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FA4B1" w14:textId="01F3F942" w:rsidR="008456FA" w:rsidRPr="009637BB" w:rsidRDefault="002803A7" w:rsidP="001A7FC9">
      <w:pPr>
        <w:pStyle w:val="Naslov"/>
        <w:spacing w:line="276" w:lineRule="auto"/>
        <w:jc w:val="left"/>
        <w:rPr>
          <w:sz w:val="24"/>
        </w:rPr>
      </w:pPr>
      <w:r w:rsidRPr="009A2B2D">
        <w:rPr>
          <w:sz w:val="18"/>
        </w:rPr>
        <w:t xml:space="preserve">Datum: </w:t>
      </w:r>
      <w:r w:rsidR="003766D9">
        <w:rPr>
          <w:sz w:val="18"/>
        </w:rPr>
        <w:t>1.4</w:t>
      </w:r>
      <w:r w:rsidR="007A1C1E">
        <w:rPr>
          <w:sz w:val="18"/>
        </w:rPr>
        <w:t>.2020</w:t>
      </w:r>
    </w:p>
    <w:p w14:paraId="0D2E1111" w14:textId="77777777" w:rsidR="008456FA" w:rsidRPr="002F6FF9" w:rsidRDefault="008456FA" w:rsidP="001A7FC9">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8456FA" w:rsidRPr="002F6FF9" w14:paraId="5517D885"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3B5168D5" w14:textId="77777777" w:rsidR="008456FA" w:rsidRPr="002F6FF9" w:rsidRDefault="002F6FF9" w:rsidP="001A7FC9">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 </w:t>
            </w:r>
            <w:r w:rsidR="006003D5" w:rsidRPr="006003D5">
              <w:rPr>
                <w:rFonts w:ascii="Arial" w:hAnsi="Arial" w:cs="Arial"/>
                <w:color w:val="BFBFBF" w:themeColor="background1" w:themeShade="BF"/>
              </w:rPr>
              <w:t xml:space="preserve">RAZPISNA </w:t>
            </w:r>
            <w:r w:rsidR="006003D5">
              <w:rPr>
                <w:rFonts w:ascii="Arial" w:hAnsi="Arial" w:cs="Arial"/>
                <w:color w:val="BFBFBF" w:themeColor="background1" w:themeShade="BF"/>
              </w:rPr>
              <w:t>D</w:t>
            </w:r>
            <w:r w:rsidR="00F12153">
              <w:rPr>
                <w:rFonts w:ascii="Arial" w:hAnsi="Arial" w:cs="Arial"/>
                <w:color w:val="BFBFBF" w:themeColor="background1" w:themeShade="BF"/>
              </w:rPr>
              <w:t xml:space="preserve">OKUMENTACIJA </w:t>
            </w:r>
          </w:p>
          <w:p w14:paraId="3D2F7AF0" w14:textId="77777777" w:rsidR="00402461" w:rsidRPr="00C635E9" w:rsidRDefault="00402461" w:rsidP="001A7FC9">
            <w:pPr>
              <w:spacing w:after="0"/>
              <w:jc w:val="right"/>
              <w:rPr>
                <w:rFonts w:ascii="Arial" w:eastAsia="Arial" w:hAnsi="Arial" w:cs="Arial"/>
                <w:b/>
                <w:bCs/>
                <w:sz w:val="32"/>
                <w:szCs w:val="32"/>
              </w:rPr>
            </w:pPr>
            <w:r w:rsidRPr="00C635E9">
              <w:rPr>
                <w:rFonts w:ascii="Arial" w:eastAsia="Arial" w:hAnsi="Arial" w:cs="Arial"/>
                <w:b/>
                <w:bCs/>
                <w:sz w:val="32"/>
                <w:szCs w:val="32"/>
              </w:rPr>
              <w:t>ČIŠČENJE POSLOVNIH PROSTOROV MESTNE OBČINE VELENJE NA OKOLJU PRIJAZEN NAČIN</w:t>
            </w:r>
            <w:r w:rsidR="00603583">
              <w:rPr>
                <w:rFonts w:ascii="Arial" w:eastAsia="Arial" w:hAnsi="Arial" w:cs="Arial"/>
                <w:b/>
                <w:bCs/>
                <w:sz w:val="32"/>
                <w:szCs w:val="32"/>
              </w:rPr>
              <w:t xml:space="preserve"> </w:t>
            </w:r>
          </w:p>
          <w:p w14:paraId="618C0E92" w14:textId="77777777" w:rsidR="008456FA" w:rsidRPr="002F6FF9" w:rsidRDefault="008456FA" w:rsidP="001A7FC9">
            <w:pPr>
              <w:pStyle w:val="Paragraf"/>
              <w:spacing w:before="0"/>
              <w:jc w:val="right"/>
              <w:rPr>
                <w:rFonts w:ascii="Arial" w:hAnsi="Arial" w:cs="Arial"/>
                <w:sz w:val="44"/>
                <w:szCs w:val="44"/>
              </w:rPr>
            </w:pPr>
          </w:p>
        </w:tc>
      </w:tr>
    </w:tbl>
    <w:p w14:paraId="0EDA4C39" w14:textId="77777777" w:rsidR="008456FA" w:rsidRPr="002F6FF9" w:rsidRDefault="008456FA" w:rsidP="001A7FC9">
      <w:pPr>
        <w:pStyle w:val="Paragraf"/>
        <w:rPr>
          <w:rFonts w:ascii="Arial" w:hAnsi="Arial" w:cs="Arial"/>
        </w:rPr>
      </w:pPr>
    </w:p>
    <w:p w14:paraId="67AADB61" w14:textId="77777777" w:rsidR="001B046A" w:rsidRDefault="008456FA" w:rsidP="001A7FC9">
      <w:pPr>
        <w:pStyle w:val="Paragraf"/>
        <w:rPr>
          <w:rFonts w:ascii="Arial" w:hAnsi="Arial" w:cs="Arial"/>
        </w:rPr>
      </w:pPr>
      <w:r w:rsidRPr="009A2B2D">
        <w:rPr>
          <w:rFonts w:ascii="Arial" w:hAnsi="Arial" w:cs="Arial"/>
        </w:rPr>
        <w:t>Zapore</w:t>
      </w:r>
      <w:r w:rsidR="00D05362" w:rsidRPr="009A2B2D">
        <w:rPr>
          <w:rFonts w:ascii="Arial" w:hAnsi="Arial" w:cs="Arial"/>
        </w:rPr>
        <w:t xml:space="preserve">dna številka: </w:t>
      </w:r>
      <w:r w:rsidR="00CD3CF8">
        <w:rPr>
          <w:rFonts w:ascii="Arial" w:hAnsi="Arial" w:cs="Arial"/>
        </w:rPr>
        <w:t>0157/2020</w:t>
      </w:r>
    </w:p>
    <w:p w14:paraId="20AF0CAE" w14:textId="77777777" w:rsidR="00547004" w:rsidRDefault="00547004" w:rsidP="001A7FC9">
      <w:pPr>
        <w:pStyle w:val="Paragraf"/>
        <w:rPr>
          <w:rFonts w:ascii="Arial" w:hAnsi="Arial" w:cs="Arial"/>
        </w:rPr>
      </w:pPr>
      <w:r w:rsidRPr="00547004">
        <w:rPr>
          <w:rFonts w:ascii="Arial" w:hAnsi="Arial" w:cs="Arial"/>
        </w:rPr>
        <w:t xml:space="preserve">Vrsta postopka: </w:t>
      </w:r>
      <w:r w:rsidR="00CF1A92">
        <w:rPr>
          <w:rFonts w:ascii="Arial" w:hAnsi="Arial" w:cs="Arial"/>
        </w:rPr>
        <w:t>odprti postopek skladno s 40</w:t>
      </w:r>
      <w:r w:rsidR="00402461" w:rsidRPr="001C62F3">
        <w:rPr>
          <w:rFonts w:ascii="Arial" w:hAnsi="Arial" w:cs="Arial"/>
        </w:rPr>
        <w:t>. členom ZJN-3</w:t>
      </w:r>
    </w:p>
    <w:p w14:paraId="76862D06" w14:textId="77777777" w:rsidR="00402461" w:rsidRPr="002F6FF9" w:rsidRDefault="00402461" w:rsidP="001A7FC9">
      <w:pPr>
        <w:pStyle w:val="Paragraf"/>
        <w:rPr>
          <w:rFonts w:ascii="Arial" w:hAnsi="Arial" w:cs="Arial"/>
        </w:rPr>
      </w:pPr>
    </w:p>
    <w:p w14:paraId="147A39C4" w14:textId="77777777" w:rsidR="00A02B63" w:rsidRDefault="00A02B63" w:rsidP="001A7FC9">
      <w:pPr>
        <w:contextualSpacing/>
        <w:rPr>
          <w:rFonts w:ascii="Arial" w:hAnsi="Arial" w:cs="Arial"/>
          <w:sz w:val="18"/>
        </w:rPr>
      </w:pPr>
    </w:p>
    <w:p w14:paraId="3006CDF9" w14:textId="77777777" w:rsidR="009A1928" w:rsidRDefault="009A1928" w:rsidP="001A7FC9">
      <w:pPr>
        <w:contextualSpacing/>
        <w:rPr>
          <w:rFonts w:ascii="Arial" w:hAnsi="Arial" w:cs="Arial"/>
          <w:sz w:val="18"/>
        </w:rPr>
      </w:pPr>
    </w:p>
    <w:p w14:paraId="1018A506" w14:textId="77777777" w:rsidR="009A1928" w:rsidRDefault="009A1928" w:rsidP="001A7FC9">
      <w:pPr>
        <w:contextualSpacing/>
        <w:rPr>
          <w:rFonts w:ascii="Arial" w:hAnsi="Arial" w:cs="Arial"/>
          <w:sz w:val="18"/>
        </w:rPr>
      </w:pPr>
    </w:p>
    <w:p w14:paraId="1C7F894F" w14:textId="77777777" w:rsidR="009A1928" w:rsidRDefault="009A1928" w:rsidP="001A7FC9">
      <w:pPr>
        <w:contextualSpacing/>
        <w:rPr>
          <w:rFonts w:ascii="Arial" w:hAnsi="Arial" w:cs="Arial"/>
          <w:sz w:val="18"/>
        </w:rPr>
      </w:pPr>
    </w:p>
    <w:p w14:paraId="63C36307" w14:textId="77777777" w:rsidR="009A1928" w:rsidRDefault="009A1928" w:rsidP="001A7FC9">
      <w:pPr>
        <w:contextualSpacing/>
        <w:rPr>
          <w:rFonts w:ascii="Arial" w:hAnsi="Arial" w:cs="Arial"/>
          <w:sz w:val="18"/>
        </w:rPr>
      </w:pPr>
    </w:p>
    <w:p w14:paraId="59BB00BF" w14:textId="77777777" w:rsidR="009A1928" w:rsidRDefault="009A1928" w:rsidP="001A7FC9">
      <w:pPr>
        <w:contextualSpacing/>
        <w:rPr>
          <w:rFonts w:ascii="Arial" w:hAnsi="Arial" w:cs="Arial"/>
          <w:sz w:val="18"/>
        </w:rPr>
      </w:pPr>
    </w:p>
    <w:p w14:paraId="76188D3B" w14:textId="77777777" w:rsidR="009A1928" w:rsidRDefault="009A1928" w:rsidP="001A7FC9">
      <w:pPr>
        <w:contextualSpacing/>
        <w:rPr>
          <w:rFonts w:ascii="Arial" w:eastAsia="Arial" w:hAnsi="Arial" w:cs="Arial"/>
          <w:sz w:val="18"/>
        </w:rPr>
      </w:pPr>
    </w:p>
    <w:p w14:paraId="26EEF537" w14:textId="77777777" w:rsidR="00547004" w:rsidRDefault="00547004" w:rsidP="001A7FC9">
      <w:pPr>
        <w:contextualSpacing/>
        <w:rPr>
          <w:rFonts w:ascii="Arial" w:eastAsia="Arial" w:hAnsi="Arial" w:cs="Arial"/>
          <w:sz w:val="18"/>
        </w:rPr>
      </w:pPr>
    </w:p>
    <w:p w14:paraId="3841FE4C" w14:textId="77777777" w:rsidR="00547004" w:rsidRDefault="00547004" w:rsidP="001A7FC9">
      <w:pPr>
        <w:contextualSpacing/>
        <w:rPr>
          <w:rFonts w:ascii="Arial" w:eastAsia="Arial" w:hAnsi="Arial" w:cs="Arial"/>
          <w:sz w:val="18"/>
        </w:rPr>
      </w:pPr>
    </w:p>
    <w:p w14:paraId="56C56FBE" w14:textId="77777777" w:rsidR="00547004" w:rsidRDefault="00547004" w:rsidP="001A7FC9">
      <w:pPr>
        <w:contextualSpacing/>
        <w:rPr>
          <w:rFonts w:ascii="Arial" w:eastAsia="Arial" w:hAnsi="Arial" w:cs="Arial"/>
          <w:sz w:val="18"/>
        </w:rPr>
      </w:pPr>
    </w:p>
    <w:p w14:paraId="6F5CA676" w14:textId="77777777" w:rsidR="00547004" w:rsidRDefault="00547004" w:rsidP="001A7FC9">
      <w:pPr>
        <w:contextualSpacing/>
        <w:rPr>
          <w:rFonts w:ascii="Arial" w:eastAsia="Arial" w:hAnsi="Arial" w:cs="Arial"/>
          <w:sz w:val="18"/>
        </w:rPr>
      </w:pPr>
    </w:p>
    <w:p w14:paraId="506ADFEC" w14:textId="77777777" w:rsidR="00547004" w:rsidRDefault="00547004" w:rsidP="001A7FC9">
      <w:pPr>
        <w:contextualSpacing/>
        <w:rPr>
          <w:rFonts w:ascii="Arial" w:eastAsia="Arial" w:hAnsi="Arial" w:cs="Arial"/>
          <w:sz w:val="18"/>
        </w:rPr>
      </w:pPr>
    </w:p>
    <w:p w14:paraId="2F1D3FAB" w14:textId="77777777" w:rsidR="00547004" w:rsidRDefault="00547004" w:rsidP="001A7FC9">
      <w:pPr>
        <w:contextualSpacing/>
        <w:rPr>
          <w:rFonts w:ascii="Arial" w:eastAsia="Arial" w:hAnsi="Arial" w:cs="Arial"/>
          <w:sz w:val="18"/>
        </w:rPr>
      </w:pPr>
    </w:p>
    <w:p w14:paraId="10206249" w14:textId="77777777" w:rsidR="00547004" w:rsidRDefault="00547004" w:rsidP="001A7FC9">
      <w:pPr>
        <w:contextualSpacing/>
        <w:rPr>
          <w:rFonts w:ascii="Arial" w:eastAsia="Arial" w:hAnsi="Arial" w:cs="Arial"/>
          <w:sz w:val="18"/>
        </w:rPr>
      </w:pPr>
    </w:p>
    <w:p w14:paraId="456731DB" w14:textId="77777777" w:rsidR="00547004" w:rsidRPr="002F6FF9" w:rsidRDefault="00547004" w:rsidP="001A7FC9">
      <w:pPr>
        <w:contextualSpacing/>
        <w:rPr>
          <w:rFonts w:ascii="Arial" w:eastAsia="Arial" w:hAnsi="Arial" w:cs="Arial"/>
          <w:sz w:val="18"/>
        </w:rPr>
      </w:pPr>
    </w:p>
    <w:p w14:paraId="22F08643" w14:textId="77777777" w:rsidR="00744280" w:rsidRPr="002F6FF9" w:rsidRDefault="00744280" w:rsidP="001A7FC9">
      <w:pPr>
        <w:contextualSpacing/>
        <w:rPr>
          <w:rFonts w:ascii="Arial" w:eastAsia="Arial" w:hAnsi="Arial" w:cs="Arial"/>
          <w:sz w:val="18"/>
        </w:rPr>
        <w:sectPr w:rsidR="00744280" w:rsidRPr="002F6FF9" w:rsidSect="00744280">
          <w:headerReference w:type="default" r:id="rId8"/>
          <w:footerReference w:type="default" r:id="rId9"/>
          <w:pgSz w:w="11906" w:h="16838"/>
          <w:pgMar w:top="1418" w:right="1418" w:bottom="1418" w:left="1418" w:header="567" w:footer="595" w:gutter="0"/>
          <w:cols w:space="708"/>
          <w:docGrid w:linePitch="360"/>
        </w:sectPr>
      </w:pPr>
    </w:p>
    <w:p w14:paraId="005B7ACE" w14:textId="77777777" w:rsidR="00987C1E" w:rsidRDefault="00C710C5" w:rsidP="001A7FC9">
      <w:pPr>
        <w:spacing w:before="225" w:after="225"/>
        <w:jc w:val="center"/>
        <w:rPr>
          <w:rFonts w:ascii="Arial" w:hAnsi="Arial" w:cs="Arial"/>
          <w:b/>
          <w:color w:val="000000"/>
          <w:sz w:val="28"/>
          <w:szCs w:val="18"/>
          <w:u w:val="single"/>
        </w:rPr>
      </w:pPr>
      <w:r w:rsidRPr="002F6FF9">
        <w:rPr>
          <w:rFonts w:ascii="Arial" w:hAnsi="Arial" w:cs="Arial"/>
          <w:b/>
          <w:color w:val="000000"/>
          <w:sz w:val="28"/>
          <w:szCs w:val="18"/>
          <w:u w:val="single"/>
        </w:rPr>
        <w:lastRenderedPageBreak/>
        <w:t>POVABILO K ODDAJI PONUDBE</w:t>
      </w:r>
    </w:p>
    <w:p w14:paraId="5082E8BB" w14:textId="77777777" w:rsidR="006945C7" w:rsidRPr="002F6FF9" w:rsidRDefault="006945C7" w:rsidP="001A7FC9">
      <w:pPr>
        <w:spacing w:before="225" w:after="225"/>
        <w:jc w:val="center"/>
        <w:rPr>
          <w:rFonts w:ascii="Arial" w:hAnsi="Arial" w:cs="Arial"/>
          <w:b/>
          <w:color w:val="000000"/>
          <w:sz w:val="28"/>
          <w:szCs w:val="18"/>
          <w:u w:val="single"/>
        </w:rPr>
      </w:pPr>
    </w:p>
    <w:p w14:paraId="49273B1B" w14:textId="77777777" w:rsidR="00E87CD5" w:rsidRPr="002F6FF9" w:rsidRDefault="00E87CD5" w:rsidP="001A7FC9">
      <w:pPr>
        <w:spacing w:before="225" w:after="225"/>
        <w:jc w:val="both"/>
        <w:rPr>
          <w:rFonts w:ascii="Arial" w:hAnsi="Arial" w:cs="Arial"/>
          <w:b/>
          <w:color w:val="000000"/>
          <w:szCs w:val="18"/>
          <w:u w:val="single"/>
        </w:rPr>
      </w:pPr>
      <w:r w:rsidRPr="002F6FF9">
        <w:rPr>
          <w:rFonts w:ascii="Arial" w:hAnsi="Arial" w:cs="Arial"/>
          <w:b/>
          <w:color w:val="000000"/>
          <w:szCs w:val="18"/>
          <w:u w:val="single"/>
        </w:rPr>
        <w:t>OSNOVNI PODATKI O NAROČILU</w:t>
      </w:r>
    </w:p>
    <w:p w14:paraId="011355A0" w14:textId="77777777" w:rsidR="00C71805" w:rsidRDefault="00547004" w:rsidP="001A7FC9">
      <w:pPr>
        <w:jc w:val="both"/>
        <w:rPr>
          <w:rFonts w:ascii="Arial" w:hAnsi="Arial" w:cs="Arial"/>
          <w:color w:val="000000"/>
          <w:sz w:val="18"/>
          <w:szCs w:val="18"/>
        </w:rPr>
      </w:pPr>
      <w:r w:rsidRPr="00547004">
        <w:rPr>
          <w:rFonts w:ascii="Arial" w:hAnsi="Arial" w:cs="Arial"/>
          <w:color w:val="000000"/>
          <w:sz w:val="18"/>
          <w:szCs w:val="18"/>
        </w:rPr>
        <w:t>Na podlagi Zakona o javnem naro</w:t>
      </w:r>
      <w:r w:rsidRPr="00547004">
        <w:rPr>
          <w:rFonts w:ascii="Arial" w:hAnsi="Arial" w:cs="Arial" w:hint="eastAsia"/>
          <w:color w:val="000000"/>
          <w:sz w:val="18"/>
          <w:szCs w:val="18"/>
        </w:rPr>
        <w:t>č</w:t>
      </w:r>
      <w:r w:rsidRPr="00547004">
        <w:rPr>
          <w:rFonts w:ascii="Arial" w:hAnsi="Arial" w:cs="Arial"/>
          <w:color w:val="000000"/>
          <w:sz w:val="18"/>
          <w:szCs w:val="18"/>
        </w:rPr>
        <w:t>anju (Uradni list RS, št. 91/15, Uradni list Evropske unije, št. 307/15, 307/15 in 337/17</w:t>
      </w:r>
      <w:r w:rsidR="00402461">
        <w:rPr>
          <w:rFonts w:ascii="Arial" w:hAnsi="Arial" w:cs="Arial"/>
          <w:color w:val="000000"/>
          <w:sz w:val="18"/>
          <w:szCs w:val="18"/>
        </w:rPr>
        <w:t xml:space="preserve">, </w:t>
      </w:r>
      <w:r w:rsidR="00402461" w:rsidRPr="00D73646">
        <w:rPr>
          <w:rFonts w:ascii="Arial" w:hAnsi="Arial" w:cs="Arial"/>
          <w:color w:val="000000"/>
          <w:sz w:val="18"/>
          <w:szCs w:val="18"/>
        </w:rPr>
        <w:t>14/18</w:t>
      </w:r>
      <w:r w:rsidR="00402461" w:rsidRPr="00547004">
        <w:rPr>
          <w:rFonts w:ascii="Arial" w:hAnsi="Arial" w:cs="Arial"/>
          <w:color w:val="000000"/>
          <w:sz w:val="18"/>
          <w:szCs w:val="18"/>
        </w:rPr>
        <w:t>;</w:t>
      </w:r>
      <w:r w:rsidRPr="00547004">
        <w:rPr>
          <w:rFonts w:ascii="Arial" w:hAnsi="Arial" w:cs="Arial"/>
          <w:color w:val="000000"/>
          <w:sz w:val="18"/>
          <w:szCs w:val="18"/>
        </w:rPr>
        <w:t xml:space="preserve"> v nadaljevanju: ZJN-3), </w:t>
      </w:r>
      <w:r w:rsidR="00402461">
        <w:rPr>
          <w:rFonts w:ascii="Arial" w:hAnsi="Arial" w:cs="Arial"/>
          <w:color w:val="000000"/>
          <w:sz w:val="18"/>
          <w:szCs w:val="18"/>
        </w:rPr>
        <w:t xml:space="preserve"> Mestna občina Velenje</w:t>
      </w:r>
      <w:r w:rsidR="00402461" w:rsidRPr="004948A4">
        <w:rPr>
          <w:rFonts w:ascii="Arial" w:hAnsi="Arial" w:cs="Arial"/>
          <w:color w:val="000000"/>
          <w:sz w:val="18"/>
          <w:szCs w:val="18"/>
        </w:rPr>
        <w:t xml:space="preserve">, </w:t>
      </w:r>
      <w:r w:rsidR="00402461">
        <w:rPr>
          <w:rFonts w:ascii="Arial" w:hAnsi="Arial" w:cs="Arial"/>
          <w:color w:val="000000"/>
          <w:sz w:val="18"/>
          <w:szCs w:val="18"/>
        </w:rPr>
        <w:t>Titov trg</w:t>
      </w:r>
      <w:r w:rsidR="00402461" w:rsidRPr="004948A4">
        <w:rPr>
          <w:rFonts w:ascii="Arial" w:hAnsi="Arial" w:cs="Arial"/>
          <w:color w:val="000000"/>
          <w:sz w:val="18"/>
          <w:szCs w:val="18"/>
        </w:rPr>
        <w:t xml:space="preserve"> </w:t>
      </w:r>
      <w:r w:rsidR="00402461">
        <w:rPr>
          <w:rFonts w:ascii="Arial" w:hAnsi="Arial" w:cs="Arial"/>
          <w:color w:val="000000"/>
          <w:sz w:val="18"/>
          <w:szCs w:val="18"/>
        </w:rPr>
        <w:t>1</w:t>
      </w:r>
      <w:r w:rsidR="00402461" w:rsidRPr="004948A4">
        <w:rPr>
          <w:rFonts w:ascii="Arial" w:hAnsi="Arial" w:cs="Arial"/>
          <w:color w:val="000000"/>
          <w:sz w:val="18"/>
          <w:szCs w:val="18"/>
        </w:rPr>
        <w:t>, 3320 Velenje (v nadaljevanju: naročnik),</w:t>
      </w:r>
      <w:r w:rsidR="00402461">
        <w:rPr>
          <w:rFonts w:ascii="Arial" w:hAnsi="Arial" w:cs="Arial"/>
          <w:color w:val="000000"/>
          <w:sz w:val="18"/>
          <w:szCs w:val="18"/>
        </w:rPr>
        <w:t xml:space="preserve"> </w:t>
      </w:r>
      <w:r w:rsidRPr="00547004">
        <w:rPr>
          <w:rFonts w:ascii="Arial" w:hAnsi="Arial" w:cs="Arial"/>
          <w:color w:val="000000"/>
          <w:sz w:val="18"/>
          <w:szCs w:val="18"/>
        </w:rPr>
        <w:t>vabi zainteresirane ponudnike, da predložijo svojo ponudbo v skladu s to razpisno dokumentacijo in sodelujejo v postopku oddaje javnega naro</w:t>
      </w:r>
      <w:r w:rsidRPr="00547004">
        <w:rPr>
          <w:rFonts w:ascii="Arial" w:hAnsi="Arial" w:cs="Arial" w:hint="eastAsia"/>
          <w:color w:val="000000"/>
          <w:sz w:val="18"/>
          <w:szCs w:val="18"/>
        </w:rPr>
        <w:t>č</w:t>
      </w:r>
      <w:r w:rsidRPr="00547004">
        <w:rPr>
          <w:rFonts w:ascii="Arial" w:hAnsi="Arial" w:cs="Arial"/>
          <w:color w:val="000000"/>
          <w:sz w:val="18"/>
          <w:szCs w:val="18"/>
        </w:rPr>
        <w:t>ila.</w:t>
      </w:r>
      <w:r w:rsidR="00170A14">
        <w:rPr>
          <w:rFonts w:ascii="Arial" w:hAnsi="Arial" w:cs="Arial"/>
          <w:color w:val="000000"/>
          <w:sz w:val="18"/>
          <w:szCs w:val="18"/>
        </w:rPr>
        <w:t xml:space="preserve"> </w:t>
      </w:r>
    </w:p>
    <w:p w14:paraId="5DC8944B" w14:textId="77777777" w:rsidR="00170A14" w:rsidRPr="00170A14" w:rsidRDefault="00170A14" w:rsidP="00170A14">
      <w:pPr>
        <w:tabs>
          <w:tab w:val="left" w:pos="426"/>
        </w:tabs>
        <w:rPr>
          <w:rFonts w:ascii="Arial" w:hAnsi="Arial" w:cs="Arial"/>
          <w:b/>
          <w:sz w:val="18"/>
          <w:szCs w:val="18"/>
        </w:rPr>
      </w:pPr>
      <w:r w:rsidRPr="0069730F">
        <w:rPr>
          <w:rFonts w:ascii="Arial" w:hAnsi="Arial" w:cs="Arial"/>
          <w:b/>
          <w:color w:val="000000"/>
          <w:sz w:val="18"/>
          <w:szCs w:val="18"/>
        </w:rPr>
        <w:t xml:space="preserve">Mestna občina Velenje izvaja javno naročilo </w:t>
      </w:r>
      <w:r>
        <w:rPr>
          <w:rFonts w:ascii="Arial" w:hAnsi="Arial" w:cs="Arial"/>
          <w:b/>
          <w:color w:val="000000"/>
          <w:sz w:val="18"/>
          <w:szCs w:val="18"/>
        </w:rPr>
        <w:t xml:space="preserve">v svojem imenu in </w:t>
      </w:r>
      <w:r w:rsidRPr="0069730F">
        <w:rPr>
          <w:rFonts w:ascii="Arial" w:hAnsi="Arial" w:cs="Arial"/>
          <w:b/>
          <w:sz w:val="18"/>
          <w:szCs w:val="18"/>
        </w:rPr>
        <w:t xml:space="preserve">na podlagi 3. odstavka 66. člena ZJN-3 </w:t>
      </w:r>
      <w:r w:rsidRPr="0069730F">
        <w:rPr>
          <w:rFonts w:ascii="Arial" w:eastAsia="Arial" w:hAnsi="Arial" w:cs="Arial"/>
          <w:b/>
          <w:sz w:val="18"/>
          <w:szCs w:val="18"/>
        </w:rPr>
        <w:t xml:space="preserve">v imenu in za račun </w:t>
      </w:r>
      <w:r>
        <w:rPr>
          <w:rFonts w:ascii="Arial" w:hAnsi="Arial" w:cs="Arial"/>
          <w:b/>
          <w:sz w:val="18"/>
          <w:szCs w:val="18"/>
        </w:rPr>
        <w:t xml:space="preserve">Zavoda za turizem Šaleške doline in Komunalnega podjetja Velenje. </w:t>
      </w:r>
    </w:p>
    <w:p w14:paraId="2D61B0F2" w14:textId="77777777" w:rsidR="006945C7" w:rsidRPr="00964434" w:rsidRDefault="00175B3A" w:rsidP="001A7FC9">
      <w:pPr>
        <w:pStyle w:val="Paragraf"/>
        <w:rPr>
          <w:b/>
          <w:u w:val="single"/>
        </w:rPr>
      </w:pPr>
      <w:r>
        <w:rPr>
          <w:b/>
          <w:u w:val="single"/>
        </w:rPr>
        <w:t>KRAJ</w:t>
      </w:r>
      <w:r w:rsidR="006945C7" w:rsidRPr="00964434">
        <w:rPr>
          <w:b/>
          <w:u w:val="single"/>
        </w:rPr>
        <w:t xml:space="preserve"> IN PREDMET OPRAVLJANJA DEL</w:t>
      </w:r>
    </w:p>
    <w:p w14:paraId="17CDF062" w14:textId="77777777" w:rsidR="00402461" w:rsidRPr="001B046A" w:rsidRDefault="00402461" w:rsidP="001A7FC9">
      <w:pPr>
        <w:tabs>
          <w:tab w:val="left" w:pos="426"/>
          <w:tab w:val="left" w:pos="6286"/>
        </w:tabs>
        <w:spacing w:after="120"/>
        <w:contextualSpacing/>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9060"/>
      </w:tblGrid>
      <w:tr w:rsidR="00E56063" w:rsidRPr="004948A4" w14:paraId="7DCB2A82" w14:textId="77777777" w:rsidTr="002C30C7">
        <w:tc>
          <w:tcPr>
            <w:tcW w:w="9060" w:type="dxa"/>
            <w:shd w:val="clear" w:color="auto" w:fill="auto"/>
          </w:tcPr>
          <w:p w14:paraId="528BA97B" w14:textId="77777777" w:rsidR="00E56063" w:rsidRPr="00244C57" w:rsidRDefault="00E56063" w:rsidP="00A035D4">
            <w:pPr>
              <w:spacing w:line="276" w:lineRule="auto"/>
              <w:contextualSpacing/>
              <w:jc w:val="both"/>
              <w:rPr>
                <w:rFonts w:ascii="Arial" w:hAnsi="Arial" w:cs="Arial"/>
                <w:color w:val="000000"/>
                <w:sz w:val="18"/>
                <w:szCs w:val="18"/>
              </w:rPr>
            </w:pPr>
          </w:p>
          <w:p w14:paraId="52F1B145" w14:textId="77777777" w:rsidR="00E56063" w:rsidRPr="00244C57" w:rsidRDefault="00E56063" w:rsidP="00A035D4">
            <w:pPr>
              <w:spacing w:line="276" w:lineRule="auto"/>
              <w:jc w:val="both"/>
              <w:rPr>
                <w:rFonts w:ascii="Arial" w:eastAsia="Arial" w:hAnsi="Arial" w:cs="Arial"/>
                <w:sz w:val="18"/>
                <w:szCs w:val="18"/>
              </w:rPr>
            </w:pPr>
            <w:r w:rsidRPr="00244C57">
              <w:rPr>
                <w:rFonts w:ascii="Arial" w:hAnsi="Arial" w:cs="Arial"/>
                <w:color w:val="000000"/>
                <w:sz w:val="18"/>
                <w:szCs w:val="18"/>
              </w:rPr>
              <w:t>Predmet javnega naročila je</w:t>
            </w:r>
            <w:r w:rsidRPr="00244C57">
              <w:rPr>
                <w:rFonts w:ascii="Arial" w:eastAsia="Arial" w:hAnsi="Arial" w:cs="Arial"/>
                <w:sz w:val="18"/>
                <w:szCs w:val="18"/>
              </w:rPr>
              <w:t xml:space="preserve"> čiščenje poslovnih prostorov Mestne občine Velenje na okolju prijazen način.</w:t>
            </w:r>
          </w:p>
          <w:p w14:paraId="1D2A78E3" w14:textId="77777777" w:rsidR="00E56063" w:rsidRPr="00244C57" w:rsidRDefault="00E56063" w:rsidP="00A035D4">
            <w:pPr>
              <w:spacing w:line="276" w:lineRule="auto"/>
              <w:jc w:val="both"/>
              <w:rPr>
                <w:rFonts w:ascii="Arial" w:eastAsia="Arial" w:hAnsi="Arial" w:cs="Arial"/>
                <w:sz w:val="18"/>
                <w:szCs w:val="18"/>
              </w:rPr>
            </w:pPr>
          </w:p>
          <w:p w14:paraId="016C679F" w14:textId="77777777" w:rsidR="00E56063" w:rsidRPr="00244C57" w:rsidRDefault="00E56063" w:rsidP="00A035D4">
            <w:pPr>
              <w:spacing w:line="276" w:lineRule="auto"/>
              <w:jc w:val="both"/>
              <w:rPr>
                <w:rFonts w:ascii="Arial" w:eastAsia="Arial" w:hAnsi="Arial" w:cs="Arial"/>
                <w:sz w:val="18"/>
                <w:szCs w:val="18"/>
              </w:rPr>
            </w:pPr>
            <w:r w:rsidRPr="00244C57">
              <w:rPr>
                <w:rFonts w:ascii="Arial" w:eastAsia="Arial" w:hAnsi="Arial" w:cs="Arial"/>
                <w:sz w:val="18"/>
                <w:szCs w:val="18"/>
              </w:rPr>
              <w:t>Čistijo se poslovni prostori:</w:t>
            </w:r>
          </w:p>
          <w:p w14:paraId="36CFF95B" w14:textId="77777777" w:rsidR="00E56063" w:rsidRPr="00244C57" w:rsidRDefault="00E56063" w:rsidP="00A035D4">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xml:space="preserve">    UPRAVNA STAVBA Mestne občine Velenje - Titov trg 1 </w:t>
            </w:r>
          </w:p>
          <w:p w14:paraId="639DF38C" w14:textId="77777777" w:rsidR="00E56063" w:rsidRPr="00244C57" w:rsidRDefault="00E56063" w:rsidP="00A035D4">
            <w:pPr>
              <w:spacing w:line="276" w:lineRule="auto"/>
              <w:ind w:firstLine="360"/>
              <w:jc w:val="both"/>
              <w:rPr>
                <w:rFonts w:ascii="Arial" w:hAnsi="Arial" w:cs="Arial"/>
                <w:color w:val="1F497D"/>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xml:space="preserve">    </w:t>
            </w:r>
            <w:r w:rsidR="003A52E9" w:rsidRPr="00566891">
              <w:rPr>
                <w:rFonts w:ascii="Arial" w:hAnsi="Arial" w:cs="Arial"/>
                <w:sz w:val="18"/>
                <w:szCs w:val="18"/>
              </w:rPr>
              <w:t>SOU SAŠA REGIJE</w:t>
            </w:r>
            <w:r w:rsidRPr="00244C57">
              <w:rPr>
                <w:rFonts w:ascii="Arial" w:hAnsi="Arial" w:cs="Arial"/>
                <w:sz w:val="18"/>
                <w:szCs w:val="18"/>
              </w:rPr>
              <w:t>– Koroška 37</w:t>
            </w:r>
            <w:r w:rsidR="00633A68">
              <w:rPr>
                <w:rFonts w:ascii="Arial" w:hAnsi="Arial" w:cs="Arial"/>
                <w:sz w:val="18"/>
                <w:szCs w:val="18"/>
              </w:rPr>
              <w:t>b</w:t>
            </w:r>
          </w:p>
          <w:p w14:paraId="3D951ED9" w14:textId="77777777" w:rsidR="00E56063" w:rsidRPr="00244C57" w:rsidRDefault="00E56063" w:rsidP="00A035D4">
            <w:pPr>
              <w:spacing w:line="276" w:lineRule="auto"/>
              <w:ind w:left="753" w:hanging="393"/>
              <w:jc w:val="both"/>
              <w:rPr>
                <w:rFonts w:ascii="Arial" w:hAnsi="Arial" w:cs="Arial"/>
                <w:color w:val="1F497D"/>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DOM BORCEV IN MLADINE – Kopališka 3</w:t>
            </w:r>
          </w:p>
          <w:p w14:paraId="1CCD2E45" w14:textId="77777777" w:rsidR="00E56063" w:rsidRPr="00244C57" w:rsidRDefault="00E56063" w:rsidP="00A035D4">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VILA ROŽLE – Aškerčeva 21</w:t>
            </w:r>
          </w:p>
          <w:p w14:paraId="0674D2D4" w14:textId="77777777" w:rsidR="00E56063" w:rsidRPr="00244C57" w:rsidRDefault="00E56063" w:rsidP="00A035D4">
            <w:pPr>
              <w:spacing w:line="276" w:lineRule="auto"/>
              <w:ind w:left="753" w:hanging="393"/>
              <w:jc w:val="both"/>
              <w:rPr>
                <w:rFonts w:ascii="Arial" w:hAnsi="Arial" w:cs="Arial"/>
                <w:sz w:val="18"/>
                <w:szCs w:val="18"/>
              </w:rPr>
            </w:pPr>
            <w:r w:rsidRPr="002C30C7">
              <w:rPr>
                <w:rFonts w:ascii="Segoe UI Symbol" w:eastAsia="MS Gothic" w:hAnsi="Segoe UI Symbol" w:cs="Segoe UI Symbol"/>
                <w:sz w:val="18"/>
                <w:szCs w:val="18"/>
              </w:rPr>
              <w:t>➢</w:t>
            </w:r>
            <w:r w:rsidRPr="002C30C7">
              <w:rPr>
                <w:rFonts w:ascii="Arial" w:hAnsi="Arial" w:cs="Arial"/>
                <w:sz w:val="18"/>
                <w:szCs w:val="18"/>
              </w:rPr>
              <w:t>    PC JAKI –Trg mladosti 2</w:t>
            </w:r>
            <w:r>
              <w:rPr>
                <w:rFonts w:ascii="Arial" w:hAnsi="Arial" w:cs="Arial"/>
                <w:sz w:val="18"/>
                <w:szCs w:val="18"/>
              </w:rPr>
              <w:t xml:space="preserve"> </w:t>
            </w:r>
          </w:p>
          <w:p w14:paraId="4AC8C69D" w14:textId="77777777" w:rsidR="00E56063" w:rsidRPr="00244C57" w:rsidRDefault="00E56063" w:rsidP="00A035D4">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STEKLENA OGRAJA - Trg mladosti (PROMENADA)</w:t>
            </w:r>
          </w:p>
          <w:p w14:paraId="13784656" w14:textId="77777777" w:rsidR="00E56063" w:rsidRPr="00244C57" w:rsidRDefault="00E56063" w:rsidP="00A035D4">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STEKLENI VHOD in PA</w:t>
            </w:r>
            <w:r w:rsidR="00A80F2E">
              <w:rPr>
                <w:rFonts w:ascii="Arial" w:hAnsi="Arial" w:cs="Arial"/>
                <w:sz w:val="18"/>
                <w:szCs w:val="18"/>
              </w:rPr>
              <w:t xml:space="preserve">SAŽA – PC STANDARD – Šaleška 2 </w:t>
            </w:r>
          </w:p>
          <w:p w14:paraId="082F07CB" w14:textId="77777777" w:rsidR="00CD3CF8" w:rsidRPr="00244C57" w:rsidRDefault="00CD3CF8" w:rsidP="00CD3CF8">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VILA BIANCA - Stari trg</w:t>
            </w:r>
            <w:r>
              <w:rPr>
                <w:rFonts w:ascii="Arial" w:hAnsi="Arial" w:cs="Arial"/>
                <w:sz w:val="18"/>
                <w:szCs w:val="18"/>
              </w:rPr>
              <w:t xml:space="preserve"> 3</w:t>
            </w:r>
            <w:r w:rsidRPr="00244C57">
              <w:rPr>
                <w:rFonts w:ascii="Arial" w:hAnsi="Arial" w:cs="Arial"/>
                <w:sz w:val="18"/>
                <w:szCs w:val="18"/>
              </w:rPr>
              <w:t xml:space="preserve"> </w:t>
            </w:r>
          </w:p>
          <w:p w14:paraId="0F4AB337" w14:textId="77777777" w:rsidR="00CD3CF8" w:rsidRPr="00244C57" w:rsidRDefault="00CD3CF8" w:rsidP="00CD3CF8">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GARAŽNA HIŠA (Mercator Center) - Šaleška 1</w:t>
            </w:r>
          </w:p>
          <w:p w14:paraId="3FCA0EDC" w14:textId="77777777" w:rsidR="00E56063" w:rsidRPr="00244C57" w:rsidRDefault="00E56063" w:rsidP="00A035D4">
            <w:pPr>
              <w:spacing w:line="276" w:lineRule="auto"/>
              <w:jc w:val="both"/>
              <w:rPr>
                <w:rFonts w:ascii="Arial" w:eastAsia="Arial" w:hAnsi="Arial" w:cs="Arial"/>
                <w:b/>
                <w:bCs/>
                <w:sz w:val="18"/>
                <w:szCs w:val="18"/>
              </w:rPr>
            </w:pPr>
          </w:p>
          <w:p w14:paraId="45A8EB82" w14:textId="77777777" w:rsidR="00E56063" w:rsidRPr="00244C57" w:rsidRDefault="00E56063" w:rsidP="00A035D4">
            <w:pPr>
              <w:spacing w:line="276" w:lineRule="auto"/>
              <w:jc w:val="both"/>
              <w:rPr>
                <w:rFonts w:ascii="Arial" w:eastAsia="Arial" w:hAnsi="Arial" w:cs="Arial"/>
                <w:sz w:val="18"/>
                <w:szCs w:val="18"/>
              </w:rPr>
            </w:pPr>
            <w:r w:rsidRPr="00244C57">
              <w:rPr>
                <w:rFonts w:ascii="Arial" w:eastAsia="Arial" w:hAnsi="Arial" w:cs="Arial"/>
                <w:bCs/>
                <w:sz w:val="18"/>
                <w:szCs w:val="18"/>
              </w:rPr>
              <w:t xml:space="preserve">Čas trajanja razpisanih del </w:t>
            </w:r>
            <w:r w:rsidRPr="00566891">
              <w:rPr>
                <w:rFonts w:ascii="Arial" w:eastAsia="Arial" w:hAnsi="Arial" w:cs="Arial"/>
                <w:bCs/>
                <w:sz w:val="18"/>
                <w:szCs w:val="18"/>
              </w:rPr>
              <w:t xml:space="preserve">je </w:t>
            </w:r>
            <w:r w:rsidR="00CF1A92" w:rsidRPr="00566891">
              <w:rPr>
                <w:rFonts w:ascii="Arial" w:eastAsia="Arial" w:hAnsi="Arial" w:cs="Arial"/>
                <w:sz w:val="18"/>
                <w:szCs w:val="18"/>
              </w:rPr>
              <w:t>24</w:t>
            </w:r>
            <w:r w:rsidRPr="00244C57">
              <w:rPr>
                <w:rFonts w:ascii="Arial" w:eastAsia="Arial" w:hAnsi="Arial" w:cs="Arial"/>
                <w:sz w:val="18"/>
                <w:szCs w:val="18"/>
              </w:rPr>
              <w:t xml:space="preserve"> mesecev od dneva podpisa pogodbe.</w:t>
            </w:r>
          </w:p>
          <w:p w14:paraId="7C5FAF0B" w14:textId="77777777" w:rsidR="00E56063" w:rsidRPr="00244C57" w:rsidRDefault="00E56063" w:rsidP="00A035D4">
            <w:pPr>
              <w:spacing w:line="276" w:lineRule="auto"/>
              <w:jc w:val="both"/>
              <w:rPr>
                <w:rFonts w:ascii="Arial" w:eastAsia="Arial" w:hAnsi="Arial" w:cs="Arial"/>
                <w:bCs/>
                <w:u w:val="single"/>
              </w:rPr>
            </w:pPr>
          </w:p>
        </w:tc>
      </w:tr>
    </w:tbl>
    <w:p w14:paraId="762AC49E" w14:textId="77777777" w:rsidR="001B046A" w:rsidRDefault="001B046A" w:rsidP="001A7FC9">
      <w:pPr>
        <w:tabs>
          <w:tab w:val="left" w:pos="426"/>
          <w:tab w:val="left" w:pos="6286"/>
        </w:tabs>
        <w:spacing w:after="120"/>
        <w:contextualSpacing/>
        <w:jc w:val="both"/>
        <w:rPr>
          <w:rFonts w:ascii="Arial" w:hAnsi="Arial" w:cs="Arial"/>
          <w:color w:val="000000"/>
          <w:sz w:val="18"/>
          <w:szCs w:val="18"/>
        </w:rPr>
      </w:pPr>
    </w:p>
    <w:p w14:paraId="61C5EA4A" w14:textId="77777777" w:rsidR="00AD6C5F" w:rsidRDefault="001B046A" w:rsidP="001A7FC9">
      <w:pPr>
        <w:tabs>
          <w:tab w:val="left" w:pos="426"/>
          <w:tab w:val="left" w:pos="6286"/>
        </w:tabs>
        <w:spacing w:after="120"/>
        <w:contextualSpacing/>
        <w:jc w:val="both"/>
        <w:rPr>
          <w:rFonts w:ascii="Arial" w:hAnsi="Arial" w:cs="Arial"/>
          <w:color w:val="000000"/>
          <w:sz w:val="18"/>
          <w:szCs w:val="18"/>
        </w:rPr>
      </w:pPr>
      <w:r w:rsidRPr="001B046A">
        <w:rPr>
          <w:rFonts w:ascii="Arial" w:hAnsi="Arial" w:cs="Arial"/>
          <w:color w:val="000000"/>
          <w:sz w:val="18"/>
          <w:szCs w:val="18"/>
        </w:rPr>
        <w:t xml:space="preserve">Ponudnik mora ponuditi storitev </w:t>
      </w:r>
      <w:r w:rsidRPr="001B046A">
        <w:rPr>
          <w:rFonts w:ascii="Arial" w:hAnsi="Arial" w:cs="Arial" w:hint="eastAsia"/>
          <w:color w:val="000000"/>
          <w:sz w:val="18"/>
          <w:szCs w:val="18"/>
        </w:rPr>
        <w:t>č</w:t>
      </w:r>
      <w:r w:rsidRPr="001B046A">
        <w:rPr>
          <w:rFonts w:ascii="Arial" w:hAnsi="Arial" w:cs="Arial"/>
          <w:color w:val="000000"/>
          <w:sz w:val="18"/>
          <w:szCs w:val="18"/>
        </w:rPr>
        <w:t>iš</w:t>
      </w:r>
      <w:r w:rsidRPr="001B046A">
        <w:rPr>
          <w:rFonts w:ascii="Arial" w:hAnsi="Arial" w:cs="Arial" w:hint="eastAsia"/>
          <w:color w:val="000000"/>
          <w:sz w:val="18"/>
          <w:szCs w:val="18"/>
        </w:rPr>
        <w:t>č</w:t>
      </w:r>
      <w:r w:rsidR="00B66B9B">
        <w:rPr>
          <w:rFonts w:ascii="Arial" w:hAnsi="Arial" w:cs="Arial"/>
          <w:color w:val="000000"/>
          <w:sz w:val="18"/>
          <w:szCs w:val="18"/>
        </w:rPr>
        <w:t xml:space="preserve">enja, ki v celoti izpolnjuje </w:t>
      </w:r>
      <w:proofErr w:type="spellStart"/>
      <w:r w:rsidRPr="001B046A">
        <w:rPr>
          <w:rFonts w:ascii="Arial" w:hAnsi="Arial" w:cs="Arial"/>
          <w:color w:val="000000"/>
          <w:sz w:val="18"/>
          <w:szCs w:val="18"/>
        </w:rPr>
        <w:t>okoljske</w:t>
      </w:r>
      <w:proofErr w:type="spellEnd"/>
      <w:r w:rsidRPr="001B046A">
        <w:rPr>
          <w:rFonts w:ascii="Arial" w:hAnsi="Arial" w:cs="Arial"/>
          <w:color w:val="000000"/>
          <w:sz w:val="18"/>
          <w:szCs w:val="18"/>
        </w:rPr>
        <w:t xml:space="preserve"> zahteve v skladu z Uredbo o zelenem javnem naro</w:t>
      </w:r>
      <w:r w:rsidRPr="001B046A">
        <w:rPr>
          <w:rFonts w:ascii="Arial" w:hAnsi="Arial" w:cs="Arial" w:hint="eastAsia"/>
          <w:color w:val="000000"/>
          <w:sz w:val="18"/>
          <w:szCs w:val="18"/>
        </w:rPr>
        <w:t>č</w:t>
      </w:r>
      <w:r w:rsidRPr="001B046A">
        <w:rPr>
          <w:rFonts w:ascii="Arial" w:hAnsi="Arial" w:cs="Arial"/>
          <w:color w:val="000000"/>
          <w:sz w:val="18"/>
          <w:szCs w:val="18"/>
        </w:rPr>
        <w:t xml:space="preserve">anju (Uradni list RS, št. </w:t>
      </w:r>
      <w:r w:rsidR="00AD6C5F">
        <w:rPr>
          <w:rFonts w:ascii="Arial" w:hAnsi="Arial" w:cs="Arial"/>
          <w:color w:val="000000"/>
          <w:sz w:val="18"/>
          <w:szCs w:val="18"/>
        </w:rPr>
        <w:t>51/17</w:t>
      </w:r>
      <w:r w:rsidRPr="001B046A">
        <w:rPr>
          <w:rFonts w:ascii="Arial" w:hAnsi="Arial" w:cs="Arial"/>
          <w:color w:val="000000"/>
          <w:sz w:val="18"/>
          <w:szCs w:val="18"/>
        </w:rPr>
        <w:t xml:space="preserve">) </w:t>
      </w:r>
      <w:r w:rsidR="00B66B9B">
        <w:rPr>
          <w:rFonts w:ascii="Arial" w:hAnsi="Arial" w:cs="Arial"/>
          <w:color w:val="000000"/>
          <w:sz w:val="18"/>
          <w:szCs w:val="18"/>
        </w:rPr>
        <w:t>in zahtevami te razpisne dokumentacije.</w:t>
      </w:r>
    </w:p>
    <w:p w14:paraId="00BA13B2" w14:textId="77777777" w:rsidR="00B66B9B" w:rsidRDefault="00B66B9B" w:rsidP="001A7FC9">
      <w:pPr>
        <w:tabs>
          <w:tab w:val="left" w:pos="426"/>
          <w:tab w:val="left" w:pos="6286"/>
        </w:tabs>
        <w:spacing w:after="120"/>
        <w:contextualSpacing/>
        <w:jc w:val="both"/>
        <w:rPr>
          <w:rFonts w:ascii="Arial" w:hAnsi="Arial" w:cs="Arial"/>
          <w:color w:val="000000"/>
          <w:sz w:val="18"/>
          <w:szCs w:val="18"/>
        </w:rPr>
      </w:pPr>
    </w:p>
    <w:p w14:paraId="7D923BF9" w14:textId="77777777" w:rsidR="00BC0CB0" w:rsidRDefault="001B046A" w:rsidP="001A7FC9">
      <w:pPr>
        <w:tabs>
          <w:tab w:val="left" w:pos="426"/>
          <w:tab w:val="left" w:pos="6286"/>
        </w:tabs>
        <w:spacing w:after="120"/>
        <w:contextualSpacing/>
        <w:jc w:val="both"/>
        <w:rPr>
          <w:rFonts w:ascii="Arial" w:hAnsi="Arial" w:cs="Arial"/>
          <w:color w:val="000000"/>
          <w:sz w:val="18"/>
          <w:szCs w:val="18"/>
        </w:rPr>
      </w:pPr>
      <w:r w:rsidRPr="001B046A">
        <w:rPr>
          <w:rFonts w:ascii="Arial" w:hAnsi="Arial" w:cs="Arial" w:hint="eastAsia"/>
          <w:color w:val="000000"/>
          <w:sz w:val="18"/>
          <w:szCs w:val="18"/>
        </w:rPr>
        <w:t>Č</w:t>
      </w:r>
      <w:r w:rsidRPr="001B046A">
        <w:rPr>
          <w:rFonts w:ascii="Arial" w:hAnsi="Arial" w:cs="Arial"/>
          <w:color w:val="000000"/>
          <w:sz w:val="18"/>
          <w:szCs w:val="18"/>
        </w:rPr>
        <w:t>iš</w:t>
      </w:r>
      <w:r w:rsidRPr="001B046A">
        <w:rPr>
          <w:rFonts w:ascii="Arial" w:hAnsi="Arial" w:cs="Arial" w:hint="eastAsia"/>
          <w:color w:val="000000"/>
          <w:sz w:val="18"/>
          <w:szCs w:val="18"/>
        </w:rPr>
        <w:t>č</w:t>
      </w:r>
      <w:r w:rsidRPr="001B046A">
        <w:rPr>
          <w:rFonts w:ascii="Arial" w:hAnsi="Arial" w:cs="Arial"/>
          <w:color w:val="000000"/>
          <w:sz w:val="18"/>
          <w:szCs w:val="18"/>
        </w:rPr>
        <w:t>enje se izvaja skladno s specifikacijami te razpisne dokumentacije.</w:t>
      </w:r>
    </w:p>
    <w:p w14:paraId="6E13B505" w14:textId="77777777" w:rsidR="001B046A" w:rsidRDefault="001B046A" w:rsidP="001A7FC9">
      <w:pPr>
        <w:tabs>
          <w:tab w:val="left" w:pos="426"/>
          <w:tab w:val="left" w:pos="6286"/>
        </w:tabs>
        <w:spacing w:after="120"/>
        <w:contextualSpacing/>
        <w:jc w:val="both"/>
        <w:rPr>
          <w:rFonts w:ascii="Arial" w:eastAsia="Arial" w:hAnsi="Arial" w:cs="Arial"/>
          <w:sz w:val="18"/>
          <w:szCs w:val="18"/>
        </w:rPr>
      </w:pPr>
    </w:p>
    <w:p w14:paraId="0514660C" w14:textId="77777777" w:rsidR="006945C7" w:rsidRDefault="006945C7" w:rsidP="001A7FC9">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 xml:space="preserve">Delitev naročila na sklope: naročilo se </w:t>
      </w:r>
      <w:r>
        <w:rPr>
          <w:rFonts w:ascii="Arial" w:hAnsi="Arial" w:cs="Arial"/>
          <w:color w:val="000000"/>
          <w:sz w:val="18"/>
          <w:szCs w:val="18"/>
        </w:rPr>
        <w:t xml:space="preserve">ne </w:t>
      </w:r>
      <w:r w:rsidRPr="00A94550">
        <w:rPr>
          <w:rFonts w:ascii="Arial" w:hAnsi="Arial" w:cs="Arial"/>
          <w:color w:val="000000"/>
          <w:sz w:val="18"/>
          <w:szCs w:val="18"/>
        </w:rPr>
        <w:t xml:space="preserve">oddaja </w:t>
      </w:r>
      <w:r>
        <w:rPr>
          <w:rFonts w:ascii="Arial" w:hAnsi="Arial" w:cs="Arial"/>
          <w:color w:val="000000"/>
          <w:sz w:val="18"/>
          <w:szCs w:val="18"/>
        </w:rPr>
        <w:t xml:space="preserve">po sklopih. </w:t>
      </w:r>
    </w:p>
    <w:p w14:paraId="7A9B9D1E" w14:textId="77777777" w:rsidR="006945C7" w:rsidRPr="0015541D" w:rsidRDefault="006945C7" w:rsidP="001A7FC9">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14:paraId="3EE78208" w14:textId="77777777" w:rsidR="00987C1E" w:rsidRDefault="006945C7" w:rsidP="001A7FC9">
      <w:pPr>
        <w:pStyle w:val="Paragraf"/>
        <w:tabs>
          <w:tab w:val="left" w:pos="426"/>
        </w:tabs>
        <w:rPr>
          <w:rFonts w:ascii="Arial" w:hAnsi="Arial" w:cs="Arial"/>
        </w:rPr>
      </w:pPr>
      <w:r w:rsidRPr="00A94550">
        <w:rPr>
          <w:rFonts w:ascii="Arial" w:hAnsi="Arial" w:cs="Arial"/>
        </w:rPr>
        <w:t xml:space="preserve">Naročnik je predvidel, da se bo javno naročilo izvedlo skladno z </w:t>
      </w:r>
      <w:r w:rsidR="00FA2CC4">
        <w:rPr>
          <w:rFonts w:ascii="Arial" w:hAnsi="Arial" w:cs="Arial"/>
        </w:rPr>
        <w:t>načrtovanim terminskim načrtom:</w:t>
      </w:r>
    </w:p>
    <w:p w14:paraId="527449BE" w14:textId="77777777" w:rsidR="008456FA" w:rsidRPr="002F6FF9" w:rsidRDefault="008456FA" w:rsidP="001A7FC9">
      <w:pPr>
        <w:pStyle w:val="Paragraf"/>
        <w:rPr>
          <w:rFonts w:ascii="Arial" w:hAnsi="Arial" w:cs="Arial"/>
        </w:rPr>
      </w:pPr>
    </w:p>
    <w:tbl>
      <w:tblPr>
        <w:tblStyle w:val="NormalTablePHPDOCX"/>
        <w:tblW w:w="5000" w:type="pct"/>
        <w:tblLook w:val="04A0" w:firstRow="1" w:lastRow="0" w:firstColumn="1" w:lastColumn="0" w:noHBand="0" w:noVBand="1"/>
      </w:tblPr>
      <w:tblGrid>
        <w:gridCol w:w="4729"/>
        <w:gridCol w:w="4329"/>
      </w:tblGrid>
      <w:tr w:rsidR="008456FA" w:rsidRPr="002F6FF9" w14:paraId="11115D72" w14:textId="77777777"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3DD9E2" w14:textId="77777777" w:rsidR="008456FA" w:rsidRPr="002F6FF9" w:rsidRDefault="008456FA" w:rsidP="001A7FC9">
            <w:pPr>
              <w:spacing w:line="276" w:lineRule="auto"/>
              <w:rPr>
                <w:rFonts w:ascii="Arial" w:hAnsi="Arial" w:cs="Arial"/>
              </w:rPr>
            </w:pPr>
            <w:r w:rsidRPr="002F6FF9">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DCA778" w14:textId="77777777" w:rsidR="008456FA" w:rsidRPr="002F6FF9" w:rsidRDefault="008456FA" w:rsidP="001A7FC9">
            <w:pPr>
              <w:spacing w:line="276" w:lineRule="auto"/>
              <w:jc w:val="right"/>
              <w:rPr>
                <w:rFonts w:ascii="Arial" w:hAnsi="Arial" w:cs="Arial"/>
              </w:rPr>
            </w:pPr>
            <w:r w:rsidRPr="002F6FF9">
              <w:rPr>
                <w:rFonts w:ascii="Arial" w:hAnsi="Arial" w:cs="Arial"/>
                <w:b/>
                <w:bCs/>
                <w:color w:val="000000"/>
                <w:position w:val="-2"/>
                <w:sz w:val="18"/>
                <w:szCs w:val="18"/>
                <w:shd w:val="clear" w:color="auto" w:fill="D1D1D1"/>
              </w:rPr>
              <w:t>Datumi</w:t>
            </w:r>
          </w:p>
        </w:tc>
      </w:tr>
      <w:tr w:rsidR="007A6515" w:rsidRPr="00566891" w14:paraId="63222713"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A9064" w14:textId="77777777" w:rsidR="008456FA" w:rsidRPr="002F6FF9" w:rsidRDefault="008456FA" w:rsidP="001A7FC9">
            <w:pPr>
              <w:spacing w:line="276" w:lineRule="auto"/>
              <w:rPr>
                <w:rFonts w:ascii="Arial" w:hAnsi="Arial" w:cs="Arial"/>
              </w:rPr>
            </w:pPr>
            <w:r w:rsidRPr="002F6FF9">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22C15" w14:textId="1D7F0C7D" w:rsidR="008456FA" w:rsidRPr="00566891" w:rsidRDefault="004B4458" w:rsidP="004B4458">
            <w:pPr>
              <w:spacing w:line="276" w:lineRule="auto"/>
              <w:jc w:val="right"/>
              <w:rPr>
                <w:rFonts w:ascii="Arial" w:hAnsi="Arial" w:cs="Arial"/>
              </w:rPr>
            </w:pPr>
            <w:r w:rsidRPr="00566891">
              <w:rPr>
                <w:rFonts w:ascii="Arial" w:hAnsi="Arial" w:cs="Arial"/>
                <w:position w:val="-2"/>
                <w:sz w:val="18"/>
                <w:szCs w:val="18"/>
              </w:rPr>
              <w:t xml:space="preserve">do  </w:t>
            </w:r>
            <w:r w:rsidR="00701662">
              <w:rPr>
                <w:rFonts w:ascii="Arial" w:hAnsi="Arial" w:cs="Arial"/>
                <w:position w:val="-2"/>
                <w:sz w:val="18"/>
                <w:szCs w:val="18"/>
              </w:rPr>
              <w:t>15</w:t>
            </w:r>
            <w:r w:rsidR="00CF1A92" w:rsidRPr="00566891">
              <w:rPr>
                <w:rFonts w:ascii="Arial" w:hAnsi="Arial" w:cs="Arial"/>
                <w:position w:val="-2"/>
                <w:sz w:val="18"/>
                <w:szCs w:val="18"/>
              </w:rPr>
              <w:t xml:space="preserve">. 4. </w:t>
            </w:r>
            <w:r w:rsidRPr="00566891">
              <w:rPr>
                <w:rFonts w:ascii="Arial" w:hAnsi="Arial" w:cs="Arial"/>
                <w:position w:val="-2"/>
                <w:sz w:val="18"/>
                <w:szCs w:val="18"/>
              </w:rPr>
              <w:t xml:space="preserve">2020 </w:t>
            </w:r>
            <w:r w:rsidR="00402461" w:rsidRPr="00566891">
              <w:rPr>
                <w:rFonts w:ascii="Arial" w:hAnsi="Arial" w:cs="Arial"/>
                <w:position w:val="-2"/>
                <w:sz w:val="18"/>
                <w:szCs w:val="18"/>
              </w:rPr>
              <w:t xml:space="preserve">do </w:t>
            </w:r>
            <w:r w:rsidR="00CF1A92" w:rsidRPr="00566891">
              <w:rPr>
                <w:rFonts w:ascii="Arial" w:hAnsi="Arial" w:cs="Arial"/>
                <w:position w:val="-2"/>
                <w:sz w:val="18"/>
                <w:szCs w:val="18"/>
              </w:rPr>
              <w:t>12</w:t>
            </w:r>
            <w:r w:rsidR="008456FA" w:rsidRPr="00566891">
              <w:rPr>
                <w:rFonts w:ascii="Arial" w:hAnsi="Arial" w:cs="Arial"/>
                <w:position w:val="-2"/>
                <w:sz w:val="18"/>
                <w:szCs w:val="18"/>
              </w:rPr>
              <w:t>:00</w:t>
            </w:r>
          </w:p>
        </w:tc>
      </w:tr>
      <w:tr w:rsidR="007A6515" w:rsidRPr="008949A5" w14:paraId="23F9A4D9" w14:textId="77777777" w:rsidTr="008949A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1F113" w14:textId="77777777" w:rsidR="008456FA" w:rsidRPr="002F6FF9" w:rsidRDefault="008456FA" w:rsidP="001A7FC9">
            <w:pPr>
              <w:spacing w:line="276" w:lineRule="auto"/>
              <w:rPr>
                <w:rFonts w:ascii="Arial" w:hAnsi="Arial" w:cs="Arial"/>
              </w:rPr>
            </w:pPr>
            <w:r w:rsidRPr="002F6FF9">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CCA3254" w14:textId="040D73E6" w:rsidR="008456FA" w:rsidRPr="000D0C21" w:rsidRDefault="00FB75B0" w:rsidP="007A4A09">
            <w:pPr>
              <w:spacing w:line="276" w:lineRule="auto"/>
              <w:jc w:val="right"/>
              <w:rPr>
                <w:rFonts w:ascii="Arial" w:hAnsi="Arial" w:cs="Arial"/>
              </w:rPr>
            </w:pPr>
            <w:r w:rsidRPr="000D0C21">
              <w:rPr>
                <w:rFonts w:ascii="Arial" w:hAnsi="Arial" w:cs="Arial"/>
                <w:position w:val="-2"/>
                <w:sz w:val="18"/>
                <w:szCs w:val="18"/>
              </w:rPr>
              <w:t xml:space="preserve">do </w:t>
            </w:r>
            <w:r w:rsidR="00701662">
              <w:rPr>
                <w:rFonts w:ascii="Arial" w:hAnsi="Arial" w:cs="Arial"/>
                <w:position w:val="-2"/>
                <w:sz w:val="18"/>
                <w:szCs w:val="18"/>
              </w:rPr>
              <w:t>23</w:t>
            </w:r>
            <w:r w:rsidR="007A4A09">
              <w:rPr>
                <w:rFonts w:ascii="Arial" w:hAnsi="Arial" w:cs="Arial"/>
                <w:position w:val="-2"/>
                <w:sz w:val="18"/>
                <w:szCs w:val="18"/>
              </w:rPr>
              <w:t>.4.2020</w:t>
            </w:r>
            <w:r w:rsidR="00CD3CF8">
              <w:rPr>
                <w:rFonts w:ascii="Arial" w:hAnsi="Arial" w:cs="Arial"/>
                <w:position w:val="-2"/>
                <w:sz w:val="18"/>
                <w:szCs w:val="18"/>
              </w:rPr>
              <w:t xml:space="preserve"> do </w:t>
            </w:r>
            <w:r w:rsidR="007A4A09">
              <w:rPr>
                <w:rFonts w:ascii="Arial" w:hAnsi="Arial" w:cs="Arial"/>
                <w:position w:val="-2"/>
                <w:sz w:val="18"/>
                <w:szCs w:val="18"/>
              </w:rPr>
              <w:t>1</w:t>
            </w:r>
            <w:r w:rsidR="008949A5" w:rsidRPr="000D0C21">
              <w:rPr>
                <w:rFonts w:ascii="Arial" w:hAnsi="Arial" w:cs="Arial"/>
                <w:position w:val="-2"/>
                <w:sz w:val="18"/>
                <w:szCs w:val="18"/>
              </w:rPr>
              <w:t>0</w:t>
            </w:r>
            <w:r w:rsidR="008456FA" w:rsidRPr="000D0C21">
              <w:rPr>
                <w:rFonts w:ascii="Arial" w:hAnsi="Arial" w:cs="Arial"/>
                <w:position w:val="-2"/>
                <w:sz w:val="18"/>
                <w:szCs w:val="18"/>
              </w:rPr>
              <w:t>:00</w:t>
            </w:r>
          </w:p>
        </w:tc>
      </w:tr>
      <w:tr w:rsidR="007A6515" w:rsidRPr="002F6FF9" w14:paraId="43A79DA8" w14:textId="77777777"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5D4B3" w14:textId="77777777" w:rsidR="008456FA" w:rsidRPr="002F6FF9" w:rsidRDefault="008456FA" w:rsidP="001A7FC9">
            <w:pPr>
              <w:spacing w:line="276" w:lineRule="auto"/>
              <w:rPr>
                <w:rFonts w:ascii="Arial" w:hAnsi="Arial" w:cs="Arial"/>
              </w:rPr>
            </w:pPr>
            <w:r w:rsidRPr="002F6FF9">
              <w:rPr>
                <w:rFonts w:ascii="Arial" w:hAnsi="Arial" w:cs="Arial"/>
                <w:position w:val="-2"/>
                <w:sz w:val="18"/>
                <w:szCs w:val="18"/>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DB5E4" w14:textId="672DF5E0" w:rsidR="008456FA" w:rsidRPr="000D0C21" w:rsidRDefault="00701662" w:rsidP="007A4A09">
            <w:pPr>
              <w:spacing w:line="276" w:lineRule="auto"/>
              <w:jc w:val="right"/>
              <w:rPr>
                <w:rFonts w:ascii="Arial" w:hAnsi="Arial" w:cs="Arial"/>
              </w:rPr>
            </w:pPr>
            <w:r>
              <w:rPr>
                <w:rFonts w:ascii="Arial" w:hAnsi="Arial" w:cs="Arial"/>
                <w:position w:val="-2"/>
                <w:sz w:val="18"/>
                <w:szCs w:val="18"/>
              </w:rPr>
              <w:t>23</w:t>
            </w:r>
            <w:r w:rsidR="007A4A09">
              <w:rPr>
                <w:rFonts w:ascii="Arial" w:hAnsi="Arial" w:cs="Arial"/>
                <w:position w:val="-2"/>
                <w:sz w:val="18"/>
                <w:szCs w:val="18"/>
              </w:rPr>
              <w:t>.4.2020</w:t>
            </w:r>
            <w:r w:rsidR="00CD3CF8">
              <w:rPr>
                <w:rFonts w:ascii="Arial" w:hAnsi="Arial" w:cs="Arial"/>
                <w:position w:val="-2"/>
                <w:sz w:val="18"/>
                <w:szCs w:val="18"/>
              </w:rPr>
              <w:t xml:space="preserve"> ob </w:t>
            </w:r>
            <w:r w:rsidR="007A4A09">
              <w:rPr>
                <w:rFonts w:ascii="Arial" w:hAnsi="Arial" w:cs="Arial"/>
                <w:position w:val="-2"/>
                <w:sz w:val="18"/>
                <w:szCs w:val="18"/>
              </w:rPr>
              <w:t>11</w:t>
            </w:r>
            <w:r w:rsidR="008456FA" w:rsidRPr="000D0C21">
              <w:rPr>
                <w:rFonts w:ascii="Arial" w:hAnsi="Arial" w:cs="Arial"/>
                <w:position w:val="-2"/>
                <w:sz w:val="18"/>
                <w:szCs w:val="18"/>
              </w:rPr>
              <w:t>:00</w:t>
            </w:r>
          </w:p>
        </w:tc>
      </w:tr>
    </w:tbl>
    <w:p w14:paraId="105807DB" w14:textId="77777777" w:rsidR="005A6510" w:rsidRDefault="005A6510" w:rsidP="001A7FC9">
      <w:pPr>
        <w:pStyle w:val="Paragraf"/>
        <w:spacing w:before="0" w:after="0"/>
        <w:rPr>
          <w:rFonts w:ascii="Arial" w:hAnsi="Arial" w:cs="Arial"/>
          <w:b/>
        </w:rPr>
      </w:pPr>
    </w:p>
    <w:p w14:paraId="1C321D86" w14:textId="77777777" w:rsidR="00402461" w:rsidRPr="004948A4" w:rsidRDefault="00402461" w:rsidP="001A7FC9">
      <w:pPr>
        <w:pStyle w:val="Paragraf"/>
        <w:spacing w:before="0" w:after="0"/>
        <w:rPr>
          <w:rFonts w:ascii="Arial" w:hAnsi="Arial" w:cs="Arial"/>
        </w:rPr>
      </w:pPr>
      <w:r w:rsidRPr="004948A4">
        <w:rPr>
          <w:rFonts w:ascii="Arial" w:hAnsi="Arial" w:cs="Arial"/>
          <w:b/>
        </w:rPr>
        <w:t>Kontaktna oseba</w:t>
      </w:r>
      <w:r w:rsidRPr="004948A4">
        <w:rPr>
          <w:rFonts w:ascii="Arial" w:hAnsi="Arial" w:cs="Arial"/>
        </w:rPr>
        <w:t xml:space="preserve">: </w:t>
      </w:r>
      <w:r w:rsidRPr="004948A4">
        <w:rPr>
          <w:rStyle w:val="apple-converted-space"/>
          <w:rFonts w:ascii="Arial" w:hAnsi="Arial" w:cs="Arial"/>
          <w:shd w:val="clear" w:color="auto" w:fill="FFFFFF"/>
        </w:rPr>
        <w:t> </w:t>
      </w:r>
      <w:r>
        <w:rPr>
          <w:rFonts w:ascii="Arial" w:hAnsi="Arial" w:cs="Arial"/>
        </w:rPr>
        <w:t>Natalija Petrič</w:t>
      </w:r>
    </w:p>
    <w:p w14:paraId="49A363AA" w14:textId="77777777" w:rsidR="00402461" w:rsidRDefault="00402461" w:rsidP="001A7FC9">
      <w:pPr>
        <w:pStyle w:val="Paragraf"/>
        <w:spacing w:before="0" w:after="0"/>
        <w:rPr>
          <w:rFonts w:ascii="Arial" w:hAnsi="Arial" w:cs="Arial"/>
        </w:rPr>
      </w:pPr>
    </w:p>
    <w:p w14:paraId="1C333D43" w14:textId="77777777" w:rsidR="00402461" w:rsidRPr="004948A4" w:rsidRDefault="00402461" w:rsidP="001A7FC9">
      <w:pPr>
        <w:pStyle w:val="Paragraf"/>
        <w:spacing w:before="0" w:after="0"/>
        <w:rPr>
          <w:rFonts w:ascii="Arial" w:hAnsi="Arial" w:cs="Arial"/>
        </w:rPr>
      </w:pPr>
      <w:r w:rsidRPr="004948A4">
        <w:rPr>
          <w:rFonts w:ascii="Arial" w:hAnsi="Arial" w:cs="Arial"/>
        </w:rPr>
        <w:t xml:space="preserve">E-poštni naslov: </w:t>
      </w:r>
      <w:r>
        <w:rPr>
          <w:rFonts w:ascii="Arial" w:hAnsi="Arial" w:cs="Arial"/>
        </w:rPr>
        <w:t>natalija.petric</w:t>
      </w:r>
      <w:r w:rsidRPr="0081336E">
        <w:rPr>
          <w:rFonts w:ascii="Arial" w:hAnsi="Arial" w:cs="Arial"/>
        </w:rPr>
        <w:t>@velenje.si</w:t>
      </w:r>
      <w:r>
        <w:rPr>
          <w:rFonts w:ascii="Arial" w:hAnsi="Arial" w:cs="Arial"/>
        </w:rPr>
        <w:t xml:space="preserve"> </w:t>
      </w:r>
    </w:p>
    <w:p w14:paraId="74C1F845" w14:textId="77777777" w:rsidR="00252575" w:rsidRDefault="008456FA" w:rsidP="007A4A09">
      <w:pPr>
        <w:pStyle w:val="Paragraf"/>
        <w:tabs>
          <w:tab w:val="left" w:pos="991"/>
        </w:tabs>
        <w:jc w:val="both"/>
        <w:rPr>
          <w:rFonts w:ascii="Arial" w:hAnsi="Arial" w:cs="Arial"/>
          <w:color w:val="000000"/>
        </w:rPr>
      </w:pPr>
      <w:r w:rsidRPr="002F6FF9">
        <w:rPr>
          <w:rFonts w:ascii="Arial" w:hAnsi="Arial" w:cs="Arial"/>
          <w:color w:val="000000"/>
        </w:rPr>
        <w:t xml:space="preserve">Kontaktna oseba je navedena zgolj za primere tehničnih težav v zvezi s pridobivanjem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ali uporabo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(npr. težave pri odpiranju dokumentov). Vsa pojasnila v zvezi z vsebino </w:t>
      </w:r>
      <w:r w:rsidR="00524F1D">
        <w:rPr>
          <w:rFonts w:ascii="Arial" w:hAnsi="Arial" w:cs="Arial"/>
          <w:color w:val="000000"/>
        </w:rPr>
        <w:t xml:space="preserve">razpisne </w:t>
      </w:r>
      <w:r w:rsidR="003F41CE" w:rsidRPr="002F6FF9">
        <w:rPr>
          <w:rFonts w:ascii="Arial" w:hAnsi="Arial" w:cs="Arial"/>
          <w:color w:val="000000"/>
        </w:rPr>
        <w:t>dokumentacije</w:t>
      </w:r>
      <w:r w:rsidR="00524F1D">
        <w:rPr>
          <w:rFonts w:ascii="Arial" w:hAnsi="Arial" w:cs="Arial"/>
          <w:color w:val="000000"/>
        </w:rPr>
        <w:t xml:space="preserve"> </w:t>
      </w:r>
      <w:r w:rsidRPr="002F6FF9">
        <w:rPr>
          <w:rFonts w:ascii="Arial" w:hAnsi="Arial" w:cs="Arial"/>
          <w:color w:val="000000"/>
        </w:rPr>
        <w:t xml:space="preserve">lahko ponudniki zahtevajo zgolj preko portala javnih naročil. Prav tako so za vsebino </w:t>
      </w:r>
      <w:r w:rsidR="00524F1D">
        <w:rPr>
          <w:rFonts w:ascii="Arial" w:hAnsi="Arial" w:cs="Arial"/>
          <w:color w:val="000000"/>
        </w:rPr>
        <w:t>razpisne</w:t>
      </w:r>
      <w:r w:rsidR="00524F1D" w:rsidRPr="00524F1D">
        <w:rPr>
          <w:rFonts w:ascii="Arial" w:hAnsi="Arial" w:cs="Arial"/>
          <w:color w:val="000000"/>
        </w:rPr>
        <w:t xml:space="preserve"> </w:t>
      </w:r>
      <w:r w:rsidR="00CF22BC" w:rsidRPr="002F6FF9">
        <w:rPr>
          <w:rFonts w:ascii="Arial" w:hAnsi="Arial" w:cs="Arial"/>
          <w:color w:val="000000"/>
        </w:rPr>
        <w:t>dokumentacije</w:t>
      </w:r>
      <w:r w:rsidR="00CF22BC">
        <w:rPr>
          <w:rFonts w:ascii="Arial" w:hAnsi="Arial" w:cs="Arial"/>
          <w:color w:val="000000"/>
        </w:rPr>
        <w:t xml:space="preserve"> </w:t>
      </w:r>
      <w:r w:rsidRPr="002F6FF9">
        <w:rPr>
          <w:rFonts w:ascii="Arial" w:hAnsi="Arial" w:cs="Arial"/>
          <w:color w:val="000000"/>
        </w:rPr>
        <w:t>relevantna zgolj pojasnila, ki jih potencialnim ponudnikom posreduje naročnik preko portala javnih naročil. Vsa ostala pojasnila, ki niso posredovana na zgoraj predviden način so zgolj informativne narave in niso pravno zavezujoča.</w:t>
      </w:r>
    </w:p>
    <w:p w14:paraId="505E7377" w14:textId="77777777" w:rsidR="002F6FF9" w:rsidRPr="002F6FF9" w:rsidRDefault="00E87CD5" w:rsidP="001A7FC9">
      <w:pPr>
        <w:spacing w:before="120" w:after="120"/>
        <w:jc w:val="both"/>
        <w:rPr>
          <w:rFonts w:ascii="Arial" w:hAnsi="Arial" w:cs="Arial"/>
          <w:b/>
          <w:szCs w:val="18"/>
          <w:u w:val="single"/>
        </w:rPr>
      </w:pPr>
      <w:r w:rsidRPr="002F6FF9">
        <w:rPr>
          <w:rFonts w:ascii="Arial" w:hAnsi="Arial" w:cs="Arial"/>
          <w:b/>
          <w:szCs w:val="18"/>
          <w:u w:val="single"/>
        </w:rPr>
        <w:t>PREDLOŽITEV PONUDBE</w:t>
      </w:r>
    </w:p>
    <w:p w14:paraId="52807492" w14:textId="77777777" w:rsidR="00402461" w:rsidRPr="006945C7" w:rsidRDefault="00402461" w:rsidP="001A7FC9">
      <w:pPr>
        <w:spacing w:before="225" w:after="225"/>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 xml:space="preserve">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1A7FC9" w:rsidRPr="00EC0AB4">
          <w:rPr>
            <w:rStyle w:val="Hiperpovezava"/>
            <w:rFonts w:ascii="Arial" w:hAnsi="Arial" w:cs="Arial"/>
            <w:sz w:val="18"/>
            <w:szCs w:val="18"/>
          </w:rPr>
          <w:t>https://ejn.gov.si/eJN2</w:t>
        </w:r>
      </w:hyperlink>
      <w:r w:rsidR="001A7FC9">
        <w:rPr>
          <w:rFonts w:ascii="Arial" w:hAnsi="Arial" w:cs="Arial"/>
          <w:sz w:val="18"/>
          <w:szCs w:val="18"/>
        </w:rPr>
        <w:t>.</w:t>
      </w:r>
    </w:p>
    <w:p w14:paraId="2504E4CD" w14:textId="77777777" w:rsidR="00402461" w:rsidRPr="006945C7" w:rsidRDefault="00402461" w:rsidP="001A7FC9">
      <w:pPr>
        <w:spacing w:before="225" w:after="225"/>
        <w:jc w:val="both"/>
        <w:rPr>
          <w:rFonts w:ascii="Arial" w:hAnsi="Arial" w:cs="Arial"/>
          <w:sz w:val="18"/>
          <w:szCs w:val="18"/>
        </w:rPr>
      </w:pPr>
      <w:r w:rsidRPr="006945C7">
        <w:rPr>
          <w:rFonts w:ascii="Arial" w:hAnsi="Arial" w:cs="Arial"/>
          <w:sz w:val="18"/>
          <w:szCs w:val="18"/>
        </w:rPr>
        <w:t xml:space="preserve">Ponudnik se mora pred oddajo ponudbe registrirati na spletnem naslovu </w:t>
      </w:r>
      <w:hyperlink r:id="rId11" w:history="1">
        <w:r w:rsidR="001A7FC9" w:rsidRPr="00EC0AB4">
          <w:rPr>
            <w:rStyle w:val="Hiperpovezava"/>
            <w:rFonts w:ascii="Arial" w:hAnsi="Arial" w:cs="Arial"/>
            <w:sz w:val="18"/>
            <w:szCs w:val="18"/>
          </w:rPr>
          <w:t>https://ejn.gov.si/eJN2</w:t>
        </w:r>
      </w:hyperlink>
      <w:r w:rsidR="001A7FC9">
        <w:rPr>
          <w:rFonts w:ascii="Arial" w:hAnsi="Arial" w:cs="Arial"/>
          <w:sz w:val="18"/>
          <w:szCs w:val="18"/>
        </w:rPr>
        <w:t xml:space="preserve"> </w:t>
      </w:r>
      <w:r w:rsidRPr="006945C7">
        <w:rPr>
          <w:rFonts w:ascii="Arial" w:hAnsi="Arial" w:cs="Arial"/>
          <w:sz w:val="18"/>
          <w:szCs w:val="18"/>
        </w:rPr>
        <w:t xml:space="preserve">,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14:paraId="47CA4531" w14:textId="77777777" w:rsidR="00402461" w:rsidRPr="00397F9D" w:rsidRDefault="00402461" w:rsidP="001A7FC9">
      <w:pPr>
        <w:spacing w:before="120" w:after="120"/>
        <w:jc w:val="both"/>
        <w:rPr>
          <w:rFonts w:ascii="Arial" w:hAnsi="Arial" w:cs="Arial"/>
          <w:b/>
          <w:sz w:val="18"/>
          <w:szCs w:val="18"/>
        </w:rPr>
      </w:pPr>
      <w:r w:rsidRPr="00063B41">
        <w:rPr>
          <w:rFonts w:ascii="Arial" w:hAnsi="Arial" w:cs="Arial"/>
          <w:sz w:val="18"/>
          <w:szCs w:val="18"/>
        </w:rPr>
        <w:t>Za oddajo ponudb je zahtevano, da zakoniti zastopnik</w:t>
      </w:r>
      <w:r>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(www.sigen-ca.si), POŠTA®CA (postarca.posta.si), HALCOM-CA (www.halcom.si), AC NLB (</w:t>
      </w:r>
      <w:hyperlink r:id="rId12" w:history="1">
        <w:r w:rsidRPr="00711E50">
          <w:rPr>
            <w:rStyle w:val="Hiperpovezava"/>
            <w:rFonts w:ascii="Arial" w:hAnsi="Arial" w:cs="Arial"/>
            <w:sz w:val="18"/>
            <w:szCs w:val="18"/>
          </w:rPr>
          <w:t>www.nlb.si</w:t>
        </w:r>
      </w:hyperlink>
      <w:r w:rsidRPr="00063B41">
        <w:rPr>
          <w:rFonts w:ascii="Arial" w:hAnsi="Arial" w:cs="Arial"/>
          <w:sz w:val="18"/>
          <w:szCs w:val="18"/>
        </w:rPr>
        <w:t>).</w:t>
      </w:r>
      <w:r>
        <w:rPr>
          <w:rFonts w:ascii="Arial" w:hAnsi="Arial" w:cs="Arial"/>
          <w:sz w:val="18"/>
          <w:szCs w:val="18"/>
        </w:rPr>
        <w:t xml:space="preserve"> </w:t>
      </w:r>
      <w:r w:rsidRPr="00397F9D">
        <w:rPr>
          <w:rFonts w:ascii="Arial" w:hAnsi="Arial" w:cs="Arial"/>
          <w:b/>
          <w:sz w:val="18"/>
          <w:szCs w:val="18"/>
        </w:rPr>
        <w:t>V primeru, da ponudbo elektronsko podpiše in odda oseba, ki ni zakoniti zastopnik</w:t>
      </w:r>
      <w:r>
        <w:rPr>
          <w:rFonts w:ascii="Arial" w:hAnsi="Arial" w:cs="Arial"/>
          <w:b/>
          <w:sz w:val="18"/>
          <w:szCs w:val="18"/>
        </w:rPr>
        <w:t xml:space="preserve"> ponudnika</w:t>
      </w:r>
      <w:r w:rsidRPr="00397F9D">
        <w:rPr>
          <w:rFonts w:ascii="Arial" w:hAnsi="Arial" w:cs="Arial"/>
          <w:b/>
          <w:sz w:val="18"/>
          <w:szCs w:val="18"/>
        </w:rPr>
        <w:t>, je potrebno predložiti pooblastilo</w:t>
      </w:r>
      <w:r>
        <w:rPr>
          <w:rFonts w:ascii="Arial" w:hAnsi="Arial" w:cs="Arial"/>
          <w:b/>
          <w:sz w:val="18"/>
          <w:szCs w:val="18"/>
        </w:rPr>
        <w:t xml:space="preserve"> ponudnika </w:t>
      </w:r>
      <w:r w:rsidRPr="00397F9D">
        <w:rPr>
          <w:rFonts w:ascii="Arial" w:hAnsi="Arial" w:cs="Arial"/>
          <w:b/>
          <w:sz w:val="18"/>
          <w:szCs w:val="18"/>
        </w:rPr>
        <w:t xml:space="preserve"> za </w:t>
      </w:r>
      <w:r>
        <w:rPr>
          <w:rFonts w:ascii="Arial" w:hAnsi="Arial" w:cs="Arial"/>
          <w:b/>
          <w:sz w:val="18"/>
          <w:szCs w:val="18"/>
        </w:rPr>
        <w:t>elektronski podpis in oddajo ponudbe (v razdelek »Druge priloge«).</w:t>
      </w:r>
    </w:p>
    <w:p w14:paraId="35CD55E6" w14:textId="091CD18B" w:rsidR="00402461" w:rsidRDefault="00402461" w:rsidP="001A7FC9">
      <w:pPr>
        <w:spacing w:before="225" w:after="225"/>
        <w:jc w:val="both"/>
        <w:rPr>
          <w:rFonts w:ascii="Arial" w:hAnsi="Arial" w:cs="Arial"/>
          <w:sz w:val="18"/>
          <w:szCs w:val="18"/>
        </w:rPr>
      </w:pPr>
      <w:r w:rsidRPr="006945C7">
        <w:rPr>
          <w:rFonts w:ascii="Arial" w:hAnsi="Arial" w:cs="Arial"/>
          <w:sz w:val="18"/>
          <w:szCs w:val="18"/>
        </w:rPr>
        <w:t>Ponudba se šteje za pravo</w:t>
      </w:r>
      <w:r w:rsidRPr="006945C7">
        <w:rPr>
          <w:rFonts w:ascii="Arial" w:hAnsi="Arial" w:cs="Arial" w:hint="eastAsia"/>
          <w:sz w:val="18"/>
          <w:szCs w:val="18"/>
        </w:rPr>
        <w:t>č</w:t>
      </w:r>
      <w:r w:rsidRPr="006945C7">
        <w:rPr>
          <w:rFonts w:ascii="Arial" w:hAnsi="Arial" w:cs="Arial"/>
          <w:sz w:val="18"/>
          <w:szCs w:val="18"/>
        </w:rPr>
        <w:t xml:space="preserve">asno oddano, </w:t>
      </w:r>
      <w:r w:rsidRPr="006945C7">
        <w:rPr>
          <w:rFonts w:ascii="Arial" w:hAnsi="Arial" w:cs="Arial" w:hint="eastAsia"/>
          <w:sz w:val="18"/>
          <w:szCs w:val="18"/>
        </w:rPr>
        <w:t>č</w:t>
      </w:r>
      <w:r w:rsidRPr="006945C7">
        <w:rPr>
          <w:rFonts w:ascii="Arial" w:hAnsi="Arial" w:cs="Arial"/>
          <w:sz w:val="18"/>
          <w:szCs w:val="18"/>
        </w:rPr>
        <w:t>e jo naro</w:t>
      </w:r>
      <w:r w:rsidRPr="006945C7">
        <w:rPr>
          <w:rFonts w:ascii="Arial" w:hAnsi="Arial" w:cs="Arial" w:hint="eastAsia"/>
          <w:sz w:val="18"/>
          <w:szCs w:val="18"/>
        </w:rPr>
        <w:t>č</w:t>
      </w:r>
      <w:r w:rsidRPr="006945C7">
        <w:rPr>
          <w:rFonts w:ascii="Arial" w:hAnsi="Arial" w:cs="Arial"/>
          <w:sz w:val="18"/>
          <w:szCs w:val="18"/>
        </w:rPr>
        <w:t xml:space="preserve">nik prejme preko sistema e-JN </w:t>
      </w:r>
      <w:hyperlink r:id="rId13" w:history="1">
        <w:r w:rsidR="001A7FC9" w:rsidRPr="00EC0AB4">
          <w:rPr>
            <w:rStyle w:val="Hiperpovezava"/>
            <w:rFonts w:ascii="Arial" w:hAnsi="Arial" w:cs="Arial"/>
            <w:sz w:val="18"/>
            <w:szCs w:val="18"/>
          </w:rPr>
          <w:t>https://ejn.gov.si/eJN2</w:t>
        </w:r>
      </w:hyperlink>
      <w:r w:rsidR="001A7FC9">
        <w:rPr>
          <w:rFonts w:ascii="Arial" w:hAnsi="Arial" w:cs="Arial"/>
          <w:sz w:val="18"/>
          <w:szCs w:val="18"/>
        </w:rPr>
        <w:t xml:space="preserve"> </w:t>
      </w:r>
      <w:r w:rsidRPr="00270517">
        <w:rPr>
          <w:rFonts w:ascii="Arial" w:hAnsi="Arial" w:cs="Arial"/>
          <w:sz w:val="18"/>
          <w:szCs w:val="18"/>
        </w:rPr>
        <w:t xml:space="preserve"> </w:t>
      </w:r>
      <w:r>
        <w:rPr>
          <w:rFonts w:ascii="Arial" w:hAnsi="Arial" w:cs="Arial"/>
          <w:sz w:val="18"/>
          <w:szCs w:val="18"/>
        </w:rPr>
        <w:t xml:space="preserve">najkasneje </w:t>
      </w:r>
      <w:r w:rsidRPr="009A2B2D">
        <w:rPr>
          <w:rFonts w:ascii="Arial" w:hAnsi="Arial" w:cs="Arial"/>
          <w:sz w:val="18"/>
          <w:szCs w:val="18"/>
        </w:rPr>
        <w:t>do</w:t>
      </w:r>
      <w:r w:rsidRPr="007A4A09">
        <w:rPr>
          <w:rFonts w:ascii="Arial" w:hAnsi="Arial" w:cs="Arial"/>
          <w:sz w:val="18"/>
          <w:szCs w:val="18"/>
        </w:rPr>
        <w:t xml:space="preserve"> </w:t>
      </w:r>
      <w:r w:rsidR="00701662">
        <w:rPr>
          <w:rFonts w:ascii="Arial" w:hAnsi="Arial" w:cs="Arial"/>
          <w:sz w:val="18"/>
          <w:szCs w:val="18"/>
        </w:rPr>
        <w:t>23</w:t>
      </w:r>
      <w:r w:rsidR="007A4A09" w:rsidRPr="007A4A09">
        <w:rPr>
          <w:rFonts w:ascii="Arial" w:hAnsi="Arial" w:cs="Arial"/>
          <w:sz w:val="18"/>
          <w:szCs w:val="18"/>
        </w:rPr>
        <w:t>.4.2020</w:t>
      </w:r>
      <w:r w:rsidR="007A4A09">
        <w:rPr>
          <w:rFonts w:ascii="Arial" w:hAnsi="Arial" w:cs="Arial"/>
          <w:sz w:val="18"/>
          <w:szCs w:val="18"/>
        </w:rPr>
        <w:t xml:space="preserve"> do 10.00 ure.</w:t>
      </w:r>
    </w:p>
    <w:p w14:paraId="21651E04" w14:textId="77777777" w:rsidR="00402461" w:rsidRPr="006945C7" w:rsidRDefault="00402461" w:rsidP="001A7FC9">
      <w:pPr>
        <w:spacing w:before="225" w:after="225"/>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14:paraId="3F3D418A" w14:textId="77777777" w:rsidR="00402461" w:rsidRPr="006945C7" w:rsidRDefault="00402461" w:rsidP="001A7FC9">
      <w:pPr>
        <w:spacing w:before="225" w:after="225"/>
        <w:jc w:val="both"/>
        <w:rPr>
          <w:rFonts w:ascii="Arial" w:hAnsi="Arial" w:cs="Arial"/>
          <w:sz w:val="18"/>
          <w:szCs w:val="18"/>
        </w:rPr>
      </w:pPr>
      <w:r w:rsidRPr="006945C7">
        <w:rPr>
          <w:rFonts w:ascii="Arial" w:hAnsi="Arial" w:cs="Arial"/>
          <w:sz w:val="18"/>
          <w:szCs w:val="18"/>
        </w:rPr>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14:paraId="2C082CEA" w14:textId="77777777" w:rsidR="00402461" w:rsidRPr="006945C7" w:rsidRDefault="00402461" w:rsidP="001A7FC9">
      <w:pPr>
        <w:spacing w:before="225" w:after="225"/>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14:paraId="50AFE86B" w14:textId="77777777" w:rsidR="00993830" w:rsidRDefault="00993830" w:rsidP="001A7FC9">
      <w:pPr>
        <w:spacing w:before="225" w:after="225"/>
        <w:jc w:val="both"/>
        <w:rPr>
          <w:rFonts w:ascii="Arial" w:hAnsi="Arial" w:cs="Arial"/>
          <w:sz w:val="18"/>
          <w:szCs w:val="18"/>
        </w:rPr>
      </w:pPr>
      <w:r>
        <w:rPr>
          <w:rFonts w:ascii="Arial" w:hAnsi="Arial" w:cs="Arial"/>
          <w:sz w:val="18"/>
          <w:szCs w:val="18"/>
        </w:rPr>
        <w:t>Dostop do povezave:</w:t>
      </w:r>
    </w:p>
    <w:p w14:paraId="077441CB" w14:textId="77777777" w:rsidR="00567F7D" w:rsidRDefault="00241E14" w:rsidP="001A7FC9">
      <w:pPr>
        <w:spacing w:before="225" w:after="225"/>
        <w:jc w:val="both"/>
        <w:rPr>
          <w:rFonts w:ascii="Arial" w:hAnsi="Arial" w:cs="Arial"/>
          <w:sz w:val="18"/>
          <w:szCs w:val="18"/>
        </w:rPr>
      </w:pPr>
      <w:hyperlink r:id="rId14" w:history="1">
        <w:r w:rsidR="00567F7D" w:rsidRPr="009975D6">
          <w:rPr>
            <w:rStyle w:val="Hiperpovezava"/>
            <w:rFonts w:ascii="Arial" w:hAnsi="Arial" w:cs="Arial"/>
            <w:sz w:val="18"/>
            <w:szCs w:val="18"/>
          </w:rPr>
          <w:t>https://ejn.gov.si/ponudba/pages/aktualno/aktualno_javno_narocilo_podrobno.xhtml?zadevaId=8242</w:t>
        </w:r>
      </w:hyperlink>
    </w:p>
    <w:p w14:paraId="120CB1F6" w14:textId="77777777" w:rsidR="00402461" w:rsidRDefault="00402461" w:rsidP="001A7FC9">
      <w:pPr>
        <w:spacing w:before="225" w:after="225"/>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w:t>
      </w:r>
      <w:proofErr w:type="spellStart"/>
      <w:r w:rsidRPr="0029202E">
        <w:rPr>
          <w:rFonts w:ascii="Arial" w:hAnsi="Arial" w:cs="Arial"/>
          <w:sz w:val="18"/>
          <w:szCs w:val="18"/>
        </w:rPr>
        <w:t>eJN</w:t>
      </w:r>
      <w:proofErr w:type="spellEnd"/>
      <w:r w:rsidRPr="0029202E">
        <w:rPr>
          <w:rFonts w:ascii="Arial" w:hAnsi="Arial" w:cs="Arial"/>
          <w:sz w:val="18"/>
          <w:szCs w:val="18"/>
        </w:rPr>
        <w:t xml:space="preserve"> lahko kontaktirate: Enotni kontaktni center državne uprave (EKC) na 01 478 7876 ali na elektronski naslov ekc@gov.si.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14:paraId="0C13DA1A" w14:textId="77777777" w:rsidR="00402461" w:rsidRDefault="00402461" w:rsidP="001A7FC9">
      <w:pPr>
        <w:spacing w:before="225" w:after="225"/>
        <w:jc w:val="both"/>
        <w:rPr>
          <w:rFonts w:ascii="Arial" w:hAnsi="Arial" w:cs="Arial"/>
          <w:color w:val="000000"/>
          <w:sz w:val="18"/>
          <w:szCs w:val="18"/>
        </w:rPr>
      </w:pPr>
      <w:r w:rsidRPr="0036567C">
        <w:rPr>
          <w:rFonts w:ascii="Arial" w:hAnsi="Arial" w:cs="Arial"/>
          <w:sz w:val="18"/>
          <w:szCs w:val="18"/>
        </w:rPr>
        <w:t xml:space="preserve">Variantne </w:t>
      </w:r>
      <w:r w:rsidRPr="002F6FF9">
        <w:rPr>
          <w:rFonts w:ascii="Arial" w:hAnsi="Arial" w:cs="Arial"/>
          <w:color w:val="000000"/>
          <w:sz w:val="18"/>
          <w:szCs w:val="18"/>
        </w:rPr>
        <w:t>ponudbe niso dopustne in ne bodo upoštevane.</w:t>
      </w:r>
    </w:p>
    <w:p w14:paraId="70A2BF9B" w14:textId="77777777" w:rsidR="006945C7" w:rsidRPr="001A7FC9" w:rsidRDefault="00402461" w:rsidP="001A7FC9">
      <w:pPr>
        <w:spacing w:before="225" w:after="225"/>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001A7FC9">
        <w:rPr>
          <w:rFonts w:ascii="Arial" w:hAnsi="Arial" w:cs="Arial"/>
          <w:b/>
          <w:color w:val="000000"/>
          <w:sz w:val="18"/>
          <w:szCs w:val="18"/>
        </w:rPr>
        <w:t xml:space="preserve"> naročila ne bo upošteval.</w:t>
      </w:r>
    </w:p>
    <w:p w14:paraId="2E9D84F0" w14:textId="77777777" w:rsidR="002F6FF9" w:rsidRPr="002F6FF9" w:rsidRDefault="00757000" w:rsidP="001A7FC9">
      <w:pPr>
        <w:rPr>
          <w:rFonts w:ascii="Arial" w:hAnsi="Arial" w:cs="Arial"/>
          <w:b/>
          <w:u w:val="single"/>
        </w:rPr>
      </w:pPr>
      <w:r w:rsidRPr="002F6FF9">
        <w:rPr>
          <w:rFonts w:ascii="Arial" w:hAnsi="Arial" w:cs="Arial"/>
          <w:b/>
          <w:u w:val="single"/>
        </w:rPr>
        <w:t>ODPIRANJE PONUDB</w:t>
      </w:r>
    </w:p>
    <w:p w14:paraId="6C01A6C1" w14:textId="50458460" w:rsidR="00270517" w:rsidRPr="006945C7" w:rsidRDefault="006945C7" w:rsidP="001A7FC9">
      <w:pPr>
        <w:pStyle w:val="Paragraf"/>
        <w:jc w:val="both"/>
        <w:rPr>
          <w:rFonts w:ascii="Arial" w:hAnsi="Arial" w:cs="Arial"/>
        </w:rPr>
      </w:pPr>
      <w:r w:rsidRPr="007A4A09">
        <w:rPr>
          <w:rFonts w:ascii="Arial" w:hAnsi="Arial" w:cs="Arial"/>
        </w:rPr>
        <w:t>Odpiranje ponudb bo potekalo avtomati</w:t>
      </w:r>
      <w:r w:rsidRPr="007A4A09">
        <w:rPr>
          <w:rFonts w:ascii="Arial" w:hAnsi="Arial" w:cs="Arial" w:hint="eastAsia"/>
        </w:rPr>
        <w:t>č</w:t>
      </w:r>
      <w:r w:rsidRPr="007A4A09">
        <w:rPr>
          <w:rFonts w:ascii="Arial" w:hAnsi="Arial" w:cs="Arial"/>
        </w:rPr>
        <w:t>no v informacijskem sistemu e</w:t>
      </w:r>
      <w:r w:rsidR="00270517" w:rsidRPr="007A4A09">
        <w:rPr>
          <w:rFonts w:ascii="Arial" w:hAnsi="Arial" w:cs="Arial"/>
        </w:rPr>
        <w:t xml:space="preserve">-JN </w:t>
      </w:r>
      <w:r w:rsidR="00FA2CC4" w:rsidRPr="007A4A09">
        <w:rPr>
          <w:rFonts w:ascii="Arial" w:hAnsi="Arial" w:cs="Arial"/>
        </w:rPr>
        <w:t xml:space="preserve">in se bo pričelo </w:t>
      </w:r>
      <w:r w:rsidR="00270517" w:rsidRPr="007A4A09">
        <w:rPr>
          <w:rFonts w:ascii="Arial" w:hAnsi="Arial" w:cs="Arial"/>
        </w:rPr>
        <w:t xml:space="preserve">dne </w:t>
      </w:r>
      <w:r w:rsidR="00701662">
        <w:rPr>
          <w:rFonts w:ascii="Arial" w:hAnsi="Arial" w:cs="Arial"/>
        </w:rPr>
        <w:t>23</w:t>
      </w:r>
      <w:r w:rsidR="0091482A" w:rsidRPr="007A4A09">
        <w:rPr>
          <w:rFonts w:ascii="Arial" w:hAnsi="Arial" w:cs="Arial"/>
        </w:rPr>
        <w:t xml:space="preserve">. </w:t>
      </w:r>
      <w:r w:rsidR="007A4A09" w:rsidRPr="007A4A09">
        <w:rPr>
          <w:rFonts w:ascii="Arial" w:hAnsi="Arial" w:cs="Arial"/>
        </w:rPr>
        <w:t>4</w:t>
      </w:r>
      <w:r w:rsidR="000D0C21" w:rsidRPr="007A4A09">
        <w:rPr>
          <w:rFonts w:ascii="Arial" w:hAnsi="Arial" w:cs="Arial"/>
        </w:rPr>
        <w:t>.</w:t>
      </w:r>
      <w:r w:rsidR="00CD3CF8" w:rsidRPr="007A4A09">
        <w:rPr>
          <w:rFonts w:ascii="Arial" w:hAnsi="Arial" w:cs="Arial"/>
        </w:rPr>
        <w:t xml:space="preserve"> 2020</w:t>
      </w:r>
      <w:r w:rsidR="00270517" w:rsidRPr="007A4A09">
        <w:rPr>
          <w:rFonts w:ascii="Arial" w:hAnsi="Arial" w:cs="Arial"/>
        </w:rPr>
        <w:t xml:space="preserve"> </w:t>
      </w:r>
      <w:r w:rsidR="009F0D9F" w:rsidRPr="007A4A09">
        <w:rPr>
          <w:rFonts w:ascii="Arial" w:hAnsi="Arial" w:cs="Arial"/>
        </w:rPr>
        <w:t>ob</w:t>
      </w:r>
      <w:r w:rsidR="00270517" w:rsidRPr="007A4A09">
        <w:rPr>
          <w:rFonts w:ascii="Arial" w:hAnsi="Arial" w:cs="Arial"/>
        </w:rPr>
        <w:t xml:space="preserve"> </w:t>
      </w:r>
      <w:r w:rsidR="007A4A09" w:rsidRPr="007A4A09">
        <w:rPr>
          <w:rFonts w:ascii="Arial" w:hAnsi="Arial" w:cs="Arial"/>
        </w:rPr>
        <w:t>11</w:t>
      </w:r>
      <w:r w:rsidR="00270517" w:rsidRPr="007A4A09">
        <w:rPr>
          <w:rFonts w:ascii="Arial" w:hAnsi="Arial" w:cs="Arial"/>
        </w:rPr>
        <w:t>:00</w:t>
      </w:r>
      <w:r w:rsidRPr="007A4A09">
        <w:rPr>
          <w:rFonts w:ascii="Arial" w:hAnsi="Arial" w:cs="Arial"/>
        </w:rPr>
        <w:t xml:space="preserve"> na spletnem naslovu </w:t>
      </w:r>
      <w:hyperlink r:id="rId15" w:history="1">
        <w:r w:rsidR="009A2B2D" w:rsidRPr="007A4A09">
          <w:rPr>
            <w:rStyle w:val="Hiperpovezava"/>
            <w:rFonts w:ascii="Arial" w:hAnsi="Arial" w:cs="Arial"/>
          </w:rPr>
          <w:t>https://ejn.gov.si/eJN2</w:t>
        </w:r>
      </w:hyperlink>
      <w:r w:rsidR="009A2B2D" w:rsidRPr="007A4A09">
        <w:rPr>
          <w:rFonts w:ascii="Arial" w:hAnsi="Arial" w:cs="Arial"/>
        </w:rPr>
        <w:t>.</w:t>
      </w:r>
      <w:r w:rsidRPr="006945C7">
        <w:rPr>
          <w:rFonts w:ascii="Arial" w:hAnsi="Arial" w:cs="Arial"/>
        </w:rPr>
        <w:t xml:space="preserve"> </w:t>
      </w:r>
    </w:p>
    <w:p w14:paraId="16672377" w14:textId="77777777" w:rsidR="006945C7" w:rsidRDefault="006945C7" w:rsidP="001A7FC9">
      <w:pPr>
        <w:pStyle w:val="Paragraf"/>
        <w:jc w:val="both"/>
        <w:rPr>
          <w:rFonts w:ascii="Arial" w:hAnsi="Arial" w:cs="Arial"/>
        </w:rPr>
      </w:pPr>
      <w:r w:rsidRPr="006945C7">
        <w:rPr>
          <w:rFonts w:ascii="Arial" w:hAnsi="Arial" w:cs="Arial"/>
        </w:rPr>
        <w:lastRenderedPageBreak/>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009A2B2D">
        <w:rPr>
          <w:rFonts w:ascii="Arial" w:hAnsi="Arial" w:cs="Arial"/>
        </w:rPr>
        <w:t xml:space="preserve">i dostop do </w:t>
      </w:r>
      <w:proofErr w:type="spellStart"/>
      <w:r w:rsidRPr="006945C7">
        <w:rPr>
          <w:rFonts w:ascii="Arial" w:hAnsi="Arial" w:cs="Arial"/>
        </w:rPr>
        <w:t>pdf</w:t>
      </w:r>
      <w:proofErr w:type="spellEnd"/>
      <w:r w:rsidRPr="006945C7">
        <w:rPr>
          <w:rFonts w:ascii="Arial" w:hAnsi="Arial" w:cs="Arial"/>
        </w:rPr>
        <w:t xml:space="preserve">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0DC84EB2" w14:textId="77777777" w:rsidR="00E87CD5" w:rsidRPr="002F6FF9" w:rsidRDefault="00E87CD5" w:rsidP="001A7FC9">
      <w:pPr>
        <w:pStyle w:val="Paragraf"/>
        <w:jc w:val="both"/>
        <w:rPr>
          <w:rFonts w:ascii="Arial" w:hAnsi="Arial" w:cs="Arial"/>
          <w:b/>
          <w:sz w:val="22"/>
          <w:szCs w:val="22"/>
          <w:u w:val="single"/>
        </w:rPr>
      </w:pPr>
      <w:r w:rsidRPr="002F6FF9">
        <w:rPr>
          <w:rFonts w:ascii="Arial" w:hAnsi="Arial" w:cs="Arial"/>
          <w:b/>
          <w:sz w:val="22"/>
          <w:szCs w:val="22"/>
          <w:u w:val="single"/>
        </w:rPr>
        <w:t>PREVZEM</w:t>
      </w:r>
      <w:r w:rsidR="00524F1D" w:rsidRPr="002F6FF9">
        <w:rPr>
          <w:rFonts w:ascii="Arial" w:hAnsi="Arial" w:cs="Arial"/>
          <w:b/>
          <w:sz w:val="22"/>
          <w:szCs w:val="22"/>
          <w:u w:val="single"/>
        </w:rPr>
        <w:t xml:space="preserve"> </w:t>
      </w:r>
      <w:r w:rsidR="00524F1D">
        <w:rPr>
          <w:rFonts w:ascii="Arial" w:hAnsi="Arial" w:cs="Arial"/>
          <w:b/>
          <w:sz w:val="22"/>
          <w:szCs w:val="22"/>
          <w:u w:val="single"/>
        </w:rPr>
        <w:t xml:space="preserve">RAZPISNE </w:t>
      </w:r>
      <w:r w:rsidRPr="002F6FF9">
        <w:rPr>
          <w:rFonts w:ascii="Arial" w:hAnsi="Arial" w:cs="Arial"/>
          <w:b/>
          <w:sz w:val="22"/>
          <w:szCs w:val="22"/>
          <w:u w:val="single"/>
        </w:rPr>
        <w:t>DOKUMENTACIJE</w:t>
      </w:r>
      <w:r w:rsidR="00B8053B">
        <w:rPr>
          <w:rFonts w:ascii="Arial" w:hAnsi="Arial" w:cs="Arial"/>
          <w:b/>
          <w:sz w:val="22"/>
          <w:szCs w:val="22"/>
          <w:u w:val="single"/>
        </w:rPr>
        <w:t xml:space="preserve"> </w:t>
      </w:r>
    </w:p>
    <w:p w14:paraId="587FBA8F" w14:textId="77777777" w:rsidR="008456FA" w:rsidRPr="002F6FF9" w:rsidRDefault="006003D5" w:rsidP="001A7FC9">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008456FA" w:rsidRPr="002F6FF9">
        <w:rPr>
          <w:rFonts w:ascii="Arial" w:hAnsi="Arial" w:cs="Arial"/>
        </w:rPr>
        <w:t>okumentacija</w:t>
      </w:r>
      <w:r w:rsidR="00B8053B">
        <w:rPr>
          <w:rFonts w:ascii="Arial" w:hAnsi="Arial" w:cs="Arial"/>
        </w:rPr>
        <w:t xml:space="preserve"> </w:t>
      </w:r>
      <w:r w:rsidR="005D3196" w:rsidRPr="002F6FF9">
        <w:rPr>
          <w:rFonts w:ascii="Arial" w:hAnsi="Arial" w:cs="Arial"/>
          <w:b/>
        </w:rPr>
        <w:t xml:space="preserve">je brezplačna </w:t>
      </w:r>
      <w:r w:rsidR="005D3196" w:rsidRPr="002F6FF9">
        <w:rPr>
          <w:rFonts w:ascii="Arial" w:hAnsi="Arial" w:cs="Arial"/>
        </w:rPr>
        <w:t xml:space="preserve">in je dostopna </w:t>
      </w:r>
      <w:r w:rsidR="00DF5E73" w:rsidRPr="002F6FF9">
        <w:rPr>
          <w:rFonts w:ascii="Arial" w:hAnsi="Arial" w:cs="Arial"/>
        </w:rPr>
        <w:t>na spletni strani naročnika</w:t>
      </w:r>
      <w:r w:rsidR="00B34487" w:rsidRPr="002F6FF9">
        <w:rPr>
          <w:rFonts w:ascii="Arial" w:hAnsi="Arial" w:cs="Arial"/>
        </w:rPr>
        <w:t>.</w:t>
      </w:r>
    </w:p>
    <w:p w14:paraId="3724ED1F" w14:textId="77777777" w:rsidR="00875D38" w:rsidRDefault="008456FA" w:rsidP="001A7FC9">
      <w:pPr>
        <w:spacing w:before="225" w:after="225"/>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sidR="00524F1D">
        <w:rPr>
          <w:rFonts w:ascii="Arial" w:hAnsi="Arial" w:cs="Arial"/>
          <w:color w:val="000000"/>
          <w:sz w:val="18"/>
          <w:szCs w:val="18"/>
        </w:rPr>
        <w:t>razpisno</w:t>
      </w:r>
      <w:r w:rsidR="00524F1D" w:rsidRPr="00524F1D">
        <w:rPr>
          <w:rFonts w:ascii="Arial" w:hAnsi="Arial" w:cs="Arial"/>
          <w:color w:val="000000"/>
          <w:sz w:val="18"/>
          <w:szCs w:val="18"/>
        </w:rPr>
        <w:t xml:space="preserve"> </w:t>
      </w:r>
      <w:r w:rsidR="00B8053B" w:rsidRPr="00B8053B">
        <w:rPr>
          <w:rFonts w:ascii="Arial" w:hAnsi="Arial" w:cs="Arial"/>
          <w:color w:val="000000"/>
          <w:sz w:val="18"/>
          <w:szCs w:val="18"/>
        </w:rPr>
        <w:t>dokumentaci</w:t>
      </w:r>
      <w:r w:rsidR="00B8053B">
        <w:rPr>
          <w:rFonts w:ascii="Arial" w:hAnsi="Arial" w:cs="Arial"/>
          <w:color w:val="000000"/>
          <w:sz w:val="18"/>
          <w:szCs w:val="18"/>
        </w:rPr>
        <w:t>jo</w:t>
      </w:r>
      <w:r w:rsidR="00B8053B"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sidR="00D7485E">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Pr="002F6FF9">
        <w:rPr>
          <w:rFonts w:ascii="Arial" w:hAnsi="Arial" w:cs="Arial"/>
          <w:color w:val="000000"/>
          <w:sz w:val="18"/>
          <w:szCs w:val="18"/>
        </w:rPr>
        <w:t>dokumentacije</w:t>
      </w:r>
      <w:r w:rsidR="00B8053B">
        <w:rPr>
          <w:rFonts w:ascii="Arial" w:hAnsi="Arial" w:cs="Arial"/>
          <w:color w:val="000000"/>
          <w:sz w:val="18"/>
          <w:szCs w:val="18"/>
        </w:rPr>
        <w:t xml:space="preserve"> so sestavni del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00524F1D" w:rsidRPr="00524F1D">
        <w:t xml:space="preserve"> </w:t>
      </w:r>
      <w:r w:rsidR="00524F1D">
        <w:rPr>
          <w:rFonts w:ascii="Arial" w:hAnsi="Arial" w:cs="Arial"/>
          <w:color w:val="000000"/>
          <w:sz w:val="18"/>
          <w:szCs w:val="18"/>
        </w:rPr>
        <w:t>razpisne</w:t>
      </w:r>
      <w:r w:rsidRPr="002F6FF9">
        <w:rPr>
          <w:rFonts w:ascii="Arial" w:hAnsi="Arial" w:cs="Arial"/>
          <w:color w:val="000000"/>
          <w:sz w:val="18"/>
          <w:szCs w:val="18"/>
        </w:rPr>
        <w:t xml:space="preserve"> </w:t>
      </w:r>
      <w:r w:rsidR="00B8053B" w:rsidRPr="002F6FF9">
        <w:rPr>
          <w:rFonts w:ascii="Arial" w:hAnsi="Arial" w:cs="Arial"/>
          <w:color w:val="000000"/>
          <w:sz w:val="18"/>
          <w:szCs w:val="18"/>
        </w:rPr>
        <w:t>dokumentacije</w:t>
      </w:r>
      <w:r w:rsidRPr="002F6FF9">
        <w:rPr>
          <w:rFonts w:ascii="Arial" w:hAnsi="Arial" w:cs="Arial"/>
          <w:color w:val="000000"/>
          <w:sz w:val="18"/>
          <w:szCs w:val="18"/>
        </w:rPr>
        <w:t>, objavlj</w:t>
      </w:r>
      <w:r w:rsidR="00B34487" w:rsidRPr="002F6FF9">
        <w:rPr>
          <w:rFonts w:ascii="Arial" w:hAnsi="Arial" w:cs="Arial"/>
          <w:color w:val="000000"/>
          <w:sz w:val="18"/>
          <w:szCs w:val="18"/>
        </w:rPr>
        <w:t>ene na Portalu javnih naročil</w:t>
      </w:r>
      <w:r w:rsidR="00DF5E73" w:rsidRPr="002F6FF9">
        <w:rPr>
          <w:rFonts w:ascii="Arial" w:hAnsi="Arial" w:cs="Arial"/>
          <w:color w:val="000000"/>
          <w:sz w:val="18"/>
          <w:szCs w:val="18"/>
        </w:rPr>
        <w:t xml:space="preserve"> in na spletni strani naročnika</w:t>
      </w:r>
      <w:r w:rsidRPr="002F6FF9">
        <w:rPr>
          <w:rFonts w:ascii="Arial" w:hAnsi="Arial" w:cs="Arial"/>
          <w:color w:val="000000"/>
          <w:sz w:val="18"/>
          <w:szCs w:val="18"/>
        </w:rPr>
        <w:t xml:space="preserve">, saj pojasnila in spremembe predstavljajo sestavni del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00524F1D">
        <w:rPr>
          <w:rFonts w:ascii="Arial" w:hAnsi="Arial" w:cs="Arial"/>
          <w:color w:val="000000"/>
          <w:sz w:val="18"/>
          <w:szCs w:val="18"/>
        </w:rPr>
        <w:t>.</w:t>
      </w:r>
    </w:p>
    <w:p w14:paraId="1EA98AB1" w14:textId="77777777" w:rsidR="00B8053B" w:rsidRPr="002F6FF9" w:rsidRDefault="00E87CD5" w:rsidP="001A7FC9">
      <w:pPr>
        <w:pStyle w:val="Paragraf"/>
        <w:jc w:val="both"/>
        <w:rPr>
          <w:rFonts w:ascii="Arial" w:hAnsi="Arial" w:cs="Arial"/>
          <w:b/>
          <w:sz w:val="22"/>
          <w:szCs w:val="22"/>
          <w:u w:val="single"/>
        </w:rPr>
      </w:pPr>
      <w:r w:rsidRPr="00B8053B">
        <w:rPr>
          <w:rFonts w:ascii="Arial" w:hAnsi="Arial" w:cs="Arial"/>
          <w:b/>
          <w:sz w:val="22"/>
          <w:szCs w:val="22"/>
          <w:u w:val="single"/>
        </w:rPr>
        <w:t>POJASNILA</w:t>
      </w:r>
      <w:r w:rsidR="00524F1D" w:rsidRPr="00524F1D">
        <w:t xml:space="preserve"> </w:t>
      </w:r>
      <w:r w:rsidR="00524F1D">
        <w:rPr>
          <w:rFonts w:ascii="Arial" w:hAnsi="Arial" w:cs="Arial"/>
          <w:b/>
          <w:sz w:val="22"/>
          <w:szCs w:val="22"/>
          <w:u w:val="single"/>
        </w:rPr>
        <w:t>RAZPISNE</w:t>
      </w:r>
      <w:r w:rsidRPr="00B8053B">
        <w:rPr>
          <w:rFonts w:ascii="Arial" w:hAnsi="Arial" w:cs="Arial"/>
          <w:b/>
          <w:sz w:val="22"/>
          <w:szCs w:val="22"/>
          <w:u w:val="single"/>
        </w:rPr>
        <w:t xml:space="preserve"> </w:t>
      </w:r>
      <w:r w:rsidR="00B8053B" w:rsidRPr="002F6FF9">
        <w:rPr>
          <w:rFonts w:ascii="Arial" w:hAnsi="Arial" w:cs="Arial"/>
          <w:b/>
          <w:sz w:val="22"/>
          <w:szCs w:val="22"/>
          <w:u w:val="single"/>
        </w:rPr>
        <w:t>DOKUMENTACIJE</w:t>
      </w:r>
    </w:p>
    <w:p w14:paraId="693A6644" w14:textId="77777777" w:rsidR="008456FA" w:rsidRPr="002F6FF9" w:rsidRDefault="008456FA" w:rsidP="001A7FC9">
      <w:pPr>
        <w:spacing w:before="225" w:after="225"/>
        <w:jc w:val="both"/>
        <w:rPr>
          <w:rFonts w:ascii="Arial" w:hAnsi="Arial" w:cs="Arial"/>
        </w:rPr>
      </w:pPr>
      <w:r w:rsidRPr="002F6FF9">
        <w:rPr>
          <w:rFonts w:ascii="Arial" w:hAnsi="Arial" w:cs="Arial"/>
          <w:color w:val="000000"/>
          <w:sz w:val="18"/>
          <w:szCs w:val="18"/>
        </w:rPr>
        <w:t>Način postavljanja zahtev za pojasnila</w:t>
      </w:r>
      <w:r w:rsidR="007B1ED0" w:rsidRPr="002F6FF9">
        <w:rPr>
          <w:rFonts w:ascii="Arial" w:hAnsi="Arial" w:cs="Arial"/>
          <w:color w:val="000000"/>
          <w:sz w:val="18"/>
          <w:szCs w:val="18"/>
        </w:rPr>
        <w:t xml:space="preserve">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Pr="002F6FF9">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7A6515" w:rsidRPr="002F6FF9" w14:paraId="45BA9DFD" w14:textId="77777777" w:rsidTr="006945C7">
        <w:tc>
          <w:tcPr>
            <w:tcW w:w="0" w:type="auto"/>
            <w:tcMar>
              <w:top w:w="0" w:type="auto"/>
              <w:bottom w:w="0" w:type="auto"/>
            </w:tcMar>
          </w:tcPr>
          <w:p w14:paraId="007220DD" w14:textId="77777777" w:rsidR="008456FA" w:rsidRPr="00566891" w:rsidRDefault="008456FA" w:rsidP="001A7FC9">
            <w:pPr>
              <w:numPr>
                <w:ilvl w:val="0"/>
                <w:numId w:val="1"/>
              </w:numPr>
              <w:spacing w:line="276" w:lineRule="auto"/>
              <w:jc w:val="both"/>
              <w:rPr>
                <w:rFonts w:ascii="Arial" w:hAnsi="Arial" w:cs="Arial"/>
                <w:sz w:val="18"/>
                <w:szCs w:val="18"/>
              </w:rPr>
            </w:pPr>
            <w:r w:rsidRPr="00566891">
              <w:rPr>
                <w:rFonts w:ascii="Arial" w:hAnsi="Arial" w:cs="Arial"/>
                <w:sz w:val="18"/>
                <w:szCs w:val="18"/>
              </w:rPr>
              <w:t>Portal javnih naročil</w:t>
            </w:r>
          </w:p>
          <w:p w14:paraId="35636FD0" w14:textId="53B5D162" w:rsidR="007B1ED0" w:rsidRPr="00566891" w:rsidRDefault="000B5E92" w:rsidP="001A7FC9">
            <w:pPr>
              <w:numPr>
                <w:ilvl w:val="0"/>
                <w:numId w:val="1"/>
              </w:numPr>
              <w:spacing w:line="276" w:lineRule="auto"/>
              <w:jc w:val="both"/>
              <w:rPr>
                <w:rFonts w:ascii="Arial" w:hAnsi="Arial" w:cs="Arial"/>
                <w:sz w:val="18"/>
                <w:szCs w:val="18"/>
              </w:rPr>
            </w:pPr>
            <w:r w:rsidRPr="00566891">
              <w:rPr>
                <w:rFonts w:ascii="Arial" w:hAnsi="Arial" w:cs="Arial"/>
                <w:sz w:val="18"/>
                <w:szCs w:val="18"/>
              </w:rPr>
              <w:t xml:space="preserve">Najkasneje do </w:t>
            </w:r>
            <w:r w:rsidR="00701662">
              <w:rPr>
                <w:rFonts w:ascii="Arial" w:hAnsi="Arial" w:cs="Arial"/>
                <w:sz w:val="18"/>
                <w:szCs w:val="18"/>
              </w:rPr>
              <w:t>15</w:t>
            </w:r>
            <w:r w:rsidR="00E453F2" w:rsidRPr="00566891">
              <w:rPr>
                <w:rFonts w:ascii="Arial" w:hAnsi="Arial" w:cs="Arial"/>
                <w:sz w:val="18"/>
                <w:szCs w:val="18"/>
              </w:rPr>
              <w:t>.</w:t>
            </w:r>
            <w:r w:rsidR="00EE50C0" w:rsidRPr="00566891">
              <w:rPr>
                <w:rFonts w:ascii="Arial" w:hAnsi="Arial" w:cs="Arial"/>
                <w:sz w:val="18"/>
                <w:szCs w:val="18"/>
              </w:rPr>
              <w:t xml:space="preserve"> </w:t>
            </w:r>
            <w:r w:rsidR="00CF1A92" w:rsidRPr="00566891">
              <w:rPr>
                <w:rFonts w:ascii="Arial" w:hAnsi="Arial" w:cs="Arial"/>
                <w:sz w:val="18"/>
                <w:szCs w:val="18"/>
              </w:rPr>
              <w:t>4</w:t>
            </w:r>
            <w:r w:rsidR="00E453F2" w:rsidRPr="00566891">
              <w:rPr>
                <w:rFonts w:ascii="Arial" w:hAnsi="Arial" w:cs="Arial"/>
                <w:sz w:val="18"/>
                <w:szCs w:val="18"/>
              </w:rPr>
              <w:t>.</w:t>
            </w:r>
            <w:r w:rsidR="00EE50C0" w:rsidRPr="00566891">
              <w:rPr>
                <w:rFonts w:ascii="Arial" w:hAnsi="Arial" w:cs="Arial"/>
                <w:sz w:val="18"/>
                <w:szCs w:val="18"/>
              </w:rPr>
              <w:t xml:space="preserve"> </w:t>
            </w:r>
            <w:r w:rsidR="00CD3CF8" w:rsidRPr="00566891">
              <w:rPr>
                <w:rFonts w:ascii="Arial" w:hAnsi="Arial" w:cs="Arial"/>
                <w:sz w:val="18"/>
                <w:szCs w:val="18"/>
              </w:rPr>
              <w:t xml:space="preserve">2020 </w:t>
            </w:r>
            <w:r w:rsidR="00402461" w:rsidRPr="00566891">
              <w:rPr>
                <w:rFonts w:ascii="Arial" w:hAnsi="Arial" w:cs="Arial"/>
                <w:sz w:val="18"/>
                <w:szCs w:val="18"/>
              </w:rPr>
              <w:t xml:space="preserve">do </w:t>
            </w:r>
            <w:r w:rsidR="00CF1A92" w:rsidRPr="00566891">
              <w:rPr>
                <w:rFonts w:ascii="Arial" w:hAnsi="Arial" w:cs="Arial"/>
                <w:sz w:val="18"/>
                <w:szCs w:val="18"/>
              </w:rPr>
              <w:t>12</w:t>
            </w:r>
            <w:r w:rsidR="009A2B2D" w:rsidRPr="00566891">
              <w:rPr>
                <w:rFonts w:ascii="Arial" w:hAnsi="Arial" w:cs="Arial"/>
                <w:sz w:val="18"/>
                <w:szCs w:val="18"/>
              </w:rPr>
              <w:t>.00</w:t>
            </w:r>
            <w:r w:rsidR="00756325" w:rsidRPr="00566891">
              <w:rPr>
                <w:rFonts w:ascii="Arial" w:hAnsi="Arial" w:cs="Arial"/>
                <w:sz w:val="18"/>
                <w:szCs w:val="18"/>
              </w:rPr>
              <w:t>. ure</w:t>
            </w:r>
            <w:r w:rsidR="00E453F2" w:rsidRPr="00566891">
              <w:rPr>
                <w:rFonts w:ascii="Arial" w:hAnsi="Arial" w:cs="Arial"/>
                <w:sz w:val="18"/>
                <w:szCs w:val="18"/>
              </w:rPr>
              <w:t xml:space="preserve">. </w:t>
            </w:r>
            <w:r w:rsidR="007B1ED0" w:rsidRPr="00566891">
              <w:rPr>
                <w:rFonts w:ascii="Arial" w:hAnsi="Arial" w:cs="Arial"/>
                <w:sz w:val="18"/>
                <w:szCs w:val="18"/>
              </w:rPr>
              <w:t xml:space="preserve"> </w:t>
            </w:r>
          </w:p>
          <w:p w14:paraId="42C55AE0" w14:textId="77777777" w:rsidR="007C743A" w:rsidRPr="00566891" w:rsidRDefault="007C743A" w:rsidP="001A7FC9">
            <w:pPr>
              <w:spacing w:line="276" w:lineRule="auto"/>
              <w:ind w:left="720"/>
              <w:jc w:val="both"/>
              <w:rPr>
                <w:rFonts w:ascii="Arial" w:hAnsi="Arial" w:cs="Arial"/>
                <w:sz w:val="18"/>
                <w:szCs w:val="18"/>
              </w:rPr>
            </w:pPr>
          </w:p>
          <w:p w14:paraId="283C204A" w14:textId="77777777" w:rsidR="00757000" w:rsidRPr="00566891" w:rsidRDefault="007B1ED0" w:rsidP="001A7FC9">
            <w:pPr>
              <w:spacing w:line="276" w:lineRule="auto"/>
              <w:jc w:val="both"/>
              <w:rPr>
                <w:rFonts w:ascii="Arial" w:hAnsi="Arial" w:cs="Arial"/>
                <w:sz w:val="18"/>
                <w:szCs w:val="18"/>
              </w:rPr>
            </w:pPr>
            <w:r w:rsidRPr="00566891">
              <w:rPr>
                <w:rFonts w:ascii="Arial" w:hAnsi="Arial" w:cs="Arial"/>
                <w:sz w:val="18"/>
                <w:szCs w:val="18"/>
              </w:rPr>
              <w:t>Naročnik bo pravočasno na Portal javnih na</w:t>
            </w:r>
            <w:r w:rsidR="000A2D8C" w:rsidRPr="00566891">
              <w:rPr>
                <w:rFonts w:ascii="Arial" w:hAnsi="Arial" w:cs="Arial"/>
                <w:sz w:val="18"/>
                <w:szCs w:val="18"/>
              </w:rPr>
              <w:t>ročil posredoval pisni odgovor.</w:t>
            </w:r>
            <w:r w:rsidRPr="00566891">
              <w:rPr>
                <w:rFonts w:ascii="Arial" w:hAnsi="Arial" w:cs="Arial"/>
                <w:sz w:val="18"/>
                <w:szCs w:val="18"/>
              </w:rPr>
              <w:t xml:space="preserve"> Pojasnila in spremembe predstavljajo sestavni del </w:t>
            </w:r>
            <w:r w:rsidR="00524F1D" w:rsidRPr="00566891">
              <w:rPr>
                <w:rFonts w:ascii="Arial" w:hAnsi="Arial" w:cs="Arial"/>
                <w:sz w:val="18"/>
                <w:szCs w:val="18"/>
              </w:rPr>
              <w:t xml:space="preserve">razpisne </w:t>
            </w:r>
            <w:r w:rsidR="00B8053B" w:rsidRPr="00566891">
              <w:rPr>
                <w:rFonts w:ascii="Arial" w:hAnsi="Arial" w:cs="Arial"/>
                <w:color w:val="000000"/>
                <w:sz w:val="18"/>
                <w:szCs w:val="18"/>
              </w:rPr>
              <w:t>dokumentacije</w:t>
            </w:r>
            <w:r w:rsidRPr="00566891">
              <w:rPr>
                <w:rFonts w:ascii="Arial" w:hAnsi="Arial" w:cs="Arial"/>
                <w:sz w:val="18"/>
                <w:szCs w:val="18"/>
              </w:rPr>
              <w:t>.</w:t>
            </w:r>
            <w:r w:rsidR="00757000" w:rsidRPr="00566891">
              <w:rPr>
                <w:rFonts w:ascii="Arial" w:hAnsi="Arial" w:cs="Arial"/>
              </w:rPr>
              <w:t xml:space="preserve"> </w:t>
            </w:r>
            <w:r w:rsidR="00F42BB9" w:rsidRPr="00566891">
              <w:rPr>
                <w:rFonts w:ascii="Arial" w:hAnsi="Arial" w:cs="Arial"/>
                <w:sz w:val="18"/>
                <w:szCs w:val="18"/>
              </w:rPr>
              <w:t>V zvezi z vprašanji, ki bodo prispela po navedenem roku, naročnik ne bo dajal pojasnil.</w:t>
            </w:r>
          </w:p>
          <w:p w14:paraId="25AF735A" w14:textId="77777777" w:rsidR="006945C7" w:rsidRPr="00566891" w:rsidRDefault="006945C7" w:rsidP="001A7FC9">
            <w:pPr>
              <w:spacing w:line="276" w:lineRule="auto"/>
              <w:jc w:val="both"/>
              <w:rPr>
                <w:rFonts w:ascii="Arial" w:hAnsi="Arial" w:cs="Arial"/>
                <w:sz w:val="18"/>
                <w:szCs w:val="18"/>
              </w:rPr>
            </w:pPr>
          </w:p>
          <w:p w14:paraId="56E90D93" w14:textId="77777777" w:rsidR="007B1ED0" w:rsidRPr="002F6FF9" w:rsidRDefault="006945C7" w:rsidP="001A7FC9">
            <w:pPr>
              <w:spacing w:line="276" w:lineRule="auto"/>
              <w:jc w:val="both"/>
              <w:rPr>
                <w:rFonts w:ascii="Arial" w:hAnsi="Arial" w:cs="Arial"/>
                <w:sz w:val="18"/>
                <w:szCs w:val="18"/>
              </w:rPr>
            </w:pPr>
            <w:r w:rsidRPr="00566891">
              <w:rPr>
                <w:rFonts w:ascii="Arial" w:hAnsi="Arial" w:cs="Arial"/>
                <w:sz w:val="18"/>
                <w:szCs w:val="18"/>
              </w:rPr>
              <w:t>Naro</w:t>
            </w:r>
            <w:r w:rsidRPr="00566891">
              <w:rPr>
                <w:rFonts w:ascii="Arial" w:hAnsi="Arial" w:cs="Arial" w:hint="eastAsia"/>
                <w:sz w:val="18"/>
                <w:szCs w:val="18"/>
              </w:rPr>
              <w:t>č</w:t>
            </w:r>
            <w:r w:rsidRPr="00566891">
              <w:rPr>
                <w:rFonts w:ascii="Arial" w:hAnsi="Arial" w:cs="Arial"/>
                <w:sz w:val="18"/>
                <w:szCs w:val="18"/>
              </w:rPr>
              <w:t xml:space="preserve">nik sme v skladu z 67. </w:t>
            </w:r>
            <w:r w:rsidRPr="00566891">
              <w:rPr>
                <w:rFonts w:ascii="Arial" w:hAnsi="Arial" w:cs="Arial" w:hint="eastAsia"/>
                <w:sz w:val="18"/>
                <w:szCs w:val="18"/>
              </w:rPr>
              <w:t>č</w:t>
            </w:r>
            <w:r w:rsidRPr="00566891">
              <w:rPr>
                <w:rFonts w:ascii="Arial" w:hAnsi="Arial" w:cs="Arial"/>
                <w:sz w:val="18"/>
                <w:szCs w:val="18"/>
              </w:rPr>
              <w:t>lenom ZJN-3 spremeniti ali dopolniti razpisno dokumentacijo. Tovrstne spremembe in dopolnitve bo naro</w:t>
            </w:r>
            <w:r w:rsidRPr="00566891">
              <w:rPr>
                <w:rFonts w:ascii="Arial" w:hAnsi="Arial" w:cs="Arial" w:hint="eastAsia"/>
                <w:sz w:val="18"/>
                <w:szCs w:val="18"/>
              </w:rPr>
              <w:t>č</w:t>
            </w:r>
            <w:r w:rsidRPr="00566891">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566891">
              <w:rPr>
                <w:rFonts w:ascii="Arial" w:hAnsi="Arial" w:cs="Arial" w:hint="eastAsia"/>
                <w:sz w:val="18"/>
                <w:szCs w:val="18"/>
              </w:rPr>
              <w:t>č</w:t>
            </w:r>
            <w:r w:rsidRPr="00566891">
              <w:rPr>
                <w:rFonts w:ascii="Arial" w:hAnsi="Arial" w:cs="Arial"/>
                <w:sz w:val="18"/>
                <w:szCs w:val="18"/>
              </w:rPr>
              <w:t>il.</w:t>
            </w:r>
          </w:p>
        </w:tc>
      </w:tr>
    </w:tbl>
    <w:p w14:paraId="234BC7BB" w14:textId="77777777" w:rsidR="002F6FF9" w:rsidRDefault="002F6FF9" w:rsidP="001A7FC9">
      <w:pPr>
        <w:jc w:val="both"/>
        <w:rPr>
          <w:rFonts w:ascii="Arial" w:hAnsi="Arial" w:cs="Arial"/>
          <w:b/>
          <w:szCs w:val="18"/>
          <w:u w:val="singl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62"/>
      </w:tblGrid>
      <w:tr w:rsidR="00402461" w:rsidRPr="00402461" w14:paraId="0C58A2D9" w14:textId="77777777" w:rsidTr="00402461">
        <w:trPr>
          <w:cantSplit/>
        </w:trPr>
        <w:tc>
          <w:tcPr>
            <w:tcW w:w="4643" w:type="dxa"/>
          </w:tcPr>
          <w:p w14:paraId="2D3A1C17" w14:textId="77777777" w:rsidR="00402461" w:rsidRPr="00402461" w:rsidRDefault="00402461" w:rsidP="001A7FC9">
            <w:pPr>
              <w:spacing w:line="276" w:lineRule="auto"/>
              <w:rPr>
                <w:rFonts w:ascii="Arial" w:hAnsi="Arial" w:cs="Arial"/>
                <w:color w:val="000000"/>
                <w:sz w:val="18"/>
                <w:szCs w:val="18"/>
              </w:rPr>
            </w:pPr>
          </w:p>
          <w:p w14:paraId="295458F3" w14:textId="77777777" w:rsidR="00402461" w:rsidRPr="00402461" w:rsidRDefault="00402461" w:rsidP="001A7FC9">
            <w:pPr>
              <w:spacing w:line="276" w:lineRule="auto"/>
              <w:rPr>
                <w:rFonts w:ascii="Arial" w:hAnsi="Arial" w:cs="Arial"/>
                <w:color w:val="000000"/>
                <w:sz w:val="18"/>
                <w:szCs w:val="18"/>
              </w:rPr>
            </w:pPr>
          </w:p>
          <w:p w14:paraId="23E53DC4" w14:textId="2DFC6E0F" w:rsidR="00402461" w:rsidRPr="0096038D" w:rsidRDefault="00402461" w:rsidP="007A4A09">
            <w:pPr>
              <w:spacing w:line="276" w:lineRule="auto"/>
              <w:rPr>
                <w:rFonts w:ascii="Arial" w:hAnsi="Arial" w:cs="Arial"/>
              </w:rPr>
            </w:pPr>
            <w:r w:rsidRPr="0096038D">
              <w:rPr>
                <w:rFonts w:ascii="Arial" w:hAnsi="Arial" w:cs="Arial"/>
                <w:color w:val="000000"/>
                <w:sz w:val="18"/>
                <w:szCs w:val="18"/>
              </w:rPr>
              <w:t xml:space="preserve">Datum: </w:t>
            </w:r>
            <w:r w:rsidR="003766D9">
              <w:rPr>
                <w:rFonts w:ascii="Arial" w:hAnsi="Arial" w:cs="Arial"/>
                <w:color w:val="000000"/>
                <w:sz w:val="18"/>
                <w:szCs w:val="18"/>
              </w:rPr>
              <w:t>1.4</w:t>
            </w:r>
            <w:r w:rsidR="00CD3CF8" w:rsidRPr="0096038D">
              <w:rPr>
                <w:rFonts w:ascii="Arial" w:hAnsi="Arial" w:cs="Arial"/>
                <w:color w:val="000000"/>
                <w:sz w:val="18"/>
                <w:szCs w:val="18"/>
              </w:rPr>
              <w:t>.2020</w:t>
            </w:r>
            <w:r w:rsidRPr="0096038D">
              <w:rPr>
                <w:rFonts w:ascii="Arial" w:hAnsi="Arial" w:cs="Arial"/>
                <w:color w:val="000000"/>
                <w:sz w:val="18"/>
                <w:szCs w:val="18"/>
              </w:rPr>
              <w:br/>
              <w:t>Kraj: Velenje</w:t>
            </w:r>
          </w:p>
        </w:tc>
        <w:tc>
          <w:tcPr>
            <w:tcW w:w="4643" w:type="dxa"/>
          </w:tcPr>
          <w:p w14:paraId="2C7F59BA" w14:textId="77777777" w:rsidR="00402461" w:rsidRPr="0096038D" w:rsidRDefault="00402461" w:rsidP="001A7FC9">
            <w:pPr>
              <w:spacing w:line="276" w:lineRule="auto"/>
              <w:rPr>
                <w:rFonts w:ascii="Arial" w:hAnsi="Arial" w:cs="Arial"/>
                <w:sz w:val="18"/>
                <w:szCs w:val="18"/>
              </w:rPr>
            </w:pP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p>
          <w:p w14:paraId="2CA20006" w14:textId="77777777" w:rsidR="00402461" w:rsidRPr="0096038D" w:rsidRDefault="00402461" w:rsidP="001A7FC9">
            <w:pPr>
              <w:spacing w:line="276" w:lineRule="auto"/>
              <w:rPr>
                <w:rFonts w:ascii="Arial" w:hAnsi="Arial" w:cs="Arial"/>
                <w:sz w:val="18"/>
                <w:szCs w:val="18"/>
              </w:rPr>
            </w:pPr>
            <w:r w:rsidRPr="0096038D">
              <w:rPr>
                <w:rFonts w:ascii="Arial" w:hAnsi="Arial" w:cs="Arial"/>
                <w:sz w:val="18"/>
                <w:szCs w:val="18"/>
              </w:rPr>
              <w:t>Podpisnik:</w:t>
            </w:r>
          </w:p>
          <w:p w14:paraId="5DE7BCA5" w14:textId="77777777" w:rsidR="00402461" w:rsidRPr="0096038D" w:rsidRDefault="00402461" w:rsidP="001A7FC9">
            <w:pPr>
              <w:spacing w:line="276" w:lineRule="auto"/>
              <w:rPr>
                <w:rFonts w:ascii="Arial" w:hAnsi="Arial" w:cs="Arial"/>
                <w:sz w:val="18"/>
                <w:szCs w:val="18"/>
              </w:rPr>
            </w:pPr>
            <w:r w:rsidRPr="0096038D">
              <w:rPr>
                <w:rFonts w:ascii="Arial" w:hAnsi="Arial" w:cs="Arial"/>
                <w:sz w:val="18"/>
                <w:szCs w:val="18"/>
              </w:rPr>
              <w:t>Bojan Kontič, župan</w:t>
            </w:r>
          </w:p>
          <w:p w14:paraId="1E3CF74F" w14:textId="77777777" w:rsidR="00402461" w:rsidRPr="0096038D" w:rsidRDefault="00BB4EA2" w:rsidP="00566891">
            <w:pPr>
              <w:spacing w:line="276" w:lineRule="auto"/>
              <w:rPr>
                <w:rFonts w:ascii="Arial" w:hAnsi="Arial" w:cs="Arial"/>
                <w:sz w:val="18"/>
                <w:szCs w:val="18"/>
              </w:rPr>
            </w:pPr>
            <w:r w:rsidRPr="0096038D">
              <w:rPr>
                <w:rFonts w:ascii="Arial" w:hAnsi="Arial" w:cs="Arial"/>
                <w:sz w:val="18"/>
                <w:szCs w:val="18"/>
              </w:rPr>
              <w:t>Po pooblastilu</w:t>
            </w:r>
            <w:r w:rsidR="00566891" w:rsidRPr="0096038D">
              <w:rPr>
                <w:rFonts w:ascii="Arial" w:hAnsi="Arial" w:cs="Arial"/>
                <w:sz w:val="18"/>
                <w:szCs w:val="18"/>
              </w:rPr>
              <w:t xml:space="preserve"> podžupan</w:t>
            </w:r>
          </w:p>
          <w:p w14:paraId="23E864B9" w14:textId="77777777" w:rsidR="00566891" w:rsidRPr="0096038D" w:rsidRDefault="00566891" w:rsidP="00566891">
            <w:pPr>
              <w:spacing w:line="276" w:lineRule="auto"/>
              <w:rPr>
                <w:rFonts w:ascii="Arial" w:hAnsi="Arial" w:cs="Arial"/>
                <w:sz w:val="18"/>
                <w:szCs w:val="18"/>
              </w:rPr>
            </w:pPr>
            <w:r w:rsidRPr="0096038D">
              <w:rPr>
                <w:rFonts w:ascii="Arial" w:hAnsi="Arial" w:cs="Arial"/>
                <w:sz w:val="18"/>
                <w:szCs w:val="18"/>
              </w:rPr>
              <w:t>Peter Dermol</w:t>
            </w:r>
          </w:p>
          <w:p w14:paraId="256CCA93" w14:textId="77777777" w:rsidR="00566891" w:rsidRPr="0096038D" w:rsidRDefault="00566891" w:rsidP="00566891">
            <w:pPr>
              <w:spacing w:line="276" w:lineRule="auto"/>
              <w:rPr>
                <w:rFonts w:ascii="Arial" w:hAnsi="Arial" w:cs="Arial"/>
                <w:sz w:val="18"/>
                <w:szCs w:val="18"/>
              </w:rPr>
            </w:pPr>
            <w:r w:rsidRPr="0096038D">
              <w:rPr>
                <w:rFonts w:ascii="Arial" w:hAnsi="Arial" w:cs="Arial"/>
                <w:sz w:val="18"/>
                <w:szCs w:val="18"/>
              </w:rPr>
              <w:t>……………………………….</w:t>
            </w:r>
          </w:p>
          <w:p w14:paraId="59A43A2C" w14:textId="77777777" w:rsidR="00566891" w:rsidRPr="00566891" w:rsidRDefault="00566891" w:rsidP="00566891">
            <w:pPr>
              <w:spacing w:line="276" w:lineRule="auto"/>
              <w:rPr>
                <w:rFonts w:ascii="Arial" w:hAnsi="Arial" w:cs="Arial"/>
                <w:i/>
                <w:sz w:val="16"/>
                <w:szCs w:val="16"/>
              </w:rPr>
            </w:pPr>
            <w:r w:rsidRPr="0096038D">
              <w:rPr>
                <w:rFonts w:ascii="Arial" w:hAnsi="Arial" w:cs="Arial"/>
                <w:i/>
                <w:sz w:val="16"/>
                <w:szCs w:val="16"/>
              </w:rPr>
              <w:t>(podpis podžupana)</w:t>
            </w:r>
          </w:p>
        </w:tc>
      </w:tr>
    </w:tbl>
    <w:p w14:paraId="3F6C11C9" w14:textId="77777777" w:rsidR="00566891" w:rsidRDefault="00566891" w:rsidP="00566891">
      <w:pPr>
        <w:pStyle w:val="Naslov1"/>
        <w:rPr>
          <w:rFonts w:ascii="Arial" w:hAnsi="Arial" w:cs="Arial"/>
          <w:b w:val="0"/>
          <w:sz w:val="18"/>
          <w:szCs w:val="18"/>
          <w:u w:val="single"/>
        </w:rPr>
      </w:pPr>
    </w:p>
    <w:p w14:paraId="2FF31347" w14:textId="77777777" w:rsidR="00207AB1" w:rsidRPr="00566891" w:rsidRDefault="00566891" w:rsidP="00566891">
      <w:pPr>
        <w:tabs>
          <w:tab w:val="center" w:pos="4535"/>
        </w:tabs>
        <w:sectPr w:rsidR="00207AB1" w:rsidRPr="00566891" w:rsidSect="00987C1E">
          <w:headerReference w:type="default" r:id="rId16"/>
          <w:pgSz w:w="11906" w:h="16838"/>
          <w:pgMar w:top="1418" w:right="1418" w:bottom="1418" w:left="1418" w:header="567" w:footer="680" w:gutter="0"/>
          <w:cols w:space="708"/>
          <w:docGrid w:linePitch="360"/>
        </w:sectPr>
      </w:pPr>
      <w:r>
        <w:tab/>
      </w:r>
    </w:p>
    <w:p w14:paraId="1B375AAB" w14:textId="77777777" w:rsidR="008456FA" w:rsidRPr="00D15A1C" w:rsidRDefault="00C710C5" w:rsidP="001A7FC9">
      <w:pPr>
        <w:pStyle w:val="Naslov1"/>
        <w:jc w:val="center"/>
        <w:rPr>
          <w:rFonts w:ascii="Arial" w:hAnsi="Arial" w:cs="Arial"/>
          <w:sz w:val="32"/>
          <w:u w:val="single"/>
        </w:rPr>
      </w:pPr>
      <w:bookmarkStart w:id="0" w:name="_Toc528224855"/>
      <w:r w:rsidRPr="00D15A1C">
        <w:rPr>
          <w:rFonts w:ascii="Arial" w:hAnsi="Arial" w:cs="Arial"/>
          <w:sz w:val="32"/>
          <w:u w:val="single"/>
        </w:rPr>
        <w:lastRenderedPageBreak/>
        <w:t>NAVODILA</w:t>
      </w:r>
      <w:bookmarkEnd w:id="0"/>
    </w:p>
    <w:p w14:paraId="359E1DBA" w14:textId="77777777" w:rsidR="00D15A1C" w:rsidRDefault="00D15A1C" w:rsidP="001A7FC9"/>
    <w:p w14:paraId="0DE7269D" w14:textId="77777777" w:rsidR="00D15A1C" w:rsidRPr="00964434" w:rsidRDefault="00D15A1C" w:rsidP="001A7FC9">
      <w:pPr>
        <w:pStyle w:val="Naslov2"/>
        <w:rPr>
          <w:sz w:val="28"/>
          <w:u w:val="single"/>
        </w:rPr>
      </w:pPr>
      <w:bookmarkStart w:id="1" w:name="_Toc528224856"/>
      <w:r w:rsidRPr="00964434">
        <w:rPr>
          <w:sz w:val="28"/>
          <w:u w:val="single"/>
        </w:rPr>
        <w:t>I. NAVODILA PONUDNIKOM ZA PRIPRAVO PONUDBE</w:t>
      </w:r>
      <w:bookmarkEnd w:id="1"/>
    </w:p>
    <w:p w14:paraId="77C117CB" w14:textId="77777777" w:rsidR="00E87CD5" w:rsidRPr="002F6FF9" w:rsidRDefault="00E87CD5" w:rsidP="001A7FC9">
      <w:pPr>
        <w:pStyle w:val="Odstavekseznama"/>
        <w:numPr>
          <w:ilvl w:val="0"/>
          <w:numId w:val="2"/>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SPLOŠNA NAVODILA</w:t>
      </w:r>
    </w:p>
    <w:p w14:paraId="45BAC0E1" w14:textId="77777777" w:rsidR="000E403F" w:rsidRPr="004E3D89" w:rsidRDefault="000E403F" w:rsidP="001A7FC9">
      <w:pPr>
        <w:spacing w:before="225" w:after="225"/>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28865494" w14:textId="77777777" w:rsidR="009F0D9F" w:rsidRDefault="00F443CF" w:rsidP="001A7FC9">
      <w:pPr>
        <w:spacing w:before="225" w:after="225"/>
        <w:jc w:val="both"/>
        <w:rPr>
          <w:rFonts w:ascii="Arial" w:hAnsi="Arial" w:cs="Arial"/>
          <w:b/>
          <w:color w:val="000000"/>
          <w:sz w:val="18"/>
          <w:szCs w:val="18"/>
        </w:rPr>
      </w:pPr>
      <w:r>
        <w:rPr>
          <w:rFonts w:ascii="Arial" w:hAnsi="Arial" w:cs="Arial"/>
          <w:b/>
          <w:color w:val="000000"/>
          <w:sz w:val="18"/>
          <w:szCs w:val="18"/>
        </w:rPr>
        <w:t>Ponudba naj bo sestavljena iz štirih</w:t>
      </w:r>
      <w:r w:rsidR="009F0D9F" w:rsidRPr="00101479">
        <w:rPr>
          <w:rFonts w:ascii="Arial" w:hAnsi="Arial" w:cs="Arial"/>
          <w:b/>
          <w:color w:val="000000"/>
          <w:sz w:val="18"/>
          <w:szCs w:val="18"/>
        </w:rPr>
        <w:t xml:space="preserve"> delov: </w:t>
      </w:r>
    </w:p>
    <w:p w14:paraId="44676744" w14:textId="77777777" w:rsidR="009F0D9F" w:rsidRDefault="009F0D9F" w:rsidP="00DB5672">
      <w:pPr>
        <w:pStyle w:val="Odstavekseznama"/>
        <w:numPr>
          <w:ilvl w:val="0"/>
          <w:numId w:val="30"/>
        </w:numPr>
        <w:spacing w:before="225" w:after="225"/>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w:t>
      </w:r>
      <w:r w:rsidR="00F443CF">
        <w:rPr>
          <w:rFonts w:ascii="Arial" w:hAnsi="Arial" w:cs="Arial"/>
          <w:b/>
          <w:color w:val="000000"/>
          <w:sz w:val="18"/>
          <w:szCs w:val="18"/>
        </w:rPr>
        <w:t>s</w:t>
      </w:r>
      <w:r>
        <w:rPr>
          <w:rFonts w:ascii="Arial" w:hAnsi="Arial" w:cs="Arial"/>
          <w:b/>
          <w:color w:val="000000"/>
          <w:sz w:val="18"/>
          <w:szCs w:val="18"/>
        </w:rPr>
        <w:t>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proofErr w:type="spellStart"/>
      <w:r w:rsidRPr="00101479">
        <w:rPr>
          <w:rFonts w:ascii="Arial" w:hAnsi="Arial" w:cs="Arial"/>
          <w:b/>
          <w:sz w:val="18"/>
          <w:szCs w:val="18"/>
        </w:rPr>
        <w:t>pdf</w:t>
      </w:r>
      <w:proofErr w:type="spellEnd"/>
      <w:r w:rsidRPr="000E403F">
        <w:rPr>
          <w:rFonts w:ascii="Arial" w:hAnsi="Arial" w:cs="Arial"/>
          <w:b/>
          <w:sz w:val="18"/>
          <w:szCs w:val="18"/>
        </w:rPr>
        <w:t xml:space="preserve"> </w:t>
      </w:r>
      <w:r w:rsidRPr="00101479">
        <w:rPr>
          <w:rFonts w:ascii="Arial" w:hAnsi="Arial" w:cs="Arial"/>
          <w:b/>
          <w:sz w:val="18"/>
          <w:szCs w:val="18"/>
        </w:rPr>
        <w:t>datoteki</w:t>
      </w:r>
      <w:r w:rsidR="002A7879">
        <w:rPr>
          <w:rFonts w:ascii="Arial" w:hAnsi="Arial" w:cs="Arial"/>
          <w:b/>
          <w:color w:val="000000"/>
          <w:sz w:val="18"/>
          <w:szCs w:val="18"/>
        </w:rPr>
        <w:t>,</w:t>
      </w:r>
    </w:p>
    <w:p w14:paraId="4DF169B4" w14:textId="58076257" w:rsidR="00F443CF" w:rsidRDefault="00F443CF" w:rsidP="00DB5672">
      <w:pPr>
        <w:pStyle w:val="Odstavekseznama"/>
        <w:numPr>
          <w:ilvl w:val="0"/>
          <w:numId w:val="30"/>
        </w:numPr>
        <w:spacing w:before="225" w:after="225"/>
        <w:jc w:val="both"/>
        <w:rPr>
          <w:rFonts w:ascii="Arial" w:hAnsi="Arial" w:cs="Arial"/>
          <w:b/>
          <w:color w:val="000000"/>
          <w:sz w:val="18"/>
          <w:szCs w:val="18"/>
        </w:rPr>
      </w:pPr>
      <w:r>
        <w:rPr>
          <w:rFonts w:ascii="Arial" w:hAnsi="Arial" w:cs="Arial"/>
          <w:b/>
          <w:color w:val="000000"/>
          <w:sz w:val="18"/>
          <w:szCs w:val="18"/>
        </w:rPr>
        <w:t xml:space="preserve">del- </w:t>
      </w:r>
      <w:r w:rsidR="00402461">
        <w:rPr>
          <w:rFonts w:ascii="Arial" w:hAnsi="Arial" w:cs="Arial"/>
          <w:b/>
          <w:color w:val="000000"/>
          <w:sz w:val="18"/>
          <w:szCs w:val="18"/>
        </w:rPr>
        <w:t xml:space="preserve">izjava </w:t>
      </w:r>
      <w:r>
        <w:rPr>
          <w:rFonts w:ascii="Arial" w:hAnsi="Arial" w:cs="Arial"/>
          <w:b/>
          <w:color w:val="000000"/>
          <w:sz w:val="18"/>
          <w:szCs w:val="18"/>
        </w:rPr>
        <w:t>ponudnika</w:t>
      </w:r>
      <w:r w:rsidR="00402461">
        <w:rPr>
          <w:rFonts w:ascii="Arial" w:hAnsi="Arial" w:cs="Arial"/>
          <w:b/>
          <w:color w:val="000000"/>
          <w:sz w:val="18"/>
          <w:szCs w:val="18"/>
        </w:rPr>
        <w:t xml:space="preserve"> (KROVNA IZJAVA)</w:t>
      </w:r>
      <w:r w:rsidR="00701662">
        <w:rPr>
          <w:rFonts w:ascii="Arial" w:hAnsi="Arial" w:cs="Arial"/>
          <w:b/>
          <w:color w:val="000000"/>
          <w:sz w:val="18"/>
          <w:szCs w:val="18"/>
        </w:rPr>
        <w:t xml:space="preserve"> in ESPD</w:t>
      </w:r>
      <w:r>
        <w:rPr>
          <w:rFonts w:ascii="Arial" w:hAnsi="Arial" w:cs="Arial"/>
          <w:b/>
          <w:color w:val="000000"/>
          <w:sz w:val="18"/>
          <w:szCs w:val="18"/>
        </w:rPr>
        <w:t>,</w:t>
      </w:r>
    </w:p>
    <w:p w14:paraId="4170FB9A" w14:textId="77777777" w:rsidR="009F0D9F" w:rsidRPr="002A7879" w:rsidRDefault="009F0D9F" w:rsidP="00DB5672">
      <w:pPr>
        <w:pStyle w:val="Odstavekseznama"/>
        <w:numPr>
          <w:ilvl w:val="0"/>
          <w:numId w:val="30"/>
        </w:numPr>
        <w:spacing w:before="225" w:after="225"/>
        <w:jc w:val="both"/>
        <w:rPr>
          <w:rFonts w:ascii="Arial" w:hAnsi="Arial" w:cs="Arial"/>
          <w:b/>
          <w:color w:val="000000"/>
          <w:sz w:val="18"/>
          <w:szCs w:val="18"/>
        </w:rPr>
      </w:pPr>
      <w:r>
        <w:rPr>
          <w:rFonts w:ascii="Arial" w:hAnsi="Arial" w:cs="Arial"/>
          <w:b/>
          <w:color w:val="000000"/>
          <w:sz w:val="18"/>
          <w:szCs w:val="18"/>
        </w:rPr>
        <w:t xml:space="preserve">del - </w:t>
      </w:r>
      <w:r w:rsidRPr="000E403F">
        <w:rPr>
          <w:rFonts w:ascii="Arial" w:hAnsi="Arial" w:cs="Arial"/>
          <w:b/>
          <w:color w:val="000000"/>
          <w:sz w:val="18"/>
          <w:szCs w:val="18"/>
        </w:rPr>
        <w:t>ponudbeni obrazci</w:t>
      </w:r>
      <w:r>
        <w:rPr>
          <w:rFonts w:ascii="Arial" w:hAnsi="Arial" w:cs="Arial"/>
          <w:b/>
          <w:color w:val="000000"/>
          <w:sz w:val="18"/>
          <w:szCs w:val="18"/>
        </w:rPr>
        <w:t xml:space="preserve"> (Druge priloge), ki ga ponudnik</w:t>
      </w:r>
      <w:r w:rsidRPr="00AD4F87">
        <w:rPr>
          <w:rFonts w:ascii="Arial" w:hAnsi="Arial" w:cs="Arial"/>
          <w:b/>
          <w:sz w:val="18"/>
          <w:szCs w:val="18"/>
        </w:rPr>
        <w:t xml:space="preserve"> </w:t>
      </w:r>
      <w:r>
        <w:rPr>
          <w:rFonts w:ascii="Arial" w:hAnsi="Arial" w:cs="Arial"/>
          <w:b/>
          <w:sz w:val="18"/>
          <w:szCs w:val="18"/>
        </w:rPr>
        <w:t>v sistemu e-JN naloži v razdelek</w:t>
      </w:r>
      <w:r w:rsidR="002A7879">
        <w:rPr>
          <w:rFonts w:ascii="Arial" w:hAnsi="Arial" w:cs="Arial"/>
          <w:b/>
          <w:sz w:val="18"/>
          <w:szCs w:val="18"/>
        </w:rPr>
        <w:t xml:space="preserve"> »Druge priloge« v </w:t>
      </w:r>
      <w:proofErr w:type="spellStart"/>
      <w:r w:rsidR="002A7879">
        <w:rPr>
          <w:rFonts w:ascii="Arial" w:hAnsi="Arial" w:cs="Arial"/>
          <w:b/>
          <w:sz w:val="18"/>
          <w:szCs w:val="18"/>
        </w:rPr>
        <w:t>pdf</w:t>
      </w:r>
      <w:proofErr w:type="spellEnd"/>
      <w:r w:rsidR="002A7879">
        <w:rPr>
          <w:rFonts w:ascii="Arial" w:hAnsi="Arial" w:cs="Arial"/>
          <w:b/>
          <w:sz w:val="18"/>
          <w:szCs w:val="18"/>
        </w:rPr>
        <w:t xml:space="preserve"> datoteki in</w:t>
      </w:r>
    </w:p>
    <w:p w14:paraId="26711B4A" w14:textId="37CF1A43" w:rsidR="002A7879" w:rsidRPr="00F443CF" w:rsidRDefault="002A7879" w:rsidP="00DB5672">
      <w:pPr>
        <w:pStyle w:val="Odstavekseznama"/>
        <w:numPr>
          <w:ilvl w:val="0"/>
          <w:numId w:val="30"/>
        </w:numPr>
        <w:spacing w:before="225" w:after="225"/>
        <w:jc w:val="both"/>
        <w:rPr>
          <w:rFonts w:ascii="Arial" w:hAnsi="Arial" w:cs="Arial"/>
          <w:b/>
          <w:color w:val="000000"/>
          <w:sz w:val="18"/>
          <w:szCs w:val="18"/>
        </w:rPr>
      </w:pPr>
      <w:r w:rsidRPr="002A7879">
        <w:rPr>
          <w:rFonts w:ascii="Arial" w:hAnsi="Arial" w:cs="Arial"/>
          <w:b/>
          <w:color w:val="000000"/>
          <w:sz w:val="18"/>
          <w:szCs w:val="18"/>
        </w:rPr>
        <w:t xml:space="preserve">del – </w:t>
      </w:r>
      <w:r w:rsidRPr="002A7879">
        <w:rPr>
          <w:rFonts w:ascii="Arial" w:hAnsi="Arial" w:cs="Arial"/>
          <w:b/>
          <w:sz w:val="18"/>
          <w:szCs w:val="18"/>
        </w:rPr>
        <w:t>finančno zavarovanje za resnost ponudbe</w:t>
      </w:r>
      <w:r>
        <w:rPr>
          <w:rFonts w:ascii="Arial" w:hAnsi="Arial" w:cs="Arial"/>
          <w:b/>
          <w:sz w:val="18"/>
          <w:szCs w:val="18"/>
        </w:rPr>
        <w:t xml:space="preserve">, ki ga </w:t>
      </w:r>
      <w:r w:rsidRPr="003766D9">
        <w:rPr>
          <w:rFonts w:ascii="Arial" w:hAnsi="Arial" w:cs="Arial"/>
          <w:b/>
          <w:sz w:val="18"/>
          <w:szCs w:val="18"/>
          <w:u w:val="single"/>
        </w:rPr>
        <w:t>ponudnik pošlje po pošti</w:t>
      </w:r>
      <w:r w:rsidR="003766D9" w:rsidRPr="003766D9">
        <w:rPr>
          <w:rFonts w:ascii="Arial" w:hAnsi="Arial" w:cs="Arial"/>
          <w:b/>
          <w:sz w:val="18"/>
          <w:szCs w:val="18"/>
          <w:u w:val="single"/>
        </w:rPr>
        <w:t xml:space="preserve"> priporočeno</w:t>
      </w:r>
      <w:r w:rsidRPr="002A7879">
        <w:rPr>
          <w:rFonts w:ascii="Arial" w:hAnsi="Arial" w:cs="Arial"/>
          <w:b/>
          <w:sz w:val="18"/>
          <w:szCs w:val="18"/>
        </w:rPr>
        <w:t xml:space="preserve"> na naslov: </w:t>
      </w:r>
      <w:r w:rsidR="00402461" w:rsidRPr="00402461">
        <w:rPr>
          <w:rFonts w:ascii="Arial" w:hAnsi="Arial" w:cs="Arial"/>
          <w:b/>
          <w:color w:val="000000"/>
          <w:sz w:val="18"/>
          <w:szCs w:val="18"/>
        </w:rPr>
        <w:t>Mestna občina Velenje, Titov trg 1, 3320 Velenje</w:t>
      </w:r>
    </w:p>
    <w:p w14:paraId="5C309F47" w14:textId="77777777" w:rsidR="000E403F" w:rsidRPr="000E403F" w:rsidRDefault="000E403F" w:rsidP="001A7FC9">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505B45E0" w14:textId="77777777" w:rsidR="005322D7" w:rsidRPr="005322D7" w:rsidRDefault="000E403F" w:rsidP="001A7FC9">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005322D7" w:rsidRPr="005322D7">
        <w:rPr>
          <w:rFonts w:ascii="Arial" w:hAnsi="Arial" w:cs="Arial"/>
          <w:sz w:val="18"/>
          <w:szCs w:val="18"/>
          <w:lang w:eastAsia="sl-SI"/>
        </w:rPr>
        <w:t xml:space="preserve"> naj bodo žigosani in podpisani z navadnim podpisom, skenira</w:t>
      </w:r>
      <w:r w:rsidR="005322D7">
        <w:rPr>
          <w:rFonts w:ascii="Arial" w:hAnsi="Arial" w:cs="Arial"/>
          <w:sz w:val="18"/>
          <w:szCs w:val="18"/>
          <w:lang w:eastAsia="sl-SI"/>
        </w:rPr>
        <w:t xml:space="preserve">ni ter predloženi v </w:t>
      </w:r>
      <w:proofErr w:type="spellStart"/>
      <w:r w:rsidR="005322D7">
        <w:rPr>
          <w:rFonts w:ascii="Arial" w:hAnsi="Arial" w:cs="Arial"/>
          <w:sz w:val="18"/>
          <w:szCs w:val="18"/>
          <w:lang w:eastAsia="sl-SI"/>
        </w:rPr>
        <w:t>pdf</w:t>
      </w:r>
      <w:proofErr w:type="spellEnd"/>
      <w:r w:rsidR="005322D7">
        <w:rPr>
          <w:rFonts w:ascii="Arial" w:hAnsi="Arial" w:cs="Arial"/>
          <w:sz w:val="18"/>
          <w:szCs w:val="18"/>
          <w:lang w:eastAsia="sl-SI"/>
        </w:rPr>
        <w:t xml:space="preserve"> obliki</w:t>
      </w:r>
      <w:r w:rsidR="009F0D9F">
        <w:rPr>
          <w:rFonts w:ascii="Arial" w:hAnsi="Arial" w:cs="Arial"/>
          <w:sz w:val="18"/>
          <w:szCs w:val="18"/>
          <w:lang w:eastAsia="sl-SI"/>
        </w:rPr>
        <w:t>.</w:t>
      </w:r>
    </w:p>
    <w:p w14:paraId="58948F78" w14:textId="77777777" w:rsidR="000E403F" w:rsidRPr="00AA2AC5" w:rsidRDefault="000E403F" w:rsidP="001A7FC9">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14:paraId="5650DA6A" w14:textId="77777777" w:rsidR="000E403F" w:rsidRPr="00AA2AC5" w:rsidRDefault="000E403F" w:rsidP="001A7FC9">
      <w:pPr>
        <w:jc w:val="both"/>
        <w:rPr>
          <w:rFonts w:ascii="Arial" w:hAnsi="Arial" w:cs="Arial"/>
          <w:color w:val="000000"/>
          <w:sz w:val="18"/>
          <w:szCs w:val="18"/>
        </w:rPr>
      </w:pPr>
      <w:r w:rsidRPr="00AA2AC5">
        <w:rPr>
          <w:rFonts w:ascii="Arial" w:hAnsi="Arial" w:cs="Arial"/>
          <w:color w:val="000000"/>
          <w:sz w:val="18"/>
          <w:szCs w:val="18"/>
        </w:rPr>
        <w:t xml:space="preserve">Ponudba ne sme vsebovati nobenih sprememb in dodatkov, ki niso v skladu z razpisno dokumentacijo. </w:t>
      </w:r>
    </w:p>
    <w:p w14:paraId="76D7FCF4" w14:textId="77777777" w:rsidR="002A7879" w:rsidRDefault="00F443CF" w:rsidP="001A7FC9">
      <w:pPr>
        <w:spacing w:before="225" w:after="225"/>
        <w:jc w:val="both"/>
        <w:rPr>
          <w:rFonts w:ascii="Arial" w:hAnsi="Arial" w:cs="Arial"/>
          <w:sz w:val="18"/>
          <w:szCs w:val="18"/>
        </w:rPr>
      </w:pPr>
      <w:r>
        <w:rPr>
          <w:rFonts w:ascii="Arial" w:hAnsi="Arial" w:cs="Arial"/>
          <w:color w:val="000000"/>
          <w:sz w:val="18"/>
          <w:szCs w:val="18"/>
        </w:rPr>
        <w:t>Ponudba mora zajemati</w:t>
      </w:r>
      <w:r w:rsidR="00F37BD9">
        <w:rPr>
          <w:rFonts w:ascii="Arial" w:hAnsi="Arial" w:cs="Arial"/>
          <w:color w:val="000000"/>
          <w:sz w:val="18"/>
          <w:szCs w:val="18"/>
        </w:rPr>
        <w:t xml:space="preserve"> vsa razpisana dela.</w:t>
      </w:r>
      <w:r w:rsidR="002A7879" w:rsidRPr="002A7879">
        <w:rPr>
          <w:rFonts w:ascii="Arial" w:hAnsi="Arial" w:cs="Arial"/>
          <w:sz w:val="18"/>
          <w:szCs w:val="18"/>
        </w:rPr>
        <w:t xml:space="preserve"> </w:t>
      </w:r>
    </w:p>
    <w:p w14:paraId="571024C9" w14:textId="77777777" w:rsidR="002A7879" w:rsidRPr="002A7879" w:rsidRDefault="002A7879" w:rsidP="001A7FC9">
      <w:pPr>
        <w:spacing w:before="225" w:after="225"/>
        <w:jc w:val="both"/>
        <w:rPr>
          <w:rFonts w:ascii="Arial" w:hAnsi="Arial" w:cs="Arial"/>
          <w:b/>
          <w:color w:val="000000"/>
          <w:sz w:val="18"/>
          <w:szCs w:val="18"/>
        </w:rPr>
      </w:pPr>
      <w:r w:rsidRPr="00633A68">
        <w:rPr>
          <w:rFonts w:ascii="Arial" w:hAnsi="Arial" w:cs="Arial"/>
          <w:sz w:val="18"/>
          <w:szCs w:val="18"/>
        </w:rPr>
        <w:t>Ponudnik predloži finančno zavarovanje za resnost ponudbe v zape</w:t>
      </w:r>
      <w:r w:rsidRPr="00633A68">
        <w:rPr>
          <w:rFonts w:ascii="Arial" w:hAnsi="Arial" w:cs="Arial" w:hint="eastAsia"/>
          <w:sz w:val="18"/>
          <w:szCs w:val="18"/>
        </w:rPr>
        <w:t>č</w:t>
      </w:r>
      <w:r w:rsidRPr="00633A68">
        <w:rPr>
          <w:rFonts w:ascii="Arial" w:hAnsi="Arial" w:cs="Arial"/>
          <w:sz w:val="18"/>
          <w:szCs w:val="18"/>
        </w:rPr>
        <w:t>ateni ali zaprti ovojnici, na katero se nalepi izpolnjen Obrazec, Ovojnica. Finančno zavarovanje za resnost ponudbe mora v vložiš</w:t>
      </w:r>
      <w:r w:rsidRPr="00633A68">
        <w:rPr>
          <w:rFonts w:ascii="Arial" w:hAnsi="Arial" w:cs="Arial" w:hint="eastAsia"/>
          <w:sz w:val="18"/>
          <w:szCs w:val="18"/>
        </w:rPr>
        <w:t>č</w:t>
      </w:r>
      <w:r w:rsidRPr="00633A68">
        <w:rPr>
          <w:rFonts w:ascii="Arial" w:hAnsi="Arial" w:cs="Arial"/>
          <w:sz w:val="18"/>
          <w:szCs w:val="18"/>
        </w:rPr>
        <w:t>e naro</w:t>
      </w:r>
      <w:r w:rsidRPr="00633A68">
        <w:rPr>
          <w:rFonts w:ascii="Arial" w:hAnsi="Arial" w:cs="Arial" w:hint="eastAsia"/>
          <w:sz w:val="18"/>
          <w:szCs w:val="18"/>
        </w:rPr>
        <w:t>č</w:t>
      </w:r>
      <w:r w:rsidRPr="00633A68">
        <w:rPr>
          <w:rFonts w:ascii="Arial" w:hAnsi="Arial" w:cs="Arial"/>
          <w:sz w:val="18"/>
          <w:szCs w:val="18"/>
        </w:rPr>
        <w:t xml:space="preserve">nika prispeti do </w:t>
      </w:r>
      <w:r w:rsidR="003037D8" w:rsidRPr="00633A68">
        <w:rPr>
          <w:rFonts w:ascii="Arial" w:hAnsi="Arial" w:cs="Arial"/>
          <w:sz w:val="18"/>
          <w:szCs w:val="18"/>
        </w:rPr>
        <w:t xml:space="preserve">roka za oddajo ponudb. </w:t>
      </w:r>
      <w:r w:rsidRPr="00633A68">
        <w:rPr>
          <w:rFonts w:ascii="Arial" w:hAnsi="Arial" w:cs="Arial"/>
          <w:sz w:val="18"/>
          <w:szCs w:val="18"/>
        </w:rPr>
        <w:t>V primeru, da bo finančno zavarovanje za resnost ponudbe naro</w:t>
      </w:r>
      <w:r w:rsidRPr="00633A68">
        <w:rPr>
          <w:rFonts w:ascii="Arial" w:hAnsi="Arial" w:cs="Arial" w:hint="eastAsia"/>
          <w:sz w:val="18"/>
          <w:szCs w:val="18"/>
        </w:rPr>
        <w:t>č</w:t>
      </w:r>
      <w:r w:rsidRPr="00633A68">
        <w:rPr>
          <w:rFonts w:ascii="Arial" w:hAnsi="Arial" w:cs="Arial"/>
          <w:sz w:val="18"/>
          <w:szCs w:val="18"/>
        </w:rPr>
        <w:t>niku prispelo po zgoraj navedenem roku, bo takšna ponudba, kot nepravo</w:t>
      </w:r>
      <w:r w:rsidRPr="00633A68">
        <w:rPr>
          <w:rFonts w:ascii="Arial" w:hAnsi="Arial" w:cs="Arial" w:hint="eastAsia"/>
          <w:sz w:val="18"/>
          <w:szCs w:val="18"/>
        </w:rPr>
        <w:t>č</w:t>
      </w:r>
      <w:r w:rsidRPr="00633A68">
        <w:rPr>
          <w:rFonts w:ascii="Arial" w:hAnsi="Arial" w:cs="Arial"/>
          <w:sz w:val="18"/>
          <w:szCs w:val="18"/>
        </w:rPr>
        <w:t>asna izločena, poslano finančno zavarovanje za resnost</w:t>
      </w:r>
      <w:r w:rsidRPr="002A7879">
        <w:rPr>
          <w:rFonts w:ascii="Arial" w:hAnsi="Arial" w:cs="Arial"/>
          <w:sz w:val="18"/>
          <w:szCs w:val="18"/>
        </w:rPr>
        <w:t xml:space="preserve"> ponudbe pa bo zaprto vrnjeno ponudniku. V izogib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14:paraId="21600E82" w14:textId="77777777" w:rsidR="00804543" w:rsidRDefault="00804543" w:rsidP="001A7FC9">
      <w:pPr>
        <w:jc w:val="both"/>
        <w:rPr>
          <w:rFonts w:ascii="Arial" w:hAnsi="Arial" w:cs="Arial"/>
          <w:b/>
          <w:color w:val="000000"/>
          <w:sz w:val="18"/>
          <w:szCs w:val="18"/>
        </w:rPr>
      </w:pPr>
      <w:r w:rsidRPr="00804543">
        <w:rPr>
          <w:rFonts w:ascii="Arial" w:hAnsi="Arial" w:cs="Arial"/>
          <w:b/>
          <w:color w:val="000000"/>
          <w:sz w:val="18"/>
          <w:szCs w:val="18"/>
        </w:rPr>
        <w:t xml:space="preserve">Če bo skupaj s finančnim zavarovanjem za resnost ponudbe </w:t>
      </w:r>
      <w:r w:rsidR="002A7879" w:rsidRPr="00804543">
        <w:rPr>
          <w:rFonts w:ascii="Arial" w:hAnsi="Arial" w:cs="Arial"/>
          <w:b/>
          <w:color w:val="000000"/>
          <w:sz w:val="18"/>
          <w:szCs w:val="18"/>
        </w:rPr>
        <w:t>predložena še kakršna koli druga dokumentacija, ta ne bo štela kot del ponudbene dokumentacije.</w:t>
      </w:r>
    </w:p>
    <w:p w14:paraId="7D1962BF" w14:textId="77777777" w:rsidR="00276D01" w:rsidRDefault="00276D01" w:rsidP="001A7FC9">
      <w:pPr>
        <w:spacing w:before="225" w:after="225"/>
        <w:jc w:val="both"/>
        <w:rPr>
          <w:rFonts w:ascii="Arial" w:hAnsi="Arial" w:cs="Arial"/>
          <w:color w:val="000000"/>
          <w:sz w:val="18"/>
          <w:szCs w:val="18"/>
        </w:rPr>
      </w:pPr>
      <w:r>
        <w:rPr>
          <w:rFonts w:ascii="Arial" w:hAnsi="Arial" w:cs="Arial"/>
          <w:color w:val="000000"/>
          <w:sz w:val="18"/>
          <w:szCs w:val="18"/>
        </w:rPr>
        <w:t>Obrazec KROVNA IZJAVA</w:t>
      </w:r>
      <w:r w:rsidR="00F84779" w:rsidRPr="000B6EEB">
        <w:rPr>
          <w:rFonts w:ascii="Arial" w:hAnsi="Arial" w:cs="Arial"/>
          <w:color w:val="000000"/>
          <w:sz w:val="18"/>
          <w:szCs w:val="18"/>
        </w:rPr>
        <w:t xml:space="preserve"> predstavlja uradno izjavo gospodarskega subjekta, da ne obstajajo razlogi za izključitev in da izpolnjuje pogoje za sodelovanje, hkrati pa zagotavlja ustrezne informacije, ki jih zahteva naročnik. </w:t>
      </w:r>
    </w:p>
    <w:p w14:paraId="51EE2B34" w14:textId="77777777" w:rsidR="00E87CD5" w:rsidRPr="002F6FF9" w:rsidRDefault="00276D01" w:rsidP="001A7FC9">
      <w:pPr>
        <w:spacing w:before="225" w:after="225"/>
        <w:jc w:val="both"/>
        <w:rPr>
          <w:rFonts w:ascii="Arial" w:hAnsi="Arial" w:cs="Arial"/>
          <w:b/>
          <w:color w:val="000000"/>
          <w:sz w:val="20"/>
          <w:szCs w:val="18"/>
          <w:u w:val="single"/>
        </w:rPr>
      </w:pPr>
      <w:r>
        <w:rPr>
          <w:rFonts w:ascii="Arial" w:hAnsi="Arial" w:cs="Arial"/>
          <w:color w:val="000000"/>
          <w:sz w:val="18"/>
          <w:szCs w:val="18"/>
        </w:rPr>
        <w:t xml:space="preserve">2. </w:t>
      </w:r>
      <w:r w:rsidR="00A965E7" w:rsidRPr="002F6FF9">
        <w:rPr>
          <w:rFonts w:ascii="Arial" w:hAnsi="Arial" w:cs="Arial"/>
          <w:b/>
          <w:color w:val="000000"/>
          <w:sz w:val="20"/>
          <w:szCs w:val="18"/>
          <w:u w:val="single"/>
        </w:rPr>
        <w:t>PRAVNA PODLAGA</w:t>
      </w:r>
    </w:p>
    <w:p w14:paraId="38FC406F" w14:textId="77777777" w:rsidR="004347CB" w:rsidRDefault="00B67D11" w:rsidP="001A7FC9">
      <w:pPr>
        <w:spacing w:before="225" w:after="225"/>
        <w:jc w:val="both"/>
        <w:rPr>
          <w:rFonts w:ascii="Arial" w:hAnsi="Arial" w:cs="Arial"/>
          <w:sz w:val="18"/>
          <w:szCs w:val="18"/>
        </w:rPr>
      </w:pPr>
      <w:r w:rsidRPr="002F6FF9">
        <w:rPr>
          <w:rFonts w:ascii="Arial" w:hAnsi="Arial" w:cs="Arial"/>
          <w:sz w:val="18"/>
          <w:szCs w:val="18"/>
        </w:rPr>
        <w:t>Postopek oddaje javnega naročila se izvaja na podlagi veljavnega zakona in podzakonskih aktov, ki urejajo javno naročanje</w:t>
      </w:r>
      <w:r w:rsidR="008C1A72" w:rsidRPr="002F6FF9">
        <w:rPr>
          <w:rFonts w:ascii="Arial" w:hAnsi="Arial" w:cs="Arial"/>
          <w:sz w:val="18"/>
          <w:szCs w:val="18"/>
        </w:rPr>
        <w:t xml:space="preserve"> </w:t>
      </w:r>
      <w:r w:rsidRPr="002F6FF9">
        <w:rPr>
          <w:rFonts w:ascii="Arial" w:hAnsi="Arial" w:cs="Arial"/>
          <w:sz w:val="18"/>
          <w:szCs w:val="18"/>
        </w:rPr>
        <w:t xml:space="preserve">ter v skladu z veljavno zakonodajo, ki ureja področje javnih financ ter veljavno zakonodajo, ki ureja področje, </w:t>
      </w:r>
      <w:r w:rsidR="004347CB">
        <w:rPr>
          <w:rFonts w:ascii="Arial" w:hAnsi="Arial" w:cs="Arial"/>
          <w:sz w:val="18"/>
          <w:szCs w:val="18"/>
        </w:rPr>
        <w:t xml:space="preserve">ki je predmet javnega naročanja ter </w:t>
      </w:r>
      <w:r w:rsidR="004347CB" w:rsidRPr="004347CB">
        <w:rPr>
          <w:rFonts w:ascii="Arial" w:hAnsi="Arial" w:cs="Arial"/>
          <w:sz w:val="18"/>
          <w:szCs w:val="18"/>
        </w:rPr>
        <w:t xml:space="preserve">skladno z </w:t>
      </w:r>
      <w:r w:rsidR="004347CB">
        <w:rPr>
          <w:rFonts w:ascii="Arial" w:hAnsi="Arial" w:cs="Arial"/>
          <w:sz w:val="18"/>
          <w:szCs w:val="18"/>
        </w:rPr>
        <w:t xml:space="preserve">veljavno </w:t>
      </w:r>
      <w:r w:rsidR="004347CB" w:rsidRPr="004347CB">
        <w:rPr>
          <w:rFonts w:ascii="Arial" w:hAnsi="Arial" w:cs="Arial"/>
          <w:sz w:val="18"/>
          <w:szCs w:val="18"/>
        </w:rPr>
        <w:t>Uredbo o zelenem javnem naro</w:t>
      </w:r>
      <w:r w:rsidR="004347CB" w:rsidRPr="004347CB">
        <w:rPr>
          <w:rFonts w:ascii="Arial" w:hAnsi="Arial" w:cs="Arial" w:hint="eastAsia"/>
          <w:sz w:val="18"/>
          <w:szCs w:val="18"/>
        </w:rPr>
        <w:t>č</w:t>
      </w:r>
      <w:r w:rsidR="004347CB" w:rsidRPr="004347CB">
        <w:rPr>
          <w:rFonts w:ascii="Arial" w:hAnsi="Arial" w:cs="Arial"/>
          <w:sz w:val="18"/>
          <w:szCs w:val="18"/>
        </w:rPr>
        <w:t>anju</w:t>
      </w:r>
      <w:r w:rsidR="004347CB">
        <w:rPr>
          <w:rFonts w:ascii="Arial" w:hAnsi="Arial" w:cs="Arial"/>
          <w:sz w:val="18"/>
          <w:szCs w:val="18"/>
        </w:rPr>
        <w:t>.</w:t>
      </w:r>
    </w:p>
    <w:p w14:paraId="4040B44C" w14:textId="77777777" w:rsidR="00A51B3A" w:rsidRPr="002F6FF9" w:rsidRDefault="008456FA" w:rsidP="001A7FC9">
      <w:pPr>
        <w:spacing w:before="225" w:after="225"/>
        <w:jc w:val="both"/>
        <w:rPr>
          <w:rFonts w:ascii="Arial" w:hAnsi="Arial" w:cs="Arial"/>
          <w:sz w:val="18"/>
          <w:szCs w:val="18"/>
        </w:rPr>
      </w:pPr>
      <w:r w:rsidRPr="002F6FF9">
        <w:rPr>
          <w:rFonts w:ascii="Arial" w:hAnsi="Arial" w:cs="Arial"/>
          <w:sz w:val="18"/>
          <w:szCs w:val="18"/>
        </w:rPr>
        <w:t>Pri izvedbi javnega naročila ne more nastopati subjekt, za katerega je podana absolutna prepoved poslovanja na podlagi določbe</w:t>
      </w:r>
      <w:r w:rsidR="00755B46">
        <w:rPr>
          <w:rFonts w:ascii="Arial" w:hAnsi="Arial" w:cs="Arial"/>
          <w:sz w:val="18"/>
          <w:szCs w:val="18"/>
        </w:rPr>
        <w:t xml:space="preserve"> veljavnega</w:t>
      </w:r>
      <w:r w:rsidRPr="002F6FF9">
        <w:rPr>
          <w:rFonts w:ascii="Arial" w:hAnsi="Arial" w:cs="Arial"/>
          <w:sz w:val="18"/>
          <w:szCs w:val="18"/>
        </w:rPr>
        <w:t xml:space="preserve"> 35. člena </w:t>
      </w:r>
      <w:r w:rsidR="00B67D11" w:rsidRPr="002F6FF9">
        <w:rPr>
          <w:rFonts w:ascii="Arial" w:hAnsi="Arial" w:cs="Arial"/>
          <w:sz w:val="18"/>
          <w:szCs w:val="18"/>
        </w:rPr>
        <w:t>veljavnega Zakona o integriteti in preprečevanju korupcije</w:t>
      </w:r>
      <w:r w:rsidRPr="002F6FF9">
        <w:rPr>
          <w:rFonts w:ascii="Arial" w:hAnsi="Arial" w:cs="Arial"/>
          <w:sz w:val="18"/>
          <w:szCs w:val="18"/>
        </w:rPr>
        <w:t xml:space="preserve">. </w:t>
      </w:r>
    </w:p>
    <w:p w14:paraId="0D519683" w14:textId="77777777" w:rsidR="00A51B3A" w:rsidRPr="002F6FF9" w:rsidRDefault="0052500C" w:rsidP="001A7FC9">
      <w:pPr>
        <w:shd w:val="clear" w:color="auto" w:fill="FFFFFF"/>
        <w:spacing w:after="120"/>
        <w:contextualSpacing/>
        <w:jc w:val="both"/>
        <w:rPr>
          <w:rFonts w:ascii="Arial" w:eastAsia="Times New Roman" w:hAnsi="Arial" w:cs="Arial"/>
          <w:sz w:val="18"/>
          <w:szCs w:val="18"/>
          <w:lang w:eastAsia="sl-SI"/>
        </w:rPr>
      </w:pPr>
      <w:r w:rsidRPr="002F6FF9">
        <w:rPr>
          <w:rFonts w:ascii="Arial" w:hAnsi="Arial" w:cs="Arial"/>
          <w:sz w:val="18"/>
          <w:szCs w:val="18"/>
        </w:rPr>
        <w:lastRenderedPageBreak/>
        <w:t>I</w:t>
      </w:r>
      <w:r w:rsidR="00A51B3A" w:rsidRPr="002F6FF9">
        <w:rPr>
          <w:rFonts w:ascii="Arial" w:hAnsi="Arial" w:cs="Arial"/>
          <w:sz w:val="18"/>
          <w:szCs w:val="18"/>
        </w:rPr>
        <w:t>zbrani ponudnik</w:t>
      </w:r>
      <w:r w:rsidRPr="002F6FF9">
        <w:rPr>
          <w:rFonts w:ascii="Arial" w:hAnsi="Arial" w:cs="Arial"/>
          <w:sz w:val="18"/>
          <w:szCs w:val="18"/>
        </w:rPr>
        <w:t xml:space="preserve"> mora</w:t>
      </w:r>
      <w:r w:rsidR="00A51B3A" w:rsidRPr="002F6FF9">
        <w:rPr>
          <w:rFonts w:ascii="Arial" w:hAnsi="Arial" w:cs="Arial"/>
          <w:sz w:val="18"/>
          <w:szCs w:val="18"/>
        </w:rPr>
        <w:t xml:space="preserve"> </w:t>
      </w:r>
      <w:r w:rsidRPr="002F6FF9">
        <w:rPr>
          <w:rFonts w:ascii="Arial" w:hAnsi="Arial" w:cs="Arial"/>
          <w:color w:val="000000"/>
          <w:sz w:val="18"/>
          <w:szCs w:val="18"/>
        </w:rPr>
        <w:t xml:space="preserve">v roku osmih dni od prejema naročnikovega poziva </w:t>
      </w:r>
      <w:r w:rsidR="00A51B3A" w:rsidRPr="002F6FF9">
        <w:rPr>
          <w:rFonts w:ascii="Arial" w:hAnsi="Arial" w:cs="Arial"/>
          <w:sz w:val="18"/>
          <w:szCs w:val="18"/>
        </w:rPr>
        <w:t>posredovati</w:t>
      </w:r>
      <w:r w:rsidRPr="002F6FF9">
        <w:rPr>
          <w:rFonts w:ascii="Arial" w:hAnsi="Arial" w:cs="Arial"/>
          <w:sz w:val="18"/>
          <w:szCs w:val="18"/>
        </w:rPr>
        <w:t xml:space="preserve"> naročniku</w:t>
      </w:r>
      <w:r w:rsidR="00A51B3A" w:rsidRPr="002F6FF9">
        <w:rPr>
          <w:rFonts w:ascii="Arial" w:hAnsi="Arial" w:cs="Arial"/>
          <w:sz w:val="18"/>
          <w:szCs w:val="18"/>
        </w:rPr>
        <w:t xml:space="preserve"> podatke o:</w:t>
      </w:r>
      <w:r w:rsidR="00A51B3A" w:rsidRPr="002F6FF9">
        <w:rPr>
          <w:rFonts w:ascii="Arial" w:eastAsia="Times New Roman" w:hAnsi="Arial" w:cs="Arial"/>
          <w:sz w:val="18"/>
          <w:szCs w:val="18"/>
          <w:lang w:eastAsia="sl-SI"/>
        </w:rPr>
        <w:t xml:space="preserve"> </w:t>
      </w:r>
    </w:p>
    <w:p w14:paraId="0E07DD56" w14:textId="77777777" w:rsidR="00A51B3A" w:rsidRPr="002F6FF9" w:rsidRDefault="00A51B3A" w:rsidP="001A7FC9">
      <w:pPr>
        <w:pStyle w:val="Odstavekseznama"/>
        <w:numPr>
          <w:ilvl w:val="0"/>
          <w:numId w:val="3"/>
        </w:numPr>
        <w:shd w:val="clear" w:color="auto" w:fill="FFFFFF"/>
        <w:spacing w:after="120"/>
        <w:jc w:val="both"/>
        <w:rPr>
          <w:rFonts w:ascii="Arial" w:eastAsia="Times New Roman" w:hAnsi="Arial" w:cs="Arial"/>
          <w:sz w:val="18"/>
          <w:szCs w:val="18"/>
          <w:lang w:eastAsia="sl-SI"/>
        </w:rPr>
      </w:pPr>
      <w:r w:rsidRPr="002F6FF9">
        <w:rPr>
          <w:rFonts w:ascii="Arial" w:eastAsia="Times New Roman" w:hAnsi="Arial" w:cs="Arial"/>
          <w:sz w:val="18"/>
          <w:szCs w:val="18"/>
          <w:lang w:eastAsia="sl-SI"/>
        </w:rPr>
        <w:t xml:space="preserve">svojih ustanoviteljih, družbenikih, delničarjih, </w:t>
      </w:r>
      <w:proofErr w:type="spellStart"/>
      <w:r w:rsidRPr="002F6FF9">
        <w:rPr>
          <w:rFonts w:ascii="Arial" w:eastAsia="Times New Roman" w:hAnsi="Arial" w:cs="Arial"/>
          <w:sz w:val="18"/>
          <w:szCs w:val="18"/>
          <w:lang w:eastAsia="sl-SI"/>
        </w:rPr>
        <w:t>komanditistih</w:t>
      </w:r>
      <w:proofErr w:type="spellEnd"/>
      <w:r w:rsidRPr="002F6FF9">
        <w:rPr>
          <w:rFonts w:ascii="Arial" w:eastAsia="Times New Roman" w:hAnsi="Arial" w:cs="Arial"/>
          <w:sz w:val="18"/>
          <w:szCs w:val="18"/>
          <w:lang w:eastAsia="sl-SI"/>
        </w:rPr>
        <w:t xml:space="preserve"> ali drugih lastnikih in podatke o lastniških deležih navedenih oseb in</w:t>
      </w:r>
    </w:p>
    <w:p w14:paraId="5EC2D321" w14:textId="77777777" w:rsidR="0052500C" w:rsidRPr="002F6FF9" w:rsidRDefault="00A51B3A" w:rsidP="001A7FC9">
      <w:pPr>
        <w:pStyle w:val="Odstavekseznama"/>
        <w:numPr>
          <w:ilvl w:val="0"/>
          <w:numId w:val="3"/>
        </w:numPr>
        <w:spacing w:before="225" w:after="225"/>
        <w:jc w:val="both"/>
        <w:rPr>
          <w:rFonts w:ascii="Arial" w:hAnsi="Arial" w:cs="Arial"/>
          <w:sz w:val="18"/>
          <w:szCs w:val="18"/>
        </w:rPr>
      </w:pPr>
      <w:r w:rsidRPr="002F6FF9">
        <w:rPr>
          <w:rFonts w:ascii="Arial" w:eastAsia="Times New Roman" w:hAnsi="Arial" w:cs="Arial"/>
          <w:sz w:val="18"/>
          <w:szCs w:val="18"/>
          <w:lang w:eastAsia="sl-SI"/>
        </w:rPr>
        <w:t>gospodarskih subjektih, za katere se glede na določbe zakona, ki ureja gospodarske družbe, šteje, da so z njim povezane družbe.</w:t>
      </w:r>
    </w:p>
    <w:p w14:paraId="732A7D3D" w14:textId="77777777" w:rsidR="008456FA" w:rsidRPr="002F6FF9"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Če ponudnik predloži lažno izjavo oziroma da neresnične podatke o navedenih dejstvih, ima to za posledico nepravilnost ponudbe oziroma ničnost pogodbe.</w:t>
      </w:r>
    </w:p>
    <w:p w14:paraId="40138EB6" w14:textId="77777777" w:rsidR="00E171FD" w:rsidRPr="002F6FF9" w:rsidRDefault="008456FA" w:rsidP="001A7FC9">
      <w:pPr>
        <w:spacing w:before="225" w:after="225"/>
        <w:jc w:val="both"/>
        <w:rPr>
          <w:rFonts w:ascii="Arial" w:hAnsi="Arial" w:cs="Arial"/>
          <w:color w:val="000000"/>
          <w:sz w:val="18"/>
          <w:szCs w:val="18"/>
        </w:rPr>
      </w:pPr>
      <w:r w:rsidRPr="002F6FF9">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2F6FF9">
        <w:rPr>
          <w:rFonts w:ascii="Arial" w:hAnsi="Arial" w:cs="Arial"/>
        </w:rPr>
        <w:t xml:space="preserve"> </w:t>
      </w:r>
      <w:r w:rsidRPr="002F6FF9">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4956B834" w14:textId="77777777" w:rsidR="00E171FD" w:rsidRPr="002F6FF9" w:rsidRDefault="00DF5E73"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JEZIK</w:t>
      </w:r>
    </w:p>
    <w:p w14:paraId="1EE585CC" w14:textId="77777777" w:rsidR="008456FA" w:rsidRPr="002F6FF9" w:rsidRDefault="006003D5" w:rsidP="001A7FC9">
      <w:pPr>
        <w:spacing w:before="225" w:after="225"/>
        <w:contextualSpacing/>
        <w:jc w:val="both"/>
        <w:rPr>
          <w:rFonts w:ascii="Arial" w:hAnsi="Arial" w:cs="Arial"/>
          <w:color w:val="000000"/>
          <w:sz w:val="18"/>
          <w:szCs w:val="18"/>
        </w:rPr>
      </w:pPr>
      <w:r w:rsidRPr="006003D5">
        <w:rPr>
          <w:rFonts w:ascii="Arial" w:hAnsi="Arial" w:cs="Arial"/>
          <w:color w:val="000000"/>
          <w:sz w:val="18"/>
          <w:szCs w:val="18"/>
        </w:rPr>
        <w:t>Razpisna</w:t>
      </w:r>
      <w:r>
        <w:rPr>
          <w:rFonts w:ascii="Arial" w:hAnsi="Arial" w:cs="Arial"/>
          <w:color w:val="000000"/>
          <w:sz w:val="18"/>
          <w:szCs w:val="18"/>
        </w:rPr>
        <w:t xml:space="preserve"> d</w:t>
      </w:r>
      <w:r w:rsidR="003F41CE">
        <w:rPr>
          <w:rFonts w:ascii="Arial" w:hAnsi="Arial" w:cs="Arial"/>
          <w:color w:val="000000"/>
          <w:sz w:val="18"/>
          <w:szCs w:val="18"/>
        </w:rPr>
        <w:t xml:space="preserve">okumentacija </w:t>
      </w:r>
      <w:r w:rsidR="008456FA" w:rsidRPr="002F6FF9">
        <w:rPr>
          <w:rFonts w:ascii="Arial" w:hAnsi="Arial" w:cs="Arial"/>
          <w:color w:val="000000"/>
          <w:sz w:val="18"/>
          <w:szCs w:val="18"/>
        </w:rPr>
        <w:t>je pripravljena v slovenskem jeziku. Ponudbe se oddajo v slovenskem jeziku.</w:t>
      </w:r>
    </w:p>
    <w:p w14:paraId="664AB3F4" w14:textId="77777777" w:rsidR="002539F0" w:rsidRDefault="008456FA" w:rsidP="001A7FC9">
      <w:pPr>
        <w:spacing w:before="225" w:after="225"/>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2F6FF9">
        <w:rPr>
          <w:rStyle w:val="apple-converted-space"/>
          <w:rFonts w:ascii="Arial" w:hAnsi="Arial" w:cs="Arial"/>
          <w:color w:val="000000"/>
          <w:sz w:val="18"/>
          <w:szCs w:val="18"/>
          <w:shd w:val="clear" w:color="auto" w:fill="FFFFFF"/>
        </w:rPr>
        <w:t> </w:t>
      </w:r>
      <w:r w:rsidRPr="002F6FF9">
        <w:rPr>
          <w:rFonts w:ascii="Arial" w:hAnsi="Arial" w:cs="Arial"/>
          <w:color w:val="000000"/>
          <w:sz w:val="18"/>
          <w:szCs w:val="18"/>
          <w:shd w:val="clear" w:color="auto" w:fill="FFFFFF"/>
        </w:rPr>
        <w:t>enem od uradnih jezikov Evropske unije. Če bo naročnik ob pregledu in ocenjevanju ponudb meni</w:t>
      </w:r>
      <w:r w:rsidR="0052500C"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xml:space="preserve"> ustrezni rok. Stroške prevoda nosi ponud</w:t>
      </w:r>
      <w:r w:rsidR="002539F0">
        <w:rPr>
          <w:rFonts w:ascii="Arial" w:hAnsi="Arial" w:cs="Arial"/>
          <w:color w:val="000000"/>
          <w:sz w:val="18"/>
          <w:szCs w:val="18"/>
          <w:shd w:val="clear" w:color="auto" w:fill="FFFFFF"/>
        </w:rPr>
        <w:t>nik.</w:t>
      </w:r>
    </w:p>
    <w:p w14:paraId="5AE69778" w14:textId="77777777" w:rsidR="0078283C" w:rsidRPr="002F6FF9" w:rsidRDefault="0078283C" w:rsidP="001A7FC9">
      <w:pPr>
        <w:pStyle w:val="Pripombabesedilo"/>
        <w:spacing w:line="276" w:lineRule="auto"/>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5B4DABC9" w14:textId="77777777" w:rsidR="008456FA" w:rsidRPr="002F6FF9" w:rsidRDefault="008456FA" w:rsidP="001A7FC9">
      <w:pPr>
        <w:spacing w:before="225" w:after="225"/>
        <w:jc w:val="both"/>
        <w:rPr>
          <w:rFonts w:ascii="Arial" w:hAnsi="Arial" w:cs="Arial"/>
        </w:rPr>
      </w:pPr>
      <w:r w:rsidRPr="002F6FF9">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w:t>
      </w:r>
      <w:r w:rsidR="00755B46">
        <w:rPr>
          <w:rFonts w:ascii="Arial" w:hAnsi="Arial" w:cs="Arial"/>
          <w:color w:val="000000"/>
          <w:sz w:val="18"/>
          <w:szCs w:val="18"/>
        </w:rPr>
        <w:t xml:space="preserve">veljavnega </w:t>
      </w:r>
      <w:r w:rsidRPr="002F6FF9">
        <w:rPr>
          <w:rFonts w:ascii="Arial" w:hAnsi="Arial" w:cs="Arial"/>
          <w:color w:val="000000"/>
          <w:sz w:val="18"/>
          <w:szCs w:val="18"/>
        </w:rPr>
        <w:t>Obligacijskega zakonika za primer, če naročnik postopka ne bo zaključil z izbiro najugodnejšega ponudnika oziroma če z izbranim ponudnikom ne bo sklenil pogodbe zaradi neizpolnitve podlag za oddajo ali realizacijo predmeta javnega naročila.</w:t>
      </w:r>
    </w:p>
    <w:p w14:paraId="4DC42C04" w14:textId="77777777" w:rsidR="00E171FD" w:rsidRPr="002F6FF9" w:rsidRDefault="00E171FD" w:rsidP="00DB5672">
      <w:pPr>
        <w:pStyle w:val="Odstavekseznama"/>
        <w:numPr>
          <w:ilvl w:val="0"/>
          <w:numId w:val="33"/>
        </w:numPr>
        <w:spacing w:before="225" w:after="225"/>
        <w:jc w:val="both"/>
        <w:rPr>
          <w:rFonts w:ascii="Arial" w:hAnsi="Arial" w:cs="Arial"/>
          <w:b/>
          <w:color w:val="000000"/>
          <w:sz w:val="20"/>
          <w:szCs w:val="18"/>
          <w:u w:val="single"/>
          <w:shd w:val="clear" w:color="auto" w:fill="FFFFFF"/>
        </w:rPr>
      </w:pPr>
      <w:r w:rsidRPr="002F6FF9">
        <w:rPr>
          <w:rFonts w:ascii="Arial" w:hAnsi="Arial" w:cs="Arial"/>
          <w:b/>
          <w:color w:val="000000"/>
          <w:sz w:val="20"/>
          <w:szCs w:val="18"/>
          <w:u w:val="single"/>
          <w:shd w:val="clear" w:color="auto" w:fill="FFFFFF"/>
        </w:rPr>
        <w:t>SKUPNA PONUDBA</w:t>
      </w:r>
    </w:p>
    <w:p w14:paraId="79D961CD" w14:textId="77777777" w:rsidR="00755B46" w:rsidRDefault="00755B46" w:rsidP="001A7FC9">
      <w:pPr>
        <w:spacing w:before="80" w:after="80"/>
        <w:contextualSpacing/>
        <w:jc w:val="both"/>
        <w:rPr>
          <w:rFonts w:ascii="Arial" w:hAnsi="Arial" w:cs="Arial"/>
          <w:color w:val="000000"/>
          <w:sz w:val="18"/>
          <w:szCs w:val="18"/>
        </w:rPr>
      </w:pPr>
      <w:r w:rsidRPr="00755B46">
        <w:rPr>
          <w:rFonts w:ascii="Arial" w:hAnsi="Arial" w:cs="Arial"/>
          <w:color w:val="000000"/>
          <w:sz w:val="18"/>
          <w:szCs w:val="18"/>
        </w:rPr>
        <w:t>Ponudbo lahko odda skupina gospodarskih subjektov, vklju</w:t>
      </w:r>
      <w:r w:rsidRPr="00755B46">
        <w:rPr>
          <w:rFonts w:ascii="Arial" w:hAnsi="Arial" w:cs="Arial" w:hint="eastAsia"/>
          <w:color w:val="000000"/>
          <w:sz w:val="18"/>
          <w:szCs w:val="18"/>
        </w:rPr>
        <w:t>č</w:t>
      </w:r>
      <w:r w:rsidRPr="00755B46">
        <w:rPr>
          <w:rFonts w:ascii="Arial" w:hAnsi="Arial" w:cs="Arial"/>
          <w:color w:val="000000"/>
          <w:sz w:val="18"/>
          <w:szCs w:val="18"/>
        </w:rPr>
        <w:t>no z za</w:t>
      </w:r>
      <w:r w:rsidRPr="00755B46">
        <w:rPr>
          <w:rFonts w:ascii="Arial" w:hAnsi="Arial" w:cs="Arial" w:hint="eastAsia"/>
          <w:color w:val="000000"/>
          <w:sz w:val="18"/>
          <w:szCs w:val="18"/>
        </w:rPr>
        <w:t>č</w:t>
      </w:r>
      <w:r w:rsidRPr="00755B46">
        <w:rPr>
          <w:rFonts w:ascii="Arial" w:hAnsi="Arial" w:cs="Arial"/>
          <w:color w:val="000000"/>
          <w:sz w:val="18"/>
          <w:szCs w:val="18"/>
        </w:rPr>
        <w:t>asnimi združenji. Naro</w:t>
      </w:r>
      <w:r w:rsidRPr="00755B46">
        <w:rPr>
          <w:rFonts w:ascii="Arial" w:hAnsi="Arial" w:cs="Arial" w:hint="eastAsia"/>
          <w:color w:val="000000"/>
          <w:sz w:val="18"/>
          <w:szCs w:val="18"/>
        </w:rPr>
        <w:t>č</w:t>
      </w:r>
      <w:r w:rsidRPr="00755B46">
        <w:rPr>
          <w:rFonts w:ascii="Arial" w:hAnsi="Arial" w:cs="Arial"/>
          <w:color w:val="000000"/>
          <w:sz w:val="18"/>
          <w:szCs w:val="18"/>
        </w:rPr>
        <w:t>nik od slednjih v fazi oddaje ponudbe ne zahteva dolo</w:t>
      </w:r>
      <w:r w:rsidRPr="00755B46">
        <w:rPr>
          <w:rFonts w:ascii="Arial" w:hAnsi="Arial" w:cs="Arial" w:hint="eastAsia"/>
          <w:color w:val="000000"/>
          <w:sz w:val="18"/>
          <w:szCs w:val="18"/>
        </w:rPr>
        <w:t>č</w:t>
      </w:r>
      <w:r w:rsidRPr="00755B46">
        <w:rPr>
          <w:rFonts w:ascii="Arial" w:hAnsi="Arial" w:cs="Arial"/>
          <w:color w:val="000000"/>
          <w:sz w:val="18"/>
          <w:szCs w:val="18"/>
        </w:rPr>
        <w:t>ene pravne oblike. V ponudbi mora skupina gospodarskih subjektov predložiti s strani zakonitih zastopnikov vseh sodelujo</w:t>
      </w:r>
      <w:r w:rsidRPr="00755B46">
        <w:rPr>
          <w:rFonts w:ascii="Arial" w:hAnsi="Arial" w:cs="Arial" w:hint="eastAsia"/>
          <w:color w:val="000000"/>
          <w:sz w:val="18"/>
          <w:szCs w:val="18"/>
        </w:rPr>
        <w:t>č</w:t>
      </w:r>
      <w:r w:rsidRPr="00755B46">
        <w:rPr>
          <w:rFonts w:ascii="Arial" w:hAnsi="Arial" w:cs="Arial"/>
          <w:color w:val="000000"/>
          <w:sz w:val="18"/>
          <w:szCs w:val="18"/>
        </w:rPr>
        <w:t>ih v skupni ponudbi podpisano listino, iz katere izhajajo slede</w:t>
      </w:r>
      <w:r w:rsidRPr="00755B46">
        <w:rPr>
          <w:rFonts w:ascii="Arial" w:hAnsi="Arial" w:cs="Arial" w:hint="eastAsia"/>
          <w:color w:val="000000"/>
          <w:sz w:val="18"/>
          <w:szCs w:val="18"/>
        </w:rPr>
        <w:t>č</w:t>
      </w:r>
      <w:r>
        <w:rPr>
          <w:rFonts w:ascii="Arial" w:hAnsi="Arial" w:cs="Arial"/>
          <w:color w:val="000000"/>
          <w:sz w:val="18"/>
          <w:szCs w:val="18"/>
        </w:rPr>
        <w:t>e informacije:</w:t>
      </w:r>
    </w:p>
    <w:p w14:paraId="2389F933" w14:textId="77777777" w:rsidR="009F0D9F" w:rsidRDefault="009F0D9F" w:rsidP="00DB5672">
      <w:pPr>
        <w:pStyle w:val="Odstavekseznama"/>
        <w:numPr>
          <w:ilvl w:val="0"/>
          <w:numId w:val="29"/>
        </w:numPr>
        <w:spacing w:before="80" w:after="80"/>
        <w:jc w:val="both"/>
        <w:rPr>
          <w:rFonts w:ascii="Arial" w:hAnsi="Arial" w:cs="Arial"/>
          <w:color w:val="000000"/>
          <w:sz w:val="18"/>
          <w:szCs w:val="18"/>
        </w:rPr>
      </w:pPr>
      <w:r w:rsidRPr="00755B46">
        <w:rPr>
          <w:rFonts w:ascii="Arial" w:hAnsi="Arial" w:cs="Arial"/>
          <w:color w:val="000000"/>
          <w:sz w:val="18"/>
          <w:szCs w:val="18"/>
        </w:rPr>
        <w:t xml:space="preserve">imenovanje </w:t>
      </w:r>
      <w:r>
        <w:rPr>
          <w:rFonts w:ascii="Arial" w:hAnsi="Arial" w:cs="Arial"/>
          <w:color w:val="000000"/>
          <w:sz w:val="18"/>
          <w:szCs w:val="18"/>
        </w:rPr>
        <w:t xml:space="preserve">vodilnega partnerja </w:t>
      </w:r>
      <w:r w:rsidRPr="00755B46">
        <w:rPr>
          <w:rFonts w:ascii="Arial" w:hAnsi="Arial" w:cs="Arial"/>
          <w:color w:val="000000"/>
          <w:sz w:val="18"/>
          <w:szCs w:val="18"/>
        </w:rPr>
        <w:t xml:space="preserve"> pri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7F29D996" w14:textId="77777777" w:rsidR="009F0D9F" w:rsidRDefault="009F0D9F" w:rsidP="00DB5672">
      <w:pPr>
        <w:pStyle w:val="Odstavekseznama"/>
        <w:numPr>
          <w:ilvl w:val="0"/>
          <w:numId w:val="29"/>
        </w:numPr>
        <w:spacing w:before="225" w:after="225"/>
        <w:jc w:val="both"/>
        <w:rPr>
          <w:rFonts w:ascii="Arial" w:hAnsi="Arial" w:cs="Arial"/>
          <w:color w:val="000000"/>
          <w:sz w:val="18"/>
          <w:szCs w:val="18"/>
        </w:rPr>
      </w:pPr>
      <w:r w:rsidRPr="00755B46">
        <w:rPr>
          <w:rFonts w:ascii="Arial" w:hAnsi="Arial" w:cs="Arial"/>
          <w:color w:val="000000"/>
          <w:sz w:val="18"/>
          <w:szCs w:val="18"/>
        </w:rPr>
        <w:t xml:space="preserve">pooblastilo </w:t>
      </w:r>
      <w:r>
        <w:rPr>
          <w:rFonts w:ascii="Arial" w:hAnsi="Arial" w:cs="Arial"/>
          <w:color w:val="000000"/>
          <w:sz w:val="18"/>
          <w:szCs w:val="18"/>
        </w:rPr>
        <w:t>vodilnemu partnerju</w:t>
      </w:r>
      <w:r w:rsidRPr="00755B46">
        <w:rPr>
          <w:rFonts w:ascii="Arial" w:hAnsi="Arial" w:cs="Arial"/>
          <w:color w:val="000000"/>
          <w:sz w:val="18"/>
          <w:szCs w:val="18"/>
        </w:rPr>
        <w:t>,</w:t>
      </w:r>
    </w:p>
    <w:p w14:paraId="038D5B50" w14:textId="77777777" w:rsidR="009F0D9F" w:rsidRDefault="009F0D9F" w:rsidP="00DB5672">
      <w:pPr>
        <w:pStyle w:val="Odstavekseznama"/>
        <w:numPr>
          <w:ilvl w:val="0"/>
          <w:numId w:val="29"/>
        </w:numPr>
        <w:spacing w:before="225" w:after="225"/>
        <w:jc w:val="both"/>
        <w:rPr>
          <w:rFonts w:ascii="Arial" w:hAnsi="Arial" w:cs="Arial"/>
          <w:color w:val="000000"/>
          <w:sz w:val="18"/>
          <w:szCs w:val="18"/>
        </w:rPr>
      </w:pPr>
      <w:r w:rsidRPr="00755B46">
        <w:rPr>
          <w:rFonts w:ascii="Arial" w:hAnsi="Arial" w:cs="Arial"/>
          <w:color w:val="000000"/>
          <w:sz w:val="18"/>
          <w:szCs w:val="18"/>
        </w:rPr>
        <w:t>obseg posla (natan</w:t>
      </w:r>
      <w:r w:rsidRPr="00755B46">
        <w:rPr>
          <w:rFonts w:ascii="Arial" w:hAnsi="Arial" w:cs="Arial" w:hint="eastAsia"/>
          <w:color w:val="000000"/>
          <w:sz w:val="18"/>
          <w:szCs w:val="18"/>
        </w:rPr>
        <w:t>č</w:t>
      </w:r>
      <w:r w:rsidRPr="00755B46">
        <w:rPr>
          <w:rFonts w:ascii="Arial" w:hAnsi="Arial" w:cs="Arial"/>
          <w:color w:val="000000"/>
          <w:sz w:val="18"/>
          <w:szCs w:val="18"/>
        </w:rPr>
        <w:t>na navedba vrste in obsega del), ki ga bo opravil posamezni gospodarski subjekt v skupni ponudbi in odgovornosti posameznega gospodarskega subjekta v skupni ponudbi,</w:t>
      </w:r>
    </w:p>
    <w:p w14:paraId="60F4BD70" w14:textId="77777777" w:rsidR="009F0D9F" w:rsidRDefault="009F0D9F" w:rsidP="00DB5672">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i</w:t>
      </w:r>
      <w:r w:rsidRPr="00755B46">
        <w:rPr>
          <w:rFonts w:ascii="Arial" w:hAnsi="Arial" w:cs="Arial"/>
          <w:color w:val="000000"/>
          <w:sz w:val="18"/>
          <w:szCs w:val="18"/>
        </w:rPr>
        <w:t>zjava, da so vsi gospodarski subjekti v skupni ponudbi seznanjeni z navodili ponudnikom in razpisnimi pogoji ter merili za dodelitev javnega naro</w:t>
      </w:r>
      <w:r w:rsidRPr="00755B46">
        <w:rPr>
          <w:rFonts w:ascii="Arial" w:hAnsi="Arial" w:cs="Arial" w:hint="eastAsia"/>
          <w:color w:val="000000"/>
          <w:sz w:val="18"/>
          <w:szCs w:val="18"/>
        </w:rPr>
        <w:t>č</w:t>
      </w:r>
      <w:r w:rsidRPr="00755B46">
        <w:rPr>
          <w:rFonts w:ascii="Arial" w:hAnsi="Arial" w:cs="Arial"/>
          <w:color w:val="000000"/>
          <w:sz w:val="18"/>
          <w:szCs w:val="18"/>
        </w:rPr>
        <w:t>ila in da z njimi v celoti soglašajo,</w:t>
      </w:r>
    </w:p>
    <w:p w14:paraId="2814666D" w14:textId="77777777" w:rsidR="009F0D9F" w:rsidRDefault="009F0D9F" w:rsidP="00DB5672">
      <w:pPr>
        <w:pStyle w:val="Odstavekseznama"/>
        <w:numPr>
          <w:ilvl w:val="0"/>
          <w:numId w:val="29"/>
        </w:numPr>
        <w:spacing w:before="225" w:after="225"/>
        <w:jc w:val="both"/>
        <w:rPr>
          <w:rFonts w:ascii="Arial" w:hAnsi="Arial" w:cs="Arial"/>
          <w:color w:val="000000"/>
          <w:sz w:val="18"/>
          <w:szCs w:val="18"/>
        </w:rPr>
      </w:pPr>
      <w:r w:rsidRPr="00755B46">
        <w:rPr>
          <w:rFonts w:ascii="Arial" w:hAnsi="Arial" w:cs="Arial"/>
          <w:color w:val="000000"/>
          <w:sz w:val="18"/>
          <w:szCs w:val="18"/>
        </w:rPr>
        <w:t>izjava, da so vsi gospodarski subjekti v skupni ponudbi seznanjeni s pla</w:t>
      </w:r>
      <w:r w:rsidRPr="00755B46">
        <w:rPr>
          <w:rFonts w:ascii="Arial" w:hAnsi="Arial" w:cs="Arial" w:hint="eastAsia"/>
          <w:color w:val="000000"/>
          <w:sz w:val="18"/>
          <w:szCs w:val="18"/>
        </w:rPr>
        <w:t>č</w:t>
      </w:r>
      <w:r w:rsidRPr="00755B46">
        <w:rPr>
          <w:rFonts w:ascii="Arial" w:hAnsi="Arial" w:cs="Arial"/>
          <w:color w:val="000000"/>
          <w:sz w:val="18"/>
          <w:szCs w:val="18"/>
        </w:rPr>
        <w:t>ilnimi pogoji iz razpisne dokumentacije, in</w:t>
      </w:r>
    </w:p>
    <w:p w14:paraId="31AA3D4A" w14:textId="77777777" w:rsidR="009F0D9F" w:rsidRPr="00755B46" w:rsidRDefault="009F0D9F" w:rsidP="00DB5672">
      <w:pPr>
        <w:pStyle w:val="Odstavekseznama"/>
        <w:numPr>
          <w:ilvl w:val="0"/>
          <w:numId w:val="29"/>
        </w:numPr>
        <w:spacing w:before="225" w:after="225"/>
        <w:jc w:val="both"/>
        <w:rPr>
          <w:rFonts w:ascii="Arial" w:hAnsi="Arial" w:cs="Arial"/>
          <w:color w:val="000000"/>
          <w:sz w:val="18"/>
          <w:szCs w:val="18"/>
        </w:rPr>
      </w:pPr>
      <w:r w:rsidRPr="00755B46">
        <w:rPr>
          <w:rFonts w:ascii="Arial" w:hAnsi="Arial" w:cs="Arial"/>
          <w:color w:val="000000"/>
          <w:sz w:val="18"/>
          <w:szCs w:val="18"/>
        </w:rPr>
        <w:t>navedba, da gospodarski subjekti odgovarjajo naro</w:t>
      </w:r>
      <w:r w:rsidRPr="00755B46">
        <w:rPr>
          <w:rFonts w:ascii="Arial" w:hAnsi="Arial" w:cs="Arial" w:hint="eastAsia"/>
          <w:color w:val="000000"/>
          <w:sz w:val="18"/>
          <w:szCs w:val="18"/>
        </w:rPr>
        <w:t>č</w:t>
      </w:r>
      <w:r w:rsidRPr="00755B46">
        <w:rPr>
          <w:rFonts w:ascii="Arial" w:hAnsi="Arial" w:cs="Arial"/>
          <w:color w:val="000000"/>
          <w:sz w:val="18"/>
          <w:szCs w:val="18"/>
        </w:rPr>
        <w:t>niku neomejeno solidarno za izvedbo celotnega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6AFE039E" w14:textId="77777777" w:rsidR="008456FA" w:rsidRDefault="00755B46" w:rsidP="001A7FC9">
      <w:pPr>
        <w:spacing w:before="225" w:after="225"/>
        <w:jc w:val="both"/>
        <w:rPr>
          <w:rFonts w:ascii="Arial" w:hAnsi="Arial" w:cs="Arial"/>
          <w:color w:val="000000"/>
          <w:sz w:val="18"/>
          <w:szCs w:val="18"/>
        </w:rPr>
      </w:pPr>
      <w:r w:rsidRPr="00755B46">
        <w:rPr>
          <w:rFonts w:ascii="Arial" w:hAnsi="Arial" w:cs="Arial"/>
          <w:color w:val="000000"/>
          <w:sz w:val="18"/>
          <w:szCs w:val="18"/>
        </w:rPr>
        <w:t>Izkazovanje, da niso podani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kot jih opredeljuje 75. </w:t>
      </w:r>
      <w:r w:rsidRPr="00755B46">
        <w:rPr>
          <w:rFonts w:ascii="Arial" w:hAnsi="Arial" w:cs="Arial" w:hint="eastAsia"/>
          <w:color w:val="000000"/>
          <w:sz w:val="18"/>
          <w:szCs w:val="18"/>
        </w:rPr>
        <w:t>č</w:t>
      </w:r>
      <w:r w:rsidRPr="00755B46">
        <w:rPr>
          <w:rFonts w:ascii="Arial" w:hAnsi="Arial" w:cs="Arial"/>
          <w:color w:val="000000"/>
          <w:sz w:val="18"/>
          <w:szCs w:val="18"/>
        </w:rPr>
        <w:t>len ZJN-3 in so navedeni v poglavju Pogoji za priznanje usposobljenosti te razpisne dokumentacije, mora biti podano s strani vseh sodelujo</w:t>
      </w:r>
      <w:r w:rsidRPr="00755B46">
        <w:rPr>
          <w:rFonts w:ascii="Arial" w:hAnsi="Arial" w:cs="Arial" w:hint="eastAsia"/>
          <w:color w:val="000000"/>
          <w:sz w:val="18"/>
          <w:szCs w:val="18"/>
        </w:rPr>
        <w:t>č</w:t>
      </w:r>
      <w:r w:rsidRPr="00755B46">
        <w:rPr>
          <w:rFonts w:ascii="Arial" w:hAnsi="Arial" w:cs="Arial"/>
          <w:color w:val="000000"/>
          <w:sz w:val="18"/>
          <w:szCs w:val="18"/>
        </w:rPr>
        <w:t xml:space="preserve">ih gospodarskih subjektov v skupni ponudbi. Izpolnjevanje pogojev za sodelovanje, kot jih opredeljuje 76. </w:t>
      </w:r>
      <w:r w:rsidRPr="00755B46">
        <w:rPr>
          <w:rFonts w:ascii="Arial" w:hAnsi="Arial" w:cs="Arial" w:hint="eastAsia"/>
          <w:color w:val="000000"/>
          <w:sz w:val="18"/>
          <w:szCs w:val="18"/>
        </w:rPr>
        <w:t>č</w:t>
      </w:r>
      <w:r w:rsidRPr="00755B46">
        <w:rPr>
          <w:rFonts w:ascii="Arial" w:hAnsi="Arial" w:cs="Arial"/>
          <w:color w:val="000000"/>
          <w:sz w:val="18"/>
          <w:szCs w:val="18"/>
        </w:rPr>
        <w:t xml:space="preserve">len ZJN-3, se, </w:t>
      </w:r>
      <w:r w:rsidRPr="00755B46">
        <w:rPr>
          <w:rFonts w:ascii="Arial" w:hAnsi="Arial" w:cs="Arial" w:hint="eastAsia"/>
          <w:color w:val="000000"/>
          <w:sz w:val="18"/>
          <w:szCs w:val="18"/>
        </w:rPr>
        <w:t>č</w:t>
      </w:r>
      <w:r w:rsidRPr="00755B46">
        <w:rPr>
          <w:rFonts w:ascii="Arial" w:hAnsi="Arial" w:cs="Arial"/>
          <w:color w:val="000000"/>
          <w:sz w:val="18"/>
          <w:szCs w:val="18"/>
        </w:rPr>
        <w:t>e ni pri posameznem pogoju te razpisne dokumentacije dolo</w:t>
      </w:r>
      <w:r w:rsidRPr="00755B46">
        <w:rPr>
          <w:rFonts w:ascii="Arial" w:hAnsi="Arial" w:cs="Arial" w:hint="eastAsia"/>
          <w:color w:val="000000"/>
          <w:sz w:val="18"/>
          <w:szCs w:val="18"/>
        </w:rPr>
        <w:t>č</w:t>
      </w:r>
      <w:r w:rsidRPr="00755B46">
        <w:rPr>
          <w:rFonts w:ascii="Arial" w:hAnsi="Arial" w:cs="Arial"/>
          <w:color w:val="000000"/>
          <w:sz w:val="18"/>
          <w:szCs w:val="18"/>
        </w:rPr>
        <w:t>eno druga</w:t>
      </w:r>
      <w:r w:rsidRPr="00755B46">
        <w:rPr>
          <w:rFonts w:ascii="Arial" w:hAnsi="Arial" w:cs="Arial" w:hint="eastAsia"/>
          <w:color w:val="000000"/>
          <w:sz w:val="18"/>
          <w:szCs w:val="18"/>
        </w:rPr>
        <w:t>č</w:t>
      </w:r>
      <w:r w:rsidRPr="00755B46">
        <w:rPr>
          <w:rFonts w:ascii="Arial" w:hAnsi="Arial" w:cs="Arial"/>
          <w:color w:val="000000"/>
          <w:sz w:val="18"/>
          <w:szCs w:val="18"/>
        </w:rPr>
        <w:t>e, ugotavlja kumulativno, za vse gospodarske subjekte v skupni ponudbi</w:t>
      </w:r>
      <w:r>
        <w:rPr>
          <w:rFonts w:ascii="Arial" w:hAnsi="Arial" w:cs="Arial"/>
          <w:color w:val="000000"/>
          <w:sz w:val="18"/>
          <w:szCs w:val="18"/>
        </w:rPr>
        <w:t>.</w:t>
      </w:r>
    </w:p>
    <w:p w14:paraId="2DDDA608" w14:textId="77777777" w:rsidR="00355E89" w:rsidRPr="002F6FF9" w:rsidRDefault="00355E89" w:rsidP="001A7FC9">
      <w:pPr>
        <w:spacing w:before="225" w:after="225"/>
        <w:jc w:val="both"/>
        <w:rPr>
          <w:rFonts w:ascii="Arial" w:hAnsi="Arial" w:cs="Arial"/>
          <w:color w:val="000000"/>
          <w:sz w:val="18"/>
          <w:szCs w:val="18"/>
        </w:rPr>
      </w:pPr>
    </w:p>
    <w:p w14:paraId="2B374E75" w14:textId="77777777" w:rsidR="008C1A72" w:rsidRPr="002F6FF9" w:rsidRDefault="008C1A72"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lastRenderedPageBreak/>
        <w:t>PONUDBA S PODIZVAJALCI</w:t>
      </w:r>
    </w:p>
    <w:p w14:paraId="03C9B846"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 xml:space="preserve">Za </w:t>
      </w:r>
      <w:proofErr w:type="spellStart"/>
      <w:r w:rsidRPr="00755B46">
        <w:rPr>
          <w:rFonts w:ascii="Arial" w:hAnsi="Arial" w:cs="Arial"/>
          <w:color w:val="000000"/>
          <w:sz w:val="18"/>
          <w:szCs w:val="18"/>
        </w:rPr>
        <w:t>podizvajalsko</w:t>
      </w:r>
      <w:proofErr w:type="spellEnd"/>
      <w:r w:rsidRPr="00755B46">
        <w:rPr>
          <w:rFonts w:ascii="Arial" w:hAnsi="Arial" w:cs="Arial"/>
          <w:color w:val="000000"/>
          <w:sz w:val="18"/>
          <w:szCs w:val="18"/>
        </w:rPr>
        <w:t xml:space="preserve"> razmerje gre v vseh primerih, ko </w:t>
      </w:r>
      <w:r w:rsidR="002539F0">
        <w:rPr>
          <w:rFonts w:ascii="Arial" w:hAnsi="Arial" w:cs="Arial"/>
          <w:color w:val="000000"/>
          <w:sz w:val="18"/>
          <w:szCs w:val="18"/>
        </w:rPr>
        <w:t>izva</w:t>
      </w:r>
      <w:r w:rsidRPr="00755B46">
        <w:rPr>
          <w:rFonts w:ascii="Arial" w:hAnsi="Arial" w:cs="Arial"/>
          <w:color w:val="000000"/>
          <w:sz w:val="18"/>
          <w:szCs w:val="18"/>
        </w:rPr>
        <w:t>jalec del javnega naro</w:t>
      </w:r>
      <w:r w:rsidRPr="00755B46">
        <w:rPr>
          <w:rFonts w:ascii="Arial" w:hAnsi="Arial" w:cs="Arial" w:hint="eastAsia"/>
          <w:color w:val="000000"/>
          <w:sz w:val="18"/>
          <w:szCs w:val="18"/>
        </w:rPr>
        <w:t>č</w:t>
      </w:r>
      <w:r w:rsidRPr="00755B46">
        <w:rPr>
          <w:rFonts w:ascii="Arial" w:hAnsi="Arial" w:cs="Arial"/>
          <w:color w:val="000000"/>
          <w:sz w:val="18"/>
          <w:szCs w:val="18"/>
        </w:rPr>
        <w:t>ila odda v izvajanje drugi osebi, to je podizvajalcu. Podizvajalec je gospodarski subjekt, ki je pravna ali fizi</w:t>
      </w:r>
      <w:r w:rsidRPr="00755B46">
        <w:rPr>
          <w:rFonts w:ascii="Arial" w:hAnsi="Arial" w:cs="Arial" w:hint="eastAsia"/>
          <w:color w:val="000000"/>
          <w:sz w:val="18"/>
          <w:szCs w:val="18"/>
        </w:rPr>
        <w:t>č</w:t>
      </w:r>
      <w:r w:rsidRPr="00755B46">
        <w:rPr>
          <w:rFonts w:ascii="Arial" w:hAnsi="Arial" w:cs="Arial"/>
          <w:color w:val="000000"/>
          <w:sz w:val="18"/>
          <w:szCs w:val="18"/>
        </w:rPr>
        <w:t>na oseba in za ponudnika, s katerim je naro</w:t>
      </w:r>
      <w:r w:rsidRPr="00755B46">
        <w:rPr>
          <w:rFonts w:ascii="Arial" w:hAnsi="Arial" w:cs="Arial" w:hint="eastAsia"/>
          <w:color w:val="000000"/>
          <w:sz w:val="18"/>
          <w:szCs w:val="18"/>
        </w:rPr>
        <w:t>č</w:t>
      </w:r>
      <w:r w:rsidRPr="00755B46">
        <w:rPr>
          <w:rFonts w:ascii="Arial" w:hAnsi="Arial" w:cs="Arial"/>
          <w:color w:val="000000"/>
          <w:sz w:val="18"/>
          <w:szCs w:val="18"/>
        </w:rPr>
        <w:t>nik sklenil pogodbo o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 dobavlja blago ali izvaja storitev oziroma gradnjo, ki je neposredno povezana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 V razmerju do naro</w:t>
      </w:r>
      <w:r w:rsidRPr="00755B46">
        <w:rPr>
          <w:rFonts w:ascii="Arial" w:hAnsi="Arial" w:cs="Arial" w:hint="eastAsia"/>
          <w:color w:val="000000"/>
          <w:sz w:val="18"/>
          <w:szCs w:val="18"/>
        </w:rPr>
        <w:t>č</w:t>
      </w:r>
      <w:r w:rsidRPr="00755B46">
        <w:rPr>
          <w:rFonts w:ascii="Arial" w:hAnsi="Arial" w:cs="Arial"/>
          <w:color w:val="000000"/>
          <w:sz w:val="18"/>
          <w:szCs w:val="18"/>
        </w:rPr>
        <w:t>nika ponudnik kot glavni ponudnik v celoti odgovarja za izvedbo prevzetega naro</w:t>
      </w:r>
      <w:r w:rsidRPr="00755B46">
        <w:rPr>
          <w:rFonts w:ascii="Arial" w:hAnsi="Arial" w:cs="Arial" w:hint="eastAsia"/>
          <w:color w:val="000000"/>
          <w:sz w:val="18"/>
          <w:szCs w:val="18"/>
        </w:rPr>
        <w:t>č</w:t>
      </w:r>
      <w:r w:rsidRPr="00755B46">
        <w:rPr>
          <w:rFonts w:ascii="Arial" w:hAnsi="Arial" w:cs="Arial"/>
          <w:color w:val="000000"/>
          <w:sz w:val="18"/>
          <w:szCs w:val="18"/>
        </w:rPr>
        <w:t>ila ne glede na število podizvajalcev.</w:t>
      </w:r>
    </w:p>
    <w:p w14:paraId="6CAEF9C4" w14:textId="77777777" w:rsidR="00755B46" w:rsidRDefault="00755B46" w:rsidP="001A7FC9">
      <w:pPr>
        <w:spacing w:before="225" w:after="225"/>
        <w:contextualSpacing/>
        <w:jc w:val="both"/>
        <w:rPr>
          <w:rFonts w:ascii="Arial" w:hAnsi="Arial" w:cs="Arial"/>
          <w:color w:val="000000"/>
          <w:sz w:val="18"/>
          <w:szCs w:val="18"/>
        </w:rPr>
      </w:pPr>
    </w:p>
    <w:p w14:paraId="0FB0D815"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bo ponudnik izvajal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podizvajalci, mora v ponudbi:</w:t>
      </w:r>
    </w:p>
    <w:p w14:paraId="0E5E451F" w14:textId="77777777" w:rsidR="00755B46" w:rsidRPr="001A7FC9" w:rsidRDefault="00755B46" w:rsidP="00DB5672">
      <w:pPr>
        <w:pStyle w:val="Odstavekseznama"/>
        <w:numPr>
          <w:ilvl w:val="0"/>
          <w:numId w:val="127"/>
        </w:numPr>
        <w:spacing w:before="225" w:after="225"/>
        <w:jc w:val="both"/>
        <w:rPr>
          <w:rFonts w:ascii="Arial" w:hAnsi="Arial" w:cs="Arial"/>
          <w:color w:val="000000"/>
          <w:sz w:val="18"/>
          <w:szCs w:val="18"/>
        </w:rPr>
      </w:pPr>
      <w:r w:rsidRPr="001A7FC9">
        <w:rPr>
          <w:rFonts w:ascii="Arial" w:hAnsi="Arial" w:cs="Arial"/>
          <w:color w:val="000000"/>
          <w:sz w:val="18"/>
          <w:szCs w:val="18"/>
        </w:rPr>
        <w:t>navesti vse podizvajalce ter vsak del javnega naro</w:t>
      </w:r>
      <w:r w:rsidRPr="001A7FC9">
        <w:rPr>
          <w:rFonts w:ascii="Arial" w:hAnsi="Arial" w:cs="Arial" w:hint="eastAsia"/>
          <w:color w:val="000000"/>
          <w:sz w:val="18"/>
          <w:szCs w:val="18"/>
        </w:rPr>
        <w:t>č</w:t>
      </w:r>
      <w:r w:rsidRPr="001A7FC9">
        <w:rPr>
          <w:rFonts w:ascii="Arial" w:hAnsi="Arial" w:cs="Arial"/>
          <w:color w:val="000000"/>
          <w:sz w:val="18"/>
          <w:szCs w:val="18"/>
        </w:rPr>
        <w:t xml:space="preserve">ila, ki ga namerava oddati v </w:t>
      </w:r>
      <w:proofErr w:type="spellStart"/>
      <w:r w:rsidRPr="001A7FC9">
        <w:rPr>
          <w:rFonts w:ascii="Arial" w:hAnsi="Arial" w:cs="Arial"/>
          <w:color w:val="000000"/>
          <w:sz w:val="18"/>
          <w:szCs w:val="18"/>
        </w:rPr>
        <w:t>podizvajanje</w:t>
      </w:r>
      <w:proofErr w:type="spellEnd"/>
      <w:r w:rsidRPr="001A7FC9">
        <w:rPr>
          <w:rFonts w:ascii="Arial" w:hAnsi="Arial" w:cs="Arial"/>
          <w:color w:val="000000"/>
          <w:sz w:val="18"/>
          <w:szCs w:val="18"/>
        </w:rPr>
        <w:t>,</w:t>
      </w:r>
    </w:p>
    <w:p w14:paraId="518E5F2C" w14:textId="77777777" w:rsidR="00755B46" w:rsidRPr="001A7FC9" w:rsidRDefault="00755B46" w:rsidP="00DB5672">
      <w:pPr>
        <w:pStyle w:val="Odstavekseznama"/>
        <w:numPr>
          <w:ilvl w:val="0"/>
          <w:numId w:val="127"/>
        </w:numPr>
        <w:spacing w:before="225" w:after="225"/>
        <w:jc w:val="both"/>
        <w:rPr>
          <w:rFonts w:ascii="Arial" w:hAnsi="Arial" w:cs="Arial"/>
          <w:color w:val="000000"/>
          <w:sz w:val="18"/>
          <w:szCs w:val="18"/>
        </w:rPr>
      </w:pPr>
      <w:r w:rsidRPr="001A7FC9">
        <w:rPr>
          <w:rFonts w:ascii="Arial" w:hAnsi="Arial" w:cs="Arial"/>
          <w:color w:val="000000"/>
          <w:sz w:val="18"/>
          <w:szCs w:val="18"/>
        </w:rPr>
        <w:t>navesti kontaktne podatke in zakonite zasto</w:t>
      </w:r>
      <w:r w:rsidR="000B6EEB" w:rsidRPr="001A7FC9">
        <w:rPr>
          <w:rFonts w:ascii="Arial" w:hAnsi="Arial" w:cs="Arial"/>
          <w:color w:val="000000"/>
          <w:sz w:val="18"/>
          <w:szCs w:val="18"/>
        </w:rPr>
        <w:t>pnike predlaganih podizvajalcev,</w:t>
      </w:r>
    </w:p>
    <w:p w14:paraId="5DE5FB91" w14:textId="77777777" w:rsidR="000B6EEB" w:rsidRPr="001A7FC9" w:rsidRDefault="000B6EEB" w:rsidP="00DB5672">
      <w:pPr>
        <w:pStyle w:val="Odstavekseznama"/>
        <w:numPr>
          <w:ilvl w:val="0"/>
          <w:numId w:val="127"/>
        </w:numPr>
        <w:spacing w:before="225" w:after="225"/>
        <w:jc w:val="both"/>
        <w:rPr>
          <w:rFonts w:ascii="Arial" w:hAnsi="Arial" w:cs="Arial"/>
          <w:color w:val="000000"/>
          <w:sz w:val="18"/>
          <w:szCs w:val="18"/>
        </w:rPr>
      </w:pPr>
      <w:r w:rsidRPr="001A7FC9">
        <w:rPr>
          <w:rFonts w:ascii="Arial" w:hAnsi="Arial" w:cs="Arial"/>
          <w:color w:val="000000"/>
          <w:sz w:val="18"/>
          <w:szCs w:val="18"/>
        </w:rPr>
        <w:t xml:space="preserve">priložiti izpolnjene ESPD teh podizvajalcev v skladu z 79. </w:t>
      </w:r>
      <w:r w:rsidRPr="001A7FC9">
        <w:rPr>
          <w:rFonts w:ascii="Arial" w:hAnsi="Arial" w:cs="Arial" w:hint="eastAsia"/>
          <w:color w:val="000000"/>
          <w:sz w:val="18"/>
          <w:szCs w:val="18"/>
        </w:rPr>
        <w:t>č</w:t>
      </w:r>
      <w:r w:rsidRPr="001A7FC9">
        <w:rPr>
          <w:rFonts w:ascii="Arial" w:hAnsi="Arial" w:cs="Arial"/>
          <w:color w:val="000000"/>
          <w:sz w:val="18"/>
          <w:szCs w:val="18"/>
        </w:rPr>
        <w:t>lenom ZJN-3 ter</w:t>
      </w:r>
    </w:p>
    <w:p w14:paraId="5AF0C8AF" w14:textId="77777777" w:rsidR="00755B46" w:rsidRPr="001A7FC9" w:rsidRDefault="00755B46" w:rsidP="00DB5672">
      <w:pPr>
        <w:pStyle w:val="Odstavekseznama"/>
        <w:numPr>
          <w:ilvl w:val="0"/>
          <w:numId w:val="127"/>
        </w:numPr>
        <w:spacing w:before="225" w:after="225"/>
        <w:jc w:val="both"/>
        <w:rPr>
          <w:rFonts w:ascii="Arial" w:hAnsi="Arial" w:cs="Arial"/>
          <w:color w:val="000000"/>
          <w:sz w:val="18"/>
          <w:szCs w:val="18"/>
        </w:rPr>
      </w:pPr>
      <w:r w:rsidRPr="001A7FC9">
        <w:rPr>
          <w:rFonts w:ascii="Arial" w:hAnsi="Arial" w:cs="Arial"/>
          <w:color w:val="000000"/>
          <w:sz w:val="18"/>
          <w:szCs w:val="18"/>
        </w:rPr>
        <w:t>priložiti podpisane in izpolnjene Izja</w:t>
      </w:r>
      <w:r w:rsidR="00AA5D0E" w:rsidRPr="001A7FC9">
        <w:rPr>
          <w:rFonts w:ascii="Arial" w:hAnsi="Arial" w:cs="Arial"/>
          <w:color w:val="000000"/>
          <w:sz w:val="18"/>
          <w:szCs w:val="18"/>
        </w:rPr>
        <w:t>ve podizvajalcev (Obrazec št. 7</w:t>
      </w:r>
      <w:r w:rsidRPr="001A7FC9">
        <w:rPr>
          <w:rFonts w:ascii="Arial" w:hAnsi="Arial" w:cs="Arial"/>
          <w:color w:val="000000"/>
          <w:sz w:val="18"/>
          <w:szCs w:val="18"/>
        </w:rPr>
        <w:t>).</w:t>
      </w:r>
    </w:p>
    <w:p w14:paraId="624FC7B3" w14:textId="77777777" w:rsidR="00755B46" w:rsidRPr="00755B46" w:rsidRDefault="00755B46" w:rsidP="001A7FC9">
      <w:pPr>
        <w:spacing w:before="225" w:after="225"/>
        <w:contextualSpacing/>
        <w:jc w:val="both"/>
        <w:rPr>
          <w:rFonts w:ascii="Arial" w:hAnsi="Arial" w:cs="Arial"/>
          <w:color w:val="000000"/>
          <w:sz w:val="18"/>
          <w:szCs w:val="18"/>
        </w:rPr>
      </w:pPr>
    </w:p>
    <w:p w14:paraId="29AD0DF9" w14:textId="77777777" w:rsidR="00755B46" w:rsidRPr="00755B46" w:rsidRDefault="002539F0" w:rsidP="001A7FC9">
      <w:pPr>
        <w:spacing w:before="225" w:after="225"/>
        <w:contextualSpacing/>
        <w:jc w:val="both"/>
        <w:rPr>
          <w:rFonts w:ascii="Arial" w:hAnsi="Arial" w:cs="Arial"/>
          <w:color w:val="000000"/>
          <w:sz w:val="18"/>
          <w:szCs w:val="18"/>
        </w:rPr>
      </w:pPr>
      <w:r>
        <w:rPr>
          <w:rFonts w:ascii="Arial" w:hAnsi="Arial" w:cs="Arial"/>
          <w:color w:val="000000"/>
          <w:sz w:val="18"/>
          <w:szCs w:val="18"/>
        </w:rPr>
        <w:t>Izv</w:t>
      </w:r>
      <w:r w:rsidR="00755B46" w:rsidRPr="00755B46">
        <w:rPr>
          <w:rFonts w:ascii="Arial" w:hAnsi="Arial" w:cs="Arial"/>
          <w:color w:val="000000"/>
          <w:sz w:val="18"/>
          <w:szCs w:val="18"/>
        </w:rPr>
        <w:t>ajalec mora med izvajanjem javnega naro</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ila naro</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nika obvestiti o morebitnih spremembah informacij iz prejšnjega odstavka in poslati informacije o novih podizvajalcih, ki jih namerava naknadno vklju</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iti v izvajanje takšnih storitev, in sicer najkasneje v petih dneh po spremembi. V primeru vklju</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 xml:space="preserve">itve novih podizvajalcev mora glavni </w:t>
      </w:r>
      <w:r>
        <w:rPr>
          <w:rFonts w:ascii="Arial" w:hAnsi="Arial" w:cs="Arial"/>
          <w:color w:val="000000"/>
          <w:sz w:val="18"/>
          <w:szCs w:val="18"/>
        </w:rPr>
        <w:t>izv</w:t>
      </w:r>
      <w:r w:rsidR="00755B46" w:rsidRPr="00755B46">
        <w:rPr>
          <w:rFonts w:ascii="Arial" w:hAnsi="Arial" w:cs="Arial"/>
          <w:color w:val="000000"/>
          <w:sz w:val="18"/>
          <w:szCs w:val="18"/>
        </w:rPr>
        <w:t>ajalec skupaj z obvestilom posredovati tudi kontaktne podatke in zakonite zastopnike predlaganih podizvajalcev, podpisane in izpolnjene Izja</w:t>
      </w:r>
      <w:r w:rsidR="00AA5D0E">
        <w:rPr>
          <w:rFonts w:ascii="Arial" w:hAnsi="Arial" w:cs="Arial"/>
          <w:color w:val="000000"/>
          <w:sz w:val="18"/>
          <w:szCs w:val="18"/>
        </w:rPr>
        <w:t>ve podizvajalcev (Obrazec št. 7</w:t>
      </w:r>
      <w:r w:rsidR="00755B46" w:rsidRPr="00755B46">
        <w:rPr>
          <w:rFonts w:ascii="Arial" w:hAnsi="Arial" w:cs="Arial"/>
          <w:color w:val="000000"/>
          <w:sz w:val="18"/>
          <w:szCs w:val="18"/>
        </w:rPr>
        <w:t>)</w:t>
      </w:r>
      <w:r w:rsidR="000B6EEB">
        <w:rPr>
          <w:rFonts w:ascii="Arial" w:hAnsi="Arial" w:cs="Arial"/>
          <w:color w:val="000000"/>
          <w:sz w:val="18"/>
          <w:szCs w:val="18"/>
        </w:rPr>
        <w:t xml:space="preserve">, </w:t>
      </w:r>
      <w:r w:rsidR="000B6EEB" w:rsidRPr="000B6EEB">
        <w:rPr>
          <w:rFonts w:ascii="Arial" w:hAnsi="Arial" w:cs="Arial"/>
          <w:color w:val="000000"/>
          <w:sz w:val="18"/>
          <w:szCs w:val="18"/>
        </w:rPr>
        <w:t xml:space="preserve">izpolnjene ESPD teh podizvajalcev v skladu z 79. </w:t>
      </w:r>
      <w:r w:rsidR="000B6EEB" w:rsidRPr="000B6EEB">
        <w:rPr>
          <w:rFonts w:ascii="Arial" w:hAnsi="Arial" w:cs="Arial" w:hint="eastAsia"/>
          <w:color w:val="000000"/>
          <w:sz w:val="18"/>
          <w:szCs w:val="18"/>
        </w:rPr>
        <w:t>č</w:t>
      </w:r>
      <w:r w:rsidR="000B6EEB">
        <w:rPr>
          <w:rFonts w:ascii="Arial" w:hAnsi="Arial" w:cs="Arial"/>
          <w:color w:val="000000"/>
          <w:sz w:val="18"/>
          <w:szCs w:val="18"/>
        </w:rPr>
        <w:t>lenom ZJN-3</w:t>
      </w:r>
      <w:r w:rsidR="00755B46" w:rsidRPr="00755B46">
        <w:rPr>
          <w:rFonts w:ascii="Arial" w:hAnsi="Arial" w:cs="Arial"/>
          <w:color w:val="000000"/>
          <w:sz w:val="18"/>
          <w:szCs w:val="18"/>
        </w:rPr>
        <w:t xml:space="preserve"> ter priložiti zahtevo podizvajalca za neposredno pla</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 xml:space="preserve">ilo, </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e podizvajalec neposredno pla</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ilo zahteva.</w:t>
      </w:r>
    </w:p>
    <w:p w14:paraId="6EFDCB2B" w14:textId="77777777" w:rsidR="00755B46" w:rsidRDefault="00755B46" w:rsidP="001A7FC9">
      <w:pPr>
        <w:spacing w:before="225" w:after="225"/>
        <w:contextualSpacing/>
        <w:jc w:val="both"/>
        <w:rPr>
          <w:rFonts w:ascii="Arial" w:hAnsi="Arial" w:cs="Arial"/>
          <w:color w:val="000000"/>
          <w:sz w:val="18"/>
          <w:szCs w:val="18"/>
        </w:rPr>
      </w:pPr>
    </w:p>
    <w:p w14:paraId="196815ED"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bo zavrnil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prvega, drugega ali </w:t>
      </w:r>
      <w:r w:rsidRPr="00755B46">
        <w:rPr>
          <w:rFonts w:ascii="Arial" w:hAnsi="Arial" w:cs="Arial" w:hint="eastAsia"/>
          <w:color w:val="000000"/>
          <w:sz w:val="18"/>
          <w:szCs w:val="18"/>
        </w:rPr>
        <w:t>č</w:t>
      </w:r>
      <w:r w:rsidRPr="00755B46">
        <w:rPr>
          <w:rFonts w:ascii="Arial" w:hAnsi="Arial" w:cs="Arial"/>
          <w:color w:val="000000"/>
          <w:sz w:val="18"/>
          <w:szCs w:val="18"/>
        </w:rPr>
        <w:t xml:space="preserve">etrtega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razen v primeru iz tretjega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14:paraId="491DEEC0" w14:textId="77777777" w:rsidR="00755B46" w:rsidRDefault="00755B46" w:rsidP="001A7FC9">
      <w:pPr>
        <w:spacing w:before="225" w:after="225"/>
        <w:contextualSpacing/>
        <w:jc w:val="both"/>
        <w:rPr>
          <w:rFonts w:ascii="Arial" w:hAnsi="Arial" w:cs="Arial"/>
          <w:color w:val="000000"/>
          <w:sz w:val="18"/>
          <w:szCs w:val="18"/>
        </w:rPr>
      </w:pPr>
    </w:p>
    <w:p w14:paraId="1C5D2ACC" w14:textId="77777777" w:rsid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Ne glede na to ali je naro</w:t>
      </w:r>
      <w:r w:rsidRPr="00755B46">
        <w:rPr>
          <w:rFonts w:ascii="Arial" w:hAnsi="Arial" w:cs="Arial" w:hint="eastAsia"/>
          <w:color w:val="000000"/>
          <w:sz w:val="18"/>
          <w:szCs w:val="18"/>
        </w:rPr>
        <w:t>č</w:t>
      </w:r>
      <w:r w:rsidRPr="00755B46">
        <w:rPr>
          <w:rFonts w:ascii="Arial" w:hAnsi="Arial" w:cs="Arial"/>
          <w:color w:val="000000"/>
          <w:sz w:val="18"/>
          <w:szCs w:val="18"/>
        </w:rPr>
        <w:t>nik v razpisni dokumentaciji kot relevantne opredelil razloge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lahko zavrne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itev iz to</w:t>
      </w:r>
      <w:r w:rsidRPr="00755B46">
        <w:rPr>
          <w:rFonts w:ascii="Arial" w:hAnsi="Arial" w:cs="Arial" w:hint="eastAsia"/>
          <w:color w:val="000000"/>
          <w:sz w:val="18"/>
          <w:szCs w:val="18"/>
        </w:rPr>
        <w:t>č</w:t>
      </w:r>
      <w:r w:rsidRPr="00755B46">
        <w:rPr>
          <w:rFonts w:ascii="Arial" w:hAnsi="Arial" w:cs="Arial"/>
          <w:color w:val="000000"/>
          <w:sz w:val="18"/>
          <w:szCs w:val="18"/>
        </w:rPr>
        <w:t xml:space="preserve">ke </w:t>
      </w:r>
      <w:r w:rsidRPr="00755B46">
        <w:rPr>
          <w:rFonts w:ascii="Arial" w:hAnsi="Arial" w:cs="Arial" w:hint="eastAsia"/>
          <w:color w:val="000000"/>
          <w:sz w:val="18"/>
          <w:szCs w:val="18"/>
        </w:rPr>
        <w:t>č</w:t>
      </w:r>
      <w:r w:rsidRPr="00755B46">
        <w:rPr>
          <w:rFonts w:ascii="Arial" w:hAnsi="Arial" w:cs="Arial"/>
          <w:color w:val="000000"/>
          <w:sz w:val="18"/>
          <w:szCs w:val="18"/>
        </w:rPr>
        <w:t xml:space="preserve">, d, g in h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14:paraId="3D3F8EEE" w14:textId="77777777" w:rsidR="001A7FC9" w:rsidRPr="00755B46" w:rsidRDefault="001A7FC9" w:rsidP="001A7FC9">
      <w:pPr>
        <w:spacing w:before="225" w:after="225"/>
        <w:contextualSpacing/>
        <w:jc w:val="both"/>
        <w:rPr>
          <w:rFonts w:ascii="Arial" w:hAnsi="Arial" w:cs="Arial"/>
          <w:color w:val="000000"/>
          <w:sz w:val="18"/>
          <w:szCs w:val="18"/>
        </w:rPr>
      </w:pPr>
    </w:p>
    <w:p w14:paraId="4A5B0A7D"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nik lahko zavrne predlog za zamenjavo podizvajalca oziroma vklju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novega podizvajalca, </w:t>
      </w:r>
      <w:r w:rsidRPr="00755B46">
        <w:rPr>
          <w:rFonts w:ascii="Arial" w:hAnsi="Arial" w:cs="Arial" w:hint="eastAsia"/>
          <w:color w:val="000000"/>
          <w:sz w:val="18"/>
          <w:szCs w:val="18"/>
        </w:rPr>
        <w:t>č</w:t>
      </w:r>
      <w:r w:rsidRPr="00755B46">
        <w:rPr>
          <w:rFonts w:ascii="Arial" w:hAnsi="Arial" w:cs="Arial"/>
          <w:color w:val="000000"/>
          <w:sz w:val="18"/>
          <w:szCs w:val="18"/>
        </w:rPr>
        <w:t>e bi to lahko vplivalo na nemoteno izvajanje ali dokon</w:t>
      </w:r>
      <w:r w:rsidRPr="00755B46">
        <w:rPr>
          <w:rFonts w:ascii="Arial" w:hAnsi="Arial" w:cs="Arial" w:hint="eastAsia"/>
          <w:color w:val="000000"/>
          <w:sz w:val="18"/>
          <w:szCs w:val="18"/>
        </w:rPr>
        <w:t>č</w:t>
      </w:r>
      <w:r w:rsidRPr="00755B46">
        <w:rPr>
          <w:rFonts w:ascii="Arial" w:hAnsi="Arial" w:cs="Arial"/>
          <w:color w:val="000000"/>
          <w:sz w:val="18"/>
          <w:szCs w:val="18"/>
        </w:rPr>
        <w:t xml:space="preserve">anje del in </w:t>
      </w:r>
      <w:r w:rsidRPr="00755B46">
        <w:rPr>
          <w:rFonts w:ascii="Arial" w:hAnsi="Arial" w:cs="Arial" w:hint="eastAsia"/>
          <w:color w:val="000000"/>
          <w:sz w:val="18"/>
          <w:szCs w:val="18"/>
        </w:rPr>
        <w:t>č</w:t>
      </w:r>
      <w:r w:rsidRPr="00755B46">
        <w:rPr>
          <w:rFonts w:ascii="Arial" w:hAnsi="Arial" w:cs="Arial"/>
          <w:color w:val="000000"/>
          <w:sz w:val="18"/>
          <w:szCs w:val="18"/>
        </w:rPr>
        <w:t>e novi podizvajalec ne izpolnjuje pogojev, ki jih je postavil naro</w:t>
      </w:r>
      <w:r w:rsidRPr="00755B46">
        <w:rPr>
          <w:rFonts w:ascii="Arial" w:hAnsi="Arial" w:cs="Arial" w:hint="eastAsia"/>
          <w:color w:val="000000"/>
          <w:sz w:val="18"/>
          <w:szCs w:val="18"/>
        </w:rPr>
        <w:t>č</w:t>
      </w:r>
      <w:r w:rsidRPr="00755B46">
        <w:rPr>
          <w:rFonts w:ascii="Arial" w:hAnsi="Arial" w:cs="Arial"/>
          <w:color w:val="000000"/>
          <w:sz w:val="18"/>
          <w:szCs w:val="18"/>
        </w:rPr>
        <w:t>nik v dokumentaciji v zvezi z oddajo javnega naro</w:t>
      </w:r>
      <w:r w:rsidRPr="00755B46">
        <w:rPr>
          <w:rFonts w:ascii="Arial" w:hAnsi="Arial" w:cs="Arial" w:hint="eastAsia"/>
          <w:color w:val="000000"/>
          <w:sz w:val="18"/>
          <w:szCs w:val="18"/>
        </w:rPr>
        <w:t>č</w:t>
      </w:r>
      <w:r w:rsidRPr="00755B46">
        <w:rPr>
          <w:rFonts w:ascii="Arial" w:hAnsi="Arial" w:cs="Arial"/>
          <w:color w:val="000000"/>
          <w:sz w:val="18"/>
          <w:szCs w:val="18"/>
        </w:rPr>
        <w:t>ila. Naro</w:t>
      </w:r>
      <w:r w:rsidRPr="00755B46">
        <w:rPr>
          <w:rFonts w:ascii="Arial" w:hAnsi="Arial" w:cs="Arial" w:hint="eastAsia"/>
          <w:color w:val="000000"/>
          <w:sz w:val="18"/>
          <w:szCs w:val="18"/>
        </w:rPr>
        <w:t>č</w:t>
      </w:r>
      <w:r w:rsidRPr="00755B46">
        <w:rPr>
          <w:rFonts w:ascii="Arial" w:hAnsi="Arial" w:cs="Arial"/>
          <w:color w:val="000000"/>
          <w:sz w:val="18"/>
          <w:szCs w:val="18"/>
        </w:rPr>
        <w:t>nik bo o morebitni zavrnitvi novega podizvajalca obvestil ponudnika najpozneje v desetih dneh od prejema predloga.</w:t>
      </w:r>
    </w:p>
    <w:p w14:paraId="21AE48EF" w14:textId="77777777" w:rsidR="00755B46" w:rsidRDefault="00755B46" w:rsidP="001A7FC9">
      <w:pPr>
        <w:spacing w:before="225" w:after="225"/>
        <w:contextualSpacing/>
        <w:jc w:val="both"/>
        <w:rPr>
          <w:rFonts w:ascii="Arial" w:hAnsi="Arial" w:cs="Arial"/>
          <w:color w:val="000000"/>
          <w:sz w:val="18"/>
          <w:szCs w:val="18"/>
        </w:rPr>
      </w:pPr>
    </w:p>
    <w:p w14:paraId="3630C567"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V</w:t>
      </w:r>
      <w:r w:rsidR="000D1257">
        <w:rPr>
          <w:rFonts w:ascii="Arial" w:hAnsi="Arial" w:cs="Arial"/>
          <w:color w:val="000000"/>
          <w:sz w:val="18"/>
          <w:szCs w:val="18"/>
        </w:rPr>
        <w:t xml:space="preserve"> kolikor podizvajalec v skladu s</w:t>
      </w:r>
      <w:r w:rsidRPr="00755B46">
        <w:rPr>
          <w:rFonts w:ascii="Arial" w:hAnsi="Arial" w:cs="Arial"/>
          <w:color w:val="000000"/>
          <w:sz w:val="18"/>
          <w:szCs w:val="18"/>
        </w:rPr>
        <w:t xml:space="preserve"> </w:t>
      </w:r>
      <w:r w:rsidR="000D1257">
        <w:rPr>
          <w:rFonts w:ascii="Arial" w:hAnsi="Arial" w:cs="Arial"/>
          <w:color w:val="000000"/>
          <w:sz w:val="18"/>
          <w:szCs w:val="18"/>
        </w:rPr>
        <w:t xml:space="preserve">petim </w:t>
      </w:r>
      <w:r w:rsidRPr="00755B46">
        <w:rPr>
          <w:rFonts w:ascii="Arial" w:hAnsi="Arial" w:cs="Arial"/>
          <w:color w:val="000000"/>
          <w:sz w:val="18"/>
          <w:szCs w:val="18"/>
        </w:rPr>
        <w:t xml:space="preserve">odstavkom 94. </w:t>
      </w:r>
      <w:r w:rsidRPr="00755B46">
        <w:rPr>
          <w:rFonts w:ascii="Arial" w:hAnsi="Arial" w:cs="Arial" w:hint="eastAsia"/>
          <w:color w:val="000000"/>
          <w:sz w:val="18"/>
          <w:szCs w:val="18"/>
        </w:rPr>
        <w:t>č</w:t>
      </w:r>
      <w:r w:rsidRPr="00755B46">
        <w:rPr>
          <w:rFonts w:ascii="Arial" w:hAnsi="Arial" w:cs="Arial"/>
          <w:color w:val="000000"/>
          <w:sz w:val="18"/>
          <w:szCs w:val="18"/>
        </w:rPr>
        <w:t>lena ZJN-3,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ilo, se šteje, da je neposredno pla</w:t>
      </w:r>
      <w:r w:rsidRPr="00755B46">
        <w:rPr>
          <w:rFonts w:ascii="Arial" w:hAnsi="Arial" w:cs="Arial" w:hint="eastAsia"/>
          <w:color w:val="000000"/>
          <w:sz w:val="18"/>
          <w:szCs w:val="18"/>
        </w:rPr>
        <w:t>č</w:t>
      </w:r>
      <w:r w:rsidRPr="00755B46">
        <w:rPr>
          <w:rFonts w:ascii="Arial" w:hAnsi="Arial" w:cs="Arial"/>
          <w:color w:val="000000"/>
          <w:sz w:val="18"/>
          <w:szCs w:val="18"/>
        </w:rPr>
        <w:t>ilo podizvajalcu obvezno, kar sta dolžna upoštevati 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in </w:t>
      </w:r>
      <w:r w:rsidR="002539F0">
        <w:rPr>
          <w:rFonts w:ascii="Arial" w:hAnsi="Arial" w:cs="Arial"/>
          <w:color w:val="000000"/>
          <w:sz w:val="18"/>
          <w:szCs w:val="18"/>
        </w:rPr>
        <w:t>izvajalec</w:t>
      </w:r>
      <w:r w:rsidRPr="00755B46">
        <w:rPr>
          <w:rFonts w:ascii="Arial" w:hAnsi="Arial" w:cs="Arial"/>
          <w:color w:val="000000"/>
          <w:sz w:val="18"/>
          <w:szCs w:val="18"/>
        </w:rPr>
        <w:t xml:space="preserve">. </w:t>
      </w:r>
    </w:p>
    <w:p w14:paraId="0811CC53" w14:textId="77777777" w:rsidR="00755B46" w:rsidRDefault="00755B46" w:rsidP="001A7FC9">
      <w:pPr>
        <w:spacing w:before="225" w:after="225"/>
        <w:contextualSpacing/>
        <w:jc w:val="both"/>
        <w:rPr>
          <w:rFonts w:ascii="Arial" w:hAnsi="Arial" w:cs="Arial"/>
          <w:color w:val="000000"/>
          <w:sz w:val="18"/>
          <w:szCs w:val="18"/>
        </w:rPr>
      </w:pPr>
    </w:p>
    <w:p w14:paraId="2DD83FB4"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Kadar namerava ponudnik izvesti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podizvajalcem, ki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v skladu s tem </w:t>
      </w:r>
      <w:r w:rsidRPr="00755B46">
        <w:rPr>
          <w:rFonts w:ascii="Arial" w:hAnsi="Arial" w:cs="Arial" w:hint="eastAsia"/>
          <w:color w:val="000000"/>
          <w:sz w:val="18"/>
          <w:szCs w:val="18"/>
        </w:rPr>
        <w:t>č</w:t>
      </w:r>
      <w:r w:rsidRPr="00755B46">
        <w:rPr>
          <w:rFonts w:ascii="Arial" w:hAnsi="Arial" w:cs="Arial"/>
          <w:color w:val="000000"/>
          <w:sz w:val="18"/>
          <w:szCs w:val="18"/>
        </w:rPr>
        <w:t>lenom, mora:</w:t>
      </w:r>
    </w:p>
    <w:p w14:paraId="5C10B508" w14:textId="77777777" w:rsidR="00755B46" w:rsidRPr="001A7FC9" w:rsidRDefault="002539F0" w:rsidP="00DB5672">
      <w:pPr>
        <w:pStyle w:val="Odstavekseznama"/>
        <w:numPr>
          <w:ilvl w:val="0"/>
          <w:numId w:val="128"/>
        </w:numPr>
        <w:spacing w:before="225" w:after="225"/>
        <w:jc w:val="both"/>
        <w:rPr>
          <w:rFonts w:ascii="Arial" w:hAnsi="Arial" w:cs="Arial"/>
          <w:color w:val="000000"/>
          <w:sz w:val="18"/>
          <w:szCs w:val="18"/>
        </w:rPr>
      </w:pPr>
      <w:r w:rsidRPr="001A7FC9">
        <w:rPr>
          <w:rFonts w:ascii="Arial" w:hAnsi="Arial" w:cs="Arial"/>
          <w:color w:val="000000"/>
          <w:sz w:val="18"/>
          <w:szCs w:val="18"/>
        </w:rPr>
        <w:t>izvajalec</w:t>
      </w:r>
      <w:r w:rsidR="00755B46" w:rsidRPr="001A7FC9">
        <w:rPr>
          <w:rFonts w:ascii="Arial" w:hAnsi="Arial" w:cs="Arial"/>
          <w:color w:val="000000"/>
          <w:sz w:val="18"/>
          <w:szCs w:val="18"/>
        </w:rPr>
        <w:t xml:space="preserve"> v pogodbi pooblastiti naro</w:t>
      </w:r>
      <w:r w:rsidR="00755B46" w:rsidRPr="001A7FC9">
        <w:rPr>
          <w:rFonts w:ascii="Arial" w:hAnsi="Arial" w:cs="Arial" w:hint="eastAsia"/>
          <w:color w:val="000000"/>
          <w:sz w:val="18"/>
          <w:szCs w:val="18"/>
        </w:rPr>
        <w:t>č</w:t>
      </w:r>
      <w:r w:rsidR="00755B46" w:rsidRPr="001A7FC9">
        <w:rPr>
          <w:rFonts w:ascii="Arial" w:hAnsi="Arial" w:cs="Arial"/>
          <w:color w:val="000000"/>
          <w:sz w:val="18"/>
          <w:szCs w:val="18"/>
        </w:rPr>
        <w:t>nika, da na podlagi potrjenega ra</w:t>
      </w:r>
      <w:r w:rsidR="00755B46" w:rsidRPr="001A7FC9">
        <w:rPr>
          <w:rFonts w:ascii="Arial" w:hAnsi="Arial" w:cs="Arial" w:hint="eastAsia"/>
          <w:color w:val="000000"/>
          <w:sz w:val="18"/>
          <w:szCs w:val="18"/>
        </w:rPr>
        <w:t>č</w:t>
      </w:r>
      <w:r w:rsidR="00755B46" w:rsidRPr="001A7FC9">
        <w:rPr>
          <w:rFonts w:ascii="Arial" w:hAnsi="Arial" w:cs="Arial"/>
          <w:color w:val="000000"/>
          <w:sz w:val="18"/>
          <w:szCs w:val="18"/>
        </w:rPr>
        <w:t xml:space="preserve">una s strani </w:t>
      </w:r>
      <w:r w:rsidRPr="001A7FC9">
        <w:rPr>
          <w:rFonts w:ascii="Arial" w:hAnsi="Arial" w:cs="Arial"/>
          <w:color w:val="000000"/>
          <w:sz w:val="18"/>
          <w:szCs w:val="18"/>
        </w:rPr>
        <w:t>izv</w:t>
      </w:r>
      <w:r w:rsidR="00755B46" w:rsidRPr="001A7FC9">
        <w:rPr>
          <w:rFonts w:ascii="Arial" w:hAnsi="Arial" w:cs="Arial"/>
          <w:color w:val="000000"/>
          <w:sz w:val="18"/>
          <w:szCs w:val="18"/>
        </w:rPr>
        <w:t>ajalca neposredno pla</w:t>
      </w:r>
      <w:r w:rsidR="00755B46" w:rsidRPr="001A7FC9">
        <w:rPr>
          <w:rFonts w:ascii="Arial" w:hAnsi="Arial" w:cs="Arial" w:hint="eastAsia"/>
          <w:color w:val="000000"/>
          <w:sz w:val="18"/>
          <w:szCs w:val="18"/>
        </w:rPr>
        <w:t>č</w:t>
      </w:r>
      <w:r w:rsidR="00755B46" w:rsidRPr="001A7FC9">
        <w:rPr>
          <w:rFonts w:ascii="Arial" w:hAnsi="Arial" w:cs="Arial"/>
          <w:color w:val="000000"/>
          <w:sz w:val="18"/>
          <w:szCs w:val="18"/>
        </w:rPr>
        <w:t>uje podizvajalcu,</w:t>
      </w:r>
    </w:p>
    <w:p w14:paraId="07FDC92E" w14:textId="77777777" w:rsidR="00755B46" w:rsidRPr="001A7FC9" w:rsidRDefault="00755B46" w:rsidP="00DB5672">
      <w:pPr>
        <w:pStyle w:val="Odstavekseznama"/>
        <w:numPr>
          <w:ilvl w:val="0"/>
          <w:numId w:val="128"/>
        </w:numPr>
        <w:spacing w:before="225" w:after="225"/>
        <w:jc w:val="both"/>
        <w:rPr>
          <w:rFonts w:ascii="Arial" w:hAnsi="Arial" w:cs="Arial"/>
          <w:color w:val="000000"/>
          <w:sz w:val="18"/>
          <w:szCs w:val="18"/>
        </w:rPr>
      </w:pPr>
      <w:r w:rsidRPr="001A7FC9">
        <w:rPr>
          <w:rFonts w:ascii="Arial" w:hAnsi="Arial" w:cs="Arial"/>
          <w:color w:val="000000"/>
          <w:sz w:val="18"/>
          <w:szCs w:val="18"/>
        </w:rPr>
        <w:t>podizvajalec predložiti soglasje, na podlagi katerega naro</w:t>
      </w:r>
      <w:r w:rsidRPr="001A7FC9">
        <w:rPr>
          <w:rFonts w:ascii="Arial" w:hAnsi="Arial" w:cs="Arial" w:hint="eastAsia"/>
          <w:color w:val="000000"/>
          <w:sz w:val="18"/>
          <w:szCs w:val="18"/>
        </w:rPr>
        <w:t>č</w:t>
      </w:r>
      <w:r w:rsidRPr="001A7FC9">
        <w:rPr>
          <w:rFonts w:ascii="Arial" w:hAnsi="Arial" w:cs="Arial"/>
          <w:color w:val="000000"/>
          <w:sz w:val="18"/>
          <w:szCs w:val="18"/>
        </w:rPr>
        <w:t xml:space="preserve">nik namesto </w:t>
      </w:r>
      <w:r w:rsidR="002539F0" w:rsidRPr="001A7FC9">
        <w:rPr>
          <w:rFonts w:ascii="Arial" w:hAnsi="Arial" w:cs="Arial"/>
          <w:color w:val="000000"/>
          <w:sz w:val="18"/>
          <w:szCs w:val="18"/>
        </w:rPr>
        <w:t>izvajalca</w:t>
      </w:r>
      <w:r w:rsidRPr="001A7FC9">
        <w:rPr>
          <w:rFonts w:ascii="Arial" w:hAnsi="Arial" w:cs="Arial"/>
          <w:color w:val="000000"/>
          <w:sz w:val="18"/>
          <w:szCs w:val="18"/>
        </w:rPr>
        <w:t xml:space="preserve"> poravna podizvajal</w:t>
      </w:r>
      <w:r w:rsidRPr="001A7FC9">
        <w:rPr>
          <w:rFonts w:ascii="Arial" w:hAnsi="Arial" w:cs="Arial" w:hint="eastAsia"/>
          <w:color w:val="000000"/>
          <w:sz w:val="18"/>
          <w:szCs w:val="18"/>
        </w:rPr>
        <w:t>č</w:t>
      </w:r>
      <w:r w:rsidRPr="001A7FC9">
        <w:rPr>
          <w:rFonts w:ascii="Arial" w:hAnsi="Arial" w:cs="Arial"/>
          <w:color w:val="000000"/>
          <w:sz w:val="18"/>
          <w:szCs w:val="18"/>
        </w:rPr>
        <w:t>evo terjatev do ponudnika,</w:t>
      </w:r>
    </w:p>
    <w:p w14:paraId="2E1B91F3" w14:textId="77777777" w:rsidR="00755B46" w:rsidRPr="001A7FC9" w:rsidRDefault="00755B46" w:rsidP="00DB5672">
      <w:pPr>
        <w:pStyle w:val="Odstavekseznama"/>
        <w:numPr>
          <w:ilvl w:val="0"/>
          <w:numId w:val="128"/>
        </w:numPr>
        <w:spacing w:before="225" w:after="225"/>
        <w:jc w:val="both"/>
        <w:rPr>
          <w:rFonts w:ascii="Arial" w:hAnsi="Arial" w:cs="Arial"/>
          <w:color w:val="000000"/>
          <w:sz w:val="18"/>
          <w:szCs w:val="18"/>
        </w:rPr>
      </w:pPr>
      <w:r w:rsidRPr="001A7FC9">
        <w:rPr>
          <w:rFonts w:ascii="Arial" w:hAnsi="Arial" w:cs="Arial"/>
          <w:color w:val="000000"/>
          <w:sz w:val="18"/>
          <w:szCs w:val="18"/>
        </w:rPr>
        <w:t>ponudnik svojemu ra</w:t>
      </w:r>
      <w:r w:rsidRPr="001A7FC9">
        <w:rPr>
          <w:rFonts w:ascii="Arial" w:hAnsi="Arial" w:cs="Arial" w:hint="eastAsia"/>
          <w:color w:val="000000"/>
          <w:sz w:val="18"/>
          <w:szCs w:val="18"/>
        </w:rPr>
        <w:t>č</w:t>
      </w:r>
      <w:r w:rsidRPr="001A7FC9">
        <w:rPr>
          <w:rFonts w:ascii="Arial" w:hAnsi="Arial" w:cs="Arial"/>
          <w:color w:val="000000"/>
          <w:sz w:val="18"/>
          <w:szCs w:val="18"/>
        </w:rPr>
        <w:t>unu priložiti ra</w:t>
      </w:r>
      <w:r w:rsidRPr="001A7FC9">
        <w:rPr>
          <w:rFonts w:ascii="Arial" w:hAnsi="Arial" w:cs="Arial" w:hint="eastAsia"/>
          <w:color w:val="000000"/>
          <w:sz w:val="18"/>
          <w:szCs w:val="18"/>
        </w:rPr>
        <w:t>č</w:t>
      </w:r>
      <w:r w:rsidRPr="001A7FC9">
        <w:rPr>
          <w:rFonts w:ascii="Arial" w:hAnsi="Arial" w:cs="Arial"/>
          <w:color w:val="000000"/>
          <w:sz w:val="18"/>
          <w:szCs w:val="18"/>
        </w:rPr>
        <w:t>un podizvajalca, ki ga je predhodno potrdil.</w:t>
      </w:r>
    </w:p>
    <w:p w14:paraId="72BADF81" w14:textId="77777777" w:rsidR="00755B46" w:rsidRDefault="00755B46" w:rsidP="001A7FC9">
      <w:pPr>
        <w:spacing w:before="225" w:after="225"/>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podizvajalcu ni obvezno v skladu s 94. </w:t>
      </w:r>
      <w:r w:rsidRPr="00755B46">
        <w:rPr>
          <w:rFonts w:ascii="Arial" w:hAnsi="Arial" w:cs="Arial" w:hint="eastAsia"/>
          <w:color w:val="000000"/>
          <w:sz w:val="18"/>
          <w:szCs w:val="18"/>
        </w:rPr>
        <w:t>č</w:t>
      </w:r>
      <w:r w:rsidRPr="00755B46">
        <w:rPr>
          <w:rFonts w:ascii="Arial" w:hAnsi="Arial" w:cs="Arial"/>
          <w:color w:val="000000"/>
          <w:sz w:val="18"/>
          <w:szCs w:val="18"/>
        </w:rPr>
        <w:t>lenom ZJN-3, bo naro</w:t>
      </w:r>
      <w:r w:rsidRPr="00755B46">
        <w:rPr>
          <w:rFonts w:ascii="Arial" w:hAnsi="Arial" w:cs="Arial" w:hint="eastAsia"/>
          <w:color w:val="000000"/>
          <w:sz w:val="18"/>
          <w:szCs w:val="18"/>
        </w:rPr>
        <w:t>č</w:t>
      </w:r>
      <w:r w:rsidRPr="00755B46">
        <w:rPr>
          <w:rFonts w:ascii="Arial" w:hAnsi="Arial" w:cs="Arial"/>
          <w:color w:val="000000"/>
          <w:sz w:val="18"/>
          <w:szCs w:val="18"/>
        </w:rPr>
        <w:t>nik od izvajalca zahteval, da mu najpozneje v 60 dneh od pla</w:t>
      </w:r>
      <w:r w:rsidRPr="00755B46">
        <w:rPr>
          <w:rFonts w:ascii="Arial" w:hAnsi="Arial" w:cs="Arial" w:hint="eastAsia"/>
          <w:color w:val="000000"/>
          <w:sz w:val="18"/>
          <w:szCs w:val="18"/>
        </w:rPr>
        <w:t>č</w:t>
      </w:r>
      <w:r w:rsidRPr="00755B46">
        <w:rPr>
          <w:rFonts w:ascii="Arial" w:hAnsi="Arial" w:cs="Arial"/>
          <w:color w:val="000000"/>
          <w:sz w:val="18"/>
          <w:szCs w:val="18"/>
        </w:rPr>
        <w:t>ila kon</w:t>
      </w:r>
      <w:r w:rsidRPr="00755B46">
        <w:rPr>
          <w:rFonts w:ascii="Arial" w:hAnsi="Arial" w:cs="Arial" w:hint="eastAsia"/>
          <w:color w:val="000000"/>
          <w:sz w:val="18"/>
          <w:szCs w:val="18"/>
        </w:rPr>
        <w:t>č</w:t>
      </w:r>
      <w:r w:rsidRPr="00755B46">
        <w:rPr>
          <w:rFonts w:ascii="Arial" w:hAnsi="Arial" w:cs="Arial"/>
          <w:color w:val="000000"/>
          <w:sz w:val="18"/>
          <w:szCs w:val="18"/>
        </w:rPr>
        <w:t>nega ra</w:t>
      </w:r>
      <w:r w:rsidRPr="00755B46">
        <w:rPr>
          <w:rFonts w:ascii="Arial" w:hAnsi="Arial" w:cs="Arial" w:hint="eastAsia"/>
          <w:color w:val="000000"/>
          <w:sz w:val="18"/>
          <w:szCs w:val="18"/>
        </w:rPr>
        <w:t>č</w:t>
      </w:r>
      <w:r w:rsidRPr="00755B46">
        <w:rPr>
          <w:rFonts w:ascii="Arial" w:hAnsi="Arial" w:cs="Arial"/>
          <w:color w:val="000000"/>
          <w:sz w:val="18"/>
          <w:szCs w:val="18"/>
        </w:rPr>
        <w:t>una pošlje svojo pisno izjavo in pisno izjavo podizvajalca, da je podizvajalec prejel pla</w:t>
      </w:r>
      <w:r w:rsidRPr="00755B46">
        <w:rPr>
          <w:rFonts w:ascii="Arial" w:hAnsi="Arial" w:cs="Arial" w:hint="eastAsia"/>
          <w:color w:val="000000"/>
          <w:sz w:val="18"/>
          <w:szCs w:val="18"/>
        </w:rPr>
        <w:t>č</w:t>
      </w:r>
      <w:r w:rsidR="00D5409A">
        <w:rPr>
          <w:rFonts w:ascii="Arial" w:hAnsi="Arial" w:cs="Arial"/>
          <w:color w:val="000000"/>
          <w:sz w:val="18"/>
          <w:szCs w:val="18"/>
        </w:rPr>
        <w:t>ilo za izvedene</w:t>
      </w:r>
      <w:r w:rsidR="002539F0">
        <w:rPr>
          <w:rFonts w:ascii="Arial" w:hAnsi="Arial" w:cs="Arial"/>
          <w:color w:val="000000"/>
          <w:sz w:val="18"/>
          <w:szCs w:val="18"/>
        </w:rPr>
        <w:t xml:space="preserve"> </w:t>
      </w:r>
      <w:r w:rsidRPr="00755B46">
        <w:rPr>
          <w:rFonts w:ascii="Arial" w:hAnsi="Arial" w:cs="Arial"/>
          <w:color w:val="000000"/>
          <w:sz w:val="18"/>
          <w:szCs w:val="18"/>
        </w:rPr>
        <w:t>storitve oziroma dobavljeno blago, neposredno povezano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061D5BF7" w14:textId="77777777" w:rsidR="00755B46" w:rsidRDefault="00755B46" w:rsidP="001A7FC9">
      <w:pPr>
        <w:spacing w:before="225" w:after="225"/>
        <w:contextualSpacing/>
        <w:jc w:val="both"/>
        <w:rPr>
          <w:rFonts w:ascii="Arial" w:hAnsi="Arial" w:cs="Arial"/>
          <w:color w:val="000000"/>
          <w:sz w:val="18"/>
          <w:szCs w:val="18"/>
        </w:rPr>
      </w:pPr>
    </w:p>
    <w:p w14:paraId="2F5DCF33" w14:textId="77777777" w:rsidR="000B6EEB" w:rsidRDefault="000B6EEB" w:rsidP="001A7FC9">
      <w:pPr>
        <w:spacing w:before="105" w:after="105"/>
        <w:jc w:val="both"/>
        <w:rPr>
          <w:rFonts w:ascii="Arial" w:hAnsi="Arial" w:cs="Arial"/>
          <w:color w:val="000000"/>
          <w:sz w:val="18"/>
          <w:szCs w:val="18"/>
        </w:rPr>
      </w:pPr>
    </w:p>
    <w:p w14:paraId="3CE2A168" w14:textId="77777777" w:rsidR="001A7FC9" w:rsidRDefault="001A7FC9" w:rsidP="001A7FC9">
      <w:pPr>
        <w:spacing w:before="105" w:after="105"/>
        <w:jc w:val="both"/>
        <w:rPr>
          <w:rFonts w:ascii="Arial" w:hAnsi="Arial" w:cs="Arial"/>
          <w:color w:val="000000"/>
          <w:sz w:val="18"/>
          <w:szCs w:val="18"/>
        </w:rPr>
      </w:pPr>
    </w:p>
    <w:p w14:paraId="5D56F05D" w14:textId="77777777" w:rsidR="001A7FC9" w:rsidRDefault="001A7FC9" w:rsidP="001A7FC9">
      <w:pPr>
        <w:spacing w:before="105" w:after="105"/>
        <w:jc w:val="both"/>
        <w:rPr>
          <w:rFonts w:ascii="Arial" w:hAnsi="Arial" w:cs="Arial"/>
          <w:color w:val="000000"/>
          <w:sz w:val="18"/>
          <w:szCs w:val="18"/>
        </w:rPr>
      </w:pPr>
    </w:p>
    <w:p w14:paraId="6B501AF7" w14:textId="77777777" w:rsidR="001A7FC9" w:rsidRPr="000B6EEB" w:rsidRDefault="001A7FC9" w:rsidP="001A7FC9">
      <w:pPr>
        <w:spacing w:before="105" w:after="105"/>
        <w:jc w:val="both"/>
        <w:rPr>
          <w:rFonts w:ascii="Arial" w:hAnsi="Arial" w:cs="Arial"/>
          <w:color w:val="000000"/>
          <w:sz w:val="18"/>
          <w:szCs w:val="18"/>
        </w:rPr>
      </w:pPr>
    </w:p>
    <w:p w14:paraId="7B27673E" w14:textId="77777777" w:rsidR="00E171FD" w:rsidRPr="002F6FF9" w:rsidRDefault="00E171FD" w:rsidP="00DB5672">
      <w:pPr>
        <w:pStyle w:val="Odstavekseznama"/>
        <w:numPr>
          <w:ilvl w:val="0"/>
          <w:numId w:val="33"/>
        </w:numPr>
        <w:spacing w:before="105" w:after="105"/>
        <w:jc w:val="both"/>
        <w:rPr>
          <w:rFonts w:ascii="Arial" w:hAnsi="Arial" w:cs="Arial"/>
          <w:b/>
          <w:color w:val="000000"/>
          <w:sz w:val="20"/>
          <w:szCs w:val="18"/>
          <w:u w:val="single"/>
        </w:rPr>
      </w:pPr>
      <w:r w:rsidRPr="002F6FF9">
        <w:rPr>
          <w:rFonts w:ascii="Arial" w:hAnsi="Arial" w:cs="Arial"/>
          <w:b/>
          <w:color w:val="000000"/>
          <w:sz w:val="20"/>
          <w:szCs w:val="18"/>
          <w:u w:val="single"/>
        </w:rPr>
        <w:lastRenderedPageBreak/>
        <w:t>USTAVITEV POSTOPKA, ZAVRNITEV VSEH PONUDB, ODSTOP OD IZVEDBE JAVNEGA NAROČILA</w:t>
      </w:r>
    </w:p>
    <w:p w14:paraId="31B0BCEC" w14:textId="77777777" w:rsidR="00755B46" w:rsidRPr="002F6FF9" w:rsidRDefault="008456FA" w:rsidP="001A7FC9">
      <w:pPr>
        <w:spacing w:before="225" w:after="225"/>
        <w:jc w:val="both"/>
        <w:rPr>
          <w:rFonts w:ascii="Arial" w:hAnsi="Arial" w:cs="Arial"/>
          <w:color w:val="000000"/>
          <w:sz w:val="18"/>
          <w:szCs w:val="18"/>
        </w:rPr>
      </w:pPr>
      <w:r w:rsidRPr="002F6FF9">
        <w:rPr>
          <w:rFonts w:ascii="Arial" w:hAnsi="Arial" w:cs="Arial"/>
          <w:color w:val="000000"/>
          <w:sz w:val="18"/>
          <w:szCs w:val="18"/>
        </w:rPr>
        <w:t>Naročnik lahko skladno z določili 90. člena ZJN-3 ustavi postopek oddaje javnega naročila, zavrne vse ponudbe ali odsto</w:t>
      </w:r>
      <w:r w:rsidR="00B92507" w:rsidRPr="002F6FF9">
        <w:rPr>
          <w:rFonts w:ascii="Arial" w:hAnsi="Arial" w:cs="Arial"/>
          <w:color w:val="000000"/>
          <w:sz w:val="18"/>
          <w:szCs w:val="18"/>
        </w:rPr>
        <w:t>pi od izvedbe javnega naročila.</w:t>
      </w:r>
    </w:p>
    <w:p w14:paraId="644C65E6" w14:textId="77777777" w:rsidR="008C1A72" w:rsidRPr="002F6FF9" w:rsidRDefault="008C1A72" w:rsidP="00DB5672">
      <w:pPr>
        <w:pStyle w:val="Odstavekseznama"/>
        <w:numPr>
          <w:ilvl w:val="0"/>
          <w:numId w:val="33"/>
        </w:numPr>
        <w:rPr>
          <w:rFonts w:ascii="Arial" w:hAnsi="Arial" w:cs="Arial"/>
          <w:b/>
          <w:color w:val="000000"/>
          <w:sz w:val="20"/>
          <w:szCs w:val="18"/>
          <w:u w:val="single"/>
        </w:rPr>
      </w:pPr>
      <w:r w:rsidRPr="002F6FF9">
        <w:rPr>
          <w:rFonts w:ascii="Arial" w:hAnsi="Arial" w:cs="Arial"/>
          <w:b/>
          <w:color w:val="000000"/>
          <w:sz w:val="20"/>
          <w:szCs w:val="18"/>
          <w:u w:val="single"/>
        </w:rPr>
        <w:t>ZMANJŠANJE OBSEGA JAVNEGA NAROČILA</w:t>
      </w:r>
    </w:p>
    <w:p w14:paraId="61EE2349" w14:textId="77777777" w:rsidR="00755B46" w:rsidRPr="002F6FF9" w:rsidRDefault="008C1A72" w:rsidP="001A7FC9">
      <w:pPr>
        <w:spacing w:before="225" w:after="225"/>
        <w:jc w:val="both"/>
        <w:rPr>
          <w:rFonts w:ascii="Arial" w:hAnsi="Arial" w:cs="Arial"/>
          <w:color w:val="000000"/>
          <w:sz w:val="18"/>
          <w:szCs w:val="18"/>
        </w:rPr>
      </w:pPr>
      <w:r w:rsidRPr="002F6FF9">
        <w:rPr>
          <w:rFonts w:ascii="Arial" w:hAnsi="Arial" w:cs="Arial"/>
          <w:color w:val="000000"/>
          <w:sz w:val="18"/>
          <w:szCs w:val="18"/>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 xml:space="preserve">za tiste dele izvedbe javnega naročila, ki v </w:t>
      </w:r>
      <w:r w:rsidR="008B5E3A">
        <w:rPr>
          <w:rFonts w:ascii="Arial" w:hAnsi="Arial" w:cs="Arial"/>
          <w:color w:val="000000"/>
          <w:sz w:val="18"/>
          <w:szCs w:val="18"/>
        </w:rPr>
        <w:t>razpisni</w:t>
      </w:r>
      <w:r w:rsidR="008B5E3A" w:rsidRPr="008B5E3A">
        <w:rPr>
          <w:rFonts w:ascii="Arial" w:hAnsi="Arial" w:cs="Arial"/>
          <w:color w:val="000000"/>
          <w:sz w:val="18"/>
          <w:szCs w:val="18"/>
        </w:rPr>
        <w:t xml:space="preserve"> </w:t>
      </w:r>
      <w:r w:rsidR="003F41CE">
        <w:rPr>
          <w:rFonts w:ascii="Arial" w:hAnsi="Arial" w:cs="Arial"/>
          <w:color w:val="000000"/>
          <w:sz w:val="18"/>
          <w:szCs w:val="18"/>
        </w:rPr>
        <w:t xml:space="preserve">dokumentaciji </w:t>
      </w:r>
      <w:r w:rsidRPr="002F6FF9">
        <w:rPr>
          <w:rFonts w:ascii="Arial" w:hAnsi="Arial" w:cs="Arial"/>
          <w:color w:val="000000"/>
          <w:sz w:val="18"/>
          <w:szCs w:val="18"/>
        </w:rPr>
        <w:t>niso bili ustrezno opredeljeni, pa bi jih glede na predmet javnega naročila in na celotno dokument</w:t>
      </w:r>
      <w:r w:rsidR="00B92507" w:rsidRPr="002F6FF9">
        <w:rPr>
          <w:rFonts w:ascii="Arial" w:hAnsi="Arial" w:cs="Arial"/>
          <w:color w:val="000000"/>
          <w:sz w:val="18"/>
          <w:szCs w:val="18"/>
        </w:rPr>
        <w:t>acijo ponudnik lahko predvidel.</w:t>
      </w:r>
    </w:p>
    <w:p w14:paraId="07CC9598" w14:textId="77777777" w:rsidR="00E171FD" w:rsidRPr="002F6FF9" w:rsidRDefault="009C2532"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OBVESTILO O ODDAJI NAROČILA</w:t>
      </w:r>
    </w:p>
    <w:p w14:paraId="4E93952D" w14:textId="77777777" w:rsidR="008456FA" w:rsidRDefault="008456FA" w:rsidP="001A7FC9">
      <w:pPr>
        <w:spacing w:before="225" w:after="225"/>
        <w:contextualSpacing/>
        <w:jc w:val="both"/>
        <w:rPr>
          <w:rFonts w:ascii="Arial" w:hAnsi="Arial" w:cs="Arial"/>
          <w:strike/>
          <w:color w:val="000000"/>
          <w:sz w:val="18"/>
          <w:szCs w:val="18"/>
        </w:rPr>
      </w:pPr>
      <w:r w:rsidRPr="002F6FF9">
        <w:rPr>
          <w:rFonts w:ascii="Arial" w:hAnsi="Arial" w:cs="Arial"/>
          <w:color w:val="000000"/>
          <w:sz w:val="18"/>
          <w:szCs w:val="18"/>
        </w:rPr>
        <w:t>Po sprejemu odločitve o oddaji naročila bo naročnik slednjo objavil na portalu javnih naročil</w:t>
      </w:r>
      <w:r w:rsidR="00587BCA" w:rsidRPr="00587BCA">
        <w:rPr>
          <w:rFonts w:ascii="Arial" w:hAnsi="Arial" w:cs="Arial"/>
          <w:color w:val="000000"/>
          <w:sz w:val="18"/>
          <w:szCs w:val="18"/>
        </w:rPr>
        <w:t>.</w:t>
      </w:r>
    </w:p>
    <w:p w14:paraId="0ECEB897" w14:textId="77777777" w:rsidR="00D65035" w:rsidRPr="002602B2" w:rsidRDefault="00D65035" w:rsidP="001A7FC9">
      <w:pPr>
        <w:spacing w:before="225" w:after="225"/>
        <w:contextualSpacing/>
        <w:jc w:val="both"/>
        <w:rPr>
          <w:rFonts w:ascii="Arial" w:hAnsi="Arial" w:cs="Arial"/>
          <w:strike/>
        </w:rPr>
      </w:pPr>
    </w:p>
    <w:p w14:paraId="2B8C3925" w14:textId="77777777" w:rsidR="00587BCA" w:rsidRPr="002F6FF9"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w:t>
      </w:r>
      <w:r w:rsidR="00B92507" w:rsidRPr="002F6FF9">
        <w:rPr>
          <w:rFonts w:ascii="Arial" w:hAnsi="Arial" w:cs="Arial"/>
          <w:color w:val="000000"/>
          <w:sz w:val="18"/>
          <w:szCs w:val="18"/>
        </w:rPr>
        <w:t xml:space="preserve">, s katero nadomesti prejšnjo. </w:t>
      </w:r>
    </w:p>
    <w:p w14:paraId="3D791470" w14:textId="77777777" w:rsidR="00E171FD" w:rsidRPr="002F6FF9" w:rsidRDefault="00E171FD"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SKLENITEV POGODBE</w:t>
      </w:r>
    </w:p>
    <w:p w14:paraId="6911D7EA" w14:textId="77777777" w:rsidR="00170A14" w:rsidRDefault="008456FA" w:rsidP="00170A14">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Če se izbrani ponudnik v petih (5) delovnih dneh od prejema poziva k podpisu pogodbe ne bo odzval z vračilom podpisane verzije pogo</w:t>
      </w:r>
      <w:r w:rsidR="006D4139" w:rsidRPr="002F6FF9">
        <w:rPr>
          <w:rFonts w:ascii="Arial" w:hAnsi="Arial" w:cs="Arial"/>
          <w:color w:val="000000"/>
          <w:sz w:val="18"/>
          <w:szCs w:val="18"/>
        </w:rPr>
        <w:t>d</w:t>
      </w:r>
      <w:r w:rsidRPr="002F6FF9">
        <w:rPr>
          <w:rFonts w:ascii="Arial" w:hAnsi="Arial" w:cs="Arial"/>
          <w:color w:val="000000"/>
          <w:sz w:val="18"/>
          <w:szCs w:val="18"/>
        </w:rPr>
        <w:t>be in jo poslal ali izročil na naslov/sedež naročnika (</w:t>
      </w:r>
      <w:r w:rsidR="006D4139" w:rsidRPr="002F6FF9">
        <w:rPr>
          <w:rFonts w:ascii="Arial" w:hAnsi="Arial" w:cs="Arial"/>
          <w:color w:val="000000"/>
          <w:sz w:val="18"/>
          <w:szCs w:val="18"/>
        </w:rPr>
        <w:t>oddajna t</w:t>
      </w:r>
      <w:r w:rsidRPr="002F6FF9">
        <w:rPr>
          <w:rFonts w:ascii="Arial" w:hAnsi="Arial" w:cs="Arial"/>
          <w:color w:val="000000"/>
          <w:sz w:val="18"/>
          <w:szCs w:val="18"/>
        </w:rPr>
        <w:t>eorija), lahko naročnik šteje, da je izbrani ponu</w:t>
      </w:r>
      <w:r w:rsidR="006D4139" w:rsidRPr="002F6FF9">
        <w:rPr>
          <w:rFonts w:ascii="Arial" w:hAnsi="Arial" w:cs="Arial"/>
          <w:color w:val="000000"/>
          <w:sz w:val="18"/>
          <w:szCs w:val="18"/>
        </w:rPr>
        <w:t>d</w:t>
      </w:r>
      <w:r w:rsidRPr="002F6FF9">
        <w:rPr>
          <w:rFonts w:ascii="Arial" w:hAnsi="Arial" w:cs="Arial"/>
          <w:color w:val="000000"/>
          <w:sz w:val="18"/>
          <w:szCs w:val="18"/>
        </w:rPr>
        <w:t>nik odstopil od ponudbe.</w:t>
      </w:r>
      <w:r w:rsidR="00587BCA">
        <w:rPr>
          <w:rFonts w:ascii="Arial" w:hAnsi="Arial" w:cs="Arial"/>
        </w:rPr>
        <w:t xml:space="preserve"> </w:t>
      </w:r>
      <w:r w:rsidR="00587BCA">
        <w:rPr>
          <w:rFonts w:ascii="Arial" w:hAnsi="Arial" w:cs="Arial"/>
          <w:color w:val="000000"/>
          <w:sz w:val="18"/>
          <w:szCs w:val="18"/>
        </w:rPr>
        <w:t>N</w:t>
      </w:r>
      <w:r w:rsidR="001D0E9A" w:rsidRPr="00D65035">
        <w:rPr>
          <w:rFonts w:ascii="Arial" w:hAnsi="Arial" w:cs="Arial"/>
          <w:color w:val="000000"/>
          <w:sz w:val="18"/>
          <w:szCs w:val="18"/>
        </w:rPr>
        <w:t>aročnik</w:t>
      </w:r>
      <w:r w:rsidR="00587BCA">
        <w:rPr>
          <w:rFonts w:ascii="Arial" w:hAnsi="Arial" w:cs="Arial"/>
          <w:color w:val="000000"/>
          <w:sz w:val="18"/>
          <w:szCs w:val="18"/>
        </w:rPr>
        <w:t xml:space="preserve"> lahko</w:t>
      </w:r>
      <w:r w:rsidR="001D0E9A" w:rsidRPr="00D65035">
        <w:rPr>
          <w:rFonts w:ascii="Arial" w:hAnsi="Arial" w:cs="Arial"/>
          <w:color w:val="000000"/>
          <w:sz w:val="18"/>
          <w:szCs w:val="18"/>
        </w:rPr>
        <w:t xml:space="preserve"> od takšnega ponudnika zahteva povračilo vse nastale škode zaradi takšnega ravnanja izbranega ponudnika</w:t>
      </w:r>
      <w:r w:rsidR="00315A73" w:rsidRPr="00D65035">
        <w:rPr>
          <w:rFonts w:ascii="Arial" w:hAnsi="Arial" w:cs="Arial"/>
          <w:color w:val="000000"/>
          <w:sz w:val="18"/>
          <w:szCs w:val="18"/>
        </w:rPr>
        <w:t>.</w:t>
      </w:r>
    </w:p>
    <w:p w14:paraId="6C9513EE" w14:textId="77777777" w:rsidR="00170A14" w:rsidRDefault="00170A14" w:rsidP="00170A14">
      <w:pPr>
        <w:spacing w:before="225" w:after="225"/>
        <w:contextualSpacing/>
        <w:jc w:val="both"/>
        <w:rPr>
          <w:rFonts w:ascii="Arial" w:hAnsi="Arial" w:cs="Arial"/>
          <w:color w:val="000000"/>
          <w:sz w:val="18"/>
          <w:szCs w:val="18"/>
        </w:rPr>
      </w:pPr>
    </w:p>
    <w:p w14:paraId="2E2A8F31" w14:textId="77777777" w:rsidR="00170A14" w:rsidRDefault="00170A14" w:rsidP="00170A14">
      <w:pPr>
        <w:spacing w:before="225" w:after="225"/>
        <w:contextualSpacing/>
        <w:jc w:val="both"/>
        <w:rPr>
          <w:rFonts w:ascii="Arial" w:hAnsi="Arial" w:cs="Arial"/>
          <w:sz w:val="18"/>
          <w:szCs w:val="18"/>
        </w:rPr>
      </w:pPr>
      <w:r w:rsidRPr="00170A14">
        <w:rPr>
          <w:rFonts w:ascii="Arial" w:hAnsi="Arial" w:cs="Arial"/>
          <w:b/>
          <w:sz w:val="18"/>
          <w:szCs w:val="18"/>
        </w:rPr>
        <w:t xml:space="preserve">Krovno pogodbo bo podpisala Mestna Občina Velenje. Posamične pogodbe bosta podpisala Zavod za turizem  Šaleške doline in Komunalno podjetje Velenje, za svoj obseg javnega naročila, kot bo razvidno iz tehničnih specifikacij </w:t>
      </w:r>
      <w:r w:rsidR="006D1BF5">
        <w:rPr>
          <w:rFonts w:ascii="Arial" w:hAnsi="Arial" w:cs="Arial"/>
          <w:b/>
          <w:sz w:val="18"/>
          <w:szCs w:val="18"/>
        </w:rPr>
        <w:t xml:space="preserve">izbranega ponudnika. </w:t>
      </w:r>
    </w:p>
    <w:p w14:paraId="31C41CD9" w14:textId="77777777" w:rsidR="00170A14" w:rsidRPr="00170A14" w:rsidRDefault="006D1BF5" w:rsidP="006D1BF5">
      <w:pPr>
        <w:tabs>
          <w:tab w:val="left" w:pos="6165"/>
        </w:tabs>
        <w:spacing w:before="225" w:after="225"/>
        <w:contextualSpacing/>
        <w:jc w:val="both"/>
        <w:rPr>
          <w:rFonts w:ascii="Arial" w:hAnsi="Arial" w:cs="Arial"/>
          <w:color w:val="000000"/>
          <w:sz w:val="18"/>
          <w:szCs w:val="18"/>
        </w:rPr>
      </w:pPr>
      <w:r>
        <w:rPr>
          <w:rFonts w:ascii="Arial" w:hAnsi="Arial" w:cs="Arial"/>
          <w:color w:val="000000"/>
          <w:sz w:val="18"/>
          <w:szCs w:val="18"/>
        </w:rPr>
        <w:tab/>
      </w:r>
    </w:p>
    <w:p w14:paraId="4B9386B3" w14:textId="77777777" w:rsidR="006167FB" w:rsidRPr="00170A14" w:rsidRDefault="006167FB" w:rsidP="001A7FC9">
      <w:pPr>
        <w:spacing w:before="225" w:after="225"/>
        <w:contextualSpacing/>
        <w:jc w:val="both"/>
        <w:rPr>
          <w:rFonts w:ascii="Arial" w:hAnsi="Arial" w:cs="Arial"/>
          <w:color w:val="000000"/>
          <w:sz w:val="18"/>
          <w:szCs w:val="18"/>
        </w:rPr>
      </w:pPr>
      <w:r w:rsidRPr="00170A14">
        <w:rPr>
          <w:rFonts w:ascii="Arial" w:hAnsi="Arial" w:cs="Arial"/>
          <w:color w:val="000000"/>
          <w:sz w:val="18"/>
          <w:szCs w:val="18"/>
        </w:rPr>
        <w:t xml:space="preserve">V primeru, da bo ponudnik umaknil dano ponudbo, bo naročnik unovčil finančno zavarovanje za resnost ponudbe. Prav tako lahko naročnik od takšnega ponudnika zahteva povračilo vse morebitno dodatno nastale škode zaradi takšnega ravnanja izbranega ponudnika. </w:t>
      </w:r>
    </w:p>
    <w:p w14:paraId="75A36102" w14:textId="77777777" w:rsidR="008456FA" w:rsidRPr="002F6FF9" w:rsidRDefault="00E171FD" w:rsidP="00DB5672">
      <w:pPr>
        <w:pStyle w:val="Odstavekseznama"/>
        <w:numPr>
          <w:ilvl w:val="0"/>
          <w:numId w:val="33"/>
        </w:numPr>
        <w:spacing w:before="225" w:after="225"/>
        <w:jc w:val="both"/>
        <w:rPr>
          <w:rFonts w:ascii="Arial" w:hAnsi="Arial" w:cs="Arial"/>
          <w:b/>
          <w:sz w:val="20"/>
          <w:szCs w:val="18"/>
          <w:u w:val="single"/>
        </w:rPr>
      </w:pPr>
      <w:r w:rsidRPr="002F6FF9">
        <w:rPr>
          <w:rFonts w:ascii="Arial" w:hAnsi="Arial" w:cs="Arial"/>
          <w:b/>
          <w:sz w:val="20"/>
          <w:szCs w:val="18"/>
          <w:u w:val="single"/>
        </w:rPr>
        <w:t>ZAUPNOST PONUDBENE DOKUMENTACIJE</w:t>
      </w:r>
    </w:p>
    <w:p w14:paraId="17CD7DB8" w14:textId="77777777" w:rsidR="009C2532" w:rsidRDefault="009C2532"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415CB637" w14:textId="77777777" w:rsidR="001A7FC9" w:rsidRPr="002F6FF9" w:rsidRDefault="001A7FC9" w:rsidP="001A7FC9">
      <w:pPr>
        <w:spacing w:before="225" w:after="225"/>
        <w:contextualSpacing/>
        <w:jc w:val="both"/>
        <w:rPr>
          <w:rFonts w:ascii="Arial" w:hAnsi="Arial" w:cs="Arial"/>
          <w:color w:val="000000"/>
          <w:sz w:val="18"/>
          <w:szCs w:val="18"/>
        </w:rPr>
      </w:pPr>
    </w:p>
    <w:p w14:paraId="1CC72291" w14:textId="77777777" w:rsidR="008456FA" w:rsidRPr="002F6FF9" w:rsidRDefault="00377A5E"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Naročnik opozarja ponudnike, da so skladno z drugim odstavkom 35. člena ZJN-3</w:t>
      </w:r>
      <w:r w:rsidR="008456FA" w:rsidRPr="002F6FF9">
        <w:rPr>
          <w:rFonts w:ascii="Arial" w:hAnsi="Arial" w:cs="Arial"/>
          <w:color w:val="000000"/>
          <w:sz w:val="18"/>
          <w:szCs w:val="18"/>
        </w:rPr>
        <w:t xml:space="preserve"> javni podatki </w:t>
      </w:r>
      <w:r w:rsidR="00B015E9">
        <w:rPr>
          <w:rFonts w:ascii="Arial" w:hAnsi="Arial" w:cs="Arial"/>
          <w:color w:val="000000"/>
          <w:sz w:val="18"/>
          <w:szCs w:val="18"/>
          <w:shd w:val="clear" w:color="auto" w:fill="FFFFFF"/>
        </w:rPr>
        <w:t xml:space="preserve">specifikacije ponujenega blaga oziroma </w:t>
      </w:r>
      <w:r w:rsidR="008456FA" w:rsidRPr="002F6FF9">
        <w:rPr>
          <w:rFonts w:ascii="Arial" w:hAnsi="Arial" w:cs="Arial"/>
          <w:color w:val="000000"/>
          <w:sz w:val="18"/>
          <w:szCs w:val="18"/>
          <w:shd w:val="clear" w:color="auto" w:fill="FFFFFF"/>
        </w:rPr>
        <w:t>storitve in količina iz te specifikacije, cena na enoto, vrednost posamezne postavke in skupna vrednost iz ponudbe ter vsi tisti podatki, ki so vplivali na razvrstitev ponudbe v okviru drugih meril.</w:t>
      </w:r>
    </w:p>
    <w:p w14:paraId="1E85CC33" w14:textId="77777777" w:rsidR="005A6F4D" w:rsidRPr="001A7FC9" w:rsidRDefault="00E171FD" w:rsidP="00DB5672">
      <w:pPr>
        <w:pStyle w:val="Odstavekseznama"/>
        <w:numPr>
          <w:ilvl w:val="0"/>
          <w:numId w:val="33"/>
        </w:numPr>
        <w:spacing w:before="225" w:after="225"/>
        <w:jc w:val="both"/>
        <w:rPr>
          <w:rFonts w:ascii="Arial" w:hAnsi="Arial" w:cs="Arial"/>
          <w:b/>
          <w:sz w:val="24"/>
          <w:u w:val="single"/>
        </w:rPr>
      </w:pPr>
      <w:r w:rsidRPr="002F6FF9">
        <w:rPr>
          <w:rFonts w:ascii="Arial" w:hAnsi="Arial" w:cs="Arial"/>
          <w:b/>
          <w:color w:val="000000"/>
          <w:sz w:val="20"/>
          <w:szCs w:val="18"/>
          <w:u w:val="single"/>
        </w:rPr>
        <w:t xml:space="preserve">NAČIN PREDLOŽITVE DOKUMENTOV V PONUDBI </w:t>
      </w:r>
    </w:p>
    <w:p w14:paraId="0DF78ADC" w14:textId="77777777" w:rsidR="002C117F" w:rsidRPr="002C117F" w:rsidRDefault="005A6F4D" w:rsidP="001A7FC9">
      <w:pPr>
        <w:spacing w:before="105" w:after="105"/>
        <w:contextualSpacing/>
        <w:jc w:val="both"/>
        <w:rPr>
          <w:rFonts w:ascii="Arial" w:hAnsi="Arial" w:cs="Arial"/>
          <w:color w:val="000000"/>
          <w:sz w:val="18"/>
          <w:szCs w:val="18"/>
        </w:rPr>
      </w:pPr>
      <w:r w:rsidRPr="00587BCA">
        <w:rPr>
          <w:rFonts w:ascii="Arial" w:hAnsi="Arial" w:cs="Arial"/>
          <w:color w:val="000000"/>
          <w:sz w:val="18"/>
          <w:szCs w:val="18"/>
        </w:rPr>
        <w:t xml:space="preserve">Ponudbeno dokumentacijo </w:t>
      </w:r>
      <w:r w:rsidR="00DF5D9C">
        <w:rPr>
          <w:rFonts w:ascii="Arial" w:hAnsi="Arial" w:cs="Arial"/>
          <w:color w:val="000000"/>
          <w:sz w:val="18"/>
          <w:szCs w:val="18"/>
        </w:rPr>
        <w:t>sestavljajo dokumenti, navedeni v V</w:t>
      </w:r>
      <w:r w:rsidR="00254C24">
        <w:rPr>
          <w:rFonts w:ascii="Arial" w:hAnsi="Arial" w:cs="Arial"/>
          <w:color w:val="000000"/>
          <w:sz w:val="18"/>
          <w:szCs w:val="18"/>
        </w:rPr>
        <w:t>I</w:t>
      </w:r>
      <w:r w:rsidR="00DF5D9C">
        <w:rPr>
          <w:rFonts w:ascii="Arial" w:hAnsi="Arial" w:cs="Arial"/>
          <w:color w:val="000000"/>
          <w:sz w:val="18"/>
          <w:szCs w:val="18"/>
        </w:rPr>
        <w:t>. poglavju teh navodil (V</w:t>
      </w:r>
      <w:r w:rsidR="00DF5D9C" w:rsidRPr="00DF5D9C">
        <w:rPr>
          <w:rFonts w:ascii="Arial" w:hAnsi="Arial" w:cs="Arial"/>
          <w:color w:val="000000"/>
          <w:sz w:val="18"/>
          <w:szCs w:val="18"/>
        </w:rPr>
        <w:t>sebina ponudbene dokumentacije</w:t>
      </w:r>
      <w:r w:rsidR="00DF5D9C">
        <w:rPr>
          <w:rFonts w:ascii="Arial" w:hAnsi="Arial" w:cs="Arial"/>
          <w:color w:val="000000"/>
          <w:sz w:val="18"/>
          <w:szCs w:val="18"/>
        </w:rPr>
        <w:t xml:space="preserve">). </w:t>
      </w:r>
      <w:r w:rsidR="002C117F" w:rsidRPr="002C117F">
        <w:rPr>
          <w:rFonts w:ascii="Arial" w:hAnsi="Arial" w:cs="Arial"/>
          <w:color w:val="000000"/>
          <w:sz w:val="18"/>
          <w:szCs w:val="18"/>
        </w:rPr>
        <w:t>Zaželeno je:</w:t>
      </w:r>
    </w:p>
    <w:p w14:paraId="6C96D497" w14:textId="77777777" w:rsidR="002C117F" w:rsidRDefault="002C117F" w:rsidP="00DB5672">
      <w:pPr>
        <w:pStyle w:val="Odstavekseznama"/>
        <w:numPr>
          <w:ilvl w:val="0"/>
          <w:numId w:val="31"/>
        </w:numPr>
        <w:spacing w:before="105" w:after="105"/>
        <w:jc w:val="both"/>
        <w:rPr>
          <w:rFonts w:ascii="Arial" w:hAnsi="Arial" w:cs="Arial"/>
          <w:color w:val="000000"/>
          <w:sz w:val="18"/>
          <w:szCs w:val="18"/>
        </w:rPr>
      </w:pPr>
      <w:r w:rsidRPr="002C117F">
        <w:rPr>
          <w:rFonts w:ascii="Arial" w:hAnsi="Arial" w:cs="Arial"/>
          <w:color w:val="000000"/>
          <w:sz w:val="18"/>
          <w:szCs w:val="18"/>
        </w:rPr>
        <w:t>da so vsi dokumenti, predloženi v ponudbi, urejeni v navedenem vrstnem redu;</w:t>
      </w:r>
    </w:p>
    <w:p w14:paraId="7166874F" w14:textId="77777777" w:rsidR="002C117F" w:rsidRDefault="002C117F" w:rsidP="00DB5672">
      <w:pPr>
        <w:pStyle w:val="Odstavekseznama"/>
        <w:numPr>
          <w:ilvl w:val="0"/>
          <w:numId w:val="31"/>
        </w:numPr>
        <w:spacing w:before="105" w:after="105"/>
        <w:jc w:val="both"/>
        <w:rPr>
          <w:rFonts w:ascii="Arial" w:hAnsi="Arial" w:cs="Arial"/>
          <w:color w:val="000000"/>
          <w:sz w:val="18"/>
          <w:szCs w:val="18"/>
        </w:rPr>
      </w:pPr>
      <w:r w:rsidRPr="002C117F">
        <w:rPr>
          <w:rFonts w:ascii="Arial" w:hAnsi="Arial" w:cs="Arial"/>
          <w:color w:val="000000"/>
          <w:sz w:val="18"/>
          <w:szCs w:val="18"/>
        </w:rPr>
        <w:t>da so vsi dokumenti na mestih, kjer je to ozna</w:t>
      </w:r>
      <w:r w:rsidRPr="002C117F">
        <w:rPr>
          <w:rFonts w:ascii="Arial" w:hAnsi="Arial" w:cs="Arial" w:hint="eastAsia"/>
          <w:color w:val="000000"/>
          <w:sz w:val="18"/>
          <w:szCs w:val="18"/>
        </w:rPr>
        <w:t>č</w:t>
      </w:r>
      <w:r w:rsidRPr="002C117F">
        <w:rPr>
          <w:rFonts w:ascii="Arial" w:hAnsi="Arial" w:cs="Arial"/>
          <w:color w:val="000000"/>
          <w:sz w:val="18"/>
          <w:szCs w:val="18"/>
        </w:rPr>
        <w:t>eno, podpisani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in žigosani z žigom ponudnika;</w:t>
      </w:r>
    </w:p>
    <w:p w14:paraId="0561D59E" w14:textId="77777777" w:rsidR="002C117F" w:rsidRPr="002C117F" w:rsidRDefault="002C117F" w:rsidP="00DB5672">
      <w:pPr>
        <w:pStyle w:val="Odstavekseznama"/>
        <w:numPr>
          <w:ilvl w:val="0"/>
          <w:numId w:val="31"/>
        </w:numPr>
        <w:spacing w:before="225" w:after="225"/>
        <w:jc w:val="both"/>
        <w:rPr>
          <w:rFonts w:ascii="Arial" w:hAnsi="Arial" w:cs="Arial"/>
          <w:color w:val="000000"/>
          <w:sz w:val="18"/>
          <w:szCs w:val="18"/>
        </w:rPr>
      </w:pPr>
      <w:r w:rsidRPr="002C117F">
        <w:rPr>
          <w:rFonts w:ascii="Arial" w:hAnsi="Arial" w:cs="Arial"/>
          <w:color w:val="000000"/>
          <w:sz w:val="18"/>
          <w:szCs w:val="18"/>
        </w:rPr>
        <w:t>da ponudnik morebitne popravke opremi z žigom in podpisom svoje pooblaš</w:t>
      </w:r>
      <w:r w:rsidRPr="002C117F">
        <w:rPr>
          <w:rFonts w:ascii="Arial" w:hAnsi="Arial" w:cs="Arial" w:hint="eastAsia"/>
          <w:color w:val="000000"/>
          <w:sz w:val="18"/>
          <w:szCs w:val="18"/>
        </w:rPr>
        <w:t>č</w:t>
      </w:r>
      <w:r w:rsidRPr="002C117F">
        <w:rPr>
          <w:rFonts w:ascii="Arial" w:hAnsi="Arial" w:cs="Arial"/>
          <w:color w:val="000000"/>
          <w:sz w:val="18"/>
          <w:szCs w:val="18"/>
        </w:rPr>
        <w:t>ene osebe.</w:t>
      </w:r>
    </w:p>
    <w:p w14:paraId="154CC1E1" w14:textId="77777777" w:rsidR="002C117F" w:rsidRDefault="002C117F" w:rsidP="001A7FC9">
      <w:pPr>
        <w:spacing w:before="225" w:after="225"/>
        <w:contextualSpacing/>
        <w:jc w:val="both"/>
        <w:rPr>
          <w:rFonts w:ascii="Arial" w:hAnsi="Arial" w:cs="Arial"/>
          <w:color w:val="000000"/>
          <w:sz w:val="18"/>
          <w:szCs w:val="18"/>
        </w:rPr>
      </w:pPr>
      <w:r w:rsidRPr="002C117F">
        <w:rPr>
          <w:rFonts w:ascii="Arial" w:hAnsi="Arial" w:cs="Arial"/>
          <w:color w:val="000000"/>
          <w:sz w:val="18"/>
          <w:szCs w:val="18"/>
        </w:rPr>
        <w:t>Odsotnost zgornjih zahtev ne pomeni neposrednega razloga za izlo</w:t>
      </w:r>
      <w:r w:rsidRPr="002C117F">
        <w:rPr>
          <w:rFonts w:ascii="Arial" w:hAnsi="Arial" w:cs="Arial" w:hint="eastAsia"/>
          <w:color w:val="000000"/>
          <w:sz w:val="18"/>
          <w:szCs w:val="18"/>
        </w:rPr>
        <w:t>č</w:t>
      </w:r>
      <w:r w:rsidRPr="002C117F">
        <w:rPr>
          <w:rFonts w:ascii="Arial" w:hAnsi="Arial" w:cs="Arial"/>
          <w:color w:val="000000"/>
          <w:sz w:val="18"/>
          <w:szCs w:val="18"/>
        </w:rPr>
        <w:t>itev ponudbe,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lahko v okviru ZJN-3 naro</w:t>
      </w:r>
      <w:r w:rsidRPr="002C117F">
        <w:rPr>
          <w:rFonts w:ascii="Arial" w:hAnsi="Arial" w:cs="Arial" w:hint="eastAsia"/>
          <w:color w:val="000000"/>
          <w:sz w:val="18"/>
          <w:szCs w:val="18"/>
        </w:rPr>
        <w:t>č</w:t>
      </w:r>
      <w:r w:rsidRPr="002C117F">
        <w:rPr>
          <w:rFonts w:ascii="Arial" w:hAnsi="Arial" w:cs="Arial"/>
          <w:color w:val="000000"/>
          <w:sz w:val="18"/>
          <w:szCs w:val="18"/>
        </w:rPr>
        <w:t>nik ponudnika pozove na odpravo teh pomanjkljivosti. Naro</w:t>
      </w:r>
      <w:r w:rsidRPr="002C117F">
        <w:rPr>
          <w:rFonts w:ascii="Arial" w:hAnsi="Arial" w:cs="Arial" w:hint="eastAsia"/>
          <w:color w:val="000000"/>
          <w:sz w:val="18"/>
          <w:szCs w:val="18"/>
        </w:rPr>
        <w:t>č</w:t>
      </w:r>
      <w:r w:rsidRPr="002C117F">
        <w:rPr>
          <w:rFonts w:ascii="Arial" w:hAnsi="Arial" w:cs="Arial"/>
          <w:color w:val="000000"/>
          <w:sz w:val="18"/>
          <w:szCs w:val="18"/>
        </w:rPr>
        <w:t xml:space="preserve">nik bo upošteval tudi takšno ponudbo, v kolikor </w:t>
      </w:r>
      <w:r w:rsidRPr="002C117F">
        <w:rPr>
          <w:rFonts w:ascii="Arial" w:hAnsi="Arial" w:cs="Arial"/>
          <w:color w:val="000000"/>
          <w:sz w:val="18"/>
          <w:szCs w:val="18"/>
        </w:rPr>
        <w:lastRenderedPageBreak/>
        <w:t>bodo iz nje izhajale vse opredeljene vsebinske zahteve in vsi zahtevani dokumenti, in bo ponudba vsaj v bistvenih delih podpisana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ponudnika.</w:t>
      </w:r>
    </w:p>
    <w:p w14:paraId="3CB6800C" w14:textId="77777777" w:rsidR="002C117F" w:rsidRDefault="002C117F" w:rsidP="001A7FC9">
      <w:pPr>
        <w:spacing w:before="225" w:after="225"/>
        <w:contextualSpacing/>
        <w:jc w:val="both"/>
        <w:rPr>
          <w:rFonts w:ascii="Arial" w:hAnsi="Arial" w:cs="Arial"/>
          <w:color w:val="000000"/>
          <w:sz w:val="18"/>
          <w:szCs w:val="18"/>
        </w:rPr>
      </w:pPr>
    </w:p>
    <w:p w14:paraId="405B25C0" w14:textId="77777777" w:rsidR="000B6EEB" w:rsidRDefault="000B6EEB" w:rsidP="001A7FC9">
      <w:pPr>
        <w:spacing w:before="225" w:after="225"/>
        <w:contextualSpacing/>
        <w:jc w:val="both"/>
        <w:rPr>
          <w:rFonts w:ascii="Arial" w:hAnsi="Arial" w:cs="Arial"/>
          <w:color w:val="000000"/>
          <w:sz w:val="18"/>
          <w:szCs w:val="18"/>
        </w:rPr>
      </w:pPr>
      <w:r w:rsidRPr="000B6EEB">
        <w:rPr>
          <w:rFonts w:ascii="Arial" w:hAnsi="Arial" w:cs="Arial"/>
          <w:color w:val="000000"/>
          <w:sz w:val="18"/>
          <w:szCs w:val="18"/>
        </w:rPr>
        <w:t>Ob predložitvi ponudbe bo naro</w:t>
      </w:r>
      <w:r w:rsidRPr="000B6EEB">
        <w:rPr>
          <w:rFonts w:ascii="Arial" w:hAnsi="Arial" w:cs="Arial" w:hint="eastAsia"/>
          <w:color w:val="000000"/>
          <w:sz w:val="18"/>
          <w:szCs w:val="18"/>
        </w:rPr>
        <w:t>č</w:t>
      </w:r>
      <w:r w:rsidRPr="000B6EEB">
        <w:rPr>
          <w:rFonts w:ascii="Arial" w:hAnsi="Arial" w:cs="Arial"/>
          <w:color w:val="000000"/>
          <w:sz w:val="18"/>
          <w:szCs w:val="18"/>
        </w:rPr>
        <w:t xml:space="preserve">nik namesto potrdil, ki jih izdajajo javni organi ali tretje osebe, v skladu z 79. </w:t>
      </w:r>
      <w:r w:rsidRPr="000B6EEB">
        <w:rPr>
          <w:rFonts w:ascii="Arial" w:hAnsi="Arial" w:cs="Arial" w:hint="eastAsia"/>
          <w:color w:val="000000"/>
          <w:sz w:val="18"/>
          <w:szCs w:val="18"/>
        </w:rPr>
        <w:t>č</w:t>
      </w:r>
      <w:r w:rsidRPr="000B6EEB">
        <w:rPr>
          <w:rFonts w:ascii="Arial" w:hAnsi="Arial" w:cs="Arial"/>
          <w:color w:val="000000"/>
          <w:sz w:val="18"/>
          <w:szCs w:val="18"/>
        </w:rPr>
        <w:t>lenom ZJN-3 sprejel ESPD, ki vklju</w:t>
      </w:r>
      <w:r w:rsidRPr="000B6EEB">
        <w:rPr>
          <w:rFonts w:ascii="Arial" w:hAnsi="Arial" w:cs="Arial" w:hint="eastAsia"/>
          <w:color w:val="000000"/>
          <w:sz w:val="18"/>
          <w:szCs w:val="18"/>
        </w:rPr>
        <w:t>č</w:t>
      </w:r>
      <w:r w:rsidRPr="000B6EEB">
        <w:rPr>
          <w:rFonts w:ascii="Arial" w:hAnsi="Arial" w:cs="Arial"/>
          <w:color w:val="000000"/>
          <w:sz w:val="18"/>
          <w:szCs w:val="18"/>
        </w:rPr>
        <w:t>uje posodobljeno lastno izjavo, kot predhodni dokaz v zvezi z neobstojem razlogov za izlo</w:t>
      </w:r>
      <w:r w:rsidRPr="000B6EEB">
        <w:rPr>
          <w:rFonts w:ascii="Arial" w:hAnsi="Arial" w:cs="Arial" w:hint="eastAsia"/>
          <w:color w:val="000000"/>
          <w:sz w:val="18"/>
          <w:szCs w:val="18"/>
        </w:rPr>
        <w:t>č</w:t>
      </w:r>
      <w:r w:rsidRPr="000B6EEB">
        <w:rPr>
          <w:rFonts w:ascii="Arial" w:hAnsi="Arial" w:cs="Arial"/>
          <w:color w:val="000000"/>
          <w:sz w:val="18"/>
          <w:szCs w:val="18"/>
        </w:rPr>
        <w:t>itev. Naro</w:t>
      </w:r>
      <w:r w:rsidRPr="000B6EEB">
        <w:rPr>
          <w:rFonts w:ascii="Arial" w:hAnsi="Arial" w:cs="Arial" w:hint="eastAsia"/>
          <w:color w:val="000000"/>
          <w:sz w:val="18"/>
          <w:szCs w:val="18"/>
        </w:rPr>
        <w:t>č</w:t>
      </w:r>
      <w:r w:rsidRPr="000B6EEB">
        <w:rPr>
          <w:rFonts w:ascii="Arial" w:hAnsi="Arial" w:cs="Arial"/>
          <w:color w:val="000000"/>
          <w:sz w:val="18"/>
          <w:szCs w:val="18"/>
        </w:rPr>
        <w:t>nik bo lahko kadarkoli med postopkom ponudnike pozval, da predložijo vsa dokazila ali del dokazil v zvezi z navedbami v ESPD. Gospodarski subjekt mora v obrazcu ESPD navesti vse informacije, na podlagi katerih bo naro</w:t>
      </w:r>
      <w:r w:rsidRPr="000B6EEB">
        <w:rPr>
          <w:rFonts w:ascii="Arial" w:hAnsi="Arial" w:cs="Arial" w:hint="eastAsia"/>
          <w:color w:val="000000"/>
          <w:sz w:val="18"/>
          <w:szCs w:val="18"/>
        </w:rPr>
        <w:t>č</w:t>
      </w:r>
      <w:r w:rsidRPr="000B6EEB">
        <w:rPr>
          <w:rFonts w:ascii="Arial" w:hAnsi="Arial" w:cs="Arial"/>
          <w:color w:val="000000"/>
          <w:sz w:val="18"/>
          <w:szCs w:val="18"/>
        </w:rPr>
        <w:t>nik potrdila ali druge informacije pridobil v nacionalni bazi podatkov, ter v predmetnem obrazcu podati soglasje, da dokazila pridobi naro</w:t>
      </w:r>
      <w:r w:rsidRPr="000B6EEB">
        <w:rPr>
          <w:rFonts w:ascii="Arial" w:hAnsi="Arial" w:cs="Arial" w:hint="eastAsia"/>
          <w:color w:val="000000"/>
          <w:sz w:val="18"/>
          <w:szCs w:val="18"/>
        </w:rPr>
        <w:t>č</w:t>
      </w:r>
      <w:r w:rsidRPr="000B6EEB">
        <w:rPr>
          <w:rFonts w:ascii="Arial" w:hAnsi="Arial" w:cs="Arial"/>
          <w:color w:val="000000"/>
          <w:sz w:val="18"/>
          <w:szCs w:val="18"/>
        </w:rPr>
        <w:t>nik.</w:t>
      </w:r>
    </w:p>
    <w:p w14:paraId="03C404FB" w14:textId="77777777" w:rsidR="000B6EEB" w:rsidRDefault="000B6EEB" w:rsidP="001A7FC9">
      <w:pPr>
        <w:spacing w:before="225" w:after="225"/>
        <w:contextualSpacing/>
        <w:jc w:val="both"/>
        <w:rPr>
          <w:rFonts w:ascii="Arial" w:hAnsi="Arial" w:cs="Arial"/>
          <w:color w:val="000000"/>
          <w:sz w:val="18"/>
          <w:szCs w:val="18"/>
        </w:rPr>
      </w:pPr>
    </w:p>
    <w:p w14:paraId="11FFB693" w14:textId="77777777" w:rsidR="00231C9D" w:rsidRPr="00231C9D" w:rsidRDefault="00231C9D" w:rsidP="001A7FC9">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nik bo pred oddajo javnega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ila od najugodnejšega ponudnika lahko zahteval, da predloži </w:t>
      </w:r>
      <w:r>
        <w:rPr>
          <w:rFonts w:ascii="Arial" w:hAnsi="Arial" w:cs="Arial"/>
          <w:color w:val="000000"/>
          <w:sz w:val="18"/>
          <w:szCs w:val="18"/>
        </w:rPr>
        <w:t xml:space="preserve">skenirana </w:t>
      </w:r>
      <w:r w:rsidRPr="00231C9D">
        <w:rPr>
          <w:rFonts w:ascii="Arial" w:hAnsi="Arial" w:cs="Arial"/>
          <w:color w:val="000000"/>
          <w:sz w:val="18"/>
          <w:szCs w:val="18"/>
        </w:rPr>
        <w:t>najnovejša dokazila (potrdila, izjave)</w:t>
      </w:r>
      <w:r>
        <w:rPr>
          <w:rFonts w:ascii="Arial" w:hAnsi="Arial" w:cs="Arial"/>
          <w:color w:val="000000"/>
          <w:sz w:val="18"/>
          <w:szCs w:val="18"/>
        </w:rPr>
        <w:t>,</w:t>
      </w:r>
      <w:r w:rsidRPr="00231C9D">
        <w:rPr>
          <w:rFonts w:ascii="Arial" w:hAnsi="Arial" w:cs="Arial"/>
          <w:color w:val="000000"/>
          <w:sz w:val="18"/>
          <w:szCs w:val="18"/>
        </w:rPr>
        <w:t xml:space="preserve"> kot dokaz neobstoja razlogov za izklju</w:t>
      </w:r>
      <w:r w:rsidRPr="00231C9D">
        <w:rPr>
          <w:rFonts w:ascii="Arial" w:hAnsi="Arial" w:cs="Arial" w:hint="eastAsia"/>
          <w:color w:val="000000"/>
          <w:sz w:val="18"/>
          <w:szCs w:val="18"/>
        </w:rPr>
        <w:t>č</w:t>
      </w:r>
      <w:r w:rsidRPr="00231C9D">
        <w:rPr>
          <w:rFonts w:ascii="Arial" w:hAnsi="Arial" w:cs="Arial"/>
          <w:color w:val="000000"/>
          <w:sz w:val="18"/>
          <w:szCs w:val="18"/>
        </w:rPr>
        <w:t>itev. Gospodarski subjekt lahko dokazila o neobstoju izklju</w:t>
      </w:r>
      <w:r w:rsidRPr="00231C9D">
        <w:rPr>
          <w:rFonts w:ascii="Arial" w:hAnsi="Arial" w:cs="Arial" w:hint="eastAsia"/>
          <w:color w:val="000000"/>
          <w:sz w:val="18"/>
          <w:szCs w:val="18"/>
        </w:rPr>
        <w:t>č</w:t>
      </w:r>
      <w:r w:rsidRPr="00231C9D">
        <w:rPr>
          <w:rFonts w:ascii="Arial" w:hAnsi="Arial" w:cs="Arial"/>
          <w:color w:val="000000"/>
          <w:sz w:val="18"/>
          <w:szCs w:val="18"/>
        </w:rPr>
        <w:t>itvenih razlogov predloži tudi sam. Naro</w:t>
      </w:r>
      <w:r w:rsidRPr="00231C9D">
        <w:rPr>
          <w:rFonts w:ascii="Arial" w:hAnsi="Arial" w:cs="Arial" w:hint="eastAsia"/>
          <w:color w:val="000000"/>
          <w:sz w:val="18"/>
          <w:szCs w:val="18"/>
        </w:rPr>
        <w:t>č</w:t>
      </w:r>
      <w:r w:rsidRPr="00231C9D">
        <w:rPr>
          <w:rFonts w:ascii="Arial" w:hAnsi="Arial" w:cs="Arial"/>
          <w:color w:val="000000"/>
          <w:sz w:val="18"/>
          <w:szCs w:val="18"/>
        </w:rPr>
        <w:t>nik si pridržuje pravico do preveritve verodostojnosti predloženih dokazil pri podpisniku le-teh.</w:t>
      </w:r>
    </w:p>
    <w:p w14:paraId="1A0BF162" w14:textId="77777777" w:rsidR="00231C9D" w:rsidRPr="00231C9D" w:rsidRDefault="00231C9D" w:rsidP="001A7FC9">
      <w:pPr>
        <w:spacing w:before="225" w:after="225"/>
        <w:contextualSpacing/>
        <w:jc w:val="both"/>
        <w:rPr>
          <w:rFonts w:ascii="Arial" w:hAnsi="Arial" w:cs="Arial"/>
          <w:color w:val="000000"/>
          <w:sz w:val="18"/>
          <w:szCs w:val="18"/>
        </w:rPr>
      </w:pPr>
    </w:p>
    <w:p w14:paraId="5737F71F" w14:textId="77777777" w:rsidR="00231C9D" w:rsidRPr="00231C9D" w:rsidRDefault="00231C9D" w:rsidP="001A7FC9">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14:paraId="191034C9" w14:textId="77777777" w:rsidR="00231C9D" w:rsidRPr="00231C9D" w:rsidRDefault="00231C9D" w:rsidP="001A7FC9">
      <w:pPr>
        <w:spacing w:before="225" w:after="225"/>
        <w:contextualSpacing/>
        <w:jc w:val="both"/>
        <w:rPr>
          <w:rFonts w:ascii="Arial" w:hAnsi="Arial" w:cs="Arial"/>
          <w:color w:val="000000"/>
          <w:sz w:val="18"/>
          <w:szCs w:val="18"/>
        </w:rPr>
      </w:pPr>
    </w:p>
    <w:p w14:paraId="1DC5B24D" w14:textId="77777777" w:rsidR="00231C9D" w:rsidRPr="00231C9D" w:rsidRDefault="00231C9D" w:rsidP="001A7FC9">
      <w:pPr>
        <w:spacing w:before="225" w:after="225"/>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14:paraId="4455FF0D" w14:textId="77777777" w:rsidR="00231C9D" w:rsidRDefault="00231C9D" w:rsidP="001A7FC9">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proofErr w:type="spellStart"/>
      <w:r>
        <w:rPr>
          <w:rFonts w:ascii="Arial" w:hAnsi="Arial" w:cs="Arial"/>
          <w:color w:val="000000"/>
          <w:sz w:val="18"/>
          <w:szCs w:val="18"/>
        </w:rPr>
        <w:t>skene</w:t>
      </w:r>
      <w:proofErr w:type="spellEnd"/>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w:t>
      </w:r>
      <w:proofErr w:type="spellStart"/>
      <w:r>
        <w:rPr>
          <w:rFonts w:ascii="Arial" w:hAnsi="Arial" w:cs="Arial"/>
          <w:color w:val="000000"/>
          <w:sz w:val="18"/>
          <w:szCs w:val="18"/>
        </w:rPr>
        <w:t>skene</w:t>
      </w:r>
      <w:proofErr w:type="spellEnd"/>
      <w:r>
        <w:rPr>
          <w:rFonts w:ascii="Arial" w:hAnsi="Arial" w:cs="Arial"/>
          <w:color w:val="000000"/>
          <w:sz w:val="18"/>
          <w:szCs w:val="18"/>
        </w:rPr>
        <w:t xml:space="preserve"> </w:t>
      </w:r>
      <w:proofErr w:type="spellStart"/>
      <w:r>
        <w:rPr>
          <w:rFonts w:ascii="Arial" w:hAnsi="Arial" w:cs="Arial"/>
          <w:color w:val="000000"/>
          <w:sz w:val="18"/>
          <w:szCs w:val="18"/>
        </w:rPr>
        <w:t>podjemnih</w:t>
      </w:r>
      <w:proofErr w:type="spellEnd"/>
      <w:r>
        <w:rPr>
          <w:rFonts w:ascii="Arial" w:hAnsi="Arial" w:cs="Arial"/>
          <w:color w:val="000000"/>
          <w:sz w:val="18"/>
          <w:szCs w:val="18"/>
        </w:rPr>
        <w:t xml:space="preserve"> pogodb</w:t>
      </w:r>
      <w:r w:rsidRPr="00231C9D">
        <w:rPr>
          <w:rFonts w:ascii="Arial" w:hAnsi="Arial" w:cs="Arial"/>
          <w:color w:val="000000"/>
          <w:sz w:val="18"/>
          <w:szCs w:val="18"/>
        </w:rPr>
        <w:t>, ipd.</w:t>
      </w:r>
    </w:p>
    <w:p w14:paraId="32266FB6" w14:textId="77777777" w:rsidR="00231C9D" w:rsidRDefault="00231C9D" w:rsidP="001A7FC9">
      <w:pPr>
        <w:spacing w:before="225" w:after="225"/>
        <w:contextualSpacing/>
        <w:jc w:val="both"/>
        <w:rPr>
          <w:rFonts w:ascii="Arial" w:hAnsi="Arial" w:cs="Arial"/>
          <w:color w:val="000000"/>
          <w:sz w:val="18"/>
          <w:szCs w:val="18"/>
        </w:rPr>
      </w:pPr>
    </w:p>
    <w:p w14:paraId="079878BB" w14:textId="77777777" w:rsidR="002C117F" w:rsidRDefault="002C117F" w:rsidP="001A7FC9">
      <w:pPr>
        <w:spacing w:before="225" w:after="225"/>
        <w:contextualSpacing/>
        <w:jc w:val="both"/>
        <w:rPr>
          <w:rFonts w:ascii="Arial" w:hAnsi="Arial" w:cs="Arial"/>
          <w:color w:val="000000"/>
          <w:sz w:val="18"/>
          <w:szCs w:val="18"/>
        </w:rPr>
      </w:pPr>
      <w:r w:rsidRPr="002C117F">
        <w:rPr>
          <w:rFonts w:ascii="Arial" w:hAnsi="Arial" w:cs="Arial"/>
          <w:color w:val="000000"/>
          <w:sz w:val="18"/>
          <w:szCs w:val="18"/>
        </w:rPr>
        <w:t>Kadar je zahtevano dokazilo, ponudniku ni potrebno predložiti originala,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zadostuje</w:t>
      </w:r>
      <w:r w:rsidR="009F0D9F">
        <w:rPr>
          <w:rFonts w:ascii="Arial" w:hAnsi="Arial" w:cs="Arial"/>
          <w:color w:val="000000"/>
          <w:sz w:val="18"/>
          <w:szCs w:val="18"/>
        </w:rPr>
        <w:t>, da</w:t>
      </w:r>
      <w:r w:rsidRPr="002C117F">
        <w:rPr>
          <w:rFonts w:ascii="Arial" w:hAnsi="Arial" w:cs="Arial"/>
          <w:color w:val="000000"/>
          <w:sz w:val="18"/>
          <w:szCs w:val="18"/>
        </w:rPr>
        <w:t xml:space="preserve"> ponudni</w:t>
      </w:r>
      <w:r>
        <w:rPr>
          <w:rFonts w:ascii="Arial" w:hAnsi="Arial" w:cs="Arial"/>
          <w:color w:val="000000"/>
          <w:sz w:val="18"/>
          <w:szCs w:val="18"/>
        </w:rPr>
        <w:t>k</w:t>
      </w:r>
      <w:r w:rsidRPr="002C117F">
        <w:rPr>
          <w:rFonts w:ascii="Arial" w:hAnsi="Arial" w:cs="Arial"/>
          <w:color w:val="000000"/>
          <w:sz w:val="18"/>
          <w:szCs w:val="18"/>
        </w:rPr>
        <w:t xml:space="preserve"> predloži </w:t>
      </w:r>
      <w:proofErr w:type="spellStart"/>
      <w:r w:rsidRPr="002C117F">
        <w:rPr>
          <w:rFonts w:ascii="Arial" w:hAnsi="Arial" w:cs="Arial"/>
          <w:color w:val="000000"/>
          <w:sz w:val="18"/>
          <w:szCs w:val="18"/>
        </w:rPr>
        <w:t>sken</w:t>
      </w:r>
      <w:proofErr w:type="spellEnd"/>
      <w:r w:rsidRPr="002C117F">
        <w:rPr>
          <w:rFonts w:ascii="Arial" w:hAnsi="Arial" w:cs="Arial"/>
          <w:color w:val="000000"/>
          <w:sz w:val="18"/>
          <w:szCs w:val="18"/>
        </w:rPr>
        <w:t xml:space="preserve"> dokazila, razen v primerih, kjer je izrecno navedeno druga</w:t>
      </w:r>
      <w:r w:rsidRPr="002C117F">
        <w:rPr>
          <w:rFonts w:ascii="Arial" w:hAnsi="Arial" w:cs="Arial" w:hint="eastAsia"/>
          <w:color w:val="000000"/>
          <w:sz w:val="18"/>
          <w:szCs w:val="18"/>
        </w:rPr>
        <w:t>č</w:t>
      </w:r>
      <w:r>
        <w:rPr>
          <w:rFonts w:ascii="Arial" w:hAnsi="Arial" w:cs="Arial"/>
          <w:color w:val="000000"/>
          <w:sz w:val="18"/>
          <w:szCs w:val="18"/>
        </w:rPr>
        <w:t>e</w:t>
      </w:r>
      <w:r w:rsidRPr="002C117F">
        <w:rPr>
          <w:rFonts w:ascii="Arial" w:hAnsi="Arial" w:cs="Arial"/>
          <w:color w:val="000000"/>
          <w:sz w:val="18"/>
          <w:szCs w:val="18"/>
        </w:rPr>
        <w:t>. Naro</w:t>
      </w:r>
      <w:r w:rsidRPr="002C117F">
        <w:rPr>
          <w:rFonts w:ascii="Arial" w:hAnsi="Arial" w:cs="Arial" w:hint="eastAsia"/>
          <w:color w:val="000000"/>
          <w:sz w:val="18"/>
          <w:szCs w:val="18"/>
        </w:rPr>
        <w:t>č</w:t>
      </w:r>
      <w:r w:rsidRPr="002C117F">
        <w:rPr>
          <w:rFonts w:ascii="Arial" w:hAnsi="Arial" w:cs="Arial"/>
          <w:color w:val="000000"/>
          <w:sz w:val="18"/>
          <w:szCs w:val="18"/>
        </w:rPr>
        <w:t xml:space="preserve">nik pa lahko v postopku preverjanja ponudb od ponudnika kadarkoli zahteva, da mu predloži na vpogled original, ki ga lahko primerja z v ponudbi danim </w:t>
      </w:r>
      <w:proofErr w:type="spellStart"/>
      <w:r w:rsidRPr="002C117F">
        <w:rPr>
          <w:rFonts w:ascii="Arial" w:hAnsi="Arial" w:cs="Arial"/>
          <w:color w:val="000000"/>
          <w:sz w:val="18"/>
          <w:szCs w:val="18"/>
        </w:rPr>
        <w:t>skenom</w:t>
      </w:r>
      <w:proofErr w:type="spellEnd"/>
      <w:r w:rsidRPr="002C117F">
        <w:rPr>
          <w:rFonts w:ascii="Arial" w:hAnsi="Arial" w:cs="Arial"/>
          <w:color w:val="000000"/>
          <w:sz w:val="18"/>
          <w:szCs w:val="18"/>
        </w:rPr>
        <w:t xml:space="preserve"> dokumenta. Vsi dokumenti, ki jih predloži ponudnik, morajo izkazovati aktualno stanje ponudnika (stanje v trenutku predložitve ponudbe). Ponudnik mora zahtevani dokument predložiti v roku, ki ga dolo</w:t>
      </w:r>
      <w:r w:rsidRPr="002C117F">
        <w:rPr>
          <w:rFonts w:ascii="Arial" w:hAnsi="Arial" w:cs="Arial" w:hint="eastAsia"/>
          <w:color w:val="000000"/>
          <w:sz w:val="18"/>
          <w:szCs w:val="18"/>
        </w:rPr>
        <w:t>č</w:t>
      </w:r>
      <w:r w:rsidRPr="002C117F">
        <w:rPr>
          <w:rFonts w:ascii="Arial" w:hAnsi="Arial" w:cs="Arial"/>
          <w:color w:val="000000"/>
          <w:sz w:val="18"/>
          <w:szCs w:val="18"/>
        </w:rPr>
        <w:t>i naro</w:t>
      </w:r>
      <w:r w:rsidRPr="002C117F">
        <w:rPr>
          <w:rFonts w:ascii="Arial" w:hAnsi="Arial" w:cs="Arial" w:hint="eastAsia"/>
          <w:color w:val="000000"/>
          <w:sz w:val="18"/>
          <w:szCs w:val="18"/>
        </w:rPr>
        <w:t>č</w:t>
      </w:r>
      <w:r w:rsidRPr="002C117F">
        <w:rPr>
          <w:rFonts w:ascii="Arial" w:hAnsi="Arial" w:cs="Arial"/>
          <w:color w:val="000000"/>
          <w:sz w:val="18"/>
          <w:szCs w:val="18"/>
        </w:rPr>
        <w:t>nik, v nasprotnem primeru bo naro</w:t>
      </w:r>
      <w:r w:rsidRPr="002C117F">
        <w:rPr>
          <w:rFonts w:ascii="Arial" w:hAnsi="Arial" w:cs="Arial" w:hint="eastAsia"/>
          <w:color w:val="000000"/>
          <w:sz w:val="18"/>
          <w:szCs w:val="18"/>
        </w:rPr>
        <w:t>č</w:t>
      </w:r>
      <w:r w:rsidRPr="002C117F">
        <w:rPr>
          <w:rFonts w:ascii="Arial" w:hAnsi="Arial" w:cs="Arial"/>
          <w:color w:val="000000"/>
          <w:sz w:val="18"/>
          <w:szCs w:val="18"/>
        </w:rPr>
        <w:t>nik ponudbo kot nepopolno zavrnil.</w:t>
      </w:r>
    </w:p>
    <w:p w14:paraId="7F5C48B7" w14:textId="77777777" w:rsidR="002C117F" w:rsidRDefault="002C117F" w:rsidP="001A7FC9">
      <w:pPr>
        <w:spacing w:before="225" w:after="225"/>
        <w:contextualSpacing/>
        <w:jc w:val="both"/>
        <w:rPr>
          <w:rFonts w:ascii="Arial" w:hAnsi="Arial" w:cs="Arial"/>
          <w:color w:val="000000"/>
          <w:sz w:val="18"/>
          <w:szCs w:val="18"/>
        </w:rPr>
      </w:pPr>
    </w:p>
    <w:p w14:paraId="125E89D2" w14:textId="77777777" w:rsidR="002C117F" w:rsidRDefault="002C117F" w:rsidP="001A7FC9">
      <w:pPr>
        <w:spacing w:before="225" w:after="225"/>
        <w:contextualSpacing/>
        <w:jc w:val="both"/>
        <w:rPr>
          <w:rFonts w:ascii="Arial" w:hAnsi="Arial" w:cs="Arial"/>
          <w:color w:val="000000"/>
          <w:sz w:val="18"/>
          <w:szCs w:val="18"/>
        </w:rPr>
      </w:pPr>
      <w:r w:rsidRPr="002C117F">
        <w:rPr>
          <w:rFonts w:ascii="Arial" w:hAnsi="Arial" w:cs="Arial"/>
          <w:color w:val="000000"/>
          <w:sz w:val="18"/>
          <w:szCs w:val="18"/>
        </w:rPr>
        <w:t>Obrazci izjav, ki jih mora predložiti ponudnik so del razpisne dokumentacije. Izjave so lahko predložene na teh obr</w:t>
      </w:r>
      <w:r>
        <w:rPr>
          <w:rFonts w:ascii="Arial" w:hAnsi="Arial" w:cs="Arial"/>
          <w:color w:val="000000"/>
          <w:sz w:val="18"/>
          <w:szCs w:val="18"/>
        </w:rPr>
        <w:t>azcih ali na ponudnikovih, ki</w:t>
      </w:r>
      <w:r w:rsidRPr="002C117F">
        <w:rPr>
          <w:rFonts w:ascii="Arial" w:hAnsi="Arial" w:cs="Arial"/>
          <w:color w:val="000000"/>
          <w:sz w:val="18"/>
          <w:szCs w:val="18"/>
        </w:rPr>
        <w:t xml:space="preserve"> vsebinsko ne smejo od</w:t>
      </w:r>
      <w:r>
        <w:rPr>
          <w:rFonts w:ascii="Arial" w:hAnsi="Arial" w:cs="Arial"/>
          <w:color w:val="000000"/>
          <w:sz w:val="18"/>
          <w:szCs w:val="18"/>
        </w:rPr>
        <w:t xml:space="preserve">stopati od priloženih obrazcev. </w:t>
      </w:r>
      <w:r w:rsidRPr="002C117F">
        <w:rPr>
          <w:rFonts w:ascii="Arial" w:hAnsi="Arial" w:cs="Arial" w:hint="eastAsia"/>
          <w:color w:val="000000"/>
          <w:sz w:val="18"/>
          <w:szCs w:val="18"/>
        </w:rPr>
        <w:t>Č</w:t>
      </w:r>
      <w:r w:rsidRPr="002C117F">
        <w:rPr>
          <w:rFonts w:ascii="Arial" w:hAnsi="Arial" w:cs="Arial"/>
          <w:color w:val="000000"/>
          <w:sz w:val="18"/>
          <w:szCs w:val="18"/>
        </w:rPr>
        <w:t>e obstaja naro</w:t>
      </w:r>
      <w:r w:rsidRPr="002C117F">
        <w:rPr>
          <w:rFonts w:ascii="Arial" w:hAnsi="Arial" w:cs="Arial" w:hint="eastAsia"/>
          <w:color w:val="000000"/>
          <w:sz w:val="18"/>
          <w:szCs w:val="18"/>
        </w:rPr>
        <w:t>č</w:t>
      </w:r>
      <w:r w:rsidRPr="002C117F">
        <w:rPr>
          <w:rFonts w:ascii="Arial" w:hAnsi="Arial" w:cs="Arial"/>
          <w:color w:val="000000"/>
          <w:sz w:val="18"/>
          <w:szCs w:val="18"/>
        </w:rPr>
        <w:t>nikova zahteva po najvišji dovoljeni starosti dokumentov, ki jih ponudnik prilaga kot dokazila, je to navedeno ob vsakem posameznem dokazilu. V kolikor ni navedeno ni</w:t>
      </w:r>
      <w:r w:rsidRPr="002C117F">
        <w:rPr>
          <w:rFonts w:ascii="Arial" w:hAnsi="Arial" w:cs="Arial" w:hint="eastAsia"/>
          <w:color w:val="000000"/>
          <w:sz w:val="18"/>
          <w:szCs w:val="18"/>
        </w:rPr>
        <w:t>č</w:t>
      </w:r>
      <w:r w:rsidRPr="002C117F">
        <w:rPr>
          <w:rFonts w:ascii="Arial" w:hAnsi="Arial" w:cs="Arial"/>
          <w:color w:val="000000"/>
          <w:sz w:val="18"/>
          <w:szCs w:val="18"/>
        </w:rPr>
        <w:t>esar, starost dokumenta ni pomembna, odražati pa mora zadnje stanje. Za</w:t>
      </w:r>
      <w:r w:rsidRPr="002C117F">
        <w:rPr>
          <w:rFonts w:ascii="Arial" w:hAnsi="Arial" w:cs="Arial" w:hint="eastAsia"/>
          <w:color w:val="000000"/>
          <w:sz w:val="18"/>
          <w:szCs w:val="18"/>
        </w:rPr>
        <w:t>č</w:t>
      </w:r>
      <w:r w:rsidRPr="002C117F">
        <w:rPr>
          <w:rFonts w:ascii="Arial" w:hAnsi="Arial" w:cs="Arial"/>
          <w:color w:val="000000"/>
          <w:sz w:val="18"/>
          <w:szCs w:val="18"/>
        </w:rPr>
        <w:t xml:space="preserve">etek roka za starost dokumentov se šteje od dneva roka za predložitev ponudbe, razen </w:t>
      </w:r>
      <w:r w:rsidRPr="002C117F">
        <w:rPr>
          <w:rFonts w:ascii="Arial" w:hAnsi="Arial" w:cs="Arial" w:hint="eastAsia"/>
          <w:color w:val="000000"/>
          <w:sz w:val="18"/>
          <w:szCs w:val="18"/>
        </w:rPr>
        <w:t>č</w:t>
      </w:r>
      <w:r w:rsidRPr="002C117F">
        <w:rPr>
          <w:rFonts w:ascii="Arial" w:hAnsi="Arial" w:cs="Arial"/>
          <w:color w:val="000000"/>
          <w:sz w:val="18"/>
          <w:szCs w:val="18"/>
        </w:rPr>
        <w:t>e ni pri posameznem dokazilu dolo</w:t>
      </w:r>
      <w:r w:rsidRPr="002C117F">
        <w:rPr>
          <w:rFonts w:ascii="Arial" w:hAnsi="Arial" w:cs="Arial" w:hint="eastAsia"/>
          <w:color w:val="000000"/>
          <w:sz w:val="18"/>
          <w:szCs w:val="18"/>
        </w:rPr>
        <w:t>č</w:t>
      </w:r>
      <w:r w:rsidRPr="002C117F">
        <w:rPr>
          <w:rFonts w:ascii="Arial" w:hAnsi="Arial" w:cs="Arial"/>
          <w:color w:val="000000"/>
          <w:sz w:val="18"/>
          <w:szCs w:val="18"/>
        </w:rPr>
        <w:t>eno druga</w:t>
      </w:r>
      <w:r w:rsidRPr="002C117F">
        <w:rPr>
          <w:rFonts w:ascii="Arial" w:hAnsi="Arial" w:cs="Arial" w:hint="eastAsia"/>
          <w:color w:val="000000"/>
          <w:sz w:val="18"/>
          <w:szCs w:val="18"/>
        </w:rPr>
        <w:t>č</w:t>
      </w:r>
      <w:r w:rsidRPr="002C117F">
        <w:rPr>
          <w:rFonts w:ascii="Arial" w:hAnsi="Arial" w:cs="Arial"/>
          <w:color w:val="000000"/>
          <w:sz w:val="18"/>
          <w:szCs w:val="18"/>
        </w:rPr>
        <w:t>e.</w:t>
      </w:r>
    </w:p>
    <w:p w14:paraId="4FDA0226" w14:textId="77777777" w:rsidR="00587BCA" w:rsidRPr="00587BCA" w:rsidRDefault="00587BCA" w:rsidP="001A7FC9">
      <w:pPr>
        <w:spacing w:before="225" w:after="225"/>
        <w:contextualSpacing/>
        <w:jc w:val="both"/>
        <w:rPr>
          <w:rFonts w:ascii="Arial" w:hAnsi="Arial" w:cs="Arial"/>
          <w:color w:val="000000"/>
          <w:sz w:val="18"/>
          <w:szCs w:val="18"/>
        </w:rPr>
      </w:pPr>
    </w:p>
    <w:p w14:paraId="799142DE" w14:textId="77777777" w:rsidR="00587BCA" w:rsidRPr="00587BCA" w:rsidRDefault="00587BCA" w:rsidP="001A7FC9">
      <w:pPr>
        <w:spacing w:before="225" w:after="225"/>
        <w:contextualSpacing/>
        <w:jc w:val="both"/>
        <w:rPr>
          <w:rFonts w:ascii="Arial" w:hAnsi="Arial" w:cs="Arial"/>
          <w:color w:val="000000"/>
          <w:sz w:val="18"/>
          <w:szCs w:val="18"/>
        </w:rPr>
      </w:pPr>
      <w:r w:rsidRPr="00587BCA">
        <w:rPr>
          <w:rFonts w:ascii="Arial" w:hAnsi="Arial" w:cs="Arial"/>
          <w:color w:val="000000"/>
          <w:sz w:val="18"/>
          <w:szCs w:val="18"/>
        </w:rPr>
        <w:t xml:space="preserve">Ponudnik v ponudbi priloži le dokumente, ki so navedeni v </w:t>
      </w:r>
      <w:r w:rsidR="00063B41">
        <w:rPr>
          <w:rFonts w:ascii="Arial" w:hAnsi="Arial" w:cs="Arial"/>
          <w:color w:val="000000"/>
          <w:sz w:val="18"/>
          <w:szCs w:val="18"/>
        </w:rPr>
        <w:t>tej točki</w:t>
      </w:r>
      <w:r w:rsidRPr="00587BCA">
        <w:rPr>
          <w:rFonts w:ascii="Arial" w:hAnsi="Arial" w:cs="Arial"/>
          <w:color w:val="000000"/>
          <w:sz w:val="18"/>
          <w:szCs w:val="18"/>
        </w:rPr>
        <w:t>. Po pregledu ponudb bo naro</w:t>
      </w:r>
      <w:r w:rsidRPr="00587BCA">
        <w:rPr>
          <w:rFonts w:ascii="Arial" w:hAnsi="Arial" w:cs="Arial" w:hint="eastAsia"/>
          <w:color w:val="000000"/>
          <w:sz w:val="18"/>
          <w:szCs w:val="18"/>
        </w:rPr>
        <w:t>č</w:t>
      </w:r>
      <w:r w:rsidRPr="00587BCA">
        <w:rPr>
          <w:rFonts w:ascii="Arial" w:hAnsi="Arial" w:cs="Arial"/>
          <w:color w:val="000000"/>
          <w:sz w:val="18"/>
          <w:szCs w:val="18"/>
        </w:rPr>
        <w:t>nik, v kolikor se bo pojavil dvom o resni</w:t>
      </w:r>
      <w:r w:rsidRPr="00587BCA">
        <w:rPr>
          <w:rFonts w:ascii="Arial" w:hAnsi="Arial" w:cs="Arial" w:hint="eastAsia"/>
          <w:color w:val="000000"/>
          <w:sz w:val="18"/>
          <w:szCs w:val="18"/>
        </w:rPr>
        <w:t>č</w:t>
      </w:r>
      <w:r w:rsidRPr="00587BCA">
        <w:rPr>
          <w:rFonts w:ascii="Arial" w:hAnsi="Arial" w:cs="Arial"/>
          <w:color w:val="000000"/>
          <w:sz w:val="18"/>
          <w:szCs w:val="18"/>
        </w:rPr>
        <w:t>nosti ponudnikovih izjav, najugodnejšega ponudnika pozval k predložitvi dokazil, kot je navedeno za posameznim zahtevanim pogojem oziroma razlogom za izklju</w:t>
      </w:r>
      <w:r w:rsidRPr="00587BCA">
        <w:rPr>
          <w:rFonts w:ascii="Arial" w:hAnsi="Arial" w:cs="Arial" w:hint="eastAsia"/>
          <w:color w:val="000000"/>
          <w:sz w:val="18"/>
          <w:szCs w:val="18"/>
        </w:rPr>
        <w:t>č</w:t>
      </w:r>
      <w:r w:rsidRPr="00587BCA">
        <w:rPr>
          <w:rFonts w:ascii="Arial" w:hAnsi="Arial" w:cs="Arial"/>
          <w:color w:val="000000"/>
          <w:sz w:val="18"/>
          <w:szCs w:val="18"/>
        </w:rPr>
        <w:t>itev.</w:t>
      </w:r>
    </w:p>
    <w:p w14:paraId="54BF4166" w14:textId="77777777" w:rsidR="00587BCA" w:rsidRPr="00587BCA" w:rsidRDefault="00587BCA" w:rsidP="001A7FC9">
      <w:pPr>
        <w:spacing w:before="225" w:after="225"/>
        <w:contextualSpacing/>
        <w:jc w:val="both"/>
        <w:rPr>
          <w:rFonts w:ascii="Arial" w:hAnsi="Arial" w:cs="Arial"/>
          <w:color w:val="000000"/>
          <w:sz w:val="18"/>
          <w:szCs w:val="18"/>
        </w:rPr>
      </w:pPr>
    </w:p>
    <w:p w14:paraId="483CBE8B" w14:textId="77777777" w:rsidR="00587BCA" w:rsidRPr="00587BCA" w:rsidRDefault="00587BCA" w:rsidP="001A7FC9">
      <w:pPr>
        <w:spacing w:before="225" w:after="225"/>
        <w:contextualSpacing/>
        <w:jc w:val="both"/>
        <w:rPr>
          <w:rFonts w:ascii="Arial" w:hAnsi="Arial" w:cs="Arial"/>
          <w:color w:val="000000"/>
          <w:sz w:val="18"/>
          <w:szCs w:val="18"/>
        </w:rPr>
      </w:pPr>
      <w:r w:rsidRPr="00587BCA">
        <w:rPr>
          <w:rFonts w:ascii="Arial" w:hAnsi="Arial" w:cs="Arial"/>
          <w:color w:val="000000"/>
          <w:sz w:val="18"/>
          <w:szCs w:val="18"/>
        </w:rPr>
        <w:t>Na poziv naro</w:t>
      </w:r>
      <w:r w:rsidRPr="00587BCA">
        <w:rPr>
          <w:rFonts w:ascii="Arial" w:hAnsi="Arial" w:cs="Arial" w:hint="eastAsia"/>
          <w:color w:val="000000"/>
          <w:sz w:val="18"/>
          <w:szCs w:val="18"/>
        </w:rPr>
        <w:t>č</w:t>
      </w:r>
      <w:r w:rsidRPr="00587BCA">
        <w:rPr>
          <w:rFonts w:ascii="Arial" w:hAnsi="Arial" w:cs="Arial"/>
          <w:color w:val="000000"/>
          <w:sz w:val="18"/>
          <w:szCs w:val="18"/>
        </w:rPr>
        <w:t>nika bo moral izbrani ponudnik v postopku javnega naro</w:t>
      </w:r>
      <w:r w:rsidRPr="00587BCA">
        <w:rPr>
          <w:rFonts w:ascii="Arial" w:hAnsi="Arial" w:cs="Arial" w:hint="eastAsia"/>
          <w:color w:val="000000"/>
          <w:sz w:val="18"/>
          <w:szCs w:val="18"/>
        </w:rPr>
        <w:t>č</w:t>
      </w:r>
      <w:r w:rsidRPr="00587BCA">
        <w:rPr>
          <w:rFonts w:ascii="Arial" w:hAnsi="Arial" w:cs="Arial"/>
          <w:color w:val="000000"/>
          <w:sz w:val="18"/>
          <w:szCs w:val="18"/>
        </w:rPr>
        <w:t>anja ali pri izvajanju javnega naro</w:t>
      </w:r>
      <w:r w:rsidRPr="00587BCA">
        <w:rPr>
          <w:rFonts w:ascii="Arial" w:hAnsi="Arial" w:cs="Arial" w:hint="eastAsia"/>
          <w:color w:val="000000"/>
          <w:sz w:val="18"/>
          <w:szCs w:val="18"/>
        </w:rPr>
        <w:t>č</w:t>
      </w:r>
      <w:r w:rsidRPr="00587BCA">
        <w:rPr>
          <w:rFonts w:ascii="Arial" w:hAnsi="Arial" w:cs="Arial"/>
          <w:color w:val="000000"/>
          <w:sz w:val="18"/>
          <w:szCs w:val="18"/>
        </w:rPr>
        <w:t>ila, v roku osmih dni od prejema poziva, posredovati podatke o:</w:t>
      </w:r>
    </w:p>
    <w:p w14:paraId="5D66C831" w14:textId="77777777" w:rsidR="00587BCA" w:rsidRPr="001A7FC9" w:rsidRDefault="00587BCA" w:rsidP="00AE5786">
      <w:pPr>
        <w:pStyle w:val="Odstavekseznama"/>
        <w:numPr>
          <w:ilvl w:val="0"/>
          <w:numId w:val="178"/>
        </w:numPr>
        <w:spacing w:before="225" w:after="225"/>
        <w:jc w:val="both"/>
        <w:rPr>
          <w:rFonts w:ascii="Arial" w:hAnsi="Arial" w:cs="Arial"/>
          <w:color w:val="000000"/>
          <w:sz w:val="18"/>
          <w:szCs w:val="18"/>
        </w:rPr>
      </w:pPr>
      <w:r w:rsidRPr="001A7FC9">
        <w:rPr>
          <w:rFonts w:ascii="Arial" w:hAnsi="Arial" w:cs="Arial"/>
          <w:color w:val="000000"/>
          <w:sz w:val="18"/>
          <w:szCs w:val="18"/>
        </w:rPr>
        <w:t>svojih ustanoviteljih, družbenikih, vklju</w:t>
      </w:r>
      <w:r w:rsidRPr="001A7FC9">
        <w:rPr>
          <w:rFonts w:ascii="Arial" w:hAnsi="Arial" w:cs="Arial" w:hint="eastAsia"/>
          <w:color w:val="000000"/>
          <w:sz w:val="18"/>
          <w:szCs w:val="18"/>
        </w:rPr>
        <w:t>č</w:t>
      </w:r>
      <w:r w:rsidRPr="001A7FC9">
        <w:rPr>
          <w:rFonts w:ascii="Arial" w:hAnsi="Arial" w:cs="Arial"/>
          <w:color w:val="000000"/>
          <w:sz w:val="18"/>
          <w:szCs w:val="18"/>
        </w:rPr>
        <w:t>no s tihimi družbeniki, delni</w:t>
      </w:r>
      <w:r w:rsidRPr="001A7FC9">
        <w:rPr>
          <w:rFonts w:ascii="Arial" w:hAnsi="Arial" w:cs="Arial" w:hint="eastAsia"/>
          <w:color w:val="000000"/>
          <w:sz w:val="18"/>
          <w:szCs w:val="18"/>
        </w:rPr>
        <w:t>č</w:t>
      </w:r>
      <w:r w:rsidRPr="001A7FC9">
        <w:rPr>
          <w:rFonts w:ascii="Arial" w:hAnsi="Arial" w:cs="Arial"/>
          <w:color w:val="000000"/>
          <w:sz w:val="18"/>
          <w:szCs w:val="18"/>
        </w:rPr>
        <w:t xml:space="preserve">arjih, </w:t>
      </w:r>
      <w:proofErr w:type="spellStart"/>
      <w:r w:rsidRPr="001A7FC9">
        <w:rPr>
          <w:rFonts w:ascii="Arial" w:hAnsi="Arial" w:cs="Arial"/>
          <w:color w:val="000000"/>
          <w:sz w:val="18"/>
          <w:szCs w:val="18"/>
        </w:rPr>
        <w:t>komanditistih</w:t>
      </w:r>
      <w:proofErr w:type="spellEnd"/>
      <w:r w:rsidRPr="001A7FC9">
        <w:rPr>
          <w:rFonts w:ascii="Arial" w:hAnsi="Arial" w:cs="Arial"/>
          <w:color w:val="000000"/>
          <w:sz w:val="18"/>
          <w:szCs w:val="18"/>
        </w:rPr>
        <w:t xml:space="preserve"> ali drugih lastnikih in podatke o lastniških deležih navedenih oseb,</w:t>
      </w:r>
    </w:p>
    <w:p w14:paraId="4B1AD6A4" w14:textId="77777777" w:rsidR="00587BCA" w:rsidRPr="001A7FC9" w:rsidRDefault="00587BCA" w:rsidP="00AE5786">
      <w:pPr>
        <w:pStyle w:val="Odstavekseznama"/>
        <w:numPr>
          <w:ilvl w:val="0"/>
          <w:numId w:val="178"/>
        </w:numPr>
        <w:spacing w:before="225" w:after="225"/>
        <w:jc w:val="both"/>
        <w:rPr>
          <w:rFonts w:ascii="Arial" w:hAnsi="Arial" w:cs="Arial"/>
          <w:color w:val="000000"/>
          <w:sz w:val="18"/>
          <w:szCs w:val="18"/>
        </w:rPr>
      </w:pPr>
      <w:r w:rsidRPr="001A7FC9">
        <w:rPr>
          <w:rFonts w:ascii="Arial" w:hAnsi="Arial" w:cs="Arial"/>
          <w:color w:val="000000"/>
          <w:sz w:val="18"/>
          <w:szCs w:val="18"/>
        </w:rPr>
        <w:t>gospodarskih subjektih, za katere se glede na dolo</w:t>
      </w:r>
      <w:r w:rsidRPr="001A7FC9">
        <w:rPr>
          <w:rFonts w:ascii="Arial" w:hAnsi="Arial" w:cs="Arial" w:hint="eastAsia"/>
          <w:color w:val="000000"/>
          <w:sz w:val="18"/>
          <w:szCs w:val="18"/>
        </w:rPr>
        <w:t>č</w:t>
      </w:r>
      <w:r w:rsidRPr="001A7FC9">
        <w:rPr>
          <w:rFonts w:ascii="Arial" w:hAnsi="Arial" w:cs="Arial"/>
          <w:color w:val="000000"/>
          <w:sz w:val="18"/>
          <w:szCs w:val="18"/>
        </w:rPr>
        <w:t>be zakona, ki ureja gospodarske družbe, šteje, da so z njim povezane družbe.</w:t>
      </w:r>
    </w:p>
    <w:p w14:paraId="5FA93F6C" w14:textId="77777777" w:rsidR="00587BCA" w:rsidRDefault="00587BCA" w:rsidP="001A7FC9">
      <w:pPr>
        <w:spacing w:before="225" w:after="225"/>
        <w:contextualSpacing/>
        <w:jc w:val="both"/>
        <w:rPr>
          <w:rFonts w:ascii="Arial" w:hAnsi="Arial" w:cs="Arial"/>
          <w:color w:val="000000"/>
          <w:sz w:val="18"/>
          <w:szCs w:val="18"/>
        </w:rPr>
      </w:pPr>
      <w:r w:rsidRPr="00587BCA">
        <w:rPr>
          <w:rFonts w:ascii="Arial" w:hAnsi="Arial" w:cs="Arial"/>
          <w:color w:val="000000"/>
          <w:sz w:val="18"/>
          <w:szCs w:val="18"/>
        </w:rPr>
        <w:t>Ponudnik, ki odda ponudbo, pod kazensko in materialno odgovornostjo jam</w:t>
      </w:r>
      <w:r w:rsidRPr="00587BCA">
        <w:rPr>
          <w:rFonts w:ascii="Arial" w:hAnsi="Arial" w:cs="Arial" w:hint="eastAsia"/>
          <w:color w:val="000000"/>
          <w:sz w:val="18"/>
          <w:szCs w:val="18"/>
        </w:rPr>
        <w:t>č</w:t>
      </w:r>
      <w:r w:rsidRPr="00587BCA">
        <w:rPr>
          <w:rFonts w:ascii="Arial" w:hAnsi="Arial" w:cs="Arial"/>
          <w:color w:val="000000"/>
          <w:sz w:val="18"/>
          <w:szCs w:val="18"/>
        </w:rPr>
        <w:t>i, da so vsi podatki in dokumenti, podani v ponudbi, resni</w:t>
      </w:r>
      <w:r w:rsidRPr="00587BCA">
        <w:rPr>
          <w:rFonts w:ascii="Arial" w:hAnsi="Arial" w:cs="Arial" w:hint="eastAsia"/>
          <w:color w:val="000000"/>
          <w:sz w:val="18"/>
          <w:szCs w:val="18"/>
        </w:rPr>
        <w:t>č</w:t>
      </w:r>
      <w:r w:rsidRPr="00587BCA">
        <w:rPr>
          <w:rFonts w:ascii="Arial" w:hAnsi="Arial" w:cs="Arial"/>
          <w:color w:val="000000"/>
          <w:sz w:val="18"/>
          <w:szCs w:val="18"/>
        </w:rPr>
        <w:t>ni, in da priložena dokumentacija ustreza originalu. V nasprotnem primeru ponudnik naro</w:t>
      </w:r>
      <w:r w:rsidRPr="00587BCA">
        <w:rPr>
          <w:rFonts w:ascii="Arial" w:hAnsi="Arial" w:cs="Arial" w:hint="eastAsia"/>
          <w:color w:val="000000"/>
          <w:sz w:val="18"/>
          <w:szCs w:val="18"/>
        </w:rPr>
        <w:t>č</w:t>
      </w:r>
      <w:r w:rsidRPr="00587BCA">
        <w:rPr>
          <w:rFonts w:ascii="Arial" w:hAnsi="Arial" w:cs="Arial"/>
          <w:color w:val="000000"/>
          <w:sz w:val="18"/>
          <w:szCs w:val="18"/>
        </w:rPr>
        <w:t>niku odgovarja za vso škodo, ki mu je nastala.</w:t>
      </w:r>
    </w:p>
    <w:p w14:paraId="7AF2F702" w14:textId="77777777" w:rsidR="001D0E9A" w:rsidRPr="002F6FF9" w:rsidRDefault="001D0E9A" w:rsidP="001A7FC9">
      <w:pPr>
        <w:spacing w:before="225" w:after="225"/>
        <w:contextualSpacing/>
        <w:jc w:val="both"/>
        <w:rPr>
          <w:rFonts w:ascii="Arial" w:hAnsi="Arial" w:cs="Arial"/>
          <w:color w:val="000000"/>
          <w:sz w:val="18"/>
          <w:szCs w:val="18"/>
        </w:rPr>
      </w:pPr>
    </w:p>
    <w:p w14:paraId="55FB13B1" w14:textId="77777777" w:rsidR="00E33B9C" w:rsidRPr="00E33B9C" w:rsidRDefault="00641F43" w:rsidP="001A7FC9">
      <w:pPr>
        <w:spacing w:before="225" w:after="225"/>
        <w:jc w:val="both"/>
        <w:rPr>
          <w:rFonts w:ascii="Arial" w:hAnsi="Arial" w:cs="Arial"/>
          <w:color w:val="000000"/>
          <w:sz w:val="18"/>
          <w:szCs w:val="18"/>
        </w:rPr>
      </w:pPr>
      <w:r w:rsidRPr="002F6FF9">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w:t>
      </w:r>
      <w:r w:rsidR="00587BCA">
        <w:rPr>
          <w:rFonts w:ascii="Arial" w:hAnsi="Arial" w:cs="Arial"/>
          <w:color w:val="000000"/>
          <w:sz w:val="18"/>
          <w:szCs w:val="18"/>
        </w:rPr>
        <w:t xml:space="preserve"> dokazil pri podpisniku le-teh. </w:t>
      </w:r>
      <w:r w:rsidR="00E33B9C" w:rsidRPr="00E33B9C">
        <w:rPr>
          <w:rFonts w:ascii="Arial" w:hAnsi="Arial" w:cs="Arial"/>
          <w:color w:val="000000"/>
          <w:sz w:val="18"/>
          <w:szCs w:val="18"/>
        </w:rPr>
        <w:t xml:space="preserve">Naročnik si pridržuje pravico, da za vsakega od postavljenih pogojev zahteva dodatna dokazila, kot na primer: kopije sklenjenih pogodb za referenčne posle, podatke o referenčnih poslih, </w:t>
      </w:r>
      <w:proofErr w:type="spellStart"/>
      <w:r w:rsidR="00E33B9C" w:rsidRPr="00E33B9C">
        <w:rPr>
          <w:rFonts w:ascii="Arial" w:hAnsi="Arial" w:cs="Arial"/>
          <w:color w:val="000000"/>
          <w:sz w:val="18"/>
          <w:szCs w:val="18"/>
        </w:rPr>
        <w:t>podjemno</w:t>
      </w:r>
      <w:proofErr w:type="spellEnd"/>
      <w:r w:rsidR="00E33B9C" w:rsidRPr="00E33B9C">
        <w:rPr>
          <w:rFonts w:ascii="Arial" w:hAnsi="Arial" w:cs="Arial"/>
          <w:color w:val="000000"/>
          <w:sz w:val="18"/>
          <w:szCs w:val="18"/>
        </w:rPr>
        <w:t xml:space="preserve"> pogodbo</w:t>
      </w:r>
      <w:r w:rsidR="00D3450B">
        <w:rPr>
          <w:rFonts w:ascii="Arial" w:hAnsi="Arial" w:cs="Arial"/>
          <w:color w:val="000000"/>
          <w:sz w:val="18"/>
          <w:szCs w:val="18"/>
        </w:rPr>
        <w:t>, ipd.</w:t>
      </w:r>
    </w:p>
    <w:p w14:paraId="1C2F52D5" w14:textId="77777777" w:rsidR="008202BC" w:rsidRPr="009F0D9F" w:rsidRDefault="008456FA" w:rsidP="001A7FC9">
      <w:pPr>
        <w:spacing w:before="225" w:after="225"/>
        <w:jc w:val="both"/>
        <w:rPr>
          <w:rFonts w:ascii="Arial" w:hAnsi="Arial" w:cs="Arial"/>
          <w:sz w:val="18"/>
          <w:szCs w:val="18"/>
        </w:rPr>
      </w:pPr>
      <w:r w:rsidRPr="00472A48">
        <w:rPr>
          <w:rFonts w:ascii="Arial" w:hAnsi="Arial" w:cs="Arial"/>
          <w:sz w:val="18"/>
          <w:szCs w:val="18"/>
        </w:rPr>
        <w:lastRenderedPageBreak/>
        <w:t xml:space="preserve">Vsi dokumenti, ki jih predloži ponudnik, morajo izkazovati aktualno stanje ponudnika (stanje v trenutku </w:t>
      </w:r>
      <w:r w:rsidR="00377A5E" w:rsidRPr="00472A48">
        <w:rPr>
          <w:rFonts w:ascii="Arial" w:hAnsi="Arial" w:cs="Arial"/>
          <w:sz w:val="18"/>
          <w:szCs w:val="18"/>
        </w:rPr>
        <w:t>predložitve</w:t>
      </w:r>
      <w:r w:rsidRPr="00472A48">
        <w:rPr>
          <w:rFonts w:ascii="Arial" w:hAnsi="Arial" w:cs="Arial"/>
          <w:sz w:val="18"/>
          <w:szCs w:val="18"/>
        </w:rPr>
        <w:t xml:space="preserve"> ponudbe). Ponudnik mora zahtevani dokument predložiti v roku, ki ga določi naročnik, v nasprotnem primeru bo naročnik ponudbo kot nepopolno zavrnil.</w:t>
      </w:r>
    </w:p>
    <w:p w14:paraId="5E896D93" w14:textId="77777777" w:rsidR="00E171FD" w:rsidRPr="002F6FF9" w:rsidRDefault="00E171FD"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PONUDBENA CENA IN PLAČILNI POGOJI</w:t>
      </w:r>
    </w:p>
    <w:p w14:paraId="593D8315" w14:textId="77777777" w:rsidR="00BD34BD" w:rsidRDefault="00BD34BD" w:rsidP="001A7FC9">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BD34BD">
        <w:rPr>
          <w:rFonts w:ascii="Arial" w:hAnsi="Arial" w:cs="Arial"/>
          <w:sz w:val="18"/>
          <w:szCs w:val="18"/>
        </w:rPr>
        <w:t xml:space="preserve">Ponudnik mora v svoji ponudbi predložiti izpolnjen obrazec Tehnične specifikacije predračuna v obliki </w:t>
      </w:r>
      <w:proofErr w:type="spellStart"/>
      <w:r w:rsidRPr="00BD34BD">
        <w:rPr>
          <w:rFonts w:ascii="Arial" w:hAnsi="Arial" w:cs="Arial"/>
          <w:sz w:val="18"/>
          <w:szCs w:val="18"/>
        </w:rPr>
        <w:t>pdf</w:t>
      </w:r>
      <w:proofErr w:type="spellEnd"/>
      <w:r w:rsidRPr="00BD34BD">
        <w:rPr>
          <w:rFonts w:ascii="Arial" w:hAnsi="Arial" w:cs="Arial"/>
          <w:sz w:val="18"/>
          <w:szCs w:val="18"/>
        </w:rPr>
        <w:t xml:space="preserve">. in v Excelovi datoteki. </w:t>
      </w:r>
    </w:p>
    <w:p w14:paraId="27DA9EF0" w14:textId="77777777" w:rsidR="00C71560" w:rsidRDefault="00BD34BD" w:rsidP="001A7FC9">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BD34BD">
        <w:rPr>
          <w:rFonts w:ascii="Arial" w:hAnsi="Arial" w:cs="Arial"/>
          <w:sz w:val="18"/>
          <w:szCs w:val="18"/>
        </w:rPr>
        <w:t>V kolikor bi ponudnik kakorkoli spreminjal vsebino obrazca Tehni</w:t>
      </w:r>
      <w:r w:rsidRPr="00BD34BD">
        <w:rPr>
          <w:rFonts w:ascii="Arial" w:hAnsi="Arial" w:cs="Arial" w:hint="eastAsia"/>
          <w:sz w:val="18"/>
          <w:szCs w:val="18"/>
        </w:rPr>
        <w:t>č</w:t>
      </w:r>
      <w:r w:rsidRPr="00BD34BD">
        <w:rPr>
          <w:rFonts w:ascii="Arial" w:hAnsi="Arial" w:cs="Arial"/>
          <w:sz w:val="18"/>
          <w:szCs w:val="18"/>
        </w:rPr>
        <w:t>ne specifikacije predra</w:t>
      </w:r>
      <w:r w:rsidRPr="00BD34BD">
        <w:rPr>
          <w:rFonts w:ascii="Arial" w:hAnsi="Arial" w:cs="Arial" w:hint="eastAsia"/>
          <w:sz w:val="18"/>
          <w:szCs w:val="18"/>
        </w:rPr>
        <w:t>č</w:t>
      </w:r>
      <w:r w:rsidRPr="00BD34BD">
        <w:rPr>
          <w:rFonts w:ascii="Arial" w:hAnsi="Arial" w:cs="Arial"/>
          <w:sz w:val="18"/>
          <w:szCs w:val="18"/>
        </w:rPr>
        <w:t>una, bo takšna ponudba zavrnjena. Za pravilnost vnesenih formul na obrazcu Tehni</w:t>
      </w:r>
      <w:r w:rsidRPr="00BD34BD">
        <w:rPr>
          <w:rFonts w:ascii="Arial" w:hAnsi="Arial" w:cs="Arial" w:hint="eastAsia"/>
          <w:sz w:val="18"/>
          <w:szCs w:val="18"/>
        </w:rPr>
        <w:t>č</w:t>
      </w:r>
      <w:r w:rsidRPr="00BD34BD">
        <w:rPr>
          <w:rFonts w:ascii="Arial" w:hAnsi="Arial" w:cs="Arial"/>
          <w:sz w:val="18"/>
          <w:szCs w:val="18"/>
        </w:rPr>
        <w:t>ne specifikacije predra</w:t>
      </w:r>
      <w:r w:rsidRPr="00BD34BD">
        <w:rPr>
          <w:rFonts w:ascii="Arial" w:hAnsi="Arial" w:cs="Arial" w:hint="eastAsia"/>
          <w:sz w:val="18"/>
          <w:szCs w:val="18"/>
        </w:rPr>
        <w:t>č</w:t>
      </w:r>
      <w:r w:rsidRPr="00BD34BD">
        <w:rPr>
          <w:rFonts w:ascii="Arial" w:hAnsi="Arial" w:cs="Arial"/>
          <w:sz w:val="18"/>
          <w:szCs w:val="18"/>
        </w:rPr>
        <w:t>una v MS Excelovi datotek</w:t>
      </w:r>
      <w:r w:rsidR="008E0592">
        <w:rPr>
          <w:rFonts w:ascii="Arial" w:hAnsi="Arial" w:cs="Arial"/>
          <w:sz w:val="18"/>
          <w:szCs w:val="18"/>
        </w:rPr>
        <w:t xml:space="preserve">i v celoti odgovarja ponudnik. </w:t>
      </w:r>
    </w:p>
    <w:p w14:paraId="09101CA8"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Cene v ponudbi morajo biti izražene v evrih (EUR) in morajo vklju</w:t>
      </w:r>
      <w:r w:rsidRPr="00CD6E99">
        <w:rPr>
          <w:rFonts w:ascii="Arial" w:hAnsi="Arial" w:cs="Arial" w:hint="eastAsia"/>
          <w:color w:val="000000"/>
          <w:sz w:val="18"/>
          <w:szCs w:val="18"/>
        </w:rPr>
        <w:t>č</w:t>
      </w:r>
      <w:r w:rsidRPr="00CD6E99">
        <w:rPr>
          <w:rFonts w:ascii="Arial" w:hAnsi="Arial" w:cs="Arial"/>
          <w:color w:val="000000"/>
          <w:sz w:val="18"/>
          <w:szCs w:val="18"/>
        </w:rPr>
        <w:t>evati vse stroške, davke in morebitne popuste tako, da naro</w:t>
      </w:r>
      <w:r w:rsidRPr="00CD6E99">
        <w:rPr>
          <w:rFonts w:ascii="Arial" w:hAnsi="Arial" w:cs="Arial" w:hint="eastAsia"/>
          <w:color w:val="000000"/>
          <w:sz w:val="18"/>
          <w:szCs w:val="18"/>
        </w:rPr>
        <w:t>č</w:t>
      </w:r>
      <w:r w:rsidRPr="00CD6E99">
        <w:rPr>
          <w:rFonts w:ascii="Arial" w:hAnsi="Arial" w:cs="Arial"/>
          <w:color w:val="000000"/>
          <w:sz w:val="18"/>
          <w:szCs w:val="18"/>
        </w:rPr>
        <w:t>nika ne bremenijo kakršni koli drugi stroški, povezani s predmetom javnega naro</w:t>
      </w:r>
      <w:r w:rsidRPr="00CD6E99">
        <w:rPr>
          <w:rFonts w:ascii="Arial" w:hAnsi="Arial" w:cs="Arial" w:hint="eastAsia"/>
          <w:color w:val="000000"/>
          <w:sz w:val="18"/>
          <w:szCs w:val="18"/>
        </w:rPr>
        <w:t>č</w:t>
      </w:r>
      <w:r w:rsidRPr="00CD6E99">
        <w:rPr>
          <w:rFonts w:ascii="Arial" w:hAnsi="Arial" w:cs="Arial"/>
          <w:color w:val="000000"/>
          <w:sz w:val="18"/>
          <w:szCs w:val="18"/>
        </w:rPr>
        <w:t>ila.</w:t>
      </w:r>
    </w:p>
    <w:p w14:paraId="4A2806BD" w14:textId="77777777" w:rsidR="00276D01" w:rsidRPr="00276D01" w:rsidRDefault="00CD6E99" w:rsidP="008E0592">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V kolikor ponudnik ponuja popust, ga mora vklju</w:t>
      </w:r>
      <w:r w:rsidRPr="00CD6E99">
        <w:rPr>
          <w:rFonts w:ascii="Arial" w:hAnsi="Arial" w:cs="Arial" w:hint="eastAsia"/>
          <w:color w:val="000000"/>
          <w:sz w:val="18"/>
          <w:szCs w:val="18"/>
        </w:rPr>
        <w:t>č</w:t>
      </w:r>
      <w:r w:rsidRPr="00CD6E99">
        <w:rPr>
          <w:rFonts w:ascii="Arial" w:hAnsi="Arial" w:cs="Arial"/>
          <w:color w:val="000000"/>
          <w:sz w:val="18"/>
          <w:szCs w:val="18"/>
        </w:rPr>
        <w:t>iti v kon</w:t>
      </w:r>
      <w:r w:rsidRPr="00CD6E99">
        <w:rPr>
          <w:rFonts w:ascii="Arial" w:hAnsi="Arial" w:cs="Arial" w:hint="eastAsia"/>
          <w:color w:val="000000"/>
          <w:sz w:val="18"/>
          <w:szCs w:val="18"/>
        </w:rPr>
        <w:t>č</w:t>
      </w:r>
      <w:r w:rsidRPr="00CD6E99">
        <w:rPr>
          <w:rFonts w:ascii="Arial" w:hAnsi="Arial" w:cs="Arial"/>
          <w:color w:val="000000"/>
          <w:sz w:val="18"/>
          <w:szCs w:val="18"/>
        </w:rPr>
        <w:t>no ponudbeno ceno na obrazcu ponudba. Morebitni podizvajalec mora k danemu popustu ponudnika dati pisno soglasje ter ga predložiti k p</w:t>
      </w:r>
      <w:r w:rsidR="008E0592">
        <w:rPr>
          <w:rFonts w:ascii="Arial" w:hAnsi="Arial" w:cs="Arial"/>
          <w:color w:val="000000"/>
          <w:sz w:val="18"/>
          <w:szCs w:val="18"/>
        </w:rPr>
        <w:t>onudbi.</w:t>
      </w:r>
    </w:p>
    <w:p w14:paraId="7C9752DA" w14:textId="77777777" w:rsidR="00CD6E99" w:rsidRPr="00CD6E99" w:rsidRDefault="00276D01" w:rsidP="001A7FC9">
      <w:pPr>
        <w:spacing w:after="0"/>
        <w:contextualSpacing/>
        <w:jc w:val="both"/>
        <w:rPr>
          <w:rFonts w:ascii="Arial" w:hAnsi="Arial" w:cs="Arial"/>
          <w:color w:val="000000"/>
          <w:sz w:val="18"/>
          <w:szCs w:val="18"/>
        </w:rPr>
      </w:pPr>
      <w:r w:rsidRPr="00276D01">
        <w:rPr>
          <w:rFonts w:ascii="Arial" w:hAnsi="Arial" w:cs="Arial"/>
          <w:color w:val="000000"/>
          <w:sz w:val="18"/>
          <w:szCs w:val="18"/>
        </w:rPr>
        <w:t>Davek na dodano vrednost (DDV) mora biti prikazan posebej, v skladu z obrazcem ponudbenega predračuna.</w:t>
      </w:r>
    </w:p>
    <w:p w14:paraId="54527F5D"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Ponudnik mora ponuditi cene za vse postavke v popisih del. V primeru, da pri posamezni postavki ne bo navedena cena (prazno polje), bo naro</w:t>
      </w:r>
      <w:r w:rsidRPr="00CD6E99">
        <w:rPr>
          <w:rFonts w:ascii="Arial" w:hAnsi="Arial" w:cs="Arial" w:hint="eastAsia"/>
          <w:color w:val="000000"/>
          <w:sz w:val="18"/>
          <w:szCs w:val="18"/>
        </w:rPr>
        <w:t>č</w:t>
      </w:r>
      <w:r w:rsidRPr="00CD6E99">
        <w:rPr>
          <w:rFonts w:ascii="Arial" w:hAnsi="Arial" w:cs="Arial"/>
          <w:color w:val="000000"/>
          <w:sz w:val="18"/>
          <w:szCs w:val="18"/>
        </w:rPr>
        <w:t>nik štel, da ponudnik postavko ponuja brezpla</w:t>
      </w:r>
      <w:r w:rsidRPr="00CD6E99">
        <w:rPr>
          <w:rFonts w:ascii="Arial" w:hAnsi="Arial" w:cs="Arial" w:hint="eastAsia"/>
          <w:color w:val="000000"/>
          <w:sz w:val="18"/>
          <w:szCs w:val="18"/>
        </w:rPr>
        <w:t>č</w:t>
      </w:r>
      <w:r w:rsidRPr="00CD6E99">
        <w:rPr>
          <w:rFonts w:ascii="Arial" w:hAnsi="Arial" w:cs="Arial"/>
          <w:color w:val="000000"/>
          <w:sz w:val="18"/>
          <w:szCs w:val="18"/>
        </w:rPr>
        <w:t>no (po ceni 0,00 EUR). V primeru, da bo ponudnik pri postavki uporabil znak »/« ali podobno, bo naro</w:t>
      </w:r>
      <w:r w:rsidRPr="00CD6E99">
        <w:rPr>
          <w:rFonts w:ascii="Arial" w:hAnsi="Arial" w:cs="Arial" w:hint="eastAsia"/>
          <w:color w:val="000000"/>
          <w:sz w:val="18"/>
          <w:szCs w:val="18"/>
        </w:rPr>
        <w:t>č</w:t>
      </w:r>
      <w:r w:rsidRPr="00CD6E99">
        <w:rPr>
          <w:rFonts w:ascii="Arial" w:hAnsi="Arial" w:cs="Arial"/>
          <w:color w:val="000000"/>
          <w:sz w:val="18"/>
          <w:szCs w:val="18"/>
        </w:rPr>
        <w:t>nik štel, da te postavke ne ponuja. Ponudnike posebej opozarjamo, da navedejo tudi vrednosti za postavke nepredvidenih del na mestih, kjer so zahtevane. V obrazec ponudbe se vpiše kon</w:t>
      </w:r>
      <w:r w:rsidRPr="00CD6E99">
        <w:rPr>
          <w:rFonts w:ascii="Arial" w:hAnsi="Arial" w:cs="Arial" w:hint="eastAsia"/>
          <w:color w:val="000000"/>
          <w:sz w:val="18"/>
          <w:szCs w:val="18"/>
        </w:rPr>
        <w:t>č</w:t>
      </w:r>
      <w:r w:rsidRPr="00CD6E99">
        <w:rPr>
          <w:rFonts w:ascii="Arial" w:hAnsi="Arial" w:cs="Arial"/>
          <w:color w:val="000000"/>
          <w:sz w:val="18"/>
          <w:szCs w:val="18"/>
        </w:rPr>
        <w:t xml:space="preserve">no ponudbeno vrednost. </w:t>
      </w:r>
    </w:p>
    <w:p w14:paraId="7BECEA86"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Ponudnik mora izpolniti obrazec predra</w:t>
      </w:r>
      <w:r w:rsidRPr="00CD6E99">
        <w:rPr>
          <w:rFonts w:ascii="Arial" w:hAnsi="Arial" w:cs="Arial" w:hint="eastAsia"/>
          <w:color w:val="000000"/>
          <w:sz w:val="18"/>
          <w:szCs w:val="18"/>
        </w:rPr>
        <w:t>č</w:t>
      </w:r>
      <w:r w:rsidRPr="00CD6E99">
        <w:rPr>
          <w:rFonts w:ascii="Arial" w:hAnsi="Arial" w:cs="Arial"/>
          <w:color w:val="000000"/>
          <w:sz w:val="18"/>
          <w:szCs w:val="18"/>
        </w:rPr>
        <w:t>una, tako da ponudi in poda c</w:t>
      </w:r>
      <w:r>
        <w:rPr>
          <w:rFonts w:ascii="Arial" w:hAnsi="Arial" w:cs="Arial"/>
          <w:color w:val="000000"/>
          <w:sz w:val="18"/>
          <w:szCs w:val="18"/>
        </w:rPr>
        <w:t>ene za vse pozicije iz popisov.</w:t>
      </w:r>
    </w:p>
    <w:p w14:paraId="4AEE0B6B"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Cene na enoto ponudbenih del morajo biti fiksne in nespremenljive do konca izvajanja predmetnega javnega naro</w:t>
      </w:r>
      <w:r w:rsidRPr="00CD6E99">
        <w:rPr>
          <w:rFonts w:ascii="Arial" w:hAnsi="Arial" w:cs="Arial" w:hint="eastAsia"/>
          <w:color w:val="000000"/>
          <w:sz w:val="18"/>
          <w:szCs w:val="18"/>
        </w:rPr>
        <w:t>č</w:t>
      </w:r>
      <w:r w:rsidRPr="00CD6E99">
        <w:rPr>
          <w:rFonts w:ascii="Arial" w:hAnsi="Arial" w:cs="Arial"/>
          <w:color w:val="000000"/>
          <w:sz w:val="18"/>
          <w:szCs w:val="18"/>
        </w:rPr>
        <w:t>ila. Pogodbeni stranki se lahko dogovorita zgolj za znižanje ponudbenih cen. V kon</w:t>
      </w:r>
      <w:r w:rsidRPr="00CD6E99">
        <w:rPr>
          <w:rFonts w:ascii="Arial" w:hAnsi="Arial" w:cs="Arial" w:hint="eastAsia"/>
          <w:color w:val="000000"/>
          <w:sz w:val="18"/>
          <w:szCs w:val="18"/>
        </w:rPr>
        <w:t>č</w:t>
      </w:r>
      <w:r w:rsidRPr="00CD6E99">
        <w:rPr>
          <w:rFonts w:ascii="Arial" w:hAnsi="Arial" w:cs="Arial"/>
          <w:color w:val="000000"/>
          <w:sz w:val="18"/>
          <w:szCs w:val="18"/>
        </w:rPr>
        <w:t>ni ponudbeni ceni so zajeti tudi vsi stroški za izvedbo dogovorjenih del, predvidenih s tehni</w:t>
      </w:r>
      <w:r w:rsidRPr="00CD6E99">
        <w:rPr>
          <w:rFonts w:ascii="Arial" w:hAnsi="Arial" w:cs="Arial" w:hint="eastAsia"/>
          <w:color w:val="000000"/>
          <w:sz w:val="18"/>
          <w:szCs w:val="18"/>
        </w:rPr>
        <w:t>č</w:t>
      </w:r>
      <w:r w:rsidRPr="00CD6E99">
        <w:rPr>
          <w:rFonts w:ascii="Arial" w:hAnsi="Arial" w:cs="Arial"/>
          <w:color w:val="000000"/>
          <w:sz w:val="18"/>
          <w:szCs w:val="18"/>
        </w:rPr>
        <w:t>no dokumentacijo, pa tudi dela, ki s tehni</w:t>
      </w:r>
      <w:r w:rsidRPr="00CD6E99">
        <w:rPr>
          <w:rFonts w:ascii="Arial" w:hAnsi="Arial" w:cs="Arial" w:hint="eastAsia"/>
          <w:color w:val="000000"/>
          <w:sz w:val="18"/>
          <w:szCs w:val="18"/>
        </w:rPr>
        <w:t>č</w:t>
      </w:r>
      <w:r w:rsidRPr="00CD6E99">
        <w:rPr>
          <w:rFonts w:ascii="Arial" w:hAnsi="Arial" w:cs="Arial"/>
          <w:color w:val="000000"/>
          <w:sz w:val="18"/>
          <w:szCs w:val="18"/>
        </w:rPr>
        <w:t xml:space="preserve">no dokumentacijo niso predvidena, so pa predpisana z veljavnimi predpisi, soglasji in pravili stroke, ali </w:t>
      </w:r>
      <w:r w:rsidRPr="00CD6E99">
        <w:rPr>
          <w:rFonts w:ascii="Arial" w:hAnsi="Arial" w:cs="Arial" w:hint="eastAsia"/>
          <w:color w:val="000000"/>
          <w:sz w:val="18"/>
          <w:szCs w:val="18"/>
        </w:rPr>
        <w:t>č</w:t>
      </w:r>
      <w:r w:rsidRPr="00CD6E99">
        <w:rPr>
          <w:rFonts w:ascii="Arial" w:hAnsi="Arial" w:cs="Arial"/>
          <w:color w:val="000000"/>
          <w:sz w:val="18"/>
          <w:szCs w:val="18"/>
        </w:rPr>
        <w:t xml:space="preserve">e so potrebna za zagotovitev varnosti, stabilnosti in funkcionalnosti objekta. </w:t>
      </w:r>
    </w:p>
    <w:p w14:paraId="2938E1B6" w14:textId="77777777" w:rsidR="00276D01" w:rsidRPr="00276D01" w:rsidRDefault="00276D01" w:rsidP="001A7FC9">
      <w:pPr>
        <w:spacing w:after="0"/>
        <w:jc w:val="both"/>
        <w:rPr>
          <w:rFonts w:ascii="Arial" w:eastAsia="Arial" w:hAnsi="Arial" w:cs="Arial"/>
          <w:sz w:val="18"/>
          <w:szCs w:val="18"/>
        </w:rPr>
      </w:pPr>
      <w:r w:rsidRPr="00276D01">
        <w:rPr>
          <w:rFonts w:ascii="Arial" w:eastAsia="Arial" w:hAnsi="Arial" w:cs="Arial"/>
          <w:sz w:val="18"/>
          <w:szCs w:val="18"/>
        </w:rPr>
        <w:t>Naročnik se obvezuje, da bo svoje obveznosti plačal na podlagi</w:t>
      </w:r>
      <w:r w:rsidR="002C30C7">
        <w:rPr>
          <w:rFonts w:ascii="Arial" w:eastAsia="Arial" w:hAnsi="Arial" w:cs="Arial"/>
          <w:sz w:val="18"/>
          <w:szCs w:val="18"/>
        </w:rPr>
        <w:t xml:space="preserve"> pravilno izstavljenega računa.</w:t>
      </w:r>
      <w:r w:rsidRPr="00276D01">
        <w:rPr>
          <w:rFonts w:ascii="Arial" w:eastAsia="Arial" w:hAnsi="Arial" w:cs="Arial"/>
          <w:sz w:val="18"/>
          <w:szCs w:val="18"/>
        </w:rPr>
        <w:t xml:space="preserve"> Izvajalec izstavi račun za opravljeno delo do </w:t>
      </w:r>
      <w:r w:rsidRPr="00276D01">
        <w:rPr>
          <w:rFonts w:ascii="Arial" w:eastAsia="Arial" w:hAnsi="Arial" w:cs="Arial"/>
          <w:b/>
          <w:bCs/>
          <w:sz w:val="18"/>
          <w:szCs w:val="18"/>
        </w:rPr>
        <w:t>(8) osmega</w:t>
      </w:r>
      <w:r w:rsidRPr="00276D01">
        <w:rPr>
          <w:rFonts w:ascii="Arial" w:eastAsia="Arial" w:hAnsi="Arial" w:cs="Arial"/>
          <w:sz w:val="18"/>
          <w:szCs w:val="18"/>
        </w:rPr>
        <w:t xml:space="preserve"> v mesecu  za storitve opravljene v preteklem mesecu za </w:t>
      </w:r>
      <w:r w:rsidRPr="00276D01">
        <w:rPr>
          <w:rFonts w:ascii="Arial" w:eastAsia="Arial" w:hAnsi="Arial" w:cs="Arial"/>
          <w:b/>
          <w:bCs/>
          <w:sz w:val="18"/>
          <w:szCs w:val="18"/>
        </w:rPr>
        <w:t>vsak objekt posebej</w:t>
      </w:r>
      <w:r w:rsidRPr="00276D01">
        <w:rPr>
          <w:rFonts w:ascii="Arial" w:eastAsia="Arial" w:hAnsi="Arial" w:cs="Arial"/>
          <w:sz w:val="18"/>
          <w:szCs w:val="18"/>
        </w:rPr>
        <w:t xml:space="preserve"> izključno v elektronski obliki (e-račun). </w:t>
      </w:r>
    </w:p>
    <w:p w14:paraId="0637D4CB" w14:textId="77777777" w:rsidR="00276D01" w:rsidRPr="00276D01" w:rsidRDefault="00276D01" w:rsidP="001A7FC9">
      <w:pPr>
        <w:spacing w:after="0"/>
        <w:jc w:val="both"/>
        <w:rPr>
          <w:rFonts w:ascii="Arial" w:eastAsia="Arial" w:hAnsi="Arial" w:cs="Arial"/>
          <w:strike/>
          <w:sz w:val="18"/>
          <w:szCs w:val="18"/>
        </w:rPr>
      </w:pPr>
      <w:r w:rsidRPr="00276D01">
        <w:rPr>
          <w:rFonts w:ascii="Arial" w:eastAsia="Arial" w:hAnsi="Arial" w:cs="Arial"/>
          <w:sz w:val="18"/>
          <w:szCs w:val="18"/>
        </w:rPr>
        <w:t>Računu mora biti priložena specifikacija, iz katere je razvidno, katere vrste storitev in v katerem objektu se storitev izvaja.</w:t>
      </w:r>
    </w:p>
    <w:p w14:paraId="26EB22C6" w14:textId="77777777" w:rsidR="00CD6E99" w:rsidRPr="00355E89" w:rsidRDefault="00CD6E99" w:rsidP="001A7FC9">
      <w:pPr>
        <w:tabs>
          <w:tab w:val="left" w:pos="426"/>
        </w:tabs>
        <w:spacing w:before="120" w:after="120"/>
        <w:jc w:val="both"/>
        <w:rPr>
          <w:rFonts w:ascii="Arial" w:hAnsi="Arial" w:cs="Arial"/>
          <w:color w:val="000000"/>
          <w:sz w:val="18"/>
          <w:szCs w:val="18"/>
        </w:rPr>
      </w:pPr>
      <w:r w:rsidRPr="00355E89">
        <w:rPr>
          <w:rFonts w:ascii="Arial" w:hAnsi="Arial" w:cs="Arial"/>
          <w:color w:val="000000"/>
          <w:sz w:val="18"/>
          <w:szCs w:val="18"/>
        </w:rPr>
        <w:t>Rok pla</w:t>
      </w:r>
      <w:r w:rsidRPr="00355E89">
        <w:rPr>
          <w:rFonts w:ascii="Arial" w:hAnsi="Arial" w:cs="Arial" w:hint="eastAsia"/>
          <w:color w:val="000000"/>
          <w:sz w:val="18"/>
          <w:szCs w:val="18"/>
        </w:rPr>
        <w:t>č</w:t>
      </w:r>
      <w:r w:rsidRPr="00355E89">
        <w:rPr>
          <w:rFonts w:ascii="Arial" w:hAnsi="Arial" w:cs="Arial"/>
          <w:color w:val="000000"/>
          <w:sz w:val="18"/>
          <w:szCs w:val="18"/>
        </w:rPr>
        <w:t>ila ra</w:t>
      </w:r>
      <w:r w:rsidRPr="00355E89">
        <w:rPr>
          <w:rFonts w:ascii="Arial" w:hAnsi="Arial" w:cs="Arial" w:hint="eastAsia"/>
          <w:color w:val="000000"/>
          <w:sz w:val="18"/>
          <w:szCs w:val="18"/>
        </w:rPr>
        <w:t>č</w:t>
      </w:r>
      <w:r w:rsidRPr="00355E89">
        <w:rPr>
          <w:rFonts w:ascii="Arial" w:hAnsi="Arial" w:cs="Arial"/>
          <w:color w:val="000000"/>
          <w:sz w:val="18"/>
          <w:szCs w:val="18"/>
        </w:rPr>
        <w:t>unov</w:t>
      </w:r>
      <w:r w:rsidR="00A827D0" w:rsidRPr="00355E89">
        <w:rPr>
          <w:rFonts w:ascii="Arial" w:eastAsia="Arial" w:hAnsi="Arial" w:cs="Arial"/>
          <w:sz w:val="18"/>
          <w:szCs w:val="18"/>
        </w:rPr>
        <w:t xml:space="preserve"> </w:t>
      </w:r>
      <w:r w:rsidRPr="00355E89">
        <w:rPr>
          <w:rFonts w:ascii="Arial" w:hAnsi="Arial" w:cs="Arial"/>
          <w:color w:val="000000"/>
          <w:sz w:val="18"/>
          <w:szCs w:val="18"/>
        </w:rPr>
        <w:t>je 30. dan</w:t>
      </w:r>
      <w:r w:rsidR="00A035D4" w:rsidRPr="00355E89">
        <w:t xml:space="preserve"> </w:t>
      </w:r>
      <w:r w:rsidR="00A035D4" w:rsidRPr="00355E89">
        <w:rPr>
          <w:rFonts w:ascii="Arial" w:hAnsi="Arial" w:cs="Arial"/>
          <w:color w:val="000000"/>
          <w:sz w:val="18"/>
          <w:szCs w:val="18"/>
        </w:rPr>
        <w:t>in prične teči naslednji dan po prejemu računa</w:t>
      </w:r>
      <w:r w:rsidRPr="00355E89">
        <w:rPr>
          <w:rFonts w:ascii="Arial" w:hAnsi="Arial" w:cs="Arial"/>
          <w:color w:val="000000"/>
          <w:sz w:val="18"/>
          <w:szCs w:val="18"/>
        </w:rPr>
        <w:t xml:space="preserve">, pri </w:t>
      </w:r>
      <w:r w:rsidRPr="00355E89">
        <w:rPr>
          <w:rFonts w:ascii="Arial" w:hAnsi="Arial" w:cs="Arial" w:hint="eastAsia"/>
          <w:color w:val="000000"/>
          <w:sz w:val="18"/>
          <w:szCs w:val="18"/>
        </w:rPr>
        <w:t>č</w:t>
      </w:r>
      <w:r w:rsidRPr="00355E89">
        <w:rPr>
          <w:rFonts w:ascii="Arial" w:hAnsi="Arial" w:cs="Arial"/>
          <w:color w:val="000000"/>
          <w:sz w:val="18"/>
          <w:szCs w:val="18"/>
        </w:rPr>
        <w:t>emer se za uradni datum prejema ra</w:t>
      </w:r>
      <w:r w:rsidRPr="00355E89">
        <w:rPr>
          <w:rFonts w:ascii="Arial" w:hAnsi="Arial" w:cs="Arial" w:hint="eastAsia"/>
          <w:color w:val="000000"/>
          <w:sz w:val="18"/>
          <w:szCs w:val="18"/>
        </w:rPr>
        <w:t>č</w:t>
      </w:r>
      <w:r w:rsidRPr="00355E89">
        <w:rPr>
          <w:rFonts w:ascii="Arial" w:hAnsi="Arial" w:cs="Arial"/>
          <w:color w:val="000000"/>
          <w:sz w:val="18"/>
          <w:szCs w:val="18"/>
        </w:rPr>
        <w:t>unov</w:t>
      </w:r>
      <w:r w:rsidR="00A8322D" w:rsidRPr="00355E89">
        <w:rPr>
          <w:rFonts w:ascii="Arial" w:hAnsi="Arial" w:cs="Arial"/>
          <w:color w:val="000000"/>
          <w:sz w:val="18"/>
          <w:szCs w:val="18"/>
        </w:rPr>
        <w:t xml:space="preserve"> za proračunske uporabnike</w:t>
      </w:r>
      <w:r w:rsidRPr="00355E89">
        <w:rPr>
          <w:rFonts w:ascii="Arial" w:hAnsi="Arial" w:cs="Arial"/>
          <w:color w:val="000000"/>
          <w:sz w:val="18"/>
          <w:szCs w:val="18"/>
        </w:rPr>
        <w:t xml:space="preserve"> šteje datum prejema  ra</w:t>
      </w:r>
      <w:r w:rsidRPr="00355E89">
        <w:rPr>
          <w:rFonts w:ascii="Arial" w:hAnsi="Arial" w:cs="Arial" w:hint="eastAsia"/>
          <w:color w:val="000000"/>
          <w:sz w:val="18"/>
          <w:szCs w:val="18"/>
        </w:rPr>
        <w:t>č</w:t>
      </w:r>
      <w:r w:rsidRPr="00355E89">
        <w:rPr>
          <w:rFonts w:ascii="Arial" w:hAnsi="Arial" w:cs="Arial"/>
          <w:color w:val="000000"/>
          <w:sz w:val="18"/>
          <w:szCs w:val="18"/>
        </w:rPr>
        <w:t xml:space="preserve">unov v spletno aplikacijo </w:t>
      </w:r>
      <w:proofErr w:type="spellStart"/>
      <w:r w:rsidRPr="00355E89">
        <w:rPr>
          <w:rFonts w:ascii="Arial" w:hAnsi="Arial" w:cs="Arial"/>
          <w:color w:val="000000"/>
          <w:sz w:val="18"/>
          <w:szCs w:val="18"/>
        </w:rPr>
        <w:t>UJPnet</w:t>
      </w:r>
      <w:proofErr w:type="spellEnd"/>
      <w:r w:rsidRPr="00355E89">
        <w:rPr>
          <w:rFonts w:ascii="Arial" w:hAnsi="Arial" w:cs="Arial"/>
          <w:color w:val="000000"/>
          <w:sz w:val="18"/>
          <w:szCs w:val="18"/>
        </w:rPr>
        <w:t xml:space="preserve">. </w:t>
      </w:r>
      <w:r w:rsidRPr="00355E89">
        <w:rPr>
          <w:rFonts w:ascii="Arial" w:hAnsi="Arial" w:cs="Arial" w:hint="eastAsia"/>
          <w:color w:val="000000"/>
          <w:sz w:val="18"/>
          <w:szCs w:val="18"/>
        </w:rPr>
        <w:t>Č</w:t>
      </w:r>
      <w:r w:rsidRPr="00355E89">
        <w:rPr>
          <w:rFonts w:ascii="Arial" w:hAnsi="Arial" w:cs="Arial"/>
          <w:color w:val="000000"/>
          <w:sz w:val="18"/>
          <w:szCs w:val="18"/>
        </w:rPr>
        <w:t>e naro</w:t>
      </w:r>
      <w:r w:rsidRPr="00355E89">
        <w:rPr>
          <w:rFonts w:ascii="Arial" w:hAnsi="Arial" w:cs="Arial" w:hint="eastAsia"/>
          <w:color w:val="000000"/>
          <w:sz w:val="18"/>
          <w:szCs w:val="18"/>
        </w:rPr>
        <w:t>č</w:t>
      </w:r>
      <w:r w:rsidRPr="00355E89">
        <w:rPr>
          <w:rFonts w:ascii="Arial" w:hAnsi="Arial" w:cs="Arial"/>
          <w:color w:val="000000"/>
          <w:sz w:val="18"/>
          <w:szCs w:val="18"/>
        </w:rPr>
        <w:t>nik izpodbija del zneska, ki je obra</w:t>
      </w:r>
      <w:r w:rsidRPr="00355E89">
        <w:rPr>
          <w:rFonts w:ascii="Arial" w:hAnsi="Arial" w:cs="Arial" w:hint="eastAsia"/>
          <w:color w:val="000000"/>
          <w:sz w:val="18"/>
          <w:szCs w:val="18"/>
        </w:rPr>
        <w:t>č</w:t>
      </w:r>
      <w:r w:rsidRPr="00355E89">
        <w:rPr>
          <w:rFonts w:ascii="Arial" w:hAnsi="Arial" w:cs="Arial"/>
          <w:color w:val="000000"/>
          <w:sz w:val="18"/>
          <w:szCs w:val="18"/>
        </w:rPr>
        <w:t>unan, ra</w:t>
      </w:r>
      <w:r w:rsidRPr="00355E89">
        <w:rPr>
          <w:rFonts w:ascii="Arial" w:hAnsi="Arial" w:cs="Arial" w:hint="eastAsia"/>
          <w:color w:val="000000"/>
          <w:sz w:val="18"/>
          <w:szCs w:val="18"/>
        </w:rPr>
        <w:t>č</w:t>
      </w:r>
      <w:r w:rsidRPr="00355E89">
        <w:rPr>
          <w:rFonts w:ascii="Arial" w:hAnsi="Arial" w:cs="Arial"/>
          <w:color w:val="000000"/>
          <w:sz w:val="18"/>
          <w:szCs w:val="18"/>
        </w:rPr>
        <w:t xml:space="preserve">un zavrne. </w:t>
      </w:r>
    </w:p>
    <w:p w14:paraId="25A1D428" w14:textId="77777777" w:rsidR="00CD6E99" w:rsidRDefault="00CD6E99" w:rsidP="00A035D4">
      <w:pPr>
        <w:tabs>
          <w:tab w:val="left" w:pos="426"/>
        </w:tabs>
        <w:spacing w:before="120" w:after="120"/>
        <w:jc w:val="both"/>
        <w:rPr>
          <w:rFonts w:ascii="Arial" w:hAnsi="Arial" w:cs="Arial"/>
          <w:color w:val="000000"/>
          <w:sz w:val="18"/>
          <w:szCs w:val="18"/>
        </w:rPr>
      </w:pPr>
      <w:r w:rsidRPr="00355E89">
        <w:rPr>
          <w:rFonts w:ascii="Arial" w:hAnsi="Arial" w:cs="Arial"/>
          <w:color w:val="000000"/>
          <w:sz w:val="18"/>
          <w:szCs w:val="18"/>
        </w:rPr>
        <w:t>V primeru izvajanja javnega naro</w:t>
      </w:r>
      <w:r w:rsidRPr="00355E89">
        <w:rPr>
          <w:rFonts w:ascii="Arial" w:hAnsi="Arial" w:cs="Arial" w:hint="eastAsia"/>
          <w:color w:val="000000"/>
          <w:sz w:val="18"/>
          <w:szCs w:val="18"/>
        </w:rPr>
        <w:t>č</w:t>
      </w:r>
      <w:r w:rsidRPr="00355E89">
        <w:rPr>
          <w:rFonts w:ascii="Arial" w:hAnsi="Arial" w:cs="Arial"/>
          <w:color w:val="000000"/>
          <w:sz w:val="18"/>
          <w:szCs w:val="18"/>
        </w:rPr>
        <w:t xml:space="preserve">ila s podizvajalci, ki skladno </w:t>
      </w:r>
      <w:r w:rsidR="000D1257" w:rsidRPr="00355E89">
        <w:rPr>
          <w:rFonts w:ascii="Arial" w:hAnsi="Arial" w:cs="Arial"/>
          <w:color w:val="000000"/>
          <w:sz w:val="18"/>
          <w:szCs w:val="18"/>
        </w:rPr>
        <w:t xml:space="preserve">s petim </w:t>
      </w:r>
      <w:r w:rsidRPr="00355E89">
        <w:rPr>
          <w:rFonts w:ascii="Arial" w:hAnsi="Arial" w:cs="Arial"/>
          <w:color w:val="000000"/>
          <w:sz w:val="18"/>
          <w:szCs w:val="18"/>
        </w:rPr>
        <w:t xml:space="preserve">odstavkom 94. </w:t>
      </w:r>
      <w:r w:rsidRPr="00355E89">
        <w:rPr>
          <w:rFonts w:ascii="Arial" w:hAnsi="Arial" w:cs="Arial" w:hint="eastAsia"/>
          <w:color w:val="000000"/>
          <w:sz w:val="18"/>
          <w:szCs w:val="18"/>
        </w:rPr>
        <w:t>č</w:t>
      </w:r>
      <w:r w:rsidRPr="00355E89">
        <w:rPr>
          <w:rFonts w:ascii="Arial" w:hAnsi="Arial" w:cs="Arial"/>
          <w:color w:val="000000"/>
          <w:sz w:val="18"/>
          <w:szCs w:val="18"/>
        </w:rPr>
        <w:t>lena ZJN-3 zahtevajo</w:t>
      </w:r>
      <w:r w:rsidRPr="00CD6E99">
        <w:rPr>
          <w:rFonts w:ascii="Arial" w:hAnsi="Arial" w:cs="Arial"/>
          <w:color w:val="000000"/>
          <w:sz w:val="18"/>
          <w:szCs w:val="18"/>
        </w:rPr>
        <w:t xml:space="preserve"> neposredna pla</w:t>
      </w:r>
      <w:r w:rsidRPr="00CD6E99">
        <w:rPr>
          <w:rFonts w:ascii="Arial" w:hAnsi="Arial" w:cs="Arial" w:hint="eastAsia"/>
          <w:color w:val="000000"/>
          <w:sz w:val="18"/>
          <w:szCs w:val="18"/>
        </w:rPr>
        <w:t>č</w:t>
      </w:r>
      <w:r w:rsidRPr="00CD6E99">
        <w:rPr>
          <w:rFonts w:ascii="Arial" w:hAnsi="Arial" w:cs="Arial"/>
          <w:color w:val="000000"/>
          <w:sz w:val="18"/>
          <w:szCs w:val="18"/>
        </w:rPr>
        <w:t>ila s strani naro</w:t>
      </w:r>
      <w:r w:rsidRPr="00CD6E99">
        <w:rPr>
          <w:rFonts w:ascii="Arial" w:hAnsi="Arial" w:cs="Arial" w:hint="eastAsia"/>
          <w:color w:val="000000"/>
          <w:sz w:val="18"/>
          <w:szCs w:val="18"/>
        </w:rPr>
        <w:t>č</w:t>
      </w:r>
      <w:r w:rsidRPr="00CD6E99">
        <w:rPr>
          <w:rFonts w:ascii="Arial" w:hAnsi="Arial" w:cs="Arial"/>
          <w:color w:val="000000"/>
          <w:sz w:val="18"/>
          <w:szCs w:val="18"/>
        </w:rPr>
        <w:t>nika,  so obvezne priloge ra</w:t>
      </w:r>
      <w:r w:rsidRPr="00CD6E99">
        <w:rPr>
          <w:rFonts w:ascii="Arial" w:hAnsi="Arial" w:cs="Arial" w:hint="eastAsia"/>
          <w:color w:val="000000"/>
          <w:sz w:val="18"/>
          <w:szCs w:val="18"/>
        </w:rPr>
        <w:t>č</w:t>
      </w:r>
      <w:r w:rsidRPr="00CD6E99">
        <w:rPr>
          <w:rFonts w:ascii="Arial" w:hAnsi="Arial" w:cs="Arial"/>
          <w:color w:val="000000"/>
          <w:sz w:val="18"/>
          <w:szCs w:val="18"/>
        </w:rPr>
        <w:t>unu izvajalca ra</w:t>
      </w:r>
      <w:r w:rsidRPr="00CD6E99">
        <w:rPr>
          <w:rFonts w:ascii="Arial" w:hAnsi="Arial" w:cs="Arial" w:hint="eastAsia"/>
          <w:color w:val="000000"/>
          <w:sz w:val="18"/>
          <w:szCs w:val="18"/>
        </w:rPr>
        <w:t>č</w:t>
      </w:r>
      <w:r w:rsidRPr="00CD6E99">
        <w:rPr>
          <w:rFonts w:ascii="Arial" w:hAnsi="Arial" w:cs="Arial"/>
          <w:color w:val="000000"/>
          <w:sz w:val="18"/>
          <w:szCs w:val="18"/>
        </w:rPr>
        <w:t>uni podizvajalcev, ki jih je izvajalec predhodno potrdil.</w:t>
      </w:r>
      <w:r w:rsidR="00A035D4" w:rsidRPr="00A035D4">
        <w:rPr>
          <w:rFonts w:ascii="Arial" w:hAnsi="Arial" w:cs="Arial"/>
          <w:color w:val="000000"/>
          <w:sz w:val="18"/>
          <w:szCs w:val="18"/>
        </w:rPr>
        <w:t xml:space="preserve"> </w:t>
      </w:r>
      <w:r w:rsidR="00A035D4" w:rsidRPr="00CD6E99">
        <w:rPr>
          <w:rFonts w:ascii="Arial" w:hAnsi="Arial" w:cs="Arial"/>
          <w:color w:val="000000"/>
          <w:sz w:val="18"/>
          <w:szCs w:val="18"/>
        </w:rPr>
        <w:t>Roki pla</w:t>
      </w:r>
      <w:r w:rsidR="00A035D4" w:rsidRPr="00CD6E99">
        <w:rPr>
          <w:rFonts w:ascii="Arial" w:hAnsi="Arial" w:cs="Arial" w:hint="eastAsia"/>
          <w:color w:val="000000"/>
          <w:sz w:val="18"/>
          <w:szCs w:val="18"/>
        </w:rPr>
        <w:t>č</w:t>
      </w:r>
      <w:r w:rsidR="00A035D4" w:rsidRPr="00CD6E99">
        <w:rPr>
          <w:rFonts w:ascii="Arial" w:hAnsi="Arial" w:cs="Arial"/>
          <w:color w:val="000000"/>
          <w:sz w:val="18"/>
          <w:szCs w:val="18"/>
        </w:rPr>
        <w:t>il podizvajalcem so enaki kot za izvajalca.</w:t>
      </w:r>
    </w:p>
    <w:p w14:paraId="4C54CE49" w14:textId="77777777" w:rsidR="00FA2CC4" w:rsidRPr="00CD6E99" w:rsidRDefault="00CD6E99" w:rsidP="001A7FC9">
      <w:pPr>
        <w:tabs>
          <w:tab w:val="left" w:pos="426"/>
        </w:tabs>
        <w:spacing w:before="120" w:after="120"/>
        <w:jc w:val="both"/>
        <w:rPr>
          <w:rFonts w:ascii="Arial" w:hAnsi="Arial" w:cs="Arial"/>
        </w:rPr>
      </w:pPr>
      <w:r>
        <w:rPr>
          <w:rFonts w:ascii="Arial" w:hAnsi="Arial" w:cs="Arial"/>
          <w:color w:val="000000"/>
          <w:sz w:val="18"/>
          <w:szCs w:val="18"/>
        </w:rPr>
        <w:t>V obrazec P</w:t>
      </w:r>
      <w:r w:rsidR="008202BC" w:rsidRPr="00A94550">
        <w:rPr>
          <w:rFonts w:ascii="Arial" w:hAnsi="Arial" w:cs="Arial"/>
          <w:color w:val="000000"/>
          <w:sz w:val="18"/>
          <w:szCs w:val="18"/>
        </w:rPr>
        <w:t>onudbe</w:t>
      </w:r>
      <w:r>
        <w:rPr>
          <w:rFonts w:ascii="Arial" w:hAnsi="Arial" w:cs="Arial"/>
          <w:color w:val="000000"/>
          <w:sz w:val="18"/>
          <w:szCs w:val="18"/>
        </w:rPr>
        <w:t>ni predračun</w:t>
      </w:r>
      <w:r w:rsidR="008202BC" w:rsidRPr="00A94550">
        <w:rPr>
          <w:rFonts w:ascii="Arial" w:hAnsi="Arial" w:cs="Arial"/>
          <w:color w:val="000000"/>
          <w:sz w:val="18"/>
          <w:szCs w:val="18"/>
        </w:rPr>
        <w:t xml:space="preserve"> se vpiše končno ponudbeno vrednost.</w:t>
      </w:r>
    </w:p>
    <w:p w14:paraId="6C7A927F" w14:textId="77777777" w:rsidR="005C62A3" w:rsidRPr="005C62A3" w:rsidRDefault="005C62A3" w:rsidP="001A7FC9">
      <w:pPr>
        <w:tabs>
          <w:tab w:val="left" w:pos="426"/>
        </w:tabs>
        <w:spacing w:before="120" w:after="120"/>
        <w:jc w:val="both"/>
        <w:rPr>
          <w:rFonts w:ascii="Arial" w:hAnsi="Arial" w:cs="Arial"/>
          <w:color w:val="000000"/>
          <w:sz w:val="18"/>
          <w:szCs w:val="18"/>
        </w:rPr>
      </w:pPr>
      <w:r w:rsidRPr="005C62A3">
        <w:rPr>
          <w:rFonts w:ascii="Arial" w:hAnsi="Arial" w:cs="Arial"/>
          <w:sz w:val="18"/>
          <w:szCs w:val="18"/>
        </w:rPr>
        <w:t xml:space="preserve">Naročnik bo potrjen znesek nakazal na TRR izvajalca, ki je naveden na </w:t>
      </w:r>
      <w:r w:rsidR="002C30C7">
        <w:rPr>
          <w:rFonts w:ascii="Arial" w:hAnsi="Arial" w:cs="Arial"/>
          <w:sz w:val="18"/>
          <w:szCs w:val="18"/>
        </w:rPr>
        <w:t>računu.</w:t>
      </w:r>
    </w:p>
    <w:p w14:paraId="3552F305" w14:textId="77777777" w:rsidR="00E171FD" w:rsidRPr="002F6FF9" w:rsidRDefault="00E171FD" w:rsidP="00DB5672">
      <w:pPr>
        <w:pStyle w:val="Odstavekseznama"/>
        <w:numPr>
          <w:ilvl w:val="0"/>
          <w:numId w:val="33"/>
        </w:numPr>
        <w:spacing w:before="225" w:after="225"/>
        <w:jc w:val="both"/>
        <w:rPr>
          <w:rFonts w:ascii="Arial" w:hAnsi="Arial" w:cs="Arial"/>
          <w:b/>
          <w:sz w:val="20"/>
          <w:u w:val="single"/>
        </w:rPr>
      </w:pPr>
      <w:r w:rsidRPr="002F6FF9">
        <w:rPr>
          <w:rFonts w:ascii="Arial" w:hAnsi="Arial" w:cs="Arial"/>
          <w:b/>
          <w:sz w:val="20"/>
          <w:u w:val="single"/>
        </w:rPr>
        <w:t>VELJAVNOST PONUDBE</w:t>
      </w:r>
    </w:p>
    <w:p w14:paraId="4A41DB69" w14:textId="77777777" w:rsidR="001D0E9A" w:rsidRDefault="008C14FF" w:rsidP="001A7FC9">
      <w:pPr>
        <w:spacing w:before="225" w:after="225"/>
        <w:jc w:val="both"/>
        <w:rPr>
          <w:rFonts w:ascii="Arial" w:hAnsi="Arial" w:cs="Arial"/>
          <w:color w:val="000000"/>
          <w:sz w:val="18"/>
          <w:szCs w:val="18"/>
        </w:rPr>
      </w:pPr>
      <w:r>
        <w:rPr>
          <w:rFonts w:ascii="Arial" w:hAnsi="Arial" w:cs="Arial"/>
          <w:color w:val="000000"/>
          <w:sz w:val="18"/>
          <w:szCs w:val="18"/>
        </w:rPr>
        <w:t>Ponudba velja najmanj 90</w:t>
      </w:r>
      <w:r w:rsidR="008456FA" w:rsidRPr="002F6FF9">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w:t>
      </w:r>
      <w:r w:rsidR="006167FB">
        <w:rPr>
          <w:rFonts w:ascii="Arial" w:hAnsi="Arial" w:cs="Arial"/>
          <w:color w:val="000000"/>
          <w:sz w:val="18"/>
          <w:szCs w:val="18"/>
        </w:rPr>
        <w:t>o zavarovanje resnosti ponudbe.</w:t>
      </w:r>
    </w:p>
    <w:p w14:paraId="5B8B27C1" w14:textId="77777777" w:rsidR="002C30C7" w:rsidRDefault="002C30C7" w:rsidP="001A7FC9">
      <w:pPr>
        <w:spacing w:before="225" w:after="225"/>
        <w:jc w:val="both"/>
        <w:rPr>
          <w:rFonts w:ascii="Arial" w:hAnsi="Arial" w:cs="Arial"/>
          <w:color w:val="000000"/>
          <w:sz w:val="18"/>
          <w:szCs w:val="18"/>
        </w:rPr>
      </w:pPr>
    </w:p>
    <w:p w14:paraId="04810470" w14:textId="77777777" w:rsidR="002C30C7" w:rsidRPr="002F6FF9" w:rsidRDefault="002C30C7" w:rsidP="001A7FC9">
      <w:pPr>
        <w:spacing w:before="225" w:after="225"/>
        <w:jc w:val="both"/>
        <w:rPr>
          <w:rFonts w:ascii="Arial" w:hAnsi="Arial" w:cs="Arial"/>
          <w:color w:val="000000"/>
          <w:sz w:val="18"/>
          <w:szCs w:val="18"/>
        </w:rPr>
      </w:pPr>
    </w:p>
    <w:p w14:paraId="6493F0B0" w14:textId="77777777" w:rsidR="00A965E7" w:rsidRPr="002F6FF9" w:rsidRDefault="00A965E7" w:rsidP="00DB5672">
      <w:pPr>
        <w:pStyle w:val="Odstavekseznama"/>
        <w:numPr>
          <w:ilvl w:val="0"/>
          <w:numId w:val="33"/>
        </w:numPr>
        <w:spacing w:before="225" w:after="225"/>
        <w:jc w:val="both"/>
        <w:rPr>
          <w:rFonts w:ascii="Arial" w:hAnsi="Arial" w:cs="Arial"/>
        </w:rPr>
      </w:pPr>
      <w:r w:rsidRPr="002F6FF9">
        <w:rPr>
          <w:rFonts w:ascii="Arial" w:hAnsi="Arial" w:cs="Arial"/>
          <w:b/>
          <w:sz w:val="20"/>
          <w:u w:val="single"/>
        </w:rPr>
        <w:lastRenderedPageBreak/>
        <w:t xml:space="preserve">SPREMEMBE IN UMIK PONUDBE </w:t>
      </w:r>
    </w:p>
    <w:p w14:paraId="1A856C07" w14:textId="77777777" w:rsidR="000B2F5E" w:rsidRDefault="00A965E7" w:rsidP="001A7FC9">
      <w:pPr>
        <w:spacing w:before="225" w:after="225"/>
        <w:contextualSpacing/>
        <w:jc w:val="both"/>
        <w:rPr>
          <w:rFonts w:ascii="Arial" w:hAnsi="Arial" w:cs="Arial"/>
          <w:sz w:val="18"/>
        </w:rPr>
      </w:pPr>
      <w:r w:rsidRPr="002F6FF9">
        <w:rPr>
          <w:rFonts w:ascii="Arial" w:hAnsi="Arial" w:cs="Arial"/>
          <w:sz w:val="18"/>
        </w:rPr>
        <w:t>Ponudnik sme ponudbo umakniti ali spremeniti do poteka roka za predložitev ponudbe.</w:t>
      </w:r>
    </w:p>
    <w:p w14:paraId="0B8E0517" w14:textId="77777777" w:rsidR="00F51390" w:rsidRDefault="00F51390" w:rsidP="001A7FC9">
      <w:pPr>
        <w:spacing w:before="225" w:after="225"/>
        <w:contextualSpacing/>
        <w:jc w:val="both"/>
        <w:rPr>
          <w:rFonts w:ascii="Arial" w:hAnsi="Arial" w:cs="Arial"/>
          <w:sz w:val="18"/>
        </w:rPr>
      </w:pPr>
    </w:p>
    <w:p w14:paraId="6265EDD7" w14:textId="77777777" w:rsidR="00F51390" w:rsidRDefault="00F51390" w:rsidP="001A7FC9">
      <w:pPr>
        <w:spacing w:before="225" w:after="225"/>
        <w:contextualSpacing/>
        <w:jc w:val="both"/>
        <w:rPr>
          <w:rFonts w:ascii="Arial" w:hAnsi="Arial" w:cs="Arial"/>
          <w:sz w:val="18"/>
        </w:rPr>
      </w:pPr>
      <w:r w:rsidRPr="00F51390">
        <w:rPr>
          <w:rFonts w:ascii="Arial" w:hAnsi="Arial" w:cs="Arial" w:hint="eastAsia"/>
          <w:sz w:val="18"/>
        </w:rPr>
        <w:t>Č</w:t>
      </w:r>
      <w:r w:rsidRPr="00F51390">
        <w:rPr>
          <w:rFonts w:ascii="Arial" w:hAnsi="Arial" w:cs="Arial"/>
          <w:sz w:val="18"/>
        </w:rPr>
        <w:t xml:space="preserve">e ponudnik v informacijskem sistemu e-JN svojo ponudbo umakne, se šteje, da ponudba ni bila oddana in </w:t>
      </w:r>
      <w:r w:rsidR="00677E14">
        <w:rPr>
          <w:rFonts w:ascii="Arial" w:hAnsi="Arial" w:cs="Arial"/>
          <w:sz w:val="18"/>
        </w:rPr>
        <w:t>ne bo vidna v informacijskem sistemu e-JN</w:t>
      </w:r>
      <w:r w:rsidRPr="00F51390">
        <w:rPr>
          <w:rFonts w:ascii="Arial" w:hAnsi="Arial" w:cs="Arial"/>
          <w:sz w:val="18"/>
        </w:rPr>
        <w:t xml:space="preserve">. </w:t>
      </w:r>
      <w:r w:rsidRPr="00F51390">
        <w:rPr>
          <w:rFonts w:ascii="Arial" w:hAnsi="Arial" w:cs="Arial" w:hint="eastAsia"/>
          <w:sz w:val="18"/>
        </w:rPr>
        <w:t>Č</w:t>
      </w:r>
      <w:r w:rsidRPr="00F51390">
        <w:rPr>
          <w:rFonts w:ascii="Arial" w:hAnsi="Arial" w:cs="Arial"/>
          <w:sz w:val="18"/>
        </w:rPr>
        <w:t>e ponudnik svojo ponudbo v informa</w:t>
      </w:r>
      <w:r w:rsidR="00677E14">
        <w:rPr>
          <w:rFonts w:ascii="Arial" w:hAnsi="Arial" w:cs="Arial"/>
          <w:sz w:val="18"/>
        </w:rPr>
        <w:t>cijskem sistemu e-JN spremeni, ostane v</w:t>
      </w:r>
      <w:r w:rsidRPr="00F51390">
        <w:rPr>
          <w:rFonts w:ascii="Arial" w:hAnsi="Arial" w:cs="Arial"/>
          <w:sz w:val="18"/>
        </w:rPr>
        <w:t xml:space="preserve"> sistemu </w:t>
      </w:r>
      <w:r w:rsidR="00677E14">
        <w:rPr>
          <w:rFonts w:ascii="Arial" w:hAnsi="Arial" w:cs="Arial"/>
          <w:sz w:val="18"/>
        </w:rPr>
        <w:t xml:space="preserve">le </w:t>
      </w:r>
      <w:r w:rsidRPr="00F51390">
        <w:rPr>
          <w:rFonts w:ascii="Arial" w:hAnsi="Arial" w:cs="Arial"/>
          <w:sz w:val="18"/>
        </w:rPr>
        <w:t xml:space="preserve">zadnja oddana ponudba.  </w:t>
      </w:r>
    </w:p>
    <w:p w14:paraId="7B622A91" w14:textId="77777777" w:rsidR="00F51390" w:rsidRPr="002F6FF9" w:rsidRDefault="00F51390" w:rsidP="001A7FC9">
      <w:pPr>
        <w:spacing w:before="225" w:after="225"/>
        <w:contextualSpacing/>
        <w:jc w:val="both"/>
        <w:rPr>
          <w:rFonts w:ascii="Arial" w:hAnsi="Arial" w:cs="Arial"/>
          <w:sz w:val="18"/>
        </w:rPr>
      </w:pPr>
    </w:p>
    <w:p w14:paraId="0007F83D" w14:textId="77777777" w:rsidR="00A965E7" w:rsidRPr="002F6FF9" w:rsidRDefault="00A965E7" w:rsidP="001A7FC9">
      <w:pPr>
        <w:spacing w:before="225" w:after="225"/>
        <w:contextualSpacing/>
        <w:jc w:val="both"/>
        <w:rPr>
          <w:rFonts w:ascii="Arial" w:hAnsi="Arial" w:cs="Arial"/>
          <w:sz w:val="18"/>
        </w:rPr>
      </w:pPr>
      <w:r w:rsidRPr="002F6FF9">
        <w:rPr>
          <w:rFonts w:ascii="Arial" w:hAnsi="Arial" w:cs="Arial"/>
          <w:sz w:val="18"/>
        </w:rPr>
        <w:t>Po preteku roka za predložitev ponudb ponudniki ne smejo več spremeniti ali umakniti oddanih ponudb.</w:t>
      </w:r>
    </w:p>
    <w:p w14:paraId="4CCADD81" w14:textId="77777777" w:rsidR="00EA692D" w:rsidRPr="002F6FF9" w:rsidRDefault="00EA692D" w:rsidP="00DB5672">
      <w:pPr>
        <w:pStyle w:val="Pripombabesedilo"/>
        <w:numPr>
          <w:ilvl w:val="0"/>
          <w:numId w:val="33"/>
        </w:numPr>
        <w:spacing w:line="276" w:lineRule="auto"/>
        <w:rPr>
          <w:rFonts w:ascii="Arial" w:eastAsia="Arial" w:hAnsi="Arial" w:cs="Arial"/>
          <w:szCs w:val="22"/>
        </w:rPr>
      </w:pPr>
      <w:r w:rsidRPr="002F6FF9">
        <w:rPr>
          <w:rFonts w:ascii="Arial" w:eastAsia="Arial" w:hAnsi="Arial" w:cs="Arial"/>
          <w:b/>
          <w:szCs w:val="22"/>
          <w:u w:val="single"/>
        </w:rPr>
        <w:t>PONUDNIK S SEDEŽEM V TUJI DRŽAVI</w:t>
      </w:r>
    </w:p>
    <w:p w14:paraId="1DA07130" w14:textId="77777777" w:rsidR="005E215B" w:rsidRDefault="00EA692D" w:rsidP="001A7FC9">
      <w:pPr>
        <w:pStyle w:val="Pripombabesedilo"/>
        <w:spacing w:line="276" w:lineRule="auto"/>
        <w:contextualSpacing/>
        <w:jc w:val="both"/>
        <w:rPr>
          <w:rFonts w:ascii="Arial" w:eastAsia="Arial" w:hAnsi="Arial" w:cs="Arial"/>
          <w:sz w:val="18"/>
          <w:szCs w:val="22"/>
        </w:rPr>
      </w:pPr>
      <w:r w:rsidRPr="002F6FF9">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sidR="00677E14">
        <w:rPr>
          <w:rFonts w:ascii="Arial" w:eastAsia="Arial" w:hAnsi="Arial" w:cs="Arial"/>
          <w:sz w:val="18"/>
          <w:szCs w:val="22"/>
        </w:rPr>
        <w:t xml:space="preserve">Krovni izjavi </w:t>
      </w:r>
      <w:r w:rsidRPr="002F6FF9">
        <w:rPr>
          <w:rFonts w:ascii="Arial" w:eastAsia="Arial" w:hAnsi="Arial" w:cs="Arial"/>
          <w:sz w:val="18"/>
          <w:szCs w:val="22"/>
        </w:rPr>
        <w:t xml:space="preserve">(Obrazec št. 1), v točki </w:t>
      </w:r>
      <w:r w:rsidR="00677E14">
        <w:rPr>
          <w:rFonts w:ascii="Arial" w:eastAsia="Arial" w:hAnsi="Arial" w:cs="Arial"/>
          <w:sz w:val="18"/>
          <w:szCs w:val="22"/>
        </w:rPr>
        <w:t>I</w:t>
      </w:r>
      <w:r w:rsidRPr="002F6FF9">
        <w:rPr>
          <w:rFonts w:ascii="Arial" w:eastAsia="Arial" w:hAnsi="Arial" w:cs="Arial"/>
          <w:sz w:val="18"/>
          <w:szCs w:val="22"/>
        </w:rPr>
        <w:t>V. Podatki o ponudniku navesti svojega pooblaščenca ali pooblaščenca za vročitve v skladu z veljavnim Zakonom o splošnem upravnem postopku (</w:t>
      </w:r>
      <w:r w:rsidR="00057D1F" w:rsidRPr="00057D1F">
        <w:rPr>
          <w:rFonts w:ascii="Arial" w:eastAsia="Arial" w:hAnsi="Arial" w:cs="Arial"/>
          <w:sz w:val="18"/>
          <w:szCs w:val="22"/>
        </w:rPr>
        <w:t>Uradni list RS, št. 24/06 - uradno pre</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iš</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eno besedilo, 105/06 - ZUS-</w:t>
      </w:r>
      <w:r w:rsidR="00057D1F">
        <w:rPr>
          <w:rFonts w:ascii="Arial" w:eastAsia="Arial" w:hAnsi="Arial" w:cs="Arial"/>
          <w:sz w:val="18"/>
          <w:szCs w:val="22"/>
        </w:rPr>
        <w:t xml:space="preserve">1, 126/07, 65/08, 8/10 in 82/13; v nadaljevanju: </w:t>
      </w:r>
      <w:r w:rsidRPr="002F6FF9">
        <w:rPr>
          <w:rFonts w:ascii="Arial" w:eastAsia="Arial" w:hAnsi="Arial" w:cs="Arial"/>
          <w:sz w:val="18"/>
          <w:szCs w:val="22"/>
        </w:rPr>
        <w:t>ZUP). V kolikor tega ne bo storil, mu bo po uradni dolžnosti postavljen pooblaščenec za vročitve oz. začasni zastopnik, v skladu s četrtim odstavkom 89. člena ZUP.</w:t>
      </w:r>
    </w:p>
    <w:p w14:paraId="2F22FEF4" w14:textId="77777777" w:rsidR="008E0592" w:rsidRPr="002F6FF9" w:rsidRDefault="008E0592" w:rsidP="001A7FC9">
      <w:pPr>
        <w:pStyle w:val="Pripombabesedilo"/>
        <w:spacing w:line="276" w:lineRule="auto"/>
        <w:contextualSpacing/>
        <w:jc w:val="both"/>
        <w:rPr>
          <w:rFonts w:ascii="Arial" w:eastAsia="Arial" w:hAnsi="Arial" w:cs="Arial"/>
          <w:sz w:val="18"/>
          <w:szCs w:val="22"/>
        </w:rPr>
      </w:pPr>
    </w:p>
    <w:p w14:paraId="6C9B992D" w14:textId="77777777" w:rsidR="00EA692D" w:rsidRPr="002F6FF9" w:rsidRDefault="00EA692D" w:rsidP="001A7FC9">
      <w:pPr>
        <w:pStyle w:val="Pripombabesedilo"/>
        <w:spacing w:line="276" w:lineRule="auto"/>
        <w:contextualSpacing/>
        <w:jc w:val="both"/>
        <w:rPr>
          <w:rFonts w:ascii="Arial" w:eastAsia="Arial" w:hAnsi="Arial" w:cs="Arial"/>
          <w:sz w:val="18"/>
          <w:szCs w:val="22"/>
        </w:rPr>
      </w:pPr>
      <w:r w:rsidRPr="002F6FF9">
        <w:rPr>
          <w:rFonts w:ascii="Arial" w:hAnsi="Arial" w:cs="Arial"/>
          <w:color w:val="000000"/>
          <w:sz w:val="18"/>
          <w:szCs w:val="18"/>
          <w:shd w:val="clear" w:color="auto" w:fill="FFFFFF"/>
        </w:rPr>
        <w:t xml:space="preserve">Če država članica ali tretja država dokumentov in potrdil, ki se </w:t>
      </w:r>
      <w:r w:rsidRPr="00D65035">
        <w:rPr>
          <w:rFonts w:ascii="Arial" w:hAnsi="Arial" w:cs="Arial"/>
          <w:color w:val="000000"/>
          <w:sz w:val="18"/>
          <w:szCs w:val="18"/>
          <w:shd w:val="clear" w:color="auto" w:fill="FFFFFF"/>
        </w:rPr>
        <w:t xml:space="preserve">jih s to </w:t>
      </w:r>
      <w:r w:rsidR="008B5E3A">
        <w:rPr>
          <w:rFonts w:ascii="Arial" w:hAnsi="Arial" w:cs="Arial"/>
          <w:color w:val="000000"/>
          <w:sz w:val="18"/>
          <w:szCs w:val="18"/>
          <w:shd w:val="clear" w:color="auto" w:fill="FFFFFF"/>
        </w:rPr>
        <w:t>razpisno</w:t>
      </w:r>
      <w:r w:rsidR="008B5E3A" w:rsidRPr="008B5E3A">
        <w:rPr>
          <w:rFonts w:ascii="Arial" w:hAnsi="Arial" w:cs="Arial"/>
          <w:color w:val="000000"/>
          <w:sz w:val="18"/>
          <w:szCs w:val="18"/>
          <w:shd w:val="clear" w:color="auto" w:fill="FFFFFF"/>
        </w:rPr>
        <w:t xml:space="preserve"> </w:t>
      </w:r>
      <w:r w:rsidR="007B644E" w:rsidRPr="00D65035">
        <w:rPr>
          <w:rFonts w:ascii="Arial" w:hAnsi="Arial" w:cs="Arial"/>
          <w:color w:val="000000"/>
          <w:sz w:val="18"/>
          <w:szCs w:val="18"/>
        </w:rPr>
        <w:t>dokumentacijo</w:t>
      </w:r>
      <w:r w:rsidR="003F41CE" w:rsidRPr="00D65035">
        <w:rPr>
          <w:rFonts w:ascii="Arial" w:hAnsi="Arial" w:cs="Arial"/>
          <w:color w:val="000000"/>
          <w:sz w:val="18"/>
          <w:szCs w:val="18"/>
        </w:rPr>
        <w:t xml:space="preserve"> </w:t>
      </w:r>
      <w:r w:rsidRPr="002F6FF9">
        <w:rPr>
          <w:rFonts w:ascii="Arial" w:hAnsi="Arial" w:cs="Arial"/>
          <w:color w:val="000000"/>
          <w:sz w:val="18"/>
          <w:szCs w:val="18"/>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8503894" w14:textId="77777777" w:rsidR="00E171FD" w:rsidRPr="002F6FF9" w:rsidRDefault="00E171FD"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PRAVNO VARSTVO</w:t>
      </w:r>
    </w:p>
    <w:p w14:paraId="28974887" w14:textId="77777777" w:rsidR="00335926" w:rsidRPr="002F6FF9" w:rsidRDefault="008456FA" w:rsidP="001A7FC9">
      <w:pPr>
        <w:spacing w:before="225" w:after="225"/>
        <w:contextualSpacing/>
        <w:jc w:val="both"/>
        <w:rPr>
          <w:rFonts w:ascii="Arial" w:hAnsi="Arial" w:cs="Arial"/>
        </w:rPr>
      </w:pPr>
      <w:r w:rsidRPr="002F6FF9">
        <w:rPr>
          <w:rFonts w:ascii="Arial" w:hAnsi="Arial" w:cs="Arial"/>
          <w:color w:val="000000"/>
          <w:sz w:val="18"/>
          <w:szCs w:val="18"/>
        </w:rPr>
        <w:t>Pravno varstvo ponudnikov v postopku javnega naročanja je za</w:t>
      </w:r>
      <w:r w:rsidR="0040301F" w:rsidRPr="002F6FF9">
        <w:rPr>
          <w:rFonts w:ascii="Arial" w:hAnsi="Arial" w:cs="Arial"/>
          <w:color w:val="000000"/>
          <w:sz w:val="18"/>
          <w:szCs w:val="18"/>
        </w:rPr>
        <w:t xml:space="preserve">gotovljeno v skladu z določbami </w:t>
      </w:r>
      <w:r w:rsidRPr="002F6FF9">
        <w:rPr>
          <w:rFonts w:ascii="Arial" w:hAnsi="Arial" w:cs="Arial"/>
          <w:color w:val="000000"/>
          <w:sz w:val="18"/>
          <w:szCs w:val="18"/>
        </w:rPr>
        <w:t>Zakona o pravnem varstvu v postopkih javnega naročanja (</w:t>
      </w:r>
      <w:r w:rsidR="006003D5" w:rsidRPr="006003D5">
        <w:rPr>
          <w:rFonts w:ascii="Arial" w:hAnsi="Arial" w:cs="Arial"/>
          <w:color w:val="000000"/>
          <w:sz w:val="18"/>
          <w:szCs w:val="18"/>
        </w:rPr>
        <w:t>Uradni list RS, št. 43/11, 60/11 - ZTP-D, 63/13, 90/14 - ZDU-1l, 95/14 - ZIPRS1415-C, 96/15 - ZIPRS1</w:t>
      </w:r>
      <w:r w:rsidR="006003D5">
        <w:rPr>
          <w:rFonts w:ascii="Arial" w:hAnsi="Arial" w:cs="Arial"/>
          <w:color w:val="000000"/>
          <w:sz w:val="18"/>
          <w:szCs w:val="18"/>
        </w:rPr>
        <w:t>617, 80/16 - ZIPRS1718 in 60/17</w:t>
      </w:r>
      <w:r w:rsidR="002C1570" w:rsidRPr="00D65035">
        <w:rPr>
          <w:rFonts w:ascii="Arial" w:hAnsi="Arial" w:cs="Arial"/>
          <w:color w:val="000000"/>
          <w:sz w:val="18"/>
          <w:szCs w:val="18"/>
        </w:rPr>
        <w:t xml:space="preserve">; </w:t>
      </w:r>
      <w:r w:rsidRPr="00D65035">
        <w:rPr>
          <w:rFonts w:ascii="Arial" w:hAnsi="Arial" w:cs="Arial"/>
          <w:color w:val="000000"/>
          <w:sz w:val="18"/>
          <w:szCs w:val="18"/>
        </w:rPr>
        <w:t>v nadaljevanju</w:t>
      </w:r>
      <w:r w:rsidRPr="002F6FF9">
        <w:rPr>
          <w:rFonts w:ascii="Arial" w:hAnsi="Arial" w:cs="Arial"/>
          <w:color w:val="000000"/>
          <w:sz w:val="18"/>
          <w:szCs w:val="18"/>
        </w:rPr>
        <w:t>: ZPVPJN), po postopku in na način kot ga določa zakon.</w:t>
      </w:r>
      <w:r w:rsidR="0040301F" w:rsidRPr="002F6FF9">
        <w:rPr>
          <w:rFonts w:ascii="Arial" w:hAnsi="Arial" w:cs="Arial"/>
        </w:rPr>
        <w:t xml:space="preserve"> </w:t>
      </w:r>
      <w:r w:rsidRPr="002F6FF9">
        <w:rPr>
          <w:rFonts w:ascii="Arial" w:hAnsi="Arial" w:cs="Arial"/>
          <w:color w:val="000000"/>
          <w:sz w:val="18"/>
          <w:szCs w:val="18"/>
        </w:rPr>
        <w:t>Zahtevo za pravno varstvo lahko vloži aktivno legitimirana oseba, kot jo določa 14. člen ZPVPJN.</w:t>
      </w:r>
    </w:p>
    <w:p w14:paraId="4EC636D0" w14:textId="77777777" w:rsidR="00335926" w:rsidRPr="002F6FF9" w:rsidRDefault="00335926" w:rsidP="001A7FC9">
      <w:pPr>
        <w:spacing w:before="225" w:after="225"/>
        <w:contextualSpacing/>
        <w:jc w:val="both"/>
        <w:rPr>
          <w:rFonts w:ascii="Arial" w:hAnsi="Arial" w:cs="Arial"/>
          <w:color w:val="000000"/>
          <w:sz w:val="18"/>
          <w:szCs w:val="18"/>
        </w:rPr>
      </w:pPr>
    </w:p>
    <w:p w14:paraId="2531A640" w14:textId="77777777" w:rsidR="00335926"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Zahteva za pravno varstvo, ki se nanaša na vsebino objave, povabilo k oddaji ponudb ali </w:t>
      </w:r>
      <w:r w:rsidR="00057D1F">
        <w:rPr>
          <w:rFonts w:ascii="Arial" w:hAnsi="Arial" w:cs="Arial"/>
          <w:color w:val="000000"/>
          <w:sz w:val="18"/>
          <w:szCs w:val="18"/>
        </w:rPr>
        <w:t>razpisno</w:t>
      </w:r>
      <w:r w:rsidR="00524F1D">
        <w:rPr>
          <w:rFonts w:ascii="Arial" w:hAnsi="Arial" w:cs="Arial"/>
          <w:color w:val="000000"/>
          <w:sz w:val="18"/>
          <w:szCs w:val="18"/>
        </w:rPr>
        <w:t xml:space="preserve"> </w:t>
      </w:r>
      <w:r w:rsidR="00057D1F">
        <w:rPr>
          <w:rFonts w:ascii="Arial" w:hAnsi="Arial" w:cs="Arial"/>
          <w:color w:val="000000"/>
          <w:sz w:val="18"/>
          <w:szCs w:val="18"/>
        </w:rPr>
        <w:t>dokumentacijo</w:t>
      </w:r>
      <w:r w:rsidRPr="002F6FF9">
        <w:rPr>
          <w:rFonts w:ascii="Arial" w:hAnsi="Arial" w:cs="Arial"/>
          <w:color w:val="000000"/>
          <w:sz w:val="18"/>
          <w:szCs w:val="18"/>
        </w:rPr>
        <w:t>,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CC3B32C" w14:textId="77777777" w:rsidR="008E0592" w:rsidRPr="002F6FF9" w:rsidRDefault="008E0592" w:rsidP="001A7FC9">
      <w:pPr>
        <w:spacing w:before="225" w:after="225"/>
        <w:contextualSpacing/>
        <w:jc w:val="both"/>
        <w:rPr>
          <w:rFonts w:ascii="Arial" w:hAnsi="Arial" w:cs="Arial"/>
        </w:rPr>
      </w:pPr>
    </w:p>
    <w:p w14:paraId="7ABD9B96" w14:textId="77777777" w:rsidR="00E171FD"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Vlagatelj mora zahtevku za revizijo zoper vsebino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ali vsebino objave priložiti pot</w:t>
      </w:r>
      <w:r w:rsidR="00985EDF">
        <w:rPr>
          <w:rFonts w:ascii="Arial" w:hAnsi="Arial" w:cs="Arial"/>
          <w:color w:val="000000"/>
          <w:sz w:val="18"/>
          <w:szCs w:val="18"/>
        </w:rPr>
        <w:t>rdilo o plačilu takse v višini 4</w:t>
      </w:r>
      <w:r w:rsidR="001D0E9A" w:rsidRPr="002F6FF9">
        <w:rPr>
          <w:rFonts w:ascii="Arial" w:hAnsi="Arial" w:cs="Arial"/>
          <w:color w:val="000000"/>
          <w:sz w:val="18"/>
          <w:szCs w:val="18"/>
        </w:rPr>
        <w:t>.0</w:t>
      </w:r>
      <w:r w:rsidRPr="002F6FF9">
        <w:rPr>
          <w:rFonts w:ascii="Arial" w:hAnsi="Arial" w:cs="Arial"/>
          <w:color w:val="000000"/>
          <w:sz w:val="18"/>
          <w:szCs w:val="18"/>
        </w:rPr>
        <w:t>00,00 EUR.</w:t>
      </w:r>
      <w:r w:rsidR="0040301F" w:rsidRPr="002F6FF9">
        <w:rPr>
          <w:rFonts w:ascii="Arial" w:hAnsi="Arial" w:cs="Arial"/>
        </w:rPr>
        <w:t xml:space="preserve"> </w:t>
      </w:r>
      <w:r w:rsidRPr="002F6FF9">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2F6FF9">
        <w:rPr>
          <w:rFonts w:ascii="Arial" w:hAnsi="Arial" w:cs="Arial"/>
          <w:color w:val="000000"/>
          <w:sz w:val="18"/>
          <w:szCs w:val="18"/>
        </w:rPr>
        <w:t>predrevizijski</w:t>
      </w:r>
      <w:proofErr w:type="spellEnd"/>
      <w:r w:rsidRPr="002F6FF9">
        <w:rPr>
          <w:rFonts w:ascii="Arial" w:hAnsi="Arial" w:cs="Arial"/>
          <w:color w:val="000000"/>
          <w:sz w:val="18"/>
          <w:szCs w:val="18"/>
        </w:rPr>
        <w:t xml:space="preserve"> in revizijski postopek. </w:t>
      </w:r>
    </w:p>
    <w:p w14:paraId="5706CC64" w14:textId="77777777" w:rsidR="008E0592" w:rsidRPr="002F6FF9" w:rsidRDefault="008E0592" w:rsidP="001A7FC9">
      <w:pPr>
        <w:spacing w:before="225" w:after="225"/>
        <w:contextualSpacing/>
        <w:jc w:val="both"/>
        <w:rPr>
          <w:rFonts w:ascii="Arial" w:hAnsi="Arial" w:cs="Arial"/>
        </w:rPr>
      </w:pPr>
    </w:p>
    <w:p w14:paraId="3ADBFEC1" w14:textId="77777777" w:rsidR="008E0592"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sidR="0040301F" w:rsidRPr="002F6FF9">
        <w:rPr>
          <w:rFonts w:ascii="Arial" w:hAnsi="Arial" w:cs="Arial"/>
          <w:color w:val="000000"/>
          <w:sz w:val="18"/>
          <w:szCs w:val="18"/>
        </w:rPr>
        <w:t xml:space="preserve"> </w:t>
      </w:r>
    </w:p>
    <w:p w14:paraId="24C91791" w14:textId="77777777" w:rsidR="008E0592" w:rsidRDefault="008E0592" w:rsidP="001A7FC9">
      <w:pPr>
        <w:spacing w:before="225" w:after="225"/>
        <w:contextualSpacing/>
        <w:jc w:val="both"/>
        <w:rPr>
          <w:rFonts w:ascii="Arial" w:hAnsi="Arial" w:cs="Arial"/>
          <w:color w:val="000000"/>
          <w:sz w:val="18"/>
          <w:szCs w:val="18"/>
        </w:rPr>
      </w:pPr>
    </w:p>
    <w:p w14:paraId="5199ED44" w14:textId="77777777" w:rsidR="00AE2009" w:rsidRPr="002F6FF9" w:rsidRDefault="00AE2009"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Zahtevek za revizijo, ki se nanaša na vsebino objave, povabilo k oddaji ponudbe ali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Pr="002F6FF9">
        <w:rPr>
          <w:rFonts w:ascii="Arial" w:hAnsi="Arial" w:cs="Arial"/>
          <w:color w:val="000000"/>
          <w:sz w:val="18"/>
          <w:szCs w:val="18"/>
        </w:rPr>
        <w:t>, se, razen v primeru iz četrtega odstavka 25. člena ZPVPJN, vloži v osmih delovnih dneh od dneva:</w:t>
      </w:r>
    </w:p>
    <w:p w14:paraId="19303082" w14:textId="77777777" w:rsidR="00AE2009" w:rsidRPr="008E0592" w:rsidRDefault="00AE2009" w:rsidP="00DB5672">
      <w:pPr>
        <w:pStyle w:val="Odstavekseznama"/>
        <w:numPr>
          <w:ilvl w:val="0"/>
          <w:numId w:val="169"/>
        </w:numPr>
        <w:spacing w:before="225" w:after="225"/>
        <w:jc w:val="both"/>
        <w:rPr>
          <w:rFonts w:ascii="Arial" w:hAnsi="Arial" w:cs="Arial"/>
          <w:color w:val="000000"/>
          <w:sz w:val="18"/>
          <w:szCs w:val="18"/>
        </w:rPr>
      </w:pPr>
      <w:r w:rsidRPr="008E0592">
        <w:rPr>
          <w:rFonts w:ascii="Arial" w:hAnsi="Arial" w:cs="Arial"/>
          <w:color w:val="000000"/>
          <w:sz w:val="18"/>
          <w:szCs w:val="18"/>
        </w:rPr>
        <w:t>objave obvestila o javnem naročilu ali</w:t>
      </w:r>
    </w:p>
    <w:p w14:paraId="68C1A6CB" w14:textId="77777777" w:rsidR="00AE2009" w:rsidRPr="008E0592" w:rsidRDefault="00AE2009" w:rsidP="00DB5672">
      <w:pPr>
        <w:pStyle w:val="Odstavekseznama"/>
        <w:numPr>
          <w:ilvl w:val="0"/>
          <w:numId w:val="169"/>
        </w:numPr>
        <w:spacing w:before="225" w:after="225"/>
        <w:jc w:val="both"/>
        <w:rPr>
          <w:rFonts w:ascii="Arial" w:hAnsi="Arial" w:cs="Arial"/>
          <w:color w:val="000000"/>
          <w:sz w:val="18"/>
          <w:szCs w:val="18"/>
        </w:rPr>
      </w:pPr>
      <w:r w:rsidRPr="008E0592">
        <w:rPr>
          <w:rFonts w:ascii="Arial" w:hAnsi="Arial" w:cs="Arial"/>
          <w:color w:val="000000"/>
          <w:sz w:val="18"/>
          <w:szCs w:val="18"/>
        </w:rPr>
        <w:t xml:space="preserve">obvestila o dodatnih informacijah, informacijah o nedokončanem postopku ali popravku, če se s tem obvestilom spreminjajo ali dopolnjujejo zahteve ali merila za izbor najugodnejšega ponudnika iz </w:t>
      </w:r>
      <w:r w:rsidR="00524F1D" w:rsidRPr="008E0592">
        <w:rPr>
          <w:rFonts w:ascii="Arial" w:hAnsi="Arial" w:cs="Arial"/>
          <w:color w:val="000000"/>
          <w:sz w:val="18"/>
          <w:szCs w:val="18"/>
        </w:rPr>
        <w:t xml:space="preserve">razpisne </w:t>
      </w:r>
      <w:r w:rsidR="003F41CE" w:rsidRPr="008E0592">
        <w:rPr>
          <w:rFonts w:ascii="Arial" w:hAnsi="Arial" w:cs="Arial"/>
          <w:color w:val="000000"/>
          <w:sz w:val="18"/>
          <w:szCs w:val="18"/>
        </w:rPr>
        <w:t xml:space="preserve">dokumentacije </w:t>
      </w:r>
      <w:r w:rsidRPr="008E0592">
        <w:rPr>
          <w:rFonts w:ascii="Arial" w:hAnsi="Arial" w:cs="Arial"/>
          <w:color w:val="000000"/>
          <w:sz w:val="18"/>
          <w:szCs w:val="18"/>
        </w:rPr>
        <w:t>ali predhodno objavljenega obvestila o naročilu, ali</w:t>
      </w:r>
    </w:p>
    <w:p w14:paraId="6828A318" w14:textId="77777777" w:rsidR="008456FA" w:rsidRPr="008E0592" w:rsidRDefault="00AE2009" w:rsidP="00DB5672">
      <w:pPr>
        <w:pStyle w:val="Odstavekseznama"/>
        <w:numPr>
          <w:ilvl w:val="0"/>
          <w:numId w:val="169"/>
        </w:numPr>
        <w:spacing w:before="225" w:after="225"/>
        <w:jc w:val="both"/>
        <w:rPr>
          <w:rFonts w:ascii="Arial" w:hAnsi="Arial" w:cs="Arial"/>
          <w:color w:val="000000"/>
          <w:sz w:val="18"/>
          <w:szCs w:val="18"/>
        </w:rPr>
      </w:pPr>
      <w:r w:rsidRPr="008E0592">
        <w:rPr>
          <w:rFonts w:ascii="Arial" w:hAnsi="Arial" w:cs="Arial"/>
          <w:color w:val="000000"/>
          <w:sz w:val="18"/>
          <w:szCs w:val="18"/>
        </w:rPr>
        <w:t>prejema povabila k oddaji ponudb.</w:t>
      </w:r>
    </w:p>
    <w:p w14:paraId="7A05B864" w14:textId="77777777" w:rsidR="00AE2009" w:rsidRPr="002F6FF9" w:rsidRDefault="00AE2009" w:rsidP="001A7FC9">
      <w:pPr>
        <w:spacing w:before="225" w:after="225"/>
        <w:contextualSpacing/>
        <w:jc w:val="both"/>
        <w:rPr>
          <w:rFonts w:ascii="Arial" w:hAnsi="Arial" w:cs="Arial"/>
        </w:rPr>
        <w:sectPr w:rsidR="00AE2009" w:rsidRPr="002F6FF9" w:rsidSect="00987C1E">
          <w:headerReference w:type="default" r:id="rId17"/>
          <w:pgSz w:w="11906" w:h="16838"/>
          <w:pgMar w:top="1418" w:right="1418" w:bottom="1418" w:left="1418" w:header="567" w:footer="680" w:gutter="0"/>
          <w:cols w:space="708"/>
          <w:docGrid w:linePitch="360"/>
        </w:sectPr>
      </w:pPr>
    </w:p>
    <w:p w14:paraId="487FCB04" w14:textId="77777777" w:rsidR="00C710C5" w:rsidRPr="00964434" w:rsidRDefault="00BD56C3" w:rsidP="001A7FC9">
      <w:pPr>
        <w:pStyle w:val="Naslov2"/>
        <w:rPr>
          <w:sz w:val="28"/>
          <w:u w:val="single"/>
        </w:rPr>
      </w:pPr>
      <w:bookmarkStart w:id="2" w:name="_Toc528224857"/>
      <w:r w:rsidRPr="00964434">
        <w:rPr>
          <w:sz w:val="28"/>
          <w:u w:val="single"/>
        </w:rPr>
        <w:lastRenderedPageBreak/>
        <w:t xml:space="preserve">II. </w:t>
      </w:r>
      <w:r w:rsidR="00C710C5" w:rsidRPr="00964434">
        <w:rPr>
          <w:sz w:val="28"/>
          <w:u w:val="single"/>
        </w:rPr>
        <w:t>POGOJI ZA PRIZNANJE USPOSOBLJENOSTI</w:t>
      </w:r>
      <w:bookmarkEnd w:id="2"/>
    </w:p>
    <w:p w14:paraId="699C2780" w14:textId="77777777" w:rsidR="00E10662" w:rsidRPr="002F6FF9" w:rsidRDefault="005E215B"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26A44B8B" w14:textId="77777777" w:rsidR="005E215B" w:rsidRPr="002F6FF9" w:rsidRDefault="005E215B" w:rsidP="001A7FC9">
      <w:pPr>
        <w:spacing w:before="225" w:after="225"/>
        <w:contextualSpacing/>
        <w:jc w:val="both"/>
        <w:rPr>
          <w:rFonts w:ascii="Arial" w:hAnsi="Arial" w:cs="Arial"/>
          <w:color w:val="000000"/>
          <w:sz w:val="18"/>
          <w:szCs w:val="18"/>
        </w:rPr>
      </w:pPr>
    </w:p>
    <w:p w14:paraId="07F2D882" w14:textId="77777777" w:rsidR="005A51CE" w:rsidRPr="002F6FF9" w:rsidRDefault="00E10662"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Ponudnik, ki odda ponudbo, pod materialno in kazensko odgovornostjo jamči, da so vsi podatki in dokumenti, podani v ponudbi resnični, in da </w:t>
      </w:r>
      <w:proofErr w:type="spellStart"/>
      <w:r w:rsidR="00057D1F">
        <w:rPr>
          <w:rFonts w:ascii="Arial" w:hAnsi="Arial" w:cs="Arial"/>
          <w:color w:val="000000"/>
          <w:sz w:val="18"/>
          <w:szCs w:val="18"/>
        </w:rPr>
        <w:t>skeni</w:t>
      </w:r>
      <w:proofErr w:type="spellEnd"/>
      <w:r w:rsidRPr="002F6FF9">
        <w:rPr>
          <w:rFonts w:ascii="Arial" w:hAnsi="Arial" w:cs="Arial"/>
          <w:color w:val="000000"/>
          <w:sz w:val="18"/>
          <w:szCs w:val="18"/>
        </w:rPr>
        <w:t xml:space="preserve"> priloženih listin ustrezajo originalu. V nasprotnem primeru ponudnik naročniku odgovarja za vso škodo, ki bi mu nastala. </w:t>
      </w:r>
    </w:p>
    <w:p w14:paraId="0A68B1DF" w14:textId="77777777" w:rsidR="008D05D9" w:rsidRPr="002F6FF9" w:rsidRDefault="008D05D9" w:rsidP="001A7FC9">
      <w:pPr>
        <w:spacing w:before="225" w:after="225"/>
        <w:contextualSpacing/>
        <w:jc w:val="both"/>
        <w:rPr>
          <w:rFonts w:ascii="Arial" w:hAnsi="Arial" w:cs="Arial"/>
          <w:color w:val="000000"/>
          <w:position w:val="-2"/>
          <w:sz w:val="18"/>
          <w:szCs w:val="18"/>
        </w:rPr>
      </w:pPr>
    </w:p>
    <w:p w14:paraId="6D7C65CA" w14:textId="77777777" w:rsidR="008D05D9" w:rsidRPr="002F6FF9" w:rsidRDefault="008D05D9" w:rsidP="001A7FC9">
      <w:pPr>
        <w:spacing w:before="225" w:after="225"/>
        <w:contextualSpacing/>
        <w:jc w:val="both"/>
        <w:rPr>
          <w:rFonts w:ascii="Arial" w:hAnsi="Arial" w:cs="Arial"/>
          <w:color w:val="000000"/>
          <w:position w:val="-2"/>
          <w:sz w:val="18"/>
          <w:szCs w:val="18"/>
        </w:rPr>
      </w:pPr>
      <w:r w:rsidRPr="002F6FF9">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5859F5E9" w14:textId="77777777" w:rsidR="00E10662" w:rsidRPr="002F6FF9" w:rsidRDefault="00B934AD" w:rsidP="001A7FC9">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0E3BCB7B" w14:textId="77777777" w:rsidR="0002295B" w:rsidRPr="002F6FF9" w:rsidRDefault="0002295B" w:rsidP="001A7FC9">
      <w:pPr>
        <w:spacing w:before="135" w:after="135"/>
        <w:contextualSpacing/>
        <w:jc w:val="both"/>
        <w:textAlignment w:val="center"/>
        <w:rPr>
          <w:rFonts w:ascii="Arial" w:hAnsi="Arial" w:cs="Arial"/>
          <w:color w:val="000000"/>
          <w:position w:val="-2"/>
          <w:sz w:val="18"/>
          <w:szCs w:val="18"/>
        </w:rPr>
      </w:pPr>
    </w:p>
    <w:p w14:paraId="26F9ED60" w14:textId="77777777" w:rsidR="005A51CE" w:rsidRPr="0002295B" w:rsidRDefault="0002295B" w:rsidP="001A7FC9">
      <w:pPr>
        <w:contextualSpacing/>
        <w:rPr>
          <w:rFonts w:ascii="Arial" w:hAnsi="Arial" w:cs="Arial"/>
          <w:b/>
        </w:rPr>
      </w:pPr>
      <w:r w:rsidRPr="0002295B">
        <w:rPr>
          <w:rFonts w:ascii="Arial" w:hAnsi="Arial" w:cs="Arial"/>
          <w:b/>
        </w:rPr>
        <w:t>RAZLOGI ZA IZKLJU</w:t>
      </w:r>
      <w:r w:rsidRPr="0002295B">
        <w:rPr>
          <w:rFonts w:ascii="Arial" w:hAnsi="Arial" w:cs="Arial" w:hint="eastAsia"/>
          <w:b/>
        </w:rPr>
        <w:t>Č</w:t>
      </w:r>
      <w:r w:rsidRPr="0002295B">
        <w:rPr>
          <w:rFonts w:ascii="Arial" w:hAnsi="Arial" w:cs="Arial"/>
          <w:b/>
        </w:rPr>
        <w:t>ITEV</w:t>
      </w:r>
    </w:p>
    <w:tbl>
      <w:tblPr>
        <w:tblStyle w:val="NormalTablePHPDOCX"/>
        <w:tblW w:w="9300" w:type="dxa"/>
        <w:tblLook w:val="04A0" w:firstRow="1" w:lastRow="0" w:firstColumn="1" w:lastColumn="0" w:noHBand="0" w:noVBand="1"/>
      </w:tblPr>
      <w:tblGrid>
        <w:gridCol w:w="1951"/>
        <w:gridCol w:w="7349"/>
      </w:tblGrid>
      <w:tr w:rsidR="005A51CE" w:rsidRPr="002F6FF9" w14:paraId="45F5C164" w14:textId="77777777" w:rsidTr="00610E1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5D143E7C" w14:textId="77777777" w:rsidR="005A51CE" w:rsidRPr="002F6FF9" w:rsidRDefault="0009498C" w:rsidP="001A7FC9">
            <w:pPr>
              <w:pStyle w:val="Naslov3"/>
              <w:spacing w:line="276" w:lineRule="auto"/>
              <w:contextualSpacing/>
              <w:jc w:val="center"/>
              <w:outlineLvl w:val="2"/>
              <w:rPr>
                <w:rFonts w:ascii="Arial" w:hAnsi="Arial" w:cs="Arial"/>
              </w:rPr>
            </w:pPr>
            <w:bookmarkStart w:id="3" w:name="_Toc528224858"/>
            <w:r w:rsidRPr="002F6FF9">
              <w:rPr>
                <w:rFonts w:ascii="Arial" w:hAnsi="Arial" w:cs="Arial"/>
                <w:color w:val="auto"/>
                <w:sz w:val="18"/>
              </w:rPr>
              <w:t>POGOJ 1</w:t>
            </w:r>
            <w:r w:rsidRPr="002F6FF9">
              <w:rPr>
                <w:rFonts w:ascii="Arial" w:hAnsi="Arial" w:cs="Arial"/>
                <w:color w:val="auto"/>
                <w:sz w:val="18"/>
              </w:rPr>
              <w:br/>
              <w:t>Nekaznovanost</w:t>
            </w:r>
            <w:bookmarkEnd w:id="3"/>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E073E" w14:textId="77777777" w:rsidR="00ED0894" w:rsidRPr="002F6FF9" w:rsidRDefault="00E10662" w:rsidP="001A7FC9">
            <w:pPr>
              <w:spacing w:before="135" w:after="135" w:line="276" w:lineRule="auto"/>
              <w:contextualSpacing/>
              <w:jc w:val="both"/>
              <w:textAlignment w:val="center"/>
              <w:rPr>
                <w:rFonts w:ascii="Arial" w:hAnsi="Arial" w:cs="Arial"/>
                <w:b/>
                <w:color w:val="000000"/>
                <w:position w:val="-2"/>
                <w:sz w:val="18"/>
                <w:szCs w:val="18"/>
              </w:rPr>
            </w:pPr>
            <w:bookmarkStart w:id="4" w:name="OLE_LINK3"/>
            <w:bookmarkStart w:id="5" w:name="OLE_LINK4"/>
            <w:r w:rsidRPr="002F6FF9">
              <w:rPr>
                <w:rFonts w:ascii="Arial" w:hAnsi="Arial" w:cs="Arial"/>
                <w:color w:val="000000"/>
                <w:position w:val="-2"/>
                <w:sz w:val="18"/>
                <w:szCs w:val="18"/>
              </w:rPr>
              <w:t>G</w:t>
            </w:r>
            <w:r w:rsidR="00ED0894" w:rsidRPr="002F6FF9">
              <w:rPr>
                <w:rFonts w:ascii="Arial" w:hAnsi="Arial" w:cs="Arial"/>
                <w:color w:val="000000"/>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2F6FF9">
              <w:rPr>
                <w:rFonts w:ascii="Arial" w:hAnsi="Arial" w:cs="Arial"/>
                <w:color w:val="000000"/>
                <w:position w:val="-2"/>
                <w:sz w:val="18"/>
                <w:szCs w:val="18"/>
              </w:rPr>
              <w:t xml:space="preserve">ni bila </w:t>
            </w:r>
            <w:r w:rsidR="00ED0894" w:rsidRPr="002F6FF9">
              <w:rPr>
                <w:rFonts w:ascii="Arial" w:hAnsi="Arial" w:cs="Arial"/>
                <w:color w:val="000000"/>
                <w:position w:val="-2"/>
                <w:sz w:val="18"/>
                <w:szCs w:val="18"/>
              </w:rPr>
              <w:t>izrečena pravnomočna sodba</w:t>
            </w:r>
            <w:r w:rsidR="00343DD9" w:rsidRPr="002F6FF9">
              <w:rPr>
                <w:rFonts w:ascii="Arial" w:hAnsi="Arial" w:cs="Arial"/>
                <w:color w:val="000000"/>
                <w:position w:val="-2"/>
                <w:sz w:val="18"/>
                <w:szCs w:val="18"/>
              </w:rPr>
              <w:t xml:space="preserve"> za dejanje</w:t>
            </w:r>
            <w:r w:rsidR="00ED0894" w:rsidRPr="002F6FF9">
              <w:rPr>
                <w:rFonts w:ascii="Arial" w:hAnsi="Arial" w:cs="Arial"/>
                <w:color w:val="000000"/>
                <w:position w:val="-2"/>
                <w:sz w:val="18"/>
                <w:szCs w:val="18"/>
              </w:rPr>
              <w:t>, ki ima elemente kaznivih dejanj opredeljenih v</w:t>
            </w:r>
            <w:r w:rsidRPr="002F6FF9">
              <w:rPr>
                <w:rFonts w:ascii="Arial" w:hAnsi="Arial" w:cs="Arial"/>
                <w:color w:val="000000"/>
                <w:position w:val="-2"/>
                <w:sz w:val="18"/>
                <w:szCs w:val="18"/>
              </w:rPr>
              <w:t xml:space="preserve"> prvem odstavku 75. člena</w:t>
            </w:r>
            <w:r w:rsidR="00ED0894" w:rsidRPr="002F6FF9">
              <w:rPr>
                <w:rFonts w:ascii="Arial" w:hAnsi="Arial" w:cs="Arial"/>
                <w:color w:val="000000"/>
                <w:position w:val="-2"/>
                <w:sz w:val="18"/>
                <w:szCs w:val="18"/>
              </w:rPr>
              <w:t xml:space="preserve"> ZJN-3.</w:t>
            </w:r>
            <w:r w:rsidR="00ED0894" w:rsidRPr="002F6FF9">
              <w:rPr>
                <w:rFonts w:ascii="Arial" w:hAnsi="Arial" w:cs="Arial"/>
                <w:color w:val="000000"/>
                <w:position w:val="-2"/>
                <w:sz w:val="18"/>
                <w:szCs w:val="18"/>
                <w:u w:val="single"/>
              </w:rPr>
              <w:t xml:space="preserve"> </w:t>
            </w:r>
          </w:p>
          <w:bookmarkEnd w:id="4"/>
          <w:bookmarkEnd w:id="5"/>
          <w:p w14:paraId="6B58BA73" w14:textId="77777777" w:rsidR="00A2757D" w:rsidRPr="002F6FF9" w:rsidRDefault="00A2757D" w:rsidP="001A7FC9">
            <w:pPr>
              <w:spacing w:before="135" w:after="135" w:line="276" w:lineRule="auto"/>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355E89" w14:paraId="5FC2EAB1"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8FDA9" w14:textId="77777777" w:rsidR="005A51CE" w:rsidRPr="00355E89" w:rsidRDefault="0009498C" w:rsidP="001A7FC9">
            <w:pPr>
              <w:spacing w:line="276" w:lineRule="auto"/>
              <w:jc w:val="center"/>
              <w:rPr>
                <w:rFonts w:ascii="Arial" w:hAnsi="Arial" w:cs="Arial"/>
              </w:rPr>
            </w:pPr>
            <w:r w:rsidRPr="00355E8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7F82F" w14:textId="77777777" w:rsidR="00231C9D" w:rsidRPr="00355E89" w:rsidRDefault="00231C9D" w:rsidP="00DB5672">
            <w:pPr>
              <w:pStyle w:val="Odstavekseznama"/>
              <w:numPr>
                <w:ilvl w:val="0"/>
                <w:numId w:val="170"/>
              </w:numPr>
              <w:rPr>
                <w:rFonts w:ascii="Arial" w:hAnsi="Arial" w:cs="Arial"/>
                <w:color w:val="000000"/>
                <w:position w:val="-2"/>
                <w:sz w:val="18"/>
                <w:szCs w:val="18"/>
              </w:rPr>
            </w:pPr>
            <w:bookmarkStart w:id="6" w:name="OLE_LINK1"/>
            <w:r w:rsidRPr="00355E89">
              <w:rPr>
                <w:rFonts w:ascii="Arial" w:hAnsi="Arial" w:cs="Arial"/>
                <w:color w:val="000000"/>
                <w:position w:val="-2"/>
                <w:sz w:val="18"/>
                <w:szCs w:val="18"/>
              </w:rPr>
              <w:t xml:space="preserve">Izpolnjen in podpisan obrazec </w:t>
            </w:r>
            <w:r w:rsidR="00276D01" w:rsidRPr="00355E89">
              <w:rPr>
                <w:rFonts w:ascii="Arial" w:hAnsi="Arial" w:cs="Arial"/>
                <w:color w:val="000000"/>
                <w:position w:val="-2"/>
                <w:sz w:val="18"/>
                <w:szCs w:val="18"/>
              </w:rPr>
              <w:t>KROVNA IZJAVA</w:t>
            </w:r>
            <w:r w:rsidRPr="00355E89">
              <w:rPr>
                <w:rFonts w:ascii="Arial" w:hAnsi="Arial" w:cs="Arial"/>
                <w:color w:val="000000"/>
                <w:position w:val="-2"/>
                <w:sz w:val="18"/>
                <w:szCs w:val="18"/>
              </w:rPr>
              <w:t xml:space="preserve"> </w:t>
            </w:r>
            <w:r w:rsidR="00CF1A92" w:rsidRPr="00355E89">
              <w:rPr>
                <w:rFonts w:ascii="Arial" w:hAnsi="Arial" w:cs="Arial"/>
                <w:color w:val="000000"/>
                <w:position w:val="-2"/>
                <w:sz w:val="18"/>
                <w:szCs w:val="18"/>
              </w:rPr>
              <w:t>in obrazec ESPD</w:t>
            </w:r>
            <w:r w:rsidRPr="00355E89">
              <w:rPr>
                <w:rFonts w:ascii="Arial" w:hAnsi="Arial" w:cs="Arial"/>
                <w:color w:val="000000"/>
                <w:position w:val="-2"/>
                <w:sz w:val="18"/>
                <w:szCs w:val="18"/>
              </w:rPr>
              <w:t xml:space="preserve"> za vse subjekte v ponudbi.</w:t>
            </w:r>
          </w:p>
          <w:bookmarkEnd w:id="6"/>
          <w:p w14:paraId="0AF92155"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Naročnik lahko v fazi ocenjevanja ponudb, ponudnika pozove k predložitvi overjenih izjav:</w:t>
            </w:r>
          </w:p>
          <w:p w14:paraId="12807D8B"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p>
          <w:p w14:paraId="665CF1CB"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xml:space="preserve">- Izjava o nekaznovanosti – pravna oseba </w:t>
            </w:r>
          </w:p>
          <w:p w14:paraId="16B4F0B6"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Izjava  o nekaznovanosti – fizična oseba.</w:t>
            </w:r>
          </w:p>
          <w:p w14:paraId="3683222D" w14:textId="77777777" w:rsidR="00C71560" w:rsidRPr="00355E89" w:rsidRDefault="00C71560" w:rsidP="00CF1A92">
            <w:pPr>
              <w:spacing w:before="225" w:after="225" w:line="276" w:lineRule="auto"/>
              <w:contextualSpacing/>
              <w:jc w:val="both"/>
              <w:rPr>
                <w:rFonts w:ascii="Arial" w:hAnsi="Arial" w:cs="Arial"/>
                <w:iCs/>
                <w:position w:val="-2"/>
                <w:sz w:val="18"/>
                <w:szCs w:val="18"/>
              </w:rPr>
            </w:pPr>
          </w:p>
        </w:tc>
      </w:tr>
      <w:tr w:rsidR="005A51CE" w:rsidRPr="00355E89" w14:paraId="15F22244"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27A0B" w14:textId="77777777" w:rsidR="005A51CE" w:rsidRPr="00355E89" w:rsidRDefault="0009498C" w:rsidP="001A7FC9">
            <w:pPr>
              <w:spacing w:line="276" w:lineRule="auto"/>
              <w:jc w:val="center"/>
              <w:rPr>
                <w:rFonts w:ascii="Arial" w:hAnsi="Arial" w:cs="Arial"/>
              </w:rPr>
            </w:pPr>
            <w:r w:rsidRPr="00355E8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0C780" w14:textId="77777777" w:rsidR="005A51CE" w:rsidRPr="00355E89" w:rsidRDefault="0009498C" w:rsidP="00A8322D">
            <w:pPr>
              <w:spacing w:before="135" w:after="135" w:line="276" w:lineRule="auto"/>
              <w:jc w:val="both"/>
              <w:textAlignment w:val="center"/>
              <w:rPr>
                <w:rFonts w:ascii="Arial" w:hAnsi="Arial" w:cs="Arial"/>
              </w:rPr>
            </w:pPr>
            <w:r w:rsidRPr="00355E89">
              <w:rPr>
                <w:rFonts w:ascii="Arial" w:hAnsi="Arial" w:cs="Arial"/>
                <w:color w:val="000000"/>
                <w:position w:val="-2"/>
                <w:sz w:val="18"/>
                <w:szCs w:val="18"/>
              </w:rPr>
              <w:t>Ponudniki, ki nima</w:t>
            </w:r>
            <w:r w:rsidR="00EA692D" w:rsidRPr="00355E89">
              <w:rPr>
                <w:rFonts w:ascii="Arial" w:hAnsi="Arial" w:cs="Arial"/>
                <w:color w:val="000000"/>
                <w:position w:val="-2"/>
                <w:sz w:val="18"/>
                <w:szCs w:val="18"/>
              </w:rPr>
              <w:t>jo sedeža v Republik</w:t>
            </w:r>
            <w:r w:rsidR="009F0D9F" w:rsidRPr="00355E89">
              <w:rPr>
                <w:rFonts w:ascii="Arial" w:hAnsi="Arial" w:cs="Arial"/>
                <w:color w:val="000000"/>
                <w:position w:val="-2"/>
                <w:sz w:val="18"/>
                <w:szCs w:val="18"/>
              </w:rPr>
              <w:t xml:space="preserve">i Sloveniji ravnajo skladno s </w:t>
            </w:r>
            <w:r w:rsidR="00A8322D" w:rsidRPr="00355E89">
              <w:rPr>
                <w:rFonts w:ascii="Arial" w:hAnsi="Arial" w:cs="Arial"/>
                <w:color w:val="000000"/>
                <w:position w:val="-2"/>
                <w:sz w:val="18"/>
                <w:szCs w:val="18"/>
              </w:rPr>
              <w:t>13</w:t>
            </w:r>
            <w:r w:rsidR="00EA692D" w:rsidRPr="00355E89">
              <w:rPr>
                <w:rFonts w:ascii="Arial" w:hAnsi="Arial" w:cs="Arial"/>
                <w:color w:val="000000"/>
                <w:position w:val="-2"/>
                <w:sz w:val="18"/>
                <w:szCs w:val="18"/>
              </w:rPr>
              <w:t xml:space="preserve">. točko navodil te </w:t>
            </w:r>
            <w:r w:rsidR="00524F1D" w:rsidRPr="00355E89">
              <w:rPr>
                <w:rFonts w:ascii="Arial" w:hAnsi="Arial" w:cs="Arial"/>
                <w:color w:val="000000"/>
                <w:sz w:val="18"/>
                <w:szCs w:val="18"/>
              </w:rPr>
              <w:t xml:space="preserve">razpisne </w:t>
            </w:r>
            <w:r w:rsidR="003F41CE" w:rsidRPr="00355E89">
              <w:rPr>
                <w:rFonts w:ascii="Arial" w:hAnsi="Arial" w:cs="Arial"/>
                <w:color w:val="000000"/>
                <w:sz w:val="18"/>
                <w:szCs w:val="18"/>
              </w:rPr>
              <w:t>dokumentacije</w:t>
            </w:r>
            <w:r w:rsidR="00EA692D" w:rsidRPr="00355E89">
              <w:rPr>
                <w:rFonts w:ascii="Arial" w:hAnsi="Arial" w:cs="Arial"/>
                <w:color w:val="000000"/>
                <w:position w:val="-2"/>
                <w:sz w:val="18"/>
                <w:szCs w:val="18"/>
              </w:rPr>
              <w:t>.</w:t>
            </w:r>
          </w:p>
        </w:tc>
      </w:tr>
      <w:tr w:rsidR="005A51CE" w:rsidRPr="00355E89" w14:paraId="450C6E59"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936FE" w14:textId="77777777" w:rsidR="005A51CE" w:rsidRPr="00355E89" w:rsidRDefault="0009498C" w:rsidP="001A7FC9">
            <w:pPr>
              <w:spacing w:line="276" w:lineRule="auto"/>
              <w:jc w:val="center"/>
              <w:rPr>
                <w:rFonts w:ascii="Arial" w:hAnsi="Arial" w:cs="Arial"/>
              </w:rPr>
            </w:pPr>
            <w:r w:rsidRPr="00355E8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F544D" w14:textId="77777777" w:rsidR="00F92B91" w:rsidRPr="00355E89" w:rsidRDefault="0009498C" w:rsidP="001A7FC9">
            <w:pPr>
              <w:spacing w:before="135" w:after="135" w:line="276" w:lineRule="auto"/>
              <w:jc w:val="both"/>
              <w:textAlignment w:val="center"/>
              <w:rPr>
                <w:rFonts w:ascii="Arial" w:hAnsi="Arial" w:cs="Arial"/>
                <w:color w:val="000000"/>
                <w:position w:val="-2"/>
                <w:sz w:val="18"/>
                <w:szCs w:val="18"/>
              </w:rPr>
            </w:pPr>
            <w:r w:rsidRPr="00355E89">
              <w:rPr>
                <w:rFonts w:ascii="Arial" w:hAnsi="Arial" w:cs="Arial"/>
                <w:color w:val="000000"/>
                <w:position w:val="-2"/>
                <w:sz w:val="18"/>
                <w:szCs w:val="18"/>
              </w:rPr>
              <w:t>MORAJO izpolnjevati pogoj</w:t>
            </w:r>
            <w:r w:rsidR="00F92B91" w:rsidRPr="00355E89">
              <w:rPr>
                <w:rFonts w:ascii="Arial" w:hAnsi="Arial" w:cs="Arial"/>
                <w:color w:val="000000"/>
                <w:position w:val="-2"/>
                <w:sz w:val="18"/>
                <w:szCs w:val="18"/>
              </w:rPr>
              <w:t xml:space="preserve">, enako kot ponudnik: </w:t>
            </w:r>
          </w:p>
          <w:p w14:paraId="6B31DBA2" w14:textId="77777777" w:rsidR="00231C9D" w:rsidRPr="00355E89" w:rsidRDefault="00231C9D" w:rsidP="00DB5672">
            <w:pPr>
              <w:pStyle w:val="Odstavekseznama"/>
              <w:numPr>
                <w:ilvl w:val="0"/>
                <w:numId w:val="171"/>
              </w:numPr>
              <w:rPr>
                <w:rFonts w:ascii="Arial" w:hAnsi="Arial" w:cs="Arial"/>
                <w:color w:val="000000"/>
                <w:position w:val="-2"/>
                <w:sz w:val="18"/>
                <w:szCs w:val="18"/>
              </w:rPr>
            </w:pPr>
            <w:r w:rsidRPr="00355E89">
              <w:rPr>
                <w:rFonts w:ascii="Arial" w:hAnsi="Arial" w:cs="Arial"/>
                <w:color w:val="000000"/>
                <w:position w:val="-2"/>
                <w:sz w:val="18"/>
                <w:szCs w:val="18"/>
              </w:rPr>
              <w:t>Izpol</w:t>
            </w:r>
            <w:r w:rsidR="00276D01" w:rsidRPr="00355E89">
              <w:rPr>
                <w:rFonts w:ascii="Arial" w:hAnsi="Arial" w:cs="Arial"/>
                <w:color w:val="000000"/>
                <w:position w:val="-2"/>
                <w:sz w:val="18"/>
                <w:szCs w:val="18"/>
              </w:rPr>
              <w:t>njen in podpisan obrazec KROVNA IZJAVA</w:t>
            </w:r>
            <w:r w:rsidR="00CF1A92" w:rsidRPr="00355E89">
              <w:rPr>
                <w:rFonts w:ascii="Arial" w:hAnsi="Arial" w:cs="Arial"/>
                <w:color w:val="000000"/>
                <w:position w:val="-2"/>
                <w:sz w:val="18"/>
                <w:szCs w:val="18"/>
              </w:rPr>
              <w:t xml:space="preserve"> in ESPD</w:t>
            </w:r>
            <w:r w:rsidR="00276D01" w:rsidRPr="00355E89">
              <w:rPr>
                <w:rFonts w:ascii="Arial" w:hAnsi="Arial" w:cs="Arial"/>
                <w:color w:val="000000"/>
                <w:position w:val="-2"/>
                <w:sz w:val="18"/>
                <w:szCs w:val="18"/>
              </w:rPr>
              <w:t>.</w:t>
            </w:r>
          </w:p>
          <w:p w14:paraId="72C3CD3F"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Naročnik lahko v fazi ocenjevanja ponudb, ponudnika pozove k predložitvi overjenih izjav:</w:t>
            </w:r>
          </w:p>
          <w:p w14:paraId="5CA5E7FD"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p>
          <w:p w14:paraId="63C1C9B9"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xml:space="preserve">- Izjava o nekaznovanosti – pravna oseba </w:t>
            </w:r>
          </w:p>
          <w:p w14:paraId="1C649EDE"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Izjava  o nekaznovanosti – fizična oseba.</w:t>
            </w:r>
          </w:p>
          <w:p w14:paraId="5B2F6A43" w14:textId="77777777" w:rsidR="00C35AD8" w:rsidRPr="00355E89" w:rsidRDefault="00C35AD8" w:rsidP="00CF1A92">
            <w:pPr>
              <w:spacing w:before="135" w:after="135"/>
              <w:jc w:val="both"/>
              <w:textAlignment w:val="center"/>
              <w:rPr>
                <w:rFonts w:ascii="Arial" w:hAnsi="Arial" w:cs="Arial"/>
                <w:color w:val="000000"/>
                <w:position w:val="-2"/>
                <w:sz w:val="18"/>
                <w:szCs w:val="18"/>
              </w:rPr>
            </w:pPr>
          </w:p>
        </w:tc>
      </w:tr>
      <w:tr w:rsidR="005A51CE" w:rsidRPr="002F6FF9" w14:paraId="38849ABE" w14:textId="77777777" w:rsidTr="00335926">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2164A" w14:textId="77777777" w:rsidR="005A51CE" w:rsidRPr="00355E89" w:rsidRDefault="0009498C" w:rsidP="001A7FC9">
            <w:pPr>
              <w:spacing w:line="276" w:lineRule="auto"/>
              <w:jc w:val="center"/>
              <w:rPr>
                <w:rFonts w:ascii="Arial" w:hAnsi="Arial" w:cs="Arial"/>
              </w:rPr>
            </w:pPr>
            <w:r w:rsidRPr="00355E8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DD313" w14:textId="77777777" w:rsidR="00CF1A92" w:rsidRPr="00355E89" w:rsidRDefault="00CF1A92" w:rsidP="00CF1A92">
            <w:pPr>
              <w:spacing w:before="135" w:after="135" w:line="276" w:lineRule="auto"/>
              <w:jc w:val="both"/>
              <w:textAlignment w:val="center"/>
              <w:rPr>
                <w:rFonts w:ascii="Arial" w:hAnsi="Arial" w:cs="Arial"/>
                <w:color w:val="000000"/>
                <w:position w:val="-2"/>
                <w:sz w:val="18"/>
                <w:szCs w:val="18"/>
              </w:rPr>
            </w:pPr>
            <w:r w:rsidRPr="00355E89">
              <w:rPr>
                <w:rFonts w:ascii="Arial" w:hAnsi="Arial" w:cs="Arial"/>
                <w:color w:val="000000"/>
                <w:position w:val="-2"/>
                <w:sz w:val="18"/>
                <w:szCs w:val="18"/>
              </w:rPr>
              <w:t xml:space="preserve">MORAJO izpolnjevati pogoj, enako kot ponudnik: </w:t>
            </w:r>
          </w:p>
          <w:p w14:paraId="26A7509A" w14:textId="77777777" w:rsidR="00CF1A92" w:rsidRPr="00355E89" w:rsidRDefault="00CF1A92" w:rsidP="00CF1A92">
            <w:pPr>
              <w:pStyle w:val="Odstavekseznama"/>
              <w:numPr>
                <w:ilvl w:val="0"/>
                <w:numId w:val="171"/>
              </w:numPr>
              <w:rPr>
                <w:rFonts w:ascii="Arial" w:hAnsi="Arial" w:cs="Arial"/>
                <w:color w:val="000000"/>
                <w:position w:val="-2"/>
                <w:sz w:val="18"/>
                <w:szCs w:val="18"/>
              </w:rPr>
            </w:pPr>
            <w:r w:rsidRPr="00355E89">
              <w:rPr>
                <w:rFonts w:ascii="Arial" w:hAnsi="Arial" w:cs="Arial"/>
                <w:color w:val="000000"/>
                <w:position w:val="-2"/>
                <w:sz w:val="18"/>
                <w:szCs w:val="18"/>
              </w:rPr>
              <w:t>Izpolnjen in podpisan obrazec KROVNA IZJAVA in ESPD.</w:t>
            </w:r>
          </w:p>
          <w:p w14:paraId="7BCBEF78"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Naročnik lahko v fazi ocenjevanja ponudb, ponudnika pozove k predložitvi overjenih izjav:</w:t>
            </w:r>
          </w:p>
          <w:p w14:paraId="59AED264"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p>
          <w:p w14:paraId="22CA33A7"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xml:space="preserve">- Izjava o nekaznovanosti – pravna oseba </w:t>
            </w:r>
          </w:p>
          <w:p w14:paraId="422C41AB" w14:textId="77777777" w:rsidR="00231C9D"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Izjava  o nekaznovanosti – fizična oseba.</w:t>
            </w:r>
          </w:p>
          <w:p w14:paraId="36E01935"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p>
          <w:p w14:paraId="4E33E929" w14:textId="77777777" w:rsidR="005A51CE" w:rsidRPr="002F6FF9" w:rsidRDefault="006A1FDA" w:rsidP="001A7FC9">
            <w:pPr>
              <w:spacing w:before="135" w:after="135" w:line="276" w:lineRule="auto"/>
              <w:jc w:val="both"/>
              <w:textAlignment w:val="center"/>
              <w:rPr>
                <w:rFonts w:ascii="Arial" w:hAnsi="Arial" w:cs="Arial"/>
              </w:rPr>
            </w:pPr>
            <w:r w:rsidRPr="00355E89">
              <w:rPr>
                <w:rFonts w:ascii="Arial" w:hAnsi="Arial" w:cs="Arial"/>
                <w:color w:val="000000"/>
                <w:position w:val="-2"/>
                <w:sz w:val="18"/>
                <w:szCs w:val="18"/>
              </w:rPr>
              <w:t>Naročnik bo zavrnil vsakega podizvajalca, če zanj obstajajo razlogi za izključitev prvega odstavka 75. člena</w:t>
            </w:r>
            <w:r w:rsidR="0085079A" w:rsidRPr="00355E89">
              <w:rPr>
                <w:rFonts w:ascii="Arial" w:hAnsi="Arial" w:cs="Arial"/>
                <w:color w:val="000000"/>
                <w:position w:val="-2"/>
                <w:sz w:val="18"/>
                <w:szCs w:val="18"/>
              </w:rPr>
              <w:t xml:space="preserve"> </w:t>
            </w:r>
            <w:r w:rsidR="00DB089E" w:rsidRPr="00355E89">
              <w:rPr>
                <w:rFonts w:ascii="Arial" w:hAnsi="Arial" w:cs="Arial"/>
                <w:color w:val="000000"/>
                <w:position w:val="-2"/>
                <w:sz w:val="18"/>
                <w:szCs w:val="18"/>
              </w:rPr>
              <w:t>ZJN-3.</w:t>
            </w:r>
          </w:p>
        </w:tc>
      </w:tr>
    </w:tbl>
    <w:p w14:paraId="5231447D" w14:textId="77777777" w:rsidR="005A51CE" w:rsidRPr="002F6FF9" w:rsidRDefault="005A51CE" w:rsidP="00AC54BA">
      <w:pPr>
        <w:spacing w:after="0"/>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14:paraId="7C99AAE6"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71D449B" w14:textId="77777777" w:rsidR="005A51CE" w:rsidRPr="002F6FF9" w:rsidRDefault="0009498C" w:rsidP="001A7FC9">
            <w:pPr>
              <w:pStyle w:val="Naslov3"/>
              <w:spacing w:line="276" w:lineRule="auto"/>
              <w:jc w:val="center"/>
              <w:outlineLvl w:val="2"/>
              <w:rPr>
                <w:rFonts w:ascii="Arial" w:hAnsi="Arial" w:cs="Arial"/>
              </w:rPr>
            </w:pPr>
            <w:bookmarkStart w:id="7" w:name="_Toc528224859"/>
            <w:r w:rsidRPr="002F6FF9">
              <w:rPr>
                <w:rFonts w:ascii="Arial" w:hAnsi="Arial" w:cs="Arial"/>
                <w:color w:val="auto"/>
                <w:sz w:val="18"/>
              </w:rPr>
              <w:t xml:space="preserve">POGOJ </w:t>
            </w:r>
            <w:r w:rsidR="009A6023" w:rsidRPr="002F6FF9">
              <w:rPr>
                <w:rFonts w:ascii="Arial" w:hAnsi="Arial" w:cs="Arial"/>
                <w:color w:val="auto"/>
                <w:sz w:val="18"/>
              </w:rPr>
              <w:t>2</w:t>
            </w:r>
            <w:r w:rsidRPr="002F6FF9">
              <w:rPr>
                <w:rFonts w:ascii="Arial" w:hAnsi="Arial" w:cs="Arial"/>
                <w:color w:val="auto"/>
                <w:sz w:val="18"/>
              </w:rPr>
              <w:br/>
              <w:t>Ponudnik ni izločen iz postopkov oddaje javnih naročil</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B5F1" w14:textId="77777777" w:rsidR="005A51CE" w:rsidRPr="002F6FF9" w:rsidRDefault="00610E1F"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w:t>
            </w:r>
            <w:r w:rsidR="006F3205" w:rsidRPr="002F6FF9">
              <w:rPr>
                <w:rFonts w:ascii="Arial" w:hAnsi="Arial" w:cs="Arial"/>
                <w:color w:val="000000"/>
                <w:position w:val="-2"/>
                <w:sz w:val="18"/>
                <w:szCs w:val="18"/>
              </w:rPr>
              <w:t>na dan, ko poteče</w:t>
            </w:r>
            <w:r w:rsidR="008D05D9" w:rsidRPr="002F6FF9">
              <w:rPr>
                <w:rFonts w:ascii="Arial" w:hAnsi="Arial" w:cs="Arial"/>
                <w:color w:val="000000"/>
                <w:position w:val="-2"/>
                <w:sz w:val="18"/>
                <w:szCs w:val="18"/>
              </w:rPr>
              <w:t xml:space="preserve"> rok za </w:t>
            </w:r>
            <w:r w:rsidR="00D7485E">
              <w:rPr>
                <w:rFonts w:ascii="Arial" w:hAnsi="Arial" w:cs="Arial"/>
                <w:color w:val="000000"/>
                <w:position w:val="-2"/>
                <w:sz w:val="18"/>
                <w:szCs w:val="18"/>
              </w:rPr>
              <w:t>predložitev</w:t>
            </w:r>
            <w:r w:rsidR="008D05D9" w:rsidRPr="002F6FF9">
              <w:rPr>
                <w:rFonts w:ascii="Arial" w:hAnsi="Arial" w:cs="Arial"/>
                <w:color w:val="000000"/>
                <w:position w:val="-2"/>
                <w:sz w:val="18"/>
                <w:szCs w:val="18"/>
              </w:rPr>
              <w:t xml:space="preserve"> ponudb </w:t>
            </w:r>
            <w:r w:rsidR="00C36988" w:rsidRPr="002F6FF9">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2F6FF9" w14:paraId="360550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E3D48"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1B339" w14:textId="77777777" w:rsidR="00473525" w:rsidRPr="002F6FF9" w:rsidRDefault="00231C9D" w:rsidP="001A7FC9">
            <w:pPr>
              <w:spacing w:before="135" w:after="135" w:line="276" w:lineRule="auto"/>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r w:rsidRPr="00231C9D">
              <w:rPr>
                <w:rFonts w:ascii="Arial" w:hAnsi="Arial" w:cs="Arial"/>
                <w:color w:val="000000"/>
                <w:position w:val="-2"/>
                <w:sz w:val="18"/>
                <w:szCs w:val="18"/>
              </w:rPr>
              <w:t xml:space="preserve"> za vse gospodarske subjekte v ponudbi.</w:t>
            </w:r>
          </w:p>
        </w:tc>
      </w:tr>
      <w:tr w:rsidR="005A51CE" w:rsidRPr="002F6FF9" w14:paraId="3B45DC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979B4"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EAED4" w14:textId="77777777" w:rsidR="005A51CE" w:rsidRPr="002F6FF9" w:rsidRDefault="0009498C" w:rsidP="001A7FC9">
            <w:pPr>
              <w:spacing w:before="135" w:after="135" w:line="276" w:lineRule="auto"/>
              <w:jc w:val="both"/>
              <w:textAlignment w:val="center"/>
              <w:rPr>
                <w:rFonts w:ascii="Arial" w:hAnsi="Arial" w:cs="Arial"/>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enako kot ponudnik</w:t>
            </w:r>
            <w:r w:rsidR="00F92B91" w:rsidRPr="002F6FF9">
              <w:rPr>
                <w:rFonts w:ascii="Arial" w:hAnsi="Arial" w:cs="Arial"/>
              </w:rPr>
              <w:t xml:space="preserve">: </w:t>
            </w:r>
            <w:r w:rsidR="00F92B91" w:rsidRPr="002F6FF9">
              <w:rPr>
                <w:rFonts w:ascii="Arial" w:hAnsi="Arial" w:cs="Arial"/>
                <w:color w:val="000000"/>
                <w:position w:val="-2"/>
                <w:sz w:val="18"/>
                <w:szCs w:val="18"/>
              </w:rPr>
              <w:t xml:space="preserve">Izpolnjen in podpisan </w:t>
            </w:r>
            <w:r w:rsidR="00B85C2D" w:rsidRPr="00B85C2D">
              <w:rPr>
                <w:rFonts w:ascii="Arial" w:hAnsi="Arial" w:cs="Arial"/>
                <w:color w:val="000000"/>
                <w:position w:val="-2"/>
                <w:sz w:val="18"/>
                <w:szCs w:val="18"/>
              </w:rPr>
              <w:t xml:space="preserve">obrazec </w:t>
            </w:r>
            <w:r w:rsidR="00276D01">
              <w:rPr>
                <w:rFonts w:ascii="Arial" w:hAnsi="Arial" w:cs="Arial"/>
                <w:color w:val="000000"/>
                <w:position w:val="-2"/>
                <w:sz w:val="18"/>
                <w:szCs w:val="18"/>
              </w:rPr>
              <w:t>KROVNA IZJAVA.</w:t>
            </w:r>
          </w:p>
        </w:tc>
      </w:tr>
      <w:tr w:rsidR="005A51CE" w:rsidRPr="002F6FF9" w14:paraId="7D0275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A1958"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AE7E4" w14:textId="77777777" w:rsidR="00EA2779" w:rsidRDefault="00F92B91"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9C2A10" w:rsidRPr="002F6FF9">
              <w:rPr>
                <w:rFonts w:ascii="Arial" w:hAnsi="Arial" w:cs="Arial"/>
                <w:color w:val="000000"/>
                <w:position w:val="-2"/>
                <w:sz w:val="18"/>
                <w:szCs w:val="18"/>
              </w:rPr>
              <w:t xml:space="preserve">: </w:t>
            </w:r>
            <w:r w:rsidRPr="002F6FF9">
              <w:rPr>
                <w:rFonts w:ascii="Arial" w:hAnsi="Arial" w:cs="Arial"/>
                <w:color w:val="000000"/>
                <w:position w:val="-2"/>
                <w:sz w:val="18"/>
                <w:szCs w:val="18"/>
              </w:rPr>
              <w:t xml:space="preserve">Izpolnjen in podpisan </w:t>
            </w:r>
            <w:r w:rsidR="00B85C2D" w:rsidRPr="00B85C2D">
              <w:rPr>
                <w:rFonts w:ascii="Arial" w:hAnsi="Arial" w:cs="Arial"/>
                <w:color w:val="000000"/>
                <w:position w:val="-2"/>
                <w:sz w:val="18"/>
                <w:szCs w:val="18"/>
              </w:rPr>
              <w:t xml:space="preserve">obrazec </w:t>
            </w:r>
            <w:r w:rsidR="00276D01">
              <w:rPr>
                <w:rFonts w:ascii="Arial" w:hAnsi="Arial" w:cs="Arial"/>
                <w:color w:val="000000"/>
                <w:position w:val="-2"/>
                <w:sz w:val="18"/>
                <w:szCs w:val="18"/>
              </w:rPr>
              <w:t>KROVNA IZJAVA.</w:t>
            </w:r>
          </w:p>
          <w:p w14:paraId="13CEBBAC" w14:textId="77777777" w:rsidR="005A51CE" w:rsidRPr="002F6FF9" w:rsidRDefault="00A332AA"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Naročnik bo zavrnil vsakega podizvajalca, če zanj obstajajo razlogi za izključitev četrtega odstavka 75. člena </w:t>
            </w:r>
            <w:r w:rsidR="00DB089E" w:rsidRPr="002F6FF9">
              <w:rPr>
                <w:rFonts w:ascii="Arial" w:hAnsi="Arial" w:cs="Arial"/>
                <w:color w:val="000000"/>
                <w:position w:val="-2"/>
                <w:sz w:val="18"/>
                <w:szCs w:val="18"/>
              </w:rPr>
              <w:t>ZJN-3.</w:t>
            </w:r>
          </w:p>
        </w:tc>
      </w:tr>
    </w:tbl>
    <w:p w14:paraId="62640556" w14:textId="77777777" w:rsidR="005A51CE" w:rsidRPr="002F6FF9" w:rsidRDefault="005A51CE" w:rsidP="00AC54BA">
      <w:pPr>
        <w:spacing w:after="0"/>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14:paraId="3FD35D77"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322DA084" w14:textId="77777777" w:rsidR="005A51CE" w:rsidRPr="002F6FF9" w:rsidRDefault="0009498C" w:rsidP="001A7FC9">
            <w:pPr>
              <w:pStyle w:val="Naslov3"/>
              <w:spacing w:line="276" w:lineRule="auto"/>
              <w:jc w:val="center"/>
              <w:outlineLvl w:val="2"/>
              <w:rPr>
                <w:rFonts w:ascii="Arial" w:hAnsi="Arial" w:cs="Arial"/>
              </w:rPr>
            </w:pPr>
            <w:bookmarkStart w:id="8" w:name="_Toc528224860"/>
            <w:r w:rsidRPr="002F6FF9">
              <w:rPr>
                <w:rFonts w:ascii="Arial" w:hAnsi="Arial" w:cs="Arial"/>
                <w:color w:val="auto"/>
                <w:sz w:val="18"/>
              </w:rPr>
              <w:t xml:space="preserve">POGOJ </w:t>
            </w:r>
            <w:r w:rsidR="009A6023" w:rsidRPr="002F6FF9">
              <w:rPr>
                <w:rFonts w:ascii="Arial" w:hAnsi="Arial" w:cs="Arial"/>
                <w:color w:val="auto"/>
                <w:sz w:val="18"/>
              </w:rPr>
              <w:t>3</w:t>
            </w:r>
            <w:r w:rsidRPr="002F6FF9">
              <w:rPr>
                <w:rFonts w:ascii="Arial" w:hAnsi="Arial" w:cs="Arial"/>
                <w:color w:val="auto"/>
                <w:sz w:val="18"/>
              </w:rPr>
              <w:br/>
              <w:t>Plačani davki in prispevki</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3AD7D" w14:textId="77777777" w:rsidR="00610E1F" w:rsidRPr="002F6FF9" w:rsidRDefault="008D05D9"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ospodarski</w:t>
            </w:r>
            <w:r w:rsidRPr="002F6FF9">
              <w:rPr>
                <w:rFonts w:ascii="Arial" w:hAnsi="Arial" w:cs="Arial"/>
                <w:color w:val="000000"/>
                <w:position w:val="-2"/>
                <w:sz w:val="18"/>
                <w:szCs w:val="18"/>
              </w:rPr>
              <w:t xml:space="preserve"> subjekt mora </w:t>
            </w:r>
            <w:r w:rsidR="00B934AD" w:rsidRPr="002F6FF9">
              <w:rPr>
                <w:rFonts w:ascii="Arial" w:hAnsi="Arial" w:cs="Arial"/>
                <w:color w:val="000000"/>
                <w:position w:val="-2"/>
                <w:sz w:val="18"/>
                <w:szCs w:val="18"/>
              </w:rPr>
              <w:t xml:space="preserve">na dan oddaje ponudbe </w:t>
            </w:r>
            <w:r w:rsidRPr="002F6FF9">
              <w:rPr>
                <w:rFonts w:ascii="Arial" w:hAnsi="Arial" w:cs="Arial"/>
                <w:color w:val="000000"/>
                <w:position w:val="-2"/>
                <w:sz w:val="18"/>
                <w:szCs w:val="18"/>
              </w:rPr>
              <w:t>izpolnjevati obvezne dajat</w:t>
            </w:r>
            <w:r w:rsidR="003B2CEB" w:rsidRPr="002F6FF9">
              <w:rPr>
                <w:rFonts w:ascii="Arial" w:hAnsi="Arial" w:cs="Arial"/>
                <w:color w:val="000000"/>
                <w:position w:val="-2"/>
                <w:sz w:val="18"/>
                <w:szCs w:val="18"/>
              </w:rPr>
              <w:t>v</w:t>
            </w:r>
            <w:r w:rsidRPr="002F6FF9">
              <w:rPr>
                <w:rFonts w:ascii="Arial" w:hAnsi="Arial" w:cs="Arial"/>
                <w:color w:val="000000"/>
                <w:position w:val="-2"/>
                <w:sz w:val="18"/>
                <w:szCs w:val="18"/>
              </w:rPr>
              <w:t>e</w:t>
            </w:r>
            <w:r w:rsidR="003B2CEB" w:rsidRPr="002F6FF9">
              <w:rPr>
                <w:rFonts w:ascii="Arial" w:hAnsi="Arial" w:cs="Arial"/>
                <w:color w:val="000000"/>
                <w:position w:val="-2"/>
                <w:sz w:val="18"/>
                <w:szCs w:val="18"/>
              </w:rPr>
              <w:t xml:space="preserve"> in d</w:t>
            </w:r>
            <w:r w:rsidRPr="002F6FF9">
              <w:rPr>
                <w:rFonts w:ascii="Arial" w:hAnsi="Arial" w:cs="Arial"/>
                <w:color w:val="000000"/>
                <w:position w:val="-2"/>
                <w:sz w:val="18"/>
                <w:szCs w:val="18"/>
              </w:rPr>
              <w:t>ruge denarne nedavčne</w:t>
            </w:r>
            <w:r w:rsidR="003B2CEB" w:rsidRPr="002F6FF9">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2F6FF9">
              <w:rPr>
                <w:rFonts w:ascii="Arial" w:hAnsi="Arial" w:cs="Arial"/>
                <w:color w:val="000000"/>
                <w:position w:val="-2"/>
                <w:sz w:val="18"/>
                <w:szCs w:val="18"/>
              </w:rPr>
              <w:t>oziroma vrednost</w:t>
            </w:r>
            <w:r w:rsidR="003B2CEB" w:rsidRPr="002F6FF9">
              <w:rPr>
                <w:rFonts w:ascii="Arial" w:hAnsi="Arial" w:cs="Arial"/>
                <w:color w:val="000000"/>
                <w:position w:val="-2"/>
                <w:sz w:val="18"/>
                <w:szCs w:val="18"/>
              </w:rPr>
              <w:t xml:space="preserve"> neplačanih zapadlih obveznosti</w:t>
            </w:r>
            <w:r w:rsidR="00B934AD" w:rsidRPr="002F6FF9">
              <w:rPr>
                <w:rFonts w:ascii="Arial" w:hAnsi="Arial" w:cs="Arial"/>
                <w:color w:val="000000"/>
                <w:position w:val="-2"/>
                <w:sz w:val="18"/>
                <w:szCs w:val="18"/>
              </w:rPr>
              <w:t xml:space="preserve"> na dan oddaje ponudbe ne</w:t>
            </w:r>
            <w:r w:rsidR="003B2CEB" w:rsidRPr="002F6FF9">
              <w:rPr>
                <w:rFonts w:ascii="Arial" w:hAnsi="Arial" w:cs="Arial"/>
                <w:color w:val="000000"/>
                <w:position w:val="-2"/>
                <w:sz w:val="18"/>
                <w:szCs w:val="18"/>
              </w:rPr>
              <w:t xml:space="preserve"> </w:t>
            </w:r>
            <w:r w:rsidR="00B934AD" w:rsidRPr="002F6FF9">
              <w:rPr>
                <w:rFonts w:ascii="Arial" w:hAnsi="Arial" w:cs="Arial"/>
                <w:color w:val="000000"/>
                <w:position w:val="-2"/>
                <w:sz w:val="18"/>
                <w:szCs w:val="18"/>
              </w:rPr>
              <w:t xml:space="preserve">sme </w:t>
            </w:r>
            <w:r w:rsidR="003B2CEB" w:rsidRPr="002F6FF9">
              <w:rPr>
                <w:rFonts w:ascii="Arial" w:hAnsi="Arial" w:cs="Arial"/>
                <w:color w:val="000000"/>
                <w:position w:val="-2"/>
                <w:sz w:val="18"/>
                <w:szCs w:val="18"/>
              </w:rPr>
              <w:t>znaša</w:t>
            </w:r>
            <w:r w:rsidR="00B934AD" w:rsidRPr="002F6FF9">
              <w:rPr>
                <w:rFonts w:ascii="Arial" w:hAnsi="Arial" w:cs="Arial"/>
                <w:color w:val="000000"/>
                <w:position w:val="-2"/>
                <w:sz w:val="18"/>
                <w:szCs w:val="18"/>
              </w:rPr>
              <w:t>ti</w:t>
            </w:r>
            <w:r w:rsidR="003B2CEB" w:rsidRPr="002F6FF9">
              <w:rPr>
                <w:rFonts w:ascii="Arial" w:hAnsi="Arial" w:cs="Arial"/>
                <w:color w:val="000000"/>
                <w:position w:val="-2"/>
                <w:sz w:val="18"/>
                <w:szCs w:val="18"/>
              </w:rPr>
              <w:t xml:space="preserve"> 50 eurov ali več. </w:t>
            </w:r>
            <w:r w:rsidR="00B934AD"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 xml:space="preserve">ospodarski subjekt </w:t>
            </w:r>
            <w:r w:rsidR="00B934AD" w:rsidRPr="002F6FF9">
              <w:rPr>
                <w:rFonts w:ascii="Arial" w:hAnsi="Arial" w:cs="Arial"/>
                <w:color w:val="000000"/>
                <w:position w:val="-2"/>
                <w:sz w:val="18"/>
                <w:szCs w:val="18"/>
              </w:rPr>
              <w:t>mora imeti</w:t>
            </w:r>
            <w:r w:rsidR="003B2CEB" w:rsidRPr="002F6FF9">
              <w:rPr>
                <w:rFonts w:ascii="Arial" w:hAnsi="Arial" w:cs="Arial"/>
                <w:color w:val="000000"/>
                <w:position w:val="-2"/>
                <w:sz w:val="18"/>
                <w:szCs w:val="18"/>
              </w:rPr>
              <w:t xml:space="preserve"> na dan oddaje ponudbe </w:t>
            </w:r>
            <w:r w:rsidR="00B934AD" w:rsidRPr="002F6FF9">
              <w:rPr>
                <w:rFonts w:ascii="Arial" w:hAnsi="Arial" w:cs="Arial"/>
                <w:color w:val="000000"/>
                <w:position w:val="-2"/>
                <w:sz w:val="18"/>
                <w:szCs w:val="18"/>
              </w:rPr>
              <w:t>predložene vse obračune</w:t>
            </w:r>
            <w:r w:rsidR="003B2CEB" w:rsidRPr="002F6FF9">
              <w:rPr>
                <w:rFonts w:ascii="Arial" w:hAnsi="Arial" w:cs="Arial"/>
                <w:color w:val="000000"/>
                <w:position w:val="-2"/>
                <w:sz w:val="18"/>
                <w:szCs w:val="18"/>
              </w:rPr>
              <w:t xml:space="preserve"> davčnih odtegljajev za dohodke iz delovnega razmerja za obdobje zadnjih petih let do d</w:t>
            </w:r>
            <w:r w:rsidR="00B934AD" w:rsidRPr="002F6FF9">
              <w:rPr>
                <w:rFonts w:ascii="Arial" w:hAnsi="Arial" w:cs="Arial"/>
                <w:color w:val="000000"/>
                <w:position w:val="-2"/>
                <w:sz w:val="18"/>
                <w:szCs w:val="18"/>
              </w:rPr>
              <w:t>ne oddaje ponudbe</w:t>
            </w:r>
            <w:r w:rsidR="003B2CEB" w:rsidRPr="002F6FF9">
              <w:rPr>
                <w:rFonts w:ascii="Arial" w:hAnsi="Arial" w:cs="Arial"/>
                <w:color w:val="000000"/>
                <w:position w:val="-2"/>
                <w:sz w:val="18"/>
                <w:szCs w:val="18"/>
              </w:rPr>
              <w:t>.</w:t>
            </w:r>
          </w:p>
        </w:tc>
      </w:tr>
      <w:tr w:rsidR="005A51CE" w:rsidRPr="002F6FF9" w14:paraId="3F6A35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57BE4"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EB59E" w14:textId="77777777" w:rsidR="00AF1F2F" w:rsidRPr="002F6FF9" w:rsidRDefault="00B85C2D"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 xml:space="preserve">KROVNA IZJAVA </w:t>
            </w:r>
            <w:r>
              <w:rPr>
                <w:rFonts w:ascii="Arial" w:hAnsi="Arial" w:cs="Arial"/>
                <w:color w:val="000000"/>
                <w:position w:val="-2"/>
                <w:sz w:val="18"/>
                <w:szCs w:val="18"/>
              </w:rPr>
              <w:t xml:space="preserve"> </w:t>
            </w:r>
            <w:r w:rsidR="001B15F8" w:rsidRPr="002F6FF9">
              <w:rPr>
                <w:rFonts w:ascii="Arial" w:hAnsi="Arial" w:cs="Arial"/>
                <w:color w:val="000000"/>
                <w:position w:val="-2"/>
                <w:sz w:val="18"/>
                <w:szCs w:val="18"/>
              </w:rPr>
              <w:t>za vse gospodars</w:t>
            </w:r>
            <w:r w:rsidR="000C1263" w:rsidRPr="002F6FF9">
              <w:rPr>
                <w:rFonts w:ascii="Arial" w:hAnsi="Arial" w:cs="Arial"/>
                <w:color w:val="000000"/>
                <w:position w:val="-2"/>
                <w:sz w:val="18"/>
                <w:szCs w:val="18"/>
              </w:rPr>
              <w:t>ke subjekte v ponudbi.</w:t>
            </w:r>
          </w:p>
        </w:tc>
      </w:tr>
      <w:tr w:rsidR="00AF1F2F" w:rsidRPr="002F6FF9" w14:paraId="4624A9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09E4A" w14:textId="77777777" w:rsidR="00AF1F2F" w:rsidRPr="00355E89" w:rsidRDefault="00AF1F2F" w:rsidP="001A7FC9">
            <w:pPr>
              <w:spacing w:line="276" w:lineRule="auto"/>
              <w:jc w:val="center"/>
              <w:rPr>
                <w:rFonts w:ascii="Arial" w:hAnsi="Arial" w:cs="Arial"/>
                <w:color w:val="000000"/>
                <w:position w:val="-2"/>
                <w:sz w:val="18"/>
                <w:szCs w:val="18"/>
              </w:rPr>
            </w:pPr>
            <w:r w:rsidRPr="00355E8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57B37" w14:textId="77777777" w:rsidR="00AF1F2F" w:rsidRPr="002F6FF9" w:rsidRDefault="00AF1F2F" w:rsidP="001A7FC9">
            <w:pPr>
              <w:spacing w:before="135" w:after="135" w:line="276" w:lineRule="auto"/>
              <w:jc w:val="both"/>
              <w:textAlignment w:val="center"/>
              <w:rPr>
                <w:rFonts w:ascii="Arial" w:hAnsi="Arial" w:cs="Arial"/>
                <w:color w:val="000000"/>
                <w:position w:val="-2"/>
                <w:sz w:val="18"/>
                <w:szCs w:val="18"/>
              </w:rPr>
            </w:pPr>
            <w:r w:rsidRPr="00355E89">
              <w:rPr>
                <w:rFonts w:ascii="Arial" w:hAnsi="Arial" w:cs="Arial"/>
                <w:color w:val="000000"/>
                <w:position w:val="-2"/>
                <w:sz w:val="18"/>
                <w:szCs w:val="18"/>
              </w:rPr>
              <w:t>Ponudniki, ki nimajo sedeža v Republik</w:t>
            </w:r>
            <w:r w:rsidR="009F0D9F" w:rsidRPr="00355E89">
              <w:rPr>
                <w:rFonts w:ascii="Arial" w:hAnsi="Arial" w:cs="Arial"/>
                <w:color w:val="000000"/>
                <w:position w:val="-2"/>
                <w:sz w:val="18"/>
                <w:szCs w:val="18"/>
              </w:rPr>
              <w:t xml:space="preserve">i Sloveniji ravnajo skladno s </w:t>
            </w:r>
            <w:r w:rsidR="00A8322D" w:rsidRPr="00355E89">
              <w:rPr>
                <w:rFonts w:ascii="Arial" w:hAnsi="Arial" w:cs="Arial"/>
                <w:color w:val="000000"/>
                <w:position w:val="-2"/>
                <w:sz w:val="18"/>
                <w:szCs w:val="18"/>
              </w:rPr>
              <w:t>13.</w:t>
            </w:r>
            <w:r w:rsidRPr="00355E89">
              <w:rPr>
                <w:rFonts w:ascii="Arial" w:hAnsi="Arial" w:cs="Arial"/>
                <w:color w:val="000000"/>
                <w:position w:val="-2"/>
                <w:sz w:val="18"/>
                <w:szCs w:val="18"/>
              </w:rPr>
              <w:t xml:space="preserve"> to</w:t>
            </w:r>
            <w:r w:rsidRPr="00355E89">
              <w:rPr>
                <w:rFonts w:ascii="Arial" w:hAnsi="Arial" w:cs="Arial" w:hint="eastAsia"/>
                <w:color w:val="000000"/>
                <w:position w:val="-2"/>
                <w:sz w:val="18"/>
                <w:szCs w:val="18"/>
              </w:rPr>
              <w:t>č</w:t>
            </w:r>
            <w:r w:rsidRPr="00355E89">
              <w:rPr>
                <w:rFonts w:ascii="Arial" w:hAnsi="Arial" w:cs="Arial"/>
                <w:color w:val="000000"/>
                <w:position w:val="-2"/>
                <w:sz w:val="18"/>
                <w:szCs w:val="18"/>
              </w:rPr>
              <w:t>ko navodil te razpisne dokumentacije.</w:t>
            </w:r>
          </w:p>
        </w:tc>
      </w:tr>
      <w:tr w:rsidR="005A51CE" w:rsidRPr="002F6FF9" w14:paraId="2E3E3F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6A9E2"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007F6" w14:textId="77777777" w:rsidR="005A51CE" w:rsidRPr="002F6FF9" w:rsidRDefault="0009498C" w:rsidP="001A7FC9">
            <w:pPr>
              <w:spacing w:before="135" w:after="135" w:line="276" w:lineRule="auto"/>
              <w:jc w:val="both"/>
              <w:textAlignment w:val="center"/>
              <w:rPr>
                <w:rFonts w:ascii="Arial" w:hAnsi="Arial" w:cs="Arial"/>
              </w:rPr>
            </w:pPr>
            <w:r w:rsidRPr="002F6FF9">
              <w:rPr>
                <w:rFonts w:ascii="Arial" w:hAnsi="Arial" w:cs="Arial"/>
                <w:color w:val="000000"/>
                <w:position w:val="-2"/>
                <w:sz w:val="18"/>
                <w:szCs w:val="18"/>
              </w:rPr>
              <w:t>MORAJO izpolnjevati pogoj</w:t>
            </w:r>
            <w:r w:rsidR="00C36988" w:rsidRPr="002F6FF9">
              <w:rPr>
                <w:rFonts w:ascii="Arial" w:hAnsi="Arial" w:cs="Arial"/>
              </w:rPr>
              <w:t xml:space="preserve"> </w:t>
            </w:r>
            <w:r w:rsidR="00F92B91" w:rsidRPr="002F6FF9">
              <w:rPr>
                <w:rFonts w:ascii="Arial" w:hAnsi="Arial" w:cs="Arial"/>
                <w:color w:val="000000"/>
                <w:position w:val="-2"/>
                <w:sz w:val="18"/>
                <w:szCs w:val="18"/>
              </w:rPr>
              <w:t xml:space="preserve">enako kot ponudnik: </w:t>
            </w:r>
            <w:r w:rsidR="00B85C2D" w:rsidRPr="00B85C2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p>
        </w:tc>
      </w:tr>
      <w:tr w:rsidR="005A51CE" w:rsidRPr="002F6FF9" w14:paraId="51AC8E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461B6"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55B89" w14:textId="77777777" w:rsidR="004B472B" w:rsidRPr="002F6FF9" w:rsidRDefault="0009498C"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w:t>
            </w:r>
            <w:r w:rsidR="00B85C2D" w:rsidRPr="00B85C2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p>
          <w:p w14:paraId="74C55721" w14:textId="77777777" w:rsidR="005A51CE" w:rsidRPr="002F6FF9" w:rsidRDefault="00E156FF" w:rsidP="001A7FC9">
            <w:pPr>
              <w:spacing w:before="135" w:after="135" w:line="276" w:lineRule="auto"/>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w:t>
            </w:r>
            <w:r w:rsidR="00FC188E" w:rsidRPr="002F6FF9">
              <w:rPr>
                <w:rFonts w:ascii="Arial" w:hAnsi="Arial" w:cs="Arial"/>
                <w:color w:val="000000"/>
                <w:position w:val="-2"/>
                <w:sz w:val="18"/>
                <w:szCs w:val="18"/>
              </w:rPr>
              <w:t xml:space="preserve">iz </w:t>
            </w:r>
            <w:r w:rsidRPr="002F6FF9">
              <w:rPr>
                <w:rFonts w:ascii="Arial" w:hAnsi="Arial" w:cs="Arial"/>
                <w:color w:val="000000"/>
                <w:position w:val="-2"/>
                <w:sz w:val="18"/>
                <w:szCs w:val="18"/>
              </w:rPr>
              <w:t xml:space="preserve">drugega odstavka 75. člena </w:t>
            </w:r>
            <w:r w:rsidR="002251D3" w:rsidRPr="002F6FF9">
              <w:rPr>
                <w:rFonts w:ascii="Arial" w:hAnsi="Arial" w:cs="Arial"/>
                <w:color w:val="000000"/>
                <w:position w:val="-2"/>
                <w:sz w:val="18"/>
                <w:szCs w:val="18"/>
              </w:rPr>
              <w:t xml:space="preserve">ZJN-3. </w:t>
            </w:r>
          </w:p>
        </w:tc>
      </w:tr>
    </w:tbl>
    <w:p w14:paraId="63DC80AE" w14:textId="77777777" w:rsidR="00056224" w:rsidRPr="002F6FF9" w:rsidRDefault="00056224" w:rsidP="001A7FC9">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2F6FF9" w14:paraId="7BA789A4" w14:textId="77777777"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D418973" w14:textId="77777777" w:rsidR="00056224" w:rsidRPr="002F6FF9" w:rsidRDefault="00056224" w:rsidP="001A7FC9">
            <w:pPr>
              <w:pStyle w:val="Naslov3"/>
              <w:spacing w:line="276" w:lineRule="auto"/>
              <w:jc w:val="center"/>
              <w:outlineLvl w:val="2"/>
              <w:rPr>
                <w:rFonts w:ascii="Arial" w:hAnsi="Arial" w:cs="Arial"/>
                <w:sz w:val="18"/>
                <w:szCs w:val="18"/>
              </w:rPr>
            </w:pPr>
            <w:bookmarkStart w:id="9" w:name="_Toc528224861"/>
            <w:r w:rsidRPr="002F6FF9">
              <w:rPr>
                <w:rFonts w:ascii="Arial" w:hAnsi="Arial" w:cs="Arial"/>
                <w:color w:val="auto"/>
                <w:sz w:val="18"/>
                <w:szCs w:val="18"/>
              </w:rPr>
              <w:t>POGOJ 4</w:t>
            </w:r>
            <w:r w:rsidR="0079633E" w:rsidRPr="002F6FF9">
              <w:rPr>
                <w:rFonts w:ascii="Arial" w:hAnsi="Arial" w:cs="Arial"/>
                <w:color w:val="auto"/>
                <w:sz w:val="18"/>
                <w:szCs w:val="18"/>
              </w:rPr>
              <w:br/>
              <w:t>Ponudniku ni</w:t>
            </w:r>
            <w:r w:rsidR="0078283C" w:rsidRPr="002F6FF9">
              <w:rPr>
                <w:rFonts w:ascii="Arial" w:hAnsi="Arial" w:cs="Arial"/>
                <w:color w:val="auto"/>
                <w:sz w:val="18"/>
                <w:szCs w:val="18"/>
              </w:rPr>
              <w:t xml:space="preserve"> bila </w:t>
            </w:r>
            <w:r w:rsidR="00AA4150" w:rsidRPr="002F6FF9">
              <w:rPr>
                <w:rFonts w:ascii="Arial" w:hAnsi="Arial" w:cs="Arial"/>
                <w:color w:val="auto"/>
                <w:sz w:val="18"/>
                <w:szCs w:val="18"/>
              </w:rPr>
              <w:t>izrečena globa</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2CC61" w14:textId="77777777" w:rsidR="003707E9" w:rsidRPr="002F6FF9" w:rsidRDefault="00C36988"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w:t>
            </w:r>
            <w:r w:rsidR="003707E9" w:rsidRPr="002F6FF9">
              <w:rPr>
                <w:rFonts w:ascii="Arial" w:hAnsi="Arial" w:cs="Arial"/>
                <w:color w:val="000000"/>
                <w:position w:val="-2"/>
                <w:sz w:val="18"/>
                <w:szCs w:val="18"/>
              </w:rPr>
              <w:t xml:space="preserve">v zadnjih treh letih pred potekom roka za </w:t>
            </w:r>
            <w:r w:rsidR="00D7485E">
              <w:rPr>
                <w:rFonts w:ascii="Arial" w:hAnsi="Arial" w:cs="Arial"/>
                <w:color w:val="000000"/>
                <w:position w:val="-2"/>
                <w:sz w:val="18"/>
                <w:szCs w:val="18"/>
              </w:rPr>
              <w:t>predložitev</w:t>
            </w:r>
            <w:r w:rsidR="003707E9" w:rsidRPr="002F6FF9">
              <w:rPr>
                <w:rFonts w:ascii="Arial" w:hAnsi="Arial" w:cs="Arial"/>
                <w:color w:val="000000"/>
                <w:position w:val="-2"/>
                <w:sz w:val="18"/>
                <w:szCs w:val="18"/>
              </w:rPr>
              <w:t xml:space="preserve"> ponudb</w:t>
            </w:r>
            <w:r w:rsidRPr="002F6FF9">
              <w:rPr>
                <w:rFonts w:ascii="Arial" w:hAnsi="Arial" w:cs="Arial"/>
                <w:color w:val="000000"/>
                <w:position w:val="-2"/>
                <w:sz w:val="18"/>
                <w:szCs w:val="18"/>
              </w:rPr>
              <w:t xml:space="preserve"> ne sme biti</w:t>
            </w:r>
            <w:r w:rsidR="003707E9" w:rsidRPr="002F6FF9">
              <w:rPr>
                <w:rFonts w:ascii="Arial" w:hAnsi="Arial" w:cs="Arial"/>
                <w:color w:val="000000"/>
                <w:position w:val="-2"/>
                <w:sz w:val="18"/>
                <w:szCs w:val="18"/>
              </w:rPr>
              <w:t xml:space="preserve"> s pravnomočno odločbo pristojnega organa Republike Slovenije ali druge države članice ali tretje države dvakrat izrečena globa zaradi pre</w:t>
            </w:r>
            <w:r w:rsidR="00276D01">
              <w:rPr>
                <w:rFonts w:ascii="Arial" w:hAnsi="Arial" w:cs="Arial"/>
                <w:color w:val="000000"/>
                <w:position w:val="-2"/>
                <w:sz w:val="18"/>
                <w:szCs w:val="18"/>
              </w:rPr>
              <w:t>krška v zvezi s plačili za delo,</w:t>
            </w:r>
            <w:r w:rsidR="00276D01" w:rsidRPr="00E4794C">
              <w:rPr>
                <w:rFonts w:ascii="Arial" w:hAnsi="Arial" w:cs="Arial"/>
                <w:color w:val="000000"/>
                <w:position w:val="-2"/>
                <w:sz w:val="18"/>
                <w:szCs w:val="18"/>
              </w:rPr>
              <w:t xml:space="preserve"> delovnim </w:t>
            </w:r>
            <w:r w:rsidR="00276D01" w:rsidRPr="00E4794C">
              <w:rPr>
                <w:rFonts w:ascii="Arial" w:hAnsi="Arial" w:cs="Arial" w:hint="eastAsia"/>
                <w:color w:val="000000"/>
                <w:position w:val="-2"/>
                <w:sz w:val="18"/>
                <w:szCs w:val="18"/>
              </w:rPr>
              <w:t>č</w:t>
            </w:r>
            <w:r w:rsidR="00276D01" w:rsidRPr="00E4794C">
              <w:rPr>
                <w:rFonts w:ascii="Arial" w:hAnsi="Arial" w:cs="Arial"/>
                <w:color w:val="000000"/>
                <w:position w:val="-2"/>
                <w:sz w:val="18"/>
                <w:szCs w:val="18"/>
              </w:rPr>
              <w:t>asom, po</w:t>
            </w:r>
            <w:r w:rsidR="00276D01" w:rsidRPr="00E4794C">
              <w:rPr>
                <w:rFonts w:ascii="Arial" w:hAnsi="Arial" w:cs="Arial" w:hint="eastAsia"/>
                <w:color w:val="000000"/>
                <w:position w:val="-2"/>
                <w:sz w:val="18"/>
                <w:szCs w:val="18"/>
              </w:rPr>
              <w:t>č</w:t>
            </w:r>
            <w:r w:rsidR="00276D01">
              <w:rPr>
                <w:rFonts w:ascii="Arial" w:hAnsi="Arial" w:cs="Arial"/>
                <w:color w:val="000000"/>
                <w:position w:val="-2"/>
                <w:sz w:val="18"/>
                <w:szCs w:val="18"/>
              </w:rPr>
              <w:t xml:space="preserve">itki, opravljanjem </w:t>
            </w:r>
            <w:r w:rsidR="00276D01" w:rsidRPr="00E4794C">
              <w:rPr>
                <w:rFonts w:ascii="Arial" w:hAnsi="Arial" w:cs="Arial"/>
                <w:color w:val="000000"/>
                <w:position w:val="-2"/>
                <w:sz w:val="18"/>
                <w:szCs w:val="18"/>
              </w:rPr>
              <w:t>dela na podlagi pogodb civilneg</w:t>
            </w:r>
            <w:r w:rsidR="00276D01">
              <w:rPr>
                <w:rFonts w:ascii="Arial" w:hAnsi="Arial" w:cs="Arial"/>
                <w:color w:val="000000"/>
                <w:position w:val="-2"/>
                <w:sz w:val="18"/>
                <w:szCs w:val="18"/>
              </w:rPr>
              <w:t xml:space="preserve">a prava kljub obstoju elementov </w:t>
            </w:r>
            <w:r w:rsidR="00276D01" w:rsidRPr="00E4794C">
              <w:rPr>
                <w:rFonts w:ascii="Arial" w:hAnsi="Arial" w:cs="Arial"/>
                <w:color w:val="000000"/>
                <w:position w:val="-2"/>
                <w:sz w:val="18"/>
                <w:szCs w:val="18"/>
              </w:rPr>
              <w:t xml:space="preserve">delovnega razmerja ali v zvezi z zaposlovanjem na </w:t>
            </w:r>
            <w:r w:rsidR="00276D01" w:rsidRPr="00E4794C">
              <w:rPr>
                <w:rFonts w:ascii="Arial" w:hAnsi="Arial" w:cs="Arial" w:hint="eastAsia"/>
                <w:color w:val="000000"/>
                <w:position w:val="-2"/>
                <w:sz w:val="18"/>
                <w:szCs w:val="18"/>
              </w:rPr>
              <w:t>č</w:t>
            </w:r>
            <w:r w:rsidR="00276D01" w:rsidRPr="00E4794C">
              <w:rPr>
                <w:rFonts w:ascii="Arial" w:hAnsi="Arial" w:cs="Arial"/>
                <w:color w:val="000000"/>
                <w:position w:val="-2"/>
                <w:sz w:val="18"/>
                <w:szCs w:val="18"/>
              </w:rPr>
              <w:t>rno</w:t>
            </w:r>
            <w:r w:rsidR="00276D01">
              <w:rPr>
                <w:rFonts w:ascii="Arial" w:hAnsi="Arial" w:cs="Arial"/>
                <w:color w:val="000000"/>
                <w:position w:val="-2"/>
                <w:sz w:val="18"/>
                <w:szCs w:val="18"/>
              </w:rPr>
              <w:t>.</w:t>
            </w:r>
          </w:p>
        </w:tc>
      </w:tr>
      <w:tr w:rsidR="00056224" w:rsidRPr="002F6FF9" w14:paraId="1A416374"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841B3" w14:textId="77777777" w:rsidR="00056224" w:rsidRPr="002F6FF9" w:rsidRDefault="00056224" w:rsidP="001A7FC9">
            <w:pPr>
              <w:spacing w:line="276" w:lineRule="auto"/>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D6A3D" w14:textId="77777777" w:rsidR="002F5458" w:rsidRPr="00D65035" w:rsidRDefault="001B15F8"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r w:rsidR="00B85C2D" w:rsidRPr="00B85C2D">
              <w:rPr>
                <w:rFonts w:ascii="Arial" w:hAnsi="Arial" w:cs="Arial"/>
                <w:color w:val="000000"/>
                <w:position w:val="-2"/>
                <w:sz w:val="18"/>
                <w:szCs w:val="18"/>
              </w:rPr>
              <w:t xml:space="preserve"> za vse gospodarske subjekte v ponudbi.</w:t>
            </w:r>
          </w:p>
        </w:tc>
      </w:tr>
      <w:tr w:rsidR="00056224" w:rsidRPr="002F6FF9" w14:paraId="1CE15E59"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122F2" w14:textId="77777777" w:rsidR="00056224" w:rsidRPr="002F6FF9" w:rsidRDefault="00056224" w:rsidP="001A7FC9">
            <w:pPr>
              <w:spacing w:line="276" w:lineRule="auto"/>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F67488" w14:textId="77777777" w:rsidR="00056224" w:rsidRPr="00656BF9" w:rsidRDefault="00056224" w:rsidP="001A7FC9">
            <w:pPr>
              <w:spacing w:before="135" w:after="135" w:line="276" w:lineRule="auto"/>
              <w:jc w:val="both"/>
              <w:textAlignment w:val="center"/>
              <w:rPr>
                <w:rFonts w:ascii="Arial" w:hAnsi="Arial" w:cs="Arial"/>
              </w:rPr>
            </w:pPr>
            <w:r w:rsidRPr="00656BF9">
              <w:rPr>
                <w:rFonts w:ascii="Arial" w:hAnsi="Arial" w:cs="Arial"/>
                <w:color w:val="000000"/>
                <w:position w:val="-2"/>
                <w:sz w:val="18"/>
                <w:szCs w:val="18"/>
              </w:rPr>
              <w:t>MORAJO izpolnjevati pogoj</w:t>
            </w:r>
            <w:r w:rsidR="009C2A10" w:rsidRPr="00656BF9">
              <w:rPr>
                <w:rFonts w:ascii="Arial" w:hAnsi="Arial" w:cs="Arial"/>
                <w:color w:val="000000"/>
                <w:position w:val="-2"/>
                <w:sz w:val="18"/>
                <w:szCs w:val="18"/>
              </w:rPr>
              <w:t xml:space="preserve"> enako kot ponudnik: </w:t>
            </w:r>
            <w:r w:rsidR="00276D01">
              <w:rPr>
                <w:rFonts w:ascii="Arial" w:hAnsi="Arial" w:cs="Arial"/>
                <w:color w:val="000000"/>
                <w:position w:val="-2"/>
                <w:sz w:val="18"/>
                <w:szCs w:val="18"/>
              </w:rPr>
              <w:t>Izpolnjen in podpisan obrazec KROVNA IZJAVA.</w:t>
            </w:r>
          </w:p>
        </w:tc>
      </w:tr>
      <w:tr w:rsidR="00C10EC4" w:rsidRPr="002F6FF9" w14:paraId="017B51B5" w14:textId="77777777"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D471D" w14:textId="77777777" w:rsidR="00C10EC4" w:rsidRPr="002F6FF9" w:rsidRDefault="00C10EC4" w:rsidP="001A7FC9">
            <w:pPr>
              <w:spacing w:line="276" w:lineRule="auto"/>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CDE1A8" w14:textId="77777777" w:rsidR="00D95141" w:rsidRDefault="00C10EC4"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9C2A10" w:rsidRPr="002F6FF9">
              <w:rPr>
                <w:rFonts w:ascii="Arial" w:hAnsi="Arial" w:cs="Arial"/>
                <w:color w:val="000000"/>
                <w:position w:val="-2"/>
                <w:sz w:val="18"/>
                <w:szCs w:val="18"/>
              </w:rPr>
              <w:t xml:space="preserve">: </w:t>
            </w:r>
            <w:r w:rsidR="00B85C2D" w:rsidRPr="00B85C2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p>
          <w:p w14:paraId="46568D66" w14:textId="77777777" w:rsidR="00C10EC4" w:rsidRPr="002F6FF9" w:rsidRDefault="00C10EC4" w:rsidP="001A7FC9">
            <w:pPr>
              <w:spacing w:before="135" w:after="135" w:line="276" w:lineRule="auto"/>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w:t>
            </w:r>
            <w:r w:rsidR="009C2A10" w:rsidRPr="002F6FF9">
              <w:rPr>
                <w:rFonts w:ascii="Arial" w:hAnsi="Arial" w:cs="Arial"/>
                <w:color w:val="000000"/>
                <w:position w:val="-2"/>
                <w:sz w:val="18"/>
                <w:szCs w:val="18"/>
              </w:rPr>
              <w:t>četrtega</w:t>
            </w:r>
            <w:r w:rsidRPr="002F6FF9">
              <w:rPr>
                <w:rFonts w:ascii="Arial" w:hAnsi="Arial" w:cs="Arial"/>
                <w:color w:val="000000"/>
                <w:position w:val="-2"/>
                <w:sz w:val="18"/>
                <w:szCs w:val="18"/>
              </w:rPr>
              <w:t xml:space="preserve"> odstavka 75. člena ZJN-3. </w:t>
            </w:r>
          </w:p>
        </w:tc>
      </w:tr>
    </w:tbl>
    <w:p w14:paraId="72FA4373" w14:textId="77777777" w:rsidR="00AC54BA" w:rsidRDefault="00AC54BA" w:rsidP="00AC54BA">
      <w:pPr>
        <w:spacing w:after="0"/>
        <w:rPr>
          <w:rFonts w:ascii="Arial" w:hAnsi="Arial" w:cs="Arial"/>
          <w:b/>
        </w:rPr>
      </w:pPr>
    </w:p>
    <w:p w14:paraId="05FA838D" w14:textId="77777777" w:rsidR="00185C34" w:rsidRPr="0002295B" w:rsidRDefault="0002295B" w:rsidP="001A7FC9">
      <w:pPr>
        <w:rPr>
          <w:rFonts w:ascii="Arial" w:hAnsi="Arial" w:cs="Arial"/>
          <w:b/>
        </w:rPr>
      </w:pPr>
      <w:r w:rsidRPr="0002295B">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185C34" w:rsidRPr="002F6FF9" w14:paraId="3D00C5F0" w14:textId="77777777"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76955F1C" w14:textId="77777777" w:rsidR="00185C34" w:rsidRPr="002F6FF9" w:rsidRDefault="00C710C5" w:rsidP="001A7FC9">
            <w:pPr>
              <w:pStyle w:val="Naslov3"/>
              <w:spacing w:line="276" w:lineRule="auto"/>
              <w:jc w:val="center"/>
              <w:outlineLvl w:val="2"/>
              <w:rPr>
                <w:rFonts w:ascii="Arial" w:hAnsi="Arial" w:cs="Arial"/>
                <w:color w:val="auto"/>
                <w:sz w:val="18"/>
              </w:rPr>
            </w:pPr>
            <w:bookmarkStart w:id="10" w:name="_Toc528224862"/>
            <w:r w:rsidRPr="002F6FF9">
              <w:rPr>
                <w:rFonts w:ascii="Arial" w:hAnsi="Arial" w:cs="Arial"/>
                <w:color w:val="auto"/>
                <w:sz w:val="18"/>
              </w:rPr>
              <w:t>POGO</w:t>
            </w:r>
            <w:r w:rsidR="00316996" w:rsidRPr="002F6FF9">
              <w:rPr>
                <w:rFonts w:ascii="Arial" w:hAnsi="Arial" w:cs="Arial"/>
                <w:color w:val="auto"/>
                <w:sz w:val="18"/>
              </w:rPr>
              <w:t xml:space="preserve">J </w:t>
            </w:r>
            <w:r w:rsidR="00B34C08" w:rsidRPr="002F6FF9">
              <w:rPr>
                <w:rFonts w:ascii="Arial" w:hAnsi="Arial" w:cs="Arial"/>
                <w:color w:val="auto"/>
                <w:sz w:val="18"/>
              </w:rPr>
              <w:t>5</w:t>
            </w:r>
            <w:r w:rsidR="00B34C08" w:rsidRPr="002F6FF9">
              <w:rPr>
                <w:rFonts w:ascii="Arial" w:hAnsi="Arial" w:cs="Arial"/>
                <w:color w:val="auto"/>
                <w:sz w:val="18"/>
              </w:rPr>
              <w:br/>
            </w:r>
            <w:r w:rsidRPr="002F6FF9">
              <w:rPr>
                <w:rFonts w:ascii="Arial" w:hAnsi="Arial" w:cs="Arial"/>
                <w:color w:val="auto"/>
                <w:sz w:val="18"/>
              </w:rPr>
              <w:t>Ustreznost za opravljanje poklicne dejavnosti</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E996D" w14:textId="77777777" w:rsidR="00267814" w:rsidRPr="002F6FF9" w:rsidRDefault="00C710C5"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2F6FF9" w14:paraId="0AEED5D9"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B64BC5" w14:textId="77777777" w:rsidR="00C710C5" w:rsidRPr="002F6FF9" w:rsidRDefault="00C710C5" w:rsidP="001A7FC9">
            <w:pPr>
              <w:spacing w:line="276" w:lineRule="auto"/>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5BEA0" w14:textId="77777777" w:rsidR="002F5458" w:rsidRPr="00D65035" w:rsidRDefault="00B85C2D" w:rsidP="001A7FC9">
            <w:pPr>
              <w:spacing w:before="135" w:after="135" w:line="276" w:lineRule="auto"/>
              <w:jc w:val="both"/>
              <w:textAlignment w:val="center"/>
              <w:rPr>
                <w:rFonts w:ascii="Arial" w:hAnsi="Arial" w:cs="Arial"/>
                <w:color w:val="000000"/>
                <w:position w:val="-2"/>
                <w:sz w:val="18"/>
                <w:szCs w:val="18"/>
              </w:rPr>
            </w:pPr>
            <w:r w:rsidRPr="00B85C2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r w:rsidRPr="00B85C2D">
              <w:rPr>
                <w:rFonts w:ascii="Arial" w:hAnsi="Arial" w:cs="Arial"/>
                <w:color w:val="000000"/>
                <w:position w:val="-2"/>
                <w:sz w:val="18"/>
                <w:szCs w:val="18"/>
              </w:rPr>
              <w:t xml:space="preserve"> za vse gospodarske subjekte v ponudbi.</w:t>
            </w:r>
          </w:p>
        </w:tc>
      </w:tr>
      <w:tr w:rsidR="00185C34" w:rsidRPr="002F6FF9" w14:paraId="2C503A46"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E9185" w14:textId="77777777" w:rsidR="00185C34" w:rsidRPr="002F6FF9" w:rsidRDefault="00185C34" w:rsidP="001A7FC9">
            <w:pPr>
              <w:spacing w:line="276" w:lineRule="auto"/>
              <w:jc w:val="center"/>
              <w:rPr>
                <w:rFonts w:ascii="Arial" w:hAnsi="Arial" w:cs="Arial"/>
              </w:rPr>
            </w:pPr>
            <w:r w:rsidRPr="002F6FF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14AD3" w14:textId="77777777" w:rsidR="00185C34" w:rsidRPr="002F6FF9" w:rsidRDefault="00573DC4" w:rsidP="001A7FC9">
            <w:pPr>
              <w:spacing w:before="135" w:after="135" w:line="276" w:lineRule="auto"/>
              <w:jc w:val="both"/>
              <w:textAlignment w:val="center"/>
              <w:rPr>
                <w:rFonts w:ascii="Arial" w:hAnsi="Arial" w:cs="Arial"/>
              </w:rPr>
            </w:pPr>
            <w:r w:rsidRPr="002F6FF9">
              <w:rPr>
                <w:rFonts w:ascii="Arial" w:hAnsi="Arial" w:cs="Arial"/>
                <w:color w:val="000000"/>
                <w:position w:val="-2"/>
                <w:sz w:val="18"/>
                <w:szCs w:val="18"/>
              </w:rPr>
              <w:t xml:space="preserve">Ponudniki, ki nimajo sedeža v Republiki Sloveniji: </w:t>
            </w:r>
            <w:r w:rsidR="00185C34" w:rsidRPr="002F6FF9">
              <w:rPr>
                <w:rFonts w:ascii="Arial" w:hAnsi="Arial" w:cs="Arial"/>
                <w:color w:val="000000"/>
                <w:position w:val="-2"/>
                <w:sz w:val="18"/>
                <w:szCs w:val="18"/>
              </w:rPr>
              <w:t>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2F6FF9" w14:paraId="5EED20E5"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85D0F" w14:textId="77777777" w:rsidR="00185C34" w:rsidRPr="002F6FF9" w:rsidRDefault="00185C34" w:rsidP="001A7FC9">
            <w:pPr>
              <w:spacing w:line="276" w:lineRule="auto"/>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6C2D2" w14:textId="77777777" w:rsidR="00185C34" w:rsidRDefault="00185C34" w:rsidP="001A7FC9">
            <w:pPr>
              <w:spacing w:before="75" w:after="7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p w14:paraId="6E1CB8DE" w14:textId="77777777" w:rsidR="00B85C2D" w:rsidRPr="002F6FF9" w:rsidRDefault="00B85C2D" w:rsidP="001A7FC9">
            <w:pPr>
              <w:spacing w:before="75" w:after="75" w:line="276" w:lineRule="auto"/>
              <w:jc w:val="both"/>
              <w:textAlignment w:val="center"/>
              <w:rPr>
                <w:rFonts w:ascii="Arial" w:hAnsi="Arial" w:cs="Arial"/>
                <w:color w:val="000000"/>
                <w:position w:val="-2"/>
                <w:sz w:val="18"/>
                <w:szCs w:val="18"/>
              </w:rPr>
            </w:pPr>
            <w:r w:rsidRPr="008606F2">
              <w:rPr>
                <w:rFonts w:ascii="Arial" w:hAnsi="Arial" w:cs="Arial"/>
                <w:position w:val="-2"/>
                <w:sz w:val="18"/>
                <w:szCs w:val="18"/>
              </w:rPr>
              <w:t>Izpol</w:t>
            </w:r>
            <w:r>
              <w:rPr>
                <w:rFonts w:ascii="Arial" w:hAnsi="Arial" w:cs="Arial"/>
                <w:position w:val="-2"/>
                <w:sz w:val="18"/>
                <w:szCs w:val="18"/>
              </w:rPr>
              <w:t xml:space="preserve">njen in podpisan obrazec </w:t>
            </w:r>
            <w:r w:rsidR="00276D01">
              <w:rPr>
                <w:rFonts w:ascii="Arial" w:hAnsi="Arial" w:cs="Arial"/>
                <w:position w:val="-2"/>
                <w:sz w:val="18"/>
                <w:szCs w:val="18"/>
              </w:rPr>
              <w:t>KROVNA IZJAVA.</w:t>
            </w:r>
          </w:p>
        </w:tc>
      </w:tr>
      <w:tr w:rsidR="00185C34" w:rsidRPr="002F6FF9" w14:paraId="22719704"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3E1F5" w14:textId="77777777" w:rsidR="00185C34" w:rsidRPr="002F6FF9" w:rsidRDefault="00185C34" w:rsidP="001A7FC9">
            <w:pPr>
              <w:spacing w:line="276" w:lineRule="auto"/>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05C00" w14:textId="77777777" w:rsidR="00185C34" w:rsidRDefault="00B34C08" w:rsidP="001A7FC9">
            <w:pPr>
              <w:spacing w:before="75" w:after="7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p w14:paraId="0F6670B4" w14:textId="77777777" w:rsidR="00B85C2D" w:rsidRDefault="00B85C2D" w:rsidP="001A7FC9">
            <w:pPr>
              <w:spacing w:before="75" w:after="75" w:line="276" w:lineRule="auto"/>
              <w:jc w:val="both"/>
              <w:textAlignment w:val="center"/>
              <w:rPr>
                <w:rFonts w:ascii="Arial" w:hAnsi="Arial" w:cs="Arial"/>
                <w:position w:val="-2"/>
                <w:sz w:val="18"/>
                <w:szCs w:val="18"/>
              </w:rPr>
            </w:pPr>
            <w:r w:rsidRPr="008606F2">
              <w:rPr>
                <w:rFonts w:ascii="Arial" w:hAnsi="Arial" w:cs="Arial"/>
                <w:position w:val="-2"/>
                <w:sz w:val="18"/>
                <w:szCs w:val="18"/>
              </w:rPr>
              <w:t>Izpol</w:t>
            </w:r>
            <w:r>
              <w:rPr>
                <w:rFonts w:ascii="Arial" w:hAnsi="Arial" w:cs="Arial"/>
                <w:position w:val="-2"/>
                <w:sz w:val="18"/>
                <w:szCs w:val="18"/>
              </w:rPr>
              <w:t xml:space="preserve">njen in podpisan obrazec </w:t>
            </w:r>
            <w:r w:rsidR="00276D01">
              <w:rPr>
                <w:rFonts w:ascii="Arial" w:hAnsi="Arial" w:cs="Arial"/>
                <w:position w:val="-2"/>
                <w:sz w:val="18"/>
                <w:szCs w:val="18"/>
              </w:rPr>
              <w:t>KROVNA IZJAVA.</w:t>
            </w:r>
          </w:p>
          <w:p w14:paraId="67FE50E0" w14:textId="77777777" w:rsidR="00B85C2D" w:rsidRPr="002F6FF9" w:rsidRDefault="00B85C2D" w:rsidP="001A7FC9">
            <w:pPr>
              <w:spacing w:before="75" w:after="75" w:line="276" w:lineRule="auto"/>
              <w:jc w:val="both"/>
              <w:textAlignment w:val="center"/>
              <w:rPr>
                <w:rFonts w:ascii="Arial" w:hAnsi="Arial" w:cs="Arial"/>
                <w:color w:val="000000"/>
                <w:position w:val="-2"/>
                <w:sz w:val="18"/>
                <w:szCs w:val="18"/>
              </w:rPr>
            </w:pPr>
            <w:r w:rsidRPr="00AE30AA">
              <w:rPr>
                <w:rFonts w:ascii="Arial" w:hAnsi="Arial" w:cs="Arial"/>
                <w:color w:val="000000"/>
                <w:position w:val="-2"/>
                <w:sz w:val="18"/>
                <w:szCs w:val="18"/>
              </w:rPr>
              <w:t>Naročnik bo zavrni</w:t>
            </w:r>
            <w:r>
              <w:rPr>
                <w:rFonts w:ascii="Arial" w:hAnsi="Arial" w:cs="Arial"/>
                <w:color w:val="000000"/>
                <w:position w:val="-2"/>
                <w:sz w:val="18"/>
                <w:szCs w:val="18"/>
              </w:rPr>
              <w:t>l vsakega podizvajalca, če ne izpolnjuje navedenega pogoja.</w:t>
            </w:r>
          </w:p>
        </w:tc>
      </w:tr>
    </w:tbl>
    <w:p w14:paraId="7ABB2EAB" w14:textId="77777777" w:rsidR="0002295B" w:rsidRDefault="0002295B" w:rsidP="001A7FC9">
      <w:pPr>
        <w:rPr>
          <w:rFonts w:ascii="Arial" w:eastAsiaTheme="majorEastAsia" w:hAnsi="Arial" w:cs="Arial"/>
          <w:b/>
          <w:bCs/>
          <w:szCs w:val="26"/>
        </w:rPr>
      </w:pPr>
      <w:bookmarkStart w:id="11" w:name="_Toc455057820"/>
    </w:p>
    <w:p w14:paraId="79FA5B7E" w14:textId="77777777" w:rsidR="005F119E" w:rsidRPr="00AC54BA" w:rsidRDefault="00DD78A4" w:rsidP="00AC54BA">
      <w:pPr>
        <w:pStyle w:val="Naslov2"/>
        <w:rPr>
          <w:rFonts w:ascii="Arial" w:hAnsi="Arial" w:cs="Arial"/>
        </w:rPr>
      </w:pPr>
      <w:bookmarkStart w:id="12" w:name="_Toc528224863"/>
      <w:r w:rsidRPr="002F6FF9">
        <w:rPr>
          <w:rFonts w:ascii="Arial" w:hAnsi="Arial" w:cs="Arial"/>
        </w:rPr>
        <w:lastRenderedPageBreak/>
        <w:t>POSLOVNA IN FINANČNA SPOSOBNOST</w:t>
      </w:r>
      <w:bookmarkEnd w:id="11"/>
      <w:bookmarkEnd w:id="12"/>
    </w:p>
    <w:tbl>
      <w:tblPr>
        <w:tblW w:w="9300" w:type="dxa"/>
        <w:jc w:val="center"/>
        <w:tblCellMar>
          <w:left w:w="0" w:type="dxa"/>
          <w:right w:w="0" w:type="dxa"/>
        </w:tblCellMar>
        <w:tblLook w:val="04A0" w:firstRow="1" w:lastRow="0" w:firstColumn="1" w:lastColumn="0" w:noHBand="0" w:noVBand="1"/>
      </w:tblPr>
      <w:tblGrid>
        <w:gridCol w:w="1860"/>
        <w:gridCol w:w="7440"/>
      </w:tblGrid>
      <w:tr w:rsidR="0002295B" w:rsidRPr="0002295B" w14:paraId="794AC6D3" w14:textId="77777777" w:rsidTr="009F0D9F">
        <w:trPr>
          <w:jc w:val="center"/>
        </w:trPr>
        <w:tc>
          <w:tcPr>
            <w:tcW w:w="1000" w:type="pct"/>
            <w:tcBorders>
              <w:top w:val="single" w:sz="8" w:space="0" w:color="2A8B2A"/>
              <w:left w:val="single" w:sz="8" w:space="0" w:color="2A8B2A"/>
              <w:bottom w:val="single" w:sz="8" w:space="0" w:color="000000"/>
              <w:right w:val="single" w:sz="8" w:space="0" w:color="000000"/>
            </w:tcBorders>
            <w:shd w:val="clear" w:color="auto" w:fill="BFBFBF" w:themeFill="background1" w:themeFillShade="BF"/>
            <w:tcMar>
              <w:top w:w="135" w:type="dxa"/>
              <w:left w:w="108" w:type="dxa"/>
              <w:bottom w:w="135" w:type="dxa"/>
              <w:right w:w="108" w:type="dxa"/>
            </w:tcMar>
            <w:vAlign w:val="center"/>
            <w:hideMark/>
          </w:tcPr>
          <w:p w14:paraId="1494D6E7" w14:textId="77777777" w:rsidR="0002295B" w:rsidRPr="00680367" w:rsidRDefault="0002295B" w:rsidP="001A7FC9">
            <w:pPr>
              <w:pStyle w:val="Naslov3"/>
              <w:jc w:val="center"/>
              <w:rPr>
                <w:rFonts w:ascii="Arial" w:hAnsi="Arial" w:cs="Arial"/>
              </w:rPr>
            </w:pPr>
            <w:bookmarkStart w:id="13" w:name="_Toc502755299"/>
            <w:bookmarkStart w:id="14" w:name="_Toc528224864"/>
            <w:r w:rsidRPr="00680367">
              <w:rPr>
                <w:rFonts w:ascii="Arial" w:hAnsi="Arial" w:cs="Arial"/>
                <w:color w:val="auto"/>
                <w:sz w:val="18"/>
              </w:rPr>
              <w:t>POGOJ 6</w:t>
            </w:r>
            <w:r w:rsidRPr="00680367">
              <w:rPr>
                <w:rFonts w:ascii="Arial" w:hAnsi="Arial" w:cs="Arial"/>
                <w:color w:val="auto"/>
                <w:sz w:val="18"/>
              </w:rPr>
              <w:br/>
              <w:t>Bonitetna ocena</w:t>
            </w:r>
            <w:bookmarkEnd w:id="13"/>
            <w:bookmarkEnd w:id="14"/>
          </w:p>
        </w:tc>
        <w:tc>
          <w:tcPr>
            <w:tcW w:w="4000"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2D052593" w14:textId="77777777" w:rsidR="00276D01" w:rsidRPr="00CF61D3" w:rsidRDefault="00276D01" w:rsidP="001A7FC9">
            <w:pPr>
              <w:spacing w:after="0"/>
              <w:jc w:val="both"/>
              <w:textAlignment w:val="center"/>
              <w:rPr>
                <w:rFonts w:ascii="Arial" w:hAnsi="Arial" w:cs="Arial"/>
                <w:position w:val="-2"/>
                <w:sz w:val="18"/>
                <w:szCs w:val="18"/>
              </w:rPr>
            </w:pPr>
            <w:r w:rsidRPr="00CF61D3">
              <w:rPr>
                <w:rFonts w:ascii="Arial" w:hAnsi="Arial" w:cs="Arial"/>
                <w:position w:val="-2"/>
                <w:sz w:val="18"/>
                <w:szCs w:val="18"/>
              </w:rPr>
              <w:t xml:space="preserve">Samostojni ponudnik oziroma v primeru ponudbe skupine ponudnikov vodilni ponudnik in vsi ostali ponudniki </w:t>
            </w:r>
          </w:p>
          <w:p w14:paraId="397F4115" w14:textId="77777777" w:rsidR="00276D01" w:rsidRPr="00CF61D3" w:rsidRDefault="00276D01" w:rsidP="001A7FC9">
            <w:pPr>
              <w:spacing w:after="0"/>
              <w:jc w:val="both"/>
              <w:textAlignment w:val="center"/>
              <w:rPr>
                <w:rFonts w:ascii="Arial" w:hAnsi="Arial" w:cs="Arial"/>
                <w:position w:val="-2"/>
                <w:sz w:val="18"/>
                <w:szCs w:val="18"/>
              </w:rPr>
            </w:pPr>
            <w:r w:rsidRPr="00CF61D3">
              <w:rPr>
                <w:rFonts w:ascii="Arial" w:hAnsi="Arial" w:cs="Arial"/>
                <w:position w:val="-2"/>
                <w:sz w:val="18"/>
                <w:szCs w:val="18"/>
              </w:rPr>
              <w:t xml:space="preserve">imajo tekočo bonitetno oceno:                                                </w:t>
            </w:r>
          </w:p>
          <w:p w14:paraId="61F0A3CF" w14:textId="77777777" w:rsidR="00276D01" w:rsidRPr="00AC54BA" w:rsidRDefault="00276D01" w:rsidP="00DB5672">
            <w:pPr>
              <w:pStyle w:val="Odstavekseznama"/>
              <w:numPr>
                <w:ilvl w:val="0"/>
                <w:numId w:val="173"/>
              </w:numPr>
              <w:spacing w:after="0"/>
              <w:jc w:val="both"/>
              <w:textAlignment w:val="center"/>
              <w:rPr>
                <w:rFonts w:ascii="Arial" w:hAnsi="Arial" w:cs="Arial"/>
              </w:rPr>
            </w:pPr>
            <w:r w:rsidRPr="00AC54BA">
              <w:rPr>
                <w:rFonts w:ascii="Arial" w:hAnsi="Arial" w:cs="Arial"/>
                <w:position w:val="-2"/>
                <w:sz w:val="18"/>
                <w:szCs w:val="18"/>
              </w:rPr>
              <w:t>izdano s strani AJPES najmanj SB5 ali</w:t>
            </w:r>
          </w:p>
          <w:p w14:paraId="67C92C97" w14:textId="77777777" w:rsidR="00276D01" w:rsidRPr="00AC54BA" w:rsidRDefault="00276D01" w:rsidP="00DB5672">
            <w:pPr>
              <w:pStyle w:val="Odstavekseznama"/>
              <w:numPr>
                <w:ilvl w:val="0"/>
                <w:numId w:val="173"/>
              </w:numPr>
              <w:spacing w:after="0"/>
              <w:jc w:val="both"/>
              <w:textAlignment w:val="center"/>
              <w:rPr>
                <w:rFonts w:ascii="Arial" w:hAnsi="Arial" w:cs="Arial"/>
              </w:rPr>
            </w:pPr>
            <w:r w:rsidRPr="00AC54BA">
              <w:rPr>
                <w:rFonts w:ascii="Arial" w:hAnsi="Arial" w:cs="Arial"/>
                <w:position w:val="-2"/>
                <w:sz w:val="18"/>
                <w:szCs w:val="18"/>
              </w:rPr>
              <w:t xml:space="preserve">izdano s strani </w:t>
            </w:r>
            <w:proofErr w:type="spellStart"/>
            <w:r w:rsidRPr="00AC54BA">
              <w:rPr>
                <w:rFonts w:ascii="Arial" w:hAnsi="Arial" w:cs="Arial"/>
                <w:position w:val="-2"/>
                <w:sz w:val="18"/>
                <w:szCs w:val="18"/>
              </w:rPr>
              <w:t>Standard&amp;Poor`s</w:t>
            </w:r>
            <w:proofErr w:type="spellEnd"/>
            <w:r w:rsidRPr="00AC54BA">
              <w:rPr>
                <w:rFonts w:ascii="Arial" w:hAnsi="Arial" w:cs="Arial"/>
                <w:position w:val="-2"/>
                <w:sz w:val="18"/>
                <w:szCs w:val="18"/>
              </w:rPr>
              <w:t xml:space="preserve"> najmanj BBB+ ali</w:t>
            </w:r>
          </w:p>
          <w:p w14:paraId="2BC08861" w14:textId="77777777" w:rsidR="00276D01" w:rsidRPr="00AC54BA" w:rsidRDefault="00276D01" w:rsidP="00DB5672">
            <w:pPr>
              <w:pStyle w:val="Odstavekseznama"/>
              <w:numPr>
                <w:ilvl w:val="0"/>
                <w:numId w:val="173"/>
              </w:numPr>
              <w:spacing w:after="0"/>
              <w:jc w:val="both"/>
              <w:textAlignment w:val="center"/>
              <w:rPr>
                <w:rFonts w:ascii="Arial" w:hAnsi="Arial" w:cs="Arial"/>
              </w:rPr>
            </w:pPr>
            <w:r w:rsidRPr="00AC54BA">
              <w:rPr>
                <w:rFonts w:ascii="Arial" w:hAnsi="Arial" w:cs="Arial"/>
                <w:position w:val="-2"/>
                <w:sz w:val="18"/>
                <w:szCs w:val="18"/>
              </w:rPr>
              <w:t xml:space="preserve">izdano s strani </w:t>
            </w:r>
            <w:proofErr w:type="spellStart"/>
            <w:r w:rsidRPr="00AC54BA">
              <w:rPr>
                <w:rFonts w:ascii="Arial" w:hAnsi="Arial" w:cs="Arial"/>
                <w:position w:val="-2"/>
                <w:sz w:val="18"/>
                <w:szCs w:val="18"/>
              </w:rPr>
              <w:t>Fitch</w:t>
            </w:r>
            <w:proofErr w:type="spellEnd"/>
            <w:r w:rsidRPr="00AC54BA">
              <w:rPr>
                <w:rFonts w:ascii="Arial" w:hAnsi="Arial" w:cs="Arial"/>
                <w:position w:val="-2"/>
                <w:sz w:val="18"/>
                <w:szCs w:val="18"/>
              </w:rPr>
              <w:t xml:space="preserve"> najmanj BBB ali</w:t>
            </w:r>
          </w:p>
          <w:p w14:paraId="143CBDD1" w14:textId="77777777" w:rsidR="0002295B" w:rsidRPr="00AC54BA" w:rsidRDefault="00276D01" w:rsidP="00DB5672">
            <w:pPr>
              <w:pStyle w:val="Odstavekseznama"/>
              <w:numPr>
                <w:ilvl w:val="0"/>
                <w:numId w:val="173"/>
              </w:numPr>
              <w:spacing w:after="0"/>
              <w:jc w:val="both"/>
              <w:rPr>
                <w:rFonts w:ascii="Arial" w:hAnsi="Arial" w:cs="Arial"/>
                <w:position w:val="-2"/>
                <w:sz w:val="18"/>
                <w:szCs w:val="18"/>
              </w:rPr>
            </w:pPr>
            <w:r w:rsidRPr="00AC54BA">
              <w:rPr>
                <w:rFonts w:ascii="Arial" w:hAnsi="Arial" w:cs="Arial"/>
                <w:position w:val="-2"/>
                <w:sz w:val="18"/>
                <w:szCs w:val="18"/>
              </w:rPr>
              <w:t xml:space="preserve">izdano s strani </w:t>
            </w:r>
            <w:proofErr w:type="spellStart"/>
            <w:r w:rsidRPr="00AC54BA">
              <w:rPr>
                <w:rFonts w:ascii="Arial" w:hAnsi="Arial" w:cs="Arial"/>
                <w:position w:val="-2"/>
                <w:sz w:val="18"/>
                <w:szCs w:val="18"/>
              </w:rPr>
              <w:t>Moody`s</w:t>
            </w:r>
            <w:proofErr w:type="spellEnd"/>
            <w:r w:rsidRPr="00AC54BA">
              <w:rPr>
                <w:rFonts w:ascii="Arial" w:hAnsi="Arial" w:cs="Arial"/>
                <w:position w:val="-2"/>
                <w:sz w:val="18"/>
                <w:szCs w:val="18"/>
              </w:rPr>
              <w:t xml:space="preserve"> najmanj Baa1</w:t>
            </w:r>
            <w:r w:rsidRPr="00AC54BA">
              <w:rPr>
                <w:rFonts w:ascii="Arial" w:hAnsi="Arial" w:cs="Arial"/>
                <w:color w:val="000000"/>
                <w:position w:val="-2"/>
                <w:sz w:val="18"/>
                <w:szCs w:val="18"/>
              </w:rPr>
              <w:t>.</w:t>
            </w:r>
          </w:p>
        </w:tc>
      </w:tr>
      <w:tr w:rsidR="0002295B" w:rsidRPr="0002295B" w14:paraId="52F63DB6"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4BA8CEE"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DOKAZILO</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43BD5F1A"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Bonitetna ocena s strani bonitetne hiše, ki ne sme biti starejša od 30 dni pred rokom za predložitev ponudb.</w:t>
            </w:r>
          </w:p>
        </w:tc>
      </w:tr>
      <w:tr w:rsidR="0002295B" w:rsidRPr="0002295B" w14:paraId="5A44FD4B"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BAA6414"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NAVODILO / OPOMBA</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62CE41DC"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 xml:space="preserve">V kolikor bo ponudnik predložil bonitetno oceno nenavedene bonitetne hiše, bo naročnik upošteval, da ponudnik izpolnjuje zahtevani pogoj, v kolikor bo iz predloženega dokazila izhajalo, da </w:t>
            </w:r>
            <w:r w:rsidR="00276D01">
              <w:rPr>
                <w:rFonts w:ascii="Arial" w:hAnsi="Arial" w:cs="Arial"/>
                <w:position w:val="-2"/>
                <w:sz w:val="18"/>
                <w:szCs w:val="18"/>
              </w:rPr>
              <w:t>je ponudnik uvrščen v zgornjih 5</w:t>
            </w:r>
            <w:r w:rsidRPr="0002295B">
              <w:rPr>
                <w:rFonts w:ascii="Arial" w:hAnsi="Arial" w:cs="Arial"/>
                <w:position w:val="-2"/>
                <w:sz w:val="18"/>
                <w:szCs w:val="18"/>
              </w:rPr>
              <w:t>0 % bonitetnih razredov.</w:t>
            </w:r>
          </w:p>
          <w:p w14:paraId="1DC172A9" w14:textId="77777777" w:rsidR="0002295B" w:rsidRPr="0002295B" w:rsidRDefault="0002295B" w:rsidP="001A7FC9">
            <w:pPr>
              <w:spacing w:after="0"/>
              <w:jc w:val="both"/>
              <w:rPr>
                <w:rFonts w:ascii="Arial" w:hAnsi="Arial" w:cs="Arial"/>
                <w:position w:val="-2"/>
                <w:sz w:val="18"/>
                <w:szCs w:val="18"/>
              </w:rPr>
            </w:pPr>
          </w:p>
          <w:p w14:paraId="215879CA" w14:textId="77777777" w:rsidR="0002295B" w:rsidRPr="0002295B" w:rsidRDefault="0002295B" w:rsidP="002C30C7">
            <w:pPr>
              <w:spacing w:after="0"/>
              <w:jc w:val="both"/>
              <w:rPr>
                <w:rFonts w:ascii="Arial" w:hAnsi="Arial" w:cs="Arial"/>
                <w:position w:val="-2"/>
                <w:sz w:val="18"/>
                <w:szCs w:val="18"/>
              </w:rPr>
            </w:pPr>
            <w:r w:rsidRPr="0002295B">
              <w:rPr>
                <w:rFonts w:ascii="Arial" w:hAnsi="Arial" w:cs="Arial"/>
                <w:position w:val="-2"/>
                <w:sz w:val="18"/>
                <w:szCs w:val="18"/>
              </w:rPr>
              <w:t xml:space="preserve">Ponudniki, ki nimajo sedeža v Republiki Sloveniji: </w:t>
            </w:r>
            <w:r w:rsidR="009F0D9F">
              <w:rPr>
                <w:rFonts w:ascii="Arial" w:hAnsi="Arial" w:cs="Arial"/>
                <w:position w:val="-2"/>
                <w:sz w:val="18"/>
                <w:szCs w:val="18"/>
              </w:rPr>
              <w:t>P</w:t>
            </w:r>
            <w:r w:rsidR="009F0D9F" w:rsidRPr="009F0D9F">
              <w:rPr>
                <w:rFonts w:ascii="Arial" w:hAnsi="Arial" w:cs="Arial"/>
                <w:position w:val="-2"/>
                <w:sz w:val="18"/>
                <w:szCs w:val="18"/>
              </w:rPr>
              <w:t xml:space="preserve">riložen mora biti </w:t>
            </w:r>
            <w:proofErr w:type="spellStart"/>
            <w:r w:rsidR="009F0D9F">
              <w:rPr>
                <w:rFonts w:ascii="Arial" w:hAnsi="Arial" w:cs="Arial"/>
                <w:position w:val="-2"/>
                <w:sz w:val="18"/>
                <w:szCs w:val="18"/>
              </w:rPr>
              <w:t>sken</w:t>
            </w:r>
            <w:proofErr w:type="spellEnd"/>
            <w:r w:rsidR="009F0D9F">
              <w:rPr>
                <w:rFonts w:ascii="Arial" w:hAnsi="Arial" w:cs="Arial"/>
                <w:position w:val="-2"/>
                <w:sz w:val="18"/>
                <w:szCs w:val="18"/>
              </w:rPr>
              <w:t xml:space="preserve"> </w:t>
            </w:r>
            <w:r w:rsidR="009F0D9F" w:rsidRPr="009F0D9F">
              <w:rPr>
                <w:rFonts w:ascii="Arial" w:hAnsi="Arial" w:cs="Arial"/>
                <w:position w:val="-2"/>
                <w:sz w:val="18"/>
                <w:szCs w:val="18"/>
              </w:rPr>
              <w:t>original</w:t>
            </w:r>
            <w:r w:rsidR="009F0D9F">
              <w:rPr>
                <w:rFonts w:ascii="Arial" w:hAnsi="Arial" w:cs="Arial"/>
                <w:position w:val="-2"/>
                <w:sz w:val="18"/>
                <w:szCs w:val="18"/>
              </w:rPr>
              <w:t>nega</w:t>
            </w:r>
            <w:r w:rsidR="009F0D9F" w:rsidRPr="009F0D9F">
              <w:rPr>
                <w:rFonts w:ascii="Arial" w:hAnsi="Arial" w:cs="Arial"/>
                <w:position w:val="-2"/>
                <w:sz w:val="18"/>
                <w:szCs w:val="18"/>
              </w:rPr>
              <w:t xml:space="preserve"> dokumenta</w:t>
            </w:r>
            <w:r w:rsidR="002C30C7">
              <w:rPr>
                <w:rFonts w:ascii="Arial" w:hAnsi="Arial" w:cs="Arial"/>
                <w:position w:val="-2"/>
                <w:sz w:val="18"/>
                <w:szCs w:val="18"/>
              </w:rPr>
              <w:t xml:space="preserve"> - </w:t>
            </w:r>
            <w:r w:rsidR="009F0D9F" w:rsidRPr="009F0D9F">
              <w:rPr>
                <w:rFonts w:ascii="Arial" w:hAnsi="Arial" w:cs="Arial"/>
                <w:position w:val="-2"/>
                <w:sz w:val="18"/>
                <w:szCs w:val="18"/>
              </w:rPr>
              <w:t xml:space="preserve">oziroma </w:t>
            </w:r>
            <w:proofErr w:type="spellStart"/>
            <w:r w:rsidR="009F0D9F" w:rsidRPr="009F0D9F">
              <w:rPr>
                <w:rFonts w:ascii="Arial" w:hAnsi="Arial" w:cs="Arial"/>
                <w:position w:val="-2"/>
                <w:sz w:val="18"/>
                <w:szCs w:val="18"/>
              </w:rPr>
              <w:t>sken</w:t>
            </w:r>
            <w:proofErr w:type="spellEnd"/>
            <w:r w:rsidR="009F0D9F" w:rsidRPr="009F0D9F">
              <w:rPr>
                <w:rFonts w:ascii="Arial" w:hAnsi="Arial" w:cs="Arial"/>
                <w:position w:val="-2"/>
                <w:sz w:val="18"/>
                <w:szCs w:val="18"/>
              </w:rPr>
              <w:t xml:space="preserve"> overjene kopije dokumenta.</w:t>
            </w:r>
          </w:p>
        </w:tc>
      </w:tr>
      <w:tr w:rsidR="0002295B" w:rsidRPr="0002295B" w14:paraId="77164AAA"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3B607F4"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Partnerji v skupni ponudbi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95BF016"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MORAJO izpolnjevati pogoj.</w:t>
            </w:r>
          </w:p>
        </w:tc>
      </w:tr>
      <w:tr w:rsidR="0002295B" w:rsidRPr="0002295B" w14:paraId="6BD2826B"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D3B5152"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Podizvajalci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57AB907A"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NI POTREBNO izpolnjevati pogoja.</w:t>
            </w:r>
          </w:p>
        </w:tc>
      </w:tr>
    </w:tbl>
    <w:p w14:paraId="05E22482" w14:textId="77777777" w:rsidR="006A08EF" w:rsidRPr="002F6FF9" w:rsidRDefault="006A08EF" w:rsidP="001A7FC9">
      <w:pPr>
        <w:rPr>
          <w:rFonts w:ascii="Arial" w:eastAsia="Calibri" w:hAnsi="Arial" w:cs="Arial"/>
        </w:rPr>
      </w:pPr>
    </w:p>
    <w:p w14:paraId="4F9F366A" w14:textId="77777777" w:rsidR="00DD78A4" w:rsidRPr="002F6FF9" w:rsidRDefault="00DD78A4" w:rsidP="001A7FC9">
      <w:pPr>
        <w:pStyle w:val="Naslov2"/>
        <w:rPr>
          <w:rFonts w:ascii="Arial" w:hAnsi="Arial" w:cs="Arial"/>
        </w:rPr>
      </w:pPr>
      <w:bookmarkStart w:id="15" w:name="_Toc455057821"/>
      <w:bookmarkStart w:id="16" w:name="_Toc528224865"/>
      <w:r w:rsidRPr="002F6FF9">
        <w:rPr>
          <w:rFonts w:ascii="Arial" w:hAnsi="Arial" w:cs="Arial"/>
        </w:rPr>
        <w:t>TEHNIČNA IN KADROVSKA SPOSOBNOST</w:t>
      </w:r>
      <w:bookmarkEnd w:id="15"/>
      <w:bookmarkEnd w:id="16"/>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2F6FF9" w14:paraId="319E08FD" w14:textId="77777777" w:rsidTr="0002295B">
        <w:trPr>
          <w:trHeight w:val="660"/>
        </w:trPr>
        <w:tc>
          <w:tcPr>
            <w:tcW w:w="1000" w:type="pct"/>
            <w:shd w:val="clear" w:color="auto" w:fill="BFBFBF"/>
            <w:tcMar>
              <w:top w:w="135" w:type="dxa"/>
              <w:bottom w:w="135" w:type="dxa"/>
            </w:tcMar>
            <w:vAlign w:val="center"/>
          </w:tcPr>
          <w:p w14:paraId="29F75A46" w14:textId="77777777" w:rsidR="00650F2D" w:rsidRPr="006E6B4E" w:rsidRDefault="00FF4C02" w:rsidP="001A7FC9">
            <w:pPr>
              <w:pStyle w:val="Naslov3"/>
              <w:jc w:val="center"/>
              <w:rPr>
                <w:rFonts w:ascii="Arial" w:eastAsia="Times New Roman" w:hAnsi="Arial" w:cs="Arial"/>
                <w:color w:val="auto"/>
                <w:sz w:val="18"/>
              </w:rPr>
            </w:pPr>
            <w:bookmarkStart w:id="17" w:name="_Toc528224866"/>
            <w:r w:rsidRPr="006E6B4E">
              <w:rPr>
                <w:rFonts w:ascii="Arial" w:eastAsia="Times New Roman" w:hAnsi="Arial" w:cs="Arial"/>
                <w:color w:val="auto"/>
                <w:sz w:val="18"/>
              </w:rPr>
              <w:t xml:space="preserve">POGOJ </w:t>
            </w:r>
            <w:r w:rsidR="0002295B" w:rsidRPr="006E6B4E">
              <w:rPr>
                <w:rFonts w:ascii="Arial" w:eastAsia="Times New Roman" w:hAnsi="Arial" w:cs="Arial"/>
                <w:color w:val="auto"/>
                <w:sz w:val="18"/>
              </w:rPr>
              <w:t xml:space="preserve">7 </w:t>
            </w:r>
            <w:r w:rsidR="00650F2D" w:rsidRPr="006E6B4E">
              <w:rPr>
                <w:rFonts w:ascii="Arial" w:eastAsia="Times New Roman" w:hAnsi="Arial" w:cs="Arial"/>
                <w:color w:val="auto"/>
                <w:sz w:val="18"/>
              </w:rPr>
              <w:t>Reference</w:t>
            </w:r>
            <w:bookmarkEnd w:id="17"/>
          </w:p>
        </w:tc>
        <w:tc>
          <w:tcPr>
            <w:tcW w:w="4000" w:type="pct"/>
            <w:shd w:val="clear" w:color="auto" w:fill="auto"/>
            <w:tcMar>
              <w:top w:w="135" w:type="dxa"/>
              <w:bottom w:w="135" w:type="dxa"/>
            </w:tcMar>
            <w:vAlign w:val="center"/>
          </w:tcPr>
          <w:p w14:paraId="114EFA23" w14:textId="77777777" w:rsidR="00276D01" w:rsidRPr="00276D01" w:rsidRDefault="00276D01" w:rsidP="001A7FC9">
            <w:pPr>
              <w:autoSpaceDE w:val="0"/>
              <w:autoSpaceDN w:val="0"/>
              <w:adjustRightInd w:val="0"/>
              <w:spacing w:after="0"/>
              <w:rPr>
                <w:rFonts w:ascii="Arial" w:eastAsia="Arial" w:hAnsi="Arial" w:cs="Arial"/>
                <w:bCs/>
                <w:spacing w:val="-3"/>
                <w:sz w:val="18"/>
                <w:szCs w:val="18"/>
              </w:rPr>
            </w:pPr>
            <w:r w:rsidRPr="00276D01">
              <w:rPr>
                <w:rFonts w:ascii="Arial" w:eastAsia="Arial" w:hAnsi="Arial" w:cs="Arial"/>
                <w:bCs/>
                <w:sz w:val="18"/>
                <w:szCs w:val="18"/>
              </w:rPr>
              <w:t xml:space="preserve">Ponudnik mora izkazati, da je v zadnjih treh letih (šteto od roka za oddajo ponudb) </w:t>
            </w:r>
            <w:r w:rsidR="00683596" w:rsidRPr="002C30C7">
              <w:rPr>
                <w:rFonts w:ascii="Arial" w:eastAsia="Arial" w:hAnsi="Arial" w:cs="Arial"/>
                <w:bCs/>
                <w:sz w:val="18"/>
                <w:szCs w:val="18"/>
              </w:rPr>
              <w:t>kvalitetno</w:t>
            </w:r>
            <w:r w:rsidR="00683596">
              <w:rPr>
                <w:rFonts w:ascii="Arial" w:eastAsia="Arial" w:hAnsi="Arial" w:cs="Arial"/>
                <w:bCs/>
                <w:sz w:val="18"/>
                <w:szCs w:val="18"/>
              </w:rPr>
              <w:t xml:space="preserve"> </w:t>
            </w:r>
            <w:r w:rsidRPr="00276D01">
              <w:rPr>
                <w:rFonts w:ascii="Arial" w:eastAsia="Arial" w:hAnsi="Arial" w:cs="Arial"/>
                <w:bCs/>
                <w:sz w:val="18"/>
                <w:szCs w:val="18"/>
              </w:rPr>
              <w:t xml:space="preserve">izvedel  najmanj tri naročila storitev rednega čiščenja poslovnih prostorov v obsegu, primerljivim s predmetnim naročilom, to je nad 6000 </w:t>
            </w:r>
            <w:r w:rsidRPr="00276D01">
              <w:rPr>
                <w:rFonts w:ascii="Arial" w:eastAsia="Arial" w:hAnsi="Arial" w:cs="Arial"/>
                <w:bCs/>
                <w:spacing w:val="-3"/>
                <w:sz w:val="18"/>
                <w:szCs w:val="18"/>
              </w:rPr>
              <w:t>m².</w:t>
            </w:r>
          </w:p>
          <w:p w14:paraId="1DDEC7DD" w14:textId="77777777" w:rsidR="00276D01" w:rsidRPr="00276D01" w:rsidRDefault="00276D01" w:rsidP="001A7FC9">
            <w:pPr>
              <w:autoSpaceDE w:val="0"/>
              <w:autoSpaceDN w:val="0"/>
              <w:adjustRightInd w:val="0"/>
              <w:spacing w:after="0"/>
              <w:rPr>
                <w:rFonts w:ascii="Arial" w:hAnsi="Arial" w:cs="Arial"/>
                <w:i/>
                <w:iCs/>
                <w:sz w:val="18"/>
                <w:szCs w:val="18"/>
              </w:rPr>
            </w:pPr>
          </w:p>
          <w:p w14:paraId="06A63724" w14:textId="77777777" w:rsidR="00D3708C" w:rsidRPr="006E6B4E" w:rsidRDefault="00276D01" w:rsidP="001A7FC9">
            <w:pPr>
              <w:spacing w:before="135" w:after="135"/>
              <w:jc w:val="both"/>
              <w:textAlignment w:val="center"/>
              <w:rPr>
                <w:rFonts w:ascii="Arial" w:eastAsia="Calibri" w:hAnsi="Arial" w:cs="Arial"/>
                <w:position w:val="-2"/>
                <w:sz w:val="18"/>
                <w:szCs w:val="18"/>
              </w:rPr>
            </w:pPr>
            <w:r w:rsidRPr="00276D01">
              <w:rPr>
                <w:rFonts w:ascii="Arial" w:eastAsia="Calibri" w:hAnsi="Arial" w:cs="Arial"/>
                <w:position w:val="-2"/>
                <w:sz w:val="18"/>
                <w:szCs w:val="18"/>
              </w:rPr>
              <w:t>Reference morajo izkazovati ponudnikovo kvalitetno in pravočasno izpolnitev pogodbenih obveznosti.</w:t>
            </w:r>
          </w:p>
        </w:tc>
      </w:tr>
      <w:tr w:rsidR="00650F2D" w:rsidRPr="002F6FF9" w14:paraId="1E69C89A" w14:textId="77777777" w:rsidTr="00814077">
        <w:tc>
          <w:tcPr>
            <w:tcW w:w="1000" w:type="pct"/>
            <w:shd w:val="clear" w:color="auto" w:fill="auto"/>
            <w:tcMar>
              <w:top w:w="135" w:type="dxa"/>
              <w:bottom w:w="135" w:type="dxa"/>
            </w:tcMar>
            <w:vAlign w:val="center"/>
          </w:tcPr>
          <w:p w14:paraId="16CBB27F" w14:textId="77777777" w:rsidR="00650F2D" w:rsidRPr="002F6FF9" w:rsidRDefault="00650F2D" w:rsidP="001A7FC9">
            <w:pPr>
              <w:spacing w:after="0"/>
              <w:jc w:val="center"/>
              <w:rPr>
                <w:rFonts w:ascii="Arial" w:eastAsia="Calibri" w:hAnsi="Arial" w:cs="Arial"/>
              </w:rPr>
            </w:pPr>
            <w:r w:rsidRPr="002F6FF9">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1F8B6AC9" w14:textId="77777777" w:rsidR="005E0219" w:rsidRPr="009634F3" w:rsidRDefault="00630BE0" w:rsidP="00DB5672">
            <w:pPr>
              <w:pStyle w:val="Odstavekseznama"/>
              <w:numPr>
                <w:ilvl w:val="0"/>
                <w:numId w:val="174"/>
              </w:numPr>
              <w:spacing w:before="135" w:after="135"/>
              <w:jc w:val="both"/>
              <w:textAlignment w:val="center"/>
              <w:rPr>
                <w:rFonts w:ascii="Arial" w:hAnsi="Arial" w:cs="Arial"/>
                <w:color w:val="000000"/>
                <w:position w:val="-2"/>
                <w:sz w:val="18"/>
                <w:szCs w:val="18"/>
              </w:rPr>
            </w:pPr>
            <w:r w:rsidRPr="009634F3">
              <w:rPr>
                <w:rFonts w:ascii="Arial" w:hAnsi="Arial" w:cs="Arial"/>
                <w:color w:val="000000"/>
                <w:position w:val="-2"/>
                <w:sz w:val="18"/>
                <w:szCs w:val="18"/>
              </w:rPr>
              <w:t>i</w:t>
            </w:r>
            <w:r w:rsidR="00B500A3" w:rsidRPr="009634F3">
              <w:rPr>
                <w:rFonts w:ascii="Arial" w:eastAsia="Calibri" w:hAnsi="Arial" w:cs="Arial"/>
                <w:position w:val="-2"/>
                <w:sz w:val="18"/>
                <w:szCs w:val="18"/>
              </w:rPr>
              <w:t>zpolnjen obrazec</w:t>
            </w:r>
            <w:r w:rsidR="00057CFF" w:rsidRPr="009634F3">
              <w:rPr>
                <w:rFonts w:ascii="Arial" w:eastAsia="Calibri" w:hAnsi="Arial" w:cs="Arial"/>
                <w:position w:val="-2"/>
                <w:sz w:val="18"/>
                <w:szCs w:val="18"/>
              </w:rPr>
              <w:t xml:space="preserve"> </w:t>
            </w:r>
            <w:r w:rsidR="00B500A3" w:rsidRPr="009634F3">
              <w:rPr>
                <w:rFonts w:ascii="Arial" w:eastAsia="Calibri" w:hAnsi="Arial" w:cs="Arial"/>
                <w:position w:val="-2"/>
                <w:sz w:val="18"/>
                <w:szCs w:val="18"/>
              </w:rPr>
              <w:t>R</w:t>
            </w:r>
            <w:r w:rsidR="00650F2D" w:rsidRPr="009634F3">
              <w:rPr>
                <w:rFonts w:ascii="Arial" w:eastAsia="Calibri" w:hAnsi="Arial" w:cs="Arial"/>
                <w:position w:val="-2"/>
                <w:sz w:val="18"/>
                <w:szCs w:val="18"/>
              </w:rPr>
              <w:t>eferenčn</w:t>
            </w:r>
            <w:r w:rsidR="00F76404" w:rsidRPr="009634F3">
              <w:rPr>
                <w:rFonts w:ascii="Arial" w:eastAsia="Calibri" w:hAnsi="Arial" w:cs="Arial"/>
                <w:position w:val="-2"/>
                <w:sz w:val="18"/>
                <w:szCs w:val="18"/>
              </w:rPr>
              <w:t>a li</w:t>
            </w:r>
            <w:r w:rsidRPr="009634F3">
              <w:rPr>
                <w:rFonts w:ascii="Arial" w:eastAsia="Calibri" w:hAnsi="Arial" w:cs="Arial"/>
                <w:position w:val="-2"/>
                <w:sz w:val="18"/>
                <w:szCs w:val="18"/>
              </w:rPr>
              <w:t>sta ponudnika) in</w:t>
            </w:r>
          </w:p>
          <w:p w14:paraId="428C60C9" w14:textId="77777777" w:rsidR="00E147FC" w:rsidRPr="009634F3" w:rsidRDefault="00630BE0" w:rsidP="00DB5672">
            <w:pPr>
              <w:pStyle w:val="Odstavekseznama"/>
              <w:numPr>
                <w:ilvl w:val="0"/>
                <w:numId w:val="174"/>
              </w:numPr>
              <w:spacing w:before="135" w:after="135"/>
              <w:jc w:val="both"/>
              <w:textAlignment w:val="center"/>
              <w:rPr>
                <w:rFonts w:ascii="Arial" w:hAnsi="Arial" w:cs="Arial"/>
                <w:color w:val="000000"/>
                <w:position w:val="-2"/>
                <w:sz w:val="18"/>
                <w:szCs w:val="18"/>
              </w:rPr>
            </w:pPr>
            <w:r w:rsidRPr="009634F3">
              <w:rPr>
                <w:rFonts w:ascii="Arial" w:hAnsi="Arial" w:cs="Arial"/>
                <w:color w:val="000000"/>
                <w:position w:val="-2"/>
                <w:sz w:val="18"/>
                <w:szCs w:val="18"/>
              </w:rPr>
              <w:t>Referen</w:t>
            </w:r>
            <w:r w:rsidRPr="009634F3">
              <w:rPr>
                <w:rFonts w:ascii="Arial" w:hAnsi="Arial" w:cs="Arial" w:hint="eastAsia"/>
                <w:color w:val="000000"/>
                <w:position w:val="-2"/>
                <w:sz w:val="18"/>
                <w:szCs w:val="18"/>
              </w:rPr>
              <w:t>č</w:t>
            </w:r>
            <w:r w:rsidRPr="009634F3">
              <w:rPr>
                <w:rFonts w:ascii="Arial" w:hAnsi="Arial" w:cs="Arial"/>
                <w:color w:val="000000"/>
                <w:position w:val="-2"/>
                <w:sz w:val="18"/>
                <w:szCs w:val="18"/>
              </w:rPr>
              <w:t>no potrdilo (lahko je fotokopija), izdano s strani naro</w:t>
            </w:r>
            <w:r w:rsidRPr="009634F3">
              <w:rPr>
                <w:rFonts w:ascii="Arial" w:hAnsi="Arial" w:cs="Arial" w:hint="eastAsia"/>
                <w:color w:val="000000"/>
                <w:position w:val="-2"/>
                <w:sz w:val="18"/>
                <w:szCs w:val="18"/>
              </w:rPr>
              <w:t>č</w:t>
            </w:r>
            <w:r w:rsidRPr="009634F3">
              <w:rPr>
                <w:rFonts w:ascii="Arial" w:hAnsi="Arial" w:cs="Arial"/>
                <w:color w:val="000000"/>
                <w:position w:val="-2"/>
                <w:sz w:val="18"/>
                <w:szCs w:val="18"/>
              </w:rPr>
              <w:t>nika, ki potrjuje ponudnikovo kvaliteto in pravo</w:t>
            </w:r>
            <w:r w:rsidRPr="009634F3">
              <w:rPr>
                <w:rFonts w:ascii="Arial" w:hAnsi="Arial" w:cs="Arial" w:hint="eastAsia"/>
                <w:color w:val="000000"/>
                <w:position w:val="-2"/>
                <w:sz w:val="18"/>
                <w:szCs w:val="18"/>
              </w:rPr>
              <w:t>č</w:t>
            </w:r>
            <w:r w:rsidRPr="009634F3">
              <w:rPr>
                <w:rFonts w:ascii="Arial" w:hAnsi="Arial" w:cs="Arial"/>
                <w:color w:val="000000"/>
                <w:position w:val="-2"/>
                <w:sz w:val="18"/>
                <w:szCs w:val="18"/>
              </w:rPr>
              <w:t>asno izpolnitev pogodbenih obveznosti.</w:t>
            </w:r>
          </w:p>
        </w:tc>
      </w:tr>
      <w:tr w:rsidR="00650F2D" w:rsidRPr="002F6FF9" w14:paraId="614E5BE5" w14:textId="77777777" w:rsidTr="00814077">
        <w:tc>
          <w:tcPr>
            <w:tcW w:w="1000" w:type="pct"/>
            <w:shd w:val="clear" w:color="auto" w:fill="auto"/>
            <w:tcMar>
              <w:top w:w="135" w:type="dxa"/>
              <w:bottom w:w="135" w:type="dxa"/>
            </w:tcMar>
            <w:vAlign w:val="center"/>
          </w:tcPr>
          <w:p w14:paraId="5B417DA8" w14:textId="77777777" w:rsidR="00650F2D" w:rsidRPr="002F6FF9" w:rsidRDefault="00650F2D" w:rsidP="001A7FC9">
            <w:pPr>
              <w:spacing w:after="0"/>
              <w:jc w:val="center"/>
              <w:rPr>
                <w:rFonts w:ascii="Arial" w:eastAsia="Calibri" w:hAnsi="Arial" w:cs="Arial"/>
              </w:rPr>
            </w:pPr>
            <w:r w:rsidRPr="002F6FF9">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7A7E7B55" w14:textId="77777777" w:rsidR="00650F2D" w:rsidRPr="002F6FF9" w:rsidRDefault="00650F2D" w:rsidP="001A7FC9">
            <w:pPr>
              <w:spacing w:before="135" w:after="135"/>
              <w:jc w:val="both"/>
              <w:textAlignment w:val="center"/>
              <w:rPr>
                <w:rFonts w:ascii="Arial" w:eastAsia="Calibri" w:hAnsi="Arial" w:cs="Arial"/>
              </w:rPr>
            </w:pPr>
            <w:r w:rsidRPr="002F6FF9">
              <w:rPr>
                <w:rFonts w:ascii="Arial" w:eastAsia="Calibri" w:hAnsi="Arial" w:cs="Arial"/>
                <w:color w:val="000000"/>
                <w:position w:val="-2"/>
                <w:sz w:val="18"/>
                <w:szCs w:val="18"/>
              </w:rPr>
              <w:t>KUMULATIVNO izpolnjevanje pogoja</w:t>
            </w:r>
          </w:p>
        </w:tc>
      </w:tr>
      <w:tr w:rsidR="00650F2D" w:rsidRPr="002F6FF9" w14:paraId="38577E1B" w14:textId="77777777" w:rsidTr="00814077">
        <w:tc>
          <w:tcPr>
            <w:tcW w:w="1000" w:type="pct"/>
            <w:shd w:val="clear" w:color="auto" w:fill="auto"/>
            <w:tcMar>
              <w:top w:w="135" w:type="dxa"/>
              <w:bottom w:w="135" w:type="dxa"/>
            </w:tcMar>
            <w:vAlign w:val="center"/>
          </w:tcPr>
          <w:p w14:paraId="16284F50" w14:textId="77777777" w:rsidR="00650F2D" w:rsidRPr="002F6FF9" w:rsidRDefault="00650F2D" w:rsidP="001A7FC9">
            <w:pPr>
              <w:spacing w:after="0"/>
              <w:jc w:val="center"/>
              <w:rPr>
                <w:rFonts w:ascii="Arial" w:eastAsia="Calibri" w:hAnsi="Arial" w:cs="Arial"/>
              </w:rPr>
            </w:pPr>
            <w:r w:rsidRPr="002F6FF9">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237771DA" w14:textId="77777777" w:rsidR="00630BE0" w:rsidRPr="00630BE0" w:rsidRDefault="00A22E8F" w:rsidP="001A7FC9">
            <w:pPr>
              <w:spacing w:before="135" w:after="135"/>
              <w:jc w:val="both"/>
              <w:textAlignment w:val="center"/>
              <w:rPr>
                <w:rFonts w:ascii="Arial" w:eastAsia="Calibri" w:hAnsi="Arial" w:cs="Arial"/>
                <w:color w:val="000000"/>
                <w:position w:val="-2"/>
                <w:sz w:val="18"/>
                <w:szCs w:val="18"/>
              </w:rPr>
            </w:pPr>
            <w:r w:rsidRPr="002F6FF9">
              <w:rPr>
                <w:rFonts w:ascii="Arial" w:eastAsia="Calibri" w:hAnsi="Arial" w:cs="Arial"/>
                <w:color w:val="000000"/>
                <w:position w:val="-2"/>
                <w:sz w:val="18"/>
                <w:szCs w:val="18"/>
              </w:rPr>
              <w:t>KUMULATIVNO izpolnjevanje pogoja</w:t>
            </w:r>
            <w:r w:rsidR="00361BF8">
              <w:rPr>
                <w:rFonts w:ascii="Arial" w:eastAsia="Calibri" w:hAnsi="Arial" w:cs="Arial"/>
                <w:color w:val="000000"/>
                <w:position w:val="-2"/>
                <w:sz w:val="18"/>
                <w:szCs w:val="18"/>
              </w:rPr>
              <w:t>.</w:t>
            </w:r>
            <w:r w:rsidR="00361BF8" w:rsidRPr="002864B3">
              <w:rPr>
                <w:rFonts w:ascii="Calibri" w:hAnsi="Calibri" w:cs="Arial"/>
                <w:bCs/>
              </w:rPr>
              <w:t xml:space="preserve"> </w:t>
            </w:r>
            <w:r w:rsidR="00361BF8" w:rsidRPr="00276C64">
              <w:rPr>
                <w:rFonts w:ascii="Arial" w:eastAsia="Calibri" w:hAnsi="Arial" w:cs="Arial"/>
                <w:color w:val="000000"/>
                <w:position w:val="-2"/>
                <w:sz w:val="18"/>
                <w:szCs w:val="18"/>
              </w:rPr>
              <w:t>Nosilci referenc morajo biti dejansko tudi izvajalci razpisanih del.</w:t>
            </w:r>
          </w:p>
        </w:tc>
      </w:tr>
    </w:tbl>
    <w:p w14:paraId="0F8D9758" w14:textId="77777777" w:rsidR="00650F2D" w:rsidRPr="002F6FF9" w:rsidRDefault="00650F2D" w:rsidP="001A7FC9">
      <w:pPr>
        <w:rPr>
          <w:rFonts w:ascii="Arial" w:eastAsia="Calibri" w:hAnsi="Arial" w:cs="Arial"/>
          <w:sz w:val="18"/>
          <w:szCs w:val="18"/>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917449" w:rsidRPr="00917449" w14:paraId="5DB9F38B" w14:textId="77777777" w:rsidTr="00917449">
        <w:trPr>
          <w:trHeight w:val="1337"/>
        </w:trPr>
        <w:tc>
          <w:tcPr>
            <w:tcW w:w="1000" w:type="pct"/>
            <w:shd w:val="clear" w:color="auto" w:fill="BFBFBF"/>
            <w:tcMar>
              <w:top w:w="135" w:type="dxa"/>
              <w:bottom w:w="135" w:type="dxa"/>
            </w:tcMar>
            <w:vAlign w:val="center"/>
          </w:tcPr>
          <w:p w14:paraId="45F3D406" w14:textId="77777777" w:rsidR="00917449" w:rsidRPr="00917449" w:rsidRDefault="00917449" w:rsidP="001A7FC9">
            <w:pPr>
              <w:keepNext/>
              <w:keepLines/>
              <w:spacing w:after="0"/>
              <w:jc w:val="center"/>
              <w:outlineLvl w:val="2"/>
              <w:rPr>
                <w:rFonts w:ascii="Arial" w:eastAsia="Times New Roman" w:hAnsi="Arial" w:cs="Arial"/>
                <w:b/>
                <w:bCs/>
                <w:sz w:val="18"/>
              </w:rPr>
            </w:pPr>
            <w:bookmarkStart w:id="18" w:name="_Toc471718434"/>
            <w:r w:rsidRPr="00917449">
              <w:rPr>
                <w:rFonts w:ascii="Arial" w:eastAsia="Times New Roman" w:hAnsi="Arial" w:cs="Arial"/>
                <w:b/>
                <w:bCs/>
                <w:sz w:val="18"/>
              </w:rPr>
              <w:lastRenderedPageBreak/>
              <w:t xml:space="preserve">POGOJ </w:t>
            </w:r>
            <w:bookmarkEnd w:id="18"/>
            <w:r>
              <w:rPr>
                <w:rFonts w:ascii="Arial" w:eastAsia="Times New Roman" w:hAnsi="Arial" w:cs="Arial"/>
                <w:b/>
                <w:bCs/>
                <w:sz w:val="18"/>
              </w:rPr>
              <w:t>8</w:t>
            </w:r>
          </w:p>
          <w:p w14:paraId="3619C7D7" w14:textId="77777777" w:rsidR="00917449" w:rsidRPr="00917449" w:rsidRDefault="00917449" w:rsidP="001A7FC9">
            <w:pPr>
              <w:spacing w:after="0"/>
              <w:jc w:val="center"/>
              <w:rPr>
                <w:rFonts w:ascii="Arial" w:hAnsi="Arial" w:cs="Arial"/>
                <w:b/>
                <w:sz w:val="18"/>
                <w:szCs w:val="18"/>
              </w:rPr>
            </w:pPr>
            <w:r w:rsidRPr="00917449">
              <w:rPr>
                <w:rFonts w:ascii="Arial" w:hAnsi="Arial" w:cs="Arial"/>
                <w:b/>
                <w:sz w:val="18"/>
                <w:szCs w:val="18"/>
              </w:rPr>
              <w:t xml:space="preserve">Prevzem delavk </w:t>
            </w:r>
          </w:p>
        </w:tc>
        <w:tc>
          <w:tcPr>
            <w:tcW w:w="4000" w:type="pct"/>
            <w:shd w:val="clear" w:color="auto" w:fill="auto"/>
            <w:tcMar>
              <w:top w:w="135" w:type="dxa"/>
              <w:bottom w:w="135" w:type="dxa"/>
            </w:tcMar>
            <w:vAlign w:val="center"/>
          </w:tcPr>
          <w:p w14:paraId="16145EE5" w14:textId="77777777" w:rsidR="00917449" w:rsidRPr="0045606F" w:rsidRDefault="00917449" w:rsidP="001A7FC9">
            <w:pPr>
              <w:spacing w:after="0"/>
              <w:rPr>
                <w:rFonts w:ascii="Arial" w:eastAsia="Arial" w:hAnsi="Arial" w:cs="Arial"/>
                <w:sz w:val="18"/>
                <w:szCs w:val="18"/>
              </w:rPr>
            </w:pPr>
            <w:r w:rsidRPr="0045606F">
              <w:rPr>
                <w:rFonts w:ascii="Arial" w:eastAsia="Arial" w:hAnsi="Arial" w:cs="Arial"/>
                <w:sz w:val="18"/>
                <w:szCs w:val="18"/>
              </w:rPr>
              <w:t xml:space="preserve">Ponudnik mora prevzeti </w:t>
            </w:r>
            <w:r w:rsidR="00AC115C">
              <w:rPr>
                <w:rFonts w:ascii="Arial" w:eastAsia="Arial" w:hAnsi="Arial" w:cs="Arial"/>
                <w:sz w:val="18"/>
                <w:szCs w:val="18"/>
              </w:rPr>
              <w:t>eno</w:t>
            </w:r>
            <w:r w:rsidRPr="0045606F">
              <w:rPr>
                <w:rFonts w:ascii="Arial" w:eastAsia="Arial" w:hAnsi="Arial" w:cs="Arial"/>
                <w:sz w:val="18"/>
                <w:szCs w:val="18"/>
              </w:rPr>
              <w:t xml:space="preserve"> delavk</w:t>
            </w:r>
            <w:r w:rsidR="00AC115C">
              <w:rPr>
                <w:rFonts w:ascii="Arial" w:eastAsia="Arial" w:hAnsi="Arial" w:cs="Arial"/>
                <w:sz w:val="18"/>
                <w:szCs w:val="18"/>
              </w:rPr>
              <w:t>o</w:t>
            </w:r>
            <w:r w:rsidRPr="0045606F">
              <w:rPr>
                <w:rFonts w:ascii="Arial" w:eastAsia="Arial" w:hAnsi="Arial" w:cs="Arial"/>
                <w:sz w:val="18"/>
                <w:szCs w:val="18"/>
              </w:rPr>
              <w:t xml:space="preserve"> po spodaj navedenih podatkih za ves čas trajanja</w:t>
            </w:r>
          </w:p>
          <w:p w14:paraId="26893E3A" w14:textId="77777777" w:rsidR="00917449" w:rsidRPr="0045606F" w:rsidRDefault="00917449" w:rsidP="001A7FC9">
            <w:pPr>
              <w:spacing w:after="0"/>
              <w:jc w:val="both"/>
              <w:rPr>
                <w:rFonts w:ascii="Arial" w:eastAsia="Arial" w:hAnsi="Arial" w:cs="Arial"/>
                <w:sz w:val="18"/>
                <w:szCs w:val="18"/>
              </w:rPr>
            </w:pPr>
            <w:r w:rsidRPr="0045606F">
              <w:rPr>
                <w:rFonts w:ascii="Arial" w:eastAsia="Arial" w:hAnsi="Arial" w:cs="Arial"/>
                <w:sz w:val="18"/>
                <w:szCs w:val="18"/>
              </w:rPr>
              <w:t>pogodbe z naročnikom pod naslednjimi pogoji:</w:t>
            </w:r>
          </w:p>
          <w:p w14:paraId="792C9DCB" w14:textId="77777777" w:rsidR="00701662" w:rsidRDefault="00701662" w:rsidP="001A7FC9">
            <w:pPr>
              <w:spacing w:after="0"/>
              <w:jc w:val="both"/>
              <w:rPr>
                <w:rFonts w:ascii="Arial" w:eastAsia="Arial" w:hAnsi="Arial" w:cs="Arial"/>
                <w:b/>
                <w:bCs/>
                <w:sz w:val="18"/>
                <w:szCs w:val="18"/>
              </w:rPr>
            </w:pPr>
          </w:p>
          <w:p w14:paraId="7A24F209" w14:textId="77777777" w:rsidR="00917449" w:rsidRPr="0045606F" w:rsidRDefault="00917449" w:rsidP="001A7FC9">
            <w:pPr>
              <w:spacing w:after="0"/>
              <w:jc w:val="both"/>
              <w:rPr>
                <w:rFonts w:ascii="Arial" w:eastAsia="Arial" w:hAnsi="Arial" w:cs="Arial"/>
                <w:sz w:val="18"/>
                <w:szCs w:val="18"/>
              </w:rPr>
            </w:pPr>
            <w:r w:rsidRPr="0045606F">
              <w:rPr>
                <w:rFonts w:ascii="Arial" w:eastAsia="Arial" w:hAnsi="Arial" w:cs="Arial"/>
                <w:b/>
                <w:bCs/>
                <w:sz w:val="18"/>
                <w:szCs w:val="18"/>
              </w:rPr>
              <w:t>OSNOVNA PLAČA:</w:t>
            </w:r>
            <w:r w:rsidRPr="0045606F">
              <w:rPr>
                <w:rFonts w:ascii="Arial" w:eastAsia="Arial" w:hAnsi="Arial" w:cs="Arial"/>
                <w:sz w:val="18"/>
                <w:szCs w:val="18"/>
              </w:rPr>
              <w:t xml:space="preserve">  Po kolektivni pogodbi za  I. tarifni razred. </w:t>
            </w:r>
          </w:p>
          <w:p w14:paraId="76664198" w14:textId="77777777" w:rsidR="00683596" w:rsidRPr="00AC115C" w:rsidRDefault="00917449" w:rsidP="001A7FC9">
            <w:pPr>
              <w:spacing w:after="0"/>
              <w:rPr>
                <w:rFonts w:ascii="Arial" w:eastAsia="Arial" w:hAnsi="Arial" w:cs="Arial"/>
                <w:b/>
                <w:bCs/>
                <w:sz w:val="18"/>
                <w:szCs w:val="18"/>
              </w:rPr>
            </w:pPr>
            <w:r w:rsidRPr="0045606F">
              <w:rPr>
                <w:rFonts w:ascii="Arial" w:eastAsia="Arial" w:hAnsi="Arial" w:cs="Arial"/>
                <w:b/>
                <w:bCs/>
                <w:sz w:val="18"/>
                <w:szCs w:val="18"/>
              </w:rPr>
              <w:t>DELOVNA DOBA DELAVK</w:t>
            </w:r>
            <w:r w:rsidR="00AC115C">
              <w:rPr>
                <w:rFonts w:ascii="Arial" w:eastAsia="Arial" w:hAnsi="Arial" w:cs="Arial"/>
                <w:b/>
                <w:bCs/>
                <w:sz w:val="18"/>
                <w:szCs w:val="18"/>
              </w:rPr>
              <w:t xml:space="preserve">E je </w:t>
            </w:r>
            <w:r w:rsidR="00A3698B" w:rsidRPr="0045606F">
              <w:rPr>
                <w:rFonts w:ascii="Arial" w:eastAsia="Arial" w:hAnsi="Arial" w:cs="Arial"/>
                <w:sz w:val="18"/>
                <w:szCs w:val="18"/>
              </w:rPr>
              <w:t>35 let, 3 mesece</w:t>
            </w:r>
          </w:p>
          <w:p w14:paraId="4BEF6E03" w14:textId="77777777" w:rsidR="00917449" w:rsidRPr="0045606F" w:rsidRDefault="00917449" w:rsidP="001A7FC9">
            <w:pPr>
              <w:spacing w:after="0"/>
              <w:rPr>
                <w:rFonts w:ascii="Arial" w:eastAsia="Arial" w:hAnsi="Arial" w:cs="Arial"/>
                <w:b/>
                <w:bCs/>
                <w:sz w:val="18"/>
                <w:szCs w:val="18"/>
              </w:rPr>
            </w:pPr>
            <w:r w:rsidRPr="0045606F">
              <w:rPr>
                <w:rFonts w:ascii="Arial" w:eastAsia="Arial" w:hAnsi="Arial" w:cs="Arial"/>
                <w:b/>
                <w:bCs/>
                <w:sz w:val="18"/>
                <w:szCs w:val="18"/>
              </w:rPr>
              <w:t>STAROST DELAVK</w:t>
            </w:r>
            <w:r w:rsidR="00AC115C">
              <w:rPr>
                <w:rFonts w:ascii="Arial" w:eastAsia="Arial" w:hAnsi="Arial" w:cs="Arial"/>
                <w:b/>
                <w:bCs/>
                <w:sz w:val="18"/>
                <w:szCs w:val="18"/>
              </w:rPr>
              <w:t xml:space="preserve">E je </w:t>
            </w:r>
            <w:r w:rsidR="00AC115C">
              <w:rPr>
                <w:rFonts w:ascii="Arial" w:eastAsia="Arial" w:hAnsi="Arial" w:cs="Arial"/>
                <w:sz w:val="18"/>
                <w:szCs w:val="18"/>
              </w:rPr>
              <w:t>56 LET</w:t>
            </w:r>
          </w:p>
          <w:p w14:paraId="3B5C446E" w14:textId="77777777" w:rsidR="00917449" w:rsidRPr="00917449" w:rsidRDefault="00917449" w:rsidP="001A7FC9">
            <w:pPr>
              <w:spacing w:after="0"/>
              <w:jc w:val="both"/>
              <w:rPr>
                <w:rFonts w:ascii="Arial" w:eastAsia="Arial" w:hAnsi="Arial" w:cs="Arial"/>
                <w:b/>
                <w:bCs/>
                <w:sz w:val="18"/>
                <w:szCs w:val="18"/>
              </w:rPr>
            </w:pPr>
          </w:p>
        </w:tc>
      </w:tr>
      <w:tr w:rsidR="00917449" w:rsidRPr="00917449" w14:paraId="5EE58861" w14:textId="77777777" w:rsidTr="00917449">
        <w:tc>
          <w:tcPr>
            <w:tcW w:w="1000" w:type="pct"/>
            <w:shd w:val="clear" w:color="auto" w:fill="auto"/>
            <w:tcMar>
              <w:top w:w="135" w:type="dxa"/>
              <w:bottom w:w="135" w:type="dxa"/>
            </w:tcMar>
            <w:vAlign w:val="center"/>
          </w:tcPr>
          <w:p w14:paraId="41C1158E" w14:textId="77777777" w:rsidR="00917449" w:rsidRPr="00917449" w:rsidRDefault="00917449" w:rsidP="001A7FC9">
            <w:pPr>
              <w:spacing w:after="0"/>
              <w:jc w:val="center"/>
              <w:rPr>
                <w:rFonts w:ascii="Arial" w:eastAsia="Calibri" w:hAnsi="Arial" w:cs="Arial"/>
              </w:rPr>
            </w:pPr>
            <w:r w:rsidRPr="00917449">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2764BE4E" w14:textId="77777777" w:rsidR="00917449" w:rsidRPr="00306F27" w:rsidRDefault="00C50135" w:rsidP="00DB5672">
            <w:pPr>
              <w:pStyle w:val="Odstavekseznama"/>
              <w:numPr>
                <w:ilvl w:val="0"/>
                <w:numId w:val="175"/>
              </w:numPr>
              <w:rPr>
                <w:rFonts w:ascii="Arial" w:hAnsi="Arial" w:cs="Arial"/>
                <w:color w:val="000000"/>
                <w:position w:val="-2"/>
                <w:sz w:val="18"/>
                <w:szCs w:val="18"/>
              </w:rPr>
            </w:pPr>
            <w:r w:rsidRPr="00306F27">
              <w:rPr>
                <w:rFonts w:ascii="Arial" w:hAnsi="Arial" w:cs="Arial"/>
                <w:color w:val="000000"/>
                <w:position w:val="-2"/>
                <w:sz w:val="18"/>
                <w:szCs w:val="18"/>
              </w:rPr>
              <w:t xml:space="preserve">Izpolnjen obrazec </w:t>
            </w:r>
            <w:r w:rsidR="002C716E" w:rsidRPr="00306F27">
              <w:rPr>
                <w:rFonts w:ascii="Arial" w:hAnsi="Arial" w:cs="Arial"/>
                <w:color w:val="000000"/>
                <w:position w:val="-2"/>
                <w:sz w:val="18"/>
                <w:szCs w:val="18"/>
              </w:rPr>
              <w:t xml:space="preserve">Izjava o prevzemu delavk. </w:t>
            </w:r>
          </w:p>
        </w:tc>
      </w:tr>
      <w:tr w:rsidR="00917449" w:rsidRPr="00917449" w14:paraId="23629F65" w14:textId="77777777" w:rsidTr="00917449">
        <w:tc>
          <w:tcPr>
            <w:tcW w:w="1000" w:type="pct"/>
            <w:shd w:val="clear" w:color="auto" w:fill="auto"/>
            <w:tcMar>
              <w:top w:w="135" w:type="dxa"/>
              <w:bottom w:w="135" w:type="dxa"/>
            </w:tcMar>
            <w:vAlign w:val="center"/>
          </w:tcPr>
          <w:p w14:paraId="26ADED79" w14:textId="77777777" w:rsidR="00917449" w:rsidRPr="00917449" w:rsidRDefault="00917449" w:rsidP="001A7FC9">
            <w:pPr>
              <w:spacing w:after="0"/>
              <w:jc w:val="center"/>
              <w:rPr>
                <w:rFonts w:ascii="Arial" w:eastAsia="Calibri" w:hAnsi="Arial" w:cs="Arial"/>
              </w:rPr>
            </w:pPr>
            <w:r w:rsidRPr="00917449">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797BF493" w14:textId="77777777" w:rsidR="00917449" w:rsidRPr="00917449" w:rsidRDefault="00917449" w:rsidP="001A7FC9">
            <w:pPr>
              <w:spacing w:after="0"/>
              <w:jc w:val="both"/>
              <w:textAlignment w:val="center"/>
              <w:rPr>
                <w:rFonts w:ascii="Arial" w:eastAsia="Calibri" w:hAnsi="Arial" w:cs="Arial"/>
              </w:rPr>
            </w:pPr>
            <w:r w:rsidRPr="00917449">
              <w:rPr>
                <w:rFonts w:ascii="Arial" w:eastAsia="Calibri" w:hAnsi="Arial" w:cs="Arial"/>
                <w:color w:val="000000"/>
                <w:position w:val="-2"/>
                <w:sz w:val="18"/>
                <w:szCs w:val="18"/>
              </w:rPr>
              <w:t>KUMULATIVNO izpolnjevanje pogoja</w:t>
            </w:r>
          </w:p>
        </w:tc>
      </w:tr>
      <w:tr w:rsidR="00917449" w:rsidRPr="00917449" w14:paraId="38559C94" w14:textId="77777777" w:rsidTr="00917449">
        <w:tc>
          <w:tcPr>
            <w:tcW w:w="1000" w:type="pct"/>
            <w:shd w:val="clear" w:color="auto" w:fill="auto"/>
            <w:tcMar>
              <w:top w:w="135" w:type="dxa"/>
              <w:bottom w:w="135" w:type="dxa"/>
            </w:tcMar>
            <w:vAlign w:val="center"/>
          </w:tcPr>
          <w:p w14:paraId="1989A010" w14:textId="77777777" w:rsidR="00917449" w:rsidRPr="00917449" w:rsidRDefault="00917449" w:rsidP="001A7FC9">
            <w:pPr>
              <w:spacing w:after="0"/>
              <w:jc w:val="center"/>
              <w:rPr>
                <w:rFonts w:ascii="Arial" w:eastAsia="Calibri" w:hAnsi="Arial" w:cs="Arial"/>
              </w:rPr>
            </w:pPr>
            <w:r w:rsidRPr="00917449">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4FCE4C65" w14:textId="77777777" w:rsidR="00917449" w:rsidRPr="00917449" w:rsidRDefault="00917449" w:rsidP="001A7FC9">
            <w:pPr>
              <w:spacing w:after="0"/>
              <w:jc w:val="both"/>
              <w:textAlignment w:val="center"/>
              <w:rPr>
                <w:rFonts w:ascii="Arial" w:eastAsia="Calibri" w:hAnsi="Arial" w:cs="Arial"/>
              </w:rPr>
            </w:pPr>
            <w:r w:rsidRPr="00917449">
              <w:rPr>
                <w:rFonts w:ascii="Arial" w:eastAsia="Calibri" w:hAnsi="Arial" w:cs="Arial"/>
                <w:color w:val="000000"/>
                <w:position w:val="-2"/>
                <w:sz w:val="18"/>
                <w:szCs w:val="18"/>
              </w:rPr>
              <w:t>NI POTREBNO izpolnjevati pogoja</w:t>
            </w:r>
          </w:p>
        </w:tc>
      </w:tr>
    </w:tbl>
    <w:p w14:paraId="4764A418" w14:textId="77777777" w:rsidR="00E052AA" w:rsidRPr="002F6FF9" w:rsidRDefault="00E052AA" w:rsidP="001A7FC9">
      <w:pPr>
        <w:rPr>
          <w:rFonts w:ascii="Arial" w:eastAsia="Calibri" w:hAnsi="Arial" w:cs="Arial"/>
        </w:rPr>
      </w:pPr>
    </w:p>
    <w:p w14:paraId="7AF80DBF" w14:textId="77777777" w:rsidR="00C85C8A" w:rsidRDefault="00C85C8A" w:rsidP="001A7FC9">
      <w:pPr>
        <w:pStyle w:val="Naslov2"/>
        <w:rPr>
          <w:rFonts w:ascii="Arial" w:hAnsi="Arial" w:cs="Arial"/>
          <w:sz w:val="28"/>
          <w:u w:val="single"/>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1"/>
      </w:tblGrid>
      <w:tr w:rsidR="00C414B7" w:rsidRPr="008949A5" w14:paraId="44B499C7" w14:textId="77777777" w:rsidTr="00175B3A">
        <w:tc>
          <w:tcPr>
            <w:tcW w:w="998" w:type="pct"/>
            <w:shd w:val="clear" w:color="auto" w:fill="BFBFBF"/>
            <w:tcMar>
              <w:top w:w="135" w:type="dxa"/>
              <w:bottom w:w="135" w:type="dxa"/>
            </w:tcMar>
            <w:vAlign w:val="center"/>
          </w:tcPr>
          <w:p w14:paraId="19346135" w14:textId="77777777" w:rsidR="00C414B7" w:rsidRPr="008949A5" w:rsidRDefault="00C414B7" w:rsidP="001A7FC9">
            <w:pPr>
              <w:pStyle w:val="Naslov3"/>
              <w:jc w:val="center"/>
              <w:rPr>
                <w:rFonts w:ascii="Arial" w:hAnsi="Arial" w:cs="Arial"/>
              </w:rPr>
            </w:pPr>
            <w:bookmarkStart w:id="19" w:name="_Toc528224867"/>
            <w:r w:rsidRPr="008949A5">
              <w:rPr>
                <w:rFonts w:ascii="Arial" w:hAnsi="Arial" w:cs="Arial"/>
                <w:color w:val="auto"/>
                <w:sz w:val="18"/>
              </w:rPr>
              <w:t xml:space="preserve">POGOJ </w:t>
            </w:r>
            <w:r w:rsidR="00C50135">
              <w:rPr>
                <w:rFonts w:ascii="Arial" w:hAnsi="Arial" w:cs="Arial"/>
                <w:color w:val="auto"/>
                <w:sz w:val="18"/>
              </w:rPr>
              <w:t>9</w:t>
            </w:r>
            <w:r w:rsidRPr="008949A5">
              <w:rPr>
                <w:rFonts w:ascii="Arial" w:hAnsi="Arial" w:cs="Arial"/>
                <w:color w:val="auto"/>
                <w:sz w:val="18"/>
              </w:rPr>
              <w:br/>
            </w:r>
            <w:r>
              <w:rPr>
                <w:rFonts w:ascii="Arial" w:hAnsi="Arial" w:cs="Arial"/>
                <w:color w:val="auto"/>
                <w:sz w:val="18"/>
              </w:rPr>
              <w:t xml:space="preserve">Temeljne </w:t>
            </w:r>
            <w:proofErr w:type="spellStart"/>
            <w:r>
              <w:rPr>
                <w:rFonts w:ascii="Arial" w:hAnsi="Arial" w:cs="Arial"/>
                <w:color w:val="auto"/>
                <w:sz w:val="18"/>
              </w:rPr>
              <w:t>okoljske</w:t>
            </w:r>
            <w:proofErr w:type="spellEnd"/>
            <w:r>
              <w:rPr>
                <w:rFonts w:ascii="Arial" w:hAnsi="Arial" w:cs="Arial"/>
                <w:color w:val="auto"/>
                <w:sz w:val="18"/>
              </w:rPr>
              <w:t xml:space="preserve"> zahteve</w:t>
            </w:r>
            <w:bookmarkEnd w:id="19"/>
          </w:p>
        </w:tc>
        <w:tc>
          <w:tcPr>
            <w:tcW w:w="4002" w:type="pct"/>
            <w:shd w:val="clear" w:color="auto" w:fill="auto"/>
            <w:tcMar>
              <w:top w:w="135" w:type="dxa"/>
              <w:bottom w:w="135" w:type="dxa"/>
            </w:tcMar>
            <w:vAlign w:val="center"/>
          </w:tcPr>
          <w:p w14:paraId="0981FBCF" w14:textId="77777777" w:rsidR="00742CD8" w:rsidRPr="00BC421A" w:rsidRDefault="00742CD8" w:rsidP="001A7FC9">
            <w:pPr>
              <w:tabs>
                <w:tab w:val="left" w:pos="426"/>
              </w:tabs>
              <w:spacing w:after="0"/>
              <w:jc w:val="both"/>
              <w:textAlignment w:val="center"/>
              <w:rPr>
                <w:rFonts w:ascii="Arial" w:hAnsi="Arial" w:cs="Arial"/>
                <w:color w:val="000000"/>
                <w:position w:val="-2"/>
                <w:sz w:val="18"/>
                <w:szCs w:val="18"/>
              </w:rPr>
            </w:pPr>
          </w:p>
          <w:p w14:paraId="5AA5E799" w14:textId="77777777" w:rsidR="008C14FF" w:rsidRPr="00BC421A" w:rsidRDefault="008C14FF" w:rsidP="001A7FC9">
            <w:pPr>
              <w:tabs>
                <w:tab w:val="left" w:pos="426"/>
              </w:tabs>
              <w:spacing w:after="0"/>
              <w:jc w:val="both"/>
              <w:textAlignment w:val="center"/>
              <w:rPr>
                <w:rFonts w:ascii="Arial" w:hAnsi="Arial" w:cs="Arial"/>
                <w:color w:val="000000"/>
                <w:position w:val="-2"/>
                <w:sz w:val="18"/>
                <w:szCs w:val="18"/>
              </w:rPr>
            </w:pPr>
            <w:r w:rsidRPr="00BC421A">
              <w:rPr>
                <w:rFonts w:ascii="Arial" w:hAnsi="Arial" w:cs="Arial"/>
                <w:color w:val="000000"/>
                <w:position w:val="-2"/>
                <w:sz w:val="18"/>
                <w:szCs w:val="18"/>
              </w:rPr>
              <w:t>Ponudnik mora pri izvajanju predmetnega javnega naro</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 xml:space="preserve">ila uporabljati </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 xml:space="preserve">istila (univerzalna </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 xml:space="preserve">istila, </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 xml:space="preserve">istila za sanitarne prostore, </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istila za okna), ki so manj obremenjujo</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a za zdravje in okolje, skladno z Uredbo o zelenem javnem naro</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 xml:space="preserve">anju (Uradni list RS, št. 51/17) ves </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as trajanja pogodbenega razmerja z naro</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nikom ter o tem predložiti ustrezna dokazila.</w:t>
            </w:r>
          </w:p>
          <w:p w14:paraId="29B2C9A7" w14:textId="77777777" w:rsidR="00917449" w:rsidRPr="00BC421A" w:rsidRDefault="00917449" w:rsidP="001A7FC9">
            <w:pPr>
              <w:tabs>
                <w:tab w:val="left" w:pos="426"/>
              </w:tabs>
              <w:spacing w:after="0"/>
              <w:jc w:val="both"/>
              <w:textAlignment w:val="center"/>
              <w:rPr>
                <w:rFonts w:ascii="Arial" w:hAnsi="Arial" w:cs="Arial"/>
                <w:color w:val="000000"/>
                <w:position w:val="-2"/>
                <w:sz w:val="18"/>
                <w:szCs w:val="18"/>
              </w:rPr>
            </w:pPr>
          </w:p>
          <w:p w14:paraId="4AEEC2D1" w14:textId="77777777" w:rsidR="008D100B" w:rsidRPr="00BC421A" w:rsidRDefault="008C14FF" w:rsidP="00BC421A">
            <w:pPr>
              <w:tabs>
                <w:tab w:val="left" w:pos="426"/>
              </w:tabs>
              <w:spacing w:after="0"/>
              <w:jc w:val="both"/>
              <w:textAlignment w:val="center"/>
              <w:rPr>
                <w:rFonts w:ascii="Arial" w:hAnsi="Arial" w:cs="Arial"/>
                <w:color w:val="000000"/>
                <w:position w:val="-2"/>
                <w:sz w:val="18"/>
                <w:szCs w:val="18"/>
              </w:rPr>
            </w:pPr>
            <w:r w:rsidRPr="00BC421A">
              <w:rPr>
                <w:rFonts w:ascii="Arial" w:hAnsi="Arial" w:cs="Arial"/>
                <w:i/>
                <w:color w:val="000000"/>
                <w:position w:val="-2"/>
                <w:sz w:val="18"/>
                <w:szCs w:val="18"/>
              </w:rPr>
              <w:t>Pogoj je natan</w:t>
            </w:r>
            <w:r w:rsidRPr="00BC421A">
              <w:rPr>
                <w:rFonts w:ascii="Arial" w:hAnsi="Arial" w:cs="Arial" w:hint="eastAsia"/>
                <w:i/>
                <w:color w:val="000000"/>
                <w:position w:val="-2"/>
                <w:sz w:val="18"/>
                <w:szCs w:val="18"/>
              </w:rPr>
              <w:t>č</w:t>
            </w:r>
            <w:r w:rsidRPr="00BC421A">
              <w:rPr>
                <w:rFonts w:ascii="Arial" w:hAnsi="Arial" w:cs="Arial"/>
                <w:i/>
                <w:color w:val="000000"/>
                <w:position w:val="-2"/>
                <w:sz w:val="18"/>
                <w:szCs w:val="18"/>
              </w:rPr>
              <w:t xml:space="preserve">no opredeljen </w:t>
            </w:r>
            <w:r w:rsidR="00306F27" w:rsidRPr="00BC421A">
              <w:rPr>
                <w:rFonts w:ascii="Arial" w:hAnsi="Arial" w:cs="Arial"/>
                <w:i/>
                <w:color w:val="000000"/>
                <w:position w:val="-2"/>
                <w:sz w:val="18"/>
                <w:szCs w:val="18"/>
              </w:rPr>
              <w:t xml:space="preserve">v </w:t>
            </w:r>
            <w:r w:rsidRPr="00BC421A">
              <w:rPr>
                <w:rFonts w:ascii="Arial" w:hAnsi="Arial" w:cs="Arial"/>
                <w:i/>
                <w:color w:val="000000"/>
                <w:position w:val="-2"/>
                <w:sz w:val="18"/>
                <w:szCs w:val="18"/>
              </w:rPr>
              <w:t>Tehni</w:t>
            </w:r>
            <w:r w:rsidRPr="00BC421A">
              <w:rPr>
                <w:rFonts w:ascii="Arial" w:hAnsi="Arial" w:cs="Arial" w:hint="eastAsia"/>
                <w:i/>
                <w:color w:val="000000"/>
                <w:position w:val="-2"/>
                <w:sz w:val="18"/>
                <w:szCs w:val="18"/>
              </w:rPr>
              <w:t>č</w:t>
            </w:r>
            <w:r w:rsidRPr="00BC421A">
              <w:rPr>
                <w:rFonts w:ascii="Arial" w:hAnsi="Arial" w:cs="Arial"/>
                <w:i/>
                <w:color w:val="000000"/>
                <w:position w:val="-2"/>
                <w:sz w:val="18"/>
                <w:szCs w:val="18"/>
              </w:rPr>
              <w:t>nih specifikacijah naro</w:t>
            </w:r>
            <w:r w:rsidRPr="00BC421A">
              <w:rPr>
                <w:rFonts w:ascii="Arial" w:hAnsi="Arial" w:cs="Arial" w:hint="eastAsia"/>
                <w:i/>
                <w:color w:val="000000"/>
                <w:position w:val="-2"/>
                <w:sz w:val="18"/>
                <w:szCs w:val="18"/>
              </w:rPr>
              <w:t>č</w:t>
            </w:r>
            <w:r w:rsidR="00D75FD4" w:rsidRPr="00BC421A">
              <w:rPr>
                <w:rFonts w:ascii="Arial" w:hAnsi="Arial" w:cs="Arial"/>
                <w:i/>
                <w:color w:val="000000"/>
                <w:position w:val="-2"/>
                <w:sz w:val="18"/>
                <w:szCs w:val="18"/>
              </w:rPr>
              <w:t>ila (</w:t>
            </w:r>
            <w:r w:rsidRPr="00BC421A">
              <w:rPr>
                <w:rFonts w:ascii="Arial" w:hAnsi="Arial" w:cs="Arial"/>
                <w:i/>
                <w:color w:val="000000"/>
                <w:position w:val="-2"/>
                <w:sz w:val="18"/>
                <w:szCs w:val="18"/>
              </w:rPr>
              <w:t>poglavje Navodil) v to</w:t>
            </w:r>
            <w:r w:rsidRPr="00BC421A">
              <w:rPr>
                <w:rFonts w:ascii="Arial" w:hAnsi="Arial" w:cs="Arial" w:hint="eastAsia"/>
                <w:i/>
                <w:color w:val="000000"/>
                <w:position w:val="-2"/>
                <w:sz w:val="18"/>
                <w:szCs w:val="18"/>
              </w:rPr>
              <w:t>č</w:t>
            </w:r>
            <w:r w:rsidRPr="00BC421A">
              <w:rPr>
                <w:rFonts w:ascii="Arial" w:hAnsi="Arial" w:cs="Arial"/>
                <w:i/>
                <w:color w:val="000000"/>
                <w:position w:val="-2"/>
                <w:sz w:val="18"/>
                <w:szCs w:val="18"/>
              </w:rPr>
              <w:t xml:space="preserve">ki V. </w:t>
            </w:r>
            <w:r w:rsidR="008D100B" w:rsidRPr="00BC421A">
              <w:rPr>
                <w:rFonts w:ascii="Arial" w:hAnsi="Arial" w:cs="Arial"/>
                <w:i/>
                <w:color w:val="000000"/>
                <w:position w:val="-2"/>
                <w:sz w:val="18"/>
                <w:szCs w:val="18"/>
              </w:rPr>
              <w:t>ZAHTEVE SKLADNO Z VELJAVNO UREDBO O ZELENEM JAVNEM NAROČANJU</w:t>
            </w:r>
            <w:r w:rsidR="008D100B" w:rsidRPr="00BC421A">
              <w:rPr>
                <w:rFonts w:ascii="Arial" w:hAnsi="Arial" w:cs="Arial"/>
                <w:color w:val="000000"/>
                <w:position w:val="-2"/>
                <w:sz w:val="18"/>
                <w:szCs w:val="18"/>
              </w:rPr>
              <w:t>.</w:t>
            </w:r>
          </w:p>
        </w:tc>
      </w:tr>
      <w:tr w:rsidR="00C414B7" w:rsidRPr="008949A5" w14:paraId="3C7AE4AD" w14:textId="77777777" w:rsidTr="00175B3A">
        <w:tc>
          <w:tcPr>
            <w:tcW w:w="998" w:type="pct"/>
            <w:shd w:val="clear" w:color="auto" w:fill="auto"/>
            <w:tcMar>
              <w:top w:w="135" w:type="dxa"/>
              <w:bottom w:w="135" w:type="dxa"/>
            </w:tcMar>
            <w:vAlign w:val="center"/>
          </w:tcPr>
          <w:p w14:paraId="5F7C3691" w14:textId="77777777" w:rsidR="00C414B7" w:rsidRPr="008949A5" w:rsidRDefault="00C414B7" w:rsidP="001A7FC9">
            <w:pPr>
              <w:tabs>
                <w:tab w:val="left" w:pos="426"/>
              </w:tabs>
              <w:spacing w:after="0"/>
              <w:jc w:val="center"/>
              <w:rPr>
                <w:rFonts w:ascii="Arial" w:hAnsi="Arial" w:cs="Arial"/>
              </w:rPr>
            </w:pPr>
            <w:r w:rsidRPr="008949A5">
              <w:rPr>
                <w:rFonts w:ascii="Arial" w:hAnsi="Arial" w:cs="Arial"/>
                <w:color w:val="000000"/>
                <w:position w:val="-2"/>
                <w:sz w:val="18"/>
                <w:szCs w:val="18"/>
              </w:rPr>
              <w:t>DOKAZILO</w:t>
            </w:r>
          </w:p>
        </w:tc>
        <w:tc>
          <w:tcPr>
            <w:tcW w:w="4002" w:type="pct"/>
            <w:shd w:val="clear" w:color="auto" w:fill="auto"/>
            <w:tcMar>
              <w:top w:w="135" w:type="dxa"/>
              <w:bottom w:w="135" w:type="dxa"/>
            </w:tcMar>
            <w:vAlign w:val="center"/>
          </w:tcPr>
          <w:p w14:paraId="3B463942" w14:textId="77777777" w:rsidR="008C14FF" w:rsidRPr="00932596" w:rsidRDefault="002C716E" w:rsidP="00DB5672">
            <w:pPr>
              <w:pStyle w:val="Odstavekseznama"/>
              <w:numPr>
                <w:ilvl w:val="0"/>
                <w:numId w:val="175"/>
              </w:numPr>
              <w:tabs>
                <w:tab w:val="left" w:pos="426"/>
              </w:tabs>
              <w:spacing w:after="0"/>
              <w:jc w:val="both"/>
              <w:textAlignment w:val="center"/>
              <w:rPr>
                <w:rFonts w:ascii="Arial" w:hAnsi="Arial" w:cs="Arial"/>
                <w:color w:val="000000"/>
                <w:position w:val="-2"/>
                <w:sz w:val="18"/>
                <w:szCs w:val="18"/>
              </w:rPr>
            </w:pPr>
            <w:r w:rsidRPr="00932596">
              <w:rPr>
                <w:rFonts w:ascii="Arial" w:eastAsia="Calibri" w:hAnsi="Arial" w:cs="Arial"/>
                <w:color w:val="000000"/>
                <w:position w:val="-2"/>
                <w:sz w:val="18"/>
                <w:szCs w:val="18"/>
              </w:rPr>
              <w:t xml:space="preserve">Izpolnjen obrazec </w:t>
            </w:r>
            <w:r w:rsidR="008D100B" w:rsidRPr="00932596">
              <w:rPr>
                <w:rFonts w:ascii="Arial" w:eastAsia="Calibri" w:hAnsi="Arial" w:cs="Arial"/>
                <w:color w:val="000000"/>
                <w:position w:val="-2"/>
                <w:sz w:val="18"/>
                <w:szCs w:val="18"/>
              </w:rPr>
              <w:t xml:space="preserve"> Izjava o upoštevanju</w:t>
            </w:r>
            <w:r w:rsidR="008C14FF" w:rsidRPr="00932596">
              <w:rPr>
                <w:rFonts w:ascii="Arial" w:eastAsia="Calibri" w:hAnsi="Arial" w:cs="Arial"/>
                <w:color w:val="000000"/>
                <w:position w:val="-2"/>
                <w:sz w:val="18"/>
                <w:szCs w:val="18"/>
              </w:rPr>
              <w:t xml:space="preserve"> </w:t>
            </w:r>
            <w:proofErr w:type="spellStart"/>
            <w:r w:rsidR="008C14FF" w:rsidRPr="00932596">
              <w:rPr>
                <w:rFonts w:ascii="Arial" w:eastAsia="Calibri" w:hAnsi="Arial" w:cs="Arial"/>
                <w:color w:val="000000"/>
                <w:position w:val="-2"/>
                <w:sz w:val="18"/>
                <w:szCs w:val="18"/>
              </w:rPr>
              <w:t>okoljskih</w:t>
            </w:r>
            <w:proofErr w:type="spellEnd"/>
            <w:r w:rsidR="008C14FF" w:rsidRPr="00932596">
              <w:rPr>
                <w:rFonts w:ascii="Arial" w:eastAsia="Calibri" w:hAnsi="Arial" w:cs="Arial"/>
                <w:color w:val="000000"/>
                <w:position w:val="-2"/>
                <w:sz w:val="18"/>
                <w:szCs w:val="18"/>
              </w:rPr>
              <w:t xml:space="preserve"> zahtev po Uredbi o zelenem javnem naro</w:t>
            </w:r>
            <w:r w:rsidR="008C14FF" w:rsidRPr="00932596">
              <w:rPr>
                <w:rFonts w:ascii="Arial" w:eastAsia="Calibri" w:hAnsi="Arial" w:cs="Arial" w:hint="eastAsia"/>
                <w:color w:val="000000"/>
                <w:position w:val="-2"/>
                <w:sz w:val="18"/>
                <w:szCs w:val="18"/>
              </w:rPr>
              <w:t>č</w:t>
            </w:r>
            <w:r w:rsidR="008C14FF" w:rsidRPr="00932596">
              <w:rPr>
                <w:rFonts w:ascii="Arial" w:eastAsia="Calibri" w:hAnsi="Arial" w:cs="Arial"/>
                <w:color w:val="000000"/>
                <w:position w:val="-2"/>
                <w:sz w:val="18"/>
                <w:szCs w:val="18"/>
              </w:rPr>
              <w:t>anju</w:t>
            </w:r>
            <w:r w:rsidRPr="00932596">
              <w:rPr>
                <w:rFonts w:ascii="Arial" w:eastAsia="Calibri" w:hAnsi="Arial" w:cs="Arial"/>
                <w:color w:val="000000"/>
                <w:position w:val="-2"/>
                <w:sz w:val="18"/>
                <w:szCs w:val="18"/>
              </w:rPr>
              <w:t>.</w:t>
            </w:r>
          </w:p>
          <w:p w14:paraId="100F77FD" w14:textId="77777777" w:rsidR="008C14FF" w:rsidRPr="00932596" w:rsidRDefault="008C14FF" w:rsidP="00DB5672">
            <w:pPr>
              <w:pStyle w:val="Odstavekseznama"/>
              <w:numPr>
                <w:ilvl w:val="0"/>
                <w:numId w:val="176"/>
              </w:numPr>
              <w:tabs>
                <w:tab w:val="left" w:pos="426"/>
              </w:tabs>
              <w:spacing w:after="0"/>
              <w:jc w:val="both"/>
              <w:textAlignment w:val="center"/>
              <w:rPr>
                <w:rFonts w:ascii="Arial" w:hAnsi="Arial" w:cs="Arial"/>
                <w:color w:val="000000"/>
                <w:position w:val="-2"/>
                <w:sz w:val="18"/>
                <w:szCs w:val="18"/>
              </w:rPr>
            </w:pPr>
            <w:r w:rsidRPr="00932596">
              <w:rPr>
                <w:rFonts w:ascii="Arial" w:eastAsia="Calibri" w:hAnsi="Arial" w:cs="Arial"/>
                <w:b/>
                <w:color w:val="000000"/>
                <w:position w:val="-2"/>
                <w:sz w:val="18"/>
                <w:szCs w:val="18"/>
                <w:u w:val="single"/>
              </w:rPr>
              <w:t>dokazila</w:t>
            </w:r>
            <w:r w:rsidRPr="00932596">
              <w:rPr>
                <w:rFonts w:ascii="Arial" w:eastAsia="Calibri" w:hAnsi="Arial" w:cs="Arial"/>
                <w:color w:val="000000"/>
                <w:position w:val="-2"/>
                <w:sz w:val="18"/>
                <w:szCs w:val="18"/>
              </w:rPr>
              <w:t>, skladno s Tehni</w:t>
            </w:r>
            <w:r w:rsidRPr="00932596">
              <w:rPr>
                <w:rFonts w:ascii="Arial" w:eastAsia="Calibri" w:hAnsi="Arial" w:cs="Arial" w:hint="eastAsia"/>
                <w:color w:val="000000"/>
                <w:position w:val="-2"/>
                <w:sz w:val="18"/>
                <w:szCs w:val="18"/>
              </w:rPr>
              <w:t>č</w:t>
            </w:r>
            <w:r w:rsidRPr="00932596">
              <w:rPr>
                <w:rFonts w:ascii="Arial" w:eastAsia="Calibri" w:hAnsi="Arial" w:cs="Arial"/>
                <w:color w:val="000000"/>
                <w:position w:val="-2"/>
                <w:sz w:val="18"/>
                <w:szCs w:val="18"/>
              </w:rPr>
              <w:t>nimi specifikacijami naro</w:t>
            </w:r>
            <w:r w:rsidRPr="00932596">
              <w:rPr>
                <w:rFonts w:ascii="Arial" w:eastAsia="Calibri" w:hAnsi="Arial" w:cs="Arial" w:hint="eastAsia"/>
                <w:color w:val="000000"/>
                <w:position w:val="-2"/>
                <w:sz w:val="18"/>
                <w:szCs w:val="18"/>
              </w:rPr>
              <w:t>č</w:t>
            </w:r>
            <w:r w:rsidR="00254C24" w:rsidRPr="00932596">
              <w:rPr>
                <w:rFonts w:ascii="Arial" w:eastAsia="Calibri" w:hAnsi="Arial" w:cs="Arial"/>
                <w:color w:val="000000"/>
                <w:position w:val="-2"/>
                <w:sz w:val="18"/>
                <w:szCs w:val="18"/>
              </w:rPr>
              <w:t>ila (V</w:t>
            </w:r>
            <w:r w:rsidRPr="00932596">
              <w:rPr>
                <w:rFonts w:ascii="Arial" w:eastAsia="Calibri" w:hAnsi="Arial" w:cs="Arial"/>
                <w:color w:val="000000"/>
                <w:position w:val="-2"/>
                <w:sz w:val="18"/>
                <w:szCs w:val="18"/>
              </w:rPr>
              <w:t>. poglavje Navodil), to</w:t>
            </w:r>
            <w:r w:rsidRPr="00932596">
              <w:rPr>
                <w:rFonts w:ascii="Arial" w:eastAsia="Calibri" w:hAnsi="Arial" w:cs="Arial" w:hint="eastAsia"/>
                <w:color w:val="000000"/>
                <w:position w:val="-2"/>
                <w:sz w:val="18"/>
                <w:szCs w:val="18"/>
              </w:rPr>
              <w:t>č</w:t>
            </w:r>
            <w:r w:rsidR="008D100B" w:rsidRPr="00932596">
              <w:rPr>
                <w:rFonts w:ascii="Arial" w:eastAsia="Calibri" w:hAnsi="Arial" w:cs="Arial"/>
                <w:color w:val="000000"/>
                <w:position w:val="-2"/>
                <w:sz w:val="18"/>
                <w:szCs w:val="18"/>
              </w:rPr>
              <w:t>ka IV.</w:t>
            </w:r>
            <w:r w:rsidRPr="00932596">
              <w:rPr>
                <w:rFonts w:ascii="Arial" w:eastAsia="Calibri" w:hAnsi="Arial" w:cs="Arial"/>
                <w:color w:val="000000"/>
                <w:position w:val="-2"/>
                <w:sz w:val="18"/>
                <w:szCs w:val="18"/>
              </w:rPr>
              <w:t xml:space="preserve"> OKOLJSKE ZAHTEVE, in sicer za univerzalna čistila, čistila za sanitarne prostore in čistila za okna</w:t>
            </w:r>
            <w:r w:rsidR="008D100B" w:rsidRPr="00932596">
              <w:rPr>
                <w:rFonts w:ascii="Arial" w:eastAsia="Calibri" w:hAnsi="Arial" w:cs="Arial"/>
                <w:color w:val="000000"/>
                <w:position w:val="-2"/>
                <w:sz w:val="18"/>
                <w:szCs w:val="18"/>
              </w:rPr>
              <w:t>.</w:t>
            </w:r>
          </w:p>
        </w:tc>
      </w:tr>
      <w:tr w:rsidR="00C414B7" w:rsidRPr="008949A5" w14:paraId="181D2ECA" w14:textId="77777777" w:rsidTr="00175B3A">
        <w:tc>
          <w:tcPr>
            <w:tcW w:w="998" w:type="pct"/>
            <w:shd w:val="clear" w:color="auto" w:fill="auto"/>
            <w:tcMar>
              <w:top w:w="135" w:type="dxa"/>
              <w:bottom w:w="135" w:type="dxa"/>
            </w:tcMar>
            <w:vAlign w:val="center"/>
          </w:tcPr>
          <w:p w14:paraId="51A38A6D" w14:textId="77777777" w:rsidR="00C414B7" w:rsidRPr="008949A5" w:rsidRDefault="00C414B7" w:rsidP="001A7FC9">
            <w:pPr>
              <w:tabs>
                <w:tab w:val="left" w:pos="426"/>
              </w:tabs>
              <w:spacing w:after="0"/>
              <w:jc w:val="center"/>
              <w:rPr>
                <w:rFonts w:ascii="Arial" w:hAnsi="Arial" w:cs="Arial"/>
              </w:rPr>
            </w:pPr>
            <w:r w:rsidRPr="008949A5">
              <w:rPr>
                <w:rFonts w:ascii="Arial" w:hAnsi="Arial" w:cs="Arial"/>
                <w:color w:val="000000"/>
                <w:position w:val="-2"/>
                <w:sz w:val="18"/>
                <w:szCs w:val="18"/>
              </w:rPr>
              <w:t>Partnerji v skupni ponudbi</w:t>
            </w:r>
          </w:p>
        </w:tc>
        <w:tc>
          <w:tcPr>
            <w:tcW w:w="4002" w:type="pct"/>
            <w:shd w:val="clear" w:color="auto" w:fill="auto"/>
            <w:tcMar>
              <w:top w:w="135" w:type="dxa"/>
              <w:bottom w:w="135" w:type="dxa"/>
            </w:tcMar>
            <w:vAlign w:val="center"/>
          </w:tcPr>
          <w:p w14:paraId="0A025FAD" w14:textId="77777777" w:rsidR="00C414B7" w:rsidRPr="008949A5" w:rsidRDefault="00C414B7" w:rsidP="001A7FC9">
            <w:pPr>
              <w:tabs>
                <w:tab w:val="left" w:pos="426"/>
              </w:tabs>
              <w:spacing w:after="0"/>
              <w:jc w:val="both"/>
              <w:textAlignment w:val="center"/>
              <w:rPr>
                <w:rFonts w:ascii="Arial" w:hAnsi="Arial" w:cs="Arial"/>
              </w:rPr>
            </w:pPr>
            <w:r w:rsidRPr="008949A5">
              <w:rPr>
                <w:rFonts w:ascii="Arial" w:hAnsi="Arial" w:cs="Arial"/>
                <w:color w:val="000000"/>
                <w:position w:val="-2"/>
                <w:sz w:val="18"/>
                <w:szCs w:val="18"/>
              </w:rPr>
              <w:t>KUMULATIVNO izpolnjevanje pogoja.</w:t>
            </w:r>
          </w:p>
        </w:tc>
      </w:tr>
      <w:tr w:rsidR="00C414B7" w:rsidRPr="006C7DC7" w14:paraId="0C5CB33F" w14:textId="77777777" w:rsidTr="00175B3A">
        <w:tc>
          <w:tcPr>
            <w:tcW w:w="998" w:type="pct"/>
            <w:shd w:val="clear" w:color="auto" w:fill="auto"/>
            <w:tcMar>
              <w:top w:w="135" w:type="dxa"/>
              <w:bottom w:w="135" w:type="dxa"/>
            </w:tcMar>
            <w:vAlign w:val="center"/>
          </w:tcPr>
          <w:p w14:paraId="3298C50A" w14:textId="77777777" w:rsidR="00C414B7" w:rsidRPr="008949A5" w:rsidRDefault="00C414B7" w:rsidP="001A7FC9">
            <w:pPr>
              <w:tabs>
                <w:tab w:val="left" w:pos="426"/>
              </w:tabs>
              <w:spacing w:after="0"/>
              <w:jc w:val="center"/>
              <w:rPr>
                <w:rFonts w:ascii="Arial" w:hAnsi="Arial" w:cs="Arial"/>
              </w:rPr>
            </w:pPr>
            <w:r w:rsidRPr="008949A5">
              <w:rPr>
                <w:rFonts w:ascii="Arial" w:hAnsi="Arial" w:cs="Arial"/>
                <w:color w:val="000000"/>
                <w:position w:val="-2"/>
                <w:sz w:val="18"/>
                <w:szCs w:val="18"/>
              </w:rPr>
              <w:t>Podizvajalci</w:t>
            </w:r>
          </w:p>
        </w:tc>
        <w:tc>
          <w:tcPr>
            <w:tcW w:w="4002" w:type="pct"/>
            <w:shd w:val="clear" w:color="auto" w:fill="auto"/>
            <w:tcMar>
              <w:top w:w="135" w:type="dxa"/>
              <w:bottom w:w="135" w:type="dxa"/>
            </w:tcMar>
            <w:vAlign w:val="center"/>
          </w:tcPr>
          <w:p w14:paraId="29CBD951" w14:textId="77777777" w:rsidR="00C414B7" w:rsidRPr="006C7DC7" w:rsidRDefault="00C414B7" w:rsidP="001A7FC9">
            <w:pPr>
              <w:tabs>
                <w:tab w:val="left" w:pos="426"/>
              </w:tabs>
              <w:spacing w:after="0"/>
              <w:jc w:val="both"/>
              <w:textAlignment w:val="center"/>
              <w:rPr>
                <w:rFonts w:ascii="Arial" w:hAnsi="Arial" w:cs="Arial"/>
              </w:rPr>
            </w:pPr>
            <w:r w:rsidRPr="008949A5">
              <w:rPr>
                <w:rFonts w:ascii="Arial" w:hAnsi="Arial" w:cs="Arial"/>
                <w:color w:val="000000"/>
                <w:position w:val="-2"/>
                <w:sz w:val="18"/>
                <w:szCs w:val="18"/>
              </w:rPr>
              <w:t>NI POTREBNO izpolnjevati pogoja</w:t>
            </w:r>
            <w:r w:rsidRPr="008949A5">
              <w:rPr>
                <w:rFonts w:ascii="Arial" w:hAnsi="Arial" w:cs="Arial"/>
              </w:rPr>
              <w:t>.</w:t>
            </w:r>
          </w:p>
        </w:tc>
      </w:tr>
    </w:tbl>
    <w:p w14:paraId="5B5541EA" w14:textId="77777777" w:rsidR="005B00E2" w:rsidRDefault="005B00E2" w:rsidP="001A7FC9">
      <w:pPr>
        <w:rPr>
          <w:rFonts w:ascii="Arial" w:eastAsia="Calibri" w:hAnsi="Arial" w:cs="Arial"/>
        </w:rPr>
      </w:pPr>
    </w:p>
    <w:tbl>
      <w:tblPr>
        <w:tblStyle w:val="NormalTablePHPDOCX1"/>
        <w:tblW w:w="9300" w:type="dxa"/>
        <w:tblLook w:val="04A0" w:firstRow="1" w:lastRow="0" w:firstColumn="1" w:lastColumn="0" w:noHBand="0" w:noVBand="1"/>
      </w:tblPr>
      <w:tblGrid>
        <w:gridCol w:w="1860"/>
        <w:gridCol w:w="7440"/>
      </w:tblGrid>
      <w:tr w:rsidR="00917449" w:rsidRPr="00917449" w14:paraId="2319099A" w14:textId="77777777" w:rsidTr="00917449">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70CE9987" w14:textId="77777777" w:rsidR="00917449" w:rsidRPr="00917449" w:rsidRDefault="00917449" w:rsidP="001A7FC9">
            <w:pPr>
              <w:keepNext/>
              <w:keepLines/>
              <w:spacing w:line="276" w:lineRule="auto"/>
              <w:jc w:val="center"/>
              <w:outlineLvl w:val="2"/>
              <w:rPr>
                <w:rFonts w:ascii="Arial" w:eastAsiaTheme="majorEastAsia" w:hAnsi="Arial" w:cs="Arial"/>
                <w:b/>
                <w:bCs/>
                <w:sz w:val="18"/>
              </w:rPr>
            </w:pPr>
            <w:r w:rsidRPr="00917449">
              <w:rPr>
                <w:rFonts w:ascii="Arial" w:eastAsiaTheme="majorEastAsia" w:hAnsi="Arial" w:cs="Arial"/>
                <w:b/>
                <w:bCs/>
                <w:sz w:val="18"/>
              </w:rPr>
              <w:t>POGOJ 9</w:t>
            </w:r>
            <w:r w:rsidRPr="00917449">
              <w:rPr>
                <w:rFonts w:ascii="Arial" w:eastAsiaTheme="majorEastAsia" w:hAnsi="Arial" w:cs="Arial"/>
                <w:b/>
                <w:bCs/>
                <w:sz w:val="18"/>
              </w:rPr>
              <w:br/>
              <w:t>Razpolaganje s certifikatom</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4C2FC" w14:textId="77777777" w:rsidR="00917449" w:rsidRPr="00917449" w:rsidRDefault="00917449" w:rsidP="001A7FC9">
            <w:pPr>
              <w:tabs>
                <w:tab w:val="left" w:pos="120"/>
              </w:tabs>
              <w:spacing w:line="276" w:lineRule="auto"/>
              <w:jc w:val="both"/>
              <w:rPr>
                <w:rFonts w:ascii="Arial" w:eastAsia="Arial" w:hAnsi="Arial" w:cs="Arial"/>
                <w:bCs/>
                <w:sz w:val="18"/>
                <w:szCs w:val="18"/>
              </w:rPr>
            </w:pPr>
            <w:r w:rsidRPr="00917449">
              <w:rPr>
                <w:rFonts w:ascii="Arial" w:eastAsia="Arial" w:hAnsi="Arial" w:cs="Arial"/>
                <w:bCs/>
                <w:sz w:val="18"/>
                <w:szCs w:val="18"/>
              </w:rPr>
              <w:t xml:space="preserve">Ponudnik mora razpolagati z veljavnim certifikatom ISO 9001 in ISO 14001. </w:t>
            </w:r>
          </w:p>
        </w:tc>
      </w:tr>
      <w:tr w:rsidR="00917449" w:rsidRPr="00917449" w14:paraId="027E6FA2" w14:textId="77777777" w:rsidTr="0091744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21A70" w14:textId="77777777" w:rsidR="00917449" w:rsidRPr="00917449" w:rsidRDefault="00917449" w:rsidP="001A7FC9">
            <w:pPr>
              <w:spacing w:line="276" w:lineRule="auto"/>
              <w:jc w:val="center"/>
              <w:rPr>
                <w:rFonts w:ascii="Arial" w:hAnsi="Arial" w:cs="Arial"/>
                <w:color w:val="000000"/>
                <w:position w:val="-2"/>
                <w:sz w:val="18"/>
                <w:szCs w:val="18"/>
              </w:rPr>
            </w:pPr>
            <w:r w:rsidRPr="0091744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CE4BA" w14:textId="77777777" w:rsidR="00917449" w:rsidRPr="00932596" w:rsidRDefault="00917449" w:rsidP="00DB5672">
            <w:pPr>
              <w:pStyle w:val="Odstavekseznama"/>
              <w:numPr>
                <w:ilvl w:val="0"/>
                <w:numId w:val="176"/>
              </w:numPr>
              <w:rPr>
                <w:rFonts w:ascii="Arial" w:hAnsi="Arial" w:cs="Arial"/>
                <w:color w:val="000000"/>
                <w:position w:val="-2"/>
                <w:sz w:val="18"/>
                <w:szCs w:val="18"/>
              </w:rPr>
            </w:pPr>
            <w:r w:rsidRPr="00932596">
              <w:rPr>
                <w:rFonts w:ascii="Arial" w:hAnsi="Arial" w:cs="Arial"/>
                <w:color w:val="000000"/>
                <w:position w:val="-2"/>
                <w:sz w:val="18"/>
                <w:szCs w:val="18"/>
              </w:rPr>
              <w:t xml:space="preserve">Izpolnjen in podpisan obrazec </w:t>
            </w:r>
            <w:r w:rsidR="00E4002B" w:rsidRPr="00932596">
              <w:rPr>
                <w:rFonts w:ascii="Arial" w:hAnsi="Arial" w:cs="Arial"/>
                <w:color w:val="000000"/>
                <w:position w:val="-2"/>
                <w:sz w:val="18"/>
                <w:szCs w:val="18"/>
              </w:rPr>
              <w:t>Izjava o razpolaganju s certifikati.</w:t>
            </w:r>
          </w:p>
          <w:p w14:paraId="2BAF633A" w14:textId="77777777" w:rsidR="00917449" w:rsidRPr="00917449" w:rsidRDefault="00917449" w:rsidP="001A7FC9">
            <w:pPr>
              <w:spacing w:line="276" w:lineRule="auto"/>
              <w:jc w:val="both"/>
              <w:textAlignment w:val="center"/>
              <w:rPr>
                <w:rFonts w:ascii="Arial" w:hAnsi="Arial" w:cs="Arial"/>
                <w:color w:val="000000"/>
                <w:position w:val="-2"/>
                <w:sz w:val="18"/>
                <w:szCs w:val="18"/>
              </w:rPr>
            </w:pPr>
          </w:p>
        </w:tc>
      </w:tr>
      <w:tr w:rsidR="00917449" w:rsidRPr="00917449" w14:paraId="127272AF" w14:textId="77777777" w:rsidTr="0091744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D38DF" w14:textId="77777777" w:rsidR="00917449" w:rsidRPr="00917449" w:rsidRDefault="00917449" w:rsidP="001A7FC9">
            <w:pPr>
              <w:spacing w:line="276" w:lineRule="auto"/>
              <w:jc w:val="center"/>
              <w:rPr>
                <w:rFonts w:ascii="Arial" w:hAnsi="Arial" w:cs="Arial"/>
              </w:rPr>
            </w:pPr>
            <w:r w:rsidRPr="0091744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BA480" w14:textId="77777777" w:rsidR="00917449" w:rsidRPr="00917449" w:rsidRDefault="00917449" w:rsidP="001A7FC9">
            <w:pPr>
              <w:spacing w:line="276" w:lineRule="auto"/>
              <w:jc w:val="both"/>
              <w:textAlignment w:val="center"/>
              <w:rPr>
                <w:rFonts w:ascii="Arial" w:hAnsi="Arial" w:cs="Arial"/>
              </w:rPr>
            </w:pPr>
            <w:r w:rsidRPr="0091744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917449" w:rsidRPr="00917449" w14:paraId="02851091" w14:textId="77777777" w:rsidTr="0091744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64F2F" w14:textId="77777777" w:rsidR="00917449" w:rsidRPr="00917449" w:rsidRDefault="00917449" w:rsidP="001A7FC9">
            <w:pPr>
              <w:spacing w:line="276" w:lineRule="auto"/>
              <w:jc w:val="center"/>
              <w:rPr>
                <w:rFonts w:ascii="Arial" w:hAnsi="Arial" w:cs="Arial"/>
              </w:rPr>
            </w:pPr>
            <w:r w:rsidRPr="00917449">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8CF9" w14:textId="77777777" w:rsidR="00917449" w:rsidRPr="00917449" w:rsidRDefault="00917449" w:rsidP="001A7FC9">
            <w:pPr>
              <w:spacing w:line="276" w:lineRule="auto"/>
              <w:jc w:val="both"/>
              <w:textAlignment w:val="center"/>
              <w:rPr>
                <w:rFonts w:ascii="Arial" w:hAnsi="Arial" w:cs="Arial"/>
                <w:color w:val="000000"/>
                <w:position w:val="-2"/>
                <w:sz w:val="18"/>
                <w:szCs w:val="18"/>
              </w:rPr>
            </w:pPr>
            <w:r w:rsidRPr="00917449">
              <w:rPr>
                <w:rFonts w:ascii="Arial" w:hAnsi="Arial" w:cs="Arial"/>
                <w:color w:val="000000"/>
                <w:position w:val="-2"/>
                <w:sz w:val="18"/>
                <w:szCs w:val="18"/>
              </w:rPr>
              <w:t xml:space="preserve">MORAJO izpolnjevati pogoj v obsegu, v katerem prevzemajo izvedbo del. </w:t>
            </w:r>
          </w:p>
        </w:tc>
      </w:tr>
      <w:tr w:rsidR="00917449" w:rsidRPr="00917449" w14:paraId="542CBDDE" w14:textId="77777777" w:rsidTr="0091744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93190" w14:textId="77777777" w:rsidR="00917449" w:rsidRPr="00917449" w:rsidRDefault="00917449" w:rsidP="001A7FC9">
            <w:pPr>
              <w:spacing w:line="276" w:lineRule="auto"/>
              <w:jc w:val="center"/>
              <w:rPr>
                <w:rFonts w:ascii="Arial" w:hAnsi="Arial" w:cs="Arial"/>
              </w:rPr>
            </w:pPr>
            <w:r w:rsidRPr="0091744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F4592" w14:textId="77777777" w:rsidR="00917449" w:rsidRPr="00917449" w:rsidRDefault="00917449" w:rsidP="001A7FC9">
            <w:pPr>
              <w:spacing w:line="276" w:lineRule="auto"/>
              <w:jc w:val="both"/>
              <w:textAlignment w:val="center"/>
              <w:rPr>
                <w:rFonts w:ascii="Arial" w:hAnsi="Arial" w:cs="Arial"/>
                <w:color w:val="000000"/>
                <w:position w:val="-2"/>
                <w:sz w:val="18"/>
                <w:szCs w:val="18"/>
              </w:rPr>
            </w:pPr>
            <w:r w:rsidRPr="00917449">
              <w:rPr>
                <w:rFonts w:ascii="Arial" w:hAnsi="Arial" w:cs="Arial"/>
                <w:color w:val="000000"/>
                <w:position w:val="-2"/>
                <w:sz w:val="18"/>
                <w:szCs w:val="18"/>
              </w:rPr>
              <w:t>MORAJO izpolnjevati pogoj</w:t>
            </w:r>
            <w:r w:rsidRPr="00917449">
              <w:rPr>
                <w:rFonts w:ascii="Arial" w:hAnsi="Arial" w:cs="Arial"/>
              </w:rPr>
              <w:t xml:space="preserve"> </w:t>
            </w:r>
            <w:r w:rsidRPr="00917449">
              <w:rPr>
                <w:rFonts w:ascii="Arial" w:hAnsi="Arial" w:cs="Arial"/>
                <w:color w:val="000000"/>
                <w:position w:val="-2"/>
                <w:sz w:val="18"/>
                <w:szCs w:val="18"/>
              </w:rPr>
              <w:t>v obsegu, v katerem prevzemajo izvedbo del.</w:t>
            </w:r>
          </w:p>
        </w:tc>
      </w:tr>
    </w:tbl>
    <w:p w14:paraId="537CC098" w14:textId="77777777" w:rsidR="00C414B7" w:rsidRDefault="00C414B7" w:rsidP="001A7FC9">
      <w:pPr>
        <w:rPr>
          <w:rFonts w:ascii="Arial" w:eastAsia="Calibri" w:hAnsi="Arial" w:cs="Arial"/>
        </w:rPr>
      </w:pPr>
    </w:p>
    <w:p w14:paraId="73F563FA" w14:textId="77777777" w:rsidR="00C414B7" w:rsidRDefault="00C414B7" w:rsidP="001A7FC9">
      <w:pPr>
        <w:rPr>
          <w:rFonts w:ascii="Arial" w:eastAsia="Calibri" w:hAnsi="Arial" w:cs="Arial"/>
        </w:rPr>
      </w:pPr>
    </w:p>
    <w:p w14:paraId="28096914" w14:textId="77777777" w:rsidR="00C414B7" w:rsidRPr="002F6FF9" w:rsidRDefault="00C414B7" w:rsidP="001A7FC9">
      <w:pPr>
        <w:rPr>
          <w:rFonts w:ascii="Arial" w:eastAsia="Calibri" w:hAnsi="Arial" w:cs="Arial"/>
        </w:rPr>
        <w:sectPr w:rsidR="00C414B7" w:rsidRPr="002F6FF9" w:rsidSect="00987C1E">
          <w:headerReference w:type="default" r:id="rId18"/>
          <w:footerReference w:type="default" r:id="rId19"/>
          <w:pgSz w:w="11906" w:h="16838"/>
          <w:pgMar w:top="1418" w:right="1418" w:bottom="1418" w:left="1418" w:header="567" w:footer="680" w:gutter="0"/>
          <w:cols w:space="708"/>
          <w:docGrid w:linePitch="360"/>
        </w:sectPr>
      </w:pPr>
    </w:p>
    <w:p w14:paraId="0C10F677" w14:textId="77777777" w:rsidR="00EA04BE" w:rsidRPr="002F6FF9" w:rsidRDefault="00BD56C3" w:rsidP="001A7FC9">
      <w:pPr>
        <w:pStyle w:val="Naslov2"/>
        <w:jc w:val="center"/>
        <w:rPr>
          <w:rFonts w:ascii="Arial" w:hAnsi="Arial" w:cs="Arial"/>
          <w:sz w:val="28"/>
          <w:u w:val="single"/>
        </w:rPr>
      </w:pPr>
      <w:bookmarkStart w:id="20" w:name="_Toc528224868"/>
      <w:r w:rsidRPr="002F6FF9">
        <w:rPr>
          <w:rFonts w:ascii="Arial" w:hAnsi="Arial" w:cs="Arial"/>
          <w:sz w:val="28"/>
          <w:u w:val="single"/>
        </w:rPr>
        <w:lastRenderedPageBreak/>
        <w:t xml:space="preserve">III. </w:t>
      </w:r>
      <w:r w:rsidR="00EA04BE" w:rsidRPr="002F6FF9">
        <w:rPr>
          <w:rFonts w:ascii="Arial" w:hAnsi="Arial" w:cs="Arial"/>
          <w:sz w:val="28"/>
          <w:u w:val="single"/>
        </w:rPr>
        <w:t>FINANČNA ZAVAROVANJA</w:t>
      </w:r>
      <w:bookmarkEnd w:id="20"/>
    </w:p>
    <w:p w14:paraId="01CBF0AD" w14:textId="77777777" w:rsidR="009568E7" w:rsidRPr="009568E7" w:rsidRDefault="009568E7" w:rsidP="001A7FC9">
      <w:pPr>
        <w:pStyle w:val="Naslov3"/>
        <w:rPr>
          <w:rFonts w:ascii="Arial" w:hAnsi="Arial" w:cs="Arial"/>
          <w:color w:val="auto"/>
          <w:sz w:val="18"/>
          <w:szCs w:val="18"/>
        </w:rPr>
      </w:pPr>
      <w:bookmarkStart w:id="21" w:name="_Toc502755303"/>
      <w:bookmarkStart w:id="22" w:name="_Toc528224869"/>
      <w:r w:rsidRPr="009568E7">
        <w:rPr>
          <w:rFonts w:ascii="Arial" w:hAnsi="Arial" w:cs="Arial"/>
          <w:color w:val="auto"/>
        </w:rPr>
        <w:t>FINANČNO ZAVAROVANJE ZA RESNOST PONUDBE</w:t>
      </w:r>
      <w:bookmarkEnd w:id="21"/>
      <w:bookmarkEnd w:id="22"/>
      <w:r w:rsidRPr="009568E7">
        <w:rPr>
          <w:rFonts w:ascii="Arial" w:hAnsi="Arial" w:cs="Arial"/>
          <w:color w:val="auto"/>
        </w:rPr>
        <w:t xml:space="preserve">  </w:t>
      </w:r>
      <w:r w:rsidRPr="009568E7">
        <w:rPr>
          <w:rFonts w:ascii="Arial" w:hAnsi="Arial" w:cs="Arial"/>
          <w:color w:val="auto"/>
          <w:sz w:val="18"/>
          <w:szCs w:val="18"/>
        </w:rPr>
        <w:t xml:space="preserve"> </w:t>
      </w:r>
    </w:p>
    <w:p w14:paraId="07DCCE3B" w14:textId="77777777" w:rsidR="009568E7" w:rsidRDefault="009568E7" w:rsidP="001A7FC9">
      <w:pPr>
        <w:spacing w:after="0"/>
        <w:jc w:val="both"/>
        <w:rPr>
          <w:rFonts w:ascii="Arial" w:hAnsi="Arial" w:cs="Arial"/>
          <w:color w:val="000000"/>
          <w:sz w:val="18"/>
          <w:szCs w:val="18"/>
        </w:rPr>
      </w:pPr>
    </w:p>
    <w:p w14:paraId="3CE05573" w14:textId="77777777" w:rsidR="009568E7" w:rsidRDefault="009568E7" w:rsidP="001A7FC9">
      <w:pPr>
        <w:spacing w:after="0"/>
        <w:jc w:val="both"/>
        <w:rPr>
          <w:rFonts w:ascii="Arial" w:hAnsi="Arial" w:cs="Arial"/>
          <w:color w:val="000000"/>
          <w:sz w:val="18"/>
          <w:szCs w:val="18"/>
        </w:rPr>
      </w:pPr>
      <w:r>
        <w:rPr>
          <w:rFonts w:ascii="Arial" w:hAnsi="Arial" w:cs="Arial"/>
          <w:color w:val="000000"/>
          <w:sz w:val="18"/>
          <w:szCs w:val="18"/>
        </w:rPr>
        <w:t>Instrument zavarovanja: ena lastna (bianco) menica</w:t>
      </w:r>
      <w:r w:rsidRPr="004725AF">
        <w:rPr>
          <w:rFonts w:ascii="Arial" w:hAnsi="Arial" w:cs="Arial"/>
          <w:color w:val="000000"/>
          <w:sz w:val="18"/>
          <w:szCs w:val="18"/>
        </w:rPr>
        <w:t xml:space="preserve"> skupaj z menično izjavo s pooblastilom za izpol</w:t>
      </w:r>
      <w:r>
        <w:rPr>
          <w:rFonts w:ascii="Arial" w:hAnsi="Arial" w:cs="Arial"/>
          <w:color w:val="000000"/>
          <w:sz w:val="18"/>
          <w:szCs w:val="18"/>
        </w:rPr>
        <w:t>nitev in unovčenje menic. Menica mora biti predložena</w:t>
      </w:r>
      <w:r w:rsidRPr="004725AF">
        <w:rPr>
          <w:rFonts w:ascii="Arial" w:hAnsi="Arial" w:cs="Arial"/>
          <w:color w:val="000000"/>
          <w:sz w:val="18"/>
          <w:szCs w:val="18"/>
        </w:rPr>
        <w:t xml:space="preserve"> v originalu</w:t>
      </w:r>
      <w:r>
        <w:rPr>
          <w:rFonts w:ascii="Arial" w:hAnsi="Arial" w:cs="Arial"/>
          <w:color w:val="000000"/>
          <w:sz w:val="18"/>
          <w:szCs w:val="18"/>
        </w:rPr>
        <w:t>.</w:t>
      </w:r>
    </w:p>
    <w:p w14:paraId="053AE71A" w14:textId="77777777" w:rsidR="009568E7" w:rsidRPr="004725AF" w:rsidRDefault="009568E7" w:rsidP="001A7FC9">
      <w:pPr>
        <w:spacing w:after="0"/>
        <w:jc w:val="both"/>
        <w:rPr>
          <w:rFonts w:ascii="Arial" w:hAnsi="Arial" w:cs="Arial"/>
          <w:color w:val="000000"/>
          <w:sz w:val="18"/>
          <w:szCs w:val="18"/>
        </w:rPr>
      </w:pPr>
    </w:p>
    <w:p w14:paraId="3FC07BD4" w14:textId="77777777" w:rsidR="009568E7" w:rsidRPr="00D3545D" w:rsidRDefault="008C14FF" w:rsidP="001A7FC9">
      <w:pPr>
        <w:spacing w:after="0"/>
        <w:jc w:val="both"/>
        <w:rPr>
          <w:rFonts w:ascii="Arial" w:hAnsi="Arial" w:cs="Arial"/>
          <w:sz w:val="18"/>
          <w:szCs w:val="18"/>
        </w:rPr>
      </w:pPr>
      <w:r w:rsidRPr="00355E89">
        <w:rPr>
          <w:rFonts w:ascii="Arial" w:hAnsi="Arial" w:cs="Arial"/>
          <w:sz w:val="18"/>
          <w:szCs w:val="18"/>
        </w:rPr>
        <w:t xml:space="preserve">Višina zavarovanja: </w:t>
      </w:r>
      <w:r w:rsidR="00CF1A92" w:rsidRPr="00355E89">
        <w:rPr>
          <w:rFonts w:ascii="Arial" w:hAnsi="Arial" w:cs="Arial"/>
          <w:sz w:val="18"/>
          <w:szCs w:val="18"/>
        </w:rPr>
        <w:t>7</w:t>
      </w:r>
      <w:r w:rsidR="00742CD8" w:rsidRPr="00355E89">
        <w:rPr>
          <w:rFonts w:ascii="Arial" w:hAnsi="Arial" w:cs="Arial"/>
          <w:sz w:val="18"/>
          <w:szCs w:val="18"/>
        </w:rPr>
        <w:t>.</w:t>
      </w:r>
      <w:r w:rsidR="00CF1A92" w:rsidRPr="00355E89">
        <w:rPr>
          <w:rFonts w:ascii="Arial" w:hAnsi="Arial" w:cs="Arial"/>
          <w:sz w:val="18"/>
          <w:szCs w:val="18"/>
        </w:rPr>
        <w:t>5</w:t>
      </w:r>
      <w:r w:rsidR="009568E7" w:rsidRPr="00355E89">
        <w:rPr>
          <w:rFonts w:ascii="Arial" w:hAnsi="Arial" w:cs="Arial"/>
          <w:sz w:val="18"/>
          <w:szCs w:val="18"/>
        </w:rPr>
        <w:t>00,00 EUR.</w:t>
      </w:r>
      <w:r w:rsidR="009568E7" w:rsidRPr="00EE09D9">
        <w:rPr>
          <w:rFonts w:ascii="Arial" w:hAnsi="Arial" w:cs="Arial"/>
          <w:sz w:val="18"/>
          <w:szCs w:val="18"/>
        </w:rPr>
        <w:t xml:space="preserve"> </w:t>
      </w:r>
    </w:p>
    <w:p w14:paraId="565B545F" w14:textId="77777777" w:rsidR="009568E7" w:rsidRPr="004725AF" w:rsidRDefault="009568E7" w:rsidP="001A7FC9">
      <w:pPr>
        <w:spacing w:after="0"/>
        <w:jc w:val="both"/>
        <w:rPr>
          <w:rFonts w:ascii="Arial" w:hAnsi="Arial" w:cs="Arial"/>
          <w:color w:val="000000"/>
          <w:sz w:val="18"/>
          <w:szCs w:val="18"/>
        </w:rPr>
      </w:pPr>
    </w:p>
    <w:p w14:paraId="08C0B0FC" w14:textId="77777777" w:rsidR="009568E7" w:rsidRDefault="009568E7" w:rsidP="001A7FC9">
      <w:pPr>
        <w:spacing w:after="0"/>
        <w:jc w:val="both"/>
        <w:rPr>
          <w:rFonts w:ascii="Arial" w:hAnsi="Arial" w:cs="Arial"/>
          <w:color w:val="000000"/>
          <w:sz w:val="18"/>
          <w:szCs w:val="18"/>
        </w:rPr>
      </w:pPr>
      <w:r w:rsidRPr="004725AF">
        <w:rPr>
          <w:rFonts w:ascii="Arial" w:hAnsi="Arial" w:cs="Arial"/>
          <w:color w:val="000000"/>
          <w:sz w:val="18"/>
          <w:szCs w:val="18"/>
        </w:rPr>
        <w:t xml:space="preserve">Čas veljavnosti: najmanj </w:t>
      </w:r>
      <w:r w:rsidR="008C14FF">
        <w:rPr>
          <w:rFonts w:ascii="Arial" w:hAnsi="Arial" w:cs="Arial"/>
          <w:color w:val="000000"/>
          <w:sz w:val="18"/>
          <w:szCs w:val="18"/>
        </w:rPr>
        <w:t>devetdeset (90</w:t>
      </w:r>
      <w:r>
        <w:rPr>
          <w:rFonts w:ascii="Arial" w:hAnsi="Arial" w:cs="Arial"/>
          <w:color w:val="000000"/>
          <w:sz w:val="18"/>
          <w:szCs w:val="18"/>
        </w:rPr>
        <w:t>)</w:t>
      </w:r>
      <w:r w:rsidRPr="00EE09D9">
        <w:rPr>
          <w:rFonts w:ascii="Arial" w:hAnsi="Arial" w:cs="Arial"/>
          <w:color w:val="000000"/>
          <w:sz w:val="18"/>
          <w:szCs w:val="18"/>
        </w:rPr>
        <w:t xml:space="preserve"> dni</w:t>
      </w:r>
      <w:r w:rsidRPr="004725AF">
        <w:rPr>
          <w:rFonts w:ascii="Arial" w:hAnsi="Arial" w:cs="Arial"/>
          <w:color w:val="000000"/>
          <w:sz w:val="18"/>
          <w:szCs w:val="18"/>
        </w:rPr>
        <w:t xml:space="preserve"> </w:t>
      </w:r>
      <w:r w:rsidRPr="00ED5B87">
        <w:rPr>
          <w:rFonts w:ascii="Arial" w:hAnsi="Arial" w:cs="Arial"/>
          <w:color w:val="000000"/>
          <w:sz w:val="18"/>
          <w:szCs w:val="18"/>
        </w:rPr>
        <w:t>od roka za predložitev ponudb.</w:t>
      </w:r>
      <w:r>
        <w:rPr>
          <w:rFonts w:ascii="Arial" w:hAnsi="Arial" w:cs="Arial"/>
          <w:color w:val="000000"/>
          <w:sz w:val="18"/>
          <w:szCs w:val="18"/>
        </w:rPr>
        <w:t xml:space="preserve"> </w:t>
      </w:r>
    </w:p>
    <w:p w14:paraId="6352594F" w14:textId="77777777" w:rsidR="009568E7" w:rsidRPr="004725AF" w:rsidRDefault="009568E7" w:rsidP="001A7FC9">
      <w:pPr>
        <w:spacing w:after="0"/>
        <w:jc w:val="both"/>
        <w:rPr>
          <w:rFonts w:ascii="Arial" w:hAnsi="Arial" w:cs="Arial"/>
          <w:color w:val="000000"/>
          <w:sz w:val="18"/>
          <w:szCs w:val="18"/>
        </w:rPr>
      </w:pPr>
    </w:p>
    <w:p w14:paraId="69391A84" w14:textId="77777777" w:rsidR="009568E7" w:rsidRPr="00F70B8F" w:rsidRDefault="009568E7" w:rsidP="001A7FC9">
      <w:pPr>
        <w:pStyle w:val="Paragraf"/>
        <w:spacing w:before="0" w:after="0"/>
        <w:jc w:val="both"/>
        <w:rPr>
          <w:rFonts w:ascii="Arial" w:hAnsi="Arial" w:cs="Arial"/>
          <w:b/>
        </w:rPr>
      </w:pPr>
      <w:r w:rsidRPr="00F70B8F">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4EBB2C98" w14:textId="77777777" w:rsidR="009568E7" w:rsidRDefault="009568E7" w:rsidP="001A7FC9">
      <w:pPr>
        <w:pStyle w:val="Paragraf"/>
        <w:spacing w:before="0" w:after="0"/>
        <w:jc w:val="both"/>
        <w:rPr>
          <w:rFonts w:ascii="Arial" w:hAnsi="Arial" w:cs="Arial"/>
        </w:rPr>
      </w:pPr>
    </w:p>
    <w:p w14:paraId="7DAA999C" w14:textId="77777777" w:rsidR="009568E7" w:rsidRPr="009568E7" w:rsidRDefault="009568E7" w:rsidP="001A7FC9">
      <w:pPr>
        <w:pStyle w:val="Paragraf"/>
        <w:spacing w:after="0"/>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69474D">
        <w:rPr>
          <w:rFonts w:ascii="Arial" w:hAnsi="Arial" w:cs="Arial"/>
          <w:b/>
        </w:rPr>
        <w:t xml:space="preserve">ponudb </w:t>
      </w:r>
      <w:r w:rsidRPr="005367B7">
        <w:rPr>
          <w:rFonts w:ascii="Arial" w:hAnsi="Arial" w:cs="Arial"/>
          <w:b/>
        </w:rPr>
        <w:t>(</w:t>
      </w:r>
      <w:r w:rsidR="005367B7" w:rsidRPr="005367B7">
        <w:rPr>
          <w:rFonts w:ascii="Arial" w:hAnsi="Arial" w:cs="Arial"/>
          <w:b/>
        </w:rPr>
        <w:t>16</w:t>
      </w:r>
      <w:r w:rsidR="00A818D1" w:rsidRPr="005367B7">
        <w:rPr>
          <w:rFonts w:ascii="Arial" w:hAnsi="Arial" w:cs="Arial"/>
          <w:b/>
        </w:rPr>
        <w:t>.</w:t>
      </w:r>
      <w:r w:rsidR="005367B7" w:rsidRPr="005367B7">
        <w:rPr>
          <w:rFonts w:ascii="Arial" w:hAnsi="Arial" w:cs="Arial"/>
          <w:b/>
        </w:rPr>
        <w:t>4</w:t>
      </w:r>
      <w:r w:rsidR="00E36151" w:rsidRPr="005367B7">
        <w:rPr>
          <w:rFonts w:ascii="Arial" w:hAnsi="Arial" w:cs="Arial"/>
          <w:b/>
        </w:rPr>
        <w:t>.20</w:t>
      </w:r>
      <w:r w:rsidR="00CD3CF8" w:rsidRPr="005367B7">
        <w:rPr>
          <w:rFonts w:ascii="Arial" w:hAnsi="Arial" w:cs="Arial"/>
          <w:b/>
        </w:rPr>
        <w:t xml:space="preserve">20 do </w:t>
      </w:r>
      <w:r w:rsidR="005367B7" w:rsidRPr="005367B7">
        <w:rPr>
          <w:rFonts w:ascii="Arial" w:hAnsi="Arial" w:cs="Arial"/>
          <w:b/>
        </w:rPr>
        <w:t>1</w:t>
      </w:r>
      <w:r w:rsidRPr="005367B7">
        <w:rPr>
          <w:rFonts w:ascii="Arial" w:hAnsi="Arial" w:cs="Arial"/>
          <w:b/>
        </w:rPr>
        <w:t>0:00)</w:t>
      </w:r>
      <w:r w:rsidRPr="0069474D">
        <w:rPr>
          <w:rFonts w:ascii="Arial" w:hAnsi="Arial" w:cs="Arial"/>
          <w:b/>
        </w:rPr>
        <w:t xml:space="preserve">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14D3E013" w14:textId="77777777" w:rsidR="009568E7" w:rsidRPr="009568E7" w:rsidRDefault="009568E7" w:rsidP="00DB5672">
      <w:pPr>
        <w:pStyle w:val="Paragraf"/>
        <w:numPr>
          <w:ilvl w:val="0"/>
          <w:numId w:val="130"/>
        </w:numPr>
        <w:spacing w:after="0"/>
        <w:jc w:val="both"/>
        <w:rPr>
          <w:rFonts w:ascii="Arial" w:hAnsi="Arial" w:cs="Arial"/>
          <w:b/>
        </w:rPr>
      </w:pPr>
      <w:r w:rsidRPr="009568E7">
        <w:rPr>
          <w:rFonts w:ascii="Arial" w:hAnsi="Arial" w:cs="Arial"/>
          <w:b/>
        </w:rPr>
        <w:t xml:space="preserve">osebno na naslov: </w:t>
      </w:r>
      <w:r w:rsidR="00917449" w:rsidRPr="00DD3F15">
        <w:rPr>
          <w:rFonts w:ascii="Arial" w:hAnsi="Arial" w:cs="Arial"/>
          <w:b/>
        </w:rPr>
        <w:t>Mestna občina Velenje, Titov trg 1, 3320 Velenje</w:t>
      </w:r>
    </w:p>
    <w:p w14:paraId="1F47E9AF" w14:textId="77777777" w:rsidR="00917449" w:rsidRDefault="009568E7" w:rsidP="00DB5672">
      <w:pPr>
        <w:pStyle w:val="Paragraf"/>
        <w:numPr>
          <w:ilvl w:val="0"/>
          <w:numId w:val="130"/>
        </w:numPr>
        <w:spacing w:before="0" w:after="0"/>
        <w:jc w:val="both"/>
        <w:rPr>
          <w:rFonts w:ascii="Arial" w:hAnsi="Arial" w:cs="Arial"/>
        </w:rPr>
      </w:pPr>
      <w:r w:rsidRPr="009568E7">
        <w:rPr>
          <w:rFonts w:ascii="Arial" w:hAnsi="Arial" w:cs="Arial"/>
          <w:b/>
        </w:rPr>
        <w:t xml:space="preserve">po pošti na naslov: </w:t>
      </w:r>
      <w:r w:rsidR="00917449" w:rsidRPr="00DD3F15">
        <w:rPr>
          <w:rFonts w:ascii="Arial" w:hAnsi="Arial" w:cs="Arial"/>
          <w:b/>
        </w:rPr>
        <w:t>Mestna občina Velenje, Titov trg 1, 3320 Velenje</w:t>
      </w:r>
      <w:r w:rsidR="00917449" w:rsidRPr="009A1928">
        <w:rPr>
          <w:rFonts w:ascii="Arial" w:hAnsi="Arial" w:cs="Arial"/>
        </w:rPr>
        <w:t xml:space="preserve"> </w:t>
      </w:r>
    </w:p>
    <w:p w14:paraId="24DC9B91" w14:textId="77777777" w:rsidR="00917449" w:rsidRDefault="00917449" w:rsidP="001A7FC9">
      <w:pPr>
        <w:pStyle w:val="Paragraf"/>
        <w:spacing w:before="0" w:after="0"/>
        <w:jc w:val="both"/>
        <w:rPr>
          <w:rFonts w:ascii="Arial" w:hAnsi="Arial" w:cs="Arial"/>
        </w:rPr>
      </w:pPr>
    </w:p>
    <w:p w14:paraId="518D6CAF" w14:textId="0F78EED0" w:rsidR="003766D9" w:rsidRDefault="002A7879" w:rsidP="00293347">
      <w:pPr>
        <w:pStyle w:val="Paragraf"/>
        <w:spacing w:before="0" w:after="0"/>
        <w:jc w:val="both"/>
        <w:rPr>
          <w:rFonts w:ascii="Arial" w:hAnsi="Arial" w:cs="Arial"/>
        </w:rPr>
      </w:pPr>
      <w:r w:rsidRPr="009A1928">
        <w:rPr>
          <w:rFonts w:ascii="Arial" w:hAnsi="Arial" w:cs="Arial"/>
        </w:rPr>
        <w:t xml:space="preserve">Ponudnik predloži finančno zavarovanje za resnost ponudbe v zapečateni ali zaprti ovojnici, na katero se nalepi izpolnjen Obrazec Ovojnica. </w:t>
      </w:r>
      <w:r w:rsidR="009568E7" w:rsidRPr="009A1928">
        <w:rPr>
          <w:rFonts w:ascii="Arial" w:hAnsi="Arial" w:cs="Arial"/>
        </w:rPr>
        <w:t>Finančno zavarovanje za resnost ponudbe mora v vložišče naročnika prispeti do zgoraj navedenega roka. V primeru, da bo finančno zavarovanje za resnost ponudbe naročniku prispelo po zgoraj navedenem roku, bo takšna ponudba</w:t>
      </w:r>
      <w:r w:rsidRPr="009A1928">
        <w:rPr>
          <w:rFonts w:ascii="Arial" w:hAnsi="Arial" w:cs="Arial"/>
        </w:rPr>
        <w:t>,</w:t>
      </w:r>
      <w:r w:rsidR="009568E7" w:rsidRPr="009A1928">
        <w:rPr>
          <w:rFonts w:ascii="Arial" w:hAnsi="Arial" w:cs="Arial"/>
        </w:rPr>
        <w:t xml:space="preserve"> kot nepravočasna izločena, poslano finančno zavarovanje za resnost ponudbe pa bo zaprto vrnjeno ponudniku. V izogib kasnejšim težavam zahtevajte potrdilo o oddanem finančnem zavarovanju za resnost ponudbe s pravilno navedenim datum</w:t>
      </w:r>
      <w:bookmarkStart w:id="23" w:name="_GoBack"/>
      <w:bookmarkEnd w:id="23"/>
      <w:r w:rsidR="009568E7" w:rsidRPr="009A1928">
        <w:rPr>
          <w:rFonts w:ascii="Arial" w:hAnsi="Arial" w:cs="Arial"/>
        </w:rPr>
        <w:t xml:space="preserve">om in časom oddaje pri pooblaščeni osebi naročnika. </w:t>
      </w:r>
    </w:p>
    <w:p w14:paraId="2D6E61A1" w14:textId="77777777" w:rsidR="00293347" w:rsidRPr="00293347" w:rsidRDefault="00293347" w:rsidP="00293347">
      <w:pPr>
        <w:pStyle w:val="Paragraf"/>
        <w:spacing w:before="0" w:after="0"/>
        <w:jc w:val="both"/>
        <w:rPr>
          <w:rFonts w:ascii="Arial" w:hAnsi="Arial" w:cs="Arial"/>
        </w:rPr>
      </w:pPr>
    </w:p>
    <w:p w14:paraId="78B9EAFD" w14:textId="77777777" w:rsidR="00293347" w:rsidRPr="00293347" w:rsidRDefault="00293347" w:rsidP="00293347">
      <w:pPr>
        <w:spacing w:after="0" w:line="240" w:lineRule="auto"/>
        <w:jc w:val="both"/>
        <w:rPr>
          <w:rFonts w:ascii="Arial" w:eastAsia="Calibri" w:hAnsi="Arial" w:cs="Arial"/>
          <w:b/>
          <w:sz w:val="18"/>
          <w:szCs w:val="18"/>
          <w:lang w:val="en-US"/>
        </w:rPr>
      </w:pPr>
      <w:r w:rsidRPr="00293347">
        <w:rPr>
          <w:rFonts w:ascii="Calibri" w:eastAsia="Calibri" w:hAnsi="Calibri" w:cs="Times New Roman"/>
          <w:lang w:val="en-US"/>
        </w:rPr>
        <w:t>“</w:t>
      </w:r>
      <w:proofErr w:type="spellStart"/>
      <w:r w:rsidRPr="00293347">
        <w:rPr>
          <w:rFonts w:ascii="Arial" w:eastAsia="Calibri" w:hAnsi="Arial" w:cs="Arial"/>
          <w:b/>
          <w:sz w:val="18"/>
          <w:szCs w:val="18"/>
          <w:lang w:val="en-US"/>
        </w:rPr>
        <w:t>Zaradi</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sprememb</w:t>
      </w:r>
      <w:proofErr w:type="spellEnd"/>
      <w:r w:rsidRPr="00293347">
        <w:rPr>
          <w:rFonts w:ascii="Arial" w:eastAsia="Calibri" w:hAnsi="Arial" w:cs="Arial"/>
          <w:b/>
          <w:sz w:val="18"/>
          <w:szCs w:val="18"/>
          <w:lang w:val="en-US"/>
        </w:rPr>
        <w:t xml:space="preserve"> v </w:t>
      </w:r>
      <w:proofErr w:type="spellStart"/>
      <w:r w:rsidRPr="00293347">
        <w:rPr>
          <w:rFonts w:ascii="Arial" w:eastAsia="Calibri" w:hAnsi="Arial" w:cs="Arial"/>
          <w:b/>
          <w:sz w:val="18"/>
          <w:szCs w:val="18"/>
          <w:lang w:val="en-US"/>
        </w:rPr>
        <w:t>delovanju</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sprejemne</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pisarne</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naročnika</w:t>
      </w:r>
      <w:proofErr w:type="spellEnd"/>
      <w:r w:rsidRPr="00293347">
        <w:rPr>
          <w:rFonts w:ascii="Arial" w:eastAsia="Calibri" w:hAnsi="Arial" w:cs="Arial"/>
          <w:b/>
          <w:sz w:val="18"/>
          <w:szCs w:val="18"/>
          <w:lang w:val="en-US"/>
        </w:rPr>
        <w:t xml:space="preserve"> v </w:t>
      </w:r>
      <w:proofErr w:type="spellStart"/>
      <w:r w:rsidRPr="00293347">
        <w:rPr>
          <w:rFonts w:ascii="Arial" w:eastAsia="Calibri" w:hAnsi="Arial" w:cs="Arial"/>
          <w:b/>
          <w:sz w:val="18"/>
          <w:szCs w:val="18"/>
          <w:lang w:val="en-US"/>
        </w:rPr>
        <w:t>času</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epidemije</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naročnik</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opozarja</w:t>
      </w:r>
      <w:proofErr w:type="spellEnd"/>
      <w:r w:rsidRPr="00293347">
        <w:rPr>
          <w:rFonts w:ascii="Arial" w:eastAsia="Calibri" w:hAnsi="Arial" w:cs="Arial"/>
          <w:b/>
          <w:sz w:val="18"/>
          <w:szCs w:val="18"/>
          <w:lang w:val="en-US"/>
        </w:rPr>
        <w:t xml:space="preserve">, da </w:t>
      </w:r>
      <w:proofErr w:type="spellStart"/>
      <w:r w:rsidRPr="00293347">
        <w:rPr>
          <w:rFonts w:ascii="Arial" w:eastAsia="Calibri" w:hAnsi="Arial" w:cs="Arial"/>
          <w:b/>
          <w:sz w:val="18"/>
          <w:szCs w:val="18"/>
          <w:u w:val="single"/>
          <w:lang w:val="en-US"/>
        </w:rPr>
        <w:t>ni</w:t>
      </w:r>
      <w:proofErr w:type="spellEnd"/>
      <w:r w:rsidRPr="00293347">
        <w:rPr>
          <w:rFonts w:ascii="Arial" w:eastAsia="Calibri" w:hAnsi="Arial" w:cs="Arial"/>
          <w:b/>
          <w:sz w:val="18"/>
          <w:szCs w:val="18"/>
          <w:u w:val="single"/>
          <w:lang w:val="en-US"/>
        </w:rPr>
        <w:t xml:space="preserve"> </w:t>
      </w:r>
      <w:proofErr w:type="spellStart"/>
      <w:r w:rsidRPr="00293347">
        <w:rPr>
          <w:rFonts w:ascii="Arial" w:eastAsia="Calibri" w:hAnsi="Arial" w:cs="Arial"/>
          <w:b/>
          <w:sz w:val="18"/>
          <w:szCs w:val="18"/>
          <w:u w:val="single"/>
          <w:lang w:val="en-US"/>
        </w:rPr>
        <w:t>možna</w:t>
      </w:r>
      <w:proofErr w:type="spellEnd"/>
      <w:r w:rsidRPr="00293347">
        <w:rPr>
          <w:rFonts w:ascii="Arial" w:eastAsia="Calibri" w:hAnsi="Arial" w:cs="Arial"/>
          <w:b/>
          <w:sz w:val="18"/>
          <w:szCs w:val="18"/>
          <w:u w:val="single"/>
          <w:lang w:val="en-US"/>
        </w:rPr>
        <w:t xml:space="preserve"> </w:t>
      </w:r>
      <w:proofErr w:type="spellStart"/>
      <w:r w:rsidRPr="00293347">
        <w:rPr>
          <w:rFonts w:ascii="Arial" w:eastAsia="Calibri" w:hAnsi="Arial" w:cs="Arial"/>
          <w:b/>
          <w:sz w:val="18"/>
          <w:szCs w:val="18"/>
          <w:u w:val="single"/>
          <w:lang w:val="en-US"/>
        </w:rPr>
        <w:t>predložitev</w:t>
      </w:r>
      <w:proofErr w:type="spellEnd"/>
      <w:r w:rsidRPr="00293347">
        <w:rPr>
          <w:rFonts w:ascii="Arial" w:eastAsia="Calibri" w:hAnsi="Arial" w:cs="Arial"/>
          <w:b/>
          <w:sz w:val="18"/>
          <w:szCs w:val="18"/>
          <w:u w:val="single"/>
          <w:lang w:val="en-US"/>
        </w:rPr>
        <w:t xml:space="preserve"> </w:t>
      </w:r>
      <w:proofErr w:type="spellStart"/>
      <w:r w:rsidRPr="00293347">
        <w:rPr>
          <w:rFonts w:ascii="Arial" w:eastAsia="Calibri" w:hAnsi="Arial" w:cs="Arial"/>
          <w:b/>
          <w:sz w:val="18"/>
          <w:szCs w:val="18"/>
          <w:u w:val="single"/>
          <w:lang w:val="en-US"/>
        </w:rPr>
        <w:t>finančnega</w:t>
      </w:r>
      <w:proofErr w:type="spellEnd"/>
      <w:r w:rsidRPr="00293347">
        <w:rPr>
          <w:rFonts w:ascii="Arial" w:eastAsia="Calibri" w:hAnsi="Arial" w:cs="Arial"/>
          <w:b/>
          <w:sz w:val="18"/>
          <w:szCs w:val="18"/>
          <w:u w:val="single"/>
          <w:lang w:val="en-US"/>
        </w:rPr>
        <w:t xml:space="preserve"> </w:t>
      </w:r>
      <w:proofErr w:type="spellStart"/>
      <w:r w:rsidRPr="00293347">
        <w:rPr>
          <w:rFonts w:ascii="Arial" w:eastAsia="Calibri" w:hAnsi="Arial" w:cs="Arial"/>
          <w:b/>
          <w:sz w:val="18"/>
          <w:szCs w:val="18"/>
          <w:u w:val="single"/>
          <w:lang w:val="en-US"/>
        </w:rPr>
        <w:t>zavarovanja</w:t>
      </w:r>
      <w:proofErr w:type="spellEnd"/>
      <w:r w:rsidRPr="00293347">
        <w:rPr>
          <w:rFonts w:ascii="Arial" w:eastAsia="Calibri" w:hAnsi="Arial" w:cs="Arial"/>
          <w:b/>
          <w:sz w:val="18"/>
          <w:szCs w:val="18"/>
          <w:u w:val="single"/>
          <w:lang w:val="en-US"/>
        </w:rPr>
        <w:t xml:space="preserve"> v </w:t>
      </w:r>
      <w:proofErr w:type="spellStart"/>
      <w:r w:rsidRPr="00293347">
        <w:rPr>
          <w:rFonts w:ascii="Arial" w:eastAsia="Calibri" w:hAnsi="Arial" w:cs="Arial"/>
          <w:b/>
          <w:sz w:val="18"/>
          <w:szCs w:val="18"/>
          <w:u w:val="single"/>
          <w:lang w:val="en-US"/>
        </w:rPr>
        <w:t>sprejemni</w:t>
      </w:r>
      <w:proofErr w:type="spellEnd"/>
      <w:r w:rsidRPr="00293347">
        <w:rPr>
          <w:rFonts w:ascii="Arial" w:eastAsia="Calibri" w:hAnsi="Arial" w:cs="Arial"/>
          <w:b/>
          <w:sz w:val="18"/>
          <w:szCs w:val="18"/>
          <w:u w:val="single"/>
          <w:lang w:val="en-US"/>
        </w:rPr>
        <w:t xml:space="preserve"> </w:t>
      </w:r>
      <w:proofErr w:type="spellStart"/>
      <w:r w:rsidRPr="00293347">
        <w:rPr>
          <w:rFonts w:ascii="Arial" w:eastAsia="Calibri" w:hAnsi="Arial" w:cs="Arial"/>
          <w:b/>
          <w:sz w:val="18"/>
          <w:szCs w:val="18"/>
          <w:u w:val="single"/>
          <w:lang w:val="en-US"/>
        </w:rPr>
        <w:t>pisarni</w:t>
      </w:r>
      <w:proofErr w:type="spellEnd"/>
      <w:r w:rsidRPr="00293347">
        <w:rPr>
          <w:rFonts w:ascii="Arial" w:eastAsia="Calibri" w:hAnsi="Arial" w:cs="Arial"/>
          <w:b/>
          <w:sz w:val="18"/>
          <w:szCs w:val="18"/>
          <w:u w:val="single"/>
          <w:lang w:val="en-US"/>
        </w:rPr>
        <w:t xml:space="preserve"> </w:t>
      </w:r>
      <w:proofErr w:type="spellStart"/>
      <w:r w:rsidRPr="00293347">
        <w:rPr>
          <w:rFonts w:ascii="Arial" w:eastAsia="Calibri" w:hAnsi="Arial" w:cs="Arial"/>
          <w:b/>
          <w:sz w:val="18"/>
          <w:szCs w:val="18"/>
          <w:u w:val="single"/>
          <w:lang w:val="en-US"/>
        </w:rPr>
        <w:t>oziroma</w:t>
      </w:r>
      <w:proofErr w:type="spellEnd"/>
      <w:r w:rsidRPr="00293347">
        <w:rPr>
          <w:rFonts w:ascii="Arial" w:eastAsia="Calibri" w:hAnsi="Arial" w:cs="Arial"/>
          <w:b/>
          <w:sz w:val="18"/>
          <w:szCs w:val="18"/>
          <w:u w:val="single"/>
          <w:lang w:val="en-US"/>
        </w:rPr>
        <w:t xml:space="preserve"> </w:t>
      </w:r>
      <w:proofErr w:type="spellStart"/>
      <w:r w:rsidRPr="00293347">
        <w:rPr>
          <w:rFonts w:ascii="Arial" w:eastAsia="Calibri" w:hAnsi="Arial" w:cs="Arial"/>
          <w:b/>
          <w:sz w:val="18"/>
          <w:szCs w:val="18"/>
          <w:u w:val="single"/>
          <w:lang w:val="en-US"/>
        </w:rPr>
        <w:t>vložišču</w:t>
      </w:r>
      <w:proofErr w:type="spellEnd"/>
      <w:r w:rsidRPr="00293347">
        <w:rPr>
          <w:rFonts w:ascii="Arial" w:eastAsia="Calibri" w:hAnsi="Arial" w:cs="Arial"/>
          <w:b/>
          <w:sz w:val="18"/>
          <w:szCs w:val="18"/>
          <w:u w:val="single"/>
          <w:lang w:val="en-US"/>
        </w:rPr>
        <w:t>.</w:t>
      </w:r>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Ponudniki</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naj</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finančno</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zavarovanje</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pošljejo</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u w:val="single"/>
          <w:lang w:val="en-US"/>
        </w:rPr>
        <w:t>po</w:t>
      </w:r>
      <w:proofErr w:type="spellEnd"/>
      <w:r w:rsidRPr="00293347">
        <w:rPr>
          <w:rFonts w:ascii="Arial" w:eastAsia="Calibri" w:hAnsi="Arial" w:cs="Arial"/>
          <w:b/>
          <w:sz w:val="18"/>
          <w:szCs w:val="18"/>
          <w:u w:val="single"/>
          <w:lang w:val="en-US"/>
        </w:rPr>
        <w:t xml:space="preserve"> </w:t>
      </w:r>
      <w:proofErr w:type="spellStart"/>
      <w:r w:rsidRPr="00293347">
        <w:rPr>
          <w:rFonts w:ascii="Arial" w:eastAsia="Calibri" w:hAnsi="Arial" w:cs="Arial"/>
          <w:b/>
          <w:sz w:val="18"/>
          <w:szCs w:val="18"/>
          <w:u w:val="single"/>
          <w:lang w:val="en-US"/>
        </w:rPr>
        <w:t>pošti</w:t>
      </w:r>
      <w:proofErr w:type="spellEnd"/>
      <w:r w:rsidRPr="00293347">
        <w:rPr>
          <w:rFonts w:ascii="Arial" w:eastAsia="Calibri" w:hAnsi="Arial" w:cs="Arial"/>
          <w:b/>
          <w:sz w:val="18"/>
          <w:szCs w:val="18"/>
          <w:u w:val="single"/>
          <w:lang w:val="en-US"/>
        </w:rPr>
        <w:t xml:space="preserve"> »</w:t>
      </w:r>
      <w:proofErr w:type="spellStart"/>
      <w:r w:rsidRPr="00293347">
        <w:rPr>
          <w:rFonts w:ascii="Arial" w:eastAsia="Calibri" w:hAnsi="Arial" w:cs="Arial"/>
          <w:b/>
          <w:sz w:val="18"/>
          <w:szCs w:val="18"/>
          <w:u w:val="single"/>
          <w:lang w:val="en-US"/>
        </w:rPr>
        <w:t>priporočeno</w:t>
      </w:r>
      <w:proofErr w:type="spellEnd"/>
      <w:r w:rsidRPr="00293347">
        <w:rPr>
          <w:rFonts w:ascii="Arial" w:eastAsia="Calibri" w:hAnsi="Arial" w:cs="Arial"/>
          <w:b/>
          <w:sz w:val="18"/>
          <w:szCs w:val="18"/>
          <w:u w:val="single"/>
          <w:lang w:val="en-US"/>
        </w:rPr>
        <w:t>«,</w:t>
      </w:r>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saj</w:t>
      </w:r>
      <w:proofErr w:type="spellEnd"/>
      <w:r w:rsidRPr="00293347">
        <w:rPr>
          <w:rFonts w:ascii="Arial" w:eastAsia="Calibri" w:hAnsi="Arial" w:cs="Arial"/>
          <w:b/>
          <w:sz w:val="18"/>
          <w:szCs w:val="18"/>
          <w:lang w:val="en-US"/>
        </w:rPr>
        <w:t xml:space="preserve"> </w:t>
      </w:r>
      <w:proofErr w:type="spellStart"/>
      <w:proofErr w:type="gramStart"/>
      <w:r w:rsidRPr="00293347">
        <w:rPr>
          <w:rFonts w:ascii="Arial" w:eastAsia="Calibri" w:hAnsi="Arial" w:cs="Arial"/>
          <w:b/>
          <w:sz w:val="18"/>
          <w:szCs w:val="18"/>
          <w:lang w:val="en-US"/>
        </w:rPr>
        <w:t>bo</w:t>
      </w:r>
      <w:proofErr w:type="spellEnd"/>
      <w:proofErr w:type="gramEnd"/>
      <w:r w:rsidRPr="00293347">
        <w:rPr>
          <w:rFonts w:ascii="Arial" w:eastAsia="Calibri" w:hAnsi="Arial" w:cs="Arial"/>
          <w:b/>
          <w:sz w:val="18"/>
          <w:szCs w:val="18"/>
          <w:lang w:val="en-US"/>
        </w:rPr>
        <w:t xml:space="preserve"> le </w:t>
      </w:r>
      <w:proofErr w:type="spellStart"/>
      <w:r w:rsidRPr="00293347">
        <w:rPr>
          <w:rFonts w:ascii="Arial" w:eastAsia="Calibri" w:hAnsi="Arial" w:cs="Arial"/>
          <w:b/>
          <w:sz w:val="18"/>
          <w:szCs w:val="18"/>
          <w:lang w:val="en-US"/>
        </w:rPr>
        <w:t>na</w:t>
      </w:r>
      <w:proofErr w:type="spellEnd"/>
      <w:r w:rsidRPr="00293347">
        <w:rPr>
          <w:rFonts w:ascii="Arial" w:eastAsia="Calibri" w:hAnsi="Arial" w:cs="Arial"/>
          <w:b/>
          <w:sz w:val="18"/>
          <w:szCs w:val="18"/>
          <w:lang w:val="en-US"/>
        </w:rPr>
        <w:t xml:space="preserve"> ta </w:t>
      </w:r>
      <w:proofErr w:type="spellStart"/>
      <w:r w:rsidRPr="00293347">
        <w:rPr>
          <w:rFonts w:ascii="Arial" w:eastAsia="Calibri" w:hAnsi="Arial" w:cs="Arial"/>
          <w:b/>
          <w:sz w:val="18"/>
          <w:szCs w:val="18"/>
          <w:lang w:val="en-US"/>
        </w:rPr>
        <w:t>način</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razvidna</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tudi</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ura</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prejema</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pošiljke</w:t>
      </w:r>
      <w:proofErr w:type="spellEnd"/>
      <w:r w:rsidRPr="00293347">
        <w:rPr>
          <w:rFonts w:ascii="Arial" w:eastAsia="Calibri" w:hAnsi="Arial" w:cs="Arial"/>
          <w:b/>
          <w:sz w:val="18"/>
          <w:szCs w:val="18"/>
          <w:lang w:val="en-US"/>
        </w:rPr>
        <w:t xml:space="preserve">. V </w:t>
      </w:r>
      <w:proofErr w:type="spellStart"/>
      <w:r w:rsidRPr="00293347">
        <w:rPr>
          <w:rFonts w:ascii="Arial" w:eastAsia="Calibri" w:hAnsi="Arial" w:cs="Arial"/>
          <w:b/>
          <w:sz w:val="18"/>
          <w:szCs w:val="18"/>
          <w:lang w:val="en-US"/>
        </w:rPr>
        <w:t>primeru</w:t>
      </w:r>
      <w:proofErr w:type="spellEnd"/>
      <w:r w:rsidRPr="00293347">
        <w:rPr>
          <w:rFonts w:ascii="Arial" w:eastAsia="Calibri" w:hAnsi="Arial" w:cs="Arial"/>
          <w:b/>
          <w:sz w:val="18"/>
          <w:szCs w:val="18"/>
          <w:lang w:val="en-US"/>
        </w:rPr>
        <w:t xml:space="preserve">, da </w:t>
      </w:r>
      <w:proofErr w:type="spellStart"/>
      <w:r w:rsidRPr="00293347">
        <w:rPr>
          <w:rFonts w:ascii="Arial" w:eastAsia="Calibri" w:hAnsi="Arial" w:cs="Arial"/>
          <w:b/>
          <w:sz w:val="18"/>
          <w:szCs w:val="18"/>
          <w:lang w:val="en-US"/>
        </w:rPr>
        <w:t>pošiljka</w:t>
      </w:r>
      <w:proofErr w:type="spellEnd"/>
      <w:r w:rsidRPr="00293347">
        <w:rPr>
          <w:rFonts w:ascii="Arial" w:eastAsia="Calibri" w:hAnsi="Arial" w:cs="Arial"/>
          <w:b/>
          <w:sz w:val="18"/>
          <w:szCs w:val="18"/>
          <w:lang w:val="en-US"/>
        </w:rPr>
        <w:t xml:space="preserve"> ne </w:t>
      </w:r>
      <w:proofErr w:type="spellStart"/>
      <w:proofErr w:type="gramStart"/>
      <w:r w:rsidRPr="00293347">
        <w:rPr>
          <w:rFonts w:ascii="Arial" w:eastAsia="Calibri" w:hAnsi="Arial" w:cs="Arial"/>
          <w:b/>
          <w:sz w:val="18"/>
          <w:szCs w:val="18"/>
          <w:lang w:val="en-US"/>
        </w:rPr>
        <w:t>bo</w:t>
      </w:r>
      <w:proofErr w:type="spellEnd"/>
      <w:proofErr w:type="gram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poslana</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priporočeno</w:t>
      </w:r>
      <w:proofErr w:type="spellEnd"/>
      <w:r w:rsidRPr="00293347">
        <w:rPr>
          <w:rFonts w:ascii="Arial" w:eastAsia="Calibri" w:hAnsi="Arial" w:cs="Arial"/>
          <w:b/>
          <w:sz w:val="18"/>
          <w:szCs w:val="18"/>
          <w:lang w:val="en-US"/>
        </w:rPr>
        <w:t xml:space="preserve">« in </w:t>
      </w:r>
      <w:proofErr w:type="spellStart"/>
      <w:r w:rsidRPr="00293347">
        <w:rPr>
          <w:rFonts w:ascii="Arial" w:eastAsia="Calibri" w:hAnsi="Arial" w:cs="Arial"/>
          <w:b/>
          <w:sz w:val="18"/>
          <w:szCs w:val="18"/>
          <w:lang w:val="en-US"/>
        </w:rPr>
        <w:t>naročnik</w:t>
      </w:r>
      <w:proofErr w:type="spellEnd"/>
      <w:r w:rsidRPr="00293347">
        <w:rPr>
          <w:rFonts w:ascii="Arial" w:eastAsia="Calibri" w:hAnsi="Arial" w:cs="Arial"/>
          <w:b/>
          <w:sz w:val="18"/>
          <w:szCs w:val="18"/>
          <w:lang w:val="en-US"/>
        </w:rPr>
        <w:t xml:space="preserve"> ne </w:t>
      </w:r>
      <w:proofErr w:type="spellStart"/>
      <w:r w:rsidRPr="00293347">
        <w:rPr>
          <w:rFonts w:ascii="Arial" w:eastAsia="Calibri" w:hAnsi="Arial" w:cs="Arial"/>
          <w:b/>
          <w:sz w:val="18"/>
          <w:szCs w:val="18"/>
          <w:lang w:val="en-US"/>
        </w:rPr>
        <w:t>bo</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mogel</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ugotoviti</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ali</w:t>
      </w:r>
      <w:proofErr w:type="spellEnd"/>
      <w:r w:rsidRPr="00293347">
        <w:rPr>
          <w:rFonts w:ascii="Arial" w:eastAsia="Calibri" w:hAnsi="Arial" w:cs="Arial"/>
          <w:b/>
          <w:sz w:val="18"/>
          <w:szCs w:val="18"/>
          <w:lang w:val="en-US"/>
        </w:rPr>
        <w:t xml:space="preserve"> je </w:t>
      </w:r>
      <w:proofErr w:type="spellStart"/>
      <w:r w:rsidRPr="00293347">
        <w:rPr>
          <w:rFonts w:ascii="Arial" w:eastAsia="Calibri" w:hAnsi="Arial" w:cs="Arial"/>
          <w:b/>
          <w:sz w:val="18"/>
          <w:szCs w:val="18"/>
          <w:lang w:val="en-US"/>
        </w:rPr>
        <w:t>finančno</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zavarovanje</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prispelo</w:t>
      </w:r>
      <w:proofErr w:type="spellEnd"/>
      <w:r w:rsidRPr="00293347">
        <w:rPr>
          <w:rFonts w:ascii="Arial" w:eastAsia="Calibri" w:hAnsi="Arial" w:cs="Arial"/>
          <w:b/>
          <w:sz w:val="18"/>
          <w:szCs w:val="18"/>
          <w:lang w:val="en-US"/>
        </w:rPr>
        <w:t xml:space="preserve"> do </w:t>
      </w:r>
      <w:proofErr w:type="spellStart"/>
      <w:r w:rsidRPr="00293347">
        <w:rPr>
          <w:rFonts w:ascii="Arial" w:eastAsia="Calibri" w:hAnsi="Arial" w:cs="Arial"/>
          <w:b/>
          <w:sz w:val="18"/>
          <w:szCs w:val="18"/>
          <w:lang w:val="en-US"/>
        </w:rPr>
        <w:t>roka</w:t>
      </w:r>
      <w:proofErr w:type="spellEnd"/>
      <w:r w:rsidRPr="00293347">
        <w:rPr>
          <w:rFonts w:ascii="Arial" w:eastAsia="Calibri" w:hAnsi="Arial" w:cs="Arial"/>
          <w:b/>
          <w:sz w:val="18"/>
          <w:szCs w:val="18"/>
          <w:lang w:val="en-US"/>
        </w:rPr>
        <w:t xml:space="preserve"> za </w:t>
      </w:r>
      <w:proofErr w:type="spellStart"/>
      <w:r w:rsidRPr="00293347">
        <w:rPr>
          <w:rFonts w:ascii="Arial" w:eastAsia="Calibri" w:hAnsi="Arial" w:cs="Arial"/>
          <w:b/>
          <w:sz w:val="18"/>
          <w:szCs w:val="18"/>
          <w:lang w:val="en-US"/>
        </w:rPr>
        <w:t>preložitev</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ponudb</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bo</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takšno</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ponudbo</w:t>
      </w:r>
      <w:proofErr w:type="spellEnd"/>
      <w:r w:rsidRPr="00293347">
        <w:rPr>
          <w:rFonts w:ascii="Arial" w:eastAsia="Calibri" w:hAnsi="Arial" w:cs="Arial"/>
          <w:b/>
          <w:sz w:val="18"/>
          <w:szCs w:val="18"/>
          <w:lang w:val="en-US"/>
        </w:rPr>
        <w:t xml:space="preserve"> </w:t>
      </w:r>
      <w:proofErr w:type="spellStart"/>
      <w:r w:rsidRPr="00293347">
        <w:rPr>
          <w:rFonts w:ascii="Arial" w:eastAsia="Calibri" w:hAnsi="Arial" w:cs="Arial"/>
          <w:b/>
          <w:sz w:val="18"/>
          <w:szCs w:val="18"/>
          <w:lang w:val="en-US"/>
        </w:rPr>
        <w:t>zavrnil</w:t>
      </w:r>
      <w:proofErr w:type="spellEnd"/>
      <w:r w:rsidRPr="00293347">
        <w:rPr>
          <w:rFonts w:ascii="Arial" w:eastAsia="Calibri" w:hAnsi="Arial" w:cs="Arial"/>
          <w:b/>
          <w:sz w:val="18"/>
          <w:szCs w:val="18"/>
          <w:lang w:val="en-US"/>
        </w:rPr>
        <w:t>. “</w:t>
      </w:r>
    </w:p>
    <w:p w14:paraId="02D6F9CE" w14:textId="77777777" w:rsidR="003766D9" w:rsidRDefault="003766D9" w:rsidP="00BC421A">
      <w:pPr>
        <w:pStyle w:val="Paragraf"/>
        <w:spacing w:before="0" w:after="0"/>
        <w:jc w:val="both"/>
        <w:rPr>
          <w:rFonts w:ascii="Arial" w:hAnsi="Arial" w:cs="Arial"/>
        </w:rPr>
      </w:pPr>
    </w:p>
    <w:p w14:paraId="0C785A33" w14:textId="77777777" w:rsidR="00BC421A" w:rsidRPr="00BC421A" w:rsidRDefault="00BC421A" w:rsidP="00BC421A">
      <w:pPr>
        <w:pStyle w:val="Paragraf"/>
        <w:spacing w:before="0" w:after="0"/>
        <w:jc w:val="both"/>
        <w:rPr>
          <w:rFonts w:ascii="Arial" w:hAnsi="Arial" w:cs="Arial"/>
        </w:rPr>
      </w:pPr>
    </w:p>
    <w:p w14:paraId="0029079C" w14:textId="77777777" w:rsidR="003A775A" w:rsidRPr="002F6FF9" w:rsidRDefault="00D464AF" w:rsidP="00BC421A">
      <w:pPr>
        <w:pStyle w:val="Naslov3"/>
        <w:spacing w:before="0"/>
        <w:rPr>
          <w:rFonts w:ascii="Arial" w:hAnsi="Arial" w:cs="Arial"/>
          <w:color w:val="auto"/>
          <w:sz w:val="18"/>
          <w:szCs w:val="18"/>
        </w:rPr>
      </w:pPr>
      <w:bookmarkStart w:id="24" w:name="_Toc528224870"/>
      <w:r w:rsidRPr="002F6FF9">
        <w:rPr>
          <w:rFonts w:ascii="Arial" w:hAnsi="Arial" w:cs="Arial"/>
          <w:color w:val="auto"/>
        </w:rPr>
        <w:t xml:space="preserve">FINANČNO </w:t>
      </w:r>
      <w:r w:rsidR="003A775A" w:rsidRPr="002F6FF9">
        <w:rPr>
          <w:rFonts w:ascii="Arial" w:hAnsi="Arial" w:cs="Arial"/>
          <w:color w:val="auto"/>
        </w:rPr>
        <w:t>ZAVAROVANJE ZA DOBRO IZVEDBO POGODBENIH OBVEZNOSTI</w:t>
      </w:r>
      <w:bookmarkEnd w:id="24"/>
    </w:p>
    <w:p w14:paraId="41159E2C" w14:textId="77777777" w:rsidR="00F97EEC" w:rsidRPr="00AB06C4" w:rsidRDefault="00F97EEC" w:rsidP="001A7FC9">
      <w:pPr>
        <w:spacing w:before="225" w:after="225"/>
        <w:jc w:val="both"/>
        <w:rPr>
          <w:rFonts w:ascii="Arial" w:hAnsi="Arial" w:cs="Arial"/>
          <w:sz w:val="18"/>
          <w:szCs w:val="18"/>
        </w:rPr>
      </w:pPr>
      <w:r w:rsidRPr="00AB06C4">
        <w:rPr>
          <w:rFonts w:ascii="Arial" w:hAnsi="Arial" w:cs="Arial"/>
          <w:sz w:val="18"/>
          <w:szCs w:val="18"/>
        </w:rPr>
        <w:t>Instrument zavarovanja: dve lastni (bianco) menici skupaj z meni</w:t>
      </w:r>
      <w:r w:rsidRPr="00AB06C4">
        <w:rPr>
          <w:rFonts w:ascii="Arial" w:hAnsi="Arial" w:cs="Arial" w:hint="eastAsia"/>
          <w:sz w:val="18"/>
          <w:szCs w:val="18"/>
        </w:rPr>
        <w:t>č</w:t>
      </w:r>
      <w:r w:rsidRPr="00AB06C4">
        <w:rPr>
          <w:rFonts w:ascii="Arial" w:hAnsi="Arial" w:cs="Arial"/>
          <w:sz w:val="18"/>
          <w:szCs w:val="18"/>
        </w:rPr>
        <w:t>no izjavo s pooblastilom za izpolnitev in unov</w:t>
      </w:r>
      <w:r w:rsidRPr="00AB06C4">
        <w:rPr>
          <w:rFonts w:ascii="Arial" w:hAnsi="Arial" w:cs="Arial" w:hint="eastAsia"/>
          <w:sz w:val="18"/>
          <w:szCs w:val="18"/>
        </w:rPr>
        <w:t>č</w:t>
      </w:r>
      <w:r w:rsidRPr="00AB06C4">
        <w:rPr>
          <w:rFonts w:ascii="Arial" w:hAnsi="Arial" w:cs="Arial"/>
          <w:sz w:val="18"/>
          <w:szCs w:val="18"/>
        </w:rPr>
        <w:t>enje menic. Menici morata biti predloženi v originalu.</w:t>
      </w:r>
    </w:p>
    <w:p w14:paraId="7561E828" w14:textId="77777777" w:rsidR="00F97EEC" w:rsidRPr="00557B89" w:rsidRDefault="00F97EEC" w:rsidP="001A7FC9">
      <w:pPr>
        <w:tabs>
          <w:tab w:val="left" w:pos="6040"/>
        </w:tabs>
        <w:spacing w:before="225" w:after="225"/>
        <w:jc w:val="both"/>
        <w:rPr>
          <w:rFonts w:ascii="Arial" w:hAnsi="Arial" w:cs="Arial"/>
          <w:color w:val="000000" w:themeColor="text1"/>
          <w:sz w:val="18"/>
          <w:szCs w:val="18"/>
        </w:rPr>
      </w:pPr>
      <w:r w:rsidRPr="00557B89">
        <w:rPr>
          <w:rFonts w:ascii="Arial" w:hAnsi="Arial" w:cs="Arial"/>
          <w:color w:val="000000" w:themeColor="text1"/>
          <w:sz w:val="18"/>
          <w:szCs w:val="18"/>
        </w:rPr>
        <w:t>Višina zavarovanja: 10 % pogodbene vrednosti z DDV.</w:t>
      </w:r>
      <w:r>
        <w:rPr>
          <w:rFonts w:ascii="Arial" w:hAnsi="Arial" w:cs="Arial"/>
          <w:color w:val="000000" w:themeColor="text1"/>
          <w:sz w:val="18"/>
          <w:szCs w:val="18"/>
        </w:rPr>
        <w:tab/>
      </w:r>
    </w:p>
    <w:p w14:paraId="48143D84" w14:textId="77777777" w:rsidR="00F97EEC" w:rsidRPr="00557B89" w:rsidRDefault="00F97EEC" w:rsidP="001A7FC9">
      <w:pPr>
        <w:spacing w:before="225" w:after="225"/>
        <w:jc w:val="both"/>
        <w:rPr>
          <w:rFonts w:ascii="Arial" w:hAnsi="Arial" w:cs="Arial"/>
          <w:color w:val="000000" w:themeColor="text1"/>
          <w:sz w:val="18"/>
          <w:szCs w:val="18"/>
        </w:rPr>
      </w:pPr>
      <w:r w:rsidRPr="00633A68">
        <w:rPr>
          <w:rFonts w:ascii="Arial" w:hAnsi="Arial" w:cs="Arial" w:hint="eastAsia"/>
          <w:color w:val="000000" w:themeColor="text1"/>
          <w:sz w:val="18"/>
          <w:szCs w:val="18"/>
        </w:rPr>
        <w:t>Č</w:t>
      </w:r>
      <w:r w:rsidRPr="00633A68">
        <w:rPr>
          <w:rFonts w:ascii="Arial" w:hAnsi="Arial" w:cs="Arial"/>
          <w:color w:val="000000" w:themeColor="text1"/>
          <w:sz w:val="18"/>
          <w:szCs w:val="18"/>
        </w:rPr>
        <w:t xml:space="preserve">as veljavnosti: 30 dni po poteku </w:t>
      </w:r>
      <w:r w:rsidR="0094655A" w:rsidRPr="00633A68">
        <w:rPr>
          <w:rFonts w:ascii="Arial" w:hAnsi="Arial" w:cs="Arial"/>
          <w:color w:val="000000" w:themeColor="text1"/>
          <w:sz w:val="18"/>
          <w:szCs w:val="18"/>
        </w:rPr>
        <w:t xml:space="preserve">pogodbenega </w:t>
      </w:r>
      <w:r w:rsidRPr="00633A68">
        <w:rPr>
          <w:rFonts w:ascii="Arial" w:hAnsi="Arial" w:cs="Arial"/>
          <w:color w:val="000000" w:themeColor="text1"/>
          <w:sz w:val="18"/>
          <w:szCs w:val="18"/>
        </w:rPr>
        <w:t>roka</w:t>
      </w:r>
      <w:r w:rsidR="00E36151" w:rsidRPr="00633A68">
        <w:rPr>
          <w:rFonts w:ascii="Arial" w:hAnsi="Arial" w:cs="Arial"/>
          <w:color w:val="000000" w:themeColor="text1"/>
          <w:sz w:val="18"/>
          <w:szCs w:val="18"/>
        </w:rPr>
        <w:t>.</w:t>
      </w:r>
    </w:p>
    <w:p w14:paraId="4B88DBE0" w14:textId="77777777" w:rsidR="00F97EEC" w:rsidRPr="002F6FF9" w:rsidRDefault="00F97EEC" w:rsidP="001A7FC9">
      <w:pPr>
        <w:spacing w:before="225" w:after="225"/>
        <w:jc w:val="both"/>
        <w:rPr>
          <w:rFonts w:ascii="Arial" w:hAnsi="Arial" w:cs="Arial"/>
          <w:color w:val="000000" w:themeColor="text1"/>
          <w:sz w:val="18"/>
          <w:szCs w:val="18"/>
        </w:rPr>
      </w:pPr>
      <w:r w:rsidRPr="002F6FF9">
        <w:rPr>
          <w:rFonts w:ascii="Arial" w:hAnsi="Arial" w:cs="Arial"/>
          <w:color w:val="000000" w:themeColor="text1"/>
          <w:sz w:val="18"/>
          <w:szCs w:val="18"/>
        </w:rPr>
        <w:t>Zahtevanje dokazila: ponudnik s p</w:t>
      </w:r>
      <w:r>
        <w:rPr>
          <w:rFonts w:ascii="Arial" w:hAnsi="Arial" w:cs="Arial"/>
          <w:color w:val="000000" w:themeColor="text1"/>
          <w:sz w:val="18"/>
          <w:szCs w:val="18"/>
        </w:rPr>
        <w:t>redložitvijo</w:t>
      </w:r>
      <w:r w:rsidRPr="002F6FF9">
        <w:rPr>
          <w:rFonts w:ascii="Arial" w:hAnsi="Arial" w:cs="Arial"/>
          <w:color w:val="000000" w:themeColor="text1"/>
          <w:sz w:val="18"/>
          <w:szCs w:val="18"/>
        </w:rPr>
        <w:t xml:space="preserve"> obrazca </w:t>
      </w:r>
      <w:r>
        <w:rPr>
          <w:rFonts w:ascii="Arial" w:hAnsi="Arial" w:cs="Arial"/>
          <w:color w:val="000000" w:themeColor="text1"/>
          <w:sz w:val="18"/>
          <w:szCs w:val="18"/>
        </w:rPr>
        <w:t>K</w:t>
      </w:r>
      <w:r w:rsidRPr="002F6FF9">
        <w:rPr>
          <w:rFonts w:ascii="Arial" w:hAnsi="Arial" w:cs="Arial"/>
          <w:color w:val="000000" w:themeColor="text1"/>
          <w:sz w:val="18"/>
          <w:szCs w:val="18"/>
        </w:rPr>
        <w:t xml:space="preserve">rovna izjava potrjuje, da bo naročniku izročil ustrezno zavarovanje. </w:t>
      </w:r>
    </w:p>
    <w:p w14:paraId="5C6801EE" w14:textId="77777777" w:rsidR="00F97EEC" w:rsidRPr="00557B89" w:rsidRDefault="00F97EEC" w:rsidP="001A7FC9">
      <w:pPr>
        <w:spacing w:before="225" w:after="225"/>
        <w:jc w:val="both"/>
        <w:rPr>
          <w:rFonts w:ascii="Arial" w:hAnsi="Arial" w:cs="Arial"/>
          <w:color w:val="000000" w:themeColor="text1"/>
          <w:sz w:val="18"/>
          <w:szCs w:val="18"/>
        </w:rPr>
      </w:pPr>
      <w:r w:rsidRPr="00557B89">
        <w:rPr>
          <w:rFonts w:ascii="Arial" w:hAnsi="Arial" w:cs="Arial"/>
          <w:color w:val="000000" w:themeColor="text1"/>
          <w:sz w:val="18"/>
          <w:szCs w:val="18"/>
        </w:rPr>
        <w:t>Izbrani ponudnik izro</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i zavarovanje za dobro izvedbo pogodbenih obveznosti ob podpisu pogodbe.</w:t>
      </w:r>
    </w:p>
    <w:p w14:paraId="1D1EF456" w14:textId="77777777" w:rsidR="005A51CE" w:rsidRPr="002F6FF9" w:rsidRDefault="00F97EEC" w:rsidP="001A7FC9">
      <w:pPr>
        <w:rPr>
          <w:rFonts w:ascii="Arial" w:hAnsi="Arial" w:cs="Arial"/>
          <w:color w:val="000000" w:themeColor="text1"/>
        </w:rPr>
      </w:pP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e se med trajanjem izvedbe pogodbe spremeni rok za izvedbo pogodbenih storite</w:t>
      </w:r>
      <w:r w:rsidRPr="00AA363E">
        <w:rPr>
          <w:rFonts w:ascii="Arial" w:hAnsi="Arial" w:cs="Arial"/>
          <w:color w:val="000000" w:themeColor="text1"/>
          <w:sz w:val="18"/>
          <w:szCs w:val="18"/>
        </w:rPr>
        <w:t>v,</w:t>
      </w:r>
      <w:r w:rsidRPr="00557B89">
        <w:rPr>
          <w:rFonts w:ascii="Arial" w:hAnsi="Arial" w:cs="Arial"/>
          <w:color w:val="000000" w:themeColor="text1"/>
          <w:sz w:val="18"/>
          <w:szCs w:val="18"/>
        </w:rPr>
        <w:t xml:space="preserve"> kakovost in koli</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ina, mora izvajalec ob sklenitvi aneksa k tej pogodbi predložiti novo finan</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no zavarovanje z novim rokom trajanja le-tega, v skladu s spremembo pogodbenega roka za izvedbo storitev, oziroma novo finan</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no zavarovanje s spremenjeno višino garantiranega zneska, v skladu s spremembo pogodbene vrednosti, ka</w:t>
      </w:r>
      <w:r>
        <w:rPr>
          <w:rFonts w:ascii="Arial" w:hAnsi="Arial" w:cs="Arial"/>
          <w:color w:val="000000" w:themeColor="text1"/>
          <w:sz w:val="18"/>
          <w:szCs w:val="18"/>
        </w:rPr>
        <w:t>r se uredi z aneksom k pogodbi</w:t>
      </w:r>
      <w:r w:rsidR="00241E14">
        <w:rPr>
          <w:rFonts w:ascii="Arial" w:hAnsi="Arial" w:cs="Arial"/>
          <w:color w:val="000000" w:themeColor="text1"/>
        </w:rPr>
        <w:pict w14:anchorId="65980F2B">
          <v:rect id="_x0000_i1025" style="width:0;height:1.5pt" o:hralign="center" o:hrstd="t" o:hr="t" fillcolor="#aca899" stroked="f"/>
        </w:pict>
      </w:r>
    </w:p>
    <w:p w14:paraId="479037CC" w14:textId="77777777" w:rsidR="000126FF" w:rsidRPr="002F6FF9" w:rsidRDefault="0009498C" w:rsidP="001A7FC9">
      <w:pPr>
        <w:spacing w:before="225" w:after="225"/>
        <w:jc w:val="both"/>
        <w:rPr>
          <w:rFonts w:ascii="Arial" w:hAnsi="Arial" w:cs="Arial"/>
          <w:color w:val="000000" w:themeColor="text1"/>
          <w:sz w:val="18"/>
          <w:szCs w:val="18"/>
        </w:rPr>
      </w:pPr>
      <w:r w:rsidRPr="002F6FF9">
        <w:rPr>
          <w:rFonts w:ascii="Arial" w:hAnsi="Arial" w:cs="Arial"/>
          <w:color w:val="000000" w:themeColor="text1"/>
          <w:sz w:val="18"/>
          <w:szCs w:val="18"/>
        </w:rPr>
        <w:t xml:space="preserve">Ponudnik mora za zavarovanje izpolnitve svoje obveznosti do naročnika naročniku predložiti </w:t>
      </w:r>
      <w:r w:rsidR="000126FF" w:rsidRPr="002F6FF9">
        <w:rPr>
          <w:rFonts w:ascii="Arial" w:hAnsi="Arial" w:cs="Arial"/>
          <w:color w:val="000000" w:themeColor="text1"/>
          <w:sz w:val="18"/>
          <w:szCs w:val="18"/>
        </w:rPr>
        <w:t>zgoraj  navedena finančna zavarovanja</w:t>
      </w:r>
      <w:r w:rsidRPr="002F6FF9">
        <w:rPr>
          <w:rFonts w:ascii="Arial" w:hAnsi="Arial" w:cs="Arial"/>
          <w:color w:val="000000" w:themeColor="text1"/>
          <w:sz w:val="18"/>
          <w:szCs w:val="18"/>
        </w:rPr>
        <w:t>, ki morajo biti brezpog</w:t>
      </w:r>
      <w:r w:rsidR="000126FF" w:rsidRPr="002F6FF9">
        <w:rPr>
          <w:rFonts w:ascii="Arial" w:hAnsi="Arial" w:cs="Arial"/>
          <w:color w:val="000000" w:themeColor="text1"/>
          <w:sz w:val="18"/>
          <w:szCs w:val="18"/>
        </w:rPr>
        <w:t xml:space="preserve">ojna in plačljiva na prvi poziv.  </w:t>
      </w:r>
    </w:p>
    <w:p w14:paraId="02B95B90" w14:textId="77777777" w:rsidR="00A640AD" w:rsidRPr="00652A23" w:rsidRDefault="0009498C" w:rsidP="001A7FC9">
      <w:pPr>
        <w:spacing w:before="225" w:after="225"/>
        <w:jc w:val="both"/>
        <w:rPr>
          <w:rFonts w:ascii="Arial" w:hAnsi="Arial" w:cs="Arial"/>
          <w:color w:val="000000" w:themeColor="text1"/>
          <w:sz w:val="18"/>
          <w:szCs w:val="18"/>
        </w:rPr>
      </w:pPr>
      <w:r w:rsidRPr="002F6FF9">
        <w:rPr>
          <w:rFonts w:ascii="Arial" w:hAnsi="Arial" w:cs="Arial"/>
          <w:color w:val="000000" w:themeColor="text1"/>
          <w:sz w:val="18"/>
          <w:szCs w:val="18"/>
        </w:rPr>
        <w:lastRenderedPageBreak/>
        <w:t>Predložena finančna zavarovanja ne smejo vsebinsko odstopati od vzorca iz</w:t>
      </w:r>
      <w:r w:rsidR="00524F1D" w:rsidRPr="00524F1D">
        <w:rPr>
          <w:rFonts w:ascii="Arial" w:hAnsi="Arial" w:cs="Arial"/>
          <w:color w:val="000000"/>
          <w:sz w:val="18"/>
          <w:szCs w:val="18"/>
        </w:rPr>
        <w:t xml:space="preserve"> </w:t>
      </w:r>
      <w:r w:rsidR="00524F1D">
        <w:rPr>
          <w:rFonts w:ascii="Arial" w:hAnsi="Arial" w:cs="Arial"/>
          <w:color w:val="000000"/>
          <w:sz w:val="18"/>
          <w:szCs w:val="18"/>
        </w:rPr>
        <w:t>razpisne</w:t>
      </w:r>
      <w:r w:rsidRPr="002F6FF9">
        <w:rPr>
          <w:rFonts w:ascii="Arial" w:hAnsi="Arial" w:cs="Arial"/>
          <w:color w:val="000000" w:themeColor="text1"/>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themeColor="text1"/>
          <w:sz w:val="18"/>
          <w:szCs w:val="18"/>
        </w:rPr>
        <w:t>in ne sme</w:t>
      </w:r>
      <w:r w:rsidR="00890AA1" w:rsidRPr="002F6FF9">
        <w:rPr>
          <w:rFonts w:ascii="Arial" w:hAnsi="Arial" w:cs="Arial"/>
          <w:color w:val="000000" w:themeColor="text1"/>
          <w:sz w:val="18"/>
          <w:szCs w:val="18"/>
        </w:rPr>
        <w:t>jo</w:t>
      </w:r>
      <w:r w:rsidRPr="002F6FF9">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w:t>
      </w:r>
      <w:r w:rsidR="00BC421A">
        <w:rPr>
          <w:rFonts w:ascii="Arial" w:hAnsi="Arial" w:cs="Arial"/>
          <w:color w:val="000000" w:themeColor="text1"/>
          <w:sz w:val="18"/>
          <w:szCs w:val="18"/>
        </w:rPr>
        <w:t>in banko ali zavarovalno družbo.</w:t>
      </w:r>
      <w:r w:rsidR="00A640AD">
        <w:rPr>
          <w:rFonts w:ascii="Arial" w:hAnsi="Arial" w:cs="Arial"/>
          <w:b/>
          <w:sz w:val="20"/>
          <w:szCs w:val="20"/>
          <w:u w:val="single"/>
        </w:rPr>
        <w:br w:type="page"/>
      </w:r>
    </w:p>
    <w:p w14:paraId="1BFA5D9C" w14:textId="77777777" w:rsidR="00A640AD" w:rsidRPr="00D75FD4" w:rsidRDefault="00A640AD" w:rsidP="001A7FC9">
      <w:pPr>
        <w:pStyle w:val="Naslov3"/>
        <w:jc w:val="center"/>
        <w:rPr>
          <w:rFonts w:ascii="Arial" w:hAnsi="Arial" w:cs="Arial"/>
          <w:color w:val="auto"/>
          <w:sz w:val="24"/>
          <w:szCs w:val="24"/>
          <w:u w:val="single"/>
        </w:rPr>
      </w:pPr>
      <w:bookmarkStart w:id="25" w:name="_Toc502755310"/>
      <w:bookmarkStart w:id="26" w:name="_Toc528224871"/>
      <w:r w:rsidRPr="00D75FD4">
        <w:rPr>
          <w:rFonts w:ascii="Arial" w:hAnsi="Arial" w:cs="Arial"/>
          <w:color w:val="auto"/>
          <w:sz w:val="24"/>
          <w:szCs w:val="24"/>
          <w:u w:val="single"/>
        </w:rPr>
        <w:lastRenderedPageBreak/>
        <w:t>MENIČNA IZJAVA S POOBLASTILOM ZA IZPOLNITEV IN UNOVČENJE MENICE ZA RESNOST PONUDBE</w:t>
      </w:r>
      <w:bookmarkEnd w:id="25"/>
      <w:bookmarkEnd w:id="26"/>
    </w:p>
    <w:p w14:paraId="6EE5E949" w14:textId="77777777" w:rsidR="00A640AD" w:rsidRPr="00164FE4" w:rsidRDefault="00A640AD" w:rsidP="001A7FC9">
      <w:pPr>
        <w:spacing w:after="0"/>
        <w:rPr>
          <w:rFonts w:ascii="Arial" w:hAnsi="Arial" w:cs="Arial"/>
          <w:sz w:val="18"/>
          <w:szCs w:val="18"/>
        </w:rPr>
      </w:pPr>
    </w:p>
    <w:p w14:paraId="05338E88" w14:textId="77777777" w:rsidR="00917449" w:rsidRPr="00917449" w:rsidRDefault="00917449" w:rsidP="001A7FC9">
      <w:pPr>
        <w:spacing w:after="0"/>
        <w:rPr>
          <w:rFonts w:ascii="Arial" w:hAnsi="Arial" w:cs="Arial"/>
          <w:color w:val="000000"/>
          <w:sz w:val="18"/>
          <w:szCs w:val="18"/>
        </w:rPr>
      </w:pPr>
    </w:p>
    <w:p w14:paraId="25EFB85F" w14:textId="77777777" w:rsidR="00917449" w:rsidRPr="00917449" w:rsidRDefault="00917449" w:rsidP="001A7FC9">
      <w:pPr>
        <w:spacing w:after="0"/>
        <w:jc w:val="both"/>
        <w:rPr>
          <w:rFonts w:ascii="Arial" w:hAnsi="Arial" w:cs="Arial"/>
        </w:rPr>
      </w:pPr>
      <w:r w:rsidRPr="00917449">
        <w:rPr>
          <w:rFonts w:ascii="Arial" w:hAnsi="Arial" w:cs="Arial"/>
          <w:color w:val="000000"/>
          <w:sz w:val="18"/>
          <w:szCs w:val="18"/>
        </w:rPr>
        <w:t xml:space="preserve">Naročniku (Mestna občina Velenje, Titov trg 1, 3320 Velenje), kot zavarovanje za </w:t>
      </w:r>
      <w:r w:rsidRPr="00917449">
        <w:rPr>
          <w:rFonts w:ascii="Arial" w:hAnsi="Arial" w:cs="Arial"/>
          <w:b/>
          <w:bCs/>
          <w:color w:val="000000"/>
          <w:sz w:val="18"/>
          <w:szCs w:val="18"/>
        </w:rPr>
        <w:t>resnost naše ponudbe</w:t>
      </w:r>
      <w:r w:rsidRPr="00917449">
        <w:rPr>
          <w:rFonts w:ascii="Arial" w:hAnsi="Arial" w:cs="Arial"/>
          <w:color w:val="000000"/>
          <w:sz w:val="18"/>
          <w:szCs w:val="18"/>
        </w:rPr>
        <w:t xml:space="preserve"> za pridobitev javnega naročila</w:t>
      </w:r>
      <w:r w:rsidRPr="00917449">
        <w:rPr>
          <w:rFonts w:ascii="Arial" w:hAnsi="Arial" w:cs="Arial"/>
        </w:rPr>
        <w:t xml:space="preserve"> »</w:t>
      </w:r>
      <w:r w:rsidRPr="00917449">
        <w:rPr>
          <w:rFonts w:ascii="Arial" w:eastAsia="Arial" w:hAnsi="Arial" w:cs="Arial"/>
          <w:b/>
          <w:bCs/>
          <w:sz w:val="18"/>
          <w:szCs w:val="18"/>
        </w:rPr>
        <w:t>ČIŠČENJE POSLOVNIH PROSTOROV MESTNE OBČINE VELENJE NA OKOLJU PRIJAZEN NAČIN</w:t>
      </w:r>
      <w:r w:rsidRPr="00917449">
        <w:rPr>
          <w:rFonts w:ascii="Arial" w:hAnsi="Arial" w:cs="Arial"/>
          <w:color w:val="000000"/>
          <w:sz w:val="18"/>
          <w:szCs w:val="18"/>
        </w:rPr>
        <w:t>«</w:t>
      </w:r>
    </w:p>
    <w:p w14:paraId="7880DA7E" w14:textId="77777777" w:rsidR="00917449" w:rsidRPr="00917449" w:rsidRDefault="00917449" w:rsidP="001A7FC9">
      <w:pPr>
        <w:spacing w:after="0"/>
        <w:jc w:val="both"/>
        <w:rPr>
          <w:rFonts w:ascii="Arial" w:hAnsi="Arial" w:cs="Arial"/>
          <w:color w:val="000000"/>
          <w:sz w:val="18"/>
          <w:szCs w:val="18"/>
        </w:rPr>
      </w:pPr>
    </w:p>
    <w:p w14:paraId="024B06A5" w14:textId="77777777" w:rsidR="00BC421A" w:rsidRPr="00E36151" w:rsidRDefault="00E36151" w:rsidP="001A7FC9">
      <w:pPr>
        <w:spacing w:after="0"/>
        <w:jc w:val="both"/>
        <w:rPr>
          <w:rFonts w:ascii="Arial" w:hAnsi="Arial" w:cs="Arial"/>
          <w:color w:val="000000"/>
          <w:sz w:val="18"/>
          <w:szCs w:val="18"/>
        </w:rPr>
      </w:pPr>
      <w:r w:rsidRPr="00E36151">
        <w:rPr>
          <w:rFonts w:ascii="Arial" w:hAnsi="Arial" w:cs="Arial"/>
          <w:color w:val="000000"/>
          <w:sz w:val="18"/>
          <w:szCs w:val="18"/>
        </w:rPr>
        <w:t xml:space="preserve">Izročamo eno menico </w:t>
      </w:r>
      <w:r w:rsidR="00917449" w:rsidRPr="00E36151">
        <w:rPr>
          <w:rFonts w:ascii="Arial" w:hAnsi="Arial" w:cs="Arial"/>
          <w:color w:val="000000"/>
          <w:sz w:val="18"/>
          <w:szCs w:val="18"/>
        </w:rPr>
        <w:t>ter menično izjavo s pooblastilom za izpolnitev in unovčenje menice, ki j</w:t>
      </w:r>
      <w:r w:rsidR="00577D71" w:rsidRPr="00E36151">
        <w:rPr>
          <w:rFonts w:ascii="Arial" w:hAnsi="Arial" w:cs="Arial"/>
          <w:color w:val="000000"/>
          <w:sz w:val="18"/>
          <w:szCs w:val="18"/>
        </w:rPr>
        <w:t>o</w:t>
      </w:r>
      <w:r w:rsidR="00917449" w:rsidRPr="00E36151">
        <w:rPr>
          <w:rFonts w:ascii="Arial" w:hAnsi="Arial" w:cs="Arial"/>
          <w:color w:val="000000"/>
          <w:sz w:val="18"/>
          <w:szCs w:val="18"/>
        </w:rPr>
        <w:t xml:space="preserve"> je podpisala/i pooblaš</w:t>
      </w:r>
      <w:r w:rsidR="00917449" w:rsidRPr="00E36151">
        <w:rPr>
          <w:rFonts w:ascii="Arial" w:hAnsi="Arial" w:cs="Arial" w:hint="eastAsia"/>
          <w:color w:val="000000"/>
          <w:sz w:val="18"/>
          <w:szCs w:val="18"/>
        </w:rPr>
        <w:t>č</w:t>
      </w:r>
      <w:r w:rsidR="00917449" w:rsidRPr="00E36151">
        <w:rPr>
          <w:rFonts w:ascii="Arial" w:hAnsi="Arial" w:cs="Arial"/>
          <w:color w:val="000000"/>
          <w:sz w:val="18"/>
          <w:szCs w:val="18"/>
        </w:rPr>
        <w:t>ena/i oseba/i za podpisovanje:</w:t>
      </w:r>
    </w:p>
    <w:p w14:paraId="134A8697"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2D1A0D80"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5B84AC48" w14:textId="77777777" w:rsidR="00917449" w:rsidRPr="00E36151" w:rsidRDefault="00917449" w:rsidP="001A7FC9">
      <w:pPr>
        <w:spacing w:after="0"/>
        <w:jc w:val="both"/>
        <w:rPr>
          <w:rFonts w:ascii="Arial" w:hAnsi="Arial" w:cs="Arial"/>
        </w:rPr>
      </w:pPr>
    </w:p>
    <w:p w14:paraId="0BD23C9F" w14:textId="77777777" w:rsidR="00917449" w:rsidRPr="00E36151" w:rsidRDefault="00917449" w:rsidP="001A7FC9">
      <w:pPr>
        <w:spacing w:after="0"/>
        <w:jc w:val="both"/>
        <w:rPr>
          <w:rFonts w:ascii="Arial" w:hAnsi="Arial" w:cs="Arial"/>
        </w:rPr>
      </w:pPr>
      <w:r w:rsidRPr="00355E89">
        <w:rPr>
          <w:rFonts w:ascii="Arial" w:hAnsi="Arial" w:cs="Arial"/>
          <w:color w:val="000000"/>
          <w:sz w:val="18"/>
          <w:szCs w:val="18"/>
        </w:rPr>
        <w:t xml:space="preserve">Naročnika (Mestna občina Velenje) pooblaščamo, da izpolni priloženo menico z zneskom v višini </w:t>
      </w:r>
      <w:r w:rsidR="00CF1A92" w:rsidRPr="00355E89">
        <w:rPr>
          <w:rFonts w:ascii="Arial" w:hAnsi="Arial" w:cs="Arial"/>
          <w:b/>
          <w:bCs/>
          <w:color w:val="000000"/>
          <w:sz w:val="18"/>
          <w:szCs w:val="18"/>
        </w:rPr>
        <w:t>7</w:t>
      </w:r>
      <w:r w:rsidRPr="00355E89">
        <w:rPr>
          <w:rFonts w:ascii="Arial" w:hAnsi="Arial" w:cs="Arial"/>
          <w:b/>
          <w:bCs/>
          <w:color w:val="000000"/>
          <w:sz w:val="18"/>
          <w:szCs w:val="18"/>
        </w:rPr>
        <w:t>.500,00 EUR</w:t>
      </w:r>
      <w:r w:rsidRPr="00355E89">
        <w:rPr>
          <w:rFonts w:ascii="Arial" w:hAnsi="Arial" w:cs="Arial"/>
        </w:rPr>
        <w:t xml:space="preserve"> </w:t>
      </w:r>
      <w:r w:rsidRPr="00355E89">
        <w:rPr>
          <w:rFonts w:ascii="Arial" w:hAnsi="Arial" w:cs="Arial"/>
          <w:color w:val="000000"/>
          <w:sz w:val="18"/>
          <w:szCs w:val="18"/>
        </w:rPr>
        <w:t>in</w:t>
      </w:r>
      <w:r w:rsidRPr="00E36151">
        <w:rPr>
          <w:rFonts w:ascii="Arial" w:hAnsi="Arial" w:cs="Arial"/>
          <w:color w:val="000000"/>
          <w:sz w:val="18"/>
          <w:szCs w:val="18"/>
        </w:rPr>
        <w:t xml:space="preserve"> z vsemi ostalimi potrebnimi podatki ter jo na naš račun unovči v primeru, če:</w:t>
      </w:r>
    </w:p>
    <w:tbl>
      <w:tblPr>
        <w:tblW w:w="0" w:type="auto"/>
        <w:tblLook w:val="04A0" w:firstRow="1" w:lastRow="0" w:firstColumn="1" w:lastColumn="0" w:noHBand="0" w:noVBand="1"/>
      </w:tblPr>
      <w:tblGrid>
        <w:gridCol w:w="7511"/>
      </w:tblGrid>
      <w:tr w:rsidR="00917449" w:rsidRPr="00E36151" w14:paraId="09CBF306" w14:textId="77777777" w:rsidTr="00917449">
        <w:tc>
          <w:tcPr>
            <w:tcW w:w="0" w:type="auto"/>
            <w:shd w:val="clear" w:color="auto" w:fill="auto"/>
            <w:tcMar>
              <w:top w:w="0" w:type="auto"/>
              <w:bottom w:w="0" w:type="auto"/>
            </w:tcMar>
          </w:tcPr>
          <w:p w14:paraId="1B6C59E9" w14:textId="77777777" w:rsidR="00917449" w:rsidRPr="00E36151" w:rsidRDefault="00917449" w:rsidP="00DB5672">
            <w:pPr>
              <w:numPr>
                <w:ilvl w:val="0"/>
                <w:numId w:val="177"/>
              </w:numPr>
              <w:spacing w:after="0"/>
              <w:rPr>
                <w:rFonts w:ascii="Arial" w:hAnsi="Arial" w:cs="Arial"/>
                <w:color w:val="000000"/>
                <w:sz w:val="18"/>
                <w:szCs w:val="18"/>
              </w:rPr>
            </w:pPr>
            <w:r w:rsidRPr="00E36151">
              <w:rPr>
                <w:rFonts w:ascii="Arial" w:hAnsi="Arial" w:cs="Arial"/>
                <w:color w:val="000000"/>
                <w:sz w:val="18"/>
                <w:szCs w:val="18"/>
              </w:rPr>
              <w:t>ponudbo umaknemo po roku za oddajo ponudb oziroma odstopimo od ponudbe ali</w:t>
            </w:r>
          </w:p>
          <w:p w14:paraId="26C1F153" w14:textId="77777777" w:rsidR="00917449" w:rsidRPr="00E36151" w:rsidRDefault="00917449" w:rsidP="00DB5672">
            <w:pPr>
              <w:numPr>
                <w:ilvl w:val="0"/>
                <w:numId w:val="177"/>
              </w:numPr>
              <w:spacing w:after="0"/>
              <w:rPr>
                <w:rFonts w:ascii="Arial" w:hAnsi="Arial" w:cs="Arial"/>
                <w:color w:val="000000"/>
                <w:sz w:val="18"/>
                <w:szCs w:val="18"/>
              </w:rPr>
            </w:pPr>
            <w:r w:rsidRPr="00E36151">
              <w:rPr>
                <w:rFonts w:ascii="Arial" w:hAnsi="Arial" w:cs="Arial"/>
                <w:color w:val="000000"/>
                <w:sz w:val="18"/>
                <w:szCs w:val="18"/>
              </w:rPr>
              <w:t>ne predložimo zahtevanih dokazil za navedbe v ponudbi v določenem roku ali</w:t>
            </w:r>
          </w:p>
          <w:p w14:paraId="7953C109" w14:textId="77777777" w:rsidR="00917449" w:rsidRPr="00E36151" w:rsidRDefault="00917449" w:rsidP="00DB5672">
            <w:pPr>
              <w:numPr>
                <w:ilvl w:val="0"/>
                <w:numId w:val="177"/>
              </w:numPr>
              <w:spacing w:after="0"/>
              <w:rPr>
                <w:rFonts w:ascii="Arial" w:hAnsi="Arial" w:cs="Arial"/>
                <w:color w:val="000000"/>
                <w:sz w:val="18"/>
                <w:szCs w:val="18"/>
              </w:rPr>
            </w:pPr>
            <w:r w:rsidRPr="00E36151">
              <w:rPr>
                <w:rFonts w:ascii="Arial" w:hAnsi="Arial" w:cs="Arial"/>
                <w:color w:val="000000"/>
                <w:sz w:val="18"/>
                <w:szCs w:val="18"/>
              </w:rPr>
              <w:t>ne soglašamo z odpravo napak v ponudbi ali</w:t>
            </w:r>
          </w:p>
          <w:p w14:paraId="1D2165D7" w14:textId="77777777" w:rsidR="00917449" w:rsidRPr="00E36151" w:rsidRDefault="00917449" w:rsidP="00DB5672">
            <w:pPr>
              <w:numPr>
                <w:ilvl w:val="0"/>
                <w:numId w:val="177"/>
              </w:numPr>
              <w:spacing w:after="0"/>
              <w:rPr>
                <w:rFonts w:ascii="Arial" w:hAnsi="Arial" w:cs="Arial"/>
                <w:color w:val="000000"/>
                <w:sz w:val="18"/>
                <w:szCs w:val="18"/>
              </w:rPr>
            </w:pPr>
            <w:r w:rsidRPr="00E36151">
              <w:rPr>
                <w:rFonts w:ascii="Arial" w:hAnsi="Arial" w:cs="Arial"/>
                <w:color w:val="000000"/>
                <w:sz w:val="18"/>
                <w:szCs w:val="18"/>
              </w:rPr>
              <w:t>ne sklenemo pogodbe v določenem roku.</w:t>
            </w:r>
          </w:p>
          <w:p w14:paraId="254CAE6B" w14:textId="77777777" w:rsidR="00917449" w:rsidRPr="00E36151" w:rsidRDefault="00917449" w:rsidP="001A7FC9">
            <w:pPr>
              <w:spacing w:after="0"/>
              <w:ind w:left="720"/>
              <w:rPr>
                <w:rFonts w:ascii="Arial" w:hAnsi="Arial" w:cs="Arial"/>
                <w:color w:val="000000"/>
                <w:sz w:val="18"/>
                <w:szCs w:val="18"/>
              </w:rPr>
            </w:pPr>
          </w:p>
        </w:tc>
      </w:tr>
    </w:tbl>
    <w:p w14:paraId="7036F0D6" w14:textId="77777777" w:rsidR="00917449" w:rsidRPr="00E36151" w:rsidRDefault="00917449" w:rsidP="001A7FC9">
      <w:pPr>
        <w:spacing w:after="0"/>
        <w:jc w:val="both"/>
        <w:rPr>
          <w:rFonts w:ascii="Arial" w:hAnsi="Arial" w:cs="Arial"/>
        </w:rPr>
      </w:pPr>
      <w:r w:rsidRPr="00E36151">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E36151">
        <w:rPr>
          <w:rFonts w:ascii="Arial" w:hAnsi="Arial" w:cs="Arial"/>
          <w:color w:val="000000"/>
          <w:sz w:val="18"/>
          <w:szCs w:val="18"/>
        </w:rPr>
        <w:t>t.j</w:t>
      </w:r>
      <w:proofErr w:type="spellEnd"/>
      <w:r w:rsidRPr="00E36151">
        <w:rPr>
          <w:rFonts w:ascii="Arial" w:hAnsi="Arial" w:cs="Arial"/>
          <w:color w:val="000000"/>
          <w:sz w:val="18"/>
          <w:szCs w:val="18"/>
        </w:rPr>
        <w:t xml:space="preserve">. najkasneje do ____________ (najmanj </w:t>
      </w:r>
      <w:r w:rsidR="00577D71" w:rsidRPr="00E36151">
        <w:rPr>
          <w:rFonts w:ascii="Arial" w:hAnsi="Arial" w:cs="Arial"/>
          <w:color w:val="000000"/>
          <w:sz w:val="18"/>
          <w:szCs w:val="18"/>
        </w:rPr>
        <w:t>9</w:t>
      </w:r>
      <w:r w:rsidRPr="00E36151">
        <w:rPr>
          <w:rFonts w:ascii="Arial" w:hAnsi="Arial" w:cs="Arial"/>
          <w:color w:val="000000"/>
          <w:sz w:val="18"/>
          <w:szCs w:val="18"/>
        </w:rPr>
        <w:t>0 dni od roka za predložitev ponudb).</w:t>
      </w:r>
    </w:p>
    <w:p w14:paraId="06C242C6" w14:textId="77777777" w:rsidR="00BC421A"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 xml:space="preserve">Menica je unovčljiva pri: </w:t>
      </w:r>
    </w:p>
    <w:p w14:paraId="65885150" w14:textId="77777777" w:rsidR="00917449" w:rsidRPr="00E36151" w:rsidRDefault="00917449" w:rsidP="001A7FC9">
      <w:pPr>
        <w:spacing w:after="0"/>
        <w:jc w:val="both"/>
        <w:rPr>
          <w:rFonts w:ascii="Arial" w:hAnsi="Arial" w:cs="Arial"/>
        </w:rPr>
      </w:pPr>
      <w:r w:rsidRPr="00E36151">
        <w:rPr>
          <w:rFonts w:ascii="Arial" w:hAnsi="Arial" w:cs="Arial"/>
          <w:color w:val="000000"/>
          <w:sz w:val="18"/>
          <w:szCs w:val="18"/>
        </w:rPr>
        <w:t>________________________________,</w:t>
      </w:r>
      <w:r w:rsidRPr="00E36151">
        <w:rPr>
          <w:rFonts w:ascii="Arial" w:hAnsi="Arial" w:cs="Arial"/>
          <w:color w:val="000000"/>
          <w:sz w:val="18"/>
          <w:szCs w:val="18"/>
          <w:u w:val="single"/>
        </w:rPr>
        <w:t xml:space="preserve"> </w:t>
      </w:r>
      <w:r w:rsidRPr="00E36151">
        <w:rPr>
          <w:rFonts w:ascii="Arial" w:hAnsi="Arial" w:cs="Arial"/>
          <w:color w:val="000000"/>
          <w:sz w:val="18"/>
          <w:szCs w:val="18"/>
        </w:rPr>
        <w:t>transakcijski račun št. ______________________________________</w:t>
      </w:r>
    </w:p>
    <w:p w14:paraId="39A44A6C"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6EC7DB56"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043664BD" w14:textId="77777777" w:rsidR="00917449" w:rsidRPr="00E36151" w:rsidRDefault="00917449" w:rsidP="001A7FC9">
      <w:pPr>
        <w:spacing w:after="0"/>
        <w:jc w:val="both"/>
        <w:rPr>
          <w:rFonts w:ascii="Arial" w:hAnsi="Arial" w:cs="Arial"/>
          <w:color w:val="000000"/>
          <w:sz w:val="18"/>
          <w:szCs w:val="18"/>
        </w:rPr>
      </w:pPr>
    </w:p>
    <w:p w14:paraId="35C348C1" w14:textId="77777777" w:rsidR="00917449" w:rsidRPr="00E36151" w:rsidRDefault="00917449" w:rsidP="001A7FC9">
      <w:pPr>
        <w:spacing w:after="0"/>
        <w:jc w:val="both"/>
        <w:rPr>
          <w:rFonts w:ascii="Arial" w:hAnsi="Arial" w:cs="Arial"/>
          <w:sz w:val="18"/>
          <w:szCs w:val="18"/>
        </w:rPr>
      </w:pPr>
      <w:r w:rsidRPr="00E36151">
        <w:rPr>
          <w:rFonts w:ascii="Arial" w:hAnsi="Arial" w:cs="Arial"/>
          <w:sz w:val="18"/>
          <w:szCs w:val="18"/>
        </w:rPr>
        <w:t>Naročnika izrecno pooblaš</w:t>
      </w:r>
      <w:r w:rsidRPr="00E36151">
        <w:rPr>
          <w:rFonts w:ascii="Arial" w:hAnsi="Arial" w:cs="Arial" w:hint="eastAsia"/>
          <w:sz w:val="18"/>
          <w:szCs w:val="18"/>
        </w:rPr>
        <w:t>č</w:t>
      </w:r>
      <w:r w:rsidRPr="00E36151">
        <w:rPr>
          <w:rFonts w:ascii="Arial" w:hAnsi="Arial" w:cs="Arial"/>
          <w:sz w:val="18"/>
          <w:szCs w:val="18"/>
        </w:rPr>
        <w:t>amo, da zgornji seznam sam dopolni z navedbo novih bank, hranilnic ali hranilno kreditnih služb ter številkami ra</w:t>
      </w:r>
      <w:r w:rsidRPr="00E36151">
        <w:rPr>
          <w:rFonts w:ascii="Arial" w:hAnsi="Arial" w:cs="Arial" w:hint="eastAsia"/>
          <w:sz w:val="18"/>
          <w:szCs w:val="18"/>
        </w:rPr>
        <w:t>č</w:t>
      </w:r>
      <w:r w:rsidRPr="00E36151">
        <w:rPr>
          <w:rFonts w:ascii="Arial" w:hAnsi="Arial" w:cs="Arial"/>
          <w:sz w:val="18"/>
          <w:szCs w:val="18"/>
        </w:rPr>
        <w:t>unov, ki jih imamo oziroma jih bomo imeli pri njih.</w:t>
      </w:r>
    </w:p>
    <w:p w14:paraId="1FCAE064" w14:textId="77777777" w:rsidR="00917449" w:rsidRPr="00E36151" w:rsidRDefault="00917449" w:rsidP="001A7FC9">
      <w:pPr>
        <w:spacing w:after="0"/>
        <w:jc w:val="both"/>
        <w:rPr>
          <w:rFonts w:ascii="Arial" w:hAnsi="Arial" w:cs="Arial"/>
          <w:sz w:val="18"/>
          <w:szCs w:val="18"/>
        </w:rPr>
      </w:pPr>
    </w:p>
    <w:p w14:paraId="450F32B8" w14:textId="77777777" w:rsidR="00917449" w:rsidRPr="00E36151" w:rsidRDefault="00917449" w:rsidP="001A7FC9">
      <w:pPr>
        <w:spacing w:after="0"/>
        <w:jc w:val="both"/>
        <w:rPr>
          <w:rFonts w:ascii="Arial" w:hAnsi="Arial" w:cs="Arial"/>
          <w:sz w:val="18"/>
          <w:szCs w:val="18"/>
        </w:rPr>
      </w:pPr>
      <w:r w:rsidRPr="00E36151">
        <w:rPr>
          <w:rFonts w:ascii="Arial" w:hAnsi="Arial" w:cs="Arial"/>
          <w:sz w:val="18"/>
          <w:szCs w:val="18"/>
        </w:rPr>
        <w:t xml:space="preserve">Podpisani </w:t>
      </w:r>
      <w:r w:rsidRPr="0069474D">
        <w:rPr>
          <w:rFonts w:ascii="Arial" w:hAnsi="Arial" w:cs="Arial"/>
          <w:sz w:val="18"/>
          <w:szCs w:val="18"/>
        </w:rPr>
        <w:t>izdajatelj menic</w:t>
      </w:r>
      <w:r w:rsidR="001B18B2" w:rsidRPr="0069474D">
        <w:rPr>
          <w:rFonts w:ascii="Arial" w:hAnsi="Arial" w:cs="Arial"/>
          <w:sz w:val="18"/>
          <w:szCs w:val="18"/>
        </w:rPr>
        <w:t>e</w:t>
      </w:r>
      <w:r w:rsidRPr="0069474D">
        <w:rPr>
          <w:rFonts w:ascii="Arial" w:hAnsi="Arial" w:cs="Arial"/>
          <w:sz w:val="18"/>
          <w:szCs w:val="18"/>
        </w:rPr>
        <w:t xml:space="preserve"> nepreklicno in brezpogojno pooblaš</w:t>
      </w:r>
      <w:r w:rsidRPr="0069474D">
        <w:rPr>
          <w:rFonts w:ascii="Arial" w:hAnsi="Arial" w:cs="Arial" w:hint="eastAsia"/>
          <w:sz w:val="18"/>
          <w:szCs w:val="18"/>
        </w:rPr>
        <w:t>č</w:t>
      </w:r>
      <w:r w:rsidRPr="0069474D">
        <w:rPr>
          <w:rFonts w:ascii="Arial" w:hAnsi="Arial" w:cs="Arial"/>
          <w:sz w:val="18"/>
          <w:szCs w:val="18"/>
        </w:rPr>
        <w:t>am in nalagam zgoraj navedenim bankam ali katerikoli drugi banki, hranilnici ali hranilno kreditni službi, ki vodi naš ra</w:t>
      </w:r>
      <w:r w:rsidRPr="0069474D">
        <w:rPr>
          <w:rFonts w:ascii="Arial" w:hAnsi="Arial" w:cs="Arial" w:hint="eastAsia"/>
          <w:sz w:val="18"/>
          <w:szCs w:val="18"/>
        </w:rPr>
        <w:t>č</w:t>
      </w:r>
      <w:r w:rsidRPr="0069474D">
        <w:rPr>
          <w:rFonts w:ascii="Arial" w:hAnsi="Arial" w:cs="Arial"/>
          <w:sz w:val="18"/>
          <w:szCs w:val="18"/>
        </w:rPr>
        <w:t>un, da na podlagi s to izjavo danega naloga in pooblastila unov</w:t>
      </w:r>
      <w:r w:rsidRPr="0069474D">
        <w:rPr>
          <w:rFonts w:ascii="Arial" w:hAnsi="Arial" w:cs="Arial" w:hint="eastAsia"/>
          <w:sz w:val="18"/>
          <w:szCs w:val="18"/>
        </w:rPr>
        <w:t>č</w:t>
      </w:r>
      <w:r w:rsidRPr="0069474D">
        <w:rPr>
          <w:rFonts w:ascii="Arial" w:hAnsi="Arial" w:cs="Arial"/>
          <w:sz w:val="18"/>
          <w:szCs w:val="18"/>
        </w:rPr>
        <w:t>i menico v breme našega zgoraj navedenega ra</w:t>
      </w:r>
      <w:r w:rsidRPr="0069474D">
        <w:rPr>
          <w:rFonts w:ascii="Arial" w:hAnsi="Arial" w:cs="Arial" w:hint="eastAsia"/>
          <w:sz w:val="18"/>
          <w:szCs w:val="18"/>
        </w:rPr>
        <w:t>č</w:t>
      </w:r>
      <w:r w:rsidRPr="0069474D">
        <w:rPr>
          <w:rFonts w:ascii="Arial" w:hAnsi="Arial" w:cs="Arial"/>
          <w:sz w:val="18"/>
          <w:szCs w:val="18"/>
        </w:rPr>
        <w:t>una ali kateregakoli drugega ra</w:t>
      </w:r>
      <w:r w:rsidRPr="0069474D">
        <w:rPr>
          <w:rFonts w:ascii="Arial" w:hAnsi="Arial" w:cs="Arial" w:hint="eastAsia"/>
          <w:sz w:val="18"/>
          <w:szCs w:val="18"/>
        </w:rPr>
        <w:t>č</w:t>
      </w:r>
      <w:r w:rsidRPr="0069474D">
        <w:rPr>
          <w:rFonts w:ascii="Arial" w:hAnsi="Arial" w:cs="Arial"/>
          <w:sz w:val="18"/>
          <w:szCs w:val="18"/>
        </w:rPr>
        <w:t>una, in meni</w:t>
      </w:r>
      <w:r w:rsidRPr="0069474D">
        <w:rPr>
          <w:rFonts w:ascii="Arial" w:hAnsi="Arial" w:cs="Arial" w:hint="eastAsia"/>
          <w:sz w:val="18"/>
          <w:szCs w:val="18"/>
        </w:rPr>
        <w:t>č</w:t>
      </w:r>
      <w:r w:rsidRPr="0069474D">
        <w:rPr>
          <w:rFonts w:ascii="Arial" w:hAnsi="Arial" w:cs="Arial"/>
          <w:sz w:val="18"/>
          <w:szCs w:val="18"/>
        </w:rPr>
        <w:t>ni znesek nakaže na ra</w:t>
      </w:r>
      <w:r w:rsidRPr="0069474D">
        <w:rPr>
          <w:rFonts w:ascii="Arial" w:hAnsi="Arial" w:cs="Arial" w:hint="eastAsia"/>
          <w:sz w:val="18"/>
          <w:szCs w:val="18"/>
        </w:rPr>
        <w:t>č</w:t>
      </w:r>
      <w:r w:rsidRPr="0069474D">
        <w:rPr>
          <w:rFonts w:ascii="Arial" w:hAnsi="Arial" w:cs="Arial"/>
          <w:sz w:val="18"/>
          <w:szCs w:val="18"/>
        </w:rPr>
        <w:t>un meni</w:t>
      </w:r>
      <w:r w:rsidRPr="0069474D">
        <w:rPr>
          <w:rFonts w:ascii="Arial" w:hAnsi="Arial" w:cs="Arial" w:hint="eastAsia"/>
          <w:sz w:val="18"/>
          <w:szCs w:val="18"/>
        </w:rPr>
        <w:t>č</w:t>
      </w:r>
      <w:r w:rsidRPr="0069474D">
        <w:rPr>
          <w:rFonts w:ascii="Arial" w:hAnsi="Arial" w:cs="Arial"/>
          <w:sz w:val="18"/>
          <w:szCs w:val="18"/>
        </w:rPr>
        <w:t>nega</w:t>
      </w:r>
      <w:r w:rsidRPr="00E36151">
        <w:rPr>
          <w:rFonts w:ascii="Arial" w:hAnsi="Arial" w:cs="Arial"/>
          <w:sz w:val="18"/>
          <w:szCs w:val="18"/>
        </w:rPr>
        <w:t xml:space="preserve"> upnika, to je podra</w:t>
      </w:r>
      <w:r w:rsidRPr="00E36151">
        <w:rPr>
          <w:rFonts w:ascii="Arial" w:hAnsi="Arial" w:cs="Arial" w:hint="eastAsia"/>
          <w:sz w:val="18"/>
          <w:szCs w:val="18"/>
        </w:rPr>
        <w:t>č</w:t>
      </w:r>
      <w:r w:rsidRPr="00E36151">
        <w:rPr>
          <w:rFonts w:ascii="Arial" w:hAnsi="Arial" w:cs="Arial"/>
          <w:sz w:val="18"/>
          <w:szCs w:val="18"/>
        </w:rPr>
        <w:t>un EZR Mestne ob</w:t>
      </w:r>
      <w:r w:rsidRPr="00E36151">
        <w:rPr>
          <w:rFonts w:ascii="Arial" w:hAnsi="Arial" w:cs="Arial" w:hint="eastAsia"/>
          <w:sz w:val="18"/>
          <w:szCs w:val="18"/>
        </w:rPr>
        <w:t>č</w:t>
      </w:r>
      <w:r w:rsidRPr="00E36151">
        <w:rPr>
          <w:rFonts w:ascii="Arial" w:hAnsi="Arial" w:cs="Arial"/>
          <w:sz w:val="18"/>
          <w:szCs w:val="18"/>
        </w:rPr>
        <w:t xml:space="preserve">ine Velenje, št. SI56 0133 3010 0018 411. </w:t>
      </w:r>
    </w:p>
    <w:p w14:paraId="7319A73D" w14:textId="77777777" w:rsidR="00917449" w:rsidRPr="00E36151" w:rsidRDefault="00917449" w:rsidP="001A7FC9">
      <w:pPr>
        <w:spacing w:after="0"/>
        <w:jc w:val="both"/>
        <w:rPr>
          <w:rFonts w:ascii="Arial" w:hAnsi="Arial" w:cs="Arial"/>
          <w:sz w:val="18"/>
          <w:szCs w:val="18"/>
        </w:rPr>
      </w:pPr>
    </w:p>
    <w:p w14:paraId="3A31CCAA" w14:textId="77777777" w:rsidR="00917449" w:rsidRPr="00E36151" w:rsidRDefault="00917449" w:rsidP="001A7FC9">
      <w:pPr>
        <w:spacing w:after="0"/>
        <w:jc w:val="both"/>
        <w:rPr>
          <w:rFonts w:ascii="Arial" w:hAnsi="Arial" w:cs="Arial"/>
          <w:sz w:val="18"/>
          <w:szCs w:val="18"/>
        </w:rPr>
      </w:pPr>
      <w:r w:rsidRPr="00E36151">
        <w:rPr>
          <w:rFonts w:ascii="Arial" w:hAnsi="Arial" w:cs="Arial" w:hint="eastAsia"/>
          <w:sz w:val="18"/>
          <w:szCs w:val="18"/>
        </w:rPr>
        <w:t>Č</w:t>
      </w:r>
      <w:r w:rsidRPr="00E36151">
        <w:rPr>
          <w:rFonts w:ascii="Arial" w:hAnsi="Arial" w:cs="Arial"/>
          <w:sz w:val="18"/>
          <w:szCs w:val="18"/>
        </w:rPr>
        <w:t>e je/bo naš ra</w:t>
      </w:r>
      <w:r w:rsidRPr="00E36151">
        <w:rPr>
          <w:rFonts w:ascii="Arial" w:hAnsi="Arial" w:cs="Arial" w:hint="eastAsia"/>
          <w:sz w:val="18"/>
          <w:szCs w:val="18"/>
        </w:rPr>
        <w:t>č</w:t>
      </w:r>
      <w:r w:rsidRPr="00E36151">
        <w:rPr>
          <w:rFonts w:ascii="Arial" w:hAnsi="Arial" w:cs="Arial"/>
          <w:sz w:val="18"/>
          <w:szCs w:val="18"/>
        </w:rPr>
        <w:t>un voden v ve</w:t>
      </w:r>
      <w:r w:rsidRPr="00E36151">
        <w:rPr>
          <w:rFonts w:ascii="Arial" w:hAnsi="Arial" w:cs="Arial" w:hint="eastAsia"/>
          <w:sz w:val="18"/>
          <w:szCs w:val="18"/>
        </w:rPr>
        <w:t>č</w:t>
      </w:r>
      <w:r w:rsidRPr="00E36151">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E36151">
        <w:rPr>
          <w:rFonts w:ascii="Arial" w:hAnsi="Arial" w:cs="Arial" w:hint="eastAsia"/>
          <w:sz w:val="18"/>
          <w:szCs w:val="18"/>
        </w:rPr>
        <w:t>č</w:t>
      </w:r>
      <w:r w:rsidRPr="00E36151">
        <w:rPr>
          <w:rFonts w:ascii="Arial" w:hAnsi="Arial" w:cs="Arial"/>
          <w:sz w:val="18"/>
          <w:szCs w:val="18"/>
        </w:rPr>
        <w:t>un, izdajamo nalog za izvršitev konverzije iz razpolo</w:t>
      </w:r>
      <w:r w:rsidRPr="00E36151">
        <w:rPr>
          <w:rFonts w:ascii="Arial" w:hAnsi="Arial" w:cs="Arial" w:hint="eastAsia"/>
          <w:sz w:val="18"/>
          <w:szCs w:val="18"/>
        </w:rPr>
        <w:t>ž</w:t>
      </w:r>
      <w:r w:rsidRPr="00E36151">
        <w:rPr>
          <w:rFonts w:ascii="Arial" w:hAnsi="Arial" w:cs="Arial"/>
          <w:sz w:val="18"/>
          <w:szCs w:val="18"/>
        </w:rPr>
        <w:t>ljivih tujih valut v valuto, na katero se glasi menica.</w:t>
      </w:r>
    </w:p>
    <w:p w14:paraId="23857931" w14:textId="77777777" w:rsidR="00917449" w:rsidRPr="00E36151" w:rsidRDefault="00917449" w:rsidP="001A7FC9">
      <w:pPr>
        <w:spacing w:after="0"/>
        <w:jc w:val="both"/>
        <w:rPr>
          <w:rFonts w:ascii="Arial" w:hAnsi="Arial" w:cs="Arial"/>
          <w:sz w:val="18"/>
          <w:szCs w:val="18"/>
        </w:rPr>
      </w:pPr>
    </w:p>
    <w:p w14:paraId="528701B3" w14:textId="77777777" w:rsidR="00917449" w:rsidRPr="00E36151" w:rsidRDefault="00917449" w:rsidP="001A7FC9">
      <w:pPr>
        <w:spacing w:after="0"/>
        <w:jc w:val="both"/>
        <w:rPr>
          <w:rFonts w:ascii="Arial" w:hAnsi="Arial" w:cs="Arial"/>
          <w:sz w:val="18"/>
          <w:szCs w:val="18"/>
        </w:rPr>
      </w:pPr>
      <w:r w:rsidRPr="00E36151">
        <w:rPr>
          <w:rFonts w:ascii="Arial" w:hAnsi="Arial" w:cs="Arial"/>
          <w:sz w:val="18"/>
          <w:szCs w:val="18"/>
        </w:rPr>
        <w:t>Menic</w:t>
      </w:r>
      <w:r w:rsidR="00854619" w:rsidRPr="00E36151">
        <w:rPr>
          <w:rFonts w:ascii="Arial" w:hAnsi="Arial" w:cs="Arial"/>
          <w:sz w:val="18"/>
          <w:szCs w:val="18"/>
        </w:rPr>
        <w:t>o</w:t>
      </w:r>
      <w:r w:rsidRPr="00E36151">
        <w:rPr>
          <w:rFonts w:ascii="Arial" w:hAnsi="Arial" w:cs="Arial"/>
          <w:sz w:val="18"/>
          <w:szCs w:val="18"/>
        </w:rPr>
        <w:t xml:space="preserve"> lahko naročnik izpolni s klavzulo "brez protesta".</w:t>
      </w:r>
    </w:p>
    <w:tbl>
      <w:tblPr>
        <w:tblW w:w="5000" w:type="pct"/>
        <w:tblLook w:val="04A0" w:firstRow="1" w:lastRow="0" w:firstColumn="1" w:lastColumn="0" w:noHBand="0" w:noVBand="1"/>
      </w:tblPr>
      <w:tblGrid>
        <w:gridCol w:w="4535"/>
        <w:gridCol w:w="4535"/>
      </w:tblGrid>
      <w:tr w:rsidR="00917449" w:rsidRPr="00917449" w14:paraId="23F815AD" w14:textId="77777777" w:rsidTr="00917449">
        <w:tc>
          <w:tcPr>
            <w:tcW w:w="2500" w:type="pct"/>
            <w:shd w:val="clear" w:color="auto" w:fill="auto"/>
            <w:tcMar>
              <w:top w:w="75" w:type="dxa"/>
              <w:bottom w:w="75" w:type="dxa"/>
            </w:tcMar>
            <w:vAlign w:val="center"/>
          </w:tcPr>
          <w:p w14:paraId="20591303" w14:textId="77777777" w:rsidR="00917449" w:rsidRPr="00E36151" w:rsidRDefault="00917449" w:rsidP="001A7FC9">
            <w:pPr>
              <w:spacing w:after="0"/>
              <w:rPr>
                <w:rFonts w:ascii="Arial" w:hAnsi="Arial" w:cs="Arial"/>
                <w:color w:val="000000"/>
                <w:position w:val="-2"/>
                <w:sz w:val="18"/>
                <w:szCs w:val="18"/>
              </w:rPr>
            </w:pPr>
          </w:p>
          <w:p w14:paraId="143B0B8C" w14:textId="77777777" w:rsidR="00917449" w:rsidRPr="00E36151" w:rsidRDefault="00917449" w:rsidP="001A7FC9">
            <w:pPr>
              <w:spacing w:after="0"/>
              <w:rPr>
                <w:rFonts w:ascii="Arial" w:hAnsi="Arial" w:cs="Arial"/>
                <w:sz w:val="18"/>
                <w:szCs w:val="18"/>
              </w:rPr>
            </w:pPr>
            <w:r w:rsidRPr="00E36151">
              <w:rPr>
                <w:rFonts w:ascii="Arial" w:hAnsi="Arial" w:cs="Arial"/>
                <w:color w:val="000000"/>
                <w:position w:val="-2"/>
                <w:sz w:val="18"/>
                <w:szCs w:val="18"/>
              </w:rPr>
              <w:t xml:space="preserve">Kraj: </w:t>
            </w:r>
            <w:r w:rsidRPr="00E36151">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3836A8D7" w14:textId="77777777" w:rsidR="00917449" w:rsidRPr="00917449" w:rsidRDefault="00917449" w:rsidP="001A7FC9">
            <w:pPr>
              <w:spacing w:after="0"/>
              <w:jc w:val="center"/>
              <w:rPr>
                <w:rFonts w:ascii="Arial" w:hAnsi="Arial" w:cs="Arial"/>
                <w:sz w:val="18"/>
                <w:szCs w:val="18"/>
              </w:rPr>
            </w:pPr>
            <w:r w:rsidRPr="00E36151">
              <w:rPr>
                <w:rFonts w:ascii="Arial" w:hAnsi="Arial" w:cs="Arial"/>
                <w:color w:val="000000"/>
                <w:position w:val="-2"/>
                <w:sz w:val="18"/>
                <w:szCs w:val="18"/>
              </w:rPr>
              <w:t xml:space="preserve">Izdajatelj menice: </w:t>
            </w:r>
            <w:r w:rsidRPr="00E36151">
              <w:rPr>
                <w:rFonts w:ascii="Arial" w:hAnsi="Arial" w:cs="Arial"/>
                <w:color w:val="000000"/>
                <w:position w:val="-2"/>
                <w:sz w:val="18"/>
                <w:szCs w:val="18"/>
                <w:u w:val="single"/>
              </w:rPr>
              <w:t>_______________</w:t>
            </w:r>
          </w:p>
        </w:tc>
      </w:tr>
      <w:tr w:rsidR="00917449" w:rsidRPr="00917449" w14:paraId="5CC2F1C5" w14:textId="77777777" w:rsidTr="00917449">
        <w:tc>
          <w:tcPr>
            <w:tcW w:w="2500" w:type="pct"/>
            <w:shd w:val="clear" w:color="auto" w:fill="auto"/>
            <w:tcMar>
              <w:top w:w="75" w:type="dxa"/>
              <w:bottom w:w="75" w:type="dxa"/>
            </w:tcMar>
            <w:vAlign w:val="center"/>
          </w:tcPr>
          <w:p w14:paraId="7F6451F4" w14:textId="77777777" w:rsidR="00917449" w:rsidRPr="00917449" w:rsidRDefault="00917449" w:rsidP="001A7FC9">
            <w:pPr>
              <w:spacing w:after="0"/>
              <w:rPr>
                <w:rFonts w:ascii="Arial" w:hAnsi="Arial" w:cs="Arial"/>
                <w:sz w:val="18"/>
                <w:szCs w:val="18"/>
              </w:rPr>
            </w:pPr>
            <w:r w:rsidRPr="00917449">
              <w:rPr>
                <w:rFonts w:ascii="Arial" w:hAnsi="Arial" w:cs="Arial"/>
                <w:color w:val="000000"/>
                <w:position w:val="-2"/>
                <w:sz w:val="18"/>
                <w:szCs w:val="18"/>
              </w:rPr>
              <w:t xml:space="preserve">Datum: </w:t>
            </w:r>
            <w:r w:rsidRPr="00917449">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46A9021D" w14:textId="77777777" w:rsidR="00917449" w:rsidRPr="00917449" w:rsidRDefault="00917449" w:rsidP="001A7FC9">
            <w:pPr>
              <w:spacing w:after="0"/>
              <w:rPr>
                <w:rFonts w:ascii="Arial" w:hAnsi="Arial" w:cs="Arial"/>
                <w:sz w:val="18"/>
                <w:szCs w:val="18"/>
              </w:rPr>
            </w:pPr>
            <w:r w:rsidRPr="00917449">
              <w:rPr>
                <w:rFonts w:ascii="Arial" w:hAnsi="Arial" w:cs="Arial"/>
                <w:color w:val="A9A9A9"/>
                <w:position w:val="-2"/>
                <w:sz w:val="18"/>
                <w:szCs w:val="18"/>
              </w:rPr>
              <w:t>(žig in podpis)</w:t>
            </w:r>
          </w:p>
        </w:tc>
      </w:tr>
    </w:tbl>
    <w:p w14:paraId="3DC1E73C" w14:textId="77777777" w:rsidR="00917449" w:rsidRPr="00917449" w:rsidRDefault="00917449" w:rsidP="001A7FC9">
      <w:pPr>
        <w:spacing w:after="0"/>
        <w:rPr>
          <w:rFonts w:ascii="Arial" w:hAnsi="Arial" w:cs="Arial"/>
          <w:i/>
          <w:sz w:val="18"/>
          <w:szCs w:val="18"/>
        </w:rPr>
      </w:pPr>
    </w:p>
    <w:p w14:paraId="52D0CC60" w14:textId="77777777" w:rsidR="00917449" w:rsidRPr="00917449" w:rsidRDefault="00917449" w:rsidP="001A7FC9">
      <w:pPr>
        <w:spacing w:after="0"/>
        <w:rPr>
          <w:rFonts w:ascii="Arial" w:hAnsi="Arial" w:cs="Arial"/>
          <w:i/>
          <w:sz w:val="18"/>
          <w:szCs w:val="18"/>
        </w:rPr>
      </w:pPr>
    </w:p>
    <w:p w14:paraId="2F3D6813" w14:textId="77777777" w:rsidR="00917449" w:rsidRPr="00917449" w:rsidRDefault="00917449" w:rsidP="001A7FC9">
      <w:pPr>
        <w:spacing w:after="0"/>
        <w:rPr>
          <w:rFonts w:ascii="Arial" w:hAnsi="Arial" w:cs="Arial"/>
          <w:i/>
          <w:sz w:val="18"/>
          <w:szCs w:val="18"/>
        </w:rPr>
      </w:pPr>
    </w:p>
    <w:p w14:paraId="61CE7BA4" w14:textId="77777777" w:rsidR="00917449" w:rsidRPr="00917449" w:rsidRDefault="00917449" w:rsidP="001A7FC9">
      <w:pPr>
        <w:spacing w:after="0"/>
        <w:rPr>
          <w:rFonts w:ascii="Arial" w:hAnsi="Arial" w:cs="Arial"/>
          <w:i/>
        </w:rPr>
        <w:sectPr w:rsidR="00917449" w:rsidRPr="00917449" w:rsidSect="003B2CEB">
          <w:footerReference w:type="default" r:id="rId20"/>
          <w:pgSz w:w="11906" w:h="16838"/>
          <w:pgMar w:top="1418" w:right="1418" w:bottom="1418" w:left="1418" w:header="567" w:footer="596" w:gutter="0"/>
          <w:cols w:space="708"/>
          <w:docGrid w:linePitch="360"/>
        </w:sectPr>
      </w:pPr>
      <w:r w:rsidRPr="00917449">
        <w:rPr>
          <w:rFonts w:ascii="Arial" w:hAnsi="Arial" w:cs="Arial"/>
          <w:i/>
          <w:sz w:val="18"/>
          <w:szCs w:val="18"/>
        </w:rPr>
        <w:t>Priloga:</w:t>
      </w:r>
      <w:r w:rsidRPr="00917449">
        <w:rPr>
          <w:rFonts w:ascii="Arial" w:hAnsi="Arial" w:cs="Arial"/>
          <w:i/>
        </w:rPr>
        <w:t xml:space="preserve"> </w:t>
      </w:r>
      <w:r w:rsidR="00E36151">
        <w:rPr>
          <w:rFonts w:ascii="Arial" w:hAnsi="Arial" w:cs="Arial"/>
          <w:i/>
        </w:rPr>
        <w:t xml:space="preserve">-  </w:t>
      </w:r>
      <w:r w:rsidR="00E36151" w:rsidRPr="00E36151">
        <w:rPr>
          <w:rFonts w:ascii="Arial" w:hAnsi="Arial" w:cs="Arial"/>
          <w:i/>
          <w:sz w:val="18"/>
          <w:szCs w:val="18"/>
        </w:rPr>
        <w:t>bianco menica</w:t>
      </w:r>
    </w:p>
    <w:p w14:paraId="496A1B25" w14:textId="77777777" w:rsidR="00917449" w:rsidRPr="00917449" w:rsidRDefault="00917449" w:rsidP="001A7FC9">
      <w:pPr>
        <w:keepNext/>
        <w:keepLines/>
        <w:tabs>
          <w:tab w:val="left" w:pos="426"/>
        </w:tabs>
        <w:spacing w:after="0"/>
        <w:outlineLvl w:val="1"/>
        <w:rPr>
          <w:rFonts w:eastAsiaTheme="majorEastAsia" w:cstheme="majorBidi"/>
          <w:b/>
          <w:bCs/>
          <w:color w:val="000000"/>
          <w:sz w:val="24"/>
          <w:szCs w:val="24"/>
          <w:u w:val="single"/>
        </w:rPr>
      </w:pPr>
      <w:r w:rsidRPr="00917449">
        <w:rPr>
          <w:rFonts w:eastAsiaTheme="majorEastAsia" w:cstheme="majorBidi"/>
          <w:b/>
          <w:bCs/>
          <w:color w:val="000000"/>
          <w:sz w:val="24"/>
          <w:szCs w:val="24"/>
          <w:u w:val="single"/>
        </w:rPr>
        <w:lastRenderedPageBreak/>
        <w:t>VZOREC MENIČNE IZJAVE ZA DOBRO IZVEDBO POGODBENIH OBVEZNOSTI</w:t>
      </w:r>
    </w:p>
    <w:p w14:paraId="06A028BF" w14:textId="77777777" w:rsidR="00917449" w:rsidRPr="00917449" w:rsidRDefault="00917449" w:rsidP="001A7FC9">
      <w:pPr>
        <w:tabs>
          <w:tab w:val="left" w:pos="426"/>
        </w:tabs>
        <w:spacing w:after="0"/>
        <w:jc w:val="center"/>
        <w:rPr>
          <w:rFonts w:ascii="Arial" w:hAnsi="Arial" w:cs="Arial"/>
          <w:color w:val="000000"/>
          <w:sz w:val="18"/>
          <w:szCs w:val="18"/>
        </w:rPr>
      </w:pPr>
    </w:p>
    <w:p w14:paraId="4947D3BE" w14:textId="77777777" w:rsidR="00917449" w:rsidRPr="00917449" w:rsidRDefault="00917449" w:rsidP="001A7FC9">
      <w:pPr>
        <w:tabs>
          <w:tab w:val="left" w:pos="426"/>
        </w:tabs>
        <w:spacing w:after="0"/>
        <w:jc w:val="center"/>
        <w:rPr>
          <w:rFonts w:ascii="Arial" w:hAnsi="Arial" w:cs="Arial"/>
          <w:color w:val="000000"/>
          <w:sz w:val="18"/>
          <w:szCs w:val="18"/>
        </w:rPr>
      </w:pPr>
      <w:r w:rsidRPr="00917449">
        <w:rPr>
          <w:rFonts w:ascii="Arial" w:hAnsi="Arial" w:cs="Arial"/>
          <w:color w:val="000000"/>
          <w:sz w:val="18"/>
          <w:szCs w:val="18"/>
        </w:rPr>
        <w:t>MENIČNA IZJAVA IN NALOG ZA PLAČILO MENIC</w:t>
      </w:r>
    </w:p>
    <w:p w14:paraId="63930E3E" w14:textId="77777777" w:rsidR="00917449" w:rsidRPr="00917449" w:rsidRDefault="00917449" w:rsidP="001A7FC9">
      <w:pPr>
        <w:tabs>
          <w:tab w:val="left" w:pos="426"/>
        </w:tabs>
        <w:spacing w:after="0"/>
        <w:jc w:val="center"/>
        <w:rPr>
          <w:rFonts w:ascii="Arial" w:hAnsi="Arial" w:cs="Arial"/>
          <w:color w:val="000000"/>
          <w:sz w:val="18"/>
          <w:szCs w:val="18"/>
        </w:rPr>
      </w:pPr>
    </w:p>
    <w:p w14:paraId="1B9641C8" w14:textId="77777777" w:rsidR="00917449" w:rsidRPr="00E36151" w:rsidRDefault="00917449" w:rsidP="0085461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Za zavarovanje dobre izvedbe pogodbenih obveznosti po pogodbi</w:t>
      </w:r>
      <w:r w:rsidR="00854619" w:rsidRPr="00E36151">
        <w:rPr>
          <w:rFonts w:ascii="Arial" w:hAnsi="Arial" w:cs="Arial"/>
          <w:color w:val="000000"/>
          <w:sz w:val="18"/>
          <w:szCs w:val="18"/>
        </w:rPr>
        <w:t xml:space="preserve"> ČIŠČENJE POSLOVNIH PROSTOROV MESTNE OBČINE VELENJE NA OKOLJU PRIJAZEN NAČIN, št. ____________</w:t>
      </w:r>
      <w:r w:rsidRPr="00E36151">
        <w:rPr>
          <w:rFonts w:ascii="Arial" w:hAnsi="Arial" w:cs="Arial"/>
          <w:color w:val="000000"/>
          <w:sz w:val="18"/>
          <w:szCs w:val="18"/>
        </w:rPr>
        <w:t xml:space="preserve"> z dne</w:t>
      </w:r>
      <w:r w:rsidR="00854619" w:rsidRPr="00E36151">
        <w:rPr>
          <w:rFonts w:ascii="Arial" w:hAnsi="Arial" w:cs="Arial"/>
          <w:color w:val="000000"/>
          <w:sz w:val="18"/>
          <w:szCs w:val="18"/>
        </w:rPr>
        <w:t xml:space="preserve"> </w:t>
      </w:r>
      <w:r w:rsidRPr="00E36151">
        <w:rPr>
          <w:rFonts w:ascii="Arial" w:hAnsi="Arial" w:cs="Arial"/>
          <w:color w:val="000000"/>
          <w:sz w:val="18"/>
          <w:szCs w:val="18"/>
        </w:rPr>
        <w:t xml:space="preserve">___________________, ki jo sklepamo z Mestno občino Velenje (v nadaljevanju: občina), Titov trg 1, Velenje (v nadaljevanju: občina), izročamo občini </w:t>
      </w:r>
      <w:r w:rsidRPr="00E36151">
        <w:rPr>
          <w:rFonts w:ascii="Arial" w:hAnsi="Arial" w:cs="Arial"/>
          <w:b/>
          <w:color w:val="000000"/>
          <w:sz w:val="18"/>
          <w:szCs w:val="18"/>
        </w:rPr>
        <w:t>2 bianco menici</w:t>
      </w:r>
      <w:r w:rsidRPr="00E36151">
        <w:rPr>
          <w:rFonts w:ascii="Arial" w:hAnsi="Arial" w:cs="Arial"/>
          <w:color w:val="000000"/>
          <w:sz w:val="18"/>
          <w:szCs w:val="18"/>
        </w:rPr>
        <w:t>, ki ju je/sta podpisala/i pooblaščena/i oseba/i za podpisovanje:</w:t>
      </w:r>
    </w:p>
    <w:p w14:paraId="6E6666A7"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697CFC11"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7ADF0B7D" w14:textId="77777777" w:rsidR="00917449" w:rsidRPr="00E36151" w:rsidRDefault="00917449" w:rsidP="001A7FC9">
      <w:pPr>
        <w:tabs>
          <w:tab w:val="left" w:pos="426"/>
        </w:tabs>
        <w:spacing w:after="0"/>
        <w:jc w:val="both"/>
        <w:rPr>
          <w:rFonts w:ascii="Arial" w:hAnsi="Arial" w:cs="Arial"/>
          <w:color w:val="000000"/>
          <w:sz w:val="18"/>
          <w:szCs w:val="18"/>
        </w:rPr>
      </w:pPr>
    </w:p>
    <w:p w14:paraId="59C8A927"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Pooblaščamo občino, da izpolni posamezne bianco menice do višine 10% skupne pogodbene vrednosti z DDV iz zgoraj navedene pogodbe, ter da izpolni vse sestavne dele bianco menice, ki niso izpolnjeni, in menici uporabi za poplačilo naših obveznosti v breme:</w:t>
      </w:r>
    </w:p>
    <w:p w14:paraId="020E28FE"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74475A5B"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70625D34"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089E864F"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44934643"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60FB4FB4" w14:textId="77777777" w:rsidR="00917449" w:rsidRPr="00E36151" w:rsidRDefault="00917449" w:rsidP="001A7FC9">
      <w:pPr>
        <w:tabs>
          <w:tab w:val="left" w:pos="426"/>
        </w:tabs>
        <w:spacing w:after="0"/>
        <w:rPr>
          <w:rFonts w:ascii="Arial" w:hAnsi="Arial" w:cs="Arial"/>
          <w:color w:val="000000"/>
          <w:sz w:val="18"/>
          <w:szCs w:val="18"/>
        </w:rPr>
      </w:pPr>
    </w:p>
    <w:p w14:paraId="242DA4A7" w14:textId="77777777" w:rsidR="00917449" w:rsidRPr="00E36151" w:rsidRDefault="00917449" w:rsidP="001A7FC9">
      <w:pPr>
        <w:tabs>
          <w:tab w:val="left" w:pos="426"/>
        </w:tabs>
        <w:spacing w:after="0"/>
        <w:rPr>
          <w:rFonts w:ascii="Arial" w:hAnsi="Arial" w:cs="Arial"/>
          <w:color w:val="000000"/>
          <w:sz w:val="18"/>
          <w:szCs w:val="18"/>
        </w:rPr>
      </w:pPr>
      <w:r w:rsidRPr="00E36151">
        <w:rPr>
          <w:rFonts w:ascii="Arial" w:hAnsi="Arial" w:cs="Arial"/>
          <w:color w:val="000000"/>
          <w:sz w:val="18"/>
          <w:szCs w:val="18"/>
        </w:rPr>
        <w:t>Občino izrecno pooblaščamo, da zgornji seznam sama dopolni z navedbo novih bank, hranilnic ali hranilno kreditnih služb ter številkami računov, ki jih imamo oziroma jih bomo imeli pri njih.</w:t>
      </w:r>
    </w:p>
    <w:p w14:paraId="0612629A" w14:textId="77777777" w:rsidR="00854619" w:rsidRPr="00E36151" w:rsidRDefault="00854619" w:rsidP="001A7FC9">
      <w:pPr>
        <w:tabs>
          <w:tab w:val="left" w:pos="426"/>
        </w:tabs>
        <w:spacing w:after="0"/>
        <w:rPr>
          <w:rFonts w:ascii="Arial" w:hAnsi="Arial" w:cs="Arial"/>
          <w:color w:val="000000"/>
          <w:sz w:val="18"/>
          <w:szCs w:val="18"/>
        </w:rPr>
      </w:pPr>
    </w:p>
    <w:p w14:paraId="0A5D6FD0" w14:textId="77777777" w:rsidR="00854619" w:rsidRPr="00E36151" w:rsidRDefault="00854619" w:rsidP="001A7FC9">
      <w:pPr>
        <w:tabs>
          <w:tab w:val="left" w:pos="426"/>
        </w:tabs>
        <w:spacing w:after="0"/>
        <w:rPr>
          <w:rFonts w:ascii="Arial" w:hAnsi="Arial" w:cs="Arial"/>
          <w:color w:val="000000"/>
          <w:sz w:val="18"/>
          <w:szCs w:val="18"/>
        </w:rPr>
      </w:pPr>
      <w:r w:rsidRPr="00E36151">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E36151">
        <w:rPr>
          <w:rFonts w:ascii="Arial" w:hAnsi="Arial" w:cs="Arial"/>
          <w:color w:val="000000"/>
          <w:sz w:val="18"/>
          <w:szCs w:val="18"/>
        </w:rPr>
        <w:t>t.j</w:t>
      </w:r>
      <w:proofErr w:type="spellEnd"/>
      <w:r w:rsidRPr="00E36151">
        <w:rPr>
          <w:rFonts w:ascii="Arial" w:hAnsi="Arial" w:cs="Arial"/>
          <w:color w:val="000000"/>
          <w:sz w:val="18"/>
          <w:szCs w:val="18"/>
        </w:rPr>
        <w:t>. najkasneje do ____________ (najmanj trideset dni po poteku pogodbenega roka</w:t>
      </w:r>
      <w:r w:rsidR="006D79D6" w:rsidRPr="00E36151">
        <w:rPr>
          <w:rFonts w:ascii="Arial" w:hAnsi="Arial" w:cs="Arial"/>
          <w:color w:val="000000"/>
          <w:sz w:val="18"/>
          <w:szCs w:val="18"/>
        </w:rPr>
        <w:t xml:space="preserve"> </w:t>
      </w:r>
      <w:r w:rsidRPr="00E36151">
        <w:rPr>
          <w:rFonts w:ascii="Arial" w:hAnsi="Arial" w:cs="Arial"/>
          <w:color w:val="000000"/>
          <w:sz w:val="18"/>
          <w:szCs w:val="18"/>
        </w:rPr>
        <w:t>).</w:t>
      </w:r>
    </w:p>
    <w:p w14:paraId="3D972513" w14:textId="77777777" w:rsidR="00917449" w:rsidRPr="00E36151" w:rsidRDefault="00917449" w:rsidP="001A7FC9">
      <w:pPr>
        <w:tabs>
          <w:tab w:val="left" w:pos="426"/>
        </w:tabs>
        <w:spacing w:after="0"/>
        <w:rPr>
          <w:rFonts w:ascii="Arial" w:hAnsi="Arial" w:cs="Arial"/>
          <w:color w:val="000000"/>
          <w:sz w:val="18"/>
          <w:szCs w:val="18"/>
        </w:rPr>
      </w:pPr>
    </w:p>
    <w:p w14:paraId="6A7631AD"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Mestne občine Velenje, št. SI56 0133 3010 0018 411. </w:t>
      </w:r>
    </w:p>
    <w:p w14:paraId="535CA9A4" w14:textId="77777777" w:rsidR="00917449" w:rsidRPr="00E36151" w:rsidRDefault="00917449" w:rsidP="001A7FC9">
      <w:pPr>
        <w:tabs>
          <w:tab w:val="left" w:pos="426"/>
        </w:tabs>
        <w:spacing w:after="0"/>
        <w:jc w:val="both"/>
        <w:rPr>
          <w:rFonts w:ascii="Arial" w:hAnsi="Arial" w:cs="Arial"/>
          <w:color w:val="000000"/>
          <w:sz w:val="18"/>
          <w:szCs w:val="18"/>
        </w:rPr>
      </w:pPr>
    </w:p>
    <w:p w14:paraId="24E4D2B8"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7974A406" w14:textId="77777777" w:rsidR="00917449" w:rsidRPr="00E36151" w:rsidRDefault="00917449" w:rsidP="001A7FC9">
      <w:pPr>
        <w:tabs>
          <w:tab w:val="left" w:pos="426"/>
        </w:tabs>
        <w:spacing w:after="0"/>
        <w:rPr>
          <w:rFonts w:ascii="Arial" w:hAnsi="Arial" w:cs="Arial"/>
          <w:color w:val="000000"/>
          <w:sz w:val="18"/>
          <w:szCs w:val="18"/>
        </w:rPr>
      </w:pPr>
      <w:r w:rsidRPr="00E36151">
        <w:rPr>
          <w:rFonts w:ascii="Arial" w:hAnsi="Arial" w:cs="Arial"/>
          <w:color w:val="000000"/>
          <w:sz w:val="18"/>
          <w:szCs w:val="18"/>
        </w:rPr>
        <w:t>Menici lahko občina izpolni s klavzulo "brez protesta".</w:t>
      </w:r>
    </w:p>
    <w:p w14:paraId="0AC56974" w14:textId="77777777" w:rsidR="00917449" w:rsidRPr="00E36151" w:rsidRDefault="00917449" w:rsidP="001A7FC9">
      <w:pPr>
        <w:tabs>
          <w:tab w:val="left" w:pos="426"/>
        </w:tabs>
        <w:spacing w:after="0"/>
        <w:rPr>
          <w:rFonts w:ascii="Arial" w:hAnsi="Arial" w:cs="Arial"/>
          <w:color w:val="000000"/>
          <w:sz w:val="18"/>
          <w:szCs w:val="18"/>
        </w:rPr>
      </w:pPr>
    </w:p>
    <w:p w14:paraId="526B3093" w14:textId="77777777" w:rsidR="00917449" w:rsidRPr="00E36151" w:rsidRDefault="00917449" w:rsidP="001A7FC9">
      <w:pPr>
        <w:tabs>
          <w:tab w:val="left" w:pos="426"/>
        </w:tabs>
        <w:spacing w:after="0"/>
        <w:rPr>
          <w:rFonts w:ascii="Arial" w:hAnsi="Arial" w:cs="Arial"/>
          <w:color w:val="000000"/>
          <w:sz w:val="18"/>
          <w:szCs w:val="18"/>
        </w:rPr>
      </w:pPr>
      <w:r w:rsidRPr="00E36151">
        <w:rPr>
          <w:rFonts w:ascii="Arial" w:hAnsi="Arial" w:cs="Arial"/>
          <w:color w:val="000000"/>
          <w:sz w:val="18"/>
          <w:szCs w:val="18"/>
        </w:rPr>
        <w:t>Občina nam bo po izpolnitvi vseh naših obveznosti iz zgoraj navedene pogodbe</w:t>
      </w:r>
      <w:r w:rsidR="00854619" w:rsidRPr="00E36151">
        <w:rPr>
          <w:rFonts w:ascii="Arial" w:hAnsi="Arial" w:cs="Arial"/>
          <w:color w:val="000000"/>
          <w:sz w:val="18"/>
          <w:szCs w:val="18"/>
        </w:rPr>
        <w:t xml:space="preserve"> na naš poziv</w:t>
      </w:r>
      <w:r w:rsidRPr="00E36151">
        <w:rPr>
          <w:rFonts w:ascii="Arial" w:hAnsi="Arial" w:cs="Arial"/>
          <w:color w:val="000000"/>
          <w:sz w:val="18"/>
          <w:szCs w:val="18"/>
        </w:rPr>
        <w:t xml:space="preserve"> vrnila neuporabljeni bianco menici z menično izjavo.</w:t>
      </w:r>
    </w:p>
    <w:tbl>
      <w:tblPr>
        <w:tblW w:w="5000" w:type="pct"/>
        <w:tblLook w:val="04A0" w:firstRow="1" w:lastRow="0" w:firstColumn="1" w:lastColumn="0" w:noHBand="0" w:noVBand="1"/>
      </w:tblPr>
      <w:tblGrid>
        <w:gridCol w:w="4535"/>
        <w:gridCol w:w="4535"/>
      </w:tblGrid>
      <w:tr w:rsidR="00917449" w:rsidRPr="00917449" w14:paraId="3658D597" w14:textId="77777777" w:rsidTr="00917449">
        <w:tc>
          <w:tcPr>
            <w:tcW w:w="2500" w:type="pct"/>
            <w:shd w:val="clear" w:color="auto" w:fill="auto"/>
            <w:tcMar>
              <w:top w:w="75" w:type="dxa"/>
              <w:bottom w:w="75" w:type="dxa"/>
            </w:tcMar>
            <w:vAlign w:val="center"/>
          </w:tcPr>
          <w:p w14:paraId="75336266" w14:textId="77777777" w:rsidR="00917449" w:rsidRPr="00E36151" w:rsidRDefault="00917449" w:rsidP="001A7FC9">
            <w:pPr>
              <w:tabs>
                <w:tab w:val="left" w:pos="426"/>
              </w:tabs>
              <w:spacing w:after="0"/>
              <w:rPr>
                <w:rFonts w:ascii="Arial" w:hAnsi="Arial" w:cs="Arial"/>
                <w:sz w:val="18"/>
                <w:szCs w:val="18"/>
              </w:rPr>
            </w:pPr>
            <w:r w:rsidRPr="00E36151">
              <w:rPr>
                <w:rFonts w:ascii="Arial" w:hAnsi="Arial" w:cs="Arial"/>
                <w:position w:val="-2"/>
                <w:sz w:val="18"/>
                <w:szCs w:val="18"/>
              </w:rPr>
              <w:t xml:space="preserve">Kraj: </w:t>
            </w:r>
            <w:r w:rsidRPr="00E36151">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4F52CB94" w14:textId="77777777" w:rsidR="00917449" w:rsidRPr="00917449" w:rsidRDefault="00917449" w:rsidP="001A7FC9">
            <w:pPr>
              <w:tabs>
                <w:tab w:val="left" w:pos="426"/>
              </w:tabs>
              <w:spacing w:after="0"/>
              <w:jc w:val="center"/>
              <w:rPr>
                <w:rFonts w:ascii="Arial" w:hAnsi="Arial" w:cs="Arial"/>
                <w:sz w:val="18"/>
                <w:szCs w:val="18"/>
              </w:rPr>
            </w:pPr>
            <w:r w:rsidRPr="00E36151">
              <w:rPr>
                <w:rFonts w:ascii="Arial" w:hAnsi="Arial" w:cs="Arial"/>
                <w:position w:val="-2"/>
                <w:sz w:val="18"/>
                <w:szCs w:val="18"/>
              </w:rPr>
              <w:t xml:space="preserve">Izdajatelj menice: </w:t>
            </w:r>
            <w:r w:rsidRPr="00E36151">
              <w:rPr>
                <w:rFonts w:ascii="Arial" w:hAnsi="Arial" w:cs="Arial"/>
                <w:position w:val="-2"/>
                <w:sz w:val="18"/>
                <w:szCs w:val="18"/>
                <w:u w:val="single"/>
              </w:rPr>
              <w:t>_______________</w:t>
            </w:r>
          </w:p>
        </w:tc>
      </w:tr>
      <w:tr w:rsidR="00917449" w:rsidRPr="00917449" w14:paraId="0D3F120B" w14:textId="77777777" w:rsidTr="00917449">
        <w:tc>
          <w:tcPr>
            <w:tcW w:w="2500" w:type="pct"/>
            <w:shd w:val="clear" w:color="auto" w:fill="auto"/>
            <w:tcMar>
              <w:top w:w="75" w:type="dxa"/>
              <w:bottom w:w="75" w:type="dxa"/>
            </w:tcMar>
            <w:vAlign w:val="center"/>
          </w:tcPr>
          <w:p w14:paraId="0906E01E" w14:textId="77777777" w:rsidR="00917449" w:rsidRPr="00917449" w:rsidRDefault="00917449" w:rsidP="001A7FC9">
            <w:pPr>
              <w:tabs>
                <w:tab w:val="left" w:pos="426"/>
              </w:tabs>
              <w:spacing w:after="0"/>
              <w:rPr>
                <w:rFonts w:ascii="Arial" w:hAnsi="Arial" w:cs="Arial"/>
                <w:sz w:val="18"/>
                <w:szCs w:val="18"/>
              </w:rPr>
            </w:pPr>
            <w:r w:rsidRPr="00917449">
              <w:rPr>
                <w:rFonts w:ascii="Arial" w:hAnsi="Arial" w:cs="Arial"/>
                <w:position w:val="-2"/>
                <w:sz w:val="18"/>
                <w:szCs w:val="18"/>
              </w:rPr>
              <w:t xml:space="preserve">Datum: </w:t>
            </w:r>
            <w:r w:rsidRPr="00917449">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67D0A5B4" w14:textId="77777777" w:rsidR="00917449" w:rsidRPr="00917449" w:rsidRDefault="00917449" w:rsidP="001A7FC9">
            <w:pPr>
              <w:tabs>
                <w:tab w:val="left" w:pos="426"/>
              </w:tabs>
              <w:spacing w:after="0"/>
              <w:rPr>
                <w:rFonts w:ascii="Arial" w:hAnsi="Arial" w:cs="Arial"/>
                <w:sz w:val="18"/>
                <w:szCs w:val="18"/>
              </w:rPr>
            </w:pPr>
          </w:p>
          <w:p w14:paraId="4A71DD2E" w14:textId="77777777" w:rsidR="00917449" w:rsidRPr="00917449" w:rsidRDefault="00917449" w:rsidP="001A7FC9">
            <w:pPr>
              <w:tabs>
                <w:tab w:val="left" w:pos="426"/>
              </w:tabs>
              <w:spacing w:after="0"/>
              <w:jc w:val="center"/>
              <w:rPr>
                <w:rFonts w:ascii="Arial" w:hAnsi="Arial" w:cs="Arial"/>
                <w:sz w:val="18"/>
                <w:szCs w:val="18"/>
              </w:rPr>
            </w:pPr>
            <w:r w:rsidRPr="00917449">
              <w:rPr>
                <w:rFonts w:ascii="Arial" w:hAnsi="Arial" w:cs="Arial"/>
                <w:position w:val="-2"/>
                <w:sz w:val="18"/>
                <w:szCs w:val="18"/>
              </w:rPr>
              <w:t>(žig in podpis)</w:t>
            </w:r>
          </w:p>
        </w:tc>
      </w:tr>
    </w:tbl>
    <w:p w14:paraId="47A3EBCA" w14:textId="77777777" w:rsidR="00917449" w:rsidRPr="00917449" w:rsidRDefault="00917449" w:rsidP="001A7FC9">
      <w:pPr>
        <w:tabs>
          <w:tab w:val="left" w:pos="426"/>
        </w:tabs>
        <w:spacing w:after="0"/>
        <w:rPr>
          <w:rFonts w:ascii="Arial" w:hAnsi="Arial" w:cs="Arial"/>
          <w:color w:val="000000"/>
          <w:sz w:val="18"/>
          <w:szCs w:val="18"/>
        </w:rPr>
      </w:pPr>
    </w:p>
    <w:p w14:paraId="76997C45" w14:textId="77777777" w:rsidR="00917449" w:rsidRPr="00917449" w:rsidRDefault="00917449" w:rsidP="001A7FC9">
      <w:pPr>
        <w:tabs>
          <w:tab w:val="left" w:pos="426"/>
        </w:tabs>
        <w:spacing w:after="0"/>
        <w:rPr>
          <w:rFonts w:ascii="Arial" w:hAnsi="Arial" w:cs="Arial"/>
          <w:color w:val="FF0000"/>
          <w:sz w:val="18"/>
          <w:szCs w:val="18"/>
        </w:rPr>
      </w:pPr>
      <w:r w:rsidRPr="00917449">
        <w:rPr>
          <w:rFonts w:ascii="Arial" w:hAnsi="Arial" w:cs="Arial"/>
          <w:color w:val="000000"/>
          <w:sz w:val="18"/>
          <w:szCs w:val="18"/>
        </w:rPr>
        <w:t>Priloga: 2 bianco menici</w:t>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t xml:space="preserve">            </w:t>
      </w:r>
    </w:p>
    <w:p w14:paraId="794165BD" w14:textId="77777777" w:rsidR="00917449" w:rsidRPr="00917449" w:rsidRDefault="00917449" w:rsidP="001A7FC9">
      <w:pPr>
        <w:tabs>
          <w:tab w:val="left" w:pos="426"/>
        </w:tabs>
        <w:spacing w:after="0"/>
        <w:jc w:val="right"/>
        <w:rPr>
          <w:rFonts w:ascii="Arial" w:hAnsi="Arial" w:cs="Arial"/>
          <w:i/>
          <w:sz w:val="18"/>
          <w:szCs w:val="18"/>
        </w:rPr>
      </w:pPr>
    </w:p>
    <w:p w14:paraId="5CE8FB78" w14:textId="77777777" w:rsidR="00917449" w:rsidRPr="00917449" w:rsidRDefault="00917449" w:rsidP="001A7FC9">
      <w:pPr>
        <w:tabs>
          <w:tab w:val="left" w:pos="426"/>
        </w:tabs>
        <w:spacing w:after="0"/>
        <w:jc w:val="right"/>
        <w:rPr>
          <w:rFonts w:ascii="Arial" w:hAnsi="Arial" w:cs="Arial"/>
          <w:i/>
          <w:sz w:val="18"/>
          <w:szCs w:val="18"/>
        </w:rPr>
      </w:pPr>
    </w:p>
    <w:p w14:paraId="71041584" w14:textId="77777777" w:rsidR="00AD6C5F" w:rsidRPr="004948A4" w:rsidRDefault="00AD6C5F" w:rsidP="001A7FC9">
      <w:pPr>
        <w:spacing w:after="0"/>
        <w:jc w:val="right"/>
        <w:rPr>
          <w:rFonts w:ascii="Arial" w:hAnsi="Arial" w:cs="Arial"/>
          <w:i/>
          <w:sz w:val="18"/>
          <w:szCs w:val="18"/>
        </w:rPr>
      </w:pPr>
    </w:p>
    <w:p w14:paraId="44BA4A83" w14:textId="77777777" w:rsidR="00AD6C5F" w:rsidRPr="004948A4" w:rsidRDefault="00AD6C5F" w:rsidP="001A7FC9">
      <w:pPr>
        <w:spacing w:after="0"/>
        <w:jc w:val="right"/>
        <w:rPr>
          <w:rFonts w:ascii="Arial" w:hAnsi="Arial" w:cs="Arial"/>
          <w:i/>
          <w:sz w:val="18"/>
          <w:szCs w:val="18"/>
        </w:rPr>
      </w:pPr>
    </w:p>
    <w:p w14:paraId="39C94A3F" w14:textId="77777777" w:rsidR="00AD6C5F" w:rsidRPr="004948A4" w:rsidRDefault="00AD6C5F" w:rsidP="001A7FC9">
      <w:pPr>
        <w:spacing w:after="0"/>
        <w:jc w:val="right"/>
        <w:rPr>
          <w:rFonts w:ascii="Arial" w:hAnsi="Arial" w:cs="Arial"/>
          <w:i/>
          <w:sz w:val="18"/>
          <w:szCs w:val="18"/>
        </w:rPr>
      </w:pPr>
    </w:p>
    <w:p w14:paraId="7A3237BD" w14:textId="77777777" w:rsidR="00560A26" w:rsidRPr="00BC421A" w:rsidRDefault="00680367" w:rsidP="00BC421A">
      <w:pPr>
        <w:rPr>
          <w:rFonts w:ascii="Arial" w:hAnsi="Arial" w:cs="Arial"/>
          <w:b/>
          <w:sz w:val="20"/>
          <w:szCs w:val="20"/>
          <w:u w:val="single"/>
        </w:rPr>
      </w:pPr>
      <w:bookmarkStart w:id="27" w:name="_Toc455057841"/>
      <w:bookmarkStart w:id="28" w:name="_Toc451506523"/>
      <w:bookmarkStart w:id="29" w:name="_Toc455057840"/>
      <w:r>
        <w:rPr>
          <w:rFonts w:ascii="Arial" w:hAnsi="Arial" w:cs="Arial"/>
          <w:sz w:val="20"/>
          <w:u w:val="single"/>
        </w:rPr>
        <w:br w:type="page"/>
      </w:r>
      <w:bookmarkEnd w:id="27"/>
      <w:bookmarkEnd w:id="28"/>
      <w:bookmarkEnd w:id="29"/>
    </w:p>
    <w:p w14:paraId="73913A3A" w14:textId="77777777" w:rsidR="00890AA1" w:rsidRDefault="00BD56C3" w:rsidP="00BC421A">
      <w:pPr>
        <w:pStyle w:val="Naslov2"/>
        <w:jc w:val="center"/>
        <w:rPr>
          <w:rFonts w:ascii="Arial" w:hAnsi="Arial" w:cs="Arial"/>
          <w:sz w:val="28"/>
          <w:u w:val="single"/>
        </w:rPr>
      </w:pPr>
      <w:bookmarkStart w:id="30" w:name="_Toc528224873"/>
      <w:r w:rsidRPr="002F6FF9">
        <w:rPr>
          <w:rFonts w:ascii="Arial" w:hAnsi="Arial" w:cs="Arial"/>
          <w:sz w:val="28"/>
          <w:u w:val="single"/>
        </w:rPr>
        <w:lastRenderedPageBreak/>
        <w:t xml:space="preserve">IV. </w:t>
      </w:r>
      <w:r w:rsidR="00EA04BE" w:rsidRPr="002F6FF9">
        <w:rPr>
          <w:rFonts w:ascii="Arial" w:hAnsi="Arial" w:cs="Arial"/>
          <w:sz w:val="28"/>
          <w:u w:val="single"/>
        </w:rPr>
        <w:t>MERIL</w:t>
      </w:r>
      <w:r w:rsidR="006E6FAA" w:rsidRPr="002F6FF9">
        <w:rPr>
          <w:rFonts w:ascii="Arial" w:hAnsi="Arial" w:cs="Arial"/>
          <w:sz w:val="28"/>
          <w:u w:val="single"/>
        </w:rPr>
        <w:t>A</w:t>
      </w:r>
      <w:bookmarkEnd w:id="30"/>
      <w:r w:rsidR="00F50D5C" w:rsidRPr="002F6FF9">
        <w:rPr>
          <w:rFonts w:ascii="Arial" w:hAnsi="Arial" w:cs="Arial"/>
          <w:sz w:val="28"/>
          <w:u w:val="single"/>
        </w:rPr>
        <w:t xml:space="preserve"> </w:t>
      </w:r>
    </w:p>
    <w:p w14:paraId="2573CAEB" w14:textId="77777777" w:rsidR="00BC421A" w:rsidRPr="00BC421A" w:rsidRDefault="00BC421A" w:rsidP="00BC421A"/>
    <w:p w14:paraId="663C58FC" w14:textId="77777777" w:rsidR="00A67DE8" w:rsidRPr="00633A68" w:rsidRDefault="00A67DE8" w:rsidP="00BC421A">
      <w:pPr>
        <w:jc w:val="both"/>
        <w:rPr>
          <w:rFonts w:ascii="Arial" w:eastAsia="Calibri" w:hAnsi="Arial" w:cs="Arial"/>
          <w:sz w:val="18"/>
          <w:szCs w:val="18"/>
        </w:rPr>
      </w:pPr>
      <w:r w:rsidRPr="00633A68">
        <w:rPr>
          <w:rFonts w:ascii="Arial" w:eastAsia="Calibri" w:hAnsi="Arial" w:cs="Arial"/>
          <w:sz w:val="18"/>
          <w:szCs w:val="18"/>
        </w:rPr>
        <w:t xml:space="preserve">Kot najugodnejša bo izbrana ekonomsko najugodnejša ponudba, ki bo v seštevku postavk </w:t>
      </w:r>
      <w:r w:rsidR="003037D8" w:rsidRPr="00633A68">
        <w:rPr>
          <w:rFonts w:ascii="Arial" w:eastAsia="Calibri" w:hAnsi="Arial" w:cs="Arial"/>
          <w:sz w:val="18"/>
          <w:szCs w:val="18"/>
        </w:rPr>
        <w:t>A</w:t>
      </w:r>
      <w:r w:rsidRPr="00633A68">
        <w:rPr>
          <w:rFonts w:ascii="Arial" w:eastAsia="Calibri" w:hAnsi="Arial" w:cs="Arial"/>
          <w:sz w:val="18"/>
          <w:szCs w:val="18"/>
        </w:rPr>
        <w:t>,</w:t>
      </w:r>
      <w:r w:rsidR="003037D8" w:rsidRPr="00633A68">
        <w:rPr>
          <w:rFonts w:ascii="Arial" w:eastAsia="Calibri" w:hAnsi="Arial" w:cs="Arial"/>
          <w:sz w:val="18"/>
          <w:szCs w:val="18"/>
        </w:rPr>
        <w:t xml:space="preserve"> B  in C </w:t>
      </w:r>
      <w:r w:rsidRPr="00633A68">
        <w:rPr>
          <w:rFonts w:ascii="Arial" w:eastAsia="Calibri" w:hAnsi="Arial" w:cs="Arial"/>
          <w:sz w:val="18"/>
          <w:szCs w:val="18"/>
        </w:rPr>
        <w:t xml:space="preserve"> </w:t>
      </w:r>
      <w:r w:rsidRPr="00633A68">
        <w:rPr>
          <w:rFonts w:ascii="Arial" w:eastAsia="Calibri" w:hAnsi="Arial" w:cs="Arial"/>
          <w:iCs/>
          <w:sz w:val="18"/>
          <w:szCs w:val="18"/>
        </w:rPr>
        <w:t>zbrala največ točk:</w:t>
      </w:r>
    </w:p>
    <w:p w14:paraId="342E9D8E" w14:textId="3DAF6D4F" w:rsidR="00A67DE8" w:rsidRPr="00633A68" w:rsidRDefault="003037D8" w:rsidP="00BC421A">
      <w:pPr>
        <w:jc w:val="both"/>
        <w:rPr>
          <w:rFonts w:ascii="Arial" w:eastAsia="Calibri" w:hAnsi="Arial" w:cs="Arial"/>
          <w:b/>
          <w:bCs/>
          <w:iCs/>
          <w:sz w:val="18"/>
          <w:szCs w:val="18"/>
        </w:rPr>
      </w:pPr>
      <w:r w:rsidRPr="00633A68">
        <w:rPr>
          <w:rFonts w:ascii="Arial" w:eastAsia="Calibri" w:hAnsi="Arial" w:cs="Arial"/>
          <w:b/>
          <w:bCs/>
          <w:iCs/>
          <w:sz w:val="18"/>
          <w:szCs w:val="18"/>
        </w:rPr>
        <w:t>A</w:t>
      </w:r>
      <w:r w:rsidR="00A67DE8" w:rsidRPr="00633A68">
        <w:rPr>
          <w:rFonts w:ascii="Arial" w:eastAsia="Calibri" w:hAnsi="Arial" w:cs="Arial"/>
          <w:b/>
          <w:bCs/>
          <w:iCs/>
          <w:sz w:val="18"/>
          <w:szCs w:val="18"/>
        </w:rPr>
        <w:t xml:space="preserve"> = Ponujena skupna</w:t>
      </w:r>
      <w:r w:rsidR="00B35DE5">
        <w:rPr>
          <w:rFonts w:ascii="Arial" w:eastAsia="Calibri" w:hAnsi="Arial" w:cs="Arial"/>
          <w:b/>
          <w:bCs/>
          <w:iCs/>
          <w:sz w:val="18"/>
          <w:szCs w:val="18"/>
        </w:rPr>
        <w:t xml:space="preserve"> </w:t>
      </w:r>
      <w:r w:rsidR="00A67DE8" w:rsidRPr="00633A68">
        <w:rPr>
          <w:rFonts w:ascii="Arial" w:eastAsia="Calibri" w:hAnsi="Arial" w:cs="Arial"/>
          <w:b/>
          <w:bCs/>
          <w:iCs/>
          <w:sz w:val="18"/>
          <w:szCs w:val="18"/>
        </w:rPr>
        <w:t>cena</w:t>
      </w:r>
      <w:r w:rsidR="00B35DE5">
        <w:rPr>
          <w:rFonts w:ascii="Arial" w:eastAsia="Calibri" w:hAnsi="Arial" w:cs="Arial"/>
          <w:b/>
          <w:bCs/>
          <w:iCs/>
          <w:sz w:val="18"/>
          <w:szCs w:val="18"/>
        </w:rPr>
        <w:t xml:space="preserve"> za 2 LETNI ZNESEK</w:t>
      </w:r>
      <w:r w:rsidR="00A67DE8" w:rsidRPr="00633A68">
        <w:rPr>
          <w:rFonts w:ascii="Arial" w:eastAsia="Calibri" w:hAnsi="Arial" w:cs="Arial"/>
          <w:b/>
          <w:bCs/>
          <w:iCs/>
          <w:sz w:val="18"/>
          <w:szCs w:val="18"/>
        </w:rPr>
        <w:t xml:space="preserve"> v EUR z DDV (največ 90 točk)</w:t>
      </w:r>
    </w:p>
    <w:p w14:paraId="7B5F1A89" w14:textId="77777777" w:rsidR="00A67DE8" w:rsidRPr="00633A68" w:rsidRDefault="00A67DE8" w:rsidP="00BC421A">
      <w:pPr>
        <w:autoSpaceDE w:val="0"/>
        <w:autoSpaceDN w:val="0"/>
        <w:jc w:val="both"/>
        <w:rPr>
          <w:rFonts w:ascii="Arial" w:eastAsia="Calibri" w:hAnsi="Arial" w:cs="Arial"/>
          <w:iCs/>
          <w:sz w:val="18"/>
          <w:szCs w:val="18"/>
        </w:rPr>
      </w:pPr>
      <w:r w:rsidRPr="00633A68">
        <w:rPr>
          <w:rFonts w:ascii="Arial" w:eastAsia="Calibri" w:hAnsi="Arial" w:cs="Arial"/>
          <w:iCs/>
          <w:sz w:val="18"/>
          <w:szCs w:val="18"/>
        </w:rPr>
        <w:t>Ponudnik, ki bo ponudil najnižjo skupno ceno v EUR z DDV, bo po tem merilu prejel najvišje število točk. Ostale ponudbe po tem merilu prejmejo glede na ponujeno ceno sorazmerno nižje število točk po naslednji formuli:</w:t>
      </w:r>
    </w:p>
    <w:p w14:paraId="0A8A04B1" w14:textId="77777777" w:rsidR="00A67DE8" w:rsidRPr="00633A68" w:rsidRDefault="003037D8" w:rsidP="00BC421A">
      <w:pPr>
        <w:autoSpaceDE w:val="0"/>
        <w:autoSpaceDN w:val="0"/>
        <w:jc w:val="both"/>
        <w:rPr>
          <w:rFonts w:ascii="Arial" w:eastAsia="Calibri" w:hAnsi="Arial" w:cs="Arial"/>
          <w:b/>
          <w:iCs/>
          <w:sz w:val="18"/>
          <w:szCs w:val="18"/>
        </w:rPr>
      </w:pPr>
      <w:r w:rsidRPr="00633A68">
        <w:rPr>
          <w:rFonts w:ascii="Arial" w:eastAsia="Calibri" w:hAnsi="Arial" w:cs="Arial"/>
          <w:b/>
          <w:iCs/>
          <w:sz w:val="18"/>
          <w:szCs w:val="18"/>
        </w:rPr>
        <w:t>A</w:t>
      </w:r>
      <w:r w:rsidR="00A67DE8" w:rsidRPr="00633A68">
        <w:rPr>
          <w:rFonts w:ascii="Arial" w:eastAsia="Calibri" w:hAnsi="Arial" w:cs="Arial"/>
          <w:b/>
          <w:iCs/>
          <w:sz w:val="18"/>
          <w:szCs w:val="18"/>
        </w:rPr>
        <w:t xml:space="preserve"> = (najnižja ponujena skupna cena v EUR z DDV / ponujena skupna cena v EUR z DDV ocenjevane ponudbe) x 90</w:t>
      </w:r>
    </w:p>
    <w:p w14:paraId="6BE2A4C8" w14:textId="77777777" w:rsidR="00A67DE8" w:rsidRPr="00633A68" w:rsidRDefault="003037D8" w:rsidP="00BC421A">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r w:rsidRPr="00633A68">
        <w:rPr>
          <w:rFonts w:ascii="Arial" w:eastAsia="Times New Roman" w:hAnsi="Arial" w:cs="Arial"/>
          <w:b/>
          <w:iCs/>
          <w:color w:val="000000"/>
          <w:sz w:val="18"/>
          <w:szCs w:val="18"/>
          <w:lang w:eastAsia="ar-SA"/>
        </w:rPr>
        <w:t>B</w:t>
      </w:r>
      <w:r w:rsidR="00A67DE8" w:rsidRPr="00633A68">
        <w:rPr>
          <w:rFonts w:ascii="Arial" w:eastAsia="Times New Roman" w:hAnsi="Arial" w:cs="Arial"/>
          <w:b/>
          <w:iCs/>
          <w:color w:val="000000"/>
          <w:sz w:val="18"/>
          <w:szCs w:val="18"/>
          <w:lang w:eastAsia="ar-SA"/>
        </w:rPr>
        <w:t xml:space="preserve">= ponudnik kot delodajalec je v sodelovanju s sindikatom do roka za oddajo ponudb sprejel veljavni  etični kodeks zaposlovanja  (5 točk) </w:t>
      </w:r>
    </w:p>
    <w:p w14:paraId="70D88C7B" w14:textId="77777777" w:rsidR="00A67DE8" w:rsidRPr="00633A68" w:rsidRDefault="00A67DE8" w:rsidP="00BC421A">
      <w:pPr>
        <w:spacing w:after="0"/>
        <w:contextualSpacing/>
        <w:jc w:val="both"/>
        <w:rPr>
          <w:rFonts w:ascii="Arial" w:eastAsia="Calibri" w:hAnsi="Arial" w:cs="Arial"/>
          <w:sz w:val="18"/>
          <w:szCs w:val="18"/>
        </w:rPr>
      </w:pPr>
    </w:p>
    <w:p w14:paraId="3E924664" w14:textId="77777777" w:rsidR="00A67DE8" w:rsidRPr="00633A68" w:rsidRDefault="00A67DE8" w:rsidP="00BC421A">
      <w:pPr>
        <w:spacing w:after="0"/>
        <w:contextualSpacing/>
        <w:jc w:val="both"/>
        <w:rPr>
          <w:rFonts w:ascii="Arial" w:eastAsia="Calibri" w:hAnsi="Arial" w:cs="Arial"/>
          <w:sz w:val="18"/>
          <w:szCs w:val="18"/>
          <w:lang w:eastAsia="sl-SI"/>
        </w:rPr>
      </w:pPr>
      <w:r w:rsidRPr="00633A68">
        <w:rPr>
          <w:rFonts w:ascii="Arial" w:eastAsia="Calibri" w:hAnsi="Arial" w:cs="Arial"/>
          <w:sz w:val="18"/>
          <w:szCs w:val="18"/>
        </w:rPr>
        <w:t>Način dokazovanja: Izpolnjena izjava v obrazcu predračun</w:t>
      </w:r>
      <w:r w:rsidR="00D82A89" w:rsidRPr="00633A68">
        <w:rPr>
          <w:rFonts w:ascii="Arial" w:eastAsia="Calibri" w:hAnsi="Arial" w:cs="Arial"/>
          <w:sz w:val="18"/>
          <w:szCs w:val="18"/>
        </w:rPr>
        <w:t xml:space="preserve"> in </w:t>
      </w:r>
      <w:proofErr w:type="spellStart"/>
      <w:r w:rsidR="00D82A89" w:rsidRPr="00633A68">
        <w:rPr>
          <w:rFonts w:ascii="Arial" w:eastAsia="Calibri" w:hAnsi="Arial" w:cs="Arial"/>
          <w:sz w:val="18"/>
          <w:szCs w:val="18"/>
        </w:rPr>
        <w:t>sken</w:t>
      </w:r>
      <w:proofErr w:type="spellEnd"/>
      <w:r w:rsidR="00D82A89" w:rsidRPr="00633A68">
        <w:rPr>
          <w:rFonts w:ascii="Arial" w:eastAsia="Calibri" w:hAnsi="Arial" w:cs="Arial"/>
          <w:sz w:val="18"/>
          <w:szCs w:val="18"/>
        </w:rPr>
        <w:t xml:space="preserve"> veljavnega etičnega kodeksa </w:t>
      </w:r>
    </w:p>
    <w:p w14:paraId="0CA33FFA" w14:textId="77777777" w:rsidR="00A67DE8" w:rsidRPr="00633A68" w:rsidRDefault="00A67DE8" w:rsidP="00BC421A">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p>
    <w:p w14:paraId="6DD9FE88" w14:textId="77777777" w:rsidR="00A67DE8" w:rsidRPr="00A67DE8" w:rsidRDefault="003037D8" w:rsidP="00BC421A">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r w:rsidRPr="00633A68">
        <w:rPr>
          <w:rFonts w:ascii="Arial" w:eastAsia="Times New Roman" w:hAnsi="Arial" w:cs="Arial"/>
          <w:b/>
          <w:iCs/>
          <w:color w:val="000000"/>
          <w:sz w:val="18"/>
          <w:szCs w:val="18"/>
          <w:lang w:eastAsia="ar-SA"/>
        </w:rPr>
        <w:t xml:space="preserve">C </w:t>
      </w:r>
      <w:r w:rsidR="00A67DE8" w:rsidRPr="00633A68">
        <w:rPr>
          <w:rFonts w:ascii="Arial" w:eastAsia="Times New Roman" w:hAnsi="Arial" w:cs="Arial"/>
          <w:b/>
          <w:iCs/>
          <w:color w:val="000000"/>
          <w:sz w:val="18"/>
          <w:szCs w:val="18"/>
          <w:lang w:eastAsia="ar-SA"/>
        </w:rPr>
        <w:t>= pri ponudniku  na dan oddaje ponudbe deluje vsaj en sindikalni zaup</w:t>
      </w:r>
      <w:r w:rsidRPr="00633A68">
        <w:rPr>
          <w:rFonts w:ascii="Arial" w:eastAsia="Times New Roman" w:hAnsi="Arial" w:cs="Arial"/>
          <w:b/>
          <w:iCs/>
          <w:color w:val="000000"/>
          <w:sz w:val="18"/>
          <w:szCs w:val="18"/>
          <w:lang w:eastAsia="ar-SA"/>
        </w:rPr>
        <w:t>nik ali delavski zaupnik, tj. pr</w:t>
      </w:r>
      <w:r w:rsidR="00A67DE8" w:rsidRPr="00633A68">
        <w:rPr>
          <w:rFonts w:ascii="Arial" w:eastAsia="Times New Roman" w:hAnsi="Arial" w:cs="Arial"/>
          <w:b/>
          <w:iCs/>
          <w:color w:val="000000"/>
          <w:sz w:val="18"/>
          <w:szCs w:val="18"/>
          <w:lang w:eastAsia="ar-SA"/>
        </w:rPr>
        <w:t xml:space="preserve">edstavnik zaposlenih, </w:t>
      </w:r>
      <w:r w:rsidR="00A67DE8" w:rsidRPr="005A6510">
        <w:rPr>
          <w:rFonts w:ascii="Arial" w:eastAsia="Times New Roman" w:hAnsi="Arial" w:cs="Arial"/>
          <w:b/>
          <w:iCs/>
          <w:color w:val="000000"/>
          <w:sz w:val="18"/>
          <w:szCs w:val="18"/>
          <w:lang w:eastAsia="ar-SA"/>
        </w:rPr>
        <w:t>prek</w:t>
      </w:r>
      <w:r w:rsidR="001B18B2" w:rsidRPr="005A6510">
        <w:rPr>
          <w:rFonts w:ascii="Arial" w:eastAsia="Times New Roman" w:hAnsi="Arial" w:cs="Arial"/>
          <w:b/>
          <w:iCs/>
          <w:color w:val="000000"/>
          <w:sz w:val="18"/>
          <w:szCs w:val="18"/>
          <w:lang w:eastAsia="ar-SA"/>
        </w:rPr>
        <w:t>o</w:t>
      </w:r>
      <w:r w:rsidR="00A67DE8" w:rsidRPr="00633A68">
        <w:rPr>
          <w:rFonts w:ascii="Arial" w:eastAsia="Times New Roman" w:hAnsi="Arial" w:cs="Arial"/>
          <w:b/>
          <w:iCs/>
          <w:color w:val="000000"/>
          <w:sz w:val="18"/>
          <w:szCs w:val="18"/>
          <w:lang w:eastAsia="ar-SA"/>
        </w:rPr>
        <w:t xml:space="preserve"> katerega se lahko upravljajo odnosi med zaposlenimi in ponudnikom kot delodajalcem, ki zagotavlja uporabo in pravilno izvedbo varnostnih in zdravstvenih politik ter postopkov, seznanja zaposlene s tveganji na delovnem mestu, deli izkušnje ipd. (5 točk)</w:t>
      </w:r>
    </w:p>
    <w:p w14:paraId="5F06A7C2" w14:textId="77777777" w:rsidR="00D82A89" w:rsidRDefault="00D82A89" w:rsidP="00BC421A">
      <w:pPr>
        <w:spacing w:after="0"/>
        <w:contextualSpacing/>
        <w:jc w:val="both"/>
        <w:rPr>
          <w:rFonts w:ascii="Arial" w:eastAsia="Calibri" w:hAnsi="Arial" w:cs="Arial"/>
          <w:sz w:val="18"/>
          <w:szCs w:val="18"/>
        </w:rPr>
      </w:pPr>
    </w:p>
    <w:p w14:paraId="1D5E9D2A" w14:textId="77777777" w:rsidR="00D82A89" w:rsidRPr="00A67DE8" w:rsidRDefault="00D82A89" w:rsidP="00BC421A">
      <w:pPr>
        <w:spacing w:after="0"/>
        <w:contextualSpacing/>
        <w:jc w:val="both"/>
        <w:rPr>
          <w:rFonts w:ascii="Arial" w:eastAsia="Calibri" w:hAnsi="Arial" w:cs="Arial"/>
          <w:sz w:val="18"/>
          <w:szCs w:val="18"/>
          <w:lang w:eastAsia="sl-SI"/>
        </w:rPr>
      </w:pPr>
      <w:r w:rsidRPr="00A67DE8">
        <w:rPr>
          <w:rFonts w:ascii="Arial" w:eastAsia="Calibri" w:hAnsi="Arial" w:cs="Arial"/>
          <w:sz w:val="18"/>
          <w:szCs w:val="18"/>
        </w:rPr>
        <w:t xml:space="preserve">Način dokazovanja: </w:t>
      </w:r>
      <w:r>
        <w:rPr>
          <w:rFonts w:ascii="Arial" w:eastAsia="Calibri" w:hAnsi="Arial" w:cs="Arial"/>
          <w:sz w:val="18"/>
          <w:szCs w:val="18"/>
        </w:rPr>
        <w:t>Izpolnjena izjava v obrazcu predračun s polnim nazivom sindikata katerega član je zaupnik oziroma izpis sindikata iz AJPESA.</w:t>
      </w:r>
    </w:p>
    <w:p w14:paraId="51C00602" w14:textId="77777777" w:rsidR="00A67DE8" w:rsidRPr="00A67DE8" w:rsidRDefault="00A67DE8" w:rsidP="00BC421A">
      <w:pPr>
        <w:keepNext/>
        <w:widowControl w:val="0"/>
        <w:tabs>
          <w:tab w:val="left" w:pos="720"/>
          <w:tab w:val="left" w:pos="964"/>
        </w:tabs>
        <w:autoSpaceDE w:val="0"/>
        <w:autoSpaceDN w:val="0"/>
        <w:adjustRightInd w:val="0"/>
        <w:spacing w:before="48" w:after="0"/>
        <w:jc w:val="both"/>
        <w:outlineLvl w:val="0"/>
        <w:rPr>
          <w:rFonts w:ascii="Arial" w:eastAsia="Calibri" w:hAnsi="Arial" w:cs="Arial"/>
          <w:sz w:val="18"/>
          <w:szCs w:val="18"/>
          <w:lang w:eastAsia="sl-SI"/>
        </w:rPr>
      </w:pPr>
    </w:p>
    <w:p w14:paraId="4EB36BF1" w14:textId="77777777" w:rsidR="00A67DE8" w:rsidRPr="00A67DE8" w:rsidRDefault="00A67DE8" w:rsidP="00BC421A">
      <w:pPr>
        <w:spacing w:after="0"/>
        <w:ind w:left="1068"/>
        <w:contextualSpacing/>
        <w:jc w:val="both"/>
        <w:rPr>
          <w:rFonts w:ascii="Arial" w:eastAsia="Calibri" w:hAnsi="Arial" w:cs="Arial"/>
          <w:sz w:val="18"/>
          <w:szCs w:val="18"/>
          <w:lang w:eastAsia="sl-SI"/>
        </w:rPr>
      </w:pPr>
    </w:p>
    <w:p w14:paraId="5440E7FF" w14:textId="77777777" w:rsidR="00A67DE8" w:rsidRPr="00D82A89" w:rsidRDefault="00D82A89" w:rsidP="00BC421A">
      <w:pPr>
        <w:tabs>
          <w:tab w:val="left" w:pos="426"/>
        </w:tabs>
        <w:jc w:val="both"/>
        <w:rPr>
          <w:rFonts w:ascii="Arial" w:eastAsia="Calibri" w:hAnsi="Arial" w:cs="Arial"/>
          <w:i/>
          <w:sz w:val="18"/>
          <w:szCs w:val="18"/>
        </w:rPr>
      </w:pPr>
      <w:r>
        <w:rPr>
          <w:rFonts w:ascii="Arial" w:eastAsia="Calibri" w:hAnsi="Arial" w:cs="Arial"/>
          <w:i/>
          <w:sz w:val="18"/>
          <w:szCs w:val="18"/>
        </w:rPr>
        <w:t>*</w:t>
      </w:r>
      <w:r w:rsidRPr="00D82A89">
        <w:rPr>
          <w:rFonts w:ascii="Arial" w:eastAsia="Calibri" w:hAnsi="Arial" w:cs="Arial"/>
          <w:i/>
          <w:sz w:val="18"/>
          <w:szCs w:val="18"/>
        </w:rPr>
        <w:t>Merila skladno z ZJN-3 ne morejo biti predmet dopolnjevanja, zato naj ponudniki za dode</w:t>
      </w:r>
      <w:r>
        <w:rPr>
          <w:rFonts w:ascii="Arial" w:eastAsia="Calibri" w:hAnsi="Arial" w:cs="Arial"/>
          <w:i/>
          <w:sz w:val="18"/>
          <w:szCs w:val="18"/>
        </w:rPr>
        <w:t>litev točk pri posameznem merilu</w:t>
      </w:r>
      <w:r w:rsidRPr="00D82A89">
        <w:rPr>
          <w:rFonts w:ascii="Arial" w:eastAsia="Calibri" w:hAnsi="Arial" w:cs="Arial"/>
          <w:i/>
          <w:sz w:val="18"/>
          <w:szCs w:val="18"/>
        </w:rPr>
        <w:t xml:space="preserve"> predložijo vsa dokazila, v nasprotnem primeru, </w:t>
      </w:r>
      <w:r>
        <w:rPr>
          <w:rFonts w:ascii="Arial" w:eastAsia="Calibri" w:hAnsi="Arial" w:cs="Arial"/>
          <w:i/>
          <w:sz w:val="18"/>
          <w:szCs w:val="18"/>
        </w:rPr>
        <w:t xml:space="preserve">ponudniku </w:t>
      </w:r>
      <w:r w:rsidRPr="00D82A89">
        <w:rPr>
          <w:rFonts w:ascii="Arial" w:eastAsia="Calibri" w:hAnsi="Arial" w:cs="Arial"/>
          <w:i/>
          <w:sz w:val="18"/>
          <w:szCs w:val="18"/>
        </w:rPr>
        <w:t xml:space="preserve"> točke pri posameznem merilu ne bodo dodeljene. </w:t>
      </w:r>
    </w:p>
    <w:p w14:paraId="59110D9B" w14:textId="77777777" w:rsidR="000419F8" w:rsidRPr="002F6FF9" w:rsidRDefault="000419F8" w:rsidP="00BC421A">
      <w:pPr>
        <w:spacing w:before="225" w:after="225"/>
        <w:jc w:val="both"/>
        <w:rPr>
          <w:rFonts w:ascii="Arial" w:hAnsi="Arial" w:cs="Arial"/>
          <w:color w:val="000000"/>
          <w:sz w:val="18"/>
          <w:szCs w:val="18"/>
        </w:rPr>
      </w:pPr>
    </w:p>
    <w:p w14:paraId="7E43E9B1" w14:textId="77777777" w:rsidR="00BC421A" w:rsidRDefault="00BC421A" w:rsidP="00BC421A">
      <w:pPr>
        <w:tabs>
          <w:tab w:val="left" w:pos="980"/>
        </w:tabs>
      </w:pPr>
    </w:p>
    <w:p w14:paraId="0E692B35" w14:textId="77777777" w:rsidR="005841AF" w:rsidRPr="00BC421A" w:rsidRDefault="00BC421A" w:rsidP="00BC421A">
      <w:pPr>
        <w:tabs>
          <w:tab w:val="left" w:pos="980"/>
        </w:tabs>
        <w:sectPr w:rsidR="005841AF" w:rsidRPr="00BC421A" w:rsidSect="00987C1E">
          <w:footerReference w:type="default" r:id="rId21"/>
          <w:pgSz w:w="11906" w:h="16838"/>
          <w:pgMar w:top="1418" w:right="1418" w:bottom="1418" w:left="1418" w:header="567" w:footer="596" w:gutter="0"/>
          <w:cols w:space="708"/>
          <w:docGrid w:linePitch="360"/>
        </w:sectPr>
      </w:pPr>
      <w:r>
        <w:tab/>
      </w:r>
    </w:p>
    <w:p w14:paraId="73AB4620" w14:textId="77777777" w:rsidR="00254C24" w:rsidRPr="00FB75B0" w:rsidRDefault="00254C24" w:rsidP="001A7FC9">
      <w:pPr>
        <w:pStyle w:val="Naslov2"/>
        <w:jc w:val="center"/>
        <w:rPr>
          <w:rFonts w:ascii="Arial" w:hAnsi="Arial" w:cs="Arial"/>
          <w:sz w:val="28"/>
        </w:rPr>
      </w:pPr>
      <w:bookmarkStart w:id="31" w:name="_Toc464471226"/>
      <w:bookmarkStart w:id="32" w:name="_Toc528224874"/>
      <w:r>
        <w:rPr>
          <w:rFonts w:ascii="Arial" w:hAnsi="Arial" w:cs="Arial"/>
          <w:sz w:val="28"/>
        </w:rPr>
        <w:lastRenderedPageBreak/>
        <w:t>V</w:t>
      </w:r>
      <w:r w:rsidRPr="00FB75B0">
        <w:rPr>
          <w:rFonts w:ascii="Arial" w:hAnsi="Arial" w:cs="Arial"/>
          <w:sz w:val="28"/>
        </w:rPr>
        <w:t xml:space="preserve">. TEHNIČNE SPECIFIKACIJE </w:t>
      </w:r>
      <w:bookmarkEnd w:id="31"/>
      <w:bookmarkEnd w:id="32"/>
      <w:r w:rsidR="00D81849">
        <w:rPr>
          <w:rFonts w:ascii="Arial" w:hAnsi="Arial" w:cs="Arial"/>
          <w:sz w:val="28"/>
        </w:rPr>
        <w:t>NAROČILA</w:t>
      </w:r>
    </w:p>
    <w:p w14:paraId="0CAE2A78" w14:textId="77777777" w:rsidR="00254C24" w:rsidRPr="004948A4" w:rsidRDefault="00254C24" w:rsidP="001A7FC9">
      <w:pPr>
        <w:contextualSpacing/>
        <w:rPr>
          <w:rFonts w:ascii="Arial" w:hAnsi="Arial" w:cs="Arial"/>
        </w:rPr>
      </w:pPr>
    </w:p>
    <w:p w14:paraId="10A0065A" w14:textId="77777777" w:rsidR="00917449" w:rsidRPr="00D40A63" w:rsidRDefault="00917449" w:rsidP="001A7FC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sz w:val="24"/>
          <w:szCs w:val="24"/>
          <w:u w:val="single"/>
        </w:rPr>
      </w:pPr>
      <w:bookmarkStart w:id="33" w:name="specifikacija"/>
      <w:bookmarkEnd w:id="33"/>
      <w:r w:rsidRPr="00D40A63">
        <w:rPr>
          <w:rFonts w:ascii="Arial" w:eastAsia="Arial" w:hAnsi="Arial" w:cs="Arial"/>
          <w:bCs/>
          <w:sz w:val="24"/>
          <w:szCs w:val="24"/>
          <w:u w:val="single"/>
        </w:rPr>
        <w:t>LOKACIJE Z NAVEDENIMI TEHNIČNIMI ZAHTEVAMI:</w:t>
      </w:r>
    </w:p>
    <w:p w14:paraId="66206C7B" w14:textId="77777777" w:rsidR="00917449" w:rsidRPr="00E4002B" w:rsidRDefault="00917449" w:rsidP="001A7FC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04EE96F5" w14:textId="77777777" w:rsidR="00E4002B" w:rsidRPr="00A80F2E" w:rsidRDefault="00E4002B" w:rsidP="001A7FC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color w:val="000000"/>
          <w:position w:val="-2"/>
          <w:sz w:val="18"/>
          <w:szCs w:val="18"/>
        </w:rPr>
      </w:pPr>
      <w:r w:rsidRPr="00A80F2E">
        <w:rPr>
          <w:rFonts w:ascii="Arial" w:eastAsia="Arial" w:hAnsi="Arial" w:cs="Arial"/>
          <w:b/>
          <w:sz w:val="18"/>
          <w:szCs w:val="18"/>
        </w:rPr>
        <w:t>Ponudnik na podlagi</w:t>
      </w:r>
      <w:r w:rsidR="00D75FD4" w:rsidRPr="00A80F2E">
        <w:rPr>
          <w:rFonts w:ascii="Arial" w:eastAsia="Arial" w:hAnsi="Arial" w:cs="Arial"/>
          <w:b/>
          <w:sz w:val="18"/>
          <w:szCs w:val="18"/>
        </w:rPr>
        <w:t xml:space="preserve"> spodaj navedenih</w:t>
      </w:r>
      <w:r w:rsidRPr="00A80F2E">
        <w:rPr>
          <w:rFonts w:ascii="Arial" w:eastAsia="Arial" w:hAnsi="Arial" w:cs="Arial"/>
          <w:b/>
          <w:sz w:val="18"/>
          <w:szCs w:val="18"/>
        </w:rPr>
        <w:t xml:space="preserve"> tehničnih specifikacij</w:t>
      </w:r>
      <w:r w:rsidR="006D79D6" w:rsidRPr="00A80F2E">
        <w:rPr>
          <w:rFonts w:ascii="Arial" w:eastAsia="Arial" w:hAnsi="Arial" w:cs="Arial"/>
          <w:b/>
          <w:sz w:val="18"/>
          <w:szCs w:val="18"/>
        </w:rPr>
        <w:t xml:space="preserve"> naročila</w:t>
      </w:r>
      <w:r w:rsidR="00633A68" w:rsidRPr="00A80F2E">
        <w:rPr>
          <w:rFonts w:ascii="Arial" w:eastAsia="Arial" w:hAnsi="Arial" w:cs="Arial"/>
          <w:b/>
          <w:sz w:val="18"/>
          <w:szCs w:val="18"/>
        </w:rPr>
        <w:t xml:space="preserve"> </w:t>
      </w:r>
      <w:r w:rsidRPr="00A80F2E">
        <w:rPr>
          <w:rFonts w:ascii="Arial" w:eastAsia="Arial" w:hAnsi="Arial" w:cs="Arial"/>
          <w:b/>
          <w:sz w:val="18"/>
          <w:szCs w:val="18"/>
        </w:rPr>
        <w:t>pripravi</w:t>
      </w:r>
      <w:r w:rsidR="006D79D6" w:rsidRPr="00A80F2E">
        <w:rPr>
          <w:rFonts w:ascii="Arial" w:eastAsia="Arial" w:hAnsi="Arial" w:cs="Arial"/>
          <w:b/>
          <w:sz w:val="18"/>
          <w:szCs w:val="18"/>
        </w:rPr>
        <w:t xml:space="preserve"> obrazec</w:t>
      </w:r>
      <w:r w:rsidRPr="00A80F2E">
        <w:rPr>
          <w:rFonts w:ascii="Arial" w:eastAsia="Arial" w:hAnsi="Arial" w:cs="Arial"/>
          <w:b/>
          <w:sz w:val="18"/>
          <w:szCs w:val="18"/>
        </w:rPr>
        <w:t xml:space="preserve"> </w:t>
      </w:r>
      <w:r w:rsidRPr="00A80F2E">
        <w:rPr>
          <w:rFonts w:ascii="Arial" w:hAnsi="Arial" w:cs="Arial"/>
          <w:b/>
          <w:color w:val="000000"/>
          <w:position w:val="-2"/>
          <w:sz w:val="18"/>
          <w:szCs w:val="18"/>
        </w:rPr>
        <w:t>Tehnične specifikac</w:t>
      </w:r>
      <w:r w:rsidR="00D75FD4" w:rsidRPr="00A80F2E">
        <w:rPr>
          <w:rFonts w:ascii="Arial" w:hAnsi="Arial" w:cs="Arial"/>
          <w:b/>
          <w:color w:val="000000"/>
          <w:position w:val="-2"/>
          <w:sz w:val="18"/>
          <w:szCs w:val="18"/>
        </w:rPr>
        <w:t>ije pre</w:t>
      </w:r>
      <w:r w:rsidR="005867C8" w:rsidRPr="00A80F2E">
        <w:rPr>
          <w:rFonts w:ascii="Arial" w:hAnsi="Arial" w:cs="Arial"/>
          <w:b/>
          <w:color w:val="000000"/>
          <w:position w:val="-2"/>
          <w:sz w:val="18"/>
          <w:szCs w:val="18"/>
        </w:rPr>
        <w:t>d</w:t>
      </w:r>
      <w:r w:rsidR="00D75FD4" w:rsidRPr="00A80F2E">
        <w:rPr>
          <w:rFonts w:ascii="Arial" w:hAnsi="Arial" w:cs="Arial"/>
          <w:b/>
          <w:color w:val="000000"/>
          <w:position w:val="-2"/>
          <w:sz w:val="18"/>
          <w:szCs w:val="18"/>
        </w:rPr>
        <w:t xml:space="preserve">računa in jih predloži </w:t>
      </w:r>
      <w:r w:rsidRPr="00A80F2E">
        <w:rPr>
          <w:rFonts w:ascii="Arial" w:hAnsi="Arial" w:cs="Arial"/>
          <w:b/>
          <w:sz w:val="18"/>
          <w:szCs w:val="18"/>
        </w:rPr>
        <w:t xml:space="preserve">v obliki </w:t>
      </w:r>
      <w:proofErr w:type="spellStart"/>
      <w:r w:rsidRPr="00A80F2E">
        <w:rPr>
          <w:rFonts w:ascii="Arial" w:hAnsi="Arial" w:cs="Arial"/>
          <w:b/>
          <w:sz w:val="18"/>
          <w:szCs w:val="18"/>
        </w:rPr>
        <w:t>pdf</w:t>
      </w:r>
      <w:proofErr w:type="spellEnd"/>
      <w:r w:rsidRPr="00A80F2E">
        <w:rPr>
          <w:rFonts w:ascii="Arial" w:hAnsi="Arial" w:cs="Arial"/>
          <w:b/>
          <w:sz w:val="18"/>
          <w:szCs w:val="18"/>
        </w:rPr>
        <w:t xml:space="preserve">. in v Excelovi datoteki. </w:t>
      </w:r>
    </w:p>
    <w:p w14:paraId="5021FA89" w14:textId="77777777" w:rsidR="00B3232B" w:rsidRPr="00A80F2E" w:rsidRDefault="00B3232B" w:rsidP="001A7FC9">
      <w:pPr>
        <w:spacing w:after="0"/>
        <w:jc w:val="both"/>
        <w:rPr>
          <w:rFonts w:ascii="Arial" w:eastAsia="Arial" w:hAnsi="Arial" w:cs="Arial"/>
          <w:sz w:val="18"/>
          <w:szCs w:val="18"/>
          <w:shd w:val="clear" w:color="auto" w:fill="FFFF00"/>
        </w:rPr>
      </w:pPr>
    </w:p>
    <w:p w14:paraId="42954930" w14:textId="77777777" w:rsidR="00B3232B" w:rsidRPr="00A80F2E" w:rsidRDefault="00B3232B" w:rsidP="001A7FC9">
      <w:pPr>
        <w:spacing w:after="0"/>
        <w:jc w:val="both"/>
        <w:rPr>
          <w:rFonts w:ascii="Arial" w:eastAsia="Arial" w:hAnsi="Arial" w:cs="Arial"/>
          <w:sz w:val="18"/>
          <w:szCs w:val="18"/>
        </w:rPr>
      </w:pPr>
      <w:r w:rsidRPr="00A80F2E">
        <w:rPr>
          <w:rFonts w:ascii="Arial" w:eastAsia="Arial" w:hAnsi="Arial" w:cs="Arial"/>
          <w:sz w:val="18"/>
          <w:szCs w:val="18"/>
        </w:rPr>
        <w:t>Cene vsebujejo vse stroške (materiala, dela in strojev, drobnega materiala in kala, režijskih pripravljalnih in zaključnih del, morebitne trošarine, takse, prispevke, uvozne dajatve, stroške embaliranja, nabave, prevoza, zavarovanja, ipd.) in davke, ki bi lahko nastali pri izvedbi  tovrstnih del, zato jih izvajalec kot strokovnjak mora p</w:t>
      </w:r>
      <w:r w:rsidR="00633A68" w:rsidRPr="00A80F2E">
        <w:rPr>
          <w:rFonts w:ascii="Arial" w:eastAsia="Arial" w:hAnsi="Arial" w:cs="Arial"/>
          <w:sz w:val="18"/>
          <w:szCs w:val="18"/>
        </w:rPr>
        <w:t xml:space="preserve">redvideti in </w:t>
      </w:r>
      <w:proofErr w:type="spellStart"/>
      <w:r w:rsidR="00633A68" w:rsidRPr="00A80F2E">
        <w:rPr>
          <w:rFonts w:ascii="Arial" w:eastAsia="Arial" w:hAnsi="Arial" w:cs="Arial"/>
          <w:sz w:val="18"/>
          <w:szCs w:val="18"/>
        </w:rPr>
        <w:t>vkalkulirati</w:t>
      </w:r>
      <w:proofErr w:type="spellEnd"/>
      <w:r w:rsidR="00633A68" w:rsidRPr="00A80F2E">
        <w:rPr>
          <w:rFonts w:ascii="Arial" w:eastAsia="Arial" w:hAnsi="Arial" w:cs="Arial"/>
          <w:sz w:val="18"/>
          <w:szCs w:val="18"/>
        </w:rPr>
        <w:t xml:space="preserve"> v ceno.</w:t>
      </w:r>
    </w:p>
    <w:p w14:paraId="74259418" w14:textId="77777777" w:rsidR="00B3232B" w:rsidRPr="00A80F2E" w:rsidRDefault="00B3232B" w:rsidP="001A7FC9">
      <w:pPr>
        <w:spacing w:after="0"/>
        <w:jc w:val="both"/>
        <w:rPr>
          <w:rFonts w:ascii="Arial" w:eastAsia="Arial" w:hAnsi="Arial" w:cs="Arial"/>
          <w:sz w:val="18"/>
          <w:szCs w:val="18"/>
        </w:rPr>
      </w:pPr>
    </w:p>
    <w:p w14:paraId="60AF5EDE" w14:textId="77777777" w:rsidR="00B3232B" w:rsidRPr="00A80F2E" w:rsidRDefault="00B3232B" w:rsidP="001A7FC9">
      <w:pPr>
        <w:spacing w:after="0"/>
        <w:jc w:val="both"/>
        <w:rPr>
          <w:rFonts w:ascii="Arial" w:eastAsia="Arial" w:hAnsi="Arial" w:cs="Arial"/>
          <w:sz w:val="18"/>
          <w:szCs w:val="18"/>
        </w:rPr>
      </w:pPr>
      <w:r w:rsidRPr="00A80F2E">
        <w:rPr>
          <w:rFonts w:ascii="Arial" w:hAnsi="Arial" w:cs="Arial"/>
          <w:sz w:val="18"/>
          <w:szCs w:val="18"/>
        </w:rPr>
        <w:t xml:space="preserve">Ponudniki pri izpolnjevanju navedenih obrazcev ne smejo posegati v vsebino obrazcev, kot jih je pripravil naročnik, ampak morajo izpolniti le prazna – neizpolnjena polja, ki se nanašajo na ponujeno ceno. Opisa postavk v </w:t>
      </w:r>
      <w:r w:rsidR="00527A19" w:rsidRPr="00A80F2E">
        <w:rPr>
          <w:rFonts w:ascii="Arial" w:hAnsi="Arial" w:cs="Arial"/>
          <w:sz w:val="18"/>
          <w:szCs w:val="18"/>
        </w:rPr>
        <w:t xml:space="preserve">tehničnih specifikacijah predračuna </w:t>
      </w:r>
      <w:r w:rsidRPr="00A80F2E">
        <w:rPr>
          <w:rFonts w:ascii="Arial" w:hAnsi="Arial" w:cs="Arial"/>
          <w:sz w:val="18"/>
          <w:szCs w:val="18"/>
        </w:rPr>
        <w:t xml:space="preserve">ni dovoljeno spreminjati. Naročnik bo ponudbo ponudnika, </w:t>
      </w:r>
      <w:r w:rsidR="00633A68" w:rsidRPr="00A80F2E">
        <w:rPr>
          <w:rFonts w:ascii="Arial" w:hAnsi="Arial" w:cs="Arial"/>
          <w:sz w:val="18"/>
          <w:szCs w:val="18"/>
        </w:rPr>
        <w:t>ki bo spremenil vsebino postavk</w:t>
      </w:r>
      <w:r w:rsidRPr="00A80F2E">
        <w:rPr>
          <w:rFonts w:ascii="Arial" w:hAnsi="Arial" w:cs="Arial"/>
          <w:sz w:val="18"/>
          <w:szCs w:val="18"/>
        </w:rPr>
        <w:t xml:space="preserve"> del izločil, kot neprimerno. Ponudniki morajo izpolniti in ponuditi vse postavke znotraj </w:t>
      </w:r>
      <w:r w:rsidR="00527A19" w:rsidRPr="00A80F2E">
        <w:rPr>
          <w:rFonts w:ascii="Arial" w:hAnsi="Arial" w:cs="Arial"/>
          <w:sz w:val="18"/>
          <w:szCs w:val="18"/>
        </w:rPr>
        <w:t xml:space="preserve"> tehnične specifikacije predračuna</w:t>
      </w:r>
      <w:r w:rsidRPr="00A80F2E">
        <w:rPr>
          <w:rFonts w:ascii="Arial" w:hAnsi="Arial" w:cs="Arial"/>
          <w:sz w:val="18"/>
          <w:szCs w:val="18"/>
        </w:rPr>
        <w:t>.</w:t>
      </w:r>
    </w:p>
    <w:p w14:paraId="42D7581E" w14:textId="77777777" w:rsidR="00E4002B" w:rsidRPr="00A80F2E" w:rsidRDefault="00E4002B" w:rsidP="00BC421A">
      <w:pPr>
        <w:tabs>
          <w:tab w:val="left" w:pos="426"/>
        </w:tabs>
        <w:spacing w:before="120" w:after="120"/>
        <w:jc w:val="both"/>
        <w:rPr>
          <w:rFonts w:ascii="Arial" w:hAnsi="Arial" w:cs="Arial"/>
        </w:rPr>
      </w:pPr>
      <w:r w:rsidRPr="00A80F2E">
        <w:rPr>
          <w:rFonts w:ascii="Arial" w:hAnsi="Arial" w:cs="Arial"/>
          <w:b/>
          <w:bCs/>
          <w:color w:val="000000"/>
          <w:sz w:val="18"/>
          <w:szCs w:val="18"/>
        </w:rPr>
        <w:t xml:space="preserve">Ponudnik mora ponuditi cene za vse postavke. V primeru, da pri posamezni postavki ne bo navedena cena (prazno polje), bo naročnik štel, da ponudnik postavko ponuja brezplačno (po ceni 0,00 EUR). V primeru, da bo ponudnik pri postavki uporabil znak »/« ali podobno, bo naročnik štel, da te postavke ne ponuja. </w:t>
      </w:r>
    </w:p>
    <w:p w14:paraId="5A5C5F33" w14:textId="77777777" w:rsidR="00917449" w:rsidRPr="00A80F2E" w:rsidRDefault="00917449" w:rsidP="001A7FC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80F2E">
        <w:rPr>
          <w:rFonts w:ascii="Arial" w:eastAsia="Arial" w:hAnsi="Arial" w:cs="Arial"/>
          <w:sz w:val="18"/>
          <w:szCs w:val="18"/>
        </w:rPr>
        <w:t xml:space="preserve">Ponudnik mora upoštevati navedene tehnične zahteve pri pripravi ponudbe. Vse zahteve naročnika so sestavni del pogodbe in jih je po sklenitvi pogodbe z izbranim izvajalcem mogoče uveljaviti tudi, če niso izrecno navedene v pogodbi! </w:t>
      </w:r>
    </w:p>
    <w:p w14:paraId="24BCFB60" w14:textId="77777777" w:rsidR="00917449" w:rsidRPr="00A80F2E" w:rsidRDefault="00917449" w:rsidP="001A7FC9">
      <w:pPr>
        <w:shd w:val="clear" w:color="auto" w:fill="FFFFFF"/>
        <w:spacing w:after="0"/>
        <w:jc w:val="both"/>
        <w:rPr>
          <w:rFonts w:ascii="Arial" w:eastAsia="Arial" w:hAnsi="Arial" w:cs="Arial"/>
          <w:b/>
          <w:bCs/>
          <w:i/>
          <w:iCs/>
          <w:spacing w:val="-1"/>
          <w:sz w:val="18"/>
          <w:szCs w:val="18"/>
          <w:u w:val="single"/>
        </w:rPr>
      </w:pPr>
    </w:p>
    <w:p w14:paraId="01044F2C" w14:textId="77777777" w:rsidR="00917449" w:rsidRPr="00A80F2E" w:rsidRDefault="00917449" w:rsidP="001A7FC9">
      <w:pPr>
        <w:shd w:val="clear" w:color="auto" w:fill="FFFFFF"/>
        <w:spacing w:after="0"/>
        <w:jc w:val="both"/>
        <w:rPr>
          <w:rFonts w:ascii="Arial" w:eastAsia="Arial" w:hAnsi="Arial" w:cs="Arial"/>
          <w:b/>
          <w:bCs/>
          <w:iCs/>
          <w:spacing w:val="-1"/>
          <w:sz w:val="18"/>
          <w:szCs w:val="18"/>
          <w:u w:val="single"/>
        </w:rPr>
      </w:pPr>
      <w:r w:rsidRPr="00A80F2E">
        <w:rPr>
          <w:rFonts w:ascii="Arial" w:eastAsia="Arial" w:hAnsi="Arial" w:cs="Arial"/>
          <w:b/>
          <w:bCs/>
          <w:iCs/>
          <w:spacing w:val="-1"/>
          <w:sz w:val="18"/>
          <w:szCs w:val="18"/>
          <w:u w:val="single"/>
        </w:rPr>
        <w:t>INTERVENCIJSKO ČIŠČENJE za vse lokacije po potrebi:</w:t>
      </w:r>
    </w:p>
    <w:p w14:paraId="1D5DEE6E" w14:textId="77777777" w:rsidR="00917449" w:rsidRPr="00A80F2E" w:rsidRDefault="00917449" w:rsidP="001A7FC9">
      <w:pPr>
        <w:shd w:val="clear" w:color="auto" w:fill="FFFFFF"/>
        <w:spacing w:after="0"/>
        <w:jc w:val="both"/>
        <w:rPr>
          <w:rFonts w:ascii="Arial" w:eastAsia="Arial" w:hAnsi="Arial" w:cs="Arial"/>
          <w:spacing w:val="-1"/>
          <w:sz w:val="18"/>
          <w:szCs w:val="18"/>
        </w:rPr>
      </w:pPr>
    </w:p>
    <w:p w14:paraId="3790A237" w14:textId="77777777" w:rsidR="00917449" w:rsidRPr="00A80F2E" w:rsidRDefault="00917449" w:rsidP="001A7FC9">
      <w:pPr>
        <w:shd w:val="clear" w:color="auto" w:fill="FFFFFF"/>
        <w:spacing w:after="0"/>
        <w:jc w:val="both"/>
        <w:rPr>
          <w:rFonts w:ascii="Arial" w:eastAsia="Arial" w:hAnsi="Arial" w:cs="Arial"/>
          <w:strike/>
          <w:spacing w:val="-1"/>
          <w:sz w:val="18"/>
          <w:szCs w:val="18"/>
        </w:rPr>
      </w:pPr>
      <w:r w:rsidRPr="00A80F2E">
        <w:rPr>
          <w:rFonts w:ascii="Arial" w:eastAsia="Arial" w:hAnsi="Arial" w:cs="Arial"/>
          <w:spacing w:val="-1"/>
          <w:sz w:val="18"/>
          <w:szCs w:val="18"/>
        </w:rPr>
        <w:t xml:space="preserve">V primeru izredne situacije, ko je potrebno takojšnje čiščenje, se je na tega potrebno  odzvati v najkasneje pol ure z ustreznim osebjem in čistilnimi sredstvi – 24 urna dosegljivost. Za objekt Vila  </w:t>
      </w:r>
      <w:proofErr w:type="spellStart"/>
      <w:r w:rsidRPr="00A80F2E">
        <w:rPr>
          <w:rFonts w:ascii="Arial" w:eastAsia="Arial" w:hAnsi="Arial" w:cs="Arial"/>
          <w:spacing w:val="-1"/>
          <w:sz w:val="18"/>
          <w:szCs w:val="18"/>
        </w:rPr>
        <w:t>Bianca</w:t>
      </w:r>
      <w:proofErr w:type="spellEnd"/>
      <w:r w:rsidRPr="00A80F2E">
        <w:rPr>
          <w:rFonts w:ascii="Arial" w:eastAsia="Arial" w:hAnsi="Arial" w:cs="Arial"/>
          <w:spacing w:val="-1"/>
          <w:sz w:val="18"/>
          <w:szCs w:val="18"/>
        </w:rPr>
        <w:t xml:space="preserve"> mora biti tako čiščenje na voljo vse dni v tednu, tudi v nedeljo in med prazniki po potrebi. Intervencijsko čiščenje naj bo zajeto v ponudbi. </w:t>
      </w:r>
    </w:p>
    <w:p w14:paraId="42ABFC6C" w14:textId="77777777" w:rsidR="00917449" w:rsidRPr="00A80F2E" w:rsidRDefault="00917449" w:rsidP="001A7FC9">
      <w:pPr>
        <w:shd w:val="clear" w:color="auto" w:fill="FFFFFF"/>
        <w:spacing w:after="0"/>
        <w:jc w:val="both"/>
        <w:rPr>
          <w:rFonts w:ascii="Arial" w:eastAsia="Arial" w:hAnsi="Arial" w:cs="Arial"/>
          <w:b/>
          <w:bCs/>
          <w:spacing w:val="-1"/>
          <w:sz w:val="18"/>
          <w:szCs w:val="18"/>
        </w:rPr>
      </w:pPr>
    </w:p>
    <w:p w14:paraId="5AFF94B3" w14:textId="77777777" w:rsidR="00917449" w:rsidRPr="00A80F2E" w:rsidRDefault="00917449" w:rsidP="001A7FC9">
      <w:pPr>
        <w:shd w:val="clear" w:color="auto" w:fill="FFFFFF"/>
        <w:spacing w:after="0"/>
        <w:jc w:val="both"/>
        <w:rPr>
          <w:rFonts w:ascii="Arial" w:eastAsia="Arial" w:hAnsi="Arial" w:cs="Arial"/>
          <w:b/>
          <w:bCs/>
          <w:spacing w:val="-1"/>
          <w:sz w:val="18"/>
          <w:szCs w:val="18"/>
        </w:rPr>
      </w:pPr>
      <w:proofErr w:type="spellStart"/>
      <w:r w:rsidRPr="00355E89">
        <w:rPr>
          <w:rFonts w:ascii="Arial" w:eastAsia="Arial" w:hAnsi="Arial" w:cs="Arial"/>
          <w:b/>
          <w:bCs/>
          <w:spacing w:val="-1"/>
          <w:sz w:val="18"/>
          <w:szCs w:val="18"/>
        </w:rPr>
        <w:t>Osvežilci</w:t>
      </w:r>
      <w:proofErr w:type="spellEnd"/>
      <w:r w:rsidRPr="00355E89">
        <w:rPr>
          <w:rFonts w:ascii="Arial" w:eastAsia="Arial" w:hAnsi="Arial" w:cs="Arial"/>
          <w:b/>
          <w:bCs/>
          <w:spacing w:val="-1"/>
          <w:sz w:val="18"/>
          <w:szCs w:val="18"/>
        </w:rPr>
        <w:t xml:space="preserve"> v objektih: Upravna stavba, Vila </w:t>
      </w:r>
      <w:proofErr w:type="spellStart"/>
      <w:r w:rsidRPr="00355E89">
        <w:rPr>
          <w:rFonts w:ascii="Arial" w:eastAsia="Arial" w:hAnsi="Arial" w:cs="Arial"/>
          <w:b/>
          <w:bCs/>
          <w:spacing w:val="-1"/>
          <w:sz w:val="18"/>
          <w:szCs w:val="18"/>
        </w:rPr>
        <w:t>Bianca</w:t>
      </w:r>
      <w:proofErr w:type="spellEnd"/>
      <w:r w:rsidRPr="00355E89">
        <w:rPr>
          <w:rFonts w:ascii="Arial" w:eastAsia="Arial" w:hAnsi="Arial" w:cs="Arial"/>
          <w:b/>
          <w:bCs/>
          <w:spacing w:val="-1"/>
          <w:sz w:val="18"/>
          <w:szCs w:val="18"/>
        </w:rPr>
        <w:t xml:space="preserve">, </w:t>
      </w:r>
      <w:r w:rsidR="000412BD" w:rsidRPr="00355E89">
        <w:rPr>
          <w:rFonts w:ascii="Arial" w:eastAsia="Arial" w:hAnsi="Arial" w:cs="Arial"/>
          <w:b/>
          <w:bCs/>
          <w:spacing w:val="-1"/>
          <w:sz w:val="18"/>
          <w:szCs w:val="18"/>
        </w:rPr>
        <w:t>SOU SAŠA REGIJE</w:t>
      </w:r>
      <w:r w:rsidRPr="00355E89">
        <w:rPr>
          <w:rFonts w:ascii="Arial" w:eastAsia="Arial" w:hAnsi="Arial" w:cs="Arial"/>
          <w:b/>
          <w:bCs/>
          <w:spacing w:val="-1"/>
          <w:sz w:val="18"/>
          <w:szCs w:val="18"/>
        </w:rPr>
        <w:t>, Vila Rožle</w:t>
      </w:r>
      <w:r w:rsidR="0018036D" w:rsidRPr="00355E89">
        <w:rPr>
          <w:rFonts w:ascii="Arial" w:eastAsia="Arial" w:hAnsi="Arial" w:cs="Arial"/>
          <w:b/>
          <w:bCs/>
          <w:spacing w:val="-1"/>
          <w:sz w:val="18"/>
          <w:szCs w:val="18"/>
        </w:rPr>
        <w:t>,</w:t>
      </w:r>
      <w:r w:rsidR="000412BD" w:rsidRPr="00355E89">
        <w:rPr>
          <w:rFonts w:ascii="Arial" w:eastAsia="Arial" w:hAnsi="Arial" w:cs="Arial"/>
          <w:b/>
          <w:bCs/>
          <w:spacing w:val="-1"/>
          <w:sz w:val="18"/>
          <w:szCs w:val="18"/>
        </w:rPr>
        <w:t xml:space="preserve"> </w:t>
      </w:r>
      <w:r w:rsidRPr="00355E89">
        <w:rPr>
          <w:rFonts w:ascii="Arial" w:eastAsia="Arial" w:hAnsi="Arial" w:cs="Arial"/>
          <w:b/>
          <w:bCs/>
          <w:spacing w:val="-1"/>
          <w:sz w:val="18"/>
          <w:szCs w:val="18"/>
        </w:rPr>
        <w:t>PC Jaki, Dom borcev in</w:t>
      </w:r>
      <w:r w:rsidRPr="00A80F2E">
        <w:rPr>
          <w:rFonts w:ascii="Arial" w:eastAsia="Arial" w:hAnsi="Arial" w:cs="Arial"/>
          <w:b/>
          <w:bCs/>
          <w:spacing w:val="-1"/>
          <w:sz w:val="18"/>
          <w:szCs w:val="18"/>
        </w:rPr>
        <w:t xml:space="preserve"> mladine  se nahajajo v vsakem sanitarnem prostoru – redna menjava (1x tedensko).</w:t>
      </w:r>
    </w:p>
    <w:p w14:paraId="19F86C39" w14:textId="77777777" w:rsidR="00917449" w:rsidRPr="00A80F2E" w:rsidRDefault="00917449" w:rsidP="001A7FC9">
      <w:pPr>
        <w:shd w:val="clear" w:color="auto" w:fill="FFFFFF"/>
        <w:spacing w:after="0"/>
        <w:jc w:val="both"/>
        <w:rPr>
          <w:rFonts w:ascii="Arial" w:eastAsia="Arial" w:hAnsi="Arial" w:cs="Arial"/>
          <w:bCs/>
          <w:spacing w:val="-1"/>
          <w:sz w:val="18"/>
          <w:szCs w:val="18"/>
        </w:rPr>
      </w:pPr>
    </w:p>
    <w:p w14:paraId="6A5C8E56" w14:textId="77777777" w:rsidR="00917449" w:rsidRPr="00917449" w:rsidRDefault="00917449" w:rsidP="001A7FC9">
      <w:pPr>
        <w:shd w:val="clear" w:color="auto" w:fill="FFFFFF"/>
        <w:spacing w:after="0"/>
        <w:jc w:val="both"/>
        <w:rPr>
          <w:rFonts w:ascii="Arial" w:eastAsia="Arial" w:hAnsi="Arial" w:cs="Arial"/>
          <w:bCs/>
          <w:spacing w:val="-1"/>
          <w:sz w:val="18"/>
          <w:szCs w:val="18"/>
        </w:rPr>
      </w:pPr>
      <w:r w:rsidRPr="00A80F2E">
        <w:rPr>
          <w:rFonts w:ascii="Arial" w:eastAsia="Arial" w:hAnsi="Arial" w:cs="Arial"/>
          <w:bCs/>
          <w:spacing w:val="-1"/>
          <w:sz w:val="18"/>
          <w:szCs w:val="18"/>
        </w:rPr>
        <w:t xml:space="preserve">V vse objekte, kjer so čajne kuhinje se redno dobavlja </w:t>
      </w:r>
      <w:r w:rsidRPr="00A80F2E">
        <w:rPr>
          <w:rFonts w:ascii="Arial" w:eastAsia="Arial" w:hAnsi="Arial" w:cs="Arial"/>
          <w:bCs/>
          <w:spacing w:val="-1"/>
          <w:sz w:val="18"/>
          <w:szCs w:val="18"/>
          <w:u w:val="single"/>
        </w:rPr>
        <w:t>čistilo za pomivanje posode</w:t>
      </w:r>
      <w:r w:rsidRPr="00A80F2E">
        <w:rPr>
          <w:rFonts w:ascii="Arial" w:eastAsia="Arial" w:hAnsi="Arial" w:cs="Arial"/>
          <w:bCs/>
          <w:spacing w:val="-1"/>
          <w:sz w:val="18"/>
          <w:szCs w:val="18"/>
        </w:rPr>
        <w:t xml:space="preserve">, ki se naliva v obstoječe </w:t>
      </w:r>
      <w:proofErr w:type="spellStart"/>
      <w:r w:rsidRPr="00A80F2E">
        <w:rPr>
          <w:rFonts w:ascii="Arial" w:eastAsia="Arial" w:hAnsi="Arial" w:cs="Arial"/>
          <w:bCs/>
          <w:spacing w:val="-1"/>
          <w:sz w:val="18"/>
          <w:szCs w:val="18"/>
        </w:rPr>
        <w:t>dozirje</w:t>
      </w:r>
      <w:proofErr w:type="spellEnd"/>
      <w:r w:rsidRPr="00A80F2E">
        <w:rPr>
          <w:rFonts w:ascii="Arial" w:eastAsia="Arial" w:hAnsi="Arial" w:cs="Arial"/>
          <w:bCs/>
          <w:spacing w:val="-1"/>
          <w:sz w:val="18"/>
          <w:szCs w:val="18"/>
        </w:rPr>
        <w:t>. (10 l/mesec).</w:t>
      </w:r>
    </w:p>
    <w:p w14:paraId="7BCD6BF4" w14:textId="77777777" w:rsidR="00917449" w:rsidRPr="00917449" w:rsidRDefault="00917449" w:rsidP="001A7FC9">
      <w:pPr>
        <w:shd w:val="clear" w:color="auto" w:fill="FFFFFF"/>
        <w:spacing w:after="0"/>
        <w:jc w:val="both"/>
        <w:rPr>
          <w:rFonts w:ascii="Arial" w:eastAsia="Arial" w:hAnsi="Arial" w:cs="Arial"/>
          <w:b/>
          <w:bCs/>
          <w:spacing w:val="-1"/>
          <w:sz w:val="18"/>
          <w:szCs w:val="18"/>
        </w:rPr>
      </w:pPr>
    </w:p>
    <w:p w14:paraId="12B3735E"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917449">
        <w:rPr>
          <w:rFonts w:ascii="Arial" w:eastAsia="Arial" w:hAnsi="Arial" w:cs="Arial"/>
          <w:b/>
          <w:bCs/>
          <w:sz w:val="18"/>
          <w:szCs w:val="18"/>
        </w:rPr>
        <w:t>UPRAVNA STAVBA, Titov trg 1</w:t>
      </w:r>
    </w:p>
    <w:p w14:paraId="095D9D37" w14:textId="77777777" w:rsidR="00917449" w:rsidRPr="00917449" w:rsidRDefault="00917449" w:rsidP="001A7FC9">
      <w:pPr>
        <w:shd w:val="clear" w:color="auto" w:fill="FFFFFF"/>
        <w:tabs>
          <w:tab w:val="left" w:pos="960"/>
        </w:tabs>
        <w:spacing w:after="0"/>
        <w:ind w:left="240"/>
        <w:contextualSpacing/>
        <w:rPr>
          <w:rFonts w:ascii="Arial" w:eastAsia="Arial" w:hAnsi="Arial" w:cs="Arial"/>
          <w:sz w:val="18"/>
          <w:szCs w:val="18"/>
          <w:u w:val="single"/>
        </w:rPr>
      </w:pPr>
    </w:p>
    <w:p w14:paraId="67650611" w14:textId="77777777" w:rsidR="00917449" w:rsidRPr="00917449" w:rsidRDefault="00917449" w:rsidP="00DB5672">
      <w:pPr>
        <w:numPr>
          <w:ilvl w:val="0"/>
          <w:numId w:val="112"/>
        </w:numPr>
        <w:pBdr>
          <w:top w:val="nil"/>
          <w:left w:val="nil"/>
          <w:bottom w:val="nil"/>
          <w:right w:val="nil"/>
          <w:between w:val="nil"/>
          <w:bar w:val="nil"/>
        </w:pBdr>
        <w:shd w:val="clear" w:color="auto" w:fill="FFFFFF"/>
        <w:tabs>
          <w:tab w:val="left" w:pos="960"/>
        </w:tabs>
        <w:spacing w:after="0"/>
        <w:contextualSpacing/>
        <w:rPr>
          <w:rFonts w:ascii="Arial" w:eastAsia="Arial" w:hAnsi="Arial" w:cs="Arial"/>
          <w:b/>
          <w:sz w:val="18"/>
          <w:szCs w:val="18"/>
          <w:u w:val="single"/>
        </w:rPr>
      </w:pPr>
      <w:r w:rsidRPr="00917449">
        <w:rPr>
          <w:rFonts w:ascii="Arial" w:hAnsi="Arial" w:cs="Arial"/>
          <w:b/>
          <w:sz w:val="18"/>
          <w:szCs w:val="18"/>
          <w:u w:val="single"/>
        </w:rPr>
        <w:t>Talne površine skupaj</w:t>
      </w:r>
      <w:r w:rsidRPr="00917449">
        <w:rPr>
          <w:rFonts w:ascii="Arial" w:eastAsia="Arial" w:hAnsi="Arial" w:cs="Arial"/>
          <w:b/>
          <w:sz w:val="18"/>
          <w:szCs w:val="18"/>
          <w:u w:val="single"/>
        </w:rPr>
        <w:tab/>
        <w:t xml:space="preserve">                                                                               </w:t>
      </w:r>
      <w:r w:rsidRPr="00917449">
        <w:rPr>
          <w:rFonts w:ascii="Arial" w:eastAsia="Arial" w:hAnsi="Arial" w:cs="Arial"/>
          <w:b/>
          <w:sz w:val="18"/>
          <w:szCs w:val="18"/>
          <w:u w:val="single"/>
        </w:rPr>
        <w:tab/>
      </w:r>
      <w:r w:rsidRPr="00917449">
        <w:rPr>
          <w:rFonts w:ascii="Arial" w:eastAsia="Arial" w:hAnsi="Arial" w:cs="Arial"/>
          <w:b/>
          <w:sz w:val="18"/>
          <w:szCs w:val="18"/>
          <w:u w:val="single"/>
        </w:rPr>
        <w:tab/>
        <w:t xml:space="preserve">     </w:t>
      </w:r>
      <w:r w:rsidRPr="00917449">
        <w:rPr>
          <w:rFonts w:ascii="Arial" w:hAnsi="Arial" w:cs="Arial"/>
          <w:b/>
          <w:spacing w:val="-3"/>
          <w:sz w:val="18"/>
          <w:szCs w:val="18"/>
          <w:u w:val="single"/>
        </w:rPr>
        <w:t>2.100,00 m²</w:t>
      </w:r>
    </w:p>
    <w:p w14:paraId="29A6B822"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parket/laminat    </w:t>
      </w:r>
      <w:r w:rsidRPr="00917449">
        <w:rPr>
          <w:rFonts w:ascii="Arial" w:eastAsia="Arial" w:hAnsi="Arial" w:cs="Arial"/>
          <w:sz w:val="18"/>
          <w:szCs w:val="18"/>
          <w:u w:val="single"/>
        </w:rPr>
        <w:t xml:space="preserve">                                                                                         </w:t>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hAnsi="Arial" w:cs="Arial"/>
          <w:spacing w:val="-3"/>
          <w:sz w:val="18"/>
          <w:szCs w:val="18"/>
          <w:u w:val="single"/>
        </w:rPr>
        <w:t>1.</w:t>
      </w:r>
      <w:r w:rsidR="00FE6DDB">
        <w:rPr>
          <w:rFonts w:ascii="Arial" w:hAnsi="Arial" w:cs="Arial"/>
          <w:spacing w:val="-3"/>
          <w:sz w:val="18"/>
          <w:szCs w:val="18"/>
          <w:u w:val="single"/>
        </w:rPr>
        <w:t>030</w:t>
      </w:r>
      <w:r w:rsidRPr="00917449">
        <w:rPr>
          <w:rFonts w:ascii="Arial" w:hAnsi="Arial" w:cs="Arial"/>
          <w:spacing w:val="-3"/>
          <w:sz w:val="18"/>
          <w:szCs w:val="18"/>
          <w:u w:val="single"/>
        </w:rPr>
        <w:t>,00 m²</w:t>
      </w:r>
    </w:p>
    <w:p w14:paraId="7BF2B0C9" w14:textId="77777777" w:rsidR="00917449" w:rsidRPr="0069474D"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tekstilne talne obloge                                                                      </w:t>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pacing w:val="-3"/>
          <w:sz w:val="18"/>
          <w:szCs w:val="18"/>
          <w:u w:val="single"/>
        </w:rPr>
        <w:t xml:space="preserve">   </w:t>
      </w:r>
      <w:r w:rsidR="00EC4BB8" w:rsidRPr="0069474D">
        <w:rPr>
          <w:rFonts w:ascii="Arial" w:hAnsi="Arial" w:cs="Arial"/>
          <w:spacing w:val="-3"/>
          <w:sz w:val="18"/>
          <w:szCs w:val="18"/>
          <w:u w:val="single"/>
        </w:rPr>
        <w:t>210</w:t>
      </w:r>
      <w:r w:rsidRPr="0069474D">
        <w:rPr>
          <w:rFonts w:ascii="Arial" w:hAnsi="Arial" w:cs="Arial"/>
          <w:spacing w:val="-3"/>
          <w:sz w:val="18"/>
          <w:szCs w:val="18"/>
          <w:u w:val="single"/>
        </w:rPr>
        <w:t>,00 m²</w:t>
      </w:r>
    </w:p>
    <w:p w14:paraId="28751751" w14:textId="77777777" w:rsidR="007705CD" w:rsidRPr="0069474D" w:rsidRDefault="007705CD" w:rsidP="007705CD">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69474D">
        <w:rPr>
          <w:rFonts w:ascii="Arial" w:hAnsi="Arial" w:cs="Arial"/>
          <w:sz w:val="18"/>
          <w:szCs w:val="18"/>
          <w:u w:val="single"/>
        </w:rPr>
        <w:t xml:space="preserve">vinilne talne obloge                                                                      </w:t>
      </w:r>
      <w:r w:rsidRPr="0069474D">
        <w:rPr>
          <w:rFonts w:ascii="Arial" w:hAnsi="Arial" w:cs="Arial"/>
          <w:sz w:val="18"/>
          <w:szCs w:val="18"/>
          <w:u w:val="single"/>
        </w:rPr>
        <w:tab/>
      </w:r>
      <w:r w:rsidRPr="0069474D">
        <w:rPr>
          <w:rFonts w:ascii="Arial" w:hAnsi="Arial" w:cs="Arial"/>
          <w:sz w:val="18"/>
          <w:szCs w:val="18"/>
          <w:u w:val="single"/>
        </w:rPr>
        <w:tab/>
        <w:t xml:space="preserve">                   </w:t>
      </w:r>
      <w:r w:rsidRPr="0069474D">
        <w:rPr>
          <w:rFonts w:ascii="Arial" w:hAnsi="Arial" w:cs="Arial"/>
          <w:spacing w:val="-3"/>
          <w:sz w:val="18"/>
          <w:szCs w:val="18"/>
          <w:u w:val="single"/>
        </w:rPr>
        <w:t xml:space="preserve">   </w:t>
      </w:r>
      <w:r w:rsidR="00FE6DDB">
        <w:rPr>
          <w:rFonts w:ascii="Arial" w:hAnsi="Arial" w:cs="Arial"/>
          <w:spacing w:val="-3"/>
          <w:sz w:val="18"/>
          <w:szCs w:val="18"/>
          <w:u w:val="single"/>
        </w:rPr>
        <w:t>36</w:t>
      </w:r>
      <w:r w:rsidR="00EC4BB8" w:rsidRPr="0069474D">
        <w:rPr>
          <w:rFonts w:ascii="Arial" w:hAnsi="Arial" w:cs="Arial"/>
          <w:spacing w:val="-3"/>
          <w:sz w:val="18"/>
          <w:szCs w:val="18"/>
          <w:u w:val="single"/>
        </w:rPr>
        <w:t>0</w:t>
      </w:r>
      <w:r w:rsidRPr="0069474D">
        <w:rPr>
          <w:rFonts w:ascii="Arial" w:hAnsi="Arial" w:cs="Arial"/>
          <w:spacing w:val="-3"/>
          <w:sz w:val="18"/>
          <w:szCs w:val="18"/>
          <w:u w:val="single"/>
        </w:rPr>
        <w:t>,00 m²</w:t>
      </w:r>
    </w:p>
    <w:p w14:paraId="2F0C417D" w14:textId="77777777" w:rsidR="00917449" w:rsidRPr="007705CD" w:rsidRDefault="00917449" w:rsidP="00DB60D7">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69474D">
        <w:rPr>
          <w:rFonts w:ascii="Arial" w:hAnsi="Arial" w:cs="Arial"/>
          <w:spacing w:val="-1"/>
          <w:sz w:val="18"/>
          <w:szCs w:val="18"/>
          <w:u w:val="single"/>
        </w:rPr>
        <w:t>kamen in keramika</w:t>
      </w:r>
      <w:r w:rsidRPr="0069474D">
        <w:rPr>
          <w:rFonts w:ascii="Arial" w:eastAsia="Arial" w:hAnsi="Arial" w:cs="Arial"/>
          <w:sz w:val="18"/>
          <w:szCs w:val="18"/>
          <w:u w:val="single"/>
        </w:rPr>
        <w:tab/>
        <w:t xml:space="preserve">                                                                                   </w:t>
      </w:r>
      <w:r w:rsidRPr="0069474D">
        <w:rPr>
          <w:rFonts w:ascii="Arial" w:eastAsia="Arial" w:hAnsi="Arial" w:cs="Arial"/>
          <w:sz w:val="18"/>
          <w:szCs w:val="18"/>
          <w:u w:val="single"/>
        </w:rPr>
        <w:tab/>
      </w:r>
      <w:r w:rsidRPr="0069474D">
        <w:rPr>
          <w:rFonts w:ascii="Arial" w:eastAsia="Arial" w:hAnsi="Arial" w:cs="Arial"/>
          <w:sz w:val="18"/>
          <w:szCs w:val="18"/>
          <w:u w:val="single"/>
        </w:rPr>
        <w:tab/>
        <w:t xml:space="preserve">        </w:t>
      </w:r>
      <w:r w:rsidRPr="0069474D">
        <w:rPr>
          <w:rFonts w:ascii="Arial" w:hAnsi="Arial" w:cs="Arial"/>
          <w:spacing w:val="-3"/>
          <w:sz w:val="18"/>
          <w:szCs w:val="18"/>
          <w:u w:val="single"/>
        </w:rPr>
        <w:t>500</w:t>
      </w:r>
      <w:r w:rsidRPr="007705CD">
        <w:rPr>
          <w:rFonts w:ascii="Arial" w:hAnsi="Arial" w:cs="Arial"/>
          <w:spacing w:val="-3"/>
          <w:sz w:val="18"/>
          <w:szCs w:val="18"/>
          <w:u w:val="single"/>
        </w:rPr>
        <w:t>,00 m²</w:t>
      </w:r>
    </w:p>
    <w:p w14:paraId="043921B2" w14:textId="77777777" w:rsidR="00917449" w:rsidRPr="00917449" w:rsidRDefault="00917449" w:rsidP="001A7FC9">
      <w:pPr>
        <w:shd w:val="clear" w:color="auto" w:fill="FFFFFF"/>
        <w:tabs>
          <w:tab w:val="right" w:pos="9180"/>
        </w:tabs>
        <w:spacing w:after="0"/>
        <w:outlineLvl w:val="0"/>
        <w:rPr>
          <w:rFonts w:ascii="Arial" w:eastAsia="Arial" w:hAnsi="Arial" w:cs="Arial"/>
          <w:sz w:val="18"/>
          <w:szCs w:val="18"/>
          <w:u w:val="single"/>
        </w:rPr>
      </w:pPr>
    </w:p>
    <w:p w14:paraId="1ECE4F81" w14:textId="77777777" w:rsidR="00917449" w:rsidRPr="00917449" w:rsidRDefault="00917449" w:rsidP="00DB5672">
      <w:pPr>
        <w:numPr>
          <w:ilvl w:val="0"/>
          <w:numId w:val="112"/>
        </w:numPr>
        <w:pBdr>
          <w:top w:val="nil"/>
          <w:left w:val="nil"/>
          <w:bottom w:val="nil"/>
          <w:right w:val="nil"/>
          <w:between w:val="nil"/>
          <w:bar w:val="nil"/>
        </w:pBdr>
        <w:shd w:val="clear" w:color="auto" w:fill="FFFFFF"/>
        <w:tabs>
          <w:tab w:val="right" w:pos="9180"/>
        </w:tabs>
        <w:spacing w:after="0"/>
        <w:contextualSpacing/>
        <w:outlineLvl w:val="0"/>
        <w:rPr>
          <w:rFonts w:ascii="Arial" w:eastAsia="Arial" w:hAnsi="Arial" w:cs="Arial"/>
          <w:b/>
          <w:sz w:val="18"/>
          <w:szCs w:val="18"/>
          <w:u w:val="single"/>
        </w:rPr>
      </w:pPr>
      <w:r w:rsidRPr="00917449">
        <w:rPr>
          <w:rFonts w:ascii="Arial" w:hAnsi="Arial" w:cs="Arial"/>
          <w:b/>
          <w:sz w:val="18"/>
          <w:szCs w:val="18"/>
          <w:u w:val="single"/>
        </w:rPr>
        <w:t xml:space="preserve">Površina oken in ostalih steklenih površin                          </w:t>
      </w:r>
      <w:r w:rsidRPr="00917449">
        <w:rPr>
          <w:rFonts w:ascii="Arial" w:hAnsi="Arial" w:cs="Arial"/>
          <w:b/>
          <w:sz w:val="18"/>
          <w:szCs w:val="18"/>
          <w:u w:val="single"/>
        </w:rPr>
        <w:tab/>
        <w:t xml:space="preserve"> </w:t>
      </w:r>
      <w:r w:rsidRPr="00917449">
        <w:rPr>
          <w:rFonts w:ascii="Arial" w:hAnsi="Arial" w:cs="Arial"/>
          <w:b/>
          <w:spacing w:val="-3"/>
          <w:sz w:val="18"/>
          <w:szCs w:val="18"/>
          <w:u w:val="single"/>
        </w:rPr>
        <w:t>1.300,00 m²</w:t>
      </w:r>
    </w:p>
    <w:p w14:paraId="6BCCD749" w14:textId="77777777" w:rsidR="00917449" w:rsidRPr="00917449" w:rsidRDefault="00917449" w:rsidP="00DB5672">
      <w:pPr>
        <w:widowControl w:val="0"/>
        <w:numPr>
          <w:ilvl w:val="0"/>
          <w:numId w:val="64"/>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okna, vrata, steklene stene</w:t>
      </w:r>
      <w:r w:rsidRPr="00917449">
        <w:rPr>
          <w:rFonts w:ascii="Arial" w:eastAsia="Arial" w:hAnsi="Arial" w:cs="Arial"/>
          <w:sz w:val="18"/>
          <w:szCs w:val="18"/>
          <w:u w:val="single"/>
        </w:rPr>
        <w:tab/>
        <w:t xml:space="preserve">                                                                                           1.200,00 </w:t>
      </w:r>
      <w:r w:rsidRPr="00917449">
        <w:rPr>
          <w:rFonts w:ascii="Arial" w:hAnsi="Arial" w:cs="Arial"/>
          <w:spacing w:val="-3"/>
          <w:sz w:val="18"/>
          <w:szCs w:val="18"/>
          <w:u w:val="single"/>
        </w:rPr>
        <w:t>m²</w:t>
      </w:r>
    </w:p>
    <w:p w14:paraId="2C6BFA0A" w14:textId="77777777" w:rsidR="00917449" w:rsidRPr="00BC421A" w:rsidRDefault="00917449" w:rsidP="00DB5672">
      <w:pPr>
        <w:widowControl w:val="0"/>
        <w:numPr>
          <w:ilvl w:val="0"/>
          <w:numId w:val="64"/>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1"/>
          <w:sz w:val="18"/>
          <w:szCs w:val="18"/>
          <w:u w:val="single"/>
        </w:rPr>
        <w:t>zamrežena okna v kletnih prostorih</w:t>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t xml:space="preserve">         100,00 </w:t>
      </w:r>
      <w:r w:rsidRPr="00917449">
        <w:rPr>
          <w:rFonts w:ascii="Arial" w:hAnsi="Arial" w:cs="Arial"/>
          <w:spacing w:val="-3"/>
          <w:sz w:val="18"/>
          <w:szCs w:val="18"/>
          <w:u w:val="single"/>
        </w:rPr>
        <w:t>m²</w:t>
      </w:r>
    </w:p>
    <w:p w14:paraId="4564287A" w14:textId="77777777" w:rsidR="00BC421A" w:rsidRPr="00917449" w:rsidRDefault="00BC421A" w:rsidP="00BC421A">
      <w:pPr>
        <w:widowControl w:val="0"/>
        <w:pBdr>
          <w:top w:val="nil"/>
          <w:left w:val="nil"/>
          <w:bottom w:val="nil"/>
          <w:right w:val="nil"/>
          <w:between w:val="nil"/>
          <w:bar w:val="nil"/>
        </w:pBdr>
        <w:shd w:val="clear" w:color="auto" w:fill="FFFFFF"/>
        <w:tabs>
          <w:tab w:val="num" w:pos="753"/>
        </w:tabs>
        <w:spacing w:after="0"/>
        <w:ind w:left="753"/>
        <w:outlineLvl w:val="0"/>
        <w:rPr>
          <w:rFonts w:ascii="Arial" w:eastAsia="Arial" w:hAnsi="Arial" w:cs="Arial"/>
          <w:sz w:val="18"/>
          <w:szCs w:val="18"/>
          <w:u w:val="single"/>
        </w:rPr>
      </w:pPr>
    </w:p>
    <w:p w14:paraId="2E7197CE" w14:textId="77777777" w:rsidR="00917449" w:rsidRPr="00917449" w:rsidRDefault="00917449" w:rsidP="001A7FC9">
      <w:pPr>
        <w:pBdr>
          <w:top w:val="nil"/>
          <w:left w:val="nil"/>
          <w:bottom w:val="nil"/>
          <w:right w:val="nil"/>
          <w:between w:val="nil"/>
          <w:bar w:val="nil"/>
        </w:pBdr>
        <w:shd w:val="clear" w:color="auto" w:fill="FFFFFF"/>
        <w:tabs>
          <w:tab w:val="left" w:pos="709"/>
          <w:tab w:val="left" w:pos="1418"/>
          <w:tab w:val="left" w:pos="2127"/>
          <w:tab w:val="right" w:pos="9180"/>
        </w:tabs>
        <w:spacing w:after="0"/>
        <w:outlineLvl w:val="0"/>
        <w:rPr>
          <w:rFonts w:ascii="Arial" w:eastAsia="Arial" w:hAnsi="Arial" w:cs="Arial"/>
          <w:b/>
          <w:sz w:val="18"/>
          <w:szCs w:val="18"/>
        </w:rPr>
      </w:pPr>
    </w:p>
    <w:p w14:paraId="56D97840" w14:textId="77777777" w:rsidR="00917449" w:rsidRPr="00917449" w:rsidRDefault="00917449" w:rsidP="00DB5672">
      <w:pPr>
        <w:numPr>
          <w:ilvl w:val="0"/>
          <w:numId w:val="112"/>
        </w:numPr>
        <w:pBdr>
          <w:top w:val="nil"/>
          <w:left w:val="nil"/>
          <w:bottom w:val="nil"/>
          <w:right w:val="nil"/>
          <w:between w:val="nil"/>
          <w:bar w:val="nil"/>
        </w:pBdr>
        <w:shd w:val="clear" w:color="auto" w:fill="FFFFFF"/>
        <w:tabs>
          <w:tab w:val="left" w:pos="709"/>
          <w:tab w:val="left" w:pos="1418"/>
          <w:tab w:val="left" w:pos="2127"/>
          <w:tab w:val="right" w:pos="9180"/>
        </w:tabs>
        <w:spacing w:after="0"/>
        <w:contextualSpacing/>
        <w:outlineLvl w:val="0"/>
        <w:rPr>
          <w:rFonts w:ascii="Arial" w:eastAsia="Arial" w:hAnsi="Arial" w:cs="Arial"/>
          <w:b/>
          <w:sz w:val="18"/>
          <w:szCs w:val="18"/>
        </w:rPr>
      </w:pPr>
      <w:r w:rsidRPr="00917449">
        <w:rPr>
          <w:rFonts w:ascii="Arial" w:hAnsi="Arial" w:cs="Arial"/>
          <w:b/>
          <w:sz w:val="18"/>
          <w:szCs w:val="18"/>
          <w:u w:val="single"/>
        </w:rPr>
        <w:t>Površina zunanjih žaluzij</w:t>
      </w:r>
      <w:r w:rsidRPr="00917449">
        <w:rPr>
          <w:rFonts w:ascii="Arial" w:hAnsi="Arial" w:cs="Arial"/>
          <w:b/>
          <w:sz w:val="18"/>
          <w:szCs w:val="18"/>
          <w:u w:val="single"/>
        </w:rPr>
        <w:tab/>
        <w:t xml:space="preserve"> </w:t>
      </w:r>
      <w:r w:rsidRPr="00917449">
        <w:rPr>
          <w:rFonts w:ascii="Arial" w:hAnsi="Arial" w:cs="Arial"/>
          <w:b/>
          <w:spacing w:val="-3"/>
          <w:sz w:val="18"/>
          <w:szCs w:val="18"/>
          <w:u w:val="single"/>
        </w:rPr>
        <w:t>290,00 m²</w:t>
      </w:r>
    </w:p>
    <w:p w14:paraId="6FE714DA" w14:textId="77777777" w:rsidR="00917449" w:rsidRPr="00917449" w:rsidRDefault="00917449" w:rsidP="00DB5672">
      <w:pPr>
        <w:widowControl w:val="0"/>
        <w:numPr>
          <w:ilvl w:val="0"/>
          <w:numId w:val="65"/>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3"/>
          <w:sz w:val="18"/>
          <w:szCs w:val="18"/>
        </w:rPr>
        <w:t>zunanje žaluzije</w:t>
      </w:r>
      <w:r w:rsidRPr="00917449">
        <w:rPr>
          <w:rFonts w:ascii="Arial" w:eastAsia="Arial" w:hAnsi="Arial" w:cs="Arial"/>
          <w:sz w:val="18"/>
          <w:szCs w:val="18"/>
        </w:rPr>
        <w:tab/>
      </w:r>
      <w:r w:rsidRPr="00917449">
        <w:rPr>
          <w:rFonts w:ascii="Arial" w:eastAsia="Arial" w:hAnsi="Arial" w:cs="Arial"/>
          <w:sz w:val="18"/>
          <w:szCs w:val="18"/>
        </w:rPr>
        <w:tab/>
      </w:r>
    </w:p>
    <w:p w14:paraId="0F17D4BA"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r w:rsidRPr="00917449">
        <w:rPr>
          <w:rFonts w:ascii="Arial" w:eastAsia="Arial" w:hAnsi="Arial" w:cs="Arial"/>
          <w:sz w:val="18"/>
          <w:szCs w:val="18"/>
        </w:rPr>
        <w:t xml:space="preserve">                                                                                  </w:t>
      </w:r>
    </w:p>
    <w:p w14:paraId="20489BD8" w14:textId="77777777" w:rsidR="00917449" w:rsidRPr="00917449" w:rsidRDefault="00917449" w:rsidP="00DB5672">
      <w:pPr>
        <w:numPr>
          <w:ilvl w:val="0"/>
          <w:numId w:val="112"/>
        </w:numPr>
        <w:pBdr>
          <w:top w:val="nil"/>
          <w:left w:val="nil"/>
          <w:bottom w:val="nil"/>
          <w:right w:val="nil"/>
          <w:between w:val="nil"/>
          <w:bar w:val="nil"/>
        </w:pBdr>
        <w:shd w:val="clear" w:color="auto" w:fill="FFFFFF"/>
        <w:tabs>
          <w:tab w:val="left" w:pos="709"/>
          <w:tab w:val="left" w:pos="1418"/>
          <w:tab w:val="left" w:pos="2127"/>
          <w:tab w:val="right" w:pos="9180"/>
        </w:tabs>
        <w:spacing w:after="0"/>
        <w:contextualSpacing/>
        <w:outlineLvl w:val="0"/>
        <w:rPr>
          <w:rFonts w:ascii="Arial" w:eastAsia="Arial" w:hAnsi="Arial" w:cs="Arial"/>
          <w:b/>
          <w:sz w:val="18"/>
          <w:szCs w:val="18"/>
        </w:rPr>
      </w:pPr>
      <w:r w:rsidRPr="00917449">
        <w:rPr>
          <w:rFonts w:ascii="Arial" w:hAnsi="Arial" w:cs="Arial"/>
          <w:b/>
          <w:spacing w:val="-3"/>
          <w:sz w:val="18"/>
          <w:szCs w:val="18"/>
          <w:u w:val="single"/>
        </w:rPr>
        <w:t>Površina notranjih žaluzij</w:t>
      </w:r>
      <w:r w:rsidRPr="00917449">
        <w:rPr>
          <w:rFonts w:ascii="Arial" w:hAnsi="Arial" w:cs="Arial"/>
          <w:b/>
          <w:spacing w:val="-3"/>
          <w:sz w:val="18"/>
          <w:szCs w:val="18"/>
          <w:u w:val="single"/>
        </w:rPr>
        <w:tab/>
      </w:r>
      <w:r w:rsidRPr="00917449">
        <w:rPr>
          <w:rFonts w:ascii="Arial" w:hAnsi="Arial" w:cs="Arial"/>
          <w:b/>
          <w:spacing w:val="-5"/>
          <w:sz w:val="18"/>
          <w:szCs w:val="18"/>
          <w:u w:val="single"/>
        </w:rPr>
        <w:t xml:space="preserve">135,00 </w:t>
      </w:r>
      <w:r w:rsidRPr="00917449">
        <w:rPr>
          <w:rFonts w:ascii="Arial" w:hAnsi="Arial" w:cs="Arial"/>
          <w:b/>
          <w:spacing w:val="-3"/>
          <w:sz w:val="18"/>
          <w:szCs w:val="18"/>
          <w:u w:val="single"/>
        </w:rPr>
        <w:t>m²</w:t>
      </w:r>
    </w:p>
    <w:p w14:paraId="1C8F70C2" w14:textId="77777777" w:rsidR="00917449" w:rsidRPr="00917449" w:rsidRDefault="00917449" w:rsidP="00DB5672">
      <w:pPr>
        <w:widowControl w:val="0"/>
        <w:numPr>
          <w:ilvl w:val="0"/>
          <w:numId w:val="65"/>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rPr>
      </w:pPr>
      <w:r w:rsidRPr="00917449">
        <w:rPr>
          <w:rFonts w:ascii="Arial" w:hAnsi="Arial" w:cs="Arial"/>
          <w:spacing w:val="-3"/>
          <w:sz w:val="18"/>
          <w:szCs w:val="18"/>
        </w:rPr>
        <w:t>notranje žaluzije</w:t>
      </w:r>
    </w:p>
    <w:p w14:paraId="45E57A4C"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outlineLvl w:val="0"/>
        <w:rPr>
          <w:rFonts w:ascii="Arial" w:eastAsia="Arial" w:hAnsi="Arial" w:cs="Arial"/>
          <w:sz w:val="18"/>
          <w:szCs w:val="18"/>
        </w:rPr>
      </w:pPr>
    </w:p>
    <w:p w14:paraId="0F919BD1" w14:textId="77777777" w:rsidR="00917449" w:rsidRPr="00917449" w:rsidRDefault="00917449" w:rsidP="00DB5672">
      <w:pPr>
        <w:numPr>
          <w:ilvl w:val="0"/>
          <w:numId w:val="112"/>
        </w:numPr>
        <w:pBdr>
          <w:top w:val="nil"/>
          <w:left w:val="nil"/>
          <w:bottom w:val="nil"/>
          <w:right w:val="nil"/>
          <w:between w:val="nil"/>
          <w:bar w:val="nil"/>
        </w:pBdr>
        <w:shd w:val="clear" w:color="auto" w:fill="FFFFFF"/>
        <w:tabs>
          <w:tab w:val="left" w:pos="709"/>
          <w:tab w:val="left" w:pos="1418"/>
          <w:tab w:val="left" w:pos="2127"/>
          <w:tab w:val="right" w:pos="9180"/>
        </w:tabs>
        <w:spacing w:after="0"/>
        <w:contextualSpacing/>
        <w:outlineLvl w:val="0"/>
        <w:rPr>
          <w:rFonts w:ascii="Arial" w:eastAsia="Arial" w:hAnsi="Arial" w:cs="Arial"/>
          <w:b/>
          <w:sz w:val="18"/>
          <w:szCs w:val="18"/>
        </w:rPr>
      </w:pPr>
      <w:r w:rsidRPr="00917449">
        <w:rPr>
          <w:rFonts w:ascii="Arial" w:hAnsi="Arial" w:cs="Arial"/>
          <w:b/>
          <w:spacing w:val="-3"/>
          <w:sz w:val="18"/>
          <w:szCs w:val="18"/>
          <w:u w:val="single"/>
        </w:rPr>
        <w:t>Površina stenske keramike</w:t>
      </w:r>
      <w:r w:rsidRPr="00917449">
        <w:rPr>
          <w:rFonts w:ascii="Arial" w:hAnsi="Arial" w:cs="Arial"/>
          <w:b/>
          <w:spacing w:val="-3"/>
          <w:sz w:val="18"/>
          <w:szCs w:val="18"/>
          <w:u w:val="single"/>
        </w:rPr>
        <w:tab/>
      </w:r>
      <w:r w:rsidRPr="00917449">
        <w:rPr>
          <w:rFonts w:ascii="Arial" w:hAnsi="Arial" w:cs="Arial"/>
          <w:b/>
          <w:spacing w:val="-5"/>
          <w:sz w:val="18"/>
          <w:szCs w:val="18"/>
          <w:u w:val="single"/>
        </w:rPr>
        <w:t xml:space="preserve">220,00 </w:t>
      </w:r>
      <w:r w:rsidRPr="00917449">
        <w:rPr>
          <w:rFonts w:ascii="Arial" w:hAnsi="Arial" w:cs="Arial"/>
          <w:b/>
          <w:spacing w:val="-3"/>
          <w:sz w:val="18"/>
          <w:szCs w:val="18"/>
          <w:u w:val="single"/>
        </w:rPr>
        <w:t>m²</w:t>
      </w:r>
    </w:p>
    <w:p w14:paraId="60134B1C" w14:textId="77777777" w:rsidR="00917449" w:rsidRPr="00917449" w:rsidRDefault="00917449" w:rsidP="00DB5672">
      <w:pPr>
        <w:widowControl w:val="0"/>
        <w:numPr>
          <w:ilvl w:val="0"/>
          <w:numId w:val="65"/>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rPr>
      </w:pPr>
      <w:r w:rsidRPr="00917449">
        <w:rPr>
          <w:rFonts w:ascii="Arial" w:hAnsi="Arial" w:cs="Arial"/>
          <w:spacing w:val="-3"/>
          <w:sz w:val="18"/>
          <w:szCs w:val="18"/>
        </w:rPr>
        <w:lastRenderedPageBreak/>
        <w:t xml:space="preserve">stenska keramika  - kuhinje, sanitarije </w:t>
      </w:r>
      <w:r w:rsidRPr="00917449">
        <w:rPr>
          <w:rFonts w:ascii="Arial" w:eastAsia="Arial" w:hAnsi="Arial" w:cs="Arial"/>
          <w:sz w:val="18"/>
          <w:szCs w:val="18"/>
        </w:rPr>
        <w:tab/>
      </w:r>
      <w:r w:rsidRPr="00917449">
        <w:rPr>
          <w:rFonts w:ascii="Arial" w:eastAsia="Arial" w:hAnsi="Arial" w:cs="Arial"/>
          <w:sz w:val="18"/>
          <w:szCs w:val="18"/>
        </w:rPr>
        <w:tab/>
      </w:r>
      <w:r w:rsidRPr="00917449">
        <w:rPr>
          <w:rFonts w:ascii="Arial" w:eastAsia="Arial" w:hAnsi="Arial" w:cs="Arial"/>
          <w:sz w:val="18"/>
          <w:szCs w:val="18"/>
        </w:rPr>
        <w:tab/>
      </w:r>
      <w:r w:rsidRPr="00917449">
        <w:rPr>
          <w:rFonts w:ascii="Arial" w:eastAsia="Arial" w:hAnsi="Arial" w:cs="Arial"/>
          <w:sz w:val="18"/>
          <w:szCs w:val="18"/>
        </w:rPr>
        <w:tab/>
      </w:r>
      <w:r w:rsidRPr="00917449">
        <w:rPr>
          <w:rFonts w:ascii="Arial" w:eastAsia="Arial" w:hAnsi="Arial" w:cs="Arial"/>
          <w:sz w:val="18"/>
          <w:szCs w:val="18"/>
        </w:rPr>
        <w:tab/>
      </w:r>
      <w:r w:rsidRPr="00917449">
        <w:rPr>
          <w:rFonts w:ascii="Arial" w:eastAsia="Arial" w:hAnsi="Arial" w:cs="Arial"/>
          <w:sz w:val="18"/>
          <w:szCs w:val="18"/>
        </w:rPr>
        <w:tab/>
      </w:r>
      <w:r w:rsidRPr="00917449">
        <w:rPr>
          <w:rFonts w:ascii="Arial" w:eastAsia="Arial" w:hAnsi="Arial" w:cs="Arial"/>
          <w:sz w:val="18"/>
          <w:szCs w:val="18"/>
        </w:rPr>
        <w:tab/>
        <w:t xml:space="preserve">                  </w:t>
      </w:r>
    </w:p>
    <w:p w14:paraId="5F355520" w14:textId="77777777" w:rsidR="00917449" w:rsidRPr="00917449" w:rsidRDefault="00917449" w:rsidP="001A7FC9">
      <w:pPr>
        <w:widowControl w:val="0"/>
        <w:shd w:val="clear" w:color="auto" w:fill="FFFFFF"/>
        <w:spacing w:after="0"/>
        <w:ind w:left="360"/>
        <w:outlineLvl w:val="0"/>
        <w:rPr>
          <w:rFonts w:ascii="Arial" w:eastAsia="Arial" w:hAnsi="Arial" w:cs="Arial"/>
          <w:b/>
          <w:bCs/>
          <w:spacing w:val="-3"/>
          <w:sz w:val="18"/>
          <w:szCs w:val="18"/>
          <w:u w:val="single"/>
        </w:rPr>
      </w:pPr>
    </w:p>
    <w:p w14:paraId="1C0F924E" w14:textId="77777777" w:rsidR="00917449" w:rsidRPr="00917449" w:rsidRDefault="00917449" w:rsidP="001A7FC9">
      <w:pPr>
        <w:widowControl w:val="0"/>
        <w:shd w:val="clear" w:color="auto" w:fill="FFFFFF"/>
        <w:spacing w:after="0"/>
        <w:ind w:left="360"/>
        <w:outlineLvl w:val="0"/>
        <w:rPr>
          <w:rFonts w:ascii="Arial" w:eastAsia="Arial" w:hAnsi="Arial" w:cs="Arial"/>
          <w:b/>
          <w:bCs/>
          <w:spacing w:val="-3"/>
          <w:sz w:val="18"/>
          <w:szCs w:val="18"/>
          <w:u w:val="single"/>
        </w:rPr>
      </w:pPr>
      <w:r w:rsidRPr="00917449">
        <w:rPr>
          <w:rFonts w:ascii="Arial" w:eastAsia="Arial" w:hAnsi="Arial" w:cs="Arial"/>
          <w:b/>
          <w:bCs/>
          <w:spacing w:val="-3"/>
          <w:sz w:val="18"/>
          <w:szCs w:val="18"/>
          <w:u w:val="single"/>
        </w:rPr>
        <w:t>ČIŠČENJE</w:t>
      </w:r>
    </w:p>
    <w:p w14:paraId="1C6C8079" w14:textId="77777777" w:rsidR="00917449" w:rsidRPr="00917449" w:rsidRDefault="00917449" w:rsidP="001A7FC9">
      <w:pPr>
        <w:widowControl w:val="0"/>
        <w:shd w:val="clear" w:color="auto" w:fill="FFFFFF"/>
        <w:spacing w:after="0"/>
        <w:ind w:left="360"/>
        <w:outlineLvl w:val="0"/>
        <w:rPr>
          <w:rFonts w:ascii="Arial" w:eastAsia="Arial" w:hAnsi="Arial" w:cs="Arial"/>
          <w:sz w:val="18"/>
          <w:szCs w:val="18"/>
        </w:rPr>
      </w:pPr>
    </w:p>
    <w:p w14:paraId="09895609" w14:textId="77777777" w:rsidR="00917449" w:rsidRPr="00917449" w:rsidRDefault="00917449" w:rsidP="001A7FC9">
      <w:pPr>
        <w:shd w:val="clear" w:color="auto" w:fill="FFFFFF"/>
        <w:spacing w:after="0"/>
        <w:ind w:left="720"/>
        <w:outlineLvl w:val="0"/>
        <w:rPr>
          <w:rFonts w:ascii="Arial" w:eastAsia="Arial" w:hAnsi="Arial" w:cs="Arial"/>
          <w:sz w:val="18"/>
          <w:szCs w:val="18"/>
          <w:u w:val="single"/>
        </w:rPr>
      </w:pPr>
      <w:r w:rsidRPr="00917449">
        <w:rPr>
          <w:rFonts w:ascii="Arial" w:eastAsia="Arial" w:hAnsi="Arial" w:cs="Arial"/>
          <w:spacing w:val="-5"/>
          <w:sz w:val="18"/>
          <w:szCs w:val="18"/>
          <w:u w:val="single"/>
        </w:rPr>
        <w:t>DNEVNO:</w:t>
      </w:r>
    </w:p>
    <w:p w14:paraId="74B653F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suho in mokro brisanje talnih površin (tudi vhoda zadaj v stavbo),</w:t>
      </w:r>
    </w:p>
    <w:p w14:paraId="11BFE32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brisanje konferenčnih, jedilnih in klubskih miz, pultov, …</w:t>
      </w:r>
    </w:p>
    <w:p w14:paraId="097A207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sesanje talnih oblog (velika sejna dvorana, KŽ, </w:t>
      </w:r>
      <w:r w:rsidRPr="00A77317">
        <w:rPr>
          <w:rFonts w:ascii="Arial" w:hAnsi="Arial" w:cs="Arial"/>
          <w:sz w:val="18"/>
          <w:szCs w:val="18"/>
        </w:rPr>
        <w:t>hodniki</w:t>
      </w:r>
      <w:r w:rsidRPr="00917449">
        <w:rPr>
          <w:rFonts w:ascii="Arial" w:hAnsi="Arial" w:cs="Arial"/>
          <w:sz w:val="18"/>
          <w:szCs w:val="18"/>
        </w:rPr>
        <w:t>)</w:t>
      </w:r>
    </w:p>
    <w:p w14:paraId="2D3C522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praznjenje košev za smeti,</w:t>
      </w:r>
      <w:r w:rsidRPr="00917449">
        <w:rPr>
          <w:rFonts w:ascii="Arial" w:hAnsi="Arial" w:cs="Arial"/>
          <w:sz w:val="18"/>
          <w:szCs w:val="18"/>
        </w:rPr>
        <w:t xml:space="preserve"> zbiranje in odnašanje smeti v zabojnik (ločevanje odpadkov in sortiranje v ekološkem otoku) – dnevna menjava vrečk v koših za smeti,</w:t>
      </w:r>
    </w:p>
    <w:p w14:paraId="7E2811E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zračenje prostorov,</w:t>
      </w:r>
    </w:p>
    <w:p w14:paraId="6243E186"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temeljito čiščenje sanitarnih prostorov (umivalniki, školjke, ogledala, tla, …)</w:t>
      </w:r>
    </w:p>
    <w:p w14:paraId="612FAF6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menjava toaletnega papirja in brisač,</w:t>
      </w:r>
      <w:r w:rsidRPr="00917449">
        <w:rPr>
          <w:rFonts w:ascii="Arial" w:eastAsia="Arial" w:hAnsi="Arial" w:cs="Arial"/>
          <w:sz w:val="18"/>
          <w:szCs w:val="18"/>
        </w:rPr>
        <w:t xml:space="preserve"> </w:t>
      </w:r>
      <w:r w:rsidRPr="00917449">
        <w:rPr>
          <w:rFonts w:ascii="Arial" w:hAnsi="Arial" w:cs="Arial"/>
          <w:spacing w:val="-1"/>
          <w:sz w:val="18"/>
          <w:szCs w:val="18"/>
        </w:rPr>
        <w:t xml:space="preserve">polnjenje </w:t>
      </w:r>
      <w:proofErr w:type="spellStart"/>
      <w:r w:rsidRPr="00917449">
        <w:rPr>
          <w:rFonts w:ascii="Arial" w:hAnsi="Arial" w:cs="Arial"/>
          <w:spacing w:val="-1"/>
          <w:sz w:val="18"/>
          <w:szCs w:val="18"/>
        </w:rPr>
        <w:t>milnikov</w:t>
      </w:r>
      <w:proofErr w:type="spellEnd"/>
      <w:r w:rsidRPr="00917449">
        <w:rPr>
          <w:rFonts w:ascii="Arial" w:hAnsi="Arial" w:cs="Arial"/>
          <w:spacing w:val="-1"/>
          <w:sz w:val="18"/>
          <w:szCs w:val="18"/>
        </w:rPr>
        <w:t>, praznjenje koškov v WC-jih,</w:t>
      </w:r>
    </w:p>
    <w:p w14:paraId="7D69584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pomivanje in brisanje posode v glavni kuhinji – 2. nadstropje,</w:t>
      </w:r>
    </w:p>
    <w:p w14:paraId="4D6BEB9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 xml:space="preserve">čiščenje vseh izpostavljenih steklenih vrat, sten in ročajev na vhodih v stavbo in </w:t>
      </w:r>
      <w:r w:rsidRPr="00917449">
        <w:rPr>
          <w:rFonts w:ascii="Arial" w:hAnsi="Arial" w:cs="Arial"/>
          <w:spacing w:val="-3"/>
          <w:sz w:val="18"/>
          <w:szCs w:val="18"/>
        </w:rPr>
        <w:t>posameznih nadstropjih (prstni odtisi),</w:t>
      </w:r>
    </w:p>
    <w:p w14:paraId="403AC7D1"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2A107857" w14:textId="77777777" w:rsidR="00917449" w:rsidRPr="00917449" w:rsidRDefault="00917449" w:rsidP="001A7FC9">
      <w:pPr>
        <w:widowControl w:val="0"/>
        <w:shd w:val="clear" w:color="auto" w:fill="FFFFFF"/>
        <w:spacing w:after="0"/>
        <w:jc w:val="both"/>
        <w:rPr>
          <w:rFonts w:ascii="Arial" w:eastAsia="Arial" w:hAnsi="Arial" w:cs="Arial"/>
          <w:sz w:val="18"/>
          <w:szCs w:val="18"/>
        </w:rPr>
      </w:pPr>
      <w:r w:rsidRPr="00917449">
        <w:rPr>
          <w:rFonts w:ascii="Arial" w:eastAsia="Arial" w:hAnsi="Arial" w:cs="Arial"/>
          <w:spacing w:val="-1"/>
          <w:sz w:val="18"/>
          <w:szCs w:val="18"/>
        </w:rPr>
        <w:t xml:space="preserve">Dnevno čiščenje se izvaja vsak dan v času od 15.00 do 22.00 ure, ob petkih od 13.00 do 21.00 ure pet delovnih dni v </w:t>
      </w:r>
      <w:r w:rsidRPr="00917449">
        <w:rPr>
          <w:rFonts w:ascii="Arial" w:eastAsia="Arial" w:hAnsi="Arial" w:cs="Arial"/>
          <w:sz w:val="18"/>
          <w:szCs w:val="18"/>
        </w:rPr>
        <w:t>tednu</w:t>
      </w:r>
      <w:r w:rsidR="00AC115C">
        <w:rPr>
          <w:rFonts w:ascii="Arial" w:eastAsia="Arial" w:hAnsi="Arial" w:cs="Arial"/>
          <w:sz w:val="18"/>
          <w:szCs w:val="18"/>
        </w:rPr>
        <w:t xml:space="preserve"> ves čas (8 ur)</w:t>
      </w:r>
      <w:r w:rsidRPr="00917449">
        <w:rPr>
          <w:rFonts w:ascii="Arial" w:eastAsia="Arial" w:hAnsi="Arial" w:cs="Arial"/>
          <w:sz w:val="18"/>
          <w:szCs w:val="18"/>
        </w:rPr>
        <w:t xml:space="preserve"> s tremi (3) čistilkami. Čiščenje se izvaja tudi vsako prvo soboto v mesecu med 8.00 in 13.00 uro. Intervencijsko se  čiščenje lahko izvaja tudi ob nedeljah ali praznikih.</w:t>
      </w:r>
    </w:p>
    <w:p w14:paraId="54E56C28" w14:textId="77777777" w:rsidR="00917449" w:rsidRPr="00917449" w:rsidRDefault="00917449" w:rsidP="001A7FC9">
      <w:pPr>
        <w:widowControl w:val="0"/>
        <w:shd w:val="clear" w:color="auto" w:fill="FFFFFF"/>
        <w:spacing w:after="0"/>
        <w:jc w:val="both"/>
        <w:rPr>
          <w:rFonts w:ascii="Arial" w:eastAsia="Arial" w:hAnsi="Arial" w:cs="Arial"/>
          <w:sz w:val="18"/>
          <w:szCs w:val="18"/>
        </w:rPr>
      </w:pPr>
    </w:p>
    <w:p w14:paraId="00733079" w14:textId="77777777" w:rsidR="00917449" w:rsidRPr="00917449" w:rsidRDefault="00917449" w:rsidP="001A7FC9">
      <w:pPr>
        <w:shd w:val="clear" w:color="auto" w:fill="FFFFFF"/>
        <w:spacing w:after="0"/>
        <w:ind w:left="720"/>
        <w:outlineLvl w:val="0"/>
        <w:rPr>
          <w:rFonts w:ascii="Arial" w:eastAsia="Arial" w:hAnsi="Arial" w:cs="Arial"/>
          <w:sz w:val="18"/>
          <w:szCs w:val="18"/>
          <w:u w:val="single"/>
        </w:rPr>
      </w:pPr>
      <w:r w:rsidRPr="00917449">
        <w:rPr>
          <w:rFonts w:ascii="Arial" w:eastAsia="Arial" w:hAnsi="Arial" w:cs="Arial"/>
          <w:sz w:val="18"/>
          <w:szCs w:val="18"/>
          <w:u w:val="single"/>
        </w:rPr>
        <w:t>TEDENSKO  - ob sobotah:</w:t>
      </w:r>
    </w:p>
    <w:p w14:paraId="5E1741AF"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sesanje vseh pisarn zaradi prahu,</w:t>
      </w:r>
    </w:p>
    <w:p w14:paraId="3D3FCB77"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čiščenje kuhinj in temeljito čiščenje košev za ločevanje odpadkov,</w:t>
      </w:r>
    </w:p>
    <w:p w14:paraId="536D60F5"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tedenska menjava dišav v vseh WC prostorih,</w:t>
      </w:r>
    </w:p>
    <w:p w14:paraId="262D70D8"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 xml:space="preserve">mokro čiščenje stenske keramike v sanitarnih prostorih, in vseh podajalnikov, </w:t>
      </w:r>
    </w:p>
    <w:p w14:paraId="384EE024"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mokro brisanje vseh vratnih kril   -  tudi steklenih</w:t>
      </w:r>
    </w:p>
    <w:p w14:paraId="44F99E78"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menjava dišav</w:t>
      </w:r>
    </w:p>
    <w:p w14:paraId="37412FD2"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5AD4570A" w14:textId="77777777" w:rsidR="00917449" w:rsidRPr="00917449" w:rsidRDefault="00917449" w:rsidP="001A7FC9">
      <w:pPr>
        <w:shd w:val="clear" w:color="auto" w:fill="FFFFFF"/>
        <w:spacing w:after="0"/>
        <w:ind w:left="720"/>
        <w:rPr>
          <w:rFonts w:ascii="Arial" w:eastAsia="Arial" w:hAnsi="Arial" w:cs="Arial"/>
          <w:sz w:val="18"/>
          <w:szCs w:val="18"/>
          <w:u w:val="single"/>
        </w:rPr>
      </w:pPr>
      <w:r w:rsidRPr="00917449">
        <w:rPr>
          <w:rFonts w:ascii="Arial" w:eastAsia="Arial" w:hAnsi="Arial" w:cs="Arial"/>
          <w:spacing w:val="-3"/>
          <w:sz w:val="18"/>
          <w:szCs w:val="18"/>
          <w:u w:val="single"/>
        </w:rPr>
        <w:t>MESEČNO:</w:t>
      </w:r>
    </w:p>
    <w:p w14:paraId="1F1C0CF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mokro čiščenje </w:t>
      </w:r>
      <w:r w:rsidRPr="00917449">
        <w:rPr>
          <w:rFonts w:ascii="Arial" w:hAnsi="Arial" w:cs="Arial"/>
          <w:sz w:val="18"/>
          <w:szCs w:val="18"/>
        </w:rPr>
        <w:t xml:space="preserve">radiatorjev v sanitarnih prostorih, </w:t>
      </w:r>
    </w:p>
    <w:p w14:paraId="122A8D5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 xml:space="preserve">mokro čiščenje stopniščnih ograj in </w:t>
      </w:r>
    </w:p>
    <w:p w14:paraId="057D1721"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2AECFC45" w14:textId="77777777" w:rsidR="00917449" w:rsidRPr="00917449" w:rsidRDefault="00917449" w:rsidP="001A7FC9">
      <w:pPr>
        <w:widowControl w:val="0"/>
        <w:shd w:val="clear" w:color="auto" w:fill="FFFFFF"/>
        <w:spacing w:after="0"/>
        <w:jc w:val="both"/>
        <w:rPr>
          <w:rFonts w:ascii="Arial" w:eastAsia="Arial" w:hAnsi="Arial" w:cs="Arial"/>
          <w:bCs/>
          <w:sz w:val="18"/>
          <w:szCs w:val="18"/>
        </w:rPr>
      </w:pPr>
      <w:r w:rsidRPr="00917449">
        <w:rPr>
          <w:rFonts w:ascii="Arial" w:eastAsia="Arial" w:hAnsi="Arial" w:cs="Arial"/>
          <w:bCs/>
          <w:sz w:val="18"/>
          <w:szCs w:val="18"/>
        </w:rPr>
        <w:t>ZALIVANJE SOBNIH RASTLIN PO HODNIKIH IN SEJNIH SOBAH – vsak ponedeljek v vsako veliko lončnico 1 liter vode – in ½ l v manjše.</w:t>
      </w:r>
    </w:p>
    <w:p w14:paraId="6096AE25" w14:textId="77777777" w:rsidR="00917449" w:rsidRPr="00917449" w:rsidRDefault="00917449" w:rsidP="001A7FC9">
      <w:pPr>
        <w:shd w:val="clear" w:color="auto" w:fill="FFFFFF"/>
        <w:spacing w:after="0"/>
        <w:jc w:val="both"/>
        <w:rPr>
          <w:rFonts w:ascii="Arial" w:eastAsia="Arial" w:hAnsi="Arial" w:cs="Arial"/>
          <w:b/>
          <w:spacing w:val="-6"/>
          <w:sz w:val="18"/>
          <w:szCs w:val="18"/>
          <w:u w:val="single"/>
        </w:rPr>
      </w:pPr>
    </w:p>
    <w:p w14:paraId="0FA39B6F" w14:textId="77777777" w:rsidR="00917449" w:rsidRPr="00917449" w:rsidRDefault="00917449" w:rsidP="001A7FC9">
      <w:pPr>
        <w:shd w:val="clear" w:color="auto" w:fill="FFFFFF"/>
        <w:spacing w:after="0"/>
        <w:jc w:val="both"/>
        <w:rPr>
          <w:rFonts w:ascii="Arial" w:eastAsia="Arial" w:hAnsi="Arial" w:cs="Arial"/>
          <w:b/>
          <w:spacing w:val="-6"/>
          <w:sz w:val="18"/>
          <w:szCs w:val="18"/>
          <w:u w:val="single"/>
        </w:rPr>
      </w:pPr>
      <w:r w:rsidRPr="00917449">
        <w:rPr>
          <w:rFonts w:ascii="Arial" w:eastAsia="Arial" w:hAnsi="Arial" w:cs="Arial"/>
          <w:b/>
          <w:spacing w:val="-6"/>
          <w:sz w:val="18"/>
          <w:szCs w:val="18"/>
          <w:u w:val="single"/>
        </w:rPr>
        <w:t xml:space="preserve">POLNJENJE VODE V TALNE SIFONE NA VSEH SANITARIJAH se izvaja enkrat mesečno. </w:t>
      </w:r>
    </w:p>
    <w:p w14:paraId="128EAA93" w14:textId="77777777" w:rsidR="00917449" w:rsidRPr="00917449" w:rsidRDefault="00917449" w:rsidP="001A7FC9">
      <w:pPr>
        <w:shd w:val="clear" w:color="auto" w:fill="FFFFFF"/>
        <w:spacing w:after="0"/>
        <w:jc w:val="both"/>
        <w:rPr>
          <w:rFonts w:ascii="Arial" w:eastAsia="Arial" w:hAnsi="Arial" w:cs="Arial"/>
          <w:b/>
          <w:spacing w:val="-6"/>
          <w:sz w:val="18"/>
          <w:szCs w:val="18"/>
          <w:u w:val="single"/>
        </w:rPr>
      </w:pPr>
    </w:p>
    <w:p w14:paraId="06327431" w14:textId="77777777" w:rsidR="00917449" w:rsidRPr="005A6510" w:rsidRDefault="00917449" w:rsidP="001A7FC9">
      <w:pPr>
        <w:shd w:val="clear" w:color="auto" w:fill="FFFFFF"/>
        <w:spacing w:after="0"/>
        <w:outlineLvl w:val="0"/>
        <w:rPr>
          <w:rFonts w:ascii="Arial" w:eastAsia="Arial" w:hAnsi="Arial" w:cs="Arial"/>
          <w:sz w:val="18"/>
          <w:szCs w:val="18"/>
          <w:u w:val="single"/>
        </w:rPr>
      </w:pPr>
      <w:r w:rsidRPr="00917449">
        <w:rPr>
          <w:rFonts w:ascii="Arial" w:eastAsia="Arial" w:hAnsi="Arial" w:cs="Arial"/>
          <w:sz w:val="18"/>
          <w:szCs w:val="18"/>
        </w:rPr>
        <w:t xml:space="preserve">           </w:t>
      </w:r>
      <w:r w:rsidRPr="005A6510">
        <w:rPr>
          <w:rFonts w:ascii="Arial" w:eastAsia="Arial" w:hAnsi="Arial" w:cs="Arial"/>
          <w:sz w:val="18"/>
          <w:szCs w:val="18"/>
          <w:u w:val="single"/>
        </w:rPr>
        <w:t xml:space="preserve">GENERALNO ČIŠČENJE - </w:t>
      </w:r>
      <w:r w:rsidRPr="005A6510">
        <w:rPr>
          <w:rFonts w:ascii="Arial" w:eastAsia="Arial" w:hAnsi="Arial" w:cs="Arial"/>
          <w:spacing w:val="-3"/>
          <w:sz w:val="18"/>
          <w:szCs w:val="18"/>
          <w:u w:val="single"/>
        </w:rPr>
        <w:t>DVAKRAT LETNO:</w:t>
      </w:r>
    </w:p>
    <w:p w14:paraId="58A02469" w14:textId="77777777" w:rsidR="00917449" w:rsidRPr="005A6510" w:rsidRDefault="00917449" w:rsidP="00DB5672">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strojno </w:t>
      </w:r>
      <w:r w:rsidR="00DB60D7" w:rsidRPr="005A6510">
        <w:rPr>
          <w:rFonts w:ascii="Arial" w:hAnsi="Arial" w:cs="Arial"/>
          <w:sz w:val="18"/>
          <w:szCs w:val="18"/>
        </w:rPr>
        <w:t xml:space="preserve">ekstrakcijsko </w:t>
      </w:r>
      <w:r w:rsidRPr="005A6510">
        <w:rPr>
          <w:rFonts w:ascii="Arial" w:hAnsi="Arial" w:cs="Arial"/>
          <w:sz w:val="18"/>
          <w:szCs w:val="18"/>
        </w:rPr>
        <w:t>čiščenje tekstilnih talnih oblog,</w:t>
      </w:r>
    </w:p>
    <w:p w14:paraId="12A1BB38" w14:textId="77777777" w:rsidR="00917449" w:rsidRPr="005A6510" w:rsidRDefault="00917449" w:rsidP="00DB5672">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mokro čiščenje steklenih površin oken in vratnih kril,</w:t>
      </w:r>
    </w:p>
    <w:p w14:paraId="61981C79" w14:textId="77777777" w:rsidR="00917449" w:rsidRPr="005A6510" w:rsidRDefault="00917449" w:rsidP="00DB5672">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mokro čiščenje </w:t>
      </w:r>
      <w:proofErr w:type="spellStart"/>
      <w:r w:rsidRPr="005A6510">
        <w:rPr>
          <w:rFonts w:ascii="Arial" w:hAnsi="Arial" w:cs="Arial"/>
          <w:sz w:val="18"/>
          <w:szCs w:val="18"/>
        </w:rPr>
        <w:t>konvektorjev</w:t>
      </w:r>
      <w:proofErr w:type="spellEnd"/>
      <w:r w:rsidRPr="005A6510">
        <w:rPr>
          <w:rFonts w:ascii="Arial" w:hAnsi="Arial" w:cs="Arial"/>
          <w:sz w:val="18"/>
          <w:szCs w:val="18"/>
        </w:rPr>
        <w:t xml:space="preserve"> (kletni prostori) in cevi.</w:t>
      </w:r>
    </w:p>
    <w:p w14:paraId="23893296" w14:textId="77777777" w:rsidR="00917449" w:rsidRPr="005A6510" w:rsidRDefault="00917449" w:rsidP="00DB5672">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mokro čiščenje luči – avla, Kabinet župana </w:t>
      </w:r>
    </w:p>
    <w:p w14:paraId="61667C28" w14:textId="77777777" w:rsidR="00917449" w:rsidRPr="005A6510" w:rsidRDefault="00917449" w:rsidP="00DB5672">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odstranitev umazanije na stenah barvanih z </w:t>
      </w:r>
      <w:proofErr w:type="spellStart"/>
      <w:r w:rsidRPr="005A6510">
        <w:rPr>
          <w:rFonts w:ascii="Arial" w:hAnsi="Arial" w:cs="Arial"/>
          <w:sz w:val="18"/>
          <w:szCs w:val="18"/>
        </w:rPr>
        <w:t>donflokom</w:t>
      </w:r>
      <w:proofErr w:type="spellEnd"/>
      <w:r w:rsidRPr="005A6510">
        <w:rPr>
          <w:rFonts w:ascii="Arial" w:hAnsi="Arial" w:cs="Arial"/>
          <w:sz w:val="18"/>
          <w:szCs w:val="18"/>
        </w:rPr>
        <w:t>.</w:t>
      </w:r>
    </w:p>
    <w:p w14:paraId="33B5F84D" w14:textId="77777777" w:rsidR="00DB60D7" w:rsidRPr="005A6510" w:rsidRDefault="00DB60D7" w:rsidP="001A7FC9">
      <w:pPr>
        <w:widowControl w:val="0"/>
        <w:pBdr>
          <w:top w:val="nil"/>
          <w:left w:val="nil"/>
          <w:bottom w:val="nil"/>
          <w:right w:val="nil"/>
          <w:between w:val="nil"/>
          <w:bar w:val="nil"/>
        </w:pBdr>
        <w:shd w:val="clear" w:color="auto" w:fill="FFFFFF"/>
        <w:spacing w:after="0"/>
        <w:ind w:left="720"/>
        <w:rPr>
          <w:rFonts w:ascii="Arial" w:hAnsi="Arial" w:cs="Arial"/>
          <w:sz w:val="18"/>
          <w:szCs w:val="18"/>
          <w:u w:val="single"/>
        </w:rPr>
      </w:pPr>
    </w:p>
    <w:p w14:paraId="67037FC8" w14:textId="77777777" w:rsidR="00DB60D7" w:rsidRPr="005A6510" w:rsidRDefault="00DB60D7" w:rsidP="00DB60D7">
      <w:pPr>
        <w:shd w:val="clear" w:color="auto" w:fill="FFFFFF"/>
        <w:spacing w:after="0"/>
        <w:outlineLvl w:val="0"/>
        <w:rPr>
          <w:rFonts w:ascii="Arial" w:eastAsia="Arial" w:hAnsi="Arial" w:cs="Arial"/>
          <w:sz w:val="18"/>
          <w:szCs w:val="18"/>
          <w:u w:val="single"/>
        </w:rPr>
      </w:pPr>
      <w:r w:rsidRPr="005A6510">
        <w:rPr>
          <w:rFonts w:ascii="Arial" w:eastAsia="Arial" w:hAnsi="Arial" w:cs="Arial"/>
          <w:sz w:val="18"/>
          <w:szCs w:val="18"/>
        </w:rPr>
        <w:t xml:space="preserve">           </w:t>
      </w:r>
      <w:r w:rsidRPr="005A6510">
        <w:rPr>
          <w:rFonts w:ascii="Arial" w:eastAsia="Arial" w:hAnsi="Arial" w:cs="Arial"/>
          <w:sz w:val="18"/>
          <w:szCs w:val="18"/>
          <w:u w:val="single"/>
        </w:rPr>
        <w:t xml:space="preserve">GENERALNO ČIŠČENJE - </w:t>
      </w:r>
      <w:r w:rsidRPr="005A6510">
        <w:rPr>
          <w:rFonts w:ascii="Arial" w:eastAsia="Arial" w:hAnsi="Arial" w:cs="Arial"/>
          <w:spacing w:val="-3"/>
          <w:sz w:val="18"/>
          <w:szCs w:val="18"/>
          <w:u w:val="single"/>
        </w:rPr>
        <w:t>ENKRAT LETNO:</w:t>
      </w:r>
    </w:p>
    <w:p w14:paraId="0C4A0562" w14:textId="77777777" w:rsidR="00DB60D7" w:rsidRPr="005A6510" w:rsidRDefault="00DB60D7" w:rsidP="00DB60D7">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temeljito čiščenje ter ustrezna zaščita talnih oblog – parket,</w:t>
      </w:r>
    </w:p>
    <w:p w14:paraId="0EBD3F65" w14:textId="63B73752" w:rsidR="00DB60D7" w:rsidRPr="005A6510" w:rsidRDefault="00DB60D7" w:rsidP="00DB60D7">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strojno čiščenje z odstranitvijo starih premazov in nanos novih </w:t>
      </w:r>
      <w:r w:rsidR="00780265">
        <w:rPr>
          <w:rFonts w:ascii="Arial" w:hAnsi="Arial" w:cs="Arial"/>
          <w:sz w:val="18"/>
          <w:szCs w:val="18"/>
        </w:rPr>
        <w:t>ustreznih premazov za</w:t>
      </w:r>
      <w:r w:rsidR="00780265">
        <w:rPr>
          <w:rStyle w:val="Pripombasklic"/>
        </w:rPr>
        <w:t xml:space="preserve"> v</w:t>
      </w:r>
      <w:r w:rsidRPr="005A6510">
        <w:rPr>
          <w:rFonts w:ascii="Arial" w:hAnsi="Arial" w:cs="Arial"/>
          <w:sz w:val="18"/>
          <w:szCs w:val="18"/>
        </w:rPr>
        <w:t>inil</w:t>
      </w:r>
    </w:p>
    <w:p w14:paraId="0D35C16A" w14:textId="77777777" w:rsidR="00DB60D7" w:rsidRPr="005A6510" w:rsidRDefault="00DB60D7" w:rsidP="00DB60D7">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strojno čiščenje in ustrezna zaščita kamnitih talnih oblog, </w:t>
      </w:r>
    </w:p>
    <w:p w14:paraId="6249AA11" w14:textId="77777777" w:rsidR="00DB60D7" w:rsidRPr="005A6510" w:rsidRDefault="00DB60D7" w:rsidP="00DB60D7">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čiščenje zunanjih žaluzij</w:t>
      </w:r>
    </w:p>
    <w:p w14:paraId="3F0E2E9C" w14:textId="77777777" w:rsidR="00DB60D7" w:rsidRDefault="00DB60D7" w:rsidP="001A7FC9">
      <w:pPr>
        <w:widowControl w:val="0"/>
        <w:pBdr>
          <w:top w:val="nil"/>
          <w:left w:val="nil"/>
          <w:bottom w:val="nil"/>
          <w:right w:val="nil"/>
          <w:between w:val="nil"/>
          <w:bar w:val="nil"/>
        </w:pBdr>
        <w:shd w:val="clear" w:color="auto" w:fill="FFFFFF"/>
        <w:spacing w:after="0"/>
        <w:ind w:left="720"/>
        <w:rPr>
          <w:rFonts w:ascii="Arial" w:hAnsi="Arial" w:cs="Arial"/>
          <w:sz w:val="18"/>
          <w:szCs w:val="18"/>
          <w:u w:val="single"/>
        </w:rPr>
      </w:pPr>
    </w:p>
    <w:p w14:paraId="1E1EE7BF" w14:textId="77777777" w:rsidR="00917449" w:rsidRPr="00917449" w:rsidRDefault="00917449" w:rsidP="001A7FC9">
      <w:pPr>
        <w:widowControl w:val="0"/>
        <w:pBdr>
          <w:top w:val="nil"/>
          <w:left w:val="nil"/>
          <w:bottom w:val="nil"/>
          <w:right w:val="nil"/>
          <w:between w:val="nil"/>
          <w:bar w:val="nil"/>
        </w:pBdr>
        <w:shd w:val="clear" w:color="auto" w:fill="FFFFFF"/>
        <w:spacing w:after="0"/>
        <w:ind w:left="720"/>
        <w:rPr>
          <w:rFonts w:ascii="Arial" w:eastAsia="Arial" w:hAnsi="Arial" w:cs="Arial"/>
          <w:sz w:val="18"/>
          <w:szCs w:val="18"/>
        </w:rPr>
      </w:pPr>
      <w:r w:rsidRPr="00917449">
        <w:rPr>
          <w:rFonts w:ascii="Arial" w:hAnsi="Arial" w:cs="Arial"/>
          <w:sz w:val="18"/>
          <w:szCs w:val="18"/>
          <w:u w:val="single"/>
        </w:rPr>
        <w:t xml:space="preserve"> </w:t>
      </w:r>
    </w:p>
    <w:p w14:paraId="22AD5265" w14:textId="77777777" w:rsidR="00917449" w:rsidRDefault="00917449" w:rsidP="001A7FC9">
      <w:pPr>
        <w:shd w:val="clear" w:color="auto" w:fill="FFFFFF"/>
        <w:spacing w:after="0"/>
        <w:jc w:val="both"/>
        <w:rPr>
          <w:rFonts w:ascii="Arial" w:eastAsia="Arial" w:hAnsi="Arial" w:cs="Arial"/>
          <w:spacing w:val="-1"/>
          <w:sz w:val="18"/>
          <w:szCs w:val="18"/>
        </w:rPr>
      </w:pPr>
      <w:r w:rsidRPr="00917449">
        <w:rPr>
          <w:rFonts w:ascii="Arial" w:eastAsia="Arial" w:hAnsi="Arial" w:cs="Arial"/>
          <w:spacing w:val="-3"/>
          <w:sz w:val="18"/>
          <w:szCs w:val="18"/>
        </w:rPr>
        <w:t xml:space="preserve">Čiščenje se izvaja ob vikendih ali praznikih, na podlagi predhodnega </w:t>
      </w:r>
      <w:r w:rsidRPr="00917449">
        <w:rPr>
          <w:rFonts w:ascii="Arial" w:eastAsia="Arial" w:hAnsi="Arial" w:cs="Arial"/>
          <w:spacing w:val="-1"/>
          <w:sz w:val="18"/>
          <w:szCs w:val="18"/>
        </w:rPr>
        <w:t xml:space="preserve">dogovora. </w:t>
      </w:r>
    </w:p>
    <w:p w14:paraId="6E3EB585" w14:textId="77777777" w:rsidR="00917449" w:rsidRPr="00917449" w:rsidRDefault="00917449" w:rsidP="001A7FC9">
      <w:pPr>
        <w:shd w:val="clear" w:color="auto" w:fill="FFFFFF"/>
        <w:spacing w:after="0"/>
        <w:jc w:val="both"/>
        <w:rPr>
          <w:rFonts w:ascii="Arial" w:eastAsia="Arial" w:hAnsi="Arial" w:cs="Arial"/>
          <w:spacing w:val="-1"/>
          <w:sz w:val="18"/>
          <w:szCs w:val="18"/>
        </w:rPr>
      </w:pPr>
    </w:p>
    <w:p w14:paraId="76C69E6F" w14:textId="77777777" w:rsidR="00917449" w:rsidRPr="00917449" w:rsidRDefault="00917449" w:rsidP="001A7FC9">
      <w:pPr>
        <w:shd w:val="clear" w:color="auto" w:fill="FFFFFF"/>
        <w:spacing w:after="0"/>
        <w:ind w:left="720"/>
        <w:outlineLvl w:val="0"/>
        <w:rPr>
          <w:rFonts w:ascii="Arial" w:eastAsia="Arial" w:hAnsi="Arial" w:cs="Arial"/>
          <w:spacing w:val="-5"/>
          <w:sz w:val="18"/>
          <w:szCs w:val="18"/>
          <w:u w:val="single"/>
        </w:rPr>
      </w:pPr>
      <w:r w:rsidRPr="00917449">
        <w:rPr>
          <w:rFonts w:ascii="Arial" w:eastAsia="Arial" w:hAnsi="Arial" w:cs="Arial"/>
          <w:spacing w:val="-5"/>
          <w:sz w:val="18"/>
          <w:szCs w:val="18"/>
          <w:u w:val="single"/>
        </w:rPr>
        <w:t>SANITARNI MATERIAL - MESEČNA PORABA</w:t>
      </w:r>
    </w:p>
    <w:p w14:paraId="3CB8F08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rPr>
      </w:pPr>
      <w:r w:rsidRPr="00917449">
        <w:rPr>
          <w:rFonts w:ascii="Arial" w:hAnsi="Arial" w:cs="Arial"/>
          <w:sz w:val="18"/>
          <w:szCs w:val="18"/>
          <w:u w:val="single"/>
        </w:rPr>
        <w:t xml:space="preserve">Tekočina za </w:t>
      </w:r>
      <w:proofErr w:type="spellStart"/>
      <w:r w:rsidRPr="00917449">
        <w:rPr>
          <w:rFonts w:ascii="Arial" w:hAnsi="Arial" w:cs="Arial"/>
          <w:sz w:val="18"/>
          <w:szCs w:val="18"/>
          <w:u w:val="single"/>
        </w:rPr>
        <w:t>penilnik</w:t>
      </w:r>
      <w:proofErr w:type="spellEnd"/>
      <w:r w:rsidRPr="00917449">
        <w:rPr>
          <w:rFonts w:ascii="Arial" w:hAnsi="Arial" w:cs="Arial"/>
          <w:sz w:val="18"/>
          <w:szCs w:val="18"/>
          <w:u w:val="single"/>
        </w:rPr>
        <w:t xml:space="preserve"> Katrin – 500 ml</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00845A5F">
        <w:rPr>
          <w:rFonts w:ascii="Arial" w:hAnsi="Arial" w:cs="Arial"/>
          <w:sz w:val="18"/>
          <w:szCs w:val="18"/>
          <w:u w:val="single"/>
        </w:rPr>
        <w:t>3</w:t>
      </w:r>
      <w:r w:rsidRPr="00917449">
        <w:rPr>
          <w:rFonts w:ascii="Arial" w:hAnsi="Arial" w:cs="Arial"/>
          <w:sz w:val="18"/>
          <w:szCs w:val="18"/>
          <w:u w:val="single"/>
        </w:rPr>
        <w:t>4 kos</w:t>
      </w:r>
    </w:p>
    <w:p w14:paraId="1DF11E2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 xml:space="preserve">WC papir – rolice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t xml:space="preserve">           </w:t>
      </w:r>
      <w:r w:rsidRPr="00917449">
        <w:rPr>
          <w:rFonts w:ascii="Arial" w:hAnsi="Arial" w:cs="Arial"/>
          <w:sz w:val="18"/>
          <w:szCs w:val="18"/>
          <w:u w:val="single"/>
        </w:rPr>
        <w:tab/>
        <w:t xml:space="preserve">                                         110 kos</w:t>
      </w:r>
    </w:p>
    <w:p w14:paraId="461F6CB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 xml:space="preserve">Papirne brisačke – zloženke – širine 21-22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00845A5F">
        <w:rPr>
          <w:rFonts w:ascii="Arial" w:hAnsi="Arial" w:cs="Arial"/>
          <w:sz w:val="18"/>
          <w:szCs w:val="18"/>
          <w:u w:val="single"/>
        </w:rPr>
        <w:t>7</w:t>
      </w:r>
      <w:r w:rsidRPr="00917449">
        <w:rPr>
          <w:rFonts w:ascii="Arial" w:hAnsi="Arial" w:cs="Arial"/>
          <w:sz w:val="18"/>
          <w:szCs w:val="18"/>
          <w:u w:val="single"/>
        </w:rPr>
        <w:t>4 kos</w:t>
      </w:r>
    </w:p>
    <w:p w14:paraId="3E9B073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lastRenderedPageBreak/>
        <w:t>Vrečke za smeti 70 l</w:t>
      </w:r>
      <w:r w:rsidRPr="00917449">
        <w:rPr>
          <w:rFonts w:ascii="Arial" w:hAnsi="Arial" w:cs="Arial"/>
          <w:sz w:val="18"/>
          <w:szCs w:val="18"/>
          <w:u w:val="single"/>
        </w:rPr>
        <w:t xml:space="preserve"> - EKO koš                                                                                                          </w:t>
      </w:r>
      <w:r w:rsidRPr="00917449">
        <w:rPr>
          <w:rFonts w:ascii="Arial" w:hAnsi="Arial" w:cs="Arial"/>
          <w:spacing w:val="-6"/>
          <w:sz w:val="18"/>
          <w:szCs w:val="18"/>
          <w:u w:val="single"/>
        </w:rPr>
        <w:t>360 kos</w:t>
      </w:r>
    </w:p>
    <w:p w14:paraId="5C71B00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t xml:space="preserve">Vrečke za smeti 40 l                                                                                                                                         </w:t>
      </w:r>
      <w:r w:rsidRPr="00917449">
        <w:rPr>
          <w:rFonts w:ascii="Arial" w:hAnsi="Arial" w:cs="Arial"/>
          <w:spacing w:val="-6"/>
          <w:sz w:val="18"/>
          <w:szCs w:val="18"/>
          <w:u w:val="single"/>
        </w:rPr>
        <w:t>720 kos</w:t>
      </w:r>
    </w:p>
    <w:p w14:paraId="107B334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1"/>
          <w:sz w:val="18"/>
          <w:szCs w:val="18"/>
          <w:u w:val="single"/>
        </w:rPr>
        <w:t>WC obešanke – zunanje gumi</w:t>
      </w:r>
      <w:r w:rsidRPr="00917449">
        <w:rPr>
          <w:rFonts w:ascii="Arial" w:eastAsia="Arial" w:hAnsi="Arial" w:cs="Arial"/>
          <w:sz w:val="18"/>
          <w:szCs w:val="18"/>
          <w:u w:val="single"/>
        </w:rPr>
        <w:t xml:space="preserve">  dišeče                                                                                              </w:t>
      </w:r>
      <w:r w:rsidRPr="00917449">
        <w:rPr>
          <w:rFonts w:ascii="Arial" w:hAnsi="Arial" w:cs="Arial"/>
          <w:spacing w:val="-5"/>
          <w:sz w:val="18"/>
          <w:szCs w:val="18"/>
          <w:u w:val="single"/>
        </w:rPr>
        <w:t xml:space="preserve">  30 kos</w:t>
      </w:r>
    </w:p>
    <w:p w14:paraId="616B9EE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3"/>
          <w:sz w:val="18"/>
          <w:szCs w:val="18"/>
          <w:u w:val="single"/>
        </w:rPr>
        <w:t>Pisoar gumi dišeča mrežica</w:t>
      </w:r>
      <w:r w:rsidRPr="00917449">
        <w:rPr>
          <w:rFonts w:ascii="Arial" w:hAnsi="Arial" w:cs="Arial"/>
          <w:sz w:val="18"/>
          <w:szCs w:val="18"/>
          <w:u w:val="single"/>
        </w:rPr>
        <w:t xml:space="preserve">                                                                                                                 84</w:t>
      </w:r>
      <w:r w:rsidRPr="00917449">
        <w:rPr>
          <w:rFonts w:ascii="Arial" w:hAnsi="Arial" w:cs="Arial"/>
          <w:spacing w:val="-7"/>
          <w:sz w:val="18"/>
          <w:szCs w:val="18"/>
          <w:u w:val="single"/>
        </w:rPr>
        <w:t xml:space="preserve"> kos</w:t>
      </w:r>
    </w:p>
    <w:p w14:paraId="78BC223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 xml:space="preserve">Papirne obloge za WC pokrov                                                                                                         </w:t>
      </w:r>
      <w:r w:rsidRPr="00917449">
        <w:rPr>
          <w:rFonts w:ascii="Arial" w:hAnsi="Arial" w:cs="Arial"/>
          <w:spacing w:val="-5"/>
          <w:sz w:val="18"/>
          <w:szCs w:val="18"/>
          <w:u w:val="single"/>
        </w:rPr>
        <w:t>4  zavitki</w:t>
      </w:r>
    </w:p>
    <w:p w14:paraId="647A76F1"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t xml:space="preserve">Dezinfekcijska tekočina                                                                                                                                             </w:t>
      </w:r>
      <w:r w:rsidR="00845A5F">
        <w:rPr>
          <w:rFonts w:ascii="Arial" w:hAnsi="Arial" w:cs="Arial"/>
          <w:spacing w:val="-5"/>
          <w:sz w:val="18"/>
          <w:szCs w:val="18"/>
          <w:u w:val="single"/>
        </w:rPr>
        <w:t>7</w:t>
      </w:r>
      <w:r w:rsidRPr="00917449">
        <w:rPr>
          <w:rFonts w:ascii="Arial" w:hAnsi="Arial" w:cs="Arial"/>
          <w:spacing w:val="-5"/>
          <w:sz w:val="18"/>
          <w:szCs w:val="18"/>
          <w:u w:val="single"/>
        </w:rPr>
        <w:t xml:space="preserve"> l</w:t>
      </w:r>
    </w:p>
    <w:p w14:paraId="4931F44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 xml:space="preserve">DEVON </w:t>
      </w:r>
      <w:proofErr w:type="spellStart"/>
      <w:r w:rsidRPr="00917449">
        <w:rPr>
          <w:rFonts w:ascii="Arial" w:eastAsia="Arial" w:hAnsi="Arial" w:cs="Arial"/>
          <w:sz w:val="18"/>
          <w:szCs w:val="18"/>
          <w:u w:val="single"/>
        </w:rPr>
        <w:t>Protectsan</w:t>
      </w:r>
      <w:proofErr w:type="spellEnd"/>
      <w:r w:rsidRPr="00917449">
        <w:rPr>
          <w:rFonts w:ascii="Arial" w:eastAsia="Arial" w:hAnsi="Arial" w:cs="Arial"/>
          <w:sz w:val="18"/>
          <w:szCs w:val="18"/>
          <w:u w:val="single"/>
        </w:rPr>
        <w:t xml:space="preserve"> 1l___________________________________________________________ ____3 l</w:t>
      </w:r>
    </w:p>
    <w:p w14:paraId="1C7479B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Obešenke za WC školjko_________________________________________________________56 kos</w:t>
      </w:r>
    </w:p>
    <w:p w14:paraId="3B6E5758" w14:textId="77777777" w:rsidR="00917449" w:rsidRPr="00917449" w:rsidRDefault="00917449" w:rsidP="001A7FC9">
      <w:pPr>
        <w:shd w:val="clear" w:color="auto" w:fill="FFFFFF"/>
        <w:spacing w:after="0"/>
        <w:jc w:val="both"/>
        <w:rPr>
          <w:rFonts w:ascii="Arial" w:eastAsia="Arial" w:hAnsi="Arial" w:cs="Arial"/>
          <w:spacing w:val="-1"/>
          <w:sz w:val="18"/>
          <w:szCs w:val="18"/>
          <w:u w:val="single"/>
        </w:rPr>
      </w:pPr>
    </w:p>
    <w:p w14:paraId="13199A19" w14:textId="77777777" w:rsidR="00917449" w:rsidRPr="00917449" w:rsidRDefault="00917449" w:rsidP="001A7FC9">
      <w:pPr>
        <w:shd w:val="clear" w:color="auto" w:fill="FFFFFF"/>
        <w:spacing w:after="0"/>
        <w:jc w:val="both"/>
        <w:rPr>
          <w:rFonts w:ascii="Arial" w:eastAsia="Arial" w:hAnsi="Arial" w:cs="Arial"/>
          <w:spacing w:val="-1"/>
          <w:sz w:val="18"/>
          <w:szCs w:val="18"/>
          <w:u w:val="single"/>
        </w:rPr>
      </w:pPr>
      <w:r w:rsidRPr="00917449">
        <w:rPr>
          <w:rFonts w:ascii="Arial" w:eastAsia="Arial" w:hAnsi="Arial" w:cs="Arial"/>
          <w:spacing w:val="-1"/>
          <w:sz w:val="18"/>
          <w:szCs w:val="18"/>
          <w:u w:val="single"/>
        </w:rPr>
        <w:t>Gumi dišeče obešenke se menjajo 2 krat na mesec po 2 kom v vsako nadstropje v sanitarije</w:t>
      </w:r>
    </w:p>
    <w:p w14:paraId="58395D5D" w14:textId="77777777" w:rsidR="00917449" w:rsidRPr="00917449" w:rsidRDefault="00917449" w:rsidP="001A7FC9">
      <w:pPr>
        <w:shd w:val="clear" w:color="auto" w:fill="FFFFFF"/>
        <w:spacing w:after="0"/>
        <w:jc w:val="both"/>
        <w:rPr>
          <w:rFonts w:ascii="Arial" w:eastAsia="Arial" w:hAnsi="Arial" w:cs="Arial"/>
          <w:spacing w:val="-1"/>
          <w:sz w:val="18"/>
          <w:szCs w:val="18"/>
        </w:rPr>
      </w:pPr>
    </w:p>
    <w:p w14:paraId="2BBFA00A" w14:textId="77777777" w:rsidR="00917449" w:rsidRPr="00917449" w:rsidRDefault="00917449" w:rsidP="001A7FC9">
      <w:pPr>
        <w:shd w:val="clear" w:color="auto" w:fill="FFFFFF"/>
        <w:spacing w:after="0"/>
        <w:jc w:val="both"/>
        <w:rPr>
          <w:rFonts w:ascii="Arial" w:eastAsia="Arial" w:hAnsi="Arial" w:cs="Arial"/>
          <w:sz w:val="18"/>
          <w:szCs w:val="18"/>
        </w:rPr>
      </w:pPr>
      <w:r w:rsidRPr="00917449">
        <w:rPr>
          <w:rFonts w:ascii="Arial" w:eastAsia="Arial" w:hAnsi="Arial" w:cs="Arial"/>
          <w:spacing w:val="-1"/>
          <w:sz w:val="18"/>
          <w:szCs w:val="18"/>
        </w:rPr>
        <w:t xml:space="preserve">Pranje prtov za sprejeme (približno 2 x mesečno prt  - 2 kom (2,5 x 8m), </w:t>
      </w:r>
      <w:r w:rsidRPr="00917449">
        <w:rPr>
          <w:rFonts w:ascii="Arial" w:eastAsia="Arial" w:hAnsi="Arial" w:cs="Arial"/>
          <w:sz w:val="18"/>
          <w:szCs w:val="18"/>
        </w:rPr>
        <w:t xml:space="preserve">2 x mesečno mali prti - 15 kom), </w:t>
      </w:r>
      <w:r w:rsidRPr="00917449">
        <w:rPr>
          <w:rFonts w:ascii="Arial" w:eastAsia="Arial" w:hAnsi="Arial" w:cs="Arial"/>
          <w:spacing w:val="-3"/>
          <w:sz w:val="18"/>
          <w:szCs w:val="18"/>
        </w:rPr>
        <w:t xml:space="preserve">pranje in likanje </w:t>
      </w:r>
      <w:r w:rsidRPr="00917449">
        <w:rPr>
          <w:rFonts w:ascii="Arial" w:eastAsia="Arial" w:hAnsi="Arial" w:cs="Arial"/>
          <w:spacing w:val="-5"/>
          <w:sz w:val="18"/>
          <w:szCs w:val="18"/>
        </w:rPr>
        <w:t>120 kosov</w:t>
      </w:r>
      <w:r w:rsidRPr="00917449">
        <w:rPr>
          <w:rFonts w:ascii="Arial" w:eastAsia="Arial" w:hAnsi="Arial" w:cs="Arial"/>
          <w:spacing w:val="-3"/>
          <w:sz w:val="18"/>
          <w:szCs w:val="18"/>
        </w:rPr>
        <w:t xml:space="preserve"> kuhinjskih krp pa 4 x mesečno.                                                                          </w:t>
      </w:r>
    </w:p>
    <w:p w14:paraId="716B5EA5" w14:textId="77777777" w:rsidR="00917449" w:rsidRPr="00917449" w:rsidRDefault="00917449" w:rsidP="001A7FC9">
      <w:pPr>
        <w:shd w:val="clear" w:color="auto" w:fill="FFFFFF"/>
        <w:spacing w:after="0"/>
        <w:jc w:val="both"/>
        <w:rPr>
          <w:rFonts w:ascii="Arial" w:eastAsia="Arial" w:hAnsi="Arial" w:cs="Arial"/>
          <w:sz w:val="18"/>
          <w:szCs w:val="18"/>
        </w:rPr>
      </w:pPr>
    </w:p>
    <w:p w14:paraId="3F1AD6EE" w14:textId="77777777" w:rsidR="00917449" w:rsidRPr="00917449" w:rsidRDefault="00917449" w:rsidP="001A7FC9">
      <w:pPr>
        <w:shd w:val="clear" w:color="auto" w:fill="FFFFFF"/>
        <w:spacing w:after="0"/>
        <w:jc w:val="both"/>
        <w:rPr>
          <w:rFonts w:ascii="Arial" w:eastAsia="Arial" w:hAnsi="Arial" w:cs="Arial"/>
          <w:sz w:val="18"/>
          <w:szCs w:val="18"/>
        </w:rPr>
      </w:pPr>
      <w:r w:rsidRPr="00917449">
        <w:rPr>
          <w:rFonts w:ascii="Arial" w:eastAsia="Arial" w:hAnsi="Arial" w:cs="Arial"/>
          <w:sz w:val="18"/>
          <w:szCs w:val="18"/>
        </w:rPr>
        <w:t>Dnevno pomivanje in brisanje reprezentančne posode za sprejeme;</w:t>
      </w:r>
    </w:p>
    <w:p w14:paraId="03B42D06" w14:textId="77777777" w:rsidR="00917449" w:rsidRPr="00917449" w:rsidRDefault="00917449" w:rsidP="001A7FC9">
      <w:pPr>
        <w:shd w:val="clear" w:color="auto" w:fill="FFFFFF"/>
        <w:spacing w:after="0"/>
        <w:jc w:val="both"/>
        <w:rPr>
          <w:rFonts w:ascii="Arial" w:eastAsia="Arial" w:hAnsi="Arial" w:cs="Arial"/>
          <w:sz w:val="18"/>
          <w:szCs w:val="18"/>
        </w:rPr>
      </w:pPr>
    </w:p>
    <w:p w14:paraId="322FFA60" w14:textId="77777777" w:rsidR="00917449" w:rsidRPr="00917449" w:rsidRDefault="000412BD" w:rsidP="001A7FC9">
      <w:pPr>
        <w:pBdr>
          <w:top w:val="single" w:sz="4" w:space="0" w:color="000000"/>
          <w:left w:val="single" w:sz="4" w:space="0" w:color="000000"/>
          <w:bottom w:val="single" w:sz="4" w:space="0" w:color="000000"/>
          <w:right w:val="single" w:sz="4" w:space="0" w:color="000000"/>
        </w:pBdr>
        <w:shd w:val="clear" w:color="auto" w:fill="66FF99"/>
        <w:spacing w:after="0"/>
        <w:rPr>
          <w:rFonts w:ascii="Arial" w:eastAsia="Arial" w:hAnsi="Arial" w:cs="Arial"/>
          <w:b/>
          <w:bCs/>
          <w:sz w:val="18"/>
          <w:szCs w:val="18"/>
        </w:rPr>
      </w:pPr>
      <w:r w:rsidRPr="00355E89">
        <w:rPr>
          <w:rFonts w:ascii="Arial" w:eastAsia="Arial" w:hAnsi="Arial" w:cs="Arial"/>
          <w:b/>
          <w:bCs/>
          <w:spacing w:val="-1"/>
          <w:sz w:val="18"/>
          <w:szCs w:val="18"/>
        </w:rPr>
        <w:t>SOU SAŠA REGIJE</w:t>
      </w:r>
      <w:r w:rsidR="00917449" w:rsidRPr="00355E89">
        <w:rPr>
          <w:rFonts w:ascii="Arial" w:eastAsia="Arial" w:hAnsi="Arial" w:cs="Arial"/>
          <w:b/>
          <w:bCs/>
          <w:spacing w:val="-1"/>
          <w:sz w:val="18"/>
          <w:szCs w:val="18"/>
        </w:rPr>
        <w:t>, Koroška cesta 37</w:t>
      </w:r>
      <w:r w:rsidR="0018036D" w:rsidRPr="00355E89">
        <w:rPr>
          <w:rFonts w:ascii="Arial" w:eastAsia="Arial" w:hAnsi="Arial" w:cs="Arial"/>
          <w:b/>
          <w:bCs/>
          <w:spacing w:val="-1"/>
          <w:sz w:val="18"/>
          <w:szCs w:val="18"/>
        </w:rPr>
        <w:t>b</w:t>
      </w:r>
    </w:p>
    <w:p w14:paraId="75A4FB61" w14:textId="77777777" w:rsidR="00917449" w:rsidRPr="00917449" w:rsidRDefault="00917449" w:rsidP="001A7FC9">
      <w:pPr>
        <w:shd w:val="clear" w:color="auto" w:fill="FFFFFF"/>
        <w:spacing w:after="0"/>
        <w:ind w:left="753"/>
        <w:contextualSpacing/>
        <w:outlineLvl w:val="0"/>
        <w:rPr>
          <w:rFonts w:ascii="Arial" w:eastAsia="Arial" w:hAnsi="Arial" w:cs="Arial"/>
          <w:b/>
          <w:bCs/>
          <w:sz w:val="18"/>
          <w:szCs w:val="18"/>
          <w:u w:val="single"/>
        </w:rPr>
      </w:pPr>
    </w:p>
    <w:p w14:paraId="554CB584" w14:textId="77777777" w:rsidR="00917449" w:rsidRPr="00917449" w:rsidRDefault="00917449" w:rsidP="00DB5672">
      <w:pPr>
        <w:numPr>
          <w:ilvl w:val="0"/>
          <w:numId w:val="111"/>
        </w:numPr>
        <w:pBdr>
          <w:top w:val="nil"/>
          <w:left w:val="nil"/>
          <w:bottom w:val="nil"/>
          <w:right w:val="nil"/>
          <w:between w:val="nil"/>
          <w:bar w:val="nil"/>
        </w:pBdr>
        <w:shd w:val="clear" w:color="auto" w:fill="FFFFFF"/>
        <w:tabs>
          <w:tab w:val="num" w:pos="753"/>
        </w:tabs>
        <w:spacing w:after="0"/>
        <w:contextualSpacing/>
        <w:outlineLvl w:val="0"/>
        <w:rPr>
          <w:rFonts w:ascii="Arial" w:eastAsia="Arial" w:hAnsi="Arial" w:cs="Arial"/>
          <w:b/>
          <w:bCs/>
          <w:sz w:val="18"/>
          <w:szCs w:val="18"/>
          <w:u w:val="single"/>
        </w:rPr>
      </w:pPr>
      <w:r w:rsidRPr="00917449">
        <w:rPr>
          <w:rFonts w:ascii="Arial" w:hAnsi="Arial" w:cs="Arial"/>
          <w:b/>
          <w:bCs/>
          <w:spacing w:val="6"/>
          <w:sz w:val="18"/>
          <w:szCs w:val="18"/>
          <w:u w:val="single"/>
        </w:rPr>
        <w:t>Talne površine skupaj</w:t>
      </w:r>
      <w:r w:rsidRPr="00917449">
        <w:rPr>
          <w:rFonts w:ascii="Arial" w:eastAsia="Arial" w:hAnsi="Arial" w:cs="Arial"/>
          <w:b/>
          <w:bCs/>
          <w:sz w:val="18"/>
          <w:szCs w:val="18"/>
          <w:u w:val="single"/>
        </w:rPr>
        <w:tab/>
        <w:t xml:space="preserve">                                                                                                            </w:t>
      </w:r>
      <w:r w:rsidRPr="00917449">
        <w:rPr>
          <w:rFonts w:ascii="Arial" w:hAnsi="Arial" w:cs="Arial"/>
          <w:b/>
          <w:bCs/>
          <w:spacing w:val="-3"/>
          <w:sz w:val="18"/>
          <w:szCs w:val="18"/>
          <w:u w:val="single"/>
        </w:rPr>
        <w:t>150,00 m²</w:t>
      </w:r>
      <w:r w:rsidRPr="00917449">
        <w:rPr>
          <w:rFonts w:ascii="Arial" w:eastAsia="Arial" w:hAnsi="Arial" w:cs="Arial"/>
          <w:b/>
          <w:bCs/>
          <w:spacing w:val="-3"/>
          <w:sz w:val="18"/>
          <w:szCs w:val="18"/>
        </w:rPr>
        <w:br/>
      </w:r>
    </w:p>
    <w:p w14:paraId="7ADC7DC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z w:val="18"/>
          <w:szCs w:val="18"/>
          <w:u w:val="single"/>
        </w:rPr>
        <w:t>PVC talna obloga                                                                                                                          125,00</w:t>
      </w:r>
      <w:r w:rsidRPr="00917449">
        <w:rPr>
          <w:rFonts w:ascii="Arial" w:hAnsi="Arial" w:cs="Arial"/>
          <w:spacing w:val="-3"/>
          <w:sz w:val="18"/>
          <w:szCs w:val="18"/>
          <w:u w:val="single"/>
        </w:rPr>
        <w:t xml:space="preserve"> m²</w:t>
      </w:r>
    </w:p>
    <w:p w14:paraId="77D1A8D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u w:val="single"/>
        </w:rPr>
        <w:t xml:space="preserve">Keramika                                                                                                                                         </w:t>
      </w:r>
      <w:r w:rsidRPr="00917449">
        <w:rPr>
          <w:rFonts w:ascii="Arial" w:hAnsi="Arial" w:cs="Arial"/>
          <w:spacing w:val="-3"/>
          <w:sz w:val="18"/>
          <w:szCs w:val="18"/>
          <w:u w:val="single"/>
        </w:rPr>
        <w:t>25,00 m²</w:t>
      </w:r>
    </w:p>
    <w:p w14:paraId="4147E60D"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7E514A60" w14:textId="77777777" w:rsidR="00917449" w:rsidRPr="00917449" w:rsidRDefault="00917449" w:rsidP="00DB5672">
      <w:pPr>
        <w:numPr>
          <w:ilvl w:val="0"/>
          <w:numId w:val="111"/>
        </w:numPr>
        <w:pBdr>
          <w:top w:val="nil"/>
          <w:left w:val="nil"/>
          <w:bottom w:val="nil"/>
          <w:right w:val="nil"/>
          <w:between w:val="nil"/>
          <w:bar w:val="nil"/>
        </w:pBdr>
        <w:shd w:val="clear" w:color="auto" w:fill="FFFFFF"/>
        <w:tabs>
          <w:tab w:val="num" w:pos="753"/>
        </w:tabs>
        <w:spacing w:after="0"/>
        <w:contextualSpacing/>
        <w:outlineLvl w:val="0"/>
        <w:rPr>
          <w:rFonts w:ascii="Arial" w:eastAsia="Arial" w:hAnsi="Arial" w:cs="Arial"/>
          <w:b/>
          <w:bCs/>
          <w:spacing w:val="7"/>
          <w:sz w:val="18"/>
          <w:szCs w:val="18"/>
          <w:u w:val="single"/>
        </w:rPr>
      </w:pPr>
      <w:r w:rsidRPr="00917449">
        <w:rPr>
          <w:rFonts w:ascii="Arial" w:hAnsi="Arial" w:cs="Arial"/>
          <w:b/>
          <w:bCs/>
          <w:spacing w:val="7"/>
          <w:sz w:val="18"/>
          <w:szCs w:val="18"/>
          <w:u w:val="single"/>
        </w:rPr>
        <w:t xml:space="preserve">Površina oken in ostalih steklenih površin                                                                 </w:t>
      </w:r>
      <w:r w:rsidRPr="00917449">
        <w:rPr>
          <w:rFonts w:ascii="Arial" w:hAnsi="Arial" w:cs="Arial"/>
          <w:b/>
          <w:bCs/>
          <w:spacing w:val="-3"/>
          <w:sz w:val="18"/>
          <w:szCs w:val="18"/>
          <w:u w:val="single"/>
        </w:rPr>
        <w:t>20,00 m²</w:t>
      </w:r>
    </w:p>
    <w:p w14:paraId="0F9F33EC" w14:textId="77777777" w:rsidR="00917449" w:rsidRPr="00917449" w:rsidRDefault="00917449" w:rsidP="001A7FC9">
      <w:pPr>
        <w:pBdr>
          <w:top w:val="nil"/>
          <w:left w:val="nil"/>
          <w:bottom w:val="nil"/>
          <w:right w:val="nil"/>
          <w:between w:val="nil"/>
          <w:bar w:val="nil"/>
        </w:pBdr>
        <w:shd w:val="clear" w:color="auto" w:fill="FFFFFF"/>
        <w:spacing w:after="0"/>
        <w:ind w:left="753"/>
        <w:outlineLvl w:val="0"/>
        <w:rPr>
          <w:rFonts w:ascii="Arial" w:eastAsia="Arial" w:hAnsi="Arial" w:cs="Arial"/>
          <w:b/>
          <w:bCs/>
          <w:spacing w:val="7"/>
          <w:sz w:val="18"/>
          <w:szCs w:val="18"/>
          <w:u w:val="single"/>
        </w:rPr>
      </w:pPr>
    </w:p>
    <w:p w14:paraId="69979FB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Okna in</w:t>
      </w:r>
      <w:r w:rsidRPr="00917449">
        <w:rPr>
          <w:rFonts w:ascii="Arial" w:eastAsia="Arial" w:hAnsi="Arial" w:cs="Arial"/>
          <w:sz w:val="18"/>
          <w:szCs w:val="18"/>
        </w:rPr>
        <w:t xml:space="preserve"> </w:t>
      </w:r>
      <w:r w:rsidRPr="00917449">
        <w:rPr>
          <w:rFonts w:ascii="Arial" w:hAnsi="Arial" w:cs="Arial"/>
          <w:sz w:val="18"/>
          <w:szCs w:val="18"/>
        </w:rPr>
        <w:t>vrata</w:t>
      </w:r>
    </w:p>
    <w:p w14:paraId="78D6945A" w14:textId="77777777" w:rsidR="00917449" w:rsidRPr="00917449" w:rsidRDefault="00917449" w:rsidP="001A7FC9">
      <w:pPr>
        <w:widowControl w:val="0"/>
        <w:pBdr>
          <w:top w:val="nil"/>
          <w:left w:val="nil"/>
          <w:bottom w:val="nil"/>
          <w:right w:val="nil"/>
          <w:between w:val="nil"/>
          <w:bar w:val="nil"/>
        </w:pBdr>
        <w:shd w:val="clear" w:color="auto" w:fill="FFFFFF"/>
        <w:spacing w:after="0"/>
        <w:ind w:left="360"/>
        <w:rPr>
          <w:rFonts w:ascii="Arial" w:eastAsia="Arial" w:hAnsi="Arial" w:cs="Arial"/>
          <w:sz w:val="18"/>
          <w:szCs w:val="18"/>
        </w:rPr>
      </w:pPr>
      <w:r w:rsidRPr="00917449">
        <w:rPr>
          <w:rFonts w:ascii="Arial" w:hAnsi="Arial" w:cs="Arial"/>
          <w:sz w:val="18"/>
          <w:szCs w:val="18"/>
        </w:rPr>
        <w:t xml:space="preserve">                                                               </w:t>
      </w:r>
    </w:p>
    <w:p w14:paraId="5B064A56" w14:textId="77777777" w:rsidR="00917449" w:rsidRPr="00917449" w:rsidRDefault="00917449" w:rsidP="001A7FC9">
      <w:pPr>
        <w:shd w:val="clear" w:color="auto" w:fill="FFFFFF"/>
        <w:spacing w:after="0"/>
        <w:ind w:left="720"/>
        <w:rPr>
          <w:rFonts w:ascii="Arial" w:eastAsia="Arial" w:hAnsi="Arial" w:cs="Arial"/>
          <w:b/>
          <w:bCs/>
          <w:spacing w:val="-1"/>
          <w:sz w:val="18"/>
          <w:szCs w:val="18"/>
          <w:u w:val="single"/>
        </w:rPr>
      </w:pPr>
      <w:r w:rsidRPr="00917449">
        <w:rPr>
          <w:rFonts w:ascii="Arial" w:eastAsia="Arial" w:hAnsi="Arial" w:cs="Arial"/>
          <w:b/>
          <w:bCs/>
          <w:spacing w:val="-1"/>
          <w:sz w:val="18"/>
          <w:szCs w:val="18"/>
          <w:u w:val="single"/>
        </w:rPr>
        <w:t>ČIŠČENJE</w:t>
      </w:r>
    </w:p>
    <w:p w14:paraId="1B5EB902" w14:textId="77777777" w:rsidR="00917449" w:rsidRPr="00917449" w:rsidRDefault="00917449" w:rsidP="001A7FC9">
      <w:pPr>
        <w:shd w:val="clear" w:color="auto" w:fill="FFFFFF"/>
        <w:spacing w:after="0"/>
        <w:ind w:left="720"/>
        <w:rPr>
          <w:rFonts w:ascii="Arial" w:eastAsia="Arial" w:hAnsi="Arial" w:cs="Arial"/>
          <w:b/>
          <w:bCs/>
          <w:sz w:val="18"/>
          <w:szCs w:val="18"/>
          <w:u w:val="single"/>
        </w:rPr>
      </w:pPr>
    </w:p>
    <w:p w14:paraId="1BEC4D8E" w14:textId="77777777" w:rsidR="00917449" w:rsidRPr="00917449" w:rsidRDefault="00917449" w:rsidP="001A7FC9">
      <w:pPr>
        <w:shd w:val="clear" w:color="auto" w:fill="FFFFFF"/>
        <w:spacing w:after="0"/>
        <w:ind w:left="720"/>
        <w:outlineLvl w:val="0"/>
        <w:rPr>
          <w:rFonts w:ascii="Arial" w:eastAsia="Arial" w:hAnsi="Arial" w:cs="Arial"/>
          <w:sz w:val="18"/>
          <w:szCs w:val="18"/>
          <w:u w:val="single"/>
        </w:rPr>
      </w:pPr>
      <w:r w:rsidRPr="00917449">
        <w:rPr>
          <w:rFonts w:ascii="Arial" w:eastAsia="Arial" w:hAnsi="Arial" w:cs="Arial"/>
          <w:spacing w:val="-6"/>
          <w:sz w:val="18"/>
          <w:szCs w:val="18"/>
          <w:u w:val="single"/>
        </w:rPr>
        <w:t>DNEVNO:</w:t>
      </w:r>
    </w:p>
    <w:p w14:paraId="5368138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Suho in mokro brisanje talnih površin, mokro brisanje vseh praznih miz, mize v kuhinji, pultov,</w:t>
      </w:r>
    </w:p>
    <w:p w14:paraId="5AC2252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 xml:space="preserve">praznjenje košev za smeti, </w:t>
      </w:r>
      <w:r w:rsidRPr="00917449">
        <w:rPr>
          <w:rFonts w:ascii="Arial" w:hAnsi="Arial" w:cs="Arial"/>
          <w:sz w:val="18"/>
          <w:szCs w:val="18"/>
        </w:rPr>
        <w:t>(ločevanje odpadkov in iznos smeti v kante za smeti), praznjenje koša za papirno embalažo pri tiskalniku,</w:t>
      </w:r>
    </w:p>
    <w:p w14:paraId="6518B78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odvoz kant pred garažo po dogovoru, zaradi odvoza smeti,</w:t>
      </w:r>
    </w:p>
    <w:p w14:paraId="00451514"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čiščenje sanitarnih prostorov,</w:t>
      </w:r>
    </w:p>
    <w:p w14:paraId="754656B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menjava toaletnega papirja in brisač,</w:t>
      </w:r>
      <w:r w:rsidRPr="00917449">
        <w:rPr>
          <w:rFonts w:ascii="Arial" w:hAnsi="Arial" w:cs="Arial"/>
          <w:spacing w:val="-1"/>
          <w:sz w:val="18"/>
          <w:szCs w:val="18"/>
        </w:rPr>
        <w:t xml:space="preserve"> polnjenje </w:t>
      </w:r>
      <w:proofErr w:type="spellStart"/>
      <w:r w:rsidRPr="00917449">
        <w:rPr>
          <w:rFonts w:ascii="Arial" w:hAnsi="Arial" w:cs="Arial"/>
          <w:spacing w:val="-1"/>
          <w:sz w:val="18"/>
          <w:szCs w:val="18"/>
        </w:rPr>
        <w:t>milnikov</w:t>
      </w:r>
      <w:proofErr w:type="spellEnd"/>
      <w:r w:rsidRPr="00917449">
        <w:rPr>
          <w:rFonts w:ascii="Arial" w:hAnsi="Arial" w:cs="Arial"/>
          <w:spacing w:val="-1"/>
          <w:sz w:val="18"/>
          <w:szCs w:val="18"/>
        </w:rPr>
        <w:t>.</w:t>
      </w:r>
    </w:p>
    <w:p w14:paraId="267A6C87" w14:textId="77777777" w:rsidR="00917449" w:rsidRPr="00917449" w:rsidRDefault="00917449" w:rsidP="001A7FC9">
      <w:pPr>
        <w:shd w:val="clear" w:color="auto" w:fill="FFFFFF"/>
        <w:spacing w:after="0"/>
        <w:jc w:val="both"/>
        <w:rPr>
          <w:rFonts w:ascii="Arial" w:hAnsi="Arial" w:cs="Arial"/>
          <w:spacing w:val="-3"/>
          <w:sz w:val="18"/>
          <w:szCs w:val="18"/>
        </w:rPr>
      </w:pPr>
    </w:p>
    <w:p w14:paraId="41A22D11" w14:textId="77777777" w:rsidR="00917449" w:rsidRPr="00917449" w:rsidRDefault="00917449" w:rsidP="001A7FC9">
      <w:pPr>
        <w:shd w:val="clear" w:color="auto" w:fill="FFFFFF"/>
        <w:spacing w:after="0"/>
        <w:jc w:val="both"/>
        <w:rPr>
          <w:rFonts w:ascii="Arial" w:eastAsia="Arial" w:hAnsi="Arial" w:cs="Arial"/>
          <w:sz w:val="18"/>
          <w:szCs w:val="18"/>
        </w:rPr>
      </w:pPr>
      <w:r w:rsidRPr="00917449">
        <w:rPr>
          <w:rFonts w:ascii="Arial" w:hAnsi="Arial" w:cs="Arial"/>
          <w:spacing w:val="-3"/>
          <w:sz w:val="18"/>
          <w:szCs w:val="18"/>
        </w:rPr>
        <w:t xml:space="preserve">Pranje in likanje kuhinjskih krp 40 kom  4 x mesečno.                                                                          </w:t>
      </w:r>
    </w:p>
    <w:p w14:paraId="05A7BD98" w14:textId="77777777" w:rsidR="00917449" w:rsidRPr="00917449" w:rsidRDefault="00917449" w:rsidP="001A7FC9">
      <w:pPr>
        <w:shd w:val="clear" w:color="auto" w:fill="FFFFFF"/>
        <w:spacing w:after="0"/>
        <w:jc w:val="both"/>
        <w:rPr>
          <w:rFonts w:ascii="Arial" w:eastAsia="Arial" w:hAnsi="Arial" w:cs="Arial"/>
          <w:spacing w:val="-3"/>
          <w:sz w:val="18"/>
          <w:szCs w:val="18"/>
        </w:rPr>
      </w:pPr>
    </w:p>
    <w:p w14:paraId="0F213096" w14:textId="77777777" w:rsidR="00917449" w:rsidRPr="00917449" w:rsidRDefault="00917449" w:rsidP="001A7FC9">
      <w:pPr>
        <w:shd w:val="clear" w:color="auto" w:fill="FFFFFF"/>
        <w:spacing w:after="0"/>
        <w:jc w:val="both"/>
        <w:rPr>
          <w:rFonts w:ascii="Arial" w:eastAsia="Arial" w:hAnsi="Arial" w:cs="Arial"/>
          <w:sz w:val="18"/>
          <w:szCs w:val="18"/>
        </w:rPr>
      </w:pPr>
      <w:r w:rsidRPr="00917449">
        <w:rPr>
          <w:rFonts w:ascii="Arial" w:eastAsia="Arial" w:hAnsi="Arial" w:cs="Arial"/>
          <w:spacing w:val="-3"/>
          <w:sz w:val="18"/>
          <w:szCs w:val="18"/>
        </w:rPr>
        <w:t xml:space="preserve">Dnevno čiščenje se izvaja v popoldanskem času od 16.00 ure dalje, pet delovnih dni v tednu po 4 ure. Po potrebi se čiščenje izvaja </w:t>
      </w:r>
      <w:r w:rsidRPr="00917449">
        <w:rPr>
          <w:rFonts w:ascii="Arial" w:eastAsia="Arial" w:hAnsi="Arial" w:cs="Arial"/>
          <w:sz w:val="18"/>
          <w:szCs w:val="18"/>
        </w:rPr>
        <w:t>tudi ob vikendih ali praznikih (predhodni dogovor).</w:t>
      </w:r>
    </w:p>
    <w:p w14:paraId="07519F18" w14:textId="77777777" w:rsidR="00917449" w:rsidRPr="00917449" w:rsidRDefault="00917449" w:rsidP="001A7FC9">
      <w:pPr>
        <w:shd w:val="clear" w:color="auto" w:fill="FFFFFF"/>
        <w:spacing w:after="0"/>
        <w:jc w:val="both"/>
        <w:rPr>
          <w:rFonts w:ascii="Arial" w:eastAsia="Arial" w:hAnsi="Arial" w:cs="Arial"/>
          <w:sz w:val="18"/>
          <w:szCs w:val="18"/>
        </w:rPr>
      </w:pPr>
    </w:p>
    <w:p w14:paraId="615122D3" w14:textId="77777777" w:rsidR="00917449" w:rsidRPr="00917449" w:rsidRDefault="00917449" w:rsidP="001A7FC9">
      <w:pPr>
        <w:shd w:val="clear" w:color="auto" w:fill="FFFFFF"/>
        <w:spacing w:after="0"/>
        <w:ind w:left="720"/>
        <w:outlineLvl w:val="0"/>
        <w:rPr>
          <w:rFonts w:ascii="Arial" w:eastAsia="Arial" w:hAnsi="Arial" w:cs="Arial"/>
          <w:sz w:val="18"/>
          <w:szCs w:val="18"/>
          <w:u w:val="single"/>
        </w:rPr>
      </w:pPr>
      <w:r w:rsidRPr="00917449">
        <w:rPr>
          <w:rFonts w:ascii="Arial" w:eastAsia="Arial" w:hAnsi="Arial" w:cs="Arial"/>
          <w:spacing w:val="-3"/>
          <w:sz w:val="18"/>
          <w:szCs w:val="18"/>
          <w:u w:val="single"/>
        </w:rPr>
        <w:t>TEDENSKO:</w:t>
      </w:r>
    </w:p>
    <w:p w14:paraId="00B1E0F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mokro odstranjevanje prahu in nečistoče iz</w:t>
      </w:r>
      <w:r w:rsidRPr="00917449">
        <w:rPr>
          <w:rFonts w:ascii="Arial" w:hAnsi="Arial" w:cs="Arial"/>
          <w:sz w:val="18"/>
          <w:szCs w:val="18"/>
        </w:rPr>
        <w:t xml:space="preserve"> okenskih polic, vitrin, radiatorjev, slik,</w:t>
      </w:r>
    </w:p>
    <w:p w14:paraId="430FC47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 xml:space="preserve">mokro čiščenje stenske keramike v sanitarnih prostorih, </w:t>
      </w:r>
    </w:p>
    <w:p w14:paraId="4EF1ACB4"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čiščenje vseh izpostavljenih steklenih vrat, sten in ročajev,</w:t>
      </w:r>
    </w:p>
    <w:p w14:paraId="287B4AA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čiščenje notranjih vrat – mokro – odstranitev madežev,  sledi od čevljev, …</w:t>
      </w:r>
    </w:p>
    <w:p w14:paraId="1CEC03FF"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menjava dišav</w:t>
      </w:r>
    </w:p>
    <w:p w14:paraId="256215DF"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hAnsi="Arial" w:cs="Arial"/>
          <w:spacing w:val="-1"/>
          <w:sz w:val="18"/>
          <w:szCs w:val="18"/>
        </w:rPr>
      </w:pPr>
    </w:p>
    <w:p w14:paraId="3EEDC362" w14:textId="77777777" w:rsidR="00917449" w:rsidRPr="00917449" w:rsidRDefault="00917449" w:rsidP="001A7FC9">
      <w:pPr>
        <w:shd w:val="clear" w:color="auto" w:fill="FFFFFF"/>
        <w:spacing w:after="0"/>
        <w:ind w:firstLine="708"/>
        <w:outlineLvl w:val="0"/>
        <w:rPr>
          <w:rFonts w:ascii="Arial" w:eastAsia="Arial" w:hAnsi="Arial" w:cs="Arial"/>
          <w:sz w:val="18"/>
          <w:szCs w:val="18"/>
          <w:u w:val="single"/>
        </w:rPr>
      </w:pPr>
      <w:r w:rsidRPr="00917449">
        <w:rPr>
          <w:rFonts w:ascii="Arial" w:eastAsia="Arial" w:hAnsi="Arial" w:cs="Arial"/>
          <w:spacing w:val="-3"/>
          <w:sz w:val="18"/>
          <w:szCs w:val="18"/>
          <w:u w:val="single"/>
        </w:rPr>
        <w:t>GENERALNO ČIŠČENJE - DVAKRAT LETNO:</w:t>
      </w:r>
    </w:p>
    <w:p w14:paraId="426D695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strojno mokro čiščenje talnih oblog, </w:t>
      </w:r>
    </w:p>
    <w:p w14:paraId="7A6FB154" w14:textId="77777777" w:rsidR="00917449" w:rsidRPr="00D40A63"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mokro čiščenje steklenih površin oken in vratnih kril.</w:t>
      </w:r>
    </w:p>
    <w:p w14:paraId="29F2EB96" w14:textId="77777777" w:rsidR="00D40A63" w:rsidRPr="00917449" w:rsidRDefault="00D40A63" w:rsidP="00D40A63">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6744ADEF" w14:textId="77777777" w:rsidR="00917449" w:rsidRPr="00917449" w:rsidRDefault="00917449" w:rsidP="001A7FC9">
      <w:pPr>
        <w:shd w:val="clear" w:color="auto" w:fill="FFFFFF"/>
        <w:spacing w:after="0"/>
        <w:outlineLvl w:val="0"/>
        <w:rPr>
          <w:rFonts w:ascii="Arial" w:eastAsia="Arial" w:hAnsi="Arial" w:cs="Arial"/>
          <w:spacing w:val="-3"/>
          <w:sz w:val="18"/>
          <w:szCs w:val="18"/>
          <w:u w:val="single"/>
        </w:rPr>
      </w:pPr>
    </w:p>
    <w:p w14:paraId="50D19EDD" w14:textId="77777777" w:rsidR="00917449" w:rsidRPr="00917449" w:rsidRDefault="00917449" w:rsidP="001A7FC9">
      <w:pPr>
        <w:shd w:val="clear" w:color="auto" w:fill="FFFFFF"/>
        <w:spacing w:after="0"/>
        <w:ind w:left="720"/>
        <w:outlineLvl w:val="0"/>
        <w:rPr>
          <w:rFonts w:ascii="Arial" w:eastAsia="Arial" w:hAnsi="Arial" w:cs="Arial"/>
          <w:spacing w:val="-14"/>
          <w:sz w:val="18"/>
          <w:szCs w:val="18"/>
        </w:rPr>
      </w:pPr>
      <w:r w:rsidRPr="00917449">
        <w:rPr>
          <w:rFonts w:ascii="Arial" w:eastAsia="Arial" w:hAnsi="Arial" w:cs="Arial"/>
          <w:spacing w:val="-3"/>
          <w:sz w:val="18"/>
          <w:szCs w:val="18"/>
          <w:u w:val="single"/>
        </w:rPr>
        <w:t>SANITARNI MATERIAL – MESEČNA PORABA</w:t>
      </w:r>
    </w:p>
    <w:p w14:paraId="14C8537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 xml:space="preserve">Tekoče milo – za nalivanje   </w:t>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2 l</w:t>
      </w:r>
    </w:p>
    <w:p w14:paraId="643795A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WC papir - rolice</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t xml:space="preserve">                                           30 kos</w:t>
      </w:r>
    </w:p>
    <w:p w14:paraId="43755786"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Brisače role</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18 kos</w:t>
      </w:r>
    </w:p>
    <w:p w14:paraId="07AB9570"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lastRenderedPageBreak/>
        <w:t>Vrečke za smeti 30 l</w:t>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t xml:space="preserve">               125 kos</w:t>
      </w:r>
    </w:p>
    <w:p w14:paraId="5C90906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1"/>
          <w:sz w:val="18"/>
          <w:szCs w:val="18"/>
          <w:u w:val="single"/>
        </w:rPr>
        <w:t>WC obešanke – zunanje gumi</w:t>
      </w:r>
      <w:r w:rsidRPr="00917449">
        <w:rPr>
          <w:rFonts w:ascii="Arial" w:eastAsia="Arial" w:hAnsi="Arial" w:cs="Arial"/>
          <w:sz w:val="18"/>
          <w:szCs w:val="18"/>
          <w:u w:val="single"/>
        </w:rPr>
        <w:t xml:space="preserve"> </w:t>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t xml:space="preserve">                  6 kos</w:t>
      </w:r>
    </w:p>
    <w:p w14:paraId="31017BE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7"/>
          <w:sz w:val="18"/>
          <w:szCs w:val="18"/>
          <w:u w:val="single"/>
        </w:rPr>
        <w:t>Pisoar mrežica gumi</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8 kos</w:t>
      </w:r>
    </w:p>
    <w:p w14:paraId="20FBA371"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 xml:space="preserve">DEVON </w:t>
      </w:r>
      <w:proofErr w:type="spellStart"/>
      <w:r w:rsidRPr="00917449">
        <w:rPr>
          <w:rFonts w:ascii="Arial" w:eastAsia="Arial" w:hAnsi="Arial" w:cs="Arial"/>
          <w:sz w:val="18"/>
          <w:szCs w:val="18"/>
          <w:u w:val="single"/>
        </w:rPr>
        <w:t>Protectsan</w:t>
      </w:r>
      <w:proofErr w:type="spellEnd"/>
      <w:r w:rsidRPr="00917449">
        <w:rPr>
          <w:rFonts w:ascii="Arial" w:eastAsia="Arial" w:hAnsi="Arial" w:cs="Arial"/>
          <w:sz w:val="18"/>
          <w:szCs w:val="18"/>
          <w:u w:val="single"/>
        </w:rPr>
        <w:t xml:space="preserve"> 1l</w:t>
      </w:r>
      <w:r w:rsidRPr="00917449">
        <w:rPr>
          <w:rFonts w:ascii="Arial" w:eastAsia="Arial" w:hAnsi="Arial" w:cs="Arial"/>
          <w:sz w:val="18"/>
          <w:szCs w:val="18"/>
        </w:rPr>
        <w:t>_______________________________________________________________</w:t>
      </w:r>
      <w:r w:rsidRPr="00917449">
        <w:rPr>
          <w:rFonts w:ascii="Arial" w:eastAsia="Arial" w:hAnsi="Arial" w:cs="Arial"/>
          <w:sz w:val="18"/>
          <w:szCs w:val="18"/>
          <w:u w:val="single"/>
        </w:rPr>
        <w:t>2 l</w:t>
      </w:r>
    </w:p>
    <w:p w14:paraId="70B9DAF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 xml:space="preserve">Obešenke za WC školjko_________________________________________________________ 12 kos </w:t>
      </w:r>
    </w:p>
    <w:p w14:paraId="25117F42" w14:textId="77777777" w:rsidR="00917449" w:rsidRPr="00917449" w:rsidRDefault="00917449" w:rsidP="001A7FC9">
      <w:pPr>
        <w:widowControl w:val="0"/>
        <w:shd w:val="clear" w:color="auto" w:fill="FFFFFF"/>
        <w:spacing w:after="0"/>
        <w:outlineLvl w:val="0"/>
        <w:rPr>
          <w:rFonts w:ascii="Arial" w:eastAsia="Arial" w:hAnsi="Arial" w:cs="Arial"/>
          <w:sz w:val="18"/>
          <w:szCs w:val="18"/>
          <w:highlight w:val="yellow"/>
          <w:u w:val="single"/>
        </w:rPr>
      </w:pPr>
    </w:p>
    <w:p w14:paraId="2B4BDEDE"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tabs>
          <w:tab w:val="right" w:pos="9376"/>
        </w:tabs>
        <w:spacing w:after="0"/>
        <w:outlineLvl w:val="0"/>
        <w:rPr>
          <w:rFonts w:ascii="Arial" w:eastAsia="Arial" w:hAnsi="Arial" w:cs="Arial"/>
          <w:b/>
          <w:bCs/>
          <w:sz w:val="18"/>
          <w:szCs w:val="18"/>
        </w:rPr>
      </w:pPr>
      <w:r w:rsidRPr="00917449">
        <w:rPr>
          <w:rFonts w:ascii="Arial" w:eastAsia="Arial" w:hAnsi="Arial" w:cs="Arial"/>
          <w:b/>
          <w:bCs/>
          <w:sz w:val="18"/>
          <w:szCs w:val="18"/>
        </w:rPr>
        <w:t>DOM BORCEV IN MLADINE, Kopališka  3</w:t>
      </w:r>
      <w:r w:rsidRPr="00917449">
        <w:rPr>
          <w:rFonts w:ascii="Arial" w:eastAsia="Arial" w:hAnsi="Arial" w:cs="Arial"/>
          <w:b/>
          <w:bCs/>
          <w:sz w:val="18"/>
          <w:szCs w:val="18"/>
        </w:rPr>
        <w:tab/>
      </w:r>
    </w:p>
    <w:p w14:paraId="18B1C6F6" w14:textId="77777777" w:rsidR="001C2C41" w:rsidRDefault="001C2C41" w:rsidP="001C2C41">
      <w:pPr>
        <w:pBdr>
          <w:top w:val="nil"/>
          <w:left w:val="nil"/>
          <w:bottom w:val="nil"/>
          <w:right w:val="nil"/>
          <w:between w:val="nil"/>
          <w:bar w:val="nil"/>
        </w:pBdr>
        <w:shd w:val="clear" w:color="auto" w:fill="FFFFFF"/>
        <w:tabs>
          <w:tab w:val="num" w:pos="746"/>
        </w:tabs>
        <w:spacing w:after="0"/>
        <w:rPr>
          <w:rFonts w:ascii="Arial" w:eastAsia="Arial" w:hAnsi="Arial" w:cs="Arial"/>
          <w:b/>
          <w:bCs/>
          <w:sz w:val="18"/>
          <w:szCs w:val="18"/>
          <w:u w:val="single"/>
        </w:rPr>
      </w:pPr>
    </w:p>
    <w:p w14:paraId="772A9CD0" w14:textId="77777777" w:rsidR="00917449" w:rsidRPr="001C2C41" w:rsidRDefault="00917449" w:rsidP="00DB5672">
      <w:pPr>
        <w:pStyle w:val="Odstavekseznama"/>
        <w:numPr>
          <w:ilvl w:val="0"/>
          <w:numId w:val="167"/>
        </w:numPr>
        <w:pBdr>
          <w:top w:val="nil"/>
          <w:left w:val="nil"/>
          <w:bottom w:val="nil"/>
          <w:right w:val="nil"/>
          <w:between w:val="nil"/>
          <w:bar w:val="nil"/>
        </w:pBdr>
        <w:shd w:val="clear" w:color="auto" w:fill="FFFFFF"/>
        <w:tabs>
          <w:tab w:val="num" w:pos="746"/>
        </w:tabs>
        <w:spacing w:after="0"/>
        <w:rPr>
          <w:rFonts w:ascii="Arial" w:eastAsia="Arial" w:hAnsi="Arial" w:cs="Arial"/>
          <w:b/>
          <w:bCs/>
          <w:sz w:val="18"/>
          <w:szCs w:val="18"/>
          <w:u w:val="single"/>
        </w:rPr>
      </w:pPr>
      <w:r w:rsidRPr="001C2C41">
        <w:rPr>
          <w:rFonts w:ascii="Arial" w:hAnsi="Arial" w:cs="Arial"/>
          <w:b/>
          <w:bCs/>
          <w:spacing w:val="-1"/>
          <w:sz w:val="18"/>
          <w:szCs w:val="18"/>
          <w:u w:val="single"/>
        </w:rPr>
        <w:t>Talne površine skupaj</w:t>
      </w:r>
      <w:r w:rsidRPr="001C2C41">
        <w:rPr>
          <w:rFonts w:ascii="Arial" w:eastAsia="Arial" w:hAnsi="Arial" w:cs="Arial"/>
          <w:b/>
          <w:bCs/>
          <w:sz w:val="18"/>
          <w:szCs w:val="18"/>
          <w:u w:val="single"/>
        </w:rPr>
        <w:tab/>
        <w:t xml:space="preserve">                                                                                                            </w:t>
      </w:r>
      <w:r w:rsidR="0018036D" w:rsidRPr="001C2C41">
        <w:rPr>
          <w:rFonts w:ascii="Arial" w:hAnsi="Arial" w:cs="Arial"/>
          <w:b/>
          <w:bCs/>
          <w:spacing w:val="-3"/>
          <w:sz w:val="18"/>
          <w:szCs w:val="18"/>
          <w:u w:val="single"/>
        </w:rPr>
        <w:t>393</w:t>
      </w:r>
      <w:r w:rsidRPr="001C2C41">
        <w:rPr>
          <w:rFonts w:ascii="Arial" w:hAnsi="Arial" w:cs="Arial"/>
          <w:b/>
          <w:bCs/>
          <w:spacing w:val="-3"/>
          <w:sz w:val="18"/>
          <w:szCs w:val="18"/>
          <w:u w:val="single"/>
        </w:rPr>
        <w:t>,00 m²</w:t>
      </w:r>
    </w:p>
    <w:p w14:paraId="38CEC269" w14:textId="77777777" w:rsidR="00917449" w:rsidRPr="001C2C41" w:rsidRDefault="00917449" w:rsidP="001A7FC9">
      <w:pPr>
        <w:pBdr>
          <w:top w:val="nil"/>
          <w:left w:val="nil"/>
          <w:bottom w:val="nil"/>
          <w:right w:val="nil"/>
          <w:between w:val="nil"/>
          <w:bar w:val="nil"/>
        </w:pBdr>
        <w:shd w:val="clear" w:color="auto" w:fill="FFFFFF"/>
        <w:spacing w:after="0"/>
        <w:ind w:left="746"/>
        <w:rPr>
          <w:rFonts w:ascii="Arial" w:eastAsia="Arial" w:hAnsi="Arial" w:cs="Arial"/>
          <w:b/>
          <w:bCs/>
          <w:sz w:val="18"/>
          <w:szCs w:val="18"/>
          <w:u w:val="single"/>
        </w:rPr>
      </w:pPr>
    </w:p>
    <w:p w14:paraId="6F0510E1" w14:textId="77777777" w:rsidR="00917449" w:rsidRPr="001C2C41" w:rsidRDefault="00917449" w:rsidP="00DB5672">
      <w:pPr>
        <w:widowControl w:val="0"/>
        <w:numPr>
          <w:ilvl w:val="0"/>
          <w:numId w:val="66"/>
        </w:numPr>
        <w:pBdr>
          <w:top w:val="nil"/>
          <w:left w:val="nil"/>
          <w:bottom w:val="nil"/>
          <w:right w:val="nil"/>
          <w:between w:val="nil"/>
          <w:bar w:val="nil"/>
        </w:pBdr>
        <w:shd w:val="clear" w:color="auto" w:fill="FFFFFF"/>
        <w:tabs>
          <w:tab w:val="num" w:pos="746"/>
        </w:tabs>
        <w:spacing w:after="0"/>
        <w:ind w:left="746" w:hanging="389"/>
        <w:rPr>
          <w:rFonts w:ascii="Arial" w:eastAsia="Arial" w:hAnsi="Arial" w:cs="Arial"/>
          <w:sz w:val="18"/>
          <w:szCs w:val="18"/>
          <w:u w:val="single"/>
        </w:rPr>
      </w:pPr>
      <w:r w:rsidRPr="001C2C41">
        <w:rPr>
          <w:rFonts w:ascii="Arial" w:hAnsi="Arial" w:cs="Arial"/>
          <w:sz w:val="18"/>
          <w:szCs w:val="18"/>
          <w:u w:val="single"/>
        </w:rPr>
        <w:t xml:space="preserve">parket/laminat                                                                                                                               112,00 </w:t>
      </w:r>
      <w:r w:rsidRPr="001C2C41">
        <w:rPr>
          <w:rFonts w:ascii="Arial" w:hAnsi="Arial" w:cs="Arial"/>
          <w:spacing w:val="-3"/>
          <w:sz w:val="18"/>
          <w:szCs w:val="18"/>
          <w:u w:val="single"/>
        </w:rPr>
        <w:t>m²</w:t>
      </w:r>
    </w:p>
    <w:p w14:paraId="306586AB" w14:textId="77777777" w:rsidR="00917449" w:rsidRPr="001C2C41" w:rsidRDefault="00917449" w:rsidP="00DB5672">
      <w:pPr>
        <w:widowControl w:val="0"/>
        <w:numPr>
          <w:ilvl w:val="0"/>
          <w:numId w:val="66"/>
        </w:numPr>
        <w:pBdr>
          <w:top w:val="nil"/>
          <w:left w:val="nil"/>
          <w:bottom w:val="nil"/>
          <w:right w:val="nil"/>
          <w:between w:val="nil"/>
          <w:bar w:val="nil"/>
        </w:pBdr>
        <w:tabs>
          <w:tab w:val="num" w:pos="746"/>
        </w:tabs>
        <w:spacing w:after="0"/>
        <w:ind w:left="746" w:hanging="389"/>
        <w:rPr>
          <w:rFonts w:ascii="Arial" w:eastAsia="Arial" w:hAnsi="Arial" w:cs="Arial"/>
          <w:sz w:val="18"/>
          <w:szCs w:val="18"/>
          <w:u w:val="single"/>
        </w:rPr>
      </w:pPr>
      <w:r w:rsidRPr="001C2C41">
        <w:rPr>
          <w:rFonts w:ascii="Arial" w:hAnsi="Arial" w:cs="Arial"/>
          <w:spacing w:val="-3"/>
          <w:sz w:val="18"/>
          <w:szCs w:val="18"/>
          <w:u w:val="single"/>
        </w:rPr>
        <w:t xml:space="preserve">PVC talne </w:t>
      </w:r>
      <w:r w:rsidRPr="005A6510">
        <w:rPr>
          <w:rFonts w:ascii="Arial" w:hAnsi="Arial" w:cs="Arial"/>
          <w:spacing w:val="-3"/>
          <w:sz w:val="18"/>
          <w:szCs w:val="18"/>
          <w:u w:val="single"/>
        </w:rPr>
        <w:t>oblog</w:t>
      </w:r>
      <w:r w:rsidR="00C47420" w:rsidRPr="005A6510">
        <w:rPr>
          <w:rFonts w:ascii="Arial" w:hAnsi="Arial" w:cs="Arial"/>
          <w:spacing w:val="-3"/>
          <w:sz w:val="18"/>
          <w:szCs w:val="18"/>
          <w:u w:val="single"/>
        </w:rPr>
        <w:t>e</w:t>
      </w:r>
      <w:r w:rsidRPr="001C2C41">
        <w:rPr>
          <w:rFonts w:ascii="Arial" w:hAnsi="Arial" w:cs="Arial"/>
          <w:spacing w:val="-3"/>
          <w:sz w:val="18"/>
          <w:szCs w:val="18"/>
        </w:rPr>
        <w:t>________________________________________________________________</w:t>
      </w:r>
      <w:r w:rsidRPr="001C2C41">
        <w:rPr>
          <w:rFonts w:ascii="Arial" w:hAnsi="Arial" w:cs="Arial"/>
          <w:spacing w:val="-3"/>
          <w:sz w:val="18"/>
          <w:szCs w:val="18"/>
          <w:u w:val="single"/>
        </w:rPr>
        <w:t>220,00 m²</w:t>
      </w:r>
    </w:p>
    <w:p w14:paraId="41EC1C92" w14:textId="77777777" w:rsidR="00917449" w:rsidRPr="001C2C41"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1C2C41">
        <w:rPr>
          <w:rFonts w:ascii="Arial" w:hAnsi="Arial" w:cs="Arial"/>
          <w:sz w:val="18"/>
          <w:szCs w:val="18"/>
          <w:u w:val="single"/>
        </w:rPr>
        <w:t xml:space="preserve">kamen in keramika                                                                                                                         </w:t>
      </w:r>
      <w:r w:rsidRPr="001C2C41">
        <w:rPr>
          <w:rFonts w:ascii="Arial" w:hAnsi="Arial" w:cs="Arial"/>
          <w:spacing w:val="-3"/>
          <w:sz w:val="18"/>
          <w:szCs w:val="18"/>
          <w:u w:val="single"/>
        </w:rPr>
        <w:t>61,00 m²</w:t>
      </w:r>
    </w:p>
    <w:p w14:paraId="1A10EDB3" w14:textId="77777777" w:rsidR="00917449" w:rsidRPr="001C2C41" w:rsidRDefault="00917449" w:rsidP="001A7FC9">
      <w:pPr>
        <w:shd w:val="clear" w:color="auto" w:fill="FFFFFF"/>
        <w:spacing w:after="0"/>
        <w:ind w:left="720"/>
        <w:rPr>
          <w:rFonts w:ascii="Arial" w:eastAsia="Arial" w:hAnsi="Arial" w:cs="Arial"/>
          <w:sz w:val="18"/>
          <w:szCs w:val="18"/>
        </w:rPr>
      </w:pPr>
      <w:r w:rsidRPr="001C2C41">
        <w:rPr>
          <w:rFonts w:ascii="Arial" w:eastAsia="Arial" w:hAnsi="Arial" w:cs="Arial"/>
          <w:sz w:val="18"/>
          <w:szCs w:val="18"/>
        </w:rPr>
        <w:t xml:space="preserve">(razlika 23 </w:t>
      </w:r>
      <w:r w:rsidRPr="001C2C41">
        <w:rPr>
          <w:rFonts w:ascii="Arial" w:eastAsia="Arial" w:hAnsi="Arial" w:cs="Arial"/>
          <w:spacing w:val="-3"/>
          <w:sz w:val="18"/>
          <w:szCs w:val="18"/>
        </w:rPr>
        <w:t>m²</w:t>
      </w:r>
      <w:r w:rsidRPr="001C2C41">
        <w:rPr>
          <w:rFonts w:ascii="Arial" w:eastAsia="Arial" w:hAnsi="Arial" w:cs="Arial"/>
          <w:sz w:val="18"/>
          <w:szCs w:val="18"/>
        </w:rPr>
        <w:t>, se ne čisti - arhiv)</w:t>
      </w:r>
    </w:p>
    <w:p w14:paraId="167BABA5" w14:textId="77777777" w:rsidR="00917449" w:rsidRPr="001C2C41" w:rsidRDefault="00917449" w:rsidP="001A7FC9">
      <w:pPr>
        <w:shd w:val="clear" w:color="auto" w:fill="FFFFFF"/>
        <w:spacing w:after="0"/>
        <w:ind w:left="720"/>
        <w:rPr>
          <w:rFonts w:ascii="Arial" w:eastAsia="Arial" w:hAnsi="Arial" w:cs="Arial"/>
          <w:sz w:val="18"/>
          <w:szCs w:val="18"/>
        </w:rPr>
      </w:pPr>
    </w:p>
    <w:p w14:paraId="21749496" w14:textId="77777777" w:rsidR="00917449" w:rsidRPr="001C2C41" w:rsidRDefault="00917449" w:rsidP="00DB5672">
      <w:pPr>
        <w:numPr>
          <w:ilvl w:val="0"/>
          <w:numId w:val="67"/>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b/>
          <w:bCs/>
          <w:sz w:val="18"/>
          <w:szCs w:val="18"/>
          <w:u w:val="single"/>
        </w:rPr>
      </w:pPr>
      <w:r w:rsidRPr="001C2C41">
        <w:rPr>
          <w:rFonts w:ascii="Arial" w:hAnsi="Arial" w:cs="Arial"/>
          <w:b/>
          <w:bCs/>
          <w:sz w:val="18"/>
          <w:szCs w:val="18"/>
          <w:u w:val="single"/>
        </w:rPr>
        <w:t xml:space="preserve">Površina oken in ostalih steklenih površin                                                                             </w:t>
      </w:r>
      <w:r w:rsidR="0018036D" w:rsidRPr="001C2C41">
        <w:rPr>
          <w:rFonts w:ascii="Arial" w:hAnsi="Arial" w:cs="Arial"/>
          <w:b/>
          <w:bCs/>
          <w:sz w:val="18"/>
          <w:szCs w:val="18"/>
          <w:u w:val="single"/>
        </w:rPr>
        <w:t xml:space="preserve">  </w:t>
      </w:r>
      <w:r w:rsidRPr="001C2C41">
        <w:rPr>
          <w:rFonts w:ascii="Arial" w:hAnsi="Arial" w:cs="Arial"/>
          <w:b/>
          <w:bCs/>
          <w:spacing w:val="-5"/>
          <w:sz w:val="18"/>
          <w:szCs w:val="18"/>
          <w:u w:val="single"/>
        </w:rPr>
        <w:t xml:space="preserve">135,00 </w:t>
      </w:r>
      <w:r w:rsidRPr="001C2C41">
        <w:rPr>
          <w:rFonts w:ascii="Arial" w:hAnsi="Arial" w:cs="Arial"/>
          <w:b/>
          <w:bCs/>
          <w:spacing w:val="-3"/>
          <w:sz w:val="18"/>
          <w:szCs w:val="18"/>
          <w:u w:val="single"/>
        </w:rPr>
        <w:t>m²</w:t>
      </w:r>
    </w:p>
    <w:p w14:paraId="10750873" w14:textId="77777777" w:rsidR="00917449" w:rsidRPr="001C2C41" w:rsidRDefault="00917449" w:rsidP="001A7FC9">
      <w:pPr>
        <w:pBdr>
          <w:top w:val="nil"/>
          <w:left w:val="nil"/>
          <w:bottom w:val="nil"/>
          <w:right w:val="nil"/>
          <w:between w:val="nil"/>
          <w:bar w:val="nil"/>
        </w:pBdr>
        <w:shd w:val="clear" w:color="auto" w:fill="FFFFFF"/>
        <w:spacing w:after="0"/>
        <w:ind w:left="753"/>
        <w:rPr>
          <w:rFonts w:ascii="Arial" w:eastAsia="Arial" w:hAnsi="Arial" w:cs="Arial"/>
          <w:b/>
          <w:bCs/>
          <w:sz w:val="18"/>
          <w:szCs w:val="18"/>
          <w:u w:val="single"/>
        </w:rPr>
      </w:pPr>
    </w:p>
    <w:p w14:paraId="74D1E1F7" w14:textId="77777777" w:rsidR="00917449" w:rsidRPr="001C2C41"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1C2C41">
        <w:rPr>
          <w:rFonts w:ascii="Arial" w:hAnsi="Arial" w:cs="Arial"/>
          <w:sz w:val="18"/>
          <w:szCs w:val="18"/>
        </w:rPr>
        <w:t>okna, vrata, steklene stene</w:t>
      </w:r>
      <w:r w:rsidRPr="001C2C41">
        <w:rPr>
          <w:rFonts w:ascii="Arial" w:eastAsia="Arial" w:hAnsi="Arial" w:cs="Arial"/>
          <w:sz w:val="18"/>
          <w:szCs w:val="18"/>
        </w:rPr>
        <w:t xml:space="preserve"> (pritli</w:t>
      </w:r>
      <w:r w:rsidRPr="001C2C41">
        <w:rPr>
          <w:rFonts w:ascii="Arial" w:hAnsi="Arial" w:cs="Arial"/>
          <w:sz w:val="18"/>
          <w:szCs w:val="18"/>
        </w:rPr>
        <w:t>čna okna so zamrežena)</w:t>
      </w:r>
    </w:p>
    <w:p w14:paraId="32D6B7CB"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7255B259" w14:textId="77777777" w:rsidR="00917449" w:rsidRPr="00917449" w:rsidRDefault="00917449" w:rsidP="001A7FC9">
      <w:pPr>
        <w:widowControl w:val="0"/>
        <w:shd w:val="clear" w:color="auto" w:fill="FFFFFF"/>
        <w:spacing w:after="0"/>
        <w:rPr>
          <w:rFonts w:ascii="Arial" w:eastAsia="Arial" w:hAnsi="Arial" w:cs="Arial"/>
          <w:b/>
          <w:bCs/>
          <w:spacing w:val="-1"/>
          <w:sz w:val="18"/>
          <w:szCs w:val="18"/>
          <w:u w:val="single"/>
        </w:rPr>
      </w:pPr>
      <w:r w:rsidRPr="00917449">
        <w:rPr>
          <w:rFonts w:ascii="Arial" w:eastAsia="Arial" w:hAnsi="Arial" w:cs="Arial"/>
          <w:b/>
          <w:bCs/>
          <w:spacing w:val="-1"/>
          <w:sz w:val="18"/>
          <w:szCs w:val="18"/>
          <w:u w:val="single"/>
        </w:rPr>
        <w:t>ČIŠČENJE</w:t>
      </w:r>
    </w:p>
    <w:p w14:paraId="5CA7E4BC" w14:textId="77777777" w:rsidR="00917449" w:rsidRPr="00917449" w:rsidRDefault="00917449" w:rsidP="001A7FC9">
      <w:pPr>
        <w:widowControl w:val="0"/>
        <w:shd w:val="clear" w:color="auto" w:fill="FFFFFF"/>
        <w:spacing w:after="0"/>
        <w:rPr>
          <w:rFonts w:ascii="Arial" w:eastAsia="Arial" w:hAnsi="Arial" w:cs="Arial"/>
          <w:sz w:val="18"/>
          <w:szCs w:val="18"/>
        </w:rPr>
      </w:pPr>
    </w:p>
    <w:p w14:paraId="2FFEE96C" w14:textId="77777777" w:rsidR="00917449" w:rsidRPr="00917449" w:rsidRDefault="00917449" w:rsidP="001A7FC9">
      <w:pPr>
        <w:shd w:val="clear" w:color="auto" w:fill="FFFFFF"/>
        <w:spacing w:after="0"/>
        <w:ind w:left="720"/>
        <w:rPr>
          <w:rFonts w:ascii="Arial" w:eastAsia="Arial" w:hAnsi="Arial" w:cs="Arial"/>
          <w:sz w:val="18"/>
          <w:szCs w:val="18"/>
          <w:u w:val="single"/>
        </w:rPr>
      </w:pPr>
      <w:r w:rsidRPr="00917449">
        <w:rPr>
          <w:rFonts w:ascii="Arial" w:eastAsia="Arial" w:hAnsi="Arial" w:cs="Arial"/>
          <w:spacing w:val="-6"/>
          <w:sz w:val="18"/>
          <w:szCs w:val="18"/>
          <w:u w:val="single"/>
        </w:rPr>
        <w:t xml:space="preserve">TEDENSKO: </w:t>
      </w:r>
    </w:p>
    <w:p w14:paraId="614DA801"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mokro odstranjevanje prahu in nečistoče s</w:t>
      </w:r>
      <w:r w:rsidRPr="00917449">
        <w:rPr>
          <w:rFonts w:ascii="Arial" w:hAnsi="Arial" w:cs="Arial"/>
          <w:b/>
          <w:bCs/>
          <w:spacing w:val="-3"/>
          <w:sz w:val="18"/>
          <w:szCs w:val="18"/>
        </w:rPr>
        <w:t xml:space="preserve"> </w:t>
      </w:r>
      <w:r w:rsidRPr="00917449">
        <w:rPr>
          <w:rFonts w:ascii="Arial" w:hAnsi="Arial" w:cs="Arial"/>
          <w:spacing w:val="-3"/>
          <w:sz w:val="18"/>
          <w:szCs w:val="18"/>
        </w:rPr>
        <w:t xml:space="preserve">pultov, klubskih in </w:t>
      </w:r>
      <w:r w:rsidRPr="00917449">
        <w:rPr>
          <w:rFonts w:ascii="Arial" w:hAnsi="Arial" w:cs="Arial"/>
          <w:sz w:val="18"/>
          <w:szCs w:val="18"/>
        </w:rPr>
        <w:t>konferenčnih miz, okenskih polic, ostalih površin,</w:t>
      </w:r>
    </w:p>
    <w:p w14:paraId="7B330B0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suho in mokro čiščenje talnih oblog </w:t>
      </w:r>
    </w:p>
    <w:p w14:paraId="703BBFA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čiščenje sanitarnih prostorov, 2 krat mesečno nameščanje gumi WC obešank in obešank za WC školjko,</w:t>
      </w:r>
    </w:p>
    <w:p w14:paraId="3F34198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 xml:space="preserve">menjava toaletnega papirja, brisač in </w:t>
      </w:r>
      <w:r w:rsidRPr="00917449">
        <w:rPr>
          <w:rFonts w:ascii="Arial" w:hAnsi="Arial" w:cs="Arial"/>
          <w:spacing w:val="-1"/>
          <w:sz w:val="18"/>
          <w:szCs w:val="18"/>
        </w:rPr>
        <w:t xml:space="preserve">polnjenje </w:t>
      </w:r>
      <w:proofErr w:type="spellStart"/>
      <w:r w:rsidRPr="00917449">
        <w:rPr>
          <w:rFonts w:ascii="Arial" w:hAnsi="Arial" w:cs="Arial"/>
          <w:spacing w:val="-1"/>
          <w:sz w:val="18"/>
          <w:szCs w:val="18"/>
        </w:rPr>
        <w:t>milnikov</w:t>
      </w:r>
      <w:proofErr w:type="spellEnd"/>
      <w:r w:rsidRPr="00917449">
        <w:rPr>
          <w:rFonts w:ascii="Arial" w:hAnsi="Arial" w:cs="Arial"/>
          <w:spacing w:val="-1"/>
          <w:sz w:val="18"/>
          <w:szCs w:val="18"/>
        </w:rPr>
        <w:t>.</w:t>
      </w:r>
    </w:p>
    <w:p w14:paraId="4CC4EC65"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39ADC50B" w14:textId="77777777" w:rsidR="00917449" w:rsidRDefault="00917449" w:rsidP="001A7FC9">
      <w:pPr>
        <w:shd w:val="clear" w:color="auto" w:fill="FFFFFF"/>
        <w:spacing w:after="0"/>
        <w:jc w:val="both"/>
        <w:rPr>
          <w:rFonts w:ascii="Arial" w:eastAsia="Arial" w:hAnsi="Arial" w:cs="Arial"/>
          <w:spacing w:val="-3"/>
          <w:sz w:val="18"/>
          <w:szCs w:val="18"/>
        </w:rPr>
      </w:pPr>
      <w:r w:rsidRPr="00917449">
        <w:rPr>
          <w:rFonts w:ascii="Arial" w:eastAsia="Arial" w:hAnsi="Arial" w:cs="Arial"/>
          <w:spacing w:val="-1"/>
          <w:sz w:val="18"/>
          <w:szCs w:val="18"/>
        </w:rPr>
        <w:t xml:space="preserve">Tedensko čiščenje se izvaja dvakrat tedensko po 4 ure </w:t>
      </w:r>
      <w:r w:rsidRPr="00917449">
        <w:rPr>
          <w:rFonts w:ascii="Arial" w:eastAsia="Arial" w:hAnsi="Arial" w:cs="Arial"/>
          <w:spacing w:val="-3"/>
          <w:sz w:val="18"/>
          <w:szCs w:val="18"/>
        </w:rPr>
        <w:t>na podlagi predhodnega dogovora</w:t>
      </w:r>
      <w:r w:rsidR="001C2C41">
        <w:rPr>
          <w:rFonts w:ascii="Arial" w:eastAsia="Arial" w:hAnsi="Arial" w:cs="Arial"/>
          <w:spacing w:val="-3"/>
          <w:sz w:val="18"/>
          <w:szCs w:val="18"/>
        </w:rPr>
        <w:t>.</w:t>
      </w:r>
    </w:p>
    <w:p w14:paraId="5A6D157B" w14:textId="77777777" w:rsidR="001C2C41" w:rsidRPr="00917449" w:rsidRDefault="001C2C41" w:rsidP="001C2C41">
      <w:pPr>
        <w:shd w:val="clear" w:color="auto" w:fill="FFFFFF"/>
        <w:spacing w:after="0"/>
        <w:jc w:val="both"/>
        <w:rPr>
          <w:rFonts w:ascii="Arial" w:eastAsia="Arial" w:hAnsi="Arial" w:cs="Arial"/>
          <w:spacing w:val="-3"/>
          <w:sz w:val="18"/>
          <w:szCs w:val="18"/>
        </w:rPr>
      </w:pPr>
      <w:r>
        <w:rPr>
          <w:rFonts w:ascii="Arial" w:hAnsi="Arial" w:cs="Arial"/>
          <w:spacing w:val="-3"/>
          <w:sz w:val="18"/>
          <w:szCs w:val="18"/>
        </w:rPr>
        <w:t>Mansarda – Spominski center 91</w:t>
      </w:r>
      <w:r w:rsidRPr="001C2C41">
        <w:rPr>
          <w:rFonts w:ascii="Arial" w:hAnsi="Arial" w:cs="Arial"/>
          <w:spacing w:val="-3"/>
          <w:sz w:val="18"/>
          <w:szCs w:val="18"/>
        </w:rPr>
        <w:t xml:space="preserve"> </w:t>
      </w:r>
      <w:r>
        <w:rPr>
          <w:rFonts w:ascii="Arial" w:hAnsi="Arial" w:cs="Arial"/>
          <w:spacing w:val="-3"/>
          <w:sz w:val="18"/>
          <w:szCs w:val="18"/>
        </w:rPr>
        <w:t xml:space="preserve"> - se čisti samo talna obloga in okna.</w:t>
      </w:r>
    </w:p>
    <w:p w14:paraId="25DDEB66" w14:textId="77777777" w:rsidR="00917449" w:rsidRPr="00917449" w:rsidRDefault="00917449" w:rsidP="001A7FC9">
      <w:pPr>
        <w:shd w:val="clear" w:color="auto" w:fill="FFFFFF"/>
        <w:spacing w:after="0"/>
        <w:ind w:firstLine="708"/>
        <w:outlineLvl w:val="0"/>
        <w:rPr>
          <w:rFonts w:ascii="Arial" w:eastAsia="Arial" w:hAnsi="Arial" w:cs="Arial"/>
          <w:spacing w:val="-3"/>
          <w:sz w:val="18"/>
          <w:szCs w:val="18"/>
          <w:u w:val="single"/>
        </w:rPr>
      </w:pPr>
    </w:p>
    <w:p w14:paraId="4D9C681E" w14:textId="77777777" w:rsidR="0069474D" w:rsidRPr="005A6510" w:rsidRDefault="00917449" w:rsidP="0069474D">
      <w:pPr>
        <w:shd w:val="clear" w:color="auto" w:fill="FFFFFF"/>
        <w:spacing w:after="0"/>
        <w:ind w:firstLine="708"/>
        <w:outlineLvl w:val="0"/>
        <w:rPr>
          <w:rFonts w:ascii="Arial" w:eastAsia="Arial" w:hAnsi="Arial" w:cs="Arial"/>
          <w:sz w:val="18"/>
          <w:szCs w:val="18"/>
          <w:u w:val="single"/>
        </w:rPr>
      </w:pPr>
      <w:r w:rsidRPr="005A6510">
        <w:rPr>
          <w:rFonts w:ascii="Arial" w:eastAsia="Arial" w:hAnsi="Arial" w:cs="Arial"/>
          <w:spacing w:val="-3"/>
          <w:sz w:val="18"/>
          <w:szCs w:val="18"/>
          <w:u w:val="single"/>
        </w:rPr>
        <w:t>GENERALNO ČIŠČENJE - DVAKRAT LETNO:</w:t>
      </w:r>
    </w:p>
    <w:p w14:paraId="04532C5B" w14:textId="77777777" w:rsidR="00917449" w:rsidRPr="005A6510" w:rsidRDefault="00917449" w:rsidP="0069474D">
      <w:pPr>
        <w:shd w:val="clear" w:color="auto" w:fill="FFFFFF"/>
        <w:spacing w:after="0"/>
        <w:ind w:firstLine="708"/>
        <w:outlineLvl w:val="0"/>
        <w:rPr>
          <w:rFonts w:ascii="Arial" w:eastAsia="Arial" w:hAnsi="Arial" w:cs="Arial"/>
          <w:sz w:val="18"/>
          <w:szCs w:val="18"/>
          <w:u w:val="single"/>
        </w:rPr>
      </w:pPr>
    </w:p>
    <w:p w14:paraId="05D9504A" w14:textId="77777777" w:rsidR="0069474D" w:rsidRPr="005A6510" w:rsidRDefault="00917449" w:rsidP="0069474D">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5A6510">
        <w:rPr>
          <w:rFonts w:ascii="Arial" w:hAnsi="Arial" w:cs="Arial"/>
          <w:sz w:val="18"/>
          <w:szCs w:val="18"/>
        </w:rPr>
        <w:t>mokro čiščenje steklenih površin oken in vratnih kril</w:t>
      </w:r>
    </w:p>
    <w:p w14:paraId="7CE9E751" w14:textId="77777777" w:rsidR="00AA6078" w:rsidRPr="005A6510" w:rsidRDefault="00AA6078" w:rsidP="00AA6078">
      <w:pPr>
        <w:widowControl w:val="0"/>
        <w:pBdr>
          <w:top w:val="nil"/>
          <w:left w:val="nil"/>
          <w:bottom w:val="nil"/>
          <w:right w:val="nil"/>
          <w:between w:val="nil"/>
          <w:bar w:val="nil"/>
        </w:pBdr>
        <w:shd w:val="clear" w:color="auto" w:fill="FFFFFF"/>
        <w:spacing w:after="0"/>
        <w:jc w:val="both"/>
        <w:rPr>
          <w:rFonts w:ascii="Arial" w:hAnsi="Arial" w:cs="Arial"/>
          <w:sz w:val="18"/>
          <w:szCs w:val="18"/>
        </w:rPr>
      </w:pPr>
    </w:p>
    <w:p w14:paraId="345C16B9" w14:textId="77777777" w:rsidR="00AA6078" w:rsidRPr="005A6510" w:rsidRDefault="00AA6078" w:rsidP="00AA6078">
      <w:pPr>
        <w:widowControl w:val="0"/>
        <w:pBdr>
          <w:top w:val="nil"/>
          <w:left w:val="nil"/>
          <w:bottom w:val="nil"/>
          <w:right w:val="nil"/>
          <w:between w:val="nil"/>
          <w:bar w:val="nil"/>
        </w:pBdr>
        <w:shd w:val="clear" w:color="auto" w:fill="FFFFFF"/>
        <w:spacing w:after="0"/>
        <w:jc w:val="both"/>
        <w:rPr>
          <w:rFonts w:ascii="Arial" w:hAnsi="Arial" w:cs="Arial"/>
          <w:sz w:val="18"/>
          <w:szCs w:val="18"/>
        </w:rPr>
      </w:pPr>
    </w:p>
    <w:p w14:paraId="4BE07A44" w14:textId="77777777" w:rsidR="00AA6078" w:rsidRPr="005A6510" w:rsidRDefault="00AA6078" w:rsidP="00AA6078">
      <w:pPr>
        <w:shd w:val="clear" w:color="auto" w:fill="FFFFFF"/>
        <w:spacing w:after="0"/>
        <w:ind w:firstLine="708"/>
        <w:outlineLvl w:val="0"/>
        <w:rPr>
          <w:rFonts w:ascii="Arial" w:eastAsia="Arial" w:hAnsi="Arial" w:cs="Arial"/>
          <w:sz w:val="18"/>
          <w:szCs w:val="18"/>
          <w:u w:val="single"/>
        </w:rPr>
      </w:pPr>
      <w:r w:rsidRPr="005A6510">
        <w:rPr>
          <w:rFonts w:ascii="Arial" w:eastAsia="Arial" w:hAnsi="Arial" w:cs="Arial"/>
          <w:spacing w:val="-3"/>
          <w:sz w:val="18"/>
          <w:szCs w:val="18"/>
          <w:u w:val="single"/>
        </w:rPr>
        <w:t>GENERALNO ČIŠČENJE - ENKRAT LETNO:</w:t>
      </w:r>
    </w:p>
    <w:p w14:paraId="7DBF7258" w14:textId="77777777" w:rsidR="00AA6078" w:rsidRPr="005A6510" w:rsidRDefault="00AA6078" w:rsidP="00AA6078">
      <w:pPr>
        <w:widowControl w:val="0"/>
        <w:pBdr>
          <w:top w:val="nil"/>
          <w:left w:val="nil"/>
          <w:bottom w:val="nil"/>
          <w:right w:val="nil"/>
          <w:between w:val="nil"/>
          <w:bar w:val="nil"/>
        </w:pBdr>
        <w:shd w:val="clear" w:color="auto" w:fill="FFFFFF"/>
        <w:spacing w:after="0"/>
        <w:jc w:val="both"/>
        <w:rPr>
          <w:rFonts w:ascii="Arial" w:eastAsia="Arial" w:hAnsi="Arial" w:cs="Arial"/>
          <w:sz w:val="18"/>
          <w:szCs w:val="18"/>
        </w:rPr>
      </w:pPr>
    </w:p>
    <w:p w14:paraId="34928C89" w14:textId="77777777" w:rsidR="00AA6078" w:rsidRPr="005A6510" w:rsidRDefault="00AA6078" w:rsidP="00AA6078">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5A6510">
        <w:rPr>
          <w:rFonts w:ascii="Arial" w:hAnsi="Arial" w:cs="Arial"/>
          <w:spacing w:val="-1"/>
          <w:sz w:val="18"/>
          <w:szCs w:val="18"/>
        </w:rPr>
        <w:t>generalno čiščenje talnih oblog glede na vrsto talnih oblog,</w:t>
      </w:r>
    </w:p>
    <w:p w14:paraId="75263344" w14:textId="77777777" w:rsidR="00917449" w:rsidRPr="00917449" w:rsidRDefault="00917449" w:rsidP="00AA6078">
      <w:pPr>
        <w:widowControl w:val="0"/>
        <w:pBdr>
          <w:top w:val="nil"/>
          <w:left w:val="nil"/>
          <w:bottom w:val="nil"/>
          <w:right w:val="nil"/>
          <w:between w:val="nil"/>
          <w:bar w:val="nil"/>
        </w:pBdr>
        <w:shd w:val="clear" w:color="auto" w:fill="FFFFFF"/>
        <w:spacing w:after="0"/>
        <w:ind w:left="360"/>
        <w:jc w:val="both"/>
        <w:rPr>
          <w:rFonts w:ascii="Arial" w:eastAsia="Arial" w:hAnsi="Arial" w:cs="Arial"/>
          <w:sz w:val="18"/>
          <w:szCs w:val="18"/>
        </w:rPr>
      </w:pPr>
    </w:p>
    <w:p w14:paraId="5589AD31"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1DC60373" w14:textId="77777777" w:rsidR="00917449" w:rsidRPr="00917449" w:rsidRDefault="00917449" w:rsidP="001A7FC9">
      <w:pPr>
        <w:shd w:val="clear" w:color="auto" w:fill="FFFFFF"/>
        <w:spacing w:after="0"/>
        <w:ind w:left="720"/>
        <w:outlineLvl w:val="0"/>
        <w:rPr>
          <w:rFonts w:ascii="Arial" w:eastAsia="Arial" w:hAnsi="Arial" w:cs="Arial"/>
          <w:spacing w:val="-1"/>
          <w:sz w:val="18"/>
          <w:szCs w:val="18"/>
          <w:u w:val="single"/>
        </w:rPr>
      </w:pPr>
      <w:r w:rsidRPr="00917449">
        <w:rPr>
          <w:rFonts w:ascii="Arial" w:eastAsia="Arial" w:hAnsi="Arial" w:cs="Arial"/>
          <w:spacing w:val="-1"/>
          <w:sz w:val="18"/>
          <w:szCs w:val="18"/>
          <w:u w:val="single"/>
        </w:rPr>
        <w:t>SANITARNI MATERIAL - MESEČNA PORABA</w:t>
      </w:r>
    </w:p>
    <w:p w14:paraId="507F13AA" w14:textId="77777777" w:rsidR="00917449" w:rsidRPr="00D40A63" w:rsidRDefault="00917449" w:rsidP="00DB5672">
      <w:pPr>
        <w:pStyle w:val="Odstavekseznama"/>
        <w:widowControl w:val="0"/>
        <w:numPr>
          <w:ilvl w:val="0"/>
          <w:numId w:val="98"/>
        </w:numPr>
        <w:pBdr>
          <w:top w:val="nil"/>
          <w:left w:val="nil"/>
          <w:bottom w:val="nil"/>
          <w:right w:val="nil"/>
          <w:between w:val="nil"/>
          <w:bar w:val="nil"/>
        </w:pBdr>
        <w:spacing w:after="0"/>
        <w:rPr>
          <w:rFonts w:ascii="Arial" w:eastAsia="Arial" w:hAnsi="Arial" w:cs="Arial"/>
          <w:spacing w:val="-1"/>
          <w:sz w:val="18"/>
          <w:szCs w:val="18"/>
          <w:u w:val="single"/>
        </w:rPr>
      </w:pPr>
      <w:r w:rsidRPr="00D40A63">
        <w:rPr>
          <w:rFonts w:ascii="Arial" w:hAnsi="Arial" w:cs="Arial"/>
          <w:spacing w:val="-1"/>
          <w:sz w:val="18"/>
          <w:szCs w:val="18"/>
          <w:u w:val="single"/>
        </w:rPr>
        <w:t xml:space="preserve">Toaletni papir - role </w:t>
      </w:r>
      <w:r w:rsidRPr="00D40A63">
        <w:rPr>
          <w:rFonts w:ascii="Arial" w:hAnsi="Arial" w:cs="Arial"/>
          <w:spacing w:val="-1"/>
          <w:sz w:val="18"/>
          <w:szCs w:val="18"/>
          <w:u w:val="single"/>
        </w:rPr>
        <w:tab/>
      </w:r>
      <w:r w:rsidRPr="00D40A63">
        <w:rPr>
          <w:rFonts w:ascii="Arial" w:hAnsi="Arial" w:cs="Arial"/>
          <w:spacing w:val="-1"/>
          <w:sz w:val="18"/>
          <w:szCs w:val="18"/>
          <w:u w:val="single"/>
        </w:rPr>
        <w:tab/>
      </w:r>
      <w:r w:rsidRPr="00D40A63">
        <w:rPr>
          <w:rFonts w:ascii="Arial" w:hAnsi="Arial" w:cs="Arial"/>
          <w:spacing w:val="-1"/>
          <w:sz w:val="18"/>
          <w:szCs w:val="18"/>
          <w:u w:val="single"/>
        </w:rPr>
        <w:tab/>
        <w:t xml:space="preserve">      </w:t>
      </w:r>
      <w:r w:rsidRPr="00D40A63">
        <w:rPr>
          <w:rFonts w:ascii="Arial" w:hAnsi="Arial" w:cs="Arial"/>
          <w:spacing w:val="-1"/>
          <w:sz w:val="18"/>
          <w:szCs w:val="18"/>
          <w:u w:val="single"/>
        </w:rPr>
        <w:tab/>
      </w:r>
      <w:r w:rsidRPr="00D40A63">
        <w:rPr>
          <w:rFonts w:ascii="Arial" w:hAnsi="Arial" w:cs="Arial"/>
          <w:spacing w:val="-1"/>
          <w:sz w:val="18"/>
          <w:szCs w:val="18"/>
          <w:u w:val="single"/>
        </w:rPr>
        <w:tab/>
        <w:t xml:space="preserve">      </w:t>
      </w:r>
      <w:r w:rsidRPr="00D40A63">
        <w:rPr>
          <w:rFonts w:ascii="Arial" w:hAnsi="Arial" w:cs="Arial"/>
          <w:spacing w:val="-1"/>
          <w:sz w:val="18"/>
          <w:szCs w:val="18"/>
          <w:u w:val="single"/>
        </w:rPr>
        <w:tab/>
      </w:r>
      <w:r w:rsidRPr="00D40A63">
        <w:rPr>
          <w:rFonts w:ascii="Arial" w:hAnsi="Arial" w:cs="Arial"/>
          <w:spacing w:val="-1"/>
          <w:sz w:val="18"/>
          <w:szCs w:val="18"/>
          <w:u w:val="single"/>
        </w:rPr>
        <w:tab/>
        <w:t xml:space="preserve">                           </w:t>
      </w:r>
      <w:r w:rsidRPr="00D40A63">
        <w:rPr>
          <w:rFonts w:ascii="Arial" w:hAnsi="Arial" w:cs="Arial"/>
          <w:sz w:val="18"/>
          <w:szCs w:val="18"/>
          <w:u w:val="single"/>
        </w:rPr>
        <w:t>10 kos</w:t>
      </w:r>
    </w:p>
    <w:p w14:paraId="36224623" w14:textId="77777777" w:rsidR="00917449" w:rsidRPr="00917449" w:rsidRDefault="00917449" w:rsidP="00DB5672">
      <w:pPr>
        <w:widowControl w:val="0"/>
        <w:numPr>
          <w:ilvl w:val="0"/>
          <w:numId w:val="98"/>
        </w:numPr>
        <w:pBdr>
          <w:top w:val="nil"/>
          <w:left w:val="nil"/>
          <w:bottom w:val="nil"/>
          <w:right w:val="nil"/>
          <w:between w:val="nil"/>
          <w:bar w:val="nil"/>
        </w:pBdr>
        <w:spacing w:after="0"/>
        <w:contextualSpacing/>
        <w:rPr>
          <w:rFonts w:ascii="Arial" w:eastAsia="Arial" w:hAnsi="Arial" w:cs="Arial"/>
          <w:spacing w:val="-1"/>
          <w:sz w:val="18"/>
          <w:szCs w:val="18"/>
          <w:u w:val="single"/>
        </w:rPr>
      </w:pPr>
      <w:r w:rsidRPr="00917449">
        <w:rPr>
          <w:rFonts w:ascii="Arial" w:hAnsi="Arial" w:cs="Arial"/>
          <w:spacing w:val="-3"/>
          <w:sz w:val="18"/>
          <w:szCs w:val="18"/>
          <w:u w:val="single"/>
        </w:rPr>
        <w:t xml:space="preserve">Tekoče milo – za nalivanje </w:t>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t xml:space="preserve">    </w:t>
      </w:r>
      <w:r w:rsidRPr="00917449">
        <w:rPr>
          <w:rFonts w:ascii="Arial" w:hAnsi="Arial" w:cs="Arial"/>
          <w:spacing w:val="-3"/>
          <w:sz w:val="18"/>
          <w:szCs w:val="18"/>
          <w:u w:val="single"/>
        </w:rPr>
        <w:tab/>
        <w:t xml:space="preserve">                               </w:t>
      </w:r>
      <w:r w:rsidRPr="00917449">
        <w:rPr>
          <w:rFonts w:ascii="Arial" w:hAnsi="Arial" w:cs="Arial"/>
          <w:sz w:val="18"/>
          <w:szCs w:val="18"/>
          <w:u w:val="single"/>
        </w:rPr>
        <w:t>2 l</w:t>
      </w:r>
    </w:p>
    <w:p w14:paraId="5BE97D56" w14:textId="77777777" w:rsidR="00917449" w:rsidRPr="00917449" w:rsidRDefault="00917449" w:rsidP="00DB5672">
      <w:pPr>
        <w:widowControl w:val="0"/>
        <w:numPr>
          <w:ilvl w:val="0"/>
          <w:numId w:val="98"/>
        </w:numPr>
        <w:pBdr>
          <w:top w:val="nil"/>
          <w:left w:val="nil"/>
          <w:bottom w:val="nil"/>
          <w:right w:val="nil"/>
          <w:between w:val="nil"/>
          <w:bar w:val="nil"/>
        </w:pBdr>
        <w:spacing w:after="0"/>
        <w:rPr>
          <w:rFonts w:ascii="Arial" w:eastAsia="Arial" w:hAnsi="Arial" w:cs="Arial"/>
          <w:spacing w:val="-1"/>
          <w:sz w:val="18"/>
          <w:szCs w:val="18"/>
          <w:u w:val="single"/>
        </w:rPr>
      </w:pPr>
      <w:r w:rsidRPr="00917449">
        <w:rPr>
          <w:rFonts w:ascii="Arial" w:hAnsi="Arial" w:cs="Arial"/>
          <w:spacing w:val="-1"/>
          <w:sz w:val="18"/>
          <w:szCs w:val="18"/>
          <w:u w:val="single"/>
        </w:rPr>
        <w:t>Toaletne brisače – zloženke</w:t>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t xml:space="preserve">            10 kos</w:t>
      </w:r>
    </w:p>
    <w:p w14:paraId="277A372B" w14:textId="77777777" w:rsidR="00917449" w:rsidRPr="00917449" w:rsidRDefault="00917449" w:rsidP="00DB5672">
      <w:pPr>
        <w:widowControl w:val="0"/>
        <w:numPr>
          <w:ilvl w:val="0"/>
          <w:numId w:val="98"/>
        </w:numPr>
        <w:pBdr>
          <w:top w:val="nil"/>
          <w:left w:val="nil"/>
          <w:bottom w:val="nil"/>
          <w:right w:val="nil"/>
          <w:between w:val="nil"/>
          <w:bar w:val="nil"/>
        </w:pBdr>
        <w:spacing w:after="0"/>
        <w:rPr>
          <w:rFonts w:ascii="Arial" w:eastAsia="Arial" w:hAnsi="Arial" w:cs="Arial"/>
          <w:spacing w:val="-1"/>
          <w:sz w:val="18"/>
          <w:szCs w:val="18"/>
          <w:u w:val="single"/>
        </w:rPr>
      </w:pPr>
      <w:r w:rsidRPr="00917449">
        <w:rPr>
          <w:rFonts w:ascii="Arial" w:hAnsi="Arial" w:cs="Arial"/>
          <w:spacing w:val="-5"/>
          <w:sz w:val="18"/>
          <w:szCs w:val="18"/>
          <w:u w:val="single"/>
        </w:rPr>
        <w:t>Vrečke za smeti 70 l</w:t>
      </w:r>
      <w:r w:rsidRPr="00917449">
        <w:rPr>
          <w:rFonts w:ascii="Arial" w:hAnsi="Arial" w:cs="Arial"/>
          <w:sz w:val="18"/>
          <w:szCs w:val="18"/>
          <w:u w:val="single"/>
        </w:rPr>
        <w:t xml:space="preserve"> - EKO koš – 25x65</w:t>
      </w:r>
      <w:r w:rsidRPr="00917449">
        <w:rPr>
          <w:rFonts w:ascii="Arial" w:eastAsia="Arial" w:hAnsi="Arial" w:cs="Arial"/>
          <w:spacing w:val="-5"/>
          <w:sz w:val="18"/>
          <w:szCs w:val="18"/>
          <w:u w:val="single"/>
        </w:rPr>
        <w:tab/>
      </w:r>
      <w:r w:rsidRPr="00917449">
        <w:rPr>
          <w:rFonts w:ascii="Arial" w:eastAsia="Arial" w:hAnsi="Arial" w:cs="Arial"/>
          <w:spacing w:val="-5"/>
          <w:sz w:val="18"/>
          <w:szCs w:val="18"/>
          <w:u w:val="single"/>
        </w:rPr>
        <w:tab/>
        <w:t xml:space="preserve">         </w:t>
      </w:r>
      <w:r w:rsidRPr="00917449">
        <w:rPr>
          <w:rFonts w:ascii="Arial" w:eastAsia="Arial" w:hAnsi="Arial" w:cs="Arial"/>
          <w:spacing w:val="-5"/>
          <w:sz w:val="18"/>
          <w:szCs w:val="18"/>
          <w:u w:val="single"/>
        </w:rPr>
        <w:tab/>
      </w:r>
      <w:r w:rsidRPr="00917449">
        <w:rPr>
          <w:rFonts w:ascii="Arial" w:eastAsia="Arial" w:hAnsi="Arial" w:cs="Arial"/>
          <w:spacing w:val="-5"/>
          <w:sz w:val="18"/>
          <w:szCs w:val="18"/>
          <w:u w:val="single"/>
        </w:rPr>
        <w:tab/>
        <w:t xml:space="preserve">                                             15 kos</w:t>
      </w:r>
    </w:p>
    <w:p w14:paraId="16A327D1" w14:textId="77777777" w:rsidR="00917449" w:rsidRPr="00917449" w:rsidRDefault="00917449" w:rsidP="00DB5672">
      <w:pPr>
        <w:widowControl w:val="0"/>
        <w:numPr>
          <w:ilvl w:val="0"/>
          <w:numId w:val="98"/>
        </w:numPr>
        <w:pBdr>
          <w:top w:val="nil"/>
          <w:left w:val="nil"/>
          <w:bottom w:val="nil"/>
          <w:right w:val="nil"/>
          <w:between w:val="nil"/>
          <w:bar w:val="nil"/>
        </w:pBdr>
        <w:spacing w:after="0"/>
        <w:rPr>
          <w:rFonts w:ascii="Arial" w:eastAsia="Arial" w:hAnsi="Arial" w:cs="Arial"/>
          <w:spacing w:val="-1"/>
          <w:sz w:val="18"/>
          <w:szCs w:val="18"/>
          <w:u w:val="single"/>
        </w:rPr>
      </w:pPr>
      <w:r w:rsidRPr="00917449">
        <w:rPr>
          <w:rFonts w:ascii="Arial" w:hAnsi="Arial" w:cs="Arial"/>
          <w:spacing w:val="-5"/>
          <w:sz w:val="18"/>
          <w:szCs w:val="18"/>
          <w:u w:val="single"/>
        </w:rPr>
        <w:t>Vrečke za smeti 30 l</w:t>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t xml:space="preserve">             20 kos</w:t>
      </w:r>
    </w:p>
    <w:p w14:paraId="0C3B4370" w14:textId="77777777" w:rsidR="00917449" w:rsidRPr="00917449" w:rsidRDefault="00917449" w:rsidP="00DB5672">
      <w:pPr>
        <w:widowControl w:val="0"/>
        <w:numPr>
          <w:ilvl w:val="0"/>
          <w:numId w:val="98"/>
        </w:numPr>
        <w:pBdr>
          <w:top w:val="nil"/>
          <w:left w:val="nil"/>
          <w:bottom w:val="nil"/>
          <w:right w:val="nil"/>
          <w:between w:val="nil"/>
          <w:bar w:val="nil"/>
        </w:pBdr>
        <w:spacing w:after="0"/>
        <w:rPr>
          <w:rFonts w:ascii="Arial" w:eastAsia="Arial" w:hAnsi="Arial" w:cs="Arial"/>
          <w:spacing w:val="-1"/>
          <w:sz w:val="18"/>
          <w:szCs w:val="18"/>
          <w:u w:val="single"/>
        </w:rPr>
      </w:pPr>
      <w:r w:rsidRPr="00917449">
        <w:rPr>
          <w:rFonts w:ascii="Arial" w:hAnsi="Arial" w:cs="Arial"/>
          <w:spacing w:val="-1"/>
          <w:sz w:val="18"/>
          <w:szCs w:val="18"/>
          <w:u w:val="single"/>
        </w:rPr>
        <w:t>WC obešanke – zunanje gumi</w:t>
      </w:r>
      <w:r w:rsidRPr="00917449">
        <w:rPr>
          <w:rFonts w:ascii="Arial" w:eastAsia="Arial" w:hAnsi="Arial" w:cs="Arial"/>
          <w:sz w:val="18"/>
          <w:szCs w:val="18"/>
          <w:u w:val="single"/>
        </w:rPr>
        <w:t xml:space="preserve"> </w:t>
      </w:r>
      <w:r w:rsidRPr="00917449">
        <w:rPr>
          <w:rFonts w:ascii="Arial" w:hAnsi="Arial" w:cs="Arial"/>
          <w:spacing w:val="-3"/>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t xml:space="preserve">                            6 kos</w:t>
      </w:r>
    </w:p>
    <w:p w14:paraId="5896D03D" w14:textId="77777777" w:rsidR="00917449" w:rsidRPr="00917449" w:rsidRDefault="00917449" w:rsidP="00DB5672">
      <w:pPr>
        <w:widowControl w:val="0"/>
        <w:numPr>
          <w:ilvl w:val="0"/>
          <w:numId w:val="110"/>
        </w:numPr>
        <w:pBdr>
          <w:top w:val="nil"/>
          <w:left w:val="nil"/>
          <w:bottom w:val="nil"/>
          <w:right w:val="nil"/>
          <w:between w:val="nil"/>
          <w:bar w:val="nil"/>
        </w:pBdr>
        <w:shd w:val="clear" w:color="auto" w:fill="FFFFFF"/>
        <w:spacing w:after="0"/>
        <w:contextualSpacing/>
        <w:outlineLvl w:val="0"/>
        <w:rPr>
          <w:rFonts w:ascii="Arial" w:eastAsia="Arial" w:hAnsi="Arial" w:cs="Arial"/>
          <w:sz w:val="18"/>
          <w:szCs w:val="18"/>
          <w:u w:val="single"/>
        </w:rPr>
      </w:pPr>
      <w:r w:rsidRPr="00917449">
        <w:rPr>
          <w:rFonts w:ascii="Arial" w:hAnsi="Arial" w:cs="Arial"/>
          <w:spacing w:val="-7"/>
          <w:sz w:val="18"/>
          <w:szCs w:val="18"/>
          <w:u w:val="single"/>
        </w:rPr>
        <w:t>Pisoar dišeča gumi mrežica</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6 kos</w:t>
      </w:r>
    </w:p>
    <w:p w14:paraId="2CBFA8FA" w14:textId="77777777" w:rsidR="00917449" w:rsidRPr="00917449" w:rsidRDefault="00917449" w:rsidP="00DB5672">
      <w:pPr>
        <w:widowControl w:val="0"/>
        <w:numPr>
          <w:ilvl w:val="0"/>
          <w:numId w:val="110"/>
        </w:numPr>
        <w:pBdr>
          <w:top w:val="nil"/>
          <w:left w:val="nil"/>
          <w:bottom w:val="nil"/>
          <w:right w:val="nil"/>
          <w:between w:val="nil"/>
          <w:bar w:val="nil"/>
        </w:pBdr>
        <w:shd w:val="clear" w:color="auto" w:fill="FFFFFF"/>
        <w:spacing w:after="0"/>
        <w:contextualSpacing/>
        <w:outlineLvl w:val="0"/>
        <w:rPr>
          <w:rFonts w:ascii="Arial" w:eastAsia="Arial" w:hAnsi="Arial" w:cs="Arial"/>
          <w:sz w:val="18"/>
          <w:szCs w:val="18"/>
          <w:u w:val="single"/>
        </w:rPr>
      </w:pPr>
      <w:r w:rsidRPr="00917449">
        <w:rPr>
          <w:rFonts w:ascii="Arial" w:eastAsia="Arial" w:hAnsi="Arial" w:cs="Arial"/>
          <w:sz w:val="18"/>
          <w:szCs w:val="18"/>
          <w:u w:val="single"/>
        </w:rPr>
        <w:t xml:space="preserve">Obešenke za WC školjko________________________________________________________  6 kos </w:t>
      </w:r>
    </w:p>
    <w:p w14:paraId="4FC2391D" w14:textId="77777777" w:rsidR="00917449" w:rsidRPr="00917449" w:rsidRDefault="00917449" w:rsidP="001A7FC9">
      <w:pPr>
        <w:widowControl w:val="0"/>
        <w:shd w:val="clear" w:color="auto" w:fill="FFFFFF"/>
        <w:spacing w:after="0"/>
        <w:outlineLvl w:val="0"/>
        <w:rPr>
          <w:rFonts w:ascii="Arial" w:eastAsia="Arial" w:hAnsi="Arial" w:cs="Arial"/>
          <w:sz w:val="18"/>
          <w:szCs w:val="18"/>
          <w:u w:val="single"/>
        </w:rPr>
      </w:pPr>
    </w:p>
    <w:p w14:paraId="6915F383"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spacing w:after="0"/>
        <w:outlineLvl w:val="0"/>
        <w:rPr>
          <w:rFonts w:ascii="Arial" w:eastAsia="Arial" w:hAnsi="Arial" w:cs="Arial"/>
          <w:sz w:val="18"/>
          <w:szCs w:val="18"/>
        </w:rPr>
      </w:pPr>
      <w:r w:rsidRPr="00917449">
        <w:rPr>
          <w:rFonts w:ascii="Arial" w:eastAsia="Arial" w:hAnsi="Arial" w:cs="Arial"/>
          <w:b/>
          <w:bCs/>
          <w:sz w:val="18"/>
          <w:szCs w:val="18"/>
        </w:rPr>
        <w:t>VILA ROŽLE, Aškerčeva 21</w:t>
      </w:r>
    </w:p>
    <w:p w14:paraId="0A2BCA9A" w14:textId="77777777" w:rsidR="00917449" w:rsidRPr="00917449" w:rsidRDefault="00917449" w:rsidP="001A7FC9">
      <w:pPr>
        <w:pBdr>
          <w:top w:val="nil"/>
          <w:left w:val="nil"/>
          <w:bottom w:val="nil"/>
          <w:right w:val="nil"/>
          <w:between w:val="nil"/>
          <w:bar w:val="nil"/>
        </w:pBdr>
        <w:shd w:val="clear" w:color="auto" w:fill="FFFFFF"/>
        <w:spacing w:after="0"/>
        <w:ind w:left="753"/>
        <w:rPr>
          <w:rFonts w:ascii="Arial" w:eastAsia="Arial" w:hAnsi="Arial" w:cs="Arial"/>
          <w:b/>
          <w:bCs/>
          <w:spacing w:val="-3"/>
          <w:sz w:val="18"/>
          <w:szCs w:val="18"/>
          <w:u w:val="single"/>
        </w:rPr>
      </w:pPr>
    </w:p>
    <w:p w14:paraId="4D081989" w14:textId="77777777" w:rsidR="00917449" w:rsidRPr="00917449" w:rsidRDefault="00917449" w:rsidP="00DB5672">
      <w:pPr>
        <w:numPr>
          <w:ilvl w:val="0"/>
          <w:numId w:val="68"/>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b/>
          <w:bCs/>
          <w:spacing w:val="-3"/>
          <w:sz w:val="18"/>
          <w:szCs w:val="18"/>
          <w:u w:val="single"/>
        </w:rPr>
      </w:pPr>
      <w:r w:rsidRPr="00917449">
        <w:rPr>
          <w:rFonts w:ascii="Arial" w:hAnsi="Arial" w:cs="Arial"/>
          <w:b/>
          <w:bCs/>
          <w:spacing w:val="-3"/>
          <w:sz w:val="18"/>
          <w:szCs w:val="18"/>
          <w:u w:val="single"/>
        </w:rPr>
        <w:t xml:space="preserve">Talne površine skupaj           </w:t>
      </w:r>
      <w:r w:rsidRPr="00917449">
        <w:rPr>
          <w:rFonts w:ascii="Arial" w:hAnsi="Arial" w:cs="Arial"/>
          <w:b/>
          <w:bCs/>
          <w:sz w:val="18"/>
          <w:szCs w:val="18"/>
          <w:u w:val="single"/>
        </w:rPr>
        <w:t xml:space="preserve">                                                                                                    </w:t>
      </w:r>
      <w:r w:rsidRPr="00917449">
        <w:rPr>
          <w:rFonts w:ascii="Arial" w:hAnsi="Arial" w:cs="Arial"/>
          <w:b/>
          <w:bCs/>
          <w:spacing w:val="-3"/>
          <w:sz w:val="18"/>
          <w:szCs w:val="18"/>
          <w:u w:val="single"/>
        </w:rPr>
        <w:t>330 ,00 m²</w:t>
      </w:r>
    </w:p>
    <w:p w14:paraId="4AC88153" w14:textId="77777777" w:rsidR="00917449" w:rsidRPr="00917449" w:rsidRDefault="00917449" w:rsidP="001A7FC9">
      <w:pPr>
        <w:widowControl w:val="0"/>
        <w:pBdr>
          <w:top w:val="nil"/>
          <w:left w:val="nil"/>
          <w:bottom w:val="nil"/>
          <w:right w:val="nil"/>
          <w:between w:val="nil"/>
          <w:bar w:val="nil"/>
        </w:pBdr>
        <w:shd w:val="clear" w:color="auto" w:fill="FFFFFF"/>
        <w:spacing w:after="0"/>
        <w:rPr>
          <w:rFonts w:ascii="Arial" w:eastAsia="Arial" w:hAnsi="Arial" w:cs="Arial"/>
          <w:b/>
          <w:bCs/>
          <w:sz w:val="18"/>
          <w:szCs w:val="18"/>
          <w:u w:val="single"/>
        </w:rPr>
      </w:pPr>
    </w:p>
    <w:p w14:paraId="09161DDB" w14:textId="77777777" w:rsidR="00917449" w:rsidRPr="00917449" w:rsidRDefault="00917449" w:rsidP="00DB5672">
      <w:pPr>
        <w:widowControl w:val="0"/>
        <w:numPr>
          <w:ilvl w:val="0"/>
          <w:numId w:val="110"/>
        </w:numPr>
        <w:pBdr>
          <w:top w:val="nil"/>
          <w:left w:val="nil"/>
          <w:bottom w:val="nil"/>
          <w:right w:val="nil"/>
          <w:between w:val="nil"/>
          <w:bar w:val="nil"/>
        </w:pBdr>
        <w:shd w:val="clear" w:color="auto" w:fill="FFFFFF"/>
        <w:spacing w:after="0"/>
        <w:contextualSpacing/>
        <w:rPr>
          <w:rFonts w:ascii="Arial" w:eastAsia="Arial" w:hAnsi="Arial" w:cs="Arial"/>
          <w:sz w:val="18"/>
          <w:szCs w:val="18"/>
          <w:u w:val="single"/>
        </w:rPr>
      </w:pPr>
      <w:r w:rsidRPr="00917449">
        <w:rPr>
          <w:rFonts w:ascii="Arial" w:hAnsi="Arial" w:cs="Arial"/>
          <w:spacing w:val="-1"/>
          <w:sz w:val="18"/>
          <w:szCs w:val="18"/>
          <w:u w:val="single"/>
        </w:rPr>
        <w:t>PVC talna obloga</w:t>
      </w:r>
      <w:r w:rsidRPr="00917449">
        <w:rPr>
          <w:rFonts w:ascii="Arial" w:eastAsia="Arial" w:hAnsi="Arial" w:cs="Arial"/>
          <w:sz w:val="18"/>
          <w:szCs w:val="18"/>
          <w:u w:val="single"/>
        </w:rPr>
        <w:t xml:space="preserve">       </w:t>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hAnsi="Arial" w:cs="Arial"/>
          <w:spacing w:val="-1"/>
          <w:sz w:val="18"/>
          <w:szCs w:val="18"/>
          <w:u w:val="single"/>
        </w:rPr>
        <w:t xml:space="preserve">250,00 </w:t>
      </w:r>
      <w:r w:rsidRPr="00917449">
        <w:rPr>
          <w:rFonts w:ascii="Arial" w:hAnsi="Arial" w:cs="Arial"/>
          <w:spacing w:val="-3"/>
          <w:sz w:val="18"/>
          <w:szCs w:val="18"/>
          <w:u w:val="single"/>
        </w:rPr>
        <w:t>m²</w:t>
      </w:r>
    </w:p>
    <w:p w14:paraId="3083FFB9" w14:textId="77777777" w:rsidR="00917449" w:rsidRPr="00D40A63"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pacing w:val="-1"/>
          <w:sz w:val="18"/>
          <w:szCs w:val="18"/>
          <w:u w:val="single"/>
        </w:rPr>
        <w:t>Keramika</w:t>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hAnsi="Arial" w:cs="Arial"/>
          <w:spacing w:val="10"/>
          <w:sz w:val="18"/>
          <w:szCs w:val="18"/>
          <w:u w:val="single"/>
        </w:rPr>
        <w:t>80,00</w:t>
      </w:r>
      <w:r w:rsidRPr="00917449">
        <w:rPr>
          <w:rFonts w:ascii="Arial" w:hAnsi="Arial" w:cs="Arial"/>
          <w:spacing w:val="-3"/>
          <w:sz w:val="18"/>
          <w:szCs w:val="18"/>
          <w:u w:val="single"/>
        </w:rPr>
        <w:t>m²</w:t>
      </w:r>
    </w:p>
    <w:p w14:paraId="52F639A4" w14:textId="77777777" w:rsidR="00D40A63" w:rsidRPr="00917449" w:rsidRDefault="00D40A63" w:rsidP="00AA6078">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u w:val="single"/>
        </w:rPr>
      </w:pPr>
    </w:p>
    <w:p w14:paraId="4B0E35D3"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u w:val="single"/>
        </w:rPr>
      </w:pPr>
    </w:p>
    <w:p w14:paraId="7B33B30B" w14:textId="77777777" w:rsidR="00917449" w:rsidRPr="00917449" w:rsidRDefault="00917449" w:rsidP="00DB5672">
      <w:pPr>
        <w:numPr>
          <w:ilvl w:val="0"/>
          <w:numId w:val="68"/>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b/>
          <w:bCs/>
          <w:spacing w:val="-3"/>
          <w:sz w:val="18"/>
          <w:szCs w:val="18"/>
          <w:u w:val="single"/>
        </w:rPr>
      </w:pPr>
      <w:r w:rsidRPr="00917449">
        <w:rPr>
          <w:rFonts w:ascii="Arial" w:hAnsi="Arial" w:cs="Arial"/>
          <w:b/>
          <w:bCs/>
          <w:spacing w:val="7"/>
          <w:sz w:val="18"/>
          <w:szCs w:val="18"/>
          <w:u w:val="single"/>
        </w:rPr>
        <w:t>Površina oken in ostalih steklenih površin                                                             80,00</w:t>
      </w:r>
      <w:r w:rsidRPr="00917449">
        <w:rPr>
          <w:rFonts w:ascii="Arial" w:hAnsi="Arial" w:cs="Arial"/>
          <w:b/>
          <w:bCs/>
          <w:spacing w:val="21"/>
          <w:sz w:val="18"/>
          <w:szCs w:val="18"/>
          <w:u w:val="single"/>
        </w:rPr>
        <w:t xml:space="preserve"> </w:t>
      </w:r>
      <w:r w:rsidRPr="00917449">
        <w:rPr>
          <w:rFonts w:ascii="Arial" w:hAnsi="Arial" w:cs="Arial"/>
          <w:b/>
          <w:bCs/>
          <w:spacing w:val="-3"/>
          <w:sz w:val="18"/>
          <w:szCs w:val="18"/>
          <w:u w:val="single"/>
        </w:rPr>
        <w:t>m²</w:t>
      </w:r>
    </w:p>
    <w:p w14:paraId="0968B392" w14:textId="77777777" w:rsidR="00917449" w:rsidRPr="00917449" w:rsidRDefault="00917449" w:rsidP="001A7FC9">
      <w:pPr>
        <w:pBdr>
          <w:top w:val="nil"/>
          <w:left w:val="nil"/>
          <w:bottom w:val="nil"/>
          <w:right w:val="nil"/>
          <w:between w:val="nil"/>
          <w:bar w:val="nil"/>
        </w:pBdr>
        <w:shd w:val="clear" w:color="auto" w:fill="FFFFFF"/>
        <w:spacing w:after="0"/>
        <w:ind w:left="753"/>
        <w:outlineLvl w:val="0"/>
        <w:rPr>
          <w:rFonts w:ascii="Arial" w:eastAsia="Arial" w:hAnsi="Arial" w:cs="Arial"/>
          <w:b/>
          <w:bCs/>
          <w:spacing w:val="-3"/>
          <w:sz w:val="18"/>
          <w:szCs w:val="18"/>
          <w:u w:val="single"/>
        </w:rPr>
      </w:pPr>
    </w:p>
    <w:p w14:paraId="10BDA436"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b/>
          <w:bCs/>
          <w:sz w:val="18"/>
          <w:szCs w:val="18"/>
          <w:u w:val="single"/>
        </w:rPr>
      </w:pPr>
      <w:r w:rsidRPr="00917449">
        <w:rPr>
          <w:rFonts w:ascii="Arial" w:hAnsi="Arial" w:cs="Arial"/>
          <w:sz w:val="18"/>
          <w:szCs w:val="18"/>
        </w:rPr>
        <w:t>okna, vrata, steklene stene</w:t>
      </w:r>
    </w:p>
    <w:p w14:paraId="5651599F" w14:textId="77777777" w:rsidR="00917449" w:rsidRPr="00917449" w:rsidRDefault="00917449" w:rsidP="001A7FC9">
      <w:pPr>
        <w:shd w:val="clear" w:color="auto" w:fill="FFFFFF"/>
        <w:spacing w:after="0"/>
        <w:outlineLvl w:val="0"/>
        <w:rPr>
          <w:rFonts w:ascii="Arial" w:eastAsia="Arial" w:hAnsi="Arial" w:cs="Arial"/>
          <w:b/>
          <w:bCs/>
          <w:spacing w:val="-3"/>
          <w:sz w:val="18"/>
          <w:szCs w:val="18"/>
          <w:u w:val="single"/>
        </w:rPr>
      </w:pPr>
    </w:p>
    <w:p w14:paraId="09E816D6" w14:textId="77777777" w:rsidR="00917449" w:rsidRPr="00917449" w:rsidRDefault="00917449" w:rsidP="001A7FC9">
      <w:pPr>
        <w:shd w:val="clear" w:color="auto" w:fill="FFFFFF"/>
        <w:spacing w:after="0"/>
        <w:outlineLvl w:val="0"/>
        <w:rPr>
          <w:rFonts w:ascii="Arial" w:eastAsia="Arial" w:hAnsi="Arial" w:cs="Arial"/>
          <w:b/>
          <w:bCs/>
          <w:spacing w:val="-3"/>
          <w:sz w:val="18"/>
          <w:szCs w:val="18"/>
          <w:u w:val="single"/>
        </w:rPr>
      </w:pPr>
      <w:r w:rsidRPr="00917449">
        <w:rPr>
          <w:rFonts w:ascii="Arial" w:eastAsia="Arial" w:hAnsi="Arial" w:cs="Arial"/>
          <w:b/>
          <w:bCs/>
          <w:spacing w:val="-3"/>
          <w:sz w:val="18"/>
          <w:szCs w:val="18"/>
          <w:u w:val="single"/>
        </w:rPr>
        <w:t>ČIŠČENJE</w:t>
      </w:r>
    </w:p>
    <w:p w14:paraId="27C0BCB3" w14:textId="77777777" w:rsidR="00917449" w:rsidRPr="00917449" w:rsidRDefault="00917449" w:rsidP="001A7FC9">
      <w:pPr>
        <w:shd w:val="clear" w:color="auto" w:fill="FFFFFF"/>
        <w:spacing w:after="0"/>
        <w:ind w:firstLine="360"/>
        <w:outlineLvl w:val="0"/>
        <w:rPr>
          <w:rFonts w:ascii="Arial" w:eastAsia="Arial" w:hAnsi="Arial" w:cs="Arial"/>
          <w:spacing w:val="-5"/>
          <w:sz w:val="18"/>
          <w:szCs w:val="18"/>
          <w:u w:val="single"/>
        </w:rPr>
      </w:pPr>
    </w:p>
    <w:p w14:paraId="2813F845" w14:textId="77777777" w:rsidR="00917449" w:rsidRPr="00917449" w:rsidRDefault="00917449" w:rsidP="001A7FC9">
      <w:pPr>
        <w:shd w:val="clear" w:color="auto" w:fill="FFFFFF"/>
        <w:spacing w:after="0"/>
        <w:ind w:firstLine="360"/>
        <w:outlineLvl w:val="0"/>
        <w:rPr>
          <w:rFonts w:ascii="Arial" w:eastAsia="Arial" w:hAnsi="Arial" w:cs="Arial"/>
          <w:spacing w:val="-5"/>
          <w:sz w:val="18"/>
          <w:szCs w:val="18"/>
          <w:u w:val="single"/>
        </w:rPr>
      </w:pPr>
      <w:r w:rsidRPr="00917449">
        <w:rPr>
          <w:rFonts w:ascii="Arial" w:eastAsia="Arial" w:hAnsi="Arial" w:cs="Arial"/>
          <w:spacing w:val="-5"/>
          <w:sz w:val="18"/>
          <w:szCs w:val="18"/>
          <w:u w:val="single"/>
        </w:rPr>
        <w:t xml:space="preserve">DNEVNO: </w:t>
      </w:r>
    </w:p>
    <w:p w14:paraId="21282F5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Suho in mokro brisanje talnih površin, mokro brisanje praznih miz in stolov,</w:t>
      </w:r>
    </w:p>
    <w:p w14:paraId="1DAD8A0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praznjenje košev za smeti,</w:t>
      </w:r>
      <w:r w:rsidRPr="00917449">
        <w:rPr>
          <w:rFonts w:ascii="Arial" w:hAnsi="Arial" w:cs="Arial"/>
          <w:sz w:val="18"/>
          <w:szCs w:val="18"/>
        </w:rPr>
        <w:t xml:space="preserve"> zbiranje – (ločeno) in odnašanje smeti v zabojnik,</w:t>
      </w:r>
    </w:p>
    <w:p w14:paraId="25960651"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zalivanje rastlin in zračenje prostorov – v dogovoru,</w:t>
      </w:r>
    </w:p>
    <w:p w14:paraId="077D12F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čiščenje sanitarnih prostorov,</w:t>
      </w:r>
    </w:p>
    <w:p w14:paraId="644E4B46"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menjava toaletnega papirja in brisač,</w:t>
      </w:r>
    </w:p>
    <w:p w14:paraId="2AAAB4B1"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 xml:space="preserve">polnjenje </w:t>
      </w:r>
      <w:proofErr w:type="spellStart"/>
      <w:r w:rsidRPr="00917449">
        <w:rPr>
          <w:rFonts w:ascii="Arial" w:hAnsi="Arial" w:cs="Arial"/>
          <w:spacing w:val="-1"/>
          <w:sz w:val="18"/>
          <w:szCs w:val="18"/>
        </w:rPr>
        <w:t>milnikov</w:t>
      </w:r>
      <w:proofErr w:type="spellEnd"/>
      <w:r w:rsidRPr="00917449">
        <w:rPr>
          <w:rFonts w:ascii="Arial" w:hAnsi="Arial" w:cs="Arial"/>
          <w:spacing w:val="-1"/>
          <w:sz w:val="18"/>
          <w:szCs w:val="18"/>
        </w:rPr>
        <w:t>,</w:t>
      </w:r>
    </w:p>
    <w:p w14:paraId="71E2B23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pranje in likanje kuhinjskih krp,</w:t>
      </w:r>
    </w:p>
    <w:p w14:paraId="20DC69A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 xml:space="preserve">čiščenje vseh izpostavljenih steklenih vrat, sten in ročajev na vhodih v stavbo in </w:t>
      </w:r>
      <w:r w:rsidRPr="00917449">
        <w:rPr>
          <w:rFonts w:ascii="Arial" w:hAnsi="Arial" w:cs="Arial"/>
          <w:spacing w:val="-3"/>
          <w:sz w:val="18"/>
          <w:szCs w:val="18"/>
        </w:rPr>
        <w:t>posameznih nadstropjih,</w:t>
      </w:r>
    </w:p>
    <w:p w14:paraId="42CE455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pometanje dvorišča pred vhodom v stavbo.</w:t>
      </w:r>
    </w:p>
    <w:p w14:paraId="7E472FB6"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0BFE44CB" w14:textId="77777777" w:rsidR="00917449" w:rsidRPr="00917449" w:rsidRDefault="00917449" w:rsidP="001A7FC9">
      <w:pPr>
        <w:widowControl w:val="0"/>
        <w:shd w:val="clear" w:color="auto" w:fill="FFFFFF"/>
        <w:spacing w:after="0"/>
        <w:jc w:val="both"/>
        <w:rPr>
          <w:rFonts w:ascii="Arial" w:eastAsia="Arial" w:hAnsi="Arial" w:cs="Arial"/>
          <w:sz w:val="18"/>
          <w:szCs w:val="18"/>
        </w:rPr>
      </w:pPr>
      <w:r w:rsidRPr="00917449">
        <w:rPr>
          <w:rFonts w:ascii="Arial" w:eastAsia="Arial" w:hAnsi="Arial" w:cs="Arial"/>
          <w:sz w:val="18"/>
          <w:szCs w:val="18"/>
        </w:rPr>
        <w:t xml:space="preserve">Dnevno čiščenje se izvaja vsak dan 4 ure, čas čiščenja se določi v dogovoru z vodjo. </w:t>
      </w:r>
    </w:p>
    <w:p w14:paraId="34A1D3F9" w14:textId="77777777" w:rsidR="00917449" w:rsidRPr="00917449" w:rsidRDefault="00917449" w:rsidP="001A7FC9">
      <w:pPr>
        <w:widowControl w:val="0"/>
        <w:shd w:val="clear" w:color="auto" w:fill="FFFFFF"/>
        <w:spacing w:after="0"/>
        <w:jc w:val="both"/>
        <w:rPr>
          <w:rFonts w:ascii="Arial" w:eastAsia="Arial" w:hAnsi="Arial" w:cs="Arial"/>
          <w:color w:val="FF0000"/>
          <w:sz w:val="18"/>
          <w:szCs w:val="18"/>
        </w:rPr>
      </w:pPr>
    </w:p>
    <w:p w14:paraId="3F4DC216" w14:textId="77777777" w:rsidR="00917449" w:rsidRPr="00917449" w:rsidRDefault="00917449" w:rsidP="001A7FC9">
      <w:pPr>
        <w:shd w:val="clear" w:color="auto" w:fill="FFFFFF"/>
        <w:spacing w:after="0"/>
        <w:ind w:left="720"/>
        <w:outlineLvl w:val="0"/>
        <w:rPr>
          <w:rFonts w:ascii="Arial" w:eastAsia="Arial" w:hAnsi="Arial" w:cs="Arial"/>
          <w:spacing w:val="-1"/>
          <w:sz w:val="18"/>
          <w:szCs w:val="18"/>
          <w:u w:val="single"/>
        </w:rPr>
      </w:pPr>
      <w:r w:rsidRPr="00917449">
        <w:rPr>
          <w:rFonts w:ascii="Arial" w:eastAsia="Arial" w:hAnsi="Arial" w:cs="Arial"/>
          <w:spacing w:val="-1"/>
          <w:sz w:val="18"/>
          <w:szCs w:val="18"/>
          <w:u w:val="single"/>
        </w:rPr>
        <w:t>MESEČNO:</w:t>
      </w:r>
    </w:p>
    <w:p w14:paraId="251B9C8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mokro odstranjevanje prahu in nečistoče s pisalnih miz in pultov, klubskih in </w:t>
      </w:r>
      <w:r w:rsidRPr="00917449">
        <w:rPr>
          <w:rFonts w:ascii="Arial" w:hAnsi="Arial" w:cs="Arial"/>
          <w:sz w:val="18"/>
          <w:szCs w:val="18"/>
        </w:rPr>
        <w:t>konferenčnih miz, okenskih  polic, vitrin, radiatorjev, slik in ostalih površin,</w:t>
      </w:r>
    </w:p>
    <w:p w14:paraId="2F5105B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suho in mokro odstranjevanje prahu in nečistoče z vseh talnih površin, ne glede </w:t>
      </w:r>
      <w:r w:rsidRPr="00917449">
        <w:rPr>
          <w:rFonts w:ascii="Arial" w:hAnsi="Arial" w:cs="Arial"/>
          <w:sz w:val="18"/>
          <w:szCs w:val="18"/>
        </w:rPr>
        <w:t>na vrsto talne obloge,</w:t>
      </w:r>
    </w:p>
    <w:p w14:paraId="525618E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mokro čiščenje stenske keramike v sanitarnih prostorih.</w:t>
      </w:r>
    </w:p>
    <w:p w14:paraId="4C06F9D7"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fino čiščenje vodovodnih armatur, WC školjk in umivalnikov ter mokro čiščenje </w:t>
      </w:r>
      <w:r w:rsidRPr="00917449">
        <w:rPr>
          <w:rFonts w:ascii="Arial" w:hAnsi="Arial" w:cs="Arial"/>
          <w:sz w:val="18"/>
          <w:szCs w:val="18"/>
        </w:rPr>
        <w:t>radiatorjev v sanitarnih prostorih, menjava dišav,</w:t>
      </w:r>
    </w:p>
    <w:p w14:paraId="42AB7A5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mokro čiščenje radiatorjev, in okenskih polic,</w:t>
      </w:r>
    </w:p>
    <w:p w14:paraId="4781D950"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mokro čiščenje vseh varovalnih stopniščnih ograj,</w:t>
      </w:r>
    </w:p>
    <w:p w14:paraId="5B7AAD40"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0C554C44" w14:textId="77777777" w:rsidR="00917449" w:rsidRPr="00917449" w:rsidRDefault="00917449" w:rsidP="001A7FC9">
      <w:pPr>
        <w:shd w:val="clear" w:color="auto" w:fill="FFFFFF"/>
        <w:spacing w:after="0"/>
        <w:jc w:val="both"/>
        <w:rPr>
          <w:rFonts w:ascii="Arial" w:eastAsia="Arial" w:hAnsi="Arial" w:cs="Arial"/>
          <w:spacing w:val="-3"/>
          <w:sz w:val="18"/>
          <w:szCs w:val="18"/>
        </w:rPr>
      </w:pPr>
      <w:r w:rsidRPr="00917449">
        <w:rPr>
          <w:rFonts w:ascii="Arial" w:eastAsia="Arial" w:hAnsi="Arial" w:cs="Arial"/>
          <w:spacing w:val="-3"/>
          <w:sz w:val="18"/>
          <w:szCs w:val="18"/>
        </w:rPr>
        <w:t xml:space="preserve">Tedensko in mesečno čiščenje se izvaja na podlagi predhodnega dogovora. </w:t>
      </w:r>
    </w:p>
    <w:p w14:paraId="3F5B8247" w14:textId="77777777" w:rsidR="00917449" w:rsidRPr="00917449" w:rsidRDefault="00917449" w:rsidP="001A7FC9">
      <w:pPr>
        <w:shd w:val="clear" w:color="auto" w:fill="FFFFFF"/>
        <w:spacing w:after="0"/>
        <w:jc w:val="both"/>
        <w:rPr>
          <w:rFonts w:ascii="Arial" w:eastAsia="Arial" w:hAnsi="Arial" w:cs="Arial"/>
          <w:spacing w:val="-3"/>
          <w:sz w:val="18"/>
          <w:szCs w:val="18"/>
        </w:rPr>
      </w:pPr>
    </w:p>
    <w:p w14:paraId="34A1B2C3" w14:textId="77777777" w:rsidR="00917449" w:rsidRPr="00917449" w:rsidRDefault="00917449" w:rsidP="001A7FC9">
      <w:pPr>
        <w:shd w:val="clear" w:color="auto" w:fill="FFFFFF"/>
        <w:spacing w:after="0"/>
        <w:ind w:left="720"/>
        <w:outlineLvl w:val="0"/>
        <w:rPr>
          <w:rFonts w:ascii="Arial" w:eastAsia="Arial" w:hAnsi="Arial" w:cs="Arial"/>
          <w:spacing w:val="-1"/>
          <w:sz w:val="18"/>
          <w:szCs w:val="18"/>
          <w:u w:val="single"/>
        </w:rPr>
      </w:pPr>
      <w:r w:rsidRPr="00917449">
        <w:rPr>
          <w:rFonts w:ascii="Arial" w:eastAsia="Arial" w:hAnsi="Arial" w:cs="Arial"/>
          <w:spacing w:val="-1"/>
          <w:sz w:val="18"/>
          <w:szCs w:val="18"/>
          <w:u w:val="single"/>
        </w:rPr>
        <w:t>DVAKRAT LETNO:</w:t>
      </w:r>
    </w:p>
    <w:p w14:paraId="3A53BBE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generalno čiščenje talnih oblog glede na vrsto talnih oblog,</w:t>
      </w:r>
    </w:p>
    <w:p w14:paraId="395D722D" w14:textId="472488C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 xml:space="preserve">mokro čiščenje steklenih površin oken ter okenskih </w:t>
      </w:r>
      <w:r w:rsidR="00780265">
        <w:rPr>
          <w:rFonts w:ascii="Arial" w:hAnsi="Arial" w:cs="Arial"/>
          <w:sz w:val="18"/>
          <w:szCs w:val="18"/>
        </w:rPr>
        <w:t>polic</w:t>
      </w:r>
      <w:r w:rsidRPr="00917449">
        <w:rPr>
          <w:rFonts w:ascii="Arial" w:hAnsi="Arial" w:cs="Arial"/>
          <w:sz w:val="18"/>
          <w:szCs w:val="18"/>
        </w:rPr>
        <w:t>,</w:t>
      </w:r>
    </w:p>
    <w:p w14:paraId="50F2049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 xml:space="preserve">mokro čiščenje svetlobnih teles </w:t>
      </w:r>
      <w:r w:rsidRPr="00917449">
        <w:rPr>
          <w:rFonts w:ascii="Arial" w:hAnsi="Arial" w:cs="Arial"/>
          <w:sz w:val="18"/>
          <w:szCs w:val="18"/>
        </w:rPr>
        <w:t>in vratnih kril,</w:t>
      </w:r>
    </w:p>
    <w:p w14:paraId="6FA6B8F8"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6A12F10F" w14:textId="77777777" w:rsidR="00917449" w:rsidRPr="00917449" w:rsidRDefault="00917449" w:rsidP="001A7FC9">
      <w:pPr>
        <w:shd w:val="clear" w:color="auto" w:fill="FFFFFF"/>
        <w:spacing w:after="0"/>
        <w:jc w:val="both"/>
        <w:rPr>
          <w:rFonts w:ascii="Arial" w:eastAsia="Arial" w:hAnsi="Arial" w:cs="Arial"/>
          <w:spacing w:val="-3"/>
          <w:sz w:val="18"/>
          <w:szCs w:val="18"/>
        </w:rPr>
      </w:pPr>
      <w:r w:rsidRPr="00917449">
        <w:rPr>
          <w:rFonts w:ascii="Arial" w:eastAsia="Arial" w:hAnsi="Arial" w:cs="Arial"/>
          <w:spacing w:val="-3"/>
          <w:sz w:val="18"/>
          <w:szCs w:val="18"/>
        </w:rPr>
        <w:t xml:space="preserve">Čiščenje se izvaja na podlagi predhodnega dogovora. </w:t>
      </w:r>
    </w:p>
    <w:p w14:paraId="73B6CD19" w14:textId="77777777" w:rsidR="00917449" w:rsidRPr="00917449" w:rsidRDefault="00917449" w:rsidP="001A7FC9">
      <w:pPr>
        <w:shd w:val="clear" w:color="auto" w:fill="FFFFFF"/>
        <w:spacing w:after="0"/>
        <w:jc w:val="both"/>
        <w:rPr>
          <w:rFonts w:ascii="Arial" w:eastAsia="Arial" w:hAnsi="Arial" w:cs="Arial"/>
          <w:spacing w:val="-3"/>
          <w:sz w:val="18"/>
          <w:szCs w:val="18"/>
        </w:rPr>
      </w:pPr>
    </w:p>
    <w:p w14:paraId="46E73390" w14:textId="77777777" w:rsidR="00917449" w:rsidRPr="00917449" w:rsidRDefault="00917449" w:rsidP="001A7FC9">
      <w:pPr>
        <w:shd w:val="clear" w:color="auto" w:fill="FFFFFF"/>
        <w:spacing w:after="0"/>
        <w:ind w:left="720"/>
        <w:rPr>
          <w:rFonts w:ascii="Arial" w:eastAsia="Arial" w:hAnsi="Arial" w:cs="Arial"/>
          <w:color w:val="FF0000"/>
          <w:spacing w:val="-7"/>
          <w:sz w:val="18"/>
          <w:szCs w:val="18"/>
        </w:rPr>
      </w:pPr>
      <w:r w:rsidRPr="00917449">
        <w:rPr>
          <w:rFonts w:ascii="Arial" w:eastAsia="Arial" w:hAnsi="Arial" w:cs="Arial"/>
          <w:spacing w:val="-7"/>
          <w:sz w:val="18"/>
          <w:szCs w:val="18"/>
          <w:u w:val="single"/>
        </w:rPr>
        <w:t xml:space="preserve">SANITARNI MATERIAL  - MESEČNA PORABA </w:t>
      </w:r>
    </w:p>
    <w:p w14:paraId="2EB20257"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pacing w:val="-7"/>
          <w:sz w:val="18"/>
          <w:szCs w:val="18"/>
          <w:u w:val="single"/>
        </w:rPr>
      </w:pPr>
      <w:r w:rsidRPr="00917449">
        <w:rPr>
          <w:rFonts w:ascii="Arial" w:hAnsi="Arial" w:cs="Arial"/>
          <w:spacing w:val="-7"/>
          <w:sz w:val="18"/>
          <w:szCs w:val="18"/>
          <w:u w:val="single"/>
        </w:rPr>
        <w:t xml:space="preserve">Tekoče milo za nalivanje        </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4 l</w:t>
      </w:r>
    </w:p>
    <w:p w14:paraId="7E10941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pacing w:val="-7"/>
          <w:sz w:val="18"/>
          <w:szCs w:val="18"/>
          <w:u w:val="single"/>
        </w:rPr>
        <w:t>WC papir v rolah</w:t>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hAnsi="Arial" w:cs="Arial"/>
          <w:spacing w:val="-6"/>
          <w:sz w:val="18"/>
          <w:szCs w:val="18"/>
          <w:u w:val="single"/>
        </w:rPr>
        <w:t>15 kos</w:t>
      </w:r>
    </w:p>
    <w:p w14:paraId="5D0DA040"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pacing w:val="-7"/>
          <w:sz w:val="18"/>
          <w:szCs w:val="18"/>
          <w:u w:val="single"/>
        </w:rPr>
        <w:t xml:space="preserve">Brisače v rolah  </w:t>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eastAsia="Arial" w:hAnsi="Arial" w:cs="Arial"/>
          <w:sz w:val="18"/>
          <w:szCs w:val="18"/>
          <w:u w:val="single"/>
        </w:rPr>
        <w:tab/>
        <w:t xml:space="preserve">                                                                         </w:t>
      </w:r>
      <w:r w:rsidRPr="00917449">
        <w:rPr>
          <w:rFonts w:ascii="Arial" w:hAnsi="Arial" w:cs="Arial"/>
          <w:spacing w:val="-5"/>
          <w:sz w:val="18"/>
          <w:szCs w:val="18"/>
          <w:u w:val="single"/>
        </w:rPr>
        <w:t>8 kos</w:t>
      </w:r>
    </w:p>
    <w:p w14:paraId="6EC9A11F"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pacing w:val="-3"/>
          <w:sz w:val="18"/>
          <w:szCs w:val="18"/>
          <w:u w:val="single"/>
        </w:rPr>
        <w:t>Vrečke za smeti 120 l</w:t>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eastAsia="Arial" w:hAnsi="Arial" w:cs="Arial"/>
          <w:sz w:val="18"/>
          <w:szCs w:val="18"/>
          <w:u w:val="single"/>
        </w:rPr>
        <w:tab/>
        <w:t xml:space="preserve">                            30 kos</w:t>
      </w:r>
    </w:p>
    <w:p w14:paraId="4837155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Vrečke za smeti 30 l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t xml:space="preserve">              50 kos</w:t>
      </w:r>
    </w:p>
    <w:p w14:paraId="043AF78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pacing w:val="-1"/>
          <w:sz w:val="18"/>
          <w:szCs w:val="18"/>
          <w:u w:val="single"/>
        </w:rPr>
        <w:t>WC obešanke – zunanje gumi</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12 kos</w:t>
      </w:r>
    </w:p>
    <w:p w14:paraId="65371470"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 xml:space="preserve">Obešenke za WC školjko________________________________________________________    6 kos </w:t>
      </w:r>
    </w:p>
    <w:p w14:paraId="0D180C72"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u w:val="single"/>
        </w:rPr>
      </w:pPr>
    </w:p>
    <w:p w14:paraId="6EA21946" w14:textId="77777777" w:rsidR="00917449" w:rsidRPr="00917449" w:rsidRDefault="00917449" w:rsidP="001A7FC9">
      <w:pPr>
        <w:widowControl w:val="0"/>
        <w:pBdr>
          <w:top w:val="nil"/>
          <w:left w:val="nil"/>
          <w:bottom w:val="nil"/>
          <w:right w:val="nil"/>
          <w:between w:val="nil"/>
          <w:bar w:val="nil"/>
        </w:pBdr>
        <w:shd w:val="clear" w:color="auto" w:fill="FFFFFF"/>
        <w:spacing w:after="0"/>
        <w:jc w:val="both"/>
        <w:rPr>
          <w:rFonts w:ascii="Arial" w:hAnsi="Arial" w:cs="Arial"/>
          <w:sz w:val="18"/>
          <w:szCs w:val="18"/>
        </w:rPr>
      </w:pPr>
      <w:proofErr w:type="spellStart"/>
      <w:r w:rsidRPr="00917449">
        <w:rPr>
          <w:rFonts w:ascii="Arial" w:hAnsi="Arial" w:cs="Arial"/>
          <w:sz w:val="18"/>
          <w:szCs w:val="18"/>
          <w:u w:val="single"/>
        </w:rPr>
        <w:t>Pisuar</w:t>
      </w:r>
      <w:proofErr w:type="spellEnd"/>
      <w:r w:rsidRPr="00917449">
        <w:rPr>
          <w:rFonts w:ascii="Arial" w:hAnsi="Arial" w:cs="Arial"/>
          <w:sz w:val="18"/>
          <w:szCs w:val="18"/>
          <w:u w:val="single"/>
        </w:rPr>
        <w:t xml:space="preserve"> ima novi sistem – suho čiščenje</w:t>
      </w:r>
      <w:r w:rsidRPr="00917449">
        <w:rPr>
          <w:rFonts w:ascii="Arial" w:hAnsi="Arial" w:cs="Arial"/>
          <w:sz w:val="18"/>
          <w:szCs w:val="18"/>
        </w:rPr>
        <w:t xml:space="preserve"> </w:t>
      </w:r>
    </w:p>
    <w:p w14:paraId="5BB0848B" w14:textId="77777777" w:rsidR="00917449" w:rsidRPr="00917449" w:rsidRDefault="00917449" w:rsidP="001A7FC9">
      <w:pPr>
        <w:widowControl w:val="0"/>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Pranje in likanje kuhinjskih krp.</w:t>
      </w:r>
    </w:p>
    <w:p w14:paraId="1DD9BAEA" w14:textId="77777777" w:rsidR="00917449" w:rsidRPr="00917449" w:rsidRDefault="00917449" w:rsidP="001A7FC9">
      <w:pPr>
        <w:widowControl w:val="0"/>
        <w:shd w:val="clear" w:color="auto" w:fill="FFFFFF"/>
        <w:spacing w:after="0"/>
        <w:outlineLvl w:val="0"/>
        <w:rPr>
          <w:rFonts w:ascii="Arial" w:eastAsia="Arial" w:hAnsi="Arial" w:cs="Arial"/>
          <w:sz w:val="18"/>
          <w:szCs w:val="18"/>
          <w:u w:val="single"/>
        </w:rPr>
      </w:pPr>
    </w:p>
    <w:p w14:paraId="44E4647F" w14:textId="77777777" w:rsidR="00917449" w:rsidRPr="00917449" w:rsidRDefault="001C2C41" w:rsidP="001A7FC9">
      <w:pPr>
        <w:pBdr>
          <w:top w:val="single" w:sz="4" w:space="0" w:color="000000"/>
          <w:left w:val="single" w:sz="4" w:space="0" w:color="000000"/>
          <w:bottom w:val="single" w:sz="4" w:space="0" w:color="000000"/>
          <w:right w:val="single" w:sz="4" w:space="0" w:color="000000"/>
        </w:pBdr>
        <w:shd w:val="clear" w:color="auto" w:fill="66FF99"/>
        <w:spacing w:after="0"/>
        <w:rPr>
          <w:rFonts w:ascii="Arial" w:eastAsia="Arial" w:hAnsi="Arial" w:cs="Arial"/>
          <w:b/>
          <w:bCs/>
          <w:sz w:val="18"/>
          <w:szCs w:val="18"/>
        </w:rPr>
      </w:pPr>
      <w:r>
        <w:rPr>
          <w:rFonts w:ascii="Arial" w:eastAsia="Arial" w:hAnsi="Arial" w:cs="Arial"/>
          <w:b/>
          <w:bCs/>
          <w:sz w:val="18"/>
          <w:szCs w:val="18"/>
        </w:rPr>
        <w:t>VILA BIANCA, Stari trg 3</w:t>
      </w:r>
    </w:p>
    <w:p w14:paraId="08F02C8A" w14:textId="77777777" w:rsidR="00917449" w:rsidRPr="00917449" w:rsidRDefault="00917449" w:rsidP="001A7FC9">
      <w:pPr>
        <w:pBdr>
          <w:top w:val="nil"/>
          <w:left w:val="nil"/>
          <w:bottom w:val="nil"/>
          <w:right w:val="nil"/>
          <w:between w:val="nil"/>
          <w:bar w:val="nil"/>
        </w:pBdr>
        <w:shd w:val="clear" w:color="auto" w:fill="FFFFFF"/>
        <w:spacing w:after="0"/>
        <w:ind w:firstLine="360"/>
        <w:rPr>
          <w:rFonts w:ascii="Arial" w:hAnsi="Arial" w:cs="Arial"/>
          <w:b/>
          <w:bCs/>
          <w:sz w:val="18"/>
          <w:szCs w:val="18"/>
          <w:u w:val="single"/>
        </w:rPr>
      </w:pPr>
    </w:p>
    <w:p w14:paraId="00E959CB" w14:textId="77777777" w:rsidR="00917449" w:rsidRPr="00917449" w:rsidRDefault="00917449" w:rsidP="001A7FC9">
      <w:pPr>
        <w:pBdr>
          <w:top w:val="nil"/>
          <w:left w:val="nil"/>
          <w:bottom w:val="nil"/>
          <w:right w:val="nil"/>
          <w:between w:val="nil"/>
          <w:bar w:val="nil"/>
        </w:pBdr>
        <w:shd w:val="clear" w:color="auto" w:fill="FFFFFF"/>
        <w:spacing w:after="0"/>
        <w:ind w:firstLine="360"/>
        <w:rPr>
          <w:rFonts w:ascii="Arial" w:eastAsia="Arial" w:hAnsi="Arial" w:cs="Arial"/>
          <w:b/>
          <w:bCs/>
          <w:spacing w:val="-3"/>
          <w:sz w:val="18"/>
          <w:szCs w:val="18"/>
          <w:u w:val="single"/>
        </w:rPr>
      </w:pPr>
      <w:r w:rsidRPr="00917449">
        <w:rPr>
          <w:rFonts w:ascii="Arial" w:hAnsi="Arial" w:cs="Arial"/>
          <w:b/>
          <w:bCs/>
          <w:sz w:val="18"/>
          <w:szCs w:val="18"/>
          <w:u w:val="single"/>
        </w:rPr>
        <w:t xml:space="preserve">1. Talne površine skupaj     </w:t>
      </w:r>
      <w:r w:rsidRPr="00917449">
        <w:rPr>
          <w:rFonts w:ascii="Arial" w:hAnsi="Arial" w:cs="Arial"/>
          <w:b/>
          <w:bCs/>
          <w:sz w:val="18"/>
          <w:szCs w:val="18"/>
          <w:u w:val="single"/>
        </w:rPr>
        <w:tab/>
      </w:r>
      <w:r w:rsidRPr="00917449">
        <w:rPr>
          <w:rFonts w:ascii="Arial" w:hAnsi="Arial" w:cs="Arial"/>
          <w:b/>
          <w:bCs/>
          <w:sz w:val="18"/>
          <w:szCs w:val="18"/>
          <w:u w:val="single"/>
        </w:rPr>
        <w:tab/>
      </w:r>
      <w:r w:rsidRPr="00917449">
        <w:rPr>
          <w:rFonts w:ascii="Arial" w:hAnsi="Arial" w:cs="Arial"/>
          <w:b/>
          <w:bCs/>
          <w:sz w:val="18"/>
          <w:szCs w:val="18"/>
          <w:u w:val="single"/>
        </w:rPr>
        <w:tab/>
        <w:t xml:space="preserve">                                                                                984,00</w:t>
      </w:r>
      <w:r w:rsidRPr="00917449">
        <w:rPr>
          <w:rFonts w:ascii="Arial" w:hAnsi="Arial" w:cs="Arial"/>
          <w:b/>
          <w:bCs/>
          <w:spacing w:val="-3"/>
          <w:sz w:val="18"/>
          <w:szCs w:val="18"/>
          <w:u w:val="single"/>
        </w:rPr>
        <w:t xml:space="preserve"> m²</w:t>
      </w:r>
    </w:p>
    <w:p w14:paraId="132661F1" w14:textId="77777777" w:rsidR="00917449" w:rsidRPr="00917449" w:rsidRDefault="00917449" w:rsidP="001A7FC9">
      <w:pPr>
        <w:shd w:val="clear" w:color="auto" w:fill="FFFFFF"/>
        <w:spacing w:after="0"/>
        <w:ind w:left="720"/>
        <w:rPr>
          <w:rFonts w:ascii="Arial" w:eastAsia="Arial" w:hAnsi="Arial" w:cs="Arial"/>
          <w:b/>
          <w:bCs/>
          <w:sz w:val="18"/>
          <w:szCs w:val="18"/>
          <w:u w:val="single"/>
        </w:rPr>
      </w:pPr>
    </w:p>
    <w:p w14:paraId="42881FF0" w14:textId="77777777" w:rsidR="00917449" w:rsidRPr="00917449" w:rsidRDefault="00917449" w:rsidP="00DB5672">
      <w:pPr>
        <w:widowControl w:val="0"/>
        <w:numPr>
          <w:ilvl w:val="0"/>
          <w:numId w:val="70"/>
        </w:numPr>
        <w:pBdr>
          <w:top w:val="nil"/>
          <w:left w:val="nil"/>
          <w:bottom w:val="nil"/>
          <w:right w:val="nil"/>
          <w:between w:val="nil"/>
          <w:bar w:val="nil"/>
        </w:pBdr>
        <w:shd w:val="clear" w:color="auto" w:fill="FFFFFF"/>
        <w:tabs>
          <w:tab w:val="num" w:pos="741"/>
        </w:tabs>
        <w:spacing w:after="0"/>
        <w:ind w:left="752" w:hanging="392"/>
        <w:rPr>
          <w:rFonts w:ascii="Arial" w:eastAsia="Arial" w:hAnsi="Arial" w:cs="Arial"/>
          <w:sz w:val="18"/>
          <w:szCs w:val="18"/>
          <w:u w:val="single"/>
        </w:rPr>
      </w:pPr>
      <w:r w:rsidRPr="00917449">
        <w:rPr>
          <w:rFonts w:ascii="Arial" w:hAnsi="Arial" w:cs="Arial"/>
          <w:sz w:val="18"/>
          <w:szCs w:val="18"/>
          <w:u w:val="single"/>
        </w:rPr>
        <w:t>Kamen</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337,00 </w:t>
      </w:r>
      <w:r w:rsidRPr="00917449">
        <w:rPr>
          <w:rFonts w:ascii="Arial" w:hAnsi="Arial" w:cs="Arial"/>
          <w:spacing w:val="-3"/>
          <w:sz w:val="18"/>
          <w:szCs w:val="18"/>
          <w:u w:val="single"/>
        </w:rPr>
        <w:t>m²</w:t>
      </w:r>
    </w:p>
    <w:p w14:paraId="7B3E00CE" w14:textId="77777777" w:rsidR="00917449" w:rsidRPr="00917449" w:rsidRDefault="00917449" w:rsidP="00DB5672">
      <w:pPr>
        <w:widowControl w:val="0"/>
        <w:numPr>
          <w:ilvl w:val="0"/>
          <w:numId w:val="70"/>
        </w:numPr>
        <w:pBdr>
          <w:top w:val="nil"/>
          <w:left w:val="nil"/>
          <w:bottom w:val="nil"/>
          <w:right w:val="nil"/>
          <w:between w:val="nil"/>
          <w:bar w:val="nil"/>
        </w:pBdr>
        <w:shd w:val="clear" w:color="auto" w:fill="FFFFFF"/>
        <w:tabs>
          <w:tab w:val="num" w:pos="741"/>
        </w:tabs>
        <w:spacing w:after="0"/>
        <w:ind w:left="752" w:hanging="392"/>
        <w:rPr>
          <w:rFonts w:ascii="Arial" w:eastAsia="Arial" w:hAnsi="Arial" w:cs="Arial"/>
          <w:sz w:val="18"/>
          <w:szCs w:val="18"/>
          <w:u w:val="single"/>
        </w:rPr>
      </w:pPr>
      <w:r w:rsidRPr="00917449">
        <w:rPr>
          <w:rFonts w:ascii="Arial" w:hAnsi="Arial" w:cs="Arial"/>
          <w:sz w:val="18"/>
          <w:szCs w:val="18"/>
          <w:u w:val="single"/>
        </w:rPr>
        <w:t>Granit - keramika</w:t>
      </w:r>
      <w:r w:rsidRPr="00917449">
        <w:rPr>
          <w:rFonts w:ascii="Arial" w:hAnsi="Arial" w:cs="Arial"/>
          <w:sz w:val="18"/>
          <w:szCs w:val="18"/>
          <w:u w:val="single"/>
        </w:rPr>
        <w:tab/>
      </w:r>
      <w:r w:rsidRPr="00917449">
        <w:rPr>
          <w:rFonts w:ascii="Arial" w:hAnsi="Arial" w:cs="Arial"/>
          <w:sz w:val="18"/>
          <w:szCs w:val="18"/>
          <w:u w:val="single"/>
        </w:rPr>
        <w:tab/>
        <w:t xml:space="preserve">                                                                                                            332,00 </w:t>
      </w:r>
      <w:r w:rsidRPr="00917449">
        <w:rPr>
          <w:rFonts w:ascii="Arial" w:hAnsi="Arial" w:cs="Arial"/>
          <w:spacing w:val="-3"/>
          <w:sz w:val="18"/>
          <w:szCs w:val="18"/>
          <w:u w:val="single"/>
        </w:rPr>
        <w:t>m²</w:t>
      </w:r>
    </w:p>
    <w:p w14:paraId="14B1D36D" w14:textId="77777777" w:rsidR="00917449" w:rsidRPr="00917449" w:rsidRDefault="00917449" w:rsidP="00DB5672">
      <w:pPr>
        <w:widowControl w:val="0"/>
        <w:numPr>
          <w:ilvl w:val="0"/>
          <w:numId w:val="70"/>
        </w:numPr>
        <w:pBdr>
          <w:top w:val="nil"/>
          <w:left w:val="nil"/>
          <w:bottom w:val="nil"/>
          <w:right w:val="nil"/>
          <w:between w:val="nil"/>
          <w:bar w:val="nil"/>
        </w:pBdr>
        <w:shd w:val="clear" w:color="auto" w:fill="FFFFFF"/>
        <w:tabs>
          <w:tab w:val="num" w:pos="741"/>
        </w:tabs>
        <w:spacing w:after="0"/>
        <w:ind w:left="752" w:hanging="392"/>
        <w:rPr>
          <w:rFonts w:ascii="Arial" w:eastAsia="Arial" w:hAnsi="Arial" w:cs="Arial"/>
          <w:sz w:val="18"/>
          <w:szCs w:val="18"/>
          <w:u w:val="single"/>
        </w:rPr>
      </w:pPr>
      <w:r w:rsidRPr="00917449">
        <w:rPr>
          <w:rFonts w:ascii="Arial" w:hAnsi="Arial" w:cs="Arial"/>
          <w:sz w:val="18"/>
          <w:szCs w:val="18"/>
          <w:u w:val="single"/>
        </w:rPr>
        <w:t xml:space="preserve">Klinker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94,00</w:t>
      </w:r>
      <w:r w:rsidRPr="00917449">
        <w:rPr>
          <w:rFonts w:ascii="Arial" w:hAnsi="Arial" w:cs="Arial"/>
          <w:spacing w:val="-3"/>
          <w:sz w:val="18"/>
          <w:szCs w:val="18"/>
          <w:u w:val="single"/>
        </w:rPr>
        <w:t>m²</w:t>
      </w:r>
    </w:p>
    <w:p w14:paraId="0508C85B" w14:textId="77777777" w:rsidR="00917449" w:rsidRPr="00917449" w:rsidRDefault="00917449" w:rsidP="00DB5672">
      <w:pPr>
        <w:widowControl w:val="0"/>
        <w:numPr>
          <w:ilvl w:val="0"/>
          <w:numId w:val="70"/>
        </w:numPr>
        <w:pBdr>
          <w:top w:val="nil"/>
          <w:left w:val="nil"/>
          <w:bottom w:val="nil"/>
          <w:right w:val="nil"/>
          <w:between w:val="nil"/>
          <w:bar w:val="nil"/>
        </w:pBdr>
        <w:shd w:val="clear" w:color="auto" w:fill="FFFFFF"/>
        <w:tabs>
          <w:tab w:val="num" w:pos="741"/>
        </w:tabs>
        <w:spacing w:after="0"/>
        <w:ind w:left="752" w:hanging="392"/>
        <w:rPr>
          <w:rFonts w:ascii="Arial" w:eastAsia="Arial" w:hAnsi="Arial" w:cs="Arial"/>
          <w:sz w:val="18"/>
          <w:szCs w:val="18"/>
          <w:u w:val="single"/>
        </w:rPr>
      </w:pPr>
      <w:r w:rsidRPr="00917449">
        <w:rPr>
          <w:rFonts w:ascii="Arial" w:hAnsi="Arial" w:cs="Arial"/>
          <w:sz w:val="18"/>
          <w:szCs w:val="18"/>
          <w:u w:val="single"/>
        </w:rPr>
        <w:lastRenderedPageBreak/>
        <w:t xml:space="preserve">Parket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221,00</w:t>
      </w:r>
      <w:r w:rsidRPr="00917449">
        <w:rPr>
          <w:rFonts w:ascii="Arial" w:hAnsi="Arial" w:cs="Arial"/>
          <w:spacing w:val="-3"/>
          <w:sz w:val="18"/>
          <w:szCs w:val="18"/>
          <w:u w:val="single"/>
        </w:rPr>
        <w:t>m²</w:t>
      </w:r>
    </w:p>
    <w:p w14:paraId="3CFAF0AC"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2"/>
        <w:rPr>
          <w:rFonts w:ascii="Arial" w:eastAsia="Arial" w:hAnsi="Arial" w:cs="Arial"/>
          <w:sz w:val="18"/>
          <w:szCs w:val="18"/>
          <w:u w:val="single"/>
        </w:rPr>
      </w:pPr>
    </w:p>
    <w:p w14:paraId="01EFD75F" w14:textId="77777777" w:rsidR="00917449" w:rsidRPr="00917449" w:rsidRDefault="00917449" w:rsidP="00DB5672">
      <w:pPr>
        <w:numPr>
          <w:ilvl w:val="0"/>
          <w:numId w:val="71"/>
        </w:numPr>
        <w:pBdr>
          <w:top w:val="nil"/>
          <w:left w:val="nil"/>
          <w:bottom w:val="nil"/>
          <w:right w:val="nil"/>
          <w:between w:val="nil"/>
          <w:bar w:val="nil"/>
        </w:pBdr>
        <w:shd w:val="clear" w:color="auto" w:fill="FFFFFF"/>
        <w:tabs>
          <w:tab w:val="num" w:pos="753"/>
        </w:tabs>
        <w:spacing w:after="0"/>
        <w:contextualSpacing/>
        <w:outlineLvl w:val="0"/>
        <w:rPr>
          <w:rFonts w:ascii="Arial" w:eastAsia="Arial" w:hAnsi="Arial" w:cs="Arial"/>
          <w:b/>
          <w:bCs/>
          <w:spacing w:val="-3"/>
          <w:sz w:val="18"/>
          <w:szCs w:val="18"/>
          <w:u w:val="single"/>
        </w:rPr>
      </w:pPr>
      <w:r w:rsidRPr="00917449">
        <w:rPr>
          <w:rFonts w:ascii="Arial" w:hAnsi="Arial" w:cs="Arial"/>
          <w:b/>
          <w:bCs/>
          <w:sz w:val="18"/>
          <w:szCs w:val="18"/>
          <w:u w:val="single"/>
        </w:rPr>
        <w:t xml:space="preserve">Površina oken in ostalih steklenih površin                                                                              270,00 </w:t>
      </w:r>
      <w:r w:rsidRPr="00917449">
        <w:rPr>
          <w:rFonts w:ascii="Arial" w:hAnsi="Arial" w:cs="Arial"/>
          <w:b/>
          <w:bCs/>
          <w:spacing w:val="-3"/>
          <w:sz w:val="18"/>
          <w:szCs w:val="18"/>
          <w:u w:val="single"/>
        </w:rPr>
        <w:t>m²</w:t>
      </w:r>
    </w:p>
    <w:p w14:paraId="692605AA" w14:textId="77777777" w:rsidR="00917449" w:rsidRPr="00917449" w:rsidRDefault="00917449" w:rsidP="001A7FC9">
      <w:pPr>
        <w:pBdr>
          <w:top w:val="nil"/>
          <w:left w:val="nil"/>
          <w:bottom w:val="nil"/>
          <w:right w:val="nil"/>
          <w:between w:val="nil"/>
          <w:bar w:val="nil"/>
        </w:pBdr>
        <w:shd w:val="clear" w:color="auto" w:fill="FFFFFF"/>
        <w:tabs>
          <w:tab w:val="num" w:pos="753"/>
        </w:tabs>
        <w:spacing w:after="0"/>
        <w:ind w:left="709"/>
        <w:contextualSpacing/>
        <w:outlineLvl w:val="0"/>
        <w:rPr>
          <w:rFonts w:ascii="Arial" w:eastAsia="Arial" w:hAnsi="Arial" w:cs="Arial"/>
          <w:b/>
          <w:bCs/>
          <w:spacing w:val="-3"/>
          <w:sz w:val="18"/>
          <w:szCs w:val="18"/>
          <w:u w:val="single"/>
        </w:rPr>
      </w:pPr>
    </w:p>
    <w:p w14:paraId="72B446C4" w14:textId="77777777" w:rsidR="00917449" w:rsidRPr="00917449" w:rsidRDefault="00917449" w:rsidP="00DB5672">
      <w:pPr>
        <w:numPr>
          <w:ilvl w:val="0"/>
          <w:numId w:val="71"/>
        </w:numPr>
        <w:pBdr>
          <w:top w:val="nil"/>
          <w:left w:val="nil"/>
          <w:bottom w:val="nil"/>
          <w:right w:val="nil"/>
          <w:between w:val="nil"/>
          <w:bar w:val="nil"/>
        </w:pBdr>
        <w:shd w:val="clear" w:color="auto" w:fill="FFFFFF"/>
        <w:tabs>
          <w:tab w:val="num" w:pos="741"/>
          <w:tab w:val="left" w:pos="1418"/>
          <w:tab w:val="left" w:pos="2127"/>
          <w:tab w:val="right" w:pos="9240"/>
        </w:tabs>
        <w:spacing w:after="0"/>
        <w:ind w:left="752" w:hanging="392"/>
        <w:outlineLvl w:val="0"/>
        <w:rPr>
          <w:rFonts w:ascii="Arial" w:eastAsia="Arial" w:hAnsi="Arial" w:cs="Arial"/>
          <w:b/>
          <w:bCs/>
          <w:spacing w:val="-3"/>
          <w:sz w:val="18"/>
          <w:szCs w:val="18"/>
          <w:u w:val="single"/>
        </w:rPr>
      </w:pPr>
      <w:r w:rsidRPr="00917449">
        <w:rPr>
          <w:rFonts w:ascii="Arial" w:hAnsi="Arial" w:cs="Arial"/>
          <w:b/>
          <w:bCs/>
          <w:spacing w:val="-3"/>
          <w:sz w:val="18"/>
          <w:szCs w:val="18"/>
          <w:u w:val="single"/>
        </w:rPr>
        <w:t>Površina stenske keramike</w:t>
      </w:r>
      <w:r w:rsidRPr="00917449">
        <w:rPr>
          <w:rFonts w:ascii="Arial" w:hAnsi="Arial" w:cs="Arial"/>
          <w:b/>
          <w:bCs/>
          <w:spacing w:val="-3"/>
          <w:sz w:val="18"/>
          <w:szCs w:val="18"/>
          <w:u w:val="single"/>
        </w:rPr>
        <w:tab/>
        <w:t xml:space="preserve">      </w:t>
      </w:r>
      <w:r w:rsidRPr="00917449">
        <w:rPr>
          <w:rFonts w:ascii="Arial" w:hAnsi="Arial" w:cs="Arial"/>
          <w:b/>
          <w:bCs/>
          <w:spacing w:val="-5"/>
          <w:sz w:val="18"/>
          <w:szCs w:val="18"/>
          <w:u w:val="single"/>
        </w:rPr>
        <w:t xml:space="preserve">250,00 </w:t>
      </w:r>
      <w:r w:rsidRPr="00917449">
        <w:rPr>
          <w:rFonts w:ascii="Arial" w:hAnsi="Arial" w:cs="Arial"/>
          <w:b/>
          <w:bCs/>
          <w:spacing w:val="-3"/>
          <w:sz w:val="18"/>
          <w:szCs w:val="18"/>
          <w:u w:val="single"/>
        </w:rPr>
        <w:t>m²</w:t>
      </w:r>
    </w:p>
    <w:p w14:paraId="090BAF4A" w14:textId="77777777" w:rsidR="00917449" w:rsidRPr="00917449" w:rsidRDefault="00917449" w:rsidP="001A7FC9">
      <w:pPr>
        <w:spacing w:after="0"/>
        <w:ind w:left="720"/>
        <w:contextualSpacing/>
        <w:rPr>
          <w:rFonts w:ascii="Arial" w:eastAsia="Arial" w:hAnsi="Arial" w:cs="Arial"/>
          <w:b/>
          <w:bCs/>
          <w:spacing w:val="-3"/>
          <w:sz w:val="18"/>
          <w:szCs w:val="18"/>
          <w:u w:val="single"/>
        </w:rPr>
      </w:pPr>
    </w:p>
    <w:p w14:paraId="20505485" w14:textId="77777777" w:rsidR="00917449" w:rsidRPr="00917449" w:rsidRDefault="00917449" w:rsidP="00DB5672">
      <w:pPr>
        <w:numPr>
          <w:ilvl w:val="0"/>
          <w:numId w:val="71"/>
        </w:numPr>
        <w:pBdr>
          <w:top w:val="nil"/>
          <w:left w:val="nil"/>
          <w:bottom w:val="nil"/>
          <w:right w:val="nil"/>
          <w:between w:val="nil"/>
          <w:bar w:val="nil"/>
        </w:pBdr>
        <w:shd w:val="clear" w:color="auto" w:fill="FFFFFF"/>
        <w:tabs>
          <w:tab w:val="num" w:pos="741"/>
          <w:tab w:val="left" w:pos="1418"/>
          <w:tab w:val="left" w:pos="2127"/>
          <w:tab w:val="right" w:pos="9240"/>
        </w:tabs>
        <w:spacing w:after="0"/>
        <w:ind w:left="752" w:hanging="392"/>
        <w:outlineLvl w:val="0"/>
        <w:rPr>
          <w:rFonts w:ascii="Arial" w:eastAsia="Arial" w:hAnsi="Arial" w:cs="Arial"/>
          <w:b/>
          <w:bCs/>
          <w:spacing w:val="-3"/>
          <w:sz w:val="18"/>
          <w:szCs w:val="18"/>
          <w:u w:val="single"/>
        </w:rPr>
      </w:pPr>
      <w:r w:rsidRPr="00917449">
        <w:rPr>
          <w:rFonts w:ascii="Arial" w:hAnsi="Arial" w:cs="Arial"/>
          <w:b/>
          <w:bCs/>
          <w:spacing w:val="-3"/>
          <w:sz w:val="18"/>
          <w:szCs w:val="18"/>
          <w:u w:val="single"/>
        </w:rPr>
        <w:t>Površina steklenih ograj                                                                                                                       80,00 m²</w:t>
      </w:r>
    </w:p>
    <w:p w14:paraId="44C7335B" w14:textId="77777777" w:rsidR="00917449" w:rsidRPr="00917449" w:rsidRDefault="00917449" w:rsidP="001A7FC9">
      <w:pPr>
        <w:shd w:val="clear" w:color="auto" w:fill="FFFFFF"/>
        <w:spacing w:after="0"/>
        <w:rPr>
          <w:rFonts w:ascii="Arial" w:eastAsia="Arial" w:hAnsi="Arial" w:cs="Arial"/>
          <w:b/>
          <w:bCs/>
          <w:sz w:val="18"/>
          <w:szCs w:val="18"/>
          <w:u w:val="single"/>
        </w:rPr>
      </w:pPr>
    </w:p>
    <w:p w14:paraId="2909F703" w14:textId="77777777" w:rsidR="00917449" w:rsidRPr="00917449" w:rsidRDefault="00917449" w:rsidP="001A7FC9">
      <w:pPr>
        <w:shd w:val="clear" w:color="auto" w:fill="FFFFFF"/>
        <w:spacing w:after="0"/>
        <w:rPr>
          <w:rFonts w:ascii="Arial" w:eastAsia="Arial" w:hAnsi="Arial" w:cs="Arial"/>
          <w:b/>
          <w:bCs/>
          <w:sz w:val="18"/>
          <w:szCs w:val="18"/>
          <w:u w:val="single"/>
        </w:rPr>
      </w:pPr>
      <w:r w:rsidRPr="00917449">
        <w:rPr>
          <w:rFonts w:ascii="Arial" w:eastAsia="Arial" w:hAnsi="Arial" w:cs="Arial"/>
          <w:b/>
          <w:bCs/>
          <w:sz w:val="18"/>
          <w:szCs w:val="18"/>
          <w:u w:val="single"/>
        </w:rPr>
        <w:t>ČIŠČENJE</w:t>
      </w:r>
    </w:p>
    <w:p w14:paraId="7E55F678" w14:textId="77777777" w:rsidR="00917449" w:rsidRPr="00917449" w:rsidRDefault="00917449" w:rsidP="001A7FC9">
      <w:pPr>
        <w:shd w:val="clear" w:color="auto" w:fill="FFFFFF"/>
        <w:spacing w:after="0"/>
        <w:rPr>
          <w:rFonts w:ascii="Arial" w:eastAsia="Arial" w:hAnsi="Arial" w:cs="Arial"/>
          <w:b/>
          <w:bCs/>
          <w:sz w:val="18"/>
          <w:szCs w:val="18"/>
          <w:u w:val="single"/>
        </w:rPr>
      </w:pPr>
    </w:p>
    <w:p w14:paraId="42DD4544" w14:textId="77777777" w:rsidR="00917449" w:rsidRPr="00917449" w:rsidRDefault="00917449" w:rsidP="001A7FC9">
      <w:pPr>
        <w:shd w:val="clear" w:color="auto" w:fill="FFFFFF"/>
        <w:spacing w:after="0"/>
        <w:ind w:left="720"/>
        <w:rPr>
          <w:rFonts w:ascii="Arial" w:eastAsia="Arial" w:hAnsi="Arial" w:cs="Arial"/>
          <w:sz w:val="18"/>
          <w:szCs w:val="18"/>
          <w:u w:val="single"/>
        </w:rPr>
      </w:pPr>
      <w:r w:rsidRPr="00917449">
        <w:rPr>
          <w:rFonts w:ascii="Arial" w:eastAsia="Arial" w:hAnsi="Arial" w:cs="Arial"/>
          <w:sz w:val="18"/>
          <w:szCs w:val="18"/>
          <w:u w:val="single"/>
        </w:rPr>
        <w:t>DNEVNO:</w:t>
      </w:r>
    </w:p>
    <w:p w14:paraId="3DB71C4B" w14:textId="77777777" w:rsidR="00917449" w:rsidRPr="00917449" w:rsidRDefault="00917449" w:rsidP="001A7FC9">
      <w:pPr>
        <w:shd w:val="clear" w:color="auto" w:fill="FFFFFF"/>
        <w:spacing w:after="0"/>
        <w:ind w:left="720"/>
        <w:rPr>
          <w:rFonts w:ascii="Arial" w:eastAsia="Arial" w:hAnsi="Arial" w:cs="Arial"/>
          <w:sz w:val="18"/>
          <w:szCs w:val="18"/>
          <w:u w:val="single"/>
        </w:rPr>
      </w:pPr>
    </w:p>
    <w:p w14:paraId="34C533E0" w14:textId="77777777" w:rsidR="00917449" w:rsidRPr="00917449" w:rsidRDefault="00917449" w:rsidP="001A7FC9">
      <w:pPr>
        <w:shd w:val="clear" w:color="auto" w:fill="FFFFFF"/>
        <w:spacing w:after="0"/>
        <w:ind w:left="720"/>
        <w:rPr>
          <w:rFonts w:ascii="Arial" w:eastAsia="Arial" w:hAnsi="Arial" w:cs="Arial"/>
          <w:i/>
          <w:iCs/>
          <w:sz w:val="18"/>
          <w:szCs w:val="18"/>
          <w:u w:val="single"/>
        </w:rPr>
      </w:pPr>
      <w:r w:rsidRPr="00917449">
        <w:rPr>
          <w:rFonts w:ascii="Arial" w:eastAsia="Arial" w:hAnsi="Arial" w:cs="Arial"/>
          <w:i/>
          <w:iCs/>
          <w:sz w:val="18"/>
          <w:szCs w:val="18"/>
          <w:u w:val="single"/>
        </w:rPr>
        <w:t>Pisarne:</w:t>
      </w:r>
    </w:p>
    <w:p w14:paraId="0C63EEEC"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praznjenje košev in menjava vreč za odpadke,</w:t>
      </w:r>
    </w:p>
    <w:p w14:paraId="70D17F57"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1"/>
          <w:sz w:val="18"/>
          <w:szCs w:val="18"/>
        </w:rPr>
        <w:t>odnašanje  smeti v zabojnike (ločevanje odpadkov in odnos na ekološki otok),</w:t>
      </w:r>
    </w:p>
    <w:p w14:paraId="300F21DF"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brisanje prostih površin delovnih miz, stolov,</w:t>
      </w:r>
    </w:p>
    <w:p w14:paraId="4F9325D4"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brisanje kljuk in vrat v območju prijemanja,</w:t>
      </w:r>
    </w:p>
    <w:p w14:paraId="5B1F0A3C"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ometanje pajčevine,</w:t>
      </w:r>
    </w:p>
    <w:p w14:paraId="50D87FEE"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pometanje in mokro brisanje talnih površin.</w:t>
      </w:r>
    </w:p>
    <w:p w14:paraId="1CB0A907" w14:textId="77777777" w:rsidR="00917449" w:rsidRPr="00917449" w:rsidRDefault="00917449" w:rsidP="001A7FC9">
      <w:pPr>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rPr>
      </w:pPr>
    </w:p>
    <w:p w14:paraId="405123AC" w14:textId="77777777" w:rsidR="00917449" w:rsidRPr="00917449" w:rsidRDefault="00917449" w:rsidP="001A7FC9">
      <w:pPr>
        <w:shd w:val="clear" w:color="auto" w:fill="FFFFFF"/>
        <w:tabs>
          <w:tab w:val="left" w:pos="1260"/>
        </w:tabs>
        <w:spacing w:after="0"/>
        <w:ind w:left="720"/>
        <w:rPr>
          <w:rFonts w:ascii="Arial" w:eastAsia="Arial" w:hAnsi="Arial" w:cs="Arial"/>
          <w:i/>
          <w:iCs/>
          <w:sz w:val="18"/>
          <w:szCs w:val="18"/>
          <w:u w:val="single"/>
        </w:rPr>
      </w:pPr>
      <w:r w:rsidRPr="00917449">
        <w:rPr>
          <w:rFonts w:ascii="Arial" w:eastAsia="Arial" w:hAnsi="Arial" w:cs="Arial"/>
          <w:i/>
          <w:iCs/>
          <w:sz w:val="18"/>
          <w:szCs w:val="18"/>
          <w:u w:val="single"/>
        </w:rPr>
        <w:t>Hodnik, vetrolov, avla, stopnišče:</w:t>
      </w:r>
    </w:p>
    <w:p w14:paraId="03D244D2"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ometanje pajčevine,</w:t>
      </w:r>
    </w:p>
    <w:p w14:paraId="34A6DCC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 xml:space="preserve">brisanje kljuk in vrat v območju prijemanja, </w:t>
      </w:r>
    </w:p>
    <w:p w14:paraId="0070390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čiščenje steklenih ograj – prstnih odtisov,</w:t>
      </w:r>
    </w:p>
    <w:p w14:paraId="6C49662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pometanje in mokro brisanje talnih površin.</w:t>
      </w:r>
      <w:r w:rsidRPr="00917449">
        <w:rPr>
          <w:rFonts w:ascii="Arial" w:hAnsi="Arial" w:cs="Arial"/>
          <w:sz w:val="18"/>
          <w:szCs w:val="18"/>
        </w:rPr>
        <w:t xml:space="preserve"> </w:t>
      </w:r>
    </w:p>
    <w:p w14:paraId="56E03251"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rPr>
      </w:pPr>
    </w:p>
    <w:p w14:paraId="71F73E7D" w14:textId="77777777" w:rsidR="00917449" w:rsidRPr="00917449" w:rsidRDefault="00917449" w:rsidP="001A7FC9">
      <w:pPr>
        <w:widowControl w:val="0"/>
        <w:shd w:val="clear" w:color="auto" w:fill="FFFFFF"/>
        <w:tabs>
          <w:tab w:val="left" w:pos="1260"/>
        </w:tabs>
        <w:spacing w:after="0"/>
        <w:ind w:left="720"/>
        <w:rPr>
          <w:rFonts w:ascii="Arial" w:eastAsia="Arial" w:hAnsi="Arial" w:cs="Arial"/>
          <w:i/>
          <w:iCs/>
          <w:spacing w:val="-1"/>
          <w:sz w:val="18"/>
          <w:szCs w:val="18"/>
          <w:u w:val="single"/>
        </w:rPr>
      </w:pPr>
      <w:r w:rsidRPr="00917449">
        <w:rPr>
          <w:rFonts w:ascii="Arial" w:eastAsia="Arial" w:hAnsi="Arial" w:cs="Arial"/>
          <w:i/>
          <w:iCs/>
          <w:spacing w:val="-1"/>
          <w:sz w:val="18"/>
          <w:szCs w:val="18"/>
          <w:u w:val="single"/>
        </w:rPr>
        <w:t>Sanitarni prostori:</w:t>
      </w:r>
    </w:p>
    <w:p w14:paraId="35254549"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praznjenje košev za smeti in odnašanje smeti v zabojnike,</w:t>
      </w:r>
    </w:p>
    <w:p w14:paraId="71DFCF5E"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1"/>
          <w:sz w:val="18"/>
          <w:szCs w:val="18"/>
        </w:rPr>
        <w:t>čiščenje straniščnih školjk, pisoarjev in keramičnih ploščic,</w:t>
      </w:r>
    </w:p>
    <w:p w14:paraId="32233EC9"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čiščenje umivalnikov in keramičnih ploščic,</w:t>
      </w:r>
    </w:p>
    <w:p w14:paraId="0D2C85C1"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čiščenje ogledal,</w:t>
      </w:r>
    </w:p>
    <w:p w14:paraId="001403B3"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 xml:space="preserve">čiščenje sanitarne opreme (podajalnikov, </w:t>
      </w:r>
      <w:proofErr w:type="spellStart"/>
      <w:r w:rsidRPr="00917449">
        <w:rPr>
          <w:rFonts w:ascii="Arial" w:hAnsi="Arial" w:cs="Arial"/>
          <w:sz w:val="18"/>
          <w:szCs w:val="18"/>
        </w:rPr>
        <w:t>milnikov</w:t>
      </w:r>
      <w:proofErr w:type="spellEnd"/>
      <w:r w:rsidRPr="00917449">
        <w:rPr>
          <w:rFonts w:ascii="Arial" w:hAnsi="Arial" w:cs="Arial"/>
          <w:sz w:val="18"/>
          <w:szCs w:val="18"/>
        </w:rPr>
        <w:t>),</w:t>
      </w:r>
    </w:p>
    <w:p w14:paraId="1ADEA18D"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odstranjevanje madežev in prstnih odtisov kljuk in vrat,</w:t>
      </w:r>
    </w:p>
    <w:p w14:paraId="69E8688D"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nameščanje higiensko toaletnega materiala in dišav,</w:t>
      </w:r>
    </w:p>
    <w:p w14:paraId="13FFD7E5"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razkuževanje,</w:t>
      </w:r>
    </w:p>
    <w:p w14:paraId="590A2A88"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b/>
          <w:bCs/>
          <w:sz w:val="18"/>
          <w:szCs w:val="18"/>
        </w:rPr>
      </w:pPr>
      <w:r w:rsidRPr="00917449">
        <w:rPr>
          <w:rFonts w:ascii="Arial" w:hAnsi="Arial" w:cs="Arial"/>
          <w:sz w:val="18"/>
          <w:szCs w:val="18"/>
        </w:rPr>
        <w:t>vlažno brisanje talnih površin.</w:t>
      </w:r>
    </w:p>
    <w:p w14:paraId="760E820A" w14:textId="77777777" w:rsidR="00917449" w:rsidRPr="00917449" w:rsidRDefault="00917449" w:rsidP="001A7FC9">
      <w:pPr>
        <w:pBdr>
          <w:top w:val="nil"/>
          <w:left w:val="nil"/>
          <w:bottom w:val="nil"/>
          <w:right w:val="nil"/>
          <w:between w:val="nil"/>
          <w:bar w:val="nil"/>
        </w:pBdr>
        <w:shd w:val="clear" w:color="auto" w:fill="FFFFFF"/>
        <w:tabs>
          <w:tab w:val="left" w:pos="1260"/>
        </w:tabs>
        <w:spacing w:after="0"/>
        <w:ind w:left="753"/>
        <w:rPr>
          <w:rFonts w:ascii="Arial" w:eastAsia="Arial" w:hAnsi="Arial" w:cs="Arial"/>
          <w:b/>
          <w:bCs/>
          <w:sz w:val="18"/>
          <w:szCs w:val="18"/>
        </w:rPr>
      </w:pPr>
    </w:p>
    <w:p w14:paraId="259FA349" w14:textId="77777777" w:rsidR="00917449" w:rsidRPr="00917449" w:rsidRDefault="00917449" w:rsidP="001A7FC9">
      <w:pPr>
        <w:shd w:val="clear" w:color="auto" w:fill="FFFFFF"/>
        <w:tabs>
          <w:tab w:val="left" w:pos="1260"/>
        </w:tabs>
        <w:spacing w:after="0"/>
        <w:ind w:left="360"/>
        <w:rPr>
          <w:rFonts w:ascii="Arial" w:eastAsia="Arial" w:hAnsi="Arial" w:cs="Arial"/>
          <w:b/>
          <w:bCs/>
          <w:sz w:val="18"/>
          <w:szCs w:val="18"/>
          <w:u w:val="single"/>
        </w:rPr>
      </w:pPr>
      <w:r w:rsidRPr="00917449">
        <w:rPr>
          <w:rFonts w:ascii="Arial" w:eastAsia="Arial" w:hAnsi="Arial" w:cs="Arial"/>
          <w:b/>
          <w:bCs/>
          <w:sz w:val="18"/>
          <w:szCs w:val="18"/>
          <w:u w:val="single"/>
        </w:rPr>
        <w:t>Obvezna redna dobava dišav v vse WC-je v objektu – dnevno preverjanje</w:t>
      </w:r>
    </w:p>
    <w:p w14:paraId="7847DF7D" w14:textId="77777777" w:rsidR="00917449" w:rsidRPr="00917449" w:rsidRDefault="00917449" w:rsidP="001A7FC9">
      <w:pPr>
        <w:shd w:val="clear" w:color="auto" w:fill="FFFFFF"/>
        <w:tabs>
          <w:tab w:val="left" w:pos="1260"/>
        </w:tabs>
        <w:spacing w:after="0"/>
        <w:ind w:left="360"/>
        <w:rPr>
          <w:rFonts w:ascii="Arial" w:eastAsia="Arial" w:hAnsi="Arial" w:cs="Arial"/>
          <w:b/>
          <w:bCs/>
          <w:sz w:val="18"/>
          <w:szCs w:val="18"/>
          <w:u w:val="single"/>
        </w:rPr>
      </w:pPr>
    </w:p>
    <w:p w14:paraId="7855B28C" w14:textId="77777777" w:rsidR="00917449" w:rsidRPr="00917449" w:rsidRDefault="00917449" w:rsidP="001A7FC9">
      <w:pPr>
        <w:shd w:val="clear" w:color="auto" w:fill="FFFFFF"/>
        <w:tabs>
          <w:tab w:val="left" w:pos="1260"/>
        </w:tabs>
        <w:spacing w:after="0"/>
        <w:rPr>
          <w:rFonts w:ascii="Arial" w:eastAsia="Arial" w:hAnsi="Arial" w:cs="Arial"/>
          <w:i/>
          <w:iCs/>
          <w:sz w:val="18"/>
          <w:szCs w:val="18"/>
          <w:u w:val="single"/>
        </w:rPr>
      </w:pPr>
      <w:r w:rsidRPr="00917449">
        <w:rPr>
          <w:rFonts w:ascii="Arial" w:eastAsia="Arial" w:hAnsi="Arial" w:cs="Arial"/>
          <w:i/>
          <w:iCs/>
          <w:sz w:val="18"/>
          <w:szCs w:val="18"/>
        </w:rPr>
        <w:t xml:space="preserve">            </w:t>
      </w:r>
      <w:r w:rsidRPr="00917449">
        <w:rPr>
          <w:rFonts w:ascii="Arial" w:eastAsia="Arial" w:hAnsi="Arial" w:cs="Arial"/>
          <w:i/>
          <w:iCs/>
          <w:sz w:val="18"/>
          <w:szCs w:val="18"/>
          <w:u w:val="single"/>
        </w:rPr>
        <w:t>Čajna kuhinja:</w:t>
      </w:r>
    </w:p>
    <w:p w14:paraId="0AAF93AF"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praznjenje košev za smeti in odnašanje smeti v zabojnike,</w:t>
      </w:r>
    </w:p>
    <w:p w14:paraId="0CC14691"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1"/>
          <w:sz w:val="18"/>
          <w:szCs w:val="18"/>
        </w:rPr>
        <w:t>brisanje prostih delovnih površin,</w:t>
      </w:r>
    </w:p>
    <w:p w14:paraId="6DBCDFAC"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vlažno brisanje tal,</w:t>
      </w:r>
    </w:p>
    <w:p w14:paraId="01DDAFC4"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odstranjevanje pajčevine,</w:t>
      </w:r>
    </w:p>
    <w:p w14:paraId="30ACA36F"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pranje prtov – 10 kom (po potrebi),</w:t>
      </w:r>
    </w:p>
    <w:p w14:paraId="6A0699C3"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pranje kuhinjskih krp – 10 kom</w:t>
      </w:r>
    </w:p>
    <w:p w14:paraId="1A45C6C7" w14:textId="77777777" w:rsidR="00917449" w:rsidRPr="00917449" w:rsidRDefault="00917449" w:rsidP="001A7FC9">
      <w:pPr>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rPr>
      </w:pPr>
    </w:p>
    <w:p w14:paraId="01E77A37" w14:textId="77777777" w:rsidR="00917449" w:rsidRPr="00917449" w:rsidRDefault="00917449" w:rsidP="001A7FC9">
      <w:pPr>
        <w:shd w:val="clear" w:color="auto" w:fill="FFFFFF"/>
        <w:spacing w:after="0"/>
        <w:ind w:left="720"/>
        <w:rPr>
          <w:rFonts w:ascii="Arial" w:eastAsia="Arial" w:hAnsi="Arial" w:cs="Arial"/>
          <w:sz w:val="18"/>
          <w:szCs w:val="18"/>
          <w:u w:val="single"/>
        </w:rPr>
      </w:pPr>
      <w:r w:rsidRPr="00917449">
        <w:rPr>
          <w:rFonts w:ascii="Arial" w:eastAsia="Arial" w:hAnsi="Arial" w:cs="Arial"/>
          <w:sz w:val="18"/>
          <w:szCs w:val="18"/>
          <w:u w:val="single"/>
        </w:rPr>
        <w:t>MESEČNO:</w:t>
      </w:r>
    </w:p>
    <w:p w14:paraId="2848531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fino čiščenje vodovodnih armatur, WC školjk in umivalnikov, </w:t>
      </w:r>
    </w:p>
    <w:p w14:paraId="79A9762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mokro čiščenje  </w:t>
      </w:r>
      <w:r w:rsidRPr="00917449">
        <w:rPr>
          <w:rFonts w:ascii="Arial" w:hAnsi="Arial" w:cs="Arial"/>
          <w:sz w:val="18"/>
          <w:szCs w:val="18"/>
        </w:rPr>
        <w:t>radiatorjev v sanitarnih prostorih,</w:t>
      </w:r>
    </w:p>
    <w:p w14:paraId="75266EE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mokro čiščenje radiatorjev, in okenskih polic in vseh varovalnih stopniščnih ograj,</w:t>
      </w:r>
    </w:p>
    <w:p w14:paraId="5E78E7A2"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mokro čiščenje talnih površin,</w:t>
      </w:r>
    </w:p>
    <w:p w14:paraId="5F5B24B7"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čiščenje stekel do višine 3 m in vseh steklenih ograj v objektu,</w:t>
      </w:r>
    </w:p>
    <w:p w14:paraId="469C6BC7"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rPr>
      </w:pPr>
    </w:p>
    <w:p w14:paraId="79DF8F53" w14:textId="77777777" w:rsidR="00917449" w:rsidRPr="00917449" w:rsidRDefault="00917449" w:rsidP="001A7FC9">
      <w:pPr>
        <w:shd w:val="clear" w:color="auto" w:fill="FFFFFF"/>
        <w:spacing w:after="0"/>
        <w:jc w:val="both"/>
        <w:rPr>
          <w:rFonts w:ascii="Arial" w:eastAsia="Arial" w:hAnsi="Arial" w:cs="Arial"/>
          <w:sz w:val="18"/>
          <w:szCs w:val="18"/>
        </w:rPr>
      </w:pPr>
      <w:r w:rsidRPr="00917449">
        <w:rPr>
          <w:rFonts w:ascii="Arial" w:eastAsia="Arial" w:hAnsi="Arial" w:cs="Arial"/>
          <w:sz w:val="18"/>
          <w:szCs w:val="18"/>
        </w:rPr>
        <w:t xml:space="preserve">Dnevno čiščenje se izvaja petkrat tedensko v dopoldanskem  času od 7:00 do 11:00 po 4 ure, ob sobotah in nedeljah dopoldan pa po potrebi (urniku zaposlenih) – ob posebnih dogodkih (poroke, prireditve). Mesečno čiščenje in tedensko pa po dogovoru. </w:t>
      </w:r>
    </w:p>
    <w:p w14:paraId="108A61C9" w14:textId="77777777" w:rsidR="00917449" w:rsidRPr="00917449" w:rsidRDefault="00917449" w:rsidP="001A7FC9">
      <w:pPr>
        <w:shd w:val="clear" w:color="auto" w:fill="FFFFFF"/>
        <w:spacing w:after="0"/>
        <w:jc w:val="both"/>
        <w:rPr>
          <w:rFonts w:ascii="Arial" w:eastAsia="Arial" w:hAnsi="Arial" w:cs="Arial"/>
          <w:sz w:val="18"/>
          <w:szCs w:val="18"/>
        </w:rPr>
      </w:pPr>
    </w:p>
    <w:p w14:paraId="27D60E99" w14:textId="77777777" w:rsidR="00917449" w:rsidRPr="00917449" w:rsidRDefault="00917449" w:rsidP="001A7FC9">
      <w:pPr>
        <w:spacing w:after="0"/>
        <w:ind w:left="720"/>
        <w:rPr>
          <w:rFonts w:ascii="Arial" w:eastAsia="Arial" w:hAnsi="Arial" w:cs="Arial"/>
          <w:sz w:val="18"/>
          <w:szCs w:val="18"/>
          <w:u w:val="single"/>
        </w:rPr>
      </w:pPr>
      <w:r w:rsidRPr="00917449">
        <w:rPr>
          <w:rFonts w:ascii="Arial" w:eastAsia="Arial" w:hAnsi="Arial" w:cs="Arial"/>
          <w:sz w:val="18"/>
          <w:szCs w:val="18"/>
          <w:u w:val="single"/>
        </w:rPr>
        <w:lastRenderedPageBreak/>
        <w:t>DVAKRAT LETNO:</w:t>
      </w:r>
    </w:p>
    <w:p w14:paraId="59FACE5C" w14:textId="77777777" w:rsidR="00917449" w:rsidRPr="00917449" w:rsidRDefault="00917449" w:rsidP="00DB5672">
      <w:pPr>
        <w:widowControl w:val="0"/>
        <w:numPr>
          <w:ilvl w:val="0"/>
          <w:numId w:val="63"/>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čiščenje vseh oken,</w:t>
      </w:r>
    </w:p>
    <w:p w14:paraId="05CB83E8" w14:textId="77777777" w:rsidR="00917449" w:rsidRPr="00917449" w:rsidRDefault="00917449" w:rsidP="00DB5672">
      <w:pPr>
        <w:widowControl w:val="0"/>
        <w:numPr>
          <w:ilvl w:val="0"/>
          <w:numId w:val="63"/>
        </w:numPr>
        <w:pBdr>
          <w:top w:val="nil"/>
          <w:left w:val="nil"/>
          <w:bottom w:val="nil"/>
          <w:right w:val="nil"/>
          <w:between w:val="nil"/>
          <w:bar w:val="nil"/>
        </w:pBdr>
        <w:tabs>
          <w:tab w:val="num" w:pos="753"/>
          <w:tab w:val="left" w:pos="1260"/>
        </w:tabs>
        <w:spacing w:after="0"/>
        <w:ind w:left="753" w:hanging="393"/>
        <w:jc w:val="both"/>
        <w:rPr>
          <w:rFonts w:ascii="Arial" w:eastAsia="Arial" w:hAnsi="Arial" w:cs="Arial"/>
          <w:sz w:val="18"/>
          <w:szCs w:val="18"/>
        </w:rPr>
      </w:pPr>
      <w:r w:rsidRPr="00917449">
        <w:rPr>
          <w:rFonts w:ascii="Arial" w:hAnsi="Arial" w:cs="Arial"/>
          <w:sz w:val="18"/>
          <w:szCs w:val="18"/>
        </w:rPr>
        <w:t>čiščenje talnih oblog (kamen, keramika, parket) s premazi,</w:t>
      </w:r>
    </w:p>
    <w:p w14:paraId="6B8FFEA5" w14:textId="77777777" w:rsidR="00917449" w:rsidRPr="00917449" w:rsidRDefault="00917449" w:rsidP="00DB5672">
      <w:pPr>
        <w:widowControl w:val="0"/>
        <w:numPr>
          <w:ilvl w:val="0"/>
          <w:numId w:val="63"/>
        </w:numPr>
        <w:pBdr>
          <w:top w:val="nil"/>
          <w:left w:val="nil"/>
          <w:bottom w:val="nil"/>
          <w:right w:val="nil"/>
          <w:between w:val="nil"/>
          <w:bar w:val="nil"/>
        </w:pBdr>
        <w:tabs>
          <w:tab w:val="num" w:pos="753"/>
          <w:tab w:val="left" w:pos="1260"/>
        </w:tabs>
        <w:spacing w:after="0"/>
        <w:ind w:left="753" w:hanging="393"/>
        <w:jc w:val="both"/>
        <w:rPr>
          <w:rFonts w:ascii="Arial" w:eastAsia="Arial" w:hAnsi="Arial" w:cs="Arial"/>
          <w:sz w:val="18"/>
          <w:szCs w:val="18"/>
        </w:rPr>
      </w:pPr>
      <w:r w:rsidRPr="00917449">
        <w:rPr>
          <w:rFonts w:ascii="Arial" w:hAnsi="Arial" w:cs="Arial"/>
          <w:sz w:val="18"/>
          <w:szCs w:val="18"/>
        </w:rPr>
        <w:t>fino čiščenje notranjih steklenih ograj in vitrin,</w:t>
      </w:r>
    </w:p>
    <w:p w14:paraId="0E28F5F5" w14:textId="77777777" w:rsidR="00917449" w:rsidRPr="00917449" w:rsidRDefault="00917449" w:rsidP="00DB5672">
      <w:pPr>
        <w:widowControl w:val="0"/>
        <w:numPr>
          <w:ilvl w:val="0"/>
          <w:numId w:val="63"/>
        </w:numPr>
        <w:pBdr>
          <w:top w:val="nil"/>
          <w:left w:val="nil"/>
          <w:bottom w:val="nil"/>
          <w:right w:val="nil"/>
          <w:between w:val="nil"/>
          <w:bar w:val="nil"/>
        </w:pBdr>
        <w:tabs>
          <w:tab w:val="num" w:pos="753"/>
          <w:tab w:val="left" w:pos="1260"/>
        </w:tabs>
        <w:spacing w:after="0"/>
        <w:ind w:left="753" w:hanging="393"/>
        <w:jc w:val="both"/>
        <w:rPr>
          <w:rFonts w:ascii="Arial" w:eastAsia="Arial" w:hAnsi="Arial" w:cs="Arial"/>
          <w:sz w:val="18"/>
          <w:szCs w:val="18"/>
        </w:rPr>
      </w:pPr>
      <w:r w:rsidRPr="00917449">
        <w:rPr>
          <w:rFonts w:ascii="Arial" w:hAnsi="Arial" w:cs="Arial"/>
          <w:sz w:val="18"/>
          <w:szCs w:val="18"/>
        </w:rPr>
        <w:t xml:space="preserve">čiščenje steklene strehe nad Mio Bianco. </w:t>
      </w:r>
    </w:p>
    <w:p w14:paraId="54706EC7" w14:textId="77777777" w:rsidR="00917449" w:rsidRPr="00917449" w:rsidRDefault="00917449" w:rsidP="001A7FC9">
      <w:pPr>
        <w:widowControl w:val="0"/>
        <w:pBdr>
          <w:top w:val="nil"/>
          <w:left w:val="nil"/>
          <w:bottom w:val="nil"/>
          <w:right w:val="nil"/>
          <w:between w:val="nil"/>
          <w:bar w:val="nil"/>
        </w:pBdr>
        <w:tabs>
          <w:tab w:val="left" w:pos="1260"/>
        </w:tabs>
        <w:spacing w:after="0"/>
        <w:ind w:left="753"/>
        <w:jc w:val="both"/>
        <w:rPr>
          <w:rFonts w:ascii="Arial" w:eastAsia="Arial" w:hAnsi="Arial" w:cs="Arial"/>
          <w:sz w:val="18"/>
          <w:szCs w:val="18"/>
        </w:rPr>
      </w:pPr>
    </w:p>
    <w:p w14:paraId="785699A9" w14:textId="77777777" w:rsidR="00917449" w:rsidRPr="00917449" w:rsidRDefault="00917449" w:rsidP="001A7FC9">
      <w:pPr>
        <w:spacing w:after="0"/>
        <w:ind w:left="720"/>
        <w:contextualSpacing/>
        <w:rPr>
          <w:rFonts w:ascii="Arial" w:eastAsia="Arial" w:hAnsi="Arial" w:cs="Arial"/>
          <w:sz w:val="18"/>
          <w:szCs w:val="18"/>
          <w:u w:val="single"/>
        </w:rPr>
      </w:pPr>
      <w:r w:rsidRPr="00917449">
        <w:rPr>
          <w:rFonts w:ascii="Arial" w:eastAsia="Arial" w:hAnsi="Arial" w:cs="Arial"/>
          <w:sz w:val="18"/>
          <w:szCs w:val="18"/>
          <w:u w:val="single"/>
        </w:rPr>
        <w:t>ENKRAT LETNO:</w:t>
      </w:r>
    </w:p>
    <w:p w14:paraId="2D51F2A4" w14:textId="77777777" w:rsidR="00917449" w:rsidRPr="00917449" w:rsidRDefault="00917449" w:rsidP="00DB5672">
      <w:pPr>
        <w:widowControl w:val="0"/>
        <w:numPr>
          <w:ilvl w:val="0"/>
          <w:numId w:val="63"/>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posebno čiščenje jaška dvigala v dogovoru z upravljavcem dvigala.</w:t>
      </w:r>
    </w:p>
    <w:p w14:paraId="3BD63600" w14:textId="77777777" w:rsidR="00917449" w:rsidRPr="00917449" w:rsidRDefault="00917449" w:rsidP="001A7FC9">
      <w:pPr>
        <w:widowControl w:val="0"/>
        <w:pBdr>
          <w:top w:val="nil"/>
          <w:left w:val="nil"/>
          <w:bottom w:val="nil"/>
          <w:right w:val="nil"/>
          <w:between w:val="nil"/>
          <w:bar w:val="nil"/>
        </w:pBdr>
        <w:tabs>
          <w:tab w:val="left" w:pos="1260"/>
        </w:tabs>
        <w:spacing w:after="0"/>
        <w:ind w:left="753"/>
        <w:rPr>
          <w:rFonts w:ascii="Arial" w:eastAsia="Arial" w:hAnsi="Arial" w:cs="Arial"/>
          <w:sz w:val="18"/>
          <w:szCs w:val="18"/>
        </w:rPr>
      </w:pPr>
    </w:p>
    <w:p w14:paraId="23E26F39" w14:textId="77777777" w:rsidR="00917449" w:rsidRPr="00917449" w:rsidRDefault="00917449" w:rsidP="001A7FC9">
      <w:pPr>
        <w:shd w:val="clear" w:color="auto" w:fill="FFFFFF"/>
        <w:spacing w:after="0"/>
        <w:jc w:val="both"/>
        <w:rPr>
          <w:rFonts w:ascii="Arial" w:eastAsia="Arial" w:hAnsi="Arial" w:cs="Arial"/>
          <w:spacing w:val="-3"/>
          <w:sz w:val="18"/>
          <w:szCs w:val="18"/>
        </w:rPr>
      </w:pPr>
      <w:r w:rsidRPr="00917449">
        <w:rPr>
          <w:rFonts w:ascii="Arial" w:eastAsia="Arial" w:hAnsi="Arial" w:cs="Arial"/>
          <w:spacing w:val="-3"/>
          <w:sz w:val="18"/>
          <w:szCs w:val="18"/>
        </w:rPr>
        <w:t xml:space="preserve">Čiščenje se izvaja na podlagi predhodnega dogovora. </w:t>
      </w:r>
    </w:p>
    <w:p w14:paraId="40D1B3A6" w14:textId="77777777" w:rsidR="00917449" w:rsidRPr="00917449" w:rsidRDefault="00917449" w:rsidP="001A7FC9">
      <w:pPr>
        <w:shd w:val="clear" w:color="auto" w:fill="FFFFFF"/>
        <w:spacing w:after="0"/>
        <w:jc w:val="both"/>
        <w:rPr>
          <w:rFonts w:ascii="Arial" w:eastAsia="Arial" w:hAnsi="Arial" w:cs="Arial"/>
          <w:spacing w:val="-3"/>
          <w:sz w:val="18"/>
          <w:szCs w:val="18"/>
        </w:rPr>
      </w:pPr>
    </w:p>
    <w:p w14:paraId="47E5CE42" w14:textId="77777777" w:rsidR="00917449" w:rsidRPr="00917449" w:rsidRDefault="00917449" w:rsidP="001A7FC9">
      <w:pPr>
        <w:spacing w:after="0"/>
        <w:ind w:left="720"/>
        <w:rPr>
          <w:rFonts w:ascii="Arial" w:eastAsia="Arial" w:hAnsi="Arial" w:cs="Arial"/>
          <w:sz w:val="18"/>
          <w:szCs w:val="18"/>
          <w:u w:val="single"/>
        </w:rPr>
      </w:pPr>
      <w:r w:rsidRPr="00917449">
        <w:rPr>
          <w:rFonts w:ascii="Arial" w:eastAsia="Arial" w:hAnsi="Arial" w:cs="Arial"/>
          <w:sz w:val="18"/>
          <w:szCs w:val="18"/>
          <w:u w:val="single"/>
        </w:rPr>
        <w:t>SANITARNI MATERIAL – MESEČNA PORABA</w:t>
      </w:r>
    </w:p>
    <w:p w14:paraId="5626837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rPr>
      </w:pPr>
      <w:r w:rsidRPr="00917449">
        <w:rPr>
          <w:rFonts w:ascii="Arial" w:hAnsi="Arial" w:cs="Arial"/>
          <w:sz w:val="18"/>
          <w:szCs w:val="18"/>
          <w:u w:val="single"/>
        </w:rPr>
        <w:t>Tekoče milo – navadno</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12 l     </w:t>
      </w:r>
    </w:p>
    <w:p w14:paraId="1E8EE6C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WC papir - standard</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80 kos</w:t>
      </w:r>
    </w:p>
    <w:p w14:paraId="6B38BCC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Brisače – zloženke V bele 2-sl. 4000/1 P</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54 kos</w:t>
      </w:r>
    </w:p>
    <w:p w14:paraId="7AB01A7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proofErr w:type="spellStart"/>
      <w:r w:rsidRPr="00917449">
        <w:rPr>
          <w:rFonts w:ascii="Arial" w:hAnsi="Arial" w:cs="Arial"/>
          <w:sz w:val="18"/>
          <w:szCs w:val="18"/>
          <w:u w:val="single"/>
        </w:rPr>
        <w:t>Osvežilec</w:t>
      </w:r>
      <w:proofErr w:type="spellEnd"/>
      <w:r w:rsidRPr="00917449">
        <w:rPr>
          <w:rFonts w:ascii="Arial" w:hAnsi="Arial" w:cs="Arial"/>
          <w:sz w:val="18"/>
          <w:szCs w:val="18"/>
          <w:u w:val="single"/>
        </w:rPr>
        <w:t xml:space="preserve"> prostorov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12 kos</w:t>
      </w:r>
    </w:p>
    <w:p w14:paraId="50F4AD0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t>Vrečke za smeti 70 l</w:t>
      </w:r>
      <w:r w:rsidRPr="00917449">
        <w:rPr>
          <w:rFonts w:ascii="Arial" w:hAnsi="Arial" w:cs="Arial"/>
          <w:sz w:val="18"/>
          <w:szCs w:val="18"/>
          <w:u w:val="single"/>
        </w:rPr>
        <w:t xml:space="preserve"> - EKO koš                                                                                                         </w:t>
      </w:r>
      <w:r w:rsidRPr="00917449">
        <w:rPr>
          <w:rFonts w:ascii="Arial" w:hAnsi="Arial" w:cs="Arial"/>
          <w:spacing w:val="-6"/>
          <w:sz w:val="18"/>
          <w:szCs w:val="18"/>
          <w:u w:val="single"/>
        </w:rPr>
        <w:t xml:space="preserve">  90 kos</w:t>
      </w:r>
    </w:p>
    <w:p w14:paraId="559F0FB4"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t xml:space="preserve">Vrečke za smeti 30 l                                                                                                                                        </w:t>
      </w:r>
      <w:r w:rsidRPr="00917449">
        <w:rPr>
          <w:rFonts w:ascii="Arial" w:hAnsi="Arial" w:cs="Arial"/>
          <w:spacing w:val="-6"/>
          <w:sz w:val="18"/>
          <w:szCs w:val="18"/>
          <w:u w:val="single"/>
        </w:rPr>
        <w:t>240 kos</w:t>
      </w:r>
    </w:p>
    <w:p w14:paraId="522A59A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1"/>
          <w:sz w:val="18"/>
          <w:szCs w:val="18"/>
          <w:u w:val="single"/>
        </w:rPr>
        <w:t>WC obešanke – zunanje gumi</w:t>
      </w:r>
      <w:r w:rsidRPr="00917449">
        <w:rPr>
          <w:rFonts w:ascii="Arial" w:eastAsia="Arial" w:hAnsi="Arial" w:cs="Arial"/>
          <w:sz w:val="18"/>
          <w:szCs w:val="18"/>
          <w:u w:val="single"/>
        </w:rPr>
        <w:tab/>
        <w:t xml:space="preserve">                                                                   </w:t>
      </w:r>
      <w:r w:rsidRPr="00917449">
        <w:rPr>
          <w:rFonts w:ascii="Arial" w:hAnsi="Arial" w:cs="Arial"/>
          <w:spacing w:val="-5"/>
          <w:sz w:val="18"/>
          <w:szCs w:val="18"/>
          <w:u w:val="single"/>
        </w:rPr>
        <w:t xml:space="preserve">                                   48 kos</w:t>
      </w:r>
    </w:p>
    <w:p w14:paraId="3DBD959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 xml:space="preserve">Obešenke za WC školjko________________________________________________________  36 kos </w:t>
      </w:r>
    </w:p>
    <w:p w14:paraId="2D2161E2" w14:textId="77777777" w:rsidR="00917449" w:rsidRPr="00D40A63" w:rsidRDefault="00917449" w:rsidP="00DB5672">
      <w:pPr>
        <w:pStyle w:val="Odstavekseznama"/>
        <w:widowControl w:val="0"/>
        <w:numPr>
          <w:ilvl w:val="0"/>
          <w:numId w:val="63"/>
        </w:numPr>
        <w:pBdr>
          <w:top w:val="nil"/>
          <w:left w:val="nil"/>
          <w:bottom w:val="nil"/>
          <w:right w:val="nil"/>
          <w:between w:val="nil"/>
          <w:bar w:val="nil"/>
        </w:pBdr>
        <w:shd w:val="clear" w:color="auto" w:fill="FFFFFF"/>
        <w:spacing w:after="0"/>
        <w:outlineLvl w:val="0"/>
        <w:rPr>
          <w:rFonts w:ascii="Arial" w:eastAsia="Arial" w:hAnsi="Arial" w:cs="Arial"/>
          <w:sz w:val="18"/>
          <w:szCs w:val="18"/>
          <w:u w:val="single"/>
        </w:rPr>
      </w:pPr>
      <w:r w:rsidRPr="00D40A63">
        <w:rPr>
          <w:rFonts w:ascii="Arial" w:hAnsi="Arial" w:cs="Arial"/>
          <w:spacing w:val="-7"/>
          <w:sz w:val="18"/>
          <w:szCs w:val="18"/>
          <w:u w:val="single"/>
        </w:rPr>
        <w:t>Pisoar dišeča gumi mrežica</w:t>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t xml:space="preserve">                12 kos</w:t>
      </w:r>
    </w:p>
    <w:p w14:paraId="74B4D744"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7"/>
          <w:sz w:val="18"/>
          <w:szCs w:val="18"/>
          <w:u w:val="single"/>
        </w:rPr>
        <w:t>Razkužilo</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2 l</w:t>
      </w:r>
    </w:p>
    <w:p w14:paraId="58B3466F" w14:textId="77777777" w:rsidR="00917449" w:rsidRPr="00917449" w:rsidRDefault="00917449" w:rsidP="001A7FC9">
      <w:pPr>
        <w:widowControl w:val="0"/>
        <w:tabs>
          <w:tab w:val="left" w:pos="1260"/>
        </w:tabs>
        <w:spacing w:after="0"/>
        <w:rPr>
          <w:rFonts w:ascii="Arial" w:eastAsia="Arial" w:hAnsi="Arial" w:cs="Arial"/>
          <w:sz w:val="18"/>
          <w:szCs w:val="18"/>
        </w:rPr>
      </w:pPr>
    </w:p>
    <w:p w14:paraId="70A1FE8B"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spacing w:after="0"/>
        <w:rPr>
          <w:rFonts w:ascii="Arial" w:eastAsia="Arial" w:hAnsi="Arial" w:cs="Arial"/>
          <w:b/>
          <w:bCs/>
          <w:sz w:val="18"/>
          <w:szCs w:val="18"/>
        </w:rPr>
      </w:pPr>
      <w:r w:rsidRPr="00917449">
        <w:rPr>
          <w:rFonts w:ascii="Arial" w:eastAsia="Arial" w:hAnsi="Arial" w:cs="Arial"/>
          <w:b/>
          <w:bCs/>
          <w:sz w:val="18"/>
          <w:szCs w:val="18"/>
        </w:rPr>
        <w:t>PC JAKI – Trg mladosti 2</w:t>
      </w:r>
    </w:p>
    <w:p w14:paraId="11AEFBC2" w14:textId="77777777" w:rsidR="00917449" w:rsidRPr="00917449" w:rsidRDefault="00917449" w:rsidP="001A7FC9">
      <w:pPr>
        <w:shd w:val="clear" w:color="auto" w:fill="FFFFFF"/>
        <w:spacing w:after="0"/>
        <w:rPr>
          <w:rFonts w:ascii="Arial" w:hAnsi="Arial" w:cs="Arial"/>
          <w:b/>
          <w:bCs/>
          <w:sz w:val="18"/>
          <w:szCs w:val="18"/>
          <w:u w:val="single"/>
        </w:rPr>
      </w:pPr>
    </w:p>
    <w:p w14:paraId="00FCEC44" w14:textId="77777777" w:rsidR="00917449" w:rsidRPr="00917449" w:rsidRDefault="00917449" w:rsidP="001A7FC9">
      <w:pPr>
        <w:shd w:val="clear" w:color="auto" w:fill="FFFFFF"/>
        <w:spacing w:after="0"/>
        <w:rPr>
          <w:rFonts w:ascii="Arial" w:hAnsi="Arial" w:cs="Arial"/>
          <w:b/>
          <w:bCs/>
          <w:spacing w:val="-3"/>
          <w:sz w:val="18"/>
          <w:szCs w:val="18"/>
          <w:u w:val="single"/>
        </w:rPr>
      </w:pPr>
      <w:r w:rsidRPr="00917449">
        <w:rPr>
          <w:rFonts w:ascii="Arial" w:hAnsi="Arial" w:cs="Arial"/>
          <w:b/>
          <w:bCs/>
          <w:sz w:val="18"/>
          <w:szCs w:val="18"/>
          <w:u w:val="single"/>
        </w:rPr>
        <w:t xml:space="preserve">1. Talne površine skupaj         </w:t>
      </w:r>
      <w:r w:rsidRPr="00917449">
        <w:rPr>
          <w:rFonts w:ascii="Arial" w:hAnsi="Arial" w:cs="Arial"/>
          <w:b/>
          <w:bCs/>
          <w:sz w:val="18"/>
          <w:szCs w:val="18"/>
          <w:u w:val="single"/>
        </w:rPr>
        <w:tab/>
      </w:r>
      <w:r w:rsidRPr="00917449">
        <w:rPr>
          <w:rFonts w:ascii="Arial" w:hAnsi="Arial" w:cs="Arial"/>
          <w:b/>
          <w:bCs/>
          <w:sz w:val="18"/>
          <w:szCs w:val="18"/>
          <w:u w:val="single"/>
        </w:rPr>
        <w:tab/>
      </w:r>
      <w:r w:rsidRPr="00917449">
        <w:rPr>
          <w:rFonts w:ascii="Arial" w:hAnsi="Arial" w:cs="Arial"/>
          <w:b/>
          <w:bCs/>
          <w:sz w:val="18"/>
          <w:szCs w:val="18"/>
          <w:u w:val="single"/>
        </w:rPr>
        <w:tab/>
        <w:t xml:space="preserve">                                                                                140,00</w:t>
      </w:r>
      <w:r w:rsidRPr="00917449">
        <w:rPr>
          <w:rFonts w:ascii="Arial" w:hAnsi="Arial" w:cs="Arial"/>
          <w:b/>
          <w:bCs/>
          <w:spacing w:val="-3"/>
          <w:sz w:val="18"/>
          <w:szCs w:val="18"/>
          <w:u w:val="single"/>
        </w:rPr>
        <w:t xml:space="preserve"> m²</w:t>
      </w:r>
    </w:p>
    <w:p w14:paraId="02009552" w14:textId="77777777" w:rsidR="00917449" w:rsidRPr="00917449" w:rsidRDefault="00917449" w:rsidP="00DB5672">
      <w:pPr>
        <w:widowControl w:val="0"/>
        <w:numPr>
          <w:ilvl w:val="0"/>
          <w:numId w:val="7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Umetne talne obloge</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50,00 </w:t>
      </w:r>
      <w:r w:rsidRPr="00917449">
        <w:rPr>
          <w:rFonts w:ascii="Arial" w:hAnsi="Arial" w:cs="Arial"/>
          <w:spacing w:val="-3"/>
          <w:sz w:val="18"/>
          <w:szCs w:val="18"/>
          <w:u w:val="single"/>
        </w:rPr>
        <w:t>m²</w:t>
      </w:r>
    </w:p>
    <w:p w14:paraId="6B6D0922" w14:textId="77777777" w:rsidR="00917449" w:rsidRPr="00917449" w:rsidRDefault="00917449" w:rsidP="00DB5672">
      <w:pPr>
        <w:widowControl w:val="0"/>
        <w:numPr>
          <w:ilvl w:val="0"/>
          <w:numId w:val="7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Keramika</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50,00 </w:t>
      </w:r>
      <w:r w:rsidRPr="00917449">
        <w:rPr>
          <w:rFonts w:ascii="Arial" w:hAnsi="Arial" w:cs="Arial"/>
          <w:spacing w:val="-3"/>
          <w:sz w:val="18"/>
          <w:szCs w:val="18"/>
          <w:u w:val="single"/>
        </w:rPr>
        <w:t>m²</w:t>
      </w:r>
    </w:p>
    <w:p w14:paraId="51045858" w14:textId="77777777" w:rsidR="00AA6078" w:rsidRPr="00917449" w:rsidRDefault="00AA6078" w:rsidP="00AA6078">
      <w:pPr>
        <w:widowControl w:val="0"/>
        <w:numPr>
          <w:ilvl w:val="0"/>
          <w:numId w:val="7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Tekstilne obloge</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40,00 </w:t>
      </w:r>
      <w:r w:rsidRPr="00917449">
        <w:rPr>
          <w:rFonts w:ascii="Arial" w:hAnsi="Arial" w:cs="Arial"/>
          <w:spacing w:val="-3"/>
          <w:sz w:val="18"/>
          <w:szCs w:val="18"/>
          <w:u w:val="single"/>
        </w:rPr>
        <w:t>m²</w:t>
      </w:r>
    </w:p>
    <w:p w14:paraId="2EBE045B"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u w:val="single"/>
        </w:rPr>
      </w:pPr>
    </w:p>
    <w:p w14:paraId="4AB9EF79"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u w:val="single"/>
        </w:rPr>
      </w:pPr>
    </w:p>
    <w:p w14:paraId="5A24DBAF" w14:textId="77777777" w:rsidR="00917449" w:rsidRPr="00917449" w:rsidRDefault="00917449" w:rsidP="001A7FC9">
      <w:pPr>
        <w:shd w:val="clear" w:color="auto" w:fill="FFFFFF"/>
        <w:spacing w:after="0"/>
        <w:outlineLvl w:val="0"/>
        <w:rPr>
          <w:rFonts w:ascii="Arial" w:eastAsia="Arial" w:hAnsi="Arial" w:cs="Arial"/>
          <w:b/>
          <w:bCs/>
          <w:sz w:val="18"/>
          <w:szCs w:val="18"/>
          <w:u w:val="single"/>
        </w:rPr>
      </w:pPr>
      <w:r w:rsidRPr="00917449">
        <w:rPr>
          <w:rFonts w:ascii="Arial" w:hAnsi="Arial" w:cs="Arial"/>
          <w:b/>
          <w:bCs/>
          <w:sz w:val="18"/>
          <w:szCs w:val="18"/>
          <w:u w:val="single"/>
        </w:rPr>
        <w:t xml:space="preserve">2. Površina oken in ostalih steklenih površin                                                                                         </w:t>
      </w:r>
      <w:r w:rsidRPr="00917449">
        <w:rPr>
          <w:rFonts w:ascii="Arial" w:hAnsi="Arial" w:cs="Arial"/>
          <w:b/>
          <w:bCs/>
          <w:spacing w:val="-3"/>
          <w:sz w:val="18"/>
          <w:szCs w:val="18"/>
          <w:u w:val="single"/>
        </w:rPr>
        <w:t>150,00 m²</w:t>
      </w:r>
      <w:r w:rsidRPr="00917449">
        <w:rPr>
          <w:rFonts w:ascii="Arial" w:hAnsi="Arial" w:cs="Arial"/>
          <w:b/>
          <w:bCs/>
          <w:sz w:val="18"/>
          <w:szCs w:val="18"/>
          <w:u w:val="single"/>
        </w:rPr>
        <w:t xml:space="preserve"> </w:t>
      </w:r>
    </w:p>
    <w:p w14:paraId="530CA389" w14:textId="77777777" w:rsidR="00917449" w:rsidRPr="00917449" w:rsidRDefault="00917449" w:rsidP="001A7FC9">
      <w:pPr>
        <w:shd w:val="clear" w:color="auto" w:fill="FFFFFF"/>
        <w:spacing w:after="0"/>
        <w:rPr>
          <w:rFonts w:ascii="Arial" w:eastAsia="Arial" w:hAnsi="Arial" w:cs="Arial"/>
          <w:b/>
          <w:bCs/>
          <w:sz w:val="18"/>
          <w:szCs w:val="18"/>
          <w:u w:val="single"/>
        </w:rPr>
      </w:pPr>
      <w:r w:rsidRPr="00917449">
        <w:rPr>
          <w:rFonts w:ascii="Arial" w:eastAsia="Arial" w:hAnsi="Arial" w:cs="Arial"/>
          <w:b/>
          <w:bCs/>
          <w:sz w:val="18"/>
          <w:szCs w:val="18"/>
          <w:u w:val="single"/>
        </w:rPr>
        <w:t xml:space="preserve"> </w:t>
      </w:r>
    </w:p>
    <w:p w14:paraId="26EAAC3E" w14:textId="77777777" w:rsidR="00917449" w:rsidRPr="00917449" w:rsidRDefault="00917449" w:rsidP="001A7FC9">
      <w:pPr>
        <w:shd w:val="clear" w:color="auto" w:fill="FFFFFF"/>
        <w:spacing w:after="0"/>
        <w:rPr>
          <w:rFonts w:ascii="Arial" w:eastAsia="Arial" w:hAnsi="Arial" w:cs="Arial"/>
          <w:b/>
          <w:bCs/>
          <w:sz w:val="18"/>
          <w:szCs w:val="18"/>
          <w:u w:val="single"/>
        </w:rPr>
      </w:pPr>
      <w:r w:rsidRPr="00917449">
        <w:rPr>
          <w:rFonts w:ascii="Arial" w:eastAsia="Arial" w:hAnsi="Arial" w:cs="Arial"/>
          <w:b/>
          <w:bCs/>
          <w:sz w:val="18"/>
          <w:szCs w:val="18"/>
          <w:u w:val="single"/>
        </w:rPr>
        <w:t>ČIŠČENJE</w:t>
      </w:r>
    </w:p>
    <w:p w14:paraId="13DE8877" w14:textId="77777777" w:rsidR="00917449" w:rsidRPr="00917449" w:rsidRDefault="00917449" w:rsidP="001A7FC9">
      <w:pPr>
        <w:shd w:val="clear" w:color="auto" w:fill="FFFFFF"/>
        <w:spacing w:after="0"/>
        <w:rPr>
          <w:rFonts w:ascii="Arial" w:eastAsia="Arial" w:hAnsi="Arial" w:cs="Arial"/>
          <w:sz w:val="18"/>
          <w:szCs w:val="18"/>
          <w:u w:val="single"/>
        </w:rPr>
      </w:pPr>
    </w:p>
    <w:p w14:paraId="5B25EAB6" w14:textId="77777777" w:rsidR="00917449" w:rsidRPr="00917449" w:rsidRDefault="00917449" w:rsidP="001A7FC9">
      <w:pPr>
        <w:shd w:val="clear" w:color="auto" w:fill="FFFFFF"/>
        <w:spacing w:after="0"/>
        <w:rPr>
          <w:rFonts w:ascii="Arial" w:eastAsia="Arial" w:hAnsi="Arial" w:cs="Arial"/>
          <w:sz w:val="18"/>
          <w:szCs w:val="18"/>
          <w:u w:val="single"/>
        </w:rPr>
      </w:pPr>
      <w:r w:rsidRPr="00917449">
        <w:rPr>
          <w:rFonts w:ascii="Arial" w:eastAsia="Arial" w:hAnsi="Arial" w:cs="Arial"/>
          <w:sz w:val="18"/>
          <w:szCs w:val="18"/>
          <w:u w:val="single"/>
        </w:rPr>
        <w:t>TEDENSKO:</w:t>
      </w:r>
    </w:p>
    <w:p w14:paraId="58AA2BC5" w14:textId="77777777" w:rsidR="00917449" w:rsidRPr="00917449" w:rsidRDefault="00917449" w:rsidP="001A7FC9">
      <w:pPr>
        <w:shd w:val="clear" w:color="auto" w:fill="FFFFFF"/>
        <w:tabs>
          <w:tab w:val="left" w:pos="1260"/>
        </w:tabs>
        <w:spacing w:after="0"/>
        <w:rPr>
          <w:rFonts w:ascii="Arial" w:eastAsia="Arial" w:hAnsi="Arial" w:cs="Arial"/>
          <w:i/>
          <w:iCs/>
          <w:sz w:val="18"/>
          <w:szCs w:val="18"/>
          <w:u w:val="single"/>
        </w:rPr>
      </w:pPr>
      <w:r w:rsidRPr="00917449">
        <w:rPr>
          <w:rFonts w:ascii="Arial" w:eastAsia="Arial" w:hAnsi="Arial" w:cs="Arial"/>
          <w:i/>
          <w:iCs/>
          <w:sz w:val="18"/>
          <w:szCs w:val="18"/>
          <w:u w:val="single"/>
        </w:rPr>
        <w:t>Hodnik, stopnišče, vetrolov  in avla:</w:t>
      </w:r>
    </w:p>
    <w:p w14:paraId="135E14BD" w14:textId="77777777" w:rsidR="00917449" w:rsidRPr="00917449" w:rsidRDefault="00917449" w:rsidP="00DB5672">
      <w:pPr>
        <w:widowControl w:val="0"/>
        <w:numPr>
          <w:ilvl w:val="0"/>
          <w:numId w:val="74"/>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ometanje pajčevine,</w:t>
      </w:r>
    </w:p>
    <w:p w14:paraId="1B4E46EB" w14:textId="77777777" w:rsidR="00917449" w:rsidRPr="00917449" w:rsidRDefault="00917449" w:rsidP="00DB5672">
      <w:pPr>
        <w:widowControl w:val="0"/>
        <w:numPr>
          <w:ilvl w:val="0"/>
          <w:numId w:val="74"/>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brisanje kljuk in steklene površine vrat,</w:t>
      </w:r>
    </w:p>
    <w:p w14:paraId="250357F3" w14:textId="77777777" w:rsidR="00917449" w:rsidRPr="00917449" w:rsidRDefault="00917449" w:rsidP="00DB5672">
      <w:pPr>
        <w:widowControl w:val="0"/>
        <w:numPr>
          <w:ilvl w:val="0"/>
          <w:numId w:val="74"/>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pometanje in mokro brisanje – umetne talne obloge,</w:t>
      </w:r>
    </w:p>
    <w:p w14:paraId="0C51D00F" w14:textId="77777777" w:rsidR="00917449" w:rsidRPr="00917449" w:rsidRDefault="00917449" w:rsidP="00DB5672">
      <w:pPr>
        <w:widowControl w:val="0"/>
        <w:numPr>
          <w:ilvl w:val="0"/>
          <w:numId w:val="74"/>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zbiranje in odnašanje smeti.</w:t>
      </w:r>
    </w:p>
    <w:p w14:paraId="39A78D91" w14:textId="77777777" w:rsidR="00917449" w:rsidRPr="00917449" w:rsidRDefault="00917449" w:rsidP="001A7FC9">
      <w:pPr>
        <w:widowControl w:val="0"/>
        <w:shd w:val="clear" w:color="auto" w:fill="FFFFFF"/>
        <w:tabs>
          <w:tab w:val="left" w:pos="1260"/>
        </w:tabs>
        <w:spacing w:after="0"/>
        <w:ind w:left="753"/>
        <w:rPr>
          <w:rFonts w:ascii="Arial" w:eastAsia="Arial" w:hAnsi="Arial" w:cs="Arial"/>
          <w:sz w:val="18"/>
          <w:szCs w:val="18"/>
        </w:rPr>
      </w:pPr>
    </w:p>
    <w:p w14:paraId="6BEEBD67" w14:textId="77777777" w:rsidR="00917449" w:rsidRPr="00917449" w:rsidRDefault="00917449" w:rsidP="001A7FC9">
      <w:pPr>
        <w:widowControl w:val="0"/>
        <w:shd w:val="clear" w:color="auto" w:fill="FFFFFF"/>
        <w:tabs>
          <w:tab w:val="left" w:pos="1260"/>
        </w:tabs>
        <w:spacing w:after="0"/>
        <w:rPr>
          <w:rFonts w:ascii="Arial" w:eastAsia="Arial" w:hAnsi="Arial" w:cs="Arial"/>
          <w:i/>
          <w:iCs/>
          <w:spacing w:val="-1"/>
          <w:sz w:val="18"/>
          <w:szCs w:val="18"/>
          <w:u w:val="single"/>
        </w:rPr>
      </w:pPr>
      <w:r w:rsidRPr="00917449">
        <w:rPr>
          <w:rFonts w:ascii="Arial" w:eastAsia="Arial" w:hAnsi="Arial" w:cs="Arial"/>
          <w:i/>
          <w:iCs/>
          <w:spacing w:val="-1"/>
          <w:sz w:val="18"/>
          <w:szCs w:val="18"/>
          <w:u w:val="single"/>
        </w:rPr>
        <w:t>Sanitarni prostori:</w:t>
      </w:r>
    </w:p>
    <w:p w14:paraId="40E50E6E"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praznjenje košev za smeti in odnašanje smeti v zabojnike,</w:t>
      </w:r>
    </w:p>
    <w:p w14:paraId="2E676F19"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1"/>
          <w:sz w:val="18"/>
          <w:szCs w:val="18"/>
        </w:rPr>
        <w:t>čiščenje sanitarne opreme in keramičnih ploščic,</w:t>
      </w:r>
    </w:p>
    <w:p w14:paraId="511DE374"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 xml:space="preserve">čiščenje ogledal, polic, kljuk, </w:t>
      </w:r>
    </w:p>
    <w:p w14:paraId="02ABBD06"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 xml:space="preserve">čiščenje sanitarne opreme (podajalnikov, </w:t>
      </w:r>
      <w:proofErr w:type="spellStart"/>
      <w:r w:rsidRPr="00917449">
        <w:rPr>
          <w:rFonts w:ascii="Arial" w:hAnsi="Arial" w:cs="Arial"/>
          <w:sz w:val="18"/>
          <w:szCs w:val="18"/>
        </w:rPr>
        <w:t>milnikov</w:t>
      </w:r>
      <w:proofErr w:type="spellEnd"/>
      <w:r w:rsidRPr="00917449">
        <w:rPr>
          <w:rFonts w:ascii="Arial" w:hAnsi="Arial" w:cs="Arial"/>
          <w:sz w:val="18"/>
          <w:szCs w:val="18"/>
        </w:rPr>
        <w:t>)</w:t>
      </w:r>
    </w:p>
    <w:p w14:paraId="117F4787"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nameščanje higiensko toaletnega material,</w:t>
      </w:r>
    </w:p>
    <w:p w14:paraId="5AE7D04C"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vlažno brisanje talnih površin.</w:t>
      </w:r>
    </w:p>
    <w:p w14:paraId="0A2EE4AE" w14:textId="77777777" w:rsidR="00917449" w:rsidRPr="00917449" w:rsidRDefault="00917449" w:rsidP="001A7FC9">
      <w:pPr>
        <w:shd w:val="clear" w:color="auto" w:fill="FFFFFF"/>
        <w:tabs>
          <w:tab w:val="left" w:pos="1260"/>
        </w:tabs>
        <w:spacing w:after="0"/>
        <w:rPr>
          <w:rFonts w:ascii="Arial" w:eastAsia="Arial" w:hAnsi="Arial" w:cs="Arial"/>
          <w:i/>
          <w:iCs/>
          <w:sz w:val="18"/>
          <w:szCs w:val="18"/>
          <w:u w:val="single"/>
        </w:rPr>
      </w:pPr>
    </w:p>
    <w:p w14:paraId="44079E5C" w14:textId="77777777" w:rsidR="00917449" w:rsidRPr="00917449" w:rsidRDefault="00917449" w:rsidP="001A7FC9">
      <w:pPr>
        <w:shd w:val="clear" w:color="auto" w:fill="FFFFFF"/>
        <w:tabs>
          <w:tab w:val="left" w:pos="1260"/>
        </w:tabs>
        <w:spacing w:after="0"/>
        <w:rPr>
          <w:rFonts w:ascii="Arial" w:eastAsia="Arial" w:hAnsi="Arial" w:cs="Arial"/>
          <w:i/>
          <w:iCs/>
          <w:sz w:val="18"/>
          <w:szCs w:val="18"/>
          <w:u w:val="single"/>
        </w:rPr>
      </w:pPr>
      <w:r w:rsidRPr="00917449">
        <w:rPr>
          <w:rFonts w:ascii="Arial" w:eastAsia="Arial" w:hAnsi="Arial" w:cs="Arial"/>
          <w:i/>
          <w:iCs/>
          <w:sz w:val="18"/>
          <w:szCs w:val="18"/>
          <w:u w:val="single"/>
        </w:rPr>
        <w:t>Čajna kuhinja:</w:t>
      </w:r>
    </w:p>
    <w:p w14:paraId="7352FD45" w14:textId="77777777" w:rsidR="00917449" w:rsidRPr="00917449" w:rsidRDefault="00917449" w:rsidP="00DB5672">
      <w:pPr>
        <w:numPr>
          <w:ilvl w:val="0"/>
          <w:numId w:val="76"/>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1"/>
          <w:sz w:val="18"/>
          <w:szCs w:val="18"/>
        </w:rPr>
        <w:t>Brisanje prostih delovnih površin,</w:t>
      </w:r>
    </w:p>
    <w:p w14:paraId="51CB35B4" w14:textId="77777777" w:rsidR="00917449" w:rsidRPr="00917449" w:rsidRDefault="00917449" w:rsidP="00DB5672">
      <w:pPr>
        <w:numPr>
          <w:ilvl w:val="0"/>
          <w:numId w:val="76"/>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vlažno brisanje stenske in talne keramike.</w:t>
      </w:r>
    </w:p>
    <w:p w14:paraId="7BD81B1F" w14:textId="77777777" w:rsidR="00917449" w:rsidRPr="00917449" w:rsidRDefault="00917449" w:rsidP="001A7FC9">
      <w:pPr>
        <w:shd w:val="clear" w:color="auto" w:fill="FFFFFF"/>
        <w:tabs>
          <w:tab w:val="left" w:pos="1260"/>
        </w:tabs>
        <w:spacing w:after="0"/>
        <w:rPr>
          <w:rFonts w:ascii="Arial" w:eastAsia="Arial" w:hAnsi="Arial" w:cs="Arial"/>
          <w:b/>
          <w:sz w:val="18"/>
          <w:szCs w:val="18"/>
        </w:rPr>
      </w:pPr>
    </w:p>
    <w:p w14:paraId="2C956135" w14:textId="77777777" w:rsidR="00D40A63" w:rsidRPr="00917449" w:rsidRDefault="00917449" w:rsidP="001A7FC9">
      <w:pPr>
        <w:shd w:val="clear" w:color="auto" w:fill="FFFFFF"/>
        <w:tabs>
          <w:tab w:val="left" w:pos="1260"/>
        </w:tabs>
        <w:spacing w:after="0"/>
        <w:rPr>
          <w:rFonts w:ascii="Arial" w:eastAsia="Arial" w:hAnsi="Arial" w:cs="Arial"/>
          <w:b/>
          <w:sz w:val="18"/>
          <w:szCs w:val="18"/>
        </w:rPr>
      </w:pPr>
      <w:r w:rsidRPr="00917449">
        <w:rPr>
          <w:rFonts w:ascii="Arial" w:eastAsia="Arial" w:hAnsi="Arial" w:cs="Arial"/>
          <w:b/>
          <w:sz w:val="18"/>
          <w:szCs w:val="18"/>
        </w:rPr>
        <w:t>Tedensko čiščenje se izvaja trikrat tedensko po 4 ure.</w:t>
      </w:r>
    </w:p>
    <w:p w14:paraId="79BF0C49" w14:textId="77777777" w:rsidR="00917449" w:rsidRPr="00917449" w:rsidRDefault="00917449" w:rsidP="001A7FC9">
      <w:pPr>
        <w:shd w:val="clear" w:color="auto" w:fill="FFFFFF"/>
        <w:tabs>
          <w:tab w:val="left" w:pos="1260"/>
        </w:tabs>
        <w:spacing w:after="0"/>
        <w:rPr>
          <w:rFonts w:ascii="Arial" w:eastAsia="Arial" w:hAnsi="Arial" w:cs="Arial"/>
          <w:b/>
          <w:sz w:val="18"/>
          <w:szCs w:val="18"/>
        </w:rPr>
      </w:pPr>
    </w:p>
    <w:p w14:paraId="31474B26" w14:textId="77777777" w:rsidR="00917449" w:rsidRPr="00917449" w:rsidRDefault="00917449" w:rsidP="001A7FC9">
      <w:pPr>
        <w:spacing w:after="0"/>
        <w:ind w:firstLine="360"/>
        <w:rPr>
          <w:rFonts w:ascii="Arial" w:eastAsia="Arial" w:hAnsi="Arial" w:cs="Arial"/>
          <w:sz w:val="18"/>
          <w:szCs w:val="18"/>
          <w:u w:val="single"/>
        </w:rPr>
      </w:pPr>
      <w:r w:rsidRPr="00917449">
        <w:rPr>
          <w:rFonts w:ascii="Arial" w:eastAsia="Arial" w:hAnsi="Arial" w:cs="Arial"/>
          <w:sz w:val="18"/>
          <w:szCs w:val="18"/>
          <w:u w:val="single"/>
        </w:rPr>
        <w:t>DVAKRAT LETNO:</w:t>
      </w:r>
    </w:p>
    <w:p w14:paraId="171AC9BF" w14:textId="77777777" w:rsidR="00917449" w:rsidRPr="00917449" w:rsidRDefault="00917449" w:rsidP="00DB5672">
      <w:pPr>
        <w:widowControl w:val="0"/>
        <w:numPr>
          <w:ilvl w:val="0"/>
          <w:numId w:val="77"/>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Čiščenje oken ( 2 x letno), vse steklene površine skupnih prostorov</w:t>
      </w:r>
    </w:p>
    <w:p w14:paraId="79BA6F29" w14:textId="77777777" w:rsidR="00917449" w:rsidRPr="00917449" w:rsidRDefault="00917449" w:rsidP="001A7FC9">
      <w:pPr>
        <w:widowControl w:val="0"/>
        <w:pBdr>
          <w:top w:val="nil"/>
          <w:left w:val="nil"/>
          <w:bottom w:val="nil"/>
          <w:right w:val="nil"/>
          <w:between w:val="nil"/>
          <w:bar w:val="nil"/>
        </w:pBdr>
        <w:tabs>
          <w:tab w:val="left" w:pos="1260"/>
        </w:tabs>
        <w:spacing w:after="0"/>
        <w:ind w:left="753"/>
        <w:jc w:val="both"/>
        <w:rPr>
          <w:rFonts w:ascii="Arial" w:eastAsia="Arial" w:hAnsi="Arial" w:cs="Arial"/>
          <w:sz w:val="18"/>
          <w:szCs w:val="18"/>
        </w:rPr>
      </w:pPr>
    </w:p>
    <w:p w14:paraId="004782BE" w14:textId="77777777" w:rsidR="00AA6078" w:rsidRPr="005A6510" w:rsidRDefault="00AA6078" w:rsidP="00AA6078">
      <w:pPr>
        <w:spacing w:after="0"/>
        <w:ind w:firstLine="360"/>
        <w:rPr>
          <w:rFonts w:ascii="Arial" w:eastAsia="Arial" w:hAnsi="Arial" w:cs="Arial"/>
          <w:sz w:val="18"/>
          <w:szCs w:val="18"/>
          <w:u w:val="single"/>
        </w:rPr>
      </w:pPr>
      <w:r w:rsidRPr="005A6510">
        <w:rPr>
          <w:rFonts w:ascii="Arial" w:eastAsia="Arial" w:hAnsi="Arial" w:cs="Arial"/>
          <w:sz w:val="18"/>
          <w:szCs w:val="18"/>
          <w:u w:val="single"/>
        </w:rPr>
        <w:t>ENKRAT LETNO:</w:t>
      </w:r>
    </w:p>
    <w:p w14:paraId="526F5677" w14:textId="77777777" w:rsidR="00AA6078" w:rsidRPr="005A6510" w:rsidRDefault="00AA6078" w:rsidP="00AA6078">
      <w:pPr>
        <w:widowControl w:val="0"/>
        <w:numPr>
          <w:ilvl w:val="0"/>
          <w:numId w:val="77"/>
        </w:numPr>
        <w:pBdr>
          <w:top w:val="nil"/>
          <w:left w:val="nil"/>
          <w:bottom w:val="nil"/>
          <w:right w:val="nil"/>
          <w:between w:val="nil"/>
          <w:bar w:val="nil"/>
        </w:pBdr>
        <w:tabs>
          <w:tab w:val="num" w:pos="753"/>
          <w:tab w:val="left" w:pos="1260"/>
        </w:tabs>
        <w:spacing w:after="0"/>
        <w:ind w:left="753" w:hanging="393"/>
        <w:jc w:val="both"/>
        <w:rPr>
          <w:rFonts w:ascii="Arial" w:eastAsia="Arial" w:hAnsi="Arial" w:cs="Arial"/>
          <w:sz w:val="18"/>
          <w:szCs w:val="18"/>
        </w:rPr>
      </w:pPr>
      <w:r w:rsidRPr="005A6510">
        <w:rPr>
          <w:rFonts w:ascii="Arial" w:hAnsi="Arial" w:cs="Arial"/>
          <w:sz w:val="18"/>
          <w:szCs w:val="18"/>
        </w:rPr>
        <w:t xml:space="preserve">ekstrakcijsko čiščenje tekstilnih talnih oblog </w:t>
      </w:r>
    </w:p>
    <w:p w14:paraId="1454E9DA" w14:textId="77777777" w:rsidR="00AA6078" w:rsidRPr="00917449" w:rsidRDefault="00AA6078" w:rsidP="001A7FC9">
      <w:pPr>
        <w:shd w:val="clear" w:color="auto" w:fill="FFFFFF"/>
        <w:spacing w:after="0"/>
        <w:jc w:val="both"/>
        <w:rPr>
          <w:rFonts w:ascii="Arial" w:eastAsia="Arial" w:hAnsi="Arial" w:cs="Arial"/>
          <w:spacing w:val="-3"/>
          <w:sz w:val="18"/>
          <w:szCs w:val="18"/>
        </w:rPr>
      </w:pPr>
    </w:p>
    <w:p w14:paraId="189C1129"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u w:val="single"/>
        </w:rPr>
        <w:t>SANITARNI MATERIAL – MESEČNA PORABA</w:t>
      </w:r>
    </w:p>
    <w:p w14:paraId="364B17E1" w14:textId="77777777" w:rsidR="00917449" w:rsidRPr="00917449" w:rsidRDefault="00917449" w:rsidP="00DB5672">
      <w:pPr>
        <w:widowControl w:val="0"/>
        <w:numPr>
          <w:ilvl w:val="0"/>
          <w:numId w:val="78"/>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Tekoče milo za </w:t>
      </w:r>
      <w:proofErr w:type="spellStart"/>
      <w:r w:rsidRPr="00917449">
        <w:rPr>
          <w:rFonts w:ascii="Arial" w:hAnsi="Arial" w:cs="Arial"/>
          <w:sz w:val="18"/>
          <w:szCs w:val="18"/>
          <w:u w:val="single"/>
        </w:rPr>
        <w:t>Ultimatic</w:t>
      </w:r>
      <w:proofErr w:type="spellEnd"/>
      <w:r w:rsidRPr="00917449">
        <w:rPr>
          <w:rFonts w:ascii="Arial" w:hAnsi="Arial" w:cs="Arial"/>
          <w:sz w:val="18"/>
          <w:szCs w:val="18"/>
          <w:u w:val="single"/>
        </w:rPr>
        <w:t xml:space="preserve">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2 l</w:t>
      </w:r>
    </w:p>
    <w:p w14:paraId="79DFDF3D" w14:textId="77777777" w:rsidR="00917449" w:rsidRPr="00917449" w:rsidRDefault="00917449" w:rsidP="00DB5672">
      <w:pPr>
        <w:widowControl w:val="0"/>
        <w:numPr>
          <w:ilvl w:val="0"/>
          <w:numId w:val="78"/>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WC papir za </w:t>
      </w:r>
      <w:proofErr w:type="spellStart"/>
      <w:r w:rsidRPr="00917449">
        <w:rPr>
          <w:rFonts w:ascii="Arial" w:hAnsi="Arial" w:cs="Arial"/>
          <w:sz w:val="18"/>
          <w:szCs w:val="18"/>
          <w:u w:val="single"/>
        </w:rPr>
        <w:t>Ultimatic</w:t>
      </w:r>
      <w:proofErr w:type="spellEnd"/>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20 kos</w:t>
      </w:r>
    </w:p>
    <w:p w14:paraId="1C841276" w14:textId="77777777" w:rsidR="00917449" w:rsidRPr="00917449" w:rsidRDefault="00917449" w:rsidP="00DB5672">
      <w:pPr>
        <w:widowControl w:val="0"/>
        <w:numPr>
          <w:ilvl w:val="0"/>
          <w:numId w:val="78"/>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Brisače za </w:t>
      </w:r>
      <w:proofErr w:type="spellStart"/>
      <w:r w:rsidRPr="00917449">
        <w:rPr>
          <w:rFonts w:ascii="Arial" w:hAnsi="Arial" w:cs="Arial"/>
          <w:sz w:val="18"/>
          <w:szCs w:val="18"/>
          <w:u w:val="single"/>
        </w:rPr>
        <w:t>Ultimatic</w:t>
      </w:r>
      <w:proofErr w:type="spellEnd"/>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6 kos</w:t>
      </w:r>
    </w:p>
    <w:p w14:paraId="11C4F08B" w14:textId="77777777" w:rsidR="00917449" w:rsidRPr="00917449" w:rsidRDefault="00917449" w:rsidP="00DB5672">
      <w:pPr>
        <w:widowControl w:val="0"/>
        <w:numPr>
          <w:ilvl w:val="0"/>
          <w:numId w:val="78"/>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u w:val="single"/>
        </w:rPr>
      </w:pPr>
      <w:r w:rsidRPr="00917449">
        <w:rPr>
          <w:rFonts w:ascii="Arial" w:hAnsi="Arial" w:cs="Arial"/>
          <w:spacing w:val="-1"/>
          <w:sz w:val="18"/>
          <w:szCs w:val="18"/>
          <w:u w:val="single"/>
        </w:rPr>
        <w:t>WC obešanke – zunanje gumi - dišeče</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t xml:space="preserve">                                           12 kos</w:t>
      </w:r>
    </w:p>
    <w:p w14:paraId="4B4CB666" w14:textId="77777777" w:rsidR="00917449" w:rsidRPr="00917449" w:rsidRDefault="00917449" w:rsidP="00DB5672">
      <w:pPr>
        <w:widowControl w:val="0"/>
        <w:numPr>
          <w:ilvl w:val="0"/>
          <w:numId w:val="78"/>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Vrečke za smeti - 30 l</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t xml:space="preserve">               40 kos</w:t>
      </w:r>
    </w:p>
    <w:p w14:paraId="58FE3FD8" w14:textId="77777777" w:rsidR="00917449" w:rsidRPr="00917449" w:rsidRDefault="00917449" w:rsidP="00DB5672">
      <w:pPr>
        <w:widowControl w:val="0"/>
        <w:numPr>
          <w:ilvl w:val="0"/>
          <w:numId w:val="78"/>
        </w:numPr>
        <w:pBdr>
          <w:top w:val="nil"/>
          <w:left w:val="nil"/>
          <w:bottom w:val="nil"/>
          <w:right w:val="nil"/>
          <w:between w:val="nil"/>
          <w:bar w:val="nil"/>
        </w:pBdr>
        <w:shd w:val="clear" w:color="auto" w:fill="FFFFFF"/>
        <w:spacing w:after="0"/>
        <w:outlineLvl w:val="0"/>
        <w:rPr>
          <w:rFonts w:ascii="Arial" w:eastAsia="Arial" w:hAnsi="Arial" w:cs="Arial"/>
          <w:sz w:val="18"/>
          <w:szCs w:val="18"/>
          <w:u w:val="single"/>
        </w:rPr>
      </w:pPr>
      <w:r w:rsidRPr="00917449">
        <w:rPr>
          <w:rFonts w:ascii="Arial" w:eastAsia="Arial" w:hAnsi="Arial" w:cs="Arial"/>
          <w:sz w:val="18"/>
          <w:szCs w:val="18"/>
          <w:u w:val="single"/>
        </w:rPr>
        <w:t>Obešenke za WC školjko</w:t>
      </w:r>
      <w:r w:rsidRPr="00917449">
        <w:rPr>
          <w:rFonts w:ascii="Arial" w:eastAsia="Arial" w:hAnsi="Arial" w:cs="Arial"/>
          <w:sz w:val="18"/>
          <w:szCs w:val="18"/>
        </w:rPr>
        <w:t>_________________________________________________________</w:t>
      </w:r>
      <w:r w:rsidRPr="00917449">
        <w:rPr>
          <w:rFonts w:ascii="Arial" w:eastAsia="Arial" w:hAnsi="Arial" w:cs="Arial"/>
          <w:sz w:val="18"/>
          <w:szCs w:val="18"/>
          <w:u w:val="single"/>
        </w:rPr>
        <w:t xml:space="preserve">   8 kos </w:t>
      </w:r>
    </w:p>
    <w:p w14:paraId="2CE424AD" w14:textId="77777777" w:rsidR="00917449" w:rsidRPr="00917449" w:rsidRDefault="00917449" w:rsidP="00DB5672">
      <w:pPr>
        <w:widowControl w:val="0"/>
        <w:numPr>
          <w:ilvl w:val="0"/>
          <w:numId w:val="78"/>
        </w:numPr>
        <w:pBdr>
          <w:top w:val="nil"/>
          <w:left w:val="nil"/>
          <w:bottom w:val="nil"/>
          <w:right w:val="nil"/>
          <w:between w:val="nil"/>
          <w:bar w:val="nil"/>
        </w:pBdr>
        <w:shd w:val="clear" w:color="auto" w:fill="FFFFFF"/>
        <w:spacing w:after="0"/>
        <w:contextualSpacing/>
        <w:outlineLvl w:val="0"/>
        <w:rPr>
          <w:rFonts w:ascii="Arial" w:eastAsia="Arial" w:hAnsi="Arial" w:cs="Arial"/>
          <w:sz w:val="18"/>
          <w:szCs w:val="18"/>
          <w:u w:val="single"/>
        </w:rPr>
      </w:pPr>
      <w:r w:rsidRPr="00917449">
        <w:rPr>
          <w:rFonts w:ascii="Arial" w:hAnsi="Arial" w:cs="Arial"/>
          <w:spacing w:val="-7"/>
          <w:sz w:val="18"/>
          <w:szCs w:val="18"/>
          <w:u w:val="single"/>
        </w:rPr>
        <w:t>Pisoar dišeča gumi mrežica</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9 kos</w:t>
      </w:r>
    </w:p>
    <w:p w14:paraId="475FC735" w14:textId="77777777" w:rsidR="00917449" w:rsidRPr="00917449" w:rsidRDefault="00917449" w:rsidP="00DB5672">
      <w:pPr>
        <w:widowControl w:val="0"/>
        <w:numPr>
          <w:ilvl w:val="0"/>
          <w:numId w:val="78"/>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Vrečke za smeti 120 l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30 kos</w:t>
      </w:r>
    </w:p>
    <w:p w14:paraId="406A053C" w14:textId="77777777" w:rsidR="00917449" w:rsidRPr="00917449" w:rsidRDefault="00917449" w:rsidP="001A7FC9">
      <w:pPr>
        <w:widowControl w:val="0"/>
        <w:shd w:val="clear" w:color="auto" w:fill="FFFFFF"/>
        <w:tabs>
          <w:tab w:val="left" w:pos="1260"/>
        </w:tabs>
        <w:spacing w:after="0"/>
        <w:rPr>
          <w:rFonts w:ascii="Arial" w:hAnsi="Arial" w:cs="Arial"/>
          <w:sz w:val="18"/>
          <w:szCs w:val="18"/>
        </w:rPr>
      </w:pPr>
    </w:p>
    <w:p w14:paraId="3E57A57D" w14:textId="77777777" w:rsidR="00917449" w:rsidRPr="00917449" w:rsidRDefault="00917449" w:rsidP="001A7FC9">
      <w:pPr>
        <w:widowControl w:val="0"/>
        <w:shd w:val="clear" w:color="auto" w:fill="FFFFFF"/>
        <w:tabs>
          <w:tab w:val="left" w:pos="1260"/>
        </w:tabs>
        <w:spacing w:after="0"/>
        <w:rPr>
          <w:rFonts w:ascii="Arial" w:hAnsi="Arial" w:cs="Arial"/>
          <w:sz w:val="18"/>
          <w:szCs w:val="18"/>
        </w:rPr>
      </w:pPr>
    </w:p>
    <w:p w14:paraId="43748C52"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spacing w:after="0"/>
        <w:rPr>
          <w:rFonts w:ascii="Arial" w:eastAsia="Arial" w:hAnsi="Arial" w:cs="Arial"/>
          <w:b/>
          <w:bCs/>
          <w:sz w:val="18"/>
          <w:szCs w:val="18"/>
        </w:rPr>
      </w:pPr>
      <w:r w:rsidRPr="00917449">
        <w:rPr>
          <w:rFonts w:ascii="Arial" w:eastAsia="Arial" w:hAnsi="Arial" w:cs="Arial"/>
          <w:b/>
          <w:bCs/>
          <w:sz w:val="18"/>
          <w:szCs w:val="18"/>
        </w:rPr>
        <w:t>STEKLENA OGRAJA – Trg mladosti (promenada)</w:t>
      </w:r>
    </w:p>
    <w:p w14:paraId="6937EC72" w14:textId="77777777" w:rsidR="00917449" w:rsidRPr="00917449" w:rsidRDefault="00917449" w:rsidP="001A7FC9">
      <w:pPr>
        <w:pBdr>
          <w:top w:val="nil"/>
          <w:left w:val="nil"/>
          <w:bottom w:val="nil"/>
          <w:right w:val="nil"/>
          <w:between w:val="nil"/>
          <w:bar w:val="nil"/>
        </w:pBdr>
        <w:shd w:val="clear" w:color="auto" w:fill="FFFFFF"/>
        <w:spacing w:after="0"/>
        <w:ind w:left="720"/>
        <w:rPr>
          <w:rFonts w:ascii="Arial" w:hAnsi="Arial" w:cs="Arial"/>
          <w:bCs/>
          <w:spacing w:val="-3"/>
          <w:sz w:val="18"/>
          <w:szCs w:val="18"/>
          <w:u w:val="single"/>
        </w:rPr>
      </w:pPr>
    </w:p>
    <w:p w14:paraId="2176B645" w14:textId="77777777" w:rsidR="00917449" w:rsidRPr="00917449" w:rsidRDefault="00917449" w:rsidP="00DB5672">
      <w:pPr>
        <w:numPr>
          <w:ilvl w:val="0"/>
          <w:numId w:val="96"/>
        </w:numPr>
        <w:pBdr>
          <w:top w:val="nil"/>
          <w:left w:val="nil"/>
          <w:bottom w:val="nil"/>
          <w:right w:val="nil"/>
          <w:between w:val="nil"/>
          <w:bar w:val="nil"/>
        </w:pBdr>
        <w:shd w:val="clear" w:color="auto" w:fill="FFFFFF"/>
        <w:tabs>
          <w:tab w:val="num" w:pos="753"/>
        </w:tabs>
        <w:spacing w:after="0"/>
        <w:rPr>
          <w:rFonts w:ascii="Arial" w:hAnsi="Arial" w:cs="Arial"/>
          <w:bCs/>
          <w:spacing w:val="-3"/>
          <w:sz w:val="18"/>
          <w:szCs w:val="18"/>
          <w:u w:val="single"/>
        </w:rPr>
      </w:pPr>
      <w:r w:rsidRPr="00917449">
        <w:rPr>
          <w:rFonts w:ascii="Arial" w:hAnsi="Arial" w:cs="Arial"/>
          <w:bCs/>
          <w:sz w:val="18"/>
          <w:szCs w:val="18"/>
          <w:u w:val="single"/>
        </w:rPr>
        <w:t>Steklene površine – ograja                                                                                                            144,00</w:t>
      </w:r>
      <w:r w:rsidRPr="00917449">
        <w:rPr>
          <w:rFonts w:ascii="Arial" w:hAnsi="Arial" w:cs="Arial"/>
          <w:bCs/>
          <w:spacing w:val="-3"/>
          <w:sz w:val="18"/>
          <w:szCs w:val="18"/>
          <w:u w:val="single"/>
        </w:rPr>
        <w:t xml:space="preserve"> m²</w:t>
      </w:r>
    </w:p>
    <w:p w14:paraId="623B3B46" w14:textId="77777777" w:rsidR="00917449" w:rsidRPr="00917449" w:rsidRDefault="00917449" w:rsidP="001A7FC9">
      <w:pPr>
        <w:shd w:val="clear" w:color="auto" w:fill="FFFFFF"/>
        <w:spacing w:after="0"/>
        <w:rPr>
          <w:rFonts w:ascii="Arial" w:hAnsi="Arial" w:cs="Arial"/>
          <w:spacing w:val="-2"/>
          <w:sz w:val="18"/>
          <w:szCs w:val="18"/>
        </w:rPr>
      </w:pPr>
    </w:p>
    <w:p w14:paraId="155DCDD7" w14:textId="77777777" w:rsidR="00917449" w:rsidRPr="00917449" w:rsidRDefault="00917449" w:rsidP="001A7FC9">
      <w:pPr>
        <w:widowControl w:val="0"/>
        <w:shd w:val="clear" w:color="auto" w:fill="FFFFFF"/>
        <w:tabs>
          <w:tab w:val="left" w:pos="1260"/>
        </w:tabs>
        <w:spacing w:after="0"/>
        <w:rPr>
          <w:rFonts w:ascii="Arial" w:eastAsia="Arial" w:hAnsi="Arial" w:cs="Arial"/>
          <w:sz w:val="18"/>
          <w:szCs w:val="18"/>
        </w:rPr>
      </w:pPr>
      <w:r w:rsidRPr="00917449">
        <w:rPr>
          <w:rFonts w:ascii="Arial" w:hAnsi="Arial" w:cs="Arial"/>
          <w:spacing w:val="-4"/>
          <w:sz w:val="18"/>
          <w:szCs w:val="18"/>
          <w:u w:val="single"/>
        </w:rPr>
        <w:t>MESEČNO:</w:t>
      </w:r>
      <w:r w:rsidRPr="00917449">
        <w:rPr>
          <w:rFonts w:ascii="Arial" w:hAnsi="Arial" w:cs="Arial"/>
          <w:sz w:val="18"/>
          <w:szCs w:val="18"/>
        </w:rPr>
        <w:t xml:space="preserve"> </w:t>
      </w:r>
    </w:p>
    <w:p w14:paraId="4AAE69AD" w14:textId="77777777" w:rsidR="00917449" w:rsidRPr="00917449" w:rsidRDefault="00917449" w:rsidP="00DB5672">
      <w:pPr>
        <w:widowControl w:val="0"/>
        <w:numPr>
          <w:ilvl w:val="0"/>
          <w:numId w:val="69"/>
        </w:numPr>
        <w:pBdr>
          <w:top w:val="nil"/>
          <w:left w:val="nil"/>
          <w:bottom w:val="nil"/>
          <w:right w:val="nil"/>
          <w:between w:val="nil"/>
          <w:bar w:val="nil"/>
        </w:pBdr>
        <w:shd w:val="clear" w:color="auto" w:fill="FFFFFF"/>
        <w:tabs>
          <w:tab w:val="num" w:pos="741"/>
          <w:tab w:val="left" w:pos="1260"/>
        </w:tabs>
        <w:spacing w:after="0"/>
        <w:ind w:left="752" w:hanging="392"/>
        <w:jc w:val="both"/>
        <w:rPr>
          <w:rFonts w:ascii="Arial" w:eastAsia="Arial" w:hAnsi="Arial" w:cs="Arial"/>
          <w:sz w:val="18"/>
          <w:szCs w:val="18"/>
        </w:rPr>
      </w:pPr>
      <w:r w:rsidRPr="00917449">
        <w:rPr>
          <w:rFonts w:ascii="Arial" w:hAnsi="Arial" w:cs="Arial"/>
          <w:sz w:val="18"/>
          <w:szCs w:val="18"/>
        </w:rPr>
        <w:t>mokro umivanje steklenih površin 2 X NA MESEC</w:t>
      </w:r>
      <w:r w:rsidRPr="00917449">
        <w:rPr>
          <w:rFonts w:ascii="Arial" w:eastAsia="Arial" w:hAnsi="Arial" w:cs="Arial"/>
          <w:sz w:val="18"/>
          <w:szCs w:val="18"/>
        </w:rPr>
        <w:t xml:space="preserve"> od marca do oktobra, v zimskih mesecih 1 x NA MESEC</w:t>
      </w:r>
    </w:p>
    <w:p w14:paraId="2018F102"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2"/>
        <w:rPr>
          <w:rFonts w:ascii="Arial" w:eastAsia="Arial" w:hAnsi="Arial" w:cs="Arial"/>
          <w:sz w:val="18"/>
          <w:szCs w:val="18"/>
        </w:rPr>
      </w:pPr>
    </w:p>
    <w:p w14:paraId="77E2A76D"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2"/>
        <w:rPr>
          <w:rFonts w:ascii="Arial" w:eastAsia="Arial" w:hAnsi="Arial" w:cs="Arial"/>
          <w:sz w:val="18"/>
          <w:szCs w:val="18"/>
        </w:rPr>
      </w:pPr>
    </w:p>
    <w:p w14:paraId="4D3DE84C" w14:textId="77777777" w:rsidR="00917449" w:rsidRPr="00917449" w:rsidRDefault="00A80F2E" w:rsidP="001A7FC9">
      <w:pPr>
        <w:pBdr>
          <w:top w:val="single" w:sz="4" w:space="0" w:color="000000"/>
          <w:left w:val="single" w:sz="4" w:space="0" w:color="000000"/>
          <w:bottom w:val="single" w:sz="4" w:space="0" w:color="000000"/>
          <w:right w:val="single" w:sz="4" w:space="0" w:color="000000"/>
        </w:pBdr>
        <w:shd w:val="clear" w:color="auto" w:fill="66FF99"/>
        <w:spacing w:after="0"/>
        <w:rPr>
          <w:rFonts w:ascii="Arial" w:eastAsia="Arial" w:hAnsi="Arial" w:cs="Arial"/>
          <w:b/>
          <w:bCs/>
          <w:sz w:val="18"/>
          <w:szCs w:val="18"/>
        </w:rPr>
      </w:pPr>
      <w:r>
        <w:rPr>
          <w:rFonts w:ascii="Arial" w:eastAsia="Arial" w:hAnsi="Arial" w:cs="Arial"/>
          <w:b/>
          <w:bCs/>
          <w:sz w:val="18"/>
          <w:szCs w:val="18"/>
        </w:rPr>
        <w:t xml:space="preserve">STEKLENI VHOD IN PASAŽA </w:t>
      </w:r>
      <w:r w:rsidR="001C2C41">
        <w:rPr>
          <w:rFonts w:ascii="Arial" w:eastAsia="Arial" w:hAnsi="Arial" w:cs="Arial"/>
          <w:b/>
          <w:bCs/>
          <w:sz w:val="18"/>
          <w:szCs w:val="18"/>
        </w:rPr>
        <w:t xml:space="preserve">– PC STANDARD – Šaleška </w:t>
      </w:r>
      <w:r w:rsidR="00917449" w:rsidRPr="001C2C41">
        <w:rPr>
          <w:rFonts w:ascii="Arial" w:eastAsia="Arial" w:hAnsi="Arial" w:cs="Arial"/>
          <w:b/>
          <w:bCs/>
          <w:sz w:val="18"/>
          <w:szCs w:val="18"/>
        </w:rPr>
        <w:t>2</w:t>
      </w:r>
    </w:p>
    <w:p w14:paraId="5B05946F" w14:textId="77777777" w:rsidR="00917449" w:rsidRPr="00917449" w:rsidRDefault="00917449" w:rsidP="001A7FC9">
      <w:pPr>
        <w:pBdr>
          <w:top w:val="nil"/>
          <w:left w:val="nil"/>
          <w:bottom w:val="nil"/>
          <w:right w:val="nil"/>
          <w:between w:val="nil"/>
          <w:bar w:val="nil"/>
        </w:pBdr>
        <w:shd w:val="clear" w:color="auto" w:fill="FFFFFF"/>
        <w:spacing w:after="0"/>
        <w:ind w:left="720"/>
        <w:rPr>
          <w:rFonts w:ascii="Arial" w:hAnsi="Arial" w:cs="Arial"/>
          <w:bCs/>
          <w:spacing w:val="-3"/>
          <w:sz w:val="18"/>
          <w:szCs w:val="18"/>
          <w:u w:val="single"/>
        </w:rPr>
      </w:pPr>
    </w:p>
    <w:p w14:paraId="001C4497" w14:textId="77777777" w:rsidR="00917449" w:rsidRPr="00917449" w:rsidRDefault="00917449" w:rsidP="00DB5672">
      <w:pPr>
        <w:numPr>
          <w:ilvl w:val="0"/>
          <w:numId w:val="96"/>
        </w:numPr>
        <w:pBdr>
          <w:top w:val="nil"/>
          <w:left w:val="nil"/>
          <w:bottom w:val="nil"/>
          <w:right w:val="nil"/>
          <w:between w:val="nil"/>
          <w:bar w:val="nil"/>
        </w:pBdr>
        <w:shd w:val="clear" w:color="auto" w:fill="FFFFFF"/>
        <w:tabs>
          <w:tab w:val="num" w:pos="753"/>
        </w:tabs>
        <w:spacing w:after="0"/>
        <w:rPr>
          <w:rFonts w:ascii="Arial" w:hAnsi="Arial" w:cs="Arial"/>
          <w:bCs/>
          <w:spacing w:val="-3"/>
          <w:sz w:val="18"/>
          <w:szCs w:val="18"/>
          <w:u w:val="single"/>
        </w:rPr>
      </w:pPr>
      <w:r w:rsidRPr="00917449">
        <w:rPr>
          <w:rFonts w:ascii="Arial" w:hAnsi="Arial" w:cs="Arial"/>
          <w:bCs/>
          <w:sz w:val="18"/>
          <w:szCs w:val="18"/>
          <w:u w:val="single"/>
        </w:rPr>
        <w:t>Steklene površine (vitrine znotraj in zunaj, steklena vrata zunanja)                                              450,00</w:t>
      </w:r>
      <w:r w:rsidRPr="00917449">
        <w:rPr>
          <w:rFonts w:ascii="Arial" w:hAnsi="Arial" w:cs="Arial"/>
          <w:bCs/>
          <w:spacing w:val="-3"/>
          <w:sz w:val="18"/>
          <w:szCs w:val="18"/>
          <w:u w:val="single"/>
        </w:rPr>
        <w:t xml:space="preserve"> m²</w:t>
      </w:r>
    </w:p>
    <w:p w14:paraId="577FF54C" w14:textId="77777777" w:rsidR="00917449" w:rsidRPr="00917449" w:rsidRDefault="00917449" w:rsidP="00DB5672">
      <w:pPr>
        <w:numPr>
          <w:ilvl w:val="0"/>
          <w:numId w:val="96"/>
        </w:numPr>
        <w:pBdr>
          <w:top w:val="nil"/>
          <w:left w:val="nil"/>
          <w:bottom w:val="nil"/>
          <w:right w:val="nil"/>
          <w:between w:val="nil"/>
          <w:bar w:val="nil"/>
        </w:pBdr>
        <w:shd w:val="clear" w:color="auto" w:fill="FFFFFF"/>
        <w:tabs>
          <w:tab w:val="num" w:pos="753"/>
        </w:tabs>
        <w:spacing w:after="0"/>
        <w:rPr>
          <w:rFonts w:ascii="Arial" w:hAnsi="Arial" w:cs="Arial"/>
          <w:bCs/>
          <w:spacing w:val="-3"/>
          <w:sz w:val="18"/>
          <w:szCs w:val="18"/>
          <w:u w:val="single"/>
        </w:rPr>
      </w:pPr>
      <w:r w:rsidRPr="00917449">
        <w:rPr>
          <w:rFonts w:ascii="Arial" w:hAnsi="Arial" w:cs="Arial"/>
          <w:bCs/>
          <w:sz w:val="18"/>
          <w:szCs w:val="18"/>
          <w:u w:val="single"/>
        </w:rPr>
        <w:t>Pasaža   talne obloge - kamen                                                                                                      150,00</w:t>
      </w:r>
      <w:r w:rsidRPr="00917449">
        <w:rPr>
          <w:rFonts w:ascii="Arial" w:hAnsi="Arial" w:cs="Arial"/>
          <w:bCs/>
          <w:spacing w:val="-3"/>
          <w:sz w:val="18"/>
          <w:szCs w:val="18"/>
          <w:u w:val="single"/>
        </w:rPr>
        <w:t xml:space="preserve"> m²</w:t>
      </w:r>
    </w:p>
    <w:p w14:paraId="62F25766" w14:textId="77777777" w:rsidR="00917449" w:rsidRPr="00917449" w:rsidRDefault="00917449" w:rsidP="00DB5672">
      <w:pPr>
        <w:numPr>
          <w:ilvl w:val="0"/>
          <w:numId w:val="96"/>
        </w:numPr>
        <w:pBdr>
          <w:top w:val="nil"/>
          <w:left w:val="nil"/>
          <w:bottom w:val="nil"/>
          <w:right w:val="nil"/>
          <w:between w:val="nil"/>
          <w:bar w:val="nil"/>
        </w:pBdr>
        <w:shd w:val="clear" w:color="auto" w:fill="FFFFFF"/>
        <w:tabs>
          <w:tab w:val="num" w:pos="753"/>
        </w:tabs>
        <w:spacing w:after="0"/>
        <w:rPr>
          <w:rFonts w:ascii="Arial" w:hAnsi="Arial" w:cs="Arial"/>
          <w:bCs/>
          <w:spacing w:val="-3"/>
          <w:sz w:val="18"/>
          <w:szCs w:val="18"/>
          <w:u w:val="single"/>
        </w:rPr>
      </w:pPr>
      <w:r w:rsidRPr="00917449">
        <w:rPr>
          <w:rFonts w:ascii="Arial" w:hAnsi="Arial" w:cs="Arial"/>
          <w:bCs/>
          <w:spacing w:val="-3"/>
          <w:sz w:val="18"/>
          <w:szCs w:val="18"/>
          <w:u w:val="single"/>
        </w:rPr>
        <w:t>Pasaža steklene površine vsa  notranja vrata in stene</w:t>
      </w:r>
      <w:r w:rsidRPr="00917449">
        <w:rPr>
          <w:rFonts w:ascii="Arial" w:hAnsi="Arial" w:cs="Arial"/>
          <w:bCs/>
          <w:spacing w:val="-3"/>
          <w:sz w:val="18"/>
          <w:szCs w:val="18"/>
        </w:rPr>
        <w:t>___________________________________</w:t>
      </w:r>
      <w:r w:rsidRPr="00917449">
        <w:rPr>
          <w:rFonts w:ascii="Arial" w:hAnsi="Arial" w:cs="Arial"/>
          <w:bCs/>
          <w:spacing w:val="-3"/>
          <w:sz w:val="18"/>
          <w:szCs w:val="18"/>
          <w:u w:val="single"/>
        </w:rPr>
        <w:t>120,00 m²</w:t>
      </w:r>
    </w:p>
    <w:p w14:paraId="060FD6C6" w14:textId="77777777" w:rsidR="00917449" w:rsidRPr="00917449" w:rsidRDefault="00917449" w:rsidP="001A7FC9">
      <w:pPr>
        <w:shd w:val="clear" w:color="auto" w:fill="FFFFFF"/>
        <w:tabs>
          <w:tab w:val="num" w:pos="753"/>
        </w:tabs>
        <w:spacing w:after="0"/>
        <w:ind w:left="720"/>
        <w:contextualSpacing/>
        <w:rPr>
          <w:rFonts w:ascii="Arial" w:hAnsi="Arial" w:cs="Arial"/>
          <w:bCs/>
          <w:color w:val="FF0000"/>
          <w:spacing w:val="-3"/>
          <w:sz w:val="18"/>
          <w:szCs w:val="18"/>
          <w:u w:val="single"/>
        </w:rPr>
      </w:pPr>
    </w:p>
    <w:p w14:paraId="28AF20EE" w14:textId="77777777" w:rsidR="00917449" w:rsidRPr="00917449" w:rsidRDefault="00917449" w:rsidP="001A7FC9">
      <w:pPr>
        <w:shd w:val="clear" w:color="auto" w:fill="FFFFFF"/>
        <w:spacing w:after="0"/>
        <w:rPr>
          <w:rFonts w:ascii="Arial" w:hAnsi="Arial" w:cs="Arial"/>
          <w:sz w:val="18"/>
          <w:szCs w:val="18"/>
          <w:u w:val="single"/>
        </w:rPr>
      </w:pPr>
      <w:r w:rsidRPr="00917449">
        <w:rPr>
          <w:rFonts w:ascii="Arial" w:hAnsi="Arial" w:cs="Arial"/>
          <w:sz w:val="18"/>
          <w:szCs w:val="18"/>
          <w:u w:val="single"/>
        </w:rPr>
        <w:t>Čiščenje se bo izvajalo po dogovoru – po predhodnem pravočasnem naročilu 4 krat letno. Talne obloge – kamen v pasaži se očisti in naredi premaz in  opravi se čiščenje vseh steklenih površin</w:t>
      </w:r>
    </w:p>
    <w:p w14:paraId="618F0A60" w14:textId="77777777" w:rsidR="00917449" w:rsidRPr="00917449" w:rsidRDefault="00917449" w:rsidP="001A7FC9">
      <w:pPr>
        <w:widowControl w:val="0"/>
        <w:shd w:val="clear" w:color="auto" w:fill="FFFFFF"/>
        <w:tabs>
          <w:tab w:val="left" w:pos="1260"/>
        </w:tabs>
        <w:spacing w:after="0"/>
        <w:rPr>
          <w:rFonts w:ascii="Arial" w:eastAsia="Arial" w:hAnsi="Arial" w:cs="Arial"/>
        </w:rPr>
      </w:pPr>
    </w:p>
    <w:p w14:paraId="478DDC64"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rPr>
          <w:rFonts w:ascii="Arial" w:eastAsia="Arial" w:hAnsi="Arial" w:cs="Arial"/>
          <w:b/>
          <w:bCs/>
          <w:sz w:val="18"/>
          <w:szCs w:val="18"/>
        </w:rPr>
      </w:pPr>
      <w:r w:rsidRPr="00917449">
        <w:rPr>
          <w:rFonts w:ascii="Arial" w:eastAsia="Arial" w:hAnsi="Arial" w:cs="Arial"/>
          <w:b/>
          <w:bCs/>
          <w:sz w:val="18"/>
          <w:szCs w:val="18"/>
        </w:rPr>
        <w:t xml:space="preserve">GARAŽNA HIŠA </w:t>
      </w:r>
      <w:r w:rsidR="00A80F2E">
        <w:rPr>
          <w:rFonts w:ascii="Arial" w:eastAsia="Arial" w:hAnsi="Arial" w:cs="Arial"/>
          <w:b/>
          <w:bCs/>
          <w:sz w:val="18"/>
          <w:szCs w:val="18"/>
        </w:rPr>
        <w:t>–</w:t>
      </w:r>
      <w:r w:rsidRPr="00917449">
        <w:rPr>
          <w:rFonts w:ascii="Arial" w:eastAsia="Arial" w:hAnsi="Arial" w:cs="Arial"/>
          <w:b/>
          <w:bCs/>
          <w:sz w:val="18"/>
          <w:szCs w:val="18"/>
        </w:rPr>
        <w:t xml:space="preserve"> Mercator</w:t>
      </w:r>
      <w:r w:rsidR="00A80F2E">
        <w:rPr>
          <w:rFonts w:ascii="Arial" w:eastAsia="Arial" w:hAnsi="Arial" w:cs="Arial"/>
          <w:b/>
          <w:bCs/>
          <w:sz w:val="18"/>
          <w:szCs w:val="18"/>
        </w:rPr>
        <w:t xml:space="preserve"> Center, Šaleška</w:t>
      </w:r>
      <w:r w:rsidRPr="00917449">
        <w:rPr>
          <w:rFonts w:ascii="Arial" w:eastAsia="Arial" w:hAnsi="Arial" w:cs="Arial"/>
          <w:b/>
          <w:bCs/>
          <w:sz w:val="18"/>
          <w:szCs w:val="18"/>
        </w:rPr>
        <w:t xml:space="preserve"> 1</w:t>
      </w:r>
    </w:p>
    <w:p w14:paraId="284CC82A" w14:textId="77777777" w:rsidR="00917449" w:rsidRPr="00917449" w:rsidRDefault="00917449" w:rsidP="001A7FC9">
      <w:pPr>
        <w:widowControl w:val="0"/>
        <w:shd w:val="clear" w:color="auto" w:fill="FFFFFF"/>
        <w:rPr>
          <w:rFonts w:ascii="Arial" w:eastAsia="Arial" w:hAnsi="Arial" w:cs="Arial"/>
          <w:sz w:val="18"/>
          <w:szCs w:val="18"/>
          <w:u w:val="single"/>
        </w:rPr>
      </w:pPr>
      <w:r w:rsidRPr="00917449">
        <w:rPr>
          <w:rFonts w:ascii="Arial" w:eastAsia="Arial" w:hAnsi="Arial" w:cs="Arial"/>
          <w:sz w:val="18"/>
          <w:szCs w:val="18"/>
        </w:rPr>
        <w:t xml:space="preserve">            </w:t>
      </w:r>
      <w:r w:rsidRPr="00917449">
        <w:rPr>
          <w:rFonts w:ascii="Arial" w:eastAsia="Arial" w:hAnsi="Arial" w:cs="Arial"/>
          <w:sz w:val="18"/>
          <w:szCs w:val="18"/>
          <w:u w:val="single"/>
        </w:rPr>
        <w:t xml:space="preserve">Pet (5) sklopov stopnic keramika </w:t>
      </w:r>
    </w:p>
    <w:p w14:paraId="24A7B2F3" w14:textId="77777777" w:rsidR="00917449" w:rsidRPr="00917449" w:rsidRDefault="00917449" w:rsidP="001A7FC9">
      <w:pPr>
        <w:shd w:val="clear" w:color="auto" w:fill="FFFFFF"/>
        <w:ind w:firstLine="708"/>
        <w:rPr>
          <w:rFonts w:ascii="Arial" w:eastAsia="Arial" w:hAnsi="Arial" w:cs="Arial"/>
          <w:b/>
          <w:bCs/>
          <w:spacing w:val="-3"/>
          <w:sz w:val="18"/>
          <w:szCs w:val="18"/>
          <w:u w:val="single"/>
        </w:rPr>
      </w:pPr>
      <w:r w:rsidRPr="00917449">
        <w:rPr>
          <w:rFonts w:ascii="Arial" w:eastAsia="Arial" w:hAnsi="Arial" w:cs="Arial"/>
          <w:b/>
          <w:bCs/>
          <w:spacing w:val="-3"/>
          <w:sz w:val="18"/>
          <w:szCs w:val="18"/>
          <w:u w:val="single"/>
        </w:rPr>
        <w:t>ČIŠČENJE</w:t>
      </w:r>
    </w:p>
    <w:p w14:paraId="5088D6E3" w14:textId="77777777" w:rsidR="00917449" w:rsidRPr="00917449" w:rsidRDefault="00917449" w:rsidP="001A7FC9">
      <w:pPr>
        <w:shd w:val="clear" w:color="auto" w:fill="FFFFFF"/>
        <w:ind w:left="720"/>
        <w:rPr>
          <w:rFonts w:ascii="Arial" w:eastAsia="Arial" w:hAnsi="Arial" w:cs="Arial"/>
          <w:spacing w:val="-3"/>
          <w:sz w:val="18"/>
          <w:szCs w:val="18"/>
          <w:u w:val="single"/>
        </w:rPr>
      </w:pPr>
      <w:r w:rsidRPr="00917449">
        <w:rPr>
          <w:rFonts w:ascii="Arial" w:eastAsia="Arial" w:hAnsi="Arial" w:cs="Arial"/>
          <w:spacing w:val="-3"/>
          <w:sz w:val="18"/>
          <w:szCs w:val="18"/>
          <w:u w:val="single"/>
        </w:rPr>
        <w:t>TEDENSKO:</w:t>
      </w:r>
    </w:p>
    <w:p w14:paraId="2CA8AEAA" w14:textId="77777777" w:rsidR="00917449" w:rsidRPr="00917449" w:rsidRDefault="00917449" w:rsidP="00DB5672">
      <w:pPr>
        <w:numPr>
          <w:ilvl w:val="0"/>
          <w:numId w:val="72"/>
        </w:numPr>
        <w:pBdr>
          <w:top w:val="nil"/>
          <w:left w:val="nil"/>
          <w:bottom w:val="nil"/>
          <w:right w:val="nil"/>
          <w:between w:val="nil"/>
          <w:bar w:val="nil"/>
        </w:pBdr>
        <w:shd w:val="clear" w:color="auto" w:fill="FFFFFF"/>
        <w:tabs>
          <w:tab w:val="num" w:pos="1113"/>
        </w:tabs>
        <w:spacing w:after="0"/>
        <w:ind w:left="1113" w:hanging="393"/>
        <w:rPr>
          <w:rFonts w:ascii="Arial" w:eastAsia="Arial" w:hAnsi="Arial" w:cs="Arial"/>
          <w:b/>
          <w:bCs/>
          <w:spacing w:val="-3"/>
          <w:sz w:val="18"/>
          <w:szCs w:val="18"/>
          <w:u w:val="single"/>
        </w:rPr>
      </w:pPr>
      <w:r w:rsidRPr="00917449">
        <w:rPr>
          <w:rFonts w:ascii="Arial" w:hAnsi="Arial" w:cs="Arial"/>
          <w:b/>
          <w:bCs/>
          <w:spacing w:val="-3"/>
          <w:sz w:val="18"/>
          <w:szCs w:val="18"/>
          <w:u w:val="single"/>
        </w:rPr>
        <w:t>Talne površine  skupaj                                                                                                               450,00   m²</w:t>
      </w:r>
    </w:p>
    <w:p w14:paraId="5E416E52" w14:textId="77777777" w:rsidR="00917449" w:rsidRPr="00917449" w:rsidRDefault="00917449" w:rsidP="00DB5672">
      <w:pPr>
        <w:widowControl w:val="0"/>
        <w:numPr>
          <w:ilvl w:val="0"/>
          <w:numId w:val="116"/>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917449">
        <w:rPr>
          <w:rFonts w:ascii="Arial" w:hAnsi="Arial" w:cs="Arial"/>
          <w:sz w:val="18"/>
          <w:szCs w:val="18"/>
        </w:rPr>
        <w:t>Suho in mokro čiščenje stopnic in okolice stopnic – dostopa do garaž</w:t>
      </w:r>
    </w:p>
    <w:p w14:paraId="0F323355" w14:textId="77777777" w:rsidR="00917449" w:rsidRPr="00917449" w:rsidRDefault="00917449" w:rsidP="00DB5672">
      <w:pPr>
        <w:widowControl w:val="0"/>
        <w:numPr>
          <w:ilvl w:val="0"/>
          <w:numId w:val="116"/>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917449">
        <w:rPr>
          <w:rFonts w:ascii="Arial" w:hAnsi="Arial" w:cs="Arial"/>
          <w:sz w:val="18"/>
          <w:szCs w:val="18"/>
        </w:rPr>
        <w:t>Odstranitev stenske umazanije</w:t>
      </w:r>
    </w:p>
    <w:p w14:paraId="13E7FACE" w14:textId="77777777" w:rsidR="00917449" w:rsidRPr="00917449" w:rsidRDefault="00917449" w:rsidP="00DB5672">
      <w:pPr>
        <w:widowControl w:val="0"/>
        <w:numPr>
          <w:ilvl w:val="0"/>
          <w:numId w:val="116"/>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917449">
        <w:rPr>
          <w:rFonts w:ascii="Arial" w:hAnsi="Arial" w:cs="Arial"/>
          <w:sz w:val="18"/>
          <w:szCs w:val="18"/>
        </w:rPr>
        <w:t>Odstranitev smeti (steklenic, pločevink, iztrebkov, …)</w:t>
      </w:r>
    </w:p>
    <w:p w14:paraId="458D69C8"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5D1FF94B" w14:textId="77777777" w:rsidR="00917449" w:rsidRPr="00917449" w:rsidRDefault="00917449" w:rsidP="001A7FC9">
      <w:pPr>
        <w:shd w:val="clear" w:color="auto" w:fill="FFFFFF"/>
        <w:jc w:val="both"/>
        <w:rPr>
          <w:rFonts w:ascii="Arial" w:eastAsia="Arial" w:hAnsi="Arial" w:cs="Arial"/>
          <w:b/>
          <w:bCs/>
          <w:spacing w:val="-1"/>
          <w:sz w:val="18"/>
          <w:szCs w:val="18"/>
          <w:u w:val="single"/>
        </w:rPr>
      </w:pPr>
      <w:r w:rsidRPr="00917449">
        <w:rPr>
          <w:rFonts w:ascii="Arial" w:eastAsia="Arial" w:hAnsi="Arial" w:cs="Arial"/>
          <w:spacing w:val="-1"/>
          <w:sz w:val="18"/>
          <w:szCs w:val="18"/>
        </w:rPr>
        <w:t xml:space="preserve">Tedensko čiščenje se izvaja v letnem času trikrat (3) – tedensko (ponedeljek, sreda, sobota) v zimskem času (od novembra do marca) pa petkrat (5) tedensko (ponedeljek, sreda, četrtek, petek in sobota). </w:t>
      </w:r>
      <w:r w:rsidRPr="00917449">
        <w:rPr>
          <w:rFonts w:ascii="Arial" w:eastAsia="Arial" w:hAnsi="Arial" w:cs="Arial"/>
          <w:b/>
          <w:bCs/>
          <w:spacing w:val="-1"/>
          <w:sz w:val="18"/>
          <w:szCs w:val="18"/>
          <w:u w:val="single"/>
        </w:rPr>
        <w:t>Ob ponedeljkih se mora izvesti čiščenje do 7.00 ure zjutraj.</w:t>
      </w:r>
    </w:p>
    <w:p w14:paraId="2EAB91B5" w14:textId="77777777" w:rsidR="00917449" w:rsidRPr="00A80F2E" w:rsidRDefault="00917449" w:rsidP="00A80F2E">
      <w:pPr>
        <w:shd w:val="clear" w:color="auto" w:fill="FFFFFF"/>
        <w:jc w:val="both"/>
        <w:rPr>
          <w:rFonts w:ascii="Arial" w:eastAsia="Arial" w:hAnsi="Arial" w:cs="Arial"/>
          <w:b/>
          <w:bCs/>
          <w:spacing w:val="-1"/>
          <w:sz w:val="18"/>
          <w:szCs w:val="18"/>
          <w:u w:val="single"/>
        </w:rPr>
      </w:pPr>
      <w:r w:rsidRPr="00917449">
        <w:rPr>
          <w:rFonts w:ascii="Arial" w:eastAsia="Arial" w:hAnsi="Arial" w:cs="Arial"/>
          <w:b/>
          <w:bCs/>
          <w:spacing w:val="-1"/>
          <w:sz w:val="18"/>
          <w:szCs w:val="18"/>
          <w:u w:val="single"/>
        </w:rPr>
        <w:t xml:space="preserve">Po potrebi je potrebno izvesti tudi intervencijsko čiščenje - </w:t>
      </w:r>
      <w:r w:rsidRPr="00917449">
        <w:rPr>
          <w:rFonts w:ascii="Arial" w:eastAsia="Arial" w:hAnsi="Arial" w:cs="Arial"/>
          <w:bCs/>
          <w:spacing w:val="-1"/>
          <w:sz w:val="18"/>
          <w:szCs w:val="18"/>
          <w:u w:val="single"/>
        </w:rPr>
        <w:t xml:space="preserve">(vsa intervencijska čiščenja so všteta v ceno)  </w:t>
      </w:r>
    </w:p>
    <w:p w14:paraId="07018FF8" w14:textId="77777777" w:rsidR="00D40A63" w:rsidRPr="00917449" w:rsidRDefault="00D40A63" w:rsidP="001A7FC9">
      <w:pPr>
        <w:widowControl w:val="0"/>
        <w:shd w:val="clear" w:color="auto" w:fill="FFFFFF"/>
        <w:tabs>
          <w:tab w:val="left" w:pos="1260"/>
        </w:tabs>
        <w:spacing w:after="0"/>
        <w:rPr>
          <w:rFonts w:ascii="Arial" w:eastAsia="Arial" w:hAnsi="Arial" w:cs="Arial"/>
        </w:rPr>
      </w:pPr>
    </w:p>
    <w:p w14:paraId="61FCCDF2" w14:textId="77777777" w:rsidR="00917449" w:rsidRPr="00D40A63" w:rsidRDefault="00917449" w:rsidP="00D40A63">
      <w:pPr>
        <w:spacing w:after="0"/>
        <w:jc w:val="both"/>
        <w:rPr>
          <w:rFonts w:ascii="Arial" w:eastAsia="Arial" w:hAnsi="Arial" w:cs="Arial"/>
          <w:bCs/>
          <w:sz w:val="24"/>
          <w:szCs w:val="24"/>
          <w:u w:val="single"/>
        </w:rPr>
      </w:pPr>
      <w:r w:rsidRPr="00D40A63">
        <w:rPr>
          <w:rFonts w:ascii="Arial" w:eastAsia="Arial" w:hAnsi="Arial" w:cs="Arial"/>
          <w:bCs/>
          <w:sz w:val="24"/>
          <w:szCs w:val="24"/>
          <w:u w:val="single"/>
        </w:rPr>
        <w:t>SPECIFIKACIJA BLAGA IN TEMELJNE OKOLJSKE ZAHTEVE ZA OKOLJSKO MANJ OBREMENJUJOČE BLAGO</w:t>
      </w:r>
    </w:p>
    <w:p w14:paraId="3A75A73D" w14:textId="77777777" w:rsidR="00917449" w:rsidRPr="00917449" w:rsidRDefault="00917449" w:rsidP="001A7FC9">
      <w:pPr>
        <w:spacing w:after="0"/>
        <w:jc w:val="both"/>
        <w:rPr>
          <w:rFonts w:ascii="Arial" w:eastAsia="Arial" w:hAnsi="Arial" w:cs="Arial"/>
          <w:sz w:val="18"/>
          <w:szCs w:val="18"/>
        </w:rPr>
      </w:pPr>
    </w:p>
    <w:p w14:paraId="4E9D9F55"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 xml:space="preserve">Ponudnik mora pri čiščenju in dobavi blaga izpolnjevati vse temeljne </w:t>
      </w:r>
      <w:proofErr w:type="spellStart"/>
      <w:r w:rsidRPr="00917449">
        <w:rPr>
          <w:rFonts w:ascii="Arial" w:eastAsia="Arial" w:hAnsi="Arial" w:cs="Arial"/>
          <w:sz w:val="18"/>
          <w:szCs w:val="18"/>
        </w:rPr>
        <w:t>okoljske</w:t>
      </w:r>
      <w:proofErr w:type="spellEnd"/>
      <w:r w:rsidRPr="00917449">
        <w:rPr>
          <w:rFonts w:ascii="Arial" w:eastAsia="Arial" w:hAnsi="Arial" w:cs="Arial"/>
          <w:sz w:val="18"/>
          <w:szCs w:val="18"/>
        </w:rPr>
        <w:t xml:space="preserve"> zahteve za </w:t>
      </w:r>
      <w:proofErr w:type="spellStart"/>
      <w:r w:rsidRPr="00917449">
        <w:rPr>
          <w:rFonts w:ascii="Arial" w:eastAsia="Arial" w:hAnsi="Arial" w:cs="Arial"/>
          <w:sz w:val="18"/>
          <w:szCs w:val="18"/>
        </w:rPr>
        <w:t>okoljsko</w:t>
      </w:r>
      <w:proofErr w:type="spellEnd"/>
      <w:r w:rsidRPr="00917449">
        <w:rPr>
          <w:rFonts w:ascii="Arial" w:eastAsia="Arial" w:hAnsi="Arial" w:cs="Arial"/>
          <w:sz w:val="18"/>
          <w:szCs w:val="18"/>
        </w:rPr>
        <w:t xml:space="preserve"> manj obremenjujoče blago (čistila in higienski papirnati proizvodi), ki bodo opredeljene v nadaljevanju.</w:t>
      </w:r>
    </w:p>
    <w:p w14:paraId="0FF6675C" w14:textId="77777777" w:rsidR="00917449" w:rsidRPr="00917449" w:rsidRDefault="00917449" w:rsidP="001A7FC9">
      <w:pPr>
        <w:spacing w:after="0"/>
        <w:jc w:val="both"/>
        <w:rPr>
          <w:rFonts w:ascii="Arial" w:eastAsia="Arial" w:hAnsi="Arial" w:cs="Arial"/>
          <w:sz w:val="18"/>
          <w:szCs w:val="18"/>
          <w:u w:val="single"/>
        </w:rPr>
      </w:pPr>
    </w:p>
    <w:p w14:paraId="7AE7E1FA"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lastRenderedPageBreak/>
        <w:t>TEMELJNE OKOLJSKE ZAHTEVE ZA ČISTILA</w:t>
      </w:r>
      <w:r w:rsidRPr="00917449">
        <w:rPr>
          <w:rFonts w:ascii="Arial" w:eastAsia="Arial" w:hAnsi="Arial" w:cs="Arial"/>
          <w:sz w:val="18"/>
          <w:szCs w:val="18"/>
        </w:rPr>
        <w:tab/>
      </w:r>
    </w:p>
    <w:p w14:paraId="2CD51E72" w14:textId="77777777" w:rsidR="00917449" w:rsidRPr="00917449" w:rsidRDefault="00917449" w:rsidP="001A7FC9">
      <w:pPr>
        <w:spacing w:after="0"/>
        <w:jc w:val="both"/>
        <w:rPr>
          <w:rFonts w:ascii="Arial" w:eastAsia="Arial" w:hAnsi="Arial" w:cs="Arial"/>
          <w:sz w:val="18"/>
          <w:szCs w:val="18"/>
        </w:rPr>
      </w:pPr>
    </w:p>
    <w:p w14:paraId="06FDC12D"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zagotoviti najmanj naslednje vrste čistil:</w:t>
      </w:r>
    </w:p>
    <w:p w14:paraId="4FE892F2" w14:textId="77777777" w:rsidR="00917449" w:rsidRPr="00917449" w:rsidRDefault="00917449" w:rsidP="00DB5672">
      <w:pPr>
        <w:numPr>
          <w:ilvl w:val="0"/>
          <w:numId w:val="6"/>
        </w:numPr>
        <w:pBdr>
          <w:top w:val="nil"/>
          <w:left w:val="nil"/>
          <w:bottom w:val="nil"/>
          <w:right w:val="nil"/>
          <w:between w:val="nil"/>
          <w:bar w:val="nil"/>
        </w:pBdr>
        <w:tabs>
          <w:tab w:val="num" w:pos="1833"/>
        </w:tabs>
        <w:spacing w:after="0"/>
        <w:ind w:left="1833" w:hanging="393"/>
        <w:jc w:val="both"/>
        <w:rPr>
          <w:rFonts w:ascii="Arial" w:eastAsia="Arial" w:hAnsi="Arial" w:cs="Arial"/>
          <w:sz w:val="18"/>
          <w:szCs w:val="18"/>
        </w:rPr>
      </w:pPr>
      <w:r w:rsidRPr="00917449">
        <w:rPr>
          <w:rFonts w:ascii="Arial" w:hAnsi="Arial" w:cs="Arial"/>
          <w:sz w:val="18"/>
          <w:szCs w:val="18"/>
        </w:rPr>
        <w:t>univerzalna čistila;</w:t>
      </w:r>
    </w:p>
    <w:p w14:paraId="285A1F37" w14:textId="77777777" w:rsidR="00917449" w:rsidRPr="00917449" w:rsidRDefault="00917449" w:rsidP="00DB5672">
      <w:pPr>
        <w:numPr>
          <w:ilvl w:val="0"/>
          <w:numId w:val="6"/>
        </w:numPr>
        <w:pBdr>
          <w:top w:val="nil"/>
          <w:left w:val="nil"/>
          <w:bottom w:val="nil"/>
          <w:right w:val="nil"/>
          <w:between w:val="nil"/>
          <w:bar w:val="nil"/>
        </w:pBdr>
        <w:tabs>
          <w:tab w:val="num" w:pos="1833"/>
        </w:tabs>
        <w:spacing w:after="0"/>
        <w:ind w:left="1833" w:hanging="393"/>
        <w:jc w:val="both"/>
        <w:rPr>
          <w:rFonts w:ascii="Arial" w:eastAsia="Arial" w:hAnsi="Arial" w:cs="Arial"/>
          <w:sz w:val="18"/>
          <w:szCs w:val="18"/>
        </w:rPr>
      </w:pPr>
      <w:r w:rsidRPr="00917449">
        <w:rPr>
          <w:rFonts w:ascii="Arial" w:hAnsi="Arial" w:cs="Arial"/>
          <w:sz w:val="18"/>
          <w:szCs w:val="18"/>
        </w:rPr>
        <w:t>čistila za sanitarne prostore;</w:t>
      </w:r>
    </w:p>
    <w:p w14:paraId="246C3788" w14:textId="77777777" w:rsidR="00917449" w:rsidRPr="00917449" w:rsidRDefault="00917449" w:rsidP="00DB5672">
      <w:pPr>
        <w:numPr>
          <w:ilvl w:val="0"/>
          <w:numId w:val="6"/>
        </w:numPr>
        <w:pBdr>
          <w:top w:val="nil"/>
          <w:left w:val="nil"/>
          <w:bottom w:val="nil"/>
          <w:right w:val="nil"/>
          <w:between w:val="nil"/>
          <w:bar w:val="nil"/>
        </w:pBdr>
        <w:tabs>
          <w:tab w:val="num" w:pos="1833"/>
        </w:tabs>
        <w:spacing w:after="0"/>
        <w:ind w:left="1833" w:hanging="393"/>
        <w:jc w:val="both"/>
        <w:rPr>
          <w:rFonts w:ascii="Arial" w:eastAsia="Arial" w:hAnsi="Arial" w:cs="Arial"/>
          <w:sz w:val="18"/>
          <w:szCs w:val="18"/>
        </w:rPr>
      </w:pPr>
      <w:r w:rsidRPr="00917449">
        <w:rPr>
          <w:rFonts w:ascii="Arial" w:hAnsi="Arial" w:cs="Arial"/>
          <w:sz w:val="18"/>
          <w:szCs w:val="18"/>
        </w:rPr>
        <w:t>čistila za okna.</w:t>
      </w:r>
    </w:p>
    <w:p w14:paraId="669B18DF" w14:textId="77777777" w:rsidR="00917449" w:rsidRPr="00917449" w:rsidRDefault="00917449" w:rsidP="001A7FC9">
      <w:pPr>
        <w:pBdr>
          <w:top w:val="nil"/>
          <w:left w:val="nil"/>
          <w:bottom w:val="nil"/>
          <w:right w:val="nil"/>
          <w:between w:val="nil"/>
          <w:bar w:val="nil"/>
        </w:pBdr>
        <w:spacing w:after="0"/>
        <w:ind w:left="1833"/>
        <w:jc w:val="both"/>
        <w:rPr>
          <w:rFonts w:ascii="Arial" w:eastAsia="Arial" w:hAnsi="Arial" w:cs="Arial"/>
          <w:sz w:val="18"/>
          <w:szCs w:val="18"/>
        </w:rPr>
      </w:pPr>
    </w:p>
    <w:p w14:paraId="67161341"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b/>
          <w:bCs/>
          <w:sz w:val="18"/>
          <w:szCs w:val="18"/>
          <w:u w:val="single"/>
        </w:rPr>
      </w:pPr>
      <w:r w:rsidRPr="00917449">
        <w:rPr>
          <w:rFonts w:ascii="Arial" w:hAnsi="Arial" w:cs="Arial"/>
          <w:b/>
          <w:bCs/>
          <w:sz w:val="18"/>
          <w:szCs w:val="18"/>
          <w:u w:val="single"/>
        </w:rPr>
        <w:t xml:space="preserve"> Okolju prijazna univerzalna čistila</w:t>
      </w:r>
    </w:p>
    <w:p w14:paraId="54ED8233" w14:textId="77777777" w:rsidR="00917449" w:rsidRPr="00917449" w:rsidRDefault="00917449" w:rsidP="001A7FC9">
      <w:pPr>
        <w:pBdr>
          <w:top w:val="nil"/>
          <w:left w:val="nil"/>
          <w:bottom w:val="nil"/>
          <w:right w:val="nil"/>
          <w:between w:val="nil"/>
          <w:bar w:val="nil"/>
        </w:pBdr>
        <w:spacing w:after="0"/>
        <w:ind w:left="753"/>
        <w:jc w:val="both"/>
        <w:rPr>
          <w:rFonts w:ascii="Arial" w:eastAsia="Arial" w:hAnsi="Arial" w:cs="Arial"/>
          <w:b/>
          <w:bCs/>
          <w:sz w:val="18"/>
          <w:szCs w:val="18"/>
          <w:u w:val="single"/>
        </w:rPr>
      </w:pPr>
    </w:p>
    <w:p w14:paraId="36A8B359"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Univerzalno čistilo glede na težo ne sme vsebovati več kot 0,01 % posamezne sestavine, za katero velja eno ali več naslednjih standardnih opozoril, stavkov za nevarnost ali previdnostnih stavkov iz zakona, ki ureja kemikalije, ali Uredbe (ES) št.1272/2008:</w:t>
      </w:r>
    </w:p>
    <w:p w14:paraId="00F5287D" w14:textId="77777777" w:rsidR="00917449" w:rsidRPr="00917449" w:rsidRDefault="00917449" w:rsidP="00DB5672">
      <w:pPr>
        <w:numPr>
          <w:ilvl w:val="0"/>
          <w:numId w:val="7"/>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R31 (V stiku s kislinami se sprošča strupen plin.) ali EUH031 (V stiku s kislinami sprošča strupen plin.),</w:t>
      </w:r>
    </w:p>
    <w:p w14:paraId="581EFE01" w14:textId="77777777" w:rsidR="00917449" w:rsidRPr="00917449" w:rsidRDefault="00917449" w:rsidP="00DB5672">
      <w:pPr>
        <w:numPr>
          <w:ilvl w:val="0"/>
          <w:numId w:val="7"/>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R40 (Možen rakotvoren učinek.) ali H351 (Sum povzročitve raka.),</w:t>
      </w:r>
    </w:p>
    <w:p w14:paraId="380347DA" w14:textId="77777777" w:rsidR="00917449" w:rsidRPr="00917449" w:rsidRDefault="00917449" w:rsidP="00DB5672">
      <w:pPr>
        <w:numPr>
          <w:ilvl w:val="0"/>
          <w:numId w:val="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70E8532E" w14:textId="77777777" w:rsidR="00917449" w:rsidRPr="00917449" w:rsidRDefault="00917449" w:rsidP="00DB5672">
      <w:pPr>
        <w:numPr>
          <w:ilvl w:val="0"/>
          <w:numId w:val="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1BCBF583" w14:textId="77777777" w:rsidR="00917449" w:rsidRPr="00917449" w:rsidRDefault="00917449" w:rsidP="00DB5672">
      <w:pPr>
        <w:numPr>
          <w:ilvl w:val="0"/>
          <w:numId w:val="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R49 (Pri vdihavanju lahko povzroči raka.) ali H350i (Lahko povzroči raka pri vdihavanju.),</w:t>
      </w:r>
    </w:p>
    <w:p w14:paraId="7A966858" w14:textId="77777777" w:rsidR="00917449" w:rsidRPr="00917449" w:rsidRDefault="00917449" w:rsidP="00DB5672">
      <w:pPr>
        <w:numPr>
          <w:ilvl w:val="0"/>
          <w:numId w:val="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R59 (Nevarno za ozonski plašč.) ali H420 (Škodljivo za javno zdravje in okolje zaradi uničevanja ozona v zgornji atmosferi.),</w:t>
      </w:r>
    </w:p>
    <w:p w14:paraId="772DFC4A"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3A349AB2"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0F1F633A"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R62 (Možna nevarnost oslabitve plodnosti.) ali H361f (Sum škodljivosti za plodnost.),</w:t>
      </w:r>
    </w:p>
    <w:p w14:paraId="422E6344"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R63 (Lahko škoduje plodnosti.) ali H361d (Sum škodljivosti za nerojenega otroka.),</w:t>
      </w:r>
    </w:p>
    <w:p w14:paraId="08A2EE37"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R68 (Možna nevarnost trajnih okvar zdravja.) ali H341 (Sum povzročitve genetskih okvar.),</w:t>
      </w:r>
    </w:p>
    <w:p w14:paraId="6D996488"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30B2AA39" w14:textId="77777777" w:rsidR="00917449" w:rsidRPr="00917449" w:rsidRDefault="00917449" w:rsidP="00DB5672">
      <w:pPr>
        <w:numPr>
          <w:ilvl w:val="0"/>
          <w:numId w:val="1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R51/53 (Strupeno za vodne organizme. Lahko povzroči dolgotrajne škodljive učinke na vodno okolje.) ali H411 (Strupeno za vodne organizme z dolgotrajnimi učinki.).</w:t>
      </w:r>
    </w:p>
    <w:p w14:paraId="51390713" w14:textId="77777777" w:rsidR="00917449" w:rsidRPr="00917449" w:rsidRDefault="00917449" w:rsidP="001A7FC9">
      <w:pPr>
        <w:spacing w:after="0"/>
        <w:jc w:val="both"/>
        <w:rPr>
          <w:rFonts w:ascii="Arial" w:eastAsia="Arial" w:hAnsi="Arial" w:cs="Arial"/>
          <w:sz w:val="18"/>
          <w:szCs w:val="18"/>
        </w:rPr>
      </w:pPr>
    </w:p>
    <w:p w14:paraId="13D150DA"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Univerzalno čistilo glede na težo ne sme vsebovati več kot 0,1 % posamezne sestavine, za katero velja eno ali več naslednjih standardnih opozoril, stavkov za nevarnost ali previdnostnih stavkov iz zakona, ki ureja kemikalije, ali Uredbe (ES) št. 1272/2008:</w:t>
      </w:r>
    </w:p>
    <w:p w14:paraId="601772B7" w14:textId="77777777" w:rsidR="00917449" w:rsidRPr="00917449" w:rsidRDefault="00917449" w:rsidP="00DB5672">
      <w:pPr>
        <w:numPr>
          <w:ilvl w:val="0"/>
          <w:numId w:val="1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R42 (Vdihavanje lahko povzroči preobčutljivost.) ali H334 (Lahko povzroči simptome alergije ali astme ali težave z dihanjem pri vdihavanju.),</w:t>
      </w:r>
    </w:p>
    <w:p w14:paraId="7E98C72B" w14:textId="77777777" w:rsidR="00917449" w:rsidRPr="00917449" w:rsidRDefault="00917449" w:rsidP="00DB5672">
      <w:pPr>
        <w:numPr>
          <w:ilvl w:val="0"/>
          <w:numId w:val="1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R43 (Stik s kožo lahko povzroči preobčutljivost.) ali H317 (Lahko povzroči alergijski odziv kože).</w:t>
      </w:r>
    </w:p>
    <w:p w14:paraId="461DC404" w14:textId="77777777" w:rsidR="00917449" w:rsidRPr="00917449" w:rsidRDefault="00917449" w:rsidP="001A7FC9">
      <w:pPr>
        <w:spacing w:after="0"/>
        <w:jc w:val="both"/>
        <w:rPr>
          <w:rFonts w:ascii="Arial" w:eastAsia="Arial" w:hAnsi="Arial" w:cs="Arial"/>
          <w:sz w:val="18"/>
          <w:szCs w:val="18"/>
          <w:u w:val="single"/>
        </w:rPr>
      </w:pPr>
    </w:p>
    <w:p w14:paraId="7EF5AFFB"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326D2AEB" w14:textId="77777777" w:rsidR="00917449" w:rsidRPr="00917449" w:rsidRDefault="00917449" w:rsidP="001A7FC9">
      <w:pPr>
        <w:spacing w:after="0"/>
        <w:jc w:val="both"/>
        <w:rPr>
          <w:rFonts w:ascii="Arial" w:eastAsia="Arial" w:hAnsi="Arial" w:cs="Arial"/>
          <w:sz w:val="18"/>
          <w:szCs w:val="18"/>
          <w:u w:val="single"/>
        </w:rPr>
      </w:pPr>
    </w:p>
    <w:p w14:paraId="2114413B"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Ponudnik mora k ponudbi priložiti:</w:t>
      </w:r>
    </w:p>
    <w:p w14:paraId="21172F54" w14:textId="77777777" w:rsidR="00917449" w:rsidRPr="00917449" w:rsidRDefault="00917449" w:rsidP="00DB5672">
      <w:pPr>
        <w:numPr>
          <w:ilvl w:val="0"/>
          <w:numId w:val="1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117F7A84" w14:textId="77777777" w:rsidR="00917449" w:rsidRPr="00917449" w:rsidRDefault="00917449" w:rsidP="00DB5672">
      <w:pPr>
        <w:numPr>
          <w:ilvl w:val="0"/>
          <w:numId w:val="1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628BDAFD" w14:textId="77777777" w:rsidR="00917449" w:rsidRPr="00917449" w:rsidRDefault="00917449" w:rsidP="00DB5672">
      <w:pPr>
        <w:numPr>
          <w:ilvl w:val="0"/>
          <w:numId w:val="1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2A5D0F3A" w14:textId="77777777" w:rsidR="00917449" w:rsidRPr="00917449" w:rsidRDefault="00917449" w:rsidP="001A7FC9">
      <w:pPr>
        <w:spacing w:after="0"/>
        <w:jc w:val="both"/>
        <w:rPr>
          <w:rFonts w:ascii="Arial" w:eastAsia="Arial" w:hAnsi="Arial" w:cs="Arial"/>
          <w:sz w:val="18"/>
          <w:szCs w:val="18"/>
        </w:rPr>
      </w:pPr>
    </w:p>
    <w:p w14:paraId="4F1DEC73" w14:textId="77777777" w:rsidR="00917449" w:rsidRPr="00917449" w:rsidRDefault="00917449" w:rsidP="001A7FC9">
      <w:pPr>
        <w:spacing w:after="0"/>
        <w:jc w:val="both"/>
        <w:rPr>
          <w:rFonts w:ascii="Arial" w:eastAsia="Arial" w:hAnsi="Arial" w:cs="Arial"/>
          <w:sz w:val="18"/>
          <w:szCs w:val="18"/>
          <w:u w:val="single"/>
        </w:rPr>
      </w:pPr>
    </w:p>
    <w:p w14:paraId="4A04E373"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Univerzalno čistilo ne sme vsebovati:</w:t>
      </w:r>
    </w:p>
    <w:p w14:paraId="38968D4B" w14:textId="77777777" w:rsidR="00917449" w:rsidRPr="00917449" w:rsidRDefault="00917449" w:rsidP="00DB5672">
      <w:pPr>
        <w:numPr>
          <w:ilvl w:val="0"/>
          <w:numId w:val="12"/>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več kot 0,02 g fosforja na funkcionalno enoto univerzalnega čistila,</w:t>
      </w:r>
    </w:p>
    <w:p w14:paraId="02B739E9" w14:textId="77777777" w:rsidR="00917449" w:rsidRPr="00917449" w:rsidRDefault="00917449" w:rsidP="00DB5672">
      <w:pPr>
        <w:numPr>
          <w:ilvl w:val="0"/>
          <w:numId w:val="12"/>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proofErr w:type="spellStart"/>
      <w:r w:rsidRPr="00917449">
        <w:rPr>
          <w:rFonts w:ascii="Arial" w:hAnsi="Arial" w:cs="Arial"/>
          <w:sz w:val="18"/>
          <w:szCs w:val="18"/>
        </w:rPr>
        <w:t>biocidov</w:t>
      </w:r>
      <w:proofErr w:type="spellEnd"/>
      <w:r w:rsidRPr="00917449">
        <w:rPr>
          <w:rFonts w:ascii="Arial" w:hAnsi="Arial" w:cs="Arial"/>
          <w:sz w:val="18"/>
          <w:szCs w:val="18"/>
        </w:rPr>
        <w:t>, razen če se uporabljajo kot sredstva za konzerviranje,</w:t>
      </w:r>
    </w:p>
    <w:p w14:paraId="4A3553F2" w14:textId="77777777" w:rsidR="00917449" w:rsidRPr="00917449" w:rsidRDefault="00917449" w:rsidP="00DB5672">
      <w:pPr>
        <w:numPr>
          <w:ilvl w:val="0"/>
          <w:numId w:val="12"/>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proofErr w:type="spellStart"/>
      <w:r w:rsidRPr="00917449">
        <w:rPr>
          <w:rFonts w:ascii="Arial" w:hAnsi="Arial" w:cs="Arial"/>
          <w:sz w:val="18"/>
          <w:szCs w:val="18"/>
        </w:rPr>
        <w:t>biocidov</w:t>
      </w:r>
      <w:proofErr w:type="spellEnd"/>
      <w:r w:rsidRPr="00917449">
        <w:rPr>
          <w:rFonts w:ascii="Arial" w:hAnsi="Arial" w:cs="Arial"/>
          <w:sz w:val="18"/>
          <w:szCs w:val="18"/>
        </w:rPr>
        <w:t>, za katere velja eno ali več naslednjih standardnih opozoril, stavkov za nevarnost ali previdnostnih stavkov iz zakona, ki ureja kemikalije, ali Uredbe (ES) št. 1272/2008:</w:t>
      </w:r>
    </w:p>
    <w:p w14:paraId="7AE23C83" w14:textId="77777777" w:rsidR="00917449" w:rsidRPr="00917449" w:rsidRDefault="00917449" w:rsidP="001A7FC9">
      <w:pPr>
        <w:pBdr>
          <w:top w:val="nil"/>
          <w:left w:val="nil"/>
          <w:bottom w:val="nil"/>
          <w:right w:val="nil"/>
          <w:between w:val="nil"/>
          <w:bar w:val="nil"/>
        </w:pBdr>
        <w:spacing w:after="0"/>
        <w:ind w:left="753"/>
        <w:jc w:val="both"/>
        <w:rPr>
          <w:rFonts w:ascii="Arial" w:eastAsia="Arial" w:hAnsi="Arial" w:cs="Arial"/>
          <w:sz w:val="18"/>
          <w:szCs w:val="18"/>
        </w:rPr>
      </w:pPr>
    </w:p>
    <w:p w14:paraId="54385703" w14:textId="77777777" w:rsidR="00917449" w:rsidRPr="00917449" w:rsidRDefault="00917449" w:rsidP="00DB5672">
      <w:pPr>
        <w:numPr>
          <w:ilvl w:val="0"/>
          <w:numId w:val="113"/>
        </w:numPr>
        <w:pBdr>
          <w:top w:val="nil"/>
          <w:left w:val="nil"/>
          <w:bottom w:val="nil"/>
          <w:right w:val="nil"/>
          <w:between w:val="nil"/>
          <w:bar w:val="nil"/>
        </w:pBdr>
        <w:tabs>
          <w:tab w:val="num" w:pos="2169"/>
        </w:tabs>
        <w:spacing w:after="0"/>
        <w:contextualSpacing/>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106EFDD0" w14:textId="77777777" w:rsidR="00917449" w:rsidRPr="00917449" w:rsidRDefault="00917449" w:rsidP="00DB5672">
      <w:pPr>
        <w:numPr>
          <w:ilvl w:val="0"/>
          <w:numId w:val="113"/>
        </w:numPr>
        <w:pBdr>
          <w:top w:val="nil"/>
          <w:left w:val="nil"/>
          <w:bottom w:val="nil"/>
          <w:right w:val="nil"/>
          <w:between w:val="nil"/>
          <w:bar w:val="nil"/>
        </w:pBdr>
        <w:tabs>
          <w:tab w:val="num" w:pos="2169"/>
        </w:tabs>
        <w:spacing w:after="0"/>
        <w:contextualSpacing/>
        <w:jc w:val="both"/>
        <w:rPr>
          <w:rFonts w:ascii="Arial" w:eastAsia="Arial" w:hAnsi="Arial" w:cs="Arial"/>
          <w:sz w:val="18"/>
          <w:szCs w:val="18"/>
        </w:rPr>
      </w:pPr>
      <w:r w:rsidRPr="00917449">
        <w:rPr>
          <w:rFonts w:ascii="Arial" w:hAnsi="Arial" w:cs="Arial"/>
          <w:sz w:val="18"/>
          <w:szCs w:val="18"/>
        </w:rPr>
        <w:lastRenderedPageBreak/>
        <w:t xml:space="preserve">R51/53 (Strupeno za vodne organizme. Lahko povzroči dolgotrajne škodljive učinke na vodno okolje.) ali H411 (Strupeno za vodne organizme z dolgotrajnimi učinki.); razen če je Log </w:t>
      </w:r>
      <w:proofErr w:type="spellStart"/>
      <w:r w:rsidRPr="00917449">
        <w:rPr>
          <w:rFonts w:ascii="Arial" w:hAnsi="Arial" w:cs="Arial"/>
          <w:sz w:val="18"/>
          <w:szCs w:val="18"/>
          <w:vertAlign w:val="subscript"/>
        </w:rPr>
        <w:t>ow</w:t>
      </w:r>
      <w:proofErr w:type="spellEnd"/>
      <w:r w:rsidRPr="00917449">
        <w:rPr>
          <w:rFonts w:ascii="Arial" w:hAnsi="Arial" w:cs="Arial"/>
          <w:sz w:val="18"/>
          <w:szCs w:val="18"/>
        </w:rPr>
        <w:t xml:space="preserve"> ≥ 3,0 oziroma če je eksperimentalno določen BCF ≤100, kar pomeni, da </w:t>
      </w:r>
      <w:proofErr w:type="spellStart"/>
      <w:r w:rsidRPr="00917449">
        <w:rPr>
          <w:rFonts w:ascii="Arial" w:hAnsi="Arial" w:cs="Arial"/>
          <w:sz w:val="18"/>
          <w:szCs w:val="18"/>
        </w:rPr>
        <w:t>biocidi</w:t>
      </w:r>
      <w:proofErr w:type="spellEnd"/>
      <w:r w:rsidRPr="00917449">
        <w:rPr>
          <w:rFonts w:ascii="Arial" w:hAnsi="Arial" w:cs="Arial"/>
          <w:sz w:val="18"/>
          <w:szCs w:val="18"/>
        </w:rPr>
        <w:t xml:space="preserve"> niso potencialno </w:t>
      </w:r>
      <w:proofErr w:type="spellStart"/>
      <w:r w:rsidRPr="00917449">
        <w:rPr>
          <w:rFonts w:ascii="Arial" w:hAnsi="Arial" w:cs="Arial"/>
          <w:sz w:val="18"/>
          <w:szCs w:val="18"/>
        </w:rPr>
        <w:t>bioakumulativni</w:t>
      </w:r>
      <w:proofErr w:type="spellEnd"/>
      <w:r w:rsidRPr="00917449">
        <w:rPr>
          <w:rFonts w:ascii="Arial" w:hAnsi="Arial" w:cs="Arial"/>
          <w:sz w:val="18"/>
          <w:szCs w:val="18"/>
        </w:rPr>
        <w:t>.</w:t>
      </w:r>
    </w:p>
    <w:p w14:paraId="0D0BC160" w14:textId="77777777" w:rsidR="00917449" w:rsidRPr="00917449" w:rsidRDefault="00917449" w:rsidP="001A7FC9">
      <w:pPr>
        <w:pBdr>
          <w:top w:val="nil"/>
          <w:left w:val="nil"/>
          <w:bottom w:val="nil"/>
          <w:right w:val="nil"/>
          <w:between w:val="nil"/>
          <w:bar w:val="nil"/>
        </w:pBdr>
        <w:tabs>
          <w:tab w:val="num" w:pos="2169"/>
        </w:tabs>
        <w:spacing w:after="0"/>
        <w:ind w:left="1068"/>
        <w:contextualSpacing/>
        <w:jc w:val="both"/>
        <w:rPr>
          <w:rFonts w:ascii="Arial" w:eastAsia="Arial" w:hAnsi="Arial" w:cs="Arial"/>
          <w:sz w:val="18"/>
          <w:szCs w:val="18"/>
        </w:rPr>
      </w:pPr>
    </w:p>
    <w:p w14:paraId="170624D1"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61BF2E74"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7E6611BF" w14:textId="77777777" w:rsidR="00917449" w:rsidRPr="00917449" w:rsidRDefault="00917449" w:rsidP="00DB5672">
      <w:pPr>
        <w:numPr>
          <w:ilvl w:val="0"/>
          <w:numId w:val="1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2CC3C506" w14:textId="77777777" w:rsidR="00917449" w:rsidRPr="00917449" w:rsidRDefault="00917449" w:rsidP="00DB5672">
      <w:pPr>
        <w:numPr>
          <w:ilvl w:val="0"/>
          <w:numId w:val="1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6D6A3BBD" w14:textId="77777777" w:rsidR="00917449" w:rsidRPr="00917449" w:rsidRDefault="00917449" w:rsidP="00DB5672">
      <w:pPr>
        <w:numPr>
          <w:ilvl w:val="0"/>
          <w:numId w:val="1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1F82A338" w14:textId="77777777" w:rsidR="00917449" w:rsidRPr="00917449" w:rsidRDefault="00917449" w:rsidP="001A7FC9">
      <w:pPr>
        <w:spacing w:after="0"/>
        <w:jc w:val="both"/>
        <w:rPr>
          <w:rFonts w:ascii="Arial" w:eastAsia="Arial" w:hAnsi="Arial" w:cs="Arial"/>
          <w:sz w:val="18"/>
          <w:szCs w:val="18"/>
        </w:rPr>
      </w:pPr>
    </w:p>
    <w:p w14:paraId="71BC6200" w14:textId="77777777" w:rsidR="00917449" w:rsidRPr="00917449" w:rsidRDefault="00917449" w:rsidP="001A7FC9">
      <w:pPr>
        <w:spacing w:after="0"/>
        <w:jc w:val="both"/>
        <w:rPr>
          <w:rFonts w:ascii="Arial" w:eastAsia="Arial" w:hAnsi="Arial" w:cs="Arial"/>
          <w:i/>
          <w:iCs/>
          <w:sz w:val="18"/>
          <w:szCs w:val="18"/>
        </w:rPr>
      </w:pPr>
      <w:r w:rsidRPr="00917449">
        <w:rPr>
          <w:rFonts w:ascii="Arial" w:eastAsia="Arial" w:hAnsi="Arial" w:cs="Arial"/>
          <w:i/>
          <w:iCs/>
          <w:sz w:val="18"/>
          <w:szCs w:val="18"/>
        </w:rPr>
        <w:t>Priložena morajo biti jasna navodila za doziranje.</w:t>
      </w:r>
    </w:p>
    <w:p w14:paraId="63087EDA" w14:textId="77777777" w:rsidR="00917449" w:rsidRPr="00917449" w:rsidRDefault="00917449" w:rsidP="001A7FC9">
      <w:pPr>
        <w:spacing w:after="0"/>
        <w:jc w:val="both"/>
        <w:rPr>
          <w:rFonts w:ascii="Arial" w:eastAsia="Arial" w:hAnsi="Arial" w:cs="Arial"/>
          <w:sz w:val="18"/>
          <w:szCs w:val="18"/>
          <w:u w:val="single"/>
        </w:rPr>
      </w:pPr>
    </w:p>
    <w:p w14:paraId="57F75DEA"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47DAC95A"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navodila za doziranje.</w:t>
      </w:r>
    </w:p>
    <w:p w14:paraId="2F6B5864" w14:textId="77777777" w:rsidR="00917449" w:rsidRPr="00917449" w:rsidRDefault="00917449" w:rsidP="001A7FC9">
      <w:pPr>
        <w:spacing w:after="0"/>
        <w:jc w:val="both"/>
        <w:rPr>
          <w:rFonts w:ascii="Arial" w:eastAsia="Arial" w:hAnsi="Arial" w:cs="Arial"/>
          <w:iCs/>
          <w:sz w:val="18"/>
          <w:szCs w:val="18"/>
        </w:rPr>
      </w:pPr>
      <w:r w:rsidRPr="00917449">
        <w:rPr>
          <w:rFonts w:ascii="Arial" w:eastAsia="Arial" w:hAnsi="Arial" w:cs="Arial"/>
          <w:iCs/>
          <w:sz w:val="18"/>
          <w:szCs w:val="18"/>
        </w:rPr>
        <w:t>Razpršilci ne smejo vsebovati potisnega plina.</w:t>
      </w:r>
    </w:p>
    <w:p w14:paraId="442AADE0" w14:textId="77777777" w:rsidR="00917449" w:rsidRPr="00917449" w:rsidRDefault="00917449" w:rsidP="001A7FC9">
      <w:pPr>
        <w:spacing w:after="0"/>
        <w:jc w:val="both"/>
        <w:rPr>
          <w:rFonts w:ascii="Arial" w:eastAsia="Arial" w:hAnsi="Arial" w:cs="Arial"/>
          <w:sz w:val="18"/>
          <w:szCs w:val="18"/>
          <w:u w:val="single"/>
        </w:rPr>
      </w:pPr>
    </w:p>
    <w:p w14:paraId="345D3109"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762EE4C2"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potrdilo proizvajalca, iz katerega izhaja, da razpršilci izpolnjujejo zahteve ali ustrezno dokazilo, iz katerega izhaja, da blago izpolnjuje zahteve.</w:t>
      </w:r>
    </w:p>
    <w:p w14:paraId="000AD30D" w14:textId="77777777" w:rsidR="00917449" w:rsidRPr="00917449" w:rsidRDefault="00917449" w:rsidP="001A7FC9">
      <w:pPr>
        <w:spacing w:after="0"/>
        <w:jc w:val="both"/>
        <w:rPr>
          <w:rFonts w:ascii="Arial" w:eastAsia="Arial" w:hAnsi="Arial" w:cs="Arial"/>
          <w:sz w:val="18"/>
          <w:szCs w:val="18"/>
        </w:rPr>
      </w:pPr>
    </w:p>
    <w:p w14:paraId="3A4F54D7"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b/>
          <w:bCs/>
          <w:sz w:val="18"/>
          <w:szCs w:val="18"/>
        </w:rPr>
      </w:pPr>
      <w:r w:rsidRPr="00917449">
        <w:rPr>
          <w:rFonts w:ascii="Arial" w:hAnsi="Arial" w:cs="Arial"/>
          <w:b/>
          <w:bCs/>
          <w:sz w:val="18"/>
          <w:szCs w:val="18"/>
          <w:u w:val="single"/>
        </w:rPr>
        <w:t>Okolju prijazna čistila za sanitarne prostore</w:t>
      </w:r>
    </w:p>
    <w:p w14:paraId="1076A203" w14:textId="77777777" w:rsidR="00917449" w:rsidRPr="00917449" w:rsidRDefault="00917449" w:rsidP="001A7FC9">
      <w:pPr>
        <w:spacing w:after="0"/>
        <w:ind w:left="720"/>
        <w:contextualSpacing/>
        <w:jc w:val="both"/>
        <w:rPr>
          <w:rFonts w:ascii="Arial" w:eastAsia="Arial" w:hAnsi="Arial" w:cs="Arial"/>
          <w:sz w:val="18"/>
          <w:szCs w:val="18"/>
        </w:rPr>
      </w:pPr>
    </w:p>
    <w:p w14:paraId="32320F67"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sanitarne prostore glede na težo ne sme vsebovati več kot 0,01 % posamezne sestavine, za katero velja eno ali več naslednjih standardnih opozoril, stavkov za nevarnost ali previdnostnih stavkov iz zakona, ki ureja kemikalije, ali Uredbe (ES) št. 1272/2008:</w:t>
      </w:r>
    </w:p>
    <w:p w14:paraId="4585B2BE"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R40 (Možen rakotvoren učinek.) ali H351 (Sum povzročitve raka.),</w:t>
      </w:r>
    </w:p>
    <w:p w14:paraId="3526F213"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32218E95"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4C67AF23"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R49 (Pri vdihavanju lahko povzroči raka.) ali H350i (Lahko povzroči raka pri vdihavanju.),</w:t>
      </w:r>
    </w:p>
    <w:p w14:paraId="40B6B6B8"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R59 (Nevarno za ozonski plašč.) ali H420 (Škodljivo za javno zdravje in okolje zaradi uničevanja ozona v zgornji atmosferi.),</w:t>
      </w:r>
    </w:p>
    <w:p w14:paraId="3C8C84FD"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75D6B712"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493A3396"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R62 (Možna nevarnost oslabitve plodnosti.) ali H361f (Sum škodljivosti za plodnost.),</w:t>
      </w:r>
    </w:p>
    <w:p w14:paraId="58D9D9AE"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R63 (Lahko škoduje plodnosti.) ali H361d (Sum škodljivosti za nerojenega otroka.),</w:t>
      </w:r>
    </w:p>
    <w:p w14:paraId="3880E066"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R68 (Možna nevarnost trajnih okvar zdravja.) ali H341 (Sum povzročitve genetskih okvar.),</w:t>
      </w:r>
    </w:p>
    <w:p w14:paraId="432D6A05"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404907CD"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R51/53 (Strupeno za vodne organizme. Lahko povzroči dolgotrajne škodljive učinke na vodno okolje.) ali H411 (Strupeno za vodne organizme z dolgotrajnimi učinki.).</w:t>
      </w:r>
    </w:p>
    <w:p w14:paraId="4CBD0FF9" w14:textId="77777777" w:rsidR="00917449" w:rsidRPr="00917449" w:rsidRDefault="00917449" w:rsidP="001A7FC9">
      <w:pPr>
        <w:spacing w:after="0"/>
        <w:jc w:val="both"/>
        <w:rPr>
          <w:rFonts w:ascii="Arial" w:eastAsia="Arial" w:hAnsi="Arial" w:cs="Arial"/>
          <w:sz w:val="18"/>
          <w:szCs w:val="18"/>
        </w:rPr>
      </w:pPr>
    </w:p>
    <w:p w14:paraId="0C1AAEC2"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sanitarne prostore glede na težo ne sme vsebovati več kot 0,1 % posamezne sestavine, za katero velja eno ali več naslednjih standardnih opozoril, stavkov za nevarnost ali previdnostnih stavkov iz zakona, ki ureja kemikalije, ali Uredbe (ES) št. 1272/2008:</w:t>
      </w:r>
    </w:p>
    <w:p w14:paraId="76AF0025" w14:textId="77777777" w:rsidR="00917449" w:rsidRPr="00917449" w:rsidRDefault="00917449" w:rsidP="00DB5672">
      <w:pPr>
        <w:numPr>
          <w:ilvl w:val="0"/>
          <w:numId w:val="16"/>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R42 (Vdihavanje lahko povzroči preobčutljivost.) ali H334 (Lahko povzroči simptome alergije ali astme ali težave z dihanjem pri vdihavanju.),</w:t>
      </w:r>
    </w:p>
    <w:p w14:paraId="32A58A12" w14:textId="77777777" w:rsidR="00917449" w:rsidRPr="00917449" w:rsidRDefault="00917449" w:rsidP="00DB5672">
      <w:pPr>
        <w:numPr>
          <w:ilvl w:val="0"/>
          <w:numId w:val="16"/>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R43 (Stik s kožo lahko povzroči preobčutljivost.) ali H317 (Lahko povzroči alergijski odziv kože.).</w:t>
      </w:r>
    </w:p>
    <w:p w14:paraId="13AEAD7B" w14:textId="77777777" w:rsidR="00917449" w:rsidRPr="00917449" w:rsidRDefault="00917449" w:rsidP="001A7FC9">
      <w:pPr>
        <w:spacing w:after="0"/>
        <w:jc w:val="both"/>
        <w:rPr>
          <w:rFonts w:ascii="Arial" w:eastAsia="Arial" w:hAnsi="Arial" w:cs="Arial"/>
          <w:sz w:val="18"/>
          <w:szCs w:val="18"/>
          <w:u w:val="single"/>
        </w:rPr>
      </w:pPr>
    </w:p>
    <w:p w14:paraId="2F421277"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14CB1D59"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4F31A910" w14:textId="77777777" w:rsidR="00917449" w:rsidRPr="00917449" w:rsidRDefault="00917449" w:rsidP="00DB5672">
      <w:pPr>
        <w:numPr>
          <w:ilvl w:val="0"/>
          <w:numId w:val="1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3F2F9A76" w14:textId="77777777" w:rsidR="00917449" w:rsidRPr="00917449" w:rsidRDefault="00917449" w:rsidP="00DB5672">
      <w:pPr>
        <w:numPr>
          <w:ilvl w:val="0"/>
          <w:numId w:val="1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20457DEE" w14:textId="77777777" w:rsidR="00917449" w:rsidRPr="00917449" w:rsidRDefault="00917449" w:rsidP="00DB5672">
      <w:pPr>
        <w:numPr>
          <w:ilvl w:val="0"/>
          <w:numId w:val="1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24FCDDDE" w14:textId="77777777" w:rsidR="00917449" w:rsidRPr="00917449" w:rsidRDefault="00917449" w:rsidP="001A7FC9">
      <w:pPr>
        <w:spacing w:after="0"/>
        <w:jc w:val="both"/>
        <w:rPr>
          <w:rFonts w:ascii="Arial" w:eastAsia="Arial" w:hAnsi="Arial" w:cs="Arial"/>
          <w:sz w:val="18"/>
          <w:szCs w:val="18"/>
        </w:rPr>
      </w:pPr>
    </w:p>
    <w:p w14:paraId="13D84F4A"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sanitarne prostore ne sme vsebovati:</w:t>
      </w:r>
    </w:p>
    <w:p w14:paraId="6C6681DA" w14:textId="77777777" w:rsidR="00917449" w:rsidRPr="00917449" w:rsidRDefault="00917449" w:rsidP="00DB5672">
      <w:pPr>
        <w:numPr>
          <w:ilvl w:val="0"/>
          <w:numId w:val="1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več kot 1 g fosforja na funkcionalno enoto čistila,</w:t>
      </w:r>
    </w:p>
    <w:p w14:paraId="33907C56" w14:textId="77777777" w:rsidR="00917449" w:rsidRPr="00917449" w:rsidRDefault="00917449" w:rsidP="00DB5672">
      <w:pPr>
        <w:numPr>
          <w:ilvl w:val="0"/>
          <w:numId w:val="1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proofErr w:type="spellStart"/>
      <w:r w:rsidRPr="00917449">
        <w:rPr>
          <w:rFonts w:ascii="Arial" w:hAnsi="Arial" w:cs="Arial"/>
          <w:sz w:val="18"/>
          <w:szCs w:val="18"/>
        </w:rPr>
        <w:t>biocidov</w:t>
      </w:r>
      <w:proofErr w:type="spellEnd"/>
      <w:r w:rsidRPr="00917449">
        <w:rPr>
          <w:rFonts w:ascii="Arial" w:hAnsi="Arial" w:cs="Arial"/>
          <w:sz w:val="18"/>
          <w:szCs w:val="18"/>
        </w:rPr>
        <w:t>, razen če se uporabljajo kot sredstva za konzerviranje,</w:t>
      </w:r>
    </w:p>
    <w:p w14:paraId="48FEB7B3" w14:textId="77777777" w:rsidR="00917449" w:rsidRPr="00917449" w:rsidRDefault="00917449" w:rsidP="00DB5672">
      <w:pPr>
        <w:numPr>
          <w:ilvl w:val="0"/>
          <w:numId w:val="1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proofErr w:type="spellStart"/>
      <w:r w:rsidRPr="00917449">
        <w:rPr>
          <w:rFonts w:ascii="Arial" w:hAnsi="Arial" w:cs="Arial"/>
          <w:sz w:val="18"/>
          <w:szCs w:val="18"/>
        </w:rPr>
        <w:t>biocidov</w:t>
      </w:r>
      <w:proofErr w:type="spellEnd"/>
      <w:r w:rsidRPr="00917449">
        <w:rPr>
          <w:rFonts w:ascii="Arial" w:hAnsi="Arial" w:cs="Arial"/>
          <w:sz w:val="18"/>
          <w:szCs w:val="18"/>
        </w:rPr>
        <w:t>, za katere velja eno ali več naslednjih standardnih opozoril, stavkov za nevarnost ali previdnostnih stavkov iz zakona, ki ureja kemikalije, ali Uredbe (ES) št. 1272/2008:</w:t>
      </w:r>
    </w:p>
    <w:p w14:paraId="6EDA1A4D" w14:textId="77777777" w:rsidR="00917449" w:rsidRPr="00917449" w:rsidRDefault="00917449" w:rsidP="001A7FC9">
      <w:pPr>
        <w:pBdr>
          <w:top w:val="nil"/>
          <w:left w:val="nil"/>
          <w:bottom w:val="nil"/>
          <w:right w:val="nil"/>
          <w:between w:val="nil"/>
          <w:bar w:val="nil"/>
        </w:pBdr>
        <w:spacing w:after="0"/>
        <w:ind w:left="753"/>
        <w:jc w:val="both"/>
        <w:rPr>
          <w:rFonts w:ascii="Arial" w:eastAsia="Arial" w:hAnsi="Arial" w:cs="Arial"/>
          <w:sz w:val="18"/>
          <w:szCs w:val="18"/>
        </w:rPr>
      </w:pPr>
    </w:p>
    <w:p w14:paraId="402FF8BB" w14:textId="77777777" w:rsidR="00917449" w:rsidRPr="00917449" w:rsidRDefault="00917449" w:rsidP="00DB5672">
      <w:pPr>
        <w:numPr>
          <w:ilvl w:val="0"/>
          <w:numId w:val="114"/>
        </w:numPr>
        <w:pBdr>
          <w:top w:val="nil"/>
          <w:left w:val="nil"/>
          <w:bottom w:val="nil"/>
          <w:right w:val="nil"/>
          <w:between w:val="nil"/>
          <w:bar w:val="nil"/>
        </w:pBdr>
        <w:spacing w:after="0"/>
        <w:contextualSpacing/>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0B65E20C" w14:textId="77777777" w:rsidR="00917449" w:rsidRPr="00917449" w:rsidRDefault="00917449" w:rsidP="00DB5672">
      <w:pPr>
        <w:numPr>
          <w:ilvl w:val="0"/>
          <w:numId w:val="114"/>
        </w:numPr>
        <w:pBdr>
          <w:top w:val="nil"/>
          <w:left w:val="nil"/>
          <w:bottom w:val="nil"/>
          <w:right w:val="nil"/>
          <w:between w:val="nil"/>
          <w:bar w:val="nil"/>
        </w:pBdr>
        <w:spacing w:after="0"/>
        <w:contextualSpacing/>
        <w:jc w:val="both"/>
        <w:rPr>
          <w:rFonts w:ascii="Arial" w:eastAsia="Arial" w:hAnsi="Arial" w:cs="Arial"/>
          <w:sz w:val="18"/>
          <w:szCs w:val="18"/>
        </w:rPr>
      </w:pPr>
      <w:r w:rsidRPr="00917449">
        <w:rPr>
          <w:rFonts w:ascii="Arial" w:hAnsi="Arial" w:cs="Arial"/>
          <w:sz w:val="18"/>
          <w:szCs w:val="18"/>
        </w:rPr>
        <w:t xml:space="preserve">R51/53 (Strupeno za vodne organizme. Lahko povzroči dolgotrajne škodljive učinke na vodno okolje.) ali H411 (Strupeno za vodne organizme z dolgotrajnimi učinki.); razen če je Log </w:t>
      </w:r>
      <w:proofErr w:type="spellStart"/>
      <w:r w:rsidRPr="00917449">
        <w:rPr>
          <w:rFonts w:ascii="Arial" w:hAnsi="Arial" w:cs="Arial"/>
          <w:sz w:val="18"/>
          <w:szCs w:val="18"/>
        </w:rPr>
        <w:t>P</w:t>
      </w:r>
      <w:r w:rsidRPr="00917449">
        <w:rPr>
          <w:rFonts w:ascii="Arial" w:hAnsi="Arial" w:cs="Arial"/>
          <w:sz w:val="18"/>
          <w:szCs w:val="18"/>
          <w:vertAlign w:val="subscript"/>
        </w:rPr>
        <w:t>ow</w:t>
      </w:r>
      <w:proofErr w:type="spellEnd"/>
      <w:r w:rsidRPr="00917449">
        <w:rPr>
          <w:rFonts w:ascii="Arial" w:hAnsi="Arial" w:cs="Arial"/>
          <w:sz w:val="18"/>
          <w:szCs w:val="18"/>
        </w:rPr>
        <w:t xml:space="preserve"> ≥ 3,0 oziroma če je eksperimentalno določen BCF ≤100, kar pomeni, da </w:t>
      </w:r>
      <w:proofErr w:type="spellStart"/>
      <w:r w:rsidRPr="00917449">
        <w:rPr>
          <w:rFonts w:ascii="Arial" w:hAnsi="Arial" w:cs="Arial"/>
          <w:sz w:val="18"/>
          <w:szCs w:val="18"/>
        </w:rPr>
        <w:t>biocidi</w:t>
      </w:r>
      <w:proofErr w:type="spellEnd"/>
      <w:r w:rsidRPr="00917449">
        <w:rPr>
          <w:rFonts w:ascii="Arial" w:hAnsi="Arial" w:cs="Arial"/>
          <w:sz w:val="18"/>
          <w:szCs w:val="18"/>
        </w:rPr>
        <w:t xml:space="preserve"> niso potencialno </w:t>
      </w:r>
      <w:proofErr w:type="spellStart"/>
      <w:r w:rsidRPr="00917449">
        <w:rPr>
          <w:rFonts w:ascii="Arial" w:hAnsi="Arial" w:cs="Arial"/>
          <w:sz w:val="18"/>
          <w:szCs w:val="18"/>
        </w:rPr>
        <w:t>bioakumulativni</w:t>
      </w:r>
      <w:proofErr w:type="spellEnd"/>
      <w:r w:rsidRPr="00917449">
        <w:rPr>
          <w:rFonts w:ascii="Arial" w:hAnsi="Arial" w:cs="Arial"/>
          <w:sz w:val="18"/>
          <w:szCs w:val="18"/>
        </w:rPr>
        <w:t>.</w:t>
      </w:r>
    </w:p>
    <w:p w14:paraId="5E9D9E1B" w14:textId="77777777" w:rsidR="00917449" w:rsidRPr="00917449" w:rsidRDefault="00917449" w:rsidP="001A7FC9">
      <w:pPr>
        <w:spacing w:after="0"/>
        <w:jc w:val="both"/>
        <w:rPr>
          <w:rFonts w:ascii="Arial" w:eastAsia="Arial" w:hAnsi="Arial" w:cs="Arial"/>
          <w:sz w:val="18"/>
          <w:szCs w:val="18"/>
          <w:u w:val="single"/>
        </w:rPr>
      </w:pPr>
    </w:p>
    <w:p w14:paraId="5FC7510A"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7C7CE7A9"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5ED04856" w14:textId="77777777" w:rsidR="00917449" w:rsidRPr="00917449" w:rsidRDefault="00917449" w:rsidP="00DB5672">
      <w:pPr>
        <w:numPr>
          <w:ilvl w:val="0"/>
          <w:numId w:val="2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7773F483" w14:textId="77777777" w:rsidR="00917449" w:rsidRPr="00917449" w:rsidRDefault="00917449" w:rsidP="00DB5672">
      <w:pPr>
        <w:numPr>
          <w:ilvl w:val="0"/>
          <w:numId w:val="2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36784DA9" w14:textId="77777777" w:rsidR="00917449" w:rsidRPr="00917449" w:rsidRDefault="00917449" w:rsidP="00DB5672">
      <w:pPr>
        <w:numPr>
          <w:ilvl w:val="0"/>
          <w:numId w:val="2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404820D7" w14:textId="77777777" w:rsidR="00917449" w:rsidRPr="00917449" w:rsidRDefault="00917449" w:rsidP="001A7FC9">
      <w:pPr>
        <w:pBdr>
          <w:top w:val="nil"/>
          <w:left w:val="nil"/>
          <w:bottom w:val="nil"/>
          <w:right w:val="nil"/>
          <w:between w:val="nil"/>
          <w:bar w:val="nil"/>
        </w:pBdr>
        <w:spacing w:after="0"/>
        <w:jc w:val="both"/>
        <w:rPr>
          <w:rFonts w:ascii="Arial" w:eastAsia="Arial" w:hAnsi="Arial" w:cs="Arial"/>
          <w:sz w:val="18"/>
          <w:szCs w:val="18"/>
        </w:rPr>
      </w:pPr>
      <w:r w:rsidRPr="00917449">
        <w:rPr>
          <w:rFonts w:ascii="Arial" w:eastAsia="Arial" w:hAnsi="Arial" w:cs="Arial"/>
          <w:i/>
          <w:iCs/>
          <w:sz w:val="18"/>
          <w:szCs w:val="18"/>
        </w:rPr>
        <w:t>Priložena morajo biti jasna navodila za doziranje.</w:t>
      </w:r>
    </w:p>
    <w:p w14:paraId="2A20A6C8" w14:textId="77777777" w:rsidR="00917449" w:rsidRPr="00917449" w:rsidRDefault="00917449" w:rsidP="001A7FC9">
      <w:pPr>
        <w:pBdr>
          <w:top w:val="nil"/>
          <w:left w:val="nil"/>
          <w:bottom w:val="nil"/>
          <w:right w:val="nil"/>
          <w:between w:val="nil"/>
          <w:bar w:val="nil"/>
        </w:pBdr>
        <w:spacing w:after="0"/>
        <w:jc w:val="both"/>
        <w:rPr>
          <w:rFonts w:ascii="Arial" w:eastAsia="Arial" w:hAnsi="Arial" w:cs="Arial"/>
          <w:sz w:val="18"/>
          <w:szCs w:val="18"/>
        </w:rPr>
      </w:pPr>
    </w:p>
    <w:p w14:paraId="41AB15DB"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5B724C2C"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navodila za doziranje.</w:t>
      </w:r>
    </w:p>
    <w:p w14:paraId="4AE1171D" w14:textId="77777777" w:rsidR="00917449" w:rsidRPr="00917449" w:rsidRDefault="00917449" w:rsidP="001A7FC9">
      <w:pPr>
        <w:spacing w:after="0"/>
        <w:jc w:val="both"/>
        <w:rPr>
          <w:rFonts w:ascii="Arial" w:eastAsia="Arial" w:hAnsi="Arial" w:cs="Arial"/>
          <w:i/>
          <w:iCs/>
          <w:sz w:val="18"/>
          <w:szCs w:val="18"/>
        </w:rPr>
      </w:pPr>
      <w:r w:rsidRPr="00917449">
        <w:rPr>
          <w:rFonts w:ascii="Arial" w:eastAsia="Arial" w:hAnsi="Arial" w:cs="Arial"/>
          <w:i/>
          <w:iCs/>
          <w:sz w:val="18"/>
          <w:szCs w:val="18"/>
        </w:rPr>
        <w:t>Razpršilci ne smejo vsebovati potisnega plina.</w:t>
      </w:r>
    </w:p>
    <w:p w14:paraId="3840994A" w14:textId="77777777" w:rsidR="00917449" w:rsidRPr="00917449" w:rsidRDefault="00917449" w:rsidP="001A7FC9">
      <w:pPr>
        <w:spacing w:after="0"/>
        <w:jc w:val="both"/>
        <w:rPr>
          <w:rFonts w:ascii="Arial" w:eastAsia="Arial" w:hAnsi="Arial" w:cs="Arial"/>
          <w:sz w:val="18"/>
          <w:szCs w:val="18"/>
          <w:u w:val="single"/>
        </w:rPr>
      </w:pPr>
    </w:p>
    <w:p w14:paraId="214578FC"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013F31DE"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potrdilo proizvajalca, iz katerega izhaja, da razpršilci izpolnjujejo zahteve ali ustrezno dokazilo, iz katerega izhaja, da blago izpolnjuje zahteve.</w:t>
      </w:r>
    </w:p>
    <w:p w14:paraId="7068CEB6" w14:textId="77777777" w:rsidR="00917449" w:rsidRPr="00917449" w:rsidRDefault="00917449" w:rsidP="001A7FC9">
      <w:pPr>
        <w:spacing w:after="0"/>
        <w:jc w:val="both"/>
        <w:rPr>
          <w:rFonts w:ascii="Arial" w:eastAsia="Arial" w:hAnsi="Arial" w:cs="Arial"/>
          <w:sz w:val="18"/>
          <w:szCs w:val="18"/>
        </w:rPr>
      </w:pPr>
    </w:p>
    <w:p w14:paraId="7FCF1DBE"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b/>
          <w:bCs/>
          <w:sz w:val="18"/>
          <w:szCs w:val="18"/>
        </w:rPr>
      </w:pPr>
      <w:r w:rsidRPr="00917449">
        <w:rPr>
          <w:rFonts w:ascii="Arial" w:hAnsi="Arial" w:cs="Arial"/>
          <w:b/>
          <w:bCs/>
          <w:sz w:val="18"/>
          <w:szCs w:val="18"/>
          <w:u w:val="single"/>
        </w:rPr>
        <w:t>Okolju prijazna čistila za čiščenje oken</w:t>
      </w:r>
    </w:p>
    <w:p w14:paraId="47B4F08B" w14:textId="77777777" w:rsidR="00917449" w:rsidRPr="00917449" w:rsidRDefault="00917449" w:rsidP="001A7FC9">
      <w:pPr>
        <w:spacing w:after="0"/>
        <w:ind w:left="720"/>
        <w:contextualSpacing/>
        <w:jc w:val="both"/>
        <w:rPr>
          <w:rFonts w:ascii="Arial" w:eastAsia="Arial" w:hAnsi="Arial" w:cs="Arial"/>
          <w:sz w:val="18"/>
          <w:szCs w:val="18"/>
        </w:rPr>
      </w:pPr>
    </w:p>
    <w:p w14:paraId="037CDB58"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čiščenje oken glede na težo ne sme vsebovati več kot 0,01 % posamezne sestavine, za katero velja eno ali več naslednjih standardnih opozoril, stavkov za nevarnost ali previdnostnih stavkov iz zakona, ki ureja kemikalije, ali Uredbe (ES) št. 1272/2008:</w:t>
      </w:r>
    </w:p>
    <w:p w14:paraId="67F76016"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R40 (Možen rakotvoren učinek.) ali H351 (Sum povzročitve raka.),</w:t>
      </w:r>
    </w:p>
    <w:p w14:paraId="182E10C6"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3A463B2B"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3358C626"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R49 (Pri vdihavanju lahko povzroči raka.) ali H350i (Lahko povzroči raka pri vdihavanju.),</w:t>
      </w:r>
    </w:p>
    <w:p w14:paraId="6FB67E5D"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R59 (Nevarno za ozonski plašč.) ali H420 (Škodljivo za javno zdravje in okolje zaradi uničevanja ozona v zgornji atmosferi.),</w:t>
      </w:r>
    </w:p>
    <w:p w14:paraId="471A9877"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6257EF9C"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62902077"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R62 (Možna nevarnost oslabitve plodnosti.) ali H361f (Sum škodljivosti za plodnost.),</w:t>
      </w:r>
    </w:p>
    <w:p w14:paraId="4E3A6B8B"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R63 (Lahko škoduje plodnosti.) ali H361d (Sum škodljivosti za nerojenega otroka.),</w:t>
      </w:r>
    </w:p>
    <w:p w14:paraId="323C8611"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R68 (Možna nevarnost trajnih okvar zdravja.) ali H341 (Sum povzročitve genetskih okvar.),</w:t>
      </w:r>
    </w:p>
    <w:p w14:paraId="56F01A75"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5433E401"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R51/53 (Strupeno za vodne organizme. Lahko povzroči dolgotrajne škodljive učinke na vodno okolje.) ali H411 (Strupeno za vodne organizme z dolgotrajnimi učinki.).</w:t>
      </w:r>
    </w:p>
    <w:p w14:paraId="65BECA9C" w14:textId="77777777" w:rsidR="00917449" w:rsidRPr="00917449" w:rsidRDefault="00917449" w:rsidP="001A7FC9">
      <w:pPr>
        <w:spacing w:after="0"/>
        <w:jc w:val="both"/>
        <w:rPr>
          <w:rFonts w:ascii="Arial" w:eastAsia="Arial" w:hAnsi="Arial" w:cs="Arial"/>
          <w:sz w:val="18"/>
          <w:szCs w:val="18"/>
        </w:rPr>
      </w:pPr>
    </w:p>
    <w:p w14:paraId="636FB11D"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čiščenje oken glede na težo ne sme vsebovati več kot 0,1 % posamezne sestavine, za katero velja eno ali več naslednjih standardnih opozoril, stavkov za nevarnost ali previdnostnih stavkov iz zakona, ki ureja kemikalije, ali Uredbe (ES) št. 1272/2008:</w:t>
      </w:r>
    </w:p>
    <w:p w14:paraId="4EEA9BB2" w14:textId="77777777" w:rsidR="00917449" w:rsidRPr="00917449" w:rsidRDefault="00917449" w:rsidP="00DB5672">
      <w:pPr>
        <w:numPr>
          <w:ilvl w:val="0"/>
          <w:numId w:val="22"/>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R42 (Vdihavanje lahko povzroči preobčutljivost.) ali H334 (Lahko povzroči simptome alergije ali astme ali težave z dihanjem pri vdihavanju.),</w:t>
      </w:r>
    </w:p>
    <w:p w14:paraId="1963E6AA" w14:textId="77777777" w:rsidR="00917449" w:rsidRPr="00917449" w:rsidRDefault="00917449" w:rsidP="00DB5672">
      <w:pPr>
        <w:numPr>
          <w:ilvl w:val="0"/>
          <w:numId w:val="22"/>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lastRenderedPageBreak/>
        <w:t>R43 (Stik s kožo lahko povzroči preobčutljivost.) ali H317 (Lahko povzroči alergijski odziv kože.).</w:t>
      </w:r>
    </w:p>
    <w:p w14:paraId="2894C9EC" w14:textId="77777777" w:rsidR="00917449" w:rsidRPr="00917449" w:rsidRDefault="00917449" w:rsidP="001A7FC9">
      <w:pPr>
        <w:spacing w:after="0"/>
        <w:jc w:val="both"/>
        <w:rPr>
          <w:rFonts w:ascii="Arial" w:eastAsia="Arial" w:hAnsi="Arial" w:cs="Arial"/>
          <w:sz w:val="18"/>
          <w:szCs w:val="18"/>
        </w:rPr>
      </w:pPr>
    </w:p>
    <w:p w14:paraId="6F13251E"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4C83ED8E"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7C3D2B96" w14:textId="77777777" w:rsidR="00917449" w:rsidRPr="00917449" w:rsidRDefault="00917449" w:rsidP="00DB5672">
      <w:pPr>
        <w:numPr>
          <w:ilvl w:val="0"/>
          <w:numId w:val="2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51BE12E0" w14:textId="77777777" w:rsidR="00917449" w:rsidRPr="00917449" w:rsidRDefault="00917449" w:rsidP="00DB5672">
      <w:pPr>
        <w:numPr>
          <w:ilvl w:val="0"/>
          <w:numId w:val="2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03E6FF1C" w14:textId="77777777" w:rsidR="00917449" w:rsidRPr="00917449" w:rsidRDefault="00917449" w:rsidP="00DB5672">
      <w:pPr>
        <w:numPr>
          <w:ilvl w:val="0"/>
          <w:numId w:val="2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4FD57F95"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čiščenje oken ne sme vsebovati:</w:t>
      </w:r>
    </w:p>
    <w:p w14:paraId="4C8C49A0" w14:textId="77777777" w:rsidR="00917449" w:rsidRPr="00917449" w:rsidRDefault="00917449" w:rsidP="00DB5672">
      <w:pPr>
        <w:numPr>
          <w:ilvl w:val="0"/>
          <w:numId w:val="2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fosforja,</w:t>
      </w:r>
    </w:p>
    <w:p w14:paraId="3CF15871" w14:textId="77777777" w:rsidR="00917449" w:rsidRPr="00917449" w:rsidRDefault="00917449" w:rsidP="00DB5672">
      <w:pPr>
        <w:numPr>
          <w:ilvl w:val="0"/>
          <w:numId w:val="2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proofErr w:type="spellStart"/>
      <w:r w:rsidRPr="00917449">
        <w:rPr>
          <w:rFonts w:ascii="Arial" w:hAnsi="Arial" w:cs="Arial"/>
          <w:sz w:val="18"/>
          <w:szCs w:val="18"/>
        </w:rPr>
        <w:t>biocidov</w:t>
      </w:r>
      <w:proofErr w:type="spellEnd"/>
      <w:r w:rsidRPr="00917449">
        <w:rPr>
          <w:rFonts w:ascii="Arial" w:hAnsi="Arial" w:cs="Arial"/>
          <w:sz w:val="18"/>
          <w:szCs w:val="18"/>
        </w:rPr>
        <w:t>, za katere velja eno ali več naslednjih standardnih opozoril, stavkov za nevarnost ali previdnostnih stavkov iz zakona, ki ureja kemikalije, ali Uredbe (ES) št. 1272/2008:</w:t>
      </w:r>
    </w:p>
    <w:p w14:paraId="11DAAE50" w14:textId="77777777" w:rsidR="00917449" w:rsidRPr="00917449" w:rsidRDefault="00917449" w:rsidP="00DB5672">
      <w:pPr>
        <w:numPr>
          <w:ilvl w:val="0"/>
          <w:numId w:val="115"/>
        </w:numPr>
        <w:pBdr>
          <w:top w:val="nil"/>
          <w:left w:val="nil"/>
          <w:bottom w:val="nil"/>
          <w:right w:val="nil"/>
          <w:between w:val="nil"/>
          <w:bar w:val="nil"/>
        </w:pBdr>
        <w:spacing w:after="0"/>
        <w:contextualSpacing/>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0D5DDC94" w14:textId="77777777" w:rsidR="00917449" w:rsidRPr="00917449" w:rsidRDefault="00917449" w:rsidP="00DB5672">
      <w:pPr>
        <w:numPr>
          <w:ilvl w:val="0"/>
          <w:numId w:val="115"/>
        </w:numPr>
        <w:pBdr>
          <w:top w:val="nil"/>
          <w:left w:val="nil"/>
          <w:bottom w:val="nil"/>
          <w:right w:val="nil"/>
          <w:between w:val="nil"/>
          <w:bar w:val="nil"/>
        </w:pBdr>
        <w:spacing w:after="0"/>
        <w:contextualSpacing/>
        <w:jc w:val="both"/>
        <w:rPr>
          <w:rFonts w:ascii="Arial" w:eastAsia="Arial" w:hAnsi="Arial" w:cs="Arial"/>
          <w:sz w:val="18"/>
          <w:szCs w:val="18"/>
        </w:rPr>
      </w:pPr>
      <w:r w:rsidRPr="00917449">
        <w:rPr>
          <w:rFonts w:ascii="Arial" w:hAnsi="Arial" w:cs="Arial"/>
          <w:sz w:val="18"/>
          <w:szCs w:val="18"/>
        </w:rPr>
        <w:t xml:space="preserve">R51/53 (Strupeno za vodne organizme. Lahko povzroči dolgotrajne škodljive učinke na vodno okolje.) ali H411 (Strupeno za vodne organizme z dolgotrajnimi učinki.); razen če je Log </w:t>
      </w:r>
      <w:proofErr w:type="spellStart"/>
      <w:r w:rsidRPr="00917449">
        <w:rPr>
          <w:rFonts w:ascii="Arial" w:hAnsi="Arial" w:cs="Arial"/>
          <w:sz w:val="18"/>
          <w:szCs w:val="18"/>
        </w:rPr>
        <w:t>P</w:t>
      </w:r>
      <w:r w:rsidRPr="00917449">
        <w:rPr>
          <w:rFonts w:ascii="Arial" w:hAnsi="Arial" w:cs="Arial"/>
          <w:sz w:val="18"/>
          <w:szCs w:val="18"/>
          <w:vertAlign w:val="subscript"/>
        </w:rPr>
        <w:t>ow</w:t>
      </w:r>
      <w:proofErr w:type="spellEnd"/>
      <w:r w:rsidRPr="00917449">
        <w:rPr>
          <w:rFonts w:ascii="Arial" w:hAnsi="Arial" w:cs="Arial"/>
          <w:sz w:val="18"/>
          <w:szCs w:val="18"/>
        </w:rPr>
        <w:t xml:space="preserve"> ≥ 3,0 oziroma če je eksperimentalno določen BCF ≤100, kar pomeni, da </w:t>
      </w:r>
      <w:proofErr w:type="spellStart"/>
      <w:r w:rsidRPr="00917449">
        <w:rPr>
          <w:rFonts w:ascii="Arial" w:hAnsi="Arial" w:cs="Arial"/>
          <w:sz w:val="18"/>
          <w:szCs w:val="18"/>
        </w:rPr>
        <w:t>biocidi</w:t>
      </w:r>
      <w:proofErr w:type="spellEnd"/>
      <w:r w:rsidRPr="00917449">
        <w:rPr>
          <w:rFonts w:ascii="Arial" w:hAnsi="Arial" w:cs="Arial"/>
          <w:sz w:val="18"/>
          <w:szCs w:val="18"/>
        </w:rPr>
        <w:t xml:space="preserve"> niso potencialno </w:t>
      </w:r>
      <w:proofErr w:type="spellStart"/>
      <w:r w:rsidRPr="00917449">
        <w:rPr>
          <w:rFonts w:ascii="Arial" w:hAnsi="Arial" w:cs="Arial"/>
          <w:sz w:val="18"/>
          <w:szCs w:val="18"/>
        </w:rPr>
        <w:t>bioakumulativni</w:t>
      </w:r>
      <w:proofErr w:type="spellEnd"/>
      <w:r w:rsidRPr="00917449">
        <w:rPr>
          <w:rFonts w:ascii="Arial" w:hAnsi="Arial" w:cs="Arial"/>
          <w:sz w:val="18"/>
          <w:szCs w:val="18"/>
        </w:rPr>
        <w:t>, ali če se uporabljajo kot sredstva za konzerviranje.</w:t>
      </w:r>
    </w:p>
    <w:p w14:paraId="64E3BF01" w14:textId="77777777" w:rsidR="00917449" w:rsidRPr="00917449" w:rsidRDefault="00917449" w:rsidP="001A7FC9">
      <w:pPr>
        <w:spacing w:after="0"/>
        <w:jc w:val="both"/>
        <w:rPr>
          <w:rFonts w:ascii="Arial" w:eastAsia="Arial" w:hAnsi="Arial" w:cs="Arial"/>
          <w:sz w:val="18"/>
          <w:szCs w:val="18"/>
        </w:rPr>
      </w:pPr>
    </w:p>
    <w:p w14:paraId="10236DC5"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3A36E154"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666F2749" w14:textId="77777777" w:rsidR="00917449" w:rsidRPr="00917449" w:rsidRDefault="00917449" w:rsidP="00DB5672">
      <w:pPr>
        <w:numPr>
          <w:ilvl w:val="0"/>
          <w:numId w:val="2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5142F835" w14:textId="77777777" w:rsidR="00917449" w:rsidRPr="00917449" w:rsidRDefault="00917449" w:rsidP="00DB5672">
      <w:pPr>
        <w:numPr>
          <w:ilvl w:val="0"/>
          <w:numId w:val="2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1138D72F" w14:textId="77777777" w:rsidR="00917449" w:rsidRPr="00917449" w:rsidRDefault="00917449" w:rsidP="00DB5672">
      <w:pPr>
        <w:numPr>
          <w:ilvl w:val="0"/>
          <w:numId w:val="2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4CA3D5F4" w14:textId="77777777" w:rsidR="00917449" w:rsidRPr="00917449" w:rsidRDefault="00917449" w:rsidP="001A7FC9">
      <w:pPr>
        <w:spacing w:after="0"/>
        <w:jc w:val="both"/>
        <w:rPr>
          <w:rFonts w:ascii="Arial" w:eastAsia="Arial" w:hAnsi="Arial" w:cs="Arial"/>
          <w:sz w:val="18"/>
          <w:szCs w:val="18"/>
        </w:rPr>
      </w:pPr>
    </w:p>
    <w:p w14:paraId="4453CE1A" w14:textId="77777777" w:rsidR="00917449" w:rsidRPr="00917449" w:rsidRDefault="00917449" w:rsidP="001A7FC9">
      <w:pPr>
        <w:spacing w:after="0"/>
        <w:jc w:val="both"/>
        <w:rPr>
          <w:rFonts w:ascii="Arial" w:eastAsia="Arial" w:hAnsi="Arial" w:cs="Arial"/>
          <w:iCs/>
          <w:sz w:val="18"/>
          <w:szCs w:val="18"/>
        </w:rPr>
      </w:pPr>
      <w:r w:rsidRPr="00917449">
        <w:rPr>
          <w:rFonts w:ascii="Arial" w:eastAsia="Arial" w:hAnsi="Arial" w:cs="Arial"/>
          <w:iCs/>
          <w:sz w:val="18"/>
          <w:szCs w:val="18"/>
        </w:rPr>
        <w:t>Priložena morajo biti jasna navodila za doziranje.</w:t>
      </w:r>
    </w:p>
    <w:p w14:paraId="5E169AD4" w14:textId="77777777" w:rsidR="00917449" w:rsidRPr="00917449" w:rsidRDefault="00917449" w:rsidP="001A7FC9">
      <w:pPr>
        <w:spacing w:after="0"/>
        <w:jc w:val="both"/>
        <w:rPr>
          <w:rFonts w:ascii="Arial" w:eastAsia="Arial" w:hAnsi="Arial" w:cs="Arial"/>
          <w:i/>
          <w:iCs/>
          <w:sz w:val="18"/>
          <w:szCs w:val="18"/>
        </w:rPr>
      </w:pPr>
    </w:p>
    <w:p w14:paraId="243E99A0"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1098441A"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navodila za doziranje.</w:t>
      </w:r>
    </w:p>
    <w:p w14:paraId="3C795D08" w14:textId="77777777" w:rsidR="00917449" w:rsidRPr="00917449" w:rsidRDefault="00917449" w:rsidP="001A7FC9">
      <w:pPr>
        <w:spacing w:after="0"/>
        <w:jc w:val="both"/>
        <w:rPr>
          <w:rFonts w:ascii="Arial" w:eastAsia="Arial" w:hAnsi="Arial" w:cs="Arial"/>
          <w:iCs/>
          <w:sz w:val="18"/>
          <w:szCs w:val="18"/>
        </w:rPr>
      </w:pPr>
      <w:r w:rsidRPr="00917449">
        <w:rPr>
          <w:rFonts w:ascii="Arial" w:eastAsia="Arial" w:hAnsi="Arial" w:cs="Arial"/>
          <w:iCs/>
          <w:sz w:val="18"/>
          <w:szCs w:val="18"/>
        </w:rPr>
        <w:t>Razpršilci ne smejo vsebovati potisnega plina.</w:t>
      </w:r>
    </w:p>
    <w:p w14:paraId="16F2CF9B" w14:textId="77777777" w:rsidR="00917449" w:rsidRPr="00917449" w:rsidRDefault="00917449" w:rsidP="001A7FC9">
      <w:pPr>
        <w:spacing w:after="0"/>
        <w:jc w:val="both"/>
        <w:rPr>
          <w:rFonts w:ascii="Arial" w:eastAsia="Arial" w:hAnsi="Arial" w:cs="Arial"/>
          <w:i/>
          <w:iCs/>
          <w:sz w:val="18"/>
          <w:szCs w:val="18"/>
        </w:rPr>
      </w:pPr>
    </w:p>
    <w:p w14:paraId="7C131CA9" w14:textId="77777777" w:rsidR="00917449" w:rsidRPr="00917449" w:rsidRDefault="00917449" w:rsidP="001A7FC9">
      <w:pPr>
        <w:spacing w:after="0"/>
        <w:jc w:val="both"/>
        <w:rPr>
          <w:rFonts w:ascii="Arial" w:eastAsia="Arial" w:hAnsi="Arial" w:cs="Arial"/>
          <w:i/>
          <w:iCs/>
          <w:sz w:val="18"/>
          <w:szCs w:val="18"/>
        </w:rPr>
      </w:pPr>
    </w:p>
    <w:p w14:paraId="043F77CF"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11E3EFC8"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potrdilo proizvajalca, iz katerega izhaja, da razpršilci izpolnjujejo zahteve ali ustrezno dokazilo, iz katerega izhaja, da blago izpolnjuje zahteve.</w:t>
      </w:r>
    </w:p>
    <w:p w14:paraId="70728C3E" w14:textId="77777777" w:rsidR="00917449" w:rsidRPr="00917449" w:rsidRDefault="00917449" w:rsidP="001A7FC9">
      <w:pPr>
        <w:spacing w:after="0"/>
        <w:jc w:val="both"/>
        <w:rPr>
          <w:rFonts w:ascii="Arial" w:eastAsia="Arial" w:hAnsi="Arial" w:cs="Arial"/>
          <w:sz w:val="18"/>
          <w:szCs w:val="18"/>
        </w:rPr>
      </w:pPr>
    </w:p>
    <w:p w14:paraId="757B1663"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rPr>
          <w:rFonts w:ascii="Arial" w:eastAsia="Arial" w:hAnsi="Arial" w:cs="Arial"/>
          <w:b/>
          <w:bCs/>
          <w:sz w:val="18"/>
          <w:szCs w:val="18"/>
          <w:u w:val="single"/>
        </w:rPr>
      </w:pPr>
      <w:r w:rsidRPr="00917449">
        <w:rPr>
          <w:rFonts w:ascii="Arial" w:hAnsi="Arial" w:cs="Arial"/>
          <w:b/>
          <w:bCs/>
          <w:sz w:val="18"/>
          <w:szCs w:val="18"/>
          <w:u w:val="single"/>
        </w:rPr>
        <w:t>Okolju prijazni detergenti za ročno pomivanje posode</w:t>
      </w:r>
    </w:p>
    <w:p w14:paraId="0E16DB83" w14:textId="77777777" w:rsidR="00917449" w:rsidRPr="00917449" w:rsidRDefault="00917449" w:rsidP="001A7FC9">
      <w:pPr>
        <w:spacing w:after="0"/>
        <w:rPr>
          <w:rFonts w:ascii="Arial" w:eastAsia="Arial" w:hAnsi="Arial" w:cs="Arial"/>
          <w:b/>
          <w:bCs/>
          <w:sz w:val="18"/>
          <w:szCs w:val="18"/>
        </w:rPr>
      </w:pPr>
    </w:p>
    <w:p w14:paraId="1DEFFAB2"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Detergent za ročno pomivanje posode glede na težo ne sme vsebovati več kot 0,01 % posamezne sestavine, za katero velja eno ali več naslednjih standardnih opozoril, stavkov za nevarnost ali previdnostnih stavkov iz zakona, ki ureja kemikalije, ali Uredbe (ES) št. 1272/2008:</w:t>
      </w:r>
    </w:p>
    <w:p w14:paraId="1A714ACB"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R40 (Možen rakotvoren učinek.) ali H351 (Sum povzročitve raka.),</w:t>
      </w:r>
    </w:p>
    <w:p w14:paraId="074F1635"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0013952C"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0A4E6904"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R49 (Pri vdihavanju lahko povzroči raka.) ali H350i (Lahko povzroči raka pri vdihavanju.),</w:t>
      </w:r>
    </w:p>
    <w:p w14:paraId="7D1F827C"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R59 (Nevarno za ozonski plašč.) ali H420 (Škodljivo za javno zdravje in okolje zaradi uničevanja ozona v zgornji atmosferi.),</w:t>
      </w:r>
    </w:p>
    <w:p w14:paraId="3CDDDA35"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26090124"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427D8C68"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R62 (Možna nevarnost oslabitve plodnosti.) ali H361f (Sum škodljivosti za plodnost.),</w:t>
      </w:r>
    </w:p>
    <w:p w14:paraId="658052D0"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R63 (Lahko škoduje plodnosti.) ali H361d (Sum škodljivosti za nerojenega otroka.),</w:t>
      </w:r>
    </w:p>
    <w:p w14:paraId="06F5D806"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R68 (Možna nevarnost trajnih okvar zdravja.) ali H341 (Sum povzročitve genetskih okvar.),</w:t>
      </w:r>
    </w:p>
    <w:p w14:paraId="206D0538"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lastRenderedPageBreak/>
        <w:t>R50/53 (Zelo strupeno za vodne organizme. Lahko povzroči dolgotrajne škodljive učinke na vodno okolje.) ali H400 (Zelo strupeno za vodne organizme.) in H410 (Zelo strupeno za vodne organizme, z dolgotrajnimi učinki.),</w:t>
      </w:r>
    </w:p>
    <w:p w14:paraId="116E012D"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R51/53 (Strupeno za vodne organizme. Lahko povzroči dolgotrajne škodljive učinke na vodno okolje.) ali H411 (Strupeno za vodne organizme z dolgotrajnimi učinki.).</w:t>
      </w:r>
    </w:p>
    <w:p w14:paraId="442FC7EE" w14:textId="77777777" w:rsidR="00917449" w:rsidRPr="00917449" w:rsidRDefault="00917449" w:rsidP="001A7FC9">
      <w:pPr>
        <w:spacing w:after="0"/>
        <w:rPr>
          <w:rFonts w:ascii="Arial" w:eastAsia="Arial" w:hAnsi="Arial" w:cs="Arial"/>
          <w:sz w:val="18"/>
          <w:szCs w:val="18"/>
        </w:rPr>
      </w:pPr>
    </w:p>
    <w:p w14:paraId="7815D238"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Detergent za ročno pomivanje posode glede na težo ne sme vsebovati več kot 0,1 % posamezne sestavine, za katero velja eno ali več naslednjih standardnih opozoril, stavkov za nevarnost ali previdnostnih stavkov iz zakona, ki ureja kemikalije, ali Uredbe (ES) št. 1272/2008:</w:t>
      </w:r>
    </w:p>
    <w:p w14:paraId="782EA999" w14:textId="77777777" w:rsidR="00917449" w:rsidRPr="00917449" w:rsidRDefault="00917449" w:rsidP="00DB5672">
      <w:pPr>
        <w:numPr>
          <w:ilvl w:val="0"/>
          <w:numId w:val="80"/>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R42 (Vdihavanje lahko povzroči preobčutljivost.) ali H334 (Lahko povzroči simptome alergije ali astme ali težave z dihanjem pri vdihavanju.),</w:t>
      </w:r>
    </w:p>
    <w:p w14:paraId="312D4B25" w14:textId="77777777" w:rsidR="00917449" w:rsidRPr="00917449" w:rsidRDefault="00917449" w:rsidP="00DB5672">
      <w:pPr>
        <w:numPr>
          <w:ilvl w:val="0"/>
          <w:numId w:val="80"/>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R43 (Stik s kožo lahko povzroči preobčutljivost.) ali H317 (Lahko povzroči alergijski odziv kože.).</w:t>
      </w:r>
    </w:p>
    <w:p w14:paraId="31A887F5" w14:textId="77777777" w:rsidR="00917449" w:rsidRPr="00917449" w:rsidRDefault="00917449" w:rsidP="001A7FC9">
      <w:pPr>
        <w:spacing w:after="0"/>
        <w:jc w:val="both"/>
        <w:rPr>
          <w:rFonts w:ascii="Arial" w:eastAsia="Arial" w:hAnsi="Arial" w:cs="Arial"/>
          <w:sz w:val="18"/>
          <w:szCs w:val="18"/>
        </w:rPr>
      </w:pPr>
    </w:p>
    <w:p w14:paraId="2974A0B7"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7A4656BB"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777A445C" w14:textId="77777777" w:rsidR="00917449" w:rsidRPr="00917449" w:rsidRDefault="00917449" w:rsidP="00DB5672">
      <w:pPr>
        <w:numPr>
          <w:ilvl w:val="0"/>
          <w:numId w:val="8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289D6426" w14:textId="77777777" w:rsidR="00917449" w:rsidRPr="00917449" w:rsidRDefault="00917449" w:rsidP="00DB5672">
      <w:pPr>
        <w:numPr>
          <w:ilvl w:val="0"/>
          <w:numId w:val="8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3917E0D8" w14:textId="77777777" w:rsidR="00917449" w:rsidRPr="00917449" w:rsidRDefault="00917449" w:rsidP="00DB5672">
      <w:pPr>
        <w:numPr>
          <w:ilvl w:val="0"/>
          <w:numId w:val="8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64198C8B" w14:textId="77777777" w:rsidR="00917449" w:rsidRPr="00917449" w:rsidRDefault="00917449" w:rsidP="001A7FC9">
      <w:pPr>
        <w:spacing w:after="0"/>
        <w:jc w:val="both"/>
        <w:rPr>
          <w:rFonts w:ascii="Arial" w:eastAsia="Arial" w:hAnsi="Arial" w:cs="Arial"/>
          <w:sz w:val="18"/>
          <w:szCs w:val="18"/>
        </w:rPr>
      </w:pPr>
    </w:p>
    <w:p w14:paraId="433194AD" w14:textId="77777777" w:rsidR="00917449" w:rsidRPr="00917449" w:rsidRDefault="00917449" w:rsidP="001A7FC9">
      <w:pPr>
        <w:autoSpaceDE w:val="0"/>
        <w:autoSpaceDN w:val="0"/>
        <w:adjustRightInd w:val="0"/>
        <w:spacing w:after="0"/>
        <w:jc w:val="both"/>
        <w:rPr>
          <w:rFonts w:ascii="Arial" w:eastAsia="Arial" w:hAnsi="Arial" w:cs="Arial"/>
          <w:color w:val="000000"/>
          <w:sz w:val="18"/>
          <w:szCs w:val="18"/>
          <w:lang w:eastAsia="sl-SI"/>
        </w:rPr>
      </w:pPr>
      <w:r w:rsidRPr="00917449">
        <w:rPr>
          <w:rFonts w:ascii="Arial" w:eastAsia="Arial" w:hAnsi="Arial" w:cs="Arial"/>
          <w:color w:val="000000"/>
          <w:sz w:val="18"/>
          <w:szCs w:val="18"/>
          <w:lang w:eastAsia="sl-SI"/>
        </w:rPr>
        <w:t xml:space="preserve">Detergent za ročno pomivanje posode ne sme vsebovati </w:t>
      </w:r>
      <w:proofErr w:type="spellStart"/>
      <w:r w:rsidRPr="00917449">
        <w:rPr>
          <w:rFonts w:ascii="Arial" w:eastAsia="Arial" w:hAnsi="Arial" w:cs="Arial"/>
          <w:color w:val="000000"/>
          <w:sz w:val="18"/>
          <w:szCs w:val="18"/>
          <w:lang w:eastAsia="sl-SI"/>
        </w:rPr>
        <w:t>biocidov</w:t>
      </w:r>
      <w:proofErr w:type="spellEnd"/>
      <w:r w:rsidRPr="00917449">
        <w:rPr>
          <w:rFonts w:ascii="Arial" w:eastAsia="Arial" w:hAnsi="Arial" w:cs="Arial"/>
          <w:color w:val="000000"/>
          <w:sz w:val="18"/>
          <w:szCs w:val="18"/>
          <w:lang w:eastAsia="sl-SI"/>
        </w:rPr>
        <w:t xml:space="preserve">, za katere velja eno ali več naslednjih standardnih opozoril, stavkov za nevarnost ali previdnostnih stavkov iz zakona, ki ureja kemikalije, ali Uredbe (ES) št. 1272/2008: </w:t>
      </w:r>
    </w:p>
    <w:p w14:paraId="60218511" w14:textId="77777777" w:rsidR="00917449" w:rsidRPr="00917449" w:rsidRDefault="00917449" w:rsidP="001A7FC9">
      <w:pPr>
        <w:autoSpaceDE w:val="0"/>
        <w:autoSpaceDN w:val="0"/>
        <w:adjustRightInd w:val="0"/>
        <w:spacing w:after="0"/>
        <w:jc w:val="both"/>
        <w:rPr>
          <w:rFonts w:ascii="Arial" w:eastAsia="Arial" w:hAnsi="Arial" w:cs="Arial"/>
          <w:color w:val="000000"/>
          <w:sz w:val="18"/>
          <w:szCs w:val="18"/>
          <w:lang w:eastAsia="sl-SI"/>
        </w:rPr>
      </w:pPr>
    </w:p>
    <w:p w14:paraId="00FABD50" w14:textId="77777777" w:rsidR="00917449" w:rsidRPr="00917449" w:rsidRDefault="00917449" w:rsidP="00DB5672">
      <w:pPr>
        <w:numPr>
          <w:ilvl w:val="0"/>
          <w:numId w:val="82"/>
        </w:numPr>
        <w:pBdr>
          <w:top w:val="nil"/>
          <w:left w:val="nil"/>
          <w:bottom w:val="nil"/>
          <w:right w:val="nil"/>
          <w:between w:val="nil"/>
          <w:bar w:val="nil"/>
        </w:pBdr>
        <w:tabs>
          <w:tab w:val="num" w:pos="753"/>
        </w:tabs>
        <w:spacing w:after="0"/>
        <w:ind w:left="753" w:hanging="393"/>
        <w:jc w:val="both"/>
        <w:rPr>
          <w:rFonts w:ascii="Arial" w:eastAsia="Arial" w:hAnsi="Arial" w:cs="Arial"/>
          <w:color w:val="000000"/>
          <w:sz w:val="18"/>
          <w:szCs w:val="18"/>
          <w:lang w:eastAsia="sl-SI"/>
        </w:rPr>
      </w:pPr>
      <w:r w:rsidRPr="00917449">
        <w:rPr>
          <w:rFonts w:ascii="Arial" w:eastAsia="Times New Roman" w:hAnsi="Arial" w:cs="Arial"/>
          <w:color w:val="000000"/>
          <w:sz w:val="18"/>
          <w:szCs w:val="18"/>
          <w:lang w:eastAsia="sl-SI"/>
        </w:rPr>
        <w:t xml:space="preserve">R50/53 (Zelo strupeno za vodne organizme. Lahko povzroči dolgotrajne škodljive učinke na vodno okolje.) ali H400 (Zelo strupeno za vodne organizme.) in H410 (Zelo strupeno za vodne organizme, z dolgotrajnimi učinki.), </w:t>
      </w:r>
    </w:p>
    <w:p w14:paraId="2E3D5B43" w14:textId="77777777" w:rsidR="00917449" w:rsidRDefault="00917449" w:rsidP="00DB5672">
      <w:pPr>
        <w:numPr>
          <w:ilvl w:val="0"/>
          <w:numId w:val="82"/>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R51/53 (Strupeno za vodne organizme. Lahko povzroči dolgotrajne škodljive učinke na vodno okolje.) ali H411 (Strupeno za vodne organizme z dolgotrajnimi učinki.), razen če je Log </w:t>
      </w:r>
      <w:proofErr w:type="spellStart"/>
      <w:r w:rsidRPr="00917449">
        <w:rPr>
          <w:rFonts w:ascii="Arial" w:hAnsi="Arial" w:cs="Arial"/>
          <w:sz w:val="18"/>
          <w:szCs w:val="18"/>
        </w:rPr>
        <w:t>Pow</w:t>
      </w:r>
      <w:proofErr w:type="spellEnd"/>
      <w:r w:rsidRPr="00917449">
        <w:rPr>
          <w:rFonts w:ascii="Arial" w:hAnsi="Arial" w:cs="Arial"/>
          <w:sz w:val="18"/>
          <w:szCs w:val="18"/>
        </w:rPr>
        <w:t xml:space="preserve"> ≥ 3,0 oziroma če je eksperimentalno določen BCF ≤100, kar pomeni, da </w:t>
      </w:r>
      <w:proofErr w:type="spellStart"/>
      <w:r w:rsidRPr="00917449">
        <w:rPr>
          <w:rFonts w:ascii="Arial" w:hAnsi="Arial" w:cs="Arial"/>
          <w:sz w:val="18"/>
          <w:szCs w:val="18"/>
        </w:rPr>
        <w:t>biocidi</w:t>
      </w:r>
      <w:proofErr w:type="spellEnd"/>
      <w:r w:rsidRPr="00917449">
        <w:rPr>
          <w:rFonts w:ascii="Arial" w:hAnsi="Arial" w:cs="Arial"/>
          <w:sz w:val="18"/>
          <w:szCs w:val="18"/>
        </w:rPr>
        <w:t xml:space="preserve"> niso potencialno </w:t>
      </w:r>
      <w:proofErr w:type="spellStart"/>
      <w:r w:rsidRPr="00917449">
        <w:rPr>
          <w:rFonts w:ascii="Arial" w:hAnsi="Arial" w:cs="Arial"/>
          <w:sz w:val="18"/>
          <w:szCs w:val="18"/>
        </w:rPr>
        <w:t>bioakumulativni</w:t>
      </w:r>
      <w:proofErr w:type="spellEnd"/>
      <w:r w:rsidRPr="00917449">
        <w:rPr>
          <w:rFonts w:ascii="Arial" w:hAnsi="Arial" w:cs="Arial"/>
          <w:sz w:val="18"/>
          <w:szCs w:val="18"/>
        </w:rPr>
        <w:t xml:space="preserve">, ali če se uporabljajo kot sredstva za konzerviranje. </w:t>
      </w:r>
    </w:p>
    <w:p w14:paraId="02E2F1D6" w14:textId="77777777" w:rsidR="00D40A63" w:rsidRPr="00D40A63" w:rsidRDefault="00D40A63" w:rsidP="00D40A63">
      <w:pPr>
        <w:pBdr>
          <w:top w:val="nil"/>
          <w:left w:val="nil"/>
          <w:bottom w:val="nil"/>
          <w:right w:val="nil"/>
          <w:between w:val="nil"/>
          <w:bar w:val="nil"/>
        </w:pBdr>
        <w:spacing w:after="0"/>
        <w:ind w:left="753"/>
        <w:jc w:val="both"/>
        <w:rPr>
          <w:rFonts w:ascii="Arial" w:eastAsia="Arial" w:hAnsi="Arial" w:cs="Arial"/>
          <w:sz w:val="18"/>
          <w:szCs w:val="18"/>
        </w:rPr>
      </w:pPr>
    </w:p>
    <w:p w14:paraId="57644B36"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 xml:space="preserve">Način dokazovanja: </w:t>
      </w:r>
    </w:p>
    <w:p w14:paraId="3DA63C1C"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 xml:space="preserve">Ponudnik mora k ponudbi priložiti: </w:t>
      </w:r>
    </w:p>
    <w:p w14:paraId="2D5CDD08"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potrdilo, da ima blago znak za okolje tipa I, iz katerega izhaja, da blago izpolnjuje zahteve, </w:t>
      </w:r>
    </w:p>
    <w:p w14:paraId="5E985418" w14:textId="77777777" w:rsidR="00917449" w:rsidRPr="00917449" w:rsidRDefault="00917449" w:rsidP="001A7FC9">
      <w:pPr>
        <w:spacing w:after="0"/>
        <w:ind w:left="720"/>
        <w:contextualSpacing/>
        <w:jc w:val="both"/>
        <w:rPr>
          <w:rFonts w:ascii="Arial" w:eastAsia="Arial" w:hAnsi="Arial" w:cs="Arial"/>
          <w:sz w:val="18"/>
          <w:szCs w:val="18"/>
        </w:rPr>
      </w:pPr>
      <w:r w:rsidRPr="00917449">
        <w:rPr>
          <w:rFonts w:ascii="Arial" w:eastAsia="Arial" w:hAnsi="Arial" w:cs="Arial"/>
          <w:sz w:val="18"/>
          <w:szCs w:val="18"/>
        </w:rPr>
        <w:t xml:space="preserve">ali – seznam sestavin čistila s sestavinami, ki posamično predstavljajo več kot 0,01 % teže čistila, vključno s CAS številko sestavine, če je ta na voljo, in morebitnimi standardnimi opozorili, stavki za nevarnost ali previdnostnimi stavki, ali </w:t>
      </w:r>
    </w:p>
    <w:p w14:paraId="14DF14E8"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rPr>
          <w:rFonts w:ascii="Arial" w:eastAsia="Arial" w:hAnsi="Arial" w:cs="Arial"/>
          <w:sz w:val="18"/>
          <w:szCs w:val="18"/>
        </w:rPr>
      </w:pPr>
      <w:r w:rsidRPr="00917449">
        <w:rPr>
          <w:rFonts w:ascii="Arial" w:hAnsi="Arial" w:cs="Arial"/>
          <w:sz w:val="18"/>
          <w:szCs w:val="18"/>
        </w:rPr>
        <w:t xml:space="preserve">ustrezno dokazilo, iz katerega izhaja, da blago izpolnjuje zahteve. </w:t>
      </w:r>
    </w:p>
    <w:p w14:paraId="4D31C93E" w14:textId="77777777" w:rsidR="00917449" w:rsidRPr="00917449" w:rsidRDefault="00917449" w:rsidP="001A7FC9">
      <w:pPr>
        <w:spacing w:after="0"/>
        <w:rPr>
          <w:rFonts w:ascii="Arial" w:eastAsia="Arial" w:hAnsi="Arial" w:cs="Arial"/>
          <w:sz w:val="18"/>
          <w:szCs w:val="18"/>
        </w:rPr>
      </w:pPr>
    </w:p>
    <w:p w14:paraId="0A023BE0"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rPr>
        <w:t xml:space="preserve">Priložena morajo biti jasna navodila za doziranje. </w:t>
      </w:r>
    </w:p>
    <w:p w14:paraId="12BFA684" w14:textId="77777777" w:rsidR="00917449" w:rsidRPr="00917449" w:rsidRDefault="00917449" w:rsidP="001A7FC9">
      <w:pPr>
        <w:spacing w:after="0"/>
        <w:rPr>
          <w:rFonts w:ascii="Arial" w:eastAsia="Arial" w:hAnsi="Arial" w:cs="Arial"/>
          <w:sz w:val="18"/>
          <w:szCs w:val="18"/>
        </w:rPr>
      </w:pPr>
    </w:p>
    <w:p w14:paraId="5D63DAE3" w14:textId="77777777" w:rsidR="00917449" w:rsidRPr="00917449" w:rsidRDefault="00917449" w:rsidP="001A7FC9">
      <w:pPr>
        <w:spacing w:after="0"/>
        <w:rPr>
          <w:rFonts w:ascii="Arial" w:eastAsia="Arial" w:hAnsi="Arial" w:cs="Arial"/>
          <w:sz w:val="18"/>
          <w:szCs w:val="18"/>
          <w:u w:val="single"/>
        </w:rPr>
      </w:pPr>
      <w:r w:rsidRPr="00917449">
        <w:rPr>
          <w:rFonts w:ascii="Arial" w:eastAsia="Arial" w:hAnsi="Arial" w:cs="Arial"/>
          <w:sz w:val="18"/>
          <w:szCs w:val="18"/>
          <w:u w:val="single"/>
        </w:rPr>
        <w:t xml:space="preserve">Način dokazovanja: </w:t>
      </w:r>
    </w:p>
    <w:p w14:paraId="5AD11480"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rPr>
        <w:t xml:space="preserve">Ponudnik mora k ponudbi priložiti navodila za doziranje. </w:t>
      </w:r>
    </w:p>
    <w:p w14:paraId="220C4AC5"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rPr>
        <w:t xml:space="preserve">Razpršilci ne smejo vsebovati potisnega plina. </w:t>
      </w:r>
    </w:p>
    <w:p w14:paraId="4C9D19FE" w14:textId="77777777" w:rsidR="00917449" w:rsidRPr="00917449" w:rsidRDefault="00917449" w:rsidP="001A7FC9">
      <w:pPr>
        <w:spacing w:after="0"/>
        <w:rPr>
          <w:rFonts w:ascii="Arial" w:eastAsia="Arial" w:hAnsi="Arial" w:cs="Arial"/>
          <w:sz w:val="18"/>
          <w:szCs w:val="18"/>
        </w:rPr>
      </w:pPr>
    </w:p>
    <w:p w14:paraId="41FB087B" w14:textId="77777777" w:rsidR="00917449" w:rsidRPr="00917449" w:rsidRDefault="00917449" w:rsidP="001A7FC9">
      <w:pPr>
        <w:spacing w:after="0"/>
        <w:rPr>
          <w:rFonts w:ascii="Arial" w:eastAsia="Arial" w:hAnsi="Arial" w:cs="Arial"/>
          <w:sz w:val="18"/>
          <w:szCs w:val="18"/>
          <w:u w:val="single"/>
        </w:rPr>
      </w:pPr>
      <w:r w:rsidRPr="00917449">
        <w:rPr>
          <w:rFonts w:ascii="Arial" w:eastAsia="Arial" w:hAnsi="Arial" w:cs="Arial"/>
          <w:sz w:val="18"/>
          <w:szCs w:val="18"/>
          <w:u w:val="single"/>
        </w:rPr>
        <w:t xml:space="preserve">Način dokazovanja: </w:t>
      </w:r>
    </w:p>
    <w:p w14:paraId="56811D0A" w14:textId="77777777" w:rsid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 xml:space="preserve">Ponudnik mora k ponudbi priložiti potrdilo proizvajalca, iz katerega izhaja, da razpršilci izpolnjujejo zahteve ali ustrezno dokazilo, iz katerega izhaja, da blago izpolnjuje zahteve. </w:t>
      </w:r>
    </w:p>
    <w:p w14:paraId="3243F7FA" w14:textId="77777777" w:rsidR="00D40A63" w:rsidRDefault="00D40A63" w:rsidP="001A7FC9">
      <w:pPr>
        <w:spacing w:after="0"/>
        <w:jc w:val="both"/>
        <w:rPr>
          <w:rFonts w:ascii="Arial" w:eastAsia="Arial" w:hAnsi="Arial" w:cs="Arial"/>
          <w:sz w:val="18"/>
          <w:szCs w:val="18"/>
        </w:rPr>
      </w:pPr>
    </w:p>
    <w:p w14:paraId="748D0882" w14:textId="77777777" w:rsidR="00D40A63" w:rsidRDefault="00D40A63" w:rsidP="001A7FC9">
      <w:pPr>
        <w:spacing w:after="0"/>
        <w:jc w:val="both"/>
        <w:rPr>
          <w:rFonts w:ascii="Arial" w:eastAsia="Arial" w:hAnsi="Arial" w:cs="Arial"/>
          <w:sz w:val="18"/>
          <w:szCs w:val="18"/>
        </w:rPr>
      </w:pPr>
    </w:p>
    <w:p w14:paraId="618C697F" w14:textId="77777777" w:rsidR="00CC32BB" w:rsidRDefault="00CC32BB" w:rsidP="001A7FC9">
      <w:pPr>
        <w:spacing w:after="0"/>
        <w:jc w:val="both"/>
        <w:rPr>
          <w:rFonts w:ascii="Arial" w:eastAsia="Arial" w:hAnsi="Arial" w:cs="Arial"/>
          <w:sz w:val="18"/>
          <w:szCs w:val="18"/>
        </w:rPr>
      </w:pPr>
    </w:p>
    <w:p w14:paraId="62B81A28" w14:textId="77777777" w:rsidR="00CC32BB" w:rsidRDefault="00CC32BB" w:rsidP="001A7FC9">
      <w:pPr>
        <w:spacing w:after="0"/>
        <w:jc w:val="both"/>
        <w:rPr>
          <w:rFonts w:ascii="Arial" w:eastAsia="Arial" w:hAnsi="Arial" w:cs="Arial"/>
          <w:sz w:val="18"/>
          <w:szCs w:val="18"/>
        </w:rPr>
      </w:pPr>
    </w:p>
    <w:p w14:paraId="4BD05562" w14:textId="77777777" w:rsidR="00CC32BB" w:rsidRDefault="00CC32BB" w:rsidP="001A7FC9">
      <w:pPr>
        <w:spacing w:after="0"/>
        <w:jc w:val="both"/>
        <w:rPr>
          <w:rFonts w:ascii="Arial" w:eastAsia="Arial" w:hAnsi="Arial" w:cs="Arial"/>
          <w:sz w:val="18"/>
          <w:szCs w:val="18"/>
        </w:rPr>
      </w:pPr>
    </w:p>
    <w:p w14:paraId="12687D2D" w14:textId="77777777" w:rsidR="00CC32BB" w:rsidRDefault="00CC32BB" w:rsidP="001A7FC9">
      <w:pPr>
        <w:spacing w:after="0"/>
        <w:jc w:val="both"/>
        <w:rPr>
          <w:rFonts w:ascii="Arial" w:eastAsia="Arial" w:hAnsi="Arial" w:cs="Arial"/>
          <w:sz w:val="18"/>
          <w:szCs w:val="18"/>
        </w:rPr>
      </w:pPr>
    </w:p>
    <w:p w14:paraId="4D96E264" w14:textId="77777777" w:rsidR="00D40A63" w:rsidRPr="00917449" w:rsidRDefault="00D40A63" w:rsidP="001A7FC9">
      <w:pPr>
        <w:spacing w:after="0"/>
        <w:jc w:val="both"/>
        <w:rPr>
          <w:rFonts w:ascii="Arial" w:eastAsia="Arial" w:hAnsi="Arial" w:cs="Arial"/>
          <w:sz w:val="18"/>
          <w:szCs w:val="18"/>
        </w:rPr>
      </w:pPr>
    </w:p>
    <w:p w14:paraId="3077F543" w14:textId="77777777" w:rsidR="00917449" w:rsidRPr="00917449" w:rsidRDefault="00917449" w:rsidP="001A7FC9">
      <w:pPr>
        <w:spacing w:after="0"/>
        <w:jc w:val="both"/>
        <w:rPr>
          <w:rFonts w:ascii="Arial" w:eastAsia="Arial" w:hAnsi="Arial" w:cs="Arial"/>
          <w:sz w:val="18"/>
          <w:szCs w:val="18"/>
        </w:rPr>
      </w:pPr>
    </w:p>
    <w:p w14:paraId="0508EA81"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rPr>
          <w:rFonts w:ascii="Arial" w:eastAsia="Arial" w:hAnsi="Arial" w:cs="Arial"/>
          <w:b/>
          <w:bCs/>
          <w:sz w:val="18"/>
          <w:szCs w:val="18"/>
          <w:u w:val="single"/>
        </w:rPr>
      </w:pPr>
      <w:r w:rsidRPr="00917449">
        <w:rPr>
          <w:rFonts w:ascii="Arial" w:hAnsi="Arial" w:cs="Arial"/>
          <w:b/>
          <w:bCs/>
          <w:sz w:val="18"/>
          <w:szCs w:val="18"/>
          <w:u w:val="single"/>
        </w:rPr>
        <w:lastRenderedPageBreak/>
        <w:t>Okolju prijazni detergenti za pranje perila</w:t>
      </w:r>
    </w:p>
    <w:p w14:paraId="4218FE33" w14:textId="77777777" w:rsidR="00917449" w:rsidRPr="00917449" w:rsidRDefault="00917449" w:rsidP="001A7FC9">
      <w:pPr>
        <w:spacing w:after="0"/>
        <w:rPr>
          <w:rFonts w:ascii="Arial" w:eastAsia="Arial" w:hAnsi="Arial" w:cs="Arial"/>
          <w:sz w:val="18"/>
          <w:szCs w:val="18"/>
        </w:rPr>
      </w:pPr>
    </w:p>
    <w:p w14:paraId="53DCD23A"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Detergent za pranje perila glede na težo ne sme vsebovati več kot 0,01 % posamezne sestavine, za katero velja eno ali več naslednjih standardnih opozoril, stavkov za nevarnost ali previdnostnih stavkov iz zakona, ki ureja kemikalije, ali Uredbe (ES) št. 1272/2008:</w:t>
      </w:r>
    </w:p>
    <w:p w14:paraId="5979E3E5"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R40 (Možen rakotvoren učinek.) ali H351 (Sum povzročitve raka.),</w:t>
      </w:r>
    </w:p>
    <w:p w14:paraId="3428A674"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168676F3"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3F8E14B4"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R49 (Pri vdihavanju lahko povzroči raka.) ali H350i (Lahko povzroči raka pri vdihavanju.),</w:t>
      </w:r>
    </w:p>
    <w:p w14:paraId="48BD21B8"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R59 (Nevarno za ozonski plašč.) ali H420 (Škodljivo za javno zdravje in okolje zaradi uničevanja ozona v zgornji atmosferi.),</w:t>
      </w:r>
    </w:p>
    <w:p w14:paraId="1AC37201"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56F941E4"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3361A424"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R62 (Možna nevarnost oslabitve plodnosti.) ali H361f (Sum škodljivosti za plodnost.),</w:t>
      </w:r>
    </w:p>
    <w:p w14:paraId="43E2CA86"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R63 (Lahko škoduje plodnosti.) ali H361d (Sum škodljivosti za nerojenega otroka.),</w:t>
      </w:r>
    </w:p>
    <w:p w14:paraId="6E806186"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R68 (Možna nevarnost trajnih okvar zdravja.) ali H341 (Sum povzročitve genetskih okvar.),</w:t>
      </w:r>
    </w:p>
    <w:p w14:paraId="4E2A52A1"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48B0DB8E"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R51/53 (Strupeno za vodne organizme. Lahko povzroči dolgotrajne škodljive učinke na vodno okolje.) ali H411 (Strupeno za vodne organizme z dolgotrajnimi učinki.).</w:t>
      </w:r>
    </w:p>
    <w:p w14:paraId="43E3B419" w14:textId="77777777" w:rsidR="00917449" w:rsidRPr="00917449" w:rsidRDefault="00917449" w:rsidP="001A7FC9">
      <w:pPr>
        <w:spacing w:after="0"/>
        <w:jc w:val="both"/>
        <w:rPr>
          <w:rFonts w:ascii="Arial" w:eastAsia="Arial" w:hAnsi="Arial" w:cs="Arial"/>
          <w:sz w:val="18"/>
          <w:szCs w:val="18"/>
        </w:rPr>
      </w:pPr>
    </w:p>
    <w:p w14:paraId="1180F0F0"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 xml:space="preserve">Detergent za pranje perila ne sme vsebovati: </w:t>
      </w:r>
    </w:p>
    <w:p w14:paraId="1AA7D01A" w14:textId="77777777" w:rsidR="00917449" w:rsidRPr="00917449" w:rsidRDefault="00917449" w:rsidP="00DB5672">
      <w:pPr>
        <w:numPr>
          <w:ilvl w:val="0"/>
          <w:numId w:val="84"/>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fosfatov v količini nad 25 g/pranje, </w:t>
      </w:r>
    </w:p>
    <w:p w14:paraId="32E72FAA" w14:textId="77777777" w:rsidR="00917449" w:rsidRPr="00917449" w:rsidRDefault="00917449" w:rsidP="00DB5672">
      <w:pPr>
        <w:numPr>
          <w:ilvl w:val="0"/>
          <w:numId w:val="84"/>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sredstev za konzerviranje, za katera velja standardno opozorilo, stavek za nevarnost ali previdnostni stavek iz zakona, ki ureja kemikalije, ali Uredbe (ES) št. 1272/2008: R50/53 (Zelo strupeno za vodne organizme. Lahko povzroči dolgotrajne škodljive učinke na vodno okolje.) ali H400 (Zelo strupeno za vodne organizme.) in H410 (Zelo strupeno za vodne organizme, z dolgotrajnimi učinki.). </w:t>
      </w:r>
    </w:p>
    <w:p w14:paraId="6A1C6BC4" w14:textId="77777777" w:rsidR="00917449" w:rsidRPr="00917449" w:rsidRDefault="00917449" w:rsidP="001A7FC9">
      <w:pPr>
        <w:spacing w:after="0"/>
        <w:jc w:val="both"/>
        <w:rPr>
          <w:rFonts w:ascii="Arial" w:eastAsia="Arial" w:hAnsi="Arial" w:cs="Arial"/>
          <w:sz w:val="18"/>
          <w:szCs w:val="18"/>
        </w:rPr>
      </w:pPr>
    </w:p>
    <w:p w14:paraId="5F5F2454"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 xml:space="preserve">Način dokazovanja: </w:t>
      </w:r>
    </w:p>
    <w:p w14:paraId="60019A75"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 xml:space="preserve">Ponudnik mora k ponudbi priložiti: </w:t>
      </w:r>
    </w:p>
    <w:p w14:paraId="388F6295" w14:textId="77777777" w:rsidR="00917449" w:rsidRPr="00917449" w:rsidRDefault="00917449" w:rsidP="00DB5672">
      <w:pPr>
        <w:numPr>
          <w:ilvl w:val="0"/>
          <w:numId w:val="85"/>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potrdilo, da ima blago znak za okolje tipa I, iz katerega izhaja, da blago izpolnjuje zahteve, ali – seznam sestavin čistila s sestavinami, ki posamično predstavljajo več kot 0,01 % teže čistila, vključno s CAS številko sestavine, če je ta na voljo, in morebitnimi standardnimi opozorili, stavki za nevarnost ali previdnostnimi stavki, ali </w:t>
      </w:r>
    </w:p>
    <w:p w14:paraId="6FC5AD11" w14:textId="77777777" w:rsidR="00917449" w:rsidRPr="00917449" w:rsidRDefault="00917449" w:rsidP="00DB5672">
      <w:pPr>
        <w:numPr>
          <w:ilvl w:val="0"/>
          <w:numId w:val="85"/>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ustrezno dokazilo, iz katerega izhaja, da blago izpolnjuje zahteve. </w:t>
      </w:r>
    </w:p>
    <w:p w14:paraId="0D8D5532"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rPr>
        <w:t xml:space="preserve">Priložena morajo biti jasna navodila za doziranje. </w:t>
      </w:r>
    </w:p>
    <w:p w14:paraId="020A27EC" w14:textId="77777777" w:rsidR="00917449" w:rsidRPr="00917449" w:rsidRDefault="00917449" w:rsidP="001A7FC9">
      <w:pPr>
        <w:spacing w:after="0"/>
        <w:rPr>
          <w:rFonts w:ascii="Arial" w:eastAsia="Arial" w:hAnsi="Arial" w:cs="Arial"/>
          <w:sz w:val="18"/>
          <w:szCs w:val="18"/>
          <w:u w:val="single"/>
        </w:rPr>
      </w:pPr>
    </w:p>
    <w:p w14:paraId="5AAA4A85"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u w:val="single"/>
        </w:rPr>
        <w:t xml:space="preserve">Način dokazovanja: </w:t>
      </w:r>
    </w:p>
    <w:p w14:paraId="51F9BC97"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rPr>
        <w:t xml:space="preserve">Ponudnik mora k ponudbi priložiti navodila za doziranje. </w:t>
      </w:r>
    </w:p>
    <w:p w14:paraId="74C4C964" w14:textId="77777777" w:rsidR="00917449" w:rsidRPr="00917449" w:rsidRDefault="00917449" w:rsidP="001A7FC9">
      <w:pPr>
        <w:spacing w:after="0"/>
        <w:rPr>
          <w:rFonts w:ascii="Arial" w:eastAsia="Arial" w:hAnsi="Arial" w:cs="Arial"/>
          <w:sz w:val="18"/>
          <w:szCs w:val="18"/>
        </w:rPr>
      </w:pPr>
    </w:p>
    <w:p w14:paraId="3C6EE7AE"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b/>
          <w:bCs/>
          <w:sz w:val="18"/>
          <w:szCs w:val="18"/>
        </w:rPr>
      </w:pPr>
      <w:r w:rsidRPr="00917449">
        <w:rPr>
          <w:rFonts w:ascii="Arial" w:hAnsi="Arial" w:cs="Arial"/>
          <w:b/>
          <w:bCs/>
          <w:sz w:val="18"/>
          <w:szCs w:val="18"/>
        </w:rPr>
        <w:t>Higienski papirni proizvodi na osnovi primarnih vlaken, ki izvirajo iz zakonitih virov</w:t>
      </w:r>
    </w:p>
    <w:p w14:paraId="05BADCD9" w14:textId="77777777" w:rsidR="00917449" w:rsidRPr="00917449" w:rsidRDefault="00917449" w:rsidP="001A7FC9">
      <w:pPr>
        <w:spacing w:after="0"/>
        <w:jc w:val="both"/>
        <w:rPr>
          <w:rFonts w:ascii="Arial" w:eastAsia="Arial" w:hAnsi="Arial" w:cs="Arial"/>
          <w:sz w:val="18"/>
          <w:szCs w:val="18"/>
        </w:rPr>
      </w:pPr>
    </w:p>
    <w:p w14:paraId="6CB7341E"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Primarna vlakna za proizvodnjo celuloze, iz katerih je izdelan higienski papirnati proizvod, morajo izvirati iz zakonitih virov.</w:t>
      </w:r>
    </w:p>
    <w:p w14:paraId="4B574115" w14:textId="77777777" w:rsidR="00917449" w:rsidRPr="00917449" w:rsidRDefault="00917449" w:rsidP="001A7FC9">
      <w:pPr>
        <w:spacing w:after="0"/>
        <w:jc w:val="both"/>
        <w:rPr>
          <w:rFonts w:ascii="Arial" w:eastAsia="Arial" w:hAnsi="Arial" w:cs="Arial"/>
          <w:sz w:val="18"/>
          <w:szCs w:val="18"/>
          <w:u w:val="single"/>
        </w:rPr>
      </w:pPr>
    </w:p>
    <w:p w14:paraId="6D68A8E7"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6324A3CC"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0FACA8F2" w14:textId="77777777" w:rsidR="00917449" w:rsidRPr="00917449" w:rsidRDefault="00917449" w:rsidP="00DB5672">
      <w:pPr>
        <w:numPr>
          <w:ilvl w:val="0"/>
          <w:numId w:val="8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6DDA0B9A" w14:textId="77777777" w:rsidR="00917449" w:rsidRPr="00917449" w:rsidRDefault="00917449" w:rsidP="00DB5672">
      <w:pPr>
        <w:numPr>
          <w:ilvl w:val="0"/>
          <w:numId w:val="8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FSC ali PEFC zadnjega v skrbniški verigi, ali</w:t>
      </w:r>
    </w:p>
    <w:p w14:paraId="60FBFBEB" w14:textId="77777777" w:rsidR="00917449" w:rsidRPr="00917449" w:rsidRDefault="00917449" w:rsidP="00DB5672">
      <w:pPr>
        <w:numPr>
          <w:ilvl w:val="0"/>
          <w:numId w:val="8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o vzpostavljenem sistemu sledljivosti, ki ga izda neodvisna akreditirana institucija kot del standarda SIST EN ISO 9001, standarda SIST EN ISO 14001 ali sistema upravljanja EMAS, ali</w:t>
      </w:r>
    </w:p>
    <w:p w14:paraId="3DFC52A5" w14:textId="77777777" w:rsidR="00917449" w:rsidRPr="00917449" w:rsidRDefault="00917449" w:rsidP="00DB5672">
      <w:pPr>
        <w:numPr>
          <w:ilvl w:val="0"/>
          <w:numId w:val="8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dovoljenje FLEGT, če les izhaja iz države, ki je podpisala prostovoljni sporazum o partnerstvu z EU ali</w:t>
      </w:r>
    </w:p>
    <w:p w14:paraId="13FB497A" w14:textId="77777777" w:rsidR="00917449" w:rsidRPr="00917449" w:rsidRDefault="00917449" w:rsidP="00DB5672">
      <w:pPr>
        <w:numPr>
          <w:ilvl w:val="0"/>
          <w:numId w:val="8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2A3E9661" w14:textId="77777777" w:rsidR="00917449" w:rsidRPr="00917449" w:rsidRDefault="00917449" w:rsidP="001A7FC9">
      <w:pPr>
        <w:spacing w:after="0"/>
        <w:jc w:val="both"/>
        <w:rPr>
          <w:rFonts w:ascii="Arial" w:eastAsia="Arial" w:hAnsi="Arial" w:cs="Arial"/>
          <w:sz w:val="18"/>
          <w:szCs w:val="18"/>
        </w:rPr>
      </w:pPr>
    </w:p>
    <w:p w14:paraId="3E1BBE89" w14:textId="77777777" w:rsidR="00917449" w:rsidRDefault="00917449" w:rsidP="001A7FC9">
      <w:pPr>
        <w:spacing w:after="0"/>
        <w:jc w:val="both"/>
        <w:rPr>
          <w:rFonts w:ascii="Arial" w:eastAsia="Arial" w:hAnsi="Arial" w:cs="Arial"/>
          <w:i/>
          <w:iCs/>
          <w:sz w:val="18"/>
          <w:szCs w:val="18"/>
        </w:rPr>
      </w:pPr>
      <w:r w:rsidRPr="00917449">
        <w:rPr>
          <w:rFonts w:ascii="Arial" w:eastAsia="Arial" w:hAnsi="Arial" w:cs="Arial"/>
          <w:i/>
          <w:iCs/>
          <w:sz w:val="18"/>
          <w:szCs w:val="18"/>
        </w:rPr>
        <w:t>Papirna vlakna ne smejo biti beljena z elementarnim klorom.</w:t>
      </w:r>
    </w:p>
    <w:p w14:paraId="4969698E" w14:textId="77777777" w:rsidR="00D40A63" w:rsidRPr="00917449" w:rsidRDefault="00D40A63" w:rsidP="001A7FC9">
      <w:pPr>
        <w:spacing w:after="0"/>
        <w:jc w:val="both"/>
        <w:rPr>
          <w:rFonts w:ascii="Arial" w:eastAsia="Arial" w:hAnsi="Arial" w:cs="Arial"/>
          <w:i/>
          <w:iCs/>
          <w:sz w:val="18"/>
          <w:szCs w:val="18"/>
        </w:rPr>
      </w:pPr>
    </w:p>
    <w:p w14:paraId="6C0359FB" w14:textId="77777777" w:rsidR="00917449" w:rsidRPr="00917449" w:rsidRDefault="00917449" w:rsidP="001A7FC9">
      <w:pPr>
        <w:spacing w:after="0"/>
        <w:jc w:val="both"/>
        <w:rPr>
          <w:rFonts w:ascii="Arial" w:eastAsia="Arial" w:hAnsi="Arial" w:cs="Arial"/>
          <w:sz w:val="18"/>
          <w:szCs w:val="18"/>
          <w:u w:val="single"/>
        </w:rPr>
      </w:pPr>
    </w:p>
    <w:p w14:paraId="579FD384"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lastRenderedPageBreak/>
        <w:t>Način dokazovanja:</w:t>
      </w:r>
    </w:p>
    <w:p w14:paraId="298246FF"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05EA6887" w14:textId="77777777" w:rsidR="00917449" w:rsidRPr="00917449" w:rsidRDefault="00917449" w:rsidP="00DB5672">
      <w:pPr>
        <w:numPr>
          <w:ilvl w:val="0"/>
          <w:numId w:val="8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0CB8A5E3" w14:textId="77777777" w:rsidR="00917449" w:rsidRPr="00917449" w:rsidRDefault="00917449" w:rsidP="00DB5672">
      <w:pPr>
        <w:numPr>
          <w:ilvl w:val="0"/>
          <w:numId w:val="8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tehnično dokumentacijo proizvajalca ali</w:t>
      </w:r>
    </w:p>
    <w:p w14:paraId="22C0BAB3" w14:textId="77777777" w:rsidR="00917449" w:rsidRPr="00917449" w:rsidRDefault="00917449" w:rsidP="00DB5672">
      <w:pPr>
        <w:numPr>
          <w:ilvl w:val="0"/>
          <w:numId w:val="8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poročilo o preizkusu neodvisne akreditirane institucije ali</w:t>
      </w:r>
    </w:p>
    <w:p w14:paraId="56C73892" w14:textId="77777777" w:rsidR="00917449" w:rsidRPr="00917449" w:rsidRDefault="00917449" w:rsidP="00DB5672">
      <w:pPr>
        <w:numPr>
          <w:ilvl w:val="0"/>
          <w:numId w:val="8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33D2272F" w14:textId="77777777" w:rsidR="00917449" w:rsidRPr="00917449" w:rsidRDefault="00917449" w:rsidP="001A7FC9">
      <w:pPr>
        <w:spacing w:after="0"/>
        <w:jc w:val="both"/>
        <w:rPr>
          <w:rFonts w:ascii="Arial" w:eastAsia="Arial" w:hAnsi="Arial" w:cs="Arial"/>
          <w:sz w:val="18"/>
          <w:szCs w:val="18"/>
        </w:rPr>
      </w:pPr>
    </w:p>
    <w:p w14:paraId="2036105D"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Toaletni papir in/ali papirnati robčki ne smejo vsebovati zdravju škodljivih snovi, za katere velja eno ali več naslednjih standardnih opozoril, stavkov za nevarnost ali previdnostnih stavkov iz zakona, ki ureja kemikalije, ali Uredbe (ES) št.1272/2008/ES:</w:t>
      </w:r>
    </w:p>
    <w:p w14:paraId="551E94E7"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R42 (Vdihavanje lahko povzroči preobčutljivost.) ali H334 (Lahko povzroči simptome alergije ali astme ali težave z dihanjem pri vdihavanju.),</w:t>
      </w:r>
    </w:p>
    <w:p w14:paraId="114348F3"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R43 (Stik s kožo lahko povzroči preobčutljivost.) ali H317 (Lahko povzroči alergijski odziv kože.),</w:t>
      </w:r>
    </w:p>
    <w:p w14:paraId="5D523C63"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36E37EF4"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508A1A13"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R50 (Zelo strupeno za vodne organizme.) ali H400 (Zelo strupeno za vodne organizme.),</w:t>
      </w:r>
    </w:p>
    <w:p w14:paraId="5D173706"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R51 (Strupeno za vodne organizme.) ali H411 (Strupeno za vodne organizme z dolgotrajnimi učinki.),</w:t>
      </w:r>
    </w:p>
    <w:p w14:paraId="5EA6BF23"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R52 (Škodljivo za vodne organizme.) ali H412 (Škodljivo za vodne organizme, z dolgotrajnimi učinki.),</w:t>
      </w:r>
    </w:p>
    <w:p w14:paraId="3DFF9960"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R53 (Lahko povzroči dolgotrajne škodljive učinke na vodno okolje.) ali H410 (Zelo strupeno za vodne organizme, z dolgotrajnimi učinki.) ali H413 (Lahko ima dolgotrajne škodljive učinke na</w:t>
      </w:r>
    </w:p>
    <w:p w14:paraId="11ABD4CA"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vodne organizme.),</w:t>
      </w:r>
    </w:p>
    <w:p w14:paraId="080F05DB"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43604613"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5F6D247C" w14:textId="77777777" w:rsidR="00917449" w:rsidRPr="00917449" w:rsidRDefault="00917449" w:rsidP="001A7FC9">
      <w:pPr>
        <w:spacing w:after="0"/>
        <w:jc w:val="both"/>
        <w:rPr>
          <w:rFonts w:ascii="Arial" w:eastAsia="Arial" w:hAnsi="Arial" w:cs="Arial"/>
          <w:b/>
          <w:bCs/>
          <w:sz w:val="18"/>
          <w:szCs w:val="18"/>
        </w:rPr>
      </w:pPr>
    </w:p>
    <w:p w14:paraId="791DA43A"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01323697"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7E64F985" w14:textId="77777777" w:rsidR="00917449" w:rsidRPr="00917449" w:rsidRDefault="00917449" w:rsidP="00DB5672">
      <w:pPr>
        <w:numPr>
          <w:ilvl w:val="0"/>
          <w:numId w:val="8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02C56C24" w14:textId="77777777" w:rsidR="00917449" w:rsidRPr="00917449" w:rsidRDefault="00917449" w:rsidP="00DB5672">
      <w:pPr>
        <w:numPr>
          <w:ilvl w:val="0"/>
          <w:numId w:val="8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tehnično dokumentacijo proizvajalca, iz katere izhaja, da blago izpolnjuje zahteve, ali</w:t>
      </w:r>
    </w:p>
    <w:p w14:paraId="6AD253A7" w14:textId="77777777" w:rsidR="00917449" w:rsidRPr="00917449" w:rsidRDefault="00917449" w:rsidP="00DB5672">
      <w:pPr>
        <w:numPr>
          <w:ilvl w:val="0"/>
          <w:numId w:val="8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poročilo o preizkusu neodvisne akreditirane institucije ali</w:t>
      </w:r>
    </w:p>
    <w:p w14:paraId="21E01ED0" w14:textId="77777777" w:rsidR="00917449" w:rsidRPr="00917449" w:rsidRDefault="00917449" w:rsidP="00DB5672">
      <w:pPr>
        <w:numPr>
          <w:ilvl w:val="0"/>
          <w:numId w:val="90"/>
        </w:numPr>
        <w:pBdr>
          <w:top w:val="nil"/>
          <w:left w:val="nil"/>
          <w:bottom w:val="nil"/>
          <w:right w:val="nil"/>
          <w:between w:val="nil"/>
          <w:bar w:val="nil"/>
        </w:pBdr>
        <w:tabs>
          <w:tab w:val="num" w:pos="720"/>
        </w:tabs>
        <w:spacing w:after="0"/>
        <w:ind w:left="720" w:hanging="360"/>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2E0AE6C2" w14:textId="77777777" w:rsidR="00917449" w:rsidRPr="00917449" w:rsidRDefault="00917449" w:rsidP="001A7FC9">
      <w:pPr>
        <w:spacing w:after="0"/>
        <w:jc w:val="both"/>
        <w:rPr>
          <w:rFonts w:ascii="Arial" w:hAnsi="Arial" w:cs="Arial"/>
          <w:color w:val="000000"/>
          <w:sz w:val="18"/>
          <w:szCs w:val="18"/>
        </w:rPr>
      </w:pPr>
    </w:p>
    <w:p w14:paraId="7343681B" w14:textId="77777777" w:rsidR="00254C24" w:rsidRDefault="00254C24" w:rsidP="001A7FC9">
      <w:pPr>
        <w:spacing w:after="0"/>
        <w:rPr>
          <w:rFonts w:ascii="Arial" w:eastAsia="Times New Roman" w:hAnsi="Arial" w:cs="Arial"/>
          <w:kern w:val="16"/>
          <w:sz w:val="20"/>
          <w:szCs w:val="18"/>
        </w:rPr>
      </w:pPr>
    </w:p>
    <w:p w14:paraId="7BFDC685" w14:textId="77777777" w:rsidR="004E7F8C" w:rsidRDefault="004E7F8C" w:rsidP="001A7FC9">
      <w:pPr>
        <w:spacing w:after="0"/>
        <w:rPr>
          <w:rFonts w:ascii="Arial" w:eastAsia="Times New Roman" w:hAnsi="Arial" w:cs="Arial"/>
          <w:kern w:val="16"/>
          <w:sz w:val="20"/>
          <w:szCs w:val="18"/>
        </w:rPr>
      </w:pPr>
    </w:p>
    <w:p w14:paraId="51B5E01D" w14:textId="77777777" w:rsidR="004E7F8C" w:rsidRDefault="004E7F8C" w:rsidP="001A7FC9">
      <w:pPr>
        <w:spacing w:after="0"/>
        <w:rPr>
          <w:rFonts w:ascii="Arial" w:eastAsia="Times New Roman" w:hAnsi="Arial" w:cs="Arial"/>
          <w:kern w:val="16"/>
          <w:sz w:val="20"/>
          <w:szCs w:val="18"/>
        </w:rPr>
      </w:pPr>
    </w:p>
    <w:p w14:paraId="4963A5DB" w14:textId="77777777" w:rsidR="004E7F8C" w:rsidRDefault="004E7F8C" w:rsidP="001A7FC9">
      <w:pPr>
        <w:spacing w:after="0"/>
        <w:rPr>
          <w:rFonts w:ascii="Arial" w:eastAsia="Times New Roman" w:hAnsi="Arial" w:cs="Arial"/>
          <w:kern w:val="16"/>
          <w:sz w:val="20"/>
          <w:szCs w:val="18"/>
        </w:rPr>
      </w:pPr>
    </w:p>
    <w:p w14:paraId="0EDE9CED" w14:textId="77777777" w:rsidR="004E7F8C" w:rsidRDefault="004E7F8C" w:rsidP="001A7FC9">
      <w:pPr>
        <w:spacing w:after="0"/>
        <w:rPr>
          <w:rFonts w:ascii="Arial" w:eastAsia="Times New Roman" w:hAnsi="Arial" w:cs="Arial"/>
          <w:kern w:val="16"/>
          <w:sz w:val="20"/>
          <w:szCs w:val="18"/>
        </w:rPr>
      </w:pPr>
    </w:p>
    <w:p w14:paraId="0D36E5D3" w14:textId="77777777" w:rsidR="004E7F8C" w:rsidRDefault="004E7F8C" w:rsidP="001A7FC9">
      <w:pPr>
        <w:spacing w:after="0"/>
        <w:rPr>
          <w:rFonts w:ascii="Arial" w:eastAsia="Times New Roman" w:hAnsi="Arial" w:cs="Arial"/>
          <w:kern w:val="16"/>
          <w:sz w:val="20"/>
          <w:szCs w:val="18"/>
        </w:rPr>
      </w:pPr>
    </w:p>
    <w:p w14:paraId="0E1B8C33" w14:textId="77777777" w:rsidR="004E7F8C" w:rsidRDefault="004E7F8C" w:rsidP="001A7FC9">
      <w:pPr>
        <w:spacing w:after="0"/>
        <w:rPr>
          <w:rFonts w:ascii="Arial" w:eastAsia="Times New Roman" w:hAnsi="Arial" w:cs="Arial"/>
          <w:kern w:val="16"/>
          <w:sz w:val="20"/>
          <w:szCs w:val="18"/>
        </w:rPr>
      </w:pPr>
    </w:p>
    <w:p w14:paraId="51DE2B03" w14:textId="77777777" w:rsidR="004E7F8C" w:rsidRDefault="004E7F8C" w:rsidP="001A7FC9">
      <w:pPr>
        <w:spacing w:after="0"/>
        <w:rPr>
          <w:rFonts w:ascii="Arial" w:eastAsia="Times New Roman" w:hAnsi="Arial" w:cs="Arial"/>
          <w:kern w:val="16"/>
          <w:sz w:val="20"/>
          <w:szCs w:val="18"/>
        </w:rPr>
      </w:pPr>
    </w:p>
    <w:p w14:paraId="5324EB8E" w14:textId="77777777" w:rsidR="004E7F8C" w:rsidRDefault="004E7F8C" w:rsidP="001A7FC9">
      <w:pPr>
        <w:spacing w:after="0"/>
        <w:rPr>
          <w:rFonts w:ascii="Arial" w:eastAsia="Times New Roman" w:hAnsi="Arial" w:cs="Arial"/>
          <w:kern w:val="16"/>
          <w:sz w:val="20"/>
          <w:szCs w:val="18"/>
        </w:rPr>
      </w:pPr>
    </w:p>
    <w:p w14:paraId="4A6D7BC7" w14:textId="77777777" w:rsidR="004E7F8C" w:rsidRDefault="004E7F8C" w:rsidP="001A7FC9">
      <w:pPr>
        <w:spacing w:after="0"/>
        <w:rPr>
          <w:rFonts w:ascii="Arial" w:eastAsia="Times New Roman" w:hAnsi="Arial" w:cs="Arial"/>
          <w:kern w:val="16"/>
          <w:sz w:val="20"/>
          <w:szCs w:val="18"/>
        </w:rPr>
      </w:pPr>
    </w:p>
    <w:p w14:paraId="65326F49" w14:textId="77777777" w:rsidR="004E7F8C" w:rsidRDefault="004E7F8C" w:rsidP="001A7FC9">
      <w:pPr>
        <w:spacing w:after="0"/>
        <w:rPr>
          <w:rFonts w:ascii="Arial" w:eastAsia="Times New Roman" w:hAnsi="Arial" w:cs="Arial"/>
          <w:kern w:val="16"/>
          <w:sz w:val="20"/>
          <w:szCs w:val="18"/>
        </w:rPr>
      </w:pPr>
    </w:p>
    <w:p w14:paraId="5AE4363C" w14:textId="77777777" w:rsidR="004E7F8C" w:rsidRDefault="004E7F8C" w:rsidP="001A7FC9">
      <w:pPr>
        <w:spacing w:after="0"/>
        <w:rPr>
          <w:rFonts w:ascii="Arial" w:eastAsia="Times New Roman" w:hAnsi="Arial" w:cs="Arial"/>
          <w:kern w:val="16"/>
          <w:sz w:val="20"/>
          <w:szCs w:val="18"/>
        </w:rPr>
      </w:pPr>
    </w:p>
    <w:p w14:paraId="00017929" w14:textId="77777777" w:rsidR="004E7F8C" w:rsidRDefault="004E7F8C" w:rsidP="001A7FC9">
      <w:pPr>
        <w:spacing w:after="0"/>
        <w:rPr>
          <w:rFonts w:ascii="Arial" w:eastAsia="Times New Roman" w:hAnsi="Arial" w:cs="Arial"/>
          <w:kern w:val="16"/>
          <w:sz w:val="20"/>
          <w:szCs w:val="18"/>
        </w:rPr>
      </w:pPr>
    </w:p>
    <w:p w14:paraId="5391D9CF" w14:textId="77777777" w:rsidR="004E7F8C" w:rsidRDefault="004E7F8C" w:rsidP="001A7FC9">
      <w:pPr>
        <w:spacing w:after="0"/>
        <w:rPr>
          <w:rFonts w:ascii="Arial" w:eastAsia="Times New Roman" w:hAnsi="Arial" w:cs="Arial"/>
          <w:kern w:val="16"/>
          <w:sz w:val="20"/>
          <w:szCs w:val="18"/>
        </w:rPr>
      </w:pPr>
    </w:p>
    <w:p w14:paraId="1D5DB1B8" w14:textId="77777777" w:rsidR="004E7F8C" w:rsidRDefault="004E7F8C" w:rsidP="001A7FC9">
      <w:pPr>
        <w:spacing w:after="0"/>
        <w:rPr>
          <w:rFonts w:ascii="Arial" w:eastAsia="Times New Roman" w:hAnsi="Arial" w:cs="Arial"/>
          <w:kern w:val="16"/>
          <w:sz w:val="20"/>
          <w:szCs w:val="18"/>
        </w:rPr>
      </w:pPr>
    </w:p>
    <w:p w14:paraId="2E77A72D" w14:textId="77777777" w:rsidR="004E7F8C" w:rsidRDefault="004E7F8C" w:rsidP="001A7FC9">
      <w:pPr>
        <w:spacing w:after="0"/>
        <w:rPr>
          <w:rFonts w:ascii="Arial" w:eastAsia="Times New Roman" w:hAnsi="Arial" w:cs="Arial"/>
          <w:kern w:val="16"/>
          <w:sz w:val="20"/>
          <w:szCs w:val="18"/>
        </w:rPr>
      </w:pPr>
    </w:p>
    <w:p w14:paraId="3F554031" w14:textId="77777777" w:rsidR="004E7F8C" w:rsidRDefault="004E7F8C" w:rsidP="001A7FC9">
      <w:pPr>
        <w:spacing w:after="0"/>
        <w:rPr>
          <w:rFonts w:ascii="Arial" w:eastAsia="Times New Roman" w:hAnsi="Arial" w:cs="Arial"/>
          <w:kern w:val="16"/>
          <w:sz w:val="20"/>
          <w:szCs w:val="18"/>
        </w:rPr>
      </w:pPr>
    </w:p>
    <w:p w14:paraId="448C5F48" w14:textId="77777777" w:rsidR="00A80F2E" w:rsidRDefault="00A80F2E" w:rsidP="001A7FC9">
      <w:pPr>
        <w:spacing w:after="0"/>
        <w:rPr>
          <w:rFonts w:ascii="Arial" w:eastAsia="Times New Roman" w:hAnsi="Arial" w:cs="Arial"/>
          <w:kern w:val="16"/>
          <w:sz w:val="20"/>
          <w:szCs w:val="18"/>
        </w:rPr>
      </w:pPr>
    </w:p>
    <w:p w14:paraId="583031EF" w14:textId="77777777" w:rsidR="00A80F2E" w:rsidRDefault="00A80F2E" w:rsidP="001A7FC9">
      <w:pPr>
        <w:spacing w:after="0"/>
        <w:rPr>
          <w:rFonts w:ascii="Arial" w:eastAsia="Times New Roman" w:hAnsi="Arial" w:cs="Arial"/>
          <w:kern w:val="16"/>
          <w:sz w:val="20"/>
          <w:szCs w:val="18"/>
        </w:rPr>
      </w:pPr>
    </w:p>
    <w:p w14:paraId="4BF8836D" w14:textId="77777777" w:rsidR="00A80F2E" w:rsidRDefault="00A80F2E" w:rsidP="001A7FC9">
      <w:pPr>
        <w:spacing w:after="0"/>
        <w:rPr>
          <w:rFonts w:ascii="Arial" w:eastAsia="Times New Roman" w:hAnsi="Arial" w:cs="Arial"/>
          <w:kern w:val="16"/>
          <w:sz w:val="20"/>
          <w:szCs w:val="18"/>
        </w:rPr>
      </w:pPr>
    </w:p>
    <w:p w14:paraId="17D6D221" w14:textId="77777777" w:rsidR="00A80F2E" w:rsidRDefault="00A80F2E" w:rsidP="001A7FC9">
      <w:pPr>
        <w:spacing w:after="0"/>
        <w:rPr>
          <w:rFonts w:ascii="Arial" w:eastAsia="Times New Roman" w:hAnsi="Arial" w:cs="Arial"/>
          <w:kern w:val="16"/>
          <w:sz w:val="20"/>
          <w:szCs w:val="18"/>
        </w:rPr>
      </w:pPr>
    </w:p>
    <w:p w14:paraId="2747F430" w14:textId="77777777" w:rsidR="00A80F2E" w:rsidRDefault="00A80F2E" w:rsidP="001A7FC9">
      <w:pPr>
        <w:spacing w:after="0"/>
        <w:rPr>
          <w:rFonts w:ascii="Arial" w:eastAsia="Times New Roman" w:hAnsi="Arial" w:cs="Arial"/>
          <w:kern w:val="16"/>
          <w:sz w:val="20"/>
          <w:szCs w:val="18"/>
        </w:rPr>
      </w:pPr>
    </w:p>
    <w:p w14:paraId="0E6F91C2" w14:textId="77777777" w:rsidR="00A80F2E" w:rsidRDefault="00A80F2E" w:rsidP="001A7FC9">
      <w:pPr>
        <w:spacing w:after="0"/>
        <w:rPr>
          <w:rFonts w:ascii="Arial" w:eastAsia="Times New Roman" w:hAnsi="Arial" w:cs="Arial"/>
          <w:kern w:val="16"/>
          <w:sz w:val="20"/>
          <w:szCs w:val="18"/>
        </w:rPr>
      </w:pPr>
    </w:p>
    <w:p w14:paraId="69377B6B" w14:textId="77777777" w:rsidR="00A80F2E" w:rsidRDefault="00A80F2E" w:rsidP="001A7FC9">
      <w:pPr>
        <w:spacing w:after="0"/>
        <w:rPr>
          <w:rFonts w:ascii="Arial" w:eastAsia="Times New Roman" w:hAnsi="Arial" w:cs="Arial"/>
          <w:kern w:val="16"/>
          <w:sz w:val="20"/>
          <w:szCs w:val="18"/>
        </w:rPr>
      </w:pPr>
    </w:p>
    <w:p w14:paraId="10869DB4" w14:textId="77777777" w:rsidR="004E7F8C" w:rsidRDefault="004E7F8C" w:rsidP="001A7FC9">
      <w:pPr>
        <w:spacing w:after="0"/>
        <w:rPr>
          <w:rFonts w:ascii="Arial" w:eastAsia="Times New Roman" w:hAnsi="Arial" w:cs="Arial"/>
          <w:kern w:val="16"/>
          <w:sz w:val="20"/>
          <w:szCs w:val="18"/>
        </w:rPr>
      </w:pPr>
    </w:p>
    <w:p w14:paraId="175CB01A" w14:textId="77777777" w:rsidR="003B2CEB" w:rsidRPr="00C85C8A" w:rsidRDefault="00BD56C3" w:rsidP="001A7FC9">
      <w:pPr>
        <w:pStyle w:val="Naslov2"/>
        <w:jc w:val="center"/>
        <w:rPr>
          <w:rFonts w:ascii="Arial" w:hAnsi="Arial" w:cs="Arial"/>
          <w:sz w:val="28"/>
          <w:u w:val="single"/>
        </w:rPr>
      </w:pPr>
      <w:bookmarkStart w:id="34" w:name="_Toc528224875"/>
      <w:r w:rsidRPr="00C85C8A">
        <w:rPr>
          <w:rFonts w:ascii="Arial" w:hAnsi="Arial" w:cs="Arial"/>
          <w:sz w:val="28"/>
          <w:u w:val="single"/>
        </w:rPr>
        <w:lastRenderedPageBreak/>
        <w:t>V</w:t>
      </w:r>
      <w:r w:rsidR="00254C24">
        <w:rPr>
          <w:rFonts w:ascii="Arial" w:hAnsi="Arial" w:cs="Arial"/>
          <w:sz w:val="28"/>
          <w:u w:val="single"/>
        </w:rPr>
        <w:t>I</w:t>
      </w:r>
      <w:r w:rsidRPr="00C85C8A">
        <w:rPr>
          <w:rFonts w:ascii="Arial" w:hAnsi="Arial" w:cs="Arial"/>
          <w:sz w:val="28"/>
          <w:u w:val="single"/>
        </w:rPr>
        <w:t xml:space="preserve">. </w:t>
      </w:r>
      <w:r w:rsidR="00EA04BE" w:rsidRPr="00C85C8A">
        <w:rPr>
          <w:rFonts w:ascii="Arial" w:hAnsi="Arial" w:cs="Arial"/>
          <w:sz w:val="28"/>
          <w:u w:val="single"/>
        </w:rPr>
        <w:t>VSEBINA PONUDBENE DOKUMENTACIJE</w:t>
      </w:r>
      <w:bookmarkEnd w:id="34"/>
    </w:p>
    <w:p w14:paraId="59DC8147" w14:textId="77777777" w:rsidR="00706F8F" w:rsidRDefault="0009498C" w:rsidP="001A7FC9">
      <w:pPr>
        <w:spacing w:before="225" w:after="225"/>
        <w:jc w:val="both"/>
        <w:rPr>
          <w:rFonts w:ascii="Arial" w:hAnsi="Arial" w:cs="Arial"/>
          <w:sz w:val="18"/>
          <w:szCs w:val="18"/>
        </w:rPr>
      </w:pPr>
      <w:r w:rsidRPr="00C85C8A">
        <w:rPr>
          <w:rFonts w:ascii="Arial" w:hAnsi="Arial" w:cs="Arial"/>
          <w:sz w:val="18"/>
          <w:szCs w:val="18"/>
        </w:rPr>
        <w:t xml:space="preserve">Ponudbeno dokumentacijo sestavljajo spodaj našteti dokumenti, ki morajo po vsebini in obliki ustrezati obrazcem in drugim navodilom iz </w:t>
      </w:r>
      <w:r w:rsidR="00524F1D">
        <w:rPr>
          <w:rFonts w:ascii="Arial" w:hAnsi="Arial" w:cs="Arial"/>
          <w:color w:val="000000"/>
          <w:sz w:val="18"/>
          <w:szCs w:val="18"/>
        </w:rPr>
        <w:t>razpisne</w:t>
      </w:r>
      <w:r w:rsidR="00524F1D" w:rsidRPr="00C85C8A">
        <w:rPr>
          <w:rFonts w:ascii="Arial" w:hAnsi="Arial" w:cs="Arial"/>
          <w:sz w:val="18"/>
          <w:szCs w:val="18"/>
        </w:rPr>
        <w:t xml:space="preserve"> </w:t>
      </w:r>
      <w:r w:rsidR="003F41CE" w:rsidRPr="00C85C8A">
        <w:rPr>
          <w:rFonts w:ascii="Arial" w:hAnsi="Arial" w:cs="Arial"/>
          <w:sz w:val="18"/>
          <w:szCs w:val="18"/>
        </w:rPr>
        <w:t>dokumentacije</w:t>
      </w:r>
      <w:r w:rsidRPr="00C85C8A">
        <w:rPr>
          <w:rFonts w:ascii="Arial" w:hAnsi="Arial" w:cs="Arial"/>
          <w:sz w:val="18"/>
          <w:szCs w:val="18"/>
        </w:rPr>
        <w:t>, torej mora biti ponudba izdelana</w:t>
      </w:r>
      <w:r w:rsidR="00706F8F">
        <w:rPr>
          <w:rFonts w:ascii="Arial" w:hAnsi="Arial" w:cs="Arial"/>
          <w:sz w:val="18"/>
          <w:szCs w:val="18"/>
        </w:rPr>
        <w:t xml:space="preserve"> v skladu z zahtevami naročnika</w:t>
      </w:r>
      <w:r w:rsidRPr="00C85C8A">
        <w:rPr>
          <w:rFonts w:ascii="Arial" w:hAnsi="Arial" w:cs="Arial"/>
          <w:sz w:val="18"/>
          <w:szCs w:val="18"/>
        </w:rPr>
        <w:t>.</w:t>
      </w:r>
      <w:r w:rsidR="000B67CB" w:rsidRPr="00C85C8A">
        <w:rPr>
          <w:rFonts w:ascii="Arial" w:hAnsi="Arial" w:cs="Arial"/>
        </w:rPr>
        <w:t xml:space="preserve"> </w:t>
      </w:r>
      <w:r w:rsidRPr="00C85C8A">
        <w:rPr>
          <w:rFonts w:ascii="Arial" w:hAnsi="Arial" w:cs="Arial"/>
          <w:sz w:val="18"/>
          <w:szCs w:val="18"/>
        </w:rPr>
        <w:t>Zaželeno je, da so zahtevani dokumenti zloženi po spodaj navedenem vrstnem redu. Prav tako je zaželeno, da so vse strani ponudbene dokumentacije oštevilčene z zaporednimi številkami.</w:t>
      </w:r>
      <w:r w:rsidR="00A609E8">
        <w:rPr>
          <w:rFonts w:ascii="Arial" w:hAnsi="Arial" w:cs="Arial"/>
          <w:sz w:val="18"/>
          <w:szCs w:val="18"/>
        </w:rPr>
        <w:t xml:space="preserve"> </w:t>
      </w:r>
      <w:r w:rsidR="00706F8F" w:rsidRPr="00706F8F">
        <w:rPr>
          <w:rFonts w:ascii="Arial" w:hAnsi="Arial" w:cs="Arial"/>
          <w:sz w:val="18"/>
          <w:szCs w:val="18"/>
        </w:rPr>
        <w:t>Ponudba naj bo sestavljena skladno s 1. to</w:t>
      </w:r>
      <w:r w:rsidR="00706F8F" w:rsidRPr="00706F8F">
        <w:rPr>
          <w:rFonts w:ascii="Arial" w:hAnsi="Arial" w:cs="Arial" w:hint="eastAsia"/>
          <w:sz w:val="18"/>
          <w:szCs w:val="18"/>
        </w:rPr>
        <w:t>č</w:t>
      </w:r>
      <w:r w:rsidR="00706F8F" w:rsidRPr="00706F8F">
        <w:rPr>
          <w:rFonts w:ascii="Arial" w:hAnsi="Arial" w:cs="Arial"/>
          <w:sz w:val="18"/>
          <w:szCs w:val="18"/>
        </w:rPr>
        <w:t>ko NAVODIL</w:t>
      </w:r>
      <w:r w:rsidR="00706F8F">
        <w:rPr>
          <w:rFonts w:ascii="Arial" w:hAnsi="Arial" w:cs="Arial"/>
          <w:sz w:val="18"/>
          <w:szCs w:val="18"/>
        </w:rPr>
        <w:t xml:space="preserve"> PONUDNIKOM ZA PRIPRAVO PONUDBE (SPLOŠNA NAVODILA).</w:t>
      </w:r>
    </w:p>
    <w:p w14:paraId="7B586498" w14:textId="77777777" w:rsidR="00706F8F" w:rsidRDefault="00706F8F" w:rsidP="001A7FC9">
      <w:pPr>
        <w:spacing w:before="225" w:after="225"/>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52"/>
        <w:gridCol w:w="4139"/>
        <w:gridCol w:w="2210"/>
      </w:tblGrid>
      <w:tr w:rsidR="000F5C79" w:rsidRPr="00A94550" w14:paraId="1503C913" w14:textId="77777777" w:rsidTr="000F5C79">
        <w:trPr>
          <w:trHeight w:val="156"/>
        </w:trPr>
        <w:tc>
          <w:tcPr>
            <w:tcW w:w="165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181954" w14:textId="77777777" w:rsidR="000F5C79" w:rsidRPr="00A94550" w:rsidRDefault="000F5C79" w:rsidP="001A7FC9">
            <w:pPr>
              <w:spacing w:line="276" w:lineRule="auto"/>
              <w:jc w:val="center"/>
              <w:rPr>
                <w:rFonts w:ascii="Arial" w:hAnsi="Arial" w:cs="Arial"/>
              </w:rPr>
            </w:pPr>
            <w:r w:rsidRPr="00A94550">
              <w:rPr>
                <w:rFonts w:ascii="Arial" w:hAnsi="Arial" w:cs="Arial"/>
                <w:b/>
                <w:bCs/>
                <w:color w:val="000000"/>
                <w:position w:val="-3"/>
                <w:sz w:val="20"/>
                <w:szCs w:val="20"/>
                <w:shd w:val="clear" w:color="auto" w:fill="AAAAAA"/>
              </w:rPr>
              <w:t>Naziv</w:t>
            </w:r>
          </w:p>
        </w:tc>
        <w:tc>
          <w:tcPr>
            <w:tcW w:w="217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C905399" w14:textId="77777777" w:rsidR="000F5C79" w:rsidRPr="00A94550" w:rsidRDefault="000F5C79" w:rsidP="001A7FC9">
            <w:pPr>
              <w:spacing w:line="276" w:lineRule="auto"/>
              <w:jc w:val="center"/>
              <w:rPr>
                <w:rFonts w:ascii="Arial" w:hAnsi="Arial" w:cs="Arial"/>
              </w:rPr>
            </w:pPr>
            <w:r w:rsidRPr="00A94550">
              <w:rPr>
                <w:rFonts w:ascii="Arial" w:hAnsi="Arial" w:cs="Arial"/>
                <w:b/>
                <w:bCs/>
                <w:color w:val="000000"/>
                <w:position w:val="-3"/>
                <w:sz w:val="20"/>
                <w:szCs w:val="20"/>
                <w:shd w:val="clear" w:color="auto" w:fill="AAAAAA"/>
              </w:rPr>
              <w:t>Opombe</w:t>
            </w:r>
          </w:p>
        </w:tc>
        <w:tc>
          <w:tcPr>
            <w:tcW w:w="1163" w:type="pct"/>
            <w:tcBorders>
              <w:top w:val="inset" w:sz="7" w:space="0" w:color="000000"/>
              <w:left w:val="inset" w:sz="7" w:space="0" w:color="000000"/>
              <w:bottom w:val="inset" w:sz="7" w:space="0" w:color="000000"/>
              <w:right w:val="inset" w:sz="7" w:space="0" w:color="000000"/>
            </w:tcBorders>
            <w:shd w:val="clear" w:color="auto" w:fill="AAAAAA"/>
          </w:tcPr>
          <w:p w14:paraId="47E41B9A" w14:textId="77777777" w:rsidR="000F5C79" w:rsidRPr="00A94550" w:rsidRDefault="000F5C79" w:rsidP="001A7FC9">
            <w:pPr>
              <w:spacing w:line="276" w:lineRule="auto"/>
              <w:jc w:val="center"/>
              <w:rPr>
                <w:rFonts w:ascii="Arial" w:hAnsi="Arial" w:cs="Arial"/>
                <w:b/>
                <w:bCs/>
                <w:color w:val="000000"/>
                <w:position w:val="-3"/>
                <w:sz w:val="20"/>
                <w:szCs w:val="20"/>
                <w:shd w:val="clear" w:color="auto" w:fill="AAAAAA"/>
              </w:rPr>
            </w:pPr>
            <w:r>
              <w:rPr>
                <w:rFonts w:ascii="Arial" w:hAnsi="Arial" w:cs="Arial"/>
                <w:b/>
                <w:sz w:val="18"/>
                <w:szCs w:val="18"/>
              </w:rPr>
              <w:t>Razdelek v sistemu e-JN</w:t>
            </w:r>
          </w:p>
        </w:tc>
      </w:tr>
      <w:tr w:rsidR="000F5C79" w:rsidRPr="00A94550" w14:paraId="5E00464F" w14:textId="77777777" w:rsidTr="000F5C79">
        <w:trPr>
          <w:trHeight w:val="514"/>
        </w:trPr>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5A77B" w14:textId="77777777" w:rsidR="000F5C79" w:rsidRPr="00A94550" w:rsidRDefault="000F5C79" w:rsidP="001A7FC9">
            <w:pPr>
              <w:spacing w:line="276" w:lineRule="auto"/>
              <w:rPr>
                <w:rFonts w:ascii="Arial" w:hAnsi="Arial" w:cs="Arial"/>
              </w:rPr>
            </w:pPr>
            <w:r>
              <w:rPr>
                <w:rFonts w:ascii="Arial" w:hAnsi="Arial" w:cs="Arial"/>
                <w:color w:val="000000"/>
                <w:position w:val="-2"/>
                <w:sz w:val="18"/>
                <w:szCs w:val="18"/>
              </w:rPr>
              <w:t>Ponudbeni predračun</w:t>
            </w:r>
          </w:p>
        </w:tc>
        <w:tc>
          <w:tcPr>
            <w:tcW w:w="21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701C3" w14:textId="77777777" w:rsidR="000F5C79" w:rsidRPr="00A94550" w:rsidRDefault="000F5C79" w:rsidP="001A7FC9">
            <w:pPr>
              <w:spacing w:before="135" w:after="135" w:line="276" w:lineRule="auto"/>
              <w:jc w:val="both"/>
              <w:textAlignment w:val="center"/>
              <w:rPr>
                <w:rFonts w:ascii="Arial" w:hAnsi="Arial" w:cs="Arial"/>
              </w:rPr>
            </w:pPr>
            <w:r>
              <w:rPr>
                <w:rFonts w:ascii="Arial" w:hAnsi="Arial" w:cs="Arial"/>
                <w:color w:val="000000"/>
                <w:position w:val="-2"/>
                <w:sz w:val="18"/>
                <w:szCs w:val="18"/>
              </w:rPr>
              <w:t xml:space="preserve">Izpolnjen, podpisan. </w:t>
            </w:r>
          </w:p>
        </w:tc>
        <w:tc>
          <w:tcPr>
            <w:tcW w:w="1163" w:type="pct"/>
            <w:tcBorders>
              <w:top w:val="inset" w:sz="7" w:space="0" w:color="000000"/>
              <w:left w:val="inset" w:sz="7" w:space="0" w:color="000000"/>
              <w:bottom w:val="inset" w:sz="7" w:space="0" w:color="000000"/>
              <w:right w:val="inset" w:sz="7" w:space="0" w:color="000000"/>
            </w:tcBorders>
          </w:tcPr>
          <w:p w14:paraId="4D4B54C7" w14:textId="77777777" w:rsidR="000F5C79" w:rsidRDefault="000F5C79"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»Predračun«</w:t>
            </w:r>
          </w:p>
        </w:tc>
      </w:tr>
    </w:tbl>
    <w:p w14:paraId="4B9633BE" w14:textId="77777777" w:rsidR="000F5C79" w:rsidRPr="00B85C2D" w:rsidRDefault="000F5C79" w:rsidP="001A7FC9">
      <w:pPr>
        <w:spacing w:before="225" w:after="225"/>
        <w:jc w:val="both"/>
        <w:rPr>
          <w:rFonts w:ascii="Arial" w:hAnsi="Arial" w:cs="Arial"/>
          <w:b/>
          <w:color w:val="000000"/>
          <w:sz w:val="18"/>
          <w:szCs w:val="18"/>
        </w:rPr>
      </w:pPr>
      <w:r>
        <w:rPr>
          <w:rFonts w:ascii="Arial" w:hAnsi="Arial" w:cs="Arial"/>
          <w:b/>
          <w:color w:val="000000"/>
          <w:sz w:val="18"/>
          <w:szCs w:val="18"/>
        </w:rPr>
        <w:t>2. del – »</w:t>
      </w:r>
      <w:r w:rsidR="00917449">
        <w:rPr>
          <w:rFonts w:ascii="Arial" w:hAnsi="Arial" w:cs="Arial"/>
          <w:b/>
          <w:color w:val="000000"/>
          <w:sz w:val="18"/>
          <w:szCs w:val="18"/>
        </w:rPr>
        <w:t>KROVNA IZJAVA</w:t>
      </w:r>
      <w:r>
        <w:rPr>
          <w:rFonts w:ascii="Arial" w:hAnsi="Arial" w:cs="Arial"/>
          <w:b/>
          <w:color w:val="000000"/>
          <w:sz w:val="18"/>
          <w:szCs w:val="18"/>
        </w:rPr>
        <w:t>«</w:t>
      </w:r>
    </w:p>
    <w:tbl>
      <w:tblPr>
        <w:tblStyle w:val="TableGridPHPDOCX"/>
        <w:tblW w:w="5248" w:type="pct"/>
        <w:tblLook w:val="04A0" w:firstRow="1" w:lastRow="0" w:firstColumn="1" w:lastColumn="0" w:noHBand="0" w:noVBand="1"/>
      </w:tblPr>
      <w:tblGrid>
        <w:gridCol w:w="1070"/>
        <w:gridCol w:w="6088"/>
        <w:gridCol w:w="2351"/>
      </w:tblGrid>
      <w:tr w:rsidR="00BD7F8C" w:rsidRPr="004725AF" w14:paraId="3A016DF7" w14:textId="77777777" w:rsidTr="00BD7F8C">
        <w:tc>
          <w:tcPr>
            <w:tcW w:w="563" w:type="pct"/>
            <w:shd w:val="clear" w:color="auto" w:fill="A6A6A6" w:themeFill="background1" w:themeFillShade="A6"/>
          </w:tcPr>
          <w:p w14:paraId="5C4BE134" w14:textId="77777777" w:rsidR="000F5C79" w:rsidRPr="003E280B" w:rsidRDefault="000F5C79" w:rsidP="001A7FC9">
            <w:pPr>
              <w:spacing w:line="276" w:lineRule="auto"/>
              <w:jc w:val="center"/>
              <w:rPr>
                <w:rFonts w:ascii="Arial" w:hAnsi="Arial" w:cs="Arial"/>
                <w:b/>
                <w:position w:val="-2"/>
                <w:sz w:val="18"/>
                <w:szCs w:val="18"/>
              </w:rPr>
            </w:pPr>
          </w:p>
        </w:tc>
        <w:tc>
          <w:tcPr>
            <w:tcW w:w="3201" w:type="pct"/>
            <w:shd w:val="clear" w:color="auto" w:fill="A6A6A6" w:themeFill="background1" w:themeFillShade="A6"/>
          </w:tcPr>
          <w:p w14:paraId="660B7848" w14:textId="77777777" w:rsidR="000F5C79" w:rsidRDefault="000F5C79" w:rsidP="001A7FC9">
            <w:pPr>
              <w:spacing w:line="276" w:lineRule="auto"/>
              <w:rPr>
                <w:rFonts w:ascii="Arial" w:hAnsi="Arial" w:cs="Arial"/>
                <w:b/>
                <w:position w:val="-2"/>
                <w:sz w:val="18"/>
                <w:szCs w:val="18"/>
              </w:rPr>
            </w:pPr>
          </w:p>
          <w:p w14:paraId="61124DAD" w14:textId="77777777" w:rsidR="000F5C79" w:rsidRDefault="000F5C79" w:rsidP="001A7FC9">
            <w:pPr>
              <w:spacing w:line="276" w:lineRule="auto"/>
              <w:jc w:val="center"/>
              <w:rPr>
                <w:rFonts w:ascii="Arial" w:hAnsi="Arial" w:cs="Arial"/>
                <w:b/>
                <w:position w:val="-2"/>
                <w:sz w:val="18"/>
                <w:szCs w:val="18"/>
              </w:rPr>
            </w:pPr>
            <w:r w:rsidRPr="000F5C79">
              <w:rPr>
                <w:rFonts w:ascii="Arial" w:hAnsi="Arial" w:cs="Arial"/>
                <w:b/>
                <w:position w:val="-2"/>
                <w:sz w:val="18"/>
                <w:szCs w:val="18"/>
              </w:rPr>
              <w:t>Naziv</w:t>
            </w:r>
          </w:p>
          <w:p w14:paraId="163AD8CA" w14:textId="77777777" w:rsidR="000F5C79" w:rsidRPr="000F5C79" w:rsidRDefault="000F5C79" w:rsidP="001A7FC9">
            <w:pPr>
              <w:spacing w:line="276" w:lineRule="auto"/>
              <w:rPr>
                <w:rFonts w:ascii="Arial" w:hAnsi="Arial" w:cs="Arial"/>
                <w:b/>
                <w:position w:val="-2"/>
                <w:sz w:val="18"/>
                <w:szCs w:val="18"/>
              </w:rPr>
            </w:pPr>
          </w:p>
        </w:tc>
        <w:tc>
          <w:tcPr>
            <w:tcW w:w="1236" w:type="pct"/>
            <w:shd w:val="clear" w:color="auto" w:fill="A6A6A6" w:themeFill="background1" w:themeFillShade="A6"/>
          </w:tcPr>
          <w:p w14:paraId="6A9B8948" w14:textId="77777777" w:rsidR="000F5C79" w:rsidRDefault="000F5C79" w:rsidP="001A7FC9">
            <w:pPr>
              <w:spacing w:before="135" w:after="135" w:line="276" w:lineRule="auto"/>
              <w:contextualSpacing/>
              <w:textAlignment w:val="center"/>
              <w:rPr>
                <w:rFonts w:ascii="Arial" w:hAnsi="Arial" w:cs="Arial"/>
                <w:b/>
                <w:sz w:val="18"/>
                <w:szCs w:val="18"/>
              </w:rPr>
            </w:pPr>
          </w:p>
          <w:p w14:paraId="6BEE8F6E" w14:textId="77777777" w:rsidR="000F5C79" w:rsidRDefault="000F5C79" w:rsidP="001A7FC9">
            <w:pPr>
              <w:spacing w:before="135" w:after="135" w:line="276" w:lineRule="auto"/>
              <w:contextualSpacing/>
              <w:textAlignment w:val="center"/>
              <w:rPr>
                <w:rFonts w:ascii="Arial" w:hAnsi="Arial" w:cs="Arial"/>
                <w:position w:val="-2"/>
                <w:sz w:val="18"/>
                <w:szCs w:val="18"/>
              </w:rPr>
            </w:pPr>
            <w:r>
              <w:rPr>
                <w:rFonts w:ascii="Arial" w:hAnsi="Arial" w:cs="Arial"/>
                <w:b/>
                <w:sz w:val="18"/>
                <w:szCs w:val="18"/>
              </w:rPr>
              <w:t>Razdelek v sistemu e-JN</w:t>
            </w:r>
          </w:p>
        </w:tc>
      </w:tr>
      <w:tr w:rsidR="000F5C79" w:rsidRPr="004725AF" w14:paraId="1F986E00" w14:textId="77777777" w:rsidTr="00BD7F8C">
        <w:tblPrEx>
          <w:tblBorders>
            <w:top w:val="outset" w:sz="5" w:space="0" w:color="808080"/>
            <w:left w:val="outset" w:sz="5" w:space="0" w:color="808080"/>
            <w:bottom w:val="outset" w:sz="5" w:space="0" w:color="808080"/>
            <w:right w:val="outset" w:sz="5" w:space="0" w:color="808080"/>
          </w:tblBorders>
        </w:tblPrEx>
        <w:tc>
          <w:tcPr>
            <w:tcW w:w="5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47212" w14:textId="77777777" w:rsidR="000F5C79" w:rsidRDefault="000F5C79" w:rsidP="001A7FC9">
            <w:pPr>
              <w:spacing w:line="276" w:lineRule="auto"/>
              <w:contextualSpacing/>
              <w:rPr>
                <w:rFonts w:ascii="Arial" w:hAnsi="Arial" w:cs="Arial"/>
                <w:position w:val="-2"/>
                <w:sz w:val="18"/>
                <w:szCs w:val="18"/>
              </w:rPr>
            </w:pPr>
            <w:r w:rsidRPr="003E280B">
              <w:rPr>
                <w:rFonts w:ascii="Arial" w:hAnsi="Arial" w:cs="Arial"/>
                <w:b/>
                <w:position w:val="-2"/>
                <w:sz w:val="18"/>
                <w:szCs w:val="18"/>
              </w:rPr>
              <w:t>Priloga</w:t>
            </w:r>
          </w:p>
        </w:tc>
        <w:tc>
          <w:tcPr>
            <w:tcW w:w="32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91878" w14:textId="77777777" w:rsidR="000F5C79" w:rsidRPr="003E280B" w:rsidRDefault="00917449" w:rsidP="001A7FC9">
            <w:pPr>
              <w:spacing w:line="276" w:lineRule="auto"/>
              <w:rPr>
                <w:rFonts w:ascii="Arial" w:hAnsi="Arial" w:cs="Arial"/>
                <w:position w:val="-2"/>
                <w:sz w:val="18"/>
                <w:szCs w:val="18"/>
                <w:u w:val="single"/>
              </w:rPr>
            </w:pPr>
            <w:r>
              <w:rPr>
                <w:rFonts w:ascii="Arial" w:hAnsi="Arial" w:cs="Arial"/>
                <w:position w:val="-2"/>
                <w:sz w:val="18"/>
                <w:szCs w:val="18"/>
              </w:rPr>
              <w:t>KROVNA IZJAVA</w:t>
            </w:r>
            <w:r w:rsidR="000F5C79" w:rsidRPr="003E280B">
              <w:rPr>
                <w:rFonts w:ascii="Arial" w:hAnsi="Arial" w:cs="Arial"/>
                <w:position w:val="-2"/>
                <w:sz w:val="18"/>
                <w:szCs w:val="18"/>
              </w:rPr>
              <w:t xml:space="preserve"> </w:t>
            </w:r>
            <w:r w:rsidR="000F5C79" w:rsidRPr="003E280B">
              <w:rPr>
                <w:rFonts w:ascii="Arial" w:hAnsi="Arial" w:cs="Arial"/>
                <w:position w:val="-2"/>
                <w:sz w:val="18"/>
                <w:szCs w:val="18"/>
                <w:u w:val="single"/>
              </w:rPr>
              <w:t>za vse</w:t>
            </w:r>
            <w:r w:rsidR="000F5C79">
              <w:rPr>
                <w:rFonts w:ascii="Arial" w:hAnsi="Arial" w:cs="Arial"/>
                <w:position w:val="-2"/>
                <w:sz w:val="18"/>
                <w:szCs w:val="18"/>
                <w:u w:val="single"/>
              </w:rPr>
              <w:t xml:space="preserve"> gospodarske subjekte v ponudbi: ponudnika, morebitne partnerje in podizvajalce</w:t>
            </w:r>
          </w:p>
          <w:p w14:paraId="682C9E11" w14:textId="77777777" w:rsidR="000F5C79" w:rsidRPr="003E280B" w:rsidRDefault="000F5C79" w:rsidP="001A7FC9">
            <w:pPr>
              <w:spacing w:line="276" w:lineRule="auto"/>
              <w:rPr>
                <w:rFonts w:ascii="Arial" w:hAnsi="Arial" w:cs="Arial"/>
                <w:i/>
                <w:position w:val="-2"/>
                <w:sz w:val="18"/>
                <w:szCs w:val="18"/>
              </w:rPr>
            </w:pPr>
          </w:p>
          <w:p w14:paraId="12B8D04A" w14:textId="77777777" w:rsidR="000F5C79" w:rsidRPr="004725AF" w:rsidRDefault="00917449" w:rsidP="001A7FC9">
            <w:pPr>
              <w:spacing w:line="276" w:lineRule="auto"/>
              <w:contextualSpacing/>
              <w:rPr>
                <w:rFonts w:ascii="Arial" w:hAnsi="Arial" w:cs="Arial"/>
                <w:color w:val="000000"/>
                <w:position w:val="-2"/>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2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B5FC1" w14:textId="77777777" w:rsidR="000F5C79" w:rsidRDefault="000F5C79" w:rsidP="001A7FC9">
            <w:pPr>
              <w:spacing w:before="135" w:after="135" w:line="276" w:lineRule="auto"/>
              <w:contextualSpacing/>
              <w:textAlignment w:val="center"/>
              <w:rPr>
                <w:rFonts w:ascii="Arial" w:hAnsi="Arial" w:cs="Arial"/>
                <w:position w:val="-2"/>
                <w:sz w:val="18"/>
                <w:szCs w:val="18"/>
              </w:rPr>
            </w:pPr>
            <w:r>
              <w:rPr>
                <w:rFonts w:ascii="Arial" w:hAnsi="Arial" w:cs="Arial"/>
                <w:position w:val="-2"/>
                <w:sz w:val="18"/>
                <w:szCs w:val="18"/>
              </w:rPr>
              <w:t>»</w:t>
            </w:r>
            <w:r w:rsidR="00917449">
              <w:rPr>
                <w:rFonts w:ascii="Arial" w:hAnsi="Arial" w:cs="Arial"/>
                <w:position w:val="-2"/>
                <w:sz w:val="18"/>
                <w:szCs w:val="18"/>
              </w:rPr>
              <w:t>IZJAVA PONUDNIKA</w:t>
            </w:r>
            <w:r>
              <w:rPr>
                <w:rFonts w:ascii="Arial" w:hAnsi="Arial" w:cs="Arial"/>
                <w:position w:val="-2"/>
                <w:sz w:val="18"/>
                <w:szCs w:val="18"/>
              </w:rPr>
              <w:t>«</w:t>
            </w:r>
          </w:p>
          <w:p w14:paraId="503543C8" w14:textId="77777777" w:rsidR="000F5C79" w:rsidRDefault="000F5C79" w:rsidP="001A7FC9">
            <w:pPr>
              <w:spacing w:before="135" w:after="135" w:line="276" w:lineRule="auto"/>
              <w:contextualSpacing/>
              <w:textAlignment w:val="center"/>
              <w:rPr>
                <w:rFonts w:ascii="Arial" w:hAnsi="Arial" w:cs="Arial"/>
                <w:position w:val="-2"/>
                <w:sz w:val="18"/>
                <w:szCs w:val="18"/>
              </w:rPr>
            </w:pPr>
          </w:p>
          <w:p w14:paraId="2676333D" w14:textId="77777777" w:rsidR="000F5C79" w:rsidRDefault="000F5C79" w:rsidP="001A7FC9">
            <w:pPr>
              <w:spacing w:before="135" w:after="135" w:line="276" w:lineRule="auto"/>
              <w:contextualSpacing/>
              <w:textAlignment w:val="center"/>
              <w:rPr>
                <w:rFonts w:ascii="Arial" w:hAnsi="Arial" w:cs="Arial"/>
                <w:position w:val="-2"/>
                <w:sz w:val="18"/>
                <w:szCs w:val="18"/>
              </w:rPr>
            </w:pPr>
          </w:p>
        </w:tc>
      </w:tr>
      <w:tr w:rsidR="005B7C60" w:rsidRPr="004725AF" w14:paraId="7EB496E1" w14:textId="77777777" w:rsidTr="00BD7F8C">
        <w:tblPrEx>
          <w:tblBorders>
            <w:top w:val="outset" w:sz="5" w:space="0" w:color="808080"/>
            <w:left w:val="outset" w:sz="5" w:space="0" w:color="808080"/>
            <w:bottom w:val="outset" w:sz="5" w:space="0" w:color="808080"/>
            <w:right w:val="outset" w:sz="5" w:space="0" w:color="808080"/>
          </w:tblBorders>
        </w:tblPrEx>
        <w:tc>
          <w:tcPr>
            <w:tcW w:w="5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0AA60" w14:textId="77777777" w:rsidR="005B7C60" w:rsidRPr="003E280B" w:rsidRDefault="005B7C60" w:rsidP="001A7FC9">
            <w:pPr>
              <w:jc w:val="center"/>
              <w:rPr>
                <w:rFonts w:ascii="Arial" w:hAnsi="Arial" w:cs="Arial"/>
                <w:b/>
                <w:position w:val="-2"/>
                <w:sz w:val="18"/>
                <w:szCs w:val="18"/>
              </w:rPr>
            </w:pPr>
            <w:r>
              <w:rPr>
                <w:rFonts w:ascii="Arial" w:hAnsi="Arial" w:cs="Arial"/>
                <w:b/>
                <w:position w:val="-2"/>
                <w:sz w:val="18"/>
                <w:szCs w:val="18"/>
              </w:rPr>
              <w:t xml:space="preserve">Priloga </w:t>
            </w:r>
          </w:p>
        </w:tc>
        <w:tc>
          <w:tcPr>
            <w:tcW w:w="32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54FD71" w14:textId="77777777" w:rsidR="005B7C60" w:rsidRDefault="005B7C60" w:rsidP="001A7FC9">
            <w:pPr>
              <w:rPr>
                <w:rFonts w:ascii="Arial" w:hAnsi="Arial" w:cs="Arial"/>
                <w:position w:val="-2"/>
                <w:sz w:val="18"/>
                <w:szCs w:val="18"/>
              </w:rPr>
            </w:pPr>
            <w:r>
              <w:rPr>
                <w:rFonts w:ascii="Arial" w:hAnsi="Arial" w:cs="Arial"/>
                <w:position w:val="-2"/>
                <w:sz w:val="18"/>
                <w:szCs w:val="18"/>
              </w:rPr>
              <w:t xml:space="preserve">ESPD </w:t>
            </w:r>
          </w:p>
          <w:p w14:paraId="468BA65A" w14:textId="77777777" w:rsidR="005B7C60" w:rsidRPr="003E280B" w:rsidRDefault="005B7C60" w:rsidP="005B7C60">
            <w:pPr>
              <w:spacing w:line="276" w:lineRule="auto"/>
              <w:rPr>
                <w:rFonts w:ascii="Arial" w:hAnsi="Arial" w:cs="Arial"/>
                <w:i/>
                <w:position w:val="-2"/>
                <w:sz w:val="18"/>
                <w:szCs w:val="18"/>
              </w:rPr>
            </w:pPr>
          </w:p>
          <w:p w14:paraId="76799D6A" w14:textId="3FAE5CF9" w:rsidR="005B7C60" w:rsidRDefault="005B7C60" w:rsidP="005B7C60">
            <w:pPr>
              <w:rPr>
                <w:rFonts w:ascii="Arial" w:hAnsi="Arial" w:cs="Arial"/>
                <w:position w:val="-2"/>
                <w:sz w:val="18"/>
                <w:szCs w:val="18"/>
              </w:rPr>
            </w:pPr>
            <w:r>
              <w:rPr>
                <w:rFonts w:ascii="Arial" w:hAnsi="Arial" w:cs="Arial"/>
                <w:color w:val="000000"/>
                <w:position w:val="-2"/>
                <w:sz w:val="18"/>
                <w:szCs w:val="18"/>
              </w:rPr>
              <w:t>Za morebitne partnerje</w:t>
            </w:r>
            <w:r w:rsidR="00701662">
              <w:rPr>
                <w:rFonts w:ascii="Arial" w:hAnsi="Arial" w:cs="Arial"/>
                <w:color w:val="000000"/>
                <w:position w:val="-2"/>
                <w:sz w:val="18"/>
                <w:szCs w:val="18"/>
              </w:rPr>
              <w:t xml:space="preserve"> in podizvajalce</w:t>
            </w:r>
            <w:r>
              <w:rPr>
                <w:rFonts w:ascii="Arial" w:hAnsi="Arial" w:cs="Arial"/>
                <w:color w:val="000000"/>
                <w:position w:val="-2"/>
                <w:sz w:val="18"/>
                <w:szCs w:val="18"/>
              </w:rPr>
              <w:t xml:space="preserve"> v ponudbi: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2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8D9BA" w14:textId="77777777" w:rsidR="005B7C60" w:rsidRDefault="005B7C60" w:rsidP="005B7C60">
            <w:pPr>
              <w:spacing w:before="135" w:after="135" w:line="276" w:lineRule="auto"/>
              <w:contextualSpacing/>
              <w:textAlignment w:val="center"/>
              <w:rPr>
                <w:rFonts w:ascii="Arial" w:hAnsi="Arial" w:cs="Arial"/>
                <w:position w:val="-2"/>
                <w:sz w:val="18"/>
                <w:szCs w:val="18"/>
              </w:rPr>
            </w:pPr>
            <w:r>
              <w:rPr>
                <w:rFonts w:ascii="Arial" w:hAnsi="Arial" w:cs="Arial"/>
                <w:position w:val="-2"/>
                <w:sz w:val="18"/>
                <w:szCs w:val="18"/>
              </w:rPr>
              <w:t>»IZJAVA PONUDNIKA«</w:t>
            </w:r>
          </w:p>
          <w:p w14:paraId="2CE595E7" w14:textId="77777777" w:rsidR="005B7C60" w:rsidRDefault="005B7C60" w:rsidP="001A7FC9">
            <w:pPr>
              <w:spacing w:before="135" w:after="135"/>
              <w:contextualSpacing/>
              <w:textAlignment w:val="center"/>
              <w:rPr>
                <w:rFonts w:ascii="Arial" w:hAnsi="Arial" w:cs="Arial"/>
                <w:position w:val="-2"/>
                <w:sz w:val="18"/>
                <w:szCs w:val="18"/>
              </w:rPr>
            </w:pPr>
          </w:p>
        </w:tc>
      </w:tr>
    </w:tbl>
    <w:p w14:paraId="710D3F61" w14:textId="77777777" w:rsidR="00706F8F" w:rsidRPr="00A73E95" w:rsidRDefault="000F5C79" w:rsidP="001A7FC9">
      <w:pPr>
        <w:spacing w:before="225" w:after="225"/>
        <w:jc w:val="both"/>
        <w:rPr>
          <w:rFonts w:ascii="Arial" w:hAnsi="Arial" w:cs="Arial"/>
          <w:b/>
          <w:color w:val="000000"/>
          <w:sz w:val="18"/>
          <w:szCs w:val="18"/>
        </w:rPr>
      </w:pPr>
      <w:r w:rsidRPr="00A73E95">
        <w:rPr>
          <w:rFonts w:ascii="Arial" w:hAnsi="Arial" w:cs="Arial"/>
          <w:b/>
          <w:color w:val="000000"/>
          <w:sz w:val="18"/>
          <w:szCs w:val="18"/>
        </w:rPr>
        <w:t>3</w:t>
      </w:r>
      <w:r w:rsidR="00706F8F" w:rsidRPr="00A73E95">
        <w:rPr>
          <w:rFonts w:ascii="Arial" w:hAnsi="Arial" w:cs="Arial"/>
          <w:b/>
          <w:color w:val="000000"/>
          <w:sz w:val="18"/>
          <w:szCs w:val="18"/>
        </w:rPr>
        <w:t>. del – »Druge 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3065"/>
        <w:gridCol w:w="3779"/>
        <w:gridCol w:w="1511"/>
      </w:tblGrid>
      <w:tr w:rsidR="001773FF" w:rsidRPr="00A73E95" w14:paraId="4143F6E7"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4456001" w14:textId="77777777" w:rsidR="001773FF" w:rsidRPr="00A73E95" w:rsidRDefault="001773FF" w:rsidP="001A7FC9">
            <w:pPr>
              <w:spacing w:line="276" w:lineRule="auto"/>
              <w:jc w:val="center"/>
              <w:rPr>
                <w:rFonts w:ascii="Arial" w:hAnsi="Arial" w:cs="Arial"/>
                <w:b/>
                <w:sz w:val="18"/>
                <w:szCs w:val="18"/>
              </w:rPr>
            </w:pPr>
            <w:r w:rsidRPr="00A73E95">
              <w:rPr>
                <w:rFonts w:ascii="Arial" w:hAnsi="Arial" w:cs="Arial"/>
                <w:b/>
                <w:sz w:val="18"/>
                <w:szCs w:val="18"/>
              </w:rPr>
              <w:t xml:space="preserve">Ponudbeni obrazci </w:t>
            </w:r>
          </w:p>
        </w:tc>
        <w:tc>
          <w:tcPr>
            <w:tcW w:w="161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80D245" w14:textId="77777777" w:rsidR="001773FF" w:rsidRPr="00A73E95" w:rsidRDefault="001773FF" w:rsidP="001A7FC9">
            <w:pPr>
              <w:spacing w:line="276" w:lineRule="auto"/>
              <w:jc w:val="center"/>
              <w:rPr>
                <w:rFonts w:ascii="Arial" w:hAnsi="Arial" w:cs="Arial"/>
                <w:b/>
                <w:sz w:val="18"/>
                <w:szCs w:val="18"/>
              </w:rPr>
            </w:pPr>
            <w:r w:rsidRPr="00A73E95">
              <w:rPr>
                <w:rFonts w:ascii="Arial" w:hAnsi="Arial" w:cs="Arial"/>
                <w:b/>
                <w:sz w:val="18"/>
                <w:szCs w:val="18"/>
              </w:rPr>
              <w:t xml:space="preserve">Naziv </w:t>
            </w:r>
          </w:p>
        </w:tc>
        <w:tc>
          <w:tcPr>
            <w:tcW w:w="198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D0F549E" w14:textId="77777777" w:rsidR="001773FF" w:rsidRPr="00A73E95" w:rsidRDefault="001773FF" w:rsidP="001A7FC9">
            <w:pPr>
              <w:spacing w:line="276" w:lineRule="auto"/>
              <w:jc w:val="center"/>
              <w:rPr>
                <w:rFonts w:ascii="Arial" w:hAnsi="Arial" w:cs="Arial"/>
                <w:b/>
                <w:sz w:val="18"/>
                <w:szCs w:val="18"/>
              </w:rPr>
            </w:pPr>
            <w:r w:rsidRPr="00A73E95">
              <w:rPr>
                <w:rFonts w:ascii="Arial" w:hAnsi="Arial" w:cs="Arial"/>
                <w:b/>
                <w:sz w:val="18"/>
                <w:szCs w:val="18"/>
              </w:rPr>
              <w:t>Opombe</w:t>
            </w:r>
          </w:p>
        </w:tc>
        <w:tc>
          <w:tcPr>
            <w:tcW w:w="795" w:type="pct"/>
            <w:tcBorders>
              <w:top w:val="inset" w:sz="7" w:space="0" w:color="000000"/>
              <w:left w:val="inset" w:sz="7" w:space="0" w:color="000000"/>
              <w:bottom w:val="inset" w:sz="7" w:space="0" w:color="000000"/>
              <w:right w:val="inset" w:sz="7" w:space="0" w:color="000000"/>
            </w:tcBorders>
            <w:shd w:val="clear" w:color="auto" w:fill="AAAAAA"/>
          </w:tcPr>
          <w:p w14:paraId="402E0A0A" w14:textId="77777777" w:rsidR="001773FF" w:rsidRPr="00A73E95" w:rsidRDefault="00341333" w:rsidP="001A7FC9">
            <w:pPr>
              <w:spacing w:line="276" w:lineRule="auto"/>
              <w:jc w:val="center"/>
              <w:rPr>
                <w:rFonts w:ascii="Arial" w:hAnsi="Arial" w:cs="Arial"/>
                <w:b/>
                <w:sz w:val="18"/>
                <w:szCs w:val="18"/>
              </w:rPr>
            </w:pPr>
            <w:r w:rsidRPr="00A73E95">
              <w:rPr>
                <w:rFonts w:ascii="Arial" w:hAnsi="Arial" w:cs="Arial"/>
                <w:b/>
                <w:sz w:val="18"/>
                <w:szCs w:val="18"/>
              </w:rPr>
              <w:t>Razdelek v sistemu e-JN</w:t>
            </w:r>
          </w:p>
        </w:tc>
      </w:tr>
      <w:tr w:rsidR="001773FF" w:rsidRPr="00A73E95" w14:paraId="73FA8787"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63CA84" w14:textId="77777777" w:rsidR="001773FF" w:rsidRPr="00A73E95" w:rsidRDefault="00917449" w:rsidP="001A7FC9">
            <w:pPr>
              <w:spacing w:line="276" w:lineRule="auto"/>
              <w:jc w:val="center"/>
              <w:rPr>
                <w:rFonts w:ascii="Arial" w:hAnsi="Arial" w:cs="Arial"/>
              </w:rPr>
            </w:pPr>
            <w:r w:rsidRPr="00A73E95">
              <w:rPr>
                <w:rFonts w:ascii="Arial" w:hAnsi="Arial" w:cs="Arial"/>
                <w:color w:val="000000"/>
                <w:position w:val="-2"/>
                <w:sz w:val="18"/>
                <w:szCs w:val="18"/>
              </w:rPr>
              <w:t>1</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D188B" w14:textId="77777777" w:rsidR="00CF1A92" w:rsidRPr="00A73E95" w:rsidRDefault="00CF1A92" w:rsidP="00CF1A92">
            <w:pPr>
              <w:jc w:val="both"/>
              <w:rPr>
                <w:rFonts w:ascii="Arial" w:hAnsi="Arial" w:cs="Arial"/>
                <w:position w:val="-2"/>
                <w:sz w:val="18"/>
                <w:szCs w:val="18"/>
              </w:rPr>
            </w:pPr>
            <w:r w:rsidRPr="00A73E95">
              <w:rPr>
                <w:rFonts w:ascii="Arial" w:hAnsi="Arial" w:cs="Arial"/>
                <w:position w:val="-2"/>
                <w:sz w:val="18"/>
                <w:szCs w:val="18"/>
              </w:rPr>
              <w:t>Izjava o nekaznovanosti pravna oseba</w:t>
            </w:r>
          </w:p>
          <w:p w14:paraId="60839098" w14:textId="77777777" w:rsidR="001773FF" w:rsidRPr="00A73E95" w:rsidRDefault="001773FF" w:rsidP="001A7FC9">
            <w:pPr>
              <w:spacing w:line="276" w:lineRule="auto"/>
              <w:rPr>
                <w:rFonts w:ascii="Arial" w:hAnsi="Arial" w:cs="Arial"/>
              </w:rPr>
            </w:pP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EFA0D" w14:textId="77777777" w:rsidR="001773FF" w:rsidRPr="00A73E95" w:rsidRDefault="001773FF" w:rsidP="005B7C60">
            <w:pPr>
              <w:spacing w:before="135" w:after="135" w:line="276" w:lineRule="auto"/>
              <w:jc w:val="both"/>
              <w:textAlignment w:val="center"/>
              <w:rPr>
                <w:rFonts w:ascii="Arial" w:hAnsi="Arial" w:cs="Arial"/>
                <w:color w:val="000000"/>
                <w:position w:val="-2"/>
                <w:sz w:val="18"/>
                <w:szCs w:val="18"/>
              </w:rPr>
            </w:pPr>
            <w:r w:rsidRPr="00A73E95">
              <w:rPr>
                <w:rFonts w:ascii="Arial" w:hAnsi="Arial" w:cs="Arial"/>
                <w:color w:val="000000"/>
                <w:position w:val="-2"/>
                <w:sz w:val="18"/>
                <w:szCs w:val="18"/>
              </w:rPr>
              <w:t xml:space="preserve">Izpolnjen, podpisan s strani članov organov in zakonitih zastopnikov </w:t>
            </w:r>
            <w:r w:rsidRPr="00A73E95">
              <w:rPr>
                <w:rFonts w:ascii="Arial" w:hAnsi="Arial" w:cs="Arial"/>
                <w:i/>
                <w:color w:val="000000"/>
                <w:position w:val="-2"/>
                <w:sz w:val="18"/>
                <w:szCs w:val="18"/>
              </w:rPr>
              <w:t>(</w:t>
            </w:r>
            <w:r w:rsidR="005B7C60" w:rsidRPr="00A73E95">
              <w:rPr>
                <w:rFonts w:ascii="Arial" w:hAnsi="Arial" w:cs="Arial"/>
                <w:i/>
                <w:color w:val="000000"/>
                <w:position w:val="-2"/>
                <w:sz w:val="18"/>
                <w:szCs w:val="18"/>
              </w:rPr>
              <w:t>*</w:t>
            </w:r>
            <w:r w:rsidR="00CF1A92" w:rsidRPr="00A73E95">
              <w:rPr>
                <w:rFonts w:ascii="Arial" w:hAnsi="Arial" w:cs="Arial"/>
                <w:i/>
                <w:color w:val="000000"/>
                <w:position w:val="-2"/>
                <w:sz w:val="18"/>
                <w:szCs w:val="18"/>
              </w:rPr>
              <w:t>priložiti le na poziv naročnika  v fazi preveritve ponudbe</w:t>
            </w:r>
            <w:r w:rsidRPr="00A73E95">
              <w:rPr>
                <w:rFonts w:ascii="Arial" w:hAnsi="Arial" w:cs="Arial"/>
                <w:i/>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1ADB8E9B" w14:textId="77777777" w:rsidR="001773FF" w:rsidRPr="00A73E95" w:rsidRDefault="00341333" w:rsidP="001A7FC9">
            <w:pPr>
              <w:spacing w:before="135" w:after="135" w:line="276" w:lineRule="auto"/>
              <w:jc w:val="both"/>
              <w:textAlignment w:val="center"/>
              <w:rPr>
                <w:rFonts w:ascii="Arial" w:hAnsi="Arial" w:cs="Arial"/>
                <w:color w:val="000000"/>
                <w:position w:val="-2"/>
                <w:sz w:val="18"/>
                <w:szCs w:val="18"/>
              </w:rPr>
            </w:pPr>
            <w:r w:rsidRPr="00A73E95">
              <w:rPr>
                <w:rFonts w:ascii="Arial" w:hAnsi="Arial" w:cs="Arial"/>
                <w:color w:val="000000"/>
                <w:position w:val="-2"/>
                <w:sz w:val="18"/>
                <w:szCs w:val="18"/>
              </w:rPr>
              <w:t>»Druge priloge«</w:t>
            </w:r>
          </w:p>
        </w:tc>
      </w:tr>
      <w:tr w:rsidR="001773FF" w:rsidRPr="00A94550" w14:paraId="3B241A4D"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E4139" w14:textId="77777777" w:rsidR="001773FF" w:rsidRPr="00A73E95" w:rsidRDefault="00917449" w:rsidP="001A7FC9">
            <w:pPr>
              <w:spacing w:line="276" w:lineRule="auto"/>
              <w:jc w:val="center"/>
              <w:rPr>
                <w:rFonts w:ascii="Arial" w:hAnsi="Arial" w:cs="Arial"/>
              </w:rPr>
            </w:pPr>
            <w:r w:rsidRPr="00A73E95">
              <w:rPr>
                <w:rFonts w:ascii="Arial" w:hAnsi="Arial" w:cs="Arial"/>
                <w:color w:val="000000"/>
                <w:position w:val="-2"/>
                <w:sz w:val="18"/>
                <w:szCs w:val="18"/>
              </w:rPr>
              <w:t>2</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9193A" w14:textId="77777777" w:rsidR="005B7C60" w:rsidRPr="00A73E95" w:rsidRDefault="005B7C60" w:rsidP="005B7C60">
            <w:pPr>
              <w:jc w:val="both"/>
              <w:rPr>
                <w:rFonts w:ascii="Arial" w:hAnsi="Arial" w:cs="Arial"/>
                <w:position w:val="-2"/>
                <w:sz w:val="18"/>
                <w:szCs w:val="18"/>
              </w:rPr>
            </w:pPr>
            <w:r w:rsidRPr="00A73E95">
              <w:rPr>
                <w:rFonts w:ascii="Arial" w:hAnsi="Arial" w:cs="Arial"/>
                <w:position w:val="-2"/>
                <w:sz w:val="18"/>
                <w:szCs w:val="18"/>
              </w:rPr>
              <w:t>Izjava o nekaznovanosti fizična oseba</w:t>
            </w:r>
          </w:p>
          <w:p w14:paraId="009980BE" w14:textId="77777777" w:rsidR="001773FF" w:rsidRPr="00A73E95" w:rsidRDefault="001773FF" w:rsidP="001A7FC9">
            <w:pPr>
              <w:spacing w:line="276" w:lineRule="auto"/>
              <w:rPr>
                <w:rFonts w:ascii="Arial" w:hAnsi="Arial" w:cs="Arial"/>
              </w:rPr>
            </w:pP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CB51E" w14:textId="77777777" w:rsidR="001773FF" w:rsidRPr="00A73E95" w:rsidRDefault="005B7C60" w:rsidP="001A7FC9">
            <w:pPr>
              <w:spacing w:before="135" w:after="135" w:line="276" w:lineRule="auto"/>
              <w:jc w:val="both"/>
              <w:textAlignment w:val="center"/>
              <w:rPr>
                <w:rFonts w:ascii="Arial" w:hAnsi="Arial" w:cs="Arial"/>
                <w:i/>
                <w:color w:val="000000"/>
                <w:position w:val="-2"/>
                <w:sz w:val="18"/>
                <w:szCs w:val="18"/>
              </w:rPr>
            </w:pPr>
            <w:r w:rsidRPr="00A73E95">
              <w:rPr>
                <w:rFonts w:ascii="Arial" w:hAnsi="Arial" w:cs="Arial"/>
                <w:color w:val="000000"/>
                <w:position w:val="-2"/>
                <w:sz w:val="18"/>
                <w:szCs w:val="18"/>
              </w:rPr>
              <w:t xml:space="preserve">Izpolnjen, podpisan s strani članov organov in zakonitih zastopnikov </w:t>
            </w:r>
            <w:r w:rsidRPr="00A73E95">
              <w:rPr>
                <w:rFonts w:ascii="Arial" w:hAnsi="Arial" w:cs="Arial"/>
                <w:i/>
                <w:color w:val="000000"/>
                <w:position w:val="-2"/>
                <w:sz w:val="18"/>
                <w:szCs w:val="18"/>
              </w:rPr>
              <w:t>(*priložiti le na poziv naročnika  v fazi preveritve ponudbe).</w:t>
            </w:r>
          </w:p>
        </w:tc>
        <w:tc>
          <w:tcPr>
            <w:tcW w:w="795" w:type="pct"/>
            <w:tcBorders>
              <w:top w:val="inset" w:sz="7" w:space="0" w:color="000000"/>
              <w:left w:val="inset" w:sz="7" w:space="0" w:color="000000"/>
              <w:bottom w:val="inset" w:sz="7" w:space="0" w:color="000000"/>
              <w:right w:val="inset" w:sz="7" w:space="0" w:color="000000"/>
            </w:tcBorders>
          </w:tcPr>
          <w:p w14:paraId="62ED0D4C" w14:textId="77777777" w:rsidR="001773FF" w:rsidRPr="00A94550" w:rsidRDefault="00341333" w:rsidP="001A7FC9">
            <w:pPr>
              <w:spacing w:before="135" w:after="135" w:line="276" w:lineRule="auto"/>
              <w:jc w:val="both"/>
              <w:textAlignment w:val="center"/>
              <w:rPr>
                <w:rFonts w:ascii="Arial" w:hAnsi="Arial" w:cs="Arial"/>
                <w:color w:val="000000"/>
                <w:position w:val="-2"/>
                <w:sz w:val="18"/>
                <w:szCs w:val="18"/>
              </w:rPr>
            </w:pPr>
            <w:r w:rsidRPr="00A73E95">
              <w:rPr>
                <w:rFonts w:ascii="Arial" w:hAnsi="Arial" w:cs="Arial"/>
                <w:color w:val="000000"/>
                <w:position w:val="-2"/>
                <w:sz w:val="18"/>
                <w:szCs w:val="18"/>
              </w:rPr>
              <w:t>»Druge priloge«</w:t>
            </w:r>
          </w:p>
        </w:tc>
      </w:tr>
      <w:tr w:rsidR="001773FF" w:rsidRPr="00A94550" w14:paraId="79E79E68"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1DD87" w14:textId="77777777" w:rsidR="001773FF" w:rsidRDefault="00917449"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3</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C70EB" w14:textId="77777777" w:rsidR="001773FF" w:rsidRPr="00CD6CE0" w:rsidRDefault="001773FF" w:rsidP="001A7FC9">
            <w:pPr>
              <w:spacing w:line="276" w:lineRule="auto"/>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008677CA">
              <w:rPr>
                <w:rFonts w:ascii="Arial" w:hAnsi="Arial" w:cs="Arial"/>
                <w:color w:val="000000"/>
                <w:position w:val="-2"/>
                <w:sz w:val="18"/>
                <w:szCs w:val="18"/>
              </w:rPr>
              <w:t>na lista</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49800" w14:textId="77777777" w:rsidR="001773FF" w:rsidRPr="00A94550" w:rsidRDefault="001773FF" w:rsidP="001A7FC9">
            <w:pPr>
              <w:spacing w:before="135" w:after="135" w:line="276" w:lineRule="auto"/>
              <w:jc w:val="both"/>
              <w:textAlignment w:val="center"/>
              <w:rPr>
                <w:rFonts w:ascii="Arial" w:hAnsi="Arial" w:cs="Arial"/>
                <w:color w:val="000000"/>
                <w:position w:val="-2"/>
                <w:sz w:val="18"/>
                <w:szCs w:val="18"/>
              </w:rPr>
            </w:pPr>
            <w:r w:rsidRPr="00B04046">
              <w:rPr>
                <w:rFonts w:ascii="Arial" w:hAnsi="Arial" w:cs="Arial"/>
                <w:color w:val="000000"/>
                <w:position w:val="-2"/>
                <w:sz w:val="18"/>
                <w:szCs w:val="18"/>
              </w:rPr>
              <w:t>Izpolnjena, podpisana.</w:t>
            </w:r>
          </w:p>
        </w:tc>
        <w:tc>
          <w:tcPr>
            <w:tcW w:w="795" w:type="pct"/>
            <w:tcBorders>
              <w:top w:val="inset" w:sz="7" w:space="0" w:color="000000"/>
              <w:left w:val="inset" w:sz="7" w:space="0" w:color="000000"/>
              <w:bottom w:val="inset" w:sz="7" w:space="0" w:color="000000"/>
              <w:right w:val="inset" w:sz="7" w:space="0" w:color="000000"/>
            </w:tcBorders>
          </w:tcPr>
          <w:p w14:paraId="52B80D6B" w14:textId="77777777" w:rsidR="001773FF" w:rsidRPr="00B04046" w:rsidRDefault="00341333"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14:paraId="0FCECD9D"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4E222" w14:textId="77777777" w:rsidR="001773FF" w:rsidRDefault="00917449"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lastRenderedPageBreak/>
              <w:t>4</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410FC" w14:textId="77777777" w:rsidR="001773FF" w:rsidRPr="00B04046" w:rsidRDefault="001773FF" w:rsidP="001A7FC9">
            <w:pPr>
              <w:spacing w:line="276" w:lineRule="auto"/>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no potrdilo</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C7D31" w14:textId="77777777" w:rsidR="001773FF" w:rsidRPr="00A94550" w:rsidRDefault="001773FF" w:rsidP="001A7FC9">
            <w:pPr>
              <w:spacing w:before="135" w:after="135" w:line="276" w:lineRule="auto"/>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sidR="008677CA">
              <w:rPr>
                <w:rFonts w:ascii="Arial" w:hAnsi="Arial" w:cs="Arial"/>
                <w:color w:val="000000"/>
                <w:position w:val="-2"/>
                <w:sz w:val="18"/>
                <w:szCs w:val="18"/>
              </w:rPr>
              <w:t>o</w:t>
            </w:r>
            <w:r w:rsidRPr="00A94550">
              <w:rPr>
                <w:rFonts w:ascii="Arial" w:hAnsi="Arial" w:cs="Arial"/>
                <w:color w:val="000000"/>
                <w:position w:val="-2"/>
                <w:sz w:val="18"/>
                <w:szCs w:val="18"/>
              </w:rPr>
              <w:t>, podpisan</w:t>
            </w:r>
            <w:r w:rsidR="008677CA">
              <w:rPr>
                <w:rFonts w:ascii="Arial" w:hAnsi="Arial" w:cs="Arial"/>
                <w:color w:val="000000"/>
                <w:position w:val="-2"/>
                <w:sz w:val="18"/>
                <w:szCs w:val="18"/>
              </w:rPr>
              <w:t>o</w:t>
            </w:r>
            <w:r w:rsidRPr="00A94550">
              <w:rPr>
                <w:rFonts w:ascii="Arial" w:hAnsi="Arial" w:cs="Arial"/>
                <w:color w:val="000000"/>
                <w:position w:val="-2"/>
                <w:sz w:val="18"/>
                <w:szCs w:val="18"/>
              </w:rPr>
              <w:t xml:space="preserve"> in žigosan</w:t>
            </w:r>
            <w:r w:rsidR="008677CA">
              <w:rPr>
                <w:rFonts w:ascii="Arial" w:hAnsi="Arial" w:cs="Arial"/>
                <w:color w:val="000000"/>
                <w:position w:val="-2"/>
                <w:sz w:val="18"/>
                <w:szCs w:val="18"/>
              </w:rPr>
              <w:t>o</w:t>
            </w:r>
            <w:r>
              <w:rPr>
                <w:rFonts w:ascii="Arial" w:hAnsi="Arial" w:cs="Arial"/>
                <w:color w:val="000000"/>
                <w:position w:val="-2"/>
                <w:sz w:val="18"/>
                <w:szCs w:val="18"/>
              </w:rPr>
              <w:t xml:space="preserve"> s strani referenčnih naročnikov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02FBC55A" w14:textId="77777777" w:rsidR="001773FF" w:rsidRPr="00A94550" w:rsidRDefault="00341333"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14:paraId="345CAB75"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2B132" w14:textId="77777777" w:rsidR="001773FF" w:rsidRPr="00A94550" w:rsidRDefault="00917449" w:rsidP="001A7FC9">
            <w:pPr>
              <w:spacing w:line="276" w:lineRule="auto"/>
              <w:jc w:val="center"/>
              <w:rPr>
                <w:rFonts w:ascii="Arial" w:hAnsi="Arial" w:cs="Arial"/>
              </w:rPr>
            </w:pPr>
            <w:r>
              <w:rPr>
                <w:rFonts w:ascii="Arial" w:hAnsi="Arial" w:cs="Arial"/>
                <w:color w:val="000000"/>
                <w:position w:val="-2"/>
                <w:sz w:val="18"/>
                <w:szCs w:val="18"/>
              </w:rPr>
              <w:t>5</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47546" w14:textId="77777777" w:rsidR="001773FF" w:rsidRPr="00A94550" w:rsidRDefault="001773FF" w:rsidP="001A7FC9">
            <w:pPr>
              <w:spacing w:line="276" w:lineRule="auto"/>
              <w:rPr>
                <w:rFonts w:ascii="Arial" w:hAnsi="Arial" w:cs="Arial"/>
              </w:rPr>
            </w:pPr>
            <w:r w:rsidRPr="00A94550">
              <w:rPr>
                <w:rFonts w:ascii="Arial" w:hAnsi="Arial" w:cs="Arial"/>
                <w:color w:val="000000"/>
                <w:position w:val="-2"/>
                <w:sz w:val="18"/>
                <w:szCs w:val="18"/>
              </w:rPr>
              <w:t>Podatki in udeležba podizvajalcev</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3DB6B" w14:textId="77777777" w:rsidR="001773FF" w:rsidRPr="00B04046" w:rsidRDefault="001773FF"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Pr="00B04046">
              <w:rPr>
                <w:rFonts w:ascii="Arial" w:hAnsi="Arial" w:cs="Arial"/>
                <w:color w:val="000000"/>
                <w:position w:val="-2"/>
                <w:sz w:val="18"/>
                <w:szCs w:val="18"/>
              </w:rPr>
              <w:t xml:space="preserve"> (samo v primeru, da nastopa s podizvajalci).</w:t>
            </w:r>
          </w:p>
        </w:tc>
        <w:tc>
          <w:tcPr>
            <w:tcW w:w="795" w:type="pct"/>
            <w:tcBorders>
              <w:top w:val="inset" w:sz="7" w:space="0" w:color="000000"/>
              <w:left w:val="inset" w:sz="7" w:space="0" w:color="000000"/>
              <w:bottom w:val="inset" w:sz="7" w:space="0" w:color="000000"/>
              <w:right w:val="inset" w:sz="7" w:space="0" w:color="000000"/>
            </w:tcBorders>
          </w:tcPr>
          <w:p w14:paraId="1E155B4F" w14:textId="77777777" w:rsidR="001773FF" w:rsidRDefault="00341333"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14:paraId="62A094D6"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A8576" w14:textId="77777777" w:rsidR="001773FF" w:rsidRPr="00A94550" w:rsidRDefault="00917449" w:rsidP="001A7FC9">
            <w:pPr>
              <w:spacing w:line="276" w:lineRule="auto"/>
              <w:jc w:val="center"/>
              <w:rPr>
                <w:rFonts w:ascii="Arial" w:hAnsi="Arial" w:cs="Arial"/>
              </w:rPr>
            </w:pPr>
            <w:r>
              <w:rPr>
                <w:rFonts w:ascii="Arial" w:hAnsi="Arial" w:cs="Arial"/>
                <w:color w:val="000000"/>
                <w:position w:val="-2"/>
                <w:sz w:val="18"/>
                <w:szCs w:val="18"/>
              </w:rPr>
              <w:t>6</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EF788" w14:textId="77777777" w:rsidR="001773FF" w:rsidRPr="00A94550" w:rsidRDefault="001773FF" w:rsidP="001A7FC9">
            <w:pPr>
              <w:spacing w:line="276" w:lineRule="auto"/>
              <w:rPr>
                <w:rFonts w:ascii="Arial" w:hAnsi="Arial" w:cs="Arial"/>
              </w:rPr>
            </w:pPr>
            <w:r w:rsidRPr="00A94550">
              <w:rPr>
                <w:rFonts w:ascii="Arial" w:hAnsi="Arial" w:cs="Arial"/>
                <w:color w:val="000000"/>
                <w:position w:val="-2"/>
                <w:sz w:val="18"/>
                <w:szCs w:val="18"/>
              </w:rPr>
              <w:t>Izjava podizvajalca</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AD2F5" w14:textId="77777777" w:rsidR="001773FF" w:rsidRPr="00B04046" w:rsidRDefault="001773FF" w:rsidP="001A7FC9">
            <w:pPr>
              <w:spacing w:before="135" w:after="135" w:line="276" w:lineRule="auto"/>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a s strani podizvajalca </w:t>
            </w:r>
            <w:r w:rsidRPr="00B04046">
              <w:rPr>
                <w:rFonts w:ascii="Arial" w:hAnsi="Arial" w:cs="Arial"/>
                <w:color w:val="000000"/>
                <w:position w:val="-2"/>
                <w:sz w:val="18"/>
                <w:szCs w:val="18"/>
              </w:rPr>
              <w:t>(samo v primeru, da nastopa s podizvajalci).</w:t>
            </w:r>
            <w:r w:rsidR="00A609E8">
              <w:rPr>
                <w:rFonts w:ascii="Arial" w:hAnsi="Arial" w:cs="Arial"/>
                <w:color w:val="000000"/>
                <w:position w:val="-2"/>
                <w:sz w:val="18"/>
                <w:szCs w:val="18"/>
              </w:rPr>
              <w:t xml:space="preserve">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66FBBD78" w14:textId="77777777" w:rsidR="001773FF" w:rsidRPr="00A94550" w:rsidRDefault="00341333"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14:paraId="36ACAACB" w14:textId="77777777" w:rsidTr="00E4002B">
        <w:trPr>
          <w:trHeight w:val="499"/>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AB354" w14:textId="77777777" w:rsidR="001773FF" w:rsidRDefault="00917449"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7</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E7256" w14:textId="77777777" w:rsidR="001773FF" w:rsidRPr="0078283C" w:rsidRDefault="001773FF"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Vzorec pogodbe</w:t>
            </w:r>
            <w:r w:rsidR="0076036A">
              <w:rPr>
                <w:rFonts w:ascii="Arial" w:hAnsi="Arial" w:cs="Arial"/>
                <w:color w:val="000000"/>
                <w:position w:val="-2"/>
                <w:sz w:val="18"/>
                <w:szCs w:val="18"/>
              </w:rPr>
              <w:t xml:space="preserve"> KROVNE POGODBE in VZOREC POSAMIČNE POGODBE.</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51865" w14:textId="7CF5C503" w:rsidR="001773FF" w:rsidRPr="0078283C" w:rsidRDefault="001773FF" w:rsidP="001A7FC9">
            <w:pPr>
              <w:spacing w:line="276" w:lineRule="auto"/>
              <w:rPr>
                <w:rFonts w:ascii="Arial" w:hAnsi="Arial" w:cs="Arial"/>
                <w:sz w:val="18"/>
                <w:szCs w:val="18"/>
              </w:rPr>
            </w:pPr>
            <w:r>
              <w:rPr>
                <w:rFonts w:ascii="Arial" w:hAnsi="Arial" w:cs="Arial"/>
                <w:color w:val="000000"/>
                <w:position w:val="-2"/>
                <w:sz w:val="18"/>
                <w:szCs w:val="18"/>
              </w:rPr>
              <w:t>I</w:t>
            </w:r>
            <w:r w:rsidRPr="00544B5F">
              <w:rPr>
                <w:rFonts w:ascii="Arial" w:hAnsi="Arial" w:cs="Arial"/>
                <w:color w:val="000000"/>
                <w:position w:val="-2"/>
                <w:sz w:val="18"/>
                <w:szCs w:val="18"/>
              </w:rPr>
              <w:t>zpolnjen</w:t>
            </w:r>
            <w:r w:rsidR="0076036A">
              <w:rPr>
                <w:rFonts w:ascii="Arial" w:hAnsi="Arial" w:cs="Arial"/>
                <w:color w:val="000000"/>
                <w:position w:val="-2"/>
                <w:sz w:val="18"/>
                <w:szCs w:val="18"/>
              </w:rPr>
              <w:t>a</w:t>
            </w:r>
            <w:r w:rsidRPr="00544B5F">
              <w:rPr>
                <w:rFonts w:ascii="Arial" w:hAnsi="Arial" w:cs="Arial"/>
                <w:color w:val="000000"/>
                <w:position w:val="-2"/>
                <w:sz w:val="18"/>
                <w:szCs w:val="18"/>
              </w:rPr>
              <w:t>, podpisan</w:t>
            </w:r>
            <w:r w:rsidR="0076036A">
              <w:rPr>
                <w:rFonts w:ascii="Arial" w:hAnsi="Arial" w:cs="Arial"/>
                <w:color w:val="000000"/>
                <w:position w:val="-2"/>
                <w:sz w:val="18"/>
                <w:szCs w:val="18"/>
              </w:rPr>
              <w:t>a</w:t>
            </w:r>
            <w:r>
              <w:rPr>
                <w:rFonts w:ascii="Arial" w:hAnsi="Arial" w:cs="Arial"/>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6375BBA6" w14:textId="77777777" w:rsidR="001773FF" w:rsidRDefault="00341333"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»Druge priloge«</w:t>
            </w:r>
          </w:p>
        </w:tc>
      </w:tr>
      <w:tr w:rsidR="00254C24" w:rsidRPr="00A94550" w14:paraId="60311C3F"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0FF45" w14:textId="77777777" w:rsidR="00254C24" w:rsidRDefault="00917449"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8</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DC585" w14:textId="77777777" w:rsidR="00254C24" w:rsidRDefault="00254C24"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I</w:t>
            </w:r>
            <w:r w:rsidRPr="00254C24">
              <w:rPr>
                <w:rFonts w:ascii="Arial" w:hAnsi="Arial" w:cs="Arial"/>
                <w:color w:val="000000"/>
                <w:position w:val="-2"/>
                <w:sz w:val="18"/>
                <w:szCs w:val="18"/>
              </w:rPr>
              <w:t xml:space="preserve">zjava o upoštevanju </w:t>
            </w:r>
            <w:proofErr w:type="spellStart"/>
            <w:r w:rsidRPr="00254C24">
              <w:rPr>
                <w:rFonts w:ascii="Arial" w:hAnsi="Arial" w:cs="Arial"/>
                <w:color w:val="000000"/>
                <w:position w:val="-2"/>
                <w:sz w:val="18"/>
                <w:szCs w:val="18"/>
              </w:rPr>
              <w:t>okoljskih</w:t>
            </w:r>
            <w:proofErr w:type="spellEnd"/>
            <w:r w:rsidRPr="00254C24">
              <w:rPr>
                <w:rFonts w:ascii="Arial" w:hAnsi="Arial" w:cs="Arial"/>
                <w:color w:val="000000"/>
                <w:position w:val="-2"/>
                <w:sz w:val="18"/>
                <w:szCs w:val="18"/>
              </w:rPr>
              <w:t xml:space="preserve"> zahtev</w:t>
            </w:r>
            <w:r>
              <w:rPr>
                <w:rFonts w:ascii="Arial" w:hAnsi="Arial" w:cs="Arial"/>
                <w:color w:val="000000"/>
                <w:position w:val="-2"/>
                <w:sz w:val="18"/>
                <w:szCs w:val="18"/>
              </w:rPr>
              <w:t xml:space="preserve"> po U</w:t>
            </w:r>
            <w:r w:rsidRPr="00254C24">
              <w:rPr>
                <w:rFonts w:ascii="Arial" w:hAnsi="Arial" w:cs="Arial"/>
                <w:color w:val="000000"/>
                <w:position w:val="-2"/>
                <w:sz w:val="18"/>
                <w:szCs w:val="18"/>
              </w:rPr>
              <w:t>redbi o zelenem javnem naro</w:t>
            </w:r>
            <w:r w:rsidRPr="00254C24">
              <w:rPr>
                <w:rFonts w:ascii="Arial" w:hAnsi="Arial" w:cs="Arial" w:hint="eastAsia"/>
                <w:color w:val="000000"/>
                <w:position w:val="-2"/>
                <w:sz w:val="18"/>
                <w:szCs w:val="18"/>
              </w:rPr>
              <w:t>č</w:t>
            </w:r>
            <w:r w:rsidRPr="00254C24">
              <w:rPr>
                <w:rFonts w:ascii="Arial" w:hAnsi="Arial" w:cs="Arial"/>
                <w:color w:val="000000"/>
                <w:position w:val="-2"/>
                <w:sz w:val="18"/>
                <w:szCs w:val="18"/>
              </w:rPr>
              <w:t>anju</w:t>
            </w:r>
            <w:r w:rsidR="008D100B">
              <w:rPr>
                <w:rFonts w:ascii="Arial" w:hAnsi="Arial" w:cs="Arial"/>
                <w:color w:val="000000"/>
                <w:position w:val="-2"/>
                <w:sz w:val="18"/>
                <w:szCs w:val="18"/>
              </w:rPr>
              <w:t xml:space="preserve"> (Seznam čistil)</w:t>
            </w:r>
          </w:p>
          <w:p w14:paraId="39BF55C9" w14:textId="77777777" w:rsidR="00256FFF" w:rsidRDefault="00256FFF" w:rsidP="001A7FC9">
            <w:pPr>
              <w:spacing w:line="276" w:lineRule="auto"/>
              <w:rPr>
                <w:rFonts w:ascii="Arial" w:hAnsi="Arial" w:cs="Arial"/>
                <w:color w:val="000000"/>
                <w:position w:val="-2"/>
                <w:sz w:val="18"/>
                <w:szCs w:val="18"/>
                <w:u w:val="single"/>
              </w:rPr>
            </w:pPr>
          </w:p>
          <w:p w14:paraId="7C4ACB05" w14:textId="77777777" w:rsidR="00254C24" w:rsidRPr="00256FFF" w:rsidRDefault="00256FFF" w:rsidP="001A7FC9">
            <w:pPr>
              <w:spacing w:line="276" w:lineRule="auto"/>
              <w:rPr>
                <w:rFonts w:ascii="Arial" w:hAnsi="Arial" w:cs="Arial"/>
                <w:color w:val="000000"/>
                <w:position w:val="-2"/>
                <w:sz w:val="18"/>
                <w:szCs w:val="18"/>
                <w:u w:val="single"/>
              </w:rPr>
            </w:pPr>
            <w:r>
              <w:rPr>
                <w:rFonts w:ascii="Arial" w:hAnsi="Arial" w:cs="Arial"/>
                <w:color w:val="000000"/>
                <w:position w:val="-2"/>
                <w:sz w:val="18"/>
                <w:szCs w:val="18"/>
                <w:u w:val="single"/>
              </w:rPr>
              <w:t>Obvezne priloge</w:t>
            </w:r>
            <w:r w:rsidR="00254C24" w:rsidRPr="00256FFF">
              <w:rPr>
                <w:rFonts w:ascii="Arial" w:hAnsi="Arial" w:cs="Arial"/>
                <w:color w:val="000000"/>
                <w:position w:val="-2"/>
                <w:sz w:val="18"/>
                <w:szCs w:val="18"/>
                <w:u w:val="single"/>
              </w:rPr>
              <w:t xml:space="preserve">: Dokazila za vsa </w:t>
            </w:r>
            <w:r w:rsidR="00254C24" w:rsidRPr="00256FFF">
              <w:rPr>
                <w:rFonts w:ascii="Arial" w:hAnsi="Arial" w:cs="Arial" w:hint="eastAsia"/>
                <w:color w:val="000000"/>
                <w:position w:val="-2"/>
                <w:sz w:val="18"/>
                <w:szCs w:val="18"/>
                <w:u w:val="single"/>
              </w:rPr>
              <w:t>č</w:t>
            </w:r>
            <w:r w:rsidR="00254C24" w:rsidRPr="00256FFF">
              <w:rPr>
                <w:rFonts w:ascii="Arial" w:hAnsi="Arial" w:cs="Arial"/>
                <w:color w:val="000000"/>
                <w:position w:val="-2"/>
                <w:sz w:val="18"/>
                <w:szCs w:val="18"/>
                <w:u w:val="single"/>
              </w:rPr>
              <w:t xml:space="preserve">istila, skladno s </w:t>
            </w:r>
            <w:proofErr w:type="spellStart"/>
            <w:r w:rsidR="00254C24" w:rsidRPr="00256FFF">
              <w:rPr>
                <w:rFonts w:ascii="Arial" w:hAnsi="Arial" w:cs="Arial"/>
                <w:color w:val="000000"/>
                <w:position w:val="-2"/>
                <w:sz w:val="18"/>
                <w:szCs w:val="18"/>
                <w:u w:val="single"/>
              </w:rPr>
              <w:t>okoljskimi</w:t>
            </w:r>
            <w:proofErr w:type="spellEnd"/>
            <w:r w:rsidR="00254C24" w:rsidRPr="00256FFF">
              <w:rPr>
                <w:rFonts w:ascii="Arial" w:hAnsi="Arial" w:cs="Arial"/>
                <w:color w:val="000000"/>
                <w:position w:val="-2"/>
                <w:sz w:val="18"/>
                <w:szCs w:val="18"/>
                <w:u w:val="single"/>
              </w:rPr>
              <w:t xml:space="preserve"> zahtevami</w:t>
            </w:r>
          </w:p>
          <w:p w14:paraId="5C5B7833" w14:textId="77777777" w:rsidR="00254C24" w:rsidRDefault="00254C24" w:rsidP="001A7FC9">
            <w:pPr>
              <w:spacing w:line="276" w:lineRule="auto"/>
              <w:rPr>
                <w:rFonts w:ascii="Arial" w:hAnsi="Arial" w:cs="Arial"/>
                <w:color w:val="000000"/>
                <w:position w:val="-2"/>
                <w:sz w:val="18"/>
                <w:szCs w:val="18"/>
              </w:rPr>
            </w:pP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F2042" w14:textId="77777777" w:rsidR="00254C24" w:rsidRDefault="00254C24"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w:t>
            </w:r>
            <w:r w:rsidRPr="00B04046">
              <w:rPr>
                <w:rFonts w:ascii="Arial" w:hAnsi="Arial" w:cs="Arial"/>
                <w:color w:val="000000"/>
                <w:position w:val="-2"/>
                <w:sz w:val="18"/>
                <w:szCs w:val="18"/>
              </w:rPr>
              <w:t xml:space="preserve"> podpisan.</w:t>
            </w:r>
          </w:p>
        </w:tc>
        <w:tc>
          <w:tcPr>
            <w:tcW w:w="795" w:type="pct"/>
            <w:tcBorders>
              <w:top w:val="inset" w:sz="7" w:space="0" w:color="000000"/>
              <w:left w:val="inset" w:sz="7" w:space="0" w:color="000000"/>
              <w:bottom w:val="inset" w:sz="7" w:space="0" w:color="000000"/>
              <w:right w:val="inset" w:sz="7" w:space="0" w:color="000000"/>
            </w:tcBorders>
          </w:tcPr>
          <w:p w14:paraId="112554C1" w14:textId="77777777" w:rsidR="00254C24" w:rsidRDefault="00254C24"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E4002B" w:rsidRPr="00A94550" w14:paraId="0D9876A4"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57633" w14:textId="77777777" w:rsidR="00E4002B" w:rsidRDefault="00E4002B"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9</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47025" w14:textId="77777777" w:rsidR="00E4002B" w:rsidRPr="002F058C" w:rsidRDefault="00E4002B" w:rsidP="001A7FC9">
            <w:pPr>
              <w:spacing w:line="276" w:lineRule="auto"/>
              <w:rPr>
                <w:rFonts w:ascii="Arial" w:hAnsi="Arial" w:cs="Arial"/>
                <w:color w:val="000000"/>
                <w:position w:val="-2"/>
                <w:sz w:val="18"/>
                <w:szCs w:val="18"/>
              </w:rPr>
            </w:pPr>
            <w:r w:rsidRPr="002F058C">
              <w:rPr>
                <w:rFonts w:ascii="Arial" w:hAnsi="Arial" w:cs="Arial"/>
                <w:color w:val="000000"/>
                <w:position w:val="-2"/>
                <w:sz w:val="18"/>
                <w:szCs w:val="18"/>
              </w:rPr>
              <w:t xml:space="preserve">Izjava o prevzemu </w:t>
            </w:r>
            <w:r w:rsidRPr="00780265">
              <w:rPr>
                <w:rFonts w:ascii="Arial" w:hAnsi="Arial" w:cs="Arial"/>
                <w:color w:val="000000"/>
                <w:position w:val="-2"/>
                <w:sz w:val="18"/>
                <w:szCs w:val="18"/>
              </w:rPr>
              <w:t>delavk</w:t>
            </w:r>
            <w:r w:rsidR="007E547C" w:rsidRPr="00780265">
              <w:rPr>
                <w:rFonts w:ascii="Arial" w:hAnsi="Arial" w:cs="Arial"/>
                <w:color w:val="000000"/>
                <w:position w:val="-2"/>
                <w:sz w:val="18"/>
                <w:szCs w:val="18"/>
              </w:rPr>
              <w:t>e</w:t>
            </w:r>
            <w:r w:rsidRPr="002F058C">
              <w:rPr>
                <w:rFonts w:ascii="Arial" w:hAnsi="Arial" w:cs="Arial"/>
                <w:color w:val="000000"/>
                <w:position w:val="-2"/>
                <w:sz w:val="18"/>
                <w:szCs w:val="18"/>
              </w:rPr>
              <w:t xml:space="preserve"> </w:t>
            </w:r>
          </w:p>
          <w:p w14:paraId="412F31AE" w14:textId="77777777" w:rsidR="00E4002B" w:rsidRDefault="00E4002B" w:rsidP="001A7FC9">
            <w:pPr>
              <w:spacing w:line="276" w:lineRule="auto"/>
              <w:rPr>
                <w:rFonts w:ascii="Arial" w:hAnsi="Arial" w:cs="Arial"/>
                <w:color w:val="000000"/>
                <w:position w:val="-2"/>
                <w:sz w:val="18"/>
                <w:szCs w:val="18"/>
              </w:rPr>
            </w:pP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1ABF7"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Izpolnjena in</w:t>
            </w:r>
            <w:r w:rsidRPr="00B04046">
              <w:rPr>
                <w:rFonts w:ascii="Arial" w:hAnsi="Arial" w:cs="Arial"/>
                <w:color w:val="000000"/>
                <w:position w:val="-2"/>
                <w:sz w:val="18"/>
                <w:szCs w:val="18"/>
              </w:rPr>
              <w:t xml:space="preserve"> podpisan</w:t>
            </w:r>
            <w:r>
              <w:rPr>
                <w:rFonts w:ascii="Arial" w:hAnsi="Arial" w:cs="Arial"/>
                <w:color w:val="000000"/>
                <w:position w:val="-2"/>
                <w:sz w:val="18"/>
                <w:szCs w:val="18"/>
              </w:rPr>
              <w:t>a</w:t>
            </w:r>
            <w:r w:rsidRPr="00B04046">
              <w:rPr>
                <w:rFonts w:ascii="Arial" w:hAnsi="Arial" w:cs="Arial"/>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517EEEB5"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E4002B" w:rsidRPr="00A94550" w14:paraId="6C4B75ED"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C1FBC" w14:textId="77777777" w:rsidR="00E4002B" w:rsidRDefault="00E4002B"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10</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A44F1" w14:textId="77777777" w:rsidR="00E4002B" w:rsidRPr="002F058C" w:rsidRDefault="00E4002B"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 xml:space="preserve">Izjava o razpolaganju s certifikati </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39CA2"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Izpolnjena in</w:t>
            </w:r>
            <w:r w:rsidRPr="00B04046">
              <w:rPr>
                <w:rFonts w:ascii="Arial" w:hAnsi="Arial" w:cs="Arial"/>
                <w:color w:val="000000"/>
                <w:position w:val="-2"/>
                <w:sz w:val="18"/>
                <w:szCs w:val="18"/>
              </w:rPr>
              <w:t xml:space="preserve"> podpisan</w:t>
            </w:r>
            <w:r>
              <w:rPr>
                <w:rFonts w:ascii="Arial" w:hAnsi="Arial" w:cs="Arial"/>
                <w:color w:val="000000"/>
                <w:position w:val="-2"/>
                <w:sz w:val="18"/>
                <w:szCs w:val="18"/>
              </w:rPr>
              <w:t>a</w:t>
            </w:r>
            <w:r w:rsidRPr="00B04046">
              <w:rPr>
                <w:rFonts w:ascii="Arial" w:hAnsi="Arial" w:cs="Arial"/>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7CBCA679"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E4002B" w:rsidRPr="00A94550" w14:paraId="713EE5C8"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80826" w14:textId="77777777" w:rsidR="00E4002B" w:rsidRDefault="00E4002B"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 xml:space="preserve">Priloga </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D67CE" w14:textId="77777777" w:rsidR="00E4002B" w:rsidRDefault="00E4002B"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 xml:space="preserve">Tehnične specifikacije preračuna </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4270D"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w:t>
            </w:r>
            <w:r w:rsidRPr="00B04046">
              <w:rPr>
                <w:rFonts w:ascii="Arial" w:hAnsi="Arial" w:cs="Arial"/>
                <w:color w:val="000000"/>
                <w:position w:val="-2"/>
                <w:sz w:val="18"/>
                <w:szCs w:val="18"/>
              </w:rPr>
              <w:t xml:space="preserve"> podpisan.</w:t>
            </w:r>
          </w:p>
        </w:tc>
        <w:tc>
          <w:tcPr>
            <w:tcW w:w="795" w:type="pct"/>
            <w:tcBorders>
              <w:top w:val="inset" w:sz="7" w:space="0" w:color="000000"/>
              <w:left w:val="inset" w:sz="7" w:space="0" w:color="000000"/>
              <w:bottom w:val="inset" w:sz="7" w:space="0" w:color="000000"/>
              <w:right w:val="inset" w:sz="7" w:space="0" w:color="000000"/>
            </w:tcBorders>
          </w:tcPr>
          <w:p w14:paraId="3E3ACFB3"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E4002B" w:rsidRPr="00A94550" w14:paraId="42B73357"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22F1B" w14:textId="77777777" w:rsidR="00E4002B" w:rsidRDefault="00E4002B"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Priloga</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5E59E" w14:textId="77777777" w:rsidR="00E4002B" w:rsidRDefault="00E4002B"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Bonitetna ocena</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6AAD4"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sidRPr="00B27F7E">
              <w:rPr>
                <w:rFonts w:ascii="Arial" w:hAnsi="Arial" w:cs="Arial"/>
                <w:color w:val="000000"/>
                <w:position w:val="-2"/>
                <w:sz w:val="18"/>
                <w:szCs w:val="18"/>
              </w:rPr>
              <w:t>Bonitetna ocena s strani bonitetne hiše.</w:t>
            </w:r>
          </w:p>
        </w:tc>
        <w:tc>
          <w:tcPr>
            <w:tcW w:w="795" w:type="pct"/>
            <w:tcBorders>
              <w:top w:val="inset" w:sz="7" w:space="0" w:color="000000"/>
              <w:left w:val="inset" w:sz="7" w:space="0" w:color="000000"/>
              <w:bottom w:val="inset" w:sz="7" w:space="0" w:color="000000"/>
              <w:right w:val="inset" w:sz="7" w:space="0" w:color="000000"/>
            </w:tcBorders>
          </w:tcPr>
          <w:p w14:paraId="156444FC" w14:textId="77777777" w:rsidR="00E4002B" w:rsidRPr="00B27F7E"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bl>
    <w:p w14:paraId="09396880" w14:textId="77777777" w:rsidR="00BD7F8C" w:rsidRDefault="00BD7F8C" w:rsidP="001A7FC9">
      <w:pPr>
        <w:spacing w:before="225" w:after="225"/>
        <w:jc w:val="both"/>
        <w:rPr>
          <w:rFonts w:ascii="Arial" w:hAnsi="Arial" w:cs="Arial"/>
        </w:rPr>
      </w:pPr>
    </w:p>
    <w:p w14:paraId="7A6AAC72" w14:textId="77777777" w:rsidR="00A640AD" w:rsidRPr="00ED0974" w:rsidRDefault="000F5C79" w:rsidP="001A7FC9">
      <w:pPr>
        <w:spacing w:before="225" w:after="225"/>
        <w:jc w:val="both"/>
        <w:rPr>
          <w:rFonts w:ascii="Arial" w:hAnsi="Arial" w:cs="Arial"/>
          <w:b/>
          <w:color w:val="000000"/>
          <w:sz w:val="18"/>
          <w:szCs w:val="18"/>
        </w:rPr>
      </w:pPr>
      <w:r>
        <w:rPr>
          <w:rFonts w:ascii="Arial" w:hAnsi="Arial" w:cs="Arial"/>
          <w:b/>
          <w:color w:val="000000"/>
          <w:sz w:val="18"/>
          <w:szCs w:val="18"/>
        </w:rPr>
        <w:t>4</w:t>
      </w:r>
      <w:r w:rsidR="00A640AD">
        <w:rPr>
          <w:rFonts w:ascii="Arial" w:hAnsi="Arial" w:cs="Arial"/>
          <w:b/>
          <w:color w:val="000000"/>
          <w:sz w:val="18"/>
          <w:szCs w:val="18"/>
        </w:rPr>
        <w:t>.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3"/>
        <w:gridCol w:w="4559"/>
        <w:gridCol w:w="3869"/>
      </w:tblGrid>
      <w:tr w:rsidR="00AA6E15" w:rsidRPr="004725AF" w14:paraId="35885E20" w14:textId="77777777" w:rsidTr="00BD7F8C">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9668939" w14:textId="77777777" w:rsidR="00AA6E15" w:rsidRPr="00AB35DE" w:rsidRDefault="00AA6E15" w:rsidP="001A7FC9">
            <w:pPr>
              <w:spacing w:before="225" w:after="225" w:line="276" w:lineRule="auto"/>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14:paraId="1DAB3AA2" w14:textId="77777777" w:rsidR="00AA6E15" w:rsidRPr="004A7A0C" w:rsidRDefault="00AA6E15" w:rsidP="001A7FC9">
            <w:pPr>
              <w:spacing w:before="225" w:after="225" w:line="276" w:lineRule="auto"/>
              <w:contextualSpacing/>
              <w:jc w:val="both"/>
              <w:rPr>
                <w:rFonts w:ascii="Arial" w:hAnsi="Arial" w:cs="Arial"/>
                <w:bCs/>
                <w:sz w:val="18"/>
                <w:szCs w:val="18"/>
              </w:rPr>
            </w:pPr>
            <w:r w:rsidRPr="004A7A0C">
              <w:rPr>
                <w:rFonts w:ascii="Arial" w:hAnsi="Arial" w:cs="Arial"/>
                <w:bCs/>
                <w:sz w:val="18"/>
                <w:szCs w:val="18"/>
              </w:rPr>
              <w:t>Menična izjava s pooblastilom za izpolnitev in unovčenje menice za zavarovanje za resnosti ponudbe</w:t>
            </w:r>
          </w:p>
          <w:p w14:paraId="4CF5140B" w14:textId="77777777" w:rsidR="00AA6E15" w:rsidRPr="004A7A0C" w:rsidRDefault="00C50135" w:rsidP="00E00658">
            <w:pPr>
              <w:spacing w:before="225" w:after="225" w:line="276" w:lineRule="auto"/>
              <w:contextualSpacing/>
              <w:jc w:val="both"/>
              <w:rPr>
                <w:rFonts w:ascii="Arial" w:hAnsi="Arial" w:cs="Arial"/>
                <w:bCs/>
                <w:color w:val="000000"/>
                <w:sz w:val="18"/>
                <w:szCs w:val="18"/>
                <w:u w:val="single"/>
              </w:rPr>
            </w:pPr>
            <w:r w:rsidRPr="004A7A0C">
              <w:rPr>
                <w:rFonts w:ascii="Arial" w:hAnsi="Arial" w:cs="Arial"/>
                <w:bCs/>
                <w:sz w:val="18"/>
                <w:szCs w:val="18"/>
                <w:u w:val="single"/>
              </w:rPr>
              <w:t xml:space="preserve">Obvezna priloga: </w:t>
            </w:r>
            <w:r w:rsidR="00E00658" w:rsidRPr="004A7A0C">
              <w:rPr>
                <w:rFonts w:ascii="Arial" w:hAnsi="Arial" w:cs="Arial"/>
                <w:bCs/>
                <w:sz w:val="18"/>
                <w:szCs w:val="18"/>
                <w:u w:val="single"/>
              </w:rPr>
              <w:t>1</w:t>
            </w:r>
            <w:r w:rsidR="00AA6E15" w:rsidRPr="004A7A0C">
              <w:rPr>
                <w:rFonts w:ascii="Arial" w:hAnsi="Arial" w:cs="Arial"/>
                <w:bCs/>
                <w:sz w:val="18"/>
                <w:szCs w:val="18"/>
                <w:u w:val="single"/>
              </w:rPr>
              <w:t xml:space="preserve"> x bianco menica</w:t>
            </w:r>
            <w:r w:rsidR="00804543" w:rsidRPr="004A7A0C">
              <w:rPr>
                <w:rFonts w:ascii="Arial" w:hAnsi="Arial" w:cs="Arial"/>
                <w:bCs/>
                <w:sz w:val="18"/>
                <w:szCs w:val="18"/>
                <w:u w:val="single"/>
              </w:rPr>
              <w:t xml:space="preserve">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ED6DD" w14:textId="77777777" w:rsidR="00AA6E15" w:rsidRDefault="00AA6E15" w:rsidP="001A7FC9">
            <w:pPr>
              <w:spacing w:before="135" w:after="135" w:line="276" w:lineRule="auto"/>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6155D990" w14:textId="77777777" w:rsidR="00AA6E15" w:rsidRPr="004725AF" w:rsidRDefault="00AA6E15" w:rsidP="001A7FC9">
            <w:pPr>
              <w:spacing w:before="135" w:after="135" w:line="276" w:lineRule="auto"/>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AA6E15" w:rsidRPr="004725AF" w14:paraId="1A26AF61" w14:textId="77777777" w:rsidTr="00BD7F8C">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4B8FD248" w14:textId="77777777" w:rsidR="00AA6E15" w:rsidRDefault="004565D2" w:rsidP="001A7FC9">
            <w:pPr>
              <w:spacing w:before="225" w:after="225" w:line="276" w:lineRule="auto"/>
              <w:contextualSpacing/>
              <w:jc w:val="center"/>
              <w:rPr>
                <w:rFonts w:ascii="Arial" w:hAnsi="Arial" w:cs="Arial"/>
                <w:bCs/>
                <w:sz w:val="18"/>
                <w:szCs w:val="18"/>
              </w:rPr>
            </w:pPr>
            <w:r>
              <w:rPr>
                <w:rFonts w:ascii="Arial" w:hAnsi="Arial" w:cs="Arial"/>
                <w:bCs/>
                <w:sz w:val="18"/>
                <w:szCs w:val="18"/>
              </w:rPr>
              <w:t>10</w:t>
            </w:r>
          </w:p>
        </w:tc>
        <w:tc>
          <w:tcPr>
            <w:tcW w:w="2399" w:type="pct"/>
            <w:tcBorders>
              <w:top w:val="inset" w:sz="7" w:space="0" w:color="000000"/>
              <w:left w:val="single" w:sz="4" w:space="0" w:color="auto"/>
              <w:bottom w:val="inset" w:sz="7" w:space="0" w:color="000000"/>
              <w:right w:val="inset" w:sz="7" w:space="0" w:color="000000"/>
            </w:tcBorders>
            <w:vAlign w:val="center"/>
          </w:tcPr>
          <w:p w14:paraId="6782FA22" w14:textId="77777777" w:rsidR="00AA6E15" w:rsidRDefault="00AA6E15" w:rsidP="001A7FC9">
            <w:pPr>
              <w:spacing w:before="225" w:after="225" w:line="276" w:lineRule="auto"/>
              <w:contextualSpacing/>
              <w:jc w:val="both"/>
              <w:rPr>
                <w:rFonts w:ascii="Arial" w:hAnsi="Arial" w:cs="Arial"/>
                <w:bCs/>
                <w:sz w:val="18"/>
                <w:szCs w:val="18"/>
              </w:rPr>
            </w:pPr>
            <w:r>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2CC5C" w14:textId="77777777" w:rsidR="00AA6E15" w:rsidRDefault="00AA6E15" w:rsidP="001A7FC9">
            <w:pPr>
              <w:spacing w:before="135" w:after="135" w:line="276" w:lineRule="auto"/>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14:paraId="5922DA6D" w14:textId="77777777" w:rsidR="00BD7F8C" w:rsidRDefault="00BD7F8C" w:rsidP="001A7FC9">
      <w:pPr>
        <w:spacing w:after="0"/>
        <w:jc w:val="both"/>
        <w:rPr>
          <w:rFonts w:ascii="Arial" w:hAnsi="Arial" w:cs="Arial"/>
          <w:i/>
          <w:sz w:val="18"/>
          <w:szCs w:val="18"/>
        </w:rPr>
      </w:pPr>
    </w:p>
    <w:p w14:paraId="29227EA9" w14:textId="77777777" w:rsidR="004B56C5" w:rsidRPr="002F6FF9" w:rsidRDefault="004B2CAE" w:rsidP="001A7FC9">
      <w:pPr>
        <w:spacing w:after="0"/>
        <w:jc w:val="both"/>
        <w:rPr>
          <w:rFonts w:ascii="Arial" w:hAnsi="Arial" w:cs="Arial"/>
          <w:i/>
          <w:sz w:val="18"/>
          <w:szCs w:val="18"/>
        </w:rPr>
      </w:pPr>
      <w:r w:rsidRPr="00A73E95">
        <w:rPr>
          <w:rFonts w:ascii="Arial" w:hAnsi="Arial" w:cs="Arial"/>
          <w:i/>
          <w:sz w:val="18"/>
          <w:szCs w:val="18"/>
        </w:rPr>
        <w:t xml:space="preserve">*Ponudnik mora k ponudbi obvezno predložiti </w:t>
      </w:r>
      <w:r w:rsidR="000C5CE1" w:rsidRPr="00A73E95">
        <w:rPr>
          <w:rFonts w:ascii="Arial" w:hAnsi="Arial" w:cs="Arial"/>
          <w:i/>
          <w:sz w:val="18"/>
          <w:szCs w:val="18"/>
        </w:rPr>
        <w:t>izpolnjen</w:t>
      </w:r>
      <w:r w:rsidR="009F4B98" w:rsidRPr="00A73E95">
        <w:rPr>
          <w:rFonts w:ascii="Arial" w:hAnsi="Arial" w:cs="Arial"/>
          <w:i/>
          <w:sz w:val="18"/>
          <w:szCs w:val="18"/>
        </w:rPr>
        <w:t xml:space="preserve"> in podpisan</w:t>
      </w:r>
      <w:r w:rsidR="000C5CE1" w:rsidRPr="00A73E95">
        <w:rPr>
          <w:rFonts w:ascii="Arial" w:hAnsi="Arial" w:cs="Arial"/>
          <w:i/>
          <w:sz w:val="18"/>
          <w:szCs w:val="18"/>
        </w:rPr>
        <w:t xml:space="preserve"> obrazec P</w:t>
      </w:r>
      <w:r w:rsidRPr="00A73E95">
        <w:rPr>
          <w:rFonts w:ascii="Arial" w:hAnsi="Arial" w:cs="Arial"/>
          <w:i/>
          <w:sz w:val="18"/>
          <w:szCs w:val="18"/>
        </w:rPr>
        <w:t>onudbeni predra</w:t>
      </w:r>
      <w:r w:rsidRPr="00A73E95">
        <w:rPr>
          <w:rFonts w:ascii="Arial" w:hAnsi="Arial" w:cs="Arial" w:hint="eastAsia"/>
          <w:i/>
          <w:sz w:val="18"/>
          <w:szCs w:val="18"/>
        </w:rPr>
        <w:t>č</w:t>
      </w:r>
      <w:r w:rsidR="00B92B1F" w:rsidRPr="00A73E95">
        <w:rPr>
          <w:rFonts w:ascii="Arial" w:hAnsi="Arial" w:cs="Arial"/>
          <w:i/>
          <w:sz w:val="18"/>
          <w:szCs w:val="18"/>
        </w:rPr>
        <w:t>un</w:t>
      </w:r>
      <w:r w:rsidR="00E4002B" w:rsidRPr="00A73E95">
        <w:rPr>
          <w:rFonts w:ascii="Arial" w:hAnsi="Arial" w:cs="Arial"/>
          <w:i/>
          <w:sz w:val="18"/>
          <w:szCs w:val="18"/>
        </w:rPr>
        <w:t>, izpolnjen in podpisan</w:t>
      </w:r>
      <w:r w:rsidR="00A73E95" w:rsidRPr="00A73E95">
        <w:rPr>
          <w:rFonts w:ascii="Arial" w:hAnsi="Arial" w:cs="Arial"/>
          <w:i/>
          <w:sz w:val="18"/>
          <w:szCs w:val="18"/>
        </w:rPr>
        <w:t xml:space="preserve"> </w:t>
      </w:r>
      <w:r w:rsidR="009F4B98" w:rsidRPr="00A73E95">
        <w:rPr>
          <w:rFonts w:ascii="Arial" w:hAnsi="Arial" w:cs="Arial"/>
          <w:i/>
          <w:sz w:val="18"/>
          <w:szCs w:val="18"/>
        </w:rPr>
        <w:t>obrazec</w:t>
      </w:r>
      <w:r w:rsidR="00E4002B" w:rsidRPr="00A73E95">
        <w:rPr>
          <w:rFonts w:ascii="Arial" w:hAnsi="Arial" w:cs="Arial"/>
          <w:i/>
          <w:sz w:val="18"/>
          <w:szCs w:val="18"/>
        </w:rPr>
        <w:t xml:space="preserve"> Tehnične specifikacije predračuna, </w:t>
      </w:r>
      <w:r w:rsidRPr="00A73E95">
        <w:rPr>
          <w:rFonts w:ascii="Arial" w:hAnsi="Arial" w:cs="Arial"/>
          <w:i/>
          <w:sz w:val="18"/>
          <w:szCs w:val="18"/>
        </w:rPr>
        <w:t>v nasprotnem primeru bo naro</w:t>
      </w:r>
      <w:r w:rsidRPr="00A73E95">
        <w:rPr>
          <w:rFonts w:ascii="Arial" w:hAnsi="Arial" w:cs="Arial" w:hint="eastAsia"/>
          <w:i/>
          <w:sz w:val="18"/>
          <w:szCs w:val="18"/>
        </w:rPr>
        <w:t>č</w:t>
      </w:r>
      <w:r w:rsidRPr="00A73E95">
        <w:rPr>
          <w:rFonts w:ascii="Arial" w:hAnsi="Arial" w:cs="Arial"/>
          <w:i/>
          <w:sz w:val="18"/>
          <w:szCs w:val="18"/>
        </w:rPr>
        <w:t>nik ponudbo izlo</w:t>
      </w:r>
      <w:r w:rsidRPr="00A73E95">
        <w:rPr>
          <w:rFonts w:ascii="Arial" w:hAnsi="Arial" w:cs="Arial" w:hint="eastAsia"/>
          <w:i/>
          <w:sz w:val="18"/>
          <w:szCs w:val="18"/>
        </w:rPr>
        <w:t>č</w:t>
      </w:r>
      <w:r w:rsidRPr="00A73E95">
        <w:rPr>
          <w:rFonts w:ascii="Arial" w:hAnsi="Arial" w:cs="Arial"/>
          <w:i/>
          <w:sz w:val="18"/>
          <w:szCs w:val="18"/>
        </w:rPr>
        <w:t>il.</w:t>
      </w:r>
    </w:p>
    <w:p w14:paraId="2B61E4ED" w14:textId="77777777" w:rsidR="00256FFF" w:rsidRPr="002F6FF9" w:rsidRDefault="00256FFF" w:rsidP="001A7FC9">
      <w:pPr>
        <w:spacing w:after="0"/>
        <w:jc w:val="both"/>
        <w:rPr>
          <w:rFonts w:ascii="Arial" w:hAnsi="Arial" w:cs="Arial"/>
          <w:i/>
          <w:sz w:val="18"/>
          <w:szCs w:val="18"/>
        </w:rPr>
      </w:pPr>
    </w:p>
    <w:sectPr w:rsidR="00256FFF" w:rsidRPr="002F6FF9" w:rsidSect="00987C1E">
      <w:headerReference w:type="default" r:id="rId2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42BD1" w14:textId="77777777" w:rsidR="00241E14" w:rsidRDefault="00241E14" w:rsidP="006975C6">
      <w:pPr>
        <w:spacing w:after="0" w:line="240" w:lineRule="auto"/>
      </w:pPr>
      <w:r>
        <w:separator/>
      </w:r>
    </w:p>
  </w:endnote>
  <w:endnote w:type="continuationSeparator" w:id="0">
    <w:p w14:paraId="41A837B7" w14:textId="77777777" w:rsidR="00241E14" w:rsidRDefault="00241E1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C7FE9" w14:textId="77777777" w:rsidR="00C9270A" w:rsidRDefault="00C9270A"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611BD" w14:textId="77777777" w:rsidR="00C9270A" w:rsidRPr="00BE153B" w:rsidRDefault="00C9270A" w:rsidP="00633A68">
    <w:pPr>
      <w:pStyle w:val="Noga"/>
      <w:rPr>
        <w:rFonts w:ascii="Arial" w:hAnsi="Arial" w:cs="Arial"/>
        <w:sz w:val="18"/>
      </w:rPr>
    </w:pPr>
  </w:p>
  <w:p w14:paraId="51E3499D" w14:textId="77777777" w:rsidR="00C9270A" w:rsidRDefault="00C9270A" w:rsidP="00D379CF">
    <w:pPr>
      <w:pStyle w:val="Noga"/>
      <w:jc w:val="right"/>
    </w:pPr>
  </w:p>
  <w:p w14:paraId="178BF097" w14:textId="77777777" w:rsidR="00C9270A" w:rsidRDefault="00C9270A"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901E" w14:textId="77777777" w:rsidR="00C9270A" w:rsidRDefault="00C9270A" w:rsidP="003B2CE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06858" w14:textId="77777777" w:rsidR="00C9270A" w:rsidRDefault="00C9270A">
    <w:pPr>
      <w:pStyle w:val="Noga"/>
      <w:jc w:val="center"/>
    </w:pPr>
  </w:p>
  <w:p w14:paraId="760FA4FF" w14:textId="77777777" w:rsidR="00C9270A" w:rsidRDefault="00C9270A" w:rsidP="003B2C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1DFE2" w14:textId="77777777" w:rsidR="00241E14" w:rsidRDefault="00241E14" w:rsidP="006975C6">
      <w:pPr>
        <w:spacing w:after="0" w:line="240" w:lineRule="auto"/>
      </w:pPr>
      <w:r>
        <w:separator/>
      </w:r>
    </w:p>
  </w:footnote>
  <w:footnote w:type="continuationSeparator" w:id="0">
    <w:p w14:paraId="5422FD7D" w14:textId="77777777" w:rsidR="00241E14" w:rsidRDefault="00241E14"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9DF44" w14:textId="77777777" w:rsidR="00C9270A" w:rsidRPr="006945C7" w:rsidRDefault="00C9270A" w:rsidP="00B95E9C">
    <w:pPr>
      <w:pStyle w:val="Glava"/>
    </w:pPr>
    <w:r>
      <w:t xml:space="preserve">   </w:t>
    </w:r>
  </w:p>
  <w:p w14:paraId="10B71C15" w14:textId="77777777" w:rsidR="00C9270A" w:rsidRDefault="00C9270A" w:rsidP="00B95E9C">
    <w:pPr>
      <w:pStyle w:val="Glava"/>
      <w:rPr>
        <w:sz w:val="10"/>
        <w:szCs w:val="10"/>
      </w:rPr>
    </w:pPr>
  </w:p>
  <w:p w14:paraId="5BBD0614" w14:textId="77777777" w:rsidR="00C9270A" w:rsidRDefault="00C9270A" w:rsidP="00B95E9C">
    <w:pPr>
      <w:pStyle w:val="Glava"/>
      <w:rPr>
        <w:sz w:val="10"/>
        <w:szCs w:val="10"/>
      </w:rPr>
    </w:pPr>
  </w:p>
  <w:p w14:paraId="7D9F0CCC" w14:textId="77777777" w:rsidR="00C9270A" w:rsidRPr="00B95E9C" w:rsidRDefault="00C9270A" w:rsidP="00B95E9C">
    <w:pPr>
      <w:pStyle w:val="Glava"/>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1BCB6" w14:textId="77777777" w:rsidR="00C9270A" w:rsidRPr="00B95E9C" w:rsidRDefault="00C9270A" w:rsidP="00472A48">
    <w:pPr>
      <w:pStyle w:val="Glava"/>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F384A" w14:textId="77777777" w:rsidR="00C9270A" w:rsidRDefault="00C9270A" w:rsidP="00472A48">
    <w:pPr>
      <w:pStyle w:val="Glava"/>
    </w:pPr>
  </w:p>
  <w:p w14:paraId="7BBF53BC" w14:textId="77777777" w:rsidR="00C9270A" w:rsidRPr="00B95E9C" w:rsidRDefault="00C9270A" w:rsidP="008B0A1F">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B0921" w14:textId="77777777" w:rsidR="00C9270A" w:rsidRPr="006F1DA5" w:rsidRDefault="00C9270A" w:rsidP="006347C3">
    <w:pPr>
      <w:pStyle w:val="Glava"/>
      <w:tabs>
        <w:tab w:val="clear" w:pos="4536"/>
        <w:tab w:val="clear" w:pos="9072"/>
        <w:tab w:val="left" w:pos="1168"/>
      </w:tabs>
      <w:rPr>
        <w:rFonts w:ascii="Arial" w:hAnsi="Arial" w:cs="Arial"/>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BD7DD" w14:textId="77777777" w:rsidR="00C9270A" w:rsidRDefault="00C9270A" w:rsidP="00E75C92">
    <w:pPr>
      <w:pStyle w:val="Glava"/>
    </w:pPr>
    <w:r>
      <w:t xml:space="preserve">    </w:t>
    </w:r>
  </w:p>
  <w:p w14:paraId="71350B8E" w14:textId="77777777" w:rsidR="00C9270A" w:rsidRPr="00072186" w:rsidRDefault="00C9270A" w:rsidP="00351FB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607E4E"/>
    <w:multiLevelType w:val="multilevel"/>
    <w:tmpl w:val="597C4CC0"/>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15:restartNumberingAfterBreak="0">
    <w:nsid w:val="02E670AE"/>
    <w:multiLevelType w:val="multilevel"/>
    <w:tmpl w:val="82F69130"/>
    <w:styleLink w:val="List19"/>
    <w:lvl w:ilvl="0">
      <w:start w:val="3"/>
      <w:numFmt w:val="decimal"/>
      <w:lvlText w:val="%1."/>
      <w:lvlJc w:val="left"/>
      <w:pPr>
        <w:tabs>
          <w:tab w:val="num" w:pos="709"/>
        </w:tabs>
        <w:ind w:left="709" w:hanging="349"/>
      </w:pPr>
      <w:rPr>
        <w:rFonts w:ascii="Arial" w:eastAsia="Arial" w:hAnsi="Arial" w:cs="Arial"/>
        <w:b/>
        <w:bCs/>
        <w:position w:val="0"/>
        <w:sz w:val="24"/>
        <w:szCs w:val="24"/>
        <w:u w:val="single"/>
      </w:rPr>
    </w:lvl>
    <w:lvl w:ilvl="1">
      <w:start w:val="1"/>
      <w:numFmt w:val="lowerLetter"/>
      <w:lvlText w:val="%2."/>
      <w:lvlJc w:val="left"/>
      <w:pPr>
        <w:tabs>
          <w:tab w:val="num" w:pos="1440"/>
        </w:tabs>
        <w:ind w:left="1440" w:hanging="360"/>
      </w:pPr>
      <w:rPr>
        <w:rFonts w:ascii="Arial" w:eastAsia="Arial" w:hAnsi="Arial" w:cs="Arial"/>
        <w:b/>
        <w:bCs/>
        <w:position w:val="0"/>
        <w:sz w:val="24"/>
        <w:szCs w:val="24"/>
        <w:u w:val="single"/>
      </w:rPr>
    </w:lvl>
    <w:lvl w:ilvl="2">
      <w:start w:val="1"/>
      <w:numFmt w:val="lowerRoman"/>
      <w:lvlText w:val="%3."/>
      <w:lvlJc w:val="left"/>
      <w:pPr>
        <w:tabs>
          <w:tab w:val="num" w:pos="2160"/>
        </w:tabs>
        <w:ind w:left="2160" w:hanging="296"/>
      </w:pPr>
      <w:rPr>
        <w:rFonts w:ascii="Arial" w:eastAsia="Arial" w:hAnsi="Arial" w:cs="Arial"/>
        <w:b/>
        <w:bCs/>
        <w:position w:val="0"/>
        <w:sz w:val="24"/>
        <w:szCs w:val="24"/>
        <w:u w:val="single"/>
      </w:rPr>
    </w:lvl>
    <w:lvl w:ilvl="3">
      <w:start w:val="1"/>
      <w:numFmt w:val="decimal"/>
      <w:lvlText w:val="%4."/>
      <w:lvlJc w:val="left"/>
      <w:pPr>
        <w:tabs>
          <w:tab w:val="num" w:pos="2880"/>
        </w:tabs>
        <w:ind w:left="2880" w:hanging="360"/>
      </w:pPr>
      <w:rPr>
        <w:rFonts w:ascii="Arial" w:eastAsia="Arial" w:hAnsi="Arial" w:cs="Arial"/>
        <w:b/>
        <w:bCs/>
        <w:position w:val="0"/>
        <w:sz w:val="24"/>
        <w:szCs w:val="24"/>
        <w:u w:val="single"/>
      </w:rPr>
    </w:lvl>
    <w:lvl w:ilvl="4">
      <w:start w:val="1"/>
      <w:numFmt w:val="lowerLetter"/>
      <w:lvlText w:val="%5."/>
      <w:lvlJc w:val="left"/>
      <w:pPr>
        <w:tabs>
          <w:tab w:val="num" w:pos="3600"/>
        </w:tabs>
        <w:ind w:left="3600" w:hanging="360"/>
      </w:pPr>
      <w:rPr>
        <w:rFonts w:ascii="Arial" w:eastAsia="Arial" w:hAnsi="Arial" w:cs="Arial"/>
        <w:b/>
        <w:bCs/>
        <w:position w:val="0"/>
        <w:sz w:val="24"/>
        <w:szCs w:val="24"/>
        <w:u w:val="single"/>
      </w:rPr>
    </w:lvl>
    <w:lvl w:ilvl="5">
      <w:start w:val="1"/>
      <w:numFmt w:val="lowerRoman"/>
      <w:lvlText w:val="%6."/>
      <w:lvlJc w:val="left"/>
      <w:pPr>
        <w:tabs>
          <w:tab w:val="num" w:pos="4320"/>
        </w:tabs>
        <w:ind w:left="4320" w:hanging="296"/>
      </w:pPr>
      <w:rPr>
        <w:rFonts w:ascii="Arial" w:eastAsia="Arial" w:hAnsi="Arial" w:cs="Arial"/>
        <w:b/>
        <w:bCs/>
        <w:position w:val="0"/>
        <w:sz w:val="24"/>
        <w:szCs w:val="24"/>
        <w:u w:val="single"/>
      </w:rPr>
    </w:lvl>
    <w:lvl w:ilvl="6">
      <w:start w:val="1"/>
      <w:numFmt w:val="decimal"/>
      <w:lvlText w:val="%7."/>
      <w:lvlJc w:val="left"/>
      <w:pPr>
        <w:tabs>
          <w:tab w:val="num" w:pos="5040"/>
        </w:tabs>
        <w:ind w:left="5040" w:hanging="360"/>
      </w:pPr>
      <w:rPr>
        <w:rFonts w:ascii="Arial" w:eastAsia="Arial" w:hAnsi="Arial" w:cs="Arial"/>
        <w:b/>
        <w:bCs/>
        <w:position w:val="0"/>
        <w:sz w:val="24"/>
        <w:szCs w:val="24"/>
        <w:u w:val="single"/>
      </w:rPr>
    </w:lvl>
    <w:lvl w:ilvl="7">
      <w:start w:val="1"/>
      <w:numFmt w:val="lowerLetter"/>
      <w:lvlText w:val="%8."/>
      <w:lvlJc w:val="left"/>
      <w:pPr>
        <w:tabs>
          <w:tab w:val="num" w:pos="5760"/>
        </w:tabs>
        <w:ind w:left="5760" w:hanging="360"/>
      </w:pPr>
      <w:rPr>
        <w:rFonts w:ascii="Arial" w:eastAsia="Arial" w:hAnsi="Arial" w:cs="Arial"/>
        <w:b/>
        <w:bCs/>
        <w:position w:val="0"/>
        <w:sz w:val="24"/>
        <w:szCs w:val="24"/>
        <w:u w:val="single"/>
      </w:rPr>
    </w:lvl>
    <w:lvl w:ilvl="8">
      <w:start w:val="1"/>
      <w:numFmt w:val="lowerRoman"/>
      <w:lvlText w:val="%9."/>
      <w:lvlJc w:val="left"/>
      <w:pPr>
        <w:tabs>
          <w:tab w:val="num" w:pos="6480"/>
        </w:tabs>
        <w:ind w:left="6480" w:hanging="296"/>
      </w:pPr>
      <w:rPr>
        <w:rFonts w:ascii="Arial" w:eastAsia="Arial" w:hAnsi="Arial" w:cs="Arial"/>
        <w:b/>
        <w:bCs/>
        <w:position w:val="0"/>
        <w:sz w:val="24"/>
        <w:szCs w:val="24"/>
        <w:u w:val="single"/>
      </w:rPr>
    </w:lvl>
  </w:abstractNum>
  <w:abstractNum w:abstractNumId="6" w15:restartNumberingAfterBreak="0">
    <w:nsid w:val="07085C06"/>
    <w:multiLevelType w:val="hybridMultilevel"/>
    <w:tmpl w:val="6068D336"/>
    <w:styleLink w:val="Seznam211"/>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8E6809"/>
    <w:multiLevelType w:val="multilevel"/>
    <w:tmpl w:val="BC90856E"/>
    <w:styleLink w:val="List9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C9F63A4"/>
    <w:multiLevelType w:val="multilevel"/>
    <w:tmpl w:val="703AC75A"/>
    <w:styleLink w:val="List38"/>
    <w:lvl w:ilvl="0">
      <w:start w:val="1"/>
      <w:numFmt w:val="bullet"/>
      <w:lvlText w:val="➢"/>
      <w:lvlJc w:val="left"/>
      <w:pPr>
        <w:tabs>
          <w:tab w:val="num" w:pos="720"/>
        </w:tabs>
        <w:ind w:left="720" w:hanging="360"/>
      </w:pPr>
      <w:rPr>
        <w:rFonts w:ascii="Arial" w:eastAsia="Arial" w:hAnsi="Arial" w:cs="Arial"/>
        <w:color w:val="000000"/>
        <w:spacing w:val="-7"/>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11" w15:restartNumberingAfterBreak="0">
    <w:nsid w:val="0D1F10DA"/>
    <w:multiLevelType w:val="multilevel"/>
    <w:tmpl w:val="BFE2D36A"/>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0E563A54"/>
    <w:multiLevelType w:val="multilevel"/>
    <w:tmpl w:val="75B4EAFC"/>
    <w:lvl w:ilvl="0">
      <w:start w:val="1"/>
      <w:numFmt w:val="bullet"/>
      <w:lvlText w:val=""/>
      <w:lvlJc w:val="left"/>
      <w:pPr>
        <w:tabs>
          <w:tab w:val="num" w:pos="720"/>
        </w:tabs>
        <w:ind w:left="720" w:hanging="360"/>
      </w:pPr>
      <w:rPr>
        <w:rFonts w:ascii="Wingdings" w:hAnsi="Wingdings" w:hint="default"/>
        <w:color w:val="000000"/>
        <w:spacing w:val="-7"/>
        <w:position w:val="0"/>
        <w:sz w:val="18"/>
        <w:szCs w:val="18"/>
        <w:u w:val="none"/>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13"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0F630C37"/>
    <w:multiLevelType w:val="multilevel"/>
    <w:tmpl w:val="DAC2E480"/>
    <w:styleLink w:val="List18"/>
    <w:lvl w:ilvl="0">
      <w:start w:val="3"/>
      <w:numFmt w:val="lowerLetter"/>
      <w:lvlText w:val="%1."/>
      <w:lvlJc w:val="left"/>
      <w:rPr>
        <w:rFonts w:ascii="Arial" w:eastAsia="Arial" w:hAnsi="Arial" w:cs="Arial"/>
        <w:color w:val="000000"/>
        <w:position w:val="0"/>
        <w:u w:val="single" w:color="000000"/>
      </w:rPr>
    </w:lvl>
    <w:lvl w:ilvl="1">
      <w:start w:val="1"/>
      <w:numFmt w:val="bullet"/>
      <w:lvlText w:val="➢"/>
      <w:lvlJc w:val="left"/>
      <w:rPr>
        <w:rFonts w:ascii="Arial" w:eastAsia="Arial" w:hAnsi="Arial" w:cs="Arial"/>
        <w:color w:val="000000"/>
        <w:position w:val="0"/>
        <w:u w:val="single" w:color="000000"/>
      </w:rPr>
    </w:lvl>
    <w:lvl w:ilvl="2">
      <w:start w:val="1"/>
      <w:numFmt w:val="lowerRoman"/>
      <w:lvlText w:val="%3."/>
      <w:lvlJc w:val="left"/>
      <w:rPr>
        <w:rFonts w:ascii="Arial" w:eastAsia="Arial" w:hAnsi="Arial" w:cs="Arial"/>
        <w:color w:val="000000"/>
        <w:position w:val="0"/>
        <w:u w:val="single" w:color="000000"/>
      </w:rPr>
    </w:lvl>
    <w:lvl w:ilvl="3">
      <w:start w:val="1"/>
      <w:numFmt w:val="decimal"/>
      <w:lvlText w:val="%4."/>
      <w:lvlJc w:val="left"/>
      <w:rPr>
        <w:rFonts w:ascii="Arial" w:eastAsia="Arial" w:hAnsi="Arial" w:cs="Arial"/>
        <w:color w:val="000000"/>
        <w:position w:val="0"/>
        <w:u w:val="single" w:color="000000"/>
      </w:rPr>
    </w:lvl>
    <w:lvl w:ilvl="4">
      <w:start w:val="1"/>
      <w:numFmt w:val="lowerLetter"/>
      <w:lvlText w:val="%5."/>
      <w:lvlJc w:val="left"/>
      <w:rPr>
        <w:rFonts w:ascii="Arial" w:eastAsia="Arial" w:hAnsi="Arial" w:cs="Arial"/>
        <w:color w:val="000000"/>
        <w:position w:val="0"/>
        <w:u w:val="single" w:color="000000"/>
      </w:rPr>
    </w:lvl>
    <w:lvl w:ilvl="5">
      <w:start w:val="1"/>
      <w:numFmt w:val="lowerRoman"/>
      <w:lvlText w:val="%6."/>
      <w:lvlJc w:val="left"/>
      <w:rPr>
        <w:rFonts w:ascii="Arial" w:eastAsia="Arial" w:hAnsi="Arial" w:cs="Arial"/>
        <w:color w:val="000000"/>
        <w:position w:val="0"/>
        <w:u w:val="single" w:color="000000"/>
      </w:rPr>
    </w:lvl>
    <w:lvl w:ilvl="6">
      <w:start w:val="1"/>
      <w:numFmt w:val="decimal"/>
      <w:lvlText w:val="%7."/>
      <w:lvlJc w:val="left"/>
      <w:rPr>
        <w:rFonts w:ascii="Arial" w:eastAsia="Arial" w:hAnsi="Arial" w:cs="Arial"/>
        <w:color w:val="000000"/>
        <w:position w:val="0"/>
        <w:u w:val="single" w:color="000000"/>
      </w:rPr>
    </w:lvl>
    <w:lvl w:ilvl="7">
      <w:start w:val="1"/>
      <w:numFmt w:val="lowerLetter"/>
      <w:lvlText w:val="%8."/>
      <w:lvlJc w:val="left"/>
      <w:rPr>
        <w:rFonts w:ascii="Arial" w:eastAsia="Arial" w:hAnsi="Arial" w:cs="Arial"/>
        <w:color w:val="000000"/>
        <w:position w:val="0"/>
        <w:u w:val="single" w:color="000000"/>
      </w:rPr>
    </w:lvl>
    <w:lvl w:ilvl="8">
      <w:start w:val="1"/>
      <w:numFmt w:val="lowerRoman"/>
      <w:lvlText w:val="%9."/>
      <w:lvlJc w:val="left"/>
      <w:rPr>
        <w:rFonts w:ascii="Arial" w:eastAsia="Arial" w:hAnsi="Arial" w:cs="Arial"/>
        <w:color w:val="000000"/>
        <w:position w:val="0"/>
        <w:u w:val="single" w:color="000000"/>
      </w:rPr>
    </w:lvl>
  </w:abstractNum>
  <w:abstractNum w:abstractNumId="15" w15:restartNumberingAfterBreak="0">
    <w:nsid w:val="10EA03CC"/>
    <w:multiLevelType w:val="multilevel"/>
    <w:tmpl w:val="8EAC0770"/>
    <w:styleLink w:val="Seznam51"/>
    <w:lvl w:ilvl="0">
      <w:start w:val="1"/>
      <w:numFmt w:val="bullet"/>
      <w:lvlText w:val="➢"/>
      <w:lvlJc w:val="left"/>
      <w:pPr>
        <w:tabs>
          <w:tab w:val="num" w:pos="735"/>
        </w:tabs>
        <w:ind w:left="735" w:hanging="360"/>
      </w:pPr>
      <w:rPr>
        <w:rFonts w:ascii="Arial" w:eastAsia="Arial" w:hAnsi="Arial" w:cs="Arial"/>
        <w:b/>
        <w:bCs/>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b/>
        <w:bCs/>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b/>
        <w:bCs/>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b/>
        <w:bCs/>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b/>
        <w:bCs/>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b/>
        <w:bCs/>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b/>
        <w:bCs/>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b/>
        <w:bCs/>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b/>
        <w:bCs/>
        <w:color w:val="000000"/>
        <w:position w:val="0"/>
        <w:sz w:val="22"/>
        <w:szCs w:val="22"/>
        <w:u w:color="000000"/>
      </w:rPr>
    </w:lvl>
  </w:abstractNum>
  <w:abstractNum w:abstractNumId="16" w15:restartNumberingAfterBreak="0">
    <w:nsid w:val="113304AB"/>
    <w:multiLevelType w:val="multilevel"/>
    <w:tmpl w:val="4CB66D0C"/>
    <w:styleLink w:val="List8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114B2C18"/>
    <w:multiLevelType w:val="multilevel"/>
    <w:tmpl w:val="3468FB82"/>
    <w:styleLink w:val="List50"/>
    <w:lvl w:ilvl="0">
      <w:start w:val="1"/>
      <w:numFmt w:val="decimal"/>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18" w15:restartNumberingAfterBreak="0">
    <w:nsid w:val="124477CD"/>
    <w:multiLevelType w:val="multilevel"/>
    <w:tmpl w:val="0C52ED26"/>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15D36CFA"/>
    <w:multiLevelType w:val="multilevel"/>
    <w:tmpl w:val="266A2720"/>
    <w:styleLink w:val="List39"/>
    <w:lvl w:ilvl="0">
      <w:start w:val="1"/>
      <w:numFmt w:val="bullet"/>
      <w:lvlText w:val="➢"/>
      <w:lvlJc w:val="left"/>
      <w:pPr>
        <w:tabs>
          <w:tab w:val="num" w:pos="720"/>
        </w:tabs>
        <w:ind w:left="720" w:hanging="360"/>
      </w:pPr>
      <w:rPr>
        <w:rFonts w:ascii="Arial" w:eastAsia="Arial" w:hAnsi="Arial" w:cs="Arial"/>
        <w:color w:val="000000"/>
        <w:spacing w:val="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20" w15:restartNumberingAfterBreak="0">
    <w:nsid w:val="16C70592"/>
    <w:multiLevelType w:val="hybridMultilevel"/>
    <w:tmpl w:val="C132500A"/>
    <w:lvl w:ilvl="0" w:tplc="0424000B">
      <w:start w:val="1"/>
      <w:numFmt w:val="bullet"/>
      <w:lvlText w:val=""/>
      <w:lvlJc w:val="left"/>
      <w:pPr>
        <w:ind w:left="720" w:hanging="360"/>
      </w:pPr>
      <w:rPr>
        <w:rFonts w:ascii="Wingdings" w:hAnsi="Wingdings"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1" w15:restartNumberingAfterBreak="0">
    <w:nsid w:val="18831C89"/>
    <w:multiLevelType w:val="multilevel"/>
    <w:tmpl w:val="4888DA22"/>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199819A5"/>
    <w:multiLevelType w:val="multilevel"/>
    <w:tmpl w:val="48D43CF2"/>
    <w:styleLink w:val="List5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1CBB6E37"/>
    <w:multiLevelType w:val="multilevel"/>
    <w:tmpl w:val="87B4933A"/>
    <w:styleLink w:val="List40"/>
    <w:lvl w:ilvl="0">
      <w:start w:val="1"/>
      <w:numFmt w:val="bullet"/>
      <w:lvlText w:val="➢"/>
      <w:lvlJc w:val="left"/>
      <w:pPr>
        <w:tabs>
          <w:tab w:val="num" w:pos="720"/>
        </w:tabs>
        <w:ind w:left="720" w:hanging="360"/>
      </w:pPr>
      <w:rPr>
        <w:rFonts w:ascii="Arial" w:eastAsia="Arial" w:hAnsi="Arial" w:cs="Arial"/>
        <w:color w:val="000000"/>
        <w:spacing w:val="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color="000000"/>
      </w:rPr>
    </w:lvl>
  </w:abstractNum>
  <w:abstractNum w:abstractNumId="24" w15:restartNumberingAfterBreak="0">
    <w:nsid w:val="1DD6578D"/>
    <w:multiLevelType w:val="multilevel"/>
    <w:tmpl w:val="DC4C0E88"/>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1F912B4B"/>
    <w:multiLevelType w:val="multilevel"/>
    <w:tmpl w:val="1FC08028"/>
    <w:styleLink w:val="List3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201215E9"/>
    <w:multiLevelType w:val="multilevel"/>
    <w:tmpl w:val="0A0E06D4"/>
    <w:styleLink w:val="List55"/>
    <w:lvl w:ilvl="0">
      <w:start w:val="1"/>
      <w:numFmt w:val="bullet"/>
      <w:lvlText w:val="➢"/>
      <w:lvlJc w:val="left"/>
      <w:pPr>
        <w:tabs>
          <w:tab w:val="num" w:pos="720"/>
        </w:tabs>
        <w:ind w:left="720" w:hanging="360"/>
      </w:pPr>
      <w:rPr>
        <w:rFonts w:ascii="Arial" w:eastAsia="Arial" w:hAnsi="Arial" w:cs="Arial"/>
        <w:color w:val="000000"/>
        <w:spacing w:val="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color="000000"/>
      </w:rPr>
    </w:lvl>
  </w:abstractNum>
  <w:abstractNum w:abstractNumId="27" w15:restartNumberingAfterBreak="0">
    <w:nsid w:val="201328C5"/>
    <w:multiLevelType w:val="multilevel"/>
    <w:tmpl w:val="43BC01FE"/>
    <w:styleLink w:val="List8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214E6C32"/>
    <w:multiLevelType w:val="multilevel"/>
    <w:tmpl w:val="8D86B2A4"/>
    <w:styleLink w:val="List49"/>
    <w:lvl w:ilvl="0">
      <w:start w:val="1"/>
      <w:numFmt w:val="decimal"/>
      <w:lvlText w:val="%1."/>
      <w:lvlJc w:val="left"/>
      <w:pPr>
        <w:tabs>
          <w:tab w:val="num" w:pos="720"/>
        </w:tabs>
        <w:ind w:left="720" w:hanging="360"/>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3"/>
        <w:position w:val="0"/>
        <w:sz w:val="22"/>
        <w:szCs w:val="22"/>
        <w:u w:val="single" w:color="000000"/>
      </w:rPr>
    </w:lvl>
  </w:abstractNum>
  <w:abstractNum w:abstractNumId="29" w15:restartNumberingAfterBreak="0">
    <w:nsid w:val="21E62A5B"/>
    <w:multiLevelType w:val="hybridMultilevel"/>
    <w:tmpl w:val="AFB64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1F43F3A"/>
    <w:multiLevelType w:val="multilevel"/>
    <w:tmpl w:val="B70E3198"/>
    <w:styleLink w:val="Seznam31"/>
    <w:lvl w:ilvl="0">
      <w:start w:val="1"/>
      <w:numFmt w:val="lowerLetter"/>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31" w15:restartNumberingAfterBreak="0">
    <w:nsid w:val="2331569B"/>
    <w:multiLevelType w:val="multilevel"/>
    <w:tmpl w:val="6F208EB2"/>
    <w:styleLink w:val="List2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41A341B"/>
    <w:multiLevelType w:val="multilevel"/>
    <w:tmpl w:val="B9127B72"/>
    <w:styleLink w:val="List46"/>
    <w:lvl w:ilvl="0">
      <w:start w:val="1"/>
      <w:numFmt w:val="decimal"/>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4" w15:restartNumberingAfterBreak="0">
    <w:nsid w:val="24627181"/>
    <w:multiLevelType w:val="multilevel"/>
    <w:tmpl w:val="7BDAE100"/>
    <w:styleLink w:val="List8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248A7A04"/>
    <w:multiLevelType w:val="multilevel"/>
    <w:tmpl w:val="E92E1528"/>
    <w:styleLink w:val="List14"/>
    <w:lvl w:ilvl="0">
      <w:start w:val="1"/>
      <w:numFmt w:val="decimal"/>
      <w:lvlText w:val="%1."/>
      <w:lvlJc w:val="left"/>
      <w:rPr>
        <w:rFonts w:ascii="Arial" w:eastAsia="Arial" w:hAnsi="Arial" w:cs="Arial"/>
        <w:b/>
        <w:bCs/>
        <w:color w:val="000000"/>
        <w:position w:val="0"/>
        <w:u w:val="single" w:color="000000"/>
      </w:rPr>
    </w:lvl>
    <w:lvl w:ilvl="1">
      <w:start w:val="1"/>
      <w:numFmt w:val="lowerLetter"/>
      <w:lvlText w:val="%2."/>
      <w:lvlJc w:val="left"/>
      <w:rPr>
        <w:rFonts w:ascii="Arial" w:eastAsia="Arial" w:hAnsi="Arial" w:cs="Arial"/>
        <w:b/>
        <w:bCs/>
        <w:color w:val="000000"/>
        <w:position w:val="0"/>
        <w:u w:val="single" w:color="000000"/>
      </w:rPr>
    </w:lvl>
    <w:lvl w:ilvl="2">
      <w:start w:val="1"/>
      <w:numFmt w:val="lowerRoman"/>
      <w:lvlText w:val="%3."/>
      <w:lvlJc w:val="left"/>
      <w:rPr>
        <w:rFonts w:ascii="Arial" w:eastAsia="Arial" w:hAnsi="Arial" w:cs="Arial"/>
        <w:b/>
        <w:bCs/>
        <w:color w:val="000000"/>
        <w:position w:val="0"/>
        <w:u w:val="single" w:color="000000"/>
      </w:rPr>
    </w:lvl>
    <w:lvl w:ilvl="3">
      <w:start w:val="1"/>
      <w:numFmt w:val="decimal"/>
      <w:lvlText w:val="%4."/>
      <w:lvlJc w:val="left"/>
      <w:rPr>
        <w:rFonts w:ascii="Arial" w:eastAsia="Arial" w:hAnsi="Arial" w:cs="Arial"/>
        <w:b/>
        <w:bCs/>
        <w:color w:val="000000"/>
        <w:position w:val="0"/>
        <w:u w:val="single" w:color="000000"/>
      </w:rPr>
    </w:lvl>
    <w:lvl w:ilvl="4">
      <w:start w:val="1"/>
      <w:numFmt w:val="lowerLetter"/>
      <w:lvlText w:val="%5."/>
      <w:lvlJc w:val="left"/>
      <w:rPr>
        <w:rFonts w:ascii="Arial" w:eastAsia="Arial" w:hAnsi="Arial" w:cs="Arial"/>
        <w:b/>
        <w:bCs/>
        <w:color w:val="000000"/>
        <w:position w:val="0"/>
        <w:u w:val="single" w:color="000000"/>
      </w:rPr>
    </w:lvl>
    <w:lvl w:ilvl="5">
      <w:start w:val="1"/>
      <w:numFmt w:val="lowerRoman"/>
      <w:lvlText w:val="%6."/>
      <w:lvlJc w:val="left"/>
      <w:rPr>
        <w:rFonts w:ascii="Arial" w:eastAsia="Arial" w:hAnsi="Arial" w:cs="Arial"/>
        <w:b/>
        <w:bCs/>
        <w:color w:val="000000"/>
        <w:position w:val="0"/>
        <w:u w:val="single" w:color="000000"/>
      </w:rPr>
    </w:lvl>
    <w:lvl w:ilvl="6">
      <w:start w:val="1"/>
      <w:numFmt w:val="decimal"/>
      <w:lvlText w:val="%7."/>
      <w:lvlJc w:val="left"/>
      <w:rPr>
        <w:rFonts w:ascii="Arial" w:eastAsia="Arial" w:hAnsi="Arial" w:cs="Arial"/>
        <w:b/>
        <w:bCs/>
        <w:color w:val="000000"/>
        <w:position w:val="0"/>
        <w:u w:val="single" w:color="000000"/>
      </w:rPr>
    </w:lvl>
    <w:lvl w:ilvl="7">
      <w:start w:val="1"/>
      <w:numFmt w:val="lowerLetter"/>
      <w:lvlText w:val="%8."/>
      <w:lvlJc w:val="left"/>
      <w:rPr>
        <w:rFonts w:ascii="Arial" w:eastAsia="Arial" w:hAnsi="Arial" w:cs="Arial"/>
        <w:b/>
        <w:bCs/>
        <w:color w:val="000000"/>
        <w:position w:val="0"/>
        <w:u w:val="single" w:color="000000"/>
      </w:rPr>
    </w:lvl>
    <w:lvl w:ilvl="8">
      <w:start w:val="1"/>
      <w:numFmt w:val="lowerRoman"/>
      <w:lvlText w:val="%9."/>
      <w:lvlJc w:val="left"/>
      <w:rPr>
        <w:rFonts w:ascii="Arial" w:eastAsia="Arial" w:hAnsi="Arial" w:cs="Arial"/>
        <w:b/>
        <w:bCs/>
        <w:color w:val="000000"/>
        <w:position w:val="0"/>
        <w:u w:val="single" w:color="000000"/>
      </w:rPr>
    </w:lvl>
  </w:abstractNum>
  <w:abstractNum w:abstractNumId="36" w15:restartNumberingAfterBreak="0">
    <w:nsid w:val="262166B3"/>
    <w:multiLevelType w:val="multilevel"/>
    <w:tmpl w:val="71589C8A"/>
    <w:styleLink w:val="List27"/>
    <w:lvl w:ilvl="0">
      <w:start w:val="3"/>
      <w:numFmt w:val="decimal"/>
      <w:lvlText w:val="%1."/>
      <w:lvlJc w:val="left"/>
      <w:pPr>
        <w:tabs>
          <w:tab w:val="num" w:pos="720"/>
        </w:tabs>
        <w:ind w:left="720" w:hanging="360"/>
      </w:pPr>
      <w:rPr>
        <w:rFonts w:ascii="Arial" w:eastAsia="Arial" w:hAnsi="Arial" w:cs="Arial"/>
        <w:color w:val="000000"/>
        <w:position w:val="0"/>
        <w:sz w:val="22"/>
        <w:szCs w:val="22"/>
        <w:u w:color="000000"/>
      </w:rPr>
    </w:lvl>
    <w:lvl w:ilvl="1">
      <w:start w:val="1"/>
      <w:numFmt w:val="bullet"/>
      <w:lvlText w:val="-"/>
      <w:lvlJc w:val="left"/>
      <w:pPr>
        <w:tabs>
          <w:tab w:val="num" w:pos="1336"/>
        </w:tabs>
        <w:ind w:left="1336" w:hanging="260"/>
      </w:pPr>
      <w:rPr>
        <w:rFonts w:ascii="Arial" w:eastAsia="Arial" w:hAnsi="Arial" w:cs="Arial"/>
        <w:color w:val="000000"/>
        <w:position w:val="0"/>
        <w:sz w:val="22"/>
        <w:szCs w:val="22"/>
        <w:u w:color="000000"/>
      </w:rPr>
    </w:lvl>
    <w:lvl w:ilvl="2">
      <w:start w:val="1"/>
      <w:numFmt w:val="lowerRoman"/>
      <w:lvlText w:val="%3."/>
      <w:lvlJc w:val="left"/>
      <w:pPr>
        <w:tabs>
          <w:tab w:val="num" w:pos="2135"/>
        </w:tabs>
        <w:ind w:left="2135" w:hanging="271"/>
      </w:pPr>
      <w:rPr>
        <w:rFonts w:ascii="Arial" w:eastAsia="Arial" w:hAnsi="Arial" w:cs="Arial"/>
        <w:color w:val="000000"/>
        <w:position w:val="0"/>
        <w:sz w:val="22"/>
        <w:szCs w:val="22"/>
        <w:u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color="000000"/>
      </w:rPr>
    </w:lvl>
  </w:abstractNum>
  <w:abstractNum w:abstractNumId="37" w15:restartNumberingAfterBreak="0">
    <w:nsid w:val="263D2A4A"/>
    <w:multiLevelType w:val="multilevel"/>
    <w:tmpl w:val="169CD398"/>
    <w:styleLink w:val="List44"/>
    <w:lvl w:ilvl="0">
      <w:start w:val="2"/>
      <w:numFmt w:val="decimal"/>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8" w15:restartNumberingAfterBreak="0">
    <w:nsid w:val="268334CF"/>
    <w:multiLevelType w:val="multilevel"/>
    <w:tmpl w:val="72CEAD1E"/>
    <w:styleLink w:val="List1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29C40E2C"/>
    <w:multiLevelType w:val="multilevel"/>
    <w:tmpl w:val="C9323C16"/>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41" w15:restartNumberingAfterBreak="0">
    <w:nsid w:val="30561415"/>
    <w:multiLevelType w:val="multilevel"/>
    <w:tmpl w:val="63AC3D32"/>
    <w:styleLink w:val="List9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305F58A2"/>
    <w:multiLevelType w:val="multilevel"/>
    <w:tmpl w:val="B6BE3184"/>
    <w:styleLink w:val="List52"/>
    <w:lvl w:ilvl="0">
      <w:start w:val="1"/>
      <w:numFmt w:val="decimal"/>
      <w:lvlText w:val="%1."/>
      <w:lvlJc w:val="left"/>
      <w:pPr>
        <w:tabs>
          <w:tab w:val="num" w:pos="1080"/>
        </w:tabs>
        <w:ind w:left="1080" w:hanging="360"/>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770"/>
        </w:tabs>
        <w:ind w:left="177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495"/>
        </w:tabs>
        <w:ind w:left="249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3210"/>
        </w:tabs>
        <w:ind w:left="321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930"/>
        </w:tabs>
        <w:ind w:left="393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655"/>
        </w:tabs>
        <w:ind w:left="465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370"/>
        </w:tabs>
        <w:ind w:left="537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6090"/>
        </w:tabs>
        <w:ind w:left="609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815"/>
        </w:tabs>
        <w:ind w:left="6815" w:hanging="271"/>
      </w:pPr>
      <w:rPr>
        <w:rFonts w:ascii="Arial" w:eastAsia="Arial" w:hAnsi="Arial" w:cs="Arial"/>
        <w:b/>
        <w:bCs/>
        <w:color w:val="000000"/>
        <w:spacing w:val="-3"/>
        <w:position w:val="0"/>
        <w:sz w:val="22"/>
        <w:szCs w:val="22"/>
        <w:u w:val="single" w:color="000000"/>
      </w:rPr>
    </w:lvl>
  </w:abstractNum>
  <w:abstractNum w:abstractNumId="43"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31D617F7"/>
    <w:multiLevelType w:val="multilevel"/>
    <w:tmpl w:val="2508F1F8"/>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32C74B1F"/>
    <w:multiLevelType w:val="hybridMultilevel"/>
    <w:tmpl w:val="42762D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40F73BD"/>
    <w:multiLevelType w:val="hybridMultilevel"/>
    <w:tmpl w:val="F68016EA"/>
    <w:lvl w:ilvl="0" w:tplc="0424000B">
      <w:start w:val="1"/>
      <w:numFmt w:val="bullet"/>
      <w:lvlText w:val=""/>
      <w:lvlJc w:val="left"/>
      <w:pPr>
        <w:ind w:left="1050" w:hanging="360"/>
      </w:pPr>
      <w:rPr>
        <w:rFonts w:ascii="Wingdings" w:hAnsi="Wingdings" w:hint="default"/>
        <w:sz w:val="18"/>
        <w:szCs w:val="18"/>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47" w15:restartNumberingAfterBreak="0">
    <w:nsid w:val="34B671EB"/>
    <w:multiLevelType w:val="multilevel"/>
    <w:tmpl w:val="CEC84414"/>
    <w:styleLink w:val="List0"/>
    <w:lvl w:ilvl="0">
      <w:start w:val="1"/>
      <w:numFmt w:val="decimal"/>
      <w:lvlText w:val="%1."/>
      <w:lvlJc w:val="left"/>
      <w:rPr>
        <w:rFonts w:ascii="Arial" w:eastAsia="Arial" w:hAnsi="Arial" w:cs="Arial"/>
        <w:b/>
        <w:bCs/>
        <w:color w:val="000000"/>
        <w:position w:val="0"/>
        <w:u w:val="single" w:color="000000"/>
      </w:rPr>
    </w:lvl>
    <w:lvl w:ilvl="1">
      <w:start w:val="1"/>
      <w:numFmt w:val="lowerLetter"/>
      <w:lvlText w:val="%2."/>
      <w:lvlJc w:val="left"/>
      <w:rPr>
        <w:rFonts w:ascii="Arial" w:eastAsia="Arial" w:hAnsi="Arial" w:cs="Arial"/>
        <w:b/>
        <w:bCs/>
        <w:color w:val="000000"/>
        <w:position w:val="0"/>
        <w:u w:val="single" w:color="000000"/>
      </w:rPr>
    </w:lvl>
    <w:lvl w:ilvl="2">
      <w:start w:val="1"/>
      <w:numFmt w:val="lowerRoman"/>
      <w:lvlText w:val="%3."/>
      <w:lvlJc w:val="left"/>
      <w:rPr>
        <w:rFonts w:ascii="Arial" w:eastAsia="Arial" w:hAnsi="Arial" w:cs="Arial"/>
        <w:b/>
        <w:bCs/>
        <w:color w:val="000000"/>
        <w:position w:val="0"/>
        <w:u w:val="single" w:color="000000"/>
      </w:rPr>
    </w:lvl>
    <w:lvl w:ilvl="3">
      <w:start w:val="1"/>
      <w:numFmt w:val="decimal"/>
      <w:lvlText w:val="%4."/>
      <w:lvlJc w:val="left"/>
      <w:rPr>
        <w:rFonts w:ascii="Arial" w:eastAsia="Arial" w:hAnsi="Arial" w:cs="Arial"/>
        <w:b/>
        <w:bCs/>
        <w:color w:val="000000"/>
        <w:position w:val="0"/>
        <w:u w:val="single" w:color="000000"/>
      </w:rPr>
    </w:lvl>
    <w:lvl w:ilvl="4">
      <w:start w:val="1"/>
      <w:numFmt w:val="lowerLetter"/>
      <w:lvlText w:val="%5."/>
      <w:lvlJc w:val="left"/>
      <w:rPr>
        <w:rFonts w:ascii="Arial" w:eastAsia="Arial" w:hAnsi="Arial" w:cs="Arial"/>
        <w:b/>
        <w:bCs/>
        <w:color w:val="000000"/>
        <w:position w:val="0"/>
        <w:u w:val="single" w:color="000000"/>
      </w:rPr>
    </w:lvl>
    <w:lvl w:ilvl="5">
      <w:start w:val="1"/>
      <w:numFmt w:val="lowerRoman"/>
      <w:lvlText w:val="%6."/>
      <w:lvlJc w:val="left"/>
      <w:rPr>
        <w:rFonts w:ascii="Arial" w:eastAsia="Arial" w:hAnsi="Arial" w:cs="Arial"/>
        <w:b/>
        <w:bCs/>
        <w:color w:val="000000"/>
        <w:position w:val="0"/>
        <w:u w:val="single" w:color="000000"/>
      </w:rPr>
    </w:lvl>
    <w:lvl w:ilvl="6">
      <w:start w:val="1"/>
      <w:numFmt w:val="decimal"/>
      <w:lvlText w:val="%7."/>
      <w:lvlJc w:val="left"/>
      <w:rPr>
        <w:rFonts w:ascii="Arial" w:eastAsia="Arial" w:hAnsi="Arial" w:cs="Arial"/>
        <w:b/>
        <w:bCs/>
        <w:color w:val="000000"/>
        <w:position w:val="0"/>
        <w:u w:val="single" w:color="000000"/>
      </w:rPr>
    </w:lvl>
    <w:lvl w:ilvl="7">
      <w:start w:val="1"/>
      <w:numFmt w:val="lowerLetter"/>
      <w:lvlText w:val="%8."/>
      <w:lvlJc w:val="left"/>
      <w:rPr>
        <w:rFonts w:ascii="Arial" w:eastAsia="Arial" w:hAnsi="Arial" w:cs="Arial"/>
        <w:b/>
        <w:bCs/>
        <w:color w:val="000000"/>
        <w:position w:val="0"/>
        <w:u w:val="single" w:color="000000"/>
      </w:rPr>
    </w:lvl>
    <w:lvl w:ilvl="8">
      <w:start w:val="1"/>
      <w:numFmt w:val="lowerRoman"/>
      <w:lvlText w:val="%9."/>
      <w:lvlJc w:val="left"/>
      <w:rPr>
        <w:rFonts w:ascii="Arial" w:eastAsia="Arial" w:hAnsi="Arial" w:cs="Arial"/>
        <w:b/>
        <w:bCs/>
        <w:color w:val="000000"/>
        <w:position w:val="0"/>
        <w:u w:val="single" w:color="000000"/>
      </w:rPr>
    </w:lvl>
  </w:abstractNum>
  <w:abstractNum w:abstractNumId="48" w15:restartNumberingAfterBreak="0">
    <w:nsid w:val="34BD6D5D"/>
    <w:multiLevelType w:val="multilevel"/>
    <w:tmpl w:val="062C35E8"/>
    <w:styleLink w:val="List47"/>
    <w:lvl w:ilvl="0">
      <w:start w:val="1"/>
      <w:numFmt w:val="bullet"/>
      <w:lvlText w:val="➢"/>
      <w:lvlJc w:val="left"/>
      <w:pPr>
        <w:tabs>
          <w:tab w:val="num" w:pos="709"/>
        </w:tabs>
        <w:ind w:left="709" w:hanging="349"/>
      </w:pPr>
      <w:rPr>
        <w:rFonts w:ascii="Arial" w:eastAsia="Arial" w:hAnsi="Arial" w:cs="Arial"/>
        <w:color w:val="000000"/>
        <w:position w:val="0"/>
        <w:sz w:val="24"/>
        <w:szCs w:val="24"/>
        <w:u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381954BA"/>
    <w:multiLevelType w:val="hybridMultilevel"/>
    <w:tmpl w:val="64E630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8D21403"/>
    <w:multiLevelType w:val="multilevel"/>
    <w:tmpl w:val="F0381E2A"/>
    <w:styleLink w:val="List25"/>
    <w:lvl w:ilvl="0">
      <w:start w:val="1"/>
      <w:numFmt w:val="decimal"/>
      <w:lvlText w:val="%1."/>
      <w:lvlJc w:val="left"/>
      <w:pPr>
        <w:tabs>
          <w:tab w:val="num" w:pos="720"/>
        </w:tabs>
        <w:ind w:left="720" w:hanging="360"/>
      </w:pPr>
      <w:rPr>
        <w:rFonts w:ascii="Arial" w:eastAsia="Arial" w:hAnsi="Arial" w:cs="Arial"/>
        <w:color w:val="000000"/>
        <w:position w:val="0"/>
        <w:sz w:val="22"/>
        <w:szCs w:val="22"/>
        <w:u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color="000000"/>
      </w:rPr>
    </w:lvl>
    <w:lvl w:ilvl="2">
      <w:start w:val="1"/>
      <w:numFmt w:val="upperRoman"/>
      <w:lvlText w:val="%3."/>
      <w:lvlJc w:val="left"/>
      <w:pPr>
        <w:tabs>
          <w:tab w:val="num" w:pos="2640"/>
        </w:tabs>
        <w:ind w:left="2640" w:hanging="660"/>
      </w:pPr>
      <w:rPr>
        <w:rFonts w:ascii="Arial" w:eastAsia="Arial" w:hAnsi="Arial" w:cs="Arial"/>
        <w:color w:val="000000"/>
        <w:position w:val="0"/>
        <w:sz w:val="22"/>
        <w:szCs w:val="22"/>
        <w:u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color="000000"/>
      </w:rPr>
    </w:lvl>
  </w:abstractNum>
  <w:abstractNum w:abstractNumId="52" w15:restartNumberingAfterBreak="0">
    <w:nsid w:val="3AAC0F82"/>
    <w:multiLevelType w:val="multilevel"/>
    <w:tmpl w:val="80C8F67A"/>
    <w:styleLink w:val="List41"/>
    <w:lvl w:ilvl="0">
      <w:start w:val="1"/>
      <w:numFmt w:val="decimal"/>
      <w:lvlText w:val="%1."/>
      <w:lvlJc w:val="left"/>
      <w:pPr>
        <w:tabs>
          <w:tab w:val="num" w:pos="720"/>
        </w:tabs>
        <w:ind w:left="720" w:hanging="360"/>
      </w:pPr>
      <w:rPr>
        <w:rFonts w:ascii="Arial" w:eastAsia="Arial" w:hAnsi="Arial" w:cs="Arial"/>
        <w:b/>
        <w:bCs/>
        <w:color w:val="000000"/>
        <w:spacing w:val="7"/>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6"/>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6"/>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6"/>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6"/>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6"/>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6"/>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6"/>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6"/>
        <w:position w:val="0"/>
        <w:sz w:val="22"/>
        <w:szCs w:val="22"/>
        <w:u w:val="single" w:color="000000"/>
      </w:rPr>
    </w:lvl>
  </w:abstractNum>
  <w:abstractNum w:abstractNumId="53" w15:restartNumberingAfterBreak="0">
    <w:nsid w:val="3AB458E7"/>
    <w:multiLevelType w:val="multilevel"/>
    <w:tmpl w:val="75AA5D44"/>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4" w15:restartNumberingAfterBreak="0">
    <w:nsid w:val="3E8A6EE7"/>
    <w:multiLevelType w:val="multilevel"/>
    <w:tmpl w:val="88EEBCCC"/>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5"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56" w15:restartNumberingAfterBreak="0">
    <w:nsid w:val="40AD7CA5"/>
    <w:multiLevelType w:val="multilevel"/>
    <w:tmpl w:val="1C04163C"/>
    <w:styleLink w:val="List48"/>
    <w:lvl w:ilvl="0">
      <w:numFmt w:val="bullet"/>
      <w:lvlText w:val="➢"/>
      <w:lvlJc w:val="left"/>
      <w:pPr>
        <w:tabs>
          <w:tab w:val="num" w:pos="709"/>
        </w:tabs>
        <w:ind w:left="709" w:hanging="349"/>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58" w15:restartNumberingAfterBreak="0">
    <w:nsid w:val="42451876"/>
    <w:multiLevelType w:val="multilevel"/>
    <w:tmpl w:val="2A12551E"/>
    <w:styleLink w:val="List8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9" w15:restartNumberingAfterBreak="0">
    <w:nsid w:val="42CC4D06"/>
    <w:multiLevelType w:val="multilevel"/>
    <w:tmpl w:val="8E0CDC96"/>
    <w:styleLink w:val="List8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0" w15:restartNumberingAfterBreak="0">
    <w:nsid w:val="431A01F2"/>
    <w:multiLevelType w:val="hybridMultilevel"/>
    <w:tmpl w:val="97FC17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35557F2"/>
    <w:multiLevelType w:val="multilevel"/>
    <w:tmpl w:val="96A4A904"/>
    <w:styleLink w:val="List15"/>
    <w:lvl w:ilvl="0">
      <w:start w:val="1"/>
      <w:numFmt w:val="lowerLetter"/>
      <w:lvlText w:val="%1."/>
      <w:lvlJc w:val="left"/>
      <w:pPr>
        <w:tabs>
          <w:tab w:val="num" w:pos="720"/>
        </w:tabs>
        <w:ind w:left="720" w:hanging="360"/>
      </w:pPr>
      <w:rPr>
        <w:rFonts w:ascii="Arial" w:eastAsia="Arial" w:hAnsi="Arial" w:cs="Arial"/>
        <w:color w:val="000000"/>
        <w:position w:val="0"/>
        <w:sz w:val="22"/>
        <w:szCs w:val="22"/>
        <w:u w:val="single"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val="single" w:color="000000"/>
      </w:rPr>
    </w:lvl>
  </w:abstractNum>
  <w:abstractNum w:abstractNumId="62" w15:restartNumberingAfterBreak="0">
    <w:nsid w:val="448D1065"/>
    <w:multiLevelType w:val="hybridMultilevel"/>
    <w:tmpl w:val="5B3A2724"/>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3" w15:restartNumberingAfterBreak="0">
    <w:nsid w:val="45C6025A"/>
    <w:multiLevelType w:val="multilevel"/>
    <w:tmpl w:val="E3DC0844"/>
    <w:styleLink w:val="List16"/>
    <w:lvl w:ilvl="0">
      <w:start w:val="1"/>
      <w:numFmt w:val="lowerLetter"/>
      <w:lvlText w:val="%1."/>
      <w:lvlJc w:val="left"/>
      <w:pPr>
        <w:tabs>
          <w:tab w:val="num" w:pos="690"/>
        </w:tabs>
        <w:ind w:left="690" w:hanging="330"/>
      </w:pPr>
      <w:rPr>
        <w:rFonts w:ascii="Arial" w:eastAsia="Arial" w:hAnsi="Arial" w:cs="Arial"/>
        <w:color w:val="000000"/>
        <w:position w:val="0"/>
        <w:sz w:val="22"/>
        <w:szCs w:val="22"/>
        <w:u w:color="000000"/>
      </w:rPr>
    </w:lvl>
    <w:lvl w:ilvl="1">
      <w:start w:val="1"/>
      <w:numFmt w:val="bullet"/>
      <w:lvlText w:val="➢"/>
      <w:lvlJc w:val="left"/>
      <w:pPr>
        <w:tabs>
          <w:tab w:val="num" w:pos="851"/>
        </w:tabs>
        <w:ind w:left="851" w:hanging="284"/>
      </w:pPr>
      <w:rPr>
        <w:rFonts w:ascii="Times New Roman" w:eastAsia="Times New Roman" w:hAnsi="Times New Roman" w:cs="Times New Roman"/>
        <w:color w:val="000000"/>
        <w:position w:val="0"/>
        <w:sz w:val="24"/>
        <w:szCs w:val="24"/>
        <w:u w:color="000000"/>
      </w:rPr>
    </w:lvl>
    <w:lvl w:ilvl="2">
      <w:start w:val="1"/>
      <w:numFmt w:val="lowerRoman"/>
      <w:lvlText w:val="%3."/>
      <w:lvlJc w:val="left"/>
      <w:pPr>
        <w:tabs>
          <w:tab w:val="num" w:pos="2135"/>
        </w:tabs>
        <w:ind w:left="2135" w:hanging="271"/>
      </w:pPr>
      <w:rPr>
        <w:rFonts w:ascii="Arial" w:eastAsia="Arial" w:hAnsi="Arial" w:cs="Arial"/>
        <w:color w:val="000000"/>
        <w:position w:val="0"/>
        <w:sz w:val="22"/>
        <w:szCs w:val="22"/>
        <w:u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color="000000"/>
      </w:rPr>
    </w:lvl>
  </w:abstractNum>
  <w:abstractNum w:abstractNumId="64"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65" w15:restartNumberingAfterBreak="0">
    <w:nsid w:val="4623726F"/>
    <w:multiLevelType w:val="hybridMultilevel"/>
    <w:tmpl w:val="BBB0C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62B2518"/>
    <w:multiLevelType w:val="multilevel"/>
    <w:tmpl w:val="55448DE0"/>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7" w15:restartNumberingAfterBreak="0">
    <w:nsid w:val="46E16734"/>
    <w:multiLevelType w:val="multilevel"/>
    <w:tmpl w:val="28C69B28"/>
    <w:styleLink w:val="List22"/>
    <w:lvl w:ilvl="0">
      <w:start w:val="1"/>
      <w:numFmt w:val="bullet"/>
      <w:lvlText w:val="➢"/>
      <w:lvlJc w:val="left"/>
      <w:pPr>
        <w:tabs>
          <w:tab w:val="num" w:pos="709"/>
        </w:tabs>
        <w:ind w:left="709" w:hanging="349"/>
      </w:pPr>
      <w:rPr>
        <w:color w:val="000000"/>
        <w:position w:val="0"/>
        <w:sz w:val="20"/>
        <w:szCs w:val="20"/>
        <w:u w:color="000000"/>
        <w:rtl w:val="0"/>
      </w:rPr>
    </w:lvl>
    <w:lvl w:ilvl="1">
      <w:start w:val="1"/>
      <w:numFmt w:val="bullet"/>
      <w:lvlText w:val="o"/>
      <w:lvlJc w:val="left"/>
      <w:pPr>
        <w:tabs>
          <w:tab w:val="num" w:pos="1410"/>
        </w:tabs>
        <w:ind w:left="1410" w:hanging="330"/>
      </w:pPr>
      <w:rPr>
        <w:color w:val="000000"/>
        <w:position w:val="0"/>
        <w:sz w:val="22"/>
        <w:szCs w:val="22"/>
        <w:u w:color="000000"/>
        <w:rtl w:val="0"/>
      </w:rPr>
    </w:lvl>
    <w:lvl w:ilvl="2">
      <w:start w:val="1"/>
      <w:numFmt w:val="bullet"/>
      <w:lvlText w:val="▪"/>
      <w:lvlJc w:val="left"/>
      <w:pPr>
        <w:tabs>
          <w:tab w:val="num" w:pos="2130"/>
        </w:tabs>
        <w:ind w:left="2130" w:hanging="330"/>
      </w:pPr>
      <w:rPr>
        <w:color w:val="000000"/>
        <w:position w:val="0"/>
        <w:sz w:val="22"/>
        <w:szCs w:val="22"/>
        <w:u w:color="000000"/>
        <w:rtl w:val="0"/>
      </w:rPr>
    </w:lvl>
    <w:lvl w:ilvl="3">
      <w:start w:val="1"/>
      <w:numFmt w:val="bullet"/>
      <w:lvlText w:val="•"/>
      <w:lvlJc w:val="left"/>
      <w:pPr>
        <w:tabs>
          <w:tab w:val="num" w:pos="2850"/>
        </w:tabs>
        <w:ind w:left="2850" w:hanging="330"/>
      </w:pPr>
      <w:rPr>
        <w:color w:val="000000"/>
        <w:position w:val="0"/>
        <w:sz w:val="22"/>
        <w:szCs w:val="22"/>
        <w:u w:color="000000"/>
        <w:rtl w:val="0"/>
      </w:rPr>
    </w:lvl>
    <w:lvl w:ilvl="4">
      <w:start w:val="1"/>
      <w:numFmt w:val="bullet"/>
      <w:lvlText w:val="o"/>
      <w:lvlJc w:val="left"/>
      <w:pPr>
        <w:tabs>
          <w:tab w:val="num" w:pos="3570"/>
        </w:tabs>
        <w:ind w:left="3570" w:hanging="330"/>
      </w:pPr>
      <w:rPr>
        <w:color w:val="000000"/>
        <w:position w:val="0"/>
        <w:sz w:val="22"/>
        <w:szCs w:val="22"/>
        <w:u w:color="000000"/>
        <w:rtl w:val="0"/>
      </w:rPr>
    </w:lvl>
    <w:lvl w:ilvl="5">
      <w:start w:val="1"/>
      <w:numFmt w:val="bullet"/>
      <w:lvlText w:val="▪"/>
      <w:lvlJc w:val="left"/>
      <w:pPr>
        <w:tabs>
          <w:tab w:val="num" w:pos="4290"/>
        </w:tabs>
        <w:ind w:left="4290" w:hanging="330"/>
      </w:pPr>
      <w:rPr>
        <w:color w:val="000000"/>
        <w:position w:val="0"/>
        <w:sz w:val="22"/>
        <w:szCs w:val="22"/>
        <w:u w:color="000000"/>
        <w:rtl w:val="0"/>
      </w:rPr>
    </w:lvl>
    <w:lvl w:ilvl="6">
      <w:start w:val="1"/>
      <w:numFmt w:val="bullet"/>
      <w:lvlText w:val="•"/>
      <w:lvlJc w:val="left"/>
      <w:pPr>
        <w:tabs>
          <w:tab w:val="num" w:pos="5010"/>
        </w:tabs>
        <w:ind w:left="5010" w:hanging="330"/>
      </w:pPr>
      <w:rPr>
        <w:color w:val="000000"/>
        <w:position w:val="0"/>
        <w:sz w:val="22"/>
        <w:szCs w:val="22"/>
        <w:u w:color="000000"/>
        <w:rtl w:val="0"/>
      </w:rPr>
    </w:lvl>
    <w:lvl w:ilvl="7">
      <w:start w:val="1"/>
      <w:numFmt w:val="bullet"/>
      <w:lvlText w:val="o"/>
      <w:lvlJc w:val="left"/>
      <w:pPr>
        <w:tabs>
          <w:tab w:val="num" w:pos="5730"/>
        </w:tabs>
        <w:ind w:left="5730" w:hanging="330"/>
      </w:pPr>
      <w:rPr>
        <w:color w:val="000000"/>
        <w:position w:val="0"/>
        <w:sz w:val="22"/>
        <w:szCs w:val="22"/>
        <w:u w:color="000000"/>
        <w:rtl w:val="0"/>
      </w:rPr>
    </w:lvl>
    <w:lvl w:ilvl="8">
      <w:start w:val="1"/>
      <w:numFmt w:val="bullet"/>
      <w:lvlText w:val="▪"/>
      <w:lvlJc w:val="left"/>
      <w:pPr>
        <w:tabs>
          <w:tab w:val="num" w:pos="6450"/>
        </w:tabs>
        <w:ind w:left="6450" w:hanging="330"/>
      </w:pPr>
      <w:rPr>
        <w:color w:val="000000"/>
        <w:position w:val="0"/>
        <w:sz w:val="22"/>
        <w:szCs w:val="22"/>
        <w:u w:color="000000"/>
        <w:rtl w:val="0"/>
      </w:rPr>
    </w:lvl>
  </w:abstractNum>
  <w:abstractNum w:abstractNumId="68" w15:restartNumberingAfterBreak="0">
    <w:nsid w:val="48C57803"/>
    <w:multiLevelType w:val="multilevel"/>
    <w:tmpl w:val="AFA28CBE"/>
    <w:styleLink w:val="List31"/>
    <w:lvl w:ilvl="0">
      <w:start w:val="1"/>
      <w:numFmt w:val="bullet"/>
      <w:lvlText w:val="➢"/>
      <w:lvlJc w:val="left"/>
      <w:pPr>
        <w:tabs>
          <w:tab w:val="num" w:pos="709"/>
        </w:tabs>
        <w:ind w:left="709" w:hanging="349"/>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9" w15:restartNumberingAfterBreak="0">
    <w:nsid w:val="491E37A6"/>
    <w:multiLevelType w:val="multilevel"/>
    <w:tmpl w:val="1DD01414"/>
    <w:styleLink w:val="List1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0" w15:restartNumberingAfterBreak="0">
    <w:nsid w:val="497148F0"/>
    <w:multiLevelType w:val="multilevel"/>
    <w:tmpl w:val="3BC6853E"/>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1" w15:restartNumberingAfterBreak="0">
    <w:nsid w:val="49742633"/>
    <w:multiLevelType w:val="multilevel"/>
    <w:tmpl w:val="943EBB0C"/>
    <w:styleLink w:val="List93"/>
    <w:lvl w:ilvl="0">
      <w:numFmt w:val="bullet"/>
      <w:lvlText w:val="➢"/>
      <w:lvlJc w:val="left"/>
      <w:pPr>
        <w:tabs>
          <w:tab w:val="num" w:pos="690"/>
        </w:tabs>
        <w:ind w:left="690" w:hanging="33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2" w15:restartNumberingAfterBreak="0">
    <w:nsid w:val="49823657"/>
    <w:multiLevelType w:val="hybridMultilevel"/>
    <w:tmpl w:val="BC6E3B04"/>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3"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4" w15:restartNumberingAfterBreak="0">
    <w:nsid w:val="4CDC5014"/>
    <w:multiLevelType w:val="hybridMultilevel"/>
    <w:tmpl w:val="B9EC176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CE23E12"/>
    <w:multiLevelType w:val="multilevel"/>
    <w:tmpl w:val="DC7C0C84"/>
    <w:styleLink w:val="Seznam41"/>
    <w:lvl w:ilvl="0">
      <w:start w:val="1"/>
      <w:numFmt w:val="bullet"/>
      <w:lvlText w:val="➢"/>
      <w:lvlJc w:val="left"/>
      <w:pPr>
        <w:tabs>
          <w:tab w:val="num" w:pos="720"/>
        </w:tabs>
        <w:ind w:left="720" w:hanging="360"/>
      </w:pPr>
      <w:rPr>
        <w:rFonts w:ascii="Arial" w:eastAsia="Arial" w:hAnsi="Arial" w:cs="Arial"/>
        <w:b/>
        <w:bCs/>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b/>
        <w:bCs/>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b/>
        <w:bCs/>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b/>
        <w:bCs/>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b/>
        <w:bCs/>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b/>
        <w:bCs/>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b/>
        <w:bCs/>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b/>
        <w:bCs/>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b/>
        <w:bCs/>
        <w:color w:val="000000"/>
        <w:position w:val="0"/>
        <w:sz w:val="22"/>
        <w:szCs w:val="22"/>
        <w:u w:color="000000"/>
      </w:rPr>
    </w:lvl>
  </w:abstractNum>
  <w:abstractNum w:abstractNumId="76" w15:restartNumberingAfterBreak="0">
    <w:nsid w:val="4CE7125B"/>
    <w:multiLevelType w:val="hybridMultilevel"/>
    <w:tmpl w:val="D41E203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4EF313EB"/>
    <w:multiLevelType w:val="multilevel"/>
    <w:tmpl w:val="0854D900"/>
    <w:styleLink w:val="List1"/>
    <w:lvl w:ilvl="0">
      <w:start w:val="2"/>
      <w:numFmt w:val="decimal"/>
      <w:lvlText w:val="%1."/>
      <w:lvlJc w:val="left"/>
      <w:pPr>
        <w:tabs>
          <w:tab w:val="num" w:pos="709"/>
        </w:tabs>
        <w:ind w:left="709" w:hanging="349"/>
      </w:pPr>
      <w:rPr>
        <w:rFonts w:ascii="Arial" w:eastAsia="Arial" w:hAnsi="Arial" w:cs="Arial"/>
        <w:b/>
        <w:bCs/>
        <w:color w:val="000000"/>
        <w:position w:val="0"/>
        <w:sz w:val="24"/>
        <w:szCs w:val="24"/>
        <w:u w:val="single" w:color="000000"/>
      </w:rPr>
    </w:lvl>
    <w:lvl w:ilvl="1">
      <w:start w:val="1"/>
      <w:numFmt w:val="lowerLetter"/>
      <w:lvlText w:val="%2."/>
      <w:lvlJc w:val="left"/>
      <w:pPr>
        <w:tabs>
          <w:tab w:val="num" w:pos="1440"/>
        </w:tabs>
        <w:ind w:left="1440" w:hanging="360"/>
      </w:pPr>
      <w:rPr>
        <w:rFonts w:ascii="Arial" w:eastAsia="Arial" w:hAnsi="Arial" w:cs="Arial"/>
        <w:b/>
        <w:bCs/>
        <w:color w:val="000000"/>
        <w:position w:val="0"/>
        <w:sz w:val="24"/>
        <w:szCs w:val="24"/>
        <w:u w:val="single" w:color="000000"/>
      </w:rPr>
    </w:lvl>
    <w:lvl w:ilvl="2">
      <w:start w:val="1"/>
      <w:numFmt w:val="lowerRoman"/>
      <w:lvlText w:val="%3."/>
      <w:lvlJc w:val="left"/>
      <w:pPr>
        <w:tabs>
          <w:tab w:val="num" w:pos="2160"/>
        </w:tabs>
        <w:ind w:left="2160" w:hanging="296"/>
      </w:pPr>
      <w:rPr>
        <w:rFonts w:ascii="Arial" w:eastAsia="Arial" w:hAnsi="Arial" w:cs="Arial"/>
        <w:b/>
        <w:bCs/>
        <w:color w:val="000000"/>
        <w:position w:val="0"/>
        <w:sz w:val="24"/>
        <w:szCs w:val="24"/>
        <w:u w:val="single" w:color="000000"/>
      </w:rPr>
    </w:lvl>
    <w:lvl w:ilvl="3">
      <w:start w:val="1"/>
      <w:numFmt w:val="decimal"/>
      <w:lvlText w:val="%4."/>
      <w:lvlJc w:val="left"/>
      <w:pPr>
        <w:tabs>
          <w:tab w:val="num" w:pos="2880"/>
        </w:tabs>
        <w:ind w:left="2880" w:hanging="360"/>
      </w:pPr>
      <w:rPr>
        <w:rFonts w:ascii="Arial" w:eastAsia="Arial" w:hAnsi="Arial" w:cs="Arial"/>
        <w:b/>
        <w:bCs/>
        <w:color w:val="000000"/>
        <w:position w:val="0"/>
        <w:sz w:val="24"/>
        <w:szCs w:val="24"/>
        <w:u w:val="single" w:color="000000"/>
      </w:rPr>
    </w:lvl>
    <w:lvl w:ilvl="4">
      <w:start w:val="1"/>
      <w:numFmt w:val="lowerLetter"/>
      <w:lvlText w:val="%5."/>
      <w:lvlJc w:val="left"/>
      <w:pPr>
        <w:tabs>
          <w:tab w:val="num" w:pos="3600"/>
        </w:tabs>
        <w:ind w:left="3600" w:hanging="360"/>
      </w:pPr>
      <w:rPr>
        <w:rFonts w:ascii="Arial" w:eastAsia="Arial" w:hAnsi="Arial" w:cs="Arial"/>
        <w:b/>
        <w:bCs/>
        <w:color w:val="000000"/>
        <w:position w:val="0"/>
        <w:sz w:val="24"/>
        <w:szCs w:val="24"/>
        <w:u w:val="single" w:color="000000"/>
      </w:rPr>
    </w:lvl>
    <w:lvl w:ilvl="5">
      <w:start w:val="1"/>
      <w:numFmt w:val="lowerRoman"/>
      <w:lvlText w:val="%6."/>
      <w:lvlJc w:val="left"/>
      <w:pPr>
        <w:tabs>
          <w:tab w:val="num" w:pos="4320"/>
        </w:tabs>
        <w:ind w:left="4320" w:hanging="296"/>
      </w:pPr>
      <w:rPr>
        <w:rFonts w:ascii="Arial" w:eastAsia="Arial" w:hAnsi="Arial" w:cs="Arial"/>
        <w:b/>
        <w:bCs/>
        <w:color w:val="000000"/>
        <w:position w:val="0"/>
        <w:sz w:val="24"/>
        <w:szCs w:val="24"/>
        <w:u w:val="single" w:color="000000"/>
      </w:rPr>
    </w:lvl>
    <w:lvl w:ilvl="6">
      <w:start w:val="1"/>
      <w:numFmt w:val="decimal"/>
      <w:lvlText w:val="%7."/>
      <w:lvlJc w:val="left"/>
      <w:pPr>
        <w:tabs>
          <w:tab w:val="num" w:pos="5040"/>
        </w:tabs>
        <w:ind w:left="5040" w:hanging="360"/>
      </w:pPr>
      <w:rPr>
        <w:rFonts w:ascii="Arial" w:eastAsia="Arial" w:hAnsi="Arial" w:cs="Arial"/>
        <w:b/>
        <w:bCs/>
        <w:color w:val="000000"/>
        <w:position w:val="0"/>
        <w:sz w:val="24"/>
        <w:szCs w:val="24"/>
        <w:u w:val="single" w:color="000000"/>
      </w:rPr>
    </w:lvl>
    <w:lvl w:ilvl="7">
      <w:start w:val="1"/>
      <w:numFmt w:val="lowerLetter"/>
      <w:lvlText w:val="%8."/>
      <w:lvlJc w:val="left"/>
      <w:pPr>
        <w:tabs>
          <w:tab w:val="num" w:pos="5760"/>
        </w:tabs>
        <w:ind w:left="5760" w:hanging="360"/>
      </w:pPr>
      <w:rPr>
        <w:rFonts w:ascii="Arial" w:eastAsia="Arial" w:hAnsi="Arial" w:cs="Arial"/>
        <w:b/>
        <w:bCs/>
        <w:color w:val="000000"/>
        <w:position w:val="0"/>
        <w:sz w:val="24"/>
        <w:szCs w:val="24"/>
        <w:u w:val="single" w:color="000000"/>
      </w:rPr>
    </w:lvl>
    <w:lvl w:ilvl="8">
      <w:start w:val="1"/>
      <w:numFmt w:val="lowerRoman"/>
      <w:lvlText w:val="%9."/>
      <w:lvlJc w:val="left"/>
      <w:pPr>
        <w:tabs>
          <w:tab w:val="num" w:pos="6480"/>
        </w:tabs>
        <w:ind w:left="6480" w:hanging="296"/>
      </w:pPr>
      <w:rPr>
        <w:rFonts w:ascii="Arial" w:eastAsia="Arial" w:hAnsi="Arial" w:cs="Arial"/>
        <w:b/>
        <w:bCs/>
        <w:color w:val="000000"/>
        <w:position w:val="0"/>
        <w:sz w:val="24"/>
        <w:szCs w:val="24"/>
        <w:u w:val="single" w:color="000000"/>
      </w:rPr>
    </w:lvl>
  </w:abstractNum>
  <w:abstractNum w:abstractNumId="78"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057705C"/>
    <w:multiLevelType w:val="hybridMultilevel"/>
    <w:tmpl w:val="C8DC24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06D3AFF"/>
    <w:multiLevelType w:val="multilevel"/>
    <w:tmpl w:val="3358449E"/>
    <w:styleLink w:val="List10"/>
    <w:lvl w:ilvl="0">
      <w:start w:val="10"/>
      <w:numFmt w:val="lowerLetter"/>
      <w:lvlText w:val="%1."/>
      <w:lvlJc w:val="left"/>
      <w:rPr>
        <w:rFonts w:ascii="Arial" w:eastAsia="Arial" w:hAnsi="Arial" w:cs="Arial"/>
        <w:b/>
        <w:bCs/>
        <w:color w:val="000000"/>
        <w:position w:val="0"/>
        <w:u w:val="single" w:color="000000"/>
      </w:rPr>
    </w:lvl>
    <w:lvl w:ilvl="1">
      <w:start w:val="1"/>
      <w:numFmt w:val="lowerLetter"/>
      <w:lvlText w:val="%2."/>
      <w:lvlJc w:val="left"/>
      <w:rPr>
        <w:rFonts w:ascii="Arial" w:eastAsia="Arial" w:hAnsi="Arial" w:cs="Arial"/>
        <w:b/>
        <w:bCs/>
        <w:color w:val="000000"/>
        <w:position w:val="0"/>
        <w:u w:val="single" w:color="000000"/>
      </w:rPr>
    </w:lvl>
    <w:lvl w:ilvl="2">
      <w:start w:val="1"/>
      <w:numFmt w:val="lowerRoman"/>
      <w:lvlText w:val="%3."/>
      <w:lvlJc w:val="left"/>
      <w:rPr>
        <w:rFonts w:ascii="Arial" w:eastAsia="Arial" w:hAnsi="Arial" w:cs="Arial"/>
        <w:b/>
        <w:bCs/>
        <w:color w:val="000000"/>
        <w:position w:val="0"/>
        <w:u w:val="single" w:color="000000"/>
      </w:rPr>
    </w:lvl>
    <w:lvl w:ilvl="3">
      <w:start w:val="1"/>
      <w:numFmt w:val="decimal"/>
      <w:lvlText w:val="%4."/>
      <w:lvlJc w:val="left"/>
      <w:rPr>
        <w:rFonts w:ascii="Arial" w:eastAsia="Arial" w:hAnsi="Arial" w:cs="Arial"/>
        <w:b/>
        <w:bCs/>
        <w:color w:val="000000"/>
        <w:position w:val="0"/>
        <w:u w:val="single" w:color="000000"/>
      </w:rPr>
    </w:lvl>
    <w:lvl w:ilvl="4">
      <w:start w:val="1"/>
      <w:numFmt w:val="lowerLetter"/>
      <w:lvlText w:val="%5."/>
      <w:lvlJc w:val="left"/>
      <w:rPr>
        <w:rFonts w:ascii="Arial" w:eastAsia="Arial" w:hAnsi="Arial" w:cs="Arial"/>
        <w:b/>
        <w:bCs/>
        <w:color w:val="000000"/>
        <w:position w:val="0"/>
        <w:u w:val="single" w:color="000000"/>
      </w:rPr>
    </w:lvl>
    <w:lvl w:ilvl="5">
      <w:start w:val="1"/>
      <w:numFmt w:val="lowerRoman"/>
      <w:lvlText w:val="%6."/>
      <w:lvlJc w:val="left"/>
      <w:rPr>
        <w:rFonts w:ascii="Arial" w:eastAsia="Arial" w:hAnsi="Arial" w:cs="Arial"/>
        <w:b/>
        <w:bCs/>
        <w:color w:val="000000"/>
        <w:position w:val="0"/>
        <w:u w:val="single" w:color="000000"/>
      </w:rPr>
    </w:lvl>
    <w:lvl w:ilvl="6">
      <w:start w:val="1"/>
      <w:numFmt w:val="decimal"/>
      <w:lvlText w:val="%7."/>
      <w:lvlJc w:val="left"/>
      <w:rPr>
        <w:rFonts w:ascii="Arial" w:eastAsia="Arial" w:hAnsi="Arial" w:cs="Arial"/>
        <w:b/>
        <w:bCs/>
        <w:color w:val="000000"/>
        <w:position w:val="0"/>
        <w:u w:val="single" w:color="000000"/>
      </w:rPr>
    </w:lvl>
    <w:lvl w:ilvl="7">
      <w:start w:val="1"/>
      <w:numFmt w:val="lowerLetter"/>
      <w:lvlText w:val="%8."/>
      <w:lvlJc w:val="left"/>
      <w:rPr>
        <w:rFonts w:ascii="Arial" w:eastAsia="Arial" w:hAnsi="Arial" w:cs="Arial"/>
        <w:b/>
        <w:bCs/>
        <w:color w:val="000000"/>
        <w:position w:val="0"/>
        <w:u w:val="single" w:color="000000"/>
      </w:rPr>
    </w:lvl>
    <w:lvl w:ilvl="8">
      <w:start w:val="1"/>
      <w:numFmt w:val="lowerRoman"/>
      <w:lvlText w:val="%9."/>
      <w:lvlJc w:val="left"/>
      <w:rPr>
        <w:rFonts w:ascii="Arial" w:eastAsia="Arial" w:hAnsi="Arial" w:cs="Arial"/>
        <w:b/>
        <w:bCs/>
        <w:color w:val="000000"/>
        <w:position w:val="0"/>
        <w:u w:val="single" w:color="000000"/>
      </w:rPr>
    </w:lvl>
  </w:abstractNum>
  <w:abstractNum w:abstractNumId="81" w15:restartNumberingAfterBreak="0">
    <w:nsid w:val="508F4108"/>
    <w:multiLevelType w:val="hybridMultilevel"/>
    <w:tmpl w:val="312E295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2" w15:restartNumberingAfterBreak="0">
    <w:nsid w:val="50FF0C3F"/>
    <w:multiLevelType w:val="multilevel"/>
    <w:tmpl w:val="094AC9C6"/>
    <w:styleLink w:val="List1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3" w15:restartNumberingAfterBreak="0">
    <w:nsid w:val="51795013"/>
    <w:multiLevelType w:val="hybridMultilevel"/>
    <w:tmpl w:val="593855C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3900067"/>
    <w:multiLevelType w:val="hybridMultilevel"/>
    <w:tmpl w:val="4364B22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548E12EC"/>
    <w:multiLevelType w:val="multilevel"/>
    <w:tmpl w:val="19289B34"/>
    <w:styleLink w:val="List24"/>
    <w:lvl w:ilvl="0">
      <w:numFmt w:val="bullet"/>
      <w:lvlText w:val="➢"/>
      <w:lvlJc w:val="left"/>
      <w:pPr>
        <w:tabs>
          <w:tab w:val="num" w:pos="756"/>
        </w:tabs>
        <w:ind w:left="756" w:hanging="396"/>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6" w15:restartNumberingAfterBreak="0">
    <w:nsid w:val="55402DA1"/>
    <w:multiLevelType w:val="multilevel"/>
    <w:tmpl w:val="345ACB32"/>
    <w:styleLink w:val="List7"/>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7" w15:restartNumberingAfterBreak="0">
    <w:nsid w:val="55783646"/>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567216EF"/>
    <w:multiLevelType w:val="multilevel"/>
    <w:tmpl w:val="D452CFC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89" w15:restartNumberingAfterBreak="0">
    <w:nsid w:val="58353CB0"/>
    <w:multiLevelType w:val="multilevel"/>
    <w:tmpl w:val="86D4FC34"/>
    <w:styleLink w:val="List8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0" w15:restartNumberingAfterBreak="0">
    <w:nsid w:val="5872594E"/>
    <w:multiLevelType w:val="multilevel"/>
    <w:tmpl w:val="4C269B3A"/>
    <w:styleLink w:val="List43"/>
    <w:lvl w:ilvl="0">
      <w:numFmt w:val="bullet"/>
      <w:lvlText w:val="➢"/>
      <w:lvlJc w:val="left"/>
      <w:pPr>
        <w:tabs>
          <w:tab w:val="num" w:pos="714"/>
        </w:tabs>
        <w:ind w:left="714" w:hanging="357"/>
      </w:pPr>
      <w:rPr>
        <w:rFonts w:ascii="Arial" w:eastAsia="Arial" w:hAnsi="Arial" w:cs="Arial"/>
        <w:color w:val="000000"/>
        <w:spacing w:val="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91" w15:restartNumberingAfterBreak="0">
    <w:nsid w:val="58CB27A5"/>
    <w:multiLevelType w:val="multilevel"/>
    <w:tmpl w:val="DF72CFDC"/>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2" w15:restartNumberingAfterBreak="0">
    <w:nsid w:val="5913707A"/>
    <w:multiLevelType w:val="multilevel"/>
    <w:tmpl w:val="5916F32C"/>
    <w:lvl w:ilvl="0">
      <w:start w:val="1"/>
      <w:numFmt w:val="bullet"/>
      <w:lvlText w:val=""/>
      <w:lvlJc w:val="left"/>
      <w:pPr>
        <w:tabs>
          <w:tab w:val="num" w:pos="720"/>
        </w:tabs>
        <w:ind w:left="720" w:hanging="360"/>
      </w:pPr>
      <w:rPr>
        <w:rFonts w:ascii="Wingdings" w:hAnsi="Wingdings" w:hint="default"/>
        <w:color w:val="000000"/>
        <w:spacing w:val="-7"/>
        <w:position w:val="0"/>
        <w:sz w:val="18"/>
        <w:szCs w:val="18"/>
        <w:u w:val="none"/>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93" w15:restartNumberingAfterBreak="0">
    <w:nsid w:val="592E6FE0"/>
    <w:multiLevelType w:val="multilevel"/>
    <w:tmpl w:val="400426A6"/>
    <w:styleLink w:val="List54"/>
    <w:lvl w:ilvl="0">
      <w:start w:val="1"/>
      <w:numFmt w:val="bullet"/>
      <w:lvlText w:val="➢"/>
      <w:lvlJc w:val="left"/>
      <w:pPr>
        <w:tabs>
          <w:tab w:val="num" w:pos="720"/>
        </w:tabs>
        <w:ind w:left="720" w:hanging="360"/>
      </w:pPr>
      <w:rPr>
        <w:rFonts w:ascii="Arial" w:eastAsia="Arial" w:hAnsi="Arial" w:cs="Arial"/>
        <w:color w:val="00000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val="single" w:color="000000"/>
      </w:rPr>
    </w:lvl>
  </w:abstractNum>
  <w:abstractNum w:abstractNumId="94" w15:restartNumberingAfterBreak="0">
    <w:nsid w:val="596001B5"/>
    <w:multiLevelType w:val="hybridMultilevel"/>
    <w:tmpl w:val="51D6F0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5A9136B9"/>
    <w:multiLevelType w:val="multilevel"/>
    <w:tmpl w:val="2E9220D4"/>
    <w:styleLink w:val="List42"/>
    <w:lvl w:ilvl="0">
      <w:start w:val="1"/>
      <w:numFmt w:val="decimal"/>
      <w:lvlText w:val="%1."/>
      <w:lvlJc w:val="left"/>
      <w:pPr>
        <w:tabs>
          <w:tab w:val="num" w:pos="714"/>
        </w:tabs>
        <w:ind w:left="714" w:hanging="357"/>
      </w:pPr>
      <w:rPr>
        <w:rFonts w:ascii="Arial" w:eastAsia="Arial" w:hAnsi="Arial" w:cs="Arial"/>
        <w:b/>
        <w:bCs/>
        <w:color w:val="000000"/>
        <w:spacing w:val="-1"/>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1"/>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1"/>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1"/>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1"/>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1"/>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1"/>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1"/>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1"/>
        <w:position w:val="0"/>
        <w:sz w:val="22"/>
        <w:szCs w:val="22"/>
        <w:u w:val="single" w:color="000000"/>
      </w:rPr>
    </w:lvl>
  </w:abstractNum>
  <w:abstractNum w:abstractNumId="97" w15:restartNumberingAfterBreak="0">
    <w:nsid w:val="5AC865C1"/>
    <w:multiLevelType w:val="multilevel"/>
    <w:tmpl w:val="B296AA38"/>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8" w15:restartNumberingAfterBreak="0">
    <w:nsid w:val="5BD13B6F"/>
    <w:multiLevelType w:val="multilevel"/>
    <w:tmpl w:val="C6EE1D76"/>
    <w:styleLink w:val="List9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9" w15:restartNumberingAfterBreak="0">
    <w:nsid w:val="5C5D24C5"/>
    <w:multiLevelType w:val="hybridMultilevel"/>
    <w:tmpl w:val="59BAA45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0" w15:restartNumberingAfterBreak="0">
    <w:nsid w:val="5CBF5F85"/>
    <w:multiLevelType w:val="multilevel"/>
    <w:tmpl w:val="9868323C"/>
    <w:styleLink w:val="List8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1" w15:restartNumberingAfterBreak="0">
    <w:nsid w:val="5EC15D6C"/>
    <w:multiLevelType w:val="hybridMultilevel"/>
    <w:tmpl w:val="B1EEA5EE"/>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2" w15:restartNumberingAfterBreak="0">
    <w:nsid w:val="5F324596"/>
    <w:multiLevelType w:val="multilevel"/>
    <w:tmpl w:val="BF72EF90"/>
    <w:styleLink w:val="List51"/>
    <w:lvl w:ilvl="0">
      <w:start w:val="2"/>
      <w:numFmt w:val="decimal"/>
      <w:lvlText w:val="%1."/>
      <w:lvlJc w:val="left"/>
      <w:pPr>
        <w:tabs>
          <w:tab w:val="num" w:pos="709"/>
        </w:tabs>
        <w:ind w:left="709" w:hanging="349"/>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3"/>
        <w:position w:val="0"/>
        <w:sz w:val="22"/>
        <w:szCs w:val="22"/>
        <w:u w:val="single" w:color="000000"/>
      </w:rPr>
    </w:lvl>
  </w:abstractNum>
  <w:abstractNum w:abstractNumId="103"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4" w15:restartNumberingAfterBreak="0">
    <w:nsid w:val="60392AB5"/>
    <w:multiLevelType w:val="multilevel"/>
    <w:tmpl w:val="F17853A4"/>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5" w15:restartNumberingAfterBreak="0">
    <w:nsid w:val="625B0EDE"/>
    <w:multiLevelType w:val="multilevel"/>
    <w:tmpl w:val="7EC49468"/>
    <w:styleLink w:val="List53"/>
    <w:lvl w:ilvl="0">
      <w:start w:val="1"/>
      <w:numFmt w:val="decimal"/>
      <w:lvlText w:val="%1."/>
      <w:lvlJc w:val="left"/>
      <w:pPr>
        <w:tabs>
          <w:tab w:val="num" w:pos="892"/>
        </w:tabs>
        <w:ind w:left="892"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570"/>
        </w:tabs>
        <w:ind w:left="157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295"/>
        </w:tabs>
        <w:ind w:left="229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3010"/>
        </w:tabs>
        <w:ind w:left="301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730"/>
        </w:tabs>
        <w:ind w:left="373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455"/>
        </w:tabs>
        <w:ind w:left="445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170"/>
        </w:tabs>
        <w:ind w:left="517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890"/>
        </w:tabs>
        <w:ind w:left="589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615"/>
        </w:tabs>
        <w:ind w:left="6615" w:hanging="271"/>
      </w:pPr>
      <w:rPr>
        <w:rFonts w:ascii="Arial" w:eastAsia="Arial" w:hAnsi="Arial" w:cs="Arial"/>
        <w:b/>
        <w:bCs/>
        <w:color w:val="000000"/>
        <w:position w:val="0"/>
        <w:sz w:val="22"/>
        <w:szCs w:val="22"/>
        <w:u w:val="single" w:color="000000"/>
      </w:rPr>
    </w:lvl>
  </w:abstractNum>
  <w:abstractNum w:abstractNumId="106" w15:restartNumberingAfterBreak="0">
    <w:nsid w:val="62E66291"/>
    <w:multiLevelType w:val="multilevel"/>
    <w:tmpl w:val="DA4C3DEE"/>
    <w:styleLink w:val="List8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7" w15:restartNumberingAfterBreak="0">
    <w:nsid w:val="63E05F11"/>
    <w:multiLevelType w:val="multilevel"/>
    <w:tmpl w:val="1BCEFBE6"/>
    <w:styleLink w:val="List37"/>
    <w:lvl w:ilvl="0">
      <w:start w:val="1"/>
      <w:numFmt w:val="decimal"/>
      <w:lvlText w:val="%1."/>
      <w:lvlJc w:val="left"/>
      <w:pPr>
        <w:tabs>
          <w:tab w:val="num" w:pos="360"/>
        </w:tabs>
        <w:ind w:left="360" w:hanging="360"/>
      </w:pPr>
      <w:rPr>
        <w:rFonts w:ascii="Arial" w:eastAsia="Arial" w:hAnsi="Arial" w:cs="Arial"/>
        <w:color w:val="000000"/>
        <w:spacing w:val="-10"/>
        <w:position w:val="0"/>
        <w:sz w:val="22"/>
        <w:szCs w:val="22"/>
        <w:u w:val="single" w:color="000000"/>
      </w:rPr>
    </w:lvl>
    <w:lvl w:ilvl="1">
      <w:start w:val="1"/>
      <w:numFmt w:val="lowerLetter"/>
      <w:lvlText w:val="%2."/>
      <w:lvlJc w:val="left"/>
      <w:pPr>
        <w:tabs>
          <w:tab w:val="num" w:pos="930"/>
        </w:tabs>
        <w:ind w:left="930" w:hanging="330"/>
      </w:pPr>
      <w:rPr>
        <w:rFonts w:ascii="Arial" w:eastAsia="Arial" w:hAnsi="Arial" w:cs="Arial"/>
        <w:color w:val="000000"/>
        <w:spacing w:val="0"/>
        <w:position w:val="0"/>
        <w:sz w:val="22"/>
        <w:szCs w:val="22"/>
        <w:u w:val="single" w:color="000000"/>
      </w:rPr>
    </w:lvl>
    <w:lvl w:ilvl="2">
      <w:start w:val="1"/>
      <w:numFmt w:val="lowerRoman"/>
      <w:lvlText w:val="%3."/>
      <w:lvlJc w:val="left"/>
      <w:pPr>
        <w:tabs>
          <w:tab w:val="num" w:pos="1655"/>
        </w:tabs>
        <w:ind w:left="1655" w:hanging="271"/>
      </w:pPr>
      <w:rPr>
        <w:rFonts w:ascii="Arial" w:eastAsia="Arial" w:hAnsi="Arial" w:cs="Arial"/>
        <w:color w:val="000000"/>
        <w:spacing w:val="0"/>
        <w:position w:val="0"/>
        <w:sz w:val="22"/>
        <w:szCs w:val="22"/>
        <w:u w:val="single" w:color="000000"/>
      </w:rPr>
    </w:lvl>
    <w:lvl w:ilvl="3">
      <w:start w:val="1"/>
      <w:numFmt w:val="decimal"/>
      <w:lvlText w:val="%4."/>
      <w:lvlJc w:val="left"/>
      <w:pPr>
        <w:tabs>
          <w:tab w:val="num" w:pos="2370"/>
        </w:tabs>
        <w:ind w:left="2370" w:hanging="330"/>
      </w:pPr>
      <w:rPr>
        <w:rFonts w:ascii="Arial" w:eastAsia="Arial" w:hAnsi="Arial" w:cs="Arial"/>
        <w:color w:val="000000"/>
        <w:spacing w:val="0"/>
        <w:position w:val="0"/>
        <w:sz w:val="22"/>
        <w:szCs w:val="22"/>
        <w:u w:val="single" w:color="000000"/>
      </w:rPr>
    </w:lvl>
    <w:lvl w:ilvl="4">
      <w:start w:val="1"/>
      <w:numFmt w:val="lowerLetter"/>
      <w:lvlText w:val="%5."/>
      <w:lvlJc w:val="left"/>
      <w:pPr>
        <w:tabs>
          <w:tab w:val="num" w:pos="3090"/>
        </w:tabs>
        <w:ind w:left="3090" w:hanging="330"/>
      </w:pPr>
      <w:rPr>
        <w:rFonts w:ascii="Arial" w:eastAsia="Arial" w:hAnsi="Arial" w:cs="Arial"/>
        <w:color w:val="000000"/>
        <w:spacing w:val="0"/>
        <w:position w:val="0"/>
        <w:sz w:val="22"/>
        <w:szCs w:val="22"/>
        <w:u w:val="single" w:color="000000"/>
      </w:rPr>
    </w:lvl>
    <w:lvl w:ilvl="5">
      <w:start w:val="1"/>
      <w:numFmt w:val="lowerRoman"/>
      <w:lvlText w:val="%6."/>
      <w:lvlJc w:val="left"/>
      <w:pPr>
        <w:tabs>
          <w:tab w:val="num" w:pos="3815"/>
        </w:tabs>
        <w:ind w:left="3815" w:hanging="271"/>
      </w:pPr>
      <w:rPr>
        <w:rFonts w:ascii="Arial" w:eastAsia="Arial" w:hAnsi="Arial" w:cs="Arial"/>
        <w:color w:val="000000"/>
        <w:spacing w:val="0"/>
        <w:position w:val="0"/>
        <w:sz w:val="22"/>
        <w:szCs w:val="22"/>
        <w:u w:val="single" w:color="000000"/>
      </w:rPr>
    </w:lvl>
    <w:lvl w:ilvl="6">
      <w:start w:val="1"/>
      <w:numFmt w:val="decimal"/>
      <w:lvlText w:val="%7."/>
      <w:lvlJc w:val="left"/>
      <w:pPr>
        <w:tabs>
          <w:tab w:val="num" w:pos="4530"/>
        </w:tabs>
        <w:ind w:left="4530" w:hanging="330"/>
      </w:pPr>
      <w:rPr>
        <w:rFonts w:ascii="Arial" w:eastAsia="Arial" w:hAnsi="Arial" w:cs="Arial"/>
        <w:color w:val="000000"/>
        <w:spacing w:val="0"/>
        <w:position w:val="0"/>
        <w:sz w:val="22"/>
        <w:szCs w:val="22"/>
        <w:u w:val="single" w:color="000000"/>
      </w:rPr>
    </w:lvl>
    <w:lvl w:ilvl="7">
      <w:start w:val="1"/>
      <w:numFmt w:val="lowerLetter"/>
      <w:lvlText w:val="%8."/>
      <w:lvlJc w:val="left"/>
      <w:pPr>
        <w:tabs>
          <w:tab w:val="num" w:pos="5250"/>
        </w:tabs>
        <w:ind w:left="5250" w:hanging="330"/>
      </w:pPr>
      <w:rPr>
        <w:rFonts w:ascii="Arial" w:eastAsia="Arial" w:hAnsi="Arial" w:cs="Arial"/>
        <w:color w:val="000000"/>
        <w:spacing w:val="0"/>
        <w:position w:val="0"/>
        <w:sz w:val="22"/>
        <w:szCs w:val="22"/>
        <w:u w:val="single" w:color="000000"/>
      </w:rPr>
    </w:lvl>
    <w:lvl w:ilvl="8">
      <w:start w:val="1"/>
      <w:numFmt w:val="lowerRoman"/>
      <w:lvlText w:val="%9."/>
      <w:lvlJc w:val="left"/>
      <w:pPr>
        <w:tabs>
          <w:tab w:val="num" w:pos="5975"/>
        </w:tabs>
        <w:ind w:left="5975" w:hanging="271"/>
      </w:pPr>
      <w:rPr>
        <w:rFonts w:ascii="Arial" w:eastAsia="Arial" w:hAnsi="Arial" w:cs="Arial"/>
        <w:color w:val="000000"/>
        <w:spacing w:val="0"/>
        <w:position w:val="0"/>
        <w:sz w:val="22"/>
        <w:szCs w:val="22"/>
        <w:u w:val="single" w:color="000000"/>
      </w:rPr>
    </w:lvl>
  </w:abstractNum>
  <w:abstractNum w:abstractNumId="108" w15:restartNumberingAfterBreak="0">
    <w:nsid w:val="66D4250F"/>
    <w:multiLevelType w:val="multilevel"/>
    <w:tmpl w:val="A7BA3890"/>
    <w:styleLink w:val="List57"/>
    <w:lvl w:ilvl="0">
      <w:start w:val="1"/>
      <w:numFmt w:val="bullet"/>
      <w:lvlText w:val="➢"/>
      <w:lvlJc w:val="left"/>
      <w:pPr>
        <w:tabs>
          <w:tab w:val="num" w:pos="720"/>
        </w:tabs>
        <w:ind w:left="720" w:hanging="360"/>
      </w:pPr>
      <w:rPr>
        <w:rFonts w:ascii="Arial" w:eastAsia="Arial" w:hAnsi="Arial" w:cs="Arial"/>
        <w:color w:val="000000"/>
        <w:spacing w:val="-1"/>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1"/>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1"/>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1"/>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1"/>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1"/>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1"/>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1"/>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1"/>
        <w:position w:val="0"/>
        <w:sz w:val="22"/>
        <w:szCs w:val="22"/>
        <w:u w:color="000000"/>
      </w:rPr>
    </w:lvl>
  </w:abstractNum>
  <w:abstractNum w:abstractNumId="109" w15:restartNumberingAfterBreak="0">
    <w:nsid w:val="66F63009"/>
    <w:multiLevelType w:val="multilevel"/>
    <w:tmpl w:val="BF5E03D8"/>
    <w:styleLink w:val="List59"/>
    <w:lvl w:ilvl="0">
      <w:start w:val="1"/>
      <w:numFmt w:val="bullet"/>
      <w:lvlText w:val="➢"/>
      <w:lvlJc w:val="left"/>
      <w:pPr>
        <w:tabs>
          <w:tab w:val="num" w:pos="720"/>
        </w:tabs>
        <w:ind w:left="720" w:hanging="360"/>
      </w:pPr>
      <w:rPr>
        <w:rFonts w:ascii="Arial" w:eastAsia="Arial" w:hAnsi="Arial" w:cs="Arial"/>
        <w:color w:val="00000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val="single" w:color="000000"/>
      </w:rPr>
    </w:lvl>
  </w:abstractNum>
  <w:abstractNum w:abstractNumId="110" w15:restartNumberingAfterBreak="0">
    <w:nsid w:val="674E5E0F"/>
    <w:multiLevelType w:val="multilevel"/>
    <w:tmpl w:val="7F30EF78"/>
    <w:styleLink w:val="List6"/>
    <w:lvl w:ilvl="0">
      <w:start w:val="1"/>
      <w:numFmt w:val="bullet"/>
      <w:lvlText w:val="➢"/>
      <w:lvlJc w:val="left"/>
      <w:pPr>
        <w:tabs>
          <w:tab w:val="num" w:pos="720"/>
        </w:tabs>
        <w:ind w:left="720" w:hanging="360"/>
      </w:pPr>
      <w:rPr>
        <w:rFonts w:ascii="Arial" w:eastAsia="Arial" w:hAnsi="Arial" w:cs="Arial"/>
        <w:b/>
        <w:bCs/>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b/>
        <w:bCs/>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b/>
        <w:bCs/>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b/>
        <w:bCs/>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b/>
        <w:bCs/>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b/>
        <w:bCs/>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b/>
        <w:bCs/>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b/>
        <w:bCs/>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b/>
        <w:bCs/>
        <w:color w:val="000000"/>
        <w:position w:val="0"/>
        <w:sz w:val="22"/>
        <w:szCs w:val="22"/>
        <w:u w:color="000000"/>
      </w:rPr>
    </w:lvl>
  </w:abstractNum>
  <w:abstractNum w:abstractNumId="111" w15:restartNumberingAfterBreak="0">
    <w:nsid w:val="67C66E9B"/>
    <w:multiLevelType w:val="hybridMultilevel"/>
    <w:tmpl w:val="0EF41C3C"/>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2" w15:restartNumberingAfterBreak="0">
    <w:nsid w:val="6A0D4B92"/>
    <w:multiLevelType w:val="multilevel"/>
    <w:tmpl w:val="3F8C5B02"/>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3" w15:restartNumberingAfterBreak="0">
    <w:nsid w:val="6ACE23E3"/>
    <w:multiLevelType w:val="multilevel"/>
    <w:tmpl w:val="74B22EEA"/>
    <w:styleLink w:val="List94"/>
    <w:lvl w:ilvl="0">
      <w:start w:val="1"/>
      <w:numFmt w:val="bullet"/>
      <w:lvlText w:val=""/>
      <w:lvlJc w:val="left"/>
      <w:pPr>
        <w:tabs>
          <w:tab w:val="num" w:pos="720"/>
        </w:tabs>
        <w:ind w:left="720" w:hanging="360"/>
      </w:pPr>
      <w:rPr>
        <w:rFonts w:ascii="Wingdings" w:hAnsi="Wingdings" w:hint="default"/>
        <w:color w:val="000000"/>
        <w:position w:val="0"/>
        <w:sz w:val="24"/>
        <w:szCs w:val="24"/>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11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6C43192F"/>
    <w:multiLevelType w:val="hybridMultilevel"/>
    <w:tmpl w:val="883AAAA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ECC5FCF"/>
    <w:multiLevelType w:val="multilevel"/>
    <w:tmpl w:val="15A83A56"/>
    <w:styleLink w:val="List45"/>
    <w:lvl w:ilvl="0">
      <w:start w:val="1"/>
      <w:numFmt w:val="decimal"/>
      <w:lvlText w:val="%1."/>
      <w:lvlJc w:val="left"/>
      <w:pPr>
        <w:tabs>
          <w:tab w:val="num" w:pos="720"/>
        </w:tabs>
        <w:ind w:left="720" w:hanging="360"/>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3"/>
        <w:position w:val="0"/>
        <w:sz w:val="22"/>
        <w:szCs w:val="22"/>
        <w:u w:val="single" w:color="000000"/>
      </w:rPr>
    </w:lvl>
  </w:abstractNum>
  <w:abstractNum w:abstractNumId="117" w15:restartNumberingAfterBreak="0">
    <w:nsid w:val="6F8513B3"/>
    <w:multiLevelType w:val="hybridMultilevel"/>
    <w:tmpl w:val="963A998E"/>
    <w:lvl w:ilvl="0" w:tplc="6A7692FE">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6F9E43F7"/>
    <w:multiLevelType w:val="hybridMultilevel"/>
    <w:tmpl w:val="D230FF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701D599E"/>
    <w:multiLevelType w:val="multilevel"/>
    <w:tmpl w:val="6D0AB328"/>
    <w:styleLink w:val="List6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0"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727C4306"/>
    <w:multiLevelType w:val="multilevel"/>
    <w:tmpl w:val="FE9EA464"/>
    <w:styleLink w:val="List9"/>
    <w:lvl w:ilvl="0">
      <w:start w:val="1"/>
      <w:numFmt w:val="bullet"/>
      <w:lvlText w:val="➢"/>
      <w:lvlJc w:val="left"/>
      <w:pPr>
        <w:tabs>
          <w:tab w:val="num" w:pos="720"/>
        </w:tabs>
        <w:ind w:left="720" w:hanging="360"/>
      </w:pPr>
      <w:rPr>
        <w:rFonts w:ascii="Arial" w:eastAsia="Arial" w:hAnsi="Arial" w:cs="Arial"/>
        <w:color w:val="000000"/>
        <w:spacing w:val="1"/>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1"/>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1"/>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1"/>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1"/>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1"/>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1"/>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1"/>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1"/>
        <w:position w:val="0"/>
        <w:sz w:val="22"/>
        <w:szCs w:val="22"/>
        <w:u w:color="000000"/>
      </w:rPr>
    </w:lvl>
  </w:abstractNum>
  <w:abstractNum w:abstractNumId="122" w15:restartNumberingAfterBreak="0">
    <w:nsid w:val="72BC5615"/>
    <w:multiLevelType w:val="multilevel"/>
    <w:tmpl w:val="3DD45634"/>
    <w:styleLink w:val="List3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3"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4" w15:restartNumberingAfterBreak="0">
    <w:nsid w:val="753428E7"/>
    <w:multiLevelType w:val="multilevel"/>
    <w:tmpl w:val="BD260D82"/>
    <w:styleLink w:val="List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5" w15:restartNumberingAfterBreak="0">
    <w:nsid w:val="757857DD"/>
    <w:multiLevelType w:val="multilevel"/>
    <w:tmpl w:val="02B2D460"/>
    <w:styleLink w:val="List3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6" w15:restartNumberingAfterBreak="0">
    <w:nsid w:val="77B410FB"/>
    <w:multiLevelType w:val="multilevel"/>
    <w:tmpl w:val="C6D2FC0E"/>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7" w15:restartNumberingAfterBreak="0">
    <w:nsid w:val="79F9060B"/>
    <w:multiLevelType w:val="hybridMultilevel"/>
    <w:tmpl w:val="9FAE7EE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B1D5A7B"/>
    <w:multiLevelType w:val="multilevel"/>
    <w:tmpl w:val="2110DD1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129" w15:restartNumberingAfterBreak="0">
    <w:nsid w:val="7B5E13FF"/>
    <w:multiLevelType w:val="multilevel"/>
    <w:tmpl w:val="3B127FEC"/>
    <w:styleLink w:val="List5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0"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1" w15:restartNumberingAfterBreak="0">
    <w:nsid w:val="7D4C1BC2"/>
    <w:multiLevelType w:val="multilevel"/>
    <w:tmpl w:val="88826276"/>
    <w:styleLink w:val="List17"/>
    <w:lvl w:ilvl="0">
      <w:start w:val="2"/>
      <w:numFmt w:val="lowerLetter"/>
      <w:lvlText w:val="%1."/>
      <w:lvlJc w:val="left"/>
      <w:rPr>
        <w:rFonts w:ascii="Arial" w:eastAsia="Arial" w:hAnsi="Arial" w:cs="Arial"/>
        <w:color w:val="000000"/>
        <w:position w:val="0"/>
        <w:u w:val="single" w:color="000000"/>
      </w:rPr>
    </w:lvl>
    <w:lvl w:ilvl="1">
      <w:start w:val="1"/>
      <w:numFmt w:val="bullet"/>
      <w:lvlText w:val="➢"/>
      <w:lvlJc w:val="left"/>
      <w:rPr>
        <w:rFonts w:ascii="Arial" w:eastAsia="Arial" w:hAnsi="Arial" w:cs="Arial"/>
        <w:color w:val="000000"/>
        <w:position w:val="0"/>
        <w:u w:val="single" w:color="000000"/>
      </w:rPr>
    </w:lvl>
    <w:lvl w:ilvl="2">
      <w:start w:val="1"/>
      <w:numFmt w:val="lowerRoman"/>
      <w:lvlText w:val="%3."/>
      <w:lvlJc w:val="left"/>
      <w:rPr>
        <w:rFonts w:ascii="Arial" w:eastAsia="Arial" w:hAnsi="Arial" w:cs="Arial"/>
        <w:color w:val="000000"/>
        <w:position w:val="0"/>
        <w:u w:val="single" w:color="000000"/>
      </w:rPr>
    </w:lvl>
    <w:lvl w:ilvl="3">
      <w:start w:val="1"/>
      <w:numFmt w:val="decimal"/>
      <w:lvlText w:val="%4."/>
      <w:lvlJc w:val="left"/>
      <w:rPr>
        <w:rFonts w:ascii="Arial" w:eastAsia="Arial" w:hAnsi="Arial" w:cs="Arial"/>
        <w:color w:val="000000"/>
        <w:position w:val="0"/>
        <w:u w:val="single" w:color="000000"/>
      </w:rPr>
    </w:lvl>
    <w:lvl w:ilvl="4">
      <w:start w:val="1"/>
      <w:numFmt w:val="lowerLetter"/>
      <w:lvlText w:val="%5."/>
      <w:lvlJc w:val="left"/>
      <w:rPr>
        <w:rFonts w:ascii="Arial" w:eastAsia="Arial" w:hAnsi="Arial" w:cs="Arial"/>
        <w:color w:val="000000"/>
        <w:position w:val="0"/>
        <w:u w:val="single" w:color="000000"/>
      </w:rPr>
    </w:lvl>
    <w:lvl w:ilvl="5">
      <w:start w:val="1"/>
      <w:numFmt w:val="lowerRoman"/>
      <w:lvlText w:val="%6."/>
      <w:lvlJc w:val="left"/>
      <w:rPr>
        <w:rFonts w:ascii="Arial" w:eastAsia="Arial" w:hAnsi="Arial" w:cs="Arial"/>
        <w:color w:val="000000"/>
        <w:position w:val="0"/>
        <w:u w:val="single" w:color="000000"/>
      </w:rPr>
    </w:lvl>
    <w:lvl w:ilvl="6">
      <w:start w:val="1"/>
      <w:numFmt w:val="decimal"/>
      <w:lvlText w:val="%7."/>
      <w:lvlJc w:val="left"/>
      <w:rPr>
        <w:rFonts w:ascii="Arial" w:eastAsia="Arial" w:hAnsi="Arial" w:cs="Arial"/>
        <w:color w:val="000000"/>
        <w:position w:val="0"/>
        <w:u w:val="single" w:color="000000"/>
      </w:rPr>
    </w:lvl>
    <w:lvl w:ilvl="7">
      <w:start w:val="1"/>
      <w:numFmt w:val="lowerLetter"/>
      <w:lvlText w:val="%8."/>
      <w:lvlJc w:val="left"/>
      <w:rPr>
        <w:rFonts w:ascii="Arial" w:eastAsia="Arial" w:hAnsi="Arial" w:cs="Arial"/>
        <w:color w:val="000000"/>
        <w:position w:val="0"/>
        <w:u w:val="single" w:color="000000"/>
      </w:rPr>
    </w:lvl>
    <w:lvl w:ilvl="8">
      <w:start w:val="1"/>
      <w:numFmt w:val="lowerRoman"/>
      <w:lvlText w:val="%9."/>
      <w:lvlJc w:val="left"/>
      <w:rPr>
        <w:rFonts w:ascii="Arial" w:eastAsia="Arial" w:hAnsi="Arial" w:cs="Arial"/>
        <w:color w:val="000000"/>
        <w:position w:val="0"/>
        <w:u w:val="single" w:color="000000"/>
      </w:rPr>
    </w:lvl>
  </w:abstractNum>
  <w:abstractNum w:abstractNumId="132" w15:restartNumberingAfterBreak="0">
    <w:nsid w:val="7EA26885"/>
    <w:multiLevelType w:val="multilevel"/>
    <w:tmpl w:val="28CA51EE"/>
    <w:styleLink w:val="List20"/>
    <w:lvl w:ilvl="0">
      <w:start w:val="1"/>
      <w:numFmt w:val="bullet"/>
      <w:lvlText w:val="➢"/>
      <w:lvlJc w:val="left"/>
      <w:pPr>
        <w:tabs>
          <w:tab w:val="num" w:pos="690"/>
        </w:tabs>
        <w:ind w:left="690" w:hanging="330"/>
      </w:pPr>
      <w:rPr>
        <w:rFonts w:ascii="Arial" w:eastAsia="Arial" w:hAnsi="Arial" w:cs="Arial"/>
        <w:color w:val="000000"/>
        <w:position w:val="0"/>
        <w:sz w:val="22"/>
        <w:szCs w:val="22"/>
        <w:u w:color="000000"/>
      </w:rPr>
    </w:lvl>
    <w:lvl w:ilvl="1">
      <w:start w:val="1"/>
      <w:numFmt w:val="bullet"/>
      <w:lvlText w:val="➢"/>
      <w:lvlJc w:val="left"/>
      <w:pPr>
        <w:tabs>
          <w:tab w:val="num" w:pos="851"/>
        </w:tabs>
        <w:ind w:left="851" w:hanging="284"/>
      </w:pPr>
      <w:rPr>
        <w:rFonts w:ascii="Times New Roman" w:eastAsia="Times New Roman" w:hAnsi="Times New Roman" w:cs="Times New Roman"/>
        <w:color w:val="000000"/>
        <w:position w:val="0"/>
        <w:sz w:val="20"/>
        <w:szCs w:val="20"/>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3" w15:restartNumberingAfterBreak="0">
    <w:nsid w:val="7EC7707A"/>
    <w:multiLevelType w:val="hybridMultilevel"/>
    <w:tmpl w:val="005AF6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0"/>
  </w:num>
  <w:num w:numId="2">
    <w:abstractNumId w:val="120"/>
  </w:num>
  <w:num w:numId="3">
    <w:abstractNumId w:val="78"/>
  </w:num>
  <w:num w:numId="4">
    <w:abstractNumId w:val="57"/>
  </w:num>
  <w:num w:numId="5">
    <w:abstractNumId w:val="49"/>
  </w:num>
  <w:num w:numId="6">
    <w:abstractNumId w:val="128"/>
    <w:lvlOverride w:ilvl="0">
      <w:lvl w:ilvl="0">
        <w:start w:val="1"/>
        <w:numFmt w:val="bullet"/>
        <w:lvlText w:val="➢"/>
        <w:lvlJc w:val="left"/>
        <w:pPr>
          <w:tabs>
            <w:tab w:val="num" w:pos="1800"/>
          </w:tabs>
          <w:ind w:left="1800" w:hanging="360"/>
        </w:pPr>
        <w:rPr>
          <w:rFonts w:ascii="Arial" w:eastAsia="Arial" w:hAnsi="Arial" w:cs="Arial"/>
          <w:color w:val="000000"/>
          <w:position w:val="0"/>
          <w:sz w:val="18"/>
          <w:szCs w:val="18"/>
          <w:u w:color="000000"/>
        </w:rPr>
      </w:lvl>
    </w:lvlOverride>
  </w:num>
  <w:num w:numId="7">
    <w:abstractNumId w:val="2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
    <w:abstractNumId w:val="66"/>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9">
    <w:abstractNumId w:val="18"/>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0">
    <w:abstractNumId w:val="4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1">
    <w:abstractNumId w:val="91"/>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2">
    <w:abstractNumId w:val="70"/>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3">
    <w:abstractNumId w:val="64"/>
  </w:num>
  <w:num w:numId="14">
    <w:abstractNumId w:val="5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5">
    <w:abstractNumId w:val="11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6">
    <w:abstractNumId w:val="126"/>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7">
    <w:abstractNumId w:val="3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8">
    <w:abstractNumId w:val="112"/>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9">
    <w:abstractNumId w:val="8"/>
  </w:num>
  <w:num w:numId="20">
    <w:abstractNumId w:val="21"/>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1">
    <w:abstractNumId w:val="97"/>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2">
    <w:abstractNumId w:val="11"/>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3">
    <w:abstractNumId w:val="53"/>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4">
    <w:abstractNumId w:val="10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5">
    <w:abstractNumId w:val="73"/>
  </w:num>
  <w:num w:numId="26">
    <w:abstractNumId w:val="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7">
    <w:abstractNumId w:val="88"/>
  </w:num>
  <w:num w:numId="28">
    <w:abstractNumId w:val="114"/>
  </w:num>
  <w:num w:numId="29">
    <w:abstractNumId w:val="3"/>
  </w:num>
  <w:num w:numId="30">
    <w:abstractNumId w:val="32"/>
  </w:num>
  <w:num w:numId="31">
    <w:abstractNumId w:val="95"/>
  </w:num>
  <w:num w:numId="32">
    <w:abstractNumId w:val="6"/>
  </w:num>
  <w:num w:numId="33">
    <w:abstractNumId w:val="87"/>
  </w:num>
  <w:num w:numId="34">
    <w:abstractNumId w:val="88"/>
    <w:lvlOverride w:ilvl="0">
      <w:lvl w:ilvl="0">
        <w:start w:val="1"/>
        <w:numFmt w:val="lowerLetter"/>
        <w:lvlText w:val="%1."/>
        <w:lvlJc w:val="left"/>
        <w:pPr>
          <w:tabs>
            <w:tab w:val="num" w:pos="720"/>
          </w:tabs>
          <w:ind w:left="720" w:hanging="360"/>
        </w:pPr>
        <w:rPr>
          <w:rFonts w:ascii="Arial" w:eastAsia="Arial" w:hAnsi="Arial" w:cs="Arial"/>
          <w:b/>
          <w:bCs/>
          <w:color w:val="000000"/>
          <w:position w:val="0"/>
          <w:sz w:val="18"/>
          <w:szCs w:val="18"/>
          <w:u w:val="none"/>
        </w:rPr>
      </w:lvl>
    </w:lvlOverride>
  </w:num>
  <w:num w:numId="35">
    <w:abstractNumId w:val="55"/>
  </w:num>
  <w:num w:numId="36">
    <w:abstractNumId w:val="30"/>
  </w:num>
  <w:num w:numId="37">
    <w:abstractNumId w:val="75"/>
  </w:num>
  <w:num w:numId="38">
    <w:abstractNumId w:val="15"/>
  </w:num>
  <w:num w:numId="39">
    <w:abstractNumId w:val="110"/>
  </w:num>
  <w:num w:numId="40">
    <w:abstractNumId w:val="86"/>
  </w:num>
  <w:num w:numId="41">
    <w:abstractNumId w:val="124"/>
  </w:num>
  <w:num w:numId="42">
    <w:abstractNumId w:val="121"/>
  </w:num>
  <w:num w:numId="43">
    <w:abstractNumId w:val="38"/>
  </w:num>
  <w:num w:numId="44">
    <w:abstractNumId w:val="82"/>
  </w:num>
  <w:num w:numId="45">
    <w:abstractNumId w:val="69"/>
  </w:num>
  <w:num w:numId="46">
    <w:abstractNumId w:val="63"/>
  </w:num>
  <w:num w:numId="47">
    <w:abstractNumId w:val="132"/>
  </w:num>
  <w:num w:numId="48">
    <w:abstractNumId w:val="67"/>
  </w:num>
  <w:num w:numId="49">
    <w:abstractNumId w:val="31"/>
  </w:num>
  <w:num w:numId="50">
    <w:abstractNumId w:val="85"/>
  </w:num>
  <w:num w:numId="51">
    <w:abstractNumId w:val="51"/>
  </w:num>
  <w:num w:numId="52">
    <w:abstractNumId w:val="130"/>
  </w:num>
  <w:num w:numId="53">
    <w:abstractNumId w:val="36"/>
  </w:num>
  <w:num w:numId="54">
    <w:abstractNumId w:val="9"/>
  </w:num>
  <w:num w:numId="55">
    <w:abstractNumId w:val="13"/>
  </w:num>
  <w:num w:numId="56">
    <w:abstractNumId w:val="123"/>
  </w:num>
  <w:num w:numId="57">
    <w:abstractNumId w:val="68"/>
  </w:num>
  <w:num w:numId="58">
    <w:abstractNumId w:val="43"/>
  </w:num>
  <w:num w:numId="59">
    <w:abstractNumId w:val="122"/>
  </w:num>
  <w:num w:numId="60">
    <w:abstractNumId w:val="125"/>
  </w:num>
  <w:num w:numId="61">
    <w:abstractNumId w:val="103"/>
  </w:num>
  <w:num w:numId="62">
    <w:abstractNumId w:val="25"/>
  </w:num>
  <w:num w:numId="63">
    <w:abstractNumId w:val="10"/>
    <w:lvlOverride w:ilvl="0">
      <w:lvl w:ilvl="0">
        <w:start w:val="1"/>
        <w:numFmt w:val="bullet"/>
        <w:lvlText w:val="➢"/>
        <w:lvlJc w:val="left"/>
        <w:pPr>
          <w:tabs>
            <w:tab w:val="num" w:pos="785"/>
          </w:tabs>
          <w:ind w:left="785" w:hanging="360"/>
        </w:pPr>
        <w:rPr>
          <w:rFonts w:ascii="Arial" w:eastAsia="Arial" w:hAnsi="Arial" w:cs="Arial"/>
          <w:color w:val="000000"/>
          <w:spacing w:val="-7"/>
          <w:position w:val="0"/>
          <w:sz w:val="18"/>
          <w:szCs w:val="18"/>
          <w:u w:val="none"/>
        </w:rPr>
      </w:lvl>
    </w:lvlOverride>
    <w:lvlOverride w:ilvl="1">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Override>
    <w:lvlOverride w:ilvl="2">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Override>
    <w:lvlOverride w:ilvl="3">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Override>
    <w:lvlOverride w:ilvl="4">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Override>
    <w:lvlOverride w:ilvl="5">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Override>
    <w:lvlOverride w:ilvl="6">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Override>
    <w:lvlOverride w:ilvl="7">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Override>
    <w:lvlOverride w:ilvl="8">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lvlOverride>
  </w:num>
  <w:num w:numId="64">
    <w:abstractNumId w:val="19"/>
    <w:lvlOverride w:ilvl="0">
      <w:lvl w:ilvl="0">
        <w:start w:val="1"/>
        <w:numFmt w:val="bullet"/>
        <w:lvlText w:val="➢"/>
        <w:lvlJc w:val="left"/>
        <w:pPr>
          <w:tabs>
            <w:tab w:val="num" w:pos="720"/>
          </w:tabs>
          <w:ind w:left="720" w:hanging="360"/>
        </w:pPr>
        <w:rPr>
          <w:rFonts w:ascii="Arial" w:eastAsia="Arial" w:hAnsi="Arial" w:cs="Arial"/>
          <w:color w:val="000000"/>
          <w:spacing w:val="0"/>
          <w:position w:val="0"/>
          <w:sz w:val="18"/>
          <w:szCs w:val="18"/>
          <w:u w:val="none"/>
        </w:rPr>
      </w:lvl>
    </w:lvlOverride>
  </w:num>
  <w:num w:numId="65">
    <w:abstractNumId w:val="23"/>
    <w:lvlOverride w:ilvl="0">
      <w:lvl w:ilvl="0">
        <w:start w:val="1"/>
        <w:numFmt w:val="bullet"/>
        <w:lvlText w:val="➢"/>
        <w:lvlJc w:val="left"/>
        <w:pPr>
          <w:tabs>
            <w:tab w:val="num" w:pos="720"/>
          </w:tabs>
          <w:ind w:left="720" w:hanging="360"/>
        </w:pPr>
        <w:rPr>
          <w:rFonts w:ascii="Arial" w:eastAsia="Arial" w:hAnsi="Arial" w:cs="Arial"/>
          <w:color w:val="000000"/>
          <w:spacing w:val="0"/>
          <w:position w:val="0"/>
          <w:sz w:val="18"/>
          <w:szCs w:val="18"/>
          <w:u w:color="000000"/>
        </w:rPr>
      </w:lvl>
    </w:lvlOverride>
  </w:num>
  <w:num w:numId="66">
    <w:abstractNumId w:val="90"/>
    <w:lvlOverride w:ilvl="0">
      <w:lvl w:ilvl="0">
        <w:numFmt w:val="bullet"/>
        <w:lvlText w:val="➢"/>
        <w:lvlJc w:val="left"/>
        <w:pPr>
          <w:tabs>
            <w:tab w:val="num" w:pos="714"/>
          </w:tabs>
          <w:ind w:left="714" w:hanging="357"/>
        </w:pPr>
        <w:rPr>
          <w:rFonts w:ascii="Arial" w:eastAsia="Arial" w:hAnsi="Arial" w:cs="Arial"/>
          <w:color w:val="000000"/>
          <w:spacing w:val="0"/>
          <w:position w:val="0"/>
          <w:sz w:val="18"/>
          <w:szCs w:val="18"/>
          <w:u w:val="none"/>
        </w:rPr>
      </w:lvl>
    </w:lvlOverride>
  </w:num>
  <w:num w:numId="67">
    <w:abstractNumId w:val="37"/>
    <w:lvlOverride w:ilvl="0">
      <w:lvl w:ilvl="0">
        <w:start w:val="2"/>
        <w:numFmt w:val="decimal"/>
        <w:lvlText w:val="%1."/>
        <w:lvlJc w:val="left"/>
        <w:pPr>
          <w:tabs>
            <w:tab w:val="num" w:pos="720"/>
          </w:tabs>
          <w:ind w:left="720" w:hanging="360"/>
        </w:pPr>
        <w:rPr>
          <w:rFonts w:ascii="Arial" w:eastAsia="Arial" w:hAnsi="Arial" w:cs="Arial"/>
          <w:b/>
          <w:bCs/>
          <w:color w:val="000000"/>
          <w:position w:val="0"/>
          <w:sz w:val="18"/>
          <w:szCs w:val="18"/>
          <w:u w:val="none"/>
        </w:rPr>
      </w:lvl>
    </w:lvlOverride>
  </w:num>
  <w:num w:numId="68">
    <w:abstractNumId w:val="116"/>
    <w:lvlOverride w:ilvl="0">
      <w:lvl w:ilvl="0">
        <w:start w:val="1"/>
        <w:numFmt w:val="decimal"/>
        <w:lvlText w:val="%1."/>
        <w:lvlJc w:val="left"/>
        <w:pPr>
          <w:tabs>
            <w:tab w:val="num" w:pos="720"/>
          </w:tabs>
          <w:ind w:left="720" w:hanging="360"/>
        </w:pPr>
        <w:rPr>
          <w:rFonts w:ascii="Arial" w:eastAsia="Arial" w:hAnsi="Arial" w:cs="Arial"/>
          <w:b/>
          <w:bCs/>
          <w:color w:val="000000"/>
          <w:spacing w:val="-3"/>
          <w:position w:val="0"/>
          <w:sz w:val="18"/>
          <w:szCs w:val="18"/>
          <w:u w:val="none"/>
        </w:rPr>
      </w:lvl>
    </w:lvlOverride>
  </w:num>
  <w:num w:numId="69">
    <w:abstractNumId w:val="48"/>
    <w:lvlOverride w:ilvl="0">
      <w:lvl w:ilvl="0">
        <w:start w:val="1"/>
        <w:numFmt w:val="bullet"/>
        <w:lvlText w:val="➢"/>
        <w:lvlJc w:val="left"/>
        <w:pPr>
          <w:tabs>
            <w:tab w:val="num" w:pos="709"/>
          </w:tabs>
          <w:ind w:left="709" w:hanging="349"/>
        </w:pPr>
        <w:rPr>
          <w:rFonts w:ascii="Arial" w:eastAsia="Arial" w:hAnsi="Arial" w:cs="Arial"/>
          <w:color w:val="000000"/>
          <w:position w:val="0"/>
          <w:sz w:val="18"/>
          <w:szCs w:val="18"/>
          <w:u w:color="000000"/>
        </w:rPr>
      </w:lvl>
    </w:lvlOverride>
  </w:num>
  <w:num w:numId="70">
    <w:abstractNumId w:val="56"/>
  </w:num>
  <w:num w:numId="71">
    <w:abstractNumId w:val="102"/>
    <w:lvlOverride w:ilvl="0">
      <w:lvl w:ilvl="0">
        <w:start w:val="3"/>
        <w:numFmt w:val="decimal"/>
        <w:lvlText w:val="%1."/>
        <w:lvlJc w:val="left"/>
        <w:pPr>
          <w:tabs>
            <w:tab w:val="num" w:pos="709"/>
          </w:tabs>
          <w:ind w:left="709" w:hanging="349"/>
        </w:pPr>
        <w:rPr>
          <w:rFonts w:ascii="Arial" w:eastAsia="Arial" w:hAnsi="Arial" w:cs="Arial"/>
          <w:b/>
          <w:bCs/>
          <w:color w:val="000000"/>
          <w:spacing w:val="-3"/>
          <w:position w:val="0"/>
          <w:sz w:val="22"/>
          <w:szCs w:val="22"/>
          <w:u w:val="none"/>
        </w:rPr>
      </w:lvl>
    </w:lvlOverride>
  </w:num>
  <w:num w:numId="72">
    <w:abstractNumId w:val="42"/>
    <w:lvlOverride w:ilvl="0">
      <w:lvl w:ilvl="0">
        <w:start w:val="1"/>
        <w:numFmt w:val="decimal"/>
        <w:lvlText w:val="%1."/>
        <w:lvlJc w:val="left"/>
        <w:pPr>
          <w:tabs>
            <w:tab w:val="num" w:pos="1080"/>
          </w:tabs>
          <w:ind w:left="1080" w:hanging="360"/>
        </w:pPr>
        <w:rPr>
          <w:rFonts w:ascii="Arial" w:eastAsia="Arial" w:hAnsi="Arial" w:cs="Arial"/>
          <w:b/>
          <w:bCs/>
          <w:color w:val="000000"/>
          <w:spacing w:val="-3"/>
          <w:position w:val="0"/>
          <w:sz w:val="22"/>
          <w:szCs w:val="22"/>
          <w:u w:val="none"/>
        </w:rPr>
      </w:lvl>
    </w:lvlOverride>
  </w:num>
  <w:num w:numId="73">
    <w:abstractNumId w:val="93"/>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val="none"/>
        </w:rPr>
      </w:lvl>
    </w:lvlOverride>
  </w:num>
  <w:num w:numId="74">
    <w:abstractNumId w:val="26"/>
    <w:lvlOverride w:ilvl="0">
      <w:lvl w:ilvl="0">
        <w:start w:val="1"/>
        <w:numFmt w:val="bullet"/>
        <w:lvlText w:val="➢"/>
        <w:lvlJc w:val="left"/>
        <w:pPr>
          <w:tabs>
            <w:tab w:val="num" w:pos="720"/>
          </w:tabs>
          <w:ind w:left="720" w:hanging="360"/>
        </w:pPr>
        <w:rPr>
          <w:rFonts w:ascii="Arial" w:eastAsia="Arial" w:hAnsi="Arial" w:cs="Arial"/>
          <w:color w:val="000000"/>
          <w:spacing w:val="0"/>
          <w:position w:val="0"/>
          <w:sz w:val="18"/>
          <w:szCs w:val="18"/>
          <w:u w:color="000000"/>
        </w:rPr>
      </w:lvl>
    </w:lvlOverride>
  </w:num>
  <w:num w:numId="75">
    <w:abstractNumId w:val="12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76">
    <w:abstractNumId w:val="108"/>
    <w:lvlOverride w:ilvl="0">
      <w:lvl w:ilvl="0">
        <w:start w:val="1"/>
        <w:numFmt w:val="bullet"/>
        <w:lvlText w:val="➢"/>
        <w:lvlJc w:val="left"/>
        <w:pPr>
          <w:tabs>
            <w:tab w:val="num" w:pos="720"/>
          </w:tabs>
          <w:ind w:left="720" w:hanging="360"/>
        </w:pPr>
        <w:rPr>
          <w:rFonts w:ascii="Arial" w:eastAsia="Arial" w:hAnsi="Arial" w:cs="Arial"/>
          <w:color w:val="000000"/>
          <w:spacing w:val="-1"/>
          <w:position w:val="0"/>
          <w:sz w:val="18"/>
          <w:szCs w:val="18"/>
          <w:u w:color="000000"/>
        </w:rPr>
      </w:lvl>
    </w:lvlOverride>
  </w:num>
  <w:num w:numId="77">
    <w:abstractNumId w:val="22"/>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78">
    <w:abstractNumId w:val="10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val="none"/>
        </w:rPr>
      </w:lvl>
    </w:lvlOverride>
  </w:num>
  <w:num w:numId="79">
    <w:abstractNumId w:val="3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0">
    <w:abstractNumId w:val="16"/>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1">
    <w:abstractNumId w:val="100"/>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2">
    <w:abstractNumId w:val="58"/>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3">
    <w:abstractNumId w:val="106"/>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4">
    <w:abstractNumId w:val="5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5">
    <w:abstractNumId w:val="27"/>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6">
    <w:abstractNumId w:val="8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7">
    <w:abstractNumId w:val="7"/>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8">
    <w:abstractNumId w:val="41"/>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9">
    <w:abstractNumId w:val="98"/>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90">
    <w:abstractNumId w:val="71"/>
    <w:lvlOverride w:ilvl="0">
      <w:lvl w:ilvl="0">
        <w:numFmt w:val="bullet"/>
        <w:lvlText w:val="➢"/>
        <w:lvlJc w:val="left"/>
        <w:pPr>
          <w:tabs>
            <w:tab w:val="num" w:pos="690"/>
          </w:tabs>
          <w:ind w:left="690" w:hanging="330"/>
        </w:pPr>
        <w:rPr>
          <w:rFonts w:ascii="Arial" w:eastAsia="Arial" w:hAnsi="Arial" w:cs="Arial"/>
          <w:color w:val="000000"/>
          <w:position w:val="0"/>
          <w:sz w:val="18"/>
          <w:szCs w:val="18"/>
          <w:u w:color="000000"/>
        </w:rPr>
      </w:lvl>
    </w:lvlOverride>
  </w:num>
  <w:num w:numId="91">
    <w:abstractNumId w:val="113"/>
  </w:num>
  <w:num w:numId="92">
    <w:abstractNumId w:val="14"/>
  </w:num>
  <w:num w:numId="93">
    <w:abstractNumId w:val="61"/>
  </w:num>
  <w:num w:numId="94">
    <w:abstractNumId w:val="105"/>
  </w:num>
  <w:num w:numId="95">
    <w:abstractNumId w:val="131"/>
  </w:num>
  <w:num w:numId="96">
    <w:abstractNumId w:val="60"/>
  </w:num>
  <w:num w:numId="97">
    <w:abstractNumId w:val="133"/>
  </w:num>
  <w:num w:numId="98">
    <w:abstractNumId w:val="92"/>
  </w:num>
  <w:num w:numId="99">
    <w:abstractNumId w:val="5"/>
  </w:num>
  <w:num w:numId="100">
    <w:abstractNumId w:val="17"/>
  </w:num>
  <w:num w:numId="101">
    <w:abstractNumId w:val="28"/>
  </w:num>
  <w:num w:numId="102">
    <w:abstractNumId w:val="33"/>
  </w:num>
  <w:num w:numId="103">
    <w:abstractNumId w:val="35"/>
  </w:num>
  <w:num w:numId="104">
    <w:abstractNumId w:val="47"/>
  </w:num>
  <w:num w:numId="105">
    <w:abstractNumId w:val="52"/>
  </w:num>
  <w:num w:numId="106">
    <w:abstractNumId w:val="77"/>
  </w:num>
  <w:num w:numId="107">
    <w:abstractNumId w:val="80"/>
  </w:num>
  <w:num w:numId="108">
    <w:abstractNumId w:val="107"/>
  </w:num>
  <w:num w:numId="109">
    <w:abstractNumId w:val="12"/>
  </w:num>
  <w:num w:numId="110">
    <w:abstractNumId w:val="127"/>
  </w:num>
  <w:num w:numId="111">
    <w:abstractNumId w:val="118"/>
  </w:num>
  <w:num w:numId="112">
    <w:abstractNumId w:val="94"/>
  </w:num>
  <w:num w:numId="113">
    <w:abstractNumId w:val="101"/>
  </w:num>
  <w:num w:numId="114">
    <w:abstractNumId w:val="62"/>
  </w:num>
  <w:num w:numId="115">
    <w:abstractNumId w:val="72"/>
  </w:num>
  <w:num w:numId="116">
    <w:abstractNumId w:val="10"/>
    <w:lvlOverride w:ilvl="0">
      <w:lvl w:ilvl="0">
        <w:start w:val="1"/>
        <w:numFmt w:val="bullet"/>
        <w:lvlText w:val="➢"/>
        <w:lvlJc w:val="left"/>
        <w:pPr>
          <w:tabs>
            <w:tab w:val="num" w:pos="720"/>
          </w:tabs>
          <w:ind w:left="720" w:hanging="360"/>
        </w:pPr>
        <w:rPr>
          <w:rFonts w:ascii="Arial" w:eastAsia="Arial" w:hAnsi="Arial" w:cs="Arial"/>
          <w:color w:val="000000"/>
          <w:spacing w:val="-7"/>
          <w:position w:val="0"/>
          <w:sz w:val="18"/>
          <w:szCs w:val="18"/>
          <w:u w:val="none"/>
        </w:rPr>
      </w:lvl>
    </w:lvlOverride>
  </w:num>
  <w:num w:numId="117">
    <w:abstractNumId w:val="10"/>
  </w:num>
  <w:num w:numId="118">
    <w:abstractNumId w:val="19"/>
  </w:num>
  <w:num w:numId="119">
    <w:abstractNumId w:val="37"/>
  </w:num>
  <w:num w:numId="120">
    <w:abstractNumId w:val="42"/>
  </w:num>
  <w:num w:numId="121">
    <w:abstractNumId w:val="90"/>
  </w:num>
  <w:num w:numId="122">
    <w:abstractNumId w:val="93"/>
  </w:num>
  <w:num w:numId="123">
    <w:abstractNumId w:val="96"/>
  </w:num>
  <w:num w:numId="124">
    <w:abstractNumId w:val="102"/>
  </w:num>
  <w:num w:numId="125">
    <w:abstractNumId w:val="109"/>
  </w:num>
  <w:num w:numId="126">
    <w:abstractNumId w:val="116"/>
  </w:num>
  <w:num w:numId="127">
    <w:abstractNumId w:val="50"/>
  </w:num>
  <w:num w:numId="128">
    <w:abstractNumId w:val="79"/>
  </w:num>
  <w:num w:numId="129">
    <w:abstractNumId w:val="29"/>
  </w:num>
  <w:num w:numId="130">
    <w:abstractNumId w:val="65"/>
  </w:num>
  <w:num w:numId="131">
    <w:abstractNumId w:val="4"/>
  </w:num>
  <w:num w:numId="132">
    <w:abstractNumId w:val="7"/>
  </w:num>
  <w:num w:numId="133">
    <w:abstractNumId w:val="11"/>
  </w:num>
  <w:num w:numId="134">
    <w:abstractNumId w:val="16"/>
  </w:num>
  <w:num w:numId="135">
    <w:abstractNumId w:val="18"/>
  </w:num>
  <w:num w:numId="136">
    <w:abstractNumId w:val="21"/>
  </w:num>
  <w:num w:numId="137">
    <w:abstractNumId w:val="22"/>
  </w:num>
  <w:num w:numId="138">
    <w:abstractNumId w:val="23"/>
  </w:num>
  <w:num w:numId="139">
    <w:abstractNumId w:val="24"/>
  </w:num>
  <w:num w:numId="140">
    <w:abstractNumId w:val="26"/>
  </w:num>
  <w:num w:numId="141">
    <w:abstractNumId w:val="27"/>
  </w:num>
  <w:num w:numId="142">
    <w:abstractNumId w:val="34"/>
  </w:num>
  <w:num w:numId="143">
    <w:abstractNumId w:val="39"/>
  </w:num>
  <w:num w:numId="144">
    <w:abstractNumId w:val="41"/>
  </w:num>
  <w:num w:numId="145">
    <w:abstractNumId w:val="44"/>
  </w:num>
  <w:num w:numId="146">
    <w:abstractNumId w:val="48"/>
  </w:num>
  <w:num w:numId="147">
    <w:abstractNumId w:val="53"/>
  </w:num>
  <w:num w:numId="148">
    <w:abstractNumId w:val="54"/>
  </w:num>
  <w:num w:numId="149">
    <w:abstractNumId w:val="58"/>
  </w:num>
  <w:num w:numId="150">
    <w:abstractNumId w:val="59"/>
  </w:num>
  <w:num w:numId="151">
    <w:abstractNumId w:val="66"/>
  </w:num>
  <w:num w:numId="152">
    <w:abstractNumId w:val="70"/>
  </w:num>
  <w:num w:numId="153">
    <w:abstractNumId w:val="71"/>
  </w:num>
  <w:num w:numId="154">
    <w:abstractNumId w:val="89"/>
  </w:num>
  <w:num w:numId="155">
    <w:abstractNumId w:val="91"/>
  </w:num>
  <w:num w:numId="156">
    <w:abstractNumId w:val="97"/>
  </w:num>
  <w:num w:numId="157">
    <w:abstractNumId w:val="98"/>
  </w:num>
  <w:num w:numId="158">
    <w:abstractNumId w:val="100"/>
  </w:num>
  <w:num w:numId="159">
    <w:abstractNumId w:val="104"/>
  </w:num>
  <w:num w:numId="160">
    <w:abstractNumId w:val="106"/>
  </w:num>
  <w:num w:numId="161">
    <w:abstractNumId w:val="108"/>
  </w:num>
  <w:num w:numId="162">
    <w:abstractNumId w:val="112"/>
  </w:num>
  <w:num w:numId="163">
    <w:abstractNumId w:val="119"/>
  </w:num>
  <w:num w:numId="164">
    <w:abstractNumId w:val="126"/>
  </w:num>
  <w:num w:numId="165">
    <w:abstractNumId w:val="128"/>
  </w:num>
  <w:num w:numId="166">
    <w:abstractNumId w:val="129"/>
  </w:num>
  <w:num w:numId="167">
    <w:abstractNumId w:val="117"/>
  </w:num>
  <w:num w:numId="168">
    <w:abstractNumId w:val="74"/>
  </w:num>
  <w:num w:numId="169">
    <w:abstractNumId w:val="115"/>
  </w:num>
  <w:num w:numId="170">
    <w:abstractNumId w:val="84"/>
  </w:num>
  <w:num w:numId="171">
    <w:abstractNumId w:val="81"/>
  </w:num>
  <w:num w:numId="172">
    <w:abstractNumId w:val="76"/>
  </w:num>
  <w:num w:numId="173">
    <w:abstractNumId w:val="46"/>
  </w:num>
  <w:num w:numId="174">
    <w:abstractNumId w:val="45"/>
  </w:num>
  <w:num w:numId="175">
    <w:abstractNumId w:val="111"/>
  </w:num>
  <w:num w:numId="176">
    <w:abstractNumId w:val="99"/>
  </w:num>
  <w:num w:numId="177">
    <w:abstractNumId w:val="20"/>
  </w:num>
  <w:num w:numId="178">
    <w:abstractNumId w:val="83"/>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3065"/>
    <w:rsid w:val="00006BBF"/>
    <w:rsid w:val="0000723E"/>
    <w:rsid w:val="00010FEE"/>
    <w:rsid w:val="000126FF"/>
    <w:rsid w:val="00013C32"/>
    <w:rsid w:val="00014047"/>
    <w:rsid w:val="00021212"/>
    <w:rsid w:val="0002295B"/>
    <w:rsid w:val="000270DD"/>
    <w:rsid w:val="0002757C"/>
    <w:rsid w:val="00027F41"/>
    <w:rsid w:val="0003055E"/>
    <w:rsid w:val="00032667"/>
    <w:rsid w:val="00032D09"/>
    <w:rsid w:val="00037A49"/>
    <w:rsid w:val="000412BD"/>
    <w:rsid w:val="000419F8"/>
    <w:rsid w:val="00043DDE"/>
    <w:rsid w:val="000441EB"/>
    <w:rsid w:val="00045BA4"/>
    <w:rsid w:val="0004773B"/>
    <w:rsid w:val="00054EC6"/>
    <w:rsid w:val="000559BA"/>
    <w:rsid w:val="00056224"/>
    <w:rsid w:val="00057CFF"/>
    <w:rsid w:val="00057D1F"/>
    <w:rsid w:val="00063850"/>
    <w:rsid w:val="00063B41"/>
    <w:rsid w:val="00066C9B"/>
    <w:rsid w:val="00070248"/>
    <w:rsid w:val="00070350"/>
    <w:rsid w:val="000710A9"/>
    <w:rsid w:val="00072372"/>
    <w:rsid w:val="00072C41"/>
    <w:rsid w:val="00073542"/>
    <w:rsid w:val="00073C73"/>
    <w:rsid w:val="00073D19"/>
    <w:rsid w:val="000750CA"/>
    <w:rsid w:val="00076FD5"/>
    <w:rsid w:val="00081D73"/>
    <w:rsid w:val="00084904"/>
    <w:rsid w:val="000902D9"/>
    <w:rsid w:val="0009274F"/>
    <w:rsid w:val="000927E6"/>
    <w:rsid w:val="0009498C"/>
    <w:rsid w:val="000953EC"/>
    <w:rsid w:val="00096E3B"/>
    <w:rsid w:val="00097F4A"/>
    <w:rsid w:val="000A08FE"/>
    <w:rsid w:val="000A0AF4"/>
    <w:rsid w:val="000A1FDD"/>
    <w:rsid w:val="000A2D8C"/>
    <w:rsid w:val="000A53A1"/>
    <w:rsid w:val="000B147B"/>
    <w:rsid w:val="000B2F5E"/>
    <w:rsid w:val="000B32B7"/>
    <w:rsid w:val="000B4422"/>
    <w:rsid w:val="000B5E92"/>
    <w:rsid w:val="000B67CB"/>
    <w:rsid w:val="000B6EEB"/>
    <w:rsid w:val="000B7A2A"/>
    <w:rsid w:val="000C1263"/>
    <w:rsid w:val="000C18BB"/>
    <w:rsid w:val="000C2774"/>
    <w:rsid w:val="000C5527"/>
    <w:rsid w:val="000C5CE1"/>
    <w:rsid w:val="000C733A"/>
    <w:rsid w:val="000D0C21"/>
    <w:rsid w:val="000D1257"/>
    <w:rsid w:val="000D18A2"/>
    <w:rsid w:val="000D28AD"/>
    <w:rsid w:val="000D294F"/>
    <w:rsid w:val="000D2CA6"/>
    <w:rsid w:val="000D4CF1"/>
    <w:rsid w:val="000D6459"/>
    <w:rsid w:val="000E054C"/>
    <w:rsid w:val="000E386A"/>
    <w:rsid w:val="000E403F"/>
    <w:rsid w:val="000E74ED"/>
    <w:rsid w:val="000E76C6"/>
    <w:rsid w:val="000F34AE"/>
    <w:rsid w:val="000F588F"/>
    <w:rsid w:val="000F5C79"/>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0F08"/>
    <w:rsid w:val="0014177D"/>
    <w:rsid w:val="00143B37"/>
    <w:rsid w:val="0014647F"/>
    <w:rsid w:val="00146F61"/>
    <w:rsid w:val="0015233E"/>
    <w:rsid w:val="00161B0E"/>
    <w:rsid w:val="00162128"/>
    <w:rsid w:val="00162923"/>
    <w:rsid w:val="0016403C"/>
    <w:rsid w:val="00164227"/>
    <w:rsid w:val="001650B0"/>
    <w:rsid w:val="0017092C"/>
    <w:rsid w:val="00170A14"/>
    <w:rsid w:val="00174A57"/>
    <w:rsid w:val="00175B3A"/>
    <w:rsid w:val="00175DE9"/>
    <w:rsid w:val="001773BE"/>
    <w:rsid w:val="001773FF"/>
    <w:rsid w:val="0018036D"/>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A396B"/>
    <w:rsid w:val="001A5FE0"/>
    <w:rsid w:val="001A6B51"/>
    <w:rsid w:val="001A6FC9"/>
    <w:rsid w:val="001A7AB1"/>
    <w:rsid w:val="001A7E28"/>
    <w:rsid w:val="001A7FC9"/>
    <w:rsid w:val="001B046A"/>
    <w:rsid w:val="001B15F8"/>
    <w:rsid w:val="001B18B2"/>
    <w:rsid w:val="001B2E4D"/>
    <w:rsid w:val="001B4C67"/>
    <w:rsid w:val="001C1015"/>
    <w:rsid w:val="001C28F2"/>
    <w:rsid w:val="001C2C41"/>
    <w:rsid w:val="001C2EE3"/>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995"/>
    <w:rsid w:val="001F0AC3"/>
    <w:rsid w:val="001F191A"/>
    <w:rsid w:val="00201577"/>
    <w:rsid w:val="00201F02"/>
    <w:rsid w:val="00202C1E"/>
    <w:rsid w:val="0020361C"/>
    <w:rsid w:val="00204EDB"/>
    <w:rsid w:val="002066F7"/>
    <w:rsid w:val="00207AB1"/>
    <w:rsid w:val="002105B5"/>
    <w:rsid w:val="0021330D"/>
    <w:rsid w:val="002144B2"/>
    <w:rsid w:val="00216264"/>
    <w:rsid w:val="00217F7F"/>
    <w:rsid w:val="0022465C"/>
    <w:rsid w:val="00224E23"/>
    <w:rsid w:val="002251D3"/>
    <w:rsid w:val="00227F0D"/>
    <w:rsid w:val="00231C9D"/>
    <w:rsid w:val="0023322A"/>
    <w:rsid w:val="00234B5D"/>
    <w:rsid w:val="0023621A"/>
    <w:rsid w:val="00236527"/>
    <w:rsid w:val="0023758A"/>
    <w:rsid w:val="00240415"/>
    <w:rsid w:val="00241E14"/>
    <w:rsid w:val="00244998"/>
    <w:rsid w:val="002470CD"/>
    <w:rsid w:val="002508EE"/>
    <w:rsid w:val="0025231B"/>
    <w:rsid w:val="002523F4"/>
    <w:rsid w:val="00252575"/>
    <w:rsid w:val="00252E92"/>
    <w:rsid w:val="002539F0"/>
    <w:rsid w:val="00254C24"/>
    <w:rsid w:val="00254E49"/>
    <w:rsid w:val="00256756"/>
    <w:rsid w:val="00256FFF"/>
    <w:rsid w:val="002602B2"/>
    <w:rsid w:val="00261FB2"/>
    <w:rsid w:val="002634AA"/>
    <w:rsid w:val="002666D3"/>
    <w:rsid w:val="00267814"/>
    <w:rsid w:val="00270517"/>
    <w:rsid w:val="00272548"/>
    <w:rsid w:val="00276C64"/>
    <w:rsid w:val="00276D01"/>
    <w:rsid w:val="002803A7"/>
    <w:rsid w:val="00281892"/>
    <w:rsid w:val="00282402"/>
    <w:rsid w:val="0028629E"/>
    <w:rsid w:val="00286D2E"/>
    <w:rsid w:val="002877F7"/>
    <w:rsid w:val="00290A58"/>
    <w:rsid w:val="00291896"/>
    <w:rsid w:val="002918FA"/>
    <w:rsid w:val="00291C56"/>
    <w:rsid w:val="0029202E"/>
    <w:rsid w:val="00293347"/>
    <w:rsid w:val="00296178"/>
    <w:rsid w:val="002965F6"/>
    <w:rsid w:val="00296D0E"/>
    <w:rsid w:val="002A17D9"/>
    <w:rsid w:val="002A2061"/>
    <w:rsid w:val="002A5A50"/>
    <w:rsid w:val="002A7879"/>
    <w:rsid w:val="002B2BFC"/>
    <w:rsid w:val="002B395C"/>
    <w:rsid w:val="002B4A2E"/>
    <w:rsid w:val="002C117F"/>
    <w:rsid w:val="002C1570"/>
    <w:rsid w:val="002C30C7"/>
    <w:rsid w:val="002C362B"/>
    <w:rsid w:val="002C716E"/>
    <w:rsid w:val="002D1D65"/>
    <w:rsid w:val="002D52B1"/>
    <w:rsid w:val="002D58B5"/>
    <w:rsid w:val="002D63EC"/>
    <w:rsid w:val="002D6E00"/>
    <w:rsid w:val="002D6E4E"/>
    <w:rsid w:val="002D7771"/>
    <w:rsid w:val="002E0AA6"/>
    <w:rsid w:val="002E139E"/>
    <w:rsid w:val="002E3708"/>
    <w:rsid w:val="002E49CB"/>
    <w:rsid w:val="002E5644"/>
    <w:rsid w:val="002E754B"/>
    <w:rsid w:val="002E7C40"/>
    <w:rsid w:val="002F2F30"/>
    <w:rsid w:val="002F2F54"/>
    <w:rsid w:val="002F406A"/>
    <w:rsid w:val="002F4DFD"/>
    <w:rsid w:val="002F5458"/>
    <w:rsid w:val="002F5A7C"/>
    <w:rsid w:val="002F6FF9"/>
    <w:rsid w:val="0030340D"/>
    <w:rsid w:val="003037D8"/>
    <w:rsid w:val="00303AED"/>
    <w:rsid w:val="00305048"/>
    <w:rsid w:val="0030642A"/>
    <w:rsid w:val="00306F27"/>
    <w:rsid w:val="00310156"/>
    <w:rsid w:val="00310C8B"/>
    <w:rsid w:val="00313AEA"/>
    <w:rsid w:val="003142A6"/>
    <w:rsid w:val="00315A73"/>
    <w:rsid w:val="003161DD"/>
    <w:rsid w:val="00316712"/>
    <w:rsid w:val="00316996"/>
    <w:rsid w:val="0031778A"/>
    <w:rsid w:val="00320357"/>
    <w:rsid w:val="003214BF"/>
    <w:rsid w:val="0032296D"/>
    <w:rsid w:val="00324182"/>
    <w:rsid w:val="00325B1A"/>
    <w:rsid w:val="00325ED0"/>
    <w:rsid w:val="0033249E"/>
    <w:rsid w:val="00333199"/>
    <w:rsid w:val="00334112"/>
    <w:rsid w:val="00334755"/>
    <w:rsid w:val="00335926"/>
    <w:rsid w:val="00337E4D"/>
    <w:rsid w:val="00341333"/>
    <w:rsid w:val="003413A5"/>
    <w:rsid w:val="0034187B"/>
    <w:rsid w:val="00343395"/>
    <w:rsid w:val="00343DD9"/>
    <w:rsid w:val="00345F6E"/>
    <w:rsid w:val="0034685B"/>
    <w:rsid w:val="00350535"/>
    <w:rsid w:val="00350D81"/>
    <w:rsid w:val="00351FBF"/>
    <w:rsid w:val="00353690"/>
    <w:rsid w:val="003549EE"/>
    <w:rsid w:val="00355E89"/>
    <w:rsid w:val="00356654"/>
    <w:rsid w:val="003571D2"/>
    <w:rsid w:val="00360624"/>
    <w:rsid w:val="00360947"/>
    <w:rsid w:val="00361BF8"/>
    <w:rsid w:val="0036567C"/>
    <w:rsid w:val="00367E33"/>
    <w:rsid w:val="003703C2"/>
    <w:rsid w:val="003707E9"/>
    <w:rsid w:val="00371119"/>
    <w:rsid w:val="0037243E"/>
    <w:rsid w:val="0037360B"/>
    <w:rsid w:val="003766D9"/>
    <w:rsid w:val="00377368"/>
    <w:rsid w:val="00377A5E"/>
    <w:rsid w:val="00383DD3"/>
    <w:rsid w:val="00385BF7"/>
    <w:rsid w:val="00385DDE"/>
    <w:rsid w:val="00391208"/>
    <w:rsid w:val="003934F5"/>
    <w:rsid w:val="00395CE6"/>
    <w:rsid w:val="00395DDA"/>
    <w:rsid w:val="003A0E05"/>
    <w:rsid w:val="003A13C7"/>
    <w:rsid w:val="003A1AA2"/>
    <w:rsid w:val="003A4373"/>
    <w:rsid w:val="003A52E9"/>
    <w:rsid w:val="003A775A"/>
    <w:rsid w:val="003B2CEB"/>
    <w:rsid w:val="003B37B7"/>
    <w:rsid w:val="003B3FBB"/>
    <w:rsid w:val="003B6163"/>
    <w:rsid w:val="003B6806"/>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B91"/>
    <w:rsid w:val="003F1C8D"/>
    <w:rsid w:val="003F33D2"/>
    <w:rsid w:val="003F41CE"/>
    <w:rsid w:val="003F5AC9"/>
    <w:rsid w:val="00402461"/>
    <w:rsid w:val="0040301F"/>
    <w:rsid w:val="004034F6"/>
    <w:rsid w:val="004044F7"/>
    <w:rsid w:val="00404BBA"/>
    <w:rsid w:val="00405861"/>
    <w:rsid w:val="0040594B"/>
    <w:rsid w:val="0040704B"/>
    <w:rsid w:val="00407C05"/>
    <w:rsid w:val="00410633"/>
    <w:rsid w:val="004131F7"/>
    <w:rsid w:val="00413341"/>
    <w:rsid w:val="0041372F"/>
    <w:rsid w:val="004145AA"/>
    <w:rsid w:val="004148CF"/>
    <w:rsid w:val="00416822"/>
    <w:rsid w:val="00420125"/>
    <w:rsid w:val="004251E5"/>
    <w:rsid w:val="00425928"/>
    <w:rsid w:val="00427480"/>
    <w:rsid w:val="00433067"/>
    <w:rsid w:val="00433E9C"/>
    <w:rsid w:val="00434571"/>
    <w:rsid w:val="004347CB"/>
    <w:rsid w:val="00435435"/>
    <w:rsid w:val="00435648"/>
    <w:rsid w:val="004360A8"/>
    <w:rsid w:val="004366C2"/>
    <w:rsid w:val="004371CF"/>
    <w:rsid w:val="00440BB8"/>
    <w:rsid w:val="00440E0A"/>
    <w:rsid w:val="004419F7"/>
    <w:rsid w:val="0044381B"/>
    <w:rsid w:val="00446757"/>
    <w:rsid w:val="0044686F"/>
    <w:rsid w:val="00450AD6"/>
    <w:rsid w:val="00453ADC"/>
    <w:rsid w:val="004558F5"/>
    <w:rsid w:val="0045606F"/>
    <w:rsid w:val="004565D2"/>
    <w:rsid w:val="00462861"/>
    <w:rsid w:val="004628C5"/>
    <w:rsid w:val="00467580"/>
    <w:rsid w:val="004702FB"/>
    <w:rsid w:val="00471503"/>
    <w:rsid w:val="00472A48"/>
    <w:rsid w:val="00473525"/>
    <w:rsid w:val="0047437F"/>
    <w:rsid w:val="00480F37"/>
    <w:rsid w:val="004836BC"/>
    <w:rsid w:val="00484066"/>
    <w:rsid w:val="00494636"/>
    <w:rsid w:val="0049479E"/>
    <w:rsid w:val="004947E8"/>
    <w:rsid w:val="004948A4"/>
    <w:rsid w:val="0049624F"/>
    <w:rsid w:val="004972CD"/>
    <w:rsid w:val="004A09B3"/>
    <w:rsid w:val="004A3A9C"/>
    <w:rsid w:val="004A4982"/>
    <w:rsid w:val="004A53F4"/>
    <w:rsid w:val="004A5765"/>
    <w:rsid w:val="004A77CC"/>
    <w:rsid w:val="004A7A0C"/>
    <w:rsid w:val="004B0DE0"/>
    <w:rsid w:val="004B0F40"/>
    <w:rsid w:val="004B21EE"/>
    <w:rsid w:val="004B26DD"/>
    <w:rsid w:val="004B2CAE"/>
    <w:rsid w:val="004B3AFB"/>
    <w:rsid w:val="004B3ED8"/>
    <w:rsid w:val="004B445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E6099"/>
    <w:rsid w:val="004E7F8C"/>
    <w:rsid w:val="004F02BD"/>
    <w:rsid w:val="004F2927"/>
    <w:rsid w:val="004F77C4"/>
    <w:rsid w:val="004F79D0"/>
    <w:rsid w:val="00500126"/>
    <w:rsid w:val="00501FC8"/>
    <w:rsid w:val="00504CB7"/>
    <w:rsid w:val="00505F62"/>
    <w:rsid w:val="00511D63"/>
    <w:rsid w:val="005131B3"/>
    <w:rsid w:val="0051451C"/>
    <w:rsid w:val="005161DB"/>
    <w:rsid w:val="00517420"/>
    <w:rsid w:val="00520CDD"/>
    <w:rsid w:val="0052142A"/>
    <w:rsid w:val="00523D6B"/>
    <w:rsid w:val="00524F1D"/>
    <w:rsid w:val="0052500C"/>
    <w:rsid w:val="005252A0"/>
    <w:rsid w:val="00527A19"/>
    <w:rsid w:val="005322D7"/>
    <w:rsid w:val="005324DD"/>
    <w:rsid w:val="005337C7"/>
    <w:rsid w:val="00533D88"/>
    <w:rsid w:val="0053510E"/>
    <w:rsid w:val="00535286"/>
    <w:rsid w:val="0053655A"/>
    <w:rsid w:val="005367B7"/>
    <w:rsid w:val="005423BF"/>
    <w:rsid w:val="00542937"/>
    <w:rsid w:val="005429F9"/>
    <w:rsid w:val="00543C3C"/>
    <w:rsid w:val="00547004"/>
    <w:rsid w:val="00552DDA"/>
    <w:rsid w:val="00554719"/>
    <w:rsid w:val="005547CE"/>
    <w:rsid w:val="005557A8"/>
    <w:rsid w:val="00556C06"/>
    <w:rsid w:val="00560A26"/>
    <w:rsid w:val="00562EBC"/>
    <w:rsid w:val="00563976"/>
    <w:rsid w:val="00564690"/>
    <w:rsid w:val="00566418"/>
    <w:rsid w:val="00566891"/>
    <w:rsid w:val="00567F7D"/>
    <w:rsid w:val="00572C2C"/>
    <w:rsid w:val="00573DC4"/>
    <w:rsid w:val="00574275"/>
    <w:rsid w:val="00577730"/>
    <w:rsid w:val="00577D71"/>
    <w:rsid w:val="005801D4"/>
    <w:rsid w:val="005841AF"/>
    <w:rsid w:val="005845F4"/>
    <w:rsid w:val="0058474E"/>
    <w:rsid w:val="00584DF5"/>
    <w:rsid w:val="005867C8"/>
    <w:rsid w:val="005878CC"/>
    <w:rsid w:val="00587BCA"/>
    <w:rsid w:val="005912CB"/>
    <w:rsid w:val="005927E7"/>
    <w:rsid w:val="005945F7"/>
    <w:rsid w:val="005969B1"/>
    <w:rsid w:val="005A0DB6"/>
    <w:rsid w:val="005A51CE"/>
    <w:rsid w:val="005A6510"/>
    <w:rsid w:val="005A6648"/>
    <w:rsid w:val="005A6F4D"/>
    <w:rsid w:val="005B00E2"/>
    <w:rsid w:val="005B1756"/>
    <w:rsid w:val="005B4061"/>
    <w:rsid w:val="005B4C34"/>
    <w:rsid w:val="005B5AF6"/>
    <w:rsid w:val="005B5CEE"/>
    <w:rsid w:val="005B6195"/>
    <w:rsid w:val="005B71FE"/>
    <w:rsid w:val="005B7AD5"/>
    <w:rsid w:val="005B7C60"/>
    <w:rsid w:val="005C1559"/>
    <w:rsid w:val="005C1ACF"/>
    <w:rsid w:val="005C22F5"/>
    <w:rsid w:val="005C2B6C"/>
    <w:rsid w:val="005C3BD9"/>
    <w:rsid w:val="005C4B3B"/>
    <w:rsid w:val="005C62A3"/>
    <w:rsid w:val="005D3196"/>
    <w:rsid w:val="005D4684"/>
    <w:rsid w:val="005D4A3D"/>
    <w:rsid w:val="005E0219"/>
    <w:rsid w:val="005E125F"/>
    <w:rsid w:val="005E215B"/>
    <w:rsid w:val="005E2B7B"/>
    <w:rsid w:val="005E3357"/>
    <w:rsid w:val="005E4D47"/>
    <w:rsid w:val="005E556C"/>
    <w:rsid w:val="005E68F1"/>
    <w:rsid w:val="005E7047"/>
    <w:rsid w:val="005F07F3"/>
    <w:rsid w:val="005F119E"/>
    <w:rsid w:val="005F1658"/>
    <w:rsid w:val="005F1E21"/>
    <w:rsid w:val="005F2173"/>
    <w:rsid w:val="005F2A82"/>
    <w:rsid w:val="005F6B65"/>
    <w:rsid w:val="005F74C3"/>
    <w:rsid w:val="006003D5"/>
    <w:rsid w:val="006005EE"/>
    <w:rsid w:val="00601ACD"/>
    <w:rsid w:val="006027AD"/>
    <w:rsid w:val="00603583"/>
    <w:rsid w:val="0060531A"/>
    <w:rsid w:val="0060627F"/>
    <w:rsid w:val="006067BE"/>
    <w:rsid w:val="00607F47"/>
    <w:rsid w:val="00610E1F"/>
    <w:rsid w:val="006127D9"/>
    <w:rsid w:val="006135B6"/>
    <w:rsid w:val="00614675"/>
    <w:rsid w:val="00615FF5"/>
    <w:rsid w:val="006167FB"/>
    <w:rsid w:val="00621E0F"/>
    <w:rsid w:val="00622673"/>
    <w:rsid w:val="00622E51"/>
    <w:rsid w:val="006237AA"/>
    <w:rsid w:val="006251A8"/>
    <w:rsid w:val="00627602"/>
    <w:rsid w:val="00630BE0"/>
    <w:rsid w:val="006317AA"/>
    <w:rsid w:val="00631E7A"/>
    <w:rsid w:val="00633632"/>
    <w:rsid w:val="00633A68"/>
    <w:rsid w:val="006347C3"/>
    <w:rsid w:val="00634E47"/>
    <w:rsid w:val="00635091"/>
    <w:rsid w:val="00636EFA"/>
    <w:rsid w:val="00641F43"/>
    <w:rsid w:val="006425E5"/>
    <w:rsid w:val="0064296D"/>
    <w:rsid w:val="0065017E"/>
    <w:rsid w:val="00650F2D"/>
    <w:rsid w:val="00651AE5"/>
    <w:rsid w:val="00652430"/>
    <w:rsid w:val="00652A23"/>
    <w:rsid w:val="00656BF9"/>
    <w:rsid w:val="00656CAD"/>
    <w:rsid w:val="00657E65"/>
    <w:rsid w:val="00660827"/>
    <w:rsid w:val="006616C6"/>
    <w:rsid w:val="00662631"/>
    <w:rsid w:val="00662E9A"/>
    <w:rsid w:val="0066523F"/>
    <w:rsid w:val="006709C7"/>
    <w:rsid w:val="00671479"/>
    <w:rsid w:val="00673F39"/>
    <w:rsid w:val="00675EE0"/>
    <w:rsid w:val="006761D5"/>
    <w:rsid w:val="00677E14"/>
    <w:rsid w:val="00680367"/>
    <w:rsid w:val="00680EE0"/>
    <w:rsid w:val="00681B51"/>
    <w:rsid w:val="00681E19"/>
    <w:rsid w:val="00682EFC"/>
    <w:rsid w:val="006831E2"/>
    <w:rsid w:val="0068329B"/>
    <w:rsid w:val="00683596"/>
    <w:rsid w:val="00683D8A"/>
    <w:rsid w:val="00687629"/>
    <w:rsid w:val="0069342D"/>
    <w:rsid w:val="0069394C"/>
    <w:rsid w:val="006945C7"/>
    <w:rsid w:val="0069474D"/>
    <w:rsid w:val="00696190"/>
    <w:rsid w:val="006975C6"/>
    <w:rsid w:val="006A08EF"/>
    <w:rsid w:val="006A0A51"/>
    <w:rsid w:val="006A1FDA"/>
    <w:rsid w:val="006A2977"/>
    <w:rsid w:val="006A3025"/>
    <w:rsid w:val="006A3454"/>
    <w:rsid w:val="006A3530"/>
    <w:rsid w:val="006A3DF4"/>
    <w:rsid w:val="006A3E52"/>
    <w:rsid w:val="006A4344"/>
    <w:rsid w:val="006A449D"/>
    <w:rsid w:val="006A5918"/>
    <w:rsid w:val="006A5A75"/>
    <w:rsid w:val="006A67B3"/>
    <w:rsid w:val="006A7CBA"/>
    <w:rsid w:val="006B27A7"/>
    <w:rsid w:val="006B2936"/>
    <w:rsid w:val="006B3ED5"/>
    <w:rsid w:val="006B43C7"/>
    <w:rsid w:val="006B4750"/>
    <w:rsid w:val="006B5169"/>
    <w:rsid w:val="006B5336"/>
    <w:rsid w:val="006B78FD"/>
    <w:rsid w:val="006C2884"/>
    <w:rsid w:val="006C7667"/>
    <w:rsid w:val="006D080D"/>
    <w:rsid w:val="006D168D"/>
    <w:rsid w:val="006D1BF5"/>
    <w:rsid w:val="006D4139"/>
    <w:rsid w:val="006D4F65"/>
    <w:rsid w:val="006D51D5"/>
    <w:rsid w:val="006D6F86"/>
    <w:rsid w:val="006D71B6"/>
    <w:rsid w:val="006D791C"/>
    <w:rsid w:val="006D79D6"/>
    <w:rsid w:val="006E1778"/>
    <w:rsid w:val="006E4E1C"/>
    <w:rsid w:val="006E4E60"/>
    <w:rsid w:val="006E6372"/>
    <w:rsid w:val="006E6B4E"/>
    <w:rsid w:val="006E6FAA"/>
    <w:rsid w:val="006E7206"/>
    <w:rsid w:val="006F0247"/>
    <w:rsid w:val="006F0B58"/>
    <w:rsid w:val="006F1961"/>
    <w:rsid w:val="006F1DA5"/>
    <w:rsid w:val="006F3205"/>
    <w:rsid w:val="006F77E6"/>
    <w:rsid w:val="00700382"/>
    <w:rsid w:val="007003BE"/>
    <w:rsid w:val="00700675"/>
    <w:rsid w:val="00701662"/>
    <w:rsid w:val="00706474"/>
    <w:rsid w:val="00706F8F"/>
    <w:rsid w:val="007109D5"/>
    <w:rsid w:val="00713515"/>
    <w:rsid w:val="00714E86"/>
    <w:rsid w:val="007168B1"/>
    <w:rsid w:val="00723088"/>
    <w:rsid w:val="00723F51"/>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377"/>
    <w:rsid w:val="00736442"/>
    <w:rsid w:val="0073674D"/>
    <w:rsid w:val="007377F7"/>
    <w:rsid w:val="00741DB9"/>
    <w:rsid w:val="00742CD8"/>
    <w:rsid w:val="0074331B"/>
    <w:rsid w:val="00744280"/>
    <w:rsid w:val="00744822"/>
    <w:rsid w:val="00746E15"/>
    <w:rsid w:val="00752C71"/>
    <w:rsid w:val="007538E6"/>
    <w:rsid w:val="0075462E"/>
    <w:rsid w:val="00755B46"/>
    <w:rsid w:val="00755BF8"/>
    <w:rsid w:val="00756325"/>
    <w:rsid w:val="0075686C"/>
    <w:rsid w:val="00756CD0"/>
    <w:rsid w:val="00757000"/>
    <w:rsid w:val="007600F5"/>
    <w:rsid w:val="0076036A"/>
    <w:rsid w:val="00760EF7"/>
    <w:rsid w:val="00761C53"/>
    <w:rsid w:val="007628F1"/>
    <w:rsid w:val="00762AE1"/>
    <w:rsid w:val="00762BF6"/>
    <w:rsid w:val="00762F36"/>
    <w:rsid w:val="00763A30"/>
    <w:rsid w:val="00764837"/>
    <w:rsid w:val="00764956"/>
    <w:rsid w:val="00764FB9"/>
    <w:rsid w:val="00765C4F"/>
    <w:rsid w:val="0076602F"/>
    <w:rsid w:val="00766ABB"/>
    <w:rsid w:val="007705CD"/>
    <w:rsid w:val="007745FB"/>
    <w:rsid w:val="0077657A"/>
    <w:rsid w:val="00777CD0"/>
    <w:rsid w:val="00780265"/>
    <w:rsid w:val="00780CBE"/>
    <w:rsid w:val="007821DB"/>
    <w:rsid w:val="0078283C"/>
    <w:rsid w:val="00785298"/>
    <w:rsid w:val="00785DFD"/>
    <w:rsid w:val="00785F39"/>
    <w:rsid w:val="00790916"/>
    <w:rsid w:val="00791D19"/>
    <w:rsid w:val="00794C93"/>
    <w:rsid w:val="0079633E"/>
    <w:rsid w:val="00797DA5"/>
    <w:rsid w:val="007A02C8"/>
    <w:rsid w:val="007A0CE8"/>
    <w:rsid w:val="007A14EE"/>
    <w:rsid w:val="007A1C1E"/>
    <w:rsid w:val="007A2B93"/>
    <w:rsid w:val="007A3597"/>
    <w:rsid w:val="007A4A09"/>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487B"/>
    <w:rsid w:val="007D5247"/>
    <w:rsid w:val="007D6FB3"/>
    <w:rsid w:val="007D75EE"/>
    <w:rsid w:val="007E0E83"/>
    <w:rsid w:val="007E1A63"/>
    <w:rsid w:val="007E1BA4"/>
    <w:rsid w:val="007E280B"/>
    <w:rsid w:val="007E547C"/>
    <w:rsid w:val="007E6054"/>
    <w:rsid w:val="007E6C40"/>
    <w:rsid w:val="007F13AF"/>
    <w:rsid w:val="007F35C2"/>
    <w:rsid w:val="007F4821"/>
    <w:rsid w:val="007F52ED"/>
    <w:rsid w:val="007F63DE"/>
    <w:rsid w:val="007F6CA5"/>
    <w:rsid w:val="00800C52"/>
    <w:rsid w:val="00801702"/>
    <w:rsid w:val="00804064"/>
    <w:rsid w:val="00804543"/>
    <w:rsid w:val="00807EE9"/>
    <w:rsid w:val="00811A01"/>
    <w:rsid w:val="00814077"/>
    <w:rsid w:val="0081481B"/>
    <w:rsid w:val="00814E94"/>
    <w:rsid w:val="00816944"/>
    <w:rsid w:val="008202BC"/>
    <w:rsid w:val="008235B1"/>
    <w:rsid w:val="00825077"/>
    <w:rsid w:val="008251F7"/>
    <w:rsid w:val="00826A87"/>
    <w:rsid w:val="008278F5"/>
    <w:rsid w:val="00827FA4"/>
    <w:rsid w:val="00831499"/>
    <w:rsid w:val="00832BD0"/>
    <w:rsid w:val="00832C7F"/>
    <w:rsid w:val="008342F9"/>
    <w:rsid w:val="0083461A"/>
    <w:rsid w:val="00834936"/>
    <w:rsid w:val="00834FC7"/>
    <w:rsid w:val="008355D2"/>
    <w:rsid w:val="008359D4"/>
    <w:rsid w:val="00836186"/>
    <w:rsid w:val="008363BC"/>
    <w:rsid w:val="008425D2"/>
    <w:rsid w:val="008451C6"/>
    <w:rsid w:val="008456FA"/>
    <w:rsid w:val="00845A5F"/>
    <w:rsid w:val="00846300"/>
    <w:rsid w:val="0084710A"/>
    <w:rsid w:val="0085079A"/>
    <w:rsid w:val="00851735"/>
    <w:rsid w:val="00854619"/>
    <w:rsid w:val="00855353"/>
    <w:rsid w:val="008649BE"/>
    <w:rsid w:val="008674DC"/>
    <w:rsid w:val="008676DC"/>
    <w:rsid w:val="008677CA"/>
    <w:rsid w:val="00872C33"/>
    <w:rsid w:val="0087357E"/>
    <w:rsid w:val="00875D38"/>
    <w:rsid w:val="008823F5"/>
    <w:rsid w:val="00885BD5"/>
    <w:rsid w:val="008863E7"/>
    <w:rsid w:val="00890AA1"/>
    <w:rsid w:val="00891CDB"/>
    <w:rsid w:val="008920F9"/>
    <w:rsid w:val="00892BAD"/>
    <w:rsid w:val="00893D99"/>
    <w:rsid w:val="008949A5"/>
    <w:rsid w:val="008952BC"/>
    <w:rsid w:val="008A1CCC"/>
    <w:rsid w:val="008A2BF8"/>
    <w:rsid w:val="008A3D19"/>
    <w:rsid w:val="008A3E67"/>
    <w:rsid w:val="008A4A0F"/>
    <w:rsid w:val="008A548D"/>
    <w:rsid w:val="008A5D4C"/>
    <w:rsid w:val="008A6DD5"/>
    <w:rsid w:val="008A6F5B"/>
    <w:rsid w:val="008B0A1F"/>
    <w:rsid w:val="008B202D"/>
    <w:rsid w:val="008B44FC"/>
    <w:rsid w:val="008B48DB"/>
    <w:rsid w:val="008B5E3A"/>
    <w:rsid w:val="008B72CE"/>
    <w:rsid w:val="008C0197"/>
    <w:rsid w:val="008C14FF"/>
    <w:rsid w:val="008C1A72"/>
    <w:rsid w:val="008C2659"/>
    <w:rsid w:val="008C45F6"/>
    <w:rsid w:val="008C4F87"/>
    <w:rsid w:val="008C5FA6"/>
    <w:rsid w:val="008C5FAE"/>
    <w:rsid w:val="008C697E"/>
    <w:rsid w:val="008C716A"/>
    <w:rsid w:val="008C7423"/>
    <w:rsid w:val="008C7A1B"/>
    <w:rsid w:val="008D02BB"/>
    <w:rsid w:val="008D05D9"/>
    <w:rsid w:val="008D100B"/>
    <w:rsid w:val="008D7B0B"/>
    <w:rsid w:val="008E051B"/>
    <w:rsid w:val="008E0592"/>
    <w:rsid w:val="008E112F"/>
    <w:rsid w:val="008E1FDA"/>
    <w:rsid w:val="008E38B9"/>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3ADD"/>
    <w:rsid w:val="0091482A"/>
    <w:rsid w:val="009170C5"/>
    <w:rsid w:val="00917449"/>
    <w:rsid w:val="00917602"/>
    <w:rsid w:val="00917EE4"/>
    <w:rsid w:val="00925447"/>
    <w:rsid w:val="0092646E"/>
    <w:rsid w:val="00927A0C"/>
    <w:rsid w:val="00930868"/>
    <w:rsid w:val="009309C8"/>
    <w:rsid w:val="00931799"/>
    <w:rsid w:val="00931A7A"/>
    <w:rsid w:val="00932596"/>
    <w:rsid w:val="00933516"/>
    <w:rsid w:val="009346B7"/>
    <w:rsid w:val="00936D77"/>
    <w:rsid w:val="00936E5C"/>
    <w:rsid w:val="0094064B"/>
    <w:rsid w:val="00941D07"/>
    <w:rsid w:val="00941FBE"/>
    <w:rsid w:val="0094329B"/>
    <w:rsid w:val="00943753"/>
    <w:rsid w:val="00944F06"/>
    <w:rsid w:val="00945D47"/>
    <w:rsid w:val="00945FBE"/>
    <w:rsid w:val="00946415"/>
    <w:rsid w:val="0094655A"/>
    <w:rsid w:val="00950C0B"/>
    <w:rsid w:val="009532E1"/>
    <w:rsid w:val="00953FFE"/>
    <w:rsid w:val="0095677B"/>
    <w:rsid w:val="009568E7"/>
    <w:rsid w:val="00960022"/>
    <w:rsid w:val="0096004B"/>
    <w:rsid w:val="0096038D"/>
    <w:rsid w:val="00960601"/>
    <w:rsid w:val="00962E95"/>
    <w:rsid w:val="009634F3"/>
    <w:rsid w:val="009637BB"/>
    <w:rsid w:val="00963A80"/>
    <w:rsid w:val="00964434"/>
    <w:rsid w:val="00970709"/>
    <w:rsid w:val="00970EF8"/>
    <w:rsid w:val="009726C7"/>
    <w:rsid w:val="00972931"/>
    <w:rsid w:val="00975424"/>
    <w:rsid w:val="0097617D"/>
    <w:rsid w:val="009761A2"/>
    <w:rsid w:val="00976BE6"/>
    <w:rsid w:val="009770BA"/>
    <w:rsid w:val="00981A60"/>
    <w:rsid w:val="00982244"/>
    <w:rsid w:val="00985334"/>
    <w:rsid w:val="00985EDF"/>
    <w:rsid w:val="00986B5C"/>
    <w:rsid w:val="00987C1E"/>
    <w:rsid w:val="00990DCB"/>
    <w:rsid w:val="0099154B"/>
    <w:rsid w:val="00992070"/>
    <w:rsid w:val="00993830"/>
    <w:rsid w:val="00993CDA"/>
    <w:rsid w:val="009950B8"/>
    <w:rsid w:val="009973B6"/>
    <w:rsid w:val="00997E92"/>
    <w:rsid w:val="009A069B"/>
    <w:rsid w:val="009A1928"/>
    <w:rsid w:val="009A1BF0"/>
    <w:rsid w:val="009A274E"/>
    <w:rsid w:val="009A2B25"/>
    <w:rsid w:val="009A2B2D"/>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2F2A"/>
    <w:rsid w:val="009C5B8F"/>
    <w:rsid w:val="009C7175"/>
    <w:rsid w:val="009D133E"/>
    <w:rsid w:val="009D1A88"/>
    <w:rsid w:val="009D481F"/>
    <w:rsid w:val="009D4AC7"/>
    <w:rsid w:val="009D6169"/>
    <w:rsid w:val="009E0F9C"/>
    <w:rsid w:val="009E10AF"/>
    <w:rsid w:val="009E1328"/>
    <w:rsid w:val="009E3EA1"/>
    <w:rsid w:val="009E58A0"/>
    <w:rsid w:val="009F0A93"/>
    <w:rsid w:val="009F0D9F"/>
    <w:rsid w:val="009F1A08"/>
    <w:rsid w:val="009F1EF1"/>
    <w:rsid w:val="009F3910"/>
    <w:rsid w:val="009F41F8"/>
    <w:rsid w:val="009F4B98"/>
    <w:rsid w:val="009F53C9"/>
    <w:rsid w:val="009F696C"/>
    <w:rsid w:val="009F7F98"/>
    <w:rsid w:val="00A02B63"/>
    <w:rsid w:val="00A035D4"/>
    <w:rsid w:val="00A03F60"/>
    <w:rsid w:val="00A04F91"/>
    <w:rsid w:val="00A06044"/>
    <w:rsid w:val="00A07CC5"/>
    <w:rsid w:val="00A13F4E"/>
    <w:rsid w:val="00A144FE"/>
    <w:rsid w:val="00A15E5B"/>
    <w:rsid w:val="00A22E8F"/>
    <w:rsid w:val="00A23184"/>
    <w:rsid w:val="00A238A2"/>
    <w:rsid w:val="00A2757D"/>
    <w:rsid w:val="00A332AA"/>
    <w:rsid w:val="00A33302"/>
    <w:rsid w:val="00A349B5"/>
    <w:rsid w:val="00A3567A"/>
    <w:rsid w:val="00A3664F"/>
    <w:rsid w:val="00A3698B"/>
    <w:rsid w:val="00A424C5"/>
    <w:rsid w:val="00A429ED"/>
    <w:rsid w:val="00A46ED1"/>
    <w:rsid w:val="00A51B3A"/>
    <w:rsid w:val="00A52459"/>
    <w:rsid w:val="00A53527"/>
    <w:rsid w:val="00A55B03"/>
    <w:rsid w:val="00A609E8"/>
    <w:rsid w:val="00A623EE"/>
    <w:rsid w:val="00A62405"/>
    <w:rsid w:val="00A640AD"/>
    <w:rsid w:val="00A6568E"/>
    <w:rsid w:val="00A66504"/>
    <w:rsid w:val="00A668DC"/>
    <w:rsid w:val="00A67DE8"/>
    <w:rsid w:val="00A70313"/>
    <w:rsid w:val="00A7059C"/>
    <w:rsid w:val="00A72B0B"/>
    <w:rsid w:val="00A73E95"/>
    <w:rsid w:val="00A75E95"/>
    <w:rsid w:val="00A77058"/>
    <w:rsid w:val="00A77317"/>
    <w:rsid w:val="00A80F2E"/>
    <w:rsid w:val="00A818D1"/>
    <w:rsid w:val="00A81B7E"/>
    <w:rsid w:val="00A827D0"/>
    <w:rsid w:val="00A8322D"/>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5D0E"/>
    <w:rsid w:val="00AA6078"/>
    <w:rsid w:val="00AA6E15"/>
    <w:rsid w:val="00AA76A7"/>
    <w:rsid w:val="00AC0291"/>
    <w:rsid w:val="00AC115C"/>
    <w:rsid w:val="00AC27E7"/>
    <w:rsid w:val="00AC54BA"/>
    <w:rsid w:val="00AC6FCA"/>
    <w:rsid w:val="00AD0ABB"/>
    <w:rsid w:val="00AD6C5F"/>
    <w:rsid w:val="00AE07EE"/>
    <w:rsid w:val="00AE2009"/>
    <w:rsid w:val="00AE2B07"/>
    <w:rsid w:val="00AE5786"/>
    <w:rsid w:val="00AE5B25"/>
    <w:rsid w:val="00AE6C63"/>
    <w:rsid w:val="00AE724E"/>
    <w:rsid w:val="00AF166B"/>
    <w:rsid w:val="00AF1F2F"/>
    <w:rsid w:val="00AF2F43"/>
    <w:rsid w:val="00AF2FF8"/>
    <w:rsid w:val="00AF310E"/>
    <w:rsid w:val="00AF4769"/>
    <w:rsid w:val="00AF65BC"/>
    <w:rsid w:val="00AF7FB0"/>
    <w:rsid w:val="00B003D2"/>
    <w:rsid w:val="00B015E9"/>
    <w:rsid w:val="00B01637"/>
    <w:rsid w:val="00B04046"/>
    <w:rsid w:val="00B047C4"/>
    <w:rsid w:val="00B05771"/>
    <w:rsid w:val="00B07382"/>
    <w:rsid w:val="00B11A13"/>
    <w:rsid w:val="00B14E03"/>
    <w:rsid w:val="00B151E0"/>
    <w:rsid w:val="00B15224"/>
    <w:rsid w:val="00B1669F"/>
    <w:rsid w:val="00B169F3"/>
    <w:rsid w:val="00B17103"/>
    <w:rsid w:val="00B17196"/>
    <w:rsid w:val="00B2101E"/>
    <w:rsid w:val="00B220B8"/>
    <w:rsid w:val="00B2332F"/>
    <w:rsid w:val="00B26A2B"/>
    <w:rsid w:val="00B2763D"/>
    <w:rsid w:val="00B27F7E"/>
    <w:rsid w:val="00B3044F"/>
    <w:rsid w:val="00B30581"/>
    <w:rsid w:val="00B306A6"/>
    <w:rsid w:val="00B319E5"/>
    <w:rsid w:val="00B3232B"/>
    <w:rsid w:val="00B34487"/>
    <w:rsid w:val="00B34C08"/>
    <w:rsid w:val="00B35DE5"/>
    <w:rsid w:val="00B37377"/>
    <w:rsid w:val="00B37905"/>
    <w:rsid w:val="00B43162"/>
    <w:rsid w:val="00B43906"/>
    <w:rsid w:val="00B44076"/>
    <w:rsid w:val="00B45801"/>
    <w:rsid w:val="00B46440"/>
    <w:rsid w:val="00B46BF0"/>
    <w:rsid w:val="00B46D35"/>
    <w:rsid w:val="00B500A3"/>
    <w:rsid w:val="00B51720"/>
    <w:rsid w:val="00B52A9E"/>
    <w:rsid w:val="00B57053"/>
    <w:rsid w:val="00B601B4"/>
    <w:rsid w:val="00B61B48"/>
    <w:rsid w:val="00B640FE"/>
    <w:rsid w:val="00B65497"/>
    <w:rsid w:val="00B65670"/>
    <w:rsid w:val="00B66B9B"/>
    <w:rsid w:val="00B66F4D"/>
    <w:rsid w:val="00B67D11"/>
    <w:rsid w:val="00B701F3"/>
    <w:rsid w:val="00B702AD"/>
    <w:rsid w:val="00B723D3"/>
    <w:rsid w:val="00B757D1"/>
    <w:rsid w:val="00B75915"/>
    <w:rsid w:val="00B75CC8"/>
    <w:rsid w:val="00B7687A"/>
    <w:rsid w:val="00B76A83"/>
    <w:rsid w:val="00B77796"/>
    <w:rsid w:val="00B8053B"/>
    <w:rsid w:val="00B81D5B"/>
    <w:rsid w:val="00B8246A"/>
    <w:rsid w:val="00B84476"/>
    <w:rsid w:val="00B84D29"/>
    <w:rsid w:val="00B85C2D"/>
    <w:rsid w:val="00B87A0F"/>
    <w:rsid w:val="00B91C4E"/>
    <w:rsid w:val="00B91ECF"/>
    <w:rsid w:val="00B92507"/>
    <w:rsid w:val="00B92549"/>
    <w:rsid w:val="00B92B1F"/>
    <w:rsid w:val="00B93434"/>
    <w:rsid w:val="00B934AD"/>
    <w:rsid w:val="00B95E9C"/>
    <w:rsid w:val="00BA0BDE"/>
    <w:rsid w:val="00BA0FC2"/>
    <w:rsid w:val="00BA1DFD"/>
    <w:rsid w:val="00BA3316"/>
    <w:rsid w:val="00BA36E4"/>
    <w:rsid w:val="00BA6EF0"/>
    <w:rsid w:val="00BB0304"/>
    <w:rsid w:val="00BB2FFF"/>
    <w:rsid w:val="00BB35C9"/>
    <w:rsid w:val="00BB4EA2"/>
    <w:rsid w:val="00BB510F"/>
    <w:rsid w:val="00BB761B"/>
    <w:rsid w:val="00BB77B7"/>
    <w:rsid w:val="00BC026B"/>
    <w:rsid w:val="00BC07A7"/>
    <w:rsid w:val="00BC0BBB"/>
    <w:rsid w:val="00BC0CB0"/>
    <w:rsid w:val="00BC2A72"/>
    <w:rsid w:val="00BC2D61"/>
    <w:rsid w:val="00BC421A"/>
    <w:rsid w:val="00BC7526"/>
    <w:rsid w:val="00BD1011"/>
    <w:rsid w:val="00BD143D"/>
    <w:rsid w:val="00BD34BD"/>
    <w:rsid w:val="00BD56C3"/>
    <w:rsid w:val="00BD5A7D"/>
    <w:rsid w:val="00BD616F"/>
    <w:rsid w:val="00BD7F8C"/>
    <w:rsid w:val="00BE153B"/>
    <w:rsid w:val="00BE3953"/>
    <w:rsid w:val="00BE4DE6"/>
    <w:rsid w:val="00BE500B"/>
    <w:rsid w:val="00BE52B1"/>
    <w:rsid w:val="00BE5DCB"/>
    <w:rsid w:val="00BF12E4"/>
    <w:rsid w:val="00C011E4"/>
    <w:rsid w:val="00C021AE"/>
    <w:rsid w:val="00C02399"/>
    <w:rsid w:val="00C02EF0"/>
    <w:rsid w:val="00C045B7"/>
    <w:rsid w:val="00C10EC4"/>
    <w:rsid w:val="00C125C6"/>
    <w:rsid w:val="00C161E9"/>
    <w:rsid w:val="00C16647"/>
    <w:rsid w:val="00C17FE0"/>
    <w:rsid w:val="00C21CE2"/>
    <w:rsid w:val="00C22D3C"/>
    <w:rsid w:val="00C238C0"/>
    <w:rsid w:val="00C24394"/>
    <w:rsid w:val="00C24613"/>
    <w:rsid w:val="00C25C5B"/>
    <w:rsid w:val="00C315C9"/>
    <w:rsid w:val="00C31E4C"/>
    <w:rsid w:val="00C3301A"/>
    <w:rsid w:val="00C33281"/>
    <w:rsid w:val="00C34664"/>
    <w:rsid w:val="00C35AD8"/>
    <w:rsid w:val="00C36988"/>
    <w:rsid w:val="00C40F61"/>
    <w:rsid w:val="00C414B7"/>
    <w:rsid w:val="00C4182B"/>
    <w:rsid w:val="00C4435E"/>
    <w:rsid w:val="00C45056"/>
    <w:rsid w:val="00C4598E"/>
    <w:rsid w:val="00C45C53"/>
    <w:rsid w:val="00C45F3F"/>
    <w:rsid w:val="00C4650B"/>
    <w:rsid w:val="00C47420"/>
    <w:rsid w:val="00C4793C"/>
    <w:rsid w:val="00C479C1"/>
    <w:rsid w:val="00C50135"/>
    <w:rsid w:val="00C50528"/>
    <w:rsid w:val="00C54A0F"/>
    <w:rsid w:val="00C600F3"/>
    <w:rsid w:val="00C657B9"/>
    <w:rsid w:val="00C66102"/>
    <w:rsid w:val="00C710C5"/>
    <w:rsid w:val="00C71560"/>
    <w:rsid w:val="00C71805"/>
    <w:rsid w:val="00C7306F"/>
    <w:rsid w:val="00C735E6"/>
    <w:rsid w:val="00C73F13"/>
    <w:rsid w:val="00C773A2"/>
    <w:rsid w:val="00C8336C"/>
    <w:rsid w:val="00C83BCA"/>
    <w:rsid w:val="00C85C8A"/>
    <w:rsid w:val="00C91B64"/>
    <w:rsid w:val="00C9270A"/>
    <w:rsid w:val="00C940CB"/>
    <w:rsid w:val="00C9746F"/>
    <w:rsid w:val="00CA05AA"/>
    <w:rsid w:val="00CA1466"/>
    <w:rsid w:val="00CA484D"/>
    <w:rsid w:val="00CB1778"/>
    <w:rsid w:val="00CB1FFC"/>
    <w:rsid w:val="00CB31CA"/>
    <w:rsid w:val="00CB37CB"/>
    <w:rsid w:val="00CB3976"/>
    <w:rsid w:val="00CB4405"/>
    <w:rsid w:val="00CB492E"/>
    <w:rsid w:val="00CB54FD"/>
    <w:rsid w:val="00CB6719"/>
    <w:rsid w:val="00CB71BB"/>
    <w:rsid w:val="00CB77E9"/>
    <w:rsid w:val="00CB7CBD"/>
    <w:rsid w:val="00CC2AA0"/>
    <w:rsid w:val="00CC32BB"/>
    <w:rsid w:val="00CD30A4"/>
    <w:rsid w:val="00CD3CF8"/>
    <w:rsid w:val="00CD6CE0"/>
    <w:rsid w:val="00CD6E25"/>
    <w:rsid w:val="00CD6E99"/>
    <w:rsid w:val="00CE05C2"/>
    <w:rsid w:val="00CE065F"/>
    <w:rsid w:val="00CE3A75"/>
    <w:rsid w:val="00CE5E70"/>
    <w:rsid w:val="00CF0488"/>
    <w:rsid w:val="00CF1A92"/>
    <w:rsid w:val="00CF22BC"/>
    <w:rsid w:val="00CF3AD2"/>
    <w:rsid w:val="00CF5128"/>
    <w:rsid w:val="00CF6E5D"/>
    <w:rsid w:val="00D01C2C"/>
    <w:rsid w:val="00D05362"/>
    <w:rsid w:val="00D054FD"/>
    <w:rsid w:val="00D05591"/>
    <w:rsid w:val="00D06748"/>
    <w:rsid w:val="00D107EF"/>
    <w:rsid w:val="00D108AB"/>
    <w:rsid w:val="00D11E5C"/>
    <w:rsid w:val="00D12E72"/>
    <w:rsid w:val="00D13403"/>
    <w:rsid w:val="00D14A6E"/>
    <w:rsid w:val="00D15A1C"/>
    <w:rsid w:val="00D15AF5"/>
    <w:rsid w:val="00D176E2"/>
    <w:rsid w:val="00D17AAB"/>
    <w:rsid w:val="00D17E5C"/>
    <w:rsid w:val="00D24FD6"/>
    <w:rsid w:val="00D251E1"/>
    <w:rsid w:val="00D26562"/>
    <w:rsid w:val="00D3450B"/>
    <w:rsid w:val="00D34780"/>
    <w:rsid w:val="00D35366"/>
    <w:rsid w:val="00D3708C"/>
    <w:rsid w:val="00D379CF"/>
    <w:rsid w:val="00D40A63"/>
    <w:rsid w:val="00D41D56"/>
    <w:rsid w:val="00D421C8"/>
    <w:rsid w:val="00D431FF"/>
    <w:rsid w:val="00D4321E"/>
    <w:rsid w:val="00D435B6"/>
    <w:rsid w:val="00D455A4"/>
    <w:rsid w:val="00D464AF"/>
    <w:rsid w:val="00D46DDF"/>
    <w:rsid w:val="00D50BC0"/>
    <w:rsid w:val="00D530AB"/>
    <w:rsid w:val="00D534B5"/>
    <w:rsid w:val="00D53AF6"/>
    <w:rsid w:val="00D5409A"/>
    <w:rsid w:val="00D54F01"/>
    <w:rsid w:val="00D579BA"/>
    <w:rsid w:val="00D6020C"/>
    <w:rsid w:val="00D6021C"/>
    <w:rsid w:val="00D60A0B"/>
    <w:rsid w:val="00D615B3"/>
    <w:rsid w:val="00D627BE"/>
    <w:rsid w:val="00D62C8F"/>
    <w:rsid w:val="00D64D94"/>
    <w:rsid w:val="00D65035"/>
    <w:rsid w:val="00D65AC5"/>
    <w:rsid w:val="00D66AFE"/>
    <w:rsid w:val="00D71612"/>
    <w:rsid w:val="00D71B4A"/>
    <w:rsid w:val="00D7467F"/>
    <w:rsid w:val="00D7485E"/>
    <w:rsid w:val="00D74CF7"/>
    <w:rsid w:val="00D74E15"/>
    <w:rsid w:val="00D75FD4"/>
    <w:rsid w:val="00D814C0"/>
    <w:rsid w:val="00D81849"/>
    <w:rsid w:val="00D82A89"/>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713"/>
    <w:rsid w:val="00DB2AA9"/>
    <w:rsid w:val="00DB4167"/>
    <w:rsid w:val="00DB4F7A"/>
    <w:rsid w:val="00DB5672"/>
    <w:rsid w:val="00DB60D7"/>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F3B70"/>
    <w:rsid w:val="00DF4011"/>
    <w:rsid w:val="00DF40DE"/>
    <w:rsid w:val="00DF42B2"/>
    <w:rsid w:val="00DF4528"/>
    <w:rsid w:val="00DF4C36"/>
    <w:rsid w:val="00DF57D8"/>
    <w:rsid w:val="00DF5D9C"/>
    <w:rsid w:val="00DF5E73"/>
    <w:rsid w:val="00DF78A2"/>
    <w:rsid w:val="00E00658"/>
    <w:rsid w:val="00E01750"/>
    <w:rsid w:val="00E03828"/>
    <w:rsid w:val="00E04E9A"/>
    <w:rsid w:val="00E052AA"/>
    <w:rsid w:val="00E056F1"/>
    <w:rsid w:val="00E06A8E"/>
    <w:rsid w:val="00E06D2D"/>
    <w:rsid w:val="00E06F8D"/>
    <w:rsid w:val="00E07D90"/>
    <w:rsid w:val="00E10662"/>
    <w:rsid w:val="00E115FA"/>
    <w:rsid w:val="00E122DB"/>
    <w:rsid w:val="00E130C7"/>
    <w:rsid w:val="00E147FC"/>
    <w:rsid w:val="00E153CA"/>
    <w:rsid w:val="00E156FF"/>
    <w:rsid w:val="00E1639E"/>
    <w:rsid w:val="00E171FD"/>
    <w:rsid w:val="00E208BB"/>
    <w:rsid w:val="00E21027"/>
    <w:rsid w:val="00E237BA"/>
    <w:rsid w:val="00E277BC"/>
    <w:rsid w:val="00E30F9D"/>
    <w:rsid w:val="00E33B9C"/>
    <w:rsid w:val="00E33CAA"/>
    <w:rsid w:val="00E3613B"/>
    <w:rsid w:val="00E36151"/>
    <w:rsid w:val="00E37141"/>
    <w:rsid w:val="00E378ED"/>
    <w:rsid w:val="00E4002B"/>
    <w:rsid w:val="00E40231"/>
    <w:rsid w:val="00E409CD"/>
    <w:rsid w:val="00E453F2"/>
    <w:rsid w:val="00E46F50"/>
    <w:rsid w:val="00E47ADA"/>
    <w:rsid w:val="00E52875"/>
    <w:rsid w:val="00E5458B"/>
    <w:rsid w:val="00E557CC"/>
    <w:rsid w:val="00E55B9D"/>
    <w:rsid w:val="00E55CDA"/>
    <w:rsid w:val="00E56063"/>
    <w:rsid w:val="00E60576"/>
    <w:rsid w:val="00E60C13"/>
    <w:rsid w:val="00E627DD"/>
    <w:rsid w:val="00E654B8"/>
    <w:rsid w:val="00E66C92"/>
    <w:rsid w:val="00E66CE8"/>
    <w:rsid w:val="00E7054C"/>
    <w:rsid w:val="00E75C92"/>
    <w:rsid w:val="00E77650"/>
    <w:rsid w:val="00E77DD7"/>
    <w:rsid w:val="00E86572"/>
    <w:rsid w:val="00E87CD5"/>
    <w:rsid w:val="00E91639"/>
    <w:rsid w:val="00E92745"/>
    <w:rsid w:val="00E9730B"/>
    <w:rsid w:val="00EA04BE"/>
    <w:rsid w:val="00EA2779"/>
    <w:rsid w:val="00EA592A"/>
    <w:rsid w:val="00EA670D"/>
    <w:rsid w:val="00EA68E0"/>
    <w:rsid w:val="00EA692D"/>
    <w:rsid w:val="00EA6DD4"/>
    <w:rsid w:val="00EB168D"/>
    <w:rsid w:val="00EB1836"/>
    <w:rsid w:val="00EB1D26"/>
    <w:rsid w:val="00EB22F1"/>
    <w:rsid w:val="00EB43A5"/>
    <w:rsid w:val="00EB5F0E"/>
    <w:rsid w:val="00EB7BCF"/>
    <w:rsid w:val="00EC068A"/>
    <w:rsid w:val="00EC0897"/>
    <w:rsid w:val="00EC28A6"/>
    <w:rsid w:val="00EC3C75"/>
    <w:rsid w:val="00EC4168"/>
    <w:rsid w:val="00EC4202"/>
    <w:rsid w:val="00EC4BB8"/>
    <w:rsid w:val="00EC4ED4"/>
    <w:rsid w:val="00EC526F"/>
    <w:rsid w:val="00EC6359"/>
    <w:rsid w:val="00EC7BB0"/>
    <w:rsid w:val="00ED0894"/>
    <w:rsid w:val="00ED2794"/>
    <w:rsid w:val="00ED3071"/>
    <w:rsid w:val="00ED3423"/>
    <w:rsid w:val="00ED41BC"/>
    <w:rsid w:val="00ED4295"/>
    <w:rsid w:val="00ED7B46"/>
    <w:rsid w:val="00EE3B39"/>
    <w:rsid w:val="00EE41A9"/>
    <w:rsid w:val="00EE50C0"/>
    <w:rsid w:val="00EE67F1"/>
    <w:rsid w:val="00EE699D"/>
    <w:rsid w:val="00EF22A7"/>
    <w:rsid w:val="00EF3445"/>
    <w:rsid w:val="00EF3AE5"/>
    <w:rsid w:val="00EF6B35"/>
    <w:rsid w:val="00EF707C"/>
    <w:rsid w:val="00F0112B"/>
    <w:rsid w:val="00F04833"/>
    <w:rsid w:val="00F05645"/>
    <w:rsid w:val="00F06558"/>
    <w:rsid w:val="00F07371"/>
    <w:rsid w:val="00F07F34"/>
    <w:rsid w:val="00F12126"/>
    <w:rsid w:val="00F12153"/>
    <w:rsid w:val="00F13141"/>
    <w:rsid w:val="00F13C73"/>
    <w:rsid w:val="00F14F83"/>
    <w:rsid w:val="00F16B2B"/>
    <w:rsid w:val="00F16C51"/>
    <w:rsid w:val="00F17F79"/>
    <w:rsid w:val="00F21FD4"/>
    <w:rsid w:val="00F224F6"/>
    <w:rsid w:val="00F23165"/>
    <w:rsid w:val="00F24D15"/>
    <w:rsid w:val="00F313AF"/>
    <w:rsid w:val="00F3261E"/>
    <w:rsid w:val="00F32938"/>
    <w:rsid w:val="00F36610"/>
    <w:rsid w:val="00F37ACD"/>
    <w:rsid w:val="00F37BD9"/>
    <w:rsid w:val="00F42BB9"/>
    <w:rsid w:val="00F443CF"/>
    <w:rsid w:val="00F479D0"/>
    <w:rsid w:val="00F50D5C"/>
    <w:rsid w:val="00F51390"/>
    <w:rsid w:val="00F54CCE"/>
    <w:rsid w:val="00F54EE6"/>
    <w:rsid w:val="00F574A0"/>
    <w:rsid w:val="00F57517"/>
    <w:rsid w:val="00F61384"/>
    <w:rsid w:val="00F712D5"/>
    <w:rsid w:val="00F76404"/>
    <w:rsid w:val="00F77B81"/>
    <w:rsid w:val="00F8226F"/>
    <w:rsid w:val="00F84779"/>
    <w:rsid w:val="00F851F3"/>
    <w:rsid w:val="00F90CBF"/>
    <w:rsid w:val="00F92B91"/>
    <w:rsid w:val="00F97EEC"/>
    <w:rsid w:val="00FA2CC4"/>
    <w:rsid w:val="00FA7457"/>
    <w:rsid w:val="00FB0A2D"/>
    <w:rsid w:val="00FB3235"/>
    <w:rsid w:val="00FB3258"/>
    <w:rsid w:val="00FB46EB"/>
    <w:rsid w:val="00FB5F36"/>
    <w:rsid w:val="00FB7206"/>
    <w:rsid w:val="00FB75B0"/>
    <w:rsid w:val="00FC188E"/>
    <w:rsid w:val="00FC2646"/>
    <w:rsid w:val="00FC27AD"/>
    <w:rsid w:val="00FC3834"/>
    <w:rsid w:val="00FC45DD"/>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6DDB"/>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C3D72"/>
  <w15:docId w15:val="{F62B6E81-2030-4574-8AF8-22131811C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next w:val="Navaden"/>
    <w:link w:val="Naslov9Znak"/>
    <w:rsid w:val="00917449"/>
    <w:pPr>
      <w:keepNext/>
      <w:pBdr>
        <w:top w:val="nil"/>
        <w:left w:val="nil"/>
        <w:bottom w:val="nil"/>
        <w:right w:val="nil"/>
        <w:between w:val="nil"/>
        <w:bar w:val="nil"/>
      </w:pBdr>
      <w:spacing w:after="0" w:line="240" w:lineRule="auto"/>
      <w:jc w:val="both"/>
      <w:outlineLvl w:val="8"/>
    </w:pPr>
    <w:rPr>
      <w:rFonts w:ascii="Times New Roman" w:eastAsia="Times New Roman" w:hAnsi="Times New Roman" w:cs="Times New Roman"/>
      <w:b/>
      <w:bCs/>
      <w:color w:val="000000"/>
      <w:sz w:val="24"/>
      <w:szCs w:val="24"/>
      <w:u w:color="000000"/>
      <w:bdr w:val="ni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5"/>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165"/>
      </w:numPr>
    </w:pPr>
  </w:style>
  <w:style w:type="numbering" w:customStyle="1" w:styleId="List61">
    <w:name w:val="List 61"/>
    <w:basedOn w:val="Brezseznama"/>
    <w:rsid w:val="00117C5C"/>
    <w:pPr>
      <w:numPr>
        <w:numId w:val="27"/>
      </w:numPr>
    </w:pPr>
  </w:style>
  <w:style w:type="numbering" w:customStyle="1" w:styleId="List62">
    <w:name w:val="List 62"/>
    <w:basedOn w:val="Brezseznama"/>
    <w:rsid w:val="00117C5C"/>
    <w:pPr>
      <w:numPr>
        <w:numId w:val="139"/>
      </w:numPr>
    </w:pPr>
  </w:style>
  <w:style w:type="numbering" w:customStyle="1" w:styleId="List63">
    <w:name w:val="List 63"/>
    <w:basedOn w:val="Brezseznama"/>
    <w:rsid w:val="00117C5C"/>
    <w:pPr>
      <w:numPr>
        <w:numId w:val="151"/>
      </w:numPr>
    </w:pPr>
  </w:style>
  <w:style w:type="numbering" w:customStyle="1" w:styleId="List64">
    <w:name w:val="List 64"/>
    <w:basedOn w:val="Brezseznama"/>
    <w:rsid w:val="00117C5C"/>
    <w:pPr>
      <w:numPr>
        <w:numId w:val="135"/>
      </w:numPr>
    </w:pPr>
  </w:style>
  <w:style w:type="numbering" w:customStyle="1" w:styleId="List65">
    <w:name w:val="List 65"/>
    <w:basedOn w:val="Brezseznama"/>
    <w:rsid w:val="00117C5C"/>
    <w:pPr>
      <w:numPr>
        <w:numId w:val="145"/>
      </w:numPr>
    </w:pPr>
  </w:style>
  <w:style w:type="numbering" w:customStyle="1" w:styleId="List66">
    <w:name w:val="List 66"/>
    <w:basedOn w:val="Brezseznama"/>
    <w:rsid w:val="00117C5C"/>
    <w:pPr>
      <w:numPr>
        <w:numId w:val="155"/>
      </w:numPr>
    </w:pPr>
  </w:style>
  <w:style w:type="numbering" w:customStyle="1" w:styleId="List67">
    <w:name w:val="List 67"/>
    <w:basedOn w:val="Brezseznama"/>
    <w:rsid w:val="00117C5C"/>
    <w:pPr>
      <w:numPr>
        <w:numId w:val="152"/>
      </w:numPr>
    </w:pPr>
  </w:style>
  <w:style w:type="numbering" w:customStyle="1" w:styleId="List68">
    <w:name w:val="List 68"/>
    <w:basedOn w:val="Brezseznama"/>
    <w:rsid w:val="00117C5C"/>
    <w:pPr>
      <w:numPr>
        <w:numId w:val="13"/>
      </w:numPr>
    </w:pPr>
  </w:style>
  <w:style w:type="numbering" w:customStyle="1" w:styleId="List69">
    <w:name w:val="List 69"/>
    <w:basedOn w:val="Brezseznama"/>
    <w:rsid w:val="00117C5C"/>
    <w:pPr>
      <w:numPr>
        <w:numId w:val="148"/>
      </w:numPr>
    </w:pPr>
  </w:style>
  <w:style w:type="numbering" w:customStyle="1" w:styleId="List70">
    <w:name w:val="List 70"/>
    <w:basedOn w:val="Brezseznama"/>
    <w:rsid w:val="00EA592A"/>
  </w:style>
  <w:style w:type="numbering" w:customStyle="1" w:styleId="List71">
    <w:name w:val="List 71"/>
    <w:basedOn w:val="Brezseznama"/>
    <w:rsid w:val="00EA592A"/>
    <w:pPr>
      <w:numPr>
        <w:numId w:val="164"/>
      </w:numPr>
    </w:pPr>
  </w:style>
  <w:style w:type="numbering" w:customStyle="1" w:styleId="List72">
    <w:name w:val="List 72"/>
    <w:basedOn w:val="Brezseznama"/>
    <w:rsid w:val="00EA592A"/>
    <w:pPr>
      <w:numPr>
        <w:numId w:val="143"/>
      </w:numPr>
    </w:pPr>
  </w:style>
  <w:style w:type="numbering" w:customStyle="1" w:styleId="List73">
    <w:name w:val="List 73"/>
    <w:basedOn w:val="Brezseznama"/>
    <w:rsid w:val="00EA592A"/>
    <w:pPr>
      <w:numPr>
        <w:numId w:val="162"/>
      </w:numPr>
    </w:pPr>
  </w:style>
  <w:style w:type="numbering" w:customStyle="1" w:styleId="List74">
    <w:name w:val="List 74"/>
    <w:basedOn w:val="Brezseznama"/>
    <w:rsid w:val="00EA592A"/>
    <w:pPr>
      <w:numPr>
        <w:numId w:val="19"/>
      </w:numPr>
    </w:pPr>
  </w:style>
  <w:style w:type="numbering" w:customStyle="1" w:styleId="List75">
    <w:name w:val="List 75"/>
    <w:basedOn w:val="Brezseznama"/>
    <w:rsid w:val="00EA592A"/>
    <w:pPr>
      <w:numPr>
        <w:numId w:val="136"/>
      </w:numPr>
    </w:pPr>
  </w:style>
  <w:style w:type="numbering" w:customStyle="1" w:styleId="List76">
    <w:name w:val="List 76"/>
    <w:basedOn w:val="Brezseznama"/>
    <w:rsid w:val="00EA592A"/>
    <w:pPr>
      <w:numPr>
        <w:numId w:val="156"/>
      </w:numPr>
    </w:pPr>
  </w:style>
  <w:style w:type="numbering" w:customStyle="1" w:styleId="List77">
    <w:name w:val="List 77"/>
    <w:basedOn w:val="Brezseznama"/>
    <w:rsid w:val="00EA592A"/>
    <w:pPr>
      <w:numPr>
        <w:numId w:val="133"/>
      </w:numPr>
    </w:pPr>
  </w:style>
  <w:style w:type="numbering" w:customStyle="1" w:styleId="List78">
    <w:name w:val="List 78"/>
    <w:basedOn w:val="Brezseznama"/>
    <w:rsid w:val="00EA592A"/>
    <w:pPr>
      <w:numPr>
        <w:numId w:val="147"/>
      </w:numPr>
    </w:pPr>
  </w:style>
  <w:style w:type="numbering" w:customStyle="1" w:styleId="List79">
    <w:name w:val="List 79"/>
    <w:basedOn w:val="Brezseznama"/>
    <w:rsid w:val="00EA592A"/>
    <w:pPr>
      <w:numPr>
        <w:numId w:val="159"/>
      </w:numPr>
    </w:pPr>
  </w:style>
  <w:style w:type="numbering" w:customStyle="1" w:styleId="List80">
    <w:name w:val="List 80"/>
    <w:basedOn w:val="Brezseznama"/>
    <w:rsid w:val="00EA592A"/>
    <w:pPr>
      <w:numPr>
        <w:numId w:val="25"/>
      </w:numPr>
    </w:pPr>
  </w:style>
  <w:style w:type="numbering" w:customStyle="1" w:styleId="List81">
    <w:name w:val="List 81"/>
    <w:basedOn w:val="Brezseznama"/>
    <w:rsid w:val="00EA592A"/>
    <w:pPr>
      <w:numPr>
        <w:numId w:val="131"/>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8"/>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table" w:customStyle="1" w:styleId="Tabelamrea1">
    <w:name w:val="Tabela – mreža1"/>
    <w:basedOn w:val="Navadnatabela"/>
    <w:next w:val="Tabelamrea"/>
    <w:uiPriority w:val="59"/>
    <w:rsid w:val="00402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znam21">
    <w:name w:val="Seznam 21"/>
    <w:basedOn w:val="Brezseznama"/>
    <w:rsid w:val="00276D01"/>
    <w:pPr>
      <w:numPr>
        <w:numId w:val="35"/>
      </w:numPr>
    </w:pPr>
  </w:style>
  <w:style w:type="table" w:customStyle="1" w:styleId="NormalTablePHPDOCX1">
    <w:name w:val="Normal Table PHPDOCX1"/>
    <w:uiPriority w:val="99"/>
    <w:semiHidden/>
    <w:unhideWhenUsed/>
    <w:qFormat/>
    <w:rsid w:val="00917449"/>
    <w:pPr>
      <w:spacing w:after="0" w:line="240" w:lineRule="auto"/>
    </w:pPr>
    <w:tblPr>
      <w:tblInd w:w="0" w:type="dxa"/>
      <w:tblCellMar>
        <w:top w:w="0" w:type="dxa"/>
        <w:left w:w="108" w:type="dxa"/>
        <w:bottom w:w="0" w:type="dxa"/>
        <w:right w:w="108" w:type="dxa"/>
      </w:tblCellMar>
    </w:tblPr>
  </w:style>
  <w:style w:type="character" w:customStyle="1" w:styleId="Naslov9Znak">
    <w:name w:val="Naslov 9 Znak"/>
    <w:basedOn w:val="Privzetapisavaodstavka"/>
    <w:link w:val="Naslov9"/>
    <w:rsid w:val="00917449"/>
    <w:rPr>
      <w:rFonts w:ascii="Times New Roman" w:eastAsia="Times New Roman" w:hAnsi="Times New Roman" w:cs="Times New Roman"/>
      <w:b/>
      <w:bCs/>
      <w:color w:val="000000"/>
      <w:sz w:val="24"/>
      <w:szCs w:val="24"/>
      <w:u w:color="000000"/>
      <w:bdr w:val="nil"/>
      <w:lang w:eastAsia="sl-SI"/>
    </w:rPr>
  </w:style>
  <w:style w:type="numbering" w:customStyle="1" w:styleId="Brezseznama1">
    <w:name w:val="Brez seznama1"/>
    <w:next w:val="Brezseznama"/>
    <w:uiPriority w:val="99"/>
    <w:semiHidden/>
    <w:unhideWhenUsed/>
    <w:rsid w:val="00917449"/>
  </w:style>
  <w:style w:type="table" w:customStyle="1" w:styleId="Tabelamrea2">
    <w:name w:val="Tabela – mreža2"/>
    <w:basedOn w:val="Navadnatabela"/>
    <w:next w:val="Tabelamrea"/>
    <w:uiPriority w:val="59"/>
    <w:rsid w:val="00917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ogmbh1">
    <w:name w:val="Progmbh1"/>
    <w:basedOn w:val="Navadnatabela"/>
    <w:next w:val="Svetelseznam"/>
    <w:uiPriority w:val="61"/>
    <w:rsid w:val="00917449"/>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917449"/>
    <w:pPr>
      <w:spacing w:after="0" w:line="240" w:lineRule="auto"/>
    </w:pPr>
    <w:tblPr/>
    <w:tblStylePr w:type="lastCol">
      <w:pPr>
        <w:jc w:val="right"/>
      </w:pPr>
    </w:tblStylePr>
  </w:style>
  <w:style w:type="table" w:customStyle="1" w:styleId="NormalTablePHPDOCX2">
    <w:name w:val="Normal Table PHPDOCX2"/>
    <w:uiPriority w:val="99"/>
    <w:semiHidden/>
    <w:unhideWhenUsed/>
    <w:qFormat/>
    <w:rsid w:val="00917449"/>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9174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rsid w:val="0091744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numbering" w:customStyle="1" w:styleId="List681">
    <w:name w:val="List 681"/>
    <w:basedOn w:val="Brezseznama"/>
    <w:rsid w:val="00917449"/>
    <w:pPr>
      <w:numPr>
        <w:numId w:val="163"/>
      </w:numPr>
    </w:pPr>
  </w:style>
  <w:style w:type="numbering" w:customStyle="1" w:styleId="Brezseznama11">
    <w:name w:val="Brez seznama11"/>
    <w:next w:val="Brezseznama"/>
    <w:uiPriority w:val="99"/>
    <w:semiHidden/>
    <w:unhideWhenUsed/>
    <w:rsid w:val="00917449"/>
  </w:style>
  <w:style w:type="character" w:styleId="SledenaHiperpovezava">
    <w:name w:val="FollowedHyperlink"/>
    <w:basedOn w:val="Privzetapisavaodstavka"/>
    <w:uiPriority w:val="99"/>
    <w:semiHidden/>
    <w:unhideWhenUsed/>
    <w:rsid w:val="00917449"/>
    <w:rPr>
      <w:color w:val="800080"/>
      <w:u w:val="single"/>
    </w:rPr>
  </w:style>
  <w:style w:type="paragraph" w:customStyle="1" w:styleId="font5">
    <w:name w:val="font5"/>
    <w:basedOn w:val="Navaden"/>
    <w:rsid w:val="00917449"/>
    <w:pPr>
      <w:spacing w:before="100" w:beforeAutospacing="1" w:after="100" w:afterAutospacing="1" w:line="240" w:lineRule="auto"/>
    </w:pPr>
    <w:rPr>
      <w:rFonts w:ascii="Arial" w:eastAsia="Times New Roman" w:hAnsi="Arial" w:cs="Arial"/>
      <w:sz w:val="16"/>
      <w:szCs w:val="16"/>
      <w:lang w:eastAsia="sl-SI"/>
    </w:rPr>
  </w:style>
  <w:style w:type="paragraph" w:customStyle="1" w:styleId="font6">
    <w:name w:val="font6"/>
    <w:basedOn w:val="Navaden"/>
    <w:rsid w:val="00917449"/>
    <w:pPr>
      <w:spacing w:before="100" w:beforeAutospacing="1" w:after="100" w:afterAutospacing="1" w:line="240" w:lineRule="auto"/>
    </w:pPr>
    <w:rPr>
      <w:rFonts w:ascii="Tahoma" w:eastAsia="Times New Roman" w:hAnsi="Tahoma" w:cs="Tahoma"/>
      <w:color w:val="000000"/>
      <w:sz w:val="18"/>
      <w:szCs w:val="18"/>
      <w:lang w:eastAsia="sl-SI"/>
    </w:rPr>
  </w:style>
  <w:style w:type="paragraph" w:customStyle="1" w:styleId="font7">
    <w:name w:val="font7"/>
    <w:basedOn w:val="Navaden"/>
    <w:rsid w:val="00917449"/>
    <w:pPr>
      <w:spacing w:before="100" w:beforeAutospacing="1" w:after="100" w:afterAutospacing="1" w:line="240" w:lineRule="auto"/>
    </w:pPr>
    <w:rPr>
      <w:rFonts w:ascii="Tahoma" w:eastAsia="Times New Roman" w:hAnsi="Tahoma" w:cs="Tahoma"/>
      <w:b/>
      <w:bCs/>
      <w:color w:val="000000"/>
      <w:sz w:val="18"/>
      <w:szCs w:val="18"/>
      <w:lang w:eastAsia="sl-SI"/>
    </w:rPr>
  </w:style>
  <w:style w:type="paragraph" w:customStyle="1" w:styleId="xl65">
    <w:name w:val="xl65"/>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66">
    <w:name w:val="xl66"/>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67">
    <w:name w:val="xl67"/>
    <w:basedOn w:val="Navaden"/>
    <w:rsid w:val="00917449"/>
    <w:pP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68">
    <w:name w:val="xl68"/>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69">
    <w:name w:val="xl69"/>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71">
    <w:name w:val="xl71"/>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2">
    <w:name w:val="xl72"/>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3">
    <w:name w:val="xl73"/>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4">
    <w:name w:val="xl74"/>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5">
    <w:name w:val="xl75"/>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6">
    <w:name w:val="xl76"/>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7">
    <w:name w:val="xl77"/>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78">
    <w:name w:val="xl78"/>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9">
    <w:name w:val="xl79"/>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80">
    <w:name w:val="xl80"/>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81">
    <w:name w:val="xl81"/>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2">
    <w:name w:val="xl82"/>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3">
    <w:name w:val="xl83"/>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84">
    <w:name w:val="xl84"/>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5">
    <w:name w:val="xl85"/>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6">
    <w:name w:val="xl86"/>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87">
    <w:name w:val="xl87"/>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88">
    <w:name w:val="xl88"/>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89">
    <w:name w:val="xl89"/>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90">
    <w:name w:val="xl90"/>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91">
    <w:name w:val="xl91"/>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993300"/>
      <w:sz w:val="24"/>
      <w:szCs w:val="24"/>
      <w:lang w:eastAsia="sl-SI"/>
    </w:rPr>
  </w:style>
  <w:style w:type="paragraph" w:customStyle="1" w:styleId="xl92">
    <w:name w:val="xl92"/>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993300"/>
      <w:sz w:val="24"/>
      <w:szCs w:val="24"/>
      <w:lang w:eastAsia="sl-SI"/>
    </w:rPr>
  </w:style>
  <w:style w:type="paragraph" w:customStyle="1" w:styleId="xl93">
    <w:name w:val="xl93"/>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94">
    <w:name w:val="xl94"/>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95">
    <w:name w:val="xl95"/>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96">
    <w:name w:val="xl96"/>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97">
    <w:name w:val="xl97"/>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98">
    <w:name w:val="xl98"/>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99">
    <w:name w:val="xl99"/>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0">
    <w:name w:val="xl100"/>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101">
    <w:name w:val="xl101"/>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02">
    <w:name w:val="xl102"/>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3">
    <w:name w:val="xl103"/>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104">
    <w:name w:val="xl104"/>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05">
    <w:name w:val="xl105"/>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6">
    <w:name w:val="xl106"/>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107">
    <w:name w:val="xl107"/>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8">
    <w:name w:val="xl108"/>
    <w:basedOn w:val="Navaden"/>
    <w:rsid w:val="00917449"/>
    <w:pP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sl-SI"/>
    </w:rPr>
  </w:style>
  <w:style w:type="paragraph" w:customStyle="1" w:styleId="xl109">
    <w:name w:val="xl109"/>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0">
    <w:name w:val="xl110"/>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b/>
      <w:bCs/>
      <w:sz w:val="18"/>
      <w:szCs w:val="18"/>
      <w:lang w:eastAsia="sl-SI"/>
    </w:rPr>
  </w:style>
  <w:style w:type="paragraph" w:customStyle="1" w:styleId="xl111">
    <w:name w:val="xl111"/>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sl-SI"/>
    </w:rPr>
  </w:style>
  <w:style w:type="paragraph" w:customStyle="1" w:styleId="xl112">
    <w:name w:val="xl112"/>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sl-SI"/>
    </w:rPr>
  </w:style>
  <w:style w:type="paragraph" w:customStyle="1" w:styleId="xl113">
    <w:name w:val="xl113"/>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14">
    <w:name w:val="xl114"/>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15">
    <w:name w:val="xl115"/>
    <w:basedOn w:val="Navaden"/>
    <w:rsid w:val="0091744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16">
    <w:name w:val="xl116"/>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7">
    <w:name w:val="xl117"/>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8">
    <w:name w:val="xl118"/>
    <w:basedOn w:val="Navaden"/>
    <w:rsid w:val="00917449"/>
    <w:pP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9">
    <w:name w:val="xl119"/>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20">
    <w:name w:val="xl120"/>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63">
    <w:name w:val="xl63"/>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sl-SI"/>
    </w:rPr>
  </w:style>
  <w:style w:type="paragraph" w:customStyle="1" w:styleId="xl64">
    <w:name w:val="xl64"/>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sl-SI"/>
    </w:rPr>
  </w:style>
  <w:style w:type="numbering" w:customStyle="1" w:styleId="Brezseznama2">
    <w:name w:val="Brez seznama2"/>
    <w:next w:val="Brezseznama"/>
    <w:uiPriority w:val="99"/>
    <w:semiHidden/>
    <w:unhideWhenUsed/>
    <w:rsid w:val="00917449"/>
  </w:style>
  <w:style w:type="paragraph" w:styleId="NaslovTOC">
    <w:name w:val="TOC Heading"/>
    <w:basedOn w:val="Naslov1"/>
    <w:next w:val="Navaden"/>
    <w:uiPriority w:val="39"/>
    <w:unhideWhenUsed/>
    <w:qFormat/>
    <w:rsid w:val="00917449"/>
    <w:pPr>
      <w:spacing w:before="240" w:line="259" w:lineRule="auto"/>
      <w:outlineLvl w:val="9"/>
    </w:pPr>
    <w:rPr>
      <w:rFonts w:asciiTheme="majorHAnsi" w:hAnsiTheme="majorHAnsi"/>
      <w:b w:val="0"/>
      <w:bCs w:val="0"/>
      <w:color w:val="365F91" w:themeColor="accent1" w:themeShade="BF"/>
      <w:sz w:val="32"/>
      <w:szCs w:val="32"/>
      <w:lang w:eastAsia="sl-SI"/>
    </w:rPr>
  </w:style>
  <w:style w:type="paragraph" w:customStyle="1" w:styleId="HeaderFooter">
    <w:name w:val="Header &amp; Footer"/>
    <w:rsid w:val="00917449"/>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sl-SI"/>
    </w:rPr>
  </w:style>
  <w:style w:type="numbering" w:customStyle="1" w:styleId="List0">
    <w:name w:val="List 0"/>
    <w:basedOn w:val="ImportedStyle2"/>
    <w:rsid w:val="00917449"/>
    <w:pPr>
      <w:numPr>
        <w:numId w:val="104"/>
      </w:numPr>
    </w:pPr>
  </w:style>
  <w:style w:type="numbering" w:customStyle="1" w:styleId="ImportedStyle2">
    <w:name w:val="Imported Style 2"/>
    <w:rsid w:val="00917449"/>
  </w:style>
  <w:style w:type="numbering" w:customStyle="1" w:styleId="List1">
    <w:name w:val="List 1"/>
    <w:basedOn w:val="ImportedStyle2"/>
    <w:rsid w:val="00917449"/>
    <w:pPr>
      <w:numPr>
        <w:numId w:val="106"/>
      </w:numPr>
    </w:pPr>
  </w:style>
  <w:style w:type="numbering" w:customStyle="1" w:styleId="Seznam211">
    <w:name w:val="Seznam 211"/>
    <w:basedOn w:val="ImportedStyle1"/>
    <w:rsid w:val="00917449"/>
    <w:pPr>
      <w:numPr>
        <w:numId w:val="32"/>
      </w:numPr>
    </w:pPr>
  </w:style>
  <w:style w:type="numbering" w:customStyle="1" w:styleId="ImportedStyle1">
    <w:name w:val="Imported Style 1"/>
    <w:rsid w:val="00917449"/>
  </w:style>
  <w:style w:type="numbering" w:customStyle="1" w:styleId="Seznam31">
    <w:name w:val="Seznam 31"/>
    <w:basedOn w:val="ImportedStyle3"/>
    <w:rsid w:val="00917449"/>
    <w:pPr>
      <w:numPr>
        <w:numId w:val="36"/>
      </w:numPr>
    </w:pPr>
  </w:style>
  <w:style w:type="numbering" w:customStyle="1" w:styleId="ImportedStyle3">
    <w:name w:val="Imported Style 3"/>
    <w:rsid w:val="00917449"/>
  </w:style>
  <w:style w:type="numbering" w:customStyle="1" w:styleId="Seznam41">
    <w:name w:val="Seznam 41"/>
    <w:basedOn w:val="ImportedStyle4"/>
    <w:rsid w:val="00917449"/>
    <w:pPr>
      <w:numPr>
        <w:numId w:val="37"/>
      </w:numPr>
    </w:pPr>
  </w:style>
  <w:style w:type="numbering" w:customStyle="1" w:styleId="ImportedStyle4">
    <w:name w:val="Imported Style 4"/>
    <w:rsid w:val="00917449"/>
  </w:style>
  <w:style w:type="numbering" w:customStyle="1" w:styleId="Seznam51">
    <w:name w:val="Seznam 51"/>
    <w:basedOn w:val="ImportedStyle5"/>
    <w:rsid w:val="00917449"/>
    <w:pPr>
      <w:numPr>
        <w:numId w:val="38"/>
      </w:numPr>
    </w:pPr>
  </w:style>
  <w:style w:type="numbering" w:customStyle="1" w:styleId="ImportedStyle5">
    <w:name w:val="Imported Style 5"/>
    <w:rsid w:val="00917449"/>
  </w:style>
  <w:style w:type="numbering" w:customStyle="1" w:styleId="List6">
    <w:name w:val="List 6"/>
    <w:basedOn w:val="ImportedStyle6"/>
    <w:rsid w:val="00917449"/>
    <w:pPr>
      <w:numPr>
        <w:numId w:val="39"/>
      </w:numPr>
    </w:pPr>
  </w:style>
  <w:style w:type="numbering" w:customStyle="1" w:styleId="ImportedStyle6">
    <w:name w:val="Imported Style 6"/>
    <w:rsid w:val="00917449"/>
  </w:style>
  <w:style w:type="numbering" w:customStyle="1" w:styleId="List7">
    <w:name w:val="List 7"/>
    <w:basedOn w:val="ImportedStyle7"/>
    <w:rsid w:val="00917449"/>
    <w:pPr>
      <w:numPr>
        <w:numId w:val="40"/>
      </w:numPr>
    </w:pPr>
  </w:style>
  <w:style w:type="numbering" w:customStyle="1" w:styleId="ImportedStyle7">
    <w:name w:val="Imported Style 7"/>
    <w:rsid w:val="00917449"/>
  </w:style>
  <w:style w:type="numbering" w:customStyle="1" w:styleId="List8">
    <w:name w:val="List 8"/>
    <w:basedOn w:val="ImportedStyle8"/>
    <w:rsid w:val="00917449"/>
    <w:pPr>
      <w:numPr>
        <w:numId w:val="41"/>
      </w:numPr>
    </w:pPr>
  </w:style>
  <w:style w:type="numbering" w:customStyle="1" w:styleId="ImportedStyle8">
    <w:name w:val="Imported Style 8"/>
    <w:rsid w:val="00917449"/>
  </w:style>
  <w:style w:type="numbering" w:customStyle="1" w:styleId="List9">
    <w:name w:val="List 9"/>
    <w:basedOn w:val="ImportedStyle9"/>
    <w:rsid w:val="00917449"/>
    <w:pPr>
      <w:numPr>
        <w:numId w:val="42"/>
      </w:numPr>
    </w:pPr>
  </w:style>
  <w:style w:type="numbering" w:customStyle="1" w:styleId="ImportedStyle9">
    <w:name w:val="Imported Style 9"/>
    <w:rsid w:val="00917449"/>
  </w:style>
  <w:style w:type="paragraph" w:styleId="Sprotnaopomba-besedilo">
    <w:name w:val="footnote text"/>
    <w:link w:val="Sprotnaopomba-besediloZnak"/>
    <w:rsid w:val="00917449"/>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u w:color="000000"/>
      <w:bdr w:val="nil"/>
      <w:lang w:eastAsia="sl-SI"/>
    </w:rPr>
  </w:style>
  <w:style w:type="character" w:customStyle="1" w:styleId="Sprotnaopomba-besediloZnak">
    <w:name w:val="Sprotna opomba - besedilo Znak"/>
    <w:basedOn w:val="Privzetapisavaodstavka"/>
    <w:link w:val="Sprotnaopomba-besedilo"/>
    <w:rsid w:val="00917449"/>
    <w:rPr>
      <w:rFonts w:ascii="Times New Roman" w:eastAsia="Times New Roman" w:hAnsi="Times New Roman" w:cs="Times New Roman"/>
      <w:color w:val="000000"/>
      <w:sz w:val="20"/>
      <w:szCs w:val="20"/>
      <w:u w:color="000000"/>
      <w:bdr w:val="nil"/>
      <w:lang w:eastAsia="sl-SI"/>
    </w:rPr>
  </w:style>
  <w:style w:type="numbering" w:customStyle="1" w:styleId="List10">
    <w:name w:val="List 10"/>
    <w:basedOn w:val="ImportedStyle3"/>
    <w:rsid w:val="00917449"/>
    <w:pPr>
      <w:numPr>
        <w:numId w:val="107"/>
      </w:numPr>
    </w:pPr>
  </w:style>
  <w:style w:type="character" w:customStyle="1" w:styleId="Link">
    <w:name w:val="Link"/>
    <w:rsid w:val="00917449"/>
    <w:rPr>
      <w:color w:val="0000FF"/>
      <w:u w:val="single" w:color="0000FF"/>
    </w:rPr>
  </w:style>
  <w:style w:type="character" w:customStyle="1" w:styleId="Hyperlink0">
    <w:name w:val="Hyperlink.0"/>
    <w:basedOn w:val="Link"/>
    <w:rsid w:val="00917449"/>
    <w:rPr>
      <w:rFonts w:ascii="Arial" w:eastAsia="Arial" w:hAnsi="Arial" w:cs="Arial"/>
      <w:color w:val="0000FF"/>
      <w:sz w:val="22"/>
      <w:szCs w:val="22"/>
      <w:u w:val="single" w:color="0000FF"/>
    </w:rPr>
  </w:style>
  <w:style w:type="numbering" w:customStyle="1" w:styleId="List11">
    <w:name w:val="List 11"/>
    <w:basedOn w:val="ImportedStyle10"/>
    <w:rsid w:val="00917449"/>
    <w:pPr>
      <w:numPr>
        <w:numId w:val="43"/>
      </w:numPr>
    </w:pPr>
  </w:style>
  <w:style w:type="numbering" w:customStyle="1" w:styleId="ImportedStyle10">
    <w:name w:val="Imported Style 10"/>
    <w:rsid w:val="00917449"/>
  </w:style>
  <w:style w:type="numbering" w:customStyle="1" w:styleId="List12">
    <w:name w:val="List 12"/>
    <w:basedOn w:val="ImportedStyle11"/>
    <w:rsid w:val="00917449"/>
    <w:pPr>
      <w:numPr>
        <w:numId w:val="44"/>
      </w:numPr>
    </w:pPr>
  </w:style>
  <w:style w:type="numbering" w:customStyle="1" w:styleId="ImportedStyle11">
    <w:name w:val="Imported Style 11"/>
    <w:rsid w:val="00917449"/>
  </w:style>
  <w:style w:type="numbering" w:customStyle="1" w:styleId="List13">
    <w:name w:val="List 13"/>
    <w:basedOn w:val="ImportedStyle12"/>
    <w:rsid w:val="00917449"/>
    <w:pPr>
      <w:numPr>
        <w:numId w:val="45"/>
      </w:numPr>
    </w:pPr>
  </w:style>
  <w:style w:type="numbering" w:customStyle="1" w:styleId="ImportedStyle12">
    <w:name w:val="Imported Style 12"/>
    <w:rsid w:val="00917449"/>
  </w:style>
  <w:style w:type="numbering" w:customStyle="1" w:styleId="List14">
    <w:name w:val="List 14"/>
    <w:basedOn w:val="ImportedStyle13"/>
    <w:rsid w:val="00917449"/>
    <w:pPr>
      <w:numPr>
        <w:numId w:val="103"/>
      </w:numPr>
    </w:pPr>
  </w:style>
  <w:style w:type="numbering" w:customStyle="1" w:styleId="ImportedStyle13">
    <w:name w:val="Imported Style 13"/>
    <w:rsid w:val="00917449"/>
  </w:style>
  <w:style w:type="numbering" w:customStyle="1" w:styleId="List15">
    <w:name w:val="List 15"/>
    <w:basedOn w:val="ImportedStyle14"/>
    <w:rsid w:val="00917449"/>
    <w:pPr>
      <w:numPr>
        <w:numId w:val="93"/>
      </w:numPr>
    </w:pPr>
  </w:style>
  <w:style w:type="numbering" w:customStyle="1" w:styleId="ImportedStyle14">
    <w:name w:val="Imported Style 14"/>
    <w:rsid w:val="00917449"/>
  </w:style>
  <w:style w:type="numbering" w:customStyle="1" w:styleId="List16">
    <w:name w:val="List 16"/>
    <w:basedOn w:val="ImportedStyle14"/>
    <w:rsid w:val="00917449"/>
    <w:pPr>
      <w:numPr>
        <w:numId w:val="46"/>
      </w:numPr>
    </w:pPr>
  </w:style>
  <w:style w:type="numbering" w:customStyle="1" w:styleId="List17">
    <w:name w:val="List 17"/>
    <w:basedOn w:val="ImportedStyle14"/>
    <w:rsid w:val="00917449"/>
    <w:pPr>
      <w:numPr>
        <w:numId w:val="95"/>
      </w:numPr>
    </w:pPr>
  </w:style>
  <w:style w:type="numbering" w:customStyle="1" w:styleId="List18">
    <w:name w:val="List 18"/>
    <w:basedOn w:val="ImportedStyle14"/>
    <w:rsid w:val="00917449"/>
    <w:pPr>
      <w:numPr>
        <w:numId w:val="92"/>
      </w:numPr>
    </w:pPr>
  </w:style>
  <w:style w:type="paragraph" w:styleId="HTML-oblikovano">
    <w:name w:val="HTML Preformatted"/>
    <w:link w:val="HTML-oblikovanoZnak"/>
    <w:rsid w:val="00917449"/>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u w:color="000000"/>
      <w:bdr w:val="nil"/>
      <w:lang w:eastAsia="sl-SI"/>
    </w:rPr>
  </w:style>
  <w:style w:type="character" w:customStyle="1" w:styleId="HTML-oblikovanoZnak">
    <w:name w:val="HTML-oblikovano Znak"/>
    <w:basedOn w:val="Privzetapisavaodstavka"/>
    <w:link w:val="HTML-oblikovano"/>
    <w:rsid w:val="00917449"/>
    <w:rPr>
      <w:rFonts w:ascii="Courier New" w:eastAsia="Courier New" w:hAnsi="Courier New" w:cs="Courier New"/>
      <w:color w:val="000000"/>
      <w:sz w:val="18"/>
      <w:szCs w:val="18"/>
      <w:u w:color="000000"/>
      <w:bdr w:val="nil"/>
      <w:lang w:eastAsia="sl-SI"/>
    </w:rPr>
  </w:style>
  <w:style w:type="numbering" w:customStyle="1" w:styleId="List19">
    <w:name w:val="List 19"/>
    <w:basedOn w:val="ImportedStyle13"/>
    <w:rsid w:val="00917449"/>
    <w:pPr>
      <w:numPr>
        <w:numId w:val="99"/>
      </w:numPr>
    </w:pPr>
  </w:style>
  <w:style w:type="numbering" w:customStyle="1" w:styleId="List20">
    <w:name w:val="List 20"/>
    <w:basedOn w:val="ImportedStyle15"/>
    <w:rsid w:val="00917449"/>
    <w:pPr>
      <w:numPr>
        <w:numId w:val="47"/>
      </w:numPr>
    </w:pPr>
  </w:style>
  <w:style w:type="numbering" w:customStyle="1" w:styleId="ImportedStyle15">
    <w:name w:val="Imported Style 15"/>
    <w:rsid w:val="00917449"/>
  </w:style>
  <w:style w:type="numbering" w:customStyle="1" w:styleId="ImportedStyle16">
    <w:name w:val="Imported Style 16"/>
    <w:rsid w:val="00917449"/>
  </w:style>
  <w:style w:type="numbering" w:customStyle="1" w:styleId="List22">
    <w:name w:val="List 22"/>
    <w:basedOn w:val="ImportedStyle17"/>
    <w:rsid w:val="00917449"/>
    <w:pPr>
      <w:numPr>
        <w:numId w:val="48"/>
      </w:numPr>
    </w:pPr>
  </w:style>
  <w:style w:type="numbering" w:customStyle="1" w:styleId="ImportedStyle17">
    <w:name w:val="Imported Style 17"/>
    <w:rsid w:val="00917449"/>
  </w:style>
  <w:style w:type="numbering" w:customStyle="1" w:styleId="List23">
    <w:name w:val="List 23"/>
    <w:basedOn w:val="ImportedStyle18"/>
    <w:rsid w:val="00917449"/>
    <w:pPr>
      <w:numPr>
        <w:numId w:val="49"/>
      </w:numPr>
    </w:pPr>
  </w:style>
  <w:style w:type="numbering" w:customStyle="1" w:styleId="ImportedStyle18">
    <w:name w:val="Imported Style 18"/>
    <w:rsid w:val="00917449"/>
  </w:style>
  <w:style w:type="numbering" w:customStyle="1" w:styleId="List24">
    <w:name w:val="List 24"/>
    <w:basedOn w:val="ImportedStyle18"/>
    <w:rsid w:val="00917449"/>
    <w:pPr>
      <w:numPr>
        <w:numId w:val="50"/>
      </w:numPr>
    </w:pPr>
  </w:style>
  <w:style w:type="paragraph" w:customStyle="1" w:styleId="Natisni-OdZaZadevaPoslano">
    <w:name w:val="Natisni- Od: Za: Zadeva: Poslano:"/>
    <w:rsid w:val="00917449"/>
    <w:pPr>
      <w:pBdr>
        <w:top w:val="nil"/>
        <w:left w:val="nil"/>
        <w:bottom w:val="nil"/>
        <w:right w:val="nil"/>
        <w:between w:val="nil"/>
        <w:bar w:val="nil"/>
      </w:pBdr>
      <w:tabs>
        <w:tab w:val="left" w:pos="1021"/>
      </w:tabs>
      <w:spacing w:after="0" w:line="240" w:lineRule="auto"/>
    </w:pPr>
    <w:rPr>
      <w:rFonts w:ascii="Arial" w:eastAsia="Arial" w:hAnsi="Arial" w:cs="Arial"/>
      <w:color w:val="000000"/>
      <w:sz w:val="20"/>
      <w:szCs w:val="20"/>
      <w:u w:color="000000"/>
      <w:bdr w:val="nil"/>
      <w:lang w:eastAsia="sl-SI"/>
    </w:rPr>
  </w:style>
  <w:style w:type="numbering" w:customStyle="1" w:styleId="List25">
    <w:name w:val="List 25"/>
    <w:basedOn w:val="ImportedStyle19"/>
    <w:rsid w:val="00917449"/>
    <w:pPr>
      <w:numPr>
        <w:numId w:val="51"/>
      </w:numPr>
    </w:pPr>
  </w:style>
  <w:style w:type="numbering" w:customStyle="1" w:styleId="ImportedStyle19">
    <w:name w:val="Imported Style 19"/>
    <w:rsid w:val="00917449"/>
  </w:style>
  <w:style w:type="numbering" w:customStyle="1" w:styleId="List26">
    <w:name w:val="List 26"/>
    <w:basedOn w:val="ImportedStyle20"/>
    <w:rsid w:val="00917449"/>
    <w:pPr>
      <w:numPr>
        <w:numId w:val="52"/>
      </w:numPr>
    </w:pPr>
  </w:style>
  <w:style w:type="numbering" w:customStyle="1" w:styleId="ImportedStyle20">
    <w:name w:val="Imported Style 20"/>
    <w:rsid w:val="00917449"/>
  </w:style>
  <w:style w:type="numbering" w:customStyle="1" w:styleId="List27">
    <w:name w:val="List 27"/>
    <w:basedOn w:val="ImportedStyle21"/>
    <w:rsid w:val="00917449"/>
    <w:pPr>
      <w:numPr>
        <w:numId w:val="53"/>
      </w:numPr>
    </w:pPr>
  </w:style>
  <w:style w:type="numbering" w:customStyle="1" w:styleId="ImportedStyle21">
    <w:name w:val="Imported Style 21"/>
    <w:rsid w:val="00917449"/>
  </w:style>
  <w:style w:type="numbering" w:customStyle="1" w:styleId="List28">
    <w:name w:val="List 28"/>
    <w:basedOn w:val="ImportedStyle22"/>
    <w:rsid w:val="00917449"/>
    <w:pPr>
      <w:numPr>
        <w:numId w:val="54"/>
      </w:numPr>
    </w:pPr>
  </w:style>
  <w:style w:type="numbering" w:customStyle="1" w:styleId="ImportedStyle22">
    <w:name w:val="Imported Style 22"/>
    <w:rsid w:val="00917449"/>
  </w:style>
  <w:style w:type="numbering" w:customStyle="1" w:styleId="List29">
    <w:name w:val="List 29"/>
    <w:basedOn w:val="ImportedStyle23"/>
    <w:rsid w:val="00917449"/>
    <w:pPr>
      <w:numPr>
        <w:numId w:val="55"/>
      </w:numPr>
    </w:pPr>
  </w:style>
  <w:style w:type="numbering" w:customStyle="1" w:styleId="ImportedStyle23">
    <w:name w:val="Imported Style 23"/>
    <w:rsid w:val="00917449"/>
  </w:style>
  <w:style w:type="numbering" w:customStyle="1" w:styleId="List30">
    <w:name w:val="List 30"/>
    <w:basedOn w:val="ImportedStyle23"/>
    <w:rsid w:val="00917449"/>
    <w:pPr>
      <w:numPr>
        <w:numId w:val="56"/>
      </w:numPr>
    </w:pPr>
  </w:style>
  <w:style w:type="numbering" w:customStyle="1" w:styleId="List31">
    <w:name w:val="List 31"/>
    <w:basedOn w:val="ImportedStyle24"/>
    <w:rsid w:val="00917449"/>
    <w:pPr>
      <w:numPr>
        <w:numId w:val="57"/>
      </w:numPr>
    </w:pPr>
  </w:style>
  <w:style w:type="numbering" w:customStyle="1" w:styleId="ImportedStyle24">
    <w:name w:val="Imported Style 24"/>
    <w:rsid w:val="00917449"/>
  </w:style>
  <w:style w:type="numbering" w:customStyle="1" w:styleId="List32">
    <w:name w:val="List 32"/>
    <w:basedOn w:val="ImportedStyle24"/>
    <w:rsid w:val="00917449"/>
    <w:pPr>
      <w:numPr>
        <w:numId w:val="58"/>
      </w:numPr>
    </w:pPr>
  </w:style>
  <w:style w:type="numbering" w:customStyle="1" w:styleId="List33">
    <w:name w:val="List 33"/>
    <w:basedOn w:val="ImportedStyle25"/>
    <w:rsid w:val="00917449"/>
    <w:pPr>
      <w:numPr>
        <w:numId w:val="59"/>
      </w:numPr>
    </w:pPr>
  </w:style>
  <w:style w:type="numbering" w:customStyle="1" w:styleId="ImportedStyle25">
    <w:name w:val="Imported Style 25"/>
    <w:rsid w:val="00917449"/>
  </w:style>
  <w:style w:type="numbering" w:customStyle="1" w:styleId="List34">
    <w:name w:val="List 34"/>
    <w:basedOn w:val="ImportedStyle26"/>
    <w:rsid w:val="00917449"/>
    <w:pPr>
      <w:numPr>
        <w:numId w:val="60"/>
      </w:numPr>
    </w:pPr>
  </w:style>
  <w:style w:type="numbering" w:customStyle="1" w:styleId="ImportedStyle26">
    <w:name w:val="Imported Style 26"/>
    <w:rsid w:val="00917449"/>
  </w:style>
  <w:style w:type="numbering" w:customStyle="1" w:styleId="List35">
    <w:name w:val="List 35"/>
    <w:basedOn w:val="ImportedStyle27"/>
    <w:rsid w:val="00917449"/>
    <w:pPr>
      <w:numPr>
        <w:numId w:val="61"/>
      </w:numPr>
    </w:pPr>
  </w:style>
  <w:style w:type="numbering" w:customStyle="1" w:styleId="ImportedStyle27">
    <w:name w:val="Imported Style 27"/>
    <w:rsid w:val="00917449"/>
  </w:style>
  <w:style w:type="numbering" w:customStyle="1" w:styleId="List36">
    <w:name w:val="List 36"/>
    <w:basedOn w:val="ImportedStyle28"/>
    <w:rsid w:val="00917449"/>
    <w:pPr>
      <w:numPr>
        <w:numId w:val="62"/>
      </w:numPr>
    </w:pPr>
  </w:style>
  <w:style w:type="numbering" w:customStyle="1" w:styleId="ImportedStyle28">
    <w:name w:val="Imported Style 28"/>
    <w:rsid w:val="00917449"/>
  </w:style>
  <w:style w:type="numbering" w:customStyle="1" w:styleId="List37">
    <w:name w:val="List 37"/>
    <w:basedOn w:val="ImportedStyle29"/>
    <w:rsid w:val="00917449"/>
    <w:pPr>
      <w:numPr>
        <w:numId w:val="108"/>
      </w:numPr>
    </w:pPr>
  </w:style>
  <w:style w:type="numbering" w:customStyle="1" w:styleId="ImportedStyle29">
    <w:name w:val="Imported Style 29"/>
    <w:rsid w:val="00917449"/>
  </w:style>
  <w:style w:type="numbering" w:customStyle="1" w:styleId="List38">
    <w:name w:val="List 38"/>
    <w:basedOn w:val="ImportedStyle30"/>
    <w:rsid w:val="00917449"/>
    <w:pPr>
      <w:numPr>
        <w:numId w:val="117"/>
      </w:numPr>
    </w:pPr>
  </w:style>
  <w:style w:type="numbering" w:customStyle="1" w:styleId="ImportedStyle30">
    <w:name w:val="Imported Style 30"/>
    <w:rsid w:val="00917449"/>
  </w:style>
  <w:style w:type="numbering" w:customStyle="1" w:styleId="List39">
    <w:name w:val="List 39"/>
    <w:basedOn w:val="ImportedStyle31"/>
    <w:rsid w:val="00917449"/>
    <w:pPr>
      <w:numPr>
        <w:numId w:val="118"/>
      </w:numPr>
    </w:pPr>
  </w:style>
  <w:style w:type="numbering" w:customStyle="1" w:styleId="ImportedStyle31">
    <w:name w:val="Imported Style 31"/>
    <w:rsid w:val="00917449"/>
  </w:style>
  <w:style w:type="numbering" w:customStyle="1" w:styleId="List40">
    <w:name w:val="List 40"/>
    <w:basedOn w:val="ImportedStyle32"/>
    <w:rsid w:val="00917449"/>
    <w:pPr>
      <w:numPr>
        <w:numId w:val="138"/>
      </w:numPr>
    </w:pPr>
  </w:style>
  <w:style w:type="numbering" w:customStyle="1" w:styleId="ImportedStyle32">
    <w:name w:val="Imported Style 32"/>
    <w:rsid w:val="00917449"/>
  </w:style>
  <w:style w:type="numbering" w:customStyle="1" w:styleId="List41">
    <w:name w:val="List 41"/>
    <w:basedOn w:val="ImportedStyle33"/>
    <w:rsid w:val="00917449"/>
    <w:pPr>
      <w:numPr>
        <w:numId w:val="105"/>
      </w:numPr>
    </w:pPr>
  </w:style>
  <w:style w:type="numbering" w:customStyle="1" w:styleId="ImportedStyle33">
    <w:name w:val="Imported Style 33"/>
    <w:rsid w:val="00917449"/>
  </w:style>
  <w:style w:type="numbering" w:customStyle="1" w:styleId="List42">
    <w:name w:val="List 42"/>
    <w:basedOn w:val="ImportedStyle34"/>
    <w:rsid w:val="00917449"/>
    <w:pPr>
      <w:numPr>
        <w:numId w:val="123"/>
      </w:numPr>
    </w:pPr>
  </w:style>
  <w:style w:type="numbering" w:customStyle="1" w:styleId="ImportedStyle34">
    <w:name w:val="Imported Style 34"/>
    <w:rsid w:val="00917449"/>
  </w:style>
  <w:style w:type="numbering" w:customStyle="1" w:styleId="List43">
    <w:name w:val="List 43"/>
    <w:basedOn w:val="ImportedStyle30"/>
    <w:rsid w:val="00917449"/>
    <w:pPr>
      <w:numPr>
        <w:numId w:val="121"/>
      </w:numPr>
    </w:pPr>
  </w:style>
  <w:style w:type="numbering" w:customStyle="1" w:styleId="List44">
    <w:name w:val="List 44"/>
    <w:basedOn w:val="ImportedStyle34"/>
    <w:rsid w:val="00917449"/>
    <w:pPr>
      <w:numPr>
        <w:numId w:val="119"/>
      </w:numPr>
    </w:pPr>
  </w:style>
  <w:style w:type="numbering" w:customStyle="1" w:styleId="List45">
    <w:name w:val="List 45"/>
    <w:basedOn w:val="ImportedStyle35"/>
    <w:rsid w:val="00917449"/>
    <w:pPr>
      <w:numPr>
        <w:numId w:val="126"/>
      </w:numPr>
    </w:pPr>
  </w:style>
  <w:style w:type="numbering" w:customStyle="1" w:styleId="ImportedStyle35">
    <w:name w:val="Imported Style 35"/>
    <w:rsid w:val="00917449"/>
  </w:style>
  <w:style w:type="numbering" w:customStyle="1" w:styleId="List46">
    <w:name w:val="List 46"/>
    <w:basedOn w:val="ImportedStyle36"/>
    <w:rsid w:val="00917449"/>
    <w:pPr>
      <w:numPr>
        <w:numId w:val="102"/>
      </w:numPr>
    </w:pPr>
  </w:style>
  <w:style w:type="numbering" w:customStyle="1" w:styleId="ImportedStyle36">
    <w:name w:val="Imported Style 36"/>
    <w:rsid w:val="00917449"/>
  </w:style>
  <w:style w:type="numbering" w:customStyle="1" w:styleId="List47">
    <w:name w:val="List 47"/>
    <w:basedOn w:val="ImportedStyle37"/>
    <w:rsid w:val="00917449"/>
    <w:pPr>
      <w:numPr>
        <w:numId w:val="146"/>
      </w:numPr>
    </w:pPr>
  </w:style>
  <w:style w:type="numbering" w:customStyle="1" w:styleId="ImportedStyle37">
    <w:name w:val="Imported Style 37"/>
    <w:rsid w:val="00917449"/>
  </w:style>
  <w:style w:type="numbering" w:customStyle="1" w:styleId="List48">
    <w:name w:val="List 48"/>
    <w:basedOn w:val="ImportedStyle30"/>
    <w:rsid w:val="00917449"/>
    <w:pPr>
      <w:numPr>
        <w:numId w:val="70"/>
      </w:numPr>
    </w:pPr>
  </w:style>
  <w:style w:type="numbering" w:customStyle="1" w:styleId="List49">
    <w:name w:val="List 49"/>
    <w:basedOn w:val="ImportedStyle38"/>
    <w:rsid w:val="00917449"/>
    <w:pPr>
      <w:numPr>
        <w:numId w:val="101"/>
      </w:numPr>
    </w:pPr>
  </w:style>
  <w:style w:type="numbering" w:customStyle="1" w:styleId="ImportedStyle38">
    <w:name w:val="Imported Style 38"/>
    <w:rsid w:val="00917449"/>
  </w:style>
  <w:style w:type="numbering" w:customStyle="1" w:styleId="List50">
    <w:name w:val="List 50"/>
    <w:basedOn w:val="ImportedStyle39"/>
    <w:rsid w:val="00917449"/>
    <w:pPr>
      <w:numPr>
        <w:numId w:val="100"/>
      </w:numPr>
    </w:pPr>
  </w:style>
  <w:style w:type="numbering" w:customStyle="1" w:styleId="ImportedStyle39">
    <w:name w:val="Imported Style 39"/>
    <w:rsid w:val="00917449"/>
  </w:style>
  <w:style w:type="numbering" w:customStyle="1" w:styleId="List51">
    <w:name w:val="List 51"/>
    <w:basedOn w:val="ImportedStyle39"/>
    <w:rsid w:val="00917449"/>
    <w:pPr>
      <w:numPr>
        <w:numId w:val="124"/>
      </w:numPr>
    </w:pPr>
  </w:style>
  <w:style w:type="numbering" w:customStyle="1" w:styleId="List52">
    <w:name w:val="List 52"/>
    <w:basedOn w:val="ImportedStyle40"/>
    <w:rsid w:val="00917449"/>
    <w:pPr>
      <w:numPr>
        <w:numId w:val="120"/>
      </w:numPr>
    </w:pPr>
  </w:style>
  <w:style w:type="numbering" w:customStyle="1" w:styleId="ImportedStyle40">
    <w:name w:val="Imported Style 40"/>
    <w:rsid w:val="00917449"/>
  </w:style>
  <w:style w:type="numbering" w:customStyle="1" w:styleId="List53">
    <w:name w:val="List 53"/>
    <w:basedOn w:val="ImportedStyle41"/>
    <w:rsid w:val="00917449"/>
    <w:pPr>
      <w:numPr>
        <w:numId w:val="94"/>
      </w:numPr>
    </w:pPr>
  </w:style>
  <w:style w:type="numbering" w:customStyle="1" w:styleId="ImportedStyle41">
    <w:name w:val="Imported Style 41"/>
    <w:rsid w:val="00917449"/>
  </w:style>
  <w:style w:type="numbering" w:customStyle="1" w:styleId="List54">
    <w:name w:val="List 54"/>
    <w:basedOn w:val="ImportedStyle42"/>
    <w:rsid w:val="00917449"/>
    <w:pPr>
      <w:numPr>
        <w:numId w:val="122"/>
      </w:numPr>
    </w:pPr>
  </w:style>
  <w:style w:type="numbering" w:customStyle="1" w:styleId="ImportedStyle42">
    <w:name w:val="Imported Style 42"/>
    <w:rsid w:val="00917449"/>
  </w:style>
  <w:style w:type="numbering" w:customStyle="1" w:styleId="List55">
    <w:name w:val="List 55"/>
    <w:basedOn w:val="ImportedStyle43"/>
    <w:rsid w:val="00917449"/>
    <w:pPr>
      <w:numPr>
        <w:numId w:val="140"/>
      </w:numPr>
    </w:pPr>
  </w:style>
  <w:style w:type="numbering" w:customStyle="1" w:styleId="ImportedStyle43">
    <w:name w:val="Imported Style 43"/>
    <w:rsid w:val="00917449"/>
  </w:style>
  <w:style w:type="numbering" w:customStyle="1" w:styleId="List56">
    <w:name w:val="List 56"/>
    <w:basedOn w:val="ImportedStyle44"/>
    <w:rsid w:val="00917449"/>
    <w:pPr>
      <w:numPr>
        <w:numId w:val="166"/>
      </w:numPr>
    </w:pPr>
  </w:style>
  <w:style w:type="numbering" w:customStyle="1" w:styleId="ImportedStyle44">
    <w:name w:val="Imported Style 44"/>
    <w:rsid w:val="00917449"/>
  </w:style>
  <w:style w:type="numbering" w:customStyle="1" w:styleId="List57">
    <w:name w:val="List 57"/>
    <w:basedOn w:val="ImportedStyle45"/>
    <w:rsid w:val="00917449"/>
    <w:pPr>
      <w:numPr>
        <w:numId w:val="161"/>
      </w:numPr>
    </w:pPr>
  </w:style>
  <w:style w:type="numbering" w:customStyle="1" w:styleId="ImportedStyle45">
    <w:name w:val="Imported Style 45"/>
    <w:rsid w:val="00917449"/>
  </w:style>
  <w:style w:type="numbering" w:customStyle="1" w:styleId="List58">
    <w:name w:val="List 58"/>
    <w:basedOn w:val="ImportedStyle46"/>
    <w:rsid w:val="00917449"/>
    <w:pPr>
      <w:numPr>
        <w:numId w:val="137"/>
      </w:numPr>
    </w:pPr>
  </w:style>
  <w:style w:type="numbering" w:customStyle="1" w:styleId="ImportedStyle46">
    <w:name w:val="Imported Style 46"/>
    <w:rsid w:val="00917449"/>
  </w:style>
  <w:style w:type="numbering" w:customStyle="1" w:styleId="List59">
    <w:name w:val="List 59"/>
    <w:basedOn w:val="ImportedStyle47"/>
    <w:rsid w:val="00917449"/>
    <w:pPr>
      <w:numPr>
        <w:numId w:val="125"/>
      </w:numPr>
    </w:pPr>
  </w:style>
  <w:style w:type="numbering" w:customStyle="1" w:styleId="ImportedStyle47">
    <w:name w:val="Imported Style 47"/>
    <w:rsid w:val="00917449"/>
  </w:style>
  <w:style w:type="numbering" w:customStyle="1" w:styleId="ImportedStyle48">
    <w:name w:val="Imported Style 48"/>
    <w:rsid w:val="00917449"/>
  </w:style>
  <w:style w:type="numbering" w:customStyle="1" w:styleId="ImportedStyle49">
    <w:name w:val="Imported Style 49"/>
    <w:rsid w:val="00917449"/>
  </w:style>
  <w:style w:type="numbering" w:customStyle="1" w:styleId="ImportedStyle50">
    <w:name w:val="Imported Style 50"/>
    <w:rsid w:val="00917449"/>
  </w:style>
  <w:style w:type="numbering" w:customStyle="1" w:styleId="ImportedStyle51">
    <w:name w:val="Imported Style 51"/>
    <w:rsid w:val="00917449"/>
  </w:style>
  <w:style w:type="numbering" w:customStyle="1" w:styleId="ImportedStyle52">
    <w:name w:val="Imported Style 52"/>
    <w:rsid w:val="00917449"/>
  </w:style>
  <w:style w:type="numbering" w:customStyle="1" w:styleId="ImportedStyle53">
    <w:name w:val="Imported Style 53"/>
    <w:rsid w:val="00917449"/>
  </w:style>
  <w:style w:type="numbering" w:customStyle="1" w:styleId="ImportedStyle54">
    <w:name w:val="Imported Style 54"/>
    <w:rsid w:val="00917449"/>
  </w:style>
  <w:style w:type="numbering" w:customStyle="1" w:styleId="ImportedStyle55">
    <w:name w:val="Imported Style 55"/>
    <w:rsid w:val="00917449"/>
  </w:style>
  <w:style w:type="numbering" w:customStyle="1" w:styleId="ImportedStyle56">
    <w:name w:val="Imported Style 56"/>
    <w:rsid w:val="00917449"/>
  </w:style>
  <w:style w:type="numbering" w:customStyle="1" w:styleId="ImportedStyle57">
    <w:name w:val="Imported Style 57"/>
    <w:rsid w:val="00917449"/>
  </w:style>
  <w:style w:type="numbering" w:customStyle="1" w:styleId="ImportedStyle58">
    <w:name w:val="Imported Style 58"/>
    <w:rsid w:val="00917449"/>
  </w:style>
  <w:style w:type="numbering" w:customStyle="1" w:styleId="ImportedStyle59">
    <w:name w:val="Imported Style 59"/>
    <w:rsid w:val="00917449"/>
  </w:style>
  <w:style w:type="numbering" w:customStyle="1" w:styleId="ImportedStyle60">
    <w:name w:val="Imported Style 60"/>
    <w:rsid w:val="00917449"/>
  </w:style>
  <w:style w:type="numbering" w:customStyle="1" w:styleId="ImportedStyle61">
    <w:name w:val="Imported Style 61"/>
    <w:rsid w:val="00917449"/>
  </w:style>
  <w:style w:type="numbering" w:customStyle="1" w:styleId="ImportedStyle62">
    <w:name w:val="Imported Style 62"/>
    <w:rsid w:val="00917449"/>
  </w:style>
  <w:style w:type="numbering" w:customStyle="1" w:styleId="ImportedStyle63">
    <w:name w:val="Imported Style 63"/>
    <w:rsid w:val="00917449"/>
  </w:style>
  <w:style w:type="numbering" w:customStyle="1" w:styleId="ImportedStyle64">
    <w:name w:val="Imported Style 64"/>
    <w:rsid w:val="00917449"/>
  </w:style>
  <w:style w:type="numbering" w:customStyle="1" w:styleId="ImportedStyle65">
    <w:name w:val="Imported Style 65"/>
    <w:rsid w:val="00917449"/>
  </w:style>
  <w:style w:type="numbering" w:customStyle="1" w:styleId="ImportedStyle66">
    <w:name w:val="Imported Style 66"/>
    <w:rsid w:val="00917449"/>
  </w:style>
  <w:style w:type="numbering" w:customStyle="1" w:styleId="ImportedStyle67">
    <w:name w:val="Imported Style 67"/>
    <w:rsid w:val="00917449"/>
  </w:style>
  <w:style w:type="numbering" w:customStyle="1" w:styleId="ImportedStyle68">
    <w:name w:val="Imported Style 68"/>
    <w:rsid w:val="00917449"/>
  </w:style>
  <w:style w:type="numbering" w:customStyle="1" w:styleId="ImportedStyle69">
    <w:name w:val="Imported Style 69"/>
    <w:rsid w:val="00917449"/>
  </w:style>
  <w:style w:type="numbering" w:customStyle="1" w:styleId="List82">
    <w:name w:val="List 82"/>
    <w:basedOn w:val="ImportedStyle70"/>
    <w:rsid w:val="00917449"/>
    <w:pPr>
      <w:numPr>
        <w:numId w:val="142"/>
      </w:numPr>
    </w:pPr>
  </w:style>
  <w:style w:type="numbering" w:customStyle="1" w:styleId="ImportedStyle70">
    <w:name w:val="Imported Style 70"/>
    <w:rsid w:val="00917449"/>
  </w:style>
  <w:style w:type="numbering" w:customStyle="1" w:styleId="List83">
    <w:name w:val="List 83"/>
    <w:basedOn w:val="ImportedStyle71"/>
    <w:rsid w:val="00917449"/>
    <w:pPr>
      <w:numPr>
        <w:numId w:val="134"/>
      </w:numPr>
    </w:pPr>
  </w:style>
  <w:style w:type="numbering" w:customStyle="1" w:styleId="ImportedStyle71">
    <w:name w:val="Imported Style 71"/>
    <w:rsid w:val="00917449"/>
  </w:style>
  <w:style w:type="numbering" w:customStyle="1" w:styleId="List84">
    <w:name w:val="List 84"/>
    <w:basedOn w:val="ImportedStyle72"/>
    <w:rsid w:val="00917449"/>
    <w:pPr>
      <w:numPr>
        <w:numId w:val="158"/>
      </w:numPr>
    </w:pPr>
  </w:style>
  <w:style w:type="numbering" w:customStyle="1" w:styleId="ImportedStyle72">
    <w:name w:val="Imported Style 72"/>
    <w:rsid w:val="00917449"/>
  </w:style>
  <w:style w:type="numbering" w:customStyle="1" w:styleId="List85">
    <w:name w:val="List 85"/>
    <w:basedOn w:val="ImportedStyle73"/>
    <w:rsid w:val="00917449"/>
    <w:pPr>
      <w:numPr>
        <w:numId w:val="149"/>
      </w:numPr>
    </w:pPr>
  </w:style>
  <w:style w:type="numbering" w:customStyle="1" w:styleId="ImportedStyle73">
    <w:name w:val="Imported Style 73"/>
    <w:rsid w:val="00917449"/>
  </w:style>
  <w:style w:type="numbering" w:customStyle="1" w:styleId="List86">
    <w:name w:val="List 86"/>
    <w:basedOn w:val="ImportedStyle74"/>
    <w:rsid w:val="00917449"/>
    <w:pPr>
      <w:numPr>
        <w:numId w:val="160"/>
      </w:numPr>
    </w:pPr>
  </w:style>
  <w:style w:type="numbering" w:customStyle="1" w:styleId="ImportedStyle74">
    <w:name w:val="Imported Style 74"/>
    <w:rsid w:val="00917449"/>
  </w:style>
  <w:style w:type="numbering" w:customStyle="1" w:styleId="List87">
    <w:name w:val="List 87"/>
    <w:basedOn w:val="ImportedStyle75"/>
    <w:rsid w:val="00917449"/>
    <w:pPr>
      <w:numPr>
        <w:numId w:val="150"/>
      </w:numPr>
    </w:pPr>
  </w:style>
  <w:style w:type="numbering" w:customStyle="1" w:styleId="ImportedStyle75">
    <w:name w:val="Imported Style 75"/>
    <w:rsid w:val="00917449"/>
  </w:style>
  <w:style w:type="numbering" w:customStyle="1" w:styleId="List88">
    <w:name w:val="List 88"/>
    <w:basedOn w:val="ImportedStyle76"/>
    <w:rsid w:val="00917449"/>
    <w:pPr>
      <w:numPr>
        <w:numId w:val="141"/>
      </w:numPr>
    </w:pPr>
  </w:style>
  <w:style w:type="numbering" w:customStyle="1" w:styleId="ImportedStyle76">
    <w:name w:val="Imported Style 76"/>
    <w:rsid w:val="00917449"/>
  </w:style>
  <w:style w:type="numbering" w:customStyle="1" w:styleId="List89">
    <w:name w:val="List 89"/>
    <w:basedOn w:val="ImportedStyle77"/>
    <w:rsid w:val="00917449"/>
    <w:pPr>
      <w:numPr>
        <w:numId w:val="154"/>
      </w:numPr>
    </w:pPr>
  </w:style>
  <w:style w:type="numbering" w:customStyle="1" w:styleId="ImportedStyle77">
    <w:name w:val="Imported Style 77"/>
    <w:rsid w:val="00917449"/>
  </w:style>
  <w:style w:type="numbering" w:customStyle="1" w:styleId="List90">
    <w:name w:val="List 90"/>
    <w:basedOn w:val="ImportedStyle78"/>
    <w:rsid w:val="00917449"/>
    <w:pPr>
      <w:numPr>
        <w:numId w:val="132"/>
      </w:numPr>
    </w:pPr>
  </w:style>
  <w:style w:type="numbering" w:customStyle="1" w:styleId="ImportedStyle78">
    <w:name w:val="Imported Style 78"/>
    <w:rsid w:val="00917449"/>
  </w:style>
  <w:style w:type="numbering" w:customStyle="1" w:styleId="List91">
    <w:name w:val="List 91"/>
    <w:basedOn w:val="ImportedStyle79"/>
    <w:rsid w:val="00917449"/>
    <w:pPr>
      <w:numPr>
        <w:numId w:val="144"/>
      </w:numPr>
    </w:pPr>
  </w:style>
  <w:style w:type="numbering" w:customStyle="1" w:styleId="ImportedStyle79">
    <w:name w:val="Imported Style 79"/>
    <w:rsid w:val="00917449"/>
  </w:style>
  <w:style w:type="numbering" w:customStyle="1" w:styleId="List92">
    <w:name w:val="List 92"/>
    <w:basedOn w:val="ImportedStyle80"/>
    <w:rsid w:val="00917449"/>
    <w:pPr>
      <w:numPr>
        <w:numId w:val="157"/>
      </w:numPr>
    </w:pPr>
  </w:style>
  <w:style w:type="numbering" w:customStyle="1" w:styleId="ImportedStyle80">
    <w:name w:val="Imported Style 80"/>
    <w:rsid w:val="00917449"/>
  </w:style>
  <w:style w:type="numbering" w:customStyle="1" w:styleId="List93">
    <w:name w:val="List 93"/>
    <w:basedOn w:val="ImportedStyle80"/>
    <w:rsid w:val="00917449"/>
    <w:pPr>
      <w:numPr>
        <w:numId w:val="153"/>
      </w:numPr>
    </w:pPr>
  </w:style>
  <w:style w:type="numbering" w:customStyle="1" w:styleId="List94">
    <w:name w:val="List 94"/>
    <w:basedOn w:val="ImportedStyle81"/>
    <w:rsid w:val="00917449"/>
    <w:pPr>
      <w:numPr>
        <w:numId w:val="91"/>
      </w:numPr>
    </w:pPr>
  </w:style>
  <w:style w:type="numbering" w:customStyle="1" w:styleId="ImportedStyle81">
    <w:name w:val="Imported Style 81"/>
    <w:rsid w:val="00917449"/>
  </w:style>
  <w:style w:type="paragraph" w:styleId="Golobesedilo">
    <w:name w:val="Plain Text"/>
    <w:basedOn w:val="Navaden"/>
    <w:link w:val="GolobesediloZnak"/>
    <w:uiPriority w:val="99"/>
    <w:semiHidden/>
    <w:unhideWhenUsed/>
    <w:rsid w:val="00917449"/>
    <w:pPr>
      <w:spacing w:after="0" w:line="240" w:lineRule="auto"/>
    </w:pPr>
    <w:rPr>
      <w:rFonts w:ascii="Calibri" w:hAnsi="Calibri"/>
      <w:szCs w:val="21"/>
      <w:u w:color="000000"/>
    </w:rPr>
  </w:style>
  <w:style w:type="character" w:customStyle="1" w:styleId="GolobesediloZnak">
    <w:name w:val="Golo besedilo Znak"/>
    <w:basedOn w:val="Privzetapisavaodstavka"/>
    <w:link w:val="Golobesedilo"/>
    <w:uiPriority w:val="99"/>
    <w:semiHidden/>
    <w:rsid w:val="00917449"/>
    <w:rPr>
      <w:rFonts w:ascii="Calibri" w:hAnsi="Calibri"/>
      <w:szCs w:val="21"/>
      <w:u w:color="000000"/>
    </w:rPr>
  </w:style>
  <w:style w:type="numbering" w:customStyle="1" w:styleId="List361">
    <w:name w:val="List 361"/>
    <w:basedOn w:val="ImportedStyle28"/>
    <w:rsid w:val="00B3232B"/>
  </w:style>
  <w:style w:type="character" w:customStyle="1" w:styleId="OdstavekseznamaZnak">
    <w:name w:val="Odstavek seznama Znak"/>
    <w:link w:val="Odstavekseznama"/>
    <w:uiPriority w:val="34"/>
    <w:locked/>
    <w:rsid w:val="00CF1A92"/>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595968">
      <w:bodyDiv w:val="1"/>
      <w:marLeft w:val="0"/>
      <w:marRight w:val="0"/>
      <w:marTop w:val="0"/>
      <w:marBottom w:val="0"/>
      <w:divBdr>
        <w:top w:val="none" w:sz="0" w:space="0" w:color="auto"/>
        <w:left w:val="none" w:sz="0" w:space="0" w:color="auto"/>
        <w:bottom w:val="none" w:sz="0" w:space="0" w:color="auto"/>
        <w:right w:val="none" w:sz="0" w:space="0" w:color="auto"/>
      </w:divBdr>
    </w:div>
    <w:div w:id="27186273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30716043">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2138136860">
      <w:bodyDiv w:val="1"/>
      <w:marLeft w:val="0"/>
      <w:marRight w:val="0"/>
      <w:marTop w:val="0"/>
      <w:marBottom w:val="0"/>
      <w:divBdr>
        <w:top w:val="none" w:sz="0" w:space="0" w:color="auto"/>
        <w:left w:val="none" w:sz="0" w:space="0" w:color="auto"/>
        <w:bottom w:val="none" w:sz="0" w:space="0" w:color="auto"/>
        <w:right w:val="none" w:sz="0" w:space="0" w:color="auto"/>
      </w:divBdr>
      <w:divsChild>
        <w:div w:id="1067147891">
          <w:marLeft w:val="0"/>
          <w:marRight w:val="0"/>
          <w:marTop w:val="0"/>
          <w:marBottom w:val="0"/>
          <w:divBdr>
            <w:top w:val="none" w:sz="0" w:space="0" w:color="auto"/>
            <w:left w:val="none" w:sz="0" w:space="0" w:color="auto"/>
            <w:bottom w:val="none" w:sz="0" w:space="0" w:color="auto"/>
            <w:right w:val="none" w:sz="0" w:space="0" w:color="auto"/>
          </w:divBdr>
          <w:divsChild>
            <w:div w:id="875772310">
              <w:marLeft w:val="0"/>
              <w:marRight w:val="0"/>
              <w:marTop w:val="0"/>
              <w:marBottom w:val="0"/>
              <w:divBdr>
                <w:top w:val="none" w:sz="0" w:space="0" w:color="auto"/>
                <w:left w:val="none" w:sz="0" w:space="0" w:color="auto"/>
                <w:bottom w:val="none" w:sz="0" w:space="0" w:color="auto"/>
                <w:right w:val="none" w:sz="0" w:space="0" w:color="auto"/>
              </w:divBdr>
              <w:divsChild>
                <w:div w:id="1237280450">
                  <w:marLeft w:val="0"/>
                  <w:marRight w:val="0"/>
                  <w:marTop w:val="0"/>
                  <w:marBottom w:val="0"/>
                  <w:divBdr>
                    <w:top w:val="none" w:sz="0" w:space="0" w:color="auto"/>
                    <w:left w:val="none" w:sz="0" w:space="0" w:color="auto"/>
                    <w:bottom w:val="none" w:sz="0" w:space="0" w:color="auto"/>
                    <w:right w:val="none" w:sz="0" w:space="0" w:color="auto"/>
                  </w:divBdr>
                  <w:divsChild>
                    <w:div w:id="1339848377">
                      <w:marLeft w:val="0"/>
                      <w:marRight w:val="0"/>
                      <w:marTop w:val="0"/>
                      <w:marBottom w:val="0"/>
                      <w:divBdr>
                        <w:top w:val="none" w:sz="0" w:space="0" w:color="auto"/>
                        <w:left w:val="none" w:sz="0" w:space="0" w:color="auto"/>
                        <w:bottom w:val="none" w:sz="0" w:space="0" w:color="auto"/>
                        <w:right w:val="none" w:sz="0" w:space="0" w:color="auto"/>
                      </w:divBdr>
                      <w:divsChild>
                        <w:div w:id="53087141">
                          <w:marLeft w:val="0"/>
                          <w:marRight w:val="0"/>
                          <w:marTop w:val="0"/>
                          <w:marBottom w:val="0"/>
                          <w:divBdr>
                            <w:top w:val="none" w:sz="0" w:space="0" w:color="auto"/>
                            <w:left w:val="none" w:sz="0" w:space="0" w:color="auto"/>
                            <w:bottom w:val="none" w:sz="0" w:space="0" w:color="auto"/>
                            <w:right w:val="none" w:sz="0" w:space="0" w:color="auto"/>
                          </w:divBdr>
                          <w:divsChild>
                            <w:div w:id="1587350118">
                              <w:marLeft w:val="0"/>
                              <w:marRight w:val="0"/>
                              <w:marTop w:val="0"/>
                              <w:marBottom w:val="0"/>
                              <w:divBdr>
                                <w:top w:val="none" w:sz="0" w:space="0" w:color="auto"/>
                                <w:left w:val="none" w:sz="0" w:space="0" w:color="auto"/>
                                <w:bottom w:val="none" w:sz="0" w:space="0" w:color="auto"/>
                                <w:right w:val="none" w:sz="0" w:space="0" w:color="auto"/>
                              </w:divBdr>
                              <w:divsChild>
                                <w:div w:id="2127313496">
                                  <w:marLeft w:val="0"/>
                                  <w:marRight w:val="0"/>
                                  <w:marTop w:val="0"/>
                                  <w:marBottom w:val="0"/>
                                  <w:divBdr>
                                    <w:top w:val="none" w:sz="0" w:space="0" w:color="auto"/>
                                    <w:left w:val="none" w:sz="0" w:space="0" w:color="auto"/>
                                    <w:bottom w:val="none" w:sz="0" w:space="0" w:color="auto"/>
                                    <w:right w:val="none" w:sz="0" w:space="0" w:color="auto"/>
                                  </w:divBdr>
                                  <w:divsChild>
                                    <w:div w:id="22407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avno_narocilo_podrobno.xhtml?zadevaId=8242"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1ACC9-2F0B-4552-A90B-C590F8212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39</Pages>
  <Words>15522</Words>
  <Characters>88482</Characters>
  <Application>Microsoft Office Word</Application>
  <DocSecurity>0</DocSecurity>
  <Lines>737</Lines>
  <Paragraphs>207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103797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Meža Petra</cp:lastModifiedBy>
  <cp:revision>3</cp:revision>
  <cp:lastPrinted>2019-02-25T11:22:00Z</cp:lastPrinted>
  <dcterms:created xsi:type="dcterms:W3CDTF">2020-04-01T08:28:00Z</dcterms:created>
  <dcterms:modified xsi:type="dcterms:W3CDTF">2020-04-01T08:40:00Z</dcterms:modified>
</cp:coreProperties>
</file>