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37572D" w:rsidRPr="001A1A0E" w14:paraId="0730291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E1DB7" w14:textId="1CDF622C" w:rsidR="0037572D" w:rsidRDefault="00602893" w:rsidP="0037572D">
            <w:pPr>
              <w:rPr>
                <w:rFonts w:ascii="Arial" w:hAnsi="Arial" w:cs="Arial"/>
                <w:color w:val="000000"/>
                <w:position w:val="-2"/>
                <w:sz w:val="18"/>
                <w:szCs w:val="18"/>
              </w:rPr>
            </w:pPr>
            <w:r>
              <w:rPr>
                <w:rFonts w:ascii="Arial" w:hAnsi="Arial" w:cs="Arial"/>
                <w:color w:val="000000"/>
                <w:position w:val="-2"/>
                <w:sz w:val="18"/>
                <w:szCs w:val="18"/>
              </w:rPr>
              <w:t>4</w:t>
            </w:r>
            <w:r w:rsidR="0037572D">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A556F" w14:textId="77777777" w:rsidR="0037572D" w:rsidRDefault="0037572D" w:rsidP="0037572D">
            <w:pPr>
              <w:rPr>
                <w:rFonts w:ascii="Arial" w:hAnsi="Arial" w:cs="Arial"/>
                <w:position w:val="-2"/>
                <w:sz w:val="18"/>
                <w:szCs w:val="18"/>
              </w:rPr>
            </w:pPr>
            <w:r>
              <w:rPr>
                <w:rFonts w:ascii="Arial" w:hAnsi="Arial" w:cs="Arial"/>
                <w:color w:val="000000"/>
                <w:position w:val="-2"/>
                <w:sz w:val="18"/>
                <w:szCs w:val="18"/>
              </w:rPr>
              <w:t xml:space="preserve">Vzorec menične izjave za </w:t>
            </w:r>
            <w:r w:rsidRPr="005A037A">
              <w:rPr>
                <w:rFonts w:ascii="Arial" w:hAnsi="Arial" w:cs="Arial"/>
                <w:position w:val="-2"/>
                <w:sz w:val="18"/>
                <w:szCs w:val="18"/>
              </w:rPr>
              <w:t>dobro izvedbo</w:t>
            </w:r>
          </w:p>
          <w:p w14:paraId="3FF6EE31" w14:textId="7BF0D39C" w:rsidR="00852602" w:rsidRPr="001A1A0E" w:rsidRDefault="00852602" w:rsidP="0037572D">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D5E2" w14:textId="77777777" w:rsidR="0037572D" w:rsidRPr="00132DB2" w:rsidRDefault="0037572D" w:rsidP="0037572D">
            <w:pPr>
              <w:spacing w:before="135" w:after="135"/>
              <w:jc w:val="both"/>
              <w:textAlignment w:val="center"/>
              <w:rPr>
                <w:rFonts w:ascii="Arial" w:hAnsi="Arial" w:cs="Arial"/>
                <w:color w:val="000000"/>
                <w:position w:val="-2"/>
                <w:sz w:val="18"/>
                <w:szCs w:val="18"/>
              </w:rPr>
            </w:pPr>
            <w:r w:rsidRPr="00132DB2">
              <w:rPr>
                <w:rFonts w:ascii="Arial" w:hAnsi="Arial" w:cs="Arial"/>
                <w:color w:val="000000"/>
                <w:position w:val="-2"/>
                <w:sz w:val="18"/>
                <w:szCs w:val="18"/>
              </w:rPr>
              <w:t>Ni potrebno priložiti v ponudbi.</w:t>
            </w:r>
          </w:p>
          <w:p w14:paraId="7F1C9940" w14:textId="46C50966"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w:t>
            </w:r>
            <w:r>
              <w:rPr>
                <w:rFonts w:ascii="Arial" w:hAnsi="Arial" w:cs="Arial"/>
                <w:i/>
                <w:sz w:val="16"/>
                <w:szCs w:val="16"/>
              </w:rPr>
              <w:t>ožitvijo ponudbe soglaša (Obr. 2</w:t>
            </w:r>
            <w:r w:rsidRPr="005A698B">
              <w:rPr>
                <w:rFonts w:ascii="Arial" w:hAnsi="Arial" w:cs="Arial"/>
                <w:i/>
                <w:sz w:val="16"/>
                <w:szCs w:val="16"/>
              </w:rPr>
              <w:t>: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1F73A1">
              <w:rPr>
                <w:rFonts w:ascii="Arial" w:hAnsi="Arial" w:cs="Arial"/>
                <w:i/>
                <w:sz w:val="16"/>
                <w:szCs w:val="16"/>
              </w:rPr>
              <w:t>.</w:t>
            </w:r>
            <w:r w:rsidRPr="005A698B">
              <w:rPr>
                <w:rFonts w:ascii="Arial" w:hAnsi="Arial" w:cs="Arial"/>
                <w:i/>
                <w:sz w:val="16"/>
                <w:szCs w:val="16"/>
              </w:rPr>
              <w:t xml:space="preserve"> kavcijsko zavarovanje, izvršljivo na prvi poziv) v višini 10 odstotkov </w:t>
            </w:r>
            <w:r w:rsidRPr="005A698B">
              <w:rPr>
                <w:rFonts w:ascii="Arial" w:hAnsi="Arial" w:cs="Arial"/>
                <w:i/>
                <w:sz w:val="16"/>
                <w:szCs w:val="16"/>
              </w:rPr>
              <w:lastRenderedPageBreak/>
              <w:t>(10,00 %) pogodbene vrednosti, vključno z DDV.</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07450066" w:rsidR="0037572D" w:rsidRDefault="00602893" w:rsidP="0037572D">
            <w:pPr>
              <w:rPr>
                <w:rFonts w:ascii="Arial" w:hAnsi="Arial" w:cs="Arial"/>
                <w:color w:val="000000"/>
                <w:position w:val="-2"/>
                <w:sz w:val="18"/>
                <w:szCs w:val="18"/>
              </w:rPr>
            </w:pPr>
            <w:r>
              <w:rPr>
                <w:rFonts w:ascii="Arial" w:hAnsi="Arial" w:cs="Arial"/>
                <w:color w:val="000000"/>
                <w:position w:val="-2"/>
                <w:sz w:val="18"/>
                <w:szCs w:val="18"/>
              </w:rPr>
              <w:lastRenderedPageBreak/>
              <w:t>4</w:t>
            </w:r>
            <w:r w:rsidR="0037572D">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E9BE5" w14:textId="77777777" w:rsidR="0037572D"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p w14:paraId="21263AFC" w14:textId="6A2C5821" w:rsidR="00852602" w:rsidRPr="00852602" w:rsidRDefault="00852602" w:rsidP="0037572D">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21D5A478"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10 odstotkov (10,00 %) pogodbene vrednosti, vključno z DDV.</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17230B16" w:rsidR="004F1422" w:rsidRPr="001A1A0E" w:rsidRDefault="00C17DB3" w:rsidP="004F142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1DAABB2" w:rsidR="004F1422" w:rsidRPr="001A1A0E" w:rsidRDefault="00C17DB3"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5B3BD1FD" w:rsidR="004F1422" w:rsidRPr="001A1A0E" w:rsidRDefault="00C17DB3"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2D24" w14:textId="40A1F934" w:rsidR="004365B3" w:rsidRDefault="004365B3" w:rsidP="004365B3">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p w14:paraId="390A9884" w14:textId="01C87A1D" w:rsidR="004365B3" w:rsidRPr="00110D39" w:rsidRDefault="0037572D" w:rsidP="004365B3">
            <w:pPr>
              <w:spacing w:after="0" w:line="260" w:lineRule="exact"/>
              <w:jc w:val="both"/>
              <w:rPr>
                <w:rFonts w:ascii="Arial" w:hAnsi="Arial" w:cs="Arial"/>
                <w:sz w:val="18"/>
                <w:szCs w:val="18"/>
              </w:rPr>
            </w:pPr>
            <w:r>
              <w:rPr>
                <w:rFonts w:ascii="Arial" w:hAnsi="Arial" w:cs="Arial"/>
                <w:sz w:val="18"/>
                <w:szCs w:val="18"/>
              </w:rPr>
              <w:t>IN</w:t>
            </w:r>
          </w:p>
          <w:p w14:paraId="29124285" w14:textId="6689E302" w:rsidR="004365B3" w:rsidRDefault="004365B3" w:rsidP="004365B3">
            <w:pPr>
              <w:spacing w:line="260" w:lineRule="exact"/>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EC41B" w14:textId="52D6A283"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30378F7F" w:rsidR="004F1422" w:rsidRPr="00EF6529" w:rsidRDefault="00156B9A" w:rsidP="00021339">
      <w:pPr>
        <w:jc w:val="both"/>
        <w:rPr>
          <w:rFonts w:ascii="Arial" w:hAnsi="Arial" w:cs="Arial"/>
          <w:i/>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»Nakup sistem</w:t>
      </w:r>
      <w:r w:rsidR="008F42F4">
        <w:rPr>
          <w:rFonts w:ascii="Arial" w:hAnsi="Arial" w:cs="Arial"/>
          <w:color w:val="000000"/>
          <w:sz w:val="18"/>
          <w:szCs w:val="18"/>
        </w:rPr>
        <w:t>a najmanj dveh</w:t>
      </w:r>
      <w:r w:rsidR="00994D8B">
        <w:rPr>
          <w:rFonts w:ascii="Arial" w:hAnsi="Arial" w:cs="Arial"/>
          <w:color w:val="000000"/>
          <w:sz w:val="18"/>
          <w:szCs w:val="18"/>
        </w:rPr>
        <w:t xml:space="preserve"> peči za preskušanje požarne odpornosti«</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8A4C7B">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8A4C7B">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8A4C7B">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8A4C7B">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2D3A4A2" w14:textId="286413C2" w:rsidR="00902211" w:rsidRPr="00235DC3" w:rsidRDefault="00902211" w:rsidP="00902211">
      <w:pPr>
        <w:pStyle w:val="Odstavekseznama"/>
        <w:numPr>
          <w:ilvl w:val="0"/>
          <w:numId w:val="29"/>
        </w:numPr>
        <w:shd w:val="clear" w:color="auto" w:fill="FFFFFF"/>
        <w:spacing w:after="0" w:line="240" w:lineRule="auto"/>
        <w:rPr>
          <w:rFonts w:ascii="Arial" w:eastAsia="Times New Roman" w:hAnsi="Arial" w:cs="Arial"/>
          <w:sz w:val="18"/>
          <w:szCs w:val="18"/>
          <w:u w:val="single"/>
          <w:lang w:eastAsia="sl-SI"/>
        </w:rPr>
      </w:pPr>
      <w:r w:rsidRPr="00235DC3">
        <w:rPr>
          <w:rFonts w:ascii="Arial" w:eastAsia="Times New Roman" w:hAnsi="Arial" w:cs="Arial"/>
          <w:sz w:val="18"/>
          <w:szCs w:val="18"/>
          <w:u w:val="single"/>
          <w:lang w:eastAsia="sl-SI"/>
        </w:rPr>
        <w:t>v ponudbi ponujeni obe peči lahko delujeta samostojno in sta hkrati kompatibilni in sestavljivi v eno peč;</w:t>
      </w:r>
    </w:p>
    <w:p w14:paraId="41D2E7C7" w14:textId="6B47F6CA"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ostali stroški, ki vplivajo na izračun cene</w:t>
      </w:r>
      <w:r w:rsidR="00051B2B" w:rsidRPr="00235DC3">
        <w:rPr>
          <w:rFonts w:ascii="Arial" w:hAnsi="Arial" w:cs="Arial"/>
          <w:sz w:val="18"/>
          <w:szCs w:val="18"/>
        </w:rPr>
        <w:t xml:space="preserve"> (na zahtevo naročnika bomo predložili sestavo ponudbene cene po elementih ponudbene cene)</w:t>
      </w:r>
      <w:r w:rsidRPr="00235DC3">
        <w:rPr>
          <w:rFonts w:ascii="Arial" w:hAnsi="Arial" w:cs="Arial"/>
          <w:sz w:val="18"/>
          <w:szCs w:val="18"/>
        </w:rPr>
        <w:t xml:space="preserve">, </w:t>
      </w:r>
    </w:p>
    <w:p w14:paraId="53129781" w14:textId="77777777"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60AC0A9B" w:rsidR="00051B2B" w:rsidRPr="00235DC3" w:rsidRDefault="00051B2B"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ponujamo garancijski rok </w:t>
      </w:r>
      <w:r w:rsidR="003207B3" w:rsidRPr="00235DC3">
        <w:rPr>
          <w:rFonts w:ascii="Arial" w:hAnsi="Arial" w:cs="Arial"/>
          <w:sz w:val="18"/>
          <w:szCs w:val="18"/>
        </w:rPr>
        <w:t xml:space="preserve">(kjer zahtevano) </w:t>
      </w:r>
      <w:r w:rsidRPr="00235DC3">
        <w:rPr>
          <w:rFonts w:ascii="Arial" w:hAnsi="Arial" w:cs="Arial"/>
          <w:sz w:val="18"/>
          <w:szCs w:val="18"/>
        </w:rPr>
        <w:t>za ponujeno opremo</w:t>
      </w:r>
      <w:r w:rsidR="003207B3" w:rsidRPr="00235DC3">
        <w:rPr>
          <w:rFonts w:ascii="Arial" w:hAnsi="Arial" w:cs="Arial"/>
          <w:sz w:val="18"/>
          <w:szCs w:val="18"/>
        </w:rPr>
        <w:t xml:space="preserve"> </w:t>
      </w:r>
      <w:r w:rsidRPr="00235DC3">
        <w:rPr>
          <w:rFonts w:ascii="Arial" w:hAnsi="Arial" w:cs="Arial"/>
          <w:sz w:val="18"/>
          <w:szCs w:val="18"/>
        </w:rPr>
        <w:t>za najmanj takšno obdobje, kot ga zahteva naročnik v tehničnih specifikacijah in velja od dneva zapisniškega prevzema opreme,</w:t>
      </w:r>
    </w:p>
    <w:p w14:paraId="2F6CAD3D" w14:textId="6D2D5177" w:rsidR="006A0402" w:rsidRPr="00235DC3" w:rsidRDefault="006A0402" w:rsidP="006409C9">
      <w:pPr>
        <w:numPr>
          <w:ilvl w:val="0"/>
          <w:numId w:val="29"/>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764771">
      <w:pPr>
        <w:numPr>
          <w:ilvl w:val="0"/>
          <w:numId w:val="29"/>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4D87B68E" w:rsidR="000529AB" w:rsidRDefault="004F1422" w:rsidP="000529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EC34888" w14:textId="77777777"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datuma prejema pravilno izstavljenega računa. </w:t>
      </w:r>
    </w:p>
    <w:p w14:paraId="24C28078" w14:textId="17430967"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oz. izvedbo storitve, ki vključuje prevzemni zapisnik, potrjen s strani naročnika. Pravilna in pravočasna dobava blaga vključuje tudi pravočasno izvedbo montaže in usposabljanja naročnikovega osebja, v kolikor je to zahtevano v </w:t>
      </w:r>
      <w:r w:rsidR="00994D8B">
        <w:rPr>
          <w:rFonts w:ascii="Arial" w:hAnsi="Arial" w:cs="Arial"/>
          <w:color w:val="000000"/>
          <w:sz w:val="18"/>
          <w:szCs w:val="18"/>
        </w:rPr>
        <w:t>javnem naročilu</w:t>
      </w:r>
      <w:r>
        <w:rPr>
          <w:rFonts w:ascii="Arial" w:hAnsi="Arial" w:cs="Arial"/>
          <w:color w:val="000000"/>
          <w:sz w:val="18"/>
          <w:szCs w:val="18"/>
        </w:rPr>
        <w:t>.</w:t>
      </w:r>
    </w:p>
    <w:p w14:paraId="54C74732" w14:textId="77777777"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lastRenderedPageBreak/>
        <w:t>Dobavitelj/Izvajalec izstavi račun naročniku po uspešno opravljeni dobavi opreme oz. izvedbi storitve.</w:t>
      </w:r>
    </w:p>
    <w:p w14:paraId="7C032D91" w14:textId="77777777" w:rsidR="00C847DD" w:rsidRPr="0024480A" w:rsidRDefault="00C847DD" w:rsidP="00C847DD">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0F7FCCD" w14:textId="77777777" w:rsidR="00C847DD" w:rsidRPr="00EF482F" w:rsidRDefault="00C847DD" w:rsidP="00C847DD">
      <w:pPr>
        <w:spacing w:before="225" w:after="225" w:line="240" w:lineRule="auto"/>
        <w:jc w:val="both"/>
        <w:rPr>
          <w:rFonts w:ascii="Arial" w:hAnsi="Arial" w:cs="Arial"/>
          <w:sz w:val="18"/>
          <w:szCs w:val="18"/>
        </w:rPr>
      </w:pPr>
      <w:r>
        <w:rPr>
          <w:rFonts w:ascii="Arial" w:hAnsi="Arial" w:cs="Arial"/>
          <w:color w:val="000000"/>
          <w:sz w:val="18"/>
          <w:szCs w:val="18"/>
        </w:rPr>
        <w:t>Dobavitelj/Izvajalec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r>
        <w:rPr>
          <w:rFonts w:ascii="Arial" w:hAnsi="Arial" w:cs="Arial"/>
          <w:color w:val="000000"/>
          <w:sz w:val="18"/>
          <w:szCs w:val="18"/>
        </w:rPr>
        <w:t xml:space="preserve"> </w:t>
      </w:r>
      <w:r w:rsidRPr="00361D5B">
        <w:rPr>
          <w:rFonts w:ascii="Arial" w:hAnsi="Arial" w:cs="Arial"/>
          <w:i/>
          <w:color w:val="808080" w:themeColor="background1" w:themeShade="80"/>
          <w:sz w:val="18"/>
          <w:szCs w:val="18"/>
        </w:rPr>
        <w:t>(določilo se ne uporablja za tuje ponudnike)</w:t>
      </w:r>
    </w:p>
    <w:p w14:paraId="64AA1851" w14:textId="77777777" w:rsidR="00C847DD" w:rsidRPr="00EF482F" w:rsidRDefault="00C847DD" w:rsidP="00C847DD">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6C73BF14" w14:textId="77777777" w:rsidR="00C847DD" w:rsidRPr="00BB58B1" w:rsidRDefault="00C847DD" w:rsidP="00C847DD">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/izvajalca</w:t>
      </w:r>
      <w:r w:rsidRPr="00EF482F">
        <w:rPr>
          <w:rFonts w:ascii="Arial" w:hAnsi="Arial" w:cs="Arial"/>
          <w:color w:val="000000"/>
          <w:sz w:val="18"/>
          <w:szCs w:val="18"/>
        </w:rPr>
        <w:t xml:space="preserve"> naveden na računu. </w:t>
      </w:r>
    </w:p>
    <w:p w14:paraId="2F76526F" w14:textId="77777777" w:rsidR="00C847DD" w:rsidRDefault="00C847DD" w:rsidP="00C847DD">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9454304" w14:textId="77777777" w:rsidR="00C847DD" w:rsidRDefault="00C847DD" w:rsidP="00C847D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334"/>
        <w:gridCol w:w="885"/>
        <w:gridCol w:w="4444"/>
        <w:gridCol w:w="396"/>
      </w:tblGrid>
      <w:tr w:rsidR="004F1422" w14:paraId="063BCC7E"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gridAfter w:val="1"/>
          <w:wAfter w:w="396" w:type="dxa"/>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gridAfter w:val="1"/>
          <w:wAfter w:w="396" w:type="dxa"/>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gridAfter w:val="1"/>
          <w:wAfter w:w="396" w:type="dxa"/>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lastRenderedPageBreak/>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gridAfter w:val="1"/>
          <w:wAfter w:w="396" w:type="dxa"/>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EF6529">
        <w:tblPrEx>
          <w:shd w:val="clear" w:color="auto" w:fill="auto"/>
        </w:tblPrEx>
        <w:trPr>
          <w:trHeight w:val="441"/>
        </w:trPr>
        <w:tc>
          <w:tcPr>
            <w:tcW w:w="9059" w:type="dxa"/>
            <w:gridSpan w:val="4"/>
            <w:tcMar>
              <w:top w:w="75" w:type="dxa"/>
              <w:bottom w:w="75" w:type="dxa"/>
            </w:tcMar>
            <w:vAlign w:val="center"/>
          </w:tcPr>
          <w:p w14:paraId="6AE0CC31" w14:textId="05B64374" w:rsidR="004F1422" w:rsidRDefault="004F1422" w:rsidP="004F1422">
            <w:pPr>
              <w:spacing w:before="135" w:after="135"/>
              <w:jc w:val="both"/>
              <w:textAlignment w:val="center"/>
            </w:pP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14C8A34E"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8F42F4">
        <w:rPr>
          <w:rFonts w:ascii="Arial" w:hAnsi="Arial" w:cs="Arial"/>
          <w:color w:val="000000"/>
          <w:sz w:val="18"/>
          <w:szCs w:val="18"/>
        </w:rPr>
        <w:t>Nakup sistema najmanj dveh peči za preskušanje požarne odpornosti</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6C6FEE">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1F9EDA7D" w:rsidR="006C6FEE" w:rsidRPr="00994D8B" w:rsidRDefault="00994D8B" w:rsidP="00994D8B">
            <w:pPr>
              <w:spacing w:before="225" w:after="225" w:line="240" w:lineRule="auto"/>
              <w:jc w:val="both"/>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8F42F4">
              <w:rPr>
                <w:rFonts w:ascii="Arial" w:hAnsi="Arial" w:cs="Arial"/>
                <w:color w:val="000000"/>
                <w:sz w:val="18"/>
                <w:szCs w:val="18"/>
              </w:rPr>
              <w:t>Nakup sistema najmanj dveh peči za preskušanje požarne odpornosti</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JN__________/2020-________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075A23D5" w14:textId="594F89C3"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60ED0A21" w14:textId="77777777" w:rsidR="002276B9" w:rsidRPr="00BB58B1" w:rsidRDefault="002276B9" w:rsidP="002276B9">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1E0FC79F" w14:textId="7CFFBEF2"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4</w:t>
      </w:r>
      <w:r>
        <w:rPr>
          <w:rFonts w:ascii="Arial" w:hAnsi="Arial" w:cs="Arial"/>
          <w:sz w:val="18"/>
          <w:szCs w:val="18"/>
        </w:rPr>
        <w:t>a</w:t>
      </w:r>
    </w:p>
    <w:p w14:paraId="5E69DA11"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DDFA252" w14:textId="77777777" w:rsidR="002276B9" w:rsidRDefault="002276B9" w:rsidP="002276B9">
      <w:pPr>
        <w:spacing w:after="120"/>
        <w:rPr>
          <w:rFonts w:ascii="Arial" w:hAnsi="Arial" w:cs="Arial"/>
        </w:rPr>
      </w:pPr>
    </w:p>
    <w:p w14:paraId="2762E162" w14:textId="77777777" w:rsidR="002276B9" w:rsidRDefault="002276B9" w:rsidP="002276B9">
      <w:pPr>
        <w:spacing w:before="225" w:after="225" w:line="240" w:lineRule="auto"/>
        <w:jc w:val="center"/>
      </w:pPr>
      <w:r>
        <w:rPr>
          <w:rFonts w:ascii="Arial" w:hAnsi="Arial" w:cs="Arial"/>
          <w:b/>
          <w:bCs/>
          <w:color w:val="000000"/>
          <w:sz w:val="24"/>
          <w:szCs w:val="24"/>
        </w:rPr>
        <w:t>MENIČNA IZJAVA</w:t>
      </w:r>
    </w:p>
    <w:p w14:paraId="176D2BEB" w14:textId="77777777" w:rsidR="002276B9" w:rsidRDefault="002276B9" w:rsidP="002276B9">
      <w:pPr>
        <w:spacing w:before="225" w:after="225" w:line="240" w:lineRule="auto"/>
        <w:jc w:val="center"/>
      </w:pPr>
      <w:r>
        <w:rPr>
          <w:rFonts w:ascii="Arial" w:hAnsi="Arial" w:cs="Arial"/>
          <w:color w:val="000000"/>
          <w:sz w:val="21"/>
          <w:szCs w:val="21"/>
        </w:rPr>
        <w:t>s pooblastilom za izpolnitev in unovčenje menice</w:t>
      </w:r>
    </w:p>
    <w:p w14:paraId="523A9C81" w14:textId="77777777" w:rsidR="002276B9" w:rsidRDefault="002276B9" w:rsidP="002276B9">
      <w:pPr>
        <w:spacing w:before="225" w:after="225" w:line="240" w:lineRule="auto"/>
        <w:jc w:val="both"/>
      </w:pPr>
      <w:r>
        <w:rPr>
          <w:rFonts w:ascii="Arial" w:hAnsi="Arial" w:cs="Arial"/>
          <w:color w:val="000000"/>
          <w:sz w:val="18"/>
          <w:szCs w:val="18"/>
        </w:rPr>
        <w:t> </w:t>
      </w:r>
    </w:p>
    <w:p w14:paraId="2D92DB4E" w14:textId="234701E9" w:rsidR="002276B9" w:rsidRDefault="002276B9" w:rsidP="002276B9">
      <w:pPr>
        <w:spacing w:before="225" w:after="225" w:line="240" w:lineRule="auto"/>
        <w:jc w:val="both"/>
      </w:pPr>
      <w:r>
        <w:rPr>
          <w:rFonts w:ascii="Arial" w:hAnsi="Arial" w:cs="Arial"/>
          <w:color w:val="000000"/>
          <w:sz w:val="18"/>
          <w:szCs w:val="18"/>
        </w:rPr>
        <w:t xml:space="preserve">Naročniku </w:t>
      </w:r>
      <w:r w:rsidR="005757F2">
        <w:rPr>
          <w:rFonts w:ascii="Arial" w:hAnsi="Arial" w:cs="Arial"/>
          <w:b/>
          <w:bCs/>
          <w:color w:val="000000"/>
          <w:sz w:val="18"/>
          <w:szCs w:val="18"/>
        </w:rPr>
        <w:t xml:space="preserve">ZAVOD ZA GRADBENIŠTVO SLOVENIJE, </w:t>
      </w:r>
      <w:r w:rsidR="005757F2" w:rsidRPr="001411E7">
        <w:rPr>
          <w:rFonts w:ascii="Arial" w:hAnsi="Arial" w:cs="Arial"/>
          <w:b/>
          <w:color w:val="000000"/>
          <w:sz w:val="18"/>
          <w:szCs w:val="18"/>
        </w:rPr>
        <w:t>DIMIČEVA ULICA 12,</w:t>
      </w:r>
      <w:r w:rsidR="005757F2">
        <w:rPr>
          <w:rFonts w:ascii="Arial" w:hAnsi="Arial" w:cs="Arial"/>
          <w:color w:val="000000"/>
          <w:sz w:val="18"/>
          <w:szCs w:val="18"/>
        </w:rPr>
        <w:t xml:space="preserve"> </w:t>
      </w:r>
      <w:r w:rsidR="005757F2">
        <w:rPr>
          <w:rFonts w:ascii="Arial" w:hAnsi="Arial" w:cs="Arial"/>
          <w:b/>
          <w:bCs/>
          <w:color w:val="000000"/>
          <w:sz w:val="18"/>
          <w:szCs w:val="18"/>
        </w:rPr>
        <w:t>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 z naslovom</w:t>
      </w:r>
    </w:p>
    <w:p w14:paraId="45812AF0" w14:textId="62875FE4" w:rsidR="00602893" w:rsidRDefault="005757F2" w:rsidP="00602893">
      <w:pPr>
        <w:spacing w:before="225" w:after="225" w:line="240" w:lineRule="auto"/>
        <w:jc w:val="center"/>
        <w:rPr>
          <w:rFonts w:ascii="Arial" w:hAnsi="Arial" w:cs="Arial"/>
          <w:color w:val="222222"/>
          <w:sz w:val="18"/>
          <w:szCs w:val="18"/>
          <w:shd w:val="clear" w:color="auto" w:fill="FFFFFF"/>
        </w:rPr>
      </w:pPr>
      <w:r>
        <w:rPr>
          <w:rFonts w:ascii="Arial" w:hAnsi="Arial" w:cs="Arial"/>
          <w:snapToGrid w:val="0"/>
          <w:color w:val="000000"/>
          <w:sz w:val="18"/>
          <w:szCs w:val="18"/>
        </w:rPr>
        <w:t>»</w:t>
      </w:r>
      <w:r w:rsidR="008F42F4">
        <w:rPr>
          <w:rFonts w:ascii="Arial" w:hAnsi="Arial" w:cs="Arial"/>
          <w:color w:val="000000"/>
          <w:sz w:val="18"/>
          <w:szCs w:val="18"/>
        </w:rPr>
        <w:t>Nakup sistema najmanj dveh peči za preskušanje požarne odpornosti</w:t>
      </w:r>
      <w:r>
        <w:rPr>
          <w:rFonts w:ascii="Arial" w:hAnsi="Arial" w:cs="Arial"/>
          <w:color w:val="000000"/>
          <w:sz w:val="18"/>
          <w:szCs w:val="18"/>
        </w:rPr>
        <w:t>«</w:t>
      </w:r>
    </w:p>
    <w:p w14:paraId="2C187754" w14:textId="108E7DEA" w:rsidR="002276B9" w:rsidRDefault="002276B9" w:rsidP="002276B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1A6A2D0" w14:textId="77777777" w:rsidR="002276B9" w:rsidRDefault="002276B9" w:rsidP="002276B9">
      <w:pPr>
        <w:spacing w:before="225" w:after="225" w:line="240" w:lineRule="auto"/>
        <w:jc w:val="both"/>
      </w:pPr>
      <w:r>
        <w:rPr>
          <w:rFonts w:ascii="Arial" w:hAnsi="Arial" w:cs="Arial"/>
          <w:color w:val="000000"/>
          <w:sz w:val="18"/>
          <w:szCs w:val="18"/>
        </w:rPr>
        <w:t> </w:t>
      </w:r>
    </w:p>
    <w:p w14:paraId="30C0E27A" w14:textId="5A15FAA7" w:rsidR="002276B9" w:rsidRDefault="002276B9" w:rsidP="002276B9">
      <w:pPr>
        <w:spacing w:before="225" w:after="225" w:line="240" w:lineRule="auto"/>
        <w:jc w:val="both"/>
      </w:pPr>
      <w:r>
        <w:rPr>
          <w:rFonts w:ascii="Arial" w:hAnsi="Arial" w:cs="Arial"/>
          <w:color w:val="000000"/>
          <w:sz w:val="18"/>
          <w:szCs w:val="18"/>
        </w:rPr>
        <w:t xml:space="preserve">Naročnika </w:t>
      </w:r>
      <w:r w:rsidR="005757F2">
        <w:rPr>
          <w:rFonts w:ascii="Arial" w:hAnsi="Arial" w:cs="Arial"/>
          <w:b/>
          <w:bCs/>
          <w:color w:val="000000"/>
          <w:sz w:val="18"/>
          <w:szCs w:val="18"/>
        </w:rPr>
        <w:t xml:space="preserve">ZAVOD ZA GRADBENIŠTVO SLOVENIJE, </w:t>
      </w:r>
      <w:r w:rsidR="005757F2" w:rsidRPr="001411E7">
        <w:rPr>
          <w:rFonts w:ascii="Arial" w:hAnsi="Arial" w:cs="Arial"/>
          <w:b/>
          <w:color w:val="000000"/>
          <w:sz w:val="18"/>
          <w:szCs w:val="18"/>
        </w:rPr>
        <w:t>DIMIČEVA ULICA 12,</w:t>
      </w:r>
      <w:r w:rsidR="005757F2">
        <w:rPr>
          <w:rFonts w:ascii="Arial" w:hAnsi="Arial" w:cs="Arial"/>
          <w:color w:val="000000"/>
          <w:sz w:val="18"/>
          <w:szCs w:val="18"/>
        </w:rPr>
        <w:t xml:space="preserve"> </w:t>
      </w:r>
      <w:r w:rsidR="005757F2">
        <w:rPr>
          <w:rFonts w:ascii="Arial" w:hAnsi="Arial" w:cs="Arial"/>
          <w:b/>
          <w:bCs/>
          <w:color w:val="000000"/>
          <w:sz w:val="18"/>
          <w:szCs w:val="18"/>
        </w:rPr>
        <w:t>1000 Ljubljana</w:t>
      </w:r>
      <w:r>
        <w:rPr>
          <w:rFonts w:ascii="Arial" w:hAnsi="Arial" w:cs="Arial"/>
          <w:color w:val="000000"/>
          <w:sz w:val="18"/>
          <w:szCs w:val="18"/>
        </w:rPr>
        <w:t>, pooblaščamo, da izpolni priloženo menico z zneskom v višini</w:t>
      </w:r>
      <w:r>
        <w:rPr>
          <w:rFonts w:ascii="Arial" w:hAnsi="Arial" w:cs="Arial"/>
          <w:b/>
          <w:bCs/>
          <w:color w:val="000000"/>
          <w:sz w:val="18"/>
          <w:szCs w:val="18"/>
        </w:rPr>
        <w:t xml:space="preserve"> 10,00 % pogodbene vrednosti z DDV, kar znaša </w:t>
      </w:r>
      <w:r>
        <w:rPr>
          <w:rFonts w:ascii="Arial" w:hAnsi="Arial" w:cs="Arial"/>
          <w:b/>
          <w:bCs/>
          <w:color w:val="000000"/>
          <w:sz w:val="18"/>
          <w:szCs w:val="18"/>
          <w:u w:val="single"/>
        </w:rPr>
        <w:t>__________</w:t>
      </w:r>
    </w:p>
    <w:p w14:paraId="72BD1EC9" w14:textId="77777777" w:rsidR="002276B9" w:rsidRDefault="002276B9" w:rsidP="002276B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C52F543" w14:textId="77777777" w:rsidR="002276B9" w:rsidRDefault="002276B9" w:rsidP="002276B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597E912" w14:textId="77777777" w:rsidR="002276B9" w:rsidRDefault="002276B9" w:rsidP="002276B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FD560A8" w14:textId="77777777" w:rsidR="002276B9" w:rsidRDefault="002276B9" w:rsidP="002276B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7E9F675" w14:textId="77777777" w:rsidR="002276B9" w:rsidRDefault="002276B9" w:rsidP="002276B9">
      <w:pPr>
        <w:spacing w:before="225" w:after="225" w:line="240" w:lineRule="auto"/>
        <w:jc w:val="both"/>
      </w:pPr>
      <w:r>
        <w:rPr>
          <w:rFonts w:ascii="Arial" w:hAnsi="Arial" w:cs="Arial"/>
          <w:color w:val="000000"/>
          <w:sz w:val="18"/>
          <w:szCs w:val="18"/>
        </w:rPr>
        <w:t> </w:t>
      </w:r>
    </w:p>
    <w:p w14:paraId="05A0AFCA" w14:textId="77777777" w:rsidR="002276B9" w:rsidRDefault="002276B9" w:rsidP="002276B9">
      <w:pPr>
        <w:spacing w:before="225" w:after="225" w:line="240" w:lineRule="auto"/>
        <w:jc w:val="both"/>
      </w:pPr>
      <w:r>
        <w:rPr>
          <w:rFonts w:ascii="Arial" w:hAnsi="Arial" w:cs="Arial"/>
          <w:color w:val="000000"/>
          <w:sz w:val="18"/>
          <w:szCs w:val="18"/>
        </w:rPr>
        <w:t>Priloga: </w:t>
      </w:r>
    </w:p>
    <w:p w14:paraId="00847E3A" w14:textId="77777777" w:rsidR="002276B9" w:rsidRDefault="002276B9" w:rsidP="002276B9">
      <w:pPr>
        <w:spacing w:before="225" w:after="225" w:line="240" w:lineRule="auto"/>
        <w:jc w:val="both"/>
      </w:pPr>
      <w:r>
        <w:rPr>
          <w:rFonts w:ascii="Arial" w:hAnsi="Arial" w:cs="Arial"/>
          <w:color w:val="000000"/>
          <w:sz w:val="18"/>
          <w:szCs w:val="18"/>
        </w:rPr>
        <w:t>- bianco menica, podpisana in žigosana</w:t>
      </w:r>
    </w:p>
    <w:p w14:paraId="75EB2021" w14:textId="77777777" w:rsidR="002276B9" w:rsidRDefault="002276B9" w:rsidP="002276B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276B9" w14:paraId="35B4701B" w14:textId="77777777" w:rsidTr="00EB4CEB">
        <w:tc>
          <w:tcPr>
            <w:tcW w:w="2500" w:type="pct"/>
            <w:tcMar>
              <w:top w:w="75" w:type="dxa"/>
              <w:bottom w:w="75" w:type="dxa"/>
            </w:tcMar>
            <w:vAlign w:val="center"/>
          </w:tcPr>
          <w:p w14:paraId="583C8082" w14:textId="77777777" w:rsidR="002276B9" w:rsidRDefault="002276B9" w:rsidP="00EB4CE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41ADD9C" w14:textId="77777777" w:rsidR="002276B9" w:rsidRDefault="002276B9" w:rsidP="00EB4CE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276B9" w14:paraId="5EC37D13" w14:textId="77777777" w:rsidTr="00EB4CEB">
        <w:tc>
          <w:tcPr>
            <w:tcW w:w="2500" w:type="pct"/>
            <w:tcMar>
              <w:top w:w="75" w:type="dxa"/>
              <w:bottom w:w="75" w:type="dxa"/>
            </w:tcMar>
            <w:vAlign w:val="center"/>
          </w:tcPr>
          <w:p w14:paraId="663D8BC1" w14:textId="77777777" w:rsidR="002276B9" w:rsidRDefault="002276B9" w:rsidP="00EB4CE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227640C" w14:textId="77777777" w:rsidR="002276B9" w:rsidRDefault="002276B9" w:rsidP="00EB4CEB"/>
          <w:p w14:paraId="1C3600A5" w14:textId="77777777" w:rsidR="002276B9" w:rsidRDefault="002276B9" w:rsidP="00EB4CEB">
            <w:pPr>
              <w:jc w:val="center"/>
            </w:pPr>
            <w:r>
              <w:rPr>
                <w:rFonts w:ascii="Arial" w:hAnsi="Arial" w:cs="Arial"/>
                <w:color w:val="A9A9A9"/>
                <w:position w:val="-2"/>
                <w:sz w:val="18"/>
                <w:szCs w:val="18"/>
              </w:rPr>
              <w:t>(žig in podpis)</w:t>
            </w:r>
          </w:p>
        </w:tc>
      </w:tr>
    </w:tbl>
    <w:p w14:paraId="0CA23884" w14:textId="77777777" w:rsidR="002276B9" w:rsidRDefault="002276B9" w:rsidP="002276B9">
      <w:pPr>
        <w:spacing w:before="225" w:after="225" w:line="240" w:lineRule="auto"/>
        <w:jc w:val="both"/>
      </w:pPr>
      <w:r>
        <w:rPr>
          <w:rFonts w:ascii="Arial" w:hAnsi="Arial" w:cs="Arial"/>
          <w:color w:val="000000"/>
          <w:sz w:val="18"/>
          <w:szCs w:val="18"/>
        </w:rPr>
        <w:t> </w:t>
      </w:r>
    </w:p>
    <w:p w14:paraId="465EE809" w14:textId="77777777" w:rsidR="002276B9" w:rsidRDefault="002276B9" w:rsidP="002276B9">
      <w:pPr>
        <w:spacing w:before="225" w:after="225" w:line="240" w:lineRule="auto"/>
        <w:jc w:val="both"/>
      </w:pPr>
      <w:r>
        <w:rPr>
          <w:rFonts w:ascii="Arial" w:hAnsi="Arial" w:cs="Arial"/>
          <w:color w:val="000000"/>
          <w:sz w:val="18"/>
          <w:szCs w:val="18"/>
        </w:rPr>
        <w:t> </w:t>
      </w:r>
    </w:p>
    <w:p w14:paraId="41F87112" w14:textId="77777777" w:rsidR="002276B9" w:rsidRDefault="002276B9" w:rsidP="002276B9"/>
    <w:p w14:paraId="61D78812" w14:textId="77777777" w:rsidR="005757F2" w:rsidRDefault="005757F2" w:rsidP="002276B9">
      <w:pPr>
        <w:spacing w:after="0"/>
        <w:jc w:val="right"/>
        <w:rPr>
          <w:rFonts w:ascii="Arial" w:hAnsi="Arial" w:cs="Arial"/>
          <w:sz w:val="18"/>
          <w:szCs w:val="18"/>
        </w:rPr>
      </w:pPr>
    </w:p>
    <w:p w14:paraId="2D18E623" w14:textId="77777777" w:rsidR="005757F2" w:rsidRDefault="005757F2" w:rsidP="002276B9">
      <w:pPr>
        <w:spacing w:after="0"/>
        <w:jc w:val="right"/>
        <w:rPr>
          <w:rFonts w:ascii="Arial" w:hAnsi="Arial" w:cs="Arial"/>
          <w:sz w:val="18"/>
          <w:szCs w:val="18"/>
        </w:rPr>
      </w:pPr>
    </w:p>
    <w:p w14:paraId="03A55283" w14:textId="77777777" w:rsidR="005757F2" w:rsidRDefault="005757F2" w:rsidP="002276B9">
      <w:pPr>
        <w:spacing w:after="0"/>
        <w:jc w:val="right"/>
        <w:rPr>
          <w:rFonts w:ascii="Arial" w:hAnsi="Arial" w:cs="Arial"/>
          <w:sz w:val="18"/>
          <w:szCs w:val="18"/>
        </w:rPr>
      </w:pPr>
    </w:p>
    <w:p w14:paraId="0EDCD2E8" w14:textId="77777777" w:rsidR="004B6C49" w:rsidRDefault="004B6C49" w:rsidP="002276B9">
      <w:pPr>
        <w:spacing w:after="0"/>
        <w:jc w:val="right"/>
        <w:rPr>
          <w:rFonts w:ascii="Arial" w:hAnsi="Arial" w:cs="Arial"/>
          <w:sz w:val="18"/>
          <w:szCs w:val="18"/>
        </w:rPr>
      </w:pPr>
    </w:p>
    <w:p w14:paraId="7316842C" w14:textId="76BEC01B"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4</w:t>
      </w:r>
      <w:r>
        <w:rPr>
          <w:rFonts w:ascii="Arial" w:hAnsi="Arial" w:cs="Arial"/>
          <w:sz w:val="18"/>
          <w:szCs w:val="18"/>
        </w:rPr>
        <w:t>b</w:t>
      </w:r>
    </w:p>
    <w:p w14:paraId="41D97482" w14:textId="77777777"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Vzorec bančne garancije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(vpiše se vrsta zavarovanja: bančna garancija)</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27309AE9"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8F42F4" w:rsidRPr="008F42F4">
        <w:rPr>
          <w:rFonts w:ascii="Arial" w:hAnsi="Arial" w:cs="Arial"/>
          <w:color w:val="000000"/>
          <w:sz w:val="16"/>
          <w:szCs w:val="16"/>
        </w:rPr>
        <w:t>Nakup sistema najmanj dveh peči za preskušanje požarne odpornosti</w:t>
      </w:r>
      <w:r w:rsidR="005757F2" w:rsidRPr="008F42F4">
        <w:rPr>
          <w:rFonts w:ascii="Arial" w:hAnsi="Arial" w:cs="Arial"/>
          <w:color w:val="000000"/>
          <w:sz w:val="16"/>
          <w:szCs w:val="16"/>
        </w:rPr>
        <w:t>«</w:t>
      </w:r>
    </w:p>
    <w:p w14:paraId="2FA49F0A" w14:textId="02B13507" w:rsidR="002276B9" w:rsidRPr="005757F2" w:rsidRDefault="002276B9" w:rsidP="005757F2">
      <w:pPr>
        <w:jc w:val="both"/>
        <w:rPr>
          <w:sz w:val="16"/>
          <w:szCs w:val="16"/>
        </w:rPr>
      </w:pPr>
      <w:r w:rsidRPr="005757F2">
        <w:rPr>
          <w:rFonts w:ascii="Arial" w:hAnsi="Arial" w:cs="Arial"/>
          <w:b/>
          <w:bCs/>
          <w:sz w:val="16"/>
          <w:szCs w:val="16"/>
        </w:rPr>
        <w:t xml:space="preserve">ZNESEK IN VALUTA: najmanj 10,00 % pogodbene vrednosti z DDV, kar znaša </w:t>
      </w:r>
      <w:r w:rsidRPr="005757F2">
        <w:rPr>
          <w:rFonts w:ascii="Arial" w:hAnsi="Arial" w:cs="Arial"/>
          <w:b/>
          <w:bCs/>
          <w:sz w:val="16"/>
          <w:szCs w:val="16"/>
          <w:u w:val="single"/>
        </w:rPr>
        <w:t>__________</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7777777" w:rsidR="002276B9" w:rsidRPr="005757F2" w:rsidRDefault="002276B9" w:rsidP="004F1422">
      <w:pPr>
        <w:spacing w:after="0"/>
        <w:jc w:val="right"/>
        <w:rPr>
          <w:rFonts w:ascii="Arial" w:hAnsi="Arial" w:cs="Arial"/>
          <w:sz w:val="16"/>
          <w:szCs w:val="16"/>
        </w:rPr>
      </w:pPr>
    </w:p>
    <w:p w14:paraId="1AC0AD07" w14:textId="77777777" w:rsidR="002276B9" w:rsidRPr="005757F2" w:rsidRDefault="002276B9" w:rsidP="004F1422">
      <w:pPr>
        <w:spacing w:after="0"/>
        <w:jc w:val="right"/>
        <w:rPr>
          <w:rFonts w:ascii="Arial" w:hAnsi="Arial" w:cs="Arial"/>
          <w:sz w:val="16"/>
          <w:szCs w:val="16"/>
        </w:rPr>
      </w:pPr>
    </w:p>
    <w:p w14:paraId="6B8A3C6C" w14:textId="31669ACC"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5757F2">
        <w:rPr>
          <w:rFonts w:ascii="Arial" w:hAnsi="Arial" w:cs="Arial"/>
          <w:sz w:val="18"/>
          <w:szCs w:val="18"/>
        </w:rPr>
        <w:t>5</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58120D49"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8F42F4">
        <w:rPr>
          <w:rFonts w:ascii="Arial" w:hAnsi="Arial" w:cs="Arial"/>
          <w:color w:val="000000"/>
          <w:sz w:val="18"/>
          <w:szCs w:val="18"/>
        </w:rPr>
        <w:t>Nakup sistema najmanj dveh peči za preskušanje požarne odpornosti</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4"/>
          <w:pgSz w:w="11906" w:h="16838"/>
          <w:pgMar w:top="1418" w:right="1418" w:bottom="1418" w:left="1418" w:header="567" w:footer="596" w:gutter="0"/>
          <w:cols w:space="708"/>
          <w:docGrid w:linePitch="360"/>
        </w:sectPr>
      </w:pPr>
    </w:p>
    <w:p w14:paraId="3BBD69B1" w14:textId="76A05236"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5757F2">
        <w:rPr>
          <w:rFonts w:ascii="Arial" w:hAnsi="Arial" w:cs="Arial"/>
          <w:sz w:val="18"/>
          <w:szCs w:val="18"/>
        </w:rPr>
        <w:t>6</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6409C9">
            <w:pPr>
              <w:numPr>
                <w:ilvl w:val="0"/>
                <w:numId w:val="28"/>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5E181F41"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757F2">
        <w:rPr>
          <w:rFonts w:ascii="Arial" w:hAnsi="Arial" w:cs="Arial"/>
          <w:sz w:val="18"/>
          <w:szCs w:val="18"/>
        </w:rPr>
        <w:t>7</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29185FBB"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8F42F4">
        <w:rPr>
          <w:rFonts w:ascii="Arial" w:hAnsi="Arial" w:cs="Arial"/>
          <w:color w:val="000000"/>
          <w:sz w:val="18"/>
          <w:szCs w:val="18"/>
        </w:rPr>
        <w:t>Nakup sistema najmanj dveh peči za preskušanje požarne odpornosti</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7777777" w:rsidR="00B76AEA" w:rsidRDefault="00B76AEA" w:rsidP="004F1422"/>
    <w:p w14:paraId="373C3609" w14:textId="77777777" w:rsidR="00B76AEA" w:rsidRDefault="00B76AEA" w:rsidP="004F1422"/>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3DCF2650" w:rsidR="00B76AEA" w:rsidRPr="005757F2"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5757F2">
        <w:rPr>
          <w:rFonts w:ascii="Arial" w:hAnsi="Arial" w:cs="Arial"/>
          <w:b/>
          <w:bCs/>
          <w:color w:val="000000"/>
          <w:sz w:val="24"/>
          <w:szCs w:val="24"/>
        </w:rPr>
        <w:t xml:space="preserve">za </w:t>
      </w:r>
      <w:r w:rsidR="005757F2" w:rsidRPr="005757F2">
        <w:rPr>
          <w:rFonts w:ascii="Arial" w:hAnsi="Arial" w:cs="Arial"/>
          <w:b/>
          <w:bCs/>
          <w:snapToGrid w:val="0"/>
          <w:color w:val="000000"/>
          <w:sz w:val="24"/>
          <w:szCs w:val="24"/>
        </w:rPr>
        <w:t>»</w:t>
      </w:r>
      <w:r w:rsidR="005757F2" w:rsidRPr="005757F2">
        <w:rPr>
          <w:rFonts w:ascii="Arial" w:hAnsi="Arial" w:cs="Arial"/>
          <w:b/>
          <w:bCs/>
          <w:color w:val="000000"/>
          <w:sz w:val="24"/>
          <w:szCs w:val="24"/>
        </w:rPr>
        <w:t>Nakup sistem</w:t>
      </w:r>
      <w:r w:rsidR="008F42F4">
        <w:rPr>
          <w:rFonts w:ascii="Arial" w:hAnsi="Arial" w:cs="Arial"/>
          <w:b/>
          <w:bCs/>
          <w:color w:val="000000"/>
          <w:sz w:val="24"/>
          <w:szCs w:val="24"/>
        </w:rPr>
        <w:t>a najmanj dveh</w:t>
      </w:r>
      <w:r w:rsidR="005757F2" w:rsidRPr="005757F2">
        <w:rPr>
          <w:rFonts w:ascii="Arial" w:hAnsi="Arial" w:cs="Arial"/>
          <w:b/>
          <w:bCs/>
          <w:color w:val="000000"/>
          <w:sz w:val="24"/>
          <w:szCs w:val="24"/>
        </w:rPr>
        <w:t xml:space="preserve"> peči za preskušanje požarne odpornosti«</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6"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6"/>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48131BB8"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01B431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t>II. PREDMET POGODBE</w:t>
      </w:r>
    </w:p>
    <w:p w14:paraId="764AD38A"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017FB844" w14:textId="77777777" w:rsidR="005757F2" w:rsidRDefault="005757F2" w:rsidP="005757F2">
            <w:pPr>
              <w:jc w:val="both"/>
              <w:rPr>
                <w:rFonts w:ascii="Arial" w:hAnsi="Arial" w:cs="Arial"/>
                <w:sz w:val="18"/>
                <w:szCs w:val="18"/>
              </w:rPr>
            </w:pPr>
            <w:r w:rsidRPr="004D4EB5">
              <w:rPr>
                <w:rFonts w:ascii="Arial" w:hAnsi="Arial" w:cs="Arial"/>
                <w:sz w:val="18"/>
                <w:szCs w:val="18"/>
              </w:rPr>
              <w:lastRenderedPageBreak/>
              <w:t>S to pogodbo se dobavitelj zavezuje, da bo naročniku izročil predmet naročila</w:t>
            </w:r>
            <w:r>
              <w:rPr>
                <w:rFonts w:ascii="Arial" w:hAnsi="Arial" w:cs="Arial"/>
                <w:sz w:val="18"/>
                <w:szCs w:val="18"/>
              </w:rPr>
              <w:t xml:space="preserve"> za:</w:t>
            </w:r>
          </w:p>
          <w:p w14:paraId="1BCCC300" w14:textId="09808B9A" w:rsidR="005757F2" w:rsidRDefault="005757F2" w:rsidP="005757F2">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predmeta naročila</w:t>
            </w:r>
            <w:r w:rsidRPr="004D4EB5">
              <w:rPr>
                <w:rFonts w:ascii="Arial" w:hAnsi="Arial" w:cs="Arial"/>
                <w:i/>
                <w:sz w:val="18"/>
                <w:szCs w:val="18"/>
              </w:rPr>
              <w:t>)</w:t>
            </w:r>
            <w:r w:rsidRPr="004D4EB5">
              <w:rPr>
                <w:rFonts w:ascii="Arial" w:hAnsi="Arial" w:cs="Arial"/>
                <w:sz w:val="18"/>
                <w:szCs w:val="18"/>
              </w:rPr>
              <w:t xml:space="preserve"> </w:t>
            </w:r>
          </w:p>
          <w:p w14:paraId="1961969E" w14:textId="77777777" w:rsidR="005757F2" w:rsidRDefault="005757F2" w:rsidP="005757F2">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dobavitelju za to plačal kupnino v pogodbeni vrednosti iz 6. člena te pogodbe. </w:t>
            </w:r>
          </w:p>
          <w:p w14:paraId="4FDBF28B" w14:textId="04313589" w:rsidR="005757F2" w:rsidRPr="00452B36" w:rsidRDefault="005757F2" w:rsidP="005757F2">
            <w:pPr>
              <w:jc w:val="both"/>
              <w:rPr>
                <w:rFonts w:ascii="Arial" w:hAnsi="Arial" w:cs="Arial"/>
                <w:bCs/>
                <w:sz w:val="18"/>
                <w:szCs w:val="18"/>
              </w:rPr>
            </w:pPr>
            <w:r w:rsidRPr="00452B36">
              <w:rPr>
                <w:rFonts w:ascii="Arial" w:hAnsi="Arial" w:cs="Arial"/>
                <w:sz w:val="18"/>
                <w:szCs w:val="18"/>
              </w:rPr>
              <w:t>Dobavitelj</w:t>
            </w:r>
            <w:r w:rsidRPr="00452B36">
              <w:rPr>
                <w:rFonts w:ascii="Arial" w:hAnsi="Arial" w:cs="Arial"/>
                <w:bCs/>
                <w:sz w:val="18"/>
                <w:szCs w:val="18"/>
              </w:rPr>
              <w:t xml:space="preserve"> 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 xml:space="preserve">pogodbe </w:t>
            </w:r>
            <w:r w:rsidR="003251ED">
              <w:rPr>
                <w:rFonts w:ascii="Arial" w:hAnsi="Arial" w:cs="Arial"/>
                <w:bCs/>
                <w:sz w:val="18"/>
                <w:szCs w:val="18"/>
              </w:rPr>
              <w:t xml:space="preserve">izvedel tudi namestitev in zagon </w:t>
            </w:r>
            <w:r w:rsidRPr="00452B36">
              <w:rPr>
                <w:rFonts w:ascii="Arial" w:hAnsi="Arial" w:cs="Arial"/>
                <w:bCs/>
                <w:sz w:val="18"/>
                <w:szCs w:val="18"/>
              </w:rPr>
              <w:t>oprem</w:t>
            </w:r>
            <w:r w:rsidR="003251ED">
              <w:rPr>
                <w:rFonts w:ascii="Arial" w:hAnsi="Arial" w:cs="Arial"/>
                <w:bCs/>
                <w:sz w:val="18"/>
                <w:szCs w:val="18"/>
              </w:rPr>
              <w:t>e ter</w:t>
            </w:r>
            <w:r w:rsidRPr="00452B36">
              <w:rPr>
                <w:rFonts w:ascii="Arial" w:hAnsi="Arial" w:cs="Arial"/>
                <w:bCs/>
                <w:sz w:val="18"/>
                <w:szCs w:val="18"/>
              </w:rPr>
              <w:t xml:space="preserve"> izvedel usposabljanje uporabnikov dobavljene opreme pri naročniku. </w:t>
            </w:r>
          </w:p>
        </w:tc>
      </w:tr>
    </w:tbl>
    <w:p w14:paraId="19557F17"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406"/>
      </w:tblGrid>
      <w:tr w:rsidR="005757F2" w14:paraId="4C19D80C" w14:textId="77777777" w:rsidTr="005757F2">
        <w:tc>
          <w:tcPr>
            <w:tcW w:w="0" w:type="auto"/>
            <w:tcMar>
              <w:top w:w="0" w:type="auto"/>
              <w:bottom w:w="0" w:type="auto"/>
            </w:tcMar>
          </w:tcPr>
          <w:p w14:paraId="18916EE2" w14:textId="77777777" w:rsidR="005757F2" w:rsidRDefault="005757F2" w:rsidP="005757F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FDF0018"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77777777" w:rsidR="005757F2" w:rsidRDefault="005757F2" w:rsidP="005757F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77777777"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70273307" w14:textId="24DDB9EE"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15B6E78D"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08624425" w14:textId="77777777" w:rsidR="005757F2" w:rsidRDefault="005757F2" w:rsidP="005757F2">
            <w:pPr>
              <w:spacing w:before="225" w:after="225"/>
              <w:jc w:val="both"/>
            </w:pPr>
            <w:r>
              <w:rPr>
                <w:rFonts w:ascii="Arial" w:hAnsi="Arial" w:cs="Arial"/>
                <w:color w:val="000000"/>
                <w:sz w:val="18"/>
                <w:szCs w:val="18"/>
              </w:rPr>
              <w:t>Vrednost brez davka na dodano vrednost (DDV): ____________ EUR</w:t>
            </w:r>
          </w:p>
          <w:p w14:paraId="3CDCEF05" w14:textId="77777777" w:rsidR="005757F2" w:rsidRDefault="005757F2" w:rsidP="005757F2">
            <w:pPr>
              <w:spacing w:before="225" w:after="225"/>
              <w:jc w:val="both"/>
            </w:pPr>
            <w:r>
              <w:rPr>
                <w:rFonts w:ascii="Arial" w:hAnsi="Arial" w:cs="Arial"/>
                <w:color w:val="000000"/>
                <w:sz w:val="18"/>
                <w:szCs w:val="18"/>
              </w:rPr>
              <w:t>Davek na dodano vrednost (DDV): __________________ EUR</w:t>
            </w:r>
          </w:p>
          <w:p w14:paraId="02CA79C6" w14:textId="77777777"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2622782C" w14:textId="77777777" w:rsidR="00912948" w:rsidRPr="009C48A6" w:rsidRDefault="00912948" w:rsidP="00912948">
            <w:pPr>
              <w:pStyle w:val="Noga"/>
              <w:tabs>
                <w:tab w:val="left" w:pos="3301"/>
              </w:tabs>
              <w:jc w:val="both"/>
              <w:rPr>
                <w:rFonts w:ascii="Arial" w:hAnsi="Arial" w:cs="Arial"/>
                <w:sz w:val="18"/>
                <w:szCs w:val="18"/>
              </w:rPr>
            </w:pPr>
            <w:r w:rsidRPr="009C48A6">
              <w:rPr>
                <w:rFonts w:ascii="Arial" w:hAnsi="Arial" w:cs="Arial"/>
                <w:sz w:val="18"/>
                <w:szCs w:val="18"/>
              </w:rPr>
              <w:t xml:space="preserve">Sredstva za predmet naročila, ki se nanaša na dobavo in s tem povezane storitve kombinirane peči se financirajo izključno iz lastnih sredstev naročnika. </w:t>
            </w:r>
          </w:p>
          <w:p w14:paraId="1368EB55" w14:textId="77777777" w:rsidR="00912948" w:rsidRPr="009C48A6" w:rsidRDefault="00912948" w:rsidP="00912948">
            <w:pPr>
              <w:pStyle w:val="Noga"/>
              <w:tabs>
                <w:tab w:val="left" w:pos="3301"/>
              </w:tabs>
              <w:jc w:val="both"/>
              <w:rPr>
                <w:rFonts w:ascii="Arial" w:hAnsi="Arial" w:cs="Arial"/>
                <w:sz w:val="18"/>
                <w:szCs w:val="18"/>
              </w:rPr>
            </w:pPr>
          </w:p>
          <w:p w14:paraId="3B18C9F6" w14:textId="77777777" w:rsidR="00912948" w:rsidRPr="009C48A6" w:rsidRDefault="00912948" w:rsidP="00912948">
            <w:pPr>
              <w:pStyle w:val="Noga"/>
              <w:tabs>
                <w:tab w:val="left" w:pos="3301"/>
              </w:tabs>
              <w:jc w:val="both"/>
              <w:rPr>
                <w:sz w:val="18"/>
                <w:szCs w:val="18"/>
              </w:rPr>
            </w:pPr>
            <w:r w:rsidRPr="009C48A6">
              <w:rPr>
                <w:rFonts w:ascii="Arial" w:hAnsi="Arial" w:cs="Arial"/>
                <w:sz w:val="18"/>
                <w:szCs w:val="18"/>
              </w:rPr>
              <w:t>Sredstva za del predmeta naročila, ki se nanaša na dobavo in s tem povezane storitve vertikalne peči, so sofinancirana v okviru projekta »</w:t>
            </w:r>
            <w:r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lastRenderedPageBreak/>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57A8751D"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0AAC6B04" w14:textId="77777777"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31B00F9" w14:textId="77777777"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na podlagi te pogodbe, ki vključuje prevzemni zapisnik, potrjen s strani naročnika. </w:t>
            </w:r>
          </w:p>
          <w:p w14:paraId="13922CFB" w14:textId="250A5666" w:rsidR="0060128F" w:rsidRPr="0060128F" w:rsidRDefault="0060128F" w:rsidP="005757F2">
            <w:pPr>
              <w:spacing w:before="225" w:after="225"/>
              <w:jc w:val="both"/>
              <w:rPr>
                <w:rFonts w:ascii="Arial" w:hAnsi="Arial" w:cs="Arial"/>
                <w:sz w:val="18"/>
                <w:szCs w:val="18"/>
              </w:rPr>
            </w:pPr>
            <w:r>
              <w:rPr>
                <w:rFonts w:ascii="Arial" w:hAnsi="Arial" w:cs="Arial"/>
                <w:color w:val="000000"/>
                <w:sz w:val="18"/>
                <w:szCs w:val="18"/>
              </w:rPr>
              <w:t xml:space="preserve">Pravilna in pravočasna dobava blaga vključuje tudi izvedbo </w:t>
            </w:r>
            <w:r w:rsidR="003251ED">
              <w:rPr>
                <w:rFonts w:ascii="Arial" w:hAnsi="Arial" w:cs="Arial"/>
                <w:color w:val="000000"/>
                <w:sz w:val="18"/>
                <w:szCs w:val="18"/>
              </w:rPr>
              <w:t xml:space="preserve">namestitve in zagona opreme ter </w:t>
            </w:r>
            <w:r>
              <w:rPr>
                <w:rFonts w:ascii="Arial" w:hAnsi="Arial" w:cs="Arial"/>
                <w:color w:val="000000"/>
                <w:sz w:val="18"/>
                <w:szCs w:val="18"/>
              </w:rPr>
              <w:t>usposabljan</w:t>
            </w:r>
            <w:r w:rsidR="003251ED">
              <w:rPr>
                <w:rFonts w:ascii="Arial" w:hAnsi="Arial" w:cs="Arial"/>
                <w:color w:val="000000"/>
                <w:sz w:val="18"/>
                <w:szCs w:val="18"/>
              </w:rPr>
              <w:t>je</w:t>
            </w:r>
            <w:r>
              <w:rPr>
                <w:rFonts w:ascii="Arial" w:hAnsi="Arial" w:cs="Arial"/>
                <w:color w:val="000000"/>
                <w:sz w:val="18"/>
                <w:szCs w:val="18"/>
              </w:rPr>
              <w:t xml:space="preserve"> naročnikovega osebja za upravljanje z opremo</w:t>
            </w:r>
            <w:r w:rsidRPr="002500C6">
              <w:rPr>
                <w:rFonts w:ascii="Arial" w:hAnsi="Arial" w:cs="Arial"/>
                <w:sz w:val="18"/>
                <w:szCs w:val="18"/>
              </w:rPr>
              <w:t>.</w:t>
            </w:r>
          </w:p>
        </w:tc>
      </w:tr>
    </w:tbl>
    <w:p w14:paraId="75B06A16" w14:textId="74A1B8EA"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616BE998"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opravljeni dobavi opreme. </w:t>
            </w:r>
            <w:r w:rsidRPr="00A9026A">
              <w:rPr>
                <w:rFonts w:ascii="Arial" w:hAnsi="Arial" w:cs="Arial"/>
                <w:color w:val="000000"/>
                <w:sz w:val="18"/>
                <w:szCs w:val="18"/>
              </w:rPr>
              <w:t>Če je potrebna namestitev opreme in usposabljanje osebja, izvajalec izda račun naročniku po dobavi, namestitvi</w:t>
            </w:r>
            <w:r w:rsidR="006052E6">
              <w:rPr>
                <w:rFonts w:ascii="Arial" w:hAnsi="Arial" w:cs="Arial"/>
                <w:color w:val="000000"/>
                <w:sz w:val="18"/>
                <w:szCs w:val="18"/>
              </w:rPr>
              <w:t xml:space="preserve"> ter zagonu opreme</w:t>
            </w:r>
            <w:r w:rsidRPr="00A9026A">
              <w:rPr>
                <w:rFonts w:ascii="Arial" w:hAnsi="Arial" w:cs="Arial"/>
                <w:color w:val="000000"/>
                <w:sz w:val="18"/>
                <w:szCs w:val="18"/>
              </w:rPr>
              <w:t xml:space="preserve"> in usposabljanju.</w:t>
            </w:r>
          </w:p>
          <w:p w14:paraId="134D111C" w14:textId="3E53FEE9" w:rsidR="005757F2"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370B8D1" w14:textId="70437F92" w:rsidR="00741FC3" w:rsidRPr="00912948" w:rsidRDefault="00741FC3" w:rsidP="005757F2">
            <w:pPr>
              <w:spacing w:before="225" w:after="225"/>
              <w:jc w:val="both"/>
              <w:rPr>
                <w:rFonts w:ascii="Arial" w:hAnsi="Arial" w:cs="Arial"/>
                <w:sz w:val="18"/>
                <w:szCs w:val="18"/>
              </w:rPr>
            </w:pPr>
            <w:r w:rsidRPr="00912948">
              <w:rPr>
                <w:rFonts w:ascii="Arial" w:hAnsi="Arial" w:cs="Arial"/>
                <w:sz w:val="18"/>
                <w:szCs w:val="18"/>
              </w:rPr>
              <w:t>Dobavitelj je dolžan naročniku izstaviti dva ločena računa, in sicer en račun za opravljene storitve in dobavo vertikalne peči, drugi račun za opravljene storitve in dobavo kombinirane peči.</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77777777" w:rsidR="005757F2" w:rsidRDefault="005757F2" w:rsidP="005757F2">
      <w:pPr>
        <w:spacing w:before="225" w:after="225" w:line="240" w:lineRule="auto"/>
        <w:jc w:val="both"/>
      </w:pPr>
      <w:r>
        <w:rPr>
          <w:rFonts w:ascii="Arial" w:hAnsi="Arial" w:cs="Arial"/>
          <w:b/>
          <w:bCs/>
          <w:color w:val="000000"/>
          <w:sz w:val="18"/>
          <w:szCs w:val="18"/>
        </w:rPr>
        <w:t>IV. DOBAVNI ROK in PREVZEM OPREME</w:t>
      </w:r>
    </w:p>
    <w:p w14:paraId="0858F69E" w14:textId="77777777" w:rsidR="005757F2" w:rsidRDefault="005757F2" w:rsidP="005757F2">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6B55F330" w14:textId="77777777" w:rsidR="00D31A3A" w:rsidRDefault="005757F2" w:rsidP="00D31A3A">
            <w:pPr>
              <w:spacing w:before="225" w:after="225" w:line="240" w:lineRule="auto"/>
              <w:jc w:val="both"/>
              <w:rPr>
                <w:rFonts w:ascii="Arial" w:hAnsi="Arial" w:cs="Arial"/>
                <w:iCs/>
                <w:color w:val="000000"/>
                <w:sz w:val="18"/>
                <w:szCs w:val="18"/>
              </w:rPr>
            </w:pPr>
            <w:r w:rsidRPr="001411E7">
              <w:rPr>
                <w:rFonts w:ascii="Arial" w:hAnsi="Arial" w:cs="Arial"/>
                <w:color w:val="000000"/>
                <w:sz w:val="18"/>
                <w:szCs w:val="18"/>
              </w:rPr>
              <w:t xml:space="preserve">Dobavitelj se zavezuje, da bo opremo z vsemi sestavnimi deli, kot izhajajo iz tehničnih specifikacij, dobavil najkasneje </w:t>
            </w:r>
            <w:r w:rsidR="00D31A3A">
              <w:rPr>
                <w:rFonts w:ascii="Arial" w:hAnsi="Arial" w:cs="Arial"/>
                <w:color w:val="000000"/>
                <w:sz w:val="18"/>
                <w:szCs w:val="18"/>
              </w:rPr>
              <w:t>v</w:t>
            </w:r>
            <w:r w:rsidRPr="001411E7">
              <w:rPr>
                <w:rFonts w:ascii="Arial" w:hAnsi="Arial" w:cs="Arial"/>
                <w:color w:val="000000"/>
                <w:sz w:val="18"/>
                <w:szCs w:val="18"/>
              </w:rPr>
              <w:t xml:space="preserve"> __________ </w:t>
            </w:r>
            <w:r w:rsidRPr="001411E7">
              <w:rPr>
                <w:rFonts w:ascii="Arial" w:hAnsi="Arial" w:cs="Arial"/>
                <w:i/>
                <w:color w:val="000000"/>
                <w:sz w:val="18"/>
                <w:szCs w:val="18"/>
              </w:rPr>
              <w:t>(navedba datuma dobave, kot ga opredeljuje naročnik v tehničnih specifikacijah)</w:t>
            </w:r>
            <w:r w:rsidR="00D31A3A">
              <w:rPr>
                <w:rFonts w:ascii="Arial" w:hAnsi="Arial" w:cs="Arial"/>
                <w:i/>
                <w:color w:val="000000"/>
                <w:sz w:val="18"/>
                <w:szCs w:val="18"/>
              </w:rPr>
              <w:t xml:space="preserve"> </w:t>
            </w:r>
            <w:r w:rsidR="00D31A3A" w:rsidRPr="00D31A3A">
              <w:rPr>
                <w:rFonts w:ascii="Arial" w:hAnsi="Arial" w:cs="Arial"/>
                <w:iCs/>
                <w:color w:val="000000"/>
                <w:sz w:val="18"/>
                <w:szCs w:val="18"/>
              </w:rPr>
              <w:t>od sklenitve pogodbe</w:t>
            </w:r>
            <w:r w:rsidRPr="00D31A3A">
              <w:rPr>
                <w:rFonts w:ascii="Arial" w:hAnsi="Arial" w:cs="Arial"/>
                <w:iCs/>
                <w:color w:val="000000"/>
                <w:sz w:val="18"/>
                <w:szCs w:val="18"/>
              </w:rPr>
              <w:t>.</w:t>
            </w:r>
          </w:p>
          <w:p w14:paraId="7B306F14" w14:textId="216BDDAC" w:rsidR="003251ED" w:rsidRPr="00912948" w:rsidRDefault="003251ED" w:rsidP="00D31A3A">
            <w:pPr>
              <w:spacing w:before="225" w:after="225" w:line="240" w:lineRule="auto"/>
              <w:jc w:val="both"/>
              <w:rPr>
                <w:rFonts w:ascii="Arial" w:hAnsi="Arial" w:cs="Arial"/>
                <w:sz w:val="18"/>
                <w:szCs w:val="18"/>
              </w:rPr>
            </w:pPr>
            <w:r w:rsidRPr="00912948">
              <w:rPr>
                <w:rFonts w:ascii="Arial" w:hAnsi="Arial" w:cs="Arial"/>
                <w:sz w:val="18"/>
                <w:szCs w:val="18"/>
              </w:rPr>
              <w:t>Namestitev in zagon opreme ter usposabljanje uporabnikov opreme se izvede najkasneje v enem mesecu po prevzemu opreme s strani naročnika ali ustrezno po dogovoru z naročnikom.</w:t>
            </w:r>
          </w:p>
          <w:p w14:paraId="24ADF15B" w14:textId="0C22540B" w:rsidR="00D31A3A" w:rsidRDefault="00D31A3A" w:rsidP="00D31A3A">
            <w:pPr>
              <w:spacing w:before="225" w:after="225" w:line="240" w:lineRule="auto"/>
              <w:jc w:val="both"/>
              <w:rPr>
                <w:rFonts w:cs="Arial"/>
                <w:color w:val="000000"/>
                <w:sz w:val="18"/>
                <w:szCs w:val="18"/>
              </w:rPr>
            </w:pPr>
            <w:r>
              <w:rPr>
                <w:rFonts w:ascii="Arial" w:hAnsi="Arial" w:cs="Arial"/>
                <w:color w:val="000000"/>
                <w:sz w:val="18"/>
                <w:szCs w:val="18"/>
              </w:rPr>
              <w:lastRenderedPageBreak/>
              <w:t>Rok dobave je bistvena sestavina te pogodbe.</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4B9CF89E"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295CBD">
              <w:rPr>
                <w:rFonts w:ascii="Arial" w:hAnsi="Arial" w:cs="Arial"/>
                <w:sz w:val="18"/>
                <w:szCs w:val="18"/>
              </w:rPr>
              <w:t xml:space="preserve">, </w:t>
            </w:r>
            <w:r w:rsidRPr="00D31A3A">
              <w:rPr>
                <w:rFonts w:ascii="Arial" w:hAnsi="Arial" w:cs="Arial"/>
                <w:sz w:val="18"/>
                <w:szCs w:val="18"/>
              </w:rPr>
              <w:t xml:space="preserve">predajo vse tehnične, testne in </w:t>
            </w:r>
            <w:proofErr w:type="spellStart"/>
            <w:r w:rsidRPr="00D31A3A">
              <w:rPr>
                <w:rFonts w:ascii="Arial" w:hAnsi="Arial" w:cs="Arial"/>
                <w:sz w:val="18"/>
                <w:szCs w:val="18"/>
              </w:rPr>
              <w:t>atestne</w:t>
            </w:r>
            <w:proofErr w:type="spellEnd"/>
            <w:r w:rsidRPr="00D31A3A">
              <w:rPr>
                <w:rFonts w:ascii="Arial" w:hAnsi="Arial" w:cs="Arial"/>
                <w:sz w:val="18"/>
                <w:szCs w:val="18"/>
              </w:rPr>
              <w:t xml:space="preserv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77777777"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Dobavitelj in naročnik ob dobavi opravita primopreda</w:t>
            </w:r>
            <w:r>
              <w:rPr>
                <w:rFonts w:ascii="Arial" w:hAnsi="Arial" w:cs="Arial"/>
                <w:color w:val="000000"/>
                <w:sz w:val="18"/>
                <w:szCs w:val="18"/>
              </w:rPr>
              <w:t>jo opreme ter o tem sestavita pisni zapisnik.</w:t>
            </w:r>
          </w:p>
          <w:p w14:paraId="256767A8" w14:textId="77777777" w:rsidR="006052E6" w:rsidRDefault="006052E6" w:rsidP="006052E6">
            <w:pPr>
              <w:contextualSpacing/>
              <w:jc w:val="both"/>
              <w:rPr>
                <w:rFonts w:ascii="Arial" w:hAnsi="Arial" w:cs="Arial"/>
                <w:color w:val="000000"/>
                <w:sz w:val="18"/>
                <w:szCs w:val="18"/>
              </w:rPr>
            </w:pPr>
          </w:p>
          <w:p w14:paraId="35E95631" w14:textId="77777777"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 xml:space="preserve">a </w:t>
            </w:r>
            <w:r w:rsidRPr="00B1346D">
              <w:rPr>
                <w:rFonts w:ascii="Arial" w:hAnsi="Arial" w:cs="Arial"/>
                <w:sz w:val="18"/>
                <w:szCs w:val="18"/>
              </w:rPr>
              <w:t>(Dimičeva ulica 12, 1000 Ljubljana, Sloveni</w:t>
            </w:r>
            <w:r>
              <w:rPr>
                <w:rFonts w:ascii="Arial" w:hAnsi="Arial" w:cs="Arial"/>
                <w:sz w:val="18"/>
                <w:szCs w:val="18"/>
              </w:rPr>
              <w:t>j</w:t>
            </w:r>
            <w:r w:rsidRPr="00B1346D">
              <w:rPr>
                <w:rFonts w:ascii="Arial" w:hAnsi="Arial" w:cs="Arial"/>
                <w:sz w:val="18"/>
                <w:szCs w:val="18"/>
              </w:rPr>
              <w:t>a)</w:t>
            </w:r>
            <w:r>
              <w:rPr>
                <w:rFonts w:ascii="Arial" w:hAnsi="Arial" w:cs="Arial"/>
                <w:color w:val="000000"/>
                <w:sz w:val="18"/>
                <w:szCs w:val="18"/>
              </w:rPr>
              <w:t>, razen kadar je izrecno določ</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539C62FA"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prevzemu opreme naročniku predložiti:</w:t>
            </w:r>
          </w:p>
          <w:p w14:paraId="37E10CBC" w14:textId="77777777" w:rsidR="005757F2" w:rsidRPr="004C2DA4"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2154F997" w14:textId="3DA84697" w:rsidR="006052E6" w:rsidRDefault="006052E6" w:rsidP="005757F2">
            <w:pPr>
              <w:numPr>
                <w:ilvl w:val="0"/>
                <w:numId w:val="17"/>
              </w:numPr>
              <w:spacing w:after="0" w:line="260" w:lineRule="exact"/>
              <w:jc w:val="both"/>
              <w:rPr>
                <w:rFonts w:ascii="Arial" w:hAnsi="Arial" w:cs="Arial"/>
                <w:sz w:val="18"/>
                <w:szCs w:val="18"/>
              </w:rPr>
            </w:pPr>
            <w:r>
              <w:rPr>
                <w:rFonts w:ascii="Arial" w:hAnsi="Arial" w:cs="Arial"/>
                <w:sz w:val="18"/>
                <w:szCs w:val="18"/>
              </w:rPr>
              <w:t>dokazne teste opreme,</w:t>
            </w:r>
          </w:p>
          <w:p w14:paraId="4FB24C8E" w14:textId="5F1770F3" w:rsidR="005757F2" w:rsidRPr="004C2DA4" w:rsidRDefault="005757F2" w:rsidP="005757F2">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62FCFA3" w14:textId="77777777" w:rsidR="005757F2" w:rsidRDefault="005757F2" w:rsidP="005757F2">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33D50D7" w14:textId="77777777" w:rsidR="005757F2"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25343E4" w14:textId="77777777" w:rsidR="005757F2" w:rsidRDefault="005757F2" w:rsidP="005757F2">
            <w:pPr>
              <w:spacing w:after="0" w:line="260" w:lineRule="exact"/>
              <w:jc w:val="both"/>
              <w:rPr>
                <w:rFonts w:ascii="Arial" w:hAnsi="Arial" w:cs="Arial"/>
                <w:sz w:val="18"/>
                <w:szCs w:val="18"/>
              </w:rPr>
            </w:pPr>
          </w:p>
          <w:p w14:paraId="1F603801" w14:textId="77777777" w:rsidR="005757F2" w:rsidRPr="003C52D2"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77777777" w:rsidR="005757F2" w:rsidRPr="001C351B" w:rsidRDefault="005757F2" w:rsidP="005757F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0FF8A26E" w14:textId="77777777"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507C070A" w14:textId="77777777" w:rsidR="005757F2" w:rsidRPr="001C351B" w:rsidRDefault="005757F2" w:rsidP="005757F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77777777" w:rsidR="005757F2" w:rsidRDefault="005757F2" w:rsidP="005757F2">
      <w:pPr>
        <w:spacing w:before="225" w:after="225" w:line="240" w:lineRule="auto"/>
        <w:jc w:val="both"/>
      </w:pPr>
      <w:r>
        <w:rPr>
          <w:rFonts w:ascii="Arial" w:hAnsi="Arial" w:cs="Arial"/>
          <w:b/>
          <w:bCs/>
          <w:color w:val="000000"/>
          <w:sz w:val="18"/>
          <w:szCs w:val="18"/>
        </w:rPr>
        <w:t>VI.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5757F2">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BBC5FF2"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77777777" w:rsidR="005757F2" w:rsidRDefault="005757F2" w:rsidP="005757F2">
      <w:pPr>
        <w:spacing w:before="225" w:after="225" w:line="240" w:lineRule="auto"/>
        <w:jc w:val="both"/>
      </w:pPr>
      <w:r>
        <w:rPr>
          <w:rFonts w:ascii="Arial" w:hAnsi="Arial" w:cs="Arial"/>
          <w:b/>
          <w:bCs/>
          <w:color w:val="000000"/>
          <w:sz w:val="18"/>
          <w:szCs w:val="18"/>
        </w:rPr>
        <w:t>VII.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14:paraId="22B211E0" w14:textId="77777777" w:rsidR="005757F2" w:rsidRDefault="005757F2" w:rsidP="005757F2">
      <w:pPr>
        <w:spacing w:before="225" w:after="225" w:line="240" w:lineRule="auto"/>
        <w:jc w:val="both"/>
      </w:pPr>
      <w:r>
        <w:rPr>
          <w:rFonts w:ascii="Arial" w:hAnsi="Arial" w:cs="Arial"/>
          <w:b/>
          <w:bCs/>
          <w:color w:val="000000"/>
          <w:sz w:val="18"/>
          <w:szCs w:val="18"/>
        </w:rPr>
        <w:lastRenderedPageBreak/>
        <w:t>VIII.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vrednosti celotne dobave z DDV, vendar skupaj ne več kot 10 % celotne pogodbene vrednosti.</w:t>
            </w:r>
          </w:p>
          <w:p w14:paraId="2CBA9E01"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IX.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4CE64848"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4863D7">
              <w:rPr>
                <w:rFonts w:ascii="Arial" w:hAnsi="Arial" w:cs="Arial"/>
                <w:color w:val="000000"/>
                <w:sz w:val="18"/>
                <w:szCs w:val="18"/>
              </w:rPr>
              <w:t>______</w:t>
            </w:r>
            <w:r>
              <w:rPr>
                <w:rFonts w:ascii="Arial" w:hAnsi="Arial" w:cs="Arial"/>
                <w:color w:val="000000"/>
                <w:sz w:val="18"/>
                <w:szCs w:val="18"/>
              </w:rPr>
              <w:t xml:space="preserve"> mesecev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77777777"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10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lastRenderedPageBreak/>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77777777"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Pr>
                <w:rFonts w:ascii="Arial" w:hAnsi="Arial" w:cs="Arial"/>
                <w:sz w:val="18"/>
                <w:szCs w:val="18"/>
              </w:rPr>
              <w:t>proti plačilu zagotavljati</w:t>
            </w:r>
            <w:r w:rsidRPr="0052626E">
              <w:rPr>
                <w:rFonts w:ascii="Arial" w:hAnsi="Arial" w:cs="Arial"/>
                <w:sz w:val="18"/>
                <w:szCs w:val="18"/>
              </w:rPr>
              <w:t xml:space="preserve"> </w:t>
            </w:r>
            <w:r>
              <w:rPr>
                <w:rFonts w:ascii="Arial" w:hAnsi="Arial" w:cs="Arial"/>
                <w:sz w:val="18"/>
                <w:szCs w:val="18"/>
              </w:rPr>
              <w:t>tehnično podporo in nadomestne dele še vsaj 10 let</w:t>
            </w:r>
            <w:r w:rsidRPr="0052626E">
              <w:rPr>
                <w:rFonts w:ascii="Arial" w:hAnsi="Arial" w:cs="Arial"/>
                <w:sz w:val="18"/>
                <w:szCs w:val="18"/>
              </w:rPr>
              <w:t xml:space="preserve"> po poteku garancijskega roka.</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77777777"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21. člen</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77777777" w:rsidR="005757F2" w:rsidRDefault="005757F2" w:rsidP="005757F2">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59429DBB" w14:textId="77777777" w:rsidR="005757F2" w:rsidRDefault="005757F2" w:rsidP="005757F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BA9E1F4" w14:textId="2BCB1C4B" w:rsidR="005757F2" w:rsidRDefault="005757F2" w:rsidP="005757F2">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sidR="00E071A0">
        <w:rPr>
          <w:rFonts w:ascii="Arial" w:hAnsi="Arial" w:cs="Arial"/>
          <w:sz w:val="18"/>
          <w:szCs w:val="18"/>
        </w:rPr>
        <w:t>14</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F4E315E" w14:textId="77777777" w:rsidR="005757F2" w:rsidRPr="005A698B" w:rsidRDefault="005757F2" w:rsidP="005757F2">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25C8DA5C" w14:textId="77777777" w:rsidR="005757F2" w:rsidRDefault="005757F2" w:rsidP="005757F2">
      <w:pPr>
        <w:spacing w:before="225" w:after="225" w:line="240" w:lineRule="auto"/>
        <w:jc w:val="both"/>
      </w:pPr>
      <w:r>
        <w:rPr>
          <w:rFonts w:ascii="Arial" w:hAnsi="Arial" w:cs="Arial"/>
          <w:b/>
          <w:bCs/>
          <w:color w:val="000000"/>
          <w:sz w:val="18"/>
          <w:szCs w:val="18"/>
        </w:rPr>
        <w:t>XII.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5757F2">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120B0C7B" w:rsidR="005757F2" w:rsidRDefault="005757F2" w:rsidP="005757F2">
      <w:pPr>
        <w:spacing w:before="225" w:after="225" w:line="240" w:lineRule="auto"/>
        <w:jc w:val="both"/>
      </w:pPr>
      <w:r>
        <w:rPr>
          <w:rFonts w:ascii="Arial" w:hAnsi="Arial" w:cs="Arial"/>
          <w:b/>
          <w:bCs/>
          <w:color w:val="000000"/>
          <w:sz w:val="18"/>
          <w:szCs w:val="18"/>
        </w:rPr>
        <w:lastRenderedPageBreak/>
        <w:t xml:space="preserve">XIII.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77777777" w:rsidR="005757F2" w:rsidRDefault="005757F2" w:rsidP="005757F2">
      <w:pPr>
        <w:spacing w:before="225" w:after="225" w:line="240" w:lineRule="auto"/>
        <w:jc w:val="both"/>
      </w:pPr>
      <w:r>
        <w:rPr>
          <w:rFonts w:ascii="Arial" w:hAnsi="Arial" w:cs="Arial"/>
          <w:b/>
          <w:bCs/>
          <w:color w:val="000000"/>
          <w:sz w:val="18"/>
          <w:szCs w:val="18"/>
        </w:rPr>
        <w:t>XIV.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77777777" w:rsidR="005757F2" w:rsidRDefault="005757F2" w:rsidP="005757F2">
      <w:pPr>
        <w:spacing w:before="225" w:after="225" w:line="240" w:lineRule="auto"/>
        <w:jc w:val="both"/>
      </w:pPr>
      <w:r>
        <w:rPr>
          <w:rFonts w:ascii="Arial" w:hAnsi="Arial" w:cs="Arial"/>
          <w:b/>
          <w:bCs/>
          <w:color w:val="000000"/>
          <w:sz w:val="18"/>
          <w:szCs w:val="18"/>
        </w:rPr>
        <w:t>XV.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268F229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C2F1701"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77777777" w:rsidR="005757F2" w:rsidRDefault="005757F2" w:rsidP="005757F2">
      <w:pPr>
        <w:spacing w:before="225" w:after="225" w:line="240" w:lineRule="auto"/>
        <w:jc w:val="both"/>
      </w:pPr>
      <w:r>
        <w:rPr>
          <w:rFonts w:ascii="Arial" w:hAnsi="Arial" w:cs="Arial"/>
          <w:b/>
          <w:bCs/>
          <w:color w:val="000000"/>
          <w:sz w:val="18"/>
          <w:szCs w:val="18"/>
        </w:rPr>
        <w:lastRenderedPageBreak/>
        <w:t>XVI.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77777777" w:rsidR="005757F2" w:rsidRDefault="005757F2" w:rsidP="005757F2">
      <w:pPr>
        <w:spacing w:before="225" w:after="225" w:line="240" w:lineRule="auto"/>
        <w:jc w:val="both"/>
      </w:pPr>
      <w:r>
        <w:rPr>
          <w:rFonts w:ascii="Arial" w:hAnsi="Arial" w:cs="Arial"/>
          <w:b/>
          <w:bCs/>
          <w:color w:val="000000"/>
          <w:sz w:val="18"/>
          <w:szCs w:val="18"/>
        </w:rPr>
        <w:t>XVII.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77777777" w:rsidR="005757F2" w:rsidRDefault="005757F2" w:rsidP="005757F2">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43AADB5F" w14:textId="77777777" w:rsidR="005757F2" w:rsidRDefault="005757F2"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77777777" w:rsidR="005757F2" w:rsidRDefault="005757F2" w:rsidP="005757F2">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088BB" w14:textId="77777777" w:rsidR="008A4C7B" w:rsidRDefault="008A4C7B" w:rsidP="006975C6">
      <w:pPr>
        <w:spacing w:after="0" w:line="240" w:lineRule="auto"/>
      </w:pPr>
      <w:r>
        <w:separator/>
      </w:r>
    </w:p>
  </w:endnote>
  <w:endnote w:type="continuationSeparator" w:id="0">
    <w:p w14:paraId="3AC27A6F" w14:textId="77777777" w:rsidR="008A4C7B" w:rsidRDefault="008A4C7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60128F" w:rsidRPr="006803B2" w:rsidRDefault="008A4C7B"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60128F" w:rsidRPr="00A368AE">
          <w:rPr>
            <w:rFonts w:ascii="Arial" w:hAnsi="Arial" w:cs="Arial"/>
            <w:sz w:val="18"/>
            <w:szCs w:val="18"/>
          </w:rPr>
          <w:fldChar w:fldCharType="begin"/>
        </w:r>
        <w:r w:rsidR="0060128F" w:rsidRPr="00A368AE">
          <w:rPr>
            <w:rFonts w:ascii="Arial" w:hAnsi="Arial" w:cs="Arial"/>
            <w:sz w:val="18"/>
            <w:szCs w:val="18"/>
          </w:rPr>
          <w:instrText xml:space="preserve"> PAGE   \* MERGEFORMAT </w:instrText>
        </w:r>
        <w:r w:rsidR="0060128F" w:rsidRPr="00A368AE">
          <w:rPr>
            <w:rFonts w:ascii="Arial" w:hAnsi="Arial" w:cs="Arial"/>
            <w:sz w:val="18"/>
            <w:szCs w:val="18"/>
          </w:rPr>
          <w:fldChar w:fldCharType="separate"/>
        </w:r>
        <w:r w:rsidR="0060128F">
          <w:rPr>
            <w:rFonts w:ascii="Arial" w:hAnsi="Arial" w:cs="Arial"/>
            <w:noProof/>
            <w:sz w:val="18"/>
            <w:szCs w:val="18"/>
          </w:rPr>
          <w:t>3</w:t>
        </w:r>
        <w:r w:rsidR="0060128F" w:rsidRPr="00A368AE">
          <w:rPr>
            <w:rFonts w:ascii="Arial" w:hAnsi="Arial" w:cs="Arial"/>
            <w:noProof/>
            <w:sz w:val="18"/>
            <w:szCs w:val="18"/>
          </w:rPr>
          <w:fldChar w:fldCharType="end"/>
        </w:r>
      </w:sdtContent>
    </w:sdt>
  </w:p>
  <w:p w14:paraId="0040D309" w14:textId="3FADB1D8" w:rsidR="0060128F" w:rsidRDefault="0060128F"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60128F" w:rsidRPr="002F68BC" w:rsidRDefault="0060128F" w:rsidP="00B17953">
    <w:pPr>
      <w:pStyle w:val="Noga"/>
      <w:rPr>
        <w:sz w:val="18"/>
        <w:szCs w:val="18"/>
      </w:rPr>
    </w:pPr>
  </w:p>
  <w:p w14:paraId="7E36B1F8" w14:textId="77777777" w:rsidR="0060128F" w:rsidRDefault="0060128F"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60128F" w:rsidRDefault="0060128F"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60128F" w:rsidRDefault="0060128F"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60128F" w:rsidRDefault="0060128F"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60128F" w:rsidRDefault="0060128F"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60128F" w:rsidRPr="00EE3557" w:rsidRDefault="0060128F"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E267B" w14:textId="77777777" w:rsidR="008A4C7B" w:rsidRDefault="008A4C7B" w:rsidP="006975C6">
      <w:pPr>
        <w:spacing w:after="0" w:line="240" w:lineRule="auto"/>
      </w:pPr>
      <w:r>
        <w:separator/>
      </w:r>
    </w:p>
  </w:footnote>
  <w:footnote w:type="continuationSeparator" w:id="0">
    <w:p w14:paraId="2A20DAFC" w14:textId="77777777" w:rsidR="008A4C7B" w:rsidRDefault="008A4C7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5CD308B4" w:rsidR="0060128F" w:rsidRDefault="0060128F" w:rsidP="0090566B">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60128F" w:rsidRPr="00B914D4" w:rsidRDefault="0060128F"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136049E"/>
    <w:multiLevelType w:val="hybridMultilevel"/>
    <w:tmpl w:val="5F6C3A34"/>
    <w:lvl w:ilvl="0" w:tplc="FE42CA10">
      <w:start w:val="8"/>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4"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5"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6"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69AD5466"/>
    <w:multiLevelType w:val="hybridMultilevel"/>
    <w:tmpl w:val="E93C55FA"/>
    <w:lvl w:ilvl="0" w:tplc="ED0EAF42">
      <w:start w:val="8"/>
      <w:numFmt w:val="bullet"/>
      <w:lvlText w:val="-"/>
      <w:lvlJc w:val="left"/>
      <w:pPr>
        <w:ind w:left="405" w:hanging="360"/>
      </w:pPr>
      <w:rPr>
        <w:rFonts w:ascii="Arial" w:eastAsiaTheme="minorHAnsi" w:hAnsi="Arial" w:cs="Arial" w:hint="default"/>
        <w:i/>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5"/>
  </w:num>
  <w:num w:numId="2">
    <w:abstractNumId w:val="26"/>
  </w:num>
  <w:num w:numId="3">
    <w:abstractNumId w:val="15"/>
  </w:num>
  <w:num w:numId="4">
    <w:abstractNumId w:val="23"/>
  </w:num>
  <w:num w:numId="5">
    <w:abstractNumId w:val="2"/>
  </w:num>
  <w:num w:numId="6">
    <w:abstractNumId w:val="29"/>
  </w:num>
  <w:num w:numId="7">
    <w:abstractNumId w:val="28"/>
  </w:num>
  <w:num w:numId="8">
    <w:abstractNumId w:val="6"/>
  </w:num>
  <w:num w:numId="9">
    <w:abstractNumId w:val="8"/>
  </w:num>
  <w:num w:numId="10">
    <w:abstractNumId w:val="31"/>
  </w:num>
  <w:num w:numId="11">
    <w:abstractNumId w:val="3"/>
  </w:num>
  <w:num w:numId="12">
    <w:abstractNumId w:val="16"/>
  </w:num>
  <w:num w:numId="13">
    <w:abstractNumId w:val="36"/>
  </w:num>
  <w:num w:numId="14">
    <w:abstractNumId w:val="21"/>
  </w:num>
  <w:num w:numId="15">
    <w:abstractNumId w:val="18"/>
  </w:num>
  <w:num w:numId="16">
    <w:abstractNumId w:val="14"/>
  </w:num>
  <w:num w:numId="17">
    <w:abstractNumId w:val="13"/>
  </w:num>
  <w:num w:numId="18">
    <w:abstractNumId w:val="22"/>
  </w:num>
  <w:num w:numId="19">
    <w:abstractNumId w:val="37"/>
  </w:num>
  <w:num w:numId="20">
    <w:abstractNumId w:val="30"/>
  </w:num>
  <w:num w:numId="21">
    <w:abstractNumId w:val="5"/>
  </w:num>
  <w:num w:numId="22">
    <w:abstractNumId w:val="24"/>
  </w:num>
  <w:num w:numId="23">
    <w:abstractNumId w:val="33"/>
  </w:num>
  <w:num w:numId="24">
    <w:abstractNumId w:val="4"/>
  </w:num>
  <w:num w:numId="25">
    <w:abstractNumId w:val="12"/>
  </w:num>
  <w:num w:numId="26">
    <w:abstractNumId w:val="25"/>
  </w:num>
  <w:num w:numId="27">
    <w:abstractNumId w:val="11"/>
  </w:num>
  <w:num w:numId="28">
    <w:abstractNumId w:val="10"/>
  </w:num>
  <w:num w:numId="29">
    <w:abstractNumId w:val="9"/>
  </w:num>
  <w:num w:numId="30">
    <w:abstractNumId w:val="19"/>
  </w:num>
  <w:num w:numId="31">
    <w:abstractNumId w:val="0"/>
  </w:num>
  <w:num w:numId="32">
    <w:abstractNumId w:val="27"/>
  </w:num>
  <w:num w:numId="33">
    <w:abstractNumId w:val="1"/>
  </w:num>
  <w:num w:numId="34">
    <w:abstractNumId w:val="20"/>
  </w:num>
  <w:num w:numId="35">
    <w:abstractNumId w:val="34"/>
  </w:num>
  <w:num w:numId="36">
    <w:abstractNumId w:val="17"/>
  </w:num>
  <w:num w:numId="37">
    <w:abstractNumId w:val="7"/>
  </w:num>
  <w:num w:numId="38">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C5527"/>
    <w:rsid w:val="000C5EC4"/>
    <w:rsid w:val="000D0125"/>
    <w:rsid w:val="000D07F0"/>
    <w:rsid w:val="000D3FA9"/>
    <w:rsid w:val="000D77C7"/>
    <w:rsid w:val="000D7C90"/>
    <w:rsid w:val="000E1B17"/>
    <w:rsid w:val="000E4ADD"/>
    <w:rsid w:val="000E6619"/>
    <w:rsid w:val="000E76C6"/>
    <w:rsid w:val="000F09B0"/>
    <w:rsid w:val="000F3CC2"/>
    <w:rsid w:val="000F5A04"/>
    <w:rsid w:val="000F7569"/>
    <w:rsid w:val="00101ABF"/>
    <w:rsid w:val="00111578"/>
    <w:rsid w:val="001154BA"/>
    <w:rsid w:val="00115901"/>
    <w:rsid w:val="00116AC5"/>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96815"/>
    <w:rsid w:val="001972CE"/>
    <w:rsid w:val="001A0147"/>
    <w:rsid w:val="001A1A0E"/>
    <w:rsid w:val="001B32E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4391"/>
    <w:rsid w:val="002047B4"/>
    <w:rsid w:val="00204EDB"/>
    <w:rsid w:val="00210FCA"/>
    <w:rsid w:val="00211DD6"/>
    <w:rsid w:val="0021273A"/>
    <w:rsid w:val="002168BD"/>
    <w:rsid w:val="00217B96"/>
    <w:rsid w:val="00220C72"/>
    <w:rsid w:val="00220CC9"/>
    <w:rsid w:val="00223FEA"/>
    <w:rsid w:val="0022639B"/>
    <w:rsid w:val="002276B9"/>
    <w:rsid w:val="002317A1"/>
    <w:rsid w:val="00233A20"/>
    <w:rsid w:val="002349C7"/>
    <w:rsid w:val="00235DC3"/>
    <w:rsid w:val="00242FAD"/>
    <w:rsid w:val="0024480A"/>
    <w:rsid w:val="00244B72"/>
    <w:rsid w:val="002464D3"/>
    <w:rsid w:val="00247A49"/>
    <w:rsid w:val="00253C8E"/>
    <w:rsid w:val="002553F1"/>
    <w:rsid w:val="002604A0"/>
    <w:rsid w:val="00261311"/>
    <w:rsid w:val="002617B1"/>
    <w:rsid w:val="002634AA"/>
    <w:rsid w:val="00266013"/>
    <w:rsid w:val="002701E4"/>
    <w:rsid w:val="0028006E"/>
    <w:rsid w:val="00283A76"/>
    <w:rsid w:val="00284CA1"/>
    <w:rsid w:val="00285A7D"/>
    <w:rsid w:val="00286650"/>
    <w:rsid w:val="00293374"/>
    <w:rsid w:val="00294626"/>
    <w:rsid w:val="00295CBD"/>
    <w:rsid w:val="002A431F"/>
    <w:rsid w:val="002A4449"/>
    <w:rsid w:val="002A5B01"/>
    <w:rsid w:val="002B74E6"/>
    <w:rsid w:val="002C01CB"/>
    <w:rsid w:val="002C06DF"/>
    <w:rsid w:val="002C2010"/>
    <w:rsid w:val="002C6C4A"/>
    <w:rsid w:val="002D56DF"/>
    <w:rsid w:val="002D58B5"/>
    <w:rsid w:val="002D6CBC"/>
    <w:rsid w:val="002E148E"/>
    <w:rsid w:val="002E22DE"/>
    <w:rsid w:val="002E2ED8"/>
    <w:rsid w:val="002E57AB"/>
    <w:rsid w:val="002E5C70"/>
    <w:rsid w:val="002F584B"/>
    <w:rsid w:val="002F671B"/>
    <w:rsid w:val="002F68B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615B6"/>
    <w:rsid w:val="00365F37"/>
    <w:rsid w:val="00366BB9"/>
    <w:rsid w:val="00367B9D"/>
    <w:rsid w:val="00373158"/>
    <w:rsid w:val="0037572D"/>
    <w:rsid w:val="00383B40"/>
    <w:rsid w:val="00394762"/>
    <w:rsid w:val="003A0895"/>
    <w:rsid w:val="003A1AA2"/>
    <w:rsid w:val="003A21D9"/>
    <w:rsid w:val="003A3837"/>
    <w:rsid w:val="003A47D9"/>
    <w:rsid w:val="003A6A03"/>
    <w:rsid w:val="003B5425"/>
    <w:rsid w:val="003B6FAA"/>
    <w:rsid w:val="003B754C"/>
    <w:rsid w:val="003C1E57"/>
    <w:rsid w:val="003C390D"/>
    <w:rsid w:val="003C438B"/>
    <w:rsid w:val="003C52D2"/>
    <w:rsid w:val="003C69E4"/>
    <w:rsid w:val="003C701A"/>
    <w:rsid w:val="003D5D39"/>
    <w:rsid w:val="003D7C20"/>
    <w:rsid w:val="003E1435"/>
    <w:rsid w:val="003E7C38"/>
    <w:rsid w:val="003F2A55"/>
    <w:rsid w:val="003F4DE5"/>
    <w:rsid w:val="003F5B9B"/>
    <w:rsid w:val="003F61E6"/>
    <w:rsid w:val="003F685C"/>
    <w:rsid w:val="004027F8"/>
    <w:rsid w:val="00404F90"/>
    <w:rsid w:val="004077CE"/>
    <w:rsid w:val="004134B7"/>
    <w:rsid w:val="004140E2"/>
    <w:rsid w:val="0041741E"/>
    <w:rsid w:val="004223B6"/>
    <w:rsid w:val="00425A26"/>
    <w:rsid w:val="004260F7"/>
    <w:rsid w:val="00431D81"/>
    <w:rsid w:val="004365B3"/>
    <w:rsid w:val="004405CC"/>
    <w:rsid w:val="00443EDC"/>
    <w:rsid w:val="004511E3"/>
    <w:rsid w:val="00455DCA"/>
    <w:rsid w:val="00461472"/>
    <w:rsid w:val="004614AF"/>
    <w:rsid w:val="00462AA2"/>
    <w:rsid w:val="004643F1"/>
    <w:rsid w:val="00467FEA"/>
    <w:rsid w:val="004702FB"/>
    <w:rsid w:val="00471503"/>
    <w:rsid w:val="00476D4A"/>
    <w:rsid w:val="00481C9D"/>
    <w:rsid w:val="00484284"/>
    <w:rsid w:val="004863D7"/>
    <w:rsid w:val="004935A9"/>
    <w:rsid w:val="0049479E"/>
    <w:rsid w:val="00495039"/>
    <w:rsid w:val="004968F8"/>
    <w:rsid w:val="004A335D"/>
    <w:rsid w:val="004A364A"/>
    <w:rsid w:val="004A5524"/>
    <w:rsid w:val="004B36FB"/>
    <w:rsid w:val="004B4FCD"/>
    <w:rsid w:val="004B6C49"/>
    <w:rsid w:val="004C0174"/>
    <w:rsid w:val="004C01F9"/>
    <w:rsid w:val="004C11BE"/>
    <w:rsid w:val="004C2DA4"/>
    <w:rsid w:val="004C4D88"/>
    <w:rsid w:val="004D2F9F"/>
    <w:rsid w:val="004D4C86"/>
    <w:rsid w:val="004E0820"/>
    <w:rsid w:val="004E27CE"/>
    <w:rsid w:val="004E2B71"/>
    <w:rsid w:val="004E5606"/>
    <w:rsid w:val="004E5ED4"/>
    <w:rsid w:val="004E7181"/>
    <w:rsid w:val="004F07B9"/>
    <w:rsid w:val="004F1422"/>
    <w:rsid w:val="004F1D15"/>
    <w:rsid w:val="004F2927"/>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57F2"/>
    <w:rsid w:val="00576ECD"/>
    <w:rsid w:val="00580A7F"/>
    <w:rsid w:val="00583467"/>
    <w:rsid w:val="005853C3"/>
    <w:rsid w:val="00586DA6"/>
    <w:rsid w:val="005928E7"/>
    <w:rsid w:val="005A037A"/>
    <w:rsid w:val="005A0A03"/>
    <w:rsid w:val="005A127D"/>
    <w:rsid w:val="005A418C"/>
    <w:rsid w:val="005A5447"/>
    <w:rsid w:val="005A6066"/>
    <w:rsid w:val="005A7AC9"/>
    <w:rsid w:val="005B02AA"/>
    <w:rsid w:val="005B211F"/>
    <w:rsid w:val="005B6195"/>
    <w:rsid w:val="005B72B5"/>
    <w:rsid w:val="005B7EE0"/>
    <w:rsid w:val="005C09EB"/>
    <w:rsid w:val="005C0EA4"/>
    <w:rsid w:val="005C59F6"/>
    <w:rsid w:val="005C5F8A"/>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30A0A"/>
    <w:rsid w:val="006345C7"/>
    <w:rsid w:val="006347C3"/>
    <w:rsid w:val="006409C9"/>
    <w:rsid w:val="00644D60"/>
    <w:rsid w:val="00646F71"/>
    <w:rsid w:val="00650850"/>
    <w:rsid w:val="006529F9"/>
    <w:rsid w:val="006636E0"/>
    <w:rsid w:val="00666ECE"/>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6FEE"/>
    <w:rsid w:val="006D17EC"/>
    <w:rsid w:val="006D35A9"/>
    <w:rsid w:val="006D69E0"/>
    <w:rsid w:val="006D7EE3"/>
    <w:rsid w:val="006E4C8D"/>
    <w:rsid w:val="006F1DA5"/>
    <w:rsid w:val="006F4B42"/>
    <w:rsid w:val="006F4E2E"/>
    <w:rsid w:val="00700FED"/>
    <w:rsid w:val="00706476"/>
    <w:rsid w:val="007109D5"/>
    <w:rsid w:val="00710F56"/>
    <w:rsid w:val="00712D0F"/>
    <w:rsid w:val="0071411B"/>
    <w:rsid w:val="00716A15"/>
    <w:rsid w:val="00721D25"/>
    <w:rsid w:val="0072367F"/>
    <w:rsid w:val="00726736"/>
    <w:rsid w:val="007276A5"/>
    <w:rsid w:val="00727C43"/>
    <w:rsid w:val="00730063"/>
    <w:rsid w:val="00733DDD"/>
    <w:rsid w:val="00740100"/>
    <w:rsid w:val="00741FC3"/>
    <w:rsid w:val="0074678B"/>
    <w:rsid w:val="0074727E"/>
    <w:rsid w:val="0075276F"/>
    <w:rsid w:val="00755488"/>
    <w:rsid w:val="00755F92"/>
    <w:rsid w:val="007566B1"/>
    <w:rsid w:val="0076342C"/>
    <w:rsid w:val="00764771"/>
    <w:rsid w:val="00767576"/>
    <w:rsid w:val="0077366A"/>
    <w:rsid w:val="00783710"/>
    <w:rsid w:val="00784F02"/>
    <w:rsid w:val="00785F39"/>
    <w:rsid w:val="00786AFE"/>
    <w:rsid w:val="00793FB0"/>
    <w:rsid w:val="00794BAA"/>
    <w:rsid w:val="007A0254"/>
    <w:rsid w:val="007A2AE6"/>
    <w:rsid w:val="007A726A"/>
    <w:rsid w:val="007B1CEE"/>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70793"/>
    <w:rsid w:val="0087569E"/>
    <w:rsid w:val="008818A5"/>
    <w:rsid w:val="00883F6D"/>
    <w:rsid w:val="0088644B"/>
    <w:rsid w:val="008910D2"/>
    <w:rsid w:val="00891F20"/>
    <w:rsid w:val="00892BDB"/>
    <w:rsid w:val="00896A8E"/>
    <w:rsid w:val="008A02C5"/>
    <w:rsid w:val="008A1CEC"/>
    <w:rsid w:val="008A3FA3"/>
    <w:rsid w:val="008A4C7B"/>
    <w:rsid w:val="008B1F7F"/>
    <w:rsid w:val="008B2327"/>
    <w:rsid w:val="008B3320"/>
    <w:rsid w:val="008B6310"/>
    <w:rsid w:val="008B72CE"/>
    <w:rsid w:val="008B7A9B"/>
    <w:rsid w:val="008C18BF"/>
    <w:rsid w:val="008C5C3D"/>
    <w:rsid w:val="008C603A"/>
    <w:rsid w:val="008D01EC"/>
    <w:rsid w:val="008D042D"/>
    <w:rsid w:val="008D4998"/>
    <w:rsid w:val="008D77EE"/>
    <w:rsid w:val="008D7BBE"/>
    <w:rsid w:val="008E2F23"/>
    <w:rsid w:val="008E46A0"/>
    <w:rsid w:val="008E7D95"/>
    <w:rsid w:val="008F0E3C"/>
    <w:rsid w:val="008F1ED6"/>
    <w:rsid w:val="008F42F4"/>
    <w:rsid w:val="008F49FF"/>
    <w:rsid w:val="008F6C6E"/>
    <w:rsid w:val="00902211"/>
    <w:rsid w:val="0090299D"/>
    <w:rsid w:val="0090566B"/>
    <w:rsid w:val="009061E3"/>
    <w:rsid w:val="009064CA"/>
    <w:rsid w:val="00907C54"/>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B30"/>
    <w:rsid w:val="00994159"/>
    <w:rsid w:val="00994D8B"/>
    <w:rsid w:val="00996A8E"/>
    <w:rsid w:val="00997BC5"/>
    <w:rsid w:val="009A5877"/>
    <w:rsid w:val="009B6A16"/>
    <w:rsid w:val="009C48A6"/>
    <w:rsid w:val="009C7E98"/>
    <w:rsid w:val="009D4F94"/>
    <w:rsid w:val="009D56A4"/>
    <w:rsid w:val="009D71CE"/>
    <w:rsid w:val="009E0B91"/>
    <w:rsid w:val="009E1424"/>
    <w:rsid w:val="009E18B5"/>
    <w:rsid w:val="009E1F38"/>
    <w:rsid w:val="009E60A6"/>
    <w:rsid w:val="009F3AA8"/>
    <w:rsid w:val="009F7408"/>
    <w:rsid w:val="00A012F3"/>
    <w:rsid w:val="00A03439"/>
    <w:rsid w:val="00A10675"/>
    <w:rsid w:val="00A10B21"/>
    <w:rsid w:val="00A122D3"/>
    <w:rsid w:val="00A1287A"/>
    <w:rsid w:val="00A17DC3"/>
    <w:rsid w:val="00A20F4D"/>
    <w:rsid w:val="00A25BA0"/>
    <w:rsid w:val="00A268ED"/>
    <w:rsid w:val="00A273F2"/>
    <w:rsid w:val="00A30CF8"/>
    <w:rsid w:val="00A3247E"/>
    <w:rsid w:val="00A32948"/>
    <w:rsid w:val="00A33B88"/>
    <w:rsid w:val="00A33C02"/>
    <w:rsid w:val="00A368AE"/>
    <w:rsid w:val="00A36E6C"/>
    <w:rsid w:val="00A43F33"/>
    <w:rsid w:val="00A44A94"/>
    <w:rsid w:val="00A46D09"/>
    <w:rsid w:val="00A52459"/>
    <w:rsid w:val="00A530D6"/>
    <w:rsid w:val="00A57D0F"/>
    <w:rsid w:val="00A613DC"/>
    <w:rsid w:val="00A63288"/>
    <w:rsid w:val="00A650BE"/>
    <w:rsid w:val="00A70364"/>
    <w:rsid w:val="00A70510"/>
    <w:rsid w:val="00A76FC9"/>
    <w:rsid w:val="00A818F1"/>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D410B"/>
    <w:rsid w:val="00AD710E"/>
    <w:rsid w:val="00AE07C8"/>
    <w:rsid w:val="00AE3B3C"/>
    <w:rsid w:val="00AE51AF"/>
    <w:rsid w:val="00AE6F38"/>
    <w:rsid w:val="00AE74E0"/>
    <w:rsid w:val="00AF2163"/>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43521"/>
    <w:rsid w:val="00B54355"/>
    <w:rsid w:val="00B550D5"/>
    <w:rsid w:val="00B55CA4"/>
    <w:rsid w:val="00B63BEB"/>
    <w:rsid w:val="00B65016"/>
    <w:rsid w:val="00B67A50"/>
    <w:rsid w:val="00B701F9"/>
    <w:rsid w:val="00B757D1"/>
    <w:rsid w:val="00B76AEA"/>
    <w:rsid w:val="00B80FF1"/>
    <w:rsid w:val="00B81785"/>
    <w:rsid w:val="00B82B37"/>
    <w:rsid w:val="00B837D6"/>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13E7"/>
    <w:rsid w:val="00BC2D61"/>
    <w:rsid w:val="00BC5D9C"/>
    <w:rsid w:val="00BC6FAD"/>
    <w:rsid w:val="00BD217E"/>
    <w:rsid w:val="00BE2F2C"/>
    <w:rsid w:val="00BE3FF7"/>
    <w:rsid w:val="00BF0606"/>
    <w:rsid w:val="00BF39FD"/>
    <w:rsid w:val="00BF688C"/>
    <w:rsid w:val="00C01B4C"/>
    <w:rsid w:val="00C02679"/>
    <w:rsid w:val="00C02EF0"/>
    <w:rsid w:val="00C05FAA"/>
    <w:rsid w:val="00C07252"/>
    <w:rsid w:val="00C075FA"/>
    <w:rsid w:val="00C11631"/>
    <w:rsid w:val="00C11835"/>
    <w:rsid w:val="00C125C6"/>
    <w:rsid w:val="00C16E10"/>
    <w:rsid w:val="00C17DB3"/>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4905"/>
    <w:rsid w:val="00C6098C"/>
    <w:rsid w:val="00C614F3"/>
    <w:rsid w:val="00C721D9"/>
    <w:rsid w:val="00C73872"/>
    <w:rsid w:val="00C7712F"/>
    <w:rsid w:val="00C77163"/>
    <w:rsid w:val="00C778EF"/>
    <w:rsid w:val="00C847DD"/>
    <w:rsid w:val="00C90471"/>
    <w:rsid w:val="00C9479E"/>
    <w:rsid w:val="00CA15B7"/>
    <w:rsid w:val="00CA3C2E"/>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56DE"/>
    <w:rsid w:val="00D75A82"/>
    <w:rsid w:val="00D766C2"/>
    <w:rsid w:val="00D931BF"/>
    <w:rsid w:val="00DA04DC"/>
    <w:rsid w:val="00DA249B"/>
    <w:rsid w:val="00DA2CDC"/>
    <w:rsid w:val="00DA4D48"/>
    <w:rsid w:val="00DA52BF"/>
    <w:rsid w:val="00DA65D8"/>
    <w:rsid w:val="00DA70AC"/>
    <w:rsid w:val="00DA7597"/>
    <w:rsid w:val="00DA7BE4"/>
    <w:rsid w:val="00DB1884"/>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6142"/>
    <w:rsid w:val="00E41BC7"/>
    <w:rsid w:val="00E45E43"/>
    <w:rsid w:val="00E4733D"/>
    <w:rsid w:val="00E47AD5"/>
    <w:rsid w:val="00E50317"/>
    <w:rsid w:val="00E511D0"/>
    <w:rsid w:val="00E533BD"/>
    <w:rsid w:val="00E544CC"/>
    <w:rsid w:val="00E55B9D"/>
    <w:rsid w:val="00E55BBE"/>
    <w:rsid w:val="00E55CA8"/>
    <w:rsid w:val="00E64761"/>
    <w:rsid w:val="00E73991"/>
    <w:rsid w:val="00E73BCC"/>
    <w:rsid w:val="00E73E2F"/>
    <w:rsid w:val="00E8129A"/>
    <w:rsid w:val="00E94D45"/>
    <w:rsid w:val="00E951D9"/>
    <w:rsid w:val="00E97FB4"/>
    <w:rsid w:val="00EA0054"/>
    <w:rsid w:val="00EA1854"/>
    <w:rsid w:val="00EA5450"/>
    <w:rsid w:val="00EA61B7"/>
    <w:rsid w:val="00EA7F16"/>
    <w:rsid w:val="00EB062F"/>
    <w:rsid w:val="00EB4CEB"/>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17E28"/>
    <w:rsid w:val="00F20134"/>
    <w:rsid w:val="00F2103D"/>
    <w:rsid w:val="00F22E09"/>
    <w:rsid w:val="00F23603"/>
    <w:rsid w:val="00F25025"/>
    <w:rsid w:val="00F30874"/>
    <w:rsid w:val="00F31269"/>
    <w:rsid w:val="00F328B4"/>
    <w:rsid w:val="00F33FB5"/>
    <w:rsid w:val="00F40A01"/>
    <w:rsid w:val="00F40B09"/>
    <w:rsid w:val="00F4474C"/>
    <w:rsid w:val="00F44D59"/>
    <w:rsid w:val="00F46218"/>
    <w:rsid w:val="00F4637F"/>
    <w:rsid w:val="00F46B1F"/>
    <w:rsid w:val="00F522E9"/>
    <w:rsid w:val="00F53BB5"/>
    <w:rsid w:val="00F61061"/>
    <w:rsid w:val="00F61AB8"/>
    <w:rsid w:val="00F65AAF"/>
    <w:rsid w:val="00F73349"/>
    <w:rsid w:val="00F750EF"/>
    <w:rsid w:val="00F808E4"/>
    <w:rsid w:val="00F851F3"/>
    <w:rsid w:val="00F85F0E"/>
    <w:rsid w:val="00F9438A"/>
    <w:rsid w:val="00F965D8"/>
    <w:rsid w:val="00FB2BEF"/>
    <w:rsid w:val="00FB3258"/>
    <w:rsid w:val="00FB347A"/>
    <w:rsid w:val="00FB3613"/>
    <w:rsid w:val="00FB3EC1"/>
    <w:rsid w:val="00FB6A64"/>
    <w:rsid w:val="00FC24A2"/>
    <w:rsid w:val="00FC2646"/>
    <w:rsid w:val="00FC37CC"/>
    <w:rsid w:val="00FC6C95"/>
    <w:rsid w:val="00FD0EEC"/>
    <w:rsid w:val="00FD2770"/>
    <w:rsid w:val="00FD6D89"/>
    <w:rsid w:val="00FD7A03"/>
    <w:rsid w:val="00FE68B9"/>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57EC693-2D77-492D-9B7F-F3E59603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9E27E-D234-4929-9C80-E2C20E26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25</Pages>
  <Words>7258</Words>
  <Characters>41372</Characters>
  <Application>Microsoft Office Word</Application>
  <DocSecurity>0</DocSecurity>
  <Lines>344</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47</cp:revision>
  <cp:lastPrinted>2018-05-04T05:13:00Z</cp:lastPrinted>
  <dcterms:created xsi:type="dcterms:W3CDTF">2020-01-31T09:16:00Z</dcterms:created>
  <dcterms:modified xsi:type="dcterms:W3CDTF">2020-05-28T06:28:00Z</dcterms:modified>
</cp:coreProperties>
</file>