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14797195"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44419D6"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r w:rsidR="00557431"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77777777"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59999EDF"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e-Oddaja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287D3434"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33714278"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E346A0" w:rsidRPr="00690692"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30AC3FA"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lastRenderedPageBreak/>
              <w:t>4</w:t>
            </w:r>
            <w:r w:rsidR="00E346A0" w:rsidRPr="00690692">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403E909A" w:rsidR="00C5275E" w:rsidRPr="005A3ED1" w:rsidRDefault="00E346A0" w:rsidP="00E346A0">
            <w:pPr>
              <w:rPr>
                <w:rFonts w:ascii="Arial" w:hAnsi="Arial" w:cs="Arial"/>
                <w:sz w:val="18"/>
                <w:szCs w:val="18"/>
                <w:lang w:val="en-AU"/>
              </w:rPr>
            </w:pPr>
            <w:r w:rsidRPr="00690692">
              <w:rPr>
                <w:rFonts w:ascii="Arial" w:hAnsi="Arial" w:cs="Arial"/>
                <w:sz w:val="18"/>
                <w:szCs w:val="18"/>
                <w:lang w:val="en-AU"/>
              </w:rPr>
              <w:t xml:space="preserve">Specimen of bill of exchange statement for proper performance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E39F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3D8BEA9C" w14:textId="22B1F49F" w:rsidR="00E346A0" w:rsidRPr="00690692" w:rsidRDefault="00E346A0" w:rsidP="00E346A0">
            <w:pPr>
              <w:spacing w:before="135" w:after="135"/>
              <w:jc w:val="both"/>
              <w:textAlignment w:val="center"/>
              <w:rPr>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06E82DDF"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t>4</w:t>
            </w:r>
            <w:r w:rsidR="00E346A0" w:rsidRPr="00690692">
              <w:rPr>
                <w:rFonts w:ascii="Arial" w:hAnsi="Arial" w:cs="Arial"/>
                <w:sz w:val="18"/>
                <w:szCs w:val="18"/>
                <w:lang w:val="en-AU"/>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5D69" w14:textId="5B0959E4" w:rsidR="00C5275E" w:rsidRPr="005A3ED1" w:rsidRDefault="00E346A0" w:rsidP="00E346A0">
            <w:pPr>
              <w:rPr>
                <w:rFonts w:ascii="Arial" w:hAnsi="Arial" w:cs="Arial"/>
                <w:sz w:val="18"/>
                <w:szCs w:val="18"/>
                <w:shd w:val="clear" w:color="auto" w:fill="FFFFFF"/>
                <w:lang w:val="en-AU"/>
              </w:rPr>
            </w:pPr>
            <w:r w:rsidRPr="00690692">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D79FE"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3CC7190" w14:textId="041DBD06"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421A760A" w:rsidR="00E346A0" w:rsidRPr="00690692" w:rsidRDefault="005A3ED1" w:rsidP="004F1422">
            <w:pPr>
              <w:rPr>
                <w:rFonts w:ascii="Arial" w:hAnsi="Arial" w:cs="Arial"/>
                <w:color w:val="000000"/>
                <w:position w:val="-2"/>
                <w:sz w:val="18"/>
                <w:szCs w:val="18"/>
                <w:lang w:val="en-AU"/>
              </w:rPr>
            </w:pPr>
            <w:r>
              <w:rPr>
                <w:rFonts w:ascii="Arial" w:hAnsi="Arial" w:cs="Arial"/>
                <w:color w:val="000000"/>
                <w:position w:val="-2"/>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E346A0" w:rsidRPr="00690692" w:rsidRDefault="00E346A0" w:rsidP="00BA744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BC6EDC" w:rsidRPr="00690692" w:rsidRDefault="00BC6EDC" w:rsidP="00BA7440">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845A22"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02CD339C" w:rsidR="00E346A0"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4F1422"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781B063" w:rsidR="004F1422" w:rsidRPr="00690692" w:rsidRDefault="005A3ED1" w:rsidP="004F1422">
            <w:pPr>
              <w:rPr>
                <w:lang w:val="en-AU"/>
              </w:rPr>
            </w:pPr>
            <w:r>
              <w:rPr>
                <w:rFonts w:ascii="Arial" w:hAnsi="Arial" w:cs="Arial"/>
                <w:color w:val="000000"/>
                <w:position w:val="-2"/>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4F1422" w:rsidRPr="00690692" w:rsidRDefault="00BA7440" w:rsidP="00662D8C">
            <w:pPr>
              <w:rPr>
                <w:rFonts w:ascii="Arial" w:hAnsi="Arial" w:cs="Arial"/>
                <w:color w:val="222222"/>
                <w:sz w:val="18"/>
                <w:szCs w:val="18"/>
                <w:lang w:val="en-AU"/>
              </w:rPr>
            </w:pPr>
            <w:r w:rsidRPr="00690692">
              <w:rPr>
                <w:rFonts w:ascii="Arial" w:hAnsi="Arial" w:cs="Arial"/>
                <w:color w:val="222222"/>
                <w:sz w:val="18"/>
                <w:szCs w:val="18"/>
                <w:lang w:val="en-AU"/>
              </w:rPr>
              <w:t xml:space="preserve">Statement by the representatives of the subcontractor </w:t>
            </w:r>
            <w:r w:rsidR="00662D8C" w:rsidRPr="00690692">
              <w:rPr>
                <w:rFonts w:ascii="Arial" w:hAnsi="Arial" w:cs="Arial"/>
                <w:color w:val="222222"/>
                <w:sz w:val="18"/>
                <w:szCs w:val="18"/>
                <w:lang w:val="en-AU"/>
              </w:rPr>
              <w:t>in relation to meeting the mandatory conditions</w:t>
            </w:r>
          </w:p>
          <w:p w14:paraId="50D2275C" w14:textId="24CA6591" w:rsidR="00BC6EDC" w:rsidRPr="00690692" w:rsidRDefault="00BC6EDC" w:rsidP="00662D8C">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02942586" w:rsidR="00D45137" w:rsidRPr="00690692" w:rsidRDefault="00AB4BDB" w:rsidP="00BA7440">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4F1422"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7E5D140A" w:rsidR="004F1422" w:rsidRPr="00690692" w:rsidRDefault="005A3ED1" w:rsidP="004F1422">
            <w:pPr>
              <w:rPr>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4F1422" w:rsidRPr="00690692" w:rsidRDefault="00BA7440" w:rsidP="00BA7440">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BC6EDC" w:rsidRPr="00690692" w:rsidRDefault="00BC6EDC" w:rsidP="00BA7440">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596D2191" w:rsidR="00D45137" w:rsidRPr="00690692" w:rsidRDefault="00AB4BDB" w:rsidP="004F1422">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0B6078"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0B6078" w:rsidRPr="00690692" w:rsidRDefault="000B6078" w:rsidP="000B6078">
            <w:pPr>
              <w:rPr>
                <w:rFonts w:ascii="Arial" w:hAnsi="Arial" w:cs="Arial"/>
                <w:position w:val="-2"/>
                <w:sz w:val="18"/>
                <w:szCs w:val="18"/>
                <w:lang w:val="en-AU"/>
              </w:rPr>
            </w:pPr>
            <w:r w:rsidRPr="00690692">
              <w:rPr>
                <w:rFonts w:ascii="Arial" w:hAnsi="Arial" w:cs="Arial"/>
                <w:position w:val="-2"/>
                <w:sz w:val="18"/>
                <w:szCs w:val="18"/>
                <w:lang w:val="en-AU"/>
              </w:rPr>
              <w:lastRenderedPageBreak/>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0B6078" w:rsidRPr="00195BE8" w:rsidRDefault="000B6078"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The tenderer's specification of the equipment offered (at least with the indication of all individual components of the equipment offered</w:t>
            </w:r>
            <w:r w:rsidR="00195BE8" w:rsidRPr="00195BE8">
              <w:rPr>
                <w:rFonts w:ascii="Arial" w:eastAsia="Times New Roman" w:hAnsi="Arial" w:cs="Arial"/>
                <w:b/>
                <w:bCs/>
                <w:sz w:val="18"/>
                <w:szCs w:val="18"/>
                <w:lang w:val="en-AU" w:eastAsia="zh-CN"/>
              </w:rPr>
              <w:t xml:space="preserve">, </w:t>
            </w:r>
            <w:r w:rsidR="0086439C" w:rsidRPr="00195BE8">
              <w:rPr>
                <w:rFonts w:ascii="Arial" w:eastAsia="Times New Roman" w:hAnsi="Arial" w:cs="Arial"/>
                <w:b/>
                <w:bCs/>
                <w:sz w:val="18"/>
                <w:szCs w:val="18"/>
                <w:lang w:val="en-AU" w:eastAsia="zh-CN"/>
              </w:rPr>
              <w:t>quantity</w:t>
            </w:r>
            <w:r w:rsidR="0086439C">
              <w:rPr>
                <w:rFonts w:ascii="Arial" w:eastAsia="Times New Roman" w:hAnsi="Arial" w:cs="Arial"/>
                <w:b/>
                <w:bCs/>
                <w:sz w:val="18"/>
                <w:szCs w:val="18"/>
                <w:lang w:val="en-AU" w:eastAsia="zh-CN"/>
              </w:rPr>
              <w:t xml:space="preserve"> and</w:t>
            </w:r>
            <w:r w:rsidR="0086439C" w:rsidRPr="00195BE8">
              <w:rPr>
                <w:rFonts w:ascii="Arial" w:eastAsia="Times New Roman" w:hAnsi="Arial" w:cs="Arial"/>
                <w:b/>
                <w:bCs/>
                <w:sz w:val="18"/>
                <w:szCs w:val="18"/>
                <w:lang w:val="en-AU" w:eastAsia="zh-CN"/>
              </w:rPr>
              <w:t xml:space="preserve"> </w:t>
            </w:r>
            <w:r w:rsidR="00195BE8" w:rsidRPr="00195BE8">
              <w:rPr>
                <w:rFonts w:ascii="Arial" w:eastAsia="Times New Roman" w:hAnsi="Arial" w:cs="Arial"/>
                <w:b/>
                <w:bCs/>
                <w:sz w:val="18"/>
                <w:szCs w:val="18"/>
                <w:lang w:val="en-AU" w:eastAsia="zh-CN"/>
              </w:rPr>
              <w:t>price of all components</w:t>
            </w:r>
            <w:r w:rsidRPr="00195BE8">
              <w:rPr>
                <w:rFonts w:ascii="Arial" w:eastAsia="Times New Roman" w:hAnsi="Arial" w:cs="Arial"/>
                <w:b/>
                <w:bCs/>
                <w:sz w:val="18"/>
                <w:szCs w:val="18"/>
                <w:lang w:val="en-AU" w:eastAsia="zh-CN"/>
              </w:rPr>
              <w:t xml:space="preserve"> and the name of the equipment manufacturer) </w:t>
            </w:r>
          </w:p>
          <w:p w14:paraId="3A962F2C" w14:textId="68E6934D" w:rsidR="000B6078" w:rsidRPr="00195BE8" w:rsidRDefault="00E346A0"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AND</w:t>
            </w:r>
          </w:p>
          <w:p w14:paraId="79E2AADD" w14:textId="2E9C764A" w:rsidR="000B6078" w:rsidRPr="00690692" w:rsidRDefault="000B6078" w:rsidP="000B6078">
            <w:pPr>
              <w:rPr>
                <w:rFonts w:ascii="Arial" w:hAnsi="Arial" w:cs="Arial"/>
                <w:sz w:val="18"/>
                <w:szCs w:val="18"/>
                <w:lang w:val="en-AU"/>
              </w:rPr>
            </w:pPr>
            <w:r w:rsidRPr="00195BE8">
              <w:rPr>
                <w:rFonts w:ascii="Arial" w:hAnsi="Arial" w:cs="Arial"/>
                <w:b/>
                <w:bCs/>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CCA3" w14:textId="1786FA4C" w:rsidR="000B6078" w:rsidRPr="00690692" w:rsidRDefault="000B6078" w:rsidP="000B6078">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E346A0"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E346A0" w:rsidRPr="00690692" w:rsidRDefault="00E346A0" w:rsidP="00E346A0">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E346A0" w:rsidRPr="00690692" w:rsidRDefault="00E346A0" w:rsidP="00E346A0">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E346A0" w:rsidRPr="00690692" w:rsidRDefault="00E346A0" w:rsidP="00E346A0">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AA6FE" w14:textId="77777777" w:rsidR="00E346A0" w:rsidRPr="00690692" w:rsidRDefault="00E346A0" w:rsidP="00E346A0">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58B55496"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0B6078"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0B6078" w:rsidRPr="00690692" w:rsidRDefault="000B6078" w:rsidP="000B6078">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0B6078" w:rsidRPr="00690692" w:rsidRDefault="000B6078" w:rsidP="000B6078">
            <w:pPr>
              <w:rPr>
                <w:rFonts w:ascii="Arial" w:hAnsi="Arial" w:cs="Arial"/>
                <w:bCs/>
                <w:sz w:val="18"/>
                <w:szCs w:val="18"/>
                <w:lang w:val="en-AU"/>
              </w:rPr>
            </w:pPr>
            <w:r w:rsidRPr="00690692">
              <w:rPr>
                <w:rFonts w:ascii="Arial" w:hAnsi="Arial" w:cs="Arial"/>
                <w:position w:val="-2"/>
                <w:sz w:val="18"/>
                <w:szCs w:val="18"/>
                <w:lang w:val="en-AU"/>
              </w:rPr>
              <w:t>Draft contract</w:t>
            </w:r>
            <w:r w:rsidR="007A3480" w:rsidRPr="00690692">
              <w:rPr>
                <w:rFonts w:ascii="Arial" w:hAnsi="Arial" w:cs="Arial"/>
                <w:position w:val="-2"/>
                <w:sz w:val="18"/>
                <w:szCs w:val="18"/>
                <w:lang w:val="en-AU"/>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0B6078" w:rsidRPr="00690692" w:rsidRDefault="000B6078" w:rsidP="000B607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0B6078" w:rsidRPr="00690692" w:rsidRDefault="000B6078" w:rsidP="000B607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16FBA89F" w:rsidR="000052E7" w:rsidRPr="00690692" w:rsidRDefault="000052E7" w:rsidP="000052E7">
      <w:pPr>
        <w:pStyle w:val="Naslov2"/>
        <w:jc w:val="both"/>
        <w:rPr>
          <w:b w:val="0"/>
          <w:sz w:val="18"/>
          <w:szCs w:val="18"/>
          <w:lang w:val="en-AU"/>
        </w:rPr>
      </w:pPr>
      <w:r w:rsidRPr="00690692">
        <w:rPr>
          <w:b w:val="0"/>
          <w:sz w:val="18"/>
          <w:szCs w:val="18"/>
          <w:lang w:val="en-AU"/>
        </w:rPr>
        <w:t xml:space="preserve">On the basis of the invitation to </w:t>
      </w:r>
      <w:r w:rsidRPr="005A3ED1">
        <w:rPr>
          <w:rFonts w:ascii="Arial" w:hAnsi="Arial" w:cs="Arial"/>
          <w:b w:val="0"/>
          <w:sz w:val="18"/>
          <w:szCs w:val="18"/>
          <w:lang w:val="en-AU"/>
        </w:rPr>
        <w:t xml:space="preserve">tender </w:t>
      </w:r>
      <w:r w:rsidR="0068002A" w:rsidRPr="00530DF3">
        <w:rPr>
          <w:rFonts w:ascii="Arial" w:eastAsia="Times New Roman" w:hAnsi="Arial" w:cs="Arial"/>
          <w:b w:val="0"/>
          <w:sz w:val="18"/>
          <w:szCs w:val="18"/>
          <w:shd w:val="clear" w:color="auto" w:fill="FFFFFF"/>
          <w:lang w:val="en-AU"/>
        </w:rPr>
        <w:t>»</w:t>
      </w:r>
      <w:r w:rsidR="00530DF3" w:rsidRPr="00530DF3">
        <w:rPr>
          <w:rFonts w:ascii="Arial" w:hAnsi="Arial" w:cs="Arial"/>
          <w:b w:val="0"/>
          <w:color w:val="222222"/>
          <w:sz w:val="18"/>
          <w:szCs w:val="18"/>
          <w:shd w:val="clear" w:color="auto" w:fill="FFFFFF"/>
        </w:rPr>
        <w:t>The purchase of a furnace system composed of minimum two furnaces for testing the fire resistance</w:t>
      </w:r>
      <w:r w:rsidR="0068002A" w:rsidRPr="00530DF3">
        <w:rPr>
          <w:rFonts w:ascii="Arial" w:eastAsia="Times New Roman" w:hAnsi="Arial" w:cs="Arial"/>
          <w:b w:val="0"/>
          <w:sz w:val="18"/>
          <w:szCs w:val="18"/>
          <w:shd w:val="clear" w:color="auto" w:fill="FFFFFF"/>
          <w:lang w:val="en-AU"/>
        </w:rPr>
        <w:t>«</w:t>
      </w:r>
      <w:r w:rsidR="0068002A" w:rsidRPr="005A3ED1">
        <w:rPr>
          <w:rFonts w:ascii="Arial" w:hAnsi="Arial" w:cs="Arial"/>
          <w:b w:val="0"/>
          <w:sz w:val="18"/>
          <w:szCs w:val="18"/>
          <w:lang w:val="en-AU"/>
        </w:rPr>
        <w:t xml:space="preserve"> </w:t>
      </w:r>
      <w:r w:rsidRPr="005A3ED1">
        <w:rPr>
          <w:rFonts w:ascii="Arial" w:hAnsi="Arial" w:cs="Arial"/>
          <w:b w:val="0"/>
          <w:sz w:val="18"/>
          <w:szCs w:val="18"/>
          <w:lang w:val="en-AU"/>
        </w:rPr>
        <w:t>we make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0" w:name="cbox15a5a322842900"/>
      <w:r w:rsidRPr="00690692">
        <w:rPr>
          <w:lang w:val="en-AU"/>
        </w:rPr>
        <w:instrText xml:space="preserve"> FORMCHECKBOX </w:instrText>
      </w:r>
      <w:r w:rsidR="00CA7387">
        <w:rPr>
          <w:lang w:val="en-AU"/>
        </w:rPr>
      </w:r>
      <w:r w:rsidR="00CA7387">
        <w:rPr>
          <w:lang w:val="en-AU"/>
        </w:rPr>
        <w:fldChar w:fldCharType="separate"/>
      </w:r>
      <w:r w:rsidRPr="00690692">
        <w:rPr>
          <w:lang w:val="en-AU"/>
        </w:rPr>
        <w:fldChar w:fldCharType="end"/>
      </w:r>
      <w:bookmarkEnd w:id="0"/>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1" w:name="cbox15a5a322842bc3"/>
      <w:r w:rsidRPr="00690692">
        <w:rPr>
          <w:lang w:val="en-AU"/>
        </w:rPr>
        <w:instrText xml:space="preserve"> FORMCHECKBOX </w:instrText>
      </w:r>
      <w:r w:rsidR="00CA7387">
        <w:rPr>
          <w:lang w:val="en-AU"/>
        </w:rPr>
      </w:r>
      <w:r w:rsidR="00CA7387">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2" w:name="cbox15a5a322842ea6"/>
      <w:r w:rsidRPr="00690692">
        <w:rPr>
          <w:lang w:val="en-AU"/>
        </w:rPr>
        <w:instrText xml:space="preserve"> FORMCHECKBOX </w:instrText>
      </w:r>
      <w:r w:rsidR="00CA7387">
        <w:rPr>
          <w:lang w:val="en-AU"/>
        </w:rPr>
      </w:r>
      <w:r w:rsidR="00CA7387">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3" w:name="cbox15a5a322843189"/>
      <w:r w:rsidRPr="00690692">
        <w:rPr>
          <w:lang w:val="en-AU"/>
        </w:rPr>
        <w:instrText xml:space="preserve"> FORMCHECKBOX </w:instrText>
      </w:r>
      <w:r w:rsidR="00CA7387">
        <w:rPr>
          <w:lang w:val="en-AU"/>
        </w:rPr>
      </w:r>
      <w:r w:rsidR="00CA7387">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5B77FF5D"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the </w:t>
      </w:r>
      <w:r w:rsidR="00933FEA">
        <w:rPr>
          <w:rFonts w:ascii="Arial" w:hAnsi="Arial" w:cs="Arial"/>
          <w:sz w:val="18"/>
          <w:szCs w:val="18"/>
          <w:lang w:val="en-AU"/>
        </w:rPr>
        <w:t>this</w:t>
      </w:r>
      <w:r w:rsidRPr="00690692">
        <w:rPr>
          <w:rFonts w:ascii="Arial" w:hAnsi="Arial" w:cs="Arial"/>
          <w:sz w:val="18"/>
          <w:szCs w:val="18"/>
          <w:lang w:val="en-AU"/>
        </w:rPr>
        <w:t xml:space="preserve">t public procurement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75D69ACF" w14:textId="534A1576" w:rsidR="00195BE8" w:rsidRDefault="00195BE8" w:rsidP="004620A5">
      <w:pPr>
        <w:pStyle w:val="Odstavekseznama"/>
        <w:numPr>
          <w:ilvl w:val="0"/>
          <w:numId w:val="37"/>
        </w:numPr>
        <w:spacing w:after="0"/>
        <w:jc w:val="both"/>
        <w:rPr>
          <w:rFonts w:ascii="Arial" w:hAnsi="Arial" w:cs="Arial"/>
          <w:sz w:val="18"/>
          <w:szCs w:val="18"/>
          <w:lang w:val="en-AU"/>
        </w:rPr>
      </w:pPr>
      <w:r w:rsidRPr="00195BE8">
        <w:rPr>
          <w:rFonts w:ascii="Arial" w:hAnsi="Arial" w:cs="Arial"/>
          <w:sz w:val="18"/>
          <w:szCs w:val="18"/>
          <w:u w:val="single"/>
          <w:lang w:val="en-AU"/>
        </w:rPr>
        <w:t>That both furnaces offered can operate independently and are at the same time compatible and assembled into one furnace</w:t>
      </w:r>
      <w:r>
        <w:rPr>
          <w:rFonts w:ascii="Arial" w:hAnsi="Arial" w:cs="Arial"/>
          <w:sz w:val="18"/>
          <w:szCs w:val="18"/>
          <w:lang w:val="en-AU"/>
        </w:rPr>
        <w:t>;</w:t>
      </w:r>
      <w:r w:rsidRPr="00195BE8">
        <w:rPr>
          <w:rFonts w:ascii="Arial" w:hAnsi="Arial" w:cs="Arial"/>
          <w:sz w:val="18"/>
          <w:szCs w:val="18"/>
          <w:lang w:val="en-AU"/>
        </w:rPr>
        <w:t xml:space="preserve"> </w:t>
      </w:r>
    </w:p>
    <w:p w14:paraId="2C948E72" w14:textId="1428A1DF"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 (on the client's request we wil</w:t>
      </w:r>
      <w:r w:rsidR="006A1340" w:rsidRPr="00690692">
        <w:rPr>
          <w:rFonts w:ascii="Arial" w:hAnsi="Arial" w:cs="Arial"/>
          <w:sz w:val="18"/>
          <w:szCs w:val="18"/>
          <w:lang w:val="en-AU"/>
        </w:rPr>
        <w:t>l submit the offer price calcula</w:t>
      </w:r>
      <w:r w:rsidRPr="00690692">
        <w:rPr>
          <w:rFonts w:ascii="Arial" w:hAnsi="Arial" w:cs="Arial"/>
          <w:sz w:val="18"/>
          <w:szCs w:val="18"/>
          <w:lang w:val="en-AU"/>
        </w:rPr>
        <w:t>tion specification by each price item),</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7C7D2A6" w14:textId="425FD01D" w:rsidR="000052E7" w:rsidRPr="00690692" w:rsidRDefault="00AB2264" w:rsidP="000052E7">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2EDB440" w14:textId="70BFB196" w:rsidR="000529AB" w:rsidRPr="00690692" w:rsidRDefault="004F1422" w:rsidP="000529AB">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IV. </w:t>
      </w:r>
      <w:r w:rsidR="000052E7" w:rsidRPr="00690692">
        <w:rPr>
          <w:rFonts w:ascii="Arial" w:hAnsi="Arial" w:cs="Arial"/>
          <w:b/>
          <w:bCs/>
          <w:color w:val="000000"/>
          <w:sz w:val="18"/>
          <w:szCs w:val="18"/>
          <w:lang w:val="en-AU"/>
        </w:rPr>
        <w:t>Payment details</w:t>
      </w:r>
    </w:p>
    <w:p w14:paraId="2D310EF8" w14:textId="77777777" w:rsidR="00D166CE" w:rsidRPr="00690692" w:rsidRDefault="00D166CE"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lastRenderedPageBreak/>
        <w:t>The payment deadline is 30 days from the date of receipt of the invoice.</w:t>
      </w:r>
    </w:p>
    <w:p w14:paraId="12355D95" w14:textId="3656D4CE" w:rsidR="00863708" w:rsidRPr="00690692" w:rsidRDefault="007F712D"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 xml:space="preserve">Contracting Authority </w:t>
      </w:r>
      <w:r w:rsidRPr="00690692">
        <w:rPr>
          <w:rFonts w:ascii="Arial" w:hAnsi="Arial" w:cs="Arial"/>
          <w:color w:val="000000"/>
          <w:sz w:val="18"/>
          <w:szCs w:val="18"/>
          <w:lang w:val="en-AU"/>
        </w:rPr>
        <w:t xml:space="preserve">undertakes to settle the contract price for proper and timely delivery, including the </w:t>
      </w:r>
      <w:r w:rsidR="002A7ECD" w:rsidRPr="00690692">
        <w:rPr>
          <w:rFonts w:ascii="Arial" w:hAnsi="Arial" w:cs="Arial"/>
          <w:color w:val="000000"/>
          <w:sz w:val="18"/>
          <w:szCs w:val="18"/>
          <w:lang w:val="en-AU"/>
        </w:rPr>
        <w:t>ownership transfer</w:t>
      </w:r>
      <w:r w:rsidRPr="00690692">
        <w:rPr>
          <w:rFonts w:ascii="Arial" w:hAnsi="Arial" w:cs="Arial"/>
          <w:color w:val="000000"/>
          <w:sz w:val="18"/>
          <w:szCs w:val="18"/>
          <w:lang w:val="en-AU"/>
        </w:rPr>
        <w:t xml:space="preserve"> confirmed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00EC50A9" w:rsidRPr="00690692">
        <w:rPr>
          <w:rFonts w:ascii="Arial" w:hAnsi="Arial" w:cs="Arial"/>
          <w:color w:val="000000"/>
          <w:sz w:val="18"/>
          <w:szCs w:val="18"/>
          <w:lang w:val="en-AU"/>
        </w:rPr>
        <w:t>P</w:t>
      </w:r>
      <w:r w:rsidR="00863708" w:rsidRPr="00690692">
        <w:rPr>
          <w:rFonts w:ascii="Arial" w:hAnsi="Arial" w:cs="Arial"/>
          <w:color w:val="000000"/>
          <w:sz w:val="18"/>
          <w:szCs w:val="18"/>
          <w:lang w:val="en-AU"/>
        </w:rPr>
        <w:t xml:space="preserve">roper and timely delivery includes the </w:t>
      </w:r>
      <w:r w:rsidR="006A1340" w:rsidRPr="00690692">
        <w:rPr>
          <w:rFonts w:ascii="Arial" w:hAnsi="Arial" w:cs="Arial"/>
          <w:color w:val="000000"/>
          <w:sz w:val="18"/>
          <w:szCs w:val="18"/>
          <w:lang w:val="en-AU"/>
        </w:rPr>
        <w:t>installation</w:t>
      </w:r>
      <w:r w:rsidR="00863708" w:rsidRPr="00690692">
        <w:rPr>
          <w:rFonts w:ascii="Arial" w:hAnsi="Arial" w:cs="Arial"/>
          <w:color w:val="000000"/>
          <w:sz w:val="18"/>
          <w:szCs w:val="18"/>
          <w:lang w:val="en-AU"/>
        </w:rPr>
        <w:t xml:space="preserve"> of the equipment and staff training</w:t>
      </w:r>
      <w:r w:rsidR="00235D01" w:rsidRPr="00690692">
        <w:rPr>
          <w:rFonts w:ascii="Arial" w:hAnsi="Arial" w:cs="Arial"/>
          <w:color w:val="000000"/>
          <w:sz w:val="18"/>
          <w:szCs w:val="18"/>
          <w:lang w:val="en-AU"/>
        </w:rPr>
        <w:t>,</w:t>
      </w:r>
      <w:r w:rsidR="00863708" w:rsidRPr="00690692">
        <w:rPr>
          <w:rFonts w:ascii="Arial" w:hAnsi="Arial" w:cs="Arial"/>
          <w:color w:val="000000"/>
          <w:sz w:val="18"/>
          <w:szCs w:val="18"/>
          <w:lang w:val="en-AU"/>
        </w:rPr>
        <w:t xml:space="preserve"> if required</w:t>
      </w:r>
      <w:r w:rsidR="00974C24" w:rsidRPr="00690692">
        <w:rPr>
          <w:rFonts w:ascii="Arial" w:hAnsi="Arial" w:cs="Arial"/>
          <w:color w:val="000000"/>
          <w:sz w:val="18"/>
          <w:szCs w:val="18"/>
          <w:lang w:val="en-AU"/>
        </w:rPr>
        <w:t xml:space="preserve"> in </w:t>
      </w:r>
      <w:r w:rsidR="005A3ED1">
        <w:rPr>
          <w:rFonts w:ascii="Arial" w:hAnsi="Arial" w:cs="Arial"/>
          <w:color w:val="000000"/>
          <w:sz w:val="18"/>
          <w:szCs w:val="18"/>
          <w:lang w:val="en-AU"/>
        </w:rPr>
        <w:t>tender documentation</w:t>
      </w:r>
      <w:r w:rsidR="005A00A4" w:rsidRPr="00690692">
        <w:rPr>
          <w:rFonts w:ascii="Arial" w:hAnsi="Arial" w:cs="Arial"/>
          <w:color w:val="000000"/>
          <w:sz w:val="18"/>
          <w:szCs w:val="18"/>
          <w:lang w:val="en-AU"/>
        </w:rPr>
        <w:t>.</w:t>
      </w:r>
      <w:r w:rsidR="00235D01" w:rsidRPr="00690692">
        <w:rPr>
          <w:rFonts w:ascii="Arial" w:hAnsi="Arial" w:cs="Arial"/>
          <w:color w:val="000000"/>
          <w:sz w:val="18"/>
          <w:szCs w:val="18"/>
          <w:lang w:val="en-AU"/>
        </w:rPr>
        <w:t xml:space="preserve"> </w:t>
      </w:r>
    </w:p>
    <w:p w14:paraId="593C56E3" w14:textId="7783E0AB" w:rsidR="007F712D" w:rsidRPr="00690692" w:rsidRDefault="00D351AE" w:rsidP="000529AB">
      <w:pPr>
        <w:spacing w:before="225" w:after="225"/>
        <w:jc w:val="both"/>
        <w:rPr>
          <w:rFonts w:ascii="Arial" w:hAnsi="Arial" w:cs="Arial"/>
          <w:color w:val="000000"/>
          <w:sz w:val="18"/>
          <w:szCs w:val="18"/>
          <w:lang w:val="en-AU"/>
        </w:rPr>
      </w:pPr>
      <w:r w:rsidRPr="00690692">
        <w:rPr>
          <w:rFonts w:ascii="Arial" w:hAnsi="Arial" w:cs="Arial"/>
          <w:color w:val="222222"/>
          <w:sz w:val="18"/>
          <w:szCs w:val="18"/>
          <w:lang w:val="en-AU"/>
        </w:rPr>
        <w:t xml:space="preserve">The </w:t>
      </w:r>
      <w:r w:rsidR="00926622" w:rsidRPr="00690692">
        <w:rPr>
          <w:rFonts w:ascii="Arial" w:hAnsi="Arial" w:cs="Arial"/>
          <w:color w:val="222222"/>
          <w:sz w:val="18"/>
          <w:szCs w:val="18"/>
          <w:lang w:val="en-AU"/>
        </w:rPr>
        <w:t>Supplier</w:t>
      </w:r>
      <w:r w:rsidRPr="00690692">
        <w:rPr>
          <w:rFonts w:ascii="Arial" w:hAnsi="Arial" w:cs="Arial"/>
          <w:color w:val="222222"/>
          <w:sz w:val="18"/>
          <w:szCs w:val="18"/>
          <w:lang w:val="en-AU"/>
        </w:rPr>
        <w:t xml:space="preserve"> </w:t>
      </w:r>
      <w:r w:rsidRPr="00690692">
        <w:rPr>
          <w:rFonts w:ascii="Arial" w:hAnsi="Arial" w:cs="Arial"/>
          <w:color w:val="000000"/>
          <w:sz w:val="18"/>
          <w:szCs w:val="18"/>
          <w:lang w:val="en-AU"/>
        </w:rPr>
        <w:t>shall issue an invoice after successful delivery of the equipment</w:t>
      </w:r>
      <w:r w:rsidR="005A3ED1">
        <w:rPr>
          <w:rFonts w:ascii="Arial" w:hAnsi="Arial" w:cs="Arial"/>
          <w:color w:val="000000"/>
          <w:sz w:val="18"/>
          <w:szCs w:val="18"/>
          <w:lang w:val="en-AU"/>
        </w:rPr>
        <w:t xml:space="preserve"> or service.</w:t>
      </w:r>
      <w:r w:rsidRPr="00690692">
        <w:rPr>
          <w:rFonts w:ascii="Arial" w:hAnsi="Arial" w:cs="Arial"/>
          <w:color w:val="000000"/>
          <w:sz w:val="18"/>
          <w:szCs w:val="18"/>
          <w:lang w:val="en-AU"/>
        </w:rPr>
        <w:t xml:space="preserve"> </w:t>
      </w:r>
    </w:p>
    <w:p w14:paraId="75828BB3" w14:textId="2481A07C" w:rsidR="002518DC" w:rsidRPr="00690692" w:rsidRDefault="002518DC" w:rsidP="000529AB">
      <w:pPr>
        <w:spacing w:before="225" w:after="225"/>
        <w:jc w:val="both"/>
        <w:rPr>
          <w:rFonts w:ascii="Arial" w:hAnsi="Arial" w:cs="Arial"/>
          <w:sz w:val="18"/>
          <w:szCs w:val="18"/>
          <w:lang w:val="en-AU"/>
        </w:rPr>
      </w:pPr>
      <w:r w:rsidRPr="00690692">
        <w:rPr>
          <w:rFonts w:ascii="Arial" w:hAnsi="Arial" w:cs="Arial"/>
          <w:color w:val="000000"/>
          <w:sz w:val="18"/>
          <w:szCs w:val="18"/>
          <w:lang w:val="en-AU"/>
        </w:rPr>
        <w:t>The contract price includes a</w:t>
      </w:r>
      <w:r w:rsidR="006A1340" w:rsidRPr="00690692">
        <w:rPr>
          <w:rFonts w:ascii="Arial" w:hAnsi="Arial" w:cs="Arial"/>
          <w:color w:val="000000"/>
          <w:sz w:val="18"/>
          <w:szCs w:val="18"/>
          <w:lang w:val="en-AU"/>
        </w:rPr>
        <w:t>ll costs and discounts, and can</w:t>
      </w:r>
      <w:r w:rsidRPr="00690692">
        <w:rPr>
          <w:rFonts w:ascii="Arial" w:hAnsi="Arial" w:cs="Arial"/>
          <w:color w:val="000000"/>
          <w:sz w:val="18"/>
          <w:szCs w:val="18"/>
          <w:lang w:val="en-AU"/>
        </w:rPr>
        <w:t>not be increased on any basis, unless there are legally established reasons.</w:t>
      </w:r>
      <w:r w:rsidR="00422868" w:rsidRPr="00690692">
        <w:rPr>
          <w:rFonts w:ascii="Arial" w:hAnsi="Arial" w:cs="Arial"/>
          <w:color w:val="000000"/>
          <w:sz w:val="18"/>
          <w:szCs w:val="18"/>
          <w:lang w:val="en-AU"/>
        </w:rPr>
        <w:t xml:space="preserve"> The price cannot be increased, even the event of unforeseen costs, during the validity period of the submitted offer.</w:t>
      </w:r>
      <w:r w:rsidRPr="00690692">
        <w:rPr>
          <w:lang w:val="en-AU"/>
        </w:rPr>
        <w:t xml:space="preserve"> </w:t>
      </w:r>
    </w:p>
    <w:p w14:paraId="52D4B0AC" w14:textId="47101FCF" w:rsidR="000529AB" w:rsidRPr="00690692" w:rsidRDefault="00D452EC"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shall issue an invoice </w:t>
      </w:r>
      <w:r w:rsidR="005E0751" w:rsidRPr="00690692">
        <w:rPr>
          <w:rFonts w:ascii="Arial" w:hAnsi="Arial" w:cs="Arial"/>
          <w:sz w:val="18"/>
          <w:szCs w:val="18"/>
          <w:lang w:val="en-AU"/>
        </w:rPr>
        <w:t xml:space="preserve">in electronic form (e-invoice) via the UJPnet web portal. As the official receipt of the </w:t>
      </w:r>
      <w:r w:rsidR="007D6352" w:rsidRPr="00690692">
        <w:rPr>
          <w:rFonts w:ascii="Arial" w:hAnsi="Arial" w:cs="Arial"/>
          <w:sz w:val="18"/>
          <w:szCs w:val="18"/>
          <w:lang w:val="en-AU"/>
        </w:rPr>
        <w:t>invoice</w:t>
      </w:r>
      <w:r w:rsidR="005E0751" w:rsidRPr="00690692">
        <w:rPr>
          <w:rFonts w:ascii="Arial" w:hAnsi="Arial" w:cs="Arial"/>
          <w:sz w:val="18"/>
          <w:szCs w:val="18"/>
          <w:lang w:val="en-AU"/>
        </w:rPr>
        <w:t>, the date of entry of the account into the UJPnet system is considered.</w:t>
      </w:r>
      <w:r w:rsidR="00974C24" w:rsidRPr="00690692">
        <w:rPr>
          <w:rFonts w:ascii="Arial" w:hAnsi="Arial" w:cs="Arial"/>
          <w:sz w:val="18"/>
          <w:szCs w:val="18"/>
          <w:lang w:val="en-AU"/>
        </w:rPr>
        <w:t xml:space="preserve"> </w:t>
      </w:r>
      <w:r w:rsidR="00974C24" w:rsidRPr="00690692">
        <w:rPr>
          <w:rFonts w:ascii="Arial" w:hAnsi="Arial" w:cs="Arial"/>
          <w:i/>
          <w:sz w:val="18"/>
          <w:szCs w:val="18"/>
          <w:lang w:val="en-AU"/>
        </w:rPr>
        <w:t>(NOT APPLICABLE TO TENDERERS THAT ARE FOREIGN LEGAL ENTITIES)</w:t>
      </w:r>
    </w:p>
    <w:p w14:paraId="448A9964" w14:textId="1C35CE68" w:rsidR="000529AB" w:rsidRPr="00690692" w:rsidRDefault="003B3556" w:rsidP="000529AB">
      <w:pPr>
        <w:spacing w:before="225" w:after="225"/>
        <w:jc w:val="both"/>
        <w:rPr>
          <w:rFonts w:ascii="Arial" w:hAnsi="Arial" w:cs="Arial"/>
          <w:sz w:val="18"/>
          <w:szCs w:val="18"/>
          <w:highlight w:val="yellow"/>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Pr="00690692">
        <w:rPr>
          <w:rFonts w:ascii="Arial" w:hAnsi="Arial" w:cs="Arial"/>
          <w:sz w:val="18"/>
          <w:szCs w:val="18"/>
          <w:lang w:val="en-AU"/>
        </w:rPr>
        <w:t xml:space="preserve">has 8 working days to refuse the invoice. If the </w:t>
      </w:r>
      <w:r w:rsidR="00CA1005" w:rsidRPr="00690692">
        <w:rPr>
          <w:rFonts w:ascii="Arial" w:hAnsi="Arial" w:cs="Arial"/>
          <w:sz w:val="18"/>
          <w:szCs w:val="18"/>
          <w:lang w:val="en-AU"/>
        </w:rPr>
        <w:t>Contracting Authority</w:t>
      </w:r>
      <w:r w:rsidRPr="00690692">
        <w:rPr>
          <w:rFonts w:ascii="Arial" w:hAnsi="Arial" w:cs="Arial"/>
          <w:sz w:val="18"/>
          <w:szCs w:val="18"/>
          <w:lang w:val="en-AU"/>
        </w:rPr>
        <w:t xml:space="preserve"> does not refuse the invoice in this timeframe, it is considered confirmed. </w:t>
      </w:r>
    </w:p>
    <w:p w14:paraId="142B622E" w14:textId="5F1F1E51" w:rsidR="000529AB" w:rsidRPr="00690692" w:rsidRDefault="00B34F33"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Payments </w:t>
      </w:r>
      <w:r w:rsidR="003B3556" w:rsidRPr="00690692">
        <w:rPr>
          <w:rFonts w:ascii="Arial" w:hAnsi="Arial" w:cs="Arial"/>
          <w:sz w:val="18"/>
          <w:szCs w:val="18"/>
          <w:lang w:val="en-AU"/>
        </w:rPr>
        <w:t xml:space="preserve">will be </w:t>
      </w:r>
      <w:r w:rsidRPr="00690692">
        <w:rPr>
          <w:rFonts w:ascii="Arial" w:hAnsi="Arial" w:cs="Arial"/>
          <w:sz w:val="18"/>
          <w:szCs w:val="18"/>
          <w:lang w:val="en-AU"/>
        </w:rPr>
        <w:t>made</w:t>
      </w:r>
      <w:r w:rsidR="00D452EC" w:rsidRPr="00690692">
        <w:rPr>
          <w:rFonts w:ascii="Arial" w:hAnsi="Arial" w:cs="Arial"/>
          <w:sz w:val="18"/>
          <w:szCs w:val="18"/>
          <w:lang w:val="en-AU"/>
        </w:rPr>
        <w:t xml:space="preserve"> to the transaction account</w:t>
      </w:r>
      <w:r w:rsidR="003B3556" w:rsidRPr="00690692">
        <w:rPr>
          <w:rFonts w:ascii="Arial" w:hAnsi="Arial" w:cs="Arial"/>
          <w:sz w:val="18"/>
          <w:szCs w:val="18"/>
          <w:lang w:val="en-AU"/>
        </w:rPr>
        <w:t xml:space="preserve"> </w:t>
      </w:r>
      <w:r w:rsidR="00D452EC"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00D452EC" w:rsidRPr="00690692">
        <w:rPr>
          <w:rFonts w:ascii="Arial" w:hAnsi="Arial" w:cs="Arial"/>
          <w:sz w:val="18"/>
          <w:szCs w:val="18"/>
          <w:lang w:val="en-AU"/>
        </w:rPr>
        <w:t xml:space="preserve"> indicated on the invoice</w:t>
      </w:r>
      <w:r w:rsidRPr="00690692">
        <w:rPr>
          <w:rFonts w:ascii="Arial" w:hAnsi="Arial" w:cs="Arial"/>
          <w:sz w:val="18"/>
          <w:szCs w:val="18"/>
          <w:lang w:val="en-AU"/>
        </w:rPr>
        <w:t xml:space="preserve">. In case that the transaction account of 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is not indicated on the invoice, the payment </w:t>
      </w:r>
      <w:r w:rsidR="003B3556" w:rsidRPr="00690692">
        <w:rPr>
          <w:rFonts w:ascii="Arial" w:hAnsi="Arial" w:cs="Arial"/>
          <w:sz w:val="18"/>
          <w:szCs w:val="18"/>
          <w:lang w:val="en-AU"/>
        </w:rPr>
        <w:t xml:space="preserve">will be </w:t>
      </w:r>
      <w:r w:rsidRPr="00690692">
        <w:rPr>
          <w:rFonts w:ascii="Arial" w:hAnsi="Arial" w:cs="Arial"/>
          <w:sz w:val="18"/>
          <w:szCs w:val="18"/>
          <w:lang w:val="en-AU"/>
        </w:rPr>
        <w:t xml:space="preserve">made to the first account specified in the </w:t>
      </w:r>
      <w:r w:rsidR="00926622" w:rsidRPr="00690692">
        <w:rPr>
          <w:rFonts w:ascii="Arial" w:hAnsi="Arial" w:cs="Arial"/>
          <w:sz w:val="18"/>
          <w:szCs w:val="18"/>
          <w:lang w:val="en-AU"/>
        </w:rPr>
        <w:t>Supplier</w:t>
      </w:r>
      <w:r w:rsidRPr="00690692">
        <w:rPr>
          <w:rFonts w:ascii="Arial" w:hAnsi="Arial" w:cs="Arial"/>
          <w:sz w:val="18"/>
          <w:szCs w:val="18"/>
          <w:lang w:val="en-AU"/>
        </w:rPr>
        <w:t>'s (</w:t>
      </w:r>
      <w:r w:rsidR="00D62D1D" w:rsidRPr="00690692">
        <w:rPr>
          <w:rFonts w:ascii="Arial" w:hAnsi="Arial" w:cs="Arial"/>
          <w:sz w:val="18"/>
          <w:szCs w:val="18"/>
          <w:lang w:val="en-AU"/>
        </w:rPr>
        <w:t>Tenderer</w:t>
      </w:r>
      <w:r w:rsidRPr="00690692">
        <w:rPr>
          <w:rFonts w:ascii="Arial" w:hAnsi="Arial" w:cs="Arial"/>
          <w:sz w:val="18"/>
          <w:szCs w:val="18"/>
          <w:lang w:val="en-AU"/>
        </w:rPr>
        <w:t>'s) data.</w:t>
      </w:r>
      <w:r w:rsidR="000529AB" w:rsidRPr="00690692">
        <w:rPr>
          <w:rFonts w:ascii="Arial" w:hAnsi="Arial" w:cs="Arial"/>
          <w:sz w:val="18"/>
          <w:szCs w:val="18"/>
          <w:highlight w:val="yellow"/>
          <w:lang w:val="en-AU"/>
        </w:rPr>
        <w:t xml:space="preserve"> </w:t>
      </w:r>
    </w:p>
    <w:p w14:paraId="6B123688" w14:textId="573C3D87" w:rsidR="00D166CE" w:rsidRPr="00690692" w:rsidRDefault="00D166CE" w:rsidP="000529A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The payment deadline begins on the day following the official receipt of the invoice. </w:t>
      </w:r>
      <w:r w:rsidR="00B34F33" w:rsidRPr="00690692">
        <w:rPr>
          <w:rFonts w:ascii="Arial" w:hAnsi="Arial" w:cs="Arial"/>
          <w:color w:val="000000"/>
          <w:sz w:val="18"/>
          <w:szCs w:val="18"/>
          <w:lang w:val="en-AU"/>
        </w:rPr>
        <w:t>T</w:t>
      </w:r>
      <w:r w:rsidRPr="00690692">
        <w:rPr>
          <w:rFonts w:ascii="Arial" w:hAnsi="Arial" w:cs="Arial"/>
          <w:color w:val="000000"/>
          <w:sz w:val="18"/>
          <w:szCs w:val="18"/>
          <w:lang w:val="en-AU"/>
        </w:rPr>
        <w:t xml:space="preserve">he payment </w:t>
      </w:r>
      <w:r w:rsidR="00B34F33" w:rsidRPr="00690692">
        <w:rPr>
          <w:rFonts w:ascii="Arial" w:hAnsi="Arial" w:cs="Arial"/>
          <w:color w:val="000000"/>
          <w:sz w:val="18"/>
          <w:szCs w:val="18"/>
          <w:lang w:val="en-AU"/>
        </w:rPr>
        <w:t xml:space="preserve">day is considered </w:t>
      </w:r>
      <w:r w:rsidRPr="00690692">
        <w:rPr>
          <w:rFonts w:ascii="Arial" w:hAnsi="Arial" w:cs="Arial"/>
          <w:color w:val="000000"/>
          <w:sz w:val="18"/>
          <w:szCs w:val="18"/>
          <w:lang w:val="en-AU"/>
        </w:rPr>
        <w:t xml:space="preserve">the day on which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delivers a payment order to the </w:t>
      </w:r>
      <w:r w:rsidR="00926622" w:rsidRPr="00690692">
        <w:rPr>
          <w:rFonts w:ascii="Arial" w:hAnsi="Arial" w:cs="Arial"/>
          <w:color w:val="000000"/>
          <w:sz w:val="18"/>
          <w:szCs w:val="18"/>
          <w:lang w:val="en-AU"/>
        </w:rPr>
        <w:t>supplier</w:t>
      </w:r>
      <w:r w:rsidR="003B3556" w:rsidRPr="00690692">
        <w:rPr>
          <w:rFonts w:ascii="Arial" w:hAnsi="Arial" w:cs="Arial"/>
          <w:color w:val="000000"/>
          <w:sz w:val="18"/>
          <w:szCs w:val="18"/>
          <w:lang w:val="en-AU"/>
        </w:rPr>
        <w:t xml:space="preserve">’s </w:t>
      </w:r>
      <w:r w:rsidRPr="00690692">
        <w:rPr>
          <w:rFonts w:ascii="Arial" w:hAnsi="Arial" w:cs="Arial"/>
          <w:color w:val="000000"/>
          <w:sz w:val="18"/>
          <w:szCs w:val="18"/>
          <w:lang w:val="en-AU"/>
        </w:rPr>
        <w:t>organization</w:t>
      </w:r>
      <w:r w:rsidR="00397EA6" w:rsidRPr="00690692">
        <w:rPr>
          <w:rFonts w:ascii="Arial" w:hAnsi="Arial" w:cs="Arial"/>
          <w:color w:val="000000"/>
          <w:sz w:val="18"/>
          <w:szCs w:val="18"/>
          <w:lang w:val="en-AU"/>
        </w:rPr>
        <w:t>.</w:t>
      </w:r>
    </w:p>
    <w:p w14:paraId="0A56F21C" w14:textId="5A79ED85" w:rsidR="00D166CE" w:rsidRPr="00690692" w:rsidRDefault="00D166CE" w:rsidP="00D166CE">
      <w:pPr>
        <w:spacing w:before="225" w:after="225" w:line="240" w:lineRule="auto"/>
        <w:jc w:val="both"/>
        <w:rPr>
          <w:sz w:val="18"/>
          <w:szCs w:val="18"/>
          <w:lang w:val="en-AU"/>
        </w:rPr>
      </w:pPr>
      <w:r w:rsidRPr="00690692">
        <w:rPr>
          <w:rFonts w:ascii="Arial" w:hAnsi="Arial" w:cs="Arial"/>
          <w:color w:val="222222"/>
          <w:sz w:val="18"/>
          <w:szCs w:val="18"/>
          <w:lang w:val="en-AU"/>
        </w:rPr>
        <w:t xml:space="preserve">We agree that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is not obliged to accept any of the offers it has received, and that in the event of withdrawal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from the award of the contract no costs in connection with preparing the offers will be reimbursed to the bidder.</w:t>
      </w:r>
    </w:p>
    <w:p w14:paraId="4A6A28C5" w14:textId="378A68ED" w:rsidR="004F1422" w:rsidRPr="00690692" w:rsidRDefault="004F1422" w:rsidP="004F1422">
      <w:pPr>
        <w:spacing w:before="225" w:after="225" w:line="240" w:lineRule="auto"/>
        <w:jc w:val="both"/>
        <w:rPr>
          <w:rStyle w:val="shorttext"/>
          <w:rFonts w:ascii="Arial" w:hAnsi="Arial" w:cs="Arial"/>
          <w:b/>
          <w:color w:val="222222"/>
          <w:sz w:val="18"/>
          <w:szCs w:val="18"/>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506A2B7F" w14:textId="1413851A" w:rsidR="00F63584" w:rsidRPr="00690692" w:rsidRDefault="00F63584" w:rsidP="00F63584">
      <w:pPr>
        <w:rPr>
          <w:lang w:val="en-AU"/>
        </w:rPr>
      </w:pPr>
    </w:p>
    <w:p w14:paraId="4BE5E161" w14:textId="4D042326" w:rsidR="004F1422" w:rsidRPr="00690692" w:rsidRDefault="00F63584"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r w:rsidRPr="00690692">
        <w:rPr>
          <w:lang w:val="en-AU"/>
        </w:rPr>
        <w:tab/>
      </w: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505C29F9"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E057CD" w:rsidRPr="002C3765">
        <w:rPr>
          <w:rFonts w:ascii="Arial" w:hAnsi="Arial" w:cs="Arial"/>
          <w:color w:val="222222"/>
          <w:sz w:val="18"/>
          <w:szCs w:val="18"/>
          <w:shd w:val="clear" w:color="auto" w:fill="FFFFFF"/>
        </w:rPr>
        <w:t>The purchase of a furnace system composed of minimum two furnaces for testing the fire resistance</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in the preparation of the bid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r w:rsidRPr="00690692">
              <w:rPr>
                <w:rFonts w:ascii="Arial" w:hAnsi="Arial" w:cs="Arial"/>
                <w:color w:val="222222"/>
                <w:sz w:val="18"/>
                <w:szCs w:val="18"/>
                <w:lang w:val="en-AU"/>
              </w:rPr>
              <w:t>bid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bid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lastRenderedPageBreak/>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2E98CA4D" w14:textId="275F0C9E"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val="en-AU"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4F79AF1C" w14:textId="77777777" w:rsidR="0037315B" w:rsidRPr="00690692" w:rsidRDefault="0037315B" w:rsidP="0037315B">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46E65AB3" w14:textId="0971A15E"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a</w:t>
      </w:r>
    </w:p>
    <w:p w14:paraId="0E326431"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Specimen of bill of exchange statement for the proper performance</w:t>
      </w:r>
    </w:p>
    <w:p w14:paraId="3E3A5323" w14:textId="77777777" w:rsidR="0037315B" w:rsidRPr="00690692" w:rsidRDefault="0037315B" w:rsidP="0037315B">
      <w:pPr>
        <w:spacing w:after="120"/>
        <w:rPr>
          <w:rFonts w:ascii="Arial" w:hAnsi="Arial" w:cs="Arial"/>
          <w:lang w:val="en-AU"/>
        </w:rPr>
      </w:pPr>
    </w:p>
    <w:p w14:paraId="5E944D6A" w14:textId="77777777" w:rsidR="0037315B" w:rsidRPr="00690692" w:rsidRDefault="0037315B" w:rsidP="0037315B">
      <w:pPr>
        <w:spacing w:before="225" w:after="225" w:line="240" w:lineRule="auto"/>
        <w:jc w:val="center"/>
        <w:rPr>
          <w:lang w:val="en-AU"/>
        </w:rPr>
      </w:pPr>
      <w:r w:rsidRPr="00690692">
        <w:rPr>
          <w:rFonts w:ascii="Arial" w:hAnsi="Arial" w:cs="Arial"/>
          <w:b/>
          <w:bCs/>
          <w:color w:val="000000"/>
          <w:sz w:val="24"/>
          <w:szCs w:val="24"/>
          <w:lang w:val="en-AU"/>
        </w:rPr>
        <w:t>Bill of exchange statement</w:t>
      </w:r>
      <w:r w:rsidRPr="00690692">
        <w:rPr>
          <w:rFonts w:ascii="Arial" w:hAnsi="Arial" w:cs="Arial"/>
          <w:color w:val="000000"/>
          <w:sz w:val="18"/>
          <w:szCs w:val="18"/>
          <w:lang w:val="en-AU"/>
        </w:rPr>
        <w:t> </w:t>
      </w:r>
    </w:p>
    <w:p w14:paraId="7A6AC454"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6CFACF23"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As a guarantee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xml:space="preserve"> defined in the public contract:</w:t>
      </w:r>
    </w:p>
    <w:p w14:paraId="6CE95F08" w14:textId="527D3F56" w:rsidR="0037315B" w:rsidRPr="00507605" w:rsidRDefault="005A3ED1" w:rsidP="0037315B">
      <w:pPr>
        <w:spacing w:before="225" w:after="225" w:line="240" w:lineRule="auto"/>
        <w:jc w:val="center"/>
        <w:rPr>
          <w:rFonts w:ascii="Arial" w:hAnsi="Arial" w:cs="Arial"/>
          <w:b/>
          <w:sz w:val="18"/>
          <w:szCs w:val="18"/>
          <w:lang w:val="en-AU"/>
        </w:rPr>
      </w:pPr>
      <w:r w:rsidRPr="00507605">
        <w:rPr>
          <w:rFonts w:ascii="Arial" w:eastAsia="Times New Roman" w:hAnsi="Arial" w:cs="Arial"/>
          <w:b/>
          <w:sz w:val="18"/>
          <w:szCs w:val="18"/>
          <w:shd w:val="clear" w:color="auto" w:fill="FFFFFF"/>
          <w:lang w:val="en-AU"/>
        </w:rPr>
        <w:t>»</w:t>
      </w:r>
      <w:r w:rsidR="00E057CD" w:rsidRPr="00507605">
        <w:rPr>
          <w:rFonts w:ascii="Arial" w:hAnsi="Arial" w:cs="Arial"/>
          <w:b/>
          <w:color w:val="222222"/>
          <w:sz w:val="18"/>
          <w:szCs w:val="18"/>
          <w:shd w:val="clear" w:color="auto" w:fill="FFFFFF"/>
        </w:rPr>
        <w:t>The purchase of a furnace system composed of minimum two furnaces for testing the fire resistance</w:t>
      </w:r>
      <w:r w:rsidRPr="00507605">
        <w:rPr>
          <w:rFonts w:ascii="Arial" w:eastAsia="Times New Roman" w:hAnsi="Arial" w:cs="Arial"/>
          <w:b/>
          <w:sz w:val="18"/>
          <w:szCs w:val="18"/>
          <w:shd w:val="clear" w:color="auto" w:fill="FFFFFF"/>
          <w:lang w:val="en-AU"/>
        </w:rPr>
        <w:t>«</w:t>
      </w:r>
    </w:p>
    <w:p w14:paraId="4FEFB6B5" w14:textId="77777777" w:rsidR="0037315B" w:rsidRPr="00690692" w:rsidRDefault="0037315B" w:rsidP="0037315B">
      <w:pPr>
        <w:spacing w:before="225" w:after="225" w:line="240" w:lineRule="auto"/>
        <w:jc w:val="both"/>
        <w:rPr>
          <w:rFonts w:ascii="Arial" w:hAnsi="Arial" w:cs="Arial"/>
          <w:color w:val="222222"/>
          <w:sz w:val="18"/>
          <w:szCs w:val="18"/>
          <w:lang w:val="en-AU"/>
        </w:rPr>
      </w:pPr>
      <w:r w:rsidRPr="00690692">
        <w:rPr>
          <w:rFonts w:ascii="Arial" w:hAnsi="Arial" w:cs="Arial"/>
          <w:color w:val="000000"/>
          <w:sz w:val="18"/>
          <w:szCs w:val="18"/>
          <w:lang w:val="en-AU"/>
        </w:rPr>
        <w:t>we submit this bill of exchange and a statement granting authority to fulfil and redeem the bill of exchange to the Contracting Authority</w:t>
      </w:r>
      <w:r w:rsidRPr="00690692">
        <w:rPr>
          <w:rFonts w:ascii="Arial" w:hAnsi="Arial" w:cs="Arial"/>
          <w:color w:val="222222"/>
          <w:sz w:val="18"/>
          <w:szCs w:val="18"/>
          <w:lang w:val="en-AU"/>
        </w:rPr>
        <w:t xml:space="preserve">: </w:t>
      </w:r>
    </w:p>
    <w:p w14:paraId="3A4120E2" w14:textId="774689A2" w:rsidR="0037315B" w:rsidRPr="00D852F4" w:rsidRDefault="00D852F4" w:rsidP="00D852F4">
      <w:pPr>
        <w:pStyle w:val="Naslov4"/>
        <w:shd w:val="clear" w:color="auto" w:fill="FFFFFF"/>
        <w:spacing w:before="150" w:after="150" w:line="360" w:lineRule="atLeast"/>
        <w:jc w:val="both"/>
        <w:rPr>
          <w:rFonts w:ascii="Arial" w:hAnsi="Arial" w:cs="Arial"/>
          <w:b/>
          <w:bCs/>
          <w:i w:val="0"/>
          <w:iCs w:val="0"/>
          <w:color w:val="5D646B"/>
          <w:sz w:val="29"/>
          <w:szCs w:val="29"/>
        </w:rPr>
      </w:pPr>
      <w:r w:rsidRPr="00D852F4">
        <w:rPr>
          <w:rFonts w:ascii="Arial" w:hAnsi="Arial" w:cs="Arial"/>
          <w:b/>
          <w:bCs/>
          <w:i w:val="0"/>
          <w:iCs w:val="0"/>
          <w:color w:val="auto"/>
          <w:sz w:val="18"/>
          <w:szCs w:val="18"/>
        </w:rPr>
        <w:t>SLOVENIAN NATIONAL BUILDING AND CIVIL ENGINEERING INSTITUTE</w:t>
      </w:r>
      <w:r w:rsidR="005A3ED1" w:rsidRPr="00D852F4">
        <w:rPr>
          <w:rFonts w:ascii="Arial" w:hAnsi="Arial" w:cs="Arial"/>
          <w:b/>
          <w:bCs/>
          <w:i w:val="0"/>
          <w:iCs w:val="0"/>
          <w:color w:val="auto"/>
          <w:sz w:val="18"/>
          <w:szCs w:val="18"/>
        </w:rPr>
        <w:t xml:space="preserve">, DIMIČEVA </w:t>
      </w:r>
      <w:r w:rsidR="005A3ED1" w:rsidRPr="00D852F4">
        <w:rPr>
          <w:rFonts w:ascii="Arial" w:hAnsi="Arial" w:cs="Arial"/>
          <w:b/>
          <w:bCs/>
          <w:i w:val="0"/>
          <w:iCs w:val="0"/>
          <w:color w:val="000000"/>
          <w:sz w:val="18"/>
          <w:szCs w:val="18"/>
        </w:rPr>
        <w:t>ULICA 12, 1000 Ljubljana</w:t>
      </w:r>
      <w:r w:rsidR="0037315B" w:rsidRPr="00D852F4">
        <w:rPr>
          <w:rFonts w:ascii="Arial" w:hAnsi="Arial" w:cs="Arial"/>
          <w:b/>
          <w:bCs/>
          <w:i w:val="0"/>
          <w:iCs w:val="0"/>
          <w:color w:val="000000"/>
          <w:sz w:val="18"/>
          <w:szCs w:val="18"/>
          <w:lang w:val="en-AU"/>
        </w:rPr>
        <w:t>.</w:t>
      </w:r>
    </w:p>
    <w:p w14:paraId="6F9763DA" w14:textId="03805E65"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We hereby authorize the </w:t>
      </w:r>
      <w:r w:rsidR="00D852F4">
        <w:rPr>
          <w:rFonts w:ascii="Arial" w:hAnsi="Arial" w:cs="Arial"/>
          <w:color w:val="000000"/>
          <w:sz w:val="18"/>
          <w:szCs w:val="18"/>
          <w:lang w:val="en-AU"/>
        </w:rPr>
        <w:t xml:space="preserve">Contracting Authoritiy </w:t>
      </w:r>
      <w:r w:rsidR="00D852F4" w:rsidRPr="00D852F4">
        <w:rPr>
          <w:rFonts w:ascii="Arial" w:hAnsi="Arial" w:cs="Arial"/>
          <w:b/>
          <w:bCs/>
          <w:sz w:val="18"/>
          <w:szCs w:val="18"/>
        </w:rPr>
        <w:t>SLOVENIAN NATIONAL BUILDING AND CIVIL ENGINEERING INSTITUTE</w:t>
      </w:r>
      <w:r w:rsidR="005A3ED1">
        <w:rPr>
          <w:rFonts w:ascii="Arial" w:hAnsi="Arial" w:cs="Arial"/>
          <w:b/>
          <w:bCs/>
          <w:color w:val="000000"/>
          <w:sz w:val="18"/>
          <w:szCs w:val="18"/>
        </w:rPr>
        <w:t xml:space="preserve">, </w:t>
      </w:r>
      <w:r w:rsidR="005A3ED1" w:rsidRPr="001411E7">
        <w:rPr>
          <w:rFonts w:ascii="Arial" w:hAnsi="Arial" w:cs="Arial"/>
          <w:b/>
          <w:color w:val="000000"/>
          <w:sz w:val="18"/>
          <w:szCs w:val="18"/>
        </w:rPr>
        <w:t>DIMIČEVA ULICA 12,</w:t>
      </w:r>
      <w:r w:rsidR="005A3ED1">
        <w:rPr>
          <w:rFonts w:ascii="Arial" w:hAnsi="Arial" w:cs="Arial"/>
          <w:color w:val="000000"/>
          <w:sz w:val="18"/>
          <w:szCs w:val="18"/>
        </w:rPr>
        <w:t xml:space="preserve"> </w:t>
      </w:r>
      <w:r w:rsidR="005A3ED1">
        <w:rPr>
          <w:rFonts w:ascii="Arial" w:hAnsi="Arial" w:cs="Arial"/>
          <w:b/>
          <w:bCs/>
          <w:color w:val="000000"/>
          <w:sz w:val="18"/>
          <w:szCs w:val="18"/>
        </w:rPr>
        <w:t>1000 Ljubljana</w:t>
      </w:r>
      <w:r w:rsidRPr="00690692">
        <w:rPr>
          <w:rFonts w:ascii="Arial" w:hAnsi="Arial" w:cs="Arial"/>
          <w:color w:val="000000"/>
          <w:sz w:val="18"/>
          <w:szCs w:val="18"/>
          <w:lang w:val="en-AU"/>
        </w:rPr>
        <w:t xml:space="preserve">, to complete the attached bill of exchange with an amount of </w:t>
      </w:r>
      <w:r w:rsidRPr="00690692">
        <w:rPr>
          <w:rFonts w:ascii="Arial" w:hAnsi="Arial" w:cs="Arial"/>
          <w:b/>
          <w:bCs/>
          <w:color w:val="000000"/>
          <w:sz w:val="18"/>
          <w:szCs w:val="18"/>
          <w:lang w:val="en-AU"/>
        </w:rPr>
        <w:t xml:space="preserve">10,00 % </w:t>
      </w:r>
      <w:r w:rsidRPr="00690692">
        <w:rPr>
          <w:rFonts w:ascii="Arial" w:hAnsi="Arial" w:cs="Arial"/>
          <w:color w:val="000000"/>
          <w:sz w:val="18"/>
          <w:szCs w:val="18"/>
          <w:lang w:val="en-AU"/>
        </w:rPr>
        <w:t xml:space="preserve">of the contractual value with VAT, which is __________, </w:t>
      </w:r>
    </w:p>
    <w:p w14:paraId="1DDE95AA"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7F204AC9"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This bill of exchange is valid from its signature until the expiration of the validity period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i.e. no later than ____________.</w:t>
      </w:r>
    </w:p>
    <w:p w14:paraId="14E1EB6C"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The bill of exchange is redeemable at: _______________</w:t>
      </w:r>
    </w:p>
    <w:p w14:paraId="3A113F03"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from the transaction account: </w:t>
      </w:r>
      <w:r w:rsidRPr="00690692">
        <w:rPr>
          <w:rFonts w:ascii="Arial" w:hAnsi="Arial" w:cs="Arial"/>
          <w:color w:val="000000"/>
          <w:sz w:val="18"/>
          <w:szCs w:val="18"/>
          <w:u w:val="single"/>
          <w:lang w:val="en-AU"/>
        </w:rPr>
        <w:t>_______________</w:t>
      </w:r>
    </w:p>
    <w:p w14:paraId="42AB397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3DC79EB5"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Attachment: </w:t>
      </w:r>
    </w:p>
    <w:p w14:paraId="2E206CDB"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bill of exchange, signed and stamped</w:t>
      </w:r>
    </w:p>
    <w:p w14:paraId="2CFCE500"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636D6A2D" w14:textId="77777777" w:rsidTr="000344C8">
        <w:tc>
          <w:tcPr>
            <w:tcW w:w="4080" w:type="dxa"/>
            <w:tcMar>
              <w:top w:w="75" w:type="dxa"/>
              <w:bottom w:w="75" w:type="dxa"/>
            </w:tcMar>
            <w:vAlign w:val="center"/>
          </w:tcPr>
          <w:p w14:paraId="7CEA09DD" w14:textId="77777777" w:rsidR="0037315B" w:rsidRPr="00690692" w:rsidRDefault="0037315B" w:rsidP="000344C8">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39894D76"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Name and surname: _____________________</w:t>
            </w:r>
          </w:p>
        </w:tc>
      </w:tr>
      <w:tr w:rsidR="0037315B" w:rsidRPr="00690692" w14:paraId="43C5BC79" w14:textId="77777777" w:rsidTr="000344C8">
        <w:tc>
          <w:tcPr>
            <w:tcW w:w="4080" w:type="dxa"/>
            <w:tcMar>
              <w:top w:w="75" w:type="dxa"/>
              <w:bottom w:w="75" w:type="dxa"/>
            </w:tcMar>
            <w:vAlign w:val="center"/>
          </w:tcPr>
          <w:p w14:paraId="778F3708" w14:textId="77777777" w:rsidR="0037315B" w:rsidRPr="00690692" w:rsidRDefault="0037315B" w:rsidP="000344C8">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4C3F2352" w14:textId="77777777" w:rsidR="0037315B" w:rsidRPr="00690692" w:rsidRDefault="0037315B" w:rsidP="000344C8">
            <w:pPr>
              <w:rPr>
                <w:lang w:val="en-AU"/>
              </w:rPr>
            </w:pPr>
          </w:p>
          <w:p w14:paraId="2D3ACC8B"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13DC4ED8"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05C962A1" w14:textId="77777777" w:rsidR="0037315B" w:rsidRPr="00690692" w:rsidRDefault="0037315B" w:rsidP="0037315B">
      <w:pPr>
        <w:rPr>
          <w:lang w:val="en-AU"/>
        </w:rPr>
      </w:pPr>
    </w:p>
    <w:p w14:paraId="25F6DF5C" w14:textId="77777777" w:rsidR="0037315B" w:rsidRPr="00690692" w:rsidRDefault="0037315B" w:rsidP="0037315B">
      <w:pPr>
        <w:spacing w:after="0"/>
        <w:jc w:val="right"/>
        <w:rPr>
          <w:rFonts w:ascii="Arial" w:hAnsi="Arial" w:cs="Arial"/>
          <w:sz w:val="18"/>
          <w:szCs w:val="18"/>
          <w:lang w:val="en-AU"/>
        </w:rPr>
      </w:pPr>
    </w:p>
    <w:p w14:paraId="6ACDD58B" w14:textId="77777777" w:rsidR="00BC6EDC" w:rsidRPr="00690692" w:rsidRDefault="00BC6EDC" w:rsidP="0037315B">
      <w:pPr>
        <w:spacing w:after="0"/>
        <w:jc w:val="right"/>
        <w:rPr>
          <w:rFonts w:ascii="Arial" w:hAnsi="Arial" w:cs="Arial"/>
          <w:sz w:val="18"/>
          <w:szCs w:val="18"/>
          <w:lang w:val="en-AU"/>
        </w:rPr>
      </w:pPr>
    </w:p>
    <w:p w14:paraId="19D969C5" w14:textId="6402AC99"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b</w:t>
      </w:r>
    </w:p>
    <w:p w14:paraId="44BB75A5"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Performance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type of insurance: bank guarantee)</w:t>
      </w:r>
    </w:p>
    <w:p w14:paraId="30C797F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741E1015" w14:textId="50F3C149"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insurance company /bank at the place of issue)</w:t>
      </w:r>
    </w:p>
    <w:p w14:paraId="405BF3A9" w14:textId="324AE18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w:t>
      </w:r>
      <w:r w:rsidR="005A3ED1" w:rsidRPr="005669D5">
        <w:rPr>
          <w:rFonts w:ascii="Arial" w:hAnsi="Arial" w:cs="Arial"/>
          <w:i/>
          <w:iCs/>
          <w:sz w:val="16"/>
          <w:szCs w:val="16"/>
          <w:lang w:val="en-AU"/>
        </w:rPr>
        <w:t>d</w:t>
      </w:r>
      <w:r w:rsidRPr="005669D5">
        <w:rPr>
          <w:rFonts w:ascii="Arial" w:hAnsi="Arial" w:cs="Arial"/>
          <w:i/>
          <w:iCs/>
          <w:sz w:val="16"/>
          <w:szCs w:val="16"/>
          <w:lang w:val="en-AU"/>
        </w:rPr>
        <w:t>dress of the entity taking out the guarantee, i.e. the successful tenderer in the public procurement procedure)</w:t>
      </w:r>
    </w:p>
    <w:p w14:paraId="229F61F4" w14:textId="172C4C6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005A3ED1" w:rsidRPr="005669D5">
        <w:rPr>
          <w:rFonts w:ascii="Arial" w:hAnsi="Arial" w:cs="Arial"/>
          <w:b/>
          <w:bCs/>
          <w:color w:val="000000"/>
          <w:sz w:val="16"/>
          <w:szCs w:val="16"/>
        </w:rPr>
        <w:t>ZAVOD ZA GR</w:t>
      </w:r>
      <w:r w:rsidR="005A3ED1" w:rsidRPr="00507605">
        <w:rPr>
          <w:rFonts w:ascii="Arial" w:hAnsi="Arial" w:cs="Arial"/>
          <w:b/>
          <w:bCs/>
          <w:color w:val="000000"/>
          <w:sz w:val="16"/>
          <w:szCs w:val="16"/>
        </w:rPr>
        <w:t>ADBENIŠTVO SLOVENIJE</w:t>
      </w:r>
      <w:r w:rsidR="00507605" w:rsidRPr="00507605">
        <w:rPr>
          <w:rFonts w:ascii="Arial" w:hAnsi="Arial" w:cs="Arial"/>
          <w:b/>
          <w:bCs/>
          <w:color w:val="000000"/>
          <w:sz w:val="16"/>
          <w:szCs w:val="16"/>
        </w:rPr>
        <w:t xml:space="preserve"> (</w:t>
      </w:r>
      <w:r w:rsidR="00507605" w:rsidRPr="00507605">
        <w:rPr>
          <w:rFonts w:ascii="Arial" w:hAnsi="Arial" w:cs="Arial"/>
          <w:b/>
          <w:b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2E3F715E" w14:textId="01220DAE" w:rsidR="0037315B" w:rsidRPr="00507605" w:rsidRDefault="0037315B" w:rsidP="00507605">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the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based on procedure No. ____ for procurement </w:t>
      </w:r>
      <w:r w:rsidR="005A3ED1" w:rsidRPr="00507605">
        <w:rPr>
          <w:rFonts w:ascii="Arial" w:hAnsi="Arial" w:cs="Arial"/>
          <w:sz w:val="16"/>
          <w:szCs w:val="16"/>
          <w:lang w:val="en-AU"/>
        </w:rPr>
        <w:t>“</w:t>
      </w:r>
      <w:r w:rsidR="00507605" w:rsidRPr="00507605">
        <w:rPr>
          <w:rFonts w:ascii="Arial" w:eastAsia="Times New Roman" w:hAnsi="Arial" w:cs="Arial"/>
          <w:b/>
          <w:sz w:val="16"/>
          <w:szCs w:val="16"/>
          <w:shd w:val="clear" w:color="auto" w:fill="FFFFFF"/>
          <w:lang w:val="en-AU"/>
        </w:rPr>
        <w:t>»</w:t>
      </w:r>
      <w:r w:rsidR="00507605" w:rsidRPr="00507605">
        <w:rPr>
          <w:rFonts w:ascii="Arial" w:hAnsi="Arial" w:cs="Arial"/>
          <w:b/>
          <w:color w:val="222222"/>
          <w:sz w:val="16"/>
          <w:szCs w:val="16"/>
          <w:shd w:val="clear" w:color="auto" w:fill="FFFFFF"/>
        </w:rPr>
        <w:t>The purchase of a furnace system composed of minimum two furnaces for testing the fire resistance</w:t>
      </w:r>
      <w:r w:rsidR="005A3ED1" w:rsidRPr="00507605">
        <w:rPr>
          <w:rFonts w:ascii="Arial" w:hAnsi="Arial" w:cs="Arial"/>
          <w:sz w:val="16"/>
          <w:szCs w:val="16"/>
          <w:shd w:val="clear" w:color="auto" w:fill="FFFFFF"/>
        </w:rPr>
        <w:t>«</w:t>
      </w:r>
    </w:p>
    <w:p w14:paraId="077E2EAA" w14:textId="79942395"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10,00 %</w:t>
      </w:r>
      <w:r w:rsidRPr="005669D5">
        <w:rPr>
          <w:rFonts w:ascii="Arial" w:hAnsi="Arial" w:cs="Arial"/>
          <w:b/>
          <w:bCs/>
          <w:sz w:val="16"/>
          <w:szCs w:val="16"/>
          <w:lang w:val="en-AU"/>
        </w:rPr>
        <w:t xml:space="preserve"> </w:t>
      </w:r>
      <w:r w:rsidRPr="005669D5">
        <w:rPr>
          <w:rFonts w:ascii="Arial" w:hAnsi="Arial" w:cs="Arial"/>
          <w:sz w:val="16"/>
          <w:szCs w:val="16"/>
          <w:lang w:val="en-AU"/>
        </w:rPr>
        <w:t>of the contractual value with VAT, which is __________,</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6FD212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w:t>
      </w:r>
      <w:r w:rsidR="005A3ED1" w:rsidRPr="005669D5">
        <w:rPr>
          <w:rFonts w:ascii="Arial" w:hAnsi="Arial" w:cs="Arial"/>
          <w:sz w:val="16"/>
          <w:szCs w:val="16"/>
          <w:lang w:val="en-AU"/>
        </w:rPr>
        <w:t xml:space="preserve">or </w:t>
      </w:r>
      <w:r w:rsidR="005A3ED1" w:rsidRPr="005669D5">
        <w:rPr>
          <w:rFonts w:ascii="Arial" w:hAnsi="Arial" w:cs="Arial"/>
          <w:i/>
          <w:iCs/>
          <w:sz w:val="16"/>
          <w:szCs w:val="16"/>
          <w:lang w:val="en-AU"/>
        </w:rPr>
        <w:t>in electronic form</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entity taking out the guarantee, i.e.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Any payment request must be received on the validity date of the guarantee or prior to it in the above mentioned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B8A3C6C" w14:textId="010FBA62"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5</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570F013D"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 xml:space="preserve">tender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The purchase of a furnace system composed of minimum two furnaces for testing the fire resistance</w:t>
      </w:r>
      <w:r w:rsidR="00507605" w:rsidRPr="00507605">
        <w:rPr>
          <w:rFonts w:ascii="Arial" w:eastAsia="Times New Roman" w:hAnsi="Arial" w:cs="Arial"/>
          <w:b/>
          <w:sz w:val="18"/>
          <w:szCs w:val="18"/>
          <w:shd w:val="clear" w:color="auto" w:fill="FFFFFF"/>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77777777" w:rsidR="00497A4B" w:rsidRDefault="00497A4B" w:rsidP="006A1340">
      <w:pPr>
        <w:spacing w:after="0"/>
        <w:jc w:val="right"/>
        <w:rPr>
          <w:rFonts w:ascii="Arial" w:hAnsi="Arial" w:cs="Arial"/>
          <w:sz w:val="18"/>
          <w:szCs w:val="18"/>
          <w:lang w:val="en-AU"/>
        </w:rPr>
      </w:pPr>
    </w:p>
    <w:p w14:paraId="03CBADEA" w14:textId="77777777" w:rsidR="00497A4B" w:rsidRDefault="00497A4B" w:rsidP="006A1340">
      <w:pPr>
        <w:spacing w:after="0"/>
        <w:jc w:val="right"/>
        <w:rPr>
          <w:rFonts w:ascii="Arial" w:hAnsi="Arial" w:cs="Arial"/>
          <w:sz w:val="18"/>
          <w:szCs w:val="18"/>
          <w:lang w:val="en-AU"/>
        </w:rPr>
      </w:pPr>
    </w:p>
    <w:p w14:paraId="3BBD69B1" w14:textId="3DE3E07B"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6</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ot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0D3CBC95"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7</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77777777" w:rsidR="00507605" w:rsidRPr="00507605" w:rsidRDefault="005128A8" w:rsidP="00507605">
      <w:pPr>
        <w:spacing w:before="225" w:after="225" w:line="240" w:lineRule="auto"/>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procurement of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The purchase of a furnace system composed of minimum two furnaces for testing the fire resistance</w:t>
      </w:r>
      <w:r w:rsidR="00507605" w:rsidRPr="00507605">
        <w:rPr>
          <w:rFonts w:ascii="Arial" w:eastAsia="Times New Roman" w:hAnsi="Arial" w:cs="Arial"/>
          <w:b/>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4AA4382B" w14:textId="316B982B" w:rsidR="004F1422" w:rsidRPr="00690692" w:rsidRDefault="006A1340" w:rsidP="0037315B">
      <w:pPr>
        <w:spacing w:before="225" w:after="225" w:line="240" w:lineRule="auto"/>
        <w:jc w:val="both"/>
        <w:rPr>
          <w:rFonts w:ascii="Arial" w:hAnsi="Arial" w:cs="Arial"/>
          <w:i/>
          <w:iCs/>
          <w:color w:val="000000"/>
          <w:sz w:val="18"/>
          <w:szCs w:val="18"/>
          <w:lang w:val="en-AU"/>
        </w:rPr>
        <w:sectPr w:rsidR="004F1422" w:rsidRPr="00690692" w:rsidSect="004F1422">
          <w:footerReference w:type="default" r:id="rId15"/>
          <w:pgSz w:w="11906" w:h="16838"/>
          <w:pgMar w:top="1418" w:right="1418" w:bottom="1418" w:left="1418" w:header="567" w:footer="596" w:gutter="0"/>
          <w:cols w:space="708"/>
          <w:docGrid w:linePitch="360"/>
        </w:sectPr>
      </w:pPr>
      <w:r w:rsidRPr="00690692">
        <w:rPr>
          <w:rFonts w:ascii="Arial" w:hAnsi="Arial" w:cs="Arial"/>
          <w:i/>
          <w:iCs/>
          <w:color w:val="000000"/>
          <w:sz w:val="18"/>
          <w:szCs w:val="18"/>
          <w:lang w:val="en-AU"/>
        </w:rPr>
        <w:t>In case of more than one subcontractors, the form shall be photoc</w:t>
      </w:r>
      <w:r w:rsidR="0037315B" w:rsidRPr="00690692">
        <w:rPr>
          <w:rFonts w:ascii="Arial" w:hAnsi="Arial" w:cs="Arial"/>
          <w:i/>
          <w:iCs/>
          <w:color w:val="000000"/>
          <w:sz w:val="18"/>
          <w:szCs w:val="18"/>
          <w:lang w:val="en-AU"/>
        </w:rPr>
        <w:t>opied.</w:t>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77777777" w:rsidR="00507605" w:rsidRPr="00507605" w:rsidRDefault="00507605" w:rsidP="00507605">
      <w:pPr>
        <w:spacing w:before="225" w:after="225" w:line="240" w:lineRule="auto"/>
        <w:jc w:val="center"/>
        <w:rPr>
          <w:rFonts w:ascii="Arial" w:hAnsi="Arial" w:cs="Arial"/>
          <w:b/>
          <w:sz w:val="24"/>
          <w:szCs w:val="24"/>
          <w:lang w:val="en-AU"/>
        </w:rPr>
      </w:pPr>
      <w:r w:rsidRPr="00507605">
        <w:rPr>
          <w:rFonts w:ascii="Arial" w:eastAsia="Times New Roman" w:hAnsi="Arial" w:cs="Arial"/>
          <w:b/>
          <w:sz w:val="24"/>
          <w:szCs w:val="24"/>
          <w:shd w:val="clear" w:color="auto" w:fill="FFFFFF"/>
          <w:lang w:val="en-AU"/>
        </w:rPr>
        <w:t>»</w:t>
      </w:r>
      <w:r w:rsidRPr="00507605">
        <w:rPr>
          <w:rFonts w:ascii="Arial" w:hAnsi="Arial" w:cs="Arial"/>
          <w:b/>
          <w:color w:val="222222"/>
          <w:sz w:val="24"/>
          <w:szCs w:val="24"/>
          <w:shd w:val="clear" w:color="auto" w:fill="FFFFFF"/>
        </w:rPr>
        <w:t>The purchase of a furnace system composed of minimum two furnaces for testing the fire resistance</w:t>
      </w:r>
      <w:r w:rsidRPr="00507605">
        <w:rPr>
          <w:rFonts w:ascii="Arial" w:eastAsia="Times New Roman" w:hAnsi="Arial" w:cs="Arial"/>
          <w:b/>
          <w:sz w:val="24"/>
          <w:szCs w:val="24"/>
          <w:shd w:val="clear" w:color="auto" w:fill="FFFFFF"/>
          <w:lang w:val="en-AU"/>
        </w:rPr>
        <w:t>«</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6A50AA3" w14:textId="77777777" w:rsidR="00701043" w:rsidRPr="00690692" w:rsidRDefault="00701043" w:rsidP="00701043">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p w14:paraId="0495BF9F" w14:textId="77777777" w:rsidR="00701043" w:rsidRPr="00690692" w:rsidRDefault="00701043" w:rsidP="00701043">
      <w:pPr>
        <w:spacing w:after="0" w:line="240" w:lineRule="auto"/>
        <w:jc w:val="center"/>
        <w:rPr>
          <w:lang w:val="en-AU"/>
        </w:rPr>
      </w:pP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77777777"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hyperlink r:id="rId16" w:history="1">
                    <w:r w:rsidRPr="00690692">
                      <w:rPr>
                        <w:rStyle w:val="Hiperpovezava"/>
                        <w:rFonts w:ascii="Arial" w:hAnsi="Arial" w:cs="Arial"/>
                        <w:color w:val="auto"/>
                        <w:sz w:val="18"/>
                        <w:szCs w:val="18"/>
                        <w:lang w:val="en-AU"/>
                      </w:rPr>
                      <w:t>www.e-narocanje.si</w:t>
                    </w:r>
                  </w:hyperlink>
                  <w:r w:rsidRPr="00690692">
                    <w:rPr>
                      <w:rStyle w:val="Hiperpovezava"/>
                      <w:rFonts w:ascii="Arial" w:hAnsi="Arial" w:cs="Arial"/>
                      <w:color w:val="auto"/>
                      <w:sz w:val="18"/>
                      <w:szCs w:val="18"/>
                      <w:lang w:val="en-AU"/>
                    </w:rPr>
                    <w:t>), No.  ___________, dated  _____</w:t>
                  </w:r>
                  <w:r w:rsidRPr="00690692">
                    <w:rPr>
                      <w:rFonts w:ascii="Arial" w:hAnsi="Arial" w:cs="Arial"/>
                      <w:sz w:val="18"/>
                      <w:szCs w:val="18"/>
                      <w:lang w:val="en-AU"/>
                    </w:rPr>
                    <w:t>____, and</w:t>
                  </w:r>
                </w:p>
                <w:p w14:paraId="29DE78BF" w14:textId="3114DEB2"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690692">
                    <w:rPr>
                      <w:rStyle w:val="Hiperpovezava"/>
                      <w:rFonts w:ascii="Arial" w:hAnsi="Arial" w:cs="Arial"/>
                      <w:color w:val="auto"/>
                      <w:sz w:val="18"/>
                      <w:szCs w:val="18"/>
                      <w:lang w:val="en-AU"/>
                    </w:rPr>
                    <w:t xml:space="preserve"> No.  ___________, dated  _____</w:t>
                  </w:r>
                  <w:r w:rsidRPr="00690692">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2B429CC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35859952" w14:textId="77777777" w:rsidR="00497A4B"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subject of the contract is the obligation of the Contractor to supply the </w:t>
            </w:r>
            <w:r>
              <w:rPr>
                <w:rFonts w:ascii="Arial" w:hAnsi="Arial" w:cs="Arial"/>
                <w:color w:val="000000"/>
                <w:sz w:val="18"/>
                <w:szCs w:val="18"/>
                <w:lang w:val="en-GB"/>
              </w:rPr>
              <w:t>equipment:</w:t>
            </w:r>
          </w:p>
          <w:p w14:paraId="6157B182" w14:textId="6299BB12" w:rsidR="00497A4B" w:rsidRDefault="00497A4B" w:rsidP="00692C4A">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6313FA">
              <w:rPr>
                <w:rFonts w:ascii="Arial" w:hAnsi="Arial" w:cs="Arial"/>
                <w:i/>
                <w:sz w:val="18"/>
                <w:szCs w:val="18"/>
              </w:rPr>
              <w:t>description</w:t>
            </w:r>
            <w:r>
              <w:rPr>
                <w:rFonts w:ascii="Arial" w:hAnsi="Arial" w:cs="Arial"/>
                <w:i/>
                <w:sz w:val="18"/>
                <w:szCs w:val="18"/>
              </w:rPr>
              <w:t xml:space="preserve"> of equipment)</w:t>
            </w:r>
            <w:r w:rsidRPr="00251FA7">
              <w:rPr>
                <w:rFonts w:ascii="Arial" w:hAnsi="Arial" w:cs="Arial"/>
                <w:color w:val="000000"/>
                <w:sz w:val="18"/>
                <w:szCs w:val="18"/>
                <w:lang w:val="en-GB"/>
              </w:rPr>
              <w:t xml:space="preserve">, </w:t>
            </w:r>
          </w:p>
          <w:p w14:paraId="7C41B671" w14:textId="77777777" w:rsidR="00497A4B" w:rsidRDefault="00497A4B" w:rsidP="00692C4A">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0114AD" w14:textId="6F493EDE" w:rsidR="00497A4B" w:rsidRPr="00AF0A23" w:rsidRDefault="00497A4B" w:rsidP="00692C4A">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Contractor also undertakes </w:t>
            </w:r>
            <w:r w:rsidRPr="00692C4A">
              <w:rPr>
                <w:rFonts w:ascii="Arial" w:hAnsi="Arial" w:cs="Arial"/>
                <w:bCs/>
                <w:color w:val="000000"/>
                <w:sz w:val="18"/>
                <w:szCs w:val="18"/>
                <w:lang w:val="en-GB"/>
              </w:rPr>
              <w:t>to install</w:t>
            </w:r>
            <w:r w:rsidRPr="00692C4A">
              <w:rPr>
                <w:rFonts w:ascii="Arial" w:hAnsi="Arial" w:cs="Arial"/>
                <w:sz w:val="18"/>
                <w:szCs w:val="18"/>
              </w:rPr>
              <w:t xml:space="preserve"> </w:t>
            </w:r>
            <w:r w:rsidR="00692C4A" w:rsidRPr="00692C4A">
              <w:rPr>
                <w:rFonts w:ascii="Arial" w:hAnsi="Arial" w:cs="Arial"/>
                <w:sz w:val="18"/>
                <w:szCs w:val="18"/>
              </w:rPr>
              <w:t xml:space="preserve">and commission </w:t>
            </w:r>
            <w:r w:rsidRPr="00692C4A">
              <w:rPr>
                <w:rFonts w:ascii="Arial" w:hAnsi="Arial" w:cs="Arial"/>
                <w:bCs/>
                <w:color w:val="000000"/>
                <w:sz w:val="18"/>
                <w:szCs w:val="18"/>
                <w:lang w:val="en-GB"/>
              </w:rPr>
              <w:t>the</w:t>
            </w:r>
            <w:r w:rsidRPr="00AF0A23">
              <w:rPr>
                <w:rFonts w:ascii="Arial" w:hAnsi="Arial" w:cs="Arial"/>
                <w:bCs/>
                <w:color w:val="000000"/>
                <w:sz w:val="18"/>
                <w:szCs w:val="18"/>
                <w:lang w:val="en-GB"/>
              </w:rPr>
              <w:t xml:space="preserve"> equipment and to carry out the training of the </w:t>
            </w:r>
            <w:r>
              <w:rPr>
                <w:rFonts w:ascii="Arial" w:hAnsi="Arial" w:cs="Arial"/>
                <w:bCs/>
                <w:color w:val="000000"/>
                <w:sz w:val="18"/>
                <w:szCs w:val="18"/>
                <w:lang w:val="en-GB"/>
              </w:rPr>
              <w:t>users of the supplied equipment</w:t>
            </w:r>
            <w:r w:rsidRPr="00AF0A23">
              <w:rPr>
                <w:rFonts w:ascii="Arial" w:hAnsi="Arial" w:cs="Arial"/>
                <w:bCs/>
                <w:color w:val="000000"/>
                <w:sz w:val="18"/>
                <w:szCs w:val="18"/>
                <w:lang w:val="en-GB"/>
              </w:rPr>
              <w:t xml:space="preserve"> within the limits of the contract price from Article 6 of this contract.</w:t>
            </w:r>
          </w:p>
        </w:tc>
      </w:tr>
    </w:tbl>
    <w:p w14:paraId="6B30A4D3"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40F8E704"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DFAB057"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Value excluding VAT: ____________ EUR</w:t>
            </w:r>
          </w:p>
          <w:p w14:paraId="354BABA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VAT: __________________ EUR</w:t>
            </w:r>
          </w:p>
          <w:p w14:paraId="330532C2" w14:textId="77777777" w:rsidR="00497A4B" w:rsidRPr="00251FA7" w:rsidRDefault="00497A4B" w:rsidP="00692C4A">
            <w:pPr>
              <w:spacing w:before="225" w:after="225"/>
              <w:jc w:val="both"/>
              <w:rPr>
                <w:lang w:val="en-GB"/>
              </w:rPr>
            </w:pPr>
            <w:r w:rsidRPr="00251FA7">
              <w:rPr>
                <w:rFonts w:ascii="Arial" w:hAnsi="Arial" w:cs="Arial"/>
                <w:sz w:val="18"/>
                <w:szCs w:val="18"/>
                <w:lang w:val="en-GB"/>
              </w:rPr>
              <w:t>Value with VAT: _________________ EUR</w:t>
            </w:r>
          </w:p>
          <w:p w14:paraId="15AC720D" w14:textId="77777777" w:rsidR="00836000" w:rsidRPr="008F076C" w:rsidRDefault="00836000" w:rsidP="00836000">
            <w:pPr>
              <w:pStyle w:val="Noga"/>
              <w:tabs>
                <w:tab w:val="left" w:pos="3301"/>
              </w:tabs>
              <w:jc w:val="both"/>
              <w:rPr>
                <w:rFonts w:ascii="Arial" w:hAnsi="Arial" w:cs="Arial"/>
                <w:sz w:val="18"/>
                <w:szCs w:val="18"/>
                <w:lang w:val="en-GB"/>
              </w:rPr>
            </w:pPr>
            <w:r w:rsidRPr="008F076C">
              <w:rPr>
                <w:rFonts w:ascii="Arial" w:hAnsi="Arial" w:cs="Arial"/>
                <w:sz w:val="18"/>
                <w:szCs w:val="18"/>
                <w:lang w:val="en-GB"/>
              </w:rPr>
              <w:t xml:space="preserve">Funds for the subject of the contract relating to the supply and services of the </w:t>
            </w:r>
            <w:r>
              <w:rPr>
                <w:rFonts w:ascii="Arial" w:hAnsi="Arial" w:cs="Arial"/>
                <w:sz w:val="18"/>
                <w:szCs w:val="18"/>
                <w:lang w:val="en-GB"/>
              </w:rPr>
              <w:t>combined</w:t>
            </w:r>
            <w:r w:rsidRPr="008F076C">
              <w:rPr>
                <w:rFonts w:ascii="Arial" w:hAnsi="Arial" w:cs="Arial"/>
                <w:sz w:val="18"/>
                <w:szCs w:val="18"/>
                <w:lang w:val="en-GB"/>
              </w:rPr>
              <w:t xml:space="preserve"> furnace shall be financed exclusively from the contracting authority's own resources. </w:t>
            </w:r>
          </w:p>
          <w:p w14:paraId="0281DAE4" w14:textId="77777777"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lastRenderedPageBreak/>
              <w:t xml:space="preserve">Funds for the part of the subject of the contract related to the supply and services of the </w:t>
            </w:r>
            <w:r>
              <w:rPr>
                <w:rFonts w:ascii="Arial" w:hAnsi="Arial" w:cs="Arial"/>
                <w:sz w:val="18"/>
                <w:szCs w:val="18"/>
                <w:lang w:val="en-GB"/>
              </w:rPr>
              <w:t>vertical</w:t>
            </w:r>
            <w:r w:rsidRPr="008F076C">
              <w:rPr>
                <w:rFonts w:ascii="Arial" w:hAnsi="Arial" w:cs="Arial"/>
                <w:sz w:val="18"/>
                <w:szCs w:val="18"/>
                <w:lang w:val="en-GB"/>
              </w:rPr>
              <w:t xml:space="preserve"> furnace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The operation is also f</w:t>
            </w:r>
            <w:r w:rsidRPr="00BA054D">
              <w:rPr>
                <w:rFonts w:ascii="Arial" w:hAnsi="Arial" w:cs="Arial"/>
                <w:sz w:val="18"/>
                <w:szCs w:val="18"/>
              </w:rPr>
              <w:t>unded by the Horizon 2020 Framework Programme of the European Union; H2020 WIDESPREAD-1-2014 Teaming.</w:t>
            </w:r>
          </w:p>
        </w:tc>
      </w:tr>
    </w:tbl>
    <w:p w14:paraId="6135A63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05B1D899"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 including ownership transfer confirmed by the Contracting Authority. Proper and timely delivery includes the installation</w:t>
            </w:r>
            <w:r w:rsidR="00692C4A">
              <w:rPr>
                <w:rFonts w:ascii="Arial" w:hAnsi="Arial" w:cs="Arial"/>
                <w:color w:val="000000"/>
                <w:sz w:val="18"/>
                <w:szCs w:val="18"/>
                <w:lang w:val="en-GB"/>
              </w:rPr>
              <w:t xml:space="preserve"> and equipment commissioning</w:t>
            </w:r>
            <w:r w:rsidRPr="00251FA7">
              <w:rPr>
                <w:rFonts w:ascii="Arial" w:hAnsi="Arial" w:cs="Arial"/>
                <w:color w:val="000000"/>
                <w:sz w:val="18"/>
                <w:szCs w:val="18"/>
                <w:lang w:val="en-GB"/>
              </w:rPr>
              <w:t xml:space="preserve"> </w:t>
            </w:r>
            <w:r>
              <w:rPr>
                <w:rFonts w:ascii="Arial" w:hAnsi="Arial" w:cs="Arial"/>
                <w:color w:val="000000"/>
                <w:sz w:val="18"/>
                <w:szCs w:val="18"/>
                <w:lang w:val="en-GB"/>
              </w:rPr>
              <w:t>and staff training, if required in Technical specifications.</w:t>
            </w:r>
          </w:p>
        </w:tc>
      </w:tr>
    </w:tbl>
    <w:p w14:paraId="662D22E5"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4124A50E"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issue an invoice after successful delivery of the equipment. If installation of the equipment and staff training is required, the Contractor shall issue an invoice to the Contracting Authority after the delivery, installation</w:t>
            </w:r>
            <w:r w:rsidR="00692C4A">
              <w:rPr>
                <w:rFonts w:ascii="Arial" w:hAnsi="Arial" w:cs="Arial"/>
                <w:sz w:val="18"/>
                <w:szCs w:val="18"/>
                <w:lang w:val="en-GB"/>
              </w:rPr>
              <w:t xml:space="preserve"> and equipment commissioning</w:t>
            </w:r>
            <w:r w:rsidRPr="00251FA7">
              <w:rPr>
                <w:rFonts w:ascii="Arial" w:hAnsi="Arial" w:cs="Arial"/>
                <w:sz w:val="18"/>
                <w:szCs w:val="18"/>
                <w:lang w:val="en-GB"/>
              </w:rPr>
              <w:t xml:space="preserve"> and </w:t>
            </w:r>
            <w:r w:rsidR="00692C4A">
              <w:rPr>
                <w:rFonts w:ascii="Arial" w:hAnsi="Arial" w:cs="Arial"/>
                <w:sz w:val="18"/>
                <w:szCs w:val="18"/>
                <w:lang w:val="en-GB"/>
              </w:rPr>
              <w:t xml:space="preserve">staff </w:t>
            </w:r>
            <w:r w:rsidRPr="00251FA7">
              <w:rPr>
                <w:rFonts w:ascii="Arial" w:hAnsi="Arial" w:cs="Arial"/>
                <w:sz w:val="18"/>
                <w:szCs w:val="18"/>
                <w:lang w:val="en-GB"/>
              </w:rPr>
              <w:t>training.</w:t>
            </w:r>
          </w:p>
          <w:p w14:paraId="689A4D5B" w14:textId="77777777"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38D293C4" w14:textId="292530E1" w:rsidR="006A76A5" w:rsidRPr="008F076C" w:rsidRDefault="006A76A5" w:rsidP="00692C4A">
            <w:pPr>
              <w:spacing w:before="225" w:after="225"/>
              <w:jc w:val="both"/>
              <w:rPr>
                <w:rFonts w:ascii="Arial" w:hAnsi="Arial" w:cs="Arial"/>
                <w:sz w:val="18"/>
                <w:szCs w:val="18"/>
                <w:lang w:val="en-GB"/>
              </w:rPr>
            </w:pPr>
            <w:r w:rsidRPr="008F076C">
              <w:rPr>
                <w:rFonts w:ascii="Arial" w:hAnsi="Arial" w:cs="Arial"/>
                <w:sz w:val="18"/>
                <w:szCs w:val="18"/>
                <w:lang w:val="en-GB"/>
              </w:rPr>
              <w:t>The Contractor is obliged to issue two separate invoices, one invoice for services and the supply of a vertical furnace, the other invoice for services and the supply of a combined furnace.</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IV. DELIVERY PERIOD</w:t>
      </w:r>
    </w:p>
    <w:p w14:paraId="07E0B62F"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2B9CAF1" w14:textId="768E07DA" w:rsidR="00497A4B"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Contractor undertakes to supply the equipment with all components as specified in the technical specifications at the latest __________. </w:t>
            </w:r>
          </w:p>
          <w:p w14:paraId="41D032CD" w14:textId="06F9A5FE" w:rsidR="00692C4A" w:rsidRPr="008F076C" w:rsidRDefault="00692C4A" w:rsidP="00692C4A">
            <w:pPr>
              <w:spacing w:before="225" w:after="225"/>
              <w:jc w:val="both"/>
              <w:rPr>
                <w:rFonts w:ascii="Arial" w:hAnsi="Arial" w:cs="Arial"/>
                <w:sz w:val="18"/>
                <w:szCs w:val="18"/>
                <w:lang w:val="en-GB"/>
              </w:rPr>
            </w:pPr>
            <w:r w:rsidRPr="008F076C">
              <w:rPr>
                <w:rFonts w:ascii="Arial" w:hAnsi="Arial" w:cs="Arial"/>
                <w:sz w:val="18"/>
                <w:szCs w:val="18"/>
                <w:lang w:val="en-GB"/>
              </w:rPr>
              <w:t xml:space="preserve">Installation, equipment commissioning and training of equipment users shall be carried out </w:t>
            </w:r>
            <w:r w:rsidRPr="008F076C">
              <w:rPr>
                <w:rFonts w:ascii="Arial" w:hAnsi="Arial" w:cs="Arial"/>
                <w:sz w:val="18"/>
                <w:szCs w:val="18"/>
              </w:rPr>
              <w:t>within one month after delivery</w:t>
            </w:r>
            <w:r w:rsidRPr="008F076C">
              <w:rPr>
                <w:rFonts w:ascii="Arial" w:hAnsi="Arial" w:cs="Arial"/>
                <w:sz w:val="18"/>
                <w:szCs w:val="18"/>
                <w:lang w:val="en-GB"/>
              </w:rPr>
              <w:t xml:space="preserve"> or as appropriate later in agreement with the Contracting Authority.</w:t>
            </w:r>
          </w:p>
          <w:p w14:paraId="3CAB5D49" w14:textId="3641BB05" w:rsidR="00497A4B" w:rsidRDefault="00497A4B" w:rsidP="00692C4A">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2B07002" w14:textId="10F3BBE7" w:rsidR="006313FA" w:rsidRDefault="006313FA" w:rsidP="00692C4A">
            <w:pPr>
              <w:autoSpaceDE w:val="0"/>
              <w:autoSpaceDN w:val="0"/>
              <w:adjustRightInd w:val="0"/>
              <w:spacing w:line="240" w:lineRule="auto"/>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717C566C" w14:textId="676E58AB" w:rsidR="006313FA" w:rsidRPr="00251FA7" w:rsidRDefault="006313FA" w:rsidP="00692C4A">
            <w:pPr>
              <w:autoSpaceDE w:val="0"/>
              <w:autoSpaceDN w:val="0"/>
              <w:adjustRightInd w:val="0"/>
              <w:spacing w:line="240" w:lineRule="auto"/>
              <w:jc w:val="both"/>
              <w:rPr>
                <w:rFonts w:ascii="Arial" w:hAnsi="Arial" w:cs="Arial"/>
                <w:color w:val="000000"/>
                <w:sz w:val="18"/>
                <w:szCs w:val="18"/>
                <w:lang w:val="en-GB"/>
              </w:rPr>
            </w:pPr>
            <w:r w:rsidRPr="006313FA">
              <w:rPr>
                <w:rFonts w:ascii="Arial" w:hAnsi="Arial" w:cs="Arial"/>
                <w:color w:val="000000"/>
                <w:sz w:val="18"/>
                <w:szCs w:val="18"/>
                <w:lang w:val="en-GB"/>
              </w:rPr>
              <w:t>Until the</w:t>
            </w:r>
            <w:r>
              <w:rPr>
                <w:rFonts w:ascii="Arial" w:hAnsi="Arial" w:cs="Arial"/>
                <w:color w:val="000000"/>
                <w:sz w:val="18"/>
                <w:szCs w:val="18"/>
                <w:lang w:val="en-GB"/>
              </w:rPr>
              <w:t xml:space="preserve"> </w:t>
            </w:r>
            <w:r w:rsidRPr="006313FA">
              <w:rPr>
                <w:rFonts w:ascii="Arial" w:hAnsi="Arial" w:cs="Arial"/>
                <w:color w:val="000000"/>
                <w:sz w:val="18"/>
                <w:szCs w:val="18"/>
                <w:lang w:val="en-GB"/>
              </w:rPr>
              <w:t>fina</w:t>
            </w:r>
            <w:r>
              <w:rPr>
                <w:rFonts w:ascii="Arial" w:hAnsi="Arial" w:cs="Arial"/>
                <w:color w:val="000000"/>
                <w:sz w:val="18"/>
                <w:szCs w:val="18"/>
                <w:lang w:val="en-GB"/>
              </w:rPr>
              <w:t>l</w:t>
            </w:r>
            <w:r w:rsidRPr="006313FA">
              <w:rPr>
                <w:rFonts w:ascii="Arial" w:hAnsi="Arial" w:cs="Arial"/>
                <w:color w:val="000000"/>
                <w:sz w:val="18"/>
                <w:szCs w:val="18"/>
                <w:lang w:val="en-GB"/>
              </w:rPr>
              <w:t xml:space="preserve"> handover of the equipment 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EE00B2">
              <w:rPr>
                <w:rFonts w:ascii="Arial" w:hAnsi="Arial" w:cs="Arial"/>
                <w:color w:val="000000"/>
                <w:sz w:val="18"/>
                <w:szCs w:val="18"/>
                <w:lang w:val="en-GB"/>
              </w:rPr>
              <w:t>and</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equipment</w:t>
            </w:r>
            <w:r w:rsidRPr="006313FA">
              <w:rPr>
                <w:rFonts w:ascii="Arial" w:hAnsi="Arial" w:cs="Arial"/>
                <w:color w:val="000000"/>
                <w:sz w:val="18"/>
                <w:szCs w:val="18"/>
                <w:lang w:val="en-GB"/>
              </w:rPr>
              <w:t>, the submission of all technical, test and attestation documentation</w:t>
            </w:r>
            <w:r w:rsidR="00EE00B2">
              <w:rPr>
                <w:rFonts w:ascii="Arial" w:hAnsi="Arial" w:cs="Arial"/>
                <w:color w:val="000000"/>
                <w:sz w:val="18"/>
                <w:szCs w:val="18"/>
                <w:lang w:val="en-GB"/>
              </w:rPr>
              <w:t xml:space="preserve"> and staff training.</w:t>
            </w:r>
            <w:r>
              <w:rPr>
                <w:rFonts w:ascii="Arial" w:hAnsi="Arial" w:cs="Arial"/>
                <w:color w:val="000000"/>
                <w:sz w:val="18"/>
                <w:szCs w:val="18"/>
                <w:lang w:val="en-GB"/>
              </w:rPr>
              <w:t xml:space="preserve"> </w:t>
            </w:r>
          </w:p>
          <w:p w14:paraId="15269C47" w14:textId="77777777" w:rsidR="00497A4B" w:rsidRPr="00251FA7" w:rsidRDefault="00497A4B" w:rsidP="00692C4A">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handover of equipment the Contractor and the Contracting Authority prepare a handover document. </w:t>
            </w:r>
          </w:p>
          <w:p w14:paraId="054612B5" w14:textId="77777777" w:rsidR="00497A4B" w:rsidRPr="00251FA7" w:rsidRDefault="00497A4B" w:rsidP="00692C4A">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(Dimičeva ulica 12</w:t>
            </w:r>
            <w:r w:rsidRPr="00CA3A0B">
              <w:rPr>
                <w:rFonts w:ascii="Arial" w:hAnsi="Arial" w:cs="Arial"/>
                <w:sz w:val="18"/>
                <w:szCs w:val="18"/>
                <w:lang w:val="en-GB"/>
              </w:rPr>
              <w:t xml:space="preserve">, </w:t>
            </w:r>
            <w:r>
              <w:rPr>
                <w:rFonts w:ascii="Arial" w:hAnsi="Arial" w:cs="Arial"/>
                <w:sz w:val="18"/>
                <w:szCs w:val="18"/>
                <w:lang w:val="en-GB"/>
              </w:rPr>
              <w:t>1000 Ljubljana, Sloveni</w:t>
            </w:r>
            <w:r w:rsidRPr="00CA3A0B">
              <w:rPr>
                <w:rFonts w:ascii="Arial" w:hAnsi="Arial" w:cs="Arial"/>
                <w:sz w:val="18"/>
                <w:szCs w:val="18"/>
                <w:lang w:val="en-GB"/>
              </w:rPr>
              <w:t>a</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C486518"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05B4487"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6FF7FA1" w14:textId="77777777" w:rsidR="00EE00B2"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EE00B2">
              <w:rPr>
                <w:rFonts w:ascii="Arial" w:hAnsi="Arial" w:cs="Arial"/>
                <w:sz w:val="18"/>
                <w:szCs w:val="18"/>
                <w:lang w:val="en-GB"/>
              </w:rPr>
              <w:t>equipment proof tests,</w:t>
            </w:r>
          </w:p>
          <w:p w14:paraId="3860BDCB" w14:textId="46AE3DEB" w:rsidR="00497A4B" w:rsidRPr="00251FA7" w:rsidRDefault="00EE00B2" w:rsidP="00692C4A">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497A4B" w:rsidRPr="00251FA7">
              <w:rPr>
                <w:rFonts w:ascii="Arial" w:hAnsi="Arial" w:cs="Arial"/>
                <w:sz w:val="18"/>
                <w:szCs w:val="18"/>
                <w:lang w:val="en-GB"/>
              </w:rPr>
              <w:t>certified warranty documents for equipment,</w:t>
            </w:r>
          </w:p>
          <w:p w14:paraId="725DEAE9"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1809E881" w14:textId="77777777" w:rsidR="00497A4B" w:rsidRPr="00251FA7" w:rsidRDefault="00497A4B" w:rsidP="00692C4A">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F295A1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p>
          <w:p w14:paraId="00719A78" w14:textId="77777777"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77777777" w:rsidR="00497A4B" w:rsidRPr="00251FA7" w:rsidRDefault="00497A4B" w:rsidP="00497A4B">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77777777"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lastRenderedPageBreak/>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77777777"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F540AC8"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77777777" w:rsidR="00497A4B" w:rsidRPr="00251FA7" w:rsidRDefault="00497A4B" w:rsidP="00497A4B">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days from the date of signing of the record.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otherwise the </w:t>
            </w:r>
            <w:r w:rsidRPr="00251FA7">
              <w:rPr>
                <w:rFonts w:ascii="Arial" w:hAnsi="Arial" w:cs="Arial"/>
                <w:sz w:val="18"/>
                <w:szCs w:val="18"/>
                <w:lang w:val="en-GB"/>
              </w:rPr>
              <w:lastRenderedPageBreak/>
              <w:t>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5313B86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160EC4">
              <w:rPr>
                <w:rFonts w:ascii="Arial" w:hAnsi="Arial" w:cs="Arial"/>
                <w:color w:val="000000"/>
                <w:sz w:val="18"/>
                <w:szCs w:val="18"/>
                <w:lang w:val="en-GB"/>
              </w:rPr>
              <w:t>_________</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77777777"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10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7C69E499" w14:textId="77777777" w:rsidR="00497A4B" w:rsidRPr="00BA054D" w:rsidRDefault="00497A4B" w:rsidP="00692C4A">
            <w:pPr>
              <w:spacing w:after="0" w:line="260" w:lineRule="exact"/>
              <w:jc w:val="both"/>
              <w:rPr>
                <w:rFonts w:ascii="Arial" w:hAnsi="Arial" w:cs="Arial"/>
                <w:sz w:val="18"/>
                <w:szCs w:val="18"/>
              </w:rPr>
            </w:pPr>
            <w:r w:rsidRPr="00251FA7">
              <w:rPr>
                <w:rFonts w:ascii="Arial" w:hAnsi="Arial" w:cs="Arial"/>
                <w:sz w:val="18"/>
                <w:szCs w:val="18"/>
                <w:lang w:val="en-GB"/>
              </w:rPr>
              <w:lastRenderedPageBreak/>
              <w:t xml:space="preserve">The Contractor </w:t>
            </w:r>
            <w:r w:rsidRPr="00BA054D">
              <w:rPr>
                <w:rFonts w:ascii="Arial" w:hAnsi="Arial" w:cs="Arial"/>
                <w:sz w:val="18"/>
                <w:szCs w:val="18"/>
                <w:lang w:val="en-GB"/>
              </w:rPr>
              <w:t>shall ensure technical support and spare parts after the warranty period ends for at least 10 years</w:t>
            </w:r>
            <w:r w:rsidRPr="00251FA7">
              <w:rPr>
                <w:rFonts w:ascii="Arial" w:hAnsi="Arial" w:cs="Arial"/>
                <w:sz w:val="18"/>
                <w:szCs w:val="18"/>
                <w:lang w:val="en-GB"/>
              </w:rPr>
              <w: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77777777" w:rsidR="00497A4B" w:rsidRPr="00251FA7" w:rsidRDefault="00497A4B"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7777777"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I.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77777777" w:rsidR="00497A4B" w:rsidRPr="00251FA7" w:rsidRDefault="00497A4B" w:rsidP="00497A4B">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77777777" w:rsidR="00497A4B" w:rsidRPr="00251FA7"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6F8D1B84" w14:textId="77777777" w:rsidR="00497A4B" w:rsidRPr="00674FFD" w:rsidRDefault="00497A4B" w:rsidP="00497A4B">
      <w:pPr>
        <w:spacing w:before="225" w:after="225"/>
        <w:ind w:left="284"/>
        <w:jc w:val="both"/>
      </w:pPr>
      <w:r w:rsidRPr="00251FA7">
        <w:rPr>
          <w:rFonts w:ascii="Arial" w:hAnsi="Arial" w:cs="Arial"/>
          <w:color w:val="000000"/>
          <w:sz w:val="18"/>
          <w:szCs w:val="18"/>
          <w:lang w:val="en-GB"/>
        </w:rPr>
        <w:t>Date of validity: __________________________</w:t>
      </w:r>
    </w:p>
    <w:p w14:paraId="1365955C" w14:textId="616A6AA5" w:rsidR="00497A4B" w:rsidRPr="00BA054D" w:rsidRDefault="00497A4B" w:rsidP="00497A4B">
      <w:pPr>
        <w:spacing w:before="240" w:after="120"/>
        <w:ind w:left="284"/>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14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p>
    <w:p w14:paraId="3B1FAE62"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4971B5C6"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XIII</w:t>
      </w:r>
      <w:r w:rsidRPr="00251FA7">
        <w:rPr>
          <w:rFonts w:ascii="Arial" w:hAnsi="Arial" w:cs="Arial"/>
          <w:b/>
          <w:bCs/>
          <w:color w:val="000000"/>
          <w:sz w:val="18"/>
          <w:szCs w:val="18"/>
          <w:lang w:val="en-GB"/>
        </w:rPr>
        <w:t>. SOCIAL CLAUSE</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This contract is concluded under a discounted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court has determined by a final decision the violation of the obligations of labor,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lastRenderedPageBreak/>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lastRenderedPageBreak/>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XV</w:t>
      </w:r>
      <w:r w:rsidRPr="00251FA7">
        <w:rPr>
          <w:rFonts w:ascii="Arial" w:hAnsi="Arial" w:cs="Arial"/>
          <w:b/>
          <w:bCs/>
          <w:color w:val="000000"/>
          <w:sz w:val="18"/>
          <w:szCs w:val="18"/>
          <w:lang w:val="en-GB"/>
        </w:rPr>
        <w:t>I.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14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4787092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financial </w:t>
            </w:r>
            <w:r>
              <w:rPr>
                <w:rFonts w:ascii="Arial" w:hAnsi="Arial" w:cs="Arial"/>
                <w:color w:val="000000"/>
                <w:sz w:val="18"/>
                <w:szCs w:val="18"/>
                <w:lang w:val="en-GB"/>
              </w:rPr>
              <w:t>insurance</w:t>
            </w:r>
            <w:r w:rsidRPr="00251FA7">
              <w:rPr>
                <w:rFonts w:ascii="Arial" w:hAnsi="Arial" w:cs="Arial"/>
                <w:color w:val="000000"/>
                <w:sz w:val="18"/>
                <w:szCs w:val="18"/>
                <w:lang w:val="en-GB"/>
              </w:rPr>
              <w:t>.</w:t>
            </w:r>
          </w:p>
          <w:p w14:paraId="22766353" w14:textId="77777777" w:rsidR="00497A4B" w:rsidRPr="00251FA7" w:rsidRDefault="00497A4B" w:rsidP="00692C4A">
            <w:pPr>
              <w:spacing w:before="225" w:after="225"/>
              <w:jc w:val="both"/>
              <w:rPr>
                <w:lang w:val="en-GB"/>
              </w:rPr>
            </w:pP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3D921EFD" w14:textId="77777777"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92915" w14:textId="77777777" w:rsidR="00CA7387" w:rsidRDefault="00CA7387" w:rsidP="006975C6">
      <w:pPr>
        <w:spacing w:after="0" w:line="240" w:lineRule="auto"/>
      </w:pPr>
      <w:r>
        <w:separator/>
      </w:r>
    </w:p>
  </w:endnote>
  <w:endnote w:type="continuationSeparator" w:id="0">
    <w:p w14:paraId="6928F213" w14:textId="77777777" w:rsidR="00CA7387" w:rsidRDefault="00CA738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8F076C" w:rsidRPr="00A368AE" w:rsidRDefault="00CA7387"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8F076C" w:rsidRPr="00A368AE">
          <w:rPr>
            <w:rFonts w:ascii="Arial" w:hAnsi="Arial" w:cs="Arial"/>
            <w:sz w:val="18"/>
            <w:szCs w:val="18"/>
          </w:rPr>
          <w:fldChar w:fldCharType="begin"/>
        </w:r>
        <w:r w:rsidR="008F076C" w:rsidRPr="00A368AE">
          <w:rPr>
            <w:rFonts w:ascii="Arial" w:hAnsi="Arial" w:cs="Arial"/>
            <w:sz w:val="18"/>
            <w:szCs w:val="18"/>
          </w:rPr>
          <w:instrText xml:space="preserve"> PAGE   \* MERGEFORMAT </w:instrText>
        </w:r>
        <w:r w:rsidR="008F076C" w:rsidRPr="00A368AE">
          <w:rPr>
            <w:rFonts w:ascii="Arial" w:hAnsi="Arial" w:cs="Arial"/>
            <w:sz w:val="18"/>
            <w:szCs w:val="18"/>
          </w:rPr>
          <w:fldChar w:fldCharType="separate"/>
        </w:r>
        <w:r w:rsidR="008F076C">
          <w:rPr>
            <w:rFonts w:ascii="Arial" w:hAnsi="Arial" w:cs="Arial"/>
            <w:noProof/>
            <w:sz w:val="18"/>
            <w:szCs w:val="18"/>
          </w:rPr>
          <w:t>4</w:t>
        </w:r>
        <w:r w:rsidR="008F076C" w:rsidRPr="00A368AE">
          <w:rPr>
            <w:rFonts w:ascii="Arial" w:hAnsi="Arial" w:cs="Arial"/>
            <w:noProof/>
            <w:sz w:val="18"/>
            <w:szCs w:val="18"/>
          </w:rPr>
          <w:fldChar w:fldCharType="end"/>
        </w:r>
      </w:sdtContent>
    </w:sdt>
  </w:p>
  <w:p w14:paraId="26DB1468" w14:textId="77777777" w:rsidR="008F076C" w:rsidRDefault="008F076C" w:rsidP="00A368AE">
    <w:pPr>
      <w:pStyle w:val="Noga"/>
      <w:rPr>
        <w:rFonts w:ascii="Arial" w:hAnsi="Arial" w:cs="Arial"/>
        <w:sz w:val="18"/>
        <w:szCs w:val="18"/>
      </w:rPr>
    </w:pPr>
  </w:p>
  <w:p w14:paraId="0040D309" w14:textId="3FADB1D8" w:rsidR="008F076C" w:rsidRDefault="008F076C"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8F076C" w:rsidRDefault="008F076C"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8F076C" w:rsidRDefault="008F076C"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8F076C" w:rsidRDefault="008F076C"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8F076C" w:rsidRDefault="008F076C"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8F076C" w:rsidRDefault="008F076C"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18F0E" w14:textId="77777777" w:rsidR="00CA7387" w:rsidRDefault="00CA7387" w:rsidP="006975C6">
      <w:pPr>
        <w:spacing w:after="0" w:line="240" w:lineRule="auto"/>
      </w:pPr>
      <w:r>
        <w:separator/>
      </w:r>
    </w:p>
  </w:footnote>
  <w:footnote w:type="continuationSeparator" w:id="0">
    <w:p w14:paraId="40598199" w14:textId="77777777" w:rsidR="00CA7387" w:rsidRDefault="00CA738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2C0650CD" w:rsidR="008F076C" w:rsidRDefault="008F076C" w:rsidP="005E0751">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8F076C" w:rsidRPr="00B914D4" w:rsidRDefault="008F076C"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0"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7"/>
  </w:num>
  <w:num w:numId="2">
    <w:abstractNumId w:val="25"/>
  </w:num>
  <w:num w:numId="3">
    <w:abstractNumId w:val="14"/>
  </w:num>
  <w:num w:numId="4">
    <w:abstractNumId w:val="20"/>
  </w:num>
  <w:num w:numId="5">
    <w:abstractNumId w:val="2"/>
  </w:num>
  <w:num w:numId="6">
    <w:abstractNumId w:val="28"/>
  </w:num>
  <w:num w:numId="7">
    <w:abstractNumId w:val="27"/>
  </w:num>
  <w:num w:numId="8">
    <w:abstractNumId w:val="6"/>
  </w:num>
  <w:num w:numId="9">
    <w:abstractNumId w:val="7"/>
  </w:num>
  <w:num w:numId="10">
    <w:abstractNumId w:val="32"/>
  </w:num>
  <w:num w:numId="11">
    <w:abstractNumId w:val="3"/>
  </w:num>
  <w:num w:numId="12">
    <w:abstractNumId w:val="15"/>
  </w:num>
  <w:num w:numId="13">
    <w:abstractNumId w:val="38"/>
  </w:num>
  <w:num w:numId="14">
    <w:abstractNumId w:val="18"/>
  </w:num>
  <w:num w:numId="15">
    <w:abstractNumId w:val="16"/>
  </w:num>
  <w:num w:numId="16">
    <w:abstractNumId w:val="13"/>
  </w:num>
  <w:num w:numId="17">
    <w:abstractNumId w:val="12"/>
  </w:num>
  <w:num w:numId="18">
    <w:abstractNumId w:val="19"/>
  </w:num>
  <w:num w:numId="19">
    <w:abstractNumId w:val="39"/>
  </w:num>
  <w:num w:numId="20">
    <w:abstractNumId w:val="31"/>
  </w:num>
  <w:num w:numId="21">
    <w:abstractNumId w:val="5"/>
  </w:num>
  <w:num w:numId="22">
    <w:abstractNumId w:val="21"/>
  </w:num>
  <w:num w:numId="23">
    <w:abstractNumId w:val="35"/>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29"/>
  </w:num>
  <w:num w:numId="35">
    <w:abstractNumId w:val="36"/>
  </w:num>
  <w:num w:numId="36">
    <w:abstractNumId w:val="30"/>
  </w:num>
  <w:num w:numId="37">
    <w:abstractNumId w:val="34"/>
  </w:num>
  <w:num w:numId="38">
    <w:abstractNumId w:val="22"/>
  </w:num>
  <w:num w:numId="39">
    <w:abstractNumId w:val="33"/>
  </w:num>
  <w:num w:numId="4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4BE"/>
    <w:rsid w:val="001B751A"/>
    <w:rsid w:val="001C08D5"/>
    <w:rsid w:val="001C1993"/>
    <w:rsid w:val="001C2FE4"/>
    <w:rsid w:val="001C3CB4"/>
    <w:rsid w:val="001C57EC"/>
    <w:rsid w:val="001C666A"/>
    <w:rsid w:val="001E13FD"/>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C7D5D"/>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3365"/>
    <w:rsid w:val="00305088"/>
    <w:rsid w:val="003064AC"/>
    <w:rsid w:val="00307D0A"/>
    <w:rsid w:val="003158CB"/>
    <w:rsid w:val="00326918"/>
    <w:rsid w:val="00327FAA"/>
    <w:rsid w:val="0033249E"/>
    <w:rsid w:val="00332D8A"/>
    <w:rsid w:val="00333D29"/>
    <w:rsid w:val="00335542"/>
    <w:rsid w:val="00337E4D"/>
    <w:rsid w:val="00342FD8"/>
    <w:rsid w:val="00343395"/>
    <w:rsid w:val="00344377"/>
    <w:rsid w:val="00344BF0"/>
    <w:rsid w:val="00344CB6"/>
    <w:rsid w:val="003478E6"/>
    <w:rsid w:val="00350F3A"/>
    <w:rsid w:val="00364E6E"/>
    <w:rsid w:val="00365F37"/>
    <w:rsid w:val="00366A96"/>
    <w:rsid w:val="00373158"/>
    <w:rsid w:val="0037315B"/>
    <w:rsid w:val="00387105"/>
    <w:rsid w:val="003945A2"/>
    <w:rsid w:val="00394762"/>
    <w:rsid w:val="00394D6C"/>
    <w:rsid w:val="00397EA6"/>
    <w:rsid w:val="003A0895"/>
    <w:rsid w:val="003A1AA2"/>
    <w:rsid w:val="003A21D9"/>
    <w:rsid w:val="003A3837"/>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5A26"/>
    <w:rsid w:val="004260F7"/>
    <w:rsid w:val="00431D81"/>
    <w:rsid w:val="004405CC"/>
    <w:rsid w:val="00443EDC"/>
    <w:rsid w:val="00445E4A"/>
    <w:rsid w:val="004511E3"/>
    <w:rsid w:val="00455DCA"/>
    <w:rsid w:val="00461472"/>
    <w:rsid w:val="004620A5"/>
    <w:rsid w:val="00462AA2"/>
    <w:rsid w:val="0046375F"/>
    <w:rsid w:val="004643F1"/>
    <w:rsid w:val="00466300"/>
    <w:rsid w:val="00467FEA"/>
    <w:rsid w:val="004702FB"/>
    <w:rsid w:val="00471503"/>
    <w:rsid w:val="0047353E"/>
    <w:rsid w:val="00476D4A"/>
    <w:rsid w:val="00481C9D"/>
    <w:rsid w:val="00484284"/>
    <w:rsid w:val="00486C3F"/>
    <w:rsid w:val="00490ED6"/>
    <w:rsid w:val="00491D78"/>
    <w:rsid w:val="0049479E"/>
    <w:rsid w:val="00495039"/>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30DF3"/>
    <w:rsid w:val="005320BF"/>
    <w:rsid w:val="005323CE"/>
    <w:rsid w:val="005338D9"/>
    <w:rsid w:val="00533A48"/>
    <w:rsid w:val="0053510E"/>
    <w:rsid w:val="0053622B"/>
    <w:rsid w:val="00540B59"/>
    <w:rsid w:val="005423BF"/>
    <w:rsid w:val="005427B0"/>
    <w:rsid w:val="00545FAB"/>
    <w:rsid w:val="0054701D"/>
    <w:rsid w:val="0054790F"/>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4F0E"/>
    <w:rsid w:val="005E509B"/>
    <w:rsid w:val="005F0E89"/>
    <w:rsid w:val="005F5051"/>
    <w:rsid w:val="005F643C"/>
    <w:rsid w:val="00603E42"/>
    <w:rsid w:val="00606981"/>
    <w:rsid w:val="00607E3D"/>
    <w:rsid w:val="00611E00"/>
    <w:rsid w:val="006159AA"/>
    <w:rsid w:val="00616D7F"/>
    <w:rsid w:val="006212CE"/>
    <w:rsid w:val="00627309"/>
    <w:rsid w:val="00630A0A"/>
    <w:rsid w:val="006313FA"/>
    <w:rsid w:val="006345C7"/>
    <w:rsid w:val="006347C3"/>
    <w:rsid w:val="006409C9"/>
    <w:rsid w:val="006416E9"/>
    <w:rsid w:val="00644D60"/>
    <w:rsid w:val="00646F71"/>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678B"/>
    <w:rsid w:val="0074727E"/>
    <w:rsid w:val="00751E80"/>
    <w:rsid w:val="0075276F"/>
    <w:rsid w:val="00755134"/>
    <w:rsid w:val="00755488"/>
    <w:rsid w:val="00755F92"/>
    <w:rsid w:val="007566B1"/>
    <w:rsid w:val="0076342C"/>
    <w:rsid w:val="00767576"/>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EC5"/>
    <w:rsid w:val="00863708"/>
    <w:rsid w:val="00863FEB"/>
    <w:rsid w:val="0086439C"/>
    <w:rsid w:val="00865E0A"/>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D6"/>
    <w:rsid w:val="008F49FF"/>
    <w:rsid w:val="0090299D"/>
    <w:rsid w:val="009061E3"/>
    <w:rsid w:val="009064CA"/>
    <w:rsid w:val="00907C54"/>
    <w:rsid w:val="0091245E"/>
    <w:rsid w:val="009144C0"/>
    <w:rsid w:val="00921B4C"/>
    <w:rsid w:val="00926622"/>
    <w:rsid w:val="00930868"/>
    <w:rsid w:val="009338D6"/>
    <w:rsid w:val="00933B21"/>
    <w:rsid w:val="00933D25"/>
    <w:rsid w:val="00933FEA"/>
    <w:rsid w:val="0093539B"/>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74C24"/>
    <w:rsid w:val="00981355"/>
    <w:rsid w:val="00981420"/>
    <w:rsid w:val="00982A4E"/>
    <w:rsid w:val="009864A2"/>
    <w:rsid w:val="00987B30"/>
    <w:rsid w:val="00994159"/>
    <w:rsid w:val="009969EA"/>
    <w:rsid w:val="00996A8E"/>
    <w:rsid w:val="00997BC5"/>
    <w:rsid w:val="009A11AE"/>
    <w:rsid w:val="009A5877"/>
    <w:rsid w:val="009A5E62"/>
    <w:rsid w:val="009B6A16"/>
    <w:rsid w:val="009C7E98"/>
    <w:rsid w:val="009D0DD4"/>
    <w:rsid w:val="009D30C5"/>
    <w:rsid w:val="009D56A4"/>
    <w:rsid w:val="009D6C81"/>
    <w:rsid w:val="009D71CE"/>
    <w:rsid w:val="009E12E4"/>
    <w:rsid w:val="009E1424"/>
    <w:rsid w:val="009E18B5"/>
    <w:rsid w:val="009E1F38"/>
    <w:rsid w:val="009E3261"/>
    <w:rsid w:val="009F3AA8"/>
    <w:rsid w:val="009F54D3"/>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50BE"/>
    <w:rsid w:val="00A65629"/>
    <w:rsid w:val="00A70364"/>
    <w:rsid w:val="00A76FC9"/>
    <w:rsid w:val="00A818F1"/>
    <w:rsid w:val="00A90A19"/>
    <w:rsid w:val="00A9384C"/>
    <w:rsid w:val="00A95E99"/>
    <w:rsid w:val="00AA1F3B"/>
    <w:rsid w:val="00AA6613"/>
    <w:rsid w:val="00AA731C"/>
    <w:rsid w:val="00AA7C53"/>
    <w:rsid w:val="00AB1442"/>
    <w:rsid w:val="00AB2264"/>
    <w:rsid w:val="00AB3B2F"/>
    <w:rsid w:val="00AB4BDB"/>
    <w:rsid w:val="00AB517F"/>
    <w:rsid w:val="00AB63D1"/>
    <w:rsid w:val="00AB640C"/>
    <w:rsid w:val="00AC09A1"/>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2A20"/>
    <w:rsid w:val="00B2750C"/>
    <w:rsid w:val="00B3210F"/>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2111"/>
    <w:rsid w:val="00BD217E"/>
    <w:rsid w:val="00BE2F2C"/>
    <w:rsid w:val="00BE3FF7"/>
    <w:rsid w:val="00BE6BB5"/>
    <w:rsid w:val="00BF0606"/>
    <w:rsid w:val="00BF39FD"/>
    <w:rsid w:val="00BF5300"/>
    <w:rsid w:val="00BF688C"/>
    <w:rsid w:val="00C01B4C"/>
    <w:rsid w:val="00C02679"/>
    <w:rsid w:val="00C02EF0"/>
    <w:rsid w:val="00C03235"/>
    <w:rsid w:val="00C05FAA"/>
    <w:rsid w:val="00C07252"/>
    <w:rsid w:val="00C075FA"/>
    <w:rsid w:val="00C11835"/>
    <w:rsid w:val="00C125C6"/>
    <w:rsid w:val="00C14A62"/>
    <w:rsid w:val="00C218DC"/>
    <w:rsid w:val="00C22327"/>
    <w:rsid w:val="00C236F2"/>
    <w:rsid w:val="00C23C1B"/>
    <w:rsid w:val="00C24613"/>
    <w:rsid w:val="00C249AA"/>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39C8"/>
    <w:rsid w:val="00C66B36"/>
    <w:rsid w:val="00C67402"/>
    <w:rsid w:val="00C73872"/>
    <w:rsid w:val="00C7712F"/>
    <w:rsid w:val="00C85C26"/>
    <w:rsid w:val="00C8729E"/>
    <w:rsid w:val="00C872AF"/>
    <w:rsid w:val="00C90471"/>
    <w:rsid w:val="00C9479E"/>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107EA"/>
    <w:rsid w:val="00D11426"/>
    <w:rsid w:val="00D114C5"/>
    <w:rsid w:val="00D116F8"/>
    <w:rsid w:val="00D15CC5"/>
    <w:rsid w:val="00D166CE"/>
    <w:rsid w:val="00D20441"/>
    <w:rsid w:val="00D2123A"/>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410A"/>
    <w:rsid w:val="00DF42C2"/>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3991"/>
    <w:rsid w:val="00E73E2F"/>
    <w:rsid w:val="00E75714"/>
    <w:rsid w:val="00E77888"/>
    <w:rsid w:val="00E94D45"/>
    <w:rsid w:val="00E951D9"/>
    <w:rsid w:val="00E95936"/>
    <w:rsid w:val="00EA1854"/>
    <w:rsid w:val="00EA61B7"/>
    <w:rsid w:val="00EA7F16"/>
    <w:rsid w:val="00EB5B7B"/>
    <w:rsid w:val="00EC50A9"/>
    <w:rsid w:val="00EC582A"/>
    <w:rsid w:val="00EC7908"/>
    <w:rsid w:val="00ED0FC1"/>
    <w:rsid w:val="00ED209D"/>
    <w:rsid w:val="00ED2620"/>
    <w:rsid w:val="00ED41BC"/>
    <w:rsid w:val="00ED46F3"/>
    <w:rsid w:val="00ED6696"/>
    <w:rsid w:val="00ED72B8"/>
    <w:rsid w:val="00EE00B2"/>
    <w:rsid w:val="00EE0CC5"/>
    <w:rsid w:val="00EE3649"/>
    <w:rsid w:val="00EE3F27"/>
    <w:rsid w:val="00EE4FC4"/>
    <w:rsid w:val="00EE51A7"/>
    <w:rsid w:val="00EE6FC4"/>
    <w:rsid w:val="00EF3AE5"/>
    <w:rsid w:val="00EF482F"/>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60231"/>
    <w:rsid w:val="00F61061"/>
    <w:rsid w:val="00F61AB8"/>
    <w:rsid w:val="00F61D28"/>
    <w:rsid w:val="00F63584"/>
    <w:rsid w:val="00F65AAF"/>
    <w:rsid w:val="00F723A9"/>
    <w:rsid w:val="00F73349"/>
    <w:rsid w:val="00F808E4"/>
    <w:rsid w:val="00F82419"/>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87F0-F940-4673-9C53-D14563A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27</Pages>
  <Words>8268</Words>
  <Characters>47130</Characters>
  <Application>Microsoft Office Word</Application>
  <DocSecurity>0</DocSecurity>
  <Lines>392</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36</cp:revision>
  <cp:lastPrinted>2018-08-21T15:37:00Z</cp:lastPrinted>
  <dcterms:created xsi:type="dcterms:W3CDTF">2020-01-31T11:00:00Z</dcterms:created>
  <dcterms:modified xsi:type="dcterms:W3CDTF">2020-05-28T06:28:00Z</dcterms:modified>
</cp:coreProperties>
</file>