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69B931" w14:textId="77777777" w:rsidR="00706BDD" w:rsidRPr="000B7E57" w:rsidRDefault="000E73FE" w:rsidP="000B7E57">
      <w:pPr>
        <w:pStyle w:val="Naslov1"/>
        <w:pBdr>
          <w:top w:val="single" w:sz="24" w:space="1" w:color="FABF8F" w:themeColor="accent6" w:themeTint="99"/>
          <w:left w:val="single" w:sz="24" w:space="4" w:color="FABF8F" w:themeColor="accent6" w:themeTint="99"/>
          <w:bottom w:val="single" w:sz="24" w:space="1" w:color="FABF8F" w:themeColor="accent6" w:themeTint="99"/>
          <w:right w:val="single" w:sz="24" w:space="4" w:color="FABF8F" w:themeColor="accent6" w:themeTint="99"/>
        </w:pBdr>
        <w:shd w:val="clear" w:color="auto" w:fill="FABF8F" w:themeFill="accent6" w:themeFillTint="99"/>
        <w:tabs>
          <w:tab w:val="left" w:pos="6510"/>
        </w:tabs>
        <w:ind w:left="1985"/>
        <w:rPr>
          <w:rFonts w:ascii="Arial" w:hAnsi="Arial" w:cs="Arial"/>
          <w:color w:val="FFFFFF" w:themeColor="background1"/>
          <w:szCs w:val="26"/>
        </w:rPr>
      </w:pPr>
      <w:r w:rsidRPr="000B7E57">
        <w:rPr>
          <w:rFonts w:ascii="Arial" w:hAnsi="Arial" w:cs="Arial"/>
          <w:color w:val="FFFFFF" w:themeColor="background1"/>
          <w:szCs w:val="26"/>
        </w:rPr>
        <w:t>Vsebina ponudbene dokumentacije</w:t>
      </w:r>
    </w:p>
    <w:p w14:paraId="57F25B2D" w14:textId="77777777" w:rsidR="00706BDD" w:rsidRPr="00A17BFF" w:rsidRDefault="00706BDD" w:rsidP="00706BDD">
      <w:pPr>
        <w:pStyle w:val="Paragraf"/>
        <w:rPr>
          <w:rFonts w:ascii="Arial" w:hAnsi="Arial" w:cs="Arial"/>
        </w:rPr>
      </w:pPr>
    </w:p>
    <w:p w14:paraId="07A0A70A" w14:textId="77777777" w:rsidR="0084141A" w:rsidRDefault="000E73FE">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3934EE5E" w14:textId="77777777" w:rsidR="0084141A" w:rsidRDefault="000E73FE">
      <w:pPr>
        <w:spacing w:before="225" w:after="225" w:line="240" w:lineRule="auto"/>
        <w:jc w:val="both"/>
        <w:rPr>
          <w:rFonts w:ascii="Arial" w:hAnsi="Arial" w:cs="Arial"/>
          <w:color w:val="000000"/>
          <w:sz w:val="18"/>
          <w:szCs w:val="18"/>
        </w:rPr>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37DC4DF4" w14:textId="6FF0FCB2" w:rsidR="00546145" w:rsidRPr="00546145" w:rsidRDefault="00546145">
      <w:pPr>
        <w:spacing w:before="225" w:after="225" w:line="240" w:lineRule="auto"/>
        <w:jc w:val="both"/>
        <w:rPr>
          <w:rFonts w:ascii="Arial" w:hAnsi="Arial" w:cs="Arial"/>
          <w:sz w:val="18"/>
          <w:szCs w:val="18"/>
        </w:rPr>
      </w:pPr>
      <w:r w:rsidRPr="00546145">
        <w:rPr>
          <w:rFonts w:ascii="Arial" w:hAnsi="Arial" w:cs="Arial"/>
          <w:sz w:val="18"/>
          <w:szCs w:val="18"/>
        </w:rPr>
        <w:t>V primeru, da ponudni</w:t>
      </w:r>
      <w:r>
        <w:rPr>
          <w:rFonts w:ascii="Arial" w:hAnsi="Arial" w:cs="Arial"/>
          <w:sz w:val="18"/>
          <w:szCs w:val="18"/>
        </w:rPr>
        <w:t>k ne nastopa s podizvajalci, obrazca št. 6 in 7</w:t>
      </w:r>
      <w:r w:rsidRPr="00546145">
        <w:rPr>
          <w:rFonts w:ascii="Arial" w:hAnsi="Arial" w:cs="Arial"/>
          <w:sz w:val="18"/>
          <w:szCs w:val="18"/>
        </w:rPr>
        <w:t xml:space="preserve"> ne rabi izpolniti in priložiti k ponudbeni dokumentaciji. V tem primeru izpolni le obrazec št. 8 – Izjava o nastopu s podizvajalci, kjer ustrezno označi, da ne nastopa s podizvajalci</w:t>
      </w:r>
    </w:p>
    <w:p w14:paraId="0B1B1C79" w14:textId="77777777" w:rsidR="00546145" w:rsidRPr="00546145" w:rsidRDefault="000E73FE" w:rsidP="00546145">
      <w:pPr>
        <w:spacing w:before="225" w:after="0" w:line="240" w:lineRule="auto"/>
        <w:jc w:val="both"/>
        <w:rPr>
          <w:rFonts w:ascii="Arial" w:hAnsi="Arial" w:cs="Arial"/>
          <w:b/>
          <w:color w:val="000000"/>
          <w:sz w:val="18"/>
          <w:szCs w:val="18"/>
        </w:rPr>
      </w:pPr>
      <w:r w:rsidRPr="00546145">
        <w:rPr>
          <w:rFonts w:ascii="Arial" w:hAnsi="Arial" w:cs="Arial"/>
          <w:color w:val="000000"/>
          <w:sz w:val="18"/>
          <w:szCs w:val="18"/>
        </w:rPr>
        <w:t xml:space="preserve">Zaželeno je, da so zahtevani dokumenti zloženi po spodaj navedenem vrstnem redu. </w:t>
      </w:r>
      <w:r w:rsidR="0064050F" w:rsidRPr="00546145">
        <w:rPr>
          <w:rFonts w:ascii="Arial" w:hAnsi="Arial" w:cs="Arial"/>
          <w:b/>
          <w:color w:val="000000"/>
          <w:sz w:val="18"/>
          <w:szCs w:val="18"/>
        </w:rPr>
        <w:t>Dokumente na Portalu e-JN naložite v razdelke, in sicer</w:t>
      </w:r>
      <w:r w:rsidR="00546145" w:rsidRPr="00546145">
        <w:rPr>
          <w:rFonts w:ascii="Arial" w:hAnsi="Arial" w:cs="Arial"/>
          <w:b/>
          <w:color w:val="000000"/>
          <w:sz w:val="18"/>
          <w:szCs w:val="18"/>
        </w:rPr>
        <w:t>:</w:t>
      </w:r>
    </w:p>
    <w:p w14:paraId="1AEE04F0" w14:textId="22400157" w:rsidR="00546145" w:rsidRPr="00546145" w:rsidRDefault="00546145" w:rsidP="001011E2">
      <w:pPr>
        <w:pStyle w:val="Odstavekseznama"/>
        <w:numPr>
          <w:ilvl w:val="0"/>
          <w:numId w:val="34"/>
        </w:numPr>
        <w:spacing w:after="0" w:line="240" w:lineRule="auto"/>
        <w:ind w:left="760" w:hanging="357"/>
        <w:jc w:val="both"/>
      </w:pPr>
      <w:r>
        <w:rPr>
          <w:rFonts w:ascii="Arial" w:hAnsi="Arial" w:cs="Arial"/>
          <w:b/>
          <w:color w:val="000000"/>
          <w:sz w:val="18"/>
          <w:szCs w:val="18"/>
        </w:rPr>
        <w:t>dokumente</w:t>
      </w:r>
      <w:r w:rsidR="0064050F" w:rsidRPr="00546145">
        <w:rPr>
          <w:rFonts w:ascii="Arial" w:hAnsi="Arial" w:cs="Arial"/>
          <w:b/>
          <w:color w:val="000000"/>
          <w:sz w:val="18"/>
          <w:szCs w:val="18"/>
        </w:rPr>
        <w:t xml:space="preserve"> od </w:t>
      </w:r>
      <w:r w:rsidR="007E6677" w:rsidRPr="00546145">
        <w:rPr>
          <w:rFonts w:ascii="Arial" w:hAnsi="Arial" w:cs="Arial"/>
          <w:b/>
          <w:color w:val="000000"/>
          <w:sz w:val="18"/>
          <w:szCs w:val="18"/>
        </w:rPr>
        <w:t>1a</w:t>
      </w:r>
      <w:r w:rsidR="0064050F" w:rsidRPr="00546145">
        <w:rPr>
          <w:rFonts w:ascii="Arial" w:hAnsi="Arial" w:cs="Arial"/>
          <w:b/>
          <w:color w:val="000000"/>
          <w:sz w:val="18"/>
          <w:szCs w:val="18"/>
        </w:rPr>
        <w:t>-</w:t>
      </w:r>
      <w:r w:rsidR="000B302B" w:rsidRPr="00546145">
        <w:rPr>
          <w:rFonts w:ascii="Arial" w:hAnsi="Arial" w:cs="Arial"/>
          <w:b/>
          <w:color w:val="000000"/>
          <w:sz w:val="18"/>
          <w:szCs w:val="18"/>
        </w:rPr>
        <w:t>1</w:t>
      </w:r>
      <w:r>
        <w:rPr>
          <w:rFonts w:ascii="Arial" w:hAnsi="Arial" w:cs="Arial"/>
          <w:b/>
          <w:color w:val="000000"/>
          <w:sz w:val="18"/>
          <w:szCs w:val="18"/>
        </w:rPr>
        <w:t>1</w:t>
      </w:r>
      <w:r w:rsidR="00E66AEF" w:rsidRPr="00546145">
        <w:rPr>
          <w:rFonts w:ascii="Arial" w:hAnsi="Arial" w:cs="Arial"/>
          <w:b/>
          <w:color w:val="000000"/>
          <w:sz w:val="18"/>
          <w:szCs w:val="18"/>
        </w:rPr>
        <w:t xml:space="preserve"> </w:t>
      </w:r>
      <w:r w:rsidR="000B302B" w:rsidRPr="00546145">
        <w:rPr>
          <w:rFonts w:ascii="Arial" w:hAnsi="Arial" w:cs="Arial"/>
          <w:b/>
          <w:color w:val="000000"/>
          <w:sz w:val="18"/>
          <w:szCs w:val="18"/>
        </w:rPr>
        <w:t xml:space="preserve">v razdelek DRUGE PRILOGE, </w:t>
      </w:r>
    </w:p>
    <w:p w14:paraId="12E1A386" w14:textId="77777777" w:rsidR="00546145" w:rsidRPr="00546145" w:rsidRDefault="000B302B" w:rsidP="001011E2">
      <w:pPr>
        <w:pStyle w:val="Odstavekseznama"/>
        <w:numPr>
          <w:ilvl w:val="0"/>
          <w:numId w:val="34"/>
        </w:numPr>
        <w:spacing w:before="225" w:after="225" w:line="240" w:lineRule="auto"/>
        <w:jc w:val="both"/>
      </w:pPr>
      <w:r w:rsidRPr="00546145">
        <w:rPr>
          <w:rFonts w:ascii="Arial" w:hAnsi="Arial" w:cs="Arial"/>
          <w:b/>
          <w:color w:val="000000"/>
          <w:sz w:val="18"/>
          <w:szCs w:val="18"/>
        </w:rPr>
        <w:t xml:space="preserve">obrazec </w:t>
      </w:r>
      <w:r w:rsidR="007E6677" w:rsidRPr="00546145">
        <w:rPr>
          <w:rFonts w:ascii="Arial" w:hAnsi="Arial" w:cs="Arial"/>
          <w:b/>
          <w:color w:val="000000"/>
          <w:sz w:val="18"/>
          <w:szCs w:val="18"/>
        </w:rPr>
        <w:t>št. 1 Ponudba</w:t>
      </w:r>
      <w:r w:rsidRPr="00546145">
        <w:rPr>
          <w:rFonts w:ascii="Arial" w:hAnsi="Arial" w:cs="Arial"/>
          <w:b/>
          <w:color w:val="000000"/>
          <w:sz w:val="18"/>
          <w:szCs w:val="18"/>
        </w:rPr>
        <w:t xml:space="preserve"> v razdelek PREDRAČUN in </w:t>
      </w:r>
    </w:p>
    <w:p w14:paraId="3EA96DC8" w14:textId="754AF988" w:rsidR="0084141A" w:rsidRPr="00546145" w:rsidRDefault="000B302B" w:rsidP="001011E2">
      <w:pPr>
        <w:pStyle w:val="Odstavekseznama"/>
        <w:numPr>
          <w:ilvl w:val="0"/>
          <w:numId w:val="34"/>
        </w:numPr>
        <w:spacing w:before="225" w:after="225" w:line="240" w:lineRule="auto"/>
        <w:jc w:val="both"/>
      </w:pPr>
      <w:r w:rsidRPr="00546145">
        <w:rPr>
          <w:rFonts w:ascii="Arial" w:hAnsi="Arial" w:cs="Arial"/>
          <w:b/>
          <w:color w:val="000000"/>
          <w:sz w:val="18"/>
          <w:szCs w:val="18"/>
        </w:rPr>
        <w:t>obrazec ESPD v razdelek ESPD</w:t>
      </w:r>
      <w:r w:rsidRPr="00546145">
        <w:t xml:space="preserve">. </w:t>
      </w:r>
    </w:p>
    <w:p w14:paraId="04E55F23" w14:textId="77777777" w:rsidR="00706BDD" w:rsidRPr="008A30E7" w:rsidRDefault="00706BDD" w:rsidP="00706BDD">
      <w:pPr>
        <w:pStyle w:val="Paragraf"/>
        <w:jc w:val="both"/>
        <w:rPr>
          <w:rFonts w:ascii="Arial" w:hAnsi="Arial" w:cs="Arial"/>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4702"/>
        <w:gridCol w:w="3344"/>
      </w:tblGrid>
      <w:tr w:rsidR="0084141A" w:rsidRPr="008A30E7" w14:paraId="3F965A7F" w14:textId="77777777" w:rsidTr="000F7B0A">
        <w:tc>
          <w:tcPr>
            <w:tcW w:w="556"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6E7F6E25" w14:textId="77777777" w:rsidR="0084141A" w:rsidRPr="008A30E7" w:rsidRDefault="000E73FE">
            <w:pPr>
              <w:jc w:val="center"/>
            </w:pPr>
            <w:r w:rsidRPr="008A30E7">
              <w:rPr>
                <w:rFonts w:ascii="Arial" w:hAnsi="Arial" w:cs="Arial"/>
                <w:b/>
                <w:bCs/>
                <w:color w:val="000000"/>
                <w:position w:val="-3"/>
                <w:shd w:val="clear" w:color="auto" w:fill="AAAAAA"/>
              </w:rPr>
              <w:t>Obrazec</w:t>
            </w:r>
          </w:p>
        </w:tc>
        <w:tc>
          <w:tcPr>
            <w:tcW w:w="259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29B176A2" w14:textId="77777777" w:rsidR="0084141A" w:rsidRPr="008A30E7" w:rsidRDefault="000E73FE">
            <w:pPr>
              <w:jc w:val="center"/>
            </w:pPr>
            <w:r w:rsidRPr="008A30E7">
              <w:rPr>
                <w:rFonts w:ascii="Arial" w:hAnsi="Arial" w:cs="Arial"/>
                <w:b/>
                <w:bCs/>
                <w:color w:val="000000"/>
                <w:position w:val="-3"/>
                <w:shd w:val="clear" w:color="auto" w:fill="AAAAAA"/>
              </w:rPr>
              <w:t>Naziv</w:t>
            </w:r>
          </w:p>
        </w:tc>
        <w:tc>
          <w:tcPr>
            <w:tcW w:w="184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1820DBA0" w14:textId="77777777" w:rsidR="0084141A" w:rsidRPr="008A30E7" w:rsidRDefault="000E73FE">
            <w:pPr>
              <w:jc w:val="center"/>
            </w:pPr>
            <w:r w:rsidRPr="008A30E7">
              <w:rPr>
                <w:rFonts w:ascii="Arial" w:hAnsi="Arial" w:cs="Arial"/>
                <w:b/>
                <w:bCs/>
                <w:color w:val="000000"/>
                <w:position w:val="-3"/>
                <w:shd w:val="clear" w:color="auto" w:fill="AAAAAA"/>
              </w:rPr>
              <w:t>Opombe</w:t>
            </w:r>
          </w:p>
        </w:tc>
      </w:tr>
      <w:tr w:rsidR="0084141A" w:rsidRPr="008A30E7" w14:paraId="32016F3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1A9E05" w14:textId="77777777" w:rsidR="0084141A" w:rsidRPr="00546145" w:rsidRDefault="000E73FE">
            <w:r w:rsidRPr="00546145">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2CDE2A" w14:textId="77777777" w:rsidR="0084141A" w:rsidRPr="00546145" w:rsidRDefault="000E73FE">
            <w:r w:rsidRPr="00546145">
              <w:rPr>
                <w:rFonts w:ascii="Arial" w:hAnsi="Arial" w:cs="Arial"/>
                <w:color w:val="000000"/>
                <w:position w:val="-2"/>
                <w:sz w:val="18"/>
                <w:szCs w:val="18"/>
              </w:rPr>
              <w:t>Ponudba</w:t>
            </w:r>
          </w:p>
          <w:p w14:paraId="4253BB83" w14:textId="77777777" w:rsidR="0084141A" w:rsidRPr="00546145" w:rsidRDefault="0084141A"/>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4D6AA8" w14:textId="77777777" w:rsidR="0084141A" w:rsidRPr="008A30E7" w:rsidRDefault="000E73FE">
            <w:pPr>
              <w:spacing w:before="135" w:after="135"/>
              <w:jc w:val="both"/>
              <w:textAlignment w:val="center"/>
            </w:pPr>
            <w:r w:rsidRPr="00546145">
              <w:rPr>
                <w:rFonts w:ascii="Arial" w:hAnsi="Arial" w:cs="Arial"/>
                <w:color w:val="000000"/>
                <w:position w:val="-2"/>
                <w:sz w:val="18"/>
                <w:szCs w:val="18"/>
              </w:rPr>
              <w:t>Izpolnjen, podpisan in žigosan.</w:t>
            </w:r>
          </w:p>
        </w:tc>
      </w:tr>
      <w:tr w:rsidR="007E6677" w:rsidRPr="008A30E7" w14:paraId="600F7AD6" w14:textId="77777777" w:rsidTr="004A2A6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tcPr>
          <w:p w14:paraId="20E40CE9" w14:textId="407213F2" w:rsidR="007E6677" w:rsidRPr="008A30E7" w:rsidRDefault="007E6677" w:rsidP="007E6677">
            <w:pPr>
              <w:rPr>
                <w:rFonts w:ascii="Arial" w:hAnsi="Arial" w:cs="Arial"/>
                <w:color w:val="000000"/>
                <w:position w:val="-2"/>
                <w:sz w:val="18"/>
                <w:szCs w:val="18"/>
              </w:rPr>
            </w:pPr>
            <w:r w:rsidRPr="008A30E7">
              <w:rPr>
                <w:rFonts w:ascii="Arial" w:hAnsi="Arial" w:cs="Arial"/>
                <w:color w:val="000000"/>
                <w:position w:val="-2"/>
                <w:sz w:val="18"/>
                <w:szCs w:val="18"/>
              </w:rPr>
              <w:t>1a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tcPr>
          <w:p w14:paraId="67D01937" w14:textId="6388CD9F" w:rsidR="007E6677" w:rsidRPr="008A30E7" w:rsidRDefault="007E6677" w:rsidP="007E6677">
            <w:pPr>
              <w:rPr>
                <w:rFonts w:ascii="Arial" w:hAnsi="Arial" w:cs="Arial"/>
                <w:color w:val="000000"/>
                <w:position w:val="-2"/>
                <w:sz w:val="18"/>
                <w:szCs w:val="18"/>
              </w:rPr>
            </w:pPr>
            <w:r w:rsidRPr="008A30E7">
              <w:rPr>
                <w:rFonts w:ascii="Arial" w:hAnsi="Arial" w:cs="Arial"/>
                <w:color w:val="000000"/>
                <w:position w:val="-2"/>
                <w:sz w:val="18"/>
                <w:szCs w:val="18"/>
              </w:rPr>
              <w:t>Podatki o ponudniku</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tcPr>
          <w:p w14:paraId="35643344" w14:textId="12453524" w:rsidR="007E6677" w:rsidRPr="008A30E7" w:rsidRDefault="007E6677" w:rsidP="007E6677">
            <w:pPr>
              <w:spacing w:before="135" w:after="135"/>
              <w:jc w:val="both"/>
              <w:textAlignment w:val="center"/>
              <w:rPr>
                <w:rFonts w:ascii="Arial" w:hAnsi="Arial" w:cs="Arial"/>
                <w:color w:val="000000"/>
                <w:position w:val="-2"/>
                <w:sz w:val="18"/>
                <w:szCs w:val="18"/>
              </w:rPr>
            </w:pPr>
            <w:r w:rsidRPr="008A30E7">
              <w:rPr>
                <w:rFonts w:ascii="Arial" w:hAnsi="Arial" w:cs="Arial"/>
                <w:color w:val="000000"/>
                <w:position w:val="-2"/>
                <w:sz w:val="18"/>
                <w:szCs w:val="18"/>
              </w:rPr>
              <w:t>Izpolnjen, podpisan in žigosan</w:t>
            </w:r>
          </w:p>
        </w:tc>
      </w:tr>
      <w:tr w:rsidR="0084141A" w:rsidRPr="008A30E7" w14:paraId="25867758"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1590E9" w14:textId="77777777" w:rsidR="0084141A" w:rsidRPr="008A30E7" w:rsidRDefault="000E73FE">
            <w:r w:rsidRPr="008A30E7">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65305B" w14:textId="2396B002" w:rsidR="0084141A" w:rsidRPr="008A30E7" w:rsidRDefault="000E73FE">
            <w:r w:rsidRPr="008A30E7">
              <w:rPr>
                <w:rFonts w:ascii="Arial" w:hAnsi="Arial" w:cs="Arial"/>
                <w:color w:val="000000"/>
                <w:position w:val="-2"/>
                <w:sz w:val="18"/>
                <w:szCs w:val="18"/>
              </w:rPr>
              <w:t>Krovna izjava</w:t>
            </w:r>
            <w:r w:rsidR="00B05760" w:rsidRPr="008A30E7">
              <w:rPr>
                <w:rFonts w:ascii="Arial" w:hAnsi="Arial" w:cs="Arial"/>
                <w:color w:val="000000"/>
                <w:position w:val="-2"/>
                <w:sz w:val="18"/>
                <w:szCs w:val="18"/>
              </w:rPr>
              <w:t xml:space="preserve"> </w:t>
            </w:r>
          </w:p>
          <w:p w14:paraId="5EFCFAAF" w14:textId="77777777" w:rsidR="0084141A" w:rsidRPr="008A30E7" w:rsidRDefault="0084141A"/>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29ED6F" w14:textId="77777777" w:rsidR="0084141A" w:rsidRPr="008A30E7" w:rsidRDefault="000E73FE">
            <w:pPr>
              <w:spacing w:before="135" w:after="135"/>
              <w:jc w:val="both"/>
              <w:textAlignment w:val="center"/>
            </w:pPr>
            <w:r w:rsidRPr="008A30E7">
              <w:rPr>
                <w:rFonts w:ascii="Arial" w:hAnsi="Arial" w:cs="Arial"/>
                <w:color w:val="000000"/>
                <w:position w:val="-2"/>
                <w:sz w:val="18"/>
                <w:szCs w:val="18"/>
              </w:rPr>
              <w:t>Izpolnjen, podpisan in žigosan.</w:t>
            </w:r>
          </w:p>
        </w:tc>
      </w:tr>
      <w:tr w:rsidR="0084141A" w:rsidRPr="008A30E7" w14:paraId="6E0EE032"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9D3167" w14:textId="77777777" w:rsidR="0084141A" w:rsidRPr="008A30E7" w:rsidRDefault="000E73FE">
            <w:r w:rsidRPr="008A30E7">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37D0C5E" w14:textId="672D20EB" w:rsidR="0084141A" w:rsidRPr="008A30E7" w:rsidRDefault="000E73FE">
            <w:r w:rsidRPr="008A30E7">
              <w:rPr>
                <w:rFonts w:ascii="Arial" w:hAnsi="Arial" w:cs="Arial"/>
                <w:color w:val="000000"/>
                <w:position w:val="-2"/>
                <w:sz w:val="18"/>
                <w:szCs w:val="18"/>
              </w:rPr>
              <w:t>Izjava gospodarskega subjekta in pooblastilo za pridobitev podatkov iz kazenske evidence</w:t>
            </w:r>
            <w:r w:rsidR="00B05760" w:rsidRPr="008A30E7">
              <w:rPr>
                <w:rFonts w:ascii="Arial" w:hAnsi="Arial" w:cs="Arial"/>
                <w:color w:val="000000"/>
                <w:position w:val="-2"/>
                <w:sz w:val="18"/>
                <w:szCs w:val="18"/>
              </w:rPr>
              <w:t xml:space="preserve"> </w:t>
            </w:r>
          </w:p>
          <w:p w14:paraId="7F5044B7" w14:textId="77777777" w:rsidR="0084141A" w:rsidRPr="008A30E7" w:rsidRDefault="0084141A"/>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5692720" w14:textId="77777777" w:rsidR="0084141A" w:rsidRPr="008A30E7" w:rsidRDefault="000E73FE">
            <w:pPr>
              <w:spacing w:before="135" w:after="135"/>
              <w:jc w:val="both"/>
              <w:textAlignment w:val="center"/>
            </w:pPr>
            <w:r w:rsidRPr="008A30E7">
              <w:rPr>
                <w:rFonts w:ascii="Arial" w:hAnsi="Arial" w:cs="Arial"/>
                <w:color w:val="000000"/>
                <w:position w:val="-2"/>
                <w:sz w:val="18"/>
                <w:szCs w:val="18"/>
              </w:rPr>
              <w:t>Izpolnjen, podpisan in žigosan.</w:t>
            </w:r>
          </w:p>
        </w:tc>
      </w:tr>
      <w:tr w:rsidR="0084141A" w:rsidRPr="008A30E7" w14:paraId="6DEF4506"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BBDBBE" w14:textId="77777777" w:rsidR="0084141A" w:rsidRPr="008A30E7" w:rsidRDefault="000E73FE">
            <w:r w:rsidRPr="008A30E7">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E9F25A" w14:textId="77777777" w:rsidR="0084141A" w:rsidRPr="008A30E7" w:rsidRDefault="000E73FE">
            <w:r w:rsidRPr="008A30E7">
              <w:rPr>
                <w:rFonts w:ascii="Arial" w:hAnsi="Arial" w:cs="Arial"/>
                <w:color w:val="000000"/>
                <w:position w:val="-2"/>
                <w:sz w:val="18"/>
                <w:szCs w:val="18"/>
              </w:rPr>
              <w:t>Izjava članov organov in zastopnikov gospodarskega subjekta in pooblastilo za pridobitev podatkov iz kazenske evidence</w:t>
            </w:r>
          </w:p>
          <w:p w14:paraId="2A031082" w14:textId="77777777" w:rsidR="0084141A" w:rsidRPr="008A30E7" w:rsidRDefault="0084141A"/>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9D0C57" w14:textId="77777777" w:rsidR="0084141A" w:rsidRPr="008A30E7" w:rsidRDefault="000E73FE">
            <w:pPr>
              <w:spacing w:before="135" w:after="135"/>
              <w:jc w:val="both"/>
              <w:textAlignment w:val="center"/>
            </w:pPr>
            <w:r w:rsidRPr="008A30E7">
              <w:rPr>
                <w:rFonts w:ascii="Arial" w:hAnsi="Arial" w:cs="Arial"/>
                <w:color w:val="000000"/>
                <w:position w:val="-2"/>
                <w:sz w:val="18"/>
                <w:szCs w:val="18"/>
              </w:rPr>
              <w:t>Izpolnjen, podpisan in žigosan.</w:t>
            </w:r>
          </w:p>
        </w:tc>
      </w:tr>
      <w:tr w:rsidR="00E807DF" w:rsidRPr="008A30E7" w14:paraId="0936508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F67300" w14:textId="38F7A875" w:rsidR="00E807DF" w:rsidRPr="008A30E7" w:rsidRDefault="00E807DF" w:rsidP="00E807DF">
            <w:r w:rsidRPr="008A30E7">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F57091" w14:textId="54EB8DC3" w:rsidR="00E807DF" w:rsidRPr="008A30E7" w:rsidRDefault="00E807DF" w:rsidP="00E807DF">
            <w:bookmarkStart w:id="0" w:name="_Hlk32422435"/>
            <w:r w:rsidRPr="008A30E7">
              <w:rPr>
                <w:rFonts w:ascii="Arial" w:hAnsi="Arial" w:cs="Arial"/>
                <w:color w:val="000000"/>
                <w:position w:val="-2"/>
                <w:sz w:val="18"/>
                <w:szCs w:val="18"/>
              </w:rPr>
              <w:t>Menična izjava za dobro izvedbo pogodbenih obveznosti</w:t>
            </w:r>
          </w:p>
          <w:bookmarkEnd w:id="0"/>
          <w:p w14:paraId="2BB6EFC9" w14:textId="77777777" w:rsidR="00E807DF" w:rsidRPr="008A30E7" w:rsidRDefault="00E807DF" w:rsidP="00E807DF"/>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19B4B5" w14:textId="4D823D41" w:rsidR="00E807DF" w:rsidRPr="008A30E7" w:rsidRDefault="00297165" w:rsidP="00E807DF">
            <w:pPr>
              <w:spacing w:before="135" w:after="135"/>
              <w:jc w:val="both"/>
              <w:textAlignment w:val="center"/>
            </w:pPr>
            <w:r>
              <w:rPr>
                <w:rFonts w:ascii="Arial" w:hAnsi="Arial" w:cs="Arial"/>
                <w:color w:val="000000"/>
                <w:position w:val="-2"/>
                <w:sz w:val="18"/>
                <w:szCs w:val="18"/>
              </w:rPr>
              <w:t>Parafiran</w:t>
            </w:r>
            <w:r w:rsidR="00E807DF" w:rsidRPr="008A30E7">
              <w:rPr>
                <w:rFonts w:ascii="Arial" w:hAnsi="Arial" w:cs="Arial"/>
                <w:color w:val="000000"/>
                <w:position w:val="-2"/>
                <w:sz w:val="18"/>
                <w:szCs w:val="18"/>
              </w:rPr>
              <w:t>.</w:t>
            </w:r>
          </w:p>
        </w:tc>
      </w:tr>
      <w:tr w:rsidR="00E807DF" w:rsidRPr="008A30E7" w14:paraId="542082A6"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0B1136" w14:textId="60E8B157" w:rsidR="00E807DF" w:rsidRPr="008A30E7" w:rsidRDefault="00E807DF" w:rsidP="00E807DF">
            <w:r w:rsidRPr="008A30E7">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A03A42" w14:textId="76D8B3FD" w:rsidR="00E807DF" w:rsidRPr="008A30E7" w:rsidRDefault="00E807DF" w:rsidP="00E807DF">
            <w:r w:rsidRPr="008A30E7">
              <w:rPr>
                <w:rFonts w:ascii="Arial" w:hAnsi="Arial" w:cs="Arial"/>
                <w:color w:val="000000"/>
                <w:position w:val="-2"/>
                <w:sz w:val="18"/>
                <w:szCs w:val="18"/>
              </w:rPr>
              <w:t xml:space="preserve">Izjava zastopnika podizvajalca v zvezi z izpolnjevanjem obveznih pogojev za podizvajalce </w:t>
            </w:r>
          </w:p>
          <w:p w14:paraId="7AE7B031" w14:textId="77777777" w:rsidR="00E807DF" w:rsidRPr="008A30E7" w:rsidRDefault="00E807DF" w:rsidP="00E807DF"/>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5F4D2D" w14:textId="77777777" w:rsidR="00E807DF" w:rsidRPr="008A30E7" w:rsidRDefault="00E807DF" w:rsidP="00E807DF">
            <w:pPr>
              <w:spacing w:before="135" w:after="135"/>
              <w:jc w:val="both"/>
              <w:textAlignment w:val="center"/>
            </w:pPr>
            <w:r w:rsidRPr="008A30E7">
              <w:rPr>
                <w:rFonts w:ascii="Arial" w:hAnsi="Arial" w:cs="Arial"/>
                <w:color w:val="000000"/>
                <w:position w:val="-2"/>
                <w:sz w:val="18"/>
                <w:szCs w:val="18"/>
              </w:rPr>
              <w:t>Izpolnjen, podpisan in žigosan.</w:t>
            </w:r>
          </w:p>
        </w:tc>
      </w:tr>
      <w:tr w:rsidR="00E807DF" w:rsidRPr="008A30E7" w14:paraId="1989547C"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410932" w14:textId="1977EA63" w:rsidR="00E807DF" w:rsidRPr="008A30E7" w:rsidRDefault="00E807DF" w:rsidP="00E807DF">
            <w:r w:rsidRPr="008A30E7">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0ABCC6" w14:textId="77777777" w:rsidR="00E807DF" w:rsidRPr="008A30E7" w:rsidRDefault="00E807DF" w:rsidP="00E807DF">
            <w:r w:rsidRPr="008A30E7">
              <w:rPr>
                <w:rFonts w:ascii="Arial" w:hAnsi="Arial" w:cs="Arial"/>
                <w:color w:val="000000"/>
                <w:position w:val="-2"/>
                <w:sz w:val="18"/>
                <w:szCs w:val="18"/>
              </w:rPr>
              <w:t>Izjava podizvajalca</w:t>
            </w:r>
          </w:p>
          <w:p w14:paraId="56F8CA46" w14:textId="77777777" w:rsidR="00E807DF" w:rsidRPr="008A30E7" w:rsidRDefault="00E807DF" w:rsidP="00E807DF"/>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74D12C" w14:textId="77777777" w:rsidR="00E807DF" w:rsidRPr="008A30E7" w:rsidRDefault="00E807DF" w:rsidP="00E807DF">
            <w:pPr>
              <w:spacing w:before="135" w:after="135"/>
              <w:jc w:val="both"/>
              <w:textAlignment w:val="center"/>
            </w:pPr>
            <w:r w:rsidRPr="008A30E7">
              <w:rPr>
                <w:rFonts w:ascii="Arial" w:hAnsi="Arial" w:cs="Arial"/>
                <w:color w:val="000000"/>
                <w:position w:val="-2"/>
                <w:sz w:val="18"/>
                <w:szCs w:val="18"/>
              </w:rPr>
              <w:t>Izpolnjen, podpisan in žigosan.</w:t>
            </w:r>
          </w:p>
        </w:tc>
      </w:tr>
      <w:tr w:rsidR="00E807DF" w:rsidRPr="008A30E7" w14:paraId="6275A15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7AE82C" w14:textId="3846BB13" w:rsidR="00E807DF" w:rsidRPr="008A30E7" w:rsidRDefault="00E807DF" w:rsidP="00E807DF">
            <w:r w:rsidRPr="008A30E7">
              <w:lastRenderedPageBreak/>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29B2A2" w14:textId="77777777" w:rsidR="00E807DF" w:rsidRPr="008A30E7" w:rsidRDefault="00E807DF" w:rsidP="00E807DF">
            <w:r w:rsidRPr="008A30E7">
              <w:rPr>
                <w:rFonts w:ascii="Arial" w:hAnsi="Arial" w:cs="Arial"/>
                <w:color w:val="000000"/>
                <w:position w:val="-2"/>
                <w:sz w:val="18"/>
                <w:szCs w:val="18"/>
              </w:rPr>
              <w:t>Izjava o nastopu s podizvajalci</w:t>
            </w:r>
          </w:p>
          <w:p w14:paraId="6CB6B1BD" w14:textId="77777777" w:rsidR="00E807DF" w:rsidRPr="008A30E7" w:rsidRDefault="00E807DF" w:rsidP="00E807DF"/>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CD850A" w14:textId="77777777" w:rsidR="00E807DF" w:rsidRPr="008A30E7" w:rsidRDefault="00E807DF" w:rsidP="00E807DF">
            <w:pPr>
              <w:spacing w:before="135" w:after="135"/>
              <w:jc w:val="both"/>
              <w:textAlignment w:val="center"/>
            </w:pPr>
            <w:r w:rsidRPr="008A30E7">
              <w:rPr>
                <w:rFonts w:ascii="Arial" w:hAnsi="Arial" w:cs="Arial"/>
                <w:color w:val="000000"/>
                <w:position w:val="-2"/>
                <w:sz w:val="18"/>
                <w:szCs w:val="18"/>
              </w:rPr>
              <w:t>Izpolnjen, podpisan in žigosan.</w:t>
            </w:r>
          </w:p>
        </w:tc>
      </w:tr>
      <w:tr w:rsidR="00E807DF" w:rsidRPr="008A30E7" w14:paraId="03FDD772"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BB0568" w14:textId="4762EAF4" w:rsidR="00E807DF" w:rsidRPr="008A30E7" w:rsidRDefault="00E807DF" w:rsidP="00E807DF">
            <w:r w:rsidRPr="008A30E7">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CB4439" w14:textId="77777777" w:rsidR="00E807DF" w:rsidRPr="008A30E7" w:rsidRDefault="00E807DF" w:rsidP="00E807DF">
            <w:r w:rsidRPr="008A30E7">
              <w:rPr>
                <w:rFonts w:ascii="Arial" w:hAnsi="Arial" w:cs="Arial"/>
                <w:color w:val="000000"/>
                <w:position w:val="-2"/>
                <w:sz w:val="18"/>
                <w:szCs w:val="18"/>
              </w:rPr>
              <w:t>Izjava o lastniških deležih</w:t>
            </w:r>
          </w:p>
          <w:p w14:paraId="4B04DF3A" w14:textId="77777777" w:rsidR="00E807DF" w:rsidRPr="008A30E7" w:rsidRDefault="00E807DF" w:rsidP="00E807DF"/>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F48779" w14:textId="77777777" w:rsidR="00E807DF" w:rsidRPr="008A30E7" w:rsidRDefault="00E807DF" w:rsidP="00E807DF">
            <w:pPr>
              <w:spacing w:before="135" w:after="135"/>
              <w:jc w:val="both"/>
              <w:textAlignment w:val="center"/>
            </w:pPr>
            <w:r w:rsidRPr="008A30E7">
              <w:rPr>
                <w:rFonts w:ascii="Arial" w:hAnsi="Arial" w:cs="Arial"/>
                <w:color w:val="000000"/>
                <w:position w:val="-2"/>
                <w:sz w:val="18"/>
                <w:szCs w:val="18"/>
              </w:rPr>
              <w:t>Izpolnjen, podpisan in žigosan</w:t>
            </w:r>
          </w:p>
        </w:tc>
      </w:tr>
      <w:tr w:rsidR="00E807DF" w:rsidRPr="008A30E7" w14:paraId="3E53F9D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E9108D" w14:textId="02F38D51" w:rsidR="00E807DF" w:rsidRPr="008A30E7" w:rsidRDefault="00E807DF" w:rsidP="00E807DF">
            <w:r w:rsidRPr="008A30E7">
              <w:t>1</w:t>
            </w:r>
            <w:r w:rsidR="00E66AEF" w:rsidRPr="008A30E7">
              <w:t>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2CC8BD" w14:textId="77777777" w:rsidR="00E807DF" w:rsidRPr="008A30E7" w:rsidRDefault="00E807DF" w:rsidP="00E807DF">
            <w:pPr>
              <w:rPr>
                <w:rFonts w:ascii="Arial" w:hAnsi="Arial" w:cs="Arial"/>
                <w:color w:val="000000"/>
                <w:position w:val="-2"/>
                <w:sz w:val="18"/>
                <w:szCs w:val="18"/>
              </w:rPr>
            </w:pPr>
            <w:r w:rsidRPr="008A30E7">
              <w:rPr>
                <w:rFonts w:ascii="Arial" w:hAnsi="Arial" w:cs="Arial"/>
                <w:color w:val="000000"/>
                <w:position w:val="-2"/>
                <w:sz w:val="18"/>
                <w:szCs w:val="18"/>
              </w:rPr>
              <w:t>Ponudbeni predračun</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1DDA7F" w14:textId="77777777" w:rsidR="00E807DF" w:rsidRPr="008A30E7" w:rsidRDefault="00E807DF" w:rsidP="00E807DF">
            <w:pPr>
              <w:spacing w:before="135" w:after="135"/>
              <w:jc w:val="both"/>
              <w:textAlignment w:val="center"/>
              <w:rPr>
                <w:rFonts w:ascii="Arial" w:hAnsi="Arial" w:cs="Arial"/>
                <w:color w:val="000000"/>
                <w:position w:val="-2"/>
                <w:sz w:val="18"/>
                <w:szCs w:val="18"/>
              </w:rPr>
            </w:pPr>
            <w:r w:rsidRPr="008A30E7">
              <w:rPr>
                <w:rFonts w:ascii="Arial" w:hAnsi="Arial" w:cs="Arial"/>
                <w:color w:val="000000"/>
                <w:position w:val="-2"/>
                <w:sz w:val="18"/>
                <w:szCs w:val="18"/>
              </w:rPr>
              <w:t>Izpolnjen, podpisan in žigosan</w:t>
            </w:r>
          </w:p>
        </w:tc>
      </w:tr>
      <w:tr w:rsidR="00E807DF" w:rsidRPr="008A30E7" w14:paraId="325955A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6DABE1" w14:textId="756D53EB" w:rsidR="00E807DF" w:rsidRPr="008A30E7" w:rsidRDefault="00E807DF" w:rsidP="00E807DF">
            <w:r w:rsidRPr="008A30E7">
              <w:t>1</w:t>
            </w:r>
            <w:r w:rsidR="00E66AEF" w:rsidRPr="008A30E7">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67A950" w14:textId="179CEB2A" w:rsidR="00E807DF" w:rsidRPr="008A30E7" w:rsidRDefault="00546145" w:rsidP="00E807DF">
            <w:pPr>
              <w:rPr>
                <w:rFonts w:ascii="Arial" w:hAnsi="Arial" w:cs="Arial"/>
                <w:color w:val="000000"/>
                <w:position w:val="-2"/>
                <w:sz w:val="18"/>
                <w:szCs w:val="18"/>
              </w:rPr>
            </w:pPr>
            <w:r>
              <w:rPr>
                <w:rFonts w:ascii="Arial" w:hAnsi="Arial" w:cs="Arial"/>
                <w:color w:val="000000"/>
                <w:position w:val="-2"/>
                <w:sz w:val="18"/>
                <w:szCs w:val="18"/>
              </w:rPr>
              <w:t>Okvirni sporazum</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D71BFC" w14:textId="73C1AF1D" w:rsidR="00E807DF" w:rsidRPr="008A30E7" w:rsidRDefault="00546145" w:rsidP="00E807DF">
            <w:pPr>
              <w:spacing w:before="135" w:after="135"/>
              <w:jc w:val="both"/>
              <w:textAlignment w:val="center"/>
              <w:rPr>
                <w:rFonts w:ascii="Arial" w:hAnsi="Arial" w:cs="Arial"/>
                <w:color w:val="000000"/>
                <w:position w:val="-2"/>
                <w:sz w:val="18"/>
                <w:szCs w:val="18"/>
              </w:rPr>
            </w:pPr>
            <w:r w:rsidRPr="00546145">
              <w:rPr>
                <w:rFonts w:ascii="Arial" w:hAnsi="Arial" w:cs="Arial"/>
                <w:color w:val="000000"/>
                <w:position w:val="-2"/>
                <w:sz w:val="18"/>
                <w:szCs w:val="18"/>
              </w:rPr>
              <w:t>Parafiran.</w:t>
            </w:r>
          </w:p>
        </w:tc>
      </w:tr>
      <w:tr w:rsidR="00E807DF" w14:paraId="2B95346B"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51F90B" w14:textId="3A97A4DC" w:rsidR="00E807DF" w:rsidRPr="008A30E7" w:rsidRDefault="00E807DF" w:rsidP="00E807DF">
            <w:r w:rsidRPr="008A30E7">
              <w:t>1</w:t>
            </w:r>
            <w:r w:rsidR="00546145">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84A493" w14:textId="36258205" w:rsidR="00E807DF" w:rsidRPr="008A30E7" w:rsidRDefault="00546145" w:rsidP="00E807DF">
            <w:r>
              <w:rPr>
                <w:rFonts w:ascii="Arial" w:hAnsi="Arial" w:cs="Arial"/>
                <w:color w:val="000000"/>
                <w:position w:val="-2"/>
                <w:sz w:val="18"/>
                <w:szCs w:val="18"/>
              </w:rPr>
              <w:t>ESPD obrazec</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AA5540" w14:textId="7750323A" w:rsidR="00E807DF" w:rsidRPr="00297165" w:rsidRDefault="00297165" w:rsidP="00E807DF">
            <w:pPr>
              <w:spacing w:before="135" w:after="135"/>
              <w:jc w:val="both"/>
              <w:textAlignment w:val="center"/>
              <w:rPr>
                <w:rFonts w:ascii="Arial" w:hAnsi="Arial" w:cs="Arial"/>
                <w:sz w:val="18"/>
                <w:szCs w:val="18"/>
              </w:rPr>
            </w:pPr>
            <w:r w:rsidRPr="00297165">
              <w:rPr>
                <w:rFonts w:ascii="Arial" w:hAnsi="Arial" w:cs="Arial"/>
                <w:sz w:val="18"/>
                <w:szCs w:val="18"/>
              </w:rPr>
              <w:t>Izpolnjen</w:t>
            </w:r>
            <w:r w:rsidR="00902406">
              <w:rPr>
                <w:rFonts w:ascii="Arial" w:hAnsi="Arial" w:cs="Arial"/>
                <w:sz w:val="18"/>
                <w:szCs w:val="18"/>
              </w:rPr>
              <w:t>, podpisan in žigosan.</w:t>
            </w:r>
          </w:p>
        </w:tc>
      </w:tr>
    </w:tbl>
    <w:p w14:paraId="1608C13E" w14:textId="77777777" w:rsidR="0084141A" w:rsidRDefault="0084141A"/>
    <w:p w14:paraId="7ED66E59" w14:textId="77777777" w:rsidR="00B05760" w:rsidRDefault="00B05760">
      <w:pPr>
        <w:sectPr w:rsidR="00B05760" w:rsidSect="00D82CC3">
          <w:headerReference w:type="default" r:id="rId8"/>
          <w:footerReference w:type="default" r:id="rId9"/>
          <w:pgSz w:w="11906" w:h="16838"/>
          <w:pgMar w:top="1418" w:right="1418" w:bottom="1418" w:left="1418" w:header="567" w:footer="680" w:gutter="0"/>
          <w:cols w:space="708"/>
          <w:docGrid w:linePitch="360"/>
        </w:sectPr>
      </w:pPr>
    </w:p>
    <w:p w14:paraId="0354596D" w14:textId="4D6CD924" w:rsidR="00706BDD" w:rsidRDefault="000E73FE" w:rsidP="00706BDD">
      <w:pPr>
        <w:spacing w:after="0"/>
        <w:jc w:val="right"/>
        <w:rPr>
          <w:rFonts w:ascii="Arial" w:hAnsi="Arial" w:cs="Arial"/>
          <w:sz w:val="18"/>
          <w:szCs w:val="18"/>
        </w:rPr>
      </w:pPr>
      <w:r w:rsidRPr="00590863">
        <w:rPr>
          <w:rFonts w:ascii="Arial" w:hAnsi="Arial" w:cs="Arial"/>
          <w:sz w:val="18"/>
          <w:szCs w:val="18"/>
        </w:rPr>
        <w:lastRenderedPageBreak/>
        <w:t>Obrazec št: 1</w:t>
      </w:r>
    </w:p>
    <w:p w14:paraId="63D318EF" w14:textId="34708761" w:rsidR="00464601" w:rsidRDefault="00464601" w:rsidP="00706BDD">
      <w:pPr>
        <w:spacing w:after="0"/>
        <w:jc w:val="right"/>
        <w:rPr>
          <w:rFonts w:ascii="Arial" w:hAnsi="Arial" w:cs="Arial"/>
          <w:sz w:val="18"/>
          <w:szCs w:val="18"/>
        </w:rPr>
      </w:pPr>
    </w:p>
    <w:p w14:paraId="5C06660F" w14:textId="77777777" w:rsidR="00464601" w:rsidRPr="00590863" w:rsidRDefault="00464601" w:rsidP="00706BDD">
      <w:pPr>
        <w:spacing w:after="0"/>
        <w:jc w:val="right"/>
        <w:rPr>
          <w:rFonts w:ascii="Arial" w:hAnsi="Arial" w:cs="Arial"/>
          <w:sz w:val="18"/>
          <w:szCs w:val="18"/>
        </w:rPr>
      </w:pPr>
    </w:p>
    <w:p w14:paraId="0E0ECE83"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6915260B" w14:textId="77777777" w:rsidR="00706BDD" w:rsidRDefault="00706BDD" w:rsidP="00706BDD">
      <w:pPr>
        <w:rPr>
          <w:rFonts w:ascii="Arial" w:hAnsi="Arial" w:cs="Arial"/>
        </w:rPr>
      </w:pPr>
    </w:p>
    <w:p w14:paraId="6B616583" w14:textId="0B077A8C" w:rsidR="0084141A" w:rsidRDefault="000E73FE">
      <w:pPr>
        <w:spacing w:before="225" w:after="225" w:line="240" w:lineRule="auto"/>
        <w:jc w:val="both"/>
      </w:pPr>
      <w:r>
        <w:rPr>
          <w:rFonts w:ascii="Arial" w:hAnsi="Arial" w:cs="Arial"/>
          <w:color w:val="000000"/>
          <w:sz w:val="18"/>
          <w:szCs w:val="18"/>
        </w:rPr>
        <w:t>Na osnovi povabila za naročilo »</w:t>
      </w:r>
      <w:r w:rsidR="007651DB" w:rsidRPr="006D0D9C">
        <w:rPr>
          <w:rFonts w:ascii="Arial" w:hAnsi="Arial" w:cs="Arial"/>
          <w:b/>
          <w:bCs/>
          <w:color w:val="000000"/>
          <w:sz w:val="18"/>
          <w:szCs w:val="18"/>
        </w:rPr>
        <w:t xml:space="preserve">Sukcesivna dobava konvencionalnih in ekoloških živil za obdobje </w:t>
      </w:r>
      <w:r w:rsidR="006D0D9C" w:rsidRPr="006D0D9C">
        <w:rPr>
          <w:rFonts w:ascii="Arial" w:hAnsi="Arial" w:cs="Arial"/>
          <w:b/>
          <w:bCs/>
          <w:color w:val="000000"/>
          <w:sz w:val="18"/>
          <w:szCs w:val="18"/>
        </w:rPr>
        <w:t>štirih</w:t>
      </w:r>
      <w:r w:rsidR="007651DB" w:rsidRPr="006D0D9C">
        <w:rPr>
          <w:rFonts w:ascii="Arial" w:hAnsi="Arial" w:cs="Arial"/>
          <w:b/>
          <w:bCs/>
          <w:color w:val="000000"/>
          <w:sz w:val="18"/>
          <w:szCs w:val="18"/>
        </w:rPr>
        <w:t xml:space="preserve"> let</w:t>
      </w:r>
      <w:r w:rsidRPr="006D0D9C">
        <w:rPr>
          <w:rFonts w:ascii="Arial" w:hAnsi="Arial" w:cs="Arial"/>
          <w:color w:val="000000"/>
          <w:sz w:val="18"/>
          <w:szCs w:val="18"/>
        </w:rPr>
        <w:t>«</w:t>
      </w:r>
      <w:r>
        <w:rPr>
          <w:rFonts w:ascii="Arial" w:hAnsi="Arial" w:cs="Arial"/>
          <w:color w:val="000000"/>
          <w:sz w:val="18"/>
          <w:szCs w:val="18"/>
        </w:rPr>
        <w:t xml:space="preserve"> dajemo ponudbo, kot sledi:</w:t>
      </w:r>
    </w:p>
    <w:p w14:paraId="1280338D" w14:textId="77777777" w:rsidR="0084141A" w:rsidRDefault="000E73FE">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w:t>
      </w:r>
      <w:r>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84141A" w14:paraId="31ECA0CB"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B465D7F" w14:textId="77777777" w:rsidR="0084141A" w:rsidRDefault="000E73FE">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7DB099" w14:textId="77777777" w:rsidR="0084141A" w:rsidRDefault="000E73FE">
            <w:r>
              <w:rPr>
                <w:rFonts w:ascii="Arial" w:hAnsi="Arial" w:cs="Arial"/>
                <w:color w:val="000000"/>
                <w:position w:val="-2"/>
                <w:sz w:val="18"/>
                <w:szCs w:val="18"/>
              </w:rPr>
              <w:t> </w:t>
            </w:r>
          </w:p>
        </w:tc>
      </w:tr>
      <w:tr w:rsidR="0084141A" w14:paraId="1916937A"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DE162F6" w14:textId="77777777" w:rsidR="0084141A" w:rsidRDefault="000E73FE">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9E61B1" w14:textId="77777777" w:rsidR="0084141A" w:rsidRDefault="000E73FE">
            <w:r>
              <w:rPr>
                <w:rFonts w:ascii="Arial" w:hAnsi="Arial" w:cs="Arial"/>
                <w:color w:val="000000"/>
                <w:position w:val="-2"/>
                <w:sz w:val="18"/>
                <w:szCs w:val="18"/>
              </w:rPr>
              <w:t> </w:t>
            </w:r>
          </w:p>
        </w:tc>
      </w:tr>
    </w:tbl>
    <w:p w14:paraId="12247070" w14:textId="631E1C77" w:rsidR="0084141A" w:rsidRDefault="000E73FE">
      <w:pPr>
        <w:spacing w:before="225" w:after="225" w:line="240" w:lineRule="auto"/>
        <w:jc w:val="both"/>
        <w:rPr>
          <w:rFonts w:ascii="Arial" w:hAnsi="Arial" w:cs="Arial"/>
          <w:color w:val="000000"/>
          <w:sz w:val="18"/>
          <w:szCs w:val="18"/>
        </w:rPr>
      </w:pPr>
      <w:r>
        <w:rPr>
          <w:rFonts w:ascii="Arial" w:hAnsi="Arial" w:cs="Arial"/>
          <w:color w:val="000000"/>
          <w:sz w:val="18"/>
          <w:szCs w:val="18"/>
        </w:rPr>
        <w:t>Ponudbo oddajamo (ustrezno označite):</w:t>
      </w:r>
    </w:p>
    <w:p w14:paraId="1536E5B6" w14:textId="2FF93D5C" w:rsidR="00586186" w:rsidRDefault="00586186" w:rsidP="002561E5">
      <w:pPr>
        <w:pStyle w:val="Odstavekseznama"/>
        <w:numPr>
          <w:ilvl w:val="0"/>
          <w:numId w:val="15"/>
        </w:numPr>
        <w:spacing w:before="225" w:after="225" w:line="240" w:lineRule="auto"/>
        <w:jc w:val="both"/>
        <w:rPr>
          <w:rFonts w:ascii="Arial" w:hAnsi="Arial" w:cs="Arial"/>
          <w:color w:val="000000"/>
          <w:sz w:val="18"/>
          <w:szCs w:val="18"/>
        </w:rPr>
      </w:pPr>
      <w:r w:rsidRPr="00586186">
        <w:rPr>
          <w:rFonts w:ascii="Arial" w:hAnsi="Arial" w:cs="Arial"/>
          <w:color w:val="000000"/>
          <w:sz w:val="18"/>
          <w:szCs w:val="18"/>
        </w:rPr>
        <w:t>za celotno naročilo</w:t>
      </w:r>
    </w:p>
    <w:p w14:paraId="07B3AFB8" w14:textId="77777777" w:rsidR="00586186" w:rsidRDefault="00586186" w:rsidP="00586186">
      <w:pPr>
        <w:pStyle w:val="Odstavekseznama"/>
        <w:spacing w:before="225" w:after="225" w:line="240" w:lineRule="auto"/>
        <w:jc w:val="both"/>
        <w:rPr>
          <w:rFonts w:ascii="Arial" w:hAnsi="Arial" w:cs="Arial"/>
          <w:color w:val="000000"/>
          <w:sz w:val="18"/>
          <w:szCs w:val="18"/>
        </w:rPr>
      </w:pPr>
    </w:p>
    <w:p w14:paraId="13782680" w14:textId="7334234E" w:rsidR="00586186" w:rsidRPr="00586186" w:rsidRDefault="00586186" w:rsidP="002561E5">
      <w:pPr>
        <w:pStyle w:val="Odstavekseznama"/>
        <w:numPr>
          <w:ilvl w:val="0"/>
          <w:numId w:val="15"/>
        </w:numPr>
        <w:spacing w:before="225" w:after="225" w:line="240" w:lineRule="auto"/>
        <w:jc w:val="both"/>
        <w:rPr>
          <w:rFonts w:ascii="Arial" w:hAnsi="Arial" w:cs="Arial"/>
          <w:color w:val="000000"/>
          <w:sz w:val="18"/>
          <w:szCs w:val="18"/>
        </w:rPr>
      </w:pPr>
      <w:r>
        <w:rPr>
          <w:rFonts w:ascii="Arial" w:hAnsi="Arial" w:cs="Arial"/>
          <w:color w:val="000000"/>
          <w:sz w:val="18"/>
          <w:szCs w:val="18"/>
        </w:rPr>
        <w:t>za sklope št. _____________________</w:t>
      </w:r>
    </w:p>
    <w:p w14:paraId="1AFA263F" w14:textId="77777777" w:rsidR="0084141A" w:rsidRDefault="000E73FE">
      <w:pPr>
        <w:spacing w:before="225" w:after="225" w:line="240" w:lineRule="auto"/>
        <w:jc w:val="both"/>
      </w:pPr>
      <w:r>
        <w:fldChar w:fldCharType="begin">
          <w:ffData>
            <w:name w:val="cbox1597eb9af70fc5"/>
            <w:enabled/>
            <w:calcOnExit w:val="0"/>
            <w:checkBox>
              <w:sizeAuto/>
              <w:default w:val="0"/>
            </w:checkBox>
          </w:ffData>
        </w:fldChar>
      </w:r>
      <w:bookmarkStart w:id="1" w:name="cbox1597eb9af70fc5"/>
      <w:r>
        <w:instrText xml:space="preserve"> FORMCHECKBOX </w:instrText>
      </w:r>
      <w:r w:rsidR="000A3849">
        <w:fldChar w:fldCharType="separate"/>
      </w:r>
      <w:r>
        <w:fldChar w:fldCharType="end"/>
      </w:r>
      <w:bookmarkEnd w:id="1"/>
      <w:r>
        <w:rPr>
          <w:rFonts w:ascii="Arial" w:hAnsi="Arial" w:cs="Arial"/>
          <w:color w:val="000000"/>
          <w:sz w:val="18"/>
          <w:szCs w:val="18"/>
        </w:rPr>
        <w:t> samostojno</w:t>
      </w:r>
    </w:p>
    <w:p w14:paraId="099A0326" w14:textId="77777777" w:rsidR="0084141A" w:rsidRDefault="000E73FE">
      <w:pPr>
        <w:spacing w:before="225" w:after="225" w:line="240" w:lineRule="auto"/>
        <w:jc w:val="both"/>
      </w:pPr>
      <w:r>
        <w:fldChar w:fldCharType="begin">
          <w:ffData>
            <w:name w:val="cbox1597eb9af711fa"/>
            <w:enabled/>
            <w:calcOnExit w:val="0"/>
            <w:checkBox>
              <w:sizeAuto/>
              <w:default w:val="0"/>
            </w:checkBox>
          </w:ffData>
        </w:fldChar>
      </w:r>
      <w:bookmarkStart w:id="2" w:name="cbox1597eb9af711fa"/>
      <w:r>
        <w:instrText xml:space="preserve"> FORMCHECKBOX </w:instrText>
      </w:r>
      <w:r w:rsidR="000A3849">
        <w:fldChar w:fldCharType="separate"/>
      </w:r>
      <w:r>
        <w:fldChar w:fldCharType="end"/>
      </w:r>
      <w:bookmarkEnd w:id="2"/>
      <w:r>
        <w:rPr>
          <w:rFonts w:ascii="Arial" w:hAnsi="Arial" w:cs="Arial"/>
          <w:color w:val="000000"/>
          <w:sz w:val="18"/>
          <w:szCs w:val="18"/>
        </w:rPr>
        <w:t> z naslednjimi partnerji (navedite samo firme): ___________________________________</w:t>
      </w:r>
    </w:p>
    <w:p w14:paraId="74778E7C" w14:textId="77777777" w:rsidR="0084141A" w:rsidRDefault="000E73FE">
      <w:pPr>
        <w:spacing w:before="225" w:after="225" w:line="240" w:lineRule="auto"/>
        <w:jc w:val="both"/>
      </w:pPr>
      <w:r>
        <w:fldChar w:fldCharType="begin">
          <w:ffData>
            <w:name w:val="cbox1597eb9af71425"/>
            <w:enabled/>
            <w:calcOnExit w:val="0"/>
            <w:checkBox>
              <w:sizeAuto/>
              <w:default w:val="0"/>
            </w:checkBox>
          </w:ffData>
        </w:fldChar>
      </w:r>
      <w:bookmarkStart w:id="3" w:name="cbox1597eb9af71425"/>
      <w:r>
        <w:instrText xml:space="preserve"> FORMCHECKBOX </w:instrText>
      </w:r>
      <w:r w:rsidR="000A3849">
        <w:fldChar w:fldCharType="separate"/>
      </w:r>
      <w:r>
        <w:fldChar w:fldCharType="end"/>
      </w:r>
      <w:bookmarkEnd w:id="3"/>
      <w:r>
        <w:rPr>
          <w:rFonts w:ascii="Arial" w:hAnsi="Arial" w:cs="Arial"/>
          <w:color w:val="000000"/>
          <w:sz w:val="18"/>
          <w:szCs w:val="18"/>
        </w:rPr>
        <w:t> z naslednjimi podizvajalci (navedite samo firme): ________________________________</w:t>
      </w:r>
    </w:p>
    <w:p w14:paraId="29A22867" w14:textId="1DEB59E9" w:rsidR="0084141A" w:rsidRDefault="000E73FE">
      <w:pPr>
        <w:spacing w:before="225" w:after="225" w:line="240" w:lineRule="auto"/>
        <w:jc w:val="both"/>
        <w:rPr>
          <w:rFonts w:ascii="Arial" w:hAnsi="Arial" w:cs="Arial"/>
          <w:color w:val="000000"/>
          <w:sz w:val="18"/>
          <w:szCs w:val="18"/>
        </w:rPr>
      </w:pPr>
      <w:r>
        <w:fldChar w:fldCharType="begin">
          <w:ffData>
            <w:name w:val="cbox1597eb9af71651"/>
            <w:enabled/>
            <w:calcOnExit w:val="0"/>
            <w:checkBox>
              <w:sizeAuto/>
              <w:default w:val="0"/>
            </w:checkBox>
          </w:ffData>
        </w:fldChar>
      </w:r>
      <w:bookmarkStart w:id="4" w:name="cbox1597eb9af71651"/>
      <w:r>
        <w:instrText xml:space="preserve"> FORMCHECKBOX </w:instrText>
      </w:r>
      <w:r w:rsidR="000A3849">
        <w:fldChar w:fldCharType="separate"/>
      </w:r>
      <w:r>
        <w:fldChar w:fldCharType="end"/>
      </w:r>
      <w:bookmarkEnd w:id="4"/>
      <w:r>
        <w:rPr>
          <w:rFonts w:ascii="Arial" w:hAnsi="Arial" w:cs="Arial"/>
          <w:color w:val="000000"/>
          <w:sz w:val="18"/>
          <w:szCs w:val="18"/>
        </w:rPr>
        <w:t>  z uporabo zmogljivosti naslednjih subjektov (navedite samo firme): _____________________________</w:t>
      </w:r>
    </w:p>
    <w:p w14:paraId="20D51296" w14:textId="6C8AEB0D" w:rsidR="004425C6" w:rsidRPr="00A01F5C" w:rsidRDefault="00586186">
      <w:pPr>
        <w:spacing w:before="225" w:after="225" w:line="240" w:lineRule="auto"/>
        <w:jc w:val="both"/>
        <w:rPr>
          <w:rFonts w:ascii="Arial" w:hAnsi="Arial" w:cs="Arial"/>
          <w:b/>
          <w:bCs/>
          <w:color w:val="000000"/>
          <w:sz w:val="18"/>
          <w:szCs w:val="18"/>
        </w:rPr>
      </w:pPr>
      <w:r>
        <w:rPr>
          <w:rFonts w:ascii="Arial" w:hAnsi="Arial" w:cs="Arial"/>
          <w:color w:val="000000"/>
          <w:sz w:val="18"/>
          <w:szCs w:val="18"/>
        </w:rPr>
        <w:t xml:space="preserve"> </w:t>
      </w:r>
      <w:r w:rsidR="000E73FE">
        <w:rPr>
          <w:rFonts w:ascii="Arial" w:hAnsi="Arial" w:cs="Arial"/>
          <w:color w:val="000000"/>
          <w:sz w:val="18"/>
          <w:szCs w:val="18"/>
        </w:rPr>
        <w:t> </w:t>
      </w:r>
      <w:r w:rsidR="000E73FE">
        <w:rPr>
          <w:rFonts w:ascii="Arial" w:hAnsi="Arial" w:cs="Arial"/>
          <w:b/>
          <w:bCs/>
          <w:color w:val="000000"/>
          <w:sz w:val="18"/>
          <w:szCs w:val="18"/>
        </w:rPr>
        <w:t>II. Ponudbena cena </w:t>
      </w:r>
    </w:p>
    <w:tbl>
      <w:tblPr>
        <w:tblStyle w:val="NormalTablePHPDOCX"/>
        <w:tblW w:w="8817" w:type="dxa"/>
        <w:tblInd w:w="108" w:type="dxa"/>
        <w:tblLook w:val="04A0" w:firstRow="1" w:lastRow="0" w:firstColumn="1" w:lastColumn="0" w:noHBand="0" w:noVBand="1"/>
      </w:tblPr>
      <w:tblGrid>
        <w:gridCol w:w="858"/>
        <w:gridCol w:w="3007"/>
        <w:gridCol w:w="2254"/>
        <w:gridCol w:w="725"/>
        <w:gridCol w:w="1973"/>
      </w:tblGrid>
      <w:tr w:rsidR="008A30E7" w14:paraId="62E74275" w14:textId="670E3731" w:rsidTr="008A30E7">
        <w:tc>
          <w:tcPr>
            <w:tcW w:w="487"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665EA26" w14:textId="0602AD8F" w:rsidR="008A30E7" w:rsidRDefault="008A30E7">
            <w:pPr>
              <w:jc w:val="center"/>
            </w:pPr>
            <w:r>
              <w:rPr>
                <w:rFonts w:ascii="Arial" w:hAnsi="Arial" w:cs="Arial"/>
                <w:b/>
                <w:bCs/>
                <w:color w:val="000000"/>
                <w:position w:val="-2"/>
                <w:sz w:val="18"/>
                <w:szCs w:val="18"/>
                <w:shd w:val="clear" w:color="auto" w:fill="D1D1D1"/>
              </w:rPr>
              <w:t>Oznaka sklopa</w:t>
            </w:r>
          </w:p>
        </w:tc>
        <w:tc>
          <w:tcPr>
            <w:tcW w:w="1705"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ED49608" w14:textId="6D1265E3" w:rsidR="008A30E7" w:rsidRDefault="008A30E7">
            <w:pPr>
              <w:jc w:val="center"/>
            </w:pPr>
            <w:r>
              <w:rPr>
                <w:rFonts w:ascii="Arial" w:hAnsi="Arial" w:cs="Arial"/>
                <w:b/>
                <w:bCs/>
                <w:color w:val="000000"/>
                <w:position w:val="-2"/>
                <w:sz w:val="18"/>
                <w:szCs w:val="18"/>
                <w:shd w:val="clear" w:color="auto" w:fill="D1D1D1"/>
              </w:rPr>
              <w:t>Naziv sklopa</w:t>
            </w:r>
          </w:p>
        </w:tc>
        <w:tc>
          <w:tcPr>
            <w:tcW w:w="1278" w:type="pct"/>
            <w:tcBorders>
              <w:top w:val="single" w:sz="5" w:space="0" w:color="000000"/>
              <w:left w:val="single" w:sz="5" w:space="0" w:color="000000"/>
              <w:bottom w:val="single" w:sz="5" w:space="0" w:color="000000"/>
              <w:right w:val="single" w:sz="5" w:space="0" w:color="000000"/>
            </w:tcBorders>
            <w:shd w:val="clear" w:color="auto" w:fill="D1D1D1"/>
          </w:tcPr>
          <w:p w14:paraId="7510D914" w14:textId="2E238971" w:rsidR="008A30E7" w:rsidRPr="004425C6" w:rsidRDefault="008A30E7">
            <w:pPr>
              <w:jc w:val="center"/>
              <w:rPr>
                <w:rFonts w:ascii="Arial" w:hAnsi="Arial" w:cs="Arial"/>
                <w:b/>
                <w:bCs/>
                <w:color w:val="000000"/>
                <w:position w:val="-2"/>
                <w:sz w:val="18"/>
                <w:szCs w:val="18"/>
                <w:shd w:val="clear" w:color="auto" w:fill="D1D1D1"/>
              </w:rPr>
            </w:pPr>
            <w:r w:rsidRPr="004425C6">
              <w:rPr>
                <w:rFonts w:ascii="Arial" w:hAnsi="Arial" w:cs="Arial"/>
                <w:b/>
                <w:bCs/>
                <w:color w:val="000000"/>
                <w:position w:val="-2"/>
                <w:sz w:val="18"/>
                <w:szCs w:val="18"/>
                <w:shd w:val="clear" w:color="auto" w:fill="D1D1D1"/>
              </w:rPr>
              <w:t>Ponudbena vrednost brez DDV za ocenjeno količino</w:t>
            </w:r>
          </w:p>
        </w:tc>
        <w:tc>
          <w:tcPr>
            <w:tcW w:w="411"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C8CB620" w14:textId="2C9A0798" w:rsidR="008A30E7" w:rsidRPr="008A30E7" w:rsidRDefault="008A30E7">
            <w:pPr>
              <w:jc w:val="center"/>
              <w:rPr>
                <w:rFonts w:ascii="Arial" w:hAnsi="Arial" w:cs="Arial"/>
                <w:b/>
              </w:rPr>
            </w:pPr>
            <w:r w:rsidRPr="008A30E7">
              <w:rPr>
                <w:rFonts w:ascii="Arial" w:hAnsi="Arial" w:cs="Arial"/>
                <w:b/>
              </w:rPr>
              <w:t>DDV</w:t>
            </w:r>
          </w:p>
        </w:tc>
        <w:tc>
          <w:tcPr>
            <w:tcW w:w="1119" w:type="pct"/>
            <w:tcBorders>
              <w:top w:val="single" w:sz="5" w:space="0" w:color="000000"/>
              <w:left w:val="single" w:sz="5" w:space="0" w:color="000000"/>
              <w:bottom w:val="single" w:sz="5" w:space="0" w:color="000000"/>
              <w:right w:val="single" w:sz="5" w:space="0" w:color="000000"/>
            </w:tcBorders>
            <w:shd w:val="clear" w:color="auto" w:fill="D1D1D1"/>
          </w:tcPr>
          <w:p w14:paraId="17A36C21" w14:textId="2385447A" w:rsidR="008A30E7" w:rsidRDefault="008A30E7">
            <w:pPr>
              <w:jc w:val="center"/>
              <w:rPr>
                <w:rFonts w:ascii="Arial" w:hAnsi="Arial" w:cs="Arial"/>
                <w:b/>
              </w:rPr>
            </w:pPr>
            <w:r w:rsidRPr="008A30E7">
              <w:rPr>
                <w:rFonts w:ascii="Arial" w:hAnsi="Arial" w:cs="Arial"/>
                <w:b/>
              </w:rPr>
              <w:t>Ponudbena vrednost z DDV za ocenjeno koli</w:t>
            </w:r>
            <w:r w:rsidR="006D0D9C">
              <w:rPr>
                <w:rFonts w:ascii="Arial" w:hAnsi="Arial" w:cs="Arial"/>
                <w:b/>
              </w:rPr>
              <w:t>č</w:t>
            </w:r>
            <w:r w:rsidRPr="008A30E7">
              <w:rPr>
                <w:rFonts w:ascii="Arial" w:hAnsi="Arial" w:cs="Arial"/>
                <w:b/>
              </w:rPr>
              <w:t>ino</w:t>
            </w:r>
          </w:p>
        </w:tc>
      </w:tr>
      <w:tr w:rsidR="006D0D9C" w:rsidRPr="006D0D9C" w14:paraId="666E0B63" w14:textId="7377DDB7" w:rsidTr="008A30E7">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c>
          <w:tcPr>
            <w:tcW w:w="487" w:type="pct"/>
            <w:tcMar>
              <w:top w:w="135" w:type="dxa"/>
              <w:bottom w:w="135" w:type="dxa"/>
            </w:tcMar>
            <w:vAlign w:val="center"/>
          </w:tcPr>
          <w:p w14:paraId="6EDE2C8C" w14:textId="77777777" w:rsidR="006D0D9C" w:rsidRPr="006D0D9C" w:rsidRDefault="006D0D9C" w:rsidP="006D0D9C">
            <w:r w:rsidRPr="006D0D9C">
              <w:rPr>
                <w:rFonts w:ascii="Arial" w:hAnsi="Arial" w:cs="Arial"/>
                <w:color w:val="000000"/>
                <w:position w:val="-2"/>
                <w:sz w:val="18"/>
                <w:szCs w:val="18"/>
              </w:rPr>
              <w:t xml:space="preserve">1. </w:t>
            </w:r>
          </w:p>
        </w:tc>
        <w:tc>
          <w:tcPr>
            <w:tcW w:w="1705" w:type="pct"/>
            <w:tcMar>
              <w:top w:w="135" w:type="dxa"/>
              <w:bottom w:w="135" w:type="dxa"/>
            </w:tcMar>
            <w:vAlign w:val="center"/>
          </w:tcPr>
          <w:p w14:paraId="5C5FE8AD" w14:textId="388A4D65" w:rsidR="006D0D9C" w:rsidRPr="006D0D9C" w:rsidRDefault="006D0D9C" w:rsidP="006D0D9C">
            <w:r w:rsidRPr="006473D8">
              <w:rPr>
                <w:rFonts w:ascii="Arial" w:hAnsi="Arial" w:cs="Arial"/>
                <w:sz w:val="18"/>
                <w:szCs w:val="18"/>
              </w:rPr>
              <w:t>KRUH, SLADKI PEKOVSKI IZDELKI IN SLANO PECIVO</w:t>
            </w:r>
          </w:p>
        </w:tc>
        <w:tc>
          <w:tcPr>
            <w:tcW w:w="1278" w:type="pct"/>
          </w:tcPr>
          <w:p w14:paraId="10465C35" w14:textId="77777777" w:rsidR="006D0D9C" w:rsidRPr="006D0D9C" w:rsidRDefault="006D0D9C" w:rsidP="006D0D9C"/>
        </w:tc>
        <w:tc>
          <w:tcPr>
            <w:tcW w:w="411" w:type="pct"/>
          </w:tcPr>
          <w:p w14:paraId="0BDBEEB8" w14:textId="77777777" w:rsidR="006D0D9C" w:rsidRPr="006D0D9C" w:rsidRDefault="006D0D9C" w:rsidP="006D0D9C"/>
        </w:tc>
        <w:tc>
          <w:tcPr>
            <w:tcW w:w="1119" w:type="pct"/>
          </w:tcPr>
          <w:p w14:paraId="5881AA5E" w14:textId="77777777" w:rsidR="006D0D9C" w:rsidRPr="006D0D9C" w:rsidRDefault="006D0D9C" w:rsidP="006D0D9C"/>
        </w:tc>
      </w:tr>
      <w:tr w:rsidR="006D0D9C" w:rsidRPr="006D0D9C" w14:paraId="1BBF3C1E" w14:textId="0171BFC7" w:rsidTr="008A30E7">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c>
          <w:tcPr>
            <w:tcW w:w="487" w:type="pct"/>
            <w:tcMar>
              <w:top w:w="135" w:type="dxa"/>
              <w:bottom w:w="135" w:type="dxa"/>
            </w:tcMar>
            <w:vAlign w:val="center"/>
          </w:tcPr>
          <w:p w14:paraId="26B7CD4D" w14:textId="77777777" w:rsidR="006D0D9C" w:rsidRPr="006D0D9C" w:rsidRDefault="006D0D9C" w:rsidP="006D0D9C">
            <w:pPr>
              <w:rPr>
                <w:rFonts w:ascii="Arial" w:hAnsi="Arial" w:cs="Arial"/>
                <w:color w:val="000000"/>
                <w:position w:val="-2"/>
                <w:sz w:val="18"/>
                <w:szCs w:val="18"/>
              </w:rPr>
            </w:pPr>
            <w:r w:rsidRPr="006D0D9C">
              <w:rPr>
                <w:rFonts w:ascii="Arial" w:hAnsi="Arial" w:cs="Arial"/>
                <w:color w:val="000000"/>
                <w:position w:val="-2"/>
                <w:sz w:val="18"/>
                <w:szCs w:val="18"/>
              </w:rPr>
              <w:t xml:space="preserve">2. </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744BD1DF" w14:textId="2CC7E99E" w:rsidR="006D0D9C" w:rsidRPr="006D0D9C" w:rsidRDefault="006D0D9C" w:rsidP="006D0D9C">
            <w:pPr>
              <w:rPr>
                <w:rFonts w:ascii="Arial" w:hAnsi="Arial" w:cs="Arial"/>
                <w:color w:val="000000"/>
                <w:position w:val="-2"/>
                <w:sz w:val="18"/>
                <w:szCs w:val="18"/>
              </w:rPr>
            </w:pPr>
            <w:r w:rsidRPr="006473D8">
              <w:rPr>
                <w:rFonts w:ascii="Arial" w:hAnsi="Arial" w:cs="Arial"/>
                <w:color w:val="000000"/>
                <w:position w:val="-2"/>
                <w:sz w:val="18"/>
                <w:szCs w:val="18"/>
              </w:rPr>
              <w:t>SADJE IN ZELENJAVA</w:t>
            </w:r>
          </w:p>
        </w:tc>
        <w:tc>
          <w:tcPr>
            <w:tcW w:w="1278" w:type="pct"/>
            <w:tcBorders>
              <w:top w:val="single" w:sz="4" w:space="0" w:color="auto"/>
              <w:left w:val="single" w:sz="4" w:space="0" w:color="auto"/>
              <w:bottom w:val="single" w:sz="4" w:space="0" w:color="auto"/>
              <w:right w:val="single" w:sz="4" w:space="0" w:color="auto"/>
            </w:tcBorders>
          </w:tcPr>
          <w:p w14:paraId="60473ACD" w14:textId="77777777" w:rsidR="006D0D9C" w:rsidRPr="006D0D9C" w:rsidRDefault="006D0D9C" w:rsidP="006D0D9C">
            <w:pPr>
              <w:rPr>
                <w:rFonts w:ascii="Arial" w:hAnsi="Arial" w:cs="Arial"/>
                <w:color w:val="000000"/>
                <w:position w:val="-2"/>
                <w:sz w:val="18"/>
                <w:szCs w:val="18"/>
              </w:rPr>
            </w:pPr>
          </w:p>
        </w:tc>
        <w:tc>
          <w:tcPr>
            <w:tcW w:w="411" w:type="pct"/>
            <w:tcBorders>
              <w:top w:val="single" w:sz="4" w:space="0" w:color="auto"/>
              <w:left w:val="single" w:sz="4" w:space="0" w:color="auto"/>
              <w:bottom w:val="single" w:sz="4" w:space="0" w:color="auto"/>
              <w:right w:val="single" w:sz="4" w:space="0" w:color="auto"/>
            </w:tcBorders>
          </w:tcPr>
          <w:p w14:paraId="34823BF4" w14:textId="77777777" w:rsidR="006D0D9C" w:rsidRPr="006D0D9C" w:rsidRDefault="006D0D9C" w:rsidP="006D0D9C">
            <w:pPr>
              <w:rPr>
                <w:rFonts w:ascii="Arial" w:hAnsi="Arial" w:cs="Arial"/>
                <w:color w:val="000000"/>
                <w:position w:val="-2"/>
                <w:sz w:val="18"/>
                <w:szCs w:val="18"/>
              </w:rPr>
            </w:pPr>
          </w:p>
        </w:tc>
        <w:tc>
          <w:tcPr>
            <w:tcW w:w="1119" w:type="pct"/>
            <w:tcBorders>
              <w:top w:val="single" w:sz="4" w:space="0" w:color="auto"/>
              <w:left w:val="single" w:sz="4" w:space="0" w:color="auto"/>
              <w:bottom w:val="single" w:sz="4" w:space="0" w:color="auto"/>
              <w:right w:val="single" w:sz="4" w:space="0" w:color="auto"/>
            </w:tcBorders>
          </w:tcPr>
          <w:p w14:paraId="03D6F0CA" w14:textId="77777777" w:rsidR="006D0D9C" w:rsidRPr="006D0D9C" w:rsidRDefault="006D0D9C" w:rsidP="006D0D9C">
            <w:pPr>
              <w:rPr>
                <w:rFonts w:ascii="Arial" w:hAnsi="Arial" w:cs="Arial"/>
                <w:color w:val="000000"/>
                <w:position w:val="-2"/>
                <w:sz w:val="18"/>
                <w:szCs w:val="18"/>
              </w:rPr>
            </w:pPr>
          </w:p>
        </w:tc>
      </w:tr>
      <w:tr w:rsidR="006D0D9C" w:rsidRPr="006D0D9C" w14:paraId="526070A3" w14:textId="67E03166" w:rsidTr="006D0D9C">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282"/>
        </w:trPr>
        <w:tc>
          <w:tcPr>
            <w:tcW w:w="487" w:type="pct"/>
            <w:tcMar>
              <w:top w:w="135" w:type="dxa"/>
              <w:bottom w:w="135" w:type="dxa"/>
            </w:tcMar>
            <w:vAlign w:val="center"/>
          </w:tcPr>
          <w:p w14:paraId="12721827" w14:textId="77777777" w:rsidR="006D0D9C" w:rsidRPr="006D0D9C" w:rsidRDefault="006D0D9C" w:rsidP="006D0D9C">
            <w:pPr>
              <w:rPr>
                <w:rFonts w:ascii="Arial" w:hAnsi="Arial" w:cs="Arial"/>
                <w:color w:val="000000"/>
                <w:position w:val="-2"/>
                <w:sz w:val="18"/>
                <w:szCs w:val="18"/>
              </w:rPr>
            </w:pPr>
            <w:r w:rsidRPr="006D0D9C">
              <w:rPr>
                <w:rFonts w:ascii="Arial" w:hAnsi="Arial" w:cs="Arial"/>
                <w:color w:val="000000"/>
                <w:position w:val="-2"/>
                <w:sz w:val="18"/>
                <w:szCs w:val="18"/>
              </w:rPr>
              <w:t>3.</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3E154E0F" w14:textId="0C5A28A5" w:rsidR="006D0D9C" w:rsidRPr="006D0D9C" w:rsidRDefault="006D0D9C" w:rsidP="006D0D9C">
            <w:pPr>
              <w:rPr>
                <w:rFonts w:ascii="Arial" w:hAnsi="Arial" w:cs="Arial"/>
                <w:color w:val="000000"/>
                <w:position w:val="-2"/>
                <w:sz w:val="18"/>
                <w:szCs w:val="18"/>
              </w:rPr>
            </w:pPr>
            <w:r w:rsidRPr="006473D8">
              <w:rPr>
                <w:rFonts w:ascii="Arial" w:hAnsi="Arial" w:cs="Arial"/>
                <w:color w:val="000000"/>
                <w:position w:val="-2"/>
                <w:sz w:val="18"/>
                <w:szCs w:val="18"/>
              </w:rPr>
              <w:t>ZAMRZNJENI ARTIKLI 1</w:t>
            </w:r>
          </w:p>
        </w:tc>
        <w:tc>
          <w:tcPr>
            <w:tcW w:w="1278" w:type="pct"/>
            <w:tcBorders>
              <w:top w:val="single" w:sz="4" w:space="0" w:color="auto"/>
              <w:left w:val="single" w:sz="4" w:space="0" w:color="auto"/>
              <w:bottom w:val="single" w:sz="4" w:space="0" w:color="auto"/>
              <w:right w:val="single" w:sz="4" w:space="0" w:color="auto"/>
            </w:tcBorders>
          </w:tcPr>
          <w:p w14:paraId="67628B32" w14:textId="77777777" w:rsidR="006D0D9C" w:rsidRPr="006D0D9C" w:rsidRDefault="006D0D9C" w:rsidP="006D0D9C">
            <w:pPr>
              <w:rPr>
                <w:rFonts w:ascii="Arial" w:hAnsi="Arial" w:cs="Arial"/>
                <w:color w:val="000000"/>
                <w:position w:val="-2"/>
                <w:sz w:val="18"/>
                <w:szCs w:val="18"/>
              </w:rPr>
            </w:pPr>
          </w:p>
        </w:tc>
        <w:tc>
          <w:tcPr>
            <w:tcW w:w="411" w:type="pct"/>
            <w:tcBorders>
              <w:top w:val="single" w:sz="4" w:space="0" w:color="auto"/>
              <w:left w:val="single" w:sz="4" w:space="0" w:color="auto"/>
              <w:bottom w:val="single" w:sz="4" w:space="0" w:color="auto"/>
              <w:right w:val="single" w:sz="4" w:space="0" w:color="auto"/>
            </w:tcBorders>
          </w:tcPr>
          <w:p w14:paraId="3353DB40" w14:textId="77777777" w:rsidR="006D0D9C" w:rsidRPr="006D0D9C" w:rsidRDefault="006D0D9C" w:rsidP="006D0D9C">
            <w:pPr>
              <w:rPr>
                <w:rFonts w:ascii="Arial" w:hAnsi="Arial" w:cs="Arial"/>
                <w:color w:val="000000"/>
                <w:position w:val="-2"/>
                <w:sz w:val="18"/>
                <w:szCs w:val="18"/>
              </w:rPr>
            </w:pPr>
          </w:p>
        </w:tc>
        <w:tc>
          <w:tcPr>
            <w:tcW w:w="1119" w:type="pct"/>
            <w:tcBorders>
              <w:top w:val="single" w:sz="4" w:space="0" w:color="auto"/>
              <w:left w:val="single" w:sz="4" w:space="0" w:color="auto"/>
              <w:bottom w:val="single" w:sz="4" w:space="0" w:color="auto"/>
              <w:right w:val="single" w:sz="4" w:space="0" w:color="auto"/>
            </w:tcBorders>
          </w:tcPr>
          <w:p w14:paraId="1ED40E5A" w14:textId="77777777" w:rsidR="006D0D9C" w:rsidRPr="006D0D9C" w:rsidRDefault="006D0D9C" w:rsidP="006D0D9C">
            <w:pPr>
              <w:rPr>
                <w:rFonts w:ascii="Arial" w:hAnsi="Arial" w:cs="Arial"/>
                <w:color w:val="000000"/>
                <w:position w:val="-2"/>
                <w:sz w:val="18"/>
                <w:szCs w:val="18"/>
              </w:rPr>
            </w:pPr>
          </w:p>
        </w:tc>
      </w:tr>
      <w:tr w:rsidR="006D0D9C" w:rsidRPr="006D0D9C" w14:paraId="365CDBB2" w14:textId="48374353" w:rsidTr="008A30E7">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c>
          <w:tcPr>
            <w:tcW w:w="487" w:type="pct"/>
            <w:tcMar>
              <w:top w:w="135" w:type="dxa"/>
              <w:bottom w:w="135" w:type="dxa"/>
            </w:tcMar>
            <w:vAlign w:val="center"/>
          </w:tcPr>
          <w:p w14:paraId="58CDF93A" w14:textId="77777777" w:rsidR="006D0D9C" w:rsidRPr="006D0D9C" w:rsidRDefault="006D0D9C" w:rsidP="006D0D9C">
            <w:pPr>
              <w:rPr>
                <w:rFonts w:ascii="Arial" w:hAnsi="Arial" w:cs="Arial"/>
                <w:color w:val="000000"/>
                <w:position w:val="-2"/>
                <w:sz w:val="18"/>
                <w:szCs w:val="18"/>
              </w:rPr>
            </w:pPr>
            <w:r w:rsidRPr="006D0D9C">
              <w:rPr>
                <w:rFonts w:ascii="Arial" w:hAnsi="Arial" w:cs="Arial"/>
                <w:color w:val="000000"/>
                <w:position w:val="-2"/>
                <w:sz w:val="18"/>
                <w:szCs w:val="18"/>
              </w:rPr>
              <w:t>4.</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70DF0201" w14:textId="79D5F809" w:rsidR="006D0D9C" w:rsidRPr="006D0D9C" w:rsidRDefault="006D0D9C" w:rsidP="006D0D9C">
            <w:pPr>
              <w:rPr>
                <w:rFonts w:ascii="Arial" w:hAnsi="Arial" w:cs="Arial"/>
                <w:color w:val="000000"/>
                <w:position w:val="-2"/>
                <w:sz w:val="18"/>
                <w:szCs w:val="18"/>
              </w:rPr>
            </w:pPr>
            <w:r w:rsidRPr="006473D8">
              <w:rPr>
                <w:rFonts w:ascii="Arial" w:hAnsi="Arial" w:cs="Arial"/>
                <w:color w:val="000000"/>
                <w:position w:val="-2"/>
                <w:sz w:val="18"/>
                <w:szCs w:val="18"/>
              </w:rPr>
              <w:t>ZAMRZNJENI ARTIKLI 2</w:t>
            </w:r>
          </w:p>
        </w:tc>
        <w:tc>
          <w:tcPr>
            <w:tcW w:w="1278" w:type="pct"/>
            <w:tcBorders>
              <w:top w:val="single" w:sz="4" w:space="0" w:color="auto"/>
              <w:left w:val="single" w:sz="4" w:space="0" w:color="auto"/>
              <w:bottom w:val="single" w:sz="4" w:space="0" w:color="auto"/>
              <w:right w:val="single" w:sz="4" w:space="0" w:color="auto"/>
            </w:tcBorders>
          </w:tcPr>
          <w:p w14:paraId="1B02F612" w14:textId="77777777" w:rsidR="006D0D9C" w:rsidRPr="006D0D9C" w:rsidRDefault="006D0D9C" w:rsidP="006D0D9C">
            <w:pPr>
              <w:rPr>
                <w:rFonts w:ascii="Arial" w:hAnsi="Arial" w:cs="Arial"/>
                <w:color w:val="000000"/>
                <w:position w:val="-2"/>
                <w:sz w:val="18"/>
                <w:szCs w:val="18"/>
              </w:rPr>
            </w:pPr>
          </w:p>
        </w:tc>
        <w:tc>
          <w:tcPr>
            <w:tcW w:w="411" w:type="pct"/>
            <w:tcBorders>
              <w:top w:val="single" w:sz="4" w:space="0" w:color="auto"/>
              <w:left w:val="single" w:sz="4" w:space="0" w:color="auto"/>
              <w:bottom w:val="single" w:sz="4" w:space="0" w:color="auto"/>
              <w:right w:val="single" w:sz="4" w:space="0" w:color="auto"/>
            </w:tcBorders>
          </w:tcPr>
          <w:p w14:paraId="5E6CDE98" w14:textId="77777777" w:rsidR="006D0D9C" w:rsidRPr="006D0D9C" w:rsidRDefault="006D0D9C" w:rsidP="006D0D9C">
            <w:pPr>
              <w:rPr>
                <w:rFonts w:ascii="Arial" w:hAnsi="Arial" w:cs="Arial"/>
                <w:color w:val="000000"/>
                <w:position w:val="-2"/>
                <w:sz w:val="18"/>
                <w:szCs w:val="18"/>
              </w:rPr>
            </w:pPr>
          </w:p>
        </w:tc>
        <w:tc>
          <w:tcPr>
            <w:tcW w:w="1119" w:type="pct"/>
            <w:tcBorders>
              <w:top w:val="single" w:sz="4" w:space="0" w:color="auto"/>
              <w:left w:val="single" w:sz="4" w:space="0" w:color="auto"/>
              <w:bottom w:val="single" w:sz="4" w:space="0" w:color="auto"/>
              <w:right w:val="single" w:sz="4" w:space="0" w:color="auto"/>
            </w:tcBorders>
          </w:tcPr>
          <w:p w14:paraId="0B1E9C93" w14:textId="77777777" w:rsidR="006D0D9C" w:rsidRPr="006D0D9C" w:rsidRDefault="006D0D9C" w:rsidP="006D0D9C">
            <w:pPr>
              <w:rPr>
                <w:rFonts w:ascii="Arial" w:hAnsi="Arial" w:cs="Arial"/>
                <w:color w:val="000000"/>
                <w:position w:val="-2"/>
                <w:sz w:val="18"/>
                <w:szCs w:val="18"/>
              </w:rPr>
            </w:pPr>
          </w:p>
        </w:tc>
      </w:tr>
      <w:tr w:rsidR="006D0D9C" w:rsidRPr="006D0D9C" w14:paraId="5F1E5D08" w14:textId="30696994" w:rsidTr="008A30E7">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c>
          <w:tcPr>
            <w:tcW w:w="487" w:type="pct"/>
            <w:tcMar>
              <w:top w:w="135" w:type="dxa"/>
              <w:bottom w:w="135" w:type="dxa"/>
            </w:tcMar>
            <w:vAlign w:val="center"/>
          </w:tcPr>
          <w:p w14:paraId="236514E8" w14:textId="77777777" w:rsidR="006D0D9C" w:rsidRPr="006D0D9C" w:rsidRDefault="006D0D9C" w:rsidP="006D0D9C">
            <w:pPr>
              <w:rPr>
                <w:rFonts w:ascii="Arial" w:hAnsi="Arial" w:cs="Arial"/>
                <w:color w:val="000000"/>
                <w:position w:val="-2"/>
                <w:sz w:val="18"/>
                <w:szCs w:val="18"/>
              </w:rPr>
            </w:pPr>
            <w:r w:rsidRPr="006D0D9C">
              <w:rPr>
                <w:rFonts w:ascii="Arial" w:hAnsi="Arial" w:cs="Arial"/>
                <w:color w:val="000000"/>
                <w:position w:val="-2"/>
                <w:sz w:val="18"/>
                <w:szCs w:val="18"/>
              </w:rPr>
              <w:t xml:space="preserve">5. </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77DFC891" w14:textId="20997705" w:rsidR="006D0D9C" w:rsidRPr="006D0D9C" w:rsidRDefault="006D0D9C" w:rsidP="006D0D9C">
            <w:pPr>
              <w:rPr>
                <w:rFonts w:ascii="Arial" w:hAnsi="Arial" w:cs="Arial"/>
                <w:color w:val="000000"/>
                <w:position w:val="-2"/>
                <w:sz w:val="18"/>
                <w:szCs w:val="18"/>
              </w:rPr>
            </w:pPr>
            <w:r w:rsidRPr="006473D8">
              <w:rPr>
                <w:rFonts w:ascii="Arial" w:hAnsi="Arial" w:cs="Arial"/>
                <w:color w:val="000000"/>
                <w:position w:val="-2"/>
                <w:sz w:val="18"/>
                <w:szCs w:val="18"/>
              </w:rPr>
              <w:t>MESO IN MESNI IZDELKI</w:t>
            </w:r>
          </w:p>
        </w:tc>
        <w:tc>
          <w:tcPr>
            <w:tcW w:w="1278" w:type="pct"/>
            <w:tcBorders>
              <w:top w:val="single" w:sz="4" w:space="0" w:color="auto"/>
              <w:left w:val="single" w:sz="4" w:space="0" w:color="auto"/>
              <w:bottom w:val="single" w:sz="4" w:space="0" w:color="auto"/>
              <w:right w:val="single" w:sz="4" w:space="0" w:color="auto"/>
            </w:tcBorders>
          </w:tcPr>
          <w:p w14:paraId="274D640B" w14:textId="77777777" w:rsidR="006D0D9C" w:rsidRPr="006D0D9C" w:rsidRDefault="006D0D9C" w:rsidP="006D0D9C">
            <w:pPr>
              <w:rPr>
                <w:rFonts w:ascii="Arial" w:hAnsi="Arial" w:cs="Arial"/>
                <w:color w:val="000000"/>
                <w:position w:val="-2"/>
                <w:sz w:val="18"/>
                <w:szCs w:val="18"/>
              </w:rPr>
            </w:pPr>
          </w:p>
        </w:tc>
        <w:tc>
          <w:tcPr>
            <w:tcW w:w="411" w:type="pct"/>
            <w:tcBorders>
              <w:top w:val="single" w:sz="4" w:space="0" w:color="auto"/>
              <w:left w:val="single" w:sz="4" w:space="0" w:color="auto"/>
              <w:bottom w:val="single" w:sz="4" w:space="0" w:color="auto"/>
              <w:right w:val="single" w:sz="4" w:space="0" w:color="auto"/>
            </w:tcBorders>
          </w:tcPr>
          <w:p w14:paraId="67F608B8" w14:textId="77777777" w:rsidR="006D0D9C" w:rsidRPr="006D0D9C" w:rsidRDefault="006D0D9C" w:rsidP="006D0D9C">
            <w:pPr>
              <w:rPr>
                <w:rFonts w:ascii="Arial" w:hAnsi="Arial" w:cs="Arial"/>
                <w:color w:val="000000"/>
                <w:position w:val="-2"/>
                <w:sz w:val="18"/>
                <w:szCs w:val="18"/>
              </w:rPr>
            </w:pPr>
          </w:p>
        </w:tc>
        <w:tc>
          <w:tcPr>
            <w:tcW w:w="1119" w:type="pct"/>
            <w:tcBorders>
              <w:top w:val="single" w:sz="4" w:space="0" w:color="auto"/>
              <w:left w:val="single" w:sz="4" w:space="0" w:color="auto"/>
              <w:bottom w:val="single" w:sz="4" w:space="0" w:color="auto"/>
              <w:right w:val="single" w:sz="4" w:space="0" w:color="auto"/>
            </w:tcBorders>
          </w:tcPr>
          <w:p w14:paraId="570412C1" w14:textId="77777777" w:rsidR="006D0D9C" w:rsidRPr="006D0D9C" w:rsidRDefault="006D0D9C" w:rsidP="006D0D9C">
            <w:pPr>
              <w:rPr>
                <w:rFonts w:ascii="Arial" w:hAnsi="Arial" w:cs="Arial"/>
                <w:color w:val="000000"/>
                <w:position w:val="-2"/>
                <w:sz w:val="18"/>
                <w:szCs w:val="18"/>
              </w:rPr>
            </w:pPr>
          </w:p>
        </w:tc>
      </w:tr>
      <w:tr w:rsidR="006D0D9C" w:rsidRPr="006D0D9C" w14:paraId="677DEC11" w14:textId="52505499" w:rsidTr="008A30E7">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c>
          <w:tcPr>
            <w:tcW w:w="487" w:type="pct"/>
            <w:tcMar>
              <w:top w:w="135" w:type="dxa"/>
              <w:bottom w:w="135" w:type="dxa"/>
            </w:tcMar>
            <w:vAlign w:val="center"/>
          </w:tcPr>
          <w:p w14:paraId="2AE3ED93" w14:textId="77777777" w:rsidR="006D0D9C" w:rsidRPr="006D0D9C" w:rsidRDefault="006D0D9C" w:rsidP="006D0D9C">
            <w:pPr>
              <w:rPr>
                <w:rFonts w:ascii="Arial" w:hAnsi="Arial" w:cs="Arial"/>
                <w:color w:val="000000"/>
                <w:position w:val="-2"/>
                <w:sz w:val="18"/>
                <w:szCs w:val="18"/>
              </w:rPr>
            </w:pPr>
            <w:r w:rsidRPr="006D0D9C">
              <w:rPr>
                <w:rFonts w:ascii="Arial" w:hAnsi="Arial" w:cs="Arial"/>
                <w:color w:val="000000"/>
                <w:position w:val="-2"/>
                <w:sz w:val="18"/>
                <w:szCs w:val="18"/>
              </w:rPr>
              <w:t>6.</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051DE8F0" w14:textId="3A77B722" w:rsidR="006D0D9C" w:rsidRPr="006D0D9C" w:rsidRDefault="006D0D9C" w:rsidP="006D0D9C">
            <w:pPr>
              <w:rPr>
                <w:rFonts w:ascii="Arial" w:hAnsi="Arial" w:cs="Arial"/>
                <w:color w:val="000000"/>
                <w:position w:val="-2"/>
                <w:sz w:val="18"/>
                <w:szCs w:val="18"/>
              </w:rPr>
            </w:pPr>
            <w:r w:rsidRPr="006473D8">
              <w:rPr>
                <w:rFonts w:ascii="Arial" w:hAnsi="Arial" w:cs="Arial"/>
                <w:color w:val="000000"/>
                <w:position w:val="-2"/>
                <w:sz w:val="18"/>
                <w:szCs w:val="18"/>
              </w:rPr>
              <w:t>TESTENINE</w:t>
            </w:r>
          </w:p>
        </w:tc>
        <w:tc>
          <w:tcPr>
            <w:tcW w:w="1278" w:type="pct"/>
            <w:tcBorders>
              <w:top w:val="single" w:sz="4" w:space="0" w:color="auto"/>
              <w:left w:val="single" w:sz="4" w:space="0" w:color="auto"/>
              <w:bottom w:val="single" w:sz="4" w:space="0" w:color="auto"/>
              <w:right w:val="single" w:sz="4" w:space="0" w:color="auto"/>
            </w:tcBorders>
          </w:tcPr>
          <w:p w14:paraId="2B8A47FA" w14:textId="77777777" w:rsidR="006D0D9C" w:rsidRPr="006D0D9C" w:rsidRDefault="006D0D9C" w:rsidP="006D0D9C">
            <w:pPr>
              <w:rPr>
                <w:rFonts w:ascii="Arial" w:hAnsi="Arial" w:cs="Arial"/>
                <w:color w:val="000000"/>
                <w:position w:val="-2"/>
                <w:sz w:val="18"/>
                <w:szCs w:val="18"/>
              </w:rPr>
            </w:pPr>
          </w:p>
        </w:tc>
        <w:tc>
          <w:tcPr>
            <w:tcW w:w="411" w:type="pct"/>
            <w:tcBorders>
              <w:top w:val="single" w:sz="4" w:space="0" w:color="auto"/>
              <w:left w:val="single" w:sz="4" w:space="0" w:color="auto"/>
              <w:bottom w:val="single" w:sz="4" w:space="0" w:color="auto"/>
              <w:right w:val="single" w:sz="4" w:space="0" w:color="auto"/>
            </w:tcBorders>
          </w:tcPr>
          <w:p w14:paraId="39FA554F" w14:textId="77777777" w:rsidR="006D0D9C" w:rsidRPr="006D0D9C" w:rsidRDefault="006D0D9C" w:rsidP="006D0D9C">
            <w:pPr>
              <w:rPr>
                <w:rFonts w:ascii="Arial" w:hAnsi="Arial" w:cs="Arial"/>
                <w:color w:val="000000"/>
                <w:position w:val="-2"/>
                <w:sz w:val="18"/>
                <w:szCs w:val="18"/>
              </w:rPr>
            </w:pPr>
          </w:p>
        </w:tc>
        <w:tc>
          <w:tcPr>
            <w:tcW w:w="1119" w:type="pct"/>
            <w:tcBorders>
              <w:top w:val="single" w:sz="4" w:space="0" w:color="auto"/>
              <w:left w:val="single" w:sz="4" w:space="0" w:color="auto"/>
              <w:bottom w:val="single" w:sz="4" w:space="0" w:color="auto"/>
              <w:right w:val="single" w:sz="4" w:space="0" w:color="auto"/>
            </w:tcBorders>
          </w:tcPr>
          <w:p w14:paraId="6ECA4D4B" w14:textId="77777777" w:rsidR="006D0D9C" w:rsidRPr="006D0D9C" w:rsidRDefault="006D0D9C" w:rsidP="006D0D9C">
            <w:pPr>
              <w:rPr>
                <w:rFonts w:ascii="Arial" w:hAnsi="Arial" w:cs="Arial"/>
                <w:color w:val="000000"/>
                <w:position w:val="-2"/>
                <w:sz w:val="18"/>
                <w:szCs w:val="18"/>
              </w:rPr>
            </w:pPr>
          </w:p>
        </w:tc>
      </w:tr>
      <w:tr w:rsidR="006D0D9C" w:rsidRPr="006D0D9C" w14:paraId="191A3714" w14:textId="62041CAC" w:rsidTr="008A30E7">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c>
          <w:tcPr>
            <w:tcW w:w="487" w:type="pct"/>
            <w:tcMar>
              <w:top w:w="135" w:type="dxa"/>
              <w:bottom w:w="135" w:type="dxa"/>
            </w:tcMar>
            <w:vAlign w:val="center"/>
          </w:tcPr>
          <w:p w14:paraId="64D640CF" w14:textId="77777777" w:rsidR="006D0D9C" w:rsidRPr="006D0D9C" w:rsidRDefault="006D0D9C" w:rsidP="006D0D9C">
            <w:pPr>
              <w:rPr>
                <w:rFonts w:ascii="Arial" w:hAnsi="Arial" w:cs="Arial"/>
                <w:color w:val="000000"/>
                <w:position w:val="-2"/>
                <w:sz w:val="18"/>
                <w:szCs w:val="18"/>
              </w:rPr>
            </w:pPr>
            <w:r w:rsidRPr="006D0D9C">
              <w:rPr>
                <w:rFonts w:ascii="Arial" w:hAnsi="Arial" w:cs="Arial"/>
                <w:color w:val="000000"/>
                <w:position w:val="-2"/>
                <w:sz w:val="18"/>
                <w:szCs w:val="18"/>
              </w:rPr>
              <w:t>7.</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0A812FFA" w14:textId="1DB975A9" w:rsidR="006D0D9C" w:rsidRPr="006D0D9C" w:rsidRDefault="006D0D9C" w:rsidP="006D0D9C">
            <w:pPr>
              <w:rPr>
                <w:rFonts w:ascii="Arial" w:hAnsi="Arial" w:cs="Arial"/>
                <w:color w:val="000000"/>
                <w:position w:val="-2"/>
                <w:sz w:val="18"/>
                <w:szCs w:val="18"/>
              </w:rPr>
            </w:pPr>
            <w:r w:rsidRPr="006473D8">
              <w:rPr>
                <w:rFonts w:ascii="Arial" w:hAnsi="Arial" w:cs="Arial"/>
                <w:color w:val="000000"/>
                <w:position w:val="-2"/>
                <w:sz w:val="18"/>
                <w:szCs w:val="18"/>
              </w:rPr>
              <w:t>MLEKO IN MLEČNI IZDELKI</w:t>
            </w:r>
          </w:p>
        </w:tc>
        <w:tc>
          <w:tcPr>
            <w:tcW w:w="1278" w:type="pct"/>
            <w:tcBorders>
              <w:top w:val="single" w:sz="4" w:space="0" w:color="auto"/>
              <w:left w:val="single" w:sz="4" w:space="0" w:color="auto"/>
              <w:bottom w:val="single" w:sz="4" w:space="0" w:color="auto"/>
              <w:right w:val="single" w:sz="4" w:space="0" w:color="auto"/>
            </w:tcBorders>
          </w:tcPr>
          <w:p w14:paraId="2E3C6E44" w14:textId="77777777" w:rsidR="006D0D9C" w:rsidRPr="006D0D9C" w:rsidRDefault="006D0D9C" w:rsidP="006D0D9C">
            <w:pPr>
              <w:rPr>
                <w:rFonts w:ascii="Arial" w:hAnsi="Arial" w:cs="Arial"/>
                <w:color w:val="000000"/>
                <w:position w:val="-2"/>
                <w:sz w:val="18"/>
                <w:szCs w:val="18"/>
              </w:rPr>
            </w:pPr>
          </w:p>
        </w:tc>
        <w:tc>
          <w:tcPr>
            <w:tcW w:w="411" w:type="pct"/>
            <w:tcBorders>
              <w:top w:val="single" w:sz="4" w:space="0" w:color="auto"/>
              <w:left w:val="single" w:sz="4" w:space="0" w:color="auto"/>
              <w:bottom w:val="single" w:sz="4" w:space="0" w:color="auto"/>
              <w:right w:val="single" w:sz="4" w:space="0" w:color="auto"/>
            </w:tcBorders>
          </w:tcPr>
          <w:p w14:paraId="5DBDF5DB" w14:textId="77777777" w:rsidR="006D0D9C" w:rsidRPr="006D0D9C" w:rsidRDefault="006D0D9C" w:rsidP="006D0D9C">
            <w:pPr>
              <w:rPr>
                <w:rFonts w:ascii="Arial" w:hAnsi="Arial" w:cs="Arial"/>
                <w:color w:val="000000"/>
                <w:position w:val="-2"/>
                <w:sz w:val="18"/>
                <w:szCs w:val="18"/>
              </w:rPr>
            </w:pPr>
          </w:p>
        </w:tc>
        <w:tc>
          <w:tcPr>
            <w:tcW w:w="1119" w:type="pct"/>
            <w:tcBorders>
              <w:top w:val="single" w:sz="4" w:space="0" w:color="auto"/>
              <w:left w:val="single" w:sz="4" w:space="0" w:color="auto"/>
              <w:bottom w:val="single" w:sz="4" w:space="0" w:color="auto"/>
              <w:right w:val="single" w:sz="4" w:space="0" w:color="auto"/>
            </w:tcBorders>
          </w:tcPr>
          <w:p w14:paraId="52CCD803" w14:textId="77777777" w:rsidR="006D0D9C" w:rsidRPr="006D0D9C" w:rsidRDefault="006D0D9C" w:rsidP="006D0D9C">
            <w:pPr>
              <w:rPr>
                <w:rFonts w:ascii="Arial" w:hAnsi="Arial" w:cs="Arial"/>
                <w:color w:val="000000"/>
                <w:position w:val="-2"/>
                <w:sz w:val="18"/>
                <w:szCs w:val="18"/>
              </w:rPr>
            </w:pPr>
          </w:p>
        </w:tc>
      </w:tr>
      <w:tr w:rsidR="006D0D9C" w:rsidRPr="006D0D9C" w14:paraId="5779CD41" w14:textId="1787C9A7" w:rsidTr="008A30E7">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c>
          <w:tcPr>
            <w:tcW w:w="487" w:type="pct"/>
            <w:tcMar>
              <w:top w:w="135" w:type="dxa"/>
              <w:bottom w:w="135" w:type="dxa"/>
            </w:tcMar>
            <w:vAlign w:val="center"/>
          </w:tcPr>
          <w:p w14:paraId="1DBFC905" w14:textId="77777777" w:rsidR="006D0D9C" w:rsidRPr="006D0D9C" w:rsidRDefault="006D0D9C" w:rsidP="006D0D9C">
            <w:pPr>
              <w:rPr>
                <w:rFonts w:ascii="Arial" w:hAnsi="Arial" w:cs="Arial"/>
                <w:color w:val="000000"/>
                <w:position w:val="-2"/>
                <w:sz w:val="18"/>
                <w:szCs w:val="18"/>
              </w:rPr>
            </w:pPr>
            <w:r w:rsidRPr="006D0D9C">
              <w:rPr>
                <w:rFonts w:ascii="Arial" w:hAnsi="Arial" w:cs="Arial"/>
                <w:color w:val="000000"/>
                <w:position w:val="-2"/>
                <w:sz w:val="18"/>
                <w:szCs w:val="18"/>
              </w:rPr>
              <w:t>8.</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618F749E" w14:textId="6EE393DB" w:rsidR="006D0D9C" w:rsidRPr="006D0D9C" w:rsidRDefault="006D0D9C" w:rsidP="006D0D9C">
            <w:pPr>
              <w:rPr>
                <w:rFonts w:ascii="Arial" w:hAnsi="Arial" w:cs="Arial"/>
                <w:color w:val="000000"/>
                <w:position w:val="-2"/>
                <w:sz w:val="18"/>
                <w:szCs w:val="18"/>
              </w:rPr>
            </w:pPr>
            <w:r w:rsidRPr="006473D8">
              <w:rPr>
                <w:rFonts w:ascii="Arial" w:hAnsi="Arial" w:cs="Arial"/>
                <w:color w:val="000000"/>
                <w:position w:val="-2"/>
                <w:sz w:val="18"/>
                <w:szCs w:val="18"/>
              </w:rPr>
              <w:t>EKO MLEČNI IZDELKI</w:t>
            </w:r>
          </w:p>
        </w:tc>
        <w:tc>
          <w:tcPr>
            <w:tcW w:w="1278" w:type="pct"/>
            <w:tcBorders>
              <w:top w:val="single" w:sz="4" w:space="0" w:color="auto"/>
              <w:left w:val="single" w:sz="4" w:space="0" w:color="auto"/>
              <w:bottom w:val="single" w:sz="4" w:space="0" w:color="auto"/>
              <w:right w:val="single" w:sz="4" w:space="0" w:color="auto"/>
            </w:tcBorders>
          </w:tcPr>
          <w:p w14:paraId="56C7D2A8" w14:textId="77777777" w:rsidR="006D0D9C" w:rsidRPr="006D0D9C" w:rsidRDefault="006D0D9C" w:rsidP="006D0D9C">
            <w:pPr>
              <w:rPr>
                <w:rFonts w:ascii="Arial" w:hAnsi="Arial" w:cs="Arial"/>
                <w:color w:val="000000"/>
                <w:position w:val="-2"/>
                <w:sz w:val="18"/>
                <w:szCs w:val="18"/>
              </w:rPr>
            </w:pPr>
          </w:p>
        </w:tc>
        <w:tc>
          <w:tcPr>
            <w:tcW w:w="411" w:type="pct"/>
            <w:tcBorders>
              <w:top w:val="single" w:sz="4" w:space="0" w:color="auto"/>
              <w:left w:val="single" w:sz="4" w:space="0" w:color="auto"/>
              <w:bottom w:val="single" w:sz="4" w:space="0" w:color="auto"/>
              <w:right w:val="single" w:sz="4" w:space="0" w:color="auto"/>
            </w:tcBorders>
          </w:tcPr>
          <w:p w14:paraId="6806F51A" w14:textId="77777777" w:rsidR="006D0D9C" w:rsidRPr="006D0D9C" w:rsidRDefault="006D0D9C" w:rsidP="006D0D9C">
            <w:pPr>
              <w:rPr>
                <w:rFonts w:ascii="Arial" w:hAnsi="Arial" w:cs="Arial"/>
                <w:color w:val="000000"/>
                <w:position w:val="-2"/>
                <w:sz w:val="18"/>
                <w:szCs w:val="18"/>
              </w:rPr>
            </w:pPr>
          </w:p>
        </w:tc>
        <w:tc>
          <w:tcPr>
            <w:tcW w:w="1119" w:type="pct"/>
            <w:tcBorders>
              <w:top w:val="single" w:sz="4" w:space="0" w:color="auto"/>
              <w:left w:val="single" w:sz="4" w:space="0" w:color="auto"/>
              <w:bottom w:val="single" w:sz="4" w:space="0" w:color="auto"/>
              <w:right w:val="single" w:sz="4" w:space="0" w:color="auto"/>
            </w:tcBorders>
          </w:tcPr>
          <w:p w14:paraId="4F4FC7FC" w14:textId="77777777" w:rsidR="006D0D9C" w:rsidRPr="006D0D9C" w:rsidRDefault="006D0D9C" w:rsidP="006D0D9C">
            <w:pPr>
              <w:rPr>
                <w:rFonts w:ascii="Arial" w:hAnsi="Arial" w:cs="Arial"/>
                <w:color w:val="000000"/>
                <w:position w:val="-2"/>
                <w:sz w:val="18"/>
                <w:szCs w:val="18"/>
              </w:rPr>
            </w:pPr>
          </w:p>
        </w:tc>
      </w:tr>
      <w:tr w:rsidR="006D0D9C" w:rsidRPr="006D0D9C" w14:paraId="71F277EB" w14:textId="42B7F0DA" w:rsidTr="008A30E7">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c>
          <w:tcPr>
            <w:tcW w:w="487" w:type="pct"/>
            <w:tcMar>
              <w:top w:w="135" w:type="dxa"/>
              <w:bottom w:w="135" w:type="dxa"/>
            </w:tcMar>
            <w:vAlign w:val="center"/>
          </w:tcPr>
          <w:p w14:paraId="76C41A1D" w14:textId="77777777" w:rsidR="006D0D9C" w:rsidRPr="006D0D9C" w:rsidRDefault="006D0D9C" w:rsidP="006D0D9C">
            <w:pPr>
              <w:rPr>
                <w:rFonts w:ascii="Arial" w:hAnsi="Arial" w:cs="Arial"/>
                <w:color w:val="000000"/>
                <w:position w:val="-2"/>
                <w:sz w:val="18"/>
                <w:szCs w:val="18"/>
              </w:rPr>
            </w:pPr>
            <w:r w:rsidRPr="006D0D9C">
              <w:rPr>
                <w:rFonts w:ascii="Arial" w:hAnsi="Arial" w:cs="Arial"/>
                <w:color w:val="000000"/>
                <w:position w:val="-2"/>
                <w:sz w:val="18"/>
                <w:szCs w:val="18"/>
              </w:rPr>
              <w:t>9.</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5C2AD321" w14:textId="2BAC32FE" w:rsidR="006D0D9C" w:rsidRPr="006D0D9C" w:rsidRDefault="006D0D9C" w:rsidP="006D0D9C">
            <w:pPr>
              <w:rPr>
                <w:rFonts w:ascii="Arial" w:hAnsi="Arial" w:cs="Arial"/>
                <w:color w:val="000000"/>
                <w:position w:val="-2"/>
                <w:sz w:val="18"/>
                <w:szCs w:val="18"/>
              </w:rPr>
            </w:pPr>
            <w:r w:rsidRPr="006473D8">
              <w:rPr>
                <w:rFonts w:ascii="Arial" w:hAnsi="Arial" w:cs="Arial"/>
                <w:color w:val="000000"/>
                <w:position w:val="-2"/>
                <w:sz w:val="18"/>
                <w:szCs w:val="18"/>
              </w:rPr>
              <w:t>SOKOVI IN SADNE KAŠE</w:t>
            </w:r>
          </w:p>
        </w:tc>
        <w:tc>
          <w:tcPr>
            <w:tcW w:w="1278" w:type="pct"/>
            <w:tcBorders>
              <w:top w:val="single" w:sz="4" w:space="0" w:color="auto"/>
              <w:left w:val="single" w:sz="4" w:space="0" w:color="auto"/>
              <w:bottom w:val="single" w:sz="4" w:space="0" w:color="auto"/>
              <w:right w:val="single" w:sz="4" w:space="0" w:color="auto"/>
            </w:tcBorders>
          </w:tcPr>
          <w:p w14:paraId="737A108F" w14:textId="77777777" w:rsidR="006D0D9C" w:rsidRPr="006D0D9C" w:rsidRDefault="006D0D9C" w:rsidP="006D0D9C">
            <w:pPr>
              <w:rPr>
                <w:rFonts w:ascii="Arial" w:hAnsi="Arial" w:cs="Arial"/>
                <w:color w:val="000000"/>
                <w:position w:val="-2"/>
                <w:sz w:val="18"/>
                <w:szCs w:val="18"/>
              </w:rPr>
            </w:pPr>
          </w:p>
        </w:tc>
        <w:tc>
          <w:tcPr>
            <w:tcW w:w="411" w:type="pct"/>
            <w:tcBorders>
              <w:top w:val="single" w:sz="4" w:space="0" w:color="auto"/>
              <w:left w:val="single" w:sz="4" w:space="0" w:color="auto"/>
              <w:bottom w:val="single" w:sz="4" w:space="0" w:color="auto"/>
              <w:right w:val="single" w:sz="4" w:space="0" w:color="auto"/>
            </w:tcBorders>
          </w:tcPr>
          <w:p w14:paraId="0834BE51" w14:textId="77777777" w:rsidR="006D0D9C" w:rsidRPr="006D0D9C" w:rsidRDefault="006D0D9C" w:rsidP="006D0D9C">
            <w:pPr>
              <w:rPr>
                <w:rFonts w:ascii="Arial" w:hAnsi="Arial" w:cs="Arial"/>
                <w:color w:val="000000"/>
                <w:position w:val="-2"/>
                <w:sz w:val="18"/>
                <w:szCs w:val="18"/>
              </w:rPr>
            </w:pPr>
          </w:p>
        </w:tc>
        <w:tc>
          <w:tcPr>
            <w:tcW w:w="1119" w:type="pct"/>
            <w:tcBorders>
              <w:top w:val="single" w:sz="4" w:space="0" w:color="auto"/>
              <w:left w:val="single" w:sz="4" w:space="0" w:color="auto"/>
              <w:bottom w:val="single" w:sz="4" w:space="0" w:color="auto"/>
              <w:right w:val="single" w:sz="4" w:space="0" w:color="auto"/>
            </w:tcBorders>
          </w:tcPr>
          <w:p w14:paraId="259FC106" w14:textId="77777777" w:rsidR="006D0D9C" w:rsidRPr="006D0D9C" w:rsidRDefault="006D0D9C" w:rsidP="006D0D9C">
            <w:pPr>
              <w:rPr>
                <w:rFonts w:ascii="Arial" w:hAnsi="Arial" w:cs="Arial"/>
                <w:color w:val="000000"/>
                <w:position w:val="-2"/>
                <w:sz w:val="18"/>
                <w:szCs w:val="18"/>
              </w:rPr>
            </w:pPr>
          </w:p>
        </w:tc>
      </w:tr>
      <w:tr w:rsidR="006D0D9C" w:rsidRPr="006D0D9C" w14:paraId="6EA62758" w14:textId="7CBCD73F" w:rsidTr="008A30E7">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c>
          <w:tcPr>
            <w:tcW w:w="487" w:type="pct"/>
            <w:tcMar>
              <w:top w:w="135" w:type="dxa"/>
              <w:bottom w:w="135" w:type="dxa"/>
            </w:tcMar>
            <w:vAlign w:val="center"/>
          </w:tcPr>
          <w:p w14:paraId="7DEF77E4" w14:textId="77777777" w:rsidR="006D0D9C" w:rsidRPr="006D0D9C" w:rsidRDefault="006D0D9C" w:rsidP="006D0D9C">
            <w:pPr>
              <w:rPr>
                <w:rFonts w:ascii="Arial" w:hAnsi="Arial" w:cs="Arial"/>
                <w:color w:val="000000"/>
                <w:position w:val="-2"/>
                <w:sz w:val="18"/>
                <w:szCs w:val="18"/>
              </w:rPr>
            </w:pPr>
            <w:r w:rsidRPr="006D0D9C">
              <w:rPr>
                <w:rFonts w:ascii="Arial" w:hAnsi="Arial" w:cs="Arial"/>
                <w:color w:val="000000"/>
                <w:position w:val="-2"/>
                <w:sz w:val="18"/>
                <w:szCs w:val="18"/>
              </w:rPr>
              <w:t>10.</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66D75A0A" w14:textId="082D0CA0" w:rsidR="006D0D9C" w:rsidRPr="006D0D9C" w:rsidRDefault="006D0D9C" w:rsidP="006D0D9C">
            <w:pPr>
              <w:rPr>
                <w:rFonts w:ascii="Arial" w:hAnsi="Arial" w:cs="Arial"/>
                <w:color w:val="000000"/>
                <w:position w:val="-2"/>
                <w:sz w:val="18"/>
                <w:szCs w:val="18"/>
              </w:rPr>
            </w:pPr>
            <w:r w:rsidRPr="006473D8">
              <w:rPr>
                <w:rFonts w:ascii="Arial" w:hAnsi="Arial" w:cs="Arial"/>
                <w:color w:val="000000"/>
                <w:position w:val="-2"/>
                <w:sz w:val="18"/>
                <w:szCs w:val="18"/>
              </w:rPr>
              <w:t>EKO JAJCA</w:t>
            </w:r>
          </w:p>
        </w:tc>
        <w:tc>
          <w:tcPr>
            <w:tcW w:w="1278" w:type="pct"/>
            <w:tcBorders>
              <w:top w:val="single" w:sz="4" w:space="0" w:color="auto"/>
              <w:left w:val="single" w:sz="4" w:space="0" w:color="auto"/>
              <w:bottom w:val="single" w:sz="4" w:space="0" w:color="auto"/>
              <w:right w:val="single" w:sz="4" w:space="0" w:color="auto"/>
            </w:tcBorders>
          </w:tcPr>
          <w:p w14:paraId="4CC5A1F2" w14:textId="77777777" w:rsidR="006D0D9C" w:rsidRPr="006D0D9C" w:rsidRDefault="006D0D9C" w:rsidP="006D0D9C">
            <w:pPr>
              <w:rPr>
                <w:rFonts w:ascii="Arial" w:hAnsi="Arial" w:cs="Arial"/>
                <w:color w:val="000000"/>
                <w:position w:val="-2"/>
                <w:sz w:val="18"/>
                <w:szCs w:val="18"/>
              </w:rPr>
            </w:pPr>
          </w:p>
        </w:tc>
        <w:tc>
          <w:tcPr>
            <w:tcW w:w="411" w:type="pct"/>
            <w:tcBorders>
              <w:top w:val="single" w:sz="4" w:space="0" w:color="auto"/>
              <w:left w:val="single" w:sz="4" w:space="0" w:color="auto"/>
              <w:bottom w:val="single" w:sz="4" w:space="0" w:color="auto"/>
              <w:right w:val="single" w:sz="4" w:space="0" w:color="auto"/>
            </w:tcBorders>
          </w:tcPr>
          <w:p w14:paraId="454F6B1C" w14:textId="77777777" w:rsidR="006D0D9C" w:rsidRPr="006D0D9C" w:rsidRDefault="006D0D9C" w:rsidP="006D0D9C">
            <w:pPr>
              <w:rPr>
                <w:rFonts w:ascii="Arial" w:hAnsi="Arial" w:cs="Arial"/>
                <w:color w:val="000000"/>
                <w:position w:val="-2"/>
                <w:sz w:val="18"/>
                <w:szCs w:val="18"/>
              </w:rPr>
            </w:pPr>
          </w:p>
        </w:tc>
        <w:tc>
          <w:tcPr>
            <w:tcW w:w="1119" w:type="pct"/>
            <w:tcBorders>
              <w:top w:val="single" w:sz="4" w:space="0" w:color="auto"/>
              <w:left w:val="single" w:sz="4" w:space="0" w:color="auto"/>
              <w:bottom w:val="single" w:sz="4" w:space="0" w:color="auto"/>
              <w:right w:val="single" w:sz="4" w:space="0" w:color="auto"/>
            </w:tcBorders>
          </w:tcPr>
          <w:p w14:paraId="739A8472" w14:textId="77777777" w:rsidR="006D0D9C" w:rsidRPr="006D0D9C" w:rsidRDefault="006D0D9C" w:rsidP="006D0D9C">
            <w:pPr>
              <w:rPr>
                <w:rFonts w:ascii="Arial" w:hAnsi="Arial" w:cs="Arial"/>
                <w:color w:val="000000"/>
                <w:position w:val="-2"/>
                <w:sz w:val="18"/>
                <w:szCs w:val="18"/>
              </w:rPr>
            </w:pPr>
          </w:p>
        </w:tc>
      </w:tr>
      <w:tr w:rsidR="006D0D9C" w:rsidRPr="006D0D9C" w14:paraId="24074836" w14:textId="09D7ED4C" w:rsidTr="008A30E7">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c>
          <w:tcPr>
            <w:tcW w:w="487" w:type="pct"/>
            <w:tcMar>
              <w:top w:w="135" w:type="dxa"/>
              <w:bottom w:w="135" w:type="dxa"/>
            </w:tcMar>
            <w:vAlign w:val="center"/>
          </w:tcPr>
          <w:p w14:paraId="77404284" w14:textId="77777777" w:rsidR="006D0D9C" w:rsidRPr="006D0D9C" w:rsidRDefault="006D0D9C" w:rsidP="006D0D9C">
            <w:pPr>
              <w:rPr>
                <w:rFonts w:ascii="Arial" w:hAnsi="Arial" w:cs="Arial"/>
                <w:color w:val="000000"/>
                <w:position w:val="-2"/>
                <w:sz w:val="18"/>
                <w:szCs w:val="18"/>
              </w:rPr>
            </w:pPr>
            <w:r w:rsidRPr="006D0D9C">
              <w:rPr>
                <w:rFonts w:ascii="Arial" w:hAnsi="Arial" w:cs="Arial"/>
                <w:color w:val="000000"/>
                <w:position w:val="-2"/>
                <w:sz w:val="18"/>
                <w:szCs w:val="18"/>
              </w:rPr>
              <w:lastRenderedPageBreak/>
              <w:t>11.</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7744C35A" w14:textId="4349FB24" w:rsidR="006D0D9C" w:rsidRPr="006D0D9C" w:rsidRDefault="006D0D9C" w:rsidP="006D0D9C">
            <w:pPr>
              <w:rPr>
                <w:rFonts w:ascii="Arial" w:hAnsi="Arial" w:cs="Arial"/>
                <w:color w:val="000000"/>
                <w:position w:val="-2"/>
                <w:sz w:val="18"/>
                <w:szCs w:val="18"/>
              </w:rPr>
            </w:pPr>
            <w:r w:rsidRPr="006473D8">
              <w:rPr>
                <w:rFonts w:ascii="Arial" w:hAnsi="Arial" w:cs="Arial"/>
                <w:color w:val="000000"/>
                <w:position w:val="-2"/>
                <w:sz w:val="18"/>
                <w:szCs w:val="18"/>
              </w:rPr>
              <w:t>ŽIVILA ZA POSEBNE PREHRANSKE NAMENE</w:t>
            </w:r>
          </w:p>
        </w:tc>
        <w:tc>
          <w:tcPr>
            <w:tcW w:w="1278" w:type="pct"/>
            <w:tcBorders>
              <w:top w:val="single" w:sz="4" w:space="0" w:color="auto"/>
              <w:left w:val="single" w:sz="4" w:space="0" w:color="auto"/>
              <w:bottom w:val="single" w:sz="4" w:space="0" w:color="auto"/>
              <w:right w:val="single" w:sz="4" w:space="0" w:color="auto"/>
            </w:tcBorders>
          </w:tcPr>
          <w:p w14:paraId="179C2A27" w14:textId="77777777" w:rsidR="006D0D9C" w:rsidRPr="006D0D9C" w:rsidRDefault="006D0D9C" w:rsidP="006D0D9C">
            <w:pPr>
              <w:rPr>
                <w:rFonts w:ascii="Arial" w:hAnsi="Arial" w:cs="Arial"/>
                <w:color w:val="000000"/>
                <w:position w:val="-2"/>
                <w:sz w:val="18"/>
                <w:szCs w:val="18"/>
              </w:rPr>
            </w:pPr>
          </w:p>
        </w:tc>
        <w:tc>
          <w:tcPr>
            <w:tcW w:w="411" w:type="pct"/>
            <w:tcBorders>
              <w:top w:val="single" w:sz="4" w:space="0" w:color="auto"/>
              <w:left w:val="single" w:sz="4" w:space="0" w:color="auto"/>
              <w:bottom w:val="single" w:sz="4" w:space="0" w:color="auto"/>
              <w:right w:val="single" w:sz="4" w:space="0" w:color="auto"/>
            </w:tcBorders>
          </w:tcPr>
          <w:p w14:paraId="59AE6BC7" w14:textId="77777777" w:rsidR="006D0D9C" w:rsidRPr="006D0D9C" w:rsidRDefault="006D0D9C" w:rsidP="006D0D9C">
            <w:pPr>
              <w:rPr>
                <w:rFonts w:ascii="Arial" w:hAnsi="Arial" w:cs="Arial"/>
                <w:color w:val="000000"/>
                <w:position w:val="-2"/>
                <w:sz w:val="18"/>
                <w:szCs w:val="18"/>
              </w:rPr>
            </w:pPr>
          </w:p>
        </w:tc>
        <w:tc>
          <w:tcPr>
            <w:tcW w:w="1119" w:type="pct"/>
            <w:tcBorders>
              <w:top w:val="single" w:sz="4" w:space="0" w:color="auto"/>
              <w:left w:val="single" w:sz="4" w:space="0" w:color="auto"/>
              <w:bottom w:val="single" w:sz="4" w:space="0" w:color="auto"/>
              <w:right w:val="single" w:sz="4" w:space="0" w:color="auto"/>
            </w:tcBorders>
          </w:tcPr>
          <w:p w14:paraId="3BB73508" w14:textId="77777777" w:rsidR="006D0D9C" w:rsidRPr="006D0D9C" w:rsidRDefault="006D0D9C" w:rsidP="006D0D9C">
            <w:pPr>
              <w:rPr>
                <w:rFonts w:ascii="Arial" w:hAnsi="Arial" w:cs="Arial"/>
                <w:color w:val="000000"/>
                <w:position w:val="-2"/>
                <w:sz w:val="18"/>
                <w:szCs w:val="18"/>
              </w:rPr>
            </w:pPr>
          </w:p>
        </w:tc>
      </w:tr>
      <w:tr w:rsidR="006D0D9C" w:rsidRPr="006D0D9C" w14:paraId="1E35195B" w14:textId="7E7A4520" w:rsidTr="008A30E7">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c>
          <w:tcPr>
            <w:tcW w:w="487" w:type="pct"/>
            <w:tcMar>
              <w:top w:w="135" w:type="dxa"/>
              <w:bottom w:w="135" w:type="dxa"/>
            </w:tcMar>
            <w:vAlign w:val="center"/>
          </w:tcPr>
          <w:p w14:paraId="466A047A" w14:textId="77777777" w:rsidR="006D0D9C" w:rsidRPr="006D0D9C" w:rsidRDefault="006D0D9C" w:rsidP="006D0D9C">
            <w:pPr>
              <w:rPr>
                <w:rFonts w:ascii="Arial" w:hAnsi="Arial" w:cs="Arial"/>
                <w:color w:val="000000"/>
                <w:position w:val="-2"/>
                <w:sz w:val="18"/>
                <w:szCs w:val="18"/>
              </w:rPr>
            </w:pPr>
            <w:r w:rsidRPr="006D0D9C">
              <w:rPr>
                <w:rFonts w:ascii="Arial" w:hAnsi="Arial" w:cs="Arial"/>
                <w:color w:val="000000"/>
                <w:position w:val="-2"/>
                <w:sz w:val="18"/>
                <w:szCs w:val="18"/>
              </w:rPr>
              <w:t>12.</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6C3A9362" w14:textId="08346395" w:rsidR="006D0D9C" w:rsidRPr="006D0D9C" w:rsidRDefault="006D0D9C" w:rsidP="006D0D9C">
            <w:pPr>
              <w:rPr>
                <w:rFonts w:ascii="Arial" w:hAnsi="Arial" w:cs="Arial"/>
                <w:color w:val="000000"/>
                <w:position w:val="-2"/>
                <w:sz w:val="18"/>
                <w:szCs w:val="18"/>
              </w:rPr>
            </w:pPr>
            <w:r w:rsidRPr="006473D8">
              <w:rPr>
                <w:rFonts w:ascii="Arial" w:hAnsi="Arial" w:cs="Arial"/>
                <w:color w:val="000000"/>
                <w:position w:val="-2"/>
                <w:sz w:val="18"/>
                <w:szCs w:val="18"/>
              </w:rPr>
              <w:t>OSTALI PREHRAMBENI ARTIKLI</w:t>
            </w:r>
          </w:p>
        </w:tc>
        <w:tc>
          <w:tcPr>
            <w:tcW w:w="1278" w:type="pct"/>
            <w:tcBorders>
              <w:top w:val="single" w:sz="4" w:space="0" w:color="auto"/>
              <w:left w:val="single" w:sz="4" w:space="0" w:color="auto"/>
              <w:bottom w:val="single" w:sz="4" w:space="0" w:color="auto"/>
              <w:right w:val="single" w:sz="4" w:space="0" w:color="auto"/>
            </w:tcBorders>
          </w:tcPr>
          <w:p w14:paraId="60533460" w14:textId="77777777" w:rsidR="006D0D9C" w:rsidRPr="006D0D9C" w:rsidRDefault="006D0D9C" w:rsidP="006D0D9C">
            <w:pPr>
              <w:rPr>
                <w:rFonts w:ascii="Arial" w:hAnsi="Arial" w:cs="Arial"/>
                <w:color w:val="000000"/>
                <w:position w:val="-2"/>
                <w:sz w:val="18"/>
                <w:szCs w:val="18"/>
              </w:rPr>
            </w:pPr>
          </w:p>
        </w:tc>
        <w:tc>
          <w:tcPr>
            <w:tcW w:w="411" w:type="pct"/>
            <w:tcBorders>
              <w:top w:val="single" w:sz="4" w:space="0" w:color="auto"/>
              <w:left w:val="single" w:sz="4" w:space="0" w:color="auto"/>
              <w:bottom w:val="single" w:sz="4" w:space="0" w:color="auto"/>
              <w:right w:val="single" w:sz="4" w:space="0" w:color="auto"/>
            </w:tcBorders>
          </w:tcPr>
          <w:p w14:paraId="56C5BE16" w14:textId="77777777" w:rsidR="006D0D9C" w:rsidRPr="006D0D9C" w:rsidRDefault="006D0D9C" w:rsidP="006D0D9C">
            <w:pPr>
              <w:rPr>
                <w:rFonts w:ascii="Arial" w:hAnsi="Arial" w:cs="Arial"/>
                <w:color w:val="000000"/>
                <w:position w:val="-2"/>
                <w:sz w:val="18"/>
                <w:szCs w:val="18"/>
              </w:rPr>
            </w:pPr>
          </w:p>
        </w:tc>
        <w:tc>
          <w:tcPr>
            <w:tcW w:w="1119" w:type="pct"/>
            <w:tcBorders>
              <w:top w:val="single" w:sz="4" w:space="0" w:color="auto"/>
              <w:left w:val="single" w:sz="4" w:space="0" w:color="auto"/>
              <w:bottom w:val="single" w:sz="4" w:space="0" w:color="auto"/>
              <w:right w:val="single" w:sz="4" w:space="0" w:color="auto"/>
            </w:tcBorders>
          </w:tcPr>
          <w:p w14:paraId="33BAD8EF" w14:textId="77777777" w:rsidR="006D0D9C" w:rsidRPr="006D0D9C" w:rsidRDefault="006D0D9C" w:rsidP="006D0D9C">
            <w:pPr>
              <w:rPr>
                <w:rFonts w:ascii="Arial" w:hAnsi="Arial" w:cs="Arial"/>
                <w:color w:val="000000"/>
                <w:position w:val="-2"/>
                <w:sz w:val="18"/>
                <w:szCs w:val="18"/>
              </w:rPr>
            </w:pPr>
          </w:p>
        </w:tc>
      </w:tr>
      <w:tr w:rsidR="006D0D9C" w14:paraId="5652562C" w14:textId="2E3AE526" w:rsidTr="008A30E7">
        <w:tc>
          <w:tcPr>
            <w:tcW w:w="487"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D432FEA" w14:textId="77777777" w:rsidR="006D0D9C" w:rsidRPr="006D0D9C" w:rsidRDefault="006D0D9C" w:rsidP="006D0D9C">
            <w:pPr>
              <w:jc w:val="right"/>
            </w:pPr>
            <w:r w:rsidRPr="006D0D9C">
              <w:rPr>
                <w:rFonts w:ascii="Arial" w:hAnsi="Arial" w:cs="Arial"/>
                <w:b/>
                <w:bCs/>
                <w:color w:val="000000"/>
                <w:position w:val="-2"/>
                <w:sz w:val="18"/>
                <w:szCs w:val="18"/>
                <w:shd w:val="clear" w:color="auto" w:fill="CCCCCC"/>
              </w:rPr>
              <w:t>Skupaj</w:t>
            </w:r>
          </w:p>
        </w:tc>
        <w:tc>
          <w:tcPr>
            <w:tcW w:w="1705"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15922D21" w14:textId="77777777" w:rsidR="006D0D9C" w:rsidRPr="006D0D9C" w:rsidRDefault="006D0D9C" w:rsidP="006D0D9C"/>
        </w:tc>
        <w:tc>
          <w:tcPr>
            <w:tcW w:w="1278" w:type="pct"/>
            <w:tcBorders>
              <w:top w:val="single" w:sz="5" w:space="0" w:color="000000"/>
              <w:left w:val="single" w:sz="5" w:space="0" w:color="000000"/>
              <w:bottom w:val="single" w:sz="5" w:space="0" w:color="000000"/>
              <w:right w:val="single" w:sz="5" w:space="0" w:color="000000"/>
            </w:tcBorders>
          </w:tcPr>
          <w:p w14:paraId="60AF0D1F" w14:textId="77777777" w:rsidR="006D0D9C" w:rsidRDefault="006D0D9C" w:rsidP="006D0D9C"/>
        </w:tc>
        <w:tc>
          <w:tcPr>
            <w:tcW w:w="411" w:type="pct"/>
            <w:tcBorders>
              <w:top w:val="single" w:sz="5" w:space="0" w:color="000000"/>
              <w:left w:val="single" w:sz="5" w:space="0" w:color="000000"/>
              <w:bottom w:val="single" w:sz="5" w:space="0" w:color="000000"/>
              <w:right w:val="single" w:sz="5" w:space="0" w:color="000000"/>
            </w:tcBorders>
          </w:tcPr>
          <w:p w14:paraId="03C8D561" w14:textId="77777777" w:rsidR="006D0D9C" w:rsidRDefault="006D0D9C" w:rsidP="006D0D9C"/>
        </w:tc>
        <w:tc>
          <w:tcPr>
            <w:tcW w:w="1119" w:type="pct"/>
            <w:tcBorders>
              <w:top w:val="single" w:sz="5" w:space="0" w:color="000000"/>
              <w:left w:val="single" w:sz="5" w:space="0" w:color="000000"/>
              <w:bottom w:val="single" w:sz="5" w:space="0" w:color="000000"/>
              <w:right w:val="single" w:sz="5" w:space="0" w:color="000000"/>
            </w:tcBorders>
          </w:tcPr>
          <w:p w14:paraId="2475A019" w14:textId="77777777" w:rsidR="006D0D9C" w:rsidRDefault="006D0D9C" w:rsidP="006D0D9C"/>
        </w:tc>
      </w:tr>
    </w:tbl>
    <w:p w14:paraId="3E17FAC8" w14:textId="77777777" w:rsidR="00376387" w:rsidRDefault="000E73FE">
      <w:pPr>
        <w:spacing w:before="225" w:after="225" w:line="240" w:lineRule="auto"/>
        <w:jc w:val="both"/>
        <w:rPr>
          <w:rFonts w:ascii="Arial" w:hAnsi="Arial" w:cs="Arial"/>
          <w:color w:val="000000"/>
          <w:sz w:val="18"/>
          <w:szCs w:val="18"/>
        </w:rPr>
      </w:pPr>
      <w:r>
        <w:rPr>
          <w:rFonts w:ascii="Arial" w:hAnsi="Arial" w:cs="Arial"/>
          <w:b/>
          <w:bCs/>
          <w:color w:val="000000"/>
          <w:sz w:val="18"/>
          <w:szCs w:val="18"/>
        </w:rPr>
        <w:t>III. Rok veljavnosti ponudb</w:t>
      </w:r>
      <w:r>
        <w:rPr>
          <w:rFonts w:ascii="Arial" w:hAnsi="Arial" w:cs="Arial"/>
          <w:color w:val="000000"/>
          <w:sz w:val="18"/>
          <w:szCs w:val="18"/>
        </w:rPr>
        <w:t>e </w:t>
      </w:r>
    </w:p>
    <w:p w14:paraId="124AB39B" w14:textId="18875524" w:rsidR="0084141A" w:rsidRDefault="000E73FE">
      <w:pPr>
        <w:spacing w:before="225" w:after="225" w:line="240" w:lineRule="auto"/>
        <w:jc w:val="both"/>
      </w:pPr>
      <w:r>
        <w:rPr>
          <w:rFonts w:ascii="Arial" w:hAnsi="Arial" w:cs="Arial"/>
          <w:color w:val="000000"/>
          <w:sz w:val="18"/>
          <w:szCs w:val="18"/>
        </w:rPr>
        <w:t xml:space="preserve">Ponudba velja </w:t>
      </w:r>
      <w:r w:rsidR="00046493">
        <w:rPr>
          <w:rFonts w:ascii="Arial" w:hAnsi="Arial" w:cs="Arial"/>
          <w:color w:val="000000"/>
          <w:sz w:val="18"/>
          <w:szCs w:val="18"/>
        </w:rPr>
        <w:t>do</w:t>
      </w:r>
      <w:r w:rsidR="00A3318A">
        <w:rPr>
          <w:rFonts w:ascii="Arial" w:hAnsi="Arial" w:cs="Arial"/>
          <w:color w:val="000000"/>
          <w:sz w:val="18"/>
          <w:szCs w:val="18"/>
        </w:rPr>
        <w:t xml:space="preserve"> </w:t>
      </w:r>
      <w:r w:rsidR="008A30E7">
        <w:rPr>
          <w:rFonts w:ascii="Arial" w:hAnsi="Arial" w:cs="Arial"/>
          <w:color w:val="000000"/>
          <w:sz w:val="18"/>
          <w:szCs w:val="18"/>
        </w:rPr>
        <w:t>30</w:t>
      </w:r>
      <w:r w:rsidR="007651DB">
        <w:rPr>
          <w:rFonts w:ascii="Arial" w:hAnsi="Arial" w:cs="Arial"/>
          <w:color w:val="000000"/>
          <w:sz w:val="18"/>
          <w:szCs w:val="18"/>
        </w:rPr>
        <w:t>.</w:t>
      </w:r>
      <w:r w:rsidR="008A30E7">
        <w:rPr>
          <w:rFonts w:ascii="Arial" w:hAnsi="Arial" w:cs="Arial"/>
          <w:color w:val="000000"/>
          <w:sz w:val="18"/>
          <w:szCs w:val="18"/>
        </w:rPr>
        <w:t>0</w:t>
      </w:r>
      <w:r w:rsidR="004D0333">
        <w:rPr>
          <w:rFonts w:ascii="Arial" w:hAnsi="Arial" w:cs="Arial"/>
          <w:color w:val="000000"/>
          <w:sz w:val="18"/>
          <w:szCs w:val="18"/>
        </w:rPr>
        <w:t>9</w:t>
      </w:r>
      <w:r w:rsidR="008A30E7">
        <w:rPr>
          <w:rFonts w:ascii="Arial" w:hAnsi="Arial" w:cs="Arial"/>
          <w:color w:val="000000"/>
          <w:sz w:val="18"/>
          <w:szCs w:val="18"/>
        </w:rPr>
        <w:t>.2020</w:t>
      </w:r>
      <w:r w:rsidR="007651DB">
        <w:rPr>
          <w:rFonts w:ascii="Arial" w:hAnsi="Arial" w:cs="Arial"/>
          <w:color w:val="000000"/>
          <w:sz w:val="18"/>
          <w:szCs w:val="18"/>
        </w:rPr>
        <w:t>.</w:t>
      </w:r>
    </w:p>
    <w:p w14:paraId="56D90232" w14:textId="77777777" w:rsidR="0084141A" w:rsidRDefault="000E73FE">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5E361D8A" w14:textId="45FD0ED0" w:rsidR="0084141A" w:rsidRDefault="000E73FE">
      <w:pPr>
        <w:spacing w:before="225" w:after="225" w:line="240" w:lineRule="auto"/>
        <w:jc w:val="both"/>
      </w:pPr>
      <w:r>
        <w:rPr>
          <w:rFonts w:ascii="Arial" w:hAnsi="Arial" w:cs="Arial"/>
          <w:b/>
          <w:bCs/>
          <w:color w:val="000000"/>
          <w:sz w:val="18"/>
          <w:szCs w:val="18"/>
        </w:rPr>
        <w:t>IV. Podatki o plačilu </w:t>
      </w:r>
    </w:p>
    <w:p w14:paraId="22088EE4" w14:textId="7919509B" w:rsidR="00226973" w:rsidRPr="00586186" w:rsidRDefault="00E66AEF">
      <w:pPr>
        <w:spacing w:before="225" w:after="225" w:line="240" w:lineRule="auto"/>
        <w:jc w:val="both"/>
        <w:rPr>
          <w:rFonts w:ascii="Arial" w:hAnsi="Arial" w:cs="Arial"/>
          <w:color w:val="000000"/>
          <w:sz w:val="18"/>
          <w:szCs w:val="18"/>
        </w:rPr>
      </w:pPr>
      <w:r w:rsidRPr="00E66AEF">
        <w:rPr>
          <w:rFonts w:ascii="Arial" w:hAnsi="Arial" w:cs="Arial"/>
          <w:color w:val="000000"/>
          <w:sz w:val="18"/>
          <w:szCs w:val="18"/>
        </w:rPr>
        <w:t xml:space="preserve">Rok plačila je 30 dni od izstavitve e-računa, e-račune pa dobavitelji izdajajo zbirno 1 x mesečno, in sicer 1 zbiren </w:t>
      </w:r>
      <w:proofErr w:type="spellStart"/>
      <w:r w:rsidRPr="00E66AEF">
        <w:rPr>
          <w:rFonts w:ascii="Arial" w:hAnsi="Arial" w:cs="Arial"/>
          <w:color w:val="000000"/>
          <w:sz w:val="18"/>
          <w:szCs w:val="18"/>
        </w:rPr>
        <w:t>e-račun</w:t>
      </w:r>
      <w:proofErr w:type="spellEnd"/>
      <w:r w:rsidRPr="00E66AEF">
        <w:rPr>
          <w:rFonts w:ascii="Arial" w:hAnsi="Arial" w:cs="Arial"/>
          <w:color w:val="000000"/>
          <w:sz w:val="18"/>
          <w:szCs w:val="18"/>
        </w:rPr>
        <w:t>.</w:t>
      </w:r>
    </w:p>
    <w:tbl>
      <w:tblPr>
        <w:tblStyle w:val="NormalTablePHPDOCX"/>
        <w:tblW w:w="8745" w:type="dxa"/>
        <w:tblInd w:w="108" w:type="dxa"/>
        <w:tblLook w:val="04A0" w:firstRow="1" w:lastRow="0" w:firstColumn="1" w:lastColumn="0" w:noHBand="0" w:noVBand="1"/>
      </w:tblPr>
      <w:tblGrid>
        <w:gridCol w:w="4080"/>
        <w:gridCol w:w="4665"/>
      </w:tblGrid>
      <w:tr w:rsidR="0084141A" w14:paraId="6C954E76" w14:textId="77777777" w:rsidTr="007E6677">
        <w:tc>
          <w:tcPr>
            <w:tcW w:w="4080" w:type="dxa"/>
            <w:tcMar>
              <w:top w:w="75" w:type="dxa"/>
              <w:bottom w:w="75" w:type="dxa"/>
            </w:tcMar>
            <w:vAlign w:val="center"/>
          </w:tcPr>
          <w:p w14:paraId="785CC868" w14:textId="77777777" w:rsidR="0084141A" w:rsidRDefault="000E73FE">
            <w:r>
              <w:rPr>
                <w:rFonts w:ascii="Arial" w:hAnsi="Arial" w:cs="Arial"/>
                <w:color w:val="000000"/>
                <w:position w:val="-2"/>
                <w:sz w:val="18"/>
                <w:szCs w:val="18"/>
              </w:rPr>
              <w:t>Kraj in datum:</w:t>
            </w:r>
          </w:p>
        </w:tc>
        <w:tc>
          <w:tcPr>
            <w:tcW w:w="0" w:type="auto"/>
            <w:tcMar>
              <w:top w:w="75" w:type="dxa"/>
              <w:bottom w:w="75" w:type="dxa"/>
            </w:tcMar>
            <w:vAlign w:val="center"/>
          </w:tcPr>
          <w:p w14:paraId="14684B25" w14:textId="77777777" w:rsidR="008A30E7" w:rsidRDefault="008A30E7">
            <w:pPr>
              <w:jc w:val="center"/>
              <w:rPr>
                <w:rFonts w:ascii="Arial" w:hAnsi="Arial" w:cs="Arial"/>
                <w:color w:val="000000"/>
                <w:position w:val="-2"/>
                <w:sz w:val="18"/>
                <w:szCs w:val="18"/>
              </w:rPr>
            </w:pPr>
          </w:p>
          <w:p w14:paraId="00178C02" w14:textId="77777777" w:rsidR="008A30E7" w:rsidRDefault="008A30E7">
            <w:pPr>
              <w:jc w:val="center"/>
              <w:rPr>
                <w:rFonts w:ascii="Arial" w:hAnsi="Arial" w:cs="Arial"/>
                <w:color w:val="000000"/>
                <w:position w:val="-2"/>
                <w:sz w:val="18"/>
                <w:szCs w:val="18"/>
              </w:rPr>
            </w:pPr>
          </w:p>
          <w:p w14:paraId="1A814734" w14:textId="77777777" w:rsidR="0084141A" w:rsidRDefault="000E73FE">
            <w:pPr>
              <w:jc w:val="center"/>
            </w:pPr>
            <w:r>
              <w:rPr>
                <w:rFonts w:ascii="Arial" w:hAnsi="Arial" w:cs="Arial"/>
                <w:color w:val="000000"/>
                <w:position w:val="-2"/>
                <w:sz w:val="18"/>
                <w:szCs w:val="18"/>
              </w:rPr>
              <w:t>Ime in priimek: _____________________</w:t>
            </w:r>
          </w:p>
        </w:tc>
      </w:tr>
      <w:tr w:rsidR="0084141A" w14:paraId="20C00F51" w14:textId="77777777" w:rsidTr="007E6677">
        <w:tc>
          <w:tcPr>
            <w:tcW w:w="4080" w:type="dxa"/>
            <w:tcMar>
              <w:top w:w="75" w:type="dxa"/>
              <w:bottom w:w="75" w:type="dxa"/>
            </w:tcMar>
            <w:vAlign w:val="center"/>
          </w:tcPr>
          <w:p w14:paraId="36EFE407"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572E27F7" w14:textId="77777777" w:rsidR="0084141A" w:rsidRDefault="000E73FE">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03184F13" w14:textId="77777777" w:rsidR="0084141A" w:rsidRDefault="0084141A">
      <w:pPr>
        <w:sectPr w:rsidR="0084141A" w:rsidSect="00D82CC3">
          <w:footerReference w:type="default" r:id="rId10"/>
          <w:pgSz w:w="11906" w:h="16838"/>
          <w:pgMar w:top="1418" w:right="1418" w:bottom="1418" w:left="1418" w:header="567" w:footer="596" w:gutter="0"/>
          <w:cols w:space="708"/>
          <w:docGrid w:linePitch="360"/>
        </w:sectPr>
      </w:pPr>
    </w:p>
    <w:p w14:paraId="517D1E39" w14:textId="77777777" w:rsidR="007E6677" w:rsidRDefault="007E6677" w:rsidP="007E6677">
      <w:pPr>
        <w:spacing w:after="0"/>
        <w:rPr>
          <w:rFonts w:ascii="Arial" w:hAnsi="Arial" w:cs="Arial"/>
          <w:sz w:val="18"/>
          <w:szCs w:val="18"/>
        </w:rPr>
      </w:pPr>
    </w:p>
    <w:p w14:paraId="1A2681B9" w14:textId="0133B3A9" w:rsidR="007E6677" w:rsidRPr="004624AA" w:rsidRDefault="007E6677" w:rsidP="007E6677">
      <w:pPr>
        <w:spacing w:after="0"/>
        <w:jc w:val="right"/>
        <w:rPr>
          <w:rFonts w:ascii="Arial" w:hAnsi="Arial" w:cs="Arial"/>
          <w:sz w:val="18"/>
          <w:szCs w:val="18"/>
        </w:rPr>
      </w:pPr>
      <w:r w:rsidRPr="004624AA">
        <w:rPr>
          <w:rFonts w:ascii="Arial" w:hAnsi="Arial" w:cs="Arial"/>
          <w:sz w:val="18"/>
          <w:szCs w:val="18"/>
        </w:rPr>
        <w:t>Obrazec št:</w:t>
      </w:r>
      <w:r>
        <w:rPr>
          <w:rFonts w:ascii="Arial" w:hAnsi="Arial" w:cs="Arial"/>
          <w:sz w:val="18"/>
          <w:szCs w:val="18"/>
        </w:rPr>
        <w:t>1a</w:t>
      </w:r>
    </w:p>
    <w:p w14:paraId="524B5718" w14:textId="77777777" w:rsidR="007E6677" w:rsidRPr="004624AA" w:rsidRDefault="007E6677" w:rsidP="007E6677"/>
    <w:p w14:paraId="2F591919" w14:textId="77777777" w:rsidR="007E6677" w:rsidRPr="004624AA" w:rsidRDefault="007E6677" w:rsidP="007E6677">
      <w:pPr>
        <w:keepNext/>
        <w:keepLines/>
        <w:pBdr>
          <w:top w:val="single" w:sz="36" w:space="1" w:color="7EFF09"/>
          <w:left w:val="single" w:sz="36" w:space="5" w:color="7EFF09"/>
          <w:bottom w:val="single" w:sz="36" w:space="1" w:color="7EFF09"/>
          <w:right w:val="single" w:sz="36" w:space="4" w:color="7EFF09"/>
        </w:pBdr>
        <w:shd w:val="clear" w:color="auto" w:fill="7BF949"/>
        <w:spacing w:line="240" w:lineRule="auto"/>
        <w:ind w:left="1985"/>
        <w:outlineLvl w:val="0"/>
        <w:rPr>
          <w:rFonts w:ascii="Arial" w:eastAsiaTheme="majorEastAsia" w:hAnsi="Arial" w:cs="Arial"/>
          <w:color w:val="365F91" w:themeColor="accent1" w:themeShade="BF"/>
          <w:sz w:val="32"/>
          <w:szCs w:val="32"/>
        </w:rPr>
      </w:pPr>
      <w:r>
        <w:rPr>
          <w:rFonts w:ascii="Arial" w:eastAsiaTheme="majorEastAsia" w:hAnsi="Arial" w:cs="Arial"/>
          <w:color w:val="365F91" w:themeColor="accent1" w:themeShade="BF"/>
          <w:sz w:val="32"/>
          <w:szCs w:val="32"/>
        </w:rPr>
        <w:t>Podatki o ponudniku</w:t>
      </w:r>
    </w:p>
    <w:p w14:paraId="0824A4B5" w14:textId="77777777" w:rsidR="007E6677" w:rsidRDefault="007E6677" w:rsidP="007E6677">
      <w:pPr>
        <w:rPr>
          <w:rFonts w:ascii="Arial" w:hAnsi="Arial" w:cs="Arial"/>
          <w:sz w:val="18"/>
          <w:szCs w:val="18"/>
        </w:rPr>
      </w:pPr>
    </w:p>
    <w:p w14:paraId="00CF7851" w14:textId="77777777" w:rsidR="007E6677" w:rsidRDefault="007E6677" w:rsidP="007E6677">
      <w:pPr>
        <w:rPr>
          <w:rFonts w:ascii="Arial" w:hAnsi="Arial" w:cs="Arial"/>
          <w:sz w:val="18"/>
          <w:szCs w:val="18"/>
        </w:rPr>
      </w:pPr>
    </w:p>
    <w:tbl>
      <w:tblPr>
        <w:tblStyle w:val="NormalTablePHPDOCX"/>
        <w:tblW w:w="8745" w:type="dxa"/>
        <w:tblInd w:w="102" w:type="dxa"/>
        <w:shd w:val="clear" w:color="auto" w:fill="CCCCCC"/>
        <w:tblLook w:val="04A0" w:firstRow="1" w:lastRow="0" w:firstColumn="1" w:lastColumn="0" w:noHBand="0" w:noVBand="1"/>
      </w:tblPr>
      <w:tblGrid>
        <w:gridCol w:w="6"/>
        <w:gridCol w:w="3194"/>
        <w:gridCol w:w="880"/>
        <w:gridCol w:w="4281"/>
        <w:gridCol w:w="384"/>
      </w:tblGrid>
      <w:tr w:rsidR="007E6677" w14:paraId="2C78D17C"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247769F" w14:textId="77777777" w:rsidR="007E6677" w:rsidRDefault="007E6677" w:rsidP="004A2A62">
            <w:pPr>
              <w:jc w:val="right"/>
            </w:pPr>
            <w:r>
              <w:rPr>
                <w:rFonts w:ascii="Arial" w:hAnsi="Arial" w:cs="Arial"/>
                <w:b/>
                <w:bCs/>
                <w:color w:val="000000"/>
                <w:position w:val="-2"/>
                <w:sz w:val="18"/>
                <w:szCs w:val="18"/>
                <w:shd w:val="clear" w:color="auto" w:fill="CCCCCC"/>
              </w:rPr>
              <w:t>KONTAKTNA OSEBA: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9E7844" w14:textId="77777777" w:rsidR="007E6677" w:rsidRDefault="007E6677" w:rsidP="004A2A62">
            <w:r>
              <w:rPr>
                <w:rFonts w:ascii="Arial" w:hAnsi="Arial" w:cs="Arial"/>
                <w:color w:val="000000"/>
                <w:position w:val="-2"/>
                <w:sz w:val="18"/>
                <w:szCs w:val="18"/>
              </w:rPr>
              <w:t> </w:t>
            </w:r>
          </w:p>
        </w:tc>
      </w:tr>
      <w:tr w:rsidR="007E6677" w14:paraId="797B7C4A"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2095F2F" w14:textId="77777777" w:rsidR="007E6677" w:rsidRDefault="007E6677" w:rsidP="004A2A62">
            <w:pPr>
              <w:jc w:val="right"/>
            </w:pPr>
            <w:r>
              <w:rPr>
                <w:rFonts w:ascii="Arial" w:hAnsi="Arial" w:cs="Arial"/>
                <w:b/>
                <w:bCs/>
                <w:color w:val="000000"/>
                <w:position w:val="-2"/>
                <w:sz w:val="18"/>
                <w:szCs w:val="18"/>
                <w:shd w:val="clear" w:color="auto" w:fill="CCCCCC"/>
              </w:rPr>
              <w:t>E-POŠTA KONTAKTNE OSEBE:</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955F73" w14:textId="77777777" w:rsidR="007E6677" w:rsidRDefault="007E6677" w:rsidP="004A2A62">
            <w:r>
              <w:rPr>
                <w:rFonts w:ascii="Arial" w:hAnsi="Arial" w:cs="Arial"/>
                <w:color w:val="000000"/>
                <w:position w:val="-2"/>
                <w:sz w:val="18"/>
                <w:szCs w:val="18"/>
              </w:rPr>
              <w:t> </w:t>
            </w:r>
          </w:p>
        </w:tc>
      </w:tr>
      <w:tr w:rsidR="007E6677" w14:paraId="185E3A0B"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15C27F5" w14:textId="77777777" w:rsidR="007E6677" w:rsidRDefault="007E6677" w:rsidP="004A2A62">
            <w:pPr>
              <w:jc w:val="right"/>
            </w:pPr>
            <w:r>
              <w:rPr>
                <w:rFonts w:ascii="Arial" w:hAnsi="Arial" w:cs="Arial"/>
                <w:b/>
                <w:bCs/>
                <w:color w:val="000000"/>
                <w:position w:val="-2"/>
                <w:sz w:val="18"/>
                <w:szCs w:val="18"/>
                <w:shd w:val="clear" w:color="auto" w:fill="CCCCCC"/>
              </w:rPr>
              <w:t>TELEFON:</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75AC43" w14:textId="77777777" w:rsidR="007E6677" w:rsidRDefault="007E6677" w:rsidP="004A2A62">
            <w:r>
              <w:rPr>
                <w:rFonts w:ascii="Arial" w:hAnsi="Arial" w:cs="Arial"/>
                <w:color w:val="000000"/>
                <w:position w:val="-2"/>
                <w:sz w:val="18"/>
                <w:szCs w:val="18"/>
              </w:rPr>
              <w:t> </w:t>
            </w:r>
          </w:p>
        </w:tc>
      </w:tr>
      <w:tr w:rsidR="007E6677" w14:paraId="6A57954A"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1E57835" w14:textId="77777777" w:rsidR="007E6677" w:rsidRDefault="007E6677" w:rsidP="004A2A62">
            <w:pPr>
              <w:jc w:val="right"/>
            </w:pPr>
            <w:r>
              <w:rPr>
                <w:rFonts w:ascii="Arial" w:hAnsi="Arial" w:cs="Arial"/>
                <w:b/>
                <w:bCs/>
                <w:color w:val="000000"/>
                <w:position w:val="-2"/>
                <w:sz w:val="18"/>
                <w:szCs w:val="18"/>
                <w:shd w:val="clear" w:color="auto" w:fill="CCCCCC"/>
              </w:rPr>
              <w:t>ID ZA DDV: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417CA6" w14:textId="77777777" w:rsidR="007E6677" w:rsidRDefault="007E6677" w:rsidP="004A2A62">
            <w:r>
              <w:rPr>
                <w:rFonts w:ascii="Arial" w:hAnsi="Arial" w:cs="Arial"/>
                <w:color w:val="000000"/>
                <w:position w:val="-2"/>
                <w:sz w:val="18"/>
                <w:szCs w:val="18"/>
              </w:rPr>
              <w:t> </w:t>
            </w:r>
          </w:p>
        </w:tc>
      </w:tr>
      <w:tr w:rsidR="007E6677" w14:paraId="22D3BE1F"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D071F6F" w14:textId="77777777" w:rsidR="007E6677" w:rsidRDefault="007E6677" w:rsidP="004A2A62">
            <w:pPr>
              <w:jc w:val="right"/>
            </w:pPr>
            <w:r>
              <w:rPr>
                <w:rFonts w:ascii="Arial" w:hAnsi="Arial" w:cs="Arial"/>
                <w:b/>
                <w:bCs/>
                <w:color w:val="000000"/>
                <w:position w:val="-2"/>
                <w:sz w:val="18"/>
                <w:szCs w:val="18"/>
                <w:shd w:val="clear" w:color="auto" w:fill="CCCCCC"/>
              </w:rPr>
              <w:t>PRISTOJNI FINANČNI URAD:</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4DC036" w14:textId="77777777" w:rsidR="007E6677" w:rsidRDefault="007E6677" w:rsidP="004A2A62">
            <w:r>
              <w:rPr>
                <w:rFonts w:ascii="Arial" w:hAnsi="Arial" w:cs="Arial"/>
                <w:color w:val="000000"/>
                <w:position w:val="-2"/>
                <w:sz w:val="18"/>
                <w:szCs w:val="18"/>
              </w:rPr>
              <w:t> </w:t>
            </w:r>
          </w:p>
        </w:tc>
      </w:tr>
      <w:tr w:rsidR="007E6677" w14:paraId="53C30D27"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0317152" w14:textId="77777777" w:rsidR="007E6677" w:rsidRDefault="007E6677" w:rsidP="004A2A62">
            <w:pPr>
              <w:jc w:val="right"/>
            </w:pPr>
            <w:r>
              <w:rPr>
                <w:rFonts w:ascii="Arial" w:hAnsi="Arial" w:cs="Arial"/>
                <w:b/>
                <w:bCs/>
                <w:color w:val="000000"/>
                <w:position w:val="-2"/>
                <w:sz w:val="18"/>
                <w:szCs w:val="18"/>
                <w:shd w:val="clear" w:color="auto" w:fill="CCCCCC"/>
              </w:rPr>
              <w:t>MATIČNA ŠTEVILKA: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D52A42" w14:textId="77777777" w:rsidR="007E6677" w:rsidRDefault="007E6677" w:rsidP="004A2A62">
            <w:r>
              <w:rPr>
                <w:rFonts w:ascii="Arial" w:hAnsi="Arial" w:cs="Arial"/>
                <w:color w:val="000000"/>
                <w:position w:val="-2"/>
                <w:sz w:val="18"/>
                <w:szCs w:val="18"/>
              </w:rPr>
              <w:t> </w:t>
            </w:r>
          </w:p>
        </w:tc>
      </w:tr>
      <w:tr w:rsidR="007E6677" w14:paraId="2F70B0AB"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CDC6FA6" w14:textId="77777777" w:rsidR="007E6677" w:rsidRDefault="007E6677" w:rsidP="004A2A62">
            <w:pPr>
              <w:jc w:val="right"/>
            </w:pPr>
            <w:r>
              <w:rPr>
                <w:rFonts w:ascii="Arial" w:hAnsi="Arial" w:cs="Arial"/>
                <w:b/>
                <w:bCs/>
                <w:color w:val="000000"/>
                <w:position w:val="-2"/>
                <w:sz w:val="18"/>
                <w:szCs w:val="18"/>
                <w:shd w:val="clear" w:color="auto" w:fill="CCCCCC"/>
              </w:rPr>
              <w:t>ŠTEVILKE TRANSAKCIJSKIH RAČUNOV: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B43562" w14:textId="77777777" w:rsidR="007E6677" w:rsidRDefault="007E6677" w:rsidP="004A2A62">
            <w:r>
              <w:rPr>
                <w:rFonts w:ascii="Arial" w:hAnsi="Arial" w:cs="Arial"/>
                <w:color w:val="000000"/>
                <w:position w:val="-2"/>
                <w:sz w:val="18"/>
                <w:szCs w:val="18"/>
              </w:rPr>
              <w:t> </w:t>
            </w:r>
          </w:p>
        </w:tc>
      </w:tr>
      <w:tr w:rsidR="007E6677" w14:paraId="1A20B20F"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1364F37" w14:textId="77777777" w:rsidR="007E6677" w:rsidRDefault="007E6677" w:rsidP="004A2A62">
            <w:pPr>
              <w:jc w:val="right"/>
            </w:pPr>
            <w:r>
              <w:rPr>
                <w:rFonts w:ascii="Arial" w:hAnsi="Arial" w:cs="Arial"/>
                <w:b/>
                <w:bCs/>
                <w:color w:val="000000"/>
                <w:position w:val="-2"/>
                <w:sz w:val="18"/>
                <w:szCs w:val="18"/>
                <w:shd w:val="clear" w:color="auto" w:fill="CCCCCC"/>
              </w:rPr>
              <w:t>POOBLAŠČENA OSEBA ZA PODPIS PONUDBE IN SPORAZUMA: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89A235" w14:textId="77777777" w:rsidR="007E6677" w:rsidRDefault="007E6677" w:rsidP="004A2A62">
            <w:r>
              <w:rPr>
                <w:rFonts w:ascii="Arial" w:hAnsi="Arial" w:cs="Arial"/>
                <w:color w:val="000000"/>
                <w:position w:val="-2"/>
                <w:sz w:val="18"/>
                <w:szCs w:val="18"/>
              </w:rPr>
              <w:t> </w:t>
            </w:r>
          </w:p>
        </w:tc>
      </w:tr>
      <w:tr w:rsidR="007E6677" w14:paraId="4725684C"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35BA504" w14:textId="77777777" w:rsidR="007E6677" w:rsidRDefault="007E6677" w:rsidP="004A2A62">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w:t>
            </w:r>
            <w:proofErr w:type="spellStart"/>
            <w:r>
              <w:rPr>
                <w:rFonts w:ascii="Arial" w:hAnsi="Arial" w:cs="Arial"/>
                <w:i/>
                <w:iCs/>
                <w:color w:val="000000"/>
                <w:position w:val="-2"/>
                <w:sz w:val="18"/>
                <w:szCs w:val="18"/>
                <w:shd w:val="clear" w:color="auto" w:fill="CCCCCC"/>
              </w:rPr>
              <w:t>mikro</w:t>
            </w:r>
            <w:proofErr w:type="spellEnd"/>
            <w:r>
              <w:rPr>
                <w:rFonts w:ascii="Arial" w:hAnsi="Arial" w:cs="Arial"/>
                <w:i/>
                <w:iCs/>
                <w:color w:val="000000"/>
                <w:position w:val="-2"/>
                <w:sz w:val="18"/>
                <w:szCs w:val="18"/>
                <w:shd w:val="clear" w:color="auto" w:fill="CCCCCC"/>
              </w:rPr>
              <w:t>, majhna, srednja ali velika družba)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D673CE" w14:textId="77777777" w:rsidR="007E6677" w:rsidRDefault="007E6677" w:rsidP="004A2A62">
            <w:r>
              <w:rPr>
                <w:rFonts w:ascii="Arial" w:hAnsi="Arial" w:cs="Arial"/>
                <w:color w:val="000000"/>
                <w:position w:val="-2"/>
                <w:sz w:val="18"/>
                <w:szCs w:val="18"/>
              </w:rPr>
              <w:t> </w:t>
            </w:r>
          </w:p>
        </w:tc>
      </w:tr>
      <w:tr w:rsidR="007E6677" w14:paraId="583D22B7"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11F09E0" w14:textId="77777777" w:rsidR="007E6677" w:rsidRDefault="007E6677" w:rsidP="004A2A62">
            <w:pPr>
              <w:jc w:val="right"/>
            </w:pPr>
            <w:r>
              <w:rPr>
                <w:rFonts w:ascii="Arial" w:hAnsi="Arial" w:cs="Arial"/>
                <w:b/>
                <w:bCs/>
                <w:color w:val="000000"/>
                <w:position w:val="-2"/>
                <w:sz w:val="18"/>
                <w:szCs w:val="18"/>
                <w:shd w:val="clear" w:color="auto" w:fill="CCCCCC"/>
              </w:rPr>
              <w:t>ČLANI UPRAVNEGA IN VODSTVENEGA ORGANA </w:t>
            </w:r>
            <w:r>
              <w:rPr>
                <w:rFonts w:ascii="Arial" w:hAnsi="Arial" w:cs="Arial"/>
                <w:color w:val="000000"/>
                <w:position w:val="-2"/>
                <w:sz w:val="18"/>
                <w:szCs w:val="18"/>
                <w:shd w:val="clear" w:color="auto" w:fill="CCCCCC"/>
              </w:rPr>
              <w:t>(npr. zakoniti zastopniki, člani uprave, ipd.)*</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CA76D2" w14:textId="77777777" w:rsidR="007E6677" w:rsidRDefault="007E6677" w:rsidP="004A2A62">
            <w:r>
              <w:rPr>
                <w:rFonts w:ascii="Arial" w:hAnsi="Arial" w:cs="Arial"/>
                <w:color w:val="000000"/>
                <w:position w:val="-2"/>
                <w:sz w:val="18"/>
                <w:szCs w:val="18"/>
              </w:rPr>
              <w:t> </w:t>
            </w:r>
          </w:p>
        </w:tc>
      </w:tr>
      <w:tr w:rsidR="007E6677" w14:paraId="6509CE1A"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C69B650" w14:textId="77777777" w:rsidR="007E6677" w:rsidRDefault="007E6677" w:rsidP="004A2A62">
            <w:pPr>
              <w:jc w:val="right"/>
            </w:pPr>
            <w:r>
              <w:rPr>
                <w:rFonts w:ascii="Arial" w:hAnsi="Arial" w:cs="Arial"/>
                <w:b/>
                <w:bCs/>
                <w:color w:val="000000"/>
                <w:position w:val="-2"/>
                <w:sz w:val="18"/>
                <w:szCs w:val="18"/>
                <w:shd w:val="clear" w:color="auto" w:fill="CCCCCC"/>
              </w:rPr>
              <w:t>ČLANI NADZORNEGA ORGANA </w:t>
            </w:r>
            <w:r>
              <w:rPr>
                <w:rFonts w:ascii="Arial" w:hAnsi="Arial" w:cs="Arial"/>
                <w:color w:val="000000"/>
                <w:position w:val="-2"/>
                <w:sz w:val="18"/>
                <w:szCs w:val="18"/>
                <w:shd w:val="clear" w:color="auto" w:fill="CCCCCC"/>
              </w:rPr>
              <w:t>(če ga gospodarski subjekt ima)*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83E58B" w14:textId="77777777" w:rsidR="007E6677" w:rsidRDefault="007E6677" w:rsidP="004A2A62">
            <w:r>
              <w:rPr>
                <w:rFonts w:ascii="Arial" w:hAnsi="Arial" w:cs="Arial"/>
                <w:color w:val="000000"/>
                <w:position w:val="-2"/>
                <w:sz w:val="18"/>
                <w:szCs w:val="18"/>
              </w:rPr>
              <w:t> </w:t>
            </w:r>
          </w:p>
        </w:tc>
      </w:tr>
      <w:tr w:rsidR="007E6677" w14:paraId="2B2BB9A5"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43495A9" w14:textId="77777777" w:rsidR="007E6677" w:rsidRDefault="007E6677" w:rsidP="004A2A62">
            <w:pPr>
              <w:jc w:val="right"/>
            </w:pPr>
            <w:r>
              <w:rPr>
                <w:rFonts w:ascii="Arial" w:hAnsi="Arial" w:cs="Arial"/>
                <w:b/>
                <w:bCs/>
                <w:color w:val="000000"/>
                <w:position w:val="-2"/>
                <w:sz w:val="18"/>
                <w:szCs w:val="18"/>
                <w:shd w:val="clear" w:color="auto" w:fill="CCCCCC"/>
              </w:rPr>
              <w:t>POOBLAŠČENCI ZA ZASTOPANJE, ODLOČANJE ALI NADZOR </w:t>
            </w:r>
            <w:r>
              <w:rPr>
                <w:rFonts w:ascii="Arial" w:hAnsi="Arial" w:cs="Arial"/>
                <w:color w:val="000000"/>
                <w:position w:val="-2"/>
                <w:sz w:val="18"/>
                <w:szCs w:val="18"/>
                <w:shd w:val="clear" w:color="auto" w:fill="CCCCCC"/>
              </w:rPr>
              <w:t>(npr. prokuristi)*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5E428C" w14:textId="77777777" w:rsidR="007E6677" w:rsidRDefault="007E6677" w:rsidP="004A2A62">
            <w:r>
              <w:rPr>
                <w:rFonts w:ascii="Arial" w:hAnsi="Arial" w:cs="Arial"/>
                <w:color w:val="000000"/>
                <w:position w:val="-2"/>
                <w:sz w:val="18"/>
                <w:szCs w:val="18"/>
              </w:rPr>
              <w:t> </w:t>
            </w:r>
          </w:p>
        </w:tc>
      </w:tr>
      <w:tr w:rsidR="007E6677" w14:paraId="0A49141F"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77DBF0A" w14:textId="77777777" w:rsidR="007E6677" w:rsidRDefault="007E6677" w:rsidP="004A2A62">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16C324" w14:textId="77777777" w:rsidR="007E6677" w:rsidRDefault="007E6677" w:rsidP="004A2A62">
            <w:r>
              <w:rPr>
                <w:rFonts w:ascii="Arial" w:hAnsi="Arial" w:cs="Arial"/>
                <w:color w:val="000000"/>
                <w:position w:val="-2"/>
                <w:sz w:val="18"/>
                <w:szCs w:val="18"/>
              </w:rPr>
              <w:t> </w:t>
            </w:r>
          </w:p>
        </w:tc>
      </w:tr>
      <w:tr w:rsidR="007E6677" w14:paraId="79205402" w14:textId="77777777" w:rsidTr="004A2A62">
        <w:tblPrEx>
          <w:shd w:val="clear" w:color="auto" w:fill="auto"/>
        </w:tblPrEx>
        <w:tc>
          <w:tcPr>
            <w:tcW w:w="8745" w:type="dxa"/>
            <w:gridSpan w:val="5"/>
            <w:tcMar>
              <w:top w:w="75" w:type="dxa"/>
              <w:bottom w:w="75" w:type="dxa"/>
            </w:tcMar>
            <w:vAlign w:val="center"/>
          </w:tcPr>
          <w:p w14:paraId="3095AD26" w14:textId="77777777" w:rsidR="007E6677" w:rsidRDefault="007E6677" w:rsidP="004A2A62">
            <w:pPr>
              <w:spacing w:before="135" w:after="135"/>
              <w:jc w:val="both"/>
              <w:textAlignment w:val="center"/>
            </w:pPr>
            <w:r>
              <w:rPr>
                <w:rFonts w:ascii="Arial" w:hAnsi="Arial" w:cs="Arial"/>
                <w:color w:val="000000"/>
                <w:position w:val="-2"/>
                <w:sz w:val="18"/>
                <w:szCs w:val="18"/>
              </w:rPr>
              <w:t>*za navedene osebe je potrebno predložiti pooblastila za preverjanje podatkov v Kazenski evidenci </w:t>
            </w:r>
          </w:p>
        </w:tc>
      </w:tr>
      <w:tr w:rsidR="007E6677" w14:paraId="56418DCF" w14:textId="77777777" w:rsidTr="004A2A62">
        <w:tblPrEx>
          <w:shd w:val="clear" w:color="auto" w:fill="auto"/>
        </w:tblPrEx>
        <w:tc>
          <w:tcPr>
            <w:tcW w:w="4080" w:type="dxa"/>
            <w:gridSpan w:val="3"/>
            <w:tcMar>
              <w:top w:w="75" w:type="dxa"/>
              <w:bottom w:w="75" w:type="dxa"/>
            </w:tcMar>
            <w:vAlign w:val="center"/>
          </w:tcPr>
          <w:p w14:paraId="6843BC52" w14:textId="77777777" w:rsidR="007E6677" w:rsidRDefault="007E6677" w:rsidP="004A2A62">
            <w:r>
              <w:rPr>
                <w:rFonts w:ascii="Arial" w:hAnsi="Arial" w:cs="Arial"/>
                <w:color w:val="000000"/>
                <w:position w:val="-2"/>
                <w:sz w:val="18"/>
                <w:szCs w:val="18"/>
              </w:rPr>
              <w:t>Kraj in datum:</w:t>
            </w:r>
          </w:p>
        </w:tc>
        <w:tc>
          <w:tcPr>
            <w:tcW w:w="0" w:type="auto"/>
            <w:gridSpan w:val="2"/>
            <w:tcMar>
              <w:top w:w="75" w:type="dxa"/>
              <w:bottom w:w="75" w:type="dxa"/>
            </w:tcMar>
            <w:vAlign w:val="center"/>
          </w:tcPr>
          <w:p w14:paraId="099C8FB3" w14:textId="77777777" w:rsidR="007E6677" w:rsidRDefault="007E6677" w:rsidP="004A2A62">
            <w:pPr>
              <w:jc w:val="center"/>
            </w:pPr>
            <w:r>
              <w:rPr>
                <w:rFonts w:ascii="Arial" w:hAnsi="Arial" w:cs="Arial"/>
                <w:color w:val="000000"/>
                <w:position w:val="-2"/>
                <w:sz w:val="18"/>
                <w:szCs w:val="18"/>
              </w:rPr>
              <w:t>Ime in priimek: _____________________</w:t>
            </w:r>
          </w:p>
        </w:tc>
      </w:tr>
      <w:tr w:rsidR="007E6677" w14:paraId="5B7D4A11" w14:textId="77777777" w:rsidTr="004A2A62">
        <w:tblPrEx>
          <w:shd w:val="clear" w:color="auto" w:fill="auto"/>
        </w:tblPrEx>
        <w:tc>
          <w:tcPr>
            <w:tcW w:w="4080" w:type="dxa"/>
            <w:gridSpan w:val="3"/>
            <w:tcMar>
              <w:top w:w="75" w:type="dxa"/>
              <w:bottom w:w="75" w:type="dxa"/>
            </w:tcMar>
            <w:vAlign w:val="center"/>
          </w:tcPr>
          <w:p w14:paraId="2BEA187D" w14:textId="77777777" w:rsidR="007E6677" w:rsidRDefault="007E6677" w:rsidP="004A2A62">
            <w:r>
              <w:rPr>
                <w:rFonts w:ascii="Arial" w:hAnsi="Arial" w:cs="Arial"/>
                <w:color w:val="000000"/>
                <w:position w:val="-2"/>
                <w:sz w:val="18"/>
                <w:szCs w:val="18"/>
              </w:rPr>
              <w:t> </w:t>
            </w:r>
          </w:p>
        </w:tc>
        <w:tc>
          <w:tcPr>
            <w:tcW w:w="0" w:type="auto"/>
            <w:gridSpan w:val="2"/>
            <w:tcMar>
              <w:top w:w="75" w:type="dxa"/>
              <w:bottom w:w="75" w:type="dxa"/>
            </w:tcMar>
            <w:vAlign w:val="center"/>
          </w:tcPr>
          <w:p w14:paraId="4EBA4887" w14:textId="77777777" w:rsidR="007E6677" w:rsidRDefault="007E6677" w:rsidP="004A2A62">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0BD2FC5A" w14:textId="37801CB3" w:rsidR="007E6677" w:rsidRDefault="007E6677" w:rsidP="007E6677">
      <w:pPr>
        <w:rPr>
          <w:rFonts w:ascii="Arial" w:hAnsi="Arial" w:cs="Arial"/>
          <w:sz w:val="18"/>
          <w:szCs w:val="18"/>
        </w:rPr>
      </w:pPr>
      <w:r>
        <w:rPr>
          <w:rFonts w:ascii="Arial" w:hAnsi="Arial" w:cs="Arial"/>
          <w:sz w:val="18"/>
          <w:szCs w:val="18"/>
        </w:rPr>
        <w:br w:type="page"/>
      </w:r>
    </w:p>
    <w:p w14:paraId="664B4296" w14:textId="77777777" w:rsidR="007E6677" w:rsidRDefault="007E6677" w:rsidP="00706BDD">
      <w:pPr>
        <w:spacing w:after="0"/>
        <w:jc w:val="right"/>
        <w:rPr>
          <w:rFonts w:ascii="Arial" w:hAnsi="Arial" w:cs="Arial"/>
          <w:sz w:val="18"/>
          <w:szCs w:val="18"/>
        </w:rPr>
      </w:pPr>
    </w:p>
    <w:p w14:paraId="569E4BAA" w14:textId="3827B4AE" w:rsidR="00706BDD" w:rsidRPr="00590863" w:rsidRDefault="000E73FE" w:rsidP="00706BDD">
      <w:pPr>
        <w:spacing w:after="0"/>
        <w:jc w:val="right"/>
        <w:rPr>
          <w:rFonts w:ascii="Arial" w:hAnsi="Arial" w:cs="Arial"/>
          <w:sz w:val="18"/>
          <w:szCs w:val="18"/>
        </w:rPr>
      </w:pPr>
      <w:r w:rsidRPr="00590863">
        <w:rPr>
          <w:rFonts w:ascii="Arial" w:hAnsi="Arial" w:cs="Arial"/>
          <w:sz w:val="18"/>
          <w:szCs w:val="18"/>
        </w:rPr>
        <w:t>Obrazec št: 2</w:t>
      </w:r>
    </w:p>
    <w:p w14:paraId="11C9A8B5" w14:textId="77777777" w:rsidR="00706BDD" w:rsidRPr="00252358" w:rsidRDefault="00706BDD" w:rsidP="00706BDD"/>
    <w:p w14:paraId="0059DA1C"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352108D7" w14:textId="605CB895" w:rsidR="0084141A" w:rsidRDefault="000E73FE">
      <w:pPr>
        <w:spacing w:before="225" w:after="225" w:line="240" w:lineRule="auto"/>
        <w:jc w:val="both"/>
      </w:pPr>
      <w:r>
        <w:rPr>
          <w:rFonts w:ascii="Arial" w:hAnsi="Arial" w:cs="Arial"/>
          <w:color w:val="000000"/>
          <w:sz w:val="18"/>
          <w:szCs w:val="18"/>
        </w:rPr>
        <w:t xml:space="preserve">V zvezi z javnim naročilom </w:t>
      </w:r>
      <w:r w:rsidR="000B7E57" w:rsidRPr="006D0D9C">
        <w:rPr>
          <w:rFonts w:ascii="Arial" w:hAnsi="Arial" w:cs="Arial"/>
          <w:color w:val="000000"/>
          <w:sz w:val="18"/>
          <w:szCs w:val="18"/>
        </w:rPr>
        <w:t>»</w:t>
      </w:r>
      <w:r w:rsidR="007651DB" w:rsidRPr="006D0D9C">
        <w:rPr>
          <w:rFonts w:ascii="Arial" w:hAnsi="Arial" w:cs="Arial"/>
          <w:b/>
          <w:bCs/>
          <w:color w:val="000000"/>
          <w:sz w:val="18"/>
          <w:szCs w:val="18"/>
        </w:rPr>
        <w:t xml:space="preserve">Sukcesivna dobava konvencionalnih in ekoloških živil za obdobje </w:t>
      </w:r>
      <w:r w:rsidR="006D0D9C" w:rsidRPr="006D0D9C">
        <w:rPr>
          <w:rFonts w:ascii="Arial" w:hAnsi="Arial" w:cs="Arial"/>
          <w:b/>
          <w:bCs/>
          <w:color w:val="000000"/>
          <w:sz w:val="18"/>
          <w:szCs w:val="18"/>
        </w:rPr>
        <w:t>štirih</w:t>
      </w:r>
      <w:r w:rsidR="007651DB" w:rsidRPr="006D0D9C">
        <w:rPr>
          <w:rFonts w:ascii="Arial" w:hAnsi="Arial" w:cs="Arial"/>
          <w:b/>
          <w:bCs/>
          <w:color w:val="000000"/>
          <w:sz w:val="18"/>
          <w:szCs w:val="18"/>
        </w:rPr>
        <w:t xml:space="preserve"> let</w:t>
      </w:r>
      <w:r w:rsidR="000B7E57" w:rsidRPr="006D0D9C">
        <w:rPr>
          <w:rFonts w:ascii="Arial" w:hAnsi="Arial" w:cs="Arial"/>
          <w:color w:val="000000"/>
          <w:sz w:val="18"/>
          <w:szCs w:val="18"/>
        </w:rPr>
        <w:t>«</w:t>
      </w:r>
    </w:p>
    <w:p w14:paraId="4F5CF714" w14:textId="77777777" w:rsidR="0084141A" w:rsidRDefault="000E73FE">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3C7F978D" w14:textId="77777777" w:rsidR="0084141A" w:rsidRDefault="000E73FE">
      <w:pPr>
        <w:spacing w:before="225" w:after="225" w:line="240" w:lineRule="auto"/>
        <w:jc w:val="both"/>
      </w:pPr>
      <w:r>
        <w:rPr>
          <w:rFonts w:ascii="Arial" w:hAnsi="Arial" w:cs="Arial"/>
          <w:i/>
          <w:iCs/>
          <w:color w:val="000000"/>
          <w:sz w:val="18"/>
          <w:szCs w:val="18"/>
        </w:rPr>
        <w:t>(naziv ponudnika, partnerja v skupni ponudbi)</w:t>
      </w:r>
    </w:p>
    <w:p w14:paraId="05E5DB89" w14:textId="77777777" w:rsidR="0084141A" w:rsidRDefault="000E73FE">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84141A" w14:paraId="1C5DB952" w14:textId="77777777">
        <w:tc>
          <w:tcPr>
            <w:tcW w:w="0" w:type="auto"/>
            <w:tcMar>
              <w:top w:w="0" w:type="auto"/>
              <w:bottom w:w="0" w:type="auto"/>
            </w:tcMar>
          </w:tcPr>
          <w:p w14:paraId="5E23CC0B"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1E57A175"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22D9C8B7"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17F5EBB3" w14:textId="1579433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 xml:space="preserve">v celoti sprejemamo pogoje javnega razpisa in vse pogoje, navedene v razpisni dokumentaciji, pod katerimi dajemo svojo ponudbo, ter soglašamo, da bodo ti pogoji v celoti sestavni del </w:t>
            </w:r>
            <w:r w:rsidR="0090724D">
              <w:rPr>
                <w:rFonts w:ascii="Arial" w:hAnsi="Arial" w:cs="Arial"/>
                <w:color w:val="000000"/>
                <w:sz w:val="18"/>
                <w:szCs w:val="18"/>
              </w:rPr>
              <w:t>sporazuma</w:t>
            </w:r>
            <w:r>
              <w:rPr>
                <w:rFonts w:ascii="Arial" w:hAnsi="Arial" w:cs="Arial"/>
                <w:color w:val="000000"/>
                <w:sz w:val="18"/>
                <w:szCs w:val="18"/>
              </w:rPr>
              <w:t>;</w:t>
            </w:r>
          </w:p>
          <w:p w14:paraId="505FF5FD" w14:textId="1AE58779"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 xml:space="preserve">smo pri pripravi ponudbe in bomo pri izvajanju </w:t>
            </w:r>
            <w:r w:rsidR="0090724D">
              <w:rPr>
                <w:rFonts w:ascii="Arial" w:hAnsi="Arial" w:cs="Arial"/>
                <w:color w:val="000000"/>
                <w:sz w:val="18"/>
                <w:szCs w:val="18"/>
              </w:rPr>
              <w:t>sporazuma</w:t>
            </w:r>
            <w:r>
              <w:rPr>
                <w:rFonts w:ascii="Arial" w:hAnsi="Arial" w:cs="Arial"/>
                <w:color w:val="000000"/>
                <w:sz w:val="18"/>
                <w:szCs w:val="18"/>
              </w:rPr>
              <w:t xml:space="preserve"> spoštovali obveznosti, ki izhajajo iz predpisov o varstvu pri delu, zaposlovanju in delovnih pogojih, veljavnih v Republiki Sloveniji;</w:t>
            </w:r>
          </w:p>
          <w:p w14:paraId="0C6CBB16" w14:textId="11B8360A"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smo zanesljiv ponudnik, sposoben upravljanja, z izkušnjami</w:t>
            </w:r>
            <w:r w:rsidR="00586186">
              <w:rPr>
                <w:rFonts w:ascii="Arial" w:hAnsi="Arial" w:cs="Arial"/>
                <w:color w:val="000000"/>
                <w:sz w:val="18"/>
                <w:szCs w:val="18"/>
              </w:rPr>
              <w:t xml:space="preserve">, </w:t>
            </w:r>
            <w:r>
              <w:rPr>
                <w:rFonts w:ascii="Arial" w:hAnsi="Arial" w:cs="Arial"/>
                <w:color w:val="000000"/>
                <w:sz w:val="18"/>
                <w:szCs w:val="18"/>
              </w:rPr>
              <w:t xml:space="preserve">ugledom in zaposlenimi, ki so sposobni izvesti </w:t>
            </w:r>
            <w:r w:rsidR="00586186">
              <w:rPr>
                <w:rFonts w:ascii="Arial" w:hAnsi="Arial" w:cs="Arial"/>
                <w:color w:val="000000"/>
                <w:sz w:val="18"/>
                <w:szCs w:val="18"/>
              </w:rPr>
              <w:t>zahteve iz javnega naročila</w:t>
            </w:r>
            <w:r>
              <w:rPr>
                <w:rFonts w:ascii="Arial" w:hAnsi="Arial" w:cs="Arial"/>
                <w:color w:val="000000"/>
                <w:sz w:val="18"/>
                <w:szCs w:val="18"/>
              </w:rPr>
              <w:t>;</w:t>
            </w:r>
          </w:p>
          <w:p w14:paraId="0ECEA932"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293DA8D9"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3D8363D3"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14:paraId="74996B11"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6464B554" w14:textId="0B9C49CC"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 xml:space="preserve">se v celoti strinjamo in sprejemamo pogoje naročnika, navedene v tej razpisni dokumentaciji, da po njih dajemo svojo ponudbo za </w:t>
            </w:r>
            <w:r w:rsidR="00586186">
              <w:rPr>
                <w:rFonts w:ascii="Arial" w:hAnsi="Arial" w:cs="Arial"/>
                <w:color w:val="000000"/>
                <w:sz w:val="18"/>
                <w:szCs w:val="18"/>
              </w:rPr>
              <w:t>izdelke v posameznih sklopih</w:t>
            </w:r>
            <w:r>
              <w:rPr>
                <w:rFonts w:ascii="Arial" w:hAnsi="Arial" w:cs="Arial"/>
                <w:color w:val="000000"/>
                <w:sz w:val="18"/>
                <w:szCs w:val="18"/>
              </w:rPr>
              <w:t xml:space="preserve"> ter da pod navedenimi pogoji pristopamo k izvedbi predmeta javnega naročila;</w:t>
            </w:r>
          </w:p>
          <w:p w14:paraId="068D3CF9"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7368CDAF"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16A79961"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14:paraId="36B3D9CF"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14:paraId="2CB79D30"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14:paraId="1B15FCC0"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358E2213"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 xml:space="preserve">za nas ne obstaja absolutna prepoved poslovanja z naročnikom, kot izhaja iz 35. člena </w:t>
            </w:r>
            <w:proofErr w:type="spellStart"/>
            <w:r>
              <w:rPr>
                <w:rFonts w:ascii="Arial" w:hAnsi="Arial" w:cs="Arial"/>
                <w:color w:val="000000"/>
                <w:sz w:val="18"/>
                <w:szCs w:val="18"/>
              </w:rPr>
              <w:t>ZIntPK</w:t>
            </w:r>
            <w:proofErr w:type="spellEnd"/>
            <w:r>
              <w:rPr>
                <w:rFonts w:ascii="Arial" w:hAnsi="Arial" w:cs="Arial"/>
                <w:color w:val="000000"/>
                <w:sz w:val="18"/>
                <w:szCs w:val="18"/>
              </w:rPr>
              <w:t>;</w:t>
            </w:r>
          </w:p>
          <w:p w14:paraId="28BE01F4"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14:paraId="529B43CC" w14:textId="77777777" w:rsidR="0084141A" w:rsidRDefault="000E73FE">
      <w:pPr>
        <w:pageBreakBefore/>
        <w:spacing w:before="225" w:after="225" w:line="240" w:lineRule="auto"/>
        <w:jc w:val="both"/>
      </w:pPr>
      <w:r>
        <w:rPr>
          <w:rFonts w:ascii="Arial" w:hAnsi="Arial" w:cs="Arial"/>
          <w:color w:val="000000"/>
          <w:sz w:val="18"/>
          <w:szCs w:val="18"/>
        </w:rPr>
        <w:lastRenderedPageBreak/>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84141A" w14:paraId="4245B0A7" w14:textId="77777777">
        <w:tc>
          <w:tcPr>
            <w:tcW w:w="0" w:type="auto"/>
            <w:tcMar>
              <w:top w:w="0" w:type="auto"/>
              <w:bottom w:w="0" w:type="auto"/>
            </w:tcMar>
          </w:tcPr>
          <w:p w14:paraId="2984CE1D"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imamo dovoljenje za opravljanje dejavnosti, ki je predmet javnega naročila,</w:t>
            </w:r>
          </w:p>
          <w:p w14:paraId="66E402AD"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5447A660"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nismo bili pravnomočno obsojeni zaradi storitve kaznivega dejanja naštetega v prvem odstavku 75. člena ZJN-3,</w:t>
            </w:r>
          </w:p>
          <w:p w14:paraId="5BC6908F"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negativnimi referencami,</w:t>
            </w:r>
          </w:p>
          <w:p w14:paraId="6BA49610"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nimamo na dan, ko je bila oddana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241DD508" w14:textId="36D3595D"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 xml:space="preserve">na dan oddaje ponudbe ali prijave nimamo </w:t>
            </w:r>
            <w:proofErr w:type="spellStart"/>
            <w:r>
              <w:rPr>
                <w:rFonts w:ascii="Arial" w:hAnsi="Arial" w:cs="Arial"/>
                <w:color w:val="000000"/>
                <w:sz w:val="18"/>
                <w:szCs w:val="18"/>
              </w:rPr>
              <w:t>nepredloženih</w:t>
            </w:r>
            <w:proofErr w:type="spellEnd"/>
            <w:r>
              <w:rPr>
                <w:rFonts w:ascii="Arial" w:hAnsi="Arial" w:cs="Arial"/>
                <w:color w:val="000000"/>
                <w:sz w:val="18"/>
                <w:szCs w:val="18"/>
              </w:rPr>
              <w:t xml:space="preserve"> obračunov davčnih odtegljajev za dohodke iz delovnega razmerja za obdobje zadnjih petih let do dne oddaje ponudbe ali prijave,</w:t>
            </w:r>
          </w:p>
          <w:p w14:paraId="65182404" w14:textId="13D1E72E" w:rsidR="001F72D0" w:rsidRDefault="001F72D0" w:rsidP="00AF7FF9">
            <w:pPr>
              <w:numPr>
                <w:ilvl w:val="0"/>
                <w:numId w:val="9"/>
              </w:numPr>
              <w:jc w:val="both"/>
              <w:rPr>
                <w:rFonts w:ascii="Arial" w:hAnsi="Arial" w:cs="Arial"/>
                <w:color w:val="000000"/>
                <w:sz w:val="18"/>
                <w:szCs w:val="18"/>
              </w:rPr>
            </w:pPr>
            <w:r>
              <w:rPr>
                <w:rFonts w:ascii="Arial" w:hAnsi="Arial" w:cs="Arial"/>
                <w:color w:val="000000"/>
                <w:sz w:val="18"/>
                <w:szCs w:val="18"/>
              </w:rPr>
              <w:t xml:space="preserve">v zadnjih 6 mesecih </w:t>
            </w:r>
            <w:r w:rsidRPr="001F72D0">
              <w:rPr>
                <w:rFonts w:ascii="Arial" w:hAnsi="Arial" w:cs="Arial"/>
                <w:color w:val="000000"/>
                <w:sz w:val="18"/>
                <w:szCs w:val="18"/>
              </w:rPr>
              <w:t xml:space="preserve">noben od </w:t>
            </w:r>
            <w:r>
              <w:rPr>
                <w:rFonts w:ascii="Arial" w:hAnsi="Arial" w:cs="Arial"/>
                <w:color w:val="000000"/>
                <w:sz w:val="18"/>
                <w:szCs w:val="18"/>
              </w:rPr>
              <w:t>naših</w:t>
            </w:r>
            <w:r w:rsidRPr="001F72D0">
              <w:rPr>
                <w:rFonts w:ascii="Arial" w:hAnsi="Arial" w:cs="Arial"/>
                <w:color w:val="000000"/>
                <w:sz w:val="18"/>
                <w:szCs w:val="18"/>
              </w:rPr>
              <w:t xml:space="preserve"> odprtih transakcijskih računov</w:t>
            </w:r>
            <w:r>
              <w:rPr>
                <w:rFonts w:ascii="Arial" w:hAnsi="Arial" w:cs="Arial"/>
                <w:color w:val="000000"/>
                <w:sz w:val="18"/>
                <w:szCs w:val="18"/>
              </w:rPr>
              <w:t xml:space="preserve"> ni bil blokiran </w:t>
            </w:r>
            <w:r w:rsidRPr="001F72D0">
              <w:rPr>
                <w:rFonts w:ascii="Arial" w:hAnsi="Arial" w:cs="Arial"/>
                <w:color w:val="000000"/>
                <w:sz w:val="18"/>
                <w:szCs w:val="18"/>
              </w:rPr>
              <w:t>iz razloga neporavnanih obveznosti iz davčnega naslova, zakonskega naslova ali naslova sodnih izvršb za več kot pet dni skupaj</w:t>
            </w:r>
            <w:r>
              <w:rPr>
                <w:rFonts w:ascii="Arial" w:hAnsi="Arial" w:cs="Arial"/>
                <w:color w:val="000000"/>
                <w:sz w:val="18"/>
                <w:szCs w:val="18"/>
              </w:rPr>
              <w:t>,</w:t>
            </w:r>
          </w:p>
          <w:p w14:paraId="27825911"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v zadnjih treh letih pred potekom roka za oddajo ponudb ni bila s pravnomočno odločbo pristojnega organa Republike Slovenije ali druge države članice ali tretje države dvakrat izrečena globa zaradi prekrška v zvezi s plačilom za delo,</w:t>
            </w:r>
          </w:p>
          <w:p w14:paraId="4E9FADC0"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5ED99104"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14:paraId="5B9D205E"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35EF8ECA"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14:paraId="0696C546" w14:textId="77777777" w:rsidR="0084141A" w:rsidRDefault="000E73FE">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57EA3158" w14:textId="77777777" w:rsidR="0084141A" w:rsidRDefault="000E73FE">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84141A" w14:paraId="068B4165" w14:textId="77777777">
        <w:tc>
          <w:tcPr>
            <w:tcW w:w="2500" w:type="pct"/>
            <w:tcMar>
              <w:top w:w="75" w:type="dxa"/>
              <w:bottom w:w="75" w:type="dxa"/>
            </w:tcMar>
            <w:vAlign w:val="center"/>
          </w:tcPr>
          <w:p w14:paraId="4E73DFB9" w14:textId="77777777" w:rsidR="0084141A" w:rsidRDefault="000E73FE">
            <w:r>
              <w:rPr>
                <w:rFonts w:ascii="Arial" w:hAnsi="Arial" w:cs="Arial"/>
                <w:color w:val="000000"/>
                <w:position w:val="-2"/>
                <w:sz w:val="18"/>
                <w:szCs w:val="18"/>
              </w:rPr>
              <w:t>Kraj in datum:</w:t>
            </w:r>
          </w:p>
        </w:tc>
        <w:tc>
          <w:tcPr>
            <w:tcW w:w="0" w:type="auto"/>
            <w:tcMar>
              <w:top w:w="75" w:type="dxa"/>
              <w:bottom w:w="75" w:type="dxa"/>
            </w:tcMar>
            <w:vAlign w:val="center"/>
          </w:tcPr>
          <w:p w14:paraId="4E5AA57B" w14:textId="77777777" w:rsidR="0084141A" w:rsidRDefault="000E73FE">
            <w:r>
              <w:rPr>
                <w:rFonts w:ascii="Arial" w:hAnsi="Arial" w:cs="Arial"/>
                <w:color w:val="000000"/>
                <w:position w:val="-2"/>
                <w:sz w:val="18"/>
                <w:szCs w:val="18"/>
              </w:rPr>
              <w:t>Ime in priimek: _____________________</w:t>
            </w:r>
          </w:p>
        </w:tc>
      </w:tr>
      <w:tr w:rsidR="0084141A" w14:paraId="37DB84D7" w14:textId="77777777">
        <w:tc>
          <w:tcPr>
            <w:tcW w:w="2500" w:type="pct"/>
            <w:tcMar>
              <w:top w:w="75" w:type="dxa"/>
              <w:bottom w:w="75" w:type="dxa"/>
            </w:tcMar>
            <w:vAlign w:val="center"/>
          </w:tcPr>
          <w:p w14:paraId="27586DC6"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0678139C" w14:textId="77777777" w:rsidR="0084141A" w:rsidRDefault="0084141A"/>
          <w:p w14:paraId="4794F082" w14:textId="77777777" w:rsidR="0084141A" w:rsidRDefault="000E73FE">
            <w:pPr>
              <w:jc w:val="center"/>
            </w:pPr>
            <w:r>
              <w:rPr>
                <w:rFonts w:ascii="Arial" w:hAnsi="Arial" w:cs="Arial"/>
                <w:color w:val="A9A9A9"/>
                <w:position w:val="-2"/>
                <w:sz w:val="18"/>
                <w:szCs w:val="18"/>
              </w:rPr>
              <w:t>(žig in podpis)</w:t>
            </w:r>
          </w:p>
        </w:tc>
      </w:tr>
    </w:tbl>
    <w:p w14:paraId="7B840F3B" w14:textId="77777777" w:rsidR="0084141A" w:rsidRDefault="000E73FE">
      <w:pPr>
        <w:spacing w:before="225" w:after="225" w:line="240" w:lineRule="auto"/>
        <w:jc w:val="both"/>
      </w:pPr>
      <w:r>
        <w:rPr>
          <w:rFonts w:ascii="Arial" w:hAnsi="Arial" w:cs="Arial"/>
          <w:color w:val="000000"/>
          <w:sz w:val="18"/>
          <w:szCs w:val="18"/>
        </w:rPr>
        <w:t> </w:t>
      </w:r>
    </w:p>
    <w:p w14:paraId="1449568D" w14:textId="77777777" w:rsidR="0084141A" w:rsidRDefault="0084141A">
      <w:pPr>
        <w:sectPr w:rsidR="0084141A" w:rsidSect="00D82CC3">
          <w:footerReference w:type="default" r:id="rId11"/>
          <w:pgSz w:w="11906" w:h="16838"/>
          <w:pgMar w:top="1418" w:right="1418" w:bottom="1418" w:left="1418" w:header="567" w:footer="596" w:gutter="0"/>
          <w:cols w:space="708"/>
          <w:docGrid w:linePitch="360"/>
        </w:sectPr>
      </w:pPr>
    </w:p>
    <w:p w14:paraId="5C8A2C79" w14:textId="77777777" w:rsidR="00706BDD" w:rsidRPr="00590863" w:rsidRDefault="000E73FE" w:rsidP="00706BDD">
      <w:pPr>
        <w:spacing w:after="0"/>
        <w:jc w:val="right"/>
        <w:rPr>
          <w:rFonts w:ascii="Arial" w:hAnsi="Arial" w:cs="Arial"/>
          <w:sz w:val="18"/>
          <w:szCs w:val="18"/>
        </w:rPr>
      </w:pPr>
      <w:r w:rsidRPr="00590863">
        <w:rPr>
          <w:rFonts w:ascii="Arial" w:hAnsi="Arial" w:cs="Arial"/>
          <w:sz w:val="18"/>
          <w:szCs w:val="18"/>
        </w:rPr>
        <w:lastRenderedPageBreak/>
        <w:t>Obrazec št: 3</w:t>
      </w:r>
    </w:p>
    <w:p w14:paraId="3BD90236" w14:textId="77777777" w:rsidR="00706BDD" w:rsidRPr="00252358" w:rsidRDefault="00706BDD" w:rsidP="00706BDD"/>
    <w:p w14:paraId="0F36ACCF"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gospodarskega subjekta in pooblastilo za pridobitev podatkov iz kazenske evidence</w:t>
      </w:r>
    </w:p>
    <w:p w14:paraId="3F9036D9" w14:textId="77777777" w:rsidR="00706BDD" w:rsidRDefault="00706BDD" w:rsidP="00706BDD">
      <w:pPr>
        <w:rPr>
          <w:rFonts w:ascii="Arial" w:hAnsi="Arial" w:cs="Arial"/>
        </w:rPr>
      </w:pPr>
    </w:p>
    <w:p w14:paraId="1A94FEC6" w14:textId="77777777" w:rsidR="0084141A" w:rsidRDefault="000E73FE">
      <w:pPr>
        <w:spacing w:before="225" w:after="225" w:line="240" w:lineRule="auto"/>
        <w:jc w:val="both"/>
      </w:pPr>
      <w:r>
        <w:rPr>
          <w:rFonts w:ascii="Arial" w:hAnsi="Arial" w:cs="Arial"/>
          <w:color w:val="000000"/>
          <w:sz w:val="18"/>
          <w:szCs w:val="18"/>
        </w:rPr>
        <w:t xml:space="preserve">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 xml:space="preserve">(Firma), </w:t>
      </w:r>
      <w:r>
        <w:rPr>
          <w:rFonts w:ascii="Arial" w:hAnsi="Arial" w:cs="Arial"/>
          <w:color w:val="000000"/>
          <w:sz w:val="18"/>
          <w:szCs w:val="18"/>
          <w:u w:val="single"/>
        </w:rPr>
        <w:t>_________________</w:t>
      </w:r>
      <w:r>
        <w:rPr>
          <w:rFonts w:ascii="Arial" w:hAnsi="Arial" w:cs="Arial"/>
          <w:color w:val="000000"/>
          <w:sz w:val="18"/>
          <w:szCs w:val="18"/>
        </w:rPr>
        <w:t xml:space="preserve">(Naslov), matična številka: </w:t>
      </w:r>
      <w:r>
        <w:rPr>
          <w:rFonts w:ascii="Arial" w:hAnsi="Arial" w:cs="Arial"/>
          <w:color w:val="000000"/>
          <w:sz w:val="18"/>
          <w:szCs w:val="18"/>
          <w:u w:val="single"/>
        </w:rPr>
        <w:t>_______________</w:t>
      </w:r>
      <w:r>
        <w:rPr>
          <w:rFonts w:ascii="Arial" w:hAnsi="Arial" w:cs="Arial"/>
          <w:color w:val="000000"/>
          <w:sz w:val="18"/>
          <w:szCs w:val="18"/>
        </w:rPr>
        <w:t xml:space="preserve"> ni bila pravnomočno obsojena zaradi kaznivih dejanj, ki so našteta v prvem odstavku 75. člena ZJN-3. Obenem izjavljamo, da:</w:t>
      </w:r>
    </w:p>
    <w:tbl>
      <w:tblPr>
        <w:tblStyle w:val="NormalTablePHPDOCX"/>
        <w:tblW w:w="0" w:type="auto"/>
        <w:tblInd w:w="108" w:type="dxa"/>
        <w:tblLook w:val="04A0" w:firstRow="1" w:lastRow="0" w:firstColumn="1" w:lastColumn="0" w:noHBand="0" w:noVBand="1"/>
      </w:tblPr>
      <w:tblGrid>
        <w:gridCol w:w="8962"/>
      </w:tblGrid>
      <w:tr w:rsidR="0084141A" w14:paraId="0AB75975" w14:textId="77777777">
        <w:tc>
          <w:tcPr>
            <w:tcW w:w="0" w:type="auto"/>
            <w:tcMar>
              <w:top w:w="0" w:type="auto"/>
              <w:bottom w:w="0" w:type="auto"/>
            </w:tcMar>
          </w:tcPr>
          <w:p w14:paraId="60FEA089" w14:textId="77777777" w:rsidR="0084141A" w:rsidRDefault="000E73FE" w:rsidP="00AF7FF9">
            <w:pPr>
              <w:numPr>
                <w:ilvl w:val="0"/>
                <w:numId w:val="10"/>
              </w:numPr>
              <w:jc w:val="both"/>
              <w:rPr>
                <w:rFonts w:ascii="Arial" w:hAnsi="Arial" w:cs="Arial"/>
                <w:color w:val="000000"/>
                <w:sz w:val="18"/>
                <w:szCs w:val="18"/>
              </w:rPr>
            </w:pPr>
            <w:r>
              <w:rPr>
                <w:rFonts w:ascii="Arial" w:hAnsi="Arial" w:cs="Arial"/>
                <w:color w:val="000000"/>
                <w:sz w:val="18"/>
                <w:szCs w:val="18"/>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14:paraId="236180DD" w14:textId="77777777" w:rsidR="0084141A" w:rsidRDefault="000E73FE" w:rsidP="00AF7FF9">
            <w:pPr>
              <w:numPr>
                <w:ilvl w:val="0"/>
                <w:numId w:val="10"/>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14:paraId="6E9950A2" w14:textId="77777777" w:rsidR="0084141A" w:rsidRDefault="000E73FE" w:rsidP="00AF7FF9">
            <w:pPr>
              <w:numPr>
                <w:ilvl w:val="0"/>
                <w:numId w:val="10"/>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36EF81B2" w14:textId="77777777" w:rsidR="0084141A" w:rsidRDefault="000E73FE">
      <w:pPr>
        <w:spacing w:before="225" w:after="225" w:line="240" w:lineRule="auto"/>
        <w:jc w:val="center"/>
      </w:pPr>
      <w:r>
        <w:rPr>
          <w:rFonts w:ascii="Arial" w:hAnsi="Arial" w:cs="Arial"/>
          <w:b/>
          <w:bCs/>
          <w:color w:val="000000"/>
          <w:sz w:val="21"/>
          <w:szCs w:val="21"/>
        </w:rPr>
        <w:t>POOBLASTILO</w:t>
      </w:r>
    </w:p>
    <w:p w14:paraId="1D4F593E" w14:textId="4A278D69" w:rsidR="0084141A" w:rsidRDefault="000E73FE">
      <w:pPr>
        <w:spacing w:before="225" w:after="225" w:line="240" w:lineRule="auto"/>
        <w:jc w:val="both"/>
      </w:pPr>
      <w:r>
        <w:rPr>
          <w:rFonts w:ascii="Arial" w:hAnsi="Arial" w:cs="Arial"/>
          <w:color w:val="000000"/>
          <w:sz w:val="18"/>
          <w:szCs w:val="18"/>
        </w:rPr>
        <w:t xml:space="preserve">Pooblaščamo </w:t>
      </w:r>
      <w:r w:rsidRPr="00A47B56">
        <w:rPr>
          <w:rFonts w:ascii="Arial" w:hAnsi="Arial" w:cs="Arial"/>
          <w:color w:val="000000"/>
          <w:sz w:val="18"/>
          <w:szCs w:val="18"/>
        </w:rPr>
        <w:t xml:space="preserve">naročnika </w:t>
      </w:r>
      <w:bookmarkStart w:id="5" w:name="_Hlk41574343"/>
      <w:r w:rsidR="006D0D9C" w:rsidRPr="00A47B56">
        <w:rPr>
          <w:rFonts w:ascii="Arial" w:hAnsi="Arial" w:cs="Arial"/>
          <w:b/>
          <w:sz w:val="18"/>
          <w:szCs w:val="18"/>
        </w:rPr>
        <w:t>CIRIUS VIPAVA</w:t>
      </w:r>
      <w:r w:rsidR="008A30E7" w:rsidRPr="00A47B56">
        <w:rPr>
          <w:rFonts w:ascii="Arial" w:hAnsi="Arial" w:cs="Arial"/>
          <w:sz w:val="18"/>
          <w:szCs w:val="18"/>
        </w:rPr>
        <w:t xml:space="preserve">, </w:t>
      </w:r>
      <w:r w:rsidR="00A47B56" w:rsidRPr="00A47B56">
        <w:rPr>
          <w:rFonts w:ascii="Arial" w:hAnsi="Arial" w:cs="Arial"/>
          <w:b/>
          <w:sz w:val="18"/>
          <w:szCs w:val="18"/>
        </w:rPr>
        <w:t>Vojkova ulica 33</w:t>
      </w:r>
      <w:r w:rsidR="008A30E7" w:rsidRPr="00A47B56">
        <w:rPr>
          <w:rFonts w:ascii="Arial" w:hAnsi="Arial" w:cs="Arial"/>
          <w:b/>
          <w:sz w:val="18"/>
          <w:szCs w:val="18"/>
        </w:rPr>
        <w:t xml:space="preserve">, </w:t>
      </w:r>
      <w:r w:rsidR="00A47B56">
        <w:rPr>
          <w:rFonts w:ascii="Arial" w:hAnsi="Arial" w:cs="Arial"/>
          <w:b/>
          <w:sz w:val="18"/>
          <w:szCs w:val="18"/>
        </w:rPr>
        <w:t>5271 Vipava</w:t>
      </w:r>
      <w:r w:rsidRPr="00BB4D96">
        <w:rPr>
          <w:rFonts w:ascii="Arial" w:hAnsi="Arial" w:cs="Arial"/>
          <w:b/>
          <w:color w:val="000000"/>
          <w:sz w:val="18"/>
          <w:szCs w:val="18"/>
        </w:rPr>
        <w:t>,</w:t>
      </w:r>
      <w:bookmarkEnd w:id="5"/>
      <w:r>
        <w:rPr>
          <w:rFonts w:ascii="Arial" w:hAnsi="Arial" w:cs="Arial"/>
          <w:color w:val="000000"/>
          <w:sz w:val="18"/>
          <w:szCs w:val="18"/>
        </w:rPr>
        <w:t xml:space="preserve"> da za potrebe preverjanja izpolnjevanja pogojev v postopku javnega naročila od Ministrstva za pravosodje pridobi potrdilo iz kazenske evidence in evidence o prekrških.</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16"/>
        <w:gridCol w:w="6336"/>
      </w:tblGrid>
      <w:tr w:rsidR="0084141A" w14:paraId="39F30957"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1F4F42" w14:textId="77777777" w:rsidR="0084141A" w:rsidRDefault="000E73FE">
            <w:pPr>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303F24" w14:textId="77777777" w:rsidR="0084141A" w:rsidRDefault="000E73FE">
            <w:r>
              <w:rPr>
                <w:rFonts w:ascii="Arial" w:hAnsi="Arial" w:cs="Arial"/>
                <w:color w:val="000000"/>
                <w:position w:val="-2"/>
                <w:sz w:val="18"/>
                <w:szCs w:val="18"/>
              </w:rPr>
              <w:t> </w:t>
            </w:r>
          </w:p>
        </w:tc>
      </w:tr>
      <w:tr w:rsidR="0084141A" w14:paraId="2956BAAF"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BA3076" w14:textId="77777777" w:rsidR="0084141A" w:rsidRDefault="000E73FE">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E2013F" w14:textId="77777777" w:rsidR="0084141A" w:rsidRDefault="000E73FE">
            <w:r>
              <w:rPr>
                <w:rFonts w:ascii="Arial" w:hAnsi="Arial" w:cs="Arial"/>
                <w:color w:val="000000"/>
                <w:position w:val="-2"/>
                <w:sz w:val="18"/>
                <w:szCs w:val="18"/>
              </w:rPr>
              <w:t> </w:t>
            </w:r>
          </w:p>
        </w:tc>
      </w:tr>
      <w:tr w:rsidR="0084141A" w14:paraId="10A115B0"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449B85" w14:textId="77777777" w:rsidR="0084141A" w:rsidRDefault="000E73FE">
            <w:pPr>
              <w:jc w:val="right"/>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0F3641" w14:textId="77777777" w:rsidR="0084141A" w:rsidRDefault="000E73FE">
            <w:r>
              <w:rPr>
                <w:rFonts w:ascii="Arial" w:hAnsi="Arial" w:cs="Arial"/>
                <w:color w:val="000000"/>
                <w:position w:val="-2"/>
                <w:sz w:val="18"/>
                <w:szCs w:val="18"/>
              </w:rPr>
              <w:t> </w:t>
            </w:r>
          </w:p>
        </w:tc>
      </w:tr>
      <w:tr w:rsidR="0084141A" w14:paraId="234D10E5"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C9ABA6" w14:textId="77777777" w:rsidR="0084141A" w:rsidRDefault="000E73FE">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CAC74F" w14:textId="77777777" w:rsidR="0084141A" w:rsidRDefault="000E73FE">
            <w:r>
              <w:rPr>
                <w:rFonts w:ascii="Arial" w:hAnsi="Arial" w:cs="Arial"/>
                <w:color w:val="000000"/>
                <w:position w:val="-2"/>
                <w:sz w:val="18"/>
                <w:szCs w:val="18"/>
              </w:rPr>
              <w:t> </w:t>
            </w:r>
          </w:p>
        </w:tc>
      </w:tr>
      <w:tr w:rsidR="0084141A" w14:paraId="21E53F16"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8DE9F2" w14:textId="77777777" w:rsidR="0084141A" w:rsidRDefault="000E73FE">
            <w:pPr>
              <w:jc w:val="right"/>
            </w:pPr>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54D111" w14:textId="77777777" w:rsidR="0084141A" w:rsidRDefault="000E73FE">
            <w:r>
              <w:rPr>
                <w:rFonts w:ascii="Arial" w:hAnsi="Arial" w:cs="Arial"/>
                <w:color w:val="000000"/>
                <w:position w:val="-2"/>
                <w:sz w:val="18"/>
                <w:szCs w:val="18"/>
              </w:rPr>
              <w:t> </w:t>
            </w:r>
          </w:p>
        </w:tc>
      </w:tr>
    </w:tbl>
    <w:p w14:paraId="72B1F486" w14:textId="77777777" w:rsidR="0084141A" w:rsidRDefault="000E73FE">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84141A" w14:paraId="7056C8AE" w14:textId="77777777">
        <w:tc>
          <w:tcPr>
            <w:tcW w:w="2500" w:type="pct"/>
            <w:tcMar>
              <w:top w:w="75" w:type="dxa"/>
              <w:bottom w:w="75" w:type="dxa"/>
            </w:tcMar>
            <w:vAlign w:val="center"/>
          </w:tcPr>
          <w:p w14:paraId="2FFEA819" w14:textId="77777777" w:rsidR="0084141A" w:rsidRDefault="000E73FE">
            <w:r>
              <w:rPr>
                <w:rFonts w:ascii="Arial" w:hAnsi="Arial" w:cs="Arial"/>
                <w:color w:val="000000"/>
                <w:position w:val="-2"/>
                <w:sz w:val="18"/>
                <w:szCs w:val="18"/>
              </w:rPr>
              <w:t>Kraj in datum:</w:t>
            </w:r>
          </w:p>
        </w:tc>
        <w:tc>
          <w:tcPr>
            <w:tcW w:w="0" w:type="auto"/>
            <w:tcMar>
              <w:top w:w="75" w:type="dxa"/>
              <w:bottom w:w="75" w:type="dxa"/>
            </w:tcMar>
            <w:vAlign w:val="center"/>
          </w:tcPr>
          <w:p w14:paraId="5783A4D1" w14:textId="77777777" w:rsidR="0084141A" w:rsidRDefault="000E73FE">
            <w:r>
              <w:rPr>
                <w:rFonts w:ascii="Arial" w:hAnsi="Arial" w:cs="Arial"/>
                <w:color w:val="000000"/>
                <w:position w:val="-2"/>
                <w:sz w:val="18"/>
                <w:szCs w:val="18"/>
              </w:rPr>
              <w:t>Ime in priimek: _____________________</w:t>
            </w:r>
          </w:p>
        </w:tc>
      </w:tr>
      <w:tr w:rsidR="0084141A" w14:paraId="7BD94083" w14:textId="77777777">
        <w:tc>
          <w:tcPr>
            <w:tcW w:w="2500" w:type="pct"/>
            <w:tcMar>
              <w:top w:w="75" w:type="dxa"/>
              <w:bottom w:w="75" w:type="dxa"/>
            </w:tcMar>
            <w:vAlign w:val="center"/>
          </w:tcPr>
          <w:p w14:paraId="4C5DA47C"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3F7C0AD4" w14:textId="77777777" w:rsidR="0084141A" w:rsidRDefault="0084141A"/>
          <w:p w14:paraId="14B8426E" w14:textId="77777777" w:rsidR="0084141A" w:rsidRDefault="000E73FE">
            <w:pPr>
              <w:jc w:val="center"/>
            </w:pPr>
            <w:r>
              <w:rPr>
                <w:rFonts w:ascii="Arial" w:hAnsi="Arial" w:cs="Arial"/>
                <w:color w:val="A9A9A9"/>
                <w:position w:val="-2"/>
                <w:sz w:val="18"/>
                <w:szCs w:val="18"/>
              </w:rPr>
              <w:t>(žig in podpis)</w:t>
            </w:r>
          </w:p>
        </w:tc>
      </w:tr>
    </w:tbl>
    <w:p w14:paraId="588CD787" w14:textId="77777777" w:rsidR="0084141A" w:rsidRDefault="000E73FE">
      <w:pPr>
        <w:spacing w:before="225" w:after="225" w:line="240" w:lineRule="auto"/>
        <w:jc w:val="both"/>
      </w:pPr>
      <w:r>
        <w:rPr>
          <w:rFonts w:ascii="Arial" w:hAnsi="Arial" w:cs="Arial"/>
          <w:color w:val="000000"/>
          <w:sz w:val="18"/>
          <w:szCs w:val="18"/>
        </w:rPr>
        <w:t> </w:t>
      </w:r>
    </w:p>
    <w:p w14:paraId="48F0C8FB" w14:textId="77777777" w:rsidR="0084141A" w:rsidRDefault="000E73FE">
      <w:pPr>
        <w:spacing w:before="225" w:after="225" w:line="240" w:lineRule="auto"/>
        <w:jc w:val="both"/>
      </w:pPr>
      <w:r>
        <w:rPr>
          <w:rFonts w:ascii="Arial" w:hAnsi="Arial" w:cs="Arial"/>
          <w:color w:val="000000"/>
          <w:sz w:val="18"/>
          <w:szCs w:val="18"/>
        </w:rPr>
        <w:t> </w:t>
      </w:r>
    </w:p>
    <w:p w14:paraId="585B2491" w14:textId="77777777" w:rsidR="0084141A" w:rsidRDefault="0084141A">
      <w:pPr>
        <w:sectPr w:rsidR="0084141A" w:rsidSect="00D82CC3">
          <w:footerReference w:type="default" r:id="rId12"/>
          <w:pgSz w:w="11906" w:h="16838"/>
          <w:pgMar w:top="1418" w:right="1418" w:bottom="1418" w:left="1418" w:header="567" w:footer="596" w:gutter="0"/>
          <w:cols w:space="708"/>
          <w:docGrid w:linePitch="360"/>
        </w:sectPr>
      </w:pPr>
    </w:p>
    <w:p w14:paraId="3B96B148" w14:textId="77777777" w:rsidR="00706BDD" w:rsidRPr="00590863" w:rsidRDefault="000E73FE" w:rsidP="00706BDD">
      <w:pPr>
        <w:spacing w:after="0"/>
        <w:jc w:val="right"/>
        <w:rPr>
          <w:rFonts w:ascii="Arial" w:hAnsi="Arial" w:cs="Arial"/>
          <w:sz w:val="18"/>
          <w:szCs w:val="18"/>
        </w:rPr>
      </w:pPr>
      <w:r w:rsidRPr="00590863">
        <w:rPr>
          <w:rFonts w:ascii="Arial" w:hAnsi="Arial" w:cs="Arial"/>
          <w:sz w:val="18"/>
          <w:szCs w:val="18"/>
        </w:rPr>
        <w:lastRenderedPageBreak/>
        <w:t>Obrazec št: 4</w:t>
      </w:r>
    </w:p>
    <w:p w14:paraId="1F1BF27F" w14:textId="77777777" w:rsidR="00706BDD" w:rsidRPr="00252358" w:rsidRDefault="00706BDD" w:rsidP="00706BDD"/>
    <w:p w14:paraId="4A724DE7" w14:textId="67291BF4" w:rsidR="00706BDD" w:rsidRDefault="000E73FE" w:rsidP="000F7B0A">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članov organov in zastopnikov gospodarskega subjekta in pooblastilo za pridobitev podatkov iz kazenske evidence</w:t>
      </w:r>
    </w:p>
    <w:p w14:paraId="1E236CA3" w14:textId="77777777" w:rsidR="0084141A" w:rsidRDefault="000E73FE">
      <w:pPr>
        <w:spacing w:before="225" w:after="225" w:line="240" w:lineRule="auto"/>
        <w:jc w:val="both"/>
      </w:pPr>
      <w:r>
        <w:rPr>
          <w:rFonts w:ascii="Arial" w:hAnsi="Arial" w:cs="Arial"/>
          <w:color w:val="000000"/>
          <w:sz w:val="18"/>
          <w:szCs w:val="18"/>
        </w:rPr>
        <w:t>Pod kazensko in materialno odgovornostjo izjavljam, da nisem bil/a pravnomočno obsojen/a zaradi kaznivih dejanj, ki so opredeljena v prvem odstavku 75. člena ZJN-3. Obenem izjavljam, da:</w:t>
      </w:r>
    </w:p>
    <w:tbl>
      <w:tblPr>
        <w:tblStyle w:val="NormalTablePHPDOCX"/>
        <w:tblW w:w="0" w:type="auto"/>
        <w:tblInd w:w="108" w:type="dxa"/>
        <w:tblLook w:val="04A0" w:firstRow="1" w:lastRow="0" w:firstColumn="1" w:lastColumn="0" w:noHBand="0" w:noVBand="1"/>
      </w:tblPr>
      <w:tblGrid>
        <w:gridCol w:w="8962"/>
      </w:tblGrid>
      <w:tr w:rsidR="0084141A" w14:paraId="6F76C43C" w14:textId="77777777">
        <w:tc>
          <w:tcPr>
            <w:tcW w:w="0" w:type="auto"/>
            <w:tcMar>
              <w:top w:w="0" w:type="auto"/>
              <w:bottom w:w="0" w:type="auto"/>
            </w:tcMar>
          </w:tcPr>
          <w:p w14:paraId="500B7B43" w14:textId="77777777" w:rsidR="0084141A" w:rsidRDefault="000E73FE" w:rsidP="00AF7FF9">
            <w:pPr>
              <w:numPr>
                <w:ilvl w:val="0"/>
                <w:numId w:val="11"/>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14:paraId="63848F35" w14:textId="77777777" w:rsidR="0084141A" w:rsidRDefault="000E73FE" w:rsidP="00AF7FF9">
            <w:pPr>
              <w:numPr>
                <w:ilvl w:val="0"/>
                <w:numId w:val="11"/>
              </w:numPr>
              <w:jc w:val="both"/>
              <w:rPr>
                <w:rFonts w:ascii="Arial" w:hAnsi="Arial" w:cs="Arial"/>
                <w:color w:val="000000"/>
                <w:sz w:val="18"/>
                <w:szCs w:val="18"/>
              </w:rPr>
            </w:pPr>
            <w:r>
              <w:rPr>
                <w:rFonts w:ascii="Arial" w:hAnsi="Arial" w:cs="Arial"/>
                <w:color w:val="000000"/>
                <w:sz w:val="18"/>
                <w:szCs w:val="18"/>
              </w:rPr>
              <w:t>bom, v kolikor bo naročnik zahteval, v postavljenem roku naročniku izročil/a ustrezna potrdila, ki se nanašajo na zgoraj navedeno, in se ne vodijo v uradnih evidencah, ki jih vodijo državni organi, organi lokalnih skupnosti ali nosilci javnih pooblastil.</w:t>
            </w:r>
          </w:p>
        </w:tc>
      </w:tr>
    </w:tbl>
    <w:p w14:paraId="3A5325C9" w14:textId="77777777" w:rsidR="0084141A" w:rsidRDefault="000E73FE">
      <w:pPr>
        <w:spacing w:before="225" w:after="225" w:line="240" w:lineRule="auto"/>
        <w:jc w:val="center"/>
      </w:pPr>
      <w:r>
        <w:rPr>
          <w:rFonts w:ascii="Arial" w:hAnsi="Arial" w:cs="Arial"/>
          <w:b/>
          <w:bCs/>
          <w:color w:val="000000"/>
          <w:sz w:val="21"/>
          <w:szCs w:val="21"/>
        </w:rPr>
        <w:t>POOBLASTILO</w:t>
      </w:r>
    </w:p>
    <w:p w14:paraId="22DD70C1" w14:textId="25B50522" w:rsidR="0084141A" w:rsidRDefault="000E73FE">
      <w:pPr>
        <w:spacing w:before="225" w:after="225" w:line="240" w:lineRule="auto"/>
        <w:jc w:val="both"/>
      </w:pPr>
      <w:r>
        <w:rPr>
          <w:rFonts w:ascii="Arial" w:hAnsi="Arial" w:cs="Arial"/>
          <w:color w:val="000000"/>
          <w:sz w:val="18"/>
          <w:szCs w:val="18"/>
        </w:rPr>
        <w:t>Spodaj podpisani pooblaščam naročnik</w:t>
      </w:r>
      <w:r w:rsidR="00A47B56">
        <w:rPr>
          <w:rFonts w:ascii="Arial" w:hAnsi="Arial" w:cs="Arial"/>
          <w:color w:val="000000"/>
          <w:sz w:val="18"/>
          <w:szCs w:val="18"/>
        </w:rPr>
        <w:t>a,</w:t>
      </w:r>
      <w:r w:rsidR="00A47B56" w:rsidRPr="00A47B56">
        <w:rPr>
          <w:rFonts w:ascii="Arial" w:hAnsi="Arial" w:cs="Arial"/>
          <w:b/>
          <w:sz w:val="18"/>
          <w:szCs w:val="18"/>
        </w:rPr>
        <w:t xml:space="preserve"> </w:t>
      </w:r>
      <w:r w:rsidR="00A47B56" w:rsidRPr="00A47B56">
        <w:rPr>
          <w:rFonts w:ascii="Arial" w:hAnsi="Arial" w:cs="Arial"/>
          <w:b/>
          <w:color w:val="000000"/>
          <w:sz w:val="18"/>
          <w:szCs w:val="18"/>
        </w:rPr>
        <w:t>CIRIUS VIPAVA</w:t>
      </w:r>
      <w:r w:rsidR="00A47B56" w:rsidRPr="00A47B56">
        <w:rPr>
          <w:rFonts w:ascii="Arial" w:hAnsi="Arial" w:cs="Arial"/>
          <w:color w:val="000000"/>
          <w:sz w:val="18"/>
          <w:szCs w:val="18"/>
        </w:rPr>
        <w:t xml:space="preserve">, </w:t>
      </w:r>
      <w:r w:rsidR="00A47B56" w:rsidRPr="00A47B56">
        <w:rPr>
          <w:rFonts w:ascii="Arial" w:hAnsi="Arial" w:cs="Arial"/>
          <w:b/>
          <w:color w:val="000000"/>
          <w:sz w:val="18"/>
          <w:szCs w:val="18"/>
        </w:rPr>
        <w:t>Vojkova ulica 33, 5271 Vipava,</w:t>
      </w:r>
      <w:r w:rsidR="00A47B56">
        <w:rPr>
          <w:rFonts w:ascii="Arial" w:hAnsi="Arial" w:cs="Arial"/>
          <w:color w:val="000000"/>
          <w:sz w:val="18"/>
          <w:szCs w:val="18"/>
        </w:rPr>
        <w:t xml:space="preserve"> </w:t>
      </w:r>
      <w:r>
        <w:rPr>
          <w:rFonts w:ascii="Arial" w:hAnsi="Arial" w:cs="Arial"/>
          <w:color w:val="000000"/>
          <w:sz w:val="18"/>
          <w:szCs w:val="18"/>
        </w:rPr>
        <w:t>da za potrebe preverjanja izpolnjevanja pogojev v postopku javnega naročila od Ministrstva za pravosodje pridobi potrdilo iz kazenske evidence. Moji osebni podatki so naslednji:</w:t>
      </w:r>
    </w:p>
    <w:tbl>
      <w:tblPr>
        <w:tblStyle w:val="NormalTablePHPDOCX"/>
        <w:tblW w:w="5000" w:type="pct"/>
        <w:tblInd w:w="108" w:type="dxa"/>
        <w:tblLook w:val="04A0" w:firstRow="1" w:lastRow="0" w:firstColumn="1" w:lastColumn="0" w:noHBand="0" w:noVBand="1"/>
      </w:tblPr>
      <w:tblGrid>
        <w:gridCol w:w="3270"/>
        <w:gridCol w:w="5788"/>
      </w:tblGrid>
      <w:tr w:rsidR="0084141A" w14:paraId="3EF4FF8D"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3B62B3" w14:textId="77777777" w:rsidR="0084141A" w:rsidRDefault="000E73FE">
            <w:pPr>
              <w:jc w:val="right"/>
            </w:pPr>
            <w:r>
              <w:rPr>
                <w:rFonts w:ascii="Arial" w:hAnsi="Arial" w:cs="Arial"/>
                <w:color w:val="000000"/>
                <w:position w:val="-2"/>
                <w:sz w:val="18"/>
                <w:szCs w:val="18"/>
              </w:rPr>
              <w:t>Ime in priimek:</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546248D" w14:textId="77777777" w:rsidR="0084141A" w:rsidRDefault="000E73FE">
            <w:r>
              <w:rPr>
                <w:rFonts w:ascii="Arial" w:hAnsi="Arial" w:cs="Arial"/>
                <w:color w:val="000000"/>
                <w:position w:val="-2"/>
                <w:sz w:val="18"/>
                <w:szCs w:val="18"/>
              </w:rPr>
              <w:t> </w:t>
            </w:r>
          </w:p>
        </w:tc>
      </w:tr>
      <w:tr w:rsidR="0084141A" w14:paraId="04362CF2"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FCA541" w14:textId="77777777" w:rsidR="0084141A" w:rsidRDefault="000E73FE">
            <w:pPr>
              <w:jc w:val="right"/>
            </w:pPr>
            <w:r>
              <w:rPr>
                <w:rFonts w:ascii="Arial" w:hAnsi="Arial" w:cs="Arial"/>
                <w:color w:val="000000"/>
                <w:position w:val="-2"/>
                <w:sz w:val="18"/>
                <w:szCs w:val="18"/>
              </w:rPr>
              <w:t>Funkcija v gospodarskem subjektu:</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5C9112" w14:textId="77777777" w:rsidR="0084141A" w:rsidRDefault="000E73FE">
            <w:r>
              <w:rPr>
                <w:rFonts w:ascii="Arial" w:hAnsi="Arial" w:cs="Arial"/>
                <w:color w:val="000000"/>
                <w:position w:val="-2"/>
                <w:sz w:val="18"/>
                <w:szCs w:val="18"/>
              </w:rPr>
              <w:t> </w:t>
            </w:r>
          </w:p>
        </w:tc>
      </w:tr>
      <w:tr w:rsidR="0084141A" w14:paraId="7B8720D5"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66E561" w14:textId="77777777" w:rsidR="0084141A" w:rsidRDefault="000E73FE">
            <w:pPr>
              <w:jc w:val="right"/>
            </w:pPr>
            <w:r>
              <w:rPr>
                <w:rFonts w:ascii="Arial" w:hAnsi="Arial" w:cs="Arial"/>
                <w:color w:val="000000"/>
                <w:position w:val="-2"/>
                <w:sz w:val="18"/>
                <w:szCs w:val="18"/>
              </w:rPr>
              <w:t>EMŠO:</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F7A8D2F" w14:textId="77777777" w:rsidR="0084141A" w:rsidRDefault="000E73FE">
            <w:r>
              <w:rPr>
                <w:rFonts w:ascii="Arial" w:hAnsi="Arial" w:cs="Arial"/>
                <w:color w:val="000000"/>
                <w:position w:val="-2"/>
                <w:sz w:val="18"/>
                <w:szCs w:val="18"/>
              </w:rPr>
              <w:t> </w:t>
            </w:r>
          </w:p>
        </w:tc>
      </w:tr>
      <w:tr w:rsidR="0084141A" w14:paraId="6FB0B8F2"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0386A4" w14:textId="77777777" w:rsidR="0084141A" w:rsidRDefault="000E73FE">
            <w:pPr>
              <w:jc w:val="right"/>
            </w:pPr>
            <w:r>
              <w:rPr>
                <w:rFonts w:ascii="Arial" w:hAnsi="Arial" w:cs="Arial"/>
                <w:color w:val="000000"/>
                <w:position w:val="-2"/>
                <w:sz w:val="18"/>
                <w:szCs w:val="18"/>
              </w:rPr>
              <w:t>Kraj in država rojstva: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50ED69" w14:textId="77777777" w:rsidR="0084141A" w:rsidRDefault="000E73FE">
            <w:r>
              <w:rPr>
                <w:rFonts w:ascii="Arial" w:hAnsi="Arial" w:cs="Arial"/>
                <w:color w:val="000000"/>
                <w:position w:val="-2"/>
                <w:sz w:val="18"/>
                <w:szCs w:val="18"/>
              </w:rPr>
              <w:t> </w:t>
            </w:r>
          </w:p>
        </w:tc>
      </w:tr>
      <w:tr w:rsidR="0084141A" w14:paraId="4DB2115C"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B41A04" w14:textId="77777777" w:rsidR="0084141A" w:rsidRDefault="000E73FE">
            <w:pPr>
              <w:jc w:val="right"/>
            </w:pPr>
            <w:r>
              <w:rPr>
                <w:rFonts w:ascii="Arial" w:hAnsi="Arial" w:cs="Arial"/>
                <w:color w:val="000000"/>
                <w:position w:val="-2"/>
                <w:sz w:val="18"/>
                <w:szCs w:val="18"/>
              </w:rPr>
              <w:t>Naslov stalnega prebivališča: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D570044" w14:textId="77777777" w:rsidR="0084141A" w:rsidRDefault="000E73FE">
            <w:r>
              <w:rPr>
                <w:rFonts w:ascii="Arial" w:hAnsi="Arial" w:cs="Arial"/>
                <w:color w:val="000000"/>
                <w:position w:val="-2"/>
                <w:sz w:val="18"/>
                <w:szCs w:val="18"/>
              </w:rPr>
              <w:t> </w:t>
            </w:r>
          </w:p>
        </w:tc>
      </w:tr>
      <w:tr w:rsidR="0084141A" w14:paraId="53958AC4"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350DC66" w14:textId="77777777" w:rsidR="0084141A" w:rsidRDefault="000E73FE">
            <w:pPr>
              <w:jc w:val="right"/>
            </w:pPr>
            <w:r>
              <w:rPr>
                <w:rFonts w:ascii="Arial" w:hAnsi="Arial" w:cs="Arial"/>
                <w:color w:val="000000"/>
                <w:position w:val="-2"/>
                <w:sz w:val="18"/>
                <w:szCs w:val="18"/>
              </w:rPr>
              <w:t>Naslov začasnega prebivališča: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241710" w14:textId="77777777" w:rsidR="0084141A" w:rsidRDefault="000E73FE">
            <w:r>
              <w:rPr>
                <w:rFonts w:ascii="Arial" w:hAnsi="Arial" w:cs="Arial"/>
                <w:color w:val="000000"/>
                <w:position w:val="-2"/>
                <w:sz w:val="18"/>
                <w:szCs w:val="18"/>
              </w:rPr>
              <w:t> </w:t>
            </w:r>
          </w:p>
        </w:tc>
      </w:tr>
      <w:tr w:rsidR="0084141A" w14:paraId="695E4DE0"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F965C2" w14:textId="77777777" w:rsidR="0084141A" w:rsidRDefault="000E73FE">
            <w:pPr>
              <w:jc w:val="right"/>
            </w:pPr>
            <w:r>
              <w:rPr>
                <w:rFonts w:ascii="Arial" w:hAnsi="Arial" w:cs="Arial"/>
                <w:color w:val="000000"/>
                <w:position w:val="-2"/>
                <w:sz w:val="18"/>
                <w:szCs w:val="18"/>
              </w:rPr>
              <w:t>Državljanstvo:</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C1942D" w14:textId="77777777" w:rsidR="0084141A" w:rsidRDefault="000E73FE">
            <w:r>
              <w:rPr>
                <w:rFonts w:ascii="Arial" w:hAnsi="Arial" w:cs="Arial"/>
                <w:color w:val="000000"/>
                <w:position w:val="-2"/>
                <w:sz w:val="18"/>
                <w:szCs w:val="18"/>
              </w:rPr>
              <w:t> </w:t>
            </w:r>
          </w:p>
        </w:tc>
      </w:tr>
      <w:tr w:rsidR="0084141A" w14:paraId="62AAB1CF"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1DE67CF" w14:textId="77777777" w:rsidR="0084141A" w:rsidRDefault="000E73FE">
            <w:pPr>
              <w:jc w:val="right"/>
            </w:pPr>
            <w:r>
              <w:rPr>
                <w:rFonts w:ascii="Arial" w:hAnsi="Arial" w:cs="Arial"/>
                <w:color w:val="000000"/>
                <w:position w:val="-2"/>
                <w:sz w:val="18"/>
                <w:szCs w:val="18"/>
              </w:rPr>
              <w:t>Moj prejšnji priimek se glasi:</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415D72" w14:textId="77777777" w:rsidR="0084141A" w:rsidRDefault="000E73FE">
            <w:r>
              <w:rPr>
                <w:rFonts w:ascii="Arial" w:hAnsi="Arial" w:cs="Arial"/>
                <w:color w:val="000000"/>
                <w:position w:val="-2"/>
                <w:sz w:val="18"/>
                <w:szCs w:val="18"/>
              </w:rPr>
              <w:t> </w:t>
            </w:r>
          </w:p>
        </w:tc>
      </w:tr>
    </w:tbl>
    <w:p w14:paraId="49743268" w14:textId="3A5A018D" w:rsidR="0084141A" w:rsidRDefault="0084141A">
      <w:pPr>
        <w:spacing w:before="225" w:after="225" w:line="240" w:lineRule="auto"/>
        <w:jc w:val="both"/>
      </w:pPr>
    </w:p>
    <w:tbl>
      <w:tblPr>
        <w:tblStyle w:val="NormalTablePHPDOCX"/>
        <w:tblW w:w="5000" w:type="pct"/>
        <w:tblInd w:w="108" w:type="dxa"/>
        <w:tblLook w:val="04A0" w:firstRow="1" w:lastRow="0" w:firstColumn="1" w:lastColumn="0" w:noHBand="0" w:noVBand="1"/>
      </w:tblPr>
      <w:tblGrid>
        <w:gridCol w:w="4535"/>
        <w:gridCol w:w="4535"/>
      </w:tblGrid>
      <w:tr w:rsidR="0084141A" w14:paraId="646E8907" w14:textId="77777777">
        <w:tc>
          <w:tcPr>
            <w:tcW w:w="2500" w:type="pct"/>
            <w:tcMar>
              <w:top w:w="75" w:type="dxa"/>
              <w:bottom w:w="75" w:type="dxa"/>
            </w:tcMar>
            <w:vAlign w:val="center"/>
          </w:tcPr>
          <w:p w14:paraId="09BEA251" w14:textId="77777777" w:rsidR="0084141A" w:rsidRDefault="000E73FE">
            <w:r>
              <w:rPr>
                <w:rFonts w:ascii="Arial" w:hAnsi="Arial" w:cs="Arial"/>
                <w:color w:val="000000"/>
                <w:position w:val="-2"/>
                <w:sz w:val="18"/>
                <w:szCs w:val="18"/>
              </w:rPr>
              <w:t>Kraj in datum:</w:t>
            </w:r>
          </w:p>
        </w:tc>
        <w:tc>
          <w:tcPr>
            <w:tcW w:w="0" w:type="auto"/>
            <w:tcMar>
              <w:top w:w="75" w:type="dxa"/>
              <w:bottom w:w="75" w:type="dxa"/>
            </w:tcMar>
            <w:vAlign w:val="center"/>
          </w:tcPr>
          <w:p w14:paraId="7165AB6E" w14:textId="77777777" w:rsidR="0084141A" w:rsidRDefault="000E73FE">
            <w:r>
              <w:rPr>
                <w:rFonts w:ascii="Arial" w:hAnsi="Arial" w:cs="Arial"/>
                <w:color w:val="000000"/>
                <w:position w:val="-2"/>
                <w:sz w:val="18"/>
                <w:szCs w:val="18"/>
              </w:rPr>
              <w:t>Ime in priimek: _____________________</w:t>
            </w:r>
          </w:p>
        </w:tc>
      </w:tr>
      <w:tr w:rsidR="0084141A" w14:paraId="614FAC3D" w14:textId="77777777">
        <w:tc>
          <w:tcPr>
            <w:tcW w:w="2500" w:type="pct"/>
            <w:tcMar>
              <w:top w:w="75" w:type="dxa"/>
              <w:bottom w:w="75" w:type="dxa"/>
            </w:tcMar>
            <w:vAlign w:val="center"/>
          </w:tcPr>
          <w:p w14:paraId="7F8BCB4C"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3103292F" w14:textId="77777777" w:rsidR="0084141A" w:rsidRDefault="000E73FE">
            <w:pPr>
              <w:jc w:val="center"/>
            </w:pPr>
            <w:r>
              <w:rPr>
                <w:rFonts w:ascii="Arial" w:hAnsi="Arial" w:cs="Arial"/>
                <w:color w:val="A9A9A9"/>
                <w:position w:val="-2"/>
                <w:sz w:val="18"/>
                <w:szCs w:val="18"/>
              </w:rPr>
              <w:t>(podpis)</w:t>
            </w:r>
          </w:p>
        </w:tc>
      </w:tr>
    </w:tbl>
    <w:p w14:paraId="0E28269E" w14:textId="77777777" w:rsidR="0084141A" w:rsidRDefault="0084141A">
      <w:pPr>
        <w:sectPr w:rsidR="0084141A" w:rsidSect="00D82CC3">
          <w:footerReference w:type="default" r:id="rId13"/>
          <w:pgSz w:w="11906" w:h="16838"/>
          <w:pgMar w:top="1418" w:right="1418" w:bottom="1418" w:left="1418" w:header="567" w:footer="596" w:gutter="0"/>
          <w:cols w:space="708"/>
          <w:docGrid w:linePitch="360"/>
        </w:sectPr>
      </w:pPr>
    </w:p>
    <w:p w14:paraId="57743CDF" w14:textId="64F38C00" w:rsidR="00706BDD" w:rsidRPr="00590863" w:rsidRDefault="000E73FE" w:rsidP="00706BDD">
      <w:pPr>
        <w:spacing w:after="0"/>
        <w:jc w:val="right"/>
        <w:rPr>
          <w:rFonts w:ascii="Arial" w:hAnsi="Arial" w:cs="Arial"/>
          <w:sz w:val="18"/>
          <w:szCs w:val="18"/>
        </w:rPr>
      </w:pPr>
      <w:r w:rsidRPr="00590863">
        <w:rPr>
          <w:rFonts w:ascii="Arial" w:hAnsi="Arial" w:cs="Arial"/>
          <w:sz w:val="18"/>
          <w:szCs w:val="18"/>
        </w:rPr>
        <w:lastRenderedPageBreak/>
        <w:t>Obrazec št:</w:t>
      </w:r>
      <w:r w:rsidR="000F7B0A">
        <w:rPr>
          <w:rFonts w:ascii="Arial" w:hAnsi="Arial" w:cs="Arial"/>
          <w:sz w:val="18"/>
          <w:szCs w:val="18"/>
        </w:rPr>
        <w:t xml:space="preserve"> </w:t>
      </w:r>
      <w:r w:rsidR="00DD25D6">
        <w:rPr>
          <w:rFonts w:ascii="Arial" w:hAnsi="Arial" w:cs="Arial"/>
          <w:sz w:val="18"/>
          <w:szCs w:val="18"/>
        </w:rPr>
        <w:t>5</w:t>
      </w:r>
    </w:p>
    <w:p w14:paraId="215020E3" w14:textId="77777777" w:rsidR="00706BDD" w:rsidRPr="00252358" w:rsidRDefault="00706BDD" w:rsidP="00706BDD"/>
    <w:p w14:paraId="1A0A7132" w14:textId="44A5BABA" w:rsidR="00706BDD" w:rsidRDefault="00E807DF"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predložitvi bianco menice z menično izjavo za dobro izvedbo pogodbenih obveznosti</w:t>
      </w:r>
    </w:p>
    <w:p w14:paraId="1DA53EA4" w14:textId="77777777" w:rsidR="00706BDD" w:rsidRDefault="00706BDD" w:rsidP="00706BDD">
      <w:pPr>
        <w:rPr>
          <w:rFonts w:ascii="Arial" w:hAnsi="Arial" w:cs="Arial"/>
        </w:rPr>
      </w:pPr>
    </w:p>
    <w:p w14:paraId="62D2F4EE" w14:textId="0C755E91" w:rsidR="00E807DF" w:rsidRPr="00E807DF" w:rsidRDefault="00E807DF" w:rsidP="00E807DF">
      <w:pPr>
        <w:spacing w:before="225" w:after="225" w:line="240" w:lineRule="auto"/>
        <w:jc w:val="both"/>
        <w:rPr>
          <w:rFonts w:ascii="Arial" w:hAnsi="Arial" w:cs="Arial"/>
          <w:i/>
          <w:iCs/>
          <w:color w:val="000000"/>
          <w:sz w:val="18"/>
          <w:szCs w:val="18"/>
        </w:rPr>
      </w:pPr>
      <w:r w:rsidRPr="00E807DF">
        <w:rPr>
          <w:rFonts w:ascii="Arial" w:hAnsi="Arial" w:cs="Arial"/>
          <w:i/>
          <w:iCs/>
          <w:color w:val="000000"/>
          <w:sz w:val="18"/>
          <w:szCs w:val="18"/>
        </w:rPr>
        <w:tab/>
      </w:r>
    </w:p>
    <w:p w14:paraId="63CB10B2" w14:textId="7AEB7BBA" w:rsidR="0084141A" w:rsidRPr="00A4001A" w:rsidRDefault="00A4001A" w:rsidP="00E807DF">
      <w:pPr>
        <w:spacing w:before="225" w:after="225" w:line="240" w:lineRule="auto"/>
        <w:jc w:val="both"/>
      </w:pPr>
      <w:r w:rsidRPr="00A4001A">
        <w:rPr>
          <w:rFonts w:ascii="Arial" w:hAnsi="Arial" w:cs="Arial"/>
          <w:iCs/>
          <w:color w:val="000000"/>
          <w:sz w:val="18"/>
          <w:szCs w:val="18"/>
        </w:rPr>
        <w:t>Pod kazensko in materialno odgovornostjo izjavljamo</w:t>
      </w:r>
      <w:r w:rsidR="00E807DF" w:rsidRPr="00A4001A">
        <w:rPr>
          <w:rFonts w:ascii="Arial" w:hAnsi="Arial" w:cs="Arial"/>
          <w:iCs/>
          <w:color w:val="000000"/>
          <w:sz w:val="18"/>
          <w:szCs w:val="18"/>
        </w:rPr>
        <w:t>,</w:t>
      </w:r>
      <w:r w:rsidR="001A34C8">
        <w:rPr>
          <w:rFonts w:ascii="Arial" w:hAnsi="Arial" w:cs="Arial"/>
          <w:iCs/>
          <w:color w:val="000000"/>
          <w:sz w:val="18"/>
          <w:szCs w:val="18"/>
        </w:rPr>
        <w:t xml:space="preserve"> da bomo</w:t>
      </w:r>
      <w:r w:rsidR="00E807DF" w:rsidRPr="00A4001A">
        <w:rPr>
          <w:rFonts w:ascii="Arial" w:hAnsi="Arial" w:cs="Arial"/>
          <w:iCs/>
          <w:color w:val="000000"/>
          <w:sz w:val="18"/>
          <w:szCs w:val="18"/>
        </w:rPr>
        <w:t xml:space="preserve"> v kolikor bomo pozvani k </w:t>
      </w:r>
      <w:r w:rsidR="001A34C8">
        <w:rPr>
          <w:rFonts w:ascii="Arial" w:hAnsi="Arial" w:cs="Arial"/>
          <w:iCs/>
          <w:color w:val="000000"/>
          <w:sz w:val="18"/>
          <w:szCs w:val="18"/>
        </w:rPr>
        <w:t xml:space="preserve">podpisu </w:t>
      </w:r>
      <w:r w:rsidR="00046493">
        <w:rPr>
          <w:rFonts w:ascii="Arial" w:hAnsi="Arial" w:cs="Arial"/>
          <w:iCs/>
          <w:color w:val="000000"/>
          <w:sz w:val="18"/>
          <w:szCs w:val="18"/>
        </w:rPr>
        <w:t>okvirnega sporazuma</w:t>
      </w:r>
      <w:r w:rsidR="00E807DF" w:rsidRPr="00A4001A">
        <w:rPr>
          <w:rFonts w:ascii="Arial" w:hAnsi="Arial" w:cs="Arial"/>
          <w:iCs/>
          <w:color w:val="000000"/>
          <w:sz w:val="18"/>
          <w:szCs w:val="18"/>
        </w:rPr>
        <w:t xml:space="preserve">, najkasneje v 5 (petih) dneh po podpisu </w:t>
      </w:r>
      <w:r w:rsidR="00046493">
        <w:rPr>
          <w:rFonts w:ascii="Arial" w:hAnsi="Arial" w:cs="Arial"/>
          <w:iCs/>
          <w:color w:val="000000"/>
          <w:sz w:val="18"/>
          <w:szCs w:val="18"/>
        </w:rPr>
        <w:t>okvirnega sporazuma</w:t>
      </w:r>
      <w:r w:rsidRPr="00A4001A">
        <w:rPr>
          <w:rFonts w:ascii="Arial" w:hAnsi="Arial" w:cs="Arial"/>
          <w:iCs/>
          <w:color w:val="000000"/>
          <w:sz w:val="18"/>
          <w:szCs w:val="18"/>
        </w:rPr>
        <w:t xml:space="preserve"> </w:t>
      </w:r>
      <w:r w:rsidR="00E807DF" w:rsidRPr="00A4001A">
        <w:rPr>
          <w:rFonts w:ascii="Arial" w:hAnsi="Arial" w:cs="Arial"/>
          <w:iCs/>
          <w:color w:val="000000"/>
          <w:sz w:val="18"/>
          <w:szCs w:val="18"/>
        </w:rPr>
        <w:t xml:space="preserve">po javnem razpisu </w:t>
      </w:r>
      <w:bookmarkStart w:id="6" w:name="_Hlk501441185"/>
      <w:r w:rsidR="00E807DF" w:rsidRPr="00A47B56">
        <w:rPr>
          <w:rFonts w:ascii="Arial" w:hAnsi="Arial" w:cs="Arial"/>
          <w:iCs/>
          <w:color w:val="000000"/>
          <w:sz w:val="18"/>
          <w:szCs w:val="18"/>
        </w:rPr>
        <w:t>»</w:t>
      </w:r>
      <w:r w:rsidR="007651DB" w:rsidRPr="00A47B56">
        <w:rPr>
          <w:rFonts w:ascii="Arial" w:hAnsi="Arial" w:cs="Arial"/>
          <w:iCs/>
          <w:color w:val="000000"/>
          <w:sz w:val="18"/>
          <w:szCs w:val="18"/>
        </w:rPr>
        <w:t xml:space="preserve">Sukcesivna dobava konvencionalnih in ekoloških živil za obdobje </w:t>
      </w:r>
      <w:r w:rsidR="00A47B56" w:rsidRPr="00A47B56">
        <w:rPr>
          <w:rFonts w:ascii="Arial" w:hAnsi="Arial" w:cs="Arial"/>
          <w:iCs/>
          <w:color w:val="000000"/>
          <w:sz w:val="18"/>
          <w:szCs w:val="18"/>
        </w:rPr>
        <w:t>štirih</w:t>
      </w:r>
      <w:r w:rsidR="007651DB" w:rsidRPr="00A47B56">
        <w:rPr>
          <w:rFonts w:ascii="Arial" w:hAnsi="Arial" w:cs="Arial"/>
          <w:iCs/>
          <w:color w:val="000000"/>
          <w:sz w:val="18"/>
          <w:szCs w:val="18"/>
        </w:rPr>
        <w:t xml:space="preserve"> let</w:t>
      </w:r>
      <w:r w:rsidR="00E807DF" w:rsidRPr="00A47B56">
        <w:rPr>
          <w:rFonts w:ascii="Arial" w:hAnsi="Arial" w:cs="Arial"/>
          <w:iCs/>
          <w:color w:val="000000"/>
          <w:sz w:val="18"/>
          <w:szCs w:val="18"/>
        </w:rPr>
        <w:t>«,</w:t>
      </w:r>
      <w:r w:rsidR="00E807DF" w:rsidRPr="00A4001A">
        <w:rPr>
          <w:rFonts w:ascii="Arial" w:hAnsi="Arial" w:cs="Arial"/>
          <w:iCs/>
          <w:color w:val="000000"/>
          <w:sz w:val="18"/>
          <w:szCs w:val="18"/>
        </w:rPr>
        <w:t xml:space="preserve"> ki je objavljen na Portalu javnih naročil pri Uradnem listu RS, oznaka naročila ………………………. z dne ____</w:t>
      </w:r>
      <w:r w:rsidR="008A30E7">
        <w:rPr>
          <w:rFonts w:ascii="Arial" w:hAnsi="Arial" w:cs="Arial"/>
          <w:iCs/>
          <w:color w:val="000000"/>
          <w:sz w:val="18"/>
          <w:szCs w:val="18"/>
        </w:rPr>
        <w:t>______ 2020</w:t>
      </w:r>
      <w:r w:rsidR="00E807DF" w:rsidRPr="00A4001A">
        <w:rPr>
          <w:rFonts w:ascii="Arial" w:hAnsi="Arial" w:cs="Arial"/>
          <w:iCs/>
          <w:color w:val="000000"/>
          <w:sz w:val="18"/>
          <w:szCs w:val="18"/>
        </w:rPr>
        <w:t xml:space="preserve">, predložili  </w:t>
      </w:r>
      <w:r>
        <w:rPr>
          <w:rFonts w:ascii="Arial" w:hAnsi="Arial" w:cs="Arial"/>
          <w:iCs/>
          <w:color w:val="000000"/>
          <w:sz w:val="18"/>
          <w:szCs w:val="18"/>
        </w:rPr>
        <w:t>eno</w:t>
      </w:r>
      <w:r w:rsidR="00E807DF" w:rsidRPr="00A4001A">
        <w:rPr>
          <w:rFonts w:ascii="Arial" w:hAnsi="Arial" w:cs="Arial"/>
          <w:iCs/>
          <w:color w:val="000000"/>
          <w:sz w:val="18"/>
          <w:szCs w:val="18"/>
        </w:rPr>
        <w:t xml:space="preserve"> (</w:t>
      </w:r>
      <w:r>
        <w:rPr>
          <w:rFonts w:ascii="Arial" w:hAnsi="Arial" w:cs="Arial"/>
          <w:iCs/>
          <w:color w:val="000000"/>
          <w:sz w:val="18"/>
          <w:szCs w:val="18"/>
        </w:rPr>
        <w:t>1</w:t>
      </w:r>
      <w:r w:rsidR="00E807DF" w:rsidRPr="00A4001A">
        <w:rPr>
          <w:rFonts w:ascii="Arial" w:hAnsi="Arial" w:cs="Arial"/>
          <w:iCs/>
          <w:color w:val="000000"/>
          <w:sz w:val="18"/>
          <w:szCs w:val="18"/>
        </w:rPr>
        <w:t xml:space="preserve">) bianco menice z menično izjavo za dobro izvedbo pogodbenih obveznosti </w:t>
      </w:r>
      <w:r w:rsidR="007651DB" w:rsidRPr="007651DB">
        <w:rPr>
          <w:rFonts w:ascii="Arial" w:hAnsi="Arial" w:cs="Arial"/>
          <w:iCs/>
          <w:color w:val="000000"/>
          <w:sz w:val="18"/>
          <w:szCs w:val="18"/>
        </w:rPr>
        <w:t xml:space="preserve">v višini </w:t>
      </w:r>
      <w:r w:rsidR="00E925E5">
        <w:rPr>
          <w:rFonts w:ascii="Arial" w:hAnsi="Arial" w:cs="Arial"/>
          <w:iCs/>
          <w:color w:val="000000"/>
          <w:sz w:val="18"/>
          <w:szCs w:val="18"/>
        </w:rPr>
        <w:t>2</w:t>
      </w:r>
      <w:r w:rsidR="007651DB" w:rsidRPr="007651DB">
        <w:rPr>
          <w:rFonts w:ascii="Arial" w:hAnsi="Arial" w:cs="Arial"/>
          <w:iCs/>
          <w:color w:val="000000"/>
          <w:sz w:val="18"/>
          <w:szCs w:val="18"/>
        </w:rPr>
        <w:t>.000,00 EUR,</w:t>
      </w:r>
      <w:r w:rsidR="008A30E7" w:rsidRPr="008A30E7">
        <w:rPr>
          <w:rFonts w:ascii="Arial" w:hAnsi="Arial" w:cs="Arial"/>
          <w:color w:val="000000"/>
          <w:sz w:val="18"/>
          <w:szCs w:val="18"/>
        </w:rPr>
        <w:t xml:space="preserve"> </w:t>
      </w:r>
      <w:r w:rsidR="008A30E7">
        <w:rPr>
          <w:rFonts w:ascii="Arial" w:hAnsi="Arial" w:cs="Arial"/>
          <w:color w:val="000000"/>
          <w:sz w:val="18"/>
          <w:szCs w:val="18"/>
        </w:rPr>
        <w:t xml:space="preserve">z </w:t>
      </w:r>
      <w:r w:rsidR="008A30E7" w:rsidRPr="00B9193D">
        <w:rPr>
          <w:rFonts w:ascii="Arial" w:hAnsi="Arial" w:cs="Arial"/>
          <w:color w:val="000000"/>
          <w:sz w:val="18"/>
          <w:szCs w:val="18"/>
        </w:rPr>
        <w:t>dobo veljavnost</w:t>
      </w:r>
      <w:r w:rsidR="008A30E7">
        <w:rPr>
          <w:rFonts w:ascii="Arial" w:hAnsi="Arial" w:cs="Arial"/>
          <w:color w:val="000000"/>
          <w:sz w:val="18"/>
          <w:szCs w:val="18"/>
        </w:rPr>
        <w:t>i</w:t>
      </w:r>
      <w:r w:rsidR="008A30E7" w:rsidRPr="00B9193D">
        <w:rPr>
          <w:rFonts w:ascii="Arial" w:hAnsi="Arial" w:cs="Arial"/>
          <w:color w:val="000000"/>
          <w:sz w:val="18"/>
          <w:szCs w:val="18"/>
        </w:rPr>
        <w:t xml:space="preserve"> </w:t>
      </w:r>
      <w:bookmarkStart w:id="7" w:name="_Hlk32481429"/>
      <w:r w:rsidR="008A30E7" w:rsidRPr="00B9193D">
        <w:rPr>
          <w:rFonts w:ascii="Arial" w:hAnsi="Arial" w:cs="Arial"/>
          <w:color w:val="000000"/>
          <w:sz w:val="18"/>
          <w:szCs w:val="18"/>
        </w:rPr>
        <w:t>še trideset (30) dni po preteku veljavnosti okvirnega sporazuma</w:t>
      </w:r>
      <w:bookmarkEnd w:id="7"/>
      <w:r w:rsidR="007651DB" w:rsidRPr="007651DB">
        <w:rPr>
          <w:rFonts w:ascii="Arial" w:hAnsi="Arial" w:cs="Arial"/>
          <w:iCs/>
          <w:color w:val="000000"/>
          <w:sz w:val="18"/>
          <w:szCs w:val="18"/>
        </w:rPr>
        <w:t>, z oznako »brez protesta« in »plačljivo na prvi poziv«</w:t>
      </w:r>
      <w:r w:rsidR="00E807DF" w:rsidRPr="00A4001A">
        <w:rPr>
          <w:rFonts w:ascii="Arial" w:hAnsi="Arial" w:cs="Arial"/>
          <w:iCs/>
          <w:color w:val="000000"/>
          <w:sz w:val="18"/>
          <w:szCs w:val="18"/>
        </w:rPr>
        <w:t>.</w:t>
      </w:r>
      <w:bookmarkEnd w:id="6"/>
      <w:r w:rsidR="000E73FE" w:rsidRPr="00A4001A">
        <w:rPr>
          <w:rFonts w:ascii="Arial" w:hAnsi="Arial" w:cs="Arial"/>
          <w:color w:val="000000"/>
          <w:sz w:val="18"/>
          <w:szCs w:val="18"/>
        </w:rPr>
        <w:t> </w:t>
      </w:r>
    </w:p>
    <w:p w14:paraId="004C67BE" w14:textId="3984F6B1" w:rsidR="0084141A" w:rsidRDefault="000E73FE">
      <w:pPr>
        <w:spacing w:before="225" w:after="225" w:line="240" w:lineRule="auto"/>
        <w:jc w:val="both"/>
        <w:rPr>
          <w:rFonts w:ascii="Arial" w:hAnsi="Arial" w:cs="Arial"/>
          <w:color w:val="000000"/>
          <w:sz w:val="18"/>
          <w:szCs w:val="18"/>
        </w:rPr>
      </w:pPr>
      <w:r>
        <w:rPr>
          <w:rFonts w:ascii="Arial" w:hAnsi="Arial" w:cs="Arial"/>
          <w:color w:val="000000"/>
          <w:sz w:val="18"/>
          <w:szCs w:val="18"/>
        </w:rPr>
        <w:t> </w:t>
      </w:r>
    </w:p>
    <w:p w14:paraId="3CF8B78C" w14:textId="2CA64822" w:rsidR="00A4001A" w:rsidRDefault="00A4001A">
      <w:pPr>
        <w:spacing w:before="225" w:after="225" w:line="240" w:lineRule="auto"/>
        <w:jc w:val="both"/>
      </w:pPr>
    </w:p>
    <w:p w14:paraId="022A04C4" w14:textId="21058076" w:rsidR="00A4001A" w:rsidRDefault="00A4001A">
      <w:pPr>
        <w:spacing w:before="225" w:after="225" w:line="240" w:lineRule="auto"/>
        <w:jc w:val="both"/>
      </w:pPr>
    </w:p>
    <w:tbl>
      <w:tblPr>
        <w:tblStyle w:val="NormalTablePHPDOCX"/>
        <w:tblW w:w="5000" w:type="pct"/>
        <w:tblInd w:w="108" w:type="dxa"/>
        <w:tblLook w:val="04A0" w:firstRow="1" w:lastRow="0" w:firstColumn="1" w:lastColumn="0" w:noHBand="0" w:noVBand="1"/>
      </w:tblPr>
      <w:tblGrid>
        <w:gridCol w:w="4535"/>
        <w:gridCol w:w="4535"/>
      </w:tblGrid>
      <w:tr w:rsidR="00A4001A" w14:paraId="21C5FB36" w14:textId="77777777" w:rsidTr="00197639">
        <w:tc>
          <w:tcPr>
            <w:tcW w:w="2500" w:type="pct"/>
            <w:tcMar>
              <w:top w:w="75" w:type="dxa"/>
              <w:bottom w:w="75" w:type="dxa"/>
            </w:tcMar>
            <w:vAlign w:val="center"/>
          </w:tcPr>
          <w:p w14:paraId="2A596376" w14:textId="77777777" w:rsidR="00A4001A" w:rsidRDefault="00A4001A" w:rsidP="00197639">
            <w:pPr>
              <w:rPr>
                <w:rFonts w:ascii="Arial" w:hAnsi="Arial" w:cs="Arial"/>
                <w:color w:val="000000"/>
                <w:sz w:val="18"/>
                <w:szCs w:val="18"/>
              </w:rPr>
            </w:pPr>
            <w:r>
              <w:rPr>
                <w:rFonts w:ascii="Arial" w:hAnsi="Arial" w:cs="Arial"/>
                <w:color w:val="000000"/>
                <w:sz w:val="18"/>
                <w:szCs w:val="18"/>
              </w:rPr>
              <w:t> </w:t>
            </w:r>
          </w:p>
          <w:p w14:paraId="42496841" w14:textId="77777777" w:rsidR="00A4001A" w:rsidRDefault="00A4001A" w:rsidP="00197639">
            <w:r>
              <w:rPr>
                <w:rFonts w:ascii="Arial" w:hAnsi="Arial" w:cs="Arial"/>
                <w:color w:val="000000"/>
                <w:position w:val="-2"/>
                <w:sz w:val="18"/>
                <w:szCs w:val="18"/>
              </w:rPr>
              <w:t>Kraj in datum:</w:t>
            </w:r>
          </w:p>
        </w:tc>
        <w:tc>
          <w:tcPr>
            <w:tcW w:w="0" w:type="auto"/>
            <w:tcMar>
              <w:top w:w="75" w:type="dxa"/>
              <w:bottom w:w="75" w:type="dxa"/>
            </w:tcMar>
            <w:vAlign w:val="center"/>
          </w:tcPr>
          <w:p w14:paraId="15315CE8" w14:textId="77777777" w:rsidR="00A4001A" w:rsidRDefault="00A4001A" w:rsidP="00197639">
            <w:r>
              <w:rPr>
                <w:rFonts w:ascii="Arial" w:hAnsi="Arial" w:cs="Arial"/>
                <w:color w:val="000000"/>
                <w:position w:val="-2"/>
                <w:sz w:val="18"/>
                <w:szCs w:val="18"/>
              </w:rPr>
              <w:t>Ime in priimek: _____________________</w:t>
            </w:r>
          </w:p>
        </w:tc>
      </w:tr>
      <w:tr w:rsidR="00A4001A" w14:paraId="756DA0A6" w14:textId="77777777" w:rsidTr="00197639">
        <w:tc>
          <w:tcPr>
            <w:tcW w:w="2500" w:type="pct"/>
            <w:tcMar>
              <w:top w:w="75" w:type="dxa"/>
              <w:bottom w:w="75" w:type="dxa"/>
            </w:tcMar>
            <w:vAlign w:val="center"/>
          </w:tcPr>
          <w:p w14:paraId="434312AB" w14:textId="77777777" w:rsidR="00A4001A" w:rsidRDefault="00A4001A" w:rsidP="00197639">
            <w:r>
              <w:rPr>
                <w:rFonts w:ascii="Arial" w:hAnsi="Arial" w:cs="Arial"/>
                <w:color w:val="000000"/>
                <w:position w:val="-2"/>
                <w:sz w:val="18"/>
                <w:szCs w:val="18"/>
              </w:rPr>
              <w:t> </w:t>
            </w:r>
          </w:p>
        </w:tc>
        <w:tc>
          <w:tcPr>
            <w:tcW w:w="0" w:type="auto"/>
            <w:tcMar>
              <w:top w:w="75" w:type="dxa"/>
              <w:bottom w:w="75" w:type="dxa"/>
            </w:tcMar>
            <w:vAlign w:val="center"/>
          </w:tcPr>
          <w:p w14:paraId="7F3011F8" w14:textId="77777777" w:rsidR="00A4001A" w:rsidRDefault="00A4001A" w:rsidP="00197639"/>
          <w:p w14:paraId="722E4DDA" w14:textId="77777777" w:rsidR="00A4001A" w:rsidRDefault="00A4001A" w:rsidP="00197639">
            <w:pPr>
              <w:jc w:val="center"/>
            </w:pPr>
            <w:r>
              <w:rPr>
                <w:rFonts w:ascii="Arial" w:hAnsi="Arial" w:cs="Arial"/>
                <w:color w:val="A9A9A9"/>
                <w:position w:val="-2"/>
                <w:sz w:val="18"/>
                <w:szCs w:val="18"/>
              </w:rPr>
              <w:t>(žig in podpis)</w:t>
            </w:r>
          </w:p>
        </w:tc>
      </w:tr>
    </w:tbl>
    <w:p w14:paraId="6B1DFD9E" w14:textId="3D45A92C" w:rsidR="00A4001A" w:rsidRDefault="00A4001A">
      <w:pPr>
        <w:spacing w:before="225" w:after="225" w:line="240" w:lineRule="auto"/>
        <w:jc w:val="both"/>
      </w:pPr>
    </w:p>
    <w:p w14:paraId="3477DFBE" w14:textId="75CF3EEE" w:rsidR="00046493" w:rsidRDefault="00046493">
      <w:pPr>
        <w:spacing w:before="225" w:after="225" w:line="240" w:lineRule="auto"/>
        <w:jc w:val="both"/>
      </w:pPr>
    </w:p>
    <w:p w14:paraId="2AAE3888" w14:textId="78BB8DD9" w:rsidR="00046493" w:rsidRDefault="00046493">
      <w:pPr>
        <w:spacing w:before="225" w:after="225" w:line="240" w:lineRule="auto"/>
        <w:jc w:val="both"/>
      </w:pPr>
    </w:p>
    <w:p w14:paraId="4E3DB2DF" w14:textId="0E2F65EA" w:rsidR="00046493" w:rsidRDefault="00046493">
      <w:pPr>
        <w:spacing w:before="225" w:after="225" w:line="240" w:lineRule="auto"/>
        <w:jc w:val="both"/>
      </w:pPr>
    </w:p>
    <w:p w14:paraId="186225E6" w14:textId="26D60954" w:rsidR="00046493" w:rsidRPr="00FA1DBE" w:rsidRDefault="00FA1DBE" w:rsidP="00FA1DBE">
      <w:pPr>
        <w:spacing w:after="0" w:line="240" w:lineRule="auto"/>
        <w:jc w:val="both"/>
        <w:rPr>
          <w:rFonts w:ascii="Arial" w:hAnsi="Arial" w:cs="Arial"/>
          <w:i/>
          <w:iCs/>
          <w:sz w:val="18"/>
          <w:szCs w:val="18"/>
        </w:rPr>
      </w:pPr>
      <w:r w:rsidRPr="00FA1DBE">
        <w:rPr>
          <w:rFonts w:ascii="Arial" w:hAnsi="Arial" w:cs="Arial"/>
          <w:i/>
          <w:iCs/>
          <w:sz w:val="18"/>
          <w:szCs w:val="18"/>
        </w:rPr>
        <w:t xml:space="preserve">Priloga: </w:t>
      </w:r>
    </w:p>
    <w:p w14:paraId="22AE2A08" w14:textId="600B29A9" w:rsidR="00FA1DBE" w:rsidRPr="00FA1DBE" w:rsidRDefault="00FA1DBE" w:rsidP="001011E2">
      <w:pPr>
        <w:pStyle w:val="Odstavekseznama"/>
        <w:numPr>
          <w:ilvl w:val="0"/>
          <w:numId w:val="35"/>
        </w:numPr>
        <w:spacing w:after="225" w:line="240" w:lineRule="auto"/>
        <w:ind w:left="714" w:hanging="357"/>
        <w:jc w:val="both"/>
        <w:rPr>
          <w:rFonts w:ascii="Arial" w:hAnsi="Arial" w:cs="Arial"/>
          <w:i/>
          <w:iCs/>
          <w:sz w:val="18"/>
          <w:szCs w:val="18"/>
        </w:rPr>
      </w:pPr>
      <w:r w:rsidRPr="00FA1DBE">
        <w:rPr>
          <w:rFonts w:ascii="Arial" w:hAnsi="Arial" w:cs="Arial"/>
          <w:i/>
          <w:iCs/>
          <w:sz w:val="18"/>
          <w:szCs w:val="18"/>
        </w:rPr>
        <w:t>Menična izjava s pooblastilom za izpolnitev in unovčenje menice (vzorec)</w:t>
      </w:r>
    </w:p>
    <w:p w14:paraId="6C5EEA36" w14:textId="77777777" w:rsidR="00FA1DBE" w:rsidRDefault="00FA1DBE">
      <w:pPr>
        <w:spacing w:before="225" w:after="225" w:line="240" w:lineRule="auto"/>
        <w:jc w:val="both"/>
      </w:pPr>
    </w:p>
    <w:p w14:paraId="34F7C248" w14:textId="056DDBE2" w:rsidR="00046493" w:rsidRDefault="00046493">
      <w:pPr>
        <w:spacing w:before="225" w:after="225" w:line="240" w:lineRule="auto"/>
        <w:jc w:val="both"/>
      </w:pPr>
    </w:p>
    <w:p w14:paraId="705C7A8B" w14:textId="7148D125" w:rsidR="00FA1DBE" w:rsidRDefault="00FA1DBE">
      <w:pPr>
        <w:rPr>
          <w:rFonts w:ascii="Arial" w:hAnsi="Arial" w:cs="Arial"/>
          <w:i/>
          <w:iCs/>
          <w:color w:val="000000"/>
          <w:sz w:val="18"/>
          <w:szCs w:val="18"/>
        </w:rPr>
      </w:pPr>
    </w:p>
    <w:p w14:paraId="118C6FA8" w14:textId="53A43335" w:rsidR="00FA1DBE" w:rsidRDefault="00FA1DBE">
      <w:pPr>
        <w:rPr>
          <w:rFonts w:ascii="Arial" w:hAnsi="Arial" w:cs="Arial"/>
          <w:i/>
          <w:iCs/>
          <w:color w:val="000000"/>
          <w:sz w:val="18"/>
          <w:szCs w:val="18"/>
        </w:rPr>
      </w:pPr>
    </w:p>
    <w:p w14:paraId="5D4D546A" w14:textId="7AAC5061" w:rsidR="00FA1DBE" w:rsidRDefault="00FA1DBE">
      <w:pPr>
        <w:rPr>
          <w:rFonts w:ascii="Arial" w:hAnsi="Arial" w:cs="Arial"/>
          <w:i/>
          <w:iCs/>
          <w:color w:val="000000"/>
          <w:sz w:val="18"/>
          <w:szCs w:val="18"/>
        </w:rPr>
      </w:pPr>
    </w:p>
    <w:p w14:paraId="3F948C54" w14:textId="40D84C5B" w:rsidR="00FA1DBE" w:rsidRDefault="00FA1DBE">
      <w:pPr>
        <w:rPr>
          <w:rFonts w:ascii="Arial" w:hAnsi="Arial" w:cs="Arial"/>
          <w:i/>
          <w:iCs/>
          <w:color w:val="000000"/>
          <w:sz w:val="18"/>
          <w:szCs w:val="18"/>
        </w:rPr>
      </w:pPr>
    </w:p>
    <w:p w14:paraId="44F610BB" w14:textId="77777777" w:rsidR="00FA1DBE" w:rsidRDefault="00FA1DBE">
      <w:pPr>
        <w:rPr>
          <w:rFonts w:ascii="Arial" w:hAnsi="Arial" w:cs="Arial"/>
          <w:i/>
          <w:iCs/>
          <w:color w:val="000000"/>
          <w:sz w:val="18"/>
          <w:szCs w:val="18"/>
        </w:rPr>
      </w:pPr>
    </w:p>
    <w:p w14:paraId="490ED161" w14:textId="7C024B6D" w:rsidR="0084141A" w:rsidRDefault="00E925E5">
      <w:pPr>
        <w:rPr>
          <w:rFonts w:ascii="Arial" w:hAnsi="Arial" w:cs="Arial"/>
          <w:i/>
          <w:iCs/>
          <w:color w:val="000000"/>
          <w:sz w:val="18"/>
          <w:szCs w:val="18"/>
        </w:rPr>
      </w:pPr>
      <w:r w:rsidRPr="00046493">
        <w:rPr>
          <w:rFonts w:ascii="Arial" w:hAnsi="Arial" w:cs="Arial"/>
          <w:i/>
          <w:iCs/>
          <w:color w:val="000000"/>
          <w:sz w:val="18"/>
          <w:szCs w:val="18"/>
        </w:rPr>
        <w:t xml:space="preserve">Opomba: Ponudnikom, katerih </w:t>
      </w:r>
      <w:r w:rsidR="00546145">
        <w:rPr>
          <w:rFonts w:ascii="Arial" w:hAnsi="Arial" w:cs="Arial"/>
          <w:i/>
          <w:iCs/>
          <w:color w:val="000000"/>
          <w:sz w:val="18"/>
          <w:szCs w:val="18"/>
        </w:rPr>
        <w:t xml:space="preserve">skupna ponudbena </w:t>
      </w:r>
      <w:r w:rsidRPr="00046493">
        <w:rPr>
          <w:rFonts w:ascii="Arial" w:hAnsi="Arial" w:cs="Arial"/>
          <w:i/>
          <w:iCs/>
          <w:color w:val="000000"/>
          <w:sz w:val="18"/>
          <w:szCs w:val="18"/>
        </w:rPr>
        <w:t>vrednost ne bo presegala 2.000,00 € (z DDV)</w:t>
      </w:r>
      <w:r w:rsidR="0021588D">
        <w:rPr>
          <w:rFonts w:ascii="Arial" w:hAnsi="Arial" w:cs="Arial"/>
          <w:i/>
          <w:iCs/>
          <w:color w:val="000000"/>
          <w:sz w:val="18"/>
          <w:szCs w:val="18"/>
        </w:rPr>
        <w:t>,</w:t>
      </w:r>
      <w:r w:rsidRPr="00046493">
        <w:rPr>
          <w:rFonts w:ascii="Arial" w:hAnsi="Arial" w:cs="Arial"/>
          <w:i/>
          <w:iCs/>
          <w:color w:val="000000"/>
          <w:sz w:val="18"/>
          <w:szCs w:val="18"/>
        </w:rPr>
        <w:t xml:space="preserve"> menic ne bo potrebno prilagati ne glede na število sklopov</w:t>
      </w:r>
      <w:r>
        <w:rPr>
          <w:rFonts w:ascii="Arial" w:hAnsi="Arial" w:cs="Arial"/>
          <w:i/>
          <w:iCs/>
          <w:color w:val="000000"/>
          <w:sz w:val="18"/>
          <w:szCs w:val="18"/>
        </w:rPr>
        <w:t>,</w:t>
      </w:r>
      <w:r w:rsidRPr="00046493">
        <w:rPr>
          <w:rFonts w:ascii="Arial" w:hAnsi="Arial" w:cs="Arial"/>
          <w:i/>
          <w:iCs/>
          <w:color w:val="000000"/>
          <w:sz w:val="18"/>
          <w:szCs w:val="18"/>
        </w:rPr>
        <w:t xml:space="preserve"> za katere so bili izbrani.</w:t>
      </w:r>
    </w:p>
    <w:p w14:paraId="6E436D21" w14:textId="77777777" w:rsidR="00FA1DBE" w:rsidRDefault="00FA1DBE">
      <w:pPr>
        <w:rPr>
          <w:rFonts w:ascii="Arial" w:hAnsi="Arial" w:cs="Arial"/>
          <w:i/>
          <w:iCs/>
          <w:color w:val="000000"/>
          <w:sz w:val="18"/>
          <w:szCs w:val="18"/>
        </w:rPr>
      </w:pPr>
    </w:p>
    <w:p w14:paraId="472291A8" w14:textId="77777777" w:rsidR="00FA1DBE" w:rsidRDefault="00FA1DBE">
      <w:pPr>
        <w:rPr>
          <w:rFonts w:ascii="Arial" w:hAnsi="Arial" w:cs="Arial"/>
          <w:i/>
          <w:iCs/>
          <w:color w:val="000000"/>
          <w:sz w:val="18"/>
          <w:szCs w:val="18"/>
        </w:rPr>
      </w:pPr>
    </w:p>
    <w:p w14:paraId="0E3486CB" w14:textId="143AA51D" w:rsidR="00FA1DBE" w:rsidRDefault="00FA1DBE">
      <w:pPr>
        <w:rPr>
          <w:rFonts w:ascii="Arial" w:hAnsi="Arial" w:cs="Arial"/>
          <w:i/>
          <w:iCs/>
          <w:color w:val="000000"/>
          <w:sz w:val="18"/>
          <w:szCs w:val="18"/>
        </w:rPr>
      </w:pPr>
      <w:r>
        <w:rPr>
          <w:rFonts w:ascii="Arial" w:hAnsi="Arial" w:cs="Arial"/>
          <w:i/>
          <w:iCs/>
          <w:color w:val="000000"/>
          <w:sz w:val="18"/>
          <w:szCs w:val="18"/>
        </w:rPr>
        <w:br w:type="page"/>
      </w:r>
    </w:p>
    <w:p w14:paraId="47B8EA80" w14:textId="7CC922A0" w:rsidR="00BA0AF0" w:rsidRPr="00BB3959" w:rsidRDefault="00BA0AF0" w:rsidP="00FA1DBE">
      <w:pPr>
        <w:spacing w:after="0" w:line="259" w:lineRule="auto"/>
        <w:jc w:val="center"/>
        <w:rPr>
          <w:rFonts w:ascii="Arial" w:eastAsia="Calibri" w:hAnsi="Arial" w:cs="Arial"/>
          <w:b/>
          <w:i/>
          <w:color w:val="7F7F7F" w:themeColor="text1" w:themeTint="80"/>
          <w:sz w:val="18"/>
          <w:szCs w:val="18"/>
        </w:rPr>
      </w:pPr>
      <w:r w:rsidRPr="00BB3959">
        <w:rPr>
          <w:rFonts w:ascii="Arial" w:eastAsia="Calibri" w:hAnsi="Arial" w:cs="Arial"/>
          <w:b/>
          <w:i/>
          <w:color w:val="7F7F7F" w:themeColor="text1" w:themeTint="80"/>
          <w:sz w:val="18"/>
          <w:szCs w:val="18"/>
        </w:rPr>
        <w:lastRenderedPageBreak/>
        <w:t>VZOREC menične izjave s pooblastilom za izpolnitev in unovčenje menice</w:t>
      </w:r>
    </w:p>
    <w:p w14:paraId="60846ECE" w14:textId="77777777" w:rsidR="00BB3959" w:rsidRDefault="00BB3959" w:rsidP="00FA1DBE">
      <w:pPr>
        <w:spacing w:after="0" w:line="259" w:lineRule="auto"/>
        <w:jc w:val="center"/>
        <w:rPr>
          <w:rFonts w:ascii="Arial" w:eastAsia="Calibri" w:hAnsi="Arial" w:cs="Arial"/>
          <w:b/>
          <w:sz w:val="18"/>
          <w:szCs w:val="18"/>
        </w:rPr>
      </w:pPr>
    </w:p>
    <w:p w14:paraId="48557F5A" w14:textId="1C091D39" w:rsidR="00FA1DBE" w:rsidRPr="00BB3959" w:rsidRDefault="00FA1DBE" w:rsidP="00FA1DBE">
      <w:pPr>
        <w:spacing w:after="0" w:line="259" w:lineRule="auto"/>
        <w:jc w:val="center"/>
        <w:rPr>
          <w:rFonts w:ascii="Arial" w:eastAsia="Calibri" w:hAnsi="Arial" w:cs="Arial"/>
          <w:b/>
          <w:sz w:val="18"/>
          <w:szCs w:val="18"/>
        </w:rPr>
      </w:pPr>
      <w:r w:rsidRPr="00BB3959">
        <w:rPr>
          <w:rFonts w:ascii="Arial" w:eastAsia="Calibri" w:hAnsi="Arial" w:cs="Arial"/>
          <w:b/>
          <w:sz w:val="18"/>
          <w:szCs w:val="18"/>
        </w:rPr>
        <w:t>MENIČNA IZJAVA S POOBLASTILOM ZA IZPOLNITEV</w:t>
      </w:r>
    </w:p>
    <w:p w14:paraId="13038E11" w14:textId="77777777" w:rsidR="00FA1DBE" w:rsidRPr="00BB3959" w:rsidRDefault="00FA1DBE" w:rsidP="00FA1DBE">
      <w:pPr>
        <w:spacing w:after="0" w:line="259" w:lineRule="auto"/>
        <w:jc w:val="center"/>
        <w:rPr>
          <w:rFonts w:ascii="Arial" w:eastAsia="Calibri" w:hAnsi="Arial" w:cs="Arial"/>
          <w:b/>
          <w:sz w:val="18"/>
          <w:szCs w:val="18"/>
        </w:rPr>
      </w:pPr>
    </w:p>
    <w:p w14:paraId="5BBF9A04" w14:textId="77777777" w:rsidR="00BB3959" w:rsidRDefault="00BB3959" w:rsidP="00FA1DBE">
      <w:pPr>
        <w:spacing w:after="0" w:line="259" w:lineRule="auto"/>
        <w:jc w:val="both"/>
        <w:rPr>
          <w:rFonts w:ascii="Arial" w:eastAsia="Calibri" w:hAnsi="Arial" w:cs="Arial"/>
          <w:b/>
          <w:sz w:val="18"/>
          <w:szCs w:val="18"/>
        </w:rPr>
      </w:pPr>
    </w:p>
    <w:p w14:paraId="0A6DEB02" w14:textId="13C93E48" w:rsidR="00FA1DBE" w:rsidRPr="00BB3959" w:rsidRDefault="00FA1DBE" w:rsidP="00FA1DBE">
      <w:pPr>
        <w:spacing w:after="0" w:line="259" w:lineRule="auto"/>
        <w:jc w:val="both"/>
        <w:rPr>
          <w:rFonts w:ascii="Arial" w:eastAsia="Calibri" w:hAnsi="Arial" w:cs="Arial"/>
          <w:b/>
          <w:sz w:val="18"/>
          <w:szCs w:val="18"/>
        </w:rPr>
      </w:pPr>
      <w:r w:rsidRPr="00BB3959">
        <w:rPr>
          <w:rFonts w:ascii="Arial" w:eastAsia="Calibri" w:hAnsi="Arial" w:cs="Arial"/>
          <w:b/>
          <w:sz w:val="18"/>
          <w:szCs w:val="18"/>
        </w:rPr>
        <w:t>IZDAJATELJ MENICE</w:t>
      </w:r>
      <w:r w:rsidR="00BA5DD1" w:rsidRPr="00BB3959">
        <w:rPr>
          <w:rFonts w:ascii="Arial" w:eastAsia="Calibri" w:hAnsi="Arial" w:cs="Arial"/>
          <w:b/>
          <w:sz w:val="18"/>
          <w:szCs w:val="18"/>
        </w:rPr>
        <w:t>:</w:t>
      </w:r>
    </w:p>
    <w:p w14:paraId="35DD747C" w14:textId="635ED4AA" w:rsidR="00FA1DBE" w:rsidRPr="00BB3959" w:rsidRDefault="00BA5DD1" w:rsidP="00BA5DD1">
      <w:pPr>
        <w:spacing w:after="0" w:line="259" w:lineRule="auto"/>
        <w:jc w:val="center"/>
        <w:rPr>
          <w:rFonts w:ascii="Arial" w:eastAsia="Calibri" w:hAnsi="Arial" w:cs="Arial"/>
          <w:sz w:val="18"/>
          <w:szCs w:val="18"/>
        </w:rPr>
      </w:pPr>
      <w:r w:rsidRPr="00BB3959">
        <w:rPr>
          <w:rFonts w:ascii="Arial" w:eastAsia="Calibri" w:hAnsi="Arial" w:cs="Arial"/>
          <w:sz w:val="18"/>
          <w:szCs w:val="18"/>
        </w:rPr>
        <w:t>______</w:t>
      </w:r>
      <w:r w:rsidR="00FA1DBE" w:rsidRPr="00BB3959">
        <w:rPr>
          <w:rFonts w:ascii="Arial" w:eastAsia="Calibri" w:hAnsi="Arial" w:cs="Arial"/>
          <w:sz w:val="18"/>
          <w:szCs w:val="18"/>
        </w:rPr>
        <w:t>_______________________________</w:t>
      </w:r>
    </w:p>
    <w:p w14:paraId="0BCA7AD6" w14:textId="52622E22" w:rsidR="00FA1DBE" w:rsidRPr="00BB3959" w:rsidRDefault="00BA5DD1" w:rsidP="00BA5DD1">
      <w:pPr>
        <w:spacing w:after="0" w:line="259" w:lineRule="auto"/>
        <w:jc w:val="center"/>
        <w:rPr>
          <w:rFonts w:ascii="Arial" w:eastAsia="Calibri" w:hAnsi="Arial" w:cs="Arial"/>
          <w:i/>
          <w:iCs/>
          <w:sz w:val="18"/>
          <w:szCs w:val="18"/>
        </w:rPr>
      </w:pPr>
      <w:r w:rsidRPr="00BB3959">
        <w:rPr>
          <w:rFonts w:ascii="Arial" w:eastAsia="Calibri" w:hAnsi="Arial" w:cs="Arial"/>
          <w:i/>
          <w:iCs/>
          <w:sz w:val="18"/>
          <w:szCs w:val="18"/>
        </w:rPr>
        <w:t>(naziv)</w:t>
      </w:r>
    </w:p>
    <w:p w14:paraId="70A562B9" w14:textId="77777777" w:rsidR="00BA5DD1" w:rsidRPr="00BB3959" w:rsidRDefault="00BA5DD1" w:rsidP="00BA5DD1">
      <w:pPr>
        <w:spacing w:after="0"/>
        <w:jc w:val="center"/>
        <w:rPr>
          <w:rFonts w:ascii="Arial" w:eastAsia="Calibri" w:hAnsi="Arial" w:cs="Arial"/>
          <w:sz w:val="18"/>
          <w:szCs w:val="18"/>
        </w:rPr>
      </w:pPr>
    </w:p>
    <w:p w14:paraId="114F34F6" w14:textId="26412548" w:rsidR="00BA5DD1" w:rsidRPr="00BB3959" w:rsidRDefault="00BA5DD1" w:rsidP="00BA5DD1">
      <w:pPr>
        <w:spacing w:after="0"/>
        <w:jc w:val="center"/>
        <w:rPr>
          <w:rFonts w:ascii="Arial" w:hAnsi="Arial" w:cs="Arial"/>
          <w:sz w:val="18"/>
          <w:szCs w:val="18"/>
        </w:rPr>
      </w:pPr>
      <w:r w:rsidRPr="00BB3959">
        <w:rPr>
          <w:rFonts w:ascii="Arial" w:eastAsia="Calibri" w:hAnsi="Arial" w:cs="Arial"/>
          <w:sz w:val="18"/>
          <w:szCs w:val="18"/>
        </w:rPr>
        <w:t>____________________________________</w:t>
      </w:r>
    </w:p>
    <w:p w14:paraId="17B8791D" w14:textId="4178AE5B" w:rsidR="00BA5DD1" w:rsidRPr="00BB3959" w:rsidRDefault="00BA5DD1" w:rsidP="00BA5DD1">
      <w:pPr>
        <w:spacing w:after="0" w:line="259" w:lineRule="auto"/>
        <w:jc w:val="center"/>
        <w:rPr>
          <w:rFonts w:ascii="Arial" w:eastAsia="Calibri" w:hAnsi="Arial" w:cs="Arial"/>
          <w:i/>
          <w:iCs/>
          <w:sz w:val="18"/>
          <w:szCs w:val="18"/>
        </w:rPr>
      </w:pPr>
      <w:r w:rsidRPr="00BB3959">
        <w:rPr>
          <w:rFonts w:ascii="Arial" w:eastAsia="Calibri" w:hAnsi="Arial" w:cs="Arial"/>
          <w:i/>
          <w:iCs/>
          <w:sz w:val="18"/>
          <w:szCs w:val="18"/>
        </w:rPr>
        <w:t>(naslov)</w:t>
      </w:r>
    </w:p>
    <w:p w14:paraId="6665B133" w14:textId="77777777" w:rsidR="00FA1DBE" w:rsidRPr="00BB3959" w:rsidRDefault="00FA1DBE" w:rsidP="00BA5DD1">
      <w:pPr>
        <w:spacing w:after="0" w:line="259" w:lineRule="auto"/>
        <w:jc w:val="center"/>
        <w:rPr>
          <w:rFonts w:ascii="Arial" w:eastAsia="Calibri" w:hAnsi="Arial" w:cs="Arial"/>
          <w:sz w:val="18"/>
          <w:szCs w:val="18"/>
        </w:rPr>
      </w:pPr>
    </w:p>
    <w:p w14:paraId="664BE0F2" w14:textId="77777777" w:rsidR="00FA1DBE" w:rsidRPr="00BB3959" w:rsidRDefault="00FA1DBE" w:rsidP="00FA1DBE">
      <w:pPr>
        <w:spacing w:after="0" w:line="259" w:lineRule="auto"/>
        <w:jc w:val="both"/>
        <w:rPr>
          <w:rFonts w:ascii="Arial" w:eastAsia="Calibri" w:hAnsi="Arial" w:cs="Arial"/>
          <w:sz w:val="18"/>
          <w:szCs w:val="18"/>
        </w:rPr>
      </w:pPr>
    </w:p>
    <w:p w14:paraId="08018194" w14:textId="66533011"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 xml:space="preserve">Za zavarovanje za dobro izvedbo pogodbenih obveznosti v postopku javnega razpisa za oddajo javnega naročila </w:t>
      </w:r>
      <w:r w:rsidRPr="0021588D">
        <w:rPr>
          <w:rFonts w:ascii="Arial" w:eastAsia="Calibri" w:hAnsi="Arial" w:cs="Arial"/>
          <w:b/>
          <w:sz w:val="18"/>
          <w:szCs w:val="18"/>
        </w:rPr>
        <w:t>»Sukcesivna dobava konvencionalnih in ekoloških živil za obdobje</w:t>
      </w:r>
      <w:r w:rsidR="0021588D" w:rsidRPr="0021588D">
        <w:rPr>
          <w:rFonts w:ascii="Arial" w:eastAsia="Calibri" w:hAnsi="Arial" w:cs="Arial"/>
          <w:b/>
          <w:sz w:val="18"/>
          <w:szCs w:val="18"/>
        </w:rPr>
        <w:t xml:space="preserve"> štirih </w:t>
      </w:r>
      <w:r w:rsidRPr="0021588D">
        <w:rPr>
          <w:rFonts w:ascii="Arial" w:eastAsia="Calibri" w:hAnsi="Arial" w:cs="Arial"/>
          <w:b/>
          <w:sz w:val="18"/>
          <w:szCs w:val="18"/>
        </w:rPr>
        <w:t>let«</w:t>
      </w:r>
      <w:r w:rsidRPr="0021588D">
        <w:rPr>
          <w:rFonts w:ascii="Arial" w:eastAsia="Calibri" w:hAnsi="Arial" w:cs="Arial"/>
          <w:sz w:val="18"/>
          <w:szCs w:val="18"/>
        </w:rPr>
        <w:t>,</w:t>
      </w:r>
      <w:r w:rsidRPr="00BB3959">
        <w:rPr>
          <w:rFonts w:ascii="Arial" w:eastAsia="Calibri" w:hAnsi="Arial" w:cs="Arial"/>
          <w:sz w:val="18"/>
          <w:szCs w:val="18"/>
        </w:rPr>
        <w:t xml:space="preserve"> ki je bil na Portalu javnih naročil objavljen dne _________ pod številko objave __________, za katerega smo bili kot ponudnik izbrani, izročamo naročnik</w:t>
      </w:r>
      <w:r w:rsidR="0021588D">
        <w:rPr>
          <w:rFonts w:ascii="Arial" w:eastAsia="Calibri" w:hAnsi="Arial" w:cs="Arial"/>
          <w:sz w:val="18"/>
          <w:szCs w:val="18"/>
        </w:rPr>
        <w:t xml:space="preserve">, </w:t>
      </w:r>
      <w:r w:rsidR="0021588D" w:rsidRPr="0021588D">
        <w:rPr>
          <w:rFonts w:ascii="Arial" w:eastAsia="Calibri" w:hAnsi="Arial" w:cs="Arial"/>
          <w:b/>
          <w:sz w:val="18"/>
          <w:szCs w:val="18"/>
        </w:rPr>
        <w:t>CIRIUS VIPAVA</w:t>
      </w:r>
      <w:r w:rsidR="0021588D" w:rsidRPr="0021588D">
        <w:rPr>
          <w:rFonts w:ascii="Arial" w:eastAsia="Calibri" w:hAnsi="Arial" w:cs="Arial"/>
          <w:sz w:val="18"/>
          <w:szCs w:val="18"/>
        </w:rPr>
        <w:t xml:space="preserve">, </w:t>
      </w:r>
      <w:r w:rsidR="0021588D" w:rsidRPr="0021588D">
        <w:rPr>
          <w:rFonts w:ascii="Arial" w:eastAsia="Calibri" w:hAnsi="Arial" w:cs="Arial"/>
          <w:b/>
          <w:sz w:val="18"/>
          <w:szCs w:val="18"/>
        </w:rPr>
        <w:t>Vojkova ulica 33, 5271 Vipava,</w:t>
      </w:r>
      <w:r w:rsidRPr="00BB3959">
        <w:rPr>
          <w:rFonts w:ascii="Arial" w:eastAsia="Calibri" w:hAnsi="Arial" w:cs="Arial"/>
          <w:sz w:val="18"/>
          <w:szCs w:val="18"/>
        </w:rPr>
        <w:t xml:space="preserve"> podpisano in žigosano bianco menico ter menično izjavo.</w:t>
      </w:r>
    </w:p>
    <w:p w14:paraId="3CD4C031" w14:textId="77777777" w:rsidR="00FA1DBE" w:rsidRPr="00BB3959" w:rsidRDefault="00FA1DBE" w:rsidP="00FA1DBE">
      <w:pPr>
        <w:spacing w:after="0" w:line="259" w:lineRule="auto"/>
        <w:jc w:val="both"/>
        <w:rPr>
          <w:rFonts w:ascii="Arial" w:eastAsia="Calibri" w:hAnsi="Arial" w:cs="Arial"/>
          <w:sz w:val="18"/>
          <w:szCs w:val="18"/>
        </w:rPr>
      </w:pPr>
    </w:p>
    <w:p w14:paraId="10F23028" w14:textId="7F2EBC9D" w:rsidR="00FA1DBE"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Pooblaščamo naročnika</w:t>
      </w:r>
      <w:r w:rsidR="0021588D">
        <w:rPr>
          <w:rFonts w:ascii="Arial" w:eastAsia="Calibri" w:hAnsi="Arial" w:cs="Arial"/>
          <w:sz w:val="18"/>
          <w:szCs w:val="18"/>
        </w:rPr>
        <w:t>,</w:t>
      </w:r>
      <w:r w:rsidR="0021588D">
        <w:rPr>
          <w:rFonts w:ascii="Arial" w:eastAsia="Calibri" w:hAnsi="Arial" w:cs="Arial"/>
          <w:b/>
          <w:bCs/>
          <w:sz w:val="18"/>
          <w:szCs w:val="18"/>
        </w:rPr>
        <w:t xml:space="preserve"> </w:t>
      </w:r>
      <w:r w:rsidR="0021588D" w:rsidRPr="00A47B56">
        <w:rPr>
          <w:rFonts w:ascii="Arial" w:hAnsi="Arial" w:cs="Arial"/>
          <w:b/>
          <w:sz w:val="18"/>
          <w:szCs w:val="18"/>
        </w:rPr>
        <w:t>CIRIUS VIPAVA</w:t>
      </w:r>
      <w:r w:rsidR="0021588D" w:rsidRPr="00A47B56">
        <w:rPr>
          <w:rFonts w:ascii="Arial" w:hAnsi="Arial" w:cs="Arial"/>
          <w:sz w:val="18"/>
          <w:szCs w:val="18"/>
        </w:rPr>
        <w:t xml:space="preserve">, </w:t>
      </w:r>
      <w:r w:rsidR="0021588D" w:rsidRPr="00A47B56">
        <w:rPr>
          <w:rFonts w:ascii="Arial" w:hAnsi="Arial" w:cs="Arial"/>
          <w:b/>
          <w:sz w:val="18"/>
          <w:szCs w:val="18"/>
        </w:rPr>
        <w:t xml:space="preserve">Vojkova ulica 33, </w:t>
      </w:r>
      <w:r w:rsidR="0021588D">
        <w:rPr>
          <w:rFonts w:ascii="Arial" w:hAnsi="Arial" w:cs="Arial"/>
          <w:b/>
          <w:sz w:val="18"/>
          <w:szCs w:val="18"/>
        </w:rPr>
        <w:t>5271 Vipava</w:t>
      </w:r>
      <w:r w:rsidRPr="00BB3959">
        <w:rPr>
          <w:rFonts w:ascii="Arial" w:eastAsia="Calibri" w:hAnsi="Arial" w:cs="Arial"/>
          <w:sz w:val="18"/>
          <w:szCs w:val="18"/>
        </w:rPr>
        <w:t>,</w:t>
      </w:r>
      <w:r w:rsidR="0021588D">
        <w:rPr>
          <w:rFonts w:ascii="Arial" w:eastAsia="Calibri" w:hAnsi="Arial" w:cs="Arial"/>
          <w:sz w:val="18"/>
          <w:szCs w:val="18"/>
        </w:rPr>
        <w:t xml:space="preserve"> </w:t>
      </w:r>
      <w:r w:rsidRPr="00BB3959">
        <w:rPr>
          <w:rFonts w:ascii="Arial" w:eastAsia="Calibri" w:hAnsi="Arial" w:cs="Arial"/>
          <w:sz w:val="18"/>
          <w:szCs w:val="18"/>
        </w:rPr>
        <w:t>da izpolni bianco menico v višini _____________ EUR, da izpolni vse druge sestavne dele menice, ki niso izpolnjeni ter uporabi menico za izt</w:t>
      </w:r>
      <w:r w:rsidR="002561E5">
        <w:rPr>
          <w:rFonts w:ascii="Arial" w:eastAsia="Calibri" w:hAnsi="Arial" w:cs="Arial"/>
          <w:sz w:val="18"/>
          <w:szCs w:val="18"/>
        </w:rPr>
        <w:t>erjavo obveznosti  v primeru,</w:t>
      </w:r>
      <w:r w:rsidRPr="00BB3959">
        <w:rPr>
          <w:rFonts w:ascii="Arial" w:eastAsia="Calibri" w:hAnsi="Arial" w:cs="Arial"/>
          <w:sz w:val="18"/>
          <w:szCs w:val="18"/>
        </w:rPr>
        <w:t>:</w:t>
      </w:r>
    </w:p>
    <w:p w14:paraId="339A55E2" w14:textId="657E7E38" w:rsidR="00157A32" w:rsidRDefault="002561E5" w:rsidP="001011E2">
      <w:pPr>
        <w:pStyle w:val="Odstavekseznama"/>
        <w:numPr>
          <w:ilvl w:val="0"/>
          <w:numId w:val="37"/>
        </w:num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da </w:t>
      </w:r>
      <w:r w:rsidR="00157A32" w:rsidRPr="00157A32">
        <w:rPr>
          <w:rFonts w:ascii="Arial" w:eastAsia="Times New Roman" w:hAnsi="Arial" w:cs="Arial"/>
          <w:sz w:val="18"/>
          <w:szCs w:val="18"/>
          <w:lang w:eastAsia="sl-SI"/>
        </w:rPr>
        <w:t>dobavitelj svojih ob</w:t>
      </w:r>
      <w:r>
        <w:rPr>
          <w:rFonts w:ascii="Arial" w:eastAsia="Times New Roman" w:hAnsi="Arial" w:cs="Arial"/>
          <w:sz w:val="18"/>
          <w:szCs w:val="18"/>
          <w:lang w:eastAsia="sl-SI"/>
        </w:rPr>
        <w:t>veznosti do naročnika ne</w:t>
      </w:r>
      <w:r w:rsidR="00157A32" w:rsidRPr="00157A32">
        <w:rPr>
          <w:rFonts w:ascii="Arial" w:eastAsia="Times New Roman" w:hAnsi="Arial" w:cs="Arial"/>
          <w:sz w:val="18"/>
          <w:szCs w:val="18"/>
          <w:lang w:eastAsia="sl-SI"/>
        </w:rPr>
        <w:t xml:space="preserve"> izpoln</w:t>
      </w:r>
      <w:r w:rsidR="00157A32">
        <w:rPr>
          <w:rFonts w:ascii="Arial" w:eastAsia="Times New Roman" w:hAnsi="Arial" w:cs="Arial"/>
          <w:sz w:val="18"/>
          <w:szCs w:val="18"/>
          <w:lang w:eastAsia="sl-SI"/>
        </w:rPr>
        <w:t>i</w:t>
      </w:r>
      <w:r>
        <w:rPr>
          <w:rFonts w:ascii="Arial" w:eastAsia="Times New Roman" w:hAnsi="Arial" w:cs="Arial"/>
          <w:sz w:val="18"/>
          <w:szCs w:val="18"/>
          <w:lang w:eastAsia="sl-SI"/>
        </w:rPr>
        <w:t>l</w:t>
      </w:r>
      <w:r w:rsidR="00157A32">
        <w:rPr>
          <w:rFonts w:ascii="Arial" w:eastAsia="Times New Roman" w:hAnsi="Arial" w:cs="Arial"/>
          <w:sz w:val="18"/>
          <w:szCs w:val="18"/>
          <w:lang w:eastAsia="sl-SI"/>
        </w:rPr>
        <w:t xml:space="preserve"> skladno z okvirnim sporazumom in</w:t>
      </w:r>
      <w:r>
        <w:rPr>
          <w:rFonts w:ascii="Arial" w:eastAsia="Times New Roman" w:hAnsi="Arial" w:cs="Arial"/>
          <w:sz w:val="18"/>
          <w:szCs w:val="18"/>
          <w:lang w:eastAsia="sl-SI"/>
        </w:rPr>
        <w:t xml:space="preserve"> </w:t>
      </w:r>
      <w:r w:rsidR="00157A32" w:rsidRPr="00157A32">
        <w:rPr>
          <w:rFonts w:ascii="Arial" w:eastAsia="Times New Roman" w:hAnsi="Arial" w:cs="Arial"/>
          <w:sz w:val="18"/>
          <w:szCs w:val="18"/>
          <w:lang w:eastAsia="sl-SI"/>
        </w:rPr>
        <w:t>zahte</w:t>
      </w:r>
      <w:r w:rsidR="00157A32">
        <w:rPr>
          <w:rFonts w:ascii="Arial" w:eastAsia="Times New Roman" w:hAnsi="Arial" w:cs="Arial"/>
          <w:sz w:val="18"/>
          <w:szCs w:val="18"/>
          <w:lang w:eastAsia="sl-SI"/>
        </w:rPr>
        <w:t>vami razpisne dokumentacije (naročnik živil</w:t>
      </w:r>
      <w:r>
        <w:rPr>
          <w:rFonts w:ascii="Arial" w:eastAsia="Times New Roman" w:hAnsi="Arial" w:cs="Arial"/>
          <w:sz w:val="18"/>
          <w:szCs w:val="18"/>
          <w:lang w:eastAsia="sl-SI"/>
        </w:rPr>
        <w:t xml:space="preserve"> ne </w:t>
      </w:r>
      <w:r w:rsidR="00157A32">
        <w:rPr>
          <w:rFonts w:ascii="Arial" w:eastAsia="Times New Roman" w:hAnsi="Arial" w:cs="Arial"/>
          <w:sz w:val="18"/>
          <w:szCs w:val="18"/>
          <w:lang w:eastAsia="sl-SI"/>
        </w:rPr>
        <w:t>prej</w:t>
      </w:r>
      <w:r>
        <w:rPr>
          <w:rFonts w:ascii="Arial" w:eastAsia="Times New Roman" w:hAnsi="Arial" w:cs="Arial"/>
          <w:sz w:val="18"/>
          <w:szCs w:val="18"/>
          <w:lang w:eastAsia="sl-SI"/>
        </w:rPr>
        <w:t>me</w:t>
      </w:r>
      <w:r w:rsidR="00157A32">
        <w:rPr>
          <w:rFonts w:ascii="Arial" w:eastAsia="Times New Roman" w:hAnsi="Arial" w:cs="Arial"/>
          <w:sz w:val="18"/>
          <w:szCs w:val="18"/>
          <w:lang w:eastAsia="sl-SI"/>
        </w:rPr>
        <w:t xml:space="preserve"> v dogovorjenih rokih, cenah ali količinah, dobavljena živila</w:t>
      </w:r>
      <w:r>
        <w:rPr>
          <w:rFonts w:ascii="Arial" w:eastAsia="Times New Roman" w:hAnsi="Arial" w:cs="Arial"/>
          <w:sz w:val="18"/>
          <w:szCs w:val="18"/>
          <w:lang w:eastAsia="sl-SI"/>
        </w:rPr>
        <w:t xml:space="preserve"> ne odgovarjajo</w:t>
      </w:r>
      <w:r w:rsidR="00157A32">
        <w:rPr>
          <w:rFonts w:ascii="Arial" w:eastAsia="Times New Roman" w:hAnsi="Arial" w:cs="Arial"/>
          <w:sz w:val="18"/>
          <w:szCs w:val="18"/>
          <w:lang w:eastAsia="sl-SI"/>
        </w:rPr>
        <w:t xml:space="preserve"> standardom ali kvaliteti),</w:t>
      </w:r>
      <w:r w:rsidR="00157A32" w:rsidRPr="00157A32">
        <w:rPr>
          <w:rFonts w:ascii="Arial" w:eastAsia="Times New Roman" w:hAnsi="Arial" w:cs="Arial"/>
          <w:sz w:val="18"/>
          <w:szCs w:val="18"/>
          <w:lang w:eastAsia="sl-SI"/>
        </w:rPr>
        <w:t xml:space="preserve">  </w:t>
      </w:r>
    </w:p>
    <w:p w14:paraId="60253529" w14:textId="56540D7F" w:rsidR="002561E5" w:rsidRPr="002561E5" w:rsidRDefault="002561E5" w:rsidP="001011E2">
      <w:pPr>
        <w:pStyle w:val="Odstavekseznama"/>
        <w:numPr>
          <w:ilvl w:val="0"/>
          <w:numId w:val="37"/>
        </w:num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da </w:t>
      </w:r>
      <w:r w:rsidRPr="002561E5">
        <w:rPr>
          <w:rFonts w:ascii="Arial" w:eastAsia="Times New Roman" w:hAnsi="Arial" w:cs="Arial"/>
          <w:sz w:val="18"/>
          <w:szCs w:val="18"/>
          <w:lang w:eastAsia="sl-SI"/>
        </w:rPr>
        <w:t>dobavitelj po svojih krivdi o</w:t>
      </w:r>
      <w:r>
        <w:rPr>
          <w:rFonts w:ascii="Arial" w:eastAsia="Times New Roman" w:hAnsi="Arial" w:cs="Arial"/>
          <w:sz w:val="18"/>
          <w:szCs w:val="18"/>
          <w:lang w:eastAsia="sl-SI"/>
        </w:rPr>
        <w:t>dstopi od okvirnega sporazuma ali</w:t>
      </w:r>
    </w:p>
    <w:p w14:paraId="702950F2" w14:textId="33EDD058" w:rsidR="002561E5" w:rsidRPr="002561E5" w:rsidRDefault="002561E5" w:rsidP="001011E2">
      <w:pPr>
        <w:pStyle w:val="Odstavekseznama"/>
        <w:numPr>
          <w:ilvl w:val="0"/>
          <w:numId w:val="37"/>
        </w:num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da </w:t>
      </w:r>
      <w:r w:rsidRPr="002561E5">
        <w:rPr>
          <w:rFonts w:ascii="Arial" w:eastAsia="Times New Roman" w:hAnsi="Arial" w:cs="Arial"/>
          <w:sz w:val="18"/>
          <w:szCs w:val="18"/>
          <w:lang w:eastAsia="sl-SI"/>
        </w:rPr>
        <w:t>naročnik po krivdi dobavitelja odstopi od pogodbe.</w:t>
      </w:r>
    </w:p>
    <w:p w14:paraId="56190C6B" w14:textId="77777777" w:rsidR="00157A32" w:rsidRPr="00BB3959" w:rsidRDefault="00157A32" w:rsidP="00FA1DBE">
      <w:pPr>
        <w:spacing w:after="0" w:line="259" w:lineRule="auto"/>
        <w:jc w:val="both"/>
        <w:rPr>
          <w:rFonts w:ascii="Arial" w:eastAsia="Calibri" w:hAnsi="Arial" w:cs="Arial"/>
          <w:sz w:val="18"/>
          <w:szCs w:val="18"/>
        </w:rPr>
      </w:pPr>
    </w:p>
    <w:p w14:paraId="692176ED" w14:textId="77777777" w:rsidR="00FA1DBE" w:rsidRPr="00BB3959" w:rsidRDefault="00FA1DBE" w:rsidP="00FA1DBE">
      <w:pPr>
        <w:spacing w:after="0" w:line="259" w:lineRule="auto"/>
        <w:jc w:val="both"/>
        <w:rPr>
          <w:rFonts w:ascii="Arial" w:eastAsia="Calibri" w:hAnsi="Arial" w:cs="Arial"/>
          <w:sz w:val="18"/>
          <w:szCs w:val="18"/>
        </w:rPr>
      </w:pPr>
    </w:p>
    <w:p w14:paraId="43DC3E69" w14:textId="77777777"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Menična izjava je nepreklicna, menica pa se izpolni s klavzulo »Brez protesta« in je plačljiva na prvi poziv. Izdajatelj menice in te menične izjave izrecno potrjuje in soglaša, da to pooblastilo in bianco podpisana menica veljata tudi v primeru spremembe pooblaščenega podpisnika izdajatelja in podpisnika menice in te menične izjave.</w:t>
      </w:r>
    </w:p>
    <w:p w14:paraId="73531397" w14:textId="77777777" w:rsidR="00FA1DBE" w:rsidRPr="00BB3959" w:rsidRDefault="00FA1DBE" w:rsidP="00FA1DBE">
      <w:pPr>
        <w:spacing w:after="0" w:line="259" w:lineRule="auto"/>
        <w:jc w:val="both"/>
        <w:rPr>
          <w:rFonts w:ascii="Arial" w:eastAsia="Calibri" w:hAnsi="Arial" w:cs="Arial"/>
          <w:sz w:val="18"/>
          <w:szCs w:val="18"/>
        </w:rPr>
      </w:pPr>
    </w:p>
    <w:p w14:paraId="38EEC0EB" w14:textId="77777777" w:rsidR="00BB3959" w:rsidRDefault="00BB3959" w:rsidP="00FA1DBE">
      <w:pPr>
        <w:spacing w:after="0" w:line="259" w:lineRule="auto"/>
        <w:jc w:val="both"/>
        <w:rPr>
          <w:rFonts w:ascii="Arial" w:eastAsia="Calibri" w:hAnsi="Arial" w:cs="Arial"/>
          <w:sz w:val="18"/>
          <w:szCs w:val="18"/>
        </w:rPr>
      </w:pPr>
    </w:p>
    <w:p w14:paraId="552372B4" w14:textId="77777777"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Tako dajem NALOG ZA PLAČILO oz. POOBLASTILO vsem spodaj navedenim bankam iz naslednjih mojih računov:</w:t>
      </w:r>
    </w:p>
    <w:p w14:paraId="3BE7262A" w14:textId="77777777" w:rsidR="00D77C3E" w:rsidRDefault="00D77C3E" w:rsidP="00FA1DBE">
      <w:pPr>
        <w:spacing w:after="0" w:line="259" w:lineRule="auto"/>
        <w:jc w:val="both"/>
        <w:rPr>
          <w:rFonts w:ascii="Arial" w:eastAsia="Calibri" w:hAnsi="Arial" w:cs="Arial"/>
          <w:sz w:val="18"/>
          <w:szCs w:val="18"/>
        </w:rPr>
      </w:pPr>
      <w:bookmarkStart w:id="8" w:name="_Hlk32481377"/>
    </w:p>
    <w:p w14:paraId="4BF43E21" w14:textId="79D91669"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___________________________________________________________</w:t>
      </w:r>
    </w:p>
    <w:bookmarkEnd w:id="8"/>
    <w:p w14:paraId="7400508D" w14:textId="2FFB4B3B" w:rsidR="00FA1DBE" w:rsidRPr="00BB3959" w:rsidRDefault="00BA5DD1" w:rsidP="00FA1DBE">
      <w:pPr>
        <w:spacing w:after="0" w:line="259" w:lineRule="auto"/>
        <w:jc w:val="both"/>
        <w:rPr>
          <w:rFonts w:ascii="Arial" w:eastAsia="Calibri" w:hAnsi="Arial" w:cs="Arial"/>
          <w:i/>
          <w:iCs/>
          <w:sz w:val="18"/>
          <w:szCs w:val="18"/>
        </w:rPr>
      </w:pPr>
      <w:r w:rsidRPr="00BB3959">
        <w:rPr>
          <w:rFonts w:ascii="Arial" w:eastAsia="Calibri" w:hAnsi="Arial" w:cs="Arial"/>
          <w:i/>
          <w:iCs/>
          <w:sz w:val="18"/>
          <w:szCs w:val="18"/>
        </w:rPr>
        <w:t>(naziv in naslov banke)</w:t>
      </w:r>
    </w:p>
    <w:p w14:paraId="3AB1661C" w14:textId="510ECABD" w:rsidR="00BA5DD1" w:rsidRPr="00BB3959" w:rsidRDefault="00BA5DD1" w:rsidP="00FA1DBE">
      <w:pPr>
        <w:spacing w:after="0" w:line="259" w:lineRule="auto"/>
        <w:jc w:val="both"/>
        <w:rPr>
          <w:rFonts w:ascii="Arial" w:eastAsia="Calibri" w:hAnsi="Arial" w:cs="Arial"/>
          <w:sz w:val="18"/>
          <w:szCs w:val="18"/>
        </w:rPr>
      </w:pPr>
    </w:p>
    <w:p w14:paraId="3F84A4D4" w14:textId="633113CB" w:rsidR="00BA5DD1" w:rsidRPr="00BB3959" w:rsidRDefault="00BA5DD1"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___________________________________________________________</w:t>
      </w:r>
    </w:p>
    <w:p w14:paraId="04FD4844" w14:textId="183DB7F4" w:rsidR="00FA1DBE" w:rsidRPr="00BB3959" w:rsidRDefault="00BA5DD1" w:rsidP="00FA1DBE">
      <w:pPr>
        <w:spacing w:after="0" w:line="259" w:lineRule="auto"/>
        <w:jc w:val="both"/>
        <w:rPr>
          <w:rFonts w:ascii="Arial" w:eastAsia="Calibri" w:hAnsi="Arial" w:cs="Arial"/>
          <w:i/>
          <w:iCs/>
          <w:sz w:val="18"/>
          <w:szCs w:val="18"/>
        </w:rPr>
      </w:pPr>
      <w:r w:rsidRPr="00BB3959">
        <w:rPr>
          <w:rFonts w:ascii="Arial" w:eastAsia="Calibri" w:hAnsi="Arial" w:cs="Arial"/>
          <w:i/>
          <w:iCs/>
          <w:sz w:val="18"/>
          <w:szCs w:val="18"/>
        </w:rPr>
        <w:t xml:space="preserve"> (naziv in naslov banke)</w:t>
      </w:r>
    </w:p>
    <w:p w14:paraId="0E07A6E5" w14:textId="77777777" w:rsidR="00BA5DD1" w:rsidRPr="00BB3959" w:rsidRDefault="00BA5DD1" w:rsidP="00FA1DBE">
      <w:pPr>
        <w:spacing w:after="0" w:line="259" w:lineRule="auto"/>
        <w:jc w:val="both"/>
        <w:rPr>
          <w:rFonts w:ascii="Arial" w:eastAsia="Calibri" w:hAnsi="Arial" w:cs="Arial"/>
          <w:sz w:val="18"/>
          <w:szCs w:val="18"/>
        </w:rPr>
      </w:pPr>
    </w:p>
    <w:p w14:paraId="539BCF7E" w14:textId="77777777" w:rsidR="00BB3959" w:rsidRDefault="00BB3959" w:rsidP="00FA1DBE">
      <w:pPr>
        <w:spacing w:after="0" w:line="259" w:lineRule="auto"/>
        <w:jc w:val="both"/>
        <w:rPr>
          <w:rFonts w:ascii="Arial" w:eastAsia="Calibri" w:hAnsi="Arial" w:cs="Arial"/>
          <w:sz w:val="18"/>
          <w:szCs w:val="18"/>
        </w:rPr>
      </w:pPr>
    </w:p>
    <w:p w14:paraId="03CA012B" w14:textId="3F0080BA"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 xml:space="preserve">V primeru odprtja dodatnega računa, ki ni zgoraj naveden, izrecno dovoljujem izplačilo menice in pooblaščam banko, pri kateri je takšen račun odprt, da izvede plačilo. Veljavnost menice in menične izjave je </w:t>
      </w:r>
      <w:r w:rsidR="00BA5DD1" w:rsidRPr="00BB3959">
        <w:rPr>
          <w:rFonts w:ascii="Arial" w:eastAsia="Calibri" w:hAnsi="Arial" w:cs="Arial"/>
          <w:sz w:val="18"/>
          <w:szCs w:val="18"/>
        </w:rPr>
        <w:t>še trideset (30) dni po preteku veljavnosti okvirnega sporazuma</w:t>
      </w:r>
      <w:r w:rsidRPr="00BB3959">
        <w:rPr>
          <w:rFonts w:ascii="Arial" w:eastAsia="Calibri" w:hAnsi="Arial" w:cs="Arial"/>
          <w:sz w:val="18"/>
          <w:szCs w:val="18"/>
        </w:rPr>
        <w:t>.</w:t>
      </w:r>
    </w:p>
    <w:p w14:paraId="24594511" w14:textId="77777777" w:rsidR="00FA1DBE" w:rsidRPr="00BB3959" w:rsidRDefault="00FA1DBE" w:rsidP="00FA1DBE">
      <w:pPr>
        <w:spacing w:after="0" w:line="259" w:lineRule="auto"/>
        <w:jc w:val="both"/>
        <w:rPr>
          <w:rFonts w:ascii="Arial" w:eastAsia="Calibri" w:hAnsi="Arial" w:cs="Arial"/>
          <w:sz w:val="18"/>
          <w:szCs w:val="18"/>
        </w:rPr>
      </w:pPr>
    </w:p>
    <w:p w14:paraId="1B73FBE1" w14:textId="77777777" w:rsidR="00BB3959" w:rsidRDefault="00BB3959" w:rsidP="00FA1DBE">
      <w:pPr>
        <w:spacing w:after="0" w:line="259" w:lineRule="auto"/>
        <w:jc w:val="both"/>
        <w:rPr>
          <w:rFonts w:ascii="Arial" w:eastAsia="Calibri" w:hAnsi="Arial" w:cs="Arial"/>
          <w:sz w:val="18"/>
          <w:szCs w:val="18"/>
        </w:rPr>
      </w:pPr>
    </w:p>
    <w:p w14:paraId="4B9297D1" w14:textId="77777777" w:rsidR="00BB3959" w:rsidRDefault="00BB3959" w:rsidP="00FA1DBE">
      <w:pPr>
        <w:spacing w:after="0" w:line="259" w:lineRule="auto"/>
        <w:jc w:val="both"/>
        <w:rPr>
          <w:rFonts w:ascii="Arial" w:eastAsia="Calibri" w:hAnsi="Arial" w:cs="Arial"/>
          <w:sz w:val="18"/>
          <w:szCs w:val="18"/>
        </w:rPr>
      </w:pPr>
    </w:p>
    <w:p w14:paraId="51D705CA" w14:textId="77777777" w:rsidR="00BB3959" w:rsidRDefault="00BB3959" w:rsidP="00FA1DBE">
      <w:pPr>
        <w:spacing w:after="0" w:line="259" w:lineRule="auto"/>
        <w:jc w:val="both"/>
        <w:rPr>
          <w:rFonts w:ascii="Arial" w:eastAsia="Calibri" w:hAnsi="Arial" w:cs="Arial"/>
          <w:sz w:val="18"/>
          <w:szCs w:val="18"/>
        </w:rPr>
      </w:pPr>
    </w:p>
    <w:p w14:paraId="4106008E" w14:textId="77777777" w:rsidR="00BB3959" w:rsidRDefault="00BB3959" w:rsidP="00FA1DBE">
      <w:pPr>
        <w:spacing w:after="0" w:line="259" w:lineRule="auto"/>
        <w:jc w:val="both"/>
        <w:rPr>
          <w:rFonts w:ascii="Arial" w:eastAsia="Calibri" w:hAnsi="Arial" w:cs="Arial"/>
          <w:sz w:val="18"/>
          <w:szCs w:val="18"/>
        </w:rPr>
      </w:pPr>
    </w:p>
    <w:p w14:paraId="0A07E271" w14:textId="3534A066" w:rsidR="00FA1DBE" w:rsidRPr="00BB3959" w:rsidRDefault="00BA0AF0"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Kraj: __________________</w:t>
      </w:r>
    </w:p>
    <w:p w14:paraId="203E8FE0" w14:textId="77777777" w:rsidR="00BA0AF0" w:rsidRPr="00BB3959" w:rsidRDefault="00BA0AF0" w:rsidP="00FA1DBE">
      <w:pPr>
        <w:spacing w:after="0" w:line="259" w:lineRule="auto"/>
        <w:jc w:val="both"/>
        <w:rPr>
          <w:rFonts w:ascii="Arial" w:eastAsia="Calibri" w:hAnsi="Arial" w:cs="Arial"/>
          <w:sz w:val="18"/>
          <w:szCs w:val="18"/>
        </w:rPr>
      </w:pPr>
    </w:p>
    <w:p w14:paraId="6B86C238" w14:textId="77777777"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Datum: ________________                                      Žig:                                       Podpis pooblaščene osebe:</w:t>
      </w:r>
    </w:p>
    <w:p w14:paraId="3EFA37E1" w14:textId="77777777" w:rsidR="00BA0AF0" w:rsidRPr="00BB3959" w:rsidRDefault="00BA0AF0" w:rsidP="00FA1DBE">
      <w:pPr>
        <w:tabs>
          <w:tab w:val="left" w:pos="6600"/>
        </w:tabs>
        <w:spacing w:after="0" w:line="259" w:lineRule="auto"/>
        <w:jc w:val="both"/>
        <w:rPr>
          <w:rFonts w:ascii="Arial" w:eastAsia="Calibri" w:hAnsi="Arial" w:cs="Arial"/>
          <w:sz w:val="18"/>
          <w:szCs w:val="18"/>
        </w:rPr>
      </w:pPr>
    </w:p>
    <w:p w14:paraId="446EADB6" w14:textId="77777777" w:rsidR="00FA1DBE" w:rsidRPr="00BB3959" w:rsidRDefault="00FA1DBE" w:rsidP="00FA1DBE">
      <w:pPr>
        <w:tabs>
          <w:tab w:val="left" w:pos="6600"/>
        </w:tabs>
        <w:spacing w:after="0" w:line="259" w:lineRule="auto"/>
        <w:jc w:val="both"/>
        <w:rPr>
          <w:rFonts w:ascii="Arial" w:eastAsia="Calibri" w:hAnsi="Arial" w:cs="Arial"/>
          <w:sz w:val="18"/>
          <w:szCs w:val="18"/>
        </w:rPr>
      </w:pPr>
      <w:r w:rsidRPr="00BB3959">
        <w:rPr>
          <w:rFonts w:ascii="Arial" w:eastAsia="Calibri" w:hAnsi="Arial" w:cs="Arial"/>
          <w:sz w:val="18"/>
          <w:szCs w:val="18"/>
        </w:rPr>
        <w:tab/>
        <w:t xml:space="preserve"> _____________________</w:t>
      </w:r>
    </w:p>
    <w:p w14:paraId="1E503030" w14:textId="77777777" w:rsidR="00BB3959" w:rsidRDefault="00BB3959" w:rsidP="00FA1DBE">
      <w:pPr>
        <w:rPr>
          <w:rFonts w:ascii="Arial" w:hAnsi="Arial" w:cs="Arial"/>
          <w:i/>
          <w:iCs/>
          <w:sz w:val="18"/>
          <w:szCs w:val="18"/>
        </w:rPr>
      </w:pPr>
    </w:p>
    <w:p w14:paraId="05556ACC" w14:textId="77777777" w:rsidR="00BB3959" w:rsidRDefault="00BB3959" w:rsidP="00FA1DBE">
      <w:pPr>
        <w:rPr>
          <w:rFonts w:ascii="Arial" w:hAnsi="Arial" w:cs="Arial"/>
          <w:i/>
          <w:iCs/>
          <w:sz w:val="18"/>
          <w:szCs w:val="18"/>
        </w:rPr>
      </w:pPr>
    </w:p>
    <w:p w14:paraId="42EC3F03" w14:textId="5B1C7312" w:rsidR="00FA1DBE" w:rsidRPr="00BA5DD1" w:rsidRDefault="00BA5DD1" w:rsidP="00FA1DBE">
      <w:pPr>
        <w:rPr>
          <w:i/>
          <w:iCs/>
        </w:rPr>
        <w:sectPr w:rsidR="00FA1DBE" w:rsidRPr="00BA5DD1" w:rsidSect="00D82CC3">
          <w:footerReference w:type="default" r:id="rId14"/>
          <w:pgSz w:w="11906" w:h="16838"/>
          <w:pgMar w:top="1418" w:right="1418" w:bottom="1418" w:left="1418" w:header="567" w:footer="596" w:gutter="0"/>
          <w:cols w:space="708"/>
          <w:docGrid w:linePitch="360"/>
        </w:sectPr>
      </w:pPr>
      <w:r w:rsidRPr="00BB3959">
        <w:rPr>
          <w:rFonts w:ascii="Arial" w:hAnsi="Arial" w:cs="Arial"/>
          <w:i/>
          <w:iCs/>
          <w:sz w:val="18"/>
          <w:szCs w:val="18"/>
        </w:rPr>
        <w:t>Priloga: Podpisana in žigosana bianco menica</w:t>
      </w:r>
      <w:r w:rsidR="00FA1DBE" w:rsidRPr="00BA5DD1">
        <w:rPr>
          <w:i/>
          <w:iCs/>
        </w:rPr>
        <w:br w:type="page"/>
      </w:r>
    </w:p>
    <w:p w14:paraId="743AF14F" w14:textId="62F797B4" w:rsidR="00706BDD" w:rsidRPr="00590863" w:rsidRDefault="000F7B0A" w:rsidP="00706BDD">
      <w:pPr>
        <w:spacing w:after="0"/>
        <w:jc w:val="right"/>
        <w:rPr>
          <w:rFonts w:ascii="Arial" w:hAnsi="Arial" w:cs="Arial"/>
          <w:sz w:val="18"/>
          <w:szCs w:val="18"/>
        </w:rPr>
      </w:pPr>
      <w:r>
        <w:rPr>
          <w:rFonts w:ascii="Arial" w:hAnsi="Arial" w:cs="Arial"/>
          <w:sz w:val="18"/>
          <w:szCs w:val="18"/>
        </w:rPr>
        <w:lastRenderedPageBreak/>
        <w:t xml:space="preserve">Obrazec št: </w:t>
      </w:r>
      <w:r w:rsidR="00DD25D6">
        <w:rPr>
          <w:rFonts w:ascii="Arial" w:hAnsi="Arial" w:cs="Arial"/>
          <w:sz w:val="18"/>
          <w:szCs w:val="18"/>
        </w:rPr>
        <w:t>6</w:t>
      </w:r>
    </w:p>
    <w:p w14:paraId="14485478" w14:textId="77777777" w:rsidR="00706BDD" w:rsidRPr="00252358" w:rsidRDefault="00706BDD" w:rsidP="00706BDD"/>
    <w:p w14:paraId="35DD414F"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zastopnika podizvajalca v zvezi z izpolnjevanjem obveznih pogojev za podizvajalce</w:t>
      </w:r>
    </w:p>
    <w:p w14:paraId="041F32A5" w14:textId="77777777" w:rsidR="00706BDD" w:rsidRDefault="00706BDD" w:rsidP="00706BDD">
      <w:pPr>
        <w:rPr>
          <w:rFonts w:ascii="Arial" w:hAnsi="Arial" w:cs="Arial"/>
        </w:rPr>
      </w:pPr>
    </w:p>
    <w:p w14:paraId="3BE6873C" w14:textId="77777777" w:rsidR="0084141A" w:rsidRDefault="000E73FE">
      <w:pPr>
        <w:spacing w:before="225" w:after="225" w:line="240" w:lineRule="auto"/>
        <w:jc w:val="both"/>
      </w:pPr>
      <w:r>
        <w:rPr>
          <w:rFonts w:ascii="Arial" w:hAnsi="Arial" w:cs="Arial"/>
          <w:color w:val="000000"/>
          <w:sz w:val="18"/>
          <w:szCs w:val="18"/>
        </w:rPr>
        <w:t>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(Firma), </w:t>
      </w:r>
      <w:r>
        <w:rPr>
          <w:rFonts w:ascii="Arial" w:hAnsi="Arial" w:cs="Arial"/>
          <w:color w:val="000000"/>
          <w:sz w:val="18"/>
          <w:szCs w:val="18"/>
          <w:u w:val="single"/>
        </w:rPr>
        <w:t>_________________</w:t>
      </w:r>
      <w:r>
        <w:rPr>
          <w:rFonts w:ascii="Arial" w:hAnsi="Arial" w:cs="Arial"/>
          <w:color w:val="000000"/>
          <w:sz w:val="18"/>
          <w:szCs w:val="18"/>
        </w:rPr>
        <w:t>(Naslov), matična številka: </w:t>
      </w:r>
      <w:r>
        <w:rPr>
          <w:rFonts w:ascii="Arial" w:hAnsi="Arial" w:cs="Arial"/>
          <w:color w:val="000000"/>
          <w:sz w:val="18"/>
          <w:szCs w:val="18"/>
          <w:u w:val="single"/>
        </w:rPr>
        <w:t>_______________</w:t>
      </w:r>
      <w:r>
        <w:rPr>
          <w:rFonts w:ascii="Arial" w:hAnsi="Arial" w:cs="Arial"/>
          <w:color w:val="000000"/>
          <w:sz w:val="18"/>
          <w:szCs w:val="18"/>
        </w:rPr>
        <w:t> ni bila pravnomočno obsojena zaradi kaznivih dejanj, ki so našteta v prvem odstavku 75. člena ZJN-3.</w:t>
      </w:r>
    </w:p>
    <w:p w14:paraId="15DED17B" w14:textId="77777777" w:rsidR="0084141A" w:rsidRDefault="000E73FE">
      <w:pPr>
        <w:spacing w:before="225" w:after="225" w:line="240" w:lineRule="auto"/>
        <w:jc w:val="both"/>
      </w:pPr>
      <w:r>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84141A" w14:paraId="7B02454E" w14:textId="77777777">
        <w:tc>
          <w:tcPr>
            <w:tcW w:w="0" w:type="auto"/>
            <w:tcMar>
              <w:top w:w="0" w:type="auto"/>
              <w:bottom w:w="0" w:type="auto"/>
            </w:tcMar>
          </w:tcPr>
          <w:p w14:paraId="20171681" w14:textId="77777777" w:rsidR="0084141A" w:rsidRDefault="000E73FE" w:rsidP="00AF7FF9">
            <w:pPr>
              <w:numPr>
                <w:ilvl w:val="0"/>
                <w:numId w:val="12"/>
              </w:numPr>
              <w:jc w:val="both"/>
              <w:rPr>
                <w:rFonts w:ascii="Arial" w:hAnsi="Arial" w:cs="Arial"/>
                <w:color w:val="000000"/>
                <w:sz w:val="18"/>
                <w:szCs w:val="18"/>
              </w:rPr>
            </w:pPr>
            <w:r>
              <w:rPr>
                <w:rFonts w:ascii="Arial" w:hAnsi="Arial" w:cs="Arial"/>
                <w:color w:val="000000"/>
                <w:sz w:val="18"/>
                <w:szCs w:val="18"/>
              </w:rPr>
              <w:t>nimamo na dan, ko je bila oddana prijava oziroma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30C71CE5" w14:textId="77777777" w:rsidR="0084141A" w:rsidRDefault="000E73FE" w:rsidP="00AF7FF9">
            <w:pPr>
              <w:numPr>
                <w:ilvl w:val="0"/>
                <w:numId w:val="12"/>
              </w:numPr>
              <w:jc w:val="both"/>
              <w:rPr>
                <w:rFonts w:ascii="Arial" w:hAnsi="Arial" w:cs="Arial"/>
                <w:color w:val="000000"/>
                <w:sz w:val="18"/>
                <w:szCs w:val="18"/>
              </w:rPr>
            </w:pPr>
            <w:r>
              <w:rPr>
                <w:rFonts w:ascii="Arial" w:hAnsi="Arial" w:cs="Arial"/>
                <w:color w:val="000000"/>
                <w:sz w:val="18"/>
                <w:szCs w:val="18"/>
              </w:rPr>
              <w:t xml:space="preserve">na dan oddaje ponudbe ali prijave nimamo </w:t>
            </w:r>
            <w:proofErr w:type="spellStart"/>
            <w:r>
              <w:rPr>
                <w:rFonts w:ascii="Arial" w:hAnsi="Arial" w:cs="Arial"/>
                <w:color w:val="000000"/>
                <w:sz w:val="18"/>
                <w:szCs w:val="18"/>
              </w:rPr>
              <w:t>nepredloženih</w:t>
            </w:r>
            <w:proofErr w:type="spellEnd"/>
            <w:r>
              <w:rPr>
                <w:rFonts w:ascii="Arial" w:hAnsi="Arial" w:cs="Arial"/>
                <w:color w:val="000000"/>
                <w:sz w:val="18"/>
                <w:szCs w:val="18"/>
              </w:rPr>
              <w:t xml:space="preserve"> obračunov davčnih odtegljajev za dohodke iz delovnega razmerja za obdobje zadnjih petih let do dne oddaje ponudbe ali prijave,</w:t>
            </w:r>
          </w:p>
          <w:p w14:paraId="61AC4259" w14:textId="77777777" w:rsidR="0084141A" w:rsidRDefault="000E73FE" w:rsidP="00AF7FF9">
            <w:pPr>
              <w:numPr>
                <w:ilvl w:val="0"/>
                <w:numId w:val="12"/>
              </w:numPr>
              <w:jc w:val="both"/>
              <w:rPr>
                <w:rFonts w:ascii="Arial" w:hAnsi="Arial" w:cs="Arial"/>
                <w:color w:val="000000"/>
                <w:sz w:val="18"/>
                <w:szCs w:val="18"/>
              </w:rPr>
            </w:pPr>
            <w:r>
              <w:rPr>
                <w:rFonts w:ascii="Arial" w:hAnsi="Arial" w:cs="Arial"/>
                <w:color w:val="000000"/>
                <w:sz w:val="18"/>
                <w:szCs w:val="18"/>
              </w:rPr>
              <w:t>na dan, ko poteče rok za oddajo ponudb ali prijav, nismo izločeni iz postopkov oddaje javnih naročil zaradi uvrstitve v evidenco gospodarskih subjektov z negativnimi referencami,</w:t>
            </w:r>
          </w:p>
          <w:p w14:paraId="287A4346" w14:textId="77777777" w:rsidR="0084141A" w:rsidRDefault="000E73FE" w:rsidP="00AF7FF9">
            <w:pPr>
              <w:numPr>
                <w:ilvl w:val="0"/>
                <w:numId w:val="12"/>
              </w:numPr>
              <w:jc w:val="both"/>
              <w:rPr>
                <w:rFonts w:ascii="Arial" w:hAnsi="Arial" w:cs="Arial"/>
                <w:color w:val="000000"/>
                <w:sz w:val="18"/>
                <w:szCs w:val="18"/>
              </w:rPr>
            </w:pPr>
            <w:r>
              <w:rPr>
                <w:rFonts w:ascii="Arial" w:hAnsi="Arial" w:cs="Arial"/>
                <w:color w:val="000000"/>
                <w:sz w:val="18"/>
                <w:szCs w:val="18"/>
              </w:rPr>
              <w:t>nam v zadnjih treh letih pred potekom roka za oddajo ponudb oziroma prijav s pravnomočno odločbo pristojnega organa Republike Slovenije ali druge države članice ali tretje države ni bila dvakrat izrečena globa zaradi prekrška v zvezi s plačilom za delo,</w:t>
            </w:r>
          </w:p>
          <w:p w14:paraId="7573A054" w14:textId="77777777" w:rsidR="0084141A" w:rsidRDefault="000E73FE" w:rsidP="00AF7FF9">
            <w:pPr>
              <w:numPr>
                <w:ilvl w:val="0"/>
                <w:numId w:val="12"/>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6FDAB6CA" w14:textId="77777777" w:rsidR="0084141A" w:rsidRDefault="000E73FE" w:rsidP="00AF7FF9">
            <w:pPr>
              <w:numPr>
                <w:ilvl w:val="0"/>
                <w:numId w:val="12"/>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34A36263" w14:textId="77777777" w:rsidR="0084141A" w:rsidRDefault="000E73FE" w:rsidP="00AF7FF9">
            <w:pPr>
              <w:numPr>
                <w:ilvl w:val="0"/>
                <w:numId w:val="12"/>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2129BD45" w14:textId="77777777" w:rsidR="0084141A" w:rsidRDefault="000E73FE">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594EC453" w14:textId="77777777" w:rsidR="0084141A" w:rsidRDefault="000E73FE">
      <w:pPr>
        <w:spacing w:before="225" w:after="225" w:line="240" w:lineRule="auto"/>
        <w:jc w:val="center"/>
      </w:pPr>
      <w:r>
        <w:rPr>
          <w:rFonts w:ascii="Arial" w:hAnsi="Arial" w:cs="Arial"/>
          <w:b/>
          <w:bCs/>
          <w:color w:val="000000"/>
          <w:sz w:val="21"/>
          <w:szCs w:val="21"/>
        </w:rPr>
        <w:t>in</w:t>
      </w:r>
    </w:p>
    <w:p w14:paraId="3DCE9033" w14:textId="77777777" w:rsidR="0084141A" w:rsidRDefault="000E73FE">
      <w:pPr>
        <w:spacing w:before="225" w:after="225" w:line="240" w:lineRule="auto"/>
        <w:jc w:val="center"/>
      </w:pPr>
      <w:r>
        <w:rPr>
          <w:rFonts w:ascii="Arial" w:hAnsi="Arial" w:cs="Arial"/>
          <w:b/>
          <w:bCs/>
          <w:color w:val="000000"/>
          <w:sz w:val="21"/>
          <w:szCs w:val="21"/>
        </w:rPr>
        <w:t>POOBLASTILO</w:t>
      </w:r>
    </w:p>
    <w:p w14:paraId="387ECB85" w14:textId="6EC084C2" w:rsidR="0084141A" w:rsidRDefault="000E73FE">
      <w:pPr>
        <w:spacing w:before="225" w:after="225" w:line="240" w:lineRule="auto"/>
        <w:jc w:val="both"/>
      </w:pPr>
      <w:r>
        <w:rPr>
          <w:rFonts w:ascii="Arial" w:hAnsi="Arial" w:cs="Arial"/>
          <w:color w:val="000000"/>
          <w:sz w:val="18"/>
          <w:szCs w:val="18"/>
        </w:rPr>
        <w:t>Pooblaščamo naročnika</w:t>
      </w:r>
      <w:r w:rsidR="0021588D">
        <w:rPr>
          <w:rFonts w:ascii="Arial" w:hAnsi="Arial" w:cs="Arial"/>
          <w:color w:val="000000"/>
          <w:sz w:val="18"/>
          <w:szCs w:val="18"/>
        </w:rPr>
        <w:t>,</w:t>
      </w:r>
      <w:r w:rsidR="0021588D">
        <w:rPr>
          <w:rFonts w:ascii="Arial" w:hAnsi="Arial" w:cs="Arial"/>
          <w:b/>
          <w:sz w:val="18"/>
          <w:szCs w:val="18"/>
        </w:rPr>
        <w:t xml:space="preserve"> </w:t>
      </w:r>
      <w:r w:rsidR="0021588D" w:rsidRPr="00A47B56">
        <w:rPr>
          <w:rFonts w:ascii="Arial" w:hAnsi="Arial" w:cs="Arial"/>
          <w:b/>
          <w:sz w:val="18"/>
          <w:szCs w:val="18"/>
        </w:rPr>
        <w:t>CIRIUS VIPAVA</w:t>
      </w:r>
      <w:r w:rsidR="0021588D" w:rsidRPr="00A47B56">
        <w:rPr>
          <w:rFonts w:ascii="Arial" w:hAnsi="Arial" w:cs="Arial"/>
          <w:sz w:val="18"/>
          <w:szCs w:val="18"/>
        </w:rPr>
        <w:t xml:space="preserve">, </w:t>
      </w:r>
      <w:r w:rsidR="0021588D" w:rsidRPr="00A47B56">
        <w:rPr>
          <w:rFonts w:ascii="Arial" w:hAnsi="Arial" w:cs="Arial"/>
          <w:b/>
          <w:sz w:val="18"/>
          <w:szCs w:val="18"/>
        </w:rPr>
        <w:t xml:space="preserve">Vojkova ulica 33, </w:t>
      </w:r>
      <w:r w:rsidR="0021588D">
        <w:rPr>
          <w:rFonts w:ascii="Arial" w:hAnsi="Arial" w:cs="Arial"/>
          <w:b/>
          <w:sz w:val="18"/>
          <w:szCs w:val="18"/>
        </w:rPr>
        <w:t>5271 Vipava</w:t>
      </w:r>
      <w:r w:rsidR="00546145" w:rsidRPr="008A30E7">
        <w:rPr>
          <w:rFonts w:ascii="Arial" w:hAnsi="Arial" w:cs="Arial"/>
          <w:b/>
          <w:color w:val="000000"/>
          <w:sz w:val="18"/>
          <w:szCs w:val="18"/>
        </w:rPr>
        <w:t>,</w:t>
      </w:r>
      <w:r w:rsidR="00546145">
        <w:rPr>
          <w:rFonts w:ascii="Arial" w:hAnsi="Arial" w:cs="Arial"/>
          <w:b/>
          <w:color w:val="000000"/>
          <w:sz w:val="18"/>
          <w:szCs w:val="18"/>
        </w:rPr>
        <w:t xml:space="preserve"> </w:t>
      </w:r>
      <w:r>
        <w:rPr>
          <w:rFonts w:ascii="Arial" w:hAnsi="Arial" w:cs="Arial"/>
          <w:color w:val="000000"/>
          <w:sz w:val="18"/>
          <w:szCs w:val="18"/>
        </w:rPr>
        <w:t>da za potrebe preverjanja izpolnjevanja pogojev v postopku javnega naročila od pristojnih organov pridobi potrdila o izpolnjevanju zgoraj navedenih pogojev.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16"/>
        <w:gridCol w:w="6336"/>
      </w:tblGrid>
      <w:tr w:rsidR="0084141A" w14:paraId="0406CBCF"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5282BB" w14:textId="77777777" w:rsidR="0084141A" w:rsidRDefault="000E73FE">
            <w:pPr>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6E42D5" w14:textId="77777777" w:rsidR="0084141A" w:rsidRDefault="000E73FE">
            <w:r>
              <w:rPr>
                <w:rFonts w:ascii="Arial" w:hAnsi="Arial" w:cs="Arial"/>
                <w:color w:val="000000"/>
                <w:position w:val="-2"/>
                <w:sz w:val="18"/>
                <w:szCs w:val="18"/>
              </w:rPr>
              <w:t> </w:t>
            </w:r>
          </w:p>
        </w:tc>
      </w:tr>
      <w:tr w:rsidR="0084141A" w14:paraId="14EF59C3"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C5834B" w14:textId="77777777" w:rsidR="0084141A" w:rsidRDefault="000E73FE">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4A857A" w14:textId="77777777" w:rsidR="0084141A" w:rsidRDefault="000E73FE">
            <w:r>
              <w:rPr>
                <w:rFonts w:ascii="Arial" w:hAnsi="Arial" w:cs="Arial"/>
                <w:color w:val="000000"/>
                <w:position w:val="-2"/>
                <w:sz w:val="18"/>
                <w:szCs w:val="18"/>
              </w:rPr>
              <w:t> </w:t>
            </w:r>
          </w:p>
        </w:tc>
      </w:tr>
      <w:tr w:rsidR="0084141A" w14:paraId="498F4EAA"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534969" w14:textId="77777777" w:rsidR="0084141A" w:rsidRDefault="000E73FE">
            <w:pPr>
              <w:jc w:val="right"/>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340421" w14:textId="77777777" w:rsidR="0084141A" w:rsidRDefault="000E73FE">
            <w:r>
              <w:rPr>
                <w:rFonts w:ascii="Arial" w:hAnsi="Arial" w:cs="Arial"/>
                <w:color w:val="000000"/>
                <w:position w:val="-2"/>
                <w:sz w:val="18"/>
                <w:szCs w:val="18"/>
              </w:rPr>
              <w:t> </w:t>
            </w:r>
          </w:p>
        </w:tc>
      </w:tr>
      <w:tr w:rsidR="0084141A" w14:paraId="489922E3"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9C9A015" w14:textId="77777777" w:rsidR="0084141A" w:rsidRDefault="000E73FE">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70F14AD" w14:textId="77777777" w:rsidR="0084141A" w:rsidRDefault="000E73FE">
            <w:r>
              <w:rPr>
                <w:rFonts w:ascii="Arial" w:hAnsi="Arial" w:cs="Arial"/>
                <w:color w:val="000000"/>
                <w:position w:val="-2"/>
                <w:sz w:val="18"/>
                <w:szCs w:val="18"/>
              </w:rPr>
              <w:t> </w:t>
            </w:r>
          </w:p>
        </w:tc>
      </w:tr>
      <w:tr w:rsidR="0084141A" w14:paraId="09DD2289"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5DC49D7" w14:textId="77777777" w:rsidR="0084141A" w:rsidRDefault="000E73FE">
            <w:pPr>
              <w:jc w:val="right"/>
            </w:pPr>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097BBE" w14:textId="77777777" w:rsidR="0084141A" w:rsidRDefault="000E73FE">
            <w:r>
              <w:rPr>
                <w:rFonts w:ascii="Arial" w:hAnsi="Arial" w:cs="Arial"/>
                <w:color w:val="000000"/>
                <w:position w:val="-2"/>
                <w:sz w:val="18"/>
                <w:szCs w:val="18"/>
              </w:rPr>
              <w:t> </w:t>
            </w:r>
          </w:p>
        </w:tc>
      </w:tr>
    </w:tbl>
    <w:tbl>
      <w:tblPr>
        <w:tblStyle w:val="NormalTablePHPDOCX"/>
        <w:tblW w:w="5000" w:type="pct"/>
        <w:tblInd w:w="108" w:type="dxa"/>
        <w:tblLook w:val="04A0" w:firstRow="1" w:lastRow="0" w:firstColumn="1" w:lastColumn="0" w:noHBand="0" w:noVBand="1"/>
      </w:tblPr>
      <w:tblGrid>
        <w:gridCol w:w="4535"/>
        <w:gridCol w:w="4535"/>
      </w:tblGrid>
      <w:tr w:rsidR="0084141A" w14:paraId="45918C01" w14:textId="77777777">
        <w:tc>
          <w:tcPr>
            <w:tcW w:w="2500" w:type="pct"/>
            <w:tcMar>
              <w:top w:w="75" w:type="dxa"/>
              <w:bottom w:w="75" w:type="dxa"/>
            </w:tcMar>
            <w:vAlign w:val="center"/>
          </w:tcPr>
          <w:p w14:paraId="0915AC2B" w14:textId="77777777" w:rsidR="00DD25D6" w:rsidRDefault="000E73FE">
            <w:pPr>
              <w:rPr>
                <w:rFonts w:ascii="Arial" w:hAnsi="Arial" w:cs="Arial"/>
                <w:color w:val="000000"/>
                <w:sz w:val="18"/>
                <w:szCs w:val="18"/>
              </w:rPr>
            </w:pPr>
            <w:r>
              <w:rPr>
                <w:rFonts w:ascii="Arial" w:hAnsi="Arial" w:cs="Arial"/>
                <w:color w:val="000000"/>
                <w:sz w:val="18"/>
                <w:szCs w:val="18"/>
              </w:rPr>
              <w:t> </w:t>
            </w:r>
          </w:p>
          <w:p w14:paraId="438A84B9" w14:textId="4A891C76" w:rsidR="0084141A" w:rsidRDefault="000E73FE">
            <w:r>
              <w:rPr>
                <w:rFonts w:ascii="Arial" w:hAnsi="Arial" w:cs="Arial"/>
                <w:color w:val="000000"/>
                <w:position w:val="-2"/>
                <w:sz w:val="18"/>
                <w:szCs w:val="18"/>
              </w:rPr>
              <w:t>Kraj in datum:</w:t>
            </w:r>
          </w:p>
        </w:tc>
        <w:tc>
          <w:tcPr>
            <w:tcW w:w="0" w:type="auto"/>
            <w:tcMar>
              <w:top w:w="75" w:type="dxa"/>
              <w:bottom w:w="75" w:type="dxa"/>
            </w:tcMar>
            <w:vAlign w:val="center"/>
          </w:tcPr>
          <w:p w14:paraId="34128553" w14:textId="77777777" w:rsidR="0084141A" w:rsidRDefault="000E73FE">
            <w:r>
              <w:rPr>
                <w:rFonts w:ascii="Arial" w:hAnsi="Arial" w:cs="Arial"/>
                <w:color w:val="000000"/>
                <w:position w:val="-2"/>
                <w:sz w:val="18"/>
                <w:szCs w:val="18"/>
              </w:rPr>
              <w:t>Ime in priimek: _____________________</w:t>
            </w:r>
          </w:p>
        </w:tc>
      </w:tr>
      <w:tr w:rsidR="0084141A" w14:paraId="02AAA824" w14:textId="77777777">
        <w:tc>
          <w:tcPr>
            <w:tcW w:w="2500" w:type="pct"/>
            <w:tcMar>
              <w:top w:w="75" w:type="dxa"/>
              <w:bottom w:w="75" w:type="dxa"/>
            </w:tcMar>
            <w:vAlign w:val="center"/>
          </w:tcPr>
          <w:p w14:paraId="7BB4EDCF"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67140A2B" w14:textId="77777777" w:rsidR="0084141A" w:rsidRDefault="0084141A"/>
          <w:p w14:paraId="06D70A16" w14:textId="77777777" w:rsidR="0084141A" w:rsidRDefault="000E73FE">
            <w:pPr>
              <w:jc w:val="center"/>
            </w:pPr>
            <w:r>
              <w:rPr>
                <w:rFonts w:ascii="Arial" w:hAnsi="Arial" w:cs="Arial"/>
                <w:color w:val="A9A9A9"/>
                <w:position w:val="-2"/>
                <w:sz w:val="18"/>
                <w:szCs w:val="18"/>
              </w:rPr>
              <w:t>(žig in podpis)</w:t>
            </w:r>
          </w:p>
        </w:tc>
      </w:tr>
    </w:tbl>
    <w:p w14:paraId="68011EC1" w14:textId="77777777" w:rsidR="0084141A" w:rsidRDefault="000E73FE">
      <w:pPr>
        <w:spacing w:before="225" w:after="225" w:line="240" w:lineRule="auto"/>
        <w:jc w:val="both"/>
      </w:pPr>
      <w:r>
        <w:rPr>
          <w:rFonts w:ascii="Arial" w:hAnsi="Arial" w:cs="Arial"/>
          <w:color w:val="000000"/>
          <w:sz w:val="18"/>
          <w:szCs w:val="18"/>
        </w:rPr>
        <w:lastRenderedPageBreak/>
        <w:t> </w:t>
      </w:r>
    </w:p>
    <w:p w14:paraId="70F6C1CD" w14:textId="2D172C9B" w:rsidR="00706BDD" w:rsidRPr="00590863" w:rsidRDefault="001E5435" w:rsidP="00706BDD">
      <w:pPr>
        <w:spacing w:after="0"/>
        <w:jc w:val="right"/>
        <w:rPr>
          <w:rFonts w:ascii="Arial" w:hAnsi="Arial" w:cs="Arial"/>
          <w:sz w:val="18"/>
          <w:szCs w:val="18"/>
        </w:rPr>
      </w:pPr>
      <w:r>
        <w:rPr>
          <w:rFonts w:ascii="Arial" w:hAnsi="Arial" w:cs="Arial"/>
          <w:sz w:val="18"/>
          <w:szCs w:val="18"/>
        </w:rPr>
        <w:t>O</w:t>
      </w:r>
      <w:r w:rsidR="000F7B0A">
        <w:rPr>
          <w:rFonts w:ascii="Arial" w:hAnsi="Arial" w:cs="Arial"/>
          <w:sz w:val="18"/>
          <w:szCs w:val="18"/>
        </w:rPr>
        <w:t xml:space="preserve">brazec št: </w:t>
      </w:r>
      <w:r w:rsidR="00DD25D6">
        <w:rPr>
          <w:rFonts w:ascii="Arial" w:hAnsi="Arial" w:cs="Arial"/>
          <w:sz w:val="18"/>
          <w:szCs w:val="18"/>
        </w:rPr>
        <w:t>7</w:t>
      </w:r>
    </w:p>
    <w:p w14:paraId="4575D035" w14:textId="77777777" w:rsidR="00706BDD" w:rsidRPr="00252358" w:rsidRDefault="00706BDD" w:rsidP="00706BDD"/>
    <w:p w14:paraId="53C1491C"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14:paraId="391E986E" w14:textId="77777777" w:rsidR="00706BDD" w:rsidRDefault="00706BDD" w:rsidP="00706BDD">
      <w:pPr>
        <w:rPr>
          <w:rFonts w:ascii="Arial" w:hAnsi="Arial" w:cs="Arial"/>
        </w:rPr>
      </w:pPr>
    </w:p>
    <w:p w14:paraId="65CA84F5" w14:textId="3EC6644A" w:rsidR="0084141A" w:rsidRDefault="000E73FE">
      <w:pPr>
        <w:spacing w:before="225" w:after="225" w:line="240" w:lineRule="auto"/>
        <w:jc w:val="both"/>
      </w:pPr>
      <w:r>
        <w:rPr>
          <w:rFonts w:ascii="Arial" w:hAnsi="Arial" w:cs="Arial"/>
          <w:color w:val="000000"/>
          <w:sz w:val="18"/>
          <w:szCs w:val="18"/>
        </w:rPr>
        <w:t xml:space="preserve">V zvezi z javnim naročilom </w:t>
      </w:r>
      <w:r w:rsidRPr="0021588D">
        <w:rPr>
          <w:rFonts w:ascii="Arial" w:hAnsi="Arial" w:cs="Arial"/>
          <w:color w:val="000000"/>
          <w:sz w:val="18"/>
          <w:szCs w:val="18"/>
        </w:rPr>
        <w:t>»</w:t>
      </w:r>
      <w:r w:rsidR="007651DB" w:rsidRPr="0021588D">
        <w:rPr>
          <w:rFonts w:ascii="Arial" w:hAnsi="Arial" w:cs="Arial"/>
          <w:b/>
          <w:color w:val="000000"/>
          <w:sz w:val="18"/>
          <w:szCs w:val="18"/>
        </w:rPr>
        <w:t xml:space="preserve">Sukcesivna dobava konvencionalnih in ekoloških živil za obdobje </w:t>
      </w:r>
      <w:r w:rsidR="0021588D" w:rsidRPr="0021588D">
        <w:rPr>
          <w:rFonts w:ascii="Arial" w:hAnsi="Arial" w:cs="Arial"/>
          <w:b/>
          <w:color w:val="000000"/>
          <w:sz w:val="18"/>
          <w:szCs w:val="18"/>
        </w:rPr>
        <w:t>štirih</w:t>
      </w:r>
      <w:r w:rsidR="007651DB" w:rsidRPr="0021588D">
        <w:rPr>
          <w:rFonts w:ascii="Arial" w:hAnsi="Arial" w:cs="Arial"/>
          <w:b/>
          <w:color w:val="000000"/>
          <w:sz w:val="18"/>
          <w:szCs w:val="18"/>
        </w:rPr>
        <w:t xml:space="preserve"> let</w:t>
      </w:r>
      <w:r w:rsidRPr="0021588D">
        <w:rPr>
          <w:rFonts w:ascii="Arial" w:hAnsi="Arial" w:cs="Arial"/>
          <w:color w:val="000000"/>
          <w:sz w:val="18"/>
          <w:szCs w:val="18"/>
        </w:rPr>
        <w:t>«,</w:t>
      </w:r>
    </w:p>
    <w:p w14:paraId="255B9268" w14:textId="77777777" w:rsidR="0084141A" w:rsidRDefault="000E73FE">
      <w:pPr>
        <w:spacing w:before="225" w:after="225" w:line="240" w:lineRule="auto"/>
        <w:jc w:val="both"/>
      </w:pPr>
      <w:r>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450C6CBC" w14:textId="77777777" w:rsidR="0084141A" w:rsidRDefault="000E73FE">
      <w:pPr>
        <w:spacing w:before="225" w:after="225" w:line="240" w:lineRule="auto"/>
        <w:jc w:val="both"/>
      </w:pPr>
      <w:r>
        <w:rPr>
          <w:rFonts w:ascii="Arial" w:hAnsi="Arial" w:cs="Arial"/>
          <w:color w:val="000000"/>
          <w:sz w:val="18"/>
          <w:szCs w:val="18"/>
        </w:rPr>
        <w:t>Izjavljamo (ustrezno označi):</w:t>
      </w:r>
    </w:p>
    <w:p w14:paraId="08B430AE" w14:textId="77777777" w:rsidR="0084141A" w:rsidRDefault="000E73FE">
      <w:pPr>
        <w:spacing w:before="225" w:after="225" w:line="240" w:lineRule="auto"/>
        <w:jc w:val="both"/>
      </w:pPr>
      <w:r>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03BC4886" w14:textId="77777777" w:rsidR="0084141A" w:rsidRDefault="000E73FE">
      <w:pPr>
        <w:spacing w:before="225" w:after="225" w:line="240" w:lineRule="auto"/>
        <w:jc w:val="both"/>
      </w:pPr>
      <w:r>
        <w:rPr>
          <w:rFonts w:ascii="Arial" w:hAnsi="Arial" w:cs="Arial"/>
          <w:color w:val="000000"/>
          <w:sz w:val="18"/>
          <w:szCs w:val="18"/>
        </w:rPr>
        <w:t>[   ] NE zahtevamo izvedbe neposrednih plačil.</w:t>
      </w:r>
    </w:p>
    <w:p w14:paraId="6936F0D4" w14:textId="77777777" w:rsidR="0084141A" w:rsidRDefault="000E73FE">
      <w:pPr>
        <w:spacing w:before="225" w:after="225" w:line="240" w:lineRule="auto"/>
        <w:jc w:val="both"/>
      </w:pPr>
      <w:r>
        <w:rPr>
          <w:rFonts w:ascii="Arial" w:hAnsi="Arial" w:cs="Arial"/>
          <w:color w:val="000000"/>
          <w:sz w:val="18"/>
          <w:szCs w:val="18"/>
        </w:rPr>
        <w:t> </w:t>
      </w:r>
    </w:p>
    <w:p w14:paraId="7BC1DF09" w14:textId="77777777" w:rsidR="0084141A" w:rsidRDefault="000E73FE">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84141A" w14:paraId="357BC96B" w14:textId="77777777">
        <w:tc>
          <w:tcPr>
            <w:tcW w:w="2500" w:type="pct"/>
            <w:tcMar>
              <w:top w:w="75" w:type="dxa"/>
              <w:bottom w:w="75" w:type="dxa"/>
            </w:tcMar>
            <w:vAlign w:val="center"/>
          </w:tcPr>
          <w:p w14:paraId="57965D4C" w14:textId="77777777" w:rsidR="0084141A" w:rsidRDefault="000E73FE">
            <w:r>
              <w:rPr>
                <w:rFonts w:ascii="Arial" w:hAnsi="Arial" w:cs="Arial"/>
                <w:color w:val="000000"/>
                <w:position w:val="-2"/>
                <w:sz w:val="18"/>
                <w:szCs w:val="18"/>
              </w:rPr>
              <w:t>Kraj in datum:</w:t>
            </w:r>
          </w:p>
        </w:tc>
        <w:tc>
          <w:tcPr>
            <w:tcW w:w="0" w:type="auto"/>
            <w:tcMar>
              <w:top w:w="75" w:type="dxa"/>
              <w:bottom w:w="75" w:type="dxa"/>
            </w:tcMar>
            <w:vAlign w:val="center"/>
          </w:tcPr>
          <w:p w14:paraId="3E85FE5B" w14:textId="77777777" w:rsidR="0084141A" w:rsidRDefault="000E73FE">
            <w:r>
              <w:rPr>
                <w:rFonts w:ascii="Arial" w:hAnsi="Arial" w:cs="Arial"/>
                <w:color w:val="000000"/>
                <w:position w:val="-2"/>
                <w:sz w:val="18"/>
                <w:szCs w:val="18"/>
              </w:rPr>
              <w:t>Ime in priimek: _____________________</w:t>
            </w:r>
          </w:p>
        </w:tc>
      </w:tr>
      <w:tr w:rsidR="0084141A" w14:paraId="36322793" w14:textId="77777777">
        <w:tc>
          <w:tcPr>
            <w:tcW w:w="2500" w:type="pct"/>
            <w:tcMar>
              <w:top w:w="75" w:type="dxa"/>
              <w:bottom w:w="75" w:type="dxa"/>
            </w:tcMar>
            <w:vAlign w:val="center"/>
          </w:tcPr>
          <w:p w14:paraId="68EAD7F9"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146C5DF3" w14:textId="77777777" w:rsidR="0084141A" w:rsidRDefault="0084141A"/>
          <w:p w14:paraId="1C5CFBBC" w14:textId="77777777" w:rsidR="0084141A" w:rsidRDefault="000E73FE">
            <w:pPr>
              <w:jc w:val="center"/>
            </w:pPr>
            <w:r>
              <w:rPr>
                <w:rFonts w:ascii="Arial" w:hAnsi="Arial" w:cs="Arial"/>
                <w:color w:val="A9A9A9"/>
                <w:position w:val="-2"/>
                <w:sz w:val="18"/>
                <w:szCs w:val="18"/>
              </w:rPr>
              <w:t>(žig in podpis)</w:t>
            </w:r>
          </w:p>
        </w:tc>
      </w:tr>
    </w:tbl>
    <w:p w14:paraId="3D2508CC" w14:textId="77777777" w:rsidR="0084141A" w:rsidRDefault="000E73FE">
      <w:pPr>
        <w:spacing w:before="225" w:after="225" w:line="240" w:lineRule="auto"/>
        <w:jc w:val="both"/>
      </w:pPr>
      <w:r>
        <w:rPr>
          <w:rFonts w:ascii="Arial" w:hAnsi="Arial" w:cs="Arial"/>
          <w:color w:val="000000"/>
          <w:sz w:val="18"/>
          <w:szCs w:val="18"/>
        </w:rPr>
        <w:t> </w:t>
      </w:r>
    </w:p>
    <w:p w14:paraId="50CF3E25" w14:textId="77777777" w:rsidR="0084141A" w:rsidRDefault="000E73FE">
      <w:pPr>
        <w:spacing w:before="225" w:after="225" w:line="240" w:lineRule="auto"/>
        <w:jc w:val="both"/>
      </w:pPr>
      <w:r>
        <w:rPr>
          <w:rFonts w:ascii="Arial" w:hAnsi="Arial" w:cs="Arial"/>
          <w:color w:val="000000"/>
          <w:sz w:val="18"/>
          <w:szCs w:val="18"/>
        </w:rPr>
        <w:t> </w:t>
      </w:r>
    </w:p>
    <w:p w14:paraId="398FE895" w14:textId="77777777" w:rsidR="0084141A" w:rsidRDefault="000E73FE">
      <w:pPr>
        <w:spacing w:before="225" w:after="225" w:line="240" w:lineRule="auto"/>
        <w:jc w:val="both"/>
      </w:pPr>
      <w:r>
        <w:rPr>
          <w:rFonts w:ascii="Arial" w:hAnsi="Arial" w:cs="Arial"/>
          <w:color w:val="000000"/>
          <w:sz w:val="18"/>
          <w:szCs w:val="18"/>
        </w:rPr>
        <w:t> </w:t>
      </w:r>
    </w:p>
    <w:p w14:paraId="60DA7F7B" w14:textId="77777777" w:rsidR="0084141A" w:rsidRDefault="000E73FE" w:rsidP="009A26FD">
      <w:pPr>
        <w:spacing w:after="0" w:line="240" w:lineRule="auto"/>
        <w:jc w:val="both"/>
      </w:pPr>
      <w:r>
        <w:rPr>
          <w:rFonts w:ascii="Arial" w:hAnsi="Arial" w:cs="Arial"/>
          <w:b/>
          <w:bCs/>
          <w:i/>
          <w:iCs/>
          <w:color w:val="000000"/>
          <w:sz w:val="18"/>
          <w:szCs w:val="18"/>
          <w:u w:val="single"/>
        </w:rPr>
        <w:t>Opomba:</w:t>
      </w:r>
    </w:p>
    <w:p w14:paraId="00C467BE" w14:textId="23FF35C8" w:rsidR="00AC2102" w:rsidRPr="009A26FD" w:rsidRDefault="000E73FE" w:rsidP="009A26FD">
      <w:pPr>
        <w:spacing w:after="0" w:line="240" w:lineRule="auto"/>
        <w:jc w:val="both"/>
        <w:sectPr w:rsidR="00AC2102" w:rsidRPr="009A26FD" w:rsidSect="00D82CC3">
          <w:footerReference w:type="default" r:id="rId15"/>
          <w:pgSz w:w="11906" w:h="16838"/>
          <w:pgMar w:top="1418" w:right="1418" w:bottom="1418" w:left="1418" w:header="567" w:footer="596" w:gutter="0"/>
          <w:cols w:space="708"/>
          <w:docGrid w:linePitch="360"/>
        </w:sectPr>
      </w:pPr>
      <w:r>
        <w:rPr>
          <w:rFonts w:ascii="Arial" w:hAnsi="Arial" w:cs="Arial"/>
          <w:i/>
          <w:iCs/>
          <w:color w:val="000000"/>
          <w:sz w:val="18"/>
          <w:szCs w:val="18"/>
        </w:rPr>
        <w:t>V primeru večjega števila podizvajalcev se obrazec fotokopira.</w:t>
      </w:r>
    </w:p>
    <w:p w14:paraId="64DF1331" w14:textId="68E4819C" w:rsidR="00706BDD" w:rsidRPr="00590863" w:rsidRDefault="000F7B0A" w:rsidP="00706BDD">
      <w:pPr>
        <w:spacing w:after="0"/>
        <w:jc w:val="right"/>
        <w:rPr>
          <w:rFonts w:ascii="Arial" w:hAnsi="Arial" w:cs="Arial"/>
          <w:sz w:val="18"/>
          <w:szCs w:val="18"/>
        </w:rPr>
      </w:pPr>
      <w:r>
        <w:rPr>
          <w:rFonts w:ascii="Arial" w:hAnsi="Arial" w:cs="Arial"/>
          <w:sz w:val="18"/>
          <w:szCs w:val="18"/>
        </w:rPr>
        <w:lastRenderedPageBreak/>
        <w:t xml:space="preserve">Obrazec št: </w:t>
      </w:r>
      <w:r w:rsidR="00DD25D6">
        <w:rPr>
          <w:rFonts w:ascii="Arial" w:hAnsi="Arial" w:cs="Arial"/>
          <w:sz w:val="18"/>
          <w:szCs w:val="18"/>
        </w:rPr>
        <w:t>8</w:t>
      </w:r>
    </w:p>
    <w:p w14:paraId="5CF03E07" w14:textId="77777777" w:rsidR="00706BDD" w:rsidRPr="00252358" w:rsidRDefault="00706BDD" w:rsidP="00706BDD"/>
    <w:p w14:paraId="07887CB8"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14:paraId="1A256115" w14:textId="77777777" w:rsidR="00706BDD" w:rsidRDefault="00706BDD" w:rsidP="00706BDD">
      <w:pPr>
        <w:rPr>
          <w:rFonts w:ascii="Arial" w:hAnsi="Arial" w:cs="Arial"/>
        </w:rPr>
      </w:pPr>
    </w:p>
    <w:p w14:paraId="270A2BFC" w14:textId="22AA4F8A" w:rsidR="0084141A" w:rsidRDefault="000E73FE">
      <w:pPr>
        <w:spacing w:before="225" w:after="225" w:line="240" w:lineRule="auto"/>
        <w:jc w:val="both"/>
      </w:pPr>
      <w:r>
        <w:rPr>
          <w:rFonts w:ascii="Arial" w:hAnsi="Arial" w:cs="Arial"/>
          <w:color w:val="000000"/>
          <w:sz w:val="18"/>
          <w:szCs w:val="18"/>
        </w:rPr>
        <w:t xml:space="preserve">Pri izvedbi javnega naročila </w:t>
      </w:r>
      <w:r w:rsidRPr="009A26FD">
        <w:rPr>
          <w:rFonts w:ascii="Arial" w:hAnsi="Arial" w:cs="Arial"/>
          <w:color w:val="000000"/>
          <w:sz w:val="18"/>
          <w:szCs w:val="18"/>
        </w:rPr>
        <w:t>»</w:t>
      </w:r>
      <w:r w:rsidR="007651DB" w:rsidRPr="009A26FD">
        <w:rPr>
          <w:rFonts w:ascii="Arial" w:hAnsi="Arial" w:cs="Arial"/>
          <w:b/>
          <w:bCs/>
          <w:color w:val="000000"/>
          <w:sz w:val="18"/>
          <w:szCs w:val="18"/>
        </w:rPr>
        <w:t xml:space="preserve">Sukcesivna dobava konvencionalnih in ekoloških živil za obdobje </w:t>
      </w:r>
      <w:r w:rsidR="009A26FD" w:rsidRPr="009A26FD">
        <w:rPr>
          <w:rFonts w:ascii="Arial" w:hAnsi="Arial" w:cs="Arial"/>
          <w:b/>
          <w:bCs/>
          <w:color w:val="000000"/>
          <w:sz w:val="18"/>
          <w:szCs w:val="18"/>
        </w:rPr>
        <w:t>štirih</w:t>
      </w:r>
      <w:r w:rsidR="007651DB" w:rsidRPr="009A26FD">
        <w:rPr>
          <w:rFonts w:ascii="Arial" w:hAnsi="Arial" w:cs="Arial"/>
          <w:b/>
          <w:bCs/>
          <w:color w:val="000000"/>
          <w:sz w:val="18"/>
          <w:szCs w:val="18"/>
        </w:rPr>
        <w:t xml:space="preserve"> let</w:t>
      </w:r>
      <w:r w:rsidRPr="009A26FD">
        <w:rPr>
          <w:rFonts w:ascii="Arial" w:hAnsi="Arial" w:cs="Arial"/>
          <w:color w:val="000000"/>
          <w:sz w:val="18"/>
          <w:szCs w:val="18"/>
        </w:rPr>
        <w:t>«,</w:t>
      </w:r>
    </w:p>
    <w:p w14:paraId="4C4635B8" w14:textId="77777777" w:rsidR="0084141A" w:rsidRDefault="000E73FE">
      <w:pPr>
        <w:spacing w:before="225" w:after="225" w:line="240" w:lineRule="auto"/>
        <w:jc w:val="both"/>
      </w:pPr>
      <w:r>
        <w:rPr>
          <w:rFonts w:ascii="Arial" w:hAnsi="Arial" w:cs="Arial"/>
          <w:color w:val="000000"/>
          <w:sz w:val="18"/>
          <w:szCs w:val="18"/>
        </w:rPr>
        <w:t>izjavljamo, da (ustrezno označi in izpolni):</w:t>
      </w:r>
    </w:p>
    <w:p w14:paraId="3C879F26" w14:textId="77777777" w:rsidR="0084141A" w:rsidRDefault="000E73FE">
      <w:pPr>
        <w:spacing w:before="225" w:after="225" w:line="240" w:lineRule="auto"/>
        <w:jc w:val="both"/>
      </w:pPr>
      <w:r>
        <w:rPr>
          <w:rFonts w:ascii="Arial" w:hAnsi="Arial" w:cs="Arial"/>
          <w:b/>
          <w:bCs/>
          <w:color w:val="000000"/>
          <w:sz w:val="18"/>
          <w:szCs w:val="18"/>
        </w:rPr>
        <w:t>[   ] ne nastopamo s podizvajalci</w:t>
      </w:r>
    </w:p>
    <w:p w14:paraId="39F13D56" w14:textId="77777777" w:rsidR="0084141A" w:rsidRDefault="000E73FE">
      <w:pPr>
        <w:spacing w:before="225" w:after="225" w:line="240" w:lineRule="auto"/>
        <w:jc w:val="both"/>
      </w:pPr>
      <w:r>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033"/>
        <w:gridCol w:w="6397"/>
      </w:tblGrid>
      <w:tr w:rsidR="0084141A" w14:paraId="11774E23"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6CADF7C" w14:textId="77777777" w:rsidR="0084141A" w:rsidRDefault="000E73FE">
            <w:pPr>
              <w:jc w:val="right"/>
            </w:pPr>
            <w:r>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FEC90AE" w14:textId="77777777" w:rsidR="0084141A" w:rsidRDefault="000E73FE">
            <w:r>
              <w:rPr>
                <w:rFonts w:ascii="Arial" w:hAnsi="Arial" w:cs="Arial"/>
                <w:color w:val="000000"/>
                <w:position w:val="-2"/>
                <w:sz w:val="18"/>
                <w:szCs w:val="18"/>
              </w:rPr>
              <w:t> </w:t>
            </w:r>
          </w:p>
        </w:tc>
      </w:tr>
      <w:tr w:rsidR="0084141A" w14:paraId="607E9CB5"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28FD4FE9" w14:textId="77777777" w:rsidR="0084141A" w:rsidRDefault="000E73FE">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8EF6428" w14:textId="77777777" w:rsidR="0084141A" w:rsidRDefault="000E73FE">
            <w:pPr>
              <w:spacing w:before="135" w:after="135"/>
              <w:jc w:val="both"/>
              <w:textAlignment w:val="center"/>
            </w:pPr>
            <w:r>
              <w:rPr>
                <w:rFonts w:ascii="Arial" w:hAnsi="Arial" w:cs="Arial"/>
                <w:color w:val="000000"/>
                <w:position w:val="-2"/>
                <w:sz w:val="18"/>
                <w:szCs w:val="18"/>
              </w:rPr>
              <w:t>Opis del, ki jih bo izvedel podizvajalec:</w:t>
            </w:r>
          </w:p>
          <w:p w14:paraId="32E20316" w14:textId="77777777" w:rsidR="0084141A" w:rsidRDefault="000E73FE">
            <w:pPr>
              <w:spacing w:before="135" w:after="135"/>
              <w:jc w:val="both"/>
              <w:textAlignment w:val="center"/>
            </w:pPr>
            <w:r>
              <w:rPr>
                <w:rFonts w:ascii="Arial" w:hAnsi="Arial" w:cs="Arial"/>
                <w:color w:val="000000"/>
                <w:position w:val="-2"/>
                <w:sz w:val="18"/>
                <w:szCs w:val="18"/>
              </w:rPr>
              <w:t> </w:t>
            </w:r>
          </w:p>
          <w:p w14:paraId="239D3172" w14:textId="77777777" w:rsidR="0084141A" w:rsidRDefault="000E73FE">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84141A" w14:paraId="04CCCB82"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44EB1BA" w14:textId="77777777" w:rsidR="0084141A" w:rsidRDefault="000E73FE">
            <w:pPr>
              <w:jc w:val="right"/>
            </w:pPr>
            <w:r>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A0534F2" w14:textId="77777777" w:rsidR="0084141A" w:rsidRDefault="000E73FE">
            <w:r>
              <w:rPr>
                <w:rFonts w:ascii="Arial" w:hAnsi="Arial" w:cs="Arial"/>
                <w:color w:val="000000"/>
                <w:position w:val="-2"/>
                <w:sz w:val="18"/>
                <w:szCs w:val="18"/>
              </w:rPr>
              <w:t> </w:t>
            </w:r>
          </w:p>
        </w:tc>
      </w:tr>
      <w:tr w:rsidR="0084141A" w14:paraId="53DA946A"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3FA7F86B" w14:textId="77777777" w:rsidR="0084141A" w:rsidRDefault="000E73FE">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29F1F192" w14:textId="77777777" w:rsidR="0084141A" w:rsidRDefault="000E73FE">
            <w:pPr>
              <w:spacing w:before="135" w:after="135"/>
              <w:jc w:val="both"/>
              <w:textAlignment w:val="center"/>
            </w:pPr>
            <w:r>
              <w:rPr>
                <w:rFonts w:ascii="Arial" w:hAnsi="Arial" w:cs="Arial"/>
                <w:color w:val="000000"/>
                <w:position w:val="-2"/>
                <w:sz w:val="18"/>
                <w:szCs w:val="18"/>
              </w:rPr>
              <w:t>Opis del, ki jih bo izvedel podizvajalec:</w:t>
            </w:r>
          </w:p>
          <w:p w14:paraId="41CD3991" w14:textId="77777777" w:rsidR="0084141A" w:rsidRDefault="000E73FE">
            <w:pPr>
              <w:spacing w:before="135" w:after="135"/>
              <w:jc w:val="both"/>
              <w:textAlignment w:val="center"/>
            </w:pPr>
            <w:r>
              <w:rPr>
                <w:rFonts w:ascii="Arial" w:hAnsi="Arial" w:cs="Arial"/>
                <w:color w:val="000000"/>
                <w:position w:val="-2"/>
                <w:sz w:val="18"/>
                <w:szCs w:val="18"/>
              </w:rPr>
              <w:t> </w:t>
            </w:r>
          </w:p>
          <w:p w14:paraId="79264D1C" w14:textId="77777777" w:rsidR="0084141A" w:rsidRDefault="000E73FE">
            <w:pPr>
              <w:spacing w:before="135" w:after="135"/>
              <w:jc w:val="both"/>
              <w:textAlignment w:val="center"/>
            </w:pPr>
            <w:r>
              <w:rPr>
                <w:rFonts w:ascii="Arial" w:hAnsi="Arial" w:cs="Arial"/>
                <w:color w:val="000000"/>
                <w:position w:val="-2"/>
                <w:sz w:val="18"/>
                <w:szCs w:val="18"/>
              </w:rPr>
              <w:t>% končne ponudbe vrednosti, ki jo bo izvedel podizvajalec: ____</w:t>
            </w:r>
          </w:p>
          <w:p w14:paraId="4D69186B" w14:textId="77777777" w:rsidR="0084141A" w:rsidRDefault="000E73FE">
            <w:pPr>
              <w:spacing w:before="135" w:after="135"/>
              <w:jc w:val="both"/>
              <w:textAlignment w:val="center"/>
            </w:pPr>
            <w:r>
              <w:rPr>
                <w:rFonts w:ascii="Arial" w:hAnsi="Arial" w:cs="Arial"/>
                <w:color w:val="000000"/>
                <w:position w:val="-2"/>
                <w:sz w:val="18"/>
                <w:szCs w:val="18"/>
              </w:rPr>
              <w:t> </w:t>
            </w:r>
          </w:p>
        </w:tc>
      </w:tr>
    </w:tbl>
    <w:p w14:paraId="037C94A8" w14:textId="515FE720" w:rsidR="0084141A" w:rsidRDefault="000E73FE">
      <w:pPr>
        <w:spacing w:before="225" w:after="225" w:line="240" w:lineRule="auto"/>
        <w:jc w:val="both"/>
      </w:pPr>
      <w:r>
        <w:rPr>
          <w:rFonts w:ascii="Arial" w:hAnsi="Arial" w:cs="Arial"/>
          <w:color w:val="000000"/>
          <w:sz w:val="18"/>
          <w:szCs w:val="18"/>
        </w:rPr>
        <w:t xml:space="preserve">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 </w:t>
      </w:r>
      <w:r w:rsidR="0090724D">
        <w:rPr>
          <w:rFonts w:ascii="Arial" w:hAnsi="Arial" w:cs="Arial"/>
          <w:color w:val="000000"/>
          <w:sz w:val="18"/>
          <w:szCs w:val="18"/>
        </w:rPr>
        <w:t>okvirni sporazum</w:t>
      </w:r>
      <w:r>
        <w:rPr>
          <w:rFonts w:ascii="Arial" w:hAnsi="Arial" w:cs="Arial"/>
          <w:color w:val="000000"/>
          <w:sz w:val="18"/>
          <w:szCs w:val="18"/>
        </w:rPr>
        <w:t>, če naknadno ugotovi, da ponudnik nastopa s podizvajalci ali s podizvajalci, ki jih ponudnik ni priglasil.</w:t>
      </w:r>
    </w:p>
    <w:p w14:paraId="5D5FA4F5" w14:textId="77777777" w:rsidR="0084141A" w:rsidRDefault="000E73FE">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84141A" w14:paraId="2480E35C" w14:textId="77777777">
        <w:tc>
          <w:tcPr>
            <w:tcW w:w="4080" w:type="dxa"/>
            <w:tcMar>
              <w:top w:w="135" w:type="dxa"/>
              <w:bottom w:w="135" w:type="dxa"/>
            </w:tcMar>
            <w:vAlign w:val="center"/>
          </w:tcPr>
          <w:p w14:paraId="39482020" w14:textId="77777777" w:rsidR="0084141A" w:rsidRDefault="000E73FE">
            <w:r>
              <w:rPr>
                <w:rFonts w:ascii="Arial" w:hAnsi="Arial" w:cs="Arial"/>
                <w:color w:val="000000"/>
                <w:position w:val="-2"/>
                <w:sz w:val="18"/>
                <w:szCs w:val="18"/>
              </w:rPr>
              <w:t>Kraj in datum:</w:t>
            </w:r>
          </w:p>
        </w:tc>
        <w:tc>
          <w:tcPr>
            <w:tcW w:w="0" w:type="auto"/>
            <w:tcMar>
              <w:top w:w="135" w:type="dxa"/>
              <w:bottom w:w="135" w:type="dxa"/>
            </w:tcMar>
            <w:vAlign w:val="center"/>
          </w:tcPr>
          <w:p w14:paraId="1F052C4A" w14:textId="77777777" w:rsidR="0084141A" w:rsidRDefault="000E73FE">
            <w:r>
              <w:rPr>
                <w:rFonts w:ascii="Arial" w:hAnsi="Arial" w:cs="Arial"/>
                <w:color w:val="000000"/>
                <w:position w:val="-2"/>
                <w:sz w:val="18"/>
                <w:szCs w:val="18"/>
              </w:rPr>
              <w:t>Ime in priimek: _____________________</w:t>
            </w:r>
          </w:p>
        </w:tc>
      </w:tr>
      <w:tr w:rsidR="0084141A" w14:paraId="5BEAD79B" w14:textId="77777777">
        <w:tc>
          <w:tcPr>
            <w:tcW w:w="4080" w:type="dxa"/>
            <w:tcMar>
              <w:top w:w="135" w:type="dxa"/>
              <w:bottom w:w="135" w:type="dxa"/>
            </w:tcMar>
            <w:vAlign w:val="center"/>
          </w:tcPr>
          <w:p w14:paraId="7F9EF70B" w14:textId="77777777" w:rsidR="0084141A" w:rsidRDefault="000E73FE">
            <w:r>
              <w:rPr>
                <w:rFonts w:ascii="Arial" w:hAnsi="Arial" w:cs="Arial"/>
                <w:color w:val="000000"/>
                <w:position w:val="-2"/>
                <w:sz w:val="18"/>
                <w:szCs w:val="18"/>
              </w:rPr>
              <w:t> </w:t>
            </w:r>
          </w:p>
        </w:tc>
        <w:tc>
          <w:tcPr>
            <w:tcW w:w="0" w:type="auto"/>
            <w:tcMar>
              <w:top w:w="135" w:type="dxa"/>
              <w:bottom w:w="135" w:type="dxa"/>
            </w:tcMar>
            <w:vAlign w:val="center"/>
          </w:tcPr>
          <w:p w14:paraId="10784ACC" w14:textId="77777777" w:rsidR="0084141A" w:rsidRDefault="0084141A"/>
          <w:p w14:paraId="71DA39DD" w14:textId="77777777" w:rsidR="0084141A" w:rsidRDefault="000E73FE">
            <w:pPr>
              <w:jc w:val="center"/>
            </w:pPr>
            <w:r>
              <w:rPr>
                <w:rFonts w:ascii="Arial" w:hAnsi="Arial" w:cs="Arial"/>
                <w:color w:val="A9A9A9"/>
                <w:position w:val="-2"/>
                <w:sz w:val="18"/>
                <w:szCs w:val="18"/>
              </w:rPr>
              <w:t>(žig in podpis)</w:t>
            </w:r>
          </w:p>
        </w:tc>
      </w:tr>
    </w:tbl>
    <w:p w14:paraId="5B5E4D1E" w14:textId="77777777" w:rsidR="0084141A" w:rsidRDefault="000E73FE">
      <w:pPr>
        <w:spacing w:before="225" w:after="225" w:line="240" w:lineRule="auto"/>
        <w:jc w:val="both"/>
      </w:pPr>
      <w:r>
        <w:rPr>
          <w:rFonts w:ascii="Arial" w:hAnsi="Arial" w:cs="Arial"/>
          <w:i/>
          <w:iCs/>
          <w:color w:val="000000"/>
          <w:sz w:val="18"/>
          <w:szCs w:val="18"/>
          <w:u w:val="single"/>
        </w:rPr>
        <w:t>Opomba: </w:t>
      </w:r>
      <w:r>
        <w:rPr>
          <w:rFonts w:ascii="Arial" w:hAnsi="Arial" w:cs="Arial"/>
          <w:i/>
          <w:iCs/>
          <w:color w:val="000000"/>
          <w:sz w:val="18"/>
          <w:szCs w:val="18"/>
        </w:rPr>
        <w:br/>
        <w:t>V primeru, da ponudnik nastopa z več podizvajalci, se obrazec ustrezno razmnoži.</w:t>
      </w:r>
    </w:p>
    <w:p w14:paraId="4BC162BF" w14:textId="77777777" w:rsidR="0084141A" w:rsidRDefault="0084141A">
      <w:pPr>
        <w:sectPr w:rsidR="0084141A" w:rsidSect="00D82CC3">
          <w:footerReference w:type="default" r:id="rId16"/>
          <w:pgSz w:w="11906" w:h="16838"/>
          <w:pgMar w:top="1418" w:right="1418" w:bottom="1418" w:left="1418" w:header="567" w:footer="596" w:gutter="0"/>
          <w:cols w:space="708"/>
          <w:docGrid w:linePitch="360"/>
        </w:sectPr>
      </w:pPr>
    </w:p>
    <w:p w14:paraId="54F613F9" w14:textId="6158E261" w:rsidR="00706BDD" w:rsidRPr="00590863" w:rsidRDefault="000F7B0A" w:rsidP="00706BDD">
      <w:pPr>
        <w:spacing w:after="0"/>
        <w:jc w:val="right"/>
        <w:rPr>
          <w:rFonts w:ascii="Arial" w:hAnsi="Arial" w:cs="Arial"/>
          <w:sz w:val="18"/>
          <w:szCs w:val="18"/>
        </w:rPr>
      </w:pPr>
      <w:r>
        <w:rPr>
          <w:rFonts w:ascii="Arial" w:hAnsi="Arial" w:cs="Arial"/>
          <w:sz w:val="18"/>
          <w:szCs w:val="18"/>
        </w:rPr>
        <w:lastRenderedPageBreak/>
        <w:t xml:space="preserve">Obrazec št: </w:t>
      </w:r>
      <w:r w:rsidR="00DD25D6">
        <w:rPr>
          <w:rFonts w:ascii="Arial" w:hAnsi="Arial" w:cs="Arial"/>
          <w:sz w:val="18"/>
          <w:szCs w:val="18"/>
        </w:rPr>
        <w:t>9</w:t>
      </w:r>
    </w:p>
    <w:p w14:paraId="7F692872" w14:textId="77777777" w:rsidR="00706BDD" w:rsidRPr="00252358" w:rsidRDefault="00706BDD" w:rsidP="00706BDD"/>
    <w:p w14:paraId="00419A53"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bookmarkStart w:id="9" w:name="_Hlk512503225"/>
      <w:r>
        <w:rPr>
          <w:rFonts w:ascii="Arial" w:hAnsi="Arial" w:cs="Arial"/>
        </w:rPr>
        <w:t>Izjava o lastniških deležih</w:t>
      </w:r>
    </w:p>
    <w:bookmarkEnd w:id="9"/>
    <w:p w14:paraId="6FCA0DD5" w14:textId="77777777" w:rsidR="00706BDD" w:rsidRDefault="00706BDD" w:rsidP="00706BDD">
      <w:pPr>
        <w:rPr>
          <w:rFonts w:ascii="Arial" w:hAnsi="Arial" w:cs="Arial"/>
        </w:rPr>
      </w:pPr>
    </w:p>
    <w:p w14:paraId="3581A09D" w14:textId="77777777" w:rsidR="0084141A" w:rsidRDefault="000E73FE">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48FB6F0B" w14:textId="77777777" w:rsidR="0084141A" w:rsidRDefault="000E73FE">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84141A" w14:paraId="0572BFAE"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0DFC1D3" w14:textId="77777777" w:rsidR="0084141A" w:rsidRDefault="000E73FE">
            <w:pPr>
              <w:spacing w:before="135" w:after="135"/>
              <w:jc w:val="both"/>
              <w:textAlignment w:val="center"/>
            </w:pPr>
            <w:r>
              <w:rPr>
                <w:rFonts w:ascii="Arial" w:hAnsi="Arial" w:cs="Arial"/>
                <w:b/>
                <w:bCs/>
                <w:color w:val="000000"/>
                <w:position w:val="-2"/>
                <w:sz w:val="18"/>
                <w:szCs w:val="18"/>
              </w:rPr>
              <w:t>Ime in priimek</w:t>
            </w:r>
          </w:p>
          <w:p w14:paraId="531BAAC5" w14:textId="77777777" w:rsidR="0084141A" w:rsidRDefault="000E73FE">
            <w:pPr>
              <w:spacing w:before="135" w:after="135"/>
              <w:jc w:val="both"/>
              <w:textAlignment w:val="center"/>
            </w:pPr>
            <w:r>
              <w:rPr>
                <w:rFonts w:ascii="Arial" w:hAnsi="Arial" w:cs="Arial"/>
                <w:b/>
                <w:bCs/>
                <w:color w:val="000000"/>
                <w:position w:val="-2"/>
                <w:sz w:val="18"/>
                <w:szCs w:val="18"/>
              </w:rPr>
              <w:t>ali</w:t>
            </w:r>
          </w:p>
          <w:p w14:paraId="67732FCA" w14:textId="77777777" w:rsidR="0084141A" w:rsidRDefault="000E73FE">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8FD4B9F" w14:textId="77777777" w:rsidR="0084141A" w:rsidRDefault="000E73FE">
            <w:pPr>
              <w:spacing w:before="135" w:after="135"/>
              <w:jc w:val="both"/>
              <w:textAlignment w:val="center"/>
            </w:pPr>
            <w:r>
              <w:rPr>
                <w:rFonts w:ascii="Arial" w:hAnsi="Arial" w:cs="Arial"/>
                <w:b/>
                <w:bCs/>
                <w:color w:val="000000"/>
                <w:position w:val="-2"/>
                <w:sz w:val="18"/>
                <w:szCs w:val="18"/>
              </w:rPr>
              <w:t>Naslov prebivališča</w:t>
            </w:r>
          </w:p>
          <w:p w14:paraId="384AFA8A" w14:textId="77777777" w:rsidR="0084141A" w:rsidRDefault="000E73FE">
            <w:pPr>
              <w:spacing w:before="135" w:after="135"/>
              <w:jc w:val="both"/>
              <w:textAlignment w:val="center"/>
            </w:pPr>
            <w:r>
              <w:rPr>
                <w:rFonts w:ascii="Arial" w:hAnsi="Arial" w:cs="Arial"/>
                <w:b/>
                <w:bCs/>
                <w:color w:val="000000"/>
                <w:position w:val="-2"/>
                <w:sz w:val="18"/>
                <w:szCs w:val="18"/>
              </w:rPr>
              <w:t>ali</w:t>
            </w:r>
          </w:p>
          <w:p w14:paraId="2F7A4990" w14:textId="77777777" w:rsidR="0084141A" w:rsidRDefault="000E73FE">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164F375" w14:textId="77777777" w:rsidR="0084141A" w:rsidRDefault="000E73FE">
            <w:pPr>
              <w:spacing w:before="135" w:after="135"/>
              <w:jc w:val="both"/>
              <w:textAlignment w:val="center"/>
            </w:pPr>
            <w:r>
              <w:rPr>
                <w:rFonts w:ascii="Arial" w:hAnsi="Arial" w:cs="Arial"/>
                <w:b/>
                <w:bCs/>
                <w:color w:val="000000"/>
                <w:position w:val="-2"/>
                <w:sz w:val="18"/>
                <w:szCs w:val="18"/>
              </w:rPr>
              <w:t>Delež lastništva</w:t>
            </w:r>
          </w:p>
          <w:p w14:paraId="18DC7053" w14:textId="77777777" w:rsidR="0084141A" w:rsidRDefault="000E73FE">
            <w:pPr>
              <w:spacing w:before="135" w:after="135"/>
              <w:jc w:val="both"/>
              <w:textAlignment w:val="center"/>
            </w:pPr>
            <w:r>
              <w:rPr>
                <w:rFonts w:ascii="Arial" w:hAnsi="Arial" w:cs="Arial"/>
                <w:b/>
                <w:bCs/>
                <w:color w:val="000000"/>
                <w:position w:val="-2"/>
                <w:sz w:val="18"/>
                <w:szCs w:val="18"/>
              </w:rPr>
              <w:t>ali</w:t>
            </w:r>
          </w:p>
          <w:p w14:paraId="5BCDE90F" w14:textId="77777777" w:rsidR="0084141A" w:rsidRDefault="000E73FE">
            <w:pPr>
              <w:spacing w:before="135" w:after="135"/>
              <w:jc w:val="both"/>
              <w:textAlignment w:val="center"/>
            </w:pPr>
            <w:r>
              <w:rPr>
                <w:rFonts w:ascii="Arial" w:hAnsi="Arial" w:cs="Arial"/>
                <w:b/>
                <w:bCs/>
                <w:color w:val="000000"/>
                <w:position w:val="-2"/>
                <w:sz w:val="18"/>
                <w:szCs w:val="18"/>
              </w:rPr>
              <w:t>Delež lastništva gospodarskega subjekta</w:t>
            </w:r>
          </w:p>
        </w:tc>
      </w:tr>
      <w:tr w:rsidR="0084141A" w14:paraId="54CAD756"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E301C21"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6B3CE05"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AF359DA"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26ABA5C3"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4B3E19A"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3E27EE1"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32A3E7A"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60A62B5C"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20302B5"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88B9D90"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2885E9"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778664AD"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1DA61F4"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1ECBF4F"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74023B" w14:textId="77777777" w:rsidR="0084141A" w:rsidRDefault="000E73FE">
            <w:pPr>
              <w:spacing w:before="135" w:after="135"/>
              <w:jc w:val="both"/>
              <w:textAlignment w:val="center"/>
            </w:pPr>
            <w:r>
              <w:rPr>
                <w:rFonts w:ascii="Arial" w:hAnsi="Arial" w:cs="Arial"/>
                <w:color w:val="000000"/>
                <w:position w:val="-2"/>
                <w:sz w:val="18"/>
                <w:szCs w:val="18"/>
              </w:rPr>
              <w:t> </w:t>
            </w:r>
          </w:p>
        </w:tc>
      </w:tr>
    </w:tbl>
    <w:p w14:paraId="79D1397B" w14:textId="77777777" w:rsidR="0084141A" w:rsidRDefault="000E73FE">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84141A" w14:paraId="7CE0B756" w14:textId="77777777" w:rsidTr="000F7B0A">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A970E9B" w14:textId="77777777" w:rsidR="0084141A" w:rsidRDefault="000E73FE">
            <w:pPr>
              <w:spacing w:before="135" w:after="135"/>
              <w:jc w:val="both"/>
              <w:textAlignment w:val="center"/>
            </w:pPr>
            <w:r>
              <w:rPr>
                <w:rFonts w:ascii="Arial" w:hAnsi="Arial" w:cs="Arial"/>
                <w:b/>
                <w:bCs/>
                <w:color w:val="000000"/>
                <w:position w:val="-2"/>
                <w:sz w:val="18"/>
                <w:szCs w:val="18"/>
              </w:rPr>
              <w:t>Firma in sedež</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01831F1" w14:textId="77777777" w:rsidR="0084141A" w:rsidRDefault="000E73FE">
            <w:pPr>
              <w:spacing w:before="135" w:after="135"/>
              <w:jc w:val="both"/>
              <w:textAlignment w:val="center"/>
            </w:pPr>
            <w:r>
              <w:rPr>
                <w:rFonts w:ascii="Arial" w:hAnsi="Arial" w:cs="Arial"/>
                <w:b/>
                <w:bCs/>
                <w:color w:val="000000"/>
                <w:position w:val="-2"/>
                <w:sz w:val="18"/>
                <w:szCs w:val="18"/>
              </w:rPr>
              <w:t>Davčna in matična številka</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B40B806" w14:textId="77777777" w:rsidR="0084141A" w:rsidRDefault="000E73FE">
            <w:pPr>
              <w:spacing w:before="135" w:after="135"/>
              <w:jc w:val="both"/>
              <w:textAlignment w:val="center"/>
            </w:pPr>
            <w:r>
              <w:rPr>
                <w:rFonts w:ascii="Arial" w:hAnsi="Arial" w:cs="Arial"/>
                <w:b/>
                <w:bCs/>
                <w:color w:val="000000"/>
                <w:position w:val="-2"/>
                <w:sz w:val="18"/>
                <w:szCs w:val="18"/>
              </w:rPr>
              <w:t>Delež lastništva gospodarskega subjekta</w:t>
            </w:r>
          </w:p>
        </w:tc>
      </w:tr>
      <w:tr w:rsidR="0084141A" w14:paraId="302CD01D" w14:textId="77777777" w:rsidTr="000F7B0A">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3E65381"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61E600B"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575A38"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7A1F3C23" w14:textId="77777777" w:rsidTr="000F7B0A">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38C419"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C7CB93"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9D98DBD"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77891C4A" w14:textId="77777777" w:rsidTr="000F7B0A">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B52F890"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9166AE0"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C0F06EA" w14:textId="77777777" w:rsidR="0084141A" w:rsidRDefault="000E73FE">
            <w:pPr>
              <w:spacing w:before="135" w:after="135"/>
              <w:jc w:val="both"/>
              <w:textAlignment w:val="center"/>
            </w:pPr>
            <w:r>
              <w:rPr>
                <w:rFonts w:ascii="Arial" w:hAnsi="Arial" w:cs="Arial"/>
                <w:color w:val="000000"/>
                <w:position w:val="-2"/>
                <w:sz w:val="18"/>
                <w:szCs w:val="18"/>
              </w:rPr>
              <w:t> </w:t>
            </w:r>
          </w:p>
        </w:tc>
      </w:tr>
    </w:tbl>
    <w:p w14:paraId="346B1756" w14:textId="77777777" w:rsidR="0084141A" w:rsidRDefault="000E73FE">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84141A" w14:paraId="7D2B4A1D" w14:textId="77777777">
        <w:tc>
          <w:tcPr>
            <w:tcW w:w="4080" w:type="dxa"/>
            <w:tcMar>
              <w:top w:w="75" w:type="dxa"/>
              <w:bottom w:w="75" w:type="dxa"/>
            </w:tcMar>
            <w:vAlign w:val="center"/>
          </w:tcPr>
          <w:p w14:paraId="0B6B207A" w14:textId="77777777" w:rsidR="0084141A" w:rsidRDefault="000E73FE">
            <w:bookmarkStart w:id="10" w:name="_Hlk512503466"/>
            <w:r>
              <w:rPr>
                <w:rFonts w:ascii="Arial" w:hAnsi="Arial" w:cs="Arial"/>
                <w:color w:val="000000"/>
                <w:position w:val="-2"/>
                <w:sz w:val="18"/>
                <w:szCs w:val="18"/>
              </w:rPr>
              <w:t>Kraj in datum:</w:t>
            </w:r>
          </w:p>
        </w:tc>
        <w:tc>
          <w:tcPr>
            <w:tcW w:w="0" w:type="auto"/>
            <w:tcMar>
              <w:top w:w="75" w:type="dxa"/>
              <w:bottom w:w="75" w:type="dxa"/>
            </w:tcMar>
            <w:vAlign w:val="center"/>
          </w:tcPr>
          <w:p w14:paraId="27C9A0D1" w14:textId="77777777" w:rsidR="0084141A" w:rsidRDefault="000E73FE">
            <w:r>
              <w:rPr>
                <w:rFonts w:ascii="Arial" w:hAnsi="Arial" w:cs="Arial"/>
                <w:color w:val="000000"/>
                <w:position w:val="-2"/>
                <w:sz w:val="18"/>
                <w:szCs w:val="18"/>
              </w:rPr>
              <w:t>Ime in priimek: _____________________</w:t>
            </w:r>
          </w:p>
        </w:tc>
      </w:tr>
      <w:tr w:rsidR="0084141A" w14:paraId="7533F1F7" w14:textId="77777777">
        <w:tc>
          <w:tcPr>
            <w:tcW w:w="4080" w:type="dxa"/>
            <w:tcMar>
              <w:top w:w="75" w:type="dxa"/>
              <w:bottom w:w="75" w:type="dxa"/>
            </w:tcMar>
            <w:vAlign w:val="center"/>
          </w:tcPr>
          <w:p w14:paraId="00C732B9"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74F1A42B" w14:textId="77777777" w:rsidR="0084141A" w:rsidRDefault="000E73FE">
            <w:pPr>
              <w:jc w:val="center"/>
            </w:pPr>
            <w:r>
              <w:rPr>
                <w:rFonts w:ascii="Arial" w:hAnsi="Arial" w:cs="Arial"/>
                <w:color w:val="000000"/>
                <w:position w:val="-2"/>
                <w:sz w:val="18"/>
                <w:szCs w:val="18"/>
              </w:rPr>
              <w:t>(žig in podpis)</w:t>
            </w:r>
          </w:p>
        </w:tc>
      </w:tr>
      <w:bookmarkEnd w:id="10"/>
    </w:tbl>
    <w:p w14:paraId="64D68F22" w14:textId="06EB0397" w:rsidR="0084141A" w:rsidRDefault="0084141A">
      <w:pPr>
        <w:spacing w:before="225" w:after="225" w:line="240" w:lineRule="auto"/>
        <w:jc w:val="both"/>
      </w:pPr>
    </w:p>
    <w:p w14:paraId="163DF5AD" w14:textId="77777777" w:rsidR="0084141A" w:rsidRDefault="000E73FE">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41A5579F" w14:textId="77777777" w:rsidR="0084141A" w:rsidRDefault="0084141A"/>
    <w:p w14:paraId="1A9A9037" w14:textId="77777777" w:rsidR="007651DB" w:rsidRDefault="007651DB"/>
    <w:p w14:paraId="514352A6" w14:textId="77777777" w:rsidR="008978D4" w:rsidRPr="00740182" w:rsidRDefault="008978D4" w:rsidP="00740182">
      <w:pPr>
        <w:spacing w:after="0" w:line="240" w:lineRule="auto"/>
        <w:rPr>
          <w:rFonts w:ascii="Arial" w:eastAsia="Times New Roman" w:hAnsi="Arial" w:cs="Arial"/>
          <w:color w:val="000000"/>
          <w:sz w:val="18"/>
          <w:szCs w:val="18"/>
          <w:lang w:eastAsia="sl-SI"/>
        </w:rPr>
      </w:pPr>
    </w:p>
    <w:p w14:paraId="7B198113" w14:textId="77777777" w:rsidR="0084141A" w:rsidRPr="00740182" w:rsidRDefault="0084141A" w:rsidP="00740182">
      <w:pPr>
        <w:sectPr w:rsidR="0084141A" w:rsidRPr="00740182" w:rsidSect="00D82CC3">
          <w:footerReference w:type="default" r:id="rId17"/>
          <w:pgSz w:w="11906" w:h="16838"/>
          <w:pgMar w:top="1418" w:right="1418" w:bottom="1418" w:left="1418" w:header="567" w:footer="596" w:gutter="0"/>
          <w:cols w:space="708"/>
          <w:docGrid w:linePitch="360"/>
        </w:sectPr>
      </w:pPr>
    </w:p>
    <w:p w14:paraId="4AE855DE" w14:textId="4EE0A592" w:rsidR="00706BDD" w:rsidRPr="00116091" w:rsidRDefault="00046493" w:rsidP="00706BD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Okvirni sporazum</w:t>
      </w:r>
    </w:p>
    <w:p w14:paraId="4E32F6CC" w14:textId="77777777" w:rsidR="00706BDD" w:rsidRDefault="00706BDD" w:rsidP="00706BDD">
      <w:pPr>
        <w:rPr>
          <w:rFonts w:ascii="Arial" w:hAnsi="Arial" w:cs="Arial"/>
        </w:rPr>
      </w:pPr>
    </w:p>
    <w:p w14:paraId="5F8C31E2" w14:textId="430135FE" w:rsidR="00DD25D6" w:rsidRPr="00DD25D6" w:rsidRDefault="004A5FBB" w:rsidP="00DD25D6">
      <w:pPr>
        <w:spacing w:after="0" w:line="240" w:lineRule="auto"/>
        <w:jc w:val="both"/>
        <w:rPr>
          <w:rFonts w:ascii="Arial" w:eastAsia="Times New Roman" w:hAnsi="Arial" w:cs="Arial"/>
          <w:color w:val="000000"/>
          <w:sz w:val="18"/>
          <w:szCs w:val="18"/>
          <w:lang w:eastAsia="sl-SI"/>
        </w:rPr>
      </w:pPr>
      <w:r w:rsidRPr="004A5FBB">
        <w:rPr>
          <w:rFonts w:ascii="Arial" w:eastAsia="Times New Roman" w:hAnsi="Arial" w:cs="Arial"/>
          <w:b/>
          <w:bCs/>
          <w:sz w:val="18"/>
          <w:szCs w:val="18"/>
          <w:lang w:eastAsia="sl-SI"/>
        </w:rPr>
        <w:t>CIRIUS VIPAVA, Vojkova ulica 33</w:t>
      </w:r>
      <w:r w:rsidR="004742A4" w:rsidRPr="004A5FBB">
        <w:rPr>
          <w:rFonts w:ascii="Arial" w:eastAsia="Times New Roman" w:hAnsi="Arial" w:cs="Arial"/>
          <w:b/>
          <w:bCs/>
          <w:sz w:val="18"/>
          <w:szCs w:val="18"/>
          <w:lang w:eastAsia="sl-SI"/>
        </w:rPr>
        <w:t>,</w:t>
      </w:r>
      <w:r w:rsidRPr="004A5FBB">
        <w:rPr>
          <w:rFonts w:ascii="Arial" w:eastAsia="Times New Roman" w:hAnsi="Arial" w:cs="Arial"/>
          <w:b/>
          <w:bCs/>
          <w:sz w:val="18"/>
          <w:szCs w:val="18"/>
          <w:lang w:eastAsia="sl-SI"/>
        </w:rPr>
        <w:t xml:space="preserve"> 5271 Vipava,</w:t>
      </w:r>
      <w:r w:rsidR="004742A4" w:rsidRPr="004A5FBB">
        <w:rPr>
          <w:rFonts w:ascii="Arial" w:eastAsia="Times New Roman" w:hAnsi="Arial" w:cs="Arial"/>
          <w:b/>
          <w:bCs/>
          <w:sz w:val="18"/>
          <w:szCs w:val="18"/>
          <w:lang w:eastAsia="sl-SI"/>
        </w:rPr>
        <w:t xml:space="preserve"> davčna številka: </w:t>
      </w:r>
      <w:r w:rsidRPr="004A5FBB">
        <w:rPr>
          <w:rFonts w:ascii="Arial" w:eastAsia="Times New Roman" w:hAnsi="Arial" w:cs="Arial"/>
          <w:b/>
          <w:bCs/>
          <w:sz w:val="18"/>
          <w:szCs w:val="18"/>
          <w:lang w:eastAsia="sl-SI"/>
        </w:rPr>
        <w:t>38503034</w:t>
      </w:r>
      <w:r w:rsidR="004742A4" w:rsidRPr="004A5FBB">
        <w:rPr>
          <w:rFonts w:ascii="Arial" w:eastAsia="Times New Roman" w:hAnsi="Arial" w:cs="Arial"/>
          <w:b/>
          <w:bCs/>
          <w:sz w:val="18"/>
          <w:szCs w:val="18"/>
          <w:lang w:eastAsia="sl-SI"/>
        </w:rPr>
        <w:t>, matična številka:</w:t>
      </w:r>
      <w:r w:rsidRPr="004A5FBB">
        <w:rPr>
          <w:rFonts w:ascii="Arial" w:hAnsi="Arial" w:cs="Arial"/>
          <w:color w:val="535353"/>
          <w:shd w:val="clear" w:color="auto" w:fill="FFFFFF"/>
        </w:rPr>
        <w:t xml:space="preserve"> </w:t>
      </w:r>
      <w:r w:rsidRPr="004A5FBB">
        <w:rPr>
          <w:rFonts w:ascii="Arial" w:hAnsi="Arial" w:cs="Arial"/>
          <w:b/>
          <w:bCs/>
          <w:sz w:val="18"/>
          <w:szCs w:val="18"/>
          <w:shd w:val="clear" w:color="auto" w:fill="FFFFFF"/>
        </w:rPr>
        <w:t>5049695000</w:t>
      </w:r>
      <w:r w:rsidR="00DD25D6" w:rsidRPr="004A5FBB">
        <w:rPr>
          <w:rFonts w:ascii="Arial" w:eastAsia="Times New Roman" w:hAnsi="Arial" w:cs="Arial"/>
          <w:b/>
          <w:bCs/>
          <w:sz w:val="18"/>
          <w:szCs w:val="18"/>
          <w:lang w:eastAsia="sl-SI"/>
        </w:rPr>
        <w:t>,</w:t>
      </w:r>
      <w:r w:rsidR="00DD25D6" w:rsidRPr="004A5FBB">
        <w:rPr>
          <w:rFonts w:ascii="Arial" w:eastAsia="Times New Roman" w:hAnsi="Arial" w:cs="Arial"/>
          <w:bCs/>
          <w:sz w:val="18"/>
          <w:szCs w:val="18"/>
          <w:lang w:eastAsia="sl-SI"/>
        </w:rPr>
        <w:t xml:space="preserve"> </w:t>
      </w:r>
      <w:r w:rsidR="00DD25D6" w:rsidRPr="00DD25D6">
        <w:rPr>
          <w:rFonts w:ascii="Arial" w:eastAsia="Times New Roman" w:hAnsi="Arial" w:cs="Arial"/>
          <w:color w:val="000000"/>
          <w:sz w:val="18"/>
          <w:szCs w:val="18"/>
          <w:lang w:eastAsia="sl-SI"/>
        </w:rPr>
        <w:t xml:space="preserve">(v nadaljevanju: </w:t>
      </w:r>
      <w:r w:rsidR="00DD25D6" w:rsidRPr="00DD25D6">
        <w:rPr>
          <w:rFonts w:ascii="Arial" w:eastAsia="Times New Roman" w:hAnsi="Arial" w:cs="Arial"/>
          <w:b/>
          <w:color w:val="000000"/>
          <w:sz w:val="18"/>
          <w:szCs w:val="18"/>
          <w:lang w:eastAsia="sl-SI"/>
        </w:rPr>
        <w:t>naročnik</w:t>
      </w:r>
      <w:r w:rsidR="00DD25D6" w:rsidRPr="00DD25D6">
        <w:rPr>
          <w:rFonts w:ascii="Arial" w:eastAsia="Times New Roman" w:hAnsi="Arial" w:cs="Arial"/>
          <w:color w:val="000000"/>
          <w:sz w:val="18"/>
          <w:szCs w:val="18"/>
          <w:lang w:eastAsia="sl-SI"/>
        </w:rPr>
        <w:t xml:space="preserve">) </w:t>
      </w:r>
    </w:p>
    <w:p w14:paraId="206295A7"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0113E663" w14:textId="55E1BD3A" w:rsid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in </w:t>
      </w:r>
      <w:r w:rsidR="00575969">
        <w:rPr>
          <w:rFonts w:ascii="Arial" w:eastAsia="Times New Roman" w:hAnsi="Arial" w:cs="Arial"/>
          <w:color w:val="000000"/>
          <w:sz w:val="18"/>
          <w:szCs w:val="18"/>
          <w:lang w:eastAsia="sl-SI"/>
        </w:rPr>
        <w:t>stranke okvirnega sporazuma</w:t>
      </w:r>
    </w:p>
    <w:p w14:paraId="502547C4" w14:textId="6366E6FE" w:rsidR="00575969" w:rsidRDefault="00575969"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7DB889F1" w14:textId="77777777" w:rsidR="00575969" w:rsidRPr="00DD25D6" w:rsidRDefault="00575969"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737A18B6" w14:textId="4CEE8F0F" w:rsidR="00DD25D6" w:rsidRPr="00DD25D6" w:rsidRDefault="00575969"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1. </w:t>
      </w:r>
      <w:r w:rsidR="00DD25D6" w:rsidRPr="00DD25D6">
        <w:rPr>
          <w:rFonts w:ascii="Arial" w:eastAsia="Times New Roman" w:hAnsi="Arial" w:cs="Arial"/>
          <w:color w:val="000000"/>
          <w:sz w:val="18"/>
          <w:szCs w:val="18"/>
          <w:lang w:eastAsia="sl-SI"/>
        </w:rPr>
        <w:t xml:space="preserve">________________________________________________________________________________, </w:t>
      </w:r>
    </w:p>
    <w:p w14:paraId="2E12F987" w14:textId="77777777" w:rsidR="00DD25D6" w:rsidRPr="00DD25D6" w:rsidRDefault="00DD25D6" w:rsidP="00DD25D6">
      <w:pPr>
        <w:autoSpaceDE w:val="0"/>
        <w:autoSpaceDN w:val="0"/>
        <w:adjustRightInd w:val="0"/>
        <w:spacing w:after="0" w:line="240" w:lineRule="auto"/>
        <w:jc w:val="center"/>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(naziv in naslov ponudnika)</w:t>
      </w:r>
    </w:p>
    <w:p w14:paraId="28FB755A"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51D1D835" w14:textId="77777777" w:rsidR="00DD25D6" w:rsidRPr="00DD25D6" w:rsidRDefault="00DD25D6" w:rsidP="00DD25D6">
      <w:pPr>
        <w:autoSpaceDE w:val="0"/>
        <w:autoSpaceDN w:val="0"/>
        <w:adjustRightInd w:val="0"/>
        <w:spacing w:after="0" w:line="240" w:lineRule="auto"/>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ki jo zastopa ________________________________________________________________________________</w:t>
      </w:r>
    </w:p>
    <w:p w14:paraId="7A605346" w14:textId="77777777" w:rsidR="00DD25D6" w:rsidRPr="00DD25D6" w:rsidRDefault="00DD25D6" w:rsidP="00DD25D6">
      <w:pPr>
        <w:autoSpaceDE w:val="0"/>
        <w:autoSpaceDN w:val="0"/>
        <w:adjustRightInd w:val="0"/>
        <w:spacing w:after="0" w:line="240" w:lineRule="auto"/>
        <w:ind w:left="2124" w:firstLine="708"/>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(funkcija, ime in priimek zakonitega zastopnika) </w:t>
      </w:r>
    </w:p>
    <w:p w14:paraId="5C67A574"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0F434B41"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matična številka: _____________, ID za DDV: _______________ TRR: SI56___________________</w:t>
      </w:r>
    </w:p>
    <w:p w14:paraId="23AAB69C" w14:textId="06130184" w:rsid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(v nadaljevanju: </w:t>
      </w:r>
      <w:r w:rsidR="00331855" w:rsidRPr="00331855">
        <w:rPr>
          <w:rFonts w:ascii="Arial" w:eastAsia="Times New Roman" w:hAnsi="Arial" w:cs="Arial"/>
          <w:b/>
          <w:bCs/>
          <w:color w:val="000000"/>
          <w:sz w:val="18"/>
          <w:szCs w:val="18"/>
          <w:lang w:eastAsia="sl-SI"/>
        </w:rPr>
        <w:t>1. podpisnik</w:t>
      </w:r>
      <w:r w:rsidR="00331855">
        <w:rPr>
          <w:rFonts w:ascii="Arial" w:eastAsia="Times New Roman" w:hAnsi="Arial" w:cs="Arial"/>
          <w:color w:val="000000"/>
          <w:sz w:val="18"/>
          <w:szCs w:val="18"/>
          <w:lang w:eastAsia="sl-SI"/>
        </w:rPr>
        <w:t xml:space="preserve">, </w:t>
      </w:r>
      <w:r w:rsidRPr="00DD25D6">
        <w:rPr>
          <w:rFonts w:ascii="Arial" w:eastAsia="Times New Roman" w:hAnsi="Arial" w:cs="Arial"/>
          <w:b/>
          <w:color w:val="000000"/>
          <w:sz w:val="18"/>
          <w:szCs w:val="18"/>
          <w:lang w:eastAsia="sl-SI"/>
        </w:rPr>
        <w:t>dobavitelj</w:t>
      </w:r>
      <w:r w:rsidR="002A5D7F">
        <w:rPr>
          <w:rFonts w:ascii="Arial" w:eastAsia="Times New Roman" w:hAnsi="Arial" w:cs="Arial"/>
          <w:b/>
          <w:color w:val="000000"/>
          <w:sz w:val="18"/>
          <w:szCs w:val="18"/>
          <w:lang w:eastAsia="sl-SI"/>
        </w:rPr>
        <w:t xml:space="preserve">, </w:t>
      </w:r>
      <w:bookmarkStart w:id="11" w:name="_Hlk32490376"/>
      <w:r w:rsidR="002A5D7F">
        <w:rPr>
          <w:rFonts w:ascii="Arial" w:eastAsia="Times New Roman" w:hAnsi="Arial" w:cs="Arial"/>
          <w:b/>
          <w:color w:val="000000"/>
          <w:sz w:val="18"/>
          <w:szCs w:val="18"/>
          <w:lang w:eastAsia="sl-SI"/>
        </w:rPr>
        <w:t xml:space="preserve"> </w:t>
      </w:r>
      <w:r w:rsidR="00534DD3">
        <w:rPr>
          <w:rFonts w:ascii="Arial" w:eastAsia="Times New Roman" w:hAnsi="Arial" w:cs="Arial"/>
          <w:b/>
          <w:color w:val="000000"/>
          <w:sz w:val="18"/>
          <w:szCs w:val="18"/>
          <w:lang w:eastAsia="sl-SI"/>
        </w:rPr>
        <w:t>ekonomsko najugodnejši ponudnik</w:t>
      </w:r>
      <w:bookmarkEnd w:id="11"/>
      <w:r w:rsidRPr="00DD25D6">
        <w:rPr>
          <w:rFonts w:ascii="Arial" w:eastAsia="Times New Roman" w:hAnsi="Arial" w:cs="Arial"/>
          <w:color w:val="000000"/>
          <w:sz w:val="18"/>
          <w:szCs w:val="18"/>
          <w:lang w:eastAsia="sl-SI"/>
        </w:rPr>
        <w:t xml:space="preserve">) </w:t>
      </w:r>
    </w:p>
    <w:p w14:paraId="5E58A81F" w14:textId="0CF88C22" w:rsidR="00575969" w:rsidRDefault="00575969"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4EC046CE" w14:textId="33B1824B" w:rsidR="00575969" w:rsidRPr="00DD25D6"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2. </w:t>
      </w:r>
      <w:r w:rsidRPr="00DD25D6">
        <w:rPr>
          <w:rFonts w:ascii="Arial" w:eastAsia="Times New Roman" w:hAnsi="Arial" w:cs="Arial"/>
          <w:color w:val="000000"/>
          <w:sz w:val="18"/>
          <w:szCs w:val="18"/>
          <w:lang w:eastAsia="sl-SI"/>
        </w:rPr>
        <w:t xml:space="preserve">________________________________________________________________________________, </w:t>
      </w:r>
    </w:p>
    <w:p w14:paraId="41691C43" w14:textId="77777777" w:rsidR="00575969" w:rsidRPr="00DD25D6" w:rsidRDefault="00575969" w:rsidP="00575969">
      <w:pPr>
        <w:autoSpaceDE w:val="0"/>
        <w:autoSpaceDN w:val="0"/>
        <w:adjustRightInd w:val="0"/>
        <w:spacing w:after="0" w:line="240" w:lineRule="auto"/>
        <w:jc w:val="center"/>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(naziv in naslov ponudnika)</w:t>
      </w:r>
    </w:p>
    <w:p w14:paraId="786DFE7E" w14:textId="77777777" w:rsidR="00575969" w:rsidRPr="00DD25D6"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p>
    <w:p w14:paraId="2EC924E8" w14:textId="77777777" w:rsidR="00575969" w:rsidRPr="00DD25D6" w:rsidRDefault="00575969" w:rsidP="00575969">
      <w:pPr>
        <w:autoSpaceDE w:val="0"/>
        <w:autoSpaceDN w:val="0"/>
        <w:adjustRightInd w:val="0"/>
        <w:spacing w:after="0" w:line="240" w:lineRule="auto"/>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ki jo zastopa ________________________________________________________________________________</w:t>
      </w:r>
    </w:p>
    <w:p w14:paraId="759998F1" w14:textId="77777777" w:rsidR="00575969" w:rsidRPr="00DD25D6" w:rsidRDefault="00575969" w:rsidP="00575969">
      <w:pPr>
        <w:autoSpaceDE w:val="0"/>
        <w:autoSpaceDN w:val="0"/>
        <w:adjustRightInd w:val="0"/>
        <w:spacing w:after="0" w:line="240" w:lineRule="auto"/>
        <w:ind w:left="2124" w:firstLine="708"/>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(funkcija, ime in priimek zakonitega zastopnika) </w:t>
      </w:r>
    </w:p>
    <w:p w14:paraId="208D4C64" w14:textId="77777777" w:rsidR="00575969" w:rsidRPr="00DD25D6"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p>
    <w:p w14:paraId="67B84F19" w14:textId="77777777" w:rsidR="00575969" w:rsidRPr="00DD25D6"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matična številka: _____________, ID za DDV: _______________ TRR: SI56___________________</w:t>
      </w:r>
    </w:p>
    <w:p w14:paraId="24BF69D2" w14:textId="295861F7" w:rsidR="00575969"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(v nadaljevanju: </w:t>
      </w:r>
      <w:r w:rsidR="00331855" w:rsidRPr="00331855">
        <w:rPr>
          <w:rFonts w:ascii="Arial" w:eastAsia="Times New Roman" w:hAnsi="Arial" w:cs="Arial"/>
          <w:b/>
          <w:bCs/>
          <w:color w:val="000000"/>
          <w:sz w:val="18"/>
          <w:szCs w:val="18"/>
          <w:lang w:eastAsia="sl-SI"/>
        </w:rPr>
        <w:t>2. podpisnik,</w:t>
      </w:r>
      <w:r w:rsidR="00331855">
        <w:rPr>
          <w:rFonts w:ascii="Arial" w:eastAsia="Times New Roman" w:hAnsi="Arial" w:cs="Arial"/>
          <w:color w:val="000000"/>
          <w:sz w:val="18"/>
          <w:szCs w:val="18"/>
          <w:lang w:eastAsia="sl-SI"/>
        </w:rPr>
        <w:t xml:space="preserve"> </w:t>
      </w:r>
      <w:r w:rsidRPr="00DD25D6">
        <w:rPr>
          <w:rFonts w:ascii="Arial" w:eastAsia="Times New Roman" w:hAnsi="Arial" w:cs="Arial"/>
          <w:b/>
          <w:color w:val="000000"/>
          <w:sz w:val="18"/>
          <w:szCs w:val="18"/>
          <w:lang w:eastAsia="sl-SI"/>
        </w:rPr>
        <w:t>dobavitelj</w:t>
      </w:r>
      <w:r w:rsidR="002A5D7F">
        <w:rPr>
          <w:rFonts w:ascii="Arial" w:eastAsia="Times New Roman" w:hAnsi="Arial" w:cs="Arial"/>
          <w:b/>
          <w:color w:val="000000"/>
          <w:sz w:val="18"/>
          <w:szCs w:val="18"/>
          <w:lang w:eastAsia="sl-SI"/>
        </w:rPr>
        <w:t xml:space="preserve">, </w:t>
      </w:r>
      <w:bookmarkStart w:id="12" w:name="_Hlk32490395"/>
      <w:r w:rsidR="002A5D7F">
        <w:rPr>
          <w:rFonts w:ascii="Arial" w:eastAsia="Times New Roman" w:hAnsi="Arial" w:cs="Arial"/>
          <w:b/>
          <w:color w:val="000000"/>
          <w:sz w:val="18"/>
          <w:szCs w:val="18"/>
          <w:lang w:eastAsia="sl-SI"/>
        </w:rPr>
        <w:t>drugi najugodnejši ponudnik</w:t>
      </w:r>
      <w:bookmarkEnd w:id="12"/>
      <w:r w:rsidRPr="00DD25D6">
        <w:rPr>
          <w:rFonts w:ascii="Arial" w:eastAsia="Times New Roman" w:hAnsi="Arial" w:cs="Arial"/>
          <w:color w:val="000000"/>
          <w:sz w:val="18"/>
          <w:szCs w:val="18"/>
          <w:lang w:eastAsia="sl-SI"/>
        </w:rPr>
        <w:t xml:space="preserve">) </w:t>
      </w:r>
    </w:p>
    <w:p w14:paraId="6E2FAC65" w14:textId="087DE982" w:rsidR="00575969"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p>
    <w:p w14:paraId="65C68E68" w14:textId="36B089F9" w:rsidR="00575969" w:rsidRPr="00DD25D6"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3. </w:t>
      </w:r>
      <w:r w:rsidRPr="00DD25D6">
        <w:rPr>
          <w:rFonts w:ascii="Arial" w:eastAsia="Times New Roman" w:hAnsi="Arial" w:cs="Arial"/>
          <w:color w:val="000000"/>
          <w:sz w:val="18"/>
          <w:szCs w:val="18"/>
          <w:lang w:eastAsia="sl-SI"/>
        </w:rPr>
        <w:t xml:space="preserve">________________________________________________________________________________, </w:t>
      </w:r>
    </w:p>
    <w:p w14:paraId="0D520805" w14:textId="77777777" w:rsidR="00575969" w:rsidRPr="00DD25D6" w:rsidRDefault="00575969" w:rsidP="00575969">
      <w:pPr>
        <w:autoSpaceDE w:val="0"/>
        <w:autoSpaceDN w:val="0"/>
        <w:adjustRightInd w:val="0"/>
        <w:spacing w:after="0" w:line="240" w:lineRule="auto"/>
        <w:jc w:val="center"/>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(naziv in naslov ponudnika)</w:t>
      </w:r>
    </w:p>
    <w:p w14:paraId="1F0A724C" w14:textId="77777777" w:rsidR="00575969" w:rsidRPr="00DD25D6"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p>
    <w:p w14:paraId="6ECF9636" w14:textId="77777777" w:rsidR="00575969" w:rsidRPr="00DD25D6" w:rsidRDefault="00575969" w:rsidP="00575969">
      <w:pPr>
        <w:autoSpaceDE w:val="0"/>
        <w:autoSpaceDN w:val="0"/>
        <w:adjustRightInd w:val="0"/>
        <w:spacing w:after="0" w:line="240" w:lineRule="auto"/>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ki jo zastopa ________________________________________________________________________________</w:t>
      </w:r>
    </w:p>
    <w:p w14:paraId="2CC29632" w14:textId="77777777" w:rsidR="00575969" w:rsidRPr="00DD25D6" w:rsidRDefault="00575969" w:rsidP="00575969">
      <w:pPr>
        <w:autoSpaceDE w:val="0"/>
        <w:autoSpaceDN w:val="0"/>
        <w:adjustRightInd w:val="0"/>
        <w:spacing w:after="0" w:line="240" w:lineRule="auto"/>
        <w:ind w:left="2124" w:firstLine="708"/>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(funkcija, ime in priimek zakonitega zastopnika) </w:t>
      </w:r>
    </w:p>
    <w:p w14:paraId="4008CA51" w14:textId="77777777" w:rsidR="00575969" w:rsidRPr="00DD25D6"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p>
    <w:p w14:paraId="2C464A36" w14:textId="77777777" w:rsidR="00575969" w:rsidRPr="00DD25D6"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matična številka: _____________, ID za DDV: _______________ TRR: SI56___________________</w:t>
      </w:r>
    </w:p>
    <w:p w14:paraId="1F99C9B8" w14:textId="78567A31" w:rsidR="00575969"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(v nadaljevanju: </w:t>
      </w:r>
      <w:r w:rsidR="00331855" w:rsidRPr="00331855">
        <w:rPr>
          <w:rFonts w:ascii="Arial" w:eastAsia="Times New Roman" w:hAnsi="Arial" w:cs="Arial"/>
          <w:b/>
          <w:bCs/>
          <w:color w:val="000000"/>
          <w:sz w:val="18"/>
          <w:szCs w:val="18"/>
          <w:lang w:eastAsia="sl-SI"/>
        </w:rPr>
        <w:t>3. podpisnik,</w:t>
      </w:r>
      <w:r w:rsidR="00331855">
        <w:rPr>
          <w:rFonts w:ascii="Arial" w:eastAsia="Times New Roman" w:hAnsi="Arial" w:cs="Arial"/>
          <w:color w:val="000000"/>
          <w:sz w:val="18"/>
          <w:szCs w:val="18"/>
          <w:lang w:eastAsia="sl-SI"/>
        </w:rPr>
        <w:t xml:space="preserve"> </w:t>
      </w:r>
      <w:r w:rsidRPr="00DD25D6">
        <w:rPr>
          <w:rFonts w:ascii="Arial" w:eastAsia="Times New Roman" w:hAnsi="Arial" w:cs="Arial"/>
          <w:b/>
          <w:color w:val="000000"/>
          <w:sz w:val="18"/>
          <w:szCs w:val="18"/>
          <w:lang w:eastAsia="sl-SI"/>
        </w:rPr>
        <w:t>dobavitelj</w:t>
      </w:r>
      <w:r w:rsidR="002A5D7F">
        <w:rPr>
          <w:rFonts w:ascii="Arial" w:eastAsia="Times New Roman" w:hAnsi="Arial" w:cs="Arial"/>
          <w:b/>
          <w:color w:val="000000"/>
          <w:sz w:val="18"/>
          <w:szCs w:val="18"/>
          <w:lang w:eastAsia="sl-SI"/>
        </w:rPr>
        <w:t>,</w:t>
      </w:r>
      <w:r w:rsidR="002A5D7F" w:rsidRPr="002A5D7F">
        <w:rPr>
          <w:rFonts w:ascii="Arial" w:eastAsia="Times New Roman" w:hAnsi="Arial" w:cs="Arial"/>
          <w:b/>
          <w:color w:val="000000"/>
          <w:sz w:val="18"/>
          <w:szCs w:val="18"/>
          <w:lang w:eastAsia="sl-SI"/>
        </w:rPr>
        <w:t xml:space="preserve"> </w:t>
      </w:r>
      <w:r w:rsidR="002A5D7F">
        <w:rPr>
          <w:rFonts w:ascii="Arial" w:eastAsia="Times New Roman" w:hAnsi="Arial" w:cs="Arial"/>
          <w:b/>
          <w:color w:val="000000"/>
          <w:sz w:val="18"/>
          <w:szCs w:val="18"/>
          <w:lang w:eastAsia="sl-SI"/>
        </w:rPr>
        <w:t xml:space="preserve">tretji najugodnejši ponudnik </w:t>
      </w:r>
      <w:r w:rsidRPr="00DD25D6">
        <w:rPr>
          <w:rFonts w:ascii="Arial" w:eastAsia="Times New Roman" w:hAnsi="Arial" w:cs="Arial"/>
          <w:color w:val="000000"/>
          <w:sz w:val="18"/>
          <w:szCs w:val="18"/>
          <w:lang w:eastAsia="sl-SI"/>
        </w:rPr>
        <w:t xml:space="preserve">) </w:t>
      </w:r>
    </w:p>
    <w:p w14:paraId="6173D067" w14:textId="77777777" w:rsidR="00575969"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p>
    <w:p w14:paraId="36249998" w14:textId="77777777" w:rsidR="00575969" w:rsidRPr="00DD25D6" w:rsidRDefault="00575969"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672C48C6"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28F0C66C" w14:textId="68F81DA1"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sklepa</w:t>
      </w:r>
      <w:r w:rsidR="00575969">
        <w:rPr>
          <w:rFonts w:ascii="Arial" w:eastAsia="Times New Roman" w:hAnsi="Arial" w:cs="Arial"/>
          <w:color w:val="000000"/>
          <w:sz w:val="18"/>
          <w:szCs w:val="18"/>
          <w:lang w:eastAsia="sl-SI"/>
        </w:rPr>
        <w:t>jo</w:t>
      </w:r>
      <w:r w:rsidRPr="00DD25D6">
        <w:rPr>
          <w:rFonts w:ascii="Arial" w:eastAsia="Times New Roman" w:hAnsi="Arial" w:cs="Arial"/>
          <w:color w:val="000000"/>
          <w:sz w:val="18"/>
          <w:szCs w:val="18"/>
          <w:lang w:eastAsia="sl-SI"/>
        </w:rPr>
        <w:t xml:space="preserve"> naslednj</w:t>
      </w:r>
      <w:r w:rsidR="00575969">
        <w:rPr>
          <w:rFonts w:ascii="Arial" w:eastAsia="Times New Roman" w:hAnsi="Arial" w:cs="Arial"/>
          <w:color w:val="000000"/>
          <w:sz w:val="18"/>
          <w:szCs w:val="18"/>
          <w:lang w:eastAsia="sl-SI"/>
        </w:rPr>
        <w:t>i</w:t>
      </w:r>
    </w:p>
    <w:p w14:paraId="37F8E5B1"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62908393"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5D149B28" w14:textId="68118D04" w:rsidR="00DD25D6" w:rsidRPr="00DD25D6" w:rsidRDefault="00575969" w:rsidP="00DD25D6">
      <w:pPr>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t>OKVIRNI SPORAZUM</w:t>
      </w:r>
      <w:r w:rsidR="00DD25D6" w:rsidRPr="00DD25D6">
        <w:rPr>
          <w:rFonts w:ascii="Arial" w:eastAsia="Times New Roman" w:hAnsi="Arial" w:cs="Arial"/>
          <w:b/>
          <w:sz w:val="18"/>
          <w:szCs w:val="18"/>
          <w:lang w:eastAsia="sl-SI"/>
        </w:rPr>
        <w:t xml:space="preserve"> O SUKCESIVNI DOBAVI </w:t>
      </w:r>
    </w:p>
    <w:p w14:paraId="7A9137ED" w14:textId="34B29BA0" w:rsidR="00DD25D6" w:rsidRDefault="00DD25D6" w:rsidP="00DD25D6">
      <w:pPr>
        <w:spacing w:after="0" w:line="240" w:lineRule="auto"/>
        <w:jc w:val="center"/>
        <w:rPr>
          <w:rFonts w:ascii="Arial" w:eastAsia="Times New Roman" w:hAnsi="Arial" w:cs="Arial"/>
          <w:b/>
          <w:sz w:val="18"/>
          <w:szCs w:val="18"/>
          <w:lang w:eastAsia="sl-SI"/>
        </w:rPr>
      </w:pPr>
      <w:r w:rsidRPr="00DD25D6">
        <w:rPr>
          <w:rFonts w:ascii="Arial" w:eastAsia="Times New Roman" w:hAnsi="Arial" w:cs="Arial"/>
          <w:b/>
          <w:sz w:val="18"/>
          <w:szCs w:val="18"/>
          <w:lang w:eastAsia="sl-SI"/>
        </w:rPr>
        <w:t>KONVENCIONALNIH IN EKOLOŠKIH ŽIVIL</w:t>
      </w:r>
      <w:r w:rsidR="00C40152">
        <w:rPr>
          <w:rFonts w:ascii="Arial" w:eastAsia="Times New Roman" w:hAnsi="Arial" w:cs="Arial"/>
          <w:b/>
          <w:sz w:val="18"/>
          <w:szCs w:val="18"/>
          <w:lang w:eastAsia="sl-SI"/>
        </w:rPr>
        <w:t xml:space="preserve"> </w:t>
      </w:r>
    </w:p>
    <w:p w14:paraId="072E0314" w14:textId="77777777" w:rsidR="00265F67" w:rsidRDefault="00265F67" w:rsidP="00DD25D6">
      <w:pPr>
        <w:spacing w:after="0" w:line="240" w:lineRule="auto"/>
        <w:jc w:val="center"/>
        <w:rPr>
          <w:rFonts w:ascii="Arial" w:eastAsia="Times New Roman" w:hAnsi="Arial" w:cs="Arial"/>
          <w:b/>
          <w:sz w:val="18"/>
          <w:szCs w:val="18"/>
          <w:lang w:eastAsia="sl-SI"/>
        </w:rPr>
      </w:pPr>
    </w:p>
    <w:p w14:paraId="65EA9519" w14:textId="47E76B24" w:rsidR="00265F67" w:rsidRDefault="00265F67" w:rsidP="00DD25D6">
      <w:pPr>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t>za sklop ___________</w:t>
      </w:r>
    </w:p>
    <w:p w14:paraId="14061441" w14:textId="4843C2BA" w:rsidR="00331855" w:rsidRDefault="00331855" w:rsidP="00DD25D6">
      <w:pPr>
        <w:spacing w:after="0" w:line="240" w:lineRule="auto"/>
        <w:jc w:val="center"/>
        <w:rPr>
          <w:rFonts w:ascii="Arial" w:eastAsia="Times New Roman" w:hAnsi="Arial" w:cs="Arial"/>
          <w:b/>
          <w:sz w:val="18"/>
          <w:szCs w:val="18"/>
          <w:lang w:eastAsia="sl-SI"/>
        </w:rPr>
      </w:pPr>
    </w:p>
    <w:p w14:paraId="6A922D7D" w14:textId="77777777" w:rsidR="00331855" w:rsidRDefault="00331855" w:rsidP="00DD25D6">
      <w:pPr>
        <w:spacing w:after="0" w:line="240" w:lineRule="auto"/>
        <w:jc w:val="center"/>
        <w:rPr>
          <w:rFonts w:ascii="Arial" w:eastAsia="Times New Roman" w:hAnsi="Arial" w:cs="Arial"/>
          <w:b/>
          <w:sz w:val="18"/>
          <w:szCs w:val="18"/>
          <w:lang w:eastAsia="sl-SI"/>
        </w:rPr>
      </w:pPr>
    </w:p>
    <w:p w14:paraId="301B7C9B" w14:textId="77777777" w:rsidR="00DD25D6" w:rsidRPr="00DD25D6" w:rsidRDefault="00DD25D6" w:rsidP="00DD25D6">
      <w:pPr>
        <w:spacing w:after="0" w:line="240" w:lineRule="auto"/>
        <w:jc w:val="center"/>
        <w:rPr>
          <w:rFonts w:ascii="Arial" w:eastAsia="Times New Roman" w:hAnsi="Arial" w:cs="Arial"/>
          <w:b/>
          <w:sz w:val="18"/>
          <w:szCs w:val="18"/>
          <w:lang w:eastAsia="sl-SI"/>
        </w:rPr>
      </w:pPr>
    </w:p>
    <w:p w14:paraId="422D02B2" w14:textId="5E9677B0" w:rsidR="00DD25D6" w:rsidRPr="00FD3C8C" w:rsidRDefault="00331855" w:rsidP="00FD3C8C">
      <w:pPr>
        <w:pStyle w:val="Odstavekseznama"/>
        <w:numPr>
          <w:ilvl w:val="0"/>
          <w:numId w:val="47"/>
        </w:numPr>
        <w:tabs>
          <w:tab w:val="left" w:pos="284"/>
        </w:tabs>
        <w:autoSpaceDE w:val="0"/>
        <w:autoSpaceDN w:val="0"/>
        <w:adjustRightInd w:val="0"/>
        <w:spacing w:after="0" w:line="240" w:lineRule="auto"/>
        <w:ind w:left="0" w:firstLine="0"/>
        <w:jc w:val="center"/>
        <w:rPr>
          <w:rFonts w:ascii="Arial" w:eastAsia="Times New Roman" w:hAnsi="Arial" w:cs="Arial"/>
          <w:b/>
          <w:bCs/>
          <w:color w:val="000000"/>
          <w:sz w:val="18"/>
          <w:szCs w:val="18"/>
          <w:lang w:eastAsia="sl-SI"/>
        </w:rPr>
      </w:pPr>
      <w:r w:rsidRPr="00FD3C8C">
        <w:rPr>
          <w:rFonts w:ascii="Arial" w:eastAsia="Times New Roman" w:hAnsi="Arial" w:cs="Arial"/>
          <w:b/>
          <w:bCs/>
          <w:color w:val="000000"/>
          <w:sz w:val="18"/>
          <w:szCs w:val="18"/>
          <w:lang w:eastAsia="sl-SI"/>
        </w:rPr>
        <w:t>člen</w:t>
      </w:r>
    </w:p>
    <w:p w14:paraId="3076B313" w14:textId="54C0B791" w:rsidR="008323C6" w:rsidRPr="00EA04E3" w:rsidRDefault="008323C6" w:rsidP="008323C6">
      <w:pPr>
        <w:pStyle w:val="Odstavekseznama"/>
        <w:tabs>
          <w:tab w:val="left" w:pos="284"/>
        </w:tabs>
        <w:autoSpaceDE w:val="0"/>
        <w:autoSpaceDN w:val="0"/>
        <w:adjustRightInd w:val="0"/>
        <w:spacing w:after="0" w:line="240" w:lineRule="auto"/>
        <w:ind w:left="0"/>
        <w:jc w:val="center"/>
        <w:rPr>
          <w:rFonts w:ascii="Arial" w:eastAsia="Times New Roman" w:hAnsi="Arial" w:cs="Arial"/>
          <w:b/>
          <w:bCs/>
          <w:color w:val="000000"/>
          <w:sz w:val="18"/>
          <w:szCs w:val="18"/>
          <w:lang w:eastAsia="sl-SI"/>
        </w:rPr>
      </w:pPr>
      <w:r>
        <w:rPr>
          <w:rFonts w:ascii="Arial" w:eastAsia="Times New Roman" w:hAnsi="Arial" w:cs="Arial"/>
          <w:b/>
          <w:bCs/>
          <w:color w:val="000000"/>
          <w:sz w:val="18"/>
          <w:szCs w:val="18"/>
          <w:lang w:eastAsia="sl-SI"/>
        </w:rPr>
        <w:t>(Uvodna določba)</w:t>
      </w:r>
    </w:p>
    <w:p w14:paraId="532FC1F4" w14:textId="77777777" w:rsidR="00331855" w:rsidRPr="00331855" w:rsidRDefault="00331855" w:rsidP="00331855">
      <w:pPr>
        <w:pStyle w:val="Odstavekseznama"/>
        <w:autoSpaceDE w:val="0"/>
        <w:autoSpaceDN w:val="0"/>
        <w:adjustRightInd w:val="0"/>
        <w:spacing w:after="0" w:line="240" w:lineRule="auto"/>
        <w:rPr>
          <w:rFonts w:ascii="Arial" w:eastAsia="Times New Roman" w:hAnsi="Arial" w:cs="Arial"/>
          <w:b/>
          <w:bCs/>
          <w:color w:val="000000"/>
          <w:sz w:val="18"/>
          <w:szCs w:val="18"/>
          <w:lang w:eastAsia="sl-SI"/>
        </w:rPr>
      </w:pPr>
    </w:p>
    <w:p w14:paraId="53CD3E7B" w14:textId="05682E38" w:rsidR="00DD25D6" w:rsidRPr="00896AB9"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sidRPr="00896AB9">
        <w:rPr>
          <w:rFonts w:ascii="Arial" w:eastAsia="Times New Roman" w:hAnsi="Arial" w:cs="Arial"/>
          <w:color w:val="000000"/>
          <w:sz w:val="18"/>
          <w:szCs w:val="18"/>
          <w:lang w:eastAsia="sl-SI"/>
        </w:rPr>
        <w:t>Strank</w:t>
      </w:r>
      <w:r w:rsidR="00575969" w:rsidRPr="00896AB9">
        <w:rPr>
          <w:rFonts w:ascii="Arial" w:eastAsia="Times New Roman" w:hAnsi="Arial" w:cs="Arial"/>
          <w:color w:val="000000"/>
          <w:sz w:val="18"/>
          <w:szCs w:val="18"/>
          <w:lang w:eastAsia="sl-SI"/>
        </w:rPr>
        <w:t>e okvirnega sporazuma</w:t>
      </w:r>
      <w:r w:rsidRPr="00896AB9">
        <w:rPr>
          <w:rFonts w:ascii="Arial" w:eastAsia="Times New Roman" w:hAnsi="Arial" w:cs="Arial"/>
          <w:color w:val="000000"/>
          <w:sz w:val="18"/>
          <w:szCs w:val="18"/>
          <w:lang w:eastAsia="sl-SI"/>
        </w:rPr>
        <w:t xml:space="preserve"> uvodoma ugotavlja</w:t>
      </w:r>
      <w:r w:rsidR="00575969" w:rsidRPr="00896AB9">
        <w:rPr>
          <w:rFonts w:ascii="Arial" w:eastAsia="Times New Roman" w:hAnsi="Arial" w:cs="Arial"/>
          <w:color w:val="000000"/>
          <w:sz w:val="18"/>
          <w:szCs w:val="18"/>
          <w:lang w:eastAsia="sl-SI"/>
        </w:rPr>
        <w:t>jo</w:t>
      </w:r>
      <w:r w:rsidR="006760AA" w:rsidRPr="00896AB9">
        <w:rPr>
          <w:rFonts w:ascii="Arial" w:eastAsia="Times New Roman" w:hAnsi="Arial" w:cs="Arial"/>
          <w:color w:val="000000"/>
          <w:sz w:val="18"/>
          <w:szCs w:val="18"/>
          <w:lang w:eastAsia="sl-SI"/>
        </w:rPr>
        <w:t>, da</w:t>
      </w:r>
      <w:r w:rsidRPr="00896AB9">
        <w:rPr>
          <w:rFonts w:ascii="Arial" w:eastAsia="Times New Roman" w:hAnsi="Arial" w:cs="Arial"/>
          <w:color w:val="000000"/>
          <w:sz w:val="18"/>
          <w:szCs w:val="18"/>
          <w:lang w:eastAsia="sl-SI"/>
        </w:rPr>
        <w:t xml:space="preserve">: </w:t>
      </w:r>
    </w:p>
    <w:p w14:paraId="03E2CA08" w14:textId="40C844D5" w:rsidR="00DD25D6" w:rsidRPr="00896AB9" w:rsidRDefault="00DD25D6" w:rsidP="002561E5">
      <w:pPr>
        <w:numPr>
          <w:ilvl w:val="0"/>
          <w:numId w:val="16"/>
        </w:numPr>
        <w:spacing w:after="0" w:line="240" w:lineRule="auto"/>
        <w:jc w:val="both"/>
        <w:rPr>
          <w:rFonts w:ascii="Arial" w:eastAsia="Times New Roman" w:hAnsi="Arial" w:cs="Arial"/>
          <w:sz w:val="18"/>
          <w:szCs w:val="18"/>
          <w:lang w:eastAsia="sl-SI"/>
        </w:rPr>
      </w:pPr>
      <w:r w:rsidRPr="00896AB9">
        <w:rPr>
          <w:rFonts w:ascii="Arial" w:eastAsia="Times New Roman" w:hAnsi="Arial" w:cs="Arial"/>
          <w:sz w:val="18"/>
          <w:szCs w:val="18"/>
          <w:lang w:eastAsia="sl-SI"/>
        </w:rPr>
        <w:t xml:space="preserve">je naročnik na Portalu javnih naročil dne __________, pod št. </w:t>
      </w:r>
      <w:r w:rsidR="001A34C8" w:rsidRPr="00896AB9">
        <w:rPr>
          <w:rFonts w:ascii="Arial" w:eastAsia="Times New Roman" w:hAnsi="Arial" w:cs="Arial"/>
          <w:sz w:val="18"/>
          <w:szCs w:val="18"/>
          <w:lang w:eastAsia="sl-SI"/>
        </w:rPr>
        <w:t>o</w:t>
      </w:r>
      <w:r w:rsidRPr="00896AB9">
        <w:rPr>
          <w:rFonts w:ascii="Arial" w:eastAsia="Times New Roman" w:hAnsi="Arial" w:cs="Arial"/>
          <w:sz w:val="18"/>
          <w:szCs w:val="18"/>
          <w:lang w:eastAsia="sl-SI"/>
        </w:rPr>
        <w:t>bjave __________</w:t>
      </w:r>
      <w:r w:rsidRPr="00896AB9">
        <w:rPr>
          <w:rFonts w:ascii="Arial" w:eastAsia="Times New Roman" w:hAnsi="Arial" w:cs="Arial"/>
          <w:b/>
          <w:sz w:val="18"/>
          <w:szCs w:val="18"/>
          <w:lang w:eastAsia="sl-SI"/>
        </w:rPr>
        <w:t xml:space="preserve"> </w:t>
      </w:r>
      <w:r w:rsidRPr="00896AB9">
        <w:rPr>
          <w:rFonts w:ascii="Arial" w:eastAsia="Times New Roman" w:hAnsi="Arial" w:cs="Arial"/>
          <w:sz w:val="18"/>
          <w:szCs w:val="18"/>
          <w:lang w:eastAsia="sl-SI"/>
        </w:rPr>
        <w:t xml:space="preserve">objavil obvestilo o naročilu </w:t>
      </w:r>
      <w:r w:rsidR="0069526B" w:rsidRPr="00896AB9">
        <w:rPr>
          <w:rFonts w:ascii="Arial" w:eastAsia="Times New Roman" w:hAnsi="Arial" w:cs="Arial"/>
          <w:sz w:val="18"/>
          <w:szCs w:val="18"/>
          <w:lang w:eastAsia="sl-SI"/>
        </w:rPr>
        <w:t>blaga po odprtem postop</w:t>
      </w:r>
      <w:r w:rsidR="00A441F5" w:rsidRPr="00896AB9">
        <w:rPr>
          <w:rFonts w:ascii="Arial" w:eastAsia="Times New Roman" w:hAnsi="Arial" w:cs="Arial"/>
          <w:sz w:val="18"/>
          <w:szCs w:val="18"/>
          <w:lang w:eastAsia="sl-SI"/>
        </w:rPr>
        <w:t>ku</w:t>
      </w:r>
      <w:r w:rsidR="0069526B" w:rsidRPr="00896AB9">
        <w:rPr>
          <w:rFonts w:ascii="Arial" w:eastAsia="Times New Roman" w:hAnsi="Arial" w:cs="Arial"/>
          <w:sz w:val="18"/>
          <w:szCs w:val="18"/>
          <w:lang w:eastAsia="sl-SI"/>
        </w:rPr>
        <w:t xml:space="preserve"> </w:t>
      </w:r>
      <w:r w:rsidRPr="00896AB9">
        <w:rPr>
          <w:rFonts w:ascii="Arial" w:eastAsia="Times New Roman" w:hAnsi="Arial" w:cs="Arial"/>
          <w:sz w:val="18"/>
          <w:szCs w:val="18"/>
          <w:lang w:eastAsia="sl-SI"/>
        </w:rPr>
        <w:t>(v nadaljevanju</w:t>
      </w:r>
      <w:r w:rsidR="00C40152" w:rsidRPr="00896AB9">
        <w:rPr>
          <w:rFonts w:ascii="Arial" w:eastAsia="Times New Roman" w:hAnsi="Arial" w:cs="Arial"/>
          <w:sz w:val="18"/>
          <w:szCs w:val="18"/>
          <w:lang w:eastAsia="sl-SI"/>
        </w:rPr>
        <w:t>:</w:t>
      </w:r>
      <w:r w:rsidRPr="00896AB9">
        <w:rPr>
          <w:rFonts w:ascii="Arial" w:eastAsia="Times New Roman" w:hAnsi="Arial" w:cs="Arial"/>
          <w:sz w:val="18"/>
          <w:szCs w:val="18"/>
          <w:lang w:eastAsia="sl-SI"/>
        </w:rPr>
        <w:t xml:space="preserve"> javni razpis) </w:t>
      </w:r>
      <w:r w:rsidR="00A441F5" w:rsidRPr="00896AB9">
        <w:rPr>
          <w:rFonts w:ascii="Arial" w:eastAsia="Times New Roman" w:hAnsi="Arial" w:cs="Arial"/>
          <w:sz w:val="18"/>
          <w:szCs w:val="18"/>
          <w:lang w:eastAsia="sl-SI"/>
        </w:rPr>
        <w:t xml:space="preserve">za </w:t>
      </w:r>
      <w:r w:rsidRPr="00896AB9">
        <w:rPr>
          <w:rFonts w:ascii="Arial" w:eastAsia="Times New Roman" w:hAnsi="Arial" w:cs="Arial"/>
          <w:sz w:val="18"/>
          <w:szCs w:val="18"/>
          <w:lang w:eastAsia="sl-SI"/>
        </w:rPr>
        <w:t xml:space="preserve">sukcesivno dobavo konvencionalnih in ekoloških živil za potrebe </w:t>
      </w:r>
      <w:r w:rsidR="00896AB9" w:rsidRPr="00896AB9">
        <w:rPr>
          <w:rFonts w:ascii="Arial" w:eastAsia="Times New Roman" w:hAnsi="Arial" w:cs="Arial"/>
          <w:sz w:val="18"/>
          <w:szCs w:val="18"/>
          <w:lang w:eastAsia="sl-SI"/>
        </w:rPr>
        <w:t xml:space="preserve">javnega </w:t>
      </w:r>
      <w:r w:rsidR="0076261A" w:rsidRPr="00896AB9">
        <w:rPr>
          <w:rFonts w:ascii="Arial" w:eastAsia="Times New Roman" w:hAnsi="Arial" w:cs="Arial"/>
          <w:sz w:val="18"/>
          <w:szCs w:val="18"/>
          <w:lang w:eastAsia="sl-SI"/>
        </w:rPr>
        <w:t>zavoda</w:t>
      </w:r>
      <w:r w:rsidR="00C40152" w:rsidRPr="00896AB9">
        <w:rPr>
          <w:rFonts w:ascii="Arial" w:eastAsia="Times New Roman" w:hAnsi="Arial" w:cs="Arial"/>
          <w:sz w:val="18"/>
          <w:szCs w:val="18"/>
          <w:lang w:eastAsia="sl-SI"/>
        </w:rPr>
        <w:t>,</w:t>
      </w:r>
    </w:p>
    <w:p w14:paraId="4005940F" w14:textId="6373389A" w:rsidR="00575969" w:rsidRDefault="00575969" w:rsidP="002561E5">
      <w:pPr>
        <w:numPr>
          <w:ilvl w:val="0"/>
          <w:numId w:val="16"/>
        </w:numPr>
        <w:spacing w:after="0" w:line="240" w:lineRule="auto"/>
        <w:jc w:val="both"/>
        <w:rPr>
          <w:rFonts w:ascii="Arial" w:eastAsia="Times New Roman" w:hAnsi="Arial" w:cs="Arial"/>
          <w:sz w:val="18"/>
          <w:szCs w:val="18"/>
          <w:lang w:eastAsia="sl-SI"/>
        </w:rPr>
      </w:pPr>
      <w:r w:rsidRPr="00575969">
        <w:rPr>
          <w:rFonts w:ascii="Arial" w:eastAsia="Times New Roman" w:hAnsi="Arial" w:cs="Arial"/>
          <w:sz w:val="18"/>
          <w:szCs w:val="18"/>
          <w:lang w:eastAsia="sl-SI"/>
        </w:rPr>
        <w:t xml:space="preserve">je naročnik izvedel postopek oddaje javnega naročila po </w:t>
      </w:r>
      <w:r w:rsidR="0069526B" w:rsidRPr="0069526B">
        <w:rPr>
          <w:rFonts w:ascii="Arial" w:eastAsia="Times New Roman" w:hAnsi="Arial" w:cs="Arial"/>
          <w:sz w:val="18"/>
          <w:szCs w:val="18"/>
          <w:lang w:eastAsia="sl-SI"/>
        </w:rPr>
        <w:t>odprtem postopku skladno s 40. členom v povezavi z 48. členom ZJN-3</w:t>
      </w:r>
      <w:r w:rsidR="006760AA">
        <w:rPr>
          <w:rFonts w:ascii="Arial" w:eastAsia="Times New Roman" w:hAnsi="Arial" w:cs="Arial"/>
          <w:sz w:val="18"/>
          <w:szCs w:val="18"/>
          <w:lang w:eastAsia="sl-SI"/>
        </w:rPr>
        <w:t>,</w:t>
      </w:r>
    </w:p>
    <w:p w14:paraId="1DF7BD2B" w14:textId="075B45BE" w:rsidR="00FE0A63" w:rsidRPr="00896AB9" w:rsidRDefault="006760AA" w:rsidP="002561E5">
      <w:pPr>
        <w:numPr>
          <w:ilvl w:val="0"/>
          <w:numId w:val="16"/>
        </w:numPr>
        <w:spacing w:after="0" w:line="240" w:lineRule="auto"/>
        <w:jc w:val="both"/>
        <w:rPr>
          <w:rFonts w:ascii="Arial" w:eastAsia="Times New Roman" w:hAnsi="Arial" w:cs="Arial"/>
          <w:sz w:val="18"/>
          <w:szCs w:val="18"/>
          <w:lang w:eastAsia="sl-SI"/>
        </w:rPr>
      </w:pPr>
      <w:r w:rsidRPr="00896AB9">
        <w:rPr>
          <w:rFonts w:ascii="Arial" w:eastAsia="Times New Roman" w:hAnsi="Arial" w:cs="Arial"/>
          <w:sz w:val="18"/>
          <w:szCs w:val="18"/>
          <w:lang w:eastAsia="sl-SI"/>
        </w:rPr>
        <w:t xml:space="preserve">je naročnik za sklop ________ izbral </w:t>
      </w:r>
      <w:r w:rsidR="00896AB9" w:rsidRPr="00896AB9">
        <w:rPr>
          <w:rFonts w:ascii="Arial" w:eastAsia="Times New Roman" w:hAnsi="Arial" w:cs="Arial"/>
          <w:sz w:val="18"/>
          <w:szCs w:val="18"/>
          <w:lang w:eastAsia="sl-SI"/>
        </w:rPr>
        <w:t xml:space="preserve">deset </w:t>
      </w:r>
      <w:r w:rsidRPr="00896AB9">
        <w:rPr>
          <w:rFonts w:ascii="Arial" w:eastAsia="Times New Roman" w:hAnsi="Arial" w:cs="Arial"/>
          <w:sz w:val="18"/>
          <w:szCs w:val="18"/>
          <w:lang w:eastAsia="sl-SI"/>
        </w:rPr>
        <w:t>(</w:t>
      </w:r>
      <w:r w:rsidR="00896AB9" w:rsidRPr="00896AB9">
        <w:rPr>
          <w:rFonts w:ascii="Arial" w:eastAsia="Times New Roman" w:hAnsi="Arial" w:cs="Arial"/>
          <w:sz w:val="18"/>
          <w:szCs w:val="18"/>
          <w:lang w:eastAsia="sl-SI"/>
        </w:rPr>
        <w:t>10</w:t>
      </w:r>
      <w:r w:rsidRPr="00896AB9">
        <w:rPr>
          <w:rFonts w:ascii="Arial" w:eastAsia="Times New Roman" w:hAnsi="Arial" w:cs="Arial"/>
          <w:sz w:val="18"/>
          <w:szCs w:val="18"/>
          <w:lang w:eastAsia="sl-SI"/>
        </w:rPr>
        <w:t>) najugodnejš</w:t>
      </w:r>
      <w:r w:rsidR="00896AB9" w:rsidRPr="00896AB9">
        <w:rPr>
          <w:rFonts w:ascii="Arial" w:eastAsia="Times New Roman" w:hAnsi="Arial" w:cs="Arial"/>
          <w:sz w:val="18"/>
          <w:szCs w:val="18"/>
          <w:lang w:eastAsia="sl-SI"/>
        </w:rPr>
        <w:t>ih</w:t>
      </w:r>
      <w:r w:rsidRPr="00896AB9">
        <w:rPr>
          <w:rFonts w:ascii="Arial" w:eastAsia="Times New Roman" w:hAnsi="Arial" w:cs="Arial"/>
          <w:sz w:val="18"/>
          <w:szCs w:val="18"/>
          <w:lang w:eastAsia="sl-SI"/>
        </w:rPr>
        <w:t xml:space="preserve"> ponudnik</w:t>
      </w:r>
      <w:r w:rsidR="00896AB9" w:rsidRPr="00896AB9">
        <w:rPr>
          <w:rFonts w:ascii="Arial" w:eastAsia="Times New Roman" w:hAnsi="Arial" w:cs="Arial"/>
          <w:sz w:val="18"/>
          <w:szCs w:val="18"/>
          <w:lang w:eastAsia="sl-SI"/>
        </w:rPr>
        <w:t>ov</w:t>
      </w:r>
      <w:r w:rsidRPr="00896AB9">
        <w:rPr>
          <w:rFonts w:ascii="Arial" w:eastAsia="Times New Roman" w:hAnsi="Arial" w:cs="Arial"/>
          <w:sz w:val="18"/>
          <w:szCs w:val="18"/>
          <w:lang w:eastAsia="sl-SI"/>
        </w:rPr>
        <w:t xml:space="preserve"> glede na uspešnost v okviru razp</w:t>
      </w:r>
      <w:r w:rsidR="00C40152" w:rsidRPr="00896AB9">
        <w:rPr>
          <w:rFonts w:ascii="Arial" w:eastAsia="Times New Roman" w:hAnsi="Arial" w:cs="Arial"/>
          <w:sz w:val="18"/>
          <w:szCs w:val="18"/>
          <w:lang w:eastAsia="sl-SI"/>
        </w:rPr>
        <w:t>isanih meril po vrstnem redu</w:t>
      </w:r>
      <w:r w:rsidRPr="00896AB9">
        <w:rPr>
          <w:rFonts w:ascii="Arial" w:eastAsia="Times New Roman" w:hAnsi="Arial" w:cs="Arial"/>
          <w:sz w:val="18"/>
          <w:szCs w:val="18"/>
          <w:lang w:eastAsia="sl-SI"/>
        </w:rPr>
        <w:t>, s katerimi bo sklenil okvirni sporazum, s ponovnim odpiranjem konkurence vsakih dvanajst mesecev</w:t>
      </w:r>
      <w:r w:rsidR="00FE0A63" w:rsidRPr="00896AB9">
        <w:rPr>
          <w:rFonts w:ascii="Arial" w:eastAsia="Times New Roman" w:hAnsi="Arial" w:cs="Arial"/>
          <w:sz w:val="18"/>
          <w:szCs w:val="18"/>
          <w:lang w:eastAsia="sl-SI"/>
        </w:rPr>
        <w:t>,</w:t>
      </w:r>
    </w:p>
    <w:p w14:paraId="029025E7" w14:textId="00E9BE44" w:rsidR="00FD3C8C" w:rsidRDefault="00FE0A63" w:rsidP="00FD3C8C">
      <w:pPr>
        <w:numPr>
          <w:ilvl w:val="0"/>
          <w:numId w:val="16"/>
        </w:num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bo n</w:t>
      </w:r>
      <w:r w:rsidRPr="00FE0A63">
        <w:rPr>
          <w:rFonts w:ascii="Arial" w:eastAsia="Times New Roman" w:hAnsi="Arial" w:cs="Arial"/>
          <w:sz w:val="18"/>
          <w:szCs w:val="18"/>
          <w:lang w:eastAsia="sl-SI"/>
        </w:rPr>
        <w:t xml:space="preserve">aročnik </w:t>
      </w:r>
      <w:r>
        <w:rPr>
          <w:rFonts w:ascii="Arial" w:eastAsia="Times New Roman" w:hAnsi="Arial" w:cs="Arial"/>
          <w:sz w:val="18"/>
          <w:szCs w:val="18"/>
          <w:lang w:eastAsia="sl-SI"/>
        </w:rPr>
        <w:t xml:space="preserve">posamezna </w:t>
      </w:r>
      <w:r w:rsidRPr="00FE0A63">
        <w:rPr>
          <w:rFonts w:ascii="Arial" w:eastAsia="Times New Roman" w:hAnsi="Arial" w:cs="Arial"/>
          <w:sz w:val="18"/>
          <w:szCs w:val="18"/>
          <w:lang w:eastAsia="sl-SI"/>
        </w:rPr>
        <w:t>naročil</w:t>
      </w:r>
      <w:r>
        <w:rPr>
          <w:rFonts w:ascii="Arial" w:eastAsia="Times New Roman" w:hAnsi="Arial" w:cs="Arial"/>
          <w:sz w:val="18"/>
          <w:szCs w:val="18"/>
          <w:lang w:eastAsia="sl-SI"/>
        </w:rPr>
        <w:t>a</w:t>
      </w:r>
      <w:r w:rsidRPr="00FE0A63">
        <w:rPr>
          <w:rFonts w:ascii="Arial" w:eastAsia="Times New Roman" w:hAnsi="Arial" w:cs="Arial"/>
          <w:sz w:val="18"/>
          <w:szCs w:val="18"/>
          <w:lang w:eastAsia="sl-SI"/>
        </w:rPr>
        <w:t xml:space="preserve"> živil za obdobje prvih dvanajstih mesecev oddal tistemu ponudniku, ki </w:t>
      </w:r>
      <w:r>
        <w:rPr>
          <w:rFonts w:ascii="Arial" w:eastAsia="Times New Roman" w:hAnsi="Arial" w:cs="Arial"/>
          <w:sz w:val="18"/>
          <w:szCs w:val="18"/>
          <w:lang w:eastAsia="sl-SI"/>
        </w:rPr>
        <w:t>je</w:t>
      </w:r>
      <w:r w:rsidRPr="00FE0A63">
        <w:rPr>
          <w:rFonts w:ascii="Arial" w:eastAsia="Times New Roman" w:hAnsi="Arial" w:cs="Arial"/>
          <w:sz w:val="18"/>
          <w:szCs w:val="18"/>
          <w:lang w:eastAsia="sl-SI"/>
        </w:rPr>
        <w:t xml:space="preserve"> v postopku izbire strank okvirnega sporazuma podal ekonomsko najugodnejšo ponudbo med sklenitelji okvirnega sporazuma</w:t>
      </w:r>
      <w:r>
        <w:rPr>
          <w:rFonts w:ascii="Arial" w:eastAsia="Times New Roman" w:hAnsi="Arial" w:cs="Arial"/>
          <w:sz w:val="18"/>
          <w:szCs w:val="18"/>
          <w:lang w:eastAsia="sl-SI"/>
        </w:rPr>
        <w:t xml:space="preserve"> (ekonomsko najugodnejši ponudnik)</w:t>
      </w:r>
      <w:r w:rsidRPr="00FE0A63">
        <w:rPr>
          <w:rFonts w:ascii="Arial" w:eastAsia="Times New Roman" w:hAnsi="Arial" w:cs="Arial"/>
          <w:sz w:val="18"/>
          <w:szCs w:val="18"/>
          <w:lang w:eastAsia="sl-SI"/>
        </w:rPr>
        <w:t>, v nadaljevanju pa</w:t>
      </w:r>
      <w:r w:rsidR="008A3697">
        <w:rPr>
          <w:rFonts w:ascii="Arial" w:eastAsia="Times New Roman" w:hAnsi="Arial" w:cs="Arial"/>
          <w:sz w:val="18"/>
          <w:szCs w:val="18"/>
          <w:lang w:eastAsia="sl-SI"/>
        </w:rPr>
        <w:t xml:space="preserve"> bo naročnik oddal posamezna naročila živil</w:t>
      </w:r>
      <w:r w:rsidRPr="00FE0A63">
        <w:rPr>
          <w:rFonts w:ascii="Arial" w:eastAsia="Times New Roman" w:hAnsi="Arial" w:cs="Arial"/>
          <w:sz w:val="18"/>
          <w:szCs w:val="18"/>
          <w:lang w:eastAsia="sl-SI"/>
        </w:rPr>
        <w:t xml:space="preserve"> skladno z rezultati odpiranja konkurence.</w:t>
      </w:r>
    </w:p>
    <w:p w14:paraId="2234D487" w14:textId="77777777" w:rsidR="004D0333" w:rsidRDefault="004D0333" w:rsidP="00FD3C8C">
      <w:pPr>
        <w:numPr>
          <w:ilvl w:val="0"/>
          <w:numId w:val="16"/>
        </w:numPr>
        <w:spacing w:after="0" w:line="240" w:lineRule="auto"/>
        <w:jc w:val="both"/>
        <w:rPr>
          <w:rFonts w:ascii="Arial" w:eastAsia="Times New Roman" w:hAnsi="Arial" w:cs="Arial"/>
          <w:sz w:val="18"/>
          <w:szCs w:val="18"/>
          <w:lang w:eastAsia="sl-SI"/>
        </w:rPr>
      </w:pPr>
    </w:p>
    <w:p w14:paraId="583EB3BA" w14:textId="444DAD9E" w:rsidR="00265F67" w:rsidRPr="00FD3C8C" w:rsidRDefault="008323C6" w:rsidP="00FD3C8C">
      <w:pPr>
        <w:pStyle w:val="Odstavekseznama"/>
        <w:numPr>
          <w:ilvl w:val="0"/>
          <w:numId w:val="20"/>
        </w:numPr>
        <w:tabs>
          <w:tab w:val="left" w:pos="284"/>
        </w:tabs>
        <w:spacing w:after="0" w:line="240" w:lineRule="auto"/>
        <w:ind w:left="0" w:firstLine="0"/>
        <w:jc w:val="center"/>
        <w:rPr>
          <w:rFonts w:ascii="Arial" w:eastAsia="Times New Roman" w:hAnsi="Arial" w:cs="Arial"/>
          <w:b/>
          <w:bCs/>
          <w:sz w:val="18"/>
          <w:szCs w:val="18"/>
          <w:lang w:eastAsia="sl-SI"/>
        </w:rPr>
      </w:pPr>
      <w:r w:rsidRPr="00FD3C8C">
        <w:rPr>
          <w:rFonts w:ascii="Arial" w:eastAsia="Times New Roman" w:hAnsi="Arial" w:cs="Arial"/>
          <w:b/>
          <w:bCs/>
          <w:sz w:val="18"/>
          <w:szCs w:val="18"/>
          <w:lang w:eastAsia="sl-SI"/>
        </w:rPr>
        <w:lastRenderedPageBreak/>
        <w:t>č</w:t>
      </w:r>
      <w:r w:rsidR="00265F67" w:rsidRPr="00FD3C8C">
        <w:rPr>
          <w:rFonts w:ascii="Arial" w:eastAsia="Times New Roman" w:hAnsi="Arial" w:cs="Arial"/>
          <w:b/>
          <w:bCs/>
          <w:sz w:val="18"/>
          <w:szCs w:val="18"/>
          <w:lang w:eastAsia="sl-SI"/>
        </w:rPr>
        <w:t>len</w:t>
      </w:r>
    </w:p>
    <w:p w14:paraId="15260571" w14:textId="5A0D1EE8" w:rsidR="008323C6" w:rsidRPr="00EA04E3" w:rsidRDefault="008323C6" w:rsidP="008323C6">
      <w:pPr>
        <w:pStyle w:val="Odstavekseznama"/>
        <w:tabs>
          <w:tab w:val="left" w:pos="284"/>
        </w:tabs>
        <w:spacing w:after="0" w:line="240" w:lineRule="auto"/>
        <w:ind w:left="0"/>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(Veljavnost okvirnega sporazuma)</w:t>
      </w:r>
    </w:p>
    <w:p w14:paraId="0AC9FF4E" w14:textId="77777777" w:rsidR="00331855" w:rsidRPr="00331855" w:rsidRDefault="00331855" w:rsidP="00331855">
      <w:pPr>
        <w:pStyle w:val="Odstavekseznama"/>
        <w:tabs>
          <w:tab w:val="left" w:pos="567"/>
        </w:tabs>
        <w:spacing w:after="0" w:line="240" w:lineRule="auto"/>
        <w:rPr>
          <w:rFonts w:ascii="Arial" w:eastAsia="Times New Roman" w:hAnsi="Arial" w:cs="Arial"/>
          <w:b/>
          <w:bCs/>
          <w:sz w:val="18"/>
          <w:szCs w:val="18"/>
          <w:lang w:eastAsia="sl-SI"/>
        </w:rPr>
      </w:pPr>
    </w:p>
    <w:p w14:paraId="2E6D441D" w14:textId="2823ECE5" w:rsidR="00DD25D6" w:rsidRPr="00265F67" w:rsidRDefault="00575969" w:rsidP="00265F67">
      <w:pPr>
        <w:spacing w:after="0" w:line="240" w:lineRule="auto"/>
        <w:jc w:val="both"/>
        <w:rPr>
          <w:rFonts w:ascii="Arial" w:eastAsia="Times New Roman" w:hAnsi="Arial" w:cs="Arial"/>
          <w:bCs/>
          <w:sz w:val="18"/>
          <w:szCs w:val="18"/>
          <w:lang w:eastAsia="sl-SI"/>
        </w:rPr>
      </w:pPr>
      <w:r w:rsidRPr="00896AB9">
        <w:rPr>
          <w:rFonts w:ascii="Arial" w:eastAsia="Times New Roman" w:hAnsi="Arial" w:cs="Arial"/>
          <w:bCs/>
          <w:sz w:val="18"/>
          <w:szCs w:val="18"/>
          <w:lang w:eastAsia="sl-SI"/>
        </w:rPr>
        <w:t>Okvirni sporazum</w:t>
      </w:r>
      <w:r w:rsidR="00DD25D6" w:rsidRPr="00896AB9">
        <w:rPr>
          <w:rFonts w:ascii="Arial" w:eastAsia="Times New Roman" w:hAnsi="Arial" w:cs="Arial"/>
          <w:bCs/>
          <w:sz w:val="18"/>
          <w:szCs w:val="18"/>
          <w:lang w:eastAsia="sl-SI"/>
        </w:rPr>
        <w:t xml:space="preserve"> se skle</w:t>
      </w:r>
      <w:r w:rsidR="00265F67" w:rsidRPr="00896AB9">
        <w:rPr>
          <w:rFonts w:ascii="Arial" w:eastAsia="Times New Roman" w:hAnsi="Arial" w:cs="Arial"/>
          <w:bCs/>
          <w:sz w:val="18"/>
          <w:szCs w:val="18"/>
          <w:lang w:eastAsia="sl-SI"/>
        </w:rPr>
        <w:t>pa</w:t>
      </w:r>
      <w:r w:rsidR="00DD25D6" w:rsidRPr="00896AB9">
        <w:rPr>
          <w:rFonts w:ascii="Arial" w:eastAsia="Times New Roman" w:hAnsi="Arial" w:cs="Arial"/>
          <w:bCs/>
          <w:sz w:val="18"/>
          <w:szCs w:val="18"/>
          <w:lang w:eastAsia="sl-SI"/>
        </w:rPr>
        <w:t xml:space="preserve"> za obdobje </w:t>
      </w:r>
      <w:r w:rsidR="00896AB9" w:rsidRPr="00896AB9">
        <w:rPr>
          <w:rFonts w:ascii="Arial" w:eastAsia="Times New Roman" w:hAnsi="Arial" w:cs="Arial"/>
          <w:bCs/>
          <w:sz w:val="18"/>
          <w:szCs w:val="18"/>
          <w:lang w:eastAsia="sl-SI"/>
        </w:rPr>
        <w:t>oseminštirideset</w:t>
      </w:r>
      <w:r w:rsidR="008350D6" w:rsidRPr="00896AB9">
        <w:rPr>
          <w:rFonts w:ascii="Arial" w:eastAsia="Times New Roman" w:hAnsi="Arial" w:cs="Arial"/>
          <w:bCs/>
          <w:sz w:val="18"/>
          <w:szCs w:val="18"/>
          <w:lang w:eastAsia="sl-SI"/>
        </w:rPr>
        <w:t xml:space="preserve"> </w:t>
      </w:r>
      <w:r w:rsidR="00DD25D6" w:rsidRPr="00896AB9">
        <w:rPr>
          <w:rFonts w:ascii="Arial" w:eastAsia="Times New Roman" w:hAnsi="Arial" w:cs="Arial"/>
          <w:bCs/>
          <w:sz w:val="18"/>
          <w:szCs w:val="18"/>
          <w:lang w:eastAsia="sl-SI"/>
        </w:rPr>
        <w:t>(</w:t>
      </w:r>
      <w:r w:rsidR="00896AB9" w:rsidRPr="00896AB9">
        <w:rPr>
          <w:rFonts w:ascii="Arial" w:eastAsia="Times New Roman" w:hAnsi="Arial" w:cs="Arial"/>
          <w:bCs/>
          <w:sz w:val="18"/>
          <w:szCs w:val="18"/>
          <w:lang w:eastAsia="sl-SI"/>
        </w:rPr>
        <w:t>48</w:t>
      </w:r>
      <w:r w:rsidR="00DD25D6" w:rsidRPr="00896AB9">
        <w:rPr>
          <w:rFonts w:ascii="Arial" w:eastAsia="Times New Roman" w:hAnsi="Arial" w:cs="Arial"/>
          <w:bCs/>
          <w:sz w:val="18"/>
          <w:szCs w:val="18"/>
          <w:lang w:eastAsia="sl-SI"/>
        </w:rPr>
        <w:t>) mesecev</w:t>
      </w:r>
      <w:r w:rsidR="00265F67" w:rsidRPr="00896AB9">
        <w:rPr>
          <w:rFonts w:ascii="Arial" w:eastAsia="Times New Roman" w:hAnsi="Arial" w:cs="Arial"/>
          <w:bCs/>
          <w:sz w:val="18"/>
          <w:szCs w:val="18"/>
          <w:lang w:eastAsia="sl-SI"/>
        </w:rPr>
        <w:t>,</w:t>
      </w:r>
      <w:r w:rsidR="00DD25D6" w:rsidRPr="00896AB9">
        <w:rPr>
          <w:rFonts w:ascii="Arial" w:eastAsia="Times New Roman" w:hAnsi="Arial" w:cs="Arial"/>
          <w:bCs/>
          <w:sz w:val="18"/>
          <w:szCs w:val="18"/>
          <w:lang w:eastAsia="sl-SI"/>
        </w:rPr>
        <w:t xml:space="preserve"> in sicer od </w:t>
      </w:r>
      <w:r w:rsidR="00ED4814" w:rsidRPr="00896AB9">
        <w:rPr>
          <w:rFonts w:ascii="Arial" w:eastAsia="Times New Roman" w:hAnsi="Arial" w:cs="Arial"/>
          <w:bCs/>
          <w:sz w:val="18"/>
          <w:szCs w:val="18"/>
          <w:lang w:eastAsia="sl-SI"/>
        </w:rPr>
        <w:t>0</w:t>
      </w:r>
      <w:r w:rsidR="00DD25D6" w:rsidRPr="00896AB9">
        <w:rPr>
          <w:rFonts w:ascii="Arial" w:eastAsia="Times New Roman" w:hAnsi="Arial" w:cs="Arial"/>
          <w:bCs/>
          <w:sz w:val="18"/>
          <w:szCs w:val="18"/>
          <w:lang w:eastAsia="sl-SI"/>
        </w:rPr>
        <w:t>1.</w:t>
      </w:r>
      <w:r w:rsidR="00ED4814" w:rsidRPr="00896AB9">
        <w:rPr>
          <w:rFonts w:ascii="Arial" w:eastAsia="Times New Roman" w:hAnsi="Arial" w:cs="Arial"/>
          <w:bCs/>
          <w:sz w:val="18"/>
          <w:szCs w:val="18"/>
          <w:lang w:eastAsia="sl-SI"/>
        </w:rPr>
        <w:t>0</w:t>
      </w:r>
      <w:r w:rsidR="004D0333">
        <w:rPr>
          <w:rFonts w:ascii="Arial" w:eastAsia="Times New Roman" w:hAnsi="Arial" w:cs="Arial"/>
          <w:bCs/>
          <w:sz w:val="18"/>
          <w:szCs w:val="18"/>
          <w:lang w:eastAsia="sl-SI"/>
        </w:rPr>
        <w:t>9</w:t>
      </w:r>
      <w:r w:rsidR="00DD25D6" w:rsidRPr="00896AB9">
        <w:rPr>
          <w:rFonts w:ascii="Arial" w:eastAsia="Times New Roman" w:hAnsi="Arial" w:cs="Arial"/>
          <w:bCs/>
          <w:sz w:val="18"/>
          <w:szCs w:val="18"/>
          <w:lang w:eastAsia="sl-SI"/>
        </w:rPr>
        <w:t>.20</w:t>
      </w:r>
      <w:r w:rsidR="00ED4814" w:rsidRPr="00896AB9">
        <w:rPr>
          <w:rFonts w:ascii="Arial" w:eastAsia="Times New Roman" w:hAnsi="Arial" w:cs="Arial"/>
          <w:bCs/>
          <w:sz w:val="18"/>
          <w:szCs w:val="18"/>
          <w:lang w:eastAsia="sl-SI"/>
        </w:rPr>
        <w:t>20</w:t>
      </w:r>
      <w:r w:rsidR="00DD25D6" w:rsidRPr="00896AB9">
        <w:rPr>
          <w:rFonts w:ascii="Arial" w:eastAsia="Times New Roman" w:hAnsi="Arial" w:cs="Arial"/>
          <w:bCs/>
          <w:sz w:val="18"/>
          <w:szCs w:val="18"/>
          <w:lang w:eastAsia="sl-SI"/>
        </w:rPr>
        <w:t xml:space="preserve"> do </w:t>
      </w:r>
      <w:r w:rsidR="00A01F5C" w:rsidRPr="00896AB9">
        <w:rPr>
          <w:rFonts w:ascii="Arial" w:eastAsia="Times New Roman" w:hAnsi="Arial" w:cs="Arial"/>
          <w:bCs/>
          <w:sz w:val="18"/>
          <w:szCs w:val="18"/>
          <w:lang w:eastAsia="sl-SI"/>
        </w:rPr>
        <w:t>3</w:t>
      </w:r>
      <w:r w:rsidR="00896AB9" w:rsidRPr="00896AB9">
        <w:rPr>
          <w:rFonts w:ascii="Arial" w:eastAsia="Times New Roman" w:hAnsi="Arial" w:cs="Arial"/>
          <w:bCs/>
          <w:sz w:val="18"/>
          <w:szCs w:val="18"/>
          <w:lang w:eastAsia="sl-SI"/>
        </w:rPr>
        <w:t>1</w:t>
      </w:r>
      <w:r w:rsidR="00A01F5C" w:rsidRPr="00896AB9">
        <w:rPr>
          <w:rFonts w:ascii="Arial" w:eastAsia="Times New Roman" w:hAnsi="Arial" w:cs="Arial"/>
          <w:bCs/>
          <w:sz w:val="18"/>
          <w:szCs w:val="18"/>
          <w:lang w:eastAsia="sl-SI"/>
        </w:rPr>
        <w:t>.</w:t>
      </w:r>
      <w:r w:rsidR="00ED4814" w:rsidRPr="00896AB9">
        <w:rPr>
          <w:rFonts w:ascii="Arial" w:eastAsia="Times New Roman" w:hAnsi="Arial" w:cs="Arial"/>
          <w:bCs/>
          <w:sz w:val="18"/>
          <w:szCs w:val="18"/>
          <w:lang w:eastAsia="sl-SI"/>
        </w:rPr>
        <w:t>0</w:t>
      </w:r>
      <w:r w:rsidR="004D0333">
        <w:rPr>
          <w:rFonts w:ascii="Arial" w:eastAsia="Times New Roman" w:hAnsi="Arial" w:cs="Arial"/>
          <w:bCs/>
          <w:sz w:val="18"/>
          <w:szCs w:val="18"/>
          <w:lang w:eastAsia="sl-SI"/>
        </w:rPr>
        <w:t>8</w:t>
      </w:r>
      <w:r w:rsidR="00A01F5C" w:rsidRPr="00896AB9">
        <w:rPr>
          <w:rFonts w:ascii="Arial" w:eastAsia="Times New Roman" w:hAnsi="Arial" w:cs="Arial"/>
          <w:bCs/>
          <w:sz w:val="18"/>
          <w:szCs w:val="18"/>
          <w:lang w:eastAsia="sl-SI"/>
        </w:rPr>
        <w:t>.202</w:t>
      </w:r>
      <w:r w:rsidR="00896AB9" w:rsidRPr="00896AB9">
        <w:rPr>
          <w:rFonts w:ascii="Arial" w:eastAsia="Times New Roman" w:hAnsi="Arial" w:cs="Arial"/>
          <w:bCs/>
          <w:sz w:val="18"/>
          <w:szCs w:val="18"/>
          <w:lang w:eastAsia="sl-SI"/>
        </w:rPr>
        <w:t>4</w:t>
      </w:r>
      <w:r w:rsidR="00DD25D6" w:rsidRPr="00896AB9">
        <w:rPr>
          <w:rFonts w:ascii="Arial" w:eastAsia="Times New Roman" w:hAnsi="Arial" w:cs="Arial"/>
          <w:bCs/>
          <w:sz w:val="18"/>
          <w:szCs w:val="18"/>
          <w:lang w:eastAsia="sl-SI"/>
        </w:rPr>
        <w:t>.</w:t>
      </w:r>
    </w:p>
    <w:p w14:paraId="55C4FF1F" w14:textId="77777777" w:rsidR="00265F67" w:rsidRPr="00265F67" w:rsidRDefault="00265F67" w:rsidP="00265F67">
      <w:pPr>
        <w:spacing w:after="0" w:line="240" w:lineRule="auto"/>
        <w:jc w:val="both"/>
        <w:rPr>
          <w:rFonts w:ascii="Arial" w:eastAsia="Times New Roman" w:hAnsi="Arial" w:cs="Arial"/>
          <w:bCs/>
          <w:sz w:val="18"/>
          <w:szCs w:val="18"/>
          <w:lang w:eastAsia="sl-SI"/>
        </w:rPr>
      </w:pPr>
    </w:p>
    <w:p w14:paraId="1E53C1A6" w14:textId="06CA484F" w:rsidR="00575969" w:rsidRDefault="00265F67" w:rsidP="00265F67">
      <w:pPr>
        <w:spacing w:after="0" w:line="240" w:lineRule="auto"/>
        <w:jc w:val="both"/>
        <w:rPr>
          <w:rFonts w:ascii="Arial" w:eastAsia="Times New Roman" w:hAnsi="Arial" w:cs="Arial"/>
          <w:b/>
          <w:sz w:val="18"/>
          <w:szCs w:val="18"/>
          <w:lang w:eastAsia="sl-SI"/>
        </w:rPr>
      </w:pPr>
      <w:r w:rsidRPr="00265F67">
        <w:rPr>
          <w:rFonts w:ascii="Arial" w:eastAsia="Times New Roman" w:hAnsi="Arial" w:cs="Arial"/>
          <w:bCs/>
          <w:sz w:val="18"/>
          <w:szCs w:val="18"/>
          <w:lang w:eastAsia="sl-SI"/>
        </w:rPr>
        <w:t>Naročnik ima sredstva za dobavo</w:t>
      </w:r>
      <w:r w:rsidR="00575969" w:rsidRPr="00265F67">
        <w:rPr>
          <w:rFonts w:ascii="Arial" w:eastAsia="Times New Roman" w:hAnsi="Arial" w:cs="Arial"/>
          <w:bCs/>
          <w:sz w:val="18"/>
          <w:szCs w:val="18"/>
          <w:lang w:eastAsia="sl-SI"/>
        </w:rPr>
        <w:t xml:space="preserve"> blaga, ki so predmet tega sporazuma, predviden</w:t>
      </w:r>
      <w:r w:rsidRPr="00265F67">
        <w:rPr>
          <w:rFonts w:ascii="Arial" w:eastAsia="Times New Roman" w:hAnsi="Arial" w:cs="Arial"/>
          <w:bCs/>
          <w:sz w:val="18"/>
          <w:szCs w:val="18"/>
          <w:lang w:eastAsia="sl-SI"/>
        </w:rPr>
        <w:t>e</w:t>
      </w:r>
      <w:r w:rsidR="00575969" w:rsidRPr="00265F67">
        <w:rPr>
          <w:rFonts w:ascii="Arial" w:eastAsia="Times New Roman" w:hAnsi="Arial" w:cs="Arial"/>
          <w:bCs/>
          <w:sz w:val="18"/>
          <w:szCs w:val="18"/>
          <w:lang w:eastAsia="sl-SI"/>
        </w:rPr>
        <w:t xml:space="preserve"> v finančnem načrtu za leto 20</w:t>
      </w:r>
      <w:r w:rsidRPr="00265F67">
        <w:rPr>
          <w:rFonts w:ascii="Arial" w:eastAsia="Times New Roman" w:hAnsi="Arial" w:cs="Arial"/>
          <w:bCs/>
          <w:sz w:val="18"/>
          <w:szCs w:val="18"/>
          <w:lang w:eastAsia="sl-SI"/>
        </w:rPr>
        <w:t>20. S</w:t>
      </w:r>
      <w:r w:rsidR="00575969" w:rsidRPr="00265F67">
        <w:rPr>
          <w:rFonts w:ascii="Arial" w:eastAsia="Times New Roman" w:hAnsi="Arial" w:cs="Arial"/>
          <w:bCs/>
          <w:sz w:val="18"/>
          <w:szCs w:val="18"/>
          <w:lang w:eastAsia="sl-SI"/>
        </w:rPr>
        <w:t>redstva za naročila blaga, ki so predmet tega sporazuma, za let</w:t>
      </w:r>
      <w:r>
        <w:rPr>
          <w:rFonts w:ascii="Arial" w:eastAsia="Times New Roman" w:hAnsi="Arial" w:cs="Arial"/>
          <w:bCs/>
          <w:sz w:val="18"/>
          <w:szCs w:val="18"/>
          <w:lang w:eastAsia="sl-SI"/>
        </w:rPr>
        <w:t>o</w:t>
      </w:r>
      <w:r w:rsidR="00575969" w:rsidRPr="00265F67">
        <w:rPr>
          <w:rFonts w:ascii="Arial" w:eastAsia="Times New Roman" w:hAnsi="Arial" w:cs="Arial"/>
          <w:bCs/>
          <w:sz w:val="18"/>
          <w:szCs w:val="18"/>
          <w:lang w:eastAsia="sl-SI"/>
        </w:rPr>
        <w:t xml:space="preserve"> </w:t>
      </w:r>
      <w:r w:rsidR="008350D6" w:rsidRPr="00265F67">
        <w:rPr>
          <w:rFonts w:ascii="Arial" w:eastAsia="Times New Roman" w:hAnsi="Arial" w:cs="Arial"/>
          <w:bCs/>
          <w:sz w:val="18"/>
          <w:szCs w:val="18"/>
          <w:lang w:eastAsia="sl-SI"/>
        </w:rPr>
        <w:t>202</w:t>
      </w:r>
      <w:r w:rsidRPr="00265F67">
        <w:rPr>
          <w:rFonts w:ascii="Arial" w:eastAsia="Times New Roman" w:hAnsi="Arial" w:cs="Arial"/>
          <w:bCs/>
          <w:sz w:val="18"/>
          <w:szCs w:val="18"/>
          <w:lang w:eastAsia="sl-SI"/>
        </w:rPr>
        <w:t>2</w:t>
      </w:r>
      <w:r w:rsidR="00A01F5C" w:rsidRPr="00265F67">
        <w:rPr>
          <w:rFonts w:ascii="Arial" w:eastAsia="Times New Roman" w:hAnsi="Arial" w:cs="Arial"/>
          <w:bCs/>
          <w:sz w:val="18"/>
          <w:szCs w:val="18"/>
          <w:lang w:eastAsia="sl-SI"/>
        </w:rPr>
        <w:t xml:space="preserve"> in </w:t>
      </w:r>
      <w:r w:rsidR="00575969" w:rsidRPr="00265F67">
        <w:rPr>
          <w:rFonts w:ascii="Arial" w:eastAsia="Times New Roman" w:hAnsi="Arial" w:cs="Arial"/>
          <w:bCs/>
          <w:sz w:val="18"/>
          <w:szCs w:val="18"/>
          <w:lang w:eastAsia="sl-SI"/>
        </w:rPr>
        <w:t>20</w:t>
      </w:r>
      <w:r w:rsidR="008350D6" w:rsidRPr="00265F67">
        <w:rPr>
          <w:rFonts w:ascii="Arial" w:eastAsia="Times New Roman" w:hAnsi="Arial" w:cs="Arial"/>
          <w:bCs/>
          <w:sz w:val="18"/>
          <w:szCs w:val="18"/>
          <w:lang w:eastAsia="sl-SI"/>
        </w:rPr>
        <w:t>2</w:t>
      </w:r>
      <w:r w:rsidRPr="00265F67">
        <w:rPr>
          <w:rFonts w:ascii="Arial" w:eastAsia="Times New Roman" w:hAnsi="Arial" w:cs="Arial"/>
          <w:bCs/>
          <w:sz w:val="18"/>
          <w:szCs w:val="18"/>
          <w:lang w:eastAsia="sl-SI"/>
        </w:rPr>
        <w:t>2</w:t>
      </w:r>
      <w:r>
        <w:rPr>
          <w:rFonts w:ascii="Arial" w:eastAsia="Times New Roman" w:hAnsi="Arial" w:cs="Arial"/>
          <w:bCs/>
          <w:sz w:val="18"/>
          <w:szCs w:val="18"/>
          <w:lang w:eastAsia="sl-SI"/>
        </w:rPr>
        <w:t>,</w:t>
      </w:r>
      <w:r w:rsidRPr="00265F67">
        <w:rPr>
          <w:rFonts w:ascii="Arial" w:eastAsia="Times New Roman" w:hAnsi="Arial" w:cs="Arial"/>
          <w:bCs/>
          <w:sz w:val="18"/>
          <w:szCs w:val="18"/>
          <w:lang w:eastAsia="sl-SI"/>
        </w:rPr>
        <w:t xml:space="preserve"> bodo predvidena</w:t>
      </w:r>
      <w:r w:rsidR="00575969" w:rsidRPr="00265F67">
        <w:rPr>
          <w:rFonts w:ascii="Arial" w:eastAsia="Times New Roman" w:hAnsi="Arial" w:cs="Arial"/>
          <w:bCs/>
          <w:sz w:val="18"/>
          <w:szCs w:val="18"/>
          <w:lang w:eastAsia="sl-SI"/>
        </w:rPr>
        <w:t xml:space="preserve"> v finančnem načrtu za posamezno leto</w:t>
      </w:r>
      <w:r w:rsidRPr="00265F67">
        <w:rPr>
          <w:rFonts w:ascii="Arial" w:eastAsia="Times New Roman" w:hAnsi="Arial" w:cs="Arial"/>
          <w:bCs/>
          <w:sz w:val="18"/>
          <w:szCs w:val="18"/>
          <w:lang w:eastAsia="sl-SI"/>
        </w:rPr>
        <w:t>.</w:t>
      </w:r>
      <w:r>
        <w:rPr>
          <w:rFonts w:ascii="Arial" w:eastAsia="Times New Roman" w:hAnsi="Arial" w:cs="Arial"/>
          <w:bCs/>
          <w:sz w:val="18"/>
          <w:szCs w:val="18"/>
          <w:lang w:eastAsia="sl-SI"/>
        </w:rPr>
        <w:t xml:space="preserve"> </w:t>
      </w:r>
      <w:r w:rsidR="00575969" w:rsidRPr="00265F67">
        <w:rPr>
          <w:rFonts w:ascii="Arial" w:eastAsia="Times New Roman" w:hAnsi="Arial" w:cs="Arial"/>
          <w:bCs/>
          <w:sz w:val="18"/>
          <w:szCs w:val="18"/>
          <w:lang w:eastAsia="sl-SI"/>
        </w:rPr>
        <w:t>Če naročnik ne bo imel zagotovljenih dovolj sredstev glede na predvideno porabo v okvirnem sporazumu, lahko zniža količine za posamezno leto glede na razpoložljiva sredstva, ki bodo zagotovljena v finančnem načrtu za posamezno leto</w:t>
      </w:r>
      <w:r w:rsidR="00575969" w:rsidRPr="00575969">
        <w:rPr>
          <w:rFonts w:ascii="Arial" w:eastAsia="Times New Roman" w:hAnsi="Arial" w:cs="Arial"/>
          <w:b/>
          <w:sz w:val="18"/>
          <w:szCs w:val="18"/>
          <w:lang w:eastAsia="sl-SI"/>
        </w:rPr>
        <w:t>.</w:t>
      </w:r>
    </w:p>
    <w:p w14:paraId="1944AA76" w14:textId="7A4C2756" w:rsidR="00331855" w:rsidRDefault="00331855" w:rsidP="00265F67">
      <w:pPr>
        <w:spacing w:after="0" w:line="240" w:lineRule="auto"/>
        <w:jc w:val="both"/>
        <w:rPr>
          <w:rFonts w:ascii="Arial" w:eastAsia="Times New Roman" w:hAnsi="Arial" w:cs="Arial"/>
          <w:b/>
          <w:sz w:val="18"/>
          <w:szCs w:val="18"/>
          <w:lang w:eastAsia="sl-SI"/>
        </w:rPr>
      </w:pPr>
    </w:p>
    <w:p w14:paraId="02E5091A" w14:textId="77777777" w:rsidR="00BA23B9" w:rsidRDefault="00BA23B9" w:rsidP="00265F67">
      <w:pPr>
        <w:spacing w:after="0" w:line="240" w:lineRule="auto"/>
        <w:jc w:val="both"/>
        <w:rPr>
          <w:rFonts w:ascii="Arial" w:eastAsia="Times New Roman" w:hAnsi="Arial" w:cs="Arial"/>
          <w:b/>
          <w:sz w:val="18"/>
          <w:szCs w:val="18"/>
          <w:lang w:eastAsia="sl-SI"/>
        </w:rPr>
      </w:pPr>
    </w:p>
    <w:p w14:paraId="568E1077" w14:textId="13FE4D38" w:rsidR="00331855" w:rsidRPr="00FD3C8C" w:rsidRDefault="008323C6" w:rsidP="00FD3C8C">
      <w:pPr>
        <w:pStyle w:val="Odstavekseznama"/>
        <w:numPr>
          <w:ilvl w:val="0"/>
          <w:numId w:val="20"/>
        </w:numPr>
        <w:tabs>
          <w:tab w:val="left" w:pos="284"/>
        </w:tabs>
        <w:spacing w:after="0" w:line="240" w:lineRule="auto"/>
        <w:ind w:left="0" w:firstLine="0"/>
        <w:jc w:val="center"/>
        <w:rPr>
          <w:rFonts w:ascii="Arial" w:eastAsia="Times New Roman" w:hAnsi="Arial" w:cs="Arial"/>
          <w:b/>
          <w:sz w:val="18"/>
          <w:szCs w:val="18"/>
          <w:lang w:eastAsia="sl-SI"/>
        </w:rPr>
      </w:pPr>
      <w:r w:rsidRPr="00FD3C8C">
        <w:rPr>
          <w:rFonts w:ascii="Arial" w:eastAsia="Times New Roman" w:hAnsi="Arial" w:cs="Arial"/>
          <w:b/>
          <w:sz w:val="18"/>
          <w:szCs w:val="18"/>
          <w:lang w:eastAsia="sl-SI"/>
        </w:rPr>
        <w:t>č</w:t>
      </w:r>
      <w:r w:rsidR="00331855" w:rsidRPr="00FD3C8C">
        <w:rPr>
          <w:rFonts w:ascii="Arial" w:eastAsia="Times New Roman" w:hAnsi="Arial" w:cs="Arial"/>
          <w:b/>
          <w:sz w:val="18"/>
          <w:szCs w:val="18"/>
          <w:lang w:eastAsia="sl-SI"/>
        </w:rPr>
        <w:t>len</w:t>
      </w:r>
    </w:p>
    <w:p w14:paraId="004F2373" w14:textId="23019C39" w:rsidR="008323C6" w:rsidRDefault="008323C6" w:rsidP="008323C6">
      <w:pPr>
        <w:pStyle w:val="Odstavekseznama"/>
        <w:tabs>
          <w:tab w:val="left" w:pos="284"/>
        </w:tabs>
        <w:spacing w:after="0" w:line="240" w:lineRule="auto"/>
        <w:ind w:left="0"/>
        <w:jc w:val="center"/>
        <w:rPr>
          <w:rFonts w:ascii="Arial" w:eastAsia="Times New Roman" w:hAnsi="Arial" w:cs="Arial"/>
          <w:b/>
          <w:sz w:val="18"/>
          <w:szCs w:val="18"/>
          <w:lang w:eastAsia="sl-SI"/>
        </w:rPr>
      </w:pPr>
      <w:r>
        <w:rPr>
          <w:rFonts w:ascii="Arial" w:eastAsia="Times New Roman" w:hAnsi="Arial" w:cs="Arial"/>
          <w:b/>
          <w:sz w:val="18"/>
          <w:szCs w:val="18"/>
          <w:lang w:eastAsia="sl-SI"/>
        </w:rPr>
        <w:t>(Predmet sporazuma)</w:t>
      </w:r>
    </w:p>
    <w:p w14:paraId="00B863B6" w14:textId="77777777" w:rsidR="00331855" w:rsidRPr="00331855" w:rsidRDefault="00331855" w:rsidP="00331855">
      <w:pPr>
        <w:pStyle w:val="Odstavekseznama"/>
        <w:tabs>
          <w:tab w:val="left" w:pos="567"/>
        </w:tabs>
        <w:spacing w:after="0" w:line="240" w:lineRule="auto"/>
        <w:rPr>
          <w:rFonts w:ascii="Arial" w:eastAsia="Times New Roman" w:hAnsi="Arial" w:cs="Arial"/>
          <w:b/>
          <w:sz w:val="18"/>
          <w:szCs w:val="18"/>
          <w:lang w:eastAsia="sl-SI"/>
        </w:rPr>
      </w:pPr>
    </w:p>
    <w:p w14:paraId="5B26E6DA" w14:textId="657E4AF9" w:rsidR="00331855" w:rsidRDefault="00331855" w:rsidP="00331855">
      <w:pPr>
        <w:spacing w:after="0" w:line="240" w:lineRule="auto"/>
        <w:rPr>
          <w:rFonts w:ascii="Arial" w:eastAsia="Times New Roman" w:hAnsi="Arial" w:cs="Arial"/>
          <w:bCs/>
          <w:sz w:val="18"/>
          <w:szCs w:val="18"/>
          <w:lang w:eastAsia="sl-SI"/>
        </w:rPr>
      </w:pPr>
      <w:r>
        <w:rPr>
          <w:rFonts w:ascii="Arial" w:eastAsia="Times New Roman" w:hAnsi="Arial" w:cs="Arial"/>
          <w:bCs/>
          <w:sz w:val="18"/>
          <w:szCs w:val="18"/>
          <w:lang w:eastAsia="sl-SI"/>
        </w:rPr>
        <w:t xml:space="preserve">S tem sporazumom se naročnik in stranke okvirnega sporazuma dogovorijo o splošnih pogojih izvajanja </w:t>
      </w:r>
      <w:r w:rsidR="008323C6">
        <w:rPr>
          <w:rFonts w:ascii="Arial" w:eastAsia="Times New Roman" w:hAnsi="Arial" w:cs="Arial"/>
          <w:bCs/>
          <w:sz w:val="18"/>
          <w:szCs w:val="18"/>
          <w:lang w:eastAsia="sl-SI"/>
        </w:rPr>
        <w:t>posameznega naročila nakupa in dobave živil za sklop ___________</w:t>
      </w:r>
      <w:r>
        <w:rPr>
          <w:rFonts w:ascii="Arial" w:eastAsia="Times New Roman" w:hAnsi="Arial" w:cs="Arial"/>
          <w:bCs/>
          <w:sz w:val="18"/>
          <w:szCs w:val="18"/>
          <w:lang w:eastAsia="sl-SI"/>
        </w:rPr>
        <w:t>.</w:t>
      </w:r>
    </w:p>
    <w:p w14:paraId="2642C574" w14:textId="6A9DA929" w:rsidR="00331855" w:rsidRDefault="00331855" w:rsidP="00331855">
      <w:pPr>
        <w:spacing w:after="0" w:line="240" w:lineRule="auto"/>
        <w:rPr>
          <w:rFonts w:ascii="Arial" w:eastAsia="Times New Roman" w:hAnsi="Arial" w:cs="Arial"/>
          <w:bCs/>
          <w:sz w:val="18"/>
          <w:szCs w:val="18"/>
          <w:lang w:eastAsia="sl-SI"/>
        </w:rPr>
      </w:pPr>
    </w:p>
    <w:p w14:paraId="3D6F88AC" w14:textId="3BCA0BD4" w:rsidR="00331855" w:rsidRPr="00896AB9" w:rsidRDefault="00331855" w:rsidP="00AD469C">
      <w:pPr>
        <w:spacing w:after="0" w:line="240" w:lineRule="auto"/>
        <w:jc w:val="both"/>
        <w:rPr>
          <w:rFonts w:ascii="Arial" w:eastAsia="Times New Roman" w:hAnsi="Arial" w:cs="Arial"/>
          <w:bCs/>
          <w:sz w:val="18"/>
          <w:szCs w:val="18"/>
          <w:highlight w:val="yellow"/>
          <w:lang w:eastAsia="sl-SI"/>
        </w:rPr>
      </w:pPr>
      <w:r>
        <w:rPr>
          <w:rFonts w:ascii="Arial" w:eastAsia="Times New Roman" w:hAnsi="Arial" w:cs="Arial"/>
          <w:bCs/>
          <w:sz w:val="18"/>
          <w:szCs w:val="18"/>
          <w:lang w:eastAsia="sl-SI"/>
        </w:rPr>
        <w:t xml:space="preserve">Sestavni del tega sporazuma so pogoji določeni z razpisno dokumentacijo </w:t>
      </w:r>
      <w:r w:rsidR="00AD469C" w:rsidRPr="00896AB9">
        <w:rPr>
          <w:rFonts w:ascii="Arial" w:eastAsia="Times New Roman" w:hAnsi="Arial" w:cs="Arial"/>
          <w:bCs/>
          <w:sz w:val="18"/>
          <w:szCs w:val="18"/>
          <w:lang w:eastAsia="sl-SI"/>
        </w:rPr>
        <w:t xml:space="preserve">št. </w:t>
      </w:r>
      <w:r w:rsidR="00AA5BEB">
        <w:rPr>
          <w:rFonts w:ascii="Arial" w:eastAsia="Times New Roman" w:hAnsi="Arial" w:cs="Arial"/>
          <w:bCs/>
          <w:sz w:val="18"/>
          <w:szCs w:val="18"/>
          <w:lang w:eastAsia="sl-SI"/>
        </w:rPr>
        <w:t xml:space="preserve">JN/2020-1 </w:t>
      </w:r>
      <w:r w:rsidR="00AD469C" w:rsidRPr="00896AB9">
        <w:rPr>
          <w:rFonts w:ascii="Arial" w:eastAsia="Times New Roman" w:hAnsi="Arial" w:cs="Arial"/>
          <w:bCs/>
          <w:sz w:val="18"/>
          <w:szCs w:val="18"/>
          <w:lang w:eastAsia="sl-SI"/>
        </w:rPr>
        <w:t xml:space="preserve">z dne </w:t>
      </w:r>
      <w:r w:rsidR="00896AB9" w:rsidRPr="00896AB9">
        <w:rPr>
          <w:rFonts w:ascii="Arial" w:eastAsia="Times New Roman" w:hAnsi="Arial" w:cs="Arial"/>
          <w:bCs/>
          <w:sz w:val="18"/>
          <w:szCs w:val="18"/>
          <w:lang w:eastAsia="sl-SI"/>
        </w:rPr>
        <w:t>28</w:t>
      </w:r>
      <w:r w:rsidR="00AD469C" w:rsidRPr="00896AB9">
        <w:rPr>
          <w:rFonts w:ascii="Arial" w:eastAsia="Times New Roman" w:hAnsi="Arial" w:cs="Arial"/>
          <w:bCs/>
          <w:sz w:val="18"/>
          <w:szCs w:val="18"/>
          <w:lang w:eastAsia="sl-SI"/>
        </w:rPr>
        <w:t>.0</w:t>
      </w:r>
      <w:r w:rsidR="00896AB9" w:rsidRPr="00896AB9">
        <w:rPr>
          <w:rFonts w:ascii="Arial" w:eastAsia="Times New Roman" w:hAnsi="Arial" w:cs="Arial"/>
          <w:bCs/>
          <w:sz w:val="18"/>
          <w:szCs w:val="18"/>
          <w:lang w:eastAsia="sl-SI"/>
        </w:rPr>
        <w:t>5</w:t>
      </w:r>
      <w:r w:rsidR="00AD469C" w:rsidRPr="00896AB9">
        <w:rPr>
          <w:rFonts w:ascii="Arial" w:eastAsia="Times New Roman" w:hAnsi="Arial" w:cs="Arial"/>
          <w:bCs/>
          <w:sz w:val="18"/>
          <w:szCs w:val="18"/>
          <w:lang w:eastAsia="sl-SI"/>
        </w:rPr>
        <w:t>.2020,</w:t>
      </w:r>
      <w:r w:rsidR="00AD469C">
        <w:rPr>
          <w:rFonts w:ascii="Arial" w:eastAsia="Times New Roman" w:hAnsi="Arial" w:cs="Arial"/>
          <w:bCs/>
          <w:sz w:val="18"/>
          <w:szCs w:val="18"/>
          <w:lang w:eastAsia="sl-SI"/>
        </w:rPr>
        <w:t xml:space="preserve"> vključno z njenimi spremembami in dopolnitvami. Sestavni del tega sporazuma je tudi </w:t>
      </w:r>
      <w:r>
        <w:rPr>
          <w:rFonts w:ascii="Arial" w:eastAsia="Times New Roman" w:hAnsi="Arial" w:cs="Arial"/>
          <w:bCs/>
          <w:sz w:val="18"/>
          <w:szCs w:val="18"/>
          <w:lang w:eastAsia="sl-SI"/>
        </w:rPr>
        <w:t>ponudben</w:t>
      </w:r>
      <w:r w:rsidR="00AD469C">
        <w:rPr>
          <w:rFonts w:ascii="Arial" w:eastAsia="Times New Roman" w:hAnsi="Arial" w:cs="Arial"/>
          <w:bCs/>
          <w:sz w:val="18"/>
          <w:szCs w:val="18"/>
          <w:lang w:eastAsia="sl-SI"/>
        </w:rPr>
        <w:t>a</w:t>
      </w:r>
      <w:r>
        <w:rPr>
          <w:rFonts w:ascii="Arial" w:eastAsia="Times New Roman" w:hAnsi="Arial" w:cs="Arial"/>
          <w:bCs/>
          <w:sz w:val="18"/>
          <w:szCs w:val="18"/>
          <w:lang w:eastAsia="sl-SI"/>
        </w:rPr>
        <w:t xml:space="preserve"> dokumentacij</w:t>
      </w:r>
      <w:r w:rsidR="00AD469C">
        <w:rPr>
          <w:rFonts w:ascii="Arial" w:eastAsia="Times New Roman" w:hAnsi="Arial" w:cs="Arial"/>
          <w:bCs/>
          <w:sz w:val="18"/>
          <w:szCs w:val="18"/>
          <w:lang w:eastAsia="sl-SI"/>
        </w:rPr>
        <w:t>a</w:t>
      </w:r>
      <w:r>
        <w:rPr>
          <w:rFonts w:ascii="Arial" w:eastAsia="Times New Roman" w:hAnsi="Arial" w:cs="Arial"/>
          <w:bCs/>
          <w:sz w:val="18"/>
          <w:szCs w:val="18"/>
          <w:lang w:eastAsia="sl-SI"/>
        </w:rPr>
        <w:t xml:space="preserve"> strank okvirnega sporazuma.</w:t>
      </w:r>
    </w:p>
    <w:p w14:paraId="529C9FD9" w14:textId="77777777" w:rsidR="00FB2D6A" w:rsidRDefault="00FB2D6A" w:rsidP="00BA23B9">
      <w:pPr>
        <w:spacing w:after="0" w:line="240" w:lineRule="auto"/>
        <w:jc w:val="both"/>
        <w:rPr>
          <w:rFonts w:ascii="Arial" w:eastAsia="Times New Roman" w:hAnsi="Arial" w:cs="Arial"/>
          <w:b/>
          <w:sz w:val="18"/>
          <w:szCs w:val="18"/>
          <w:lang w:eastAsia="sl-SI"/>
        </w:rPr>
      </w:pPr>
    </w:p>
    <w:p w14:paraId="60BAE19C" w14:textId="12BD733B" w:rsidR="00331855" w:rsidRDefault="00331855" w:rsidP="00331855">
      <w:pPr>
        <w:autoSpaceDE w:val="0"/>
        <w:autoSpaceDN w:val="0"/>
        <w:adjustRightInd w:val="0"/>
        <w:spacing w:after="0" w:line="240" w:lineRule="auto"/>
        <w:jc w:val="both"/>
        <w:rPr>
          <w:rFonts w:ascii="Arial" w:eastAsia="Times New Roman" w:hAnsi="Arial" w:cs="Arial"/>
          <w:color w:val="000000"/>
          <w:sz w:val="18"/>
          <w:szCs w:val="18"/>
          <w:lang w:eastAsia="sl-SI"/>
        </w:rPr>
      </w:pPr>
    </w:p>
    <w:p w14:paraId="2EEB667A" w14:textId="2DFCFBA2" w:rsidR="00C22F23" w:rsidRPr="00FD3C8C" w:rsidRDefault="00C22F23" w:rsidP="00FD3C8C">
      <w:pPr>
        <w:pStyle w:val="Odstavekseznama"/>
        <w:numPr>
          <w:ilvl w:val="0"/>
          <w:numId w:val="20"/>
        </w:numPr>
        <w:tabs>
          <w:tab w:val="left" w:pos="284"/>
        </w:tabs>
        <w:autoSpaceDE w:val="0"/>
        <w:autoSpaceDN w:val="0"/>
        <w:adjustRightInd w:val="0"/>
        <w:spacing w:after="0" w:line="240" w:lineRule="auto"/>
        <w:ind w:left="0" w:firstLine="0"/>
        <w:jc w:val="center"/>
        <w:rPr>
          <w:rFonts w:ascii="Arial" w:eastAsia="Times New Roman" w:hAnsi="Arial" w:cs="Arial"/>
          <w:b/>
          <w:bCs/>
          <w:sz w:val="18"/>
          <w:szCs w:val="18"/>
          <w:lang w:eastAsia="sl-SI"/>
        </w:rPr>
      </w:pPr>
      <w:r w:rsidRPr="00FD3C8C">
        <w:rPr>
          <w:rFonts w:ascii="Arial" w:eastAsia="Times New Roman" w:hAnsi="Arial" w:cs="Arial"/>
          <w:b/>
          <w:bCs/>
          <w:sz w:val="18"/>
          <w:szCs w:val="18"/>
          <w:lang w:eastAsia="sl-SI"/>
        </w:rPr>
        <w:t>člen</w:t>
      </w:r>
    </w:p>
    <w:p w14:paraId="26DBF34A" w14:textId="16D61EF1" w:rsidR="00331855" w:rsidRPr="00EA04E3" w:rsidRDefault="00331855" w:rsidP="00EA04E3">
      <w:pPr>
        <w:pStyle w:val="Odstavekseznama"/>
        <w:autoSpaceDE w:val="0"/>
        <w:autoSpaceDN w:val="0"/>
        <w:adjustRightInd w:val="0"/>
        <w:spacing w:after="0" w:line="240" w:lineRule="auto"/>
        <w:ind w:left="0"/>
        <w:jc w:val="center"/>
        <w:rPr>
          <w:rFonts w:ascii="Arial" w:eastAsia="Times New Roman" w:hAnsi="Arial" w:cs="Arial"/>
          <w:b/>
          <w:bCs/>
          <w:color w:val="000000"/>
          <w:sz w:val="18"/>
          <w:szCs w:val="18"/>
          <w:lang w:eastAsia="sl-SI"/>
        </w:rPr>
      </w:pPr>
      <w:r w:rsidRPr="00EA04E3">
        <w:rPr>
          <w:rFonts w:ascii="Arial" w:eastAsia="Times New Roman" w:hAnsi="Arial" w:cs="Arial"/>
          <w:b/>
          <w:bCs/>
          <w:color w:val="000000"/>
          <w:sz w:val="18"/>
          <w:szCs w:val="18"/>
          <w:lang w:eastAsia="sl-SI"/>
        </w:rPr>
        <w:t>(Odpiranje konkurence)</w:t>
      </w:r>
    </w:p>
    <w:p w14:paraId="7DEE9EF5" w14:textId="27269661" w:rsidR="00C22F23" w:rsidRDefault="00C22F23" w:rsidP="00C22F23">
      <w:pPr>
        <w:autoSpaceDE w:val="0"/>
        <w:autoSpaceDN w:val="0"/>
        <w:adjustRightInd w:val="0"/>
        <w:spacing w:after="0" w:line="240" w:lineRule="auto"/>
        <w:jc w:val="center"/>
        <w:rPr>
          <w:rFonts w:ascii="Arial" w:eastAsia="Times New Roman" w:hAnsi="Arial" w:cs="Arial"/>
          <w:sz w:val="18"/>
          <w:szCs w:val="18"/>
          <w:lang w:eastAsia="sl-SI"/>
        </w:rPr>
      </w:pPr>
    </w:p>
    <w:p w14:paraId="2282F1A5" w14:textId="033FD736" w:rsidR="00331855" w:rsidRDefault="008208BE" w:rsidP="00C22F23">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Naročnik bo med strankami tega sporazuma vsako leto izvedel odpiranje konkurence na način, da jih bo pozval k predložitvi predračuna iz sklopa, za katerega je sklenjen ta sporazum.</w:t>
      </w:r>
    </w:p>
    <w:p w14:paraId="432FD66F" w14:textId="29CC77FD" w:rsidR="008208BE" w:rsidRDefault="008208BE" w:rsidP="00C22F23">
      <w:pPr>
        <w:autoSpaceDE w:val="0"/>
        <w:autoSpaceDN w:val="0"/>
        <w:adjustRightInd w:val="0"/>
        <w:spacing w:after="0" w:line="240" w:lineRule="auto"/>
        <w:jc w:val="both"/>
        <w:rPr>
          <w:rFonts w:ascii="Arial" w:eastAsia="Times New Roman" w:hAnsi="Arial" w:cs="Arial"/>
          <w:sz w:val="18"/>
          <w:szCs w:val="18"/>
          <w:lang w:eastAsia="sl-SI"/>
        </w:rPr>
      </w:pPr>
    </w:p>
    <w:p w14:paraId="2B4924BE" w14:textId="77777777" w:rsidR="004313D7" w:rsidRDefault="008208BE" w:rsidP="00C22F23">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Stranke tega sporazuma bodo naročniku po e-pošti posredovale predračune s cenami za artikle, ki bodo na seznamu, najkasneje v petih dneh po prejemu povabila o oddaji ponudbe – Predračuna. </w:t>
      </w:r>
    </w:p>
    <w:p w14:paraId="735DFDF4" w14:textId="77777777" w:rsidR="004313D7" w:rsidRDefault="004313D7" w:rsidP="00C22F23">
      <w:pPr>
        <w:autoSpaceDE w:val="0"/>
        <w:autoSpaceDN w:val="0"/>
        <w:adjustRightInd w:val="0"/>
        <w:spacing w:after="0" w:line="240" w:lineRule="auto"/>
        <w:jc w:val="both"/>
        <w:rPr>
          <w:rFonts w:ascii="Arial" w:eastAsia="Times New Roman" w:hAnsi="Arial" w:cs="Arial"/>
          <w:sz w:val="18"/>
          <w:szCs w:val="18"/>
          <w:lang w:eastAsia="sl-SI"/>
        </w:rPr>
      </w:pPr>
    </w:p>
    <w:p w14:paraId="2423F89B" w14:textId="091F8346" w:rsidR="008208BE" w:rsidRDefault="008208BE" w:rsidP="00C22F23">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V primeru, da stranka okvirnega sporazuma predračunov ne bo posredovala v roku, ki ga bo določil naročnik, bo naročnik smatral, da za naslednje tekoče obdobje 12-ih mesecev dobavitelj ponuja izdelke po cenah iz </w:t>
      </w:r>
      <w:r w:rsidR="004313D7">
        <w:rPr>
          <w:rFonts w:ascii="Arial" w:eastAsia="Times New Roman" w:hAnsi="Arial" w:cs="Arial"/>
          <w:sz w:val="18"/>
          <w:szCs w:val="18"/>
          <w:lang w:eastAsia="sl-SI"/>
        </w:rPr>
        <w:t>zadnjega predloženega cenika – Predračuna, razen v primeru, da je naročnik v nov obrazec predračuna vključil nove izdelke. V tem primer</w:t>
      </w:r>
      <w:r w:rsidR="006760AA">
        <w:rPr>
          <w:rFonts w:ascii="Arial" w:eastAsia="Times New Roman" w:hAnsi="Arial" w:cs="Arial"/>
          <w:sz w:val="18"/>
          <w:szCs w:val="18"/>
          <w:lang w:eastAsia="sl-SI"/>
        </w:rPr>
        <w:t>u se šteje, da dobavitelj ponudbe za o</w:t>
      </w:r>
      <w:r w:rsidR="008A3697">
        <w:rPr>
          <w:rFonts w:ascii="Arial" w:eastAsia="Times New Roman" w:hAnsi="Arial" w:cs="Arial"/>
          <w:sz w:val="18"/>
          <w:szCs w:val="18"/>
          <w:lang w:eastAsia="sl-SI"/>
        </w:rPr>
        <w:t>bdobje, za katerega se odpira</w:t>
      </w:r>
      <w:r w:rsidR="006760AA">
        <w:rPr>
          <w:rFonts w:ascii="Arial" w:eastAsia="Times New Roman" w:hAnsi="Arial" w:cs="Arial"/>
          <w:sz w:val="18"/>
          <w:szCs w:val="18"/>
          <w:lang w:eastAsia="sl-SI"/>
        </w:rPr>
        <w:t xml:space="preserve"> konkurenca, ni oddal. </w:t>
      </w:r>
    </w:p>
    <w:p w14:paraId="0FBB9193" w14:textId="77777777" w:rsidR="008208BE" w:rsidRDefault="008208BE" w:rsidP="00C22F23">
      <w:pPr>
        <w:autoSpaceDE w:val="0"/>
        <w:autoSpaceDN w:val="0"/>
        <w:adjustRightInd w:val="0"/>
        <w:spacing w:after="0" w:line="240" w:lineRule="auto"/>
        <w:jc w:val="both"/>
        <w:rPr>
          <w:rFonts w:ascii="Arial" w:eastAsia="Times New Roman" w:hAnsi="Arial" w:cs="Arial"/>
          <w:sz w:val="18"/>
          <w:szCs w:val="18"/>
          <w:lang w:eastAsia="sl-SI"/>
        </w:rPr>
      </w:pPr>
    </w:p>
    <w:p w14:paraId="746D130A" w14:textId="6B1B15D7" w:rsidR="006760AA" w:rsidRDefault="006760AA" w:rsidP="00C22F23">
      <w:pPr>
        <w:autoSpaceDE w:val="0"/>
        <w:autoSpaceDN w:val="0"/>
        <w:adjustRightInd w:val="0"/>
        <w:spacing w:after="0" w:line="240" w:lineRule="auto"/>
        <w:jc w:val="both"/>
        <w:rPr>
          <w:rFonts w:ascii="Arial" w:eastAsia="Times New Roman" w:hAnsi="Arial" w:cs="Arial"/>
          <w:sz w:val="18"/>
          <w:szCs w:val="18"/>
          <w:lang w:eastAsia="sl-SI"/>
        </w:rPr>
      </w:pPr>
      <w:r w:rsidRPr="006760AA">
        <w:rPr>
          <w:rFonts w:ascii="Arial" w:eastAsia="Times New Roman" w:hAnsi="Arial" w:cs="Arial"/>
          <w:sz w:val="18"/>
          <w:szCs w:val="18"/>
          <w:lang w:eastAsia="sl-SI"/>
        </w:rPr>
        <w:t xml:space="preserve">Naročnik od </w:t>
      </w:r>
      <w:r w:rsidR="00420D44">
        <w:rPr>
          <w:rFonts w:ascii="Arial" w:eastAsia="Times New Roman" w:hAnsi="Arial" w:cs="Arial"/>
          <w:sz w:val="18"/>
          <w:szCs w:val="18"/>
          <w:lang w:eastAsia="sl-SI"/>
        </w:rPr>
        <w:t xml:space="preserve">dobaviteljev </w:t>
      </w:r>
      <w:r w:rsidRPr="006760AA">
        <w:rPr>
          <w:rFonts w:ascii="Arial" w:eastAsia="Times New Roman" w:hAnsi="Arial" w:cs="Arial"/>
          <w:sz w:val="18"/>
          <w:szCs w:val="18"/>
          <w:lang w:eastAsia="sl-SI"/>
        </w:rPr>
        <w:t>pričakuje aktivno oddajo ponudb</w:t>
      </w:r>
      <w:r w:rsidR="00420D44">
        <w:rPr>
          <w:rFonts w:ascii="Arial" w:eastAsia="Times New Roman" w:hAnsi="Arial" w:cs="Arial"/>
          <w:sz w:val="18"/>
          <w:szCs w:val="18"/>
          <w:lang w:eastAsia="sl-SI"/>
        </w:rPr>
        <w:t xml:space="preserve"> v postopku odpiranja konkurence,</w:t>
      </w:r>
      <w:r w:rsidRPr="006760AA">
        <w:rPr>
          <w:rFonts w:ascii="Arial" w:eastAsia="Times New Roman" w:hAnsi="Arial" w:cs="Arial"/>
          <w:sz w:val="18"/>
          <w:szCs w:val="18"/>
          <w:lang w:eastAsia="sl-SI"/>
        </w:rPr>
        <w:t xml:space="preserve"> v nasprotnem primeru bo naročnik odstopil od sporazuma.</w:t>
      </w:r>
    </w:p>
    <w:p w14:paraId="30CE35E8" w14:textId="77777777" w:rsidR="006760AA" w:rsidRDefault="006760AA" w:rsidP="00C22F23">
      <w:pPr>
        <w:autoSpaceDE w:val="0"/>
        <w:autoSpaceDN w:val="0"/>
        <w:adjustRightInd w:val="0"/>
        <w:spacing w:after="0" w:line="240" w:lineRule="auto"/>
        <w:jc w:val="both"/>
        <w:rPr>
          <w:rFonts w:ascii="Arial" w:eastAsia="Times New Roman" w:hAnsi="Arial" w:cs="Arial"/>
          <w:sz w:val="18"/>
          <w:szCs w:val="18"/>
          <w:lang w:eastAsia="sl-SI"/>
        </w:rPr>
      </w:pPr>
    </w:p>
    <w:p w14:paraId="0F7DD64B" w14:textId="1CFEC234" w:rsidR="006760AA" w:rsidRDefault="006760AA" w:rsidP="00C22F23">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Naročnik si pridržuje pravico, da obseg ponudbenega predračuna v postopku posameznega odpiranja konkurence spremeni. </w:t>
      </w:r>
    </w:p>
    <w:p w14:paraId="29B3B92F" w14:textId="6ED40DEC" w:rsidR="006760AA" w:rsidRDefault="006760AA" w:rsidP="00C22F23">
      <w:pPr>
        <w:autoSpaceDE w:val="0"/>
        <w:autoSpaceDN w:val="0"/>
        <w:adjustRightInd w:val="0"/>
        <w:spacing w:after="0" w:line="240" w:lineRule="auto"/>
        <w:jc w:val="both"/>
        <w:rPr>
          <w:rFonts w:ascii="Arial" w:eastAsia="Times New Roman" w:hAnsi="Arial" w:cs="Arial"/>
          <w:sz w:val="18"/>
          <w:szCs w:val="18"/>
          <w:lang w:eastAsia="sl-SI"/>
        </w:rPr>
      </w:pPr>
    </w:p>
    <w:p w14:paraId="58270C5F" w14:textId="10F40124" w:rsidR="006760AA" w:rsidRDefault="006760AA" w:rsidP="00C22F23">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Naročnik bo vse stranke okvirnega sporazuma obvestil o </w:t>
      </w:r>
      <w:r w:rsidR="008A3697">
        <w:rPr>
          <w:rFonts w:ascii="Arial" w:eastAsia="Times New Roman" w:hAnsi="Arial" w:cs="Arial"/>
          <w:sz w:val="18"/>
          <w:szCs w:val="18"/>
          <w:lang w:eastAsia="sl-SI"/>
        </w:rPr>
        <w:t>izidu postopka in izbiri preko P</w:t>
      </w:r>
      <w:r>
        <w:rPr>
          <w:rFonts w:ascii="Arial" w:eastAsia="Times New Roman" w:hAnsi="Arial" w:cs="Arial"/>
          <w:sz w:val="18"/>
          <w:szCs w:val="18"/>
          <w:lang w:eastAsia="sl-SI"/>
        </w:rPr>
        <w:t>ortala javnih naročil. Izbiro bo opravil v skladu z merili iz razpisne dokumentacije.</w:t>
      </w:r>
    </w:p>
    <w:p w14:paraId="5D3D166B" w14:textId="0B91E2BD" w:rsidR="006760AA" w:rsidRDefault="006760AA" w:rsidP="00C22F23">
      <w:pPr>
        <w:autoSpaceDE w:val="0"/>
        <w:autoSpaceDN w:val="0"/>
        <w:adjustRightInd w:val="0"/>
        <w:spacing w:after="0" w:line="240" w:lineRule="auto"/>
        <w:jc w:val="both"/>
        <w:rPr>
          <w:rFonts w:ascii="Arial" w:eastAsia="Times New Roman" w:hAnsi="Arial" w:cs="Arial"/>
          <w:sz w:val="18"/>
          <w:szCs w:val="18"/>
          <w:lang w:eastAsia="sl-SI"/>
        </w:rPr>
      </w:pPr>
    </w:p>
    <w:p w14:paraId="76B4144B" w14:textId="16AEBF1A" w:rsidR="006760AA" w:rsidRDefault="006760AA" w:rsidP="00C22F23">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Javnega odpiranja ponudb </w:t>
      </w:r>
      <w:r w:rsidR="00627D98">
        <w:rPr>
          <w:rFonts w:ascii="Arial" w:eastAsia="Times New Roman" w:hAnsi="Arial" w:cs="Arial"/>
          <w:sz w:val="18"/>
          <w:szCs w:val="18"/>
          <w:lang w:eastAsia="sl-SI"/>
        </w:rPr>
        <w:t>v postopku odpiranja konkure</w:t>
      </w:r>
      <w:r w:rsidR="00D35387">
        <w:rPr>
          <w:rFonts w:ascii="Arial" w:eastAsia="Times New Roman" w:hAnsi="Arial" w:cs="Arial"/>
          <w:sz w:val="18"/>
          <w:szCs w:val="18"/>
          <w:lang w:eastAsia="sl-SI"/>
        </w:rPr>
        <w:t>n</w:t>
      </w:r>
      <w:r w:rsidR="00627D98">
        <w:rPr>
          <w:rFonts w:ascii="Arial" w:eastAsia="Times New Roman" w:hAnsi="Arial" w:cs="Arial"/>
          <w:sz w:val="18"/>
          <w:szCs w:val="18"/>
          <w:lang w:eastAsia="sl-SI"/>
        </w:rPr>
        <w:t xml:space="preserve">ce </w:t>
      </w:r>
      <w:r>
        <w:rPr>
          <w:rFonts w:ascii="Arial" w:eastAsia="Times New Roman" w:hAnsi="Arial" w:cs="Arial"/>
          <w:sz w:val="18"/>
          <w:szCs w:val="18"/>
          <w:lang w:eastAsia="sl-SI"/>
        </w:rPr>
        <w:t>ne bo.</w:t>
      </w:r>
    </w:p>
    <w:p w14:paraId="68140B4A" w14:textId="64020CCB" w:rsidR="006760AA" w:rsidRDefault="006760AA" w:rsidP="00C22F23">
      <w:pPr>
        <w:autoSpaceDE w:val="0"/>
        <w:autoSpaceDN w:val="0"/>
        <w:adjustRightInd w:val="0"/>
        <w:spacing w:after="0" w:line="240" w:lineRule="auto"/>
        <w:jc w:val="both"/>
        <w:rPr>
          <w:rFonts w:ascii="Arial" w:eastAsia="Times New Roman" w:hAnsi="Arial" w:cs="Arial"/>
          <w:sz w:val="18"/>
          <w:szCs w:val="18"/>
          <w:lang w:eastAsia="sl-SI"/>
        </w:rPr>
      </w:pPr>
    </w:p>
    <w:p w14:paraId="3DB1ABB3" w14:textId="77777777" w:rsidR="006760AA" w:rsidRDefault="006760AA" w:rsidP="00C22F23">
      <w:pPr>
        <w:autoSpaceDE w:val="0"/>
        <w:autoSpaceDN w:val="0"/>
        <w:adjustRightInd w:val="0"/>
        <w:spacing w:after="0" w:line="240" w:lineRule="auto"/>
        <w:jc w:val="both"/>
        <w:rPr>
          <w:rFonts w:ascii="Arial" w:eastAsia="Times New Roman" w:hAnsi="Arial" w:cs="Arial"/>
          <w:sz w:val="18"/>
          <w:szCs w:val="18"/>
          <w:lang w:eastAsia="sl-SI"/>
        </w:rPr>
      </w:pPr>
    </w:p>
    <w:p w14:paraId="54193A70" w14:textId="2FE780CA" w:rsidR="00C22F23" w:rsidRPr="00420D44" w:rsidRDefault="00420D44" w:rsidP="00FD3C8C">
      <w:pPr>
        <w:pStyle w:val="Odstavekseznama"/>
        <w:numPr>
          <w:ilvl w:val="0"/>
          <w:numId w:val="20"/>
        </w:numPr>
        <w:tabs>
          <w:tab w:val="left" w:pos="284"/>
        </w:tabs>
        <w:autoSpaceDE w:val="0"/>
        <w:autoSpaceDN w:val="0"/>
        <w:adjustRightInd w:val="0"/>
        <w:spacing w:after="0" w:line="240" w:lineRule="auto"/>
        <w:jc w:val="center"/>
        <w:rPr>
          <w:rFonts w:ascii="Arial" w:eastAsia="Times New Roman" w:hAnsi="Arial" w:cs="Arial"/>
          <w:b/>
          <w:bCs/>
          <w:sz w:val="18"/>
          <w:szCs w:val="18"/>
          <w:lang w:eastAsia="sl-SI"/>
        </w:rPr>
      </w:pPr>
      <w:r w:rsidRPr="00420D44">
        <w:rPr>
          <w:rFonts w:ascii="Arial" w:eastAsia="Times New Roman" w:hAnsi="Arial" w:cs="Arial"/>
          <w:b/>
          <w:bCs/>
          <w:sz w:val="18"/>
          <w:szCs w:val="18"/>
          <w:lang w:eastAsia="sl-SI"/>
        </w:rPr>
        <w:t>člen</w:t>
      </w:r>
    </w:p>
    <w:p w14:paraId="20DBEB88" w14:textId="6380E4D9" w:rsidR="00420D44" w:rsidRDefault="00420D44" w:rsidP="00EA04E3">
      <w:pPr>
        <w:tabs>
          <w:tab w:val="left" w:pos="284"/>
        </w:tabs>
        <w:autoSpaceDE w:val="0"/>
        <w:autoSpaceDN w:val="0"/>
        <w:adjustRightInd w:val="0"/>
        <w:spacing w:after="0" w:line="240" w:lineRule="auto"/>
        <w:jc w:val="center"/>
        <w:rPr>
          <w:rFonts w:ascii="Arial" w:eastAsia="Times New Roman" w:hAnsi="Arial" w:cs="Arial"/>
          <w:b/>
          <w:bCs/>
          <w:sz w:val="18"/>
          <w:szCs w:val="18"/>
          <w:lang w:eastAsia="sl-SI"/>
        </w:rPr>
      </w:pPr>
      <w:r w:rsidRPr="00420D44">
        <w:rPr>
          <w:rFonts w:ascii="Arial" w:eastAsia="Times New Roman" w:hAnsi="Arial" w:cs="Arial"/>
          <w:b/>
          <w:bCs/>
          <w:sz w:val="18"/>
          <w:szCs w:val="18"/>
          <w:lang w:eastAsia="sl-SI"/>
        </w:rPr>
        <w:t>(Naročanje in dobava živil)</w:t>
      </w:r>
    </w:p>
    <w:p w14:paraId="62D836CA" w14:textId="1BBADB0C" w:rsidR="00420D44" w:rsidRDefault="00420D44" w:rsidP="00420D44">
      <w:pPr>
        <w:autoSpaceDE w:val="0"/>
        <w:autoSpaceDN w:val="0"/>
        <w:adjustRightInd w:val="0"/>
        <w:spacing w:after="0" w:line="240" w:lineRule="auto"/>
        <w:jc w:val="center"/>
        <w:rPr>
          <w:rFonts w:ascii="Arial" w:eastAsia="Times New Roman" w:hAnsi="Arial" w:cs="Arial"/>
          <w:b/>
          <w:bCs/>
          <w:sz w:val="18"/>
          <w:szCs w:val="18"/>
          <w:lang w:eastAsia="sl-SI"/>
        </w:rPr>
      </w:pPr>
    </w:p>
    <w:p w14:paraId="558B86A3" w14:textId="7BAA252D" w:rsidR="00F84396" w:rsidRDefault="00420D44" w:rsidP="00420D44">
      <w:pPr>
        <w:autoSpaceDE w:val="0"/>
        <w:autoSpaceDN w:val="0"/>
        <w:adjustRightInd w:val="0"/>
        <w:spacing w:after="0" w:line="240" w:lineRule="auto"/>
        <w:jc w:val="both"/>
      </w:pPr>
      <w:r w:rsidRPr="00534DD3">
        <w:rPr>
          <w:rFonts w:ascii="Arial" w:eastAsia="Times New Roman" w:hAnsi="Arial" w:cs="Arial"/>
          <w:sz w:val="18"/>
          <w:szCs w:val="18"/>
          <w:lang w:eastAsia="sl-SI"/>
        </w:rPr>
        <w:t xml:space="preserve">Predmet javnega naročila so stalne nabave </w:t>
      </w:r>
      <w:r w:rsidR="002A5D7F" w:rsidRPr="00534DD3">
        <w:rPr>
          <w:rFonts w:ascii="Arial" w:eastAsia="Times New Roman" w:hAnsi="Arial" w:cs="Arial"/>
          <w:sz w:val="18"/>
          <w:szCs w:val="18"/>
          <w:lang w:eastAsia="sl-SI"/>
        </w:rPr>
        <w:t>živil, ki j</w:t>
      </w:r>
      <w:r w:rsidR="008A3697">
        <w:rPr>
          <w:rFonts w:ascii="Arial" w:eastAsia="Times New Roman" w:hAnsi="Arial" w:cs="Arial"/>
          <w:sz w:val="18"/>
          <w:szCs w:val="18"/>
          <w:lang w:eastAsia="sl-SI"/>
        </w:rPr>
        <w:t>ih naročnik po obsegu in časovno</w:t>
      </w:r>
      <w:r w:rsidR="002A5D7F" w:rsidRPr="00534DD3">
        <w:rPr>
          <w:rFonts w:ascii="Arial" w:eastAsia="Times New Roman" w:hAnsi="Arial" w:cs="Arial"/>
          <w:sz w:val="18"/>
          <w:szCs w:val="18"/>
          <w:lang w:eastAsia="sl-SI"/>
        </w:rPr>
        <w:t xml:space="preserve"> ne more vnaprej določiti. Količine in vrste blaga po predračunu so okvirne. Naročnik in dobavitelji se izrecno dogovorijo, da bo naročnik v obdobju trajanja tega sporazuma kupoval </w:t>
      </w:r>
      <w:r w:rsidR="00CC2CC5">
        <w:rPr>
          <w:rFonts w:ascii="Arial" w:eastAsia="Times New Roman" w:hAnsi="Arial" w:cs="Arial"/>
          <w:sz w:val="18"/>
          <w:szCs w:val="18"/>
          <w:lang w:eastAsia="sl-SI"/>
        </w:rPr>
        <w:t>le tiste vrste in količine živil</w:t>
      </w:r>
      <w:r w:rsidR="002A5D7F" w:rsidRPr="00534DD3">
        <w:rPr>
          <w:rFonts w:ascii="Arial" w:eastAsia="Times New Roman" w:hAnsi="Arial" w:cs="Arial"/>
          <w:sz w:val="18"/>
          <w:szCs w:val="18"/>
          <w:lang w:eastAsia="sl-SI"/>
        </w:rPr>
        <w:t xml:space="preserve"> iz predračuna, ki jih bo dejansko potrebova</w:t>
      </w:r>
      <w:r w:rsidR="00F84396">
        <w:rPr>
          <w:rFonts w:ascii="Arial" w:eastAsia="Times New Roman" w:hAnsi="Arial" w:cs="Arial"/>
          <w:sz w:val="18"/>
          <w:szCs w:val="18"/>
          <w:lang w:eastAsia="sl-SI"/>
        </w:rPr>
        <w:t>l</w:t>
      </w:r>
      <w:r w:rsidR="00CC2CC5">
        <w:rPr>
          <w:rFonts w:ascii="Arial" w:eastAsia="Times New Roman" w:hAnsi="Arial" w:cs="Arial"/>
          <w:sz w:val="18"/>
          <w:szCs w:val="18"/>
          <w:lang w:eastAsia="sl-SI"/>
        </w:rPr>
        <w:t xml:space="preserve"> (glede na št. otrok, zaposlenih in ostalih odjemalcih in sestavljene tedenske jedilnike)</w:t>
      </w:r>
      <w:r w:rsidR="00F84396">
        <w:rPr>
          <w:rFonts w:ascii="Arial" w:eastAsia="Times New Roman" w:hAnsi="Arial" w:cs="Arial"/>
          <w:sz w:val="18"/>
          <w:szCs w:val="18"/>
          <w:lang w:eastAsia="sl-SI"/>
        </w:rPr>
        <w:t>. Naročnik ne nosi odškodninske odgovornosti zaradi nedoseganja nakupov v količini in vrednosti kot izhaja iz ocene v specifikaciji povabila k oddaji ponudbe.</w:t>
      </w:r>
    </w:p>
    <w:p w14:paraId="21DD7133" w14:textId="77777777" w:rsidR="00F84396" w:rsidRDefault="00F84396" w:rsidP="00420D44">
      <w:pPr>
        <w:autoSpaceDE w:val="0"/>
        <w:autoSpaceDN w:val="0"/>
        <w:adjustRightInd w:val="0"/>
        <w:spacing w:after="0" w:line="240" w:lineRule="auto"/>
        <w:jc w:val="both"/>
      </w:pPr>
    </w:p>
    <w:p w14:paraId="6A7211E8" w14:textId="62DFD006" w:rsidR="00420D44" w:rsidRPr="00534DD3" w:rsidRDefault="00F84396" w:rsidP="00420D44">
      <w:pPr>
        <w:autoSpaceDE w:val="0"/>
        <w:autoSpaceDN w:val="0"/>
        <w:adjustRightInd w:val="0"/>
        <w:spacing w:after="0" w:line="240" w:lineRule="auto"/>
        <w:jc w:val="both"/>
        <w:rPr>
          <w:rFonts w:ascii="Arial" w:eastAsia="Times New Roman" w:hAnsi="Arial" w:cs="Arial"/>
          <w:sz w:val="18"/>
          <w:szCs w:val="18"/>
          <w:lang w:eastAsia="sl-SI"/>
        </w:rPr>
      </w:pPr>
      <w:r w:rsidRPr="00F84396">
        <w:rPr>
          <w:rFonts w:ascii="Arial" w:eastAsia="Times New Roman" w:hAnsi="Arial" w:cs="Arial"/>
          <w:sz w:val="18"/>
          <w:szCs w:val="18"/>
          <w:lang w:eastAsia="sl-SI"/>
        </w:rPr>
        <w:t xml:space="preserve">Naročnik bo naročal </w:t>
      </w:r>
      <w:r>
        <w:rPr>
          <w:rFonts w:ascii="Arial" w:eastAsia="Times New Roman" w:hAnsi="Arial" w:cs="Arial"/>
          <w:sz w:val="18"/>
          <w:szCs w:val="18"/>
          <w:lang w:eastAsia="sl-SI"/>
        </w:rPr>
        <w:t>živila</w:t>
      </w:r>
      <w:r w:rsidRPr="00F84396">
        <w:rPr>
          <w:rFonts w:ascii="Arial" w:eastAsia="Times New Roman" w:hAnsi="Arial" w:cs="Arial"/>
          <w:sz w:val="18"/>
          <w:szCs w:val="18"/>
          <w:lang w:eastAsia="sl-SI"/>
        </w:rPr>
        <w:t xml:space="preserve"> pri </w:t>
      </w:r>
      <w:r>
        <w:rPr>
          <w:rFonts w:ascii="Arial" w:eastAsia="Times New Roman" w:hAnsi="Arial" w:cs="Arial"/>
          <w:sz w:val="18"/>
          <w:szCs w:val="18"/>
          <w:lang w:eastAsia="sl-SI"/>
        </w:rPr>
        <w:t>izbranemu ekonomsko najugodnejšemu ponudniku</w:t>
      </w:r>
      <w:r w:rsidRPr="00F84396">
        <w:rPr>
          <w:rFonts w:ascii="Arial" w:eastAsia="Times New Roman" w:hAnsi="Arial" w:cs="Arial"/>
          <w:sz w:val="18"/>
          <w:szCs w:val="18"/>
          <w:lang w:eastAsia="sl-SI"/>
        </w:rPr>
        <w:t xml:space="preserve"> sukcesivno</w:t>
      </w:r>
      <w:r w:rsidR="008A3697">
        <w:rPr>
          <w:rFonts w:ascii="Arial" w:eastAsia="Times New Roman" w:hAnsi="Arial" w:cs="Arial"/>
          <w:sz w:val="18"/>
          <w:szCs w:val="18"/>
          <w:lang w:eastAsia="sl-SI"/>
        </w:rPr>
        <w:t>,</w:t>
      </w:r>
      <w:r w:rsidRPr="00F84396">
        <w:rPr>
          <w:rFonts w:ascii="Arial" w:eastAsia="Times New Roman" w:hAnsi="Arial" w:cs="Arial"/>
          <w:sz w:val="18"/>
          <w:szCs w:val="18"/>
          <w:lang w:eastAsia="sl-SI"/>
        </w:rPr>
        <w:t xml:space="preserve"> v skladu s svojimi dejanskimi potrebami in sestavljenimi tedenskimi jedilniki. </w:t>
      </w:r>
    </w:p>
    <w:p w14:paraId="74708560" w14:textId="1BB9A46B" w:rsidR="002A5D7F" w:rsidRPr="00534DD3" w:rsidRDefault="002A5D7F" w:rsidP="00420D44">
      <w:pPr>
        <w:autoSpaceDE w:val="0"/>
        <w:autoSpaceDN w:val="0"/>
        <w:adjustRightInd w:val="0"/>
        <w:spacing w:after="0" w:line="240" w:lineRule="auto"/>
        <w:jc w:val="both"/>
        <w:rPr>
          <w:rFonts w:ascii="Arial" w:eastAsia="Times New Roman" w:hAnsi="Arial" w:cs="Arial"/>
          <w:sz w:val="18"/>
          <w:szCs w:val="18"/>
          <w:lang w:eastAsia="sl-SI"/>
        </w:rPr>
      </w:pPr>
    </w:p>
    <w:p w14:paraId="3BE5701E" w14:textId="3A8EEBDE" w:rsidR="002A5D7F" w:rsidRDefault="002A5D7F" w:rsidP="00420D44">
      <w:pPr>
        <w:autoSpaceDE w:val="0"/>
        <w:autoSpaceDN w:val="0"/>
        <w:adjustRightInd w:val="0"/>
        <w:spacing w:after="0" w:line="240" w:lineRule="auto"/>
        <w:jc w:val="both"/>
        <w:rPr>
          <w:rFonts w:ascii="Arial" w:eastAsia="Times New Roman" w:hAnsi="Arial" w:cs="Arial"/>
          <w:sz w:val="18"/>
          <w:szCs w:val="18"/>
          <w:lang w:eastAsia="sl-SI"/>
        </w:rPr>
      </w:pPr>
      <w:r w:rsidRPr="00534DD3">
        <w:rPr>
          <w:rFonts w:ascii="Arial" w:eastAsia="Times New Roman" w:hAnsi="Arial" w:cs="Arial"/>
          <w:sz w:val="18"/>
          <w:szCs w:val="18"/>
          <w:lang w:eastAsia="sl-SI"/>
        </w:rPr>
        <w:t>Naročnik in stranke tega okvirnega sporazuma se nadalje dogovorijo, da bo naročnik pri</w:t>
      </w:r>
      <w:r w:rsidR="00FE0A63">
        <w:rPr>
          <w:rFonts w:ascii="Arial" w:eastAsia="Times New Roman" w:hAnsi="Arial" w:cs="Arial"/>
          <w:sz w:val="18"/>
          <w:szCs w:val="18"/>
          <w:lang w:eastAsia="sl-SI"/>
        </w:rPr>
        <w:t xml:space="preserve"> izbranem</w:t>
      </w:r>
      <w:r w:rsidR="008A3697">
        <w:rPr>
          <w:rFonts w:ascii="Arial" w:eastAsia="Times New Roman" w:hAnsi="Arial" w:cs="Arial"/>
          <w:sz w:val="18"/>
          <w:szCs w:val="18"/>
          <w:lang w:eastAsia="sl-SI"/>
        </w:rPr>
        <w:t>u</w:t>
      </w:r>
      <w:r w:rsidR="00FE0A63">
        <w:rPr>
          <w:rFonts w:ascii="Arial" w:eastAsia="Times New Roman" w:hAnsi="Arial" w:cs="Arial"/>
          <w:sz w:val="18"/>
          <w:szCs w:val="18"/>
          <w:lang w:eastAsia="sl-SI"/>
        </w:rPr>
        <w:t xml:space="preserve"> ekonomsko najugodnejšemu ponudniku</w:t>
      </w:r>
      <w:r w:rsidRPr="00534DD3">
        <w:rPr>
          <w:rFonts w:ascii="Arial" w:eastAsia="Times New Roman" w:hAnsi="Arial" w:cs="Arial"/>
          <w:sz w:val="18"/>
          <w:szCs w:val="18"/>
          <w:lang w:eastAsia="sl-SI"/>
        </w:rPr>
        <w:t xml:space="preserve">, kupoval tudi </w:t>
      </w:r>
      <w:r w:rsidR="008A3697">
        <w:rPr>
          <w:rFonts w:ascii="Arial" w:eastAsia="Times New Roman" w:hAnsi="Arial" w:cs="Arial"/>
          <w:sz w:val="18"/>
          <w:szCs w:val="18"/>
          <w:lang w:eastAsia="sl-SI"/>
        </w:rPr>
        <w:t>druga istovrstna živila, ki ne bodo zajeta v specifikaciji povabila k oddaji ponudbe</w:t>
      </w:r>
      <w:r w:rsidRPr="00534DD3">
        <w:rPr>
          <w:rFonts w:ascii="Arial" w:eastAsia="Times New Roman" w:hAnsi="Arial" w:cs="Arial"/>
          <w:sz w:val="18"/>
          <w:szCs w:val="18"/>
          <w:lang w:eastAsia="sl-SI"/>
        </w:rPr>
        <w:t>, če jih bo potreboval. Za te artikle, ki niso navedeni na predračunu, veljajo cene po ceniku, ki ga mor</w:t>
      </w:r>
      <w:r w:rsidR="00FE0A63">
        <w:rPr>
          <w:rFonts w:ascii="Arial" w:eastAsia="Times New Roman" w:hAnsi="Arial" w:cs="Arial"/>
          <w:sz w:val="18"/>
          <w:szCs w:val="18"/>
          <w:lang w:eastAsia="sl-SI"/>
        </w:rPr>
        <w:t>ajo</w:t>
      </w:r>
      <w:r w:rsidRPr="00534DD3">
        <w:rPr>
          <w:rFonts w:ascii="Arial" w:eastAsia="Times New Roman" w:hAnsi="Arial" w:cs="Arial"/>
          <w:sz w:val="18"/>
          <w:szCs w:val="18"/>
          <w:lang w:eastAsia="sl-SI"/>
        </w:rPr>
        <w:t xml:space="preserve"> strank</w:t>
      </w:r>
      <w:r w:rsidR="00FE0A63">
        <w:rPr>
          <w:rFonts w:ascii="Arial" w:eastAsia="Times New Roman" w:hAnsi="Arial" w:cs="Arial"/>
          <w:sz w:val="18"/>
          <w:szCs w:val="18"/>
          <w:lang w:eastAsia="sl-SI"/>
        </w:rPr>
        <w:t>e</w:t>
      </w:r>
      <w:r w:rsidRPr="00534DD3">
        <w:rPr>
          <w:rFonts w:ascii="Arial" w:eastAsia="Times New Roman" w:hAnsi="Arial" w:cs="Arial"/>
          <w:sz w:val="18"/>
          <w:szCs w:val="18"/>
          <w:lang w:eastAsia="sl-SI"/>
        </w:rPr>
        <w:t xml:space="preserve"> tega sporazuma predložiti naročniku ob sklenitvi sporaz</w:t>
      </w:r>
      <w:r w:rsidR="008A3697">
        <w:rPr>
          <w:rFonts w:ascii="Arial" w:eastAsia="Times New Roman" w:hAnsi="Arial" w:cs="Arial"/>
          <w:sz w:val="18"/>
          <w:szCs w:val="18"/>
          <w:lang w:eastAsia="sl-SI"/>
        </w:rPr>
        <w:t>uma in ob vsaki spremembi cen</w:t>
      </w:r>
      <w:r w:rsidR="00FE0A63">
        <w:rPr>
          <w:rFonts w:ascii="Arial" w:eastAsia="Times New Roman" w:hAnsi="Arial" w:cs="Arial"/>
          <w:sz w:val="18"/>
          <w:szCs w:val="18"/>
          <w:lang w:eastAsia="sl-SI"/>
        </w:rPr>
        <w:t>.</w:t>
      </w:r>
    </w:p>
    <w:p w14:paraId="398D60D4" w14:textId="7FC86EEE" w:rsidR="00EA04E3" w:rsidRDefault="00EA04E3" w:rsidP="00420D44">
      <w:pPr>
        <w:autoSpaceDE w:val="0"/>
        <w:autoSpaceDN w:val="0"/>
        <w:adjustRightInd w:val="0"/>
        <w:spacing w:after="0" w:line="240" w:lineRule="auto"/>
        <w:jc w:val="both"/>
        <w:rPr>
          <w:rFonts w:ascii="Arial" w:eastAsia="Times New Roman" w:hAnsi="Arial" w:cs="Arial"/>
          <w:sz w:val="18"/>
          <w:szCs w:val="18"/>
          <w:lang w:eastAsia="sl-SI"/>
        </w:rPr>
      </w:pPr>
    </w:p>
    <w:p w14:paraId="475494C0" w14:textId="55F49852" w:rsidR="00EA04E3" w:rsidRDefault="00EA04E3" w:rsidP="00EA04E3">
      <w:pPr>
        <w:autoSpaceDE w:val="0"/>
        <w:autoSpaceDN w:val="0"/>
        <w:adjustRightInd w:val="0"/>
        <w:spacing w:after="0" w:line="240" w:lineRule="auto"/>
        <w:jc w:val="both"/>
        <w:rPr>
          <w:rFonts w:ascii="Arial" w:eastAsia="Times New Roman" w:hAnsi="Arial" w:cs="Arial"/>
          <w:sz w:val="18"/>
          <w:szCs w:val="18"/>
          <w:lang w:eastAsia="sl-SI"/>
        </w:rPr>
      </w:pPr>
      <w:r w:rsidRPr="00EA04E3">
        <w:rPr>
          <w:rFonts w:ascii="Arial" w:eastAsia="Times New Roman" w:hAnsi="Arial" w:cs="Arial"/>
          <w:sz w:val="18"/>
          <w:szCs w:val="18"/>
          <w:lang w:eastAsia="sl-SI"/>
        </w:rPr>
        <w:lastRenderedPageBreak/>
        <w:t>Naročnik si pridržuje pravico, da lahko posamezno naročilo blaga odda preostalim skleniteljem okvirnega sporazuma (drugemu in tretjemu najugodnejšemu ponudniku), in sicer v primeru, da izbrani ekonomsko najugodnejši ponudnik v trenutku naročila ne bo imel na razpolago izdelkov (živila), ki jih naročnik potrebuje. V tem primeru bo naročnik posamezno naročilo blaga z naročilnico oddal tistemu od preostalih skleniteljev okvirnega sporazuma, ki bo tako blago nudil po najugodnejši ceni glede na zadnji predložen</w:t>
      </w:r>
      <w:r w:rsidR="000946F3">
        <w:rPr>
          <w:rFonts w:ascii="Arial" w:eastAsia="Times New Roman" w:hAnsi="Arial" w:cs="Arial"/>
          <w:sz w:val="18"/>
          <w:szCs w:val="18"/>
          <w:lang w:eastAsia="sl-SI"/>
        </w:rPr>
        <w:t>i</w:t>
      </w:r>
      <w:r w:rsidRPr="00EA04E3">
        <w:rPr>
          <w:rFonts w:ascii="Arial" w:eastAsia="Times New Roman" w:hAnsi="Arial" w:cs="Arial"/>
          <w:sz w:val="18"/>
          <w:szCs w:val="18"/>
          <w:lang w:eastAsia="sl-SI"/>
        </w:rPr>
        <w:t xml:space="preserve"> cenik – Predračun.</w:t>
      </w:r>
      <w:r w:rsidR="000946F3">
        <w:rPr>
          <w:rFonts w:ascii="Arial" w:eastAsia="Times New Roman" w:hAnsi="Arial" w:cs="Arial"/>
          <w:sz w:val="18"/>
          <w:szCs w:val="18"/>
          <w:lang w:eastAsia="sl-SI"/>
        </w:rPr>
        <w:t xml:space="preserve"> </w:t>
      </w:r>
    </w:p>
    <w:p w14:paraId="5619D1E1" w14:textId="77777777" w:rsidR="000946F3" w:rsidRDefault="000946F3" w:rsidP="00EA04E3">
      <w:pPr>
        <w:autoSpaceDE w:val="0"/>
        <w:autoSpaceDN w:val="0"/>
        <w:adjustRightInd w:val="0"/>
        <w:spacing w:after="0" w:line="240" w:lineRule="auto"/>
        <w:jc w:val="both"/>
        <w:rPr>
          <w:rFonts w:ascii="Arial" w:eastAsia="Times New Roman" w:hAnsi="Arial" w:cs="Arial"/>
          <w:sz w:val="18"/>
          <w:szCs w:val="18"/>
          <w:lang w:eastAsia="sl-SI"/>
        </w:rPr>
      </w:pPr>
    </w:p>
    <w:p w14:paraId="279ADA07" w14:textId="77777777" w:rsidR="00BA23B9" w:rsidRDefault="00BA23B9" w:rsidP="00EA04E3">
      <w:pPr>
        <w:autoSpaceDE w:val="0"/>
        <w:autoSpaceDN w:val="0"/>
        <w:adjustRightInd w:val="0"/>
        <w:spacing w:after="0" w:line="240" w:lineRule="auto"/>
        <w:jc w:val="both"/>
        <w:rPr>
          <w:rFonts w:ascii="Arial" w:eastAsia="Times New Roman" w:hAnsi="Arial" w:cs="Arial"/>
          <w:sz w:val="18"/>
          <w:szCs w:val="18"/>
          <w:lang w:eastAsia="sl-SI"/>
        </w:rPr>
      </w:pPr>
    </w:p>
    <w:p w14:paraId="4F248386" w14:textId="1EFB122A" w:rsidR="00C02721" w:rsidRPr="00FD3C8C" w:rsidRDefault="00C02721" w:rsidP="00FD3C8C">
      <w:pPr>
        <w:pStyle w:val="Odstavekseznama"/>
        <w:numPr>
          <w:ilvl w:val="0"/>
          <w:numId w:val="20"/>
        </w:numPr>
        <w:tabs>
          <w:tab w:val="left" w:pos="284"/>
        </w:tabs>
        <w:autoSpaceDE w:val="0"/>
        <w:autoSpaceDN w:val="0"/>
        <w:adjustRightInd w:val="0"/>
        <w:spacing w:after="0" w:line="240" w:lineRule="auto"/>
        <w:ind w:left="0" w:firstLine="0"/>
        <w:jc w:val="center"/>
        <w:rPr>
          <w:rFonts w:ascii="Arial" w:eastAsia="Times New Roman" w:hAnsi="Arial" w:cs="Arial"/>
          <w:b/>
          <w:bCs/>
          <w:sz w:val="18"/>
          <w:szCs w:val="18"/>
          <w:lang w:eastAsia="sl-SI"/>
        </w:rPr>
      </w:pPr>
      <w:r w:rsidRPr="00FD3C8C">
        <w:rPr>
          <w:rFonts w:ascii="Arial" w:eastAsia="Times New Roman" w:hAnsi="Arial" w:cs="Arial"/>
          <w:b/>
          <w:bCs/>
          <w:sz w:val="18"/>
          <w:szCs w:val="18"/>
          <w:lang w:eastAsia="sl-SI"/>
        </w:rPr>
        <w:t>člen</w:t>
      </w:r>
    </w:p>
    <w:p w14:paraId="5D5A016C" w14:textId="5AF57BFB" w:rsidR="00C02721" w:rsidRPr="00C02721" w:rsidRDefault="00C02721" w:rsidP="00C02721">
      <w:pPr>
        <w:tabs>
          <w:tab w:val="left" w:pos="284"/>
        </w:tabs>
        <w:autoSpaceDE w:val="0"/>
        <w:autoSpaceDN w:val="0"/>
        <w:adjustRightInd w:val="0"/>
        <w:spacing w:after="0" w:line="240" w:lineRule="auto"/>
        <w:jc w:val="center"/>
        <w:rPr>
          <w:rFonts w:ascii="Arial" w:eastAsia="Times New Roman" w:hAnsi="Arial" w:cs="Arial"/>
          <w:b/>
          <w:bCs/>
          <w:sz w:val="18"/>
          <w:szCs w:val="18"/>
          <w:lang w:eastAsia="sl-SI"/>
        </w:rPr>
      </w:pPr>
      <w:r w:rsidRPr="00C02721">
        <w:rPr>
          <w:rFonts w:ascii="Arial" w:eastAsia="Times New Roman" w:hAnsi="Arial" w:cs="Arial"/>
          <w:b/>
          <w:bCs/>
          <w:sz w:val="18"/>
          <w:szCs w:val="18"/>
          <w:lang w:eastAsia="sl-SI"/>
        </w:rPr>
        <w:t>(Odjemno mesto in predvideni čas dostave blaga)</w:t>
      </w:r>
    </w:p>
    <w:p w14:paraId="531C2A45" w14:textId="7A8E8902" w:rsidR="00FE0A63" w:rsidRDefault="00FE0A63" w:rsidP="00420D44">
      <w:pPr>
        <w:autoSpaceDE w:val="0"/>
        <w:autoSpaceDN w:val="0"/>
        <w:adjustRightInd w:val="0"/>
        <w:spacing w:after="0" w:line="240" w:lineRule="auto"/>
        <w:jc w:val="both"/>
        <w:rPr>
          <w:rFonts w:ascii="Arial" w:eastAsia="Times New Roman" w:hAnsi="Arial" w:cs="Arial"/>
          <w:sz w:val="18"/>
          <w:szCs w:val="18"/>
          <w:lang w:eastAsia="sl-SI"/>
        </w:rPr>
      </w:pPr>
    </w:p>
    <w:p w14:paraId="37592133" w14:textId="64C6B123" w:rsidR="00FE0A63" w:rsidRPr="00FE0A63" w:rsidRDefault="00C02721" w:rsidP="00FE0A63">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Dobavitelj </w:t>
      </w:r>
      <w:r w:rsidR="00FE0A63" w:rsidRPr="00FE0A63">
        <w:rPr>
          <w:rFonts w:ascii="Arial" w:eastAsia="Times New Roman" w:hAnsi="Arial" w:cs="Arial"/>
          <w:sz w:val="18"/>
          <w:szCs w:val="18"/>
          <w:lang w:eastAsia="sl-SI"/>
        </w:rPr>
        <w:t xml:space="preserve">mora dostaviti blago </w:t>
      </w:r>
      <w:r w:rsidR="00FE0A63" w:rsidRPr="00EA04E3">
        <w:rPr>
          <w:rFonts w:ascii="Arial" w:eastAsia="Times New Roman" w:hAnsi="Arial" w:cs="Arial"/>
          <w:sz w:val="18"/>
          <w:szCs w:val="18"/>
          <w:lang w:eastAsia="sl-SI"/>
        </w:rPr>
        <w:t>na</w:t>
      </w:r>
      <w:r w:rsidR="00FE0A63" w:rsidRPr="00EA04E3">
        <w:rPr>
          <w:rFonts w:ascii="Arial" w:eastAsia="Times New Roman" w:hAnsi="Arial" w:cs="Arial"/>
          <w:b/>
          <w:bCs/>
          <w:sz w:val="18"/>
          <w:szCs w:val="18"/>
          <w:lang w:eastAsia="sl-SI"/>
        </w:rPr>
        <w:t xml:space="preserve"> naslov naročnika</w:t>
      </w:r>
      <w:r w:rsidR="00FE0A63" w:rsidRPr="00FE0A63">
        <w:rPr>
          <w:rFonts w:ascii="Arial" w:eastAsia="Times New Roman" w:hAnsi="Arial" w:cs="Arial"/>
          <w:sz w:val="18"/>
          <w:szCs w:val="18"/>
          <w:lang w:eastAsia="sl-SI"/>
        </w:rPr>
        <w:t xml:space="preserve"> (</w:t>
      </w:r>
      <w:r w:rsidR="00530814">
        <w:rPr>
          <w:rFonts w:ascii="Arial" w:eastAsia="Times New Roman" w:hAnsi="Arial" w:cs="Arial"/>
          <w:sz w:val="18"/>
          <w:szCs w:val="18"/>
          <w:lang w:eastAsia="sl-SI"/>
        </w:rPr>
        <w:t>FCA</w:t>
      </w:r>
      <w:r w:rsidR="00FE0A63" w:rsidRPr="00FE0A63">
        <w:rPr>
          <w:rFonts w:ascii="Arial" w:eastAsia="Times New Roman" w:hAnsi="Arial" w:cs="Arial"/>
          <w:sz w:val="18"/>
          <w:szCs w:val="18"/>
          <w:lang w:eastAsia="sl-SI"/>
        </w:rPr>
        <w:t xml:space="preserve"> skladišče</w:t>
      </w:r>
      <w:r w:rsidR="00530814">
        <w:rPr>
          <w:rFonts w:ascii="Arial" w:eastAsia="Times New Roman" w:hAnsi="Arial" w:cs="Arial"/>
          <w:sz w:val="18"/>
          <w:szCs w:val="18"/>
          <w:lang w:eastAsia="sl-SI"/>
        </w:rPr>
        <w:t xml:space="preserve"> naročnika - </w:t>
      </w:r>
      <w:r w:rsidR="00E45774">
        <w:rPr>
          <w:rFonts w:ascii="Arial" w:eastAsia="Times New Roman" w:hAnsi="Arial" w:cs="Arial"/>
          <w:sz w:val="18"/>
          <w:szCs w:val="18"/>
          <w:lang w:eastAsia="sl-SI"/>
        </w:rPr>
        <w:t xml:space="preserve"> razloženo).</w:t>
      </w:r>
    </w:p>
    <w:p w14:paraId="64DAEF74" w14:textId="3E212229" w:rsidR="002A5D7F" w:rsidRPr="00534DD3" w:rsidRDefault="002A5D7F" w:rsidP="00420D44">
      <w:pPr>
        <w:autoSpaceDE w:val="0"/>
        <w:autoSpaceDN w:val="0"/>
        <w:adjustRightInd w:val="0"/>
        <w:spacing w:after="0" w:line="240" w:lineRule="auto"/>
        <w:jc w:val="both"/>
        <w:rPr>
          <w:rFonts w:ascii="Arial" w:eastAsia="Times New Roman" w:hAnsi="Arial" w:cs="Arial"/>
          <w:sz w:val="18"/>
          <w:szCs w:val="18"/>
          <w:lang w:eastAsia="sl-SI"/>
        </w:rPr>
      </w:pPr>
    </w:p>
    <w:p w14:paraId="387259FC" w14:textId="25FB0025" w:rsidR="00D0323B" w:rsidRDefault="00E45774" w:rsidP="00420D44">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Naročnik bo posamezna naročila živil</w:t>
      </w:r>
      <w:r w:rsidR="00804747">
        <w:rPr>
          <w:rFonts w:ascii="Arial" w:eastAsia="Times New Roman" w:hAnsi="Arial" w:cs="Arial"/>
          <w:sz w:val="18"/>
          <w:szCs w:val="18"/>
          <w:lang w:eastAsia="sl-SI"/>
        </w:rPr>
        <w:t xml:space="preserve"> posredoval dobavitelju</w:t>
      </w:r>
      <w:r>
        <w:rPr>
          <w:rFonts w:ascii="Arial" w:eastAsia="Times New Roman" w:hAnsi="Arial" w:cs="Arial"/>
          <w:sz w:val="18"/>
          <w:szCs w:val="18"/>
          <w:lang w:eastAsia="sl-SI"/>
        </w:rPr>
        <w:t xml:space="preserve"> na način, ki je običajen med strankama</w:t>
      </w:r>
      <w:r w:rsidR="00804747">
        <w:rPr>
          <w:rFonts w:ascii="Arial" w:eastAsia="Times New Roman" w:hAnsi="Arial" w:cs="Arial"/>
          <w:sz w:val="18"/>
          <w:szCs w:val="18"/>
          <w:lang w:eastAsia="sl-SI"/>
        </w:rPr>
        <w:t xml:space="preserve"> (e-pošta, telefonsko naročanje in drugo). </w:t>
      </w:r>
      <w:r w:rsidR="00C02721">
        <w:rPr>
          <w:rFonts w:ascii="Arial" w:eastAsia="Times New Roman" w:hAnsi="Arial" w:cs="Arial"/>
          <w:sz w:val="18"/>
          <w:szCs w:val="18"/>
          <w:lang w:eastAsia="sl-SI"/>
        </w:rPr>
        <w:t>Dobavitelj</w:t>
      </w:r>
      <w:r w:rsidR="002A5D7F" w:rsidRPr="00534DD3">
        <w:rPr>
          <w:rFonts w:ascii="Arial" w:eastAsia="Times New Roman" w:hAnsi="Arial" w:cs="Arial"/>
          <w:sz w:val="18"/>
          <w:szCs w:val="18"/>
          <w:lang w:eastAsia="sl-SI"/>
        </w:rPr>
        <w:t xml:space="preserve"> se obvezuje, da bo blago dobavljal naročniku</w:t>
      </w:r>
      <w:r w:rsidR="00804747">
        <w:rPr>
          <w:rFonts w:ascii="Arial" w:eastAsia="Times New Roman" w:hAnsi="Arial" w:cs="Arial"/>
          <w:sz w:val="18"/>
          <w:szCs w:val="18"/>
          <w:lang w:eastAsia="sl-SI"/>
        </w:rPr>
        <w:t xml:space="preserve"> na podlagi njegovega predhodnega naročila</w:t>
      </w:r>
      <w:r w:rsidR="002A5D7F" w:rsidRPr="00534DD3">
        <w:rPr>
          <w:rFonts w:ascii="Arial" w:eastAsia="Times New Roman" w:hAnsi="Arial" w:cs="Arial"/>
          <w:sz w:val="18"/>
          <w:szCs w:val="18"/>
          <w:lang w:eastAsia="sl-SI"/>
        </w:rPr>
        <w:t xml:space="preserve">, v odzivnem času </w:t>
      </w:r>
      <w:r w:rsidR="00534DD3" w:rsidRPr="00534DD3">
        <w:rPr>
          <w:rFonts w:ascii="Arial" w:eastAsia="Times New Roman" w:hAnsi="Arial" w:cs="Arial"/>
          <w:sz w:val="18"/>
          <w:szCs w:val="18"/>
          <w:lang w:eastAsia="sl-SI"/>
        </w:rPr>
        <w:t>en delovni dan, to je maksimalno štiriindvajset (24) ur</w:t>
      </w:r>
      <w:r w:rsidR="00FE0A63">
        <w:rPr>
          <w:rFonts w:ascii="Arial" w:eastAsia="Times New Roman" w:hAnsi="Arial" w:cs="Arial"/>
          <w:sz w:val="18"/>
          <w:szCs w:val="18"/>
          <w:lang w:eastAsia="sl-SI"/>
        </w:rPr>
        <w:t xml:space="preserve">, </w:t>
      </w:r>
      <w:r w:rsidR="00FE0A63" w:rsidRPr="00DD25D6">
        <w:rPr>
          <w:rFonts w:ascii="Arial" w:eastAsia="Times New Roman" w:hAnsi="Arial" w:cs="Arial"/>
          <w:sz w:val="18"/>
          <w:szCs w:val="18"/>
          <w:lang w:eastAsia="sl-SI"/>
        </w:rPr>
        <w:t xml:space="preserve">razen </w:t>
      </w:r>
      <w:r w:rsidR="00530814">
        <w:rPr>
          <w:rFonts w:ascii="Arial" w:eastAsia="Times New Roman" w:hAnsi="Arial" w:cs="Arial"/>
          <w:sz w:val="18"/>
          <w:szCs w:val="18"/>
          <w:lang w:eastAsia="sl-SI"/>
        </w:rPr>
        <w:t xml:space="preserve">če </w:t>
      </w:r>
      <w:r w:rsidR="00FE0A63" w:rsidRPr="00DD25D6">
        <w:rPr>
          <w:rFonts w:ascii="Arial" w:eastAsia="Times New Roman" w:hAnsi="Arial" w:cs="Arial"/>
          <w:sz w:val="18"/>
          <w:szCs w:val="18"/>
          <w:lang w:eastAsia="sl-SI"/>
        </w:rPr>
        <w:t xml:space="preserve">se naročnik in dobavitelj </w:t>
      </w:r>
      <w:r w:rsidR="00C02721">
        <w:rPr>
          <w:rFonts w:ascii="Arial" w:eastAsia="Times New Roman" w:hAnsi="Arial" w:cs="Arial"/>
          <w:sz w:val="18"/>
          <w:szCs w:val="18"/>
          <w:lang w:eastAsia="sl-SI"/>
        </w:rPr>
        <w:t xml:space="preserve">v konkretnem primeru </w:t>
      </w:r>
      <w:r w:rsidR="00FE0A63" w:rsidRPr="00DD25D6">
        <w:rPr>
          <w:rFonts w:ascii="Arial" w:eastAsia="Times New Roman" w:hAnsi="Arial" w:cs="Arial"/>
          <w:sz w:val="18"/>
          <w:szCs w:val="18"/>
          <w:lang w:eastAsia="sl-SI"/>
        </w:rPr>
        <w:t>dogovorita drugače.</w:t>
      </w:r>
      <w:r w:rsidR="00D0323B">
        <w:rPr>
          <w:rFonts w:ascii="Arial" w:eastAsia="Times New Roman" w:hAnsi="Arial" w:cs="Arial"/>
          <w:sz w:val="18"/>
          <w:szCs w:val="18"/>
          <w:lang w:eastAsia="sl-SI"/>
        </w:rPr>
        <w:t xml:space="preserve"> </w:t>
      </w:r>
    </w:p>
    <w:p w14:paraId="7CCBF1ED" w14:textId="3CED8B74" w:rsidR="006E026A" w:rsidRDefault="006E026A" w:rsidP="00420D44">
      <w:pPr>
        <w:autoSpaceDE w:val="0"/>
        <w:autoSpaceDN w:val="0"/>
        <w:adjustRightInd w:val="0"/>
        <w:spacing w:after="0" w:line="240" w:lineRule="auto"/>
        <w:jc w:val="both"/>
        <w:rPr>
          <w:rFonts w:ascii="Arial" w:eastAsia="Times New Roman" w:hAnsi="Arial" w:cs="Arial"/>
          <w:sz w:val="18"/>
          <w:szCs w:val="18"/>
          <w:lang w:eastAsia="sl-SI"/>
        </w:rPr>
      </w:pPr>
    </w:p>
    <w:p w14:paraId="000BA4CE" w14:textId="196C42E7" w:rsidR="00D0323B" w:rsidRDefault="00D0323B" w:rsidP="00420D44">
      <w:pPr>
        <w:autoSpaceDE w:val="0"/>
        <w:autoSpaceDN w:val="0"/>
        <w:adjustRightInd w:val="0"/>
        <w:spacing w:after="0" w:line="240" w:lineRule="auto"/>
        <w:jc w:val="both"/>
        <w:rPr>
          <w:rFonts w:ascii="Arial" w:eastAsia="Times New Roman" w:hAnsi="Arial" w:cs="Arial"/>
          <w:sz w:val="18"/>
          <w:szCs w:val="18"/>
          <w:lang w:eastAsia="sl-SI"/>
        </w:rPr>
      </w:pPr>
      <w:r w:rsidRPr="00896AB9">
        <w:rPr>
          <w:rFonts w:ascii="Arial" w:eastAsia="Times New Roman" w:hAnsi="Arial" w:cs="Arial"/>
          <w:sz w:val="18"/>
          <w:szCs w:val="18"/>
          <w:lang w:eastAsia="sl-SI"/>
        </w:rPr>
        <w:t xml:space="preserve">Dobavitelj se obvezuje, da se dostava </w:t>
      </w:r>
      <w:r w:rsidR="00BA23B9" w:rsidRPr="00896AB9">
        <w:rPr>
          <w:rFonts w:ascii="Arial" w:eastAsia="Times New Roman" w:hAnsi="Arial" w:cs="Arial"/>
          <w:sz w:val="18"/>
          <w:szCs w:val="18"/>
          <w:lang w:eastAsia="sl-SI"/>
        </w:rPr>
        <w:t xml:space="preserve">živil </w:t>
      </w:r>
      <w:r w:rsidRPr="00896AB9">
        <w:rPr>
          <w:rFonts w:ascii="Arial" w:eastAsia="Times New Roman" w:hAnsi="Arial" w:cs="Arial"/>
          <w:sz w:val="18"/>
          <w:szCs w:val="18"/>
          <w:lang w:eastAsia="sl-SI"/>
        </w:rPr>
        <w:t xml:space="preserve">vrši naslednji dan od prejema naročila, in sicer </w:t>
      </w:r>
      <w:r w:rsidR="008A3697" w:rsidRPr="00896AB9">
        <w:rPr>
          <w:rFonts w:ascii="Arial" w:eastAsia="Times New Roman" w:hAnsi="Arial" w:cs="Arial"/>
          <w:sz w:val="18"/>
          <w:szCs w:val="18"/>
          <w:lang w:eastAsia="sl-SI"/>
        </w:rPr>
        <w:t>v dopoldanskem času, ob urah, ki so navedene v ponudbenem predračunu</w:t>
      </w:r>
      <w:r w:rsidRPr="00896AB9">
        <w:rPr>
          <w:rFonts w:ascii="Arial" w:eastAsia="Times New Roman" w:hAnsi="Arial" w:cs="Arial"/>
          <w:sz w:val="18"/>
          <w:szCs w:val="18"/>
          <w:lang w:eastAsia="sl-SI"/>
        </w:rPr>
        <w:t>.</w:t>
      </w:r>
    </w:p>
    <w:p w14:paraId="58AFC7E4" w14:textId="77777777" w:rsidR="00E45774" w:rsidRDefault="00E45774" w:rsidP="00420D44">
      <w:pPr>
        <w:autoSpaceDE w:val="0"/>
        <w:autoSpaceDN w:val="0"/>
        <w:adjustRightInd w:val="0"/>
        <w:spacing w:after="0" w:line="240" w:lineRule="auto"/>
        <w:jc w:val="both"/>
        <w:rPr>
          <w:rFonts w:ascii="Arial" w:eastAsia="Times New Roman" w:hAnsi="Arial" w:cs="Arial"/>
          <w:sz w:val="18"/>
          <w:szCs w:val="18"/>
          <w:lang w:eastAsia="sl-SI"/>
        </w:rPr>
      </w:pPr>
    </w:p>
    <w:p w14:paraId="49611972" w14:textId="77777777" w:rsidR="00CC2CC5" w:rsidRDefault="00CC2CC5" w:rsidP="006E026A">
      <w:pPr>
        <w:autoSpaceDE w:val="0"/>
        <w:autoSpaceDN w:val="0"/>
        <w:adjustRightInd w:val="0"/>
        <w:spacing w:after="0" w:line="240" w:lineRule="auto"/>
        <w:jc w:val="both"/>
        <w:rPr>
          <w:rFonts w:ascii="Arial" w:eastAsia="Times New Roman" w:hAnsi="Arial" w:cs="Arial"/>
          <w:sz w:val="18"/>
          <w:szCs w:val="18"/>
          <w:lang w:eastAsia="sl-SI"/>
        </w:rPr>
      </w:pPr>
    </w:p>
    <w:p w14:paraId="2D1A0C0C" w14:textId="327FE58A" w:rsidR="00CC2CC5" w:rsidRPr="00CC2CC5" w:rsidRDefault="00CC2CC5" w:rsidP="00CC2CC5">
      <w:pPr>
        <w:autoSpaceDE w:val="0"/>
        <w:autoSpaceDN w:val="0"/>
        <w:adjustRightInd w:val="0"/>
        <w:spacing w:after="0" w:line="240" w:lineRule="auto"/>
        <w:jc w:val="center"/>
        <w:rPr>
          <w:rFonts w:ascii="Arial" w:eastAsia="Times New Roman" w:hAnsi="Arial" w:cs="Arial"/>
          <w:b/>
          <w:sz w:val="18"/>
          <w:szCs w:val="18"/>
          <w:lang w:eastAsia="sl-SI"/>
        </w:rPr>
      </w:pPr>
      <w:r w:rsidRPr="00CC2CC5">
        <w:rPr>
          <w:rFonts w:ascii="Arial" w:eastAsia="Times New Roman" w:hAnsi="Arial" w:cs="Arial"/>
          <w:b/>
          <w:sz w:val="18"/>
          <w:szCs w:val="18"/>
          <w:lang w:eastAsia="sl-SI"/>
        </w:rPr>
        <w:t>7. člen</w:t>
      </w:r>
    </w:p>
    <w:p w14:paraId="6F95ADF4" w14:textId="47933C03" w:rsidR="00CC2CC5" w:rsidRDefault="00CC2CC5" w:rsidP="00CC2CC5">
      <w:pPr>
        <w:autoSpaceDE w:val="0"/>
        <w:autoSpaceDN w:val="0"/>
        <w:adjustRightInd w:val="0"/>
        <w:spacing w:after="0" w:line="240" w:lineRule="auto"/>
        <w:jc w:val="center"/>
        <w:rPr>
          <w:rFonts w:ascii="Arial" w:eastAsia="Times New Roman" w:hAnsi="Arial" w:cs="Arial"/>
          <w:b/>
          <w:sz w:val="18"/>
          <w:szCs w:val="18"/>
          <w:lang w:eastAsia="sl-SI"/>
        </w:rPr>
      </w:pPr>
      <w:r w:rsidRPr="00CC2CC5">
        <w:rPr>
          <w:rFonts w:ascii="Arial" w:eastAsia="Times New Roman" w:hAnsi="Arial" w:cs="Arial"/>
          <w:b/>
          <w:sz w:val="18"/>
          <w:szCs w:val="18"/>
          <w:lang w:eastAsia="sl-SI"/>
        </w:rPr>
        <w:t>(Dostava in embalaža)</w:t>
      </w:r>
    </w:p>
    <w:p w14:paraId="27DC92F4" w14:textId="77777777" w:rsidR="00CC2CC5" w:rsidRPr="00CC2CC5" w:rsidRDefault="00CC2CC5" w:rsidP="00CC2CC5">
      <w:pPr>
        <w:autoSpaceDE w:val="0"/>
        <w:autoSpaceDN w:val="0"/>
        <w:adjustRightInd w:val="0"/>
        <w:spacing w:after="0" w:line="240" w:lineRule="auto"/>
        <w:jc w:val="center"/>
        <w:rPr>
          <w:rFonts w:ascii="Arial" w:eastAsia="Times New Roman" w:hAnsi="Arial" w:cs="Arial"/>
          <w:b/>
          <w:sz w:val="18"/>
          <w:szCs w:val="18"/>
          <w:lang w:eastAsia="sl-SI"/>
        </w:rPr>
      </w:pPr>
    </w:p>
    <w:p w14:paraId="00E057FD" w14:textId="77777777" w:rsidR="00CC2CC5" w:rsidRPr="00CC2CC5"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r w:rsidRPr="00CC2CC5">
        <w:rPr>
          <w:rFonts w:ascii="Arial" w:eastAsia="Times New Roman" w:hAnsi="Arial" w:cs="Arial"/>
          <w:sz w:val="18"/>
          <w:szCs w:val="18"/>
          <w:lang w:eastAsia="sl-SI"/>
        </w:rPr>
        <w:t>Ponudnik mora prevoz izvajati v skladu z veljavnimi zdravstveno – higienskimi predpisi in zahtevami, ki zagotavljajo kakovost in zdravstveno neoporečnost živil.</w:t>
      </w:r>
    </w:p>
    <w:p w14:paraId="399C4606" w14:textId="77777777" w:rsidR="00CC2CC5" w:rsidRPr="00CC2CC5"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p>
    <w:p w14:paraId="3B37281A" w14:textId="77777777" w:rsidR="00CC2CC5" w:rsidRPr="00CC2CC5"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r w:rsidRPr="00CC2CC5">
        <w:rPr>
          <w:rFonts w:ascii="Arial" w:eastAsia="Times New Roman" w:hAnsi="Arial" w:cs="Arial"/>
          <w:sz w:val="18"/>
          <w:szCs w:val="18"/>
          <w:lang w:eastAsia="sl-SI"/>
        </w:rPr>
        <w:t>Vsa živila morajo biti med transportom ustrezno higiensko zavarovana in transportirana v skladu s predpisanimi pogoji, tako da ne pride do prekinitve hladne verige ali zamrzovalne verige.</w:t>
      </w:r>
    </w:p>
    <w:p w14:paraId="4E0A3D2B" w14:textId="77777777" w:rsidR="00CC2CC5" w:rsidRPr="00CC2CC5"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p>
    <w:p w14:paraId="603B0D39" w14:textId="7779C7FD" w:rsidR="00CC2CC5"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r w:rsidRPr="00CC2CC5">
        <w:rPr>
          <w:rFonts w:ascii="Arial" w:eastAsia="Times New Roman" w:hAnsi="Arial" w:cs="Arial"/>
          <w:sz w:val="18"/>
          <w:szCs w:val="18"/>
          <w:lang w:eastAsia="sl-SI"/>
        </w:rPr>
        <w:t>Stranke sporazuma se dogovorijo, da dobavitelj dostavlja blago v svoji embalaži.</w:t>
      </w:r>
    </w:p>
    <w:p w14:paraId="15FA1D4A" w14:textId="77777777" w:rsidR="00CC2CC5"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p>
    <w:p w14:paraId="4FDA401B" w14:textId="1FE62AF5" w:rsidR="00EA04E3"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Dobavitelj</w:t>
      </w:r>
      <w:r w:rsidRPr="00CC2CC5">
        <w:rPr>
          <w:rFonts w:ascii="Arial" w:eastAsia="Times New Roman" w:hAnsi="Arial" w:cs="Arial"/>
          <w:sz w:val="18"/>
          <w:szCs w:val="18"/>
          <w:lang w:eastAsia="sl-SI"/>
        </w:rPr>
        <w:t xml:space="preserve"> je dolžan uporabljati le čisto, zdravstveno neoporečno in vzdrževano embalažo.</w:t>
      </w:r>
      <w:r>
        <w:rPr>
          <w:rFonts w:ascii="Arial" w:eastAsia="Times New Roman" w:hAnsi="Arial" w:cs="Arial"/>
          <w:sz w:val="18"/>
          <w:szCs w:val="18"/>
          <w:lang w:eastAsia="sl-SI"/>
        </w:rPr>
        <w:t xml:space="preserve"> Povratno embalažo mora dobavitelj</w:t>
      </w:r>
      <w:r w:rsidRPr="00CC2CC5">
        <w:rPr>
          <w:rFonts w:ascii="Arial" w:eastAsia="Times New Roman" w:hAnsi="Arial" w:cs="Arial"/>
          <w:sz w:val="18"/>
          <w:szCs w:val="18"/>
          <w:lang w:eastAsia="sl-SI"/>
        </w:rPr>
        <w:t xml:space="preserve"> prevzeti in odpeljati takoj po izpraznitvi oziroma ob naslednji dostavi, sicer si naročnik pridržuje pravico organizirati odvoz embalaže na </w:t>
      </w:r>
      <w:r>
        <w:rPr>
          <w:rFonts w:ascii="Arial" w:eastAsia="Times New Roman" w:hAnsi="Arial" w:cs="Arial"/>
          <w:sz w:val="18"/>
          <w:szCs w:val="18"/>
          <w:lang w:eastAsia="sl-SI"/>
        </w:rPr>
        <w:t xml:space="preserve">njegove </w:t>
      </w:r>
      <w:r w:rsidRPr="00CC2CC5">
        <w:rPr>
          <w:rFonts w:ascii="Arial" w:eastAsia="Times New Roman" w:hAnsi="Arial" w:cs="Arial"/>
          <w:sz w:val="18"/>
          <w:szCs w:val="18"/>
          <w:lang w:eastAsia="sl-SI"/>
        </w:rPr>
        <w:t>str</w:t>
      </w:r>
      <w:r>
        <w:rPr>
          <w:rFonts w:ascii="Arial" w:eastAsia="Times New Roman" w:hAnsi="Arial" w:cs="Arial"/>
          <w:sz w:val="18"/>
          <w:szCs w:val="18"/>
          <w:lang w:eastAsia="sl-SI"/>
        </w:rPr>
        <w:t>oške</w:t>
      </w:r>
      <w:r w:rsidRPr="00CC2CC5">
        <w:rPr>
          <w:rFonts w:ascii="Arial" w:eastAsia="Times New Roman" w:hAnsi="Arial" w:cs="Arial"/>
          <w:sz w:val="18"/>
          <w:szCs w:val="18"/>
          <w:lang w:eastAsia="sl-SI"/>
        </w:rPr>
        <w:t xml:space="preserve">. </w:t>
      </w:r>
    </w:p>
    <w:p w14:paraId="38272CA6" w14:textId="77777777" w:rsidR="0026095E" w:rsidRDefault="0026095E" w:rsidP="00CC2CC5">
      <w:pPr>
        <w:autoSpaceDE w:val="0"/>
        <w:autoSpaceDN w:val="0"/>
        <w:adjustRightInd w:val="0"/>
        <w:spacing w:after="0" w:line="240" w:lineRule="auto"/>
        <w:jc w:val="both"/>
        <w:rPr>
          <w:rFonts w:ascii="Arial" w:eastAsia="Times New Roman" w:hAnsi="Arial" w:cs="Arial"/>
          <w:sz w:val="18"/>
          <w:szCs w:val="18"/>
          <w:lang w:eastAsia="sl-SI"/>
        </w:rPr>
      </w:pPr>
    </w:p>
    <w:p w14:paraId="51E8C14F" w14:textId="551F52E1" w:rsidR="0026095E" w:rsidRDefault="0026095E" w:rsidP="00CC2CC5">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Zaradi neu</w:t>
      </w:r>
      <w:r w:rsidR="00DD45F9">
        <w:rPr>
          <w:rFonts w:ascii="Arial" w:eastAsia="Times New Roman" w:hAnsi="Arial" w:cs="Arial"/>
          <w:sz w:val="18"/>
          <w:szCs w:val="18"/>
          <w:lang w:eastAsia="sl-SI"/>
        </w:rPr>
        <w:t>s</w:t>
      </w:r>
      <w:r>
        <w:rPr>
          <w:rFonts w:ascii="Arial" w:eastAsia="Times New Roman" w:hAnsi="Arial" w:cs="Arial"/>
          <w:sz w:val="18"/>
          <w:szCs w:val="18"/>
          <w:lang w:eastAsia="sl-SI"/>
        </w:rPr>
        <w:t xml:space="preserve">trezne </w:t>
      </w:r>
      <w:r w:rsidRPr="0026095E">
        <w:rPr>
          <w:rFonts w:ascii="Arial" w:eastAsia="Times New Roman" w:hAnsi="Arial" w:cs="Arial"/>
          <w:sz w:val="18"/>
          <w:szCs w:val="18"/>
          <w:lang w:eastAsia="sl-SI"/>
        </w:rPr>
        <w:t>embalaže lahko naročnik prevzem blaga zavrne.</w:t>
      </w:r>
    </w:p>
    <w:p w14:paraId="33308595" w14:textId="77777777" w:rsidR="00E45774" w:rsidRDefault="00E45774" w:rsidP="00CC2CC5">
      <w:pPr>
        <w:autoSpaceDE w:val="0"/>
        <w:autoSpaceDN w:val="0"/>
        <w:adjustRightInd w:val="0"/>
        <w:spacing w:after="0" w:line="240" w:lineRule="auto"/>
        <w:jc w:val="both"/>
        <w:rPr>
          <w:rFonts w:ascii="Arial" w:eastAsia="Times New Roman" w:hAnsi="Arial" w:cs="Arial"/>
          <w:sz w:val="18"/>
          <w:szCs w:val="18"/>
          <w:lang w:eastAsia="sl-SI"/>
        </w:rPr>
      </w:pPr>
    </w:p>
    <w:p w14:paraId="14ECBC83" w14:textId="77777777" w:rsidR="008323C6" w:rsidRDefault="008323C6" w:rsidP="00CC2CC5">
      <w:pPr>
        <w:autoSpaceDE w:val="0"/>
        <w:autoSpaceDN w:val="0"/>
        <w:adjustRightInd w:val="0"/>
        <w:spacing w:after="0" w:line="240" w:lineRule="auto"/>
        <w:jc w:val="both"/>
        <w:rPr>
          <w:rFonts w:ascii="Arial" w:eastAsia="Times New Roman" w:hAnsi="Arial" w:cs="Arial"/>
          <w:sz w:val="18"/>
          <w:szCs w:val="18"/>
          <w:lang w:eastAsia="sl-SI"/>
        </w:rPr>
      </w:pPr>
    </w:p>
    <w:p w14:paraId="6781657D" w14:textId="6A1F6DBC" w:rsidR="00E45774" w:rsidRPr="00BA23B9" w:rsidRDefault="00E45774" w:rsidP="00E45774">
      <w:pPr>
        <w:autoSpaceDE w:val="0"/>
        <w:autoSpaceDN w:val="0"/>
        <w:adjustRightInd w:val="0"/>
        <w:spacing w:after="0" w:line="240" w:lineRule="auto"/>
        <w:jc w:val="center"/>
        <w:rPr>
          <w:rFonts w:ascii="Arial" w:eastAsia="Times New Roman" w:hAnsi="Arial" w:cs="Arial"/>
          <w:b/>
          <w:sz w:val="18"/>
          <w:szCs w:val="18"/>
          <w:lang w:eastAsia="sl-SI"/>
        </w:rPr>
      </w:pPr>
      <w:r w:rsidRPr="00BA23B9">
        <w:rPr>
          <w:rFonts w:ascii="Arial" w:eastAsia="Times New Roman" w:hAnsi="Arial" w:cs="Arial"/>
          <w:b/>
          <w:sz w:val="18"/>
          <w:szCs w:val="18"/>
          <w:lang w:eastAsia="sl-SI"/>
        </w:rPr>
        <w:t>8. člen</w:t>
      </w:r>
    </w:p>
    <w:p w14:paraId="52C1B2C4" w14:textId="0884B5B6" w:rsidR="00E45774" w:rsidRPr="00BA23B9" w:rsidRDefault="00E45774" w:rsidP="00E45774">
      <w:pPr>
        <w:autoSpaceDE w:val="0"/>
        <w:autoSpaceDN w:val="0"/>
        <w:adjustRightInd w:val="0"/>
        <w:spacing w:after="0" w:line="240" w:lineRule="auto"/>
        <w:jc w:val="center"/>
        <w:rPr>
          <w:rFonts w:ascii="Arial" w:eastAsia="Times New Roman" w:hAnsi="Arial" w:cs="Arial"/>
          <w:b/>
          <w:sz w:val="18"/>
          <w:szCs w:val="18"/>
          <w:lang w:eastAsia="sl-SI"/>
        </w:rPr>
      </w:pPr>
      <w:r w:rsidRPr="00BA23B9">
        <w:rPr>
          <w:rFonts w:ascii="Arial" w:eastAsia="Times New Roman" w:hAnsi="Arial" w:cs="Arial"/>
          <w:b/>
          <w:sz w:val="18"/>
          <w:szCs w:val="18"/>
          <w:lang w:eastAsia="sl-SI"/>
        </w:rPr>
        <w:t>(Prevzem živil)</w:t>
      </w:r>
    </w:p>
    <w:p w14:paraId="6BF3F180" w14:textId="77777777" w:rsidR="00E45774" w:rsidRDefault="00E45774" w:rsidP="00E45774">
      <w:pPr>
        <w:autoSpaceDE w:val="0"/>
        <w:autoSpaceDN w:val="0"/>
        <w:adjustRightInd w:val="0"/>
        <w:spacing w:after="0" w:line="240" w:lineRule="auto"/>
        <w:jc w:val="both"/>
        <w:rPr>
          <w:rFonts w:ascii="Arial" w:eastAsia="Times New Roman" w:hAnsi="Arial" w:cs="Arial"/>
          <w:sz w:val="18"/>
          <w:szCs w:val="18"/>
          <w:lang w:eastAsia="sl-SI"/>
        </w:rPr>
      </w:pPr>
    </w:p>
    <w:p w14:paraId="3363D650" w14:textId="77777777" w:rsidR="00BA23B9" w:rsidRDefault="00E45774" w:rsidP="00E45774">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Pri posameznem prevzemu živil mora biti vedno navzoča pooblaščena oseba naročnika.</w:t>
      </w:r>
    </w:p>
    <w:p w14:paraId="5B2675EB" w14:textId="77777777" w:rsidR="00BA23B9" w:rsidRDefault="00BA23B9" w:rsidP="00E45774">
      <w:pPr>
        <w:autoSpaceDE w:val="0"/>
        <w:autoSpaceDN w:val="0"/>
        <w:adjustRightInd w:val="0"/>
        <w:spacing w:after="0" w:line="240" w:lineRule="auto"/>
        <w:jc w:val="both"/>
        <w:rPr>
          <w:rFonts w:ascii="Arial" w:eastAsia="Times New Roman" w:hAnsi="Arial" w:cs="Arial"/>
          <w:sz w:val="18"/>
          <w:szCs w:val="18"/>
          <w:lang w:eastAsia="sl-SI"/>
        </w:rPr>
      </w:pPr>
    </w:p>
    <w:p w14:paraId="663BC47B" w14:textId="14D07604" w:rsidR="00E45774" w:rsidRDefault="00E45774" w:rsidP="00E45774">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V nobenem p</w:t>
      </w:r>
      <w:r w:rsidR="00BA23B9">
        <w:rPr>
          <w:rFonts w:ascii="Arial" w:eastAsia="Times New Roman" w:hAnsi="Arial" w:cs="Arial"/>
          <w:sz w:val="18"/>
          <w:szCs w:val="18"/>
          <w:lang w:eastAsia="sl-SI"/>
        </w:rPr>
        <w:t>rimeru ni dovoljeno, da dobavitelj</w:t>
      </w:r>
      <w:r>
        <w:rPr>
          <w:rFonts w:ascii="Arial" w:eastAsia="Times New Roman" w:hAnsi="Arial" w:cs="Arial"/>
          <w:sz w:val="18"/>
          <w:szCs w:val="18"/>
          <w:lang w:eastAsia="sl-SI"/>
        </w:rPr>
        <w:t xml:space="preserve"> živila pušča na prostem pred objektom naročnika. V takem primeru naročnik dobavljena živila zavrne in zahteva nova v odzivnem času, opredel</w:t>
      </w:r>
      <w:r w:rsidR="00BA23B9">
        <w:rPr>
          <w:rFonts w:ascii="Arial" w:eastAsia="Times New Roman" w:hAnsi="Arial" w:cs="Arial"/>
          <w:sz w:val="18"/>
          <w:szCs w:val="18"/>
          <w:lang w:eastAsia="sl-SI"/>
        </w:rPr>
        <w:t>jenem v reklamaciji. Če dobavitelj</w:t>
      </w:r>
      <w:r>
        <w:rPr>
          <w:rFonts w:ascii="Arial" w:eastAsia="Times New Roman" w:hAnsi="Arial" w:cs="Arial"/>
          <w:sz w:val="18"/>
          <w:szCs w:val="18"/>
          <w:lang w:eastAsia="sl-SI"/>
        </w:rPr>
        <w:t xml:space="preserve"> reklamacije ne odpravi skladno z določili tega sporazuma, mu naročnik zaračuna pogodbeno kazen.</w:t>
      </w:r>
    </w:p>
    <w:p w14:paraId="2FDB53B1" w14:textId="77777777" w:rsidR="00BA23B9" w:rsidRDefault="00BA23B9" w:rsidP="00E45774">
      <w:pPr>
        <w:autoSpaceDE w:val="0"/>
        <w:autoSpaceDN w:val="0"/>
        <w:adjustRightInd w:val="0"/>
        <w:spacing w:after="0" w:line="240" w:lineRule="auto"/>
        <w:jc w:val="both"/>
        <w:rPr>
          <w:rFonts w:ascii="Arial" w:eastAsia="Times New Roman" w:hAnsi="Arial" w:cs="Arial"/>
          <w:sz w:val="18"/>
          <w:szCs w:val="18"/>
          <w:lang w:eastAsia="sl-SI"/>
        </w:rPr>
      </w:pPr>
    </w:p>
    <w:p w14:paraId="7D313037" w14:textId="6C4BB088" w:rsidR="00BA23B9" w:rsidRPr="00BA23B9" w:rsidRDefault="00BA23B9" w:rsidP="00BA23B9">
      <w:pPr>
        <w:autoSpaceDE w:val="0"/>
        <w:autoSpaceDN w:val="0"/>
        <w:adjustRightInd w:val="0"/>
        <w:spacing w:after="0" w:line="240" w:lineRule="auto"/>
        <w:jc w:val="both"/>
        <w:rPr>
          <w:rFonts w:ascii="Arial" w:eastAsia="Times New Roman" w:hAnsi="Arial" w:cs="Arial"/>
          <w:sz w:val="18"/>
          <w:szCs w:val="18"/>
          <w:lang w:eastAsia="sl-SI"/>
        </w:rPr>
      </w:pPr>
      <w:r w:rsidRPr="00BA23B9">
        <w:rPr>
          <w:rFonts w:ascii="Arial" w:eastAsia="Times New Roman" w:hAnsi="Arial" w:cs="Arial"/>
          <w:sz w:val="18"/>
          <w:szCs w:val="18"/>
          <w:lang w:eastAsia="sl-SI"/>
        </w:rPr>
        <w:t>Dobavitelj se obvezuje, da bo ob prevzemu blaga naročniku predložil prevzemnico-dobavnico, v kateri je naved</w:t>
      </w:r>
      <w:r>
        <w:rPr>
          <w:rFonts w:ascii="Arial" w:eastAsia="Times New Roman" w:hAnsi="Arial" w:cs="Arial"/>
          <w:sz w:val="18"/>
          <w:szCs w:val="18"/>
          <w:lang w:eastAsia="sl-SI"/>
        </w:rPr>
        <w:t xml:space="preserve">ena </w:t>
      </w:r>
      <w:r w:rsidR="00393133">
        <w:rPr>
          <w:rFonts w:ascii="Arial" w:eastAsia="Times New Roman" w:hAnsi="Arial" w:cs="Arial"/>
          <w:sz w:val="18"/>
          <w:szCs w:val="18"/>
          <w:lang w:eastAsia="sl-SI"/>
        </w:rPr>
        <w:t xml:space="preserve">vrsta živila, </w:t>
      </w:r>
      <w:r>
        <w:rPr>
          <w:rFonts w:ascii="Arial" w:eastAsia="Times New Roman" w:hAnsi="Arial" w:cs="Arial"/>
          <w:sz w:val="18"/>
          <w:szCs w:val="18"/>
          <w:lang w:eastAsia="sl-SI"/>
        </w:rPr>
        <w:t xml:space="preserve">cena na enoto </w:t>
      </w:r>
      <w:r w:rsidR="008943EC">
        <w:rPr>
          <w:rFonts w:ascii="Arial" w:eastAsia="Times New Roman" w:hAnsi="Arial" w:cs="Arial"/>
          <w:sz w:val="18"/>
          <w:szCs w:val="18"/>
          <w:lang w:eastAsia="sl-SI"/>
        </w:rPr>
        <w:t xml:space="preserve">mere </w:t>
      </w:r>
      <w:r w:rsidR="0026095E">
        <w:rPr>
          <w:rFonts w:ascii="Arial" w:eastAsia="Times New Roman" w:hAnsi="Arial" w:cs="Arial"/>
          <w:sz w:val="18"/>
          <w:szCs w:val="18"/>
          <w:lang w:eastAsia="sl-SI"/>
        </w:rPr>
        <w:t>brez</w:t>
      </w:r>
      <w:r>
        <w:rPr>
          <w:rFonts w:ascii="Arial" w:eastAsia="Times New Roman" w:hAnsi="Arial" w:cs="Arial"/>
          <w:sz w:val="18"/>
          <w:szCs w:val="18"/>
          <w:lang w:eastAsia="sl-SI"/>
        </w:rPr>
        <w:t xml:space="preserve"> DDV, količina živila in merska enota</w:t>
      </w:r>
      <w:r w:rsidRPr="00BA23B9">
        <w:rPr>
          <w:rFonts w:ascii="Arial" w:eastAsia="Times New Roman" w:hAnsi="Arial" w:cs="Arial"/>
          <w:sz w:val="18"/>
          <w:szCs w:val="18"/>
          <w:lang w:eastAsia="sl-SI"/>
        </w:rPr>
        <w:t xml:space="preserve">. </w:t>
      </w:r>
    </w:p>
    <w:p w14:paraId="6313AA36" w14:textId="77777777" w:rsidR="00BA23B9" w:rsidRPr="00BA23B9" w:rsidRDefault="00BA23B9" w:rsidP="00BA23B9">
      <w:pPr>
        <w:autoSpaceDE w:val="0"/>
        <w:autoSpaceDN w:val="0"/>
        <w:adjustRightInd w:val="0"/>
        <w:spacing w:after="0" w:line="240" w:lineRule="auto"/>
        <w:jc w:val="both"/>
        <w:rPr>
          <w:rFonts w:ascii="Arial" w:eastAsia="Times New Roman" w:hAnsi="Arial" w:cs="Arial"/>
          <w:sz w:val="18"/>
          <w:szCs w:val="18"/>
          <w:lang w:eastAsia="sl-SI"/>
        </w:rPr>
      </w:pPr>
    </w:p>
    <w:p w14:paraId="0C266739" w14:textId="0475B9C1" w:rsidR="00BA23B9" w:rsidRDefault="00BA23B9" w:rsidP="00BA23B9">
      <w:pPr>
        <w:autoSpaceDE w:val="0"/>
        <w:autoSpaceDN w:val="0"/>
        <w:adjustRightInd w:val="0"/>
        <w:spacing w:after="0" w:line="240" w:lineRule="auto"/>
        <w:jc w:val="both"/>
        <w:rPr>
          <w:rFonts w:ascii="Arial" w:eastAsia="Times New Roman" w:hAnsi="Arial" w:cs="Arial"/>
          <w:sz w:val="18"/>
          <w:szCs w:val="18"/>
          <w:lang w:eastAsia="sl-SI"/>
        </w:rPr>
      </w:pPr>
      <w:r w:rsidRPr="00BA23B9">
        <w:rPr>
          <w:rFonts w:ascii="Arial" w:eastAsia="Times New Roman" w:hAnsi="Arial" w:cs="Arial"/>
          <w:sz w:val="18"/>
          <w:szCs w:val="18"/>
          <w:lang w:eastAsia="sl-SI"/>
        </w:rPr>
        <w:t>Naročnik mora takoj ob prevzemu blaga opraviti količinski in kakovostni prevzem. Količine dostavljenega blaga se morajo ujemati s količinami, ki so navedene na dobavnici. Če količina blaga ni ustrezna, naročnik višek glede na naročeno količino blaga zavrne, za manjkajoče blago pa zahteva ponovno dobavo v odzivnem času, ki ne sme biti daljši od treh ur. Če dobavljeno blago ne ustreza naročenemu, ga naročnik zavrne in reklamira, ter zahteva od dobavitelja, da v roku treh ur dobavi novo, ustrezno blago. Stroške, nastale z zamenjavo nekvalitetnega blaga, vključno s prevoznimi, nosi dobavitelj.</w:t>
      </w:r>
    </w:p>
    <w:p w14:paraId="747256B9" w14:textId="77777777" w:rsidR="00BA23B9" w:rsidRDefault="00BA23B9" w:rsidP="00BA23B9">
      <w:pPr>
        <w:autoSpaceDE w:val="0"/>
        <w:autoSpaceDN w:val="0"/>
        <w:adjustRightInd w:val="0"/>
        <w:spacing w:after="0" w:line="240" w:lineRule="auto"/>
        <w:jc w:val="both"/>
        <w:rPr>
          <w:rFonts w:ascii="Arial" w:eastAsia="Times New Roman" w:hAnsi="Arial" w:cs="Arial"/>
          <w:sz w:val="18"/>
          <w:szCs w:val="18"/>
          <w:lang w:eastAsia="sl-SI"/>
        </w:rPr>
      </w:pPr>
    </w:p>
    <w:p w14:paraId="6175E0C7" w14:textId="46986122" w:rsidR="00BA23B9" w:rsidRDefault="00BA23B9" w:rsidP="00BA23B9">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Ob prevzemu mora pooblaščena oseba naročnika dobavnico podpisati in nanjo takoj tudi vpisati očitne pomanjkljivosti in neskladn</w:t>
      </w:r>
      <w:r w:rsidR="002110F9">
        <w:rPr>
          <w:rFonts w:ascii="Arial" w:eastAsia="Times New Roman" w:hAnsi="Arial" w:cs="Arial"/>
          <w:sz w:val="18"/>
          <w:szCs w:val="18"/>
          <w:lang w:eastAsia="sl-SI"/>
        </w:rPr>
        <w:t xml:space="preserve">osti z naročenim (reklamacija). </w:t>
      </w:r>
      <w:r>
        <w:rPr>
          <w:rFonts w:ascii="Arial" w:eastAsia="Times New Roman" w:hAnsi="Arial" w:cs="Arial"/>
          <w:sz w:val="18"/>
          <w:szCs w:val="18"/>
          <w:lang w:eastAsia="sl-SI"/>
        </w:rPr>
        <w:t xml:space="preserve">Če naročnik neustreznost dobave ugotovi še le naknadno, o ugotovitvah pripravi reklamacijski zapisnik, ki ga posreduje na elektronski naslov kontaktne osebe na strani dobavitelja.  </w:t>
      </w:r>
    </w:p>
    <w:p w14:paraId="5ED32021" w14:textId="77777777" w:rsidR="002110F9" w:rsidRDefault="002110F9" w:rsidP="00BA23B9">
      <w:pPr>
        <w:autoSpaceDE w:val="0"/>
        <w:autoSpaceDN w:val="0"/>
        <w:adjustRightInd w:val="0"/>
        <w:spacing w:after="0" w:line="240" w:lineRule="auto"/>
        <w:jc w:val="both"/>
        <w:rPr>
          <w:rFonts w:ascii="Arial" w:eastAsia="Times New Roman" w:hAnsi="Arial" w:cs="Arial"/>
          <w:sz w:val="18"/>
          <w:szCs w:val="18"/>
          <w:lang w:eastAsia="sl-SI"/>
        </w:rPr>
      </w:pPr>
    </w:p>
    <w:p w14:paraId="64847677" w14:textId="48C1A353" w:rsidR="002110F9" w:rsidRDefault="002110F9" w:rsidP="00BA23B9">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Za opravljen prevzem dobavljenih živil se šteje prevzem, ko pooblaščena oseba naročnika podpiše dobavnico.</w:t>
      </w:r>
    </w:p>
    <w:p w14:paraId="7181DFF2" w14:textId="77777777" w:rsidR="00CC2CC5" w:rsidRDefault="00CC2CC5" w:rsidP="006E026A">
      <w:pPr>
        <w:autoSpaceDE w:val="0"/>
        <w:autoSpaceDN w:val="0"/>
        <w:adjustRightInd w:val="0"/>
        <w:spacing w:after="0" w:line="240" w:lineRule="auto"/>
        <w:jc w:val="both"/>
        <w:rPr>
          <w:rFonts w:ascii="Arial" w:eastAsia="Times New Roman" w:hAnsi="Arial" w:cs="Arial"/>
          <w:sz w:val="18"/>
          <w:szCs w:val="18"/>
          <w:lang w:eastAsia="sl-SI"/>
        </w:rPr>
      </w:pPr>
    </w:p>
    <w:p w14:paraId="5908B24C" w14:textId="7CEA55B9" w:rsidR="008323C6" w:rsidRDefault="008323C6" w:rsidP="006E026A">
      <w:pPr>
        <w:autoSpaceDE w:val="0"/>
        <w:autoSpaceDN w:val="0"/>
        <w:adjustRightInd w:val="0"/>
        <w:spacing w:after="0" w:line="240" w:lineRule="auto"/>
        <w:jc w:val="both"/>
        <w:rPr>
          <w:rFonts w:ascii="Arial" w:eastAsia="Times New Roman" w:hAnsi="Arial" w:cs="Arial"/>
          <w:sz w:val="18"/>
          <w:szCs w:val="18"/>
          <w:lang w:eastAsia="sl-SI"/>
        </w:rPr>
      </w:pPr>
    </w:p>
    <w:p w14:paraId="44E78488" w14:textId="77777777" w:rsidR="00DD45F9" w:rsidRDefault="00DD45F9" w:rsidP="006E026A">
      <w:pPr>
        <w:autoSpaceDE w:val="0"/>
        <w:autoSpaceDN w:val="0"/>
        <w:adjustRightInd w:val="0"/>
        <w:spacing w:after="0" w:line="240" w:lineRule="auto"/>
        <w:jc w:val="both"/>
        <w:rPr>
          <w:rFonts w:ascii="Arial" w:eastAsia="Times New Roman" w:hAnsi="Arial" w:cs="Arial"/>
          <w:sz w:val="18"/>
          <w:szCs w:val="18"/>
          <w:lang w:eastAsia="sl-SI"/>
        </w:rPr>
      </w:pPr>
    </w:p>
    <w:p w14:paraId="3B793320" w14:textId="3C272D83" w:rsidR="00F84396" w:rsidRPr="00EA04E3" w:rsidRDefault="00BA23B9" w:rsidP="00BA23B9">
      <w:pPr>
        <w:pStyle w:val="Odstavekseznama"/>
        <w:tabs>
          <w:tab w:val="left" w:pos="284"/>
        </w:tabs>
        <w:autoSpaceDE w:val="0"/>
        <w:autoSpaceDN w:val="0"/>
        <w:adjustRightInd w:val="0"/>
        <w:spacing w:after="0" w:line="240" w:lineRule="auto"/>
        <w:ind w:left="0"/>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lastRenderedPageBreak/>
        <w:t xml:space="preserve">9. </w:t>
      </w:r>
      <w:r w:rsidR="00F84396" w:rsidRPr="00EA04E3">
        <w:rPr>
          <w:rFonts w:ascii="Arial" w:eastAsia="Times New Roman" w:hAnsi="Arial" w:cs="Arial"/>
          <w:b/>
          <w:bCs/>
          <w:sz w:val="18"/>
          <w:szCs w:val="18"/>
          <w:lang w:eastAsia="sl-SI"/>
        </w:rPr>
        <w:t>člen</w:t>
      </w:r>
    </w:p>
    <w:p w14:paraId="0E3A1E2D" w14:textId="2EC30240" w:rsidR="00F84396" w:rsidRPr="00EA04E3" w:rsidRDefault="00F84396" w:rsidP="00EA04E3">
      <w:pPr>
        <w:pStyle w:val="Odstavekseznama"/>
        <w:tabs>
          <w:tab w:val="left" w:pos="284"/>
        </w:tabs>
        <w:autoSpaceDE w:val="0"/>
        <w:autoSpaceDN w:val="0"/>
        <w:adjustRightInd w:val="0"/>
        <w:spacing w:after="0" w:line="240" w:lineRule="auto"/>
        <w:ind w:left="0"/>
        <w:jc w:val="center"/>
        <w:rPr>
          <w:rFonts w:ascii="Arial" w:eastAsia="Times New Roman" w:hAnsi="Arial" w:cs="Arial"/>
          <w:b/>
          <w:bCs/>
          <w:sz w:val="18"/>
          <w:szCs w:val="18"/>
          <w:lang w:eastAsia="sl-SI"/>
        </w:rPr>
      </w:pPr>
      <w:r w:rsidRPr="00EA04E3">
        <w:rPr>
          <w:rFonts w:ascii="Arial" w:eastAsia="Times New Roman" w:hAnsi="Arial" w:cs="Arial"/>
          <w:b/>
          <w:bCs/>
          <w:sz w:val="18"/>
          <w:szCs w:val="18"/>
          <w:lang w:eastAsia="sl-SI"/>
        </w:rPr>
        <w:t>(</w:t>
      </w:r>
      <w:r w:rsidR="00EB2D52">
        <w:rPr>
          <w:rFonts w:ascii="Arial" w:eastAsia="Times New Roman" w:hAnsi="Arial" w:cs="Arial"/>
          <w:b/>
          <w:bCs/>
          <w:sz w:val="18"/>
          <w:szCs w:val="18"/>
          <w:lang w:eastAsia="sl-SI"/>
        </w:rPr>
        <w:t>Vrednost okvirnega sporazuma in c</w:t>
      </w:r>
      <w:r w:rsidRPr="00EA04E3">
        <w:rPr>
          <w:rFonts w:ascii="Arial" w:eastAsia="Times New Roman" w:hAnsi="Arial" w:cs="Arial"/>
          <w:b/>
          <w:bCs/>
          <w:sz w:val="18"/>
          <w:szCs w:val="18"/>
          <w:lang w:eastAsia="sl-SI"/>
        </w:rPr>
        <w:t>en</w:t>
      </w:r>
      <w:r w:rsidR="00EB2D52">
        <w:rPr>
          <w:rFonts w:ascii="Arial" w:eastAsia="Times New Roman" w:hAnsi="Arial" w:cs="Arial"/>
          <w:b/>
          <w:bCs/>
          <w:sz w:val="18"/>
          <w:szCs w:val="18"/>
          <w:lang w:eastAsia="sl-SI"/>
        </w:rPr>
        <w:t>e</w:t>
      </w:r>
      <w:r w:rsidRPr="00EA04E3">
        <w:rPr>
          <w:rFonts w:ascii="Arial" w:eastAsia="Times New Roman" w:hAnsi="Arial" w:cs="Arial"/>
          <w:b/>
          <w:bCs/>
          <w:sz w:val="18"/>
          <w:szCs w:val="18"/>
          <w:lang w:eastAsia="sl-SI"/>
        </w:rPr>
        <w:t xml:space="preserve"> </w:t>
      </w:r>
      <w:r w:rsidR="00530814" w:rsidRPr="00EA04E3">
        <w:rPr>
          <w:rFonts w:ascii="Arial" w:eastAsia="Times New Roman" w:hAnsi="Arial" w:cs="Arial"/>
          <w:b/>
          <w:bCs/>
          <w:sz w:val="18"/>
          <w:szCs w:val="18"/>
          <w:lang w:eastAsia="sl-SI"/>
        </w:rPr>
        <w:t>živil</w:t>
      </w:r>
      <w:r w:rsidRPr="00EA04E3">
        <w:rPr>
          <w:rFonts w:ascii="Arial" w:eastAsia="Times New Roman" w:hAnsi="Arial" w:cs="Arial"/>
          <w:b/>
          <w:bCs/>
          <w:sz w:val="18"/>
          <w:szCs w:val="18"/>
          <w:lang w:eastAsia="sl-SI"/>
        </w:rPr>
        <w:t>)</w:t>
      </w:r>
    </w:p>
    <w:p w14:paraId="778D070C"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66FF824C" w14:textId="48ACD91A" w:rsidR="00AD469C" w:rsidRDefault="00AD469C" w:rsidP="00DD25D6">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Pogodbena </w:t>
      </w:r>
      <w:r w:rsidR="00896AB9">
        <w:rPr>
          <w:rFonts w:ascii="Arial" w:eastAsia="Times New Roman" w:hAnsi="Arial" w:cs="Arial"/>
          <w:sz w:val="18"/>
          <w:szCs w:val="18"/>
          <w:lang w:eastAsia="sl-SI"/>
        </w:rPr>
        <w:t xml:space="preserve">ocenjena </w:t>
      </w:r>
      <w:r>
        <w:rPr>
          <w:rFonts w:ascii="Arial" w:eastAsia="Times New Roman" w:hAnsi="Arial" w:cs="Arial"/>
          <w:sz w:val="18"/>
          <w:szCs w:val="18"/>
          <w:lang w:eastAsia="sl-SI"/>
        </w:rPr>
        <w:t>vrednost za celotno obdobje veljavnosti okvirnega sporazuma in predvideni obseg za sklop _________ znaša _________ EUR brez DDV oziroma ____________ EUR z DDV.</w:t>
      </w:r>
    </w:p>
    <w:p w14:paraId="10B00D7B" w14:textId="77777777" w:rsidR="00AD469C" w:rsidRDefault="00AD469C" w:rsidP="00DD25D6">
      <w:pPr>
        <w:autoSpaceDE w:val="0"/>
        <w:autoSpaceDN w:val="0"/>
        <w:adjustRightInd w:val="0"/>
        <w:spacing w:after="0" w:line="240" w:lineRule="auto"/>
        <w:jc w:val="both"/>
        <w:rPr>
          <w:rFonts w:ascii="Arial" w:eastAsia="Times New Roman" w:hAnsi="Arial" w:cs="Arial"/>
          <w:sz w:val="18"/>
          <w:szCs w:val="18"/>
          <w:lang w:eastAsia="sl-SI"/>
        </w:rPr>
      </w:pPr>
    </w:p>
    <w:p w14:paraId="532A1C52" w14:textId="7DBA1689" w:rsidR="000154F2" w:rsidRDefault="00F84396" w:rsidP="00DD25D6">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Cene za posamezna živila, ki so predmet </w:t>
      </w:r>
      <w:r w:rsidR="000154F2">
        <w:rPr>
          <w:rFonts w:ascii="Arial" w:eastAsia="Times New Roman" w:hAnsi="Arial" w:cs="Arial"/>
          <w:sz w:val="18"/>
          <w:szCs w:val="18"/>
          <w:lang w:eastAsia="sl-SI"/>
        </w:rPr>
        <w:t>tega okvirnega sporazuma, so razvidne iz ponudbenega predračun</w:t>
      </w:r>
      <w:r w:rsidR="00DA74CC">
        <w:rPr>
          <w:rFonts w:ascii="Arial" w:eastAsia="Times New Roman" w:hAnsi="Arial" w:cs="Arial"/>
          <w:sz w:val="18"/>
          <w:szCs w:val="18"/>
          <w:lang w:eastAsia="sl-SI"/>
        </w:rPr>
        <w:t>a</w:t>
      </w:r>
      <w:r w:rsidR="000154F2">
        <w:rPr>
          <w:rFonts w:ascii="Arial" w:eastAsia="Times New Roman" w:hAnsi="Arial" w:cs="Arial"/>
          <w:sz w:val="18"/>
          <w:szCs w:val="18"/>
          <w:lang w:eastAsia="sl-SI"/>
        </w:rPr>
        <w:t xml:space="preserve">, ki so ga dobavitelji </w:t>
      </w:r>
      <w:r w:rsidR="00DA74CC">
        <w:rPr>
          <w:rFonts w:ascii="Arial" w:eastAsia="Times New Roman" w:hAnsi="Arial" w:cs="Arial"/>
          <w:sz w:val="18"/>
          <w:szCs w:val="18"/>
          <w:lang w:eastAsia="sl-SI"/>
        </w:rPr>
        <w:t>podali ob vsakokratni (zadnji) ponudbi</w:t>
      </w:r>
      <w:r w:rsidR="00210A38">
        <w:rPr>
          <w:rFonts w:ascii="Arial" w:eastAsia="Times New Roman" w:hAnsi="Arial" w:cs="Arial"/>
          <w:sz w:val="18"/>
          <w:szCs w:val="18"/>
          <w:lang w:eastAsia="sl-SI"/>
        </w:rPr>
        <w:t xml:space="preserve">, bodisi </w:t>
      </w:r>
      <w:r w:rsidR="006E026A">
        <w:rPr>
          <w:rFonts w:ascii="Arial" w:eastAsia="Times New Roman" w:hAnsi="Arial" w:cs="Arial"/>
          <w:sz w:val="18"/>
          <w:szCs w:val="18"/>
          <w:lang w:eastAsia="sl-SI"/>
        </w:rPr>
        <w:t>v postopku</w:t>
      </w:r>
      <w:r w:rsidR="00210A38">
        <w:rPr>
          <w:rFonts w:ascii="Arial" w:eastAsia="Times New Roman" w:hAnsi="Arial" w:cs="Arial"/>
          <w:sz w:val="18"/>
          <w:szCs w:val="18"/>
          <w:lang w:eastAsia="sl-SI"/>
        </w:rPr>
        <w:t xml:space="preserve"> prijav</w:t>
      </w:r>
      <w:r w:rsidR="006E026A">
        <w:rPr>
          <w:rFonts w:ascii="Arial" w:eastAsia="Times New Roman" w:hAnsi="Arial" w:cs="Arial"/>
          <w:sz w:val="18"/>
          <w:szCs w:val="18"/>
          <w:lang w:eastAsia="sl-SI"/>
        </w:rPr>
        <w:t>e</w:t>
      </w:r>
      <w:r w:rsidR="00210A38">
        <w:rPr>
          <w:rFonts w:ascii="Arial" w:eastAsia="Times New Roman" w:hAnsi="Arial" w:cs="Arial"/>
          <w:sz w:val="18"/>
          <w:szCs w:val="18"/>
          <w:lang w:eastAsia="sl-SI"/>
        </w:rPr>
        <w:t xml:space="preserve"> za sodelovanje bodisi </w:t>
      </w:r>
      <w:r w:rsidR="006E026A">
        <w:rPr>
          <w:rFonts w:ascii="Arial" w:eastAsia="Times New Roman" w:hAnsi="Arial" w:cs="Arial"/>
          <w:sz w:val="18"/>
          <w:szCs w:val="18"/>
          <w:lang w:eastAsia="sl-SI"/>
        </w:rPr>
        <w:t>v postopku</w:t>
      </w:r>
      <w:r w:rsidR="00210A38">
        <w:rPr>
          <w:rFonts w:ascii="Arial" w:eastAsia="Times New Roman" w:hAnsi="Arial" w:cs="Arial"/>
          <w:sz w:val="18"/>
          <w:szCs w:val="18"/>
          <w:lang w:eastAsia="sl-SI"/>
        </w:rPr>
        <w:t xml:space="preserve"> odpiranj</w:t>
      </w:r>
      <w:r w:rsidR="006E026A">
        <w:rPr>
          <w:rFonts w:ascii="Arial" w:eastAsia="Times New Roman" w:hAnsi="Arial" w:cs="Arial"/>
          <w:sz w:val="18"/>
          <w:szCs w:val="18"/>
          <w:lang w:eastAsia="sl-SI"/>
        </w:rPr>
        <w:t>a</w:t>
      </w:r>
      <w:r w:rsidR="00210A38">
        <w:rPr>
          <w:rFonts w:ascii="Arial" w:eastAsia="Times New Roman" w:hAnsi="Arial" w:cs="Arial"/>
          <w:sz w:val="18"/>
          <w:szCs w:val="18"/>
          <w:lang w:eastAsia="sl-SI"/>
        </w:rPr>
        <w:t xml:space="preserve"> konkurence.</w:t>
      </w:r>
    </w:p>
    <w:p w14:paraId="793F769A" w14:textId="77777777" w:rsidR="000154F2" w:rsidRDefault="000154F2" w:rsidP="00DD25D6">
      <w:pPr>
        <w:autoSpaceDE w:val="0"/>
        <w:autoSpaceDN w:val="0"/>
        <w:adjustRightInd w:val="0"/>
        <w:spacing w:after="0" w:line="240" w:lineRule="auto"/>
        <w:jc w:val="both"/>
        <w:rPr>
          <w:rFonts w:ascii="Arial" w:eastAsia="Times New Roman" w:hAnsi="Arial" w:cs="Arial"/>
          <w:sz w:val="18"/>
          <w:szCs w:val="18"/>
          <w:lang w:eastAsia="sl-SI"/>
        </w:rPr>
      </w:pPr>
    </w:p>
    <w:p w14:paraId="588C93CC" w14:textId="71164467" w:rsidR="00DA74CC" w:rsidRDefault="000154F2" w:rsidP="00DD25D6">
      <w:pPr>
        <w:autoSpaceDE w:val="0"/>
        <w:autoSpaceDN w:val="0"/>
        <w:adjustRightInd w:val="0"/>
        <w:spacing w:after="0" w:line="240" w:lineRule="auto"/>
        <w:jc w:val="both"/>
        <w:rPr>
          <w:rFonts w:ascii="Arial" w:eastAsia="Times New Roman" w:hAnsi="Arial" w:cs="Arial"/>
          <w:sz w:val="18"/>
          <w:szCs w:val="18"/>
          <w:lang w:eastAsia="sl-SI"/>
        </w:rPr>
      </w:pPr>
      <w:r w:rsidRPr="00896AB9">
        <w:rPr>
          <w:rFonts w:ascii="Arial" w:eastAsia="Times New Roman" w:hAnsi="Arial" w:cs="Arial"/>
          <w:sz w:val="18"/>
          <w:szCs w:val="18"/>
          <w:lang w:eastAsia="sl-SI"/>
        </w:rPr>
        <w:t>Cen</w:t>
      </w:r>
      <w:r w:rsidR="00210A38" w:rsidRPr="00896AB9">
        <w:rPr>
          <w:rFonts w:ascii="Arial" w:eastAsia="Times New Roman" w:hAnsi="Arial" w:cs="Arial"/>
          <w:sz w:val="18"/>
          <w:szCs w:val="18"/>
          <w:lang w:eastAsia="sl-SI"/>
        </w:rPr>
        <w:t>e, ki jih ponudi dobavitelj v ponudbenem predračunu so</w:t>
      </w:r>
      <w:r w:rsidRPr="00896AB9">
        <w:rPr>
          <w:rFonts w:ascii="Arial" w:eastAsia="Times New Roman" w:hAnsi="Arial" w:cs="Arial"/>
          <w:sz w:val="18"/>
          <w:szCs w:val="18"/>
          <w:lang w:eastAsia="sl-SI"/>
        </w:rPr>
        <w:t xml:space="preserve"> fiks</w:t>
      </w:r>
      <w:r w:rsidR="00210A38" w:rsidRPr="00896AB9">
        <w:rPr>
          <w:rFonts w:ascii="Arial" w:eastAsia="Times New Roman" w:hAnsi="Arial" w:cs="Arial"/>
          <w:sz w:val="18"/>
          <w:szCs w:val="18"/>
          <w:lang w:eastAsia="sl-SI"/>
        </w:rPr>
        <w:t>ne</w:t>
      </w:r>
      <w:r w:rsidRPr="00896AB9">
        <w:rPr>
          <w:rFonts w:ascii="Arial" w:eastAsia="Times New Roman" w:hAnsi="Arial" w:cs="Arial"/>
          <w:sz w:val="18"/>
          <w:szCs w:val="18"/>
          <w:lang w:eastAsia="sl-SI"/>
        </w:rPr>
        <w:t xml:space="preserve"> za obdobje najmanj </w:t>
      </w:r>
      <w:r w:rsidRPr="00896AB9">
        <w:rPr>
          <w:rFonts w:ascii="Arial" w:eastAsia="Times New Roman" w:hAnsi="Arial" w:cs="Arial"/>
          <w:b/>
          <w:bCs/>
          <w:sz w:val="18"/>
          <w:szCs w:val="18"/>
          <w:lang w:eastAsia="sl-SI"/>
        </w:rPr>
        <w:t>12 mesecev</w:t>
      </w:r>
      <w:r w:rsidRPr="00896AB9">
        <w:rPr>
          <w:rFonts w:ascii="Arial" w:eastAsia="Times New Roman" w:hAnsi="Arial" w:cs="Arial"/>
          <w:sz w:val="18"/>
          <w:szCs w:val="18"/>
          <w:lang w:eastAsia="sl-SI"/>
        </w:rPr>
        <w:t xml:space="preserve"> od dneva sklenitve okvirnega sporazuma in vključuje pariteto </w:t>
      </w:r>
      <w:r w:rsidR="00210A38" w:rsidRPr="00896AB9">
        <w:rPr>
          <w:rFonts w:ascii="Arial" w:eastAsia="Times New Roman" w:hAnsi="Arial" w:cs="Arial"/>
          <w:sz w:val="18"/>
          <w:szCs w:val="18"/>
          <w:lang w:eastAsia="sl-SI"/>
        </w:rPr>
        <w:t>»FCA skladišče naročnika – razloženo (</w:t>
      </w:r>
      <w:proofErr w:type="spellStart"/>
      <w:r w:rsidR="00210A38" w:rsidRPr="00896AB9">
        <w:rPr>
          <w:rFonts w:ascii="Arial" w:eastAsia="Times New Roman" w:hAnsi="Arial" w:cs="Arial"/>
          <w:sz w:val="18"/>
          <w:szCs w:val="18"/>
          <w:lang w:eastAsia="sl-SI"/>
        </w:rPr>
        <w:t>Incoterms</w:t>
      </w:r>
      <w:proofErr w:type="spellEnd"/>
      <w:r w:rsidR="00210A38" w:rsidRPr="00896AB9">
        <w:rPr>
          <w:rFonts w:ascii="Arial" w:eastAsia="Times New Roman" w:hAnsi="Arial" w:cs="Arial"/>
          <w:sz w:val="18"/>
          <w:szCs w:val="18"/>
          <w:lang w:eastAsia="sl-SI"/>
        </w:rPr>
        <w:t xml:space="preserve"> 2010)</w:t>
      </w:r>
      <w:r w:rsidRPr="00896AB9">
        <w:rPr>
          <w:rFonts w:ascii="Arial" w:eastAsia="Times New Roman" w:hAnsi="Arial" w:cs="Arial"/>
          <w:sz w:val="18"/>
          <w:szCs w:val="18"/>
          <w:lang w:eastAsia="sl-SI"/>
        </w:rPr>
        <w:t>.</w:t>
      </w:r>
      <w:r w:rsidR="00DA74CC" w:rsidRPr="00896AB9">
        <w:rPr>
          <w:rFonts w:ascii="Arial" w:eastAsia="Times New Roman" w:hAnsi="Arial" w:cs="Arial"/>
          <w:sz w:val="18"/>
          <w:szCs w:val="18"/>
          <w:lang w:eastAsia="sl-SI"/>
        </w:rPr>
        <w:t xml:space="preserve"> </w:t>
      </w:r>
      <w:bookmarkStart w:id="13" w:name="_Hlk32496283"/>
      <w:r w:rsidR="00DA74CC" w:rsidRPr="00896AB9">
        <w:rPr>
          <w:rFonts w:ascii="Arial" w:eastAsia="Times New Roman" w:hAnsi="Arial" w:cs="Arial"/>
          <w:sz w:val="18"/>
          <w:szCs w:val="18"/>
          <w:lang w:eastAsia="sl-SI"/>
        </w:rPr>
        <w:t>Po vsak</w:t>
      </w:r>
      <w:r w:rsidR="006E026A" w:rsidRPr="00896AB9">
        <w:rPr>
          <w:rFonts w:ascii="Arial" w:eastAsia="Times New Roman" w:hAnsi="Arial" w:cs="Arial"/>
          <w:sz w:val="18"/>
          <w:szCs w:val="18"/>
          <w:lang w:eastAsia="sl-SI"/>
        </w:rPr>
        <w:t>okratnem</w:t>
      </w:r>
      <w:r w:rsidR="00530814" w:rsidRPr="00896AB9">
        <w:rPr>
          <w:rFonts w:ascii="Arial" w:eastAsia="Times New Roman" w:hAnsi="Arial" w:cs="Arial"/>
          <w:sz w:val="18"/>
          <w:szCs w:val="18"/>
          <w:lang w:eastAsia="sl-SI"/>
        </w:rPr>
        <w:t xml:space="preserve"> </w:t>
      </w:r>
      <w:r w:rsidR="00DA74CC" w:rsidRPr="00896AB9">
        <w:rPr>
          <w:rFonts w:ascii="Arial" w:eastAsia="Times New Roman" w:hAnsi="Arial" w:cs="Arial"/>
          <w:sz w:val="18"/>
          <w:szCs w:val="18"/>
          <w:lang w:eastAsia="sl-SI"/>
        </w:rPr>
        <w:t>odpiranj</w:t>
      </w:r>
      <w:r w:rsidR="00530814" w:rsidRPr="00896AB9">
        <w:rPr>
          <w:rFonts w:ascii="Arial" w:eastAsia="Times New Roman" w:hAnsi="Arial" w:cs="Arial"/>
          <w:sz w:val="18"/>
          <w:szCs w:val="18"/>
          <w:lang w:eastAsia="sl-SI"/>
        </w:rPr>
        <w:t>u</w:t>
      </w:r>
      <w:r w:rsidR="00DA74CC" w:rsidRPr="00896AB9">
        <w:rPr>
          <w:rFonts w:ascii="Arial" w:eastAsia="Times New Roman" w:hAnsi="Arial" w:cs="Arial"/>
          <w:sz w:val="18"/>
          <w:szCs w:val="18"/>
          <w:lang w:eastAsia="sl-SI"/>
        </w:rPr>
        <w:t xml:space="preserve"> konkurence, </w:t>
      </w:r>
      <w:r w:rsidR="00210A38" w:rsidRPr="00896AB9">
        <w:rPr>
          <w:rFonts w:ascii="Arial" w:eastAsia="Times New Roman" w:hAnsi="Arial" w:cs="Arial"/>
          <w:sz w:val="18"/>
          <w:szCs w:val="18"/>
          <w:lang w:eastAsia="sl-SI"/>
        </w:rPr>
        <w:t>so cene, ki jih ponudi</w:t>
      </w:r>
      <w:r w:rsidR="006E026A" w:rsidRPr="00896AB9">
        <w:rPr>
          <w:rFonts w:ascii="Arial" w:eastAsia="Times New Roman" w:hAnsi="Arial" w:cs="Arial"/>
          <w:sz w:val="18"/>
          <w:szCs w:val="18"/>
          <w:lang w:eastAsia="sl-SI"/>
        </w:rPr>
        <w:t>jo</w:t>
      </w:r>
      <w:r w:rsidR="00210A38" w:rsidRPr="00896AB9">
        <w:rPr>
          <w:rFonts w:ascii="Arial" w:eastAsia="Times New Roman" w:hAnsi="Arial" w:cs="Arial"/>
          <w:sz w:val="18"/>
          <w:szCs w:val="18"/>
          <w:lang w:eastAsia="sl-SI"/>
        </w:rPr>
        <w:t xml:space="preserve"> dobavitelj</w:t>
      </w:r>
      <w:r w:rsidR="006E026A" w:rsidRPr="00896AB9">
        <w:rPr>
          <w:rFonts w:ascii="Arial" w:eastAsia="Times New Roman" w:hAnsi="Arial" w:cs="Arial"/>
          <w:sz w:val="18"/>
          <w:szCs w:val="18"/>
          <w:lang w:eastAsia="sl-SI"/>
        </w:rPr>
        <w:t>i</w:t>
      </w:r>
      <w:r w:rsidR="00210A38" w:rsidRPr="00896AB9">
        <w:rPr>
          <w:rFonts w:ascii="Arial" w:eastAsia="Times New Roman" w:hAnsi="Arial" w:cs="Arial"/>
          <w:sz w:val="18"/>
          <w:szCs w:val="18"/>
          <w:lang w:eastAsia="sl-SI"/>
        </w:rPr>
        <w:t xml:space="preserve"> </w:t>
      </w:r>
      <w:r w:rsidR="00530814" w:rsidRPr="00896AB9">
        <w:rPr>
          <w:rFonts w:ascii="Arial" w:eastAsia="Times New Roman" w:hAnsi="Arial" w:cs="Arial"/>
          <w:sz w:val="18"/>
          <w:szCs w:val="18"/>
          <w:lang w:eastAsia="sl-SI"/>
        </w:rPr>
        <w:t>na podlagi povabila k oddaji ponudbe v postopku odpiranja konkurence,</w:t>
      </w:r>
      <w:r w:rsidR="00DA74CC" w:rsidRPr="00896AB9">
        <w:rPr>
          <w:rFonts w:ascii="Arial" w:eastAsia="Times New Roman" w:hAnsi="Arial" w:cs="Arial"/>
          <w:sz w:val="18"/>
          <w:szCs w:val="18"/>
          <w:lang w:eastAsia="sl-SI"/>
        </w:rPr>
        <w:t xml:space="preserve"> ponovno</w:t>
      </w:r>
      <w:r w:rsidR="00210A38" w:rsidRPr="00896AB9">
        <w:rPr>
          <w:rFonts w:ascii="Arial" w:eastAsia="Times New Roman" w:hAnsi="Arial" w:cs="Arial"/>
          <w:sz w:val="18"/>
          <w:szCs w:val="18"/>
          <w:lang w:eastAsia="sl-SI"/>
        </w:rPr>
        <w:t xml:space="preserve"> </w:t>
      </w:r>
      <w:r w:rsidR="00DA74CC" w:rsidRPr="00896AB9">
        <w:rPr>
          <w:rFonts w:ascii="Arial" w:eastAsia="Times New Roman" w:hAnsi="Arial" w:cs="Arial"/>
          <w:sz w:val="18"/>
          <w:szCs w:val="18"/>
          <w:lang w:eastAsia="sl-SI"/>
        </w:rPr>
        <w:t>fiks</w:t>
      </w:r>
      <w:r w:rsidR="00530814" w:rsidRPr="00896AB9">
        <w:rPr>
          <w:rFonts w:ascii="Arial" w:eastAsia="Times New Roman" w:hAnsi="Arial" w:cs="Arial"/>
          <w:sz w:val="18"/>
          <w:szCs w:val="18"/>
          <w:lang w:eastAsia="sl-SI"/>
        </w:rPr>
        <w:t>ne</w:t>
      </w:r>
      <w:r w:rsidR="00210A38" w:rsidRPr="00896AB9">
        <w:rPr>
          <w:rFonts w:ascii="Arial" w:eastAsia="Times New Roman" w:hAnsi="Arial" w:cs="Arial"/>
          <w:sz w:val="18"/>
          <w:szCs w:val="18"/>
          <w:lang w:eastAsia="sl-SI"/>
        </w:rPr>
        <w:t xml:space="preserve"> </w:t>
      </w:r>
      <w:r w:rsidR="00DA74CC" w:rsidRPr="00896AB9">
        <w:rPr>
          <w:rFonts w:ascii="Arial" w:eastAsia="Times New Roman" w:hAnsi="Arial" w:cs="Arial"/>
          <w:sz w:val="18"/>
          <w:szCs w:val="18"/>
          <w:lang w:eastAsia="sl-SI"/>
        </w:rPr>
        <w:t>do naslednjega odpiranja konkurence</w:t>
      </w:r>
      <w:r w:rsidR="006E026A" w:rsidRPr="00896AB9">
        <w:rPr>
          <w:rFonts w:ascii="Arial" w:eastAsia="Times New Roman" w:hAnsi="Arial" w:cs="Arial"/>
          <w:sz w:val="18"/>
          <w:szCs w:val="18"/>
          <w:lang w:eastAsia="sl-SI"/>
        </w:rPr>
        <w:t>.</w:t>
      </w:r>
    </w:p>
    <w:bookmarkEnd w:id="13"/>
    <w:p w14:paraId="6A7166E9" w14:textId="77777777" w:rsidR="00DA74CC" w:rsidRDefault="00DA74CC" w:rsidP="00DD25D6">
      <w:pPr>
        <w:autoSpaceDE w:val="0"/>
        <w:autoSpaceDN w:val="0"/>
        <w:adjustRightInd w:val="0"/>
        <w:spacing w:after="0" w:line="240" w:lineRule="auto"/>
        <w:jc w:val="both"/>
        <w:rPr>
          <w:rFonts w:ascii="Arial" w:eastAsia="Times New Roman" w:hAnsi="Arial" w:cs="Arial"/>
          <w:sz w:val="18"/>
          <w:szCs w:val="18"/>
          <w:lang w:eastAsia="sl-SI"/>
        </w:rPr>
      </w:pPr>
    </w:p>
    <w:p w14:paraId="0ADE954F" w14:textId="7F8FE7B3" w:rsidR="00F84396" w:rsidRDefault="00DA74CC" w:rsidP="00DD25D6">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Maksimalne cene artiklov </w:t>
      </w:r>
      <w:r w:rsidR="000154F2" w:rsidRPr="000154F2">
        <w:rPr>
          <w:rFonts w:ascii="Arial" w:eastAsia="Times New Roman" w:hAnsi="Arial" w:cs="Arial"/>
          <w:sz w:val="18"/>
          <w:szCs w:val="18"/>
          <w:lang w:eastAsia="sl-SI"/>
        </w:rPr>
        <w:t>se lahko na podlagi pisne prošnje dobavitelja</w:t>
      </w:r>
      <w:r w:rsidR="00C40152">
        <w:rPr>
          <w:rFonts w:ascii="Arial" w:eastAsia="Times New Roman" w:hAnsi="Arial" w:cs="Arial"/>
          <w:sz w:val="18"/>
          <w:szCs w:val="18"/>
          <w:lang w:eastAsia="sl-SI"/>
        </w:rPr>
        <w:t xml:space="preserve"> in ob soglasju naročnika</w:t>
      </w:r>
      <w:r w:rsidR="000154F2" w:rsidRPr="000154F2">
        <w:rPr>
          <w:rFonts w:ascii="Arial" w:eastAsia="Times New Roman" w:hAnsi="Arial" w:cs="Arial"/>
          <w:sz w:val="18"/>
          <w:szCs w:val="18"/>
          <w:lang w:eastAsia="sl-SI"/>
        </w:rPr>
        <w:t xml:space="preserve"> spremenijo </w:t>
      </w:r>
      <w:r>
        <w:rPr>
          <w:rFonts w:ascii="Arial" w:eastAsia="Times New Roman" w:hAnsi="Arial" w:cs="Arial"/>
          <w:sz w:val="18"/>
          <w:szCs w:val="18"/>
          <w:lang w:eastAsia="sl-SI"/>
        </w:rPr>
        <w:t xml:space="preserve">le </w:t>
      </w:r>
      <w:r w:rsidR="000154F2" w:rsidRPr="000154F2">
        <w:rPr>
          <w:rFonts w:ascii="Arial" w:eastAsia="Times New Roman" w:hAnsi="Arial" w:cs="Arial"/>
          <w:sz w:val="18"/>
          <w:szCs w:val="18"/>
          <w:lang w:eastAsia="sl-SI"/>
        </w:rPr>
        <w:t xml:space="preserve">v skladu s Pravilnikom o načinih valorizacije denarnih obveznosti, ki jih v večletnih pogodbah dogovarjajo pravne osebe javnega sektorja (Uradni list RS, št. 1/04). Pri tem se bo upošteval indeks rasti cen življenjskih potrebščin </w:t>
      </w:r>
      <w:bookmarkStart w:id="14" w:name="_Hlk32494226"/>
      <w:r w:rsidR="000154F2" w:rsidRPr="000154F2">
        <w:rPr>
          <w:rFonts w:ascii="Arial" w:eastAsia="Times New Roman" w:hAnsi="Arial" w:cs="Arial"/>
          <w:sz w:val="18"/>
          <w:szCs w:val="18"/>
          <w:lang w:eastAsia="sl-SI"/>
        </w:rPr>
        <w:t xml:space="preserve">za pogodbeni </w:t>
      </w:r>
      <w:proofErr w:type="spellStart"/>
      <w:r w:rsidR="000154F2" w:rsidRPr="000154F2">
        <w:rPr>
          <w:rFonts w:ascii="Arial" w:eastAsia="Times New Roman" w:hAnsi="Arial" w:cs="Arial"/>
          <w:sz w:val="18"/>
          <w:szCs w:val="18"/>
          <w:lang w:eastAsia="sl-SI"/>
        </w:rPr>
        <w:t>asortiman</w:t>
      </w:r>
      <w:bookmarkEnd w:id="14"/>
      <w:proofErr w:type="spellEnd"/>
      <w:r w:rsidR="00C563C0">
        <w:rPr>
          <w:rFonts w:ascii="Arial" w:eastAsia="Times New Roman" w:hAnsi="Arial" w:cs="Arial"/>
          <w:sz w:val="18"/>
          <w:szCs w:val="18"/>
          <w:lang w:eastAsia="sl-SI"/>
        </w:rPr>
        <w:t xml:space="preserve"> (pogodbeno blago po vrsti)</w:t>
      </w:r>
      <w:r w:rsidR="000154F2" w:rsidRPr="000154F2">
        <w:rPr>
          <w:rFonts w:ascii="Arial" w:eastAsia="Times New Roman" w:hAnsi="Arial" w:cs="Arial"/>
          <w:sz w:val="18"/>
          <w:szCs w:val="18"/>
          <w:lang w:eastAsia="sl-SI"/>
        </w:rPr>
        <w:t>.</w:t>
      </w:r>
    </w:p>
    <w:p w14:paraId="0A34F6FE" w14:textId="2CF420A0" w:rsidR="000154F2" w:rsidRDefault="000154F2" w:rsidP="00DD25D6">
      <w:pPr>
        <w:autoSpaceDE w:val="0"/>
        <w:autoSpaceDN w:val="0"/>
        <w:adjustRightInd w:val="0"/>
        <w:spacing w:after="0" w:line="240" w:lineRule="auto"/>
        <w:jc w:val="both"/>
        <w:rPr>
          <w:rFonts w:ascii="Arial" w:eastAsia="Times New Roman" w:hAnsi="Arial" w:cs="Arial"/>
          <w:sz w:val="18"/>
          <w:szCs w:val="18"/>
          <w:lang w:eastAsia="sl-SI"/>
        </w:rPr>
      </w:pPr>
    </w:p>
    <w:p w14:paraId="2C94765D" w14:textId="68C059CA" w:rsidR="000154F2" w:rsidRDefault="00210A38" w:rsidP="00DD25D6">
      <w:pPr>
        <w:autoSpaceDE w:val="0"/>
        <w:autoSpaceDN w:val="0"/>
        <w:adjustRightInd w:val="0"/>
        <w:spacing w:after="0" w:line="240" w:lineRule="auto"/>
        <w:jc w:val="both"/>
        <w:rPr>
          <w:rFonts w:ascii="Arial" w:eastAsia="Times New Roman" w:hAnsi="Arial" w:cs="Arial"/>
          <w:sz w:val="18"/>
          <w:szCs w:val="18"/>
          <w:lang w:eastAsia="sl-SI"/>
        </w:rPr>
      </w:pPr>
      <w:r w:rsidRPr="00210A38">
        <w:rPr>
          <w:rFonts w:ascii="Arial" w:eastAsia="Times New Roman" w:hAnsi="Arial" w:cs="Arial"/>
          <w:sz w:val="18"/>
          <w:szCs w:val="18"/>
          <w:lang w:eastAsia="sl-SI"/>
        </w:rPr>
        <w:t xml:space="preserve">Če dobavitelj prodaja blago po akcijskih cenah v določenih obdobjih oziroma znižanih cenah, ki so ugodnejše od cen iz ponudbenega predračuna, mora </w:t>
      </w:r>
      <w:r>
        <w:rPr>
          <w:rFonts w:ascii="Arial" w:eastAsia="Times New Roman" w:hAnsi="Arial" w:cs="Arial"/>
          <w:sz w:val="18"/>
          <w:szCs w:val="18"/>
          <w:lang w:eastAsia="sl-SI"/>
        </w:rPr>
        <w:t>naročnika</w:t>
      </w:r>
      <w:r w:rsidRPr="00210A38">
        <w:rPr>
          <w:rFonts w:ascii="Arial" w:eastAsia="Times New Roman" w:hAnsi="Arial" w:cs="Arial"/>
          <w:sz w:val="18"/>
          <w:szCs w:val="18"/>
          <w:lang w:eastAsia="sl-SI"/>
        </w:rPr>
        <w:t xml:space="preserve"> o tem pisno seznaniti in mu ponuditi blago po teh cenah.</w:t>
      </w:r>
    </w:p>
    <w:p w14:paraId="467371B7" w14:textId="395306CB" w:rsidR="00FB2D6A" w:rsidRDefault="00FB2D6A" w:rsidP="00FB2D6A">
      <w:pPr>
        <w:spacing w:after="0" w:line="240" w:lineRule="auto"/>
        <w:jc w:val="both"/>
        <w:rPr>
          <w:rFonts w:ascii="Arial" w:eastAsia="Times New Roman" w:hAnsi="Arial" w:cs="Arial"/>
          <w:sz w:val="18"/>
          <w:szCs w:val="18"/>
          <w:lang w:eastAsia="sl-SI"/>
        </w:rPr>
      </w:pPr>
    </w:p>
    <w:p w14:paraId="3DACFD1A" w14:textId="77777777" w:rsidR="008323C6" w:rsidRDefault="008323C6" w:rsidP="00FB2D6A">
      <w:pPr>
        <w:spacing w:after="0" w:line="240" w:lineRule="auto"/>
        <w:jc w:val="both"/>
        <w:rPr>
          <w:rFonts w:ascii="Arial" w:eastAsia="Times New Roman" w:hAnsi="Arial" w:cs="Arial"/>
          <w:sz w:val="18"/>
          <w:szCs w:val="18"/>
          <w:lang w:eastAsia="sl-SI"/>
        </w:rPr>
      </w:pPr>
    </w:p>
    <w:p w14:paraId="34262E03" w14:textId="4609D960" w:rsidR="00DD25D6" w:rsidRPr="00BA23B9" w:rsidRDefault="00BA23B9" w:rsidP="00BA23B9">
      <w:pPr>
        <w:pStyle w:val="Odstavekseznama"/>
        <w:tabs>
          <w:tab w:val="left" w:pos="284"/>
        </w:tabs>
        <w:autoSpaceDE w:val="0"/>
        <w:autoSpaceDN w:val="0"/>
        <w:adjustRightInd w:val="0"/>
        <w:spacing w:after="0" w:line="240" w:lineRule="auto"/>
        <w:ind w:left="0"/>
        <w:jc w:val="center"/>
        <w:rPr>
          <w:rFonts w:ascii="Arial" w:eastAsia="Times New Roman" w:hAnsi="Arial" w:cs="Arial"/>
          <w:b/>
          <w:bCs/>
          <w:sz w:val="18"/>
          <w:szCs w:val="18"/>
          <w:lang w:eastAsia="sl-SI"/>
        </w:rPr>
      </w:pPr>
      <w:r w:rsidRPr="00BA23B9">
        <w:rPr>
          <w:rFonts w:ascii="Arial" w:eastAsia="Times New Roman" w:hAnsi="Arial" w:cs="Arial"/>
          <w:b/>
          <w:sz w:val="18"/>
          <w:szCs w:val="18"/>
          <w:lang w:eastAsia="sl-SI"/>
        </w:rPr>
        <w:t xml:space="preserve">10. </w:t>
      </w:r>
      <w:r w:rsidR="00DD25D6" w:rsidRPr="00BA23B9">
        <w:rPr>
          <w:rFonts w:ascii="Arial" w:eastAsia="Times New Roman" w:hAnsi="Arial" w:cs="Arial"/>
          <w:b/>
          <w:bCs/>
          <w:sz w:val="18"/>
          <w:szCs w:val="18"/>
          <w:lang w:eastAsia="sl-SI"/>
        </w:rPr>
        <w:t>člen</w:t>
      </w:r>
    </w:p>
    <w:p w14:paraId="56FA742C" w14:textId="6CC7FF7F" w:rsidR="00530814" w:rsidRPr="00EA04E3" w:rsidRDefault="00530814" w:rsidP="00EA04E3">
      <w:pPr>
        <w:tabs>
          <w:tab w:val="left" w:pos="284"/>
        </w:tabs>
        <w:autoSpaceDE w:val="0"/>
        <w:autoSpaceDN w:val="0"/>
        <w:adjustRightInd w:val="0"/>
        <w:spacing w:after="0" w:line="240" w:lineRule="auto"/>
        <w:jc w:val="center"/>
        <w:rPr>
          <w:rFonts w:ascii="Arial" w:eastAsia="Times New Roman" w:hAnsi="Arial" w:cs="Arial"/>
          <w:b/>
          <w:bCs/>
          <w:sz w:val="18"/>
          <w:szCs w:val="18"/>
          <w:lang w:eastAsia="sl-SI"/>
        </w:rPr>
      </w:pPr>
      <w:r w:rsidRPr="00EA04E3">
        <w:rPr>
          <w:rFonts w:ascii="Arial" w:eastAsia="Times New Roman" w:hAnsi="Arial" w:cs="Arial"/>
          <w:b/>
          <w:bCs/>
          <w:sz w:val="18"/>
          <w:szCs w:val="18"/>
          <w:lang w:eastAsia="sl-SI"/>
        </w:rPr>
        <w:t>(Plačilni pogoji)</w:t>
      </w:r>
    </w:p>
    <w:p w14:paraId="37BFF3F2"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59FE4FFF" w14:textId="2A11A24C" w:rsidR="00DD25D6" w:rsidRPr="00DD25D6" w:rsidRDefault="00DD25D6" w:rsidP="00DD25D6">
      <w:pPr>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Stranki sporazumno soglašata, da bo dobavitelj naročniku </w:t>
      </w:r>
      <w:r w:rsidR="00FB2D6A" w:rsidRPr="00FB2D6A">
        <w:rPr>
          <w:rFonts w:ascii="Arial" w:eastAsia="Times New Roman" w:hAnsi="Arial" w:cs="Arial"/>
          <w:b/>
          <w:sz w:val="18"/>
          <w:szCs w:val="18"/>
          <w:lang w:eastAsia="sl-SI"/>
        </w:rPr>
        <w:t xml:space="preserve">izstavljal en zbirni </w:t>
      </w:r>
      <w:proofErr w:type="spellStart"/>
      <w:r w:rsidR="00FB2D6A" w:rsidRPr="00FB2D6A">
        <w:rPr>
          <w:rFonts w:ascii="Arial" w:eastAsia="Times New Roman" w:hAnsi="Arial" w:cs="Arial"/>
          <w:b/>
          <w:sz w:val="18"/>
          <w:szCs w:val="18"/>
          <w:lang w:eastAsia="sl-SI"/>
        </w:rPr>
        <w:t>e-račun</w:t>
      </w:r>
      <w:proofErr w:type="spellEnd"/>
      <w:r w:rsidR="00FB2D6A" w:rsidRPr="00FB2D6A">
        <w:rPr>
          <w:rFonts w:ascii="Arial" w:eastAsia="Times New Roman" w:hAnsi="Arial" w:cs="Arial"/>
          <w:b/>
          <w:sz w:val="18"/>
          <w:szCs w:val="18"/>
          <w:lang w:eastAsia="sl-SI"/>
        </w:rPr>
        <w:t>, ki bo zajemal dobavljeno blago za pretekli mesec</w:t>
      </w:r>
      <w:r w:rsidRPr="00DD25D6">
        <w:rPr>
          <w:rFonts w:ascii="Arial" w:eastAsia="Times New Roman" w:hAnsi="Arial" w:cs="Arial"/>
          <w:sz w:val="18"/>
          <w:szCs w:val="18"/>
          <w:lang w:eastAsia="sl-SI"/>
        </w:rPr>
        <w:t>.</w:t>
      </w:r>
      <w:r w:rsidR="00A66E29">
        <w:rPr>
          <w:rFonts w:ascii="Arial" w:eastAsia="Times New Roman" w:hAnsi="Arial" w:cs="Arial"/>
          <w:sz w:val="18"/>
          <w:szCs w:val="18"/>
          <w:lang w:eastAsia="sl-SI"/>
        </w:rPr>
        <w:t xml:space="preserve"> </w:t>
      </w:r>
    </w:p>
    <w:p w14:paraId="0C4FD59D" w14:textId="77777777" w:rsidR="00DD25D6" w:rsidRPr="00DD25D6" w:rsidRDefault="00DD25D6" w:rsidP="00DD25D6">
      <w:pPr>
        <w:spacing w:after="0" w:line="240" w:lineRule="auto"/>
        <w:jc w:val="both"/>
        <w:rPr>
          <w:rFonts w:ascii="Arial" w:eastAsia="Times New Roman" w:hAnsi="Arial" w:cs="Arial"/>
          <w:sz w:val="18"/>
          <w:szCs w:val="18"/>
          <w:lang w:eastAsia="sl-SI"/>
        </w:rPr>
      </w:pPr>
    </w:p>
    <w:p w14:paraId="6DC291B1" w14:textId="14335675" w:rsidR="00DD25D6" w:rsidRDefault="00530814" w:rsidP="00DD25D6">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Naročnik bo poravnal dobavljeno blago v roku 30 dni od prejema pravilno izstavljenega računa</w:t>
      </w:r>
      <w:r w:rsidR="00FD3C8C">
        <w:rPr>
          <w:rFonts w:ascii="Arial" w:eastAsia="Times New Roman" w:hAnsi="Arial" w:cs="Arial"/>
          <w:sz w:val="18"/>
          <w:szCs w:val="18"/>
          <w:lang w:eastAsia="sl-SI"/>
        </w:rPr>
        <w:t>.</w:t>
      </w:r>
    </w:p>
    <w:p w14:paraId="108876FC" w14:textId="5E496907" w:rsidR="00987C85" w:rsidRDefault="00987C85" w:rsidP="00DD25D6">
      <w:pPr>
        <w:autoSpaceDE w:val="0"/>
        <w:autoSpaceDN w:val="0"/>
        <w:adjustRightInd w:val="0"/>
        <w:spacing w:after="0" w:line="240" w:lineRule="auto"/>
        <w:jc w:val="both"/>
        <w:rPr>
          <w:rFonts w:ascii="Arial" w:eastAsia="Times New Roman" w:hAnsi="Arial" w:cs="Arial"/>
          <w:sz w:val="18"/>
          <w:szCs w:val="18"/>
          <w:lang w:eastAsia="sl-SI"/>
        </w:rPr>
      </w:pPr>
    </w:p>
    <w:p w14:paraId="414F1652" w14:textId="798A5B5D" w:rsidR="00987C85" w:rsidRPr="00DD25D6" w:rsidRDefault="00987C85" w:rsidP="00DD25D6">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Naročnik lahko pisno reklamira izstavljen zbirni račun v roku 30 dni od datuma njegove izstavitve.</w:t>
      </w:r>
    </w:p>
    <w:p w14:paraId="5C5C3334"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25677278" w14:textId="5BA57B87" w:rsid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V primeru reklamacije živil se plačilo delno ali v celoti zadrži do odprave vzrokov reklamacije. </w:t>
      </w:r>
    </w:p>
    <w:p w14:paraId="7680C514" w14:textId="77777777" w:rsidR="002110F9" w:rsidRDefault="002110F9" w:rsidP="00DD25D6">
      <w:pPr>
        <w:autoSpaceDE w:val="0"/>
        <w:autoSpaceDN w:val="0"/>
        <w:adjustRightInd w:val="0"/>
        <w:spacing w:after="0" w:line="240" w:lineRule="auto"/>
        <w:jc w:val="both"/>
        <w:rPr>
          <w:rFonts w:ascii="Arial" w:eastAsia="Times New Roman" w:hAnsi="Arial" w:cs="Arial"/>
          <w:sz w:val="18"/>
          <w:szCs w:val="18"/>
          <w:lang w:eastAsia="sl-SI"/>
        </w:rPr>
      </w:pPr>
    </w:p>
    <w:p w14:paraId="5EAB4F87" w14:textId="2A8D128E" w:rsidR="002110F9" w:rsidRPr="002110F9" w:rsidRDefault="002110F9" w:rsidP="002110F9">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V primeru, da </w:t>
      </w:r>
      <w:r w:rsidRPr="002110F9">
        <w:rPr>
          <w:rFonts w:ascii="Arial" w:eastAsia="Times New Roman" w:hAnsi="Arial" w:cs="Arial"/>
          <w:sz w:val="18"/>
          <w:szCs w:val="18"/>
          <w:lang w:eastAsia="sl-SI"/>
        </w:rPr>
        <w:t>dobavitelj ni obračunal dobavljeni</w:t>
      </w:r>
      <w:r>
        <w:rPr>
          <w:rFonts w:ascii="Arial" w:eastAsia="Times New Roman" w:hAnsi="Arial" w:cs="Arial"/>
          <w:sz w:val="18"/>
          <w:szCs w:val="18"/>
          <w:lang w:eastAsia="sl-SI"/>
        </w:rPr>
        <w:t>h artiklov po cenah navedenih v</w:t>
      </w:r>
      <w:r w:rsidRPr="002110F9">
        <w:rPr>
          <w:rFonts w:ascii="Arial" w:eastAsia="Times New Roman" w:hAnsi="Arial" w:cs="Arial"/>
          <w:sz w:val="18"/>
          <w:szCs w:val="18"/>
          <w:lang w:eastAsia="sl-SI"/>
        </w:rPr>
        <w:t xml:space="preserve"> </w:t>
      </w:r>
      <w:r>
        <w:rPr>
          <w:rFonts w:ascii="Arial" w:eastAsia="Times New Roman" w:hAnsi="Arial" w:cs="Arial"/>
          <w:sz w:val="18"/>
          <w:szCs w:val="18"/>
          <w:lang w:eastAsia="sl-SI"/>
        </w:rPr>
        <w:t>ponudbenem predračunu, naročnik</w:t>
      </w:r>
      <w:r w:rsidRPr="002110F9">
        <w:rPr>
          <w:rFonts w:ascii="Arial" w:eastAsia="Times New Roman" w:hAnsi="Arial" w:cs="Arial"/>
          <w:sz w:val="18"/>
          <w:szCs w:val="18"/>
          <w:lang w:eastAsia="sl-SI"/>
        </w:rPr>
        <w:t>:</w:t>
      </w:r>
    </w:p>
    <w:p w14:paraId="6D16DDFC" w14:textId="1732C15E" w:rsidR="002110F9" w:rsidRPr="002110F9" w:rsidRDefault="002110F9" w:rsidP="001011E2">
      <w:pPr>
        <w:pStyle w:val="Odstavekseznama"/>
        <w:numPr>
          <w:ilvl w:val="0"/>
          <w:numId w:val="37"/>
        </w:numPr>
        <w:autoSpaceDE w:val="0"/>
        <w:autoSpaceDN w:val="0"/>
        <w:adjustRightInd w:val="0"/>
        <w:spacing w:after="0" w:line="240" w:lineRule="auto"/>
        <w:jc w:val="both"/>
        <w:rPr>
          <w:rFonts w:ascii="Arial" w:eastAsia="Times New Roman" w:hAnsi="Arial" w:cs="Arial"/>
          <w:sz w:val="18"/>
          <w:szCs w:val="18"/>
          <w:lang w:eastAsia="sl-SI"/>
        </w:rPr>
      </w:pPr>
      <w:r w:rsidRPr="002110F9">
        <w:rPr>
          <w:rFonts w:ascii="Arial" w:eastAsia="Times New Roman" w:hAnsi="Arial" w:cs="Arial"/>
          <w:sz w:val="18"/>
          <w:szCs w:val="18"/>
          <w:lang w:eastAsia="sl-SI"/>
        </w:rPr>
        <w:t xml:space="preserve">pisno zavrne </w:t>
      </w:r>
      <w:r>
        <w:rPr>
          <w:rFonts w:ascii="Arial" w:eastAsia="Times New Roman" w:hAnsi="Arial" w:cs="Arial"/>
          <w:sz w:val="18"/>
          <w:szCs w:val="18"/>
          <w:lang w:eastAsia="sl-SI"/>
        </w:rPr>
        <w:t xml:space="preserve">izstavljen </w:t>
      </w:r>
      <w:r w:rsidRPr="002110F9">
        <w:rPr>
          <w:rFonts w:ascii="Arial" w:eastAsia="Times New Roman" w:hAnsi="Arial" w:cs="Arial"/>
          <w:sz w:val="18"/>
          <w:szCs w:val="18"/>
          <w:lang w:eastAsia="sl-SI"/>
        </w:rPr>
        <w:t>račun v celoti in zahteva izstavitev pravilnega računa ali</w:t>
      </w:r>
    </w:p>
    <w:p w14:paraId="214F0303" w14:textId="049304FB" w:rsidR="002110F9" w:rsidRPr="002110F9" w:rsidRDefault="002110F9" w:rsidP="001011E2">
      <w:pPr>
        <w:pStyle w:val="Odstavekseznama"/>
        <w:numPr>
          <w:ilvl w:val="0"/>
          <w:numId w:val="37"/>
        </w:numPr>
        <w:autoSpaceDE w:val="0"/>
        <w:autoSpaceDN w:val="0"/>
        <w:adjustRightInd w:val="0"/>
        <w:spacing w:after="0" w:line="240" w:lineRule="auto"/>
        <w:jc w:val="both"/>
        <w:rPr>
          <w:rFonts w:ascii="Arial" w:eastAsia="Times New Roman" w:hAnsi="Arial" w:cs="Arial"/>
          <w:sz w:val="18"/>
          <w:szCs w:val="18"/>
          <w:lang w:eastAsia="sl-SI"/>
        </w:rPr>
      </w:pPr>
      <w:r w:rsidRPr="002110F9">
        <w:rPr>
          <w:rFonts w:ascii="Arial" w:eastAsia="Times New Roman" w:hAnsi="Arial" w:cs="Arial"/>
          <w:sz w:val="18"/>
          <w:szCs w:val="18"/>
          <w:lang w:eastAsia="sl-SI"/>
        </w:rPr>
        <w:t xml:space="preserve">plača nesporni del </w:t>
      </w:r>
      <w:r>
        <w:rPr>
          <w:rFonts w:ascii="Arial" w:eastAsia="Times New Roman" w:hAnsi="Arial" w:cs="Arial"/>
          <w:sz w:val="18"/>
          <w:szCs w:val="18"/>
          <w:lang w:eastAsia="sl-SI"/>
        </w:rPr>
        <w:t xml:space="preserve">izstavljenega </w:t>
      </w:r>
      <w:r w:rsidRPr="002110F9">
        <w:rPr>
          <w:rFonts w:ascii="Arial" w:eastAsia="Times New Roman" w:hAnsi="Arial" w:cs="Arial"/>
          <w:sz w:val="18"/>
          <w:szCs w:val="18"/>
          <w:lang w:eastAsia="sl-SI"/>
        </w:rPr>
        <w:t>računa ali</w:t>
      </w:r>
    </w:p>
    <w:p w14:paraId="451584B4" w14:textId="7E509791" w:rsidR="002110F9" w:rsidRDefault="002110F9" w:rsidP="001011E2">
      <w:pPr>
        <w:pStyle w:val="Odstavekseznama"/>
        <w:numPr>
          <w:ilvl w:val="0"/>
          <w:numId w:val="37"/>
        </w:numPr>
        <w:autoSpaceDE w:val="0"/>
        <w:autoSpaceDN w:val="0"/>
        <w:adjustRightInd w:val="0"/>
        <w:spacing w:after="0" w:line="240" w:lineRule="auto"/>
        <w:jc w:val="both"/>
        <w:rPr>
          <w:rFonts w:ascii="Arial" w:eastAsia="Times New Roman" w:hAnsi="Arial" w:cs="Arial"/>
          <w:sz w:val="18"/>
          <w:szCs w:val="18"/>
          <w:lang w:eastAsia="sl-SI"/>
        </w:rPr>
      </w:pPr>
      <w:r w:rsidRPr="002110F9">
        <w:rPr>
          <w:rFonts w:ascii="Arial" w:eastAsia="Times New Roman" w:hAnsi="Arial" w:cs="Arial"/>
          <w:sz w:val="18"/>
          <w:szCs w:val="18"/>
          <w:lang w:eastAsia="sl-SI"/>
        </w:rPr>
        <w:t>zahteva dobropis za ugotovljeno razliko</w:t>
      </w:r>
      <w:r>
        <w:rPr>
          <w:rFonts w:ascii="Arial" w:eastAsia="Times New Roman" w:hAnsi="Arial" w:cs="Arial"/>
          <w:sz w:val="18"/>
          <w:szCs w:val="18"/>
          <w:lang w:eastAsia="sl-SI"/>
        </w:rPr>
        <w:t>, v kolikor je že v celoti poravnal nepravilno izstavljen račun</w:t>
      </w:r>
      <w:r w:rsidRPr="002110F9">
        <w:rPr>
          <w:rFonts w:ascii="Arial" w:eastAsia="Times New Roman" w:hAnsi="Arial" w:cs="Arial"/>
          <w:sz w:val="18"/>
          <w:szCs w:val="18"/>
          <w:lang w:eastAsia="sl-SI"/>
        </w:rPr>
        <w:t>.</w:t>
      </w:r>
    </w:p>
    <w:p w14:paraId="37C10DA5" w14:textId="2F0372FD" w:rsidR="00393133" w:rsidRPr="00627D98" w:rsidRDefault="00393133" w:rsidP="00627D98">
      <w:pPr>
        <w:tabs>
          <w:tab w:val="left" w:pos="284"/>
        </w:tabs>
        <w:autoSpaceDE w:val="0"/>
        <w:autoSpaceDN w:val="0"/>
        <w:adjustRightInd w:val="0"/>
        <w:spacing w:after="0" w:line="240" w:lineRule="auto"/>
        <w:rPr>
          <w:rFonts w:ascii="Arial" w:eastAsia="Times New Roman" w:hAnsi="Arial" w:cs="Arial"/>
          <w:b/>
          <w:bCs/>
          <w:sz w:val="18"/>
          <w:szCs w:val="18"/>
          <w:lang w:eastAsia="sl-SI"/>
        </w:rPr>
      </w:pPr>
    </w:p>
    <w:p w14:paraId="6B1C5D74" w14:textId="77777777" w:rsidR="00393133" w:rsidRDefault="00393133" w:rsidP="00393133">
      <w:pPr>
        <w:pStyle w:val="Odstavekseznama"/>
        <w:tabs>
          <w:tab w:val="left" w:pos="426"/>
          <w:tab w:val="left" w:pos="3119"/>
        </w:tabs>
        <w:autoSpaceDE w:val="0"/>
        <w:autoSpaceDN w:val="0"/>
        <w:adjustRightInd w:val="0"/>
        <w:spacing w:after="0" w:line="240" w:lineRule="auto"/>
        <w:ind w:left="0"/>
        <w:rPr>
          <w:rFonts w:ascii="Arial" w:eastAsia="Times New Roman" w:hAnsi="Arial" w:cs="Arial"/>
          <w:b/>
          <w:bCs/>
          <w:sz w:val="18"/>
          <w:szCs w:val="18"/>
          <w:lang w:eastAsia="sl-SI"/>
        </w:rPr>
      </w:pPr>
    </w:p>
    <w:p w14:paraId="1877C10C" w14:textId="3A3A1CE2" w:rsidR="00DD25D6" w:rsidRPr="0095090F" w:rsidRDefault="00393133" w:rsidP="00393133">
      <w:pPr>
        <w:pStyle w:val="Odstavekseznama"/>
        <w:tabs>
          <w:tab w:val="left" w:pos="426"/>
          <w:tab w:val="left" w:pos="3119"/>
        </w:tabs>
        <w:autoSpaceDE w:val="0"/>
        <w:autoSpaceDN w:val="0"/>
        <w:adjustRightInd w:val="0"/>
        <w:spacing w:after="0" w:line="240" w:lineRule="auto"/>
        <w:ind w:left="0"/>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 xml:space="preserve">12. </w:t>
      </w:r>
      <w:r w:rsidR="00DD25D6" w:rsidRPr="0095090F">
        <w:rPr>
          <w:rFonts w:ascii="Arial" w:eastAsia="Times New Roman" w:hAnsi="Arial" w:cs="Arial"/>
          <w:b/>
          <w:bCs/>
          <w:sz w:val="18"/>
          <w:szCs w:val="18"/>
          <w:lang w:eastAsia="sl-SI"/>
        </w:rPr>
        <w:t>člen</w:t>
      </w:r>
    </w:p>
    <w:p w14:paraId="75C5D929" w14:textId="3F70EC3B" w:rsidR="0095090F" w:rsidRPr="0095090F" w:rsidRDefault="0095090F" w:rsidP="0095090F">
      <w:pPr>
        <w:tabs>
          <w:tab w:val="left" w:pos="3119"/>
        </w:tabs>
        <w:autoSpaceDE w:val="0"/>
        <w:autoSpaceDN w:val="0"/>
        <w:adjustRightInd w:val="0"/>
        <w:spacing w:after="0" w:line="240" w:lineRule="auto"/>
        <w:jc w:val="center"/>
        <w:rPr>
          <w:rFonts w:ascii="Arial" w:eastAsia="Times New Roman" w:hAnsi="Arial" w:cs="Arial"/>
          <w:b/>
          <w:bCs/>
          <w:sz w:val="18"/>
          <w:szCs w:val="18"/>
          <w:lang w:eastAsia="sl-SI"/>
        </w:rPr>
      </w:pPr>
      <w:r w:rsidRPr="0095090F">
        <w:rPr>
          <w:rFonts w:ascii="Arial" w:eastAsia="Times New Roman" w:hAnsi="Arial" w:cs="Arial"/>
          <w:b/>
          <w:bCs/>
          <w:sz w:val="18"/>
          <w:szCs w:val="18"/>
          <w:lang w:eastAsia="sl-SI"/>
        </w:rPr>
        <w:t xml:space="preserve">(Kakovost </w:t>
      </w:r>
      <w:r w:rsidR="00C02721">
        <w:rPr>
          <w:rFonts w:ascii="Arial" w:eastAsia="Times New Roman" w:hAnsi="Arial" w:cs="Arial"/>
          <w:b/>
          <w:bCs/>
          <w:sz w:val="18"/>
          <w:szCs w:val="18"/>
          <w:lang w:eastAsia="sl-SI"/>
        </w:rPr>
        <w:t>živil</w:t>
      </w:r>
      <w:r w:rsidRPr="0095090F">
        <w:rPr>
          <w:rFonts w:ascii="Arial" w:eastAsia="Times New Roman" w:hAnsi="Arial" w:cs="Arial"/>
          <w:b/>
          <w:bCs/>
          <w:sz w:val="18"/>
          <w:szCs w:val="18"/>
          <w:lang w:eastAsia="sl-SI"/>
        </w:rPr>
        <w:t>)</w:t>
      </w:r>
    </w:p>
    <w:p w14:paraId="4535B8DC"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7DE47004" w14:textId="3813FBEF" w:rsidR="0088698C" w:rsidRPr="0088698C" w:rsidRDefault="0088698C" w:rsidP="0088698C">
      <w:pPr>
        <w:spacing w:after="0" w:line="240" w:lineRule="auto"/>
        <w:jc w:val="both"/>
        <w:rPr>
          <w:rFonts w:ascii="Arial" w:eastAsia="Times New Roman" w:hAnsi="Arial" w:cs="Arial"/>
          <w:sz w:val="18"/>
          <w:szCs w:val="18"/>
          <w:lang w:eastAsia="sl-SI"/>
        </w:rPr>
      </w:pPr>
      <w:r w:rsidRPr="0088698C">
        <w:rPr>
          <w:rFonts w:ascii="Arial" w:eastAsia="Times New Roman" w:hAnsi="Arial" w:cs="Arial"/>
          <w:sz w:val="18"/>
          <w:szCs w:val="18"/>
          <w:lang w:eastAsia="sl-SI"/>
        </w:rPr>
        <w:t xml:space="preserve">Kakovost proizvodov mora ustrezati obstoječim standardom in deklarirani kakovosti na embalaži oziroma </w:t>
      </w:r>
      <w:r w:rsidR="0026095E">
        <w:rPr>
          <w:rFonts w:ascii="Arial" w:eastAsia="Times New Roman" w:hAnsi="Arial" w:cs="Arial"/>
          <w:sz w:val="18"/>
          <w:szCs w:val="18"/>
          <w:lang w:eastAsia="sl-SI"/>
        </w:rPr>
        <w:t xml:space="preserve">na </w:t>
      </w:r>
      <w:r w:rsidRPr="0088698C">
        <w:rPr>
          <w:rFonts w:ascii="Arial" w:eastAsia="Times New Roman" w:hAnsi="Arial" w:cs="Arial"/>
          <w:sz w:val="18"/>
          <w:szCs w:val="18"/>
          <w:lang w:eastAsia="sl-SI"/>
        </w:rPr>
        <w:t xml:space="preserve">spremljajočih dokumentih.  </w:t>
      </w:r>
    </w:p>
    <w:p w14:paraId="3FAA4130" w14:textId="77777777" w:rsidR="0088698C" w:rsidRPr="0088698C" w:rsidRDefault="0088698C" w:rsidP="0088698C">
      <w:pPr>
        <w:spacing w:after="0" w:line="240" w:lineRule="auto"/>
        <w:jc w:val="both"/>
        <w:rPr>
          <w:rFonts w:ascii="Arial" w:eastAsia="Times New Roman" w:hAnsi="Arial" w:cs="Arial"/>
          <w:sz w:val="18"/>
          <w:szCs w:val="18"/>
          <w:lang w:eastAsia="sl-SI"/>
        </w:rPr>
      </w:pPr>
      <w:r w:rsidRPr="0088698C">
        <w:rPr>
          <w:rFonts w:ascii="Arial" w:eastAsia="Times New Roman" w:hAnsi="Arial" w:cs="Arial"/>
          <w:sz w:val="18"/>
          <w:szCs w:val="18"/>
          <w:lang w:eastAsia="sl-SI"/>
        </w:rPr>
        <w:t xml:space="preserve"> </w:t>
      </w:r>
    </w:p>
    <w:p w14:paraId="0193B279" w14:textId="77777777" w:rsidR="0088698C" w:rsidRPr="0088698C" w:rsidRDefault="0088698C" w:rsidP="0088698C">
      <w:pPr>
        <w:spacing w:after="0" w:line="240" w:lineRule="auto"/>
        <w:jc w:val="both"/>
        <w:rPr>
          <w:rFonts w:ascii="Arial" w:eastAsia="Times New Roman" w:hAnsi="Arial" w:cs="Arial"/>
          <w:sz w:val="18"/>
          <w:szCs w:val="18"/>
          <w:lang w:eastAsia="sl-SI"/>
        </w:rPr>
      </w:pPr>
      <w:r w:rsidRPr="0088698C">
        <w:rPr>
          <w:rFonts w:ascii="Arial" w:eastAsia="Times New Roman" w:hAnsi="Arial" w:cs="Arial"/>
          <w:sz w:val="18"/>
          <w:szCs w:val="18"/>
          <w:lang w:eastAsia="sl-SI"/>
        </w:rPr>
        <w:t xml:space="preserve">V primeru dvoma o ustrezni kakovosti živil lahko naročnik zahteva ustrezen pregled dobavljenih živil pri inšpekcijski službi oziroma pristojnem zavodu, ki opravlja kontrolo kakovosti. V primeru, da je naročnikov sum, da kakovost živil ni ustrezna, z analizo potrjen, stroške analize nosi dobavitelj. </w:t>
      </w:r>
    </w:p>
    <w:p w14:paraId="1A326BE1" w14:textId="77777777" w:rsidR="0088698C" w:rsidRPr="0088698C" w:rsidRDefault="0088698C" w:rsidP="0088698C">
      <w:pPr>
        <w:spacing w:after="0" w:line="240" w:lineRule="auto"/>
        <w:jc w:val="both"/>
        <w:rPr>
          <w:rFonts w:ascii="Arial" w:eastAsia="Times New Roman" w:hAnsi="Arial" w:cs="Arial"/>
          <w:sz w:val="18"/>
          <w:szCs w:val="18"/>
          <w:lang w:eastAsia="sl-SI"/>
        </w:rPr>
      </w:pPr>
      <w:r w:rsidRPr="0088698C">
        <w:rPr>
          <w:rFonts w:ascii="Arial" w:eastAsia="Times New Roman" w:hAnsi="Arial" w:cs="Arial"/>
          <w:sz w:val="18"/>
          <w:szCs w:val="18"/>
          <w:lang w:eastAsia="sl-SI"/>
        </w:rPr>
        <w:t xml:space="preserve"> </w:t>
      </w:r>
    </w:p>
    <w:p w14:paraId="48764FA7" w14:textId="1B6158C1" w:rsidR="0088698C" w:rsidRDefault="0088698C" w:rsidP="0088698C">
      <w:pPr>
        <w:spacing w:after="0" w:line="240" w:lineRule="auto"/>
        <w:jc w:val="both"/>
        <w:rPr>
          <w:rFonts w:ascii="Arial" w:eastAsia="Times New Roman" w:hAnsi="Arial" w:cs="Arial"/>
          <w:sz w:val="18"/>
          <w:szCs w:val="18"/>
          <w:lang w:eastAsia="sl-SI"/>
        </w:rPr>
      </w:pPr>
      <w:r w:rsidRPr="0088698C">
        <w:rPr>
          <w:rFonts w:ascii="Arial" w:eastAsia="Times New Roman" w:hAnsi="Arial" w:cs="Arial"/>
          <w:sz w:val="18"/>
          <w:szCs w:val="18"/>
          <w:lang w:eastAsia="sl-SI"/>
        </w:rPr>
        <w:t>Dobavitelj mora ob vsakokratni dobavi pridelanega živila iz shem kakovosti naročniku predložiti kopijo veljavnega certifikata, ki dokazuje njegovo kvaliteto, sicer naročnik dobavo takega živila zavrne. Izjema velja za predpakirana živila in živila, ki imajo ustrezno deklaracijo na transportni enoti.</w:t>
      </w:r>
    </w:p>
    <w:p w14:paraId="0F2DAD85" w14:textId="77777777" w:rsidR="0026095E" w:rsidRDefault="0026095E" w:rsidP="0088698C">
      <w:pPr>
        <w:spacing w:after="0" w:line="240" w:lineRule="auto"/>
        <w:jc w:val="both"/>
        <w:rPr>
          <w:rFonts w:ascii="Arial" w:eastAsia="Times New Roman" w:hAnsi="Arial" w:cs="Arial"/>
          <w:sz w:val="18"/>
          <w:szCs w:val="18"/>
          <w:lang w:eastAsia="sl-SI"/>
        </w:rPr>
      </w:pPr>
    </w:p>
    <w:p w14:paraId="2845FAF4" w14:textId="77777777" w:rsidR="000946F3" w:rsidRDefault="0026095E" w:rsidP="0088698C">
      <w:pPr>
        <w:spacing w:after="0" w:line="240" w:lineRule="auto"/>
        <w:jc w:val="both"/>
        <w:rPr>
          <w:rFonts w:ascii="Arial" w:eastAsia="Times New Roman" w:hAnsi="Arial" w:cs="Arial"/>
          <w:sz w:val="18"/>
          <w:szCs w:val="18"/>
          <w:lang w:eastAsia="sl-SI"/>
        </w:rPr>
      </w:pPr>
      <w:r w:rsidRPr="0026095E">
        <w:rPr>
          <w:rFonts w:ascii="Arial" w:eastAsia="Times New Roman" w:hAnsi="Arial" w:cs="Arial"/>
          <w:sz w:val="18"/>
          <w:szCs w:val="18"/>
          <w:lang w:eastAsia="sl-SI"/>
        </w:rPr>
        <w:t xml:space="preserve">Dobavitelj bo naročniku zagotavljal blago I. kakovostnega razreda. </w:t>
      </w:r>
    </w:p>
    <w:p w14:paraId="1F5AD77B" w14:textId="77777777" w:rsidR="000946F3" w:rsidRDefault="000946F3" w:rsidP="0088698C">
      <w:pPr>
        <w:spacing w:after="0" w:line="240" w:lineRule="auto"/>
        <w:jc w:val="both"/>
        <w:rPr>
          <w:rFonts w:ascii="Arial" w:eastAsia="Times New Roman" w:hAnsi="Arial" w:cs="Arial"/>
          <w:sz w:val="18"/>
          <w:szCs w:val="18"/>
          <w:lang w:eastAsia="sl-SI"/>
        </w:rPr>
      </w:pPr>
    </w:p>
    <w:p w14:paraId="13A56A70" w14:textId="2999B791" w:rsidR="00627D98" w:rsidRDefault="00627D98" w:rsidP="0088698C">
      <w:pPr>
        <w:spacing w:after="0" w:line="240" w:lineRule="auto"/>
        <w:jc w:val="both"/>
        <w:rPr>
          <w:rFonts w:ascii="Arial" w:eastAsia="Times New Roman" w:hAnsi="Arial" w:cs="Arial"/>
          <w:sz w:val="18"/>
          <w:szCs w:val="18"/>
          <w:lang w:eastAsia="sl-SI"/>
        </w:rPr>
      </w:pPr>
      <w:r w:rsidRPr="00627D98">
        <w:rPr>
          <w:rFonts w:ascii="Arial" w:eastAsia="Times New Roman" w:hAnsi="Arial" w:cs="Arial"/>
          <w:sz w:val="18"/>
          <w:szCs w:val="18"/>
          <w:lang w:eastAsia="sl-SI"/>
        </w:rPr>
        <w:t>Zamenjava naročenega živila z drugim tekom izvajanja naročila ni dovoljena, razen v primeru, da naročenega živila ni na tržišču in se je ponudnik predhodno dogovoril z naročnikom za dostavo »enakovrednega živila« po nespremenjeni ceni. Če je za živilo, katerega ponudnik zamenja z drugim »enakovrednim živilom«, ponudnik pri oddaji ponudbe podal certifikat za »varnost in kakovost živil« in je tako živilo prejelo točko po merilu »varnost in kakovost živil«, mora tudi novo »enakovredno živilo« imeti certifikat za »varnost in kakovost živil«.</w:t>
      </w:r>
    </w:p>
    <w:p w14:paraId="4BF11790" w14:textId="77777777" w:rsidR="00627D98" w:rsidRDefault="00627D98" w:rsidP="0088698C">
      <w:pPr>
        <w:spacing w:after="0" w:line="240" w:lineRule="auto"/>
        <w:jc w:val="both"/>
        <w:rPr>
          <w:rFonts w:ascii="Arial" w:eastAsia="Times New Roman" w:hAnsi="Arial" w:cs="Arial"/>
          <w:sz w:val="18"/>
          <w:szCs w:val="18"/>
          <w:lang w:eastAsia="sl-SI"/>
        </w:rPr>
      </w:pPr>
    </w:p>
    <w:p w14:paraId="65AB5C8B" w14:textId="2CC50CAB" w:rsidR="0026095E" w:rsidRDefault="000946F3" w:rsidP="0088698C">
      <w:pPr>
        <w:spacing w:after="0" w:line="240" w:lineRule="auto"/>
        <w:jc w:val="both"/>
        <w:rPr>
          <w:rFonts w:ascii="Arial" w:eastAsia="Times New Roman" w:hAnsi="Arial" w:cs="Arial"/>
          <w:sz w:val="18"/>
          <w:szCs w:val="18"/>
          <w:lang w:eastAsia="sl-SI"/>
        </w:rPr>
      </w:pPr>
      <w:r w:rsidRPr="000946F3">
        <w:rPr>
          <w:rFonts w:ascii="Arial" w:eastAsia="Times New Roman" w:hAnsi="Arial" w:cs="Arial"/>
          <w:sz w:val="18"/>
          <w:szCs w:val="18"/>
          <w:lang w:eastAsia="sl-SI"/>
        </w:rPr>
        <w:t>Naročnik si pridrž</w:t>
      </w:r>
      <w:r>
        <w:rPr>
          <w:rFonts w:ascii="Arial" w:eastAsia="Times New Roman" w:hAnsi="Arial" w:cs="Arial"/>
          <w:sz w:val="18"/>
          <w:szCs w:val="18"/>
          <w:lang w:eastAsia="sl-SI"/>
        </w:rPr>
        <w:t>uje pravico, da od izbranega najugodnejšega ponudnika posameznih živil</w:t>
      </w:r>
      <w:r w:rsidRPr="000946F3">
        <w:rPr>
          <w:rFonts w:ascii="Arial" w:eastAsia="Times New Roman" w:hAnsi="Arial" w:cs="Arial"/>
          <w:sz w:val="18"/>
          <w:szCs w:val="18"/>
          <w:lang w:eastAsia="sl-SI"/>
        </w:rPr>
        <w:t xml:space="preserve"> ne kupi oziroma jih zavrne, če po okusu ali drugih okoliščinah (vonj, videz, prevelika vsebnost konzervansov, aditivov, umetnih barvil in sladil, prevelika vsebnost maščob) naročniku ne ustrezajo oziroma jih uporabniki, katerim so namenjeni </w:t>
      </w:r>
      <w:r w:rsidRPr="000946F3">
        <w:rPr>
          <w:rFonts w:ascii="Arial" w:eastAsia="Times New Roman" w:hAnsi="Arial" w:cs="Arial"/>
          <w:sz w:val="18"/>
          <w:szCs w:val="18"/>
          <w:lang w:eastAsia="sl-SI"/>
        </w:rPr>
        <w:lastRenderedPageBreak/>
        <w:t xml:space="preserve">zavračajo. Kot zavračanje dobavljenega </w:t>
      </w:r>
      <w:proofErr w:type="spellStart"/>
      <w:r w:rsidRPr="000946F3">
        <w:rPr>
          <w:rFonts w:ascii="Arial" w:eastAsia="Times New Roman" w:hAnsi="Arial" w:cs="Arial"/>
          <w:sz w:val="18"/>
          <w:szCs w:val="18"/>
          <w:lang w:eastAsia="sl-SI"/>
        </w:rPr>
        <w:t>prehrambenega</w:t>
      </w:r>
      <w:proofErr w:type="spellEnd"/>
      <w:r w:rsidRPr="000946F3">
        <w:rPr>
          <w:rFonts w:ascii="Arial" w:eastAsia="Times New Roman" w:hAnsi="Arial" w:cs="Arial"/>
          <w:sz w:val="18"/>
          <w:szCs w:val="18"/>
          <w:lang w:eastAsia="sl-SI"/>
        </w:rPr>
        <w:t xml:space="preserve"> blaga s strani uporabnikov se smatrajo količinsko nenormalni ostanki posameznih obrokov hrane ob pogoju, da je krivda </w:t>
      </w:r>
      <w:proofErr w:type="spellStart"/>
      <w:r w:rsidRPr="000946F3">
        <w:rPr>
          <w:rFonts w:ascii="Arial" w:eastAsia="Times New Roman" w:hAnsi="Arial" w:cs="Arial"/>
          <w:sz w:val="18"/>
          <w:szCs w:val="18"/>
          <w:lang w:eastAsia="sl-SI"/>
        </w:rPr>
        <w:t>pripravljalca</w:t>
      </w:r>
      <w:proofErr w:type="spellEnd"/>
      <w:r w:rsidRPr="000946F3">
        <w:rPr>
          <w:rFonts w:ascii="Arial" w:eastAsia="Times New Roman" w:hAnsi="Arial" w:cs="Arial"/>
          <w:sz w:val="18"/>
          <w:szCs w:val="18"/>
          <w:lang w:eastAsia="sl-SI"/>
        </w:rPr>
        <w:t xml:space="preserve"> obrokov izključena. V t</w:t>
      </w:r>
      <w:r>
        <w:rPr>
          <w:rFonts w:ascii="Arial" w:eastAsia="Times New Roman" w:hAnsi="Arial" w:cs="Arial"/>
          <w:sz w:val="18"/>
          <w:szCs w:val="18"/>
          <w:lang w:eastAsia="sl-SI"/>
        </w:rPr>
        <w:t xml:space="preserve">eh primerih lahko naročnik takšna živila </w:t>
      </w:r>
      <w:r w:rsidRPr="000946F3">
        <w:rPr>
          <w:rFonts w:ascii="Arial" w:eastAsia="Times New Roman" w:hAnsi="Arial" w:cs="Arial"/>
          <w:sz w:val="18"/>
          <w:szCs w:val="18"/>
          <w:lang w:eastAsia="sl-SI"/>
        </w:rPr>
        <w:t>brez kakršnekoli odgovornosti do ekonomsko najugodnejšega dobavitelja naroča (kupuje) pri drugem oziroma tretjem sklenitelju okvirnega sporazuma.</w:t>
      </w:r>
    </w:p>
    <w:p w14:paraId="0096A412" w14:textId="77777777" w:rsidR="0088698C" w:rsidRDefault="0088698C" w:rsidP="0088698C">
      <w:pPr>
        <w:spacing w:after="0" w:line="240" w:lineRule="auto"/>
        <w:jc w:val="both"/>
        <w:rPr>
          <w:rFonts w:ascii="Arial" w:eastAsia="Times New Roman" w:hAnsi="Arial" w:cs="Arial"/>
          <w:sz w:val="18"/>
          <w:szCs w:val="18"/>
          <w:lang w:eastAsia="sl-SI"/>
        </w:rPr>
      </w:pPr>
    </w:p>
    <w:p w14:paraId="6A235ECF" w14:textId="77777777" w:rsidR="0088698C" w:rsidRDefault="0088698C" w:rsidP="0088698C">
      <w:pPr>
        <w:spacing w:after="0" w:line="240" w:lineRule="auto"/>
        <w:jc w:val="both"/>
        <w:rPr>
          <w:rFonts w:ascii="Arial" w:eastAsia="Times New Roman" w:hAnsi="Arial" w:cs="Arial"/>
          <w:sz w:val="18"/>
          <w:szCs w:val="18"/>
          <w:lang w:eastAsia="sl-SI"/>
        </w:rPr>
      </w:pPr>
    </w:p>
    <w:p w14:paraId="69F9210F" w14:textId="157631F1" w:rsidR="0088698C" w:rsidRPr="0088698C" w:rsidRDefault="0088698C" w:rsidP="0088698C">
      <w:pPr>
        <w:spacing w:after="0" w:line="240" w:lineRule="auto"/>
        <w:jc w:val="center"/>
        <w:rPr>
          <w:rFonts w:ascii="Arial" w:eastAsia="Times New Roman" w:hAnsi="Arial" w:cs="Arial"/>
          <w:b/>
          <w:sz w:val="18"/>
          <w:szCs w:val="18"/>
          <w:lang w:eastAsia="sl-SI"/>
        </w:rPr>
      </w:pPr>
      <w:r w:rsidRPr="0088698C">
        <w:rPr>
          <w:rFonts w:ascii="Arial" w:eastAsia="Times New Roman" w:hAnsi="Arial" w:cs="Arial"/>
          <w:b/>
          <w:sz w:val="18"/>
          <w:szCs w:val="18"/>
          <w:lang w:eastAsia="sl-SI"/>
        </w:rPr>
        <w:t>13. člen</w:t>
      </w:r>
    </w:p>
    <w:p w14:paraId="726696D5" w14:textId="3E021A29" w:rsidR="0088698C" w:rsidRDefault="0088698C" w:rsidP="0088698C">
      <w:pPr>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t>(Rekl</w:t>
      </w:r>
      <w:r w:rsidRPr="0088698C">
        <w:rPr>
          <w:rFonts w:ascii="Arial" w:eastAsia="Times New Roman" w:hAnsi="Arial" w:cs="Arial"/>
          <w:b/>
          <w:sz w:val="18"/>
          <w:szCs w:val="18"/>
          <w:lang w:eastAsia="sl-SI"/>
        </w:rPr>
        <w:t>amacije)</w:t>
      </w:r>
    </w:p>
    <w:p w14:paraId="1AE31605" w14:textId="77777777" w:rsidR="0088698C" w:rsidRPr="0088698C" w:rsidRDefault="0088698C" w:rsidP="0088698C">
      <w:pPr>
        <w:spacing w:after="0" w:line="240" w:lineRule="auto"/>
        <w:jc w:val="center"/>
        <w:rPr>
          <w:rFonts w:ascii="Arial" w:eastAsia="Times New Roman" w:hAnsi="Arial" w:cs="Arial"/>
          <w:b/>
          <w:sz w:val="18"/>
          <w:szCs w:val="18"/>
          <w:lang w:eastAsia="sl-SI"/>
        </w:rPr>
      </w:pPr>
    </w:p>
    <w:p w14:paraId="61685807" w14:textId="7DDA9D65" w:rsidR="00FB2D6A" w:rsidRDefault="00C27AC6" w:rsidP="00FB2D6A">
      <w:pPr>
        <w:spacing w:after="0" w:line="240" w:lineRule="auto"/>
        <w:jc w:val="both"/>
        <w:rPr>
          <w:rFonts w:ascii="Arial" w:eastAsia="Times New Roman" w:hAnsi="Arial" w:cs="Arial"/>
          <w:sz w:val="18"/>
          <w:szCs w:val="18"/>
          <w:lang w:eastAsia="sl-SI"/>
        </w:rPr>
      </w:pPr>
      <w:r w:rsidRPr="00C27AC6">
        <w:rPr>
          <w:rFonts w:ascii="Arial" w:eastAsia="Times New Roman" w:hAnsi="Arial" w:cs="Arial"/>
          <w:sz w:val="18"/>
          <w:szCs w:val="18"/>
          <w:lang w:eastAsia="sl-SI"/>
        </w:rPr>
        <w:t>Do</w:t>
      </w:r>
      <w:r>
        <w:rPr>
          <w:rFonts w:ascii="Arial" w:eastAsia="Times New Roman" w:hAnsi="Arial" w:cs="Arial"/>
          <w:sz w:val="18"/>
          <w:szCs w:val="18"/>
          <w:lang w:eastAsia="sl-SI"/>
        </w:rPr>
        <w:t xml:space="preserve">bavitelj je dolžan oporečna, </w:t>
      </w:r>
      <w:r w:rsidRPr="00C27AC6">
        <w:rPr>
          <w:rFonts w:ascii="Arial" w:eastAsia="Times New Roman" w:hAnsi="Arial" w:cs="Arial"/>
          <w:sz w:val="18"/>
          <w:szCs w:val="18"/>
          <w:lang w:eastAsia="sl-SI"/>
        </w:rPr>
        <w:t>nekvalitetna</w:t>
      </w:r>
      <w:r>
        <w:rPr>
          <w:rFonts w:ascii="Arial" w:eastAsia="Times New Roman" w:hAnsi="Arial" w:cs="Arial"/>
          <w:sz w:val="18"/>
          <w:szCs w:val="18"/>
          <w:lang w:eastAsia="sl-SI"/>
        </w:rPr>
        <w:t xml:space="preserve"> ali pokvarjena</w:t>
      </w:r>
      <w:r w:rsidRPr="00C27AC6">
        <w:rPr>
          <w:rFonts w:ascii="Arial" w:eastAsia="Times New Roman" w:hAnsi="Arial" w:cs="Arial"/>
          <w:sz w:val="18"/>
          <w:szCs w:val="18"/>
          <w:lang w:eastAsia="sl-SI"/>
        </w:rPr>
        <w:t xml:space="preserve"> živila oziroma živila, ki ne ustrezajo naročilu, nad</w:t>
      </w:r>
      <w:r>
        <w:rPr>
          <w:rFonts w:ascii="Arial" w:eastAsia="Times New Roman" w:hAnsi="Arial" w:cs="Arial"/>
          <w:sz w:val="18"/>
          <w:szCs w:val="18"/>
          <w:lang w:eastAsia="sl-SI"/>
        </w:rPr>
        <w:t xml:space="preserve">omestiti z novimi, najkasneje </w:t>
      </w:r>
      <w:r w:rsidRPr="00C27AC6">
        <w:rPr>
          <w:rFonts w:ascii="Arial" w:eastAsia="Times New Roman" w:hAnsi="Arial" w:cs="Arial"/>
          <w:sz w:val="18"/>
          <w:szCs w:val="18"/>
          <w:lang w:eastAsia="sl-SI"/>
        </w:rPr>
        <w:t xml:space="preserve">v roku treh ur od ure prejema reklamacije, razen, če se stranke </w:t>
      </w:r>
      <w:r>
        <w:rPr>
          <w:rFonts w:ascii="Arial" w:eastAsia="Times New Roman" w:hAnsi="Arial" w:cs="Arial"/>
          <w:sz w:val="18"/>
          <w:szCs w:val="18"/>
          <w:lang w:eastAsia="sl-SI"/>
        </w:rPr>
        <w:t xml:space="preserve">v konkretnem primeru dogovorijo drugače. </w:t>
      </w:r>
    </w:p>
    <w:p w14:paraId="4F0465E2" w14:textId="77777777" w:rsidR="002110F9" w:rsidRPr="00DD25D6" w:rsidRDefault="002110F9" w:rsidP="00FB2D6A">
      <w:pPr>
        <w:spacing w:after="0" w:line="240" w:lineRule="auto"/>
        <w:jc w:val="both"/>
        <w:rPr>
          <w:rFonts w:ascii="Arial" w:eastAsia="Times New Roman" w:hAnsi="Arial" w:cs="Arial"/>
          <w:sz w:val="18"/>
          <w:szCs w:val="18"/>
          <w:lang w:eastAsia="sl-SI"/>
        </w:rPr>
      </w:pPr>
    </w:p>
    <w:p w14:paraId="2F197A45" w14:textId="735A1E11" w:rsidR="00FB2D6A" w:rsidRPr="00DD25D6" w:rsidRDefault="00FB2D6A" w:rsidP="00FB2D6A">
      <w:pPr>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Stroške, nastal</w:t>
      </w:r>
      <w:r w:rsidR="00C27AC6">
        <w:rPr>
          <w:rFonts w:ascii="Arial" w:eastAsia="Times New Roman" w:hAnsi="Arial" w:cs="Arial"/>
          <w:sz w:val="18"/>
          <w:szCs w:val="18"/>
          <w:lang w:eastAsia="sl-SI"/>
        </w:rPr>
        <w:t>e z zamenjavo nekvalitetnega, oporočnega oziroma pokvarjenega živila</w:t>
      </w:r>
      <w:r w:rsidRPr="00DD25D6">
        <w:rPr>
          <w:rFonts w:ascii="Arial" w:eastAsia="Times New Roman" w:hAnsi="Arial" w:cs="Arial"/>
          <w:sz w:val="18"/>
          <w:szCs w:val="18"/>
          <w:lang w:eastAsia="sl-SI"/>
        </w:rPr>
        <w:t>, vključno s prevoznimi, nosi dobavitelj.</w:t>
      </w:r>
    </w:p>
    <w:p w14:paraId="7F7473EB" w14:textId="77777777" w:rsidR="00FB2D6A" w:rsidRPr="00DD25D6" w:rsidRDefault="00FB2D6A" w:rsidP="00FB2D6A">
      <w:pPr>
        <w:spacing w:after="0" w:line="240" w:lineRule="auto"/>
        <w:jc w:val="both"/>
        <w:rPr>
          <w:rFonts w:ascii="Arial" w:eastAsia="Times New Roman" w:hAnsi="Arial" w:cs="Arial"/>
          <w:sz w:val="18"/>
          <w:szCs w:val="18"/>
          <w:lang w:eastAsia="sl-SI"/>
        </w:rPr>
      </w:pPr>
    </w:p>
    <w:p w14:paraId="3FB2A401" w14:textId="77777777" w:rsidR="00E61593" w:rsidRDefault="002110F9" w:rsidP="00FB2D6A">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Č</w:t>
      </w:r>
      <w:r w:rsidR="0088698C">
        <w:rPr>
          <w:rFonts w:ascii="Arial" w:eastAsia="Times New Roman" w:hAnsi="Arial" w:cs="Arial"/>
          <w:sz w:val="18"/>
          <w:szCs w:val="18"/>
          <w:lang w:eastAsia="sl-SI"/>
        </w:rPr>
        <w:t>e naročnik ob prevzemu živil ugotovi</w:t>
      </w:r>
      <w:r w:rsidR="00FB2D6A" w:rsidRPr="00DD25D6">
        <w:rPr>
          <w:rFonts w:ascii="Arial" w:eastAsia="Times New Roman" w:hAnsi="Arial" w:cs="Arial"/>
          <w:sz w:val="18"/>
          <w:szCs w:val="18"/>
          <w:lang w:eastAsia="sl-SI"/>
        </w:rPr>
        <w:t>, da živila niso istovetna z naročenimi</w:t>
      </w:r>
      <w:r w:rsidR="006243F9">
        <w:rPr>
          <w:rFonts w:ascii="Arial" w:eastAsia="Times New Roman" w:hAnsi="Arial" w:cs="Arial"/>
          <w:sz w:val="18"/>
          <w:szCs w:val="18"/>
          <w:lang w:eastAsia="sl-SI"/>
        </w:rPr>
        <w:t xml:space="preserve"> živili</w:t>
      </w:r>
      <w:r w:rsidR="00FB2D6A" w:rsidRPr="00DD25D6">
        <w:rPr>
          <w:rFonts w:ascii="Arial" w:eastAsia="Times New Roman" w:hAnsi="Arial" w:cs="Arial"/>
          <w:sz w:val="18"/>
          <w:szCs w:val="18"/>
          <w:lang w:eastAsia="sl-SI"/>
        </w:rPr>
        <w:t xml:space="preserve">, če odstopajo od </w:t>
      </w:r>
      <w:r w:rsidR="006243F9">
        <w:rPr>
          <w:rFonts w:ascii="Arial" w:eastAsia="Times New Roman" w:hAnsi="Arial" w:cs="Arial"/>
          <w:sz w:val="18"/>
          <w:szCs w:val="18"/>
          <w:lang w:eastAsia="sl-SI"/>
        </w:rPr>
        <w:t xml:space="preserve">pogodbeno </w:t>
      </w:r>
      <w:r w:rsidR="00FB2D6A" w:rsidRPr="00DD25D6">
        <w:rPr>
          <w:rFonts w:ascii="Arial" w:eastAsia="Times New Roman" w:hAnsi="Arial" w:cs="Arial"/>
          <w:sz w:val="18"/>
          <w:szCs w:val="18"/>
          <w:lang w:eastAsia="sl-SI"/>
        </w:rPr>
        <w:t xml:space="preserve">dogovorjene kakovosti in </w:t>
      </w:r>
      <w:r w:rsidR="006243F9">
        <w:rPr>
          <w:rFonts w:ascii="Arial" w:eastAsia="Times New Roman" w:hAnsi="Arial" w:cs="Arial"/>
          <w:sz w:val="18"/>
          <w:szCs w:val="18"/>
          <w:lang w:eastAsia="sl-SI"/>
        </w:rPr>
        <w:t xml:space="preserve">naročene </w:t>
      </w:r>
      <w:r w:rsidR="00FB2D6A" w:rsidRPr="00DD25D6">
        <w:rPr>
          <w:rFonts w:ascii="Arial" w:eastAsia="Times New Roman" w:hAnsi="Arial" w:cs="Arial"/>
          <w:sz w:val="18"/>
          <w:szCs w:val="18"/>
          <w:lang w:eastAsia="sl-SI"/>
        </w:rPr>
        <w:t>količine</w:t>
      </w:r>
      <w:r w:rsidR="00627D98">
        <w:rPr>
          <w:rFonts w:ascii="Arial" w:eastAsia="Times New Roman" w:hAnsi="Arial" w:cs="Arial"/>
          <w:sz w:val="18"/>
          <w:szCs w:val="18"/>
          <w:lang w:eastAsia="sl-SI"/>
        </w:rPr>
        <w:t xml:space="preserve"> (</w:t>
      </w:r>
      <w:proofErr w:type="spellStart"/>
      <w:r w:rsidR="00627D98">
        <w:rPr>
          <w:rFonts w:ascii="Arial" w:eastAsia="Times New Roman" w:hAnsi="Arial" w:cs="Arial"/>
          <w:sz w:val="18"/>
          <w:szCs w:val="18"/>
          <w:lang w:eastAsia="sl-SI"/>
        </w:rPr>
        <w:t>t.i</w:t>
      </w:r>
      <w:proofErr w:type="spellEnd"/>
      <w:r w:rsidR="00627D98">
        <w:rPr>
          <w:rFonts w:ascii="Arial" w:eastAsia="Times New Roman" w:hAnsi="Arial" w:cs="Arial"/>
          <w:sz w:val="18"/>
          <w:szCs w:val="18"/>
          <w:lang w:eastAsia="sl-SI"/>
        </w:rPr>
        <w:t>. očitne napake)</w:t>
      </w:r>
      <w:r w:rsidR="00FB2D6A" w:rsidRPr="00DD25D6">
        <w:rPr>
          <w:rFonts w:ascii="Arial" w:eastAsia="Times New Roman" w:hAnsi="Arial" w:cs="Arial"/>
          <w:sz w:val="18"/>
          <w:szCs w:val="18"/>
          <w:lang w:eastAsia="sl-SI"/>
        </w:rPr>
        <w:t>, l</w:t>
      </w:r>
      <w:r w:rsidR="0088698C">
        <w:rPr>
          <w:rFonts w:ascii="Arial" w:eastAsia="Times New Roman" w:hAnsi="Arial" w:cs="Arial"/>
          <w:sz w:val="18"/>
          <w:szCs w:val="18"/>
          <w:lang w:eastAsia="sl-SI"/>
        </w:rPr>
        <w:t>ahko naročnik prevzem</w:t>
      </w:r>
      <w:r w:rsidR="006243F9">
        <w:rPr>
          <w:rFonts w:ascii="Arial" w:eastAsia="Times New Roman" w:hAnsi="Arial" w:cs="Arial"/>
          <w:sz w:val="18"/>
          <w:szCs w:val="18"/>
          <w:lang w:eastAsia="sl-SI"/>
        </w:rPr>
        <w:t xml:space="preserve"> živil</w:t>
      </w:r>
      <w:r w:rsidR="0088698C">
        <w:rPr>
          <w:rFonts w:ascii="Arial" w:eastAsia="Times New Roman" w:hAnsi="Arial" w:cs="Arial"/>
          <w:sz w:val="18"/>
          <w:szCs w:val="18"/>
          <w:lang w:eastAsia="sl-SI"/>
        </w:rPr>
        <w:t xml:space="preserve"> odkloni, ob tem </w:t>
      </w:r>
      <w:r w:rsidR="00627D98">
        <w:rPr>
          <w:rFonts w:ascii="Arial" w:eastAsia="Times New Roman" w:hAnsi="Arial" w:cs="Arial"/>
          <w:sz w:val="18"/>
          <w:szCs w:val="18"/>
          <w:lang w:eastAsia="sl-SI"/>
        </w:rPr>
        <w:t xml:space="preserve">pa </w:t>
      </w:r>
      <w:r w:rsidR="0088698C">
        <w:rPr>
          <w:rFonts w:ascii="Arial" w:eastAsia="Times New Roman" w:hAnsi="Arial" w:cs="Arial"/>
          <w:sz w:val="18"/>
          <w:szCs w:val="18"/>
          <w:lang w:eastAsia="sl-SI"/>
        </w:rPr>
        <w:t>ravna tako kot je predvideno v 8. členu tega sporazuma.</w:t>
      </w:r>
      <w:r>
        <w:rPr>
          <w:rFonts w:ascii="Arial" w:eastAsia="Times New Roman" w:hAnsi="Arial" w:cs="Arial"/>
          <w:sz w:val="18"/>
          <w:szCs w:val="18"/>
          <w:lang w:eastAsia="sl-SI"/>
        </w:rPr>
        <w:t xml:space="preserve"> V </w:t>
      </w:r>
      <w:r w:rsidR="00627D98">
        <w:rPr>
          <w:rFonts w:ascii="Arial" w:eastAsia="Times New Roman" w:hAnsi="Arial" w:cs="Arial"/>
          <w:sz w:val="18"/>
          <w:szCs w:val="18"/>
          <w:lang w:eastAsia="sl-SI"/>
        </w:rPr>
        <w:t>primeru</w:t>
      </w:r>
      <w:r w:rsidR="006243F9">
        <w:rPr>
          <w:rFonts w:ascii="Arial" w:eastAsia="Times New Roman" w:hAnsi="Arial" w:cs="Arial"/>
          <w:sz w:val="18"/>
          <w:szCs w:val="18"/>
          <w:lang w:eastAsia="sl-SI"/>
        </w:rPr>
        <w:t>, če naročnik ugotovi skrite napake na blagu (npr.</w:t>
      </w:r>
      <w:r w:rsidR="00627D98">
        <w:rPr>
          <w:rFonts w:ascii="Arial" w:eastAsia="Times New Roman" w:hAnsi="Arial" w:cs="Arial"/>
          <w:sz w:val="18"/>
          <w:szCs w:val="18"/>
          <w:lang w:eastAsia="sl-SI"/>
        </w:rPr>
        <w:t xml:space="preserve"> </w:t>
      </w:r>
      <w:r w:rsidR="00FB2D6A" w:rsidRPr="00DD25D6">
        <w:rPr>
          <w:rFonts w:ascii="Arial" w:eastAsia="Times New Roman" w:hAnsi="Arial" w:cs="Arial"/>
          <w:sz w:val="18"/>
          <w:szCs w:val="18"/>
          <w:lang w:eastAsia="sl-SI"/>
        </w:rPr>
        <w:t>naročnik</w:t>
      </w:r>
      <w:r>
        <w:rPr>
          <w:rFonts w:ascii="Arial" w:eastAsia="Times New Roman" w:hAnsi="Arial" w:cs="Arial"/>
          <w:sz w:val="18"/>
          <w:szCs w:val="18"/>
          <w:lang w:eastAsia="sl-SI"/>
        </w:rPr>
        <w:t xml:space="preserve"> še le pri</w:t>
      </w:r>
      <w:r w:rsidR="00FB2D6A" w:rsidRPr="00DD25D6">
        <w:rPr>
          <w:rFonts w:ascii="Arial" w:eastAsia="Times New Roman" w:hAnsi="Arial" w:cs="Arial"/>
          <w:sz w:val="18"/>
          <w:szCs w:val="18"/>
          <w:lang w:eastAsia="sl-SI"/>
        </w:rPr>
        <w:t xml:space="preserve"> kasnejši obdelavi </w:t>
      </w:r>
      <w:r w:rsidR="00C27AC6">
        <w:rPr>
          <w:rFonts w:ascii="Arial" w:eastAsia="Times New Roman" w:hAnsi="Arial" w:cs="Arial"/>
          <w:sz w:val="18"/>
          <w:szCs w:val="18"/>
          <w:lang w:eastAsia="sl-SI"/>
        </w:rPr>
        <w:t xml:space="preserve">živil ugotovi oporečnost ali </w:t>
      </w:r>
      <w:proofErr w:type="spellStart"/>
      <w:r w:rsidR="00C27AC6">
        <w:rPr>
          <w:rFonts w:ascii="Arial" w:eastAsia="Times New Roman" w:hAnsi="Arial" w:cs="Arial"/>
          <w:sz w:val="18"/>
          <w:szCs w:val="18"/>
          <w:lang w:eastAsia="sl-SI"/>
        </w:rPr>
        <w:t>ne</w:t>
      </w:r>
      <w:r w:rsidR="00FB2D6A" w:rsidRPr="00DD25D6">
        <w:rPr>
          <w:rFonts w:ascii="Arial" w:eastAsia="Times New Roman" w:hAnsi="Arial" w:cs="Arial"/>
          <w:sz w:val="18"/>
          <w:szCs w:val="18"/>
          <w:lang w:eastAsia="sl-SI"/>
        </w:rPr>
        <w:t>kvaliteto</w:t>
      </w:r>
      <w:proofErr w:type="spellEnd"/>
      <w:r w:rsidR="00FB2D6A" w:rsidRPr="00DD25D6">
        <w:rPr>
          <w:rFonts w:ascii="Arial" w:eastAsia="Times New Roman" w:hAnsi="Arial" w:cs="Arial"/>
          <w:sz w:val="18"/>
          <w:szCs w:val="18"/>
          <w:lang w:eastAsia="sl-SI"/>
        </w:rPr>
        <w:t xml:space="preserve"> živil ali da živila ne </w:t>
      </w:r>
      <w:r>
        <w:rPr>
          <w:rFonts w:ascii="Arial" w:eastAsia="Times New Roman" w:hAnsi="Arial" w:cs="Arial"/>
          <w:sz w:val="18"/>
          <w:szCs w:val="18"/>
          <w:lang w:eastAsia="sl-SI"/>
        </w:rPr>
        <w:t>ustrezajo njegovemu naročilu</w:t>
      </w:r>
      <w:r w:rsidR="006243F9">
        <w:rPr>
          <w:rFonts w:ascii="Arial" w:eastAsia="Times New Roman" w:hAnsi="Arial" w:cs="Arial"/>
          <w:sz w:val="18"/>
          <w:szCs w:val="18"/>
          <w:lang w:eastAsia="sl-SI"/>
        </w:rPr>
        <w:t>)</w:t>
      </w:r>
      <w:r>
        <w:rPr>
          <w:rFonts w:ascii="Arial" w:eastAsia="Times New Roman" w:hAnsi="Arial" w:cs="Arial"/>
          <w:sz w:val="18"/>
          <w:szCs w:val="18"/>
          <w:lang w:eastAsia="sl-SI"/>
        </w:rPr>
        <w:t>,</w:t>
      </w:r>
      <w:r w:rsidR="00E61593">
        <w:rPr>
          <w:rFonts w:ascii="Arial" w:eastAsia="Times New Roman" w:hAnsi="Arial" w:cs="Arial"/>
          <w:sz w:val="18"/>
          <w:szCs w:val="18"/>
          <w:lang w:eastAsia="sl-SI"/>
        </w:rPr>
        <w:t xml:space="preserve"> sestavi</w:t>
      </w:r>
      <w:r w:rsidR="00627D98">
        <w:rPr>
          <w:rFonts w:ascii="Arial" w:eastAsia="Times New Roman" w:hAnsi="Arial" w:cs="Arial"/>
          <w:sz w:val="18"/>
          <w:szCs w:val="18"/>
          <w:lang w:eastAsia="sl-SI"/>
        </w:rPr>
        <w:t xml:space="preserve"> </w:t>
      </w:r>
      <w:r w:rsidR="00C27AC6">
        <w:rPr>
          <w:rFonts w:ascii="Arial" w:eastAsia="Times New Roman" w:hAnsi="Arial" w:cs="Arial"/>
          <w:sz w:val="18"/>
          <w:szCs w:val="18"/>
          <w:lang w:eastAsia="sl-SI"/>
        </w:rPr>
        <w:t xml:space="preserve">o </w:t>
      </w:r>
      <w:r w:rsidR="00627D98">
        <w:rPr>
          <w:rFonts w:ascii="Arial" w:eastAsia="Times New Roman" w:hAnsi="Arial" w:cs="Arial"/>
          <w:sz w:val="18"/>
          <w:szCs w:val="18"/>
          <w:lang w:eastAsia="sl-SI"/>
        </w:rPr>
        <w:t>teh ugotovitvah</w:t>
      </w:r>
      <w:r w:rsidR="00C27AC6">
        <w:rPr>
          <w:rFonts w:ascii="Arial" w:eastAsia="Times New Roman" w:hAnsi="Arial" w:cs="Arial"/>
          <w:sz w:val="18"/>
          <w:szCs w:val="18"/>
          <w:lang w:eastAsia="sl-SI"/>
        </w:rPr>
        <w:t xml:space="preserve"> </w:t>
      </w:r>
      <w:r w:rsidR="00627D98">
        <w:rPr>
          <w:rFonts w:ascii="Arial" w:eastAsia="Times New Roman" w:hAnsi="Arial" w:cs="Arial"/>
          <w:sz w:val="18"/>
          <w:szCs w:val="18"/>
          <w:lang w:eastAsia="sl-SI"/>
        </w:rPr>
        <w:t xml:space="preserve">zapisnik. Z zapisnikom naročnik </w:t>
      </w:r>
      <w:r w:rsidR="00C27AC6">
        <w:rPr>
          <w:rFonts w:ascii="Arial" w:eastAsia="Times New Roman" w:hAnsi="Arial" w:cs="Arial"/>
          <w:sz w:val="18"/>
          <w:szCs w:val="18"/>
          <w:lang w:eastAsia="sl-SI"/>
        </w:rPr>
        <w:t>uveljavlja reklamacijo</w:t>
      </w:r>
      <w:r w:rsidR="00E61593">
        <w:rPr>
          <w:rFonts w:ascii="Arial" w:eastAsia="Times New Roman" w:hAnsi="Arial" w:cs="Arial"/>
          <w:sz w:val="18"/>
          <w:szCs w:val="18"/>
          <w:lang w:eastAsia="sl-SI"/>
        </w:rPr>
        <w:t xml:space="preserve"> tako da ga predloži</w:t>
      </w:r>
      <w:r w:rsidR="00627D98">
        <w:rPr>
          <w:rFonts w:ascii="Arial" w:eastAsia="Times New Roman" w:hAnsi="Arial" w:cs="Arial"/>
          <w:sz w:val="18"/>
          <w:szCs w:val="18"/>
          <w:lang w:eastAsia="sl-SI"/>
        </w:rPr>
        <w:t xml:space="preserve"> dobavitelju n</w:t>
      </w:r>
      <w:r w:rsidR="00627D98" w:rsidRPr="00627D98">
        <w:rPr>
          <w:rFonts w:ascii="Arial" w:eastAsia="Times New Roman" w:hAnsi="Arial" w:cs="Arial"/>
          <w:sz w:val="18"/>
          <w:szCs w:val="18"/>
          <w:lang w:eastAsia="sl-SI"/>
        </w:rPr>
        <w:t xml:space="preserve">a elektronski naslov </w:t>
      </w:r>
      <w:r w:rsidR="00627D98">
        <w:rPr>
          <w:rFonts w:ascii="Arial" w:eastAsia="Times New Roman" w:hAnsi="Arial" w:cs="Arial"/>
          <w:sz w:val="18"/>
          <w:szCs w:val="18"/>
          <w:lang w:eastAsia="sl-SI"/>
        </w:rPr>
        <w:t xml:space="preserve">njegove </w:t>
      </w:r>
      <w:r w:rsidR="00627D98" w:rsidRPr="00627D98">
        <w:rPr>
          <w:rFonts w:ascii="Arial" w:eastAsia="Times New Roman" w:hAnsi="Arial" w:cs="Arial"/>
          <w:sz w:val="18"/>
          <w:szCs w:val="18"/>
          <w:lang w:eastAsia="sl-SI"/>
        </w:rPr>
        <w:t xml:space="preserve">kontaktne osebe. </w:t>
      </w:r>
    </w:p>
    <w:p w14:paraId="1E020DA0" w14:textId="77777777" w:rsidR="00E61593" w:rsidRDefault="00E61593" w:rsidP="00FB2D6A">
      <w:pPr>
        <w:autoSpaceDE w:val="0"/>
        <w:autoSpaceDN w:val="0"/>
        <w:adjustRightInd w:val="0"/>
        <w:spacing w:after="0" w:line="240" w:lineRule="auto"/>
        <w:jc w:val="both"/>
        <w:rPr>
          <w:rFonts w:ascii="Arial" w:eastAsia="Times New Roman" w:hAnsi="Arial" w:cs="Arial"/>
          <w:sz w:val="18"/>
          <w:szCs w:val="18"/>
          <w:lang w:eastAsia="sl-SI"/>
        </w:rPr>
      </w:pPr>
    </w:p>
    <w:p w14:paraId="0B582153" w14:textId="120C4382" w:rsidR="00FB2D6A" w:rsidRPr="00DD25D6" w:rsidRDefault="00E61593" w:rsidP="00FB2D6A">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Prav tako je naročnik dolžan ustreznim službam dobavitelja v pisni obliki predložiti vse </w:t>
      </w:r>
      <w:r w:rsidR="00DD45F9">
        <w:rPr>
          <w:rFonts w:ascii="Arial" w:eastAsia="Times New Roman" w:hAnsi="Arial" w:cs="Arial"/>
          <w:sz w:val="18"/>
          <w:szCs w:val="18"/>
          <w:lang w:eastAsia="sl-SI"/>
        </w:rPr>
        <w:t>reklamacije</w:t>
      </w:r>
      <w:r>
        <w:rPr>
          <w:rFonts w:ascii="Arial" w:eastAsia="Times New Roman" w:hAnsi="Arial" w:cs="Arial"/>
          <w:sz w:val="18"/>
          <w:szCs w:val="18"/>
          <w:lang w:eastAsia="sl-SI"/>
        </w:rPr>
        <w:t xml:space="preserve"> glede spornih zadev v zvezi s ceno in DDV.</w:t>
      </w:r>
      <w:r w:rsidR="00627D98" w:rsidRPr="00627D98">
        <w:rPr>
          <w:rFonts w:ascii="Arial" w:eastAsia="Times New Roman" w:hAnsi="Arial" w:cs="Arial"/>
          <w:sz w:val="18"/>
          <w:szCs w:val="18"/>
          <w:lang w:eastAsia="sl-SI"/>
        </w:rPr>
        <w:t xml:space="preserve"> </w:t>
      </w:r>
    </w:p>
    <w:p w14:paraId="4F03183C" w14:textId="77777777" w:rsidR="00FB2D6A" w:rsidRPr="00DD25D6" w:rsidRDefault="00FB2D6A" w:rsidP="00FB2D6A">
      <w:pPr>
        <w:autoSpaceDE w:val="0"/>
        <w:autoSpaceDN w:val="0"/>
        <w:adjustRightInd w:val="0"/>
        <w:spacing w:after="0" w:line="240" w:lineRule="auto"/>
        <w:jc w:val="both"/>
        <w:rPr>
          <w:rFonts w:ascii="Arial" w:eastAsia="Times New Roman" w:hAnsi="Arial" w:cs="Arial"/>
          <w:sz w:val="18"/>
          <w:szCs w:val="18"/>
          <w:lang w:eastAsia="sl-SI"/>
        </w:rPr>
      </w:pPr>
    </w:p>
    <w:p w14:paraId="44C5A0A5" w14:textId="77777777" w:rsidR="00FB2D6A" w:rsidRPr="006649AB" w:rsidRDefault="00FB2D6A" w:rsidP="00FB2D6A">
      <w:p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Vsako prejeto pisno reklamacijo mora dobavitelj rešiti najpozneje v roku treh delovnih dni po prejemu. O rešitvi reklamacije je dobavitelj dolžan naročnika pisno obvestiti. </w:t>
      </w:r>
    </w:p>
    <w:p w14:paraId="0D112A9E" w14:textId="669CB47B" w:rsidR="00EA04E3" w:rsidRDefault="00EA04E3" w:rsidP="00FB2D6A">
      <w:pPr>
        <w:autoSpaceDE w:val="0"/>
        <w:autoSpaceDN w:val="0"/>
        <w:adjustRightInd w:val="0"/>
        <w:spacing w:after="0" w:line="240" w:lineRule="auto"/>
        <w:jc w:val="both"/>
        <w:rPr>
          <w:rFonts w:ascii="Arial" w:eastAsia="Times New Roman" w:hAnsi="Arial" w:cs="Arial"/>
          <w:sz w:val="18"/>
          <w:szCs w:val="18"/>
          <w:lang w:eastAsia="sl-SI"/>
        </w:rPr>
      </w:pPr>
    </w:p>
    <w:p w14:paraId="3A1F5FE6" w14:textId="77777777" w:rsidR="00FB2D6A" w:rsidRDefault="00FB2D6A" w:rsidP="00FB2D6A">
      <w:p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Vse stroške povezane z reklamacijami krije dobavitelj. </w:t>
      </w:r>
    </w:p>
    <w:p w14:paraId="1849664A" w14:textId="77777777" w:rsidR="0026095E" w:rsidRDefault="0026095E" w:rsidP="00FB2D6A">
      <w:pPr>
        <w:autoSpaceDE w:val="0"/>
        <w:autoSpaceDN w:val="0"/>
        <w:adjustRightInd w:val="0"/>
        <w:spacing w:after="0" w:line="240" w:lineRule="auto"/>
        <w:jc w:val="both"/>
        <w:rPr>
          <w:rFonts w:ascii="Arial" w:eastAsia="Times New Roman" w:hAnsi="Arial" w:cs="Arial"/>
          <w:sz w:val="18"/>
          <w:szCs w:val="18"/>
          <w:lang w:eastAsia="sl-SI"/>
        </w:rPr>
      </w:pPr>
    </w:p>
    <w:p w14:paraId="52E5E552" w14:textId="1C3880A5" w:rsidR="0026095E" w:rsidRDefault="0026095E" w:rsidP="00FB2D6A">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V primeru, da dobavitelj ne rešuje reklamacij prejetih s strani naročnika, lahko naročnik odstopi od okvirnega sporazuma brez odpovednega roka.</w:t>
      </w:r>
    </w:p>
    <w:p w14:paraId="342B1C23" w14:textId="5B1538E1" w:rsidR="00E61593" w:rsidRDefault="00E61593" w:rsidP="00FB2D6A">
      <w:pPr>
        <w:autoSpaceDE w:val="0"/>
        <w:autoSpaceDN w:val="0"/>
        <w:adjustRightInd w:val="0"/>
        <w:spacing w:after="0" w:line="240" w:lineRule="auto"/>
        <w:jc w:val="both"/>
        <w:rPr>
          <w:rFonts w:ascii="Arial" w:eastAsia="Times New Roman" w:hAnsi="Arial" w:cs="Arial"/>
          <w:sz w:val="18"/>
          <w:szCs w:val="18"/>
          <w:lang w:eastAsia="sl-SI"/>
        </w:rPr>
      </w:pPr>
    </w:p>
    <w:p w14:paraId="5833E60E" w14:textId="5A0D8A84" w:rsidR="00803ADE" w:rsidRDefault="00803ADE" w:rsidP="00FB2D6A">
      <w:pPr>
        <w:autoSpaceDE w:val="0"/>
        <w:autoSpaceDN w:val="0"/>
        <w:adjustRightInd w:val="0"/>
        <w:spacing w:after="0" w:line="240" w:lineRule="auto"/>
        <w:jc w:val="both"/>
        <w:rPr>
          <w:rFonts w:ascii="Arial" w:eastAsia="Times New Roman" w:hAnsi="Arial" w:cs="Arial"/>
          <w:sz w:val="18"/>
          <w:szCs w:val="18"/>
          <w:lang w:eastAsia="sl-SI"/>
        </w:rPr>
      </w:pPr>
    </w:p>
    <w:p w14:paraId="41335892" w14:textId="77777777" w:rsidR="00803ADE" w:rsidRPr="00A91D9D" w:rsidRDefault="00803ADE" w:rsidP="00803ADE">
      <w:pPr>
        <w:autoSpaceDE w:val="0"/>
        <w:autoSpaceDN w:val="0"/>
        <w:adjustRightInd w:val="0"/>
        <w:spacing w:after="0" w:line="240" w:lineRule="auto"/>
        <w:jc w:val="center"/>
        <w:rPr>
          <w:rFonts w:ascii="Arial" w:eastAsia="Times New Roman" w:hAnsi="Arial" w:cs="Arial"/>
          <w:b/>
          <w:bCs/>
          <w:sz w:val="18"/>
          <w:szCs w:val="18"/>
          <w:lang w:eastAsia="sl-SI"/>
        </w:rPr>
      </w:pPr>
      <w:r w:rsidRPr="00A91D9D">
        <w:rPr>
          <w:rFonts w:ascii="Arial" w:eastAsia="Times New Roman" w:hAnsi="Arial" w:cs="Arial"/>
          <w:b/>
          <w:bCs/>
          <w:sz w:val="18"/>
          <w:szCs w:val="18"/>
          <w:lang w:eastAsia="sl-SI"/>
        </w:rPr>
        <w:t>14. člen</w:t>
      </w:r>
    </w:p>
    <w:p w14:paraId="69D9BA4B" w14:textId="77777777" w:rsidR="00803ADE" w:rsidRDefault="00803ADE" w:rsidP="00803ADE">
      <w:pPr>
        <w:autoSpaceDE w:val="0"/>
        <w:autoSpaceDN w:val="0"/>
        <w:adjustRightInd w:val="0"/>
        <w:spacing w:after="0" w:line="240" w:lineRule="auto"/>
        <w:jc w:val="center"/>
        <w:rPr>
          <w:rFonts w:ascii="Arial" w:eastAsia="Times New Roman" w:hAnsi="Arial" w:cs="Arial"/>
          <w:b/>
          <w:bCs/>
          <w:sz w:val="18"/>
          <w:szCs w:val="18"/>
          <w:lang w:eastAsia="sl-SI"/>
        </w:rPr>
      </w:pPr>
      <w:r w:rsidRPr="00A91D9D">
        <w:rPr>
          <w:rFonts w:ascii="Arial" w:eastAsia="Times New Roman" w:hAnsi="Arial" w:cs="Arial"/>
          <w:b/>
          <w:bCs/>
          <w:sz w:val="18"/>
          <w:szCs w:val="18"/>
          <w:lang w:eastAsia="sl-SI"/>
        </w:rPr>
        <w:t>(Pogodbena kazen)</w:t>
      </w:r>
    </w:p>
    <w:p w14:paraId="60CCC69B" w14:textId="77777777" w:rsidR="00803ADE" w:rsidRDefault="00803ADE" w:rsidP="00803ADE">
      <w:pPr>
        <w:autoSpaceDE w:val="0"/>
        <w:autoSpaceDN w:val="0"/>
        <w:adjustRightInd w:val="0"/>
        <w:spacing w:after="0" w:line="240" w:lineRule="auto"/>
        <w:jc w:val="center"/>
        <w:rPr>
          <w:rFonts w:ascii="Arial" w:eastAsia="Times New Roman" w:hAnsi="Arial" w:cs="Arial"/>
          <w:b/>
          <w:bCs/>
          <w:sz w:val="18"/>
          <w:szCs w:val="18"/>
          <w:lang w:eastAsia="sl-SI"/>
        </w:rPr>
      </w:pPr>
    </w:p>
    <w:p w14:paraId="2AEC0FB6" w14:textId="77777777" w:rsidR="00803ADE" w:rsidRPr="00A91D9D" w:rsidRDefault="00803ADE" w:rsidP="00803ADE">
      <w:pPr>
        <w:tabs>
          <w:tab w:val="left" w:pos="8364"/>
        </w:tabs>
        <w:autoSpaceDE w:val="0"/>
        <w:autoSpaceDN w:val="0"/>
        <w:adjustRightInd w:val="0"/>
        <w:spacing w:after="0" w:line="240" w:lineRule="auto"/>
        <w:ind w:right="-2"/>
        <w:jc w:val="both"/>
        <w:rPr>
          <w:rFonts w:ascii="Arial" w:eastAsia="Times New Roman" w:hAnsi="Arial" w:cs="Arial"/>
          <w:sz w:val="18"/>
          <w:szCs w:val="18"/>
          <w:lang w:eastAsia="sl-SI"/>
        </w:rPr>
      </w:pPr>
      <w:r w:rsidRPr="00A91D9D">
        <w:rPr>
          <w:rFonts w:ascii="Arial" w:eastAsia="Times New Roman" w:hAnsi="Arial" w:cs="Arial"/>
          <w:sz w:val="18"/>
          <w:szCs w:val="18"/>
          <w:lang w:eastAsia="sl-SI"/>
        </w:rPr>
        <w:t>Naročnik lahko dobavitelju zaračuna pogodbeno kazen v višini stroška nadomestnega nakupa in v</w:t>
      </w:r>
      <w:r>
        <w:rPr>
          <w:rFonts w:ascii="Arial" w:eastAsia="Times New Roman" w:hAnsi="Arial" w:cs="Arial"/>
          <w:sz w:val="18"/>
          <w:szCs w:val="18"/>
          <w:lang w:eastAsia="sl-SI"/>
        </w:rPr>
        <w:t xml:space="preserve"> </w:t>
      </w:r>
      <w:r w:rsidRPr="00A91D9D">
        <w:rPr>
          <w:rFonts w:ascii="Arial" w:eastAsia="Times New Roman" w:hAnsi="Arial" w:cs="Arial"/>
          <w:sz w:val="18"/>
          <w:szCs w:val="18"/>
          <w:lang w:eastAsia="sl-SI"/>
        </w:rPr>
        <w:t>višini stroška vračila blaga, v primerih, ko ta ustrezno ne izvrši dobave in reklamacije ne reši niti na</w:t>
      </w:r>
      <w:r>
        <w:rPr>
          <w:rFonts w:ascii="Arial" w:eastAsia="Times New Roman" w:hAnsi="Arial" w:cs="Arial"/>
          <w:sz w:val="18"/>
          <w:szCs w:val="18"/>
          <w:lang w:eastAsia="sl-SI"/>
        </w:rPr>
        <w:t xml:space="preserve"> </w:t>
      </w:r>
      <w:r w:rsidRPr="00A91D9D">
        <w:rPr>
          <w:rFonts w:ascii="Arial" w:eastAsia="Times New Roman" w:hAnsi="Arial" w:cs="Arial"/>
          <w:sz w:val="18"/>
          <w:szCs w:val="18"/>
          <w:lang w:eastAsia="sl-SI"/>
        </w:rPr>
        <w:t>podlagi poziva k interventni dobavi, in sicer:</w:t>
      </w:r>
    </w:p>
    <w:p w14:paraId="3D238612" w14:textId="77777777" w:rsidR="00803ADE" w:rsidRPr="00A91D9D" w:rsidRDefault="00803ADE" w:rsidP="00803ADE">
      <w:pPr>
        <w:pStyle w:val="Odstavekseznama"/>
        <w:numPr>
          <w:ilvl w:val="0"/>
          <w:numId w:val="48"/>
        </w:numPr>
        <w:autoSpaceDE w:val="0"/>
        <w:autoSpaceDN w:val="0"/>
        <w:adjustRightInd w:val="0"/>
        <w:spacing w:after="0" w:line="240" w:lineRule="auto"/>
        <w:jc w:val="both"/>
        <w:rPr>
          <w:rFonts w:ascii="Arial" w:eastAsia="Times New Roman" w:hAnsi="Arial" w:cs="Arial"/>
          <w:sz w:val="18"/>
          <w:szCs w:val="18"/>
          <w:lang w:eastAsia="sl-SI"/>
        </w:rPr>
      </w:pPr>
      <w:r w:rsidRPr="00A91D9D">
        <w:rPr>
          <w:rFonts w:ascii="Arial" w:eastAsia="Times New Roman" w:hAnsi="Arial" w:cs="Arial"/>
          <w:sz w:val="18"/>
          <w:szCs w:val="18"/>
          <w:lang w:eastAsia="sl-SI"/>
        </w:rPr>
        <w:t>če dobavitelj naročniku dobavi živila, ki ne ustrezajo dogovorjeni vrsti, zahtevani dobavljivi enoti</w:t>
      </w:r>
      <w:r>
        <w:rPr>
          <w:rFonts w:ascii="Arial" w:eastAsia="Times New Roman" w:hAnsi="Arial" w:cs="Arial"/>
          <w:sz w:val="18"/>
          <w:szCs w:val="18"/>
          <w:lang w:eastAsia="sl-SI"/>
        </w:rPr>
        <w:t xml:space="preserve"> </w:t>
      </w:r>
      <w:r w:rsidRPr="00A91D9D">
        <w:rPr>
          <w:rFonts w:ascii="Arial" w:eastAsia="Times New Roman" w:hAnsi="Arial" w:cs="Arial"/>
          <w:sz w:val="18"/>
          <w:szCs w:val="18"/>
          <w:lang w:eastAsia="sl-SI"/>
        </w:rPr>
        <w:t>ali kakovosti,</w:t>
      </w:r>
    </w:p>
    <w:p w14:paraId="16DB28EC" w14:textId="77777777" w:rsidR="00803ADE" w:rsidRPr="00A91D9D" w:rsidRDefault="00803ADE" w:rsidP="00803ADE">
      <w:pPr>
        <w:pStyle w:val="Odstavekseznama"/>
        <w:numPr>
          <w:ilvl w:val="0"/>
          <w:numId w:val="48"/>
        </w:numPr>
        <w:autoSpaceDE w:val="0"/>
        <w:autoSpaceDN w:val="0"/>
        <w:adjustRightInd w:val="0"/>
        <w:spacing w:after="0" w:line="240" w:lineRule="auto"/>
        <w:jc w:val="both"/>
        <w:rPr>
          <w:rFonts w:ascii="Arial" w:eastAsia="Times New Roman" w:hAnsi="Arial" w:cs="Arial"/>
          <w:sz w:val="18"/>
          <w:szCs w:val="18"/>
          <w:lang w:eastAsia="sl-SI"/>
        </w:rPr>
      </w:pPr>
      <w:r w:rsidRPr="00A91D9D">
        <w:rPr>
          <w:rFonts w:ascii="Arial" w:eastAsia="Times New Roman" w:hAnsi="Arial" w:cs="Arial"/>
          <w:sz w:val="18"/>
          <w:szCs w:val="18"/>
          <w:lang w:eastAsia="sl-SI"/>
        </w:rPr>
        <w:t>če dobavitelj ne dobavi živil ob dogovorjenem času,</w:t>
      </w:r>
    </w:p>
    <w:p w14:paraId="70BDAB0A" w14:textId="77777777" w:rsidR="00803ADE" w:rsidRPr="00A91D9D" w:rsidRDefault="00803ADE" w:rsidP="00803ADE">
      <w:pPr>
        <w:pStyle w:val="Odstavekseznama"/>
        <w:numPr>
          <w:ilvl w:val="0"/>
          <w:numId w:val="48"/>
        </w:numPr>
        <w:autoSpaceDE w:val="0"/>
        <w:autoSpaceDN w:val="0"/>
        <w:adjustRightInd w:val="0"/>
        <w:spacing w:after="0" w:line="240" w:lineRule="auto"/>
        <w:jc w:val="both"/>
        <w:rPr>
          <w:rFonts w:ascii="Arial" w:eastAsia="Times New Roman" w:hAnsi="Arial" w:cs="Arial"/>
          <w:sz w:val="18"/>
          <w:szCs w:val="18"/>
          <w:lang w:eastAsia="sl-SI"/>
        </w:rPr>
      </w:pPr>
      <w:r w:rsidRPr="00A91D9D">
        <w:rPr>
          <w:rFonts w:ascii="Arial" w:eastAsia="Times New Roman" w:hAnsi="Arial" w:cs="Arial"/>
          <w:sz w:val="18"/>
          <w:szCs w:val="18"/>
          <w:lang w:eastAsia="sl-SI"/>
        </w:rPr>
        <w:t>če dobavitelj ne dobavi živil na dogovorjen način, v skladu z zdravstveno sanitarnimi predpisi</w:t>
      </w:r>
      <w:r>
        <w:rPr>
          <w:rFonts w:ascii="Arial" w:eastAsia="Times New Roman" w:hAnsi="Arial" w:cs="Arial"/>
          <w:sz w:val="18"/>
          <w:szCs w:val="18"/>
          <w:lang w:eastAsia="sl-SI"/>
        </w:rPr>
        <w:t xml:space="preserve"> </w:t>
      </w:r>
      <w:r w:rsidRPr="00A91D9D">
        <w:rPr>
          <w:rFonts w:ascii="Arial" w:eastAsia="Times New Roman" w:hAnsi="Arial" w:cs="Arial"/>
          <w:sz w:val="18"/>
          <w:szCs w:val="18"/>
          <w:lang w:eastAsia="sl-SI"/>
        </w:rPr>
        <w:t>oziroma po pravilih HACCP.</w:t>
      </w:r>
    </w:p>
    <w:p w14:paraId="37579F83" w14:textId="77777777" w:rsidR="00803ADE" w:rsidRDefault="00803ADE" w:rsidP="00803ADE">
      <w:pPr>
        <w:autoSpaceDE w:val="0"/>
        <w:autoSpaceDN w:val="0"/>
        <w:adjustRightInd w:val="0"/>
        <w:spacing w:after="0" w:line="240" w:lineRule="auto"/>
        <w:jc w:val="both"/>
        <w:rPr>
          <w:rFonts w:ascii="Arial" w:eastAsia="Times New Roman" w:hAnsi="Arial" w:cs="Arial"/>
          <w:sz w:val="18"/>
          <w:szCs w:val="18"/>
          <w:lang w:eastAsia="sl-SI"/>
        </w:rPr>
      </w:pPr>
    </w:p>
    <w:p w14:paraId="378F2840" w14:textId="77777777" w:rsidR="00803ADE" w:rsidRPr="00A91D9D" w:rsidRDefault="00803ADE" w:rsidP="00803ADE">
      <w:pPr>
        <w:autoSpaceDE w:val="0"/>
        <w:autoSpaceDN w:val="0"/>
        <w:adjustRightInd w:val="0"/>
        <w:spacing w:after="0" w:line="240" w:lineRule="auto"/>
        <w:jc w:val="both"/>
        <w:rPr>
          <w:rFonts w:ascii="Arial" w:eastAsia="Times New Roman" w:hAnsi="Arial" w:cs="Arial"/>
          <w:sz w:val="18"/>
          <w:szCs w:val="18"/>
          <w:lang w:eastAsia="sl-SI"/>
        </w:rPr>
      </w:pPr>
      <w:r w:rsidRPr="00A91D9D">
        <w:rPr>
          <w:rFonts w:ascii="Arial" w:eastAsia="Times New Roman" w:hAnsi="Arial" w:cs="Arial"/>
          <w:sz w:val="18"/>
          <w:szCs w:val="18"/>
          <w:lang w:eastAsia="sl-SI"/>
        </w:rPr>
        <w:t>V takih primerih naročnik dobavitelju neustrezno blago vrne (ne velja v primeru, ko dobava ni bila</w:t>
      </w:r>
      <w:r>
        <w:rPr>
          <w:rFonts w:ascii="Arial" w:eastAsia="Times New Roman" w:hAnsi="Arial" w:cs="Arial"/>
          <w:sz w:val="18"/>
          <w:szCs w:val="18"/>
          <w:lang w:eastAsia="sl-SI"/>
        </w:rPr>
        <w:t xml:space="preserve"> </w:t>
      </w:r>
      <w:r w:rsidRPr="00A91D9D">
        <w:rPr>
          <w:rFonts w:ascii="Arial" w:eastAsia="Times New Roman" w:hAnsi="Arial" w:cs="Arial"/>
          <w:sz w:val="18"/>
          <w:szCs w:val="18"/>
          <w:lang w:eastAsia="sl-SI"/>
        </w:rPr>
        <w:t>izvršena), nakup pa opravi pri naslednje izbranem dobavitelju, če tega ni, pa na trgu.</w:t>
      </w:r>
    </w:p>
    <w:p w14:paraId="0A07F9EB" w14:textId="77777777" w:rsidR="00803ADE" w:rsidRDefault="00803ADE" w:rsidP="00803ADE">
      <w:pPr>
        <w:autoSpaceDE w:val="0"/>
        <w:autoSpaceDN w:val="0"/>
        <w:adjustRightInd w:val="0"/>
        <w:spacing w:after="0" w:line="240" w:lineRule="auto"/>
        <w:jc w:val="both"/>
        <w:rPr>
          <w:rFonts w:ascii="Arial" w:eastAsia="Times New Roman" w:hAnsi="Arial" w:cs="Arial"/>
          <w:sz w:val="18"/>
          <w:szCs w:val="18"/>
          <w:lang w:eastAsia="sl-SI"/>
        </w:rPr>
      </w:pPr>
    </w:p>
    <w:p w14:paraId="6F0B579A" w14:textId="77777777" w:rsidR="00803ADE" w:rsidRPr="00A91D9D" w:rsidRDefault="00803ADE" w:rsidP="00803ADE">
      <w:pPr>
        <w:autoSpaceDE w:val="0"/>
        <w:autoSpaceDN w:val="0"/>
        <w:adjustRightInd w:val="0"/>
        <w:spacing w:after="0" w:line="240" w:lineRule="auto"/>
        <w:jc w:val="both"/>
        <w:rPr>
          <w:rFonts w:ascii="Arial" w:eastAsia="Times New Roman" w:hAnsi="Arial" w:cs="Arial"/>
          <w:sz w:val="18"/>
          <w:szCs w:val="18"/>
          <w:lang w:eastAsia="sl-SI"/>
        </w:rPr>
      </w:pPr>
      <w:r w:rsidRPr="00A91D9D">
        <w:rPr>
          <w:rFonts w:ascii="Arial" w:eastAsia="Times New Roman" w:hAnsi="Arial" w:cs="Arial"/>
          <w:sz w:val="18"/>
          <w:szCs w:val="18"/>
          <w:lang w:eastAsia="sl-SI"/>
        </w:rPr>
        <w:t>Pogodbena kazen se obračuna po nastanku zamude v računu, in sicer kot znižanje realizacije v</w:t>
      </w:r>
      <w:r>
        <w:rPr>
          <w:rFonts w:ascii="Arial" w:eastAsia="Times New Roman" w:hAnsi="Arial" w:cs="Arial"/>
          <w:sz w:val="18"/>
          <w:szCs w:val="18"/>
          <w:lang w:eastAsia="sl-SI"/>
        </w:rPr>
        <w:t xml:space="preserve"> </w:t>
      </w:r>
      <w:r w:rsidRPr="00A91D9D">
        <w:rPr>
          <w:rFonts w:ascii="Arial" w:eastAsia="Times New Roman" w:hAnsi="Arial" w:cs="Arial"/>
          <w:sz w:val="18"/>
          <w:szCs w:val="18"/>
          <w:lang w:eastAsia="sl-SI"/>
        </w:rPr>
        <w:t>dogovorjenem znesku. V računu mora biti pogodbena kazen posebej prikazana.</w:t>
      </w:r>
    </w:p>
    <w:p w14:paraId="5487C537" w14:textId="0B01F06A" w:rsidR="00803ADE" w:rsidRDefault="00803ADE" w:rsidP="00FB2D6A">
      <w:pPr>
        <w:autoSpaceDE w:val="0"/>
        <w:autoSpaceDN w:val="0"/>
        <w:adjustRightInd w:val="0"/>
        <w:spacing w:after="0" w:line="240" w:lineRule="auto"/>
        <w:jc w:val="both"/>
        <w:rPr>
          <w:rFonts w:ascii="Arial" w:eastAsia="Times New Roman" w:hAnsi="Arial" w:cs="Arial"/>
          <w:sz w:val="18"/>
          <w:szCs w:val="18"/>
          <w:lang w:eastAsia="sl-SI"/>
        </w:rPr>
      </w:pPr>
    </w:p>
    <w:p w14:paraId="74790867" w14:textId="77777777" w:rsidR="00DD45F9" w:rsidRDefault="00DD45F9" w:rsidP="00FB2D6A">
      <w:pPr>
        <w:autoSpaceDE w:val="0"/>
        <w:autoSpaceDN w:val="0"/>
        <w:adjustRightInd w:val="0"/>
        <w:spacing w:after="0" w:line="240" w:lineRule="auto"/>
        <w:jc w:val="both"/>
        <w:rPr>
          <w:rFonts w:ascii="Arial" w:eastAsia="Times New Roman" w:hAnsi="Arial" w:cs="Arial"/>
          <w:sz w:val="18"/>
          <w:szCs w:val="18"/>
          <w:lang w:eastAsia="sl-SI"/>
        </w:rPr>
      </w:pPr>
    </w:p>
    <w:p w14:paraId="74E340E1" w14:textId="42B15345" w:rsidR="00E61593" w:rsidRPr="00E61593" w:rsidRDefault="00E61593" w:rsidP="00E61593">
      <w:pPr>
        <w:autoSpaceDE w:val="0"/>
        <w:autoSpaceDN w:val="0"/>
        <w:adjustRightInd w:val="0"/>
        <w:spacing w:after="0" w:line="240" w:lineRule="auto"/>
        <w:jc w:val="center"/>
        <w:rPr>
          <w:rFonts w:ascii="Arial" w:eastAsia="Times New Roman" w:hAnsi="Arial" w:cs="Arial"/>
          <w:b/>
          <w:sz w:val="18"/>
          <w:szCs w:val="18"/>
          <w:lang w:eastAsia="sl-SI"/>
        </w:rPr>
      </w:pPr>
      <w:r w:rsidRPr="00E61593">
        <w:rPr>
          <w:rFonts w:ascii="Arial" w:eastAsia="Times New Roman" w:hAnsi="Arial" w:cs="Arial"/>
          <w:b/>
          <w:sz w:val="18"/>
          <w:szCs w:val="18"/>
          <w:lang w:eastAsia="sl-SI"/>
        </w:rPr>
        <w:t>1</w:t>
      </w:r>
      <w:r w:rsidR="00803ADE">
        <w:rPr>
          <w:rFonts w:ascii="Arial" w:eastAsia="Times New Roman" w:hAnsi="Arial" w:cs="Arial"/>
          <w:b/>
          <w:sz w:val="18"/>
          <w:szCs w:val="18"/>
          <w:lang w:eastAsia="sl-SI"/>
        </w:rPr>
        <w:t>5</w:t>
      </w:r>
      <w:r w:rsidRPr="00E61593">
        <w:rPr>
          <w:rFonts w:ascii="Arial" w:eastAsia="Times New Roman" w:hAnsi="Arial" w:cs="Arial"/>
          <w:b/>
          <w:sz w:val="18"/>
          <w:szCs w:val="18"/>
          <w:lang w:eastAsia="sl-SI"/>
        </w:rPr>
        <w:t>. člen</w:t>
      </w:r>
    </w:p>
    <w:p w14:paraId="3659F1CD" w14:textId="6390B9F0" w:rsidR="00E61593" w:rsidRDefault="00E61593" w:rsidP="00E61593">
      <w:pPr>
        <w:autoSpaceDE w:val="0"/>
        <w:autoSpaceDN w:val="0"/>
        <w:adjustRightInd w:val="0"/>
        <w:spacing w:after="0" w:line="240" w:lineRule="auto"/>
        <w:jc w:val="center"/>
        <w:rPr>
          <w:rFonts w:ascii="Arial" w:eastAsia="Times New Roman" w:hAnsi="Arial" w:cs="Arial"/>
          <w:b/>
          <w:sz w:val="18"/>
          <w:szCs w:val="18"/>
          <w:lang w:eastAsia="sl-SI"/>
        </w:rPr>
      </w:pPr>
      <w:r w:rsidRPr="00E61593">
        <w:rPr>
          <w:rFonts w:ascii="Arial" w:eastAsia="Times New Roman" w:hAnsi="Arial" w:cs="Arial"/>
          <w:b/>
          <w:sz w:val="18"/>
          <w:szCs w:val="18"/>
          <w:lang w:eastAsia="sl-SI"/>
        </w:rPr>
        <w:t>(</w:t>
      </w:r>
      <w:r w:rsidR="00044E86">
        <w:rPr>
          <w:rFonts w:ascii="Arial" w:eastAsia="Times New Roman" w:hAnsi="Arial" w:cs="Arial"/>
          <w:b/>
          <w:sz w:val="18"/>
          <w:szCs w:val="18"/>
          <w:lang w:eastAsia="sl-SI"/>
        </w:rPr>
        <w:t>Odpovedni rok, odstop od okvirnega sporazuma</w:t>
      </w:r>
      <w:r w:rsidRPr="00E61593">
        <w:rPr>
          <w:rFonts w:ascii="Arial" w:eastAsia="Times New Roman" w:hAnsi="Arial" w:cs="Arial"/>
          <w:b/>
          <w:sz w:val="18"/>
          <w:szCs w:val="18"/>
          <w:lang w:eastAsia="sl-SI"/>
        </w:rPr>
        <w:t xml:space="preserve"> in prenehanje)</w:t>
      </w:r>
    </w:p>
    <w:p w14:paraId="7B2629E9" w14:textId="77777777" w:rsidR="00E61593" w:rsidRDefault="00E61593" w:rsidP="00E61593">
      <w:pPr>
        <w:autoSpaceDE w:val="0"/>
        <w:autoSpaceDN w:val="0"/>
        <w:adjustRightInd w:val="0"/>
        <w:spacing w:after="0" w:line="240" w:lineRule="auto"/>
        <w:jc w:val="center"/>
        <w:rPr>
          <w:rFonts w:ascii="Arial" w:eastAsia="Times New Roman" w:hAnsi="Arial" w:cs="Arial"/>
          <w:b/>
          <w:sz w:val="18"/>
          <w:szCs w:val="18"/>
          <w:lang w:eastAsia="sl-SI"/>
        </w:rPr>
      </w:pPr>
    </w:p>
    <w:p w14:paraId="60E32886" w14:textId="34C5AA10" w:rsidR="00E61593" w:rsidRPr="00E61593" w:rsidRDefault="00E61593" w:rsidP="00E61593">
      <w:pPr>
        <w:autoSpaceDE w:val="0"/>
        <w:autoSpaceDN w:val="0"/>
        <w:adjustRightInd w:val="0"/>
        <w:spacing w:after="0" w:line="240" w:lineRule="auto"/>
        <w:jc w:val="both"/>
        <w:rPr>
          <w:rFonts w:ascii="Arial" w:eastAsia="Times New Roman" w:hAnsi="Arial" w:cs="Arial"/>
          <w:sz w:val="18"/>
          <w:szCs w:val="18"/>
          <w:lang w:eastAsia="sl-SI"/>
        </w:rPr>
      </w:pPr>
      <w:r w:rsidRPr="00E61593">
        <w:rPr>
          <w:rFonts w:ascii="Arial" w:eastAsia="Times New Roman" w:hAnsi="Arial" w:cs="Arial"/>
          <w:sz w:val="18"/>
          <w:szCs w:val="18"/>
          <w:lang w:eastAsia="sl-SI"/>
        </w:rPr>
        <w:t>Odpoved</w:t>
      </w:r>
      <w:r w:rsidR="00044E86">
        <w:rPr>
          <w:rFonts w:ascii="Arial" w:eastAsia="Times New Roman" w:hAnsi="Arial" w:cs="Arial"/>
          <w:sz w:val="18"/>
          <w:szCs w:val="18"/>
          <w:lang w:eastAsia="sl-SI"/>
        </w:rPr>
        <w:t>ni rok po tem okvirnem sporazumu je tri (3) mesece in velja za vse stranke</w:t>
      </w:r>
      <w:r w:rsidRPr="00E61593">
        <w:rPr>
          <w:rFonts w:ascii="Arial" w:eastAsia="Times New Roman" w:hAnsi="Arial" w:cs="Arial"/>
          <w:sz w:val="18"/>
          <w:szCs w:val="18"/>
          <w:lang w:eastAsia="sl-SI"/>
        </w:rPr>
        <w:t xml:space="preserve"> </w:t>
      </w:r>
      <w:r w:rsidR="00044E86">
        <w:rPr>
          <w:rFonts w:ascii="Arial" w:eastAsia="Times New Roman" w:hAnsi="Arial" w:cs="Arial"/>
          <w:sz w:val="18"/>
          <w:szCs w:val="18"/>
          <w:lang w:eastAsia="sl-SI"/>
        </w:rPr>
        <w:t>okvirnega sporazuma (naročnika in dobavitelje)</w:t>
      </w:r>
      <w:r w:rsidRPr="00E61593">
        <w:rPr>
          <w:rFonts w:ascii="Arial" w:eastAsia="Times New Roman" w:hAnsi="Arial" w:cs="Arial"/>
          <w:sz w:val="18"/>
          <w:szCs w:val="18"/>
          <w:lang w:eastAsia="sl-SI"/>
        </w:rPr>
        <w:t xml:space="preserve">. </w:t>
      </w:r>
      <w:r w:rsidR="00044E86">
        <w:rPr>
          <w:rFonts w:ascii="Arial" w:eastAsia="Times New Roman" w:hAnsi="Arial" w:cs="Arial"/>
          <w:sz w:val="18"/>
          <w:szCs w:val="18"/>
          <w:lang w:eastAsia="sl-SI"/>
        </w:rPr>
        <w:t>Okvirni sporazum</w:t>
      </w:r>
      <w:r>
        <w:rPr>
          <w:rFonts w:ascii="Arial" w:eastAsia="Times New Roman" w:hAnsi="Arial" w:cs="Arial"/>
          <w:sz w:val="18"/>
          <w:szCs w:val="18"/>
          <w:lang w:eastAsia="sl-SI"/>
        </w:rPr>
        <w:t xml:space="preserve"> se odpove s </w:t>
      </w:r>
      <w:r w:rsidRPr="00E61593">
        <w:rPr>
          <w:rFonts w:ascii="Arial" w:eastAsia="Times New Roman" w:hAnsi="Arial" w:cs="Arial"/>
          <w:sz w:val="18"/>
          <w:szCs w:val="18"/>
          <w:lang w:eastAsia="sl-SI"/>
        </w:rPr>
        <w:t>pisnim obvestilom, odpovedni rok pa prične teči z dnem, ko nasprotna stranka prejme pisno obvestilo.</w:t>
      </w:r>
    </w:p>
    <w:p w14:paraId="2286EAF8" w14:textId="77777777" w:rsidR="00E61593" w:rsidRDefault="00E61593" w:rsidP="00E61593">
      <w:pPr>
        <w:autoSpaceDE w:val="0"/>
        <w:autoSpaceDN w:val="0"/>
        <w:adjustRightInd w:val="0"/>
        <w:spacing w:after="0" w:line="240" w:lineRule="auto"/>
        <w:jc w:val="both"/>
        <w:rPr>
          <w:rFonts w:ascii="Arial" w:eastAsia="Times New Roman" w:hAnsi="Arial" w:cs="Arial"/>
          <w:sz w:val="18"/>
          <w:szCs w:val="18"/>
          <w:lang w:eastAsia="sl-SI"/>
        </w:rPr>
      </w:pPr>
    </w:p>
    <w:p w14:paraId="3BD1A01C" w14:textId="2FB5B7EC" w:rsidR="00E61593" w:rsidRPr="00E61593" w:rsidRDefault="00E61593" w:rsidP="00E61593">
      <w:pPr>
        <w:autoSpaceDE w:val="0"/>
        <w:autoSpaceDN w:val="0"/>
        <w:adjustRightInd w:val="0"/>
        <w:spacing w:after="0" w:line="240" w:lineRule="auto"/>
        <w:jc w:val="both"/>
        <w:rPr>
          <w:rFonts w:ascii="Arial" w:eastAsia="Times New Roman" w:hAnsi="Arial" w:cs="Arial"/>
          <w:sz w:val="18"/>
          <w:szCs w:val="18"/>
          <w:lang w:eastAsia="sl-SI"/>
        </w:rPr>
      </w:pPr>
      <w:r w:rsidRPr="00E61593">
        <w:rPr>
          <w:rFonts w:ascii="Arial" w:eastAsia="Times New Roman" w:hAnsi="Arial" w:cs="Arial"/>
          <w:sz w:val="18"/>
          <w:szCs w:val="18"/>
          <w:lang w:eastAsia="sl-SI"/>
        </w:rPr>
        <w:t>V primeru bistvenih ali ponavljajoč</w:t>
      </w:r>
      <w:r w:rsidR="00044E86">
        <w:rPr>
          <w:rFonts w:ascii="Arial" w:eastAsia="Times New Roman" w:hAnsi="Arial" w:cs="Arial"/>
          <w:sz w:val="18"/>
          <w:szCs w:val="18"/>
          <w:lang w:eastAsia="sl-SI"/>
        </w:rPr>
        <w:t>ih se kršitev določil tega sporazuma</w:t>
      </w:r>
      <w:r w:rsidRPr="00E61593">
        <w:rPr>
          <w:rFonts w:ascii="Arial" w:eastAsia="Times New Roman" w:hAnsi="Arial" w:cs="Arial"/>
          <w:sz w:val="18"/>
          <w:szCs w:val="18"/>
          <w:lang w:eastAsia="sl-SI"/>
        </w:rPr>
        <w:t xml:space="preserve"> zn</w:t>
      </w:r>
      <w:r>
        <w:rPr>
          <w:rFonts w:ascii="Arial" w:eastAsia="Times New Roman" w:hAnsi="Arial" w:cs="Arial"/>
          <w:sz w:val="18"/>
          <w:szCs w:val="18"/>
          <w:lang w:eastAsia="sl-SI"/>
        </w:rPr>
        <w:t xml:space="preserve">aša odpovedni rok 30 (trideset) </w:t>
      </w:r>
      <w:r w:rsidRPr="00E61593">
        <w:rPr>
          <w:rFonts w:ascii="Arial" w:eastAsia="Times New Roman" w:hAnsi="Arial" w:cs="Arial"/>
          <w:sz w:val="18"/>
          <w:szCs w:val="18"/>
          <w:lang w:eastAsia="sl-SI"/>
        </w:rPr>
        <w:t>dn</w:t>
      </w:r>
      <w:r w:rsidR="00044E86">
        <w:rPr>
          <w:rFonts w:ascii="Arial" w:eastAsia="Times New Roman" w:hAnsi="Arial" w:cs="Arial"/>
          <w:sz w:val="18"/>
          <w:szCs w:val="18"/>
          <w:lang w:eastAsia="sl-SI"/>
        </w:rPr>
        <w:t>i. V tem primeru stranka okvirnega sporazuma</w:t>
      </w:r>
      <w:r w:rsidRPr="00E61593">
        <w:rPr>
          <w:rFonts w:ascii="Arial" w:eastAsia="Times New Roman" w:hAnsi="Arial" w:cs="Arial"/>
          <w:sz w:val="18"/>
          <w:szCs w:val="18"/>
          <w:lang w:eastAsia="sl-SI"/>
        </w:rPr>
        <w:t xml:space="preserve"> s pisnim obvestilom opozori na</w:t>
      </w:r>
      <w:r>
        <w:rPr>
          <w:rFonts w:ascii="Arial" w:eastAsia="Times New Roman" w:hAnsi="Arial" w:cs="Arial"/>
          <w:sz w:val="18"/>
          <w:szCs w:val="18"/>
          <w:lang w:eastAsia="sl-SI"/>
        </w:rPr>
        <w:t xml:space="preserve">sprotno stranko na bistvene ali </w:t>
      </w:r>
      <w:r w:rsidRPr="00E61593">
        <w:rPr>
          <w:rFonts w:ascii="Arial" w:eastAsia="Times New Roman" w:hAnsi="Arial" w:cs="Arial"/>
          <w:sz w:val="18"/>
          <w:szCs w:val="18"/>
          <w:lang w:eastAsia="sl-SI"/>
        </w:rPr>
        <w:t>ponavljajoče</w:t>
      </w:r>
      <w:r w:rsidR="00044E86">
        <w:rPr>
          <w:rFonts w:ascii="Arial" w:eastAsia="Times New Roman" w:hAnsi="Arial" w:cs="Arial"/>
          <w:sz w:val="18"/>
          <w:szCs w:val="18"/>
          <w:lang w:eastAsia="sl-SI"/>
        </w:rPr>
        <w:t xml:space="preserve"> se kršitve določb okvirnega sporazuma</w:t>
      </w:r>
      <w:r w:rsidRPr="00E61593">
        <w:rPr>
          <w:rFonts w:ascii="Arial" w:eastAsia="Times New Roman" w:hAnsi="Arial" w:cs="Arial"/>
          <w:sz w:val="18"/>
          <w:szCs w:val="18"/>
          <w:lang w:eastAsia="sl-SI"/>
        </w:rPr>
        <w:t xml:space="preserve"> z zahtevo, da jih v 30 (trid</w:t>
      </w:r>
      <w:r>
        <w:rPr>
          <w:rFonts w:ascii="Arial" w:eastAsia="Times New Roman" w:hAnsi="Arial" w:cs="Arial"/>
          <w:sz w:val="18"/>
          <w:szCs w:val="18"/>
          <w:lang w:eastAsia="sl-SI"/>
        </w:rPr>
        <w:t xml:space="preserve">esetih) dneh od prejema pisnega </w:t>
      </w:r>
      <w:r w:rsidRPr="00E61593">
        <w:rPr>
          <w:rFonts w:ascii="Arial" w:eastAsia="Times New Roman" w:hAnsi="Arial" w:cs="Arial"/>
          <w:sz w:val="18"/>
          <w:szCs w:val="18"/>
          <w:lang w:eastAsia="sl-SI"/>
        </w:rPr>
        <w:t>obvestila odprav</w:t>
      </w:r>
      <w:r w:rsidR="00044E86">
        <w:rPr>
          <w:rFonts w:ascii="Arial" w:eastAsia="Times New Roman" w:hAnsi="Arial" w:cs="Arial"/>
          <w:sz w:val="18"/>
          <w:szCs w:val="18"/>
          <w:lang w:eastAsia="sl-SI"/>
        </w:rPr>
        <w:t>i, sicer se šteje, da je okvirni sporazum prenehal</w:t>
      </w:r>
      <w:r w:rsidRPr="00E61593">
        <w:rPr>
          <w:rFonts w:ascii="Arial" w:eastAsia="Times New Roman" w:hAnsi="Arial" w:cs="Arial"/>
          <w:sz w:val="18"/>
          <w:szCs w:val="18"/>
          <w:lang w:eastAsia="sl-SI"/>
        </w:rPr>
        <w:t xml:space="preserve"> veljati s potekom navedenega roka.</w:t>
      </w:r>
    </w:p>
    <w:p w14:paraId="3CE645AD" w14:textId="77777777" w:rsidR="00E61593" w:rsidRDefault="00E61593" w:rsidP="00E61593">
      <w:pPr>
        <w:autoSpaceDE w:val="0"/>
        <w:autoSpaceDN w:val="0"/>
        <w:adjustRightInd w:val="0"/>
        <w:spacing w:after="0" w:line="240" w:lineRule="auto"/>
        <w:jc w:val="both"/>
        <w:rPr>
          <w:rFonts w:ascii="Arial" w:eastAsia="Times New Roman" w:hAnsi="Arial" w:cs="Arial"/>
          <w:sz w:val="18"/>
          <w:szCs w:val="18"/>
          <w:lang w:eastAsia="sl-SI"/>
        </w:rPr>
      </w:pPr>
    </w:p>
    <w:p w14:paraId="0FC662E8" w14:textId="2E40CCB2" w:rsidR="00E61593" w:rsidRPr="00E61593" w:rsidRDefault="00E61593" w:rsidP="00E61593">
      <w:pPr>
        <w:autoSpaceDE w:val="0"/>
        <w:autoSpaceDN w:val="0"/>
        <w:adjustRightInd w:val="0"/>
        <w:spacing w:after="0" w:line="240" w:lineRule="auto"/>
        <w:jc w:val="both"/>
        <w:rPr>
          <w:rFonts w:ascii="Arial" w:eastAsia="Times New Roman" w:hAnsi="Arial" w:cs="Arial"/>
          <w:sz w:val="18"/>
          <w:szCs w:val="18"/>
          <w:lang w:eastAsia="sl-SI"/>
        </w:rPr>
      </w:pPr>
      <w:r w:rsidRPr="00E61593">
        <w:rPr>
          <w:rFonts w:ascii="Arial" w:eastAsia="Times New Roman" w:hAnsi="Arial" w:cs="Arial"/>
          <w:sz w:val="18"/>
          <w:szCs w:val="18"/>
          <w:lang w:eastAsia="sl-SI"/>
        </w:rPr>
        <w:lastRenderedPageBreak/>
        <w:t>Naročni</w:t>
      </w:r>
      <w:r>
        <w:rPr>
          <w:rFonts w:ascii="Arial" w:eastAsia="Times New Roman" w:hAnsi="Arial" w:cs="Arial"/>
          <w:sz w:val="18"/>
          <w:szCs w:val="18"/>
          <w:lang w:eastAsia="sl-SI"/>
        </w:rPr>
        <w:t xml:space="preserve">k lahko med veljavnostjo okvirnega sporazuma </w:t>
      </w:r>
      <w:r w:rsidRPr="00E61593">
        <w:rPr>
          <w:rFonts w:ascii="Arial" w:eastAsia="Times New Roman" w:hAnsi="Arial" w:cs="Arial"/>
          <w:sz w:val="18"/>
          <w:szCs w:val="18"/>
          <w:lang w:eastAsia="sl-SI"/>
        </w:rPr>
        <w:t>ne glede</w:t>
      </w:r>
      <w:r>
        <w:rPr>
          <w:rFonts w:ascii="Arial" w:eastAsia="Times New Roman" w:hAnsi="Arial" w:cs="Arial"/>
          <w:sz w:val="18"/>
          <w:szCs w:val="18"/>
          <w:lang w:eastAsia="sl-SI"/>
        </w:rPr>
        <w:t xml:space="preserve"> na določbe zakona, ki </w:t>
      </w:r>
      <w:r w:rsidRPr="00E61593">
        <w:rPr>
          <w:rFonts w:ascii="Arial" w:eastAsia="Times New Roman" w:hAnsi="Arial" w:cs="Arial"/>
          <w:sz w:val="18"/>
          <w:szCs w:val="18"/>
          <w:lang w:eastAsia="sl-SI"/>
        </w:rPr>
        <w:t>ureja obligacij</w:t>
      </w:r>
      <w:r w:rsidR="00044E86">
        <w:rPr>
          <w:rFonts w:ascii="Arial" w:eastAsia="Times New Roman" w:hAnsi="Arial" w:cs="Arial"/>
          <w:sz w:val="18"/>
          <w:szCs w:val="18"/>
          <w:lang w:eastAsia="sl-SI"/>
        </w:rPr>
        <w:t>ska razmerja, odstopi od okvirnega sporazuma</w:t>
      </w:r>
      <w:r w:rsidRPr="00E61593">
        <w:rPr>
          <w:rFonts w:ascii="Arial" w:eastAsia="Times New Roman" w:hAnsi="Arial" w:cs="Arial"/>
          <w:sz w:val="18"/>
          <w:szCs w:val="18"/>
          <w:lang w:eastAsia="sl-SI"/>
        </w:rPr>
        <w:t xml:space="preserve"> v naslednjih okoliščinah, če:</w:t>
      </w:r>
    </w:p>
    <w:p w14:paraId="48CD1F3E" w14:textId="5C79995B" w:rsidR="00E61593" w:rsidRPr="00E61593" w:rsidRDefault="00E61593" w:rsidP="001011E2">
      <w:pPr>
        <w:pStyle w:val="Odstavekseznama"/>
        <w:numPr>
          <w:ilvl w:val="0"/>
          <w:numId w:val="38"/>
        </w:numPr>
        <w:autoSpaceDE w:val="0"/>
        <w:autoSpaceDN w:val="0"/>
        <w:adjustRightInd w:val="0"/>
        <w:spacing w:after="0" w:line="240" w:lineRule="auto"/>
        <w:jc w:val="both"/>
        <w:rPr>
          <w:rFonts w:ascii="Arial" w:eastAsia="Times New Roman" w:hAnsi="Arial" w:cs="Arial"/>
          <w:sz w:val="18"/>
          <w:szCs w:val="18"/>
          <w:lang w:eastAsia="sl-SI"/>
        </w:rPr>
      </w:pPr>
      <w:r w:rsidRPr="00E61593">
        <w:rPr>
          <w:rFonts w:ascii="Arial" w:eastAsia="Times New Roman" w:hAnsi="Arial" w:cs="Arial"/>
          <w:sz w:val="18"/>
          <w:szCs w:val="18"/>
          <w:lang w:eastAsia="sl-SI"/>
        </w:rPr>
        <w:t>se javno naročilo bistveno spremeni, kar terja nov postopek javnega naročanja,</w:t>
      </w:r>
    </w:p>
    <w:p w14:paraId="049C88E4" w14:textId="43C35D83" w:rsidR="00E61593" w:rsidRPr="00E61593" w:rsidRDefault="00E61593" w:rsidP="001011E2">
      <w:pPr>
        <w:pStyle w:val="Odstavekseznama"/>
        <w:numPr>
          <w:ilvl w:val="0"/>
          <w:numId w:val="38"/>
        </w:numPr>
        <w:autoSpaceDE w:val="0"/>
        <w:autoSpaceDN w:val="0"/>
        <w:adjustRightInd w:val="0"/>
        <w:spacing w:after="0" w:line="240" w:lineRule="auto"/>
        <w:jc w:val="both"/>
        <w:rPr>
          <w:rFonts w:ascii="Arial" w:eastAsia="Times New Roman" w:hAnsi="Arial" w:cs="Arial"/>
          <w:sz w:val="18"/>
          <w:szCs w:val="18"/>
          <w:lang w:eastAsia="sl-SI"/>
        </w:rPr>
      </w:pPr>
      <w:r w:rsidRPr="00E61593">
        <w:rPr>
          <w:rFonts w:ascii="Arial" w:eastAsia="Times New Roman" w:hAnsi="Arial" w:cs="Arial"/>
          <w:sz w:val="18"/>
          <w:szCs w:val="18"/>
          <w:lang w:eastAsia="sl-SI"/>
        </w:rPr>
        <w:t>je v času oddaje javnega naročila bil izvajalec v enem od položajev, zaradi katerega bi ga naročnik moral izključiti iz postopka javnega naročanja, pa s tem dejstvom naročnik ni bil seznanjen v postopku javnega naročanja,</w:t>
      </w:r>
    </w:p>
    <w:p w14:paraId="0222C8BC" w14:textId="19C83126" w:rsidR="00E61593" w:rsidRDefault="00E61593" w:rsidP="001011E2">
      <w:pPr>
        <w:pStyle w:val="Odstavekseznama"/>
        <w:numPr>
          <w:ilvl w:val="0"/>
          <w:numId w:val="38"/>
        </w:numPr>
        <w:autoSpaceDE w:val="0"/>
        <w:autoSpaceDN w:val="0"/>
        <w:adjustRightInd w:val="0"/>
        <w:spacing w:after="0" w:line="240" w:lineRule="auto"/>
        <w:jc w:val="both"/>
        <w:rPr>
          <w:rFonts w:ascii="Arial" w:eastAsia="Times New Roman" w:hAnsi="Arial" w:cs="Arial"/>
          <w:sz w:val="18"/>
          <w:szCs w:val="18"/>
          <w:lang w:eastAsia="sl-SI"/>
        </w:rPr>
      </w:pPr>
      <w:r w:rsidRPr="00E61593">
        <w:rPr>
          <w:rFonts w:ascii="Arial" w:eastAsia="Times New Roman" w:hAnsi="Arial" w:cs="Arial"/>
          <w:sz w:val="18"/>
          <w:szCs w:val="18"/>
          <w:lang w:eastAsia="sl-SI"/>
        </w:rPr>
        <w:t xml:space="preserve">zaradi hudih kršitev obveznosti iz PEU, PDEU in ZJN-3, ki jih je po postopku v skladu z 258. členom PDEU ugotovilo Sodišče Evropske unije, javno </w:t>
      </w:r>
      <w:r w:rsidR="00044E86">
        <w:rPr>
          <w:rFonts w:ascii="Arial" w:eastAsia="Times New Roman" w:hAnsi="Arial" w:cs="Arial"/>
          <w:sz w:val="18"/>
          <w:szCs w:val="18"/>
          <w:lang w:eastAsia="sl-SI"/>
        </w:rPr>
        <w:t xml:space="preserve">naročilo ne bi smelo biti oddano </w:t>
      </w:r>
      <w:r w:rsidRPr="00044E86">
        <w:rPr>
          <w:rFonts w:ascii="Arial" w:eastAsia="Times New Roman" w:hAnsi="Arial" w:cs="Arial"/>
          <w:sz w:val="18"/>
          <w:szCs w:val="18"/>
          <w:lang w:eastAsia="sl-SI"/>
        </w:rPr>
        <w:t>izvajalcu</w:t>
      </w:r>
      <w:r w:rsidR="00044E86">
        <w:rPr>
          <w:rFonts w:ascii="Arial" w:eastAsia="Times New Roman" w:hAnsi="Arial" w:cs="Arial"/>
          <w:sz w:val="18"/>
          <w:szCs w:val="18"/>
          <w:lang w:eastAsia="sl-SI"/>
        </w:rPr>
        <w:t xml:space="preserve"> (dobavitelju)</w:t>
      </w:r>
      <w:r w:rsidRPr="00044E86">
        <w:rPr>
          <w:rFonts w:ascii="Arial" w:eastAsia="Times New Roman" w:hAnsi="Arial" w:cs="Arial"/>
          <w:sz w:val="18"/>
          <w:szCs w:val="18"/>
          <w:lang w:eastAsia="sl-SI"/>
        </w:rPr>
        <w:t>.</w:t>
      </w:r>
    </w:p>
    <w:p w14:paraId="30122EFC" w14:textId="77777777" w:rsidR="00044E86" w:rsidRPr="00044E86" w:rsidRDefault="00044E86" w:rsidP="00044E86">
      <w:pPr>
        <w:autoSpaceDE w:val="0"/>
        <w:autoSpaceDN w:val="0"/>
        <w:adjustRightInd w:val="0"/>
        <w:spacing w:after="0" w:line="240" w:lineRule="auto"/>
        <w:jc w:val="both"/>
        <w:rPr>
          <w:rFonts w:ascii="Arial" w:eastAsia="Times New Roman" w:hAnsi="Arial" w:cs="Arial"/>
          <w:sz w:val="18"/>
          <w:szCs w:val="18"/>
          <w:lang w:eastAsia="sl-SI"/>
        </w:rPr>
      </w:pPr>
    </w:p>
    <w:p w14:paraId="28DD09A3" w14:textId="760D4B6A" w:rsidR="00044E86" w:rsidRPr="00044E86" w:rsidRDefault="00A31DC6" w:rsidP="00044E86">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Stranke okvirnega sporazuma se dogovorijo</w:t>
      </w:r>
      <w:r w:rsidR="00044E86" w:rsidRPr="00044E86">
        <w:rPr>
          <w:rFonts w:ascii="Arial" w:eastAsia="Times New Roman" w:hAnsi="Arial" w:cs="Arial"/>
          <w:sz w:val="18"/>
          <w:szCs w:val="18"/>
          <w:lang w:eastAsia="sl-SI"/>
        </w:rPr>
        <w:t>, da lahko naročnik odstopi od pogodbe v naslednjih primerih:</w:t>
      </w:r>
    </w:p>
    <w:p w14:paraId="42C785D6" w14:textId="2760CE21" w:rsidR="00044E86" w:rsidRPr="00044E86" w:rsidRDefault="00044E86" w:rsidP="001011E2">
      <w:pPr>
        <w:pStyle w:val="Odstavekseznama"/>
        <w:numPr>
          <w:ilvl w:val="0"/>
          <w:numId w:val="39"/>
        </w:numPr>
        <w:autoSpaceDE w:val="0"/>
        <w:autoSpaceDN w:val="0"/>
        <w:adjustRightInd w:val="0"/>
        <w:spacing w:after="0" w:line="240" w:lineRule="auto"/>
        <w:jc w:val="both"/>
        <w:rPr>
          <w:rFonts w:ascii="Arial" w:eastAsia="Times New Roman" w:hAnsi="Arial" w:cs="Arial"/>
          <w:sz w:val="18"/>
          <w:szCs w:val="18"/>
          <w:lang w:eastAsia="sl-SI"/>
        </w:rPr>
      </w:pPr>
      <w:r w:rsidRPr="00044E86">
        <w:rPr>
          <w:rFonts w:ascii="Arial" w:eastAsia="Times New Roman" w:hAnsi="Arial" w:cs="Arial"/>
          <w:sz w:val="18"/>
          <w:szCs w:val="18"/>
          <w:lang w:eastAsia="sl-SI"/>
        </w:rPr>
        <w:t>v primeru prenehanja poslovanja dobavitelja,</w:t>
      </w:r>
    </w:p>
    <w:p w14:paraId="7B66317D" w14:textId="3168459F" w:rsidR="00044E86" w:rsidRPr="00044E86" w:rsidRDefault="00044E86" w:rsidP="001011E2">
      <w:pPr>
        <w:pStyle w:val="Odstavekseznama"/>
        <w:numPr>
          <w:ilvl w:val="0"/>
          <w:numId w:val="39"/>
        </w:numPr>
        <w:autoSpaceDE w:val="0"/>
        <w:autoSpaceDN w:val="0"/>
        <w:adjustRightInd w:val="0"/>
        <w:spacing w:after="0" w:line="240" w:lineRule="auto"/>
        <w:jc w:val="both"/>
        <w:rPr>
          <w:rFonts w:ascii="Arial" w:eastAsia="Times New Roman" w:hAnsi="Arial" w:cs="Arial"/>
          <w:sz w:val="18"/>
          <w:szCs w:val="18"/>
          <w:lang w:eastAsia="sl-SI"/>
        </w:rPr>
      </w:pPr>
      <w:r w:rsidRPr="00044E86">
        <w:rPr>
          <w:rFonts w:ascii="Arial" w:eastAsia="Times New Roman" w:hAnsi="Arial" w:cs="Arial"/>
          <w:sz w:val="18"/>
          <w:szCs w:val="18"/>
          <w:lang w:eastAsia="sl-SI"/>
        </w:rPr>
        <w:t>zaradi neustreznega izpolnjevanja določil te pogodbe,</w:t>
      </w:r>
    </w:p>
    <w:p w14:paraId="0F49E732" w14:textId="37A1E2C7" w:rsidR="00044E86" w:rsidRPr="00A31DC6" w:rsidRDefault="00044E86" w:rsidP="001011E2">
      <w:pPr>
        <w:pStyle w:val="Odstavekseznama"/>
        <w:numPr>
          <w:ilvl w:val="0"/>
          <w:numId w:val="39"/>
        </w:numPr>
        <w:autoSpaceDE w:val="0"/>
        <w:autoSpaceDN w:val="0"/>
        <w:adjustRightInd w:val="0"/>
        <w:spacing w:after="0" w:line="240" w:lineRule="auto"/>
        <w:jc w:val="both"/>
        <w:rPr>
          <w:rFonts w:ascii="Arial" w:eastAsia="Times New Roman" w:hAnsi="Arial" w:cs="Arial"/>
          <w:sz w:val="18"/>
          <w:szCs w:val="18"/>
          <w:lang w:eastAsia="sl-SI"/>
        </w:rPr>
      </w:pPr>
      <w:r w:rsidRPr="00044E86">
        <w:rPr>
          <w:rFonts w:ascii="Arial" w:eastAsia="Times New Roman" w:hAnsi="Arial" w:cs="Arial"/>
          <w:sz w:val="18"/>
          <w:szCs w:val="18"/>
          <w:lang w:eastAsia="sl-SI"/>
        </w:rPr>
        <w:t>če dobavitelj dobavi blago, ki ne ustreza dogovorjeni</w:t>
      </w:r>
      <w:r w:rsidR="00A31DC6">
        <w:rPr>
          <w:rFonts w:ascii="Arial" w:eastAsia="Times New Roman" w:hAnsi="Arial" w:cs="Arial"/>
          <w:sz w:val="18"/>
          <w:szCs w:val="18"/>
          <w:lang w:eastAsia="sl-SI"/>
        </w:rPr>
        <w:t xml:space="preserve"> </w:t>
      </w:r>
      <w:r w:rsidRPr="00A31DC6">
        <w:rPr>
          <w:rFonts w:ascii="Arial" w:eastAsia="Times New Roman" w:hAnsi="Arial" w:cs="Arial"/>
          <w:sz w:val="18"/>
          <w:szCs w:val="18"/>
          <w:lang w:eastAsia="sl-SI"/>
        </w:rPr>
        <w:t>kakovosti in zdravstveni neoporečnosti, s čimer je bil dobavitelj predhodno seznanjen</w:t>
      </w:r>
      <w:r w:rsidR="006D37C2">
        <w:rPr>
          <w:rFonts w:ascii="Arial" w:eastAsia="Times New Roman" w:hAnsi="Arial" w:cs="Arial"/>
          <w:sz w:val="18"/>
          <w:szCs w:val="18"/>
          <w:lang w:eastAsia="sl-SI"/>
        </w:rPr>
        <w:t xml:space="preserve"> (dobavitelj več kot dvakrat v treh mesecih dobavi živilo neustrezne kakovosti)</w:t>
      </w:r>
      <w:r w:rsidRPr="00A31DC6">
        <w:rPr>
          <w:rFonts w:ascii="Arial" w:eastAsia="Times New Roman" w:hAnsi="Arial" w:cs="Arial"/>
          <w:sz w:val="18"/>
          <w:szCs w:val="18"/>
          <w:lang w:eastAsia="sl-SI"/>
        </w:rPr>
        <w:t>,</w:t>
      </w:r>
    </w:p>
    <w:p w14:paraId="374868AE" w14:textId="50345E48" w:rsidR="007F42EA" w:rsidRPr="007F42EA" w:rsidRDefault="00044E86" w:rsidP="001011E2">
      <w:pPr>
        <w:pStyle w:val="Odstavekseznama"/>
        <w:numPr>
          <w:ilvl w:val="0"/>
          <w:numId w:val="39"/>
        </w:numPr>
        <w:autoSpaceDE w:val="0"/>
        <w:autoSpaceDN w:val="0"/>
        <w:adjustRightInd w:val="0"/>
        <w:spacing w:after="0" w:line="240" w:lineRule="auto"/>
        <w:jc w:val="both"/>
        <w:rPr>
          <w:rFonts w:ascii="Arial" w:eastAsia="Times New Roman" w:hAnsi="Arial" w:cs="Arial"/>
          <w:sz w:val="18"/>
          <w:szCs w:val="18"/>
          <w:lang w:eastAsia="sl-SI"/>
        </w:rPr>
      </w:pPr>
      <w:r w:rsidRPr="007F42EA">
        <w:rPr>
          <w:rFonts w:ascii="Arial" w:eastAsia="Times New Roman" w:hAnsi="Arial" w:cs="Arial"/>
          <w:sz w:val="18"/>
          <w:szCs w:val="18"/>
          <w:lang w:eastAsia="sl-SI"/>
        </w:rPr>
        <w:t>če se dobavitelj ne drži dogovorjenih rokov za dobavo blaga</w:t>
      </w:r>
      <w:r w:rsidR="006D37C2">
        <w:rPr>
          <w:rFonts w:ascii="Arial" w:eastAsia="Times New Roman" w:hAnsi="Arial" w:cs="Arial"/>
          <w:sz w:val="18"/>
          <w:szCs w:val="18"/>
          <w:lang w:eastAsia="sl-SI"/>
        </w:rPr>
        <w:t xml:space="preserve"> (več kot dvakrat v mesecu zamudi z dobavo živila)</w:t>
      </w:r>
      <w:r w:rsidRPr="007F42EA">
        <w:rPr>
          <w:rFonts w:ascii="Arial" w:eastAsia="Times New Roman" w:hAnsi="Arial" w:cs="Arial"/>
          <w:sz w:val="18"/>
          <w:szCs w:val="18"/>
          <w:lang w:eastAsia="sl-SI"/>
        </w:rPr>
        <w:t>,</w:t>
      </w:r>
    </w:p>
    <w:p w14:paraId="35030B87" w14:textId="7A089BA8" w:rsidR="007F42EA" w:rsidRPr="007F42EA" w:rsidRDefault="007F42EA" w:rsidP="001011E2">
      <w:pPr>
        <w:pStyle w:val="Odstavekseznama"/>
        <w:numPr>
          <w:ilvl w:val="0"/>
          <w:numId w:val="39"/>
        </w:num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če dobavitelj ne spoštuje dogovorjenih cen živil ali če samovoljno zviša cene živil,</w:t>
      </w:r>
    </w:p>
    <w:p w14:paraId="5DDC0883" w14:textId="69281F25" w:rsidR="00044E86" w:rsidRPr="007F42EA" w:rsidRDefault="00044E86" w:rsidP="001011E2">
      <w:pPr>
        <w:pStyle w:val="Odstavekseznama"/>
        <w:numPr>
          <w:ilvl w:val="0"/>
          <w:numId w:val="39"/>
        </w:numPr>
        <w:autoSpaceDE w:val="0"/>
        <w:autoSpaceDN w:val="0"/>
        <w:adjustRightInd w:val="0"/>
        <w:spacing w:after="0" w:line="240" w:lineRule="auto"/>
        <w:jc w:val="both"/>
        <w:rPr>
          <w:rFonts w:ascii="Arial" w:eastAsia="Times New Roman" w:hAnsi="Arial" w:cs="Arial"/>
          <w:sz w:val="18"/>
          <w:szCs w:val="18"/>
          <w:lang w:eastAsia="sl-SI"/>
        </w:rPr>
      </w:pPr>
      <w:r w:rsidRPr="007F42EA">
        <w:rPr>
          <w:rFonts w:ascii="Arial" w:eastAsia="Times New Roman" w:hAnsi="Arial" w:cs="Arial"/>
          <w:sz w:val="18"/>
          <w:szCs w:val="18"/>
          <w:lang w:eastAsia="sl-SI"/>
        </w:rPr>
        <w:t xml:space="preserve">če dobavitelj ne upošteva </w:t>
      </w:r>
      <w:r w:rsidR="007F42EA" w:rsidRPr="007F42EA">
        <w:rPr>
          <w:rFonts w:ascii="Arial" w:eastAsia="Times New Roman" w:hAnsi="Arial" w:cs="Arial"/>
          <w:sz w:val="18"/>
          <w:szCs w:val="18"/>
          <w:lang w:eastAsia="sl-SI"/>
        </w:rPr>
        <w:t xml:space="preserve">ali ne rešuje </w:t>
      </w:r>
      <w:r w:rsidRPr="007F42EA">
        <w:rPr>
          <w:rFonts w:ascii="Arial" w:eastAsia="Times New Roman" w:hAnsi="Arial" w:cs="Arial"/>
          <w:sz w:val="18"/>
          <w:szCs w:val="18"/>
          <w:lang w:eastAsia="sl-SI"/>
        </w:rPr>
        <w:t>reklamacij glede kakovosti, količine in rokov dobav,</w:t>
      </w:r>
    </w:p>
    <w:p w14:paraId="5D3F6932" w14:textId="2F58B9AE" w:rsidR="00044E86" w:rsidRPr="007F42EA" w:rsidRDefault="00044E86" w:rsidP="001011E2">
      <w:pPr>
        <w:pStyle w:val="Odstavekseznama"/>
        <w:numPr>
          <w:ilvl w:val="0"/>
          <w:numId w:val="39"/>
        </w:numPr>
        <w:autoSpaceDE w:val="0"/>
        <w:autoSpaceDN w:val="0"/>
        <w:adjustRightInd w:val="0"/>
        <w:spacing w:after="0" w:line="240" w:lineRule="auto"/>
        <w:jc w:val="both"/>
        <w:rPr>
          <w:rFonts w:ascii="Arial" w:eastAsia="Times New Roman" w:hAnsi="Arial" w:cs="Arial"/>
          <w:sz w:val="18"/>
          <w:szCs w:val="18"/>
          <w:lang w:eastAsia="sl-SI"/>
        </w:rPr>
      </w:pPr>
      <w:r w:rsidRPr="007F42EA">
        <w:rPr>
          <w:rFonts w:ascii="Arial" w:eastAsia="Times New Roman" w:hAnsi="Arial" w:cs="Arial"/>
          <w:sz w:val="18"/>
          <w:szCs w:val="18"/>
          <w:lang w:eastAsia="sl-SI"/>
        </w:rPr>
        <w:t>če dobavitelj ne spoštuje zahtev naročnika, ki so navedene v tem sporazumu.</w:t>
      </w:r>
    </w:p>
    <w:p w14:paraId="64B39AAC" w14:textId="77777777" w:rsidR="00044E86" w:rsidRPr="00044E86" w:rsidRDefault="00044E86" w:rsidP="00044E86">
      <w:pPr>
        <w:autoSpaceDE w:val="0"/>
        <w:autoSpaceDN w:val="0"/>
        <w:adjustRightInd w:val="0"/>
        <w:spacing w:after="0" w:line="240" w:lineRule="auto"/>
        <w:jc w:val="both"/>
        <w:rPr>
          <w:rFonts w:ascii="Arial" w:eastAsia="Times New Roman" w:hAnsi="Arial" w:cs="Arial"/>
          <w:sz w:val="18"/>
          <w:szCs w:val="18"/>
          <w:lang w:eastAsia="sl-SI"/>
        </w:rPr>
      </w:pPr>
    </w:p>
    <w:p w14:paraId="69E42769" w14:textId="57114F16" w:rsidR="00044E86" w:rsidRDefault="00044E86" w:rsidP="00044E86">
      <w:pPr>
        <w:autoSpaceDE w:val="0"/>
        <w:autoSpaceDN w:val="0"/>
        <w:adjustRightInd w:val="0"/>
        <w:spacing w:after="0" w:line="240" w:lineRule="auto"/>
        <w:jc w:val="both"/>
        <w:rPr>
          <w:rFonts w:ascii="Arial" w:eastAsia="Times New Roman" w:hAnsi="Arial" w:cs="Arial"/>
          <w:sz w:val="18"/>
          <w:szCs w:val="18"/>
          <w:lang w:eastAsia="sl-SI"/>
        </w:rPr>
      </w:pPr>
      <w:r w:rsidRPr="00044E86">
        <w:rPr>
          <w:rFonts w:ascii="Arial" w:eastAsia="Times New Roman" w:hAnsi="Arial" w:cs="Arial"/>
          <w:sz w:val="18"/>
          <w:szCs w:val="18"/>
          <w:lang w:eastAsia="sl-SI"/>
        </w:rPr>
        <w:t>Naročnik bo</w:t>
      </w:r>
      <w:r w:rsidR="00AF451C">
        <w:rPr>
          <w:rFonts w:ascii="Arial" w:eastAsia="Times New Roman" w:hAnsi="Arial" w:cs="Arial"/>
          <w:sz w:val="18"/>
          <w:szCs w:val="18"/>
          <w:lang w:eastAsia="sl-SI"/>
        </w:rPr>
        <w:t xml:space="preserve"> v primeru odstopa od tega sporazuma</w:t>
      </w:r>
      <w:r w:rsidRPr="00044E86">
        <w:rPr>
          <w:rFonts w:ascii="Arial" w:eastAsia="Times New Roman" w:hAnsi="Arial" w:cs="Arial"/>
          <w:sz w:val="18"/>
          <w:szCs w:val="18"/>
          <w:lang w:eastAsia="sl-SI"/>
        </w:rPr>
        <w:t xml:space="preserve"> </w:t>
      </w:r>
      <w:r w:rsidR="006D37C2">
        <w:rPr>
          <w:rFonts w:ascii="Arial" w:eastAsia="Times New Roman" w:hAnsi="Arial" w:cs="Arial"/>
          <w:sz w:val="18"/>
          <w:szCs w:val="18"/>
          <w:lang w:eastAsia="sl-SI"/>
        </w:rPr>
        <w:t xml:space="preserve">po prejšnjem odstavku tega člena </w:t>
      </w:r>
      <w:r w:rsidRPr="00044E86">
        <w:rPr>
          <w:rFonts w:ascii="Arial" w:eastAsia="Times New Roman" w:hAnsi="Arial" w:cs="Arial"/>
          <w:sz w:val="18"/>
          <w:szCs w:val="18"/>
          <w:lang w:eastAsia="sl-SI"/>
        </w:rPr>
        <w:t>o tem pisno obvestil</w:t>
      </w:r>
      <w:r>
        <w:rPr>
          <w:rFonts w:ascii="Arial" w:eastAsia="Times New Roman" w:hAnsi="Arial" w:cs="Arial"/>
          <w:sz w:val="18"/>
          <w:szCs w:val="18"/>
          <w:lang w:eastAsia="sl-SI"/>
        </w:rPr>
        <w:t xml:space="preserve"> dobavitelja</w:t>
      </w:r>
      <w:r w:rsidR="00AF451C">
        <w:rPr>
          <w:rFonts w:ascii="Arial" w:eastAsia="Times New Roman" w:hAnsi="Arial" w:cs="Arial"/>
          <w:sz w:val="18"/>
          <w:szCs w:val="18"/>
          <w:lang w:eastAsia="sl-SI"/>
        </w:rPr>
        <w:t>,</w:t>
      </w:r>
      <w:r>
        <w:rPr>
          <w:rFonts w:ascii="Arial" w:eastAsia="Times New Roman" w:hAnsi="Arial" w:cs="Arial"/>
          <w:sz w:val="18"/>
          <w:szCs w:val="18"/>
          <w:lang w:eastAsia="sl-SI"/>
        </w:rPr>
        <w:t xml:space="preserve"> in sicer v roku 30 </w:t>
      </w:r>
      <w:r w:rsidRPr="00044E86">
        <w:rPr>
          <w:rFonts w:ascii="Arial" w:eastAsia="Times New Roman" w:hAnsi="Arial" w:cs="Arial"/>
          <w:sz w:val="18"/>
          <w:szCs w:val="18"/>
          <w:lang w:eastAsia="sl-SI"/>
        </w:rPr>
        <w:t>(trideset) dni pred odstopom od pogodbe, razen v primeru prve alineje</w:t>
      </w:r>
      <w:r>
        <w:rPr>
          <w:rFonts w:ascii="Arial" w:eastAsia="Times New Roman" w:hAnsi="Arial" w:cs="Arial"/>
          <w:sz w:val="18"/>
          <w:szCs w:val="18"/>
          <w:lang w:eastAsia="sl-SI"/>
        </w:rPr>
        <w:t xml:space="preserve"> </w:t>
      </w:r>
      <w:r w:rsidR="006D37C2">
        <w:rPr>
          <w:rFonts w:ascii="Arial" w:eastAsia="Times New Roman" w:hAnsi="Arial" w:cs="Arial"/>
          <w:sz w:val="18"/>
          <w:szCs w:val="18"/>
          <w:lang w:eastAsia="sl-SI"/>
        </w:rPr>
        <w:t xml:space="preserve">prejšnjega </w:t>
      </w:r>
      <w:r>
        <w:rPr>
          <w:rFonts w:ascii="Arial" w:eastAsia="Times New Roman" w:hAnsi="Arial" w:cs="Arial"/>
          <w:sz w:val="18"/>
          <w:szCs w:val="18"/>
          <w:lang w:eastAsia="sl-SI"/>
        </w:rPr>
        <w:t xml:space="preserve">odstavka tega člena, ko </w:t>
      </w:r>
      <w:r w:rsidRPr="00044E86">
        <w:rPr>
          <w:rFonts w:ascii="Arial" w:eastAsia="Times New Roman" w:hAnsi="Arial" w:cs="Arial"/>
          <w:sz w:val="18"/>
          <w:szCs w:val="18"/>
          <w:lang w:eastAsia="sl-SI"/>
        </w:rPr>
        <w:t>ima naročnik pravico takoj odstopiti od te pogodbe.</w:t>
      </w:r>
    </w:p>
    <w:p w14:paraId="5A90B2D8" w14:textId="77777777" w:rsidR="00AF451C" w:rsidRDefault="00AF451C" w:rsidP="00044E86">
      <w:pPr>
        <w:autoSpaceDE w:val="0"/>
        <w:autoSpaceDN w:val="0"/>
        <w:adjustRightInd w:val="0"/>
        <w:spacing w:after="0" w:line="240" w:lineRule="auto"/>
        <w:jc w:val="both"/>
        <w:rPr>
          <w:rFonts w:ascii="Arial" w:eastAsia="Times New Roman" w:hAnsi="Arial" w:cs="Arial"/>
          <w:sz w:val="18"/>
          <w:szCs w:val="18"/>
          <w:lang w:eastAsia="sl-SI"/>
        </w:rPr>
      </w:pPr>
    </w:p>
    <w:p w14:paraId="42963A5A" w14:textId="60822F3E" w:rsidR="0026095E" w:rsidRDefault="006D37C2" w:rsidP="00C10D9F">
      <w:pPr>
        <w:autoSpaceDE w:val="0"/>
        <w:autoSpaceDN w:val="0"/>
        <w:adjustRightInd w:val="0"/>
        <w:spacing w:after="0" w:line="240" w:lineRule="auto"/>
        <w:jc w:val="both"/>
        <w:rPr>
          <w:rFonts w:ascii="Arial" w:eastAsia="Times New Roman" w:hAnsi="Arial" w:cs="Arial"/>
          <w:sz w:val="18"/>
          <w:szCs w:val="18"/>
          <w:lang w:eastAsia="sl-SI"/>
        </w:rPr>
      </w:pPr>
      <w:r w:rsidRPr="006D37C2">
        <w:rPr>
          <w:rFonts w:ascii="Arial" w:eastAsia="Times New Roman" w:hAnsi="Arial" w:cs="Arial"/>
          <w:sz w:val="18"/>
          <w:szCs w:val="18"/>
          <w:lang w:eastAsia="sl-SI"/>
        </w:rPr>
        <w:t>V primeru ne</w:t>
      </w:r>
      <w:r>
        <w:rPr>
          <w:rFonts w:ascii="Arial" w:eastAsia="Times New Roman" w:hAnsi="Arial" w:cs="Arial"/>
          <w:sz w:val="18"/>
          <w:szCs w:val="18"/>
          <w:lang w:eastAsia="sl-SI"/>
        </w:rPr>
        <w:t>izpolnjevanja določil tega sporazuma</w:t>
      </w:r>
      <w:r w:rsidRPr="006D37C2">
        <w:rPr>
          <w:rFonts w:ascii="Arial" w:eastAsia="Times New Roman" w:hAnsi="Arial" w:cs="Arial"/>
          <w:sz w:val="18"/>
          <w:szCs w:val="18"/>
          <w:lang w:eastAsia="sl-SI"/>
        </w:rPr>
        <w:t xml:space="preserve"> s strani naročnika, ki s</w:t>
      </w:r>
      <w:r>
        <w:rPr>
          <w:rFonts w:ascii="Arial" w:eastAsia="Times New Roman" w:hAnsi="Arial" w:cs="Arial"/>
          <w:sz w:val="18"/>
          <w:szCs w:val="18"/>
          <w:lang w:eastAsia="sl-SI"/>
        </w:rPr>
        <w:t xml:space="preserve">e nanaša na plačilo dobavljenih </w:t>
      </w:r>
      <w:r w:rsidRPr="006D37C2">
        <w:rPr>
          <w:rFonts w:ascii="Arial" w:eastAsia="Times New Roman" w:hAnsi="Arial" w:cs="Arial"/>
          <w:sz w:val="18"/>
          <w:szCs w:val="18"/>
          <w:lang w:eastAsia="sl-SI"/>
        </w:rPr>
        <w:t>živil, ima dobavitelj</w:t>
      </w:r>
      <w:r>
        <w:rPr>
          <w:rFonts w:ascii="Arial" w:eastAsia="Times New Roman" w:hAnsi="Arial" w:cs="Arial"/>
          <w:sz w:val="18"/>
          <w:szCs w:val="18"/>
          <w:lang w:eastAsia="sl-SI"/>
        </w:rPr>
        <w:t xml:space="preserve"> pravico odstopiti od okvirnega sporazuma</w:t>
      </w:r>
      <w:r w:rsidRPr="006D37C2">
        <w:rPr>
          <w:rFonts w:ascii="Arial" w:eastAsia="Times New Roman" w:hAnsi="Arial" w:cs="Arial"/>
          <w:sz w:val="18"/>
          <w:szCs w:val="18"/>
          <w:lang w:eastAsia="sl-SI"/>
        </w:rPr>
        <w:t>, o čemer mora pisno ob</w:t>
      </w:r>
      <w:r>
        <w:rPr>
          <w:rFonts w:ascii="Arial" w:eastAsia="Times New Roman" w:hAnsi="Arial" w:cs="Arial"/>
          <w:sz w:val="18"/>
          <w:szCs w:val="18"/>
          <w:lang w:eastAsia="sl-SI"/>
        </w:rPr>
        <w:t xml:space="preserve">vestiti naročnika, in sicer </w:t>
      </w:r>
      <w:r w:rsidRPr="006D37C2">
        <w:rPr>
          <w:rFonts w:ascii="Arial" w:eastAsia="Times New Roman" w:hAnsi="Arial" w:cs="Arial"/>
          <w:sz w:val="18"/>
          <w:szCs w:val="18"/>
          <w:lang w:eastAsia="sl-SI"/>
        </w:rPr>
        <w:t>najmanj 30 dni pred prekinitvijo.</w:t>
      </w:r>
    </w:p>
    <w:p w14:paraId="0D54F9F5" w14:textId="77777777" w:rsidR="00C10D9F" w:rsidRDefault="00C10D9F" w:rsidP="00C10D9F">
      <w:pPr>
        <w:autoSpaceDE w:val="0"/>
        <w:autoSpaceDN w:val="0"/>
        <w:adjustRightInd w:val="0"/>
        <w:spacing w:after="0" w:line="240" w:lineRule="auto"/>
        <w:jc w:val="both"/>
        <w:rPr>
          <w:rFonts w:ascii="Arial" w:eastAsia="Times New Roman" w:hAnsi="Arial" w:cs="Arial"/>
          <w:sz w:val="18"/>
          <w:szCs w:val="18"/>
          <w:lang w:eastAsia="sl-SI"/>
        </w:rPr>
      </w:pPr>
    </w:p>
    <w:p w14:paraId="1005E8C6" w14:textId="2307E919" w:rsidR="00C10D9F" w:rsidRDefault="00C10D9F" w:rsidP="00C10D9F">
      <w:p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Odstop od okvirnega sporazuma mora biti v vsakem primeru pisen.</w:t>
      </w:r>
    </w:p>
    <w:p w14:paraId="2905E3E8" w14:textId="77777777" w:rsidR="00C10D9F" w:rsidRPr="00C10D9F" w:rsidRDefault="00C10D9F" w:rsidP="00052F27">
      <w:pPr>
        <w:autoSpaceDE w:val="0"/>
        <w:autoSpaceDN w:val="0"/>
        <w:adjustRightInd w:val="0"/>
        <w:spacing w:after="0" w:line="240" w:lineRule="auto"/>
        <w:rPr>
          <w:rFonts w:ascii="Arial" w:eastAsia="Times New Roman" w:hAnsi="Arial" w:cs="Arial"/>
          <w:sz w:val="18"/>
          <w:szCs w:val="18"/>
          <w:lang w:eastAsia="sl-SI"/>
        </w:rPr>
      </w:pPr>
    </w:p>
    <w:p w14:paraId="535CA5A9" w14:textId="66892A5F" w:rsidR="00C10D9F" w:rsidRPr="00C10D9F" w:rsidRDefault="00052F27" w:rsidP="00C10D9F">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O</w:t>
      </w:r>
      <w:r w:rsidR="00C10D9F" w:rsidRPr="00C10D9F">
        <w:rPr>
          <w:rFonts w:ascii="Arial" w:eastAsia="Times New Roman" w:hAnsi="Arial" w:cs="Arial"/>
          <w:sz w:val="18"/>
          <w:szCs w:val="18"/>
          <w:lang w:eastAsia="sl-SI"/>
        </w:rPr>
        <w:t xml:space="preserve">kvirni sporazum </w:t>
      </w:r>
      <w:r>
        <w:rPr>
          <w:rFonts w:ascii="Arial" w:eastAsia="Times New Roman" w:hAnsi="Arial" w:cs="Arial"/>
          <w:sz w:val="18"/>
          <w:szCs w:val="18"/>
          <w:lang w:eastAsia="sl-SI"/>
        </w:rPr>
        <w:t xml:space="preserve">preneha veljati </w:t>
      </w:r>
      <w:r w:rsidR="00C10D9F" w:rsidRPr="00C10D9F">
        <w:rPr>
          <w:rFonts w:ascii="Arial" w:eastAsia="Times New Roman" w:hAnsi="Arial" w:cs="Arial"/>
          <w:sz w:val="18"/>
          <w:szCs w:val="18"/>
          <w:lang w:eastAsia="sl-SI"/>
        </w:rPr>
        <w:t>v primeru izpolnitve ene od naslednjih okoliščin:</w:t>
      </w:r>
    </w:p>
    <w:p w14:paraId="244C2521" w14:textId="32E0DA74" w:rsidR="00C10D9F" w:rsidRPr="00C10D9F" w:rsidRDefault="00C10D9F" w:rsidP="001011E2">
      <w:pPr>
        <w:pStyle w:val="Odstavekseznama"/>
        <w:numPr>
          <w:ilvl w:val="0"/>
          <w:numId w:val="40"/>
        </w:num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 xml:space="preserve">če bo naročnik seznanjen, da je sodišče s pravnomočno odločitvijo ugotovilo kršitev obveznosti delovne, </w:t>
      </w:r>
      <w:proofErr w:type="spellStart"/>
      <w:r w:rsidRPr="00C10D9F">
        <w:rPr>
          <w:rFonts w:ascii="Arial" w:eastAsia="Times New Roman" w:hAnsi="Arial" w:cs="Arial"/>
          <w:sz w:val="18"/>
          <w:szCs w:val="18"/>
          <w:lang w:eastAsia="sl-SI"/>
        </w:rPr>
        <w:t>okoljske</w:t>
      </w:r>
      <w:proofErr w:type="spellEnd"/>
      <w:r w:rsidRPr="00C10D9F">
        <w:rPr>
          <w:rFonts w:ascii="Arial" w:eastAsia="Times New Roman" w:hAnsi="Arial" w:cs="Arial"/>
          <w:sz w:val="18"/>
          <w:szCs w:val="18"/>
          <w:lang w:eastAsia="sl-SI"/>
        </w:rPr>
        <w:t xml:space="preserve"> ali socialne zakonodaje s strani dobavitelja ali podizvajalca ali </w:t>
      </w:r>
    </w:p>
    <w:p w14:paraId="18392993" w14:textId="189DDBB1" w:rsidR="00C10D9F" w:rsidRPr="00C10D9F" w:rsidRDefault="00C10D9F" w:rsidP="001011E2">
      <w:pPr>
        <w:pStyle w:val="Odstavekseznama"/>
        <w:numPr>
          <w:ilvl w:val="0"/>
          <w:numId w:val="40"/>
        </w:num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če bo naročnik seznanjen, da je pristojni državni organ pri dobavitelju ali podiz</w:t>
      </w:r>
      <w:r w:rsidR="00052F27">
        <w:rPr>
          <w:rFonts w:ascii="Arial" w:eastAsia="Times New Roman" w:hAnsi="Arial" w:cs="Arial"/>
          <w:sz w:val="18"/>
          <w:szCs w:val="18"/>
          <w:lang w:eastAsia="sl-SI"/>
        </w:rPr>
        <w:t>vajalcu v času izvajanja okvirnega sporazuma</w:t>
      </w:r>
      <w:r w:rsidRPr="00C10D9F">
        <w:rPr>
          <w:rFonts w:ascii="Arial" w:eastAsia="Times New Roman" w:hAnsi="Arial" w:cs="Arial"/>
          <w:sz w:val="18"/>
          <w:szCs w:val="18"/>
          <w:lang w:eastAsia="sl-SI"/>
        </w:rPr>
        <w:t xml:space="preserve"> ugotovil najmanj dve kršitvi v zvezi s:</w:t>
      </w:r>
    </w:p>
    <w:p w14:paraId="63FCA3EC" w14:textId="7D87073F" w:rsidR="00C10D9F" w:rsidRPr="00C10D9F" w:rsidRDefault="00C10D9F" w:rsidP="001011E2">
      <w:pPr>
        <w:pStyle w:val="Odstavekseznama"/>
        <w:numPr>
          <w:ilvl w:val="2"/>
          <w:numId w:val="41"/>
        </w:num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 xml:space="preserve">plačilom za delo, </w:t>
      </w:r>
    </w:p>
    <w:p w14:paraId="6E29856D" w14:textId="24C10AC1" w:rsidR="00C10D9F" w:rsidRPr="00C10D9F" w:rsidRDefault="00C10D9F" w:rsidP="001011E2">
      <w:pPr>
        <w:pStyle w:val="Odstavekseznama"/>
        <w:numPr>
          <w:ilvl w:val="2"/>
          <w:numId w:val="41"/>
        </w:num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 xml:space="preserve">delovnim časom, </w:t>
      </w:r>
    </w:p>
    <w:p w14:paraId="17BC0306" w14:textId="402E006F" w:rsidR="00C10D9F" w:rsidRDefault="00C10D9F" w:rsidP="001011E2">
      <w:pPr>
        <w:pStyle w:val="Odstavekseznama"/>
        <w:numPr>
          <w:ilvl w:val="2"/>
          <w:numId w:val="41"/>
        </w:num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 xml:space="preserve">počitki, </w:t>
      </w:r>
    </w:p>
    <w:p w14:paraId="2B900E05" w14:textId="22CCC57D" w:rsidR="00C10D9F" w:rsidRPr="00C10D9F" w:rsidRDefault="00C10D9F" w:rsidP="001011E2">
      <w:pPr>
        <w:pStyle w:val="Odstavekseznama"/>
        <w:numPr>
          <w:ilvl w:val="2"/>
          <w:numId w:val="41"/>
        </w:num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 xml:space="preserve">opravljanjem dela na podlagi pogodb civilnega prava kljub obstoju elementov delovnega razmerja ali v zvezi z zaposlovanjem na črno </w:t>
      </w:r>
    </w:p>
    <w:p w14:paraId="5076AA2F" w14:textId="77777777" w:rsidR="00C10D9F" w:rsidRPr="00C10D9F" w:rsidRDefault="00C10D9F" w:rsidP="00C10D9F">
      <w:p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in za kateri mu je bila s pravnomočno odločitvijo ali več pravnomočnimi odločitvami izrečena globa za prekršek,</w:t>
      </w:r>
    </w:p>
    <w:p w14:paraId="736BBB24" w14:textId="77777777" w:rsidR="00C10D9F" w:rsidRDefault="00C10D9F" w:rsidP="00C10D9F">
      <w:p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 xml:space="preserve">in pod pogojem, da je od seznanitve s kršitvijo in do izteka veljavnosti okvirnega sporazuma še najmanj šest mesecev oziroma če dobavitelj nastopa s podizvajalcem pa tudi, če zaradi ugotovljene kršitve pri podizvajalcu dobavitelj ne nadomesti ali zamenja tega podizvajalca, na način določen v skladu s 94. členom ZJN-3 in določili tega okvirnega sporazuma v roku 30 dni od seznanitve s kršitvijo. </w:t>
      </w:r>
    </w:p>
    <w:p w14:paraId="3FD3889A" w14:textId="77777777" w:rsidR="00C10D9F" w:rsidRPr="00C10D9F" w:rsidRDefault="00C10D9F" w:rsidP="00C10D9F">
      <w:pPr>
        <w:autoSpaceDE w:val="0"/>
        <w:autoSpaceDN w:val="0"/>
        <w:adjustRightInd w:val="0"/>
        <w:spacing w:after="0" w:line="240" w:lineRule="auto"/>
        <w:jc w:val="both"/>
        <w:rPr>
          <w:rFonts w:ascii="Arial" w:eastAsia="Times New Roman" w:hAnsi="Arial" w:cs="Arial"/>
          <w:sz w:val="18"/>
          <w:szCs w:val="18"/>
          <w:lang w:eastAsia="sl-SI"/>
        </w:rPr>
      </w:pPr>
    </w:p>
    <w:p w14:paraId="200D1E74" w14:textId="77777777" w:rsidR="00157A32" w:rsidRDefault="00157A32" w:rsidP="00FB2D6A">
      <w:pPr>
        <w:spacing w:after="0" w:line="240" w:lineRule="auto"/>
        <w:jc w:val="both"/>
        <w:rPr>
          <w:rFonts w:ascii="Arial" w:eastAsia="Times New Roman" w:hAnsi="Arial" w:cs="Arial"/>
          <w:sz w:val="18"/>
          <w:szCs w:val="18"/>
          <w:lang w:eastAsia="sl-SI"/>
        </w:rPr>
      </w:pPr>
    </w:p>
    <w:p w14:paraId="32561864" w14:textId="16A22373" w:rsidR="00157A32" w:rsidRPr="00157A32" w:rsidRDefault="00E61593" w:rsidP="00157A32">
      <w:pPr>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t>1</w:t>
      </w:r>
      <w:r w:rsidR="00803ADE">
        <w:rPr>
          <w:rFonts w:ascii="Arial" w:eastAsia="Times New Roman" w:hAnsi="Arial" w:cs="Arial"/>
          <w:b/>
          <w:sz w:val="18"/>
          <w:szCs w:val="18"/>
          <w:lang w:eastAsia="sl-SI"/>
        </w:rPr>
        <w:t>6</w:t>
      </w:r>
      <w:r w:rsidR="00157A32" w:rsidRPr="00157A32">
        <w:rPr>
          <w:rFonts w:ascii="Arial" w:eastAsia="Times New Roman" w:hAnsi="Arial" w:cs="Arial"/>
          <w:b/>
          <w:sz w:val="18"/>
          <w:szCs w:val="18"/>
          <w:lang w:eastAsia="sl-SI"/>
        </w:rPr>
        <w:t>. člen</w:t>
      </w:r>
    </w:p>
    <w:p w14:paraId="2BF27C69" w14:textId="54C65A62" w:rsidR="00157A32" w:rsidRDefault="00157A32" w:rsidP="00157A32">
      <w:pPr>
        <w:spacing w:after="0" w:line="240" w:lineRule="auto"/>
        <w:jc w:val="center"/>
        <w:rPr>
          <w:rFonts w:ascii="Arial" w:eastAsia="Times New Roman" w:hAnsi="Arial" w:cs="Arial"/>
          <w:b/>
          <w:sz w:val="18"/>
          <w:szCs w:val="18"/>
          <w:lang w:eastAsia="sl-SI"/>
        </w:rPr>
      </w:pPr>
      <w:r w:rsidRPr="00157A32">
        <w:rPr>
          <w:rFonts w:ascii="Arial" w:eastAsia="Times New Roman" w:hAnsi="Arial" w:cs="Arial"/>
          <w:b/>
          <w:sz w:val="18"/>
          <w:szCs w:val="18"/>
          <w:lang w:eastAsia="sl-SI"/>
        </w:rPr>
        <w:t>(Zavarovanje za dobro izvedbo pogodbenih obveznosti)</w:t>
      </w:r>
    </w:p>
    <w:p w14:paraId="77D70FF1" w14:textId="77777777" w:rsidR="00157A32" w:rsidRDefault="00157A32" w:rsidP="00157A32">
      <w:pPr>
        <w:spacing w:after="0" w:line="240" w:lineRule="auto"/>
        <w:jc w:val="center"/>
        <w:rPr>
          <w:rFonts w:ascii="Arial" w:eastAsia="Times New Roman" w:hAnsi="Arial" w:cs="Arial"/>
          <w:b/>
          <w:sz w:val="18"/>
          <w:szCs w:val="18"/>
          <w:lang w:eastAsia="sl-SI"/>
        </w:rPr>
      </w:pPr>
    </w:p>
    <w:p w14:paraId="715B0B9F" w14:textId="5C238AAB" w:rsidR="00157A32" w:rsidRDefault="00A24321" w:rsidP="00157A32">
      <w:p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Dobavitelj mora</w:t>
      </w:r>
      <w:r w:rsidR="00157A32" w:rsidRPr="00157A32">
        <w:rPr>
          <w:rFonts w:ascii="Arial" w:eastAsia="Times New Roman" w:hAnsi="Arial" w:cs="Arial"/>
          <w:sz w:val="18"/>
          <w:szCs w:val="18"/>
          <w:lang w:eastAsia="sl-SI"/>
        </w:rPr>
        <w:t xml:space="preserve"> najkasneje v petih (5) dneh od podpis</w:t>
      </w:r>
      <w:r w:rsidR="006A5AB1">
        <w:rPr>
          <w:rFonts w:ascii="Arial" w:eastAsia="Times New Roman" w:hAnsi="Arial" w:cs="Arial"/>
          <w:sz w:val="18"/>
          <w:szCs w:val="18"/>
          <w:lang w:eastAsia="sl-SI"/>
        </w:rPr>
        <w:t>a okvirnega sporazuma izročiti</w:t>
      </w:r>
      <w:r w:rsidR="00157A32" w:rsidRPr="00157A32">
        <w:rPr>
          <w:rFonts w:ascii="Arial" w:eastAsia="Times New Roman" w:hAnsi="Arial" w:cs="Arial"/>
          <w:sz w:val="18"/>
          <w:szCs w:val="18"/>
          <w:lang w:eastAsia="sl-SI"/>
        </w:rPr>
        <w:t xml:space="preserve"> naročniku podpisano in žigosano bianko menico z izpolnjeno, podpisano in žigosano menično izjavo za zavarovanje dobre izvedbe pogodbenih obveznosti, v višini 2.000,00 EUR z dobo veljavnosti še trideset (30) dni po preteku veljavnosti okvirnega sporazuma ter z oznako »brez protesta« in »plačljivo na pravi poziv«.</w:t>
      </w:r>
    </w:p>
    <w:p w14:paraId="6D9A12BB" w14:textId="77777777" w:rsidR="006A5AB1" w:rsidRDefault="006A5AB1" w:rsidP="00157A32">
      <w:pPr>
        <w:spacing w:after="0" w:line="240" w:lineRule="auto"/>
        <w:jc w:val="both"/>
        <w:rPr>
          <w:rFonts w:ascii="Arial" w:eastAsia="Times New Roman" w:hAnsi="Arial" w:cs="Arial"/>
          <w:sz w:val="18"/>
          <w:szCs w:val="18"/>
          <w:lang w:eastAsia="sl-SI"/>
        </w:rPr>
      </w:pPr>
    </w:p>
    <w:p w14:paraId="4ACD7490" w14:textId="5CF1E625" w:rsidR="006A5AB1" w:rsidRPr="00157A32" w:rsidRDefault="006A5AB1" w:rsidP="00157A32">
      <w:p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Brez izročitve menice z menično izjavo se šteje, da okvirni sporazum ni sklenjen.</w:t>
      </w:r>
      <w:r w:rsidR="00E44B88">
        <w:rPr>
          <w:rFonts w:ascii="Arial" w:eastAsia="Times New Roman" w:hAnsi="Arial" w:cs="Arial"/>
          <w:sz w:val="18"/>
          <w:szCs w:val="18"/>
          <w:lang w:eastAsia="sl-SI"/>
        </w:rPr>
        <w:t xml:space="preserve"> Predložitev zavarovanja za dobro izvedbo pogodbenih obveznosti, je pogoj za veljavnost tega okvirnega sporazuma.</w:t>
      </w:r>
    </w:p>
    <w:p w14:paraId="52141B33" w14:textId="77777777" w:rsidR="00157A32" w:rsidRDefault="00157A32" w:rsidP="00157A32">
      <w:pPr>
        <w:spacing w:after="0" w:line="240" w:lineRule="auto"/>
        <w:jc w:val="both"/>
        <w:rPr>
          <w:rFonts w:ascii="Arial" w:eastAsia="Times New Roman" w:hAnsi="Arial" w:cs="Arial"/>
          <w:sz w:val="18"/>
          <w:szCs w:val="18"/>
          <w:lang w:eastAsia="sl-SI"/>
        </w:rPr>
      </w:pPr>
    </w:p>
    <w:p w14:paraId="589980D8" w14:textId="77E99B49" w:rsidR="00157A32" w:rsidRPr="00157A32" w:rsidRDefault="00E44B88" w:rsidP="00157A32">
      <w:p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Naročnik lahko zavarovanje unovči pod naslednjimi pogoji</w:t>
      </w:r>
      <w:r w:rsidR="00157A32" w:rsidRPr="00157A32">
        <w:rPr>
          <w:rFonts w:ascii="Arial" w:eastAsia="Times New Roman" w:hAnsi="Arial" w:cs="Arial"/>
          <w:sz w:val="18"/>
          <w:szCs w:val="18"/>
          <w:lang w:eastAsia="sl-SI"/>
        </w:rPr>
        <w:t>:</w:t>
      </w:r>
    </w:p>
    <w:p w14:paraId="13F0B3E4" w14:textId="0A2D3739" w:rsidR="00157A32" w:rsidRPr="00E44B88" w:rsidRDefault="00157A32" w:rsidP="00E44B88">
      <w:pPr>
        <w:pStyle w:val="Odstavekseznama"/>
        <w:numPr>
          <w:ilvl w:val="0"/>
          <w:numId w:val="37"/>
        </w:numPr>
        <w:spacing w:after="0" w:line="240" w:lineRule="auto"/>
        <w:jc w:val="both"/>
        <w:rPr>
          <w:rFonts w:ascii="Arial" w:eastAsia="Times New Roman" w:hAnsi="Arial" w:cs="Arial"/>
          <w:sz w:val="18"/>
          <w:szCs w:val="18"/>
          <w:lang w:eastAsia="sl-SI"/>
        </w:rPr>
      </w:pPr>
      <w:r w:rsidRPr="00157A32">
        <w:rPr>
          <w:rFonts w:ascii="Arial" w:eastAsia="Times New Roman" w:hAnsi="Arial" w:cs="Arial"/>
          <w:sz w:val="18"/>
          <w:szCs w:val="18"/>
          <w:lang w:eastAsia="sl-SI"/>
        </w:rPr>
        <w:t>če dobavitelj svojih obveznosti do naročnika ne bo izpoln</w:t>
      </w:r>
      <w:r>
        <w:rPr>
          <w:rFonts w:ascii="Arial" w:eastAsia="Times New Roman" w:hAnsi="Arial" w:cs="Arial"/>
          <w:sz w:val="18"/>
          <w:szCs w:val="18"/>
          <w:lang w:eastAsia="sl-SI"/>
        </w:rPr>
        <w:t>i</w:t>
      </w:r>
      <w:r w:rsidR="00EE5A8F">
        <w:rPr>
          <w:rFonts w:ascii="Arial" w:eastAsia="Times New Roman" w:hAnsi="Arial" w:cs="Arial"/>
          <w:sz w:val="18"/>
          <w:szCs w:val="18"/>
          <w:lang w:eastAsia="sl-SI"/>
        </w:rPr>
        <w:t>l</w:t>
      </w:r>
      <w:r>
        <w:rPr>
          <w:rFonts w:ascii="Arial" w:eastAsia="Times New Roman" w:hAnsi="Arial" w:cs="Arial"/>
          <w:sz w:val="18"/>
          <w:szCs w:val="18"/>
          <w:lang w:eastAsia="sl-SI"/>
        </w:rPr>
        <w:t xml:space="preserve"> skladno z okvirnim sporazumom in</w:t>
      </w:r>
      <w:r w:rsidRPr="00157A32">
        <w:rPr>
          <w:rFonts w:ascii="Arial" w:eastAsia="Times New Roman" w:hAnsi="Arial" w:cs="Arial"/>
          <w:sz w:val="18"/>
          <w:szCs w:val="18"/>
          <w:lang w:eastAsia="sl-SI"/>
        </w:rPr>
        <w:t xml:space="preserve"> zahte</w:t>
      </w:r>
      <w:r>
        <w:rPr>
          <w:rFonts w:ascii="Arial" w:eastAsia="Times New Roman" w:hAnsi="Arial" w:cs="Arial"/>
          <w:sz w:val="18"/>
          <w:szCs w:val="18"/>
          <w:lang w:eastAsia="sl-SI"/>
        </w:rPr>
        <w:t>vami razpisne dokumentacije (</w:t>
      </w:r>
      <w:r w:rsidR="00E44B88">
        <w:rPr>
          <w:rFonts w:ascii="Arial" w:eastAsia="Times New Roman" w:hAnsi="Arial" w:cs="Arial"/>
          <w:sz w:val="18"/>
          <w:szCs w:val="18"/>
          <w:lang w:eastAsia="sl-SI"/>
        </w:rPr>
        <w:t>šteje se, da dobavitelj ne opravlja storitve v skladu z okvirnim sporazum in zahtevami razpisne dokumentacije, če dobavitelj trikrat ne reši uspešno reklamacije, ki jo je podal naročnik iz razlogov, ker živil ni</w:t>
      </w:r>
      <w:r w:rsidRPr="00E44B88">
        <w:rPr>
          <w:rFonts w:ascii="Arial" w:eastAsia="Times New Roman" w:hAnsi="Arial" w:cs="Arial"/>
          <w:sz w:val="18"/>
          <w:szCs w:val="18"/>
          <w:lang w:eastAsia="sl-SI"/>
        </w:rPr>
        <w:t xml:space="preserve"> prejel v dogovorj</w:t>
      </w:r>
      <w:r w:rsidR="00E44B88">
        <w:rPr>
          <w:rFonts w:ascii="Arial" w:eastAsia="Times New Roman" w:hAnsi="Arial" w:cs="Arial"/>
          <w:sz w:val="18"/>
          <w:szCs w:val="18"/>
          <w:lang w:eastAsia="sl-SI"/>
        </w:rPr>
        <w:t>enih rokih, cenah, količinah ali ker dobavljena živila ne ustrezajo dogovorjeni kakovosti ali standardom</w:t>
      </w:r>
      <w:r w:rsidRPr="00E44B88">
        <w:rPr>
          <w:rFonts w:ascii="Arial" w:eastAsia="Times New Roman" w:hAnsi="Arial" w:cs="Arial"/>
          <w:sz w:val="18"/>
          <w:szCs w:val="18"/>
          <w:lang w:eastAsia="sl-SI"/>
        </w:rPr>
        <w:t xml:space="preserve">),  </w:t>
      </w:r>
    </w:p>
    <w:p w14:paraId="1431E801" w14:textId="752B1941" w:rsidR="00157A32" w:rsidRPr="00157A32" w:rsidRDefault="002561E5" w:rsidP="001011E2">
      <w:pPr>
        <w:pStyle w:val="Odstavekseznama"/>
        <w:numPr>
          <w:ilvl w:val="0"/>
          <w:numId w:val="37"/>
        </w:num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če bo</w:t>
      </w:r>
      <w:r w:rsidR="00157A32" w:rsidRPr="00157A32">
        <w:rPr>
          <w:rFonts w:ascii="Arial" w:eastAsia="Times New Roman" w:hAnsi="Arial" w:cs="Arial"/>
          <w:sz w:val="18"/>
          <w:szCs w:val="18"/>
          <w:lang w:eastAsia="sl-SI"/>
        </w:rPr>
        <w:t xml:space="preserve"> dobavitelj po svojih krivdi o</w:t>
      </w:r>
      <w:r>
        <w:rPr>
          <w:rFonts w:ascii="Arial" w:eastAsia="Times New Roman" w:hAnsi="Arial" w:cs="Arial"/>
          <w:sz w:val="18"/>
          <w:szCs w:val="18"/>
          <w:lang w:eastAsia="sl-SI"/>
        </w:rPr>
        <w:t>dstopil od okvirnega sporazuma ali</w:t>
      </w:r>
    </w:p>
    <w:p w14:paraId="108B93FA" w14:textId="45C35BF9" w:rsidR="00157A32" w:rsidRDefault="002561E5" w:rsidP="001011E2">
      <w:pPr>
        <w:pStyle w:val="Odstavekseznama"/>
        <w:numPr>
          <w:ilvl w:val="0"/>
          <w:numId w:val="37"/>
        </w:num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če bo</w:t>
      </w:r>
      <w:r w:rsidR="00157A32" w:rsidRPr="00157A32">
        <w:rPr>
          <w:rFonts w:ascii="Arial" w:eastAsia="Times New Roman" w:hAnsi="Arial" w:cs="Arial"/>
          <w:sz w:val="18"/>
          <w:szCs w:val="18"/>
          <w:lang w:eastAsia="sl-SI"/>
        </w:rPr>
        <w:t xml:space="preserve"> naročnik po krivdi dobavitelja odstopi</w:t>
      </w:r>
      <w:r>
        <w:rPr>
          <w:rFonts w:ascii="Arial" w:eastAsia="Times New Roman" w:hAnsi="Arial" w:cs="Arial"/>
          <w:sz w:val="18"/>
          <w:szCs w:val="18"/>
          <w:lang w:eastAsia="sl-SI"/>
        </w:rPr>
        <w:t>l</w:t>
      </w:r>
      <w:r w:rsidR="00157A32" w:rsidRPr="00157A32">
        <w:rPr>
          <w:rFonts w:ascii="Arial" w:eastAsia="Times New Roman" w:hAnsi="Arial" w:cs="Arial"/>
          <w:sz w:val="18"/>
          <w:szCs w:val="18"/>
          <w:lang w:eastAsia="sl-SI"/>
        </w:rPr>
        <w:t xml:space="preserve"> od pogodbe.</w:t>
      </w:r>
    </w:p>
    <w:p w14:paraId="69D08056" w14:textId="77777777" w:rsidR="00E61593" w:rsidRDefault="00E61593" w:rsidP="00E61593">
      <w:pPr>
        <w:spacing w:after="0" w:line="240" w:lineRule="auto"/>
        <w:jc w:val="both"/>
        <w:rPr>
          <w:rFonts w:ascii="Arial" w:eastAsia="Times New Roman" w:hAnsi="Arial" w:cs="Arial"/>
          <w:sz w:val="18"/>
          <w:szCs w:val="18"/>
          <w:lang w:eastAsia="sl-SI"/>
        </w:rPr>
      </w:pPr>
    </w:p>
    <w:p w14:paraId="442D136E" w14:textId="77777777" w:rsidR="00F45A82" w:rsidRPr="00C10D9F" w:rsidRDefault="00F45A82" w:rsidP="0002397B">
      <w:pPr>
        <w:autoSpaceDE w:val="0"/>
        <w:autoSpaceDN w:val="0"/>
        <w:adjustRightInd w:val="0"/>
        <w:spacing w:after="0" w:line="240" w:lineRule="auto"/>
        <w:jc w:val="both"/>
        <w:rPr>
          <w:rFonts w:ascii="Arial" w:eastAsia="Times New Roman" w:hAnsi="Arial" w:cs="Arial"/>
          <w:b/>
          <w:sz w:val="18"/>
          <w:szCs w:val="18"/>
          <w:lang w:eastAsia="sl-SI"/>
        </w:rPr>
      </w:pPr>
    </w:p>
    <w:p w14:paraId="3C3B6B61" w14:textId="7E976622" w:rsidR="00DD25D6" w:rsidRPr="00C10D9F" w:rsidRDefault="00DD25D6" w:rsidP="00C10D9F">
      <w:pPr>
        <w:autoSpaceDE w:val="0"/>
        <w:autoSpaceDN w:val="0"/>
        <w:adjustRightInd w:val="0"/>
        <w:spacing w:after="0" w:line="240" w:lineRule="auto"/>
        <w:jc w:val="center"/>
        <w:rPr>
          <w:rFonts w:ascii="Arial" w:eastAsia="Times New Roman" w:hAnsi="Arial" w:cs="Arial"/>
          <w:b/>
          <w:sz w:val="18"/>
          <w:szCs w:val="18"/>
          <w:lang w:eastAsia="sl-SI"/>
        </w:rPr>
      </w:pPr>
      <w:r w:rsidRPr="00C10D9F">
        <w:rPr>
          <w:rFonts w:ascii="Arial" w:eastAsia="Times New Roman" w:hAnsi="Arial" w:cs="Arial"/>
          <w:b/>
          <w:sz w:val="18"/>
          <w:szCs w:val="18"/>
          <w:lang w:eastAsia="sl-SI"/>
        </w:rPr>
        <w:t>1</w:t>
      </w:r>
      <w:r w:rsidR="00803ADE">
        <w:rPr>
          <w:rFonts w:ascii="Arial" w:eastAsia="Times New Roman" w:hAnsi="Arial" w:cs="Arial"/>
          <w:b/>
          <w:sz w:val="18"/>
          <w:szCs w:val="18"/>
          <w:lang w:eastAsia="sl-SI"/>
        </w:rPr>
        <w:t>7</w:t>
      </w:r>
      <w:r w:rsidRPr="00C10D9F">
        <w:rPr>
          <w:rFonts w:ascii="Arial" w:eastAsia="Times New Roman" w:hAnsi="Arial" w:cs="Arial"/>
          <w:b/>
          <w:sz w:val="18"/>
          <w:szCs w:val="18"/>
          <w:lang w:eastAsia="sl-SI"/>
        </w:rPr>
        <w:t>. člen</w:t>
      </w:r>
    </w:p>
    <w:p w14:paraId="05A2E1FE" w14:textId="1CD4DB84" w:rsidR="00C10D9F" w:rsidRPr="00C10D9F" w:rsidRDefault="00C10D9F" w:rsidP="00C10D9F">
      <w:pPr>
        <w:autoSpaceDE w:val="0"/>
        <w:autoSpaceDN w:val="0"/>
        <w:adjustRightInd w:val="0"/>
        <w:spacing w:after="0" w:line="240" w:lineRule="auto"/>
        <w:jc w:val="center"/>
        <w:rPr>
          <w:rFonts w:ascii="Arial" w:eastAsia="Times New Roman" w:hAnsi="Arial" w:cs="Arial"/>
          <w:b/>
          <w:sz w:val="18"/>
          <w:szCs w:val="18"/>
          <w:lang w:eastAsia="sl-SI"/>
        </w:rPr>
      </w:pPr>
      <w:r w:rsidRPr="00C10D9F">
        <w:rPr>
          <w:rFonts w:ascii="Arial" w:eastAsia="Times New Roman" w:hAnsi="Arial" w:cs="Arial"/>
          <w:b/>
          <w:sz w:val="18"/>
          <w:szCs w:val="18"/>
          <w:lang w:eastAsia="sl-SI"/>
        </w:rPr>
        <w:t>(Protikorupcijska določba)</w:t>
      </w:r>
    </w:p>
    <w:p w14:paraId="4E9340CE"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135D0E02" w14:textId="65230E27" w:rsidR="00052F27" w:rsidRDefault="00052F27" w:rsidP="00052F27">
      <w:pPr>
        <w:autoSpaceDE w:val="0"/>
        <w:autoSpaceDN w:val="0"/>
        <w:adjustRightInd w:val="0"/>
        <w:spacing w:after="0" w:line="240" w:lineRule="auto"/>
        <w:jc w:val="both"/>
        <w:rPr>
          <w:rFonts w:ascii="Arial" w:eastAsia="Times New Roman" w:hAnsi="Arial" w:cs="Arial"/>
          <w:sz w:val="18"/>
          <w:szCs w:val="18"/>
          <w:lang w:eastAsia="sl-SI"/>
        </w:rPr>
      </w:pPr>
      <w:r w:rsidRPr="00052F27">
        <w:rPr>
          <w:rFonts w:ascii="Arial" w:eastAsia="Times New Roman" w:hAnsi="Arial" w:cs="Arial"/>
          <w:sz w:val="18"/>
          <w:szCs w:val="18"/>
          <w:lang w:eastAsia="sl-SI"/>
        </w:rPr>
        <w:t>V primeru, da se ugotovi, da je pri izvedbi javnega naročila, na p</w:t>
      </w:r>
      <w:r>
        <w:rPr>
          <w:rFonts w:ascii="Arial" w:eastAsia="Times New Roman" w:hAnsi="Arial" w:cs="Arial"/>
          <w:sz w:val="18"/>
          <w:szCs w:val="18"/>
          <w:lang w:eastAsia="sl-SI"/>
        </w:rPr>
        <w:t>odlagi katerega je podpisan ta okvirni sporazum ali pri izvajanju tega okvirnega sporazuma</w:t>
      </w:r>
      <w:r w:rsidR="006A5AB1">
        <w:rPr>
          <w:rFonts w:ascii="Arial" w:eastAsia="Times New Roman" w:hAnsi="Arial" w:cs="Arial"/>
          <w:sz w:val="18"/>
          <w:szCs w:val="18"/>
          <w:lang w:eastAsia="sl-SI"/>
        </w:rPr>
        <w:t xml:space="preserve"> kdo v imenu ali na račun druge</w:t>
      </w:r>
      <w:r>
        <w:rPr>
          <w:rFonts w:ascii="Arial" w:eastAsia="Times New Roman" w:hAnsi="Arial" w:cs="Arial"/>
          <w:sz w:val="18"/>
          <w:szCs w:val="18"/>
          <w:lang w:eastAsia="sl-SI"/>
        </w:rPr>
        <w:t xml:space="preserve"> stranke</w:t>
      </w:r>
      <w:r w:rsidR="006A5AB1">
        <w:rPr>
          <w:rFonts w:ascii="Arial" w:eastAsia="Times New Roman" w:hAnsi="Arial" w:cs="Arial"/>
          <w:sz w:val="18"/>
          <w:szCs w:val="18"/>
          <w:lang w:eastAsia="sl-SI"/>
        </w:rPr>
        <w:t xml:space="preserve"> okvirnega sporazuma</w:t>
      </w:r>
      <w:r>
        <w:rPr>
          <w:rFonts w:ascii="Arial" w:eastAsia="Times New Roman" w:hAnsi="Arial" w:cs="Arial"/>
          <w:sz w:val="18"/>
          <w:szCs w:val="18"/>
          <w:lang w:eastAsia="sl-SI"/>
        </w:rPr>
        <w:t xml:space="preserve">, predstavniku </w:t>
      </w:r>
      <w:r w:rsidRPr="00052F27">
        <w:rPr>
          <w:rFonts w:ascii="Arial" w:eastAsia="Times New Roman" w:hAnsi="Arial" w:cs="Arial"/>
          <w:sz w:val="18"/>
          <w:szCs w:val="18"/>
          <w:lang w:eastAsia="sl-SI"/>
        </w:rPr>
        <w:t>ali posredniku naročnika ali drugega organa ali organizacije iz javnega sek</w:t>
      </w:r>
      <w:r>
        <w:rPr>
          <w:rFonts w:ascii="Arial" w:eastAsia="Times New Roman" w:hAnsi="Arial" w:cs="Arial"/>
          <w:sz w:val="18"/>
          <w:szCs w:val="18"/>
          <w:lang w:eastAsia="sl-SI"/>
        </w:rPr>
        <w:t xml:space="preserve">torja obljubil, ponudil ali dal </w:t>
      </w:r>
      <w:r w:rsidRPr="00052F27">
        <w:rPr>
          <w:rFonts w:ascii="Arial" w:eastAsia="Times New Roman" w:hAnsi="Arial" w:cs="Arial"/>
          <w:sz w:val="18"/>
          <w:szCs w:val="18"/>
          <w:lang w:eastAsia="sl-SI"/>
        </w:rPr>
        <w:t>kakšno nedovoljeno korist za pridobitev tega posla ali za sklenitev te</w:t>
      </w:r>
      <w:r>
        <w:rPr>
          <w:rFonts w:ascii="Arial" w:eastAsia="Times New Roman" w:hAnsi="Arial" w:cs="Arial"/>
          <w:sz w:val="18"/>
          <w:szCs w:val="18"/>
          <w:lang w:eastAsia="sl-SI"/>
        </w:rPr>
        <w:t xml:space="preserve">ga posla pod ugodnejšimi pogoji </w:t>
      </w:r>
      <w:r w:rsidRPr="00052F27">
        <w:rPr>
          <w:rFonts w:ascii="Arial" w:eastAsia="Times New Roman" w:hAnsi="Arial" w:cs="Arial"/>
          <w:sz w:val="18"/>
          <w:szCs w:val="18"/>
          <w:lang w:eastAsia="sl-SI"/>
        </w:rPr>
        <w:t>ali za opustitev dolžnega nadzora nad izvajanjem pogodbenih obvez</w:t>
      </w:r>
      <w:r>
        <w:rPr>
          <w:rFonts w:ascii="Arial" w:eastAsia="Times New Roman" w:hAnsi="Arial" w:cs="Arial"/>
          <w:sz w:val="18"/>
          <w:szCs w:val="18"/>
          <w:lang w:eastAsia="sl-SI"/>
        </w:rPr>
        <w:t xml:space="preserve">nosti ali za drugo ravnanje ali </w:t>
      </w:r>
      <w:r w:rsidRPr="00052F27">
        <w:rPr>
          <w:rFonts w:ascii="Arial" w:eastAsia="Times New Roman" w:hAnsi="Arial" w:cs="Arial"/>
          <w:sz w:val="18"/>
          <w:szCs w:val="18"/>
          <w:lang w:eastAsia="sl-SI"/>
        </w:rPr>
        <w:t>opustitev, s katerim je organu ali organizaciji iz javnega sektorja po</w:t>
      </w:r>
      <w:r>
        <w:rPr>
          <w:rFonts w:ascii="Arial" w:eastAsia="Times New Roman" w:hAnsi="Arial" w:cs="Arial"/>
          <w:sz w:val="18"/>
          <w:szCs w:val="18"/>
          <w:lang w:eastAsia="sl-SI"/>
        </w:rPr>
        <w:t xml:space="preserve">vzročena škoda ali je omogočena </w:t>
      </w:r>
      <w:r w:rsidRPr="00052F27">
        <w:rPr>
          <w:rFonts w:ascii="Arial" w:eastAsia="Times New Roman" w:hAnsi="Arial" w:cs="Arial"/>
          <w:sz w:val="18"/>
          <w:szCs w:val="18"/>
          <w:lang w:eastAsia="sl-SI"/>
        </w:rPr>
        <w:t>pridobitev nedovoljene koristi predstavniku organa, posredniku org</w:t>
      </w:r>
      <w:r>
        <w:rPr>
          <w:rFonts w:ascii="Arial" w:eastAsia="Times New Roman" w:hAnsi="Arial" w:cs="Arial"/>
          <w:sz w:val="18"/>
          <w:szCs w:val="18"/>
          <w:lang w:eastAsia="sl-SI"/>
        </w:rPr>
        <w:t xml:space="preserve">ana ali organizacije iz javnega </w:t>
      </w:r>
      <w:r w:rsidRPr="00052F27">
        <w:rPr>
          <w:rFonts w:ascii="Arial" w:eastAsia="Times New Roman" w:hAnsi="Arial" w:cs="Arial"/>
          <w:sz w:val="18"/>
          <w:szCs w:val="18"/>
          <w:lang w:eastAsia="sl-SI"/>
        </w:rPr>
        <w:t>sektorja, drugi pogodbeni stranki ali njenemu predstavniku, zasto</w:t>
      </w:r>
      <w:r>
        <w:rPr>
          <w:rFonts w:ascii="Arial" w:eastAsia="Times New Roman" w:hAnsi="Arial" w:cs="Arial"/>
          <w:sz w:val="18"/>
          <w:szCs w:val="18"/>
          <w:lang w:eastAsia="sl-SI"/>
        </w:rPr>
        <w:t>pniku, posredniku, je ta okvirni sporazum ničen</w:t>
      </w:r>
    </w:p>
    <w:p w14:paraId="7DD3EB9A" w14:textId="77777777" w:rsidR="00052F27" w:rsidRPr="00052F27" w:rsidRDefault="00052F27" w:rsidP="00052F27">
      <w:pPr>
        <w:autoSpaceDE w:val="0"/>
        <w:autoSpaceDN w:val="0"/>
        <w:adjustRightInd w:val="0"/>
        <w:spacing w:after="0" w:line="240" w:lineRule="auto"/>
        <w:jc w:val="both"/>
        <w:rPr>
          <w:rFonts w:ascii="Arial" w:eastAsia="Times New Roman" w:hAnsi="Arial" w:cs="Arial"/>
          <w:sz w:val="18"/>
          <w:szCs w:val="18"/>
          <w:lang w:eastAsia="sl-SI"/>
        </w:rPr>
      </w:pPr>
    </w:p>
    <w:p w14:paraId="418CCD2F" w14:textId="67933105" w:rsidR="00A66E29" w:rsidRDefault="00052F27" w:rsidP="00052F27">
      <w:pPr>
        <w:autoSpaceDE w:val="0"/>
        <w:autoSpaceDN w:val="0"/>
        <w:adjustRightInd w:val="0"/>
        <w:spacing w:after="0" w:line="240" w:lineRule="auto"/>
        <w:jc w:val="both"/>
        <w:rPr>
          <w:rFonts w:ascii="Arial" w:eastAsia="Times New Roman" w:hAnsi="Arial" w:cs="Arial"/>
          <w:sz w:val="18"/>
          <w:szCs w:val="18"/>
          <w:lang w:eastAsia="sl-SI"/>
        </w:rPr>
      </w:pPr>
      <w:r w:rsidRPr="00052F27">
        <w:rPr>
          <w:rFonts w:ascii="Arial" w:eastAsia="Times New Roman" w:hAnsi="Arial" w:cs="Arial"/>
          <w:sz w:val="18"/>
          <w:szCs w:val="18"/>
          <w:lang w:eastAsia="sl-SI"/>
        </w:rPr>
        <w:t>Naročnik bo v primeru ugotovitve o domnevnem obstoju dejanskega</w:t>
      </w:r>
      <w:r>
        <w:rPr>
          <w:rFonts w:ascii="Arial" w:eastAsia="Times New Roman" w:hAnsi="Arial" w:cs="Arial"/>
          <w:sz w:val="18"/>
          <w:szCs w:val="18"/>
          <w:lang w:eastAsia="sl-SI"/>
        </w:rPr>
        <w:t xml:space="preserve"> stanja iz prvega odstavka tega </w:t>
      </w:r>
      <w:r w:rsidRPr="00052F27">
        <w:rPr>
          <w:rFonts w:ascii="Arial" w:eastAsia="Times New Roman" w:hAnsi="Arial" w:cs="Arial"/>
          <w:sz w:val="18"/>
          <w:szCs w:val="18"/>
          <w:lang w:eastAsia="sl-SI"/>
        </w:rPr>
        <w:t>člena ali obvestila Komisije za preprečevanje korupcije ali drugih organov, glede njegovega</w:t>
      </w:r>
      <w:r w:rsidRPr="00052F27">
        <w:t xml:space="preserve"> </w:t>
      </w:r>
      <w:r w:rsidRPr="00052F27">
        <w:rPr>
          <w:rFonts w:ascii="Arial" w:eastAsia="Times New Roman" w:hAnsi="Arial" w:cs="Arial"/>
          <w:sz w:val="18"/>
          <w:szCs w:val="18"/>
          <w:lang w:eastAsia="sl-SI"/>
        </w:rPr>
        <w:t>domnevnega nastanka, pričel z ugo</w:t>
      </w:r>
      <w:r>
        <w:rPr>
          <w:rFonts w:ascii="Arial" w:eastAsia="Times New Roman" w:hAnsi="Arial" w:cs="Arial"/>
          <w:sz w:val="18"/>
          <w:szCs w:val="18"/>
          <w:lang w:eastAsia="sl-SI"/>
        </w:rPr>
        <w:t xml:space="preserve">tavljanjem pogojev ničnosti okvirnega sporazuma </w:t>
      </w:r>
      <w:r w:rsidRPr="00052F27">
        <w:rPr>
          <w:rFonts w:ascii="Arial" w:eastAsia="Times New Roman" w:hAnsi="Arial" w:cs="Arial"/>
          <w:sz w:val="18"/>
          <w:szCs w:val="18"/>
          <w:lang w:eastAsia="sl-SI"/>
        </w:rPr>
        <w:t>oziroma z drugimi ukrepi v skladu s predpisi Republike Slovenije.</w:t>
      </w:r>
    </w:p>
    <w:p w14:paraId="325F1553" w14:textId="62444ABB" w:rsidR="00627D98" w:rsidRDefault="00627D98" w:rsidP="00DD25D6">
      <w:pPr>
        <w:autoSpaceDE w:val="0"/>
        <w:autoSpaceDN w:val="0"/>
        <w:adjustRightInd w:val="0"/>
        <w:spacing w:after="0" w:line="240" w:lineRule="auto"/>
        <w:jc w:val="both"/>
        <w:rPr>
          <w:rFonts w:ascii="Arial" w:eastAsia="Times New Roman" w:hAnsi="Arial" w:cs="Arial"/>
          <w:sz w:val="18"/>
          <w:szCs w:val="18"/>
          <w:lang w:eastAsia="sl-SI"/>
        </w:rPr>
      </w:pPr>
    </w:p>
    <w:p w14:paraId="70F3D6C0" w14:textId="77777777" w:rsidR="00DD45F9" w:rsidRDefault="00DD45F9" w:rsidP="00DD25D6">
      <w:pPr>
        <w:autoSpaceDE w:val="0"/>
        <w:autoSpaceDN w:val="0"/>
        <w:adjustRightInd w:val="0"/>
        <w:spacing w:after="0" w:line="240" w:lineRule="auto"/>
        <w:jc w:val="both"/>
        <w:rPr>
          <w:rFonts w:ascii="Arial" w:eastAsia="Times New Roman" w:hAnsi="Arial" w:cs="Arial"/>
          <w:sz w:val="18"/>
          <w:szCs w:val="18"/>
          <w:lang w:eastAsia="sl-SI"/>
        </w:rPr>
      </w:pPr>
    </w:p>
    <w:p w14:paraId="04C1DA96" w14:textId="6410572A" w:rsidR="00627D98" w:rsidRPr="00052F27" w:rsidRDefault="00052F27" w:rsidP="00052F27">
      <w:pPr>
        <w:autoSpaceDE w:val="0"/>
        <w:autoSpaceDN w:val="0"/>
        <w:adjustRightInd w:val="0"/>
        <w:spacing w:after="0" w:line="240" w:lineRule="auto"/>
        <w:jc w:val="center"/>
        <w:rPr>
          <w:rFonts w:ascii="Arial" w:eastAsia="Times New Roman" w:hAnsi="Arial" w:cs="Arial"/>
          <w:b/>
          <w:sz w:val="18"/>
          <w:szCs w:val="18"/>
          <w:lang w:eastAsia="sl-SI"/>
        </w:rPr>
      </w:pPr>
      <w:r w:rsidRPr="00052F27">
        <w:rPr>
          <w:rFonts w:ascii="Arial" w:eastAsia="Times New Roman" w:hAnsi="Arial" w:cs="Arial"/>
          <w:b/>
          <w:sz w:val="18"/>
          <w:szCs w:val="18"/>
          <w:lang w:eastAsia="sl-SI"/>
        </w:rPr>
        <w:t>1</w:t>
      </w:r>
      <w:r w:rsidR="00803ADE">
        <w:rPr>
          <w:rFonts w:ascii="Arial" w:eastAsia="Times New Roman" w:hAnsi="Arial" w:cs="Arial"/>
          <w:b/>
          <w:sz w:val="18"/>
          <w:szCs w:val="18"/>
          <w:lang w:eastAsia="sl-SI"/>
        </w:rPr>
        <w:t>8</w:t>
      </w:r>
      <w:r w:rsidRPr="00052F27">
        <w:rPr>
          <w:rFonts w:ascii="Arial" w:eastAsia="Times New Roman" w:hAnsi="Arial" w:cs="Arial"/>
          <w:b/>
          <w:sz w:val="18"/>
          <w:szCs w:val="18"/>
          <w:lang w:eastAsia="sl-SI"/>
        </w:rPr>
        <w:t>. člen</w:t>
      </w:r>
    </w:p>
    <w:p w14:paraId="2D047326" w14:textId="3902AF0C" w:rsidR="00627D98" w:rsidRPr="00627D98" w:rsidRDefault="00627D98" w:rsidP="00052F27">
      <w:pPr>
        <w:autoSpaceDE w:val="0"/>
        <w:autoSpaceDN w:val="0"/>
        <w:adjustRightInd w:val="0"/>
        <w:spacing w:after="0" w:line="240" w:lineRule="auto"/>
        <w:jc w:val="center"/>
        <w:rPr>
          <w:rFonts w:ascii="Arial" w:eastAsia="Times New Roman" w:hAnsi="Arial" w:cs="Arial"/>
          <w:b/>
          <w:bCs/>
          <w:sz w:val="18"/>
          <w:szCs w:val="18"/>
          <w:lang w:eastAsia="sl-SI"/>
        </w:rPr>
      </w:pPr>
      <w:r w:rsidRPr="00627D98">
        <w:rPr>
          <w:rFonts w:ascii="Arial" w:eastAsia="Times New Roman" w:hAnsi="Arial" w:cs="Arial"/>
          <w:b/>
          <w:bCs/>
          <w:sz w:val="18"/>
          <w:szCs w:val="18"/>
          <w:lang w:eastAsia="sl-SI"/>
        </w:rPr>
        <w:t>(Skrbnik</w:t>
      </w:r>
      <w:r w:rsidR="00052F27">
        <w:rPr>
          <w:rFonts w:ascii="Arial" w:eastAsia="Times New Roman" w:hAnsi="Arial" w:cs="Arial"/>
          <w:b/>
          <w:bCs/>
          <w:sz w:val="18"/>
          <w:szCs w:val="18"/>
          <w:lang w:eastAsia="sl-SI"/>
        </w:rPr>
        <w:t>i okvirnega sporazuma in kontaktne osebe</w:t>
      </w:r>
      <w:r w:rsidRPr="00627D98">
        <w:rPr>
          <w:rFonts w:ascii="Arial" w:eastAsia="Times New Roman" w:hAnsi="Arial" w:cs="Arial"/>
          <w:b/>
          <w:bCs/>
          <w:sz w:val="18"/>
          <w:szCs w:val="18"/>
          <w:lang w:eastAsia="sl-SI"/>
        </w:rPr>
        <w:t>)</w:t>
      </w:r>
    </w:p>
    <w:p w14:paraId="1EC23D5E" w14:textId="77777777" w:rsidR="00627D98" w:rsidRPr="00627D98" w:rsidRDefault="00627D98" w:rsidP="00627D98">
      <w:pPr>
        <w:autoSpaceDE w:val="0"/>
        <w:autoSpaceDN w:val="0"/>
        <w:adjustRightInd w:val="0"/>
        <w:spacing w:after="0" w:line="240" w:lineRule="auto"/>
        <w:jc w:val="both"/>
        <w:rPr>
          <w:rFonts w:ascii="Arial" w:eastAsia="Times New Roman" w:hAnsi="Arial" w:cs="Arial"/>
          <w:sz w:val="18"/>
          <w:szCs w:val="18"/>
          <w:lang w:eastAsia="sl-SI"/>
        </w:rPr>
      </w:pPr>
    </w:p>
    <w:p w14:paraId="1CB8FA58" w14:textId="26F53AF9" w:rsidR="00627D98" w:rsidRDefault="00627D98" w:rsidP="00627D98">
      <w:pPr>
        <w:autoSpaceDE w:val="0"/>
        <w:autoSpaceDN w:val="0"/>
        <w:adjustRightInd w:val="0"/>
        <w:spacing w:after="0" w:line="240" w:lineRule="auto"/>
        <w:jc w:val="both"/>
        <w:rPr>
          <w:rFonts w:ascii="Arial" w:eastAsia="Times New Roman" w:hAnsi="Arial" w:cs="Arial"/>
          <w:bCs/>
          <w:sz w:val="18"/>
          <w:szCs w:val="18"/>
          <w:lang w:eastAsia="sl-SI"/>
        </w:rPr>
      </w:pPr>
      <w:r w:rsidRPr="00627D98">
        <w:rPr>
          <w:rFonts w:ascii="Arial" w:eastAsia="Times New Roman" w:hAnsi="Arial" w:cs="Arial"/>
          <w:sz w:val="18"/>
          <w:szCs w:val="18"/>
          <w:lang w:eastAsia="sl-SI"/>
        </w:rPr>
        <w:t xml:space="preserve">Skrbnik okvirnega sporazuma </w:t>
      </w:r>
      <w:r w:rsidR="001011E2">
        <w:rPr>
          <w:rFonts w:ascii="Arial" w:eastAsia="Times New Roman" w:hAnsi="Arial" w:cs="Arial"/>
          <w:sz w:val="18"/>
          <w:szCs w:val="18"/>
          <w:lang w:eastAsia="sl-SI"/>
        </w:rPr>
        <w:t>in kontaktna oseba na</w:t>
      </w:r>
      <w:r w:rsidRPr="00627D98">
        <w:rPr>
          <w:rFonts w:ascii="Arial" w:eastAsia="Times New Roman" w:hAnsi="Arial" w:cs="Arial"/>
          <w:sz w:val="18"/>
          <w:szCs w:val="18"/>
          <w:lang w:eastAsia="sl-SI"/>
        </w:rPr>
        <w:t xml:space="preserve"> strani naročnika je </w:t>
      </w:r>
      <w:bookmarkStart w:id="15" w:name="_Hlk32497444"/>
      <w:r w:rsidRPr="00627D98">
        <w:rPr>
          <w:rFonts w:ascii="Arial" w:eastAsia="Times New Roman" w:hAnsi="Arial" w:cs="Arial"/>
          <w:b/>
          <w:bCs/>
          <w:sz w:val="18"/>
          <w:szCs w:val="18"/>
          <w:lang w:eastAsia="sl-SI"/>
        </w:rPr>
        <w:t>[ime in priimek</w:t>
      </w:r>
      <w:r w:rsidRPr="001011E2">
        <w:rPr>
          <w:rFonts w:ascii="Arial" w:eastAsia="Times New Roman" w:hAnsi="Arial" w:cs="Arial"/>
          <w:bCs/>
          <w:sz w:val="18"/>
          <w:szCs w:val="18"/>
          <w:lang w:eastAsia="sl-SI"/>
        </w:rPr>
        <w:t>]</w:t>
      </w:r>
      <w:bookmarkEnd w:id="15"/>
      <w:r w:rsidR="001011E2" w:rsidRPr="001011E2">
        <w:rPr>
          <w:rFonts w:ascii="Arial" w:eastAsia="Times New Roman" w:hAnsi="Arial" w:cs="Arial"/>
          <w:bCs/>
          <w:sz w:val="18"/>
          <w:szCs w:val="18"/>
          <w:lang w:eastAsia="sl-SI"/>
        </w:rPr>
        <w:t>, ki bo dobaviteljem do</w:t>
      </w:r>
      <w:r w:rsidR="001011E2">
        <w:rPr>
          <w:rFonts w:ascii="Arial" w:eastAsia="Times New Roman" w:hAnsi="Arial" w:cs="Arial"/>
          <w:bCs/>
          <w:sz w:val="18"/>
          <w:szCs w:val="18"/>
          <w:lang w:eastAsia="sl-SI"/>
        </w:rPr>
        <w:t>segljiva:</w:t>
      </w:r>
    </w:p>
    <w:p w14:paraId="0659543D" w14:textId="76A70AEA" w:rsidR="001011E2" w:rsidRPr="001011E2" w:rsidRDefault="001011E2" w:rsidP="001011E2">
      <w:pPr>
        <w:pStyle w:val="Odstavekseznama"/>
        <w:numPr>
          <w:ilvl w:val="0"/>
          <w:numId w:val="37"/>
        </w:numPr>
        <w:autoSpaceDE w:val="0"/>
        <w:autoSpaceDN w:val="0"/>
        <w:adjustRightInd w:val="0"/>
        <w:spacing w:after="0" w:line="240" w:lineRule="auto"/>
        <w:jc w:val="both"/>
        <w:rPr>
          <w:rFonts w:ascii="Arial" w:eastAsia="Times New Roman" w:hAnsi="Arial" w:cs="Arial"/>
          <w:bCs/>
          <w:sz w:val="18"/>
          <w:szCs w:val="18"/>
          <w:lang w:eastAsia="sl-SI"/>
        </w:rPr>
      </w:pPr>
      <w:r w:rsidRPr="001011E2">
        <w:rPr>
          <w:rFonts w:ascii="Arial" w:eastAsia="Times New Roman" w:hAnsi="Arial" w:cs="Arial"/>
          <w:bCs/>
          <w:sz w:val="18"/>
          <w:szCs w:val="18"/>
          <w:lang w:eastAsia="sl-SI"/>
        </w:rPr>
        <w:t>na telefonski številki: __________________</w:t>
      </w:r>
    </w:p>
    <w:p w14:paraId="4AB9B990" w14:textId="7FDE16A4" w:rsidR="001011E2" w:rsidRPr="001011E2" w:rsidRDefault="001011E2" w:rsidP="001011E2">
      <w:pPr>
        <w:pStyle w:val="Odstavekseznama"/>
        <w:numPr>
          <w:ilvl w:val="0"/>
          <w:numId w:val="37"/>
        </w:numPr>
        <w:autoSpaceDE w:val="0"/>
        <w:autoSpaceDN w:val="0"/>
        <w:adjustRightInd w:val="0"/>
        <w:spacing w:after="0" w:line="240" w:lineRule="auto"/>
        <w:jc w:val="both"/>
        <w:rPr>
          <w:rFonts w:ascii="Arial" w:eastAsia="Times New Roman" w:hAnsi="Arial" w:cs="Arial"/>
          <w:bCs/>
          <w:sz w:val="18"/>
          <w:szCs w:val="18"/>
          <w:lang w:eastAsia="sl-SI"/>
        </w:rPr>
      </w:pPr>
      <w:r w:rsidRPr="001011E2">
        <w:rPr>
          <w:rFonts w:ascii="Arial" w:eastAsia="Times New Roman" w:hAnsi="Arial" w:cs="Arial"/>
          <w:bCs/>
          <w:sz w:val="18"/>
          <w:szCs w:val="18"/>
          <w:lang w:eastAsia="sl-SI"/>
        </w:rPr>
        <w:t>na elektronskem poštnem naslovu: ____________________</w:t>
      </w:r>
    </w:p>
    <w:p w14:paraId="30EB3D9D" w14:textId="77777777" w:rsidR="00627D98" w:rsidRPr="00627D98" w:rsidRDefault="00627D98" w:rsidP="00627D98">
      <w:pPr>
        <w:autoSpaceDE w:val="0"/>
        <w:autoSpaceDN w:val="0"/>
        <w:adjustRightInd w:val="0"/>
        <w:spacing w:after="0" w:line="240" w:lineRule="auto"/>
        <w:jc w:val="both"/>
        <w:rPr>
          <w:rFonts w:ascii="Arial" w:eastAsia="Times New Roman" w:hAnsi="Arial" w:cs="Arial"/>
          <w:sz w:val="18"/>
          <w:szCs w:val="18"/>
          <w:lang w:eastAsia="sl-SI"/>
        </w:rPr>
      </w:pPr>
    </w:p>
    <w:p w14:paraId="687F0C0C" w14:textId="14FBA0F3" w:rsidR="00052F27" w:rsidRDefault="00052F27" w:rsidP="00627D98">
      <w:pPr>
        <w:autoSpaceDE w:val="0"/>
        <w:autoSpaceDN w:val="0"/>
        <w:adjustRightInd w:val="0"/>
        <w:spacing w:after="0" w:line="240" w:lineRule="auto"/>
        <w:jc w:val="both"/>
        <w:rPr>
          <w:rFonts w:ascii="Arial" w:eastAsia="Times New Roman" w:hAnsi="Arial" w:cs="Arial"/>
          <w:b/>
          <w:bCs/>
          <w:sz w:val="18"/>
          <w:szCs w:val="18"/>
          <w:lang w:eastAsia="sl-SI"/>
        </w:rPr>
      </w:pPr>
      <w:bookmarkStart w:id="16" w:name="_Hlk32497594"/>
      <w:r>
        <w:rPr>
          <w:rFonts w:ascii="Arial" w:eastAsia="Times New Roman" w:hAnsi="Arial" w:cs="Arial"/>
          <w:sz w:val="18"/>
          <w:szCs w:val="18"/>
          <w:lang w:eastAsia="sl-SI"/>
        </w:rPr>
        <w:t>Na</w:t>
      </w:r>
      <w:r w:rsidR="00627D98" w:rsidRPr="00627D98">
        <w:rPr>
          <w:rFonts w:ascii="Arial" w:eastAsia="Times New Roman" w:hAnsi="Arial" w:cs="Arial"/>
          <w:sz w:val="18"/>
          <w:szCs w:val="18"/>
          <w:lang w:eastAsia="sl-SI"/>
        </w:rPr>
        <w:t xml:space="preserve"> strani 1. podpisnika je </w:t>
      </w:r>
      <w:r>
        <w:rPr>
          <w:rFonts w:ascii="Arial" w:eastAsia="Times New Roman" w:hAnsi="Arial" w:cs="Arial"/>
          <w:sz w:val="18"/>
          <w:szCs w:val="18"/>
          <w:lang w:eastAsia="sl-SI"/>
        </w:rPr>
        <w:t>skrbnik okvirnega</w:t>
      </w:r>
      <w:r w:rsidR="00627D98" w:rsidRPr="00627D98">
        <w:rPr>
          <w:rFonts w:ascii="Arial" w:eastAsia="Times New Roman" w:hAnsi="Arial" w:cs="Arial"/>
          <w:sz w:val="18"/>
          <w:szCs w:val="18"/>
          <w:lang w:eastAsia="sl-SI"/>
        </w:rPr>
        <w:t xml:space="preserve"> sporazuma </w:t>
      </w:r>
      <w:bookmarkStart w:id="17" w:name="_Hlk32497604"/>
      <w:bookmarkEnd w:id="16"/>
      <w:r w:rsidR="00627D98" w:rsidRPr="00627D98">
        <w:rPr>
          <w:rFonts w:ascii="Arial" w:eastAsia="Times New Roman" w:hAnsi="Arial" w:cs="Arial"/>
          <w:b/>
          <w:bCs/>
          <w:sz w:val="18"/>
          <w:szCs w:val="18"/>
          <w:lang w:eastAsia="sl-SI"/>
        </w:rPr>
        <w:t>[ime in priimek</w:t>
      </w:r>
      <w:r w:rsidR="00627D98" w:rsidRPr="00052F27">
        <w:rPr>
          <w:rFonts w:ascii="Arial" w:eastAsia="Times New Roman" w:hAnsi="Arial" w:cs="Arial"/>
          <w:bCs/>
          <w:sz w:val="18"/>
          <w:szCs w:val="18"/>
          <w:lang w:eastAsia="sl-SI"/>
        </w:rPr>
        <w:t>]</w:t>
      </w:r>
      <w:bookmarkEnd w:id="17"/>
      <w:r w:rsidR="001011E2">
        <w:rPr>
          <w:rFonts w:ascii="Arial" w:eastAsia="Times New Roman" w:hAnsi="Arial" w:cs="Arial"/>
          <w:bCs/>
          <w:sz w:val="18"/>
          <w:szCs w:val="18"/>
          <w:lang w:eastAsia="sl-SI"/>
        </w:rPr>
        <w:t>, ki bo naročniku dosegljiv</w:t>
      </w:r>
      <w:r w:rsidRPr="00052F27">
        <w:rPr>
          <w:rFonts w:ascii="Arial" w:eastAsia="Times New Roman" w:hAnsi="Arial" w:cs="Arial"/>
          <w:bCs/>
          <w:sz w:val="18"/>
          <w:szCs w:val="18"/>
          <w:lang w:eastAsia="sl-SI"/>
        </w:rPr>
        <w:t>:</w:t>
      </w:r>
    </w:p>
    <w:p w14:paraId="0836FA0E" w14:textId="145A50F0" w:rsidR="001011E2" w:rsidRDefault="001011E2" w:rsidP="001011E2">
      <w:pPr>
        <w:pStyle w:val="Odstavekseznama"/>
        <w:numPr>
          <w:ilvl w:val="0"/>
          <w:numId w:val="42"/>
        </w:numPr>
        <w:autoSpaceDE w:val="0"/>
        <w:autoSpaceDN w:val="0"/>
        <w:adjustRightInd w:val="0"/>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 xml:space="preserve">na </w:t>
      </w:r>
      <w:r w:rsidR="00052F27">
        <w:rPr>
          <w:rFonts w:ascii="Arial" w:eastAsia="Times New Roman" w:hAnsi="Arial" w:cs="Arial"/>
          <w:bCs/>
          <w:sz w:val="18"/>
          <w:szCs w:val="18"/>
          <w:lang w:eastAsia="sl-SI"/>
        </w:rPr>
        <w:t>telefonski številki</w:t>
      </w:r>
      <w:r>
        <w:rPr>
          <w:rFonts w:ascii="Arial" w:eastAsia="Times New Roman" w:hAnsi="Arial" w:cs="Arial"/>
          <w:bCs/>
          <w:sz w:val="18"/>
          <w:szCs w:val="18"/>
          <w:lang w:eastAsia="sl-SI"/>
        </w:rPr>
        <w:t>: __________________</w:t>
      </w:r>
    </w:p>
    <w:p w14:paraId="4BA76A67" w14:textId="67DFC5AD" w:rsidR="00627D98" w:rsidRPr="00052F27" w:rsidRDefault="001011E2" w:rsidP="001011E2">
      <w:pPr>
        <w:pStyle w:val="Odstavekseznama"/>
        <w:numPr>
          <w:ilvl w:val="0"/>
          <w:numId w:val="42"/>
        </w:numPr>
        <w:autoSpaceDE w:val="0"/>
        <w:autoSpaceDN w:val="0"/>
        <w:adjustRightInd w:val="0"/>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na elektronskem poštnem naslovu</w:t>
      </w:r>
      <w:r w:rsidR="00627D98" w:rsidRPr="00052F27">
        <w:rPr>
          <w:rFonts w:ascii="Arial" w:eastAsia="Times New Roman" w:hAnsi="Arial" w:cs="Arial"/>
          <w:bCs/>
          <w:sz w:val="18"/>
          <w:szCs w:val="18"/>
          <w:lang w:eastAsia="sl-SI"/>
        </w:rPr>
        <w:t>: ____________________</w:t>
      </w:r>
    </w:p>
    <w:p w14:paraId="70A9DE5C" w14:textId="77777777" w:rsidR="00627D98" w:rsidRPr="00627D98" w:rsidRDefault="00627D98" w:rsidP="00627D98">
      <w:pPr>
        <w:autoSpaceDE w:val="0"/>
        <w:autoSpaceDN w:val="0"/>
        <w:adjustRightInd w:val="0"/>
        <w:spacing w:after="0" w:line="240" w:lineRule="auto"/>
        <w:jc w:val="both"/>
        <w:rPr>
          <w:rFonts w:ascii="Arial" w:eastAsia="Times New Roman" w:hAnsi="Arial" w:cs="Arial"/>
          <w:sz w:val="18"/>
          <w:szCs w:val="18"/>
          <w:lang w:eastAsia="sl-SI"/>
        </w:rPr>
      </w:pPr>
    </w:p>
    <w:p w14:paraId="557EAAF0" w14:textId="5AB1C4CE" w:rsidR="001011E2" w:rsidRPr="001011E2" w:rsidRDefault="001011E2" w:rsidP="001011E2">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Na strani 2</w:t>
      </w:r>
      <w:r w:rsidRPr="001011E2">
        <w:rPr>
          <w:rFonts w:ascii="Arial" w:eastAsia="Times New Roman" w:hAnsi="Arial" w:cs="Arial"/>
          <w:sz w:val="18"/>
          <w:szCs w:val="18"/>
          <w:lang w:eastAsia="sl-SI"/>
        </w:rPr>
        <w:t xml:space="preserve">. podpisnika je skrbnik okvirnega sporazuma </w:t>
      </w:r>
      <w:r w:rsidRPr="001011E2">
        <w:rPr>
          <w:rFonts w:ascii="Arial" w:eastAsia="Times New Roman" w:hAnsi="Arial" w:cs="Arial"/>
          <w:b/>
          <w:sz w:val="18"/>
          <w:szCs w:val="18"/>
          <w:lang w:eastAsia="sl-SI"/>
        </w:rPr>
        <w:t>[ime in priimek],</w:t>
      </w:r>
      <w:r w:rsidRPr="001011E2">
        <w:rPr>
          <w:rFonts w:ascii="Arial" w:eastAsia="Times New Roman" w:hAnsi="Arial" w:cs="Arial"/>
          <w:sz w:val="18"/>
          <w:szCs w:val="18"/>
          <w:lang w:eastAsia="sl-SI"/>
        </w:rPr>
        <w:t xml:space="preserve"> ki bo</w:t>
      </w:r>
      <w:r>
        <w:rPr>
          <w:rFonts w:ascii="Arial" w:eastAsia="Times New Roman" w:hAnsi="Arial" w:cs="Arial"/>
          <w:sz w:val="18"/>
          <w:szCs w:val="18"/>
          <w:lang w:eastAsia="sl-SI"/>
        </w:rPr>
        <w:t xml:space="preserve"> naročniku dosegljiv</w:t>
      </w:r>
      <w:r w:rsidRPr="001011E2">
        <w:rPr>
          <w:rFonts w:ascii="Arial" w:eastAsia="Times New Roman" w:hAnsi="Arial" w:cs="Arial"/>
          <w:sz w:val="18"/>
          <w:szCs w:val="18"/>
          <w:lang w:eastAsia="sl-SI"/>
        </w:rPr>
        <w:t>:</w:t>
      </w:r>
    </w:p>
    <w:p w14:paraId="77709D97" w14:textId="6B2DAF3E" w:rsidR="001011E2" w:rsidRPr="001011E2" w:rsidRDefault="001011E2" w:rsidP="001011E2">
      <w:pPr>
        <w:pStyle w:val="Odstavekseznama"/>
        <w:numPr>
          <w:ilvl w:val="0"/>
          <w:numId w:val="43"/>
        </w:num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na </w:t>
      </w:r>
      <w:r w:rsidRPr="001011E2">
        <w:rPr>
          <w:rFonts w:ascii="Arial" w:eastAsia="Times New Roman" w:hAnsi="Arial" w:cs="Arial"/>
          <w:sz w:val="18"/>
          <w:szCs w:val="18"/>
          <w:lang w:eastAsia="sl-SI"/>
        </w:rPr>
        <w:t>telefonski številki: __________________</w:t>
      </w:r>
    </w:p>
    <w:p w14:paraId="60AD2CB1" w14:textId="16EC5364" w:rsidR="00A01F5C" w:rsidRDefault="001011E2" w:rsidP="001011E2">
      <w:pPr>
        <w:pStyle w:val="Odstavekseznama"/>
        <w:numPr>
          <w:ilvl w:val="0"/>
          <w:numId w:val="43"/>
        </w:numPr>
        <w:autoSpaceDE w:val="0"/>
        <w:autoSpaceDN w:val="0"/>
        <w:adjustRightInd w:val="0"/>
        <w:spacing w:after="0" w:line="240" w:lineRule="auto"/>
        <w:jc w:val="both"/>
        <w:rPr>
          <w:rFonts w:ascii="Arial" w:eastAsia="Times New Roman" w:hAnsi="Arial" w:cs="Arial"/>
          <w:sz w:val="18"/>
          <w:szCs w:val="18"/>
          <w:lang w:eastAsia="sl-SI"/>
        </w:rPr>
      </w:pPr>
      <w:r w:rsidRPr="001011E2">
        <w:rPr>
          <w:rFonts w:ascii="Arial" w:eastAsia="Times New Roman" w:hAnsi="Arial" w:cs="Arial"/>
          <w:sz w:val="18"/>
          <w:szCs w:val="18"/>
          <w:lang w:eastAsia="sl-SI"/>
        </w:rPr>
        <w:t>na elektronskem poštnem naslovu: __________________</w:t>
      </w:r>
    </w:p>
    <w:p w14:paraId="5976EEDA" w14:textId="77777777" w:rsidR="001011E2" w:rsidRPr="001011E2" w:rsidRDefault="001011E2" w:rsidP="001011E2">
      <w:pPr>
        <w:autoSpaceDE w:val="0"/>
        <w:autoSpaceDN w:val="0"/>
        <w:adjustRightInd w:val="0"/>
        <w:spacing w:after="0" w:line="240" w:lineRule="auto"/>
        <w:jc w:val="both"/>
        <w:rPr>
          <w:rFonts w:ascii="Arial" w:eastAsia="Times New Roman" w:hAnsi="Arial" w:cs="Arial"/>
          <w:sz w:val="18"/>
          <w:szCs w:val="18"/>
          <w:lang w:eastAsia="sl-SI"/>
        </w:rPr>
      </w:pPr>
    </w:p>
    <w:p w14:paraId="115CD567" w14:textId="28E0EF63" w:rsidR="001011E2" w:rsidRPr="001011E2" w:rsidRDefault="001011E2" w:rsidP="001011E2">
      <w:pPr>
        <w:autoSpaceDE w:val="0"/>
        <w:autoSpaceDN w:val="0"/>
        <w:adjustRightInd w:val="0"/>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Na strani 3</w:t>
      </w:r>
      <w:r w:rsidRPr="001011E2">
        <w:rPr>
          <w:rFonts w:ascii="Arial" w:eastAsia="Times New Roman" w:hAnsi="Arial" w:cs="Arial"/>
          <w:bCs/>
          <w:sz w:val="18"/>
          <w:szCs w:val="18"/>
          <w:lang w:eastAsia="sl-SI"/>
        </w:rPr>
        <w:t xml:space="preserve">. podpisnika je skrbnik okvirnega sporazuma </w:t>
      </w:r>
      <w:r w:rsidRPr="001011E2">
        <w:rPr>
          <w:rFonts w:ascii="Arial" w:eastAsia="Times New Roman" w:hAnsi="Arial" w:cs="Arial"/>
          <w:b/>
          <w:bCs/>
          <w:sz w:val="18"/>
          <w:szCs w:val="18"/>
          <w:lang w:eastAsia="sl-SI"/>
        </w:rPr>
        <w:t>[ime in priimek],</w:t>
      </w:r>
      <w:r w:rsidRPr="001011E2">
        <w:rPr>
          <w:rFonts w:ascii="Arial" w:eastAsia="Times New Roman" w:hAnsi="Arial" w:cs="Arial"/>
          <w:bCs/>
          <w:sz w:val="18"/>
          <w:szCs w:val="18"/>
          <w:lang w:eastAsia="sl-SI"/>
        </w:rPr>
        <w:t xml:space="preserve"> ki bo naročniku dosegljiv:</w:t>
      </w:r>
    </w:p>
    <w:p w14:paraId="31738DA3" w14:textId="281D96B5" w:rsidR="001011E2" w:rsidRPr="001011E2" w:rsidRDefault="001011E2" w:rsidP="001011E2">
      <w:pPr>
        <w:pStyle w:val="Odstavekseznama"/>
        <w:numPr>
          <w:ilvl w:val="0"/>
          <w:numId w:val="44"/>
        </w:numPr>
        <w:autoSpaceDE w:val="0"/>
        <w:autoSpaceDN w:val="0"/>
        <w:adjustRightInd w:val="0"/>
        <w:spacing w:after="0" w:line="240" w:lineRule="auto"/>
        <w:jc w:val="both"/>
        <w:rPr>
          <w:rFonts w:ascii="Arial" w:eastAsia="Times New Roman" w:hAnsi="Arial" w:cs="Arial"/>
          <w:bCs/>
          <w:sz w:val="18"/>
          <w:szCs w:val="18"/>
          <w:lang w:eastAsia="sl-SI"/>
        </w:rPr>
      </w:pPr>
      <w:r w:rsidRPr="001011E2">
        <w:rPr>
          <w:rFonts w:ascii="Arial" w:eastAsia="Times New Roman" w:hAnsi="Arial" w:cs="Arial"/>
          <w:bCs/>
          <w:sz w:val="18"/>
          <w:szCs w:val="18"/>
          <w:lang w:eastAsia="sl-SI"/>
        </w:rPr>
        <w:t>na telefonski številki: __________________</w:t>
      </w:r>
    </w:p>
    <w:p w14:paraId="73E277AD" w14:textId="53BC6DAF" w:rsidR="00DD25D6" w:rsidRPr="001011E2" w:rsidRDefault="001011E2" w:rsidP="001011E2">
      <w:pPr>
        <w:pStyle w:val="Odstavekseznama"/>
        <w:numPr>
          <w:ilvl w:val="0"/>
          <w:numId w:val="44"/>
        </w:numPr>
        <w:autoSpaceDE w:val="0"/>
        <w:autoSpaceDN w:val="0"/>
        <w:adjustRightInd w:val="0"/>
        <w:spacing w:after="0" w:line="240" w:lineRule="auto"/>
        <w:jc w:val="both"/>
        <w:rPr>
          <w:rFonts w:ascii="Arial" w:eastAsia="Times New Roman" w:hAnsi="Arial" w:cs="Arial"/>
          <w:bCs/>
          <w:sz w:val="18"/>
          <w:szCs w:val="18"/>
          <w:lang w:eastAsia="sl-SI"/>
        </w:rPr>
      </w:pPr>
      <w:r w:rsidRPr="001011E2">
        <w:rPr>
          <w:rFonts w:ascii="Arial" w:eastAsia="Times New Roman" w:hAnsi="Arial" w:cs="Arial"/>
          <w:bCs/>
          <w:sz w:val="18"/>
          <w:szCs w:val="18"/>
          <w:lang w:eastAsia="sl-SI"/>
        </w:rPr>
        <w:t>na elektronskem poštnem naslovu: __________________</w:t>
      </w:r>
    </w:p>
    <w:p w14:paraId="5283F276" w14:textId="77777777" w:rsidR="001011E2" w:rsidRDefault="001011E2" w:rsidP="001011E2">
      <w:pPr>
        <w:autoSpaceDE w:val="0"/>
        <w:autoSpaceDN w:val="0"/>
        <w:adjustRightInd w:val="0"/>
        <w:spacing w:after="0" w:line="240" w:lineRule="auto"/>
        <w:jc w:val="both"/>
        <w:rPr>
          <w:rFonts w:ascii="Arial" w:eastAsia="Times New Roman" w:hAnsi="Arial" w:cs="Arial"/>
          <w:b/>
          <w:bCs/>
          <w:sz w:val="18"/>
          <w:szCs w:val="18"/>
          <w:lang w:eastAsia="sl-SI"/>
        </w:rPr>
      </w:pPr>
    </w:p>
    <w:p w14:paraId="49C6031D" w14:textId="77777777" w:rsidR="00A24321" w:rsidRDefault="00A24321" w:rsidP="001011E2">
      <w:pPr>
        <w:autoSpaceDE w:val="0"/>
        <w:autoSpaceDN w:val="0"/>
        <w:adjustRightInd w:val="0"/>
        <w:spacing w:after="0" w:line="240" w:lineRule="auto"/>
        <w:jc w:val="both"/>
        <w:rPr>
          <w:rFonts w:ascii="Arial" w:eastAsia="Times New Roman" w:hAnsi="Arial" w:cs="Arial"/>
          <w:b/>
          <w:bCs/>
          <w:sz w:val="18"/>
          <w:szCs w:val="18"/>
          <w:lang w:eastAsia="sl-SI"/>
        </w:rPr>
      </w:pPr>
    </w:p>
    <w:p w14:paraId="4C724866" w14:textId="53BA636F" w:rsidR="00A24321" w:rsidRDefault="00A24321" w:rsidP="00A24321">
      <w:pPr>
        <w:autoSpaceDE w:val="0"/>
        <w:autoSpaceDN w:val="0"/>
        <w:adjustRightInd w:val="0"/>
        <w:spacing w:after="0" w:line="240" w:lineRule="auto"/>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1</w:t>
      </w:r>
      <w:r w:rsidR="00803ADE">
        <w:rPr>
          <w:rFonts w:ascii="Arial" w:eastAsia="Times New Roman" w:hAnsi="Arial" w:cs="Arial"/>
          <w:b/>
          <w:bCs/>
          <w:sz w:val="18"/>
          <w:szCs w:val="18"/>
          <w:lang w:eastAsia="sl-SI"/>
        </w:rPr>
        <w:t>9</w:t>
      </w:r>
      <w:r>
        <w:rPr>
          <w:rFonts w:ascii="Arial" w:eastAsia="Times New Roman" w:hAnsi="Arial" w:cs="Arial"/>
          <w:b/>
          <w:bCs/>
          <w:sz w:val="18"/>
          <w:szCs w:val="18"/>
          <w:lang w:eastAsia="sl-SI"/>
        </w:rPr>
        <w:t>. člen</w:t>
      </w:r>
    </w:p>
    <w:p w14:paraId="490EE354" w14:textId="77777777" w:rsidR="00A24321" w:rsidRDefault="00A24321" w:rsidP="00A24321">
      <w:pPr>
        <w:autoSpaceDE w:val="0"/>
        <w:autoSpaceDN w:val="0"/>
        <w:adjustRightInd w:val="0"/>
        <w:spacing w:after="0" w:line="240" w:lineRule="auto"/>
        <w:rPr>
          <w:rFonts w:ascii="Arial" w:eastAsia="Times New Roman" w:hAnsi="Arial" w:cs="Arial"/>
          <w:b/>
          <w:bCs/>
          <w:sz w:val="18"/>
          <w:szCs w:val="18"/>
          <w:lang w:eastAsia="sl-SI"/>
        </w:rPr>
      </w:pPr>
    </w:p>
    <w:p w14:paraId="32997E5A" w14:textId="3E573B60" w:rsidR="00A24321" w:rsidRPr="00A24321" w:rsidRDefault="00A24321" w:rsidP="00A24321">
      <w:pPr>
        <w:autoSpaceDE w:val="0"/>
        <w:autoSpaceDN w:val="0"/>
        <w:adjustRightInd w:val="0"/>
        <w:spacing w:after="0" w:line="240" w:lineRule="auto"/>
        <w:jc w:val="both"/>
        <w:rPr>
          <w:rFonts w:ascii="Arial" w:eastAsia="Times New Roman" w:hAnsi="Arial" w:cs="Arial"/>
          <w:bCs/>
          <w:sz w:val="18"/>
          <w:szCs w:val="18"/>
          <w:lang w:eastAsia="sl-SI"/>
        </w:rPr>
      </w:pPr>
      <w:r w:rsidRPr="00A24321">
        <w:rPr>
          <w:rFonts w:ascii="Arial" w:eastAsia="Times New Roman" w:hAnsi="Arial" w:cs="Arial"/>
          <w:bCs/>
          <w:sz w:val="18"/>
          <w:szCs w:val="18"/>
          <w:lang w:eastAsia="sl-SI"/>
        </w:rPr>
        <w:t>Dobavitelj in naročnik soglašata, da osebnih podatkov, za katere izvesta pri izvrševanju obveznosti iz</w:t>
      </w:r>
      <w:r>
        <w:rPr>
          <w:rFonts w:ascii="Arial" w:eastAsia="Times New Roman" w:hAnsi="Arial" w:cs="Arial"/>
          <w:bCs/>
          <w:sz w:val="18"/>
          <w:szCs w:val="18"/>
          <w:lang w:eastAsia="sl-SI"/>
        </w:rPr>
        <w:t xml:space="preserve"> sporazuma, ne bosta uporabila</w:t>
      </w:r>
      <w:r w:rsidRPr="00A24321">
        <w:rPr>
          <w:rFonts w:ascii="Arial" w:eastAsia="Times New Roman" w:hAnsi="Arial" w:cs="Arial"/>
          <w:bCs/>
          <w:sz w:val="18"/>
          <w:szCs w:val="18"/>
          <w:lang w:eastAsia="sl-SI"/>
        </w:rPr>
        <w:t xml:space="preserve"> v drug namen, ki ni izrecno določen s </w:t>
      </w:r>
      <w:r>
        <w:rPr>
          <w:rFonts w:ascii="Arial" w:eastAsia="Times New Roman" w:hAnsi="Arial" w:cs="Arial"/>
          <w:bCs/>
          <w:sz w:val="18"/>
          <w:szCs w:val="18"/>
          <w:lang w:eastAsia="sl-SI"/>
        </w:rPr>
        <w:t xml:space="preserve">pogodbo, in da bosta zagotovila </w:t>
      </w:r>
      <w:r w:rsidRPr="00A24321">
        <w:rPr>
          <w:rFonts w:ascii="Arial" w:eastAsia="Times New Roman" w:hAnsi="Arial" w:cs="Arial"/>
          <w:bCs/>
          <w:sz w:val="18"/>
          <w:szCs w:val="18"/>
          <w:lang w:eastAsia="sl-SI"/>
        </w:rPr>
        <w:t>zavarovanje osebnih podatkov v skladu z veljavnim zakonom o varstvu osebnih podatkov.</w:t>
      </w:r>
    </w:p>
    <w:p w14:paraId="40C8A8AC" w14:textId="55827664" w:rsidR="00A24321" w:rsidRDefault="00A24321" w:rsidP="00A24321">
      <w:pPr>
        <w:autoSpaceDE w:val="0"/>
        <w:autoSpaceDN w:val="0"/>
        <w:adjustRightInd w:val="0"/>
        <w:spacing w:after="0" w:line="240" w:lineRule="auto"/>
        <w:jc w:val="center"/>
        <w:rPr>
          <w:rFonts w:ascii="Arial" w:eastAsia="Times New Roman" w:hAnsi="Arial" w:cs="Arial"/>
          <w:b/>
          <w:bCs/>
          <w:sz w:val="18"/>
          <w:szCs w:val="18"/>
          <w:lang w:eastAsia="sl-SI"/>
        </w:rPr>
      </w:pPr>
    </w:p>
    <w:p w14:paraId="0904B0E0" w14:textId="77777777" w:rsidR="00DD45F9" w:rsidRDefault="00DD45F9" w:rsidP="00A24321">
      <w:pPr>
        <w:autoSpaceDE w:val="0"/>
        <w:autoSpaceDN w:val="0"/>
        <w:adjustRightInd w:val="0"/>
        <w:spacing w:after="0" w:line="240" w:lineRule="auto"/>
        <w:jc w:val="center"/>
        <w:rPr>
          <w:rFonts w:ascii="Arial" w:eastAsia="Times New Roman" w:hAnsi="Arial" w:cs="Arial"/>
          <w:b/>
          <w:bCs/>
          <w:sz w:val="18"/>
          <w:szCs w:val="18"/>
          <w:lang w:eastAsia="sl-SI"/>
        </w:rPr>
      </w:pPr>
    </w:p>
    <w:p w14:paraId="5BAB4C8A" w14:textId="6DBF1383" w:rsidR="00A24321" w:rsidRPr="00A24321" w:rsidRDefault="00803ADE" w:rsidP="00A24321">
      <w:pPr>
        <w:autoSpaceDE w:val="0"/>
        <w:autoSpaceDN w:val="0"/>
        <w:adjustRightInd w:val="0"/>
        <w:spacing w:after="0" w:line="240" w:lineRule="auto"/>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20</w:t>
      </w:r>
      <w:r w:rsidR="00A24321" w:rsidRPr="00A24321">
        <w:rPr>
          <w:rFonts w:ascii="Arial" w:eastAsia="Times New Roman" w:hAnsi="Arial" w:cs="Arial"/>
          <w:b/>
          <w:bCs/>
          <w:sz w:val="18"/>
          <w:szCs w:val="18"/>
          <w:lang w:eastAsia="sl-SI"/>
        </w:rPr>
        <w:t>. člen</w:t>
      </w:r>
    </w:p>
    <w:p w14:paraId="1974460C" w14:textId="77777777" w:rsidR="00A24321" w:rsidRDefault="00A24321" w:rsidP="00A24321">
      <w:pPr>
        <w:autoSpaceDE w:val="0"/>
        <w:autoSpaceDN w:val="0"/>
        <w:adjustRightInd w:val="0"/>
        <w:spacing w:after="0" w:line="240" w:lineRule="auto"/>
        <w:jc w:val="both"/>
        <w:rPr>
          <w:rFonts w:ascii="Arial" w:eastAsia="Times New Roman" w:hAnsi="Arial" w:cs="Arial"/>
          <w:bCs/>
          <w:sz w:val="18"/>
          <w:szCs w:val="18"/>
          <w:lang w:eastAsia="sl-SI"/>
        </w:rPr>
      </w:pPr>
    </w:p>
    <w:p w14:paraId="6CFB97D6" w14:textId="239B2ABD" w:rsidR="00A24321" w:rsidRPr="00A24321" w:rsidRDefault="00A24321" w:rsidP="00A24321">
      <w:pPr>
        <w:autoSpaceDE w:val="0"/>
        <w:autoSpaceDN w:val="0"/>
        <w:adjustRightInd w:val="0"/>
        <w:spacing w:after="0" w:line="240" w:lineRule="auto"/>
        <w:jc w:val="both"/>
        <w:rPr>
          <w:rFonts w:ascii="Arial" w:eastAsia="Times New Roman" w:hAnsi="Arial" w:cs="Arial"/>
          <w:bCs/>
          <w:sz w:val="18"/>
          <w:szCs w:val="18"/>
          <w:lang w:eastAsia="sl-SI"/>
        </w:rPr>
      </w:pPr>
      <w:r w:rsidRPr="00A24321">
        <w:rPr>
          <w:rFonts w:ascii="Arial" w:eastAsia="Times New Roman" w:hAnsi="Arial" w:cs="Arial"/>
          <w:bCs/>
          <w:sz w:val="18"/>
          <w:szCs w:val="18"/>
          <w:lang w:eastAsia="sl-SI"/>
        </w:rPr>
        <w:t>Vsaka pogodbena stranka lahko predlaga spremembe in dopolnitve k tej</w:t>
      </w:r>
      <w:r>
        <w:rPr>
          <w:rFonts w:ascii="Arial" w:eastAsia="Times New Roman" w:hAnsi="Arial" w:cs="Arial"/>
          <w:bCs/>
          <w:sz w:val="18"/>
          <w:szCs w:val="18"/>
          <w:lang w:eastAsia="sl-SI"/>
        </w:rPr>
        <w:t xml:space="preserve"> pogodbi, ki so veljavne le, če </w:t>
      </w:r>
      <w:r w:rsidRPr="00A24321">
        <w:rPr>
          <w:rFonts w:ascii="Arial" w:eastAsia="Times New Roman" w:hAnsi="Arial" w:cs="Arial"/>
          <w:bCs/>
          <w:sz w:val="18"/>
          <w:szCs w:val="18"/>
          <w:lang w:eastAsia="sl-SI"/>
        </w:rPr>
        <w:t>so sklenjene v pisni obliki, kot aneks k tej pogodbi.</w:t>
      </w:r>
    </w:p>
    <w:p w14:paraId="2AF9716F" w14:textId="14022CFC" w:rsidR="001011E2" w:rsidRDefault="001011E2" w:rsidP="001011E2">
      <w:pPr>
        <w:autoSpaceDE w:val="0"/>
        <w:autoSpaceDN w:val="0"/>
        <w:adjustRightInd w:val="0"/>
        <w:spacing w:after="0" w:line="240" w:lineRule="auto"/>
        <w:jc w:val="both"/>
        <w:rPr>
          <w:rFonts w:ascii="Arial" w:eastAsia="Times New Roman" w:hAnsi="Arial" w:cs="Arial"/>
          <w:b/>
          <w:bCs/>
          <w:sz w:val="18"/>
          <w:szCs w:val="18"/>
          <w:lang w:eastAsia="sl-SI"/>
        </w:rPr>
      </w:pPr>
    </w:p>
    <w:p w14:paraId="32848E73" w14:textId="77777777" w:rsidR="00DD45F9" w:rsidRPr="00DD25D6" w:rsidRDefault="00DD45F9" w:rsidP="001011E2">
      <w:pPr>
        <w:autoSpaceDE w:val="0"/>
        <w:autoSpaceDN w:val="0"/>
        <w:adjustRightInd w:val="0"/>
        <w:spacing w:after="0" w:line="240" w:lineRule="auto"/>
        <w:jc w:val="both"/>
        <w:rPr>
          <w:rFonts w:ascii="Arial" w:eastAsia="Times New Roman" w:hAnsi="Arial" w:cs="Arial"/>
          <w:b/>
          <w:bCs/>
          <w:sz w:val="18"/>
          <w:szCs w:val="18"/>
          <w:lang w:eastAsia="sl-SI"/>
        </w:rPr>
      </w:pPr>
    </w:p>
    <w:p w14:paraId="66322356" w14:textId="3272398A" w:rsidR="00DD25D6" w:rsidRDefault="00A24321" w:rsidP="005515F1">
      <w:pPr>
        <w:autoSpaceDE w:val="0"/>
        <w:autoSpaceDN w:val="0"/>
        <w:adjustRightInd w:val="0"/>
        <w:spacing w:after="0" w:line="240" w:lineRule="auto"/>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2</w:t>
      </w:r>
      <w:r w:rsidR="00803ADE">
        <w:rPr>
          <w:rFonts w:ascii="Arial" w:eastAsia="Times New Roman" w:hAnsi="Arial" w:cs="Arial"/>
          <w:b/>
          <w:bCs/>
          <w:sz w:val="18"/>
          <w:szCs w:val="18"/>
          <w:lang w:eastAsia="sl-SI"/>
        </w:rPr>
        <w:t>1</w:t>
      </w:r>
      <w:r w:rsidR="005515F1">
        <w:rPr>
          <w:rFonts w:ascii="Arial" w:eastAsia="Times New Roman" w:hAnsi="Arial" w:cs="Arial"/>
          <w:b/>
          <w:bCs/>
          <w:sz w:val="18"/>
          <w:szCs w:val="18"/>
          <w:lang w:eastAsia="sl-SI"/>
        </w:rPr>
        <w:t>. člen</w:t>
      </w:r>
    </w:p>
    <w:p w14:paraId="3D8EF541" w14:textId="77777777" w:rsidR="005515F1" w:rsidRDefault="005515F1" w:rsidP="005515F1">
      <w:pPr>
        <w:autoSpaceDE w:val="0"/>
        <w:autoSpaceDN w:val="0"/>
        <w:adjustRightInd w:val="0"/>
        <w:spacing w:after="0" w:line="240" w:lineRule="auto"/>
        <w:jc w:val="center"/>
        <w:rPr>
          <w:rFonts w:ascii="Arial" w:eastAsia="Times New Roman" w:hAnsi="Arial" w:cs="Arial"/>
          <w:b/>
          <w:bCs/>
          <w:sz w:val="18"/>
          <w:szCs w:val="18"/>
          <w:lang w:eastAsia="sl-SI"/>
        </w:rPr>
      </w:pPr>
    </w:p>
    <w:p w14:paraId="5DE27258" w14:textId="1F0309B9" w:rsidR="00A24321" w:rsidRDefault="005515F1" w:rsidP="005515F1">
      <w:pPr>
        <w:autoSpaceDE w:val="0"/>
        <w:autoSpaceDN w:val="0"/>
        <w:adjustRightInd w:val="0"/>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Okvirni sporazum je napisan</w:t>
      </w:r>
      <w:r w:rsidR="00A24321">
        <w:rPr>
          <w:rFonts w:ascii="Arial" w:eastAsia="Times New Roman" w:hAnsi="Arial" w:cs="Arial"/>
          <w:bCs/>
          <w:sz w:val="18"/>
          <w:szCs w:val="18"/>
          <w:lang w:eastAsia="sl-SI"/>
        </w:rPr>
        <w:t xml:space="preserve"> v </w:t>
      </w:r>
      <w:r w:rsidR="002C2BB6">
        <w:rPr>
          <w:rFonts w:ascii="Arial" w:eastAsia="Times New Roman" w:hAnsi="Arial" w:cs="Arial"/>
          <w:bCs/>
          <w:sz w:val="18"/>
          <w:szCs w:val="18"/>
          <w:lang w:eastAsia="sl-SI"/>
        </w:rPr>
        <w:t>petih</w:t>
      </w:r>
      <w:r w:rsidR="00A24321">
        <w:rPr>
          <w:rFonts w:ascii="Arial" w:eastAsia="Times New Roman" w:hAnsi="Arial" w:cs="Arial"/>
          <w:bCs/>
          <w:sz w:val="18"/>
          <w:szCs w:val="18"/>
          <w:lang w:eastAsia="sl-SI"/>
        </w:rPr>
        <w:t xml:space="preserve"> (</w:t>
      </w:r>
      <w:r w:rsidR="002C2BB6">
        <w:rPr>
          <w:rFonts w:ascii="Arial" w:eastAsia="Times New Roman" w:hAnsi="Arial" w:cs="Arial"/>
          <w:bCs/>
          <w:sz w:val="18"/>
          <w:szCs w:val="18"/>
          <w:lang w:eastAsia="sl-SI"/>
        </w:rPr>
        <w:t>5</w:t>
      </w:r>
      <w:r w:rsidR="00A24321">
        <w:rPr>
          <w:rFonts w:ascii="Arial" w:eastAsia="Times New Roman" w:hAnsi="Arial" w:cs="Arial"/>
          <w:bCs/>
          <w:sz w:val="18"/>
          <w:szCs w:val="18"/>
          <w:lang w:eastAsia="sl-SI"/>
        </w:rPr>
        <w:t>)</w:t>
      </w:r>
      <w:r w:rsidRPr="005515F1">
        <w:rPr>
          <w:rFonts w:ascii="Arial" w:eastAsia="Times New Roman" w:hAnsi="Arial" w:cs="Arial"/>
          <w:bCs/>
          <w:sz w:val="18"/>
          <w:szCs w:val="18"/>
          <w:lang w:eastAsia="sl-SI"/>
        </w:rPr>
        <w:t xml:space="preserve"> enakih izvodih, od katerih </w:t>
      </w:r>
      <w:r w:rsidR="002C2BB6">
        <w:rPr>
          <w:rFonts w:ascii="Arial" w:eastAsia="Times New Roman" w:hAnsi="Arial" w:cs="Arial"/>
          <w:bCs/>
          <w:sz w:val="18"/>
          <w:szCs w:val="18"/>
          <w:lang w:eastAsia="sl-SI"/>
        </w:rPr>
        <w:t xml:space="preserve">prejme </w:t>
      </w:r>
      <w:r w:rsidRPr="005515F1">
        <w:rPr>
          <w:rFonts w:ascii="Arial" w:eastAsia="Times New Roman" w:hAnsi="Arial" w:cs="Arial"/>
          <w:bCs/>
          <w:sz w:val="18"/>
          <w:szCs w:val="18"/>
          <w:lang w:eastAsia="sl-SI"/>
        </w:rPr>
        <w:t>vsak</w:t>
      </w:r>
      <w:r w:rsidR="00A24321">
        <w:rPr>
          <w:rFonts w:ascii="Arial" w:eastAsia="Times New Roman" w:hAnsi="Arial" w:cs="Arial"/>
          <w:bCs/>
          <w:sz w:val="18"/>
          <w:szCs w:val="18"/>
          <w:lang w:eastAsia="sl-SI"/>
        </w:rPr>
        <w:t>a stranka po en</w:t>
      </w:r>
      <w:r w:rsidR="002C2BB6">
        <w:rPr>
          <w:rFonts w:ascii="Arial" w:eastAsia="Times New Roman" w:hAnsi="Arial" w:cs="Arial"/>
          <w:bCs/>
          <w:sz w:val="18"/>
          <w:szCs w:val="18"/>
          <w:lang w:eastAsia="sl-SI"/>
        </w:rPr>
        <w:t xml:space="preserve"> (1</w:t>
      </w:r>
      <w:r w:rsidR="00A24321">
        <w:rPr>
          <w:rFonts w:ascii="Arial" w:eastAsia="Times New Roman" w:hAnsi="Arial" w:cs="Arial"/>
          <w:bCs/>
          <w:sz w:val="18"/>
          <w:szCs w:val="18"/>
          <w:lang w:eastAsia="sl-SI"/>
        </w:rPr>
        <w:t>) izvod</w:t>
      </w:r>
      <w:r w:rsidR="002C2BB6">
        <w:rPr>
          <w:rFonts w:ascii="Arial" w:eastAsia="Times New Roman" w:hAnsi="Arial" w:cs="Arial"/>
          <w:bCs/>
          <w:sz w:val="18"/>
          <w:szCs w:val="18"/>
          <w:lang w:eastAsia="sl-SI"/>
        </w:rPr>
        <w:t>, naročnik pa dva (2)</w:t>
      </w:r>
      <w:r w:rsidR="00A24321">
        <w:rPr>
          <w:rFonts w:ascii="Arial" w:eastAsia="Times New Roman" w:hAnsi="Arial" w:cs="Arial"/>
          <w:bCs/>
          <w:sz w:val="18"/>
          <w:szCs w:val="18"/>
          <w:lang w:eastAsia="sl-SI"/>
        </w:rPr>
        <w:t>.</w:t>
      </w:r>
    </w:p>
    <w:p w14:paraId="72D9A496" w14:textId="77777777" w:rsidR="00A24321" w:rsidRDefault="00A24321" w:rsidP="005515F1">
      <w:pPr>
        <w:autoSpaceDE w:val="0"/>
        <w:autoSpaceDN w:val="0"/>
        <w:adjustRightInd w:val="0"/>
        <w:spacing w:after="0" w:line="240" w:lineRule="auto"/>
        <w:jc w:val="both"/>
        <w:rPr>
          <w:rFonts w:ascii="Arial" w:eastAsia="Times New Roman" w:hAnsi="Arial" w:cs="Arial"/>
          <w:bCs/>
          <w:sz w:val="18"/>
          <w:szCs w:val="18"/>
          <w:lang w:eastAsia="sl-SI"/>
        </w:rPr>
      </w:pPr>
    </w:p>
    <w:p w14:paraId="228BFE83" w14:textId="77777777" w:rsidR="00A24321" w:rsidRDefault="00A24321" w:rsidP="005515F1">
      <w:pPr>
        <w:autoSpaceDE w:val="0"/>
        <w:autoSpaceDN w:val="0"/>
        <w:adjustRightInd w:val="0"/>
        <w:spacing w:after="0" w:line="240" w:lineRule="auto"/>
        <w:jc w:val="both"/>
        <w:rPr>
          <w:rFonts w:ascii="Arial" w:eastAsia="Times New Roman" w:hAnsi="Arial" w:cs="Arial"/>
          <w:bCs/>
          <w:sz w:val="18"/>
          <w:szCs w:val="18"/>
          <w:lang w:eastAsia="sl-SI"/>
        </w:rPr>
      </w:pPr>
    </w:p>
    <w:p w14:paraId="6FAFB058" w14:textId="517A59A4" w:rsidR="00A24321" w:rsidRPr="00A24321" w:rsidRDefault="00803ADE" w:rsidP="00A24321">
      <w:pPr>
        <w:autoSpaceDE w:val="0"/>
        <w:autoSpaceDN w:val="0"/>
        <w:adjustRightInd w:val="0"/>
        <w:spacing w:after="0" w:line="240" w:lineRule="auto"/>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22</w:t>
      </w:r>
      <w:r w:rsidR="00A24321" w:rsidRPr="00A24321">
        <w:rPr>
          <w:rFonts w:ascii="Arial" w:eastAsia="Times New Roman" w:hAnsi="Arial" w:cs="Arial"/>
          <w:b/>
          <w:bCs/>
          <w:sz w:val="18"/>
          <w:szCs w:val="18"/>
          <w:lang w:eastAsia="sl-SI"/>
        </w:rPr>
        <w:t>. člen</w:t>
      </w:r>
    </w:p>
    <w:p w14:paraId="08FD5353" w14:textId="77777777" w:rsidR="00A24321" w:rsidRDefault="00A24321" w:rsidP="00A24321">
      <w:pPr>
        <w:autoSpaceDE w:val="0"/>
        <w:autoSpaceDN w:val="0"/>
        <w:adjustRightInd w:val="0"/>
        <w:spacing w:after="0" w:line="240" w:lineRule="auto"/>
        <w:jc w:val="center"/>
        <w:rPr>
          <w:rFonts w:ascii="Arial" w:eastAsia="Times New Roman" w:hAnsi="Arial" w:cs="Arial"/>
          <w:bCs/>
          <w:sz w:val="18"/>
          <w:szCs w:val="18"/>
          <w:lang w:eastAsia="sl-SI"/>
        </w:rPr>
      </w:pPr>
    </w:p>
    <w:p w14:paraId="79724442" w14:textId="3816479C" w:rsidR="00A24321" w:rsidRPr="005515F1" w:rsidRDefault="00A24321" w:rsidP="00A24321">
      <w:pPr>
        <w:autoSpaceDE w:val="0"/>
        <w:autoSpaceDN w:val="0"/>
        <w:adjustRightInd w:val="0"/>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Stranke okvirnega sporazuma so sporazumne</w:t>
      </w:r>
      <w:r w:rsidRPr="00A24321">
        <w:rPr>
          <w:rFonts w:ascii="Arial" w:eastAsia="Times New Roman" w:hAnsi="Arial" w:cs="Arial"/>
          <w:bCs/>
          <w:sz w:val="18"/>
          <w:szCs w:val="18"/>
          <w:lang w:eastAsia="sl-SI"/>
        </w:rPr>
        <w:t xml:space="preserve">, da začne </w:t>
      </w:r>
      <w:r>
        <w:rPr>
          <w:rFonts w:ascii="Arial" w:eastAsia="Times New Roman" w:hAnsi="Arial" w:cs="Arial"/>
          <w:bCs/>
          <w:sz w:val="18"/>
          <w:szCs w:val="18"/>
          <w:lang w:eastAsia="sl-SI"/>
        </w:rPr>
        <w:t xml:space="preserve">okvirni sporazum veljati </w:t>
      </w:r>
      <w:r w:rsidRPr="00A24321">
        <w:rPr>
          <w:rFonts w:ascii="Arial" w:eastAsia="Times New Roman" w:hAnsi="Arial" w:cs="Arial"/>
          <w:bCs/>
          <w:sz w:val="18"/>
          <w:szCs w:val="18"/>
          <w:lang w:eastAsia="sl-SI"/>
        </w:rPr>
        <w:t xml:space="preserve"> z dnem</w:t>
      </w:r>
      <w:r>
        <w:rPr>
          <w:rFonts w:ascii="Arial" w:eastAsia="Times New Roman" w:hAnsi="Arial" w:cs="Arial"/>
          <w:bCs/>
          <w:sz w:val="18"/>
          <w:szCs w:val="18"/>
          <w:lang w:eastAsia="sl-SI"/>
        </w:rPr>
        <w:t xml:space="preserve"> __________</w:t>
      </w:r>
      <w:r w:rsidRPr="00A24321">
        <w:rPr>
          <w:rFonts w:ascii="Arial" w:eastAsia="Times New Roman" w:hAnsi="Arial" w:cs="Arial"/>
          <w:bCs/>
          <w:sz w:val="18"/>
          <w:szCs w:val="18"/>
          <w:lang w:eastAsia="sl-SI"/>
        </w:rPr>
        <w:t>, pod pogojem, da dobavitelj na</w:t>
      </w:r>
      <w:r>
        <w:rPr>
          <w:rFonts w:ascii="Arial" w:eastAsia="Times New Roman" w:hAnsi="Arial" w:cs="Arial"/>
          <w:bCs/>
          <w:sz w:val="18"/>
          <w:szCs w:val="18"/>
          <w:lang w:eastAsia="sl-SI"/>
        </w:rPr>
        <w:t>ročniku v petih (5)</w:t>
      </w:r>
      <w:r w:rsidRPr="00A24321">
        <w:rPr>
          <w:rFonts w:ascii="Arial" w:eastAsia="Times New Roman" w:hAnsi="Arial" w:cs="Arial"/>
          <w:bCs/>
          <w:sz w:val="18"/>
          <w:szCs w:val="18"/>
          <w:lang w:eastAsia="sl-SI"/>
        </w:rPr>
        <w:t xml:space="preserve"> od podpisa izroči </w:t>
      </w:r>
      <w:r>
        <w:rPr>
          <w:rFonts w:ascii="Arial" w:eastAsia="Times New Roman" w:hAnsi="Arial" w:cs="Arial"/>
          <w:bCs/>
          <w:sz w:val="18"/>
          <w:szCs w:val="18"/>
          <w:lang w:eastAsia="sl-SI"/>
        </w:rPr>
        <w:t>zavarovanje za dobro izvedbo pogodbenih obveznosti v skladu s 15. členom tega sporazuma.</w:t>
      </w:r>
    </w:p>
    <w:p w14:paraId="7A85A480" w14:textId="77777777" w:rsidR="005515F1" w:rsidRDefault="005515F1" w:rsidP="00DD25D6">
      <w:pPr>
        <w:autoSpaceDE w:val="0"/>
        <w:autoSpaceDN w:val="0"/>
        <w:adjustRightInd w:val="0"/>
        <w:spacing w:after="0" w:line="240" w:lineRule="auto"/>
        <w:jc w:val="both"/>
        <w:rPr>
          <w:rFonts w:ascii="Arial" w:eastAsia="Times New Roman" w:hAnsi="Arial" w:cs="Arial"/>
          <w:b/>
          <w:bCs/>
          <w:sz w:val="18"/>
          <w:szCs w:val="18"/>
          <w:lang w:eastAsia="sl-SI"/>
        </w:rPr>
      </w:pPr>
    </w:p>
    <w:p w14:paraId="7404C339" w14:textId="77777777" w:rsidR="005515F1" w:rsidRPr="00DD25D6" w:rsidRDefault="005515F1" w:rsidP="00DD25D6">
      <w:pPr>
        <w:autoSpaceDE w:val="0"/>
        <w:autoSpaceDN w:val="0"/>
        <w:adjustRightInd w:val="0"/>
        <w:spacing w:after="0" w:line="240" w:lineRule="auto"/>
        <w:jc w:val="both"/>
        <w:rPr>
          <w:rFonts w:ascii="Arial" w:eastAsia="Times New Roman" w:hAnsi="Arial" w:cs="Arial"/>
          <w:b/>
          <w:bCs/>
          <w:sz w:val="18"/>
          <w:szCs w:val="18"/>
          <w:lang w:eastAsia="sl-SI"/>
        </w:rPr>
      </w:pPr>
    </w:p>
    <w:p w14:paraId="2D3D35A8" w14:textId="77777777" w:rsidR="00DD25D6" w:rsidRDefault="00DD25D6" w:rsidP="00DD25D6">
      <w:pPr>
        <w:autoSpaceDE w:val="0"/>
        <w:autoSpaceDN w:val="0"/>
        <w:adjustRightInd w:val="0"/>
        <w:spacing w:after="0" w:line="240" w:lineRule="auto"/>
        <w:rPr>
          <w:rFonts w:ascii="Arial" w:eastAsia="Times New Roman" w:hAnsi="Arial" w:cs="Arial"/>
          <w:b/>
          <w:bCs/>
          <w:sz w:val="18"/>
          <w:szCs w:val="18"/>
          <w:lang w:eastAsia="sl-SI"/>
        </w:rPr>
      </w:pPr>
    </w:p>
    <w:p w14:paraId="03701E1B" w14:textId="77777777" w:rsidR="00A24321" w:rsidRPr="00DD25D6" w:rsidRDefault="00A24321" w:rsidP="00DD25D6">
      <w:pPr>
        <w:autoSpaceDE w:val="0"/>
        <w:autoSpaceDN w:val="0"/>
        <w:adjustRightInd w:val="0"/>
        <w:spacing w:after="0" w:line="240" w:lineRule="auto"/>
        <w:rPr>
          <w:rFonts w:ascii="Arial" w:eastAsia="Times New Roman" w:hAnsi="Arial" w:cs="Arial"/>
          <w:sz w:val="18"/>
          <w:szCs w:val="18"/>
          <w:lang w:eastAsia="sl-SI"/>
        </w:rPr>
      </w:pPr>
    </w:p>
    <w:p w14:paraId="167189A7" w14:textId="77777777" w:rsidR="00DD45F9" w:rsidRDefault="00DD45F9" w:rsidP="00DD25D6">
      <w:pPr>
        <w:autoSpaceDE w:val="0"/>
        <w:autoSpaceDN w:val="0"/>
        <w:adjustRightInd w:val="0"/>
        <w:spacing w:after="0" w:line="240" w:lineRule="auto"/>
        <w:rPr>
          <w:rFonts w:ascii="Arial" w:eastAsia="Times New Roman" w:hAnsi="Arial" w:cs="Arial"/>
          <w:sz w:val="18"/>
          <w:szCs w:val="18"/>
          <w:lang w:eastAsia="sl-SI"/>
        </w:rPr>
      </w:pPr>
    </w:p>
    <w:p w14:paraId="39FFDC5D" w14:textId="77777777" w:rsidR="00DD45F9" w:rsidRDefault="00DD45F9" w:rsidP="00DD25D6">
      <w:pPr>
        <w:autoSpaceDE w:val="0"/>
        <w:autoSpaceDN w:val="0"/>
        <w:adjustRightInd w:val="0"/>
        <w:spacing w:after="0" w:line="240" w:lineRule="auto"/>
        <w:rPr>
          <w:rFonts w:ascii="Arial" w:eastAsia="Times New Roman" w:hAnsi="Arial" w:cs="Arial"/>
          <w:sz w:val="18"/>
          <w:szCs w:val="18"/>
          <w:lang w:eastAsia="sl-SI"/>
        </w:rPr>
      </w:pPr>
    </w:p>
    <w:p w14:paraId="004AB535" w14:textId="77777777" w:rsidR="00DD45F9" w:rsidRDefault="00DD45F9" w:rsidP="00DD25D6">
      <w:pPr>
        <w:autoSpaceDE w:val="0"/>
        <w:autoSpaceDN w:val="0"/>
        <w:adjustRightInd w:val="0"/>
        <w:spacing w:after="0" w:line="240" w:lineRule="auto"/>
        <w:rPr>
          <w:rFonts w:ascii="Arial" w:eastAsia="Times New Roman" w:hAnsi="Arial" w:cs="Arial"/>
          <w:sz w:val="18"/>
          <w:szCs w:val="18"/>
          <w:lang w:eastAsia="sl-SI"/>
        </w:rPr>
      </w:pPr>
    </w:p>
    <w:p w14:paraId="6F1E6A8B" w14:textId="5DCDD5E6" w:rsidR="00DD45F9" w:rsidRDefault="00DD45F9">
      <w:pPr>
        <w:rPr>
          <w:rFonts w:ascii="Arial" w:eastAsia="Times New Roman" w:hAnsi="Arial" w:cs="Arial"/>
          <w:sz w:val="18"/>
          <w:szCs w:val="18"/>
          <w:lang w:eastAsia="sl-SI"/>
        </w:rPr>
      </w:pPr>
    </w:p>
    <w:p w14:paraId="2040409B" w14:textId="4D16649B" w:rsidR="00DD25D6" w:rsidRPr="001E0E3D" w:rsidRDefault="00A24321" w:rsidP="00DD25D6">
      <w:pPr>
        <w:autoSpaceDE w:val="0"/>
        <w:autoSpaceDN w:val="0"/>
        <w:adjustRightInd w:val="0"/>
        <w:spacing w:after="0" w:line="240" w:lineRule="auto"/>
        <w:rPr>
          <w:rFonts w:ascii="Arial" w:eastAsia="Times New Roman" w:hAnsi="Arial" w:cs="Arial"/>
          <w:sz w:val="18"/>
          <w:szCs w:val="18"/>
          <w:lang w:eastAsia="sl-SI"/>
        </w:rPr>
      </w:pPr>
      <w:r w:rsidRPr="001E0E3D">
        <w:rPr>
          <w:rFonts w:ascii="Arial" w:eastAsia="Times New Roman" w:hAnsi="Arial" w:cs="Arial"/>
          <w:sz w:val="18"/>
          <w:szCs w:val="18"/>
          <w:lang w:eastAsia="sl-SI"/>
        </w:rPr>
        <w:t>Kraj in datum</w:t>
      </w:r>
      <w:r w:rsidR="007E5B92" w:rsidRPr="001E0E3D">
        <w:rPr>
          <w:rFonts w:ascii="Arial" w:eastAsia="Times New Roman" w:hAnsi="Arial" w:cs="Arial"/>
          <w:sz w:val="18"/>
          <w:szCs w:val="18"/>
          <w:lang w:eastAsia="sl-SI"/>
        </w:rPr>
        <w:t xml:space="preserve">, </w:t>
      </w:r>
      <w:r w:rsidR="005116E9" w:rsidRPr="001E0E3D">
        <w:rPr>
          <w:rFonts w:ascii="Arial" w:eastAsia="Times New Roman" w:hAnsi="Arial" w:cs="Arial"/>
          <w:sz w:val="18"/>
          <w:szCs w:val="18"/>
          <w:lang w:eastAsia="sl-SI"/>
        </w:rPr>
        <w:t>_________________</w:t>
      </w:r>
      <w:r w:rsidR="005116E9" w:rsidRPr="001E0E3D">
        <w:rPr>
          <w:rFonts w:ascii="Arial" w:eastAsia="Times New Roman" w:hAnsi="Arial" w:cs="Arial"/>
          <w:sz w:val="18"/>
          <w:szCs w:val="18"/>
          <w:lang w:eastAsia="sl-SI"/>
        </w:rPr>
        <w:tab/>
      </w:r>
      <w:r w:rsidR="005116E9" w:rsidRPr="001E0E3D">
        <w:rPr>
          <w:rFonts w:ascii="Arial" w:eastAsia="Times New Roman" w:hAnsi="Arial" w:cs="Arial"/>
          <w:sz w:val="18"/>
          <w:szCs w:val="18"/>
          <w:lang w:eastAsia="sl-SI"/>
        </w:rPr>
        <w:tab/>
      </w:r>
      <w:r w:rsidR="005116E9" w:rsidRPr="001E0E3D">
        <w:rPr>
          <w:rFonts w:ascii="Arial" w:eastAsia="Times New Roman" w:hAnsi="Arial" w:cs="Arial"/>
          <w:sz w:val="18"/>
          <w:szCs w:val="18"/>
          <w:lang w:eastAsia="sl-SI"/>
        </w:rPr>
        <w:tab/>
      </w:r>
      <w:r w:rsidR="00DD25D6" w:rsidRPr="001E0E3D">
        <w:rPr>
          <w:rFonts w:ascii="Arial" w:eastAsia="Times New Roman" w:hAnsi="Arial" w:cs="Arial"/>
          <w:sz w:val="18"/>
          <w:szCs w:val="18"/>
          <w:lang w:eastAsia="sl-SI"/>
        </w:rPr>
        <w:t>Kraj in datum, ____________________</w:t>
      </w:r>
    </w:p>
    <w:p w14:paraId="5BFB343A" w14:textId="77777777" w:rsidR="00DD25D6" w:rsidRPr="001E0E3D"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4F0F7E92" w14:textId="430AAD6D" w:rsidR="00DD25D6" w:rsidRPr="001E0E3D" w:rsidRDefault="005116E9" w:rsidP="005116E9">
      <w:pPr>
        <w:autoSpaceDE w:val="0"/>
        <w:autoSpaceDN w:val="0"/>
        <w:adjustRightInd w:val="0"/>
        <w:spacing w:after="0" w:line="240" w:lineRule="auto"/>
        <w:jc w:val="both"/>
        <w:rPr>
          <w:rFonts w:ascii="Arial" w:eastAsia="Times New Roman" w:hAnsi="Arial" w:cs="Arial"/>
          <w:sz w:val="18"/>
          <w:szCs w:val="18"/>
          <w:lang w:eastAsia="sl-SI"/>
        </w:rPr>
      </w:pPr>
      <w:r w:rsidRPr="001E0E3D">
        <w:rPr>
          <w:rFonts w:ascii="Arial" w:eastAsia="Times New Roman" w:hAnsi="Arial" w:cs="Arial"/>
          <w:sz w:val="18"/>
          <w:szCs w:val="18"/>
          <w:lang w:eastAsia="sl-SI"/>
        </w:rPr>
        <w:t>Naročnik:</w:t>
      </w:r>
      <w:r w:rsidRPr="001E0E3D">
        <w:rPr>
          <w:rFonts w:ascii="Arial" w:eastAsia="Times New Roman" w:hAnsi="Arial" w:cs="Arial"/>
          <w:sz w:val="18"/>
          <w:szCs w:val="18"/>
          <w:lang w:eastAsia="sl-SI"/>
        </w:rPr>
        <w:tab/>
      </w:r>
      <w:r w:rsidRPr="001E0E3D">
        <w:rPr>
          <w:rFonts w:ascii="Arial" w:eastAsia="Times New Roman" w:hAnsi="Arial" w:cs="Arial"/>
          <w:sz w:val="18"/>
          <w:szCs w:val="18"/>
          <w:lang w:eastAsia="sl-SI"/>
        </w:rPr>
        <w:tab/>
      </w:r>
      <w:r w:rsidRPr="001E0E3D">
        <w:rPr>
          <w:rFonts w:ascii="Arial" w:eastAsia="Times New Roman" w:hAnsi="Arial" w:cs="Arial"/>
          <w:sz w:val="18"/>
          <w:szCs w:val="18"/>
          <w:lang w:eastAsia="sl-SI"/>
        </w:rPr>
        <w:tab/>
      </w:r>
      <w:r w:rsidRPr="001E0E3D">
        <w:rPr>
          <w:rFonts w:ascii="Arial" w:eastAsia="Times New Roman" w:hAnsi="Arial" w:cs="Arial"/>
          <w:sz w:val="18"/>
          <w:szCs w:val="18"/>
          <w:lang w:eastAsia="sl-SI"/>
        </w:rPr>
        <w:tab/>
      </w:r>
      <w:r w:rsidRPr="001E0E3D">
        <w:rPr>
          <w:rFonts w:ascii="Arial" w:eastAsia="Times New Roman" w:hAnsi="Arial" w:cs="Arial"/>
          <w:sz w:val="18"/>
          <w:szCs w:val="18"/>
          <w:lang w:eastAsia="sl-SI"/>
        </w:rPr>
        <w:tab/>
      </w:r>
      <w:r w:rsidRPr="001E0E3D">
        <w:rPr>
          <w:rFonts w:ascii="Arial" w:eastAsia="Times New Roman" w:hAnsi="Arial" w:cs="Arial"/>
          <w:sz w:val="18"/>
          <w:szCs w:val="18"/>
          <w:lang w:eastAsia="sl-SI"/>
        </w:rPr>
        <w:tab/>
        <w:t xml:space="preserve">Dobavitelj:  </w:t>
      </w:r>
      <w:r w:rsidRPr="001E0E3D">
        <w:rPr>
          <w:rFonts w:ascii="Arial" w:eastAsia="Times New Roman" w:hAnsi="Arial" w:cs="Arial"/>
          <w:sz w:val="18"/>
          <w:szCs w:val="18"/>
          <w:lang w:eastAsia="sl-SI"/>
        </w:rPr>
        <w:tab/>
      </w:r>
      <w:r w:rsidRPr="001E0E3D">
        <w:rPr>
          <w:rFonts w:ascii="Arial" w:eastAsia="Times New Roman" w:hAnsi="Arial" w:cs="Arial"/>
          <w:sz w:val="18"/>
          <w:szCs w:val="18"/>
          <w:lang w:eastAsia="sl-SI"/>
        </w:rPr>
        <w:tab/>
      </w:r>
      <w:r w:rsidRPr="001E0E3D">
        <w:rPr>
          <w:rFonts w:ascii="Arial" w:eastAsia="Times New Roman" w:hAnsi="Arial" w:cs="Arial"/>
          <w:sz w:val="18"/>
          <w:szCs w:val="18"/>
          <w:lang w:eastAsia="sl-SI"/>
        </w:rPr>
        <w:tab/>
      </w:r>
      <w:r w:rsidRPr="001E0E3D">
        <w:rPr>
          <w:rFonts w:ascii="Arial" w:eastAsia="Times New Roman" w:hAnsi="Arial" w:cs="Arial"/>
          <w:sz w:val="18"/>
          <w:szCs w:val="18"/>
          <w:lang w:eastAsia="sl-SI"/>
        </w:rPr>
        <w:tab/>
      </w:r>
      <w:r w:rsidR="00DD25D6" w:rsidRPr="001E0E3D">
        <w:rPr>
          <w:rFonts w:ascii="Arial" w:eastAsia="Times New Roman" w:hAnsi="Arial" w:cs="Arial"/>
          <w:sz w:val="18"/>
          <w:szCs w:val="18"/>
          <w:lang w:eastAsia="sl-SI"/>
        </w:rPr>
        <w:t xml:space="preserve"> </w:t>
      </w:r>
    </w:p>
    <w:p w14:paraId="704534DC" w14:textId="321B864D" w:rsidR="00A24321" w:rsidRPr="001E0E3D" w:rsidRDefault="00896AB9" w:rsidP="00DD25D6">
      <w:pPr>
        <w:spacing w:after="0" w:line="240" w:lineRule="auto"/>
        <w:rPr>
          <w:rFonts w:ascii="Arial" w:eastAsia="Times New Roman" w:hAnsi="Arial" w:cs="Arial"/>
          <w:sz w:val="18"/>
          <w:szCs w:val="18"/>
          <w:lang w:eastAsia="sl-SI"/>
        </w:rPr>
      </w:pPr>
      <w:proofErr w:type="spellStart"/>
      <w:r w:rsidRPr="001E0E3D">
        <w:rPr>
          <w:rFonts w:ascii="Arial" w:eastAsia="Times New Roman" w:hAnsi="Arial" w:cs="Arial"/>
          <w:sz w:val="18"/>
          <w:szCs w:val="18"/>
          <w:lang w:eastAsia="sl-SI"/>
        </w:rPr>
        <w:t>Cirius</w:t>
      </w:r>
      <w:proofErr w:type="spellEnd"/>
      <w:r w:rsidRPr="001E0E3D">
        <w:rPr>
          <w:rFonts w:ascii="Arial" w:eastAsia="Times New Roman" w:hAnsi="Arial" w:cs="Arial"/>
          <w:sz w:val="18"/>
          <w:szCs w:val="18"/>
          <w:lang w:eastAsia="sl-SI"/>
        </w:rPr>
        <w:t xml:space="preserve"> Vipava</w:t>
      </w:r>
    </w:p>
    <w:p w14:paraId="0AF35E29" w14:textId="29B98B3F" w:rsidR="00DD25D6" w:rsidRPr="00DD25D6" w:rsidRDefault="00896AB9" w:rsidP="00DD25D6">
      <w:pPr>
        <w:spacing w:after="0" w:line="240" w:lineRule="auto"/>
        <w:rPr>
          <w:rFonts w:ascii="Arial" w:eastAsia="Times New Roman" w:hAnsi="Arial" w:cs="Arial"/>
          <w:bCs/>
          <w:sz w:val="18"/>
          <w:szCs w:val="18"/>
          <w:lang w:eastAsia="sl-SI"/>
        </w:rPr>
      </w:pPr>
      <w:r w:rsidRPr="001E0E3D">
        <w:rPr>
          <w:rFonts w:ascii="Arial" w:eastAsia="Times New Roman" w:hAnsi="Arial" w:cs="Arial"/>
          <w:sz w:val="18"/>
          <w:szCs w:val="18"/>
          <w:lang w:eastAsia="sl-SI"/>
        </w:rPr>
        <w:t>Alojzij</w:t>
      </w:r>
      <w:r w:rsidR="001E0E3D" w:rsidRPr="001E0E3D">
        <w:rPr>
          <w:rFonts w:ascii="Arial" w:eastAsia="Times New Roman" w:hAnsi="Arial" w:cs="Arial"/>
          <w:sz w:val="18"/>
          <w:szCs w:val="18"/>
          <w:lang w:eastAsia="sl-SI"/>
        </w:rPr>
        <w:t xml:space="preserve"> Adamič</w:t>
      </w:r>
      <w:r w:rsidR="00A24321" w:rsidRPr="001E0E3D">
        <w:rPr>
          <w:rFonts w:ascii="Arial" w:eastAsia="Times New Roman" w:hAnsi="Arial" w:cs="Arial"/>
          <w:sz w:val="18"/>
          <w:szCs w:val="18"/>
          <w:lang w:eastAsia="sl-SI"/>
        </w:rPr>
        <w:t>, ravnatelj</w:t>
      </w:r>
      <w:r w:rsidR="00DD25D6" w:rsidRPr="00DD25D6">
        <w:rPr>
          <w:rFonts w:ascii="Arial" w:eastAsia="Times New Roman" w:hAnsi="Arial" w:cs="Arial"/>
          <w:bCs/>
          <w:sz w:val="18"/>
          <w:szCs w:val="18"/>
          <w:lang w:eastAsia="sl-SI"/>
        </w:rPr>
        <w:t xml:space="preserve">  </w:t>
      </w:r>
    </w:p>
    <w:p w14:paraId="35700D5B" w14:textId="77777777" w:rsidR="00DD25D6" w:rsidRPr="00DD25D6" w:rsidRDefault="00DD25D6" w:rsidP="00DD25D6">
      <w:pPr>
        <w:spacing w:after="0" w:line="240" w:lineRule="auto"/>
        <w:rPr>
          <w:rFonts w:ascii="Arial" w:eastAsia="Times New Roman" w:hAnsi="Arial" w:cs="Arial"/>
          <w:bCs/>
          <w:sz w:val="18"/>
          <w:szCs w:val="18"/>
          <w:lang w:eastAsia="sl-SI"/>
        </w:rPr>
      </w:pPr>
    </w:p>
    <w:p w14:paraId="23D7107D"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p>
    <w:p w14:paraId="7F8FE2F9"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p>
    <w:p w14:paraId="4E0357C7" w14:textId="6603D279" w:rsidR="005116E9" w:rsidRPr="005116E9" w:rsidRDefault="005116E9" w:rsidP="00DD25D6">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sidRPr="005116E9">
        <w:rPr>
          <w:rFonts w:ascii="Arial" w:eastAsia="Times New Roman" w:hAnsi="Arial" w:cs="Arial"/>
          <w:sz w:val="18"/>
          <w:szCs w:val="18"/>
          <w:lang w:eastAsia="sl-SI"/>
        </w:rPr>
        <w:t>Kraj in datum, ____________________</w:t>
      </w:r>
    </w:p>
    <w:p w14:paraId="0BABF509" w14:textId="77777777" w:rsidR="005116E9" w:rsidRDefault="005116E9" w:rsidP="005116E9">
      <w:pPr>
        <w:autoSpaceDE w:val="0"/>
        <w:autoSpaceDN w:val="0"/>
        <w:adjustRightInd w:val="0"/>
        <w:spacing w:after="0" w:line="240" w:lineRule="auto"/>
        <w:ind w:left="4248" w:firstLine="708"/>
        <w:rPr>
          <w:rFonts w:ascii="Arial" w:eastAsia="Times New Roman" w:hAnsi="Arial" w:cs="Arial"/>
          <w:sz w:val="18"/>
          <w:szCs w:val="18"/>
          <w:lang w:eastAsia="sl-SI"/>
        </w:rPr>
      </w:pPr>
    </w:p>
    <w:p w14:paraId="26BD3A52" w14:textId="0CA06002" w:rsidR="00DD25D6" w:rsidRPr="005116E9" w:rsidRDefault="005116E9" w:rsidP="005116E9">
      <w:pPr>
        <w:autoSpaceDE w:val="0"/>
        <w:autoSpaceDN w:val="0"/>
        <w:adjustRightInd w:val="0"/>
        <w:spacing w:after="0" w:line="240" w:lineRule="auto"/>
        <w:ind w:left="4248" w:firstLine="708"/>
        <w:rPr>
          <w:rFonts w:ascii="Arial" w:eastAsia="Times New Roman" w:hAnsi="Arial" w:cs="Arial"/>
          <w:sz w:val="18"/>
          <w:szCs w:val="18"/>
          <w:lang w:eastAsia="sl-SI"/>
        </w:rPr>
      </w:pPr>
      <w:r w:rsidRPr="005116E9">
        <w:rPr>
          <w:rFonts w:ascii="Arial" w:eastAsia="Times New Roman" w:hAnsi="Arial" w:cs="Arial"/>
          <w:sz w:val="18"/>
          <w:szCs w:val="18"/>
          <w:lang w:eastAsia="sl-SI"/>
        </w:rPr>
        <w:t xml:space="preserve">Dobavitelj:  </w:t>
      </w:r>
    </w:p>
    <w:p w14:paraId="6E7F33CB"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p>
    <w:p w14:paraId="504AAC9A"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p>
    <w:p w14:paraId="5BCC7552"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p>
    <w:p w14:paraId="4DBDC1C6"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p>
    <w:p w14:paraId="2017CBCA"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p>
    <w:p w14:paraId="6C19E82D" w14:textId="77777777" w:rsidR="005116E9" w:rsidRPr="005116E9" w:rsidRDefault="005116E9" w:rsidP="005116E9">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sidRPr="005116E9">
        <w:rPr>
          <w:rFonts w:ascii="Arial" w:eastAsia="Times New Roman" w:hAnsi="Arial" w:cs="Arial"/>
          <w:sz w:val="18"/>
          <w:szCs w:val="18"/>
          <w:lang w:eastAsia="sl-SI"/>
        </w:rPr>
        <w:t>Kraj in datum, ____________________</w:t>
      </w:r>
    </w:p>
    <w:p w14:paraId="38ECF2EB" w14:textId="77777777" w:rsidR="005116E9" w:rsidRDefault="005116E9" w:rsidP="005116E9">
      <w:pPr>
        <w:autoSpaceDE w:val="0"/>
        <w:autoSpaceDN w:val="0"/>
        <w:adjustRightInd w:val="0"/>
        <w:spacing w:after="0" w:line="240" w:lineRule="auto"/>
        <w:ind w:left="4248" w:firstLine="708"/>
        <w:rPr>
          <w:rFonts w:ascii="Arial" w:eastAsia="Times New Roman" w:hAnsi="Arial" w:cs="Arial"/>
          <w:sz w:val="18"/>
          <w:szCs w:val="18"/>
          <w:lang w:eastAsia="sl-SI"/>
        </w:rPr>
      </w:pPr>
    </w:p>
    <w:p w14:paraId="6AA5ECCE" w14:textId="7C1ABAD9" w:rsidR="00B14B09" w:rsidRDefault="005116E9" w:rsidP="00655C1C">
      <w:pPr>
        <w:autoSpaceDE w:val="0"/>
        <w:autoSpaceDN w:val="0"/>
        <w:adjustRightInd w:val="0"/>
        <w:spacing w:after="0" w:line="240" w:lineRule="auto"/>
        <w:ind w:left="4248" w:firstLine="708"/>
        <w:rPr>
          <w:rFonts w:ascii="Arial" w:eastAsia="Times New Roman" w:hAnsi="Arial" w:cs="Arial"/>
          <w:sz w:val="18"/>
          <w:szCs w:val="18"/>
          <w:lang w:eastAsia="sl-SI"/>
        </w:rPr>
      </w:pPr>
      <w:r w:rsidRPr="005116E9">
        <w:rPr>
          <w:rFonts w:ascii="Arial" w:eastAsia="Times New Roman" w:hAnsi="Arial" w:cs="Arial"/>
          <w:sz w:val="18"/>
          <w:szCs w:val="18"/>
          <w:lang w:eastAsia="sl-SI"/>
        </w:rPr>
        <w:t xml:space="preserve">Dobavitelj:  </w:t>
      </w:r>
    </w:p>
    <w:p w14:paraId="6E1EB249" w14:textId="77777777" w:rsidR="00FD3C8C" w:rsidRDefault="00FD3C8C" w:rsidP="00655C1C">
      <w:pPr>
        <w:autoSpaceDE w:val="0"/>
        <w:autoSpaceDN w:val="0"/>
        <w:adjustRightInd w:val="0"/>
        <w:spacing w:after="0" w:line="240" w:lineRule="auto"/>
        <w:jc w:val="both"/>
        <w:rPr>
          <w:rFonts w:ascii="Arial" w:eastAsia="Times New Roman" w:hAnsi="Arial" w:cs="Arial"/>
          <w:b/>
          <w:i/>
          <w:sz w:val="18"/>
          <w:szCs w:val="18"/>
          <w:lang w:eastAsia="sl-SI"/>
        </w:rPr>
      </w:pPr>
    </w:p>
    <w:p w14:paraId="60E3AE91" w14:textId="77777777" w:rsidR="00DD45F9" w:rsidRDefault="00DD45F9" w:rsidP="00655C1C">
      <w:pPr>
        <w:autoSpaceDE w:val="0"/>
        <w:autoSpaceDN w:val="0"/>
        <w:adjustRightInd w:val="0"/>
        <w:spacing w:after="0" w:line="240" w:lineRule="auto"/>
        <w:jc w:val="both"/>
        <w:rPr>
          <w:rFonts w:ascii="Arial" w:eastAsia="Times New Roman" w:hAnsi="Arial" w:cs="Arial"/>
          <w:b/>
          <w:i/>
          <w:sz w:val="18"/>
          <w:szCs w:val="18"/>
          <w:lang w:eastAsia="sl-SI"/>
        </w:rPr>
      </w:pPr>
    </w:p>
    <w:p w14:paraId="18D0F83F" w14:textId="77777777" w:rsidR="00874652" w:rsidRDefault="00874652" w:rsidP="00655C1C">
      <w:pPr>
        <w:autoSpaceDE w:val="0"/>
        <w:autoSpaceDN w:val="0"/>
        <w:adjustRightInd w:val="0"/>
        <w:spacing w:after="0" w:line="240" w:lineRule="auto"/>
        <w:jc w:val="both"/>
        <w:rPr>
          <w:rFonts w:ascii="Arial" w:eastAsia="Times New Roman" w:hAnsi="Arial" w:cs="Arial"/>
          <w:b/>
          <w:i/>
          <w:sz w:val="18"/>
          <w:szCs w:val="18"/>
          <w:u w:val="single"/>
          <w:lang w:eastAsia="sl-SI"/>
        </w:rPr>
      </w:pPr>
    </w:p>
    <w:p w14:paraId="547A7EC6" w14:textId="0943BD76" w:rsidR="00FD3C8C" w:rsidRPr="007F0B8D" w:rsidRDefault="00874652" w:rsidP="00655C1C">
      <w:pPr>
        <w:autoSpaceDE w:val="0"/>
        <w:autoSpaceDN w:val="0"/>
        <w:adjustRightInd w:val="0"/>
        <w:spacing w:after="0" w:line="240" w:lineRule="auto"/>
        <w:jc w:val="both"/>
        <w:rPr>
          <w:rFonts w:ascii="Arial" w:eastAsia="Times New Roman" w:hAnsi="Arial" w:cs="Arial"/>
          <w:bCs/>
          <w:i/>
          <w:sz w:val="18"/>
          <w:szCs w:val="18"/>
          <w:u w:val="single"/>
          <w:lang w:eastAsia="sl-SI"/>
        </w:rPr>
      </w:pPr>
      <w:r w:rsidRPr="00874652">
        <w:rPr>
          <w:rFonts w:ascii="Arial" w:eastAsia="Times New Roman" w:hAnsi="Arial" w:cs="Arial"/>
          <w:b/>
          <w:i/>
          <w:sz w:val="18"/>
          <w:szCs w:val="18"/>
          <w:u w:val="single"/>
          <w:lang w:eastAsia="sl-SI"/>
        </w:rPr>
        <w:t>OPOMBA:</w:t>
      </w:r>
      <w:r>
        <w:rPr>
          <w:rFonts w:ascii="Arial" w:eastAsia="Times New Roman" w:hAnsi="Arial" w:cs="Arial"/>
          <w:b/>
          <w:i/>
          <w:sz w:val="18"/>
          <w:szCs w:val="18"/>
          <w:u w:val="single"/>
          <w:lang w:eastAsia="sl-SI"/>
        </w:rPr>
        <w:t xml:space="preserve"> </w:t>
      </w:r>
      <w:r w:rsidR="00655C1C" w:rsidRPr="007F0B8D">
        <w:rPr>
          <w:rFonts w:ascii="Arial" w:eastAsia="Times New Roman" w:hAnsi="Arial" w:cs="Arial"/>
          <w:bCs/>
          <w:i/>
          <w:sz w:val="18"/>
          <w:szCs w:val="18"/>
          <w:lang w:eastAsia="sl-SI"/>
        </w:rPr>
        <w:t>Ponudnik mora okvirni sporazum</w:t>
      </w:r>
      <w:r w:rsidR="00FD3C8C" w:rsidRPr="007F0B8D">
        <w:rPr>
          <w:rFonts w:ascii="Arial" w:eastAsia="Times New Roman" w:hAnsi="Arial" w:cs="Arial"/>
          <w:bCs/>
          <w:i/>
          <w:sz w:val="18"/>
          <w:szCs w:val="18"/>
          <w:lang w:eastAsia="sl-SI"/>
        </w:rPr>
        <w:t xml:space="preserve"> izpolniti v uvodu z navedbo svojih podatkov ter v 1</w:t>
      </w:r>
      <w:r w:rsidR="00803ADE">
        <w:rPr>
          <w:rFonts w:ascii="Arial" w:eastAsia="Times New Roman" w:hAnsi="Arial" w:cs="Arial"/>
          <w:bCs/>
          <w:i/>
          <w:sz w:val="18"/>
          <w:szCs w:val="18"/>
          <w:lang w:eastAsia="sl-SI"/>
        </w:rPr>
        <w:t>8</w:t>
      </w:r>
      <w:r w:rsidR="00FD3C8C" w:rsidRPr="007F0B8D">
        <w:rPr>
          <w:rFonts w:ascii="Arial" w:eastAsia="Times New Roman" w:hAnsi="Arial" w:cs="Arial"/>
          <w:bCs/>
          <w:i/>
          <w:sz w:val="18"/>
          <w:szCs w:val="18"/>
          <w:lang w:eastAsia="sl-SI"/>
        </w:rPr>
        <w:t xml:space="preserve">. členu z navedbo kontaktne osebe.  </w:t>
      </w:r>
    </w:p>
    <w:p w14:paraId="11C0D162" w14:textId="77777777" w:rsidR="00FD3C8C" w:rsidRPr="007F0B8D" w:rsidRDefault="00FD3C8C" w:rsidP="00655C1C">
      <w:pPr>
        <w:autoSpaceDE w:val="0"/>
        <w:autoSpaceDN w:val="0"/>
        <w:adjustRightInd w:val="0"/>
        <w:spacing w:after="0" w:line="240" w:lineRule="auto"/>
        <w:jc w:val="both"/>
        <w:rPr>
          <w:rFonts w:ascii="Arial" w:eastAsia="Times New Roman" w:hAnsi="Arial" w:cs="Arial"/>
          <w:bCs/>
          <w:i/>
          <w:sz w:val="18"/>
          <w:szCs w:val="18"/>
          <w:lang w:eastAsia="sl-SI"/>
        </w:rPr>
      </w:pPr>
    </w:p>
    <w:p w14:paraId="6F90691B" w14:textId="7A5E611F" w:rsidR="00655C1C" w:rsidRPr="007F0B8D" w:rsidRDefault="00FD3C8C" w:rsidP="00655C1C">
      <w:pPr>
        <w:autoSpaceDE w:val="0"/>
        <w:autoSpaceDN w:val="0"/>
        <w:adjustRightInd w:val="0"/>
        <w:spacing w:after="0" w:line="240" w:lineRule="auto"/>
        <w:jc w:val="both"/>
        <w:rPr>
          <w:rFonts w:ascii="Arial" w:eastAsia="Times New Roman" w:hAnsi="Arial" w:cs="Arial"/>
          <w:bCs/>
          <w:i/>
          <w:sz w:val="18"/>
          <w:szCs w:val="18"/>
          <w:lang w:eastAsia="sl-SI"/>
        </w:rPr>
      </w:pPr>
      <w:r w:rsidRPr="007F0B8D">
        <w:rPr>
          <w:rFonts w:ascii="Arial" w:eastAsia="Times New Roman" w:hAnsi="Arial" w:cs="Arial"/>
          <w:bCs/>
          <w:i/>
          <w:sz w:val="18"/>
          <w:szCs w:val="18"/>
          <w:lang w:eastAsia="sl-SI"/>
        </w:rPr>
        <w:t xml:space="preserve">Ponudnik mora </w:t>
      </w:r>
      <w:r w:rsidR="00655C1C" w:rsidRPr="007F0B8D">
        <w:rPr>
          <w:rFonts w:ascii="Arial" w:eastAsia="Times New Roman" w:hAnsi="Arial" w:cs="Arial"/>
          <w:bCs/>
          <w:i/>
          <w:sz w:val="18"/>
          <w:szCs w:val="18"/>
          <w:lang w:eastAsia="sl-SI"/>
        </w:rPr>
        <w:t>parafirati</w:t>
      </w:r>
      <w:r w:rsidRPr="007F0B8D">
        <w:rPr>
          <w:rFonts w:ascii="Arial" w:eastAsia="Times New Roman" w:hAnsi="Arial" w:cs="Arial"/>
          <w:bCs/>
          <w:i/>
          <w:sz w:val="18"/>
          <w:szCs w:val="18"/>
          <w:lang w:eastAsia="sl-SI"/>
        </w:rPr>
        <w:t xml:space="preserve"> okvirni sporazum</w:t>
      </w:r>
      <w:r w:rsidR="00655C1C" w:rsidRPr="007F0B8D">
        <w:rPr>
          <w:rFonts w:ascii="Arial" w:eastAsia="Times New Roman" w:hAnsi="Arial" w:cs="Arial"/>
          <w:bCs/>
          <w:i/>
          <w:sz w:val="18"/>
          <w:szCs w:val="18"/>
          <w:lang w:eastAsia="sl-SI"/>
        </w:rPr>
        <w:t>, in sicer vsako stran okvirnega sporazuma, s čimer jamči, da se bo, v primeru da bo izbran, strinjal s pogodbenimi določili.</w:t>
      </w:r>
    </w:p>
    <w:p w14:paraId="5C97F9D5" w14:textId="77777777" w:rsidR="00655C1C" w:rsidRPr="007F0B8D" w:rsidRDefault="00655C1C" w:rsidP="00655C1C">
      <w:pPr>
        <w:autoSpaceDE w:val="0"/>
        <w:autoSpaceDN w:val="0"/>
        <w:adjustRightInd w:val="0"/>
        <w:spacing w:after="0" w:line="240" w:lineRule="auto"/>
        <w:jc w:val="both"/>
        <w:rPr>
          <w:rFonts w:ascii="Arial" w:eastAsia="Times New Roman" w:hAnsi="Arial" w:cs="Arial"/>
          <w:bCs/>
          <w:i/>
          <w:sz w:val="18"/>
          <w:szCs w:val="18"/>
          <w:lang w:eastAsia="sl-SI"/>
        </w:rPr>
      </w:pPr>
    </w:p>
    <w:p w14:paraId="50EEB82D" w14:textId="58B08712" w:rsidR="00655C1C" w:rsidRPr="007F0B8D" w:rsidRDefault="00655C1C" w:rsidP="00655C1C">
      <w:pPr>
        <w:autoSpaceDE w:val="0"/>
        <w:autoSpaceDN w:val="0"/>
        <w:adjustRightInd w:val="0"/>
        <w:spacing w:after="0" w:line="240" w:lineRule="auto"/>
        <w:jc w:val="both"/>
        <w:rPr>
          <w:rFonts w:ascii="Arial" w:eastAsia="Times New Roman" w:hAnsi="Arial" w:cs="Arial"/>
          <w:bCs/>
          <w:i/>
          <w:sz w:val="18"/>
          <w:szCs w:val="18"/>
          <w:lang w:eastAsia="sl-SI"/>
        </w:rPr>
      </w:pPr>
      <w:r w:rsidRPr="007F0B8D">
        <w:rPr>
          <w:rFonts w:ascii="Arial" w:eastAsia="Times New Roman" w:hAnsi="Arial" w:cs="Arial"/>
          <w:bCs/>
          <w:i/>
          <w:sz w:val="18"/>
          <w:szCs w:val="18"/>
          <w:lang w:eastAsia="sl-SI"/>
        </w:rPr>
        <w:t xml:space="preserve">Naročnik si pridržuje pravico do manjših sprememb ali vsebinskih dopolnitev predloženega vzorca okvirnega sporazuma, odvisno tudi od tega ali bo šlo za izvajanje v skupni ponudbi ali s podizvajalci ali s samostojnim </w:t>
      </w:r>
      <w:r w:rsidR="00FD3C8C" w:rsidRPr="007F0B8D">
        <w:rPr>
          <w:rFonts w:ascii="Arial" w:eastAsia="Times New Roman" w:hAnsi="Arial" w:cs="Arial"/>
          <w:bCs/>
          <w:i/>
          <w:sz w:val="18"/>
          <w:szCs w:val="18"/>
          <w:lang w:eastAsia="sl-SI"/>
        </w:rPr>
        <w:t>ponudnikom</w:t>
      </w:r>
      <w:r w:rsidRPr="007F0B8D">
        <w:rPr>
          <w:rFonts w:ascii="Arial" w:eastAsia="Times New Roman" w:hAnsi="Arial" w:cs="Arial"/>
          <w:bCs/>
          <w:i/>
          <w:sz w:val="18"/>
          <w:szCs w:val="18"/>
          <w:lang w:eastAsia="sl-SI"/>
        </w:rPr>
        <w:t>.</w:t>
      </w:r>
    </w:p>
    <w:sectPr w:rsidR="00655C1C" w:rsidRPr="007F0B8D" w:rsidSect="00D82CC3">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F66C0C3" w14:textId="77777777" w:rsidR="000A3849" w:rsidRDefault="000A3849" w:rsidP="006975C6">
      <w:pPr>
        <w:spacing w:after="0" w:line="240" w:lineRule="auto"/>
      </w:pPr>
      <w:r>
        <w:separator/>
      </w:r>
    </w:p>
  </w:endnote>
  <w:endnote w:type="continuationSeparator" w:id="0">
    <w:p w14:paraId="64E27B71" w14:textId="77777777" w:rsidR="000A3849" w:rsidRDefault="000A3849"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Viner Hand ITC">
    <w:charset w:val="00"/>
    <w:family w:val="script"/>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Helvetica">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Bookman Old Style">
    <w:panose1 w:val="02050604050505020204"/>
    <w:charset w:val="EE"/>
    <w:family w:val="roman"/>
    <w:pitch w:val="variable"/>
    <w:sig w:usb0="00000287" w:usb1="00000000" w:usb2="00000000" w:usb3="00000000" w:csb0="0000009F" w:csb1="00000000"/>
  </w:font>
  <w:font w:name="Albertus Extra Bold">
    <w:charset w:val="00"/>
    <w:family w:val="swiss"/>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Arial" w:hAnsi="Arial" w:cs="Arial"/>
      </w:rPr>
      <w:id w:val="945809604"/>
      <w:docPartObj>
        <w:docPartGallery w:val="Page Numbers (Bottom of Page)"/>
        <w:docPartUnique/>
      </w:docPartObj>
    </w:sdtPr>
    <w:sdtEndPr>
      <w:rPr>
        <w:noProof/>
      </w:rPr>
    </w:sdtEndPr>
    <w:sdtContent>
      <w:p w14:paraId="31B5E09B" w14:textId="692FC864" w:rsidR="00896AB9" w:rsidRDefault="00896AB9" w:rsidP="003B0E6C">
        <w:pPr>
          <w:pStyle w:val="Noga"/>
          <w:jc w:val="center"/>
        </w:pPr>
      </w:p>
      <w:p w14:paraId="753A5B5C" w14:textId="4AE53653" w:rsidR="00896AB9" w:rsidRPr="006F1DA5" w:rsidRDefault="00896AB9" w:rsidP="00706BDD">
        <w:pPr>
          <w:pStyle w:val="Noga"/>
          <w:shd w:val="clear" w:color="auto" w:fill="FFFFFF" w:themeFill="background1"/>
          <w:ind w:left="7513"/>
          <w:jc w:val="center"/>
          <w:rPr>
            <w:rFonts w:ascii="Arial" w:hAnsi="Arial" w:cs="Arial"/>
          </w:rPr>
        </w:pPr>
        <w:r w:rsidRPr="006F1DA5">
          <w:rPr>
            <w:rFonts w:ascii="Arial" w:hAnsi="Arial" w:cs="Arial"/>
          </w:rPr>
          <w:fldChar w:fldCharType="begin"/>
        </w:r>
        <w:r w:rsidRPr="006F1DA5">
          <w:rPr>
            <w:rFonts w:ascii="Arial" w:hAnsi="Arial" w:cs="Arial"/>
          </w:rPr>
          <w:instrText xml:space="preserve"> PAGE   \* MERGEFORMAT </w:instrText>
        </w:r>
        <w:r w:rsidRPr="006F1DA5">
          <w:rPr>
            <w:rFonts w:ascii="Arial" w:hAnsi="Arial" w:cs="Arial"/>
          </w:rPr>
          <w:fldChar w:fldCharType="separate"/>
        </w:r>
        <w:r>
          <w:rPr>
            <w:rFonts w:ascii="Arial" w:hAnsi="Arial" w:cs="Arial"/>
            <w:noProof/>
          </w:rPr>
          <w:t>35</w:t>
        </w:r>
        <w:r w:rsidRPr="006F1DA5">
          <w:rPr>
            <w:rFonts w:ascii="Arial" w:hAnsi="Arial" w:cs="Arial"/>
            <w:noProof/>
          </w:rPr>
          <w:fldChar w:fldCharType="end"/>
        </w:r>
      </w:p>
    </w:sdtContent>
  </w:sdt>
  <w:p w14:paraId="5ACFDF11" w14:textId="77777777" w:rsidR="00896AB9" w:rsidRDefault="00896AB9" w:rsidP="00D379CF">
    <w:pPr>
      <w:pStyle w:val="Noga"/>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FE34F7" w14:textId="77777777" w:rsidR="00896AB9" w:rsidRDefault="00896AB9" w:rsidP="00706BDD">
    <w:pPr>
      <w:pStyle w:val="Noga"/>
      <w:tabs>
        <w:tab w:val="left" w:pos="3301"/>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813343" w14:textId="77777777" w:rsidR="00896AB9" w:rsidRDefault="00896AB9" w:rsidP="00706BDD">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A00010" w14:textId="77777777" w:rsidR="00896AB9" w:rsidRDefault="00896AB9" w:rsidP="00706BDD">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6DE097" w14:textId="77777777" w:rsidR="00896AB9" w:rsidRDefault="00896AB9" w:rsidP="00706BDD">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2164BE" w14:textId="77777777" w:rsidR="00896AB9" w:rsidRDefault="00896AB9" w:rsidP="00706BDD">
    <w:pPr>
      <w:pStyle w:val="Noga"/>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5709E6" w14:textId="77777777" w:rsidR="00896AB9" w:rsidRDefault="00896AB9" w:rsidP="00706BDD">
    <w:pPr>
      <w:pStyle w:val="Noga"/>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77E289" w14:textId="77777777" w:rsidR="00896AB9" w:rsidRDefault="00896AB9" w:rsidP="00706BDD">
    <w:pPr>
      <w:pStyle w:val="Noga"/>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2751BD" w14:textId="77777777" w:rsidR="00896AB9" w:rsidRDefault="00896AB9" w:rsidP="00BB3484">
    <w:pPr>
      <w:pStyle w:val="Noga"/>
      <w:tabs>
        <w:tab w:val="left" w:pos="3301"/>
      </w:tabs>
      <w:ind w:firstLine="70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200405E" w14:textId="77777777" w:rsidR="000A3849" w:rsidRDefault="000A3849" w:rsidP="006975C6">
      <w:pPr>
        <w:spacing w:after="0" w:line="240" w:lineRule="auto"/>
      </w:pPr>
      <w:r>
        <w:separator/>
      </w:r>
    </w:p>
  </w:footnote>
  <w:footnote w:type="continuationSeparator" w:id="0">
    <w:p w14:paraId="7DA9C1FE" w14:textId="77777777" w:rsidR="000A3849" w:rsidRDefault="000A3849"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39E8B7" w14:textId="621E421E" w:rsidR="00896AB9" w:rsidRPr="00BA0AF0" w:rsidRDefault="00896AB9" w:rsidP="00BA0AF0">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D14879"/>
    <w:multiLevelType w:val="hybridMultilevel"/>
    <w:tmpl w:val="0EC4E73E"/>
    <w:lvl w:ilvl="0" w:tplc="0576DA6C">
      <w:start w:val="4"/>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31B4CC6"/>
    <w:multiLevelType w:val="hybridMultilevel"/>
    <w:tmpl w:val="220C780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3F32BD1"/>
    <w:multiLevelType w:val="hybridMultilevel"/>
    <w:tmpl w:val="3DD6C27A"/>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76B31D0"/>
    <w:multiLevelType w:val="hybridMultilevel"/>
    <w:tmpl w:val="4DB80F74"/>
    <w:lvl w:ilvl="0" w:tplc="5922CAA8">
      <w:start w:val="1"/>
      <w:numFmt w:val="bullet"/>
      <w:lvlText w:val=""/>
      <w:lvlJc w:val="left"/>
      <w:pPr>
        <w:ind w:left="720" w:hanging="360"/>
      </w:pPr>
      <w:rPr>
        <w:rFonts w:ascii="Symbol" w:hAnsi="Symbol" w:cs="Symbol" w:hint="default"/>
        <w:sz w:val="18"/>
        <w:szCs w:val="18"/>
      </w:rPr>
    </w:lvl>
    <w:lvl w:ilvl="1" w:tplc="33084418">
      <w:start w:val="1"/>
      <w:numFmt w:val="bullet"/>
      <w:lvlText w:val="o"/>
      <w:lvlJc w:val="left"/>
      <w:pPr>
        <w:ind w:left="1440" w:hanging="360"/>
      </w:pPr>
      <w:rPr>
        <w:rFonts w:ascii="Courier New" w:hAnsi="Courier New" w:cs="Courier New" w:hint="default"/>
      </w:rPr>
    </w:lvl>
    <w:lvl w:ilvl="2" w:tplc="BDE6AE96">
      <w:start w:val="1"/>
      <w:numFmt w:val="bullet"/>
      <w:lvlText w:val=""/>
      <w:lvlJc w:val="left"/>
      <w:pPr>
        <w:ind w:left="2160" w:hanging="360"/>
      </w:pPr>
      <w:rPr>
        <w:rFonts w:ascii="Wingdings" w:hAnsi="Wingdings" w:cs="Wingdings" w:hint="default"/>
      </w:rPr>
    </w:lvl>
    <w:lvl w:ilvl="3" w:tplc="35DC8262">
      <w:start w:val="1"/>
      <w:numFmt w:val="bullet"/>
      <w:lvlText w:val=""/>
      <w:lvlJc w:val="left"/>
      <w:pPr>
        <w:ind w:left="2880" w:hanging="360"/>
      </w:pPr>
      <w:rPr>
        <w:rFonts w:ascii="Symbol" w:hAnsi="Symbol" w:cs="Symbol" w:hint="default"/>
      </w:rPr>
    </w:lvl>
    <w:lvl w:ilvl="4" w:tplc="878EFC8A">
      <w:start w:val="1"/>
      <w:numFmt w:val="bullet"/>
      <w:lvlText w:val="o"/>
      <w:lvlJc w:val="left"/>
      <w:pPr>
        <w:ind w:left="3600" w:hanging="360"/>
      </w:pPr>
      <w:rPr>
        <w:rFonts w:ascii="Courier New" w:hAnsi="Courier New" w:cs="Courier New" w:hint="default"/>
      </w:rPr>
    </w:lvl>
    <w:lvl w:ilvl="5" w:tplc="CE460CEE">
      <w:start w:val="1"/>
      <w:numFmt w:val="bullet"/>
      <w:lvlText w:val=""/>
      <w:lvlJc w:val="left"/>
      <w:pPr>
        <w:ind w:left="4320" w:hanging="360"/>
      </w:pPr>
      <w:rPr>
        <w:rFonts w:ascii="Wingdings" w:hAnsi="Wingdings" w:cs="Wingdings" w:hint="default"/>
      </w:rPr>
    </w:lvl>
    <w:lvl w:ilvl="6" w:tplc="61266054">
      <w:start w:val="1"/>
      <w:numFmt w:val="bullet"/>
      <w:lvlText w:val=""/>
      <w:lvlJc w:val="left"/>
      <w:pPr>
        <w:ind w:left="5040" w:hanging="360"/>
      </w:pPr>
      <w:rPr>
        <w:rFonts w:ascii="Symbol" w:hAnsi="Symbol" w:cs="Symbol" w:hint="default"/>
      </w:rPr>
    </w:lvl>
    <w:lvl w:ilvl="7" w:tplc="D7F678AE">
      <w:start w:val="1"/>
      <w:numFmt w:val="bullet"/>
      <w:lvlText w:val="o"/>
      <w:lvlJc w:val="left"/>
      <w:pPr>
        <w:ind w:left="5760" w:hanging="360"/>
      </w:pPr>
      <w:rPr>
        <w:rFonts w:ascii="Courier New" w:hAnsi="Courier New" w:cs="Courier New" w:hint="default"/>
      </w:rPr>
    </w:lvl>
    <w:lvl w:ilvl="8" w:tplc="2DC087CC">
      <w:start w:val="1"/>
      <w:numFmt w:val="bullet"/>
      <w:lvlText w:val=""/>
      <w:lvlJc w:val="left"/>
      <w:pPr>
        <w:ind w:left="6480" w:hanging="360"/>
      </w:pPr>
      <w:rPr>
        <w:rFonts w:ascii="Wingdings" w:hAnsi="Wingdings" w:cs="Wingdings" w:hint="default"/>
      </w:rPr>
    </w:lvl>
  </w:abstractNum>
  <w:abstractNum w:abstractNumId="4" w15:restartNumberingAfterBreak="0">
    <w:nsid w:val="077F4D2A"/>
    <w:multiLevelType w:val="hybridMultilevel"/>
    <w:tmpl w:val="249827A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9645FEB"/>
    <w:multiLevelType w:val="hybridMultilevel"/>
    <w:tmpl w:val="0D04B108"/>
    <w:lvl w:ilvl="0" w:tplc="F6D61112">
      <w:start w:val="1"/>
      <w:numFmt w:val="bullet"/>
      <w:lvlText w:val=""/>
      <w:lvlJc w:val="left"/>
      <w:pPr>
        <w:ind w:left="720" w:hanging="360"/>
      </w:pPr>
      <w:rPr>
        <w:rFonts w:ascii="Symbol" w:hAnsi="Symbol" w:cs="Symbol" w:hint="default"/>
        <w:sz w:val="18"/>
        <w:szCs w:val="18"/>
      </w:rPr>
    </w:lvl>
    <w:lvl w:ilvl="1" w:tplc="46DCC9A8">
      <w:start w:val="1"/>
      <w:numFmt w:val="bullet"/>
      <w:lvlText w:val="o"/>
      <w:lvlJc w:val="left"/>
      <w:pPr>
        <w:ind w:left="1440" w:hanging="360"/>
      </w:pPr>
      <w:rPr>
        <w:rFonts w:ascii="Courier New" w:hAnsi="Courier New" w:cs="Courier New" w:hint="default"/>
      </w:rPr>
    </w:lvl>
    <w:lvl w:ilvl="2" w:tplc="CD12A8DE">
      <w:start w:val="1"/>
      <w:numFmt w:val="bullet"/>
      <w:lvlText w:val=""/>
      <w:lvlJc w:val="left"/>
      <w:pPr>
        <w:ind w:left="2160" w:hanging="360"/>
      </w:pPr>
      <w:rPr>
        <w:rFonts w:ascii="Wingdings" w:hAnsi="Wingdings" w:cs="Wingdings" w:hint="default"/>
      </w:rPr>
    </w:lvl>
    <w:lvl w:ilvl="3" w:tplc="EE3AB6FC">
      <w:start w:val="1"/>
      <w:numFmt w:val="bullet"/>
      <w:lvlText w:val=""/>
      <w:lvlJc w:val="left"/>
      <w:pPr>
        <w:ind w:left="2880" w:hanging="360"/>
      </w:pPr>
      <w:rPr>
        <w:rFonts w:ascii="Symbol" w:hAnsi="Symbol" w:cs="Symbol" w:hint="default"/>
      </w:rPr>
    </w:lvl>
    <w:lvl w:ilvl="4" w:tplc="6A1A0474">
      <w:start w:val="1"/>
      <w:numFmt w:val="bullet"/>
      <w:lvlText w:val="o"/>
      <w:lvlJc w:val="left"/>
      <w:pPr>
        <w:ind w:left="3600" w:hanging="360"/>
      </w:pPr>
      <w:rPr>
        <w:rFonts w:ascii="Courier New" w:hAnsi="Courier New" w:cs="Courier New" w:hint="default"/>
      </w:rPr>
    </w:lvl>
    <w:lvl w:ilvl="5" w:tplc="3D986504">
      <w:start w:val="1"/>
      <w:numFmt w:val="bullet"/>
      <w:lvlText w:val=""/>
      <w:lvlJc w:val="left"/>
      <w:pPr>
        <w:ind w:left="4320" w:hanging="360"/>
      </w:pPr>
      <w:rPr>
        <w:rFonts w:ascii="Wingdings" w:hAnsi="Wingdings" w:cs="Wingdings" w:hint="default"/>
      </w:rPr>
    </w:lvl>
    <w:lvl w:ilvl="6" w:tplc="E75AF63A">
      <w:start w:val="1"/>
      <w:numFmt w:val="bullet"/>
      <w:lvlText w:val=""/>
      <w:lvlJc w:val="left"/>
      <w:pPr>
        <w:ind w:left="5040" w:hanging="360"/>
      </w:pPr>
      <w:rPr>
        <w:rFonts w:ascii="Symbol" w:hAnsi="Symbol" w:cs="Symbol" w:hint="default"/>
      </w:rPr>
    </w:lvl>
    <w:lvl w:ilvl="7" w:tplc="C014467A">
      <w:start w:val="1"/>
      <w:numFmt w:val="bullet"/>
      <w:lvlText w:val="o"/>
      <w:lvlJc w:val="left"/>
      <w:pPr>
        <w:ind w:left="5760" w:hanging="360"/>
      </w:pPr>
      <w:rPr>
        <w:rFonts w:ascii="Courier New" w:hAnsi="Courier New" w:cs="Courier New" w:hint="default"/>
      </w:rPr>
    </w:lvl>
    <w:lvl w:ilvl="8" w:tplc="209A2F86">
      <w:start w:val="1"/>
      <w:numFmt w:val="bullet"/>
      <w:lvlText w:val=""/>
      <w:lvlJc w:val="left"/>
      <w:pPr>
        <w:ind w:left="6480" w:hanging="360"/>
      </w:pPr>
      <w:rPr>
        <w:rFonts w:ascii="Wingdings" w:hAnsi="Wingdings" w:cs="Wingdings" w:hint="default"/>
      </w:rPr>
    </w:lvl>
  </w:abstractNum>
  <w:abstractNum w:abstractNumId="6" w15:restartNumberingAfterBreak="0">
    <w:nsid w:val="0BBF439E"/>
    <w:multiLevelType w:val="hybridMultilevel"/>
    <w:tmpl w:val="7A2A363E"/>
    <w:lvl w:ilvl="0" w:tplc="32123934">
      <w:start w:val="1"/>
      <w:numFmt w:val="bullet"/>
      <w:lvlText w:val=""/>
      <w:lvlJc w:val="left"/>
      <w:pPr>
        <w:ind w:left="720" w:hanging="360"/>
      </w:pPr>
      <w:rPr>
        <w:rFonts w:ascii="Symbol" w:hAnsi="Symbol" w:cs="Symbol" w:hint="default"/>
        <w:sz w:val="18"/>
        <w:szCs w:val="18"/>
      </w:rPr>
    </w:lvl>
    <w:lvl w:ilvl="1" w:tplc="E566FF70">
      <w:start w:val="1"/>
      <w:numFmt w:val="bullet"/>
      <w:lvlText w:val="o"/>
      <w:lvlJc w:val="left"/>
      <w:pPr>
        <w:ind w:left="1440" w:hanging="360"/>
      </w:pPr>
      <w:rPr>
        <w:rFonts w:ascii="Courier New" w:hAnsi="Courier New" w:cs="Courier New" w:hint="default"/>
      </w:rPr>
    </w:lvl>
    <w:lvl w:ilvl="2" w:tplc="F74EF122">
      <w:start w:val="1"/>
      <w:numFmt w:val="bullet"/>
      <w:lvlText w:val=""/>
      <w:lvlJc w:val="left"/>
      <w:pPr>
        <w:ind w:left="2160" w:hanging="360"/>
      </w:pPr>
      <w:rPr>
        <w:rFonts w:ascii="Wingdings" w:hAnsi="Wingdings" w:cs="Wingdings" w:hint="default"/>
      </w:rPr>
    </w:lvl>
    <w:lvl w:ilvl="3" w:tplc="41249408">
      <w:start w:val="1"/>
      <w:numFmt w:val="bullet"/>
      <w:lvlText w:val=""/>
      <w:lvlJc w:val="left"/>
      <w:pPr>
        <w:ind w:left="2880" w:hanging="360"/>
      </w:pPr>
      <w:rPr>
        <w:rFonts w:ascii="Symbol" w:hAnsi="Symbol" w:cs="Symbol" w:hint="default"/>
      </w:rPr>
    </w:lvl>
    <w:lvl w:ilvl="4" w:tplc="8C46C4AE">
      <w:start w:val="1"/>
      <w:numFmt w:val="bullet"/>
      <w:lvlText w:val="o"/>
      <w:lvlJc w:val="left"/>
      <w:pPr>
        <w:ind w:left="3600" w:hanging="360"/>
      </w:pPr>
      <w:rPr>
        <w:rFonts w:ascii="Courier New" w:hAnsi="Courier New" w:cs="Courier New" w:hint="default"/>
      </w:rPr>
    </w:lvl>
    <w:lvl w:ilvl="5" w:tplc="CA6E81E8">
      <w:start w:val="1"/>
      <w:numFmt w:val="bullet"/>
      <w:lvlText w:val=""/>
      <w:lvlJc w:val="left"/>
      <w:pPr>
        <w:ind w:left="4320" w:hanging="360"/>
      </w:pPr>
      <w:rPr>
        <w:rFonts w:ascii="Wingdings" w:hAnsi="Wingdings" w:cs="Wingdings" w:hint="default"/>
      </w:rPr>
    </w:lvl>
    <w:lvl w:ilvl="6" w:tplc="219249D2">
      <w:start w:val="1"/>
      <w:numFmt w:val="bullet"/>
      <w:lvlText w:val=""/>
      <w:lvlJc w:val="left"/>
      <w:pPr>
        <w:ind w:left="5040" w:hanging="360"/>
      </w:pPr>
      <w:rPr>
        <w:rFonts w:ascii="Symbol" w:hAnsi="Symbol" w:cs="Symbol" w:hint="default"/>
      </w:rPr>
    </w:lvl>
    <w:lvl w:ilvl="7" w:tplc="91A61DD2">
      <w:start w:val="1"/>
      <w:numFmt w:val="bullet"/>
      <w:lvlText w:val="o"/>
      <w:lvlJc w:val="left"/>
      <w:pPr>
        <w:ind w:left="5760" w:hanging="360"/>
      </w:pPr>
      <w:rPr>
        <w:rFonts w:ascii="Courier New" w:hAnsi="Courier New" w:cs="Courier New" w:hint="default"/>
      </w:rPr>
    </w:lvl>
    <w:lvl w:ilvl="8" w:tplc="8982A230">
      <w:start w:val="1"/>
      <w:numFmt w:val="bullet"/>
      <w:lvlText w:val=""/>
      <w:lvlJc w:val="left"/>
      <w:pPr>
        <w:ind w:left="6480" w:hanging="360"/>
      </w:pPr>
      <w:rPr>
        <w:rFonts w:ascii="Wingdings" w:hAnsi="Wingdings" w:cs="Wingdings" w:hint="default"/>
      </w:rPr>
    </w:lvl>
  </w:abstractNum>
  <w:abstractNum w:abstractNumId="7" w15:restartNumberingAfterBreak="0">
    <w:nsid w:val="13AD0581"/>
    <w:multiLevelType w:val="hybridMultilevel"/>
    <w:tmpl w:val="AE184A6A"/>
    <w:lvl w:ilvl="0" w:tplc="208E3F48">
      <w:start w:val="1"/>
      <w:numFmt w:val="bullet"/>
      <w:lvlText w:val=""/>
      <w:lvlJc w:val="left"/>
      <w:pPr>
        <w:tabs>
          <w:tab w:val="num" w:pos="1440"/>
        </w:tabs>
        <w:ind w:left="144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66A1BB1"/>
    <w:multiLevelType w:val="multilevel"/>
    <w:tmpl w:val="4ABA13C8"/>
    <w:lvl w:ilvl="0">
      <w:start w:val="1"/>
      <w:numFmt w:val="decimal"/>
      <w:pStyle w:val="kazalo1"/>
      <w:lvlText w:val="%1"/>
      <w:lvlJc w:val="left"/>
      <w:pPr>
        <w:tabs>
          <w:tab w:val="num" w:pos="397"/>
        </w:tabs>
        <w:ind w:left="397" w:hanging="397"/>
      </w:pPr>
      <w:rPr>
        <w:rFonts w:hint="default"/>
      </w:rPr>
    </w:lvl>
    <w:lvl w:ilvl="1">
      <w:start w:val="1"/>
      <w:numFmt w:val="decimal"/>
      <w:pStyle w:val="kazalo2"/>
      <w:lvlText w:val="%1.%2"/>
      <w:lvlJc w:val="left"/>
      <w:pPr>
        <w:tabs>
          <w:tab w:val="num" w:pos="934"/>
        </w:tabs>
        <w:ind w:left="820" w:hanging="340"/>
      </w:pPr>
      <w:rPr>
        <w:rFonts w:hint="default"/>
      </w:rPr>
    </w:lvl>
    <w:lvl w:ilvl="2">
      <w:start w:val="1"/>
      <w:numFmt w:val="decimal"/>
      <w:pStyle w:val="kazalo3"/>
      <w:lvlText w:val="%1.%2.%3"/>
      <w:lvlJc w:val="left"/>
      <w:pPr>
        <w:tabs>
          <w:tab w:val="num" w:pos="1701"/>
        </w:tabs>
        <w:ind w:left="1985" w:hanging="738"/>
      </w:pPr>
      <w:rPr>
        <w:rFonts w:hint="default"/>
      </w:rPr>
    </w:lvl>
    <w:lvl w:ilvl="3">
      <w:start w:val="1"/>
      <w:numFmt w:val="decimal"/>
      <w:lvlText w:val="%1.%2.%3.%4."/>
      <w:lvlJc w:val="left"/>
      <w:pPr>
        <w:tabs>
          <w:tab w:val="num" w:pos="2557"/>
        </w:tabs>
        <w:ind w:left="2485" w:hanging="648"/>
      </w:pPr>
      <w:rPr>
        <w:rFonts w:hint="default"/>
      </w:rPr>
    </w:lvl>
    <w:lvl w:ilvl="4">
      <w:start w:val="1"/>
      <w:numFmt w:val="decimal"/>
      <w:lvlText w:val="%1.%2.%3.%4.%5."/>
      <w:lvlJc w:val="left"/>
      <w:pPr>
        <w:tabs>
          <w:tab w:val="num" w:pos="3277"/>
        </w:tabs>
        <w:ind w:left="2989" w:hanging="792"/>
      </w:pPr>
      <w:rPr>
        <w:rFonts w:hint="default"/>
      </w:rPr>
    </w:lvl>
    <w:lvl w:ilvl="5">
      <w:start w:val="1"/>
      <w:numFmt w:val="decimal"/>
      <w:lvlText w:val="%1.%2.%3.%4.%5.%6."/>
      <w:lvlJc w:val="left"/>
      <w:pPr>
        <w:tabs>
          <w:tab w:val="num" w:pos="3637"/>
        </w:tabs>
        <w:ind w:left="3493" w:hanging="936"/>
      </w:pPr>
      <w:rPr>
        <w:rFonts w:hint="default"/>
      </w:rPr>
    </w:lvl>
    <w:lvl w:ilvl="6">
      <w:start w:val="1"/>
      <w:numFmt w:val="decimal"/>
      <w:lvlText w:val="%1.%2.%3.%4.%5.%6.%7."/>
      <w:lvlJc w:val="left"/>
      <w:pPr>
        <w:tabs>
          <w:tab w:val="num" w:pos="4357"/>
        </w:tabs>
        <w:ind w:left="3997" w:hanging="1080"/>
      </w:pPr>
      <w:rPr>
        <w:rFonts w:hint="default"/>
      </w:rPr>
    </w:lvl>
    <w:lvl w:ilvl="7">
      <w:start w:val="1"/>
      <w:numFmt w:val="decimal"/>
      <w:lvlText w:val="%1.%2.%3.%4.%5.%6.%7.%8."/>
      <w:lvlJc w:val="left"/>
      <w:pPr>
        <w:tabs>
          <w:tab w:val="num" w:pos="4717"/>
        </w:tabs>
        <w:ind w:left="4501" w:hanging="1224"/>
      </w:pPr>
      <w:rPr>
        <w:rFonts w:hint="default"/>
      </w:rPr>
    </w:lvl>
    <w:lvl w:ilvl="8">
      <w:start w:val="1"/>
      <w:numFmt w:val="decimal"/>
      <w:lvlText w:val="%1.%2.%3.%4.%5.%6.%7.%8.%9."/>
      <w:lvlJc w:val="left"/>
      <w:pPr>
        <w:tabs>
          <w:tab w:val="num" w:pos="5437"/>
        </w:tabs>
        <w:ind w:left="5077" w:hanging="1440"/>
      </w:pPr>
      <w:rPr>
        <w:rFonts w:hint="default"/>
      </w:rPr>
    </w:lvl>
  </w:abstractNum>
  <w:abstractNum w:abstractNumId="9" w15:restartNumberingAfterBreak="0">
    <w:nsid w:val="169A3579"/>
    <w:multiLevelType w:val="hybridMultilevel"/>
    <w:tmpl w:val="266EB35E"/>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E13041F"/>
    <w:multiLevelType w:val="hybridMultilevel"/>
    <w:tmpl w:val="70B40A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F7C17FB"/>
    <w:multiLevelType w:val="hybridMultilevel"/>
    <w:tmpl w:val="6272488A"/>
    <w:lvl w:ilvl="0" w:tplc="52C0F88C">
      <w:start w:val="1"/>
      <w:numFmt w:val="bullet"/>
      <w:lvlText w:val=""/>
      <w:lvlJc w:val="left"/>
      <w:pPr>
        <w:ind w:left="720" w:hanging="360"/>
      </w:pPr>
      <w:rPr>
        <w:rFonts w:ascii="Symbol" w:hAnsi="Symbol" w:cs="Symbol" w:hint="default"/>
        <w:sz w:val="18"/>
        <w:szCs w:val="18"/>
      </w:rPr>
    </w:lvl>
    <w:lvl w:ilvl="1" w:tplc="B37C4D80">
      <w:start w:val="1"/>
      <w:numFmt w:val="bullet"/>
      <w:lvlText w:val="o"/>
      <w:lvlJc w:val="left"/>
      <w:pPr>
        <w:ind w:left="1440" w:hanging="360"/>
      </w:pPr>
      <w:rPr>
        <w:rFonts w:ascii="Courier New" w:hAnsi="Courier New" w:cs="Courier New" w:hint="default"/>
      </w:rPr>
    </w:lvl>
    <w:lvl w:ilvl="2" w:tplc="7BAE5412">
      <w:start w:val="1"/>
      <w:numFmt w:val="bullet"/>
      <w:lvlText w:val=""/>
      <w:lvlJc w:val="left"/>
      <w:pPr>
        <w:ind w:left="2160" w:hanging="360"/>
      </w:pPr>
      <w:rPr>
        <w:rFonts w:ascii="Wingdings" w:hAnsi="Wingdings" w:cs="Wingdings" w:hint="default"/>
      </w:rPr>
    </w:lvl>
    <w:lvl w:ilvl="3" w:tplc="C062255C">
      <w:start w:val="1"/>
      <w:numFmt w:val="bullet"/>
      <w:lvlText w:val=""/>
      <w:lvlJc w:val="left"/>
      <w:pPr>
        <w:ind w:left="2880" w:hanging="360"/>
      </w:pPr>
      <w:rPr>
        <w:rFonts w:ascii="Symbol" w:hAnsi="Symbol" w:cs="Symbol" w:hint="default"/>
      </w:rPr>
    </w:lvl>
    <w:lvl w:ilvl="4" w:tplc="7DBE68D4">
      <w:start w:val="1"/>
      <w:numFmt w:val="bullet"/>
      <w:lvlText w:val="o"/>
      <w:lvlJc w:val="left"/>
      <w:pPr>
        <w:ind w:left="3600" w:hanging="360"/>
      </w:pPr>
      <w:rPr>
        <w:rFonts w:ascii="Courier New" w:hAnsi="Courier New" w:cs="Courier New" w:hint="default"/>
      </w:rPr>
    </w:lvl>
    <w:lvl w:ilvl="5" w:tplc="EC68F376">
      <w:start w:val="1"/>
      <w:numFmt w:val="bullet"/>
      <w:lvlText w:val=""/>
      <w:lvlJc w:val="left"/>
      <w:pPr>
        <w:ind w:left="4320" w:hanging="360"/>
      </w:pPr>
      <w:rPr>
        <w:rFonts w:ascii="Wingdings" w:hAnsi="Wingdings" w:cs="Wingdings" w:hint="default"/>
      </w:rPr>
    </w:lvl>
    <w:lvl w:ilvl="6" w:tplc="86B0735C">
      <w:start w:val="1"/>
      <w:numFmt w:val="bullet"/>
      <w:lvlText w:val=""/>
      <w:lvlJc w:val="left"/>
      <w:pPr>
        <w:ind w:left="5040" w:hanging="360"/>
      </w:pPr>
      <w:rPr>
        <w:rFonts w:ascii="Symbol" w:hAnsi="Symbol" w:cs="Symbol" w:hint="default"/>
      </w:rPr>
    </w:lvl>
    <w:lvl w:ilvl="7" w:tplc="03345C96">
      <w:start w:val="1"/>
      <w:numFmt w:val="bullet"/>
      <w:lvlText w:val="o"/>
      <w:lvlJc w:val="left"/>
      <w:pPr>
        <w:ind w:left="5760" w:hanging="360"/>
      </w:pPr>
      <w:rPr>
        <w:rFonts w:ascii="Courier New" w:hAnsi="Courier New" w:cs="Courier New" w:hint="default"/>
      </w:rPr>
    </w:lvl>
    <w:lvl w:ilvl="8" w:tplc="60CE222A">
      <w:start w:val="1"/>
      <w:numFmt w:val="bullet"/>
      <w:lvlText w:val=""/>
      <w:lvlJc w:val="left"/>
      <w:pPr>
        <w:ind w:left="6480" w:hanging="360"/>
      </w:pPr>
      <w:rPr>
        <w:rFonts w:ascii="Wingdings" w:hAnsi="Wingdings" w:cs="Wingdings" w:hint="default"/>
      </w:rPr>
    </w:lvl>
  </w:abstractNum>
  <w:abstractNum w:abstractNumId="12" w15:restartNumberingAfterBreak="0">
    <w:nsid w:val="2310601F"/>
    <w:multiLevelType w:val="hybridMultilevel"/>
    <w:tmpl w:val="9CF29396"/>
    <w:lvl w:ilvl="0" w:tplc="4C3E7090">
      <w:start w:val="1"/>
      <w:numFmt w:val="bullet"/>
      <w:lvlText w:val=""/>
      <w:lvlJc w:val="left"/>
      <w:pPr>
        <w:ind w:left="720" w:hanging="360"/>
      </w:pPr>
      <w:rPr>
        <w:rFonts w:ascii="Symbol" w:hAnsi="Symbol" w:cs="Symbol" w:hint="default"/>
        <w:sz w:val="18"/>
        <w:szCs w:val="18"/>
      </w:rPr>
    </w:lvl>
    <w:lvl w:ilvl="1" w:tplc="A9C2F6C4">
      <w:start w:val="1"/>
      <w:numFmt w:val="bullet"/>
      <w:lvlText w:val="o"/>
      <w:lvlJc w:val="left"/>
      <w:pPr>
        <w:ind w:left="1440" w:hanging="360"/>
      </w:pPr>
      <w:rPr>
        <w:rFonts w:ascii="Courier New" w:hAnsi="Courier New" w:cs="Courier New" w:hint="default"/>
      </w:rPr>
    </w:lvl>
    <w:lvl w:ilvl="2" w:tplc="6AF6E5C8">
      <w:start w:val="1"/>
      <w:numFmt w:val="bullet"/>
      <w:lvlText w:val=""/>
      <w:lvlJc w:val="left"/>
      <w:pPr>
        <w:ind w:left="2160" w:hanging="360"/>
      </w:pPr>
      <w:rPr>
        <w:rFonts w:ascii="Wingdings" w:hAnsi="Wingdings" w:cs="Wingdings" w:hint="default"/>
      </w:rPr>
    </w:lvl>
    <w:lvl w:ilvl="3" w:tplc="C650738C">
      <w:start w:val="1"/>
      <w:numFmt w:val="bullet"/>
      <w:lvlText w:val=""/>
      <w:lvlJc w:val="left"/>
      <w:pPr>
        <w:ind w:left="2880" w:hanging="360"/>
      </w:pPr>
      <w:rPr>
        <w:rFonts w:ascii="Symbol" w:hAnsi="Symbol" w:cs="Symbol" w:hint="default"/>
      </w:rPr>
    </w:lvl>
    <w:lvl w:ilvl="4" w:tplc="577200EE">
      <w:start w:val="1"/>
      <w:numFmt w:val="bullet"/>
      <w:lvlText w:val="o"/>
      <w:lvlJc w:val="left"/>
      <w:pPr>
        <w:ind w:left="3600" w:hanging="360"/>
      </w:pPr>
      <w:rPr>
        <w:rFonts w:ascii="Courier New" w:hAnsi="Courier New" w:cs="Courier New" w:hint="default"/>
      </w:rPr>
    </w:lvl>
    <w:lvl w:ilvl="5" w:tplc="E2C659D8">
      <w:start w:val="1"/>
      <w:numFmt w:val="bullet"/>
      <w:lvlText w:val=""/>
      <w:lvlJc w:val="left"/>
      <w:pPr>
        <w:ind w:left="4320" w:hanging="360"/>
      </w:pPr>
      <w:rPr>
        <w:rFonts w:ascii="Wingdings" w:hAnsi="Wingdings" w:cs="Wingdings" w:hint="default"/>
      </w:rPr>
    </w:lvl>
    <w:lvl w:ilvl="6" w:tplc="3036D610">
      <w:start w:val="1"/>
      <w:numFmt w:val="bullet"/>
      <w:lvlText w:val=""/>
      <w:lvlJc w:val="left"/>
      <w:pPr>
        <w:ind w:left="5040" w:hanging="360"/>
      </w:pPr>
      <w:rPr>
        <w:rFonts w:ascii="Symbol" w:hAnsi="Symbol" w:cs="Symbol" w:hint="default"/>
      </w:rPr>
    </w:lvl>
    <w:lvl w:ilvl="7" w:tplc="9C501BFA">
      <w:start w:val="1"/>
      <w:numFmt w:val="bullet"/>
      <w:lvlText w:val="o"/>
      <w:lvlJc w:val="left"/>
      <w:pPr>
        <w:ind w:left="5760" w:hanging="360"/>
      </w:pPr>
      <w:rPr>
        <w:rFonts w:ascii="Courier New" w:hAnsi="Courier New" w:cs="Courier New" w:hint="default"/>
      </w:rPr>
    </w:lvl>
    <w:lvl w:ilvl="8" w:tplc="C9789458">
      <w:start w:val="1"/>
      <w:numFmt w:val="bullet"/>
      <w:lvlText w:val=""/>
      <w:lvlJc w:val="left"/>
      <w:pPr>
        <w:ind w:left="6480" w:hanging="360"/>
      </w:pPr>
      <w:rPr>
        <w:rFonts w:ascii="Wingdings" w:hAnsi="Wingdings" w:cs="Wingdings" w:hint="default"/>
      </w:rPr>
    </w:lvl>
  </w:abstractNum>
  <w:abstractNum w:abstractNumId="13" w15:restartNumberingAfterBreak="0">
    <w:nsid w:val="2574003E"/>
    <w:multiLevelType w:val="hybridMultilevel"/>
    <w:tmpl w:val="F16A1322"/>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DB23C49"/>
    <w:multiLevelType w:val="hybridMultilevel"/>
    <w:tmpl w:val="17E2AD14"/>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5F523D7"/>
    <w:multiLevelType w:val="hybridMultilevel"/>
    <w:tmpl w:val="6E72968A"/>
    <w:lvl w:ilvl="0" w:tplc="52F292B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77B1CAB"/>
    <w:multiLevelType w:val="hybridMultilevel"/>
    <w:tmpl w:val="FA5A1A5A"/>
    <w:lvl w:ilvl="0" w:tplc="6562CB02">
      <w:start w:val="1"/>
      <w:numFmt w:val="bullet"/>
      <w:lvlText w:val=""/>
      <w:lvlJc w:val="left"/>
      <w:pPr>
        <w:ind w:left="720" w:hanging="360"/>
      </w:pPr>
      <w:rPr>
        <w:rFonts w:ascii="Symbol" w:hAnsi="Symbol" w:cs="Symbol" w:hint="default"/>
        <w:sz w:val="18"/>
        <w:szCs w:val="18"/>
      </w:rPr>
    </w:lvl>
    <w:lvl w:ilvl="1" w:tplc="ABEAB7A2">
      <w:start w:val="1"/>
      <w:numFmt w:val="bullet"/>
      <w:lvlText w:val="o"/>
      <w:lvlJc w:val="left"/>
      <w:pPr>
        <w:ind w:left="1440" w:hanging="360"/>
      </w:pPr>
      <w:rPr>
        <w:rFonts w:ascii="Courier New" w:hAnsi="Courier New" w:cs="Courier New" w:hint="default"/>
      </w:rPr>
    </w:lvl>
    <w:lvl w:ilvl="2" w:tplc="43CAE740">
      <w:start w:val="1"/>
      <w:numFmt w:val="bullet"/>
      <w:lvlText w:val=""/>
      <w:lvlJc w:val="left"/>
      <w:pPr>
        <w:ind w:left="2160" w:hanging="360"/>
      </w:pPr>
      <w:rPr>
        <w:rFonts w:ascii="Wingdings" w:hAnsi="Wingdings" w:cs="Wingdings" w:hint="default"/>
      </w:rPr>
    </w:lvl>
    <w:lvl w:ilvl="3" w:tplc="11461D48">
      <w:start w:val="1"/>
      <w:numFmt w:val="bullet"/>
      <w:lvlText w:val=""/>
      <w:lvlJc w:val="left"/>
      <w:pPr>
        <w:ind w:left="2880" w:hanging="360"/>
      </w:pPr>
      <w:rPr>
        <w:rFonts w:ascii="Symbol" w:hAnsi="Symbol" w:cs="Symbol" w:hint="default"/>
      </w:rPr>
    </w:lvl>
    <w:lvl w:ilvl="4" w:tplc="D380603A">
      <w:start w:val="1"/>
      <w:numFmt w:val="bullet"/>
      <w:lvlText w:val="o"/>
      <w:lvlJc w:val="left"/>
      <w:pPr>
        <w:ind w:left="3600" w:hanging="360"/>
      </w:pPr>
      <w:rPr>
        <w:rFonts w:ascii="Courier New" w:hAnsi="Courier New" w:cs="Courier New" w:hint="default"/>
      </w:rPr>
    </w:lvl>
    <w:lvl w:ilvl="5" w:tplc="FCEA536C">
      <w:start w:val="1"/>
      <w:numFmt w:val="bullet"/>
      <w:lvlText w:val=""/>
      <w:lvlJc w:val="left"/>
      <w:pPr>
        <w:ind w:left="4320" w:hanging="360"/>
      </w:pPr>
      <w:rPr>
        <w:rFonts w:ascii="Wingdings" w:hAnsi="Wingdings" w:cs="Wingdings" w:hint="default"/>
      </w:rPr>
    </w:lvl>
    <w:lvl w:ilvl="6" w:tplc="B1209E62">
      <w:start w:val="1"/>
      <w:numFmt w:val="bullet"/>
      <w:lvlText w:val=""/>
      <w:lvlJc w:val="left"/>
      <w:pPr>
        <w:ind w:left="5040" w:hanging="360"/>
      </w:pPr>
      <w:rPr>
        <w:rFonts w:ascii="Symbol" w:hAnsi="Symbol" w:cs="Symbol" w:hint="default"/>
      </w:rPr>
    </w:lvl>
    <w:lvl w:ilvl="7" w:tplc="C720D024">
      <w:start w:val="1"/>
      <w:numFmt w:val="bullet"/>
      <w:lvlText w:val="o"/>
      <w:lvlJc w:val="left"/>
      <w:pPr>
        <w:ind w:left="5760" w:hanging="360"/>
      </w:pPr>
      <w:rPr>
        <w:rFonts w:ascii="Courier New" w:hAnsi="Courier New" w:cs="Courier New" w:hint="default"/>
      </w:rPr>
    </w:lvl>
    <w:lvl w:ilvl="8" w:tplc="A86CA348">
      <w:start w:val="1"/>
      <w:numFmt w:val="bullet"/>
      <w:lvlText w:val=""/>
      <w:lvlJc w:val="left"/>
      <w:pPr>
        <w:ind w:left="6480" w:hanging="360"/>
      </w:pPr>
      <w:rPr>
        <w:rFonts w:ascii="Wingdings" w:hAnsi="Wingdings" w:cs="Wingdings" w:hint="default"/>
      </w:rPr>
    </w:lvl>
  </w:abstractNum>
  <w:abstractNum w:abstractNumId="17" w15:restartNumberingAfterBreak="0">
    <w:nsid w:val="38443C22"/>
    <w:multiLevelType w:val="hybridMultilevel"/>
    <w:tmpl w:val="BB64A516"/>
    <w:lvl w:ilvl="0" w:tplc="0424000F">
      <w:start w:val="1"/>
      <w:numFmt w:val="decimal"/>
      <w:lvlText w:val="%1."/>
      <w:lvlJc w:val="left"/>
      <w:pPr>
        <w:ind w:left="720" w:hanging="360"/>
      </w:pPr>
      <w:rPr>
        <w:rFonts w:hint="default"/>
      </w:rPr>
    </w:lvl>
    <w:lvl w:ilvl="1" w:tplc="181072C2">
      <w:start w:val="8"/>
      <w:numFmt w:val="bullet"/>
      <w:lvlText w:val="-"/>
      <w:lvlJc w:val="left"/>
      <w:pPr>
        <w:tabs>
          <w:tab w:val="num" w:pos="1440"/>
        </w:tabs>
        <w:ind w:left="1440" w:hanging="360"/>
      </w:pPr>
      <w:rPr>
        <w:rFonts w:ascii="Times New Roman" w:eastAsia="Calibri" w:hAnsi="Times New Roman" w:cs="Times New Roman" w:hint="default"/>
      </w:rPr>
    </w:lvl>
    <w:lvl w:ilvl="2" w:tplc="ACC6CA04">
      <w:start w:val="10"/>
      <w:numFmt w:val="upperRoman"/>
      <w:lvlText w:val="%3."/>
      <w:lvlJc w:val="left"/>
      <w:pPr>
        <w:ind w:left="2700" w:hanging="720"/>
      </w:pPr>
      <w:rPr>
        <w:rFonts w:hint="default"/>
      </w:rPr>
    </w:lvl>
    <w:lvl w:ilvl="3" w:tplc="3806990E">
      <w:numFmt w:val="bullet"/>
      <w:lvlText w:val="•"/>
      <w:lvlJc w:val="left"/>
      <w:pPr>
        <w:ind w:left="3228" w:hanging="708"/>
      </w:pPr>
      <w:rPr>
        <w:rFonts w:ascii="Calibri" w:eastAsia="Times New Roman" w:hAnsi="Calibri" w:cs="Calibri" w:hint="default"/>
      </w:rPr>
    </w:lvl>
    <w:lvl w:ilvl="4" w:tplc="EF2C088A">
      <w:start w:val="2"/>
      <w:numFmt w:val="decimal"/>
      <w:lvlText w:val="%5"/>
      <w:lvlJc w:val="left"/>
      <w:pPr>
        <w:ind w:left="3600" w:hanging="360"/>
      </w:pPr>
      <w:rPr>
        <w:rFonts w:hint="default"/>
      </w:r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C8B5EF9"/>
    <w:multiLevelType w:val="hybridMultilevel"/>
    <w:tmpl w:val="771C0696"/>
    <w:lvl w:ilvl="0" w:tplc="56080398">
      <w:numFmt w:val="bullet"/>
      <w:lvlText w:val="-"/>
      <w:lvlJc w:val="left"/>
      <w:pPr>
        <w:ind w:left="765" w:hanging="360"/>
      </w:pPr>
      <w:rPr>
        <w:rFonts w:ascii="Calibri" w:eastAsiaTheme="minorHAnsi" w:hAnsi="Calibri" w:cs="Times New Roman"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19" w15:restartNumberingAfterBreak="0">
    <w:nsid w:val="40C61CCE"/>
    <w:multiLevelType w:val="hybridMultilevel"/>
    <w:tmpl w:val="9028E968"/>
    <w:lvl w:ilvl="0" w:tplc="CD9EAC22">
      <w:start w:val="1"/>
      <w:numFmt w:val="bullet"/>
      <w:lvlText w:val=""/>
      <w:lvlJc w:val="left"/>
      <w:pPr>
        <w:ind w:left="720" w:hanging="360"/>
      </w:pPr>
      <w:rPr>
        <w:rFonts w:ascii="Symbol" w:hAnsi="Symbol" w:cs="Symbol" w:hint="default"/>
        <w:sz w:val="18"/>
        <w:szCs w:val="18"/>
      </w:rPr>
    </w:lvl>
    <w:lvl w:ilvl="1" w:tplc="3E163D22">
      <w:start w:val="1"/>
      <w:numFmt w:val="bullet"/>
      <w:lvlText w:val="o"/>
      <w:lvlJc w:val="left"/>
      <w:pPr>
        <w:ind w:left="1440" w:hanging="360"/>
      </w:pPr>
      <w:rPr>
        <w:rFonts w:ascii="Courier New" w:hAnsi="Courier New" w:cs="Courier New" w:hint="default"/>
      </w:rPr>
    </w:lvl>
    <w:lvl w:ilvl="2" w:tplc="9162CC08">
      <w:start w:val="1"/>
      <w:numFmt w:val="bullet"/>
      <w:lvlText w:val=""/>
      <w:lvlJc w:val="left"/>
      <w:pPr>
        <w:ind w:left="2160" w:hanging="360"/>
      </w:pPr>
      <w:rPr>
        <w:rFonts w:ascii="Wingdings" w:hAnsi="Wingdings" w:cs="Wingdings" w:hint="default"/>
      </w:rPr>
    </w:lvl>
    <w:lvl w:ilvl="3" w:tplc="C7BAAE06">
      <w:start w:val="1"/>
      <w:numFmt w:val="bullet"/>
      <w:lvlText w:val=""/>
      <w:lvlJc w:val="left"/>
      <w:pPr>
        <w:ind w:left="2880" w:hanging="360"/>
      </w:pPr>
      <w:rPr>
        <w:rFonts w:ascii="Symbol" w:hAnsi="Symbol" w:cs="Symbol" w:hint="default"/>
      </w:rPr>
    </w:lvl>
    <w:lvl w:ilvl="4" w:tplc="8BA4A806">
      <w:start w:val="1"/>
      <w:numFmt w:val="bullet"/>
      <w:lvlText w:val="o"/>
      <w:lvlJc w:val="left"/>
      <w:pPr>
        <w:ind w:left="3600" w:hanging="360"/>
      </w:pPr>
      <w:rPr>
        <w:rFonts w:ascii="Courier New" w:hAnsi="Courier New" w:cs="Courier New" w:hint="default"/>
      </w:rPr>
    </w:lvl>
    <w:lvl w:ilvl="5" w:tplc="645EE352">
      <w:start w:val="1"/>
      <w:numFmt w:val="bullet"/>
      <w:lvlText w:val=""/>
      <w:lvlJc w:val="left"/>
      <w:pPr>
        <w:ind w:left="4320" w:hanging="360"/>
      </w:pPr>
      <w:rPr>
        <w:rFonts w:ascii="Wingdings" w:hAnsi="Wingdings" w:cs="Wingdings" w:hint="default"/>
      </w:rPr>
    </w:lvl>
    <w:lvl w:ilvl="6" w:tplc="4E4E6100">
      <w:start w:val="1"/>
      <w:numFmt w:val="bullet"/>
      <w:lvlText w:val=""/>
      <w:lvlJc w:val="left"/>
      <w:pPr>
        <w:ind w:left="5040" w:hanging="360"/>
      </w:pPr>
      <w:rPr>
        <w:rFonts w:ascii="Symbol" w:hAnsi="Symbol" w:cs="Symbol" w:hint="default"/>
      </w:rPr>
    </w:lvl>
    <w:lvl w:ilvl="7" w:tplc="ACF60E4A">
      <w:start w:val="1"/>
      <w:numFmt w:val="bullet"/>
      <w:lvlText w:val="o"/>
      <w:lvlJc w:val="left"/>
      <w:pPr>
        <w:ind w:left="5760" w:hanging="360"/>
      </w:pPr>
      <w:rPr>
        <w:rFonts w:ascii="Courier New" w:hAnsi="Courier New" w:cs="Courier New" w:hint="default"/>
      </w:rPr>
    </w:lvl>
    <w:lvl w:ilvl="8" w:tplc="95E4D90C">
      <w:start w:val="1"/>
      <w:numFmt w:val="bullet"/>
      <w:lvlText w:val=""/>
      <w:lvlJc w:val="left"/>
      <w:pPr>
        <w:ind w:left="6480" w:hanging="360"/>
      </w:pPr>
      <w:rPr>
        <w:rFonts w:ascii="Wingdings" w:hAnsi="Wingdings" w:cs="Wingdings" w:hint="default"/>
      </w:rPr>
    </w:lvl>
  </w:abstractNum>
  <w:abstractNum w:abstractNumId="20" w15:restartNumberingAfterBreak="0">
    <w:nsid w:val="42D9430B"/>
    <w:multiLevelType w:val="hybridMultilevel"/>
    <w:tmpl w:val="69DEC624"/>
    <w:lvl w:ilvl="0" w:tplc="52F292B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42F7F84"/>
    <w:multiLevelType w:val="hybridMultilevel"/>
    <w:tmpl w:val="649E8F22"/>
    <w:lvl w:ilvl="0" w:tplc="7D1AE6DA">
      <w:start w:val="1"/>
      <w:numFmt w:val="bullet"/>
      <w:lvlText w:val=""/>
      <w:lvlJc w:val="left"/>
      <w:pPr>
        <w:ind w:left="720" w:hanging="360"/>
      </w:pPr>
      <w:rPr>
        <w:rFonts w:ascii="Symbol" w:hAnsi="Symbol" w:cs="Symbol" w:hint="default"/>
        <w:sz w:val="18"/>
        <w:szCs w:val="18"/>
      </w:rPr>
    </w:lvl>
    <w:lvl w:ilvl="1" w:tplc="E65E25D4">
      <w:start w:val="1"/>
      <w:numFmt w:val="bullet"/>
      <w:lvlText w:val="o"/>
      <w:lvlJc w:val="left"/>
      <w:pPr>
        <w:ind w:left="1440" w:hanging="360"/>
      </w:pPr>
      <w:rPr>
        <w:rFonts w:ascii="Courier New" w:hAnsi="Courier New" w:cs="Courier New" w:hint="default"/>
      </w:rPr>
    </w:lvl>
    <w:lvl w:ilvl="2" w:tplc="B0A05D16">
      <w:start w:val="1"/>
      <w:numFmt w:val="bullet"/>
      <w:lvlText w:val=""/>
      <w:lvlJc w:val="left"/>
      <w:pPr>
        <w:ind w:left="2160" w:hanging="360"/>
      </w:pPr>
      <w:rPr>
        <w:rFonts w:ascii="Wingdings" w:hAnsi="Wingdings" w:cs="Wingdings" w:hint="default"/>
      </w:rPr>
    </w:lvl>
    <w:lvl w:ilvl="3" w:tplc="70BEC98E">
      <w:start w:val="1"/>
      <w:numFmt w:val="bullet"/>
      <w:lvlText w:val=""/>
      <w:lvlJc w:val="left"/>
      <w:pPr>
        <w:ind w:left="2880" w:hanging="360"/>
      </w:pPr>
      <w:rPr>
        <w:rFonts w:ascii="Symbol" w:hAnsi="Symbol" w:cs="Symbol" w:hint="default"/>
      </w:rPr>
    </w:lvl>
    <w:lvl w:ilvl="4" w:tplc="C7827F28">
      <w:start w:val="1"/>
      <w:numFmt w:val="bullet"/>
      <w:lvlText w:val="o"/>
      <w:lvlJc w:val="left"/>
      <w:pPr>
        <w:ind w:left="3600" w:hanging="360"/>
      </w:pPr>
      <w:rPr>
        <w:rFonts w:ascii="Courier New" w:hAnsi="Courier New" w:cs="Courier New" w:hint="default"/>
      </w:rPr>
    </w:lvl>
    <w:lvl w:ilvl="5" w:tplc="C144EAE6">
      <w:start w:val="1"/>
      <w:numFmt w:val="bullet"/>
      <w:lvlText w:val=""/>
      <w:lvlJc w:val="left"/>
      <w:pPr>
        <w:ind w:left="4320" w:hanging="360"/>
      </w:pPr>
      <w:rPr>
        <w:rFonts w:ascii="Wingdings" w:hAnsi="Wingdings" w:cs="Wingdings" w:hint="default"/>
      </w:rPr>
    </w:lvl>
    <w:lvl w:ilvl="6" w:tplc="3E6C14EC">
      <w:start w:val="1"/>
      <w:numFmt w:val="bullet"/>
      <w:lvlText w:val=""/>
      <w:lvlJc w:val="left"/>
      <w:pPr>
        <w:ind w:left="5040" w:hanging="360"/>
      </w:pPr>
      <w:rPr>
        <w:rFonts w:ascii="Symbol" w:hAnsi="Symbol" w:cs="Symbol" w:hint="default"/>
      </w:rPr>
    </w:lvl>
    <w:lvl w:ilvl="7" w:tplc="F1DAE58C">
      <w:start w:val="1"/>
      <w:numFmt w:val="bullet"/>
      <w:lvlText w:val="o"/>
      <w:lvlJc w:val="left"/>
      <w:pPr>
        <w:ind w:left="5760" w:hanging="360"/>
      </w:pPr>
      <w:rPr>
        <w:rFonts w:ascii="Courier New" w:hAnsi="Courier New" w:cs="Courier New" w:hint="default"/>
      </w:rPr>
    </w:lvl>
    <w:lvl w:ilvl="8" w:tplc="ADF88A92">
      <w:start w:val="1"/>
      <w:numFmt w:val="bullet"/>
      <w:lvlText w:val=""/>
      <w:lvlJc w:val="left"/>
      <w:pPr>
        <w:ind w:left="6480" w:hanging="360"/>
      </w:pPr>
      <w:rPr>
        <w:rFonts w:ascii="Wingdings" w:hAnsi="Wingdings" w:cs="Wingdings" w:hint="default"/>
      </w:rPr>
    </w:lvl>
  </w:abstractNum>
  <w:abstractNum w:abstractNumId="22" w15:restartNumberingAfterBreak="0">
    <w:nsid w:val="4916137C"/>
    <w:multiLevelType w:val="hybridMultilevel"/>
    <w:tmpl w:val="7F485632"/>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9934413"/>
    <w:multiLevelType w:val="hybridMultilevel"/>
    <w:tmpl w:val="C02E385E"/>
    <w:lvl w:ilvl="0" w:tplc="0576DA6C">
      <w:start w:val="4"/>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ACC3325"/>
    <w:multiLevelType w:val="hybridMultilevel"/>
    <w:tmpl w:val="A7561316"/>
    <w:lvl w:ilvl="0" w:tplc="81340566">
      <w:start w:val="1"/>
      <w:numFmt w:val="bullet"/>
      <w:lvlText w:val=""/>
      <w:lvlJc w:val="left"/>
      <w:pPr>
        <w:ind w:left="720" w:hanging="360"/>
      </w:pPr>
      <w:rPr>
        <w:rFonts w:ascii="Symbol" w:hAnsi="Symbol" w:cs="Symbol" w:hint="default"/>
        <w:sz w:val="18"/>
        <w:szCs w:val="18"/>
      </w:rPr>
    </w:lvl>
    <w:lvl w:ilvl="1" w:tplc="844E28A2">
      <w:start w:val="1"/>
      <w:numFmt w:val="bullet"/>
      <w:lvlText w:val="o"/>
      <w:lvlJc w:val="left"/>
      <w:pPr>
        <w:ind w:left="1440" w:hanging="360"/>
      </w:pPr>
      <w:rPr>
        <w:rFonts w:ascii="Courier New" w:hAnsi="Courier New" w:cs="Courier New" w:hint="default"/>
      </w:rPr>
    </w:lvl>
    <w:lvl w:ilvl="2" w:tplc="4E9ADE16">
      <w:start w:val="1"/>
      <w:numFmt w:val="bullet"/>
      <w:lvlText w:val=""/>
      <w:lvlJc w:val="left"/>
      <w:pPr>
        <w:ind w:left="2160" w:hanging="360"/>
      </w:pPr>
      <w:rPr>
        <w:rFonts w:ascii="Wingdings" w:hAnsi="Wingdings" w:cs="Wingdings" w:hint="default"/>
      </w:rPr>
    </w:lvl>
    <w:lvl w:ilvl="3" w:tplc="AF0E5ADC">
      <w:start w:val="1"/>
      <w:numFmt w:val="bullet"/>
      <w:lvlText w:val=""/>
      <w:lvlJc w:val="left"/>
      <w:pPr>
        <w:ind w:left="2880" w:hanging="360"/>
      </w:pPr>
      <w:rPr>
        <w:rFonts w:ascii="Symbol" w:hAnsi="Symbol" w:cs="Symbol" w:hint="default"/>
      </w:rPr>
    </w:lvl>
    <w:lvl w:ilvl="4" w:tplc="0C7A0B74">
      <w:start w:val="1"/>
      <w:numFmt w:val="bullet"/>
      <w:lvlText w:val="o"/>
      <w:lvlJc w:val="left"/>
      <w:pPr>
        <w:ind w:left="3600" w:hanging="360"/>
      </w:pPr>
      <w:rPr>
        <w:rFonts w:ascii="Courier New" w:hAnsi="Courier New" w:cs="Courier New" w:hint="default"/>
      </w:rPr>
    </w:lvl>
    <w:lvl w:ilvl="5" w:tplc="E1C4A5E6">
      <w:start w:val="1"/>
      <w:numFmt w:val="bullet"/>
      <w:lvlText w:val=""/>
      <w:lvlJc w:val="left"/>
      <w:pPr>
        <w:ind w:left="4320" w:hanging="360"/>
      </w:pPr>
      <w:rPr>
        <w:rFonts w:ascii="Wingdings" w:hAnsi="Wingdings" w:cs="Wingdings" w:hint="default"/>
      </w:rPr>
    </w:lvl>
    <w:lvl w:ilvl="6" w:tplc="187A810C">
      <w:start w:val="1"/>
      <w:numFmt w:val="bullet"/>
      <w:lvlText w:val=""/>
      <w:lvlJc w:val="left"/>
      <w:pPr>
        <w:ind w:left="5040" w:hanging="360"/>
      </w:pPr>
      <w:rPr>
        <w:rFonts w:ascii="Symbol" w:hAnsi="Symbol" w:cs="Symbol" w:hint="default"/>
      </w:rPr>
    </w:lvl>
    <w:lvl w:ilvl="7" w:tplc="3E84DBAE">
      <w:start w:val="1"/>
      <w:numFmt w:val="bullet"/>
      <w:lvlText w:val="o"/>
      <w:lvlJc w:val="left"/>
      <w:pPr>
        <w:ind w:left="5760" w:hanging="360"/>
      </w:pPr>
      <w:rPr>
        <w:rFonts w:ascii="Courier New" w:hAnsi="Courier New" w:cs="Courier New" w:hint="default"/>
      </w:rPr>
    </w:lvl>
    <w:lvl w:ilvl="8" w:tplc="21B4454E">
      <w:start w:val="1"/>
      <w:numFmt w:val="bullet"/>
      <w:lvlText w:val=""/>
      <w:lvlJc w:val="left"/>
      <w:pPr>
        <w:ind w:left="6480" w:hanging="360"/>
      </w:pPr>
      <w:rPr>
        <w:rFonts w:ascii="Wingdings" w:hAnsi="Wingdings" w:cs="Wingdings" w:hint="default"/>
      </w:rPr>
    </w:lvl>
  </w:abstractNum>
  <w:abstractNum w:abstractNumId="25" w15:restartNumberingAfterBreak="0">
    <w:nsid w:val="4D796DF7"/>
    <w:multiLevelType w:val="hybridMultilevel"/>
    <w:tmpl w:val="0CACA7C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5F96F90"/>
    <w:multiLevelType w:val="hybridMultilevel"/>
    <w:tmpl w:val="7FD0ABF0"/>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7BE6AFD"/>
    <w:multiLevelType w:val="hybridMultilevel"/>
    <w:tmpl w:val="5C42C240"/>
    <w:lvl w:ilvl="0" w:tplc="C07E3970">
      <w:start w:val="1"/>
      <w:numFmt w:val="bullet"/>
      <w:lvlText w:val=""/>
      <w:lvlJc w:val="left"/>
      <w:pPr>
        <w:ind w:left="720" w:hanging="360"/>
      </w:pPr>
      <w:rPr>
        <w:rFonts w:ascii="Symbol" w:hAnsi="Symbol" w:cs="Symbol" w:hint="default"/>
        <w:sz w:val="18"/>
        <w:szCs w:val="18"/>
      </w:rPr>
    </w:lvl>
    <w:lvl w:ilvl="1" w:tplc="EE109DB8">
      <w:start w:val="1"/>
      <w:numFmt w:val="bullet"/>
      <w:lvlText w:val="o"/>
      <w:lvlJc w:val="left"/>
      <w:pPr>
        <w:ind w:left="1440" w:hanging="360"/>
      </w:pPr>
      <w:rPr>
        <w:rFonts w:ascii="Courier New" w:hAnsi="Courier New" w:cs="Courier New" w:hint="default"/>
      </w:rPr>
    </w:lvl>
    <w:lvl w:ilvl="2" w:tplc="03564894">
      <w:start w:val="1"/>
      <w:numFmt w:val="bullet"/>
      <w:lvlText w:val=""/>
      <w:lvlJc w:val="left"/>
      <w:pPr>
        <w:ind w:left="2160" w:hanging="360"/>
      </w:pPr>
      <w:rPr>
        <w:rFonts w:ascii="Wingdings" w:hAnsi="Wingdings" w:cs="Wingdings" w:hint="default"/>
      </w:rPr>
    </w:lvl>
    <w:lvl w:ilvl="3" w:tplc="A4D0736A">
      <w:start w:val="1"/>
      <w:numFmt w:val="bullet"/>
      <w:lvlText w:val=""/>
      <w:lvlJc w:val="left"/>
      <w:pPr>
        <w:ind w:left="2880" w:hanging="360"/>
      </w:pPr>
      <w:rPr>
        <w:rFonts w:ascii="Symbol" w:hAnsi="Symbol" w:cs="Symbol" w:hint="default"/>
      </w:rPr>
    </w:lvl>
    <w:lvl w:ilvl="4" w:tplc="0792A94A">
      <w:start w:val="1"/>
      <w:numFmt w:val="bullet"/>
      <w:lvlText w:val="o"/>
      <w:lvlJc w:val="left"/>
      <w:pPr>
        <w:ind w:left="3600" w:hanging="360"/>
      </w:pPr>
      <w:rPr>
        <w:rFonts w:ascii="Courier New" w:hAnsi="Courier New" w:cs="Courier New" w:hint="default"/>
      </w:rPr>
    </w:lvl>
    <w:lvl w:ilvl="5" w:tplc="2D9286EC">
      <w:start w:val="1"/>
      <w:numFmt w:val="bullet"/>
      <w:lvlText w:val=""/>
      <w:lvlJc w:val="left"/>
      <w:pPr>
        <w:ind w:left="4320" w:hanging="360"/>
      </w:pPr>
      <w:rPr>
        <w:rFonts w:ascii="Wingdings" w:hAnsi="Wingdings" w:cs="Wingdings" w:hint="default"/>
      </w:rPr>
    </w:lvl>
    <w:lvl w:ilvl="6" w:tplc="8B20F0DC">
      <w:start w:val="1"/>
      <w:numFmt w:val="bullet"/>
      <w:lvlText w:val=""/>
      <w:lvlJc w:val="left"/>
      <w:pPr>
        <w:ind w:left="5040" w:hanging="360"/>
      </w:pPr>
      <w:rPr>
        <w:rFonts w:ascii="Symbol" w:hAnsi="Symbol" w:cs="Symbol" w:hint="default"/>
      </w:rPr>
    </w:lvl>
    <w:lvl w:ilvl="7" w:tplc="DCD80A98">
      <w:start w:val="1"/>
      <w:numFmt w:val="bullet"/>
      <w:lvlText w:val="o"/>
      <w:lvlJc w:val="left"/>
      <w:pPr>
        <w:ind w:left="5760" w:hanging="360"/>
      </w:pPr>
      <w:rPr>
        <w:rFonts w:ascii="Courier New" w:hAnsi="Courier New" w:cs="Courier New" w:hint="default"/>
      </w:rPr>
    </w:lvl>
    <w:lvl w:ilvl="8" w:tplc="B6683192">
      <w:start w:val="1"/>
      <w:numFmt w:val="bullet"/>
      <w:lvlText w:val=""/>
      <w:lvlJc w:val="left"/>
      <w:pPr>
        <w:ind w:left="6480" w:hanging="360"/>
      </w:pPr>
      <w:rPr>
        <w:rFonts w:ascii="Wingdings" w:hAnsi="Wingdings" w:cs="Wingdings" w:hint="default"/>
      </w:rPr>
    </w:lvl>
  </w:abstractNum>
  <w:abstractNum w:abstractNumId="28" w15:restartNumberingAfterBreak="0">
    <w:nsid w:val="5BD65F00"/>
    <w:multiLevelType w:val="hybridMultilevel"/>
    <w:tmpl w:val="75EA1802"/>
    <w:lvl w:ilvl="0" w:tplc="708ABC8A">
      <w:start w:val="1"/>
      <w:numFmt w:val="bullet"/>
      <w:lvlText w:val=""/>
      <w:lvlJc w:val="left"/>
      <w:pPr>
        <w:ind w:left="720" w:hanging="360"/>
      </w:pPr>
      <w:rPr>
        <w:rFonts w:ascii="Symbol" w:hAnsi="Symbol" w:cs="Symbol" w:hint="default"/>
        <w:sz w:val="18"/>
        <w:szCs w:val="18"/>
      </w:rPr>
    </w:lvl>
    <w:lvl w:ilvl="1" w:tplc="A2680684">
      <w:start w:val="1"/>
      <w:numFmt w:val="bullet"/>
      <w:lvlText w:val="o"/>
      <w:lvlJc w:val="left"/>
      <w:pPr>
        <w:ind w:left="1440" w:hanging="360"/>
      </w:pPr>
      <w:rPr>
        <w:rFonts w:ascii="Courier New" w:hAnsi="Courier New" w:cs="Courier New" w:hint="default"/>
      </w:rPr>
    </w:lvl>
    <w:lvl w:ilvl="2" w:tplc="51E8CB20">
      <w:start w:val="1"/>
      <w:numFmt w:val="bullet"/>
      <w:lvlText w:val=""/>
      <w:lvlJc w:val="left"/>
      <w:pPr>
        <w:ind w:left="2160" w:hanging="360"/>
      </w:pPr>
      <w:rPr>
        <w:rFonts w:ascii="Wingdings" w:hAnsi="Wingdings" w:cs="Wingdings" w:hint="default"/>
      </w:rPr>
    </w:lvl>
    <w:lvl w:ilvl="3" w:tplc="2DCC4E9E">
      <w:start w:val="1"/>
      <w:numFmt w:val="bullet"/>
      <w:lvlText w:val=""/>
      <w:lvlJc w:val="left"/>
      <w:pPr>
        <w:ind w:left="2880" w:hanging="360"/>
      </w:pPr>
      <w:rPr>
        <w:rFonts w:ascii="Symbol" w:hAnsi="Symbol" w:cs="Symbol" w:hint="default"/>
      </w:rPr>
    </w:lvl>
    <w:lvl w:ilvl="4" w:tplc="7A626AFC">
      <w:start w:val="1"/>
      <w:numFmt w:val="bullet"/>
      <w:lvlText w:val="o"/>
      <w:lvlJc w:val="left"/>
      <w:pPr>
        <w:ind w:left="3600" w:hanging="360"/>
      </w:pPr>
      <w:rPr>
        <w:rFonts w:ascii="Courier New" w:hAnsi="Courier New" w:cs="Courier New" w:hint="default"/>
      </w:rPr>
    </w:lvl>
    <w:lvl w:ilvl="5" w:tplc="B0D2D6A6">
      <w:start w:val="1"/>
      <w:numFmt w:val="bullet"/>
      <w:lvlText w:val=""/>
      <w:lvlJc w:val="left"/>
      <w:pPr>
        <w:ind w:left="4320" w:hanging="360"/>
      </w:pPr>
      <w:rPr>
        <w:rFonts w:ascii="Wingdings" w:hAnsi="Wingdings" w:cs="Wingdings" w:hint="default"/>
      </w:rPr>
    </w:lvl>
    <w:lvl w:ilvl="6" w:tplc="4F025950">
      <w:start w:val="1"/>
      <w:numFmt w:val="bullet"/>
      <w:lvlText w:val=""/>
      <w:lvlJc w:val="left"/>
      <w:pPr>
        <w:ind w:left="5040" w:hanging="360"/>
      </w:pPr>
      <w:rPr>
        <w:rFonts w:ascii="Symbol" w:hAnsi="Symbol" w:cs="Symbol" w:hint="default"/>
      </w:rPr>
    </w:lvl>
    <w:lvl w:ilvl="7" w:tplc="CCDE113C">
      <w:start w:val="1"/>
      <w:numFmt w:val="bullet"/>
      <w:lvlText w:val="o"/>
      <w:lvlJc w:val="left"/>
      <w:pPr>
        <w:ind w:left="5760" w:hanging="360"/>
      </w:pPr>
      <w:rPr>
        <w:rFonts w:ascii="Courier New" w:hAnsi="Courier New" w:cs="Courier New" w:hint="default"/>
      </w:rPr>
    </w:lvl>
    <w:lvl w:ilvl="8" w:tplc="67023FFA">
      <w:start w:val="1"/>
      <w:numFmt w:val="bullet"/>
      <w:lvlText w:val=""/>
      <w:lvlJc w:val="left"/>
      <w:pPr>
        <w:ind w:left="6480" w:hanging="360"/>
      </w:pPr>
      <w:rPr>
        <w:rFonts w:ascii="Wingdings" w:hAnsi="Wingdings" w:cs="Wingdings" w:hint="default"/>
      </w:rPr>
    </w:lvl>
  </w:abstractNum>
  <w:abstractNum w:abstractNumId="29" w15:restartNumberingAfterBreak="0">
    <w:nsid w:val="5D9A28E2"/>
    <w:multiLevelType w:val="hybridMultilevel"/>
    <w:tmpl w:val="2CD2C352"/>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E7B71F7"/>
    <w:multiLevelType w:val="hybridMultilevel"/>
    <w:tmpl w:val="DB8C3E04"/>
    <w:lvl w:ilvl="0" w:tplc="52F292B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0584D13"/>
    <w:multiLevelType w:val="multilevel"/>
    <w:tmpl w:val="630C4F8C"/>
    <w:lvl w:ilvl="0">
      <w:start w:val="1"/>
      <w:numFmt w:val="decimal"/>
      <w:lvlText w:val="%1."/>
      <w:lvlJc w:val="left"/>
      <w:pPr>
        <w:ind w:left="720" w:hanging="360"/>
      </w:pPr>
      <w:rPr>
        <w:rFonts w:hint="default"/>
      </w:rPr>
    </w:lvl>
    <w:lvl w:ilvl="1">
      <w:start w:val="8"/>
      <w:numFmt w:val="bullet"/>
      <w:lvlText w:val="-"/>
      <w:lvlJc w:val="left"/>
      <w:pPr>
        <w:tabs>
          <w:tab w:val="num" w:pos="1440"/>
        </w:tabs>
        <w:ind w:left="1440" w:hanging="360"/>
      </w:pPr>
      <w:rPr>
        <w:rFonts w:ascii="Times New Roman" w:eastAsia="Calibri" w:hAnsi="Times New Roman" w:cs="Times New Roman" w:hint="default"/>
      </w:rPr>
    </w:lvl>
    <w:lvl w:ilvl="2">
      <w:start w:val="10"/>
      <w:numFmt w:val="upperRoman"/>
      <w:lvlText w:val="%3."/>
      <w:lvlJc w:val="left"/>
      <w:pPr>
        <w:ind w:left="2700" w:hanging="720"/>
      </w:pPr>
      <w:rPr>
        <w:rFonts w:hint="default"/>
      </w:rPr>
    </w:lvl>
    <w:lvl w:ilvl="3">
      <w:numFmt w:val="bullet"/>
      <w:lvlText w:val="•"/>
      <w:lvlJc w:val="left"/>
      <w:pPr>
        <w:ind w:left="3228" w:hanging="708"/>
      </w:pPr>
      <w:rPr>
        <w:rFonts w:ascii="Calibri" w:eastAsia="Times New Roman" w:hAnsi="Calibri" w:cs="Calibri" w:hint="default"/>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613B68F0"/>
    <w:multiLevelType w:val="hybridMultilevel"/>
    <w:tmpl w:val="33BAEE12"/>
    <w:lvl w:ilvl="0" w:tplc="52F292B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3AE470E"/>
    <w:multiLevelType w:val="hybridMultilevel"/>
    <w:tmpl w:val="5E6E10C6"/>
    <w:lvl w:ilvl="0" w:tplc="0576DA6C">
      <w:start w:val="4"/>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5E26AAE"/>
    <w:multiLevelType w:val="hybridMultilevel"/>
    <w:tmpl w:val="D832AEFE"/>
    <w:lvl w:ilvl="0" w:tplc="0576DA6C">
      <w:start w:val="4"/>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80A0DAE"/>
    <w:multiLevelType w:val="hybridMultilevel"/>
    <w:tmpl w:val="FCCA6A90"/>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AB452E1"/>
    <w:multiLevelType w:val="hybridMultilevel"/>
    <w:tmpl w:val="E9F6327C"/>
    <w:lvl w:ilvl="0" w:tplc="04240001">
      <w:start w:val="1"/>
      <w:numFmt w:val="bullet"/>
      <w:lvlText w:val=""/>
      <w:lvlJc w:val="left"/>
      <w:pPr>
        <w:ind w:left="720" w:hanging="360"/>
      </w:pPr>
      <w:rPr>
        <w:rFonts w:ascii="Symbol" w:hAnsi="Symbol" w:hint="default"/>
      </w:rPr>
    </w:lvl>
    <w:lvl w:ilvl="1" w:tplc="BFA840F4">
      <w:numFmt w:val="bullet"/>
      <w:lvlText w:val="•"/>
      <w:lvlJc w:val="left"/>
      <w:pPr>
        <w:ind w:left="1788" w:hanging="708"/>
      </w:pPr>
      <w:rPr>
        <w:rFonts w:ascii="Calibri" w:eastAsia="Times New Roman"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C177984"/>
    <w:multiLevelType w:val="hybridMultilevel"/>
    <w:tmpl w:val="08808738"/>
    <w:lvl w:ilvl="0" w:tplc="3AAE7DE6">
      <w:start w:val="1"/>
      <w:numFmt w:val="bullet"/>
      <w:lvlText w:val="-"/>
      <w:lvlJc w:val="left"/>
      <w:pPr>
        <w:ind w:left="720" w:hanging="360"/>
      </w:pPr>
      <w:rPr>
        <w:rFonts w:ascii="Viner Hand ITC" w:hAnsi="Viner Hand ITC"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8" w15:restartNumberingAfterBreak="0">
    <w:nsid w:val="6C873587"/>
    <w:multiLevelType w:val="hybridMultilevel"/>
    <w:tmpl w:val="2BDCF41E"/>
    <w:lvl w:ilvl="0" w:tplc="3AAE7DE6">
      <w:start w:val="1"/>
      <w:numFmt w:val="bullet"/>
      <w:lvlText w:val="-"/>
      <w:lvlJc w:val="left"/>
      <w:pPr>
        <w:ind w:left="720" w:hanging="360"/>
      </w:pPr>
      <w:rPr>
        <w:rFonts w:ascii="Viner Hand ITC" w:hAnsi="Viner Hand ITC"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6D133567"/>
    <w:multiLevelType w:val="hybridMultilevel"/>
    <w:tmpl w:val="2B1C4E56"/>
    <w:lvl w:ilvl="0" w:tplc="52F292B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0D60E5A"/>
    <w:multiLevelType w:val="hybridMultilevel"/>
    <w:tmpl w:val="6D2E1B8C"/>
    <w:lvl w:ilvl="0" w:tplc="0576DA6C">
      <w:start w:val="4"/>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0D725D8"/>
    <w:multiLevelType w:val="hybridMultilevel"/>
    <w:tmpl w:val="2C620CA8"/>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1EA7621"/>
    <w:multiLevelType w:val="hybridMultilevel"/>
    <w:tmpl w:val="4F4A1ECC"/>
    <w:lvl w:ilvl="0" w:tplc="BFE08CAA">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3392BBC"/>
    <w:multiLevelType w:val="hybridMultilevel"/>
    <w:tmpl w:val="205CEB0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37E6D8B"/>
    <w:multiLevelType w:val="hybridMultilevel"/>
    <w:tmpl w:val="71566EB8"/>
    <w:lvl w:ilvl="0" w:tplc="52F292B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3A71126"/>
    <w:multiLevelType w:val="hybridMultilevel"/>
    <w:tmpl w:val="0D721FEE"/>
    <w:lvl w:ilvl="0" w:tplc="52F292B6">
      <w:start w:val="1"/>
      <w:numFmt w:val="bullet"/>
      <w:lvlText w:val=""/>
      <w:lvlJc w:val="left"/>
      <w:pPr>
        <w:ind w:left="765" w:hanging="360"/>
      </w:pPr>
      <w:rPr>
        <w:rFonts w:ascii="Symbol" w:hAnsi="Symbol"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46" w15:restartNumberingAfterBreak="0">
    <w:nsid w:val="7B1D4A3F"/>
    <w:multiLevelType w:val="hybridMultilevel"/>
    <w:tmpl w:val="40FEA2CE"/>
    <w:lvl w:ilvl="0" w:tplc="486013BE">
      <w:start w:val="1"/>
      <w:numFmt w:val="bullet"/>
      <w:lvlText w:val=""/>
      <w:lvlJc w:val="left"/>
      <w:pPr>
        <w:ind w:left="720" w:hanging="360"/>
      </w:pPr>
      <w:rPr>
        <w:rFonts w:ascii="Symbol" w:hAnsi="Symbol" w:cs="Symbol" w:hint="default"/>
        <w:sz w:val="18"/>
        <w:szCs w:val="18"/>
      </w:rPr>
    </w:lvl>
    <w:lvl w:ilvl="1" w:tplc="E72C3D0E">
      <w:start w:val="1"/>
      <w:numFmt w:val="bullet"/>
      <w:lvlText w:val="o"/>
      <w:lvlJc w:val="left"/>
      <w:pPr>
        <w:ind w:left="1440" w:hanging="360"/>
      </w:pPr>
      <w:rPr>
        <w:rFonts w:ascii="Courier New" w:hAnsi="Courier New" w:cs="Courier New" w:hint="default"/>
      </w:rPr>
    </w:lvl>
    <w:lvl w:ilvl="2" w:tplc="984E7E84">
      <w:start w:val="1"/>
      <w:numFmt w:val="bullet"/>
      <w:lvlText w:val=""/>
      <w:lvlJc w:val="left"/>
      <w:pPr>
        <w:ind w:left="2160" w:hanging="360"/>
      </w:pPr>
      <w:rPr>
        <w:rFonts w:ascii="Wingdings" w:hAnsi="Wingdings" w:cs="Wingdings" w:hint="default"/>
      </w:rPr>
    </w:lvl>
    <w:lvl w:ilvl="3" w:tplc="07EE8BD2">
      <w:start w:val="1"/>
      <w:numFmt w:val="bullet"/>
      <w:lvlText w:val=""/>
      <w:lvlJc w:val="left"/>
      <w:pPr>
        <w:ind w:left="2880" w:hanging="360"/>
      </w:pPr>
      <w:rPr>
        <w:rFonts w:ascii="Symbol" w:hAnsi="Symbol" w:cs="Symbol" w:hint="default"/>
      </w:rPr>
    </w:lvl>
    <w:lvl w:ilvl="4" w:tplc="88AA7B94">
      <w:start w:val="1"/>
      <w:numFmt w:val="bullet"/>
      <w:lvlText w:val="o"/>
      <w:lvlJc w:val="left"/>
      <w:pPr>
        <w:ind w:left="3600" w:hanging="360"/>
      </w:pPr>
      <w:rPr>
        <w:rFonts w:ascii="Courier New" w:hAnsi="Courier New" w:cs="Courier New" w:hint="default"/>
      </w:rPr>
    </w:lvl>
    <w:lvl w:ilvl="5" w:tplc="64AA6718">
      <w:start w:val="1"/>
      <w:numFmt w:val="bullet"/>
      <w:lvlText w:val=""/>
      <w:lvlJc w:val="left"/>
      <w:pPr>
        <w:ind w:left="4320" w:hanging="360"/>
      </w:pPr>
      <w:rPr>
        <w:rFonts w:ascii="Wingdings" w:hAnsi="Wingdings" w:cs="Wingdings" w:hint="default"/>
      </w:rPr>
    </w:lvl>
    <w:lvl w:ilvl="6" w:tplc="5D120634">
      <w:start w:val="1"/>
      <w:numFmt w:val="bullet"/>
      <w:lvlText w:val=""/>
      <w:lvlJc w:val="left"/>
      <w:pPr>
        <w:ind w:left="5040" w:hanging="360"/>
      </w:pPr>
      <w:rPr>
        <w:rFonts w:ascii="Symbol" w:hAnsi="Symbol" w:cs="Symbol" w:hint="default"/>
      </w:rPr>
    </w:lvl>
    <w:lvl w:ilvl="7" w:tplc="7D361AD4">
      <w:start w:val="1"/>
      <w:numFmt w:val="bullet"/>
      <w:lvlText w:val="o"/>
      <w:lvlJc w:val="left"/>
      <w:pPr>
        <w:ind w:left="5760" w:hanging="360"/>
      </w:pPr>
      <w:rPr>
        <w:rFonts w:ascii="Courier New" w:hAnsi="Courier New" w:cs="Courier New" w:hint="default"/>
      </w:rPr>
    </w:lvl>
    <w:lvl w:ilvl="8" w:tplc="8F4E4532">
      <w:start w:val="1"/>
      <w:numFmt w:val="bullet"/>
      <w:lvlText w:val=""/>
      <w:lvlJc w:val="left"/>
      <w:pPr>
        <w:ind w:left="6480" w:hanging="360"/>
      </w:pPr>
      <w:rPr>
        <w:rFonts w:ascii="Wingdings" w:hAnsi="Wingdings" w:cs="Wingdings" w:hint="default"/>
      </w:rPr>
    </w:lvl>
  </w:abstractNum>
  <w:abstractNum w:abstractNumId="47" w15:restartNumberingAfterBreak="0">
    <w:nsid w:val="7F6652CC"/>
    <w:multiLevelType w:val="hybridMultilevel"/>
    <w:tmpl w:val="A3740A0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1"/>
  </w:num>
  <w:num w:numId="2">
    <w:abstractNumId w:val="5"/>
  </w:num>
  <w:num w:numId="3">
    <w:abstractNumId w:val="3"/>
  </w:num>
  <w:num w:numId="4">
    <w:abstractNumId w:val="24"/>
  </w:num>
  <w:num w:numId="5">
    <w:abstractNumId w:val="12"/>
  </w:num>
  <w:num w:numId="6">
    <w:abstractNumId w:val="19"/>
  </w:num>
  <w:num w:numId="7">
    <w:abstractNumId w:val="16"/>
  </w:num>
  <w:num w:numId="8">
    <w:abstractNumId w:val="46"/>
  </w:num>
  <w:num w:numId="9">
    <w:abstractNumId w:val="11"/>
  </w:num>
  <w:num w:numId="10">
    <w:abstractNumId w:val="27"/>
  </w:num>
  <w:num w:numId="11">
    <w:abstractNumId w:val="28"/>
  </w:num>
  <w:num w:numId="12">
    <w:abstractNumId w:val="6"/>
  </w:num>
  <w:num w:numId="13">
    <w:abstractNumId w:val="47"/>
  </w:num>
  <w:num w:numId="14">
    <w:abstractNumId w:val="43"/>
  </w:num>
  <w:num w:numId="15">
    <w:abstractNumId w:val="10"/>
  </w:num>
  <w:num w:numId="16">
    <w:abstractNumId w:val="37"/>
  </w:num>
  <w:num w:numId="17">
    <w:abstractNumId w:val="8"/>
  </w:num>
  <w:num w:numId="18">
    <w:abstractNumId w:val="7"/>
  </w:num>
  <w:num w:numId="19">
    <w:abstractNumId w:val="42"/>
  </w:num>
  <w:num w:numId="20">
    <w:abstractNumId w:val="17"/>
  </w:num>
  <w:num w:numId="21">
    <w:abstractNumId w:val="36"/>
  </w:num>
  <w:num w:numId="22">
    <w:abstractNumId w:val="34"/>
  </w:num>
  <w:num w:numId="23">
    <w:abstractNumId w:val="40"/>
  </w:num>
  <w:num w:numId="24">
    <w:abstractNumId w:val="33"/>
  </w:num>
  <w:num w:numId="25">
    <w:abstractNumId w:val="23"/>
  </w:num>
  <w:num w:numId="26">
    <w:abstractNumId w:val="0"/>
  </w:num>
  <w:num w:numId="27">
    <w:abstractNumId w:val="15"/>
  </w:num>
  <w:num w:numId="28">
    <w:abstractNumId w:val="30"/>
  </w:num>
  <w:num w:numId="29">
    <w:abstractNumId w:val="45"/>
  </w:num>
  <w:num w:numId="30">
    <w:abstractNumId w:val="32"/>
  </w:num>
  <w:num w:numId="31">
    <w:abstractNumId w:val="1"/>
  </w:num>
  <w:num w:numId="32">
    <w:abstractNumId w:val="44"/>
  </w:num>
  <w:num w:numId="33">
    <w:abstractNumId w:val="29"/>
  </w:num>
  <w:num w:numId="34">
    <w:abstractNumId w:val="18"/>
  </w:num>
  <w:num w:numId="35">
    <w:abstractNumId w:val="39"/>
  </w:num>
  <w:num w:numId="36">
    <w:abstractNumId w:val="38"/>
  </w:num>
  <w:num w:numId="37">
    <w:abstractNumId w:val="26"/>
  </w:num>
  <w:num w:numId="38">
    <w:abstractNumId w:val="35"/>
  </w:num>
  <w:num w:numId="39">
    <w:abstractNumId w:val="9"/>
  </w:num>
  <w:num w:numId="40">
    <w:abstractNumId w:val="2"/>
  </w:num>
  <w:num w:numId="41">
    <w:abstractNumId w:val="14"/>
  </w:num>
  <w:num w:numId="42">
    <w:abstractNumId w:val="22"/>
  </w:num>
  <w:num w:numId="43">
    <w:abstractNumId w:val="41"/>
  </w:num>
  <w:num w:numId="44">
    <w:abstractNumId w:val="13"/>
  </w:num>
  <w:num w:numId="45">
    <w:abstractNumId w:val="4"/>
  </w:num>
  <w:num w:numId="46">
    <w:abstractNumId w:val="31"/>
  </w:num>
  <w:num w:numId="47">
    <w:abstractNumId w:val="25"/>
  </w:num>
  <w:num w:numId="48">
    <w:abstractNumId w:val="20"/>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GrammaticalErrors/>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75C6"/>
    <w:rsid w:val="00004F5A"/>
    <w:rsid w:val="0001495E"/>
    <w:rsid w:val="00014998"/>
    <w:rsid w:val="000154F2"/>
    <w:rsid w:val="00016767"/>
    <w:rsid w:val="00017AA0"/>
    <w:rsid w:val="00021212"/>
    <w:rsid w:val="0002397B"/>
    <w:rsid w:val="00027F41"/>
    <w:rsid w:val="00037A49"/>
    <w:rsid w:val="00042794"/>
    <w:rsid w:val="00043DDE"/>
    <w:rsid w:val="000441EA"/>
    <w:rsid w:val="00044E86"/>
    <w:rsid w:val="00046493"/>
    <w:rsid w:val="00052F27"/>
    <w:rsid w:val="00057D64"/>
    <w:rsid w:val="00060AEA"/>
    <w:rsid w:val="00066812"/>
    <w:rsid w:val="00070580"/>
    <w:rsid w:val="00076643"/>
    <w:rsid w:val="000771AC"/>
    <w:rsid w:val="0008431E"/>
    <w:rsid w:val="00091A9D"/>
    <w:rsid w:val="000946F3"/>
    <w:rsid w:val="00095250"/>
    <w:rsid w:val="00097F4A"/>
    <w:rsid w:val="000A1F28"/>
    <w:rsid w:val="000A3849"/>
    <w:rsid w:val="000A3E98"/>
    <w:rsid w:val="000A6F36"/>
    <w:rsid w:val="000B302B"/>
    <w:rsid w:val="000B3B55"/>
    <w:rsid w:val="000B5E92"/>
    <w:rsid w:val="000B7E57"/>
    <w:rsid w:val="000C5527"/>
    <w:rsid w:val="000E5B1B"/>
    <w:rsid w:val="000E73FE"/>
    <w:rsid w:val="000E76C6"/>
    <w:rsid w:val="000F070B"/>
    <w:rsid w:val="000F1C3B"/>
    <w:rsid w:val="000F281B"/>
    <w:rsid w:val="000F3713"/>
    <w:rsid w:val="000F52E3"/>
    <w:rsid w:val="000F7B0A"/>
    <w:rsid w:val="001011E2"/>
    <w:rsid w:val="001059A9"/>
    <w:rsid w:val="00106F76"/>
    <w:rsid w:val="001119EB"/>
    <w:rsid w:val="001226B2"/>
    <w:rsid w:val="00127127"/>
    <w:rsid w:val="001312D7"/>
    <w:rsid w:val="00134892"/>
    <w:rsid w:val="00147D69"/>
    <w:rsid w:val="0015200A"/>
    <w:rsid w:val="00154093"/>
    <w:rsid w:val="00155272"/>
    <w:rsid w:val="00157A32"/>
    <w:rsid w:val="00160AE2"/>
    <w:rsid w:val="001629D9"/>
    <w:rsid w:val="00163BDF"/>
    <w:rsid w:val="00165071"/>
    <w:rsid w:val="001657CA"/>
    <w:rsid w:val="0017045D"/>
    <w:rsid w:val="001805B2"/>
    <w:rsid w:val="001876E1"/>
    <w:rsid w:val="00197639"/>
    <w:rsid w:val="001A31A4"/>
    <w:rsid w:val="001A34C8"/>
    <w:rsid w:val="001A699E"/>
    <w:rsid w:val="001B69AE"/>
    <w:rsid w:val="001C5203"/>
    <w:rsid w:val="001C6AFD"/>
    <w:rsid w:val="001D0598"/>
    <w:rsid w:val="001E0E3D"/>
    <w:rsid w:val="001E3D03"/>
    <w:rsid w:val="001E5435"/>
    <w:rsid w:val="001E6018"/>
    <w:rsid w:val="001F11D0"/>
    <w:rsid w:val="001F2643"/>
    <w:rsid w:val="001F5386"/>
    <w:rsid w:val="001F5FD8"/>
    <w:rsid w:val="001F72D0"/>
    <w:rsid w:val="001F7761"/>
    <w:rsid w:val="00204EDB"/>
    <w:rsid w:val="00205646"/>
    <w:rsid w:val="00210A38"/>
    <w:rsid w:val="002110F9"/>
    <w:rsid w:val="0021588D"/>
    <w:rsid w:val="00226973"/>
    <w:rsid w:val="00231697"/>
    <w:rsid w:val="002332D2"/>
    <w:rsid w:val="00236146"/>
    <w:rsid w:val="00246422"/>
    <w:rsid w:val="0024678A"/>
    <w:rsid w:val="002500B7"/>
    <w:rsid w:val="00250B95"/>
    <w:rsid w:val="002520D3"/>
    <w:rsid w:val="002561E5"/>
    <w:rsid w:val="0026095E"/>
    <w:rsid w:val="00262B3A"/>
    <w:rsid w:val="002634AA"/>
    <w:rsid w:val="002649DC"/>
    <w:rsid w:val="00265F67"/>
    <w:rsid w:val="00271F38"/>
    <w:rsid w:val="00281200"/>
    <w:rsid w:val="002825DF"/>
    <w:rsid w:val="002832EC"/>
    <w:rsid w:val="00297165"/>
    <w:rsid w:val="002A5D7F"/>
    <w:rsid w:val="002A7180"/>
    <w:rsid w:val="002C2BB6"/>
    <w:rsid w:val="002C782B"/>
    <w:rsid w:val="002D0B81"/>
    <w:rsid w:val="002D26E6"/>
    <w:rsid w:val="002D3368"/>
    <w:rsid w:val="002D58B5"/>
    <w:rsid w:val="002F0BE9"/>
    <w:rsid w:val="00304053"/>
    <w:rsid w:val="00314C32"/>
    <w:rsid w:val="00330583"/>
    <w:rsid w:val="00331855"/>
    <w:rsid w:val="0033249E"/>
    <w:rsid w:val="00337882"/>
    <w:rsid w:val="00337E4D"/>
    <w:rsid w:val="00343395"/>
    <w:rsid w:val="003451DB"/>
    <w:rsid w:val="00357703"/>
    <w:rsid w:val="00362E25"/>
    <w:rsid w:val="0036650F"/>
    <w:rsid w:val="00366604"/>
    <w:rsid w:val="00374F29"/>
    <w:rsid w:val="00376387"/>
    <w:rsid w:val="00380113"/>
    <w:rsid w:val="0038427A"/>
    <w:rsid w:val="00393133"/>
    <w:rsid w:val="00395773"/>
    <w:rsid w:val="003A1AA2"/>
    <w:rsid w:val="003A1E72"/>
    <w:rsid w:val="003A28D7"/>
    <w:rsid w:val="003A2C25"/>
    <w:rsid w:val="003A3050"/>
    <w:rsid w:val="003A31F6"/>
    <w:rsid w:val="003A4C27"/>
    <w:rsid w:val="003B0E6C"/>
    <w:rsid w:val="003B5308"/>
    <w:rsid w:val="003C53A2"/>
    <w:rsid w:val="003C53DD"/>
    <w:rsid w:val="003C5DCC"/>
    <w:rsid w:val="003C6260"/>
    <w:rsid w:val="003C6365"/>
    <w:rsid w:val="003D2A01"/>
    <w:rsid w:val="003D4BBE"/>
    <w:rsid w:val="003D6F26"/>
    <w:rsid w:val="003E77C7"/>
    <w:rsid w:val="003F7E52"/>
    <w:rsid w:val="0040217E"/>
    <w:rsid w:val="00417F55"/>
    <w:rsid w:val="00420D44"/>
    <w:rsid w:val="004313D7"/>
    <w:rsid w:val="00432317"/>
    <w:rsid w:val="004425C6"/>
    <w:rsid w:val="00463543"/>
    <w:rsid w:val="00464601"/>
    <w:rsid w:val="004702FB"/>
    <w:rsid w:val="00471503"/>
    <w:rsid w:val="004742A4"/>
    <w:rsid w:val="004749F9"/>
    <w:rsid w:val="00476FF7"/>
    <w:rsid w:val="004776F1"/>
    <w:rsid w:val="00484126"/>
    <w:rsid w:val="00490DF5"/>
    <w:rsid w:val="0049479E"/>
    <w:rsid w:val="00495438"/>
    <w:rsid w:val="004A2A62"/>
    <w:rsid w:val="004A5FBB"/>
    <w:rsid w:val="004A74DD"/>
    <w:rsid w:val="004B060F"/>
    <w:rsid w:val="004B1234"/>
    <w:rsid w:val="004B1820"/>
    <w:rsid w:val="004C315C"/>
    <w:rsid w:val="004C4B22"/>
    <w:rsid w:val="004D0333"/>
    <w:rsid w:val="004D2F9F"/>
    <w:rsid w:val="004D5B09"/>
    <w:rsid w:val="004E0C24"/>
    <w:rsid w:val="004E7A25"/>
    <w:rsid w:val="004F2927"/>
    <w:rsid w:val="004F76E3"/>
    <w:rsid w:val="0051146A"/>
    <w:rsid w:val="005116E9"/>
    <w:rsid w:val="0051414E"/>
    <w:rsid w:val="00520848"/>
    <w:rsid w:val="0052142A"/>
    <w:rsid w:val="00527FBB"/>
    <w:rsid w:val="00530814"/>
    <w:rsid w:val="00534DD3"/>
    <w:rsid w:val="0053510E"/>
    <w:rsid w:val="005423BF"/>
    <w:rsid w:val="00546145"/>
    <w:rsid w:val="00550BE3"/>
    <w:rsid w:val="005515F1"/>
    <w:rsid w:val="00551C43"/>
    <w:rsid w:val="00556F9B"/>
    <w:rsid w:val="00566D4E"/>
    <w:rsid w:val="00567567"/>
    <w:rsid w:val="00573700"/>
    <w:rsid w:val="00575969"/>
    <w:rsid w:val="00577336"/>
    <w:rsid w:val="0058216C"/>
    <w:rsid w:val="0058311B"/>
    <w:rsid w:val="00584A12"/>
    <w:rsid w:val="00586186"/>
    <w:rsid w:val="005909C7"/>
    <w:rsid w:val="005A3C10"/>
    <w:rsid w:val="005A72E0"/>
    <w:rsid w:val="005B1C0F"/>
    <w:rsid w:val="005B6195"/>
    <w:rsid w:val="005B6A3D"/>
    <w:rsid w:val="005B6BD4"/>
    <w:rsid w:val="005C3C80"/>
    <w:rsid w:val="005C43DC"/>
    <w:rsid w:val="005D262B"/>
    <w:rsid w:val="005F7AFB"/>
    <w:rsid w:val="00601528"/>
    <w:rsid w:val="006139A7"/>
    <w:rsid w:val="00620EEE"/>
    <w:rsid w:val="0062112A"/>
    <w:rsid w:val="006224E7"/>
    <w:rsid w:val="006243F9"/>
    <w:rsid w:val="00627D98"/>
    <w:rsid w:val="00634411"/>
    <w:rsid w:val="006347C3"/>
    <w:rsid w:val="00635CA0"/>
    <w:rsid w:val="0064050F"/>
    <w:rsid w:val="00646A9C"/>
    <w:rsid w:val="006473D8"/>
    <w:rsid w:val="00655C1C"/>
    <w:rsid w:val="006613E5"/>
    <w:rsid w:val="00662A46"/>
    <w:rsid w:val="006737E9"/>
    <w:rsid w:val="006760AA"/>
    <w:rsid w:val="006762B3"/>
    <w:rsid w:val="0067763E"/>
    <w:rsid w:val="00686594"/>
    <w:rsid w:val="00686BAD"/>
    <w:rsid w:val="0068737D"/>
    <w:rsid w:val="0069526B"/>
    <w:rsid w:val="006975C6"/>
    <w:rsid w:val="006A5918"/>
    <w:rsid w:val="006A5AB1"/>
    <w:rsid w:val="006B2936"/>
    <w:rsid w:val="006D0D9C"/>
    <w:rsid w:val="006D37C2"/>
    <w:rsid w:val="006D4B75"/>
    <w:rsid w:val="006D75DE"/>
    <w:rsid w:val="006D7BB0"/>
    <w:rsid w:val="006E026A"/>
    <w:rsid w:val="006E3195"/>
    <w:rsid w:val="006E4105"/>
    <w:rsid w:val="006F035E"/>
    <w:rsid w:val="006F1DA5"/>
    <w:rsid w:val="006F4C34"/>
    <w:rsid w:val="007017A7"/>
    <w:rsid w:val="007068E7"/>
    <w:rsid w:val="00706BDD"/>
    <w:rsid w:val="007109D5"/>
    <w:rsid w:val="00717838"/>
    <w:rsid w:val="007223D3"/>
    <w:rsid w:val="0072524E"/>
    <w:rsid w:val="00727575"/>
    <w:rsid w:val="00740182"/>
    <w:rsid w:val="00745429"/>
    <w:rsid w:val="00745C5E"/>
    <w:rsid w:val="00750715"/>
    <w:rsid w:val="0075244C"/>
    <w:rsid w:val="00754998"/>
    <w:rsid w:val="0076261A"/>
    <w:rsid w:val="007641C0"/>
    <w:rsid w:val="007651DB"/>
    <w:rsid w:val="0076594C"/>
    <w:rsid w:val="00785F39"/>
    <w:rsid w:val="007912DB"/>
    <w:rsid w:val="00793793"/>
    <w:rsid w:val="007B5219"/>
    <w:rsid w:val="007B52EB"/>
    <w:rsid w:val="007C07DF"/>
    <w:rsid w:val="007C3EA0"/>
    <w:rsid w:val="007D61E3"/>
    <w:rsid w:val="007D6FB3"/>
    <w:rsid w:val="007E0E83"/>
    <w:rsid w:val="007E2EFB"/>
    <w:rsid w:val="007E4767"/>
    <w:rsid w:val="007E5B92"/>
    <w:rsid w:val="007E6677"/>
    <w:rsid w:val="007E7244"/>
    <w:rsid w:val="007F0B8D"/>
    <w:rsid w:val="007F42EA"/>
    <w:rsid w:val="00803ADE"/>
    <w:rsid w:val="00804747"/>
    <w:rsid w:val="0081029A"/>
    <w:rsid w:val="008208BE"/>
    <w:rsid w:val="008241D8"/>
    <w:rsid w:val="008264B7"/>
    <w:rsid w:val="008278F5"/>
    <w:rsid w:val="008323C6"/>
    <w:rsid w:val="008350D6"/>
    <w:rsid w:val="0083623F"/>
    <w:rsid w:val="008409EE"/>
    <w:rsid w:val="0084141A"/>
    <w:rsid w:val="00841F59"/>
    <w:rsid w:val="00842EB4"/>
    <w:rsid w:val="00843DC2"/>
    <w:rsid w:val="0084419F"/>
    <w:rsid w:val="00854D94"/>
    <w:rsid w:val="00867769"/>
    <w:rsid w:val="00874652"/>
    <w:rsid w:val="0087536D"/>
    <w:rsid w:val="00876A30"/>
    <w:rsid w:val="00884F2F"/>
    <w:rsid w:val="0088698C"/>
    <w:rsid w:val="00887E53"/>
    <w:rsid w:val="008943EC"/>
    <w:rsid w:val="00896AB9"/>
    <w:rsid w:val="008978D4"/>
    <w:rsid w:val="008A008F"/>
    <w:rsid w:val="008A12D4"/>
    <w:rsid w:val="008A30E7"/>
    <w:rsid w:val="008A3697"/>
    <w:rsid w:val="008A6217"/>
    <w:rsid w:val="008B72CE"/>
    <w:rsid w:val="008D0741"/>
    <w:rsid w:val="008D20B3"/>
    <w:rsid w:val="008D2DCD"/>
    <w:rsid w:val="008D58B9"/>
    <w:rsid w:val="008E400F"/>
    <w:rsid w:val="008F07DC"/>
    <w:rsid w:val="008F7955"/>
    <w:rsid w:val="00902406"/>
    <w:rsid w:val="0090724D"/>
    <w:rsid w:val="00920408"/>
    <w:rsid w:val="00926458"/>
    <w:rsid w:val="00930868"/>
    <w:rsid w:val="0093150A"/>
    <w:rsid w:val="00933900"/>
    <w:rsid w:val="00941EAE"/>
    <w:rsid w:val="00946107"/>
    <w:rsid w:val="0095090F"/>
    <w:rsid w:val="00951866"/>
    <w:rsid w:val="00955274"/>
    <w:rsid w:val="00960022"/>
    <w:rsid w:val="009652C0"/>
    <w:rsid w:val="00967924"/>
    <w:rsid w:val="00972475"/>
    <w:rsid w:val="00982370"/>
    <w:rsid w:val="00986822"/>
    <w:rsid w:val="00987C85"/>
    <w:rsid w:val="00987D26"/>
    <w:rsid w:val="009A26FD"/>
    <w:rsid w:val="009B6FA3"/>
    <w:rsid w:val="009C2494"/>
    <w:rsid w:val="009D0B6B"/>
    <w:rsid w:val="009D5EA4"/>
    <w:rsid w:val="009D7A22"/>
    <w:rsid w:val="009E214E"/>
    <w:rsid w:val="009E7E51"/>
    <w:rsid w:val="009F1EC0"/>
    <w:rsid w:val="009F579A"/>
    <w:rsid w:val="00A01F5C"/>
    <w:rsid w:val="00A074E0"/>
    <w:rsid w:val="00A11567"/>
    <w:rsid w:val="00A22338"/>
    <w:rsid w:val="00A24321"/>
    <w:rsid w:val="00A30660"/>
    <w:rsid w:val="00A31DC6"/>
    <w:rsid w:val="00A3318A"/>
    <w:rsid w:val="00A366BF"/>
    <w:rsid w:val="00A4001A"/>
    <w:rsid w:val="00A441F5"/>
    <w:rsid w:val="00A47B56"/>
    <w:rsid w:val="00A52459"/>
    <w:rsid w:val="00A62A15"/>
    <w:rsid w:val="00A66E29"/>
    <w:rsid w:val="00A7389A"/>
    <w:rsid w:val="00A75C55"/>
    <w:rsid w:val="00A950C9"/>
    <w:rsid w:val="00A968EF"/>
    <w:rsid w:val="00AA2CAB"/>
    <w:rsid w:val="00AA4FC0"/>
    <w:rsid w:val="00AA5BEB"/>
    <w:rsid w:val="00AA60F9"/>
    <w:rsid w:val="00AB0BE9"/>
    <w:rsid w:val="00AB5F0F"/>
    <w:rsid w:val="00AC0622"/>
    <w:rsid w:val="00AC2102"/>
    <w:rsid w:val="00AC4FBC"/>
    <w:rsid w:val="00AD292A"/>
    <w:rsid w:val="00AD469C"/>
    <w:rsid w:val="00AE1648"/>
    <w:rsid w:val="00AF1C0D"/>
    <w:rsid w:val="00AF36DA"/>
    <w:rsid w:val="00AF451C"/>
    <w:rsid w:val="00AF6B61"/>
    <w:rsid w:val="00AF7FB0"/>
    <w:rsid w:val="00AF7FF9"/>
    <w:rsid w:val="00B03882"/>
    <w:rsid w:val="00B05760"/>
    <w:rsid w:val="00B05771"/>
    <w:rsid w:val="00B14B09"/>
    <w:rsid w:val="00B169F3"/>
    <w:rsid w:val="00B2338C"/>
    <w:rsid w:val="00B35942"/>
    <w:rsid w:val="00B36CD0"/>
    <w:rsid w:val="00B508B6"/>
    <w:rsid w:val="00B5220B"/>
    <w:rsid w:val="00B535CB"/>
    <w:rsid w:val="00B6382B"/>
    <w:rsid w:val="00B6413F"/>
    <w:rsid w:val="00B7380A"/>
    <w:rsid w:val="00B757D1"/>
    <w:rsid w:val="00B848BD"/>
    <w:rsid w:val="00B86BB9"/>
    <w:rsid w:val="00B9193D"/>
    <w:rsid w:val="00B93434"/>
    <w:rsid w:val="00B94814"/>
    <w:rsid w:val="00BA0AF0"/>
    <w:rsid w:val="00BA23B9"/>
    <w:rsid w:val="00BA4717"/>
    <w:rsid w:val="00BA5DD1"/>
    <w:rsid w:val="00BB0E49"/>
    <w:rsid w:val="00BB3484"/>
    <w:rsid w:val="00BB3959"/>
    <w:rsid w:val="00BB4D96"/>
    <w:rsid w:val="00BC2D61"/>
    <w:rsid w:val="00BD2BE3"/>
    <w:rsid w:val="00BD2F84"/>
    <w:rsid w:val="00BF4757"/>
    <w:rsid w:val="00BF72A0"/>
    <w:rsid w:val="00C0267C"/>
    <w:rsid w:val="00C02721"/>
    <w:rsid w:val="00C02EF0"/>
    <w:rsid w:val="00C10D9F"/>
    <w:rsid w:val="00C125C6"/>
    <w:rsid w:val="00C14D9F"/>
    <w:rsid w:val="00C16A87"/>
    <w:rsid w:val="00C16CA1"/>
    <w:rsid w:val="00C21002"/>
    <w:rsid w:val="00C21566"/>
    <w:rsid w:val="00C223E7"/>
    <w:rsid w:val="00C22F23"/>
    <w:rsid w:val="00C24613"/>
    <w:rsid w:val="00C27AC6"/>
    <w:rsid w:val="00C315C9"/>
    <w:rsid w:val="00C32891"/>
    <w:rsid w:val="00C40152"/>
    <w:rsid w:val="00C430E8"/>
    <w:rsid w:val="00C4793C"/>
    <w:rsid w:val="00C55D29"/>
    <w:rsid w:val="00C56373"/>
    <w:rsid w:val="00C563C0"/>
    <w:rsid w:val="00C64255"/>
    <w:rsid w:val="00C65C1F"/>
    <w:rsid w:val="00C7445A"/>
    <w:rsid w:val="00C745BC"/>
    <w:rsid w:val="00C76D3F"/>
    <w:rsid w:val="00C80624"/>
    <w:rsid w:val="00C84C31"/>
    <w:rsid w:val="00C92F23"/>
    <w:rsid w:val="00C95F67"/>
    <w:rsid w:val="00CA5C46"/>
    <w:rsid w:val="00CB0190"/>
    <w:rsid w:val="00CB4A95"/>
    <w:rsid w:val="00CC044B"/>
    <w:rsid w:val="00CC2CC5"/>
    <w:rsid w:val="00CD0D70"/>
    <w:rsid w:val="00CD218D"/>
    <w:rsid w:val="00CD6E25"/>
    <w:rsid w:val="00CD7DD4"/>
    <w:rsid w:val="00CF38DC"/>
    <w:rsid w:val="00CF52BB"/>
    <w:rsid w:val="00D02BAC"/>
    <w:rsid w:val="00D0323B"/>
    <w:rsid w:val="00D1108A"/>
    <w:rsid w:val="00D23470"/>
    <w:rsid w:val="00D24E73"/>
    <w:rsid w:val="00D3178C"/>
    <w:rsid w:val="00D32894"/>
    <w:rsid w:val="00D32BAD"/>
    <w:rsid w:val="00D35387"/>
    <w:rsid w:val="00D379CF"/>
    <w:rsid w:val="00D401DC"/>
    <w:rsid w:val="00D425A0"/>
    <w:rsid w:val="00D42C31"/>
    <w:rsid w:val="00D443D7"/>
    <w:rsid w:val="00D45079"/>
    <w:rsid w:val="00D53E85"/>
    <w:rsid w:val="00D547C6"/>
    <w:rsid w:val="00D57E2D"/>
    <w:rsid w:val="00D60A0B"/>
    <w:rsid w:val="00D67CA2"/>
    <w:rsid w:val="00D71591"/>
    <w:rsid w:val="00D7180C"/>
    <w:rsid w:val="00D7467F"/>
    <w:rsid w:val="00D7788E"/>
    <w:rsid w:val="00D77C3E"/>
    <w:rsid w:val="00D82CC3"/>
    <w:rsid w:val="00D860AC"/>
    <w:rsid w:val="00D875DB"/>
    <w:rsid w:val="00D92A97"/>
    <w:rsid w:val="00D931BF"/>
    <w:rsid w:val="00D968D5"/>
    <w:rsid w:val="00DA4414"/>
    <w:rsid w:val="00DA74CC"/>
    <w:rsid w:val="00DC46B1"/>
    <w:rsid w:val="00DD25D6"/>
    <w:rsid w:val="00DD2FA1"/>
    <w:rsid w:val="00DD3AEB"/>
    <w:rsid w:val="00DD45F9"/>
    <w:rsid w:val="00DE16CA"/>
    <w:rsid w:val="00DE5603"/>
    <w:rsid w:val="00E0113E"/>
    <w:rsid w:val="00E07227"/>
    <w:rsid w:val="00E07F42"/>
    <w:rsid w:val="00E17B7E"/>
    <w:rsid w:val="00E20213"/>
    <w:rsid w:val="00E2094B"/>
    <w:rsid w:val="00E31DBC"/>
    <w:rsid w:val="00E32A8A"/>
    <w:rsid w:val="00E40639"/>
    <w:rsid w:val="00E43B00"/>
    <w:rsid w:val="00E44B88"/>
    <w:rsid w:val="00E45774"/>
    <w:rsid w:val="00E529AD"/>
    <w:rsid w:val="00E55B9D"/>
    <w:rsid w:val="00E61593"/>
    <w:rsid w:val="00E66AEF"/>
    <w:rsid w:val="00E71C9A"/>
    <w:rsid w:val="00E807DF"/>
    <w:rsid w:val="00E81FD0"/>
    <w:rsid w:val="00E925E5"/>
    <w:rsid w:val="00E92CA1"/>
    <w:rsid w:val="00E952DB"/>
    <w:rsid w:val="00EA04E3"/>
    <w:rsid w:val="00EA4035"/>
    <w:rsid w:val="00EA524C"/>
    <w:rsid w:val="00EB1EB9"/>
    <w:rsid w:val="00EB2D52"/>
    <w:rsid w:val="00EB47FC"/>
    <w:rsid w:val="00EC1958"/>
    <w:rsid w:val="00ED41BC"/>
    <w:rsid w:val="00ED4814"/>
    <w:rsid w:val="00EE5A8F"/>
    <w:rsid w:val="00EF35BE"/>
    <w:rsid w:val="00EF3AE5"/>
    <w:rsid w:val="00EF76E1"/>
    <w:rsid w:val="00F16441"/>
    <w:rsid w:val="00F16647"/>
    <w:rsid w:val="00F22B99"/>
    <w:rsid w:val="00F45A82"/>
    <w:rsid w:val="00F55723"/>
    <w:rsid w:val="00F660A1"/>
    <w:rsid w:val="00F76F87"/>
    <w:rsid w:val="00F776A0"/>
    <w:rsid w:val="00F83F3C"/>
    <w:rsid w:val="00F84396"/>
    <w:rsid w:val="00F851F3"/>
    <w:rsid w:val="00FA1DBE"/>
    <w:rsid w:val="00FB2BA3"/>
    <w:rsid w:val="00FB2D6A"/>
    <w:rsid w:val="00FB3258"/>
    <w:rsid w:val="00FC2646"/>
    <w:rsid w:val="00FC307E"/>
    <w:rsid w:val="00FC532C"/>
    <w:rsid w:val="00FD2770"/>
    <w:rsid w:val="00FD3C8C"/>
    <w:rsid w:val="00FE0A63"/>
    <w:rsid w:val="00FE1836"/>
    <w:rsid w:val="00FE3423"/>
    <w:rsid w:val="00FE5EBE"/>
    <w:rsid w:val="00FF50C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6B1C6C"/>
  <w15:docId w15:val="{609BA721-1B91-4F63-A148-7233F6564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lang w:val="sl-SI" w:eastAsia="en-US" w:bidi="ar-SA"/>
      </w:rPr>
    </w:rPrDefault>
    <w:pPrDefault>
      <w:pPr>
        <w:spacing w:after="120" w:line="264"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A30E7"/>
  </w:style>
  <w:style w:type="paragraph" w:styleId="Naslov1">
    <w:name w:val="heading 1"/>
    <w:basedOn w:val="Navaden"/>
    <w:next w:val="Navaden"/>
    <w:link w:val="Naslov1Znak"/>
    <w:uiPriority w:val="99"/>
    <w:qFormat/>
    <w:rsid w:val="00B6413F"/>
    <w:pPr>
      <w:keepNext/>
      <w:keepLines/>
      <w:spacing w:before="320" w:after="0" w:line="240" w:lineRule="auto"/>
      <w:outlineLvl w:val="0"/>
    </w:pPr>
    <w:rPr>
      <w:rFonts w:asciiTheme="majorHAnsi" w:eastAsiaTheme="majorEastAsia" w:hAnsiTheme="majorHAnsi" w:cstheme="majorBidi"/>
      <w:color w:val="365F91" w:themeColor="accent1" w:themeShade="BF"/>
      <w:sz w:val="32"/>
      <w:szCs w:val="32"/>
    </w:rPr>
  </w:style>
  <w:style w:type="paragraph" w:styleId="Naslov2">
    <w:name w:val="heading 2"/>
    <w:basedOn w:val="Navaden"/>
    <w:next w:val="Navaden"/>
    <w:link w:val="Naslov2Znak"/>
    <w:uiPriority w:val="99"/>
    <w:unhideWhenUsed/>
    <w:qFormat/>
    <w:rsid w:val="00B6413F"/>
    <w:pPr>
      <w:keepNext/>
      <w:keepLines/>
      <w:spacing w:before="80" w:after="0" w:line="240" w:lineRule="auto"/>
      <w:outlineLvl w:val="1"/>
    </w:pPr>
    <w:rPr>
      <w:rFonts w:asciiTheme="majorHAnsi" w:eastAsiaTheme="majorEastAsia" w:hAnsiTheme="majorHAnsi" w:cstheme="majorBidi"/>
      <w:color w:val="404040" w:themeColor="text1" w:themeTint="BF"/>
      <w:sz w:val="28"/>
      <w:szCs w:val="28"/>
    </w:rPr>
  </w:style>
  <w:style w:type="paragraph" w:styleId="Naslov3">
    <w:name w:val="heading 3"/>
    <w:basedOn w:val="Navaden"/>
    <w:next w:val="Navaden"/>
    <w:link w:val="Naslov3Znak"/>
    <w:uiPriority w:val="99"/>
    <w:unhideWhenUsed/>
    <w:qFormat/>
    <w:rsid w:val="00B6413F"/>
    <w:pPr>
      <w:keepNext/>
      <w:keepLines/>
      <w:spacing w:before="40" w:after="0" w:line="240" w:lineRule="auto"/>
      <w:outlineLvl w:val="2"/>
    </w:pPr>
    <w:rPr>
      <w:rFonts w:asciiTheme="majorHAnsi" w:eastAsiaTheme="majorEastAsia" w:hAnsiTheme="majorHAnsi" w:cstheme="majorBidi"/>
      <w:color w:val="1F497D" w:themeColor="text2"/>
      <w:sz w:val="24"/>
      <w:szCs w:val="24"/>
    </w:rPr>
  </w:style>
  <w:style w:type="paragraph" w:styleId="Naslov4">
    <w:name w:val="heading 4"/>
    <w:basedOn w:val="Navaden"/>
    <w:next w:val="Navaden"/>
    <w:link w:val="Naslov4Znak"/>
    <w:uiPriority w:val="99"/>
    <w:unhideWhenUsed/>
    <w:qFormat/>
    <w:rsid w:val="00B6413F"/>
    <w:pPr>
      <w:keepNext/>
      <w:keepLines/>
      <w:spacing w:before="40" w:after="0"/>
      <w:outlineLvl w:val="3"/>
    </w:pPr>
    <w:rPr>
      <w:rFonts w:asciiTheme="majorHAnsi" w:eastAsiaTheme="majorEastAsia" w:hAnsiTheme="majorHAnsi" w:cstheme="majorBidi"/>
      <w:sz w:val="22"/>
      <w:szCs w:val="22"/>
    </w:rPr>
  </w:style>
  <w:style w:type="paragraph" w:styleId="Naslov5">
    <w:name w:val="heading 5"/>
    <w:basedOn w:val="Navaden"/>
    <w:next w:val="Navaden"/>
    <w:link w:val="Naslov5Znak"/>
    <w:uiPriority w:val="99"/>
    <w:unhideWhenUsed/>
    <w:qFormat/>
    <w:rsid w:val="00B6413F"/>
    <w:pPr>
      <w:keepNext/>
      <w:keepLines/>
      <w:spacing w:before="40" w:after="0"/>
      <w:outlineLvl w:val="4"/>
    </w:pPr>
    <w:rPr>
      <w:rFonts w:asciiTheme="majorHAnsi" w:eastAsiaTheme="majorEastAsia" w:hAnsiTheme="majorHAnsi" w:cstheme="majorBidi"/>
      <w:color w:val="1F497D" w:themeColor="text2"/>
      <w:sz w:val="22"/>
      <w:szCs w:val="22"/>
    </w:rPr>
  </w:style>
  <w:style w:type="paragraph" w:styleId="Naslov6">
    <w:name w:val="heading 6"/>
    <w:basedOn w:val="Navaden"/>
    <w:next w:val="Navaden"/>
    <w:link w:val="Naslov6Znak"/>
    <w:uiPriority w:val="99"/>
    <w:unhideWhenUsed/>
    <w:qFormat/>
    <w:rsid w:val="00B6413F"/>
    <w:pPr>
      <w:keepNext/>
      <w:keepLines/>
      <w:spacing w:before="40" w:after="0"/>
      <w:outlineLvl w:val="5"/>
    </w:pPr>
    <w:rPr>
      <w:rFonts w:asciiTheme="majorHAnsi" w:eastAsiaTheme="majorEastAsia" w:hAnsiTheme="majorHAnsi" w:cstheme="majorBidi"/>
      <w:i/>
      <w:iCs/>
      <w:color w:val="1F497D" w:themeColor="text2"/>
      <w:sz w:val="21"/>
      <w:szCs w:val="21"/>
    </w:rPr>
  </w:style>
  <w:style w:type="paragraph" w:styleId="Naslov7">
    <w:name w:val="heading 7"/>
    <w:basedOn w:val="Navaden"/>
    <w:next w:val="Navaden"/>
    <w:link w:val="Naslov7Znak"/>
    <w:uiPriority w:val="99"/>
    <w:unhideWhenUsed/>
    <w:qFormat/>
    <w:rsid w:val="00B6413F"/>
    <w:pPr>
      <w:keepNext/>
      <w:keepLines/>
      <w:spacing w:before="40" w:after="0"/>
      <w:outlineLvl w:val="6"/>
    </w:pPr>
    <w:rPr>
      <w:rFonts w:asciiTheme="majorHAnsi" w:eastAsiaTheme="majorEastAsia" w:hAnsiTheme="majorHAnsi" w:cstheme="majorBidi"/>
      <w:i/>
      <w:iCs/>
      <w:color w:val="244061" w:themeColor="accent1" w:themeShade="80"/>
      <w:sz w:val="21"/>
      <w:szCs w:val="21"/>
    </w:rPr>
  </w:style>
  <w:style w:type="paragraph" w:styleId="Naslov8">
    <w:name w:val="heading 8"/>
    <w:basedOn w:val="Navaden"/>
    <w:next w:val="Navaden"/>
    <w:link w:val="Naslov8Znak"/>
    <w:uiPriority w:val="99"/>
    <w:unhideWhenUsed/>
    <w:qFormat/>
    <w:rsid w:val="00B6413F"/>
    <w:pPr>
      <w:keepNext/>
      <w:keepLines/>
      <w:spacing w:before="40" w:after="0"/>
      <w:outlineLvl w:val="7"/>
    </w:pPr>
    <w:rPr>
      <w:rFonts w:asciiTheme="majorHAnsi" w:eastAsiaTheme="majorEastAsia" w:hAnsiTheme="majorHAnsi" w:cstheme="majorBidi"/>
      <w:b/>
      <w:bCs/>
      <w:color w:val="1F497D" w:themeColor="text2"/>
    </w:rPr>
  </w:style>
  <w:style w:type="paragraph" w:styleId="Naslov9">
    <w:name w:val="heading 9"/>
    <w:basedOn w:val="Navaden"/>
    <w:next w:val="Navaden"/>
    <w:link w:val="Naslov9Znak"/>
    <w:uiPriority w:val="99"/>
    <w:unhideWhenUsed/>
    <w:qFormat/>
    <w:rsid w:val="00B6413F"/>
    <w:pPr>
      <w:keepNext/>
      <w:keepLines/>
      <w:spacing w:before="40" w:after="0"/>
      <w:outlineLvl w:val="8"/>
    </w:pPr>
    <w:rPr>
      <w:rFonts w:asciiTheme="majorHAnsi" w:eastAsiaTheme="majorEastAsia" w:hAnsiTheme="majorHAnsi" w:cstheme="majorBidi"/>
      <w:b/>
      <w:bCs/>
      <w:i/>
      <w:iCs/>
      <w:color w:val="1F497D" w:themeColor="text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qFormat/>
    <w:rsid w:val="00B6413F"/>
    <w:pPr>
      <w:spacing w:after="0" w:line="240" w:lineRule="auto"/>
    </w:pPr>
  </w:style>
  <w:style w:type="paragraph" w:customStyle="1" w:styleId="Paragraf">
    <w:name w:val="Paragraf"/>
    <w:basedOn w:val="Navaden"/>
    <w:link w:val="ParagrafChar"/>
    <w:rsid w:val="006975C6"/>
    <w:pPr>
      <w:spacing w:before="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rsid w:val="00DF064E"/>
    <w:pPr>
      <w:ind w:left="720"/>
      <w:contextualSpacing/>
    </w:pPr>
  </w:style>
  <w:style w:type="paragraph" w:customStyle="1" w:styleId="TitlePHPDOCX">
    <w:name w:val="Title PHPDOCX"/>
    <w:basedOn w:val="Navaden"/>
    <w:next w:val="Navaden"/>
    <w:link w:val="TitleCarPHPDOCX"/>
    <w:uiPriority w:val="10"/>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9"/>
    <w:rsid w:val="00B6413F"/>
    <w:rPr>
      <w:rFonts w:asciiTheme="majorHAnsi" w:eastAsiaTheme="majorEastAsia" w:hAnsiTheme="majorHAnsi" w:cstheme="majorBidi"/>
      <w:color w:val="365F91" w:themeColor="accent1" w:themeShade="BF"/>
      <w:sz w:val="32"/>
      <w:szCs w:val="32"/>
    </w:rPr>
  </w:style>
  <w:style w:type="character" w:customStyle="1" w:styleId="Naslov2Znak">
    <w:name w:val="Naslov 2 Znak"/>
    <w:basedOn w:val="Privzetapisavaodstavka"/>
    <w:link w:val="Naslov2"/>
    <w:uiPriority w:val="99"/>
    <w:rsid w:val="00B6413F"/>
    <w:rPr>
      <w:rFonts w:asciiTheme="majorHAnsi" w:eastAsiaTheme="majorEastAsia" w:hAnsiTheme="majorHAnsi" w:cstheme="majorBidi"/>
      <w:color w:val="404040" w:themeColor="text1" w:themeTint="BF"/>
      <w:sz w:val="28"/>
      <w:szCs w:val="28"/>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uiPriority w:val="99"/>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character" w:styleId="Pripombasklic">
    <w:name w:val="annotation reference"/>
    <w:basedOn w:val="Privzetapisavaodstavka"/>
    <w:uiPriority w:val="99"/>
    <w:semiHidden/>
    <w:unhideWhenUsed/>
    <w:rsid w:val="009B6FA3"/>
    <w:rPr>
      <w:sz w:val="16"/>
      <w:szCs w:val="16"/>
    </w:rPr>
  </w:style>
  <w:style w:type="paragraph" w:styleId="Pripombabesedilo">
    <w:name w:val="annotation text"/>
    <w:basedOn w:val="Navaden"/>
    <w:link w:val="PripombabesediloZnak"/>
    <w:uiPriority w:val="99"/>
    <w:semiHidden/>
    <w:unhideWhenUsed/>
    <w:rsid w:val="009B6FA3"/>
    <w:pPr>
      <w:spacing w:line="240" w:lineRule="auto"/>
    </w:pPr>
  </w:style>
  <w:style w:type="character" w:customStyle="1" w:styleId="PripombabesediloZnak">
    <w:name w:val="Pripomba – besedilo Znak"/>
    <w:basedOn w:val="Privzetapisavaodstavka"/>
    <w:link w:val="Pripombabesedilo"/>
    <w:uiPriority w:val="99"/>
    <w:semiHidden/>
    <w:rsid w:val="009B6FA3"/>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9B6FA3"/>
    <w:rPr>
      <w:b/>
      <w:bCs/>
    </w:rPr>
  </w:style>
  <w:style w:type="character" w:customStyle="1" w:styleId="ZadevapripombeZnak">
    <w:name w:val="Zadeva pripombe Znak"/>
    <w:basedOn w:val="PripombabesediloZnak"/>
    <w:link w:val="Zadevapripombe"/>
    <w:uiPriority w:val="99"/>
    <w:semiHidden/>
    <w:rsid w:val="009B6FA3"/>
    <w:rPr>
      <w:rFonts w:ascii="Helvetica" w:hAnsi="Helvetica"/>
      <w:b/>
      <w:bCs/>
      <w:sz w:val="20"/>
      <w:szCs w:val="20"/>
    </w:rPr>
  </w:style>
  <w:style w:type="character" w:styleId="Hiperpovezava">
    <w:name w:val="Hyperlink"/>
    <w:rsid w:val="00BB3484"/>
    <w:rPr>
      <w:color w:val="0000FF"/>
      <w:u w:val="single"/>
    </w:rPr>
  </w:style>
  <w:style w:type="character" w:customStyle="1" w:styleId="Naslov3Znak">
    <w:name w:val="Naslov 3 Znak"/>
    <w:basedOn w:val="Privzetapisavaodstavka"/>
    <w:link w:val="Naslov3"/>
    <w:uiPriority w:val="99"/>
    <w:rsid w:val="00B6413F"/>
    <w:rPr>
      <w:rFonts w:asciiTheme="majorHAnsi" w:eastAsiaTheme="majorEastAsia" w:hAnsiTheme="majorHAnsi" w:cstheme="majorBidi"/>
      <w:color w:val="1F497D" w:themeColor="text2"/>
      <w:sz w:val="24"/>
      <w:szCs w:val="24"/>
    </w:rPr>
  </w:style>
  <w:style w:type="character" w:customStyle="1" w:styleId="Naslov4Znak">
    <w:name w:val="Naslov 4 Znak"/>
    <w:basedOn w:val="Privzetapisavaodstavka"/>
    <w:link w:val="Naslov4"/>
    <w:uiPriority w:val="99"/>
    <w:rsid w:val="00B6413F"/>
    <w:rPr>
      <w:rFonts w:asciiTheme="majorHAnsi" w:eastAsiaTheme="majorEastAsia" w:hAnsiTheme="majorHAnsi" w:cstheme="majorBidi"/>
      <w:sz w:val="22"/>
      <w:szCs w:val="22"/>
    </w:rPr>
  </w:style>
  <w:style w:type="character" w:customStyle="1" w:styleId="Naslov5Znak">
    <w:name w:val="Naslov 5 Znak"/>
    <w:basedOn w:val="Privzetapisavaodstavka"/>
    <w:link w:val="Naslov5"/>
    <w:uiPriority w:val="99"/>
    <w:rsid w:val="00B6413F"/>
    <w:rPr>
      <w:rFonts w:asciiTheme="majorHAnsi" w:eastAsiaTheme="majorEastAsia" w:hAnsiTheme="majorHAnsi" w:cstheme="majorBidi"/>
      <w:color w:val="1F497D" w:themeColor="text2"/>
      <w:sz w:val="22"/>
      <w:szCs w:val="22"/>
    </w:rPr>
  </w:style>
  <w:style w:type="character" w:customStyle="1" w:styleId="Naslov6Znak">
    <w:name w:val="Naslov 6 Znak"/>
    <w:basedOn w:val="Privzetapisavaodstavka"/>
    <w:link w:val="Naslov6"/>
    <w:uiPriority w:val="99"/>
    <w:rsid w:val="00B6413F"/>
    <w:rPr>
      <w:rFonts w:asciiTheme="majorHAnsi" w:eastAsiaTheme="majorEastAsia" w:hAnsiTheme="majorHAnsi" w:cstheme="majorBidi"/>
      <w:i/>
      <w:iCs/>
      <w:color w:val="1F497D" w:themeColor="text2"/>
      <w:sz w:val="21"/>
      <w:szCs w:val="21"/>
    </w:rPr>
  </w:style>
  <w:style w:type="character" w:customStyle="1" w:styleId="Naslov7Znak">
    <w:name w:val="Naslov 7 Znak"/>
    <w:basedOn w:val="Privzetapisavaodstavka"/>
    <w:link w:val="Naslov7"/>
    <w:uiPriority w:val="99"/>
    <w:rsid w:val="00B6413F"/>
    <w:rPr>
      <w:rFonts w:asciiTheme="majorHAnsi" w:eastAsiaTheme="majorEastAsia" w:hAnsiTheme="majorHAnsi" w:cstheme="majorBidi"/>
      <w:i/>
      <w:iCs/>
      <w:color w:val="244061" w:themeColor="accent1" w:themeShade="80"/>
      <w:sz w:val="21"/>
      <w:szCs w:val="21"/>
    </w:rPr>
  </w:style>
  <w:style w:type="character" w:customStyle="1" w:styleId="Naslov8Znak">
    <w:name w:val="Naslov 8 Znak"/>
    <w:basedOn w:val="Privzetapisavaodstavka"/>
    <w:link w:val="Naslov8"/>
    <w:uiPriority w:val="99"/>
    <w:rsid w:val="00B6413F"/>
    <w:rPr>
      <w:rFonts w:asciiTheme="majorHAnsi" w:eastAsiaTheme="majorEastAsia" w:hAnsiTheme="majorHAnsi" w:cstheme="majorBidi"/>
      <w:b/>
      <w:bCs/>
      <w:color w:val="1F497D" w:themeColor="text2"/>
    </w:rPr>
  </w:style>
  <w:style w:type="character" w:customStyle="1" w:styleId="Naslov9Znak">
    <w:name w:val="Naslov 9 Znak"/>
    <w:basedOn w:val="Privzetapisavaodstavka"/>
    <w:link w:val="Naslov9"/>
    <w:uiPriority w:val="99"/>
    <w:rsid w:val="00B6413F"/>
    <w:rPr>
      <w:rFonts w:asciiTheme="majorHAnsi" w:eastAsiaTheme="majorEastAsia" w:hAnsiTheme="majorHAnsi" w:cstheme="majorBidi"/>
      <w:b/>
      <w:bCs/>
      <w:i/>
      <w:iCs/>
      <w:color w:val="1F497D" w:themeColor="text2"/>
    </w:rPr>
  </w:style>
  <w:style w:type="paragraph" w:styleId="Napis">
    <w:name w:val="caption"/>
    <w:basedOn w:val="Navaden"/>
    <w:next w:val="Navaden"/>
    <w:uiPriority w:val="35"/>
    <w:semiHidden/>
    <w:unhideWhenUsed/>
    <w:qFormat/>
    <w:rsid w:val="00B6413F"/>
    <w:pPr>
      <w:spacing w:line="240" w:lineRule="auto"/>
    </w:pPr>
    <w:rPr>
      <w:b/>
      <w:bCs/>
      <w:smallCaps/>
      <w:color w:val="595959" w:themeColor="text1" w:themeTint="A6"/>
      <w:spacing w:val="6"/>
    </w:rPr>
  </w:style>
  <w:style w:type="paragraph" w:styleId="Naslov">
    <w:name w:val="Title"/>
    <w:basedOn w:val="Navaden"/>
    <w:next w:val="Navaden"/>
    <w:link w:val="NaslovZnak"/>
    <w:uiPriority w:val="99"/>
    <w:qFormat/>
    <w:rsid w:val="00B6413F"/>
    <w:pPr>
      <w:spacing w:after="0" w:line="240" w:lineRule="auto"/>
      <w:contextualSpacing/>
    </w:pPr>
    <w:rPr>
      <w:rFonts w:asciiTheme="majorHAnsi" w:eastAsiaTheme="majorEastAsia" w:hAnsiTheme="majorHAnsi" w:cstheme="majorBidi"/>
      <w:color w:val="4F81BD" w:themeColor="accent1"/>
      <w:spacing w:val="-10"/>
      <w:sz w:val="56"/>
      <w:szCs w:val="56"/>
    </w:rPr>
  </w:style>
  <w:style w:type="character" w:customStyle="1" w:styleId="NaslovZnak">
    <w:name w:val="Naslov Znak"/>
    <w:basedOn w:val="Privzetapisavaodstavka"/>
    <w:link w:val="Naslov"/>
    <w:uiPriority w:val="99"/>
    <w:rsid w:val="00B6413F"/>
    <w:rPr>
      <w:rFonts w:asciiTheme="majorHAnsi" w:eastAsiaTheme="majorEastAsia" w:hAnsiTheme="majorHAnsi" w:cstheme="majorBidi"/>
      <w:color w:val="4F81BD" w:themeColor="accent1"/>
      <w:spacing w:val="-10"/>
      <w:sz w:val="56"/>
      <w:szCs w:val="56"/>
    </w:rPr>
  </w:style>
  <w:style w:type="paragraph" w:styleId="Podnaslov">
    <w:name w:val="Subtitle"/>
    <w:basedOn w:val="Navaden"/>
    <w:next w:val="Navaden"/>
    <w:link w:val="PodnaslovZnak"/>
    <w:uiPriority w:val="11"/>
    <w:qFormat/>
    <w:rsid w:val="00B6413F"/>
    <w:pPr>
      <w:numPr>
        <w:ilvl w:val="1"/>
      </w:numPr>
      <w:spacing w:line="240" w:lineRule="auto"/>
    </w:pPr>
    <w:rPr>
      <w:rFonts w:asciiTheme="majorHAnsi" w:eastAsiaTheme="majorEastAsia" w:hAnsiTheme="majorHAnsi" w:cstheme="majorBidi"/>
      <w:sz w:val="24"/>
      <w:szCs w:val="24"/>
    </w:rPr>
  </w:style>
  <w:style w:type="character" w:customStyle="1" w:styleId="PodnaslovZnak">
    <w:name w:val="Podnaslov Znak"/>
    <w:basedOn w:val="Privzetapisavaodstavka"/>
    <w:link w:val="Podnaslov"/>
    <w:uiPriority w:val="11"/>
    <w:rsid w:val="00B6413F"/>
    <w:rPr>
      <w:rFonts w:asciiTheme="majorHAnsi" w:eastAsiaTheme="majorEastAsia" w:hAnsiTheme="majorHAnsi" w:cstheme="majorBidi"/>
      <w:sz w:val="24"/>
      <w:szCs w:val="24"/>
    </w:rPr>
  </w:style>
  <w:style w:type="character" w:styleId="Krepko">
    <w:name w:val="Strong"/>
    <w:basedOn w:val="Privzetapisavaodstavka"/>
    <w:uiPriority w:val="22"/>
    <w:qFormat/>
    <w:rsid w:val="00B6413F"/>
    <w:rPr>
      <w:b/>
      <w:bCs/>
    </w:rPr>
  </w:style>
  <w:style w:type="character" w:styleId="Poudarek">
    <w:name w:val="Emphasis"/>
    <w:basedOn w:val="Privzetapisavaodstavka"/>
    <w:uiPriority w:val="20"/>
    <w:qFormat/>
    <w:rsid w:val="00B6413F"/>
    <w:rPr>
      <w:i/>
      <w:iCs/>
    </w:rPr>
  </w:style>
  <w:style w:type="paragraph" w:styleId="Citat">
    <w:name w:val="Quote"/>
    <w:basedOn w:val="Navaden"/>
    <w:next w:val="Navaden"/>
    <w:link w:val="CitatZnak"/>
    <w:uiPriority w:val="29"/>
    <w:qFormat/>
    <w:rsid w:val="00B6413F"/>
    <w:pPr>
      <w:spacing w:before="160"/>
      <w:ind w:left="720" w:right="720"/>
    </w:pPr>
    <w:rPr>
      <w:i/>
      <w:iCs/>
      <w:color w:val="404040" w:themeColor="text1" w:themeTint="BF"/>
    </w:rPr>
  </w:style>
  <w:style w:type="character" w:customStyle="1" w:styleId="CitatZnak">
    <w:name w:val="Citat Znak"/>
    <w:basedOn w:val="Privzetapisavaodstavka"/>
    <w:link w:val="Citat"/>
    <w:uiPriority w:val="29"/>
    <w:rsid w:val="00B6413F"/>
    <w:rPr>
      <w:i/>
      <w:iCs/>
      <w:color w:val="404040" w:themeColor="text1" w:themeTint="BF"/>
    </w:rPr>
  </w:style>
  <w:style w:type="paragraph" w:styleId="Intenzivencitat">
    <w:name w:val="Intense Quote"/>
    <w:basedOn w:val="Navaden"/>
    <w:next w:val="Navaden"/>
    <w:link w:val="IntenzivencitatZnak"/>
    <w:uiPriority w:val="30"/>
    <w:qFormat/>
    <w:rsid w:val="00B6413F"/>
    <w:pPr>
      <w:pBdr>
        <w:left w:val="single" w:sz="18" w:space="12" w:color="4F81BD" w:themeColor="accent1"/>
      </w:pBdr>
      <w:spacing w:before="100" w:beforeAutospacing="1" w:line="300" w:lineRule="auto"/>
      <w:ind w:left="1224" w:right="1224"/>
    </w:pPr>
    <w:rPr>
      <w:rFonts w:asciiTheme="majorHAnsi" w:eastAsiaTheme="majorEastAsia" w:hAnsiTheme="majorHAnsi" w:cstheme="majorBidi"/>
      <w:color w:val="4F81BD" w:themeColor="accent1"/>
      <w:sz w:val="28"/>
      <w:szCs w:val="28"/>
    </w:rPr>
  </w:style>
  <w:style w:type="character" w:customStyle="1" w:styleId="IntenzivencitatZnak">
    <w:name w:val="Intenziven citat Znak"/>
    <w:basedOn w:val="Privzetapisavaodstavka"/>
    <w:link w:val="Intenzivencitat"/>
    <w:uiPriority w:val="30"/>
    <w:rsid w:val="00B6413F"/>
    <w:rPr>
      <w:rFonts w:asciiTheme="majorHAnsi" w:eastAsiaTheme="majorEastAsia" w:hAnsiTheme="majorHAnsi" w:cstheme="majorBidi"/>
      <w:color w:val="4F81BD" w:themeColor="accent1"/>
      <w:sz w:val="28"/>
      <w:szCs w:val="28"/>
    </w:rPr>
  </w:style>
  <w:style w:type="character" w:styleId="Neenpoudarek">
    <w:name w:val="Subtle Emphasis"/>
    <w:basedOn w:val="Privzetapisavaodstavka"/>
    <w:uiPriority w:val="19"/>
    <w:qFormat/>
    <w:rsid w:val="00B6413F"/>
    <w:rPr>
      <w:i/>
      <w:iCs/>
      <w:color w:val="404040" w:themeColor="text1" w:themeTint="BF"/>
    </w:rPr>
  </w:style>
  <w:style w:type="character" w:styleId="Intenzivenpoudarek">
    <w:name w:val="Intense Emphasis"/>
    <w:basedOn w:val="Privzetapisavaodstavka"/>
    <w:uiPriority w:val="21"/>
    <w:qFormat/>
    <w:rsid w:val="00B6413F"/>
    <w:rPr>
      <w:b/>
      <w:bCs/>
      <w:i/>
      <w:iCs/>
    </w:rPr>
  </w:style>
  <w:style w:type="character" w:styleId="Neensklic">
    <w:name w:val="Subtle Reference"/>
    <w:basedOn w:val="Privzetapisavaodstavka"/>
    <w:uiPriority w:val="31"/>
    <w:qFormat/>
    <w:rsid w:val="00B6413F"/>
    <w:rPr>
      <w:smallCaps/>
      <w:color w:val="404040" w:themeColor="text1" w:themeTint="BF"/>
      <w:u w:val="single" w:color="7F7F7F" w:themeColor="text1" w:themeTint="80"/>
    </w:rPr>
  </w:style>
  <w:style w:type="character" w:styleId="Intenzivensklic">
    <w:name w:val="Intense Reference"/>
    <w:basedOn w:val="Privzetapisavaodstavka"/>
    <w:uiPriority w:val="32"/>
    <w:qFormat/>
    <w:rsid w:val="00B6413F"/>
    <w:rPr>
      <w:b/>
      <w:bCs/>
      <w:smallCaps/>
      <w:spacing w:val="5"/>
      <w:u w:val="single"/>
    </w:rPr>
  </w:style>
  <w:style w:type="character" w:styleId="Naslovknjige">
    <w:name w:val="Book Title"/>
    <w:basedOn w:val="Privzetapisavaodstavka"/>
    <w:uiPriority w:val="33"/>
    <w:qFormat/>
    <w:rsid w:val="00B6413F"/>
    <w:rPr>
      <w:b/>
      <w:bCs/>
      <w:smallCaps/>
    </w:rPr>
  </w:style>
  <w:style w:type="paragraph" w:styleId="NaslovTOC">
    <w:name w:val="TOC Heading"/>
    <w:basedOn w:val="Naslov1"/>
    <w:next w:val="Navaden"/>
    <w:uiPriority w:val="39"/>
    <w:semiHidden/>
    <w:unhideWhenUsed/>
    <w:qFormat/>
    <w:rsid w:val="00B6413F"/>
    <w:pPr>
      <w:outlineLvl w:val="9"/>
    </w:pPr>
  </w:style>
  <w:style w:type="character" w:customStyle="1" w:styleId="Nerazreenaomemba1">
    <w:name w:val="Nerazrešena omemba1"/>
    <w:basedOn w:val="Privzetapisavaodstavka"/>
    <w:uiPriority w:val="99"/>
    <w:semiHidden/>
    <w:unhideWhenUsed/>
    <w:rsid w:val="003C53A2"/>
    <w:rPr>
      <w:color w:val="808080"/>
      <w:shd w:val="clear" w:color="auto" w:fill="E6E6E6"/>
    </w:rPr>
  </w:style>
  <w:style w:type="table" w:customStyle="1" w:styleId="Tabelasvetelseznam1poudarek31">
    <w:name w:val="Tabela – svetel seznam 1 (poudarek 3)1"/>
    <w:basedOn w:val="Navadnatabela"/>
    <w:uiPriority w:val="46"/>
    <w:rsid w:val="00DD25D6"/>
    <w:pPr>
      <w:spacing w:after="0" w:line="240" w:lineRule="auto"/>
    </w:pPr>
    <w:rPr>
      <w:rFonts w:eastAsia="Calibri"/>
      <w:sz w:val="22"/>
      <w:szCs w:val="22"/>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Tabelamrea1">
    <w:name w:val="Tabela – mreža1"/>
    <w:basedOn w:val="Navadnatabela"/>
    <w:next w:val="Tabelamrea"/>
    <w:uiPriority w:val="39"/>
    <w:rsid w:val="006D75DE"/>
    <w:pPr>
      <w:spacing w:after="0" w:line="240" w:lineRule="auto"/>
    </w:pPr>
    <w:rPr>
      <w:rFonts w:eastAsia="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
    <w:name w:val="Brez seznama1"/>
    <w:next w:val="Brezseznama"/>
    <w:uiPriority w:val="99"/>
    <w:semiHidden/>
    <w:unhideWhenUsed/>
    <w:rsid w:val="00740182"/>
  </w:style>
  <w:style w:type="character" w:styleId="SledenaHiperpovezava">
    <w:name w:val="FollowedHyperlink"/>
    <w:basedOn w:val="Privzetapisavaodstavka"/>
    <w:uiPriority w:val="99"/>
    <w:rsid w:val="00740182"/>
    <w:rPr>
      <w:color w:val="auto"/>
      <w:u w:val="single"/>
    </w:rPr>
  </w:style>
  <w:style w:type="paragraph" w:customStyle="1" w:styleId="TEKST">
    <w:name w:val="TEKST"/>
    <w:basedOn w:val="Glava"/>
    <w:uiPriority w:val="99"/>
    <w:rsid w:val="00740182"/>
    <w:pPr>
      <w:tabs>
        <w:tab w:val="clear" w:pos="4536"/>
        <w:tab w:val="clear" w:pos="9072"/>
      </w:tabs>
      <w:spacing w:after="120"/>
      <w:jc w:val="both"/>
    </w:pPr>
    <w:rPr>
      <w:rFonts w:ascii="Bookman Old Style" w:eastAsia="Times New Roman" w:hAnsi="Bookman Old Style" w:cs="Bookman Old Style"/>
      <w:sz w:val="22"/>
      <w:szCs w:val="22"/>
      <w:lang w:eastAsia="sl-SI"/>
    </w:rPr>
  </w:style>
  <w:style w:type="paragraph" w:customStyle="1" w:styleId="ALINEJE">
    <w:name w:val="ALINEJE"/>
    <w:basedOn w:val="TEKSTPOGODBE"/>
    <w:uiPriority w:val="99"/>
    <w:rsid w:val="00740182"/>
    <w:pPr>
      <w:tabs>
        <w:tab w:val="num" w:pos="624"/>
      </w:tabs>
      <w:spacing w:before="0"/>
      <w:ind w:left="624" w:hanging="397"/>
    </w:pPr>
    <w:rPr>
      <w:sz w:val="20"/>
      <w:szCs w:val="20"/>
    </w:rPr>
  </w:style>
  <w:style w:type="paragraph" w:customStyle="1" w:styleId="TEKSTPOGODBE">
    <w:name w:val="TEKST POGODBE"/>
    <w:basedOn w:val="Navaden"/>
    <w:uiPriority w:val="99"/>
    <w:rsid w:val="00740182"/>
    <w:pPr>
      <w:spacing w:before="120" w:after="0" w:line="240" w:lineRule="auto"/>
      <w:ind w:firstLine="284"/>
      <w:jc w:val="both"/>
    </w:pPr>
    <w:rPr>
      <w:rFonts w:ascii="Bookman Old Style" w:eastAsia="Times New Roman" w:hAnsi="Bookman Old Style" w:cs="Bookman Old Style"/>
      <w:i/>
      <w:iCs/>
      <w:sz w:val="22"/>
      <w:szCs w:val="22"/>
      <w:lang w:eastAsia="sl-SI"/>
    </w:rPr>
  </w:style>
  <w:style w:type="character" w:styleId="tevilkastrani">
    <w:name w:val="page number"/>
    <w:basedOn w:val="Privzetapisavaodstavka"/>
    <w:uiPriority w:val="99"/>
    <w:rsid w:val="00740182"/>
  </w:style>
  <w:style w:type="paragraph" w:styleId="Kazalovsebine1">
    <w:name w:val="toc 1"/>
    <w:basedOn w:val="Navaden"/>
    <w:next w:val="Navaden"/>
    <w:autoRedefine/>
    <w:uiPriority w:val="99"/>
    <w:semiHidden/>
    <w:rsid w:val="00740182"/>
    <w:pPr>
      <w:spacing w:before="120" w:line="240" w:lineRule="auto"/>
    </w:pPr>
    <w:rPr>
      <w:rFonts w:ascii="Bookman Old Style" w:eastAsia="Times New Roman" w:hAnsi="Bookman Old Style" w:cs="Bookman Old Style"/>
      <w:b/>
      <w:bCs/>
      <w:caps/>
      <w:color w:val="000000"/>
      <w:sz w:val="22"/>
      <w:szCs w:val="22"/>
      <w:lang w:eastAsia="sl-SI"/>
    </w:rPr>
  </w:style>
  <w:style w:type="paragraph" w:customStyle="1" w:styleId="LEN1">
    <w:name w:val="ČLEN 1"/>
    <w:basedOn w:val="Naslov3"/>
    <w:uiPriority w:val="99"/>
    <w:rsid w:val="00740182"/>
    <w:pPr>
      <w:keepLines w:val="0"/>
      <w:spacing w:before="240" w:after="240"/>
      <w:ind w:left="454"/>
    </w:pPr>
    <w:rPr>
      <w:rFonts w:ascii="Bookman Old Style" w:eastAsia="Times New Roman" w:hAnsi="Bookman Old Style" w:cs="Bookman Old Style"/>
      <w:b/>
      <w:bCs/>
      <w:i/>
      <w:iCs/>
      <w:smallCaps/>
      <w:color w:val="660033"/>
      <w:spacing w:val="20"/>
      <w:sz w:val="20"/>
      <w:szCs w:val="20"/>
      <w:lang w:eastAsia="sl-SI"/>
    </w:rPr>
  </w:style>
  <w:style w:type="paragraph" w:styleId="Kazalovsebine2">
    <w:name w:val="toc 2"/>
    <w:basedOn w:val="Navaden"/>
    <w:next w:val="Navaden"/>
    <w:autoRedefine/>
    <w:uiPriority w:val="99"/>
    <w:semiHidden/>
    <w:rsid w:val="00740182"/>
    <w:pPr>
      <w:spacing w:after="0" w:line="240" w:lineRule="auto"/>
      <w:ind w:left="240"/>
    </w:pPr>
    <w:rPr>
      <w:rFonts w:ascii="Bookman Old Style" w:eastAsia="Times New Roman" w:hAnsi="Bookman Old Style" w:cs="Bookman Old Style"/>
      <w:smallCaps/>
      <w:color w:val="000000"/>
      <w:sz w:val="22"/>
      <w:szCs w:val="22"/>
      <w:lang w:eastAsia="sl-SI"/>
    </w:rPr>
  </w:style>
  <w:style w:type="paragraph" w:styleId="Kazalovsebine3">
    <w:name w:val="toc 3"/>
    <w:basedOn w:val="Navaden"/>
    <w:next w:val="Navaden"/>
    <w:autoRedefine/>
    <w:uiPriority w:val="99"/>
    <w:semiHidden/>
    <w:rsid w:val="00740182"/>
    <w:pPr>
      <w:spacing w:after="0" w:line="240" w:lineRule="auto"/>
      <w:ind w:left="480"/>
    </w:pPr>
    <w:rPr>
      <w:rFonts w:ascii="Bookman Old Style" w:eastAsia="Times New Roman" w:hAnsi="Bookman Old Style" w:cs="Bookman Old Style"/>
      <w:i/>
      <w:iCs/>
      <w:color w:val="000000"/>
      <w:sz w:val="22"/>
      <w:szCs w:val="22"/>
      <w:lang w:eastAsia="sl-SI"/>
    </w:rPr>
  </w:style>
  <w:style w:type="paragraph" w:styleId="Kazalovsebine4">
    <w:name w:val="toc 4"/>
    <w:basedOn w:val="Navaden"/>
    <w:next w:val="Navaden"/>
    <w:autoRedefine/>
    <w:uiPriority w:val="99"/>
    <w:semiHidden/>
    <w:rsid w:val="00740182"/>
    <w:pPr>
      <w:spacing w:after="0" w:line="240" w:lineRule="auto"/>
      <w:ind w:left="720"/>
    </w:pPr>
    <w:rPr>
      <w:rFonts w:ascii="Bookman Old Style" w:eastAsia="Times New Roman" w:hAnsi="Bookman Old Style" w:cs="Bookman Old Style"/>
      <w:color w:val="000000"/>
      <w:sz w:val="22"/>
      <w:szCs w:val="22"/>
      <w:lang w:eastAsia="sl-SI"/>
    </w:rPr>
  </w:style>
  <w:style w:type="paragraph" w:styleId="Kazalovsebine5">
    <w:name w:val="toc 5"/>
    <w:basedOn w:val="Navaden"/>
    <w:next w:val="Navaden"/>
    <w:autoRedefine/>
    <w:uiPriority w:val="99"/>
    <w:semiHidden/>
    <w:rsid w:val="00740182"/>
    <w:pPr>
      <w:spacing w:after="0" w:line="240" w:lineRule="auto"/>
      <w:ind w:left="960"/>
    </w:pPr>
    <w:rPr>
      <w:rFonts w:ascii="Bookman Old Style" w:eastAsia="Times New Roman" w:hAnsi="Bookman Old Style" w:cs="Bookman Old Style"/>
      <w:color w:val="000000"/>
      <w:sz w:val="22"/>
      <w:szCs w:val="22"/>
      <w:lang w:eastAsia="sl-SI"/>
    </w:rPr>
  </w:style>
  <w:style w:type="paragraph" w:styleId="Kazalovsebine6">
    <w:name w:val="toc 6"/>
    <w:basedOn w:val="Navaden"/>
    <w:next w:val="Navaden"/>
    <w:autoRedefine/>
    <w:uiPriority w:val="99"/>
    <w:semiHidden/>
    <w:rsid w:val="00740182"/>
    <w:pPr>
      <w:spacing w:after="0" w:line="240" w:lineRule="auto"/>
      <w:ind w:left="1200"/>
    </w:pPr>
    <w:rPr>
      <w:rFonts w:ascii="Bookman Old Style" w:eastAsia="Times New Roman" w:hAnsi="Bookman Old Style" w:cs="Bookman Old Style"/>
      <w:color w:val="000000"/>
      <w:sz w:val="22"/>
      <w:szCs w:val="22"/>
      <w:lang w:eastAsia="sl-SI"/>
    </w:rPr>
  </w:style>
  <w:style w:type="paragraph" w:styleId="Kazalovsebine7">
    <w:name w:val="toc 7"/>
    <w:basedOn w:val="Navaden"/>
    <w:next w:val="Navaden"/>
    <w:autoRedefine/>
    <w:uiPriority w:val="99"/>
    <w:semiHidden/>
    <w:rsid w:val="00740182"/>
    <w:pPr>
      <w:spacing w:after="0" w:line="240" w:lineRule="auto"/>
      <w:ind w:left="1440"/>
    </w:pPr>
    <w:rPr>
      <w:rFonts w:ascii="Bookman Old Style" w:eastAsia="Times New Roman" w:hAnsi="Bookman Old Style" w:cs="Bookman Old Style"/>
      <w:color w:val="000000"/>
      <w:sz w:val="22"/>
      <w:szCs w:val="22"/>
      <w:lang w:eastAsia="sl-SI"/>
    </w:rPr>
  </w:style>
  <w:style w:type="paragraph" w:styleId="Kazalovsebine8">
    <w:name w:val="toc 8"/>
    <w:basedOn w:val="Navaden"/>
    <w:next w:val="Navaden"/>
    <w:autoRedefine/>
    <w:uiPriority w:val="99"/>
    <w:semiHidden/>
    <w:rsid w:val="00740182"/>
    <w:pPr>
      <w:spacing w:after="0" w:line="240" w:lineRule="auto"/>
      <w:ind w:left="1680"/>
    </w:pPr>
    <w:rPr>
      <w:rFonts w:ascii="Bookman Old Style" w:eastAsia="Times New Roman" w:hAnsi="Bookman Old Style" w:cs="Bookman Old Style"/>
      <w:color w:val="000000"/>
      <w:sz w:val="22"/>
      <w:szCs w:val="22"/>
      <w:lang w:eastAsia="sl-SI"/>
    </w:rPr>
  </w:style>
  <w:style w:type="paragraph" w:styleId="Kazalovsebine9">
    <w:name w:val="toc 9"/>
    <w:basedOn w:val="Navaden"/>
    <w:next w:val="Navaden"/>
    <w:autoRedefine/>
    <w:uiPriority w:val="99"/>
    <w:semiHidden/>
    <w:rsid w:val="00740182"/>
    <w:pPr>
      <w:spacing w:after="0" w:line="240" w:lineRule="auto"/>
      <w:ind w:left="1920"/>
    </w:pPr>
    <w:rPr>
      <w:rFonts w:ascii="Bookman Old Style" w:eastAsia="Times New Roman" w:hAnsi="Bookman Old Style" w:cs="Bookman Old Style"/>
      <w:color w:val="000000"/>
      <w:sz w:val="22"/>
      <w:szCs w:val="22"/>
      <w:lang w:eastAsia="sl-SI"/>
    </w:rPr>
  </w:style>
  <w:style w:type="paragraph" w:customStyle="1" w:styleId="NARIZVA">
    <w:name w:val="NARIZVA"/>
    <w:basedOn w:val="Navaden"/>
    <w:uiPriority w:val="99"/>
    <w:rsid w:val="00740182"/>
    <w:pPr>
      <w:shd w:val="pct10" w:color="auto" w:fill="FFFFFF"/>
      <w:spacing w:after="0" w:line="240" w:lineRule="auto"/>
      <w:jc w:val="both"/>
    </w:pPr>
    <w:rPr>
      <w:rFonts w:ascii="Bookman Old Style" w:eastAsia="Times New Roman" w:hAnsi="Bookman Old Style" w:cs="Bookman Old Style"/>
      <w:b/>
      <w:bCs/>
      <w:i/>
      <w:iCs/>
      <w:sz w:val="22"/>
      <w:szCs w:val="22"/>
      <w:lang w:eastAsia="sl-SI"/>
    </w:rPr>
  </w:style>
  <w:style w:type="paragraph" w:customStyle="1" w:styleId="LEN">
    <w:name w:val="ČLEN"/>
    <w:basedOn w:val="Navaden"/>
    <w:uiPriority w:val="99"/>
    <w:rsid w:val="00740182"/>
    <w:pPr>
      <w:spacing w:before="120" w:after="0" w:line="240" w:lineRule="auto"/>
      <w:jc w:val="center"/>
    </w:pPr>
    <w:rPr>
      <w:rFonts w:ascii="Albertus Extra Bold" w:eastAsia="Times New Roman" w:hAnsi="Albertus Extra Bold" w:cs="Albertus Extra Bold"/>
      <w:b/>
      <w:bCs/>
      <w:i/>
      <w:iCs/>
      <w:smallCaps/>
      <w:color w:val="000000"/>
      <w:lang w:eastAsia="sl-SI"/>
    </w:rPr>
  </w:style>
  <w:style w:type="paragraph" w:customStyle="1" w:styleId="POGLAVJE">
    <w:name w:val="POGLAVJE"/>
    <w:basedOn w:val="Navaden"/>
    <w:uiPriority w:val="99"/>
    <w:rsid w:val="00740182"/>
    <w:pPr>
      <w:spacing w:before="360" w:line="240" w:lineRule="auto"/>
      <w:jc w:val="both"/>
    </w:pPr>
    <w:rPr>
      <w:rFonts w:ascii="Bookman Old Style" w:eastAsia="Times New Roman" w:hAnsi="Bookman Old Style" w:cs="Bookman Old Style"/>
      <w:b/>
      <w:bCs/>
      <w:i/>
      <w:iCs/>
      <w:smallCaps/>
      <w:sz w:val="22"/>
      <w:szCs w:val="22"/>
      <w:lang w:eastAsia="sl-SI"/>
    </w:rPr>
  </w:style>
  <w:style w:type="paragraph" w:customStyle="1" w:styleId="PODPIS1">
    <w:name w:val="PODPIS1"/>
    <w:basedOn w:val="Navaden"/>
    <w:uiPriority w:val="99"/>
    <w:rsid w:val="00740182"/>
    <w:pPr>
      <w:spacing w:after="0" w:line="240" w:lineRule="auto"/>
      <w:jc w:val="both"/>
    </w:pPr>
    <w:rPr>
      <w:rFonts w:ascii="Bookman Old Style" w:eastAsia="Times New Roman" w:hAnsi="Bookman Old Style" w:cs="Bookman Old Style"/>
      <w:b/>
      <w:bCs/>
      <w:i/>
      <w:iCs/>
      <w:lang w:eastAsia="sl-SI"/>
    </w:rPr>
  </w:style>
  <w:style w:type="paragraph" w:customStyle="1" w:styleId="PODPIS2">
    <w:name w:val="PODPIS2"/>
    <w:basedOn w:val="Navaden"/>
    <w:uiPriority w:val="99"/>
    <w:rsid w:val="00740182"/>
    <w:pPr>
      <w:spacing w:after="0" w:line="240" w:lineRule="auto"/>
      <w:jc w:val="both"/>
    </w:pPr>
    <w:rPr>
      <w:rFonts w:ascii="Bookman Old Style" w:eastAsia="Times New Roman" w:hAnsi="Bookman Old Style" w:cs="Bookman Old Style"/>
      <w:i/>
      <w:iCs/>
      <w:lang w:eastAsia="sl-SI"/>
    </w:rPr>
  </w:style>
  <w:style w:type="paragraph" w:customStyle="1" w:styleId="PODPISDIREKTOR">
    <w:name w:val="PODPIS DIREKTOR"/>
    <w:basedOn w:val="Navaden"/>
    <w:uiPriority w:val="99"/>
    <w:rsid w:val="00740182"/>
    <w:pPr>
      <w:spacing w:after="0" w:line="240" w:lineRule="auto"/>
      <w:jc w:val="both"/>
    </w:pPr>
    <w:rPr>
      <w:rFonts w:ascii="Bookman Old Style" w:eastAsia="Times New Roman" w:hAnsi="Bookman Old Style" w:cs="Bookman Old Style"/>
      <w:b/>
      <w:bCs/>
      <w:i/>
      <w:iCs/>
      <w:lang w:eastAsia="sl-SI"/>
    </w:rPr>
  </w:style>
  <w:style w:type="paragraph" w:customStyle="1" w:styleId="ODSTAVEK">
    <w:name w:val="ODSTAVEK"/>
    <w:basedOn w:val="Navaden"/>
    <w:uiPriority w:val="99"/>
    <w:rsid w:val="00740182"/>
    <w:pPr>
      <w:tabs>
        <w:tab w:val="num" w:pos="624"/>
      </w:tabs>
      <w:spacing w:after="0" w:line="240" w:lineRule="auto"/>
      <w:ind w:left="624" w:hanging="397"/>
      <w:jc w:val="both"/>
    </w:pPr>
    <w:rPr>
      <w:rFonts w:ascii="Bookman Old Style" w:eastAsia="Times New Roman" w:hAnsi="Bookman Old Style" w:cs="Bookman Old Style"/>
      <w:color w:val="000000"/>
      <w:sz w:val="22"/>
      <w:szCs w:val="22"/>
      <w:lang w:eastAsia="sl-SI"/>
    </w:rPr>
  </w:style>
  <w:style w:type="paragraph" w:customStyle="1" w:styleId="ALINEJE1">
    <w:name w:val="ALINEJE1"/>
    <w:basedOn w:val="ALINEJE"/>
    <w:uiPriority w:val="99"/>
    <w:rsid w:val="00740182"/>
    <w:pPr>
      <w:tabs>
        <w:tab w:val="clear" w:pos="624"/>
        <w:tab w:val="num" w:pos="360"/>
      </w:tabs>
      <w:ind w:left="360" w:hanging="360"/>
    </w:pPr>
  </w:style>
  <w:style w:type="paragraph" w:styleId="Telobesedila">
    <w:name w:val="Body Text"/>
    <w:basedOn w:val="Navaden"/>
    <w:link w:val="TelobesedilaZnak"/>
    <w:uiPriority w:val="99"/>
    <w:rsid w:val="00740182"/>
    <w:pPr>
      <w:spacing w:after="0" w:line="240" w:lineRule="auto"/>
      <w:jc w:val="both"/>
    </w:pPr>
    <w:rPr>
      <w:rFonts w:ascii="Bookman Old Style" w:eastAsia="Times New Roman" w:hAnsi="Bookman Old Style" w:cs="Bookman Old Style"/>
      <w:vanish/>
      <w:color w:val="000000"/>
      <w:sz w:val="22"/>
      <w:szCs w:val="22"/>
      <w:lang w:eastAsia="sl-SI"/>
    </w:rPr>
  </w:style>
  <w:style w:type="character" w:customStyle="1" w:styleId="TelobesedilaZnak">
    <w:name w:val="Telo besedila Znak"/>
    <w:basedOn w:val="Privzetapisavaodstavka"/>
    <w:link w:val="Telobesedila"/>
    <w:uiPriority w:val="99"/>
    <w:rsid w:val="00740182"/>
    <w:rPr>
      <w:rFonts w:ascii="Bookman Old Style" w:eastAsia="Times New Roman" w:hAnsi="Bookman Old Style" w:cs="Bookman Old Style"/>
      <w:vanish/>
      <w:color w:val="000000"/>
      <w:sz w:val="22"/>
      <w:szCs w:val="22"/>
      <w:lang w:eastAsia="sl-SI"/>
    </w:rPr>
  </w:style>
  <w:style w:type="paragraph" w:customStyle="1" w:styleId="PODPISPONUDNIKA">
    <w:name w:val="PODPISPONUDNIKA"/>
    <w:basedOn w:val="TEKST"/>
    <w:uiPriority w:val="99"/>
    <w:rsid w:val="00740182"/>
    <w:pPr>
      <w:spacing w:after="0"/>
    </w:pPr>
  </w:style>
  <w:style w:type="paragraph" w:customStyle="1" w:styleId="TEKSTVGLAVITAB">
    <w:name w:val="TEKST V GLAVI TAB"/>
    <w:basedOn w:val="Navaden"/>
    <w:uiPriority w:val="99"/>
    <w:rsid w:val="00740182"/>
    <w:pPr>
      <w:spacing w:after="0" w:line="240" w:lineRule="auto"/>
      <w:jc w:val="both"/>
    </w:pPr>
    <w:rPr>
      <w:rFonts w:ascii="Bookman Old Style" w:eastAsia="Times New Roman" w:hAnsi="Bookman Old Style" w:cs="Bookman Old Style"/>
      <w:b/>
      <w:bCs/>
      <w:lang w:eastAsia="sl-SI"/>
    </w:rPr>
  </w:style>
  <w:style w:type="paragraph" w:customStyle="1" w:styleId="EKSTIZJAVE">
    <w:name w:val="ŢEKST IZJAVE"/>
    <w:basedOn w:val="TEKST"/>
    <w:uiPriority w:val="99"/>
    <w:rsid w:val="00740182"/>
    <w:pPr>
      <w:spacing w:line="360" w:lineRule="auto"/>
      <w:ind w:left="567" w:hanging="567"/>
    </w:pPr>
    <w:rPr>
      <w:smallCaps/>
      <w:sz w:val="24"/>
      <w:szCs w:val="24"/>
    </w:rPr>
  </w:style>
  <w:style w:type="paragraph" w:styleId="Telobesedila3">
    <w:name w:val="Body Text 3"/>
    <w:basedOn w:val="Navaden"/>
    <w:link w:val="Telobesedila3Znak"/>
    <w:uiPriority w:val="99"/>
    <w:rsid w:val="00740182"/>
    <w:pPr>
      <w:spacing w:after="0" w:line="240" w:lineRule="auto"/>
      <w:jc w:val="both"/>
    </w:pPr>
    <w:rPr>
      <w:rFonts w:ascii="Bookman Old Style" w:eastAsia="Times New Roman" w:hAnsi="Bookman Old Style" w:cs="Bookman Old Style"/>
      <w:b/>
      <w:bCs/>
      <w:sz w:val="22"/>
      <w:szCs w:val="22"/>
      <w:lang w:eastAsia="sl-SI"/>
    </w:rPr>
  </w:style>
  <w:style w:type="character" w:customStyle="1" w:styleId="Telobesedila3Znak">
    <w:name w:val="Telo besedila 3 Znak"/>
    <w:basedOn w:val="Privzetapisavaodstavka"/>
    <w:link w:val="Telobesedila3"/>
    <w:uiPriority w:val="99"/>
    <w:rsid w:val="00740182"/>
    <w:rPr>
      <w:rFonts w:ascii="Bookman Old Style" w:eastAsia="Times New Roman" w:hAnsi="Bookman Old Style" w:cs="Bookman Old Style"/>
      <w:b/>
      <w:bCs/>
      <w:sz w:val="22"/>
      <w:szCs w:val="22"/>
      <w:lang w:eastAsia="sl-SI"/>
    </w:rPr>
  </w:style>
  <w:style w:type="paragraph" w:styleId="Sprotnaopomba-besedilo">
    <w:name w:val="footnote text"/>
    <w:basedOn w:val="Navaden"/>
    <w:link w:val="Sprotnaopomba-besediloZnak"/>
    <w:uiPriority w:val="99"/>
    <w:semiHidden/>
    <w:rsid w:val="00740182"/>
    <w:pPr>
      <w:spacing w:after="0" w:line="240" w:lineRule="auto"/>
      <w:jc w:val="both"/>
    </w:pPr>
    <w:rPr>
      <w:rFonts w:ascii="Bookman Old Style" w:eastAsia="Times New Roman" w:hAnsi="Bookman Old Style" w:cs="Bookman Old Style"/>
      <w:lang w:val="en-US" w:eastAsia="sl-SI"/>
    </w:rPr>
  </w:style>
  <w:style w:type="character" w:customStyle="1" w:styleId="Sprotnaopomba-besediloZnak">
    <w:name w:val="Sprotna opomba - besedilo Znak"/>
    <w:basedOn w:val="Privzetapisavaodstavka"/>
    <w:link w:val="Sprotnaopomba-besedilo"/>
    <w:uiPriority w:val="99"/>
    <w:semiHidden/>
    <w:rsid w:val="00740182"/>
    <w:rPr>
      <w:rFonts w:ascii="Bookman Old Style" w:eastAsia="Times New Roman" w:hAnsi="Bookman Old Style" w:cs="Bookman Old Style"/>
      <w:lang w:val="en-US" w:eastAsia="sl-SI"/>
    </w:rPr>
  </w:style>
  <w:style w:type="paragraph" w:customStyle="1" w:styleId="NATEVANJE">
    <w:name w:val="NAŠTEVANJE"/>
    <w:basedOn w:val="Navaden"/>
    <w:uiPriority w:val="99"/>
    <w:rsid w:val="00740182"/>
    <w:pPr>
      <w:tabs>
        <w:tab w:val="num" w:pos="360"/>
      </w:tabs>
      <w:spacing w:after="0" w:line="260" w:lineRule="atLeast"/>
      <w:ind w:left="641" w:hanging="357"/>
      <w:jc w:val="both"/>
    </w:pPr>
    <w:rPr>
      <w:rFonts w:ascii="Bookman Old Style" w:eastAsia="Times New Roman" w:hAnsi="Bookman Old Style" w:cs="Bookman Old Style"/>
      <w:i/>
      <w:iCs/>
      <w:sz w:val="28"/>
      <w:szCs w:val="28"/>
      <w:lang w:eastAsia="sl-SI"/>
    </w:rPr>
  </w:style>
  <w:style w:type="paragraph" w:customStyle="1" w:styleId="TEKST-NAVADEN">
    <w:name w:val="TEKST-NAVADEN"/>
    <w:basedOn w:val="Navaden"/>
    <w:uiPriority w:val="99"/>
    <w:rsid w:val="00740182"/>
    <w:pPr>
      <w:widowControl w:val="0"/>
      <w:autoSpaceDE w:val="0"/>
      <w:autoSpaceDN w:val="0"/>
      <w:spacing w:after="0" w:line="260" w:lineRule="atLeast"/>
      <w:jc w:val="both"/>
    </w:pPr>
    <w:rPr>
      <w:rFonts w:ascii="Bookman Old Style" w:eastAsia="Times New Roman" w:hAnsi="Bookman Old Style" w:cs="Bookman Old Style"/>
      <w:sz w:val="22"/>
      <w:szCs w:val="22"/>
      <w:lang w:eastAsia="sl-SI"/>
    </w:rPr>
  </w:style>
  <w:style w:type="paragraph" w:customStyle="1" w:styleId="Slog3">
    <w:name w:val="Slog3"/>
    <w:basedOn w:val="Navaden"/>
    <w:uiPriority w:val="99"/>
    <w:rsid w:val="00740182"/>
    <w:pPr>
      <w:spacing w:after="0" w:line="240" w:lineRule="auto"/>
      <w:jc w:val="both"/>
    </w:pPr>
    <w:rPr>
      <w:rFonts w:ascii="Bookman Old Style" w:eastAsia="Times New Roman" w:hAnsi="Bookman Old Style" w:cs="Bookman Old Style"/>
      <w:sz w:val="24"/>
      <w:szCs w:val="24"/>
      <w:lang w:eastAsia="sl-SI"/>
    </w:rPr>
  </w:style>
  <w:style w:type="paragraph" w:styleId="Telobesedila2">
    <w:name w:val="Body Text 2"/>
    <w:basedOn w:val="Navaden"/>
    <w:link w:val="Telobesedila2Znak"/>
    <w:uiPriority w:val="99"/>
    <w:rsid w:val="00740182"/>
    <w:pPr>
      <w:spacing w:line="480" w:lineRule="auto"/>
    </w:pPr>
    <w:rPr>
      <w:rFonts w:ascii="Bookman Old Style" w:eastAsia="Times New Roman" w:hAnsi="Bookman Old Style" w:cs="Bookman Old Style"/>
      <w:color w:val="000000"/>
      <w:sz w:val="22"/>
      <w:szCs w:val="22"/>
      <w:lang w:eastAsia="sl-SI"/>
    </w:rPr>
  </w:style>
  <w:style w:type="character" w:customStyle="1" w:styleId="Telobesedila2Znak">
    <w:name w:val="Telo besedila 2 Znak"/>
    <w:basedOn w:val="Privzetapisavaodstavka"/>
    <w:link w:val="Telobesedila2"/>
    <w:uiPriority w:val="99"/>
    <w:rsid w:val="00740182"/>
    <w:rPr>
      <w:rFonts w:ascii="Bookman Old Style" w:eastAsia="Times New Roman" w:hAnsi="Bookman Old Style" w:cs="Bookman Old Style"/>
      <w:color w:val="000000"/>
      <w:sz w:val="22"/>
      <w:szCs w:val="22"/>
      <w:lang w:eastAsia="sl-SI"/>
    </w:rPr>
  </w:style>
  <w:style w:type="paragraph" w:styleId="Telobesedila-zamik">
    <w:name w:val="Body Text Indent"/>
    <w:basedOn w:val="Navaden"/>
    <w:link w:val="Telobesedila-zamikZnak"/>
    <w:uiPriority w:val="99"/>
    <w:rsid w:val="00740182"/>
    <w:pPr>
      <w:spacing w:line="240" w:lineRule="auto"/>
      <w:ind w:left="283"/>
    </w:pPr>
    <w:rPr>
      <w:rFonts w:ascii="Bookman Old Style" w:eastAsia="Times New Roman" w:hAnsi="Bookman Old Style" w:cs="Bookman Old Style"/>
      <w:color w:val="000000"/>
      <w:sz w:val="22"/>
      <w:szCs w:val="22"/>
      <w:lang w:eastAsia="sl-SI"/>
    </w:rPr>
  </w:style>
  <w:style w:type="character" w:customStyle="1" w:styleId="Telobesedila-zamikZnak">
    <w:name w:val="Telo besedila - zamik Znak"/>
    <w:basedOn w:val="Privzetapisavaodstavka"/>
    <w:link w:val="Telobesedila-zamik"/>
    <w:uiPriority w:val="99"/>
    <w:rsid w:val="00740182"/>
    <w:rPr>
      <w:rFonts w:ascii="Bookman Old Style" w:eastAsia="Times New Roman" w:hAnsi="Bookman Old Style" w:cs="Bookman Old Style"/>
      <w:color w:val="000000"/>
      <w:sz w:val="22"/>
      <w:szCs w:val="22"/>
      <w:lang w:eastAsia="sl-SI"/>
    </w:rPr>
  </w:style>
  <w:style w:type="paragraph" w:styleId="Telobesedila-zamik2">
    <w:name w:val="Body Text Indent 2"/>
    <w:basedOn w:val="Navaden"/>
    <w:link w:val="Telobesedila-zamik2Znak"/>
    <w:uiPriority w:val="99"/>
    <w:rsid w:val="00740182"/>
    <w:pPr>
      <w:spacing w:line="480" w:lineRule="auto"/>
      <w:ind w:left="283"/>
    </w:pPr>
    <w:rPr>
      <w:rFonts w:ascii="Bookman Old Style" w:eastAsia="Times New Roman" w:hAnsi="Bookman Old Style" w:cs="Bookman Old Style"/>
      <w:color w:val="000000"/>
      <w:sz w:val="22"/>
      <w:szCs w:val="22"/>
      <w:lang w:eastAsia="sl-SI"/>
    </w:rPr>
  </w:style>
  <w:style w:type="character" w:customStyle="1" w:styleId="Telobesedila-zamik2Znak">
    <w:name w:val="Telo besedila - zamik 2 Znak"/>
    <w:basedOn w:val="Privzetapisavaodstavka"/>
    <w:link w:val="Telobesedila-zamik2"/>
    <w:uiPriority w:val="99"/>
    <w:rsid w:val="00740182"/>
    <w:rPr>
      <w:rFonts w:ascii="Bookman Old Style" w:eastAsia="Times New Roman" w:hAnsi="Bookman Old Style" w:cs="Bookman Old Style"/>
      <w:color w:val="000000"/>
      <w:sz w:val="22"/>
      <w:szCs w:val="22"/>
      <w:lang w:eastAsia="sl-SI"/>
    </w:rPr>
  </w:style>
  <w:style w:type="paragraph" w:customStyle="1" w:styleId="kazalo1">
    <w:name w:val="kazalo 1"/>
    <w:uiPriority w:val="99"/>
    <w:rsid w:val="00740182"/>
    <w:pPr>
      <w:numPr>
        <w:numId w:val="17"/>
      </w:numPr>
      <w:spacing w:after="0" w:line="240" w:lineRule="auto"/>
      <w:jc w:val="both"/>
    </w:pPr>
    <w:rPr>
      <w:rFonts w:ascii="Bookman Old Style" w:eastAsia="Times New Roman" w:hAnsi="Bookman Old Style" w:cs="Bookman Old Style"/>
      <w:b/>
      <w:bCs/>
      <w:sz w:val="24"/>
      <w:szCs w:val="24"/>
      <w:lang w:eastAsia="sl-SI"/>
    </w:rPr>
  </w:style>
  <w:style w:type="paragraph" w:customStyle="1" w:styleId="kazalo2">
    <w:name w:val="kazalo 2"/>
    <w:uiPriority w:val="99"/>
    <w:rsid w:val="00740182"/>
    <w:pPr>
      <w:numPr>
        <w:ilvl w:val="1"/>
        <w:numId w:val="17"/>
      </w:numPr>
      <w:spacing w:after="0" w:line="240" w:lineRule="auto"/>
      <w:jc w:val="both"/>
    </w:pPr>
    <w:rPr>
      <w:rFonts w:ascii="Bookman Old Style" w:eastAsia="Times New Roman" w:hAnsi="Bookman Old Style" w:cs="Bookman Old Style"/>
      <w:b/>
      <w:bCs/>
      <w:sz w:val="24"/>
      <w:szCs w:val="24"/>
      <w:lang w:eastAsia="sl-SI"/>
    </w:rPr>
  </w:style>
  <w:style w:type="paragraph" w:customStyle="1" w:styleId="kazalo3">
    <w:name w:val="kazalo 3"/>
    <w:uiPriority w:val="99"/>
    <w:rsid w:val="00740182"/>
    <w:pPr>
      <w:numPr>
        <w:ilvl w:val="2"/>
        <w:numId w:val="17"/>
      </w:numPr>
      <w:spacing w:after="0" w:line="240" w:lineRule="auto"/>
      <w:jc w:val="both"/>
    </w:pPr>
    <w:rPr>
      <w:rFonts w:ascii="Bookman Old Style" w:eastAsia="Times New Roman" w:hAnsi="Bookman Old Style" w:cs="Bookman Old Style"/>
      <w:b/>
      <w:bCs/>
      <w:sz w:val="24"/>
      <w:szCs w:val="24"/>
      <w:lang w:eastAsia="sl-SI"/>
    </w:rPr>
  </w:style>
  <w:style w:type="table" w:customStyle="1" w:styleId="Tabelamrea2">
    <w:name w:val="Tabela – mreža2"/>
    <w:basedOn w:val="Navadnatabela"/>
    <w:next w:val="Tabelamrea"/>
    <w:uiPriority w:val="99"/>
    <w:rsid w:val="00740182"/>
    <w:pPr>
      <w:spacing w:after="0" w:line="240" w:lineRule="auto"/>
    </w:pPr>
    <w:rPr>
      <w:rFonts w:ascii="Bookman Old Style" w:eastAsia="Times New Roman" w:hAnsi="Bookman Old Style"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7">
    <w:name w:val="p7"/>
    <w:basedOn w:val="Navaden"/>
    <w:rsid w:val="008D0741"/>
    <w:pPr>
      <w:widowControl w:val="0"/>
      <w:tabs>
        <w:tab w:val="left" w:pos="440"/>
      </w:tabs>
      <w:spacing w:after="0" w:line="240" w:lineRule="auto"/>
      <w:ind w:left="1000"/>
    </w:pPr>
    <w:rPr>
      <w:rFonts w:ascii="Times New Roman" w:eastAsia="Times New Roman" w:hAnsi="Times New Roman" w:cs="Times New Roman"/>
      <w:sz w:val="24"/>
      <w:lang w:eastAsia="sl-SI"/>
    </w:rPr>
  </w:style>
  <w:style w:type="character" w:customStyle="1" w:styleId="Nerazreenaomemba2">
    <w:name w:val="Nerazrešena omemba2"/>
    <w:basedOn w:val="Privzetapisavaodstavka"/>
    <w:uiPriority w:val="99"/>
    <w:semiHidden/>
    <w:unhideWhenUsed/>
    <w:rsid w:val="00F16441"/>
    <w:rPr>
      <w:color w:val="605E5C"/>
      <w:shd w:val="clear" w:color="auto" w:fill="E1DFDD"/>
    </w:rPr>
  </w:style>
  <w:style w:type="table" w:styleId="Tabelaseznam2poudarek6">
    <w:name w:val="List Table 2 Accent 6"/>
    <w:basedOn w:val="Navadnatabela"/>
    <w:uiPriority w:val="47"/>
    <w:rsid w:val="005B6A3D"/>
    <w:pPr>
      <w:spacing w:after="0" w:line="240" w:lineRule="auto"/>
    </w:pPr>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Tabelabarvniseznam7poudarek6">
    <w:name w:val="List Table 7 Colorful Accent 6"/>
    <w:basedOn w:val="Navadnatabela"/>
    <w:uiPriority w:val="52"/>
    <w:rsid w:val="005B6A3D"/>
    <w:pPr>
      <w:spacing w:after="0" w:line="240" w:lineRule="auto"/>
    </w:pPr>
    <w:rPr>
      <w:color w:val="E36C0A"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elabarvniseznam6poudarek6">
    <w:name w:val="List Table 6 Colorful Accent 6"/>
    <w:basedOn w:val="Navadnatabela"/>
    <w:uiPriority w:val="51"/>
    <w:rsid w:val="005B6A3D"/>
    <w:pPr>
      <w:spacing w:after="0" w:line="240" w:lineRule="auto"/>
    </w:pPr>
    <w:rPr>
      <w:color w:val="E36C0A" w:themeColor="accent6" w:themeShade="BF"/>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Tabelasvetlamrea1poudarek6">
    <w:name w:val="Grid Table 1 Light Accent 6"/>
    <w:basedOn w:val="Navadnatabela"/>
    <w:uiPriority w:val="46"/>
    <w:rsid w:val="005B6A3D"/>
    <w:pPr>
      <w:spacing w:after="0" w:line="240" w:lineRule="auto"/>
    </w:pPr>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Tabelamrea2poudarek6">
    <w:name w:val="Grid Table 2 Accent 6"/>
    <w:basedOn w:val="Navadnatabela"/>
    <w:uiPriority w:val="47"/>
    <w:rsid w:val="005B6A3D"/>
    <w:pPr>
      <w:spacing w:after="0" w:line="240" w:lineRule="auto"/>
    </w:pPr>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Tabelabarvnamrea7poudarek6">
    <w:name w:val="Grid Table 7 Colorful Accent 6"/>
    <w:basedOn w:val="Navadnatabela"/>
    <w:uiPriority w:val="52"/>
    <w:rsid w:val="005B6A3D"/>
    <w:pPr>
      <w:spacing w:after="0" w:line="240" w:lineRule="auto"/>
    </w:pPr>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Tabelatemenseznam5poudarek6">
    <w:name w:val="List Table 5 Dark Accent 6"/>
    <w:basedOn w:val="Navadnatabela"/>
    <w:uiPriority w:val="50"/>
    <w:rsid w:val="005B6A3D"/>
    <w:pPr>
      <w:spacing w:after="0" w:line="240" w:lineRule="auto"/>
    </w:pPr>
    <w:rPr>
      <w:color w:val="FFFFFF" w:themeColor="background1"/>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elatemnamrea5poudarek6">
    <w:name w:val="Grid Table 5 Dark Accent 6"/>
    <w:basedOn w:val="Navadnatabela"/>
    <w:uiPriority w:val="50"/>
    <w:rsid w:val="005B6A3D"/>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Navadnatabela2">
    <w:name w:val="Plain Table 2"/>
    <w:basedOn w:val="Navadnatabela"/>
    <w:uiPriority w:val="42"/>
    <w:rsid w:val="0075244C"/>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Navadnatabela4">
    <w:name w:val="Plain Table 4"/>
    <w:basedOn w:val="Navadnatabela"/>
    <w:uiPriority w:val="44"/>
    <w:rsid w:val="00C16CA1"/>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Navadnatabela5">
    <w:name w:val="Plain Table 5"/>
    <w:basedOn w:val="Navadnatabela"/>
    <w:uiPriority w:val="45"/>
    <w:rsid w:val="00C16CA1"/>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Nerazreenaomemba3">
    <w:name w:val="Nerazrešena omemba3"/>
    <w:basedOn w:val="Privzetapisavaodstavka"/>
    <w:uiPriority w:val="99"/>
    <w:semiHidden/>
    <w:unhideWhenUsed/>
    <w:rsid w:val="00C55D2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4394933">
      <w:bodyDiv w:val="1"/>
      <w:marLeft w:val="0"/>
      <w:marRight w:val="0"/>
      <w:marTop w:val="0"/>
      <w:marBottom w:val="0"/>
      <w:divBdr>
        <w:top w:val="none" w:sz="0" w:space="0" w:color="auto"/>
        <w:left w:val="none" w:sz="0" w:space="0" w:color="auto"/>
        <w:bottom w:val="none" w:sz="0" w:space="0" w:color="auto"/>
        <w:right w:val="none" w:sz="0" w:space="0" w:color="auto"/>
      </w:divBdr>
    </w:div>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774863725">
      <w:bodyDiv w:val="1"/>
      <w:marLeft w:val="0"/>
      <w:marRight w:val="0"/>
      <w:marTop w:val="0"/>
      <w:marBottom w:val="0"/>
      <w:divBdr>
        <w:top w:val="none" w:sz="0" w:space="0" w:color="auto"/>
        <w:left w:val="none" w:sz="0" w:space="0" w:color="auto"/>
        <w:bottom w:val="none" w:sz="0" w:space="0" w:color="auto"/>
        <w:right w:val="none" w:sz="0" w:space="0" w:color="auto"/>
      </w:divBdr>
    </w:div>
    <w:div w:id="1095324229">
      <w:bodyDiv w:val="1"/>
      <w:marLeft w:val="0"/>
      <w:marRight w:val="0"/>
      <w:marTop w:val="0"/>
      <w:marBottom w:val="0"/>
      <w:divBdr>
        <w:top w:val="none" w:sz="0" w:space="0" w:color="auto"/>
        <w:left w:val="none" w:sz="0" w:space="0" w:color="auto"/>
        <w:bottom w:val="none" w:sz="0" w:space="0" w:color="auto"/>
        <w:right w:val="none" w:sz="0" w:space="0" w:color="auto"/>
      </w:divBdr>
    </w:div>
    <w:div w:id="1555265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5.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footer" Target="footer9.xml"/><Relationship Id="rId2" Type="http://schemas.openxmlformats.org/officeDocument/2006/relationships/numbering" Target="numbering.xml"/><Relationship Id="rId16"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7.xml"/><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34E961-3C0C-45AD-98C3-D2B2CD293F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23</Pages>
  <Words>7165</Words>
  <Characters>40845</Characters>
  <Application>Microsoft Office Word</Application>
  <DocSecurity>0</DocSecurity>
  <Lines>340</Lines>
  <Paragraphs>95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Šolstvo in Šport</Company>
  <LinksUpToDate>false</LinksUpToDate>
  <CharactersWithSpaces>47915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Center za pravno pomoč</dc:creator>
  <cp:lastModifiedBy>Center za pravno pomoč</cp:lastModifiedBy>
  <cp:revision>2</cp:revision>
  <cp:lastPrinted>2020-02-12T10:29:00Z</cp:lastPrinted>
  <dcterms:created xsi:type="dcterms:W3CDTF">2020-06-01T13:13:00Z</dcterms:created>
  <dcterms:modified xsi:type="dcterms:W3CDTF">2020-06-01T13:13:00Z</dcterms:modified>
</cp:coreProperties>
</file>