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4012798A" w:rsidR="004F1422" w:rsidRPr="000F3CC2" w:rsidRDefault="004F1422" w:rsidP="000F3CC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6C94F2D5"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3BDAC24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BB94C" w14:textId="525B06E3" w:rsidR="004365B3" w:rsidRPr="001A1A0E" w:rsidRDefault="004365B3"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06351" w14:textId="52A0696B" w:rsidR="004365B3" w:rsidRPr="001A1A0E" w:rsidRDefault="004365B3" w:rsidP="004F1422">
            <w:pPr>
              <w:rPr>
                <w:rFonts w:ascii="Arial" w:hAnsi="Arial" w:cs="Arial"/>
                <w:color w:val="000000"/>
                <w:position w:val="-2"/>
                <w:sz w:val="18"/>
                <w:szCs w:val="18"/>
              </w:rPr>
            </w:pPr>
            <w:r>
              <w:rPr>
                <w:rFonts w:ascii="Arial" w:hAnsi="Arial" w:cs="Arial"/>
                <w:color w:val="000000"/>
                <w:position w:val="-2"/>
                <w:sz w:val="18"/>
                <w:szCs w:val="18"/>
              </w:rPr>
              <w:t>P</w:t>
            </w:r>
            <w:r w:rsidR="000F09B0">
              <w:rPr>
                <w:rFonts w:ascii="Arial" w:hAnsi="Arial" w:cs="Arial"/>
                <w:color w:val="000000"/>
                <w:position w:val="-2"/>
                <w:sz w:val="18"/>
                <w:szCs w:val="18"/>
              </w:rPr>
              <w:t>onudbeni p</w:t>
            </w:r>
            <w:r>
              <w:rPr>
                <w:rFonts w:ascii="Arial" w:hAnsi="Arial" w:cs="Arial"/>
                <w:color w:val="000000"/>
                <w:position w:val="-2"/>
                <w:sz w:val="18"/>
                <w:szCs w:val="18"/>
              </w:rPr>
              <w:t>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17396" w14:textId="77777777" w:rsidR="004365B3" w:rsidRDefault="004365B3" w:rsidP="004365B3">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49ED192" w14:textId="42340CF5" w:rsidR="004365B3" w:rsidRPr="001A1A0E"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w:t>
            </w:r>
            <w:r>
              <w:rPr>
                <w:rFonts w:ascii="Arial" w:hAnsi="Arial" w:cs="Arial"/>
                <w:color w:val="000000"/>
                <w:position w:val="-2"/>
                <w:sz w:val="18"/>
                <w:szCs w:val="18"/>
                <w:u w:val="single"/>
              </w:rPr>
              <w:t>Predračun</w:t>
            </w:r>
            <w:r w:rsidRPr="00D45137">
              <w:rPr>
                <w:rFonts w:ascii="Arial" w:hAnsi="Arial" w:cs="Arial"/>
                <w:color w:val="000000"/>
                <w:position w:val="-2"/>
                <w:sz w:val="18"/>
                <w:szCs w:val="18"/>
                <w:u w:val="single"/>
              </w:rPr>
              <w:t>«.</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AC4B6C0" w14:textId="23E7C2C7" w:rsidR="00D45137" w:rsidRPr="00D45137" w:rsidRDefault="005A037A" w:rsidP="00E533BD">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w:t>
            </w:r>
            <w:r w:rsidR="00E533BD">
              <w:rPr>
                <w:rFonts w:ascii="Arial" w:hAnsi="Arial" w:cs="Arial"/>
                <w:color w:val="000000"/>
                <w:position w:val="-2"/>
                <w:sz w:val="18"/>
                <w:szCs w:val="18"/>
                <w:u w:val="single"/>
              </w:rPr>
              <w:t>Izjava-ponudnik</w:t>
            </w:r>
            <w:r w:rsidRPr="00D45137">
              <w:rPr>
                <w:rFonts w:ascii="Arial" w:hAnsi="Arial" w:cs="Arial"/>
                <w:color w:val="000000"/>
                <w:position w:val="-2"/>
                <w:sz w:val="18"/>
                <w:szCs w:val="18"/>
                <w:u w:val="single"/>
              </w:rPr>
              <w:t>«.</w:t>
            </w:r>
          </w:p>
        </w:tc>
      </w:tr>
      <w:tr w:rsidR="00A95902" w:rsidRPr="001A1A0E" w14:paraId="4153EFA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ACF81B" w14:textId="61C3B5B2" w:rsidR="00A95902" w:rsidRPr="001A1A0E" w:rsidRDefault="00A95902" w:rsidP="004F1422">
            <w:pPr>
              <w:rPr>
                <w:rFonts w:ascii="Arial" w:hAnsi="Arial" w:cs="Arial"/>
                <w:color w:val="000000"/>
                <w:position w:val="-2"/>
                <w:sz w:val="18"/>
                <w:szCs w:val="18"/>
              </w:rPr>
            </w:pPr>
            <w:r>
              <w:rPr>
                <w:rFonts w:ascii="Arial" w:hAnsi="Arial" w:cs="Arial"/>
                <w:color w:val="000000"/>
                <w:position w:val="-2"/>
                <w:sz w:val="18"/>
                <w:szCs w:val="18"/>
              </w:rPr>
              <w:t>2.1.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6E29A" w14:textId="6DA9F9E8" w:rsidR="00A95902" w:rsidRPr="001A1A0E" w:rsidRDefault="00A95902" w:rsidP="00D63B01">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24F0E" w14:textId="77777777" w:rsidR="00A95902" w:rsidRDefault="00A95902" w:rsidP="00A9590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761FE9A9" w14:textId="5DCF8195" w:rsidR="00A95902" w:rsidRPr="001A1A0E" w:rsidRDefault="00A95902" w:rsidP="00A9590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37572D" w:rsidRPr="001A1A0E" w14:paraId="417846F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9B68D" w14:textId="4EA37B9F" w:rsidR="0037572D" w:rsidRPr="001A1A0E" w:rsidRDefault="00602893" w:rsidP="0037572D">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D0AFB" w14:textId="6103B9B0" w:rsidR="0037572D" w:rsidRPr="001A1A0E" w:rsidRDefault="0037572D" w:rsidP="0037572D">
            <w:pPr>
              <w:rPr>
                <w:rFonts w:ascii="Arial" w:hAnsi="Arial" w:cs="Arial"/>
                <w:color w:val="000000"/>
                <w:position w:val="-2"/>
                <w:sz w:val="18"/>
                <w:szCs w:val="18"/>
              </w:rPr>
            </w:pPr>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78E65" w14:textId="77777777" w:rsidR="0037572D" w:rsidRDefault="0037572D" w:rsidP="0037572D">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4E8AE4CC" w14:textId="421EA364" w:rsidR="0037572D" w:rsidRPr="001A1A0E" w:rsidRDefault="0037572D" w:rsidP="0037572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37572D" w:rsidRPr="001A1A0E" w14:paraId="0730291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E1DB7" w14:textId="1CDF622C" w:rsidR="0037572D" w:rsidRDefault="00602893" w:rsidP="0037572D">
            <w:pPr>
              <w:rPr>
                <w:rFonts w:ascii="Arial" w:hAnsi="Arial" w:cs="Arial"/>
                <w:color w:val="000000"/>
                <w:position w:val="-2"/>
                <w:sz w:val="18"/>
                <w:szCs w:val="18"/>
              </w:rPr>
            </w:pPr>
            <w:r>
              <w:rPr>
                <w:rFonts w:ascii="Arial" w:hAnsi="Arial" w:cs="Arial"/>
                <w:color w:val="000000"/>
                <w:position w:val="-2"/>
                <w:sz w:val="18"/>
                <w:szCs w:val="18"/>
              </w:rPr>
              <w:t>4</w:t>
            </w:r>
            <w:r w:rsidR="0037572D">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1A556F" w14:textId="77777777" w:rsidR="0037572D" w:rsidRDefault="0037572D" w:rsidP="0037572D">
            <w:pPr>
              <w:rPr>
                <w:rFonts w:ascii="Arial" w:hAnsi="Arial" w:cs="Arial"/>
                <w:position w:val="-2"/>
                <w:sz w:val="18"/>
                <w:szCs w:val="18"/>
              </w:rPr>
            </w:pPr>
            <w:r>
              <w:rPr>
                <w:rFonts w:ascii="Arial" w:hAnsi="Arial" w:cs="Arial"/>
                <w:color w:val="000000"/>
                <w:position w:val="-2"/>
                <w:sz w:val="18"/>
                <w:szCs w:val="18"/>
              </w:rPr>
              <w:t xml:space="preserve">Vzorec menične izjave za </w:t>
            </w:r>
            <w:r w:rsidRPr="005A037A">
              <w:rPr>
                <w:rFonts w:ascii="Arial" w:hAnsi="Arial" w:cs="Arial"/>
                <w:position w:val="-2"/>
                <w:sz w:val="18"/>
                <w:szCs w:val="18"/>
              </w:rPr>
              <w:t>dobro izvedbo</w:t>
            </w:r>
          </w:p>
          <w:p w14:paraId="3FF6EE31" w14:textId="7BF0D39C" w:rsidR="00852602" w:rsidRPr="001A1A0E" w:rsidRDefault="00852602" w:rsidP="0037572D">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AD5E2" w14:textId="77777777" w:rsidR="0037572D" w:rsidRPr="00132DB2" w:rsidRDefault="0037572D" w:rsidP="0037572D">
            <w:pPr>
              <w:spacing w:before="135" w:after="135"/>
              <w:jc w:val="both"/>
              <w:textAlignment w:val="center"/>
              <w:rPr>
                <w:rFonts w:ascii="Arial" w:hAnsi="Arial" w:cs="Arial"/>
                <w:color w:val="000000"/>
                <w:position w:val="-2"/>
                <w:sz w:val="18"/>
                <w:szCs w:val="18"/>
              </w:rPr>
            </w:pPr>
            <w:r w:rsidRPr="00132DB2">
              <w:rPr>
                <w:rFonts w:ascii="Arial" w:hAnsi="Arial" w:cs="Arial"/>
                <w:color w:val="000000"/>
                <w:position w:val="-2"/>
                <w:sz w:val="18"/>
                <w:szCs w:val="18"/>
              </w:rPr>
              <w:t>Ni potrebno priložiti v ponudbi.</w:t>
            </w:r>
          </w:p>
          <w:p w14:paraId="7F1C9940" w14:textId="46C50966" w:rsidR="0037572D" w:rsidRPr="001A1A0E" w:rsidRDefault="0037572D" w:rsidP="0037572D">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w:t>
            </w:r>
            <w:r>
              <w:rPr>
                <w:rFonts w:ascii="Arial" w:hAnsi="Arial" w:cs="Arial"/>
                <w:i/>
                <w:sz w:val="16"/>
                <w:szCs w:val="16"/>
              </w:rPr>
              <w:t>ožitvijo ponudbe soglaša (Obr. 2</w:t>
            </w:r>
            <w:r w:rsidRPr="005A698B">
              <w:rPr>
                <w:rFonts w:ascii="Arial" w:hAnsi="Arial" w:cs="Arial"/>
                <w:i/>
                <w:sz w:val="16"/>
                <w:szCs w:val="16"/>
              </w:rPr>
              <w:t>: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sidR="001F73A1">
              <w:rPr>
                <w:rFonts w:ascii="Arial" w:hAnsi="Arial" w:cs="Arial"/>
                <w:i/>
                <w:sz w:val="16"/>
                <w:szCs w:val="16"/>
              </w:rPr>
              <w:t>.</w:t>
            </w:r>
            <w:r w:rsidRPr="005A698B">
              <w:rPr>
                <w:rFonts w:ascii="Arial" w:hAnsi="Arial" w:cs="Arial"/>
                <w:i/>
                <w:sz w:val="16"/>
                <w:szCs w:val="16"/>
              </w:rPr>
              <w:t xml:space="preserve"> kavcijsko zavarovanje, izvršljivo na prvi poziv) v višini 10 odstotkov </w:t>
            </w:r>
            <w:r w:rsidRPr="005A698B">
              <w:rPr>
                <w:rFonts w:ascii="Arial" w:hAnsi="Arial" w:cs="Arial"/>
                <w:i/>
                <w:sz w:val="16"/>
                <w:szCs w:val="16"/>
              </w:rPr>
              <w:lastRenderedPageBreak/>
              <w:t>(10,00 %) pogodbene vrednosti, vključno z DDV.</w:t>
            </w:r>
          </w:p>
        </w:tc>
      </w:tr>
      <w:tr w:rsidR="0037572D" w:rsidRPr="001A1A0E" w14:paraId="02C81B7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A720D" w14:textId="07450066" w:rsidR="0037572D" w:rsidRDefault="00602893" w:rsidP="0037572D">
            <w:pPr>
              <w:rPr>
                <w:rFonts w:ascii="Arial" w:hAnsi="Arial" w:cs="Arial"/>
                <w:color w:val="000000"/>
                <w:position w:val="-2"/>
                <w:sz w:val="18"/>
                <w:szCs w:val="18"/>
              </w:rPr>
            </w:pPr>
            <w:r>
              <w:rPr>
                <w:rFonts w:ascii="Arial" w:hAnsi="Arial" w:cs="Arial"/>
                <w:color w:val="000000"/>
                <w:position w:val="-2"/>
                <w:sz w:val="18"/>
                <w:szCs w:val="18"/>
              </w:rPr>
              <w:lastRenderedPageBreak/>
              <w:t>4</w:t>
            </w:r>
            <w:r w:rsidR="0037572D">
              <w:rPr>
                <w:rFonts w:ascii="Arial" w:hAnsi="Arial" w:cs="Arial"/>
                <w:color w:val="000000"/>
                <w:position w:val="-2"/>
                <w:sz w:val="18"/>
                <w:szCs w:val="18"/>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2E9BE5" w14:textId="77777777" w:rsidR="0037572D" w:rsidRDefault="0037572D" w:rsidP="0037572D">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dobro izvedbo</w:t>
            </w:r>
          </w:p>
          <w:p w14:paraId="21263AFC" w14:textId="6A2C5821" w:rsidR="00852602" w:rsidRPr="00852602" w:rsidRDefault="00852602" w:rsidP="0037572D">
            <w:pPr>
              <w:rPr>
                <w:rFonts w:ascii="Arial" w:hAnsi="Arial" w:cs="Arial"/>
                <w:i/>
                <w:iCs/>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12643" w14:textId="77777777" w:rsidR="0037572D" w:rsidRDefault="0037572D" w:rsidP="0037572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52B19C5A" w14:textId="21D5A478" w:rsidR="0037572D" w:rsidRPr="001A1A0E" w:rsidRDefault="0037572D" w:rsidP="0037572D">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soglaša (Obr. </w:t>
            </w:r>
            <w:r>
              <w:rPr>
                <w:rFonts w:ascii="Arial" w:hAnsi="Arial" w:cs="Arial"/>
                <w:i/>
                <w:sz w:val="16"/>
                <w:szCs w:val="16"/>
              </w:rPr>
              <w:t>2:</w:t>
            </w:r>
            <w:r w:rsidRPr="005A698B">
              <w:rPr>
                <w:rFonts w:ascii="Arial" w:hAnsi="Arial" w:cs="Arial"/>
                <w:i/>
                <w:sz w:val="16"/>
                <w:szCs w:val="16"/>
              </w:rPr>
              <w:t xml:space="preserve">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Pr>
                <w:rFonts w:ascii="Arial" w:hAnsi="Arial" w:cs="Arial"/>
                <w:i/>
                <w:sz w:val="16"/>
                <w:szCs w:val="16"/>
              </w:rPr>
              <w:t>.</w:t>
            </w:r>
            <w:r w:rsidRPr="005A698B">
              <w:rPr>
                <w:rFonts w:ascii="Arial" w:hAnsi="Arial" w:cs="Arial"/>
                <w:i/>
                <w:sz w:val="16"/>
                <w:szCs w:val="16"/>
              </w:rPr>
              <w:t xml:space="preserve"> kavcijsko zavarovanje, izvršljivo na prvi poziv) v višini 10 odstotkov (10,00 %) pogodbene vrednosti, vključno z DDV.</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17230B16" w:rsidR="004F1422" w:rsidRPr="001A1A0E" w:rsidRDefault="00C17DB3" w:rsidP="004F1422">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65F263" w14:textId="77777777" w:rsidR="003A47D9" w:rsidRDefault="004F1422" w:rsidP="009517B1">
            <w:pPr>
              <w:rPr>
                <w:rFonts w:ascii="Arial" w:hAnsi="Arial" w:cs="Arial"/>
                <w:color w:val="000000"/>
                <w:position w:val="-2"/>
                <w:sz w:val="18"/>
                <w:szCs w:val="18"/>
              </w:rPr>
            </w:pPr>
            <w:r w:rsidRPr="001A1A0E">
              <w:rPr>
                <w:rFonts w:ascii="Arial" w:hAnsi="Arial" w:cs="Arial"/>
                <w:color w:val="000000"/>
                <w:position w:val="-2"/>
                <w:sz w:val="18"/>
                <w:szCs w:val="18"/>
              </w:rPr>
              <w:t>Izjava o nastopu s podizvajalci</w:t>
            </w:r>
            <w:r w:rsidR="009517B1">
              <w:rPr>
                <w:rFonts w:ascii="Arial" w:hAnsi="Arial" w:cs="Arial"/>
                <w:color w:val="000000"/>
                <w:position w:val="-2"/>
                <w:sz w:val="18"/>
                <w:szCs w:val="18"/>
              </w:rPr>
              <w:t xml:space="preserve">   </w:t>
            </w:r>
          </w:p>
          <w:p w14:paraId="5B2BE20D" w14:textId="0610C26B" w:rsidR="004F1422" w:rsidRPr="000F09B0" w:rsidRDefault="009517B1" w:rsidP="009517B1">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7E91DE7F"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1DAABB2" w:rsidR="004F1422" w:rsidRPr="001A1A0E" w:rsidRDefault="00C17DB3" w:rsidP="004F142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F3F7D" w14:textId="77777777" w:rsidR="003A47D9"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 xml:space="preserve">Izjava zastopnika podizvajalca v zvezi z izpolnjevanjem obveznih pogojev za podizvajalce  </w:t>
            </w:r>
          </w:p>
          <w:p w14:paraId="50D2275C" w14:textId="2EC483FC" w:rsidR="004F1422" w:rsidRPr="000F09B0" w:rsidRDefault="009517B1" w:rsidP="004F1422">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6726D648"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5B3BD1FD" w:rsidR="004F1422" w:rsidRPr="001A1A0E" w:rsidRDefault="00C17DB3"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B646A" w14:textId="77777777" w:rsidR="003A47D9"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podizvajalca</w:t>
            </w:r>
            <w:r w:rsidR="009517B1">
              <w:rPr>
                <w:rFonts w:ascii="Arial" w:hAnsi="Arial" w:cs="Arial"/>
                <w:color w:val="000000"/>
                <w:position w:val="-2"/>
                <w:sz w:val="18"/>
                <w:szCs w:val="18"/>
              </w:rPr>
              <w:t xml:space="preserve"> </w:t>
            </w:r>
          </w:p>
          <w:p w14:paraId="3FDF0111" w14:textId="52D41F60" w:rsidR="004F1422" w:rsidRPr="000F09B0" w:rsidRDefault="009517B1" w:rsidP="004F1422">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4E06254B"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4C0606D7"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7728D" w14:textId="5E0A4EE9" w:rsidR="004365B3" w:rsidRDefault="004365B3" w:rsidP="004365B3">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2D24" w14:textId="40A1F934" w:rsidR="004365B3" w:rsidRDefault="004365B3" w:rsidP="004365B3">
            <w:pPr>
              <w:spacing w:after="0" w:line="260" w:lineRule="exact"/>
              <w:jc w:val="both"/>
              <w:rPr>
                <w:rFonts w:ascii="Arial" w:hAnsi="Arial" w:cs="Arial"/>
                <w:sz w:val="18"/>
                <w:szCs w:val="18"/>
              </w:rPr>
            </w:pPr>
            <w:r w:rsidRPr="00110D39">
              <w:rPr>
                <w:rFonts w:ascii="Arial" w:hAnsi="Arial" w:cs="Arial"/>
                <w:sz w:val="18"/>
                <w:szCs w:val="18"/>
              </w:rPr>
              <w:t>Lastna ponudnikova specifikacija ponujene opreme (z navedbo vseh posameznih sestavin ponujene opreme</w:t>
            </w:r>
            <w:r w:rsidR="00A530D6">
              <w:rPr>
                <w:rFonts w:ascii="Arial" w:hAnsi="Arial" w:cs="Arial"/>
                <w:sz w:val="18"/>
                <w:szCs w:val="18"/>
              </w:rPr>
              <w:t>,</w:t>
            </w:r>
            <w:r w:rsidR="001F00BA">
              <w:rPr>
                <w:rFonts w:ascii="Arial" w:hAnsi="Arial" w:cs="Arial"/>
                <w:sz w:val="18"/>
                <w:szCs w:val="18"/>
              </w:rPr>
              <w:t xml:space="preserve"> </w:t>
            </w:r>
            <w:r w:rsidR="0028006E">
              <w:rPr>
                <w:rFonts w:ascii="Arial" w:hAnsi="Arial" w:cs="Arial"/>
                <w:sz w:val="18"/>
                <w:szCs w:val="18"/>
              </w:rPr>
              <w:t xml:space="preserve">količine in </w:t>
            </w:r>
            <w:r w:rsidR="001F00BA">
              <w:rPr>
                <w:rFonts w:ascii="Arial" w:hAnsi="Arial" w:cs="Arial"/>
                <w:sz w:val="18"/>
                <w:szCs w:val="18"/>
              </w:rPr>
              <w:t>cene posameznih sestavin in</w:t>
            </w:r>
            <w:r w:rsidR="00A530D6">
              <w:rPr>
                <w:rFonts w:ascii="Arial" w:hAnsi="Arial" w:cs="Arial"/>
                <w:sz w:val="18"/>
                <w:szCs w:val="18"/>
              </w:rPr>
              <w:t xml:space="preserve"> proizvajalca</w:t>
            </w:r>
            <w:r w:rsidR="001F00BA">
              <w:rPr>
                <w:rFonts w:ascii="Arial" w:hAnsi="Arial" w:cs="Arial"/>
                <w:sz w:val="18"/>
                <w:szCs w:val="18"/>
              </w:rPr>
              <w:t xml:space="preserve"> ponujene opreme</w:t>
            </w:r>
            <w:r w:rsidRPr="00110D39">
              <w:rPr>
                <w:rFonts w:ascii="Arial" w:hAnsi="Arial" w:cs="Arial"/>
                <w:sz w:val="18"/>
                <w:szCs w:val="18"/>
              </w:rPr>
              <w:t>)</w:t>
            </w:r>
          </w:p>
          <w:p w14:paraId="390A9884" w14:textId="01C87A1D" w:rsidR="004365B3" w:rsidRPr="00110D39" w:rsidRDefault="0037572D" w:rsidP="004365B3">
            <w:pPr>
              <w:spacing w:after="0" w:line="260" w:lineRule="exact"/>
              <w:jc w:val="both"/>
              <w:rPr>
                <w:rFonts w:ascii="Arial" w:hAnsi="Arial" w:cs="Arial"/>
                <w:sz w:val="18"/>
                <w:szCs w:val="18"/>
              </w:rPr>
            </w:pPr>
            <w:r>
              <w:rPr>
                <w:rFonts w:ascii="Arial" w:hAnsi="Arial" w:cs="Arial"/>
                <w:sz w:val="18"/>
                <w:szCs w:val="18"/>
              </w:rPr>
              <w:t>IN</w:t>
            </w:r>
          </w:p>
          <w:p w14:paraId="29124285" w14:textId="6689E302" w:rsidR="004365B3" w:rsidRDefault="004365B3" w:rsidP="004365B3">
            <w:pPr>
              <w:spacing w:line="260" w:lineRule="exact"/>
              <w:jc w:val="both"/>
              <w:rPr>
                <w:rFonts w:ascii="Arial" w:hAnsi="Arial" w:cs="Arial"/>
                <w:color w:val="000000"/>
                <w:position w:val="-2"/>
                <w:sz w:val="18"/>
                <w:szCs w:val="18"/>
              </w:rPr>
            </w:pPr>
            <w:r w:rsidRPr="00110D39">
              <w:rPr>
                <w:rFonts w:ascii="Arial" w:hAnsi="Arial" w:cs="Arial"/>
                <w:sz w:val="18"/>
                <w:szCs w:val="18"/>
              </w:rPr>
              <w:t>Prospektn</w:t>
            </w:r>
            <w:r>
              <w:rPr>
                <w:rFonts w:ascii="Arial" w:hAnsi="Arial" w:cs="Arial"/>
                <w:sz w:val="18"/>
                <w:szCs w:val="18"/>
              </w:rPr>
              <w:t>a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EC41B" w14:textId="52D6A283" w:rsidR="004365B3"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7D4E137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C3A7F" w14:textId="5A8032BF" w:rsidR="004365B3" w:rsidRPr="00051B2B" w:rsidRDefault="004365B3" w:rsidP="004365B3">
            <w:pPr>
              <w:rPr>
                <w:rFonts w:ascii="Arial" w:hAnsi="Arial" w:cs="Arial"/>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4B69D" w14:textId="19C0CA8D" w:rsidR="004365B3" w:rsidRDefault="004365B3" w:rsidP="004365B3">
            <w:pPr>
              <w:jc w:val="both"/>
              <w:rPr>
                <w:rFonts w:ascii="Arial" w:hAnsi="Arial" w:cs="Arial"/>
                <w:sz w:val="18"/>
                <w:szCs w:val="18"/>
              </w:rPr>
            </w:pPr>
            <w:r w:rsidRPr="00A10B21">
              <w:rPr>
                <w:rFonts w:ascii="Arial" w:hAnsi="Arial" w:cs="Arial"/>
                <w:sz w:val="18"/>
                <w:szCs w:val="18"/>
              </w:rPr>
              <w:t>Izpis iz poslovnega registra ali drugega pristojnega registra</w:t>
            </w:r>
            <w:r>
              <w:rPr>
                <w:rFonts w:ascii="Arial" w:hAnsi="Arial" w:cs="Arial"/>
                <w:sz w:val="18"/>
                <w:szCs w:val="18"/>
              </w:rPr>
              <w:t>*</w:t>
            </w:r>
          </w:p>
          <w:p w14:paraId="528CDBC6" w14:textId="14273C05" w:rsidR="004365B3" w:rsidRPr="00A10B21" w:rsidRDefault="004365B3" w:rsidP="004365B3">
            <w:pPr>
              <w:jc w:val="both"/>
              <w:rPr>
                <w:rFonts w:ascii="Arial" w:hAnsi="Arial" w:cs="Arial"/>
                <w:i/>
                <w:sz w:val="18"/>
                <w:szCs w:val="18"/>
                <w:u w:val="single"/>
              </w:rPr>
            </w:pPr>
            <w:r w:rsidRPr="00A10B21">
              <w:rPr>
                <w:rFonts w:ascii="Arial" w:hAnsi="Arial" w:cs="Arial"/>
                <w:i/>
                <w:sz w:val="18"/>
                <w:szCs w:val="18"/>
                <w:u w:val="single"/>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C3670" w14:textId="77777777" w:rsidR="004365B3" w:rsidRDefault="004365B3" w:rsidP="004365B3">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p>
          <w:p w14:paraId="00D81945" w14:textId="1ACDAC04" w:rsidR="004365B3" w:rsidRPr="00051B2B" w:rsidRDefault="004365B3" w:rsidP="004365B3">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1FAE252B" w:rsidR="004365B3" w:rsidRPr="001A1A0E" w:rsidRDefault="004365B3" w:rsidP="004365B3">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423DD1D7" w:rsidR="004365B3" w:rsidRPr="001A1A0E" w:rsidRDefault="004365B3" w:rsidP="0037572D">
            <w:pPr>
              <w:jc w:val="both"/>
              <w:rPr>
                <w:rFonts w:ascii="Arial" w:hAnsi="Arial" w:cs="Arial"/>
                <w:color w:val="000000"/>
                <w:position w:val="-2"/>
                <w:sz w:val="18"/>
                <w:szCs w:val="18"/>
              </w:rPr>
            </w:pPr>
            <w:r w:rsidRPr="00D63B01">
              <w:rPr>
                <w:rFonts w:ascii="Arial" w:hAnsi="Arial" w:cs="Arial"/>
                <w:position w:val="-2"/>
                <w:sz w:val="18"/>
                <w:szCs w:val="18"/>
              </w:rPr>
              <w:t>Vzorec pogodbe</w:t>
            </w:r>
            <w:r w:rsidR="0037572D">
              <w:rPr>
                <w:rFonts w:ascii="Arial" w:hAnsi="Arial" w:cs="Arial"/>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9C33F" w14:textId="77777777" w:rsidR="004365B3" w:rsidRDefault="004365B3" w:rsidP="004365B3">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058E3DEA" w14:textId="22D42EC4" w:rsidR="004365B3" w:rsidRPr="001A1A0E"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77777777" w:rsidR="004F1422" w:rsidRPr="00A747C7"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21102BE1" w:rsidR="004F1422" w:rsidRPr="00EF6529" w:rsidRDefault="00156B9A" w:rsidP="00021339">
      <w:pPr>
        <w:jc w:val="both"/>
        <w:rPr>
          <w:rFonts w:ascii="Arial" w:hAnsi="Arial" w:cs="Arial"/>
          <w:i/>
          <w:sz w:val="18"/>
          <w:szCs w:val="18"/>
        </w:rPr>
      </w:pPr>
      <w:r>
        <w:rPr>
          <w:rFonts w:ascii="Arial" w:hAnsi="Arial" w:cs="Arial"/>
          <w:color w:val="000000"/>
          <w:sz w:val="18"/>
          <w:szCs w:val="18"/>
        </w:rPr>
        <w:t xml:space="preserve">Na osnovi povabila za naročilo z </w:t>
      </w:r>
      <w:r w:rsidRPr="00E73BCC">
        <w:rPr>
          <w:rFonts w:ascii="Arial" w:hAnsi="Arial" w:cs="Arial"/>
          <w:color w:val="000000"/>
          <w:sz w:val="18"/>
          <w:szCs w:val="18"/>
        </w:rPr>
        <w:t xml:space="preserve">naslovom </w:t>
      </w:r>
      <w:r w:rsidR="00994D8B">
        <w:rPr>
          <w:rFonts w:ascii="Arial" w:hAnsi="Arial" w:cs="Arial"/>
          <w:color w:val="000000"/>
          <w:sz w:val="18"/>
          <w:szCs w:val="18"/>
        </w:rPr>
        <w:t>»Nakup sistem</w:t>
      </w:r>
      <w:r w:rsidR="008F42F4">
        <w:rPr>
          <w:rFonts w:ascii="Arial" w:hAnsi="Arial" w:cs="Arial"/>
          <w:color w:val="000000"/>
          <w:sz w:val="18"/>
          <w:szCs w:val="18"/>
        </w:rPr>
        <w:t>a dveh</w:t>
      </w:r>
      <w:r w:rsidR="00994D8B">
        <w:rPr>
          <w:rFonts w:ascii="Arial" w:hAnsi="Arial" w:cs="Arial"/>
          <w:color w:val="000000"/>
          <w:sz w:val="18"/>
          <w:szCs w:val="18"/>
        </w:rPr>
        <w:t xml:space="preserve"> peči za preskušanje požarne odpornosti«</w:t>
      </w:r>
      <w:r w:rsidR="000F3CC2">
        <w:rPr>
          <w:rFonts w:ascii="Arial" w:hAnsi="Arial" w:cs="Arial"/>
          <w:color w:val="222222"/>
          <w:sz w:val="18"/>
          <w:szCs w:val="18"/>
          <w:shd w:val="clear" w:color="auto" w:fill="FFFFFF"/>
        </w:rPr>
        <w:t xml:space="preserve">, </w:t>
      </w:r>
      <w:r w:rsidR="004F1422" w:rsidRPr="00E73BCC">
        <w:rPr>
          <w:rFonts w:ascii="Arial" w:hAnsi="Arial" w:cs="Arial"/>
          <w:color w:val="000000"/>
          <w:sz w:val="18"/>
          <w:szCs w:val="18"/>
        </w:rPr>
        <w:t>dajemo</w:t>
      </w:r>
      <w:r w:rsidR="004F1422">
        <w:rPr>
          <w:rFonts w:ascii="Arial" w:hAnsi="Arial" w:cs="Arial"/>
          <w:color w:val="000000"/>
          <w:sz w:val="18"/>
          <w:szCs w:val="18"/>
        </w:rPr>
        <w:t xml:space="preserve">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78590B">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78590B">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78590B">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D8DB88C" w14:textId="5346DD7E" w:rsidR="004F1422" w:rsidRPr="00994D8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78590B">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r w:rsidR="006D7EE3">
        <w:rPr>
          <w:rFonts w:ascii="Arial" w:hAnsi="Arial" w:cs="Arial"/>
          <w:sz w:val="18"/>
          <w:szCs w:val="18"/>
        </w:rPr>
        <w:tab/>
      </w:r>
      <w:r w:rsidR="006D7EE3">
        <w:rPr>
          <w:rFonts w:ascii="Arial" w:hAnsi="Arial" w:cs="Arial"/>
          <w:sz w:val="18"/>
          <w:szCs w:val="18"/>
        </w:rPr>
        <w:tab/>
      </w:r>
    </w:p>
    <w:p w14:paraId="70EDC01A" w14:textId="54A3B890"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w:t>
      </w:r>
      <w:r w:rsidR="006A0402">
        <w:rPr>
          <w:rFonts w:ascii="Arial" w:hAnsi="Arial" w:cs="Arial"/>
          <w:b/>
          <w:bCs/>
          <w:color w:val="000000"/>
          <w:sz w:val="18"/>
          <w:szCs w:val="18"/>
        </w:rPr>
        <w:t>i pogoji</w:t>
      </w:r>
    </w:p>
    <w:p w14:paraId="4E30D11B" w14:textId="326D8AA5" w:rsidR="004F1422" w:rsidRPr="00D20DFE" w:rsidRDefault="006A0402" w:rsidP="004F1422">
      <w:pPr>
        <w:spacing w:after="0"/>
        <w:jc w:val="both"/>
        <w:rPr>
          <w:rFonts w:ascii="Arial" w:hAnsi="Arial" w:cs="Arial"/>
          <w:b/>
          <w:sz w:val="18"/>
          <w:szCs w:val="18"/>
        </w:rPr>
      </w:pPr>
      <w:r>
        <w:rPr>
          <w:rFonts w:ascii="Arial" w:hAnsi="Arial" w:cs="Arial"/>
          <w:b/>
          <w:sz w:val="18"/>
          <w:szCs w:val="18"/>
        </w:rPr>
        <w:t>Na osnovi predmetnega javnega naročila</w:t>
      </w:r>
      <w:r w:rsidR="004F1422" w:rsidRPr="00D20DFE">
        <w:rPr>
          <w:rFonts w:ascii="Arial" w:hAnsi="Arial" w:cs="Arial"/>
          <w:b/>
          <w:sz w:val="18"/>
          <w:szCs w:val="18"/>
        </w:rPr>
        <w:t xml:space="preserve"> izjavljamo, da:</w:t>
      </w:r>
    </w:p>
    <w:p w14:paraId="42D3A4A2" w14:textId="286413C2" w:rsidR="00902211" w:rsidRPr="00235DC3" w:rsidRDefault="00902211" w:rsidP="00902211">
      <w:pPr>
        <w:pStyle w:val="Odstavekseznama"/>
        <w:numPr>
          <w:ilvl w:val="0"/>
          <w:numId w:val="29"/>
        </w:numPr>
        <w:shd w:val="clear" w:color="auto" w:fill="FFFFFF"/>
        <w:spacing w:after="0" w:line="240" w:lineRule="auto"/>
        <w:rPr>
          <w:rFonts w:ascii="Arial" w:eastAsia="Times New Roman" w:hAnsi="Arial" w:cs="Arial"/>
          <w:sz w:val="18"/>
          <w:szCs w:val="18"/>
          <w:u w:val="single"/>
          <w:lang w:eastAsia="sl-SI"/>
        </w:rPr>
      </w:pPr>
      <w:r w:rsidRPr="00235DC3">
        <w:rPr>
          <w:rFonts w:ascii="Arial" w:eastAsia="Times New Roman" w:hAnsi="Arial" w:cs="Arial"/>
          <w:sz w:val="18"/>
          <w:szCs w:val="18"/>
          <w:u w:val="single"/>
          <w:lang w:eastAsia="sl-SI"/>
        </w:rPr>
        <w:t>v ponudbi ponujeni obe peči lahko delujeta samostojno in sta hkrati kompatibilni in sestavljivi v eno peč;</w:t>
      </w:r>
    </w:p>
    <w:p w14:paraId="41D2E7C7" w14:textId="6B47F6CA" w:rsidR="004F1422" w:rsidRPr="00235DC3" w:rsidRDefault="004F1422" w:rsidP="006409C9">
      <w:pPr>
        <w:numPr>
          <w:ilvl w:val="0"/>
          <w:numId w:val="29"/>
        </w:numPr>
        <w:spacing w:after="0"/>
        <w:jc w:val="both"/>
        <w:rPr>
          <w:rFonts w:ascii="Arial" w:hAnsi="Arial" w:cs="Arial"/>
          <w:sz w:val="18"/>
          <w:szCs w:val="18"/>
        </w:rPr>
      </w:pPr>
      <w:r w:rsidRPr="00235DC3">
        <w:rPr>
          <w:rFonts w:ascii="Arial" w:hAnsi="Arial" w:cs="Arial"/>
          <w:sz w:val="18"/>
          <w:szCs w:val="18"/>
        </w:rPr>
        <w:t xml:space="preserve">smo pri izračunu ponudbene cene upoštevali vse stroške, vezane na izvedbo javnega naročila, kot so stroški dela, materialni stroški, potni stroški in dnevnice, </w:t>
      </w:r>
      <w:r w:rsidR="00051B2B" w:rsidRPr="00235DC3">
        <w:rPr>
          <w:rFonts w:ascii="Arial" w:hAnsi="Arial" w:cs="Arial"/>
          <w:sz w:val="18"/>
          <w:szCs w:val="18"/>
        </w:rPr>
        <w:t xml:space="preserve">nepredvideni stroški, </w:t>
      </w:r>
      <w:r w:rsidRPr="00235DC3">
        <w:rPr>
          <w:rFonts w:ascii="Arial" w:hAnsi="Arial" w:cs="Arial"/>
          <w:sz w:val="18"/>
          <w:szCs w:val="18"/>
        </w:rPr>
        <w:t>ostali stroški, ki vplivajo na izračun cene</w:t>
      </w:r>
      <w:r w:rsidR="00051B2B" w:rsidRPr="00235DC3">
        <w:rPr>
          <w:rFonts w:ascii="Arial" w:hAnsi="Arial" w:cs="Arial"/>
          <w:sz w:val="18"/>
          <w:szCs w:val="18"/>
        </w:rPr>
        <w:t xml:space="preserve"> (na zahtevo naročnika bomo predložili sestavo ponudbene cene po elementih ponudbene cene)</w:t>
      </w:r>
      <w:r w:rsidRPr="00235DC3">
        <w:rPr>
          <w:rFonts w:ascii="Arial" w:hAnsi="Arial" w:cs="Arial"/>
          <w:sz w:val="18"/>
          <w:szCs w:val="18"/>
        </w:rPr>
        <w:t xml:space="preserve">, </w:t>
      </w:r>
    </w:p>
    <w:p w14:paraId="53129781" w14:textId="77777777" w:rsidR="004F1422" w:rsidRPr="00235DC3" w:rsidRDefault="004F1422" w:rsidP="006409C9">
      <w:pPr>
        <w:numPr>
          <w:ilvl w:val="0"/>
          <w:numId w:val="29"/>
        </w:numPr>
        <w:spacing w:after="0"/>
        <w:jc w:val="both"/>
        <w:rPr>
          <w:rFonts w:ascii="Arial" w:hAnsi="Arial" w:cs="Arial"/>
          <w:sz w:val="18"/>
          <w:szCs w:val="18"/>
        </w:rPr>
      </w:pPr>
      <w:r w:rsidRPr="00235DC3">
        <w:rPr>
          <w:rFonts w:ascii="Arial" w:hAnsi="Arial" w:cs="Arial"/>
          <w:sz w:val="18"/>
          <w:szCs w:val="18"/>
        </w:rPr>
        <w:t>smo pri izračunu cene upoštevali vse pogoje in zahteve naročnika iz razpisne dokumentacije,</w:t>
      </w:r>
    </w:p>
    <w:p w14:paraId="0B4B2461" w14:textId="37641C08" w:rsidR="004F1422" w:rsidRPr="00235DC3" w:rsidRDefault="004F1422" w:rsidP="006409C9">
      <w:pPr>
        <w:numPr>
          <w:ilvl w:val="0"/>
          <w:numId w:val="29"/>
        </w:numPr>
        <w:spacing w:after="0"/>
        <w:jc w:val="both"/>
        <w:rPr>
          <w:rFonts w:ascii="Arial" w:hAnsi="Arial" w:cs="Arial"/>
          <w:sz w:val="18"/>
          <w:szCs w:val="18"/>
        </w:rPr>
      </w:pPr>
      <w:r w:rsidRPr="00235DC3">
        <w:rPr>
          <w:rFonts w:ascii="Arial" w:hAnsi="Arial" w:cs="Arial"/>
          <w:sz w:val="18"/>
          <w:szCs w:val="18"/>
        </w:rPr>
        <w:t>smo seznanjeni s tem, da je cena fiksna</w:t>
      </w:r>
      <w:r w:rsidR="00156B9A" w:rsidRPr="00235DC3">
        <w:rPr>
          <w:rFonts w:ascii="Arial" w:hAnsi="Arial" w:cs="Arial"/>
          <w:sz w:val="18"/>
          <w:szCs w:val="18"/>
        </w:rPr>
        <w:t xml:space="preserve"> za ves čas trajanja pogodbe</w:t>
      </w:r>
      <w:r w:rsidRPr="00235DC3">
        <w:rPr>
          <w:rFonts w:ascii="Arial" w:hAnsi="Arial" w:cs="Arial"/>
          <w:sz w:val="18"/>
          <w:szCs w:val="18"/>
        </w:rPr>
        <w:t xml:space="preserve">, </w:t>
      </w:r>
    </w:p>
    <w:p w14:paraId="31A1E211" w14:textId="60AC0A9B" w:rsidR="00051B2B" w:rsidRPr="00235DC3" w:rsidRDefault="00051B2B" w:rsidP="006409C9">
      <w:pPr>
        <w:numPr>
          <w:ilvl w:val="0"/>
          <w:numId w:val="29"/>
        </w:numPr>
        <w:spacing w:after="0"/>
        <w:jc w:val="both"/>
        <w:rPr>
          <w:rFonts w:ascii="Arial" w:hAnsi="Arial" w:cs="Arial"/>
          <w:sz w:val="18"/>
          <w:szCs w:val="18"/>
        </w:rPr>
      </w:pPr>
      <w:r w:rsidRPr="00235DC3">
        <w:rPr>
          <w:rFonts w:ascii="Arial" w:hAnsi="Arial" w:cs="Arial"/>
          <w:sz w:val="18"/>
          <w:szCs w:val="18"/>
        </w:rPr>
        <w:t xml:space="preserve">ponujamo garancijski rok </w:t>
      </w:r>
      <w:r w:rsidR="003207B3" w:rsidRPr="00235DC3">
        <w:rPr>
          <w:rFonts w:ascii="Arial" w:hAnsi="Arial" w:cs="Arial"/>
          <w:sz w:val="18"/>
          <w:szCs w:val="18"/>
        </w:rPr>
        <w:t xml:space="preserve">(kjer zahtevano) </w:t>
      </w:r>
      <w:r w:rsidRPr="00235DC3">
        <w:rPr>
          <w:rFonts w:ascii="Arial" w:hAnsi="Arial" w:cs="Arial"/>
          <w:sz w:val="18"/>
          <w:szCs w:val="18"/>
        </w:rPr>
        <w:t>za ponujeno opremo</w:t>
      </w:r>
      <w:r w:rsidR="003207B3" w:rsidRPr="00235DC3">
        <w:rPr>
          <w:rFonts w:ascii="Arial" w:hAnsi="Arial" w:cs="Arial"/>
          <w:sz w:val="18"/>
          <w:szCs w:val="18"/>
        </w:rPr>
        <w:t xml:space="preserve"> </w:t>
      </w:r>
      <w:r w:rsidRPr="00235DC3">
        <w:rPr>
          <w:rFonts w:ascii="Arial" w:hAnsi="Arial" w:cs="Arial"/>
          <w:sz w:val="18"/>
          <w:szCs w:val="18"/>
        </w:rPr>
        <w:t>za najmanj takšno obdobje, kot ga zahteva naročnik v tehničnih specifikacijah in velja od dneva zapisniškega prevzema opreme,</w:t>
      </w:r>
    </w:p>
    <w:p w14:paraId="2F6CAD3D" w14:textId="6D2D5177" w:rsidR="006A0402" w:rsidRPr="00235DC3" w:rsidRDefault="006A0402" w:rsidP="006409C9">
      <w:pPr>
        <w:numPr>
          <w:ilvl w:val="0"/>
          <w:numId w:val="29"/>
        </w:numPr>
        <w:spacing w:after="0"/>
        <w:jc w:val="both"/>
        <w:rPr>
          <w:rFonts w:ascii="Arial" w:hAnsi="Arial" w:cs="Arial"/>
          <w:sz w:val="18"/>
          <w:szCs w:val="18"/>
        </w:rPr>
      </w:pPr>
      <w:r w:rsidRPr="00235DC3">
        <w:rPr>
          <w:rFonts w:ascii="Arial" w:hAnsi="Arial" w:cs="Arial"/>
          <w:sz w:val="18"/>
          <w:szCs w:val="18"/>
        </w:rPr>
        <w:t>da so vsi ostali pogoji skladni z osnutkom pogodbe, ki je sestavni del razpisne dokumentacije,</w:t>
      </w:r>
    </w:p>
    <w:p w14:paraId="688DD157" w14:textId="235A2F19" w:rsidR="00EF6529" w:rsidRPr="00235DC3" w:rsidRDefault="004F1422" w:rsidP="00764771">
      <w:pPr>
        <w:numPr>
          <w:ilvl w:val="0"/>
          <w:numId w:val="29"/>
        </w:numPr>
        <w:spacing w:after="0"/>
        <w:jc w:val="both"/>
        <w:rPr>
          <w:rFonts w:ascii="Arial" w:hAnsi="Arial" w:cs="Arial"/>
          <w:sz w:val="18"/>
          <w:szCs w:val="18"/>
        </w:rPr>
      </w:pPr>
      <w:r w:rsidRPr="00235DC3">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r w:rsidR="00EF6529" w:rsidRPr="00235DC3">
        <w:rPr>
          <w:rFonts w:ascii="Arial" w:hAnsi="Arial" w:cs="Arial"/>
          <w:color w:val="000000"/>
          <w:sz w:val="18"/>
          <w:szCs w:val="18"/>
          <w:shd w:val="clear" w:color="auto" w:fill="FFFFFF"/>
        </w:rPr>
        <w:t>.</w:t>
      </w:r>
    </w:p>
    <w:p w14:paraId="00A5BBEF" w14:textId="77777777" w:rsidR="00EF6529" w:rsidRPr="00EF6529" w:rsidRDefault="00EF6529" w:rsidP="00EF6529">
      <w:pPr>
        <w:spacing w:after="0"/>
        <w:ind w:left="357"/>
        <w:jc w:val="both"/>
        <w:rPr>
          <w:rFonts w:ascii="Arial" w:hAnsi="Arial" w:cs="Arial"/>
          <w:sz w:val="18"/>
          <w:szCs w:val="18"/>
        </w:rPr>
      </w:pPr>
    </w:p>
    <w:p w14:paraId="0761448D" w14:textId="3B39253D"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C847DD">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EDB440" w14:textId="4D87B68E" w:rsidR="000529AB" w:rsidRDefault="004F1422" w:rsidP="000529A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7EC34888" w14:textId="77777777" w:rsidR="00C847DD" w:rsidRDefault="00C847DD" w:rsidP="00C847DD">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datuma prejema pravilno izstavljenega računa. </w:t>
      </w:r>
    </w:p>
    <w:p w14:paraId="24C28078" w14:textId="17430967" w:rsidR="00C847DD" w:rsidRDefault="00C847DD" w:rsidP="00C847DD">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oz. izvedbo storitve, ki vključuje prevzemni zapisnik, potrjen s strani naročnika. Pravilna in pravočasna dobava blaga vključuje tudi pravočasno izvedbo montaže in usposabljanja naročnikovega osebja, v kolikor je to zahtevano v </w:t>
      </w:r>
      <w:r w:rsidR="00994D8B">
        <w:rPr>
          <w:rFonts w:ascii="Arial" w:hAnsi="Arial" w:cs="Arial"/>
          <w:color w:val="000000"/>
          <w:sz w:val="18"/>
          <w:szCs w:val="18"/>
        </w:rPr>
        <w:t>javnem naročilu</w:t>
      </w:r>
      <w:r>
        <w:rPr>
          <w:rFonts w:ascii="Arial" w:hAnsi="Arial" w:cs="Arial"/>
          <w:color w:val="000000"/>
          <w:sz w:val="18"/>
          <w:szCs w:val="18"/>
        </w:rPr>
        <w:t>.</w:t>
      </w:r>
    </w:p>
    <w:p w14:paraId="54C74732" w14:textId="77777777" w:rsidR="00C847DD" w:rsidRDefault="00C847DD" w:rsidP="00C847DD">
      <w:pPr>
        <w:spacing w:before="225" w:after="225"/>
        <w:jc w:val="both"/>
        <w:rPr>
          <w:rFonts w:ascii="Arial" w:hAnsi="Arial" w:cs="Arial"/>
          <w:color w:val="000000"/>
          <w:sz w:val="18"/>
          <w:szCs w:val="18"/>
        </w:rPr>
      </w:pPr>
      <w:r>
        <w:rPr>
          <w:rFonts w:ascii="Arial" w:hAnsi="Arial" w:cs="Arial"/>
          <w:color w:val="000000"/>
          <w:sz w:val="18"/>
          <w:szCs w:val="18"/>
        </w:rPr>
        <w:lastRenderedPageBreak/>
        <w:t>Dobavitelj/Izvajalec izstavi račun naročniku po uspešno opravljeni dobavi opreme oz. izvedbi storitve.</w:t>
      </w:r>
    </w:p>
    <w:p w14:paraId="7C032D91" w14:textId="77777777" w:rsidR="00C847DD" w:rsidRPr="0024480A" w:rsidRDefault="00C847DD" w:rsidP="00C847DD">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0F7FCCD" w14:textId="77777777" w:rsidR="00C847DD" w:rsidRPr="00EF482F" w:rsidRDefault="00C847DD" w:rsidP="00C847DD">
      <w:pPr>
        <w:spacing w:before="225" w:after="225" w:line="240" w:lineRule="auto"/>
        <w:jc w:val="both"/>
        <w:rPr>
          <w:rFonts w:ascii="Arial" w:hAnsi="Arial" w:cs="Arial"/>
          <w:sz w:val="18"/>
          <w:szCs w:val="18"/>
        </w:rPr>
      </w:pPr>
      <w:r>
        <w:rPr>
          <w:rFonts w:ascii="Arial" w:hAnsi="Arial" w:cs="Arial"/>
          <w:color w:val="000000"/>
          <w:sz w:val="18"/>
          <w:szCs w:val="18"/>
        </w:rPr>
        <w:t>Dobavitelj/Izvajalec</w:t>
      </w:r>
      <w:r w:rsidRPr="00EF482F">
        <w:rPr>
          <w:rFonts w:ascii="Arial" w:hAnsi="Arial" w:cs="Arial"/>
          <w:color w:val="000000"/>
          <w:sz w:val="18"/>
          <w:szCs w:val="18"/>
        </w:rPr>
        <w:t xml:space="preserve"> izstavi račun v elektronski obliki (eRačun) preko spletnega portala UJPnet. Kot uradni prejem računa se šteje datum vnosa računa v sistem UJPnet.</w:t>
      </w:r>
      <w:r>
        <w:rPr>
          <w:rFonts w:ascii="Arial" w:hAnsi="Arial" w:cs="Arial"/>
          <w:color w:val="000000"/>
          <w:sz w:val="18"/>
          <w:szCs w:val="18"/>
        </w:rPr>
        <w:t xml:space="preserve"> </w:t>
      </w:r>
      <w:r w:rsidRPr="00361D5B">
        <w:rPr>
          <w:rFonts w:ascii="Arial" w:hAnsi="Arial" w:cs="Arial"/>
          <w:i/>
          <w:color w:val="808080" w:themeColor="background1" w:themeShade="80"/>
          <w:sz w:val="18"/>
          <w:szCs w:val="18"/>
        </w:rPr>
        <w:t>(določilo se ne uporablja za tuje ponudnike)</w:t>
      </w:r>
    </w:p>
    <w:p w14:paraId="64AA1851" w14:textId="77777777" w:rsidR="00C847DD" w:rsidRPr="00EF482F" w:rsidRDefault="00C847DD" w:rsidP="00C847DD">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6C73BF14" w14:textId="77777777" w:rsidR="00C847DD" w:rsidRPr="00BB58B1" w:rsidRDefault="00C847DD" w:rsidP="00C847DD">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w:t>
      </w:r>
      <w:r>
        <w:rPr>
          <w:rFonts w:ascii="Arial" w:hAnsi="Arial" w:cs="Arial"/>
          <w:color w:val="000000"/>
          <w:sz w:val="18"/>
          <w:szCs w:val="18"/>
        </w:rPr>
        <w:t>/izvajalca</w:t>
      </w:r>
      <w:r w:rsidRPr="00EF482F">
        <w:rPr>
          <w:rFonts w:ascii="Arial" w:hAnsi="Arial" w:cs="Arial"/>
          <w:color w:val="000000"/>
          <w:sz w:val="18"/>
          <w:szCs w:val="18"/>
        </w:rPr>
        <w:t xml:space="preserve"> naveden na računu. </w:t>
      </w:r>
    </w:p>
    <w:p w14:paraId="2F76526F" w14:textId="77777777" w:rsidR="00C847DD" w:rsidRDefault="00C847DD" w:rsidP="00C847DD">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9454304" w14:textId="77777777" w:rsidR="00C847DD" w:rsidRDefault="00C847DD" w:rsidP="00C847DD">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9059" w:type="dxa"/>
        <w:tblInd w:w="108" w:type="dxa"/>
        <w:shd w:val="clear" w:color="auto" w:fill="CCCCCC"/>
        <w:tblLook w:val="04A0" w:firstRow="1" w:lastRow="0" w:firstColumn="1" w:lastColumn="0" w:noHBand="0" w:noVBand="1"/>
      </w:tblPr>
      <w:tblGrid>
        <w:gridCol w:w="3334"/>
        <w:gridCol w:w="885"/>
        <w:gridCol w:w="4444"/>
        <w:gridCol w:w="396"/>
      </w:tblGrid>
      <w:tr w:rsidR="004F1422" w14:paraId="063BCC7E"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EF6529">
        <w:trPr>
          <w:gridAfter w:val="1"/>
          <w:wAfter w:w="396" w:type="dxa"/>
          <w:trHeight w:val="38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EF6529">
        <w:trPr>
          <w:gridAfter w:val="1"/>
          <w:wAfter w:w="396" w:type="dxa"/>
          <w:trHeight w:val="584"/>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EF6529">
        <w:trPr>
          <w:gridAfter w:val="1"/>
          <w:wAfter w:w="396" w:type="dxa"/>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EF6529">
        <w:trPr>
          <w:gridAfter w:val="1"/>
          <w:wAfter w:w="396" w:type="dxa"/>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EF6529">
        <w:trPr>
          <w:gridAfter w:val="1"/>
          <w:wAfter w:w="396" w:type="dxa"/>
          <w:trHeight w:val="1000"/>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lastRenderedPageBreak/>
              <w:t>ČLANI UPRAVNEGA IN VODSTVENEGA ORGANA </w:t>
            </w:r>
            <w:r>
              <w:rPr>
                <w:rFonts w:ascii="Arial" w:hAnsi="Arial" w:cs="Arial"/>
                <w:color w:val="000000"/>
                <w:position w:val="-2"/>
                <w:sz w:val="18"/>
                <w:szCs w:val="18"/>
                <w:shd w:val="clear" w:color="auto" w:fill="CCCCCC"/>
              </w:rPr>
              <w:t>(npr. zakoniti zastopniki, člani uprave, ipd.)*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EF6529">
        <w:trPr>
          <w:gridAfter w:val="1"/>
          <w:wAfter w:w="396" w:type="dxa"/>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EF6529">
        <w:trPr>
          <w:gridAfter w:val="1"/>
          <w:wAfter w:w="396" w:type="dxa"/>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2C4F1F5"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sidR="00021339">
              <w:rPr>
                <w:rFonts w:ascii="Arial" w:hAnsi="Arial" w:cs="Arial"/>
                <w:color w:val="000000"/>
                <w:position w:val="-2"/>
                <w:sz w:val="18"/>
                <w:szCs w:val="18"/>
                <w:shd w:val="clear" w:color="auto" w:fill="CCCCCC"/>
              </w:rPr>
              <w:t>(npr. prokuristi)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EF6529">
        <w:trPr>
          <w:gridAfter w:val="1"/>
          <w:wAfter w:w="396" w:type="dxa"/>
          <w:trHeight w:val="141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EF6529">
        <w:tblPrEx>
          <w:shd w:val="clear" w:color="auto" w:fill="auto"/>
        </w:tblPrEx>
        <w:trPr>
          <w:trHeight w:val="441"/>
        </w:trPr>
        <w:tc>
          <w:tcPr>
            <w:tcW w:w="9059" w:type="dxa"/>
            <w:gridSpan w:val="4"/>
            <w:tcMar>
              <w:top w:w="75" w:type="dxa"/>
              <w:bottom w:w="75" w:type="dxa"/>
            </w:tcMar>
            <w:vAlign w:val="center"/>
          </w:tcPr>
          <w:p w14:paraId="6AE0CC31" w14:textId="05B64374" w:rsidR="004F1422" w:rsidRDefault="004F1422" w:rsidP="004F1422">
            <w:pPr>
              <w:spacing w:before="135" w:after="135"/>
              <w:jc w:val="both"/>
              <w:textAlignment w:val="center"/>
            </w:pPr>
          </w:p>
        </w:tc>
      </w:tr>
      <w:tr w:rsidR="004F1422" w14:paraId="6BD205FA" w14:textId="77777777" w:rsidTr="00EF6529">
        <w:tblPrEx>
          <w:shd w:val="clear" w:color="auto" w:fill="auto"/>
        </w:tblPrEx>
        <w:trPr>
          <w:trHeight w:val="376"/>
        </w:trPr>
        <w:tc>
          <w:tcPr>
            <w:tcW w:w="4219"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EF6529">
        <w:tblPrEx>
          <w:shd w:val="clear" w:color="auto" w:fill="auto"/>
        </w:tblPrEx>
        <w:trPr>
          <w:trHeight w:val="584"/>
        </w:trPr>
        <w:tc>
          <w:tcPr>
            <w:tcW w:w="4219"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4F1422">
          <w:footerReference w:type="default" r:id="rId10"/>
          <w:pgSz w:w="11906" w:h="16838"/>
          <w:pgMar w:top="1418" w:right="1418" w:bottom="1418" w:left="1418" w:header="567" w:footer="596" w:gutter="0"/>
          <w:cols w:space="708"/>
          <w:docGrid w:linePitch="360"/>
        </w:sectPr>
      </w:pPr>
    </w:p>
    <w:p w14:paraId="6B07E288" w14:textId="77777777" w:rsidR="004F1422" w:rsidRPr="00FA580C" w:rsidRDefault="004F1422" w:rsidP="004F1422">
      <w:pPr>
        <w:spacing w:after="0"/>
        <w:jc w:val="right"/>
        <w:rPr>
          <w:rFonts w:ascii="Arial" w:hAnsi="Arial" w:cs="Arial"/>
          <w:sz w:val="18"/>
          <w:szCs w:val="18"/>
        </w:rPr>
      </w:pPr>
      <w:r>
        <w:rPr>
          <w:rFonts w:ascii="Arial" w:hAnsi="Arial" w:cs="Arial"/>
          <w:sz w:val="18"/>
          <w:szCs w:val="18"/>
        </w:rPr>
        <w:lastRenderedPageBreak/>
        <w:t>Obrazec št: 2</w:t>
      </w:r>
    </w:p>
    <w:p w14:paraId="288A6402"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09984C20" w:rsidR="004F1422" w:rsidRPr="00EF6529" w:rsidRDefault="004F1422" w:rsidP="00EF6529">
      <w:pPr>
        <w:jc w:val="both"/>
        <w:rPr>
          <w:rFonts w:ascii="Arial" w:hAnsi="Arial" w:cs="Arial"/>
          <w:i/>
          <w:sz w:val="18"/>
          <w:szCs w:val="18"/>
        </w:rPr>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994D8B">
        <w:rPr>
          <w:rFonts w:ascii="Arial" w:hAnsi="Arial" w:cs="Arial"/>
          <w:color w:val="000000"/>
          <w:sz w:val="18"/>
          <w:szCs w:val="18"/>
        </w:rPr>
        <w:t>»</w:t>
      </w:r>
      <w:r w:rsidR="008F42F4">
        <w:rPr>
          <w:rFonts w:ascii="Arial" w:hAnsi="Arial" w:cs="Arial"/>
          <w:color w:val="000000"/>
          <w:sz w:val="18"/>
          <w:szCs w:val="18"/>
        </w:rPr>
        <w:t>Nakup sistema dveh peči za preskušanje požarne odpornosti</w:t>
      </w:r>
      <w:r w:rsidR="00994D8B">
        <w:rPr>
          <w:rFonts w:ascii="Arial" w:hAnsi="Arial" w:cs="Arial"/>
          <w:color w:val="000000"/>
          <w:sz w:val="18"/>
          <w:szCs w:val="18"/>
        </w:rPr>
        <w:t>«</w:t>
      </w:r>
      <w:r>
        <w:rPr>
          <w:rFonts w:ascii="Arial" w:hAnsi="Arial" w:cs="Arial"/>
          <w:color w:val="000000"/>
          <w:sz w:val="18"/>
          <w:szCs w:val="18"/>
        </w:rPr>
        <w:t>,</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718B6F74" w14:textId="475D49AC" w:rsidR="00EF6529" w:rsidRDefault="00EF6529" w:rsidP="00EF6529">
            <w:pPr>
              <w:numPr>
                <w:ilvl w:val="0"/>
                <w:numId w:val="19"/>
              </w:numPr>
              <w:jc w:val="both"/>
              <w:rPr>
                <w:rFonts w:ascii="Arial" w:hAnsi="Arial" w:cs="Arial"/>
                <w:color w:val="000000"/>
                <w:sz w:val="18"/>
                <w:szCs w:val="18"/>
              </w:rPr>
            </w:pPr>
            <w:r>
              <w:rPr>
                <w:rFonts w:ascii="Arial" w:hAnsi="Arial" w:cs="Arial"/>
                <w:color w:val="000000"/>
                <w:sz w:val="18"/>
                <w:szCs w:val="18"/>
              </w:rPr>
              <w:t>ponujena oprema v celoti ustreza vsem zahtevam naročnika;</w:t>
            </w:r>
          </w:p>
          <w:p w14:paraId="228D80D8"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0523B8D6"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r w:rsidR="00C721D9">
              <w:rPr>
                <w:rFonts w:ascii="Arial" w:hAnsi="Arial" w:cs="Arial"/>
                <w:color w:val="000000"/>
                <w:sz w:val="18"/>
                <w:szCs w:val="18"/>
              </w:rPr>
              <w:t xml:space="preserve"> ali državi sedeža  ponudnika</w:t>
            </w:r>
            <w:r>
              <w:rPr>
                <w:rFonts w:ascii="Arial" w:hAnsi="Arial" w:cs="Arial"/>
                <w:color w:val="000000"/>
                <w:sz w:val="18"/>
                <w:szCs w:val="18"/>
              </w:rPr>
              <w:t>;</w:t>
            </w:r>
          </w:p>
          <w:p w14:paraId="60B18FF2"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6409C9">
            <w:pPr>
              <w:numPr>
                <w:ilvl w:val="0"/>
                <w:numId w:val="19"/>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15E3CE2F" w:rsidR="004F1422" w:rsidRPr="008F1ED6" w:rsidRDefault="004F1422" w:rsidP="006409C9">
            <w:pPr>
              <w:numPr>
                <w:ilvl w:val="0"/>
                <w:numId w:val="19"/>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w:t>
            </w:r>
          </w:p>
          <w:p w14:paraId="7DA81EB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24429D"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81C5AD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lastRenderedPageBreak/>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EAA0D4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0B00A9F"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45C2F0C" w14:textId="4ABEDC34" w:rsidR="006C6FEE" w:rsidRDefault="00891F20" w:rsidP="006C6FEE">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6C6FEE">
                    <w:rPr>
                      <w:rFonts w:ascii="Arial" w:hAnsi="Arial" w:cs="Arial"/>
                      <w:color w:val="000000"/>
                      <w:sz w:val="18"/>
                      <w:szCs w:val="18"/>
                    </w:rPr>
                    <w:t>,</w:t>
                  </w:r>
                </w:p>
                <w:p w14:paraId="6F85CF7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B7464C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lastRenderedPageBreak/>
                    <w:t>nismo bili s pravnomočno sodbo v katerikoli državi obsojeni za prestopek v zvezi s poklicnim ravnanjem,</w:t>
                  </w:r>
                </w:p>
                <w:p w14:paraId="3B4B7685"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0E9DC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1B50A93C" w14:textId="48C3F27E" w:rsidR="006C6FEE" w:rsidRPr="00994D8B" w:rsidRDefault="00994D8B" w:rsidP="00994D8B">
            <w:pPr>
              <w:spacing w:before="225" w:after="225" w:line="240" w:lineRule="auto"/>
              <w:jc w:val="both"/>
            </w:pPr>
            <w:r>
              <w:rPr>
                <w:rFonts w:ascii="Arial" w:hAnsi="Arial" w:cs="Arial"/>
                <w:color w:val="000000"/>
                <w:sz w:val="18"/>
                <w:szCs w:val="18"/>
              </w:rPr>
              <w:t xml:space="preserve">Spodaj podpisani dajem/o uradno soglasje, da naročnik </w:t>
            </w:r>
            <w:r>
              <w:rPr>
                <w:rFonts w:ascii="Arial" w:hAnsi="Arial" w:cs="Arial"/>
                <w:b/>
                <w:bCs/>
                <w:color w:val="000000"/>
                <w:sz w:val="18"/>
                <w:szCs w:val="18"/>
              </w:rPr>
              <w:t xml:space="preserve">ZAVOD ZA GRADBENIŠTVO SLOVENIJE, </w:t>
            </w:r>
            <w:r w:rsidRPr="001411E7">
              <w:rPr>
                <w:rFonts w:ascii="Arial" w:hAnsi="Arial" w:cs="Arial"/>
                <w:b/>
                <w:color w:val="000000"/>
                <w:sz w:val="18"/>
                <w:szCs w:val="18"/>
              </w:rPr>
              <w:t>DIMIČEVA ULICA 12,</w:t>
            </w:r>
            <w:r>
              <w:rPr>
                <w:rFonts w:ascii="Arial" w:hAnsi="Arial" w:cs="Arial"/>
                <w:color w:val="000000"/>
                <w:sz w:val="18"/>
                <w:szCs w:val="18"/>
              </w:rPr>
              <w:t xml:space="preserve"> </w:t>
            </w:r>
            <w:r>
              <w:rPr>
                <w:rFonts w:ascii="Arial" w:hAnsi="Arial" w:cs="Arial"/>
                <w:b/>
                <w:bCs/>
                <w:color w:val="000000"/>
                <w:sz w:val="18"/>
                <w:szCs w:val="18"/>
              </w:rPr>
              <w:t>1000 Ljubljana,</w:t>
            </w:r>
            <w:r>
              <w:rPr>
                <w:rFonts w:ascii="Arial" w:hAnsi="Arial" w:cs="Arial"/>
                <w:color w:val="000000"/>
                <w:sz w:val="18"/>
                <w:szCs w:val="18"/>
              </w:rPr>
              <w:t xml:space="preserve"> v zvezi z oddajo javnega naročila z naslovom </w:t>
            </w:r>
            <w:r>
              <w:rPr>
                <w:rFonts w:ascii="Arial" w:hAnsi="Arial" w:cs="Arial"/>
                <w:snapToGrid w:val="0"/>
                <w:color w:val="000000"/>
                <w:sz w:val="18"/>
                <w:szCs w:val="18"/>
              </w:rPr>
              <w:t>»</w:t>
            </w:r>
            <w:r w:rsidR="008F42F4">
              <w:rPr>
                <w:rFonts w:ascii="Arial" w:hAnsi="Arial" w:cs="Arial"/>
                <w:color w:val="000000"/>
                <w:sz w:val="18"/>
                <w:szCs w:val="18"/>
              </w:rPr>
              <w:t>Nakup sistema dveh peči za preskušanje požarne odpornosti</w:t>
            </w:r>
            <w:r>
              <w:rPr>
                <w:rFonts w:ascii="Arial" w:hAnsi="Arial" w:cs="Arial"/>
                <w:color w:val="000000"/>
                <w:sz w:val="18"/>
                <w:szCs w:val="18"/>
              </w:rPr>
              <w:t>«</w:t>
            </w:r>
            <w:r>
              <w:rPr>
                <w:rFonts w:ascii="Arial" w:hAnsi="Arial" w:cs="Arial"/>
                <w:b/>
                <w:bCs/>
                <w:color w:val="000000"/>
                <w:sz w:val="18"/>
                <w:szCs w:val="18"/>
              </w:rPr>
              <w:t>, objavljen na Portalu javnih naročil pod številko JN__________/2020-________ </w:t>
            </w:r>
            <w:r>
              <w:rPr>
                <w:rFonts w:ascii="Arial" w:hAnsi="Arial" w:cs="Arial"/>
                <w:color w:val="000000"/>
                <w:sz w:val="18"/>
                <w:szCs w:val="18"/>
              </w:rPr>
              <w:t>pridobi podatke za preveritev ponudbe v skladu 89. členom ZJN-3 v enotnem informacijskem sistemu – eDosje iz devetega odstavka 77. člena ZJN-3.</w:t>
            </w: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4F1422">
          <w:footerReference w:type="default" r:id="rId11"/>
          <w:pgSz w:w="11906" w:h="16838"/>
          <w:pgMar w:top="1418" w:right="1418" w:bottom="1418" w:left="1418" w:header="567" w:footer="596" w:gutter="0"/>
          <w:cols w:space="708"/>
          <w:docGrid w:linePitch="360"/>
        </w:sectPr>
      </w:pPr>
      <w:r>
        <w:rPr>
          <w:rFonts w:ascii="Arial" w:hAnsi="Arial" w:cs="Arial"/>
          <w:color w:val="000000"/>
          <w:sz w:val="18"/>
          <w:szCs w:val="18"/>
        </w:rPr>
        <w:t> </w:t>
      </w:r>
    </w:p>
    <w:p w14:paraId="5DC196EE" w14:textId="375097A2" w:rsidR="00A95902" w:rsidRPr="007715E9" w:rsidRDefault="00A95902" w:rsidP="00A95902">
      <w:pPr>
        <w:spacing w:after="0"/>
        <w:jc w:val="right"/>
        <w:rPr>
          <w:rFonts w:ascii="Arial" w:hAnsi="Arial" w:cs="Arial"/>
          <w:sz w:val="18"/>
          <w:szCs w:val="18"/>
        </w:rPr>
      </w:pPr>
      <w:r>
        <w:rPr>
          <w:rFonts w:ascii="Arial" w:hAnsi="Arial" w:cs="Arial"/>
          <w:sz w:val="18"/>
          <w:szCs w:val="18"/>
        </w:rPr>
        <w:lastRenderedPageBreak/>
        <w:t>Obrazec št: 2.1.</w:t>
      </w:r>
    </w:p>
    <w:p w14:paraId="66C81AE0" w14:textId="77777777" w:rsidR="00A95902" w:rsidRDefault="00A95902" w:rsidP="00A95902">
      <w:pPr>
        <w:spacing w:after="0"/>
        <w:jc w:val="right"/>
        <w:rPr>
          <w:rFonts w:ascii="Arial" w:hAnsi="Arial" w:cs="Arial"/>
          <w:sz w:val="18"/>
          <w:szCs w:val="18"/>
        </w:rPr>
      </w:pPr>
    </w:p>
    <w:p w14:paraId="25BBEB3A" w14:textId="77777777" w:rsidR="00A95902" w:rsidRDefault="00A95902" w:rsidP="00A9590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53BE078" w14:textId="77777777" w:rsidR="00A95902" w:rsidRDefault="00A95902" w:rsidP="00A95902">
      <w:pPr>
        <w:spacing w:after="120"/>
        <w:rPr>
          <w:rFonts w:ascii="Arial" w:hAnsi="Arial" w:cs="Arial"/>
        </w:rPr>
      </w:pPr>
    </w:p>
    <w:p w14:paraId="551F319C" w14:textId="77777777" w:rsidR="00A95902" w:rsidRDefault="00A95902" w:rsidP="00A95902">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2"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28BF1B98" w14:textId="77777777" w:rsidR="00A95902" w:rsidRDefault="00A95902" w:rsidP="00A95902">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46925B9A" w14:textId="77777777" w:rsidR="00A95902" w:rsidRPr="001C0B29" w:rsidRDefault="00A95902" w:rsidP="00A95902">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0D65722C" w14:textId="77777777" w:rsidR="00A95902" w:rsidRDefault="00A95902" w:rsidP="002276B9">
      <w:pPr>
        <w:spacing w:after="0"/>
        <w:jc w:val="right"/>
        <w:rPr>
          <w:rFonts w:ascii="Arial" w:hAnsi="Arial" w:cs="Arial"/>
          <w:sz w:val="18"/>
          <w:szCs w:val="18"/>
        </w:rPr>
      </w:pPr>
    </w:p>
    <w:p w14:paraId="454FCA55" w14:textId="77777777" w:rsidR="00A95902" w:rsidRDefault="00A95902" w:rsidP="002276B9">
      <w:pPr>
        <w:spacing w:after="0"/>
        <w:jc w:val="right"/>
        <w:rPr>
          <w:rFonts w:ascii="Arial" w:hAnsi="Arial" w:cs="Arial"/>
          <w:sz w:val="18"/>
          <w:szCs w:val="18"/>
        </w:rPr>
      </w:pPr>
    </w:p>
    <w:p w14:paraId="4B2EA91E" w14:textId="77777777" w:rsidR="00A95902" w:rsidRDefault="00A95902" w:rsidP="002276B9">
      <w:pPr>
        <w:spacing w:after="0"/>
        <w:jc w:val="right"/>
        <w:rPr>
          <w:rFonts w:ascii="Arial" w:hAnsi="Arial" w:cs="Arial"/>
          <w:sz w:val="18"/>
          <w:szCs w:val="18"/>
        </w:rPr>
      </w:pPr>
    </w:p>
    <w:p w14:paraId="1435D59D" w14:textId="77777777" w:rsidR="00A95902" w:rsidRDefault="00A95902" w:rsidP="002276B9">
      <w:pPr>
        <w:spacing w:after="0"/>
        <w:jc w:val="right"/>
        <w:rPr>
          <w:rFonts w:ascii="Arial" w:hAnsi="Arial" w:cs="Arial"/>
          <w:sz w:val="18"/>
          <w:szCs w:val="18"/>
        </w:rPr>
      </w:pPr>
    </w:p>
    <w:p w14:paraId="5EA18B50" w14:textId="77777777" w:rsidR="00A95902" w:rsidRDefault="00A95902" w:rsidP="002276B9">
      <w:pPr>
        <w:spacing w:after="0"/>
        <w:jc w:val="right"/>
        <w:rPr>
          <w:rFonts w:ascii="Arial" w:hAnsi="Arial" w:cs="Arial"/>
          <w:sz w:val="18"/>
          <w:szCs w:val="18"/>
        </w:rPr>
      </w:pPr>
    </w:p>
    <w:p w14:paraId="6B59AEF6" w14:textId="77777777" w:rsidR="00A95902" w:rsidRDefault="00A95902" w:rsidP="002276B9">
      <w:pPr>
        <w:spacing w:after="0"/>
        <w:jc w:val="right"/>
        <w:rPr>
          <w:rFonts w:ascii="Arial" w:hAnsi="Arial" w:cs="Arial"/>
          <w:sz w:val="18"/>
          <w:szCs w:val="18"/>
        </w:rPr>
      </w:pPr>
    </w:p>
    <w:p w14:paraId="344995A6" w14:textId="77777777" w:rsidR="00A95902" w:rsidRDefault="00A95902" w:rsidP="002276B9">
      <w:pPr>
        <w:spacing w:after="0"/>
        <w:jc w:val="right"/>
        <w:rPr>
          <w:rFonts w:ascii="Arial" w:hAnsi="Arial" w:cs="Arial"/>
          <w:sz w:val="18"/>
          <w:szCs w:val="18"/>
        </w:rPr>
      </w:pPr>
    </w:p>
    <w:p w14:paraId="1BA01DD5" w14:textId="77777777" w:rsidR="00A95902" w:rsidRDefault="00A95902" w:rsidP="002276B9">
      <w:pPr>
        <w:spacing w:after="0"/>
        <w:jc w:val="right"/>
        <w:rPr>
          <w:rFonts w:ascii="Arial" w:hAnsi="Arial" w:cs="Arial"/>
          <w:sz w:val="18"/>
          <w:szCs w:val="18"/>
        </w:rPr>
      </w:pPr>
    </w:p>
    <w:p w14:paraId="27047F8C" w14:textId="77777777" w:rsidR="00A95902" w:rsidRDefault="00A95902" w:rsidP="002276B9">
      <w:pPr>
        <w:spacing w:after="0"/>
        <w:jc w:val="right"/>
        <w:rPr>
          <w:rFonts w:ascii="Arial" w:hAnsi="Arial" w:cs="Arial"/>
          <w:sz w:val="18"/>
          <w:szCs w:val="18"/>
        </w:rPr>
      </w:pPr>
    </w:p>
    <w:p w14:paraId="2CA83414" w14:textId="77777777" w:rsidR="00A95902" w:rsidRDefault="00A95902" w:rsidP="002276B9">
      <w:pPr>
        <w:spacing w:after="0"/>
        <w:jc w:val="right"/>
        <w:rPr>
          <w:rFonts w:ascii="Arial" w:hAnsi="Arial" w:cs="Arial"/>
          <w:sz w:val="18"/>
          <w:szCs w:val="18"/>
        </w:rPr>
      </w:pPr>
    </w:p>
    <w:p w14:paraId="5197E7D9" w14:textId="77777777" w:rsidR="00A95902" w:rsidRDefault="00A95902" w:rsidP="002276B9">
      <w:pPr>
        <w:spacing w:after="0"/>
        <w:jc w:val="right"/>
        <w:rPr>
          <w:rFonts w:ascii="Arial" w:hAnsi="Arial" w:cs="Arial"/>
          <w:sz w:val="18"/>
          <w:szCs w:val="18"/>
        </w:rPr>
      </w:pPr>
    </w:p>
    <w:p w14:paraId="43B030D0" w14:textId="77777777" w:rsidR="00A95902" w:rsidRDefault="00A95902" w:rsidP="002276B9">
      <w:pPr>
        <w:spacing w:after="0"/>
        <w:jc w:val="right"/>
        <w:rPr>
          <w:rFonts w:ascii="Arial" w:hAnsi="Arial" w:cs="Arial"/>
          <w:sz w:val="18"/>
          <w:szCs w:val="18"/>
        </w:rPr>
      </w:pPr>
    </w:p>
    <w:p w14:paraId="0D6F6D24" w14:textId="77777777" w:rsidR="00A95902" w:rsidRDefault="00A95902" w:rsidP="002276B9">
      <w:pPr>
        <w:spacing w:after="0"/>
        <w:jc w:val="right"/>
        <w:rPr>
          <w:rFonts w:ascii="Arial" w:hAnsi="Arial" w:cs="Arial"/>
          <w:sz w:val="18"/>
          <w:szCs w:val="18"/>
        </w:rPr>
      </w:pPr>
    </w:p>
    <w:p w14:paraId="4698BF76" w14:textId="77777777" w:rsidR="00A95902" w:rsidRDefault="00A95902" w:rsidP="002276B9">
      <w:pPr>
        <w:spacing w:after="0"/>
        <w:jc w:val="right"/>
        <w:rPr>
          <w:rFonts w:ascii="Arial" w:hAnsi="Arial" w:cs="Arial"/>
          <w:sz w:val="18"/>
          <w:szCs w:val="18"/>
        </w:rPr>
      </w:pPr>
    </w:p>
    <w:p w14:paraId="3001A034" w14:textId="77777777" w:rsidR="00A95902" w:rsidRDefault="00A95902" w:rsidP="002276B9">
      <w:pPr>
        <w:spacing w:after="0"/>
        <w:jc w:val="right"/>
        <w:rPr>
          <w:rFonts w:ascii="Arial" w:hAnsi="Arial" w:cs="Arial"/>
          <w:sz w:val="18"/>
          <w:szCs w:val="18"/>
        </w:rPr>
      </w:pPr>
    </w:p>
    <w:p w14:paraId="46F10566" w14:textId="77777777" w:rsidR="00A95902" w:rsidRDefault="00A95902" w:rsidP="002276B9">
      <w:pPr>
        <w:spacing w:after="0"/>
        <w:jc w:val="right"/>
        <w:rPr>
          <w:rFonts w:ascii="Arial" w:hAnsi="Arial" w:cs="Arial"/>
          <w:sz w:val="18"/>
          <w:szCs w:val="18"/>
        </w:rPr>
      </w:pPr>
    </w:p>
    <w:p w14:paraId="7F6A34FB" w14:textId="77777777" w:rsidR="00A95902" w:rsidRDefault="00A95902" w:rsidP="002276B9">
      <w:pPr>
        <w:spacing w:after="0"/>
        <w:jc w:val="right"/>
        <w:rPr>
          <w:rFonts w:ascii="Arial" w:hAnsi="Arial" w:cs="Arial"/>
          <w:sz w:val="18"/>
          <w:szCs w:val="18"/>
        </w:rPr>
      </w:pPr>
    </w:p>
    <w:p w14:paraId="3FE0F5B6" w14:textId="77777777" w:rsidR="00A95902" w:rsidRDefault="00A95902" w:rsidP="002276B9">
      <w:pPr>
        <w:spacing w:after="0"/>
        <w:jc w:val="right"/>
        <w:rPr>
          <w:rFonts w:ascii="Arial" w:hAnsi="Arial" w:cs="Arial"/>
          <w:sz w:val="18"/>
          <w:szCs w:val="18"/>
        </w:rPr>
      </w:pPr>
    </w:p>
    <w:p w14:paraId="7333DBF1" w14:textId="77777777" w:rsidR="00A95902" w:rsidRDefault="00A95902" w:rsidP="002276B9">
      <w:pPr>
        <w:spacing w:after="0"/>
        <w:jc w:val="right"/>
        <w:rPr>
          <w:rFonts w:ascii="Arial" w:hAnsi="Arial" w:cs="Arial"/>
          <w:sz w:val="18"/>
          <w:szCs w:val="18"/>
        </w:rPr>
      </w:pPr>
    </w:p>
    <w:p w14:paraId="67AC9A2C" w14:textId="77777777" w:rsidR="00A95902" w:rsidRDefault="00A95902" w:rsidP="002276B9">
      <w:pPr>
        <w:spacing w:after="0"/>
        <w:jc w:val="right"/>
        <w:rPr>
          <w:rFonts w:ascii="Arial" w:hAnsi="Arial" w:cs="Arial"/>
          <w:sz w:val="18"/>
          <w:szCs w:val="18"/>
        </w:rPr>
      </w:pPr>
    </w:p>
    <w:p w14:paraId="100272C4" w14:textId="77777777" w:rsidR="00A95902" w:rsidRDefault="00A95902" w:rsidP="002276B9">
      <w:pPr>
        <w:spacing w:after="0"/>
        <w:jc w:val="right"/>
        <w:rPr>
          <w:rFonts w:ascii="Arial" w:hAnsi="Arial" w:cs="Arial"/>
          <w:sz w:val="18"/>
          <w:szCs w:val="18"/>
        </w:rPr>
      </w:pPr>
    </w:p>
    <w:p w14:paraId="25A9D6F7" w14:textId="77777777" w:rsidR="00A95902" w:rsidRDefault="00A95902" w:rsidP="002276B9">
      <w:pPr>
        <w:spacing w:after="0"/>
        <w:jc w:val="right"/>
        <w:rPr>
          <w:rFonts w:ascii="Arial" w:hAnsi="Arial" w:cs="Arial"/>
          <w:sz w:val="18"/>
          <w:szCs w:val="18"/>
        </w:rPr>
      </w:pPr>
    </w:p>
    <w:p w14:paraId="7CDBE177" w14:textId="77777777" w:rsidR="00A95902" w:rsidRDefault="00A95902" w:rsidP="002276B9">
      <w:pPr>
        <w:spacing w:after="0"/>
        <w:jc w:val="right"/>
        <w:rPr>
          <w:rFonts w:ascii="Arial" w:hAnsi="Arial" w:cs="Arial"/>
          <w:sz w:val="18"/>
          <w:szCs w:val="18"/>
        </w:rPr>
      </w:pPr>
    </w:p>
    <w:p w14:paraId="4564C16F" w14:textId="77777777" w:rsidR="00A95902" w:rsidRDefault="00A95902" w:rsidP="002276B9">
      <w:pPr>
        <w:spacing w:after="0"/>
        <w:jc w:val="right"/>
        <w:rPr>
          <w:rFonts w:ascii="Arial" w:hAnsi="Arial" w:cs="Arial"/>
          <w:sz w:val="18"/>
          <w:szCs w:val="18"/>
        </w:rPr>
      </w:pPr>
    </w:p>
    <w:p w14:paraId="32931463" w14:textId="77777777" w:rsidR="00A95902" w:rsidRDefault="00A95902" w:rsidP="002276B9">
      <w:pPr>
        <w:spacing w:after="0"/>
        <w:jc w:val="right"/>
        <w:rPr>
          <w:rFonts w:ascii="Arial" w:hAnsi="Arial" w:cs="Arial"/>
          <w:sz w:val="18"/>
          <w:szCs w:val="18"/>
        </w:rPr>
      </w:pPr>
    </w:p>
    <w:p w14:paraId="479E1591" w14:textId="77777777" w:rsidR="00A95902" w:rsidRDefault="00A95902" w:rsidP="002276B9">
      <w:pPr>
        <w:spacing w:after="0"/>
        <w:jc w:val="right"/>
        <w:rPr>
          <w:rFonts w:ascii="Arial" w:hAnsi="Arial" w:cs="Arial"/>
          <w:sz w:val="18"/>
          <w:szCs w:val="18"/>
        </w:rPr>
      </w:pPr>
    </w:p>
    <w:p w14:paraId="3672A1AA" w14:textId="77777777" w:rsidR="00A95902" w:rsidRDefault="00A95902" w:rsidP="002276B9">
      <w:pPr>
        <w:spacing w:after="0"/>
        <w:jc w:val="right"/>
        <w:rPr>
          <w:rFonts w:ascii="Arial" w:hAnsi="Arial" w:cs="Arial"/>
          <w:sz w:val="18"/>
          <w:szCs w:val="18"/>
        </w:rPr>
      </w:pPr>
    </w:p>
    <w:p w14:paraId="29B7DE50" w14:textId="77777777" w:rsidR="00A95902" w:rsidRDefault="00A95902" w:rsidP="002276B9">
      <w:pPr>
        <w:spacing w:after="0"/>
        <w:jc w:val="right"/>
        <w:rPr>
          <w:rFonts w:ascii="Arial" w:hAnsi="Arial" w:cs="Arial"/>
          <w:sz w:val="18"/>
          <w:szCs w:val="18"/>
        </w:rPr>
      </w:pPr>
    </w:p>
    <w:p w14:paraId="44C0E127" w14:textId="77777777" w:rsidR="00A95902" w:rsidRDefault="00A95902" w:rsidP="002276B9">
      <w:pPr>
        <w:spacing w:after="0"/>
        <w:jc w:val="right"/>
        <w:rPr>
          <w:rFonts w:ascii="Arial" w:hAnsi="Arial" w:cs="Arial"/>
          <w:sz w:val="18"/>
          <w:szCs w:val="18"/>
        </w:rPr>
      </w:pPr>
    </w:p>
    <w:p w14:paraId="758FAB64" w14:textId="77777777" w:rsidR="00A95902" w:rsidRDefault="00A95902" w:rsidP="002276B9">
      <w:pPr>
        <w:spacing w:after="0"/>
        <w:jc w:val="right"/>
        <w:rPr>
          <w:rFonts w:ascii="Arial" w:hAnsi="Arial" w:cs="Arial"/>
          <w:sz w:val="18"/>
          <w:szCs w:val="18"/>
        </w:rPr>
      </w:pPr>
    </w:p>
    <w:p w14:paraId="0D55FDE3" w14:textId="77777777" w:rsidR="00A95902" w:rsidRDefault="00A95902" w:rsidP="002276B9">
      <w:pPr>
        <w:spacing w:after="0"/>
        <w:jc w:val="right"/>
        <w:rPr>
          <w:rFonts w:ascii="Arial" w:hAnsi="Arial" w:cs="Arial"/>
          <w:sz w:val="18"/>
          <w:szCs w:val="18"/>
        </w:rPr>
      </w:pPr>
    </w:p>
    <w:p w14:paraId="221BA9AA" w14:textId="77777777" w:rsidR="00A95902" w:rsidRDefault="00A95902" w:rsidP="002276B9">
      <w:pPr>
        <w:spacing w:after="0"/>
        <w:jc w:val="right"/>
        <w:rPr>
          <w:rFonts w:ascii="Arial" w:hAnsi="Arial" w:cs="Arial"/>
          <w:sz w:val="18"/>
          <w:szCs w:val="18"/>
        </w:rPr>
      </w:pPr>
    </w:p>
    <w:p w14:paraId="6F3E2106" w14:textId="77777777" w:rsidR="00A95902" w:rsidRDefault="00A95902" w:rsidP="002276B9">
      <w:pPr>
        <w:spacing w:after="0"/>
        <w:jc w:val="right"/>
        <w:rPr>
          <w:rFonts w:ascii="Arial" w:hAnsi="Arial" w:cs="Arial"/>
          <w:sz w:val="18"/>
          <w:szCs w:val="18"/>
        </w:rPr>
      </w:pPr>
    </w:p>
    <w:p w14:paraId="52A22D3E" w14:textId="77777777" w:rsidR="00A95902" w:rsidRDefault="00A95902" w:rsidP="002276B9">
      <w:pPr>
        <w:spacing w:after="0"/>
        <w:jc w:val="right"/>
        <w:rPr>
          <w:rFonts w:ascii="Arial" w:hAnsi="Arial" w:cs="Arial"/>
          <w:sz w:val="18"/>
          <w:szCs w:val="18"/>
        </w:rPr>
      </w:pPr>
    </w:p>
    <w:p w14:paraId="6EC39FA6" w14:textId="77777777" w:rsidR="00A95902" w:rsidRDefault="00A95902" w:rsidP="002276B9">
      <w:pPr>
        <w:spacing w:after="0"/>
        <w:jc w:val="right"/>
        <w:rPr>
          <w:rFonts w:ascii="Arial" w:hAnsi="Arial" w:cs="Arial"/>
          <w:sz w:val="18"/>
          <w:szCs w:val="18"/>
        </w:rPr>
      </w:pPr>
    </w:p>
    <w:p w14:paraId="18D90989" w14:textId="77777777" w:rsidR="00A95902" w:rsidRDefault="00A95902" w:rsidP="002276B9">
      <w:pPr>
        <w:spacing w:after="0"/>
        <w:jc w:val="right"/>
        <w:rPr>
          <w:rFonts w:ascii="Arial" w:hAnsi="Arial" w:cs="Arial"/>
          <w:sz w:val="18"/>
          <w:szCs w:val="18"/>
        </w:rPr>
      </w:pPr>
    </w:p>
    <w:p w14:paraId="5B64D222" w14:textId="77777777" w:rsidR="00A95902" w:rsidRDefault="00A95902" w:rsidP="002276B9">
      <w:pPr>
        <w:spacing w:after="0"/>
        <w:jc w:val="right"/>
        <w:rPr>
          <w:rFonts w:ascii="Arial" w:hAnsi="Arial" w:cs="Arial"/>
          <w:sz w:val="18"/>
          <w:szCs w:val="18"/>
        </w:rPr>
      </w:pPr>
    </w:p>
    <w:p w14:paraId="075A23D5" w14:textId="594F89C3" w:rsidR="002276B9" w:rsidRPr="007715E9" w:rsidRDefault="002276B9" w:rsidP="002276B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02893">
        <w:rPr>
          <w:rFonts w:ascii="Arial" w:hAnsi="Arial" w:cs="Arial"/>
          <w:sz w:val="18"/>
          <w:szCs w:val="18"/>
        </w:rPr>
        <w:t>3</w:t>
      </w:r>
    </w:p>
    <w:p w14:paraId="281D59D4" w14:textId="77777777" w:rsidR="002276B9" w:rsidRDefault="002276B9" w:rsidP="002276B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90BDD61" w14:textId="77777777" w:rsidR="002276B9" w:rsidRDefault="002276B9" w:rsidP="002276B9">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7389108" w14:textId="77777777" w:rsidR="002276B9" w:rsidRDefault="002276B9" w:rsidP="002276B9">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2276B9" w14:paraId="7F7CDDA2"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09BA0" w14:textId="77777777" w:rsidR="002276B9" w:rsidRDefault="002276B9" w:rsidP="00EB4CEB">
            <w:pPr>
              <w:spacing w:before="135" w:after="135"/>
              <w:jc w:val="both"/>
              <w:textAlignment w:val="center"/>
            </w:pPr>
            <w:r>
              <w:rPr>
                <w:rFonts w:ascii="Arial" w:hAnsi="Arial" w:cs="Arial"/>
                <w:b/>
                <w:bCs/>
                <w:color w:val="000000"/>
                <w:position w:val="-2"/>
                <w:sz w:val="18"/>
                <w:szCs w:val="18"/>
              </w:rPr>
              <w:t>Ime in priimek</w:t>
            </w:r>
          </w:p>
          <w:p w14:paraId="3DFF1A0C"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7E971ECA" w14:textId="77777777" w:rsidR="002276B9" w:rsidRDefault="002276B9" w:rsidP="00EB4CE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522D3" w14:textId="77777777" w:rsidR="002276B9" w:rsidRDefault="002276B9" w:rsidP="00EB4CEB">
            <w:pPr>
              <w:spacing w:before="135" w:after="135"/>
              <w:jc w:val="both"/>
              <w:textAlignment w:val="center"/>
            </w:pPr>
            <w:r>
              <w:rPr>
                <w:rFonts w:ascii="Arial" w:hAnsi="Arial" w:cs="Arial"/>
                <w:b/>
                <w:bCs/>
                <w:color w:val="000000"/>
                <w:position w:val="-2"/>
                <w:sz w:val="18"/>
                <w:szCs w:val="18"/>
              </w:rPr>
              <w:t>Naslov prebivališča</w:t>
            </w:r>
          </w:p>
          <w:p w14:paraId="3C959A72"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5252DE2E" w14:textId="77777777" w:rsidR="002276B9" w:rsidRDefault="002276B9" w:rsidP="00EB4C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227196"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w:t>
            </w:r>
          </w:p>
          <w:p w14:paraId="546C7064"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5F20918E"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 gospodarskega subjekta</w:t>
            </w:r>
          </w:p>
        </w:tc>
      </w:tr>
      <w:tr w:rsidR="002276B9" w14:paraId="583AC25A"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F830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21156"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3FE4D6"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75BECAFE"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EE40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E47D1"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5F90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623998B"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E697C"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A19397"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A7BDA8"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2B61C8AB"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C63638"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B028C"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D869B"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bl>
    <w:p w14:paraId="615C1239" w14:textId="77777777" w:rsidR="002276B9" w:rsidRDefault="002276B9" w:rsidP="002276B9">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2276B9" w14:paraId="08055733"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40733" w14:textId="77777777" w:rsidR="002276B9" w:rsidRDefault="002276B9" w:rsidP="00EB4CE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04F7FB" w14:textId="77777777" w:rsidR="002276B9" w:rsidRDefault="002276B9" w:rsidP="00EB4C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AA4AD4"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 gospodarskega subjekta</w:t>
            </w:r>
          </w:p>
        </w:tc>
      </w:tr>
      <w:tr w:rsidR="002276B9" w14:paraId="0F36DD55"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EEB2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BF6C9E"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6A72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05997E91"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5C3C5"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C437C2"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BC320"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FB13B0E"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92F47"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7B63F"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767AD"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58A9841"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334E71"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55346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C7DD89"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bl>
    <w:p w14:paraId="00FFB408" w14:textId="77777777" w:rsidR="002276B9" w:rsidRDefault="002276B9" w:rsidP="002276B9">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2276B9" w14:paraId="6AC04A44" w14:textId="77777777" w:rsidTr="00EB4CEB">
        <w:tc>
          <w:tcPr>
            <w:tcW w:w="4080" w:type="dxa"/>
            <w:tcMar>
              <w:top w:w="75" w:type="dxa"/>
              <w:bottom w:w="75" w:type="dxa"/>
            </w:tcMar>
            <w:vAlign w:val="center"/>
          </w:tcPr>
          <w:p w14:paraId="6CAA5625" w14:textId="77777777" w:rsidR="002276B9" w:rsidRDefault="002276B9" w:rsidP="00EB4CEB">
            <w:r>
              <w:rPr>
                <w:rFonts w:ascii="Arial" w:hAnsi="Arial" w:cs="Arial"/>
                <w:color w:val="000000"/>
                <w:position w:val="-2"/>
                <w:sz w:val="18"/>
                <w:szCs w:val="18"/>
              </w:rPr>
              <w:t>Kraj in datum:</w:t>
            </w:r>
          </w:p>
        </w:tc>
        <w:tc>
          <w:tcPr>
            <w:tcW w:w="0" w:type="auto"/>
            <w:tcMar>
              <w:top w:w="75" w:type="dxa"/>
              <w:bottom w:w="75" w:type="dxa"/>
            </w:tcMar>
            <w:vAlign w:val="center"/>
          </w:tcPr>
          <w:p w14:paraId="5DB7AEF8" w14:textId="77777777" w:rsidR="002276B9" w:rsidRDefault="002276B9" w:rsidP="00EB4CEB">
            <w:r>
              <w:rPr>
                <w:rFonts w:ascii="Arial" w:hAnsi="Arial" w:cs="Arial"/>
                <w:color w:val="000000"/>
                <w:position w:val="-2"/>
                <w:sz w:val="18"/>
                <w:szCs w:val="18"/>
              </w:rPr>
              <w:t>Ime in priimek: _____________________</w:t>
            </w:r>
          </w:p>
        </w:tc>
      </w:tr>
      <w:tr w:rsidR="002276B9" w14:paraId="5C2A618B" w14:textId="77777777" w:rsidTr="00EB4CEB">
        <w:tc>
          <w:tcPr>
            <w:tcW w:w="4080" w:type="dxa"/>
            <w:tcMar>
              <w:top w:w="75" w:type="dxa"/>
              <w:bottom w:w="75" w:type="dxa"/>
            </w:tcMar>
            <w:vAlign w:val="center"/>
          </w:tcPr>
          <w:p w14:paraId="6DEDFB4D" w14:textId="77777777" w:rsidR="002276B9" w:rsidRDefault="002276B9" w:rsidP="00EB4CEB">
            <w:r>
              <w:rPr>
                <w:rFonts w:ascii="Arial" w:hAnsi="Arial" w:cs="Arial"/>
                <w:color w:val="000000"/>
                <w:position w:val="-2"/>
                <w:sz w:val="18"/>
                <w:szCs w:val="18"/>
              </w:rPr>
              <w:t> </w:t>
            </w:r>
          </w:p>
        </w:tc>
        <w:tc>
          <w:tcPr>
            <w:tcW w:w="0" w:type="auto"/>
            <w:tcMar>
              <w:top w:w="75" w:type="dxa"/>
              <w:bottom w:w="75" w:type="dxa"/>
            </w:tcMar>
            <w:vAlign w:val="center"/>
          </w:tcPr>
          <w:p w14:paraId="5DCEA8B0" w14:textId="77777777" w:rsidR="002276B9" w:rsidRDefault="002276B9" w:rsidP="00EB4CEB">
            <w:pPr>
              <w:jc w:val="center"/>
            </w:pPr>
            <w:r>
              <w:rPr>
                <w:rFonts w:ascii="Arial" w:hAnsi="Arial" w:cs="Arial"/>
                <w:color w:val="000000"/>
                <w:position w:val="-2"/>
                <w:sz w:val="18"/>
                <w:szCs w:val="18"/>
              </w:rPr>
              <w:t>(žig in podpis)</w:t>
            </w:r>
          </w:p>
        </w:tc>
      </w:tr>
    </w:tbl>
    <w:p w14:paraId="60ED0A21" w14:textId="77777777" w:rsidR="002276B9" w:rsidRPr="00BB58B1" w:rsidRDefault="002276B9" w:rsidP="002276B9">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00AA7EC4" w14:textId="77777777" w:rsidR="002276B9" w:rsidRDefault="002276B9" w:rsidP="002276B9">
      <w:pPr>
        <w:sectPr w:rsidR="002276B9" w:rsidSect="004F1422">
          <w:footerReference w:type="default" r:id="rId13"/>
          <w:pgSz w:w="11906" w:h="16838"/>
          <w:pgMar w:top="1418" w:right="1418" w:bottom="1418" w:left="1418" w:header="567" w:footer="596" w:gutter="0"/>
          <w:cols w:space="708"/>
          <w:docGrid w:linePitch="360"/>
        </w:sectPr>
      </w:pPr>
    </w:p>
    <w:p w14:paraId="1E0FC79F" w14:textId="7CFFBEF2" w:rsidR="002276B9" w:rsidRDefault="002276B9" w:rsidP="002276B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02893">
        <w:rPr>
          <w:rFonts w:ascii="Arial" w:hAnsi="Arial" w:cs="Arial"/>
          <w:sz w:val="18"/>
          <w:szCs w:val="18"/>
        </w:rPr>
        <w:t>4</w:t>
      </w:r>
      <w:r>
        <w:rPr>
          <w:rFonts w:ascii="Arial" w:hAnsi="Arial" w:cs="Arial"/>
          <w:sz w:val="18"/>
          <w:szCs w:val="18"/>
        </w:rPr>
        <w:t>a</w:t>
      </w:r>
    </w:p>
    <w:p w14:paraId="5E69DA11" w14:textId="77777777" w:rsidR="002276B9" w:rsidRDefault="002276B9" w:rsidP="002276B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1DDFA252" w14:textId="77777777" w:rsidR="002276B9" w:rsidRDefault="002276B9" w:rsidP="002276B9">
      <w:pPr>
        <w:spacing w:after="120"/>
        <w:rPr>
          <w:rFonts w:ascii="Arial" w:hAnsi="Arial" w:cs="Arial"/>
        </w:rPr>
      </w:pPr>
    </w:p>
    <w:p w14:paraId="2762E162" w14:textId="77777777" w:rsidR="002276B9" w:rsidRDefault="002276B9" w:rsidP="002276B9">
      <w:pPr>
        <w:spacing w:before="225" w:after="225" w:line="240" w:lineRule="auto"/>
        <w:jc w:val="center"/>
      </w:pPr>
      <w:r>
        <w:rPr>
          <w:rFonts w:ascii="Arial" w:hAnsi="Arial" w:cs="Arial"/>
          <w:b/>
          <w:bCs/>
          <w:color w:val="000000"/>
          <w:sz w:val="24"/>
          <w:szCs w:val="24"/>
        </w:rPr>
        <w:t>MENIČNA IZJAVA</w:t>
      </w:r>
    </w:p>
    <w:p w14:paraId="176D2BEB" w14:textId="77777777" w:rsidR="002276B9" w:rsidRDefault="002276B9" w:rsidP="002276B9">
      <w:pPr>
        <w:spacing w:before="225" w:after="225" w:line="240" w:lineRule="auto"/>
        <w:jc w:val="center"/>
      </w:pPr>
      <w:r>
        <w:rPr>
          <w:rFonts w:ascii="Arial" w:hAnsi="Arial" w:cs="Arial"/>
          <w:color w:val="000000"/>
          <w:sz w:val="21"/>
          <w:szCs w:val="21"/>
        </w:rPr>
        <w:t>s pooblastilom za izpolnitev in unovčenje menice</w:t>
      </w:r>
    </w:p>
    <w:p w14:paraId="523A9C81" w14:textId="77777777" w:rsidR="002276B9" w:rsidRDefault="002276B9" w:rsidP="002276B9">
      <w:pPr>
        <w:spacing w:before="225" w:after="225" w:line="240" w:lineRule="auto"/>
        <w:jc w:val="both"/>
      </w:pPr>
      <w:r>
        <w:rPr>
          <w:rFonts w:ascii="Arial" w:hAnsi="Arial" w:cs="Arial"/>
          <w:color w:val="000000"/>
          <w:sz w:val="18"/>
          <w:szCs w:val="18"/>
        </w:rPr>
        <w:t> </w:t>
      </w:r>
    </w:p>
    <w:p w14:paraId="2D92DB4E" w14:textId="234701E9" w:rsidR="002276B9" w:rsidRDefault="002276B9" w:rsidP="002276B9">
      <w:pPr>
        <w:spacing w:before="225" w:after="225" w:line="240" w:lineRule="auto"/>
        <w:jc w:val="both"/>
      </w:pPr>
      <w:r>
        <w:rPr>
          <w:rFonts w:ascii="Arial" w:hAnsi="Arial" w:cs="Arial"/>
          <w:color w:val="000000"/>
          <w:sz w:val="18"/>
          <w:szCs w:val="18"/>
        </w:rPr>
        <w:t xml:space="preserve">Naročniku </w:t>
      </w:r>
      <w:r w:rsidR="005757F2">
        <w:rPr>
          <w:rFonts w:ascii="Arial" w:hAnsi="Arial" w:cs="Arial"/>
          <w:b/>
          <w:bCs/>
          <w:color w:val="000000"/>
          <w:sz w:val="18"/>
          <w:szCs w:val="18"/>
        </w:rPr>
        <w:t xml:space="preserve">ZAVOD ZA GRADBENIŠTVO SLOVENIJE, </w:t>
      </w:r>
      <w:r w:rsidR="005757F2" w:rsidRPr="001411E7">
        <w:rPr>
          <w:rFonts w:ascii="Arial" w:hAnsi="Arial" w:cs="Arial"/>
          <w:b/>
          <w:color w:val="000000"/>
          <w:sz w:val="18"/>
          <w:szCs w:val="18"/>
        </w:rPr>
        <w:t>DIMIČEVA ULICA 12,</w:t>
      </w:r>
      <w:r w:rsidR="005757F2">
        <w:rPr>
          <w:rFonts w:ascii="Arial" w:hAnsi="Arial" w:cs="Arial"/>
          <w:color w:val="000000"/>
          <w:sz w:val="18"/>
          <w:szCs w:val="18"/>
        </w:rPr>
        <w:t xml:space="preserve"> </w:t>
      </w:r>
      <w:r w:rsidR="005757F2">
        <w:rPr>
          <w:rFonts w:ascii="Arial" w:hAnsi="Arial" w:cs="Arial"/>
          <w:b/>
          <w:bCs/>
          <w:color w:val="000000"/>
          <w:sz w:val="18"/>
          <w:szCs w:val="18"/>
        </w:rPr>
        <w:t>1000 Ljubljana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 z naslovom</w:t>
      </w:r>
    </w:p>
    <w:p w14:paraId="45812AF0" w14:textId="203A955B" w:rsidR="00602893" w:rsidRDefault="005757F2" w:rsidP="00602893">
      <w:pPr>
        <w:spacing w:before="225" w:after="225" w:line="240" w:lineRule="auto"/>
        <w:jc w:val="center"/>
        <w:rPr>
          <w:rFonts w:ascii="Arial" w:hAnsi="Arial" w:cs="Arial"/>
          <w:color w:val="222222"/>
          <w:sz w:val="18"/>
          <w:szCs w:val="18"/>
          <w:shd w:val="clear" w:color="auto" w:fill="FFFFFF"/>
        </w:rPr>
      </w:pPr>
      <w:r>
        <w:rPr>
          <w:rFonts w:ascii="Arial" w:hAnsi="Arial" w:cs="Arial"/>
          <w:snapToGrid w:val="0"/>
          <w:color w:val="000000"/>
          <w:sz w:val="18"/>
          <w:szCs w:val="18"/>
        </w:rPr>
        <w:t>»</w:t>
      </w:r>
      <w:r w:rsidR="008F42F4">
        <w:rPr>
          <w:rFonts w:ascii="Arial" w:hAnsi="Arial" w:cs="Arial"/>
          <w:color w:val="000000"/>
          <w:sz w:val="18"/>
          <w:szCs w:val="18"/>
        </w:rPr>
        <w:t>Nakup sistema dveh peči za preskušanje požarne odpornosti</w:t>
      </w:r>
      <w:r>
        <w:rPr>
          <w:rFonts w:ascii="Arial" w:hAnsi="Arial" w:cs="Arial"/>
          <w:color w:val="000000"/>
          <w:sz w:val="18"/>
          <w:szCs w:val="18"/>
        </w:rPr>
        <w:t>«</w:t>
      </w:r>
    </w:p>
    <w:p w14:paraId="2C187754" w14:textId="108E7DEA" w:rsidR="002276B9" w:rsidRDefault="002276B9" w:rsidP="002276B9">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1A6A2D0" w14:textId="77777777" w:rsidR="002276B9" w:rsidRDefault="002276B9" w:rsidP="002276B9">
      <w:pPr>
        <w:spacing w:before="225" w:after="225" w:line="240" w:lineRule="auto"/>
        <w:jc w:val="both"/>
      </w:pPr>
      <w:r>
        <w:rPr>
          <w:rFonts w:ascii="Arial" w:hAnsi="Arial" w:cs="Arial"/>
          <w:color w:val="000000"/>
          <w:sz w:val="18"/>
          <w:szCs w:val="18"/>
        </w:rPr>
        <w:t> </w:t>
      </w:r>
    </w:p>
    <w:p w14:paraId="30C0E27A" w14:textId="5A15FAA7" w:rsidR="002276B9" w:rsidRDefault="002276B9" w:rsidP="002276B9">
      <w:pPr>
        <w:spacing w:before="225" w:after="225" w:line="240" w:lineRule="auto"/>
        <w:jc w:val="both"/>
      </w:pPr>
      <w:r>
        <w:rPr>
          <w:rFonts w:ascii="Arial" w:hAnsi="Arial" w:cs="Arial"/>
          <w:color w:val="000000"/>
          <w:sz w:val="18"/>
          <w:szCs w:val="18"/>
        </w:rPr>
        <w:t xml:space="preserve">Naročnika </w:t>
      </w:r>
      <w:r w:rsidR="005757F2">
        <w:rPr>
          <w:rFonts w:ascii="Arial" w:hAnsi="Arial" w:cs="Arial"/>
          <w:b/>
          <w:bCs/>
          <w:color w:val="000000"/>
          <w:sz w:val="18"/>
          <w:szCs w:val="18"/>
        </w:rPr>
        <w:t xml:space="preserve">ZAVOD ZA GRADBENIŠTVO SLOVENIJE, </w:t>
      </w:r>
      <w:r w:rsidR="005757F2" w:rsidRPr="001411E7">
        <w:rPr>
          <w:rFonts w:ascii="Arial" w:hAnsi="Arial" w:cs="Arial"/>
          <w:b/>
          <w:color w:val="000000"/>
          <w:sz w:val="18"/>
          <w:szCs w:val="18"/>
        </w:rPr>
        <w:t>DIMIČEVA ULICA 12,</w:t>
      </w:r>
      <w:r w:rsidR="005757F2">
        <w:rPr>
          <w:rFonts w:ascii="Arial" w:hAnsi="Arial" w:cs="Arial"/>
          <w:color w:val="000000"/>
          <w:sz w:val="18"/>
          <w:szCs w:val="18"/>
        </w:rPr>
        <w:t xml:space="preserve"> </w:t>
      </w:r>
      <w:r w:rsidR="005757F2">
        <w:rPr>
          <w:rFonts w:ascii="Arial" w:hAnsi="Arial" w:cs="Arial"/>
          <w:b/>
          <w:bCs/>
          <w:color w:val="000000"/>
          <w:sz w:val="18"/>
          <w:szCs w:val="18"/>
        </w:rPr>
        <w:t>1000 Ljubljana</w:t>
      </w:r>
      <w:r>
        <w:rPr>
          <w:rFonts w:ascii="Arial" w:hAnsi="Arial" w:cs="Arial"/>
          <w:color w:val="000000"/>
          <w:sz w:val="18"/>
          <w:szCs w:val="18"/>
        </w:rPr>
        <w:t>, pooblaščamo, da izpolni priloženo menico z zneskom v višini</w:t>
      </w:r>
      <w:r>
        <w:rPr>
          <w:rFonts w:ascii="Arial" w:hAnsi="Arial" w:cs="Arial"/>
          <w:b/>
          <w:bCs/>
          <w:color w:val="000000"/>
          <w:sz w:val="18"/>
          <w:szCs w:val="18"/>
        </w:rPr>
        <w:t xml:space="preserve"> 10,00 % pogodbene vrednosti z DDV, kar znaša </w:t>
      </w:r>
      <w:r>
        <w:rPr>
          <w:rFonts w:ascii="Arial" w:hAnsi="Arial" w:cs="Arial"/>
          <w:b/>
          <w:bCs/>
          <w:color w:val="000000"/>
          <w:sz w:val="18"/>
          <w:szCs w:val="18"/>
          <w:u w:val="single"/>
        </w:rPr>
        <w:t>__________</w:t>
      </w:r>
    </w:p>
    <w:p w14:paraId="72BD1EC9" w14:textId="77777777" w:rsidR="002276B9" w:rsidRDefault="002276B9" w:rsidP="002276B9">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C52F543" w14:textId="77777777" w:rsidR="002276B9" w:rsidRDefault="002276B9" w:rsidP="002276B9">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7597E912" w14:textId="77777777" w:rsidR="002276B9" w:rsidRDefault="002276B9" w:rsidP="002276B9">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FD560A8" w14:textId="77777777" w:rsidR="002276B9" w:rsidRDefault="002276B9" w:rsidP="002276B9">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7E9F675" w14:textId="77777777" w:rsidR="002276B9" w:rsidRDefault="002276B9" w:rsidP="002276B9">
      <w:pPr>
        <w:spacing w:before="225" w:after="225" w:line="240" w:lineRule="auto"/>
        <w:jc w:val="both"/>
      </w:pPr>
      <w:r>
        <w:rPr>
          <w:rFonts w:ascii="Arial" w:hAnsi="Arial" w:cs="Arial"/>
          <w:color w:val="000000"/>
          <w:sz w:val="18"/>
          <w:szCs w:val="18"/>
        </w:rPr>
        <w:t> </w:t>
      </w:r>
    </w:p>
    <w:p w14:paraId="05A0AFCA" w14:textId="77777777" w:rsidR="002276B9" w:rsidRDefault="002276B9" w:rsidP="002276B9">
      <w:pPr>
        <w:spacing w:before="225" w:after="225" w:line="240" w:lineRule="auto"/>
        <w:jc w:val="both"/>
      </w:pPr>
      <w:r>
        <w:rPr>
          <w:rFonts w:ascii="Arial" w:hAnsi="Arial" w:cs="Arial"/>
          <w:color w:val="000000"/>
          <w:sz w:val="18"/>
          <w:szCs w:val="18"/>
        </w:rPr>
        <w:t>Priloga: </w:t>
      </w:r>
    </w:p>
    <w:p w14:paraId="00847E3A" w14:textId="77777777" w:rsidR="002276B9" w:rsidRDefault="002276B9" w:rsidP="002276B9">
      <w:pPr>
        <w:spacing w:before="225" w:after="225" w:line="240" w:lineRule="auto"/>
        <w:jc w:val="both"/>
      </w:pPr>
      <w:r>
        <w:rPr>
          <w:rFonts w:ascii="Arial" w:hAnsi="Arial" w:cs="Arial"/>
          <w:color w:val="000000"/>
          <w:sz w:val="18"/>
          <w:szCs w:val="18"/>
        </w:rPr>
        <w:t>- bianco menica, podpisana in žigosana</w:t>
      </w:r>
    </w:p>
    <w:p w14:paraId="75EB2021" w14:textId="77777777" w:rsidR="002276B9" w:rsidRDefault="002276B9" w:rsidP="002276B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276B9" w14:paraId="35B4701B" w14:textId="77777777" w:rsidTr="00EB4CEB">
        <w:tc>
          <w:tcPr>
            <w:tcW w:w="2500" w:type="pct"/>
            <w:tcMar>
              <w:top w:w="75" w:type="dxa"/>
              <w:bottom w:w="75" w:type="dxa"/>
            </w:tcMar>
            <w:vAlign w:val="center"/>
          </w:tcPr>
          <w:p w14:paraId="583C8082" w14:textId="77777777" w:rsidR="002276B9" w:rsidRDefault="002276B9" w:rsidP="00EB4CE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41ADD9C" w14:textId="77777777" w:rsidR="002276B9" w:rsidRDefault="002276B9" w:rsidP="00EB4CE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276B9" w14:paraId="5EC37D13" w14:textId="77777777" w:rsidTr="00EB4CEB">
        <w:tc>
          <w:tcPr>
            <w:tcW w:w="2500" w:type="pct"/>
            <w:tcMar>
              <w:top w:w="75" w:type="dxa"/>
              <w:bottom w:w="75" w:type="dxa"/>
            </w:tcMar>
            <w:vAlign w:val="center"/>
          </w:tcPr>
          <w:p w14:paraId="663D8BC1" w14:textId="77777777" w:rsidR="002276B9" w:rsidRDefault="002276B9" w:rsidP="00EB4CE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227640C" w14:textId="77777777" w:rsidR="002276B9" w:rsidRDefault="002276B9" w:rsidP="00EB4CEB"/>
          <w:p w14:paraId="1C3600A5" w14:textId="77777777" w:rsidR="002276B9" w:rsidRDefault="002276B9" w:rsidP="00EB4CEB">
            <w:pPr>
              <w:jc w:val="center"/>
            </w:pPr>
            <w:r>
              <w:rPr>
                <w:rFonts w:ascii="Arial" w:hAnsi="Arial" w:cs="Arial"/>
                <w:color w:val="A9A9A9"/>
                <w:position w:val="-2"/>
                <w:sz w:val="18"/>
                <w:szCs w:val="18"/>
              </w:rPr>
              <w:t>(žig in podpis)</w:t>
            </w:r>
          </w:p>
        </w:tc>
      </w:tr>
    </w:tbl>
    <w:p w14:paraId="0CA23884" w14:textId="77777777" w:rsidR="002276B9" w:rsidRDefault="002276B9" w:rsidP="002276B9">
      <w:pPr>
        <w:spacing w:before="225" w:after="225" w:line="240" w:lineRule="auto"/>
        <w:jc w:val="both"/>
      </w:pPr>
      <w:r>
        <w:rPr>
          <w:rFonts w:ascii="Arial" w:hAnsi="Arial" w:cs="Arial"/>
          <w:color w:val="000000"/>
          <w:sz w:val="18"/>
          <w:szCs w:val="18"/>
        </w:rPr>
        <w:t> </w:t>
      </w:r>
    </w:p>
    <w:p w14:paraId="465EE809" w14:textId="77777777" w:rsidR="002276B9" w:rsidRDefault="002276B9" w:rsidP="002276B9">
      <w:pPr>
        <w:spacing w:before="225" w:after="225" w:line="240" w:lineRule="auto"/>
        <w:jc w:val="both"/>
      </w:pPr>
      <w:r>
        <w:rPr>
          <w:rFonts w:ascii="Arial" w:hAnsi="Arial" w:cs="Arial"/>
          <w:color w:val="000000"/>
          <w:sz w:val="18"/>
          <w:szCs w:val="18"/>
        </w:rPr>
        <w:t> </w:t>
      </w:r>
    </w:p>
    <w:p w14:paraId="41F87112" w14:textId="77777777" w:rsidR="002276B9" w:rsidRDefault="002276B9" w:rsidP="002276B9"/>
    <w:p w14:paraId="61D78812" w14:textId="77777777" w:rsidR="005757F2" w:rsidRDefault="005757F2" w:rsidP="002276B9">
      <w:pPr>
        <w:spacing w:after="0"/>
        <w:jc w:val="right"/>
        <w:rPr>
          <w:rFonts w:ascii="Arial" w:hAnsi="Arial" w:cs="Arial"/>
          <w:sz w:val="18"/>
          <w:szCs w:val="18"/>
        </w:rPr>
      </w:pPr>
    </w:p>
    <w:p w14:paraId="2D18E623" w14:textId="77777777" w:rsidR="005757F2" w:rsidRDefault="005757F2" w:rsidP="002276B9">
      <w:pPr>
        <w:spacing w:after="0"/>
        <w:jc w:val="right"/>
        <w:rPr>
          <w:rFonts w:ascii="Arial" w:hAnsi="Arial" w:cs="Arial"/>
          <w:sz w:val="18"/>
          <w:szCs w:val="18"/>
        </w:rPr>
      </w:pPr>
    </w:p>
    <w:p w14:paraId="03A55283" w14:textId="77777777" w:rsidR="005757F2" w:rsidRDefault="005757F2" w:rsidP="002276B9">
      <w:pPr>
        <w:spacing w:after="0"/>
        <w:jc w:val="right"/>
        <w:rPr>
          <w:rFonts w:ascii="Arial" w:hAnsi="Arial" w:cs="Arial"/>
          <w:sz w:val="18"/>
          <w:szCs w:val="18"/>
        </w:rPr>
      </w:pPr>
    </w:p>
    <w:p w14:paraId="0EDCD2E8" w14:textId="77777777" w:rsidR="004B6C49" w:rsidRDefault="004B6C49" w:rsidP="002276B9">
      <w:pPr>
        <w:spacing w:after="0"/>
        <w:jc w:val="right"/>
        <w:rPr>
          <w:rFonts w:ascii="Arial" w:hAnsi="Arial" w:cs="Arial"/>
          <w:sz w:val="18"/>
          <w:szCs w:val="18"/>
        </w:rPr>
      </w:pPr>
    </w:p>
    <w:p w14:paraId="7316842C" w14:textId="76BEC01B" w:rsidR="002276B9" w:rsidRDefault="002276B9" w:rsidP="002276B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02893">
        <w:rPr>
          <w:rFonts w:ascii="Arial" w:hAnsi="Arial" w:cs="Arial"/>
          <w:sz w:val="18"/>
          <w:szCs w:val="18"/>
        </w:rPr>
        <w:t>4</w:t>
      </w:r>
      <w:r>
        <w:rPr>
          <w:rFonts w:ascii="Arial" w:hAnsi="Arial" w:cs="Arial"/>
          <w:sz w:val="18"/>
          <w:szCs w:val="18"/>
        </w:rPr>
        <w:t>b</w:t>
      </w:r>
    </w:p>
    <w:p w14:paraId="41D97482" w14:textId="77777777" w:rsidR="002276B9" w:rsidRPr="00891F20" w:rsidRDefault="002276B9" w:rsidP="002276B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91F20">
        <w:rPr>
          <w:rFonts w:ascii="Arial" w:hAnsi="Arial" w:cs="Arial"/>
        </w:rPr>
        <w:t>Vzorec bančne garancije za dobro izvedbo</w:t>
      </w:r>
    </w:p>
    <w:p w14:paraId="0F0B38FC" w14:textId="77777777" w:rsidR="002276B9" w:rsidRPr="005757F2" w:rsidRDefault="002276B9" w:rsidP="002276B9">
      <w:pPr>
        <w:spacing w:before="225" w:after="225" w:line="240" w:lineRule="auto"/>
        <w:jc w:val="both"/>
        <w:rPr>
          <w:sz w:val="16"/>
          <w:szCs w:val="16"/>
        </w:rPr>
      </w:pPr>
      <w:r w:rsidRPr="005757F2">
        <w:rPr>
          <w:rFonts w:ascii="Arial" w:hAnsi="Arial" w:cs="Arial"/>
          <w:i/>
          <w:iCs/>
          <w:sz w:val="16"/>
          <w:szCs w:val="16"/>
        </w:rPr>
        <w:t>Glava s podatki o garantu (banki) ali SWIFT ključ</w:t>
      </w:r>
    </w:p>
    <w:p w14:paraId="3C95E25B" w14:textId="53902A5C" w:rsidR="002276B9" w:rsidRPr="005757F2" w:rsidRDefault="002276B9" w:rsidP="002276B9">
      <w:pPr>
        <w:spacing w:before="225" w:after="225" w:line="240" w:lineRule="auto"/>
        <w:jc w:val="both"/>
        <w:rPr>
          <w:sz w:val="16"/>
          <w:szCs w:val="16"/>
        </w:rPr>
      </w:pPr>
      <w:r w:rsidRPr="005757F2">
        <w:rPr>
          <w:rFonts w:ascii="Arial" w:hAnsi="Arial" w:cs="Arial"/>
          <w:sz w:val="16"/>
          <w:szCs w:val="16"/>
        </w:rPr>
        <w:t xml:space="preserve">Za: </w:t>
      </w:r>
      <w:r w:rsidR="005757F2" w:rsidRPr="005757F2">
        <w:rPr>
          <w:rFonts w:ascii="Arial" w:hAnsi="Arial" w:cs="Arial"/>
          <w:b/>
          <w:bCs/>
          <w:color w:val="000000"/>
          <w:sz w:val="16"/>
          <w:szCs w:val="16"/>
        </w:rPr>
        <w:t xml:space="preserve">ZAVOD ZA GRADBENIŠTVO SLOVENIJE, </w:t>
      </w:r>
      <w:r w:rsidR="005757F2" w:rsidRPr="005757F2">
        <w:rPr>
          <w:rFonts w:ascii="Arial" w:hAnsi="Arial" w:cs="Arial"/>
          <w:b/>
          <w:color w:val="000000"/>
          <w:sz w:val="16"/>
          <w:szCs w:val="16"/>
        </w:rPr>
        <w:t>DIMIČEVA ULICA 12,</w:t>
      </w:r>
      <w:r w:rsidR="005757F2" w:rsidRPr="005757F2">
        <w:rPr>
          <w:rFonts w:ascii="Arial" w:hAnsi="Arial" w:cs="Arial"/>
          <w:color w:val="000000"/>
          <w:sz w:val="16"/>
          <w:szCs w:val="16"/>
        </w:rPr>
        <w:t xml:space="preserve"> </w:t>
      </w:r>
      <w:r w:rsidR="005757F2" w:rsidRPr="005757F2">
        <w:rPr>
          <w:rFonts w:ascii="Arial" w:hAnsi="Arial" w:cs="Arial"/>
          <w:b/>
          <w:bCs/>
          <w:color w:val="000000"/>
          <w:sz w:val="16"/>
          <w:szCs w:val="16"/>
        </w:rPr>
        <w:t>1000 Ljubljana</w:t>
      </w:r>
    </w:p>
    <w:p w14:paraId="5D19897C"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 xml:space="preserve">Datum: </w:t>
      </w:r>
      <w:r w:rsidRPr="005757F2">
        <w:rPr>
          <w:rFonts w:ascii="Arial" w:hAnsi="Arial" w:cs="Arial"/>
          <w:i/>
          <w:iCs/>
          <w:sz w:val="16"/>
          <w:szCs w:val="16"/>
        </w:rPr>
        <w:t>(vpiše se datum izdaje)</w:t>
      </w:r>
    </w:p>
    <w:p w14:paraId="37BC3E60"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VRSTA ZAVAROVANJA:</w:t>
      </w:r>
      <w:r w:rsidRPr="005757F2">
        <w:rPr>
          <w:rFonts w:ascii="Arial" w:hAnsi="Arial" w:cs="Arial"/>
          <w:sz w:val="16"/>
          <w:szCs w:val="16"/>
        </w:rPr>
        <w:t xml:space="preserve"> </w:t>
      </w:r>
      <w:r w:rsidRPr="005757F2">
        <w:rPr>
          <w:rFonts w:ascii="Arial" w:hAnsi="Arial" w:cs="Arial"/>
          <w:i/>
          <w:iCs/>
          <w:sz w:val="16"/>
          <w:szCs w:val="16"/>
        </w:rPr>
        <w:t>(vpiše se vrsta zavarovanja: bančna garancija)</w:t>
      </w:r>
    </w:p>
    <w:p w14:paraId="4BB1CB08"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ŠTEVILKA:</w:t>
      </w:r>
      <w:r w:rsidRPr="005757F2">
        <w:rPr>
          <w:rFonts w:ascii="Arial" w:hAnsi="Arial" w:cs="Arial"/>
          <w:sz w:val="16"/>
          <w:szCs w:val="16"/>
        </w:rPr>
        <w:t xml:space="preserve"> </w:t>
      </w:r>
      <w:r w:rsidRPr="005757F2">
        <w:rPr>
          <w:rFonts w:ascii="Arial" w:hAnsi="Arial" w:cs="Arial"/>
          <w:i/>
          <w:iCs/>
          <w:sz w:val="16"/>
          <w:szCs w:val="16"/>
        </w:rPr>
        <w:t>(vpiše se številka zavarovanja)</w:t>
      </w:r>
    </w:p>
    <w:p w14:paraId="7EC6C9CB"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GARANT:</w:t>
      </w:r>
      <w:r w:rsidRPr="005757F2">
        <w:rPr>
          <w:rFonts w:ascii="Arial" w:hAnsi="Arial" w:cs="Arial"/>
          <w:sz w:val="16"/>
          <w:szCs w:val="16"/>
        </w:rPr>
        <w:t xml:space="preserve"> </w:t>
      </w:r>
      <w:r w:rsidRPr="005757F2">
        <w:rPr>
          <w:rFonts w:ascii="Arial" w:hAnsi="Arial" w:cs="Arial"/>
          <w:i/>
          <w:iCs/>
          <w:sz w:val="16"/>
          <w:szCs w:val="16"/>
        </w:rPr>
        <w:t>(vpiše se ime in naslov banke v kraju izdaje)</w:t>
      </w:r>
    </w:p>
    <w:p w14:paraId="2B38736C"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NAROČNIK:</w:t>
      </w:r>
      <w:r w:rsidRPr="005757F2">
        <w:rPr>
          <w:rFonts w:ascii="Arial" w:hAnsi="Arial" w:cs="Arial"/>
          <w:sz w:val="16"/>
          <w:szCs w:val="16"/>
        </w:rPr>
        <w:t xml:space="preserve"> </w:t>
      </w:r>
      <w:r w:rsidRPr="005757F2">
        <w:rPr>
          <w:rFonts w:ascii="Arial" w:hAnsi="Arial" w:cs="Arial"/>
          <w:i/>
          <w:iCs/>
          <w:sz w:val="16"/>
          <w:szCs w:val="16"/>
        </w:rPr>
        <w:t>(vpiše se ime in naslov naročnika zavarovanja, tj. v postopku javnega naročanja izbranega ponudnika)</w:t>
      </w:r>
    </w:p>
    <w:p w14:paraId="508B9CA9" w14:textId="77777777" w:rsidR="005757F2" w:rsidRPr="005757F2" w:rsidRDefault="002276B9" w:rsidP="005757F2">
      <w:pPr>
        <w:spacing w:before="225" w:after="225" w:line="240" w:lineRule="auto"/>
        <w:jc w:val="both"/>
        <w:rPr>
          <w:rFonts w:ascii="Arial" w:hAnsi="Arial" w:cs="Arial"/>
          <w:b/>
          <w:bCs/>
          <w:sz w:val="16"/>
          <w:szCs w:val="16"/>
        </w:rPr>
      </w:pPr>
      <w:r w:rsidRPr="005757F2">
        <w:rPr>
          <w:rFonts w:ascii="Arial" w:hAnsi="Arial" w:cs="Arial"/>
          <w:b/>
          <w:bCs/>
          <w:sz w:val="16"/>
          <w:szCs w:val="16"/>
        </w:rPr>
        <w:t>UPRAVIČENEC:</w:t>
      </w:r>
      <w:r w:rsidRPr="005757F2">
        <w:rPr>
          <w:rFonts w:ascii="Arial" w:hAnsi="Arial" w:cs="Arial"/>
          <w:sz w:val="16"/>
          <w:szCs w:val="16"/>
        </w:rPr>
        <w:t xml:space="preserve"> </w:t>
      </w:r>
      <w:r w:rsidR="005757F2" w:rsidRPr="005757F2">
        <w:rPr>
          <w:rFonts w:ascii="Arial" w:hAnsi="Arial" w:cs="Arial"/>
          <w:b/>
          <w:bCs/>
          <w:color w:val="000000"/>
          <w:sz w:val="16"/>
          <w:szCs w:val="16"/>
        </w:rPr>
        <w:t xml:space="preserve">ZAVOD ZA GRADBENIŠTVO SLOVENIJE, </w:t>
      </w:r>
      <w:r w:rsidR="005757F2" w:rsidRPr="005757F2">
        <w:rPr>
          <w:rFonts w:ascii="Arial" w:hAnsi="Arial" w:cs="Arial"/>
          <w:b/>
          <w:color w:val="000000"/>
          <w:sz w:val="16"/>
          <w:szCs w:val="16"/>
        </w:rPr>
        <w:t>DIMIČEVA ULICA 12,</w:t>
      </w:r>
      <w:r w:rsidR="005757F2" w:rsidRPr="005757F2">
        <w:rPr>
          <w:rFonts w:ascii="Arial" w:hAnsi="Arial" w:cs="Arial"/>
          <w:color w:val="000000"/>
          <w:sz w:val="16"/>
          <w:szCs w:val="16"/>
        </w:rPr>
        <w:t xml:space="preserve"> </w:t>
      </w:r>
      <w:r w:rsidR="005757F2" w:rsidRPr="005757F2">
        <w:rPr>
          <w:rFonts w:ascii="Arial" w:hAnsi="Arial" w:cs="Arial"/>
          <w:b/>
          <w:bCs/>
          <w:color w:val="000000"/>
          <w:sz w:val="16"/>
          <w:szCs w:val="16"/>
        </w:rPr>
        <w:t>1000 Ljubljana</w:t>
      </w:r>
      <w:r w:rsidR="005757F2" w:rsidRPr="005757F2">
        <w:rPr>
          <w:rFonts w:ascii="Arial" w:hAnsi="Arial" w:cs="Arial"/>
          <w:b/>
          <w:bCs/>
          <w:sz w:val="16"/>
          <w:szCs w:val="16"/>
        </w:rPr>
        <w:t xml:space="preserve"> </w:t>
      </w:r>
    </w:p>
    <w:p w14:paraId="634BF28E" w14:textId="028085C6" w:rsidR="005757F2" w:rsidRPr="005757F2" w:rsidRDefault="002276B9" w:rsidP="005757F2">
      <w:pPr>
        <w:spacing w:before="225" w:after="225" w:line="240" w:lineRule="auto"/>
        <w:jc w:val="both"/>
        <w:rPr>
          <w:rFonts w:ascii="Arial" w:hAnsi="Arial" w:cs="Arial"/>
          <w:color w:val="000000"/>
          <w:sz w:val="16"/>
          <w:szCs w:val="16"/>
        </w:rPr>
      </w:pPr>
      <w:r w:rsidRPr="005757F2">
        <w:rPr>
          <w:rFonts w:ascii="Arial" w:hAnsi="Arial" w:cs="Arial"/>
          <w:b/>
          <w:bCs/>
          <w:sz w:val="16"/>
          <w:szCs w:val="16"/>
        </w:rPr>
        <w:t>OSNOVNI POSEL:</w:t>
      </w:r>
      <w:r w:rsidRPr="005757F2">
        <w:rPr>
          <w:rFonts w:ascii="Arial" w:hAnsi="Arial" w:cs="Arial"/>
          <w:sz w:val="16"/>
          <w:szCs w:val="16"/>
        </w:rPr>
        <w:t xml:space="preserve"> obveznost naročnika zavarovanja iz pogodbe št. z dne </w:t>
      </w:r>
      <w:r w:rsidRPr="005757F2">
        <w:rPr>
          <w:rFonts w:ascii="Arial" w:hAnsi="Arial" w:cs="Arial"/>
          <w:i/>
          <w:iCs/>
          <w:sz w:val="16"/>
          <w:szCs w:val="16"/>
        </w:rPr>
        <w:t>(vpiše se številko in datum pogodbe o izvedbi javnega naročila, sklenjene na podlagi postopka z oz</w:t>
      </w:r>
      <w:r w:rsidRPr="008F42F4">
        <w:rPr>
          <w:rFonts w:ascii="Arial" w:hAnsi="Arial" w:cs="Arial"/>
          <w:i/>
          <w:iCs/>
          <w:sz w:val="16"/>
          <w:szCs w:val="16"/>
        </w:rPr>
        <w:t>nako XXXXXX)</w:t>
      </w:r>
      <w:r w:rsidRPr="008F42F4">
        <w:rPr>
          <w:rFonts w:ascii="Arial" w:hAnsi="Arial" w:cs="Arial"/>
          <w:sz w:val="16"/>
          <w:szCs w:val="16"/>
        </w:rPr>
        <w:t xml:space="preserve"> za </w:t>
      </w:r>
      <w:r w:rsidR="005757F2" w:rsidRPr="008F42F4">
        <w:rPr>
          <w:rFonts w:ascii="Arial" w:hAnsi="Arial" w:cs="Arial"/>
          <w:snapToGrid w:val="0"/>
          <w:color w:val="000000"/>
          <w:sz w:val="16"/>
          <w:szCs w:val="16"/>
        </w:rPr>
        <w:t>»</w:t>
      </w:r>
      <w:r w:rsidR="008F42F4" w:rsidRPr="008F42F4">
        <w:rPr>
          <w:rFonts w:ascii="Arial" w:hAnsi="Arial" w:cs="Arial"/>
          <w:color w:val="000000"/>
          <w:sz w:val="16"/>
          <w:szCs w:val="16"/>
        </w:rPr>
        <w:t>Nakup sistema dveh peči za preskušanje požarne odpornosti</w:t>
      </w:r>
      <w:r w:rsidR="005757F2" w:rsidRPr="008F42F4">
        <w:rPr>
          <w:rFonts w:ascii="Arial" w:hAnsi="Arial" w:cs="Arial"/>
          <w:color w:val="000000"/>
          <w:sz w:val="16"/>
          <w:szCs w:val="16"/>
        </w:rPr>
        <w:t>«</w:t>
      </w:r>
    </w:p>
    <w:p w14:paraId="2FA49F0A" w14:textId="1798BBDF" w:rsidR="002276B9" w:rsidRPr="005757F2" w:rsidRDefault="002276B9" w:rsidP="005757F2">
      <w:pPr>
        <w:jc w:val="both"/>
        <w:rPr>
          <w:sz w:val="16"/>
          <w:szCs w:val="16"/>
        </w:rPr>
      </w:pPr>
      <w:r w:rsidRPr="005757F2">
        <w:rPr>
          <w:rFonts w:ascii="Arial" w:hAnsi="Arial" w:cs="Arial"/>
          <w:b/>
          <w:bCs/>
          <w:sz w:val="16"/>
          <w:szCs w:val="16"/>
        </w:rPr>
        <w:t xml:space="preserve">ZNESEK IN VALUTA:  10,00 % pogodbene vrednosti z DDV, kar znaša </w:t>
      </w:r>
      <w:r w:rsidRPr="005757F2">
        <w:rPr>
          <w:rFonts w:ascii="Arial" w:hAnsi="Arial" w:cs="Arial"/>
          <w:b/>
          <w:bCs/>
          <w:sz w:val="16"/>
          <w:szCs w:val="16"/>
          <w:u w:val="single"/>
        </w:rPr>
        <w:t>__________</w:t>
      </w:r>
    </w:p>
    <w:p w14:paraId="525F2461" w14:textId="77777777" w:rsidR="00730063" w:rsidRPr="007E6ABF" w:rsidRDefault="00730063" w:rsidP="00730063">
      <w:pPr>
        <w:keepNext/>
        <w:jc w:val="both"/>
        <w:rPr>
          <w:rFonts w:ascii="Arial" w:hAnsi="Arial" w:cs="Arial"/>
          <w:sz w:val="20"/>
          <w:szCs w:val="20"/>
        </w:rPr>
      </w:pPr>
      <w:r w:rsidRPr="007E6ABF">
        <w:rPr>
          <w:rFonts w:ascii="Arial" w:hAnsi="Arial" w:cs="Arial"/>
          <w:b/>
          <w:bCs/>
          <w:sz w:val="16"/>
          <w:szCs w:val="16"/>
        </w:rPr>
        <w:t xml:space="preserve">LISTINE, KI JIH JE POLEG IZJAVE TREBA PRILOŽITI ZAHTEVI ZA PLAČILO IN SE IZRECNO ZAHTEVAJO V SPODNJEM BESEDILU: </w:t>
      </w:r>
      <w:r w:rsidRPr="007E6ABF">
        <w:rPr>
          <w:rFonts w:ascii="Arial" w:hAnsi="Arial" w:cs="Arial"/>
          <w:sz w:val="16"/>
          <w:szCs w:val="16"/>
        </w:rPr>
        <w:t>__</w:t>
      </w:r>
      <w:r w:rsidRPr="007E6ABF">
        <w:rPr>
          <w:rFonts w:ascii="Arial" w:hAnsi="Arial" w:cs="Arial"/>
          <w:i/>
          <w:sz w:val="16"/>
          <w:szCs w:val="16"/>
        </w:rPr>
        <w:t xml:space="preserve"> (nobena/navede se listina – npr. primopredajni/prevzemni zapisnik, zaključni obračun)</w:t>
      </w:r>
    </w:p>
    <w:p w14:paraId="2703719C" w14:textId="77777777" w:rsidR="00730063" w:rsidRPr="007E6ABF" w:rsidRDefault="00730063" w:rsidP="00730063">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14:paraId="4A2A3561" w14:textId="77777777" w:rsidR="00730063" w:rsidRPr="007E6ABF" w:rsidRDefault="00730063" w:rsidP="00730063">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__ </w:t>
      </w:r>
      <w:r w:rsidRPr="007E6ABF">
        <w:rPr>
          <w:rFonts w:ascii="Arial" w:hAnsi="Arial" w:cs="Arial"/>
          <w:i/>
          <w:sz w:val="16"/>
          <w:szCs w:val="16"/>
        </w:rPr>
        <w:t>(navede se SWIFT naslova garanta)</w:t>
      </w:r>
    </w:p>
    <w:p w14:paraId="504E9D8F" w14:textId="77777777" w:rsidR="00730063" w:rsidRPr="007E6ABF" w:rsidRDefault="00730063" w:rsidP="00730063">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6B2D2A98"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DATUM VELJAVNOSTI:</w:t>
      </w:r>
      <w:r w:rsidRPr="005757F2">
        <w:rPr>
          <w:rFonts w:ascii="Arial" w:hAnsi="Arial" w:cs="Arial"/>
          <w:sz w:val="16"/>
          <w:szCs w:val="16"/>
        </w:rPr>
        <w:t xml:space="preserve"> DD. MM. LLLL </w:t>
      </w:r>
      <w:r w:rsidRPr="005757F2">
        <w:rPr>
          <w:rFonts w:ascii="Arial" w:hAnsi="Arial" w:cs="Arial"/>
          <w:i/>
          <w:iCs/>
          <w:sz w:val="16"/>
          <w:szCs w:val="16"/>
        </w:rPr>
        <w:t>(vpiše se datum zapadlosti zavarovanja)</w:t>
      </w:r>
    </w:p>
    <w:p w14:paraId="3EC80B25"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STRANKA, KI JE DOLŽNA PLAČATI STROŠKE:</w:t>
      </w:r>
      <w:r w:rsidRPr="005757F2">
        <w:rPr>
          <w:rFonts w:ascii="Arial" w:hAnsi="Arial" w:cs="Arial"/>
          <w:sz w:val="16"/>
          <w:szCs w:val="16"/>
        </w:rPr>
        <w:t xml:space="preserve"> </w:t>
      </w:r>
      <w:r w:rsidRPr="005757F2">
        <w:rPr>
          <w:rFonts w:ascii="Arial" w:hAnsi="Arial" w:cs="Arial"/>
          <w:i/>
          <w:iCs/>
          <w:sz w:val="16"/>
          <w:szCs w:val="16"/>
        </w:rPr>
        <w:t>(vpiše se ime naročnika zavarovanja, tj. v postopku javnega naročanja izbranega ponudnika)</w:t>
      </w:r>
    </w:p>
    <w:p w14:paraId="1B606316"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BC5F1E5"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Katerokoli zahtevo za plačilo po tem zavarovanju moramo prejeti na datum veljavnosti zavarovanja ali pred njim v zgoraj navedenem kraju predložitve.</w:t>
      </w:r>
    </w:p>
    <w:p w14:paraId="53DDD327"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Morebitne spore v zvezi s tem zavarovanjem rešuje stvarno pristojno sodišče po sedežu upravičenca po slovenskem pravu.</w:t>
      </w:r>
    </w:p>
    <w:p w14:paraId="7FFA6DC2"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Za to zavarovanje veljajo Enotna pravila za garancije na poziv (EPGP) revizija iz leta 2010, izdana pri MTZ pod št. 758.</w:t>
      </w:r>
    </w:p>
    <w:p w14:paraId="4551AF93" w14:textId="77777777" w:rsidR="002276B9" w:rsidRPr="005757F2" w:rsidRDefault="002276B9" w:rsidP="002276B9">
      <w:pPr>
        <w:spacing w:before="225" w:after="225" w:line="240" w:lineRule="auto"/>
        <w:jc w:val="center"/>
        <w:rPr>
          <w:sz w:val="16"/>
          <w:szCs w:val="16"/>
        </w:rPr>
      </w:pPr>
      <w:r w:rsidRPr="005757F2">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2276B9" w:rsidRPr="005757F2" w14:paraId="41163A6F" w14:textId="77777777" w:rsidTr="00EB4CEB">
        <w:tc>
          <w:tcPr>
            <w:tcW w:w="4080" w:type="dxa"/>
            <w:tcMar>
              <w:top w:w="75" w:type="dxa"/>
              <w:bottom w:w="75" w:type="dxa"/>
            </w:tcMar>
            <w:vAlign w:val="center"/>
          </w:tcPr>
          <w:p w14:paraId="69C97D3B" w14:textId="77777777" w:rsidR="002276B9" w:rsidRPr="005757F2" w:rsidRDefault="002276B9" w:rsidP="00EB4CEB">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14:paraId="71D630AC" w14:textId="77777777" w:rsidR="002276B9" w:rsidRPr="005757F2" w:rsidRDefault="002276B9" w:rsidP="00EB4CEB">
            <w:pPr>
              <w:jc w:val="center"/>
              <w:rPr>
                <w:sz w:val="16"/>
                <w:szCs w:val="16"/>
              </w:rPr>
            </w:pPr>
            <w:r w:rsidRPr="005757F2">
              <w:rPr>
                <w:rFonts w:ascii="Arial" w:hAnsi="Arial" w:cs="Arial"/>
                <w:position w:val="-2"/>
                <w:sz w:val="16"/>
                <w:szCs w:val="16"/>
              </w:rPr>
              <w:t>Garant</w:t>
            </w:r>
          </w:p>
        </w:tc>
      </w:tr>
      <w:tr w:rsidR="002276B9" w:rsidRPr="005757F2" w14:paraId="302E250A" w14:textId="77777777" w:rsidTr="00EB4CEB">
        <w:tc>
          <w:tcPr>
            <w:tcW w:w="4080" w:type="dxa"/>
            <w:tcMar>
              <w:top w:w="75" w:type="dxa"/>
              <w:bottom w:w="75" w:type="dxa"/>
            </w:tcMar>
            <w:vAlign w:val="center"/>
          </w:tcPr>
          <w:p w14:paraId="0CCC8939" w14:textId="77777777" w:rsidR="002276B9" w:rsidRPr="005757F2" w:rsidRDefault="002276B9" w:rsidP="00EB4CEB">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14:paraId="1DB8FB78" w14:textId="77777777" w:rsidR="002276B9" w:rsidRPr="005757F2" w:rsidRDefault="002276B9" w:rsidP="00EB4CEB">
            <w:pPr>
              <w:rPr>
                <w:sz w:val="16"/>
                <w:szCs w:val="16"/>
              </w:rPr>
            </w:pPr>
          </w:p>
          <w:p w14:paraId="5C93E111" w14:textId="77777777" w:rsidR="002276B9" w:rsidRPr="005757F2" w:rsidRDefault="002276B9" w:rsidP="00EB4CEB">
            <w:pPr>
              <w:jc w:val="center"/>
              <w:rPr>
                <w:sz w:val="16"/>
                <w:szCs w:val="16"/>
              </w:rPr>
            </w:pPr>
            <w:r w:rsidRPr="005757F2">
              <w:rPr>
                <w:rFonts w:ascii="Arial" w:hAnsi="Arial" w:cs="Arial"/>
                <w:position w:val="-2"/>
                <w:sz w:val="16"/>
                <w:szCs w:val="16"/>
              </w:rPr>
              <w:t>(žig in podpis)</w:t>
            </w:r>
          </w:p>
        </w:tc>
      </w:tr>
    </w:tbl>
    <w:p w14:paraId="706CD8A9" w14:textId="77777777" w:rsidR="002276B9" w:rsidRPr="005757F2" w:rsidRDefault="002276B9" w:rsidP="004F1422">
      <w:pPr>
        <w:spacing w:after="0"/>
        <w:jc w:val="right"/>
        <w:rPr>
          <w:rFonts w:ascii="Arial" w:hAnsi="Arial" w:cs="Arial"/>
          <w:sz w:val="16"/>
          <w:szCs w:val="16"/>
        </w:rPr>
      </w:pPr>
    </w:p>
    <w:p w14:paraId="1AC0AD07" w14:textId="77777777" w:rsidR="002276B9" w:rsidRPr="005757F2" w:rsidRDefault="002276B9" w:rsidP="004F1422">
      <w:pPr>
        <w:spacing w:after="0"/>
        <w:jc w:val="right"/>
        <w:rPr>
          <w:rFonts w:ascii="Arial" w:hAnsi="Arial" w:cs="Arial"/>
          <w:sz w:val="16"/>
          <w:szCs w:val="16"/>
        </w:rPr>
      </w:pPr>
    </w:p>
    <w:p w14:paraId="6B8A3C6C" w14:textId="31669ACC"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757F2">
        <w:rPr>
          <w:rFonts w:ascii="Arial" w:hAnsi="Arial" w:cs="Arial"/>
          <w:sz w:val="18"/>
          <w:szCs w:val="18"/>
        </w:rPr>
        <w:t>5</w:t>
      </w: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596C23AB"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w:t>
      </w:r>
      <w:r w:rsidR="00EE3557" w:rsidRPr="005757F2">
        <w:rPr>
          <w:rFonts w:ascii="Arial" w:hAnsi="Arial" w:cs="Arial"/>
          <w:color w:val="000000"/>
          <w:sz w:val="18"/>
          <w:szCs w:val="18"/>
        </w:rPr>
        <w:t xml:space="preserve">naslovom </w:t>
      </w:r>
      <w:r w:rsidR="005757F2" w:rsidRPr="005757F2">
        <w:rPr>
          <w:rFonts w:ascii="Arial" w:hAnsi="Arial" w:cs="Arial"/>
          <w:snapToGrid w:val="0"/>
          <w:color w:val="000000"/>
          <w:sz w:val="18"/>
          <w:szCs w:val="18"/>
        </w:rPr>
        <w:t>»</w:t>
      </w:r>
      <w:r w:rsidR="008F42F4">
        <w:rPr>
          <w:rFonts w:ascii="Arial" w:hAnsi="Arial" w:cs="Arial"/>
          <w:color w:val="000000"/>
          <w:sz w:val="18"/>
          <w:szCs w:val="18"/>
        </w:rPr>
        <w:t>Nakup sistema dveh peči za preskušanje požarne odpornosti</w:t>
      </w:r>
      <w:r w:rsidR="005757F2" w:rsidRPr="005757F2">
        <w:rPr>
          <w:rFonts w:ascii="Arial" w:hAnsi="Arial" w:cs="Arial"/>
          <w:color w:val="000000"/>
          <w:sz w:val="18"/>
          <w:szCs w:val="18"/>
        </w:rPr>
        <w:t>«</w:t>
      </w:r>
      <w:r w:rsidRPr="005757F2">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4F1422">
          <w:footerReference w:type="default" r:id="rId14"/>
          <w:pgSz w:w="11906" w:h="16838"/>
          <w:pgMar w:top="1418" w:right="1418" w:bottom="1418" w:left="1418" w:header="567" w:footer="596" w:gutter="0"/>
          <w:cols w:space="708"/>
          <w:docGrid w:linePitch="360"/>
        </w:sectPr>
      </w:pPr>
    </w:p>
    <w:p w14:paraId="3BBD69B1" w14:textId="76A05236" w:rsidR="004F1422" w:rsidRPr="002F134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5757F2">
        <w:rPr>
          <w:rFonts w:ascii="Arial" w:hAnsi="Arial" w:cs="Arial"/>
          <w:sz w:val="18"/>
          <w:szCs w:val="18"/>
        </w:rPr>
        <w:t>6</w:t>
      </w: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617316F0" w:rsidR="004F1422" w:rsidRPr="009924C5" w:rsidRDefault="00891F20" w:rsidP="006409C9">
            <w:pPr>
              <w:numPr>
                <w:ilvl w:val="0"/>
                <w:numId w:val="28"/>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4F1422" w:rsidRPr="009924C5">
              <w:rPr>
                <w:rFonts w:ascii="Arial" w:hAnsi="Arial" w:cs="Arial"/>
                <w:color w:val="000000"/>
                <w:sz w:val="18"/>
                <w:szCs w:val="18"/>
              </w:rPr>
              <w:t>,</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W w:w="8745" w:type="dxa"/>
        <w:tblInd w:w="117" w:type="dxa"/>
        <w:tblLook w:val="04A0" w:firstRow="1" w:lastRow="0" w:firstColumn="1" w:lastColumn="0" w:noHBand="0" w:noVBand="1"/>
      </w:tblPr>
      <w:tblGrid>
        <w:gridCol w:w="4080"/>
        <w:gridCol w:w="4665"/>
      </w:tblGrid>
      <w:tr w:rsidR="004F1422" w:rsidRPr="009924C5" w14:paraId="211E0183" w14:textId="77777777" w:rsidTr="005757F2">
        <w:tc>
          <w:tcPr>
            <w:tcW w:w="4080" w:type="dxa"/>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5757F2">
        <w:tc>
          <w:tcPr>
            <w:tcW w:w="4080" w:type="dxa"/>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3A8EED75" w14:textId="54EEAC20" w:rsidR="004F1422" w:rsidRPr="00EE3557" w:rsidRDefault="00EE3557" w:rsidP="005757F2">
      <w:pPr>
        <w:tabs>
          <w:tab w:val="left" w:pos="5145"/>
        </w:tabs>
        <w:rPr>
          <w:rFonts w:ascii="Arial" w:hAnsi="Arial" w:cs="Arial"/>
        </w:rPr>
        <w:sectPr w:rsidR="004F1422" w:rsidRPr="00EE3557" w:rsidSect="004F1422">
          <w:footerReference w:type="default" r:id="rId15"/>
          <w:pgSz w:w="11906" w:h="16838"/>
          <w:pgMar w:top="1418" w:right="1418" w:bottom="1418" w:left="1418" w:header="567" w:footer="596" w:gutter="0"/>
          <w:cols w:space="708"/>
          <w:docGrid w:linePitch="360"/>
        </w:sectPr>
      </w:pPr>
      <w:r>
        <w:rPr>
          <w:rFonts w:ascii="Arial" w:hAnsi="Arial" w:cs="Arial"/>
        </w:rPr>
        <w:tab/>
      </w:r>
    </w:p>
    <w:p w14:paraId="1E0C5188" w14:textId="5E181F41"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757F2">
        <w:rPr>
          <w:rFonts w:ascii="Arial" w:hAnsi="Arial" w:cs="Arial"/>
          <w:sz w:val="18"/>
          <w:szCs w:val="18"/>
        </w:rPr>
        <w:t>7</w:t>
      </w: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24A136CE" w:rsidR="004F1422" w:rsidRDefault="004F1422" w:rsidP="004F1422">
      <w:pPr>
        <w:spacing w:before="225" w:after="225" w:line="240" w:lineRule="auto"/>
        <w:jc w:val="both"/>
      </w:pPr>
      <w:r>
        <w:rPr>
          <w:rFonts w:ascii="Arial" w:hAnsi="Arial" w:cs="Arial"/>
          <w:color w:val="000000"/>
          <w:sz w:val="18"/>
          <w:szCs w:val="18"/>
        </w:rPr>
        <w:t xml:space="preserve">V zvezi z </w:t>
      </w:r>
      <w:r w:rsidR="00EE3557" w:rsidRPr="005757F2">
        <w:rPr>
          <w:rFonts w:ascii="Arial" w:hAnsi="Arial" w:cs="Arial"/>
          <w:color w:val="000000"/>
          <w:sz w:val="18"/>
          <w:szCs w:val="18"/>
        </w:rPr>
        <w:t xml:space="preserve">javnim naročilom </w:t>
      </w:r>
      <w:r w:rsidR="005757F2" w:rsidRPr="005757F2">
        <w:rPr>
          <w:rFonts w:ascii="Arial" w:hAnsi="Arial" w:cs="Arial"/>
          <w:snapToGrid w:val="0"/>
          <w:color w:val="000000"/>
          <w:sz w:val="18"/>
          <w:szCs w:val="18"/>
        </w:rPr>
        <w:t>»</w:t>
      </w:r>
      <w:r w:rsidR="008F42F4">
        <w:rPr>
          <w:rFonts w:ascii="Arial" w:hAnsi="Arial" w:cs="Arial"/>
          <w:color w:val="000000"/>
          <w:sz w:val="18"/>
          <w:szCs w:val="18"/>
        </w:rPr>
        <w:t>Nakup sistema dveh peči za preskušanje požarne odpornosti</w:t>
      </w:r>
      <w:r w:rsidR="005757F2" w:rsidRPr="005757F2">
        <w:rPr>
          <w:rFonts w:ascii="Arial" w:hAnsi="Arial" w:cs="Arial"/>
          <w:color w:val="000000"/>
          <w:sz w:val="18"/>
          <w:szCs w:val="18"/>
        </w:rPr>
        <w:t>«</w:t>
      </w:r>
      <w:r w:rsidR="00794BAA" w:rsidRPr="005757F2">
        <w:rPr>
          <w:rFonts w:ascii="Arial" w:hAnsi="Arial" w:cs="Arial"/>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534E3B1D" w14:textId="77777777" w:rsidR="004F1422" w:rsidRDefault="004F1422" w:rsidP="004F1422"/>
    <w:p w14:paraId="0C49C56F" w14:textId="77777777" w:rsidR="00B76AEA" w:rsidRDefault="00B76AEA" w:rsidP="004F1422"/>
    <w:p w14:paraId="649D915C" w14:textId="77777777" w:rsidR="00B76AEA" w:rsidRDefault="00B76AEA" w:rsidP="004F1422"/>
    <w:p w14:paraId="701ACE10" w14:textId="77777777" w:rsidR="00B76AEA" w:rsidRDefault="00B76AEA" w:rsidP="004F1422"/>
    <w:p w14:paraId="373C3609" w14:textId="77777777" w:rsidR="00B76AEA" w:rsidRDefault="00B76AEA" w:rsidP="004F1422"/>
    <w:p w14:paraId="26DD5943" w14:textId="0F3BDCCD" w:rsidR="00B76AEA" w:rsidRPr="00116091" w:rsidRDefault="00B76AEA" w:rsidP="00B76AE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pogodbe </w:t>
      </w:r>
    </w:p>
    <w:p w14:paraId="14B61D02" w14:textId="77777777" w:rsidR="00B76AEA" w:rsidRDefault="00B76AEA" w:rsidP="00B76AEA">
      <w:pPr>
        <w:rPr>
          <w:rFonts w:ascii="Arial" w:hAnsi="Arial" w:cs="Arial"/>
        </w:rPr>
      </w:pPr>
    </w:p>
    <w:p w14:paraId="29839C03" w14:textId="77777777" w:rsidR="00B76AEA" w:rsidRPr="005757F2" w:rsidRDefault="00B76AEA" w:rsidP="00B76AEA">
      <w:pPr>
        <w:spacing w:before="224" w:after="224" w:line="240" w:lineRule="auto"/>
        <w:jc w:val="center"/>
        <w:outlineLvl w:val="1"/>
        <w:rPr>
          <w:rFonts w:ascii="Arial" w:hAnsi="Arial" w:cs="Arial"/>
          <w:b/>
          <w:bCs/>
          <w:color w:val="000000"/>
          <w:sz w:val="24"/>
          <w:szCs w:val="24"/>
        </w:rPr>
      </w:pPr>
      <w:r w:rsidRPr="005757F2">
        <w:rPr>
          <w:rFonts w:ascii="Arial" w:hAnsi="Arial" w:cs="Arial"/>
          <w:b/>
          <w:bCs/>
          <w:color w:val="000000"/>
          <w:sz w:val="24"/>
          <w:szCs w:val="24"/>
        </w:rPr>
        <w:t>Pogodba št. ________</w:t>
      </w:r>
    </w:p>
    <w:p w14:paraId="3904E11A" w14:textId="57C054F3" w:rsidR="00B76AEA" w:rsidRPr="005757F2" w:rsidRDefault="00B76AEA" w:rsidP="00B76AEA">
      <w:pPr>
        <w:spacing w:before="224" w:after="224" w:line="240" w:lineRule="auto"/>
        <w:jc w:val="center"/>
        <w:outlineLvl w:val="1"/>
        <w:rPr>
          <w:rFonts w:ascii="Arial" w:eastAsia="Times New Roman" w:hAnsi="Arial" w:cs="Arial"/>
          <w:b/>
          <w:bCs/>
          <w:color w:val="222222"/>
          <w:sz w:val="24"/>
          <w:szCs w:val="24"/>
          <w:lang w:eastAsia="sl-SI"/>
        </w:rPr>
      </w:pPr>
      <w:r w:rsidRPr="005757F2">
        <w:rPr>
          <w:rFonts w:ascii="Arial" w:hAnsi="Arial" w:cs="Arial"/>
          <w:b/>
          <w:bCs/>
          <w:color w:val="000000"/>
          <w:sz w:val="24"/>
          <w:szCs w:val="24"/>
        </w:rPr>
        <w:t xml:space="preserve">za </w:t>
      </w:r>
      <w:r w:rsidR="005757F2" w:rsidRPr="005757F2">
        <w:rPr>
          <w:rFonts w:ascii="Arial" w:hAnsi="Arial" w:cs="Arial"/>
          <w:b/>
          <w:bCs/>
          <w:snapToGrid w:val="0"/>
          <w:color w:val="000000"/>
          <w:sz w:val="24"/>
          <w:szCs w:val="24"/>
        </w:rPr>
        <w:t>»</w:t>
      </w:r>
      <w:r w:rsidR="005757F2" w:rsidRPr="005757F2">
        <w:rPr>
          <w:rFonts w:ascii="Arial" w:hAnsi="Arial" w:cs="Arial"/>
          <w:b/>
          <w:bCs/>
          <w:color w:val="000000"/>
          <w:sz w:val="24"/>
          <w:szCs w:val="24"/>
        </w:rPr>
        <w:t>Nakup sistem</w:t>
      </w:r>
      <w:r w:rsidR="008F42F4">
        <w:rPr>
          <w:rFonts w:ascii="Arial" w:hAnsi="Arial" w:cs="Arial"/>
          <w:b/>
          <w:bCs/>
          <w:color w:val="000000"/>
          <w:sz w:val="24"/>
          <w:szCs w:val="24"/>
        </w:rPr>
        <w:t>a dveh</w:t>
      </w:r>
      <w:r w:rsidR="005757F2" w:rsidRPr="005757F2">
        <w:rPr>
          <w:rFonts w:ascii="Arial" w:hAnsi="Arial" w:cs="Arial"/>
          <w:b/>
          <w:bCs/>
          <w:color w:val="000000"/>
          <w:sz w:val="24"/>
          <w:szCs w:val="24"/>
        </w:rPr>
        <w:t xml:space="preserve"> peči za preskušanje požarne odpornosti«</w:t>
      </w:r>
    </w:p>
    <w:p w14:paraId="0B3C7D43" w14:textId="77777777" w:rsidR="00B76AEA" w:rsidRDefault="00B76AEA" w:rsidP="00B76AEA">
      <w:pPr>
        <w:spacing w:before="224" w:after="224" w:line="240" w:lineRule="auto"/>
        <w:jc w:val="center"/>
        <w:outlineLvl w:val="1"/>
      </w:pPr>
      <w:r>
        <w:rPr>
          <w:rFonts w:ascii="Arial" w:hAnsi="Arial" w:cs="Arial"/>
          <w:color w:val="000000"/>
          <w:sz w:val="18"/>
          <w:szCs w:val="18"/>
        </w:rPr>
        <w:t>sklenjena med</w:t>
      </w:r>
    </w:p>
    <w:p w14:paraId="331B2379" w14:textId="5E1EF555" w:rsidR="005757F2" w:rsidRDefault="005757F2" w:rsidP="005757F2">
      <w:pPr>
        <w:spacing w:after="0" w:line="240" w:lineRule="auto"/>
        <w:jc w:val="both"/>
        <w:rPr>
          <w:rFonts w:ascii="Arial" w:hAnsi="Arial" w:cs="Arial"/>
          <w:color w:val="000000"/>
          <w:sz w:val="18"/>
          <w:szCs w:val="18"/>
        </w:rPr>
      </w:pPr>
      <w:bookmarkStart w:id="6" w:name="_Hlk40891554"/>
      <w:r>
        <w:rPr>
          <w:rFonts w:ascii="Arial" w:hAnsi="Arial" w:cs="Arial"/>
          <w:b/>
          <w:bCs/>
          <w:color w:val="000000"/>
          <w:sz w:val="18"/>
          <w:szCs w:val="18"/>
        </w:rPr>
        <w:t xml:space="preserve">NAROČNIKOM: ZAVOD ZA GRADBENIŠTVO SLOVENIJE, </w:t>
      </w:r>
      <w:r w:rsidRPr="001411E7">
        <w:rPr>
          <w:rFonts w:ascii="Arial" w:hAnsi="Arial" w:cs="Arial"/>
          <w:b/>
          <w:color w:val="000000"/>
          <w:sz w:val="18"/>
          <w:szCs w:val="18"/>
        </w:rPr>
        <w:t>DIMIČEVA ULICA 12,</w:t>
      </w:r>
      <w:r>
        <w:rPr>
          <w:rFonts w:ascii="Arial" w:hAnsi="Arial" w:cs="Arial"/>
          <w:color w:val="000000"/>
          <w:sz w:val="18"/>
          <w:szCs w:val="18"/>
        </w:rPr>
        <w:t xml:space="preserve"> </w:t>
      </w:r>
      <w:r>
        <w:rPr>
          <w:rFonts w:ascii="Arial" w:hAnsi="Arial" w:cs="Arial"/>
          <w:b/>
          <w:bCs/>
          <w:color w:val="000000"/>
          <w:sz w:val="18"/>
          <w:szCs w:val="18"/>
        </w:rPr>
        <w:t>1000 Ljubljana, Slovenija</w:t>
      </w:r>
      <w:r w:rsidRPr="00EF482F">
        <w:rPr>
          <w:rFonts w:ascii="Arial" w:hAnsi="Arial" w:cs="Arial"/>
          <w:b/>
          <w:bCs/>
          <w:color w:val="000000"/>
          <w:sz w:val="18"/>
          <w:szCs w:val="18"/>
        </w:rPr>
        <w:t>,</w:t>
      </w:r>
      <w:r>
        <w:rPr>
          <w:rFonts w:ascii="Arial" w:hAnsi="Arial" w:cs="Arial"/>
          <w:color w:val="000000"/>
          <w:sz w:val="18"/>
          <w:szCs w:val="18"/>
        </w:rPr>
        <w:t xml:space="preserve"> </w:t>
      </w:r>
      <w:r w:rsidRPr="00EF482F">
        <w:rPr>
          <w:rFonts w:ascii="Arial" w:hAnsi="Arial" w:cs="Arial"/>
          <w:color w:val="000000"/>
          <w:sz w:val="18"/>
          <w:szCs w:val="18"/>
        </w:rPr>
        <w:t xml:space="preserve">ki ga zastopa </w:t>
      </w:r>
      <w:r>
        <w:rPr>
          <w:rFonts w:ascii="Arial" w:hAnsi="Arial" w:cs="Arial"/>
          <w:color w:val="000000"/>
          <w:sz w:val="18"/>
          <w:szCs w:val="18"/>
        </w:rPr>
        <w:t>doc. dr. Aleš Žnidarič</w:t>
      </w:r>
      <w:r w:rsidRPr="00EF482F">
        <w:rPr>
          <w:rFonts w:ascii="Arial" w:hAnsi="Arial" w:cs="Arial"/>
          <w:color w:val="000000"/>
          <w:sz w:val="18"/>
          <w:szCs w:val="18"/>
        </w:rPr>
        <w:t xml:space="preserve">, </w:t>
      </w:r>
      <w:r>
        <w:rPr>
          <w:rFonts w:ascii="Arial" w:hAnsi="Arial" w:cs="Arial"/>
          <w:color w:val="000000"/>
          <w:sz w:val="18"/>
          <w:szCs w:val="18"/>
        </w:rPr>
        <w:t>di</w:t>
      </w:r>
      <w:r w:rsidRPr="00EF482F">
        <w:rPr>
          <w:rFonts w:ascii="Arial" w:hAnsi="Arial" w:cs="Arial"/>
          <w:color w:val="000000"/>
          <w:sz w:val="18"/>
          <w:szCs w:val="18"/>
        </w:rPr>
        <w:t>rektor</w:t>
      </w:r>
    </w:p>
    <w:p w14:paraId="332CB93E" w14:textId="77777777" w:rsidR="005757F2" w:rsidRDefault="005757F2" w:rsidP="005757F2">
      <w:pPr>
        <w:spacing w:after="0" w:line="240" w:lineRule="auto"/>
        <w:jc w:val="both"/>
      </w:pPr>
    </w:p>
    <w:tbl>
      <w:tblPr>
        <w:tblW w:w="4316" w:type="pct"/>
        <w:tblInd w:w="108" w:type="dxa"/>
        <w:tblLook w:val="04A0" w:firstRow="1" w:lastRow="0" w:firstColumn="1" w:lastColumn="0" w:noHBand="0" w:noVBand="1"/>
      </w:tblPr>
      <w:tblGrid>
        <w:gridCol w:w="3300"/>
        <w:gridCol w:w="4529"/>
      </w:tblGrid>
      <w:tr w:rsidR="005757F2" w14:paraId="4B830B06" w14:textId="77777777" w:rsidTr="005757F2">
        <w:tc>
          <w:tcPr>
            <w:tcW w:w="3300" w:type="dxa"/>
            <w:tcMar>
              <w:top w:w="0" w:type="auto"/>
              <w:bottom w:w="0" w:type="auto"/>
            </w:tcMar>
            <w:vAlign w:val="center"/>
          </w:tcPr>
          <w:p w14:paraId="55CB42A8" w14:textId="77777777" w:rsidR="005757F2" w:rsidRDefault="005757F2" w:rsidP="005757F2">
            <w:r w:rsidRPr="00EF482F">
              <w:rPr>
                <w:rFonts w:ascii="Arial" w:hAnsi="Arial" w:cs="Arial"/>
                <w:color w:val="000000"/>
                <w:position w:val="-2"/>
                <w:sz w:val="18"/>
                <w:szCs w:val="18"/>
              </w:rPr>
              <w:t>Matična številka:</w:t>
            </w:r>
          </w:p>
        </w:tc>
        <w:tc>
          <w:tcPr>
            <w:tcW w:w="4529" w:type="dxa"/>
            <w:tcMar>
              <w:top w:w="0" w:type="auto"/>
              <w:bottom w:w="0" w:type="auto"/>
            </w:tcMar>
            <w:vAlign w:val="center"/>
          </w:tcPr>
          <w:p w14:paraId="71C91DA4" w14:textId="77777777" w:rsidR="005757F2" w:rsidRDefault="005757F2" w:rsidP="005757F2">
            <w:r>
              <w:rPr>
                <w:rFonts w:ascii="Arial" w:hAnsi="Arial" w:cs="Arial"/>
                <w:color w:val="000000"/>
                <w:position w:val="-2"/>
                <w:sz w:val="18"/>
                <w:szCs w:val="18"/>
                <w:lang w:val="en-GB"/>
              </w:rPr>
              <w:t>5866324000</w:t>
            </w:r>
          </w:p>
        </w:tc>
      </w:tr>
      <w:tr w:rsidR="005757F2" w14:paraId="25F79F62" w14:textId="77777777" w:rsidTr="005757F2">
        <w:tc>
          <w:tcPr>
            <w:tcW w:w="3300" w:type="dxa"/>
            <w:tcMar>
              <w:top w:w="0" w:type="auto"/>
              <w:bottom w:w="0" w:type="auto"/>
            </w:tcMar>
            <w:vAlign w:val="center"/>
          </w:tcPr>
          <w:p w14:paraId="7D4AB520" w14:textId="77777777" w:rsidR="005757F2" w:rsidRDefault="005757F2" w:rsidP="005757F2">
            <w:r w:rsidRPr="00EF482F">
              <w:rPr>
                <w:rFonts w:ascii="Arial" w:hAnsi="Arial" w:cs="Arial"/>
                <w:color w:val="000000"/>
                <w:position w:val="-2"/>
                <w:sz w:val="18"/>
                <w:szCs w:val="18"/>
              </w:rPr>
              <w:t>Identifikacijska številka (ID za DDV):</w:t>
            </w:r>
          </w:p>
        </w:tc>
        <w:tc>
          <w:tcPr>
            <w:tcW w:w="4529" w:type="dxa"/>
            <w:tcMar>
              <w:top w:w="0" w:type="auto"/>
              <w:bottom w:w="0" w:type="auto"/>
            </w:tcMar>
            <w:vAlign w:val="center"/>
          </w:tcPr>
          <w:p w14:paraId="3613858F" w14:textId="77777777" w:rsidR="005757F2" w:rsidRDefault="005757F2" w:rsidP="005757F2">
            <w:r>
              <w:rPr>
                <w:rFonts w:ascii="Arial" w:hAnsi="Arial" w:cs="Arial"/>
                <w:color w:val="000000"/>
                <w:position w:val="-2"/>
                <w:sz w:val="18"/>
                <w:szCs w:val="18"/>
                <w:lang w:val="en-GB"/>
              </w:rPr>
              <w:t>SI 43950019</w:t>
            </w:r>
          </w:p>
        </w:tc>
      </w:tr>
    </w:tbl>
    <w:p w14:paraId="27AA43AD" w14:textId="77777777" w:rsidR="005757F2" w:rsidRDefault="005757F2" w:rsidP="005757F2"/>
    <w:p w14:paraId="49F30BDA" w14:textId="77777777" w:rsidR="005757F2" w:rsidRDefault="005757F2" w:rsidP="005757F2">
      <w:pPr>
        <w:spacing w:before="225" w:after="225" w:line="240" w:lineRule="auto"/>
        <w:jc w:val="center"/>
      </w:pPr>
      <w:r>
        <w:rPr>
          <w:rFonts w:ascii="Arial" w:hAnsi="Arial" w:cs="Arial"/>
          <w:color w:val="000000"/>
          <w:sz w:val="18"/>
          <w:szCs w:val="18"/>
        </w:rPr>
        <w:t>in</w:t>
      </w:r>
    </w:p>
    <w:p w14:paraId="0C1A9964" w14:textId="77777777" w:rsidR="005757F2" w:rsidRDefault="005757F2" w:rsidP="005757F2">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5757F2" w14:paraId="353921B7" w14:textId="77777777" w:rsidTr="005757F2">
        <w:tc>
          <w:tcPr>
            <w:tcW w:w="3300" w:type="dxa"/>
            <w:tcMar>
              <w:top w:w="0" w:type="auto"/>
              <w:bottom w:w="0" w:type="auto"/>
            </w:tcMar>
            <w:vAlign w:val="center"/>
          </w:tcPr>
          <w:p w14:paraId="737B5A15" w14:textId="77777777" w:rsidR="005757F2" w:rsidRDefault="005757F2" w:rsidP="005757F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E3BBFC7" w14:textId="77777777" w:rsidR="005757F2" w:rsidRDefault="005757F2" w:rsidP="005757F2">
            <w:r>
              <w:rPr>
                <w:rFonts w:ascii="Arial" w:hAnsi="Arial" w:cs="Arial"/>
                <w:color w:val="000000"/>
                <w:position w:val="-2"/>
                <w:sz w:val="18"/>
                <w:szCs w:val="18"/>
              </w:rPr>
              <w:t> </w:t>
            </w:r>
          </w:p>
        </w:tc>
      </w:tr>
      <w:tr w:rsidR="005757F2" w14:paraId="3710C9A0" w14:textId="77777777" w:rsidTr="005757F2">
        <w:tc>
          <w:tcPr>
            <w:tcW w:w="3300" w:type="dxa"/>
            <w:tcMar>
              <w:top w:w="0" w:type="auto"/>
              <w:bottom w:w="0" w:type="auto"/>
            </w:tcMar>
            <w:vAlign w:val="center"/>
          </w:tcPr>
          <w:p w14:paraId="6BCF3CF3" w14:textId="77777777" w:rsidR="005757F2" w:rsidRDefault="005757F2" w:rsidP="005757F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8621D75" w14:textId="77777777" w:rsidR="005757F2" w:rsidRDefault="005757F2" w:rsidP="005757F2">
            <w:r>
              <w:rPr>
                <w:rFonts w:ascii="Arial" w:hAnsi="Arial" w:cs="Arial"/>
                <w:color w:val="000000"/>
                <w:position w:val="-2"/>
                <w:sz w:val="18"/>
                <w:szCs w:val="18"/>
              </w:rPr>
              <w:t> </w:t>
            </w:r>
          </w:p>
        </w:tc>
      </w:tr>
      <w:tr w:rsidR="005757F2" w14:paraId="6EC19912" w14:textId="77777777" w:rsidTr="005757F2">
        <w:tc>
          <w:tcPr>
            <w:tcW w:w="3300" w:type="dxa"/>
            <w:tcMar>
              <w:top w:w="0" w:type="auto"/>
              <w:bottom w:w="0" w:type="auto"/>
            </w:tcMar>
            <w:vAlign w:val="center"/>
          </w:tcPr>
          <w:p w14:paraId="1A13DAD7" w14:textId="77777777" w:rsidR="005757F2" w:rsidRDefault="005757F2" w:rsidP="005757F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6BF2A2C" w14:textId="77777777" w:rsidR="005757F2" w:rsidRDefault="005757F2" w:rsidP="005757F2">
            <w:r>
              <w:rPr>
                <w:rFonts w:ascii="Arial" w:hAnsi="Arial" w:cs="Arial"/>
                <w:color w:val="000000"/>
                <w:position w:val="-2"/>
                <w:sz w:val="18"/>
                <w:szCs w:val="18"/>
              </w:rPr>
              <w:t> </w:t>
            </w:r>
          </w:p>
        </w:tc>
      </w:tr>
    </w:tbl>
    <w:bookmarkEnd w:id="6"/>
    <w:p w14:paraId="141A457F" w14:textId="77777777" w:rsidR="005757F2" w:rsidRDefault="005757F2" w:rsidP="005757F2">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7F6FF68" w14:textId="77777777" w:rsidR="005757F2" w:rsidRDefault="005757F2" w:rsidP="005757F2">
      <w:pPr>
        <w:spacing w:before="225" w:after="225" w:line="240" w:lineRule="auto"/>
        <w:jc w:val="both"/>
      </w:pPr>
    </w:p>
    <w:p w14:paraId="69B10B80" w14:textId="77777777" w:rsidR="005757F2" w:rsidRDefault="005757F2" w:rsidP="005757F2">
      <w:pPr>
        <w:spacing w:before="225" w:after="225" w:line="240" w:lineRule="auto"/>
        <w:jc w:val="both"/>
      </w:pPr>
      <w:r>
        <w:rPr>
          <w:rFonts w:ascii="Arial" w:hAnsi="Arial" w:cs="Arial"/>
          <w:b/>
          <w:bCs/>
          <w:color w:val="000000"/>
          <w:sz w:val="18"/>
          <w:szCs w:val="18"/>
        </w:rPr>
        <w:t>I. UVODNE DOLOČBE</w:t>
      </w:r>
    </w:p>
    <w:p w14:paraId="48131BB8"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201B431A"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7DEB5BA0" w14:textId="77777777" w:rsidTr="005757F2">
        <w:tc>
          <w:tcPr>
            <w:tcW w:w="0" w:type="auto"/>
            <w:tcMar>
              <w:top w:w="0" w:type="auto"/>
              <w:bottom w:w="0" w:type="auto"/>
            </w:tcMar>
          </w:tcPr>
          <w:p w14:paraId="50EA0D71" w14:textId="77777777" w:rsidR="005757F2" w:rsidRDefault="005757F2" w:rsidP="005757F2">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5757F2" w14:paraId="1126BB1A" w14:textId="77777777" w:rsidTr="005757F2">
              <w:tc>
                <w:tcPr>
                  <w:tcW w:w="0" w:type="auto"/>
                  <w:tcMar>
                    <w:top w:w="0" w:type="auto"/>
                    <w:bottom w:w="0" w:type="auto"/>
                  </w:tcMar>
                </w:tcPr>
                <w:p w14:paraId="3E128F74" w14:textId="77777777" w:rsidR="005757F2" w:rsidRDefault="005757F2" w:rsidP="005757F2">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9162217" w14:textId="77777777" w:rsidR="005757F2" w:rsidRDefault="005757F2" w:rsidP="005757F2">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15E499C2" w14:textId="77777777" w:rsidR="005757F2" w:rsidRDefault="005757F2" w:rsidP="005757F2">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4926F326" w14:textId="77777777" w:rsidR="005757F2" w:rsidRDefault="005757F2" w:rsidP="005757F2">
      <w:pPr>
        <w:spacing w:before="225" w:after="225" w:line="240" w:lineRule="auto"/>
        <w:jc w:val="both"/>
      </w:pPr>
      <w:r>
        <w:rPr>
          <w:rFonts w:ascii="Arial" w:hAnsi="Arial" w:cs="Arial"/>
          <w:b/>
          <w:bCs/>
          <w:color w:val="000000"/>
          <w:sz w:val="18"/>
          <w:szCs w:val="18"/>
        </w:rPr>
        <w:t>II. PREDMET POGODBE</w:t>
      </w:r>
    </w:p>
    <w:p w14:paraId="764AD38A"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2FA25410" w14:textId="77777777" w:rsidR="005757F2" w:rsidRPr="004D4EB5" w:rsidRDefault="005757F2" w:rsidP="005757F2">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5757F2" w:rsidRPr="004D4EB5" w14:paraId="43F49719" w14:textId="77777777" w:rsidTr="005757F2">
        <w:tc>
          <w:tcPr>
            <w:tcW w:w="0" w:type="auto"/>
            <w:tcMar>
              <w:top w:w="0" w:type="auto"/>
              <w:bottom w:w="0" w:type="auto"/>
            </w:tcMar>
          </w:tcPr>
          <w:p w14:paraId="017FB844" w14:textId="77777777" w:rsidR="005757F2" w:rsidRDefault="005757F2" w:rsidP="005757F2">
            <w:pPr>
              <w:jc w:val="both"/>
              <w:rPr>
                <w:rFonts w:ascii="Arial" w:hAnsi="Arial" w:cs="Arial"/>
                <w:sz w:val="18"/>
                <w:szCs w:val="18"/>
              </w:rPr>
            </w:pPr>
            <w:r w:rsidRPr="004D4EB5">
              <w:rPr>
                <w:rFonts w:ascii="Arial" w:hAnsi="Arial" w:cs="Arial"/>
                <w:sz w:val="18"/>
                <w:szCs w:val="18"/>
              </w:rPr>
              <w:lastRenderedPageBreak/>
              <w:t>S to pogodbo se dobavitelj zavezuje, da bo naročniku izročil predmet naročila</w:t>
            </w:r>
            <w:r>
              <w:rPr>
                <w:rFonts w:ascii="Arial" w:hAnsi="Arial" w:cs="Arial"/>
                <w:sz w:val="18"/>
                <w:szCs w:val="18"/>
              </w:rPr>
              <w:t xml:space="preserve"> za:</w:t>
            </w:r>
          </w:p>
          <w:p w14:paraId="1BCCC300" w14:textId="09808B9A" w:rsidR="005757F2" w:rsidRDefault="005757F2" w:rsidP="005757F2">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predmeta naročila</w:t>
            </w:r>
            <w:r w:rsidRPr="004D4EB5">
              <w:rPr>
                <w:rFonts w:ascii="Arial" w:hAnsi="Arial" w:cs="Arial"/>
                <w:i/>
                <w:sz w:val="18"/>
                <w:szCs w:val="18"/>
              </w:rPr>
              <w:t>)</w:t>
            </w:r>
            <w:r w:rsidRPr="004D4EB5">
              <w:rPr>
                <w:rFonts w:ascii="Arial" w:hAnsi="Arial" w:cs="Arial"/>
                <w:sz w:val="18"/>
                <w:szCs w:val="18"/>
              </w:rPr>
              <w:t xml:space="preserve"> </w:t>
            </w:r>
          </w:p>
          <w:p w14:paraId="1961969E" w14:textId="77777777" w:rsidR="005757F2" w:rsidRDefault="005757F2" w:rsidP="005757F2">
            <w:pPr>
              <w:jc w:val="both"/>
              <w:rPr>
                <w:rFonts w:ascii="Arial" w:hAnsi="Arial" w:cs="Arial"/>
                <w:sz w:val="18"/>
                <w:szCs w:val="18"/>
              </w:rPr>
            </w:pPr>
            <w:r w:rsidRPr="004D4EB5">
              <w:rPr>
                <w:rFonts w:ascii="Arial" w:hAnsi="Arial" w:cs="Arial"/>
                <w:sz w:val="18"/>
                <w:szCs w:val="18"/>
              </w:rPr>
              <w:t xml:space="preserve">skladno z vsemi zahtevami v pogodbi, naročnik pa se zavezuje, da bo dobavitelju za to plačal kupnino v pogodbeni vrednosti iz 6. člena te pogodbe. </w:t>
            </w:r>
          </w:p>
          <w:p w14:paraId="4FDBF28B" w14:textId="04313589" w:rsidR="005757F2" w:rsidRPr="00452B36" w:rsidRDefault="005757F2" w:rsidP="005757F2">
            <w:pPr>
              <w:jc w:val="both"/>
              <w:rPr>
                <w:rFonts w:ascii="Arial" w:hAnsi="Arial" w:cs="Arial"/>
                <w:bCs/>
                <w:sz w:val="18"/>
                <w:szCs w:val="18"/>
              </w:rPr>
            </w:pPr>
            <w:r w:rsidRPr="00452B36">
              <w:rPr>
                <w:rFonts w:ascii="Arial" w:hAnsi="Arial" w:cs="Arial"/>
                <w:sz w:val="18"/>
                <w:szCs w:val="18"/>
              </w:rPr>
              <w:t>Dobavitelj</w:t>
            </w:r>
            <w:r w:rsidRPr="00452B36">
              <w:rPr>
                <w:rFonts w:ascii="Arial" w:hAnsi="Arial" w:cs="Arial"/>
                <w:bCs/>
                <w:sz w:val="18"/>
                <w:szCs w:val="18"/>
              </w:rPr>
              <w:t xml:space="preserve"> se </w:t>
            </w:r>
            <w:r>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Pr>
                <w:rFonts w:ascii="Arial" w:hAnsi="Arial" w:cs="Arial"/>
                <w:bCs/>
                <w:sz w:val="18"/>
                <w:szCs w:val="18"/>
              </w:rPr>
              <w:t xml:space="preserve">te </w:t>
            </w:r>
            <w:r w:rsidRPr="00452B36">
              <w:rPr>
                <w:rFonts w:ascii="Arial" w:hAnsi="Arial" w:cs="Arial"/>
                <w:bCs/>
                <w:sz w:val="18"/>
                <w:szCs w:val="18"/>
              </w:rPr>
              <w:t xml:space="preserve">pogodbe </w:t>
            </w:r>
            <w:r w:rsidR="003251ED">
              <w:rPr>
                <w:rFonts w:ascii="Arial" w:hAnsi="Arial" w:cs="Arial"/>
                <w:bCs/>
                <w:sz w:val="18"/>
                <w:szCs w:val="18"/>
              </w:rPr>
              <w:t xml:space="preserve">izvedel tudi namestitev in zagon </w:t>
            </w:r>
            <w:r w:rsidRPr="00452B36">
              <w:rPr>
                <w:rFonts w:ascii="Arial" w:hAnsi="Arial" w:cs="Arial"/>
                <w:bCs/>
                <w:sz w:val="18"/>
                <w:szCs w:val="18"/>
              </w:rPr>
              <w:t>oprem</w:t>
            </w:r>
            <w:r w:rsidR="003251ED">
              <w:rPr>
                <w:rFonts w:ascii="Arial" w:hAnsi="Arial" w:cs="Arial"/>
                <w:bCs/>
                <w:sz w:val="18"/>
                <w:szCs w:val="18"/>
              </w:rPr>
              <w:t>e ter</w:t>
            </w:r>
            <w:r w:rsidRPr="00452B36">
              <w:rPr>
                <w:rFonts w:ascii="Arial" w:hAnsi="Arial" w:cs="Arial"/>
                <w:bCs/>
                <w:sz w:val="18"/>
                <w:szCs w:val="18"/>
              </w:rPr>
              <w:t xml:space="preserve"> izvedel usposabljanje uporabnikov dobavljene opreme pri naročniku. </w:t>
            </w:r>
          </w:p>
        </w:tc>
      </w:tr>
    </w:tbl>
    <w:p w14:paraId="19557F17"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7FF94322"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406"/>
      </w:tblGrid>
      <w:tr w:rsidR="005757F2" w14:paraId="4C19D80C" w14:textId="77777777" w:rsidTr="005757F2">
        <w:tc>
          <w:tcPr>
            <w:tcW w:w="0" w:type="auto"/>
            <w:tcMar>
              <w:top w:w="0" w:type="auto"/>
              <w:bottom w:w="0" w:type="auto"/>
            </w:tcMar>
          </w:tcPr>
          <w:p w14:paraId="18916EE2" w14:textId="77777777" w:rsidR="005757F2" w:rsidRDefault="005757F2" w:rsidP="005757F2">
            <w:pPr>
              <w:spacing w:before="225" w:after="225"/>
              <w:jc w:val="both"/>
            </w:pPr>
            <w:r>
              <w:rPr>
                <w:rFonts w:ascii="Arial" w:hAnsi="Arial" w:cs="Arial"/>
                <w:color w:val="000000"/>
                <w:sz w:val="18"/>
                <w:szCs w:val="18"/>
              </w:rPr>
              <w:t>Dobavitelj bo izvedel dobavo v skladu in v obsegu določenem z naslednjimi dokumenti:</w:t>
            </w:r>
          </w:p>
          <w:tbl>
            <w:tblPr>
              <w:tblW w:w="0" w:type="auto"/>
              <w:tblLook w:val="04A0" w:firstRow="1" w:lastRow="0" w:firstColumn="1" w:lastColumn="0" w:noHBand="0" w:noVBand="1"/>
            </w:tblPr>
            <w:tblGrid>
              <w:gridCol w:w="8190"/>
            </w:tblGrid>
            <w:tr w:rsidR="005757F2" w14:paraId="49135B54" w14:textId="77777777" w:rsidTr="005757F2">
              <w:tc>
                <w:tcPr>
                  <w:tcW w:w="0" w:type="auto"/>
                  <w:tcMar>
                    <w:top w:w="0" w:type="auto"/>
                    <w:bottom w:w="0" w:type="auto"/>
                  </w:tcMar>
                </w:tcPr>
                <w:p w14:paraId="1E578D93" w14:textId="77777777" w:rsidR="005757F2" w:rsidRDefault="005757F2" w:rsidP="005757F2">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1FDF0018" w14:textId="77777777" w:rsidR="005757F2" w:rsidRDefault="005757F2" w:rsidP="005757F2">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6A391B7"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1682118A" w14:textId="77777777" w:rsidR="005757F2" w:rsidRDefault="005757F2" w:rsidP="005757F2">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5757F2" w14:paraId="08F7B855" w14:textId="77777777" w:rsidTr="005757F2">
        <w:tc>
          <w:tcPr>
            <w:tcW w:w="0" w:type="auto"/>
            <w:tcMar>
              <w:top w:w="0" w:type="auto"/>
              <w:bottom w:w="0" w:type="auto"/>
            </w:tcMar>
          </w:tcPr>
          <w:p w14:paraId="16E7920F" w14:textId="77777777" w:rsidR="005757F2" w:rsidRDefault="005757F2" w:rsidP="005757F2">
            <w:pPr>
              <w:rPr>
                <w:rFonts w:ascii="Arial" w:hAnsi="Arial" w:cs="Arial"/>
                <w:color w:val="000000"/>
                <w:sz w:val="18"/>
                <w:szCs w:val="18"/>
              </w:rPr>
            </w:pPr>
          </w:p>
          <w:p w14:paraId="4CDB0265" w14:textId="77777777" w:rsidR="005757F2" w:rsidRPr="00BB58B1" w:rsidRDefault="005757F2" w:rsidP="005757F2">
            <w:pPr>
              <w:jc w:val="both"/>
              <w:rPr>
                <w:rFonts w:ascii="Arial" w:hAnsi="Arial" w:cs="Arial"/>
                <w:color w:val="000000"/>
                <w:sz w:val="18"/>
                <w:szCs w:val="18"/>
              </w:rPr>
            </w:pPr>
            <w:r>
              <w:rPr>
                <w:rFonts w:ascii="Arial" w:hAnsi="Arial" w:cs="Arial"/>
                <w:color w:val="000000"/>
                <w:sz w:val="18"/>
                <w:szCs w:val="18"/>
              </w:rPr>
              <w:t>Dobavitelj se zavezuje dobaviti predmet pogodbe iz 2. člena v embalaži, ki mora biti takšna, da med transportom popolnoma zaščiti blago pred mehanskimi, kemičnimi in drugimi poškodbami. Pakiranje in embalaža sta vključeni v pogodbeno ceno.</w:t>
            </w:r>
          </w:p>
        </w:tc>
      </w:tr>
    </w:tbl>
    <w:p w14:paraId="70273307" w14:textId="24DDB9EE" w:rsidR="005757F2" w:rsidRPr="006052E6" w:rsidRDefault="005757F2" w:rsidP="006052E6">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5757F2" w14:paraId="0EEC5F3D" w14:textId="77777777" w:rsidTr="005757F2">
        <w:tc>
          <w:tcPr>
            <w:tcW w:w="0" w:type="auto"/>
            <w:tcMar>
              <w:top w:w="0" w:type="auto"/>
              <w:bottom w:w="0" w:type="auto"/>
            </w:tcMar>
          </w:tcPr>
          <w:p w14:paraId="2ADD9120" w14:textId="77777777" w:rsidR="005757F2" w:rsidRPr="00BB58B1" w:rsidRDefault="005757F2" w:rsidP="005757F2">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11153C97" w14:textId="77777777" w:rsidR="005757F2" w:rsidRPr="00BB58B1" w:rsidRDefault="005757F2" w:rsidP="005757F2">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veljavne zakonodaje.</w:t>
            </w:r>
          </w:p>
          <w:p w14:paraId="76C216AA" w14:textId="77777777" w:rsidR="005757F2" w:rsidRDefault="005757F2" w:rsidP="005757F2">
            <w:pPr>
              <w:spacing w:before="225" w:after="225"/>
              <w:jc w:val="both"/>
            </w:pPr>
            <w:r>
              <w:rPr>
                <w:rFonts w:ascii="Arial" w:hAnsi="Arial" w:cs="Arial"/>
                <w:color w:val="000000"/>
                <w:sz w:val="18"/>
                <w:szCs w:val="18"/>
              </w:rPr>
              <w:t>Z dobaviteljem se v tem primeru sklene dodatek k osnovni pogodbi ali nova pogodba.</w:t>
            </w:r>
          </w:p>
        </w:tc>
      </w:tr>
    </w:tbl>
    <w:p w14:paraId="1D0E54CB" w14:textId="77777777" w:rsidR="005757F2" w:rsidRPr="00CA4344" w:rsidRDefault="005757F2" w:rsidP="005757F2">
      <w:pPr>
        <w:spacing w:before="225" w:after="225" w:line="240" w:lineRule="auto"/>
        <w:jc w:val="both"/>
      </w:pPr>
      <w:r>
        <w:rPr>
          <w:rFonts w:ascii="Arial" w:hAnsi="Arial" w:cs="Arial"/>
          <w:b/>
          <w:bCs/>
          <w:color w:val="000000"/>
          <w:sz w:val="18"/>
          <w:szCs w:val="18"/>
        </w:rPr>
        <w:t>III. POGODBENA CENA</w:t>
      </w:r>
    </w:p>
    <w:p w14:paraId="742CCA61" w14:textId="15B6E78D" w:rsidR="005757F2" w:rsidRPr="006052E6" w:rsidRDefault="005757F2" w:rsidP="006052E6">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5757F2" w14:paraId="0DB44DBB" w14:textId="77777777" w:rsidTr="005757F2">
        <w:tc>
          <w:tcPr>
            <w:tcW w:w="0" w:type="auto"/>
            <w:tcMar>
              <w:top w:w="0" w:type="auto"/>
              <w:bottom w:w="0" w:type="auto"/>
            </w:tcMar>
          </w:tcPr>
          <w:p w14:paraId="755CE8F7" w14:textId="77777777" w:rsidR="005757F2" w:rsidRPr="005F07D3"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w:t>
            </w:r>
          </w:p>
          <w:p w14:paraId="08624425" w14:textId="77777777" w:rsidR="005757F2" w:rsidRDefault="005757F2" w:rsidP="005757F2">
            <w:pPr>
              <w:spacing w:before="225" w:after="225"/>
              <w:jc w:val="both"/>
            </w:pPr>
            <w:r>
              <w:rPr>
                <w:rFonts w:ascii="Arial" w:hAnsi="Arial" w:cs="Arial"/>
                <w:color w:val="000000"/>
                <w:sz w:val="18"/>
                <w:szCs w:val="18"/>
              </w:rPr>
              <w:t>Vrednost brez davka na dodano vrednost (DDV): ____________ EUR</w:t>
            </w:r>
          </w:p>
          <w:p w14:paraId="3CDCEF05" w14:textId="77777777" w:rsidR="005757F2" w:rsidRDefault="005757F2" w:rsidP="005757F2">
            <w:pPr>
              <w:spacing w:before="225" w:after="225"/>
              <w:jc w:val="both"/>
            </w:pPr>
            <w:r>
              <w:rPr>
                <w:rFonts w:ascii="Arial" w:hAnsi="Arial" w:cs="Arial"/>
                <w:color w:val="000000"/>
                <w:sz w:val="18"/>
                <w:szCs w:val="18"/>
              </w:rPr>
              <w:t>Davek na dodano vrednost (DDV): __________________ EUR</w:t>
            </w:r>
          </w:p>
          <w:p w14:paraId="02CA79C6" w14:textId="77777777" w:rsidR="005757F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2622782C" w14:textId="77777777" w:rsidR="00912948" w:rsidRPr="009C48A6" w:rsidRDefault="00912948" w:rsidP="00912948">
            <w:pPr>
              <w:pStyle w:val="Noga"/>
              <w:tabs>
                <w:tab w:val="left" w:pos="3301"/>
              </w:tabs>
              <w:jc w:val="both"/>
              <w:rPr>
                <w:rFonts w:ascii="Arial" w:hAnsi="Arial" w:cs="Arial"/>
                <w:sz w:val="18"/>
                <w:szCs w:val="18"/>
              </w:rPr>
            </w:pPr>
            <w:r w:rsidRPr="009C48A6">
              <w:rPr>
                <w:rFonts w:ascii="Arial" w:hAnsi="Arial" w:cs="Arial"/>
                <w:sz w:val="18"/>
                <w:szCs w:val="18"/>
              </w:rPr>
              <w:t xml:space="preserve">Sredstva za predmet naročila, ki se nanaša na dobavo in s tem povezane storitve kombinirane peči se financirajo izključno iz lastnih sredstev naročnika. </w:t>
            </w:r>
          </w:p>
          <w:p w14:paraId="1368EB55" w14:textId="77777777" w:rsidR="00912948" w:rsidRPr="009C48A6" w:rsidRDefault="00912948" w:rsidP="00912948">
            <w:pPr>
              <w:pStyle w:val="Noga"/>
              <w:tabs>
                <w:tab w:val="left" w:pos="3301"/>
              </w:tabs>
              <w:jc w:val="both"/>
              <w:rPr>
                <w:rFonts w:ascii="Arial" w:hAnsi="Arial" w:cs="Arial"/>
                <w:sz w:val="18"/>
                <w:szCs w:val="18"/>
              </w:rPr>
            </w:pPr>
          </w:p>
          <w:p w14:paraId="3B18C9F6" w14:textId="77777777" w:rsidR="00912948" w:rsidRPr="009C48A6" w:rsidRDefault="00912948" w:rsidP="00912948">
            <w:pPr>
              <w:pStyle w:val="Noga"/>
              <w:tabs>
                <w:tab w:val="left" w:pos="3301"/>
              </w:tabs>
              <w:jc w:val="both"/>
              <w:rPr>
                <w:sz w:val="18"/>
                <w:szCs w:val="18"/>
              </w:rPr>
            </w:pPr>
            <w:r w:rsidRPr="009C48A6">
              <w:rPr>
                <w:rFonts w:ascii="Arial" w:hAnsi="Arial" w:cs="Arial"/>
                <w:sz w:val="18"/>
                <w:szCs w:val="18"/>
              </w:rPr>
              <w:t>Sredstva za del predmeta naročila, ki se nanaša na dobavo in s tem povezane storitve vertikalne peči, so sofinancirana v okviru projekta »</w:t>
            </w:r>
            <w:r w:rsidRPr="009C48A6">
              <w:rPr>
                <w:rFonts w:ascii="Arial" w:hAnsi="Arial" w:cs="Arial"/>
                <w:iCs/>
                <w:sz w:val="18"/>
                <w:szCs w:val="18"/>
              </w:rPr>
              <w:t>Center odličnosti za raziskave in inovacije na področju obnovljivih materialov in zdravega bivanjskega okolja (InnoRenew CoE)«.</w:t>
            </w:r>
          </w:p>
          <w:p w14:paraId="38A7855F" w14:textId="77777777" w:rsidR="005757F2" w:rsidRPr="00BB58B1" w:rsidRDefault="005757F2" w:rsidP="005757F2">
            <w:pPr>
              <w:spacing w:before="225" w:after="225"/>
              <w:jc w:val="both"/>
              <w:rPr>
                <w:sz w:val="18"/>
                <w:szCs w:val="18"/>
              </w:rPr>
            </w:pPr>
            <w:r w:rsidRPr="009C48A6">
              <w:rPr>
                <w:rFonts w:ascii="Arial" w:hAnsi="Arial" w:cs="Arial"/>
                <w:sz w:val="18"/>
                <w:szCs w:val="18"/>
              </w:rPr>
              <w:lastRenderedPageBreak/>
              <w:t xml:space="preserve">Operacijo delno financira Evropska unija iz Evropskega sklada za regionalni razvoj ter Republika Slovenija, Ministrstvo za izobraževanje, znanost in šport. </w:t>
            </w:r>
            <w:r w:rsidRPr="009C48A6">
              <w:rPr>
                <w:sz w:val="18"/>
                <w:szCs w:val="18"/>
              </w:rPr>
              <w:t xml:space="preserve">Operacija </w:t>
            </w:r>
            <w:r w:rsidRPr="000E077B">
              <w:rPr>
                <w:sz w:val="18"/>
                <w:szCs w:val="18"/>
              </w:rPr>
              <w:t>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r>
              <w:rPr>
                <w:sz w:val="18"/>
                <w:szCs w:val="18"/>
              </w:rPr>
              <w:t xml:space="preserve"> </w:t>
            </w:r>
            <w:r w:rsidRPr="00B933B5">
              <w:rPr>
                <w:rFonts w:ascii="Arial" w:hAnsi="Arial" w:cs="Arial"/>
                <w:color w:val="000000"/>
                <w:sz w:val="18"/>
                <w:szCs w:val="18"/>
              </w:rPr>
              <w:t>Za operativno izvajanje projekta je financiranje potrdila Evropska komisija v okvirnem programu za raziskave in razvoj iz Obzor</w:t>
            </w:r>
            <w:r>
              <w:rPr>
                <w:rFonts w:ascii="Arial" w:hAnsi="Arial" w:cs="Arial"/>
                <w:color w:val="000000"/>
                <w:sz w:val="18"/>
                <w:szCs w:val="18"/>
              </w:rPr>
              <w:t>ja 2020, inštrument »Teaming«.</w:t>
            </w:r>
          </w:p>
        </w:tc>
      </w:tr>
    </w:tbl>
    <w:p w14:paraId="54DBADEE" w14:textId="57A8751D" w:rsidR="005757F2" w:rsidRPr="00D31A3A" w:rsidRDefault="005757F2" w:rsidP="00D31A3A">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5757F2" w14:paraId="69D45952" w14:textId="77777777" w:rsidTr="005757F2">
        <w:tc>
          <w:tcPr>
            <w:tcW w:w="0" w:type="auto"/>
            <w:tcMar>
              <w:top w:w="0" w:type="auto"/>
              <w:bottom w:w="0" w:type="auto"/>
            </w:tcMar>
          </w:tcPr>
          <w:p w14:paraId="0AAC6B04" w14:textId="77777777" w:rsidR="005757F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31B00F9" w14:textId="77777777" w:rsidR="005757F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na podlagi te pogodbe, ki vključuje prevzemni zapisnik, potrjen s strani naročnika. </w:t>
            </w:r>
          </w:p>
          <w:p w14:paraId="13922CFB" w14:textId="250A5666" w:rsidR="0060128F" w:rsidRPr="0060128F" w:rsidRDefault="0060128F" w:rsidP="005757F2">
            <w:pPr>
              <w:spacing w:before="225" w:after="225"/>
              <w:jc w:val="both"/>
              <w:rPr>
                <w:rFonts w:ascii="Arial" w:hAnsi="Arial" w:cs="Arial"/>
                <w:sz w:val="18"/>
                <w:szCs w:val="18"/>
              </w:rPr>
            </w:pPr>
            <w:r>
              <w:rPr>
                <w:rFonts w:ascii="Arial" w:hAnsi="Arial" w:cs="Arial"/>
                <w:color w:val="000000"/>
                <w:sz w:val="18"/>
                <w:szCs w:val="18"/>
              </w:rPr>
              <w:t xml:space="preserve">Pravilna in pravočasna dobava blaga vključuje tudi izvedbo </w:t>
            </w:r>
            <w:r w:rsidR="003251ED">
              <w:rPr>
                <w:rFonts w:ascii="Arial" w:hAnsi="Arial" w:cs="Arial"/>
                <w:color w:val="000000"/>
                <w:sz w:val="18"/>
                <w:szCs w:val="18"/>
              </w:rPr>
              <w:t xml:space="preserve">namestitve in zagona opreme ter </w:t>
            </w:r>
            <w:r>
              <w:rPr>
                <w:rFonts w:ascii="Arial" w:hAnsi="Arial" w:cs="Arial"/>
                <w:color w:val="000000"/>
                <w:sz w:val="18"/>
                <w:szCs w:val="18"/>
              </w:rPr>
              <w:t>usposabljan</w:t>
            </w:r>
            <w:r w:rsidR="003251ED">
              <w:rPr>
                <w:rFonts w:ascii="Arial" w:hAnsi="Arial" w:cs="Arial"/>
                <w:color w:val="000000"/>
                <w:sz w:val="18"/>
                <w:szCs w:val="18"/>
              </w:rPr>
              <w:t>je</w:t>
            </w:r>
            <w:r>
              <w:rPr>
                <w:rFonts w:ascii="Arial" w:hAnsi="Arial" w:cs="Arial"/>
                <w:color w:val="000000"/>
                <w:sz w:val="18"/>
                <w:szCs w:val="18"/>
              </w:rPr>
              <w:t xml:space="preserve"> naročnikovega osebja za upravljanje z opremo</w:t>
            </w:r>
            <w:r w:rsidRPr="002500C6">
              <w:rPr>
                <w:rFonts w:ascii="Arial" w:hAnsi="Arial" w:cs="Arial"/>
                <w:sz w:val="18"/>
                <w:szCs w:val="18"/>
              </w:rPr>
              <w:t>.</w:t>
            </w:r>
          </w:p>
        </w:tc>
      </w:tr>
    </w:tbl>
    <w:p w14:paraId="75B06A16" w14:textId="74A1B8EA" w:rsidR="005757F2" w:rsidRPr="00D31A3A" w:rsidRDefault="005757F2" w:rsidP="00D31A3A">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5757F2" w14:paraId="47CF5A73" w14:textId="77777777" w:rsidTr="005757F2">
        <w:tc>
          <w:tcPr>
            <w:tcW w:w="0" w:type="auto"/>
            <w:tcMar>
              <w:top w:w="0" w:type="auto"/>
              <w:bottom w:w="0" w:type="auto"/>
            </w:tcMar>
          </w:tcPr>
          <w:p w14:paraId="0BE2B52C" w14:textId="616BE998" w:rsidR="005757F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Dobavitelj izstavi račun naročniku po uspešno opravljeni dobavi opreme. </w:t>
            </w:r>
            <w:r w:rsidRPr="00A9026A">
              <w:rPr>
                <w:rFonts w:ascii="Arial" w:hAnsi="Arial" w:cs="Arial"/>
                <w:color w:val="000000"/>
                <w:sz w:val="18"/>
                <w:szCs w:val="18"/>
              </w:rPr>
              <w:t>Če je potrebna namestitev opreme in usposabljanje osebja, izvajalec izda račun naročniku po dobavi, namestitvi</w:t>
            </w:r>
            <w:r w:rsidR="006052E6">
              <w:rPr>
                <w:rFonts w:ascii="Arial" w:hAnsi="Arial" w:cs="Arial"/>
                <w:color w:val="000000"/>
                <w:sz w:val="18"/>
                <w:szCs w:val="18"/>
              </w:rPr>
              <w:t xml:space="preserve"> ter zagonu opreme</w:t>
            </w:r>
            <w:r w:rsidRPr="00A9026A">
              <w:rPr>
                <w:rFonts w:ascii="Arial" w:hAnsi="Arial" w:cs="Arial"/>
                <w:color w:val="000000"/>
                <w:sz w:val="18"/>
                <w:szCs w:val="18"/>
              </w:rPr>
              <w:t xml:space="preserve"> in usposabljanju.</w:t>
            </w:r>
          </w:p>
          <w:p w14:paraId="134D111C" w14:textId="3E53FEE9" w:rsidR="005757F2" w:rsidRDefault="005757F2" w:rsidP="005757F2">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370B8D1" w14:textId="70437F92" w:rsidR="00741FC3" w:rsidRPr="00912948" w:rsidRDefault="00741FC3" w:rsidP="005757F2">
            <w:pPr>
              <w:spacing w:before="225" w:after="225"/>
              <w:jc w:val="both"/>
              <w:rPr>
                <w:rFonts w:ascii="Arial" w:hAnsi="Arial" w:cs="Arial"/>
                <w:sz w:val="18"/>
                <w:szCs w:val="18"/>
              </w:rPr>
            </w:pPr>
            <w:r w:rsidRPr="00912948">
              <w:rPr>
                <w:rFonts w:ascii="Arial" w:hAnsi="Arial" w:cs="Arial"/>
                <w:sz w:val="18"/>
                <w:szCs w:val="18"/>
              </w:rPr>
              <w:t>Dobavitelj je dolžan naročniku izstaviti dva ločena računa, in sicer en račun za opravljene storitve in dobavo vertikalne peči, drugi račun za opravljene storitve in dobavo kombinirane peči.</w:t>
            </w:r>
          </w:p>
          <w:p w14:paraId="0E961486" w14:textId="77777777" w:rsidR="005757F2" w:rsidRPr="00EA0054" w:rsidRDefault="005757F2" w:rsidP="005757F2">
            <w:pPr>
              <w:spacing w:before="225" w:after="225" w:line="240" w:lineRule="auto"/>
              <w:jc w:val="both"/>
              <w:rPr>
                <w:rFonts w:ascii="Arial" w:hAnsi="Arial" w:cs="Arial"/>
                <w:sz w:val="18"/>
                <w:szCs w:val="18"/>
              </w:rPr>
            </w:pPr>
            <w:r w:rsidRPr="00EF482F">
              <w:rPr>
                <w:rFonts w:ascii="Arial" w:hAnsi="Arial" w:cs="Arial"/>
                <w:color w:val="000000"/>
                <w:sz w:val="18"/>
                <w:szCs w:val="18"/>
              </w:rPr>
              <w:t>Dobavitelj izstavi račun v elektronski obliki (eRačun) preko spletnega portala UJPnet. Kot uradni prejem računa se šteje datum vnosa računa v sistem UJPnet.</w:t>
            </w:r>
          </w:p>
          <w:p w14:paraId="2E9E18BF" w14:textId="77777777" w:rsidR="005757F2" w:rsidRPr="00EF482F" w:rsidRDefault="005757F2" w:rsidP="005757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0228167B" w14:textId="77777777" w:rsidR="005757F2" w:rsidRPr="00BB58B1" w:rsidRDefault="005757F2" w:rsidP="005757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w:t>
            </w:r>
            <w:r>
              <w:rPr>
                <w:rFonts w:ascii="Arial" w:hAnsi="Arial" w:cs="Arial"/>
                <w:color w:val="000000"/>
                <w:sz w:val="18"/>
                <w:szCs w:val="18"/>
              </w:rPr>
              <w:t>,</w:t>
            </w:r>
            <w:r w:rsidRPr="00EF482F">
              <w:rPr>
                <w:rFonts w:ascii="Arial" w:hAnsi="Arial" w:cs="Arial"/>
                <w:color w:val="000000"/>
                <w:sz w:val="18"/>
                <w:szCs w:val="18"/>
              </w:rPr>
              <w:t xml:space="preserve"> naveden</w:t>
            </w:r>
            <w:r>
              <w:rPr>
                <w:rFonts w:ascii="Arial" w:hAnsi="Arial" w:cs="Arial"/>
                <w:color w:val="000000"/>
                <w:sz w:val="18"/>
                <w:szCs w:val="18"/>
              </w:rPr>
              <w:t>em na računu.</w:t>
            </w:r>
          </w:p>
          <w:p w14:paraId="56F31DE9" w14:textId="77777777" w:rsidR="005757F2" w:rsidRDefault="005757F2" w:rsidP="005757F2">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8CDC058" w14:textId="77777777" w:rsidR="005757F2" w:rsidRDefault="005757F2" w:rsidP="005757F2">
      <w:pPr>
        <w:spacing w:before="225" w:after="225" w:line="240" w:lineRule="auto"/>
        <w:jc w:val="both"/>
      </w:pPr>
      <w:r>
        <w:rPr>
          <w:rFonts w:ascii="Arial" w:hAnsi="Arial" w:cs="Arial"/>
          <w:b/>
          <w:bCs/>
          <w:color w:val="000000"/>
          <w:sz w:val="18"/>
          <w:szCs w:val="18"/>
        </w:rPr>
        <w:t>IV. DOBAVNI ROK in PREVZEM OPREME</w:t>
      </w:r>
    </w:p>
    <w:p w14:paraId="0858F69E" w14:textId="77777777" w:rsidR="005757F2" w:rsidRDefault="005757F2" w:rsidP="005757F2">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5757F2" w14:paraId="02B07EAA" w14:textId="77777777" w:rsidTr="005757F2">
        <w:tc>
          <w:tcPr>
            <w:tcW w:w="0" w:type="auto"/>
            <w:tcMar>
              <w:top w:w="0" w:type="auto"/>
              <w:bottom w:w="0" w:type="auto"/>
            </w:tcMar>
          </w:tcPr>
          <w:p w14:paraId="6B55F330" w14:textId="77777777" w:rsidR="00D31A3A" w:rsidRDefault="005757F2" w:rsidP="00D31A3A">
            <w:pPr>
              <w:spacing w:before="225" w:after="225" w:line="240" w:lineRule="auto"/>
              <w:jc w:val="both"/>
              <w:rPr>
                <w:rFonts w:ascii="Arial" w:hAnsi="Arial" w:cs="Arial"/>
                <w:iCs/>
                <w:color w:val="000000"/>
                <w:sz w:val="18"/>
                <w:szCs w:val="18"/>
              </w:rPr>
            </w:pPr>
            <w:r w:rsidRPr="001411E7">
              <w:rPr>
                <w:rFonts w:ascii="Arial" w:hAnsi="Arial" w:cs="Arial"/>
                <w:color w:val="000000"/>
                <w:sz w:val="18"/>
                <w:szCs w:val="18"/>
              </w:rPr>
              <w:t xml:space="preserve">Dobavitelj se zavezuje, da bo opremo z vsemi sestavnimi deli, kot izhajajo iz tehničnih specifikacij, dobavil najkasneje </w:t>
            </w:r>
            <w:r w:rsidR="00D31A3A">
              <w:rPr>
                <w:rFonts w:ascii="Arial" w:hAnsi="Arial" w:cs="Arial"/>
                <w:color w:val="000000"/>
                <w:sz w:val="18"/>
                <w:szCs w:val="18"/>
              </w:rPr>
              <w:t>v</w:t>
            </w:r>
            <w:r w:rsidRPr="001411E7">
              <w:rPr>
                <w:rFonts w:ascii="Arial" w:hAnsi="Arial" w:cs="Arial"/>
                <w:color w:val="000000"/>
                <w:sz w:val="18"/>
                <w:szCs w:val="18"/>
              </w:rPr>
              <w:t xml:space="preserve"> __________ </w:t>
            </w:r>
            <w:r w:rsidRPr="001411E7">
              <w:rPr>
                <w:rFonts w:ascii="Arial" w:hAnsi="Arial" w:cs="Arial"/>
                <w:i/>
                <w:color w:val="000000"/>
                <w:sz w:val="18"/>
                <w:szCs w:val="18"/>
              </w:rPr>
              <w:t>(navedba datuma dobave, kot ga opredeljuje naročnik v tehničnih specifikacijah)</w:t>
            </w:r>
            <w:r w:rsidR="00D31A3A">
              <w:rPr>
                <w:rFonts w:ascii="Arial" w:hAnsi="Arial" w:cs="Arial"/>
                <w:i/>
                <w:color w:val="000000"/>
                <w:sz w:val="18"/>
                <w:szCs w:val="18"/>
              </w:rPr>
              <w:t xml:space="preserve"> </w:t>
            </w:r>
            <w:r w:rsidR="00D31A3A" w:rsidRPr="00D31A3A">
              <w:rPr>
                <w:rFonts w:ascii="Arial" w:hAnsi="Arial" w:cs="Arial"/>
                <w:iCs/>
                <w:color w:val="000000"/>
                <w:sz w:val="18"/>
                <w:szCs w:val="18"/>
              </w:rPr>
              <w:t>od sklenitve pogodbe</w:t>
            </w:r>
            <w:r w:rsidRPr="00D31A3A">
              <w:rPr>
                <w:rFonts w:ascii="Arial" w:hAnsi="Arial" w:cs="Arial"/>
                <w:iCs/>
                <w:color w:val="000000"/>
                <w:sz w:val="18"/>
                <w:szCs w:val="18"/>
              </w:rPr>
              <w:t>.</w:t>
            </w:r>
          </w:p>
          <w:p w14:paraId="7B306F14" w14:textId="216BDDAC" w:rsidR="003251ED" w:rsidRPr="00912948" w:rsidRDefault="003251ED" w:rsidP="00D31A3A">
            <w:pPr>
              <w:spacing w:before="225" w:after="225" w:line="240" w:lineRule="auto"/>
              <w:jc w:val="both"/>
              <w:rPr>
                <w:rFonts w:ascii="Arial" w:hAnsi="Arial" w:cs="Arial"/>
                <w:sz w:val="18"/>
                <w:szCs w:val="18"/>
              </w:rPr>
            </w:pPr>
            <w:r w:rsidRPr="00912948">
              <w:rPr>
                <w:rFonts w:ascii="Arial" w:hAnsi="Arial" w:cs="Arial"/>
                <w:sz w:val="18"/>
                <w:szCs w:val="18"/>
              </w:rPr>
              <w:t>Namestitev in zagon opreme ter usposabljanje uporabnikov opreme se izvede najkasneje v enem mesecu po prevzemu opreme s strani naročnika ali ustrezno po dogovoru z naročnikom.</w:t>
            </w:r>
          </w:p>
          <w:p w14:paraId="24ADF15B" w14:textId="0C22540B" w:rsidR="00D31A3A" w:rsidRDefault="00D31A3A" w:rsidP="00D31A3A">
            <w:pPr>
              <w:spacing w:before="225" w:after="225" w:line="240" w:lineRule="auto"/>
              <w:jc w:val="both"/>
              <w:rPr>
                <w:rFonts w:cs="Arial"/>
                <w:color w:val="000000"/>
                <w:sz w:val="18"/>
                <w:szCs w:val="18"/>
              </w:rPr>
            </w:pPr>
            <w:r>
              <w:rPr>
                <w:rFonts w:ascii="Arial" w:hAnsi="Arial" w:cs="Arial"/>
                <w:color w:val="000000"/>
                <w:sz w:val="18"/>
                <w:szCs w:val="18"/>
              </w:rPr>
              <w:lastRenderedPageBreak/>
              <w:t>Rok dobave je bistvena sestavina te pogodbe.</w:t>
            </w:r>
          </w:p>
          <w:p w14:paraId="4699155B" w14:textId="77777777" w:rsidR="00D31A3A" w:rsidRPr="00D31A3A" w:rsidRDefault="00D31A3A" w:rsidP="00D31A3A">
            <w:pPr>
              <w:contextualSpacing/>
              <w:jc w:val="both"/>
              <w:rPr>
                <w:rFonts w:ascii="Arial" w:hAnsi="Arial" w:cs="Arial"/>
                <w:sz w:val="18"/>
                <w:szCs w:val="18"/>
              </w:rPr>
            </w:pPr>
            <w:r w:rsidRPr="00D31A3A">
              <w:rPr>
                <w:rFonts w:ascii="Arial" w:hAnsi="Arial" w:cs="Arial"/>
                <w:sz w:val="18"/>
                <w:szCs w:val="18"/>
              </w:rPr>
              <w:t xml:space="preserve">Do končnega prevzema opreme naročnik ne odgovarja za hrambo in morebitne poškodbe opreme. </w:t>
            </w:r>
          </w:p>
          <w:p w14:paraId="7EFD1CD4" w14:textId="77777777" w:rsidR="00D31A3A" w:rsidRPr="00D31A3A" w:rsidRDefault="00D31A3A" w:rsidP="00D31A3A">
            <w:pPr>
              <w:contextualSpacing/>
              <w:jc w:val="both"/>
              <w:rPr>
                <w:rFonts w:ascii="Arial" w:hAnsi="Arial" w:cs="Arial"/>
                <w:sz w:val="18"/>
                <w:szCs w:val="18"/>
              </w:rPr>
            </w:pPr>
          </w:p>
          <w:p w14:paraId="09ADCB80" w14:textId="4B9CF89E" w:rsidR="006052E6" w:rsidRDefault="00D31A3A" w:rsidP="00D31A3A">
            <w:pPr>
              <w:contextualSpacing/>
              <w:jc w:val="both"/>
              <w:rPr>
                <w:rFonts w:ascii="Arial" w:hAnsi="Arial" w:cs="Arial"/>
                <w:sz w:val="18"/>
                <w:szCs w:val="18"/>
              </w:rPr>
            </w:pPr>
            <w:r w:rsidRPr="00D31A3A">
              <w:rPr>
                <w:rFonts w:ascii="Arial" w:hAnsi="Arial" w:cs="Arial"/>
                <w:sz w:val="18"/>
                <w:szCs w:val="18"/>
              </w:rPr>
              <w:t xml:space="preserve">Do primopredaje opreme morajo biti zaključene vse obveznosti dobavitelja, vključno z namestitvijo </w:t>
            </w:r>
            <w:r w:rsidR="004863D7">
              <w:rPr>
                <w:rFonts w:ascii="Arial" w:hAnsi="Arial" w:cs="Arial"/>
                <w:sz w:val="18"/>
                <w:szCs w:val="18"/>
              </w:rPr>
              <w:t xml:space="preserve">in zagonom </w:t>
            </w:r>
            <w:r w:rsidRPr="00D31A3A">
              <w:rPr>
                <w:rFonts w:ascii="Arial" w:hAnsi="Arial" w:cs="Arial"/>
                <w:sz w:val="18"/>
                <w:szCs w:val="18"/>
              </w:rPr>
              <w:t>opreme</w:t>
            </w:r>
            <w:r w:rsidR="00295CBD">
              <w:rPr>
                <w:rFonts w:ascii="Arial" w:hAnsi="Arial" w:cs="Arial"/>
                <w:sz w:val="18"/>
                <w:szCs w:val="18"/>
              </w:rPr>
              <w:t xml:space="preserve">, </w:t>
            </w:r>
            <w:r w:rsidRPr="00D31A3A">
              <w:rPr>
                <w:rFonts w:ascii="Arial" w:hAnsi="Arial" w:cs="Arial"/>
                <w:sz w:val="18"/>
                <w:szCs w:val="18"/>
              </w:rPr>
              <w:t xml:space="preserve">predajo vse tehnične, testne in </w:t>
            </w:r>
            <w:proofErr w:type="spellStart"/>
            <w:r w:rsidRPr="00D31A3A">
              <w:rPr>
                <w:rFonts w:ascii="Arial" w:hAnsi="Arial" w:cs="Arial"/>
                <w:sz w:val="18"/>
                <w:szCs w:val="18"/>
              </w:rPr>
              <w:t>atestne</w:t>
            </w:r>
            <w:proofErr w:type="spellEnd"/>
            <w:r w:rsidRPr="00D31A3A">
              <w:rPr>
                <w:rFonts w:ascii="Arial" w:hAnsi="Arial" w:cs="Arial"/>
                <w:sz w:val="18"/>
                <w:szCs w:val="18"/>
              </w:rPr>
              <w:t xml:space="preserve"> dokumentacije</w:t>
            </w:r>
            <w:r w:rsidR="004863D7">
              <w:rPr>
                <w:rFonts w:ascii="Arial" w:hAnsi="Arial" w:cs="Arial"/>
                <w:sz w:val="18"/>
                <w:szCs w:val="18"/>
              </w:rPr>
              <w:t xml:space="preserve"> ter usposabljanje naročnikovega osebja.</w:t>
            </w:r>
            <w:r w:rsidRPr="00D31A3A">
              <w:rPr>
                <w:rFonts w:ascii="Arial" w:hAnsi="Arial" w:cs="Arial"/>
                <w:sz w:val="18"/>
                <w:szCs w:val="18"/>
              </w:rPr>
              <w:t xml:space="preserve"> </w:t>
            </w:r>
          </w:p>
          <w:p w14:paraId="0ED0E4E0" w14:textId="77777777" w:rsidR="006052E6" w:rsidRDefault="006052E6" w:rsidP="00D31A3A">
            <w:pPr>
              <w:contextualSpacing/>
              <w:jc w:val="both"/>
              <w:rPr>
                <w:rFonts w:ascii="Arial" w:hAnsi="Arial" w:cs="Arial"/>
                <w:color w:val="000000"/>
                <w:sz w:val="18"/>
                <w:szCs w:val="18"/>
              </w:rPr>
            </w:pPr>
          </w:p>
          <w:p w14:paraId="6CA4B30F" w14:textId="77777777" w:rsidR="006052E6" w:rsidRDefault="005757F2" w:rsidP="006052E6">
            <w:pPr>
              <w:contextualSpacing/>
              <w:jc w:val="both"/>
              <w:rPr>
                <w:rFonts w:ascii="Arial" w:hAnsi="Arial" w:cs="Arial"/>
                <w:color w:val="000000"/>
                <w:sz w:val="18"/>
                <w:szCs w:val="18"/>
              </w:rPr>
            </w:pPr>
            <w:r w:rsidRPr="00D31A3A">
              <w:rPr>
                <w:rFonts w:ascii="Arial" w:hAnsi="Arial" w:cs="Arial"/>
                <w:color w:val="000000"/>
                <w:sz w:val="18"/>
                <w:szCs w:val="18"/>
              </w:rPr>
              <w:t>Dobavitelj in naročnik ob dobavi opravita primopreda</w:t>
            </w:r>
            <w:r>
              <w:rPr>
                <w:rFonts w:ascii="Arial" w:hAnsi="Arial" w:cs="Arial"/>
                <w:color w:val="000000"/>
                <w:sz w:val="18"/>
                <w:szCs w:val="18"/>
              </w:rPr>
              <w:t>jo opreme ter o tem sestavita pisni zapisnik.</w:t>
            </w:r>
          </w:p>
          <w:p w14:paraId="256767A8" w14:textId="77777777" w:rsidR="006052E6" w:rsidRDefault="006052E6" w:rsidP="006052E6">
            <w:pPr>
              <w:contextualSpacing/>
              <w:jc w:val="both"/>
              <w:rPr>
                <w:rFonts w:ascii="Arial" w:hAnsi="Arial" w:cs="Arial"/>
                <w:color w:val="000000"/>
                <w:sz w:val="18"/>
                <w:szCs w:val="18"/>
              </w:rPr>
            </w:pPr>
          </w:p>
          <w:p w14:paraId="35E95631" w14:textId="77777777" w:rsidR="006052E6" w:rsidRDefault="005757F2" w:rsidP="006052E6">
            <w:pPr>
              <w:contextualSpacing/>
              <w:jc w:val="both"/>
              <w:rPr>
                <w:rFonts w:ascii="Arial" w:hAnsi="Arial" w:cs="Arial"/>
                <w:color w:val="000000"/>
                <w:sz w:val="18"/>
                <w:szCs w:val="18"/>
              </w:rPr>
            </w:pPr>
            <w:r w:rsidRPr="0093539B">
              <w:rPr>
                <w:rFonts w:ascii="Arial" w:hAnsi="Arial" w:cs="Arial"/>
                <w:color w:val="000000"/>
                <w:sz w:val="18"/>
                <w:szCs w:val="18"/>
              </w:rPr>
              <w:t>Za dobavo blaga se upošteva Incoterms 2010 klavzula DDP, na sedežu naročnik</w:t>
            </w:r>
            <w:r>
              <w:rPr>
                <w:rFonts w:ascii="Arial" w:hAnsi="Arial" w:cs="Arial"/>
                <w:color w:val="000000"/>
                <w:sz w:val="18"/>
                <w:szCs w:val="18"/>
              </w:rPr>
              <w:t xml:space="preserve">a </w:t>
            </w:r>
            <w:r w:rsidRPr="00B1346D">
              <w:rPr>
                <w:rFonts w:ascii="Arial" w:hAnsi="Arial" w:cs="Arial"/>
                <w:sz w:val="18"/>
                <w:szCs w:val="18"/>
              </w:rPr>
              <w:t>(Dimičeva ulica 12, 1000 Ljubljana, Sloveni</w:t>
            </w:r>
            <w:r>
              <w:rPr>
                <w:rFonts w:ascii="Arial" w:hAnsi="Arial" w:cs="Arial"/>
                <w:sz w:val="18"/>
                <w:szCs w:val="18"/>
              </w:rPr>
              <w:t>j</w:t>
            </w:r>
            <w:r w:rsidRPr="00B1346D">
              <w:rPr>
                <w:rFonts w:ascii="Arial" w:hAnsi="Arial" w:cs="Arial"/>
                <w:sz w:val="18"/>
                <w:szCs w:val="18"/>
              </w:rPr>
              <w:t>a)</w:t>
            </w:r>
            <w:r>
              <w:rPr>
                <w:rFonts w:ascii="Arial" w:hAnsi="Arial" w:cs="Arial"/>
                <w:color w:val="000000"/>
                <w:sz w:val="18"/>
                <w:szCs w:val="18"/>
              </w:rPr>
              <w:t>, razen kadar je izrecno določ</w:t>
            </w:r>
            <w:r w:rsidRPr="0093539B">
              <w:rPr>
                <w:rFonts w:ascii="Arial" w:hAnsi="Arial" w:cs="Arial"/>
                <w:color w:val="000000"/>
                <w:sz w:val="18"/>
                <w:szCs w:val="18"/>
              </w:rPr>
              <w:t>no drugo mesto dobave.</w:t>
            </w:r>
          </w:p>
          <w:p w14:paraId="318DEE1B" w14:textId="77777777" w:rsidR="006052E6" w:rsidRDefault="006052E6" w:rsidP="006052E6">
            <w:pPr>
              <w:contextualSpacing/>
              <w:jc w:val="both"/>
              <w:rPr>
                <w:rFonts w:ascii="Arial" w:hAnsi="Arial" w:cs="Arial"/>
                <w:sz w:val="18"/>
                <w:szCs w:val="18"/>
              </w:rPr>
            </w:pPr>
          </w:p>
          <w:p w14:paraId="2AF5EF10" w14:textId="539C62FA" w:rsidR="005757F2" w:rsidRPr="004C2DA4" w:rsidRDefault="005757F2" w:rsidP="006052E6">
            <w:pPr>
              <w:contextualSpacing/>
              <w:jc w:val="both"/>
              <w:rPr>
                <w:rFonts w:ascii="Arial" w:hAnsi="Arial" w:cs="Arial"/>
                <w:sz w:val="18"/>
                <w:szCs w:val="18"/>
              </w:rPr>
            </w:pPr>
            <w:r>
              <w:rPr>
                <w:rFonts w:ascii="Arial" w:hAnsi="Arial" w:cs="Arial"/>
                <w:sz w:val="18"/>
                <w:szCs w:val="18"/>
              </w:rPr>
              <w:t>Dobavitelj</w:t>
            </w:r>
            <w:r w:rsidRPr="004C2DA4">
              <w:rPr>
                <w:rFonts w:ascii="Arial" w:hAnsi="Arial" w:cs="Arial"/>
                <w:sz w:val="18"/>
                <w:szCs w:val="18"/>
              </w:rPr>
              <w:t xml:space="preserve"> mora ob prevzemu opreme naročniku predložiti:</w:t>
            </w:r>
          </w:p>
          <w:p w14:paraId="37E10CBC" w14:textId="77777777" w:rsidR="005757F2" w:rsidRPr="004C2DA4" w:rsidRDefault="005757F2" w:rsidP="005757F2">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2154F997" w14:textId="3DA84697" w:rsidR="006052E6" w:rsidRDefault="006052E6" w:rsidP="005757F2">
            <w:pPr>
              <w:numPr>
                <w:ilvl w:val="0"/>
                <w:numId w:val="17"/>
              </w:numPr>
              <w:spacing w:after="0" w:line="260" w:lineRule="exact"/>
              <w:jc w:val="both"/>
              <w:rPr>
                <w:rFonts w:ascii="Arial" w:hAnsi="Arial" w:cs="Arial"/>
                <w:sz w:val="18"/>
                <w:szCs w:val="18"/>
              </w:rPr>
            </w:pPr>
            <w:r>
              <w:rPr>
                <w:rFonts w:ascii="Arial" w:hAnsi="Arial" w:cs="Arial"/>
                <w:sz w:val="18"/>
                <w:szCs w:val="18"/>
              </w:rPr>
              <w:t>dokazne teste opreme,</w:t>
            </w:r>
          </w:p>
          <w:p w14:paraId="4FB24C8E" w14:textId="5F1770F3" w:rsidR="005757F2" w:rsidRPr="004C2DA4" w:rsidRDefault="005757F2" w:rsidP="005757F2">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062FCFA3" w14:textId="77777777" w:rsidR="005757F2" w:rsidRDefault="005757F2" w:rsidP="005757F2">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733D50D7" w14:textId="77777777" w:rsidR="005757F2" w:rsidRDefault="005757F2" w:rsidP="005757F2">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125343E4" w14:textId="77777777" w:rsidR="005757F2" w:rsidRDefault="005757F2" w:rsidP="005757F2">
            <w:pPr>
              <w:spacing w:after="0" w:line="260" w:lineRule="exact"/>
              <w:jc w:val="both"/>
              <w:rPr>
                <w:rFonts w:ascii="Arial" w:hAnsi="Arial" w:cs="Arial"/>
                <w:sz w:val="18"/>
                <w:szCs w:val="18"/>
              </w:rPr>
            </w:pPr>
          </w:p>
          <w:p w14:paraId="1F603801" w14:textId="77777777" w:rsidR="005757F2" w:rsidRPr="003C52D2" w:rsidRDefault="005757F2" w:rsidP="005757F2">
            <w:pPr>
              <w:spacing w:line="260" w:lineRule="exact"/>
              <w:jc w:val="both"/>
              <w:rPr>
                <w:rFonts w:ascii="Arial" w:hAnsi="Arial" w:cs="Arial"/>
                <w:sz w:val="18"/>
                <w:szCs w:val="18"/>
              </w:rPr>
            </w:pPr>
            <w:r>
              <w:rPr>
                <w:rFonts w:ascii="Arial" w:hAnsi="Arial" w:cs="Arial"/>
                <w:sz w:val="18"/>
                <w:szCs w:val="18"/>
              </w:rPr>
              <w:t>Dobavitelj</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p>
          <w:p w14:paraId="49513E5A" w14:textId="77777777" w:rsidR="005757F2" w:rsidRDefault="005757F2" w:rsidP="005757F2">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dobavitelj</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Dobavitelj</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4CD1E12E" w14:textId="7728627C" w:rsidR="005757F2" w:rsidRPr="003C52D2" w:rsidRDefault="005757F2" w:rsidP="005757F2">
            <w:pPr>
              <w:pStyle w:val="Telobesedila"/>
              <w:spacing w:after="0"/>
              <w:jc w:val="both"/>
              <w:rPr>
                <w:rFonts w:ascii="Arial" w:hAnsi="Arial" w:cs="Arial"/>
                <w:sz w:val="18"/>
                <w:szCs w:val="18"/>
              </w:rPr>
            </w:pPr>
            <w:r w:rsidRPr="003C52D2">
              <w:rPr>
                <w:rFonts w:ascii="Arial" w:hAnsi="Arial" w:cs="Arial"/>
                <w:sz w:val="18"/>
                <w:szCs w:val="18"/>
              </w:rPr>
              <w:t xml:space="preserve">Dobavitelj je dolžan obvestiti skrbnika pogodbe s strani naročnika o terminu dobave </w:t>
            </w:r>
            <w:r>
              <w:rPr>
                <w:rFonts w:ascii="Arial" w:hAnsi="Arial" w:cs="Arial"/>
                <w:sz w:val="18"/>
                <w:szCs w:val="18"/>
              </w:rPr>
              <w:t xml:space="preserve">ali montaže </w:t>
            </w:r>
            <w:r w:rsidRPr="003C52D2">
              <w:rPr>
                <w:rFonts w:ascii="Arial" w:hAnsi="Arial" w:cs="Arial"/>
                <w:sz w:val="18"/>
                <w:szCs w:val="18"/>
              </w:rPr>
              <w:t xml:space="preserve">opreme najmanj štiri (4) delovne dni pred dnevom dobave opreme, sicer naročnik ni dolžan prevzeti opreme. </w:t>
            </w:r>
          </w:p>
          <w:p w14:paraId="2AB87D6D" w14:textId="77777777" w:rsidR="005757F2" w:rsidRPr="00EB5542" w:rsidRDefault="005757F2" w:rsidP="005757F2">
            <w:pPr>
              <w:spacing w:after="0" w:line="260" w:lineRule="exact"/>
              <w:jc w:val="both"/>
              <w:rPr>
                <w:rFonts w:ascii="Arial" w:hAnsi="Arial" w:cs="Arial"/>
                <w:sz w:val="18"/>
                <w:szCs w:val="18"/>
              </w:rPr>
            </w:pPr>
          </w:p>
        </w:tc>
      </w:tr>
    </w:tbl>
    <w:p w14:paraId="47F7FED9" w14:textId="77777777" w:rsidR="005757F2" w:rsidRPr="001C351B" w:rsidRDefault="005757F2" w:rsidP="005757F2">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0FF8A26E" w14:textId="77777777" w:rsidR="005757F2" w:rsidRPr="001C351B" w:rsidRDefault="005757F2" w:rsidP="005757F2">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507C070A" w14:textId="77777777" w:rsidR="005757F2" w:rsidRPr="001C351B" w:rsidRDefault="005757F2" w:rsidP="005757F2">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5757F2" w:rsidRPr="001C351B" w14:paraId="02588F76" w14:textId="77777777" w:rsidTr="005757F2">
        <w:tc>
          <w:tcPr>
            <w:tcW w:w="0" w:type="auto"/>
            <w:tcMar>
              <w:top w:w="0" w:type="auto"/>
              <w:bottom w:w="0" w:type="auto"/>
            </w:tcMar>
          </w:tcPr>
          <w:p w14:paraId="4126E37F" w14:textId="77777777" w:rsidR="005757F2" w:rsidRPr="001C351B" w:rsidRDefault="005757F2" w:rsidP="005757F2">
            <w:pPr>
              <w:spacing w:before="225" w:after="225"/>
              <w:jc w:val="both"/>
              <w:rPr>
                <w:color w:val="808080" w:themeColor="background1" w:themeShade="80"/>
              </w:rPr>
            </w:pPr>
            <w:r w:rsidRPr="001C351B">
              <w:rPr>
                <w:rFonts w:ascii="Arial" w:hAnsi="Arial" w:cs="Arial"/>
                <w:color w:val="808080" w:themeColor="background1" w:themeShade="80"/>
                <w:sz w:val="18"/>
                <w:szCs w:val="18"/>
              </w:rPr>
              <w:t>Dobavitelj 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5757F2" w:rsidRPr="001C351B" w14:paraId="4F492754"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F26950"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DBEE44C" w14:textId="77777777" w:rsidR="005757F2" w:rsidRPr="001C351B" w:rsidRDefault="005757F2" w:rsidP="005757F2">
                  <w:pPr>
                    <w:rPr>
                      <w:color w:val="808080" w:themeColor="background1" w:themeShade="80"/>
                    </w:rPr>
                  </w:pPr>
                </w:p>
              </w:tc>
            </w:tr>
            <w:tr w:rsidR="005757F2" w:rsidRPr="001C351B" w14:paraId="03A2CA8A"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694C3"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435CF1D"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F574FF1"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5757F2" w:rsidRPr="001C351B" w14:paraId="24C7168B"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40B886"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8F39C7C" w14:textId="77777777" w:rsidR="005757F2" w:rsidRPr="001C351B" w:rsidRDefault="005757F2" w:rsidP="005757F2">
                  <w:pPr>
                    <w:rPr>
                      <w:color w:val="808080" w:themeColor="background1" w:themeShade="80"/>
                    </w:rPr>
                  </w:pPr>
                </w:p>
              </w:tc>
            </w:tr>
            <w:tr w:rsidR="005757F2" w:rsidRPr="001C351B" w14:paraId="5821CB9E"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B88FA4"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76B4272"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28E0EE46"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238D6496" w14:textId="77777777" w:rsidR="005757F2" w:rsidRPr="001C351B" w:rsidRDefault="005757F2" w:rsidP="005757F2">
            <w:pPr>
              <w:spacing w:before="225" w:after="225"/>
              <w:jc w:val="both"/>
              <w:rPr>
                <w:color w:val="808080" w:themeColor="background1" w:themeShade="80"/>
              </w:rPr>
            </w:pPr>
          </w:p>
        </w:tc>
      </w:tr>
    </w:tbl>
    <w:p w14:paraId="1A84417D" w14:textId="77777777" w:rsidR="005757F2" w:rsidRDefault="005757F2" w:rsidP="005757F2">
      <w:pPr>
        <w:spacing w:after="0" w:line="240" w:lineRule="auto"/>
      </w:pPr>
    </w:p>
    <w:p w14:paraId="5ED124EA" w14:textId="77777777" w:rsidR="005757F2" w:rsidRDefault="005757F2" w:rsidP="005757F2">
      <w:pPr>
        <w:spacing w:before="225" w:after="225" w:line="240" w:lineRule="auto"/>
        <w:jc w:val="both"/>
      </w:pPr>
      <w:r>
        <w:rPr>
          <w:rFonts w:ascii="Arial" w:hAnsi="Arial" w:cs="Arial"/>
          <w:b/>
          <w:bCs/>
          <w:color w:val="000000"/>
          <w:sz w:val="18"/>
          <w:szCs w:val="18"/>
        </w:rPr>
        <w:t>VI. OBVEZNOSTI IN JAMSTVA DOBAVITELJA</w:t>
      </w:r>
    </w:p>
    <w:p w14:paraId="188200F3" w14:textId="77777777" w:rsidR="005757F2" w:rsidRDefault="005757F2" w:rsidP="005757F2">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5757F2" w14:paraId="01DF4614" w14:textId="77777777" w:rsidTr="005757F2">
        <w:tc>
          <w:tcPr>
            <w:tcW w:w="0" w:type="auto"/>
            <w:tcMar>
              <w:top w:w="0" w:type="auto"/>
              <w:bottom w:w="0" w:type="auto"/>
            </w:tcMar>
          </w:tcPr>
          <w:p w14:paraId="4E6B18E2" w14:textId="77777777" w:rsidR="005757F2" w:rsidRDefault="005757F2" w:rsidP="005757F2">
            <w:pPr>
              <w:spacing w:before="225" w:after="225"/>
              <w:jc w:val="both"/>
            </w:pPr>
            <w:r>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5757F2" w14:paraId="12161022" w14:textId="77777777" w:rsidTr="005757F2">
              <w:tc>
                <w:tcPr>
                  <w:tcW w:w="0" w:type="auto"/>
                  <w:tcMar>
                    <w:top w:w="0" w:type="auto"/>
                    <w:bottom w:w="0" w:type="auto"/>
                  </w:tcMar>
                </w:tcPr>
                <w:p w14:paraId="7DA66F30" w14:textId="77777777" w:rsidR="005757F2" w:rsidRPr="008C2E8E" w:rsidRDefault="005757F2" w:rsidP="005757F2">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dobavo opreme</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5048383"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dobavo izvedel v pogodbeno določenih rokih;</w:t>
                  </w:r>
                </w:p>
                <w:p w14:paraId="49363B31"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 skladno z razpisno dokumentacijo in v okviru določil te pogodbe in morebitnih dodatnih dogovorov med pogodbenima strankama;</w:t>
                  </w:r>
                </w:p>
                <w:p w14:paraId="4089915B"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 ali drugih obveznostih dobavitelja;</w:t>
                  </w:r>
                </w:p>
                <w:p w14:paraId="789A1FA1"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 ali drugih obveznostih dobavitelja;</w:t>
                  </w:r>
                </w:p>
                <w:p w14:paraId="4BBC5FF2"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14B99584" w14:textId="77777777" w:rsidR="005757F2" w:rsidRPr="008C2E8E" w:rsidRDefault="005757F2" w:rsidP="005757F2">
                  <w:pPr>
                    <w:jc w:val="both"/>
                    <w:rPr>
                      <w:rFonts w:ascii="Arial" w:hAnsi="Arial" w:cs="Arial"/>
                      <w:sz w:val="18"/>
                      <w:szCs w:val="18"/>
                    </w:rPr>
                  </w:pPr>
                  <w:r w:rsidRPr="008C2E8E">
                    <w:rPr>
                      <w:rFonts w:ascii="Arial" w:hAnsi="Arial" w:cs="Arial"/>
                      <w:sz w:val="18"/>
                      <w:szCs w:val="18"/>
                    </w:rPr>
                    <w:t xml:space="preserve">Dobavitelj naročniku jamči: </w:t>
                  </w:r>
                </w:p>
                <w:p w14:paraId="2EA9B12F"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3EFF35CF"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5FC028F4"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69F001EA"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37864FB7" w14:textId="77777777" w:rsidR="005757F2" w:rsidRPr="00BB58B1"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dobavitelj pa bo brezhibno izvrševal vse obveznosti, ki so vezane na opremo. </w:t>
                  </w:r>
                </w:p>
                <w:p w14:paraId="36ACF3ED" w14:textId="77777777" w:rsidR="005757F2" w:rsidRDefault="005757F2" w:rsidP="005757F2">
                  <w:pPr>
                    <w:jc w:val="both"/>
                    <w:rPr>
                      <w:rFonts w:ascii="Arial" w:hAnsi="Arial" w:cs="Arial"/>
                      <w:sz w:val="18"/>
                      <w:szCs w:val="18"/>
                    </w:rPr>
                  </w:pPr>
                  <w:r w:rsidRPr="008C2E8E">
                    <w:rPr>
                      <w:rFonts w:ascii="Arial" w:hAnsi="Arial" w:cs="Arial"/>
                      <w:sz w:val="18"/>
                      <w:szCs w:val="18"/>
                    </w:rPr>
                    <w:t xml:space="preserve">Jamstvo dobavitelja za skrite napake opreme velja še 180 dni po prevzemu blaga. Če se v tem roku pri kateremkoli kosu dobavljene opreme pokažejo našteta odstopanja ali napake, lahko naročnik razdre pogodbo delno ali v celoti. </w:t>
                  </w:r>
                </w:p>
                <w:p w14:paraId="241699C6" w14:textId="77777777" w:rsidR="005757F2" w:rsidRPr="0095670F" w:rsidRDefault="005757F2" w:rsidP="005757F2">
                  <w:pPr>
                    <w:jc w:val="both"/>
                  </w:pPr>
                  <w:r w:rsidRPr="008C2E8E">
                    <w:rPr>
                      <w:rFonts w:ascii="Arial" w:hAnsi="Arial" w:cs="Arial"/>
                      <w:sz w:val="18"/>
                      <w:szCs w:val="18"/>
                    </w:rPr>
                    <w:t>V primeru razdrtja pogodbe naročnik pisno o tem obvesti dobavitelja in navede, na kateri lokaciji in v katerem času mu bo predana že dobavljena oprema na razpolago in določi rok za vrnitev kupnine.</w:t>
                  </w:r>
                  <w:r>
                    <w:t xml:space="preserve"> </w:t>
                  </w:r>
                </w:p>
              </w:tc>
            </w:tr>
          </w:tbl>
          <w:p w14:paraId="73759B9A" w14:textId="77777777" w:rsidR="005757F2" w:rsidRDefault="005757F2" w:rsidP="005757F2"/>
        </w:tc>
      </w:tr>
    </w:tbl>
    <w:p w14:paraId="6D902CBA" w14:textId="77777777" w:rsidR="005757F2" w:rsidRDefault="005757F2" w:rsidP="005757F2">
      <w:pPr>
        <w:spacing w:before="225" w:after="225" w:line="240" w:lineRule="auto"/>
        <w:jc w:val="both"/>
      </w:pPr>
      <w:r>
        <w:rPr>
          <w:rFonts w:ascii="Arial" w:hAnsi="Arial" w:cs="Arial"/>
          <w:b/>
          <w:bCs/>
          <w:color w:val="000000"/>
          <w:sz w:val="18"/>
          <w:szCs w:val="18"/>
        </w:rPr>
        <w:t>VII. SKRBNIKI POGODBE</w:t>
      </w:r>
    </w:p>
    <w:p w14:paraId="4F10D601" w14:textId="77777777" w:rsidR="005757F2" w:rsidRDefault="005757F2" w:rsidP="005757F2">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5757F2" w14:paraId="4AB1D12A" w14:textId="77777777" w:rsidTr="005757F2">
        <w:tc>
          <w:tcPr>
            <w:tcW w:w="0" w:type="auto"/>
            <w:tcMar>
              <w:top w:w="0" w:type="auto"/>
              <w:bottom w:w="0" w:type="auto"/>
            </w:tcMar>
          </w:tcPr>
          <w:p w14:paraId="53EECDA3" w14:textId="77777777" w:rsidR="005757F2" w:rsidRPr="00BB58B1" w:rsidRDefault="005757F2" w:rsidP="005757F2">
            <w:pPr>
              <w:spacing w:before="225" w:after="225"/>
              <w:jc w:val="both"/>
            </w:pPr>
            <w:r>
              <w:rPr>
                <w:rFonts w:ascii="Arial" w:hAnsi="Arial" w:cs="Arial"/>
                <w:color w:val="000000"/>
                <w:sz w:val="18"/>
                <w:szCs w:val="18"/>
              </w:rPr>
              <w:t>Skrbnik pogodbe s strani naročnika je ______________</w:t>
            </w:r>
          </w:p>
          <w:p w14:paraId="0B53C7ED" w14:textId="77777777" w:rsidR="005757F2" w:rsidRPr="00BB58B1" w:rsidRDefault="005757F2" w:rsidP="005757F2">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28297D2E" w14:textId="77777777" w:rsidR="005757F2" w:rsidRPr="00BB58B1" w:rsidRDefault="005757F2" w:rsidP="005757F2">
            <w:pPr>
              <w:spacing w:before="225" w:after="225"/>
              <w:jc w:val="both"/>
            </w:pPr>
            <w:r>
              <w:rPr>
                <w:rFonts w:ascii="Arial" w:hAnsi="Arial" w:cs="Arial"/>
                <w:color w:val="000000"/>
                <w:sz w:val="18"/>
                <w:szCs w:val="18"/>
              </w:rPr>
              <w:t>Pooblaščeni predstavnik dobavitelja je _______________</w:t>
            </w:r>
          </w:p>
          <w:p w14:paraId="5AB41C62" w14:textId="77777777" w:rsidR="005757F2" w:rsidRDefault="005757F2" w:rsidP="005757F2">
            <w:pPr>
              <w:spacing w:before="225" w:after="225"/>
              <w:jc w:val="both"/>
            </w:pPr>
            <w:r>
              <w:rPr>
                <w:rFonts w:ascii="Arial" w:hAnsi="Arial" w:cs="Arial"/>
                <w:color w:val="000000"/>
                <w:sz w:val="18"/>
                <w:szCs w:val="18"/>
              </w:rPr>
              <w:lastRenderedPageBreak/>
              <w:t>Pooblaščeni predstavnik dobavitelja je pooblaščen, da zastopa dobavitelja v vseh vprašanjih, ki se nanašajo dobavo po tej pogodbi.</w:t>
            </w:r>
          </w:p>
        </w:tc>
      </w:tr>
    </w:tbl>
    <w:p w14:paraId="22B211E0" w14:textId="77777777" w:rsidR="005757F2" w:rsidRDefault="005757F2" w:rsidP="005757F2">
      <w:pPr>
        <w:spacing w:before="225" w:after="225" w:line="240" w:lineRule="auto"/>
        <w:jc w:val="both"/>
      </w:pPr>
      <w:r>
        <w:rPr>
          <w:rFonts w:ascii="Arial" w:hAnsi="Arial" w:cs="Arial"/>
          <w:b/>
          <w:bCs/>
          <w:color w:val="000000"/>
          <w:sz w:val="18"/>
          <w:szCs w:val="18"/>
        </w:rPr>
        <w:lastRenderedPageBreak/>
        <w:t>VIII. POGODBENA KAZEN</w:t>
      </w:r>
    </w:p>
    <w:p w14:paraId="24647B25" w14:textId="77777777" w:rsidR="005757F2" w:rsidRDefault="005757F2" w:rsidP="005757F2">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5757F2" w14:paraId="1FA9DC3A" w14:textId="77777777" w:rsidTr="005757F2">
        <w:tc>
          <w:tcPr>
            <w:tcW w:w="0" w:type="auto"/>
            <w:tcMar>
              <w:top w:w="0" w:type="auto"/>
              <w:bottom w:w="0" w:type="auto"/>
            </w:tcMar>
          </w:tcPr>
          <w:p w14:paraId="3DD4F9D5" w14:textId="77777777" w:rsidR="005757F2" w:rsidRDefault="005757F2" w:rsidP="005757F2">
            <w:pPr>
              <w:tabs>
                <w:tab w:val="left" w:pos="476"/>
              </w:tabs>
              <w:spacing w:line="260" w:lineRule="exact"/>
              <w:ind w:right="-51"/>
              <w:jc w:val="both"/>
              <w:rPr>
                <w:rFonts w:ascii="Arial" w:hAnsi="Arial" w:cs="Arial"/>
                <w:sz w:val="18"/>
                <w:szCs w:val="18"/>
              </w:rPr>
            </w:pPr>
          </w:p>
          <w:p w14:paraId="2E812D7B" w14:textId="77777777" w:rsidR="005757F2" w:rsidRDefault="005757F2" w:rsidP="005757F2">
            <w:pPr>
              <w:pStyle w:val="Navadensplet"/>
              <w:jc w:val="both"/>
              <w:rPr>
                <w:rFonts w:ascii="Arial" w:hAnsi="Arial" w:cs="Arial"/>
                <w:color w:val="000000"/>
                <w:sz w:val="18"/>
                <w:szCs w:val="18"/>
              </w:rPr>
            </w:pPr>
            <w:r>
              <w:rPr>
                <w:rFonts w:ascii="Arial" w:hAnsi="Arial" w:cs="Arial"/>
                <w:color w:val="000000"/>
                <w:sz w:val="18"/>
                <w:szCs w:val="18"/>
              </w:rPr>
              <w:t>Če se dobavitelj po svoji krivdi pri izvedbi del ne drži dogovorjenih rokov, sme naročnik za vsak dan zamude zahtevati plačilo pogodbene kazni v višini 1 (enega) % od vrednosti celotne dobave z DDV, vendar skupaj ne več kot 10 % celotne pogodbene vrednosti.</w:t>
            </w:r>
          </w:p>
          <w:p w14:paraId="2CBA9E01" w14:textId="77777777" w:rsidR="005757F2" w:rsidRDefault="005757F2" w:rsidP="005757F2">
            <w:pPr>
              <w:pStyle w:val="Navadensplet"/>
              <w:jc w:val="both"/>
              <w:rPr>
                <w:rFonts w:ascii="Arial" w:hAnsi="Arial" w:cs="Arial"/>
                <w:color w:val="000000"/>
                <w:sz w:val="18"/>
                <w:szCs w:val="18"/>
              </w:rPr>
            </w:pPr>
            <w:r>
              <w:rPr>
                <w:rFonts w:ascii="Arial" w:hAnsi="Arial" w:cs="Arial"/>
                <w:color w:val="000000"/>
                <w:sz w:val="18"/>
                <w:szCs w:val="18"/>
              </w:rPr>
              <w:t>Pogodbena kazen se obračuna pri plačilu za opravljeno dobavo.</w:t>
            </w:r>
          </w:p>
          <w:p w14:paraId="0E4C496F" w14:textId="77777777" w:rsidR="005757F2" w:rsidRPr="002701E4" w:rsidRDefault="005757F2" w:rsidP="005757F2">
            <w:pPr>
              <w:pStyle w:val="Navadensplet"/>
              <w:jc w:val="both"/>
              <w:rPr>
                <w:rFonts w:ascii="Arial" w:hAnsi="Arial" w:cs="Arial"/>
                <w:color w:val="000000"/>
                <w:sz w:val="18"/>
                <w:szCs w:val="18"/>
              </w:rPr>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27259B0" w14:textId="77777777" w:rsidR="005757F2" w:rsidRDefault="005757F2" w:rsidP="005757F2">
      <w:pPr>
        <w:spacing w:after="0" w:line="240" w:lineRule="auto"/>
        <w:jc w:val="center"/>
        <w:rPr>
          <w:rFonts w:ascii="Arial" w:hAnsi="Arial" w:cs="Arial"/>
          <w:b/>
          <w:bCs/>
          <w:color w:val="000000"/>
          <w:sz w:val="18"/>
          <w:szCs w:val="18"/>
        </w:rPr>
      </w:pPr>
    </w:p>
    <w:p w14:paraId="07E78CC2" w14:textId="77777777" w:rsidR="005757F2" w:rsidRDefault="005757F2" w:rsidP="005757F2">
      <w:pPr>
        <w:spacing w:after="0" w:line="240" w:lineRule="auto"/>
        <w:rPr>
          <w:rFonts w:ascii="Arial" w:hAnsi="Arial" w:cs="Arial"/>
          <w:b/>
          <w:bCs/>
          <w:color w:val="000000"/>
          <w:sz w:val="18"/>
          <w:szCs w:val="18"/>
        </w:rPr>
      </w:pPr>
      <w:r>
        <w:rPr>
          <w:rFonts w:ascii="Arial" w:hAnsi="Arial" w:cs="Arial"/>
          <w:b/>
          <w:bCs/>
          <w:color w:val="000000"/>
          <w:sz w:val="18"/>
          <w:szCs w:val="18"/>
        </w:rPr>
        <w:t>IX. ODPRAVA NAPAK IN GARANCIJSKA DOBA, REZERVNI DELI IN SERVIS</w:t>
      </w:r>
    </w:p>
    <w:p w14:paraId="590F9D75" w14:textId="77777777" w:rsidR="005757F2" w:rsidRPr="00116AC5" w:rsidRDefault="005757F2" w:rsidP="005757F2">
      <w:pPr>
        <w:spacing w:after="0" w:line="240" w:lineRule="auto"/>
        <w:rPr>
          <w:rFonts w:ascii="Arial" w:hAnsi="Arial" w:cs="Arial"/>
          <w:b/>
          <w:bCs/>
          <w:i/>
          <w:color w:val="808080" w:themeColor="background1" w:themeShade="80"/>
          <w:sz w:val="18"/>
          <w:szCs w:val="18"/>
        </w:rPr>
      </w:pPr>
    </w:p>
    <w:p w14:paraId="47186712" w14:textId="6357171F"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1F1EE5A4" w14:textId="77777777" w:rsidR="00295CBD" w:rsidRDefault="00295CBD"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8DFF336" w14:textId="77777777" w:rsidTr="005757F2">
        <w:tc>
          <w:tcPr>
            <w:tcW w:w="0" w:type="auto"/>
            <w:tcMar>
              <w:top w:w="0" w:type="auto"/>
              <w:bottom w:w="0" w:type="auto"/>
            </w:tcMar>
          </w:tcPr>
          <w:p w14:paraId="703B3932" w14:textId="77777777" w:rsidR="005757F2" w:rsidRDefault="005757F2" w:rsidP="005757F2">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dobavitelj </w:t>
            </w:r>
            <w:r w:rsidRPr="004C2DA4">
              <w:rPr>
                <w:rFonts w:ascii="Arial" w:hAnsi="Arial" w:cs="Arial"/>
                <w:sz w:val="18"/>
                <w:szCs w:val="18"/>
              </w:rPr>
              <w:t xml:space="preserve">obveže napake </w:t>
            </w:r>
            <w:r>
              <w:rPr>
                <w:rFonts w:ascii="Arial" w:hAnsi="Arial" w:cs="Arial"/>
                <w:sz w:val="18"/>
                <w:szCs w:val="18"/>
              </w:rPr>
              <w:t xml:space="preserve">odpraviti brezplačno v roku 10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 xml:space="preserve">zapisnika. </w:t>
            </w:r>
          </w:p>
          <w:p w14:paraId="2B0E38C3" w14:textId="77777777" w:rsidR="005757F2" w:rsidRDefault="005757F2" w:rsidP="005757F2">
            <w:pPr>
              <w:spacing w:after="0" w:line="260" w:lineRule="exact"/>
              <w:jc w:val="both"/>
              <w:rPr>
                <w:rFonts w:ascii="Arial" w:hAnsi="Arial" w:cs="Arial"/>
                <w:sz w:val="18"/>
                <w:szCs w:val="18"/>
              </w:rPr>
            </w:pPr>
          </w:p>
          <w:p w14:paraId="5BA46595" w14:textId="77777777" w:rsidR="005757F2" w:rsidRDefault="005757F2" w:rsidP="005757F2">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dobavitelj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dobavitelj</w:t>
            </w:r>
            <w:r w:rsidRPr="004C2DA4">
              <w:rPr>
                <w:rFonts w:ascii="Arial" w:hAnsi="Arial" w:cs="Arial"/>
                <w:sz w:val="18"/>
                <w:szCs w:val="18"/>
              </w:rPr>
              <w:t xml:space="preserve"> dolžan povrniti </w:t>
            </w:r>
            <w:r>
              <w:rPr>
                <w:rFonts w:ascii="Arial" w:hAnsi="Arial" w:cs="Arial"/>
                <w:sz w:val="18"/>
                <w:szCs w:val="18"/>
              </w:rPr>
              <w:t xml:space="preserve">naročniku vso nastalo škodo. </w:t>
            </w:r>
          </w:p>
          <w:p w14:paraId="4CD9EFAD" w14:textId="77777777" w:rsidR="005757F2" w:rsidRDefault="005757F2" w:rsidP="005757F2">
            <w:pPr>
              <w:pStyle w:val="Telobesedila2"/>
              <w:rPr>
                <w:rFonts w:cs="Arial"/>
                <w:b w:val="0"/>
                <w:sz w:val="18"/>
                <w:szCs w:val="18"/>
              </w:rPr>
            </w:pPr>
          </w:p>
          <w:p w14:paraId="5FCCA4ED" w14:textId="77777777" w:rsidR="005757F2" w:rsidRPr="00DB1884" w:rsidRDefault="005757F2" w:rsidP="005757F2">
            <w:pPr>
              <w:pStyle w:val="Telobesedila"/>
              <w:spacing w:after="0"/>
              <w:jc w:val="both"/>
              <w:rPr>
                <w:rFonts w:cs="Arial"/>
                <w:b/>
                <w:sz w:val="18"/>
                <w:szCs w:val="18"/>
              </w:rPr>
            </w:pPr>
          </w:p>
        </w:tc>
      </w:tr>
    </w:tbl>
    <w:p w14:paraId="528233A9" w14:textId="77777777" w:rsidR="005757F2" w:rsidRDefault="005757F2" w:rsidP="005757F2">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5757F2" w14:paraId="540291EF" w14:textId="77777777" w:rsidTr="005757F2">
        <w:tc>
          <w:tcPr>
            <w:tcW w:w="0" w:type="auto"/>
            <w:tcMar>
              <w:top w:w="0" w:type="auto"/>
              <w:bottom w:w="0" w:type="auto"/>
            </w:tcMar>
          </w:tcPr>
          <w:p w14:paraId="6804BA73" w14:textId="4CE64848" w:rsidR="005757F2" w:rsidRPr="00BB58B1" w:rsidRDefault="005757F2" w:rsidP="005757F2">
            <w:pPr>
              <w:spacing w:before="225" w:after="225"/>
              <w:jc w:val="both"/>
            </w:pPr>
            <w:r>
              <w:rPr>
                <w:rFonts w:ascii="Arial" w:hAnsi="Arial" w:cs="Arial"/>
                <w:color w:val="000000"/>
                <w:sz w:val="18"/>
                <w:szCs w:val="18"/>
              </w:rPr>
              <w:t xml:space="preserve">Garancijska doba za dobavljeno opremo po tej pogodbi je </w:t>
            </w:r>
            <w:r w:rsidR="004863D7">
              <w:rPr>
                <w:rFonts w:ascii="Arial" w:hAnsi="Arial" w:cs="Arial"/>
                <w:color w:val="000000"/>
                <w:sz w:val="18"/>
                <w:szCs w:val="18"/>
              </w:rPr>
              <w:t>______</w:t>
            </w:r>
            <w:r>
              <w:rPr>
                <w:rFonts w:ascii="Arial" w:hAnsi="Arial" w:cs="Arial"/>
                <w:color w:val="000000"/>
                <w:sz w:val="18"/>
                <w:szCs w:val="18"/>
              </w:rPr>
              <w:t xml:space="preserve"> mesecev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1871C8BD"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602EB0E8"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Dobavitelj je naročniku dolžan ne glede na proces ugotovitve in odprave napake zagotoviti funkcionalnost opreme.</w:t>
            </w:r>
          </w:p>
          <w:p w14:paraId="7A45A199"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5C556B4F"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naročnik v garancijskem času ugotovi napako ali pomanjkljivost pri delovanju opreme, ali katerega koli dela opreme, mora to nemudoma sporočiti dobavitelju.</w:t>
            </w:r>
          </w:p>
        </w:tc>
      </w:tr>
    </w:tbl>
    <w:p w14:paraId="01A56EAC"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42935EBA"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203164A" w14:textId="77777777" w:rsidTr="005757F2">
        <w:tc>
          <w:tcPr>
            <w:tcW w:w="0" w:type="auto"/>
            <w:tcMar>
              <w:top w:w="0" w:type="auto"/>
              <w:bottom w:w="0" w:type="auto"/>
            </w:tcMar>
          </w:tcPr>
          <w:p w14:paraId="2AA5DFC9" w14:textId="77777777" w:rsidR="005757F2" w:rsidRPr="009E2EBE" w:rsidRDefault="005757F2" w:rsidP="005757F2">
            <w:pPr>
              <w:spacing w:line="260" w:lineRule="exact"/>
              <w:jc w:val="both"/>
              <w:rPr>
                <w:rFonts w:ascii="Arial" w:hAnsi="Arial" w:cs="Arial"/>
                <w:sz w:val="18"/>
                <w:szCs w:val="18"/>
              </w:rPr>
            </w:pPr>
            <w:r>
              <w:rPr>
                <w:rFonts w:ascii="Arial" w:hAnsi="Arial" w:cs="Arial"/>
                <w:sz w:val="18"/>
                <w:szCs w:val="18"/>
              </w:rPr>
              <w:t>Dobavitelj</w:t>
            </w:r>
            <w:r w:rsidRPr="003C52D2">
              <w:rPr>
                <w:rFonts w:ascii="Arial" w:hAnsi="Arial" w:cs="Arial"/>
                <w:sz w:val="18"/>
                <w:szCs w:val="18"/>
              </w:rPr>
              <w:t xml:space="preserve"> zagotavlja brezplačna popravila in vzdrževanje opreme iz te pogodbe v času garancijskega roka</w:t>
            </w:r>
            <w:r>
              <w:rPr>
                <w:rFonts w:ascii="Arial" w:hAnsi="Arial" w:cs="Arial"/>
                <w:sz w:val="18"/>
                <w:szCs w:val="18"/>
              </w:rPr>
              <w:t xml:space="preserve">. </w:t>
            </w:r>
          </w:p>
          <w:p w14:paraId="3886FBA2" w14:textId="77777777" w:rsidR="005757F2" w:rsidRPr="00B1346D" w:rsidRDefault="005757F2" w:rsidP="005757F2">
            <w:pPr>
              <w:spacing w:before="225" w:after="225" w:line="240" w:lineRule="auto"/>
              <w:jc w:val="both"/>
            </w:pPr>
            <w:r w:rsidRPr="00A4215B">
              <w:rPr>
                <w:rFonts w:ascii="Arial" w:hAnsi="Arial" w:cs="Arial"/>
                <w:color w:val="000000"/>
                <w:sz w:val="18"/>
                <w:szCs w:val="18"/>
              </w:rPr>
              <w:t>V primeru okvare opreme mora dobavitelj zagotoviti servis v največ 10 dneh od prejema sporočila o napaki.</w:t>
            </w:r>
            <w:r>
              <w:t xml:space="preserve"> </w:t>
            </w:r>
            <w:r>
              <w:rPr>
                <w:rFonts w:ascii="Arial" w:hAnsi="Arial" w:cs="Arial"/>
                <w:sz w:val="18"/>
                <w:szCs w:val="18"/>
              </w:rPr>
              <w:t>V primeru, da zaradi zahtevnosti, odprava napake ni možna v tako določenem času, se pogodbeni stranki dogovorita o podaljšanem roku za odpravo napak.</w:t>
            </w:r>
          </w:p>
          <w:p w14:paraId="2D7058FC" w14:textId="77777777" w:rsidR="005757F2" w:rsidRPr="001A1A0E" w:rsidRDefault="005757F2" w:rsidP="005757F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lastRenderedPageBreak/>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4A127AF0" w14:textId="77777777" w:rsidR="005757F2" w:rsidRPr="006F4B42" w:rsidRDefault="005757F2" w:rsidP="005757F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dobavitelja v celoti. </w:t>
            </w:r>
          </w:p>
        </w:tc>
      </w:tr>
    </w:tbl>
    <w:p w14:paraId="0B7AEB34" w14:textId="77777777" w:rsidR="005757F2" w:rsidRPr="00244B7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17. člen</w:t>
      </w:r>
    </w:p>
    <w:tbl>
      <w:tblPr>
        <w:tblW w:w="0" w:type="auto"/>
        <w:tblInd w:w="108" w:type="dxa"/>
        <w:tblLook w:val="04A0" w:firstRow="1" w:lastRow="0" w:firstColumn="1" w:lastColumn="0" w:noHBand="0" w:noVBand="1"/>
      </w:tblPr>
      <w:tblGrid>
        <w:gridCol w:w="8962"/>
      </w:tblGrid>
      <w:tr w:rsidR="005757F2" w14:paraId="6D8CB3AE" w14:textId="77777777" w:rsidTr="005757F2">
        <w:tc>
          <w:tcPr>
            <w:tcW w:w="0" w:type="auto"/>
            <w:tcMar>
              <w:top w:w="0" w:type="auto"/>
              <w:bottom w:w="0" w:type="auto"/>
            </w:tcMar>
          </w:tcPr>
          <w:p w14:paraId="059DE6F6"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 xml:space="preserve">Opremo, za katero naročnik ugotovi, da ne ustreza opremi, navedeni v ponudbi ali ni skladna z določili te pogodbe in s specifikacijami, bo naročnik zavrnil, zaradi česar bo dobavitelj prešel v zamudo. </w:t>
            </w:r>
          </w:p>
          <w:p w14:paraId="15B22045" w14:textId="77777777" w:rsidR="005757F2" w:rsidRPr="007F5B14" w:rsidRDefault="005757F2" w:rsidP="005757F2">
            <w:pPr>
              <w:spacing w:before="225" w:after="225"/>
              <w:jc w:val="both"/>
              <w:rPr>
                <w:rFonts w:ascii="Arial" w:hAnsi="Arial" w:cs="Arial"/>
                <w:sz w:val="18"/>
                <w:szCs w:val="18"/>
              </w:rPr>
            </w:pPr>
            <w:r w:rsidRPr="007F5B14">
              <w:rPr>
                <w:rFonts w:ascii="Arial" w:hAnsi="Arial" w:cs="Arial"/>
                <w:sz w:val="18"/>
                <w:szCs w:val="18"/>
              </w:rPr>
              <w:t>Enako velja, če bo neskladnost ugotovljena za katerikoli dokument, ki bi moral biti opremi priložen.</w:t>
            </w:r>
          </w:p>
        </w:tc>
      </w:tr>
    </w:tbl>
    <w:p w14:paraId="49D61864" w14:textId="77777777" w:rsidR="005757F2" w:rsidRPr="00116AC5"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5757F2" w14:paraId="0618610E" w14:textId="77777777" w:rsidTr="005757F2">
        <w:tc>
          <w:tcPr>
            <w:tcW w:w="0" w:type="auto"/>
            <w:tcMar>
              <w:top w:w="0" w:type="auto"/>
              <w:bottom w:w="0" w:type="auto"/>
            </w:tcMar>
          </w:tcPr>
          <w:p w14:paraId="357289AC" w14:textId="77777777" w:rsidR="005757F2" w:rsidRDefault="005757F2" w:rsidP="005757F2">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70501A31" w14:textId="77777777" w:rsidR="005757F2" w:rsidRDefault="005757F2" w:rsidP="005757F2">
      <w:pPr>
        <w:spacing w:after="0" w:line="240" w:lineRule="auto"/>
        <w:rPr>
          <w:rFonts w:ascii="Arial" w:hAnsi="Arial" w:cs="Arial"/>
          <w:b/>
          <w:bCs/>
          <w:color w:val="000000"/>
          <w:sz w:val="18"/>
          <w:szCs w:val="18"/>
        </w:rPr>
      </w:pPr>
    </w:p>
    <w:p w14:paraId="4C09CE46"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2F3B32AA" w14:textId="77777777" w:rsidR="005757F2" w:rsidRDefault="005757F2" w:rsidP="005757F2">
      <w:pPr>
        <w:spacing w:after="0" w:line="240" w:lineRule="auto"/>
      </w:pPr>
    </w:p>
    <w:tbl>
      <w:tblPr>
        <w:tblW w:w="0" w:type="auto"/>
        <w:tblInd w:w="108" w:type="dxa"/>
        <w:tblLook w:val="04A0" w:firstRow="1" w:lastRow="0" w:firstColumn="1" w:lastColumn="0" w:noHBand="0" w:noVBand="1"/>
      </w:tblPr>
      <w:tblGrid>
        <w:gridCol w:w="8962"/>
      </w:tblGrid>
      <w:tr w:rsidR="005757F2" w14:paraId="36F23B6C" w14:textId="77777777" w:rsidTr="005757F2">
        <w:tc>
          <w:tcPr>
            <w:tcW w:w="0" w:type="auto"/>
            <w:tcMar>
              <w:top w:w="0" w:type="auto"/>
              <w:bottom w:w="0" w:type="auto"/>
            </w:tcMar>
          </w:tcPr>
          <w:p w14:paraId="0D13786E" w14:textId="77777777" w:rsidR="005757F2" w:rsidRPr="0052626E" w:rsidRDefault="005757F2" w:rsidP="005757F2">
            <w:pPr>
              <w:spacing w:after="0" w:line="240" w:lineRule="auto"/>
              <w:jc w:val="both"/>
              <w:rPr>
                <w:rFonts w:ascii="Arial" w:hAnsi="Arial" w:cs="Arial"/>
                <w:sz w:val="18"/>
                <w:szCs w:val="18"/>
              </w:rPr>
            </w:pPr>
            <w:r w:rsidRPr="0052626E">
              <w:rPr>
                <w:rFonts w:ascii="Arial" w:hAnsi="Arial" w:cs="Arial"/>
                <w:sz w:val="18"/>
                <w:szCs w:val="18"/>
              </w:rPr>
              <w:t xml:space="preserve">Dobavitelj se zavezuje </w:t>
            </w:r>
            <w:r>
              <w:rPr>
                <w:rFonts w:ascii="Arial" w:hAnsi="Arial" w:cs="Arial"/>
                <w:sz w:val="18"/>
                <w:szCs w:val="18"/>
              </w:rPr>
              <w:t>proti plačilu zagotavljati</w:t>
            </w:r>
            <w:r w:rsidRPr="0052626E">
              <w:rPr>
                <w:rFonts w:ascii="Arial" w:hAnsi="Arial" w:cs="Arial"/>
                <w:sz w:val="18"/>
                <w:szCs w:val="18"/>
              </w:rPr>
              <w:t xml:space="preserve"> </w:t>
            </w:r>
            <w:r>
              <w:rPr>
                <w:rFonts w:ascii="Arial" w:hAnsi="Arial" w:cs="Arial"/>
                <w:sz w:val="18"/>
                <w:szCs w:val="18"/>
              </w:rPr>
              <w:t>tehnično podporo in nadomestne dele še vsaj 10 let</w:t>
            </w:r>
            <w:r w:rsidRPr="0052626E">
              <w:rPr>
                <w:rFonts w:ascii="Arial" w:hAnsi="Arial" w:cs="Arial"/>
                <w:sz w:val="18"/>
                <w:szCs w:val="18"/>
              </w:rPr>
              <w:t xml:space="preserve"> po poteku garancijskega roka.</w:t>
            </w:r>
          </w:p>
          <w:p w14:paraId="3EFFD12E"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Dobavitelj se zaveže, da bo za popravila dobavljene opreme v času garancijskega roka nemoteno zagotavljal servis na lastne stroške praviloma na</w:t>
            </w:r>
            <w:r>
              <w:rPr>
                <w:rFonts w:ascii="Arial" w:hAnsi="Arial" w:cs="Arial"/>
                <w:sz w:val="18"/>
                <w:szCs w:val="18"/>
              </w:rPr>
              <w:t xml:space="preserve"> lokaciji naročnika.</w:t>
            </w:r>
          </w:p>
          <w:p w14:paraId="7708948B"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1F37999A" w14:textId="77777777" w:rsidR="005757F2" w:rsidRDefault="005757F2" w:rsidP="005757F2">
            <w:pPr>
              <w:spacing w:line="260" w:lineRule="exact"/>
              <w:jc w:val="both"/>
              <w:rPr>
                <w:rFonts w:ascii="Arial" w:hAnsi="Arial" w:cs="Arial"/>
                <w:sz w:val="18"/>
                <w:szCs w:val="18"/>
              </w:rPr>
            </w:pPr>
            <w:r>
              <w:rPr>
                <w:rFonts w:ascii="Arial" w:hAnsi="Arial" w:cs="Arial"/>
                <w:sz w:val="18"/>
                <w:szCs w:val="18"/>
              </w:rPr>
              <w:t>Dobavitelj</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330C5B39" w14:textId="77777777" w:rsidR="005757F2" w:rsidRPr="0052626E" w:rsidRDefault="005757F2" w:rsidP="005757F2">
            <w:pPr>
              <w:spacing w:before="225" w:after="225"/>
              <w:jc w:val="both"/>
            </w:pPr>
            <w:r w:rsidRPr="007F5B14">
              <w:rPr>
                <w:rFonts w:ascii="Arial" w:hAnsi="Arial" w:cs="Arial"/>
                <w:sz w:val="18"/>
                <w:szCs w:val="18"/>
              </w:rPr>
              <w:t xml:space="preserve">Dobavitelj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krat, tako opremo zamenjal z enakovredno novo opremo. Vsi transportni in drugi stroški v zvezi s popravilom v času garancijskega roka bremenijo dobavitelja.</w:t>
            </w:r>
            <w:r>
              <w:t xml:space="preserve"> </w:t>
            </w:r>
          </w:p>
          <w:p w14:paraId="7C146EF9" w14:textId="77777777" w:rsidR="005757F2" w:rsidRPr="0052626E" w:rsidRDefault="005757F2" w:rsidP="005757F2">
            <w:pPr>
              <w:spacing w:after="0" w:line="240" w:lineRule="auto"/>
              <w:jc w:val="both"/>
              <w:rPr>
                <w:rFonts w:ascii="Arial" w:hAnsi="Arial" w:cs="Arial"/>
                <w:sz w:val="18"/>
                <w:szCs w:val="18"/>
              </w:rPr>
            </w:pPr>
          </w:p>
        </w:tc>
      </w:tr>
    </w:tbl>
    <w:p w14:paraId="05DE668B" w14:textId="77777777" w:rsidR="005757F2" w:rsidRDefault="005757F2" w:rsidP="005757F2">
      <w:pPr>
        <w:spacing w:after="0" w:line="240" w:lineRule="auto"/>
        <w:rPr>
          <w:rFonts w:ascii="Arial" w:hAnsi="Arial" w:cs="Arial"/>
          <w:b/>
          <w:bCs/>
          <w:color w:val="000000"/>
          <w:sz w:val="18"/>
          <w:szCs w:val="18"/>
        </w:rPr>
      </w:pPr>
      <w:r>
        <w:rPr>
          <w:rFonts w:ascii="Arial" w:hAnsi="Arial" w:cs="Arial"/>
          <w:b/>
          <w:bCs/>
          <w:color w:val="000000"/>
          <w:sz w:val="18"/>
          <w:szCs w:val="18"/>
        </w:rPr>
        <w:t>X. VIŠJA SILA</w:t>
      </w:r>
    </w:p>
    <w:p w14:paraId="4010A0D6"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p w14:paraId="58F71060" w14:textId="77777777" w:rsidR="005757F2" w:rsidRPr="008C603A" w:rsidRDefault="005757F2" w:rsidP="005757F2">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05038DF6" w14:textId="77777777" w:rsidTr="005757F2">
        <w:tc>
          <w:tcPr>
            <w:tcW w:w="0" w:type="auto"/>
            <w:tcMar>
              <w:top w:w="0" w:type="auto"/>
              <w:bottom w:w="0" w:type="auto"/>
            </w:tcMar>
          </w:tcPr>
          <w:p w14:paraId="193C1C87" w14:textId="77777777" w:rsidR="005757F2" w:rsidRPr="007F5B14"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321F1EDE"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6EEFEA7C" w14:textId="77777777" w:rsidR="005757F2" w:rsidRDefault="005757F2" w:rsidP="005757F2">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7469D408" w14:textId="77777777" w:rsidR="005757F2" w:rsidRPr="003C52D2" w:rsidRDefault="005757F2" w:rsidP="005757F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1AF8238E"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21. člen</w:t>
      </w:r>
    </w:p>
    <w:p w14:paraId="3C78C0C0" w14:textId="77777777" w:rsidR="005757F2" w:rsidRDefault="005757F2" w:rsidP="005757F2">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7F874822" w14:textId="77777777" w:rsidR="005757F2" w:rsidRDefault="005757F2" w:rsidP="005757F2">
      <w:pPr>
        <w:spacing w:before="225" w:after="225" w:line="240" w:lineRule="auto"/>
        <w:ind w:left="284"/>
        <w:jc w:val="both"/>
      </w:pPr>
      <w:r>
        <w:rPr>
          <w:rFonts w:ascii="Arial" w:hAnsi="Arial" w:cs="Arial"/>
          <w:color w:val="000000"/>
          <w:sz w:val="18"/>
          <w:szCs w:val="18"/>
        </w:rPr>
        <w:t>Instrument zavarovanja: ___________________________</w:t>
      </w:r>
    </w:p>
    <w:p w14:paraId="03E73E03" w14:textId="77777777" w:rsidR="005757F2" w:rsidRDefault="005757F2" w:rsidP="005757F2">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59429DBB" w14:textId="77777777" w:rsidR="005757F2" w:rsidRDefault="005757F2" w:rsidP="005757F2">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6BA9E1F4" w14:textId="2BCB1C4B" w:rsidR="005757F2" w:rsidRDefault="005757F2" w:rsidP="005757F2">
      <w:pPr>
        <w:spacing w:line="260" w:lineRule="exact"/>
        <w:ind w:left="284"/>
        <w:jc w:val="both"/>
        <w:rPr>
          <w:rFonts w:ascii="Arial" w:hAnsi="Arial" w:cs="Arial"/>
          <w:sz w:val="18"/>
          <w:szCs w:val="18"/>
        </w:rPr>
      </w:pPr>
      <w:r>
        <w:rPr>
          <w:rFonts w:ascii="Arial" w:hAnsi="Arial" w:cs="Arial"/>
          <w:sz w:val="18"/>
          <w:szCs w:val="18"/>
        </w:rPr>
        <w:t>Dobavitelj</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w:t>
      </w:r>
      <w:r w:rsidR="00E071A0">
        <w:rPr>
          <w:rFonts w:ascii="Arial" w:hAnsi="Arial" w:cs="Arial"/>
          <w:sz w:val="18"/>
          <w:szCs w:val="18"/>
        </w:rPr>
        <w:t>14</w:t>
      </w:r>
      <w:r w:rsidRPr="00294626">
        <w:rPr>
          <w:rFonts w:ascii="Arial" w:hAnsi="Arial" w:cs="Arial"/>
          <w:sz w:val="18"/>
          <w:szCs w:val="18"/>
        </w:rPr>
        <w:t xml:space="preserve">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6F4E315E" w14:textId="77777777" w:rsidR="005757F2" w:rsidRPr="005A698B" w:rsidRDefault="005757F2" w:rsidP="005757F2">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25C8DA5C" w14:textId="77777777" w:rsidR="005757F2" w:rsidRDefault="005757F2" w:rsidP="005757F2">
      <w:pPr>
        <w:spacing w:before="225" w:after="225" w:line="240" w:lineRule="auto"/>
        <w:jc w:val="both"/>
      </w:pPr>
      <w:r>
        <w:rPr>
          <w:rFonts w:ascii="Arial" w:hAnsi="Arial" w:cs="Arial"/>
          <w:b/>
          <w:bCs/>
          <w:color w:val="000000"/>
          <w:sz w:val="18"/>
          <w:szCs w:val="18"/>
        </w:rPr>
        <w:t>XII. ODSTOP OD POGODBE</w:t>
      </w:r>
    </w:p>
    <w:p w14:paraId="018FBD88" w14:textId="71CA5E8C" w:rsidR="005757F2" w:rsidRPr="00295CBD" w:rsidRDefault="005757F2" w:rsidP="00295CBD">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5757F2" w14:paraId="5BC6CB3B" w14:textId="77777777" w:rsidTr="005757F2">
        <w:tc>
          <w:tcPr>
            <w:tcW w:w="0" w:type="auto"/>
            <w:tcMar>
              <w:top w:w="0" w:type="auto"/>
              <w:bottom w:w="0" w:type="auto"/>
            </w:tcMar>
          </w:tcPr>
          <w:p w14:paraId="0266CDEC" w14:textId="77777777" w:rsidR="005757F2" w:rsidRPr="00784F0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CF67D19" w14:textId="77777777" w:rsidR="005757F2" w:rsidRDefault="005757F2" w:rsidP="005757F2">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5757F2" w14:paraId="4A79085E" w14:textId="77777777" w:rsidTr="005757F2">
              <w:tc>
                <w:tcPr>
                  <w:tcW w:w="0" w:type="auto"/>
                  <w:tcMar>
                    <w:top w:w="0" w:type="auto"/>
                    <w:bottom w:w="0" w:type="auto"/>
                  </w:tcMar>
                </w:tcPr>
                <w:p w14:paraId="572A0D6B" w14:textId="77777777" w:rsidR="005757F2" w:rsidRDefault="005757F2" w:rsidP="005757F2">
                  <w:pPr>
                    <w:numPr>
                      <w:ilvl w:val="0"/>
                      <w:numId w:val="25"/>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0351B198" w14:textId="77777777" w:rsidR="005757F2" w:rsidRDefault="005757F2" w:rsidP="005757F2">
                  <w:pPr>
                    <w:numPr>
                      <w:ilvl w:val="0"/>
                      <w:numId w:val="25"/>
                    </w:numPr>
                    <w:jc w:val="both"/>
                    <w:rPr>
                      <w:rFonts w:ascii="Arial" w:hAnsi="Arial" w:cs="Arial"/>
                      <w:color w:val="000000"/>
                      <w:sz w:val="18"/>
                      <w:szCs w:val="18"/>
                    </w:rPr>
                  </w:pPr>
                  <w:r>
                    <w:rPr>
                      <w:rFonts w:ascii="Arial" w:hAnsi="Arial" w:cs="Arial"/>
                      <w:color w:val="000000"/>
                      <w:sz w:val="18"/>
                      <w:szCs w:val="18"/>
                    </w:rPr>
                    <w:t>dobavitelj zamudi z dobavo (opravljeno storitvijo) za več kot 20 dni;</w:t>
                  </w:r>
                </w:p>
                <w:p w14:paraId="7016C106" w14:textId="77777777" w:rsidR="005757F2" w:rsidRDefault="005757F2" w:rsidP="005757F2">
                  <w:pPr>
                    <w:numPr>
                      <w:ilvl w:val="0"/>
                      <w:numId w:val="25"/>
                    </w:numPr>
                    <w:jc w:val="both"/>
                    <w:rPr>
                      <w:rFonts w:ascii="Arial" w:hAnsi="Arial" w:cs="Arial"/>
                      <w:color w:val="000000"/>
                      <w:sz w:val="18"/>
                      <w:szCs w:val="18"/>
                    </w:rPr>
                  </w:pPr>
                  <w:r>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33F7F4D9" w14:textId="77777777" w:rsidR="005757F2" w:rsidRPr="003C52D2" w:rsidRDefault="005757F2" w:rsidP="005757F2">
                  <w:pPr>
                    <w:numPr>
                      <w:ilvl w:val="0"/>
                      <w:numId w:val="25"/>
                    </w:numPr>
                    <w:jc w:val="both"/>
                    <w:rPr>
                      <w:rFonts w:ascii="Arial" w:hAnsi="Arial" w:cs="Arial"/>
                      <w:color w:val="000000"/>
                      <w:sz w:val="18"/>
                      <w:szCs w:val="18"/>
                    </w:rPr>
                  </w:pPr>
                  <w:r w:rsidRPr="008B7A9B">
                    <w:rPr>
                      <w:rFonts w:ascii="Arial" w:hAnsi="Arial" w:cs="Arial"/>
                      <w:sz w:val="18"/>
                      <w:szCs w:val="18"/>
                    </w:rPr>
                    <w:t>dobavitelj ne izpolnjuje pogodbenih obveznosti na način, predviden v pogodbi o izvedbi javnega naročila.</w:t>
                  </w:r>
                </w:p>
              </w:tc>
            </w:tr>
          </w:tbl>
          <w:p w14:paraId="2042C854" w14:textId="77777777" w:rsidR="005757F2" w:rsidRDefault="005757F2" w:rsidP="005757F2">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5757F2" w14:paraId="289D9B21" w14:textId="77777777" w:rsidTr="005757F2">
              <w:tc>
                <w:tcPr>
                  <w:tcW w:w="0" w:type="auto"/>
                  <w:tcMar>
                    <w:top w:w="0" w:type="auto"/>
                    <w:bottom w:w="0" w:type="auto"/>
                  </w:tcMar>
                </w:tcPr>
                <w:p w14:paraId="3D0C119D" w14:textId="77777777" w:rsidR="005757F2" w:rsidRDefault="005757F2" w:rsidP="005757F2">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130C785F" w14:textId="77777777" w:rsidR="005757F2" w:rsidRDefault="005757F2" w:rsidP="005757F2">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dobavitelj v enem od položajev, zaradi katerega bi ga naročnik moral izključiti iz postopka naročanja, pa s tem dejstvom naročnik ni bil seznanjen v postopku naročanja;</w:t>
                  </w:r>
                </w:p>
                <w:p w14:paraId="6072A129" w14:textId="77777777" w:rsidR="005757F2" w:rsidRDefault="005757F2" w:rsidP="005757F2">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dobavitelju.</w:t>
                  </w:r>
                </w:p>
              </w:tc>
            </w:tr>
          </w:tbl>
          <w:p w14:paraId="415516C8" w14:textId="77777777" w:rsidR="005757F2" w:rsidRDefault="005757F2" w:rsidP="005757F2">
            <w:pPr>
              <w:spacing w:before="225" w:after="225"/>
              <w:jc w:val="both"/>
            </w:pPr>
            <w:r>
              <w:rPr>
                <w:rFonts w:ascii="Arial" w:hAnsi="Arial" w:cs="Arial"/>
                <w:color w:val="000000"/>
                <w:sz w:val="18"/>
                <w:szCs w:val="18"/>
              </w:rPr>
              <w:t>Odstop od pogodbe učinkuje z dnem, ko dobavitelj prejme pisno izjavo naročnika o odstopu.</w:t>
            </w:r>
          </w:p>
          <w:p w14:paraId="7857CFAB" w14:textId="77777777" w:rsidR="005757F2" w:rsidRDefault="005757F2" w:rsidP="005757F2">
            <w:pPr>
              <w:spacing w:before="225" w:after="225"/>
              <w:jc w:val="both"/>
            </w:pPr>
            <w:r>
              <w:rPr>
                <w:rFonts w:ascii="Arial" w:hAnsi="Arial" w:cs="Arial"/>
                <w:color w:val="000000"/>
                <w:sz w:val="18"/>
                <w:szCs w:val="18"/>
              </w:rPr>
              <w:t>V kolikor dobavitelj po sklenitvi pogodbe oz. potrditvi naročila odstopi od pogodbe oz. naročila in tako ne izpolni pogodbenih obveznosti iz razlogov na njegovi strani, velja določba o pogodbeni kazni te pogodbe tudi za nedobavo blaga.</w:t>
            </w:r>
          </w:p>
        </w:tc>
      </w:tr>
    </w:tbl>
    <w:p w14:paraId="746F76DD" w14:textId="120B0C7B" w:rsidR="005757F2" w:rsidRDefault="005757F2" w:rsidP="005757F2">
      <w:pPr>
        <w:spacing w:before="225" w:after="225" w:line="240" w:lineRule="auto"/>
        <w:jc w:val="both"/>
      </w:pPr>
      <w:r>
        <w:rPr>
          <w:rFonts w:ascii="Arial" w:hAnsi="Arial" w:cs="Arial"/>
          <w:b/>
          <w:bCs/>
          <w:color w:val="000000"/>
          <w:sz w:val="18"/>
          <w:szCs w:val="18"/>
        </w:rPr>
        <w:lastRenderedPageBreak/>
        <w:t xml:space="preserve">XIII. </w:t>
      </w:r>
      <w:r w:rsidR="00E071A0">
        <w:rPr>
          <w:rFonts w:ascii="Arial" w:hAnsi="Arial" w:cs="Arial"/>
          <w:b/>
          <w:bCs/>
          <w:color w:val="000000"/>
          <w:sz w:val="18"/>
          <w:szCs w:val="18"/>
        </w:rPr>
        <w:t>RAZVEZNI POGOJ</w:t>
      </w:r>
    </w:p>
    <w:p w14:paraId="11A5C85E" w14:textId="06439D6A" w:rsidR="005757F2" w:rsidRDefault="005757F2" w:rsidP="00295CBD">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p w14:paraId="6AFAA80C" w14:textId="77777777" w:rsidR="002604A0" w:rsidRPr="00295CBD" w:rsidRDefault="002604A0" w:rsidP="00295CBD">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11FBEB9E" w14:textId="77777777" w:rsidTr="005757F2">
        <w:tc>
          <w:tcPr>
            <w:tcW w:w="0" w:type="auto"/>
            <w:tcMar>
              <w:top w:w="0" w:type="auto"/>
              <w:bottom w:w="0" w:type="auto"/>
            </w:tcMar>
          </w:tcPr>
          <w:p w14:paraId="0E08BCEA" w14:textId="77777777" w:rsidR="002604A0" w:rsidRPr="002271FF" w:rsidRDefault="002604A0" w:rsidP="002604A0">
            <w:pPr>
              <w:jc w:val="both"/>
              <w:rPr>
                <w:rFonts w:ascii="Arial" w:hAnsi="Arial" w:cs="Arial"/>
                <w:sz w:val="18"/>
                <w:szCs w:val="18"/>
              </w:rPr>
            </w:pPr>
            <w:r>
              <w:rPr>
                <w:rFonts w:ascii="Arial" w:hAnsi="Arial" w:cs="Arial"/>
                <w:sz w:val="18"/>
                <w:szCs w:val="18"/>
              </w:rPr>
              <w:t xml:space="preserve">Ta pogodba </w:t>
            </w:r>
            <w:r w:rsidRPr="002271FF">
              <w:rPr>
                <w:rFonts w:ascii="Arial" w:hAnsi="Arial" w:cs="Arial"/>
                <w:sz w:val="18"/>
                <w:szCs w:val="18"/>
              </w:rPr>
              <w:t>je sklenjena pod razveznim pogojem, ki se uresniči v primeru izpolnitve ene od naslednjih okoliščin:</w:t>
            </w:r>
          </w:p>
          <w:p w14:paraId="00440553" w14:textId="77777777" w:rsidR="002604A0" w:rsidRPr="002271FF" w:rsidRDefault="002604A0" w:rsidP="002604A0">
            <w:pPr>
              <w:pStyle w:val="Odstavekseznama"/>
              <w:numPr>
                <w:ilvl w:val="0"/>
                <w:numId w:val="35"/>
              </w:numPr>
              <w:spacing w:after="0" w:line="240" w:lineRule="auto"/>
              <w:jc w:val="both"/>
              <w:rPr>
                <w:rFonts w:ascii="Arial" w:hAnsi="Arial" w:cs="Arial"/>
                <w:sz w:val="18"/>
                <w:szCs w:val="18"/>
              </w:rPr>
            </w:pPr>
            <w:r w:rsidRPr="002271FF">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4C8CE9FD" w14:textId="77777777" w:rsidR="002604A0" w:rsidRDefault="002604A0" w:rsidP="002604A0">
            <w:pPr>
              <w:pStyle w:val="Odstavekseznama"/>
              <w:numPr>
                <w:ilvl w:val="0"/>
                <w:numId w:val="35"/>
              </w:numPr>
              <w:spacing w:after="0" w:line="240" w:lineRule="auto"/>
              <w:jc w:val="both"/>
              <w:rPr>
                <w:rFonts w:ascii="Arial" w:hAnsi="Arial" w:cs="Arial"/>
                <w:sz w:val="18"/>
                <w:szCs w:val="18"/>
              </w:rPr>
            </w:pPr>
            <w:r w:rsidRPr="002271FF">
              <w:rPr>
                <w:rFonts w:ascii="Arial" w:hAnsi="Arial" w:cs="Arial"/>
                <w:sz w:val="18"/>
                <w:szCs w:val="18"/>
              </w:rPr>
              <w:t>če bo naročnik seznanjen, da je pristojni državni organ pri izvajalcu ali podizvajalcu v času izvajanja pogodbe ugotovi</w:t>
            </w:r>
            <w:r>
              <w:rPr>
                <w:rFonts w:ascii="Arial" w:hAnsi="Arial" w:cs="Arial"/>
                <w:sz w:val="18"/>
                <w:szCs w:val="18"/>
              </w:rPr>
              <w:t xml:space="preserve">l najmanj dve kršitvi v zvezi s </w:t>
            </w:r>
            <w:r w:rsidRPr="002271FF">
              <w:rPr>
                <w:rFonts w:ascii="Arial" w:hAnsi="Arial" w:cs="Arial"/>
                <w:sz w:val="18"/>
                <w:szCs w:val="18"/>
              </w:rPr>
              <w:t xml:space="preserve">plačilom za delo, delovnim časom, počitki, opravljanjem dela na podlagi pogodb civilnega prava kljub obstoju elementov delovnega razmerja ali </w:t>
            </w:r>
            <w:r>
              <w:rPr>
                <w:rFonts w:ascii="Arial" w:hAnsi="Arial" w:cs="Arial"/>
                <w:sz w:val="18"/>
                <w:szCs w:val="18"/>
              </w:rPr>
              <w:t xml:space="preserve">v zvezi z zaposlovanjem na črno, </w:t>
            </w:r>
            <w:r w:rsidRPr="002271FF">
              <w:rPr>
                <w:rFonts w:ascii="Arial" w:hAnsi="Arial" w:cs="Arial"/>
                <w:sz w:val="18"/>
                <w:szCs w:val="18"/>
              </w:rPr>
              <w:t>in za kateri mu je bila s pravnomočno odločitvijo ali več pravnomočnimi odločitvami izrečena globa za prekršek,</w:t>
            </w:r>
          </w:p>
          <w:p w14:paraId="54F96886" w14:textId="77777777" w:rsidR="002604A0" w:rsidRDefault="002604A0" w:rsidP="002604A0">
            <w:pPr>
              <w:spacing w:after="0" w:line="240" w:lineRule="auto"/>
              <w:jc w:val="both"/>
              <w:rPr>
                <w:rFonts w:ascii="Arial" w:hAnsi="Arial" w:cs="Arial"/>
                <w:sz w:val="18"/>
                <w:szCs w:val="18"/>
              </w:rPr>
            </w:pPr>
          </w:p>
          <w:p w14:paraId="7F2BCE31" w14:textId="77777777" w:rsidR="002604A0" w:rsidRDefault="002604A0" w:rsidP="002604A0">
            <w:pPr>
              <w:spacing w:after="0" w:line="240" w:lineRule="auto"/>
              <w:jc w:val="both"/>
              <w:rPr>
                <w:rFonts w:ascii="Arial" w:hAnsi="Arial" w:cs="Arial"/>
                <w:sz w:val="18"/>
                <w:szCs w:val="18"/>
              </w:rPr>
            </w:pPr>
            <w:r w:rsidRPr="002271FF">
              <w:rPr>
                <w:rFonts w:ascii="Arial" w:hAnsi="Arial" w:cs="Arial"/>
                <w:sz w:val="18"/>
                <w:szCs w:val="18"/>
              </w:rPr>
              <w:t>in pod pogojem, da je od seznanitve s kršitvijo in</w:t>
            </w:r>
            <w:r>
              <w:rPr>
                <w:rFonts w:ascii="Arial" w:hAnsi="Arial" w:cs="Arial"/>
                <w:sz w:val="18"/>
                <w:szCs w:val="18"/>
              </w:rPr>
              <w:t xml:space="preserve"> do izteka veljavnosti pogodbe </w:t>
            </w:r>
            <w:r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Pr="002271FF">
              <w:rPr>
                <w:rFonts w:ascii="Arial" w:hAnsi="Arial" w:cs="Arial"/>
                <w:iCs/>
                <w:sz w:val="18"/>
                <w:szCs w:val="18"/>
              </w:rPr>
              <w:t>skladu s 94. členom ZJN-3</w:t>
            </w:r>
            <w:r w:rsidRPr="002271FF">
              <w:rPr>
                <w:rFonts w:ascii="Arial" w:hAnsi="Arial" w:cs="Arial"/>
                <w:sz w:val="18"/>
                <w:szCs w:val="18"/>
              </w:rPr>
              <w:t xml:space="preserve"> in določili te pogodbe v roku 30 dni od seznanitve s kršitvijo. </w:t>
            </w:r>
          </w:p>
          <w:p w14:paraId="4E92351F" w14:textId="77777777" w:rsidR="002604A0" w:rsidRDefault="002604A0" w:rsidP="002604A0">
            <w:pPr>
              <w:spacing w:after="0" w:line="240" w:lineRule="auto"/>
              <w:jc w:val="both"/>
              <w:rPr>
                <w:rFonts w:ascii="Arial" w:hAnsi="Arial" w:cs="Arial"/>
                <w:sz w:val="18"/>
                <w:szCs w:val="18"/>
              </w:rPr>
            </w:pPr>
          </w:p>
          <w:p w14:paraId="6C9457DF" w14:textId="2D0DCB92" w:rsidR="005757F2" w:rsidRPr="002604A0" w:rsidRDefault="002604A0" w:rsidP="002604A0">
            <w:pPr>
              <w:spacing w:after="0" w:line="240" w:lineRule="auto"/>
              <w:jc w:val="both"/>
              <w:rPr>
                <w:rFonts w:ascii="Arial" w:hAnsi="Arial" w:cs="Arial"/>
                <w:b/>
                <w:bCs/>
                <w:color w:val="000000"/>
                <w:sz w:val="18"/>
                <w:szCs w:val="18"/>
              </w:rPr>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088ACB91" w14:textId="77777777" w:rsidR="005757F2" w:rsidRDefault="005757F2" w:rsidP="005757F2">
      <w:pPr>
        <w:spacing w:before="225" w:after="225" w:line="240" w:lineRule="auto"/>
        <w:jc w:val="both"/>
      </w:pPr>
      <w:r>
        <w:rPr>
          <w:rFonts w:ascii="Arial" w:hAnsi="Arial" w:cs="Arial"/>
          <w:b/>
          <w:bCs/>
          <w:color w:val="000000"/>
          <w:sz w:val="18"/>
          <w:szCs w:val="18"/>
        </w:rPr>
        <w:t>XIV. REVIZIJSKA SLED</w:t>
      </w:r>
    </w:p>
    <w:p w14:paraId="35761AB1" w14:textId="7CAF34AD" w:rsidR="005757F2" w:rsidRPr="003F4DE5" w:rsidRDefault="005757F2" w:rsidP="003F4DE5">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5757F2" w14:paraId="0CAE78C4" w14:textId="77777777" w:rsidTr="005757F2">
        <w:tc>
          <w:tcPr>
            <w:tcW w:w="0" w:type="auto"/>
            <w:tcMar>
              <w:top w:w="0" w:type="auto"/>
              <w:bottom w:w="0" w:type="auto"/>
            </w:tcMar>
          </w:tcPr>
          <w:p w14:paraId="0EEADA9C" w14:textId="77777777" w:rsidR="005757F2" w:rsidRPr="00DA249B" w:rsidRDefault="005757F2" w:rsidP="005757F2">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2D15222" w14:textId="77777777" w:rsidR="005757F2" w:rsidRPr="00B43521" w:rsidRDefault="005757F2" w:rsidP="005757F2">
            <w:pPr>
              <w:spacing w:before="225" w:after="225"/>
              <w:jc w:val="both"/>
              <w:rPr>
                <w:rFonts w:ascii="Arial" w:hAnsi="Arial" w:cs="Arial"/>
                <w:sz w:val="18"/>
                <w:szCs w:val="18"/>
              </w:rPr>
            </w:pPr>
            <w:r w:rsidRPr="001C351B">
              <w:rPr>
                <w:rFonts w:ascii="Arial" w:hAnsi="Arial" w:cs="Arial"/>
                <w:sz w:val="18"/>
                <w:szCs w:val="18"/>
              </w:rPr>
              <w:t>Dobavitelj je vso dokumentacijo, povezano z izvedbo dobave, dolžan hraniti v skladu z veljavno zakonodajo oziroma najmanj za določeno obdobje, ki ga naročnik sporoči dobavitelju, po izpolnitvi pogodbenih obveznosti za potrebe naknadnih preverjanj. Dokumentacija o dobavi je podlaga za spremljanje in nadzor nad izvedbo dobave.</w:t>
            </w:r>
          </w:p>
          <w:p w14:paraId="1348DCCA" w14:textId="77777777" w:rsidR="005757F2" w:rsidRPr="001C351B" w:rsidRDefault="005757F2" w:rsidP="005757F2">
            <w:pPr>
              <w:spacing w:before="225" w:after="225"/>
              <w:jc w:val="both"/>
            </w:pPr>
            <w:r w:rsidRPr="001C351B">
              <w:rPr>
                <w:rFonts w:ascii="Arial" w:hAnsi="Arial" w:cs="Arial"/>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6D4ADD37" w14:textId="77777777" w:rsidR="005757F2" w:rsidRPr="00DA249B" w:rsidRDefault="005757F2" w:rsidP="005757F2">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156AC8" w14:textId="77777777" w:rsidR="005757F2" w:rsidRDefault="005757F2" w:rsidP="005757F2">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C5B9F4B" w14:textId="77777777" w:rsidR="005757F2" w:rsidRDefault="005757F2" w:rsidP="005757F2">
      <w:pPr>
        <w:spacing w:before="225" w:after="225" w:line="240" w:lineRule="auto"/>
        <w:jc w:val="both"/>
      </w:pPr>
      <w:r>
        <w:rPr>
          <w:rFonts w:ascii="Arial" w:hAnsi="Arial" w:cs="Arial"/>
          <w:b/>
          <w:bCs/>
          <w:color w:val="000000"/>
          <w:sz w:val="18"/>
          <w:szCs w:val="18"/>
        </w:rPr>
        <w:t>XV. PROTIKORUPCIJSKA KLAVZULA</w:t>
      </w:r>
    </w:p>
    <w:p w14:paraId="0AD3261D" w14:textId="6884C655" w:rsidR="005757F2" w:rsidRPr="003F4DE5" w:rsidRDefault="005757F2" w:rsidP="003F4DE5">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5757F2" w14:paraId="436C1B94" w14:textId="77777777" w:rsidTr="005757F2">
        <w:tc>
          <w:tcPr>
            <w:tcW w:w="0" w:type="auto"/>
            <w:tcMar>
              <w:top w:w="0" w:type="auto"/>
              <w:bottom w:w="0" w:type="auto"/>
            </w:tcMar>
          </w:tcPr>
          <w:p w14:paraId="6169E22E"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5757F2" w14:paraId="2DDB07DF" w14:textId="77777777" w:rsidTr="005757F2">
              <w:tc>
                <w:tcPr>
                  <w:tcW w:w="0" w:type="auto"/>
                  <w:tcMar>
                    <w:top w:w="0" w:type="auto"/>
                    <w:bottom w:w="0" w:type="auto"/>
                  </w:tcMar>
                </w:tcPr>
                <w:p w14:paraId="3616DFA9"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lastRenderedPageBreak/>
                    <w:t>pridobitev posla ali</w:t>
                  </w:r>
                </w:p>
                <w:p w14:paraId="268F2299"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C2F1701"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5926FE3"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6C9B686" w14:textId="77777777" w:rsidR="005757F2" w:rsidRDefault="005757F2" w:rsidP="005757F2">
            <w:pPr>
              <w:spacing w:before="225" w:after="225"/>
              <w:jc w:val="both"/>
            </w:pPr>
            <w:r>
              <w:rPr>
                <w:rFonts w:ascii="Arial" w:hAnsi="Arial" w:cs="Arial"/>
                <w:color w:val="000000"/>
                <w:sz w:val="18"/>
                <w:szCs w:val="18"/>
              </w:rPr>
              <w:t>je pogodba nična.</w:t>
            </w:r>
          </w:p>
        </w:tc>
      </w:tr>
    </w:tbl>
    <w:p w14:paraId="256AE1FF" w14:textId="77777777" w:rsidR="005757F2" w:rsidRDefault="005757F2" w:rsidP="005757F2">
      <w:pPr>
        <w:spacing w:before="225" w:after="225" w:line="240" w:lineRule="auto"/>
        <w:jc w:val="both"/>
      </w:pPr>
      <w:r>
        <w:rPr>
          <w:rFonts w:ascii="Arial" w:hAnsi="Arial" w:cs="Arial"/>
          <w:b/>
          <w:bCs/>
          <w:color w:val="000000"/>
          <w:sz w:val="18"/>
          <w:szCs w:val="18"/>
        </w:rPr>
        <w:lastRenderedPageBreak/>
        <w:t>XVI. REŠEVANJE SPOROV</w:t>
      </w:r>
    </w:p>
    <w:p w14:paraId="106CB653"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p w14:paraId="359B5AF4"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145C054" w14:textId="77777777" w:rsidTr="005757F2">
        <w:tc>
          <w:tcPr>
            <w:tcW w:w="0" w:type="auto"/>
            <w:tcMar>
              <w:top w:w="0" w:type="auto"/>
              <w:bottom w:w="0" w:type="auto"/>
            </w:tcMar>
          </w:tcPr>
          <w:p w14:paraId="23FD2373" w14:textId="77777777" w:rsidR="005757F2" w:rsidRDefault="005757F2" w:rsidP="005757F2">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BF03048" w14:textId="77777777" w:rsidR="005757F2" w:rsidRDefault="005757F2" w:rsidP="005757F2">
      <w:pPr>
        <w:spacing w:before="225" w:after="225" w:line="240" w:lineRule="auto"/>
        <w:jc w:val="both"/>
      </w:pPr>
      <w:r>
        <w:rPr>
          <w:rFonts w:ascii="Arial" w:hAnsi="Arial" w:cs="Arial"/>
          <w:b/>
          <w:bCs/>
          <w:color w:val="000000"/>
          <w:sz w:val="18"/>
          <w:szCs w:val="18"/>
        </w:rPr>
        <w:t>XVII. KONČNE DOLOČBE</w:t>
      </w:r>
    </w:p>
    <w:p w14:paraId="387904DC"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p w14:paraId="15BC496F"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5D1F8E9F" w14:textId="77777777" w:rsidTr="005757F2">
        <w:tc>
          <w:tcPr>
            <w:tcW w:w="0" w:type="auto"/>
            <w:tcMar>
              <w:top w:w="0" w:type="auto"/>
              <w:bottom w:w="0" w:type="auto"/>
            </w:tcMar>
          </w:tcPr>
          <w:p w14:paraId="7359F52C"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1EAF4A7F"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p w14:paraId="45C9B0B8"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7BC4B042" w14:textId="77777777" w:rsidTr="005757F2">
        <w:tc>
          <w:tcPr>
            <w:tcW w:w="0" w:type="auto"/>
            <w:tcMar>
              <w:top w:w="0" w:type="auto"/>
              <w:bottom w:w="0" w:type="auto"/>
            </w:tcMar>
          </w:tcPr>
          <w:p w14:paraId="658D60BA" w14:textId="77777777" w:rsidR="005757F2" w:rsidRDefault="005757F2" w:rsidP="005757F2">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 Pogodba velja pod odložnim pogojem predložitve zavarovanja za dobro izvedbo.</w:t>
            </w:r>
          </w:p>
        </w:tc>
      </w:tr>
    </w:tbl>
    <w:p w14:paraId="43AADB5F" w14:textId="77777777" w:rsidR="005757F2" w:rsidRDefault="005757F2" w:rsidP="005757F2">
      <w:pPr>
        <w:spacing w:after="0" w:line="240" w:lineRule="auto"/>
        <w:jc w:val="both"/>
        <w:rPr>
          <w:rFonts w:ascii="Arial" w:hAnsi="Arial" w:cs="Arial"/>
          <w:color w:val="000000"/>
          <w:sz w:val="18"/>
          <w:szCs w:val="18"/>
        </w:rPr>
      </w:pPr>
    </w:p>
    <w:p w14:paraId="0CAEAE0C" w14:textId="77777777" w:rsidR="005757F2" w:rsidRPr="00AD211E" w:rsidRDefault="005757F2" w:rsidP="005757F2">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 dne _____________</w:t>
      </w:r>
      <w:r w:rsidRPr="00AD211E">
        <w:rPr>
          <w:rFonts w:ascii="Arial" w:hAnsi="Arial" w:cs="Arial"/>
          <w:color w:val="000000"/>
          <w:sz w:val="18"/>
          <w:szCs w:val="18"/>
        </w:rPr>
        <w:tab/>
        <w:t xml:space="preserve">        V/na ________________, dne ________________</w:t>
      </w:r>
    </w:p>
    <w:p w14:paraId="2457B05E" w14:textId="77777777" w:rsidR="005757F2" w:rsidRPr="00AD211E" w:rsidRDefault="005757F2" w:rsidP="005757F2">
      <w:pPr>
        <w:spacing w:after="0" w:line="240" w:lineRule="auto"/>
        <w:jc w:val="both"/>
        <w:rPr>
          <w:rFonts w:ascii="Arial" w:hAnsi="Arial" w:cs="Arial"/>
          <w:color w:val="000000"/>
          <w:sz w:val="18"/>
          <w:szCs w:val="18"/>
        </w:rPr>
      </w:pPr>
    </w:p>
    <w:p w14:paraId="5315CDDB" w14:textId="77777777" w:rsidR="005757F2" w:rsidRPr="00AD211E" w:rsidRDefault="005757F2" w:rsidP="005757F2">
      <w:pPr>
        <w:spacing w:after="0" w:line="240" w:lineRule="auto"/>
        <w:jc w:val="both"/>
        <w:rPr>
          <w:rFonts w:ascii="Arial" w:hAnsi="Arial" w:cs="Arial"/>
          <w:color w:val="000000"/>
          <w:sz w:val="18"/>
          <w:szCs w:val="18"/>
        </w:rPr>
      </w:pPr>
    </w:p>
    <w:p w14:paraId="06871DE2" w14:textId="77777777" w:rsidR="005757F2" w:rsidRPr="00AD211E" w:rsidRDefault="005757F2" w:rsidP="005757F2">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757F2" w:rsidRPr="00AD211E" w14:paraId="34635FF4" w14:textId="77777777" w:rsidTr="005757F2">
        <w:tc>
          <w:tcPr>
            <w:tcW w:w="4530" w:type="dxa"/>
          </w:tcPr>
          <w:p w14:paraId="089219FB" w14:textId="77777777" w:rsidR="005757F2" w:rsidRPr="00AD211E" w:rsidRDefault="005757F2" w:rsidP="005757F2">
            <w:pPr>
              <w:jc w:val="both"/>
              <w:rPr>
                <w:rFonts w:ascii="Arial" w:hAnsi="Arial" w:cs="Arial"/>
                <w:color w:val="000000"/>
                <w:sz w:val="18"/>
                <w:szCs w:val="18"/>
              </w:rPr>
            </w:pPr>
            <w:r>
              <w:rPr>
                <w:rFonts w:ascii="Arial" w:hAnsi="Arial" w:cs="Arial"/>
                <w:color w:val="000000"/>
                <w:sz w:val="18"/>
                <w:szCs w:val="18"/>
              </w:rPr>
              <w:t>Dobavitelj</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7FB7278"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Naročnik:</w:t>
            </w:r>
          </w:p>
        </w:tc>
      </w:tr>
      <w:tr w:rsidR="005757F2" w:rsidRPr="00AD211E" w14:paraId="798928C4" w14:textId="77777777" w:rsidTr="005757F2">
        <w:tc>
          <w:tcPr>
            <w:tcW w:w="4530" w:type="dxa"/>
          </w:tcPr>
          <w:p w14:paraId="6364DEDE"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FC6D293" w14:textId="77777777" w:rsidR="005757F2" w:rsidRPr="00AD211E" w:rsidRDefault="005757F2" w:rsidP="005757F2">
            <w:pPr>
              <w:jc w:val="both"/>
              <w:rPr>
                <w:rFonts w:ascii="Arial" w:hAnsi="Arial" w:cs="Arial"/>
                <w:color w:val="000000"/>
                <w:sz w:val="18"/>
                <w:szCs w:val="18"/>
              </w:rPr>
            </w:pPr>
            <w:r>
              <w:rPr>
                <w:rFonts w:ascii="Arial" w:hAnsi="Arial" w:cs="Arial"/>
                <w:b/>
                <w:bCs/>
                <w:color w:val="000000"/>
                <w:sz w:val="18"/>
                <w:szCs w:val="18"/>
              </w:rPr>
              <w:t>ZAVOD ZA GRADBENIŠTVO SLOVENIJE</w:t>
            </w:r>
          </w:p>
        </w:tc>
      </w:tr>
      <w:tr w:rsidR="005757F2" w:rsidRPr="00AD211E" w14:paraId="7EEA0CFD" w14:textId="77777777" w:rsidTr="005757F2">
        <w:tc>
          <w:tcPr>
            <w:tcW w:w="4530" w:type="dxa"/>
          </w:tcPr>
          <w:p w14:paraId="1DEDDF77"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9A2A03C" w14:textId="77777777" w:rsidR="005757F2" w:rsidRPr="00AD211E" w:rsidRDefault="005757F2" w:rsidP="005757F2">
            <w:pPr>
              <w:jc w:val="both"/>
              <w:rPr>
                <w:rFonts w:ascii="Arial" w:hAnsi="Arial" w:cs="Arial"/>
                <w:color w:val="000000"/>
                <w:sz w:val="18"/>
                <w:szCs w:val="18"/>
              </w:rPr>
            </w:pPr>
          </w:p>
        </w:tc>
      </w:tr>
      <w:tr w:rsidR="005757F2" w:rsidRPr="00AD211E" w14:paraId="05879386" w14:textId="77777777" w:rsidTr="005757F2">
        <w:tc>
          <w:tcPr>
            <w:tcW w:w="4530" w:type="dxa"/>
          </w:tcPr>
          <w:p w14:paraId="74013507"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33BD7B6" w14:textId="77777777" w:rsidR="005757F2" w:rsidRDefault="005757F2" w:rsidP="005757F2">
            <w:pPr>
              <w:jc w:val="both"/>
              <w:rPr>
                <w:rFonts w:ascii="Arial" w:hAnsi="Arial" w:cs="Arial"/>
                <w:color w:val="000000"/>
                <w:sz w:val="18"/>
                <w:szCs w:val="18"/>
              </w:rPr>
            </w:pPr>
            <w:r>
              <w:rPr>
                <w:rFonts w:ascii="Arial" w:hAnsi="Arial" w:cs="Arial"/>
                <w:color w:val="000000"/>
                <w:sz w:val="18"/>
                <w:szCs w:val="18"/>
              </w:rPr>
              <w:t xml:space="preserve">Doc. </w:t>
            </w:r>
            <w:r w:rsidRPr="00EF482F">
              <w:rPr>
                <w:rFonts w:ascii="Arial" w:hAnsi="Arial" w:cs="Arial"/>
                <w:color w:val="000000"/>
                <w:sz w:val="18"/>
                <w:szCs w:val="18"/>
              </w:rPr>
              <w:t xml:space="preserve">dr. </w:t>
            </w:r>
            <w:r>
              <w:rPr>
                <w:rFonts w:ascii="Arial" w:hAnsi="Arial" w:cs="Arial"/>
                <w:color w:val="000000"/>
                <w:sz w:val="18"/>
                <w:szCs w:val="18"/>
              </w:rPr>
              <w:t>Aleš Žnidarič</w:t>
            </w:r>
            <w:r w:rsidRPr="00EF482F">
              <w:rPr>
                <w:rFonts w:ascii="Arial" w:hAnsi="Arial" w:cs="Arial"/>
                <w:color w:val="000000"/>
                <w:sz w:val="18"/>
                <w:szCs w:val="18"/>
              </w:rPr>
              <w:t xml:space="preserve">, </w:t>
            </w:r>
            <w:r>
              <w:rPr>
                <w:rFonts w:ascii="Arial" w:hAnsi="Arial" w:cs="Arial"/>
                <w:color w:val="000000"/>
                <w:sz w:val="18"/>
                <w:szCs w:val="18"/>
              </w:rPr>
              <w:t>direktor</w:t>
            </w:r>
          </w:p>
          <w:p w14:paraId="5E8B755F" w14:textId="77777777" w:rsidR="00295CBD" w:rsidRDefault="00295CBD" w:rsidP="005757F2">
            <w:pPr>
              <w:jc w:val="both"/>
              <w:rPr>
                <w:rFonts w:ascii="Arial" w:hAnsi="Arial" w:cs="Arial"/>
                <w:color w:val="000000"/>
                <w:sz w:val="18"/>
                <w:szCs w:val="18"/>
              </w:rPr>
            </w:pPr>
          </w:p>
          <w:p w14:paraId="6D5C35C4" w14:textId="39CF3E07" w:rsidR="00295CBD" w:rsidRPr="00AD211E" w:rsidRDefault="00295CBD" w:rsidP="005757F2">
            <w:pPr>
              <w:jc w:val="both"/>
              <w:rPr>
                <w:rFonts w:ascii="Arial" w:hAnsi="Arial" w:cs="Arial"/>
                <w:color w:val="000000"/>
                <w:sz w:val="18"/>
                <w:szCs w:val="18"/>
              </w:rPr>
            </w:pPr>
          </w:p>
        </w:tc>
      </w:tr>
      <w:tr w:rsidR="005757F2" w:rsidRPr="00AD211E" w14:paraId="33DD24A6" w14:textId="77777777" w:rsidTr="005757F2">
        <w:tc>
          <w:tcPr>
            <w:tcW w:w="4530" w:type="dxa"/>
          </w:tcPr>
          <w:p w14:paraId="3D331DC6"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D0A0134"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15AF01C3" w14:textId="77777777" w:rsidR="00074FEA" w:rsidRPr="00957001" w:rsidRDefault="00074FEA" w:rsidP="00E97FB4">
      <w:pPr>
        <w:spacing w:before="224" w:after="224" w:line="240" w:lineRule="auto"/>
        <w:outlineLvl w:val="1"/>
        <w:rPr>
          <w:rFonts w:ascii="Arial" w:hAnsi="Arial" w:cs="Arial"/>
        </w:rPr>
      </w:pPr>
    </w:p>
    <w:sectPr w:rsidR="00074FEA" w:rsidRPr="00957001" w:rsidSect="00D931BF">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395F8" w14:textId="77777777" w:rsidR="0078590B" w:rsidRDefault="0078590B" w:rsidP="006975C6">
      <w:pPr>
        <w:spacing w:after="0" w:line="240" w:lineRule="auto"/>
      </w:pPr>
      <w:r>
        <w:separator/>
      </w:r>
    </w:p>
  </w:endnote>
  <w:endnote w:type="continuationSeparator" w:id="0">
    <w:p w14:paraId="32F94986" w14:textId="77777777" w:rsidR="0078590B" w:rsidRDefault="0078590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390C0" w14:textId="426311F8" w:rsidR="0060128F" w:rsidRPr="006803B2" w:rsidRDefault="0078590B"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60128F" w:rsidRPr="00A368AE">
          <w:rPr>
            <w:rFonts w:ascii="Arial" w:hAnsi="Arial" w:cs="Arial"/>
            <w:sz w:val="18"/>
            <w:szCs w:val="18"/>
          </w:rPr>
          <w:fldChar w:fldCharType="begin"/>
        </w:r>
        <w:r w:rsidR="0060128F" w:rsidRPr="00A368AE">
          <w:rPr>
            <w:rFonts w:ascii="Arial" w:hAnsi="Arial" w:cs="Arial"/>
            <w:sz w:val="18"/>
            <w:szCs w:val="18"/>
          </w:rPr>
          <w:instrText xml:space="preserve"> PAGE   \* MERGEFORMAT </w:instrText>
        </w:r>
        <w:r w:rsidR="0060128F" w:rsidRPr="00A368AE">
          <w:rPr>
            <w:rFonts w:ascii="Arial" w:hAnsi="Arial" w:cs="Arial"/>
            <w:sz w:val="18"/>
            <w:szCs w:val="18"/>
          </w:rPr>
          <w:fldChar w:fldCharType="separate"/>
        </w:r>
        <w:r w:rsidR="0060128F">
          <w:rPr>
            <w:rFonts w:ascii="Arial" w:hAnsi="Arial" w:cs="Arial"/>
            <w:noProof/>
            <w:sz w:val="18"/>
            <w:szCs w:val="18"/>
          </w:rPr>
          <w:t>3</w:t>
        </w:r>
        <w:r w:rsidR="0060128F" w:rsidRPr="00A368AE">
          <w:rPr>
            <w:rFonts w:ascii="Arial" w:hAnsi="Arial" w:cs="Arial"/>
            <w:noProof/>
            <w:sz w:val="18"/>
            <w:szCs w:val="18"/>
          </w:rPr>
          <w:fldChar w:fldCharType="end"/>
        </w:r>
      </w:sdtContent>
    </w:sdt>
  </w:p>
  <w:p w14:paraId="0040D309" w14:textId="3FADB1D8" w:rsidR="0060128F" w:rsidRDefault="0060128F" w:rsidP="00A368A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FB3B9" w14:textId="5C1D96B3" w:rsidR="0060128F" w:rsidRPr="002F68BC" w:rsidRDefault="0060128F" w:rsidP="00B17953">
    <w:pPr>
      <w:pStyle w:val="Noga"/>
      <w:rPr>
        <w:sz w:val="18"/>
        <w:szCs w:val="18"/>
      </w:rPr>
    </w:pPr>
  </w:p>
  <w:p w14:paraId="7E36B1F8" w14:textId="77777777" w:rsidR="0060128F" w:rsidRDefault="0060128F"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0FA2F" w14:textId="77777777" w:rsidR="0060128F" w:rsidRDefault="0060128F"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FBEA1" w14:textId="77777777" w:rsidR="0060128F" w:rsidRDefault="0060128F"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A6340" w14:textId="77777777" w:rsidR="0060128F" w:rsidRDefault="0060128F"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1B6F6" w14:textId="77777777" w:rsidR="0060128F" w:rsidRDefault="0060128F"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C5352" w14:textId="77777777" w:rsidR="0060128F" w:rsidRPr="00EE3557" w:rsidRDefault="0060128F"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91033D" w14:textId="77777777" w:rsidR="0078590B" w:rsidRDefault="0078590B" w:rsidP="006975C6">
      <w:pPr>
        <w:spacing w:after="0" w:line="240" w:lineRule="auto"/>
      </w:pPr>
      <w:r>
        <w:separator/>
      </w:r>
    </w:p>
  </w:footnote>
  <w:footnote w:type="continuationSeparator" w:id="0">
    <w:p w14:paraId="453B506B" w14:textId="77777777" w:rsidR="0078590B" w:rsidRDefault="0078590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C70A5" w14:textId="5CD308B4" w:rsidR="0060128F" w:rsidRDefault="0060128F" w:rsidP="0090566B">
    <w:pPr>
      <w:pStyle w:val="Glava"/>
    </w:pPr>
    <w:r>
      <w:rPr>
        <w:noProof/>
        <w:lang w:eastAsia="sl-SI"/>
      </w:rPr>
      <w:drawing>
        <wp:inline distT="0" distB="0" distL="0" distR="0" wp14:anchorId="24C2BC7B" wp14:editId="690BE683">
          <wp:extent cx="5759450" cy="772795"/>
          <wp:effectExtent l="0" t="0" r="0" b="825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72795"/>
                  </a:xfrm>
                  <a:prstGeom prst="rect">
                    <a:avLst/>
                  </a:prstGeom>
                </pic:spPr>
              </pic:pic>
            </a:graphicData>
          </a:graphic>
        </wp:inline>
      </w:drawing>
    </w:r>
    <w:r>
      <w:rPr>
        <w:noProof/>
      </w:rPr>
      <w:t xml:space="preserve"> </w:t>
    </w:r>
    <w:r>
      <w:rPr>
        <w:noProof/>
      </w:rPr>
      <w:tab/>
      <w:t xml:space="preserve">     </w:t>
    </w:r>
    <w:r>
      <w:t xml:space="preserve">   </w:t>
    </w:r>
  </w:p>
  <w:p w14:paraId="47B48D1A" w14:textId="77777777" w:rsidR="0060128F" w:rsidRPr="00B914D4" w:rsidRDefault="0060128F"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136049E"/>
    <w:multiLevelType w:val="hybridMultilevel"/>
    <w:tmpl w:val="5F6C3A34"/>
    <w:lvl w:ilvl="0" w:tplc="FE42CA10">
      <w:start w:val="8"/>
      <w:numFmt w:val="bullet"/>
      <w:lvlText w:val="-"/>
      <w:lvlJc w:val="left"/>
      <w:pPr>
        <w:ind w:left="720" w:hanging="360"/>
      </w:pPr>
      <w:rPr>
        <w:rFonts w:ascii="Arial" w:eastAsiaTheme="minorHAnsi" w:hAnsi="Arial" w:cs="Aria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9"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1"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2"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5"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6"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7" w15:restartNumberingAfterBreak="0">
    <w:nsid w:val="20A62DF9"/>
    <w:multiLevelType w:val="hybridMultilevel"/>
    <w:tmpl w:val="1E8AEF9E"/>
    <w:lvl w:ilvl="0" w:tplc="04240001">
      <w:start w:val="1"/>
      <w:numFmt w:val="bullet"/>
      <w:lvlText w:val=""/>
      <w:lvlJc w:val="left"/>
      <w:pPr>
        <w:ind w:left="720" w:hanging="360"/>
      </w:pPr>
      <w:rPr>
        <w:rFonts w:ascii="Symbol" w:hAnsi="Symbol" w:hint="default"/>
      </w:rPr>
    </w:lvl>
    <w:lvl w:ilvl="1" w:tplc="861A0BCA">
      <w:numFmt w:val="bullet"/>
      <w:lvlText w:val="-"/>
      <w:lvlJc w:val="left"/>
      <w:pPr>
        <w:ind w:left="1440" w:hanging="360"/>
      </w:pPr>
      <w:rPr>
        <w:rFonts w:ascii="Helvetica" w:eastAsiaTheme="minorHAnsi" w:hAnsi="Helvetica" w:cstheme="minorBidi" w:hint="default"/>
      </w:rPr>
    </w:lvl>
    <w:lvl w:ilvl="2" w:tplc="00284D0C">
      <w:numFmt w:val="bullet"/>
      <w:lvlText w:val="•"/>
      <w:lvlJc w:val="left"/>
      <w:pPr>
        <w:ind w:left="1995" w:hanging="19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9"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21"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2"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4"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5"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6"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1"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2" w15:restartNumberingAfterBreak="0">
    <w:nsid w:val="69AD5466"/>
    <w:multiLevelType w:val="hybridMultilevel"/>
    <w:tmpl w:val="E93C55FA"/>
    <w:lvl w:ilvl="0" w:tplc="ED0EAF42">
      <w:start w:val="8"/>
      <w:numFmt w:val="bullet"/>
      <w:lvlText w:val="-"/>
      <w:lvlJc w:val="left"/>
      <w:pPr>
        <w:ind w:left="405" w:hanging="360"/>
      </w:pPr>
      <w:rPr>
        <w:rFonts w:ascii="Arial" w:eastAsiaTheme="minorHAnsi" w:hAnsi="Arial" w:cs="Arial" w:hint="default"/>
        <w:i/>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3"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6"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7"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5"/>
  </w:num>
  <w:num w:numId="2">
    <w:abstractNumId w:val="26"/>
  </w:num>
  <w:num w:numId="3">
    <w:abstractNumId w:val="15"/>
  </w:num>
  <w:num w:numId="4">
    <w:abstractNumId w:val="23"/>
  </w:num>
  <w:num w:numId="5">
    <w:abstractNumId w:val="2"/>
  </w:num>
  <w:num w:numId="6">
    <w:abstractNumId w:val="29"/>
  </w:num>
  <w:num w:numId="7">
    <w:abstractNumId w:val="28"/>
  </w:num>
  <w:num w:numId="8">
    <w:abstractNumId w:val="6"/>
  </w:num>
  <w:num w:numId="9">
    <w:abstractNumId w:val="8"/>
  </w:num>
  <w:num w:numId="10">
    <w:abstractNumId w:val="31"/>
  </w:num>
  <w:num w:numId="11">
    <w:abstractNumId w:val="3"/>
  </w:num>
  <w:num w:numId="12">
    <w:abstractNumId w:val="16"/>
  </w:num>
  <w:num w:numId="13">
    <w:abstractNumId w:val="36"/>
  </w:num>
  <w:num w:numId="14">
    <w:abstractNumId w:val="21"/>
  </w:num>
  <w:num w:numId="15">
    <w:abstractNumId w:val="18"/>
  </w:num>
  <w:num w:numId="16">
    <w:abstractNumId w:val="14"/>
  </w:num>
  <w:num w:numId="17">
    <w:abstractNumId w:val="13"/>
  </w:num>
  <w:num w:numId="18">
    <w:abstractNumId w:val="22"/>
  </w:num>
  <w:num w:numId="19">
    <w:abstractNumId w:val="37"/>
  </w:num>
  <w:num w:numId="20">
    <w:abstractNumId w:val="30"/>
  </w:num>
  <w:num w:numId="21">
    <w:abstractNumId w:val="5"/>
  </w:num>
  <w:num w:numId="22">
    <w:abstractNumId w:val="24"/>
  </w:num>
  <w:num w:numId="23">
    <w:abstractNumId w:val="33"/>
  </w:num>
  <w:num w:numId="24">
    <w:abstractNumId w:val="4"/>
  </w:num>
  <w:num w:numId="25">
    <w:abstractNumId w:val="12"/>
  </w:num>
  <w:num w:numId="26">
    <w:abstractNumId w:val="25"/>
  </w:num>
  <w:num w:numId="27">
    <w:abstractNumId w:val="11"/>
  </w:num>
  <w:num w:numId="28">
    <w:abstractNumId w:val="10"/>
  </w:num>
  <w:num w:numId="29">
    <w:abstractNumId w:val="9"/>
  </w:num>
  <w:num w:numId="30">
    <w:abstractNumId w:val="19"/>
  </w:num>
  <w:num w:numId="31">
    <w:abstractNumId w:val="0"/>
  </w:num>
  <w:num w:numId="32">
    <w:abstractNumId w:val="27"/>
  </w:num>
  <w:num w:numId="33">
    <w:abstractNumId w:val="1"/>
  </w:num>
  <w:num w:numId="34">
    <w:abstractNumId w:val="20"/>
  </w:num>
  <w:num w:numId="35">
    <w:abstractNumId w:val="34"/>
  </w:num>
  <w:num w:numId="36">
    <w:abstractNumId w:val="17"/>
  </w:num>
  <w:num w:numId="37">
    <w:abstractNumId w:val="7"/>
  </w:num>
  <w:num w:numId="38">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C3"/>
    <w:rsid w:val="000025E3"/>
    <w:rsid w:val="00002A87"/>
    <w:rsid w:val="00003179"/>
    <w:rsid w:val="00003AB5"/>
    <w:rsid w:val="000040A0"/>
    <w:rsid w:val="000044EF"/>
    <w:rsid w:val="00012B54"/>
    <w:rsid w:val="00014367"/>
    <w:rsid w:val="00021212"/>
    <w:rsid w:val="00021339"/>
    <w:rsid w:val="000235C6"/>
    <w:rsid w:val="00026328"/>
    <w:rsid w:val="00027F41"/>
    <w:rsid w:val="000303A1"/>
    <w:rsid w:val="00031FA9"/>
    <w:rsid w:val="00036B73"/>
    <w:rsid w:val="00037A49"/>
    <w:rsid w:val="00043098"/>
    <w:rsid w:val="00043DDE"/>
    <w:rsid w:val="00043F5B"/>
    <w:rsid w:val="0004430C"/>
    <w:rsid w:val="0004599C"/>
    <w:rsid w:val="00047004"/>
    <w:rsid w:val="00051B2B"/>
    <w:rsid w:val="000529AB"/>
    <w:rsid w:val="000536A6"/>
    <w:rsid w:val="00064AE5"/>
    <w:rsid w:val="00073CD6"/>
    <w:rsid w:val="0007494F"/>
    <w:rsid w:val="00074FEA"/>
    <w:rsid w:val="000848BB"/>
    <w:rsid w:val="00093AE2"/>
    <w:rsid w:val="00094233"/>
    <w:rsid w:val="00094CE9"/>
    <w:rsid w:val="00097F4A"/>
    <w:rsid w:val="000A19AA"/>
    <w:rsid w:val="000A20B2"/>
    <w:rsid w:val="000A59F6"/>
    <w:rsid w:val="000A69A6"/>
    <w:rsid w:val="000A7708"/>
    <w:rsid w:val="000B1409"/>
    <w:rsid w:val="000B49A7"/>
    <w:rsid w:val="000C5527"/>
    <w:rsid w:val="000C5EC4"/>
    <w:rsid w:val="000D0125"/>
    <w:rsid w:val="000D07F0"/>
    <w:rsid w:val="000D3FA9"/>
    <w:rsid w:val="000D77C7"/>
    <w:rsid w:val="000D7C90"/>
    <w:rsid w:val="000E1B17"/>
    <w:rsid w:val="000E4ADD"/>
    <w:rsid w:val="000E6619"/>
    <w:rsid w:val="000E76C6"/>
    <w:rsid w:val="000F09B0"/>
    <w:rsid w:val="000F3CC2"/>
    <w:rsid w:val="000F5A04"/>
    <w:rsid w:val="000F7569"/>
    <w:rsid w:val="00101ABF"/>
    <w:rsid w:val="00111578"/>
    <w:rsid w:val="001154BA"/>
    <w:rsid w:val="00115901"/>
    <w:rsid w:val="00116AC5"/>
    <w:rsid w:val="00120440"/>
    <w:rsid w:val="00123704"/>
    <w:rsid w:val="00127127"/>
    <w:rsid w:val="0012729E"/>
    <w:rsid w:val="00134892"/>
    <w:rsid w:val="00134D2E"/>
    <w:rsid w:val="0013558B"/>
    <w:rsid w:val="00137352"/>
    <w:rsid w:val="00137967"/>
    <w:rsid w:val="001402D3"/>
    <w:rsid w:val="00143C11"/>
    <w:rsid w:val="0014470D"/>
    <w:rsid w:val="00147367"/>
    <w:rsid w:val="00147492"/>
    <w:rsid w:val="001529CE"/>
    <w:rsid w:val="00156523"/>
    <w:rsid w:val="00156B9A"/>
    <w:rsid w:val="0015710A"/>
    <w:rsid w:val="001572F0"/>
    <w:rsid w:val="00162714"/>
    <w:rsid w:val="001640C1"/>
    <w:rsid w:val="00164554"/>
    <w:rsid w:val="001679BD"/>
    <w:rsid w:val="0017365C"/>
    <w:rsid w:val="001778A2"/>
    <w:rsid w:val="00196815"/>
    <w:rsid w:val="001972CE"/>
    <w:rsid w:val="001A0147"/>
    <w:rsid w:val="001A1A0E"/>
    <w:rsid w:val="001B32E2"/>
    <w:rsid w:val="001C08D5"/>
    <w:rsid w:val="001C1993"/>
    <w:rsid w:val="001C1F1D"/>
    <w:rsid w:val="001C57EC"/>
    <w:rsid w:val="001C666A"/>
    <w:rsid w:val="001C6EE1"/>
    <w:rsid w:val="001E0A55"/>
    <w:rsid w:val="001E13FD"/>
    <w:rsid w:val="001F00BA"/>
    <w:rsid w:val="001F2CF5"/>
    <w:rsid w:val="001F3685"/>
    <w:rsid w:val="001F4A17"/>
    <w:rsid w:val="001F73A1"/>
    <w:rsid w:val="00200F2B"/>
    <w:rsid w:val="00201B5C"/>
    <w:rsid w:val="00202E80"/>
    <w:rsid w:val="00204391"/>
    <w:rsid w:val="002047B4"/>
    <w:rsid w:val="00204EDB"/>
    <w:rsid w:val="00210FCA"/>
    <w:rsid w:val="00211DD6"/>
    <w:rsid w:val="0021273A"/>
    <w:rsid w:val="002168BD"/>
    <w:rsid w:val="00217B96"/>
    <w:rsid w:val="00220C72"/>
    <w:rsid w:val="00220CC9"/>
    <w:rsid w:val="00223FEA"/>
    <w:rsid w:val="0022639B"/>
    <w:rsid w:val="002276B9"/>
    <w:rsid w:val="002317A1"/>
    <w:rsid w:val="00233A20"/>
    <w:rsid w:val="002349C7"/>
    <w:rsid w:val="00235DC3"/>
    <w:rsid w:val="00242FAD"/>
    <w:rsid w:val="0024480A"/>
    <w:rsid w:val="00244B72"/>
    <w:rsid w:val="002464D3"/>
    <w:rsid w:val="00247A49"/>
    <w:rsid w:val="00253C8E"/>
    <w:rsid w:val="002553F1"/>
    <w:rsid w:val="002604A0"/>
    <w:rsid w:val="00261311"/>
    <w:rsid w:val="002617B1"/>
    <w:rsid w:val="002634AA"/>
    <w:rsid w:val="00266013"/>
    <w:rsid w:val="002701E4"/>
    <w:rsid w:val="0028006E"/>
    <w:rsid w:val="00283A76"/>
    <w:rsid w:val="00284CA1"/>
    <w:rsid w:val="00285A7D"/>
    <w:rsid w:val="00286650"/>
    <w:rsid w:val="00293374"/>
    <w:rsid w:val="00294626"/>
    <w:rsid w:val="00295CBD"/>
    <w:rsid w:val="002A431F"/>
    <w:rsid w:val="002A4449"/>
    <w:rsid w:val="002A5B01"/>
    <w:rsid w:val="002B74E6"/>
    <w:rsid w:val="002C01CB"/>
    <w:rsid w:val="002C06DF"/>
    <w:rsid w:val="002C2010"/>
    <w:rsid w:val="002C6C4A"/>
    <w:rsid w:val="002D56DF"/>
    <w:rsid w:val="002D58B5"/>
    <w:rsid w:val="002D6CBC"/>
    <w:rsid w:val="002E148E"/>
    <w:rsid w:val="002E22DE"/>
    <w:rsid w:val="002E2ED8"/>
    <w:rsid w:val="002E57AB"/>
    <w:rsid w:val="002E5C70"/>
    <w:rsid w:val="002F584B"/>
    <w:rsid w:val="002F671B"/>
    <w:rsid w:val="002F68BC"/>
    <w:rsid w:val="00303365"/>
    <w:rsid w:val="00305088"/>
    <w:rsid w:val="003064AC"/>
    <w:rsid w:val="003158CB"/>
    <w:rsid w:val="003207B3"/>
    <w:rsid w:val="003251ED"/>
    <w:rsid w:val="00326918"/>
    <w:rsid w:val="00327FAA"/>
    <w:rsid w:val="0033249E"/>
    <w:rsid w:val="00333D29"/>
    <w:rsid w:val="00335542"/>
    <w:rsid w:val="00337E4D"/>
    <w:rsid w:val="00342FD8"/>
    <w:rsid w:val="00343395"/>
    <w:rsid w:val="00344377"/>
    <w:rsid w:val="003478E6"/>
    <w:rsid w:val="00350F3A"/>
    <w:rsid w:val="003615B6"/>
    <w:rsid w:val="00365F37"/>
    <w:rsid w:val="00366BB9"/>
    <w:rsid w:val="00367B9D"/>
    <w:rsid w:val="00373158"/>
    <w:rsid w:val="0037572D"/>
    <w:rsid w:val="00383B40"/>
    <w:rsid w:val="00394762"/>
    <w:rsid w:val="003A0895"/>
    <w:rsid w:val="003A1AA2"/>
    <w:rsid w:val="003A21D9"/>
    <w:rsid w:val="003A3837"/>
    <w:rsid w:val="003A47D9"/>
    <w:rsid w:val="003A6A03"/>
    <w:rsid w:val="003B5425"/>
    <w:rsid w:val="003B6FAA"/>
    <w:rsid w:val="003B754C"/>
    <w:rsid w:val="003C1E57"/>
    <w:rsid w:val="003C390D"/>
    <w:rsid w:val="003C438B"/>
    <w:rsid w:val="003C52D2"/>
    <w:rsid w:val="003C69E4"/>
    <w:rsid w:val="003C701A"/>
    <w:rsid w:val="003D5D39"/>
    <w:rsid w:val="003D7C20"/>
    <w:rsid w:val="003E1435"/>
    <w:rsid w:val="003E7C38"/>
    <w:rsid w:val="003F2A55"/>
    <w:rsid w:val="003F4DE5"/>
    <w:rsid w:val="003F5B9B"/>
    <w:rsid w:val="003F61E6"/>
    <w:rsid w:val="003F685C"/>
    <w:rsid w:val="004027F8"/>
    <w:rsid w:val="00404F90"/>
    <w:rsid w:val="004077CE"/>
    <w:rsid w:val="004134B7"/>
    <w:rsid w:val="004140E2"/>
    <w:rsid w:val="0041741E"/>
    <w:rsid w:val="004223B6"/>
    <w:rsid w:val="00425A26"/>
    <w:rsid w:val="004260F7"/>
    <w:rsid w:val="00431D81"/>
    <w:rsid w:val="004365B3"/>
    <w:rsid w:val="004405CC"/>
    <w:rsid w:val="00443EDC"/>
    <w:rsid w:val="004511E3"/>
    <w:rsid w:val="00455DCA"/>
    <w:rsid w:val="00461472"/>
    <w:rsid w:val="004614AF"/>
    <w:rsid w:val="00462AA2"/>
    <w:rsid w:val="004643F1"/>
    <w:rsid w:val="00467FEA"/>
    <w:rsid w:val="004702FB"/>
    <w:rsid w:val="00471503"/>
    <w:rsid w:val="00471A8B"/>
    <w:rsid w:val="00476D4A"/>
    <w:rsid w:val="00481C9D"/>
    <w:rsid w:val="00484284"/>
    <w:rsid w:val="004863D7"/>
    <w:rsid w:val="004935A9"/>
    <w:rsid w:val="0049479E"/>
    <w:rsid w:val="00495039"/>
    <w:rsid w:val="004968F8"/>
    <w:rsid w:val="004A335D"/>
    <w:rsid w:val="004A364A"/>
    <w:rsid w:val="004A5524"/>
    <w:rsid w:val="004B36FB"/>
    <w:rsid w:val="004B4FCD"/>
    <w:rsid w:val="004B6C49"/>
    <w:rsid w:val="004C0174"/>
    <w:rsid w:val="004C01F9"/>
    <w:rsid w:val="004C11BE"/>
    <w:rsid w:val="004C2DA4"/>
    <w:rsid w:val="004C4D88"/>
    <w:rsid w:val="004D2F9F"/>
    <w:rsid w:val="004D4C86"/>
    <w:rsid w:val="004E0820"/>
    <w:rsid w:val="004E27CE"/>
    <w:rsid w:val="004E2B71"/>
    <w:rsid w:val="004E5606"/>
    <w:rsid w:val="004E5ED4"/>
    <w:rsid w:val="004E7181"/>
    <w:rsid w:val="004F07B9"/>
    <w:rsid w:val="004F1422"/>
    <w:rsid w:val="004F1D15"/>
    <w:rsid w:val="004F2927"/>
    <w:rsid w:val="00513213"/>
    <w:rsid w:val="005203F8"/>
    <w:rsid w:val="0052142A"/>
    <w:rsid w:val="0052372C"/>
    <w:rsid w:val="00526272"/>
    <w:rsid w:val="00527E3A"/>
    <w:rsid w:val="00530073"/>
    <w:rsid w:val="0053510E"/>
    <w:rsid w:val="0053622B"/>
    <w:rsid w:val="00540B59"/>
    <w:rsid w:val="00541D21"/>
    <w:rsid w:val="005423BF"/>
    <w:rsid w:val="005427B0"/>
    <w:rsid w:val="00545FAB"/>
    <w:rsid w:val="0054701D"/>
    <w:rsid w:val="0054790F"/>
    <w:rsid w:val="005512C4"/>
    <w:rsid w:val="0055242F"/>
    <w:rsid w:val="00554B4B"/>
    <w:rsid w:val="00555067"/>
    <w:rsid w:val="00563992"/>
    <w:rsid w:val="00563CBF"/>
    <w:rsid w:val="00565738"/>
    <w:rsid w:val="00565763"/>
    <w:rsid w:val="00566842"/>
    <w:rsid w:val="005757F2"/>
    <w:rsid w:val="00576ECD"/>
    <w:rsid w:val="00580A7F"/>
    <w:rsid w:val="00583467"/>
    <w:rsid w:val="005853C3"/>
    <w:rsid w:val="00586DA6"/>
    <w:rsid w:val="005928E7"/>
    <w:rsid w:val="005A037A"/>
    <w:rsid w:val="005A0A03"/>
    <w:rsid w:val="005A127D"/>
    <w:rsid w:val="005A418C"/>
    <w:rsid w:val="005A5447"/>
    <w:rsid w:val="005A6066"/>
    <w:rsid w:val="005A7AC9"/>
    <w:rsid w:val="005B02AA"/>
    <w:rsid w:val="005B211F"/>
    <w:rsid w:val="005B6195"/>
    <w:rsid w:val="005B72B5"/>
    <w:rsid w:val="005B7EE0"/>
    <w:rsid w:val="005C09EB"/>
    <w:rsid w:val="005C0EA4"/>
    <w:rsid w:val="005C59F6"/>
    <w:rsid w:val="005C5F8A"/>
    <w:rsid w:val="005D47A2"/>
    <w:rsid w:val="005D4AFB"/>
    <w:rsid w:val="005D69FF"/>
    <w:rsid w:val="005D7B7D"/>
    <w:rsid w:val="005E509B"/>
    <w:rsid w:val="005F0E89"/>
    <w:rsid w:val="005F643C"/>
    <w:rsid w:val="0060128F"/>
    <w:rsid w:val="00602893"/>
    <w:rsid w:val="00603E42"/>
    <w:rsid w:val="006052E6"/>
    <w:rsid w:val="006057D6"/>
    <w:rsid w:val="00606981"/>
    <w:rsid w:val="006159AA"/>
    <w:rsid w:val="00616D7F"/>
    <w:rsid w:val="006212CE"/>
    <w:rsid w:val="00630A0A"/>
    <w:rsid w:val="006345C7"/>
    <w:rsid w:val="006347C3"/>
    <w:rsid w:val="006409C9"/>
    <w:rsid w:val="00644D60"/>
    <w:rsid w:val="00646F71"/>
    <w:rsid w:val="00650850"/>
    <w:rsid w:val="006529F9"/>
    <w:rsid w:val="006636E0"/>
    <w:rsid w:val="00666ECE"/>
    <w:rsid w:val="006803B2"/>
    <w:rsid w:val="00681F29"/>
    <w:rsid w:val="00682617"/>
    <w:rsid w:val="006835D1"/>
    <w:rsid w:val="00685A6F"/>
    <w:rsid w:val="006938BC"/>
    <w:rsid w:val="006975C6"/>
    <w:rsid w:val="006A0402"/>
    <w:rsid w:val="006A5918"/>
    <w:rsid w:val="006A6B74"/>
    <w:rsid w:val="006B0C8C"/>
    <w:rsid w:val="006B2936"/>
    <w:rsid w:val="006B3A8F"/>
    <w:rsid w:val="006B6A1F"/>
    <w:rsid w:val="006C6FEE"/>
    <w:rsid w:val="006D17EC"/>
    <w:rsid w:val="006D35A9"/>
    <w:rsid w:val="006D69E0"/>
    <w:rsid w:val="006D7EE3"/>
    <w:rsid w:val="006E4C8D"/>
    <w:rsid w:val="006F1DA5"/>
    <w:rsid w:val="006F4B42"/>
    <w:rsid w:val="006F4E2E"/>
    <w:rsid w:val="00700FED"/>
    <w:rsid w:val="00706476"/>
    <w:rsid w:val="007109D5"/>
    <w:rsid w:val="00710F56"/>
    <w:rsid w:val="00712D0F"/>
    <w:rsid w:val="0071411B"/>
    <w:rsid w:val="00716A15"/>
    <w:rsid w:val="00721D25"/>
    <w:rsid w:val="0072367F"/>
    <w:rsid w:val="00726736"/>
    <w:rsid w:val="007276A5"/>
    <w:rsid w:val="00727C43"/>
    <w:rsid w:val="00730063"/>
    <w:rsid w:val="00733DDD"/>
    <w:rsid w:val="00734F98"/>
    <w:rsid w:val="00740100"/>
    <w:rsid w:val="00741FC3"/>
    <w:rsid w:val="0074678B"/>
    <w:rsid w:val="0074727E"/>
    <w:rsid w:val="0075276F"/>
    <w:rsid w:val="00755488"/>
    <w:rsid w:val="00755F92"/>
    <w:rsid w:val="007566B1"/>
    <w:rsid w:val="0076342C"/>
    <w:rsid w:val="00764771"/>
    <w:rsid w:val="00767576"/>
    <w:rsid w:val="0077366A"/>
    <w:rsid w:val="00783710"/>
    <w:rsid w:val="00784F02"/>
    <w:rsid w:val="0078590B"/>
    <w:rsid w:val="00785F39"/>
    <w:rsid w:val="00786AFE"/>
    <w:rsid w:val="00793FB0"/>
    <w:rsid w:val="00794BAA"/>
    <w:rsid w:val="007A0254"/>
    <w:rsid w:val="007A2AE6"/>
    <w:rsid w:val="007A726A"/>
    <w:rsid w:val="007B1CEE"/>
    <w:rsid w:val="007B6F4A"/>
    <w:rsid w:val="007C2442"/>
    <w:rsid w:val="007C24E5"/>
    <w:rsid w:val="007C3EA0"/>
    <w:rsid w:val="007C5705"/>
    <w:rsid w:val="007C5C42"/>
    <w:rsid w:val="007D1345"/>
    <w:rsid w:val="007D2A14"/>
    <w:rsid w:val="007D6FB3"/>
    <w:rsid w:val="007E0E83"/>
    <w:rsid w:val="007E1F09"/>
    <w:rsid w:val="007E2FF2"/>
    <w:rsid w:val="007E3837"/>
    <w:rsid w:val="007E4274"/>
    <w:rsid w:val="007E6FA7"/>
    <w:rsid w:val="007F0701"/>
    <w:rsid w:val="007F297B"/>
    <w:rsid w:val="007F3AC2"/>
    <w:rsid w:val="00800C73"/>
    <w:rsid w:val="00800DFB"/>
    <w:rsid w:val="00802400"/>
    <w:rsid w:val="00806405"/>
    <w:rsid w:val="00807147"/>
    <w:rsid w:val="00813BAA"/>
    <w:rsid w:val="00815FD3"/>
    <w:rsid w:val="0082176D"/>
    <w:rsid w:val="00821F89"/>
    <w:rsid w:val="008278F5"/>
    <w:rsid w:val="008313CE"/>
    <w:rsid w:val="00833FD5"/>
    <w:rsid w:val="008440C5"/>
    <w:rsid w:val="00844D5E"/>
    <w:rsid w:val="00845BF6"/>
    <w:rsid w:val="008465F4"/>
    <w:rsid w:val="0084748D"/>
    <w:rsid w:val="00847B6D"/>
    <w:rsid w:val="00847E7F"/>
    <w:rsid w:val="0085173A"/>
    <w:rsid w:val="00852602"/>
    <w:rsid w:val="008539FB"/>
    <w:rsid w:val="00855104"/>
    <w:rsid w:val="00860E03"/>
    <w:rsid w:val="00861579"/>
    <w:rsid w:val="0086244F"/>
    <w:rsid w:val="00863FEB"/>
    <w:rsid w:val="00870793"/>
    <w:rsid w:val="0087569E"/>
    <w:rsid w:val="008818A5"/>
    <w:rsid w:val="00883F6D"/>
    <w:rsid w:val="0088644B"/>
    <w:rsid w:val="008910D2"/>
    <w:rsid w:val="00891F20"/>
    <w:rsid w:val="00892BDB"/>
    <w:rsid w:val="00896A8E"/>
    <w:rsid w:val="008A02C5"/>
    <w:rsid w:val="008A1CEC"/>
    <w:rsid w:val="008A3FA3"/>
    <w:rsid w:val="008A4C7B"/>
    <w:rsid w:val="008B1F7F"/>
    <w:rsid w:val="008B2327"/>
    <w:rsid w:val="008B3320"/>
    <w:rsid w:val="008B6310"/>
    <w:rsid w:val="008B72CE"/>
    <w:rsid w:val="008B7A9B"/>
    <w:rsid w:val="008C18BF"/>
    <w:rsid w:val="008C5C3D"/>
    <w:rsid w:val="008C603A"/>
    <w:rsid w:val="008D01EC"/>
    <w:rsid w:val="008D042D"/>
    <w:rsid w:val="008D4998"/>
    <w:rsid w:val="008D77EE"/>
    <w:rsid w:val="008D7BBE"/>
    <w:rsid w:val="008E2F23"/>
    <w:rsid w:val="008E46A0"/>
    <w:rsid w:val="008E7D95"/>
    <w:rsid w:val="008F0E3C"/>
    <w:rsid w:val="008F1ED6"/>
    <w:rsid w:val="008F42F4"/>
    <w:rsid w:val="008F49FF"/>
    <w:rsid w:val="008F6C6E"/>
    <w:rsid w:val="00902211"/>
    <w:rsid w:val="0090299D"/>
    <w:rsid w:val="0090566B"/>
    <w:rsid w:val="009061E3"/>
    <w:rsid w:val="009064CA"/>
    <w:rsid w:val="00907C54"/>
    <w:rsid w:val="0091245E"/>
    <w:rsid w:val="00912948"/>
    <w:rsid w:val="009144C0"/>
    <w:rsid w:val="00921B4C"/>
    <w:rsid w:val="00930868"/>
    <w:rsid w:val="00933D25"/>
    <w:rsid w:val="0093539B"/>
    <w:rsid w:val="009368EC"/>
    <w:rsid w:val="00940175"/>
    <w:rsid w:val="00941C60"/>
    <w:rsid w:val="0094480D"/>
    <w:rsid w:val="00944DA7"/>
    <w:rsid w:val="009517B1"/>
    <w:rsid w:val="00957001"/>
    <w:rsid w:val="00957F75"/>
    <w:rsid w:val="00960022"/>
    <w:rsid w:val="0096047E"/>
    <w:rsid w:val="00963C8B"/>
    <w:rsid w:val="009648BB"/>
    <w:rsid w:val="009735C4"/>
    <w:rsid w:val="009742F1"/>
    <w:rsid w:val="00974CFA"/>
    <w:rsid w:val="00982A4E"/>
    <w:rsid w:val="009848A7"/>
    <w:rsid w:val="00987B30"/>
    <w:rsid w:val="00994159"/>
    <w:rsid w:val="00994D8B"/>
    <w:rsid w:val="00996A8E"/>
    <w:rsid w:val="00997BC5"/>
    <w:rsid w:val="009A5877"/>
    <w:rsid w:val="009B6A16"/>
    <w:rsid w:val="009C48A6"/>
    <w:rsid w:val="009C7E98"/>
    <w:rsid w:val="009D4F94"/>
    <w:rsid w:val="009D56A4"/>
    <w:rsid w:val="009D5DBB"/>
    <w:rsid w:val="009D71CE"/>
    <w:rsid w:val="009E0B91"/>
    <w:rsid w:val="009E1424"/>
    <w:rsid w:val="009E18B5"/>
    <w:rsid w:val="009E1F38"/>
    <w:rsid w:val="009E60A6"/>
    <w:rsid w:val="009F3AA8"/>
    <w:rsid w:val="009F7408"/>
    <w:rsid w:val="00A012F3"/>
    <w:rsid w:val="00A03439"/>
    <w:rsid w:val="00A10675"/>
    <w:rsid w:val="00A10B21"/>
    <w:rsid w:val="00A122D3"/>
    <w:rsid w:val="00A1287A"/>
    <w:rsid w:val="00A17DC3"/>
    <w:rsid w:val="00A20F4D"/>
    <w:rsid w:val="00A25BA0"/>
    <w:rsid w:val="00A268ED"/>
    <w:rsid w:val="00A273F2"/>
    <w:rsid w:val="00A30CF8"/>
    <w:rsid w:val="00A3247E"/>
    <w:rsid w:val="00A32948"/>
    <w:rsid w:val="00A33B88"/>
    <w:rsid w:val="00A33C02"/>
    <w:rsid w:val="00A368AE"/>
    <w:rsid w:val="00A36E6C"/>
    <w:rsid w:val="00A43F33"/>
    <w:rsid w:val="00A44A94"/>
    <w:rsid w:val="00A46D09"/>
    <w:rsid w:val="00A52459"/>
    <w:rsid w:val="00A530D6"/>
    <w:rsid w:val="00A57D0F"/>
    <w:rsid w:val="00A613DC"/>
    <w:rsid w:val="00A63288"/>
    <w:rsid w:val="00A650BE"/>
    <w:rsid w:val="00A70364"/>
    <w:rsid w:val="00A70510"/>
    <w:rsid w:val="00A76FC9"/>
    <w:rsid w:val="00A818F1"/>
    <w:rsid w:val="00A90A19"/>
    <w:rsid w:val="00A95902"/>
    <w:rsid w:val="00A95E99"/>
    <w:rsid w:val="00A96B0C"/>
    <w:rsid w:val="00AA1F3B"/>
    <w:rsid w:val="00AA6613"/>
    <w:rsid w:val="00AA6771"/>
    <w:rsid w:val="00AA731C"/>
    <w:rsid w:val="00AA7C53"/>
    <w:rsid w:val="00AB0907"/>
    <w:rsid w:val="00AB1442"/>
    <w:rsid w:val="00AB36A1"/>
    <w:rsid w:val="00AB3B2F"/>
    <w:rsid w:val="00AB50EC"/>
    <w:rsid w:val="00AB517F"/>
    <w:rsid w:val="00AB640C"/>
    <w:rsid w:val="00AC3C92"/>
    <w:rsid w:val="00AC4A6B"/>
    <w:rsid w:val="00AC5441"/>
    <w:rsid w:val="00AC5C9C"/>
    <w:rsid w:val="00AC7522"/>
    <w:rsid w:val="00AC7A2A"/>
    <w:rsid w:val="00AD410B"/>
    <w:rsid w:val="00AD710E"/>
    <w:rsid w:val="00AE07C8"/>
    <w:rsid w:val="00AE3B3C"/>
    <w:rsid w:val="00AE51AF"/>
    <w:rsid w:val="00AE6F38"/>
    <w:rsid w:val="00AE74E0"/>
    <w:rsid w:val="00AF2163"/>
    <w:rsid w:val="00AF5EE4"/>
    <w:rsid w:val="00AF7FB0"/>
    <w:rsid w:val="00B007D9"/>
    <w:rsid w:val="00B03034"/>
    <w:rsid w:val="00B05771"/>
    <w:rsid w:val="00B06BBD"/>
    <w:rsid w:val="00B10407"/>
    <w:rsid w:val="00B11E59"/>
    <w:rsid w:val="00B13D3D"/>
    <w:rsid w:val="00B13ED2"/>
    <w:rsid w:val="00B161AF"/>
    <w:rsid w:val="00B169F3"/>
    <w:rsid w:val="00B17953"/>
    <w:rsid w:val="00B21357"/>
    <w:rsid w:val="00B22A20"/>
    <w:rsid w:val="00B27147"/>
    <w:rsid w:val="00B3210F"/>
    <w:rsid w:val="00B32A0F"/>
    <w:rsid w:val="00B3386B"/>
    <w:rsid w:val="00B43521"/>
    <w:rsid w:val="00B54355"/>
    <w:rsid w:val="00B550D5"/>
    <w:rsid w:val="00B55CA4"/>
    <w:rsid w:val="00B63BEB"/>
    <w:rsid w:val="00B65016"/>
    <w:rsid w:val="00B67A50"/>
    <w:rsid w:val="00B701F9"/>
    <w:rsid w:val="00B757D1"/>
    <w:rsid w:val="00B76AEA"/>
    <w:rsid w:val="00B80FF1"/>
    <w:rsid w:val="00B81785"/>
    <w:rsid w:val="00B82B37"/>
    <w:rsid w:val="00B837D6"/>
    <w:rsid w:val="00B85A7A"/>
    <w:rsid w:val="00B871A6"/>
    <w:rsid w:val="00B90C48"/>
    <w:rsid w:val="00B914D4"/>
    <w:rsid w:val="00B92227"/>
    <w:rsid w:val="00B93434"/>
    <w:rsid w:val="00B95400"/>
    <w:rsid w:val="00BA0C19"/>
    <w:rsid w:val="00BA0E7C"/>
    <w:rsid w:val="00BA3CF2"/>
    <w:rsid w:val="00BA58E4"/>
    <w:rsid w:val="00BA679A"/>
    <w:rsid w:val="00BB044A"/>
    <w:rsid w:val="00BB28D2"/>
    <w:rsid w:val="00BB515A"/>
    <w:rsid w:val="00BB58B1"/>
    <w:rsid w:val="00BC13E7"/>
    <w:rsid w:val="00BC2D61"/>
    <w:rsid w:val="00BC5D9C"/>
    <w:rsid w:val="00BC6FAD"/>
    <w:rsid w:val="00BD217E"/>
    <w:rsid w:val="00BE2F2C"/>
    <w:rsid w:val="00BE3FF7"/>
    <w:rsid w:val="00BF0606"/>
    <w:rsid w:val="00BF39FD"/>
    <w:rsid w:val="00BF688C"/>
    <w:rsid w:val="00C01B4C"/>
    <w:rsid w:val="00C02679"/>
    <w:rsid w:val="00C02EF0"/>
    <w:rsid w:val="00C05FAA"/>
    <w:rsid w:val="00C07252"/>
    <w:rsid w:val="00C075FA"/>
    <w:rsid w:val="00C11631"/>
    <w:rsid w:val="00C11835"/>
    <w:rsid w:val="00C125C6"/>
    <w:rsid w:val="00C16E10"/>
    <w:rsid w:val="00C17DB3"/>
    <w:rsid w:val="00C236F2"/>
    <w:rsid w:val="00C24613"/>
    <w:rsid w:val="00C260C4"/>
    <w:rsid w:val="00C315C9"/>
    <w:rsid w:val="00C319CE"/>
    <w:rsid w:val="00C32EC3"/>
    <w:rsid w:val="00C405D0"/>
    <w:rsid w:val="00C42518"/>
    <w:rsid w:val="00C4336A"/>
    <w:rsid w:val="00C43B1B"/>
    <w:rsid w:val="00C459B9"/>
    <w:rsid w:val="00C469D2"/>
    <w:rsid w:val="00C46C8A"/>
    <w:rsid w:val="00C4793C"/>
    <w:rsid w:val="00C54905"/>
    <w:rsid w:val="00C6098C"/>
    <w:rsid w:val="00C614F3"/>
    <w:rsid w:val="00C721D9"/>
    <w:rsid w:val="00C73872"/>
    <w:rsid w:val="00C7712F"/>
    <w:rsid w:val="00C77163"/>
    <w:rsid w:val="00C778EF"/>
    <w:rsid w:val="00C847DD"/>
    <w:rsid w:val="00C90471"/>
    <w:rsid w:val="00C9479E"/>
    <w:rsid w:val="00CA15B7"/>
    <w:rsid w:val="00CA3C2E"/>
    <w:rsid w:val="00CB456E"/>
    <w:rsid w:val="00CB6E56"/>
    <w:rsid w:val="00CB7247"/>
    <w:rsid w:val="00CC2CE3"/>
    <w:rsid w:val="00CC5D1B"/>
    <w:rsid w:val="00CD1276"/>
    <w:rsid w:val="00CD2D0C"/>
    <w:rsid w:val="00CD6E25"/>
    <w:rsid w:val="00CE26FA"/>
    <w:rsid w:val="00CE3953"/>
    <w:rsid w:val="00CE4763"/>
    <w:rsid w:val="00CE4EC2"/>
    <w:rsid w:val="00CE5445"/>
    <w:rsid w:val="00CE604A"/>
    <w:rsid w:val="00CF2B69"/>
    <w:rsid w:val="00CF3E35"/>
    <w:rsid w:val="00CF52C0"/>
    <w:rsid w:val="00CF7F7F"/>
    <w:rsid w:val="00D0023E"/>
    <w:rsid w:val="00D043F6"/>
    <w:rsid w:val="00D0675A"/>
    <w:rsid w:val="00D107EA"/>
    <w:rsid w:val="00D11426"/>
    <w:rsid w:val="00D114C5"/>
    <w:rsid w:val="00D2123A"/>
    <w:rsid w:val="00D26501"/>
    <w:rsid w:val="00D31A3A"/>
    <w:rsid w:val="00D33CE3"/>
    <w:rsid w:val="00D34469"/>
    <w:rsid w:val="00D347A7"/>
    <w:rsid w:val="00D363A8"/>
    <w:rsid w:val="00D379CF"/>
    <w:rsid w:val="00D37A99"/>
    <w:rsid w:val="00D4145D"/>
    <w:rsid w:val="00D41E82"/>
    <w:rsid w:val="00D42470"/>
    <w:rsid w:val="00D45137"/>
    <w:rsid w:val="00D53330"/>
    <w:rsid w:val="00D5414F"/>
    <w:rsid w:val="00D54B5C"/>
    <w:rsid w:val="00D54D70"/>
    <w:rsid w:val="00D60A0B"/>
    <w:rsid w:val="00D63B01"/>
    <w:rsid w:val="00D659AF"/>
    <w:rsid w:val="00D6750D"/>
    <w:rsid w:val="00D7467F"/>
    <w:rsid w:val="00D756DE"/>
    <w:rsid w:val="00D75A82"/>
    <w:rsid w:val="00D766C2"/>
    <w:rsid w:val="00D931BF"/>
    <w:rsid w:val="00DA04DC"/>
    <w:rsid w:val="00DA249B"/>
    <w:rsid w:val="00DA2CDC"/>
    <w:rsid w:val="00DA4D48"/>
    <w:rsid w:val="00DA52BF"/>
    <w:rsid w:val="00DA65D8"/>
    <w:rsid w:val="00DA70AC"/>
    <w:rsid w:val="00DA7597"/>
    <w:rsid w:val="00DA7BE4"/>
    <w:rsid w:val="00DB1884"/>
    <w:rsid w:val="00DB5483"/>
    <w:rsid w:val="00DB5895"/>
    <w:rsid w:val="00DB5D03"/>
    <w:rsid w:val="00DB63A8"/>
    <w:rsid w:val="00DC2C08"/>
    <w:rsid w:val="00DC40C9"/>
    <w:rsid w:val="00DC6AAD"/>
    <w:rsid w:val="00DD0AF4"/>
    <w:rsid w:val="00DD14DF"/>
    <w:rsid w:val="00DD2FA1"/>
    <w:rsid w:val="00DD3B73"/>
    <w:rsid w:val="00DD5383"/>
    <w:rsid w:val="00DD613A"/>
    <w:rsid w:val="00DE570D"/>
    <w:rsid w:val="00DF410A"/>
    <w:rsid w:val="00DF42C2"/>
    <w:rsid w:val="00DF592B"/>
    <w:rsid w:val="00E042B7"/>
    <w:rsid w:val="00E071A0"/>
    <w:rsid w:val="00E14B18"/>
    <w:rsid w:val="00E21DB0"/>
    <w:rsid w:val="00E2235D"/>
    <w:rsid w:val="00E23FC8"/>
    <w:rsid w:val="00E24832"/>
    <w:rsid w:val="00E277EB"/>
    <w:rsid w:val="00E27974"/>
    <w:rsid w:val="00E301AF"/>
    <w:rsid w:val="00E30312"/>
    <w:rsid w:val="00E32555"/>
    <w:rsid w:val="00E36142"/>
    <w:rsid w:val="00E41BC7"/>
    <w:rsid w:val="00E45E43"/>
    <w:rsid w:val="00E4733D"/>
    <w:rsid w:val="00E47AD5"/>
    <w:rsid w:val="00E50317"/>
    <w:rsid w:val="00E511D0"/>
    <w:rsid w:val="00E533BD"/>
    <w:rsid w:val="00E544CC"/>
    <w:rsid w:val="00E55B9D"/>
    <w:rsid w:val="00E55BBE"/>
    <w:rsid w:val="00E55CA8"/>
    <w:rsid w:val="00E64761"/>
    <w:rsid w:val="00E73991"/>
    <w:rsid w:val="00E73BCC"/>
    <w:rsid w:val="00E73E2F"/>
    <w:rsid w:val="00E8129A"/>
    <w:rsid w:val="00E94D45"/>
    <w:rsid w:val="00E951D9"/>
    <w:rsid w:val="00E97FB4"/>
    <w:rsid w:val="00EA0054"/>
    <w:rsid w:val="00EA1854"/>
    <w:rsid w:val="00EA5450"/>
    <w:rsid w:val="00EA61B7"/>
    <w:rsid w:val="00EA7F16"/>
    <w:rsid w:val="00EB062F"/>
    <w:rsid w:val="00EB4CEB"/>
    <w:rsid w:val="00EB5542"/>
    <w:rsid w:val="00EB5B7B"/>
    <w:rsid w:val="00EC4611"/>
    <w:rsid w:val="00EC582A"/>
    <w:rsid w:val="00EC7908"/>
    <w:rsid w:val="00ED209D"/>
    <w:rsid w:val="00ED2620"/>
    <w:rsid w:val="00ED41BC"/>
    <w:rsid w:val="00ED6696"/>
    <w:rsid w:val="00ED72B8"/>
    <w:rsid w:val="00EE3557"/>
    <w:rsid w:val="00EE3F27"/>
    <w:rsid w:val="00EE4FC4"/>
    <w:rsid w:val="00EE51A7"/>
    <w:rsid w:val="00EE6FC4"/>
    <w:rsid w:val="00EF3134"/>
    <w:rsid w:val="00EF3AE5"/>
    <w:rsid w:val="00EF482F"/>
    <w:rsid w:val="00EF6529"/>
    <w:rsid w:val="00F047FB"/>
    <w:rsid w:val="00F04884"/>
    <w:rsid w:val="00F17E28"/>
    <w:rsid w:val="00F20134"/>
    <w:rsid w:val="00F2103D"/>
    <w:rsid w:val="00F22E09"/>
    <w:rsid w:val="00F23603"/>
    <w:rsid w:val="00F25025"/>
    <w:rsid w:val="00F30874"/>
    <w:rsid w:val="00F31269"/>
    <w:rsid w:val="00F328B4"/>
    <w:rsid w:val="00F33FB5"/>
    <w:rsid w:val="00F40A01"/>
    <w:rsid w:val="00F40B09"/>
    <w:rsid w:val="00F4474C"/>
    <w:rsid w:val="00F44D59"/>
    <w:rsid w:val="00F46218"/>
    <w:rsid w:val="00F4637F"/>
    <w:rsid w:val="00F46B1F"/>
    <w:rsid w:val="00F522E9"/>
    <w:rsid w:val="00F53BB5"/>
    <w:rsid w:val="00F61061"/>
    <w:rsid w:val="00F61AB8"/>
    <w:rsid w:val="00F65AAF"/>
    <w:rsid w:val="00F73349"/>
    <w:rsid w:val="00F750EF"/>
    <w:rsid w:val="00F808E4"/>
    <w:rsid w:val="00F851F3"/>
    <w:rsid w:val="00F85F0E"/>
    <w:rsid w:val="00F9438A"/>
    <w:rsid w:val="00F965D8"/>
    <w:rsid w:val="00FB2BEF"/>
    <w:rsid w:val="00FB3258"/>
    <w:rsid w:val="00FB347A"/>
    <w:rsid w:val="00FB3613"/>
    <w:rsid w:val="00FB3EC1"/>
    <w:rsid w:val="00FB6A64"/>
    <w:rsid w:val="00FC24A2"/>
    <w:rsid w:val="00FC2646"/>
    <w:rsid w:val="00FC37CC"/>
    <w:rsid w:val="00FC6C95"/>
    <w:rsid w:val="00FD0EEC"/>
    <w:rsid w:val="00FD2770"/>
    <w:rsid w:val="00FD6D89"/>
    <w:rsid w:val="00FD7A03"/>
    <w:rsid w:val="00FE68B9"/>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757EC693-2D77-492D-9B7F-F3E59603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66080967">
      <w:bodyDiv w:val="1"/>
      <w:marLeft w:val="0"/>
      <w:marRight w:val="0"/>
      <w:marTop w:val="0"/>
      <w:marBottom w:val="0"/>
      <w:divBdr>
        <w:top w:val="none" w:sz="0" w:space="0" w:color="auto"/>
        <w:left w:val="none" w:sz="0" w:space="0" w:color="auto"/>
        <w:bottom w:val="none" w:sz="0" w:space="0" w:color="auto"/>
        <w:right w:val="none" w:sz="0" w:space="0" w:color="auto"/>
      </w:divBdr>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9E27E-D234-4929-9C80-E2C20E268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25</Pages>
  <Words>7247</Words>
  <Characters>41312</Characters>
  <Application>Microsoft Office Word</Application>
  <DocSecurity>0</DocSecurity>
  <Lines>344</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49</cp:revision>
  <cp:lastPrinted>2018-05-04T05:13:00Z</cp:lastPrinted>
  <dcterms:created xsi:type="dcterms:W3CDTF">2020-01-31T09:16:00Z</dcterms:created>
  <dcterms:modified xsi:type="dcterms:W3CDTF">2020-07-06T12:25:00Z</dcterms:modified>
</cp:coreProperties>
</file>