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1011E2">
      <w:pPr>
        <w:pStyle w:val="Odstavekseznama"/>
        <w:numPr>
          <w:ilvl w:val="0"/>
          <w:numId w:val="34"/>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1011E2">
      <w:pPr>
        <w:pStyle w:val="Odstavekseznama"/>
        <w:numPr>
          <w:ilvl w:val="0"/>
          <w:numId w:val="34"/>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1011E2">
      <w:pPr>
        <w:pStyle w:val="Odstavekseznama"/>
        <w:numPr>
          <w:ilvl w:val="0"/>
          <w:numId w:val="34"/>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Pr="008A30E7" w:rsidRDefault="000E73FE">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p w14:paraId="5EFCFAAF"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84141A" w:rsidRPr="008A30E7" w14:paraId="6E0EE03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9D3167" w14:textId="77777777" w:rsidR="0084141A" w:rsidRPr="008A30E7" w:rsidRDefault="000E73FE">
            <w:r w:rsidRPr="008A30E7">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7D0C5E" w14:textId="672D20EB" w:rsidR="0084141A" w:rsidRPr="008A30E7" w:rsidRDefault="000E73FE">
            <w:r w:rsidRPr="008A30E7">
              <w:rPr>
                <w:rFonts w:ascii="Arial" w:hAnsi="Arial" w:cs="Arial"/>
                <w:color w:val="000000"/>
                <w:position w:val="-2"/>
                <w:sz w:val="18"/>
                <w:szCs w:val="18"/>
              </w:rPr>
              <w:t>Izjava gospodarskega subjekta in pooblastilo za pridobitev podatkov iz kazenske evidence</w:t>
            </w:r>
            <w:r w:rsidR="00B05760" w:rsidRPr="008A30E7">
              <w:rPr>
                <w:rFonts w:ascii="Arial" w:hAnsi="Arial" w:cs="Arial"/>
                <w:color w:val="000000"/>
                <w:position w:val="-2"/>
                <w:sz w:val="18"/>
                <w:szCs w:val="18"/>
              </w:rPr>
              <w:t xml:space="preserve"> </w:t>
            </w:r>
          </w:p>
          <w:p w14:paraId="7F5044B7"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692720"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84141A" w:rsidRPr="008A30E7" w14:paraId="6DEF450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BDBBE" w14:textId="77777777" w:rsidR="0084141A" w:rsidRPr="008A30E7" w:rsidRDefault="000E73FE">
            <w:r w:rsidRPr="008A30E7">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9F25A" w14:textId="77777777" w:rsidR="0084141A" w:rsidRPr="008A30E7" w:rsidRDefault="000E73FE">
            <w:r w:rsidRPr="008A30E7">
              <w:rPr>
                <w:rFonts w:ascii="Arial" w:hAnsi="Arial" w:cs="Arial"/>
                <w:color w:val="000000"/>
                <w:position w:val="-2"/>
                <w:sz w:val="18"/>
                <w:szCs w:val="18"/>
              </w:rPr>
              <w:t>Izjava članov organov in zastopnikov gospodarskega subjekta in pooblastilo za pridobitev podatkov iz kazenske evidence</w:t>
            </w:r>
          </w:p>
          <w:p w14:paraId="2A031082"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D0C57"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38F7A875" w:rsidR="00E807DF" w:rsidRPr="008A30E7" w:rsidRDefault="00E807DF" w:rsidP="00E807DF">
            <w:r w:rsidRPr="008A30E7">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Pr="008A30E7" w:rsidRDefault="00E807DF" w:rsidP="00E807DF">
            <w:bookmarkStart w:id="0" w:name="_Hlk32422435"/>
            <w:r w:rsidRPr="008A30E7">
              <w:rPr>
                <w:rFonts w:ascii="Arial" w:hAnsi="Arial" w:cs="Arial"/>
                <w:color w:val="000000"/>
                <w:position w:val="-2"/>
                <w:sz w:val="18"/>
                <w:szCs w:val="18"/>
              </w:rPr>
              <w:t>Menična izjava za dobro izvedbo pogodbenih obveznosti</w:t>
            </w:r>
          </w:p>
          <w:bookmarkEnd w:id="0"/>
          <w:p w14:paraId="2BB6EFC9"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60E8B157" w:rsidR="00E807DF" w:rsidRPr="008A30E7" w:rsidRDefault="00E807DF" w:rsidP="00E807DF">
            <w:r w:rsidRPr="008A30E7">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Pr="008A30E7" w:rsidRDefault="00E807DF" w:rsidP="00E807DF">
            <w:r w:rsidRPr="008A30E7">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1977EA63" w:rsidR="00E807DF" w:rsidRPr="008A30E7" w:rsidRDefault="00E807DF" w:rsidP="00E807DF">
            <w:r w:rsidRPr="008A30E7">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Pr="008A30E7" w:rsidRDefault="00E807DF" w:rsidP="00E807DF">
            <w:r w:rsidRPr="008A30E7">
              <w:rPr>
                <w:rFonts w:ascii="Arial" w:hAnsi="Arial" w:cs="Arial"/>
                <w:color w:val="000000"/>
                <w:position w:val="-2"/>
                <w:sz w:val="18"/>
                <w:szCs w:val="18"/>
              </w:rPr>
              <w:t>Izjava podizvajalca</w:t>
            </w:r>
          </w:p>
          <w:p w14:paraId="56F8CA46"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3846BB13" w:rsidR="00E807DF" w:rsidRPr="008A30E7" w:rsidRDefault="00E807DF" w:rsidP="00E807DF">
            <w:r w:rsidRPr="008A30E7">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Pr="008A30E7" w:rsidRDefault="00E807DF" w:rsidP="00E807DF">
            <w:r w:rsidRPr="008A30E7">
              <w:rPr>
                <w:rFonts w:ascii="Arial" w:hAnsi="Arial" w:cs="Arial"/>
                <w:color w:val="000000"/>
                <w:position w:val="-2"/>
                <w:sz w:val="18"/>
                <w:szCs w:val="18"/>
              </w:rPr>
              <w:t>Izjava o nastopu s podizvajalci</w:t>
            </w:r>
          </w:p>
          <w:p w14:paraId="6CB6B1BD"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4762EAF4" w:rsidR="00E807DF" w:rsidRPr="008A30E7" w:rsidRDefault="00E807DF" w:rsidP="00E807DF">
            <w:r w:rsidRPr="008A30E7">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Pr="008A30E7" w:rsidRDefault="00E807DF" w:rsidP="00E807DF">
            <w:r w:rsidRPr="008A30E7">
              <w:rPr>
                <w:rFonts w:ascii="Arial" w:hAnsi="Arial" w:cs="Arial"/>
                <w:color w:val="000000"/>
                <w:position w:val="-2"/>
                <w:sz w:val="18"/>
                <w:szCs w:val="18"/>
              </w:rPr>
              <w:t>Izjava o lastniških deležih</w:t>
            </w:r>
          </w:p>
          <w:p w14:paraId="4B04DF3A"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02F38D51" w:rsidR="00E807DF" w:rsidRPr="008A30E7" w:rsidRDefault="00E807DF" w:rsidP="00E807DF">
            <w:r w:rsidRPr="008A30E7">
              <w:t>1</w:t>
            </w:r>
            <w:r w:rsidR="00E66AEF" w:rsidRPr="008A30E7">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756D53EB" w:rsidR="00E807DF" w:rsidRPr="008A30E7" w:rsidRDefault="00E807DF" w:rsidP="00E807DF">
            <w:r w:rsidRPr="008A30E7">
              <w:t>1</w:t>
            </w:r>
            <w:r w:rsidR="00E66AEF" w:rsidRPr="008A30E7">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3A97A4DC" w:rsidR="00E807DF" w:rsidRPr="008A30E7" w:rsidRDefault="00E807DF" w:rsidP="00E807DF">
            <w:r w:rsidRPr="008A30E7">
              <w:t>1</w:t>
            </w:r>
            <w:r w:rsidR="00546145">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7750323A" w:rsidR="00E807DF" w:rsidRPr="00297165" w:rsidRDefault="00297165" w:rsidP="00E807DF">
            <w:pPr>
              <w:spacing w:before="135" w:after="135"/>
              <w:jc w:val="both"/>
              <w:textAlignment w:val="center"/>
              <w:rPr>
                <w:rFonts w:ascii="Arial" w:hAnsi="Arial" w:cs="Arial"/>
                <w:sz w:val="18"/>
                <w:szCs w:val="18"/>
              </w:rPr>
            </w:pPr>
            <w:r w:rsidRPr="00297165">
              <w:rPr>
                <w:rFonts w:ascii="Arial" w:hAnsi="Arial" w:cs="Arial"/>
                <w:sz w:val="18"/>
                <w:szCs w:val="18"/>
              </w:rPr>
              <w:t>Izpolnjen</w:t>
            </w:r>
            <w:r w:rsidR="00902406">
              <w:rPr>
                <w:rFonts w:ascii="Arial" w:hAnsi="Arial" w:cs="Arial"/>
                <w:sz w:val="18"/>
                <w:szCs w:val="18"/>
              </w:rPr>
              <w:t>, podpisan in žigosan.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915260B" w14:textId="77777777" w:rsidR="00706BDD" w:rsidRDefault="00706BDD" w:rsidP="00706BDD">
      <w:pPr>
        <w:rPr>
          <w:rFonts w:ascii="Arial" w:hAnsi="Arial" w:cs="Arial"/>
        </w:rPr>
      </w:pPr>
    </w:p>
    <w:p w14:paraId="6B616583" w14:textId="2E0B9B4F" w:rsidR="0084141A" w:rsidRDefault="000E73FE">
      <w:pPr>
        <w:spacing w:before="225" w:after="225" w:line="240" w:lineRule="auto"/>
        <w:jc w:val="both"/>
      </w:pPr>
      <w:r>
        <w:rPr>
          <w:rFonts w:ascii="Arial" w:hAnsi="Arial" w:cs="Arial"/>
          <w:color w:val="000000"/>
          <w:sz w:val="18"/>
          <w:szCs w:val="18"/>
        </w:rPr>
        <w:t xml:space="preserve">Na osnovi povabila za naročilo </w:t>
      </w:r>
      <w:bookmarkStart w:id="1" w:name="_Hlk50376582"/>
      <w:r>
        <w:rPr>
          <w:rFonts w:ascii="Arial" w:hAnsi="Arial" w:cs="Arial"/>
          <w:color w:val="000000"/>
          <w:sz w:val="18"/>
          <w:szCs w:val="18"/>
        </w:rPr>
        <w:t>»</w:t>
      </w:r>
      <w:r w:rsidR="007651DB" w:rsidRPr="006601B1">
        <w:rPr>
          <w:rFonts w:ascii="Arial" w:hAnsi="Arial" w:cs="Arial"/>
          <w:b/>
          <w:bCs/>
          <w:color w:val="000000"/>
          <w:sz w:val="18"/>
          <w:szCs w:val="18"/>
        </w:rPr>
        <w:t xml:space="preserve">Sukcesivna dobava konvencionalnih in ekoloških živil za obdobje </w:t>
      </w:r>
      <w:r w:rsidR="00740D9F">
        <w:rPr>
          <w:rFonts w:ascii="Arial" w:hAnsi="Arial" w:cs="Arial"/>
          <w:b/>
          <w:bCs/>
          <w:color w:val="000000"/>
          <w:sz w:val="18"/>
          <w:szCs w:val="18"/>
        </w:rPr>
        <w:t>30</w:t>
      </w:r>
      <w:r w:rsidR="007651DB" w:rsidRPr="006601B1">
        <w:rPr>
          <w:rFonts w:ascii="Arial" w:hAnsi="Arial" w:cs="Arial"/>
          <w:b/>
          <w:bCs/>
          <w:color w:val="000000"/>
          <w:sz w:val="18"/>
          <w:szCs w:val="18"/>
        </w:rPr>
        <w:t xml:space="preserve"> </w:t>
      </w:r>
      <w:r w:rsidR="006601B1" w:rsidRPr="006601B1">
        <w:rPr>
          <w:rFonts w:ascii="Arial" w:hAnsi="Arial" w:cs="Arial"/>
          <w:b/>
          <w:bCs/>
          <w:color w:val="000000"/>
          <w:sz w:val="18"/>
          <w:szCs w:val="18"/>
        </w:rPr>
        <w:t xml:space="preserve">mesecev – ponovitev razpisa za sklop 15: </w:t>
      </w:r>
      <w:proofErr w:type="spellStart"/>
      <w:r w:rsidR="006601B1" w:rsidRPr="006601B1">
        <w:rPr>
          <w:rFonts w:ascii="Arial" w:hAnsi="Arial" w:cs="Arial"/>
          <w:b/>
          <w:bCs/>
          <w:color w:val="000000"/>
          <w:sz w:val="18"/>
          <w:szCs w:val="18"/>
        </w:rPr>
        <w:t>Eko</w:t>
      </w:r>
      <w:proofErr w:type="spellEnd"/>
      <w:r w:rsidR="006601B1" w:rsidRPr="006601B1">
        <w:rPr>
          <w:rFonts w:ascii="Arial" w:hAnsi="Arial" w:cs="Arial"/>
          <w:b/>
          <w:bCs/>
          <w:color w:val="000000"/>
          <w:sz w:val="18"/>
          <w:szCs w:val="18"/>
        </w:rPr>
        <w:t xml:space="preserve"> mleko in mlečni izdelki</w:t>
      </w:r>
      <w:bookmarkEnd w:id="1"/>
      <w:r w:rsidRPr="006601B1">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2561E5">
      <w:pPr>
        <w:pStyle w:val="Odstavekseznama"/>
        <w:numPr>
          <w:ilvl w:val="0"/>
          <w:numId w:val="15"/>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2561E5">
      <w:pPr>
        <w:pStyle w:val="Odstavekseznama"/>
        <w:numPr>
          <w:ilvl w:val="0"/>
          <w:numId w:val="15"/>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2" w:name="cbox1597eb9af70fc5"/>
      <w:r>
        <w:instrText xml:space="preserve"> FORMCHECKBOX </w:instrText>
      </w:r>
      <w:r w:rsidR="00B05CAA">
        <w:fldChar w:fldCharType="separate"/>
      </w:r>
      <w:r>
        <w:fldChar w:fldCharType="end"/>
      </w:r>
      <w:bookmarkEnd w:id="2"/>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3" w:name="cbox1597eb9af711fa"/>
      <w:r>
        <w:instrText xml:space="preserve"> FORMCHECKBOX </w:instrText>
      </w:r>
      <w:r w:rsidR="00B05CAA">
        <w:fldChar w:fldCharType="separate"/>
      </w:r>
      <w:r>
        <w:fldChar w:fldCharType="end"/>
      </w:r>
      <w:bookmarkEnd w:id="3"/>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4" w:name="cbox1597eb9af71425"/>
      <w:r>
        <w:instrText xml:space="preserve"> FORMCHECKBOX </w:instrText>
      </w:r>
      <w:r w:rsidR="00B05CAA">
        <w:fldChar w:fldCharType="separate"/>
      </w:r>
      <w:r>
        <w:fldChar w:fldCharType="end"/>
      </w:r>
      <w:bookmarkEnd w:id="4"/>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5" w:name="cbox1597eb9af71651"/>
      <w:r>
        <w:instrText xml:space="preserve"> FORMCHECKBOX </w:instrText>
      </w:r>
      <w:r w:rsidR="00B05CAA">
        <w:fldChar w:fldCharType="separate"/>
      </w:r>
      <w:r>
        <w:fldChar w:fldCharType="end"/>
      </w:r>
      <w:bookmarkEnd w:id="5"/>
      <w:r>
        <w:rPr>
          <w:rFonts w:ascii="Arial" w:hAnsi="Arial" w:cs="Arial"/>
          <w:color w:val="000000"/>
          <w:sz w:val="18"/>
          <w:szCs w:val="18"/>
        </w:rPr>
        <w:t>  z uporabo zmogljivosti naslednjih subjektov (navedite samo firme): _____________________________</w:t>
      </w:r>
    </w:p>
    <w:p w14:paraId="20D51296" w14:textId="6C8AEB0D" w:rsidR="004425C6" w:rsidRPr="00A01F5C" w:rsidRDefault="00586186">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 </w:t>
      </w:r>
      <w:r w:rsidR="000E73FE">
        <w:rPr>
          <w:rFonts w:ascii="Arial" w:hAnsi="Arial" w:cs="Arial"/>
          <w:color w:val="000000"/>
          <w:sz w:val="18"/>
          <w:szCs w:val="18"/>
        </w:rPr>
        <w:t> </w:t>
      </w:r>
      <w:r w:rsidR="000E73FE">
        <w:rPr>
          <w:rFonts w:ascii="Arial" w:hAnsi="Arial" w:cs="Arial"/>
          <w:b/>
          <w:bCs/>
          <w:color w:val="000000"/>
          <w:sz w:val="18"/>
          <w:szCs w:val="18"/>
        </w:rPr>
        <w:t>II. Ponudbena cena </w:t>
      </w:r>
    </w:p>
    <w:tbl>
      <w:tblPr>
        <w:tblStyle w:val="NormalTablePHPDOCX"/>
        <w:tblW w:w="8817" w:type="dxa"/>
        <w:tblInd w:w="108" w:type="dxa"/>
        <w:tblLook w:val="04A0" w:firstRow="1" w:lastRow="0" w:firstColumn="1" w:lastColumn="0" w:noHBand="0" w:noVBand="1"/>
      </w:tblPr>
      <w:tblGrid>
        <w:gridCol w:w="858"/>
        <w:gridCol w:w="3007"/>
        <w:gridCol w:w="2254"/>
        <w:gridCol w:w="725"/>
        <w:gridCol w:w="1973"/>
      </w:tblGrid>
      <w:tr w:rsidR="008A30E7" w14:paraId="62E74275" w14:textId="670E3731" w:rsidTr="008A30E7">
        <w:tc>
          <w:tcPr>
            <w:tcW w:w="48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65EA26" w14:textId="0602AD8F" w:rsidR="008A30E7" w:rsidRDefault="008A30E7">
            <w:pPr>
              <w:jc w:val="center"/>
            </w:pPr>
            <w:r>
              <w:rPr>
                <w:rFonts w:ascii="Arial" w:hAnsi="Arial" w:cs="Arial"/>
                <w:b/>
                <w:bCs/>
                <w:color w:val="000000"/>
                <w:position w:val="-2"/>
                <w:sz w:val="18"/>
                <w:szCs w:val="18"/>
                <w:shd w:val="clear" w:color="auto" w:fill="D1D1D1"/>
              </w:rPr>
              <w:t>Oznaka sklopa</w:t>
            </w:r>
          </w:p>
        </w:tc>
        <w:tc>
          <w:tcPr>
            <w:tcW w:w="170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D49608" w14:textId="6D1265E3" w:rsidR="008A30E7" w:rsidRDefault="008A30E7">
            <w:pPr>
              <w:jc w:val="center"/>
            </w:pPr>
            <w:r>
              <w:rPr>
                <w:rFonts w:ascii="Arial" w:hAnsi="Arial" w:cs="Arial"/>
                <w:b/>
                <w:bCs/>
                <w:color w:val="000000"/>
                <w:position w:val="-2"/>
                <w:sz w:val="18"/>
                <w:szCs w:val="18"/>
                <w:shd w:val="clear" w:color="auto" w:fill="D1D1D1"/>
              </w:rPr>
              <w:t>Naziv sklopa</w:t>
            </w:r>
          </w:p>
        </w:tc>
        <w:tc>
          <w:tcPr>
            <w:tcW w:w="1278" w:type="pct"/>
            <w:tcBorders>
              <w:top w:val="single" w:sz="5" w:space="0" w:color="000000"/>
              <w:left w:val="single" w:sz="5" w:space="0" w:color="000000"/>
              <w:bottom w:val="single" w:sz="5" w:space="0" w:color="000000"/>
              <w:right w:val="single" w:sz="5" w:space="0" w:color="000000"/>
            </w:tcBorders>
            <w:shd w:val="clear" w:color="auto" w:fill="D1D1D1"/>
          </w:tcPr>
          <w:p w14:paraId="7510D914" w14:textId="2E238971" w:rsidR="008A30E7" w:rsidRPr="004425C6" w:rsidRDefault="008A30E7">
            <w:pPr>
              <w:jc w:val="center"/>
              <w:rPr>
                <w:rFonts w:ascii="Arial" w:hAnsi="Arial" w:cs="Arial"/>
                <w:b/>
                <w:bCs/>
                <w:color w:val="000000"/>
                <w:position w:val="-2"/>
                <w:sz w:val="18"/>
                <w:szCs w:val="18"/>
                <w:shd w:val="clear" w:color="auto" w:fill="D1D1D1"/>
              </w:rPr>
            </w:pPr>
            <w:r w:rsidRPr="004425C6">
              <w:rPr>
                <w:rFonts w:ascii="Arial" w:hAnsi="Arial" w:cs="Arial"/>
                <w:b/>
                <w:bCs/>
                <w:color w:val="000000"/>
                <w:position w:val="-2"/>
                <w:sz w:val="18"/>
                <w:szCs w:val="18"/>
                <w:shd w:val="clear" w:color="auto" w:fill="D1D1D1"/>
              </w:rPr>
              <w:t>Ponudbena vrednost brez DDV za ocenjeno količino</w:t>
            </w:r>
          </w:p>
        </w:tc>
        <w:tc>
          <w:tcPr>
            <w:tcW w:w="4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C8CB620" w14:textId="2C9A0798" w:rsidR="008A30E7" w:rsidRPr="008A30E7" w:rsidRDefault="008A30E7">
            <w:pPr>
              <w:jc w:val="center"/>
              <w:rPr>
                <w:rFonts w:ascii="Arial" w:hAnsi="Arial" w:cs="Arial"/>
                <w:b/>
              </w:rPr>
            </w:pPr>
            <w:r w:rsidRPr="008A30E7">
              <w:rPr>
                <w:rFonts w:ascii="Arial" w:hAnsi="Arial" w:cs="Arial"/>
                <w:b/>
              </w:rPr>
              <w:t>DDV</w:t>
            </w:r>
          </w:p>
        </w:tc>
        <w:tc>
          <w:tcPr>
            <w:tcW w:w="1119" w:type="pct"/>
            <w:tcBorders>
              <w:top w:val="single" w:sz="5" w:space="0" w:color="000000"/>
              <w:left w:val="single" w:sz="5" w:space="0" w:color="000000"/>
              <w:bottom w:val="single" w:sz="5" w:space="0" w:color="000000"/>
              <w:right w:val="single" w:sz="5" w:space="0" w:color="000000"/>
            </w:tcBorders>
            <w:shd w:val="clear" w:color="auto" w:fill="D1D1D1"/>
          </w:tcPr>
          <w:p w14:paraId="17A36C21" w14:textId="16F02C15" w:rsidR="008A30E7" w:rsidRDefault="008A30E7">
            <w:pPr>
              <w:jc w:val="center"/>
              <w:rPr>
                <w:rFonts w:ascii="Arial" w:hAnsi="Arial" w:cs="Arial"/>
                <w:b/>
              </w:rPr>
            </w:pPr>
            <w:r w:rsidRPr="008A30E7">
              <w:rPr>
                <w:rFonts w:ascii="Arial" w:hAnsi="Arial" w:cs="Arial"/>
                <w:b/>
              </w:rPr>
              <w:t>Ponudbena vrednost z DDV za ocenjeno koli</w:t>
            </w:r>
            <w:r w:rsidR="00151265">
              <w:rPr>
                <w:rFonts w:ascii="Arial" w:hAnsi="Arial" w:cs="Arial"/>
                <w:b/>
              </w:rPr>
              <w:t>č</w:t>
            </w:r>
            <w:r w:rsidRPr="008A30E7">
              <w:rPr>
                <w:rFonts w:ascii="Arial" w:hAnsi="Arial" w:cs="Arial"/>
                <w:b/>
              </w:rPr>
              <w:t>ino</w:t>
            </w:r>
          </w:p>
        </w:tc>
      </w:tr>
      <w:tr w:rsidR="008A30E7" w:rsidRPr="008A30E7" w14:paraId="666E0B63" w14:textId="7377DDB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6EDE2C8C" w14:textId="77777777" w:rsidR="008A30E7" w:rsidRPr="006601B1" w:rsidRDefault="008A30E7" w:rsidP="00FA1DBE">
            <w:pPr>
              <w:rPr>
                <w:rFonts w:ascii="Arial" w:hAnsi="Arial" w:cs="Arial"/>
                <w:sz w:val="18"/>
                <w:szCs w:val="18"/>
              </w:rPr>
            </w:pPr>
            <w:r w:rsidRPr="006601B1">
              <w:rPr>
                <w:rFonts w:ascii="Arial" w:hAnsi="Arial" w:cs="Arial"/>
                <w:color w:val="000000"/>
                <w:position w:val="-2"/>
                <w:sz w:val="18"/>
                <w:szCs w:val="18"/>
              </w:rPr>
              <w:t xml:space="preserve">1. </w:t>
            </w:r>
          </w:p>
        </w:tc>
        <w:tc>
          <w:tcPr>
            <w:tcW w:w="1705" w:type="pct"/>
            <w:tcMar>
              <w:top w:w="135" w:type="dxa"/>
              <w:bottom w:w="135" w:type="dxa"/>
            </w:tcMar>
            <w:vAlign w:val="center"/>
          </w:tcPr>
          <w:p w14:paraId="5C5FE8AD" w14:textId="498D1737" w:rsidR="008A30E7" w:rsidRPr="006601B1" w:rsidRDefault="006601B1" w:rsidP="00FA1DBE">
            <w:pPr>
              <w:rPr>
                <w:rFonts w:ascii="Arial" w:hAnsi="Arial" w:cs="Arial"/>
                <w:sz w:val="18"/>
                <w:szCs w:val="18"/>
              </w:rPr>
            </w:pPr>
            <w:r w:rsidRPr="006601B1">
              <w:rPr>
                <w:rFonts w:ascii="Arial" w:hAnsi="Arial" w:cs="Arial"/>
                <w:sz w:val="18"/>
                <w:szCs w:val="18"/>
              </w:rPr>
              <w:t xml:space="preserve">EKO </w:t>
            </w:r>
            <w:r w:rsidR="008A30E7" w:rsidRPr="006601B1">
              <w:rPr>
                <w:rFonts w:ascii="Arial" w:hAnsi="Arial" w:cs="Arial"/>
                <w:sz w:val="18"/>
                <w:szCs w:val="18"/>
              </w:rPr>
              <w:t>MLEKO IN MLEČNI IZDELKI</w:t>
            </w:r>
          </w:p>
        </w:tc>
        <w:tc>
          <w:tcPr>
            <w:tcW w:w="1278" w:type="pct"/>
          </w:tcPr>
          <w:p w14:paraId="10465C35" w14:textId="77777777" w:rsidR="008A30E7" w:rsidRPr="008A30E7" w:rsidRDefault="008A30E7" w:rsidP="00FA1DBE"/>
        </w:tc>
        <w:tc>
          <w:tcPr>
            <w:tcW w:w="411" w:type="pct"/>
          </w:tcPr>
          <w:p w14:paraId="0BDBEEB8" w14:textId="77777777" w:rsidR="008A30E7" w:rsidRPr="008A30E7" w:rsidRDefault="008A30E7" w:rsidP="00FA1DBE"/>
        </w:tc>
        <w:tc>
          <w:tcPr>
            <w:tcW w:w="1119" w:type="pct"/>
          </w:tcPr>
          <w:p w14:paraId="5881AA5E" w14:textId="77777777" w:rsidR="008A30E7" w:rsidRPr="008A30E7" w:rsidRDefault="008A30E7" w:rsidP="00FA1DBE"/>
        </w:tc>
      </w:tr>
      <w:tr w:rsidR="008A30E7" w14:paraId="5652562C" w14:textId="2E3AE526" w:rsidTr="008A30E7">
        <w:tc>
          <w:tcPr>
            <w:tcW w:w="48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432FEA" w14:textId="77777777" w:rsidR="008A30E7" w:rsidRPr="006601B1" w:rsidRDefault="008A30E7">
            <w:pPr>
              <w:jc w:val="right"/>
            </w:pPr>
            <w:r w:rsidRPr="006601B1">
              <w:rPr>
                <w:rFonts w:ascii="Arial" w:hAnsi="Arial" w:cs="Arial"/>
                <w:b/>
                <w:bCs/>
                <w:color w:val="000000"/>
                <w:position w:val="-2"/>
                <w:sz w:val="18"/>
                <w:szCs w:val="18"/>
                <w:shd w:val="clear" w:color="auto" w:fill="CCCCCC"/>
              </w:rPr>
              <w:t>Skupaj</w:t>
            </w:r>
          </w:p>
        </w:tc>
        <w:tc>
          <w:tcPr>
            <w:tcW w:w="170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922D21" w14:textId="77777777" w:rsidR="008A30E7" w:rsidRPr="006601B1" w:rsidRDefault="008A30E7"/>
        </w:tc>
        <w:tc>
          <w:tcPr>
            <w:tcW w:w="1278" w:type="pct"/>
            <w:tcBorders>
              <w:top w:val="single" w:sz="5" w:space="0" w:color="000000"/>
              <w:left w:val="single" w:sz="5" w:space="0" w:color="000000"/>
              <w:bottom w:val="single" w:sz="5" w:space="0" w:color="000000"/>
              <w:right w:val="single" w:sz="5" w:space="0" w:color="000000"/>
            </w:tcBorders>
          </w:tcPr>
          <w:p w14:paraId="60AF0D1F" w14:textId="77777777" w:rsidR="008A30E7" w:rsidRDefault="008A30E7"/>
        </w:tc>
        <w:tc>
          <w:tcPr>
            <w:tcW w:w="411" w:type="pct"/>
            <w:tcBorders>
              <w:top w:val="single" w:sz="5" w:space="0" w:color="000000"/>
              <w:left w:val="single" w:sz="5" w:space="0" w:color="000000"/>
              <w:bottom w:val="single" w:sz="5" w:space="0" w:color="000000"/>
              <w:right w:val="single" w:sz="5" w:space="0" w:color="000000"/>
            </w:tcBorders>
          </w:tcPr>
          <w:p w14:paraId="03C8D561" w14:textId="77777777" w:rsidR="008A30E7" w:rsidRDefault="008A30E7"/>
        </w:tc>
        <w:tc>
          <w:tcPr>
            <w:tcW w:w="1119" w:type="pct"/>
            <w:tcBorders>
              <w:top w:val="single" w:sz="5" w:space="0" w:color="000000"/>
              <w:left w:val="single" w:sz="5" w:space="0" w:color="000000"/>
              <w:bottom w:val="single" w:sz="5" w:space="0" w:color="000000"/>
              <w:right w:val="single" w:sz="5" w:space="0" w:color="000000"/>
            </w:tcBorders>
          </w:tcPr>
          <w:p w14:paraId="2475A019" w14:textId="77777777" w:rsidR="008A30E7" w:rsidRDefault="008A30E7"/>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124AB39B" w14:textId="6100140A" w:rsidR="0084141A" w:rsidRDefault="000E73FE">
      <w:pPr>
        <w:spacing w:before="225" w:after="225" w:line="240" w:lineRule="auto"/>
        <w:jc w:val="both"/>
      </w:pPr>
      <w:r>
        <w:rPr>
          <w:rFonts w:ascii="Arial" w:hAnsi="Arial" w:cs="Arial"/>
          <w:color w:val="000000"/>
          <w:sz w:val="18"/>
          <w:szCs w:val="18"/>
        </w:rPr>
        <w:t xml:space="preserve">Ponudba velja </w:t>
      </w:r>
      <w:r w:rsidR="00046493">
        <w:rPr>
          <w:rFonts w:ascii="Arial" w:hAnsi="Arial" w:cs="Arial"/>
          <w:color w:val="000000"/>
          <w:sz w:val="18"/>
          <w:szCs w:val="18"/>
        </w:rPr>
        <w:t>do</w:t>
      </w:r>
      <w:r w:rsidR="00A3318A">
        <w:rPr>
          <w:rFonts w:ascii="Arial" w:hAnsi="Arial" w:cs="Arial"/>
          <w:color w:val="000000"/>
          <w:sz w:val="18"/>
          <w:szCs w:val="18"/>
        </w:rPr>
        <w:t xml:space="preserve"> </w:t>
      </w:r>
      <w:r w:rsidR="008A30E7" w:rsidRPr="006601B1">
        <w:rPr>
          <w:rFonts w:ascii="Arial" w:hAnsi="Arial" w:cs="Arial"/>
          <w:color w:val="000000"/>
          <w:sz w:val="18"/>
          <w:szCs w:val="18"/>
        </w:rPr>
        <w:t>0</w:t>
      </w:r>
      <w:r w:rsidR="006601B1" w:rsidRPr="006601B1">
        <w:rPr>
          <w:rFonts w:ascii="Arial" w:hAnsi="Arial" w:cs="Arial"/>
          <w:color w:val="000000"/>
          <w:sz w:val="18"/>
          <w:szCs w:val="18"/>
        </w:rPr>
        <w:t>1</w:t>
      </w:r>
      <w:r w:rsidR="007651DB" w:rsidRPr="006601B1">
        <w:rPr>
          <w:rFonts w:ascii="Arial" w:hAnsi="Arial" w:cs="Arial"/>
          <w:color w:val="000000"/>
          <w:sz w:val="18"/>
          <w:szCs w:val="18"/>
        </w:rPr>
        <w:t>.</w:t>
      </w:r>
      <w:r w:rsidR="006601B1" w:rsidRPr="006601B1">
        <w:rPr>
          <w:rFonts w:ascii="Arial" w:hAnsi="Arial" w:cs="Arial"/>
          <w:color w:val="000000"/>
          <w:sz w:val="18"/>
          <w:szCs w:val="18"/>
        </w:rPr>
        <w:t>11</w:t>
      </w:r>
      <w:r w:rsidR="008A30E7" w:rsidRPr="006601B1">
        <w:rPr>
          <w:rFonts w:ascii="Arial" w:hAnsi="Arial" w:cs="Arial"/>
          <w:color w:val="000000"/>
          <w:sz w:val="18"/>
          <w:szCs w:val="18"/>
        </w:rPr>
        <w:t>.2020</w:t>
      </w:r>
      <w:r w:rsidR="007651DB" w:rsidRPr="006601B1">
        <w:rPr>
          <w:rFonts w:ascii="Arial" w:hAnsi="Arial" w:cs="Arial"/>
          <w:color w:val="000000"/>
          <w:sz w:val="18"/>
          <w:szCs w:val="18"/>
        </w:rPr>
        <w:t>.</w:t>
      </w:r>
    </w:p>
    <w:p w14:paraId="56D90232" w14:textId="77777777" w:rsidR="0084141A" w:rsidRDefault="000E73F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E361D8A" w14:textId="45FD0ED0" w:rsidR="0084141A" w:rsidRDefault="000E73FE">
      <w:pPr>
        <w:spacing w:before="225" w:after="225" w:line="240" w:lineRule="auto"/>
        <w:jc w:val="both"/>
      </w:pPr>
      <w:r>
        <w:rPr>
          <w:rFonts w:ascii="Arial" w:hAnsi="Arial" w:cs="Arial"/>
          <w:b/>
          <w:bCs/>
          <w:color w:val="000000"/>
          <w:sz w:val="18"/>
          <w:szCs w:val="18"/>
        </w:rPr>
        <w:t>IV. Podatki o plačilu </w:t>
      </w:r>
    </w:p>
    <w:p w14:paraId="22088EE4" w14:textId="25E565A6" w:rsidR="00226973" w:rsidRPr="00586186" w:rsidRDefault="00E66AEF">
      <w:pPr>
        <w:spacing w:before="225" w:after="225" w:line="240" w:lineRule="auto"/>
        <w:jc w:val="both"/>
        <w:rPr>
          <w:rFonts w:ascii="Arial" w:hAnsi="Arial" w:cs="Arial"/>
          <w:color w:val="000000"/>
          <w:sz w:val="18"/>
          <w:szCs w:val="18"/>
        </w:rPr>
      </w:pPr>
      <w:r w:rsidRPr="00E66AEF">
        <w:rPr>
          <w:rFonts w:ascii="Arial" w:hAnsi="Arial" w:cs="Arial"/>
          <w:color w:val="000000"/>
          <w:sz w:val="18"/>
          <w:szCs w:val="18"/>
        </w:rPr>
        <w:t xml:space="preserve">Rok plačila je 30 dni od izstavitve e-računa, e-račune pa dobavitelji izdajajo zbirno 1 x mesečno, in sicer 1 zbiren </w:t>
      </w:r>
      <w:proofErr w:type="spellStart"/>
      <w:r w:rsidRPr="00E66AEF">
        <w:rPr>
          <w:rFonts w:ascii="Arial" w:hAnsi="Arial" w:cs="Arial"/>
          <w:color w:val="000000"/>
          <w:sz w:val="18"/>
          <w:szCs w:val="18"/>
        </w:rPr>
        <w:t>e-račun</w:t>
      </w:r>
      <w:proofErr w:type="spellEnd"/>
      <w:r>
        <w:rPr>
          <w:rFonts w:ascii="Arial" w:hAnsi="Arial" w:cs="Arial"/>
          <w:color w:val="000000"/>
          <w:sz w:val="18"/>
          <w:szCs w:val="18"/>
        </w:rPr>
        <w:t>.</w:t>
      </w:r>
    </w:p>
    <w:tbl>
      <w:tblPr>
        <w:tblStyle w:val="NormalTablePHPDOCX"/>
        <w:tblW w:w="8745" w:type="dxa"/>
        <w:tblInd w:w="108" w:type="dxa"/>
        <w:tblLook w:val="04A0" w:firstRow="1" w:lastRow="0" w:firstColumn="1" w:lastColumn="0" w:noHBand="0" w:noVBand="1"/>
      </w:tblPr>
      <w:tblGrid>
        <w:gridCol w:w="4080"/>
        <w:gridCol w:w="4665"/>
      </w:tblGrid>
      <w:tr w:rsidR="0084141A" w14:paraId="6C954E76" w14:textId="77777777" w:rsidTr="007E6677">
        <w:tc>
          <w:tcPr>
            <w:tcW w:w="4080" w:type="dxa"/>
            <w:tcMar>
              <w:top w:w="75" w:type="dxa"/>
              <w:bottom w:w="75" w:type="dxa"/>
            </w:tcMar>
            <w:vAlign w:val="center"/>
          </w:tcPr>
          <w:p w14:paraId="785CC868"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14684B25" w14:textId="77777777" w:rsidR="008A30E7" w:rsidRDefault="008A30E7">
            <w:pPr>
              <w:jc w:val="center"/>
              <w:rPr>
                <w:rFonts w:ascii="Arial" w:hAnsi="Arial" w:cs="Arial"/>
                <w:color w:val="000000"/>
                <w:position w:val="-2"/>
                <w:sz w:val="18"/>
                <w:szCs w:val="18"/>
              </w:rPr>
            </w:pPr>
          </w:p>
          <w:p w14:paraId="00178C02" w14:textId="77777777" w:rsidR="008A30E7" w:rsidRDefault="008A30E7">
            <w:pPr>
              <w:jc w:val="center"/>
              <w:rPr>
                <w:rFonts w:ascii="Arial" w:hAnsi="Arial" w:cs="Arial"/>
                <w:color w:val="000000"/>
                <w:position w:val="-2"/>
                <w:sz w:val="18"/>
                <w:szCs w:val="18"/>
              </w:rPr>
            </w:pPr>
          </w:p>
          <w:p w14:paraId="1A814734" w14:textId="77777777" w:rsidR="0084141A" w:rsidRDefault="000E73FE">
            <w:pPr>
              <w:jc w:val="center"/>
            </w:pPr>
            <w:r>
              <w:rPr>
                <w:rFonts w:ascii="Arial" w:hAnsi="Arial" w:cs="Arial"/>
                <w:color w:val="000000"/>
                <w:position w:val="-2"/>
                <w:sz w:val="18"/>
                <w:szCs w:val="18"/>
              </w:rPr>
              <w:t>Ime in priimek: _____________________</w:t>
            </w:r>
          </w:p>
        </w:tc>
      </w:tr>
      <w:tr w:rsidR="0084141A" w14:paraId="20C00F51" w14:textId="77777777" w:rsidTr="007E6677">
        <w:tc>
          <w:tcPr>
            <w:tcW w:w="4080" w:type="dxa"/>
            <w:tcMar>
              <w:top w:w="75" w:type="dxa"/>
              <w:bottom w:w="75" w:type="dxa"/>
            </w:tcMar>
            <w:vAlign w:val="center"/>
          </w:tcPr>
          <w:p w14:paraId="36EFE407"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572E27F7" w14:textId="77777777" w:rsidR="0084141A" w:rsidRDefault="000E73F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3184F13" w14:textId="77777777" w:rsidR="0084141A" w:rsidRDefault="0084141A">
      <w:pPr>
        <w:sectPr w:rsidR="0084141A" w:rsidSect="00D82CC3">
          <w:footerReference w:type="default" r:id="rId10"/>
          <w:pgSz w:w="11906" w:h="16838"/>
          <w:pgMar w:top="1418" w:right="1418" w:bottom="1418" w:left="1418" w:header="567" w:footer="596" w:gutter="0"/>
          <w:cols w:space="708"/>
          <w:docGrid w:linePitch="360"/>
        </w:sectPr>
      </w:pPr>
    </w:p>
    <w:p w14:paraId="517D1E39" w14:textId="77777777" w:rsidR="007E6677" w:rsidRDefault="007E6677" w:rsidP="007E6677">
      <w:pPr>
        <w:spacing w:after="0"/>
        <w:rPr>
          <w:rFonts w:ascii="Arial" w:hAnsi="Arial" w:cs="Arial"/>
          <w:sz w:val="18"/>
          <w:szCs w:val="18"/>
        </w:rPr>
      </w:pP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824A4B5" w14:textId="77777777" w:rsidR="007E6677" w:rsidRDefault="007E6677" w:rsidP="007E6677">
      <w:pPr>
        <w:rPr>
          <w:rFonts w:ascii="Arial" w:hAnsi="Arial" w:cs="Arial"/>
          <w:sz w:val="18"/>
          <w:szCs w:val="18"/>
        </w:rPr>
      </w:pP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7E6677"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79205402" w14:textId="77777777" w:rsidTr="004A2A62">
        <w:tblPrEx>
          <w:shd w:val="clear" w:color="auto" w:fill="auto"/>
        </w:tblPrEx>
        <w:tc>
          <w:tcPr>
            <w:tcW w:w="8745" w:type="dxa"/>
            <w:gridSpan w:val="5"/>
            <w:tcMar>
              <w:top w:w="75" w:type="dxa"/>
              <w:bottom w:w="75" w:type="dxa"/>
            </w:tcMar>
            <w:vAlign w:val="center"/>
          </w:tcPr>
          <w:p w14:paraId="3095AD26" w14:textId="77777777" w:rsidR="007E6677" w:rsidRDefault="007E6677" w:rsidP="004A2A6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7E6677"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7E6677" w:rsidRDefault="007E6677" w:rsidP="004A2A6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BD2FC5A" w14:textId="37801CB3" w:rsidR="007E6677" w:rsidRDefault="007E6677" w:rsidP="007E6677">
      <w:pPr>
        <w:rPr>
          <w:rFonts w:ascii="Arial" w:hAnsi="Arial" w:cs="Arial"/>
          <w:sz w:val="18"/>
          <w:szCs w:val="18"/>
        </w:rPr>
      </w:pPr>
      <w:r>
        <w:rPr>
          <w:rFonts w:ascii="Arial" w:hAnsi="Arial" w:cs="Arial"/>
          <w:sz w:val="18"/>
          <w:szCs w:val="18"/>
        </w:rPr>
        <w:br w:type="page"/>
      </w:r>
    </w:p>
    <w:p w14:paraId="664B4296" w14:textId="77777777" w:rsidR="007E6677" w:rsidRDefault="007E6677" w:rsidP="00706BDD">
      <w:pPr>
        <w:spacing w:after="0"/>
        <w:jc w:val="right"/>
        <w:rPr>
          <w:rFonts w:ascii="Arial" w:hAnsi="Arial" w:cs="Arial"/>
          <w:sz w:val="18"/>
          <w:szCs w:val="18"/>
        </w:rPr>
      </w:pPr>
    </w:p>
    <w:p w14:paraId="569E4BAA" w14:textId="3827B4AE"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5546D24B" w:rsidR="0084141A" w:rsidRDefault="000E73FE">
      <w:pPr>
        <w:spacing w:before="225" w:after="225" w:line="240" w:lineRule="auto"/>
        <w:jc w:val="both"/>
      </w:pPr>
      <w:r>
        <w:rPr>
          <w:rFonts w:ascii="Arial" w:hAnsi="Arial" w:cs="Arial"/>
          <w:color w:val="000000"/>
          <w:sz w:val="18"/>
          <w:szCs w:val="18"/>
        </w:rPr>
        <w:t xml:space="preserve">V zvezi z javnim naročilom </w:t>
      </w:r>
      <w:bookmarkStart w:id="6" w:name="_Hlk50376609"/>
      <w:r w:rsidR="006601B1">
        <w:rPr>
          <w:rFonts w:ascii="Arial" w:hAnsi="Arial" w:cs="Arial"/>
          <w:color w:val="000000"/>
          <w:sz w:val="18"/>
          <w:szCs w:val="18"/>
        </w:rPr>
        <w:t>»</w:t>
      </w:r>
      <w:r w:rsidR="006601B1" w:rsidRPr="006601B1">
        <w:rPr>
          <w:rFonts w:ascii="Arial" w:hAnsi="Arial" w:cs="Arial"/>
          <w:b/>
          <w:bCs/>
          <w:color w:val="000000"/>
          <w:sz w:val="18"/>
          <w:szCs w:val="18"/>
        </w:rPr>
        <w:t xml:space="preserve">Sukcesivna dobava konvencionalnih in ekoloških živil za obdobje </w:t>
      </w:r>
      <w:r w:rsidR="00740D9F">
        <w:rPr>
          <w:rFonts w:ascii="Arial" w:hAnsi="Arial" w:cs="Arial"/>
          <w:b/>
          <w:bCs/>
          <w:color w:val="000000"/>
          <w:sz w:val="18"/>
          <w:szCs w:val="18"/>
        </w:rPr>
        <w:t>30</w:t>
      </w:r>
      <w:r w:rsidR="006601B1" w:rsidRPr="006601B1">
        <w:rPr>
          <w:rFonts w:ascii="Arial" w:hAnsi="Arial" w:cs="Arial"/>
          <w:b/>
          <w:bCs/>
          <w:color w:val="000000"/>
          <w:sz w:val="18"/>
          <w:szCs w:val="18"/>
        </w:rPr>
        <w:t xml:space="preserve"> mesecev – ponovitev razpisa za sklop 15: </w:t>
      </w:r>
      <w:proofErr w:type="spellStart"/>
      <w:r w:rsidR="006601B1" w:rsidRPr="006601B1">
        <w:rPr>
          <w:rFonts w:ascii="Arial" w:hAnsi="Arial" w:cs="Arial"/>
          <w:b/>
          <w:bCs/>
          <w:color w:val="000000"/>
          <w:sz w:val="18"/>
          <w:szCs w:val="18"/>
        </w:rPr>
        <w:t>Eko</w:t>
      </w:r>
      <w:proofErr w:type="spellEnd"/>
      <w:r w:rsidR="006601B1" w:rsidRPr="006601B1">
        <w:rPr>
          <w:rFonts w:ascii="Arial" w:hAnsi="Arial" w:cs="Arial"/>
          <w:b/>
          <w:bCs/>
          <w:color w:val="000000"/>
          <w:sz w:val="18"/>
          <w:szCs w:val="18"/>
        </w:rPr>
        <w:t xml:space="preserve"> mleko in mlečni izdelki</w:t>
      </w:r>
      <w:r w:rsidR="006601B1">
        <w:rPr>
          <w:rFonts w:ascii="Arial" w:hAnsi="Arial" w:cs="Arial"/>
          <w:b/>
          <w:bCs/>
          <w:color w:val="000000"/>
          <w:sz w:val="18"/>
          <w:szCs w:val="18"/>
        </w:rPr>
        <w:t>«</w:t>
      </w:r>
      <w:bookmarkEnd w:id="6"/>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36D3595D"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C8A2C79"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3</w:t>
      </w:r>
    </w:p>
    <w:p w14:paraId="3BD90236" w14:textId="77777777" w:rsidR="00706BDD" w:rsidRPr="00252358" w:rsidRDefault="00706BDD" w:rsidP="00706BDD"/>
    <w:p w14:paraId="0F36ACC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F9036D9" w14:textId="77777777" w:rsidR="00706BDD" w:rsidRDefault="00706BDD" w:rsidP="00706BDD">
      <w:pPr>
        <w:rPr>
          <w:rFonts w:ascii="Arial" w:hAnsi="Arial" w:cs="Arial"/>
        </w:rPr>
      </w:pPr>
    </w:p>
    <w:p w14:paraId="1A94FEC6" w14:textId="77777777" w:rsidR="0084141A" w:rsidRDefault="000E73FE">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84141A" w14:paraId="0AB75975" w14:textId="77777777">
        <w:tc>
          <w:tcPr>
            <w:tcW w:w="0" w:type="auto"/>
            <w:tcMar>
              <w:top w:w="0" w:type="auto"/>
              <w:bottom w:w="0" w:type="auto"/>
            </w:tcMar>
          </w:tcPr>
          <w:p w14:paraId="60FEA089"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236180DD"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E9950A2"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6EF81B2" w14:textId="77777777" w:rsidR="0084141A" w:rsidRDefault="000E73FE">
      <w:pPr>
        <w:spacing w:before="225" w:after="225" w:line="240" w:lineRule="auto"/>
        <w:jc w:val="center"/>
      </w:pPr>
      <w:r>
        <w:rPr>
          <w:rFonts w:ascii="Arial" w:hAnsi="Arial" w:cs="Arial"/>
          <w:b/>
          <w:bCs/>
          <w:color w:val="000000"/>
          <w:sz w:val="21"/>
          <w:szCs w:val="21"/>
        </w:rPr>
        <w:t>POOBLASTILO</w:t>
      </w:r>
    </w:p>
    <w:p w14:paraId="1D4F593E" w14:textId="7D81DE2A" w:rsidR="0084141A" w:rsidRDefault="000E73FE">
      <w:pPr>
        <w:spacing w:before="225" w:after="225" w:line="240" w:lineRule="auto"/>
        <w:jc w:val="both"/>
      </w:pPr>
      <w:r>
        <w:rPr>
          <w:rFonts w:ascii="Arial" w:hAnsi="Arial" w:cs="Arial"/>
          <w:color w:val="000000"/>
          <w:sz w:val="18"/>
          <w:szCs w:val="18"/>
        </w:rPr>
        <w:t xml:space="preserve">Pooblaščamo naročnika </w:t>
      </w:r>
      <w:r w:rsidR="008A30E7" w:rsidRPr="006601B1">
        <w:rPr>
          <w:rFonts w:ascii="Arial" w:hAnsi="Arial" w:cs="Arial"/>
          <w:b/>
          <w:sz w:val="18"/>
          <w:szCs w:val="18"/>
        </w:rPr>
        <w:t>OSNOVNA ŠOLA PESNICA</w:t>
      </w:r>
      <w:r w:rsidR="008A30E7" w:rsidRPr="006601B1">
        <w:rPr>
          <w:rFonts w:ascii="Arial" w:hAnsi="Arial" w:cs="Arial"/>
          <w:sz w:val="18"/>
          <w:szCs w:val="18"/>
        </w:rPr>
        <w:t xml:space="preserve">, </w:t>
      </w:r>
      <w:r w:rsidR="008A30E7" w:rsidRPr="006601B1">
        <w:rPr>
          <w:rFonts w:ascii="Arial" w:hAnsi="Arial" w:cs="Arial"/>
          <w:b/>
          <w:sz w:val="18"/>
          <w:szCs w:val="18"/>
        </w:rPr>
        <w:t>Pesnica pri Mariboru 44, 2211 Pesnica pri Mariboru</w:t>
      </w:r>
      <w:r w:rsidRPr="006601B1">
        <w:rPr>
          <w:rFonts w:ascii="Arial" w:hAnsi="Arial" w:cs="Arial"/>
          <w:b/>
          <w:color w:val="000000"/>
          <w:sz w:val="18"/>
          <w:szCs w:val="18"/>
        </w:rPr>
        <w:t>,</w:t>
      </w:r>
      <w:r>
        <w:rPr>
          <w:rFonts w:ascii="Arial" w:hAnsi="Arial" w:cs="Arial"/>
          <w:color w:val="000000"/>
          <w:sz w:val="18"/>
          <w:szCs w:val="18"/>
        </w:rPr>
        <w:t xml:space="preserve">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39F3095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F4F42"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303F24" w14:textId="77777777" w:rsidR="0084141A" w:rsidRDefault="000E73FE">
            <w:r>
              <w:rPr>
                <w:rFonts w:ascii="Arial" w:hAnsi="Arial" w:cs="Arial"/>
                <w:color w:val="000000"/>
                <w:position w:val="-2"/>
                <w:sz w:val="18"/>
                <w:szCs w:val="18"/>
              </w:rPr>
              <w:t> </w:t>
            </w:r>
          </w:p>
        </w:tc>
      </w:tr>
      <w:tr w:rsidR="0084141A" w14:paraId="2956BAA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A3076"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E2013F" w14:textId="77777777" w:rsidR="0084141A" w:rsidRDefault="000E73FE">
            <w:r>
              <w:rPr>
                <w:rFonts w:ascii="Arial" w:hAnsi="Arial" w:cs="Arial"/>
                <w:color w:val="000000"/>
                <w:position w:val="-2"/>
                <w:sz w:val="18"/>
                <w:szCs w:val="18"/>
              </w:rPr>
              <w:t> </w:t>
            </w:r>
          </w:p>
        </w:tc>
      </w:tr>
      <w:tr w:rsidR="0084141A" w14:paraId="10A115B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449B85"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F3641" w14:textId="77777777" w:rsidR="0084141A" w:rsidRDefault="000E73FE">
            <w:r>
              <w:rPr>
                <w:rFonts w:ascii="Arial" w:hAnsi="Arial" w:cs="Arial"/>
                <w:color w:val="000000"/>
                <w:position w:val="-2"/>
                <w:sz w:val="18"/>
                <w:szCs w:val="18"/>
              </w:rPr>
              <w:t> </w:t>
            </w:r>
          </w:p>
        </w:tc>
      </w:tr>
      <w:tr w:rsidR="0084141A" w14:paraId="234D10E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9ABA6"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AC74F" w14:textId="77777777" w:rsidR="0084141A" w:rsidRDefault="000E73FE">
            <w:r>
              <w:rPr>
                <w:rFonts w:ascii="Arial" w:hAnsi="Arial" w:cs="Arial"/>
                <w:color w:val="000000"/>
                <w:position w:val="-2"/>
                <w:sz w:val="18"/>
                <w:szCs w:val="18"/>
              </w:rPr>
              <w:t> </w:t>
            </w:r>
          </w:p>
        </w:tc>
      </w:tr>
      <w:tr w:rsidR="0084141A" w14:paraId="21E53F1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DE9F2"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4D111" w14:textId="77777777" w:rsidR="0084141A" w:rsidRDefault="000E73FE">
            <w:r>
              <w:rPr>
                <w:rFonts w:ascii="Arial" w:hAnsi="Arial" w:cs="Arial"/>
                <w:color w:val="000000"/>
                <w:position w:val="-2"/>
                <w:sz w:val="18"/>
                <w:szCs w:val="18"/>
              </w:rPr>
              <w:t> </w:t>
            </w:r>
          </w:p>
        </w:tc>
      </w:tr>
    </w:tbl>
    <w:p w14:paraId="72B1F486"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7056C8AE" w14:textId="77777777">
        <w:tc>
          <w:tcPr>
            <w:tcW w:w="2500" w:type="pct"/>
            <w:tcMar>
              <w:top w:w="75" w:type="dxa"/>
              <w:bottom w:w="75" w:type="dxa"/>
            </w:tcMar>
            <w:vAlign w:val="center"/>
          </w:tcPr>
          <w:p w14:paraId="2FFEA81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5783A4D1" w14:textId="77777777" w:rsidR="0084141A" w:rsidRDefault="000E73FE">
            <w:r>
              <w:rPr>
                <w:rFonts w:ascii="Arial" w:hAnsi="Arial" w:cs="Arial"/>
                <w:color w:val="000000"/>
                <w:position w:val="-2"/>
                <w:sz w:val="18"/>
                <w:szCs w:val="18"/>
              </w:rPr>
              <w:t>Ime in priimek: _____________________</w:t>
            </w:r>
          </w:p>
        </w:tc>
      </w:tr>
      <w:tr w:rsidR="0084141A" w14:paraId="7BD94083" w14:textId="77777777">
        <w:tc>
          <w:tcPr>
            <w:tcW w:w="2500" w:type="pct"/>
            <w:tcMar>
              <w:top w:w="75" w:type="dxa"/>
              <w:bottom w:w="75" w:type="dxa"/>
            </w:tcMar>
            <w:vAlign w:val="center"/>
          </w:tcPr>
          <w:p w14:paraId="4C5DA47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F7C0AD4" w14:textId="77777777" w:rsidR="0084141A" w:rsidRDefault="0084141A"/>
          <w:p w14:paraId="14B8426E" w14:textId="77777777" w:rsidR="0084141A" w:rsidRDefault="000E73FE">
            <w:pPr>
              <w:jc w:val="center"/>
            </w:pPr>
            <w:r>
              <w:rPr>
                <w:rFonts w:ascii="Arial" w:hAnsi="Arial" w:cs="Arial"/>
                <w:color w:val="A9A9A9"/>
                <w:position w:val="-2"/>
                <w:sz w:val="18"/>
                <w:szCs w:val="18"/>
              </w:rPr>
              <w:t>(žig in podpis)</w:t>
            </w:r>
          </w:p>
        </w:tc>
      </w:tr>
    </w:tbl>
    <w:p w14:paraId="588CD787" w14:textId="77777777" w:rsidR="0084141A" w:rsidRDefault="000E73FE">
      <w:pPr>
        <w:spacing w:before="225" w:after="225" w:line="240" w:lineRule="auto"/>
        <w:jc w:val="both"/>
      </w:pPr>
      <w:r>
        <w:rPr>
          <w:rFonts w:ascii="Arial" w:hAnsi="Arial" w:cs="Arial"/>
          <w:color w:val="000000"/>
          <w:sz w:val="18"/>
          <w:szCs w:val="18"/>
        </w:rPr>
        <w:t> </w:t>
      </w:r>
    </w:p>
    <w:p w14:paraId="48F0C8FB" w14:textId="77777777" w:rsidR="0084141A" w:rsidRDefault="000E73FE">
      <w:pPr>
        <w:spacing w:before="225" w:after="225" w:line="240" w:lineRule="auto"/>
        <w:jc w:val="both"/>
      </w:pPr>
      <w:r>
        <w:rPr>
          <w:rFonts w:ascii="Arial" w:hAnsi="Arial" w:cs="Arial"/>
          <w:color w:val="000000"/>
          <w:sz w:val="18"/>
          <w:szCs w:val="18"/>
        </w:rPr>
        <w:t> </w:t>
      </w:r>
    </w:p>
    <w:p w14:paraId="585B2491" w14:textId="77777777" w:rsidR="0084141A" w:rsidRDefault="0084141A">
      <w:pPr>
        <w:sectPr w:rsidR="0084141A" w:rsidSect="00D82CC3">
          <w:footerReference w:type="default" r:id="rId12"/>
          <w:pgSz w:w="11906" w:h="16838"/>
          <w:pgMar w:top="1418" w:right="1418" w:bottom="1418" w:left="1418" w:header="567" w:footer="596" w:gutter="0"/>
          <w:cols w:space="708"/>
          <w:docGrid w:linePitch="360"/>
        </w:sectPr>
      </w:pPr>
    </w:p>
    <w:p w14:paraId="3B96B148"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4</w:t>
      </w:r>
    </w:p>
    <w:p w14:paraId="1F1BF27F" w14:textId="77777777" w:rsidR="00706BDD" w:rsidRPr="00252358" w:rsidRDefault="00706BDD" w:rsidP="00706BDD"/>
    <w:p w14:paraId="4A724DE7" w14:textId="67291BF4" w:rsidR="00706BDD" w:rsidRDefault="000E73FE" w:rsidP="000F7B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E236CA3"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84141A" w14:paraId="6F76C43C" w14:textId="77777777">
        <w:tc>
          <w:tcPr>
            <w:tcW w:w="0" w:type="auto"/>
            <w:tcMar>
              <w:top w:w="0" w:type="auto"/>
              <w:bottom w:w="0" w:type="auto"/>
            </w:tcMar>
          </w:tcPr>
          <w:p w14:paraId="500B7B43" w14:textId="77777777" w:rsidR="0084141A" w:rsidRDefault="000E73FE" w:rsidP="00AF7FF9">
            <w:pPr>
              <w:numPr>
                <w:ilvl w:val="0"/>
                <w:numId w:val="1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3848F35" w14:textId="77777777" w:rsidR="0084141A" w:rsidRDefault="000E73FE" w:rsidP="00AF7FF9">
            <w:pPr>
              <w:numPr>
                <w:ilvl w:val="0"/>
                <w:numId w:val="11"/>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3A5325C9" w14:textId="77777777" w:rsidR="0084141A" w:rsidRDefault="000E73FE">
      <w:pPr>
        <w:spacing w:before="225" w:after="225" w:line="240" w:lineRule="auto"/>
        <w:jc w:val="center"/>
      </w:pPr>
      <w:r>
        <w:rPr>
          <w:rFonts w:ascii="Arial" w:hAnsi="Arial" w:cs="Arial"/>
          <w:b/>
          <w:bCs/>
          <w:color w:val="000000"/>
          <w:sz w:val="21"/>
          <w:szCs w:val="21"/>
        </w:rPr>
        <w:t>POOBLASTILO</w:t>
      </w:r>
    </w:p>
    <w:p w14:paraId="22DD70C1" w14:textId="2145154E" w:rsidR="0084141A" w:rsidRDefault="000E73FE">
      <w:pPr>
        <w:spacing w:before="225" w:after="225" w:line="240" w:lineRule="auto"/>
        <w:jc w:val="both"/>
      </w:pPr>
      <w:r>
        <w:rPr>
          <w:rFonts w:ascii="Arial" w:hAnsi="Arial" w:cs="Arial"/>
          <w:color w:val="000000"/>
          <w:sz w:val="18"/>
          <w:szCs w:val="18"/>
        </w:rPr>
        <w:t xml:space="preserve">Spodaj podpisani pooblaščam naročnika </w:t>
      </w:r>
      <w:bookmarkStart w:id="7" w:name="_Hlk32479480"/>
      <w:r w:rsidR="008A30E7" w:rsidRPr="006601B1">
        <w:rPr>
          <w:rFonts w:ascii="Arial" w:hAnsi="Arial" w:cs="Arial"/>
          <w:b/>
          <w:sz w:val="18"/>
          <w:szCs w:val="18"/>
        </w:rPr>
        <w:t>OSNOVNA ŠOLA PESNICA, Pesnica pri Mariboru 44, 2211 Pesnica pri Mariboru</w:t>
      </w:r>
      <w:r w:rsidRPr="006601B1">
        <w:rPr>
          <w:rFonts w:ascii="Arial" w:hAnsi="Arial" w:cs="Arial"/>
          <w:b/>
          <w:color w:val="000000"/>
          <w:sz w:val="18"/>
          <w:szCs w:val="18"/>
        </w:rPr>
        <w:t>,</w:t>
      </w:r>
      <w:bookmarkEnd w:id="7"/>
      <w:r w:rsidRPr="006601B1">
        <w:rPr>
          <w:rFonts w:ascii="Arial" w:hAnsi="Arial" w:cs="Arial"/>
          <w:color w:val="000000"/>
          <w:sz w:val="18"/>
          <w:szCs w:val="18"/>
        </w:rPr>
        <w:t xml:space="preserve"> da za potrebe preverjanja izp</w:t>
      </w:r>
      <w:r>
        <w:rPr>
          <w:rFonts w:ascii="Arial" w:hAnsi="Arial" w:cs="Arial"/>
          <w:color w:val="000000"/>
          <w:sz w:val="18"/>
          <w:szCs w:val="18"/>
        </w:rPr>
        <w:t>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84141A" w14:paraId="3EF4FF8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B62B3" w14:textId="77777777" w:rsidR="0084141A" w:rsidRDefault="000E73FE">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46248D" w14:textId="77777777" w:rsidR="0084141A" w:rsidRDefault="000E73FE">
            <w:r>
              <w:rPr>
                <w:rFonts w:ascii="Arial" w:hAnsi="Arial" w:cs="Arial"/>
                <w:color w:val="000000"/>
                <w:position w:val="-2"/>
                <w:sz w:val="18"/>
                <w:szCs w:val="18"/>
              </w:rPr>
              <w:t> </w:t>
            </w:r>
          </w:p>
        </w:tc>
      </w:tr>
      <w:tr w:rsidR="0084141A" w14:paraId="04362C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CA541" w14:textId="77777777" w:rsidR="0084141A" w:rsidRDefault="000E73FE">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C9112" w14:textId="77777777" w:rsidR="0084141A" w:rsidRDefault="000E73FE">
            <w:r>
              <w:rPr>
                <w:rFonts w:ascii="Arial" w:hAnsi="Arial" w:cs="Arial"/>
                <w:color w:val="000000"/>
                <w:position w:val="-2"/>
                <w:sz w:val="18"/>
                <w:szCs w:val="18"/>
              </w:rPr>
              <w:t> </w:t>
            </w:r>
          </w:p>
        </w:tc>
      </w:tr>
      <w:tr w:rsidR="0084141A" w14:paraId="7B8720D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66E561" w14:textId="77777777" w:rsidR="0084141A" w:rsidRDefault="000E73FE">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A8D2F" w14:textId="77777777" w:rsidR="0084141A" w:rsidRDefault="000E73FE">
            <w:r>
              <w:rPr>
                <w:rFonts w:ascii="Arial" w:hAnsi="Arial" w:cs="Arial"/>
                <w:color w:val="000000"/>
                <w:position w:val="-2"/>
                <w:sz w:val="18"/>
                <w:szCs w:val="18"/>
              </w:rPr>
              <w:t> </w:t>
            </w:r>
          </w:p>
        </w:tc>
      </w:tr>
      <w:tr w:rsidR="0084141A" w14:paraId="6FB0B8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0386A4" w14:textId="77777777" w:rsidR="0084141A" w:rsidRDefault="000E73FE">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0ED69" w14:textId="77777777" w:rsidR="0084141A" w:rsidRDefault="000E73FE">
            <w:r>
              <w:rPr>
                <w:rFonts w:ascii="Arial" w:hAnsi="Arial" w:cs="Arial"/>
                <w:color w:val="000000"/>
                <w:position w:val="-2"/>
                <w:sz w:val="18"/>
                <w:szCs w:val="18"/>
              </w:rPr>
              <w:t> </w:t>
            </w:r>
          </w:p>
        </w:tc>
      </w:tr>
      <w:tr w:rsidR="0084141A" w14:paraId="4DB2115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B41A04" w14:textId="77777777" w:rsidR="0084141A" w:rsidRDefault="000E73FE">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70044" w14:textId="77777777" w:rsidR="0084141A" w:rsidRDefault="000E73FE">
            <w:r>
              <w:rPr>
                <w:rFonts w:ascii="Arial" w:hAnsi="Arial" w:cs="Arial"/>
                <w:color w:val="000000"/>
                <w:position w:val="-2"/>
                <w:sz w:val="18"/>
                <w:szCs w:val="18"/>
              </w:rPr>
              <w:t> </w:t>
            </w:r>
          </w:p>
        </w:tc>
      </w:tr>
      <w:tr w:rsidR="0084141A" w14:paraId="53958AC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0DC66" w14:textId="77777777" w:rsidR="0084141A" w:rsidRDefault="000E73FE">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41710" w14:textId="77777777" w:rsidR="0084141A" w:rsidRDefault="000E73FE">
            <w:r>
              <w:rPr>
                <w:rFonts w:ascii="Arial" w:hAnsi="Arial" w:cs="Arial"/>
                <w:color w:val="000000"/>
                <w:position w:val="-2"/>
                <w:sz w:val="18"/>
                <w:szCs w:val="18"/>
              </w:rPr>
              <w:t> </w:t>
            </w:r>
          </w:p>
        </w:tc>
      </w:tr>
      <w:tr w:rsidR="0084141A" w14:paraId="695E4DE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965C2" w14:textId="77777777" w:rsidR="0084141A" w:rsidRDefault="000E73FE">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1942D" w14:textId="77777777" w:rsidR="0084141A" w:rsidRDefault="000E73FE">
            <w:r>
              <w:rPr>
                <w:rFonts w:ascii="Arial" w:hAnsi="Arial" w:cs="Arial"/>
                <w:color w:val="000000"/>
                <w:position w:val="-2"/>
                <w:sz w:val="18"/>
                <w:szCs w:val="18"/>
              </w:rPr>
              <w:t> </w:t>
            </w:r>
          </w:p>
        </w:tc>
      </w:tr>
      <w:tr w:rsidR="0084141A" w14:paraId="62AAB1C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E67CF" w14:textId="77777777" w:rsidR="0084141A" w:rsidRDefault="000E73FE">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15D72" w14:textId="77777777" w:rsidR="0084141A" w:rsidRDefault="000E73FE">
            <w:r>
              <w:rPr>
                <w:rFonts w:ascii="Arial" w:hAnsi="Arial" w:cs="Arial"/>
                <w:color w:val="000000"/>
                <w:position w:val="-2"/>
                <w:sz w:val="18"/>
                <w:szCs w:val="18"/>
              </w:rPr>
              <w:t> </w:t>
            </w:r>
          </w:p>
        </w:tc>
      </w:tr>
    </w:tbl>
    <w:p w14:paraId="49743268" w14:textId="3A5A018D" w:rsidR="0084141A" w:rsidRDefault="008414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84141A" w14:paraId="646E8907" w14:textId="77777777">
        <w:tc>
          <w:tcPr>
            <w:tcW w:w="2500" w:type="pct"/>
            <w:tcMar>
              <w:top w:w="75" w:type="dxa"/>
              <w:bottom w:w="75" w:type="dxa"/>
            </w:tcMar>
            <w:vAlign w:val="center"/>
          </w:tcPr>
          <w:p w14:paraId="09BEA251"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7165AB6E" w14:textId="77777777" w:rsidR="0084141A" w:rsidRDefault="000E73FE">
            <w:r>
              <w:rPr>
                <w:rFonts w:ascii="Arial" w:hAnsi="Arial" w:cs="Arial"/>
                <w:color w:val="000000"/>
                <w:position w:val="-2"/>
                <w:sz w:val="18"/>
                <w:szCs w:val="18"/>
              </w:rPr>
              <w:t>Ime in priimek: _____________________</w:t>
            </w:r>
          </w:p>
        </w:tc>
      </w:tr>
      <w:tr w:rsidR="0084141A" w14:paraId="614FAC3D" w14:textId="77777777">
        <w:tc>
          <w:tcPr>
            <w:tcW w:w="2500" w:type="pct"/>
            <w:tcMar>
              <w:top w:w="75" w:type="dxa"/>
              <w:bottom w:w="75" w:type="dxa"/>
            </w:tcMar>
            <w:vAlign w:val="center"/>
          </w:tcPr>
          <w:p w14:paraId="7F8BCB4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103292F" w14:textId="77777777" w:rsidR="0084141A" w:rsidRDefault="000E73FE">
            <w:pPr>
              <w:jc w:val="center"/>
            </w:pPr>
            <w:r>
              <w:rPr>
                <w:rFonts w:ascii="Arial" w:hAnsi="Arial" w:cs="Arial"/>
                <w:color w:val="A9A9A9"/>
                <w:position w:val="-2"/>
                <w:sz w:val="18"/>
                <w:szCs w:val="18"/>
              </w:rPr>
              <w:t>(podpis)</w:t>
            </w:r>
          </w:p>
        </w:tc>
      </w:tr>
    </w:tbl>
    <w:p w14:paraId="0E28269E" w14:textId="77777777" w:rsidR="0084141A" w:rsidRDefault="0084141A">
      <w:pPr>
        <w:sectPr w:rsidR="0084141A" w:rsidSect="00D82CC3">
          <w:footerReference w:type="default" r:id="rId13"/>
          <w:pgSz w:w="11906" w:h="16838"/>
          <w:pgMar w:top="1418" w:right="1418" w:bottom="1418" w:left="1418" w:header="567" w:footer="596" w:gutter="0"/>
          <w:cols w:space="708"/>
          <w:docGrid w:linePitch="360"/>
        </w:sectPr>
      </w:pPr>
    </w:p>
    <w:p w14:paraId="57743CDF" w14:textId="64F38C00"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DD25D6">
        <w:rPr>
          <w:rFonts w:ascii="Arial" w:hAnsi="Arial" w:cs="Arial"/>
          <w:sz w:val="18"/>
          <w:szCs w:val="18"/>
        </w:rPr>
        <w:t>5</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242499FE" w:rsidR="0084141A" w:rsidRPr="00A4001A" w:rsidRDefault="00A4001A" w:rsidP="00E807DF">
      <w:pPr>
        <w:spacing w:before="225" w:after="225" w:line="240" w:lineRule="auto"/>
        <w:jc w:val="both"/>
      </w:pPr>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8" w:name="_Hlk501441185"/>
      <w:r w:rsidR="006601B1">
        <w:rPr>
          <w:rFonts w:ascii="Arial" w:hAnsi="Arial" w:cs="Arial"/>
          <w:color w:val="000000"/>
          <w:sz w:val="18"/>
          <w:szCs w:val="18"/>
        </w:rPr>
        <w:t>»</w:t>
      </w:r>
      <w:r w:rsidR="006601B1" w:rsidRPr="006601B1">
        <w:rPr>
          <w:rFonts w:ascii="Arial" w:hAnsi="Arial" w:cs="Arial"/>
          <w:b/>
          <w:bCs/>
          <w:color w:val="000000"/>
          <w:sz w:val="18"/>
          <w:szCs w:val="18"/>
        </w:rPr>
        <w:t xml:space="preserve">Sukcesivna dobava konvencionalnih in ekoloških živil za obdobje </w:t>
      </w:r>
      <w:r w:rsidR="00740D9F">
        <w:rPr>
          <w:rFonts w:ascii="Arial" w:hAnsi="Arial" w:cs="Arial"/>
          <w:b/>
          <w:bCs/>
          <w:color w:val="000000"/>
          <w:sz w:val="18"/>
          <w:szCs w:val="18"/>
        </w:rPr>
        <w:t>30</w:t>
      </w:r>
      <w:r w:rsidR="006601B1" w:rsidRPr="006601B1">
        <w:rPr>
          <w:rFonts w:ascii="Arial" w:hAnsi="Arial" w:cs="Arial"/>
          <w:b/>
          <w:bCs/>
          <w:color w:val="000000"/>
          <w:sz w:val="18"/>
          <w:szCs w:val="18"/>
        </w:rPr>
        <w:t xml:space="preserve"> mesecev – ponovitev razpisa za sklop 15: </w:t>
      </w:r>
      <w:proofErr w:type="spellStart"/>
      <w:r w:rsidR="006601B1" w:rsidRPr="006601B1">
        <w:rPr>
          <w:rFonts w:ascii="Arial" w:hAnsi="Arial" w:cs="Arial"/>
          <w:b/>
          <w:bCs/>
          <w:color w:val="000000"/>
          <w:sz w:val="18"/>
          <w:szCs w:val="18"/>
        </w:rPr>
        <w:t>Eko</w:t>
      </w:r>
      <w:proofErr w:type="spellEnd"/>
      <w:r w:rsidR="006601B1" w:rsidRPr="006601B1">
        <w:rPr>
          <w:rFonts w:ascii="Arial" w:hAnsi="Arial" w:cs="Arial"/>
          <w:b/>
          <w:bCs/>
          <w:color w:val="000000"/>
          <w:sz w:val="18"/>
          <w:szCs w:val="18"/>
        </w:rPr>
        <w:t xml:space="preserve"> mleko in mlečni izdelki</w:t>
      </w:r>
      <w:r w:rsidR="006601B1">
        <w:rPr>
          <w:rFonts w:ascii="Arial" w:hAnsi="Arial" w:cs="Arial"/>
          <w:b/>
          <w:bCs/>
          <w:color w:val="000000"/>
          <w:sz w:val="18"/>
          <w:szCs w:val="18"/>
        </w:rPr>
        <w:t xml:space="preserve">«, </w:t>
      </w:r>
      <w:r w:rsidR="00E807DF" w:rsidRPr="00A4001A">
        <w:rPr>
          <w:rFonts w:ascii="Arial" w:hAnsi="Arial" w:cs="Arial"/>
          <w:iCs/>
          <w:color w:val="000000"/>
          <w:sz w:val="18"/>
          <w:szCs w:val="18"/>
        </w:rPr>
        <w:t>ki je objavljen na Portalu javnih naročil pri Uradnem listu RS, oznaka naročila ………………………. z dne ____</w:t>
      </w:r>
      <w:r w:rsidR="008A30E7">
        <w:rPr>
          <w:rFonts w:ascii="Arial" w:hAnsi="Arial" w:cs="Arial"/>
          <w:iCs/>
          <w:color w:val="000000"/>
          <w:sz w:val="18"/>
          <w:szCs w:val="18"/>
        </w:rPr>
        <w:t>______ 2020</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9" w:name="_Hlk32481429"/>
      <w:r w:rsidR="008A30E7" w:rsidRPr="00B9193D">
        <w:rPr>
          <w:rFonts w:ascii="Arial" w:hAnsi="Arial" w:cs="Arial"/>
          <w:color w:val="000000"/>
          <w:sz w:val="18"/>
          <w:szCs w:val="18"/>
        </w:rPr>
        <w:t>še trideset (30) dni po preteku veljavnosti okvirnega sporazuma</w:t>
      </w:r>
      <w:bookmarkEnd w:id="9"/>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8"/>
      <w:r w:rsidR="000E73FE" w:rsidRPr="00A4001A">
        <w:rPr>
          <w:rFonts w:ascii="Arial" w:hAnsi="Arial" w:cs="Arial"/>
          <w:color w:val="000000"/>
          <w:sz w:val="18"/>
          <w:szCs w:val="18"/>
        </w:rPr>
        <w:t> </w:t>
      </w:r>
    </w:p>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r w:rsidRPr="00FA1DBE">
        <w:rPr>
          <w:rFonts w:ascii="Arial" w:hAnsi="Arial" w:cs="Arial"/>
          <w:i/>
          <w:iCs/>
          <w:sz w:val="18"/>
          <w:szCs w:val="18"/>
        </w:rPr>
        <w:t xml:space="preserve">Priloga: </w:t>
      </w:r>
    </w:p>
    <w:p w14:paraId="22AE2A08" w14:textId="600B29A9" w:rsidR="00FA1DBE" w:rsidRPr="00FA1DBE" w:rsidRDefault="00FA1DBE" w:rsidP="001011E2">
      <w:pPr>
        <w:pStyle w:val="Odstavekseznama"/>
        <w:numPr>
          <w:ilvl w:val="0"/>
          <w:numId w:val="35"/>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1169C45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Za zavarovanje za dobro izvedbo pogodbenih obveznosti v postopku javnega razpisa za oddajo javnega naročila</w:t>
      </w:r>
      <w:r w:rsidR="006601B1">
        <w:rPr>
          <w:rFonts w:ascii="Arial" w:eastAsia="Calibri" w:hAnsi="Arial" w:cs="Arial"/>
          <w:sz w:val="18"/>
          <w:szCs w:val="18"/>
        </w:rPr>
        <w:t xml:space="preserve"> </w:t>
      </w:r>
      <w:r w:rsidR="006601B1">
        <w:rPr>
          <w:rFonts w:ascii="Arial" w:hAnsi="Arial" w:cs="Arial"/>
          <w:color w:val="000000"/>
          <w:sz w:val="18"/>
          <w:szCs w:val="18"/>
        </w:rPr>
        <w:t>»</w:t>
      </w:r>
      <w:r w:rsidR="006601B1" w:rsidRPr="006601B1">
        <w:rPr>
          <w:rFonts w:ascii="Arial" w:hAnsi="Arial" w:cs="Arial"/>
          <w:b/>
          <w:bCs/>
          <w:color w:val="000000"/>
          <w:sz w:val="18"/>
          <w:szCs w:val="18"/>
        </w:rPr>
        <w:t xml:space="preserve">Sukcesivna dobava konvencionalnih in ekoloških živil za obdobje </w:t>
      </w:r>
      <w:r w:rsidR="00740D9F">
        <w:rPr>
          <w:rFonts w:ascii="Arial" w:hAnsi="Arial" w:cs="Arial"/>
          <w:b/>
          <w:bCs/>
          <w:color w:val="000000"/>
          <w:sz w:val="18"/>
          <w:szCs w:val="18"/>
        </w:rPr>
        <w:t>30</w:t>
      </w:r>
      <w:r w:rsidR="006601B1" w:rsidRPr="006601B1">
        <w:rPr>
          <w:rFonts w:ascii="Arial" w:hAnsi="Arial" w:cs="Arial"/>
          <w:b/>
          <w:bCs/>
          <w:color w:val="000000"/>
          <w:sz w:val="18"/>
          <w:szCs w:val="18"/>
        </w:rPr>
        <w:t xml:space="preserve"> mesecev – ponovitev razpisa za sklop 15: </w:t>
      </w:r>
      <w:proofErr w:type="spellStart"/>
      <w:r w:rsidR="006601B1" w:rsidRPr="006601B1">
        <w:rPr>
          <w:rFonts w:ascii="Arial" w:hAnsi="Arial" w:cs="Arial"/>
          <w:b/>
          <w:bCs/>
          <w:color w:val="000000"/>
          <w:sz w:val="18"/>
          <w:szCs w:val="18"/>
        </w:rPr>
        <w:t>Eko</w:t>
      </w:r>
      <w:proofErr w:type="spellEnd"/>
      <w:r w:rsidR="006601B1" w:rsidRPr="006601B1">
        <w:rPr>
          <w:rFonts w:ascii="Arial" w:hAnsi="Arial" w:cs="Arial"/>
          <w:b/>
          <w:bCs/>
          <w:color w:val="000000"/>
          <w:sz w:val="18"/>
          <w:szCs w:val="18"/>
        </w:rPr>
        <w:t xml:space="preserve"> mleko in mlečni izdelki</w:t>
      </w:r>
      <w:r w:rsidR="006601B1">
        <w:rPr>
          <w:rFonts w:ascii="Arial" w:hAnsi="Arial" w:cs="Arial"/>
          <w:b/>
          <w:bCs/>
          <w:color w:val="000000"/>
          <w:sz w:val="18"/>
          <w:szCs w:val="18"/>
        </w:rPr>
        <w:t>«</w:t>
      </w:r>
      <w:r w:rsidR="006601B1" w:rsidRPr="006601B1">
        <w:rPr>
          <w:rFonts w:ascii="Arial" w:eastAsia="Calibri" w:hAnsi="Arial" w:cs="Arial"/>
          <w:b/>
          <w:sz w:val="18"/>
          <w:szCs w:val="18"/>
        </w:rPr>
        <w:t xml:space="preserve"> </w:t>
      </w:r>
      <w:r w:rsidRPr="006601B1">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Pr="006601B1">
        <w:rPr>
          <w:rFonts w:ascii="Arial" w:eastAsia="Calibri" w:hAnsi="Arial" w:cs="Arial"/>
          <w:b/>
          <w:sz w:val="18"/>
          <w:szCs w:val="18"/>
        </w:rPr>
        <w:t>Osnovni šoli Pesnica, Pesnica pri Mariboru 44, 2211 Pesnica pri Mariboru,</w:t>
      </w:r>
      <w:r w:rsidRPr="006601B1">
        <w:rPr>
          <w:rFonts w:ascii="Arial" w:eastAsia="Calibri" w:hAnsi="Arial" w:cs="Arial"/>
          <w:sz w:val="18"/>
          <w:szCs w:val="18"/>
        </w:rPr>
        <w:t xml:space="preserve"> podpisano in žigosano bianco menico</w:t>
      </w:r>
      <w:r w:rsidRPr="00BB3959">
        <w:rPr>
          <w:rFonts w:ascii="Arial" w:eastAsia="Calibri" w:hAnsi="Arial" w:cs="Arial"/>
          <w:sz w:val="18"/>
          <w:szCs w:val="18"/>
        </w:rPr>
        <w:t xml:space="preserve">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5C32D0E7"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Pr="006601B1">
        <w:rPr>
          <w:rFonts w:ascii="Arial" w:eastAsia="Calibri" w:hAnsi="Arial" w:cs="Arial"/>
          <w:b/>
          <w:bCs/>
          <w:sz w:val="18"/>
          <w:szCs w:val="18"/>
        </w:rPr>
        <w:t>Osnovno šolo Pesnico, Pesnica pri Mariboru 44, 2</w:t>
      </w:r>
      <w:r w:rsidR="007223D3" w:rsidRPr="006601B1">
        <w:rPr>
          <w:rFonts w:ascii="Arial" w:eastAsia="Calibri" w:hAnsi="Arial" w:cs="Arial"/>
          <w:b/>
          <w:bCs/>
          <w:sz w:val="18"/>
          <w:szCs w:val="18"/>
        </w:rPr>
        <w:t>2</w:t>
      </w:r>
      <w:r w:rsidRPr="006601B1">
        <w:rPr>
          <w:rFonts w:ascii="Arial" w:eastAsia="Calibri" w:hAnsi="Arial" w:cs="Arial"/>
          <w:b/>
          <w:bCs/>
          <w:sz w:val="18"/>
          <w:szCs w:val="18"/>
        </w:rPr>
        <w:t>11 Pesnica pri Mariboru</w:t>
      </w:r>
      <w:r w:rsidRPr="006601B1">
        <w:rPr>
          <w:rFonts w:ascii="Arial" w:eastAsia="Calibri" w:hAnsi="Arial" w:cs="Arial"/>
          <w:sz w:val="18"/>
          <w:szCs w:val="18"/>
        </w:rPr>
        <w:t>,</w:t>
      </w:r>
      <w:r w:rsidRPr="00BB3959">
        <w:rPr>
          <w:rFonts w:ascii="Arial" w:eastAsia="Calibri" w:hAnsi="Arial" w:cs="Arial"/>
          <w:sz w:val="18"/>
          <w:szCs w:val="18"/>
        </w:rPr>
        <w:t xml:space="preserve">  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0"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0"/>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4"/>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p>
    <w:p w14:paraId="743AF14F" w14:textId="62F797B4"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6</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94EC453" w14:textId="77777777" w:rsidR="0084141A" w:rsidRDefault="000E73FE">
      <w:pPr>
        <w:spacing w:before="225" w:after="225" w:line="240" w:lineRule="auto"/>
        <w:jc w:val="center"/>
      </w:pPr>
      <w:r>
        <w:rPr>
          <w:rFonts w:ascii="Arial" w:hAnsi="Arial" w:cs="Arial"/>
          <w:b/>
          <w:bCs/>
          <w:color w:val="000000"/>
          <w:sz w:val="21"/>
          <w:szCs w:val="21"/>
        </w:rPr>
        <w:t>in</w:t>
      </w:r>
    </w:p>
    <w:p w14:paraId="3DCE9033" w14:textId="77777777" w:rsidR="0084141A" w:rsidRDefault="000E73FE">
      <w:pPr>
        <w:spacing w:before="225" w:after="225" w:line="240" w:lineRule="auto"/>
        <w:jc w:val="center"/>
      </w:pPr>
      <w:r>
        <w:rPr>
          <w:rFonts w:ascii="Arial" w:hAnsi="Arial" w:cs="Arial"/>
          <w:b/>
          <w:bCs/>
          <w:color w:val="000000"/>
          <w:sz w:val="21"/>
          <w:szCs w:val="21"/>
        </w:rPr>
        <w:t>POOBLASTILO</w:t>
      </w:r>
    </w:p>
    <w:p w14:paraId="387ECB85" w14:textId="119E8826" w:rsidR="0084141A" w:rsidRDefault="000E73FE">
      <w:pPr>
        <w:spacing w:before="225" w:after="225" w:line="240" w:lineRule="auto"/>
        <w:jc w:val="both"/>
      </w:pPr>
      <w:r>
        <w:rPr>
          <w:rFonts w:ascii="Arial" w:hAnsi="Arial" w:cs="Arial"/>
          <w:color w:val="000000"/>
          <w:sz w:val="18"/>
          <w:szCs w:val="18"/>
        </w:rPr>
        <w:t>Pooblaščamo naročnika</w:t>
      </w:r>
      <w:r w:rsidR="00546145" w:rsidRPr="00546145">
        <w:rPr>
          <w:rFonts w:ascii="Arial" w:hAnsi="Arial" w:cs="Arial"/>
          <w:b/>
          <w:sz w:val="18"/>
          <w:szCs w:val="18"/>
        </w:rPr>
        <w:t xml:space="preserve"> </w:t>
      </w:r>
      <w:r w:rsidR="00546145" w:rsidRPr="006601B1">
        <w:rPr>
          <w:rFonts w:ascii="Arial" w:hAnsi="Arial" w:cs="Arial"/>
          <w:b/>
          <w:sz w:val="18"/>
          <w:szCs w:val="18"/>
        </w:rPr>
        <w:t>OSNOVNA ŠOLA PESNICA, Pesnica pri Mariboru 44, 2211 Pesnica pri Mariboru</w:t>
      </w:r>
      <w:r w:rsidR="00546145" w:rsidRPr="008A30E7">
        <w:rPr>
          <w:rFonts w:ascii="Arial" w:hAnsi="Arial" w:cs="Arial"/>
          <w:b/>
          <w:color w:val="000000"/>
          <w:sz w:val="18"/>
          <w:szCs w:val="18"/>
        </w:rPr>
        <w:t>,</w:t>
      </w:r>
      <w:r w:rsidR="00546145">
        <w:rPr>
          <w:rFonts w:ascii="Arial" w:hAnsi="Arial" w:cs="Arial"/>
          <w:b/>
          <w:color w:val="000000"/>
          <w:sz w:val="18"/>
          <w:szCs w:val="18"/>
        </w:rPr>
        <w:t xml:space="preserve"> </w:t>
      </w:r>
      <w:r>
        <w:rPr>
          <w:rFonts w:ascii="Arial" w:hAnsi="Arial" w:cs="Arial"/>
          <w:color w:val="000000"/>
          <w:sz w:val="18"/>
          <w:szCs w:val="18"/>
        </w:rPr>
        <w:t>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0406CBC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282BB"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E42D5" w14:textId="77777777" w:rsidR="0084141A" w:rsidRDefault="000E73FE">
            <w:r>
              <w:rPr>
                <w:rFonts w:ascii="Arial" w:hAnsi="Arial" w:cs="Arial"/>
                <w:color w:val="000000"/>
                <w:position w:val="-2"/>
                <w:sz w:val="18"/>
                <w:szCs w:val="18"/>
              </w:rPr>
              <w:t> </w:t>
            </w:r>
          </w:p>
        </w:tc>
      </w:tr>
      <w:tr w:rsidR="0084141A" w14:paraId="14EF59C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5834B"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A857A" w14:textId="77777777" w:rsidR="0084141A" w:rsidRDefault="000E73FE">
            <w:r>
              <w:rPr>
                <w:rFonts w:ascii="Arial" w:hAnsi="Arial" w:cs="Arial"/>
                <w:color w:val="000000"/>
                <w:position w:val="-2"/>
                <w:sz w:val="18"/>
                <w:szCs w:val="18"/>
              </w:rPr>
              <w:t> </w:t>
            </w:r>
          </w:p>
        </w:tc>
      </w:tr>
      <w:tr w:rsidR="0084141A" w14:paraId="498F4EA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34969"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0421" w14:textId="77777777" w:rsidR="0084141A" w:rsidRDefault="000E73FE">
            <w:r>
              <w:rPr>
                <w:rFonts w:ascii="Arial" w:hAnsi="Arial" w:cs="Arial"/>
                <w:color w:val="000000"/>
                <w:position w:val="-2"/>
                <w:sz w:val="18"/>
                <w:szCs w:val="18"/>
              </w:rPr>
              <w:t> </w:t>
            </w:r>
          </w:p>
        </w:tc>
      </w:tr>
      <w:tr w:rsidR="0084141A" w14:paraId="489922E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9A015"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F14AD" w14:textId="77777777" w:rsidR="0084141A" w:rsidRDefault="000E73FE">
            <w:r>
              <w:rPr>
                <w:rFonts w:ascii="Arial" w:hAnsi="Arial" w:cs="Arial"/>
                <w:color w:val="000000"/>
                <w:position w:val="-2"/>
                <w:sz w:val="18"/>
                <w:szCs w:val="18"/>
              </w:rPr>
              <w:t> </w:t>
            </w:r>
          </w:p>
        </w:tc>
      </w:tr>
      <w:tr w:rsidR="0084141A" w14:paraId="09DD228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C49D7"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97BBE" w14:textId="77777777" w:rsidR="0084141A" w:rsidRDefault="000E73FE">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68011EC1" w14:textId="77777777" w:rsidR="0084141A" w:rsidRDefault="000E73FE">
      <w:pPr>
        <w:spacing w:before="225" w:after="225" w:line="240" w:lineRule="auto"/>
        <w:jc w:val="both"/>
      </w:pPr>
      <w:r>
        <w:rPr>
          <w:rFonts w:ascii="Arial" w:hAnsi="Arial" w:cs="Arial"/>
          <w:color w:val="000000"/>
          <w:sz w:val="18"/>
          <w:szCs w:val="18"/>
        </w:rPr>
        <w:lastRenderedPageBreak/>
        <w:t> </w:t>
      </w:r>
    </w:p>
    <w:p w14:paraId="70F6C1CD" w14:textId="2D172C9B" w:rsidR="00706BDD" w:rsidRPr="00590863" w:rsidRDefault="001E5435" w:rsidP="00706BDD">
      <w:pPr>
        <w:spacing w:after="0"/>
        <w:jc w:val="right"/>
        <w:rPr>
          <w:rFonts w:ascii="Arial" w:hAnsi="Arial" w:cs="Arial"/>
          <w:sz w:val="18"/>
          <w:szCs w:val="18"/>
        </w:rPr>
      </w:pPr>
      <w:r>
        <w:rPr>
          <w:rFonts w:ascii="Arial" w:hAnsi="Arial" w:cs="Arial"/>
          <w:sz w:val="18"/>
          <w:szCs w:val="18"/>
        </w:rPr>
        <w:t>O</w:t>
      </w:r>
      <w:r w:rsidR="000F7B0A">
        <w:rPr>
          <w:rFonts w:ascii="Arial" w:hAnsi="Arial" w:cs="Arial"/>
          <w:sz w:val="18"/>
          <w:szCs w:val="18"/>
        </w:rPr>
        <w:t xml:space="preserve">brazec št: </w:t>
      </w:r>
      <w:r w:rsidR="00DD25D6">
        <w:rPr>
          <w:rFonts w:ascii="Arial" w:hAnsi="Arial" w:cs="Arial"/>
          <w:sz w:val="18"/>
          <w:szCs w:val="18"/>
        </w:rPr>
        <w:t>7</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1DAC9D5D" w:rsidR="0084141A" w:rsidRDefault="000E73FE">
      <w:pPr>
        <w:spacing w:before="225" w:after="225" w:line="240" w:lineRule="auto"/>
        <w:jc w:val="both"/>
      </w:pPr>
      <w:r>
        <w:rPr>
          <w:rFonts w:ascii="Arial" w:hAnsi="Arial" w:cs="Arial"/>
          <w:color w:val="000000"/>
          <w:sz w:val="18"/>
          <w:szCs w:val="18"/>
        </w:rPr>
        <w:t>V zvezi z javnim naročilom »</w:t>
      </w:r>
      <w:r w:rsidR="006601B1">
        <w:rPr>
          <w:rFonts w:ascii="Arial" w:hAnsi="Arial" w:cs="Arial"/>
          <w:color w:val="000000"/>
          <w:sz w:val="18"/>
          <w:szCs w:val="18"/>
        </w:rPr>
        <w:t>»</w:t>
      </w:r>
      <w:r w:rsidR="006601B1" w:rsidRPr="006601B1">
        <w:rPr>
          <w:rFonts w:ascii="Arial" w:hAnsi="Arial" w:cs="Arial"/>
          <w:b/>
          <w:bCs/>
          <w:color w:val="000000"/>
          <w:sz w:val="18"/>
          <w:szCs w:val="18"/>
        </w:rPr>
        <w:t xml:space="preserve">Sukcesivna dobava konvencionalnih in ekoloških živil za obdobje </w:t>
      </w:r>
      <w:r w:rsidR="00740D9F">
        <w:rPr>
          <w:rFonts w:ascii="Arial" w:hAnsi="Arial" w:cs="Arial"/>
          <w:b/>
          <w:bCs/>
          <w:color w:val="000000"/>
          <w:sz w:val="18"/>
          <w:szCs w:val="18"/>
        </w:rPr>
        <w:t>30</w:t>
      </w:r>
      <w:r w:rsidR="006601B1" w:rsidRPr="006601B1">
        <w:rPr>
          <w:rFonts w:ascii="Arial" w:hAnsi="Arial" w:cs="Arial"/>
          <w:b/>
          <w:bCs/>
          <w:color w:val="000000"/>
          <w:sz w:val="18"/>
          <w:szCs w:val="18"/>
        </w:rPr>
        <w:t xml:space="preserve"> mesecev – ponovitev razpisa za sklop 15: </w:t>
      </w:r>
      <w:proofErr w:type="spellStart"/>
      <w:r w:rsidR="006601B1" w:rsidRPr="006601B1">
        <w:rPr>
          <w:rFonts w:ascii="Arial" w:hAnsi="Arial" w:cs="Arial"/>
          <w:b/>
          <w:bCs/>
          <w:color w:val="000000"/>
          <w:sz w:val="18"/>
          <w:szCs w:val="18"/>
        </w:rPr>
        <w:t>Eko</w:t>
      </w:r>
      <w:proofErr w:type="spellEnd"/>
      <w:r w:rsidR="006601B1" w:rsidRPr="006601B1">
        <w:rPr>
          <w:rFonts w:ascii="Arial" w:hAnsi="Arial" w:cs="Arial"/>
          <w:b/>
          <w:bCs/>
          <w:color w:val="000000"/>
          <w:sz w:val="18"/>
          <w:szCs w:val="18"/>
        </w:rPr>
        <w:t xml:space="preserve"> mleko in mlečni izdelki</w:t>
      </w:r>
      <w:r w:rsidR="006601B1">
        <w:rPr>
          <w:rFonts w:ascii="Arial" w:hAnsi="Arial" w:cs="Arial"/>
          <w:b/>
          <w:bCs/>
          <w:color w:val="000000"/>
          <w:sz w:val="18"/>
          <w:szCs w:val="18"/>
        </w:rPr>
        <w:t>«</w:t>
      </w:r>
      <w:r w:rsidR="006601B1">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5"/>
          <w:pgSz w:w="11906" w:h="16838"/>
          <w:pgMar w:top="1418" w:right="1418" w:bottom="1418" w:left="1418" w:header="567" w:footer="596" w:gutter="0"/>
          <w:cols w:space="708"/>
          <w:docGrid w:linePitch="360"/>
        </w:sectPr>
      </w:pPr>
    </w:p>
    <w:p w14:paraId="64DF1331" w14:textId="68E4819C"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8</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3B69D766" w:rsidR="0084141A" w:rsidRDefault="000E73FE">
      <w:pPr>
        <w:spacing w:before="225" w:after="225" w:line="240" w:lineRule="auto"/>
        <w:jc w:val="both"/>
      </w:pPr>
      <w:r>
        <w:rPr>
          <w:rFonts w:ascii="Arial" w:hAnsi="Arial" w:cs="Arial"/>
          <w:color w:val="000000"/>
          <w:sz w:val="18"/>
          <w:szCs w:val="18"/>
        </w:rPr>
        <w:t>Pri izvedbi javnega naročila</w:t>
      </w:r>
      <w:r w:rsidR="006601B1">
        <w:rPr>
          <w:rFonts w:ascii="Arial" w:hAnsi="Arial" w:cs="Arial"/>
          <w:color w:val="000000"/>
          <w:sz w:val="18"/>
          <w:szCs w:val="18"/>
        </w:rPr>
        <w:t xml:space="preserve"> »</w:t>
      </w:r>
      <w:r w:rsidR="006601B1" w:rsidRPr="006601B1">
        <w:rPr>
          <w:rFonts w:ascii="Arial" w:hAnsi="Arial" w:cs="Arial"/>
          <w:b/>
          <w:bCs/>
          <w:color w:val="000000"/>
          <w:sz w:val="18"/>
          <w:szCs w:val="18"/>
        </w:rPr>
        <w:t xml:space="preserve">Sukcesivna dobava konvencionalnih in ekoloških živil za obdobje </w:t>
      </w:r>
      <w:r w:rsidR="00740D9F">
        <w:rPr>
          <w:rFonts w:ascii="Arial" w:hAnsi="Arial" w:cs="Arial"/>
          <w:b/>
          <w:bCs/>
          <w:color w:val="000000"/>
          <w:sz w:val="18"/>
          <w:szCs w:val="18"/>
        </w:rPr>
        <w:t>30</w:t>
      </w:r>
      <w:r w:rsidR="006601B1" w:rsidRPr="006601B1">
        <w:rPr>
          <w:rFonts w:ascii="Arial" w:hAnsi="Arial" w:cs="Arial"/>
          <w:b/>
          <w:bCs/>
          <w:color w:val="000000"/>
          <w:sz w:val="18"/>
          <w:szCs w:val="18"/>
        </w:rPr>
        <w:t xml:space="preserve"> mesecev – ponovitev razpisa za sklop 15: </w:t>
      </w:r>
      <w:proofErr w:type="spellStart"/>
      <w:r w:rsidR="006601B1" w:rsidRPr="006601B1">
        <w:rPr>
          <w:rFonts w:ascii="Arial" w:hAnsi="Arial" w:cs="Arial"/>
          <w:b/>
          <w:bCs/>
          <w:color w:val="000000"/>
          <w:sz w:val="18"/>
          <w:szCs w:val="18"/>
        </w:rPr>
        <w:t>Eko</w:t>
      </w:r>
      <w:proofErr w:type="spellEnd"/>
      <w:r w:rsidR="006601B1" w:rsidRPr="006601B1">
        <w:rPr>
          <w:rFonts w:ascii="Arial" w:hAnsi="Arial" w:cs="Arial"/>
          <w:b/>
          <w:bCs/>
          <w:color w:val="000000"/>
          <w:sz w:val="18"/>
          <w:szCs w:val="18"/>
        </w:rPr>
        <w:t xml:space="preserve"> mleko in mlečni izdelki</w:t>
      </w:r>
      <w:r w:rsidR="006601B1">
        <w:rPr>
          <w:rFonts w:ascii="Arial" w:hAnsi="Arial" w:cs="Arial"/>
          <w:b/>
          <w:bCs/>
          <w:color w:val="000000"/>
          <w:sz w:val="18"/>
          <w:szCs w:val="18"/>
        </w:rPr>
        <w:t>«</w:t>
      </w:r>
      <w:r w:rsidRPr="006601B1">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6"/>
          <w:pgSz w:w="11906" w:h="16838"/>
          <w:pgMar w:top="1418" w:right="1418" w:bottom="1418" w:left="1418" w:header="567" w:footer="596" w:gutter="0"/>
          <w:cols w:space="708"/>
          <w:docGrid w:linePitch="360"/>
        </w:sectPr>
      </w:pPr>
    </w:p>
    <w:p w14:paraId="54F613F9" w14:textId="6158E261"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9</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1" w:name="_Hlk512503225"/>
      <w:r>
        <w:rPr>
          <w:rFonts w:ascii="Arial" w:hAnsi="Arial" w:cs="Arial"/>
        </w:rPr>
        <w:t>Izjava o lastniških deležih</w:t>
      </w:r>
    </w:p>
    <w:bookmarkEnd w:id="11"/>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2"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2"/>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7"/>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3E60A4DE" w:rsidR="00DD25D6" w:rsidRPr="00DD25D6" w:rsidRDefault="00BB4D96" w:rsidP="00DD25D6">
      <w:pPr>
        <w:spacing w:after="0" w:line="240" w:lineRule="auto"/>
        <w:jc w:val="both"/>
        <w:rPr>
          <w:rFonts w:ascii="Arial" w:eastAsia="Times New Roman" w:hAnsi="Arial" w:cs="Arial"/>
          <w:color w:val="000000"/>
          <w:sz w:val="18"/>
          <w:szCs w:val="18"/>
          <w:lang w:eastAsia="sl-SI"/>
        </w:rPr>
      </w:pPr>
      <w:r w:rsidRPr="006601B1">
        <w:rPr>
          <w:rFonts w:ascii="Arial" w:eastAsia="Times New Roman" w:hAnsi="Arial" w:cs="Arial"/>
          <w:b/>
          <w:bCs/>
          <w:sz w:val="18"/>
          <w:szCs w:val="18"/>
          <w:lang w:eastAsia="sl-SI"/>
        </w:rPr>
        <w:t>OSNOVNA ŠOLA</w:t>
      </w:r>
      <w:r w:rsidR="004742A4" w:rsidRPr="006601B1">
        <w:rPr>
          <w:rFonts w:ascii="Arial" w:eastAsia="Times New Roman" w:hAnsi="Arial" w:cs="Arial"/>
          <w:b/>
          <w:bCs/>
          <w:sz w:val="18"/>
          <w:szCs w:val="18"/>
          <w:lang w:eastAsia="sl-SI"/>
        </w:rPr>
        <w:t xml:space="preserve"> PESNICA, Pesnica pri Mariboru 44, 2211 Pesnica pri Mariboru, davčna številka: 83806547, matična številka: 5085128000</w:t>
      </w:r>
      <w:r w:rsidR="00DD25D6" w:rsidRPr="006601B1">
        <w:rPr>
          <w:rFonts w:ascii="Arial" w:eastAsia="Times New Roman" w:hAnsi="Arial" w:cs="Arial"/>
          <w:bCs/>
          <w:sz w:val="18"/>
          <w:szCs w:val="18"/>
          <w:lang w:eastAsia="sl-SI"/>
        </w:rPr>
        <w:t>,</w:t>
      </w:r>
      <w:r w:rsidR="00DD25D6" w:rsidRPr="00DD25D6">
        <w:rPr>
          <w:rFonts w:ascii="Arial" w:eastAsia="Times New Roman" w:hAnsi="Arial" w:cs="Arial"/>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3"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3"/>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295861F7"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4" w:name="_Hlk32490395"/>
      <w:r w:rsidR="002A5D7F">
        <w:rPr>
          <w:rFonts w:ascii="Arial" w:eastAsia="Times New Roman" w:hAnsi="Arial" w:cs="Arial"/>
          <w:b/>
          <w:color w:val="000000"/>
          <w:sz w:val="18"/>
          <w:szCs w:val="18"/>
          <w:lang w:eastAsia="sl-SI"/>
        </w:rPr>
        <w:t>drugi najugodnejši ponudnik</w:t>
      </w:r>
      <w:bookmarkEnd w:id="14"/>
      <w:r w:rsidRPr="00DD25D6">
        <w:rPr>
          <w:rFonts w:ascii="Arial" w:eastAsia="Times New Roman" w:hAnsi="Arial" w:cs="Arial"/>
          <w:color w:val="000000"/>
          <w:sz w:val="18"/>
          <w:szCs w:val="18"/>
          <w:lang w:eastAsia="sl-SI"/>
        </w:rPr>
        <w:t xml:space="preserve">) </w:t>
      </w: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5C68E68" w14:textId="36B089F9"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D520805"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1F0A724C"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ECF9636"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2CC29632"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4008CA51"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C464A36"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1F99C9B8" w14:textId="78567A31"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3.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w:t>
      </w:r>
      <w:r w:rsidR="002A5D7F" w:rsidRPr="002A5D7F">
        <w:rPr>
          <w:rFonts w:ascii="Arial" w:eastAsia="Times New Roman" w:hAnsi="Arial" w:cs="Arial"/>
          <w:b/>
          <w:color w:val="000000"/>
          <w:sz w:val="18"/>
          <w:szCs w:val="18"/>
          <w:lang w:eastAsia="sl-SI"/>
        </w:rPr>
        <w:t xml:space="preserve"> </w:t>
      </w:r>
      <w:r w:rsidR="002A5D7F">
        <w:rPr>
          <w:rFonts w:ascii="Arial" w:eastAsia="Times New Roman" w:hAnsi="Arial" w:cs="Arial"/>
          <w:b/>
          <w:color w:val="000000"/>
          <w:sz w:val="18"/>
          <w:szCs w:val="18"/>
          <w:lang w:eastAsia="sl-SI"/>
        </w:rPr>
        <w:t xml:space="preserve">tretji najugodnejši ponudnik </w:t>
      </w:r>
      <w:r w:rsidRPr="00DD25D6">
        <w:rPr>
          <w:rFonts w:ascii="Arial" w:eastAsia="Times New Roman" w:hAnsi="Arial" w:cs="Arial"/>
          <w:color w:val="000000"/>
          <w:sz w:val="18"/>
          <w:szCs w:val="18"/>
          <w:lang w:eastAsia="sl-SI"/>
        </w:rPr>
        <w:t xml:space="preserve">) </w:t>
      </w:r>
    </w:p>
    <w:p w14:paraId="6173D067" w14:textId="77777777"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68F81DA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575969">
        <w:rPr>
          <w:rFonts w:ascii="Arial" w:eastAsia="Times New Roman" w:hAnsi="Arial" w:cs="Arial"/>
          <w:color w:val="000000"/>
          <w:sz w:val="18"/>
          <w:szCs w:val="18"/>
          <w:lang w:eastAsia="sl-SI"/>
        </w:rPr>
        <w:t>jo</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05DAD123"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 xml:space="preserve">za sklop </w:t>
      </w:r>
      <w:r w:rsidR="00740D9F">
        <w:rPr>
          <w:rFonts w:ascii="Arial" w:eastAsia="Times New Roman" w:hAnsi="Arial" w:cs="Arial"/>
          <w:b/>
          <w:sz w:val="18"/>
          <w:szCs w:val="18"/>
          <w:lang w:eastAsia="sl-SI"/>
        </w:rPr>
        <w:t xml:space="preserve">15: </w:t>
      </w:r>
      <w:proofErr w:type="spellStart"/>
      <w:r w:rsidR="00740D9F">
        <w:rPr>
          <w:rFonts w:ascii="Arial" w:eastAsia="Times New Roman" w:hAnsi="Arial" w:cs="Arial"/>
          <w:b/>
          <w:sz w:val="18"/>
          <w:szCs w:val="18"/>
          <w:lang w:eastAsia="sl-SI"/>
        </w:rPr>
        <w:t>Eko</w:t>
      </w:r>
      <w:proofErr w:type="spellEnd"/>
      <w:r w:rsidR="00740D9F">
        <w:rPr>
          <w:rFonts w:ascii="Arial" w:eastAsia="Times New Roman" w:hAnsi="Arial" w:cs="Arial"/>
          <w:b/>
          <w:sz w:val="18"/>
          <w:szCs w:val="18"/>
          <w:lang w:eastAsia="sl-SI"/>
        </w:rPr>
        <w:t xml:space="preserve"> mleko in mlečni izdelki</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FD3C8C">
      <w:pPr>
        <w:pStyle w:val="Odstavekseznama"/>
        <w:numPr>
          <w:ilvl w:val="0"/>
          <w:numId w:val="47"/>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600CBB1D" w:rsidR="00DD25D6" w:rsidRPr="00740D9F" w:rsidRDefault="00DD25D6" w:rsidP="002561E5">
      <w:pPr>
        <w:numPr>
          <w:ilvl w:val="0"/>
          <w:numId w:val="16"/>
        </w:numPr>
        <w:spacing w:after="0" w:line="240" w:lineRule="auto"/>
        <w:jc w:val="both"/>
        <w:rPr>
          <w:rFonts w:ascii="Arial" w:eastAsia="Times New Roman" w:hAnsi="Arial" w:cs="Arial"/>
          <w:sz w:val="18"/>
          <w:szCs w:val="18"/>
          <w:lang w:eastAsia="sl-SI"/>
        </w:rPr>
      </w:pPr>
      <w:r w:rsidRPr="00740D9F">
        <w:rPr>
          <w:rFonts w:ascii="Arial" w:eastAsia="Times New Roman" w:hAnsi="Arial" w:cs="Arial"/>
          <w:sz w:val="18"/>
          <w:szCs w:val="18"/>
          <w:lang w:eastAsia="sl-SI"/>
        </w:rPr>
        <w:t xml:space="preserve">je naročnik na Portalu javnih naročil dne __________, pod št. </w:t>
      </w:r>
      <w:r w:rsidR="001A34C8" w:rsidRPr="00740D9F">
        <w:rPr>
          <w:rFonts w:ascii="Arial" w:eastAsia="Times New Roman" w:hAnsi="Arial" w:cs="Arial"/>
          <w:sz w:val="18"/>
          <w:szCs w:val="18"/>
          <w:lang w:eastAsia="sl-SI"/>
        </w:rPr>
        <w:t>o</w:t>
      </w:r>
      <w:r w:rsidRPr="00740D9F">
        <w:rPr>
          <w:rFonts w:ascii="Arial" w:eastAsia="Times New Roman" w:hAnsi="Arial" w:cs="Arial"/>
          <w:sz w:val="18"/>
          <w:szCs w:val="18"/>
          <w:lang w:eastAsia="sl-SI"/>
        </w:rPr>
        <w:t>bjave __________</w:t>
      </w:r>
      <w:r w:rsidRPr="00740D9F">
        <w:rPr>
          <w:rFonts w:ascii="Arial" w:eastAsia="Times New Roman" w:hAnsi="Arial" w:cs="Arial"/>
          <w:b/>
          <w:sz w:val="18"/>
          <w:szCs w:val="18"/>
          <w:lang w:eastAsia="sl-SI"/>
        </w:rPr>
        <w:t xml:space="preserve"> </w:t>
      </w:r>
      <w:r w:rsidRPr="00740D9F">
        <w:rPr>
          <w:rFonts w:ascii="Arial" w:eastAsia="Times New Roman" w:hAnsi="Arial" w:cs="Arial"/>
          <w:sz w:val="18"/>
          <w:szCs w:val="18"/>
          <w:lang w:eastAsia="sl-SI"/>
        </w:rPr>
        <w:t xml:space="preserve">objavil obvestilo o naročilu </w:t>
      </w:r>
      <w:r w:rsidR="0069526B" w:rsidRPr="00740D9F">
        <w:rPr>
          <w:rFonts w:ascii="Arial" w:eastAsia="Times New Roman" w:hAnsi="Arial" w:cs="Arial"/>
          <w:sz w:val="18"/>
          <w:szCs w:val="18"/>
          <w:lang w:eastAsia="sl-SI"/>
        </w:rPr>
        <w:t>blaga po odprtem postop</w:t>
      </w:r>
      <w:r w:rsidR="00A441F5" w:rsidRPr="00740D9F">
        <w:rPr>
          <w:rFonts w:ascii="Arial" w:eastAsia="Times New Roman" w:hAnsi="Arial" w:cs="Arial"/>
          <w:sz w:val="18"/>
          <w:szCs w:val="18"/>
          <w:lang w:eastAsia="sl-SI"/>
        </w:rPr>
        <w:t>ku</w:t>
      </w:r>
      <w:r w:rsidR="0069526B" w:rsidRPr="00740D9F">
        <w:rPr>
          <w:rFonts w:ascii="Arial" w:eastAsia="Times New Roman" w:hAnsi="Arial" w:cs="Arial"/>
          <w:sz w:val="18"/>
          <w:szCs w:val="18"/>
          <w:lang w:eastAsia="sl-SI"/>
        </w:rPr>
        <w:t xml:space="preserve"> </w:t>
      </w:r>
      <w:r w:rsidRPr="00740D9F">
        <w:rPr>
          <w:rFonts w:ascii="Arial" w:eastAsia="Times New Roman" w:hAnsi="Arial" w:cs="Arial"/>
          <w:sz w:val="18"/>
          <w:szCs w:val="18"/>
          <w:lang w:eastAsia="sl-SI"/>
        </w:rPr>
        <w:t>(v nadaljevanju</w:t>
      </w:r>
      <w:r w:rsidR="00C40152" w:rsidRPr="00740D9F">
        <w:rPr>
          <w:rFonts w:ascii="Arial" w:eastAsia="Times New Roman" w:hAnsi="Arial" w:cs="Arial"/>
          <w:sz w:val="18"/>
          <w:szCs w:val="18"/>
          <w:lang w:eastAsia="sl-SI"/>
        </w:rPr>
        <w:t>:</w:t>
      </w:r>
      <w:r w:rsidRPr="00740D9F">
        <w:rPr>
          <w:rFonts w:ascii="Arial" w:eastAsia="Times New Roman" w:hAnsi="Arial" w:cs="Arial"/>
          <w:sz w:val="18"/>
          <w:szCs w:val="18"/>
          <w:lang w:eastAsia="sl-SI"/>
        </w:rPr>
        <w:t xml:space="preserve"> javni razpis) </w:t>
      </w:r>
      <w:r w:rsidR="00A441F5" w:rsidRPr="00740D9F">
        <w:rPr>
          <w:rFonts w:ascii="Arial" w:eastAsia="Times New Roman" w:hAnsi="Arial" w:cs="Arial"/>
          <w:sz w:val="18"/>
          <w:szCs w:val="18"/>
          <w:lang w:eastAsia="sl-SI"/>
        </w:rPr>
        <w:t xml:space="preserve">za </w:t>
      </w:r>
      <w:r w:rsidRPr="00740D9F">
        <w:rPr>
          <w:rFonts w:ascii="Arial" w:eastAsia="Times New Roman" w:hAnsi="Arial" w:cs="Arial"/>
          <w:sz w:val="18"/>
          <w:szCs w:val="18"/>
          <w:lang w:eastAsia="sl-SI"/>
        </w:rPr>
        <w:t xml:space="preserve">sukcesivno dobavo konvencionalnih in ekoloških živil za potrebe kuhinje </w:t>
      </w:r>
      <w:r w:rsidR="00575969" w:rsidRPr="00740D9F">
        <w:rPr>
          <w:rFonts w:ascii="Arial" w:eastAsia="Times New Roman" w:hAnsi="Arial" w:cs="Arial"/>
          <w:sz w:val="18"/>
          <w:szCs w:val="18"/>
          <w:lang w:eastAsia="sl-SI"/>
        </w:rPr>
        <w:t>Osnov</w:t>
      </w:r>
      <w:r w:rsidR="00ED4814" w:rsidRPr="00740D9F">
        <w:rPr>
          <w:rFonts w:ascii="Arial" w:eastAsia="Times New Roman" w:hAnsi="Arial" w:cs="Arial"/>
          <w:sz w:val="18"/>
          <w:szCs w:val="18"/>
          <w:lang w:eastAsia="sl-SI"/>
        </w:rPr>
        <w:t>ne šole Pesnice</w:t>
      </w:r>
      <w:r w:rsidR="00C40152" w:rsidRPr="00740D9F">
        <w:rPr>
          <w:rFonts w:ascii="Arial" w:eastAsia="Times New Roman" w:hAnsi="Arial" w:cs="Arial"/>
          <w:sz w:val="18"/>
          <w:szCs w:val="18"/>
          <w:lang w:eastAsia="sl-SI"/>
        </w:rPr>
        <w:t>,</w:t>
      </w:r>
    </w:p>
    <w:p w14:paraId="4005940F" w14:textId="6373389A" w:rsidR="00575969" w:rsidRDefault="00575969" w:rsidP="002561E5">
      <w:pPr>
        <w:numPr>
          <w:ilvl w:val="0"/>
          <w:numId w:val="16"/>
        </w:numPr>
        <w:spacing w:after="0" w:line="240" w:lineRule="auto"/>
        <w:jc w:val="both"/>
        <w:rPr>
          <w:rFonts w:ascii="Arial" w:eastAsia="Times New Roman" w:hAnsi="Arial" w:cs="Arial"/>
          <w:sz w:val="18"/>
          <w:szCs w:val="18"/>
          <w:lang w:eastAsia="sl-SI"/>
        </w:rPr>
      </w:pPr>
      <w:r w:rsidRPr="00575969">
        <w:rPr>
          <w:rFonts w:ascii="Arial" w:eastAsia="Times New Roman" w:hAnsi="Arial" w:cs="Arial"/>
          <w:sz w:val="18"/>
          <w:szCs w:val="18"/>
          <w:lang w:eastAsia="sl-SI"/>
        </w:rPr>
        <w:t xml:space="preserve">je naročnik izvedel postopek oddaje javnega naročila po </w:t>
      </w:r>
      <w:r w:rsidR="0069526B" w:rsidRPr="0069526B">
        <w:rPr>
          <w:rFonts w:ascii="Arial" w:eastAsia="Times New Roman" w:hAnsi="Arial" w:cs="Arial"/>
          <w:sz w:val="18"/>
          <w:szCs w:val="18"/>
          <w:lang w:eastAsia="sl-SI"/>
        </w:rPr>
        <w:t>odprtem postopku skladno s 40. členom v povezavi z 48. členom ZJN-3</w:t>
      </w:r>
      <w:r w:rsidR="006760AA">
        <w:rPr>
          <w:rFonts w:ascii="Arial" w:eastAsia="Times New Roman" w:hAnsi="Arial" w:cs="Arial"/>
          <w:sz w:val="18"/>
          <w:szCs w:val="18"/>
          <w:lang w:eastAsia="sl-SI"/>
        </w:rPr>
        <w:t>,</w:t>
      </w:r>
    </w:p>
    <w:p w14:paraId="1DF7BD2B" w14:textId="6C9A1783" w:rsidR="00FE0A63" w:rsidRPr="00740D9F" w:rsidRDefault="006760AA" w:rsidP="002561E5">
      <w:pPr>
        <w:numPr>
          <w:ilvl w:val="0"/>
          <w:numId w:val="16"/>
        </w:numPr>
        <w:spacing w:after="0" w:line="240" w:lineRule="auto"/>
        <w:jc w:val="both"/>
        <w:rPr>
          <w:rFonts w:ascii="Arial" w:eastAsia="Times New Roman" w:hAnsi="Arial" w:cs="Arial"/>
          <w:sz w:val="18"/>
          <w:szCs w:val="18"/>
          <w:lang w:eastAsia="sl-SI"/>
        </w:rPr>
      </w:pPr>
      <w:r w:rsidRPr="00740D9F">
        <w:rPr>
          <w:rFonts w:ascii="Arial" w:eastAsia="Times New Roman" w:hAnsi="Arial" w:cs="Arial"/>
          <w:sz w:val="18"/>
          <w:szCs w:val="18"/>
          <w:lang w:eastAsia="sl-SI"/>
        </w:rPr>
        <w:t xml:space="preserve">je naročnik za sklop </w:t>
      </w:r>
      <w:r w:rsidR="00740D9F" w:rsidRPr="00740D9F">
        <w:rPr>
          <w:rFonts w:ascii="Arial" w:eastAsia="Times New Roman" w:hAnsi="Arial" w:cs="Arial"/>
          <w:sz w:val="18"/>
          <w:szCs w:val="18"/>
          <w:lang w:eastAsia="sl-SI"/>
        </w:rPr>
        <w:t xml:space="preserve">15 </w:t>
      </w:r>
      <w:r w:rsidRPr="00740D9F">
        <w:rPr>
          <w:rFonts w:ascii="Arial" w:eastAsia="Times New Roman" w:hAnsi="Arial" w:cs="Arial"/>
          <w:sz w:val="18"/>
          <w:szCs w:val="18"/>
          <w:lang w:eastAsia="sl-SI"/>
        </w:rPr>
        <w:t>izbral tri (3) najugodnejše ponudnike glede na uspešnost v okviru razp</w:t>
      </w:r>
      <w:r w:rsidR="00C40152" w:rsidRPr="00740D9F">
        <w:rPr>
          <w:rFonts w:ascii="Arial" w:eastAsia="Times New Roman" w:hAnsi="Arial" w:cs="Arial"/>
          <w:sz w:val="18"/>
          <w:szCs w:val="18"/>
          <w:lang w:eastAsia="sl-SI"/>
        </w:rPr>
        <w:t>isanih meril po vrstnem redu</w:t>
      </w:r>
      <w:r w:rsidRPr="00740D9F">
        <w:rPr>
          <w:rFonts w:ascii="Arial" w:eastAsia="Times New Roman" w:hAnsi="Arial" w:cs="Arial"/>
          <w:sz w:val="18"/>
          <w:szCs w:val="18"/>
          <w:lang w:eastAsia="sl-SI"/>
        </w:rPr>
        <w:t>, s katerimi bo sklenil okvirni sporazum, s ponovnim odpiranjem konkurence vsakih dvanajst mesecev</w:t>
      </w:r>
      <w:r w:rsidR="00FE0A63" w:rsidRPr="00740D9F">
        <w:rPr>
          <w:rFonts w:ascii="Arial" w:eastAsia="Times New Roman" w:hAnsi="Arial" w:cs="Arial"/>
          <w:sz w:val="18"/>
          <w:szCs w:val="18"/>
          <w:lang w:eastAsia="sl-SI"/>
        </w:rPr>
        <w:t>,</w:t>
      </w:r>
    </w:p>
    <w:p w14:paraId="029025E7" w14:textId="15AC3232" w:rsidR="00FD3C8C" w:rsidRDefault="00FE0A63" w:rsidP="00FD3C8C">
      <w:pPr>
        <w:numPr>
          <w:ilvl w:val="0"/>
          <w:numId w:val="16"/>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bo n</w:t>
      </w:r>
      <w:r w:rsidRPr="00FE0A63">
        <w:rPr>
          <w:rFonts w:ascii="Arial" w:eastAsia="Times New Roman" w:hAnsi="Arial" w:cs="Arial"/>
          <w:sz w:val="18"/>
          <w:szCs w:val="18"/>
          <w:lang w:eastAsia="sl-SI"/>
        </w:rPr>
        <w:t xml:space="preserve">aročnik </w:t>
      </w:r>
      <w:r>
        <w:rPr>
          <w:rFonts w:ascii="Arial" w:eastAsia="Times New Roman" w:hAnsi="Arial" w:cs="Arial"/>
          <w:sz w:val="18"/>
          <w:szCs w:val="18"/>
          <w:lang w:eastAsia="sl-SI"/>
        </w:rPr>
        <w:t xml:space="preserve">posamezna </w:t>
      </w:r>
      <w:r w:rsidRPr="00FE0A63">
        <w:rPr>
          <w:rFonts w:ascii="Arial" w:eastAsia="Times New Roman" w:hAnsi="Arial" w:cs="Arial"/>
          <w:sz w:val="18"/>
          <w:szCs w:val="18"/>
          <w:lang w:eastAsia="sl-SI"/>
        </w:rPr>
        <w:t>naročil</w:t>
      </w:r>
      <w:r>
        <w:rPr>
          <w:rFonts w:ascii="Arial" w:eastAsia="Times New Roman" w:hAnsi="Arial" w:cs="Arial"/>
          <w:sz w:val="18"/>
          <w:szCs w:val="18"/>
          <w:lang w:eastAsia="sl-SI"/>
        </w:rPr>
        <w:t>a</w:t>
      </w:r>
      <w:r w:rsidRPr="00FE0A63">
        <w:rPr>
          <w:rFonts w:ascii="Arial" w:eastAsia="Times New Roman" w:hAnsi="Arial" w:cs="Arial"/>
          <w:sz w:val="18"/>
          <w:szCs w:val="18"/>
          <w:lang w:eastAsia="sl-SI"/>
        </w:rPr>
        <w:t xml:space="preserve"> živil </w:t>
      </w:r>
      <w:r w:rsidRPr="00740D9F">
        <w:rPr>
          <w:rFonts w:ascii="Arial" w:eastAsia="Times New Roman" w:hAnsi="Arial" w:cs="Arial"/>
          <w:sz w:val="18"/>
          <w:szCs w:val="18"/>
          <w:lang w:eastAsia="sl-SI"/>
        </w:rPr>
        <w:t>za obdobje prvih dvanajstih mesecev</w:t>
      </w:r>
      <w:r w:rsidRPr="00FE0A63">
        <w:rPr>
          <w:rFonts w:ascii="Arial" w:eastAsia="Times New Roman" w:hAnsi="Arial" w:cs="Arial"/>
          <w:sz w:val="18"/>
          <w:szCs w:val="18"/>
          <w:lang w:eastAsia="sl-SI"/>
        </w:rPr>
        <w:t xml:space="preserve"> oddal tistemu ponudniku, ki </w:t>
      </w:r>
      <w:r>
        <w:rPr>
          <w:rFonts w:ascii="Arial" w:eastAsia="Times New Roman" w:hAnsi="Arial" w:cs="Arial"/>
          <w:sz w:val="18"/>
          <w:szCs w:val="18"/>
          <w:lang w:eastAsia="sl-SI"/>
        </w:rPr>
        <w:t>je</w:t>
      </w:r>
      <w:r w:rsidRPr="00FE0A63">
        <w:rPr>
          <w:rFonts w:ascii="Arial" w:eastAsia="Times New Roman" w:hAnsi="Arial" w:cs="Arial"/>
          <w:sz w:val="18"/>
          <w:szCs w:val="18"/>
          <w:lang w:eastAsia="sl-SI"/>
        </w:rPr>
        <w:t xml:space="preserve"> v postopku izbire strank okvirnega sporazuma podal ekonomsko najugodnejšo ponudbo med sklenitelji okvirnega sporazuma</w:t>
      </w:r>
      <w:r>
        <w:rPr>
          <w:rFonts w:ascii="Arial" w:eastAsia="Times New Roman" w:hAnsi="Arial" w:cs="Arial"/>
          <w:sz w:val="18"/>
          <w:szCs w:val="18"/>
          <w:lang w:eastAsia="sl-SI"/>
        </w:rPr>
        <w:t xml:space="preserve"> (ekonomsko najugodnejši ponudnik)</w:t>
      </w:r>
      <w:r w:rsidRPr="00FE0A63">
        <w:rPr>
          <w:rFonts w:ascii="Arial" w:eastAsia="Times New Roman" w:hAnsi="Arial" w:cs="Arial"/>
          <w:sz w:val="18"/>
          <w:szCs w:val="18"/>
          <w:lang w:eastAsia="sl-SI"/>
        </w:rPr>
        <w:t>, v nadaljevanju pa</w:t>
      </w:r>
      <w:r w:rsidR="008A3697">
        <w:rPr>
          <w:rFonts w:ascii="Arial" w:eastAsia="Times New Roman" w:hAnsi="Arial" w:cs="Arial"/>
          <w:sz w:val="18"/>
          <w:szCs w:val="18"/>
          <w:lang w:eastAsia="sl-SI"/>
        </w:rPr>
        <w:t xml:space="preserve"> bo naročnik oddal posamezna naročila živil</w:t>
      </w:r>
      <w:r w:rsidRPr="00FE0A63">
        <w:rPr>
          <w:rFonts w:ascii="Arial" w:eastAsia="Times New Roman" w:hAnsi="Arial" w:cs="Arial"/>
          <w:sz w:val="18"/>
          <w:szCs w:val="18"/>
          <w:lang w:eastAsia="sl-SI"/>
        </w:rPr>
        <w:t xml:space="preserve"> skladno z rezultati odpiranja konkurence.</w:t>
      </w:r>
    </w:p>
    <w:p w14:paraId="0A0E69E1" w14:textId="77777777" w:rsidR="005C3FA9" w:rsidRDefault="005C3FA9" w:rsidP="005C3FA9">
      <w:pPr>
        <w:spacing w:after="0" w:line="240" w:lineRule="auto"/>
        <w:ind w:left="720"/>
        <w:jc w:val="both"/>
        <w:rPr>
          <w:rFonts w:ascii="Arial" w:eastAsia="Times New Roman" w:hAnsi="Arial" w:cs="Arial"/>
          <w:sz w:val="18"/>
          <w:szCs w:val="18"/>
          <w:lang w:eastAsia="sl-SI"/>
        </w:rPr>
      </w:pPr>
    </w:p>
    <w:p w14:paraId="583EB3BA" w14:textId="444DAD9E" w:rsidR="00265F67" w:rsidRPr="00FD3C8C" w:rsidRDefault="008323C6" w:rsidP="00FD3C8C">
      <w:pPr>
        <w:pStyle w:val="Odstavekseznama"/>
        <w:numPr>
          <w:ilvl w:val="0"/>
          <w:numId w:val="20"/>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lastRenderedPageBreak/>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4DA4C963" w:rsidR="00DD25D6" w:rsidRPr="00265F67" w:rsidRDefault="00575969" w:rsidP="00265F67">
      <w:pPr>
        <w:spacing w:after="0" w:line="240" w:lineRule="auto"/>
        <w:jc w:val="both"/>
        <w:rPr>
          <w:rFonts w:ascii="Arial" w:eastAsia="Times New Roman" w:hAnsi="Arial" w:cs="Arial"/>
          <w:bCs/>
          <w:sz w:val="18"/>
          <w:szCs w:val="18"/>
          <w:lang w:eastAsia="sl-SI"/>
        </w:rPr>
      </w:pPr>
      <w:r w:rsidRPr="00740D9F">
        <w:rPr>
          <w:rFonts w:ascii="Arial" w:eastAsia="Times New Roman" w:hAnsi="Arial" w:cs="Arial"/>
          <w:bCs/>
          <w:sz w:val="18"/>
          <w:szCs w:val="18"/>
          <w:lang w:eastAsia="sl-SI"/>
        </w:rPr>
        <w:t>Okvirni sporazum</w:t>
      </w:r>
      <w:r w:rsidR="00DD25D6" w:rsidRPr="00740D9F">
        <w:rPr>
          <w:rFonts w:ascii="Arial" w:eastAsia="Times New Roman" w:hAnsi="Arial" w:cs="Arial"/>
          <w:bCs/>
          <w:sz w:val="18"/>
          <w:szCs w:val="18"/>
          <w:lang w:eastAsia="sl-SI"/>
        </w:rPr>
        <w:t xml:space="preserve"> se skle</w:t>
      </w:r>
      <w:r w:rsidR="00265F67" w:rsidRPr="00740D9F">
        <w:rPr>
          <w:rFonts w:ascii="Arial" w:eastAsia="Times New Roman" w:hAnsi="Arial" w:cs="Arial"/>
          <w:bCs/>
          <w:sz w:val="18"/>
          <w:szCs w:val="18"/>
          <w:lang w:eastAsia="sl-SI"/>
        </w:rPr>
        <w:t>pa</w:t>
      </w:r>
      <w:r w:rsidR="00DD25D6" w:rsidRPr="00740D9F">
        <w:rPr>
          <w:rFonts w:ascii="Arial" w:eastAsia="Times New Roman" w:hAnsi="Arial" w:cs="Arial"/>
          <w:bCs/>
          <w:sz w:val="18"/>
          <w:szCs w:val="18"/>
          <w:lang w:eastAsia="sl-SI"/>
        </w:rPr>
        <w:t xml:space="preserve"> za obdobje </w:t>
      </w:r>
      <w:r w:rsidR="00740D9F">
        <w:rPr>
          <w:rFonts w:ascii="Arial" w:eastAsia="Times New Roman" w:hAnsi="Arial" w:cs="Arial"/>
          <w:bCs/>
          <w:sz w:val="18"/>
          <w:szCs w:val="18"/>
          <w:lang w:eastAsia="sl-SI"/>
        </w:rPr>
        <w:t xml:space="preserve">trideset </w:t>
      </w:r>
      <w:r w:rsidR="00DD25D6" w:rsidRPr="00740D9F">
        <w:rPr>
          <w:rFonts w:ascii="Arial" w:eastAsia="Times New Roman" w:hAnsi="Arial" w:cs="Arial"/>
          <w:bCs/>
          <w:sz w:val="18"/>
          <w:szCs w:val="18"/>
          <w:lang w:eastAsia="sl-SI"/>
        </w:rPr>
        <w:t>(</w:t>
      </w:r>
      <w:r w:rsidR="00740D9F">
        <w:rPr>
          <w:rFonts w:ascii="Arial" w:eastAsia="Times New Roman" w:hAnsi="Arial" w:cs="Arial"/>
          <w:bCs/>
          <w:sz w:val="18"/>
          <w:szCs w:val="18"/>
          <w:lang w:eastAsia="sl-SI"/>
        </w:rPr>
        <w:t>30</w:t>
      </w:r>
      <w:r w:rsidR="00DD25D6" w:rsidRPr="00740D9F">
        <w:rPr>
          <w:rFonts w:ascii="Arial" w:eastAsia="Times New Roman" w:hAnsi="Arial" w:cs="Arial"/>
          <w:bCs/>
          <w:sz w:val="18"/>
          <w:szCs w:val="18"/>
          <w:lang w:eastAsia="sl-SI"/>
        </w:rPr>
        <w:t>) mesecev</w:t>
      </w:r>
      <w:r w:rsidR="00265F67" w:rsidRPr="00740D9F">
        <w:rPr>
          <w:rFonts w:ascii="Arial" w:eastAsia="Times New Roman" w:hAnsi="Arial" w:cs="Arial"/>
          <w:bCs/>
          <w:sz w:val="18"/>
          <w:szCs w:val="18"/>
          <w:lang w:eastAsia="sl-SI"/>
        </w:rPr>
        <w:t>,</w:t>
      </w:r>
      <w:r w:rsidR="00DD25D6" w:rsidRPr="00740D9F">
        <w:rPr>
          <w:rFonts w:ascii="Arial" w:eastAsia="Times New Roman" w:hAnsi="Arial" w:cs="Arial"/>
          <w:bCs/>
          <w:sz w:val="18"/>
          <w:szCs w:val="18"/>
          <w:lang w:eastAsia="sl-SI"/>
        </w:rPr>
        <w:t xml:space="preserve"> in sicer od </w:t>
      </w:r>
      <w:r w:rsidR="00ED4814" w:rsidRPr="00740D9F">
        <w:rPr>
          <w:rFonts w:ascii="Arial" w:eastAsia="Times New Roman" w:hAnsi="Arial" w:cs="Arial"/>
          <w:bCs/>
          <w:sz w:val="18"/>
          <w:szCs w:val="18"/>
          <w:lang w:eastAsia="sl-SI"/>
        </w:rPr>
        <w:t>0</w:t>
      </w:r>
      <w:r w:rsidR="00DD25D6" w:rsidRPr="00740D9F">
        <w:rPr>
          <w:rFonts w:ascii="Arial" w:eastAsia="Times New Roman" w:hAnsi="Arial" w:cs="Arial"/>
          <w:bCs/>
          <w:sz w:val="18"/>
          <w:szCs w:val="18"/>
          <w:lang w:eastAsia="sl-SI"/>
        </w:rPr>
        <w:t>1.</w:t>
      </w:r>
      <w:r w:rsidR="00740D9F" w:rsidRPr="00740D9F">
        <w:rPr>
          <w:rFonts w:ascii="Arial" w:eastAsia="Times New Roman" w:hAnsi="Arial" w:cs="Arial"/>
          <w:bCs/>
          <w:sz w:val="18"/>
          <w:szCs w:val="18"/>
          <w:lang w:eastAsia="sl-SI"/>
        </w:rPr>
        <w:t>11</w:t>
      </w:r>
      <w:r w:rsidR="00DD25D6" w:rsidRPr="00740D9F">
        <w:rPr>
          <w:rFonts w:ascii="Arial" w:eastAsia="Times New Roman" w:hAnsi="Arial" w:cs="Arial"/>
          <w:bCs/>
          <w:sz w:val="18"/>
          <w:szCs w:val="18"/>
          <w:lang w:eastAsia="sl-SI"/>
        </w:rPr>
        <w:t>.20</w:t>
      </w:r>
      <w:r w:rsidR="00ED4814" w:rsidRPr="00740D9F">
        <w:rPr>
          <w:rFonts w:ascii="Arial" w:eastAsia="Times New Roman" w:hAnsi="Arial" w:cs="Arial"/>
          <w:bCs/>
          <w:sz w:val="18"/>
          <w:szCs w:val="18"/>
          <w:lang w:eastAsia="sl-SI"/>
        </w:rPr>
        <w:t>20</w:t>
      </w:r>
      <w:r w:rsidR="00DD25D6" w:rsidRPr="00740D9F">
        <w:rPr>
          <w:rFonts w:ascii="Arial" w:eastAsia="Times New Roman" w:hAnsi="Arial" w:cs="Arial"/>
          <w:bCs/>
          <w:sz w:val="18"/>
          <w:szCs w:val="18"/>
          <w:lang w:eastAsia="sl-SI"/>
        </w:rPr>
        <w:t xml:space="preserve"> do </w:t>
      </w:r>
      <w:r w:rsidR="00A01F5C" w:rsidRPr="00740D9F">
        <w:rPr>
          <w:rFonts w:ascii="Arial" w:eastAsia="Times New Roman" w:hAnsi="Arial" w:cs="Arial"/>
          <w:bCs/>
          <w:sz w:val="18"/>
          <w:szCs w:val="18"/>
          <w:lang w:eastAsia="sl-SI"/>
        </w:rPr>
        <w:t>3</w:t>
      </w:r>
      <w:r w:rsidR="00ED4814" w:rsidRPr="00740D9F">
        <w:rPr>
          <w:rFonts w:ascii="Arial" w:eastAsia="Times New Roman" w:hAnsi="Arial" w:cs="Arial"/>
          <w:bCs/>
          <w:sz w:val="18"/>
          <w:szCs w:val="18"/>
          <w:lang w:eastAsia="sl-SI"/>
        </w:rPr>
        <w:t>0</w:t>
      </w:r>
      <w:r w:rsidR="00A01F5C" w:rsidRPr="00740D9F">
        <w:rPr>
          <w:rFonts w:ascii="Arial" w:eastAsia="Times New Roman" w:hAnsi="Arial" w:cs="Arial"/>
          <w:bCs/>
          <w:sz w:val="18"/>
          <w:szCs w:val="18"/>
          <w:lang w:eastAsia="sl-SI"/>
        </w:rPr>
        <w:t>.</w:t>
      </w:r>
      <w:r w:rsidR="00ED4814" w:rsidRPr="00740D9F">
        <w:rPr>
          <w:rFonts w:ascii="Arial" w:eastAsia="Times New Roman" w:hAnsi="Arial" w:cs="Arial"/>
          <w:bCs/>
          <w:sz w:val="18"/>
          <w:szCs w:val="18"/>
          <w:lang w:eastAsia="sl-SI"/>
        </w:rPr>
        <w:t>04</w:t>
      </w:r>
      <w:r w:rsidR="00A01F5C" w:rsidRPr="00740D9F">
        <w:rPr>
          <w:rFonts w:ascii="Arial" w:eastAsia="Times New Roman" w:hAnsi="Arial" w:cs="Arial"/>
          <w:bCs/>
          <w:sz w:val="18"/>
          <w:szCs w:val="18"/>
          <w:lang w:eastAsia="sl-SI"/>
        </w:rPr>
        <w:t>.202</w:t>
      </w:r>
      <w:r w:rsidR="00ED4814" w:rsidRPr="00740D9F">
        <w:rPr>
          <w:rFonts w:ascii="Arial" w:eastAsia="Times New Roman" w:hAnsi="Arial" w:cs="Arial"/>
          <w:bCs/>
          <w:sz w:val="18"/>
          <w:szCs w:val="18"/>
          <w:lang w:eastAsia="sl-SI"/>
        </w:rPr>
        <w:t>3</w:t>
      </w:r>
      <w:r w:rsidR="00DD25D6" w:rsidRPr="00740D9F">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06CA484F" w:rsidR="00575969" w:rsidRDefault="00265F67" w:rsidP="00265F67">
      <w:pPr>
        <w:spacing w:after="0" w:line="240" w:lineRule="auto"/>
        <w:jc w:val="both"/>
        <w:rPr>
          <w:rFonts w:ascii="Arial" w:eastAsia="Times New Roman" w:hAnsi="Arial" w:cs="Arial"/>
          <w:b/>
          <w:sz w:val="18"/>
          <w:szCs w:val="18"/>
          <w:lang w:eastAsia="sl-SI"/>
        </w:rPr>
      </w:pPr>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20</w:t>
      </w:r>
      <w:r w:rsidRPr="00265F67">
        <w:rPr>
          <w:rFonts w:ascii="Arial" w:eastAsia="Times New Roman" w:hAnsi="Arial" w:cs="Arial"/>
          <w:bCs/>
          <w:sz w:val="18"/>
          <w:szCs w:val="18"/>
          <w:lang w:eastAsia="sl-SI"/>
        </w:rPr>
        <w:t>20.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8350D6" w:rsidRPr="00265F67">
        <w:rPr>
          <w:rFonts w:ascii="Arial" w:eastAsia="Times New Roman" w:hAnsi="Arial" w:cs="Arial"/>
          <w:bCs/>
          <w:sz w:val="18"/>
          <w:szCs w:val="18"/>
          <w:lang w:eastAsia="sl-SI"/>
        </w:rPr>
        <w:t>202</w:t>
      </w:r>
      <w:r w:rsidRPr="00265F67">
        <w:rPr>
          <w:rFonts w:ascii="Arial" w:eastAsia="Times New Roman" w:hAnsi="Arial" w:cs="Arial"/>
          <w:bCs/>
          <w:sz w:val="18"/>
          <w:szCs w:val="18"/>
          <w:lang w:eastAsia="sl-SI"/>
        </w:rPr>
        <w:t>2</w:t>
      </w:r>
      <w:r w:rsidR="00A01F5C" w:rsidRPr="00265F67">
        <w:rPr>
          <w:rFonts w:ascii="Arial" w:eastAsia="Times New Roman" w:hAnsi="Arial" w:cs="Arial"/>
          <w:bCs/>
          <w:sz w:val="18"/>
          <w:szCs w:val="18"/>
          <w:lang w:eastAsia="sl-SI"/>
        </w:rPr>
        <w:t xml:space="preserve"> in </w:t>
      </w:r>
      <w:r w:rsidR="00575969" w:rsidRPr="00265F67">
        <w:rPr>
          <w:rFonts w:ascii="Arial" w:eastAsia="Times New Roman" w:hAnsi="Arial" w:cs="Arial"/>
          <w:bCs/>
          <w:sz w:val="18"/>
          <w:szCs w:val="18"/>
          <w:lang w:eastAsia="sl-SI"/>
        </w:rPr>
        <w:t>20</w:t>
      </w:r>
      <w:r w:rsidR="008350D6" w:rsidRPr="00265F67">
        <w:rPr>
          <w:rFonts w:ascii="Arial" w:eastAsia="Times New Roman" w:hAnsi="Arial" w:cs="Arial"/>
          <w:bCs/>
          <w:sz w:val="18"/>
          <w:szCs w:val="18"/>
          <w:lang w:eastAsia="sl-SI"/>
        </w:rPr>
        <w:t>2</w:t>
      </w:r>
      <w:r w:rsidRPr="00265F67">
        <w:rPr>
          <w:rFonts w:ascii="Arial" w:eastAsia="Times New Roman" w:hAnsi="Arial" w:cs="Arial"/>
          <w:bCs/>
          <w:sz w:val="18"/>
          <w:szCs w:val="18"/>
          <w:lang w:eastAsia="sl-SI"/>
        </w:rPr>
        <w:t>2</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FD3C8C">
      <w:pPr>
        <w:pStyle w:val="Odstavekseznama"/>
        <w:numPr>
          <w:ilvl w:val="0"/>
          <w:numId w:val="20"/>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331855">
      <w:pPr>
        <w:spacing w:after="0" w:line="240" w:lineRule="auto"/>
        <w:rPr>
          <w:rFonts w:ascii="Arial" w:eastAsia="Times New Roman" w:hAnsi="Arial" w:cs="Arial"/>
          <w:bCs/>
          <w:sz w:val="18"/>
          <w:szCs w:val="18"/>
          <w:lang w:eastAsia="sl-SI"/>
        </w:rPr>
      </w:pPr>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31113CD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740D9F" w:rsidRPr="00740D9F">
        <w:rPr>
          <w:rFonts w:ascii="Arial" w:eastAsia="Times New Roman" w:hAnsi="Arial" w:cs="Arial"/>
          <w:bCs/>
          <w:sz w:val="18"/>
          <w:szCs w:val="18"/>
          <w:lang w:eastAsia="sl-SI"/>
        </w:rPr>
        <w:t xml:space="preserve">________ </w:t>
      </w:r>
      <w:r w:rsidR="00AD469C" w:rsidRPr="00740D9F">
        <w:rPr>
          <w:rFonts w:ascii="Arial" w:eastAsia="Times New Roman" w:hAnsi="Arial" w:cs="Arial"/>
          <w:bCs/>
          <w:sz w:val="18"/>
          <w:szCs w:val="18"/>
          <w:lang w:eastAsia="sl-SI"/>
        </w:rPr>
        <w:t xml:space="preserve">z dne </w:t>
      </w:r>
      <w:r w:rsidR="00740D9F" w:rsidRPr="00740D9F">
        <w:rPr>
          <w:rFonts w:ascii="Arial" w:eastAsia="Times New Roman" w:hAnsi="Arial" w:cs="Arial"/>
          <w:bCs/>
          <w:sz w:val="18"/>
          <w:szCs w:val="18"/>
          <w:lang w:eastAsia="sl-SI"/>
        </w:rPr>
        <w:t>07</w:t>
      </w:r>
      <w:r w:rsidR="00AD469C" w:rsidRPr="00740D9F">
        <w:rPr>
          <w:rFonts w:ascii="Arial" w:eastAsia="Times New Roman" w:hAnsi="Arial" w:cs="Arial"/>
          <w:bCs/>
          <w:sz w:val="18"/>
          <w:szCs w:val="18"/>
          <w:lang w:eastAsia="sl-SI"/>
        </w:rPr>
        <w:t>.0</w:t>
      </w:r>
      <w:r w:rsidR="00740D9F" w:rsidRPr="00740D9F">
        <w:rPr>
          <w:rFonts w:ascii="Arial" w:eastAsia="Times New Roman" w:hAnsi="Arial" w:cs="Arial"/>
          <w:bCs/>
          <w:sz w:val="18"/>
          <w:szCs w:val="18"/>
          <w:lang w:eastAsia="sl-SI"/>
        </w:rPr>
        <w:t>9</w:t>
      </w:r>
      <w:r w:rsidR="00AD469C" w:rsidRPr="00740D9F">
        <w:rPr>
          <w:rFonts w:ascii="Arial" w:eastAsia="Times New Roman" w:hAnsi="Arial" w:cs="Arial"/>
          <w:bCs/>
          <w:sz w:val="18"/>
          <w:szCs w:val="18"/>
          <w:lang w:eastAsia="sl-SI"/>
        </w:rPr>
        <w:t>.2020</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FD3C8C">
      <w:pPr>
        <w:pStyle w:val="Odstavekseznama"/>
        <w:numPr>
          <w:ilvl w:val="0"/>
          <w:numId w:val="2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2282F1A5" w14:textId="033FD736" w:rsidR="00331855"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med strankami tega sporazuma vsako leto izvedel odpiranje konkurence na način, da jih bo pozval k predložitvi predračuna iz sklopa, za katerega je sklenjen ta sporazum.</w:t>
      </w:r>
    </w:p>
    <w:p w14:paraId="432FD66F" w14:textId="29CC77FD"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2B4924BE" w14:textId="77777777" w:rsidR="004313D7"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735DFDF4" w14:textId="77777777" w:rsidR="004313D7" w:rsidRDefault="004313D7" w:rsidP="00C22F23">
      <w:pPr>
        <w:autoSpaceDE w:val="0"/>
        <w:autoSpaceDN w:val="0"/>
        <w:adjustRightInd w:val="0"/>
        <w:spacing w:after="0" w:line="240" w:lineRule="auto"/>
        <w:jc w:val="both"/>
        <w:rPr>
          <w:rFonts w:ascii="Arial" w:eastAsia="Times New Roman" w:hAnsi="Arial" w:cs="Arial"/>
          <w:sz w:val="18"/>
          <w:szCs w:val="18"/>
          <w:lang w:eastAsia="sl-SI"/>
        </w:rPr>
      </w:pPr>
    </w:p>
    <w:p w14:paraId="2423F89B" w14:textId="091F8346"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stranka okvirnega sporazuma predračunov ne bo posredovala v roku, ki ga bo določil naročnik, bo naročnik smatral, da za naslednje tekoče obdobje 12-ih mesecev dobavitelj ponuja izdelke po cenah iz </w:t>
      </w:r>
      <w:r w:rsidR="004313D7">
        <w:rPr>
          <w:rFonts w:ascii="Arial" w:eastAsia="Times New Roman" w:hAnsi="Arial" w:cs="Arial"/>
          <w:sz w:val="18"/>
          <w:szCs w:val="18"/>
          <w:lang w:eastAsia="sl-SI"/>
        </w:rPr>
        <w:t>zadnjega predloženega cenika – Predračuna, razen v primeru, da je naročnik v nov obrazec predračuna vključil nove izdelke. V tem primer</w:t>
      </w:r>
      <w:r w:rsidR="006760AA">
        <w:rPr>
          <w:rFonts w:ascii="Arial" w:eastAsia="Times New Roman" w:hAnsi="Arial" w:cs="Arial"/>
          <w:sz w:val="18"/>
          <w:szCs w:val="18"/>
          <w:lang w:eastAsia="sl-SI"/>
        </w:rPr>
        <w:t>u se šteje, da dobavitelj ponudbe za o</w:t>
      </w:r>
      <w:r w:rsidR="008A3697">
        <w:rPr>
          <w:rFonts w:ascii="Arial" w:eastAsia="Times New Roman" w:hAnsi="Arial" w:cs="Arial"/>
          <w:sz w:val="18"/>
          <w:szCs w:val="18"/>
          <w:lang w:eastAsia="sl-SI"/>
        </w:rPr>
        <w:t>bdobje, za katerega se odpira</w:t>
      </w:r>
      <w:r w:rsidR="006760AA">
        <w:rPr>
          <w:rFonts w:ascii="Arial" w:eastAsia="Times New Roman" w:hAnsi="Arial" w:cs="Arial"/>
          <w:sz w:val="18"/>
          <w:szCs w:val="18"/>
          <w:lang w:eastAsia="sl-SI"/>
        </w:rPr>
        <w:t xml:space="preserve"> konkurenca, ni oddal. </w:t>
      </w:r>
    </w:p>
    <w:p w14:paraId="0FBB9193" w14:textId="77777777"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746D130A" w14:textId="6B1B15D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sidRPr="006760AA">
        <w:rPr>
          <w:rFonts w:ascii="Arial" w:eastAsia="Times New Roman" w:hAnsi="Arial" w:cs="Arial"/>
          <w:sz w:val="18"/>
          <w:szCs w:val="18"/>
          <w:lang w:eastAsia="sl-SI"/>
        </w:rPr>
        <w:t xml:space="preserve">Naročnik od </w:t>
      </w:r>
      <w:r w:rsidR="00420D44">
        <w:rPr>
          <w:rFonts w:ascii="Arial" w:eastAsia="Times New Roman" w:hAnsi="Arial" w:cs="Arial"/>
          <w:sz w:val="18"/>
          <w:szCs w:val="18"/>
          <w:lang w:eastAsia="sl-SI"/>
        </w:rPr>
        <w:t xml:space="preserve">dobaviteljev </w:t>
      </w:r>
      <w:r w:rsidRPr="006760AA">
        <w:rPr>
          <w:rFonts w:ascii="Arial" w:eastAsia="Times New Roman" w:hAnsi="Arial" w:cs="Arial"/>
          <w:sz w:val="18"/>
          <w:szCs w:val="18"/>
          <w:lang w:eastAsia="sl-SI"/>
        </w:rPr>
        <w:t>pričakuje aktivno oddajo ponudb</w:t>
      </w:r>
      <w:r w:rsidR="00420D44">
        <w:rPr>
          <w:rFonts w:ascii="Arial" w:eastAsia="Times New Roman" w:hAnsi="Arial" w:cs="Arial"/>
          <w:sz w:val="18"/>
          <w:szCs w:val="18"/>
          <w:lang w:eastAsia="sl-SI"/>
        </w:rPr>
        <w:t xml:space="preserve"> v postopku odpiranja konkurence,</w:t>
      </w:r>
      <w:r w:rsidRPr="006760AA">
        <w:rPr>
          <w:rFonts w:ascii="Arial" w:eastAsia="Times New Roman" w:hAnsi="Arial" w:cs="Arial"/>
          <w:sz w:val="18"/>
          <w:szCs w:val="18"/>
          <w:lang w:eastAsia="sl-SI"/>
        </w:rPr>
        <w:t xml:space="preserve"> v nasprotnem primeru bo naročnik odstopil od sporazuma.</w:t>
      </w:r>
    </w:p>
    <w:p w14:paraId="30CE35E8"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0F7DD64B" w14:textId="1CFEC23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si pridržuje pravico, da obseg ponudbenega predračuna v postopku posameznega odpiranja konkurence spremeni. </w:t>
      </w:r>
    </w:p>
    <w:p w14:paraId="29B3B92F" w14:textId="6ED40DEC"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8270C5F" w14:textId="10F4012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bo vse stranke okvirnega sporazuma obvestil o </w:t>
      </w:r>
      <w:r w:rsidR="008A3697">
        <w:rPr>
          <w:rFonts w:ascii="Arial" w:eastAsia="Times New Roman" w:hAnsi="Arial" w:cs="Arial"/>
          <w:sz w:val="18"/>
          <w:szCs w:val="18"/>
          <w:lang w:eastAsia="sl-SI"/>
        </w:rPr>
        <w:t>izidu postopka in izbiri preko P</w:t>
      </w:r>
      <w:r>
        <w:rPr>
          <w:rFonts w:ascii="Arial" w:eastAsia="Times New Roman" w:hAnsi="Arial" w:cs="Arial"/>
          <w:sz w:val="18"/>
          <w:szCs w:val="18"/>
          <w:lang w:eastAsia="sl-SI"/>
        </w:rPr>
        <w:t>ortala javnih naročil. Izbiro bo opravil v skladu z merili iz razpisne dokumentacije.</w:t>
      </w:r>
    </w:p>
    <w:p w14:paraId="5D3D166B" w14:textId="0B91E2BD"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76B4144B" w14:textId="2E07C7DE"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Javnega odpiranja ponudb </w:t>
      </w:r>
      <w:r w:rsidR="00627D98">
        <w:rPr>
          <w:rFonts w:ascii="Arial" w:eastAsia="Times New Roman" w:hAnsi="Arial" w:cs="Arial"/>
          <w:sz w:val="18"/>
          <w:szCs w:val="18"/>
          <w:lang w:eastAsia="sl-SI"/>
        </w:rPr>
        <w:t>v postopku odpiranja konkure</w:t>
      </w:r>
      <w:r w:rsidR="00D35387">
        <w:rPr>
          <w:rFonts w:ascii="Arial" w:eastAsia="Times New Roman" w:hAnsi="Arial" w:cs="Arial"/>
          <w:sz w:val="18"/>
          <w:szCs w:val="18"/>
          <w:lang w:eastAsia="sl-SI"/>
        </w:rPr>
        <w:t>n</w:t>
      </w:r>
      <w:r w:rsidR="00627D98">
        <w:rPr>
          <w:rFonts w:ascii="Arial" w:eastAsia="Times New Roman" w:hAnsi="Arial" w:cs="Arial"/>
          <w:sz w:val="18"/>
          <w:szCs w:val="18"/>
          <w:lang w:eastAsia="sl-SI"/>
        </w:rPr>
        <w:t xml:space="preserve">ce </w:t>
      </w:r>
      <w:r>
        <w:rPr>
          <w:rFonts w:ascii="Arial" w:eastAsia="Times New Roman" w:hAnsi="Arial" w:cs="Arial"/>
          <w:sz w:val="18"/>
          <w:szCs w:val="18"/>
          <w:lang w:eastAsia="sl-SI"/>
        </w:rPr>
        <w:t>ne bo.</w:t>
      </w:r>
    </w:p>
    <w:p w14:paraId="7B8B6091" w14:textId="2D04A179" w:rsidR="00D64BC7" w:rsidRDefault="00D64BC7" w:rsidP="00C22F23">
      <w:pPr>
        <w:autoSpaceDE w:val="0"/>
        <w:autoSpaceDN w:val="0"/>
        <w:adjustRightInd w:val="0"/>
        <w:spacing w:after="0" w:line="240" w:lineRule="auto"/>
        <w:jc w:val="both"/>
        <w:rPr>
          <w:rFonts w:ascii="Arial" w:eastAsia="Times New Roman" w:hAnsi="Arial" w:cs="Arial"/>
          <w:sz w:val="18"/>
          <w:szCs w:val="18"/>
          <w:lang w:eastAsia="sl-SI"/>
        </w:rPr>
      </w:pPr>
    </w:p>
    <w:p w14:paraId="3C60D274" w14:textId="1F8F9D08" w:rsidR="00D64BC7" w:rsidRDefault="00D64BC7" w:rsidP="00D64BC7">
      <w:pPr>
        <w:spacing w:after="0" w:line="240" w:lineRule="auto"/>
        <w:jc w:val="both"/>
        <w:rPr>
          <w:rFonts w:ascii="Arial" w:hAnsi="Arial" w:cs="Arial"/>
          <w:color w:val="000000"/>
          <w:sz w:val="18"/>
          <w:szCs w:val="18"/>
        </w:rPr>
      </w:pPr>
      <w:r>
        <w:rPr>
          <w:rFonts w:ascii="Arial" w:hAnsi="Arial" w:cs="Arial"/>
          <w:color w:val="000000"/>
          <w:sz w:val="18"/>
          <w:szCs w:val="18"/>
        </w:rPr>
        <w:t xml:space="preserve">Naročnik si pridržuje pravico, da izjemoma konkurence v določenem obdobje ne bo odpiral, v tem primeru so stranke sporazumne, da se nadaljnje dobave vršijo po </w:t>
      </w:r>
      <w:r>
        <w:rPr>
          <w:rFonts w:ascii="Arial" w:eastAsia="Times New Roman" w:hAnsi="Arial" w:cs="Arial"/>
          <w:sz w:val="18"/>
          <w:szCs w:val="18"/>
          <w:lang w:eastAsia="sl-SI"/>
        </w:rPr>
        <w:t>(zadnji) veljavni ponudbi, ki jo je ponudnik oddal bodisi v postopku prijave za sodelovanje bodisi v zadnjem postopku odpiranja konkurence</w:t>
      </w:r>
      <w:r>
        <w:rPr>
          <w:rFonts w:ascii="Arial" w:hAnsi="Arial" w:cs="Arial"/>
          <w:color w:val="000000"/>
          <w:sz w:val="18"/>
          <w:szCs w:val="18"/>
        </w:rPr>
        <w:t>.</w:t>
      </w:r>
    </w:p>
    <w:p w14:paraId="25B3701B" w14:textId="77777777" w:rsidR="00D64BC7" w:rsidRDefault="00D64BC7" w:rsidP="00C22F23">
      <w:pPr>
        <w:autoSpaceDE w:val="0"/>
        <w:autoSpaceDN w:val="0"/>
        <w:adjustRightInd w:val="0"/>
        <w:spacing w:after="0" w:line="240" w:lineRule="auto"/>
        <w:jc w:val="both"/>
        <w:rPr>
          <w:rFonts w:ascii="Arial" w:eastAsia="Times New Roman" w:hAnsi="Arial" w:cs="Arial"/>
          <w:sz w:val="18"/>
          <w:szCs w:val="18"/>
          <w:lang w:eastAsia="sl-SI"/>
        </w:rPr>
      </w:pPr>
    </w:p>
    <w:p w14:paraId="68140B4A" w14:textId="64020CCB"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3DB1ABB3"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4193A70" w14:textId="2FE780CA" w:rsidR="00C22F23" w:rsidRPr="00420D44" w:rsidRDefault="00420D44" w:rsidP="00FD3C8C">
      <w:pPr>
        <w:pStyle w:val="Odstavekseznama"/>
        <w:numPr>
          <w:ilvl w:val="0"/>
          <w:numId w:val="20"/>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558B86A3" w14:textId="7BAA252D" w:rsidR="00F84396" w:rsidRDefault="00420D44" w:rsidP="00420D44">
      <w:pPr>
        <w:autoSpaceDE w:val="0"/>
        <w:autoSpaceDN w:val="0"/>
        <w:adjustRightInd w:val="0"/>
        <w:spacing w:after="0" w:line="240" w:lineRule="auto"/>
        <w:jc w:val="both"/>
      </w:pPr>
      <w:r w:rsidRPr="00534DD3">
        <w:rPr>
          <w:rFonts w:ascii="Arial" w:eastAsia="Times New Roman" w:hAnsi="Arial" w:cs="Arial"/>
          <w:sz w:val="18"/>
          <w:szCs w:val="18"/>
          <w:lang w:eastAsia="sl-SI"/>
        </w:rPr>
        <w:t xml:space="preserve">Predmet javnega naročila so stalne nabave </w:t>
      </w:r>
      <w:r w:rsidR="002A5D7F" w:rsidRPr="00534DD3">
        <w:rPr>
          <w:rFonts w:ascii="Arial" w:eastAsia="Times New Roman" w:hAnsi="Arial" w:cs="Arial"/>
          <w:sz w:val="18"/>
          <w:szCs w:val="18"/>
          <w:lang w:eastAsia="sl-SI"/>
        </w:rPr>
        <w:t>živil, ki j</w:t>
      </w:r>
      <w:r w:rsidR="008A3697">
        <w:rPr>
          <w:rFonts w:ascii="Arial" w:eastAsia="Times New Roman" w:hAnsi="Arial" w:cs="Arial"/>
          <w:sz w:val="18"/>
          <w:szCs w:val="18"/>
          <w:lang w:eastAsia="sl-SI"/>
        </w:rPr>
        <w:t>ih naročnik po obsegu in časovno</w:t>
      </w:r>
      <w:r w:rsidR="002A5D7F" w:rsidRPr="00534DD3">
        <w:rPr>
          <w:rFonts w:ascii="Arial" w:eastAsia="Times New Roman" w:hAnsi="Arial" w:cs="Arial"/>
          <w:sz w:val="18"/>
          <w:szCs w:val="18"/>
          <w:lang w:eastAsia="sl-SI"/>
        </w:rPr>
        <w:t xml:space="preserve"> ne more vnaprej določiti. Količine in vrste blaga po predračunu so okvirne. Naročnik in dobavitelji se izrecno dogovorijo, da bo naročnik v obdobju trajanja tega sporazuma kupoval </w:t>
      </w:r>
      <w:r w:rsidR="00CC2CC5">
        <w:rPr>
          <w:rFonts w:ascii="Arial" w:eastAsia="Times New Roman" w:hAnsi="Arial" w:cs="Arial"/>
          <w:sz w:val="18"/>
          <w:szCs w:val="18"/>
          <w:lang w:eastAsia="sl-SI"/>
        </w:rPr>
        <w:t>le tiste vrste in količine živil</w:t>
      </w:r>
      <w:r w:rsidR="002A5D7F" w:rsidRPr="00534DD3">
        <w:rPr>
          <w:rFonts w:ascii="Arial" w:eastAsia="Times New Roman" w:hAnsi="Arial" w:cs="Arial"/>
          <w:sz w:val="18"/>
          <w:szCs w:val="18"/>
          <w:lang w:eastAsia="sl-SI"/>
        </w:rPr>
        <w:t xml:space="preserve"> iz predračuna, ki jih bo dejansko potrebova</w:t>
      </w:r>
      <w:r w:rsidR="00F84396">
        <w:rPr>
          <w:rFonts w:ascii="Arial" w:eastAsia="Times New Roman" w:hAnsi="Arial" w:cs="Arial"/>
          <w:sz w:val="18"/>
          <w:szCs w:val="18"/>
          <w:lang w:eastAsia="sl-SI"/>
        </w:rPr>
        <w:t>l</w:t>
      </w:r>
      <w:r w:rsidR="00CC2CC5">
        <w:rPr>
          <w:rFonts w:ascii="Arial" w:eastAsia="Times New Roman" w:hAnsi="Arial" w:cs="Arial"/>
          <w:sz w:val="18"/>
          <w:szCs w:val="18"/>
          <w:lang w:eastAsia="sl-SI"/>
        </w:rPr>
        <w:t xml:space="preserve"> (glede na št. otrok, zaposlenih in ostalih odjemalcih in sestavljene tedenske jedilnike)</w:t>
      </w:r>
      <w:r w:rsidR="00F84396">
        <w:rPr>
          <w:rFonts w:ascii="Arial" w:eastAsia="Times New Roman" w:hAnsi="Arial" w:cs="Arial"/>
          <w:sz w:val="18"/>
          <w:szCs w:val="18"/>
          <w:lang w:eastAsia="sl-SI"/>
        </w:rPr>
        <w:t>. Naročnik ne nosi odškodninske odgovornosti zaradi nedoseganja nakupov v količini in vrednosti kot izhaja iz ocene v specifikaciji povabila k oddaji ponudbe.</w:t>
      </w:r>
    </w:p>
    <w:p w14:paraId="21DD7133" w14:textId="77777777" w:rsidR="00F84396" w:rsidRDefault="00F84396" w:rsidP="00420D44">
      <w:pPr>
        <w:autoSpaceDE w:val="0"/>
        <w:autoSpaceDN w:val="0"/>
        <w:adjustRightInd w:val="0"/>
        <w:spacing w:after="0" w:line="240" w:lineRule="auto"/>
        <w:jc w:val="both"/>
      </w:pPr>
    </w:p>
    <w:p w14:paraId="6A7211E8" w14:textId="62DFD006" w:rsidR="00420D44" w:rsidRPr="00534DD3" w:rsidRDefault="00F84396" w:rsidP="00420D44">
      <w:pPr>
        <w:autoSpaceDE w:val="0"/>
        <w:autoSpaceDN w:val="0"/>
        <w:adjustRightInd w:val="0"/>
        <w:spacing w:after="0" w:line="240" w:lineRule="auto"/>
        <w:jc w:val="both"/>
        <w:rPr>
          <w:rFonts w:ascii="Arial" w:eastAsia="Times New Roman" w:hAnsi="Arial" w:cs="Arial"/>
          <w:sz w:val="18"/>
          <w:szCs w:val="18"/>
          <w:lang w:eastAsia="sl-SI"/>
        </w:rPr>
      </w:pPr>
      <w:r w:rsidRPr="00F84396">
        <w:rPr>
          <w:rFonts w:ascii="Arial" w:eastAsia="Times New Roman" w:hAnsi="Arial" w:cs="Arial"/>
          <w:sz w:val="18"/>
          <w:szCs w:val="18"/>
          <w:lang w:eastAsia="sl-SI"/>
        </w:rPr>
        <w:t xml:space="preserve">Naročnik bo naročal </w:t>
      </w:r>
      <w:r>
        <w:rPr>
          <w:rFonts w:ascii="Arial" w:eastAsia="Times New Roman" w:hAnsi="Arial" w:cs="Arial"/>
          <w:sz w:val="18"/>
          <w:szCs w:val="18"/>
          <w:lang w:eastAsia="sl-SI"/>
        </w:rPr>
        <w:t>živila</w:t>
      </w:r>
      <w:r w:rsidRPr="00F84396">
        <w:rPr>
          <w:rFonts w:ascii="Arial" w:eastAsia="Times New Roman" w:hAnsi="Arial" w:cs="Arial"/>
          <w:sz w:val="18"/>
          <w:szCs w:val="18"/>
          <w:lang w:eastAsia="sl-SI"/>
        </w:rPr>
        <w:t xml:space="preserve"> pri </w:t>
      </w:r>
      <w:r>
        <w:rPr>
          <w:rFonts w:ascii="Arial" w:eastAsia="Times New Roman" w:hAnsi="Arial" w:cs="Arial"/>
          <w:sz w:val="18"/>
          <w:szCs w:val="18"/>
          <w:lang w:eastAsia="sl-SI"/>
        </w:rPr>
        <w:t>izbranemu ekonomsko najugodnejšemu ponudniku</w:t>
      </w:r>
      <w:r w:rsidRPr="00F84396">
        <w:rPr>
          <w:rFonts w:ascii="Arial" w:eastAsia="Times New Roman" w:hAnsi="Arial" w:cs="Arial"/>
          <w:sz w:val="18"/>
          <w:szCs w:val="18"/>
          <w:lang w:eastAsia="sl-SI"/>
        </w:rPr>
        <w:t xml:space="preserve"> sukcesivno</w:t>
      </w:r>
      <w:r w:rsidR="008A3697">
        <w:rPr>
          <w:rFonts w:ascii="Arial" w:eastAsia="Times New Roman" w:hAnsi="Arial" w:cs="Arial"/>
          <w:sz w:val="18"/>
          <w:szCs w:val="18"/>
          <w:lang w:eastAsia="sl-SI"/>
        </w:rPr>
        <w:t>,</w:t>
      </w:r>
      <w:r w:rsidRPr="00F84396">
        <w:rPr>
          <w:rFonts w:ascii="Arial" w:eastAsia="Times New Roman" w:hAnsi="Arial" w:cs="Arial"/>
          <w:sz w:val="18"/>
          <w:szCs w:val="18"/>
          <w:lang w:eastAsia="sl-SI"/>
        </w:rPr>
        <w:t xml:space="preserve"> v skladu s svojimi dejanskimi potrebami in sestavljenimi tedenskimi jedilniki. </w:t>
      </w:r>
    </w:p>
    <w:p w14:paraId="74708560" w14:textId="1BB9A46B"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BE5701E" w14:textId="3A8EEBDE" w:rsidR="002A5D7F"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r w:rsidRPr="00534DD3">
        <w:rPr>
          <w:rFonts w:ascii="Arial" w:eastAsia="Times New Roman" w:hAnsi="Arial" w:cs="Arial"/>
          <w:sz w:val="18"/>
          <w:szCs w:val="18"/>
          <w:lang w:eastAsia="sl-SI"/>
        </w:rPr>
        <w:lastRenderedPageBreak/>
        <w:t>Naročnik in stranke tega okvirnega sporazuma se nadalje dogovorijo, da bo naročnik pri</w:t>
      </w:r>
      <w:r w:rsidR="00FE0A63">
        <w:rPr>
          <w:rFonts w:ascii="Arial" w:eastAsia="Times New Roman" w:hAnsi="Arial" w:cs="Arial"/>
          <w:sz w:val="18"/>
          <w:szCs w:val="18"/>
          <w:lang w:eastAsia="sl-SI"/>
        </w:rPr>
        <w:t xml:space="preserve"> izbranem</w:t>
      </w:r>
      <w:r w:rsidR="008A3697">
        <w:rPr>
          <w:rFonts w:ascii="Arial" w:eastAsia="Times New Roman" w:hAnsi="Arial" w:cs="Arial"/>
          <w:sz w:val="18"/>
          <w:szCs w:val="18"/>
          <w:lang w:eastAsia="sl-SI"/>
        </w:rPr>
        <w:t>u</w:t>
      </w:r>
      <w:r w:rsidR="00FE0A63">
        <w:rPr>
          <w:rFonts w:ascii="Arial" w:eastAsia="Times New Roman" w:hAnsi="Arial" w:cs="Arial"/>
          <w:sz w:val="18"/>
          <w:szCs w:val="18"/>
          <w:lang w:eastAsia="sl-SI"/>
        </w:rPr>
        <w:t xml:space="preserve"> ekonomsko najugodnejšemu ponudniku</w:t>
      </w:r>
      <w:r w:rsidRPr="00534DD3">
        <w:rPr>
          <w:rFonts w:ascii="Arial" w:eastAsia="Times New Roman" w:hAnsi="Arial" w:cs="Arial"/>
          <w:sz w:val="18"/>
          <w:szCs w:val="18"/>
          <w:lang w:eastAsia="sl-SI"/>
        </w:rPr>
        <w:t xml:space="preserve">, kupoval tudi </w:t>
      </w:r>
      <w:r w:rsidR="008A3697">
        <w:rPr>
          <w:rFonts w:ascii="Arial" w:eastAsia="Times New Roman" w:hAnsi="Arial" w:cs="Arial"/>
          <w:sz w:val="18"/>
          <w:szCs w:val="18"/>
          <w:lang w:eastAsia="sl-SI"/>
        </w:rPr>
        <w:t>druga istovrstna živila, ki ne bodo zajeta v specifikaciji povabila k oddaji ponudbe</w:t>
      </w:r>
      <w:r w:rsidRPr="00534DD3">
        <w:rPr>
          <w:rFonts w:ascii="Arial" w:eastAsia="Times New Roman" w:hAnsi="Arial" w:cs="Arial"/>
          <w:sz w:val="18"/>
          <w:szCs w:val="18"/>
          <w:lang w:eastAsia="sl-SI"/>
        </w:rPr>
        <w:t>, če jih bo potreboval. Za te artikle, ki niso navedeni na predračunu, veljajo cene po ceniku, ki ga mor</w:t>
      </w:r>
      <w:r w:rsidR="00FE0A63">
        <w:rPr>
          <w:rFonts w:ascii="Arial" w:eastAsia="Times New Roman" w:hAnsi="Arial" w:cs="Arial"/>
          <w:sz w:val="18"/>
          <w:szCs w:val="18"/>
          <w:lang w:eastAsia="sl-SI"/>
        </w:rPr>
        <w:t>ajo</w:t>
      </w:r>
      <w:r w:rsidRPr="00534DD3">
        <w:rPr>
          <w:rFonts w:ascii="Arial" w:eastAsia="Times New Roman" w:hAnsi="Arial" w:cs="Arial"/>
          <w:sz w:val="18"/>
          <w:szCs w:val="18"/>
          <w:lang w:eastAsia="sl-SI"/>
        </w:rPr>
        <w:t xml:space="preserve"> strank</w:t>
      </w:r>
      <w:r w:rsidR="00FE0A63">
        <w:rPr>
          <w:rFonts w:ascii="Arial" w:eastAsia="Times New Roman" w:hAnsi="Arial" w:cs="Arial"/>
          <w:sz w:val="18"/>
          <w:szCs w:val="18"/>
          <w:lang w:eastAsia="sl-SI"/>
        </w:rPr>
        <w:t>e</w:t>
      </w:r>
      <w:r w:rsidRPr="00534DD3">
        <w:rPr>
          <w:rFonts w:ascii="Arial" w:eastAsia="Times New Roman" w:hAnsi="Arial" w:cs="Arial"/>
          <w:sz w:val="18"/>
          <w:szCs w:val="18"/>
          <w:lang w:eastAsia="sl-SI"/>
        </w:rPr>
        <w:t xml:space="preserve"> tega sporazuma predložiti naročniku ob sklenitvi sporaz</w:t>
      </w:r>
      <w:r w:rsidR="008A3697">
        <w:rPr>
          <w:rFonts w:ascii="Arial" w:eastAsia="Times New Roman" w:hAnsi="Arial" w:cs="Arial"/>
          <w:sz w:val="18"/>
          <w:szCs w:val="18"/>
          <w:lang w:eastAsia="sl-SI"/>
        </w:rPr>
        <w:t>uma in ob vsaki spremembi cen</w:t>
      </w:r>
      <w:r w:rsidR="00FE0A63">
        <w:rPr>
          <w:rFonts w:ascii="Arial" w:eastAsia="Times New Roman" w:hAnsi="Arial" w:cs="Arial"/>
          <w:sz w:val="18"/>
          <w:szCs w:val="18"/>
          <w:lang w:eastAsia="sl-SI"/>
        </w:rPr>
        <w:t>.</w:t>
      </w:r>
    </w:p>
    <w:p w14:paraId="398D60D4" w14:textId="7FC86EEE" w:rsidR="00EA04E3" w:rsidRDefault="00EA04E3" w:rsidP="00420D44">
      <w:pPr>
        <w:autoSpaceDE w:val="0"/>
        <w:autoSpaceDN w:val="0"/>
        <w:adjustRightInd w:val="0"/>
        <w:spacing w:after="0" w:line="240" w:lineRule="auto"/>
        <w:jc w:val="both"/>
        <w:rPr>
          <w:rFonts w:ascii="Arial" w:eastAsia="Times New Roman" w:hAnsi="Arial" w:cs="Arial"/>
          <w:sz w:val="18"/>
          <w:szCs w:val="18"/>
          <w:lang w:eastAsia="sl-SI"/>
        </w:rPr>
      </w:pPr>
    </w:p>
    <w:p w14:paraId="475494C0" w14:textId="55F49852" w:rsidR="00EA04E3" w:rsidRDefault="00EA04E3" w:rsidP="00EA04E3">
      <w:pPr>
        <w:autoSpaceDE w:val="0"/>
        <w:autoSpaceDN w:val="0"/>
        <w:adjustRightInd w:val="0"/>
        <w:spacing w:after="0" w:line="240" w:lineRule="auto"/>
        <w:jc w:val="both"/>
        <w:rPr>
          <w:rFonts w:ascii="Arial" w:eastAsia="Times New Roman" w:hAnsi="Arial" w:cs="Arial"/>
          <w:sz w:val="18"/>
          <w:szCs w:val="18"/>
          <w:lang w:eastAsia="sl-SI"/>
        </w:rPr>
      </w:pPr>
      <w:r w:rsidRPr="00EA04E3">
        <w:rPr>
          <w:rFonts w:ascii="Arial" w:eastAsia="Times New Roman" w:hAnsi="Arial" w:cs="Arial"/>
          <w:sz w:val="18"/>
          <w:szCs w:val="18"/>
          <w:lang w:eastAsia="sl-SI"/>
        </w:rPr>
        <w:t>Naročnik si pridržuje pravico, da lahko posamezno naročilo blaga odda preostalim skleniteljem okvirnega sporazuma (drugemu in tretjemu najugodnejšemu ponudniku), in sicer v primeru, da izbrani ekonomsko najugodnejši ponudnik 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w:t>
      </w:r>
      <w:r w:rsidR="000946F3">
        <w:rPr>
          <w:rFonts w:ascii="Arial" w:eastAsia="Times New Roman" w:hAnsi="Arial" w:cs="Arial"/>
          <w:sz w:val="18"/>
          <w:szCs w:val="18"/>
          <w:lang w:eastAsia="sl-SI"/>
        </w:rPr>
        <w:t>i</w:t>
      </w:r>
      <w:r w:rsidRPr="00EA04E3">
        <w:rPr>
          <w:rFonts w:ascii="Arial" w:eastAsia="Times New Roman" w:hAnsi="Arial" w:cs="Arial"/>
          <w:sz w:val="18"/>
          <w:szCs w:val="18"/>
          <w:lang w:eastAsia="sl-SI"/>
        </w:rPr>
        <w:t xml:space="preserve"> cenik – Predračun.</w:t>
      </w:r>
      <w:r w:rsidR="000946F3">
        <w:rPr>
          <w:rFonts w:ascii="Arial" w:eastAsia="Times New Roman" w:hAnsi="Arial" w:cs="Arial"/>
          <w:sz w:val="18"/>
          <w:szCs w:val="18"/>
          <w:lang w:eastAsia="sl-SI"/>
        </w:rPr>
        <w:t xml:space="preserve"> </w:t>
      </w:r>
    </w:p>
    <w:p w14:paraId="5619D1E1" w14:textId="77777777" w:rsidR="000946F3" w:rsidRDefault="000946F3" w:rsidP="00EA04E3">
      <w:pPr>
        <w:autoSpaceDE w:val="0"/>
        <w:autoSpaceDN w:val="0"/>
        <w:adjustRightInd w:val="0"/>
        <w:spacing w:after="0" w:line="240" w:lineRule="auto"/>
        <w:jc w:val="both"/>
        <w:rPr>
          <w:rFonts w:ascii="Arial" w:eastAsia="Times New Roman" w:hAnsi="Arial" w:cs="Arial"/>
          <w:sz w:val="18"/>
          <w:szCs w:val="18"/>
          <w:lang w:eastAsia="sl-SI"/>
        </w:rPr>
      </w:pPr>
    </w:p>
    <w:p w14:paraId="279ADA07" w14:textId="77777777" w:rsidR="00BA23B9" w:rsidRDefault="00BA23B9" w:rsidP="00EA04E3">
      <w:pPr>
        <w:autoSpaceDE w:val="0"/>
        <w:autoSpaceDN w:val="0"/>
        <w:adjustRightInd w:val="0"/>
        <w:spacing w:after="0" w:line="240" w:lineRule="auto"/>
        <w:jc w:val="both"/>
        <w:rPr>
          <w:rFonts w:ascii="Arial" w:eastAsia="Times New Roman" w:hAnsi="Arial" w:cs="Arial"/>
          <w:sz w:val="18"/>
          <w:szCs w:val="18"/>
          <w:lang w:eastAsia="sl-SI"/>
        </w:rPr>
      </w:pPr>
    </w:p>
    <w:p w14:paraId="4F248386" w14:textId="1EFB122A" w:rsidR="00C02721" w:rsidRPr="00FD3C8C" w:rsidRDefault="00C02721" w:rsidP="00FD3C8C">
      <w:pPr>
        <w:pStyle w:val="Odstavekseznama"/>
        <w:numPr>
          <w:ilvl w:val="0"/>
          <w:numId w:val="2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37592133" w14:textId="64C6B123" w:rsidR="00FE0A63" w:rsidRPr="00FE0A63" w:rsidRDefault="00C02721" w:rsidP="00FE0A6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Dobavitelj </w:t>
      </w:r>
      <w:r w:rsidR="00FE0A63" w:rsidRPr="00FE0A63">
        <w:rPr>
          <w:rFonts w:ascii="Arial" w:eastAsia="Times New Roman" w:hAnsi="Arial" w:cs="Arial"/>
          <w:sz w:val="18"/>
          <w:szCs w:val="18"/>
          <w:lang w:eastAsia="sl-SI"/>
        </w:rPr>
        <w:t xml:space="preserve">mora dostaviti blago </w:t>
      </w:r>
      <w:r w:rsidR="00FE0A63" w:rsidRPr="00EA04E3">
        <w:rPr>
          <w:rFonts w:ascii="Arial" w:eastAsia="Times New Roman" w:hAnsi="Arial" w:cs="Arial"/>
          <w:sz w:val="18"/>
          <w:szCs w:val="18"/>
          <w:lang w:eastAsia="sl-SI"/>
        </w:rPr>
        <w:t>na</w:t>
      </w:r>
      <w:r w:rsidR="00FE0A63" w:rsidRPr="00EA04E3">
        <w:rPr>
          <w:rFonts w:ascii="Arial" w:eastAsia="Times New Roman" w:hAnsi="Arial" w:cs="Arial"/>
          <w:b/>
          <w:bCs/>
          <w:sz w:val="18"/>
          <w:szCs w:val="18"/>
          <w:lang w:eastAsia="sl-SI"/>
        </w:rPr>
        <w:t xml:space="preserve"> naslov naročnika</w:t>
      </w:r>
      <w:r w:rsidR="00FE0A63" w:rsidRPr="00FE0A63">
        <w:rPr>
          <w:rFonts w:ascii="Arial" w:eastAsia="Times New Roman" w:hAnsi="Arial" w:cs="Arial"/>
          <w:sz w:val="18"/>
          <w:szCs w:val="18"/>
          <w:lang w:eastAsia="sl-SI"/>
        </w:rPr>
        <w:t xml:space="preserve"> (</w:t>
      </w:r>
      <w:r w:rsidR="00530814">
        <w:rPr>
          <w:rFonts w:ascii="Arial" w:eastAsia="Times New Roman" w:hAnsi="Arial" w:cs="Arial"/>
          <w:sz w:val="18"/>
          <w:szCs w:val="18"/>
          <w:lang w:eastAsia="sl-SI"/>
        </w:rPr>
        <w:t>FCA</w:t>
      </w:r>
      <w:r w:rsidR="00FE0A63" w:rsidRPr="00FE0A63">
        <w:rPr>
          <w:rFonts w:ascii="Arial" w:eastAsia="Times New Roman" w:hAnsi="Arial" w:cs="Arial"/>
          <w:sz w:val="18"/>
          <w:szCs w:val="18"/>
          <w:lang w:eastAsia="sl-SI"/>
        </w:rPr>
        <w:t xml:space="preserve"> skladišče</w:t>
      </w:r>
      <w:r w:rsidR="00530814">
        <w:rPr>
          <w:rFonts w:ascii="Arial" w:eastAsia="Times New Roman" w:hAnsi="Arial" w:cs="Arial"/>
          <w:sz w:val="18"/>
          <w:szCs w:val="18"/>
          <w:lang w:eastAsia="sl-SI"/>
        </w:rPr>
        <w:t xml:space="preserve"> naročnika - </w:t>
      </w:r>
      <w:r w:rsidR="00E45774">
        <w:rPr>
          <w:rFonts w:ascii="Arial" w:eastAsia="Times New Roman" w:hAnsi="Arial" w:cs="Arial"/>
          <w:sz w:val="18"/>
          <w:szCs w:val="18"/>
          <w:lang w:eastAsia="sl-SI"/>
        </w:rPr>
        <w:t xml:space="preserve"> razloženo).</w:t>
      </w:r>
    </w:p>
    <w:p w14:paraId="64DAEF74" w14:textId="3E212229"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87259FC" w14:textId="25FB0025" w:rsidR="00D0323B"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posamezna naročila živil</w:t>
      </w:r>
      <w:r w:rsidR="00804747">
        <w:rPr>
          <w:rFonts w:ascii="Arial" w:eastAsia="Times New Roman" w:hAnsi="Arial" w:cs="Arial"/>
          <w:sz w:val="18"/>
          <w:szCs w:val="18"/>
          <w:lang w:eastAsia="sl-SI"/>
        </w:rPr>
        <w:t xml:space="preserve"> posredoval dobavitelju</w:t>
      </w:r>
      <w:r>
        <w:rPr>
          <w:rFonts w:ascii="Arial" w:eastAsia="Times New Roman" w:hAnsi="Arial" w:cs="Arial"/>
          <w:sz w:val="18"/>
          <w:szCs w:val="18"/>
          <w:lang w:eastAsia="sl-SI"/>
        </w:rPr>
        <w:t xml:space="preserve"> na način, ki je običajen med strankama</w:t>
      </w:r>
      <w:r w:rsidR="00804747">
        <w:rPr>
          <w:rFonts w:ascii="Arial" w:eastAsia="Times New Roman" w:hAnsi="Arial" w:cs="Arial"/>
          <w:sz w:val="18"/>
          <w:szCs w:val="18"/>
          <w:lang w:eastAsia="sl-SI"/>
        </w:rPr>
        <w:t xml:space="preserve"> (e-pošta, telefonsko naročanje in drugo). </w:t>
      </w:r>
      <w:r w:rsidR="00C02721">
        <w:rPr>
          <w:rFonts w:ascii="Arial" w:eastAsia="Times New Roman" w:hAnsi="Arial" w:cs="Arial"/>
          <w:sz w:val="18"/>
          <w:szCs w:val="18"/>
          <w:lang w:eastAsia="sl-SI"/>
        </w:rPr>
        <w:t>Dobavitelj</w:t>
      </w:r>
      <w:r w:rsidR="002A5D7F" w:rsidRPr="00534DD3">
        <w:rPr>
          <w:rFonts w:ascii="Arial" w:eastAsia="Times New Roman" w:hAnsi="Arial" w:cs="Arial"/>
          <w:sz w:val="18"/>
          <w:szCs w:val="18"/>
          <w:lang w:eastAsia="sl-SI"/>
        </w:rPr>
        <w:t xml:space="preserve"> se obvezuje, da bo blago dobavljal naročniku</w:t>
      </w:r>
      <w:r w:rsidR="00804747">
        <w:rPr>
          <w:rFonts w:ascii="Arial" w:eastAsia="Times New Roman" w:hAnsi="Arial" w:cs="Arial"/>
          <w:sz w:val="18"/>
          <w:szCs w:val="18"/>
          <w:lang w:eastAsia="sl-SI"/>
        </w:rPr>
        <w:t xml:space="preserve"> na podlagi njegovega predhodnega naročila</w:t>
      </w:r>
      <w:r w:rsidR="002A5D7F" w:rsidRPr="00534DD3">
        <w:rPr>
          <w:rFonts w:ascii="Arial" w:eastAsia="Times New Roman" w:hAnsi="Arial" w:cs="Arial"/>
          <w:sz w:val="18"/>
          <w:szCs w:val="18"/>
          <w:lang w:eastAsia="sl-SI"/>
        </w:rPr>
        <w:t xml:space="preserve">, v odzivnem času </w:t>
      </w:r>
      <w:r w:rsidR="00534DD3" w:rsidRPr="00534DD3">
        <w:rPr>
          <w:rFonts w:ascii="Arial" w:eastAsia="Times New Roman" w:hAnsi="Arial" w:cs="Arial"/>
          <w:sz w:val="18"/>
          <w:szCs w:val="18"/>
          <w:lang w:eastAsia="sl-SI"/>
        </w:rPr>
        <w:t>en delovni dan, to je maksimalno štiriindvajset (24) ur</w:t>
      </w:r>
      <w:r w:rsidR="00FE0A63">
        <w:rPr>
          <w:rFonts w:ascii="Arial" w:eastAsia="Times New Roman" w:hAnsi="Arial" w:cs="Arial"/>
          <w:sz w:val="18"/>
          <w:szCs w:val="18"/>
          <w:lang w:eastAsia="sl-SI"/>
        </w:rPr>
        <w:t xml:space="preserve">, </w:t>
      </w:r>
      <w:r w:rsidR="00FE0A63" w:rsidRPr="00DD25D6">
        <w:rPr>
          <w:rFonts w:ascii="Arial" w:eastAsia="Times New Roman" w:hAnsi="Arial" w:cs="Arial"/>
          <w:sz w:val="18"/>
          <w:szCs w:val="18"/>
          <w:lang w:eastAsia="sl-SI"/>
        </w:rPr>
        <w:t xml:space="preserve">razen </w:t>
      </w:r>
      <w:r w:rsidR="00530814">
        <w:rPr>
          <w:rFonts w:ascii="Arial" w:eastAsia="Times New Roman" w:hAnsi="Arial" w:cs="Arial"/>
          <w:sz w:val="18"/>
          <w:szCs w:val="18"/>
          <w:lang w:eastAsia="sl-SI"/>
        </w:rPr>
        <w:t xml:space="preserve">če </w:t>
      </w:r>
      <w:r w:rsidR="00FE0A63" w:rsidRPr="00DD25D6">
        <w:rPr>
          <w:rFonts w:ascii="Arial" w:eastAsia="Times New Roman" w:hAnsi="Arial" w:cs="Arial"/>
          <w:sz w:val="18"/>
          <w:szCs w:val="18"/>
          <w:lang w:eastAsia="sl-SI"/>
        </w:rPr>
        <w:t xml:space="preserve">se naročnik in dobavitelj </w:t>
      </w:r>
      <w:r w:rsidR="00C02721">
        <w:rPr>
          <w:rFonts w:ascii="Arial" w:eastAsia="Times New Roman" w:hAnsi="Arial" w:cs="Arial"/>
          <w:sz w:val="18"/>
          <w:szCs w:val="18"/>
          <w:lang w:eastAsia="sl-SI"/>
        </w:rPr>
        <w:t xml:space="preserve">v konkretnem primeru </w:t>
      </w:r>
      <w:r w:rsidR="00FE0A63" w:rsidRPr="00DD25D6">
        <w:rPr>
          <w:rFonts w:ascii="Arial" w:eastAsia="Times New Roman" w:hAnsi="Arial" w:cs="Arial"/>
          <w:sz w:val="18"/>
          <w:szCs w:val="18"/>
          <w:lang w:eastAsia="sl-SI"/>
        </w:rPr>
        <w:t>dogovorita drugače.</w:t>
      </w:r>
      <w:r w:rsidR="00D0323B">
        <w:rPr>
          <w:rFonts w:ascii="Arial" w:eastAsia="Times New Roman" w:hAnsi="Arial" w:cs="Arial"/>
          <w:sz w:val="18"/>
          <w:szCs w:val="18"/>
          <w:lang w:eastAsia="sl-SI"/>
        </w:rPr>
        <w:t xml:space="preserve"> </w:t>
      </w:r>
    </w:p>
    <w:p w14:paraId="7CCBF1ED" w14:textId="3CED8B74" w:rsidR="006E026A" w:rsidRDefault="006E026A" w:rsidP="00420D44">
      <w:pPr>
        <w:autoSpaceDE w:val="0"/>
        <w:autoSpaceDN w:val="0"/>
        <w:adjustRightInd w:val="0"/>
        <w:spacing w:after="0" w:line="240" w:lineRule="auto"/>
        <w:jc w:val="both"/>
        <w:rPr>
          <w:rFonts w:ascii="Arial" w:eastAsia="Times New Roman" w:hAnsi="Arial" w:cs="Arial"/>
          <w:sz w:val="18"/>
          <w:szCs w:val="18"/>
          <w:lang w:eastAsia="sl-SI"/>
        </w:rPr>
      </w:pPr>
    </w:p>
    <w:p w14:paraId="000BA4CE" w14:textId="196C42E7" w:rsidR="00D0323B" w:rsidRDefault="00D0323B" w:rsidP="00420D44">
      <w:pPr>
        <w:autoSpaceDE w:val="0"/>
        <w:autoSpaceDN w:val="0"/>
        <w:adjustRightInd w:val="0"/>
        <w:spacing w:after="0" w:line="240" w:lineRule="auto"/>
        <w:jc w:val="both"/>
        <w:rPr>
          <w:rFonts w:ascii="Arial" w:eastAsia="Times New Roman" w:hAnsi="Arial" w:cs="Arial"/>
          <w:sz w:val="18"/>
          <w:szCs w:val="18"/>
          <w:lang w:eastAsia="sl-SI"/>
        </w:rPr>
      </w:pPr>
      <w:r w:rsidRPr="00740D9F">
        <w:rPr>
          <w:rFonts w:ascii="Arial" w:eastAsia="Times New Roman" w:hAnsi="Arial" w:cs="Arial"/>
          <w:sz w:val="18"/>
          <w:szCs w:val="18"/>
          <w:lang w:eastAsia="sl-SI"/>
        </w:rPr>
        <w:t xml:space="preserve">Dobavitelj se obvezuje, da se dostava </w:t>
      </w:r>
      <w:r w:rsidR="00BA23B9" w:rsidRPr="00740D9F">
        <w:rPr>
          <w:rFonts w:ascii="Arial" w:eastAsia="Times New Roman" w:hAnsi="Arial" w:cs="Arial"/>
          <w:sz w:val="18"/>
          <w:szCs w:val="18"/>
          <w:lang w:eastAsia="sl-SI"/>
        </w:rPr>
        <w:t xml:space="preserve">živil </w:t>
      </w:r>
      <w:r w:rsidRPr="00740D9F">
        <w:rPr>
          <w:rFonts w:ascii="Arial" w:eastAsia="Times New Roman" w:hAnsi="Arial" w:cs="Arial"/>
          <w:sz w:val="18"/>
          <w:szCs w:val="18"/>
          <w:lang w:eastAsia="sl-SI"/>
        </w:rPr>
        <w:t xml:space="preserve">vrši naslednji dan od prejema naročila, in sicer </w:t>
      </w:r>
      <w:r w:rsidR="008A3697" w:rsidRPr="00740D9F">
        <w:rPr>
          <w:rFonts w:ascii="Arial" w:eastAsia="Times New Roman" w:hAnsi="Arial" w:cs="Arial"/>
          <w:sz w:val="18"/>
          <w:szCs w:val="18"/>
          <w:lang w:eastAsia="sl-SI"/>
        </w:rPr>
        <w:t>v dopoldanskem času, ob urah, ki so navedene v ponudbenem predračunu</w:t>
      </w:r>
      <w:r w:rsidRPr="00740D9F">
        <w:rPr>
          <w:rFonts w:ascii="Arial" w:eastAsia="Times New Roman" w:hAnsi="Arial" w:cs="Arial"/>
          <w:sz w:val="18"/>
          <w:szCs w:val="18"/>
          <w:lang w:eastAsia="sl-SI"/>
        </w:rPr>
        <w:t>.</w:t>
      </w:r>
    </w:p>
    <w:p w14:paraId="58AFC7E4" w14:textId="77777777" w:rsidR="00E45774"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p>
    <w:p w14:paraId="4961197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14ECBC83" w14:textId="77777777" w:rsidR="008323C6" w:rsidRDefault="008323C6"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663BC47B" w14:textId="14D07604"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 pred objektom naročnika. 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D313037" w14:textId="6C4BB088"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Dobavitelj se obvezuje, da bo ob prevzemu blaga naročniku predložil prevzemnico-dobavnico, v kateri je naved</w:t>
      </w:r>
      <w:r>
        <w:rPr>
          <w:rFonts w:ascii="Arial" w:eastAsia="Times New Roman" w:hAnsi="Arial" w:cs="Arial"/>
          <w:sz w:val="18"/>
          <w:szCs w:val="18"/>
          <w:lang w:eastAsia="sl-SI"/>
        </w:rPr>
        <w:t xml:space="preserve">ena </w:t>
      </w:r>
      <w:r w:rsidR="00393133">
        <w:rPr>
          <w:rFonts w:ascii="Arial" w:eastAsia="Times New Roman" w:hAnsi="Arial" w:cs="Arial"/>
          <w:sz w:val="18"/>
          <w:szCs w:val="18"/>
          <w:lang w:eastAsia="sl-SI"/>
        </w:rPr>
        <w:t xml:space="preserve">vrsta živila, </w:t>
      </w:r>
      <w:r>
        <w:rPr>
          <w:rFonts w:ascii="Arial" w:eastAsia="Times New Roman" w:hAnsi="Arial" w:cs="Arial"/>
          <w:sz w:val="18"/>
          <w:szCs w:val="18"/>
          <w:lang w:eastAsia="sl-SI"/>
        </w:rPr>
        <w:t xml:space="preserve">cena na enoto </w:t>
      </w:r>
      <w:r w:rsidR="008943EC">
        <w:rPr>
          <w:rFonts w:ascii="Arial" w:eastAsia="Times New Roman" w:hAnsi="Arial" w:cs="Arial"/>
          <w:sz w:val="18"/>
          <w:szCs w:val="18"/>
          <w:lang w:eastAsia="sl-SI"/>
        </w:rPr>
        <w:t xml:space="preserve">mere </w:t>
      </w:r>
      <w:r w:rsidR="0026095E">
        <w:rPr>
          <w:rFonts w:ascii="Arial" w:eastAsia="Times New Roman" w:hAnsi="Arial" w:cs="Arial"/>
          <w:sz w:val="18"/>
          <w:szCs w:val="18"/>
          <w:lang w:eastAsia="sl-SI"/>
        </w:rPr>
        <w:t>brez</w:t>
      </w:r>
      <w:r>
        <w:rPr>
          <w:rFonts w:ascii="Arial" w:eastAsia="Times New Roman" w:hAnsi="Arial" w:cs="Arial"/>
          <w:sz w:val="18"/>
          <w:szCs w:val="18"/>
          <w:lang w:eastAsia="sl-SI"/>
        </w:rPr>
        <w:t xml:space="preserve"> DDV, količina živila in merska enota</w:t>
      </w:r>
      <w:r w:rsidRPr="00BA23B9">
        <w:rPr>
          <w:rFonts w:ascii="Arial" w:eastAsia="Times New Roman" w:hAnsi="Arial" w:cs="Arial"/>
          <w:sz w:val="18"/>
          <w:szCs w:val="18"/>
          <w:lang w:eastAsia="sl-SI"/>
        </w:rPr>
        <w:t xml:space="preserve">. </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8C1A353"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5908B24C" w14:textId="7CEA55B9" w:rsidR="008323C6" w:rsidRDefault="008323C6" w:rsidP="006E026A">
      <w:pPr>
        <w:autoSpaceDE w:val="0"/>
        <w:autoSpaceDN w:val="0"/>
        <w:adjustRightInd w:val="0"/>
        <w:spacing w:after="0" w:line="240" w:lineRule="auto"/>
        <w:jc w:val="both"/>
        <w:rPr>
          <w:rFonts w:ascii="Arial" w:eastAsia="Times New Roman" w:hAnsi="Arial" w:cs="Arial"/>
          <w:sz w:val="18"/>
          <w:szCs w:val="18"/>
          <w:lang w:eastAsia="sl-SI"/>
        </w:rPr>
      </w:pPr>
    </w:p>
    <w:p w14:paraId="44E78488" w14:textId="77777777" w:rsidR="00DD45F9" w:rsidRDefault="00DD45F9"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C272D83" w:rsidR="00F84396" w:rsidRPr="00EA04E3"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 xml:space="preserve">9.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15"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15"/>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71164467"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740D9F">
        <w:rPr>
          <w:rFonts w:ascii="Arial" w:eastAsia="Times New Roman" w:hAnsi="Arial" w:cs="Arial"/>
          <w:sz w:val="18"/>
          <w:szCs w:val="18"/>
          <w:lang w:eastAsia="sl-SI"/>
        </w:rPr>
        <w:t>Cen</w:t>
      </w:r>
      <w:r w:rsidR="00210A38" w:rsidRPr="00740D9F">
        <w:rPr>
          <w:rFonts w:ascii="Arial" w:eastAsia="Times New Roman" w:hAnsi="Arial" w:cs="Arial"/>
          <w:sz w:val="18"/>
          <w:szCs w:val="18"/>
          <w:lang w:eastAsia="sl-SI"/>
        </w:rPr>
        <w:t>e, ki jih ponudi dobavitelj v ponudbenem predračunu so</w:t>
      </w:r>
      <w:r w:rsidRPr="00740D9F">
        <w:rPr>
          <w:rFonts w:ascii="Arial" w:eastAsia="Times New Roman" w:hAnsi="Arial" w:cs="Arial"/>
          <w:sz w:val="18"/>
          <w:szCs w:val="18"/>
          <w:lang w:eastAsia="sl-SI"/>
        </w:rPr>
        <w:t xml:space="preserve"> fiks</w:t>
      </w:r>
      <w:r w:rsidR="00210A38" w:rsidRPr="00740D9F">
        <w:rPr>
          <w:rFonts w:ascii="Arial" w:eastAsia="Times New Roman" w:hAnsi="Arial" w:cs="Arial"/>
          <w:sz w:val="18"/>
          <w:szCs w:val="18"/>
          <w:lang w:eastAsia="sl-SI"/>
        </w:rPr>
        <w:t>ne</w:t>
      </w:r>
      <w:r w:rsidRPr="00740D9F">
        <w:rPr>
          <w:rFonts w:ascii="Arial" w:eastAsia="Times New Roman" w:hAnsi="Arial" w:cs="Arial"/>
          <w:sz w:val="18"/>
          <w:szCs w:val="18"/>
          <w:lang w:eastAsia="sl-SI"/>
        </w:rPr>
        <w:t xml:space="preserve"> za obdobje najmanj </w:t>
      </w:r>
      <w:r w:rsidRPr="00740D9F">
        <w:rPr>
          <w:rFonts w:ascii="Arial" w:eastAsia="Times New Roman" w:hAnsi="Arial" w:cs="Arial"/>
          <w:b/>
          <w:bCs/>
          <w:sz w:val="18"/>
          <w:szCs w:val="18"/>
          <w:lang w:eastAsia="sl-SI"/>
        </w:rPr>
        <w:t>12 mesecev</w:t>
      </w:r>
      <w:r w:rsidRPr="00740D9F">
        <w:rPr>
          <w:rFonts w:ascii="Arial" w:eastAsia="Times New Roman" w:hAnsi="Arial" w:cs="Arial"/>
          <w:sz w:val="18"/>
          <w:szCs w:val="18"/>
          <w:lang w:eastAsia="sl-SI"/>
        </w:rPr>
        <w:t xml:space="preserve"> od dneva sklenitve okvirnega sporazuma in vključuje pariteto </w:t>
      </w:r>
      <w:r w:rsidR="00210A38" w:rsidRPr="00740D9F">
        <w:rPr>
          <w:rFonts w:ascii="Arial" w:eastAsia="Times New Roman" w:hAnsi="Arial" w:cs="Arial"/>
          <w:sz w:val="18"/>
          <w:szCs w:val="18"/>
          <w:lang w:eastAsia="sl-SI"/>
        </w:rPr>
        <w:t>»FCA skladišče naročnika – razloženo (</w:t>
      </w:r>
      <w:proofErr w:type="spellStart"/>
      <w:r w:rsidR="00210A38" w:rsidRPr="00740D9F">
        <w:rPr>
          <w:rFonts w:ascii="Arial" w:eastAsia="Times New Roman" w:hAnsi="Arial" w:cs="Arial"/>
          <w:sz w:val="18"/>
          <w:szCs w:val="18"/>
          <w:lang w:eastAsia="sl-SI"/>
        </w:rPr>
        <w:t>Incoterms</w:t>
      </w:r>
      <w:proofErr w:type="spellEnd"/>
      <w:r w:rsidR="00210A38" w:rsidRPr="00740D9F">
        <w:rPr>
          <w:rFonts w:ascii="Arial" w:eastAsia="Times New Roman" w:hAnsi="Arial" w:cs="Arial"/>
          <w:sz w:val="18"/>
          <w:szCs w:val="18"/>
          <w:lang w:eastAsia="sl-SI"/>
        </w:rPr>
        <w:t xml:space="preserve"> 2010)</w:t>
      </w:r>
      <w:r w:rsidRPr="00740D9F">
        <w:rPr>
          <w:rFonts w:ascii="Arial" w:eastAsia="Times New Roman" w:hAnsi="Arial" w:cs="Arial"/>
          <w:sz w:val="18"/>
          <w:szCs w:val="18"/>
          <w:lang w:eastAsia="sl-SI"/>
        </w:rPr>
        <w:t>.</w:t>
      </w:r>
      <w:r w:rsidR="00DA74CC" w:rsidRPr="00740D9F">
        <w:rPr>
          <w:rFonts w:ascii="Arial" w:eastAsia="Times New Roman" w:hAnsi="Arial" w:cs="Arial"/>
          <w:sz w:val="18"/>
          <w:szCs w:val="18"/>
          <w:lang w:eastAsia="sl-SI"/>
        </w:rPr>
        <w:t xml:space="preserve"> </w:t>
      </w:r>
      <w:bookmarkStart w:id="16" w:name="_Hlk32496283"/>
      <w:r w:rsidR="00DA74CC" w:rsidRPr="00740D9F">
        <w:rPr>
          <w:rFonts w:ascii="Arial" w:eastAsia="Times New Roman" w:hAnsi="Arial" w:cs="Arial"/>
          <w:sz w:val="18"/>
          <w:szCs w:val="18"/>
          <w:lang w:eastAsia="sl-SI"/>
        </w:rPr>
        <w:t>Po vsak</w:t>
      </w:r>
      <w:r w:rsidR="006E026A" w:rsidRPr="00740D9F">
        <w:rPr>
          <w:rFonts w:ascii="Arial" w:eastAsia="Times New Roman" w:hAnsi="Arial" w:cs="Arial"/>
          <w:sz w:val="18"/>
          <w:szCs w:val="18"/>
          <w:lang w:eastAsia="sl-SI"/>
        </w:rPr>
        <w:t>okratnem</w:t>
      </w:r>
      <w:r w:rsidR="00530814" w:rsidRPr="00740D9F">
        <w:rPr>
          <w:rFonts w:ascii="Arial" w:eastAsia="Times New Roman" w:hAnsi="Arial" w:cs="Arial"/>
          <w:sz w:val="18"/>
          <w:szCs w:val="18"/>
          <w:lang w:eastAsia="sl-SI"/>
        </w:rPr>
        <w:t xml:space="preserve"> </w:t>
      </w:r>
      <w:r w:rsidR="00DA74CC" w:rsidRPr="00740D9F">
        <w:rPr>
          <w:rFonts w:ascii="Arial" w:eastAsia="Times New Roman" w:hAnsi="Arial" w:cs="Arial"/>
          <w:sz w:val="18"/>
          <w:szCs w:val="18"/>
          <w:lang w:eastAsia="sl-SI"/>
        </w:rPr>
        <w:t>odpiranj</w:t>
      </w:r>
      <w:r w:rsidR="00530814" w:rsidRPr="00740D9F">
        <w:rPr>
          <w:rFonts w:ascii="Arial" w:eastAsia="Times New Roman" w:hAnsi="Arial" w:cs="Arial"/>
          <w:sz w:val="18"/>
          <w:szCs w:val="18"/>
          <w:lang w:eastAsia="sl-SI"/>
        </w:rPr>
        <w:t>u</w:t>
      </w:r>
      <w:r w:rsidR="00DA74CC" w:rsidRPr="00740D9F">
        <w:rPr>
          <w:rFonts w:ascii="Arial" w:eastAsia="Times New Roman" w:hAnsi="Arial" w:cs="Arial"/>
          <w:sz w:val="18"/>
          <w:szCs w:val="18"/>
          <w:lang w:eastAsia="sl-SI"/>
        </w:rPr>
        <w:t xml:space="preserve"> konkurence, </w:t>
      </w:r>
      <w:r w:rsidR="00210A38" w:rsidRPr="00740D9F">
        <w:rPr>
          <w:rFonts w:ascii="Arial" w:eastAsia="Times New Roman" w:hAnsi="Arial" w:cs="Arial"/>
          <w:sz w:val="18"/>
          <w:szCs w:val="18"/>
          <w:lang w:eastAsia="sl-SI"/>
        </w:rPr>
        <w:t>so cene, ki jih ponudi</w:t>
      </w:r>
      <w:r w:rsidR="006E026A" w:rsidRPr="00740D9F">
        <w:rPr>
          <w:rFonts w:ascii="Arial" w:eastAsia="Times New Roman" w:hAnsi="Arial" w:cs="Arial"/>
          <w:sz w:val="18"/>
          <w:szCs w:val="18"/>
          <w:lang w:eastAsia="sl-SI"/>
        </w:rPr>
        <w:t>jo</w:t>
      </w:r>
      <w:r w:rsidR="00210A38" w:rsidRPr="00740D9F">
        <w:rPr>
          <w:rFonts w:ascii="Arial" w:eastAsia="Times New Roman" w:hAnsi="Arial" w:cs="Arial"/>
          <w:sz w:val="18"/>
          <w:szCs w:val="18"/>
          <w:lang w:eastAsia="sl-SI"/>
        </w:rPr>
        <w:t xml:space="preserve"> dobavitelj</w:t>
      </w:r>
      <w:r w:rsidR="006E026A" w:rsidRPr="00740D9F">
        <w:rPr>
          <w:rFonts w:ascii="Arial" w:eastAsia="Times New Roman" w:hAnsi="Arial" w:cs="Arial"/>
          <w:sz w:val="18"/>
          <w:szCs w:val="18"/>
          <w:lang w:eastAsia="sl-SI"/>
        </w:rPr>
        <w:t>i</w:t>
      </w:r>
      <w:r w:rsidR="00210A38" w:rsidRPr="00740D9F">
        <w:rPr>
          <w:rFonts w:ascii="Arial" w:eastAsia="Times New Roman" w:hAnsi="Arial" w:cs="Arial"/>
          <w:sz w:val="18"/>
          <w:szCs w:val="18"/>
          <w:lang w:eastAsia="sl-SI"/>
        </w:rPr>
        <w:t xml:space="preserve"> </w:t>
      </w:r>
      <w:r w:rsidR="00530814" w:rsidRPr="00740D9F">
        <w:rPr>
          <w:rFonts w:ascii="Arial" w:eastAsia="Times New Roman" w:hAnsi="Arial" w:cs="Arial"/>
          <w:sz w:val="18"/>
          <w:szCs w:val="18"/>
          <w:lang w:eastAsia="sl-SI"/>
        </w:rPr>
        <w:t>na podlagi povabila k oddaji ponudbe v postopku odpiranja konkurence,</w:t>
      </w:r>
      <w:r w:rsidR="00DA74CC" w:rsidRPr="00740D9F">
        <w:rPr>
          <w:rFonts w:ascii="Arial" w:eastAsia="Times New Roman" w:hAnsi="Arial" w:cs="Arial"/>
          <w:sz w:val="18"/>
          <w:szCs w:val="18"/>
          <w:lang w:eastAsia="sl-SI"/>
        </w:rPr>
        <w:t xml:space="preserve"> ponovno</w:t>
      </w:r>
      <w:r w:rsidR="00210A38" w:rsidRPr="00740D9F">
        <w:rPr>
          <w:rFonts w:ascii="Arial" w:eastAsia="Times New Roman" w:hAnsi="Arial" w:cs="Arial"/>
          <w:sz w:val="18"/>
          <w:szCs w:val="18"/>
          <w:lang w:eastAsia="sl-SI"/>
        </w:rPr>
        <w:t xml:space="preserve"> </w:t>
      </w:r>
      <w:r w:rsidR="00DA74CC" w:rsidRPr="00740D9F">
        <w:rPr>
          <w:rFonts w:ascii="Arial" w:eastAsia="Times New Roman" w:hAnsi="Arial" w:cs="Arial"/>
          <w:sz w:val="18"/>
          <w:szCs w:val="18"/>
          <w:lang w:eastAsia="sl-SI"/>
        </w:rPr>
        <w:t>fiks</w:t>
      </w:r>
      <w:r w:rsidR="00530814" w:rsidRPr="00740D9F">
        <w:rPr>
          <w:rFonts w:ascii="Arial" w:eastAsia="Times New Roman" w:hAnsi="Arial" w:cs="Arial"/>
          <w:sz w:val="18"/>
          <w:szCs w:val="18"/>
          <w:lang w:eastAsia="sl-SI"/>
        </w:rPr>
        <w:t>ne</w:t>
      </w:r>
      <w:r w:rsidR="00210A38" w:rsidRPr="00740D9F">
        <w:rPr>
          <w:rFonts w:ascii="Arial" w:eastAsia="Times New Roman" w:hAnsi="Arial" w:cs="Arial"/>
          <w:sz w:val="18"/>
          <w:szCs w:val="18"/>
          <w:lang w:eastAsia="sl-SI"/>
        </w:rPr>
        <w:t xml:space="preserve"> </w:t>
      </w:r>
      <w:r w:rsidR="00DA74CC" w:rsidRPr="00740D9F">
        <w:rPr>
          <w:rFonts w:ascii="Arial" w:eastAsia="Times New Roman" w:hAnsi="Arial" w:cs="Arial"/>
          <w:sz w:val="18"/>
          <w:szCs w:val="18"/>
          <w:lang w:eastAsia="sl-SI"/>
        </w:rPr>
        <w:t>do naslednjega odpiranja konkurence</w:t>
      </w:r>
      <w:r w:rsidR="006E026A" w:rsidRPr="00740D9F">
        <w:rPr>
          <w:rFonts w:ascii="Arial" w:eastAsia="Times New Roman" w:hAnsi="Arial" w:cs="Arial"/>
          <w:sz w:val="18"/>
          <w:szCs w:val="18"/>
          <w:lang w:eastAsia="sl-SI"/>
        </w:rPr>
        <w:t>.</w:t>
      </w:r>
    </w:p>
    <w:bookmarkEnd w:id="16"/>
    <w:p w14:paraId="6A7166E9" w14:textId="77777777" w:rsidR="00DA74CC"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p>
    <w:p w14:paraId="0ADE954F" w14:textId="7F8FE7B3" w:rsidR="00F84396"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Pri tem se bo upošteval indeks rasti cen življenjskih potrebščin </w:t>
      </w:r>
      <w:bookmarkStart w:id="17" w:name="_Hlk32494226"/>
      <w:r w:rsidR="000154F2" w:rsidRPr="000154F2">
        <w:rPr>
          <w:rFonts w:ascii="Arial" w:eastAsia="Times New Roman" w:hAnsi="Arial" w:cs="Arial"/>
          <w:sz w:val="18"/>
          <w:szCs w:val="18"/>
          <w:lang w:eastAsia="sl-SI"/>
        </w:rPr>
        <w:t xml:space="preserve">za pogodbeni </w:t>
      </w:r>
      <w:proofErr w:type="spellStart"/>
      <w:r w:rsidR="000154F2" w:rsidRPr="000154F2">
        <w:rPr>
          <w:rFonts w:ascii="Arial" w:eastAsia="Times New Roman" w:hAnsi="Arial" w:cs="Arial"/>
          <w:sz w:val="18"/>
          <w:szCs w:val="18"/>
          <w:lang w:eastAsia="sl-SI"/>
        </w:rPr>
        <w:t>asortiman</w:t>
      </w:r>
      <w:bookmarkEnd w:id="17"/>
      <w:proofErr w:type="spellEnd"/>
      <w:r w:rsidR="00C563C0">
        <w:rPr>
          <w:rFonts w:ascii="Arial" w:eastAsia="Times New Roman" w:hAnsi="Arial" w:cs="Arial"/>
          <w:sz w:val="18"/>
          <w:szCs w:val="18"/>
          <w:lang w:eastAsia="sl-SI"/>
        </w:rPr>
        <w:t xml:space="preserve"> (pogodbeno blago po vrsti)</w:t>
      </w:r>
      <w:r w:rsidR="000154F2" w:rsidRPr="000154F2">
        <w:rPr>
          <w:rFonts w:ascii="Arial" w:eastAsia="Times New Roman" w:hAnsi="Arial" w:cs="Arial"/>
          <w:sz w:val="18"/>
          <w:szCs w:val="18"/>
          <w:lang w:eastAsia="sl-SI"/>
        </w:rPr>
        <w:t>.</w:t>
      </w:r>
    </w:p>
    <w:p w14:paraId="0A34F6FE" w14:textId="2CF420A0"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467371B7" w14:textId="395306CB" w:rsidR="00FB2D6A" w:rsidRDefault="00FB2D6A"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9FE4FFF" w14:textId="2C25CFE4"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 xml:space="preserve">izstavljal en zbirni </w:t>
      </w:r>
      <w:proofErr w:type="spellStart"/>
      <w:r w:rsidR="00FB2D6A" w:rsidRPr="00FB2D6A">
        <w:rPr>
          <w:rFonts w:ascii="Arial" w:eastAsia="Times New Roman" w:hAnsi="Arial" w:cs="Arial"/>
          <w:b/>
          <w:sz w:val="18"/>
          <w:szCs w:val="18"/>
          <w:lang w:eastAsia="sl-SI"/>
        </w:rPr>
        <w:t>e-račun</w:t>
      </w:r>
      <w:proofErr w:type="spellEnd"/>
      <w:r w:rsidR="00FB2D6A" w:rsidRPr="00FB2D6A">
        <w:rPr>
          <w:rFonts w:ascii="Arial" w:eastAsia="Times New Roman" w:hAnsi="Arial" w:cs="Arial"/>
          <w:b/>
          <w:sz w:val="18"/>
          <w:szCs w:val="18"/>
          <w:lang w:eastAsia="sl-SI"/>
        </w:rPr>
        <w:t>, ki bo zajemal dobavljeno blago za pretekli mesec</w:t>
      </w:r>
      <w:r w:rsidR="00B43A67">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3A3A1CE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 xml:space="preserve">12.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1B6158C1"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Dobavitelj mora ob vsakokratni dobavi pridelanega živila iz shem kakovosti naročniku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 xml:space="preserve">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w:t>
      </w:r>
      <w:r w:rsidRPr="00627D98">
        <w:rPr>
          <w:rFonts w:ascii="Arial" w:eastAsia="Times New Roman" w:hAnsi="Arial" w:cs="Arial"/>
          <w:sz w:val="18"/>
          <w:szCs w:val="18"/>
          <w:lang w:eastAsia="sl-SI"/>
        </w:rPr>
        <w:lastRenderedPageBreak/>
        <w:t>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2CC50CAB"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p>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6A235ECF" w14:textId="77777777" w:rsidR="0088698C" w:rsidRDefault="0088698C" w:rsidP="0088698C">
      <w:pPr>
        <w:spacing w:after="0" w:line="240" w:lineRule="auto"/>
        <w:jc w:val="both"/>
        <w:rPr>
          <w:rFonts w:ascii="Arial" w:eastAsia="Times New Roman" w:hAnsi="Arial" w:cs="Arial"/>
          <w:sz w:val="18"/>
          <w:szCs w:val="18"/>
          <w:lang w:eastAsia="sl-SI"/>
        </w:rPr>
      </w:pPr>
    </w:p>
    <w:p w14:paraId="69F9210F" w14:textId="157631F1"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13.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735A1E11"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oporočnega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77777777"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w:t>
      </w:r>
      <w:proofErr w:type="spellStart"/>
      <w:r w:rsidR="00627D98">
        <w:rPr>
          <w:rFonts w:ascii="Arial" w:eastAsia="Times New Roman" w:hAnsi="Arial" w:cs="Arial"/>
          <w:sz w:val="18"/>
          <w:szCs w:val="18"/>
          <w:lang w:eastAsia="sl-SI"/>
        </w:rPr>
        <w:t>t.i</w:t>
      </w:r>
      <w:proofErr w:type="spellEnd"/>
      <w:r w:rsidR="00627D98">
        <w:rPr>
          <w:rFonts w:ascii="Arial" w:eastAsia="Times New Roman" w:hAnsi="Arial" w:cs="Arial"/>
          <w:sz w:val="18"/>
          <w:szCs w:val="18"/>
          <w:lang w:eastAsia="sl-SI"/>
        </w:rPr>
        <w:t>.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 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1C3880A5"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 prejetih s strani naročnika, lahko naročnik odstopi od okvirnega sporazuma brez odpovednega roka.</w:t>
      </w:r>
    </w:p>
    <w:p w14:paraId="342B1C23" w14:textId="5B1538E1"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5833E60E" w14:textId="5A0D8A84"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77777777"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14.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6F0B579A"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5487C537" w14:textId="0B01F06A"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74790867" w14:textId="77777777" w:rsidR="00DD45F9" w:rsidRDefault="00DD45F9" w:rsidP="00FB2D6A">
      <w:pPr>
        <w:autoSpaceDE w:val="0"/>
        <w:autoSpaceDN w:val="0"/>
        <w:adjustRightInd w:val="0"/>
        <w:spacing w:after="0" w:line="240" w:lineRule="auto"/>
        <w:jc w:val="both"/>
        <w:rPr>
          <w:rFonts w:ascii="Arial" w:eastAsia="Times New Roman" w:hAnsi="Arial" w:cs="Arial"/>
          <w:sz w:val="18"/>
          <w:szCs w:val="18"/>
          <w:lang w:eastAsia="sl-SI"/>
        </w:rPr>
      </w:pPr>
    </w:p>
    <w:p w14:paraId="74E340E1" w14:textId="42B15345"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803ADE">
        <w:rPr>
          <w:rFonts w:ascii="Arial" w:eastAsia="Times New Roman" w:hAnsi="Arial" w:cs="Arial"/>
          <w:b/>
          <w:sz w:val="18"/>
          <w:szCs w:val="18"/>
          <w:lang w:eastAsia="sl-SI"/>
        </w:rPr>
        <w:t>5</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lastRenderedPageBreak/>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5A90B2D8" w14:textId="77777777" w:rsidR="00AF451C" w:rsidRDefault="00AF451C" w:rsidP="00044E86">
      <w:pPr>
        <w:autoSpaceDE w:val="0"/>
        <w:autoSpaceDN w:val="0"/>
        <w:adjustRightInd w:val="0"/>
        <w:spacing w:after="0" w:line="240" w:lineRule="auto"/>
        <w:jc w:val="both"/>
        <w:rPr>
          <w:rFonts w:ascii="Arial" w:eastAsia="Times New Roman" w:hAnsi="Arial" w:cs="Arial"/>
          <w:sz w:val="18"/>
          <w:szCs w:val="18"/>
          <w:lang w:eastAsia="sl-SI"/>
        </w:rPr>
      </w:pP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1011E2">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C10D9F">
        <w:rPr>
          <w:rFonts w:ascii="Arial" w:eastAsia="Times New Roman" w:hAnsi="Arial" w:cs="Arial"/>
          <w:sz w:val="18"/>
          <w:szCs w:val="18"/>
          <w:lang w:eastAsia="sl-SI"/>
        </w:rPr>
        <w:t>okoljske</w:t>
      </w:r>
      <w:proofErr w:type="spellEnd"/>
      <w:r w:rsidRPr="00C10D9F">
        <w:rPr>
          <w:rFonts w:ascii="Arial" w:eastAsia="Times New Roman" w:hAnsi="Arial" w:cs="Arial"/>
          <w:sz w:val="18"/>
          <w:szCs w:val="18"/>
          <w:lang w:eastAsia="sl-SI"/>
        </w:rPr>
        <w:t xml:space="preserve"> ali socialne zakonodaje s strani dobavitelja ali podizvajalca ali </w:t>
      </w:r>
    </w:p>
    <w:p w14:paraId="18392993" w14:textId="189DDBB1" w:rsidR="00C10D9F" w:rsidRPr="00C10D9F" w:rsidRDefault="00C10D9F" w:rsidP="001011E2">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200D1E74" w14:textId="77777777" w:rsidR="00157A32" w:rsidRDefault="00157A32" w:rsidP="00FB2D6A">
      <w:pPr>
        <w:spacing w:after="0" w:line="240" w:lineRule="auto"/>
        <w:jc w:val="both"/>
        <w:rPr>
          <w:rFonts w:ascii="Arial" w:eastAsia="Times New Roman" w:hAnsi="Arial" w:cs="Arial"/>
          <w:sz w:val="18"/>
          <w:szCs w:val="18"/>
          <w:lang w:eastAsia="sl-SI"/>
        </w:rPr>
      </w:pPr>
    </w:p>
    <w:p w14:paraId="32561864" w14:textId="16A22373"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w:t>
      </w:r>
      <w:r w:rsidR="00803ADE">
        <w:rPr>
          <w:rFonts w:ascii="Arial" w:eastAsia="Times New Roman" w:hAnsi="Arial" w:cs="Arial"/>
          <w:b/>
          <w:sz w:val="18"/>
          <w:szCs w:val="18"/>
          <w:lang w:eastAsia="sl-SI"/>
        </w:rPr>
        <w:t>6</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5C238AAB"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najkasneje v petih (5) dneh od podpis</w:t>
      </w:r>
      <w:r w:rsidR="006A5AB1">
        <w:rPr>
          <w:rFonts w:ascii="Arial" w:eastAsia="Times New Roman" w:hAnsi="Arial" w:cs="Arial"/>
          <w:sz w:val="18"/>
          <w:szCs w:val="18"/>
          <w:lang w:eastAsia="sl-SI"/>
        </w:rPr>
        <w:t>a okvirnega sporazuma 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7E99B49"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zavarovanje unovči 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E44B88">
      <w:pPr>
        <w:pStyle w:val="Odstavekseznama"/>
        <w:numPr>
          <w:ilvl w:val="0"/>
          <w:numId w:val="37"/>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 xml:space="preserve">šteje se, da dobavitelj ne opravlja storitve v skladu z okvirnim sporazum in </w:t>
      </w:r>
      <w:r w:rsidR="00E44B88">
        <w:rPr>
          <w:rFonts w:ascii="Arial" w:eastAsia="Times New Roman" w:hAnsi="Arial" w:cs="Arial"/>
          <w:sz w:val="18"/>
          <w:szCs w:val="18"/>
          <w:lang w:eastAsia="sl-SI"/>
        </w:rPr>
        <w:lastRenderedPageBreak/>
        <w:t>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7E976622" w:rsidR="00DD25D6" w:rsidRPr="00C10D9F"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803ADE">
        <w:rPr>
          <w:rFonts w:ascii="Arial" w:eastAsia="Times New Roman" w:hAnsi="Arial" w:cs="Arial"/>
          <w:b/>
          <w:sz w:val="18"/>
          <w:szCs w:val="18"/>
          <w:lang w:eastAsia="sl-SI"/>
        </w:rPr>
        <w:t>7</w:t>
      </w:r>
      <w:r w:rsidRPr="00C10D9F">
        <w:rPr>
          <w:rFonts w:ascii="Arial" w:eastAsia="Times New Roman" w:hAnsi="Arial" w:cs="Arial"/>
          <w:b/>
          <w:sz w:val="18"/>
          <w:szCs w:val="18"/>
          <w:lang w:eastAsia="sl-SI"/>
        </w:rPr>
        <w:t>.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(Protikorupcijska določba)</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25F1553" w14:textId="62444ABB" w:rsidR="00627D98" w:rsidRDefault="00627D98" w:rsidP="00DD25D6">
      <w:pPr>
        <w:autoSpaceDE w:val="0"/>
        <w:autoSpaceDN w:val="0"/>
        <w:adjustRightInd w:val="0"/>
        <w:spacing w:after="0" w:line="240" w:lineRule="auto"/>
        <w:jc w:val="both"/>
        <w:rPr>
          <w:rFonts w:ascii="Arial" w:eastAsia="Times New Roman" w:hAnsi="Arial" w:cs="Arial"/>
          <w:sz w:val="18"/>
          <w:szCs w:val="18"/>
          <w:lang w:eastAsia="sl-SI"/>
        </w:rPr>
      </w:pPr>
    </w:p>
    <w:p w14:paraId="70F3D6C0" w14:textId="77777777" w:rsidR="00DD45F9" w:rsidRDefault="00DD45F9" w:rsidP="00DD25D6">
      <w:pPr>
        <w:autoSpaceDE w:val="0"/>
        <w:autoSpaceDN w:val="0"/>
        <w:adjustRightInd w:val="0"/>
        <w:spacing w:after="0" w:line="240" w:lineRule="auto"/>
        <w:jc w:val="both"/>
        <w:rPr>
          <w:rFonts w:ascii="Arial" w:eastAsia="Times New Roman" w:hAnsi="Arial" w:cs="Arial"/>
          <w:sz w:val="18"/>
          <w:szCs w:val="18"/>
          <w:lang w:eastAsia="sl-SI"/>
        </w:rPr>
      </w:pPr>
    </w:p>
    <w:p w14:paraId="04C1DA96" w14:textId="6410572A"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803ADE">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26F53AF9"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 </w:t>
      </w:r>
      <w:bookmarkStart w:id="18" w:name="_Hlk32497444"/>
      <w:r w:rsidRPr="00627D98">
        <w:rPr>
          <w:rFonts w:ascii="Arial" w:eastAsia="Times New Roman" w:hAnsi="Arial" w:cs="Arial"/>
          <w:b/>
          <w:bCs/>
          <w:sz w:val="18"/>
          <w:szCs w:val="18"/>
          <w:lang w:eastAsia="sl-SI"/>
        </w:rPr>
        <w:t>[ime in priimek</w:t>
      </w:r>
      <w:r w:rsidRPr="001011E2">
        <w:rPr>
          <w:rFonts w:ascii="Arial" w:eastAsia="Times New Roman" w:hAnsi="Arial" w:cs="Arial"/>
          <w:bCs/>
          <w:sz w:val="18"/>
          <w:szCs w:val="18"/>
          <w:lang w:eastAsia="sl-SI"/>
        </w:rPr>
        <w:t>]</w:t>
      </w:r>
      <w:bookmarkEnd w:id="18"/>
      <w:r w:rsidR="001011E2" w:rsidRPr="001011E2">
        <w:rPr>
          <w:rFonts w:ascii="Arial" w:eastAsia="Times New Roman" w:hAnsi="Arial" w:cs="Arial"/>
          <w:bCs/>
          <w:sz w:val="18"/>
          <w:szCs w:val="18"/>
          <w:lang w:eastAsia="sl-SI"/>
        </w:rPr>
        <w:t>, ki bo dobaviteljem do</w:t>
      </w:r>
      <w:r w:rsidR="001011E2">
        <w:rPr>
          <w:rFonts w:ascii="Arial" w:eastAsia="Times New Roman" w:hAnsi="Arial" w:cs="Arial"/>
          <w:bCs/>
          <w:sz w:val="18"/>
          <w:szCs w:val="18"/>
          <w:lang w:eastAsia="sl-SI"/>
        </w:rPr>
        <w:t>segljiva:</w:t>
      </w:r>
    </w:p>
    <w:p w14:paraId="0659543D" w14:textId="76A70AEA" w:rsidR="001011E2" w:rsidRPr="001011E2" w:rsidRDefault="001011E2" w:rsidP="001011E2">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1011E2">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14FBA0F3"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19"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20" w:name="_Hlk32497604"/>
      <w:bookmarkEnd w:id="19"/>
      <w:r w:rsidR="00627D98" w:rsidRPr="00627D98">
        <w:rPr>
          <w:rFonts w:ascii="Arial" w:eastAsia="Times New Roman" w:hAnsi="Arial" w:cs="Arial"/>
          <w:b/>
          <w:bCs/>
          <w:sz w:val="18"/>
          <w:szCs w:val="18"/>
          <w:lang w:eastAsia="sl-SI"/>
        </w:rPr>
        <w:t>[ime in priimek</w:t>
      </w:r>
      <w:r w:rsidR="00627D98" w:rsidRPr="00052F27">
        <w:rPr>
          <w:rFonts w:ascii="Arial" w:eastAsia="Times New Roman" w:hAnsi="Arial" w:cs="Arial"/>
          <w:bCs/>
          <w:sz w:val="18"/>
          <w:szCs w:val="18"/>
          <w:lang w:eastAsia="sl-SI"/>
        </w:rPr>
        <w:t>]</w:t>
      </w:r>
      <w:bookmarkEnd w:id="20"/>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1011E2">
      <w:pPr>
        <w:pStyle w:val="Odstavekseznama"/>
        <w:numPr>
          <w:ilvl w:val="0"/>
          <w:numId w:val="42"/>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1011E2">
      <w:pPr>
        <w:pStyle w:val="Odstavekseznama"/>
        <w:numPr>
          <w:ilvl w:val="0"/>
          <w:numId w:val="42"/>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5AB1C4CE"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Pr="001011E2">
        <w:rPr>
          <w:rFonts w:ascii="Arial" w:eastAsia="Times New Roman" w:hAnsi="Arial" w:cs="Arial"/>
          <w:b/>
          <w:sz w:val="18"/>
          <w:szCs w:val="18"/>
          <w:lang w:eastAsia="sl-SI"/>
        </w:rPr>
        <w:t>[ime in priimek],</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1011E2">
      <w:pPr>
        <w:pStyle w:val="Odstavekseznama"/>
        <w:numPr>
          <w:ilvl w:val="0"/>
          <w:numId w:val="4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1011E2">
      <w:pPr>
        <w:pStyle w:val="Odstavekseznama"/>
        <w:numPr>
          <w:ilvl w:val="0"/>
          <w:numId w:val="43"/>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28E0EF63"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Pr="001011E2">
        <w:rPr>
          <w:rFonts w:ascii="Arial" w:eastAsia="Times New Roman" w:hAnsi="Arial" w:cs="Arial"/>
          <w:b/>
          <w:bCs/>
          <w:sz w:val="18"/>
          <w:szCs w:val="18"/>
          <w:lang w:eastAsia="sl-SI"/>
        </w:rPr>
        <w:t>[ime in priimek],</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1011E2">
      <w:pPr>
        <w:pStyle w:val="Odstavekseznama"/>
        <w:numPr>
          <w:ilvl w:val="0"/>
          <w:numId w:val="44"/>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1011E2">
      <w:pPr>
        <w:pStyle w:val="Odstavekseznama"/>
        <w:numPr>
          <w:ilvl w:val="0"/>
          <w:numId w:val="44"/>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53BA636F"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803ADE">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6DBF1383"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AF9716F" w14:textId="14022CFC"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32848E73" w14:textId="77777777" w:rsidR="00DD45F9" w:rsidRPr="00DD25D6" w:rsidRDefault="00DD45F9"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66322356" w14:textId="3272398A"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803ADE">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1F0309B9"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2C2BB6">
        <w:rPr>
          <w:rFonts w:ascii="Arial" w:eastAsia="Times New Roman" w:hAnsi="Arial" w:cs="Arial"/>
          <w:bCs/>
          <w:sz w:val="18"/>
          <w:szCs w:val="18"/>
          <w:lang w:eastAsia="sl-SI"/>
        </w:rPr>
        <w:t>petih</w:t>
      </w:r>
      <w:r w:rsidR="00A24321">
        <w:rPr>
          <w:rFonts w:ascii="Arial" w:eastAsia="Times New Roman" w:hAnsi="Arial" w:cs="Arial"/>
          <w:bCs/>
          <w:sz w:val="18"/>
          <w:szCs w:val="18"/>
          <w:lang w:eastAsia="sl-SI"/>
        </w:rPr>
        <w:t xml:space="preserve"> (</w:t>
      </w:r>
      <w:r w:rsidR="002C2BB6">
        <w:rPr>
          <w:rFonts w:ascii="Arial" w:eastAsia="Times New Roman" w:hAnsi="Arial" w:cs="Arial"/>
          <w:bCs/>
          <w:sz w:val="18"/>
          <w:szCs w:val="18"/>
          <w:lang w:eastAsia="sl-SI"/>
        </w:rPr>
        <w:t>5</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2C2BB6">
        <w:rPr>
          <w:rFonts w:ascii="Arial" w:eastAsia="Times New Roman" w:hAnsi="Arial" w:cs="Arial"/>
          <w:bCs/>
          <w:sz w:val="18"/>
          <w:szCs w:val="18"/>
          <w:lang w:eastAsia="sl-SI"/>
        </w:rPr>
        <w:t>, naročnik pa dva (2)</w:t>
      </w:r>
      <w:r w:rsidR="00A24321">
        <w:rPr>
          <w:rFonts w:ascii="Arial" w:eastAsia="Times New Roman" w:hAnsi="Arial" w:cs="Arial"/>
          <w:bCs/>
          <w:sz w:val="18"/>
          <w:szCs w:val="18"/>
          <w:lang w:eastAsia="sl-SI"/>
        </w:rPr>
        <w:t>.</w:t>
      </w:r>
    </w:p>
    <w:p w14:paraId="72D9A496" w14:textId="77777777" w:rsidR="00A24321" w:rsidRDefault="00A24321" w:rsidP="005515F1">
      <w:pPr>
        <w:autoSpaceDE w:val="0"/>
        <w:autoSpaceDN w:val="0"/>
        <w:adjustRightInd w:val="0"/>
        <w:spacing w:after="0" w:line="240" w:lineRule="auto"/>
        <w:jc w:val="both"/>
        <w:rPr>
          <w:rFonts w:ascii="Arial" w:eastAsia="Times New Roman" w:hAnsi="Arial" w:cs="Arial"/>
          <w:bCs/>
          <w:sz w:val="18"/>
          <w:szCs w:val="18"/>
          <w:lang w:eastAsia="sl-SI"/>
        </w:rPr>
      </w:pPr>
    </w:p>
    <w:p w14:paraId="228BFE83" w14:textId="77777777" w:rsidR="00A24321" w:rsidRDefault="00A24321"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517A59A4"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2DCF265A"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lastRenderedPageBreak/>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 xml:space="preserve"> 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 xml:space="preserve">zavarovanje za dobro izvedbo pogodbenih obveznosti v skladu </w:t>
      </w:r>
      <w:r w:rsidR="002346C9">
        <w:rPr>
          <w:rFonts w:ascii="Arial" w:eastAsia="Times New Roman" w:hAnsi="Arial" w:cs="Arial"/>
          <w:bCs/>
          <w:sz w:val="18"/>
          <w:szCs w:val="18"/>
          <w:lang w:eastAsia="sl-SI"/>
        </w:rPr>
        <w:t xml:space="preserve">s tem </w:t>
      </w:r>
      <w:r>
        <w:rPr>
          <w:rFonts w:ascii="Arial" w:eastAsia="Times New Roman" w:hAnsi="Arial" w:cs="Arial"/>
          <w:bCs/>
          <w:sz w:val="18"/>
          <w:szCs w:val="18"/>
          <w:lang w:eastAsia="sl-SI"/>
        </w:rPr>
        <w:t>sporazum</w:t>
      </w:r>
      <w:r w:rsidR="002346C9">
        <w:rPr>
          <w:rFonts w:ascii="Arial" w:eastAsia="Times New Roman" w:hAnsi="Arial" w:cs="Arial"/>
          <w:bCs/>
          <w:sz w:val="18"/>
          <w:szCs w:val="18"/>
          <w:lang w:eastAsia="sl-SI"/>
        </w:rPr>
        <w:t>om</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7404C339" w14:textId="77777777" w:rsidR="005515F1" w:rsidRPr="00DD25D6"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D3D35A8" w14:textId="77777777" w:rsidR="00DD25D6" w:rsidRDefault="00DD25D6" w:rsidP="00DD25D6">
      <w:pPr>
        <w:autoSpaceDE w:val="0"/>
        <w:autoSpaceDN w:val="0"/>
        <w:adjustRightInd w:val="0"/>
        <w:spacing w:after="0" w:line="240" w:lineRule="auto"/>
        <w:rPr>
          <w:rFonts w:ascii="Arial" w:eastAsia="Times New Roman" w:hAnsi="Arial" w:cs="Arial"/>
          <w:b/>
          <w:bCs/>
          <w:sz w:val="18"/>
          <w:szCs w:val="18"/>
          <w:lang w:eastAsia="sl-SI"/>
        </w:rPr>
      </w:pPr>
    </w:p>
    <w:p w14:paraId="03701E1B" w14:textId="77777777" w:rsidR="00A24321" w:rsidRPr="00DD25D6" w:rsidRDefault="00A24321" w:rsidP="00DD25D6">
      <w:pPr>
        <w:autoSpaceDE w:val="0"/>
        <w:autoSpaceDN w:val="0"/>
        <w:adjustRightInd w:val="0"/>
        <w:spacing w:after="0" w:line="240" w:lineRule="auto"/>
        <w:rPr>
          <w:rFonts w:ascii="Arial" w:eastAsia="Times New Roman" w:hAnsi="Arial" w:cs="Arial"/>
          <w:sz w:val="18"/>
          <w:szCs w:val="18"/>
          <w:lang w:eastAsia="sl-SI"/>
        </w:rPr>
      </w:pPr>
    </w:p>
    <w:p w14:paraId="167189A7"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39FFDC5D"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004AB535"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6F1E6A8B" w14:textId="5DCDD5E6" w:rsidR="00DD45F9" w:rsidRDefault="00DD45F9">
      <w:pPr>
        <w:rPr>
          <w:rFonts w:ascii="Arial" w:eastAsia="Times New Roman" w:hAnsi="Arial" w:cs="Arial"/>
          <w:sz w:val="18"/>
          <w:szCs w:val="18"/>
          <w:lang w:eastAsia="sl-SI"/>
        </w:rPr>
      </w:pPr>
    </w:p>
    <w:p w14:paraId="2040409B" w14:textId="4D16649B" w:rsidR="00DD25D6" w:rsidRPr="00740D9F"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740D9F">
        <w:rPr>
          <w:rFonts w:ascii="Arial" w:eastAsia="Times New Roman" w:hAnsi="Arial" w:cs="Arial"/>
          <w:sz w:val="18"/>
          <w:szCs w:val="18"/>
          <w:lang w:eastAsia="sl-SI"/>
        </w:rPr>
        <w:t>Kraj in datum</w:t>
      </w:r>
      <w:r w:rsidR="007E5B92" w:rsidRPr="00740D9F">
        <w:rPr>
          <w:rFonts w:ascii="Arial" w:eastAsia="Times New Roman" w:hAnsi="Arial" w:cs="Arial"/>
          <w:sz w:val="18"/>
          <w:szCs w:val="18"/>
          <w:lang w:eastAsia="sl-SI"/>
        </w:rPr>
        <w:t xml:space="preserve">, </w:t>
      </w:r>
      <w:r w:rsidR="005116E9" w:rsidRPr="00740D9F">
        <w:rPr>
          <w:rFonts w:ascii="Arial" w:eastAsia="Times New Roman" w:hAnsi="Arial" w:cs="Arial"/>
          <w:sz w:val="18"/>
          <w:szCs w:val="18"/>
          <w:lang w:eastAsia="sl-SI"/>
        </w:rPr>
        <w:t>_________________</w:t>
      </w:r>
      <w:r w:rsidR="005116E9" w:rsidRPr="00740D9F">
        <w:rPr>
          <w:rFonts w:ascii="Arial" w:eastAsia="Times New Roman" w:hAnsi="Arial" w:cs="Arial"/>
          <w:sz w:val="18"/>
          <w:szCs w:val="18"/>
          <w:lang w:eastAsia="sl-SI"/>
        </w:rPr>
        <w:tab/>
      </w:r>
      <w:r w:rsidR="005116E9" w:rsidRPr="00740D9F">
        <w:rPr>
          <w:rFonts w:ascii="Arial" w:eastAsia="Times New Roman" w:hAnsi="Arial" w:cs="Arial"/>
          <w:sz w:val="18"/>
          <w:szCs w:val="18"/>
          <w:lang w:eastAsia="sl-SI"/>
        </w:rPr>
        <w:tab/>
      </w:r>
      <w:r w:rsidR="005116E9" w:rsidRPr="00740D9F">
        <w:rPr>
          <w:rFonts w:ascii="Arial" w:eastAsia="Times New Roman" w:hAnsi="Arial" w:cs="Arial"/>
          <w:sz w:val="18"/>
          <w:szCs w:val="18"/>
          <w:lang w:eastAsia="sl-SI"/>
        </w:rPr>
        <w:tab/>
      </w:r>
      <w:r w:rsidR="00DD25D6" w:rsidRPr="00740D9F">
        <w:rPr>
          <w:rFonts w:ascii="Arial" w:eastAsia="Times New Roman" w:hAnsi="Arial" w:cs="Arial"/>
          <w:sz w:val="18"/>
          <w:szCs w:val="18"/>
          <w:lang w:eastAsia="sl-SI"/>
        </w:rPr>
        <w:t>Kraj in datum, ____________________</w:t>
      </w:r>
    </w:p>
    <w:p w14:paraId="5BFB343A" w14:textId="77777777" w:rsidR="00DD25D6" w:rsidRPr="00740D9F"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740D9F"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740D9F">
        <w:rPr>
          <w:rFonts w:ascii="Arial" w:eastAsia="Times New Roman" w:hAnsi="Arial" w:cs="Arial"/>
          <w:sz w:val="18"/>
          <w:szCs w:val="18"/>
          <w:lang w:eastAsia="sl-SI"/>
        </w:rPr>
        <w:t>Naročnik:</w:t>
      </w:r>
      <w:r w:rsidRPr="00740D9F">
        <w:rPr>
          <w:rFonts w:ascii="Arial" w:eastAsia="Times New Roman" w:hAnsi="Arial" w:cs="Arial"/>
          <w:sz w:val="18"/>
          <w:szCs w:val="18"/>
          <w:lang w:eastAsia="sl-SI"/>
        </w:rPr>
        <w:tab/>
      </w:r>
      <w:r w:rsidRPr="00740D9F">
        <w:rPr>
          <w:rFonts w:ascii="Arial" w:eastAsia="Times New Roman" w:hAnsi="Arial" w:cs="Arial"/>
          <w:sz w:val="18"/>
          <w:szCs w:val="18"/>
          <w:lang w:eastAsia="sl-SI"/>
        </w:rPr>
        <w:tab/>
      </w:r>
      <w:r w:rsidRPr="00740D9F">
        <w:rPr>
          <w:rFonts w:ascii="Arial" w:eastAsia="Times New Roman" w:hAnsi="Arial" w:cs="Arial"/>
          <w:sz w:val="18"/>
          <w:szCs w:val="18"/>
          <w:lang w:eastAsia="sl-SI"/>
        </w:rPr>
        <w:tab/>
      </w:r>
      <w:r w:rsidRPr="00740D9F">
        <w:rPr>
          <w:rFonts w:ascii="Arial" w:eastAsia="Times New Roman" w:hAnsi="Arial" w:cs="Arial"/>
          <w:sz w:val="18"/>
          <w:szCs w:val="18"/>
          <w:lang w:eastAsia="sl-SI"/>
        </w:rPr>
        <w:tab/>
      </w:r>
      <w:r w:rsidRPr="00740D9F">
        <w:rPr>
          <w:rFonts w:ascii="Arial" w:eastAsia="Times New Roman" w:hAnsi="Arial" w:cs="Arial"/>
          <w:sz w:val="18"/>
          <w:szCs w:val="18"/>
          <w:lang w:eastAsia="sl-SI"/>
        </w:rPr>
        <w:tab/>
      </w:r>
      <w:r w:rsidRPr="00740D9F">
        <w:rPr>
          <w:rFonts w:ascii="Arial" w:eastAsia="Times New Roman" w:hAnsi="Arial" w:cs="Arial"/>
          <w:sz w:val="18"/>
          <w:szCs w:val="18"/>
          <w:lang w:eastAsia="sl-SI"/>
        </w:rPr>
        <w:tab/>
        <w:t xml:space="preserve">Dobavitelj:  </w:t>
      </w:r>
      <w:r w:rsidRPr="00740D9F">
        <w:rPr>
          <w:rFonts w:ascii="Arial" w:eastAsia="Times New Roman" w:hAnsi="Arial" w:cs="Arial"/>
          <w:sz w:val="18"/>
          <w:szCs w:val="18"/>
          <w:lang w:eastAsia="sl-SI"/>
        </w:rPr>
        <w:tab/>
      </w:r>
      <w:r w:rsidRPr="00740D9F">
        <w:rPr>
          <w:rFonts w:ascii="Arial" w:eastAsia="Times New Roman" w:hAnsi="Arial" w:cs="Arial"/>
          <w:sz w:val="18"/>
          <w:szCs w:val="18"/>
          <w:lang w:eastAsia="sl-SI"/>
        </w:rPr>
        <w:tab/>
      </w:r>
      <w:r w:rsidRPr="00740D9F">
        <w:rPr>
          <w:rFonts w:ascii="Arial" w:eastAsia="Times New Roman" w:hAnsi="Arial" w:cs="Arial"/>
          <w:sz w:val="18"/>
          <w:szCs w:val="18"/>
          <w:lang w:eastAsia="sl-SI"/>
        </w:rPr>
        <w:tab/>
      </w:r>
      <w:r w:rsidRPr="00740D9F">
        <w:rPr>
          <w:rFonts w:ascii="Arial" w:eastAsia="Times New Roman" w:hAnsi="Arial" w:cs="Arial"/>
          <w:sz w:val="18"/>
          <w:szCs w:val="18"/>
          <w:lang w:eastAsia="sl-SI"/>
        </w:rPr>
        <w:tab/>
      </w:r>
      <w:r w:rsidR="00DD25D6" w:rsidRPr="00740D9F">
        <w:rPr>
          <w:rFonts w:ascii="Arial" w:eastAsia="Times New Roman" w:hAnsi="Arial" w:cs="Arial"/>
          <w:sz w:val="18"/>
          <w:szCs w:val="18"/>
          <w:lang w:eastAsia="sl-SI"/>
        </w:rPr>
        <w:t xml:space="preserve"> </w:t>
      </w:r>
    </w:p>
    <w:p w14:paraId="704534DC" w14:textId="77777777" w:rsidR="00A24321" w:rsidRPr="00740D9F" w:rsidRDefault="00A24321" w:rsidP="00DD25D6">
      <w:pPr>
        <w:spacing w:after="0" w:line="240" w:lineRule="auto"/>
        <w:rPr>
          <w:rFonts w:ascii="Arial" w:eastAsia="Times New Roman" w:hAnsi="Arial" w:cs="Arial"/>
          <w:sz w:val="18"/>
          <w:szCs w:val="18"/>
          <w:lang w:eastAsia="sl-SI"/>
        </w:rPr>
      </w:pPr>
      <w:r w:rsidRPr="00740D9F">
        <w:rPr>
          <w:rFonts w:ascii="Arial" w:eastAsia="Times New Roman" w:hAnsi="Arial" w:cs="Arial"/>
          <w:sz w:val="18"/>
          <w:szCs w:val="18"/>
          <w:lang w:eastAsia="sl-SI"/>
        </w:rPr>
        <w:t>Osnovna šola Pesnica</w:t>
      </w:r>
    </w:p>
    <w:p w14:paraId="0AF35E29" w14:textId="4F389C53" w:rsidR="00DD25D6" w:rsidRPr="00DD25D6" w:rsidRDefault="00A24321" w:rsidP="00DD25D6">
      <w:pPr>
        <w:spacing w:after="0" w:line="240" w:lineRule="auto"/>
        <w:rPr>
          <w:rFonts w:ascii="Arial" w:eastAsia="Times New Roman" w:hAnsi="Arial" w:cs="Arial"/>
          <w:bCs/>
          <w:sz w:val="18"/>
          <w:szCs w:val="18"/>
          <w:lang w:eastAsia="sl-SI"/>
        </w:rPr>
      </w:pPr>
      <w:r w:rsidRPr="00740D9F">
        <w:rPr>
          <w:rFonts w:ascii="Arial" w:eastAsia="Times New Roman" w:hAnsi="Arial" w:cs="Arial"/>
          <w:sz w:val="18"/>
          <w:szCs w:val="18"/>
          <w:lang w:eastAsia="sl-SI"/>
        </w:rPr>
        <w:t xml:space="preserve">mag. Andi </w:t>
      </w:r>
      <w:proofErr w:type="spellStart"/>
      <w:r w:rsidRPr="00740D9F">
        <w:rPr>
          <w:rFonts w:ascii="Arial" w:eastAsia="Times New Roman" w:hAnsi="Arial" w:cs="Arial"/>
          <w:sz w:val="18"/>
          <w:szCs w:val="18"/>
          <w:lang w:eastAsia="sl-SI"/>
        </w:rPr>
        <w:t>Brlič</w:t>
      </w:r>
      <w:proofErr w:type="spellEnd"/>
      <w:r w:rsidRPr="00740D9F">
        <w:rPr>
          <w:rFonts w:ascii="Arial" w:eastAsia="Times New Roman" w:hAnsi="Arial" w:cs="Arial"/>
          <w:sz w:val="18"/>
          <w:szCs w:val="18"/>
          <w:lang w:eastAsia="sl-SI"/>
        </w:rPr>
        <w:t>, ravnatelj</w:t>
      </w:r>
      <w:r w:rsidR="00DD25D6" w:rsidRPr="00DD25D6">
        <w:rPr>
          <w:rFonts w:ascii="Arial" w:eastAsia="Times New Roman" w:hAnsi="Arial" w:cs="Arial"/>
          <w:bCs/>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547A7EC6" w14:textId="0943BD76"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803ADE">
        <w:rPr>
          <w:rFonts w:ascii="Arial" w:eastAsia="Times New Roman" w:hAnsi="Arial" w:cs="Arial"/>
          <w:bCs/>
          <w:i/>
          <w:sz w:val="18"/>
          <w:szCs w:val="18"/>
          <w:lang w:eastAsia="sl-SI"/>
        </w:rPr>
        <w:t>8</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B89FBF" w14:textId="77777777" w:rsidR="00B05CAA" w:rsidRDefault="00B05CAA" w:rsidP="006975C6">
      <w:pPr>
        <w:spacing w:after="0" w:line="240" w:lineRule="auto"/>
      </w:pPr>
      <w:r>
        <w:separator/>
      </w:r>
    </w:p>
  </w:endnote>
  <w:endnote w:type="continuationSeparator" w:id="0">
    <w:p w14:paraId="5F07C1B2" w14:textId="77777777" w:rsidR="00B05CAA" w:rsidRDefault="00B05CAA"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charset w:val="00"/>
    <w:family w:val="script"/>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rPr>
      <w:id w:val="945809604"/>
      <w:docPartObj>
        <w:docPartGallery w:val="Page Numbers (Bottom of Page)"/>
        <w:docPartUnique/>
      </w:docPartObj>
    </w:sdtPr>
    <w:sdtEndPr>
      <w:rPr>
        <w:noProof/>
      </w:rPr>
    </w:sdtEndPr>
    <w:sdtContent>
      <w:p w14:paraId="31B5E09B" w14:textId="692FC864" w:rsidR="007F026F" w:rsidRDefault="007F026F" w:rsidP="003B0E6C">
        <w:pPr>
          <w:pStyle w:val="Noga"/>
          <w:jc w:val="center"/>
        </w:pPr>
      </w:p>
      <w:p w14:paraId="753A5B5C" w14:textId="4AE53653" w:rsidR="007F026F" w:rsidRPr="006F1DA5" w:rsidRDefault="007F026F"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35</w:t>
        </w:r>
        <w:r w:rsidRPr="006F1DA5">
          <w:rPr>
            <w:rFonts w:ascii="Arial" w:hAnsi="Arial" w:cs="Arial"/>
            <w:noProof/>
          </w:rPr>
          <w:fldChar w:fldCharType="end"/>
        </w:r>
      </w:p>
    </w:sdtContent>
  </w:sdt>
  <w:p w14:paraId="5ACFDF11" w14:textId="77777777" w:rsidR="007F026F" w:rsidRDefault="007F026F"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E34F7" w14:textId="77777777" w:rsidR="007F026F" w:rsidRDefault="007F026F"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13343" w14:textId="77777777" w:rsidR="007F026F" w:rsidRDefault="007F026F"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00010" w14:textId="77777777" w:rsidR="007F026F" w:rsidRDefault="007F026F"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6DE097" w14:textId="77777777" w:rsidR="007F026F" w:rsidRDefault="007F026F"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164BE" w14:textId="77777777" w:rsidR="007F026F" w:rsidRDefault="007F026F"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709E6" w14:textId="77777777" w:rsidR="007F026F" w:rsidRDefault="007F026F" w:rsidP="00706BDD">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7E289" w14:textId="77777777" w:rsidR="007F026F" w:rsidRDefault="007F026F" w:rsidP="00706BDD">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751BD" w14:textId="77777777" w:rsidR="007F026F" w:rsidRDefault="007F026F"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AEE731" w14:textId="77777777" w:rsidR="00B05CAA" w:rsidRDefault="00B05CAA" w:rsidP="006975C6">
      <w:pPr>
        <w:spacing w:after="0" w:line="240" w:lineRule="auto"/>
      </w:pPr>
      <w:r>
        <w:separator/>
      </w:r>
    </w:p>
  </w:footnote>
  <w:footnote w:type="continuationSeparator" w:id="0">
    <w:p w14:paraId="58E76E04" w14:textId="77777777" w:rsidR="00B05CAA" w:rsidRDefault="00B05CAA"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9E8B7" w14:textId="621E421E" w:rsidR="007F026F" w:rsidRPr="00BA0AF0" w:rsidRDefault="007F026F"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4" w15:restartNumberingAfterBreak="0">
    <w:nsid w:val="077F4D2A"/>
    <w:multiLevelType w:val="hybridMultilevel"/>
    <w:tmpl w:val="249827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2"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3"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F523D7"/>
    <w:multiLevelType w:val="hybridMultilevel"/>
    <w:tmpl w:val="6E72968A"/>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7"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9"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0"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2"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5"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28"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29"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E7B71F7"/>
    <w:multiLevelType w:val="hybridMultilevel"/>
    <w:tmpl w:val="DB8C3E0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0584D13"/>
    <w:multiLevelType w:val="multilevel"/>
    <w:tmpl w:val="630C4F8C"/>
    <w:lvl w:ilvl="0">
      <w:start w:val="1"/>
      <w:numFmt w:val="decimal"/>
      <w:lvlText w:val="%1."/>
      <w:lvlJc w:val="left"/>
      <w:pPr>
        <w:ind w:left="720" w:hanging="360"/>
      </w:pPr>
      <w:rPr>
        <w:rFonts w:hint="default"/>
      </w:rPr>
    </w:lvl>
    <w:lvl w:ilvl="1">
      <w:start w:val="8"/>
      <w:numFmt w:val="bullet"/>
      <w:lvlText w:val="-"/>
      <w:lvlJc w:val="left"/>
      <w:pPr>
        <w:tabs>
          <w:tab w:val="num" w:pos="1440"/>
        </w:tabs>
        <w:ind w:left="1440" w:hanging="360"/>
      </w:pPr>
      <w:rPr>
        <w:rFonts w:ascii="Times New Roman" w:eastAsia="Calibri" w:hAnsi="Times New Roman" w:cs="Times New Roman" w:hint="default"/>
      </w:rPr>
    </w:lvl>
    <w:lvl w:ilvl="2">
      <w:start w:val="10"/>
      <w:numFmt w:val="upperRoman"/>
      <w:lvlText w:val="%3."/>
      <w:lvlJc w:val="left"/>
      <w:pPr>
        <w:ind w:left="2700" w:hanging="720"/>
      </w:pPr>
      <w:rPr>
        <w:rFonts w:hint="default"/>
      </w:rPr>
    </w:lvl>
    <w:lvl w:ilvl="3">
      <w:numFmt w:val="bullet"/>
      <w:lvlText w:val="•"/>
      <w:lvlJc w:val="left"/>
      <w:pPr>
        <w:ind w:left="3228" w:hanging="708"/>
      </w:pPr>
      <w:rPr>
        <w:rFonts w:ascii="Calibri" w:eastAsia="Times New Roman" w:hAnsi="Calibri" w:cs="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C873587"/>
    <w:multiLevelType w:val="hybridMultilevel"/>
    <w:tmpl w:val="2BDCF41E"/>
    <w:lvl w:ilvl="0" w:tplc="3AAE7DE6">
      <w:start w:val="1"/>
      <w:numFmt w:val="bullet"/>
      <w:lvlText w:val="-"/>
      <w:lvlJc w:val="left"/>
      <w:pPr>
        <w:ind w:left="720" w:hanging="360"/>
      </w:pPr>
      <w:rPr>
        <w:rFonts w:ascii="Viner Hand ITC" w:hAnsi="Viner Hand IT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A71126"/>
    <w:multiLevelType w:val="hybridMultilevel"/>
    <w:tmpl w:val="0D721FEE"/>
    <w:lvl w:ilvl="0" w:tplc="52F292B6">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6"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7"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3"/>
  </w:num>
  <w:num w:numId="4">
    <w:abstractNumId w:val="24"/>
  </w:num>
  <w:num w:numId="5">
    <w:abstractNumId w:val="12"/>
  </w:num>
  <w:num w:numId="6">
    <w:abstractNumId w:val="19"/>
  </w:num>
  <w:num w:numId="7">
    <w:abstractNumId w:val="16"/>
  </w:num>
  <w:num w:numId="8">
    <w:abstractNumId w:val="46"/>
  </w:num>
  <w:num w:numId="9">
    <w:abstractNumId w:val="11"/>
  </w:num>
  <w:num w:numId="10">
    <w:abstractNumId w:val="27"/>
  </w:num>
  <w:num w:numId="11">
    <w:abstractNumId w:val="28"/>
  </w:num>
  <w:num w:numId="12">
    <w:abstractNumId w:val="6"/>
  </w:num>
  <w:num w:numId="13">
    <w:abstractNumId w:val="47"/>
  </w:num>
  <w:num w:numId="14">
    <w:abstractNumId w:val="43"/>
  </w:num>
  <w:num w:numId="15">
    <w:abstractNumId w:val="10"/>
  </w:num>
  <w:num w:numId="16">
    <w:abstractNumId w:val="37"/>
  </w:num>
  <w:num w:numId="17">
    <w:abstractNumId w:val="8"/>
  </w:num>
  <w:num w:numId="18">
    <w:abstractNumId w:val="7"/>
  </w:num>
  <w:num w:numId="19">
    <w:abstractNumId w:val="42"/>
  </w:num>
  <w:num w:numId="20">
    <w:abstractNumId w:val="17"/>
  </w:num>
  <w:num w:numId="21">
    <w:abstractNumId w:val="36"/>
  </w:num>
  <w:num w:numId="22">
    <w:abstractNumId w:val="34"/>
  </w:num>
  <w:num w:numId="23">
    <w:abstractNumId w:val="40"/>
  </w:num>
  <w:num w:numId="24">
    <w:abstractNumId w:val="33"/>
  </w:num>
  <w:num w:numId="25">
    <w:abstractNumId w:val="23"/>
  </w:num>
  <w:num w:numId="26">
    <w:abstractNumId w:val="0"/>
  </w:num>
  <w:num w:numId="27">
    <w:abstractNumId w:val="15"/>
  </w:num>
  <w:num w:numId="28">
    <w:abstractNumId w:val="30"/>
  </w:num>
  <w:num w:numId="29">
    <w:abstractNumId w:val="45"/>
  </w:num>
  <w:num w:numId="30">
    <w:abstractNumId w:val="32"/>
  </w:num>
  <w:num w:numId="31">
    <w:abstractNumId w:val="1"/>
  </w:num>
  <w:num w:numId="32">
    <w:abstractNumId w:val="44"/>
  </w:num>
  <w:num w:numId="33">
    <w:abstractNumId w:val="29"/>
  </w:num>
  <w:num w:numId="34">
    <w:abstractNumId w:val="18"/>
  </w:num>
  <w:num w:numId="35">
    <w:abstractNumId w:val="39"/>
  </w:num>
  <w:num w:numId="36">
    <w:abstractNumId w:val="38"/>
  </w:num>
  <w:num w:numId="37">
    <w:abstractNumId w:val="26"/>
  </w:num>
  <w:num w:numId="38">
    <w:abstractNumId w:val="35"/>
  </w:num>
  <w:num w:numId="39">
    <w:abstractNumId w:val="9"/>
  </w:num>
  <w:num w:numId="40">
    <w:abstractNumId w:val="2"/>
  </w:num>
  <w:num w:numId="41">
    <w:abstractNumId w:val="14"/>
  </w:num>
  <w:num w:numId="42">
    <w:abstractNumId w:val="22"/>
  </w:num>
  <w:num w:numId="43">
    <w:abstractNumId w:val="41"/>
  </w:num>
  <w:num w:numId="44">
    <w:abstractNumId w:val="13"/>
  </w:num>
  <w:num w:numId="45">
    <w:abstractNumId w:val="4"/>
  </w:num>
  <w:num w:numId="46">
    <w:abstractNumId w:val="31"/>
  </w:num>
  <w:num w:numId="47">
    <w:abstractNumId w:val="25"/>
  </w:num>
  <w:num w:numId="48">
    <w:abstractNumId w:val="2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F5A"/>
    <w:rsid w:val="0001495E"/>
    <w:rsid w:val="00014998"/>
    <w:rsid w:val="000154F2"/>
    <w:rsid w:val="00016767"/>
    <w:rsid w:val="00017AA0"/>
    <w:rsid w:val="00021212"/>
    <w:rsid w:val="0002397B"/>
    <w:rsid w:val="00027F41"/>
    <w:rsid w:val="00037A49"/>
    <w:rsid w:val="00037E94"/>
    <w:rsid w:val="00042794"/>
    <w:rsid w:val="00043DDE"/>
    <w:rsid w:val="000441EA"/>
    <w:rsid w:val="00044E86"/>
    <w:rsid w:val="00046493"/>
    <w:rsid w:val="00052F27"/>
    <w:rsid w:val="00057D64"/>
    <w:rsid w:val="00060AEA"/>
    <w:rsid w:val="00070580"/>
    <w:rsid w:val="00076643"/>
    <w:rsid w:val="000771AC"/>
    <w:rsid w:val="0008431E"/>
    <w:rsid w:val="00091A9D"/>
    <w:rsid w:val="000946F3"/>
    <w:rsid w:val="00095250"/>
    <w:rsid w:val="00097F4A"/>
    <w:rsid w:val="000A1F28"/>
    <w:rsid w:val="000A3E98"/>
    <w:rsid w:val="000A6F36"/>
    <w:rsid w:val="000B302B"/>
    <w:rsid w:val="000B3B55"/>
    <w:rsid w:val="000B5E92"/>
    <w:rsid w:val="000B7E57"/>
    <w:rsid w:val="000C5527"/>
    <w:rsid w:val="000E5B1B"/>
    <w:rsid w:val="000E73FE"/>
    <w:rsid w:val="000E76C6"/>
    <w:rsid w:val="000F070B"/>
    <w:rsid w:val="000F1C3B"/>
    <w:rsid w:val="000F281B"/>
    <w:rsid w:val="000F3713"/>
    <w:rsid w:val="000F52E3"/>
    <w:rsid w:val="000F7B0A"/>
    <w:rsid w:val="001011E2"/>
    <w:rsid w:val="001059A9"/>
    <w:rsid w:val="00106F76"/>
    <w:rsid w:val="001119EB"/>
    <w:rsid w:val="00111B1E"/>
    <w:rsid w:val="001226B2"/>
    <w:rsid w:val="00127127"/>
    <w:rsid w:val="001312D7"/>
    <w:rsid w:val="00134892"/>
    <w:rsid w:val="00147A07"/>
    <w:rsid w:val="00147D69"/>
    <w:rsid w:val="00151265"/>
    <w:rsid w:val="0015200A"/>
    <w:rsid w:val="00154093"/>
    <w:rsid w:val="00155272"/>
    <w:rsid w:val="00157A32"/>
    <w:rsid w:val="00160AE2"/>
    <w:rsid w:val="001629D9"/>
    <w:rsid w:val="00163BDF"/>
    <w:rsid w:val="00165071"/>
    <w:rsid w:val="001657CA"/>
    <w:rsid w:val="0017045D"/>
    <w:rsid w:val="001805B2"/>
    <w:rsid w:val="001876E1"/>
    <w:rsid w:val="001934ED"/>
    <w:rsid w:val="00197639"/>
    <w:rsid w:val="001A31A4"/>
    <w:rsid w:val="001A34C8"/>
    <w:rsid w:val="001A699E"/>
    <w:rsid w:val="001B69AE"/>
    <w:rsid w:val="001C5203"/>
    <w:rsid w:val="001C6AFD"/>
    <w:rsid w:val="001D0598"/>
    <w:rsid w:val="001D4F25"/>
    <w:rsid w:val="001E3D03"/>
    <w:rsid w:val="001E5435"/>
    <w:rsid w:val="001E6018"/>
    <w:rsid w:val="001F11D0"/>
    <w:rsid w:val="001F2643"/>
    <w:rsid w:val="001F5386"/>
    <w:rsid w:val="001F5FD8"/>
    <w:rsid w:val="001F72D0"/>
    <w:rsid w:val="001F7761"/>
    <w:rsid w:val="00204EDB"/>
    <w:rsid w:val="00205646"/>
    <w:rsid w:val="00210A38"/>
    <w:rsid w:val="002110F9"/>
    <w:rsid w:val="00226973"/>
    <w:rsid w:val="00231697"/>
    <w:rsid w:val="002332D2"/>
    <w:rsid w:val="002346C9"/>
    <w:rsid w:val="00236146"/>
    <w:rsid w:val="002376E3"/>
    <w:rsid w:val="00246422"/>
    <w:rsid w:val="0024678A"/>
    <w:rsid w:val="002500B7"/>
    <w:rsid w:val="00250B95"/>
    <w:rsid w:val="002520D3"/>
    <w:rsid w:val="002561E5"/>
    <w:rsid w:val="0026095E"/>
    <w:rsid w:val="00262B3A"/>
    <w:rsid w:val="002634AA"/>
    <w:rsid w:val="002649DC"/>
    <w:rsid w:val="00265F67"/>
    <w:rsid w:val="00271F38"/>
    <w:rsid w:val="00281200"/>
    <w:rsid w:val="002825DF"/>
    <w:rsid w:val="002832EC"/>
    <w:rsid w:val="00297165"/>
    <w:rsid w:val="002A5D7F"/>
    <w:rsid w:val="002A7180"/>
    <w:rsid w:val="002C2BB6"/>
    <w:rsid w:val="002C782B"/>
    <w:rsid w:val="002D0B81"/>
    <w:rsid w:val="002D26E6"/>
    <w:rsid w:val="002D3368"/>
    <w:rsid w:val="002D58B5"/>
    <w:rsid w:val="002F0BE9"/>
    <w:rsid w:val="00304053"/>
    <w:rsid w:val="00314C32"/>
    <w:rsid w:val="00330583"/>
    <w:rsid w:val="00331855"/>
    <w:rsid w:val="0033249E"/>
    <w:rsid w:val="00337882"/>
    <w:rsid w:val="00337E4D"/>
    <w:rsid w:val="00343395"/>
    <w:rsid w:val="003451DB"/>
    <w:rsid w:val="00357703"/>
    <w:rsid w:val="003653C9"/>
    <w:rsid w:val="0036650F"/>
    <w:rsid w:val="00366604"/>
    <w:rsid w:val="00374F29"/>
    <w:rsid w:val="00376387"/>
    <w:rsid w:val="00380113"/>
    <w:rsid w:val="0038427A"/>
    <w:rsid w:val="00393133"/>
    <w:rsid w:val="00395773"/>
    <w:rsid w:val="003A1AA2"/>
    <w:rsid w:val="003A1E72"/>
    <w:rsid w:val="003A28D7"/>
    <w:rsid w:val="003A2C25"/>
    <w:rsid w:val="003A3050"/>
    <w:rsid w:val="003A31F6"/>
    <w:rsid w:val="003A4C27"/>
    <w:rsid w:val="003A71EE"/>
    <w:rsid w:val="003B0E6C"/>
    <w:rsid w:val="003B5308"/>
    <w:rsid w:val="003C53A2"/>
    <w:rsid w:val="003C53DD"/>
    <w:rsid w:val="003C5DCC"/>
    <w:rsid w:val="003C6260"/>
    <w:rsid w:val="003C6365"/>
    <w:rsid w:val="003D08B4"/>
    <w:rsid w:val="003D2A01"/>
    <w:rsid w:val="003D4BBE"/>
    <w:rsid w:val="003D6F26"/>
    <w:rsid w:val="003E77C7"/>
    <w:rsid w:val="003F7E52"/>
    <w:rsid w:val="0040217E"/>
    <w:rsid w:val="00417F55"/>
    <w:rsid w:val="00420D44"/>
    <w:rsid w:val="004313D7"/>
    <w:rsid w:val="00432317"/>
    <w:rsid w:val="004425C6"/>
    <w:rsid w:val="00463543"/>
    <w:rsid w:val="00464601"/>
    <w:rsid w:val="004702FB"/>
    <w:rsid w:val="00471503"/>
    <w:rsid w:val="004742A4"/>
    <w:rsid w:val="004749F9"/>
    <w:rsid w:val="00476FF7"/>
    <w:rsid w:val="004776F1"/>
    <w:rsid w:val="00484126"/>
    <w:rsid w:val="00490DF5"/>
    <w:rsid w:val="0049479E"/>
    <w:rsid w:val="00495438"/>
    <w:rsid w:val="004A2A62"/>
    <w:rsid w:val="004A74DD"/>
    <w:rsid w:val="004B060F"/>
    <w:rsid w:val="004B1234"/>
    <w:rsid w:val="004B1820"/>
    <w:rsid w:val="004C315C"/>
    <w:rsid w:val="004C4B22"/>
    <w:rsid w:val="004D2F9F"/>
    <w:rsid w:val="004D5B09"/>
    <w:rsid w:val="004E0C24"/>
    <w:rsid w:val="004E7A25"/>
    <w:rsid w:val="004F2927"/>
    <w:rsid w:val="004F65B0"/>
    <w:rsid w:val="004F76E3"/>
    <w:rsid w:val="0051146A"/>
    <w:rsid w:val="005116E9"/>
    <w:rsid w:val="0051414E"/>
    <w:rsid w:val="00520848"/>
    <w:rsid w:val="0052142A"/>
    <w:rsid w:val="00527FBB"/>
    <w:rsid w:val="00530814"/>
    <w:rsid w:val="00534DD3"/>
    <w:rsid w:val="0053510E"/>
    <w:rsid w:val="005423BF"/>
    <w:rsid w:val="00546145"/>
    <w:rsid w:val="00550BE3"/>
    <w:rsid w:val="005515F1"/>
    <w:rsid w:val="00551C43"/>
    <w:rsid w:val="00556F9B"/>
    <w:rsid w:val="00566D4E"/>
    <w:rsid w:val="00567567"/>
    <w:rsid w:val="00573700"/>
    <w:rsid w:val="00575969"/>
    <w:rsid w:val="00577336"/>
    <w:rsid w:val="0058216C"/>
    <w:rsid w:val="0058311B"/>
    <w:rsid w:val="00584A12"/>
    <w:rsid w:val="00586186"/>
    <w:rsid w:val="005909C7"/>
    <w:rsid w:val="005A3C10"/>
    <w:rsid w:val="005A72E0"/>
    <w:rsid w:val="005B1C0F"/>
    <w:rsid w:val="005B6195"/>
    <w:rsid w:val="005B6A3D"/>
    <w:rsid w:val="005B6BD4"/>
    <w:rsid w:val="005C3C80"/>
    <w:rsid w:val="005C3FA9"/>
    <w:rsid w:val="005C43DC"/>
    <w:rsid w:val="005D262B"/>
    <w:rsid w:val="005F7AFB"/>
    <w:rsid w:val="00601528"/>
    <w:rsid w:val="006139A7"/>
    <w:rsid w:val="00620EEE"/>
    <w:rsid w:val="0062112A"/>
    <w:rsid w:val="006224E7"/>
    <w:rsid w:val="006243F9"/>
    <w:rsid w:val="00627D98"/>
    <w:rsid w:val="00634411"/>
    <w:rsid w:val="006347C3"/>
    <w:rsid w:val="00635CA0"/>
    <w:rsid w:val="0064050F"/>
    <w:rsid w:val="00646A9C"/>
    <w:rsid w:val="00655C1C"/>
    <w:rsid w:val="006601B1"/>
    <w:rsid w:val="006613E5"/>
    <w:rsid w:val="00662A46"/>
    <w:rsid w:val="006737E9"/>
    <w:rsid w:val="006760AA"/>
    <w:rsid w:val="006762B3"/>
    <w:rsid w:val="0067763E"/>
    <w:rsid w:val="00686594"/>
    <w:rsid w:val="00686BAD"/>
    <w:rsid w:val="0068737D"/>
    <w:rsid w:val="0069526B"/>
    <w:rsid w:val="006975C6"/>
    <w:rsid w:val="006A5918"/>
    <w:rsid w:val="006A5AB1"/>
    <w:rsid w:val="006A65C1"/>
    <w:rsid w:val="006B2936"/>
    <w:rsid w:val="006D1943"/>
    <w:rsid w:val="006D22E0"/>
    <w:rsid w:val="006D37C2"/>
    <w:rsid w:val="006D4B75"/>
    <w:rsid w:val="006D75DE"/>
    <w:rsid w:val="006D7BB0"/>
    <w:rsid w:val="006E026A"/>
    <w:rsid w:val="006E3195"/>
    <w:rsid w:val="006E4105"/>
    <w:rsid w:val="006F035E"/>
    <w:rsid w:val="006F1DA5"/>
    <w:rsid w:val="006F4C34"/>
    <w:rsid w:val="007017A7"/>
    <w:rsid w:val="007068E7"/>
    <w:rsid w:val="00706BDD"/>
    <w:rsid w:val="007109D5"/>
    <w:rsid w:val="00717838"/>
    <w:rsid w:val="007223D3"/>
    <w:rsid w:val="0072524E"/>
    <w:rsid w:val="00727575"/>
    <w:rsid w:val="00740182"/>
    <w:rsid w:val="00740D9F"/>
    <w:rsid w:val="00745429"/>
    <w:rsid w:val="00745C5E"/>
    <w:rsid w:val="00750715"/>
    <w:rsid w:val="0075244C"/>
    <w:rsid w:val="00754998"/>
    <w:rsid w:val="007641C0"/>
    <w:rsid w:val="007651DB"/>
    <w:rsid w:val="0076594C"/>
    <w:rsid w:val="00785F39"/>
    <w:rsid w:val="007912DB"/>
    <w:rsid w:val="00793793"/>
    <w:rsid w:val="007B5219"/>
    <w:rsid w:val="007B52EB"/>
    <w:rsid w:val="007C3EA0"/>
    <w:rsid w:val="007D6FB3"/>
    <w:rsid w:val="007E0E83"/>
    <w:rsid w:val="007E2EFB"/>
    <w:rsid w:val="007E4767"/>
    <w:rsid w:val="007E5B92"/>
    <w:rsid w:val="007E6677"/>
    <w:rsid w:val="007E7244"/>
    <w:rsid w:val="007F026F"/>
    <w:rsid w:val="007F0B8D"/>
    <w:rsid w:val="007F42EA"/>
    <w:rsid w:val="00803ADE"/>
    <w:rsid w:val="00804747"/>
    <w:rsid w:val="0081029A"/>
    <w:rsid w:val="008208BE"/>
    <w:rsid w:val="008241D8"/>
    <w:rsid w:val="008264B7"/>
    <w:rsid w:val="008278F5"/>
    <w:rsid w:val="008323C6"/>
    <w:rsid w:val="008350D6"/>
    <w:rsid w:val="0083623F"/>
    <w:rsid w:val="008409EE"/>
    <w:rsid w:val="0084141A"/>
    <w:rsid w:val="00841F59"/>
    <w:rsid w:val="00842EB4"/>
    <w:rsid w:val="00843DC2"/>
    <w:rsid w:val="0084419F"/>
    <w:rsid w:val="00854D94"/>
    <w:rsid w:val="00867769"/>
    <w:rsid w:val="00874652"/>
    <w:rsid w:val="0087536D"/>
    <w:rsid w:val="00876A30"/>
    <w:rsid w:val="00884F2F"/>
    <w:rsid w:val="0088698C"/>
    <w:rsid w:val="00887E53"/>
    <w:rsid w:val="008943EC"/>
    <w:rsid w:val="008978D4"/>
    <w:rsid w:val="008A008F"/>
    <w:rsid w:val="008A12D4"/>
    <w:rsid w:val="008A30E7"/>
    <w:rsid w:val="008A3697"/>
    <w:rsid w:val="008A6217"/>
    <w:rsid w:val="008B72CE"/>
    <w:rsid w:val="008D0741"/>
    <w:rsid w:val="008D20B3"/>
    <w:rsid w:val="008D2DCD"/>
    <w:rsid w:val="008D58B9"/>
    <w:rsid w:val="008E400F"/>
    <w:rsid w:val="008F07DC"/>
    <w:rsid w:val="008F7955"/>
    <w:rsid w:val="00902406"/>
    <w:rsid w:val="00902651"/>
    <w:rsid w:val="0090724D"/>
    <w:rsid w:val="00920408"/>
    <w:rsid w:val="00926458"/>
    <w:rsid w:val="00930868"/>
    <w:rsid w:val="0093150A"/>
    <w:rsid w:val="00933900"/>
    <w:rsid w:val="00941EAE"/>
    <w:rsid w:val="00946107"/>
    <w:rsid w:val="0095090F"/>
    <w:rsid w:val="00951866"/>
    <w:rsid w:val="00955274"/>
    <w:rsid w:val="00960022"/>
    <w:rsid w:val="009652C0"/>
    <w:rsid w:val="00967924"/>
    <w:rsid w:val="00972475"/>
    <w:rsid w:val="00982370"/>
    <w:rsid w:val="00987C85"/>
    <w:rsid w:val="00987D26"/>
    <w:rsid w:val="009B6FA3"/>
    <w:rsid w:val="009C2494"/>
    <w:rsid w:val="009D0B6B"/>
    <w:rsid w:val="009D5EA4"/>
    <w:rsid w:val="009D7A22"/>
    <w:rsid w:val="009E214E"/>
    <w:rsid w:val="009E7E51"/>
    <w:rsid w:val="009F1EC0"/>
    <w:rsid w:val="009F579A"/>
    <w:rsid w:val="00A01F5C"/>
    <w:rsid w:val="00A074E0"/>
    <w:rsid w:val="00A11567"/>
    <w:rsid w:val="00A22338"/>
    <w:rsid w:val="00A24321"/>
    <w:rsid w:val="00A30660"/>
    <w:rsid w:val="00A31DC6"/>
    <w:rsid w:val="00A3318A"/>
    <w:rsid w:val="00A366BF"/>
    <w:rsid w:val="00A4001A"/>
    <w:rsid w:val="00A441F5"/>
    <w:rsid w:val="00A52459"/>
    <w:rsid w:val="00A62A15"/>
    <w:rsid w:val="00A66E29"/>
    <w:rsid w:val="00A7389A"/>
    <w:rsid w:val="00A75C55"/>
    <w:rsid w:val="00A92B4D"/>
    <w:rsid w:val="00A950C9"/>
    <w:rsid w:val="00A968EF"/>
    <w:rsid w:val="00AA2CAB"/>
    <w:rsid w:val="00AA4FC0"/>
    <w:rsid w:val="00AA60F9"/>
    <w:rsid w:val="00AB0BE9"/>
    <w:rsid w:val="00AB5F0F"/>
    <w:rsid w:val="00AC0622"/>
    <w:rsid w:val="00AC1E9B"/>
    <w:rsid w:val="00AC4FBC"/>
    <w:rsid w:val="00AD292A"/>
    <w:rsid w:val="00AD469C"/>
    <w:rsid w:val="00AE7A1E"/>
    <w:rsid w:val="00AF1C0D"/>
    <w:rsid w:val="00AF36DA"/>
    <w:rsid w:val="00AF451C"/>
    <w:rsid w:val="00AF6B61"/>
    <w:rsid w:val="00AF7FB0"/>
    <w:rsid w:val="00AF7FF9"/>
    <w:rsid w:val="00B03882"/>
    <w:rsid w:val="00B05760"/>
    <w:rsid w:val="00B05771"/>
    <w:rsid w:val="00B05CAA"/>
    <w:rsid w:val="00B14B09"/>
    <w:rsid w:val="00B169F3"/>
    <w:rsid w:val="00B2338C"/>
    <w:rsid w:val="00B35942"/>
    <w:rsid w:val="00B36CD0"/>
    <w:rsid w:val="00B43A67"/>
    <w:rsid w:val="00B508B6"/>
    <w:rsid w:val="00B5220B"/>
    <w:rsid w:val="00B535CB"/>
    <w:rsid w:val="00B6382B"/>
    <w:rsid w:val="00B6413F"/>
    <w:rsid w:val="00B7380A"/>
    <w:rsid w:val="00B757D1"/>
    <w:rsid w:val="00B86BB9"/>
    <w:rsid w:val="00B9193D"/>
    <w:rsid w:val="00B93434"/>
    <w:rsid w:val="00B94814"/>
    <w:rsid w:val="00BA0AF0"/>
    <w:rsid w:val="00BA23B9"/>
    <w:rsid w:val="00BA4717"/>
    <w:rsid w:val="00BA5DD1"/>
    <w:rsid w:val="00BB0E49"/>
    <w:rsid w:val="00BB3484"/>
    <w:rsid w:val="00BB3959"/>
    <w:rsid w:val="00BB4D96"/>
    <w:rsid w:val="00BC2D61"/>
    <w:rsid w:val="00BD2BE3"/>
    <w:rsid w:val="00BD2F84"/>
    <w:rsid w:val="00BF4757"/>
    <w:rsid w:val="00BF72A0"/>
    <w:rsid w:val="00C0267C"/>
    <w:rsid w:val="00C02721"/>
    <w:rsid w:val="00C02EF0"/>
    <w:rsid w:val="00C10D9F"/>
    <w:rsid w:val="00C125C6"/>
    <w:rsid w:val="00C14D9F"/>
    <w:rsid w:val="00C16A87"/>
    <w:rsid w:val="00C16CA1"/>
    <w:rsid w:val="00C21002"/>
    <w:rsid w:val="00C21566"/>
    <w:rsid w:val="00C223E7"/>
    <w:rsid w:val="00C22F23"/>
    <w:rsid w:val="00C24613"/>
    <w:rsid w:val="00C27AC6"/>
    <w:rsid w:val="00C315C9"/>
    <w:rsid w:val="00C32891"/>
    <w:rsid w:val="00C40152"/>
    <w:rsid w:val="00C430E8"/>
    <w:rsid w:val="00C4793C"/>
    <w:rsid w:val="00C55D29"/>
    <w:rsid w:val="00C56373"/>
    <w:rsid w:val="00C563C0"/>
    <w:rsid w:val="00C64255"/>
    <w:rsid w:val="00C65C1F"/>
    <w:rsid w:val="00C7445A"/>
    <w:rsid w:val="00C745BC"/>
    <w:rsid w:val="00C76D3F"/>
    <w:rsid w:val="00C80624"/>
    <w:rsid w:val="00C84C31"/>
    <w:rsid w:val="00C92F23"/>
    <w:rsid w:val="00C95F67"/>
    <w:rsid w:val="00CA5C46"/>
    <w:rsid w:val="00CB0190"/>
    <w:rsid w:val="00CB4A95"/>
    <w:rsid w:val="00CC044B"/>
    <w:rsid w:val="00CC04E6"/>
    <w:rsid w:val="00CC2CC5"/>
    <w:rsid w:val="00CC4F1A"/>
    <w:rsid w:val="00CD0D70"/>
    <w:rsid w:val="00CD218D"/>
    <w:rsid w:val="00CD6E25"/>
    <w:rsid w:val="00CD7DD4"/>
    <w:rsid w:val="00CF38DC"/>
    <w:rsid w:val="00CF52BB"/>
    <w:rsid w:val="00D02BAC"/>
    <w:rsid w:val="00D0323B"/>
    <w:rsid w:val="00D1108A"/>
    <w:rsid w:val="00D24E73"/>
    <w:rsid w:val="00D3178C"/>
    <w:rsid w:val="00D32894"/>
    <w:rsid w:val="00D32BAD"/>
    <w:rsid w:val="00D35387"/>
    <w:rsid w:val="00D379CF"/>
    <w:rsid w:val="00D401DC"/>
    <w:rsid w:val="00D425A0"/>
    <w:rsid w:val="00D42C31"/>
    <w:rsid w:val="00D4307D"/>
    <w:rsid w:val="00D443D7"/>
    <w:rsid w:val="00D45079"/>
    <w:rsid w:val="00D53E85"/>
    <w:rsid w:val="00D547C6"/>
    <w:rsid w:val="00D57E2D"/>
    <w:rsid w:val="00D60A0B"/>
    <w:rsid w:val="00D64BC7"/>
    <w:rsid w:val="00D67CA2"/>
    <w:rsid w:val="00D71591"/>
    <w:rsid w:val="00D7180C"/>
    <w:rsid w:val="00D7467F"/>
    <w:rsid w:val="00D7788E"/>
    <w:rsid w:val="00D77C3E"/>
    <w:rsid w:val="00D82CC3"/>
    <w:rsid w:val="00D860AC"/>
    <w:rsid w:val="00D875DB"/>
    <w:rsid w:val="00D915B8"/>
    <w:rsid w:val="00D931BF"/>
    <w:rsid w:val="00D968D5"/>
    <w:rsid w:val="00DA4414"/>
    <w:rsid w:val="00DA74CC"/>
    <w:rsid w:val="00DC46B1"/>
    <w:rsid w:val="00DD25D6"/>
    <w:rsid w:val="00DD2FA1"/>
    <w:rsid w:val="00DD3AEB"/>
    <w:rsid w:val="00DD45F9"/>
    <w:rsid w:val="00DE16CA"/>
    <w:rsid w:val="00DE5603"/>
    <w:rsid w:val="00E0113E"/>
    <w:rsid w:val="00E07227"/>
    <w:rsid w:val="00E07F42"/>
    <w:rsid w:val="00E17B7E"/>
    <w:rsid w:val="00E20213"/>
    <w:rsid w:val="00E2094B"/>
    <w:rsid w:val="00E31DBC"/>
    <w:rsid w:val="00E32A8A"/>
    <w:rsid w:val="00E40639"/>
    <w:rsid w:val="00E43B00"/>
    <w:rsid w:val="00E44B88"/>
    <w:rsid w:val="00E45774"/>
    <w:rsid w:val="00E529AD"/>
    <w:rsid w:val="00E55B9D"/>
    <w:rsid w:val="00E61593"/>
    <w:rsid w:val="00E66AEF"/>
    <w:rsid w:val="00E71C9A"/>
    <w:rsid w:val="00E807DF"/>
    <w:rsid w:val="00E81FD0"/>
    <w:rsid w:val="00E925E5"/>
    <w:rsid w:val="00E92CA1"/>
    <w:rsid w:val="00E952DB"/>
    <w:rsid w:val="00EA04E3"/>
    <w:rsid w:val="00EA4035"/>
    <w:rsid w:val="00EA524C"/>
    <w:rsid w:val="00EB1DA3"/>
    <w:rsid w:val="00EB1EB9"/>
    <w:rsid w:val="00EB2D52"/>
    <w:rsid w:val="00EB47FC"/>
    <w:rsid w:val="00EC1958"/>
    <w:rsid w:val="00ED41BC"/>
    <w:rsid w:val="00ED4814"/>
    <w:rsid w:val="00EE5A8F"/>
    <w:rsid w:val="00EF35BE"/>
    <w:rsid w:val="00EF3AE5"/>
    <w:rsid w:val="00EF76E1"/>
    <w:rsid w:val="00F16441"/>
    <w:rsid w:val="00F16647"/>
    <w:rsid w:val="00F22B99"/>
    <w:rsid w:val="00F45A82"/>
    <w:rsid w:val="00F55723"/>
    <w:rsid w:val="00F660A1"/>
    <w:rsid w:val="00F76F87"/>
    <w:rsid w:val="00F776A0"/>
    <w:rsid w:val="00F83F3C"/>
    <w:rsid w:val="00F84396"/>
    <w:rsid w:val="00F851F3"/>
    <w:rsid w:val="00FA1DBE"/>
    <w:rsid w:val="00FB2BA3"/>
    <w:rsid w:val="00FB2D6A"/>
    <w:rsid w:val="00FB3258"/>
    <w:rsid w:val="00FB5A8B"/>
    <w:rsid w:val="00FC2646"/>
    <w:rsid w:val="00FC307E"/>
    <w:rsid w:val="00FC532C"/>
    <w:rsid w:val="00FD2770"/>
    <w:rsid w:val="00FD3C8C"/>
    <w:rsid w:val="00FE0A63"/>
    <w:rsid w:val="00FE1836"/>
    <w:rsid w:val="00FE3423"/>
    <w:rsid w:val="00FE5EBE"/>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semiHidden/>
    <w:unhideWhenUsed/>
    <w:rsid w:val="009B6FA3"/>
    <w:pPr>
      <w:spacing w:line="240" w:lineRule="auto"/>
    </w:pPr>
  </w:style>
  <w:style w:type="character" w:customStyle="1" w:styleId="PripombabesediloZnak">
    <w:name w:val="Pripomba – besedilo Znak"/>
    <w:basedOn w:val="Privzetapisavaodstavka"/>
    <w:link w:val="Pripombabesedilo"/>
    <w:uiPriority w:val="99"/>
    <w:semiHidden/>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7"/>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CD1F2-9FDC-434E-8203-116F9070E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7241</Words>
  <Characters>41275</Characters>
  <Application>Microsoft Office Word</Application>
  <DocSecurity>0</DocSecurity>
  <Lines>343</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48420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Center za pravno pomoč</cp:lastModifiedBy>
  <cp:revision>2</cp:revision>
  <cp:lastPrinted>2020-09-07T11:20:00Z</cp:lastPrinted>
  <dcterms:created xsi:type="dcterms:W3CDTF">2020-09-07T11:22:00Z</dcterms:created>
  <dcterms:modified xsi:type="dcterms:W3CDTF">2020-09-07T11:22:00Z</dcterms:modified>
</cp:coreProperties>
</file>