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0AB" w:rsidRDefault="00F352D2" w:rsidP="00D5111E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bookmarkStart w:id="6" w:name="_GoBack"/>
      <w:bookmarkEnd w:id="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PRILOGE - Obrazec št. 4</w:t>
      </w:r>
      <w:bookmarkStart w:id="7" w:name="_Toc455400509"/>
      <w:bookmarkStart w:id="8" w:name="_Toc471888746"/>
      <w:bookmarkEnd w:id="0"/>
      <w:bookmarkEnd w:id="1"/>
      <w:bookmarkEnd w:id="2"/>
      <w:bookmarkEnd w:id="3"/>
      <w:bookmarkEnd w:id="4"/>
      <w:bookmarkEnd w:id="5"/>
    </w:p>
    <w:p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7"/>
      <w:bookmarkEnd w:id="8"/>
    </w:p>
    <w:p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»</w:t>
      </w:r>
      <w:r w:rsidR="00FF790F" w:rsidRPr="00FF790F">
        <w:rPr>
          <w:rFonts w:ascii="Arial" w:hAnsi="Arial" w:cs="Arial" w:hint="eastAsia"/>
          <w:color w:val="000000"/>
          <w:sz w:val="18"/>
          <w:szCs w:val="18"/>
        </w:rPr>
        <w:t>Č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IŠ</w:t>
      </w:r>
      <w:r w:rsidR="00FF790F" w:rsidRPr="00FF790F">
        <w:rPr>
          <w:rFonts w:ascii="Arial" w:hAnsi="Arial" w:cs="Arial" w:hint="eastAsia"/>
          <w:color w:val="000000"/>
          <w:sz w:val="18"/>
          <w:szCs w:val="18"/>
        </w:rPr>
        <w:t>Č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ENJE OBJEKTOV RDE</w:t>
      </w:r>
      <w:r w:rsidR="00FF790F" w:rsidRPr="00FF790F">
        <w:rPr>
          <w:rFonts w:ascii="Arial" w:hAnsi="Arial" w:cs="Arial" w:hint="eastAsia"/>
          <w:color w:val="000000"/>
          <w:sz w:val="18"/>
          <w:szCs w:val="18"/>
        </w:rPr>
        <w:t>Č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A DVORANA ŠRZ NA OKOLJU PRIJAZEN NA</w:t>
      </w:r>
      <w:r w:rsidR="00FF790F" w:rsidRPr="00FF790F">
        <w:rPr>
          <w:rFonts w:ascii="Arial" w:hAnsi="Arial" w:cs="Arial" w:hint="eastAsia"/>
          <w:color w:val="000000"/>
          <w:sz w:val="18"/>
          <w:szCs w:val="18"/>
        </w:rPr>
        <w:t>Č</w:t>
      </w:r>
      <w:r w:rsidR="00FF790F">
        <w:rPr>
          <w:rFonts w:ascii="Arial" w:hAnsi="Arial" w:cs="Arial"/>
          <w:color w:val="000000"/>
          <w:sz w:val="18"/>
          <w:szCs w:val="18"/>
        </w:rPr>
        <w:t>IN«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7745FB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 z navedbo bank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2F6FF9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:rsidR="00D71B4A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238C0">
        <w:rPr>
          <w:rFonts w:ascii="Arial" w:hAnsi="Arial" w:cs="Arial"/>
          <w:color w:val="000000"/>
          <w:sz w:val="18"/>
          <w:szCs w:val="18"/>
        </w:rPr>
        <w:t xml:space="preserve">V kolikor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A26" w:rsidRDefault="00592A26" w:rsidP="006975C6">
      <w:pPr>
        <w:spacing w:after="0" w:line="240" w:lineRule="auto"/>
      </w:pPr>
      <w:r>
        <w:separator/>
      </w:r>
    </w:p>
  </w:endnote>
  <w:endnote w:type="continuationSeparator" w:id="0">
    <w:p w:rsidR="00592A26" w:rsidRDefault="00592A26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A26" w:rsidRDefault="00592A26" w:rsidP="006975C6">
      <w:pPr>
        <w:spacing w:after="0" w:line="240" w:lineRule="auto"/>
      </w:pPr>
      <w:r>
        <w:separator/>
      </w:r>
    </w:p>
  </w:footnote>
  <w:footnote w:type="continuationSeparator" w:id="0">
    <w:p w:rsidR="00592A26" w:rsidRDefault="00592A26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331" w:type="dxa"/>
      <w:tblLook w:val="04A0" w:firstRow="1" w:lastRow="0" w:firstColumn="1" w:lastColumn="0" w:noHBand="0" w:noVBand="1"/>
    </w:tblPr>
    <w:tblGrid>
      <w:gridCol w:w="851"/>
      <w:gridCol w:w="3271"/>
      <w:gridCol w:w="4209"/>
    </w:tblGrid>
    <w:tr w:rsidR="00D530AB" w:rsidRPr="006C7DC7" w:rsidTr="00B92F7B">
      <w:trPr>
        <w:trHeight w:val="1268"/>
      </w:trPr>
      <w:tc>
        <w:tcPr>
          <w:tcW w:w="851" w:type="dxa"/>
        </w:tcPr>
        <w:p w:rsidR="00D530AB" w:rsidRPr="006C7DC7" w:rsidRDefault="00D530AB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</w:p>
      </w:tc>
      <w:tc>
        <w:tcPr>
          <w:tcW w:w="3271" w:type="dxa"/>
        </w:tcPr>
        <w:p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4209" w:type="dxa"/>
        </w:tcPr>
        <w:p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1AC041B8" wp14:editId="5CA5F48D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14"/>
  </w:num>
  <w:num w:numId="2">
    <w:abstractNumId w:val="11"/>
  </w:num>
  <w:num w:numId="3">
    <w:abstractNumId w:val="27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0"/>
  </w:num>
  <w:num w:numId="9">
    <w:abstractNumId w:val="17"/>
  </w:num>
  <w:num w:numId="10">
    <w:abstractNumId w:val="15"/>
  </w:num>
  <w:num w:numId="11">
    <w:abstractNumId w:val="13"/>
  </w:num>
  <w:num w:numId="12">
    <w:abstractNumId w:val="25"/>
  </w:num>
  <w:num w:numId="13">
    <w:abstractNumId w:val="26"/>
  </w:num>
  <w:num w:numId="14">
    <w:abstractNumId w:val="9"/>
  </w:num>
  <w:num w:numId="15">
    <w:abstractNumId w:val="23"/>
  </w:num>
  <w:num w:numId="16">
    <w:abstractNumId w:val="4"/>
  </w:num>
  <w:num w:numId="17">
    <w:abstractNumId w:val="7"/>
  </w:num>
  <w:num w:numId="18">
    <w:abstractNumId w:val="21"/>
  </w:num>
  <w:num w:numId="19">
    <w:abstractNumId w:val="5"/>
  </w:num>
  <w:num w:numId="20">
    <w:abstractNumId w:val="12"/>
  </w:num>
  <w:num w:numId="21">
    <w:abstractNumId w:val="22"/>
  </w:num>
  <w:num w:numId="22">
    <w:abstractNumId w:val="18"/>
  </w:num>
  <w:num w:numId="23">
    <w:abstractNumId w:val="3"/>
  </w:num>
  <w:num w:numId="24">
    <w:abstractNumId w:val="19"/>
  </w:num>
  <w:num w:numId="25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A7C4F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2A26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5DE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30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4100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111E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52D2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F02222"/>
  <w15:docId w15:val="{2D4284C6-1857-43B1-B60A-0531C4C62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405EB-296E-4B34-A594-7C3267EFB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Dervišević Elma</cp:lastModifiedBy>
  <cp:revision>4</cp:revision>
  <cp:lastPrinted>2018-05-24T06:40:00Z</cp:lastPrinted>
  <dcterms:created xsi:type="dcterms:W3CDTF">2020-09-14T09:24:00Z</dcterms:created>
  <dcterms:modified xsi:type="dcterms:W3CDTF">2020-09-22T10:34:00Z</dcterms:modified>
</cp:coreProperties>
</file>