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D1BA7" w14:textId="2D1CB623" w:rsidR="008456FA" w:rsidRPr="002F6FF9" w:rsidRDefault="002803A7" w:rsidP="00333199">
      <w:pPr>
        <w:pStyle w:val="Paragraf"/>
        <w:tabs>
          <w:tab w:val="left" w:pos="4297"/>
          <w:tab w:val="right" w:pos="9070"/>
        </w:tabs>
        <w:rPr>
          <w:rFonts w:ascii="Arial" w:hAnsi="Arial" w:cs="Arial"/>
        </w:rPr>
      </w:pPr>
      <w:r w:rsidRPr="000551DA">
        <w:rPr>
          <w:rFonts w:ascii="Arial" w:hAnsi="Arial" w:cs="Arial"/>
        </w:rPr>
        <w:t xml:space="preserve">Datum: </w:t>
      </w:r>
      <w:r w:rsidR="00EB64D7">
        <w:rPr>
          <w:rFonts w:ascii="Arial" w:hAnsi="Arial" w:cs="Arial"/>
        </w:rPr>
        <w:t>6</w:t>
      </w:r>
      <w:r w:rsidR="00345F76" w:rsidRPr="000551DA">
        <w:rPr>
          <w:rFonts w:ascii="Arial" w:hAnsi="Arial" w:cs="Arial"/>
        </w:rPr>
        <w:t>.</w:t>
      </w:r>
      <w:r w:rsidR="006732D1" w:rsidRPr="000551DA">
        <w:rPr>
          <w:rFonts w:ascii="Arial" w:hAnsi="Arial" w:cs="Arial"/>
        </w:rPr>
        <w:t xml:space="preserve"> </w:t>
      </w:r>
      <w:r w:rsidR="00EB64D7">
        <w:rPr>
          <w:rFonts w:ascii="Arial" w:hAnsi="Arial" w:cs="Arial"/>
        </w:rPr>
        <w:t>10</w:t>
      </w:r>
      <w:r w:rsidR="006732D1" w:rsidRPr="000551DA">
        <w:rPr>
          <w:rFonts w:ascii="Arial" w:hAnsi="Arial" w:cs="Arial"/>
        </w:rPr>
        <w:t xml:space="preserve">. </w:t>
      </w:r>
      <w:r w:rsidR="00EC1414" w:rsidRPr="000551DA">
        <w:rPr>
          <w:rFonts w:ascii="Arial" w:hAnsi="Arial" w:cs="Arial"/>
        </w:rPr>
        <w:t>20</w:t>
      </w:r>
      <w:r w:rsidR="00DC4B5E" w:rsidRPr="000551DA">
        <w:rPr>
          <w:rFonts w:ascii="Arial" w:hAnsi="Arial" w:cs="Arial"/>
        </w:rPr>
        <w:t>20</w:t>
      </w:r>
      <w:r w:rsidR="008456FA" w:rsidRPr="002F6FF9">
        <w:rPr>
          <w:rFonts w:ascii="Arial" w:hAnsi="Arial" w:cs="Arial"/>
        </w:rPr>
        <w:tab/>
      </w:r>
      <w:r w:rsidR="00333199" w:rsidRPr="002F6FF9">
        <w:rPr>
          <w:rFonts w:ascii="Arial" w:hAnsi="Arial" w:cs="Arial"/>
        </w:rPr>
        <w:tab/>
      </w:r>
    </w:p>
    <w:p w14:paraId="0EBA85ED" w14:textId="77777777" w:rsidR="008456FA" w:rsidRPr="002F6FF9"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1616D0E7"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24B087AE" w14:textId="77777777" w:rsidR="008456FA" w:rsidRPr="002F6FF9" w:rsidRDefault="002F6FF9" w:rsidP="003C256D">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14:paraId="2351D9A2" w14:textId="0ABEF5BF" w:rsidR="00F915BD" w:rsidRPr="002F6FF9" w:rsidRDefault="000551DA" w:rsidP="00547004">
            <w:pPr>
              <w:pStyle w:val="Paragraf"/>
              <w:spacing w:before="0"/>
              <w:jc w:val="right"/>
              <w:rPr>
                <w:rFonts w:ascii="Arial" w:hAnsi="Arial" w:cs="Arial"/>
                <w:sz w:val="44"/>
                <w:szCs w:val="44"/>
              </w:rPr>
            </w:pPr>
            <w:r w:rsidRPr="000551DA">
              <w:rPr>
                <w:rFonts w:ascii="Arial" w:hAnsi="Arial" w:cs="Arial"/>
                <w:sz w:val="44"/>
                <w:szCs w:val="44"/>
              </w:rPr>
              <w:t xml:space="preserve">ČIŠČENJE OBJEKTOV RDEČA DVORANA ŠRZ NA OKOLJU PRIJAZEN NAČIN </w:t>
            </w:r>
          </w:p>
        </w:tc>
      </w:tr>
    </w:tbl>
    <w:p w14:paraId="0458F87A" w14:textId="77777777" w:rsidR="008456FA" w:rsidRPr="002F6FF9" w:rsidRDefault="008456FA" w:rsidP="008456FA">
      <w:pPr>
        <w:pStyle w:val="Paragraf"/>
        <w:rPr>
          <w:rFonts w:ascii="Arial" w:hAnsi="Arial" w:cs="Arial"/>
        </w:rPr>
      </w:pPr>
    </w:p>
    <w:p w14:paraId="64410987" w14:textId="0C52C0E1" w:rsidR="008456FA" w:rsidRPr="002F6FF9" w:rsidRDefault="008456FA" w:rsidP="008456FA">
      <w:pPr>
        <w:pStyle w:val="Paragraf"/>
        <w:rPr>
          <w:rFonts w:ascii="Arial" w:hAnsi="Arial" w:cs="Arial"/>
        </w:rPr>
      </w:pPr>
      <w:r w:rsidRPr="00F77C18">
        <w:rPr>
          <w:rFonts w:ascii="Arial" w:hAnsi="Arial" w:cs="Arial"/>
        </w:rPr>
        <w:t>Zapore</w:t>
      </w:r>
      <w:r w:rsidR="00D05362" w:rsidRPr="00F77C18">
        <w:rPr>
          <w:rFonts w:ascii="Arial" w:hAnsi="Arial" w:cs="Arial"/>
        </w:rPr>
        <w:t xml:space="preserve">dna številka: </w:t>
      </w:r>
      <w:r w:rsidR="006732D1" w:rsidRPr="00527B70">
        <w:rPr>
          <w:rFonts w:ascii="Arial" w:hAnsi="Arial" w:cs="Arial"/>
        </w:rPr>
        <w:t>JN-</w:t>
      </w:r>
      <w:r w:rsidR="00527B70" w:rsidRPr="00527B70">
        <w:rPr>
          <w:rFonts w:ascii="Arial" w:hAnsi="Arial" w:cs="Arial"/>
        </w:rPr>
        <w:t>02 -2020 RD+B+MŠ</w:t>
      </w:r>
    </w:p>
    <w:p w14:paraId="2E177C80" w14:textId="6E3488B3" w:rsidR="003142A6" w:rsidRPr="00327AAF" w:rsidRDefault="00547004" w:rsidP="003142A6">
      <w:pPr>
        <w:rPr>
          <w:rFonts w:ascii="Arial" w:hAnsi="Arial" w:cs="Arial"/>
          <w:sz w:val="18"/>
          <w:szCs w:val="18"/>
        </w:rPr>
      </w:pPr>
      <w:r w:rsidRPr="0092135F">
        <w:rPr>
          <w:rFonts w:ascii="Arial" w:hAnsi="Arial" w:cs="Arial"/>
          <w:sz w:val="18"/>
          <w:szCs w:val="18"/>
        </w:rPr>
        <w:t xml:space="preserve">Vrsta postopka: </w:t>
      </w:r>
      <w:r w:rsidR="002A0276" w:rsidRPr="0092135F">
        <w:rPr>
          <w:rFonts w:ascii="Arial" w:hAnsi="Arial" w:cs="Arial"/>
          <w:sz w:val="18"/>
          <w:szCs w:val="18"/>
        </w:rPr>
        <w:t>odprti postopek skladno s 40</w:t>
      </w:r>
      <w:r w:rsidRPr="0092135F">
        <w:rPr>
          <w:rFonts w:ascii="Arial" w:hAnsi="Arial" w:cs="Arial"/>
          <w:sz w:val="18"/>
          <w:szCs w:val="18"/>
        </w:rPr>
        <w:t xml:space="preserve">. </w:t>
      </w:r>
      <w:r w:rsidRPr="0092135F">
        <w:rPr>
          <w:rFonts w:ascii="Arial" w:hAnsi="Arial" w:cs="Arial" w:hint="eastAsia"/>
          <w:sz w:val="18"/>
          <w:szCs w:val="18"/>
        </w:rPr>
        <w:t>č</w:t>
      </w:r>
      <w:r w:rsidRPr="0092135F">
        <w:rPr>
          <w:rFonts w:ascii="Arial" w:hAnsi="Arial" w:cs="Arial"/>
          <w:sz w:val="18"/>
          <w:szCs w:val="18"/>
        </w:rPr>
        <w:t>lenom ZJN-3</w:t>
      </w:r>
    </w:p>
    <w:p w14:paraId="56100906" w14:textId="77777777" w:rsidR="009A1928" w:rsidRDefault="009A1928" w:rsidP="00A02B63">
      <w:pPr>
        <w:contextualSpacing/>
        <w:rPr>
          <w:rFonts w:ascii="Arial" w:hAnsi="Arial" w:cs="Arial"/>
          <w:sz w:val="18"/>
        </w:rPr>
      </w:pPr>
    </w:p>
    <w:p w14:paraId="7A134AAE" w14:textId="742591E2" w:rsidR="001D1E71" w:rsidRDefault="001D1E71" w:rsidP="001D1E71">
      <w:pPr>
        <w:contextualSpacing/>
        <w:rPr>
          <w:rFonts w:ascii="Arial" w:hAnsi="Arial" w:cs="Arial"/>
          <w:sz w:val="18"/>
        </w:rPr>
      </w:pPr>
    </w:p>
    <w:p w14:paraId="542BE49D" w14:textId="02D88137" w:rsidR="001D1E71" w:rsidRPr="000551DA" w:rsidRDefault="000551DA" w:rsidP="000551DA">
      <w:pPr>
        <w:rPr>
          <w:rFonts w:ascii="Arial" w:hAnsi="Arial" w:cs="Arial"/>
          <w:sz w:val="18"/>
        </w:rPr>
      </w:pPr>
      <w:r>
        <w:rPr>
          <w:rFonts w:ascii="Arial" w:hAnsi="Arial" w:cs="Arial"/>
          <w:sz w:val="18"/>
        </w:rPr>
        <w:br w:type="page"/>
      </w:r>
    </w:p>
    <w:p w14:paraId="32EE3C4B" w14:textId="77777777" w:rsidR="00987C1E" w:rsidRDefault="00C710C5" w:rsidP="006945C7">
      <w:pPr>
        <w:spacing w:before="225" w:after="225" w:line="240" w:lineRule="auto"/>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788BDA3E" w14:textId="77777777" w:rsidR="006945C7" w:rsidRPr="002F6FF9" w:rsidRDefault="006945C7" w:rsidP="006945C7">
      <w:pPr>
        <w:spacing w:before="225" w:after="225" w:line="240" w:lineRule="auto"/>
        <w:jc w:val="center"/>
        <w:rPr>
          <w:rFonts w:ascii="Arial" w:hAnsi="Arial" w:cs="Arial"/>
          <w:b/>
          <w:color w:val="000000"/>
          <w:sz w:val="28"/>
          <w:szCs w:val="18"/>
          <w:u w:val="single"/>
        </w:rPr>
      </w:pPr>
    </w:p>
    <w:p w14:paraId="284063ED" w14:textId="77777777" w:rsidR="00E87CD5" w:rsidRPr="002F6FF9" w:rsidRDefault="00E87CD5" w:rsidP="008456FA">
      <w:pPr>
        <w:spacing w:before="225" w:after="225" w:line="240" w:lineRule="auto"/>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4946480C" w14:textId="779F6B9B" w:rsidR="00C71805" w:rsidRDefault="00547004" w:rsidP="00547004">
      <w:pPr>
        <w:jc w:val="both"/>
        <w:rPr>
          <w:rFonts w:ascii="Arial" w:hAnsi="Arial" w:cs="Arial"/>
          <w:color w:val="000000"/>
          <w:sz w:val="18"/>
          <w:szCs w:val="18"/>
        </w:rPr>
      </w:pPr>
      <w:r w:rsidRPr="00547004">
        <w:rPr>
          <w:rFonts w:ascii="Arial" w:hAnsi="Arial" w:cs="Arial"/>
          <w:color w:val="000000"/>
          <w:sz w:val="18"/>
          <w:szCs w:val="18"/>
        </w:rPr>
        <w:t>Na podlagi Zakona o javnem naro</w:t>
      </w:r>
      <w:r w:rsidRPr="00547004">
        <w:rPr>
          <w:rFonts w:ascii="Arial" w:hAnsi="Arial" w:cs="Arial" w:hint="eastAsia"/>
          <w:color w:val="000000"/>
          <w:sz w:val="18"/>
          <w:szCs w:val="18"/>
        </w:rPr>
        <w:t>č</w:t>
      </w:r>
      <w:r w:rsidR="000551DA">
        <w:rPr>
          <w:rFonts w:ascii="Arial" w:hAnsi="Arial" w:cs="Arial"/>
          <w:color w:val="000000"/>
          <w:sz w:val="18"/>
          <w:szCs w:val="18"/>
        </w:rPr>
        <w:t xml:space="preserve">anju </w:t>
      </w:r>
      <w:r w:rsidR="000551DA" w:rsidRPr="000551DA">
        <w:rPr>
          <w:rFonts w:ascii="Arial" w:hAnsi="Arial" w:cs="Arial"/>
          <w:color w:val="000000"/>
          <w:sz w:val="18"/>
          <w:szCs w:val="18"/>
        </w:rPr>
        <w:t>(Uradni list RS, št. 91/15, Uradni list Evropske unije, št. 307/15, 307/15, 337/17, 337/17, Uradni list RS, št. 14/18, 69/19 - skl. US, Uradni list Evropske unije, št. 279/19, 279/19, Uradni list RS, št. 4</w:t>
      </w:r>
      <w:r w:rsidR="000551DA">
        <w:rPr>
          <w:rFonts w:ascii="Arial" w:hAnsi="Arial" w:cs="Arial"/>
          <w:color w:val="000000"/>
          <w:sz w:val="18"/>
          <w:szCs w:val="18"/>
        </w:rPr>
        <w:t>9/20 - ZIUZEOP, 80/20 - ZIUOOPE</w:t>
      </w:r>
      <w:r w:rsidR="002A0276">
        <w:rPr>
          <w:rFonts w:ascii="Arial" w:hAnsi="Arial" w:cs="Arial"/>
          <w:color w:val="000000"/>
          <w:sz w:val="18"/>
          <w:szCs w:val="18"/>
        </w:rPr>
        <w:t xml:space="preserve">; </w:t>
      </w:r>
      <w:r w:rsidRPr="00547004">
        <w:rPr>
          <w:rFonts w:ascii="Arial" w:hAnsi="Arial" w:cs="Arial"/>
          <w:color w:val="000000"/>
          <w:sz w:val="18"/>
          <w:szCs w:val="18"/>
        </w:rPr>
        <w:t xml:space="preserve">v nadaljevanju: ZJN-3), </w:t>
      </w:r>
      <w:r w:rsidR="00F04DCB" w:rsidRPr="00F04DCB">
        <w:rPr>
          <w:rFonts w:ascii="Arial" w:hAnsi="Arial" w:cs="Arial"/>
          <w:color w:val="000000"/>
          <w:sz w:val="18"/>
          <w:szCs w:val="18"/>
        </w:rPr>
        <w:t>: Rdeča dvorana ŠRZ Šaleška cesta 3, 3320 Velenje</w:t>
      </w:r>
      <w:r w:rsidRPr="00547004">
        <w:rPr>
          <w:rFonts w:ascii="Arial" w:hAnsi="Arial" w:cs="Arial"/>
          <w:color w:val="000000"/>
          <w:sz w:val="18"/>
          <w:szCs w:val="18"/>
        </w:rPr>
        <w:t xml:space="preserve"> (v nadaljevanju: naro</w:t>
      </w:r>
      <w:r w:rsidRPr="00547004">
        <w:rPr>
          <w:rFonts w:ascii="Arial" w:hAnsi="Arial" w:cs="Arial" w:hint="eastAsia"/>
          <w:color w:val="000000"/>
          <w:sz w:val="18"/>
          <w:szCs w:val="18"/>
        </w:rPr>
        <w:t>č</w:t>
      </w:r>
      <w:r w:rsidRPr="00547004">
        <w:rPr>
          <w:rFonts w:ascii="Arial" w:hAnsi="Arial" w:cs="Arial"/>
          <w:color w:val="000000"/>
          <w:sz w:val="18"/>
          <w:szCs w:val="18"/>
        </w:rPr>
        <w:t>nik), 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p>
    <w:p w14:paraId="2846E31B" w14:textId="77777777" w:rsidR="006945C7" w:rsidRPr="00554D40" w:rsidRDefault="006945C7" w:rsidP="00964434">
      <w:pPr>
        <w:pStyle w:val="Paragraf"/>
        <w:rPr>
          <w:b/>
          <w:u w:val="single"/>
        </w:rPr>
      </w:pPr>
      <w:r w:rsidRPr="00554D40">
        <w:rPr>
          <w:b/>
          <w:u w:val="single"/>
        </w:rPr>
        <w:t>KRAJ  IN PREDMET OPRAVLJANJA DEL</w:t>
      </w:r>
    </w:p>
    <w:p w14:paraId="28C75FE5" w14:textId="77777777"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Predmet javnega naročila je: čiščenje objektov Rdeča dvorana ŠRZ na okolju prijazen način, ki se izvaja na treh lokacijah in sicer:</w:t>
      </w:r>
    </w:p>
    <w:p w14:paraId="03B6AEC9" w14:textId="77777777"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Rdeča dvorana, Šaleška cesta 3, Velenje (športne površine in spremljajoči prostori dvorane),</w:t>
      </w:r>
    </w:p>
    <w:p w14:paraId="125BF94A" w14:textId="77777777"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Bazen Velenje,  Kopališka cesta 2, Velenje (športne površine in spremljajoči prostori) in</w:t>
      </w:r>
    </w:p>
    <w:p w14:paraId="124803CA" w14:textId="32C56191"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Mestni stadion Velenje, Cesta na jezero 7, V</w:t>
      </w:r>
      <w:r>
        <w:rPr>
          <w:rFonts w:ascii="Arial" w:hAnsi="Arial" w:cs="Arial"/>
          <w:color w:val="000000"/>
          <w:sz w:val="18"/>
          <w:szCs w:val="18"/>
        </w:rPr>
        <w:t>elenje (spremljajoči prostori).</w:t>
      </w:r>
    </w:p>
    <w:p w14:paraId="1ABD4F38" w14:textId="4DC21D7E"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Čas trajanja razpisanih del: 24 mes</w:t>
      </w:r>
      <w:r>
        <w:rPr>
          <w:rFonts w:ascii="Arial" w:hAnsi="Arial" w:cs="Arial"/>
          <w:color w:val="000000"/>
          <w:sz w:val="18"/>
          <w:szCs w:val="18"/>
        </w:rPr>
        <w:t>ecev od dneva podpisa pogodbe.</w:t>
      </w:r>
      <w:r>
        <w:rPr>
          <w:rFonts w:ascii="Arial" w:hAnsi="Arial" w:cs="Arial"/>
          <w:color w:val="000000"/>
          <w:sz w:val="18"/>
          <w:szCs w:val="18"/>
        </w:rPr>
        <w:tab/>
      </w:r>
    </w:p>
    <w:p w14:paraId="48DC0D71" w14:textId="6012C9A2"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xml:space="preserve">Ponudnik mora ponuditi storitev čiščenja, ki v celoti izpolnjuje </w:t>
      </w:r>
      <w:proofErr w:type="spellStart"/>
      <w:r w:rsidRPr="000551DA">
        <w:rPr>
          <w:rFonts w:ascii="Arial" w:hAnsi="Arial" w:cs="Arial"/>
          <w:color w:val="000000"/>
          <w:sz w:val="18"/>
          <w:szCs w:val="18"/>
        </w:rPr>
        <w:t>okoljske</w:t>
      </w:r>
      <w:proofErr w:type="spellEnd"/>
      <w:r w:rsidRPr="000551DA">
        <w:rPr>
          <w:rFonts w:ascii="Arial" w:hAnsi="Arial" w:cs="Arial"/>
          <w:color w:val="000000"/>
          <w:sz w:val="18"/>
          <w:szCs w:val="18"/>
        </w:rPr>
        <w:t xml:space="preserve"> zahteve v skladu z Uredbo o zelenem javnem naročanju (Uradni list RS, št</w:t>
      </w:r>
      <w:r>
        <w:rPr>
          <w:rFonts w:ascii="Arial" w:hAnsi="Arial" w:cs="Arial"/>
          <w:color w:val="000000"/>
          <w:sz w:val="18"/>
          <w:szCs w:val="18"/>
        </w:rPr>
        <w:t>. 51/17, 64/19, 49/20 - ZIUZEOP</w:t>
      </w:r>
      <w:r w:rsidRPr="000551DA">
        <w:rPr>
          <w:rFonts w:ascii="Arial" w:hAnsi="Arial" w:cs="Arial"/>
          <w:color w:val="000000"/>
          <w:sz w:val="18"/>
          <w:szCs w:val="18"/>
        </w:rPr>
        <w:t>) in zahte</w:t>
      </w:r>
      <w:r>
        <w:rPr>
          <w:rFonts w:ascii="Arial" w:hAnsi="Arial" w:cs="Arial"/>
          <w:color w:val="000000"/>
          <w:sz w:val="18"/>
          <w:szCs w:val="18"/>
        </w:rPr>
        <w:t>vami te razpisne dokumentacije.</w:t>
      </w:r>
    </w:p>
    <w:p w14:paraId="30C91AF0" w14:textId="77777777" w:rsid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Čiščenje se izvaja skladno s specifikacijami te razpisne dokumentacije.</w:t>
      </w:r>
    </w:p>
    <w:p w14:paraId="03120E70" w14:textId="77777777" w:rsidR="000551DA" w:rsidRDefault="000551DA" w:rsidP="000551DA">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naročilo se </w:t>
      </w:r>
      <w:r>
        <w:rPr>
          <w:rFonts w:ascii="Arial" w:hAnsi="Arial" w:cs="Arial"/>
          <w:color w:val="000000"/>
          <w:sz w:val="18"/>
          <w:szCs w:val="18"/>
        </w:rPr>
        <w:t xml:space="preserve">ne </w:t>
      </w:r>
      <w:r w:rsidRPr="00A94550">
        <w:rPr>
          <w:rFonts w:ascii="Arial" w:hAnsi="Arial" w:cs="Arial"/>
          <w:color w:val="000000"/>
          <w:sz w:val="18"/>
          <w:szCs w:val="18"/>
        </w:rPr>
        <w:t xml:space="preserve">oddaja </w:t>
      </w:r>
      <w:r>
        <w:rPr>
          <w:rFonts w:ascii="Arial" w:hAnsi="Arial" w:cs="Arial"/>
          <w:color w:val="000000"/>
          <w:sz w:val="18"/>
          <w:szCs w:val="18"/>
        </w:rPr>
        <w:t xml:space="preserve">po sklopih. </w:t>
      </w:r>
    </w:p>
    <w:p w14:paraId="6A86EC17" w14:textId="1A04E70F" w:rsidR="006945C7" w:rsidRPr="0015541D"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551C2437" w14:textId="77777777" w:rsidR="00987C1E" w:rsidRDefault="006945C7" w:rsidP="00554D40">
      <w:pPr>
        <w:pStyle w:val="Paragraf"/>
        <w:tabs>
          <w:tab w:val="left" w:pos="426"/>
        </w:tabs>
        <w:rPr>
          <w:rFonts w:ascii="Arial" w:hAnsi="Arial" w:cs="Arial"/>
        </w:rPr>
      </w:pPr>
      <w:r w:rsidRPr="00A94550">
        <w:rPr>
          <w:rFonts w:ascii="Arial" w:hAnsi="Arial" w:cs="Arial"/>
        </w:rPr>
        <w:t>Naročnik je predvidel, da se bo javno naročilo izvedlo skladno z načrtovanim terminskim načrtom:</w:t>
      </w:r>
    </w:p>
    <w:p w14:paraId="33A64778" w14:textId="77777777" w:rsidR="008456FA" w:rsidRPr="002F6FF9" w:rsidRDefault="008456FA" w:rsidP="008456FA">
      <w:pPr>
        <w:pStyle w:val="Paragraf"/>
        <w:rPr>
          <w:rFonts w:ascii="Arial" w:hAnsi="Arial" w:cs="Arial"/>
        </w:rPr>
      </w:pPr>
    </w:p>
    <w:tbl>
      <w:tblPr>
        <w:tblStyle w:val="NormalTablePHPDOCX"/>
        <w:tblW w:w="5000" w:type="pct"/>
        <w:tblLook w:val="04A0" w:firstRow="1" w:lastRow="0" w:firstColumn="1" w:lastColumn="0" w:noHBand="0" w:noVBand="1"/>
      </w:tblPr>
      <w:tblGrid>
        <w:gridCol w:w="4105"/>
        <w:gridCol w:w="4953"/>
      </w:tblGrid>
      <w:tr w:rsidR="008456FA" w:rsidRPr="00FD35FB" w14:paraId="61BDC185" w14:textId="77777777" w:rsidTr="000551DA">
        <w:tc>
          <w:tcPr>
            <w:tcW w:w="22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10993E" w14:textId="77777777" w:rsidR="008456FA" w:rsidRPr="00FD35FB" w:rsidRDefault="008456FA" w:rsidP="003C256D">
            <w:pPr>
              <w:rPr>
                <w:rFonts w:ascii="Arial" w:hAnsi="Arial" w:cs="Arial"/>
              </w:rPr>
            </w:pPr>
            <w:r w:rsidRPr="00FD35FB">
              <w:rPr>
                <w:rFonts w:ascii="Arial" w:hAnsi="Arial" w:cs="Arial"/>
                <w:b/>
                <w:bCs/>
                <w:position w:val="-2"/>
                <w:sz w:val="18"/>
                <w:szCs w:val="18"/>
                <w:shd w:val="clear" w:color="auto" w:fill="D1D1D1"/>
              </w:rPr>
              <w:t>Stadij postopka</w:t>
            </w:r>
          </w:p>
        </w:tc>
        <w:tc>
          <w:tcPr>
            <w:tcW w:w="2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D3A069" w14:textId="77777777" w:rsidR="008456FA" w:rsidRPr="00FD35FB" w:rsidRDefault="008456FA" w:rsidP="003C256D">
            <w:pPr>
              <w:jc w:val="right"/>
              <w:rPr>
                <w:rFonts w:ascii="Arial" w:hAnsi="Arial" w:cs="Arial"/>
              </w:rPr>
            </w:pPr>
            <w:r w:rsidRPr="00FD35FB">
              <w:rPr>
                <w:rFonts w:ascii="Arial" w:hAnsi="Arial" w:cs="Arial"/>
                <w:b/>
                <w:bCs/>
                <w:position w:val="-2"/>
                <w:sz w:val="18"/>
                <w:szCs w:val="18"/>
                <w:shd w:val="clear" w:color="auto" w:fill="D1D1D1"/>
              </w:rPr>
              <w:t>Datumi</w:t>
            </w:r>
          </w:p>
        </w:tc>
      </w:tr>
      <w:tr w:rsidR="007A6515" w:rsidRPr="00FD35FB" w14:paraId="3FAAE8C0"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6024D" w14:textId="77777777" w:rsidR="008456FA" w:rsidRPr="00FD35FB" w:rsidRDefault="008456FA" w:rsidP="003C256D">
            <w:pPr>
              <w:rPr>
                <w:rFonts w:ascii="Arial" w:hAnsi="Arial" w:cs="Arial"/>
              </w:rPr>
            </w:pPr>
            <w:r w:rsidRPr="00FD35FB">
              <w:rPr>
                <w:rFonts w:ascii="Arial" w:hAnsi="Arial" w:cs="Arial"/>
                <w:position w:val="-2"/>
                <w:sz w:val="18"/>
                <w:szCs w:val="18"/>
              </w:rPr>
              <w:t>Rok za postavitev vprašanj</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32EE6" w14:textId="4F4BAEA7" w:rsidR="008456FA" w:rsidRPr="00FD35FB" w:rsidRDefault="001E1B09" w:rsidP="00DC4B5E">
            <w:pPr>
              <w:jc w:val="right"/>
              <w:rPr>
                <w:rFonts w:ascii="Arial" w:hAnsi="Arial" w:cs="Arial"/>
              </w:rPr>
            </w:pPr>
            <w:r w:rsidRPr="00FD35FB">
              <w:rPr>
                <w:rFonts w:ascii="Arial" w:hAnsi="Arial" w:cs="Arial"/>
                <w:position w:val="-2"/>
                <w:sz w:val="18"/>
                <w:szCs w:val="18"/>
              </w:rPr>
              <w:t>d</w:t>
            </w:r>
            <w:r w:rsidR="00814077" w:rsidRPr="00FD35FB">
              <w:rPr>
                <w:rFonts w:ascii="Arial" w:hAnsi="Arial" w:cs="Arial"/>
                <w:position w:val="-2"/>
                <w:sz w:val="18"/>
                <w:szCs w:val="18"/>
              </w:rPr>
              <w:t>o</w:t>
            </w:r>
            <w:r w:rsidR="00FD35FB" w:rsidRPr="00FD35FB">
              <w:rPr>
                <w:rFonts w:ascii="Arial" w:hAnsi="Arial" w:cs="Arial"/>
                <w:position w:val="-2"/>
                <w:sz w:val="18"/>
                <w:szCs w:val="18"/>
              </w:rPr>
              <w:t xml:space="preserve"> 14</w:t>
            </w:r>
            <w:r w:rsidR="00EC068A" w:rsidRPr="00FD35FB">
              <w:rPr>
                <w:rFonts w:ascii="Arial" w:hAnsi="Arial" w:cs="Arial"/>
                <w:position w:val="-2"/>
                <w:sz w:val="18"/>
                <w:szCs w:val="18"/>
              </w:rPr>
              <w:t xml:space="preserve">. </w:t>
            </w:r>
            <w:r w:rsidR="000551DA" w:rsidRPr="00FD35FB">
              <w:rPr>
                <w:rFonts w:ascii="Arial" w:hAnsi="Arial" w:cs="Arial"/>
                <w:position w:val="-2"/>
                <w:sz w:val="18"/>
                <w:szCs w:val="18"/>
              </w:rPr>
              <w:t>10</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sidR="00DC4B5E" w:rsidRPr="00FD35FB">
              <w:rPr>
                <w:rFonts w:ascii="Arial" w:hAnsi="Arial" w:cs="Arial"/>
                <w:position w:val="-2"/>
                <w:sz w:val="18"/>
                <w:szCs w:val="18"/>
              </w:rPr>
              <w:t>20</w:t>
            </w:r>
            <w:r w:rsidRPr="00FD35FB">
              <w:rPr>
                <w:rFonts w:ascii="Arial" w:hAnsi="Arial" w:cs="Arial"/>
                <w:position w:val="-2"/>
                <w:sz w:val="18"/>
                <w:szCs w:val="18"/>
              </w:rPr>
              <w:t xml:space="preserve"> do 9</w:t>
            </w:r>
            <w:r w:rsidR="008456FA" w:rsidRPr="00FD35FB">
              <w:rPr>
                <w:rFonts w:ascii="Arial" w:hAnsi="Arial" w:cs="Arial"/>
                <w:position w:val="-2"/>
                <w:sz w:val="18"/>
                <w:szCs w:val="18"/>
              </w:rPr>
              <w:t>:00</w:t>
            </w:r>
          </w:p>
        </w:tc>
      </w:tr>
      <w:tr w:rsidR="007A6515" w:rsidRPr="00FD35FB" w14:paraId="419E25A4"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FD443" w14:textId="77777777" w:rsidR="008456FA" w:rsidRPr="00FD35FB" w:rsidRDefault="008456FA" w:rsidP="003C256D">
            <w:pPr>
              <w:rPr>
                <w:rFonts w:ascii="Arial" w:hAnsi="Arial" w:cs="Arial"/>
              </w:rPr>
            </w:pPr>
            <w:r w:rsidRPr="00FD35FB">
              <w:rPr>
                <w:rFonts w:ascii="Arial" w:hAnsi="Arial" w:cs="Arial"/>
                <w:position w:val="-2"/>
                <w:sz w:val="18"/>
                <w:szCs w:val="18"/>
              </w:rPr>
              <w:t>Rok za predložitev ponudb</w:t>
            </w:r>
          </w:p>
        </w:tc>
        <w:tc>
          <w:tcPr>
            <w:tcW w:w="27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6EBEE4" w14:textId="7CC8F0C8" w:rsidR="008456FA" w:rsidRPr="00FD35FB" w:rsidRDefault="00FB75B0" w:rsidP="00DC4B5E">
            <w:pPr>
              <w:jc w:val="right"/>
              <w:rPr>
                <w:rFonts w:ascii="Arial" w:hAnsi="Arial" w:cs="Arial"/>
              </w:rPr>
            </w:pPr>
            <w:r w:rsidRPr="00FD35FB">
              <w:rPr>
                <w:rFonts w:ascii="Arial" w:hAnsi="Arial" w:cs="Arial"/>
                <w:position w:val="-2"/>
                <w:sz w:val="18"/>
                <w:szCs w:val="18"/>
              </w:rPr>
              <w:t xml:space="preserve">do </w:t>
            </w:r>
            <w:r w:rsidR="007825D6" w:rsidRPr="00FD35FB">
              <w:rPr>
                <w:rFonts w:ascii="Arial" w:hAnsi="Arial" w:cs="Arial"/>
                <w:position w:val="-2"/>
                <w:sz w:val="18"/>
                <w:szCs w:val="18"/>
              </w:rPr>
              <w:t>26</w:t>
            </w:r>
            <w:r w:rsidR="00345F76" w:rsidRPr="00FD35FB">
              <w:rPr>
                <w:rFonts w:ascii="Arial" w:hAnsi="Arial" w:cs="Arial"/>
                <w:position w:val="-2"/>
                <w:sz w:val="18"/>
                <w:szCs w:val="18"/>
              </w:rPr>
              <w:t xml:space="preserve">. </w:t>
            </w:r>
            <w:r w:rsidR="007825D6" w:rsidRPr="00FD35FB">
              <w:rPr>
                <w:rFonts w:ascii="Arial" w:hAnsi="Arial" w:cs="Arial"/>
                <w:position w:val="-2"/>
                <w:sz w:val="18"/>
                <w:szCs w:val="18"/>
              </w:rPr>
              <w:t>10</w:t>
            </w:r>
            <w:r w:rsidR="00345F76" w:rsidRPr="00FD35FB">
              <w:rPr>
                <w:rFonts w:ascii="Arial" w:hAnsi="Arial" w:cs="Arial"/>
                <w:position w:val="-2"/>
                <w:sz w:val="18"/>
                <w:szCs w:val="18"/>
              </w:rPr>
              <w:t>. 20</w:t>
            </w:r>
            <w:r w:rsidR="00DC4B5E" w:rsidRPr="00FD35FB">
              <w:rPr>
                <w:rFonts w:ascii="Arial" w:hAnsi="Arial" w:cs="Arial"/>
                <w:position w:val="-2"/>
                <w:sz w:val="18"/>
                <w:szCs w:val="18"/>
              </w:rPr>
              <w:t>20</w:t>
            </w:r>
            <w:r w:rsidR="008949A5" w:rsidRPr="00FD35FB">
              <w:rPr>
                <w:rFonts w:ascii="Arial" w:hAnsi="Arial" w:cs="Arial"/>
                <w:position w:val="-2"/>
                <w:sz w:val="18"/>
                <w:szCs w:val="18"/>
              </w:rPr>
              <w:t xml:space="preserve"> do 10</w:t>
            </w:r>
            <w:r w:rsidR="008456FA" w:rsidRPr="00FD35FB">
              <w:rPr>
                <w:rFonts w:ascii="Arial" w:hAnsi="Arial" w:cs="Arial"/>
                <w:position w:val="-2"/>
                <w:sz w:val="18"/>
                <w:szCs w:val="18"/>
              </w:rPr>
              <w:t>:00</w:t>
            </w:r>
          </w:p>
        </w:tc>
      </w:tr>
      <w:tr w:rsidR="007A6515" w:rsidRPr="008B0E3E" w14:paraId="08DAD204" w14:textId="77777777" w:rsidTr="000551DA">
        <w:trPr>
          <w:trHeight w:val="17"/>
        </w:trPr>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6E53C" w14:textId="77777777" w:rsidR="008456FA" w:rsidRPr="00FD35FB" w:rsidRDefault="008456FA" w:rsidP="003C256D">
            <w:pPr>
              <w:rPr>
                <w:rFonts w:ascii="Arial" w:hAnsi="Arial" w:cs="Arial"/>
              </w:rPr>
            </w:pPr>
            <w:r w:rsidRPr="00FD35FB">
              <w:rPr>
                <w:rFonts w:ascii="Arial" w:hAnsi="Arial" w:cs="Arial"/>
                <w:position w:val="-2"/>
                <w:sz w:val="18"/>
                <w:szCs w:val="18"/>
              </w:rPr>
              <w:t>Odpiranje ponudb</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514C6" w14:textId="775B232C" w:rsidR="008456FA" w:rsidRPr="00FD35FB" w:rsidRDefault="007825D6" w:rsidP="00DC4B5E">
            <w:pPr>
              <w:pStyle w:val="Odstavekseznama"/>
              <w:ind w:left="2832"/>
              <w:jc w:val="center"/>
              <w:rPr>
                <w:rFonts w:ascii="Arial" w:hAnsi="Arial" w:cs="Arial"/>
              </w:rPr>
            </w:pPr>
            <w:r w:rsidRPr="00FD35FB">
              <w:rPr>
                <w:rFonts w:ascii="Arial" w:hAnsi="Arial" w:cs="Arial"/>
                <w:position w:val="-2"/>
                <w:sz w:val="18"/>
                <w:szCs w:val="18"/>
              </w:rPr>
              <w:t>26</w:t>
            </w:r>
            <w:r w:rsidR="00345F76" w:rsidRPr="00FD35FB">
              <w:rPr>
                <w:rFonts w:ascii="Arial" w:hAnsi="Arial" w:cs="Arial"/>
                <w:position w:val="-2"/>
                <w:sz w:val="18"/>
                <w:szCs w:val="18"/>
              </w:rPr>
              <w:t xml:space="preserve">. </w:t>
            </w:r>
            <w:r w:rsidRPr="00FD35FB">
              <w:rPr>
                <w:rFonts w:ascii="Arial" w:hAnsi="Arial" w:cs="Arial"/>
                <w:position w:val="-2"/>
                <w:sz w:val="18"/>
                <w:szCs w:val="18"/>
              </w:rPr>
              <w:t>10</w:t>
            </w:r>
            <w:r w:rsidR="00EC1414" w:rsidRPr="00FD35FB">
              <w:rPr>
                <w:rFonts w:ascii="Arial" w:hAnsi="Arial" w:cs="Arial"/>
                <w:position w:val="-2"/>
                <w:sz w:val="18"/>
                <w:szCs w:val="18"/>
              </w:rPr>
              <w:t>.</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sidR="00DC4B5E" w:rsidRPr="00FD35FB">
              <w:rPr>
                <w:rFonts w:ascii="Arial" w:hAnsi="Arial" w:cs="Arial"/>
                <w:position w:val="-2"/>
                <w:sz w:val="18"/>
                <w:szCs w:val="18"/>
              </w:rPr>
              <w:t>20</w:t>
            </w:r>
            <w:r w:rsidR="00EC068A" w:rsidRPr="00FD35FB">
              <w:rPr>
                <w:rFonts w:ascii="Arial" w:hAnsi="Arial" w:cs="Arial"/>
                <w:position w:val="-2"/>
                <w:sz w:val="18"/>
                <w:szCs w:val="18"/>
              </w:rPr>
              <w:t xml:space="preserve"> ob 11</w:t>
            </w:r>
            <w:r w:rsidR="008456FA" w:rsidRPr="00FD35FB">
              <w:rPr>
                <w:rFonts w:ascii="Arial" w:hAnsi="Arial" w:cs="Arial"/>
                <w:position w:val="-2"/>
                <w:sz w:val="18"/>
                <w:szCs w:val="18"/>
              </w:rPr>
              <w:t>:00</w:t>
            </w:r>
          </w:p>
        </w:tc>
      </w:tr>
    </w:tbl>
    <w:p w14:paraId="4DB78E03" w14:textId="77777777" w:rsidR="00554D40" w:rsidRDefault="00554D40" w:rsidP="00987C1E">
      <w:pPr>
        <w:pStyle w:val="Paragraf"/>
        <w:tabs>
          <w:tab w:val="left" w:pos="991"/>
        </w:tabs>
        <w:spacing w:line="240" w:lineRule="auto"/>
        <w:rPr>
          <w:rFonts w:ascii="Arial" w:hAnsi="Arial" w:cs="Arial"/>
          <w:b/>
        </w:rPr>
      </w:pPr>
    </w:p>
    <w:p w14:paraId="39F562FA" w14:textId="77777777" w:rsidR="000551DA" w:rsidRPr="000551DA" w:rsidRDefault="008456FA" w:rsidP="000551DA">
      <w:pPr>
        <w:pStyle w:val="Paragraf"/>
        <w:tabs>
          <w:tab w:val="left" w:pos="426"/>
        </w:tabs>
        <w:spacing w:line="240" w:lineRule="auto"/>
        <w:rPr>
          <w:rFonts w:ascii="Arial" w:hAnsi="Arial" w:cs="Arial"/>
          <w:color w:val="000000"/>
        </w:rPr>
      </w:pPr>
      <w:r w:rsidRPr="002F6FF9">
        <w:rPr>
          <w:rFonts w:ascii="Arial" w:hAnsi="Arial" w:cs="Arial"/>
          <w:b/>
        </w:rPr>
        <w:t>Kontaktna oseba</w:t>
      </w:r>
      <w:r w:rsidRPr="002F6FF9">
        <w:rPr>
          <w:rFonts w:ascii="Arial" w:hAnsi="Arial" w:cs="Arial"/>
        </w:rPr>
        <w:t xml:space="preserve">: </w:t>
      </w:r>
      <w:r w:rsidRPr="002F6FF9">
        <w:rPr>
          <w:rStyle w:val="apple-converted-space"/>
          <w:rFonts w:ascii="Arial" w:hAnsi="Arial" w:cs="Arial"/>
          <w:shd w:val="clear" w:color="auto" w:fill="FFFFFF"/>
        </w:rPr>
        <w:t> </w:t>
      </w:r>
      <w:r w:rsidR="004558F5">
        <w:rPr>
          <w:rFonts w:ascii="Arial" w:hAnsi="Arial" w:cs="Arial"/>
          <w:color w:val="000000"/>
        </w:rPr>
        <w:t xml:space="preserve"> </w:t>
      </w:r>
      <w:r w:rsidR="000551DA" w:rsidRPr="000551DA">
        <w:rPr>
          <w:rFonts w:ascii="Arial" w:hAnsi="Arial" w:cs="Arial"/>
          <w:color w:val="000000"/>
        </w:rPr>
        <w:t>Marjan Klepec</w:t>
      </w:r>
    </w:p>
    <w:p w14:paraId="15E2EF9C" w14:textId="77777777" w:rsidR="000551DA" w:rsidRPr="000551DA"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E-poštni naslov: marjan.klepec@srz-rdeca-dvorana.si</w:t>
      </w:r>
    </w:p>
    <w:p w14:paraId="0AA623EF" w14:textId="77777777" w:rsidR="000551DA"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Telefonska št: 03 898 74 00</w:t>
      </w:r>
    </w:p>
    <w:p w14:paraId="00EC2C19" w14:textId="3B4CC173" w:rsidR="00252575" w:rsidRPr="00486481" w:rsidRDefault="008456FA" w:rsidP="000551DA">
      <w:pPr>
        <w:pStyle w:val="Paragraf"/>
        <w:tabs>
          <w:tab w:val="left" w:pos="426"/>
        </w:tabs>
        <w:spacing w:line="240" w:lineRule="auto"/>
        <w:rPr>
          <w:rFonts w:ascii="Arial" w:hAnsi="Arial" w:cs="Arial"/>
        </w:rPr>
      </w:pPr>
      <w:r w:rsidRPr="00486481">
        <w:rPr>
          <w:rFonts w:ascii="Arial" w:hAnsi="Arial" w:cs="Arial"/>
        </w:rPr>
        <w:t xml:space="preserve">Kontaktna oseba je navedena zgolj za primere tehničnih težav v zvezi s pridobivanjem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ali uporabo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(npr. težave pri odpiranju dokumentov). Vsa pojasnila v zvezi z vsebino </w:t>
      </w:r>
      <w:r w:rsidR="00524F1D" w:rsidRPr="00486481">
        <w:rPr>
          <w:rFonts w:ascii="Arial" w:hAnsi="Arial" w:cs="Arial"/>
        </w:rPr>
        <w:t xml:space="preserve">razpisne </w:t>
      </w:r>
      <w:r w:rsidR="003F41CE" w:rsidRPr="00486481">
        <w:rPr>
          <w:rFonts w:ascii="Arial" w:hAnsi="Arial" w:cs="Arial"/>
        </w:rPr>
        <w:t>dokumentacije</w:t>
      </w:r>
      <w:r w:rsidR="00524F1D" w:rsidRPr="00486481">
        <w:rPr>
          <w:rFonts w:ascii="Arial" w:hAnsi="Arial" w:cs="Arial"/>
        </w:rPr>
        <w:t xml:space="preserve"> </w:t>
      </w:r>
      <w:r w:rsidRPr="00486481">
        <w:rPr>
          <w:rFonts w:ascii="Arial" w:hAnsi="Arial" w:cs="Arial"/>
        </w:rPr>
        <w:t xml:space="preserve">lahko ponudniki zahtevajo zgolj preko portala javnih naročil. Prav tako so za vsebino </w:t>
      </w:r>
      <w:r w:rsidR="00524F1D" w:rsidRPr="00486481">
        <w:rPr>
          <w:rFonts w:ascii="Arial" w:hAnsi="Arial" w:cs="Arial"/>
        </w:rPr>
        <w:t xml:space="preserve">razpisne </w:t>
      </w:r>
      <w:r w:rsidR="00CF22BC" w:rsidRPr="00486481">
        <w:rPr>
          <w:rFonts w:ascii="Arial" w:hAnsi="Arial" w:cs="Arial"/>
        </w:rPr>
        <w:t xml:space="preserve">dokumentacije </w:t>
      </w:r>
      <w:r w:rsidRPr="00486481">
        <w:rPr>
          <w:rFonts w:ascii="Arial" w:hAnsi="Arial" w:cs="Arial"/>
        </w:rPr>
        <w:t xml:space="preserve">relevantna zgolj pojasnila, ki jih potencialnim ponudnikom posreduje naročnik preko portala javnih </w:t>
      </w:r>
      <w:r w:rsidRPr="00486481">
        <w:rPr>
          <w:rFonts w:ascii="Arial" w:hAnsi="Arial" w:cs="Arial"/>
        </w:rPr>
        <w:lastRenderedPageBreak/>
        <w:t>naročil. Vsa ostala pojasnila, ki niso posredovana na zgoraj predviden način so zgolj informativne narave in niso pravno zavezujoča.</w:t>
      </w:r>
    </w:p>
    <w:p w14:paraId="7A49FD79" w14:textId="713ECB42" w:rsidR="00486481" w:rsidRDefault="00486481" w:rsidP="008456FA">
      <w:pPr>
        <w:spacing w:before="120" w:after="120"/>
        <w:jc w:val="both"/>
        <w:rPr>
          <w:rFonts w:ascii="Arial" w:hAnsi="Arial" w:cs="Arial"/>
          <w:b/>
          <w:szCs w:val="18"/>
          <w:u w:val="single"/>
        </w:rPr>
      </w:pPr>
    </w:p>
    <w:p w14:paraId="038DFBF4" w14:textId="77777777" w:rsidR="002F6FF9" w:rsidRPr="002F6FF9" w:rsidRDefault="00E87CD5" w:rsidP="008456FA">
      <w:pPr>
        <w:spacing w:before="120" w:after="120"/>
        <w:jc w:val="both"/>
        <w:rPr>
          <w:rFonts w:ascii="Arial" w:hAnsi="Arial" w:cs="Arial"/>
          <w:b/>
          <w:szCs w:val="18"/>
          <w:u w:val="single"/>
        </w:rPr>
      </w:pPr>
      <w:r w:rsidRPr="002F6FF9">
        <w:rPr>
          <w:rFonts w:ascii="Arial" w:hAnsi="Arial" w:cs="Arial"/>
          <w:b/>
          <w:szCs w:val="18"/>
          <w:u w:val="single"/>
        </w:rPr>
        <w:t>PREDLOŽITEV PONUDBE</w:t>
      </w:r>
    </w:p>
    <w:p w14:paraId="3B99DC76"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Ponudniki morajo ponudbe predložiti v informacijski sistem e-JN na spletnem naslovu </w:t>
      </w:r>
      <w:hyperlink r:id="rId8"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 v skladu s to</w:t>
      </w:r>
      <w:r w:rsidRPr="00B75740">
        <w:rPr>
          <w:rFonts w:ascii="Arial" w:hAnsi="Arial" w:cs="Arial" w:hint="eastAsia"/>
          <w:sz w:val="18"/>
          <w:szCs w:val="18"/>
        </w:rPr>
        <w:t>č</w:t>
      </w:r>
      <w:r w:rsidRPr="00B75740">
        <w:rPr>
          <w:rFonts w:ascii="Arial" w:hAnsi="Arial" w:cs="Arial"/>
          <w:sz w:val="18"/>
          <w:szCs w:val="18"/>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w:t>
      </w:r>
    </w:p>
    <w:p w14:paraId="18AB7E00"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se mora pred oddajo ponudbe registrirati na spletnem naslovu </w:t>
      </w:r>
      <w:hyperlink r:id="rId10"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 v skladu z Navodili za uporabo e-JN. </w:t>
      </w:r>
      <w:r w:rsidRPr="00B75740">
        <w:rPr>
          <w:rFonts w:ascii="Arial" w:hAnsi="Arial" w:cs="Arial" w:hint="eastAsia"/>
          <w:sz w:val="18"/>
          <w:szCs w:val="18"/>
        </w:rPr>
        <w:t>Č</w:t>
      </w:r>
      <w:r w:rsidRPr="00B75740">
        <w:rPr>
          <w:rFonts w:ascii="Arial" w:hAnsi="Arial" w:cs="Arial"/>
          <w:sz w:val="18"/>
          <w:szCs w:val="18"/>
        </w:rPr>
        <w:t>e je ponudnik že registriran v informacijski sistem e-JN, se v aplikacijo prijavi na istem naslovu.</w:t>
      </w:r>
    </w:p>
    <w:p w14:paraId="060D8565" w14:textId="77777777"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Za oddajo ponudb je zahtevano eno od s strani kvalificiranega overitelja izdano digitalno potrdilo: SIGEN-CA (www.sigen-ca.si), POŠTA®CA (postarca.posta.si), HALCOM-CA (www.halcom.si), AC NLB (www.nlb.si).</w:t>
      </w:r>
    </w:p>
    <w:p w14:paraId="4FC31A6E" w14:textId="24CE94C0"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Ponudba se šteje za pravo</w:t>
      </w:r>
      <w:r w:rsidRPr="000551DA">
        <w:rPr>
          <w:rFonts w:ascii="Arial" w:hAnsi="Arial" w:cs="Arial" w:hint="eastAsia"/>
          <w:sz w:val="18"/>
          <w:szCs w:val="18"/>
        </w:rPr>
        <w:t>č</w:t>
      </w:r>
      <w:r w:rsidRPr="000551DA">
        <w:rPr>
          <w:rFonts w:ascii="Arial" w:hAnsi="Arial" w:cs="Arial"/>
          <w:sz w:val="18"/>
          <w:szCs w:val="18"/>
        </w:rPr>
        <w:t xml:space="preserve">asno oddano, </w:t>
      </w:r>
      <w:r w:rsidRPr="000551DA">
        <w:rPr>
          <w:rFonts w:ascii="Arial" w:hAnsi="Arial" w:cs="Arial" w:hint="eastAsia"/>
          <w:sz w:val="18"/>
          <w:szCs w:val="18"/>
        </w:rPr>
        <w:t>č</w:t>
      </w:r>
      <w:r w:rsidRPr="000551DA">
        <w:rPr>
          <w:rFonts w:ascii="Arial" w:hAnsi="Arial" w:cs="Arial"/>
          <w:sz w:val="18"/>
          <w:szCs w:val="18"/>
        </w:rPr>
        <w:t>e jo naro</w:t>
      </w:r>
      <w:r w:rsidRPr="000551DA">
        <w:rPr>
          <w:rFonts w:ascii="Arial" w:hAnsi="Arial" w:cs="Arial" w:hint="eastAsia"/>
          <w:sz w:val="18"/>
          <w:szCs w:val="18"/>
        </w:rPr>
        <w:t>č</w:t>
      </w:r>
      <w:r w:rsidRPr="000551DA">
        <w:rPr>
          <w:rFonts w:ascii="Arial" w:hAnsi="Arial" w:cs="Arial"/>
          <w:sz w:val="18"/>
          <w:szCs w:val="18"/>
        </w:rPr>
        <w:t>nik prejme preko sistema e-JN https://ejn.gov.si/eJN2</w:t>
      </w:r>
      <w:r w:rsidRPr="00B75740">
        <w:rPr>
          <w:rFonts w:ascii="Arial" w:hAnsi="Arial" w:cs="Arial"/>
          <w:sz w:val="18"/>
          <w:szCs w:val="18"/>
        </w:rPr>
        <w:t xml:space="preserve"> </w:t>
      </w:r>
      <w:r w:rsidRPr="000551DA">
        <w:rPr>
          <w:rFonts w:ascii="Arial" w:hAnsi="Arial" w:cs="Arial"/>
          <w:sz w:val="18"/>
          <w:szCs w:val="18"/>
        </w:rPr>
        <w:t>najkasneje</w:t>
      </w:r>
      <w:r w:rsidR="00FD35FB">
        <w:rPr>
          <w:rFonts w:ascii="Arial" w:hAnsi="Arial" w:cs="Arial"/>
          <w:sz w:val="18"/>
          <w:szCs w:val="18"/>
        </w:rPr>
        <w:t xml:space="preserve"> do 26. 10</w:t>
      </w:r>
      <w:r w:rsidRPr="000551DA">
        <w:rPr>
          <w:rFonts w:ascii="Arial" w:hAnsi="Arial" w:cs="Arial"/>
          <w:sz w:val="18"/>
          <w:szCs w:val="18"/>
        </w:rPr>
        <w:t>. 2020 do 10:00.</w:t>
      </w:r>
    </w:p>
    <w:p w14:paraId="0AD9C448"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Za oddano ponudbo se šteje ponudba, ki je v informacijskem sistemu e-JN ozna</w:t>
      </w:r>
      <w:r w:rsidRPr="00B75740">
        <w:rPr>
          <w:rFonts w:ascii="Arial" w:hAnsi="Arial" w:cs="Arial" w:hint="eastAsia"/>
          <w:sz w:val="18"/>
          <w:szCs w:val="18"/>
        </w:rPr>
        <w:t>č</w:t>
      </w:r>
      <w:r w:rsidRPr="00B75740">
        <w:rPr>
          <w:rFonts w:ascii="Arial" w:hAnsi="Arial" w:cs="Arial"/>
          <w:sz w:val="18"/>
          <w:szCs w:val="18"/>
        </w:rPr>
        <w:t>ena s statusom »ODDANO«.</w:t>
      </w:r>
    </w:p>
    <w:p w14:paraId="5F4BBB39"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lahko do roka za oddajo ponudb svojo ponudbo umakne ali spremeni. </w:t>
      </w:r>
      <w:r w:rsidRPr="00B75740">
        <w:rPr>
          <w:rFonts w:ascii="Arial" w:hAnsi="Arial" w:cs="Arial" w:hint="eastAsia"/>
          <w:sz w:val="18"/>
          <w:szCs w:val="18"/>
        </w:rPr>
        <w:t>Č</w:t>
      </w:r>
      <w:r w:rsidRPr="00B75740">
        <w:rPr>
          <w:rFonts w:ascii="Arial" w:hAnsi="Arial" w:cs="Arial"/>
          <w:sz w:val="18"/>
          <w:szCs w:val="18"/>
        </w:rPr>
        <w:t>e ponudnik v informacijskem sistemu e-JN svojo ponudbo umakne, se šteje, da ponudba ni bila oddana in je naro</w:t>
      </w:r>
      <w:r w:rsidRPr="00B75740">
        <w:rPr>
          <w:rFonts w:ascii="Arial" w:hAnsi="Arial" w:cs="Arial" w:hint="eastAsia"/>
          <w:sz w:val="18"/>
          <w:szCs w:val="18"/>
        </w:rPr>
        <w:t>č</w:t>
      </w:r>
      <w:r w:rsidRPr="00B75740">
        <w:rPr>
          <w:rFonts w:ascii="Arial" w:hAnsi="Arial" w:cs="Arial"/>
          <w:sz w:val="18"/>
          <w:szCs w:val="18"/>
        </w:rPr>
        <w:t xml:space="preserve">nik v sistemu e-JN tudi ne bo videl. </w:t>
      </w:r>
      <w:r w:rsidRPr="00B75740">
        <w:rPr>
          <w:rFonts w:ascii="Arial" w:hAnsi="Arial" w:cs="Arial" w:hint="eastAsia"/>
          <w:sz w:val="18"/>
          <w:szCs w:val="18"/>
        </w:rPr>
        <w:t>Č</w:t>
      </w:r>
      <w:r w:rsidRPr="00B75740">
        <w:rPr>
          <w:rFonts w:ascii="Arial" w:hAnsi="Arial" w:cs="Arial"/>
          <w:sz w:val="18"/>
          <w:szCs w:val="18"/>
        </w:rPr>
        <w:t>e ponudnik svojo ponudbo v informacijskem sistemu e-JN spremeni, je naro</w:t>
      </w:r>
      <w:r w:rsidRPr="00B75740">
        <w:rPr>
          <w:rFonts w:ascii="Arial" w:hAnsi="Arial" w:cs="Arial" w:hint="eastAsia"/>
          <w:sz w:val="18"/>
          <w:szCs w:val="18"/>
        </w:rPr>
        <w:t>č</w:t>
      </w:r>
      <w:r w:rsidRPr="00B75740">
        <w:rPr>
          <w:rFonts w:ascii="Arial" w:hAnsi="Arial" w:cs="Arial"/>
          <w:sz w:val="18"/>
          <w:szCs w:val="18"/>
        </w:rPr>
        <w:t xml:space="preserve">niku v tem sistemu odprta zadnja oddana ponudba. </w:t>
      </w:r>
    </w:p>
    <w:p w14:paraId="775A54F7"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Po preteku roka za predložitev ponudb ponudbe ne bo ve</w:t>
      </w:r>
      <w:r w:rsidRPr="00B75740">
        <w:rPr>
          <w:rFonts w:ascii="Arial" w:hAnsi="Arial" w:cs="Arial" w:hint="eastAsia"/>
          <w:sz w:val="18"/>
          <w:szCs w:val="18"/>
        </w:rPr>
        <w:t>č</w:t>
      </w:r>
      <w:r w:rsidRPr="00B75740">
        <w:rPr>
          <w:rFonts w:ascii="Arial" w:hAnsi="Arial" w:cs="Arial"/>
          <w:sz w:val="18"/>
          <w:szCs w:val="18"/>
        </w:rPr>
        <w:t xml:space="preserve"> mogo</w:t>
      </w:r>
      <w:r w:rsidRPr="00B75740">
        <w:rPr>
          <w:rFonts w:ascii="Arial" w:hAnsi="Arial" w:cs="Arial" w:hint="eastAsia"/>
          <w:sz w:val="18"/>
          <w:szCs w:val="18"/>
        </w:rPr>
        <w:t>č</w:t>
      </w:r>
      <w:r w:rsidRPr="00B75740">
        <w:rPr>
          <w:rFonts w:ascii="Arial" w:hAnsi="Arial" w:cs="Arial"/>
          <w:sz w:val="18"/>
          <w:szCs w:val="18"/>
        </w:rPr>
        <w:t>e oddati.</w:t>
      </w:r>
    </w:p>
    <w:p w14:paraId="5F7A9113"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Za tehnično pomoč glede funkcionalnosti portala </w:t>
      </w:r>
      <w:proofErr w:type="spellStart"/>
      <w:r w:rsidRPr="00B75740">
        <w:rPr>
          <w:rFonts w:ascii="Arial" w:hAnsi="Arial" w:cs="Arial"/>
          <w:sz w:val="18"/>
          <w:szCs w:val="18"/>
        </w:rPr>
        <w:t>eJN</w:t>
      </w:r>
      <w:proofErr w:type="spellEnd"/>
      <w:r w:rsidRPr="00B75740">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tehnično pomoč glede uporabe storitev SI-PASS: 080 2002.</w:t>
      </w:r>
    </w:p>
    <w:p w14:paraId="7C1C5DCA" w14:textId="77777777" w:rsidR="004460E7" w:rsidRPr="00B75740" w:rsidRDefault="004460E7" w:rsidP="004460E7">
      <w:pPr>
        <w:spacing w:before="225" w:after="225" w:line="240" w:lineRule="auto"/>
        <w:jc w:val="both"/>
        <w:rPr>
          <w:rFonts w:ascii="Arial" w:hAnsi="Arial" w:cs="Arial"/>
          <w:color w:val="000000"/>
          <w:sz w:val="18"/>
          <w:szCs w:val="18"/>
        </w:rPr>
      </w:pPr>
      <w:r w:rsidRPr="00B75740">
        <w:rPr>
          <w:rFonts w:ascii="Arial" w:hAnsi="Arial" w:cs="Arial"/>
          <w:sz w:val="18"/>
          <w:szCs w:val="18"/>
        </w:rPr>
        <w:t xml:space="preserve">Variantne </w:t>
      </w:r>
      <w:r w:rsidRPr="00B75740">
        <w:rPr>
          <w:rFonts w:ascii="Arial" w:hAnsi="Arial" w:cs="Arial"/>
          <w:color w:val="000000"/>
          <w:sz w:val="18"/>
          <w:szCs w:val="18"/>
        </w:rPr>
        <w:t>ponudbe niso dopustne in ne bodo upoštevane.</w:t>
      </w:r>
    </w:p>
    <w:p w14:paraId="6747110E" w14:textId="77777777" w:rsidR="004460E7" w:rsidRPr="00B75740" w:rsidRDefault="004460E7" w:rsidP="004460E7">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Morebitne ponudbe, ki bi bile oddane na drugačen način, kot zgoraj navedeno, bo naročnik neodprte vrnil pošiljateljem in jih v postopku oddaje naročila ne bo upošteval.</w:t>
      </w:r>
    </w:p>
    <w:p w14:paraId="52AD7B77" w14:textId="77777777" w:rsidR="006945C7" w:rsidRPr="008B0E3E" w:rsidRDefault="006945C7" w:rsidP="00E87CD5">
      <w:pPr>
        <w:rPr>
          <w:rFonts w:ascii="Arial" w:hAnsi="Arial" w:cs="Arial"/>
          <w:b/>
          <w:u w:val="single"/>
        </w:rPr>
      </w:pPr>
    </w:p>
    <w:p w14:paraId="64666FAD" w14:textId="77777777" w:rsidR="002F6FF9" w:rsidRPr="000551DA" w:rsidRDefault="00757000" w:rsidP="00E87CD5">
      <w:pPr>
        <w:rPr>
          <w:rFonts w:ascii="Arial" w:hAnsi="Arial" w:cs="Arial"/>
          <w:b/>
          <w:u w:val="single"/>
        </w:rPr>
      </w:pPr>
      <w:r w:rsidRPr="000551DA">
        <w:rPr>
          <w:rFonts w:ascii="Arial" w:hAnsi="Arial" w:cs="Arial"/>
          <w:b/>
          <w:u w:val="single"/>
        </w:rPr>
        <w:t>ODPIRANJE PONUDB</w:t>
      </w:r>
    </w:p>
    <w:p w14:paraId="39E85C92" w14:textId="0E0087CB" w:rsidR="00AD4B31" w:rsidRDefault="006945C7" w:rsidP="006945C7">
      <w:pPr>
        <w:pStyle w:val="Paragraf"/>
        <w:jc w:val="both"/>
        <w:rPr>
          <w:rFonts w:ascii="Arial" w:hAnsi="Arial" w:cs="Arial"/>
        </w:rPr>
      </w:pPr>
      <w:r w:rsidRPr="00FD35FB">
        <w:rPr>
          <w:rFonts w:ascii="Arial" w:hAnsi="Arial" w:cs="Arial"/>
        </w:rPr>
        <w:t>Odpiranje ponudb bo potekalo avtomati</w:t>
      </w:r>
      <w:r w:rsidRPr="00FD35FB">
        <w:rPr>
          <w:rFonts w:ascii="Arial" w:hAnsi="Arial" w:cs="Arial" w:hint="eastAsia"/>
        </w:rPr>
        <w:t>č</w:t>
      </w:r>
      <w:r w:rsidRPr="00FD35FB">
        <w:rPr>
          <w:rFonts w:ascii="Arial" w:hAnsi="Arial" w:cs="Arial"/>
        </w:rPr>
        <w:t>no v informacijskem sistemu e</w:t>
      </w:r>
      <w:r w:rsidR="00270517" w:rsidRPr="00FD35FB">
        <w:rPr>
          <w:rFonts w:ascii="Arial" w:hAnsi="Arial" w:cs="Arial"/>
        </w:rPr>
        <w:t xml:space="preserve">-JN dne </w:t>
      </w:r>
      <w:r w:rsidR="00FD35FB" w:rsidRPr="00FD35FB">
        <w:rPr>
          <w:rFonts w:ascii="Arial" w:hAnsi="Arial" w:cs="Arial"/>
        </w:rPr>
        <w:t>26</w:t>
      </w:r>
      <w:r w:rsidR="00764DBD" w:rsidRPr="00FD35FB">
        <w:rPr>
          <w:rFonts w:ascii="Arial" w:hAnsi="Arial" w:cs="Arial"/>
        </w:rPr>
        <w:t xml:space="preserve">. </w:t>
      </w:r>
      <w:r w:rsidR="00FD35FB" w:rsidRPr="00FD35FB">
        <w:rPr>
          <w:rFonts w:ascii="Arial" w:hAnsi="Arial" w:cs="Arial"/>
        </w:rPr>
        <w:t>10</w:t>
      </w:r>
      <w:r w:rsidR="00EC1414" w:rsidRPr="00FD35FB">
        <w:rPr>
          <w:rFonts w:ascii="Arial" w:hAnsi="Arial" w:cs="Arial"/>
        </w:rPr>
        <w:t>. 20</w:t>
      </w:r>
      <w:r w:rsidR="00DC4B5E" w:rsidRPr="00FD35FB">
        <w:rPr>
          <w:rFonts w:ascii="Arial" w:hAnsi="Arial" w:cs="Arial"/>
        </w:rPr>
        <w:t>20</w:t>
      </w:r>
      <w:r w:rsidR="00270517" w:rsidRPr="00FD35FB">
        <w:rPr>
          <w:rFonts w:ascii="Arial" w:hAnsi="Arial" w:cs="Arial"/>
        </w:rPr>
        <w:t xml:space="preserve"> </w:t>
      </w:r>
      <w:r w:rsidR="009F0D9F" w:rsidRPr="00FD35FB">
        <w:rPr>
          <w:rFonts w:ascii="Arial" w:hAnsi="Arial" w:cs="Arial"/>
        </w:rPr>
        <w:t>in se bo pričelo ob</w:t>
      </w:r>
      <w:r w:rsidR="00270517" w:rsidRPr="000551DA">
        <w:rPr>
          <w:rFonts w:ascii="Arial" w:hAnsi="Arial" w:cs="Arial"/>
        </w:rPr>
        <w:t xml:space="preserve"> 11:00</w:t>
      </w:r>
      <w:r w:rsidRPr="000551DA">
        <w:rPr>
          <w:rFonts w:ascii="Arial" w:hAnsi="Arial" w:cs="Arial"/>
        </w:rPr>
        <w:t xml:space="preserve"> na spletnem naslovu https://ejn.gov.si/eJN2.</w:t>
      </w:r>
      <w:r w:rsidRPr="008B0E3E">
        <w:rPr>
          <w:rFonts w:ascii="Arial" w:hAnsi="Arial" w:cs="Arial"/>
        </w:rPr>
        <w:t xml:space="preserve"> </w:t>
      </w:r>
    </w:p>
    <w:p w14:paraId="12EE378C" w14:textId="77777777" w:rsidR="00AD016F" w:rsidRDefault="00AD016F" w:rsidP="006945C7">
      <w:pPr>
        <w:pStyle w:val="Paragraf"/>
        <w:jc w:val="both"/>
        <w:rPr>
          <w:rFonts w:ascii="Arial" w:hAnsi="Arial" w:cs="Arial"/>
        </w:rPr>
      </w:pPr>
    </w:p>
    <w:p w14:paraId="2D8EC19A" w14:textId="2685482E" w:rsidR="006945C7" w:rsidRDefault="006945C7" w:rsidP="006945C7">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3E322C52" w14:textId="37DAADB3" w:rsidR="00A976A8" w:rsidRDefault="00A976A8" w:rsidP="006945C7">
      <w:pPr>
        <w:pStyle w:val="Paragraf"/>
        <w:jc w:val="both"/>
        <w:rPr>
          <w:rFonts w:ascii="Arial" w:hAnsi="Arial" w:cs="Arial"/>
        </w:rPr>
      </w:pPr>
    </w:p>
    <w:p w14:paraId="25DB1E5B" w14:textId="77777777" w:rsidR="00E87CD5" w:rsidRPr="002F6FF9" w:rsidRDefault="00E87CD5" w:rsidP="006945C7">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6228575B" w14:textId="370A63F0" w:rsidR="008456FA" w:rsidRPr="002F6FF9" w:rsidRDefault="006003D5" w:rsidP="008456FA">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 xml:space="preserve">na </w:t>
      </w:r>
      <w:r w:rsidR="00915E2C">
        <w:rPr>
          <w:rFonts w:ascii="Arial" w:hAnsi="Arial" w:cs="Arial"/>
        </w:rPr>
        <w:t>Portalu javnih naročil</w:t>
      </w:r>
      <w:r w:rsidR="00B34487" w:rsidRPr="002F6FF9">
        <w:rPr>
          <w:rFonts w:ascii="Arial" w:hAnsi="Arial" w:cs="Arial"/>
        </w:rPr>
        <w:t>.</w:t>
      </w:r>
    </w:p>
    <w:p w14:paraId="40AC3725" w14:textId="77777777" w:rsidR="002F6FF9" w:rsidRPr="002F6FF9" w:rsidRDefault="008456FA" w:rsidP="00345F76">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lastRenderedPageBreak/>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29CC4E4D" w14:textId="77777777" w:rsidR="00875D38" w:rsidRDefault="00875D38" w:rsidP="00B8053B">
      <w:pPr>
        <w:pStyle w:val="Paragraf"/>
        <w:jc w:val="both"/>
        <w:rPr>
          <w:rFonts w:ascii="Arial" w:hAnsi="Arial" w:cs="Arial"/>
          <w:b/>
          <w:sz w:val="22"/>
          <w:szCs w:val="22"/>
          <w:u w:val="single"/>
        </w:rPr>
      </w:pPr>
    </w:p>
    <w:p w14:paraId="1DE49ADE" w14:textId="77777777" w:rsidR="00B8053B" w:rsidRPr="002F6FF9" w:rsidRDefault="00E87CD5" w:rsidP="00B8053B">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661607A5" w14:textId="77777777"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8B0E3E" w14:paraId="164A10E3" w14:textId="77777777" w:rsidTr="006945C7">
        <w:tc>
          <w:tcPr>
            <w:tcW w:w="0" w:type="auto"/>
            <w:tcMar>
              <w:top w:w="0" w:type="auto"/>
              <w:bottom w:w="0" w:type="auto"/>
            </w:tcMar>
          </w:tcPr>
          <w:p w14:paraId="76302C57" w14:textId="7E246E02" w:rsidR="008456FA" w:rsidRPr="00FD35FB" w:rsidRDefault="008456FA" w:rsidP="00CB31CA">
            <w:pPr>
              <w:numPr>
                <w:ilvl w:val="0"/>
                <w:numId w:val="1"/>
              </w:numPr>
              <w:jc w:val="both"/>
              <w:rPr>
                <w:rFonts w:ascii="Arial" w:hAnsi="Arial" w:cs="Arial"/>
                <w:sz w:val="18"/>
                <w:szCs w:val="18"/>
              </w:rPr>
            </w:pPr>
            <w:r w:rsidRPr="00FD35FB">
              <w:rPr>
                <w:rFonts w:ascii="Arial" w:hAnsi="Arial" w:cs="Arial"/>
                <w:sz w:val="18"/>
                <w:szCs w:val="18"/>
              </w:rPr>
              <w:t>Portal javnih naročil</w:t>
            </w:r>
            <w:r w:rsidR="00915E2C">
              <w:rPr>
                <w:rFonts w:ascii="Arial" w:hAnsi="Arial" w:cs="Arial"/>
                <w:sz w:val="18"/>
                <w:szCs w:val="18"/>
              </w:rPr>
              <w:t>;</w:t>
            </w:r>
          </w:p>
          <w:p w14:paraId="3121F8EC" w14:textId="1FA7D5D3" w:rsidR="007B1ED0" w:rsidRPr="00FD35FB" w:rsidRDefault="00915E2C" w:rsidP="00CB31CA">
            <w:pPr>
              <w:numPr>
                <w:ilvl w:val="0"/>
                <w:numId w:val="1"/>
              </w:numPr>
              <w:jc w:val="both"/>
              <w:rPr>
                <w:rFonts w:ascii="Arial" w:hAnsi="Arial" w:cs="Arial"/>
                <w:sz w:val="18"/>
                <w:szCs w:val="18"/>
              </w:rPr>
            </w:pPr>
            <w:r>
              <w:rPr>
                <w:rFonts w:ascii="Arial" w:hAnsi="Arial" w:cs="Arial"/>
                <w:sz w:val="18"/>
                <w:szCs w:val="18"/>
              </w:rPr>
              <w:t>n</w:t>
            </w:r>
            <w:r w:rsidR="000B5E92" w:rsidRPr="00FD35FB">
              <w:rPr>
                <w:rFonts w:ascii="Arial" w:hAnsi="Arial" w:cs="Arial"/>
                <w:sz w:val="18"/>
                <w:szCs w:val="18"/>
              </w:rPr>
              <w:t xml:space="preserve">ajkasneje do </w:t>
            </w:r>
            <w:r w:rsidR="00FD35FB" w:rsidRPr="00FD35FB">
              <w:rPr>
                <w:rFonts w:ascii="Arial" w:hAnsi="Arial" w:cs="Arial"/>
                <w:sz w:val="18"/>
                <w:szCs w:val="18"/>
              </w:rPr>
              <w:t>14</w:t>
            </w:r>
            <w:r w:rsidR="00E453F2" w:rsidRPr="00FD35FB">
              <w:rPr>
                <w:rFonts w:ascii="Arial" w:hAnsi="Arial" w:cs="Arial"/>
                <w:sz w:val="18"/>
                <w:szCs w:val="18"/>
              </w:rPr>
              <w:t>.</w:t>
            </w:r>
            <w:r w:rsidR="00EE50C0" w:rsidRPr="00FD35FB">
              <w:rPr>
                <w:rFonts w:ascii="Arial" w:hAnsi="Arial" w:cs="Arial"/>
                <w:sz w:val="18"/>
                <w:szCs w:val="18"/>
              </w:rPr>
              <w:t xml:space="preserve"> </w:t>
            </w:r>
            <w:r w:rsidR="000551DA" w:rsidRPr="00FD35FB">
              <w:rPr>
                <w:rFonts w:ascii="Arial" w:hAnsi="Arial" w:cs="Arial"/>
                <w:sz w:val="18"/>
                <w:szCs w:val="18"/>
              </w:rPr>
              <w:t>10</w:t>
            </w:r>
            <w:r w:rsidR="00E453F2" w:rsidRPr="00FD35FB">
              <w:rPr>
                <w:rFonts w:ascii="Arial" w:hAnsi="Arial" w:cs="Arial"/>
                <w:sz w:val="18"/>
                <w:szCs w:val="18"/>
              </w:rPr>
              <w:t>.</w:t>
            </w:r>
            <w:r w:rsidR="00EE50C0" w:rsidRPr="00FD35FB">
              <w:rPr>
                <w:rFonts w:ascii="Arial" w:hAnsi="Arial" w:cs="Arial"/>
                <w:sz w:val="18"/>
                <w:szCs w:val="18"/>
              </w:rPr>
              <w:t xml:space="preserve"> </w:t>
            </w:r>
            <w:r w:rsidR="00EC1414" w:rsidRPr="00FD35FB">
              <w:rPr>
                <w:rFonts w:ascii="Arial" w:hAnsi="Arial" w:cs="Arial"/>
                <w:sz w:val="18"/>
                <w:szCs w:val="18"/>
              </w:rPr>
              <w:t>20</w:t>
            </w:r>
            <w:r w:rsidR="00DC4B5E" w:rsidRPr="00FD35FB">
              <w:rPr>
                <w:rFonts w:ascii="Arial" w:hAnsi="Arial" w:cs="Arial"/>
                <w:sz w:val="18"/>
                <w:szCs w:val="18"/>
              </w:rPr>
              <w:t>20</w:t>
            </w:r>
            <w:r w:rsidR="001E1B09" w:rsidRPr="00FD35FB">
              <w:rPr>
                <w:rFonts w:ascii="Arial" w:hAnsi="Arial" w:cs="Arial"/>
                <w:sz w:val="18"/>
                <w:szCs w:val="18"/>
              </w:rPr>
              <w:t xml:space="preserve"> do 9</w:t>
            </w:r>
            <w:r w:rsidR="00756325" w:rsidRPr="00FD35FB">
              <w:rPr>
                <w:rFonts w:ascii="Arial" w:hAnsi="Arial" w:cs="Arial"/>
                <w:sz w:val="18"/>
                <w:szCs w:val="18"/>
              </w:rPr>
              <w:t>. ure</w:t>
            </w:r>
            <w:r w:rsidR="00E453F2" w:rsidRPr="00FD35FB">
              <w:rPr>
                <w:rFonts w:ascii="Arial" w:hAnsi="Arial" w:cs="Arial"/>
                <w:sz w:val="18"/>
                <w:szCs w:val="18"/>
              </w:rPr>
              <w:t xml:space="preserve">. </w:t>
            </w:r>
            <w:r w:rsidR="007B1ED0" w:rsidRPr="00FD35FB">
              <w:rPr>
                <w:rFonts w:ascii="Arial" w:hAnsi="Arial" w:cs="Arial"/>
                <w:sz w:val="18"/>
                <w:szCs w:val="18"/>
              </w:rPr>
              <w:t xml:space="preserve"> </w:t>
            </w:r>
          </w:p>
          <w:p w14:paraId="7F573E30" w14:textId="77777777" w:rsidR="007C743A" w:rsidRPr="00FD35FB" w:rsidRDefault="007C743A" w:rsidP="00B8053B">
            <w:pPr>
              <w:ind w:left="720"/>
              <w:jc w:val="both"/>
              <w:rPr>
                <w:rFonts w:ascii="Arial" w:hAnsi="Arial" w:cs="Arial"/>
                <w:sz w:val="18"/>
                <w:szCs w:val="18"/>
              </w:rPr>
            </w:pPr>
          </w:p>
          <w:p w14:paraId="50F9AA14" w14:textId="77777777" w:rsidR="00757000" w:rsidRPr="00FD35FB" w:rsidRDefault="007B1ED0" w:rsidP="00B8053B">
            <w:pPr>
              <w:jc w:val="both"/>
              <w:rPr>
                <w:rFonts w:ascii="Arial" w:hAnsi="Arial" w:cs="Arial"/>
                <w:sz w:val="18"/>
                <w:szCs w:val="18"/>
              </w:rPr>
            </w:pPr>
            <w:r w:rsidRPr="00FD35FB">
              <w:rPr>
                <w:rFonts w:ascii="Arial" w:hAnsi="Arial" w:cs="Arial"/>
                <w:sz w:val="18"/>
                <w:szCs w:val="18"/>
              </w:rPr>
              <w:t>Naročnik bo pravočasno na Portal javnih na</w:t>
            </w:r>
            <w:r w:rsidR="000A2D8C" w:rsidRPr="00FD35FB">
              <w:rPr>
                <w:rFonts w:ascii="Arial" w:hAnsi="Arial" w:cs="Arial"/>
                <w:sz w:val="18"/>
                <w:szCs w:val="18"/>
              </w:rPr>
              <w:t>ročil posredoval pisni odgovor.</w:t>
            </w:r>
            <w:r w:rsidRPr="00FD35FB">
              <w:rPr>
                <w:rFonts w:ascii="Arial" w:hAnsi="Arial" w:cs="Arial"/>
                <w:sz w:val="18"/>
                <w:szCs w:val="18"/>
              </w:rPr>
              <w:t xml:space="preserve"> Pojasnila in spremembe predstavljajo sestavni del </w:t>
            </w:r>
            <w:r w:rsidR="00524F1D" w:rsidRPr="00FD35FB">
              <w:rPr>
                <w:rFonts w:ascii="Arial" w:hAnsi="Arial" w:cs="Arial"/>
                <w:sz w:val="18"/>
                <w:szCs w:val="18"/>
              </w:rPr>
              <w:t xml:space="preserve">razpisne </w:t>
            </w:r>
            <w:r w:rsidR="00B8053B" w:rsidRPr="00FD35FB">
              <w:rPr>
                <w:rFonts w:ascii="Arial" w:hAnsi="Arial" w:cs="Arial"/>
                <w:sz w:val="18"/>
                <w:szCs w:val="18"/>
              </w:rPr>
              <w:t>dokumentacije</w:t>
            </w:r>
            <w:r w:rsidRPr="00FD35FB">
              <w:rPr>
                <w:rFonts w:ascii="Arial" w:hAnsi="Arial" w:cs="Arial"/>
                <w:sz w:val="18"/>
                <w:szCs w:val="18"/>
              </w:rPr>
              <w:t>.</w:t>
            </w:r>
            <w:r w:rsidR="00757000" w:rsidRPr="00FD35FB">
              <w:rPr>
                <w:rFonts w:ascii="Arial" w:hAnsi="Arial" w:cs="Arial"/>
              </w:rPr>
              <w:t xml:space="preserve"> </w:t>
            </w:r>
            <w:r w:rsidR="00F42BB9" w:rsidRPr="00FD35FB">
              <w:rPr>
                <w:rFonts w:ascii="Arial" w:hAnsi="Arial" w:cs="Arial"/>
                <w:sz w:val="18"/>
                <w:szCs w:val="18"/>
              </w:rPr>
              <w:t>V zvezi z vprašanji, ki bodo prispela po navedenem roku, naročnik ne bo dajal pojasnil.</w:t>
            </w:r>
          </w:p>
          <w:p w14:paraId="14FE97D0" w14:textId="77777777" w:rsidR="006945C7" w:rsidRPr="00FD35FB" w:rsidRDefault="006945C7" w:rsidP="00B8053B">
            <w:pPr>
              <w:jc w:val="both"/>
              <w:rPr>
                <w:rFonts w:ascii="Arial" w:hAnsi="Arial" w:cs="Arial"/>
                <w:sz w:val="18"/>
                <w:szCs w:val="18"/>
              </w:rPr>
            </w:pPr>
          </w:p>
          <w:p w14:paraId="0612B22D" w14:textId="77777777" w:rsidR="007B1ED0" w:rsidRPr="008B0E3E" w:rsidRDefault="006945C7" w:rsidP="00B8053B">
            <w:pPr>
              <w:jc w:val="both"/>
              <w:rPr>
                <w:rFonts w:ascii="Arial" w:hAnsi="Arial" w:cs="Arial"/>
                <w:sz w:val="18"/>
                <w:szCs w:val="18"/>
              </w:rPr>
            </w:pPr>
            <w:r w:rsidRPr="00FD35FB">
              <w:rPr>
                <w:rFonts w:ascii="Arial" w:hAnsi="Arial" w:cs="Arial"/>
                <w:sz w:val="18"/>
                <w:szCs w:val="18"/>
              </w:rPr>
              <w:t>Naro</w:t>
            </w:r>
            <w:r w:rsidRPr="00FD35FB">
              <w:rPr>
                <w:rFonts w:ascii="Arial" w:hAnsi="Arial" w:cs="Arial" w:hint="eastAsia"/>
                <w:sz w:val="18"/>
                <w:szCs w:val="18"/>
              </w:rPr>
              <w:t>č</w:t>
            </w:r>
            <w:r w:rsidRPr="00FD35FB">
              <w:rPr>
                <w:rFonts w:ascii="Arial" w:hAnsi="Arial" w:cs="Arial"/>
                <w:sz w:val="18"/>
                <w:szCs w:val="18"/>
              </w:rPr>
              <w:t xml:space="preserve">nik sme v skladu z 67. </w:t>
            </w:r>
            <w:r w:rsidRPr="00FD35FB">
              <w:rPr>
                <w:rFonts w:ascii="Arial" w:hAnsi="Arial" w:cs="Arial" w:hint="eastAsia"/>
                <w:sz w:val="18"/>
                <w:szCs w:val="18"/>
              </w:rPr>
              <w:t>č</w:t>
            </w:r>
            <w:r w:rsidRPr="00FD35FB">
              <w:rPr>
                <w:rFonts w:ascii="Arial" w:hAnsi="Arial" w:cs="Arial"/>
                <w:sz w:val="18"/>
                <w:szCs w:val="18"/>
              </w:rPr>
              <w:t>lenom ZJN-3 spremeniti ali dopolniti razpisno dokumentacijo. Tovrstne spremembe in dopolnitve bo naro</w:t>
            </w:r>
            <w:r w:rsidRPr="00FD35FB">
              <w:rPr>
                <w:rFonts w:ascii="Arial" w:hAnsi="Arial" w:cs="Arial" w:hint="eastAsia"/>
                <w:sz w:val="18"/>
                <w:szCs w:val="18"/>
              </w:rPr>
              <w:t>č</w:t>
            </w:r>
            <w:r w:rsidRPr="00FD35FB">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FD35FB">
              <w:rPr>
                <w:rFonts w:ascii="Arial" w:hAnsi="Arial" w:cs="Arial" w:hint="eastAsia"/>
                <w:sz w:val="18"/>
                <w:szCs w:val="18"/>
              </w:rPr>
              <w:t>č</w:t>
            </w:r>
            <w:r w:rsidRPr="00FD35FB">
              <w:rPr>
                <w:rFonts w:ascii="Arial" w:hAnsi="Arial" w:cs="Arial"/>
                <w:sz w:val="18"/>
                <w:szCs w:val="18"/>
              </w:rPr>
              <w:t>il.</w:t>
            </w:r>
          </w:p>
        </w:tc>
      </w:tr>
    </w:tbl>
    <w:p w14:paraId="32769235" w14:textId="77777777" w:rsidR="002F6FF9" w:rsidRDefault="002F6FF9" w:rsidP="00953FFE">
      <w:pPr>
        <w:jc w:val="both"/>
        <w:rPr>
          <w:rFonts w:ascii="Arial" w:hAnsi="Arial" w:cs="Arial"/>
          <w:b/>
          <w:szCs w:val="18"/>
          <w:u w:val="single"/>
        </w:rPr>
      </w:pPr>
    </w:p>
    <w:p w14:paraId="7D3902D6" w14:textId="77777777" w:rsidR="000551DA" w:rsidRPr="00AD6C5F" w:rsidRDefault="000551DA" w:rsidP="000551DA">
      <w:pPr>
        <w:jc w:val="both"/>
        <w:rPr>
          <w:rFonts w:ascii="Arial" w:hAnsi="Arial" w:cs="Arial"/>
          <w:b/>
          <w:szCs w:val="18"/>
          <w:u w:val="single"/>
        </w:rPr>
      </w:pPr>
      <w:r w:rsidRPr="004948A4">
        <w:rPr>
          <w:rFonts w:ascii="Arial" w:hAnsi="Arial" w:cs="Arial"/>
          <w:b/>
          <w:szCs w:val="18"/>
          <w:u w:val="single"/>
        </w:rPr>
        <w:t>OGLED PROSTOROV</w:t>
      </w:r>
    </w:p>
    <w:p w14:paraId="0F2EB937" w14:textId="00F32E69" w:rsidR="000551DA" w:rsidRPr="004948A4" w:rsidRDefault="000551DA" w:rsidP="000551DA">
      <w:pPr>
        <w:jc w:val="both"/>
        <w:rPr>
          <w:rFonts w:ascii="Arial" w:hAnsi="Arial" w:cs="Arial"/>
          <w:sz w:val="18"/>
          <w:szCs w:val="18"/>
        </w:rPr>
      </w:pPr>
      <w:r w:rsidRPr="00FD35FB">
        <w:rPr>
          <w:rFonts w:ascii="Arial" w:hAnsi="Arial" w:cs="Arial"/>
          <w:sz w:val="18"/>
          <w:szCs w:val="18"/>
        </w:rPr>
        <w:t xml:space="preserve">Ogled prostorov je možen po predhodnem dogovoru, najkasneje </w:t>
      </w:r>
      <w:r w:rsidR="00915E2C">
        <w:rPr>
          <w:rFonts w:ascii="Arial" w:hAnsi="Arial" w:cs="Arial"/>
          <w:sz w:val="18"/>
          <w:szCs w:val="18"/>
        </w:rPr>
        <w:t>do vključno</w:t>
      </w:r>
      <w:r w:rsidR="00FD35FB" w:rsidRPr="00FD35FB">
        <w:rPr>
          <w:rFonts w:ascii="Arial" w:hAnsi="Arial" w:cs="Arial"/>
          <w:sz w:val="18"/>
          <w:szCs w:val="18"/>
        </w:rPr>
        <w:t xml:space="preserve"> 13. 10. 2020</w:t>
      </w:r>
      <w:r w:rsidRPr="00FD35FB">
        <w:rPr>
          <w:rFonts w:ascii="Arial" w:hAnsi="Arial" w:cs="Arial"/>
          <w:sz w:val="18"/>
          <w:szCs w:val="18"/>
        </w:rPr>
        <w:t>, kontaktna oseba je: Marjan Klepec, tel. 03 898 74 00 ali e- mail: marjan.klepec@srz-rdeca-dvorana.si</w:t>
      </w:r>
    </w:p>
    <w:p w14:paraId="1E7E8302" w14:textId="77777777" w:rsidR="002F6FF9" w:rsidRPr="00D431FF" w:rsidRDefault="002F6FF9" w:rsidP="008456FA">
      <w:pPr>
        <w:spacing w:before="225"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8456FA" w:rsidRPr="002F6FF9" w14:paraId="4E803DCA" w14:textId="77777777" w:rsidTr="000551DA">
        <w:trPr>
          <w:cantSplit/>
        </w:trPr>
        <w:tc>
          <w:tcPr>
            <w:tcW w:w="4543" w:type="dxa"/>
          </w:tcPr>
          <w:p w14:paraId="7674994C" w14:textId="64970479" w:rsidR="008456FA" w:rsidRPr="002F6FF9" w:rsidRDefault="003C4347" w:rsidP="00DC4B5E">
            <w:pPr>
              <w:rPr>
                <w:rFonts w:ascii="Arial" w:hAnsi="Arial" w:cs="Arial"/>
              </w:rPr>
            </w:pPr>
            <w:r w:rsidRPr="000551DA">
              <w:rPr>
                <w:rFonts w:ascii="Arial" w:hAnsi="Arial" w:cs="Arial"/>
                <w:color w:val="000000"/>
                <w:sz w:val="18"/>
                <w:szCs w:val="18"/>
              </w:rPr>
              <w:t xml:space="preserve">Datum: </w:t>
            </w:r>
            <w:r w:rsidR="00EB64D7">
              <w:rPr>
                <w:rFonts w:ascii="Arial" w:hAnsi="Arial" w:cs="Arial"/>
                <w:color w:val="000000"/>
                <w:sz w:val="18"/>
                <w:szCs w:val="18"/>
              </w:rPr>
              <w:t>6</w:t>
            </w:r>
            <w:r w:rsidR="006D4CFB" w:rsidRPr="000551DA">
              <w:rPr>
                <w:rFonts w:ascii="Arial" w:hAnsi="Arial" w:cs="Arial"/>
                <w:color w:val="000000"/>
                <w:sz w:val="18"/>
                <w:szCs w:val="18"/>
              </w:rPr>
              <w:t xml:space="preserve">. </w:t>
            </w:r>
            <w:r w:rsidR="00EB64D7">
              <w:rPr>
                <w:rFonts w:ascii="Arial" w:hAnsi="Arial" w:cs="Arial"/>
                <w:color w:val="000000"/>
                <w:sz w:val="18"/>
                <w:szCs w:val="18"/>
              </w:rPr>
              <w:t>10</w:t>
            </w:r>
            <w:r w:rsidR="006D4CFB" w:rsidRPr="000551DA">
              <w:rPr>
                <w:rFonts w:ascii="Arial" w:hAnsi="Arial" w:cs="Arial"/>
                <w:color w:val="000000"/>
                <w:sz w:val="18"/>
                <w:szCs w:val="18"/>
              </w:rPr>
              <w:t>.</w:t>
            </w:r>
            <w:r w:rsidR="00EC1414" w:rsidRPr="000551DA">
              <w:rPr>
                <w:rFonts w:ascii="Arial" w:hAnsi="Arial" w:cs="Arial"/>
                <w:color w:val="000000"/>
                <w:sz w:val="18"/>
                <w:szCs w:val="18"/>
              </w:rPr>
              <w:t xml:space="preserve"> 20</w:t>
            </w:r>
            <w:r w:rsidR="00DC4B5E" w:rsidRPr="000551DA">
              <w:rPr>
                <w:rFonts w:ascii="Arial" w:hAnsi="Arial" w:cs="Arial"/>
                <w:color w:val="000000"/>
                <w:sz w:val="18"/>
                <w:szCs w:val="18"/>
              </w:rPr>
              <w:t>20</w:t>
            </w:r>
            <w:r w:rsidR="00EC1414" w:rsidRPr="000551DA">
              <w:rPr>
                <w:rFonts w:ascii="Arial" w:hAnsi="Arial" w:cs="Arial"/>
                <w:color w:val="000000"/>
                <w:sz w:val="18"/>
                <w:szCs w:val="18"/>
              </w:rPr>
              <w:br/>
              <w:t>Kraj: Velenje</w:t>
            </w:r>
          </w:p>
        </w:tc>
        <w:tc>
          <w:tcPr>
            <w:tcW w:w="4527" w:type="dxa"/>
          </w:tcPr>
          <w:p w14:paraId="7229F3F0" w14:textId="77777777" w:rsidR="008456FA" w:rsidRPr="002F6FF9" w:rsidRDefault="008456FA" w:rsidP="003C256D">
            <w:pPr>
              <w:spacing w:before="240" w:after="240"/>
              <w:jc w:val="right"/>
              <w:rPr>
                <w:rFonts w:ascii="Arial" w:hAnsi="Arial" w:cs="Arial"/>
                <w:sz w:val="18"/>
                <w:szCs w:val="18"/>
              </w:rPr>
            </w:pPr>
          </w:p>
        </w:tc>
      </w:tr>
    </w:tbl>
    <w:p w14:paraId="2A841B90" w14:textId="77777777" w:rsidR="000551DA" w:rsidRPr="004948A4" w:rsidRDefault="000551DA" w:rsidP="000551DA">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14:paraId="474DE7B3" w14:textId="77777777" w:rsidR="008B48DB" w:rsidRDefault="008B48DB" w:rsidP="00D464AF">
      <w:pPr>
        <w:jc w:val="center"/>
        <w:rPr>
          <w:rFonts w:ascii="Arial" w:hAnsi="Arial" w:cs="Arial"/>
          <w:b/>
          <w:sz w:val="24"/>
          <w:szCs w:val="18"/>
          <w:u w:val="single"/>
        </w:rPr>
      </w:pPr>
    </w:p>
    <w:p w14:paraId="36506040" w14:textId="19F8DB77" w:rsidR="006945C7" w:rsidRDefault="004558F5" w:rsidP="00755B46">
      <w:pPr>
        <w:rPr>
          <w:rFonts w:ascii="Arial" w:hAnsi="Arial" w:cs="Arial"/>
          <w:b/>
          <w:sz w:val="24"/>
          <w:szCs w:val="18"/>
          <w:u w:val="single"/>
        </w:rPr>
      </w:pPr>
      <w:r>
        <w:rPr>
          <w:rFonts w:ascii="Arial" w:hAnsi="Arial" w:cs="Arial"/>
          <w:b/>
          <w:sz w:val="24"/>
          <w:szCs w:val="18"/>
          <w:u w:val="single"/>
        </w:rPr>
        <w:br w:type="page"/>
      </w:r>
    </w:p>
    <w:p w14:paraId="448949BF" w14:textId="77777777" w:rsidR="00316996" w:rsidRPr="00D9797F" w:rsidRDefault="00316996" w:rsidP="00D464AF">
      <w:pPr>
        <w:jc w:val="center"/>
        <w:rPr>
          <w:rFonts w:ascii="Arial" w:hAnsi="Arial" w:cs="Arial"/>
          <w:b/>
          <w:sz w:val="28"/>
          <w:szCs w:val="18"/>
          <w:u w:val="single"/>
        </w:rPr>
      </w:pPr>
      <w:r w:rsidRPr="00D9797F">
        <w:rPr>
          <w:rFonts w:ascii="Arial" w:hAnsi="Arial" w:cs="Arial"/>
          <w:b/>
          <w:sz w:val="28"/>
          <w:szCs w:val="18"/>
          <w:u w:val="single"/>
        </w:rPr>
        <w:lastRenderedPageBreak/>
        <w:t>KAZALO</w:t>
      </w:r>
    </w:p>
    <w:p w14:paraId="067AC51F" w14:textId="4E6B2AAB" w:rsidR="00D9797F" w:rsidRDefault="00316996">
      <w:pPr>
        <w:pStyle w:val="Kazalovsebine1"/>
        <w:rPr>
          <w:rFonts w:asciiTheme="minorHAnsi" w:eastAsiaTheme="minorEastAsia" w:hAnsiTheme="minorHAnsi" w:cstheme="minorBidi"/>
          <w:sz w:val="22"/>
          <w:szCs w:val="22"/>
          <w:lang w:eastAsia="sl-SI"/>
        </w:rPr>
      </w:pPr>
      <w:r w:rsidRPr="00915E2C">
        <w:rPr>
          <w:szCs w:val="20"/>
        </w:rPr>
        <w:fldChar w:fldCharType="begin"/>
      </w:r>
      <w:r w:rsidRPr="00915E2C">
        <w:rPr>
          <w:szCs w:val="20"/>
        </w:rPr>
        <w:instrText xml:space="preserve"> TOC \o "1-3" \h \z \u </w:instrText>
      </w:r>
      <w:r w:rsidRPr="00915E2C">
        <w:rPr>
          <w:szCs w:val="20"/>
        </w:rPr>
        <w:fldChar w:fldCharType="separate"/>
      </w:r>
      <w:hyperlink w:anchor="_Toc52878615" w:history="1">
        <w:r w:rsidR="00D9797F" w:rsidRPr="00C50122">
          <w:rPr>
            <w:rStyle w:val="Hiperpovezava"/>
          </w:rPr>
          <w:t>NAVODILA</w:t>
        </w:r>
        <w:r w:rsidR="00D9797F">
          <w:rPr>
            <w:webHidden/>
          </w:rPr>
          <w:tab/>
        </w:r>
        <w:r w:rsidR="00D9797F">
          <w:rPr>
            <w:webHidden/>
          </w:rPr>
          <w:fldChar w:fldCharType="begin"/>
        </w:r>
        <w:r w:rsidR="00D9797F">
          <w:rPr>
            <w:webHidden/>
          </w:rPr>
          <w:instrText xml:space="preserve"> PAGEREF _Toc52878615 \h </w:instrText>
        </w:r>
        <w:r w:rsidR="00D9797F">
          <w:rPr>
            <w:webHidden/>
          </w:rPr>
        </w:r>
        <w:r w:rsidR="00D9797F">
          <w:rPr>
            <w:webHidden/>
          </w:rPr>
          <w:fldChar w:fldCharType="separate"/>
        </w:r>
        <w:r w:rsidR="00D9797F">
          <w:rPr>
            <w:webHidden/>
          </w:rPr>
          <w:t>6</w:t>
        </w:r>
        <w:r w:rsidR="00D9797F">
          <w:rPr>
            <w:webHidden/>
          </w:rPr>
          <w:fldChar w:fldCharType="end"/>
        </w:r>
      </w:hyperlink>
    </w:p>
    <w:p w14:paraId="2EE8E193" w14:textId="5FE65B28" w:rsidR="00D9797F" w:rsidRDefault="00D9797F">
      <w:pPr>
        <w:pStyle w:val="Kazalovsebine2"/>
        <w:tabs>
          <w:tab w:val="right" w:leader="dot" w:pos="9060"/>
        </w:tabs>
        <w:rPr>
          <w:rFonts w:asciiTheme="minorHAnsi" w:eastAsiaTheme="minorEastAsia" w:hAnsiTheme="minorHAnsi"/>
          <w:noProof/>
          <w:lang w:eastAsia="sl-SI"/>
        </w:rPr>
      </w:pPr>
      <w:hyperlink w:anchor="_Toc52878616" w:history="1">
        <w:r w:rsidRPr="00C50122">
          <w:rPr>
            <w:rStyle w:val="Hiperpovezava"/>
            <w:noProof/>
          </w:rPr>
          <w:t>I. NAVODILA PONUDNIKOM ZA PRIPRAVO PONUDBE</w:t>
        </w:r>
        <w:r>
          <w:rPr>
            <w:noProof/>
            <w:webHidden/>
          </w:rPr>
          <w:tab/>
        </w:r>
        <w:r>
          <w:rPr>
            <w:noProof/>
            <w:webHidden/>
          </w:rPr>
          <w:fldChar w:fldCharType="begin"/>
        </w:r>
        <w:r>
          <w:rPr>
            <w:noProof/>
            <w:webHidden/>
          </w:rPr>
          <w:instrText xml:space="preserve"> PAGEREF _Toc52878616 \h </w:instrText>
        </w:r>
        <w:r>
          <w:rPr>
            <w:noProof/>
            <w:webHidden/>
          </w:rPr>
        </w:r>
        <w:r>
          <w:rPr>
            <w:noProof/>
            <w:webHidden/>
          </w:rPr>
          <w:fldChar w:fldCharType="separate"/>
        </w:r>
        <w:r>
          <w:rPr>
            <w:noProof/>
            <w:webHidden/>
          </w:rPr>
          <w:t>6</w:t>
        </w:r>
        <w:r>
          <w:rPr>
            <w:noProof/>
            <w:webHidden/>
          </w:rPr>
          <w:fldChar w:fldCharType="end"/>
        </w:r>
      </w:hyperlink>
    </w:p>
    <w:p w14:paraId="37228E6C" w14:textId="55237E30" w:rsidR="00D9797F" w:rsidRDefault="00D9797F">
      <w:pPr>
        <w:pStyle w:val="Kazalovsebine2"/>
        <w:tabs>
          <w:tab w:val="right" w:leader="dot" w:pos="9060"/>
        </w:tabs>
        <w:rPr>
          <w:rFonts w:asciiTheme="minorHAnsi" w:eastAsiaTheme="minorEastAsia" w:hAnsiTheme="minorHAnsi"/>
          <w:noProof/>
          <w:lang w:eastAsia="sl-SI"/>
        </w:rPr>
      </w:pPr>
      <w:hyperlink w:anchor="_Toc52878617" w:history="1">
        <w:r w:rsidRPr="00C50122">
          <w:rPr>
            <w:rStyle w:val="Hiperpovezava"/>
            <w:noProof/>
          </w:rPr>
          <w:t>II. POGOJI ZA PRIZNANJE USPOSOBLJENOSTI</w:t>
        </w:r>
        <w:r>
          <w:rPr>
            <w:noProof/>
            <w:webHidden/>
          </w:rPr>
          <w:tab/>
        </w:r>
        <w:r>
          <w:rPr>
            <w:noProof/>
            <w:webHidden/>
          </w:rPr>
          <w:fldChar w:fldCharType="begin"/>
        </w:r>
        <w:r>
          <w:rPr>
            <w:noProof/>
            <w:webHidden/>
          </w:rPr>
          <w:instrText xml:space="preserve"> PAGEREF _Toc52878617 \h </w:instrText>
        </w:r>
        <w:r>
          <w:rPr>
            <w:noProof/>
            <w:webHidden/>
          </w:rPr>
        </w:r>
        <w:r>
          <w:rPr>
            <w:noProof/>
            <w:webHidden/>
          </w:rPr>
          <w:fldChar w:fldCharType="separate"/>
        </w:r>
        <w:r>
          <w:rPr>
            <w:noProof/>
            <w:webHidden/>
          </w:rPr>
          <w:t>13</w:t>
        </w:r>
        <w:r>
          <w:rPr>
            <w:noProof/>
            <w:webHidden/>
          </w:rPr>
          <w:fldChar w:fldCharType="end"/>
        </w:r>
      </w:hyperlink>
    </w:p>
    <w:p w14:paraId="43BEA182" w14:textId="409928F1" w:rsidR="00D9797F" w:rsidRPr="00D9797F" w:rsidRDefault="00D9797F">
      <w:pPr>
        <w:pStyle w:val="Kazalovsebine3"/>
        <w:rPr>
          <w:rFonts w:asciiTheme="minorHAnsi" w:eastAsiaTheme="minorEastAsia" w:hAnsiTheme="minorHAnsi" w:cstheme="minorBidi"/>
          <w:sz w:val="22"/>
          <w:szCs w:val="22"/>
          <w:lang w:eastAsia="sl-SI"/>
        </w:rPr>
      </w:pPr>
      <w:hyperlink w:anchor="_Toc52878618" w:history="1">
        <w:r w:rsidRPr="00D9797F">
          <w:rPr>
            <w:rStyle w:val="Hiperpovezava"/>
            <w:rFonts w:eastAsiaTheme="majorEastAsia"/>
            <w:bCs/>
          </w:rPr>
          <w:t>POGOJ 1 Nekaznovanost</w:t>
        </w:r>
        <w:r w:rsidRPr="00D9797F">
          <w:rPr>
            <w:webHidden/>
          </w:rPr>
          <w:tab/>
        </w:r>
        <w:r w:rsidRPr="00D9797F">
          <w:rPr>
            <w:webHidden/>
          </w:rPr>
          <w:fldChar w:fldCharType="begin"/>
        </w:r>
        <w:r w:rsidRPr="00D9797F">
          <w:rPr>
            <w:webHidden/>
          </w:rPr>
          <w:instrText xml:space="preserve"> PAGEREF _Toc52878618 \h </w:instrText>
        </w:r>
        <w:r w:rsidRPr="00D9797F">
          <w:rPr>
            <w:webHidden/>
          </w:rPr>
        </w:r>
        <w:r w:rsidRPr="00D9797F">
          <w:rPr>
            <w:webHidden/>
          </w:rPr>
          <w:fldChar w:fldCharType="separate"/>
        </w:r>
        <w:r w:rsidRPr="00D9797F">
          <w:rPr>
            <w:webHidden/>
          </w:rPr>
          <w:t>13</w:t>
        </w:r>
        <w:r w:rsidRPr="00D9797F">
          <w:rPr>
            <w:webHidden/>
          </w:rPr>
          <w:fldChar w:fldCharType="end"/>
        </w:r>
      </w:hyperlink>
    </w:p>
    <w:p w14:paraId="0346D956" w14:textId="29950CB8" w:rsidR="00D9797F" w:rsidRPr="00D9797F" w:rsidRDefault="00D9797F">
      <w:pPr>
        <w:pStyle w:val="Kazalovsebine3"/>
        <w:rPr>
          <w:rFonts w:asciiTheme="minorHAnsi" w:eastAsiaTheme="minorEastAsia" w:hAnsiTheme="minorHAnsi" w:cstheme="minorBidi"/>
          <w:sz w:val="22"/>
          <w:szCs w:val="22"/>
          <w:lang w:eastAsia="sl-SI"/>
        </w:rPr>
      </w:pPr>
      <w:hyperlink w:anchor="_Toc52878619" w:history="1">
        <w:r w:rsidRPr="00D9797F">
          <w:rPr>
            <w:rStyle w:val="Hiperpovezava"/>
            <w:rFonts w:eastAsiaTheme="majorEastAsia"/>
            <w:bCs/>
          </w:rPr>
          <w:t>POGOJ 2 Ponudnik ni izločen iz postopkov oddaje javnih naročil</w:t>
        </w:r>
        <w:r w:rsidRPr="00D9797F">
          <w:rPr>
            <w:webHidden/>
          </w:rPr>
          <w:tab/>
        </w:r>
        <w:r w:rsidRPr="00D9797F">
          <w:rPr>
            <w:webHidden/>
          </w:rPr>
          <w:fldChar w:fldCharType="begin"/>
        </w:r>
        <w:r w:rsidRPr="00D9797F">
          <w:rPr>
            <w:webHidden/>
          </w:rPr>
          <w:instrText xml:space="preserve"> PAGEREF _Toc52878619 \h </w:instrText>
        </w:r>
        <w:r w:rsidRPr="00D9797F">
          <w:rPr>
            <w:webHidden/>
          </w:rPr>
        </w:r>
        <w:r w:rsidRPr="00D9797F">
          <w:rPr>
            <w:webHidden/>
          </w:rPr>
          <w:fldChar w:fldCharType="separate"/>
        </w:r>
        <w:r w:rsidRPr="00D9797F">
          <w:rPr>
            <w:webHidden/>
          </w:rPr>
          <w:t>14</w:t>
        </w:r>
        <w:r w:rsidRPr="00D9797F">
          <w:rPr>
            <w:webHidden/>
          </w:rPr>
          <w:fldChar w:fldCharType="end"/>
        </w:r>
      </w:hyperlink>
    </w:p>
    <w:p w14:paraId="500C7B4D" w14:textId="339D851D" w:rsidR="00D9797F" w:rsidRPr="00D9797F" w:rsidRDefault="00D9797F">
      <w:pPr>
        <w:pStyle w:val="Kazalovsebine3"/>
        <w:rPr>
          <w:rFonts w:asciiTheme="minorHAnsi" w:eastAsiaTheme="minorEastAsia" w:hAnsiTheme="minorHAnsi" w:cstheme="minorBidi"/>
          <w:sz w:val="22"/>
          <w:szCs w:val="22"/>
          <w:lang w:eastAsia="sl-SI"/>
        </w:rPr>
      </w:pPr>
      <w:hyperlink w:anchor="_Toc52878620" w:history="1">
        <w:r w:rsidRPr="00D9797F">
          <w:rPr>
            <w:rStyle w:val="Hiperpovezava"/>
            <w:rFonts w:eastAsiaTheme="majorEastAsia"/>
            <w:bCs/>
          </w:rPr>
          <w:t>POGOJ 3 Plačani davki in prispevki</w:t>
        </w:r>
        <w:r w:rsidRPr="00D9797F">
          <w:rPr>
            <w:webHidden/>
          </w:rPr>
          <w:tab/>
        </w:r>
        <w:r w:rsidRPr="00D9797F">
          <w:rPr>
            <w:webHidden/>
          </w:rPr>
          <w:fldChar w:fldCharType="begin"/>
        </w:r>
        <w:r w:rsidRPr="00D9797F">
          <w:rPr>
            <w:webHidden/>
          </w:rPr>
          <w:instrText xml:space="preserve"> PAGEREF _Toc52878620 \h </w:instrText>
        </w:r>
        <w:r w:rsidRPr="00D9797F">
          <w:rPr>
            <w:webHidden/>
          </w:rPr>
        </w:r>
        <w:r w:rsidRPr="00D9797F">
          <w:rPr>
            <w:webHidden/>
          </w:rPr>
          <w:fldChar w:fldCharType="separate"/>
        </w:r>
        <w:r w:rsidRPr="00D9797F">
          <w:rPr>
            <w:webHidden/>
          </w:rPr>
          <w:t>14</w:t>
        </w:r>
        <w:r w:rsidRPr="00D9797F">
          <w:rPr>
            <w:webHidden/>
          </w:rPr>
          <w:fldChar w:fldCharType="end"/>
        </w:r>
      </w:hyperlink>
    </w:p>
    <w:p w14:paraId="09E3289F" w14:textId="1FC2A87D" w:rsidR="00D9797F" w:rsidRPr="00D9797F" w:rsidRDefault="00D9797F">
      <w:pPr>
        <w:pStyle w:val="Kazalovsebine3"/>
        <w:rPr>
          <w:rFonts w:asciiTheme="minorHAnsi" w:eastAsiaTheme="minorEastAsia" w:hAnsiTheme="minorHAnsi" w:cstheme="minorBidi"/>
          <w:sz w:val="22"/>
          <w:szCs w:val="22"/>
          <w:lang w:eastAsia="sl-SI"/>
        </w:rPr>
      </w:pPr>
      <w:hyperlink w:anchor="_Toc52878621" w:history="1">
        <w:r w:rsidRPr="00D9797F">
          <w:rPr>
            <w:rStyle w:val="Hiperpovezava"/>
          </w:rPr>
          <w:t>POGOJ 4 Ponudniku ni bila izrečena globa</w:t>
        </w:r>
        <w:r w:rsidRPr="00D9797F">
          <w:rPr>
            <w:webHidden/>
          </w:rPr>
          <w:tab/>
        </w:r>
        <w:r w:rsidRPr="00D9797F">
          <w:rPr>
            <w:webHidden/>
          </w:rPr>
          <w:fldChar w:fldCharType="begin"/>
        </w:r>
        <w:r w:rsidRPr="00D9797F">
          <w:rPr>
            <w:webHidden/>
          </w:rPr>
          <w:instrText xml:space="preserve"> PAGEREF _Toc52878621 \h </w:instrText>
        </w:r>
        <w:r w:rsidRPr="00D9797F">
          <w:rPr>
            <w:webHidden/>
          </w:rPr>
        </w:r>
        <w:r w:rsidRPr="00D9797F">
          <w:rPr>
            <w:webHidden/>
          </w:rPr>
          <w:fldChar w:fldCharType="separate"/>
        </w:r>
        <w:r w:rsidRPr="00D9797F">
          <w:rPr>
            <w:webHidden/>
          </w:rPr>
          <w:t>15</w:t>
        </w:r>
        <w:r w:rsidRPr="00D9797F">
          <w:rPr>
            <w:webHidden/>
          </w:rPr>
          <w:fldChar w:fldCharType="end"/>
        </w:r>
      </w:hyperlink>
    </w:p>
    <w:p w14:paraId="6A9A189A" w14:textId="3848296C" w:rsidR="00D9797F" w:rsidRPr="00D9797F" w:rsidRDefault="00D9797F">
      <w:pPr>
        <w:pStyle w:val="Kazalovsebine3"/>
        <w:rPr>
          <w:rFonts w:asciiTheme="minorHAnsi" w:eastAsiaTheme="minorEastAsia" w:hAnsiTheme="minorHAnsi" w:cstheme="minorBidi"/>
          <w:sz w:val="22"/>
          <w:szCs w:val="22"/>
          <w:lang w:eastAsia="sl-SI"/>
        </w:rPr>
      </w:pPr>
      <w:hyperlink w:anchor="_Toc52878622" w:history="1">
        <w:r w:rsidRPr="00D9797F">
          <w:rPr>
            <w:rStyle w:val="Hiperpovezava"/>
          </w:rPr>
          <w:t>POGOJ 5 Ustreznost za opravljanje poklicne dejavnosti</w:t>
        </w:r>
        <w:r w:rsidRPr="00D9797F">
          <w:rPr>
            <w:webHidden/>
          </w:rPr>
          <w:tab/>
        </w:r>
        <w:r w:rsidRPr="00D9797F">
          <w:rPr>
            <w:webHidden/>
          </w:rPr>
          <w:fldChar w:fldCharType="begin"/>
        </w:r>
        <w:r w:rsidRPr="00D9797F">
          <w:rPr>
            <w:webHidden/>
          </w:rPr>
          <w:instrText xml:space="preserve"> PAGEREF _Toc52878622 \h </w:instrText>
        </w:r>
        <w:r w:rsidRPr="00D9797F">
          <w:rPr>
            <w:webHidden/>
          </w:rPr>
        </w:r>
        <w:r w:rsidRPr="00D9797F">
          <w:rPr>
            <w:webHidden/>
          </w:rPr>
          <w:fldChar w:fldCharType="separate"/>
        </w:r>
        <w:r w:rsidRPr="00D9797F">
          <w:rPr>
            <w:webHidden/>
          </w:rPr>
          <w:t>15</w:t>
        </w:r>
        <w:r w:rsidRPr="00D9797F">
          <w:rPr>
            <w:webHidden/>
          </w:rPr>
          <w:fldChar w:fldCharType="end"/>
        </w:r>
      </w:hyperlink>
    </w:p>
    <w:p w14:paraId="34AEB8AB" w14:textId="7F899505" w:rsidR="00D9797F" w:rsidRDefault="00D9797F">
      <w:pPr>
        <w:pStyle w:val="Kazalovsebine2"/>
        <w:tabs>
          <w:tab w:val="right" w:leader="dot" w:pos="9060"/>
        </w:tabs>
        <w:rPr>
          <w:rFonts w:asciiTheme="minorHAnsi" w:eastAsiaTheme="minorEastAsia" w:hAnsiTheme="minorHAnsi"/>
          <w:noProof/>
          <w:lang w:eastAsia="sl-SI"/>
        </w:rPr>
      </w:pPr>
      <w:hyperlink w:anchor="_Toc52878623" w:history="1">
        <w:r w:rsidRPr="00C50122">
          <w:rPr>
            <w:rStyle w:val="Hiperpovezava"/>
            <w:rFonts w:ascii="Arial" w:hAnsi="Arial" w:cs="Arial"/>
            <w:noProof/>
          </w:rPr>
          <w:t>POSLOVNA IN FINANČNA SPOSOBNOST</w:t>
        </w:r>
        <w:r>
          <w:rPr>
            <w:noProof/>
            <w:webHidden/>
          </w:rPr>
          <w:tab/>
        </w:r>
        <w:r>
          <w:rPr>
            <w:noProof/>
            <w:webHidden/>
          </w:rPr>
          <w:fldChar w:fldCharType="begin"/>
        </w:r>
        <w:r>
          <w:rPr>
            <w:noProof/>
            <w:webHidden/>
          </w:rPr>
          <w:instrText xml:space="preserve"> PAGEREF _Toc52878623 \h </w:instrText>
        </w:r>
        <w:r>
          <w:rPr>
            <w:noProof/>
            <w:webHidden/>
          </w:rPr>
        </w:r>
        <w:r>
          <w:rPr>
            <w:noProof/>
            <w:webHidden/>
          </w:rPr>
          <w:fldChar w:fldCharType="separate"/>
        </w:r>
        <w:r>
          <w:rPr>
            <w:noProof/>
            <w:webHidden/>
          </w:rPr>
          <w:t>17</w:t>
        </w:r>
        <w:r>
          <w:rPr>
            <w:noProof/>
            <w:webHidden/>
          </w:rPr>
          <w:fldChar w:fldCharType="end"/>
        </w:r>
      </w:hyperlink>
    </w:p>
    <w:p w14:paraId="2DEF411A" w14:textId="473D2EAC" w:rsidR="00D9797F" w:rsidRDefault="00D9797F">
      <w:pPr>
        <w:pStyle w:val="Kazalovsebine3"/>
        <w:rPr>
          <w:rFonts w:asciiTheme="minorHAnsi" w:eastAsiaTheme="minorEastAsia" w:hAnsiTheme="minorHAnsi" w:cstheme="minorBidi"/>
          <w:sz w:val="22"/>
          <w:szCs w:val="22"/>
          <w:lang w:eastAsia="sl-SI"/>
        </w:rPr>
      </w:pPr>
      <w:hyperlink w:anchor="_Toc52878624" w:history="1">
        <w:r w:rsidRPr="00C50122">
          <w:rPr>
            <w:rStyle w:val="Hiperpovezava"/>
          </w:rPr>
          <w:t>POGOJ 6 Bonitetna ocena</w:t>
        </w:r>
        <w:r>
          <w:rPr>
            <w:webHidden/>
          </w:rPr>
          <w:tab/>
        </w:r>
        <w:r>
          <w:rPr>
            <w:webHidden/>
          </w:rPr>
          <w:fldChar w:fldCharType="begin"/>
        </w:r>
        <w:r>
          <w:rPr>
            <w:webHidden/>
          </w:rPr>
          <w:instrText xml:space="preserve"> PAGEREF _Toc52878624 \h </w:instrText>
        </w:r>
        <w:r>
          <w:rPr>
            <w:webHidden/>
          </w:rPr>
        </w:r>
        <w:r>
          <w:rPr>
            <w:webHidden/>
          </w:rPr>
          <w:fldChar w:fldCharType="separate"/>
        </w:r>
        <w:r>
          <w:rPr>
            <w:webHidden/>
          </w:rPr>
          <w:t>17</w:t>
        </w:r>
        <w:r>
          <w:rPr>
            <w:webHidden/>
          </w:rPr>
          <w:fldChar w:fldCharType="end"/>
        </w:r>
      </w:hyperlink>
    </w:p>
    <w:p w14:paraId="4EA15923" w14:textId="2D034A9E" w:rsidR="00D9797F" w:rsidRDefault="00D9797F">
      <w:pPr>
        <w:pStyle w:val="Kazalovsebine2"/>
        <w:tabs>
          <w:tab w:val="right" w:leader="dot" w:pos="9060"/>
        </w:tabs>
        <w:rPr>
          <w:rFonts w:asciiTheme="minorHAnsi" w:eastAsiaTheme="minorEastAsia" w:hAnsiTheme="minorHAnsi"/>
          <w:noProof/>
          <w:lang w:eastAsia="sl-SI"/>
        </w:rPr>
      </w:pPr>
      <w:hyperlink w:anchor="_Toc52878625" w:history="1">
        <w:r w:rsidRPr="00C50122">
          <w:rPr>
            <w:rStyle w:val="Hiperpovezava"/>
            <w:rFonts w:ascii="Arial" w:hAnsi="Arial" w:cs="Arial"/>
            <w:noProof/>
          </w:rPr>
          <w:t>TEHNIČNA IN KADROVSKA SPOSOBNOST</w:t>
        </w:r>
        <w:r>
          <w:rPr>
            <w:noProof/>
            <w:webHidden/>
          </w:rPr>
          <w:tab/>
        </w:r>
        <w:r>
          <w:rPr>
            <w:noProof/>
            <w:webHidden/>
          </w:rPr>
          <w:fldChar w:fldCharType="begin"/>
        </w:r>
        <w:r>
          <w:rPr>
            <w:noProof/>
            <w:webHidden/>
          </w:rPr>
          <w:instrText xml:space="preserve"> PAGEREF _Toc52878625 \h </w:instrText>
        </w:r>
        <w:r>
          <w:rPr>
            <w:noProof/>
            <w:webHidden/>
          </w:rPr>
        </w:r>
        <w:r>
          <w:rPr>
            <w:noProof/>
            <w:webHidden/>
          </w:rPr>
          <w:fldChar w:fldCharType="separate"/>
        </w:r>
        <w:r>
          <w:rPr>
            <w:noProof/>
            <w:webHidden/>
          </w:rPr>
          <w:t>17</w:t>
        </w:r>
        <w:r>
          <w:rPr>
            <w:noProof/>
            <w:webHidden/>
          </w:rPr>
          <w:fldChar w:fldCharType="end"/>
        </w:r>
      </w:hyperlink>
    </w:p>
    <w:p w14:paraId="1EE573A0" w14:textId="1BA2F919" w:rsidR="00D9797F" w:rsidRDefault="00D9797F">
      <w:pPr>
        <w:pStyle w:val="Kazalovsebine3"/>
        <w:rPr>
          <w:rFonts w:asciiTheme="minorHAnsi" w:eastAsiaTheme="minorEastAsia" w:hAnsiTheme="minorHAnsi" w:cstheme="minorBidi"/>
          <w:sz w:val="22"/>
          <w:szCs w:val="22"/>
          <w:lang w:eastAsia="sl-SI"/>
        </w:rPr>
      </w:pPr>
      <w:hyperlink w:anchor="_Toc52878626" w:history="1">
        <w:r w:rsidRPr="00C50122">
          <w:rPr>
            <w:rStyle w:val="Hiperpovezava"/>
            <w:rFonts w:eastAsia="Times New Roman"/>
          </w:rPr>
          <w:t>POGOJ 7 Reference</w:t>
        </w:r>
        <w:r>
          <w:rPr>
            <w:webHidden/>
          </w:rPr>
          <w:tab/>
        </w:r>
        <w:r>
          <w:rPr>
            <w:webHidden/>
          </w:rPr>
          <w:fldChar w:fldCharType="begin"/>
        </w:r>
        <w:r>
          <w:rPr>
            <w:webHidden/>
          </w:rPr>
          <w:instrText xml:space="preserve"> PAGEREF _Toc52878626 \h </w:instrText>
        </w:r>
        <w:r>
          <w:rPr>
            <w:webHidden/>
          </w:rPr>
        </w:r>
        <w:r>
          <w:rPr>
            <w:webHidden/>
          </w:rPr>
          <w:fldChar w:fldCharType="separate"/>
        </w:r>
        <w:r>
          <w:rPr>
            <w:webHidden/>
          </w:rPr>
          <w:t>17</w:t>
        </w:r>
        <w:r>
          <w:rPr>
            <w:webHidden/>
          </w:rPr>
          <w:fldChar w:fldCharType="end"/>
        </w:r>
      </w:hyperlink>
    </w:p>
    <w:p w14:paraId="639187C8" w14:textId="576A9BE3" w:rsidR="00D9797F" w:rsidRDefault="00D9797F">
      <w:pPr>
        <w:pStyle w:val="Kazalovsebine3"/>
        <w:rPr>
          <w:rFonts w:asciiTheme="minorHAnsi" w:eastAsiaTheme="minorEastAsia" w:hAnsiTheme="minorHAnsi" w:cstheme="minorBidi"/>
          <w:sz w:val="22"/>
          <w:szCs w:val="22"/>
          <w:lang w:eastAsia="sl-SI"/>
        </w:rPr>
      </w:pPr>
      <w:hyperlink w:anchor="_Toc52878627" w:history="1">
        <w:r w:rsidRPr="00C50122">
          <w:rPr>
            <w:rStyle w:val="Hiperpovezava"/>
          </w:rPr>
          <w:t>POGOJ 8 Temeljne ok</w:t>
        </w:r>
        <w:r w:rsidRPr="00C50122">
          <w:rPr>
            <w:rStyle w:val="Hiperpovezava"/>
          </w:rPr>
          <w:t>o</w:t>
        </w:r>
        <w:r w:rsidRPr="00C50122">
          <w:rPr>
            <w:rStyle w:val="Hiperpovezava"/>
          </w:rPr>
          <w:t>ljske zahteve</w:t>
        </w:r>
        <w:r>
          <w:rPr>
            <w:webHidden/>
          </w:rPr>
          <w:tab/>
        </w:r>
        <w:r>
          <w:rPr>
            <w:webHidden/>
          </w:rPr>
          <w:fldChar w:fldCharType="begin"/>
        </w:r>
        <w:r>
          <w:rPr>
            <w:webHidden/>
          </w:rPr>
          <w:instrText xml:space="preserve"> PAGEREF _Toc52878627 \h </w:instrText>
        </w:r>
        <w:r>
          <w:rPr>
            <w:webHidden/>
          </w:rPr>
        </w:r>
        <w:r>
          <w:rPr>
            <w:webHidden/>
          </w:rPr>
          <w:fldChar w:fldCharType="separate"/>
        </w:r>
        <w:r>
          <w:rPr>
            <w:webHidden/>
          </w:rPr>
          <w:t>18</w:t>
        </w:r>
        <w:r>
          <w:rPr>
            <w:webHidden/>
          </w:rPr>
          <w:fldChar w:fldCharType="end"/>
        </w:r>
      </w:hyperlink>
    </w:p>
    <w:p w14:paraId="6112E882" w14:textId="7280A9E9" w:rsidR="00D9797F" w:rsidRDefault="00D9797F">
      <w:pPr>
        <w:pStyle w:val="Kazalovsebine2"/>
        <w:tabs>
          <w:tab w:val="right" w:leader="dot" w:pos="9060"/>
        </w:tabs>
        <w:rPr>
          <w:rFonts w:asciiTheme="minorHAnsi" w:eastAsiaTheme="minorEastAsia" w:hAnsiTheme="minorHAnsi"/>
          <w:noProof/>
          <w:lang w:eastAsia="sl-SI"/>
        </w:rPr>
      </w:pPr>
      <w:hyperlink w:anchor="_Toc52878628" w:history="1">
        <w:r w:rsidRPr="00C50122">
          <w:rPr>
            <w:rStyle w:val="Hiperpovezava"/>
            <w:rFonts w:ascii="Arial" w:hAnsi="Arial" w:cs="Arial"/>
            <w:noProof/>
          </w:rPr>
          <w:t>III. FINANČNA ZAVAROVANJA</w:t>
        </w:r>
        <w:r>
          <w:rPr>
            <w:noProof/>
            <w:webHidden/>
          </w:rPr>
          <w:tab/>
        </w:r>
        <w:r>
          <w:rPr>
            <w:noProof/>
            <w:webHidden/>
          </w:rPr>
          <w:fldChar w:fldCharType="begin"/>
        </w:r>
        <w:r>
          <w:rPr>
            <w:noProof/>
            <w:webHidden/>
          </w:rPr>
          <w:instrText xml:space="preserve"> PAGEREF _Toc52878628 \h </w:instrText>
        </w:r>
        <w:r>
          <w:rPr>
            <w:noProof/>
            <w:webHidden/>
          </w:rPr>
        </w:r>
        <w:r>
          <w:rPr>
            <w:noProof/>
            <w:webHidden/>
          </w:rPr>
          <w:fldChar w:fldCharType="separate"/>
        </w:r>
        <w:r>
          <w:rPr>
            <w:noProof/>
            <w:webHidden/>
          </w:rPr>
          <w:t>19</w:t>
        </w:r>
        <w:r>
          <w:rPr>
            <w:noProof/>
            <w:webHidden/>
          </w:rPr>
          <w:fldChar w:fldCharType="end"/>
        </w:r>
      </w:hyperlink>
    </w:p>
    <w:p w14:paraId="2D6EAFCD" w14:textId="58298ED1" w:rsidR="00D9797F" w:rsidRDefault="00D9797F">
      <w:pPr>
        <w:pStyle w:val="Kazalovsebine3"/>
        <w:rPr>
          <w:rFonts w:asciiTheme="minorHAnsi" w:eastAsiaTheme="minorEastAsia" w:hAnsiTheme="minorHAnsi" w:cstheme="minorBidi"/>
          <w:sz w:val="22"/>
          <w:szCs w:val="22"/>
          <w:lang w:eastAsia="sl-SI"/>
        </w:rPr>
      </w:pPr>
      <w:hyperlink w:anchor="_Toc52878629" w:history="1">
        <w:r w:rsidRPr="00C50122">
          <w:rPr>
            <w:rStyle w:val="Hiperpovezava"/>
          </w:rPr>
          <w:t>FINANČNO ZAVAROVANJE ZA RESNOST PONUDBE</w:t>
        </w:r>
        <w:r>
          <w:rPr>
            <w:webHidden/>
          </w:rPr>
          <w:tab/>
        </w:r>
        <w:r>
          <w:rPr>
            <w:webHidden/>
          </w:rPr>
          <w:fldChar w:fldCharType="begin"/>
        </w:r>
        <w:r>
          <w:rPr>
            <w:webHidden/>
          </w:rPr>
          <w:instrText xml:space="preserve"> PAGEREF _Toc52878629 \h </w:instrText>
        </w:r>
        <w:r>
          <w:rPr>
            <w:webHidden/>
          </w:rPr>
        </w:r>
        <w:r>
          <w:rPr>
            <w:webHidden/>
          </w:rPr>
          <w:fldChar w:fldCharType="separate"/>
        </w:r>
        <w:r>
          <w:rPr>
            <w:webHidden/>
          </w:rPr>
          <w:t>19</w:t>
        </w:r>
        <w:r>
          <w:rPr>
            <w:webHidden/>
          </w:rPr>
          <w:fldChar w:fldCharType="end"/>
        </w:r>
      </w:hyperlink>
    </w:p>
    <w:p w14:paraId="0A5B0685" w14:textId="0A93AD3A" w:rsidR="00D9797F" w:rsidRDefault="00D9797F">
      <w:pPr>
        <w:pStyle w:val="Kazalovsebine3"/>
        <w:rPr>
          <w:rFonts w:asciiTheme="minorHAnsi" w:eastAsiaTheme="minorEastAsia" w:hAnsiTheme="minorHAnsi" w:cstheme="minorBidi"/>
          <w:sz w:val="22"/>
          <w:szCs w:val="22"/>
          <w:lang w:eastAsia="sl-SI"/>
        </w:rPr>
      </w:pPr>
      <w:hyperlink w:anchor="_Toc52878630" w:history="1">
        <w:r w:rsidRPr="00C50122">
          <w:rPr>
            <w:rStyle w:val="Hiperpovezava"/>
          </w:rPr>
          <w:t>FINANČNO ZAVAROVANJE ZA DOBRO IZVEDBO POGODBENIH OBVEZNOSTI</w:t>
        </w:r>
        <w:r>
          <w:rPr>
            <w:webHidden/>
          </w:rPr>
          <w:tab/>
        </w:r>
        <w:r>
          <w:rPr>
            <w:webHidden/>
          </w:rPr>
          <w:fldChar w:fldCharType="begin"/>
        </w:r>
        <w:r>
          <w:rPr>
            <w:webHidden/>
          </w:rPr>
          <w:instrText xml:space="preserve"> PAGEREF _Toc52878630 \h </w:instrText>
        </w:r>
        <w:r>
          <w:rPr>
            <w:webHidden/>
          </w:rPr>
        </w:r>
        <w:r>
          <w:rPr>
            <w:webHidden/>
          </w:rPr>
          <w:fldChar w:fldCharType="separate"/>
        </w:r>
        <w:r>
          <w:rPr>
            <w:webHidden/>
          </w:rPr>
          <w:t>19</w:t>
        </w:r>
        <w:r>
          <w:rPr>
            <w:webHidden/>
          </w:rPr>
          <w:fldChar w:fldCharType="end"/>
        </w:r>
      </w:hyperlink>
    </w:p>
    <w:p w14:paraId="6115D4E3" w14:textId="7B4D0A60" w:rsidR="00D9797F" w:rsidRDefault="00D9797F">
      <w:pPr>
        <w:pStyle w:val="Kazalovsebine3"/>
        <w:rPr>
          <w:rFonts w:asciiTheme="minorHAnsi" w:eastAsiaTheme="minorEastAsia" w:hAnsiTheme="minorHAnsi" w:cstheme="minorBidi"/>
          <w:sz w:val="22"/>
          <w:szCs w:val="22"/>
          <w:lang w:eastAsia="sl-SI"/>
        </w:rPr>
      </w:pPr>
      <w:hyperlink w:anchor="_Toc52878631" w:history="1">
        <w:r w:rsidRPr="00C50122">
          <w:rPr>
            <w:rStyle w:val="Hiperpovezava"/>
          </w:rPr>
          <w:t>MENIČNA IZJAVA S POOBLASTILOM ZA IZPOLNITEV IN UNOVČENJE MENIC ZA RESNOST PONUDBE</w:t>
        </w:r>
        <w:r>
          <w:rPr>
            <w:webHidden/>
          </w:rPr>
          <w:tab/>
        </w:r>
        <w:r>
          <w:rPr>
            <w:webHidden/>
          </w:rPr>
          <w:fldChar w:fldCharType="begin"/>
        </w:r>
        <w:r>
          <w:rPr>
            <w:webHidden/>
          </w:rPr>
          <w:instrText xml:space="preserve"> PAGEREF _Toc52878631 \h </w:instrText>
        </w:r>
        <w:r>
          <w:rPr>
            <w:webHidden/>
          </w:rPr>
        </w:r>
        <w:r>
          <w:rPr>
            <w:webHidden/>
          </w:rPr>
          <w:fldChar w:fldCharType="separate"/>
        </w:r>
        <w:r>
          <w:rPr>
            <w:webHidden/>
          </w:rPr>
          <w:t>20</w:t>
        </w:r>
        <w:r>
          <w:rPr>
            <w:webHidden/>
          </w:rPr>
          <w:fldChar w:fldCharType="end"/>
        </w:r>
      </w:hyperlink>
    </w:p>
    <w:p w14:paraId="1D94E7A0" w14:textId="4DB60404" w:rsidR="00D9797F" w:rsidRDefault="00D9797F">
      <w:pPr>
        <w:pStyle w:val="Kazalovsebine3"/>
        <w:rPr>
          <w:rFonts w:asciiTheme="minorHAnsi" w:eastAsiaTheme="minorEastAsia" w:hAnsiTheme="minorHAnsi" w:cstheme="minorBidi"/>
          <w:sz w:val="22"/>
          <w:szCs w:val="22"/>
          <w:lang w:eastAsia="sl-SI"/>
        </w:rPr>
      </w:pPr>
      <w:hyperlink w:anchor="_Toc52878632" w:history="1">
        <w:r w:rsidRPr="00C50122">
          <w:rPr>
            <w:rStyle w:val="Hiperpovezava"/>
          </w:rPr>
          <w:t>VZOREC FINANČNEGA ZAVAROVANJA ZA DOBRO IZVEDBO POGODBENIH OBVEZNOSTI</w:t>
        </w:r>
        <w:r>
          <w:rPr>
            <w:webHidden/>
          </w:rPr>
          <w:tab/>
        </w:r>
        <w:r>
          <w:rPr>
            <w:webHidden/>
          </w:rPr>
          <w:fldChar w:fldCharType="begin"/>
        </w:r>
        <w:r>
          <w:rPr>
            <w:webHidden/>
          </w:rPr>
          <w:instrText xml:space="preserve"> PAGEREF _Toc52878632 \h </w:instrText>
        </w:r>
        <w:r>
          <w:rPr>
            <w:webHidden/>
          </w:rPr>
        </w:r>
        <w:r>
          <w:rPr>
            <w:webHidden/>
          </w:rPr>
          <w:fldChar w:fldCharType="separate"/>
        </w:r>
        <w:r>
          <w:rPr>
            <w:webHidden/>
          </w:rPr>
          <w:t>21</w:t>
        </w:r>
        <w:r>
          <w:rPr>
            <w:webHidden/>
          </w:rPr>
          <w:fldChar w:fldCharType="end"/>
        </w:r>
      </w:hyperlink>
    </w:p>
    <w:p w14:paraId="7486B2D3" w14:textId="7721C9D1" w:rsidR="00D9797F" w:rsidRDefault="00D9797F">
      <w:pPr>
        <w:pStyle w:val="Kazalovsebine2"/>
        <w:tabs>
          <w:tab w:val="right" w:leader="dot" w:pos="9060"/>
        </w:tabs>
        <w:rPr>
          <w:rFonts w:asciiTheme="minorHAnsi" w:eastAsiaTheme="minorEastAsia" w:hAnsiTheme="minorHAnsi"/>
          <w:noProof/>
          <w:lang w:eastAsia="sl-SI"/>
        </w:rPr>
      </w:pPr>
      <w:hyperlink w:anchor="_Toc52878633" w:history="1">
        <w:r w:rsidRPr="00C50122">
          <w:rPr>
            <w:rStyle w:val="Hiperpovezava"/>
            <w:rFonts w:ascii="Arial" w:hAnsi="Arial" w:cs="Arial"/>
            <w:noProof/>
          </w:rPr>
          <w:t>IV. MERILA</w:t>
        </w:r>
        <w:r>
          <w:rPr>
            <w:noProof/>
            <w:webHidden/>
          </w:rPr>
          <w:tab/>
        </w:r>
        <w:r>
          <w:rPr>
            <w:noProof/>
            <w:webHidden/>
          </w:rPr>
          <w:fldChar w:fldCharType="begin"/>
        </w:r>
        <w:r>
          <w:rPr>
            <w:noProof/>
            <w:webHidden/>
          </w:rPr>
          <w:instrText xml:space="preserve"> PAGEREF _Toc52878633 \h </w:instrText>
        </w:r>
        <w:r>
          <w:rPr>
            <w:noProof/>
            <w:webHidden/>
          </w:rPr>
        </w:r>
        <w:r>
          <w:rPr>
            <w:noProof/>
            <w:webHidden/>
          </w:rPr>
          <w:fldChar w:fldCharType="separate"/>
        </w:r>
        <w:r>
          <w:rPr>
            <w:noProof/>
            <w:webHidden/>
          </w:rPr>
          <w:t>22</w:t>
        </w:r>
        <w:r>
          <w:rPr>
            <w:noProof/>
            <w:webHidden/>
          </w:rPr>
          <w:fldChar w:fldCharType="end"/>
        </w:r>
      </w:hyperlink>
    </w:p>
    <w:p w14:paraId="6E87305A" w14:textId="1CC9CE14" w:rsidR="00D9797F" w:rsidRDefault="00D9797F">
      <w:pPr>
        <w:pStyle w:val="Kazalovsebine2"/>
        <w:tabs>
          <w:tab w:val="right" w:leader="dot" w:pos="9060"/>
        </w:tabs>
        <w:rPr>
          <w:rFonts w:asciiTheme="minorHAnsi" w:eastAsiaTheme="minorEastAsia" w:hAnsiTheme="minorHAnsi"/>
          <w:noProof/>
          <w:lang w:eastAsia="sl-SI"/>
        </w:rPr>
      </w:pPr>
      <w:hyperlink w:anchor="_Toc52878634" w:history="1">
        <w:r w:rsidRPr="00C50122">
          <w:rPr>
            <w:rStyle w:val="Hiperpovezava"/>
            <w:rFonts w:ascii="Arial" w:hAnsi="Arial" w:cs="Arial"/>
            <w:noProof/>
          </w:rPr>
          <w:t>V. TEHNIČNE SPECIFIKACIJE NAROČILA</w:t>
        </w:r>
        <w:r>
          <w:rPr>
            <w:noProof/>
            <w:webHidden/>
          </w:rPr>
          <w:tab/>
        </w:r>
        <w:r>
          <w:rPr>
            <w:noProof/>
            <w:webHidden/>
          </w:rPr>
          <w:fldChar w:fldCharType="begin"/>
        </w:r>
        <w:r>
          <w:rPr>
            <w:noProof/>
            <w:webHidden/>
          </w:rPr>
          <w:instrText xml:space="preserve"> PAGEREF _Toc52878634 \h </w:instrText>
        </w:r>
        <w:r>
          <w:rPr>
            <w:noProof/>
            <w:webHidden/>
          </w:rPr>
        </w:r>
        <w:r>
          <w:rPr>
            <w:noProof/>
            <w:webHidden/>
          </w:rPr>
          <w:fldChar w:fldCharType="separate"/>
        </w:r>
        <w:r>
          <w:rPr>
            <w:noProof/>
            <w:webHidden/>
          </w:rPr>
          <w:t>23</w:t>
        </w:r>
        <w:r>
          <w:rPr>
            <w:noProof/>
            <w:webHidden/>
          </w:rPr>
          <w:fldChar w:fldCharType="end"/>
        </w:r>
      </w:hyperlink>
    </w:p>
    <w:p w14:paraId="5356D585" w14:textId="5C3CD6B7" w:rsidR="00D9797F" w:rsidRDefault="00D9797F">
      <w:pPr>
        <w:pStyle w:val="Kazalovsebine2"/>
        <w:tabs>
          <w:tab w:val="right" w:leader="dot" w:pos="9060"/>
        </w:tabs>
        <w:rPr>
          <w:rFonts w:asciiTheme="minorHAnsi" w:eastAsiaTheme="minorEastAsia" w:hAnsiTheme="minorHAnsi"/>
          <w:noProof/>
          <w:lang w:eastAsia="sl-SI"/>
        </w:rPr>
      </w:pPr>
      <w:hyperlink w:anchor="_Toc52878635" w:history="1">
        <w:r w:rsidRPr="00C50122">
          <w:rPr>
            <w:rStyle w:val="Hiperpovezava"/>
            <w:rFonts w:ascii="Arial" w:hAnsi="Arial" w:cs="Arial"/>
            <w:noProof/>
          </w:rPr>
          <w:t>V. VSEBINA PONUDBENE DOKUMENTACIJE</w:t>
        </w:r>
        <w:r>
          <w:rPr>
            <w:noProof/>
            <w:webHidden/>
          </w:rPr>
          <w:tab/>
        </w:r>
        <w:r>
          <w:rPr>
            <w:noProof/>
            <w:webHidden/>
          </w:rPr>
          <w:fldChar w:fldCharType="begin"/>
        </w:r>
        <w:r>
          <w:rPr>
            <w:noProof/>
            <w:webHidden/>
          </w:rPr>
          <w:instrText xml:space="preserve"> PAGEREF _Toc52878635 \h </w:instrText>
        </w:r>
        <w:r>
          <w:rPr>
            <w:noProof/>
            <w:webHidden/>
          </w:rPr>
        </w:r>
        <w:r>
          <w:rPr>
            <w:noProof/>
            <w:webHidden/>
          </w:rPr>
          <w:fldChar w:fldCharType="separate"/>
        </w:r>
        <w:r>
          <w:rPr>
            <w:noProof/>
            <w:webHidden/>
          </w:rPr>
          <w:t>33</w:t>
        </w:r>
        <w:r>
          <w:rPr>
            <w:noProof/>
            <w:webHidden/>
          </w:rPr>
          <w:fldChar w:fldCharType="end"/>
        </w:r>
      </w:hyperlink>
    </w:p>
    <w:p w14:paraId="2276FF3E" w14:textId="02B575F4" w:rsidR="00207AB1" w:rsidRPr="00915E2C" w:rsidRDefault="00316996" w:rsidP="00584DF5">
      <w:pPr>
        <w:pStyle w:val="Naslov1"/>
        <w:rPr>
          <w:rFonts w:ascii="Arial" w:hAnsi="Arial" w:cs="Arial"/>
          <w:b w:val="0"/>
          <w:sz w:val="18"/>
          <w:szCs w:val="18"/>
          <w:u w:val="single"/>
        </w:rPr>
        <w:sectPr w:rsidR="00207AB1" w:rsidRPr="00915E2C" w:rsidSect="00D03DDE">
          <w:headerReference w:type="default" r:id="rId11"/>
          <w:pgSz w:w="11906" w:h="16838"/>
          <w:pgMar w:top="2556" w:right="1418" w:bottom="1418" w:left="1418" w:header="567" w:footer="680" w:gutter="0"/>
          <w:cols w:space="708"/>
          <w:docGrid w:linePitch="360"/>
        </w:sectPr>
      </w:pPr>
      <w:r w:rsidRPr="00915E2C">
        <w:rPr>
          <w:rFonts w:ascii="Arial" w:hAnsi="Arial" w:cs="Arial"/>
          <w:b w:val="0"/>
          <w:sz w:val="20"/>
          <w:szCs w:val="20"/>
          <w:u w:val="single"/>
        </w:rPr>
        <w:fldChar w:fldCharType="end"/>
      </w:r>
    </w:p>
    <w:p w14:paraId="4A2AC544" w14:textId="77777777" w:rsidR="008456FA" w:rsidRPr="00D15A1C" w:rsidRDefault="00C710C5" w:rsidP="00D15A1C">
      <w:pPr>
        <w:pStyle w:val="Naslov1"/>
        <w:jc w:val="center"/>
        <w:rPr>
          <w:rFonts w:ascii="Arial" w:hAnsi="Arial" w:cs="Arial"/>
          <w:sz w:val="32"/>
          <w:u w:val="single"/>
        </w:rPr>
      </w:pPr>
      <w:bookmarkStart w:id="0" w:name="_Toc52878615"/>
      <w:r w:rsidRPr="00D15A1C">
        <w:rPr>
          <w:rFonts w:ascii="Arial" w:hAnsi="Arial" w:cs="Arial"/>
          <w:sz w:val="32"/>
          <w:u w:val="single"/>
        </w:rPr>
        <w:lastRenderedPageBreak/>
        <w:t>NAVODILA</w:t>
      </w:r>
      <w:bookmarkEnd w:id="0"/>
      <w:r w:rsidRPr="00D15A1C">
        <w:rPr>
          <w:rFonts w:ascii="Arial" w:hAnsi="Arial" w:cs="Arial"/>
          <w:sz w:val="32"/>
          <w:u w:val="single"/>
        </w:rPr>
        <w:t xml:space="preserve"> </w:t>
      </w:r>
    </w:p>
    <w:p w14:paraId="65DE9013" w14:textId="77777777" w:rsidR="00D15A1C" w:rsidRDefault="00D15A1C" w:rsidP="00D15A1C"/>
    <w:p w14:paraId="264A28F5" w14:textId="77777777" w:rsidR="00D15A1C" w:rsidRPr="00964434" w:rsidRDefault="00D15A1C" w:rsidP="00964434">
      <w:pPr>
        <w:pStyle w:val="Naslov2"/>
        <w:rPr>
          <w:sz w:val="28"/>
          <w:u w:val="single"/>
        </w:rPr>
      </w:pPr>
      <w:bookmarkStart w:id="1" w:name="_Toc52878616"/>
      <w:r w:rsidRPr="00964434">
        <w:rPr>
          <w:sz w:val="28"/>
          <w:u w:val="single"/>
        </w:rPr>
        <w:t>I. NAVODILA PONUDNIKOM ZA PRIPRAVO PONUDBE</w:t>
      </w:r>
      <w:bookmarkEnd w:id="1"/>
    </w:p>
    <w:p w14:paraId="061202BE" w14:textId="77777777" w:rsidR="00E87CD5" w:rsidRPr="002F6FF9" w:rsidRDefault="00E87CD5"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7BFFEE4A" w14:textId="77777777" w:rsidR="000E403F" w:rsidRPr="004E3D89" w:rsidRDefault="000E403F" w:rsidP="000E403F">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246580B9" w14:textId="7D6A38BC" w:rsidR="009F0D9F" w:rsidRDefault="004460E7" w:rsidP="009F0D9F">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štiri</w:t>
      </w:r>
      <w:r w:rsidR="009F0D9F" w:rsidRPr="00101479">
        <w:rPr>
          <w:rFonts w:ascii="Arial" w:hAnsi="Arial" w:cs="Arial"/>
          <w:b/>
          <w:color w:val="000000"/>
          <w:sz w:val="18"/>
          <w:szCs w:val="18"/>
        </w:rPr>
        <w:t xml:space="preserve">h delov: </w:t>
      </w:r>
    </w:p>
    <w:p w14:paraId="65080C27" w14:textId="643C6909" w:rsidR="009F0D9F"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67F59">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7C965BA0" w14:textId="72A279F2" w:rsidR="004460E7" w:rsidRPr="004460E7" w:rsidRDefault="004460E7" w:rsidP="007F5114">
      <w:pPr>
        <w:pStyle w:val="Odstavekseznama"/>
        <w:numPr>
          <w:ilvl w:val="0"/>
          <w:numId w:val="31"/>
        </w:numPr>
        <w:rPr>
          <w:rFonts w:ascii="Arial" w:hAnsi="Arial" w:cs="Arial"/>
          <w:b/>
          <w:color w:val="000000"/>
          <w:sz w:val="18"/>
          <w:szCs w:val="18"/>
        </w:rPr>
      </w:pPr>
      <w:r w:rsidRPr="004460E7">
        <w:rPr>
          <w:rFonts w:ascii="Arial" w:hAnsi="Arial" w:cs="Arial"/>
          <w:b/>
          <w:color w:val="000000"/>
          <w:sz w:val="18"/>
          <w:szCs w:val="18"/>
        </w:rPr>
        <w:t>del- ESPD (datoteka .</w:t>
      </w:r>
      <w:proofErr w:type="spellStart"/>
      <w:r w:rsidRPr="004460E7">
        <w:rPr>
          <w:rFonts w:ascii="Arial" w:hAnsi="Arial" w:cs="Arial"/>
          <w:b/>
          <w:color w:val="000000"/>
          <w:sz w:val="18"/>
          <w:szCs w:val="18"/>
        </w:rPr>
        <w:t>xml</w:t>
      </w:r>
      <w:proofErr w:type="spellEnd"/>
      <w:r w:rsidRPr="004460E7">
        <w:rPr>
          <w:rFonts w:ascii="Arial" w:hAnsi="Arial" w:cs="Arial"/>
          <w:b/>
          <w:color w:val="000000"/>
          <w:sz w:val="18"/>
          <w:szCs w:val="18"/>
        </w:rPr>
        <w:t xml:space="preserve"> ali </w:t>
      </w:r>
      <w:proofErr w:type="spellStart"/>
      <w:r w:rsidRPr="004460E7">
        <w:rPr>
          <w:rFonts w:ascii="Arial" w:hAnsi="Arial" w:cs="Arial"/>
          <w:b/>
          <w:color w:val="000000"/>
          <w:sz w:val="18"/>
          <w:szCs w:val="18"/>
        </w:rPr>
        <w:t>pdf</w:t>
      </w:r>
      <w:proofErr w:type="spellEnd"/>
      <w:r w:rsidRPr="004460E7">
        <w:rPr>
          <w:rFonts w:ascii="Arial" w:hAnsi="Arial" w:cs="Arial"/>
          <w:b/>
          <w:color w:val="000000"/>
          <w:sz w:val="18"/>
          <w:szCs w:val="18"/>
        </w:rPr>
        <w:t>.) za ponudnika,</w:t>
      </w:r>
    </w:p>
    <w:p w14:paraId="00C710EF" w14:textId="0190B734" w:rsidR="009F0D9F" w:rsidRPr="00FD35FB"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w:t>
      </w:r>
      <w:r w:rsidR="002A7879" w:rsidRPr="00FD35FB">
        <w:rPr>
          <w:rFonts w:ascii="Arial" w:hAnsi="Arial" w:cs="Arial"/>
          <w:b/>
          <w:sz w:val="18"/>
          <w:szCs w:val="18"/>
        </w:rPr>
        <w:t xml:space="preserve">priloge« v </w:t>
      </w:r>
      <w:proofErr w:type="spellStart"/>
      <w:r w:rsidR="002A7879" w:rsidRPr="00FD35FB">
        <w:rPr>
          <w:rFonts w:ascii="Arial" w:hAnsi="Arial" w:cs="Arial"/>
          <w:b/>
          <w:sz w:val="18"/>
          <w:szCs w:val="18"/>
        </w:rPr>
        <w:t>pdf</w:t>
      </w:r>
      <w:proofErr w:type="spellEnd"/>
      <w:r w:rsidR="002A7879" w:rsidRPr="00FD35FB">
        <w:rPr>
          <w:rFonts w:ascii="Arial" w:hAnsi="Arial" w:cs="Arial"/>
          <w:b/>
          <w:sz w:val="18"/>
          <w:szCs w:val="18"/>
        </w:rPr>
        <w:t xml:space="preserve"> datoteki in</w:t>
      </w:r>
    </w:p>
    <w:p w14:paraId="6FE14F5A" w14:textId="58B6A510" w:rsidR="002A7879" w:rsidRPr="00FD35FB" w:rsidRDefault="002A7879" w:rsidP="007F5114">
      <w:pPr>
        <w:pStyle w:val="Odstavekseznama"/>
        <w:numPr>
          <w:ilvl w:val="0"/>
          <w:numId w:val="31"/>
        </w:numPr>
        <w:rPr>
          <w:rFonts w:ascii="Arial" w:hAnsi="Arial" w:cs="Arial"/>
          <w:b/>
          <w:sz w:val="18"/>
          <w:szCs w:val="18"/>
        </w:rPr>
      </w:pPr>
      <w:r w:rsidRPr="00FD35FB">
        <w:rPr>
          <w:rFonts w:ascii="Arial" w:hAnsi="Arial" w:cs="Arial"/>
          <w:b/>
          <w:color w:val="000000"/>
          <w:sz w:val="18"/>
          <w:szCs w:val="18"/>
        </w:rPr>
        <w:t xml:space="preserve">del – </w:t>
      </w:r>
      <w:r w:rsidRPr="00FD35FB">
        <w:rPr>
          <w:rFonts w:ascii="Arial" w:hAnsi="Arial" w:cs="Arial"/>
          <w:b/>
          <w:sz w:val="18"/>
          <w:szCs w:val="18"/>
        </w:rPr>
        <w:t xml:space="preserve">finančno zavarovanje za resnost ponudbe, </w:t>
      </w:r>
      <w:r w:rsidR="00A918CB" w:rsidRPr="00FD35FB">
        <w:rPr>
          <w:rFonts w:ascii="Arial" w:hAnsi="Arial" w:cs="Arial"/>
          <w:b/>
          <w:sz w:val="18"/>
          <w:szCs w:val="18"/>
        </w:rPr>
        <w:t>ki ga ponudnik predloži osebno ali pošlje po pošti na naslov: Rdeča dvorana ŠRZ Šaleška cesta 3, 3320 Velenje</w:t>
      </w:r>
      <w:r w:rsidRPr="00FD35FB">
        <w:rPr>
          <w:rFonts w:ascii="Arial" w:hAnsi="Arial" w:cs="Arial"/>
          <w:b/>
          <w:sz w:val="18"/>
          <w:szCs w:val="18"/>
        </w:rPr>
        <w:t>.</w:t>
      </w:r>
    </w:p>
    <w:p w14:paraId="31AE282F" w14:textId="77777777" w:rsidR="000E403F" w:rsidRPr="000E403F" w:rsidRDefault="000E403F" w:rsidP="000E403F">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01485517" w14:textId="77777777" w:rsidR="005322D7" w:rsidRPr="005322D7" w:rsidRDefault="000E403F" w:rsidP="009F0D9F">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 xml:space="preserve">ni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14:paraId="4EF507CE"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r w:rsidR="00F67F59" w:rsidRPr="00F67F59">
        <w:rPr>
          <w:rFonts w:ascii="Arial" w:hAnsi="Arial" w:cs="Arial"/>
          <w:color w:val="000000"/>
          <w:sz w:val="18"/>
          <w:szCs w:val="18"/>
        </w:rPr>
        <w:t xml:space="preserve"> Gospodarski subjekt lahko dokazila o neobstoju razlogov za izključitev in dokazila o izpolnjevanju pogojev iz poglavja II Navodil predloži tudi sam. Naročnik si pridržuje pravico do preveritve verodostojnosti predloženih dokazil pri podpisniku le-teh.</w:t>
      </w:r>
    </w:p>
    <w:p w14:paraId="2939495F"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14:paraId="15C09728" w14:textId="77777777" w:rsidR="002A7879" w:rsidRDefault="00F37BD9" w:rsidP="002A7879">
      <w:pPr>
        <w:spacing w:before="225" w:after="225" w:line="240" w:lineRule="auto"/>
        <w:jc w:val="both"/>
        <w:rPr>
          <w:rFonts w:ascii="Arial" w:hAnsi="Arial" w:cs="Arial"/>
          <w:sz w:val="18"/>
          <w:szCs w:val="18"/>
        </w:rPr>
      </w:pPr>
      <w:r>
        <w:rPr>
          <w:rFonts w:ascii="Arial" w:hAnsi="Arial" w:cs="Arial"/>
          <w:color w:val="000000"/>
          <w:sz w:val="18"/>
          <w:szCs w:val="18"/>
        </w:rPr>
        <w:t>Ponudba mora zajemati  vsa razpisana dela.</w:t>
      </w:r>
      <w:r w:rsidR="002A7879" w:rsidRPr="002A7879">
        <w:rPr>
          <w:rFonts w:ascii="Arial" w:hAnsi="Arial" w:cs="Arial"/>
          <w:sz w:val="18"/>
          <w:szCs w:val="18"/>
        </w:rPr>
        <w:t xml:space="preserve"> </w:t>
      </w:r>
    </w:p>
    <w:p w14:paraId="7A8A3970" w14:textId="64EF960C" w:rsidR="00A918CB" w:rsidRDefault="00A918CB" w:rsidP="00AA2AC5">
      <w:pPr>
        <w:jc w:val="both"/>
        <w:rPr>
          <w:rFonts w:ascii="Arial" w:hAnsi="Arial" w:cs="Arial"/>
          <w:sz w:val="18"/>
          <w:szCs w:val="18"/>
        </w:rPr>
      </w:pPr>
      <w:r w:rsidRPr="00A918CB">
        <w:rPr>
          <w:rFonts w:ascii="Arial" w:hAnsi="Arial" w:cs="Arial"/>
          <w:sz w:val="18"/>
          <w:szCs w:val="18"/>
        </w:rPr>
        <w:t>Ponudnik predloži finančno zavarovanje za resnost ponudbe v zapečateni ali zaprti ovojnici, na katero se</w:t>
      </w:r>
      <w:r w:rsidR="009B6E8F">
        <w:rPr>
          <w:rFonts w:ascii="Arial" w:hAnsi="Arial" w:cs="Arial"/>
          <w:sz w:val="18"/>
          <w:szCs w:val="18"/>
        </w:rPr>
        <w:t xml:space="preserve"> nalepi izpolnjen Obrazec št. 8</w:t>
      </w:r>
      <w:r w:rsidRPr="00A918CB">
        <w:rPr>
          <w:rFonts w:ascii="Arial" w:hAnsi="Arial" w:cs="Arial"/>
          <w:sz w:val="18"/>
          <w:szCs w:val="18"/>
        </w:rPr>
        <w:t xml:space="preserve">, Ovojnica. Finančno zavarovanje za resnost ponudbe mora v vložišče naročnika prispeti do </w:t>
      </w:r>
      <w:r w:rsidRPr="00FD35FB">
        <w:rPr>
          <w:rFonts w:ascii="Arial" w:hAnsi="Arial" w:cs="Arial"/>
          <w:sz w:val="18"/>
          <w:szCs w:val="18"/>
        </w:rPr>
        <w:t>roka</w:t>
      </w:r>
      <w:r w:rsidR="00FD35FB" w:rsidRPr="00FD35FB">
        <w:rPr>
          <w:rFonts w:ascii="Arial" w:hAnsi="Arial" w:cs="Arial"/>
          <w:sz w:val="18"/>
          <w:szCs w:val="18"/>
        </w:rPr>
        <w:t xml:space="preserve"> za predložitev ponudb</w:t>
      </w:r>
      <w:r w:rsidRPr="00FD35FB">
        <w:rPr>
          <w:rFonts w:ascii="Arial" w:hAnsi="Arial" w:cs="Arial"/>
          <w:sz w:val="18"/>
          <w:szCs w:val="18"/>
        </w:rPr>
        <w:t>. V primeru, da bo finančno zavarovanje za resnost ponudbe naročniku prispelo po zgoraj navedenem roku, bo takšna ponudba, kot nepravočasna izločena, poslano finančno zavarovanje za resnost</w:t>
      </w:r>
      <w:r w:rsidRPr="00A918CB">
        <w:rPr>
          <w:rFonts w:ascii="Arial" w:hAnsi="Arial" w:cs="Arial"/>
          <w:sz w:val="18"/>
          <w:szCs w:val="18"/>
        </w:rPr>
        <w:t xml:space="preserve"> ponudbe pa bo zaprto vrnjeno ponudniku. V izogib kasnejšim težavam zahtevajte potrdilo o oddanem finančnem zavarovanju za resnost ponudbe s pravilno navedenim datumom in časom oddaje pri pooblaščeni osebi naročnika. </w:t>
      </w:r>
    </w:p>
    <w:p w14:paraId="277ECEAA" w14:textId="03695262" w:rsidR="00804543" w:rsidRDefault="00804543" w:rsidP="00AA2AC5">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14:paraId="68716F9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2D3455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Navedbe v ESPD in/ali dokazila, ki jih predloži gospodarski subjekt, morajo biti veljavni.</w:t>
      </w:r>
    </w:p>
    <w:p w14:paraId="5E1888CD"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naro</w:t>
      </w:r>
      <w:r w:rsidRPr="00A918CB">
        <w:rPr>
          <w:rFonts w:ascii="Arial" w:hAnsi="Arial" w:cs="Arial" w:hint="eastAsia"/>
          <w:color w:val="000000"/>
          <w:sz w:val="18"/>
          <w:szCs w:val="18"/>
        </w:rPr>
        <w:t>č</w:t>
      </w:r>
      <w:r w:rsidRPr="00A918CB">
        <w:rPr>
          <w:rFonts w:ascii="Arial" w:hAnsi="Arial" w:cs="Arial"/>
          <w:color w:val="000000"/>
          <w:sz w:val="18"/>
          <w:szCs w:val="18"/>
        </w:rPr>
        <w:t>nikov obrazec ESPD (datoteka XML) uvozi na spletni strani Portala javnih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il/ESPD: http://www.enarocanje.si/_ESPD/ in v njega neposredno vnese zahtevane podatke. Izpolnjen in podpisan ESPD </w:t>
      </w:r>
      <w:r w:rsidRPr="00A918CB">
        <w:rPr>
          <w:rFonts w:ascii="Arial" w:hAnsi="Arial" w:cs="Arial"/>
          <w:color w:val="000000"/>
          <w:sz w:val="18"/>
          <w:szCs w:val="18"/>
        </w:rPr>
        <w:lastRenderedPageBreak/>
        <w:t xml:space="preserve">mora biti v ponudbi priložen za vse gospodarske subjekte, ki v kakršni koli vlogi sodelujejo v ponudbi (ponudnik, partnerji, gospodarski subjekti, na katerih kapacitete se sklicuje ponudnik in podizvajalci).  </w:t>
      </w:r>
    </w:p>
    <w:p w14:paraId="6E450B05" w14:textId="77777777" w:rsidR="004460E7" w:rsidRPr="00A918CB" w:rsidRDefault="004460E7" w:rsidP="004460E7">
      <w:pPr>
        <w:spacing w:before="105" w:after="105" w:line="240" w:lineRule="auto"/>
        <w:jc w:val="both"/>
        <w:rPr>
          <w:rFonts w:ascii="Arial" w:hAnsi="Arial" w:cs="Arial"/>
          <w:color w:val="000000"/>
          <w:sz w:val="18"/>
          <w:szCs w:val="18"/>
        </w:rPr>
      </w:pPr>
      <w:r w:rsidRPr="00A918CB">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9C4A3E4"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lahko dokazila o neobstoju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in dokazila o izpolnjevanju pogojev iz poglavja II Navodil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37D06361"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Ponudnik, ki v sistemu e-JN oddaja ponudbo, naloži svoj ESPD v razdelek »ESPD – ponudnik«, ESPD ostalih sodelujo</w:t>
      </w:r>
      <w:r w:rsidRPr="00A918CB">
        <w:rPr>
          <w:rFonts w:ascii="Arial" w:hAnsi="Arial" w:cs="Arial" w:hint="eastAsia"/>
          <w:color w:val="000000"/>
          <w:sz w:val="18"/>
          <w:szCs w:val="18"/>
        </w:rPr>
        <w:t>č</w:t>
      </w:r>
      <w:r w:rsidRPr="00A918CB">
        <w:rPr>
          <w:rFonts w:ascii="Arial" w:hAnsi="Arial" w:cs="Arial"/>
          <w:color w:val="000000"/>
          <w:sz w:val="18"/>
          <w:szCs w:val="18"/>
        </w:rPr>
        <w:t>ih pa naloži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 xml:space="preserve">i«. Ponudnik, ki v sistemu e-JN oddaja ponudbo, lahko naloži podpisan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ali pa ga le naloži in bo podpisan hkrati s podpisom ponudbe. Tudi </w:t>
      </w:r>
      <w:r w:rsidRPr="00A918CB">
        <w:rPr>
          <w:rFonts w:ascii="Arial" w:hAnsi="Arial" w:cs="Arial" w:hint="eastAsia"/>
          <w:color w:val="000000"/>
          <w:sz w:val="18"/>
          <w:szCs w:val="18"/>
        </w:rPr>
        <w:t>č</w:t>
      </w:r>
      <w:r w:rsidRPr="00A918CB">
        <w:rPr>
          <w:rFonts w:ascii="Arial" w:hAnsi="Arial" w:cs="Arial"/>
          <w:color w:val="000000"/>
          <w:sz w:val="18"/>
          <w:szCs w:val="18"/>
        </w:rPr>
        <w:t xml:space="preserve">e ponudnik naloži podpisan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bo ta hkrati s podpisom ponudbe podpisan še enkrat. </w:t>
      </w:r>
    </w:p>
    <w:p w14:paraId="50815C40" w14:textId="77777777" w:rsidR="004460E7" w:rsidRPr="00B75740" w:rsidRDefault="004460E7" w:rsidP="004460E7">
      <w:pPr>
        <w:jc w:val="both"/>
        <w:rPr>
          <w:rFonts w:ascii="Arial" w:hAnsi="Arial" w:cs="Arial"/>
          <w:color w:val="000000"/>
          <w:sz w:val="18"/>
          <w:szCs w:val="18"/>
        </w:rPr>
      </w:pPr>
      <w:r w:rsidRPr="00A918CB">
        <w:rPr>
          <w:rFonts w:ascii="Arial" w:hAnsi="Arial" w:cs="Arial"/>
          <w:color w:val="000000"/>
          <w:sz w:val="18"/>
          <w:szCs w:val="18"/>
        </w:rPr>
        <w:t>Za ostale sodelujo</w:t>
      </w:r>
      <w:r w:rsidRPr="00A918CB">
        <w:rPr>
          <w:rFonts w:ascii="Arial" w:hAnsi="Arial" w:cs="Arial" w:hint="eastAsia"/>
          <w:color w:val="000000"/>
          <w:sz w:val="18"/>
          <w:szCs w:val="18"/>
        </w:rPr>
        <w:t>č</w:t>
      </w:r>
      <w:r w:rsidRPr="00A918CB">
        <w:rPr>
          <w:rFonts w:ascii="Arial" w:hAnsi="Arial" w:cs="Arial"/>
          <w:color w:val="000000"/>
          <w:sz w:val="18"/>
          <w:szCs w:val="18"/>
        </w:rPr>
        <w:t>e ponudnik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 xml:space="preserve">i« priloži podpisane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ali v elektronski obliki podpisan </w:t>
      </w:r>
      <w:proofErr w:type="spellStart"/>
      <w:r w:rsidRPr="00A918CB">
        <w:rPr>
          <w:rFonts w:ascii="Arial" w:hAnsi="Arial" w:cs="Arial"/>
          <w:color w:val="000000"/>
          <w:sz w:val="18"/>
          <w:szCs w:val="18"/>
        </w:rPr>
        <w:t>xml</w:t>
      </w:r>
      <w:proofErr w:type="spellEnd"/>
      <w:r w:rsidRPr="00A918CB">
        <w:rPr>
          <w:rFonts w:ascii="Arial" w:hAnsi="Arial" w:cs="Arial"/>
          <w:color w:val="000000"/>
          <w:sz w:val="18"/>
          <w:szCs w:val="18"/>
        </w:rPr>
        <w:t>.</w:t>
      </w:r>
    </w:p>
    <w:p w14:paraId="55022C9E" w14:textId="77777777" w:rsidR="004460E7" w:rsidRPr="00804543" w:rsidRDefault="004460E7" w:rsidP="00AA2AC5">
      <w:pPr>
        <w:jc w:val="both"/>
        <w:rPr>
          <w:rFonts w:ascii="Arial" w:hAnsi="Arial" w:cs="Arial"/>
          <w:b/>
          <w:color w:val="000000"/>
          <w:sz w:val="18"/>
          <w:szCs w:val="18"/>
        </w:rPr>
      </w:pPr>
    </w:p>
    <w:p w14:paraId="46CB0901" w14:textId="77777777" w:rsidR="00E87CD5" w:rsidRPr="002F6FF9" w:rsidRDefault="00A965E7"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PRAVNA PODLAGA</w:t>
      </w:r>
    </w:p>
    <w:p w14:paraId="76253C82" w14:textId="77777777" w:rsidR="004347CB" w:rsidRDefault="00B67D11" w:rsidP="008456FA">
      <w:pPr>
        <w:spacing w:before="225" w:after="225" w:line="240" w:lineRule="auto"/>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14:paraId="0D8F3C91" w14:textId="77777777" w:rsidR="00A51B3A" w:rsidRPr="002F6FF9" w:rsidRDefault="008456FA" w:rsidP="008456FA">
      <w:pPr>
        <w:spacing w:before="225" w:after="225" w:line="240" w:lineRule="auto"/>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4B134B89" w14:textId="77777777" w:rsidR="00A51B3A" w:rsidRPr="002F6FF9"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3E459DD6" w14:textId="77777777" w:rsidR="00A51B3A" w:rsidRPr="002F6FF9"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14:paraId="0FC4F722" w14:textId="77777777" w:rsidR="0052500C" w:rsidRPr="002F6FF9" w:rsidRDefault="00A51B3A" w:rsidP="00CB31CA">
      <w:pPr>
        <w:pStyle w:val="Odstavekseznama"/>
        <w:numPr>
          <w:ilvl w:val="0"/>
          <w:numId w:val="3"/>
        </w:numPr>
        <w:spacing w:before="225" w:after="225" w:line="240" w:lineRule="auto"/>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12498568" w14:textId="77777777" w:rsidR="008456FA" w:rsidRPr="002F6FF9" w:rsidRDefault="008456FA" w:rsidP="0052500C">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298FA725" w14:textId="77777777" w:rsidR="00E171FD"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70C1168" w14:textId="77777777" w:rsidR="00E171FD" w:rsidRPr="002F6FF9" w:rsidRDefault="00DF5E73"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JEZIK</w:t>
      </w:r>
    </w:p>
    <w:p w14:paraId="750489E3" w14:textId="77777777" w:rsidR="008456FA" w:rsidRPr="002F6FF9" w:rsidRDefault="006003D5" w:rsidP="005E215B">
      <w:pPr>
        <w:spacing w:before="225" w:after="225" w:line="240" w:lineRule="auto"/>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4A2AB1C4" w14:textId="77777777" w:rsidR="002539F0" w:rsidRDefault="008456FA" w:rsidP="002539F0">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14:paraId="62F2800C" w14:textId="77777777" w:rsidR="0078283C" w:rsidRPr="002F6FF9" w:rsidRDefault="0078283C" w:rsidP="0078283C">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C273004" w14:textId="53F682A5" w:rsidR="008456FA"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32FECF35" w14:textId="77777777" w:rsidR="00FD35FB" w:rsidRPr="002F6FF9" w:rsidRDefault="00FD35FB" w:rsidP="008456FA">
      <w:pPr>
        <w:spacing w:before="225" w:after="225" w:line="240" w:lineRule="auto"/>
        <w:jc w:val="both"/>
        <w:rPr>
          <w:rFonts w:ascii="Arial" w:hAnsi="Arial" w:cs="Arial"/>
        </w:rPr>
      </w:pPr>
    </w:p>
    <w:p w14:paraId="5669D342"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lastRenderedPageBreak/>
        <w:t>SKUPNA PONUDBA</w:t>
      </w:r>
    </w:p>
    <w:p w14:paraId="34DA6198" w14:textId="77777777" w:rsidR="00755B46" w:rsidRDefault="00755B46" w:rsidP="00755B46">
      <w:pPr>
        <w:spacing w:before="80" w:after="80" w:line="240" w:lineRule="auto"/>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38DEDD29" w14:textId="77777777" w:rsidR="009F0D9F" w:rsidRDefault="009F0D9F" w:rsidP="007F5114">
      <w:pPr>
        <w:pStyle w:val="Odstavekseznama"/>
        <w:numPr>
          <w:ilvl w:val="0"/>
          <w:numId w:val="30"/>
        </w:numPr>
        <w:spacing w:before="80" w:after="80" w:line="240" w:lineRule="auto"/>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8D738AC"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53A602F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22CC877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1B758985"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07296A05" w14:textId="77777777" w:rsidR="009F0D9F" w:rsidRPr="00755B46"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AD4E5DB" w14:textId="77777777" w:rsidR="008456FA" w:rsidRDefault="00755B46" w:rsidP="00755B46">
      <w:p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78546FE9" w14:textId="4F1D9CA0" w:rsidR="00C15C2E" w:rsidRPr="002F6FF9" w:rsidRDefault="00C15C2E" w:rsidP="00755B46">
      <w:pPr>
        <w:spacing w:before="225" w:after="225" w:line="240" w:lineRule="auto"/>
        <w:jc w:val="both"/>
        <w:rPr>
          <w:rFonts w:ascii="Arial" w:hAnsi="Arial" w:cs="Arial"/>
          <w:color w:val="000000"/>
          <w:sz w:val="18"/>
          <w:szCs w:val="18"/>
        </w:rPr>
      </w:pPr>
    </w:p>
    <w:p w14:paraId="5A5648B6" w14:textId="77777777" w:rsidR="008C1A72" w:rsidRPr="002F6FF9" w:rsidRDefault="008C1A7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PONUDBA S PODIZVAJALCI</w:t>
      </w:r>
    </w:p>
    <w:p w14:paraId="3B304CC1" w14:textId="629E0292"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46FD4B66" w14:textId="77777777" w:rsidR="00755B46" w:rsidRDefault="00755B46" w:rsidP="00755B46">
      <w:pPr>
        <w:spacing w:before="225" w:after="225" w:line="240" w:lineRule="auto"/>
        <w:contextualSpacing/>
        <w:jc w:val="both"/>
        <w:rPr>
          <w:rFonts w:ascii="Arial" w:hAnsi="Arial" w:cs="Arial"/>
          <w:color w:val="000000"/>
          <w:sz w:val="18"/>
          <w:szCs w:val="18"/>
        </w:rPr>
      </w:pPr>
    </w:p>
    <w:p w14:paraId="7E42663C" w14:textId="77777777"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14:paraId="5459185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vse podizvajalce ter vsak del javnega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ila, ki ga namerava oddati v </w:t>
      </w:r>
      <w:proofErr w:type="spellStart"/>
      <w:r w:rsidRPr="00A918CB">
        <w:rPr>
          <w:rFonts w:ascii="Arial" w:hAnsi="Arial" w:cs="Arial"/>
          <w:color w:val="000000"/>
          <w:sz w:val="18"/>
          <w:szCs w:val="18"/>
        </w:rPr>
        <w:t>podizvajanje</w:t>
      </w:r>
      <w:proofErr w:type="spellEnd"/>
      <w:r w:rsidRPr="00A918CB">
        <w:rPr>
          <w:rFonts w:ascii="Arial" w:hAnsi="Arial" w:cs="Arial"/>
          <w:color w:val="000000"/>
          <w:sz w:val="18"/>
          <w:szCs w:val="18"/>
        </w:rPr>
        <w:t>,</w:t>
      </w:r>
    </w:p>
    <w:p w14:paraId="656C712C" w14:textId="77777777" w:rsidR="004460E7"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kontaktne podatke in zakonite zastopnike predlaganih podizvajalcev</w:t>
      </w:r>
      <w:r w:rsidR="004460E7" w:rsidRPr="00A918CB">
        <w:rPr>
          <w:rFonts w:ascii="Arial" w:hAnsi="Arial" w:cs="Arial"/>
          <w:color w:val="000000"/>
          <w:sz w:val="18"/>
          <w:szCs w:val="18"/>
        </w:rPr>
        <w:t>,</w:t>
      </w:r>
    </w:p>
    <w:p w14:paraId="7F72E76E" w14:textId="67CC4475"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izpolnjene ESPD teh podizvajalcev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ter</w:t>
      </w:r>
    </w:p>
    <w:p w14:paraId="54FD38D5" w14:textId="095DEA35"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podpisane in izpolnjene Izjave podizvajalcev (</w:t>
      </w:r>
      <w:r w:rsidR="0006494F" w:rsidRPr="00A918CB">
        <w:rPr>
          <w:rFonts w:ascii="Arial" w:hAnsi="Arial" w:cs="Arial"/>
          <w:color w:val="000000"/>
          <w:sz w:val="18"/>
          <w:szCs w:val="18"/>
        </w:rPr>
        <w:t>Obrazec št. 5</w:t>
      </w:r>
      <w:r w:rsidRPr="00A918CB">
        <w:rPr>
          <w:rFonts w:ascii="Arial" w:hAnsi="Arial" w:cs="Arial"/>
          <w:color w:val="000000"/>
          <w:sz w:val="18"/>
          <w:szCs w:val="18"/>
        </w:rPr>
        <w:t>).</w:t>
      </w:r>
    </w:p>
    <w:p w14:paraId="117A2936"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168BAA54" w14:textId="7941F551" w:rsidR="00755B46" w:rsidRPr="00A918CB" w:rsidRDefault="002539F0"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Izv</w:t>
      </w:r>
      <w:r w:rsidR="00755B46" w:rsidRPr="00A918CB">
        <w:rPr>
          <w:rFonts w:ascii="Arial" w:hAnsi="Arial" w:cs="Arial"/>
          <w:color w:val="000000"/>
          <w:sz w:val="18"/>
          <w:szCs w:val="18"/>
        </w:rPr>
        <w:t>ajalec mora med izvajanjem javnega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nika obvestiti o morebitnih spremembah informacij iz prejšnjega odstavka in poslati informacije o novih podizvajalcih, ki jih namerava naknadno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iti v izvajanje takšnih storitev, in sicer najkasneje v petih dneh po spremembi. V primeru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itve novih podizvajalcev mora glavni </w:t>
      </w:r>
      <w:r w:rsidRPr="00A918CB">
        <w:rPr>
          <w:rFonts w:ascii="Arial" w:hAnsi="Arial" w:cs="Arial"/>
          <w:color w:val="000000"/>
          <w:sz w:val="18"/>
          <w:szCs w:val="18"/>
        </w:rPr>
        <w:t>izv</w:t>
      </w:r>
      <w:r w:rsidR="00755B46" w:rsidRPr="00A918CB">
        <w:rPr>
          <w:rFonts w:ascii="Arial" w:hAnsi="Arial" w:cs="Arial"/>
          <w:color w:val="000000"/>
          <w:sz w:val="18"/>
          <w:szCs w:val="18"/>
        </w:rPr>
        <w:t>ajalec skupaj z obvestilom posredovati tudi kontaktne podatke in zakonite zastopnike predlaganih podizvajalcev, podpisane in izpolnjene Izjave podizvajalcev (</w:t>
      </w:r>
      <w:r w:rsidR="0006494F" w:rsidRPr="00A918CB">
        <w:rPr>
          <w:rFonts w:ascii="Arial" w:hAnsi="Arial" w:cs="Arial"/>
          <w:color w:val="000000"/>
          <w:sz w:val="18"/>
          <w:szCs w:val="18"/>
        </w:rPr>
        <w:t>Obrazec št. 5</w:t>
      </w:r>
      <w:r w:rsidR="00755B46" w:rsidRPr="00A918CB">
        <w:rPr>
          <w:rFonts w:ascii="Arial" w:hAnsi="Arial" w:cs="Arial"/>
          <w:color w:val="000000"/>
          <w:sz w:val="18"/>
          <w:szCs w:val="18"/>
        </w:rPr>
        <w:t>)</w:t>
      </w:r>
      <w:r w:rsidR="008D0FBD" w:rsidRPr="00A918CB">
        <w:rPr>
          <w:rFonts w:ascii="Arial" w:hAnsi="Arial" w:cs="Arial"/>
          <w:color w:val="000000"/>
          <w:sz w:val="18"/>
          <w:szCs w:val="18"/>
        </w:rPr>
        <w:t>, izpolnjene ESPD teh podizvajalcev v skladu z 79. členom ZJN-3</w:t>
      </w:r>
      <w:r w:rsidR="00755B46" w:rsidRPr="00A918CB">
        <w:rPr>
          <w:rFonts w:ascii="Arial" w:hAnsi="Arial" w:cs="Arial"/>
          <w:color w:val="000000"/>
          <w:sz w:val="18"/>
          <w:szCs w:val="18"/>
        </w:rPr>
        <w:t xml:space="preserve"> ter priložiti zahtevo podizvajalca za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ilo, </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e podizvajalec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ilo zahteva.</w:t>
      </w:r>
    </w:p>
    <w:p w14:paraId="0712045A"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593DAE23"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bo zavrnil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prvega, drugega ali </w:t>
      </w:r>
      <w:r w:rsidRPr="00A918CB">
        <w:rPr>
          <w:rFonts w:ascii="Arial" w:hAnsi="Arial" w:cs="Arial" w:hint="eastAsia"/>
          <w:color w:val="000000"/>
          <w:sz w:val="18"/>
          <w:szCs w:val="18"/>
        </w:rPr>
        <w:t>č</w:t>
      </w:r>
      <w:r w:rsidRPr="00A918CB">
        <w:rPr>
          <w:rFonts w:ascii="Arial" w:hAnsi="Arial" w:cs="Arial"/>
          <w:color w:val="000000"/>
          <w:sz w:val="18"/>
          <w:szCs w:val="18"/>
        </w:rPr>
        <w:t xml:space="preserve">etrtega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razen v primeru iz tretjega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2E4E4C75"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0CD7F2E2"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Ne glede na to ali je naro</w:t>
      </w:r>
      <w:r w:rsidRPr="00A918CB">
        <w:rPr>
          <w:rFonts w:ascii="Arial" w:hAnsi="Arial" w:cs="Arial" w:hint="eastAsia"/>
          <w:color w:val="000000"/>
          <w:sz w:val="18"/>
          <w:szCs w:val="18"/>
        </w:rPr>
        <w:t>č</w:t>
      </w:r>
      <w:r w:rsidRPr="00A918CB">
        <w:rPr>
          <w:rFonts w:ascii="Arial" w:hAnsi="Arial" w:cs="Arial"/>
          <w:color w:val="000000"/>
          <w:sz w:val="18"/>
          <w:szCs w:val="18"/>
        </w:rPr>
        <w:t>nik v razpisni dokumentaciji kot relevantne opredelil razloge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lahko zavrne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itev iz to</w:t>
      </w:r>
      <w:r w:rsidRPr="00A918CB">
        <w:rPr>
          <w:rFonts w:ascii="Arial" w:hAnsi="Arial" w:cs="Arial" w:hint="eastAsia"/>
          <w:color w:val="000000"/>
          <w:sz w:val="18"/>
          <w:szCs w:val="18"/>
        </w:rPr>
        <w:t>č</w:t>
      </w:r>
      <w:r w:rsidRPr="00A918CB">
        <w:rPr>
          <w:rFonts w:ascii="Arial" w:hAnsi="Arial" w:cs="Arial"/>
          <w:color w:val="000000"/>
          <w:sz w:val="18"/>
          <w:szCs w:val="18"/>
        </w:rPr>
        <w:t xml:space="preserve">ke </w:t>
      </w:r>
      <w:r w:rsidRPr="00A918CB">
        <w:rPr>
          <w:rFonts w:ascii="Arial" w:hAnsi="Arial" w:cs="Arial" w:hint="eastAsia"/>
          <w:color w:val="000000"/>
          <w:sz w:val="18"/>
          <w:szCs w:val="18"/>
        </w:rPr>
        <w:t>č</w:t>
      </w:r>
      <w:r w:rsidRPr="00A918CB">
        <w:rPr>
          <w:rFonts w:ascii="Arial" w:hAnsi="Arial" w:cs="Arial"/>
          <w:color w:val="000000"/>
          <w:sz w:val="18"/>
          <w:szCs w:val="18"/>
        </w:rPr>
        <w:t xml:space="preserve">, d, g in h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538D7B6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lahko zavrne predlog za zamenjavo podizvajalca oziroma vklju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novega podizvajalca, </w:t>
      </w:r>
      <w:r w:rsidRPr="00A918CB">
        <w:rPr>
          <w:rFonts w:ascii="Arial" w:hAnsi="Arial" w:cs="Arial" w:hint="eastAsia"/>
          <w:color w:val="000000"/>
          <w:sz w:val="18"/>
          <w:szCs w:val="18"/>
        </w:rPr>
        <w:t>č</w:t>
      </w:r>
      <w:r w:rsidRPr="00A918CB">
        <w:rPr>
          <w:rFonts w:ascii="Arial" w:hAnsi="Arial" w:cs="Arial"/>
          <w:color w:val="000000"/>
          <w:sz w:val="18"/>
          <w:szCs w:val="18"/>
        </w:rPr>
        <w:t>e bi to lahko vplivalo na nemoteno izvajanje ali dokon</w:t>
      </w:r>
      <w:r w:rsidRPr="00A918CB">
        <w:rPr>
          <w:rFonts w:ascii="Arial" w:hAnsi="Arial" w:cs="Arial" w:hint="eastAsia"/>
          <w:color w:val="000000"/>
          <w:sz w:val="18"/>
          <w:szCs w:val="18"/>
        </w:rPr>
        <w:t>č</w:t>
      </w:r>
      <w:r w:rsidRPr="00A918CB">
        <w:rPr>
          <w:rFonts w:ascii="Arial" w:hAnsi="Arial" w:cs="Arial"/>
          <w:color w:val="000000"/>
          <w:sz w:val="18"/>
          <w:szCs w:val="18"/>
        </w:rPr>
        <w:t xml:space="preserve">anje del in </w:t>
      </w:r>
      <w:r w:rsidRPr="00A918CB">
        <w:rPr>
          <w:rFonts w:ascii="Arial" w:hAnsi="Arial" w:cs="Arial" w:hint="eastAsia"/>
          <w:color w:val="000000"/>
          <w:sz w:val="18"/>
          <w:szCs w:val="18"/>
        </w:rPr>
        <w:t>č</w:t>
      </w:r>
      <w:r w:rsidRPr="00A918CB">
        <w:rPr>
          <w:rFonts w:ascii="Arial" w:hAnsi="Arial" w:cs="Arial"/>
          <w:color w:val="000000"/>
          <w:sz w:val="18"/>
          <w:szCs w:val="18"/>
        </w:rPr>
        <w:t>e novi podizvajalec ne izpolnjuje pogojev, ki jih je postavil naro</w:t>
      </w:r>
      <w:r w:rsidRPr="00A918CB">
        <w:rPr>
          <w:rFonts w:ascii="Arial" w:hAnsi="Arial" w:cs="Arial" w:hint="eastAsia"/>
          <w:color w:val="000000"/>
          <w:sz w:val="18"/>
          <w:szCs w:val="18"/>
        </w:rPr>
        <w:t>č</w:t>
      </w:r>
      <w:r w:rsidRPr="00A918CB">
        <w:rPr>
          <w:rFonts w:ascii="Arial" w:hAnsi="Arial" w:cs="Arial"/>
          <w:color w:val="000000"/>
          <w:sz w:val="18"/>
          <w:szCs w:val="18"/>
        </w:rPr>
        <w:t>nik v dokumentaciji v zvezi z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Naro</w:t>
      </w:r>
      <w:r w:rsidRPr="00A918CB">
        <w:rPr>
          <w:rFonts w:ascii="Arial" w:hAnsi="Arial" w:cs="Arial" w:hint="eastAsia"/>
          <w:color w:val="000000"/>
          <w:sz w:val="18"/>
          <w:szCs w:val="18"/>
        </w:rPr>
        <w:t>č</w:t>
      </w:r>
      <w:r w:rsidRPr="00A918CB">
        <w:rPr>
          <w:rFonts w:ascii="Arial" w:hAnsi="Arial" w:cs="Arial"/>
          <w:color w:val="000000"/>
          <w:sz w:val="18"/>
          <w:szCs w:val="18"/>
        </w:rPr>
        <w:t>nik bo o morebitni zavrnitvi novega podizvajalca obvestil ponudnika najpozneje v desetih dneh od prejema predloga.</w:t>
      </w:r>
    </w:p>
    <w:p w14:paraId="75C4EEB1"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FD806C7" w14:textId="77777777" w:rsidR="00D62BD3" w:rsidRPr="00A918CB" w:rsidRDefault="00D62BD3" w:rsidP="00D62BD3">
      <w:pPr>
        <w:spacing w:before="225" w:after="225" w:line="240" w:lineRule="auto"/>
        <w:contextualSpacing/>
        <w:jc w:val="both"/>
        <w:rPr>
          <w:rFonts w:ascii="Arial" w:hAnsi="Arial" w:cs="Arial"/>
          <w:color w:val="000000"/>
          <w:sz w:val="18"/>
          <w:szCs w:val="18"/>
        </w:rPr>
      </w:pPr>
    </w:p>
    <w:p w14:paraId="0D88C72E" w14:textId="77777777" w:rsidR="00D62BD3" w:rsidRPr="00A918CB" w:rsidRDefault="00D62BD3" w:rsidP="00D62BD3">
      <w:pPr>
        <w:spacing w:after="60" w:line="240" w:lineRule="auto"/>
        <w:jc w:val="both"/>
        <w:rPr>
          <w:rFonts w:ascii="Arial" w:eastAsia="Calibri" w:hAnsi="Arial" w:cs="Arial"/>
          <w:sz w:val="18"/>
          <w:szCs w:val="18"/>
          <w:lang w:eastAsia="sl-SI"/>
        </w:rPr>
      </w:pPr>
      <w:r w:rsidRPr="00A918CB">
        <w:rPr>
          <w:rFonts w:ascii="Arial" w:eastAsia="Calibri" w:hAnsi="Arial" w:cs="Arial"/>
          <w:sz w:val="18"/>
          <w:szCs w:val="18"/>
          <w:lang w:eastAsia="sl-SI"/>
        </w:rPr>
        <w:t>Če bo podizvajalec v skladu in na način, določen v drugem in tretjem odstavku 94. člena ZJN-3 zahteval neposredna plačila, se šteje, da:</w:t>
      </w:r>
    </w:p>
    <w:p w14:paraId="534DDCBE"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izvajalec s podpisom te pogodbe pooblašča naročnika, da na podlagi potrjenega računa oziroma situacije s strani izvajalca neposredno plačuje podizvajalcu;</w:t>
      </w:r>
    </w:p>
    <w:p w14:paraId="6D1A453B"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lastRenderedPageBreak/>
        <w:t xml:space="preserve">je podizvajalec dolžan najkasneje z izstavitvijo prvega računa predložiti soglasje, na podlagi katerega naročnik namesto izvajalca poravna podizvajalčevo terjatev do izvajalca; </w:t>
      </w:r>
    </w:p>
    <w:p w14:paraId="23DECAF7"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izvajalec svojemu računu ali situaciji priloži račun ali situacijo podizvajalca;</w:t>
      </w:r>
    </w:p>
    <w:p w14:paraId="351D3A2D"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podizvajalec po opravljeni storitvi račun v elektronski obliki (e-račun) izstavi izvajalcu;</w:t>
      </w:r>
    </w:p>
    <w:p w14:paraId="3D4D9F06"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je izvajalec s predložitvijo e-računa podizvajalca naročniku potrdil račun podizvajalca.</w:t>
      </w:r>
    </w:p>
    <w:p w14:paraId="65DA7860" w14:textId="77777777" w:rsidR="00D62BD3" w:rsidRPr="00A918CB" w:rsidRDefault="00D62BD3" w:rsidP="00D62BD3">
      <w:pPr>
        <w:spacing w:before="225" w:after="225" w:line="240" w:lineRule="auto"/>
        <w:contextualSpacing/>
        <w:jc w:val="both"/>
        <w:rPr>
          <w:rFonts w:ascii="Arial" w:hAnsi="Arial" w:cs="Arial"/>
          <w:sz w:val="18"/>
          <w:szCs w:val="18"/>
        </w:rPr>
      </w:pPr>
    </w:p>
    <w:p w14:paraId="546AD3E3"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14F9305" w14:textId="3F57C3DD" w:rsidR="00755B46" w:rsidRDefault="00755B46" w:rsidP="008C1A72">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neposredno pla</w:t>
      </w:r>
      <w:r w:rsidRPr="00A918CB">
        <w:rPr>
          <w:rFonts w:ascii="Arial" w:hAnsi="Arial" w:cs="Arial" w:hint="eastAsia"/>
          <w:color w:val="000000"/>
          <w:sz w:val="18"/>
          <w:szCs w:val="18"/>
        </w:rPr>
        <w:t>č</w:t>
      </w:r>
      <w:r w:rsidRPr="00A918CB">
        <w:rPr>
          <w:rFonts w:ascii="Arial" w:hAnsi="Arial" w:cs="Arial"/>
          <w:color w:val="000000"/>
          <w:sz w:val="18"/>
          <w:szCs w:val="18"/>
        </w:rPr>
        <w:t xml:space="preserve">ilo podizvajalcu ni obvezno v skladu s 94. </w:t>
      </w:r>
      <w:r w:rsidRPr="00A918CB">
        <w:rPr>
          <w:rFonts w:ascii="Arial" w:hAnsi="Arial" w:cs="Arial" w:hint="eastAsia"/>
          <w:color w:val="000000"/>
          <w:sz w:val="18"/>
          <w:szCs w:val="18"/>
        </w:rPr>
        <w:t>č</w:t>
      </w:r>
      <w:r w:rsidRPr="00A918CB">
        <w:rPr>
          <w:rFonts w:ascii="Arial" w:hAnsi="Arial" w:cs="Arial"/>
          <w:color w:val="000000"/>
          <w:sz w:val="18"/>
          <w:szCs w:val="18"/>
        </w:rPr>
        <w:t>lenom ZJN-3, bo naro</w:t>
      </w:r>
      <w:r w:rsidRPr="00A918CB">
        <w:rPr>
          <w:rFonts w:ascii="Arial" w:hAnsi="Arial" w:cs="Arial" w:hint="eastAsia"/>
          <w:color w:val="000000"/>
          <w:sz w:val="18"/>
          <w:szCs w:val="18"/>
        </w:rPr>
        <w:t>č</w:t>
      </w:r>
      <w:r w:rsidRPr="00A918CB">
        <w:rPr>
          <w:rFonts w:ascii="Arial" w:hAnsi="Arial" w:cs="Arial"/>
          <w:color w:val="000000"/>
          <w:sz w:val="18"/>
          <w:szCs w:val="18"/>
        </w:rPr>
        <w:t>nik od izvajalca zahteval, da mu najpozneje v 60 dneh od pla</w:t>
      </w:r>
      <w:r w:rsidRPr="00A918CB">
        <w:rPr>
          <w:rFonts w:ascii="Arial" w:hAnsi="Arial" w:cs="Arial" w:hint="eastAsia"/>
          <w:color w:val="000000"/>
          <w:sz w:val="18"/>
          <w:szCs w:val="18"/>
        </w:rPr>
        <w:t>č</w:t>
      </w:r>
      <w:r w:rsidRPr="00A918CB">
        <w:rPr>
          <w:rFonts w:ascii="Arial" w:hAnsi="Arial" w:cs="Arial"/>
          <w:color w:val="000000"/>
          <w:sz w:val="18"/>
          <w:szCs w:val="18"/>
        </w:rPr>
        <w:t>ila kon</w:t>
      </w:r>
      <w:r w:rsidRPr="00A918CB">
        <w:rPr>
          <w:rFonts w:ascii="Arial" w:hAnsi="Arial" w:cs="Arial" w:hint="eastAsia"/>
          <w:color w:val="000000"/>
          <w:sz w:val="18"/>
          <w:szCs w:val="18"/>
        </w:rPr>
        <w:t>č</w:t>
      </w:r>
      <w:r w:rsidRPr="00A918CB">
        <w:rPr>
          <w:rFonts w:ascii="Arial" w:hAnsi="Arial" w:cs="Arial"/>
          <w:color w:val="000000"/>
          <w:sz w:val="18"/>
          <w:szCs w:val="18"/>
        </w:rPr>
        <w:t>nega ra</w:t>
      </w:r>
      <w:r w:rsidRPr="00A918CB">
        <w:rPr>
          <w:rFonts w:ascii="Arial" w:hAnsi="Arial" w:cs="Arial" w:hint="eastAsia"/>
          <w:color w:val="000000"/>
          <w:sz w:val="18"/>
          <w:szCs w:val="18"/>
        </w:rPr>
        <w:t>č</w:t>
      </w:r>
      <w:r w:rsidRPr="00A918CB">
        <w:rPr>
          <w:rFonts w:ascii="Arial" w:hAnsi="Arial" w:cs="Arial"/>
          <w:color w:val="000000"/>
          <w:sz w:val="18"/>
          <w:szCs w:val="18"/>
        </w:rPr>
        <w:t>una pošlje svojo pisno izjavo in pisno izjavo podizvajalca, da je</w:t>
      </w:r>
      <w:r w:rsidRPr="00755B46">
        <w:rPr>
          <w:rFonts w:ascii="Arial" w:hAnsi="Arial" w:cs="Arial"/>
          <w:color w:val="000000"/>
          <w:sz w:val="18"/>
          <w:szCs w:val="18"/>
        </w:rPr>
        <w:t xml:space="preserve"> podizvajalec prejel pla</w:t>
      </w:r>
      <w:r w:rsidRPr="00755B46">
        <w:rPr>
          <w:rFonts w:ascii="Arial" w:hAnsi="Arial" w:cs="Arial" w:hint="eastAsia"/>
          <w:color w:val="000000"/>
          <w:sz w:val="18"/>
          <w:szCs w:val="18"/>
        </w:rPr>
        <w:t>č</w:t>
      </w:r>
      <w:r w:rsidR="002539F0">
        <w:rPr>
          <w:rFonts w:ascii="Arial" w:hAnsi="Arial" w:cs="Arial"/>
          <w:color w:val="000000"/>
          <w:sz w:val="18"/>
          <w:szCs w:val="18"/>
        </w:rPr>
        <w:t xml:space="preserve">ilo za izvedene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04C7DB58" w14:textId="77777777" w:rsidR="00755B46" w:rsidRDefault="00755B46" w:rsidP="008C1A72">
      <w:pPr>
        <w:spacing w:before="225" w:after="225" w:line="240" w:lineRule="auto"/>
        <w:contextualSpacing/>
        <w:jc w:val="both"/>
        <w:rPr>
          <w:rFonts w:ascii="Arial" w:hAnsi="Arial" w:cs="Arial"/>
          <w:color w:val="000000"/>
          <w:sz w:val="18"/>
          <w:szCs w:val="18"/>
        </w:rPr>
      </w:pPr>
    </w:p>
    <w:p w14:paraId="02367F1D"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USTAVITEV POSTOPKA, ZAVRNITEV VSEH PONUDB, ODSTOP OD IZVEDBE JAVNEGA NAROČILA</w:t>
      </w:r>
    </w:p>
    <w:p w14:paraId="43FD912C" w14:textId="53A63394" w:rsidR="002B02E2"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71B7214B" w14:textId="77777777" w:rsidR="008C1A72" w:rsidRPr="002F6FF9" w:rsidRDefault="008C1A72" w:rsidP="00CB31CA">
      <w:pPr>
        <w:pStyle w:val="Odstavekseznama"/>
        <w:numPr>
          <w:ilvl w:val="0"/>
          <w:numId w:val="2"/>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1985320F" w14:textId="77777777" w:rsidR="008C1A72" w:rsidRDefault="008C1A72" w:rsidP="008C1A72">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25DE2E03" w14:textId="77777777" w:rsidR="00755B46" w:rsidRPr="002F6FF9" w:rsidRDefault="00755B46" w:rsidP="008C1A72">
      <w:pPr>
        <w:spacing w:before="225" w:after="225" w:line="240" w:lineRule="auto"/>
        <w:jc w:val="both"/>
        <w:rPr>
          <w:rFonts w:ascii="Arial" w:hAnsi="Arial" w:cs="Arial"/>
          <w:color w:val="000000"/>
          <w:sz w:val="18"/>
          <w:szCs w:val="18"/>
        </w:rPr>
      </w:pPr>
    </w:p>
    <w:p w14:paraId="5797E448" w14:textId="77777777" w:rsidR="00E171FD" w:rsidRPr="002F6FF9" w:rsidRDefault="009C253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791D8B06" w14:textId="77777777" w:rsidR="008456FA" w:rsidRDefault="008456FA" w:rsidP="00217F7F">
      <w:pPr>
        <w:spacing w:before="225" w:after="225" w:line="240" w:lineRule="auto"/>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7D6B6275" w14:textId="77777777" w:rsidR="00D65035" w:rsidRPr="002602B2" w:rsidRDefault="00D65035" w:rsidP="00217F7F">
      <w:pPr>
        <w:spacing w:before="225" w:after="225" w:line="240" w:lineRule="auto"/>
        <w:contextualSpacing/>
        <w:jc w:val="both"/>
        <w:rPr>
          <w:rFonts w:ascii="Arial" w:hAnsi="Arial" w:cs="Arial"/>
          <w:strike/>
        </w:rPr>
      </w:pPr>
    </w:p>
    <w:p w14:paraId="1BAD1752" w14:textId="77777777" w:rsidR="00207AB1"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5A645F28" w14:textId="77777777" w:rsidR="00587BCA" w:rsidRPr="002F6FF9" w:rsidRDefault="00587BCA" w:rsidP="00217F7F">
      <w:pPr>
        <w:spacing w:before="225" w:after="225" w:line="240" w:lineRule="auto"/>
        <w:contextualSpacing/>
        <w:jc w:val="both"/>
        <w:rPr>
          <w:rFonts w:ascii="Arial" w:hAnsi="Arial" w:cs="Arial"/>
          <w:color w:val="000000"/>
          <w:sz w:val="18"/>
          <w:szCs w:val="18"/>
        </w:rPr>
      </w:pPr>
    </w:p>
    <w:p w14:paraId="57A36E7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33D21C35" w14:textId="77777777" w:rsidR="00315A73"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1E90E796" w14:textId="77777777" w:rsidR="00587BCA" w:rsidRDefault="00587BCA" w:rsidP="00217F7F">
      <w:pPr>
        <w:spacing w:before="225" w:after="225" w:line="240" w:lineRule="auto"/>
        <w:contextualSpacing/>
        <w:jc w:val="both"/>
        <w:rPr>
          <w:rFonts w:ascii="Arial" w:hAnsi="Arial" w:cs="Arial"/>
        </w:rPr>
      </w:pPr>
    </w:p>
    <w:p w14:paraId="38112029" w14:textId="77777777" w:rsidR="006167FB" w:rsidRPr="006167FB" w:rsidRDefault="006167FB" w:rsidP="00217F7F">
      <w:pPr>
        <w:spacing w:before="225" w:after="225" w:line="240" w:lineRule="auto"/>
        <w:contextualSpacing/>
        <w:jc w:val="both"/>
        <w:rPr>
          <w:rFonts w:ascii="Arial" w:hAnsi="Arial" w:cs="Arial"/>
          <w:color w:val="000000"/>
          <w:sz w:val="18"/>
          <w:szCs w:val="18"/>
        </w:rPr>
      </w:pPr>
      <w:r w:rsidRPr="004725AF">
        <w:rPr>
          <w:rFonts w:ascii="Arial" w:hAnsi="Arial" w:cs="Arial"/>
          <w:color w:val="000000"/>
          <w:sz w:val="18"/>
          <w:szCs w:val="18"/>
        </w:rPr>
        <w:t xml:space="preserve">V primeru, da bo ponudnik umaknil dano ponudbo, bo naročnik </w:t>
      </w:r>
      <w:r w:rsidRPr="00783535">
        <w:rPr>
          <w:rFonts w:ascii="Arial" w:hAnsi="Arial" w:cs="Arial"/>
          <w:sz w:val="18"/>
          <w:szCs w:val="18"/>
        </w:rPr>
        <w:t>unovčil finančno zavarovanje za resnost ponudbe</w:t>
      </w:r>
      <w:r w:rsidRPr="002B02E2">
        <w:rPr>
          <w:rFonts w:ascii="Arial" w:hAnsi="Arial" w:cs="Arial"/>
          <w:color w:val="FF0000"/>
          <w:sz w:val="18"/>
          <w:szCs w:val="18"/>
        </w:rPr>
        <w:t xml:space="preserve">. </w:t>
      </w:r>
      <w:r w:rsidRPr="004725AF">
        <w:rPr>
          <w:rFonts w:ascii="Arial" w:hAnsi="Arial" w:cs="Arial"/>
          <w:color w:val="000000"/>
          <w:sz w:val="18"/>
          <w:szCs w:val="18"/>
        </w:rPr>
        <w:t xml:space="preserve">Prav tako lahko naročnik od takšnega ponudnika zahteva povračilo vse morebitno dodatno nastale škode zaradi takšnega ravnanja izbranega ponudnika. </w:t>
      </w:r>
    </w:p>
    <w:p w14:paraId="040BA75B" w14:textId="77777777" w:rsidR="006167FB" w:rsidRPr="00587BCA" w:rsidRDefault="006167FB" w:rsidP="00217F7F">
      <w:pPr>
        <w:spacing w:before="225" w:after="225" w:line="240" w:lineRule="auto"/>
        <w:contextualSpacing/>
        <w:jc w:val="both"/>
        <w:rPr>
          <w:rFonts w:ascii="Arial" w:hAnsi="Arial" w:cs="Arial"/>
        </w:rPr>
      </w:pPr>
    </w:p>
    <w:p w14:paraId="4E1FF519" w14:textId="77777777" w:rsidR="008456FA" w:rsidRPr="002F6FF9" w:rsidRDefault="00E171FD" w:rsidP="00CB31CA">
      <w:pPr>
        <w:pStyle w:val="Odstavekseznama"/>
        <w:numPr>
          <w:ilvl w:val="0"/>
          <w:numId w:val="2"/>
        </w:numPr>
        <w:spacing w:before="225" w:after="225" w:line="240" w:lineRule="auto"/>
        <w:jc w:val="both"/>
        <w:rPr>
          <w:rFonts w:ascii="Arial" w:hAnsi="Arial" w:cs="Arial"/>
          <w:b/>
          <w:sz w:val="20"/>
          <w:szCs w:val="18"/>
          <w:u w:val="single"/>
        </w:rPr>
      </w:pPr>
      <w:r w:rsidRPr="002F6FF9">
        <w:rPr>
          <w:rFonts w:ascii="Arial" w:hAnsi="Arial" w:cs="Arial"/>
          <w:b/>
          <w:sz w:val="20"/>
          <w:szCs w:val="18"/>
          <w:u w:val="single"/>
        </w:rPr>
        <w:t>ZAUPNOST PONUDBENE DOKUMENTACIJE</w:t>
      </w:r>
    </w:p>
    <w:p w14:paraId="3B0A8BE9" w14:textId="77777777" w:rsidR="009C2532" w:rsidRPr="002F6FF9" w:rsidRDefault="009C2532"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1EA63C98" w14:textId="7F83612A" w:rsidR="008456FA" w:rsidRPr="002F6FF9" w:rsidRDefault="00377A5E"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B7A0F">
        <w:rPr>
          <w:rFonts w:ascii="Arial" w:hAnsi="Arial" w:cs="Arial"/>
          <w:color w:val="000000"/>
          <w:sz w:val="18"/>
          <w:szCs w:val="18"/>
          <w:shd w:val="clear" w:color="auto" w:fill="FFFFFF"/>
        </w:rPr>
        <w:t>specifikacije ponujenega blaga oziroma</w:t>
      </w:r>
      <w:r w:rsidR="008456FA" w:rsidRPr="002F6FF9">
        <w:rPr>
          <w:rFonts w:ascii="Arial" w:hAnsi="Arial" w:cs="Arial"/>
          <w:color w:val="000000"/>
          <w:sz w:val="18"/>
          <w:szCs w:val="18"/>
          <w:shd w:val="clear" w:color="auto" w:fill="FFFFFF"/>
        </w:rPr>
        <w:t xml:space="preserve"> storitve in količina iz te specifikacije, cena na enoto, vrednost posamezne postavke in skupna vrednost iz ponudbe ter vsi tisti podatki, ki so vplivali na razvrstitev ponudbe v okviru drugih meril.</w:t>
      </w:r>
    </w:p>
    <w:p w14:paraId="6A6F499D" w14:textId="77777777" w:rsidR="00587BCA" w:rsidRPr="00587BCA" w:rsidRDefault="00E171FD" w:rsidP="00CB31CA">
      <w:pPr>
        <w:pStyle w:val="Odstavekseznama"/>
        <w:numPr>
          <w:ilvl w:val="0"/>
          <w:numId w:val="2"/>
        </w:numPr>
        <w:spacing w:before="225" w:after="225" w:line="240" w:lineRule="auto"/>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4A68074B" w14:textId="77777777" w:rsidR="005A6F4D" w:rsidRDefault="005A6F4D" w:rsidP="002C117F">
      <w:pPr>
        <w:spacing w:before="225" w:after="225" w:line="240" w:lineRule="auto"/>
        <w:contextualSpacing/>
        <w:jc w:val="both"/>
        <w:rPr>
          <w:rFonts w:ascii="Arial" w:hAnsi="Arial" w:cs="Arial"/>
          <w:color w:val="000000"/>
          <w:sz w:val="18"/>
          <w:szCs w:val="18"/>
        </w:rPr>
      </w:pPr>
    </w:p>
    <w:p w14:paraId="13EC9A5F" w14:textId="77777777" w:rsidR="002C117F" w:rsidRPr="002C117F" w:rsidRDefault="005A6F4D" w:rsidP="00C65D3B">
      <w:pPr>
        <w:spacing w:before="105" w:after="10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C65D3B">
        <w:rPr>
          <w:rFonts w:ascii="Arial" w:hAnsi="Arial" w:cs="Arial"/>
          <w:color w:val="000000"/>
          <w:sz w:val="18"/>
          <w:szCs w:val="18"/>
        </w:rPr>
        <w:t xml:space="preserve">sestavljajo dokumenti, navedeni v </w:t>
      </w:r>
      <w:proofErr w:type="spellStart"/>
      <w:r w:rsidR="00C65D3B">
        <w:rPr>
          <w:rFonts w:ascii="Arial" w:hAnsi="Arial" w:cs="Arial"/>
          <w:color w:val="000000"/>
          <w:sz w:val="18"/>
          <w:szCs w:val="18"/>
        </w:rPr>
        <w:t>V</w:t>
      </w:r>
      <w:proofErr w:type="spellEnd"/>
      <w:r w:rsidR="00C65D3B">
        <w:rPr>
          <w:rFonts w:ascii="Arial" w:hAnsi="Arial" w:cs="Arial"/>
          <w:color w:val="000000"/>
          <w:sz w:val="18"/>
          <w:szCs w:val="18"/>
        </w:rPr>
        <w:t>. poglavju teh navodil (V</w:t>
      </w:r>
      <w:r w:rsidR="00C65D3B" w:rsidRPr="00C65D3B">
        <w:rPr>
          <w:rFonts w:ascii="Arial" w:hAnsi="Arial" w:cs="Arial"/>
          <w:color w:val="000000"/>
          <w:sz w:val="18"/>
          <w:szCs w:val="18"/>
        </w:rPr>
        <w:t>sebina ponudbene dokumentacije</w:t>
      </w:r>
      <w:r w:rsidR="00C65D3B">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76EAE4FB" w14:textId="77777777" w:rsidR="002C117F" w:rsidRDefault="002C117F" w:rsidP="007F5114">
      <w:pPr>
        <w:pStyle w:val="Odstavekseznama"/>
        <w:numPr>
          <w:ilvl w:val="0"/>
          <w:numId w:val="32"/>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14:paraId="2C5F7369" w14:textId="77777777" w:rsidR="002C117F"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lastRenderedPageBreak/>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1654F2AC" w14:textId="232D5875" w:rsidR="008D0FBD" w:rsidRPr="008D0FBD"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4CCA9565" w14:textId="29ED7958"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nik bo upošteval tudi takšno ponudbo, v kolikor 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12D213CB" w14:textId="77777777" w:rsidR="002C117F" w:rsidRDefault="002C117F" w:rsidP="00587BCA">
      <w:pPr>
        <w:spacing w:before="225" w:after="225" w:line="240" w:lineRule="auto"/>
        <w:contextualSpacing/>
        <w:jc w:val="both"/>
        <w:rPr>
          <w:rFonts w:ascii="Arial" w:hAnsi="Arial" w:cs="Arial"/>
          <w:color w:val="000000"/>
          <w:sz w:val="18"/>
          <w:szCs w:val="18"/>
        </w:rPr>
      </w:pPr>
    </w:p>
    <w:p w14:paraId="5B7E8C66"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Ob predložitvi ponudbe bo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namesto potrdil, ki jih izdajajo javni organi ali tretje osebe,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sprejel ESPD, ki vklju</w:t>
      </w:r>
      <w:r w:rsidRPr="00A918CB">
        <w:rPr>
          <w:rFonts w:ascii="Arial" w:hAnsi="Arial" w:cs="Arial" w:hint="eastAsia"/>
          <w:color w:val="000000"/>
          <w:sz w:val="18"/>
          <w:szCs w:val="18"/>
        </w:rPr>
        <w:t>č</w:t>
      </w:r>
      <w:r w:rsidRPr="00A918CB">
        <w:rPr>
          <w:rFonts w:ascii="Arial" w:hAnsi="Arial" w:cs="Arial"/>
          <w:color w:val="000000"/>
          <w:sz w:val="18"/>
          <w:szCs w:val="18"/>
        </w:rPr>
        <w:t>uje posodobljeno lastno izjavo, kot predhodni dokaz v zvezi z neobstojem razlogov za izlo</w:t>
      </w:r>
      <w:r w:rsidRPr="00A918CB">
        <w:rPr>
          <w:rFonts w:ascii="Arial" w:hAnsi="Arial" w:cs="Arial" w:hint="eastAsia"/>
          <w:color w:val="000000"/>
          <w:sz w:val="18"/>
          <w:szCs w:val="18"/>
        </w:rPr>
        <w:t>č</w:t>
      </w:r>
      <w:r w:rsidRPr="00A918CB">
        <w:rPr>
          <w:rFonts w:ascii="Arial" w:hAnsi="Arial" w:cs="Arial"/>
          <w:color w:val="000000"/>
          <w:sz w:val="18"/>
          <w:szCs w:val="18"/>
        </w:rPr>
        <w:t>itev. Naro</w:t>
      </w:r>
      <w:r w:rsidRPr="00A918CB">
        <w:rPr>
          <w:rFonts w:ascii="Arial" w:hAnsi="Arial" w:cs="Arial" w:hint="eastAsia"/>
          <w:color w:val="000000"/>
          <w:sz w:val="18"/>
          <w:szCs w:val="18"/>
        </w:rPr>
        <w:t>č</w:t>
      </w:r>
      <w:r w:rsidRPr="00A918CB">
        <w:rPr>
          <w:rFonts w:ascii="Arial" w:hAnsi="Arial" w:cs="Arial"/>
          <w:color w:val="000000"/>
          <w:sz w:val="18"/>
          <w:szCs w:val="18"/>
        </w:rPr>
        <w:t>nik bo lahko kadarkoli med postopkom ponudnike pozval, da predložijo vsa dokazila ali del dokazil v zvezi z navedbami v ESPD. Gospodarski subjekt mora v obrazcu ESPD navesti vse informacije, na podlagi katerih bo naro</w:t>
      </w:r>
      <w:r w:rsidRPr="00A918CB">
        <w:rPr>
          <w:rFonts w:ascii="Arial" w:hAnsi="Arial" w:cs="Arial" w:hint="eastAsia"/>
          <w:color w:val="000000"/>
          <w:sz w:val="18"/>
          <w:szCs w:val="18"/>
        </w:rPr>
        <w:t>č</w:t>
      </w:r>
      <w:r w:rsidRPr="00A918CB">
        <w:rPr>
          <w:rFonts w:ascii="Arial" w:hAnsi="Arial" w:cs="Arial"/>
          <w:color w:val="000000"/>
          <w:sz w:val="18"/>
          <w:szCs w:val="18"/>
        </w:rPr>
        <w:t>nik potrdila ali druge informacije pridobil v nacionalni bazi podatkov, ter v predmetnem obrazcu podati soglasje, da dokazila pridobi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20DD00B2"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597065C2"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bo pred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od najugodnejšega ponudnika lahko zahteval, da predloži skenirana najnovejša dokazila (potrdila, izjave), kot dokaz neobstoja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Gospodarski subjekt lahko dokazila o neobstoju izklju</w:t>
      </w:r>
      <w:r w:rsidRPr="00A918CB">
        <w:rPr>
          <w:rFonts w:ascii="Arial" w:hAnsi="Arial" w:cs="Arial" w:hint="eastAsia"/>
          <w:color w:val="000000"/>
          <w:sz w:val="18"/>
          <w:szCs w:val="18"/>
        </w:rPr>
        <w:t>č</w:t>
      </w:r>
      <w:r w:rsidRPr="00A918CB">
        <w:rPr>
          <w:rFonts w:ascii="Arial" w:hAnsi="Arial" w:cs="Arial"/>
          <w:color w:val="000000"/>
          <w:sz w:val="18"/>
          <w:szCs w:val="18"/>
        </w:rPr>
        <w:t>itvenih razlogov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47FCAD0D"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87A2F0"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 obrazcu ESPD morajo navesti vse informacije tudi vsi ponudniki iz skupne ponudbe in podizvajalci. </w:t>
      </w:r>
    </w:p>
    <w:p w14:paraId="4582BB83"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6060C3"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lahko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A918CB">
        <w:rPr>
          <w:rFonts w:ascii="Arial" w:hAnsi="Arial" w:cs="Arial" w:hint="eastAsia"/>
          <w:color w:val="000000"/>
          <w:sz w:val="18"/>
          <w:szCs w:val="18"/>
        </w:rPr>
        <w:t>č</w:t>
      </w:r>
      <w:r w:rsidRPr="00A918CB">
        <w:rPr>
          <w:rFonts w:ascii="Arial" w:hAnsi="Arial" w:cs="Arial"/>
          <w:color w:val="000000"/>
          <w:sz w:val="18"/>
          <w:szCs w:val="18"/>
        </w:rPr>
        <w:t>e je to potrebno, pa tudi soglasje, da pridobi dokazilo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636D0050" w14:textId="77777777" w:rsidR="008D0FBD" w:rsidRPr="00B75740"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si pridržuje pravico, da za vsakega od postavljenih pogojev zahteva dodatna dokazila, kot na primer: </w:t>
      </w:r>
      <w:proofErr w:type="spellStart"/>
      <w:r w:rsidRPr="00A918CB">
        <w:rPr>
          <w:rFonts w:ascii="Arial" w:hAnsi="Arial" w:cs="Arial"/>
          <w:color w:val="000000"/>
          <w:sz w:val="18"/>
          <w:szCs w:val="18"/>
        </w:rPr>
        <w:t>skene</w:t>
      </w:r>
      <w:proofErr w:type="spellEnd"/>
      <w:r w:rsidRPr="00A918CB">
        <w:rPr>
          <w:rFonts w:ascii="Arial" w:hAnsi="Arial" w:cs="Arial"/>
          <w:color w:val="000000"/>
          <w:sz w:val="18"/>
          <w:szCs w:val="18"/>
        </w:rPr>
        <w:t xml:space="preserve"> sklenjenih pogodb za referen</w:t>
      </w:r>
      <w:r w:rsidRPr="00A918CB">
        <w:rPr>
          <w:rFonts w:ascii="Arial" w:hAnsi="Arial" w:cs="Arial" w:hint="eastAsia"/>
          <w:color w:val="000000"/>
          <w:sz w:val="18"/>
          <w:szCs w:val="18"/>
        </w:rPr>
        <w:t>č</w:t>
      </w:r>
      <w:r w:rsidRPr="00A918CB">
        <w:rPr>
          <w:rFonts w:ascii="Arial" w:hAnsi="Arial" w:cs="Arial"/>
          <w:color w:val="000000"/>
          <w:sz w:val="18"/>
          <w:szCs w:val="18"/>
        </w:rPr>
        <w:t>ne posle, podatke o referen</w:t>
      </w:r>
      <w:r w:rsidRPr="00A918CB">
        <w:rPr>
          <w:rFonts w:ascii="Arial" w:hAnsi="Arial" w:cs="Arial" w:hint="eastAsia"/>
          <w:color w:val="000000"/>
          <w:sz w:val="18"/>
          <w:szCs w:val="18"/>
        </w:rPr>
        <w:t>č</w:t>
      </w:r>
      <w:r w:rsidRPr="00A918CB">
        <w:rPr>
          <w:rFonts w:ascii="Arial" w:hAnsi="Arial" w:cs="Arial"/>
          <w:color w:val="000000"/>
          <w:sz w:val="18"/>
          <w:szCs w:val="18"/>
        </w:rPr>
        <w:t xml:space="preserve">nih poslih, </w:t>
      </w:r>
      <w:proofErr w:type="spellStart"/>
      <w:r w:rsidRPr="00A918CB">
        <w:rPr>
          <w:rFonts w:ascii="Arial" w:hAnsi="Arial" w:cs="Arial"/>
          <w:color w:val="000000"/>
          <w:sz w:val="18"/>
          <w:szCs w:val="18"/>
        </w:rPr>
        <w:t>skene</w:t>
      </w:r>
      <w:proofErr w:type="spellEnd"/>
      <w:r w:rsidRPr="00A918CB">
        <w:rPr>
          <w:rFonts w:ascii="Arial" w:hAnsi="Arial" w:cs="Arial"/>
          <w:color w:val="000000"/>
          <w:sz w:val="18"/>
          <w:szCs w:val="18"/>
        </w:rPr>
        <w:t xml:space="preserve"> </w:t>
      </w:r>
      <w:proofErr w:type="spellStart"/>
      <w:r w:rsidRPr="00A918CB">
        <w:rPr>
          <w:rFonts w:ascii="Arial" w:hAnsi="Arial" w:cs="Arial"/>
          <w:color w:val="000000"/>
          <w:sz w:val="18"/>
          <w:szCs w:val="18"/>
        </w:rPr>
        <w:t>podjemnih</w:t>
      </w:r>
      <w:proofErr w:type="spellEnd"/>
      <w:r w:rsidRPr="00A918CB">
        <w:rPr>
          <w:rFonts w:ascii="Arial" w:hAnsi="Arial" w:cs="Arial"/>
          <w:color w:val="000000"/>
          <w:sz w:val="18"/>
          <w:szCs w:val="18"/>
        </w:rPr>
        <w:t xml:space="preserve"> pogodb, ipd.</w:t>
      </w:r>
    </w:p>
    <w:p w14:paraId="65556E21" w14:textId="27CE17C0" w:rsidR="008D0FBD" w:rsidRDefault="008D0FBD" w:rsidP="00587BCA">
      <w:pPr>
        <w:spacing w:before="225" w:after="225" w:line="240" w:lineRule="auto"/>
        <w:contextualSpacing/>
        <w:jc w:val="both"/>
        <w:rPr>
          <w:rFonts w:ascii="Arial" w:hAnsi="Arial" w:cs="Arial"/>
          <w:color w:val="000000"/>
          <w:sz w:val="18"/>
          <w:szCs w:val="18"/>
        </w:rPr>
      </w:pPr>
    </w:p>
    <w:p w14:paraId="204E0CE5" w14:textId="05125BC5"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6D515EDE" w14:textId="77777777" w:rsidR="002C117F" w:rsidRDefault="002C117F" w:rsidP="00587BCA">
      <w:pPr>
        <w:spacing w:before="225" w:after="225" w:line="240" w:lineRule="auto"/>
        <w:contextualSpacing/>
        <w:jc w:val="both"/>
        <w:rPr>
          <w:rFonts w:ascii="Arial" w:hAnsi="Arial" w:cs="Arial"/>
          <w:color w:val="000000"/>
          <w:sz w:val="18"/>
          <w:szCs w:val="18"/>
        </w:rPr>
      </w:pPr>
    </w:p>
    <w:p w14:paraId="65B154E5" w14:textId="77777777"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5F12C4E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6E18F1D0" w14:textId="0682A983"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w:t>
      </w:r>
      <w:r w:rsidR="0097098C">
        <w:rPr>
          <w:rFonts w:ascii="Arial" w:hAnsi="Arial" w:cs="Arial"/>
          <w:color w:val="000000"/>
          <w:sz w:val="18"/>
          <w:szCs w:val="18"/>
        </w:rPr>
        <w:t xml:space="preserve">v </w:t>
      </w:r>
      <w:proofErr w:type="spellStart"/>
      <w:r w:rsidR="001F6C88">
        <w:rPr>
          <w:rFonts w:ascii="Arial" w:hAnsi="Arial" w:cs="Arial"/>
          <w:color w:val="000000"/>
          <w:sz w:val="18"/>
          <w:szCs w:val="18"/>
        </w:rPr>
        <w:t>V</w:t>
      </w:r>
      <w:proofErr w:type="spellEnd"/>
      <w:r w:rsidR="001F6C88">
        <w:rPr>
          <w:rFonts w:ascii="Arial" w:hAnsi="Arial" w:cs="Arial"/>
          <w:color w:val="000000"/>
          <w:sz w:val="18"/>
          <w:szCs w:val="18"/>
        </w:rPr>
        <w:t>. poglavju teh navodil</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4E01AA3A"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30EC620A"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7779F3D8"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svojih ustanoviteljih, družbenikih, vklju</w:t>
      </w:r>
      <w:r w:rsidRPr="00587BCA">
        <w:rPr>
          <w:rFonts w:ascii="Arial" w:hAnsi="Arial" w:cs="Arial" w:hint="eastAsia"/>
          <w:color w:val="000000"/>
          <w:sz w:val="18"/>
          <w:szCs w:val="18"/>
        </w:rPr>
        <w:t>č</w:t>
      </w:r>
      <w:r w:rsidRPr="00587BCA">
        <w:rPr>
          <w:rFonts w:ascii="Arial" w:hAnsi="Arial" w:cs="Arial"/>
          <w:color w:val="000000"/>
          <w:sz w:val="18"/>
          <w:szCs w:val="18"/>
        </w:rPr>
        <w:t>no s tihimi družbeniki, delni</w:t>
      </w:r>
      <w:r w:rsidRPr="00587BCA">
        <w:rPr>
          <w:rFonts w:ascii="Arial" w:hAnsi="Arial" w:cs="Arial" w:hint="eastAsia"/>
          <w:color w:val="000000"/>
          <w:sz w:val="18"/>
          <w:szCs w:val="18"/>
        </w:rPr>
        <w:t>č</w:t>
      </w:r>
      <w:r w:rsidRPr="00587BCA">
        <w:rPr>
          <w:rFonts w:ascii="Arial" w:hAnsi="Arial" w:cs="Arial"/>
          <w:color w:val="000000"/>
          <w:sz w:val="18"/>
          <w:szCs w:val="18"/>
        </w:rPr>
        <w:t xml:space="preserve">arjih, </w:t>
      </w:r>
      <w:proofErr w:type="spellStart"/>
      <w:r w:rsidRPr="00587BCA">
        <w:rPr>
          <w:rFonts w:ascii="Arial" w:hAnsi="Arial" w:cs="Arial"/>
          <w:color w:val="000000"/>
          <w:sz w:val="18"/>
          <w:szCs w:val="18"/>
        </w:rPr>
        <w:t>komanditistih</w:t>
      </w:r>
      <w:proofErr w:type="spellEnd"/>
      <w:r w:rsidRPr="00587BCA">
        <w:rPr>
          <w:rFonts w:ascii="Arial" w:hAnsi="Arial" w:cs="Arial"/>
          <w:color w:val="000000"/>
          <w:sz w:val="18"/>
          <w:szCs w:val="18"/>
        </w:rPr>
        <w:t xml:space="preserve"> ali drugih lastnikih in podatke o lastniških deležih navedenih oseb,</w:t>
      </w:r>
    </w:p>
    <w:p w14:paraId="1C8C99FC"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gospodarskih subjektih, za katere se glede na dolo</w:t>
      </w:r>
      <w:r w:rsidRPr="00587BCA">
        <w:rPr>
          <w:rFonts w:ascii="Arial" w:hAnsi="Arial" w:cs="Arial" w:hint="eastAsia"/>
          <w:color w:val="000000"/>
          <w:sz w:val="18"/>
          <w:szCs w:val="18"/>
        </w:rPr>
        <w:t>č</w:t>
      </w:r>
      <w:r w:rsidRPr="00587BCA">
        <w:rPr>
          <w:rFonts w:ascii="Arial" w:hAnsi="Arial" w:cs="Arial"/>
          <w:color w:val="000000"/>
          <w:sz w:val="18"/>
          <w:szCs w:val="18"/>
        </w:rPr>
        <w:t>be zakona, ki ureja gospodarske družbe, šteje, da so z njim povezane družbe.</w:t>
      </w:r>
    </w:p>
    <w:p w14:paraId="58FC1D6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5B00F5D9" w14:textId="77777777" w:rsid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4EE46238" w14:textId="77777777" w:rsidR="001D0E9A" w:rsidRPr="002F6FF9" w:rsidRDefault="001D0E9A" w:rsidP="008456FA">
      <w:pPr>
        <w:spacing w:before="225" w:after="225" w:line="240" w:lineRule="auto"/>
        <w:contextualSpacing/>
        <w:jc w:val="both"/>
        <w:rPr>
          <w:rFonts w:ascii="Arial" w:hAnsi="Arial" w:cs="Arial"/>
          <w:color w:val="000000"/>
          <w:sz w:val="18"/>
          <w:szCs w:val="18"/>
        </w:rPr>
      </w:pPr>
    </w:p>
    <w:p w14:paraId="6D87BA0E" w14:textId="1C3393AC" w:rsidR="00C77980" w:rsidRPr="00E33B9C" w:rsidRDefault="00641F43" w:rsidP="00C77980">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w:t>
      </w:r>
      <w:proofErr w:type="spellStart"/>
      <w:r w:rsidR="001F6C88">
        <w:rPr>
          <w:rFonts w:ascii="Arial" w:hAnsi="Arial" w:cs="Arial"/>
          <w:color w:val="000000"/>
          <w:sz w:val="18"/>
          <w:szCs w:val="18"/>
        </w:rPr>
        <w:t>skene</w:t>
      </w:r>
      <w:proofErr w:type="spellEnd"/>
      <w:r w:rsidR="00E33B9C" w:rsidRPr="00E33B9C">
        <w:rPr>
          <w:rFonts w:ascii="Arial" w:hAnsi="Arial" w:cs="Arial"/>
          <w:color w:val="000000"/>
          <w:sz w:val="18"/>
          <w:szCs w:val="18"/>
        </w:rPr>
        <w:t xml:space="preserv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14:paraId="0AF9A54C" w14:textId="77777777" w:rsidR="008202BC" w:rsidRPr="009F0D9F" w:rsidRDefault="008456FA" w:rsidP="00AD0ABB">
      <w:pPr>
        <w:spacing w:before="225" w:after="225" w:line="240" w:lineRule="auto"/>
        <w:jc w:val="both"/>
        <w:rPr>
          <w:rFonts w:ascii="Arial" w:hAnsi="Arial" w:cs="Arial"/>
          <w:sz w:val="18"/>
          <w:szCs w:val="18"/>
        </w:rPr>
      </w:pPr>
      <w:r w:rsidRPr="00472A48">
        <w:rPr>
          <w:rFonts w:ascii="Arial" w:hAnsi="Arial" w:cs="Arial"/>
          <w:sz w:val="18"/>
          <w:szCs w:val="18"/>
        </w:rPr>
        <w:lastRenderedPageBreak/>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264711F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14:paraId="10ED6598" w14:textId="455C052B" w:rsidR="00A918CB" w:rsidRPr="00A918CB" w:rsidRDefault="00A918CB" w:rsidP="00A918CB">
      <w:pPr>
        <w:tabs>
          <w:tab w:val="left" w:pos="426"/>
        </w:tabs>
        <w:spacing w:after="0" w:line="240" w:lineRule="auto"/>
        <w:jc w:val="both"/>
        <w:rPr>
          <w:rFonts w:ascii="Arial" w:hAnsi="Arial" w:cs="Arial"/>
          <w:color w:val="000000"/>
          <w:sz w:val="18"/>
          <w:szCs w:val="18"/>
        </w:rPr>
      </w:pPr>
    </w:p>
    <w:p w14:paraId="7E5F3EC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26F91C5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3DC1BFD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4CE8E9A7"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1E588A0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 V obrazec ponudbe se vpiše končno ponudbeno vrednost. </w:t>
      </w:r>
    </w:p>
    <w:p w14:paraId="45B31624"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izpolniti obrazec predračuna, tako da ponudi in poda cene za vse pozicije iz popisov.</w:t>
      </w:r>
    </w:p>
    <w:p w14:paraId="02652B6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s tehnično dokumentacijo, pa tudi dela, ki s tehnično dokumentacijo niso predvidena, so pa predpisana z veljavnimi predpisi, soglasji in pravili stroke, ali če so potrebna za zagotovitev varnosti, stabilnosti in funkcionalnosti objekta. </w:t>
      </w:r>
    </w:p>
    <w:p w14:paraId="7E3E334D"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Izvajalec izstavi račun v elektronski obliki (</w:t>
      </w:r>
      <w:proofErr w:type="spellStart"/>
      <w:r w:rsidRPr="00A918CB">
        <w:rPr>
          <w:rFonts w:ascii="Arial" w:hAnsi="Arial" w:cs="Arial"/>
          <w:color w:val="000000"/>
          <w:sz w:val="18"/>
          <w:szCs w:val="18"/>
        </w:rPr>
        <w:t>eRačun</w:t>
      </w:r>
      <w:proofErr w:type="spellEnd"/>
      <w:r w:rsidRPr="00A918CB">
        <w:rPr>
          <w:rFonts w:ascii="Arial" w:hAnsi="Arial" w:cs="Arial"/>
          <w:color w:val="000000"/>
          <w:sz w:val="18"/>
          <w:szCs w:val="18"/>
        </w:rPr>
        <w:t xml:space="preserve">) in sicer ločeno po objektih: 1. Rdeča dvorana, 2. Bazen Velenje, 3. Mestni stadion Velenje in jih posreduje UJP (spletna aplikacija </w:t>
      </w:r>
      <w:proofErr w:type="spellStart"/>
      <w:r w:rsidRPr="00A918CB">
        <w:rPr>
          <w:rFonts w:ascii="Arial" w:hAnsi="Arial" w:cs="Arial"/>
          <w:color w:val="000000"/>
          <w:sz w:val="18"/>
          <w:szCs w:val="18"/>
        </w:rPr>
        <w:t>UJPnet</w:t>
      </w:r>
      <w:proofErr w:type="spellEnd"/>
      <w:r w:rsidRPr="00A918CB">
        <w:rPr>
          <w:rFonts w:ascii="Arial" w:hAnsi="Arial" w:cs="Arial"/>
          <w:color w:val="000000"/>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računov, pri čemer se za uradni datum prejema računov šteje datum prejema  računov v spletno aplikacijo </w:t>
      </w:r>
      <w:proofErr w:type="spellStart"/>
      <w:r w:rsidRPr="00A918CB">
        <w:rPr>
          <w:rFonts w:ascii="Arial" w:hAnsi="Arial" w:cs="Arial"/>
          <w:color w:val="000000"/>
          <w:sz w:val="18"/>
          <w:szCs w:val="18"/>
        </w:rPr>
        <w:t>UJPnet</w:t>
      </w:r>
      <w:proofErr w:type="spellEnd"/>
      <w:r w:rsidRPr="00A918CB">
        <w:rPr>
          <w:rFonts w:ascii="Arial" w:hAnsi="Arial" w:cs="Arial"/>
          <w:color w:val="000000"/>
          <w:sz w:val="18"/>
          <w:szCs w:val="18"/>
        </w:rPr>
        <w:t xml:space="preserve">. Če naročnik izpodbija del zneska, ki je obračunan, račun zavrne. Račune sestavi izvajalec in ga predloži v izplačilo po opravljenem sprejemu in izročitvi izvedenih del. Roki plačil podizvajalcem so enaki kot za izvajalca. Vrednost del se financira iz finančnega načrta naročnika. </w:t>
      </w:r>
    </w:p>
    <w:p w14:paraId="334315F9"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w:t>
      </w:r>
    </w:p>
    <w:p w14:paraId="2FAECBBF"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obrazec Ponudbeni predračun se vpiše končno ponudbeno vrednost.</w:t>
      </w:r>
    </w:p>
    <w:p w14:paraId="5FCB338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Naročnik bo potrjen znesek nakazal na TRR izvajalca, ki je naveden na izstavljeni situaciji oz. računu.</w:t>
      </w:r>
    </w:p>
    <w:p w14:paraId="1183C2E5"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 Roki plačil podizvajalcem so enaki kot za izvajalca.</w:t>
      </w:r>
    </w:p>
    <w:p w14:paraId="06D8754E"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3918E7F6"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1CDB6819" w14:textId="77777777" w:rsidR="008202BC" w:rsidRPr="004558F5" w:rsidRDefault="008202BC" w:rsidP="008202BC">
      <w:pPr>
        <w:tabs>
          <w:tab w:val="left" w:pos="426"/>
        </w:tabs>
        <w:spacing w:after="0" w:line="240" w:lineRule="auto"/>
        <w:jc w:val="both"/>
        <w:rPr>
          <w:rFonts w:ascii="Arial" w:hAnsi="Arial" w:cs="Arial"/>
          <w:sz w:val="18"/>
          <w:szCs w:val="18"/>
        </w:rPr>
      </w:pPr>
    </w:p>
    <w:p w14:paraId="091AB03F" w14:textId="6BBE496D" w:rsidR="009F0D9F" w:rsidRDefault="009F0D9F"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14:paraId="5FE80945" w14:textId="77777777" w:rsidR="00E171FD" w:rsidRPr="002F6FF9" w:rsidRDefault="00E171FD" w:rsidP="00CB31CA">
      <w:pPr>
        <w:pStyle w:val="Odstavekseznama"/>
        <w:numPr>
          <w:ilvl w:val="0"/>
          <w:numId w:val="2"/>
        </w:numPr>
        <w:spacing w:before="225" w:after="225" w:line="240" w:lineRule="auto"/>
        <w:jc w:val="both"/>
        <w:rPr>
          <w:rFonts w:ascii="Arial" w:hAnsi="Arial" w:cs="Arial"/>
          <w:b/>
          <w:sz w:val="20"/>
          <w:u w:val="single"/>
        </w:rPr>
      </w:pPr>
      <w:r w:rsidRPr="002F6FF9">
        <w:rPr>
          <w:rFonts w:ascii="Arial" w:hAnsi="Arial" w:cs="Arial"/>
          <w:b/>
          <w:sz w:val="20"/>
          <w:u w:val="single"/>
        </w:rPr>
        <w:t>VELJAVNOST PONUDBE</w:t>
      </w:r>
    </w:p>
    <w:p w14:paraId="63B89898" w14:textId="77777777" w:rsidR="001D0E9A" w:rsidRPr="002F6FF9" w:rsidRDefault="00BC7526"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Ponudba velja najmanj 9</w:t>
      </w:r>
      <w:r w:rsidR="000419F8" w:rsidRPr="002F6FF9">
        <w:rPr>
          <w:rFonts w:ascii="Arial" w:hAnsi="Arial" w:cs="Arial"/>
          <w:color w:val="000000"/>
          <w:sz w:val="18"/>
          <w:szCs w:val="18"/>
        </w:rPr>
        <w:t>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14:paraId="3BC2FB13" w14:textId="77777777" w:rsidR="00A965E7" w:rsidRPr="002F6FF9" w:rsidRDefault="00A965E7" w:rsidP="00CB31CA">
      <w:pPr>
        <w:pStyle w:val="Odstavekseznama"/>
        <w:numPr>
          <w:ilvl w:val="0"/>
          <w:numId w:val="2"/>
        </w:numPr>
        <w:spacing w:before="225" w:after="225" w:line="240" w:lineRule="auto"/>
        <w:jc w:val="both"/>
        <w:rPr>
          <w:rFonts w:ascii="Arial" w:hAnsi="Arial" w:cs="Arial"/>
        </w:rPr>
      </w:pPr>
      <w:r w:rsidRPr="002F6FF9">
        <w:rPr>
          <w:rFonts w:ascii="Arial" w:hAnsi="Arial" w:cs="Arial"/>
          <w:b/>
          <w:sz w:val="20"/>
          <w:u w:val="single"/>
        </w:rPr>
        <w:t xml:space="preserve">SPREMEMBE IN UMIK PONUDBE </w:t>
      </w:r>
    </w:p>
    <w:p w14:paraId="4226EB68" w14:textId="77777777" w:rsidR="000B2F5E"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6A21D703" w14:textId="77777777" w:rsidR="00F51390" w:rsidRDefault="00F51390" w:rsidP="000B2F5E">
      <w:pPr>
        <w:spacing w:before="225" w:after="225" w:line="240" w:lineRule="auto"/>
        <w:contextualSpacing/>
        <w:jc w:val="both"/>
        <w:rPr>
          <w:rFonts w:ascii="Arial" w:hAnsi="Arial" w:cs="Arial"/>
          <w:sz w:val="18"/>
        </w:rPr>
      </w:pPr>
    </w:p>
    <w:p w14:paraId="2F426CF3" w14:textId="77777777" w:rsidR="00F51390" w:rsidRDefault="00F51390" w:rsidP="000B2F5E">
      <w:pPr>
        <w:spacing w:before="225" w:after="225" w:line="240" w:lineRule="auto"/>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225A7E78" w14:textId="77777777" w:rsidR="00F51390" w:rsidRPr="002F6FF9" w:rsidRDefault="00F51390" w:rsidP="000B2F5E">
      <w:pPr>
        <w:spacing w:before="225" w:after="225" w:line="240" w:lineRule="auto"/>
        <w:contextualSpacing/>
        <w:jc w:val="both"/>
        <w:rPr>
          <w:rFonts w:ascii="Arial" w:hAnsi="Arial" w:cs="Arial"/>
          <w:sz w:val="18"/>
        </w:rPr>
      </w:pPr>
    </w:p>
    <w:p w14:paraId="04B2936B" w14:textId="77777777" w:rsidR="00A965E7" w:rsidRPr="002F6FF9"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14:paraId="51CE30D5" w14:textId="77777777" w:rsidR="00EA692D" w:rsidRPr="002F6FF9" w:rsidRDefault="00EA692D" w:rsidP="00CB31CA">
      <w:pPr>
        <w:pStyle w:val="Pripombabesedilo"/>
        <w:numPr>
          <w:ilvl w:val="0"/>
          <w:numId w:val="2"/>
        </w:numPr>
        <w:spacing w:line="276" w:lineRule="auto"/>
        <w:rPr>
          <w:rFonts w:ascii="Arial" w:eastAsia="Arial" w:hAnsi="Arial" w:cs="Arial"/>
          <w:szCs w:val="22"/>
        </w:rPr>
      </w:pPr>
      <w:r w:rsidRPr="002F6FF9">
        <w:rPr>
          <w:rFonts w:ascii="Arial" w:eastAsia="Arial" w:hAnsi="Arial" w:cs="Arial"/>
          <w:b/>
          <w:szCs w:val="22"/>
          <w:u w:val="single"/>
        </w:rPr>
        <w:lastRenderedPageBreak/>
        <w:t>PONUDNIK S SEDEŽEM V TUJI DRŽAVI</w:t>
      </w:r>
    </w:p>
    <w:p w14:paraId="6E3447B9" w14:textId="77777777" w:rsidR="005E215B" w:rsidRPr="002F6FF9" w:rsidRDefault="00EA692D" w:rsidP="00C71805">
      <w:pPr>
        <w:pStyle w:val="Pripombabesedil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66B07712" w14:textId="7135DB66" w:rsidR="00EA692D" w:rsidRDefault="00EA692D" w:rsidP="00C71805">
      <w:pPr>
        <w:pStyle w:val="Pripombabesedil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B556413" w14:textId="77777777" w:rsidR="007B06A0" w:rsidRDefault="007B06A0" w:rsidP="00C71805">
      <w:pPr>
        <w:pStyle w:val="Pripombabesedilo"/>
        <w:contextualSpacing/>
        <w:jc w:val="both"/>
        <w:rPr>
          <w:rFonts w:ascii="Arial" w:hAnsi="Arial" w:cs="Arial"/>
          <w:color w:val="000000"/>
          <w:sz w:val="18"/>
          <w:szCs w:val="18"/>
          <w:shd w:val="clear" w:color="auto" w:fill="FFFFFF"/>
        </w:rPr>
      </w:pPr>
    </w:p>
    <w:p w14:paraId="0C633D37" w14:textId="77777777" w:rsidR="00E524BC" w:rsidRPr="002F6FF9" w:rsidRDefault="00E524BC" w:rsidP="00C71805">
      <w:pPr>
        <w:pStyle w:val="Pripombabesedilo"/>
        <w:contextualSpacing/>
        <w:jc w:val="both"/>
        <w:rPr>
          <w:rFonts w:ascii="Arial" w:eastAsia="Arial" w:hAnsi="Arial" w:cs="Arial"/>
          <w:sz w:val="18"/>
          <w:szCs w:val="22"/>
        </w:rPr>
      </w:pPr>
    </w:p>
    <w:p w14:paraId="1AD4D8E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14:paraId="3102103A" w14:textId="0BDB8785" w:rsidR="0006494F" w:rsidRDefault="0006494F" w:rsidP="00335926">
      <w:pPr>
        <w:spacing w:before="225" w:after="225" w:line="240" w:lineRule="auto"/>
        <w:contextualSpacing/>
        <w:jc w:val="both"/>
        <w:rPr>
          <w:rFonts w:ascii="Arial" w:hAnsi="Arial" w:cs="Arial"/>
          <w:color w:val="000000"/>
          <w:sz w:val="18"/>
          <w:szCs w:val="18"/>
        </w:rPr>
      </w:pPr>
    </w:p>
    <w:p w14:paraId="3523E509"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Pravno varstvo ponudnikov v postopku javnega naročanja je zagotovljeno v skladu z določbami Zakona o pravnem varstvu v postopkih javnega naročanja (Uradni list RS, št. 43/11, 60/11 - ZTP-D, 63/13, 90/14 - ZDU-1l, 95/14 - ZIPRS1415-C, 96/15 - ZIPRS1617, 80/16 - ZIPRS1718, 60/17, 72/19; v nadaljevanju: ZPVPJN), po postopku in na način kot ga določa zakon.</w:t>
      </w:r>
      <w:r w:rsidRPr="00A918CB">
        <w:rPr>
          <w:rFonts w:ascii="Arial" w:hAnsi="Arial" w:cs="Arial"/>
        </w:rPr>
        <w:t xml:space="preserve"> </w:t>
      </w:r>
      <w:r w:rsidRPr="00A918CB">
        <w:rPr>
          <w:rFonts w:ascii="Arial" w:hAnsi="Arial" w:cs="Arial"/>
          <w:color w:val="000000"/>
          <w:sz w:val="18"/>
          <w:szCs w:val="18"/>
        </w:rPr>
        <w:t>Zahtevo za pravno varstvo lahko vloži aktivno legitimirana oseba, kot jo določa 14. člen ZPVPJN.</w:t>
      </w:r>
    </w:p>
    <w:p w14:paraId="3D16537A"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1C8D348E"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025FF21"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Vlagatelj mora zahtevku za revizijo zoper vsebino razpisne dokumentacije ali vsebino objave priložiti potrdilo o plačilu takse </w:t>
      </w:r>
      <w:r w:rsidRPr="00A918CB">
        <w:rPr>
          <w:rFonts w:ascii="Arial" w:hAnsi="Arial" w:cs="Arial"/>
          <w:sz w:val="18"/>
          <w:szCs w:val="18"/>
        </w:rPr>
        <w:t>v višini 4.000,00 EUR</w:t>
      </w:r>
      <w:r w:rsidRPr="00A918CB">
        <w:rPr>
          <w:rFonts w:ascii="Arial" w:hAnsi="Arial" w:cs="Arial"/>
          <w:color w:val="000000"/>
          <w:sz w:val="18"/>
          <w:szCs w:val="18"/>
        </w:rPr>
        <w:t>.</w:t>
      </w:r>
      <w:r w:rsidRPr="00A918CB">
        <w:rPr>
          <w:rFonts w:ascii="Arial" w:hAnsi="Arial" w:cs="Arial"/>
        </w:rPr>
        <w:t xml:space="preserve"> </w:t>
      </w:r>
      <w:r w:rsidRPr="00A918CB">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918CB">
        <w:rPr>
          <w:rFonts w:ascii="Arial" w:hAnsi="Arial" w:cs="Arial"/>
          <w:color w:val="000000"/>
          <w:sz w:val="18"/>
          <w:szCs w:val="18"/>
        </w:rPr>
        <w:t>predrevizijski</w:t>
      </w:r>
      <w:proofErr w:type="spellEnd"/>
      <w:r w:rsidRPr="00A918CB">
        <w:rPr>
          <w:rFonts w:ascii="Arial" w:hAnsi="Arial" w:cs="Arial"/>
          <w:color w:val="000000"/>
          <w:sz w:val="18"/>
          <w:szCs w:val="18"/>
        </w:rPr>
        <w:t xml:space="preserve"> in revizijski postopek. </w:t>
      </w:r>
    </w:p>
    <w:p w14:paraId="7CB98321" w14:textId="77777777" w:rsidR="0006494F" w:rsidRPr="00A918CB" w:rsidRDefault="0006494F" w:rsidP="0006494F">
      <w:pPr>
        <w:spacing w:before="225" w:after="225" w:line="240" w:lineRule="auto"/>
        <w:contextualSpacing/>
        <w:jc w:val="both"/>
        <w:rPr>
          <w:rFonts w:ascii="Arial" w:hAnsi="Arial" w:cs="Arial"/>
        </w:rPr>
      </w:pPr>
    </w:p>
    <w:p w14:paraId="73E889CA"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Zahtevek za revizijo se vloži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Informacija, da je bil vložen zahtevek za revizijo, se nemudoma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samodejno objavi v dosjeju javnega naročila na portalu javnih naročil.</w:t>
      </w:r>
    </w:p>
    <w:p w14:paraId="3AFAED83"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4C10757B" w14:textId="503FC9F8" w:rsidR="00D9797F" w:rsidRDefault="0006494F" w:rsidP="00D9797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Če zahtevek za revizijo v </w:t>
      </w:r>
      <w:proofErr w:type="spellStart"/>
      <w:r w:rsidRPr="00A918CB">
        <w:rPr>
          <w:rFonts w:ascii="Arial" w:hAnsi="Arial" w:cs="Arial"/>
          <w:color w:val="000000"/>
          <w:sz w:val="18"/>
          <w:szCs w:val="18"/>
        </w:rPr>
        <w:t>predrevizijskem</w:t>
      </w:r>
      <w:proofErr w:type="spellEnd"/>
      <w:r w:rsidRPr="00A918CB">
        <w:rPr>
          <w:rFonts w:ascii="Arial" w:hAnsi="Arial" w:cs="Arial"/>
          <w:color w:val="000000"/>
          <w:sz w:val="18"/>
          <w:szCs w:val="18"/>
        </w:rPr>
        <w:t xml:space="preserve"> postopku ni bil vložen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se do začetka uporabe tega portala informacije in dokumenti, vključno s procesnim gradivom, v </w:t>
      </w:r>
      <w:proofErr w:type="spellStart"/>
      <w:r w:rsidRPr="00A918CB">
        <w:rPr>
          <w:rFonts w:ascii="Arial" w:hAnsi="Arial" w:cs="Arial"/>
          <w:color w:val="000000"/>
          <w:sz w:val="18"/>
          <w:szCs w:val="18"/>
        </w:rPr>
        <w:t>predrevizijskem</w:t>
      </w:r>
      <w:proofErr w:type="spellEnd"/>
      <w:r w:rsidRPr="00A918CB">
        <w:rPr>
          <w:rFonts w:ascii="Arial" w:hAnsi="Arial" w:cs="Arial"/>
          <w:color w:val="000000"/>
          <w:sz w:val="18"/>
          <w:szCs w:val="18"/>
        </w:rPr>
        <w:t xml:space="preserve">, revizijskem ali pritožbenem postopku, vložijo pisno neposredno pri </w:t>
      </w:r>
      <w:proofErr w:type="spellStart"/>
      <w:r w:rsidRPr="00A918CB">
        <w:rPr>
          <w:rFonts w:ascii="Arial" w:hAnsi="Arial" w:cs="Arial"/>
          <w:color w:val="000000"/>
          <w:sz w:val="18"/>
          <w:szCs w:val="18"/>
        </w:rPr>
        <w:t>naročiku</w:t>
      </w:r>
      <w:proofErr w:type="spellEnd"/>
      <w:r w:rsidRPr="00A918CB">
        <w:rPr>
          <w:rFonts w:ascii="Arial" w:hAnsi="Arial" w:cs="Arial"/>
          <w:color w:val="000000"/>
          <w:sz w:val="18"/>
          <w:szCs w:val="18"/>
        </w:rPr>
        <w:t xml:space="preserve"> ali po pošti </w:t>
      </w:r>
      <w:r w:rsidR="0087602B">
        <w:rPr>
          <w:rFonts w:ascii="Arial" w:hAnsi="Arial" w:cs="Arial"/>
          <w:color w:val="000000"/>
          <w:sz w:val="18"/>
          <w:szCs w:val="18"/>
        </w:rPr>
        <w:t>priporočeno s povratnico.</w:t>
      </w:r>
    </w:p>
    <w:p w14:paraId="3A341DB0" w14:textId="77777777" w:rsidR="00D9797F" w:rsidRPr="00D9797F" w:rsidRDefault="00D9797F" w:rsidP="00D9797F">
      <w:pPr>
        <w:spacing w:before="225" w:after="225" w:line="240" w:lineRule="auto"/>
        <w:contextualSpacing/>
        <w:jc w:val="both"/>
        <w:rPr>
          <w:rFonts w:ascii="Arial" w:hAnsi="Arial" w:cs="Arial"/>
          <w:color w:val="000000"/>
          <w:sz w:val="18"/>
          <w:szCs w:val="18"/>
        </w:rPr>
      </w:pPr>
    </w:p>
    <w:p w14:paraId="3CFA3177" w14:textId="0DC4A591" w:rsidR="0006494F" w:rsidRPr="00D9797F" w:rsidRDefault="0087602B" w:rsidP="00D9797F">
      <w:pPr>
        <w:rPr>
          <w:rFonts w:ascii="Arial" w:hAnsi="Arial" w:cs="Arial"/>
          <w:sz w:val="18"/>
        </w:rPr>
      </w:pPr>
      <w:r w:rsidRPr="00D9797F">
        <w:rPr>
          <w:rFonts w:ascii="Arial" w:hAnsi="Arial" w:cs="Arial"/>
          <w:sz w:val="18"/>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4BF10BC" w14:textId="6F700EF8" w:rsidR="00A918CB" w:rsidRPr="00D9797F" w:rsidRDefault="00A918CB" w:rsidP="00D9797F">
      <w:r w:rsidRPr="00D9797F">
        <w:br w:type="page"/>
      </w:r>
    </w:p>
    <w:p w14:paraId="38FB2F37" w14:textId="77777777" w:rsidR="0006494F" w:rsidRDefault="0006494F" w:rsidP="00964434">
      <w:pPr>
        <w:pStyle w:val="Naslov2"/>
        <w:rPr>
          <w:sz w:val="28"/>
          <w:u w:val="single"/>
        </w:rPr>
      </w:pPr>
    </w:p>
    <w:p w14:paraId="74F53E4B" w14:textId="0466D2AA" w:rsidR="00C710C5" w:rsidRPr="00964434" w:rsidRDefault="00BD56C3" w:rsidP="00964434">
      <w:pPr>
        <w:pStyle w:val="Naslov2"/>
        <w:rPr>
          <w:sz w:val="28"/>
          <w:u w:val="single"/>
        </w:rPr>
      </w:pPr>
      <w:bookmarkStart w:id="2" w:name="_Toc52878617"/>
      <w:r w:rsidRPr="007B06A0">
        <w:rPr>
          <w:sz w:val="28"/>
          <w:u w:val="single"/>
        </w:rPr>
        <w:t xml:space="preserve">II. </w:t>
      </w:r>
      <w:r w:rsidR="00C710C5" w:rsidRPr="007B06A0">
        <w:rPr>
          <w:sz w:val="28"/>
          <w:u w:val="single"/>
        </w:rPr>
        <w:t>POGOJI ZA PRIZNANJE USPOSOBLJENOSTI</w:t>
      </w:r>
      <w:bookmarkEnd w:id="2"/>
    </w:p>
    <w:p w14:paraId="7F63CBE9" w14:textId="77777777" w:rsidR="00E10662" w:rsidRPr="002F6FF9" w:rsidRDefault="005E215B"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292B5D6" w14:textId="77777777" w:rsidR="005E215B" w:rsidRPr="002F6FF9" w:rsidRDefault="005E215B" w:rsidP="00E10662">
      <w:pPr>
        <w:spacing w:before="225" w:after="225" w:line="240" w:lineRule="auto"/>
        <w:contextualSpacing/>
        <w:jc w:val="both"/>
        <w:rPr>
          <w:rFonts w:ascii="Arial" w:hAnsi="Arial" w:cs="Arial"/>
          <w:color w:val="000000"/>
          <w:sz w:val="18"/>
          <w:szCs w:val="18"/>
        </w:rPr>
      </w:pPr>
    </w:p>
    <w:p w14:paraId="4156A6E3" w14:textId="77777777" w:rsidR="005A51CE" w:rsidRPr="002F6FF9" w:rsidRDefault="00E10662"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14:paraId="344D2BA1"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p>
    <w:p w14:paraId="0F8F9F2D"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13DA331A" w14:textId="77777777" w:rsidR="00E10662" w:rsidRPr="002F6FF9" w:rsidRDefault="00B934A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34E7374D" w14:textId="77777777" w:rsidR="00335926" w:rsidRDefault="00335926" w:rsidP="00335926">
      <w:pPr>
        <w:spacing w:before="135" w:after="135"/>
        <w:contextualSpacing/>
        <w:jc w:val="both"/>
        <w:textAlignment w:val="center"/>
        <w:rPr>
          <w:rFonts w:ascii="Arial" w:hAnsi="Arial" w:cs="Arial"/>
          <w:color w:val="000000"/>
          <w:position w:val="-2"/>
          <w:sz w:val="18"/>
          <w:szCs w:val="18"/>
        </w:rPr>
      </w:pPr>
    </w:p>
    <w:p w14:paraId="25414A0F" w14:textId="77777777" w:rsidR="0002295B" w:rsidRPr="002F6FF9" w:rsidRDefault="0002295B" w:rsidP="00335926">
      <w:pPr>
        <w:spacing w:before="135" w:after="135"/>
        <w:contextualSpacing/>
        <w:jc w:val="both"/>
        <w:textAlignment w:val="center"/>
        <w:rPr>
          <w:rFonts w:ascii="Arial" w:hAnsi="Arial" w:cs="Arial"/>
          <w:color w:val="000000"/>
          <w:position w:val="-2"/>
          <w:sz w:val="18"/>
          <w:szCs w:val="18"/>
        </w:rPr>
      </w:pPr>
    </w:p>
    <w:p w14:paraId="54C2E70F" w14:textId="77777777" w:rsidR="005A51CE" w:rsidRPr="0002295B" w:rsidRDefault="0002295B" w:rsidP="00335926">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p w14:paraId="3DBC5A21" w14:textId="2B649872" w:rsidR="005A51CE" w:rsidRDefault="005A51CE">
      <w:pPr>
        <w:rPr>
          <w:rFonts w:ascii="Arial" w:hAnsi="Arial" w:cs="Arial"/>
        </w:rPr>
      </w:pPr>
    </w:p>
    <w:tbl>
      <w:tblPr>
        <w:tblStyle w:val="NormalTablePHPDOCX4"/>
        <w:tblW w:w="9300" w:type="dxa"/>
        <w:tblLook w:val="04A0" w:firstRow="1" w:lastRow="0" w:firstColumn="1" w:lastColumn="0" w:noHBand="0" w:noVBand="1"/>
      </w:tblPr>
      <w:tblGrid>
        <w:gridCol w:w="1951"/>
        <w:gridCol w:w="7349"/>
      </w:tblGrid>
      <w:tr w:rsidR="00A918CB" w:rsidRPr="00A918CB" w14:paraId="69E8AEFC" w14:textId="77777777" w:rsidTr="00614F68">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E4D47E7" w14:textId="77777777" w:rsidR="00A918CB" w:rsidRPr="00A918CB" w:rsidRDefault="00A918CB" w:rsidP="00A918CB">
            <w:pPr>
              <w:keepNext/>
              <w:keepLines/>
              <w:spacing w:before="200" w:line="276" w:lineRule="auto"/>
              <w:contextualSpacing/>
              <w:jc w:val="center"/>
              <w:outlineLvl w:val="2"/>
              <w:rPr>
                <w:rFonts w:ascii="Arial" w:eastAsiaTheme="majorEastAsia" w:hAnsi="Arial" w:cs="Arial"/>
                <w:b/>
                <w:bCs/>
                <w:color w:val="4F81BD" w:themeColor="accent1"/>
              </w:rPr>
            </w:pPr>
            <w:bookmarkStart w:id="3" w:name="_Toc39750394"/>
            <w:bookmarkStart w:id="4" w:name="_Toc52878618"/>
            <w:r w:rsidRPr="00A918CB">
              <w:rPr>
                <w:rFonts w:ascii="Arial" w:eastAsiaTheme="majorEastAsia" w:hAnsi="Arial" w:cs="Arial"/>
                <w:b/>
                <w:bCs/>
                <w:sz w:val="18"/>
              </w:rPr>
              <w:t>POGOJ 1</w:t>
            </w:r>
            <w:r w:rsidRPr="00A918CB">
              <w:rPr>
                <w:rFonts w:ascii="Arial" w:eastAsiaTheme="majorEastAsia" w:hAnsi="Arial" w:cs="Arial"/>
                <w:b/>
                <w:bCs/>
                <w:sz w:val="18"/>
              </w:rPr>
              <w:br/>
              <w:t>Nekaznovanost</w:t>
            </w:r>
            <w:bookmarkEnd w:id="3"/>
            <w:bookmarkEnd w:id="4"/>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C1DE5" w14:textId="77777777" w:rsidR="00A918CB" w:rsidRPr="00A918CB" w:rsidRDefault="00A918CB" w:rsidP="00A918CB">
            <w:pPr>
              <w:spacing w:before="135" w:after="135" w:line="276" w:lineRule="auto"/>
              <w:contextualSpacing/>
              <w:jc w:val="both"/>
              <w:textAlignment w:val="center"/>
              <w:rPr>
                <w:rFonts w:ascii="Arial" w:hAnsi="Arial" w:cs="Arial"/>
                <w:b/>
                <w:color w:val="000000"/>
                <w:position w:val="-2"/>
                <w:sz w:val="18"/>
                <w:szCs w:val="18"/>
              </w:rPr>
            </w:pPr>
            <w:bookmarkStart w:id="5" w:name="OLE_LINK3"/>
            <w:bookmarkStart w:id="6" w:name="OLE_LINK4"/>
            <w:r w:rsidRPr="00A918CB">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A918CB">
              <w:rPr>
                <w:rFonts w:ascii="Arial" w:hAnsi="Arial" w:cs="Arial"/>
                <w:color w:val="000000"/>
                <w:position w:val="-2"/>
                <w:sz w:val="18"/>
                <w:szCs w:val="18"/>
                <w:u w:val="single"/>
              </w:rPr>
              <w:t xml:space="preserve"> </w:t>
            </w:r>
          </w:p>
          <w:bookmarkEnd w:id="5"/>
          <w:bookmarkEnd w:id="6"/>
          <w:p w14:paraId="52A39DC7" w14:textId="77777777" w:rsidR="00A918CB" w:rsidRPr="00A918CB" w:rsidRDefault="00A918CB" w:rsidP="00A918CB">
            <w:p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A918CB" w:rsidRPr="00A918CB" w14:paraId="47D2F3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DF5A1"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FA4A4" w14:textId="0C1706B0" w:rsidR="00A918CB" w:rsidRPr="0087602B" w:rsidRDefault="0087602B" w:rsidP="00A918CB">
            <w:pPr>
              <w:spacing w:after="200" w:line="276" w:lineRule="auto"/>
              <w:rPr>
                <w:rFonts w:ascii="Arial" w:hAnsi="Arial" w:cs="Arial"/>
                <w:color w:val="000000"/>
                <w:position w:val="-2"/>
                <w:sz w:val="18"/>
                <w:szCs w:val="18"/>
              </w:rPr>
            </w:pPr>
            <w:bookmarkStart w:id="7" w:name="OLE_LINK1"/>
            <w:r w:rsidRPr="0087602B">
              <w:rPr>
                <w:rFonts w:ascii="Arial" w:hAnsi="Arial" w:cs="Arial"/>
                <w:color w:val="000000"/>
                <w:position w:val="-2"/>
                <w:sz w:val="18"/>
                <w:szCs w:val="18"/>
              </w:rPr>
              <w:t>Izpolnjen in podpisan obrazec »ESPD«</w:t>
            </w:r>
          </w:p>
          <w:p w14:paraId="7DEBE132" w14:textId="77777777" w:rsidR="00A918CB" w:rsidRPr="00A918CB" w:rsidRDefault="00A918CB" w:rsidP="007F5114">
            <w:pPr>
              <w:numPr>
                <w:ilvl w:val="0"/>
                <w:numId w:val="39"/>
              </w:numPr>
              <w:spacing w:after="200" w:line="276" w:lineRule="auto"/>
              <w:contextualSpacing/>
              <w:rPr>
                <w:rFonts w:ascii="Arial" w:hAnsi="Arial" w:cs="Arial"/>
                <w:i/>
                <w:color w:val="000000"/>
                <w:position w:val="-2"/>
                <w:sz w:val="18"/>
                <w:szCs w:val="18"/>
              </w:rPr>
            </w:pPr>
            <w:r w:rsidRPr="00A918CB">
              <w:rPr>
                <w:rFonts w:ascii="Arial" w:hAnsi="Arial" w:cs="Arial"/>
                <w:i/>
                <w:color w:val="000000"/>
                <w:position w:val="-2"/>
                <w:sz w:val="18"/>
                <w:szCs w:val="18"/>
              </w:rPr>
              <w:t>Naročnik lahko v fazi ocenjevanja ponudb, ponudnika pozove k predložitvi overjenih izjav (razen, če ponudnik predloži ustrezne izpise in pooblastila, kot navedeno v 2. točki):</w:t>
            </w:r>
          </w:p>
          <w:bookmarkEnd w:id="7"/>
          <w:p w14:paraId="5D2B2F27" w14:textId="050A8093" w:rsidR="00A918CB" w:rsidRPr="00A918CB" w:rsidRDefault="00A918CB" w:rsidP="007F5114">
            <w:pPr>
              <w:numPr>
                <w:ilvl w:val="1"/>
                <w:numId w:val="33"/>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nekaznovanost</w:t>
            </w:r>
            <w:r w:rsidR="009B6E8F">
              <w:rPr>
                <w:rFonts w:ascii="Arial" w:hAnsi="Arial" w:cs="Arial"/>
                <w:color w:val="000000"/>
                <w:position w:val="-2"/>
                <w:sz w:val="18"/>
                <w:szCs w:val="18"/>
              </w:rPr>
              <w:t>i – pravna oseba (Obrazec št. 9</w:t>
            </w:r>
            <w:r w:rsidRPr="00A918CB">
              <w:rPr>
                <w:rFonts w:ascii="Arial" w:hAnsi="Arial" w:cs="Arial"/>
                <w:color w:val="000000"/>
                <w:position w:val="-2"/>
                <w:sz w:val="18"/>
                <w:szCs w:val="18"/>
              </w:rPr>
              <w:t>),</w:t>
            </w:r>
          </w:p>
          <w:p w14:paraId="5CBCCBE6" w14:textId="58CEBEC1" w:rsidR="00A918CB" w:rsidRPr="00A918CB" w:rsidRDefault="00A918CB" w:rsidP="007F5114">
            <w:pPr>
              <w:numPr>
                <w:ilvl w:val="1"/>
                <w:numId w:val="33"/>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nekaznovanosti</w:t>
            </w:r>
            <w:r w:rsidR="009B6E8F">
              <w:rPr>
                <w:rFonts w:ascii="Arial" w:hAnsi="Arial" w:cs="Arial"/>
                <w:color w:val="000000"/>
                <w:position w:val="-2"/>
                <w:sz w:val="18"/>
                <w:szCs w:val="18"/>
              </w:rPr>
              <w:t xml:space="preserve"> – fizična oseba (Obrazec št. 10</w:t>
            </w:r>
            <w:r w:rsidRPr="00A918CB">
              <w:rPr>
                <w:rFonts w:ascii="Arial" w:hAnsi="Arial" w:cs="Arial"/>
                <w:color w:val="000000"/>
                <w:position w:val="-2"/>
                <w:sz w:val="18"/>
                <w:szCs w:val="18"/>
              </w:rPr>
              <w:t xml:space="preserve">). </w:t>
            </w:r>
          </w:p>
          <w:p w14:paraId="51E72380" w14:textId="77777777" w:rsidR="00A918CB" w:rsidRPr="00A918CB" w:rsidRDefault="00A918CB" w:rsidP="00A918CB">
            <w:pPr>
              <w:spacing w:before="135" w:after="135" w:line="276" w:lineRule="auto"/>
              <w:ind w:left="360"/>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ALI</w:t>
            </w:r>
          </w:p>
          <w:p w14:paraId="2B49C363" w14:textId="77777777" w:rsidR="00A918CB" w:rsidRPr="00A918CB" w:rsidRDefault="00A918CB" w:rsidP="007F5114">
            <w:pPr>
              <w:numPr>
                <w:ilvl w:val="0"/>
                <w:numId w:val="39"/>
              </w:numPr>
              <w:spacing w:after="200" w:line="276" w:lineRule="auto"/>
              <w:contextualSpacing/>
              <w:rPr>
                <w:rFonts w:ascii="Arial" w:hAnsi="Arial" w:cs="Arial"/>
                <w:i/>
                <w:color w:val="000000"/>
                <w:position w:val="-2"/>
                <w:sz w:val="18"/>
                <w:szCs w:val="18"/>
              </w:rPr>
            </w:pPr>
            <w:r w:rsidRPr="00A918CB">
              <w:rPr>
                <w:rFonts w:ascii="Arial" w:hAnsi="Arial" w:cs="Arial"/>
                <w:i/>
                <w:position w:val="-2"/>
                <w:sz w:val="18"/>
                <w:szCs w:val="18"/>
              </w:rPr>
              <w:t>Ponudnik lahko v ponudbi predloži izpis iz ustreznega sodnega registra, iz katerega je razvidno, da ne obstajajo razlogi za izklju</w:t>
            </w:r>
            <w:r w:rsidRPr="00A918CB">
              <w:rPr>
                <w:rFonts w:ascii="Arial" w:hAnsi="Arial" w:cs="Arial" w:hint="eastAsia"/>
                <w:i/>
                <w:position w:val="-2"/>
                <w:sz w:val="18"/>
                <w:szCs w:val="18"/>
              </w:rPr>
              <w:t>č</w:t>
            </w:r>
            <w:r w:rsidRPr="00A918CB">
              <w:rPr>
                <w:rFonts w:ascii="Arial" w:hAnsi="Arial" w:cs="Arial"/>
                <w:i/>
                <w:position w:val="-2"/>
                <w:sz w:val="18"/>
                <w:szCs w:val="18"/>
              </w:rPr>
              <w:t>itev. Izpis se šteje kot dokaz o izpolnjevanju predmetnega pogoja. Izpis ne sme biti starejši od štirih mesecev od roka za predložitev ponudbe.</w:t>
            </w:r>
          </w:p>
          <w:p w14:paraId="47D9774B" w14:textId="77777777" w:rsidR="00A918CB" w:rsidRPr="00A918CB" w:rsidRDefault="00A918CB" w:rsidP="00A918CB">
            <w:pPr>
              <w:spacing w:after="200" w:line="276" w:lineRule="auto"/>
              <w:ind w:left="720"/>
              <w:contextualSpacing/>
              <w:rPr>
                <w:rFonts w:ascii="Arial" w:hAnsi="Arial" w:cs="Arial"/>
                <w:i/>
                <w:position w:val="-2"/>
                <w:sz w:val="18"/>
                <w:szCs w:val="18"/>
              </w:rPr>
            </w:pPr>
            <w:r w:rsidRPr="00A918CB">
              <w:rPr>
                <w:rFonts w:ascii="Arial" w:hAnsi="Arial" w:cs="Arial"/>
                <w:i/>
                <w:position w:val="-2"/>
                <w:sz w:val="18"/>
                <w:szCs w:val="18"/>
              </w:rPr>
              <w:t>V tem primeru mora ponudnik predložiti:</w:t>
            </w:r>
          </w:p>
          <w:p w14:paraId="7CC25946" w14:textId="3FDACF75" w:rsidR="00A918CB" w:rsidRPr="00A918CB" w:rsidRDefault="00A918CB" w:rsidP="007F5114">
            <w:pPr>
              <w:numPr>
                <w:ilvl w:val="1"/>
                <w:numId w:val="38"/>
              </w:numPr>
              <w:spacing w:after="200" w:line="276" w:lineRule="auto"/>
              <w:contextualSpacing/>
              <w:rPr>
                <w:rFonts w:ascii="Arial" w:hAnsi="Arial" w:cs="Arial"/>
                <w:color w:val="000000"/>
                <w:position w:val="-2"/>
                <w:sz w:val="18"/>
                <w:szCs w:val="18"/>
              </w:rPr>
            </w:pPr>
            <w:r w:rsidRPr="00A918CB">
              <w:rPr>
                <w:rFonts w:ascii="Arial" w:hAnsi="Arial" w:cs="Arial"/>
                <w:color w:val="000000"/>
                <w:position w:val="-2"/>
                <w:sz w:val="18"/>
                <w:szCs w:val="18"/>
              </w:rPr>
              <w:t>Pooblastilo(-a) za pridobitev podatkov iz kazenske evidence za fizične osebe, kot n</w:t>
            </w:r>
            <w:r w:rsidR="002E3560">
              <w:rPr>
                <w:rFonts w:ascii="Arial" w:hAnsi="Arial" w:cs="Arial"/>
                <w:color w:val="000000"/>
                <w:position w:val="-2"/>
                <w:sz w:val="18"/>
                <w:szCs w:val="18"/>
              </w:rPr>
              <w:t>avedene v pogoju (Obrazec št. 11</w:t>
            </w:r>
            <w:r w:rsidRPr="00A918CB">
              <w:rPr>
                <w:rFonts w:ascii="Arial" w:hAnsi="Arial" w:cs="Arial"/>
                <w:color w:val="000000"/>
                <w:position w:val="-2"/>
                <w:sz w:val="18"/>
                <w:szCs w:val="18"/>
              </w:rPr>
              <w:t>) in / ali</w:t>
            </w:r>
          </w:p>
          <w:p w14:paraId="46E7DB40" w14:textId="6B439A3C" w:rsidR="00A918CB" w:rsidRPr="00A918CB" w:rsidRDefault="00A918CB" w:rsidP="007F5114">
            <w:pPr>
              <w:numPr>
                <w:ilvl w:val="1"/>
                <w:numId w:val="38"/>
              </w:numPr>
              <w:spacing w:after="200" w:line="276" w:lineRule="auto"/>
              <w:contextualSpacing/>
              <w:rPr>
                <w:rFonts w:ascii="Arial" w:hAnsi="Arial" w:cs="Arial"/>
                <w:color w:val="000000"/>
                <w:position w:val="-2"/>
                <w:sz w:val="18"/>
                <w:szCs w:val="18"/>
              </w:rPr>
            </w:pPr>
            <w:r w:rsidRPr="00A918CB">
              <w:rPr>
                <w:rFonts w:ascii="Arial" w:hAnsi="Arial" w:cs="Arial"/>
                <w:color w:val="000000"/>
                <w:position w:val="-2"/>
                <w:sz w:val="18"/>
                <w:szCs w:val="18"/>
              </w:rPr>
              <w:t>pooblastilo(-a) za pridobitev podatkov iz kazenske evidence –</w:t>
            </w:r>
            <w:r w:rsidR="002E3560">
              <w:rPr>
                <w:rFonts w:ascii="Arial" w:hAnsi="Arial" w:cs="Arial"/>
                <w:color w:val="000000"/>
                <w:position w:val="-2"/>
                <w:sz w:val="18"/>
                <w:szCs w:val="18"/>
              </w:rPr>
              <w:t xml:space="preserve"> za pravne osebe (Obrazec št. 12</w:t>
            </w:r>
            <w:r w:rsidRPr="00A918CB">
              <w:rPr>
                <w:rFonts w:ascii="Arial" w:hAnsi="Arial" w:cs="Arial"/>
                <w:color w:val="000000"/>
                <w:position w:val="-2"/>
                <w:sz w:val="18"/>
                <w:szCs w:val="18"/>
              </w:rPr>
              <w:t>).</w:t>
            </w:r>
          </w:p>
        </w:tc>
      </w:tr>
      <w:tr w:rsidR="00A918CB" w:rsidRPr="00A918CB" w14:paraId="1F6FD2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FD93E"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DC3DD" w14:textId="59E0EED8" w:rsidR="00A918CB" w:rsidRPr="00A918CB" w:rsidRDefault="00A918CB" w:rsidP="00A918CB">
            <w:pPr>
              <w:spacing w:before="135" w:after="135" w:line="276" w:lineRule="auto"/>
              <w:jc w:val="both"/>
              <w:textAlignment w:val="center"/>
              <w:rPr>
                <w:rFonts w:ascii="Arial" w:hAnsi="Arial" w:cs="Arial"/>
              </w:rPr>
            </w:pPr>
            <w:r w:rsidRPr="00A918CB">
              <w:rPr>
                <w:rFonts w:ascii="Arial" w:hAnsi="Arial" w:cs="Arial"/>
                <w:color w:val="000000"/>
                <w:position w:val="-2"/>
                <w:sz w:val="18"/>
                <w:szCs w:val="18"/>
              </w:rPr>
              <w:t>Ponudniki, ki nimajo sedeža v Republiki</w:t>
            </w:r>
            <w:r w:rsidR="0087602B">
              <w:rPr>
                <w:rFonts w:ascii="Arial" w:hAnsi="Arial" w:cs="Arial"/>
                <w:color w:val="000000"/>
                <w:position w:val="-2"/>
                <w:sz w:val="18"/>
                <w:szCs w:val="18"/>
              </w:rPr>
              <w:t xml:space="preserve"> Sloveniji ravnajo skladno s 15.</w:t>
            </w:r>
            <w:r w:rsidRPr="00A918CB">
              <w:rPr>
                <w:rFonts w:ascii="Arial" w:hAnsi="Arial" w:cs="Arial"/>
                <w:color w:val="000000"/>
                <w:position w:val="-2"/>
                <w:sz w:val="18"/>
                <w:szCs w:val="18"/>
              </w:rPr>
              <w:t xml:space="preserve"> točko navodil te </w:t>
            </w:r>
            <w:r w:rsidRPr="00A918CB">
              <w:rPr>
                <w:rFonts w:ascii="Arial" w:hAnsi="Arial" w:cs="Arial"/>
                <w:color w:val="000000"/>
                <w:sz w:val="18"/>
                <w:szCs w:val="18"/>
              </w:rPr>
              <w:t>razpisne dokumentacije</w:t>
            </w:r>
            <w:r w:rsidRPr="00A918CB">
              <w:rPr>
                <w:rFonts w:ascii="Arial" w:hAnsi="Arial" w:cs="Arial"/>
                <w:color w:val="000000"/>
                <w:position w:val="-2"/>
                <w:sz w:val="18"/>
                <w:szCs w:val="18"/>
              </w:rPr>
              <w:t>.</w:t>
            </w:r>
          </w:p>
        </w:tc>
      </w:tr>
      <w:tr w:rsidR="00A918CB" w:rsidRPr="00A918CB" w14:paraId="766036D0"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6C0F7"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589F0" w14:textId="77777777" w:rsidR="00A918CB" w:rsidRPr="00A918CB" w:rsidRDefault="00A918CB" w:rsidP="00A918CB">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 xml:space="preserve">MORAJO izpolnjevati pogoj, enako kot ponudnik: </w:t>
            </w:r>
          </w:p>
          <w:p w14:paraId="743FAF26" w14:textId="6E0F0B31" w:rsidR="00A918CB" w:rsidRPr="0087602B" w:rsidRDefault="0087602B" w:rsidP="0087602B">
            <w:pPr>
              <w:pStyle w:val="Odstavekseznama"/>
              <w:numPr>
                <w:ilvl w:val="0"/>
                <w:numId w:val="5"/>
              </w:numPr>
              <w:rPr>
                <w:rFonts w:ascii="Arial" w:hAnsi="Arial" w:cs="Arial"/>
                <w:color w:val="000000"/>
                <w:position w:val="-2"/>
                <w:sz w:val="18"/>
                <w:szCs w:val="18"/>
              </w:rPr>
            </w:pPr>
            <w:r w:rsidRPr="0087602B">
              <w:rPr>
                <w:rFonts w:ascii="Arial" w:hAnsi="Arial" w:cs="Arial"/>
                <w:color w:val="000000"/>
                <w:position w:val="-2"/>
                <w:sz w:val="18"/>
                <w:szCs w:val="18"/>
              </w:rPr>
              <w:t>Izpol</w:t>
            </w:r>
            <w:r>
              <w:rPr>
                <w:rFonts w:ascii="Arial" w:hAnsi="Arial" w:cs="Arial"/>
                <w:color w:val="000000"/>
                <w:position w:val="-2"/>
                <w:sz w:val="18"/>
                <w:szCs w:val="18"/>
              </w:rPr>
              <w:t>njen in podpisan obrazec »ESPD«.</w:t>
            </w:r>
          </w:p>
          <w:p w14:paraId="4A2F4A54" w14:textId="77777777" w:rsidR="00A918CB" w:rsidRPr="00A918CB" w:rsidRDefault="00A918CB" w:rsidP="00A918CB">
            <w:pPr>
              <w:spacing w:after="200" w:line="276" w:lineRule="auto"/>
              <w:jc w:val="both"/>
              <w:rPr>
                <w:rFonts w:ascii="Arial" w:hAnsi="Arial" w:cs="Arial"/>
                <w:i/>
                <w:color w:val="000000"/>
                <w:position w:val="-2"/>
                <w:sz w:val="18"/>
                <w:szCs w:val="18"/>
              </w:rPr>
            </w:pPr>
            <w:r w:rsidRPr="00A918CB">
              <w:rPr>
                <w:rFonts w:ascii="Arial" w:hAnsi="Arial" w:cs="Arial"/>
                <w:i/>
                <w:color w:val="000000"/>
                <w:position w:val="-2"/>
                <w:sz w:val="18"/>
                <w:szCs w:val="18"/>
              </w:rPr>
              <w:lastRenderedPageBreak/>
              <w:t>Naročnik lahko v fazi ocenjevanja ponudb, ponudnika pozove k predložitvi overjenih izjav (razen, če ponudnik predloži ustrezne izpise in pooblastila, kot navedeno v vrstici DOKAZILO, 2. točka):</w:t>
            </w:r>
          </w:p>
          <w:p w14:paraId="1343465F" w14:textId="1EB55946" w:rsidR="00A918CB" w:rsidRPr="00A918CB" w:rsidRDefault="00A918CB" w:rsidP="00A918CB">
            <w:pPr>
              <w:numPr>
                <w:ilvl w:val="0"/>
                <w:numId w:val="5"/>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w:t>
            </w:r>
            <w:r w:rsidR="009B6E8F">
              <w:rPr>
                <w:rFonts w:ascii="Arial" w:hAnsi="Arial" w:cs="Arial"/>
                <w:color w:val="000000"/>
                <w:position w:val="-2"/>
                <w:sz w:val="18"/>
                <w:szCs w:val="18"/>
              </w:rPr>
              <w:t>ti –pravna oseba (Obrazec št. 9</w:t>
            </w:r>
            <w:r w:rsidRPr="00A918CB">
              <w:rPr>
                <w:rFonts w:ascii="Arial" w:hAnsi="Arial" w:cs="Arial"/>
                <w:color w:val="000000"/>
                <w:position w:val="-2"/>
                <w:sz w:val="18"/>
                <w:szCs w:val="18"/>
              </w:rPr>
              <w:t>),</w:t>
            </w:r>
          </w:p>
          <w:p w14:paraId="16EF536D" w14:textId="1951E557" w:rsidR="00A918CB" w:rsidRPr="00A918CB" w:rsidRDefault="00A918CB" w:rsidP="00A918CB">
            <w:pPr>
              <w:numPr>
                <w:ilvl w:val="0"/>
                <w:numId w:val="5"/>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nekaznovanost</w:t>
            </w:r>
            <w:r w:rsidR="009B6E8F">
              <w:rPr>
                <w:rFonts w:ascii="Arial" w:hAnsi="Arial" w:cs="Arial"/>
                <w:color w:val="000000"/>
                <w:position w:val="-2"/>
                <w:sz w:val="18"/>
                <w:szCs w:val="18"/>
              </w:rPr>
              <w:t>i –fizična oseba (Obrazec št. 10</w:t>
            </w:r>
            <w:r w:rsidRPr="00A918CB">
              <w:rPr>
                <w:rFonts w:ascii="Arial" w:hAnsi="Arial" w:cs="Arial"/>
                <w:color w:val="000000"/>
                <w:position w:val="-2"/>
                <w:sz w:val="18"/>
                <w:szCs w:val="18"/>
              </w:rPr>
              <w:t>).</w:t>
            </w:r>
          </w:p>
        </w:tc>
      </w:tr>
      <w:tr w:rsidR="00A918CB" w:rsidRPr="00A918CB" w14:paraId="20A92262" w14:textId="77777777" w:rsidTr="00614F68">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3CEEF"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lastRenderedPageBreak/>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68CF3" w14:textId="77777777" w:rsidR="00A918CB" w:rsidRPr="00A918CB" w:rsidRDefault="00A918CB" w:rsidP="00A918CB">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 xml:space="preserve">MORAJO izpolnjevati pogoj: </w:t>
            </w:r>
          </w:p>
          <w:p w14:paraId="30B73F27" w14:textId="77777777" w:rsidR="0087602B" w:rsidRPr="0087602B" w:rsidRDefault="0087602B" w:rsidP="0087602B">
            <w:pPr>
              <w:pStyle w:val="Odstavekseznama"/>
              <w:numPr>
                <w:ilvl w:val="0"/>
                <w:numId w:val="34"/>
              </w:numPr>
              <w:spacing w:before="225" w:after="225"/>
              <w:jc w:val="both"/>
              <w:rPr>
                <w:rFonts w:ascii="Arial" w:hAnsi="Arial" w:cs="Arial"/>
                <w:i/>
                <w:color w:val="000000"/>
                <w:position w:val="-2"/>
                <w:sz w:val="18"/>
                <w:szCs w:val="18"/>
              </w:rPr>
            </w:pPr>
            <w:r w:rsidRPr="0087602B">
              <w:rPr>
                <w:rFonts w:ascii="Arial" w:hAnsi="Arial" w:cs="Arial"/>
                <w:color w:val="000000"/>
                <w:position w:val="-2"/>
                <w:sz w:val="18"/>
                <w:szCs w:val="18"/>
              </w:rPr>
              <w:t xml:space="preserve">Izpolnjen in podpisan obrazec »ESPD« </w:t>
            </w:r>
          </w:p>
          <w:p w14:paraId="209EEA6C" w14:textId="727940C8" w:rsidR="00A918CB" w:rsidRPr="0087602B" w:rsidRDefault="00A918CB" w:rsidP="0087602B">
            <w:pPr>
              <w:spacing w:before="225" w:after="225"/>
              <w:jc w:val="both"/>
              <w:rPr>
                <w:rFonts w:ascii="Arial" w:hAnsi="Arial" w:cs="Arial"/>
                <w:i/>
                <w:color w:val="000000"/>
                <w:position w:val="-2"/>
                <w:sz w:val="18"/>
                <w:szCs w:val="18"/>
              </w:rPr>
            </w:pPr>
            <w:r w:rsidRPr="0087602B">
              <w:rPr>
                <w:rFonts w:ascii="Arial" w:hAnsi="Arial" w:cs="Arial"/>
                <w:i/>
                <w:color w:val="000000"/>
                <w:position w:val="-2"/>
                <w:sz w:val="18"/>
                <w:szCs w:val="18"/>
              </w:rPr>
              <w:t>Naročnik lahko v fazi ocenjevanja ponudb, ponudnika pozove k predložitvi overjenih izjav (razen, če ponudnik predloži ustrezne izpise in pooblastila, kot navedeno v vrstici DOKAZILO, 2. točka):</w:t>
            </w:r>
          </w:p>
          <w:p w14:paraId="0B93F041" w14:textId="0443A1EE" w:rsidR="00A918CB" w:rsidRPr="00A918CB" w:rsidRDefault="00A918CB" w:rsidP="007F5114">
            <w:pPr>
              <w:numPr>
                <w:ilvl w:val="0"/>
                <w:numId w:val="34"/>
              </w:numPr>
              <w:spacing w:before="225" w:after="225" w:line="276" w:lineRule="auto"/>
              <w:contextualSpacing/>
              <w:jc w:val="both"/>
              <w:rPr>
                <w:rFonts w:ascii="Arial" w:hAnsi="Arial" w:cs="Arial"/>
                <w:color w:val="000000"/>
                <w:position w:val="-2"/>
                <w:sz w:val="18"/>
                <w:szCs w:val="18"/>
              </w:rPr>
            </w:pPr>
            <w:r w:rsidRPr="00A918CB">
              <w:rPr>
                <w:rFonts w:ascii="Arial" w:hAnsi="Arial" w:cs="Arial"/>
                <w:color w:val="000000"/>
                <w:position w:val="-2"/>
                <w:sz w:val="18"/>
                <w:szCs w:val="18"/>
              </w:rPr>
              <w:t>Izjava o nekaznovanos</w:t>
            </w:r>
            <w:r w:rsidR="009B6E8F">
              <w:rPr>
                <w:rFonts w:ascii="Arial" w:hAnsi="Arial" w:cs="Arial"/>
                <w:color w:val="000000"/>
                <w:position w:val="-2"/>
                <w:sz w:val="18"/>
                <w:szCs w:val="18"/>
              </w:rPr>
              <w:t>ti –pravna oseba (Obrazec št. 9</w:t>
            </w:r>
            <w:r w:rsidRPr="00A918CB">
              <w:rPr>
                <w:rFonts w:ascii="Arial" w:hAnsi="Arial" w:cs="Arial"/>
                <w:color w:val="000000"/>
                <w:position w:val="-2"/>
                <w:sz w:val="18"/>
                <w:szCs w:val="18"/>
              </w:rPr>
              <w:t>),</w:t>
            </w:r>
          </w:p>
          <w:p w14:paraId="457497DF" w14:textId="6F41ABB5" w:rsidR="00A918CB" w:rsidRPr="00A918CB" w:rsidRDefault="00A918CB" w:rsidP="007F5114">
            <w:pPr>
              <w:numPr>
                <w:ilvl w:val="0"/>
                <w:numId w:val="34"/>
              </w:numPr>
              <w:spacing w:before="225" w:after="225" w:line="276" w:lineRule="auto"/>
              <w:contextualSpacing/>
              <w:jc w:val="both"/>
              <w:rPr>
                <w:rFonts w:ascii="Arial" w:hAnsi="Arial" w:cs="Arial"/>
                <w:color w:val="000000"/>
                <w:position w:val="-2"/>
                <w:sz w:val="18"/>
                <w:szCs w:val="18"/>
              </w:rPr>
            </w:pPr>
            <w:r w:rsidRPr="00A918CB">
              <w:rPr>
                <w:rFonts w:ascii="Arial" w:hAnsi="Arial" w:cs="Arial"/>
                <w:color w:val="000000"/>
                <w:position w:val="-2"/>
                <w:sz w:val="18"/>
                <w:szCs w:val="18"/>
              </w:rPr>
              <w:t>Izjava o nekaznovanost</w:t>
            </w:r>
            <w:r w:rsidR="009B6E8F">
              <w:rPr>
                <w:rFonts w:ascii="Arial" w:hAnsi="Arial" w:cs="Arial"/>
                <w:color w:val="000000"/>
                <w:position w:val="-2"/>
                <w:sz w:val="18"/>
                <w:szCs w:val="18"/>
              </w:rPr>
              <w:t>i –fizična oseba (Obrazec št. 10</w:t>
            </w:r>
            <w:r w:rsidRPr="00A918CB">
              <w:rPr>
                <w:rFonts w:ascii="Arial" w:hAnsi="Arial" w:cs="Arial"/>
                <w:color w:val="000000"/>
                <w:position w:val="-2"/>
                <w:sz w:val="18"/>
                <w:szCs w:val="18"/>
              </w:rPr>
              <w:t xml:space="preserve">). </w:t>
            </w:r>
          </w:p>
          <w:p w14:paraId="24F330F0" w14:textId="77777777" w:rsidR="00A918CB" w:rsidRPr="00A918CB" w:rsidRDefault="00A918CB" w:rsidP="00A918CB">
            <w:pPr>
              <w:spacing w:before="225" w:after="225" w:line="276" w:lineRule="auto"/>
              <w:jc w:val="both"/>
              <w:rPr>
                <w:rFonts w:ascii="Arial" w:hAnsi="Arial" w:cs="Arial"/>
                <w:color w:val="000000"/>
                <w:position w:val="-2"/>
                <w:sz w:val="18"/>
                <w:szCs w:val="18"/>
              </w:rPr>
            </w:pPr>
            <w:r w:rsidRPr="00A918CB">
              <w:rPr>
                <w:rFonts w:ascii="Arial" w:hAnsi="Arial" w:cs="Arial"/>
                <w:color w:val="000000"/>
                <w:position w:val="-2"/>
                <w:sz w:val="18"/>
                <w:szCs w:val="18"/>
              </w:rPr>
              <w:t>Naročnik bo zavrnil vsakega podizvajalca, če zanj obstajajo razlogi za izključitev prvega odstavka 75. člena ZJN-3.</w:t>
            </w:r>
          </w:p>
        </w:tc>
      </w:tr>
    </w:tbl>
    <w:p w14:paraId="4D392382" w14:textId="77777777" w:rsidR="00A918CB" w:rsidRDefault="00A918CB">
      <w:pPr>
        <w:rPr>
          <w:rFonts w:ascii="Arial" w:hAnsi="Arial" w:cs="Arial"/>
        </w:rPr>
      </w:pPr>
    </w:p>
    <w:p w14:paraId="200B86FB" w14:textId="48BA3EE9" w:rsidR="008D0FBD" w:rsidRPr="002F6FF9" w:rsidRDefault="008D0FBD">
      <w:pPr>
        <w:rPr>
          <w:rFonts w:ascii="Arial" w:hAnsi="Arial" w:cs="Arial"/>
        </w:rPr>
      </w:pPr>
    </w:p>
    <w:tbl>
      <w:tblPr>
        <w:tblStyle w:val="NormalTablePHPDOCX2"/>
        <w:tblW w:w="9300" w:type="dxa"/>
        <w:tblLook w:val="04A0" w:firstRow="1" w:lastRow="0" w:firstColumn="1" w:lastColumn="0" w:noHBand="0" w:noVBand="1"/>
      </w:tblPr>
      <w:tblGrid>
        <w:gridCol w:w="1860"/>
        <w:gridCol w:w="7440"/>
      </w:tblGrid>
      <w:tr w:rsidR="008D0FBD" w:rsidRPr="00A918CB" w14:paraId="372A2387"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93DF9EE" w14:textId="77777777" w:rsidR="008D0FBD" w:rsidRPr="00A918CB" w:rsidRDefault="008D0FBD" w:rsidP="008D0FBD">
            <w:pPr>
              <w:keepNext/>
              <w:keepLines/>
              <w:spacing w:before="200"/>
              <w:jc w:val="center"/>
              <w:outlineLvl w:val="2"/>
              <w:rPr>
                <w:rFonts w:ascii="Arial" w:eastAsiaTheme="majorEastAsia" w:hAnsi="Arial" w:cs="Arial"/>
                <w:b/>
                <w:bCs/>
                <w:color w:val="4F81BD" w:themeColor="accent1"/>
              </w:rPr>
            </w:pPr>
            <w:bookmarkStart w:id="8" w:name="_Toc34896883"/>
            <w:bookmarkStart w:id="9" w:name="_Toc52878619"/>
            <w:r w:rsidRPr="00A918CB">
              <w:rPr>
                <w:rFonts w:ascii="Arial" w:eastAsiaTheme="majorEastAsia" w:hAnsi="Arial" w:cs="Arial"/>
                <w:b/>
                <w:bCs/>
                <w:sz w:val="18"/>
              </w:rPr>
              <w:t>POGOJ 2</w:t>
            </w:r>
            <w:r w:rsidRPr="00A918CB">
              <w:rPr>
                <w:rFonts w:ascii="Arial" w:eastAsiaTheme="majorEastAsia" w:hAnsi="Arial" w:cs="Arial"/>
                <w:b/>
                <w:bCs/>
                <w:sz w:val="18"/>
              </w:rPr>
              <w:br/>
              <w:t>Ponudnik ni izločen iz postopkov oddaje javnih naročil</w:t>
            </w:r>
            <w:bookmarkEnd w:id="8"/>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9EE5C"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Gospodarski subjekt na dan, ko poteče rok za predložitev ponudb ne sme biti uvrščen v evidenco gospodarskih subjektov z negativnimi referencami iz a) točke četrtega odstavka 75. člena ZJN-3.</w:t>
            </w:r>
          </w:p>
        </w:tc>
      </w:tr>
      <w:tr w:rsidR="008D0FBD" w:rsidRPr="00A918CB" w14:paraId="07CBFDB1"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1BF4B"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48480"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8D0FBD" w:rsidRPr="00A918CB" w14:paraId="255FC4F3"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024F3"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65A37" w14:textId="77777777" w:rsidR="008D0FBD" w:rsidRPr="00A918CB" w:rsidRDefault="008D0FBD" w:rsidP="008D0FBD">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 enako kot ponudnik</w:t>
            </w:r>
            <w:r w:rsidRPr="00A918CB">
              <w:rPr>
                <w:rFonts w:ascii="Arial" w:hAnsi="Arial" w:cs="Arial"/>
              </w:rPr>
              <w:t xml:space="preserve">: </w:t>
            </w:r>
            <w:r w:rsidRPr="00A918CB">
              <w:rPr>
                <w:rFonts w:ascii="Arial" w:hAnsi="Arial" w:cs="Arial"/>
                <w:color w:val="000000"/>
                <w:position w:val="-2"/>
                <w:sz w:val="18"/>
                <w:szCs w:val="18"/>
              </w:rPr>
              <w:t>Izpolnjen in podpisan obrazec »ESPD«.</w:t>
            </w:r>
          </w:p>
        </w:tc>
      </w:tr>
      <w:tr w:rsidR="008D0FBD" w:rsidRPr="008D0FBD" w14:paraId="5224E22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3775D"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729DE"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406DDF86"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Naročnik bo zavrnil vsakega podizvajalca, če zanj obstajajo razlogi za izključitev četrtega odstavka 75. člena ZJN-3.</w:t>
            </w:r>
          </w:p>
        </w:tc>
      </w:tr>
    </w:tbl>
    <w:p w14:paraId="0A360CB6" w14:textId="793CBC79" w:rsidR="005A51CE" w:rsidRDefault="005A51CE">
      <w:pPr>
        <w:rPr>
          <w:rFonts w:ascii="Arial" w:hAnsi="Arial" w:cs="Arial"/>
        </w:rPr>
      </w:pPr>
    </w:p>
    <w:tbl>
      <w:tblPr>
        <w:tblStyle w:val="NormalTablePHPDOCX3"/>
        <w:tblW w:w="9300" w:type="dxa"/>
        <w:tblLook w:val="04A0" w:firstRow="1" w:lastRow="0" w:firstColumn="1" w:lastColumn="0" w:noHBand="0" w:noVBand="1"/>
      </w:tblPr>
      <w:tblGrid>
        <w:gridCol w:w="1860"/>
        <w:gridCol w:w="7440"/>
      </w:tblGrid>
      <w:tr w:rsidR="002B4983" w:rsidRPr="00A918CB" w14:paraId="56100FA6"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C11679F" w14:textId="77777777" w:rsidR="002B4983" w:rsidRPr="00A918CB" w:rsidRDefault="002B4983" w:rsidP="002B4983">
            <w:pPr>
              <w:keepNext/>
              <w:keepLines/>
              <w:spacing w:before="200"/>
              <w:jc w:val="center"/>
              <w:outlineLvl w:val="2"/>
              <w:rPr>
                <w:rFonts w:ascii="Arial" w:eastAsiaTheme="majorEastAsia" w:hAnsi="Arial" w:cs="Arial"/>
                <w:b/>
                <w:bCs/>
                <w:color w:val="4F81BD" w:themeColor="accent1"/>
              </w:rPr>
            </w:pPr>
            <w:bookmarkStart w:id="10" w:name="_Toc34896884"/>
            <w:bookmarkStart w:id="11" w:name="_Toc52878620"/>
            <w:r w:rsidRPr="00A918CB">
              <w:rPr>
                <w:rFonts w:ascii="Arial" w:eastAsiaTheme="majorEastAsia" w:hAnsi="Arial" w:cs="Arial"/>
                <w:b/>
                <w:bCs/>
                <w:sz w:val="18"/>
              </w:rPr>
              <w:t>POGOJ 3</w:t>
            </w:r>
            <w:r w:rsidRPr="00A918CB">
              <w:rPr>
                <w:rFonts w:ascii="Arial" w:eastAsiaTheme="majorEastAsia" w:hAnsi="Arial" w:cs="Arial"/>
                <w:b/>
                <w:bCs/>
                <w:sz w:val="18"/>
              </w:rPr>
              <w:br/>
              <w:t>Plačani davki in prispevki</w:t>
            </w:r>
            <w:bookmarkEnd w:id="10"/>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20B1"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2B4983" w:rsidRPr="00A918CB" w14:paraId="7CFA364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53BFB"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ADC82"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2B4983" w:rsidRPr="00A918CB" w14:paraId="5C016B7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10D79" w14:textId="77777777" w:rsidR="002B4983" w:rsidRPr="00A918CB" w:rsidRDefault="002B4983" w:rsidP="002B4983">
            <w:pPr>
              <w:jc w:val="center"/>
              <w:rPr>
                <w:rFonts w:ascii="Arial" w:hAnsi="Arial" w:cs="Arial"/>
                <w:color w:val="000000"/>
                <w:position w:val="-2"/>
                <w:sz w:val="18"/>
                <w:szCs w:val="18"/>
              </w:rPr>
            </w:pPr>
            <w:r w:rsidRPr="00A918CB">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EA01E" w14:textId="1442B6DE"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Ponudniki, ki nimajo sedeža v Republik</w:t>
            </w:r>
            <w:r w:rsidR="0087602B">
              <w:rPr>
                <w:rFonts w:ascii="Arial" w:hAnsi="Arial" w:cs="Arial"/>
                <w:color w:val="000000"/>
                <w:position w:val="-2"/>
                <w:sz w:val="18"/>
                <w:szCs w:val="18"/>
              </w:rPr>
              <w:t>i Sloveniji ravnajo skladno s 15</w:t>
            </w:r>
            <w:r w:rsidRPr="00A918CB">
              <w:rPr>
                <w:rFonts w:ascii="Arial" w:hAnsi="Arial" w:cs="Arial"/>
                <w:color w:val="000000"/>
                <w:position w:val="-2"/>
                <w:sz w:val="18"/>
                <w:szCs w:val="18"/>
              </w:rPr>
              <w:t>. to</w:t>
            </w:r>
            <w:r w:rsidRPr="00A918CB">
              <w:rPr>
                <w:rFonts w:ascii="Arial" w:hAnsi="Arial" w:cs="Arial" w:hint="eastAsia"/>
                <w:color w:val="000000"/>
                <w:position w:val="-2"/>
                <w:sz w:val="18"/>
                <w:szCs w:val="18"/>
              </w:rPr>
              <w:t>č</w:t>
            </w:r>
            <w:r w:rsidRPr="00A918CB">
              <w:rPr>
                <w:rFonts w:ascii="Arial" w:hAnsi="Arial" w:cs="Arial"/>
                <w:color w:val="000000"/>
                <w:position w:val="-2"/>
                <w:sz w:val="18"/>
                <w:szCs w:val="18"/>
              </w:rPr>
              <w:t>ko navodil te razpisne dokumentacije.</w:t>
            </w:r>
          </w:p>
        </w:tc>
      </w:tr>
      <w:tr w:rsidR="002B4983" w:rsidRPr="00A918CB" w14:paraId="608BCB6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4F339"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AB9F"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w:t>
            </w:r>
            <w:r w:rsidRPr="00A918CB">
              <w:rPr>
                <w:rFonts w:ascii="Arial" w:hAnsi="Arial" w:cs="Arial"/>
              </w:rPr>
              <w:t xml:space="preserve"> </w:t>
            </w:r>
            <w:r w:rsidRPr="00A918CB">
              <w:rPr>
                <w:rFonts w:ascii="Arial" w:hAnsi="Arial" w:cs="Arial"/>
                <w:color w:val="000000"/>
                <w:position w:val="-2"/>
                <w:sz w:val="18"/>
                <w:szCs w:val="18"/>
              </w:rPr>
              <w:t>enako kot ponudnik: Izpolnjen in podpisan obrazec »ESPD«.</w:t>
            </w:r>
          </w:p>
        </w:tc>
      </w:tr>
      <w:tr w:rsidR="002B4983" w:rsidRPr="002B4983" w14:paraId="17FDB865"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703AF"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5458A"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16E98771"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2A177701" w14:textId="77777777" w:rsidR="002B4983" w:rsidRDefault="002B4983">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2B4983" w:rsidRPr="006F01D9" w14:paraId="2ABAE323"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247E955" w14:textId="77777777" w:rsidR="002B4983" w:rsidRPr="006F01D9" w:rsidRDefault="002B4983" w:rsidP="00007B8D">
            <w:pPr>
              <w:pStyle w:val="Naslov3"/>
              <w:jc w:val="center"/>
              <w:outlineLvl w:val="2"/>
              <w:rPr>
                <w:rFonts w:ascii="Arial" w:hAnsi="Arial" w:cs="Arial"/>
                <w:sz w:val="18"/>
                <w:szCs w:val="18"/>
              </w:rPr>
            </w:pPr>
            <w:bookmarkStart w:id="12" w:name="_Toc34896885"/>
            <w:bookmarkStart w:id="13" w:name="_Toc52878621"/>
            <w:r w:rsidRPr="006F01D9">
              <w:rPr>
                <w:rFonts w:ascii="Arial" w:hAnsi="Arial" w:cs="Arial"/>
                <w:color w:val="auto"/>
                <w:sz w:val="18"/>
                <w:szCs w:val="18"/>
              </w:rPr>
              <w:t>POGOJ 4</w:t>
            </w:r>
            <w:r w:rsidRPr="006F01D9">
              <w:rPr>
                <w:rFonts w:ascii="Arial" w:hAnsi="Arial" w:cs="Arial"/>
                <w:color w:val="auto"/>
                <w:sz w:val="18"/>
                <w:szCs w:val="18"/>
              </w:rPr>
              <w:br/>
              <w:t>Ponudniku ni bila izrečena globa</w:t>
            </w:r>
            <w:bookmarkEnd w:id="12"/>
            <w:bookmarkEnd w:id="13"/>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F32F3"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Gospodarskemu subjektu v zadnjih treh letih pred potekom roka za oddajo ponudb ne sme biti s pravnomočno odločbo pristojnega organa Republike Slovenije ali druge države članice ali tretje države dvakrat izrečena globa zaradi prekrška v zvezi s plačili za delo, delovnim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asom, po</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 xml:space="preserve">itki, opravljanjem dela na podlagi pogodb civilnega prava kljub obstoju elementov delovnega razmerja ali v zvezi z zaposlovanjem na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rno.</w:t>
            </w:r>
          </w:p>
          <w:p w14:paraId="36E282A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B4983" w:rsidRPr="006F01D9" w14:paraId="69B18B24"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87E78"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8A9C0"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p w14:paraId="4464CA4B" w14:textId="77777777" w:rsidR="002B4983" w:rsidRPr="006F01D9" w:rsidRDefault="002B4983" w:rsidP="00007B8D">
            <w:pPr>
              <w:spacing w:before="135" w:after="135"/>
              <w:jc w:val="both"/>
              <w:textAlignment w:val="center"/>
              <w:rPr>
                <w:rFonts w:ascii="Arial" w:hAnsi="Arial" w:cs="Arial"/>
                <w:i/>
                <w:color w:val="000000"/>
                <w:position w:val="-2"/>
                <w:sz w:val="18"/>
                <w:szCs w:val="18"/>
              </w:rPr>
            </w:pPr>
            <w:r w:rsidRPr="006F01D9">
              <w:rPr>
                <w:rFonts w:ascii="Arial" w:hAnsi="Arial" w:cs="Arial"/>
                <w:i/>
                <w:color w:val="000000"/>
                <w:position w:val="-2"/>
                <w:sz w:val="18"/>
                <w:szCs w:val="18"/>
              </w:rPr>
              <w:t>V kolikor je vaš odgovor v tem primeru DA, in uveljavljate popravni mehanizem, v polje »Opišite jih« napišete kršitve in ukrepe, s katerimi lahko dokažete svojo zanesljivost kljub obstoju razlogov za izključitev.</w:t>
            </w:r>
          </w:p>
        </w:tc>
      </w:tr>
      <w:tr w:rsidR="002B4983" w:rsidRPr="006F01D9" w14:paraId="654C932B"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3DEF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D5902"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MORAJO izpolnjevati pogoj enako kot ponudnik: Izpolnjen in podpisan obrazec »ESPD«.</w:t>
            </w:r>
          </w:p>
        </w:tc>
      </w:tr>
      <w:tr w:rsidR="002B4983" w:rsidRPr="00B75740" w14:paraId="1A9E28B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6B2C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AA0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 Izpolnjen in podpisan obrazec »ESPD«.</w:t>
            </w:r>
          </w:p>
          <w:p w14:paraId="212B7116"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38AFBB26" w14:textId="13199E52" w:rsidR="00056224" w:rsidRPr="002F6FF9" w:rsidRDefault="00056224" w:rsidP="00056224">
      <w:pPr>
        <w:rPr>
          <w:rFonts w:ascii="Arial" w:hAnsi="Arial" w:cs="Arial"/>
        </w:rPr>
      </w:pPr>
    </w:p>
    <w:p w14:paraId="27693FFF" w14:textId="77777777" w:rsidR="00501FC8" w:rsidRPr="002F6FF9" w:rsidRDefault="00501FC8">
      <w:pPr>
        <w:rPr>
          <w:rFonts w:ascii="Arial" w:hAnsi="Arial" w:cs="Arial"/>
        </w:rPr>
      </w:pPr>
    </w:p>
    <w:p w14:paraId="0BC8D3C9" w14:textId="77777777" w:rsidR="00185C34" w:rsidRPr="0002295B" w:rsidRDefault="0002295B">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2B4983" w:rsidRPr="006F01D9" w14:paraId="4D424C24" w14:textId="77777777" w:rsidTr="00007B8D">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018CEAB" w14:textId="77777777" w:rsidR="002B4983" w:rsidRPr="006F01D9" w:rsidRDefault="002B4983" w:rsidP="00007B8D">
            <w:pPr>
              <w:pStyle w:val="Naslov3"/>
              <w:jc w:val="center"/>
              <w:outlineLvl w:val="2"/>
              <w:rPr>
                <w:rFonts w:ascii="Arial" w:hAnsi="Arial" w:cs="Arial"/>
                <w:color w:val="auto"/>
                <w:sz w:val="18"/>
              </w:rPr>
            </w:pPr>
            <w:bookmarkStart w:id="14" w:name="_Toc34896886"/>
            <w:bookmarkStart w:id="15" w:name="_Toc52878622"/>
            <w:r w:rsidRPr="006F01D9">
              <w:rPr>
                <w:rFonts w:ascii="Arial" w:hAnsi="Arial" w:cs="Arial"/>
                <w:color w:val="auto"/>
                <w:sz w:val="18"/>
              </w:rPr>
              <w:t>POGOJ 5</w:t>
            </w:r>
            <w:r w:rsidRPr="006F01D9">
              <w:rPr>
                <w:rFonts w:ascii="Arial" w:hAnsi="Arial" w:cs="Arial"/>
                <w:color w:val="auto"/>
                <w:sz w:val="18"/>
              </w:rPr>
              <w:br/>
              <w:t>Ustreznost za opravljanje poklicne dejavnosti</w:t>
            </w:r>
            <w:bookmarkEnd w:id="14"/>
            <w:bookmarkEnd w:id="15"/>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D2507" w14:textId="12B39AEA"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2B4983" w:rsidRPr="006F01D9" w14:paraId="5BCC821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FEFAD" w14:textId="77777777" w:rsidR="002B4983" w:rsidRPr="006F01D9" w:rsidRDefault="002B4983" w:rsidP="00007B8D">
            <w:pPr>
              <w:jc w:val="center"/>
              <w:rPr>
                <w:rFonts w:ascii="Arial" w:hAnsi="Arial" w:cs="Arial"/>
                <w:color w:val="000000"/>
                <w:position w:val="-2"/>
                <w:sz w:val="18"/>
                <w:szCs w:val="18"/>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7737"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tc>
      </w:tr>
      <w:tr w:rsidR="002B4983" w:rsidRPr="006F01D9" w14:paraId="5A9B6D6D"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7E281"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95E81"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2B4983" w:rsidRPr="006F01D9" w14:paraId="775AD19F"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1E47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651FF"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MORAJO izpolnjevati pogoj v obsegu, v katerem prevzemajo izvedbo del. </w:t>
            </w:r>
          </w:p>
          <w:p w14:paraId="64644FEB"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position w:val="-2"/>
                <w:sz w:val="18"/>
                <w:szCs w:val="18"/>
              </w:rPr>
              <w:t>Izpolnjen in podpisan obrazec »ESPD«.</w:t>
            </w:r>
          </w:p>
        </w:tc>
      </w:tr>
      <w:tr w:rsidR="002B4983" w:rsidRPr="00B75740" w14:paraId="2842C55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8A62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A83C7"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w:t>
            </w:r>
            <w:r w:rsidRPr="006F01D9">
              <w:rPr>
                <w:rFonts w:ascii="Arial" w:hAnsi="Arial" w:cs="Arial"/>
              </w:rPr>
              <w:t xml:space="preserve"> </w:t>
            </w:r>
            <w:r w:rsidRPr="006F01D9">
              <w:rPr>
                <w:rFonts w:ascii="Arial" w:hAnsi="Arial" w:cs="Arial"/>
                <w:color w:val="000000"/>
                <w:position w:val="-2"/>
                <w:sz w:val="18"/>
                <w:szCs w:val="18"/>
              </w:rPr>
              <w:t>v obsegu, v katerem prevzemajo izvedbo del.</w:t>
            </w:r>
          </w:p>
          <w:p w14:paraId="231E34E6" w14:textId="77777777" w:rsidR="002B4983" w:rsidRPr="006F01D9" w:rsidRDefault="002B4983" w:rsidP="00007B8D">
            <w:pPr>
              <w:spacing w:before="75" w:after="75"/>
              <w:jc w:val="both"/>
              <w:textAlignment w:val="center"/>
              <w:rPr>
                <w:rFonts w:ascii="Arial" w:hAnsi="Arial" w:cs="Arial"/>
                <w:position w:val="-2"/>
                <w:sz w:val="18"/>
                <w:szCs w:val="18"/>
              </w:rPr>
            </w:pPr>
            <w:r w:rsidRPr="006F01D9">
              <w:rPr>
                <w:rFonts w:ascii="Arial" w:hAnsi="Arial" w:cs="Arial"/>
                <w:position w:val="-2"/>
                <w:sz w:val="18"/>
                <w:szCs w:val="18"/>
              </w:rPr>
              <w:t>Izpolnjen in podpisan obrazec »ESPD«.</w:t>
            </w:r>
          </w:p>
          <w:p w14:paraId="58E01998"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Naročnik bo zavrnil vsakega podizvajalca, če ne izpolnjuje navedenega pogoja.</w:t>
            </w:r>
          </w:p>
        </w:tc>
      </w:tr>
    </w:tbl>
    <w:p w14:paraId="553636F0" w14:textId="77777777" w:rsidR="00335926" w:rsidRPr="002F6FF9" w:rsidRDefault="00335926" w:rsidP="00C710C5">
      <w:pPr>
        <w:rPr>
          <w:rFonts w:ascii="Arial" w:hAnsi="Arial" w:cs="Arial"/>
        </w:rPr>
      </w:pPr>
    </w:p>
    <w:p w14:paraId="1BE66BF5" w14:textId="77777777" w:rsidR="0014177D" w:rsidRPr="002F6FF9" w:rsidRDefault="0014177D" w:rsidP="0014177D">
      <w:pPr>
        <w:rPr>
          <w:rFonts w:ascii="Arial" w:eastAsia="Calibri" w:hAnsi="Arial" w:cs="Arial"/>
        </w:rPr>
      </w:pPr>
    </w:p>
    <w:p w14:paraId="71C85684" w14:textId="77777777" w:rsidR="0002295B" w:rsidRDefault="0002295B">
      <w:pPr>
        <w:rPr>
          <w:rFonts w:ascii="Arial" w:eastAsiaTheme="majorEastAsia" w:hAnsi="Arial" w:cs="Arial"/>
          <w:b/>
          <w:bCs/>
          <w:szCs w:val="26"/>
        </w:rPr>
      </w:pPr>
      <w:bookmarkStart w:id="16" w:name="_Toc455057820"/>
      <w:r>
        <w:rPr>
          <w:rFonts w:ascii="Arial" w:hAnsi="Arial" w:cs="Arial"/>
        </w:rPr>
        <w:br w:type="page"/>
      </w:r>
    </w:p>
    <w:p w14:paraId="2DABEEDB" w14:textId="77777777" w:rsidR="00DD78A4" w:rsidRPr="002F6FF9" w:rsidRDefault="00DD78A4" w:rsidP="00DD78A4">
      <w:pPr>
        <w:pStyle w:val="Naslov2"/>
        <w:rPr>
          <w:rFonts w:ascii="Arial" w:hAnsi="Arial" w:cs="Arial"/>
        </w:rPr>
      </w:pPr>
      <w:bookmarkStart w:id="17" w:name="_Toc52878623"/>
      <w:r w:rsidRPr="002F6FF9">
        <w:rPr>
          <w:rFonts w:ascii="Arial" w:hAnsi="Arial" w:cs="Arial"/>
        </w:rPr>
        <w:lastRenderedPageBreak/>
        <w:t>POSLOVNA IN FINANČNA SPOSOBNOST</w:t>
      </w:r>
      <w:bookmarkEnd w:id="16"/>
      <w:bookmarkEnd w:id="17"/>
    </w:p>
    <w:p w14:paraId="5C2259AA" w14:textId="4520AB3C" w:rsidR="002B4983" w:rsidRDefault="002B4983" w:rsidP="0014177D">
      <w:pPr>
        <w:rPr>
          <w:rFonts w:ascii="Arial" w:eastAsia="Calibri" w:hAnsi="Arial" w:cs="Arial"/>
        </w:rPr>
      </w:pPr>
    </w:p>
    <w:tbl>
      <w:tblPr>
        <w:tblW w:w="9300" w:type="dxa"/>
        <w:jc w:val="center"/>
        <w:tblCellMar>
          <w:left w:w="0" w:type="dxa"/>
          <w:right w:w="0" w:type="dxa"/>
        </w:tblCellMar>
        <w:tblLook w:val="04A0" w:firstRow="1" w:lastRow="0" w:firstColumn="1" w:lastColumn="0" w:noHBand="0" w:noVBand="1"/>
      </w:tblPr>
      <w:tblGrid>
        <w:gridCol w:w="1860"/>
        <w:gridCol w:w="7440"/>
      </w:tblGrid>
      <w:tr w:rsidR="002B4983" w:rsidRPr="00614F68" w14:paraId="0FA1E06F" w14:textId="77777777" w:rsidTr="00007B8D">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62E14FF0" w14:textId="77777777" w:rsidR="002B4983" w:rsidRPr="00614F68" w:rsidRDefault="002B4983" w:rsidP="00007B8D">
            <w:pPr>
              <w:pStyle w:val="Naslov3"/>
              <w:jc w:val="center"/>
              <w:rPr>
                <w:rFonts w:ascii="Arial" w:hAnsi="Arial" w:cs="Arial"/>
              </w:rPr>
            </w:pPr>
            <w:bookmarkStart w:id="18" w:name="_Toc502755299"/>
            <w:bookmarkStart w:id="19" w:name="_Toc34896888"/>
            <w:bookmarkStart w:id="20" w:name="_Toc52878624"/>
            <w:r w:rsidRPr="00614F68">
              <w:rPr>
                <w:rFonts w:ascii="Arial" w:hAnsi="Arial" w:cs="Arial"/>
                <w:color w:val="auto"/>
                <w:sz w:val="18"/>
              </w:rPr>
              <w:t>POGOJ 6</w:t>
            </w:r>
            <w:r w:rsidRPr="00614F68">
              <w:rPr>
                <w:rFonts w:ascii="Arial" w:hAnsi="Arial" w:cs="Arial"/>
                <w:color w:val="auto"/>
                <w:sz w:val="18"/>
              </w:rPr>
              <w:br/>
              <w:t>Bonitetna ocena</w:t>
            </w:r>
            <w:bookmarkEnd w:id="18"/>
            <w:bookmarkEnd w:id="19"/>
            <w:bookmarkEnd w:id="20"/>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78C48DD7"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Samostojni ponudnik oziroma v primeru ponudbe skupine ponudnikov vodilni ponudnik in vsi ostali ponudniki imajo tekočo bonitetno oceno:</w:t>
            </w:r>
          </w:p>
          <w:p w14:paraId="27826146"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izdano s strani AJPES najmanj SB6 ali</w:t>
            </w:r>
          </w:p>
          <w:p w14:paraId="4FDA911F"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Standard&amp;Poor`s</w:t>
            </w:r>
            <w:proofErr w:type="spellEnd"/>
            <w:r w:rsidRPr="00614F68">
              <w:rPr>
                <w:rFonts w:ascii="Arial" w:hAnsi="Arial" w:cs="Arial"/>
                <w:position w:val="-2"/>
                <w:sz w:val="18"/>
                <w:szCs w:val="18"/>
              </w:rPr>
              <w:t xml:space="preserve"> najmanj BBB- ali</w:t>
            </w:r>
          </w:p>
          <w:p w14:paraId="0EFE322C"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Fitch</w:t>
            </w:r>
            <w:proofErr w:type="spellEnd"/>
            <w:r w:rsidRPr="00614F68">
              <w:rPr>
                <w:rFonts w:ascii="Arial" w:hAnsi="Arial" w:cs="Arial"/>
                <w:position w:val="-2"/>
                <w:sz w:val="18"/>
                <w:szCs w:val="18"/>
              </w:rPr>
              <w:t xml:space="preserve"> najmanj BBB- ali</w:t>
            </w:r>
          </w:p>
          <w:p w14:paraId="48D788A4"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Moody`s</w:t>
            </w:r>
            <w:proofErr w:type="spellEnd"/>
            <w:r w:rsidRPr="00614F68">
              <w:rPr>
                <w:rFonts w:ascii="Arial" w:hAnsi="Arial" w:cs="Arial"/>
                <w:position w:val="-2"/>
                <w:sz w:val="18"/>
                <w:szCs w:val="18"/>
              </w:rPr>
              <w:t xml:space="preserve"> najmanj Baa3.</w:t>
            </w:r>
          </w:p>
        </w:tc>
      </w:tr>
      <w:tr w:rsidR="002B4983" w:rsidRPr="00614F68" w14:paraId="63150C7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02BC888"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6B056B2" w14:textId="7736AEA2" w:rsidR="00B144C3" w:rsidRPr="00614F68" w:rsidRDefault="00B144C3" w:rsidP="007F5114">
            <w:pPr>
              <w:pStyle w:val="Odstavekseznama"/>
              <w:numPr>
                <w:ilvl w:val="0"/>
                <w:numId w:val="37"/>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3AB8EAD0" w14:textId="58858E48" w:rsidR="002B4983" w:rsidRPr="00614F68" w:rsidRDefault="002B4983" w:rsidP="007F5114">
            <w:pPr>
              <w:pStyle w:val="Odstavekseznama"/>
              <w:numPr>
                <w:ilvl w:val="0"/>
                <w:numId w:val="37"/>
              </w:numPr>
              <w:spacing w:after="0" w:line="240" w:lineRule="auto"/>
              <w:jc w:val="both"/>
              <w:rPr>
                <w:rFonts w:ascii="Arial" w:hAnsi="Arial" w:cs="Arial"/>
                <w:position w:val="-2"/>
                <w:sz w:val="18"/>
                <w:szCs w:val="18"/>
              </w:rPr>
            </w:pPr>
            <w:r w:rsidRPr="00614F68">
              <w:rPr>
                <w:rFonts w:ascii="Arial" w:hAnsi="Arial" w:cs="Arial"/>
                <w:position w:val="-2"/>
                <w:sz w:val="18"/>
                <w:szCs w:val="18"/>
              </w:rPr>
              <w:t>Bonitetna ocena s strani bonitetne hiše, ki ne sme biti starejša od šestih (6) mesecev pred rokom za predložitev ponudb.</w:t>
            </w:r>
          </w:p>
        </w:tc>
      </w:tr>
      <w:tr w:rsidR="002B4983" w:rsidRPr="00614F68" w14:paraId="736F38F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398D434C"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7B5B884F"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V kolikor bo ponudnik predložil bonitetno oceno nenavedene bonitetne hiše, bo naročnik upošteval, da ponudnik izpolnjuje zahtevani pogoj, v kolikor bo iz predloženega dokazila izhajalo, da je ponudnik uvrščen v zgornjih 60 % bonitetnih razredov.</w:t>
            </w:r>
          </w:p>
          <w:p w14:paraId="01892667" w14:textId="77777777" w:rsidR="002B4983" w:rsidRPr="00614F68" w:rsidRDefault="002B4983" w:rsidP="00007B8D">
            <w:pPr>
              <w:spacing w:after="0" w:line="240" w:lineRule="auto"/>
              <w:jc w:val="both"/>
              <w:rPr>
                <w:rFonts w:ascii="Arial" w:hAnsi="Arial" w:cs="Arial"/>
                <w:position w:val="-2"/>
                <w:sz w:val="18"/>
                <w:szCs w:val="18"/>
              </w:rPr>
            </w:pPr>
          </w:p>
          <w:p w14:paraId="0592FF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 xml:space="preserve">Ponudniki, ki nimajo sedeža v Republiki Sloveniji: Priložen mora biti </w:t>
            </w:r>
            <w:proofErr w:type="spellStart"/>
            <w:r w:rsidRPr="00614F68">
              <w:rPr>
                <w:rFonts w:ascii="Arial" w:hAnsi="Arial" w:cs="Arial"/>
                <w:position w:val="-2"/>
                <w:sz w:val="18"/>
                <w:szCs w:val="18"/>
              </w:rPr>
              <w:t>sken</w:t>
            </w:r>
            <w:proofErr w:type="spellEnd"/>
            <w:r w:rsidRPr="00614F68">
              <w:rPr>
                <w:rFonts w:ascii="Arial" w:hAnsi="Arial" w:cs="Arial"/>
                <w:position w:val="-2"/>
                <w:sz w:val="18"/>
                <w:szCs w:val="18"/>
              </w:rPr>
              <w:t xml:space="preserve"> originalnega dokumenta oziroma </w:t>
            </w:r>
            <w:proofErr w:type="spellStart"/>
            <w:r w:rsidRPr="00614F68">
              <w:rPr>
                <w:rFonts w:ascii="Arial" w:hAnsi="Arial" w:cs="Arial"/>
                <w:position w:val="-2"/>
                <w:sz w:val="18"/>
                <w:szCs w:val="18"/>
              </w:rPr>
              <w:t>sken</w:t>
            </w:r>
            <w:proofErr w:type="spellEnd"/>
            <w:r w:rsidRPr="00614F68">
              <w:rPr>
                <w:rFonts w:ascii="Arial" w:hAnsi="Arial" w:cs="Arial"/>
                <w:position w:val="-2"/>
                <w:sz w:val="18"/>
                <w:szCs w:val="18"/>
              </w:rPr>
              <w:t xml:space="preserve"> overjene kopije dokumenta.</w:t>
            </w:r>
          </w:p>
        </w:tc>
      </w:tr>
      <w:tr w:rsidR="002B4983" w:rsidRPr="00614F68" w14:paraId="19573BE3"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CEA874F"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C558E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MORAJO izpolnjevati pogoj.</w:t>
            </w:r>
          </w:p>
        </w:tc>
      </w:tr>
      <w:tr w:rsidR="002B4983" w:rsidRPr="00B75740" w14:paraId="78918870"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2A12764"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B70FC73" w14:textId="77777777" w:rsidR="002B4983" w:rsidRPr="00B75740"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NI POTREBNO izpolnjevati pogoja.</w:t>
            </w:r>
          </w:p>
        </w:tc>
      </w:tr>
    </w:tbl>
    <w:p w14:paraId="49FD06CE" w14:textId="77777777" w:rsidR="002B4983" w:rsidRPr="002F6FF9" w:rsidRDefault="002B4983" w:rsidP="0014177D">
      <w:pPr>
        <w:rPr>
          <w:rFonts w:ascii="Arial" w:eastAsia="Calibri" w:hAnsi="Arial" w:cs="Arial"/>
        </w:rPr>
      </w:pPr>
    </w:p>
    <w:p w14:paraId="2706F450" w14:textId="77777777" w:rsidR="00DD78A4" w:rsidRPr="002F6FF9" w:rsidRDefault="00DD78A4" w:rsidP="00DD78A4">
      <w:pPr>
        <w:pStyle w:val="Naslov2"/>
        <w:rPr>
          <w:rFonts w:ascii="Arial" w:hAnsi="Arial" w:cs="Arial"/>
        </w:rPr>
      </w:pPr>
      <w:bookmarkStart w:id="21" w:name="_Toc455057821"/>
      <w:bookmarkStart w:id="22" w:name="_Toc52878625"/>
      <w:r w:rsidRPr="002F6FF9">
        <w:rPr>
          <w:rFonts w:ascii="Arial" w:hAnsi="Arial" w:cs="Arial"/>
        </w:rPr>
        <w:t>TEHNIČNA IN KADROVSKA SPOSOBNOST</w:t>
      </w:r>
      <w:bookmarkEnd w:id="21"/>
      <w:bookmarkEnd w:id="22"/>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614F68" w14:paraId="09BFA4CA" w14:textId="77777777" w:rsidTr="0002295B">
        <w:trPr>
          <w:trHeight w:val="660"/>
        </w:trPr>
        <w:tc>
          <w:tcPr>
            <w:tcW w:w="1000" w:type="pct"/>
            <w:shd w:val="clear" w:color="auto" w:fill="BFBFBF"/>
            <w:tcMar>
              <w:top w:w="135" w:type="dxa"/>
              <w:bottom w:w="135" w:type="dxa"/>
            </w:tcMar>
            <w:vAlign w:val="center"/>
          </w:tcPr>
          <w:p w14:paraId="50D778E1" w14:textId="77777777" w:rsidR="00650F2D" w:rsidRPr="00614F68" w:rsidRDefault="00FF4C02" w:rsidP="006A08EF">
            <w:pPr>
              <w:pStyle w:val="Naslov3"/>
              <w:jc w:val="center"/>
              <w:rPr>
                <w:rFonts w:ascii="Arial" w:eastAsia="Times New Roman" w:hAnsi="Arial" w:cs="Arial"/>
                <w:color w:val="auto"/>
                <w:sz w:val="18"/>
              </w:rPr>
            </w:pPr>
            <w:bookmarkStart w:id="23" w:name="_Toc52878626"/>
            <w:r w:rsidRPr="00614F68">
              <w:rPr>
                <w:rFonts w:ascii="Arial" w:eastAsia="Times New Roman" w:hAnsi="Arial" w:cs="Arial"/>
                <w:color w:val="auto"/>
                <w:sz w:val="18"/>
              </w:rPr>
              <w:t xml:space="preserve">POGOJ </w:t>
            </w:r>
            <w:r w:rsidR="0002295B" w:rsidRPr="00614F68">
              <w:rPr>
                <w:rFonts w:ascii="Arial" w:eastAsia="Times New Roman" w:hAnsi="Arial" w:cs="Arial"/>
                <w:color w:val="auto"/>
                <w:sz w:val="18"/>
              </w:rPr>
              <w:t xml:space="preserve">7 </w:t>
            </w:r>
            <w:r w:rsidR="00650F2D" w:rsidRPr="00614F68">
              <w:rPr>
                <w:rFonts w:ascii="Arial" w:eastAsia="Times New Roman" w:hAnsi="Arial" w:cs="Arial"/>
                <w:color w:val="auto"/>
                <w:sz w:val="18"/>
              </w:rPr>
              <w:t>Reference</w:t>
            </w:r>
            <w:bookmarkEnd w:id="23"/>
          </w:p>
        </w:tc>
        <w:tc>
          <w:tcPr>
            <w:tcW w:w="4000" w:type="pct"/>
            <w:shd w:val="clear" w:color="auto" w:fill="auto"/>
            <w:tcMar>
              <w:top w:w="135" w:type="dxa"/>
              <w:bottom w:w="135" w:type="dxa"/>
            </w:tcMar>
            <w:vAlign w:val="center"/>
          </w:tcPr>
          <w:p w14:paraId="57CF7C47" w14:textId="1DE18207" w:rsidR="00614F68"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Ponudnik je v obdobju zadnjih treh let pred oddajo ponudbe uspešno izvedel najmanj tri naročila storitve rednega čiščenja, ki so primerljive s predmetnim naročilom (npr. čiščenje poslovnih prostorov, športnih objektov ali vzgojno-izobraževalnih</w:t>
            </w:r>
            <w:r w:rsidR="00501443">
              <w:rPr>
                <w:rFonts w:ascii="Arial" w:eastAsia="Calibri" w:hAnsi="Arial" w:cs="Arial"/>
                <w:position w:val="-2"/>
                <w:sz w:val="18"/>
                <w:szCs w:val="18"/>
              </w:rPr>
              <w:t xml:space="preserve"> objektov) v vrednosti najmanj 5</w:t>
            </w:r>
            <w:r w:rsidRPr="00614F68">
              <w:rPr>
                <w:rFonts w:ascii="Arial" w:eastAsia="Calibri" w:hAnsi="Arial" w:cs="Arial"/>
                <w:position w:val="-2"/>
                <w:sz w:val="18"/>
                <w:szCs w:val="18"/>
              </w:rPr>
              <w:t>0.000,00 € brez DDV letno.</w:t>
            </w:r>
          </w:p>
          <w:p w14:paraId="4DDF9CAA" w14:textId="77777777" w:rsidR="00614F68"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 xml:space="preserve">Naročnik si pridržuje pravico, da navedbe preveri ter zahteva dokazila (na primer: pogodbo z investitorjem, potrdilo o izplačilu, ... ) o izvedbi navedenega referenčnega dela, oziroma da navedbe preveri neposredno pri investitorju. </w:t>
            </w:r>
          </w:p>
          <w:p w14:paraId="78AC6C32" w14:textId="1689FCAD" w:rsidR="004C2861"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Reference morajo izkazovati ponudnikovo kvalitetno in pravočasno izpolnitev pogodbenih obveznosti.</w:t>
            </w:r>
          </w:p>
        </w:tc>
      </w:tr>
      <w:tr w:rsidR="00650F2D" w:rsidRPr="00614F68" w14:paraId="12F14D60" w14:textId="77777777" w:rsidTr="00814077">
        <w:tc>
          <w:tcPr>
            <w:tcW w:w="1000" w:type="pct"/>
            <w:shd w:val="clear" w:color="auto" w:fill="auto"/>
            <w:tcMar>
              <w:top w:w="135" w:type="dxa"/>
              <w:bottom w:w="135" w:type="dxa"/>
            </w:tcMar>
            <w:vAlign w:val="center"/>
          </w:tcPr>
          <w:p w14:paraId="18219F25"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0701E416" w14:textId="3D0594B9" w:rsidR="002B4983" w:rsidRPr="00614F68" w:rsidRDefault="002B4983" w:rsidP="007F5114">
            <w:pPr>
              <w:pStyle w:val="Odstavekseznama"/>
              <w:numPr>
                <w:ilvl w:val="0"/>
                <w:numId w:val="36"/>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5CE30609" w14:textId="3E6F74CC" w:rsidR="005E0219" w:rsidRPr="00614F68" w:rsidRDefault="00630BE0" w:rsidP="007F5114">
            <w:pPr>
              <w:pStyle w:val="Odstavekseznama"/>
              <w:numPr>
                <w:ilvl w:val="0"/>
                <w:numId w:val="36"/>
              </w:numPr>
              <w:spacing w:before="135" w:after="135"/>
              <w:jc w:val="both"/>
              <w:textAlignment w:val="center"/>
              <w:rPr>
                <w:rFonts w:ascii="Arial" w:hAnsi="Arial" w:cs="Arial"/>
                <w:color w:val="000000"/>
                <w:position w:val="-2"/>
                <w:sz w:val="18"/>
                <w:szCs w:val="18"/>
              </w:rPr>
            </w:pPr>
            <w:r w:rsidRPr="00614F68">
              <w:rPr>
                <w:rFonts w:ascii="Arial" w:hAnsi="Arial" w:cs="Arial"/>
                <w:color w:val="000000"/>
                <w:position w:val="-2"/>
                <w:sz w:val="18"/>
                <w:szCs w:val="18"/>
              </w:rPr>
              <w:t>i</w:t>
            </w:r>
            <w:r w:rsidR="00B500A3" w:rsidRPr="00614F68">
              <w:rPr>
                <w:rFonts w:ascii="Arial" w:eastAsia="Calibri" w:hAnsi="Arial" w:cs="Arial"/>
                <w:position w:val="-2"/>
                <w:sz w:val="18"/>
                <w:szCs w:val="18"/>
              </w:rPr>
              <w:t xml:space="preserve">zpolnjen obrazec </w:t>
            </w:r>
            <w:r w:rsidR="0006494F" w:rsidRPr="00614F68">
              <w:rPr>
                <w:rFonts w:ascii="Arial" w:eastAsia="Calibri" w:hAnsi="Arial" w:cs="Arial"/>
                <w:position w:val="-2"/>
                <w:sz w:val="18"/>
                <w:szCs w:val="18"/>
              </w:rPr>
              <w:t>št.2</w:t>
            </w:r>
            <w:r w:rsidR="00F76404" w:rsidRPr="00614F68">
              <w:rPr>
                <w:rFonts w:ascii="Arial" w:eastAsia="Calibri" w:hAnsi="Arial" w:cs="Arial"/>
                <w:position w:val="-2"/>
                <w:sz w:val="18"/>
                <w:szCs w:val="18"/>
              </w:rPr>
              <w:t xml:space="preserve"> (</w:t>
            </w:r>
            <w:r w:rsidR="00B500A3" w:rsidRPr="00614F68">
              <w:rPr>
                <w:rFonts w:ascii="Arial" w:eastAsia="Calibri" w:hAnsi="Arial" w:cs="Arial"/>
                <w:position w:val="-2"/>
                <w:sz w:val="18"/>
                <w:szCs w:val="18"/>
              </w:rPr>
              <w:t>R</w:t>
            </w:r>
            <w:r w:rsidR="00650F2D" w:rsidRPr="00614F68">
              <w:rPr>
                <w:rFonts w:ascii="Arial" w:eastAsia="Calibri" w:hAnsi="Arial" w:cs="Arial"/>
                <w:position w:val="-2"/>
                <w:sz w:val="18"/>
                <w:szCs w:val="18"/>
              </w:rPr>
              <w:t>eferenčn</w:t>
            </w:r>
            <w:r w:rsidR="00F76404" w:rsidRPr="00614F68">
              <w:rPr>
                <w:rFonts w:ascii="Arial" w:eastAsia="Calibri" w:hAnsi="Arial" w:cs="Arial"/>
                <w:position w:val="-2"/>
                <w:sz w:val="18"/>
                <w:szCs w:val="18"/>
              </w:rPr>
              <w:t>a li</w:t>
            </w:r>
            <w:r w:rsidRPr="00614F68">
              <w:rPr>
                <w:rFonts w:ascii="Arial" w:eastAsia="Calibri" w:hAnsi="Arial" w:cs="Arial"/>
                <w:position w:val="-2"/>
                <w:sz w:val="18"/>
                <w:szCs w:val="18"/>
              </w:rPr>
              <w:t>sta ponudnika) in</w:t>
            </w:r>
          </w:p>
          <w:p w14:paraId="0C6B7EEF" w14:textId="2BC6F14D" w:rsidR="00E147FC" w:rsidRPr="00614F68" w:rsidRDefault="0006494F" w:rsidP="007F5114">
            <w:pPr>
              <w:pStyle w:val="Odstavekseznama"/>
              <w:numPr>
                <w:ilvl w:val="0"/>
                <w:numId w:val="36"/>
              </w:numPr>
              <w:spacing w:before="135" w:after="135"/>
              <w:jc w:val="both"/>
              <w:textAlignment w:val="center"/>
              <w:rPr>
                <w:rFonts w:ascii="Arial" w:hAnsi="Arial" w:cs="Arial"/>
                <w:color w:val="000000"/>
                <w:position w:val="-2"/>
                <w:sz w:val="18"/>
                <w:szCs w:val="18"/>
              </w:rPr>
            </w:pPr>
            <w:r w:rsidRPr="00614F68">
              <w:rPr>
                <w:rFonts w:ascii="Arial" w:hAnsi="Arial" w:cs="Arial"/>
                <w:color w:val="000000"/>
                <w:position w:val="-2"/>
                <w:sz w:val="18"/>
                <w:szCs w:val="18"/>
              </w:rPr>
              <w:t>Obrazec št. 3</w:t>
            </w:r>
            <w:r w:rsidR="00630BE0" w:rsidRPr="00614F68">
              <w:rPr>
                <w:rFonts w:ascii="Arial" w:hAnsi="Arial" w:cs="Arial"/>
                <w:color w:val="000000"/>
                <w:position w:val="-2"/>
                <w:sz w:val="18"/>
                <w:szCs w:val="18"/>
              </w:rPr>
              <w:t xml:space="preserve"> Referen</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no potrdilo</w:t>
            </w:r>
            <w:r w:rsidR="007955C7" w:rsidRPr="00614F68">
              <w:rPr>
                <w:rFonts w:ascii="Arial" w:hAnsi="Arial" w:cs="Arial"/>
                <w:color w:val="000000"/>
                <w:position w:val="-2"/>
                <w:sz w:val="18"/>
                <w:szCs w:val="18"/>
              </w:rPr>
              <w:t xml:space="preserve"> (</w:t>
            </w:r>
            <w:proofErr w:type="spellStart"/>
            <w:r w:rsidR="007955C7" w:rsidRPr="00614F68">
              <w:rPr>
                <w:rFonts w:ascii="Arial" w:hAnsi="Arial" w:cs="Arial"/>
                <w:color w:val="000000"/>
                <w:position w:val="-2"/>
                <w:sz w:val="18"/>
                <w:szCs w:val="18"/>
              </w:rPr>
              <w:t>sken</w:t>
            </w:r>
            <w:proofErr w:type="spellEnd"/>
            <w:r w:rsidR="007955C7" w:rsidRPr="00614F68">
              <w:rPr>
                <w:rFonts w:ascii="Arial" w:hAnsi="Arial" w:cs="Arial"/>
                <w:color w:val="000000"/>
                <w:position w:val="-2"/>
                <w:sz w:val="18"/>
                <w:szCs w:val="18"/>
              </w:rPr>
              <w:t>)</w:t>
            </w:r>
            <w:r w:rsidR="00630BE0" w:rsidRPr="00614F68">
              <w:rPr>
                <w:rFonts w:ascii="Arial" w:hAnsi="Arial" w:cs="Arial"/>
                <w:color w:val="000000"/>
                <w:position w:val="-2"/>
                <w:sz w:val="18"/>
                <w:szCs w:val="18"/>
              </w:rPr>
              <w:t>, izdano s strani naro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nika, ki potrjuje ponudnikovo kvaliteto in pravo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asno izpolnitev pogodbenih obveznosti.</w:t>
            </w:r>
          </w:p>
        </w:tc>
      </w:tr>
      <w:tr w:rsidR="00650F2D" w:rsidRPr="00614F68" w14:paraId="179FAF6C" w14:textId="77777777" w:rsidTr="00814077">
        <w:tc>
          <w:tcPr>
            <w:tcW w:w="1000" w:type="pct"/>
            <w:shd w:val="clear" w:color="auto" w:fill="auto"/>
            <w:tcMar>
              <w:top w:w="135" w:type="dxa"/>
              <w:bottom w:w="135" w:type="dxa"/>
            </w:tcMar>
            <w:vAlign w:val="center"/>
          </w:tcPr>
          <w:p w14:paraId="4E321857"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2DCB1D8" w14:textId="77777777" w:rsidR="00650F2D" w:rsidRPr="00614F68" w:rsidRDefault="00650F2D" w:rsidP="00814077">
            <w:pPr>
              <w:spacing w:before="135" w:after="135" w:line="240" w:lineRule="auto"/>
              <w:jc w:val="both"/>
              <w:textAlignment w:val="center"/>
              <w:rPr>
                <w:rFonts w:ascii="Arial" w:eastAsia="Calibri" w:hAnsi="Arial" w:cs="Arial"/>
              </w:rPr>
            </w:pPr>
            <w:r w:rsidRPr="00614F68">
              <w:rPr>
                <w:rFonts w:ascii="Arial" w:eastAsia="Calibri" w:hAnsi="Arial" w:cs="Arial"/>
                <w:color w:val="000000"/>
                <w:position w:val="-2"/>
                <w:sz w:val="18"/>
                <w:szCs w:val="18"/>
              </w:rPr>
              <w:t>KUMULATIVNO izpolnjevanje pogoja</w:t>
            </w:r>
          </w:p>
        </w:tc>
      </w:tr>
      <w:tr w:rsidR="00650F2D" w:rsidRPr="002F6FF9" w14:paraId="2C5C09FD" w14:textId="77777777" w:rsidTr="00814077">
        <w:tc>
          <w:tcPr>
            <w:tcW w:w="1000" w:type="pct"/>
            <w:shd w:val="clear" w:color="auto" w:fill="auto"/>
            <w:tcMar>
              <w:top w:w="135" w:type="dxa"/>
              <w:bottom w:w="135" w:type="dxa"/>
            </w:tcMar>
            <w:vAlign w:val="center"/>
          </w:tcPr>
          <w:p w14:paraId="641970C3"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3F07E153" w14:textId="77777777" w:rsidR="00630BE0" w:rsidRPr="00630BE0" w:rsidRDefault="00A22E8F" w:rsidP="00361BF8">
            <w:pPr>
              <w:spacing w:before="135" w:after="135" w:line="240" w:lineRule="auto"/>
              <w:jc w:val="both"/>
              <w:textAlignment w:val="center"/>
              <w:rPr>
                <w:rFonts w:ascii="Arial" w:eastAsia="Calibri" w:hAnsi="Arial" w:cs="Arial"/>
                <w:color w:val="000000"/>
                <w:position w:val="-2"/>
                <w:sz w:val="18"/>
                <w:szCs w:val="18"/>
              </w:rPr>
            </w:pPr>
            <w:r w:rsidRPr="00614F68">
              <w:rPr>
                <w:rFonts w:ascii="Arial" w:eastAsia="Calibri" w:hAnsi="Arial" w:cs="Arial"/>
                <w:color w:val="000000"/>
                <w:position w:val="-2"/>
                <w:sz w:val="18"/>
                <w:szCs w:val="18"/>
              </w:rPr>
              <w:t>KUMULATIVNO izpolnjevanje pogoja</w:t>
            </w:r>
            <w:r w:rsidR="00361BF8" w:rsidRPr="00614F68">
              <w:rPr>
                <w:rFonts w:ascii="Arial" w:eastAsia="Calibri" w:hAnsi="Arial" w:cs="Arial"/>
                <w:color w:val="000000"/>
                <w:position w:val="-2"/>
                <w:sz w:val="18"/>
                <w:szCs w:val="18"/>
              </w:rPr>
              <w:t>.</w:t>
            </w:r>
            <w:r w:rsidR="00361BF8" w:rsidRPr="00614F68">
              <w:rPr>
                <w:rFonts w:ascii="Calibri" w:hAnsi="Calibri" w:cs="Arial"/>
                <w:bCs/>
              </w:rPr>
              <w:t xml:space="preserve"> </w:t>
            </w:r>
            <w:r w:rsidR="00361BF8" w:rsidRPr="00614F68">
              <w:rPr>
                <w:rFonts w:ascii="Arial" w:eastAsia="Calibri" w:hAnsi="Arial" w:cs="Arial"/>
                <w:color w:val="000000"/>
                <w:position w:val="-2"/>
                <w:sz w:val="18"/>
                <w:szCs w:val="18"/>
              </w:rPr>
              <w:t>Nosilci referenc morajo biti dejansko tudi izvajalci razpisanih del.</w:t>
            </w:r>
          </w:p>
        </w:tc>
      </w:tr>
    </w:tbl>
    <w:p w14:paraId="1E8CFE7F" w14:textId="38B6A6FC" w:rsidR="009F53C9" w:rsidRDefault="009F53C9" w:rsidP="0014177D">
      <w:pPr>
        <w:rPr>
          <w:rFonts w:ascii="Arial" w:eastAsia="Calibri" w:hAnsi="Arial" w:cs="Arial"/>
        </w:rPr>
      </w:pPr>
    </w:p>
    <w:p w14:paraId="518EAFEF" w14:textId="77777777" w:rsidR="00E052AA" w:rsidRPr="002F6FF9" w:rsidRDefault="00E052AA" w:rsidP="0014177D">
      <w:pPr>
        <w:rPr>
          <w:rFonts w:ascii="Arial" w:eastAsia="Calibri" w:hAnsi="Arial" w:cs="Arial"/>
        </w:rPr>
      </w:pPr>
    </w:p>
    <w:p w14:paraId="52EDC4D7" w14:textId="77777777" w:rsidR="00C85C8A" w:rsidRDefault="00C85C8A" w:rsidP="00350D81">
      <w:pPr>
        <w:pStyle w:val="Naslov2"/>
        <w:rPr>
          <w:rFonts w:ascii="Arial" w:hAnsi="Arial" w:cs="Arial"/>
          <w:sz w:val="28"/>
          <w:u w:val="single"/>
        </w:rPr>
      </w:pPr>
    </w:p>
    <w:tbl>
      <w:tblPr>
        <w:tblW w:w="9323"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2"/>
      </w:tblGrid>
      <w:tr w:rsidR="00614F68" w:rsidRPr="008949A5" w14:paraId="63744E01" w14:textId="77777777" w:rsidTr="00614F68">
        <w:tc>
          <w:tcPr>
            <w:tcW w:w="998" w:type="pct"/>
            <w:shd w:val="clear" w:color="auto" w:fill="BFBFBF"/>
            <w:tcMar>
              <w:top w:w="135" w:type="dxa"/>
              <w:bottom w:w="135" w:type="dxa"/>
            </w:tcMar>
            <w:vAlign w:val="center"/>
          </w:tcPr>
          <w:p w14:paraId="795A5162" w14:textId="77777777" w:rsidR="00614F68" w:rsidRPr="008949A5" w:rsidRDefault="00614F68" w:rsidP="00614F68">
            <w:pPr>
              <w:pStyle w:val="Naslov3"/>
              <w:jc w:val="center"/>
              <w:rPr>
                <w:rFonts w:ascii="Arial" w:hAnsi="Arial" w:cs="Arial"/>
              </w:rPr>
            </w:pPr>
            <w:bookmarkStart w:id="24" w:name="_Toc528224867"/>
            <w:bookmarkStart w:id="25" w:name="_Toc52878627"/>
            <w:r w:rsidRPr="008949A5">
              <w:rPr>
                <w:rFonts w:ascii="Arial" w:hAnsi="Arial" w:cs="Arial"/>
                <w:color w:val="auto"/>
                <w:sz w:val="18"/>
              </w:rPr>
              <w:t xml:space="preserve">POGOJ </w:t>
            </w:r>
            <w:r>
              <w:rPr>
                <w:rFonts w:ascii="Arial" w:hAnsi="Arial" w:cs="Arial"/>
                <w:color w:val="auto"/>
                <w:sz w:val="18"/>
              </w:rPr>
              <w:t>8</w:t>
            </w:r>
            <w:r w:rsidRPr="008949A5">
              <w:rPr>
                <w:rFonts w:ascii="Arial" w:hAnsi="Arial" w:cs="Arial"/>
                <w:color w:val="auto"/>
                <w:sz w:val="18"/>
              </w:rPr>
              <w:br/>
            </w:r>
            <w:r>
              <w:rPr>
                <w:rFonts w:ascii="Arial" w:hAnsi="Arial" w:cs="Arial"/>
                <w:color w:val="auto"/>
                <w:sz w:val="18"/>
              </w:rPr>
              <w:t xml:space="preserve">Temeljne </w:t>
            </w:r>
            <w:proofErr w:type="spellStart"/>
            <w:r>
              <w:rPr>
                <w:rFonts w:ascii="Arial" w:hAnsi="Arial" w:cs="Arial"/>
                <w:color w:val="auto"/>
                <w:sz w:val="18"/>
              </w:rPr>
              <w:t>okoljske</w:t>
            </w:r>
            <w:proofErr w:type="spellEnd"/>
            <w:r>
              <w:rPr>
                <w:rFonts w:ascii="Arial" w:hAnsi="Arial" w:cs="Arial"/>
                <w:color w:val="auto"/>
                <w:sz w:val="18"/>
              </w:rPr>
              <w:t xml:space="preserve"> zahteve</w:t>
            </w:r>
            <w:bookmarkEnd w:id="24"/>
            <w:bookmarkEnd w:id="25"/>
          </w:p>
        </w:tc>
        <w:tc>
          <w:tcPr>
            <w:tcW w:w="4002" w:type="pct"/>
            <w:shd w:val="clear" w:color="auto" w:fill="auto"/>
            <w:tcMar>
              <w:top w:w="135" w:type="dxa"/>
              <w:bottom w:w="135" w:type="dxa"/>
            </w:tcMar>
            <w:vAlign w:val="center"/>
          </w:tcPr>
          <w:p w14:paraId="18F108BA" w14:textId="77777777" w:rsidR="00614F68" w:rsidRDefault="00614F68" w:rsidP="00614F68">
            <w:pPr>
              <w:tabs>
                <w:tab w:val="left" w:pos="426"/>
              </w:tabs>
              <w:spacing w:after="0" w:line="240" w:lineRule="auto"/>
              <w:jc w:val="both"/>
              <w:textAlignment w:val="center"/>
              <w:rPr>
                <w:rFonts w:ascii="Arial" w:hAnsi="Arial" w:cs="Arial"/>
                <w:color w:val="000000"/>
                <w:position w:val="-2"/>
                <w:sz w:val="18"/>
                <w:szCs w:val="18"/>
              </w:rPr>
            </w:pPr>
          </w:p>
          <w:p w14:paraId="71E87F3D" w14:textId="55CCEA70" w:rsidR="00614F68" w:rsidRPr="008C14FF" w:rsidRDefault="00614F68" w:rsidP="00614F68">
            <w:pPr>
              <w:tabs>
                <w:tab w:val="left" w:pos="426"/>
              </w:tabs>
              <w:spacing w:after="0" w:line="240" w:lineRule="auto"/>
              <w:jc w:val="both"/>
              <w:textAlignment w:val="center"/>
              <w:rPr>
                <w:rFonts w:ascii="Arial" w:hAnsi="Arial" w:cs="Arial"/>
                <w:color w:val="000000"/>
                <w:position w:val="-2"/>
                <w:sz w:val="18"/>
                <w:szCs w:val="18"/>
              </w:rPr>
            </w:pPr>
            <w:r w:rsidRPr="008C14FF">
              <w:rPr>
                <w:rFonts w:ascii="Arial" w:hAnsi="Arial" w:cs="Arial"/>
                <w:color w:val="000000"/>
                <w:position w:val="-2"/>
                <w:sz w:val="18"/>
                <w:szCs w:val="18"/>
              </w:rPr>
              <w:t>Ponudnik mora pri izvajanju predmetnega javnega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ila uporabljati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(univerzalna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za sanitarne prostore,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istila za okna), ki so manj obremenjujo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 za zdravje in okolje, skladno </w:t>
            </w:r>
            <w:r>
              <w:rPr>
                <w:rFonts w:ascii="Arial" w:hAnsi="Arial" w:cs="Arial"/>
                <w:color w:val="000000"/>
                <w:position w:val="-2"/>
                <w:sz w:val="18"/>
                <w:szCs w:val="18"/>
              </w:rPr>
              <w:t xml:space="preserve">z Uredbo </w:t>
            </w:r>
            <w:r w:rsidRPr="008C14FF">
              <w:rPr>
                <w:rFonts w:ascii="Arial" w:hAnsi="Arial" w:cs="Arial"/>
                <w:color w:val="000000"/>
                <w:position w:val="-2"/>
                <w:sz w:val="18"/>
                <w:szCs w:val="18"/>
              </w:rPr>
              <w:t>o zelenem javnem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anju </w:t>
            </w:r>
            <w:r w:rsidRPr="00614F68">
              <w:rPr>
                <w:rFonts w:ascii="Arial" w:hAnsi="Arial" w:cs="Arial"/>
                <w:color w:val="000000"/>
                <w:position w:val="-2"/>
                <w:sz w:val="18"/>
                <w:szCs w:val="18"/>
              </w:rPr>
              <w:t xml:space="preserve">Uradni list RS, št. 51/17, 64/19, 49/20 - ZIUZEOP) </w:t>
            </w:r>
            <w:r w:rsidRPr="008C14FF">
              <w:rPr>
                <w:rFonts w:ascii="Arial" w:hAnsi="Arial" w:cs="Arial"/>
                <w:color w:val="000000"/>
                <w:position w:val="-2"/>
                <w:sz w:val="18"/>
                <w:szCs w:val="18"/>
              </w:rPr>
              <w:t xml:space="preserve">ves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as trajanja pogodbenega razmerja z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nikom ter o tem predložiti ustrezna dokazila.</w:t>
            </w:r>
          </w:p>
          <w:p w14:paraId="7F6645C9" w14:textId="77777777" w:rsidR="00614F68" w:rsidRDefault="00614F68" w:rsidP="00614F68">
            <w:pPr>
              <w:tabs>
                <w:tab w:val="left" w:pos="426"/>
              </w:tabs>
              <w:spacing w:after="0" w:line="240" w:lineRule="auto"/>
              <w:jc w:val="both"/>
              <w:textAlignment w:val="center"/>
              <w:rPr>
                <w:rFonts w:ascii="Arial" w:hAnsi="Arial" w:cs="Arial"/>
                <w:color w:val="000000"/>
                <w:position w:val="-2"/>
                <w:sz w:val="18"/>
                <w:szCs w:val="18"/>
              </w:rPr>
            </w:pPr>
          </w:p>
          <w:p w14:paraId="11902F53" w14:textId="77777777" w:rsidR="00614F68" w:rsidRPr="008949A5" w:rsidRDefault="00614F68" w:rsidP="00614F68">
            <w:pPr>
              <w:tabs>
                <w:tab w:val="left" w:pos="426"/>
              </w:tabs>
              <w:spacing w:after="0" w:line="240" w:lineRule="auto"/>
              <w:jc w:val="both"/>
              <w:textAlignment w:val="center"/>
              <w:rPr>
                <w:rFonts w:ascii="Arial" w:hAnsi="Arial" w:cs="Arial"/>
                <w:color w:val="000000"/>
                <w:position w:val="-2"/>
                <w:sz w:val="18"/>
                <w:szCs w:val="18"/>
              </w:rPr>
            </w:pPr>
            <w:r w:rsidRPr="008D100B">
              <w:rPr>
                <w:rFonts w:ascii="Arial" w:hAnsi="Arial" w:cs="Arial"/>
                <w:i/>
                <w:color w:val="000000"/>
                <w:position w:val="-2"/>
                <w:sz w:val="18"/>
                <w:szCs w:val="18"/>
              </w:rPr>
              <w:t>Pogoj je natan</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no opredeljen Tehni</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nih specifikacijah naro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ila (V. poglavje Navodil) v to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ki IV. ZAHTEVE SKLADNO Z VELJAVNO UREDBO O ZELENEM JAVNEM NAROČANJU</w:t>
            </w:r>
            <w:r>
              <w:rPr>
                <w:rFonts w:ascii="Arial" w:hAnsi="Arial" w:cs="Arial"/>
                <w:color w:val="000000"/>
                <w:position w:val="-2"/>
                <w:sz w:val="18"/>
                <w:szCs w:val="18"/>
              </w:rPr>
              <w:t>.</w:t>
            </w:r>
          </w:p>
        </w:tc>
      </w:tr>
      <w:tr w:rsidR="00614F68" w:rsidRPr="008949A5" w14:paraId="7566B8C1" w14:textId="77777777" w:rsidTr="00614F68">
        <w:tc>
          <w:tcPr>
            <w:tcW w:w="998" w:type="pct"/>
            <w:shd w:val="clear" w:color="auto" w:fill="auto"/>
            <w:tcMar>
              <w:top w:w="135" w:type="dxa"/>
              <w:bottom w:w="135" w:type="dxa"/>
            </w:tcMar>
            <w:vAlign w:val="center"/>
          </w:tcPr>
          <w:p w14:paraId="7FE167CF"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14:paraId="05585C2D" w14:textId="77777777" w:rsidR="00614F68" w:rsidRPr="00B85C2D" w:rsidRDefault="00614F68" w:rsidP="007F5114">
            <w:pPr>
              <w:pStyle w:val="Odstavekseznama"/>
              <w:numPr>
                <w:ilvl w:val="0"/>
                <w:numId w:val="41"/>
              </w:numPr>
              <w:rPr>
                <w:rFonts w:ascii="Arial" w:hAnsi="Arial" w:cs="Arial"/>
                <w:color w:val="000000"/>
                <w:position w:val="-2"/>
                <w:sz w:val="18"/>
                <w:szCs w:val="18"/>
              </w:rPr>
            </w:pPr>
            <w:r w:rsidRPr="00B85C2D">
              <w:rPr>
                <w:rFonts w:ascii="Arial" w:hAnsi="Arial" w:cs="Arial"/>
                <w:color w:val="000000"/>
                <w:position w:val="-2"/>
                <w:sz w:val="18"/>
                <w:szCs w:val="18"/>
              </w:rPr>
              <w:t>Izpolnjen in podpisan obraz</w:t>
            </w:r>
            <w:r>
              <w:rPr>
                <w:rFonts w:ascii="Arial" w:hAnsi="Arial" w:cs="Arial"/>
                <w:color w:val="000000"/>
                <w:position w:val="-2"/>
                <w:sz w:val="18"/>
                <w:szCs w:val="18"/>
              </w:rPr>
              <w:t>ec »ESPD«,</w:t>
            </w:r>
          </w:p>
          <w:p w14:paraId="29D4D416" w14:textId="3FC327F5" w:rsidR="00614F68" w:rsidRPr="008C14FF" w:rsidRDefault="00614F68" w:rsidP="007F5114">
            <w:pPr>
              <w:pStyle w:val="Odstavekseznama"/>
              <w:numPr>
                <w:ilvl w:val="0"/>
                <w:numId w:val="40"/>
              </w:numPr>
              <w:tabs>
                <w:tab w:val="left" w:pos="426"/>
              </w:tabs>
              <w:spacing w:after="0" w:line="240" w:lineRule="auto"/>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 xml:space="preserve">Obrazec št. </w:t>
            </w:r>
            <w:r w:rsidR="009B6E8F">
              <w:rPr>
                <w:rFonts w:ascii="Arial" w:eastAsia="Calibri" w:hAnsi="Arial" w:cs="Arial"/>
                <w:color w:val="000000"/>
                <w:position w:val="-2"/>
                <w:sz w:val="18"/>
                <w:szCs w:val="18"/>
              </w:rPr>
              <w:t>7</w:t>
            </w:r>
            <w:r>
              <w:rPr>
                <w:rFonts w:ascii="Arial" w:eastAsia="Calibri" w:hAnsi="Arial" w:cs="Arial"/>
                <w:color w:val="000000"/>
                <w:position w:val="-2"/>
                <w:sz w:val="18"/>
                <w:szCs w:val="18"/>
              </w:rPr>
              <w:t>: Izjava o upoštevanju</w:t>
            </w:r>
            <w:r w:rsidRPr="008C14FF">
              <w:rPr>
                <w:rFonts w:ascii="Arial" w:eastAsia="Calibri" w:hAnsi="Arial" w:cs="Arial"/>
                <w:color w:val="000000"/>
                <w:position w:val="-2"/>
                <w:sz w:val="18"/>
                <w:szCs w:val="18"/>
              </w:rPr>
              <w:t xml:space="preserve"> </w:t>
            </w:r>
            <w:proofErr w:type="spellStart"/>
            <w:r w:rsidRPr="008C14FF">
              <w:rPr>
                <w:rFonts w:ascii="Arial" w:eastAsia="Calibri" w:hAnsi="Arial" w:cs="Arial"/>
                <w:color w:val="000000"/>
                <w:position w:val="-2"/>
                <w:sz w:val="18"/>
                <w:szCs w:val="18"/>
              </w:rPr>
              <w:t>okoljskih</w:t>
            </w:r>
            <w:proofErr w:type="spellEnd"/>
            <w:r w:rsidRPr="008C14FF">
              <w:rPr>
                <w:rFonts w:ascii="Arial" w:eastAsia="Calibri" w:hAnsi="Arial" w:cs="Arial"/>
                <w:color w:val="000000"/>
                <w:position w:val="-2"/>
                <w:sz w:val="18"/>
                <w:szCs w:val="18"/>
              </w:rPr>
              <w:t xml:space="preserve"> zahtev po</w:t>
            </w:r>
            <w:r w:rsidR="00EA6310">
              <w:rPr>
                <w:rFonts w:ascii="Arial" w:eastAsia="Calibri" w:hAnsi="Arial" w:cs="Arial"/>
                <w:color w:val="000000"/>
                <w:position w:val="-2"/>
                <w:sz w:val="18"/>
                <w:szCs w:val="18"/>
              </w:rPr>
              <w:t xml:space="preserve"> veljavni</w:t>
            </w:r>
            <w:r w:rsidRPr="008C14FF">
              <w:rPr>
                <w:rFonts w:ascii="Arial" w:eastAsia="Calibri" w:hAnsi="Arial" w:cs="Arial"/>
                <w:color w:val="000000"/>
                <w:position w:val="-2"/>
                <w:sz w:val="18"/>
                <w:szCs w:val="18"/>
              </w:rPr>
              <w:t xml:space="preserve"> Uredbi o zelenem javnem naro</w:t>
            </w:r>
            <w:r w:rsidRPr="008C14FF">
              <w:rPr>
                <w:rFonts w:ascii="Arial" w:eastAsia="Calibri" w:hAnsi="Arial" w:cs="Arial" w:hint="eastAsia"/>
                <w:color w:val="000000"/>
                <w:position w:val="-2"/>
                <w:sz w:val="18"/>
                <w:szCs w:val="18"/>
              </w:rPr>
              <w:t>č</w:t>
            </w:r>
            <w:r w:rsidRPr="008C14FF">
              <w:rPr>
                <w:rFonts w:ascii="Arial" w:eastAsia="Calibri" w:hAnsi="Arial" w:cs="Arial"/>
                <w:color w:val="000000"/>
                <w:position w:val="-2"/>
                <w:sz w:val="18"/>
                <w:szCs w:val="18"/>
              </w:rPr>
              <w:t>anju</w:t>
            </w:r>
            <w:r w:rsidR="00EA6310">
              <w:rPr>
                <w:rFonts w:ascii="Arial" w:eastAsia="Calibri" w:hAnsi="Arial" w:cs="Arial"/>
                <w:b/>
                <w:color w:val="000000"/>
                <w:position w:val="-2"/>
                <w:sz w:val="18"/>
                <w:szCs w:val="18"/>
                <w:u w:val="single"/>
              </w:rPr>
              <w:t>,</w:t>
            </w:r>
          </w:p>
          <w:p w14:paraId="64D90A22" w14:textId="77777777" w:rsidR="00614F68" w:rsidRPr="008D100B" w:rsidRDefault="00614F68" w:rsidP="007F5114">
            <w:pPr>
              <w:pStyle w:val="Odstavekseznama"/>
              <w:numPr>
                <w:ilvl w:val="0"/>
                <w:numId w:val="40"/>
              </w:numPr>
              <w:tabs>
                <w:tab w:val="left" w:pos="426"/>
              </w:tabs>
              <w:spacing w:after="0" w:line="240" w:lineRule="auto"/>
              <w:jc w:val="both"/>
              <w:textAlignment w:val="center"/>
              <w:rPr>
                <w:rFonts w:ascii="Arial" w:hAnsi="Arial" w:cs="Arial"/>
                <w:color w:val="000000"/>
                <w:position w:val="-2"/>
                <w:sz w:val="18"/>
                <w:szCs w:val="18"/>
              </w:rPr>
            </w:pPr>
            <w:r w:rsidRPr="00DC3093">
              <w:rPr>
                <w:rFonts w:ascii="Arial" w:eastAsia="Calibri" w:hAnsi="Arial" w:cs="Arial"/>
                <w:b/>
                <w:color w:val="000000"/>
                <w:position w:val="-2"/>
                <w:sz w:val="18"/>
                <w:szCs w:val="18"/>
                <w:u w:val="single"/>
              </w:rPr>
              <w:t>dokazila</w:t>
            </w:r>
            <w:r>
              <w:rPr>
                <w:rFonts w:ascii="Arial" w:eastAsia="Calibri" w:hAnsi="Arial" w:cs="Arial"/>
                <w:color w:val="000000"/>
                <w:position w:val="-2"/>
                <w:sz w:val="18"/>
                <w:szCs w:val="18"/>
              </w:rPr>
              <w:t xml:space="preserve">, skladno s </w:t>
            </w:r>
            <w:r w:rsidRPr="00DC3093">
              <w:rPr>
                <w:rFonts w:ascii="Arial" w:eastAsia="Calibri" w:hAnsi="Arial" w:cs="Arial"/>
                <w:color w:val="000000"/>
                <w:position w:val="-2"/>
                <w:sz w:val="18"/>
                <w:szCs w:val="18"/>
              </w:rPr>
              <w:t>Tehni</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nimi specifikacijami</w:t>
            </w:r>
            <w:r w:rsidRPr="00DC3093">
              <w:rPr>
                <w:rFonts w:ascii="Arial" w:eastAsia="Calibri" w:hAnsi="Arial" w:cs="Arial"/>
                <w:color w:val="000000"/>
                <w:position w:val="-2"/>
                <w:sz w:val="18"/>
                <w:szCs w:val="18"/>
              </w:rPr>
              <w:t xml:space="preserve"> naro</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ila (V</w:t>
            </w:r>
            <w:r w:rsidRPr="00DC3093">
              <w:rPr>
                <w:rFonts w:ascii="Arial" w:eastAsia="Calibri" w:hAnsi="Arial" w:cs="Arial"/>
                <w:color w:val="000000"/>
                <w:position w:val="-2"/>
                <w:sz w:val="18"/>
                <w:szCs w:val="18"/>
              </w:rPr>
              <w:t>. po</w:t>
            </w:r>
            <w:r>
              <w:rPr>
                <w:rFonts w:ascii="Arial" w:eastAsia="Calibri" w:hAnsi="Arial" w:cs="Arial"/>
                <w:color w:val="000000"/>
                <w:position w:val="-2"/>
                <w:sz w:val="18"/>
                <w:szCs w:val="18"/>
              </w:rPr>
              <w:t>glavje Navodil),</w:t>
            </w:r>
            <w:r w:rsidRPr="00DC3093">
              <w:rPr>
                <w:rFonts w:ascii="Arial" w:eastAsia="Calibri" w:hAnsi="Arial" w:cs="Arial"/>
                <w:color w:val="000000"/>
                <w:position w:val="-2"/>
                <w:sz w:val="18"/>
                <w:szCs w:val="18"/>
              </w:rPr>
              <w:t xml:space="preserve"> to</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 xml:space="preserve">ka IV. OKOLJSKE ZAHTEVE, in sicer </w:t>
            </w:r>
            <w:r w:rsidRPr="008C14FF">
              <w:rPr>
                <w:rFonts w:ascii="Arial" w:eastAsia="Calibri" w:hAnsi="Arial" w:cs="Arial"/>
                <w:color w:val="000000"/>
                <w:position w:val="-2"/>
                <w:sz w:val="18"/>
                <w:szCs w:val="18"/>
              </w:rPr>
              <w:t>za univerzalna čistila, čistila za sanitarne prostore in za čistila za okna</w:t>
            </w:r>
            <w:r>
              <w:rPr>
                <w:rFonts w:ascii="Arial" w:eastAsia="Calibri" w:hAnsi="Arial" w:cs="Arial"/>
                <w:color w:val="000000"/>
                <w:position w:val="-2"/>
                <w:sz w:val="18"/>
                <w:szCs w:val="18"/>
              </w:rPr>
              <w:t>.</w:t>
            </w:r>
          </w:p>
        </w:tc>
      </w:tr>
      <w:tr w:rsidR="00614F68" w:rsidRPr="008949A5" w14:paraId="7ED60B3F" w14:textId="77777777" w:rsidTr="00614F68">
        <w:tc>
          <w:tcPr>
            <w:tcW w:w="998" w:type="pct"/>
            <w:shd w:val="clear" w:color="auto" w:fill="auto"/>
            <w:tcMar>
              <w:top w:w="135" w:type="dxa"/>
              <w:bottom w:w="135" w:type="dxa"/>
            </w:tcMar>
            <w:vAlign w:val="center"/>
          </w:tcPr>
          <w:p w14:paraId="00CAAE5E"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vAlign w:val="center"/>
          </w:tcPr>
          <w:p w14:paraId="7A8FEF23" w14:textId="77777777" w:rsidR="00614F68" w:rsidRPr="008949A5" w:rsidRDefault="00614F68" w:rsidP="00614F68">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KUMULATIVNO izpolnjevanje pogoja.</w:t>
            </w:r>
          </w:p>
        </w:tc>
      </w:tr>
      <w:tr w:rsidR="00614F68" w:rsidRPr="006C7DC7" w14:paraId="07E2DE41" w14:textId="77777777" w:rsidTr="00614F68">
        <w:tc>
          <w:tcPr>
            <w:tcW w:w="998" w:type="pct"/>
            <w:shd w:val="clear" w:color="auto" w:fill="auto"/>
            <w:tcMar>
              <w:top w:w="135" w:type="dxa"/>
              <w:bottom w:w="135" w:type="dxa"/>
            </w:tcMar>
            <w:vAlign w:val="center"/>
          </w:tcPr>
          <w:p w14:paraId="747A6D17"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vAlign w:val="center"/>
          </w:tcPr>
          <w:p w14:paraId="17B7F947" w14:textId="77777777" w:rsidR="00614F68" w:rsidRPr="006C7DC7" w:rsidRDefault="00614F68" w:rsidP="00614F68">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NI POTREBNO izpolnjevati pogoja</w:t>
            </w:r>
            <w:r w:rsidRPr="008949A5">
              <w:rPr>
                <w:rFonts w:ascii="Arial" w:hAnsi="Arial" w:cs="Arial"/>
              </w:rPr>
              <w:t>.</w:t>
            </w:r>
          </w:p>
        </w:tc>
      </w:tr>
    </w:tbl>
    <w:p w14:paraId="7E4D8451" w14:textId="2B624A3B" w:rsidR="000B1BB4" w:rsidRDefault="000B1BB4" w:rsidP="005B00E2">
      <w:pPr>
        <w:rPr>
          <w:rFonts w:ascii="Arial" w:eastAsia="Calibri" w:hAnsi="Arial" w:cs="Arial"/>
        </w:rPr>
      </w:pPr>
    </w:p>
    <w:p w14:paraId="18CB4701" w14:textId="77777777" w:rsidR="00692BE4" w:rsidRPr="002F6FF9" w:rsidRDefault="00692BE4" w:rsidP="005B00E2">
      <w:pPr>
        <w:rPr>
          <w:rFonts w:ascii="Arial" w:eastAsia="Calibri" w:hAnsi="Arial" w:cs="Arial"/>
        </w:rPr>
        <w:sectPr w:rsidR="00692BE4" w:rsidRPr="002F6FF9" w:rsidSect="00987C1E">
          <w:headerReference w:type="default" r:id="rId12"/>
          <w:footerReference w:type="default" r:id="rId13"/>
          <w:pgSz w:w="11906" w:h="16838"/>
          <w:pgMar w:top="1418" w:right="1418" w:bottom="1418" w:left="1418" w:header="567" w:footer="680" w:gutter="0"/>
          <w:cols w:space="708"/>
          <w:docGrid w:linePitch="360"/>
        </w:sectPr>
      </w:pPr>
    </w:p>
    <w:p w14:paraId="0BE99891" w14:textId="77777777" w:rsidR="00EA04BE" w:rsidRPr="003B552A" w:rsidRDefault="00BD56C3" w:rsidP="00C85C8A">
      <w:pPr>
        <w:pStyle w:val="Naslov2"/>
        <w:jc w:val="center"/>
        <w:rPr>
          <w:rFonts w:ascii="Arial" w:hAnsi="Arial" w:cs="Arial"/>
          <w:sz w:val="28"/>
          <w:u w:val="single"/>
        </w:rPr>
      </w:pPr>
      <w:bookmarkStart w:id="26" w:name="_Toc52878628"/>
      <w:r w:rsidRPr="003B552A">
        <w:rPr>
          <w:rFonts w:ascii="Arial" w:hAnsi="Arial" w:cs="Arial"/>
          <w:sz w:val="28"/>
          <w:u w:val="single"/>
        </w:rPr>
        <w:lastRenderedPageBreak/>
        <w:t xml:space="preserve">III. </w:t>
      </w:r>
      <w:r w:rsidR="00EA04BE" w:rsidRPr="003B552A">
        <w:rPr>
          <w:rFonts w:ascii="Arial" w:hAnsi="Arial" w:cs="Arial"/>
          <w:sz w:val="28"/>
          <w:u w:val="single"/>
        </w:rPr>
        <w:t>FINANČNA ZAVAROVANJA</w:t>
      </w:r>
      <w:bookmarkEnd w:id="26"/>
    </w:p>
    <w:p w14:paraId="1B8EA315" w14:textId="77777777" w:rsidR="009568E7" w:rsidRPr="00614F68" w:rsidRDefault="009568E7" w:rsidP="009568E7">
      <w:pPr>
        <w:pStyle w:val="Naslov3"/>
        <w:rPr>
          <w:rFonts w:ascii="Arial" w:hAnsi="Arial" w:cs="Arial"/>
          <w:color w:val="auto"/>
          <w:sz w:val="18"/>
          <w:szCs w:val="18"/>
        </w:rPr>
      </w:pPr>
      <w:bookmarkStart w:id="27" w:name="_Toc502755303"/>
      <w:bookmarkStart w:id="28" w:name="_Toc52878629"/>
      <w:r w:rsidRPr="00614F68">
        <w:rPr>
          <w:rFonts w:ascii="Arial" w:hAnsi="Arial" w:cs="Arial"/>
          <w:color w:val="auto"/>
        </w:rPr>
        <w:t>FINANČNO ZAVAROVANJE ZA RESNOST PONUDBE</w:t>
      </w:r>
      <w:bookmarkEnd w:id="27"/>
      <w:bookmarkEnd w:id="28"/>
      <w:r w:rsidRPr="00614F68">
        <w:rPr>
          <w:rFonts w:ascii="Arial" w:hAnsi="Arial" w:cs="Arial"/>
          <w:color w:val="auto"/>
        </w:rPr>
        <w:t xml:space="preserve">  </w:t>
      </w:r>
      <w:r w:rsidRPr="00614F68">
        <w:rPr>
          <w:rFonts w:ascii="Arial" w:hAnsi="Arial" w:cs="Arial"/>
          <w:color w:val="auto"/>
          <w:sz w:val="18"/>
          <w:szCs w:val="18"/>
        </w:rPr>
        <w:t xml:space="preserve"> </w:t>
      </w:r>
    </w:p>
    <w:p w14:paraId="4A131D24" w14:textId="77777777" w:rsidR="009568E7" w:rsidRPr="00614F68" w:rsidRDefault="009568E7" w:rsidP="009568E7">
      <w:pPr>
        <w:spacing w:after="0" w:line="240" w:lineRule="auto"/>
        <w:jc w:val="both"/>
        <w:rPr>
          <w:rFonts w:ascii="Arial" w:hAnsi="Arial" w:cs="Arial"/>
          <w:color w:val="000000"/>
          <w:sz w:val="18"/>
          <w:szCs w:val="18"/>
        </w:rPr>
      </w:pPr>
    </w:p>
    <w:p w14:paraId="5A51D6FA" w14:textId="6A34D688" w:rsidR="009568E7" w:rsidRPr="00614F68" w:rsidRDefault="00AB294F" w:rsidP="009568E7">
      <w:pPr>
        <w:spacing w:after="0" w:line="240" w:lineRule="auto"/>
        <w:jc w:val="both"/>
        <w:rPr>
          <w:rFonts w:ascii="Arial" w:hAnsi="Arial" w:cs="Arial"/>
          <w:color w:val="000000"/>
          <w:sz w:val="18"/>
          <w:szCs w:val="18"/>
        </w:rPr>
      </w:pPr>
      <w:r w:rsidRPr="00614F68">
        <w:rPr>
          <w:rFonts w:ascii="Arial" w:hAnsi="Arial" w:cs="Arial"/>
          <w:color w:val="000000"/>
          <w:sz w:val="18"/>
          <w:szCs w:val="18"/>
        </w:rPr>
        <w:t>Instrument zavarovanja: dve</w:t>
      </w:r>
      <w:r w:rsidR="009568E7" w:rsidRPr="00614F68">
        <w:rPr>
          <w:rFonts w:ascii="Arial" w:hAnsi="Arial" w:cs="Arial"/>
          <w:color w:val="000000"/>
          <w:sz w:val="18"/>
          <w:szCs w:val="18"/>
        </w:rPr>
        <w:t xml:space="preserve"> </w:t>
      </w:r>
      <w:r w:rsidRPr="00614F68">
        <w:rPr>
          <w:rFonts w:ascii="Arial" w:hAnsi="Arial" w:cs="Arial"/>
          <w:color w:val="000000"/>
          <w:sz w:val="18"/>
          <w:szCs w:val="18"/>
        </w:rPr>
        <w:t>(2) lastni (bianco) menici</w:t>
      </w:r>
      <w:r w:rsidR="009568E7" w:rsidRPr="00614F68">
        <w:rPr>
          <w:rFonts w:ascii="Arial" w:hAnsi="Arial" w:cs="Arial"/>
          <w:color w:val="000000"/>
          <w:sz w:val="18"/>
          <w:szCs w:val="18"/>
        </w:rPr>
        <w:t xml:space="preserve"> skupaj z menično izjavo s pooblastilom za izpol</w:t>
      </w:r>
      <w:r w:rsidRPr="00614F68">
        <w:rPr>
          <w:rFonts w:ascii="Arial" w:hAnsi="Arial" w:cs="Arial"/>
          <w:color w:val="000000"/>
          <w:sz w:val="18"/>
          <w:szCs w:val="18"/>
        </w:rPr>
        <w:t>nitev in unovčenje menic. Menici</w:t>
      </w:r>
      <w:r w:rsidR="009568E7" w:rsidRPr="00614F68">
        <w:rPr>
          <w:rFonts w:ascii="Arial" w:hAnsi="Arial" w:cs="Arial"/>
          <w:color w:val="000000"/>
          <w:sz w:val="18"/>
          <w:szCs w:val="18"/>
        </w:rPr>
        <w:t xml:space="preserve"> mora</w:t>
      </w:r>
      <w:r w:rsidRPr="00614F68">
        <w:rPr>
          <w:rFonts w:ascii="Arial" w:hAnsi="Arial" w:cs="Arial"/>
          <w:color w:val="000000"/>
          <w:sz w:val="18"/>
          <w:szCs w:val="18"/>
        </w:rPr>
        <w:t>ta biti predloženi</w:t>
      </w:r>
      <w:r w:rsidR="009568E7" w:rsidRPr="00614F68">
        <w:rPr>
          <w:rFonts w:ascii="Arial" w:hAnsi="Arial" w:cs="Arial"/>
          <w:color w:val="000000"/>
          <w:sz w:val="18"/>
          <w:szCs w:val="18"/>
        </w:rPr>
        <w:t xml:space="preserve"> v originalu.</w:t>
      </w:r>
    </w:p>
    <w:p w14:paraId="10B11A0D" w14:textId="77777777" w:rsidR="009568E7" w:rsidRPr="00614F68" w:rsidRDefault="009568E7" w:rsidP="009568E7">
      <w:pPr>
        <w:spacing w:after="0" w:line="240" w:lineRule="auto"/>
        <w:jc w:val="both"/>
        <w:rPr>
          <w:rFonts w:ascii="Arial" w:hAnsi="Arial" w:cs="Arial"/>
          <w:color w:val="000000"/>
          <w:sz w:val="18"/>
          <w:szCs w:val="18"/>
        </w:rPr>
      </w:pPr>
    </w:p>
    <w:p w14:paraId="75412768" w14:textId="4ABC1FE9" w:rsidR="009568E7" w:rsidRPr="00614F68" w:rsidRDefault="009568E7" w:rsidP="009568E7">
      <w:pPr>
        <w:spacing w:after="0" w:line="240" w:lineRule="auto"/>
        <w:jc w:val="both"/>
        <w:rPr>
          <w:rFonts w:ascii="Arial" w:hAnsi="Arial" w:cs="Arial"/>
          <w:sz w:val="18"/>
          <w:szCs w:val="18"/>
        </w:rPr>
      </w:pPr>
      <w:r w:rsidRPr="00614F68">
        <w:rPr>
          <w:rFonts w:ascii="Arial" w:hAnsi="Arial" w:cs="Arial"/>
          <w:sz w:val="18"/>
          <w:szCs w:val="18"/>
        </w:rPr>
        <w:t xml:space="preserve">Višina zavarovanja: </w:t>
      </w:r>
      <w:r w:rsidR="00EA6310">
        <w:rPr>
          <w:rFonts w:ascii="Arial" w:hAnsi="Arial" w:cs="Arial"/>
          <w:sz w:val="18"/>
          <w:szCs w:val="18"/>
        </w:rPr>
        <w:t>7</w:t>
      </w:r>
      <w:r w:rsidRPr="00614F68">
        <w:rPr>
          <w:rFonts w:ascii="Arial" w:hAnsi="Arial" w:cs="Arial"/>
          <w:sz w:val="18"/>
          <w:szCs w:val="18"/>
        </w:rPr>
        <w:t>.</w:t>
      </w:r>
      <w:r w:rsidR="00614F68" w:rsidRPr="00614F68">
        <w:rPr>
          <w:rFonts w:ascii="Arial" w:hAnsi="Arial" w:cs="Arial"/>
          <w:sz w:val="18"/>
          <w:szCs w:val="18"/>
        </w:rPr>
        <w:t>5</w:t>
      </w:r>
      <w:r w:rsidRPr="00614F68">
        <w:rPr>
          <w:rFonts w:ascii="Arial" w:hAnsi="Arial" w:cs="Arial"/>
          <w:sz w:val="18"/>
          <w:szCs w:val="18"/>
        </w:rPr>
        <w:t xml:space="preserve">00,00 EUR. </w:t>
      </w:r>
    </w:p>
    <w:p w14:paraId="5F91B3F2" w14:textId="77777777" w:rsidR="009568E7" w:rsidRPr="00614F68" w:rsidRDefault="009568E7" w:rsidP="009568E7">
      <w:pPr>
        <w:spacing w:after="0" w:line="240" w:lineRule="auto"/>
        <w:jc w:val="both"/>
        <w:rPr>
          <w:rFonts w:ascii="Arial" w:hAnsi="Arial" w:cs="Arial"/>
          <w:color w:val="000000"/>
          <w:sz w:val="18"/>
          <w:szCs w:val="18"/>
        </w:rPr>
      </w:pPr>
    </w:p>
    <w:p w14:paraId="73B12BCB" w14:textId="77777777" w:rsidR="009568E7" w:rsidRPr="00614F68" w:rsidRDefault="009568E7" w:rsidP="009568E7">
      <w:pPr>
        <w:spacing w:after="0" w:line="240" w:lineRule="auto"/>
        <w:jc w:val="both"/>
        <w:rPr>
          <w:rFonts w:ascii="Arial" w:hAnsi="Arial" w:cs="Arial"/>
          <w:color w:val="000000"/>
          <w:sz w:val="18"/>
          <w:szCs w:val="18"/>
        </w:rPr>
      </w:pPr>
      <w:r w:rsidRPr="00614F68">
        <w:rPr>
          <w:rFonts w:ascii="Arial" w:hAnsi="Arial" w:cs="Arial"/>
          <w:color w:val="000000"/>
          <w:sz w:val="18"/>
          <w:szCs w:val="18"/>
        </w:rPr>
        <w:t xml:space="preserve">Čas veljavnosti: najmanj devetdeset (90) dni od roka za predložitev ponudb. </w:t>
      </w:r>
    </w:p>
    <w:p w14:paraId="6EEA05A0" w14:textId="77777777" w:rsidR="009568E7" w:rsidRPr="00614F68" w:rsidRDefault="009568E7" w:rsidP="009568E7">
      <w:pPr>
        <w:spacing w:after="0" w:line="240" w:lineRule="auto"/>
        <w:jc w:val="both"/>
        <w:rPr>
          <w:rFonts w:ascii="Arial" w:hAnsi="Arial" w:cs="Arial"/>
          <w:color w:val="000000"/>
          <w:sz w:val="18"/>
          <w:szCs w:val="18"/>
        </w:rPr>
      </w:pPr>
    </w:p>
    <w:p w14:paraId="22E6C722" w14:textId="77777777" w:rsidR="009568E7" w:rsidRPr="00F70B8F" w:rsidRDefault="009568E7" w:rsidP="009568E7">
      <w:pPr>
        <w:pStyle w:val="Paragraf"/>
        <w:spacing w:before="0" w:after="0" w:line="240" w:lineRule="auto"/>
        <w:jc w:val="both"/>
        <w:rPr>
          <w:rFonts w:ascii="Arial" w:hAnsi="Arial" w:cs="Arial"/>
          <w:b/>
        </w:rPr>
      </w:pPr>
      <w:r w:rsidRPr="00614F68">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A722E82" w14:textId="77777777" w:rsidR="009568E7" w:rsidRDefault="009568E7" w:rsidP="009568E7">
      <w:pPr>
        <w:pStyle w:val="Paragraf"/>
        <w:spacing w:before="0" w:after="0" w:line="240" w:lineRule="auto"/>
        <w:jc w:val="both"/>
        <w:rPr>
          <w:rFonts w:ascii="Arial" w:hAnsi="Arial" w:cs="Arial"/>
        </w:rPr>
      </w:pPr>
    </w:p>
    <w:p w14:paraId="3A17A4CB" w14:textId="607F83D7" w:rsidR="00614F68" w:rsidRPr="009568E7" w:rsidRDefault="00614F68" w:rsidP="00614F68">
      <w:pPr>
        <w:pStyle w:val="Paragraf"/>
        <w:spacing w:after="0" w:line="240" w:lineRule="auto"/>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7D487B">
        <w:rPr>
          <w:rFonts w:ascii="Arial" w:hAnsi="Arial" w:cs="Arial"/>
          <w:b/>
        </w:rPr>
        <w:t>ponudb (</w:t>
      </w:r>
      <w:r>
        <w:rPr>
          <w:rFonts w:ascii="Arial" w:hAnsi="Arial" w:cs="Arial"/>
          <w:b/>
        </w:rPr>
        <w:t>5</w:t>
      </w:r>
      <w:r w:rsidRPr="007D487B">
        <w:rPr>
          <w:rFonts w:ascii="Arial" w:hAnsi="Arial" w:cs="Arial"/>
          <w:b/>
        </w:rPr>
        <w:t xml:space="preserve">. </w:t>
      </w:r>
      <w:r>
        <w:rPr>
          <w:rFonts w:ascii="Arial" w:hAnsi="Arial" w:cs="Arial"/>
          <w:b/>
        </w:rPr>
        <w:t>11. 2020</w:t>
      </w:r>
      <w:r w:rsidRPr="007D487B">
        <w:rPr>
          <w:rFonts w:ascii="Arial" w:hAnsi="Arial" w:cs="Arial"/>
          <w:b/>
        </w:rPr>
        <w:t xml:space="preserve"> do 10:00)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3819DF0F" w14:textId="77777777" w:rsidR="00614F68" w:rsidRPr="009568E7" w:rsidRDefault="00614F68" w:rsidP="00614F68">
      <w:pPr>
        <w:pStyle w:val="Paragraf"/>
        <w:spacing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r>
      <w:proofErr w:type="gramStart"/>
      <w:r w:rsidRPr="009568E7">
        <w:rPr>
          <w:rFonts w:ascii="Arial" w:hAnsi="Arial" w:cs="Arial"/>
          <w:b/>
        </w:rPr>
        <w:t>osebno</w:t>
      </w:r>
      <w:proofErr w:type="gramEnd"/>
      <w:r w:rsidRPr="009568E7">
        <w:rPr>
          <w:rFonts w:ascii="Arial" w:hAnsi="Arial" w:cs="Arial"/>
          <w:b/>
        </w:rPr>
        <w:t xml:space="preserve">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Pr>
          <w:rFonts w:ascii="Arial" w:hAnsi="Arial" w:cs="Arial"/>
          <w:b/>
        </w:rPr>
        <w:t xml:space="preserve"> (tajništvo)</w:t>
      </w:r>
      <w:r w:rsidRPr="009568E7">
        <w:rPr>
          <w:rFonts w:ascii="Arial" w:hAnsi="Arial" w:cs="Arial"/>
          <w:b/>
        </w:rPr>
        <w:t xml:space="preserve">, </w:t>
      </w:r>
    </w:p>
    <w:p w14:paraId="538F0EBA" w14:textId="77777777" w:rsidR="00614F68" w:rsidRDefault="00614F68" w:rsidP="00614F68">
      <w:pPr>
        <w:pStyle w:val="Paragraf"/>
        <w:spacing w:before="0"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t xml:space="preserve">po pošti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sidRPr="009568E7">
        <w:rPr>
          <w:rFonts w:ascii="Arial" w:hAnsi="Arial" w:cs="Arial"/>
          <w:b/>
        </w:rPr>
        <w:t>.</w:t>
      </w:r>
    </w:p>
    <w:p w14:paraId="3234CBF7" w14:textId="3FCA266F" w:rsidR="00614F68" w:rsidRDefault="00614F68" w:rsidP="00614F68">
      <w:pPr>
        <w:pStyle w:val="Paragraf"/>
        <w:jc w:val="both"/>
        <w:rPr>
          <w:rFonts w:ascii="Arial" w:hAnsi="Arial" w:cs="Arial"/>
        </w:rPr>
      </w:pPr>
      <w:r w:rsidRPr="009A1928">
        <w:rPr>
          <w:rFonts w:ascii="Arial" w:hAnsi="Arial" w:cs="Arial"/>
        </w:rPr>
        <w:t>Ponudnik predloži finančno zavarovanje za resnost ponudbe v zapečateni ali zaprti ovojnici, na katero se nalepi izpolnjen Obrazec št.</w:t>
      </w:r>
      <w:r w:rsidR="009B6E8F">
        <w:rPr>
          <w:rFonts w:ascii="Arial" w:hAnsi="Arial" w:cs="Arial"/>
        </w:rPr>
        <w:t xml:space="preserve"> 8</w:t>
      </w:r>
      <w:r w:rsidRPr="009A1928">
        <w:rPr>
          <w:rFonts w:ascii="Arial" w:hAnsi="Arial" w:cs="Arial"/>
        </w:rPr>
        <w:t xml:space="preserve">, Ovojnica. Finančno zavarovanje za resnost ponudbe mora v vložišče naročnika prispeti do zgoraj navedenega roka.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23121F33" w14:textId="77777777" w:rsidR="00AE26CE" w:rsidRDefault="00AE26CE" w:rsidP="00AE26CE">
      <w:pPr>
        <w:jc w:val="both"/>
        <w:rPr>
          <w:rFonts w:ascii="Arial" w:hAnsi="Arial" w:cs="Arial"/>
          <w:b/>
          <w:i/>
          <w:sz w:val="18"/>
          <w:szCs w:val="18"/>
        </w:rPr>
      </w:pPr>
    </w:p>
    <w:p w14:paraId="1D4793A1" w14:textId="6259CF5E" w:rsidR="003A775A" w:rsidRPr="00AE26CE" w:rsidRDefault="00D464AF" w:rsidP="008359D4">
      <w:pPr>
        <w:pStyle w:val="Naslov3"/>
        <w:rPr>
          <w:rFonts w:ascii="Arial" w:hAnsi="Arial" w:cs="Arial"/>
          <w:color w:val="auto"/>
        </w:rPr>
      </w:pPr>
      <w:bookmarkStart w:id="29" w:name="_Toc52878630"/>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29"/>
    </w:p>
    <w:p w14:paraId="0D397354" w14:textId="77777777" w:rsidR="00614F68" w:rsidRPr="002F6FF9" w:rsidRDefault="00614F68" w:rsidP="00614F68">
      <w:pPr>
        <w:spacing w:before="225" w:after="225" w:line="240" w:lineRule="auto"/>
        <w:jc w:val="both"/>
        <w:rPr>
          <w:rFonts w:ascii="Arial" w:hAnsi="Arial" w:cs="Arial"/>
          <w:color w:val="000000" w:themeColor="text1"/>
          <w:sz w:val="18"/>
          <w:szCs w:val="18"/>
        </w:rPr>
      </w:pPr>
      <w:bookmarkStart w:id="30" w:name="_Toc455057831"/>
      <w:r w:rsidRPr="002F6FF9">
        <w:rPr>
          <w:rFonts w:ascii="Arial" w:hAnsi="Arial" w:cs="Arial"/>
          <w:color w:val="000000" w:themeColor="text1"/>
          <w:sz w:val="18"/>
          <w:szCs w:val="18"/>
        </w:rPr>
        <w:t xml:space="preserve">Instrument zavarovanja: </w:t>
      </w:r>
      <w:r w:rsidRPr="00B151E0">
        <w:rPr>
          <w:rFonts w:ascii="Arial" w:hAnsi="Arial" w:cs="Arial"/>
          <w:color w:val="000000" w:themeColor="text1"/>
          <w:sz w:val="18"/>
          <w:szCs w:val="18"/>
        </w:rPr>
        <w:t>ban</w:t>
      </w:r>
      <w:r w:rsidRPr="00B151E0">
        <w:rPr>
          <w:rFonts w:ascii="Arial" w:hAnsi="Arial" w:cs="Arial" w:hint="eastAsia"/>
          <w:color w:val="000000" w:themeColor="text1"/>
          <w:sz w:val="18"/>
          <w:szCs w:val="18"/>
        </w:rPr>
        <w:t>č</w:t>
      </w:r>
      <w:r w:rsidRPr="00B151E0">
        <w:rPr>
          <w:rFonts w:ascii="Arial" w:hAnsi="Arial" w:cs="Arial"/>
          <w:color w:val="000000" w:themeColor="text1"/>
          <w:sz w:val="18"/>
          <w:szCs w:val="18"/>
        </w:rPr>
        <w:t>na garancija / kavcijsko zavarovanje.</w:t>
      </w:r>
    </w:p>
    <w:p w14:paraId="700A1423"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Višina zavarovanja: 10 % pogodbene vrednosti z DDV.</w:t>
      </w:r>
    </w:p>
    <w:p w14:paraId="4DB36C83" w14:textId="77777777" w:rsidR="00614F68" w:rsidRDefault="00614F68" w:rsidP="00614F68">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Čas veljavnosti: 30 dni po</w:t>
      </w:r>
      <w:r w:rsidRPr="00B151E0">
        <w:rPr>
          <w:rFonts w:ascii="Arial" w:hAnsi="Arial" w:cs="Arial"/>
          <w:color w:val="000000" w:themeColor="text1"/>
          <w:sz w:val="18"/>
          <w:szCs w:val="18"/>
        </w:rPr>
        <w:t xml:space="preserve"> </w:t>
      </w:r>
      <w:r>
        <w:rPr>
          <w:rFonts w:ascii="Arial" w:hAnsi="Arial" w:cs="Arial"/>
          <w:color w:val="000000" w:themeColor="text1"/>
          <w:sz w:val="18"/>
          <w:szCs w:val="18"/>
        </w:rPr>
        <w:t>prenehanju veljavnosti pogodbe.</w:t>
      </w:r>
    </w:p>
    <w:p w14:paraId="7756C9B5"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 i</w:t>
      </w:r>
      <w:r w:rsidRPr="00B85C2D">
        <w:rPr>
          <w:rFonts w:ascii="Arial" w:hAnsi="Arial" w:cs="Arial"/>
          <w:color w:val="000000" w:themeColor="text1"/>
          <w:sz w:val="18"/>
          <w:szCs w:val="18"/>
        </w:rPr>
        <w:t>zpolnjen</w:t>
      </w:r>
      <w:r>
        <w:rPr>
          <w:rFonts w:ascii="Arial" w:hAnsi="Arial" w:cs="Arial"/>
          <w:color w:val="000000" w:themeColor="text1"/>
          <w:sz w:val="18"/>
          <w:szCs w:val="18"/>
        </w:rPr>
        <w:t>ega</w:t>
      </w:r>
      <w:r w:rsidRPr="00B85C2D">
        <w:rPr>
          <w:rFonts w:ascii="Arial" w:hAnsi="Arial" w:cs="Arial"/>
          <w:color w:val="000000" w:themeColor="text1"/>
          <w:sz w:val="18"/>
          <w:szCs w:val="18"/>
        </w:rPr>
        <w:t xml:space="preserve"> in podpisan</w:t>
      </w:r>
      <w:r>
        <w:rPr>
          <w:rFonts w:ascii="Arial" w:hAnsi="Arial" w:cs="Arial"/>
          <w:color w:val="000000" w:themeColor="text1"/>
          <w:sz w:val="18"/>
          <w:szCs w:val="18"/>
        </w:rPr>
        <w:t>ega obraz</w:t>
      </w:r>
      <w:r w:rsidRPr="00B85C2D">
        <w:rPr>
          <w:rFonts w:ascii="Arial" w:hAnsi="Arial" w:cs="Arial"/>
          <w:color w:val="000000" w:themeColor="text1"/>
          <w:sz w:val="18"/>
          <w:szCs w:val="18"/>
        </w:rPr>
        <w:t>c</w:t>
      </w:r>
      <w:r>
        <w:rPr>
          <w:rFonts w:ascii="Arial" w:hAnsi="Arial" w:cs="Arial"/>
          <w:color w:val="000000" w:themeColor="text1"/>
          <w:sz w:val="18"/>
          <w:szCs w:val="18"/>
        </w:rPr>
        <w:t>a</w:t>
      </w:r>
      <w:r w:rsidRPr="00B85C2D">
        <w:rPr>
          <w:rFonts w:ascii="Arial" w:hAnsi="Arial" w:cs="Arial"/>
          <w:color w:val="000000" w:themeColor="text1"/>
          <w:sz w:val="18"/>
          <w:szCs w:val="18"/>
        </w:rPr>
        <w:t xml:space="preserve"> »ESPD«,</w:t>
      </w:r>
      <w:r w:rsidRPr="002F6FF9">
        <w:rPr>
          <w:rFonts w:ascii="Arial" w:hAnsi="Arial" w:cs="Arial"/>
          <w:color w:val="000000" w:themeColor="text1"/>
          <w:sz w:val="18"/>
          <w:szCs w:val="18"/>
        </w:rPr>
        <w:t xml:space="preserve"> potrjuje, da bo naročniku izročil ustrezno zavarovanje. </w:t>
      </w:r>
    </w:p>
    <w:p w14:paraId="57852913" w14:textId="77777777" w:rsidR="00614F68"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Izbrani ponudnik izroči zavarovanje za dobro izvedbo pogodbenih obveznosti </w:t>
      </w:r>
      <w:r w:rsidRPr="004B0DE0">
        <w:rPr>
          <w:rFonts w:ascii="Arial" w:hAnsi="Arial" w:cs="Arial"/>
          <w:color w:val="000000" w:themeColor="text1"/>
          <w:sz w:val="18"/>
          <w:szCs w:val="18"/>
        </w:rPr>
        <w:t>v roku 15 (pe</w:t>
      </w:r>
      <w:r>
        <w:rPr>
          <w:rFonts w:ascii="Arial" w:hAnsi="Arial" w:cs="Arial"/>
          <w:color w:val="000000" w:themeColor="text1"/>
          <w:sz w:val="18"/>
          <w:szCs w:val="18"/>
        </w:rPr>
        <w:t>tnajst) dni od podpisa pogodbe,</w:t>
      </w:r>
      <w:r w:rsidRPr="002F6FF9">
        <w:rPr>
          <w:rFonts w:ascii="Arial" w:hAnsi="Arial" w:cs="Arial"/>
          <w:color w:val="000000" w:themeColor="text1"/>
          <w:sz w:val="18"/>
          <w:szCs w:val="18"/>
        </w:rPr>
        <w:t xml:space="preserve"> kot pogoj za veljavnost pogodbe.</w:t>
      </w:r>
    </w:p>
    <w:p w14:paraId="2A85B5B7" w14:textId="77777777" w:rsidR="00614F68" w:rsidRPr="006167FB" w:rsidRDefault="00614F68" w:rsidP="00614F68">
      <w:pPr>
        <w:pStyle w:val="Paragraf"/>
        <w:spacing w:before="0" w:after="0" w:line="240" w:lineRule="auto"/>
        <w:jc w:val="both"/>
        <w:rPr>
          <w:rFonts w:ascii="Arial" w:hAnsi="Arial" w:cs="Arial"/>
        </w:rPr>
      </w:pPr>
      <w:r w:rsidRPr="00DE6345">
        <w:rPr>
          <w:rFonts w:ascii="Arial" w:hAnsi="Arial" w:cs="Arial" w:hint="eastAsia"/>
        </w:rPr>
        <w:t>Č</w:t>
      </w:r>
      <w:r w:rsidRPr="00DE6345">
        <w:rPr>
          <w:rFonts w:ascii="Arial" w:hAnsi="Arial" w:cs="Arial"/>
        </w:rPr>
        <w:t>e izvajalec v dolo</w:t>
      </w:r>
      <w:r w:rsidRPr="00DE6345">
        <w:rPr>
          <w:rFonts w:ascii="Arial" w:hAnsi="Arial" w:cs="Arial" w:hint="eastAsia"/>
        </w:rPr>
        <w:t>č</w:t>
      </w:r>
      <w:r w:rsidRPr="00DE6345">
        <w:rPr>
          <w:rFonts w:ascii="Arial" w:hAnsi="Arial" w:cs="Arial"/>
        </w:rPr>
        <w:t>enem roku ne predloži finan</w:t>
      </w:r>
      <w:r w:rsidRPr="00DE6345">
        <w:rPr>
          <w:rFonts w:ascii="Arial" w:hAnsi="Arial" w:cs="Arial" w:hint="eastAsia"/>
        </w:rPr>
        <w:t>č</w:t>
      </w:r>
      <w:r w:rsidRPr="00DE6345">
        <w:rPr>
          <w:rFonts w:ascii="Arial" w:hAnsi="Arial" w:cs="Arial"/>
        </w:rPr>
        <w:t>nega zavarovanja za dobro izvedbo pogodbenih obveznosti, bo naro</w:t>
      </w:r>
      <w:r w:rsidRPr="00DE6345">
        <w:rPr>
          <w:rFonts w:ascii="Arial" w:hAnsi="Arial" w:cs="Arial" w:hint="eastAsia"/>
        </w:rPr>
        <w:t>č</w:t>
      </w:r>
      <w:r w:rsidRPr="00DE6345">
        <w:rPr>
          <w:rFonts w:ascii="Arial" w:hAnsi="Arial" w:cs="Arial"/>
        </w:rPr>
        <w:t>nik unov</w:t>
      </w:r>
      <w:r w:rsidRPr="00DE6345">
        <w:rPr>
          <w:rFonts w:ascii="Arial" w:hAnsi="Arial" w:cs="Arial" w:hint="eastAsia"/>
        </w:rPr>
        <w:t>č</w:t>
      </w:r>
      <w:r w:rsidRPr="00DE6345">
        <w:rPr>
          <w:rFonts w:ascii="Arial" w:hAnsi="Arial" w:cs="Arial"/>
        </w:rPr>
        <w:t>il finan</w:t>
      </w:r>
      <w:r w:rsidRPr="00DE6345">
        <w:rPr>
          <w:rFonts w:ascii="Arial" w:hAnsi="Arial" w:cs="Arial" w:hint="eastAsia"/>
        </w:rPr>
        <w:t>č</w:t>
      </w:r>
      <w:r w:rsidRPr="00DE6345">
        <w:rPr>
          <w:rFonts w:ascii="Arial" w:hAnsi="Arial" w:cs="Arial"/>
        </w:rPr>
        <w:t>no zavarovanje za resnost ponudbe.</w:t>
      </w:r>
    </w:p>
    <w:p w14:paraId="6698F1F7"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Če se med trajanjem izvedbe pogodbe spremeni rok za izvedbo pogodbenih storitev kakovost in količina, mora izvajalec</w:t>
      </w:r>
      <w:r>
        <w:rPr>
          <w:rFonts w:ascii="Arial" w:hAnsi="Arial" w:cs="Arial"/>
          <w:color w:val="000000" w:themeColor="text1"/>
          <w:sz w:val="18"/>
          <w:szCs w:val="18"/>
        </w:rPr>
        <w:t xml:space="preserve"> v roku </w:t>
      </w:r>
      <w:r w:rsidRPr="004B0DE0">
        <w:rPr>
          <w:rFonts w:ascii="Arial" w:hAnsi="Arial" w:cs="Arial"/>
          <w:color w:val="000000" w:themeColor="text1"/>
          <w:sz w:val="18"/>
          <w:szCs w:val="18"/>
        </w:rPr>
        <w:t>15 (pe</w:t>
      </w:r>
      <w:r>
        <w:rPr>
          <w:rFonts w:ascii="Arial" w:hAnsi="Arial" w:cs="Arial"/>
          <w:color w:val="000000" w:themeColor="text1"/>
          <w:sz w:val="18"/>
          <w:szCs w:val="18"/>
        </w:rPr>
        <w:t>tnajst) dni od podpisa</w:t>
      </w:r>
      <w:r w:rsidRPr="002F6FF9">
        <w:rPr>
          <w:rFonts w:ascii="Arial" w:hAnsi="Arial" w:cs="Arial"/>
          <w:color w:val="000000" w:themeColor="text1"/>
          <w:sz w:val="18"/>
          <w:szCs w:val="18"/>
        </w:rPr>
        <w:t xml:space="preser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14876B52" w14:textId="77777777" w:rsidR="00614F68" w:rsidRPr="002F6FF9" w:rsidRDefault="004F029A" w:rsidP="00614F68">
      <w:pPr>
        <w:rPr>
          <w:rFonts w:ascii="Arial" w:hAnsi="Arial" w:cs="Arial"/>
          <w:color w:val="000000" w:themeColor="text1"/>
        </w:rPr>
      </w:pPr>
      <w:r>
        <w:rPr>
          <w:rFonts w:ascii="Arial" w:hAnsi="Arial" w:cs="Arial"/>
          <w:color w:val="000000" w:themeColor="text1"/>
        </w:rPr>
        <w:pict w14:anchorId="1CE80CA2">
          <v:rect id="_x0000_i1029" style="width:0;height:1.5pt" o:hralign="center" o:hrstd="t" o:hr="t" fillcolor="#aca899" stroked="f"/>
        </w:pict>
      </w:r>
    </w:p>
    <w:p w14:paraId="2A2CF36B"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1983266A" w14:textId="77777777" w:rsidR="00614F68" w:rsidRPr="00652A23"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Pr="00524F1D">
        <w:rPr>
          <w:rFonts w:ascii="Arial" w:hAnsi="Arial" w:cs="Arial"/>
          <w:color w:val="000000"/>
          <w:sz w:val="18"/>
          <w:szCs w:val="18"/>
        </w:rPr>
        <w:t xml:space="preserve"> </w:t>
      </w:r>
      <w:r>
        <w:rPr>
          <w:rFonts w:ascii="Arial" w:hAnsi="Arial" w:cs="Arial"/>
          <w:color w:val="000000"/>
          <w:sz w:val="18"/>
          <w:szCs w:val="18"/>
        </w:rPr>
        <w:t>razpisne</w:t>
      </w:r>
      <w:r w:rsidRPr="002F6FF9">
        <w:rPr>
          <w:rFonts w:ascii="Arial" w:hAnsi="Arial" w:cs="Arial"/>
          <w:color w:val="000000" w:themeColor="text1"/>
          <w:sz w:val="18"/>
          <w:szCs w:val="18"/>
        </w:rPr>
        <w:t xml:space="preserve"> </w:t>
      </w:r>
      <w:r w:rsidRPr="002F6FF9">
        <w:rPr>
          <w:rFonts w:ascii="Arial" w:hAnsi="Arial" w:cs="Arial"/>
          <w:color w:val="000000"/>
          <w:sz w:val="18"/>
          <w:szCs w:val="18"/>
        </w:rPr>
        <w:t>dokumentacije</w:t>
      </w:r>
      <w:r>
        <w:rPr>
          <w:rFonts w:ascii="Arial" w:hAnsi="Arial" w:cs="Arial"/>
          <w:color w:val="000000"/>
          <w:sz w:val="18"/>
          <w:szCs w:val="18"/>
        </w:rPr>
        <w:t xml:space="preserve"> </w:t>
      </w:r>
      <w:r w:rsidRPr="002F6FF9">
        <w:rPr>
          <w:rFonts w:ascii="Arial" w:hAnsi="Arial" w:cs="Arial"/>
          <w:color w:val="000000" w:themeColor="text1"/>
          <w:sz w:val="18"/>
          <w:szCs w:val="18"/>
        </w:rPr>
        <w:t xml:space="preserve">in ne smejo vsebovati dodatnih pogojev za izplačilo, krajših rokov, kot jih določi naročnik, nižjega zneska zavarovanja, kot ga določi naročnik ali spremembe krajevne pristojnosti za reševanje sporov med upravičencem </w:t>
      </w:r>
      <w:r>
        <w:rPr>
          <w:rFonts w:ascii="Arial" w:hAnsi="Arial" w:cs="Arial"/>
          <w:color w:val="000000" w:themeColor="text1"/>
          <w:sz w:val="18"/>
          <w:szCs w:val="18"/>
        </w:rPr>
        <w:t>in banko ali zavarovalno družbo-</w:t>
      </w:r>
      <w:r>
        <w:rPr>
          <w:rFonts w:ascii="Arial" w:hAnsi="Arial" w:cs="Arial"/>
          <w:b/>
          <w:sz w:val="20"/>
          <w:szCs w:val="20"/>
          <w:u w:val="single"/>
        </w:rPr>
        <w:br w:type="page"/>
      </w:r>
    </w:p>
    <w:p w14:paraId="66E2E9DA" w14:textId="77777777" w:rsidR="00614F68" w:rsidRPr="009A1928" w:rsidRDefault="00614F68" w:rsidP="00614F68">
      <w:pPr>
        <w:pStyle w:val="Naslov3"/>
        <w:jc w:val="center"/>
        <w:rPr>
          <w:rFonts w:ascii="Arial" w:hAnsi="Arial" w:cs="Arial"/>
          <w:color w:val="auto"/>
        </w:rPr>
      </w:pPr>
      <w:bookmarkStart w:id="31" w:name="_Toc502755310"/>
      <w:bookmarkStart w:id="32" w:name="_Toc528224871"/>
      <w:bookmarkStart w:id="33" w:name="_Toc52878631"/>
      <w:bookmarkEnd w:id="30"/>
      <w:r w:rsidRPr="009A1928">
        <w:rPr>
          <w:rFonts w:ascii="Arial" w:hAnsi="Arial" w:cs="Arial"/>
          <w:color w:val="auto"/>
        </w:rPr>
        <w:lastRenderedPageBreak/>
        <w:t>MENIČNA IZJAVA S POOBLASTILOM Z</w:t>
      </w:r>
      <w:r>
        <w:rPr>
          <w:rFonts w:ascii="Arial" w:hAnsi="Arial" w:cs="Arial"/>
          <w:color w:val="auto"/>
        </w:rPr>
        <w:t>A IZPOLNITEV IN UNOVČENJE MENIC</w:t>
      </w:r>
      <w:r w:rsidRPr="009A1928">
        <w:rPr>
          <w:rFonts w:ascii="Arial" w:hAnsi="Arial" w:cs="Arial"/>
          <w:color w:val="auto"/>
        </w:rPr>
        <w:t xml:space="preserve"> ZA RESNOST PONUDBE</w:t>
      </w:r>
      <w:bookmarkEnd w:id="31"/>
      <w:bookmarkEnd w:id="32"/>
      <w:bookmarkEnd w:id="33"/>
    </w:p>
    <w:p w14:paraId="2A323D84" w14:textId="77777777" w:rsidR="00614F68" w:rsidRPr="00164FE4" w:rsidRDefault="00614F68" w:rsidP="00614F68">
      <w:pPr>
        <w:spacing w:after="0"/>
        <w:rPr>
          <w:rFonts w:ascii="Arial" w:hAnsi="Arial" w:cs="Arial"/>
          <w:sz w:val="18"/>
          <w:szCs w:val="18"/>
        </w:rPr>
      </w:pPr>
    </w:p>
    <w:p w14:paraId="646ECB51" w14:textId="77777777" w:rsidR="00614F68" w:rsidRPr="004948A4" w:rsidRDefault="00614F68" w:rsidP="00614F68">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097ABE84" w14:textId="77777777" w:rsidR="00614F68" w:rsidRPr="004948A4" w:rsidRDefault="00614F68" w:rsidP="00614F68">
      <w:pPr>
        <w:spacing w:before="225" w:after="0" w:line="240" w:lineRule="auto"/>
        <w:jc w:val="both"/>
        <w:rPr>
          <w:rFonts w:ascii="Arial" w:hAnsi="Arial" w:cs="Arial"/>
          <w:b/>
          <w:bCs/>
          <w:color w:val="000000"/>
          <w:sz w:val="18"/>
          <w:szCs w:val="18"/>
        </w:rPr>
      </w:pPr>
      <w:r w:rsidRPr="004948A4">
        <w:rPr>
          <w:rFonts w:ascii="Arial" w:hAnsi="Arial" w:cs="Arial"/>
          <w:b/>
          <w:bCs/>
          <w:color w:val="000000"/>
          <w:sz w:val="18"/>
          <w:szCs w:val="18"/>
        </w:rPr>
        <w:t>ČIŠČENJE OBJEKTOV RDEČA DVORA</w:t>
      </w:r>
      <w:r>
        <w:rPr>
          <w:rFonts w:ascii="Arial" w:hAnsi="Arial" w:cs="Arial"/>
          <w:b/>
          <w:bCs/>
          <w:color w:val="000000"/>
          <w:sz w:val="18"/>
          <w:szCs w:val="18"/>
        </w:rPr>
        <w:t>NA ŠRZ NA OKOLJU PRIJAZEN NAČIN</w:t>
      </w:r>
      <w:r w:rsidRPr="004948A4">
        <w:rPr>
          <w:rFonts w:ascii="Arial" w:hAnsi="Arial" w:cs="Arial"/>
          <w:b/>
          <w:bCs/>
          <w:color w:val="000000"/>
          <w:sz w:val="18"/>
          <w:szCs w:val="18"/>
        </w:rPr>
        <w:t>,</w:t>
      </w:r>
    </w:p>
    <w:p w14:paraId="44EB8A7F" w14:textId="77777777"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izročamo 2 bianco lastni menici</w:t>
      </w:r>
      <w:r w:rsidRPr="004948A4">
        <w:rPr>
          <w:rFonts w:ascii="Arial" w:hAnsi="Arial" w:cs="Arial"/>
          <w:color w:val="000000"/>
          <w:sz w:val="18"/>
          <w:szCs w:val="18"/>
        </w:rPr>
        <w:t xml:space="preserve"> ter menično izjavo s pooblastilom z</w:t>
      </w:r>
      <w:r>
        <w:rPr>
          <w:rFonts w:ascii="Arial" w:hAnsi="Arial" w:cs="Arial"/>
          <w:color w:val="000000"/>
          <w:sz w:val="18"/>
          <w:szCs w:val="18"/>
        </w:rPr>
        <w:t>a izpolnitev in unovčenje menic</w:t>
      </w:r>
      <w:r w:rsidRPr="004948A4">
        <w:rPr>
          <w:rFonts w:ascii="Arial" w:hAnsi="Arial" w:cs="Arial"/>
          <w:color w:val="000000"/>
          <w:sz w:val="18"/>
          <w:szCs w:val="18"/>
        </w:rPr>
        <w:t>, ki ju je podpisala/i pooblaščena/i oseba/i za podpisovanje:</w:t>
      </w:r>
    </w:p>
    <w:p w14:paraId="1B2CFAFD" w14:textId="77777777" w:rsidR="00614F68" w:rsidRPr="004948A4" w:rsidRDefault="00614F68" w:rsidP="00614F68">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27A56F03"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14:paraId="10A09B49" w14:textId="5449EE1C"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Naročnika (Rdeča dvorana ŠRZ) p</w:t>
      </w:r>
      <w:r>
        <w:rPr>
          <w:rFonts w:ascii="Arial" w:hAnsi="Arial" w:cs="Arial"/>
          <w:color w:val="000000"/>
          <w:sz w:val="18"/>
          <w:szCs w:val="18"/>
        </w:rPr>
        <w:t>ooblaščamo, da izpolni priloženi bianco menici</w:t>
      </w:r>
      <w:r w:rsidRPr="004948A4">
        <w:rPr>
          <w:rFonts w:ascii="Arial" w:hAnsi="Arial" w:cs="Arial"/>
          <w:color w:val="000000"/>
          <w:sz w:val="18"/>
          <w:szCs w:val="18"/>
        </w:rPr>
        <w:t xml:space="preserve"> z zneskom v višini </w:t>
      </w:r>
      <w:r>
        <w:rPr>
          <w:rFonts w:ascii="Arial" w:hAnsi="Arial" w:cs="Arial"/>
          <w:b/>
          <w:bCs/>
          <w:color w:val="000000"/>
          <w:sz w:val="18"/>
          <w:szCs w:val="18"/>
        </w:rPr>
        <w:t>6.5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542"/>
      </w:tblGrid>
      <w:tr w:rsidR="00614F68" w:rsidRPr="004948A4" w14:paraId="364F93F0" w14:textId="77777777" w:rsidTr="00614F68">
        <w:tc>
          <w:tcPr>
            <w:tcW w:w="0" w:type="auto"/>
            <w:tcMar>
              <w:top w:w="0" w:type="auto"/>
              <w:bottom w:w="0" w:type="auto"/>
            </w:tcMar>
          </w:tcPr>
          <w:p w14:paraId="7C720726" w14:textId="77777777" w:rsidR="00614F68" w:rsidRPr="004948A4"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14:paraId="3D892F85" w14:textId="77777777" w:rsidR="00614F68" w:rsidRPr="004948A4"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14:paraId="52F0DEC0" w14:textId="77777777" w:rsidR="00614F68" w:rsidRPr="004948A4"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ne soglašamo z odpravo napak v ponudbi ali</w:t>
            </w:r>
          </w:p>
          <w:p w14:paraId="7D9E58FE" w14:textId="77777777" w:rsidR="00614F68"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ne sklenemo pogodbe v določenem roku ali</w:t>
            </w:r>
          </w:p>
          <w:p w14:paraId="3EC90208" w14:textId="77777777" w:rsidR="00614F68" w:rsidRPr="004948A4" w:rsidRDefault="00614F68" w:rsidP="007F5114">
            <w:pPr>
              <w:numPr>
                <w:ilvl w:val="0"/>
                <w:numId w:val="42"/>
              </w:numPr>
              <w:rPr>
                <w:rFonts w:ascii="Arial" w:hAnsi="Arial" w:cs="Arial"/>
                <w:color w:val="000000"/>
                <w:sz w:val="18"/>
                <w:szCs w:val="18"/>
              </w:rPr>
            </w:pPr>
            <w:r>
              <w:rPr>
                <w:rFonts w:ascii="Arial" w:hAnsi="Arial" w:cs="Arial"/>
                <w:color w:val="000000"/>
                <w:sz w:val="18"/>
                <w:szCs w:val="18"/>
              </w:rPr>
              <w:t>ne predložimo finančnega zavarovanja za dobro izvedbo del v roku 15 dni od podpisa pogodbe.</w:t>
            </w:r>
          </w:p>
          <w:p w14:paraId="405FCD30" w14:textId="77777777" w:rsidR="00614F68" w:rsidRPr="004948A4" w:rsidRDefault="00614F68" w:rsidP="00614F68">
            <w:pPr>
              <w:ind w:left="720"/>
              <w:rPr>
                <w:rFonts w:ascii="Arial" w:hAnsi="Arial" w:cs="Arial"/>
                <w:color w:val="000000"/>
                <w:sz w:val="18"/>
                <w:szCs w:val="18"/>
              </w:rPr>
            </w:pPr>
          </w:p>
        </w:tc>
      </w:tr>
    </w:tbl>
    <w:p w14:paraId="25EB2E70"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4948A4">
        <w:rPr>
          <w:rFonts w:ascii="Arial" w:hAnsi="Arial" w:cs="Arial"/>
          <w:color w:val="000000"/>
          <w:sz w:val="18"/>
          <w:szCs w:val="18"/>
        </w:rPr>
        <w:t>t.j</w:t>
      </w:r>
      <w:proofErr w:type="spellEnd"/>
      <w:r w:rsidRPr="004948A4">
        <w:rPr>
          <w:rFonts w:ascii="Arial" w:hAnsi="Arial" w:cs="Arial"/>
          <w:color w:val="000000"/>
          <w:sz w:val="18"/>
          <w:szCs w:val="18"/>
        </w:rPr>
        <w:t>. najkasneje do ____________ (najmanj 90 dni od roka za predložitev ponudb).</w:t>
      </w:r>
    </w:p>
    <w:p w14:paraId="4A6146C5" w14:textId="59CB04F0"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Menici sta </w:t>
      </w:r>
      <w:r w:rsidRPr="004948A4">
        <w:rPr>
          <w:rFonts w:ascii="Arial" w:hAnsi="Arial" w:cs="Arial"/>
          <w:color w:val="000000"/>
          <w:sz w:val="18"/>
          <w:szCs w:val="18"/>
        </w:rPr>
        <w:t>unovčlji</w:t>
      </w:r>
      <w:r>
        <w:rPr>
          <w:rFonts w:ascii="Arial" w:hAnsi="Arial" w:cs="Arial"/>
          <w:color w:val="000000"/>
          <w:sz w:val="18"/>
          <w:szCs w:val="18"/>
        </w:rPr>
        <w:t>vi</w:t>
      </w:r>
      <w:r w:rsidRPr="004948A4">
        <w:rPr>
          <w:rFonts w:ascii="Arial" w:hAnsi="Arial" w:cs="Arial"/>
          <w:color w:val="000000"/>
          <w:sz w:val="18"/>
          <w:szCs w:val="18"/>
        </w:rPr>
        <w:t xml:space="preserve"> pri: </w:t>
      </w:r>
    </w:p>
    <w:p w14:paraId="10E4C35E"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3327B1C9"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14DC2E2F"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5DE48376" w14:textId="77777777"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22941D29" w14:textId="63ADE74F" w:rsidR="00614F68"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Podpisani izdajatelj menic</w:t>
      </w:r>
      <w:r>
        <w:rPr>
          <w:rFonts w:ascii="Arial" w:hAnsi="Arial" w:cs="Arial"/>
          <w:sz w:val="18"/>
          <w:szCs w:val="18"/>
        </w:rPr>
        <w:t>e</w:t>
      </w:r>
      <w:r w:rsidRPr="004948A4">
        <w:rPr>
          <w:rFonts w:ascii="Arial" w:hAnsi="Arial" w:cs="Arial"/>
          <w:sz w:val="18"/>
          <w:szCs w:val="18"/>
        </w:rPr>
        <w:t xml:space="preserve"> nepreklicno in brezpogojno pooblaščam in nalagam zgoraj navedenim bankam ali katerikoli drugi banki, hranilnici ali hranilno kreditni službi, ki vodi naš račun, da na podlagi s to izjavo danega nal</w:t>
      </w:r>
      <w:r>
        <w:rPr>
          <w:rFonts w:ascii="Arial" w:hAnsi="Arial" w:cs="Arial"/>
          <w:sz w:val="18"/>
          <w:szCs w:val="18"/>
        </w:rPr>
        <w:t>oga in pooblastila unovči menici</w:t>
      </w:r>
      <w:r w:rsidRPr="004948A4">
        <w:rPr>
          <w:rFonts w:ascii="Arial" w:hAnsi="Arial" w:cs="Arial"/>
          <w:sz w:val="18"/>
          <w:szCs w:val="18"/>
        </w:rPr>
        <w:t xml:space="preserve"> v breme našega zgoraj navedenega računa ali kateregakoli drugega računa, in menični znesek nakaže na račun meničnega upnika, to je podračun </w:t>
      </w:r>
      <w:r>
        <w:rPr>
          <w:rFonts w:ascii="Arial" w:hAnsi="Arial" w:cs="Arial"/>
          <w:sz w:val="18"/>
          <w:szCs w:val="18"/>
        </w:rPr>
        <w:t>pri UJP Žalec Rdeča dvorana ŠRZ</w:t>
      </w:r>
      <w:r w:rsidRPr="004948A4">
        <w:rPr>
          <w:rFonts w:ascii="Arial" w:hAnsi="Arial" w:cs="Arial"/>
          <w:sz w:val="18"/>
          <w:szCs w:val="18"/>
        </w:rPr>
        <w:t>, št. SI56 0133</w:t>
      </w:r>
      <w:r>
        <w:rPr>
          <w:rFonts w:ascii="Arial" w:hAnsi="Arial" w:cs="Arial"/>
          <w:sz w:val="18"/>
          <w:szCs w:val="18"/>
        </w:rPr>
        <w:t>3</w:t>
      </w:r>
      <w:r w:rsidRPr="004948A4">
        <w:rPr>
          <w:rFonts w:ascii="Arial" w:hAnsi="Arial" w:cs="Arial"/>
          <w:sz w:val="18"/>
          <w:szCs w:val="18"/>
        </w:rPr>
        <w:t xml:space="preserve"> </w:t>
      </w:r>
      <w:r>
        <w:rPr>
          <w:rFonts w:ascii="Arial" w:hAnsi="Arial" w:cs="Arial"/>
          <w:sz w:val="18"/>
          <w:szCs w:val="18"/>
        </w:rPr>
        <w:t>603 072 19 89.</w:t>
      </w:r>
    </w:p>
    <w:p w14:paraId="272F78D3" w14:textId="6C554BA1"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w:t>
      </w:r>
      <w:r>
        <w:rPr>
          <w:rFonts w:ascii="Arial" w:hAnsi="Arial" w:cs="Arial"/>
          <w:sz w:val="18"/>
          <w:szCs w:val="18"/>
        </w:rPr>
        <w:t>ta menici</w:t>
      </w:r>
      <w:r w:rsidRPr="004948A4">
        <w:rPr>
          <w:rFonts w:ascii="Arial" w:hAnsi="Arial" w:cs="Arial"/>
          <w:sz w:val="18"/>
          <w:szCs w:val="18"/>
        </w:rPr>
        <w:t>,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glasita menici</w:t>
      </w:r>
      <w:r w:rsidRPr="004948A4">
        <w:rPr>
          <w:rFonts w:ascii="Arial" w:hAnsi="Arial" w:cs="Arial"/>
          <w:sz w:val="18"/>
          <w:szCs w:val="18"/>
        </w:rPr>
        <w:t>.</w:t>
      </w:r>
    </w:p>
    <w:p w14:paraId="633B02B4" w14:textId="1A7D3201" w:rsidR="00614F68" w:rsidRPr="004948A4" w:rsidRDefault="00614F68" w:rsidP="00614F68">
      <w:pPr>
        <w:spacing w:before="225" w:after="0" w:line="240" w:lineRule="auto"/>
        <w:jc w:val="both"/>
        <w:rPr>
          <w:rFonts w:ascii="Arial" w:hAnsi="Arial" w:cs="Arial"/>
          <w:sz w:val="18"/>
          <w:szCs w:val="18"/>
        </w:rPr>
      </w:pPr>
      <w:r>
        <w:rPr>
          <w:rFonts w:ascii="Arial" w:hAnsi="Arial" w:cs="Arial"/>
          <w:sz w:val="18"/>
          <w:szCs w:val="18"/>
        </w:rPr>
        <w:t>Menici</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535"/>
        <w:gridCol w:w="4535"/>
      </w:tblGrid>
      <w:tr w:rsidR="00614F68" w:rsidRPr="004948A4" w14:paraId="4254ABAC" w14:textId="77777777" w:rsidTr="00614F68">
        <w:tc>
          <w:tcPr>
            <w:tcW w:w="2500" w:type="pct"/>
            <w:tcMar>
              <w:top w:w="75" w:type="dxa"/>
              <w:bottom w:w="75" w:type="dxa"/>
            </w:tcMar>
            <w:vAlign w:val="center"/>
          </w:tcPr>
          <w:p w14:paraId="69E39B3D" w14:textId="77777777" w:rsidR="00614F68" w:rsidRPr="004948A4" w:rsidRDefault="00614F68" w:rsidP="00614F68">
            <w:pPr>
              <w:rPr>
                <w:rFonts w:ascii="Arial" w:hAnsi="Arial" w:cs="Arial"/>
                <w:color w:val="000000"/>
                <w:position w:val="-2"/>
                <w:sz w:val="18"/>
                <w:szCs w:val="18"/>
              </w:rPr>
            </w:pPr>
          </w:p>
          <w:p w14:paraId="5BC769EC"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0C3758C1" w14:textId="77777777" w:rsidR="00614F68" w:rsidRPr="004948A4" w:rsidRDefault="00614F68" w:rsidP="00614F6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614F68" w:rsidRPr="004948A4" w14:paraId="272348DE" w14:textId="77777777" w:rsidTr="00614F68">
        <w:tc>
          <w:tcPr>
            <w:tcW w:w="2500" w:type="pct"/>
            <w:tcMar>
              <w:top w:w="75" w:type="dxa"/>
              <w:bottom w:w="75" w:type="dxa"/>
            </w:tcMar>
            <w:vAlign w:val="center"/>
          </w:tcPr>
          <w:p w14:paraId="454AAADE"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5C89E821" w14:textId="77777777" w:rsidR="00614F68" w:rsidRPr="004948A4" w:rsidRDefault="00614F68" w:rsidP="00614F68">
            <w:pPr>
              <w:rPr>
                <w:rFonts w:ascii="Arial" w:hAnsi="Arial" w:cs="Arial"/>
                <w:sz w:val="18"/>
                <w:szCs w:val="18"/>
              </w:rPr>
            </w:pPr>
          </w:p>
          <w:p w14:paraId="319B1FE4" w14:textId="77777777" w:rsidR="00614F68" w:rsidRPr="004948A4" w:rsidRDefault="00614F68" w:rsidP="00614F6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0FAF3ABA" w14:textId="77777777" w:rsidR="00614F68" w:rsidRPr="004948A4" w:rsidRDefault="00614F68" w:rsidP="00614F68">
      <w:pPr>
        <w:spacing w:after="0"/>
        <w:rPr>
          <w:rFonts w:ascii="Arial" w:hAnsi="Arial" w:cs="Arial"/>
          <w:sz w:val="18"/>
          <w:szCs w:val="18"/>
        </w:rPr>
      </w:pPr>
    </w:p>
    <w:p w14:paraId="506CAF63" w14:textId="150E2E8A" w:rsidR="00614F68" w:rsidRPr="004948A4" w:rsidRDefault="00614F68" w:rsidP="00614F68">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Pr>
          <w:rFonts w:ascii="Arial" w:hAnsi="Arial" w:cs="Arial"/>
          <w:sz w:val="18"/>
        </w:rPr>
        <w:t>2 bianco menici</w:t>
      </w:r>
    </w:p>
    <w:p w14:paraId="74913D2E" w14:textId="77777777" w:rsidR="00614F68" w:rsidRPr="004948A4" w:rsidRDefault="00614F68" w:rsidP="00614F68">
      <w:pPr>
        <w:spacing w:after="0"/>
        <w:jc w:val="right"/>
        <w:rPr>
          <w:rFonts w:ascii="Arial" w:hAnsi="Arial" w:cs="Arial"/>
          <w:i/>
          <w:sz w:val="18"/>
          <w:szCs w:val="18"/>
        </w:rPr>
      </w:pPr>
    </w:p>
    <w:p w14:paraId="02E51436" w14:textId="77777777" w:rsidR="00614F68" w:rsidRPr="004948A4" w:rsidRDefault="00614F68" w:rsidP="00614F68">
      <w:pPr>
        <w:spacing w:after="0"/>
        <w:jc w:val="right"/>
        <w:rPr>
          <w:rFonts w:ascii="Arial" w:hAnsi="Arial" w:cs="Arial"/>
          <w:i/>
          <w:sz w:val="18"/>
          <w:szCs w:val="18"/>
        </w:rPr>
      </w:pPr>
    </w:p>
    <w:p w14:paraId="294510E5" w14:textId="77777777" w:rsidR="00614F68" w:rsidRPr="004948A4" w:rsidRDefault="00614F68" w:rsidP="00614F68">
      <w:pPr>
        <w:spacing w:after="0"/>
        <w:jc w:val="right"/>
        <w:rPr>
          <w:rFonts w:ascii="Arial" w:hAnsi="Arial" w:cs="Arial"/>
          <w:i/>
          <w:sz w:val="18"/>
          <w:szCs w:val="18"/>
        </w:rPr>
      </w:pPr>
    </w:p>
    <w:p w14:paraId="44101C7E" w14:textId="77777777" w:rsidR="00A640AD" w:rsidRDefault="00A640AD">
      <w:pPr>
        <w:rPr>
          <w:rFonts w:ascii="Arial" w:hAnsi="Arial" w:cs="Arial"/>
          <w:b/>
          <w:sz w:val="20"/>
          <w:szCs w:val="20"/>
          <w:u w:val="single"/>
        </w:rPr>
      </w:pPr>
      <w:r>
        <w:rPr>
          <w:rFonts w:ascii="Arial" w:hAnsi="Arial" w:cs="Arial"/>
          <w:b/>
          <w:sz w:val="20"/>
          <w:szCs w:val="20"/>
          <w:u w:val="single"/>
        </w:rPr>
        <w:br w:type="page"/>
      </w:r>
    </w:p>
    <w:p w14:paraId="29F0037D" w14:textId="77777777" w:rsidR="00614F68" w:rsidRPr="00933516" w:rsidRDefault="00614F68" w:rsidP="00614F68">
      <w:pPr>
        <w:pStyle w:val="Naslov3"/>
        <w:jc w:val="center"/>
        <w:rPr>
          <w:rFonts w:ascii="Arial" w:hAnsi="Arial" w:cs="Arial"/>
          <w:color w:val="auto"/>
        </w:rPr>
      </w:pPr>
      <w:bookmarkStart w:id="34" w:name="_Toc528224872"/>
      <w:bookmarkStart w:id="35" w:name="_Toc52878632"/>
      <w:r w:rsidRPr="009A1928">
        <w:rPr>
          <w:rFonts w:ascii="Arial" w:hAnsi="Arial" w:cs="Arial"/>
          <w:color w:val="auto"/>
        </w:rPr>
        <w:lastRenderedPageBreak/>
        <w:t>VZOREC FINANČNEGA ZAVAROVANJA ZA DOBRO IZVEDBO POGODBENIH OBVEZNOSTI</w:t>
      </w:r>
      <w:bookmarkEnd w:id="34"/>
      <w:bookmarkEnd w:id="35"/>
    </w:p>
    <w:p w14:paraId="77C28AE7" w14:textId="77777777" w:rsidR="00614F68" w:rsidRPr="00933516" w:rsidRDefault="00614F68" w:rsidP="00614F68">
      <w:pPr>
        <w:pStyle w:val="Paragraf"/>
        <w:jc w:val="both"/>
        <w:rPr>
          <w:rFonts w:ascii="Arial" w:hAnsi="Arial" w:cs="Arial"/>
        </w:rPr>
      </w:pPr>
      <w:r w:rsidRPr="00933516">
        <w:rPr>
          <w:rFonts w:ascii="Arial" w:hAnsi="Arial" w:cs="Arial"/>
        </w:rPr>
        <w:t>Naziv banke / zavarovalnice:</w:t>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14:paraId="7D57BE78" w14:textId="77777777" w:rsidR="00614F68" w:rsidRPr="00933516" w:rsidRDefault="00614F68" w:rsidP="00614F68">
      <w:pPr>
        <w:pStyle w:val="Paragraf"/>
        <w:jc w:val="both"/>
        <w:rPr>
          <w:rFonts w:ascii="Arial" w:hAnsi="Arial" w:cs="Arial"/>
        </w:rPr>
      </w:pPr>
      <w:r w:rsidRPr="00933516">
        <w:rPr>
          <w:rFonts w:ascii="Arial" w:hAnsi="Arial" w:cs="Arial"/>
        </w:rPr>
        <w:t>Kraj in datum:</w:t>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14:paraId="2A32F9DB" w14:textId="77777777" w:rsidR="00614F68" w:rsidRPr="00933516" w:rsidRDefault="00614F68" w:rsidP="00614F68">
      <w:pPr>
        <w:pStyle w:val="Paragraf"/>
        <w:jc w:val="both"/>
        <w:rPr>
          <w:rFonts w:ascii="Arial" w:hAnsi="Arial" w:cs="Arial"/>
        </w:rPr>
      </w:pPr>
      <w:r w:rsidRPr="00933516">
        <w:rPr>
          <w:rFonts w:ascii="Arial" w:hAnsi="Arial" w:cs="Arial"/>
        </w:rPr>
        <w:t>Upravi</w:t>
      </w:r>
      <w:r w:rsidRPr="00933516">
        <w:rPr>
          <w:rFonts w:ascii="Arial" w:hAnsi="Arial" w:cs="Arial" w:hint="eastAsia"/>
        </w:rPr>
        <w:t>č</w:t>
      </w:r>
      <w:r w:rsidRPr="00933516">
        <w:rPr>
          <w:rFonts w:ascii="Arial" w:hAnsi="Arial" w:cs="Arial"/>
        </w:rPr>
        <w:t>enec (naro</w:t>
      </w:r>
      <w:r w:rsidRPr="00933516">
        <w:rPr>
          <w:rFonts w:ascii="Arial" w:hAnsi="Arial" w:cs="Arial" w:hint="eastAsia"/>
        </w:rPr>
        <w:t>č</w:t>
      </w:r>
      <w:r w:rsidRPr="00933516">
        <w:rPr>
          <w:rFonts w:ascii="Arial" w:hAnsi="Arial" w:cs="Arial"/>
        </w:rPr>
        <w:t>nik javnega naro</w:t>
      </w:r>
      <w:r w:rsidRPr="00933516">
        <w:rPr>
          <w:rFonts w:ascii="Arial" w:hAnsi="Arial" w:cs="Arial" w:hint="eastAsia"/>
        </w:rPr>
        <w:t>č</w:t>
      </w:r>
      <w:r w:rsidRPr="00933516">
        <w:rPr>
          <w:rFonts w:ascii="Arial" w:hAnsi="Arial" w:cs="Arial"/>
        </w:rPr>
        <w:t>ila):</w:t>
      </w:r>
      <w:r w:rsidRPr="00933516">
        <w:rPr>
          <w:rFonts w:ascii="Arial" w:hAnsi="Arial" w:cs="Arial"/>
        </w:rPr>
        <w:tab/>
        <w:t>___________________________________________</w:t>
      </w:r>
    </w:p>
    <w:p w14:paraId="00A80E92" w14:textId="77777777" w:rsidR="00614F68" w:rsidRPr="00933516" w:rsidRDefault="00614F68" w:rsidP="00614F68">
      <w:pPr>
        <w:pStyle w:val="Paragraf"/>
        <w:jc w:val="both"/>
        <w:rPr>
          <w:rFonts w:ascii="Arial" w:hAnsi="Arial" w:cs="Arial"/>
        </w:rPr>
      </w:pPr>
      <w:r w:rsidRPr="00933516">
        <w:rPr>
          <w:rFonts w:ascii="Arial" w:hAnsi="Arial" w:cs="Arial"/>
        </w:rPr>
        <w:t>Garancija / kavcijsko zavarovanje št.:</w:t>
      </w:r>
      <w:r w:rsidRPr="00933516">
        <w:rPr>
          <w:rFonts w:ascii="Arial" w:hAnsi="Arial" w:cs="Arial"/>
        </w:rPr>
        <w:tab/>
      </w:r>
      <w:r w:rsidRPr="00933516">
        <w:rPr>
          <w:rFonts w:ascii="Arial" w:hAnsi="Arial" w:cs="Arial"/>
        </w:rPr>
        <w:tab/>
        <w:t>___________________________________________</w:t>
      </w:r>
    </w:p>
    <w:p w14:paraId="4A439981" w14:textId="77777777" w:rsidR="00614F68" w:rsidRPr="00933516" w:rsidRDefault="00614F68" w:rsidP="00614F68">
      <w:pPr>
        <w:pStyle w:val="Paragraf"/>
        <w:jc w:val="both"/>
        <w:rPr>
          <w:rFonts w:ascii="Arial" w:hAnsi="Arial" w:cs="Arial"/>
        </w:rPr>
      </w:pPr>
      <w:r w:rsidRPr="00933516">
        <w:rPr>
          <w:rFonts w:ascii="Arial" w:hAnsi="Arial" w:cs="Arial"/>
        </w:rPr>
        <w:t>V skladu s pogodbo (naziv pogodbe, št. pogodbe, datum):</w:t>
      </w:r>
    </w:p>
    <w:p w14:paraId="1E64D8FC" w14:textId="77777777"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p>
    <w:p w14:paraId="1DE508CD" w14:textId="77777777" w:rsidR="00614F68" w:rsidRPr="00933516" w:rsidRDefault="00614F68" w:rsidP="00614F68">
      <w:pPr>
        <w:pStyle w:val="Paragraf"/>
        <w:jc w:val="both"/>
        <w:rPr>
          <w:rFonts w:ascii="Arial" w:hAnsi="Arial" w:cs="Arial"/>
        </w:rPr>
      </w:pPr>
      <w:r w:rsidRPr="00933516">
        <w:rPr>
          <w:rFonts w:ascii="Arial" w:hAnsi="Arial" w:cs="Arial"/>
        </w:rPr>
        <w:t>sklenjene med upravi</w:t>
      </w:r>
      <w:r w:rsidRPr="00933516">
        <w:rPr>
          <w:rFonts w:ascii="Arial" w:hAnsi="Arial" w:cs="Arial" w:hint="eastAsia"/>
        </w:rPr>
        <w:t>č</w:t>
      </w:r>
      <w:r w:rsidRPr="00933516">
        <w:rPr>
          <w:rFonts w:ascii="Arial" w:hAnsi="Arial" w:cs="Arial"/>
        </w:rPr>
        <w:t>encem in izvajalcem:</w:t>
      </w:r>
    </w:p>
    <w:p w14:paraId="768F5E5C" w14:textId="77777777"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p>
    <w:p w14:paraId="7523F0F8" w14:textId="77777777" w:rsidR="00614F68" w:rsidRPr="00933516" w:rsidRDefault="00614F68" w:rsidP="00614F68">
      <w:pPr>
        <w:pStyle w:val="Paragraf"/>
        <w:jc w:val="both"/>
        <w:rPr>
          <w:rFonts w:ascii="Arial" w:hAnsi="Arial" w:cs="Arial"/>
        </w:rPr>
      </w:pPr>
      <w:r w:rsidRPr="00933516">
        <w:rPr>
          <w:rFonts w:ascii="Arial" w:hAnsi="Arial" w:cs="Arial"/>
        </w:rPr>
        <w:t>za posel: »</w:t>
      </w:r>
      <w:r w:rsidRPr="00D5409A">
        <w:rPr>
          <w:rFonts w:ascii="Arial" w:hAnsi="Arial" w:cs="Arial" w:hint="eastAsia"/>
        </w:rPr>
        <w:t>Č</w:t>
      </w:r>
      <w:r w:rsidRPr="00D5409A">
        <w:rPr>
          <w:rFonts w:ascii="Arial" w:hAnsi="Arial" w:cs="Arial"/>
        </w:rPr>
        <w:t>IŠ</w:t>
      </w:r>
      <w:r w:rsidRPr="00D5409A">
        <w:rPr>
          <w:rFonts w:ascii="Arial" w:hAnsi="Arial" w:cs="Arial" w:hint="eastAsia"/>
        </w:rPr>
        <w:t>Č</w:t>
      </w:r>
      <w:r w:rsidRPr="00D5409A">
        <w:rPr>
          <w:rFonts w:ascii="Arial" w:hAnsi="Arial" w:cs="Arial"/>
        </w:rPr>
        <w:t>ENJE OBJEKTOV RDE</w:t>
      </w:r>
      <w:r w:rsidRPr="00D5409A">
        <w:rPr>
          <w:rFonts w:ascii="Arial" w:hAnsi="Arial" w:cs="Arial" w:hint="eastAsia"/>
        </w:rPr>
        <w:t>Č</w:t>
      </w:r>
      <w:r w:rsidRPr="00D5409A">
        <w:rPr>
          <w:rFonts w:ascii="Arial" w:hAnsi="Arial" w:cs="Arial"/>
        </w:rPr>
        <w:t>A DVORANA ŠRZ NA OKOLJU PRIJAZEN NA</w:t>
      </w:r>
      <w:r w:rsidRPr="00D5409A">
        <w:rPr>
          <w:rFonts w:ascii="Arial" w:hAnsi="Arial" w:cs="Arial" w:hint="eastAsia"/>
        </w:rPr>
        <w:t>Č</w:t>
      </w:r>
      <w:r>
        <w:rPr>
          <w:rFonts w:ascii="Arial" w:hAnsi="Arial" w:cs="Arial"/>
        </w:rPr>
        <w:t>IN</w:t>
      </w:r>
      <w:r w:rsidRPr="00933516">
        <w:rPr>
          <w:rFonts w:ascii="Arial" w:hAnsi="Arial" w:cs="Arial"/>
        </w:rPr>
        <w:t>«</w:t>
      </w:r>
    </w:p>
    <w:p w14:paraId="7EE05C8A" w14:textId="77777777" w:rsidR="00614F68" w:rsidRPr="00933516" w:rsidRDefault="00614F68" w:rsidP="00614F68">
      <w:pPr>
        <w:pStyle w:val="Paragraf"/>
        <w:jc w:val="both"/>
        <w:rPr>
          <w:rFonts w:ascii="Arial" w:hAnsi="Arial" w:cs="Arial"/>
        </w:rPr>
      </w:pPr>
      <w:r w:rsidRPr="00933516">
        <w:rPr>
          <w:rFonts w:ascii="Arial" w:hAnsi="Arial" w:cs="Arial"/>
        </w:rPr>
        <w:t xml:space="preserve">v </w:t>
      </w:r>
      <w:proofErr w:type="spellStart"/>
      <w:r w:rsidRPr="00933516">
        <w:rPr>
          <w:rFonts w:ascii="Arial" w:hAnsi="Arial" w:cs="Arial"/>
        </w:rPr>
        <w:t>vrednosti:______________________________EUR</w:t>
      </w:r>
      <w:proofErr w:type="spellEnd"/>
      <w:r w:rsidRPr="00933516">
        <w:rPr>
          <w:rFonts w:ascii="Arial" w:hAnsi="Arial" w:cs="Arial"/>
        </w:rPr>
        <w:t>,</w:t>
      </w:r>
    </w:p>
    <w:p w14:paraId="004B237B" w14:textId="77777777" w:rsidR="00614F68" w:rsidRPr="00933516" w:rsidRDefault="00614F68" w:rsidP="00614F68">
      <w:pPr>
        <w:pStyle w:val="Paragraf"/>
        <w:jc w:val="both"/>
        <w:rPr>
          <w:rFonts w:ascii="Arial" w:hAnsi="Arial" w:cs="Arial"/>
        </w:rPr>
      </w:pPr>
      <w:r w:rsidRPr="00933516">
        <w:rPr>
          <w:rFonts w:ascii="Arial" w:hAnsi="Arial" w:cs="Arial"/>
        </w:rPr>
        <w:t>je izvajalec obvezan opraviti:</w:t>
      </w:r>
    </w:p>
    <w:p w14:paraId="5D9CD736" w14:textId="77777777" w:rsidR="00614F68" w:rsidRPr="00933516" w:rsidRDefault="00614F68" w:rsidP="00614F68">
      <w:pPr>
        <w:pStyle w:val="Paragraf"/>
        <w:jc w:val="both"/>
        <w:rPr>
          <w:rFonts w:ascii="Arial" w:hAnsi="Arial" w:cs="Arial"/>
        </w:rPr>
      </w:pPr>
      <w:r w:rsidRPr="00933516">
        <w:rPr>
          <w:rFonts w:ascii="Arial" w:hAnsi="Arial" w:cs="Arial"/>
        </w:rPr>
        <w:t>1.</w:t>
      </w:r>
      <w:r w:rsidRPr="00933516">
        <w:rPr>
          <w:rFonts w:ascii="Arial" w:hAnsi="Arial" w:cs="Arial"/>
        </w:rPr>
        <w:tab/>
        <w:t>Dela v skupni vrednosti EUR (z besedo     ), v roku (datum, dni, mesecev) v koli</w:t>
      </w:r>
      <w:r w:rsidRPr="00933516">
        <w:rPr>
          <w:rFonts w:ascii="Arial" w:hAnsi="Arial" w:cs="Arial" w:hint="eastAsia"/>
        </w:rPr>
        <w:t>č</w:t>
      </w:r>
      <w:r w:rsidRPr="00933516">
        <w:rPr>
          <w:rFonts w:ascii="Arial" w:hAnsi="Arial" w:cs="Arial"/>
        </w:rPr>
        <w:t>ini in kakovosti, opredeljeni v navedeni pogodbi.</w:t>
      </w:r>
    </w:p>
    <w:p w14:paraId="64F90EEE" w14:textId="77777777" w:rsidR="00614F68" w:rsidRPr="00933516" w:rsidRDefault="00614F68" w:rsidP="00614F68">
      <w:pPr>
        <w:pStyle w:val="Paragraf"/>
        <w:jc w:val="both"/>
        <w:rPr>
          <w:rFonts w:ascii="Arial" w:hAnsi="Arial" w:cs="Arial"/>
        </w:rPr>
      </w:pPr>
      <w:r w:rsidRPr="00933516">
        <w:rPr>
          <w:rFonts w:ascii="Arial" w:hAnsi="Arial" w:cs="Arial"/>
        </w:rPr>
        <w:t>Na zahtevo upravi</w:t>
      </w:r>
      <w:r w:rsidRPr="00933516">
        <w:rPr>
          <w:rFonts w:ascii="Arial" w:hAnsi="Arial" w:cs="Arial" w:hint="eastAsia"/>
        </w:rPr>
        <w:t>č</w:t>
      </w:r>
      <w:r w:rsidRPr="00933516">
        <w:rPr>
          <w:rFonts w:ascii="Arial" w:hAnsi="Arial" w:cs="Arial"/>
        </w:rPr>
        <w:t>enca se s to garancijo / kavcijskim zavarovanjem nepreklicno in brezpogojno obvezujemo, da bomo v 15 dneh po prejemu vašega prvega pisnega zahtevka ne glede na ugovor izvajalca (prodajalca) pla</w:t>
      </w:r>
      <w:r w:rsidRPr="00933516">
        <w:rPr>
          <w:rFonts w:ascii="Arial" w:hAnsi="Arial" w:cs="Arial" w:hint="eastAsia"/>
        </w:rPr>
        <w:t>č</w:t>
      </w:r>
      <w:r w:rsidRPr="00933516">
        <w:rPr>
          <w:rFonts w:ascii="Arial" w:hAnsi="Arial" w:cs="Arial"/>
        </w:rPr>
        <w:t xml:space="preserve">ali ________EUR, </w:t>
      </w:r>
      <w:r w:rsidRPr="00933516">
        <w:rPr>
          <w:rFonts w:ascii="Arial" w:hAnsi="Arial" w:cs="Arial" w:hint="eastAsia"/>
        </w:rPr>
        <w:t>č</w:t>
      </w:r>
      <w:r w:rsidRPr="00933516">
        <w:rPr>
          <w:rFonts w:ascii="Arial" w:hAnsi="Arial" w:cs="Arial"/>
        </w:rPr>
        <w:t>e boste zatrjevali, da izvajalec (prodajalec) svoje pogodbene obveznosti ni izpolnil v dogovorjeni kakovosti, koli</w:t>
      </w:r>
      <w:r w:rsidRPr="00933516">
        <w:rPr>
          <w:rFonts w:ascii="Arial" w:hAnsi="Arial" w:cs="Arial" w:hint="eastAsia"/>
        </w:rPr>
        <w:t>č</w:t>
      </w:r>
      <w:r w:rsidRPr="00933516">
        <w:rPr>
          <w:rFonts w:ascii="Arial" w:hAnsi="Arial" w:cs="Arial"/>
        </w:rPr>
        <w:t>ini in rokih in na na</w:t>
      </w:r>
      <w:r w:rsidRPr="00933516">
        <w:rPr>
          <w:rFonts w:ascii="Arial" w:hAnsi="Arial" w:cs="Arial" w:hint="eastAsia"/>
        </w:rPr>
        <w:t>č</w:t>
      </w:r>
      <w:r w:rsidRPr="00933516">
        <w:rPr>
          <w:rFonts w:ascii="Arial" w:hAnsi="Arial" w:cs="Arial"/>
        </w:rPr>
        <w:t xml:space="preserve">in, opredeljen v zgoraj navedeni pogodbi. Naša obveza velja tudi v primeru delne izpolnitve pogodbene obveznosti, </w:t>
      </w:r>
      <w:r w:rsidRPr="00933516">
        <w:rPr>
          <w:rFonts w:ascii="Arial" w:hAnsi="Arial" w:cs="Arial" w:hint="eastAsia"/>
        </w:rPr>
        <w:t>č</w:t>
      </w:r>
      <w:r w:rsidRPr="00933516">
        <w:rPr>
          <w:rFonts w:ascii="Arial" w:hAnsi="Arial" w:cs="Arial"/>
        </w:rPr>
        <w:t>e izvajalec tudi delno ne izpolni pogodbenih dolo</w:t>
      </w:r>
      <w:r w:rsidRPr="00933516">
        <w:rPr>
          <w:rFonts w:ascii="Arial" w:hAnsi="Arial" w:cs="Arial" w:hint="eastAsia"/>
        </w:rPr>
        <w:t>č</w:t>
      </w:r>
      <w:r w:rsidRPr="00933516">
        <w:rPr>
          <w:rFonts w:ascii="Arial" w:hAnsi="Arial" w:cs="Arial"/>
        </w:rPr>
        <w:t>b.</w:t>
      </w:r>
    </w:p>
    <w:p w14:paraId="41BEA04B" w14:textId="77777777" w:rsidR="00614F68" w:rsidRPr="00933516" w:rsidRDefault="00614F68" w:rsidP="00614F68">
      <w:pPr>
        <w:pStyle w:val="Paragraf"/>
        <w:jc w:val="both"/>
        <w:rPr>
          <w:rFonts w:ascii="Arial" w:hAnsi="Arial" w:cs="Arial"/>
        </w:rPr>
      </w:pPr>
      <w:r w:rsidRPr="00933516">
        <w:rPr>
          <w:rFonts w:ascii="Arial" w:hAnsi="Arial" w:cs="Arial"/>
        </w:rPr>
        <w:t>Zahtevek za unov</w:t>
      </w:r>
      <w:r w:rsidRPr="00933516">
        <w:rPr>
          <w:rFonts w:ascii="Arial" w:hAnsi="Arial" w:cs="Arial" w:hint="eastAsia"/>
        </w:rPr>
        <w:t>č</w:t>
      </w:r>
      <w:r w:rsidRPr="00933516">
        <w:rPr>
          <w:rFonts w:ascii="Arial" w:hAnsi="Arial" w:cs="Arial"/>
        </w:rPr>
        <w:t>itev garancije / kavcijskega zavarovanja  mora biti predložen banki / zavarovalnici in mora vsebovati:</w:t>
      </w:r>
    </w:p>
    <w:p w14:paraId="4918434C" w14:textId="77777777" w:rsidR="00614F68" w:rsidRPr="00933516" w:rsidRDefault="00614F68" w:rsidP="00614F68">
      <w:pPr>
        <w:pStyle w:val="Paragraf"/>
        <w:jc w:val="both"/>
        <w:rPr>
          <w:rFonts w:ascii="Arial" w:hAnsi="Arial" w:cs="Arial"/>
        </w:rPr>
      </w:pPr>
      <w:r w:rsidRPr="00933516">
        <w:rPr>
          <w:rFonts w:ascii="Arial" w:hAnsi="Arial" w:cs="Arial"/>
        </w:rPr>
        <w:t>1.</w:t>
      </w:r>
      <w:r w:rsidRPr="00933516">
        <w:rPr>
          <w:rFonts w:ascii="Arial" w:hAnsi="Arial" w:cs="Arial"/>
        </w:rPr>
        <w:tab/>
        <w:t>originalno pismo upravi</w:t>
      </w:r>
      <w:r w:rsidRPr="00933516">
        <w:rPr>
          <w:rFonts w:ascii="Arial" w:hAnsi="Arial" w:cs="Arial" w:hint="eastAsia"/>
        </w:rPr>
        <w:t>č</w:t>
      </w:r>
      <w:r w:rsidRPr="00933516">
        <w:rPr>
          <w:rFonts w:ascii="Arial" w:hAnsi="Arial" w:cs="Arial"/>
        </w:rPr>
        <w:t>enca za unov</w:t>
      </w:r>
      <w:r w:rsidRPr="00933516">
        <w:rPr>
          <w:rFonts w:ascii="Arial" w:hAnsi="Arial" w:cs="Arial" w:hint="eastAsia"/>
        </w:rPr>
        <w:t>č</w:t>
      </w:r>
      <w:r w:rsidRPr="00933516">
        <w:rPr>
          <w:rFonts w:ascii="Arial" w:hAnsi="Arial" w:cs="Arial"/>
        </w:rPr>
        <w:t>enje garancije / kavcijskega zavarovanja v skladu z zgornjim odstavkom in</w:t>
      </w:r>
    </w:p>
    <w:p w14:paraId="42DAA396" w14:textId="77777777" w:rsidR="00614F68" w:rsidRPr="00933516" w:rsidRDefault="00614F68" w:rsidP="00614F68">
      <w:pPr>
        <w:pStyle w:val="Paragraf"/>
        <w:jc w:val="both"/>
        <w:rPr>
          <w:rFonts w:ascii="Arial" w:hAnsi="Arial" w:cs="Arial"/>
        </w:rPr>
      </w:pPr>
      <w:r w:rsidRPr="00933516">
        <w:rPr>
          <w:rFonts w:ascii="Arial" w:hAnsi="Arial" w:cs="Arial"/>
        </w:rPr>
        <w:t>2.</w:t>
      </w:r>
      <w:r w:rsidRPr="00933516">
        <w:rPr>
          <w:rFonts w:ascii="Arial" w:hAnsi="Arial" w:cs="Arial"/>
        </w:rPr>
        <w:tab/>
        <w:t>predloženo izjavo Uprave RS za javna pla</w:t>
      </w:r>
      <w:r w:rsidRPr="00933516">
        <w:rPr>
          <w:rFonts w:ascii="Arial" w:hAnsi="Arial" w:cs="Arial" w:hint="eastAsia"/>
        </w:rPr>
        <w:t>č</w:t>
      </w:r>
      <w:r w:rsidRPr="00933516">
        <w:rPr>
          <w:rFonts w:ascii="Arial" w:hAnsi="Arial" w:cs="Arial"/>
        </w:rPr>
        <w:t>ila, da so zahtevek za unov</w:t>
      </w:r>
      <w:r w:rsidRPr="00933516">
        <w:rPr>
          <w:rFonts w:ascii="Arial" w:hAnsi="Arial" w:cs="Arial" w:hint="eastAsia"/>
        </w:rPr>
        <w:t>č</w:t>
      </w:r>
      <w:r w:rsidRPr="00933516">
        <w:rPr>
          <w:rFonts w:ascii="Arial" w:hAnsi="Arial" w:cs="Arial"/>
        </w:rPr>
        <w:t>enje podpisale osebe, ki so pooblaš</w:t>
      </w:r>
      <w:r w:rsidRPr="00933516">
        <w:rPr>
          <w:rFonts w:ascii="Arial" w:hAnsi="Arial" w:cs="Arial" w:hint="eastAsia"/>
        </w:rPr>
        <w:t>č</w:t>
      </w:r>
      <w:r w:rsidRPr="00933516">
        <w:rPr>
          <w:rFonts w:ascii="Arial" w:hAnsi="Arial" w:cs="Arial"/>
        </w:rPr>
        <w:t>ene za zastopanje in</w:t>
      </w:r>
    </w:p>
    <w:p w14:paraId="58C27753" w14:textId="77777777" w:rsidR="00614F68" w:rsidRPr="00933516" w:rsidRDefault="00614F68" w:rsidP="00614F68">
      <w:pPr>
        <w:pStyle w:val="Paragraf"/>
        <w:jc w:val="both"/>
        <w:rPr>
          <w:rFonts w:ascii="Arial" w:hAnsi="Arial" w:cs="Arial"/>
        </w:rPr>
      </w:pPr>
      <w:r w:rsidRPr="00933516">
        <w:rPr>
          <w:rFonts w:ascii="Arial" w:hAnsi="Arial" w:cs="Arial"/>
        </w:rPr>
        <w:t>3.</w:t>
      </w:r>
      <w:r w:rsidRPr="00933516">
        <w:rPr>
          <w:rFonts w:ascii="Arial" w:hAnsi="Arial" w:cs="Arial"/>
        </w:rPr>
        <w:tab/>
        <w:t>original Garancije št. / kavcijskega zavarovanja št.</w:t>
      </w:r>
    </w:p>
    <w:p w14:paraId="37689015" w14:textId="77777777" w:rsidR="00614F68" w:rsidRPr="00933516" w:rsidRDefault="00614F68" w:rsidP="00614F68">
      <w:pPr>
        <w:pStyle w:val="Paragraf"/>
        <w:jc w:val="both"/>
        <w:rPr>
          <w:rFonts w:ascii="Arial" w:hAnsi="Arial" w:cs="Arial"/>
        </w:rPr>
      </w:pPr>
      <w:r w:rsidRPr="00933516">
        <w:rPr>
          <w:rFonts w:ascii="Arial" w:hAnsi="Arial" w:cs="Arial"/>
        </w:rPr>
        <w:t>Ta garancija / kavcijsko zavarovanje se znižuje za vsak, po tej garanciji / po tem kavcijskem zavarovanju unov</w:t>
      </w:r>
      <w:r w:rsidRPr="00933516">
        <w:rPr>
          <w:rFonts w:ascii="Arial" w:hAnsi="Arial" w:cs="Arial" w:hint="eastAsia"/>
        </w:rPr>
        <w:t>č</w:t>
      </w:r>
      <w:r w:rsidRPr="00933516">
        <w:rPr>
          <w:rFonts w:ascii="Arial" w:hAnsi="Arial" w:cs="Arial"/>
        </w:rPr>
        <w:t>eni znesek.</w:t>
      </w:r>
    </w:p>
    <w:p w14:paraId="416C42CE" w14:textId="2B592390" w:rsidR="00614F68" w:rsidRPr="00933516" w:rsidRDefault="00614F68" w:rsidP="00614F68">
      <w:pPr>
        <w:pStyle w:val="Paragraf"/>
        <w:jc w:val="both"/>
        <w:rPr>
          <w:rFonts w:ascii="Arial" w:hAnsi="Arial" w:cs="Arial"/>
        </w:rPr>
      </w:pPr>
      <w:r w:rsidRPr="00CB77E9">
        <w:rPr>
          <w:rFonts w:ascii="Arial" w:hAnsi="Arial" w:cs="Arial"/>
        </w:rPr>
        <w:t xml:space="preserve">Ta garancija / kavcijsko zavarovanje velja najkasneje 30 dni po prenehanju veljavnosti pogodbe (predvidoma </w:t>
      </w:r>
      <w:r>
        <w:rPr>
          <w:rFonts w:ascii="Arial" w:hAnsi="Arial" w:cs="Arial"/>
        </w:rPr>
        <w:br/>
      </w:r>
      <w:r w:rsidR="00FD35FB" w:rsidRPr="00FD35FB">
        <w:rPr>
          <w:rFonts w:ascii="Arial" w:hAnsi="Arial" w:cs="Arial"/>
        </w:rPr>
        <w:t>31. 1. 2023</w:t>
      </w:r>
      <w:r w:rsidRPr="00FD35FB">
        <w:rPr>
          <w:rFonts w:ascii="Arial" w:hAnsi="Arial" w:cs="Arial"/>
        </w:rPr>
        <w:t>). Po preteku navedenega roka garancija / kavcijsko zavarovanje ne velja ve</w:t>
      </w:r>
      <w:r w:rsidRPr="00FD35FB">
        <w:rPr>
          <w:rFonts w:ascii="Arial" w:hAnsi="Arial" w:cs="Arial" w:hint="eastAsia"/>
        </w:rPr>
        <w:t>č</w:t>
      </w:r>
      <w:r w:rsidRPr="00FD35FB">
        <w:rPr>
          <w:rFonts w:ascii="Arial" w:hAnsi="Arial" w:cs="Arial"/>
        </w:rPr>
        <w:t xml:space="preserve"> in naša obveznost</w:t>
      </w:r>
      <w:r w:rsidRPr="00CB77E9">
        <w:rPr>
          <w:rFonts w:ascii="Arial" w:hAnsi="Arial" w:cs="Arial"/>
        </w:rPr>
        <w:t xml:space="preserve"> avtomati</w:t>
      </w:r>
      <w:r w:rsidRPr="00CB77E9">
        <w:rPr>
          <w:rFonts w:ascii="Arial" w:hAnsi="Arial" w:cs="Arial" w:hint="eastAsia"/>
        </w:rPr>
        <w:t>č</w:t>
      </w:r>
      <w:r w:rsidRPr="00CB77E9">
        <w:rPr>
          <w:rFonts w:ascii="Arial" w:hAnsi="Arial" w:cs="Arial"/>
        </w:rPr>
        <w:t>no ugasne, ne glede na to, ali je garancija / kavcijsko zavarovanje vrnjena.</w:t>
      </w:r>
    </w:p>
    <w:p w14:paraId="714BB61E" w14:textId="77777777" w:rsidR="00614F68" w:rsidRPr="00933516" w:rsidRDefault="00614F68" w:rsidP="00614F68">
      <w:pPr>
        <w:pStyle w:val="Paragraf"/>
        <w:jc w:val="both"/>
        <w:rPr>
          <w:rFonts w:ascii="Arial" w:hAnsi="Arial" w:cs="Arial"/>
        </w:rPr>
      </w:pPr>
      <w:r w:rsidRPr="00933516">
        <w:rPr>
          <w:rFonts w:ascii="Arial" w:hAnsi="Arial" w:cs="Arial" w:hint="eastAsia"/>
        </w:rPr>
        <w:t>Č</w:t>
      </w:r>
      <w:r w:rsidRPr="00933516">
        <w:rPr>
          <w:rFonts w:ascii="Arial" w:hAnsi="Arial" w:cs="Arial"/>
        </w:rPr>
        <w:t>e se bo upravi</w:t>
      </w:r>
      <w:r w:rsidRPr="00933516">
        <w:rPr>
          <w:rFonts w:ascii="Arial" w:hAnsi="Arial" w:cs="Arial" w:hint="eastAsia"/>
        </w:rPr>
        <w:t>č</w:t>
      </w:r>
      <w:r w:rsidRPr="00933516">
        <w:rPr>
          <w:rFonts w:ascii="Arial" w:hAnsi="Arial" w:cs="Arial"/>
        </w:rPr>
        <w:t xml:space="preserve">enec kadarkoli v </w:t>
      </w:r>
      <w:r w:rsidRPr="00933516">
        <w:rPr>
          <w:rFonts w:ascii="Arial" w:hAnsi="Arial" w:cs="Arial" w:hint="eastAsia"/>
        </w:rPr>
        <w:t>č</w:t>
      </w:r>
      <w:r w:rsidRPr="00933516">
        <w:rPr>
          <w:rFonts w:ascii="Arial" w:hAnsi="Arial" w:cs="Arial"/>
        </w:rPr>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0096A293" w14:textId="77777777" w:rsidR="00614F68" w:rsidRPr="00933516" w:rsidRDefault="00614F68" w:rsidP="00614F68">
      <w:pPr>
        <w:pStyle w:val="Paragraf"/>
        <w:jc w:val="both"/>
        <w:rPr>
          <w:rFonts w:ascii="Arial" w:hAnsi="Arial" w:cs="Arial"/>
        </w:rPr>
      </w:pPr>
      <w:r w:rsidRPr="00933516">
        <w:rPr>
          <w:rFonts w:ascii="Arial" w:hAnsi="Arial" w:cs="Arial"/>
        </w:rPr>
        <w:t xml:space="preserve">Ta garancija / kavcijsko zavarovanje ni prenosljiva. </w:t>
      </w:r>
    </w:p>
    <w:p w14:paraId="2DE796AE" w14:textId="77777777" w:rsidR="00614F68" w:rsidRPr="00933516" w:rsidRDefault="00614F68" w:rsidP="00614F68">
      <w:pPr>
        <w:pStyle w:val="Paragraf"/>
        <w:jc w:val="both"/>
        <w:rPr>
          <w:rFonts w:ascii="Arial" w:hAnsi="Arial" w:cs="Arial"/>
        </w:rPr>
      </w:pPr>
      <w:r w:rsidRPr="00933516">
        <w:rPr>
          <w:rFonts w:ascii="Arial" w:hAnsi="Arial" w:cs="Arial"/>
        </w:rPr>
        <w:t>Morebitne spore med upravi</w:t>
      </w:r>
      <w:r w:rsidRPr="00933516">
        <w:rPr>
          <w:rFonts w:ascii="Arial" w:hAnsi="Arial" w:cs="Arial" w:hint="eastAsia"/>
        </w:rPr>
        <w:t>č</w:t>
      </w:r>
      <w:r w:rsidRPr="00933516">
        <w:rPr>
          <w:rFonts w:ascii="Arial" w:hAnsi="Arial" w:cs="Arial"/>
        </w:rPr>
        <w:t>encem in banko / zavarovalnico rešuje stvarno pristojno sodiš</w:t>
      </w:r>
      <w:r w:rsidRPr="00933516">
        <w:rPr>
          <w:rFonts w:ascii="Arial" w:hAnsi="Arial" w:cs="Arial" w:hint="eastAsia"/>
        </w:rPr>
        <w:t>č</w:t>
      </w:r>
      <w:r w:rsidRPr="00933516">
        <w:rPr>
          <w:rFonts w:ascii="Arial" w:hAnsi="Arial" w:cs="Arial"/>
        </w:rPr>
        <w:t>e po sedežu upravi</w:t>
      </w:r>
      <w:r w:rsidRPr="00933516">
        <w:rPr>
          <w:rFonts w:ascii="Arial" w:hAnsi="Arial" w:cs="Arial" w:hint="eastAsia"/>
        </w:rPr>
        <w:t>č</w:t>
      </w:r>
      <w:r w:rsidRPr="00933516">
        <w:rPr>
          <w:rFonts w:ascii="Arial" w:hAnsi="Arial" w:cs="Arial"/>
        </w:rPr>
        <w:t>enca po slovenskem pravu.</w:t>
      </w:r>
    </w:p>
    <w:p w14:paraId="32B18A0F" w14:textId="77777777" w:rsidR="00560A26" w:rsidRDefault="00560A26" w:rsidP="00560A26">
      <w:pPr>
        <w:pStyle w:val="Paragraf"/>
        <w:jc w:val="right"/>
        <w:rPr>
          <w:rFonts w:ascii="Arial" w:hAnsi="Arial" w:cs="Arial"/>
          <w:i/>
        </w:rPr>
      </w:pPr>
    </w:p>
    <w:p w14:paraId="600A4195" w14:textId="77777777" w:rsidR="00560A26" w:rsidRDefault="00560A26" w:rsidP="00560A26">
      <w:pPr>
        <w:pStyle w:val="Paragraf"/>
        <w:jc w:val="right"/>
        <w:rPr>
          <w:rFonts w:ascii="Arial" w:hAnsi="Arial" w:cs="Arial"/>
          <w:i/>
        </w:rPr>
      </w:pPr>
    </w:p>
    <w:p w14:paraId="0482CCB2" w14:textId="77777777" w:rsidR="00560A26" w:rsidRPr="002F6FF9" w:rsidRDefault="00560A26" w:rsidP="00560A26">
      <w:pPr>
        <w:pStyle w:val="Paragraf"/>
        <w:jc w:val="right"/>
        <w:rPr>
          <w:rFonts w:ascii="Arial" w:hAnsi="Arial" w:cs="Arial"/>
          <w:i/>
        </w:rPr>
      </w:pPr>
    </w:p>
    <w:p w14:paraId="28F37ACB" w14:textId="77777777" w:rsidR="00680367" w:rsidRDefault="00680367">
      <w:pPr>
        <w:rPr>
          <w:rFonts w:ascii="Arial" w:eastAsiaTheme="majorEastAsia" w:hAnsi="Arial" w:cs="Arial"/>
          <w:b/>
          <w:bCs/>
          <w:sz w:val="20"/>
          <w:u w:val="single"/>
        </w:rPr>
      </w:pPr>
      <w:bookmarkStart w:id="36" w:name="_Toc455057841"/>
      <w:bookmarkStart w:id="37" w:name="_Toc451506523"/>
      <w:bookmarkStart w:id="38" w:name="_Toc455057840"/>
      <w:r>
        <w:rPr>
          <w:rFonts w:ascii="Arial" w:hAnsi="Arial" w:cs="Arial"/>
          <w:sz w:val="20"/>
          <w:u w:val="single"/>
        </w:rPr>
        <w:br w:type="page"/>
      </w:r>
    </w:p>
    <w:bookmarkEnd w:id="36"/>
    <w:bookmarkEnd w:id="37"/>
    <w:bookmarkEnd w:id="38"/>
    <w:p w14:paraId="76780D6D" w14:textId="77777777" w:rsidR="00560A26" w:rsidRPr="002F6FF9" w:rsidRDefault="00560A26">
      <w:pPr>
        <w:spacing w:before="225" w:after="225" w:line="240" w:lineRule="auto"/>
        <w:jc w:val="both"/>
        <w:rPr>
          <w:rFonts w:ascii="Arial" w:hAnsi="Arial" w:cs="Arial"/>
          <w:color w:val="000000" w:themeColor="text1"/>
        </w:rPr>
      </w:pPr>
    </w:p>
    <w:p w14:paraId="76A8074E" w14:textId="77777777" w:rsidR="00EA04BE" w:rsidRPr="002F6FF9" w:rsidRDefault="00BD56C3" w:rsidP="00227F0D">
      <w:pPr>
        <w:pStyle w:val="Naslov2"/>
        <w:jc w:val="center"/>
        <w:rPr>
          <w:rFonts w:ascii="Arial" w:hAnsi="Arial" w:cs="Arial"/>
          <w:sz w:val="28"/>
          <w:u w:val="single"/>
        </w:rPr>
      </w:pPr>
      <w:bookmarkStart w:id="39" w:name="_Toc52878633"/>
      <w:r w:rsidRPr="007B06A0">
        <w:rPr>
          <w:rFonts w:ascii="Arial" w:hAnsi="Arial" w:cs="Arial"/>
          <w:sz w:val="28"/>
          <w:u w:val="single"/>
        </w:rPr>
        <w:t xml:space="preserve">IV. </w:t>
      </w:r>
      <w:r w:rsidR="00EA04BE" w:rsidRPr="007B06A0">
        <w:rPr>
          <w:rFonts w:ascii="Arial" w:hAnsi="Arial" w:cs="Arial"/>
          <w:sz w:val="28"/>
          <w:u w:val="single"/>
        </w:rPr>
        <w:t>MERIL</w:t>
      </w:r>
      <w:r w:rsidR="006E6FAA" w:rsidRPr="007B06A0">
        <w:rPr>
          <w:rFonts w:ascii="Arial" w:hAnsi="Arial" w:cs="Arial"/>
          <w:sz w:val="28"/>
          <w:u w:val="single"/>
        </w:rPr>
        <w:t>A</w:t>
      </w:r>
      <w:bookmarkEnd w:id="39"/>
      <w:r w:rsidR="00F50D5C" w:rsidRPr="002F6FF9">
        <w:rPr>
          <w:rFonts w:ascii="Arial" w:hAnsi="Arial" w:cs="Arial"/>
          <w:sz w:val="28"/>
          <w:u w:val="single"/>
        </w:rPr>
        <w:t xml:space="preserve"> </w:t>
      </w:r>
    </w:p>
    <w:p w14:paraId="55BE917A" w14:textId="5E6DD5EE" w:rsidR="008244C0" w:rsidRPr="008244C0" w:rsidRDefault="008244C0" w:rsidP="008244C0">
      <w:pPr>
        <w:spacing w:before="225" w:after="225" w:line="240" w:lineRule="auto"/>
        <w:jc w:val="both"/>
        <w:rPr>
          <w:rFonts w:ascii="Arial" w:hAnsi="Arial" w:cs="Arial"/>
          <w:sz w:val="18"/>
          <w:szCs w:val="18"/>
        </w:rPr>
      </w:pPr>
      <w:r w:rsidRPr="008244C0">
        <w:rPr>
          <w:rFonts w:ascii="Arial" w:hAnsi="Arial" w:cs="Arial"/>
          <w:sz w:val="18"/>
          <w:szCs w:val="18"/>
        </w:rPr>
        <w:t>Merilo pri ocenjevanju ponudb in izbiri ponudnika (ob izpolnjevanju minimalne stopnje sposobnosti in vseh pogojev in zahtev iz razpisa) je ekonomsko najugodnejša ponudba: p</w:t>
      </w:r>
      <w:r>
        <w:rPr>
          <w:rFonts w:ascii="Arial" w:hAnsi="Arial" w:cs="Arial"/>
          <w:sz w:val="18"/>
          <w:szCs w:val="18"/>
        </w:rPr>
        <w:t>onudba, ki v seštevku meril A,</w:t>
      </w:r>
      <w:r w:rsidRPr="008244C0">
        <w:rPr>
          <w:rFonts w:ascii="Arial" w:hAnsi="Arial" w:cs="Arial"/>
          <w:sz w:val="18"/>
          <w:szCs w:val="18"/>
        </w:rPr>
        <w:t xml:space="preserve"> B</w:t>
      </w:r>
      <w:r w:rsidR="00EB64D7">
        <w:rPr>
          <w:rFonts w:ascii="Arial" w:hAnsi="Arial" w:cs="Arial"/>
          <w:sz w:val="18"/>
          <w:szCs w:val="18"/>
        </w:rPr>
        <w:t>, C, D</w:t>
      </w:r>
      <w:r w:rsidRPr="008244C0">
        <w:rPr>
          <w:rFonts w:ascii="Arial" w:hAnsi="Arial" w:cs="Arial"/>
          <w:sz w:val="18"/>
          <w:szCs w:val="18"/>
        </w:rPr>
        <w:t xml:space="preserve"> </w:t>
      </w:r>
      <w:r w:rsidR="00EB64D7">
        <w:rPr>
          <w:rFonts w:ascii="Arial" w:hAnsi="Arial" w:cs="Arial"/>
          <w:sz w:val="18"/>
          <w:szCs w:val="18"/>
        </w:rPr>
        <w:t>in E</w:t>
      </w:r>
      <w:r>
        <w:rPr>
          <w:rFonts w:ascii="Arial" w:hAnsi="Arial" w:cs="Arial"/>
          <w:sz w:val="18"/>
          <w:szCs w:val="18"/>
        </w:rPr>
        <w:t xml:space="preserve"> </w:t>
      </w:r>
      <w:r w:rsidRPr="008244C0">
        <w:rPr>
          <w:rFonts w:ascii="Arial" w:hAnsi="Arial" w:cs="Arial"/>
          <w:sz w:val="18"/>
          <w:szCs w:val="18"/>
        </w:rPr>
        <w:t>prejme največ točk. Največje možno število točk je 100.</w:t>
      </w:r>
    </w:p>
    <w:p w14:paraId="2B7B3306" w14:textId="77777777" w:rsidR="008244C0" w:rsidRDefault="008244C0" w:rsidP="0097098C">
      <w:pPr>
        <w:spacing w:before="225" w:after="225" w:line="240" w:lineRule="auto"/>
        <w:jc w:val="both"/>
        <w:rPr>
          <w:rFonts w:ascii="Arial" w:hAnsi="Arial" w:cs="Arial"/>
          <w:sz w:val="18"/>
          <w:szCs w:val="18"/>
        </w:rPr>
      </w:pPr>
    </w:p>
    <w:p w14:paraId="1D2E2A42" w14:textId="364D7078" w:rsidR="0097098C" w:rsidRPr="007825D6" w:rsidRDefault="0097098C" w:rsidP="0097098C">
      <w:pPr>
        <w:spacing w:before="225" w:after="225" w:line="240" w:lineRule="auto"/>
        <w:jc w:val="both"/>
        <w:rPr>
          <w:rFonts w:ascii="Arial" w:hAnsi="Arial" w:cs="Arial"/>
          <w:sz w:val="18"/>
          <w:szCs w:val="18"/>
        </w:rPr>
      </w:pPr>
      <w:r w:rsidRPr="008244C0">
        <w:rPr>
          <w:rFonts w:ascii="Arial" w:hAnsi="Arial" w:cs="Arial"/>
          <w:b/>
          <w:sz w:val="18"/>
          <w:szCs w:val="18"/>
        </w:rPr>
        <w:t xml:space="preserve">A = Ponujena skupna cena v EUR z DDV </w:t>
      </w:r>
      <w:r w:rsidR="00EB64D7">
        <w:rPr>
          <w:rFonts w:ascii="Arial" w:hAnsi="Arial" w:cs="Arial"/>
          <w:sz w:val="18"/>
          <w:szCs w:val="18"/>
        </w:rPr>
        <w:t>(največ 8</w:t>
      </w:r>
      <w:r w:rsidRPr="007825D6">
        <w:rPr>
          <w:rFonts w:ascii="Arial" w:hAnsi="Arial" w:cs="Arial"/>
          <w:sz w:val="18"/>
          <w:szCs w:val="18"/>
        </w:rPr>
        <w:t>0 točk)</w:t>
      </w:r>
    </w:p>
    <w:p w14:paraId="0F17F40E" w14:textId="77777777" w:rsidR="0097098C" w:rsidRPr="007825D6" w:rsidRDefault="0097098C" w:rsidP="0097098C">
      <w:pPr>
        <w:spacing w:before="225" w:after="225" w:line="240" w:lineRule="auto"/>
        <w:jc w:val="both"/>
        <w:rPr>
          <w:rFonts w:ascii="Arial" w:hAnsi="Arial" w:cs="Arial"/>
          <w:sz w:val="18"/>
          <w:szCs w:val="18"/>
        </w:rPr>
      </w:pPr>
      <w:r w:rsidRPr="007825D6">
        <w:rPr>
          <w:rFonts w:ascii="Arial" w:hAnsi="Arial" w:cs="Arial"/>
          <w:sz w:val="18"/>
          <w:szCs w:val="18"/>
        </w:rPr>
        <w:t>Ponudnik, ki bo ponudil najnižjo skupno ceno v EUR z DDV, bo po tem merilu prejel najvišje število točk. Ostale ponudbe po tem merilu prejmejo glede na ponujeno ceno sorazmerno nižje število točk po naslednji formuli:</w:t>
      </w:r>
    </w:p>
    <w:p w14:paraId="24FA7AE7" w14:textId="1A3096D2" w:rsidR="0097098C" w:rsidRPr="007825D6" w:rsidRDefault="0097098C" w:rsidP="0097098C">
      <w:pPr>
        <w:spacing w:before="225" w:after="225" w:line="240" w:lineRule="auto"/>
        <w:jc w:val="both"/>
        <w:rPr>
          <w:rFonts w:ascii="Arial" w:hAnsi="Arial" w:cs="Arial"/>
          <w:sz w:val="18"/>
          <w:szCs w:val="18"/>
        </w:rPr>
      </w:pPr>
      <w:r w:rsidRPr="007825D6">
        <w:rPr>
          <w:rFonts w:ascii="Arial" w:hAnsi="Arial" w:cs="Arial"/>
          <w:sz w:val="18"/>
          <w:szCs w:val="18"/>
        </w:rPr>
        <w:t>A = (najnižja ponujena skupna cena v EUR z DDV / ponujena skupna cena v E</w:t>
      </w:r>
      <w:r w:rsidR="00C614D6">
        <w:rPr>
          <w:rFonts w:ascii="Arial" w:hAnsi="Arial" w:cs="Arial"/>
          <w:sz w:val="18"/>
          <w:szCs w:val="18"/>
        </w:rPr>
        <w:t>UR z DDV ocenjevane ponudbe) x 8</w:t>
      </w:r>
      <w:r w:rsidRPr="007825D6">
        <w:rPr>
          <w:rFonts w:ascii="Arial" w:hAnsi="Arial" w:cs="Arial"/>
          <w:sz w:val="18"/>
          <w:szCs w:val="18"/>
        </w:rPr>
        <w:t>0</w:t>
      </w:r>
    </w:p>
    <w:p w14:paraId="4EC40E0E" w14:textId="77777777" w:rsidR="0036614C" w:rsidRPr="007825D6" w:rsidRDefault="0036614C" w:rsidP="0097098C">
      <w:pPr>
        <w:spacing w:before="225" w:after="225" w:line="240" w:lineRule="auto"/>
        <w:jc w:val="both"/>
        <w:rPr>
          <w:rFonts w:ascii="Arial" w:hAnsi="Arial" w:cs="Arial"/>
          <w:sz w:val="18"/>
          <w:szCs w:val="18"/>
        </w:rPr>
      </w:pPr>
    </w:p>
    <w:p w14:paraId="00F652DA" w14:textId="422837F0" w:rsidR="0097098C" w:rsidRPr="007825D6" w:rsidRDefault="0097098C" w:rsidP="0097098C">
      <w:pPr>
        <w:spacing w:before="225" w:after="225" w:line="240" w:lineRule="auto"/>
        <w:jc w:val="both"/>
        <w:rPr>
          <w:rFonts w:ascii="Arial" w:hAnsi="Arial" w:cs="Arial"/>
          <w:sz w:val="18"/>
          <w:szCs w:val="18"/>
        </w:rPr>
      </w:pPr>
      <w:r w:rsidRPr="008244C0">
        <w:rPr>
          <w:rFonts w:ascii="Arial" w:hAnsi="Arial" w:cs="Arial"/>
          <w:b/>
          <w:sz w:val="18"/>
          <w:szCs w:val="18"/>
        </w:rPr>
        <w:t xml:space="preserve">B= </w:t>
      </w:r>
      <w:r w:rsidR="007825D6" w:rsidRPr="008244C0">
        <w:rPr>
          <w:rFonts w:ascii="Arial" w:hAnsi="Arial" w:cs="Arial"/>
          <w:b/>
          <w:sz w:val="18"/>
          <w:szCs w:val="18"/>
        </w:rPr>
        <w:t>vključenost v socialni dialog</w:t>
      </w:r>
      <w:r w:rsidR="007825D6" w:rsidRPr="007825D6">
        <w:rPr>
          <w:rFonts w:ascii="Arial" w:hAnsi="Arial" w:cs="Arial"/>
          <w:sz w:val="18"/>
          <w:szCs w:val="18"/>
        </w:rPr>
        <w:t>, kar ponudnik izkaže s sklenjeno veljavno podjetniško kolektivno pogodbo, v kateri so določena  merila,  ki  presegajo  minimalno  obveznost  delodajalca  do delavca (na primer izplačevanje božičnice, 13. plače, višji regres in druga povračila stro</w:t>
      </w:r>
      <w:r w:rsidR="008244C0">
        <w:rPr>
          <w:rFonts w:ascii="Arial" w:hAnsi="Arial" w:cs="Arial"/>
          <w:sz w:val="18"/>
          <w:szCs w:val="18"/>
        </w:rPr>
        <w:t>škov v zvezi  z  delom  itd.). Točke po tem merilu prejmejo</w:t>
      </w:r>
      <w:r w:rsidR="007825D6" w:rsidRPr="007825D6">
        <w:rPr>
          <w:rFonts w:ascii="Arial" w:hAnsi="Arial" w:cs="Arial"/>
          <w:sz w:val="18"/>
          <w:szCs w:val="18"/>
        </w:rPr>
        <w:t xml:space="preserve">  ponudniki,  ki  imajo  sklenjene veljavne podjetniške kolektivne  pogodbe,  saj  so  v njih določila, ki presegajo  minimalne  zakonske  in  z  veljavno panožno kolektivno pogodbo določene obveznosti delodajalca. </w:t>
      </w:r>
      <w:r w:rsidR="0036614C" w:rsidRPr="007825D6">
        <w:rPr>
          <w:rFonts w:ascii="Arial" w:hAnsi="Arial" w:cs="Arial"/>
          <w:sz w:val="18"/>
          <w:szCs w:val="18"/>
        </w:rPr>
        <w:t xml:space="preserve">(5 točk) </w:t>
      </w:r>
    </w:p>
    <w:p w14:paraId="04D52A66" w14:textId="4D4E8D0C" w:rsidR="0097098C" w:rsidRPr="008244C0" w:rsidRDefault="0097098C" w:rsidP="0097098C">
      <w:pPr>
        <w:spacing w:before="225" w:after="225" w:line="240" w:lineRule="auto"/>
        <w:jc w:val="both"/>
        <w:rPr>
          <w:rFonts w:ascii="Arial" w:hAnsi="Arial" w:cs="Arial"/>
          <w:b/>
          <w:sz w:val="18"/>
          <w:szCs w:val="18"/>
        </w:rPr>
      </w:pPr>
      <w:r w:rsidRPr="008244C0">
        <w:rPr>
          <w:rFonts w:ascii="Arial" w:hAnsi="Arial" w:cs="Arial"/>
          <w:b/>
          <w:sz w:val="18"/>
          <w:szCs w:val="18"/>
        </w:rPr>
        <w:t xml:space="preserve">Način dokazovanja: </w:t>
      </w:r>
      <w:r w:rsidR="007825D6" w:rsidRPr="008244C0">
        <w:rPr>
          <w:rFonts w:ascii="Arial" w:hAnsi="Arial" w:cs="Arial"/>
          <w:b/>
          <w:sz w:val="18"/>
          <w:szCs w:val="18"/>
        </w:rPr>
        <w:t>sklenjena veljavna podjetniška kolektivna pogodba.</w:t>
      </w:r>
    </w:p>
    <w:p w14:paraId="00C83D30" w14:textId="77777777" w:rsidR="0097098C" w:rsidRPr="007825D6" w:rsidRDefault="0097098C" w:rsidP="0097098C">
      <w:pPr>
        <w:spacing w:before="225" w:after="225" w:line="240" w:lineRule="auto"/>
        <w:jc w:val="both"/>
        <w:rPr>
          <w:rFonts w:ascii="Arial" w:hAnsi="Arial" w:cs="Arial"/>
          <w:sz w:val="18"/>
          <w:szCs w:val="18"/>
        </w:rPr>
      </w:pPr>
    </w:p>
    <w:p w14:paraId="5975A9C8" w14:textId="5BF55515" w:rsidR="0097098C" w:rsidRPr="007825D6" w:rsidRDefault="0097098C" w:rsidP="0097098C">
      <w:pPr>
        <w:spacing w:before="225" w:after="225" w:line="240" w:lineRule="auto"/>
        <w:jc w:val="both"/>
        <w:rPr>
          <w:rFonts w:ascii="Arial" w:hAnsi="Arial" w:cs="Arial"/>
          <w:sz w:val="18"/>
          <w:szCs w:val="18"/>
        </w:rPr>
      </w:pPr>
      <w:r w:rsidRPr="008244C0">
        <w:rPr>
          <w:rFonts w:ascii="Arial" w:hAnsi="Arial" w:cs="Arial"/>
          <w:b/>
          <w:sz w:val="18"/>
          <w:szCs w:val="18"/>
        </w:rPr>
        <w:t>C = pri ponudniku  na dan oddaje ponudbe deluje vsaj en sindikalni zaupnik ali delavski zaupnik,</w:t>
      </w:r>
      <w:r w:rsidRPr="007825D6">
        <w:rPr>
          <w:rFonts w:ascii="Arial" w:hAnsi="Arial" w:cs="Arial"/>
          <w:sz w:val="18"/>
          <w:szCs w:val="18"/>
        </w:rPr>
        <w:t xml:space="preserve"> tj. predstavnik zaposlenih, preko katerega se lahko upravljajo odnosi med zaposlenimi in ponudnikom kot delodajalcem, ki zagotavlja uporabo in pravilno izvedbo varnostnih in zdravstvenih politik ter postopkov, seznanja zaposlene s tveganji na delovnem mes</w:t>
      </w:r>
      <w:r w:rsidR="0036614C" w:rsidRPr="007825D6">
        <w:rPr>
          <w:rFonts w:ascii="Arial" w:hAnsi="Arial" w:cs="Arial"/>
          <w:sz w:val="18"/>
          <w:szCs w:val="18"/>
        </w:rPr>
        <w:t>tu, deli izkušnje ipd. (5 točk)</w:t>
      </w:r>
    </w:p>
    <w:p w14:paraId="11FF33B7" w14:textId="77777777" w:rsidR="0097098C" w:rsidRPr="00E9761F" w:rsidRDefault="0097098C" w:rsidP="0097098C">
      <w:pPr>
        <w:spacing w:before="225" w:after="225" w:line="240" w:lineRule="auto"/>
        <w:jc w:val="both"/>
        <w:rPr>
          <w:rFonts w:ascii="Arial" w:hAnsi="Arial" w:cs="Arial"/>
          <w:b/>
          <w:sz w:val="18"/>
          <w:szCs w:val="18"/>
        </w:rPr>
      </w:pPr>
      <w:r w:rsidRPr="007825D6">
        <w:rPr>
          <w:rFonts w:ascii="Arial" w:hAnsi="Arial" w:cs="Arial"/>
          <w:sz w:val="18"/>
          <w:szCs w:val="18"/>
        </w:rPr>
        <w:t xml:space="preserve">Način dokazovanja: </w:t>
      </w:r>
      <w:r w:rsidRPr="00E9761F">
        <w:rPr>
          <w:rFonts w:ascii="Arial" w:hAnsi="Arial" w:cs="Arial"/>
          <w:b/>
          <w:sz w:val="18"/>
          <w:szCs w:val="18"/>
        </w:rPr>
        <w:t>Izpolnjena izjava v obrazcu predračun s polnim nazivom sindikata katerega član je zaupnik oziroma izpis sindikata iz AJPESA.</w:t>
      </w:r>
    </w:p>
    <w:p w14:paraId="066FAB61" w14:textId="6CFCA98C" w:rsidR="0097098C" w:rsidRDefault="0097098C" w:rsidP="0097098C">
      <w:pPr>
        <w:spacing w:before="225" w:after="225" w:line="240" w:lineRule="auto"/>
        <w:jc w:val="both"/>
        <w:rPr>
          <w:rFonts w:ascii="Arial" w:hAnsi="Arial" w:cs="Arial"/>
          <w:sz w:val="18"/>
          <w:szCs w:val="18"/>
        </w:rPr>
      </w:pPr>
    </w:p>
    <w:p w14:paraId="0B069718" w14:textId="6920443A" w:rsidR="00EB64D7" w:rsidRPr="00EB64D7" w:rsidRDefault="00EB64D7" w:rsidP="0097098C">
      <w:pPr>
        <w:spacing w:before="225" w:after="225" w:line="240" w:lineRule="auto"/>
        <w:jc w:val="both"/>
        <w:rPr>
          <w:rFonts w:ascii="Arial" w:hAnsi="Arial" w:cs="Arial"/>
          <w:b/>
          <w:sz w:val="18"/>
          <w:szCs w:val="18"/>
        </w:rPr>
      </w:pPr>
      <w:r w:rsidRPr="00EB64D7">
        <w:rPr>
          <w:rFonts w:ascii="Arial" w:hAnsi="Arial" w:cs="Arial"/>
          <w:b/>
          <w:sz w:val="18"/>
          <w:szCs w:val="18"/>
        </w:rPr>
        <w:t xml:space="preserve">D) Razpolaganje s certifikatom ISO 9001 </w:t>
      </w:r>
      <w:r w:rsidR="00C614D6" w:rsidRPr="00C614D6">
        <w:rPr>
          <w:rFonts w:ascii="Arial" w:hAnsi="Arial" w:cs="Arial"/>
          <w:sz w:val="18"/>
          <w:szCs w:val="18"/>
        </w:rPr>
        <w:t>(5 točk)</w:t>
      </w:r>
    </w:p>
    <w:p w14:paraId="05442504" w14:textId="2D589F8D" w:rsidR="00C614D6" w:rsidRPr="00C614D6" w:rsidRDefault="00C614D6" w:rsidP="00C614D6">
      <w:pPr>
        <w:spacing w:before="225" w:after="225" w:line="240" w:lineRule="auto"/>
        <w:jc w:val="both"/>
        <w:rPr>
          <w:rFonts w:ascii="Arial" w:hAnsi="Arial" w:cs="Arial"/>
          <w:b/>
          <w:sz w:val="18"/>
          <w:szCs w:val="18"/>
        </w:rPr>
      </w:pPr>
      <w:r w:rsidRPr="00C614D6">
        <w:rPr>
          <w:rFonts w:ascii="Arial" w:hAnsi="Arial" w:cs="Arial"/>
          <w:b/>
          <w:sz w:val="18"/>
          <w:szCs w:val="18"/>
        </w:rPr>
        <w:t xml:space="preserve">Način dokazovanja: </w:t>
      </w:r>
      <w:r>
        <w:rPr>
          <w:rFonts w:ascii="Arial" w:hAnsi="Arial" w:cs="Arial"/>
          <w:b/>
          <w:sz w:val="18"/>
          <w:szCs w:val="18"/>
        </w:rPr>
        <w:t>predložitev skeniranega veljavnega potrdila o razpolaganju s certifikatom 9</w:t>
      </w:r>
      <w:r w:rsidRPr="00EB64D7">
        <w:rPr>
          <w:rFonts w:ascii="Arial" w:hAnsi="Arial" w:cs="Arial"/>
          <w:b/>
          <w:sz w:val="18"/>
          <w:szCs w:val="18"/>
        </w:rPr>
        <w:t>001</w:t>
      </w:r>
      <w:r>
        <w:rPr>
          <w:rFonts w:ascii="Arial" w:hAnsi="Arial" w:cs="Arial"/>
          <w:b/>
          <w:sz w:val="18"/>
          <w:szCs w:val="18"/>
        </w:rPr>
        <w:t>.</w:t>
      </w:r>
    </w:p>
    <w:p w14:paraId="2587B707" w14:textId="2FE52834" w:rsidR="00C614D6" w:rsidRDefault="00C614D6" w:rsidP="0097098C">
      <w:pPr>
        <w:spacing w:before="225" w:after="225" w:line="240" w:lineRule="auto"/>
        <w:jc w:val="both"/>
        <w:rPr>
          <w:rFonts w:ascii="Arial" w:hAnsi="Arial" w:cs="Arial"/>
          <w:b/>
          <w:sz w:val="18"/>
          <w:szCs w:val="18"/>
        </w:rPr>
      </w:pPr>
    </w:p>
    <w:p w14:paraId="34015D24" w14:textId="51E3A6ED" w:rsidR="00EB64D7" w:rsidRPr="00EB64D7" w:rsidRDefault="00EB64D7" w:rsidP="0097098C">
      <w:pPr>
        <w:spacing w:before="225" w:after="225" w:line="240" w:lineRule="auto"/>
        <w:jc w:val="both"/>
        <w:rPr>
          <w:rFonts w:ascii="Arial" w:hAnsi="Arial" w:cs="Arial"/>
          <w:b/>
          <w:sz w:val="18"/>
          <w:szCs w:val="18"/>
        </w:rPr>
      </w:pPr>
      <w:r w:rsidRPr="00EB64D7">
        <w:rPr>
          <w:rFonts w:ascii="Arial" w:hAnsi="Arial" w:cs="Arial"/>
          <w:b/>
          <w:sz w:val="18"/>
          <w:szCs w:val="18"/>
        </w:rPr>
        <w:t>E) Razpolaganje s certifikatom 14001</w:t>
      </w:r>
      <w:r w:rsidR="00C614D6">
        <w:rPr>
          <w:rFonts w:ascii="Arial" w:hAnsi="Arial" w:cs="Arial"/>
          <w:b/>
          <w:sz w:val="18"/>
          <w:szCs w:val="18"/>
        </w:rPr>
        <w:t xml:space="preserve"> </w:t>
      </w:r>
      <w:r w:rsidR="00C614D6" w:rsidRPr="00C614D6">
        <w:rPr>
          <w:rFonts w:ascii="Arial" w:hAnsi="Arial" w:cs="Arial"/>
          <w:sz w:val="18"/>
          <w:szCs w:val="18"/>
        </w:rPr>
        <w:t>(5 točk)</w:t>
      </w:r>
    </w:p>
    <w:p w14:paraId="7C46D8C9" w14:textId="62908545" w:rsidR="00C614D6" w:rsidRPr="00C614D6" w:rsidRDefault="00C614D6" w:rsidP="00C614D6">
      <w:pPr>
        <w:spacing w:before="225" w:after="225" w:line="240" w:lineRule="auto"/>
        <w:jc w:val="both"/>
        <w:rPr>
          <w:rFonts w:ascii="Arial" w:hAnsi="Arial" w:cs="Arial"/>
          <w:b/>
          <w:sz w:val="18"/>
          <w:szCs w:val="18"/>
        </w:rPr>
      </w:pPr>
      <w:r w:rsidRPr="00C614D6">
        <w:rPr>
          <w:rFonts w:ascii="Arial" w:hAnsi="Arial" w:cs="Arial"/>
          <w:b/>
          <w:sz w:val="18"/>
          <w:szCs w:val="18"/>
        </w:rPr>
        <w:t xml:space="preserve">Način dokazovanja: </w:t>
      </w:r>
      <w:r>
        <w:rPr>
          <w:rFonts w:ascii="Arial" w:hAnsi="Arial" w:cs="Arial"/>
          <w:b/>
          <w:sz w:val="18"/>
          <w:szCs w:val="18"/>
        </w:rPr>
        <w:t xml:space="preserve">predložitev skeniranega veljavnega potrdila o razpolaganju s certifikatom </w:t>
      </w:r>
      <w:r w:rsidRPr="00EB64D7">
        <w:rPr>
          <w:rFonts w:ascii="Arial" w:hAnsi="Arial" w:cs="Arial"/>
          <w:b/>
          <w:sz w:val="18"/>
          <w:szCs w:val="18"/>
        </w:rPr>
        <w:t>14001</w:t>
      </w:r>
      <w:r>
        <w:rPr>
          <w:rFonts w:ascii="Arial" w:hAnsi="Arial" w:cs="Arial"/>
          <w:b/>
          <w:sz w:val="18"/>
          <w:szCs w:val="18"/>
        </w:rPr>
        <w:t>.</w:t>
      </w:r>
    </w:p>
    <w:p w14:paraId="050E6F0D" w14:textId="77777777" w:rsidR="0097098C" w:rsidRPr="007825D6" w:rsidRDefault="0097098C" w:rsidP="0097098C">
      <w:pPr>
        <w:spacing w:before="225" w:after="225" w:line="240" w:lineRule="auto"/>
        <w:jc w:val="both"/>
        <w:rPr>
          <w:rFonts w:ascii="Arial" w:hAnsi="Arial" w:cs="Arial"/>
          <w:sz w:val="18"/>
          <w:szCs w:val="18"/>
        </w:rPr>
      </w:pPr>
    </w:p>
    <w:p w14:paraId="0441CF11" w14:textId="10DB364B" w:rsidR="00AB294F" w:rsidRPr="007825D6" w:rsidRDefault="0097098C" w:rsidP="0097098C">
      <w:pPr>
        <w:spacing w:before="225" w:after="225" w:line="240" w:lineRule="auto"/>
        <w:jc w:val="both"/>
        <w:rPr>
          <w:rFonts w:ascii="Arial" w:hAnsi="Arial" w:cs="Arial"/>
          <w:sz w:val="18"/>
          <w:szCs w:val="18"/>
        </w:rPr>
      </w:pPr>
      <w:r w:rsidRPr="007825D6">
        <w:rPr>
          <w:rFonts w:ascii="Arial" w:hAnsi="Arial" w:cs="Arial"/>
          <w:sz w:val="18"/>
          <w:szCs w:val="18"/>
        </w:rPr>
        <w:t>*Merila skladno z ZJN-3 ne morejo biti predmet dopolnjevanja, zato naj ponudniki za dodelitev točk pri posameznem merilu predložijo vsa dokazila, v nasprotnem primeru, ponudniku  točke pri posameznem merilu ne bodo dodeljene</w:t>
      </w:r>
      <w:r w:rsidR="00E9761F">
        <w:rPr>
          <w:rFonts w:ascii="Arial" w:hAnsi="Arial" w:cs="Arial"/>
          <w:sz w:val="18"/>
          <w:szCs w:val="18"/>
        </w:rPr>
        <w:t>.</w:t>
      </w:r>
    </w:p>
    <w:p w14:paraId="002139B9" w14:textId="192C43C2" w:rsidR="000419F8" w:rsidRPr="0097098C" w:rsidRDefault="000419F8" w:rsidP="000419F8">
      <w:pPr>
        <w:spacing w:before="225" w:after="225" w:line="240" w:lineRule="auto"/>
        <w:jc w:val="both"/>
        <w:rPr>
          <w:rFonts w:ascii="Arial" w:hAnsi="Arial" w:cs="Arial"/>
          <w:color w:val="FF0000"/>
          <w:sz w:val="18"/>
          <w:szCs w:val="18"/>
        </w:rPr>
      </w:pPr>
    </w:p>
    <w:p w14:paraId="15B01519" w14:textId="77777777" w:rsidR="000419F8" w:rsidRPr="0097098C" w:rsidRDefault="000419F8" w:rsidP="000419F8">
      <w:pPr>
        <w:spacing w:before="225" w:after="225" w:line="240" w:lineRule="auto"/>
        <w:jc w:val="both"/>
        <w:rPr>
          <w:rFonts w:ascii="Arial" w:hAnsi="Arial" w:cs="Arial"/>
          <w:color w:val="FF0000"/>
          <w:sz w:val="18"/>
          <w:szCs w:val="18"/>
        </w:rPr>
      </w:pPr>
    </w:p>
    <w:p w14:paraId="1F261DFA" w14:textId="77777777" w:rsidR="000419F8" w:rsidRPr="0097098C" w:rsidRDefault="000419F8" w:rsidP="000419F8">
      <w:pPr>
        <w:spacing w:before="225" w:after="225" w:line="240" w:lineRule="auto"/>
        <w:jc w:val="both"/>
        <w:rPr>
          <w:rFonts w:ascii="Arial" w:hAnsi="Arial" w:cs="Arial"/>
          <w:color w:val="FF0000"/>
          <w:sz w:val="18"/>
          <w:szCs w:val="18"/>
        </w:rPr>
      </w:pPr>
    </w:p>
    <w:p w14:paraId="1458C304" w14:textId="77777777" w:rsidR="000419F8" w:rsidRPr="002F6FF9" w:rsidRDefault="000419F8" w:rsidP="000419F8">
      <w:pPr>
        <w:spacing w:before="225" w:after="225" w:line="240" w:lineRule="auto"/>
        <w:jc w:val="both"/>
        <w:rPr>
          <w:rFonts w:ascii="Arial" w:hAnsi="Arial" w:cs="Arial"/>
          <w:color w:val="000000"/>
          <w:sz w:val="18"/>
          <w:szCs w:val="18"/>
        </w:rPr>
      </w:pPr>
    </w:p>
    <w:p w14:paraId="02C88FCC" w14:textId="654D81C7" w:rsidR="000419F8" w:rsidRPr="002F6FF9" w:rsidRDefault="000419F8" w:rsidP="000419F8">
      <w:pPr>
        <w:spacing w:before="225" w:after="225" w:line="240" w:lineRule="auto"/>
        <w:jc w:val="both"/>
        <w:rPr>
          <w:rFonts w:ascii="Arial" w:hAnsi="Arial" w:cs="Arial"/>
          <w:color w:val="000000"/>
          <w:sz w:val="18"/>
          <w:szCs w:val="18"/>
        </w:rPr>
      </w:pPr>
    </w:p>
    <w:p w14:paraId="63414133" w14:textId="77777777" w:rsidR="000419F8" w:rsidRPr="002F6FF9" w:rsidRDefault="000419F8" w:rsidP="000419F8">
      <w:pPr>
        <w:spacing w:before="225" w:after="225" w:line="240" w:lineRule="auto"/>
        <w:jc w:val="both"/>
        <w:rPr>
          <w:rFonts w:ascii="Arial" w:hAnsi="Arial" w:cs="Arial"/>
          <w:color w:val="000000"/>
          <w:sz w:val="18"/>
          <w:szCs w:val="18"/>
        </w:rPr>
      </w:pPr>
    </w:p>
    <w:p w14:paraId="460E673B" w14:textId="77777777" w:rsidR="00614F68" w:rsidRPr="00FB75B0" w:rsidRDefault="00614F68" w:rsidP="00614F68">
      <w:pPr>
        <w:pStyle w:val="Naslov2"/>
        <w:jc w:val="center"/>
        <w:rPr>
          <w:rFonts w:ascii="Arial" w:hAnsi="Arial" w:cs="Arial"/>
          <w:sz w:val="28"/>
        </w:rPr>
      </w:pPr>
      <w:bookmarkStart w:id="40" w:name="_Toc464471226"/>
      <w:bookmarkStart w:id="41" w:name="_Toc528224874"/>
      <w:bookmarkStart w:id="42" w:name="_Toc52878634"/>
      <w:r>
        <w:rPr>
          <w:rFonts w:ascii="Arial" w:hAnsi="Arial" w:cs="Arial"/>
          <w:sz w:val="28"/>
        </w:rPr>
        <w:t>V</w:t>
      </w:r>
      <w:r w:rsidRPr="00FB75B0">
        <w:rPr>
          <w:rFonts w:ascii="Arial" w:hAnsi="Arial" w:cs="Arial"/>
          <w:sz w:val="28"/>
        </w:rPr>
        <w:t>. TEHNIČNE SPECIFIKACIJE NAROČILA</w:t>
      </w:r>
      <w:bookmarkEnd w:id="40"/>
      <w:bookmarkEnd w:id="41"/>
      <w:bookmarkEnd w:id="42"/>
    </w:p>
    <w:p w14:paraId="319B1468" w14:textId="77777777" w:rsidR="00614F68" w:rsidRPr="004948A4" w:rsidRDefault="00614F68" w:rsidP="00614F68">
      <w:pPr>
        <w:spacing w:line="240" w:lineRule="auto"/>
        <w:contextualSpacing/>
        <w:rPr>
          <w:rFonts w:ascii="Arial" w:hAnsi="Arial" w:cs="Arial"/>
        </w:rPr>
      </w:pPr>
    </w:p>
    <w:p w14:paraId="256AA8AF" w14:textId="77777777" w:rsidR="00614F68" w:rsidRPr="00A72B0B" w:rsidRDefault="00614F68" w:rsidP="00614F68">
      <w:pPr>
        <w:spacing w:after="0" w:line="240" w:lineRule="auto"/>
        <w:rPr>
          <w:rFonts w:ascii="Arial" w:eastAsia="Times New Roman" w:hAnsi="Arial" w:cs="Arial"/>
          <w:kern w:val="16"/>
          <w:sz w:val="20"/>
          <w:szCs w:val="18"/>
        </w:rPr>
      </w:pPr>
      <w:bookmarkStart w:id="43" w:name="specifikacija"/>
      <w:bookmarkEnd w:id="43"/>
    </w:p>
    <w:p w14:paraId="07D5FF52" w14:textId="77777777" w:rsidR="00614F68" w:rsidRPr="00A72B0B" w:rsidRDefault="00614F68" w:rsidP="00614F68">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 ČIŠČENJE RDEČE DVORANE</w:t>
      </w:r>
    </w:p>
    <w:p w14:paraId="37B093AD" w14:textId="77777777" w:rsidR="00614F68" w:rsidRDefault="00614F68" w:rsidP="00614F68">
      <w:pPr>
        <w:spacing w:after="0" w:line="240" w:lineRule="auto"/>
        <w:rPr>
          <w:rFonts w:ascii="Arial" w:eastAsia="Times New Roman" w:hAnsi="Arial" w:cs="Arial"/>
          <w:b/>
          <w:kern w:val="16"/>
          <w:sz w:val="18"/>
          <w:szCs w:val="18"/>
          <w:u w:val="single"/>
        </w:rPr>
      </w:pPr>
    </w:p>
    <w:p w14:paraId="0C1E381B" w14:textId="77777777" w:rsidR="00614F68" w:rsidRPr="00A72B0B"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Pr="00A72B0B">
        <w:rPr>
          <w:rFonts w:ascii="Arial" w:eastAsia="Times New Roman" w:hAnsi="Arial" w:cs="Arial"/>
          <w:b/>
          <w:kern w:val="16"/>
          <w:sz w:val="18"/>
          <w:szCs w:val="18"/>
        </w:rPr>
        <w:t xml:space="preserve"> SPLOŠNO:</w:t>
      </w:r>
    </w:p>
    <w:p w14:paraId="7E5B18A1" w14:textId="77777777" w:rsidR="00614F68" w:rsidRPr="00890AA1" w:rsidRDefault="00614F68" w:rsidP="00614F68">
      <w:pPr>
        <w:spacing w:after="0" w:line="240" w:lineRule="auto"/>
        <w:rPr>
          <w:rFonts w:ascii="Arial" w:eastAsia="Times New Roman" w:hAnsi="Arial" w:cs="Arial"/>
          <w:kern w:val="16"/>
          <w:sz w:val="18"/>
          <w:szCs w:val="18"/>
        </w:rPr>
      </w:pPr>
    </w:p>
    <w:p w14:paraId="07CCDAD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asa obratovanja dvorane in sicer:</w:t>
      </w:r>
    </w:p>
    <w:p w14:paraId="58F52C39" w14:textId="77777777" w:rsidR="00614F68" w:rsidRPr="00890AA1" w:rsidRDefault="00614F68" w:rsidP="00614F68">
      <w:pPr>
        <w:spacing w:after="0" w:line="240" w:lineRule="auto"/>
        <w:rPr>
          <w:rFonts w:ascii="Arial" w:eastAsia="Times New Roman" w:hAnsi="Arial" w:cs="Arial"/>
          <w:kern w:val="16"/>
          <w:sz w:val="18"/>
          <w:szCs w:val="18"/>
        </w:rPr>
      </w:pPr>
    </w:p>
    <w:p w14:paraId="50AE5BAD"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a. </w:t>
      </w:r>
      <w:r w:rsidRPr="00427480">
        <w:rPr>
          <w:rFonts w:ascii="Arial" w:eastAsia="Times New Roman" w:hAnsi="Arial" w:cs="Arial"/>
          <w:kern w:val="16"/>
          <w:sz w:val="18"/>
          <w:szCs w:val="18"/>
          <w:u w:val="single"/>
        </w:rPr>
        <w:t>VISOKA SEZONA:  NOVEMBER - APRIL</w:t>
      </w:r>
      <w:r w:rsidRPr="00890AA1">
        <w:rPr>
          <w:rFonts w:ascii="Arial" w:eastAsia="Times New Roman" w:hAnsi="Arial" w:cs="Arial"/>
          <w:kern w:val="16"/>
          <w:sz w:val="18"/>
          <w:szCs w:val="18"/>
        </w:rPr>
        <w:t xml:space="preserve">  - (praviloma  2 delavca po 8 ur oz. manj po potrebi)</w:t>
      </w:r>
    </w:p>
    <w:p w14:paraId="4BFFD4F0"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vsak dan, vse dni v mesecu, vse prostore dvorane</w:t>
      </w:r>
    </w:p>
    <w:p w14:paraId="3098D3E7" w14:textId="77777777" w:rsidR="00614F68" w:rsidRPr="00890AA1" w:rsidRDefault="00614F68" w:rsidP="00614F68">
      <w:pPr>
        <w:spacing w:after="0" w:line="240" w:lineRule="auto"/>
        <w:rPr>
          <w:rFonts w:ascii="Arial" w:eastAsia="Times New Roman" w:hAnsi="Arial" w:cs="Arial"/>
          <w:kern w:val="16"/>
          <w:sz w:val="18"/>
          <w:szCs w:val="18"/>
        </w:rPr>
      </w:pPr>
    </w:p>
    <w:p w14:paraId="7206212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b. </w:t>
      </w:r>
      <w:r w:rsidRPr="00427480">
        <w:rPr>
          <w:rFonts w:ascii="Arial" w:eastAsia="Times New Roman" w:hAnsi="Arial" w:cs="Arial"/>
          <w:kern w:val="16"/>
          <w:sz w:val="18"/>
          <w:szCs w:val="18"/>
          <w:u w:val="single"/>
        </w:rPr>
        <w:t>SREDNJA SEZONA : SEPTEMBER, OKTOBER, MAJ, JUNIJ</w:t>
      </w:r>
      <w:r>
        <w:rPr>
          <w:rFonts w:ascii="Arial" w:eastAsia="Times New Roman" w:hAnsi="Arial" w:cs="Arial"/>
          <w:kern w:val="16"/>
          <w:sz w:val="18"/>
          <w:szCs w:val="18"/>
        </w:rPr>
        <w:t xml:space="preserve"> – (praviloma 2 delavca oz. </w:t>
      </w:r>
      <w:r w:rsidRPr="00890AA1">
        <w:rPr>
          <w:rFonts w:ascii="Arial" w:eastAsia="Times New Roman" w:hAnsi="Arial" w:cs="Arial"/>
          <w:kern w:val="16"/>
          <w:sz w:val="18"/>
          <w:szCs w:val="18"/>
        </w:rPr>
        <w:t>manj po potrebi)</w:t>
      </w:r>
    </w:p>
    <w:p w14:paraId="7032C602" w14:textId="77777777" w:rsidR="00614F68" w:rsidRDefault="00614F68" w:rsidP="00614F68">
      <w:pPr>
        <w:spacing w:after="0" w:line="240" w:lineRule="auto"/>
        <w:ind w:left="255"/>
        <w:rPr>
          <w:rFonts w:ascii="Arial" w:eastAsia="Times New Roman" w:hAnsi="Arial" w:cs="Arial"/>
          <w:kern w:val="16"/>
          <w:sz w:val="18"/>
          <w:szCs w:val="18"/>
        </w:rPr>
      </w:pPr>
      <w:r w:rsidRPr="00890AA1">
        <w:rPr>
          <w:rFonts w:ascii="Arial" w:eastAsia="Times New Roman" w:hAnsi="Arial" w:cs="Arial"/>
          <w:kern w:val="16"/>
          <w:sz w:val="18"/>
          <w:szCs w:val="18"/>
        </w:rPr>
        <w:t>na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eloma  vsak dan, vse dni v mesecu, razen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asn</w:t>
      </w:r>
      <w:r>
        <w:rPr>
          <w:rFonts w:ascii="Arial" w:eastAsia="Times New Roman" w:hAnsi="Arial" w:cs="Arial"/>
          <w:kern w:val="16"/>
          <w:sz w:val="18"/>
          <w:szCs w:val="18"/>
        </w:rPr>
        <w:t xml:space="preserve">o  brez  sobote in nedelje /po </w:t>
      </w:r>
      <w:r w:rsidRPr="00890AA1">
        <w:rPr>
          <w:rFonts w:ascii="Arial" w:eastAsia="Times New Roman" w:hAnsi="Arial" w:cs="Arial"/>
          <w:kern w:val="16"/>
          <w:sz w:val="18"/>
          <w:szCs w:val="18"/>
        </w:rPr>
        <w:t xml:space="preserve">tedenskem razporedu/ in ni potrebno 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istiti vseh prostorov dvorane. </w:t>
      </w:r>
    </w:p>
    <w:p w14:paraId="66E329D8" w14:textId="77777777" w:rsidR="00614F68" w:rsidRPr="00890AA1" w:rsidRDefault="00614F68" w:rsidP="00614F68">
      <w:pPr>
        <w:spacing w:after="0" w:line="240" w:lineRule="auto"/>
        <w:rPr>
          <w:rFonts w:ascii="Arial" w:eastAsia="Times New Roman" w:hAnsi="Arial" w:cs="Arial"/>
          <w:kern w:val="16"/>
          <w:sz w:val="18"/>
          <w:szCs w:val="18"/>
        </w:rPr>
      </w:pPr>
    </w:p>
    <w:p w14:paraId="33C92BB2" w14:textId="77777777" w:rsidR="00614F68" w:rsidRPr="00427480" w:rsidRDefault="00614F68" w:rsidP="00614F68">
      <w:pPr>
        <w:spacing w:after="0" w:line="240" w:lineRule="auto"/>
        <w:rPr>
          <w:rFonts w:ascii="Arial" w:eastAsia="Times New Roman" w:hAnsi="Arial" w:cs="Arial"/>
          <w:kern w:val="16"/>
          <w:sz w:val="18"/>
          <w:szCs w:val="18"/>
          <w:u w:val="single"/>
        </w:rPr>
      </w:pPr>
      <w:r w:rsidRPr="00890AA1">
        <w:rPr>
          <w:rFonts w:ascii="Arial" w:eastAsia="Times New Roman" w:hAnsi="Arial" w:cs="Arial"/>
          <w:kern w:val="16"/>
          <w:sz w:val="18"/>
          <w:szCs w:val="18"/>
        </w:rPr>
        <w:t xml:space="preserve">c. </w:t>
      </w:r>
      <w:r w:rsidRPr="00427480">
        <w:rPr>
          <w:rFonts w:ascii="Arial" w:eastAsia="Times New Roman" w:hAnsi="Arial" w:cs="Arial"/>
          <w:kern w:val="16"/>
          <w:sz w:val="18"/>
          <w:szCs w:val="18"/>
          <w:u w:val="single"/>
        </w:rPr>
        <w:t xml:space="preserve">NIZKA SEZONA: JULIJ, AVGUST  </w:t>
      </w:r>
    </w:p>
    <w:p w14:paraId="479E188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asno (vzdrževalno)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prostorov dvorane. (praviloma 1 delavec).</w:t>
      </w:r>
    </w:p>
    <w:p w14:paraId="17204DE9" w14:textId="77777777" w:rsidR="00614F68" w:rsidRPr="00890AA1" w:rsidRDefault="00614F68" w:rsidP="00614F68">
      <w:pPr>
        <w:spacing w:after="0" w:line="240" w:lineRule="auto"/>
        <w:rPr>
          <w:rFonts w:ascii="Arial" w:eastAsia="Times New Roman" w:hAnsi="Arial" w:cs="Arial"/>
          <w:kern w:val="16"/>
          <w:sz w:val="18"/>
          <w:szCs w:val="18"/>
        </w:rPr>
      </w:pPr>
    </w:p>
    <w:p w14:paraId="4D59AD1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d</w:t>
      </w:r>
      <w:r w:rsidRPr="00427480">
        <w:rPr>
          <w:rFonts w:ascii="Arial" w:eastAsia="Times New Roman" w:hAnsi="Arial" w:cs="Arial"/>
          <w:kern w:val="16"/>
          <w:sz w:val="18"/>
          <w:szCs w:val="18"/>
          <w:u w:val="single"/>
        </w:rPr>
        <w:t xml:space="preserve">.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 PRED, MED in PO PRIREDITVAH</w:t>
      </w:r>
      <w:r w:rsidRPr="00890AA1">
        <w:rPr>
          <w:rFonts w:ascii="Arial" w:eastAsia="Times New Roman" w:hAnsi="Arial" w:cs="Arial"/>
          <w:kern w:val="16"/>
          <w:sz w:val="18"/>
          <w:szCs w:val="18"/>
        </w:rPr>
        <w:t xml:space="preserve"> – (število delavcev po potrebi do 10)</w:t>
      </w:r>
    </w:p>
    <w:p w14:paraId="04518C0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prostorov, ki so predmet najema za prireditev. Praviloma je intenzivnost dela </w:t>
      </w:r>
    </w:p>
    <w:p w14:paraId="4776492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ja in potrebno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in delovne sile.</w:t>
      </w:r>
    </w:p>
    <w:p w14:paraId="1FE2329E" w14:textId="77777777" w:rsidR="00614F68" w:rsidRPr="00890AA1" w:rsidRDefault="00614F68" w:rsidP="00614F68">
      <w:pPr>
        <w:spacing w:after="0" w:line="240" w:lineRule="auto"/>
        <w:rPr>
          <w:rFonts w:ascii="Arial" w:eastAsia="Times New Roman" w:hAnsi="Arial" w:cs="Arial"/>
          <w:kern w:val="16"/>
          <w:sz w:val="18"/>
          <w:szCs w:val="18"/>
        </w:rPr>
      </w:pPr>
    </w:p>
    <w:p w14:paraId="43BCA71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w:t>
      </w:r>
    </w:p>
    <w:p w14:paraId="3764344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ISTILO ZA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SMOLE (uporabljajo jo rokometaši)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14:paraId="1A36E78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14:paraId="475D0E6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enja prostorov RDE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 DVORANE Velenje mora vsebovati:</w:t>
      </w:r>
    </w:p>
    <w:p w14:paraId="57FEF9A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14:paraId="6BBD8E1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14:paraId="62019259" w14:textId="77777777" w:rsidR="00614F68" w:rsidRPr="006C7667" w:rsidRDefault="00614F68" w:rsidP="00614F68">
      <w:pPr>
        <w:spacing w:after="0" w:line="240" w:lineRule="auto"/>
        <w:rPr>
          <w:rFonts w:ascii="Arial" w:eastAsia="Times New Roman" w:hAnsi="Arial" w:cs="Arial"/>
          <w:kern w:val="16"/>
          <w:sz w:val="18"/>
          <w:szCs w:val="18"/>
        </w:rPr>
      </w:pPr>
    </w:p>
    <w:p w14:paraId="715859F0" w14:textId="7777777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Izvajalec  je dolžan nameš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ati sanitarni material (papirne brisa</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e, </w:t>
      </w:r>
      <w:proofErr w:type="spellStart"/>
      <w:r w:rsidRPr="006C7667">
        <w:rPr>
          <w:rFonts w:ascii="Arial" w:eastAsia="Times New Roman" w:hAnsi="Arial" w:cs="Arial"/>
          <w:kern w:val="16"/>
          <w:sz w:val="18"/>
          <w:szCs w:val="18"/>
        </w:rPr>
        <w:t>wc</w:t>
      </w:r>
      <w:proofErr w:type="spellEnd"/>
      <w:r w:rsidRPr="006C7667">
        <w:rPr>
          <w:rFonts w:ascii="Arial" w:eastAsia="Times New Roman" w:hAnsi="Arial" w:cs="Arial"/>
          <w:kern w:val="16"/>
          <w:sz w:val="18"/>
          <w:szCs w:val="18"/>
        </w:rPr>
        <w:t xml:space="preserve"> papir, …), ki ga dobavi NARO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NIK.</w:t>
      </w:r>
    </w:p>
    <w:p w14:paraId="657F44D2" w14:textId="77777777" w:rsidR="00614F68" w:rsidRPr="006C7667" w:rsidRDefault="00614F68" w:rsidP="00614F68">
      <w:pPr>
        <w:spacing w:after="0" w:line="240" w:lineRule="auto"/>
        <w:rPr>
          <w:rFonts w:ascii="Arial" w:eastAsia="Times New Roman" w:hAnsi="Arial" w:cs="Arial"/>
          <w:kern w:val="16"/>
          <w:sz w:val="18"/>
          <w:szCs w:val="18"/>
        </w:rPr>
      </w:pPr>
    </w:p>
    <w:p w14:paraId="5E801736" w14:textId="7777777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 xml:space="preserve">Redno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se izvaja praviloma v dopoldanski izmeni.</w:t>
      </w:r>
    </w:p>
    <w:p w14:paraId="7307542C" w14:textId="7777777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pred, med in po prireditvah se izvaja preko celega dneva (tudi v no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nem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po tedenskem razporedu.</w:t>
      </w:r>
    </w:p>
    <w:p w14:paraId="7B3508DA" w14:textId="77777777" w:rsidR="00614F68" w:rsidRPr="006C7667" w:rsidRDefault="00614F68" w:rsidP="00614F68">
      <w:pPr>
        <w:spacing w:after="0" w:line="240" w:lineRule="auto"/>
        <w:rPr>
          <w:rFonts w:ascii="Arial" w:eastAsia="Times New Roman" w:hAnsi="Arial" w:cs="Arial"/>
          <w:kern w:val="16"/>
          <w:sz w:val="18"/>
          <w:szCs w:val="18"/>
        </w:rPr>
      </w:pPr>
    </w:p>
    <w:p w14:paraId="3CA1908D" w14:textId="77777777" w:rsidR="00614F68" w:rsidRPr="006C7667" w:rsidRDefault="00614F68" w:rsidP="00614F68">
      <w:pPr>
        <w:spacing w:after="0" w:line="240" w:lineRule="auto"/>
        <w:rPr>
          <w:rFonts w:ascii="Arial" w:eastAsia="Times New Roman" w:hAnsi="Arial" w:cs="Arial"/>
          <w:kern w:val="16"/>
          <w:sz w:val="18"/>
          <w:szCs w:val="18"/>
        </w:rPr>
      </w:pPr>
    </w:p>
    <w:p w14:paraId="1D3346B8" w14:textId="77777777" w:rsidR="00614F68" w:rsidRPr="006C7667" w:rsidRDefault="00614F68" w:rsidP="00614F68">
      <w:pPr>
        <w:spacing w:after="0" w:line="240" w:lineRule="auto"/>
        <w:rPr>
          <w:rFonts w:ascii="Arial" w:eastAsia="Times New Roman" w:hAnsi="Arial" w:cs="Arial"/>
          <w:kern w:val="16"/>
          <w:sz w:val="18"/>
          <w:szCs w:val="18"/>
        </w:rPr>
      </w:pPr>
    </w:p>
    <w:p w14:paraId="532CBDFC" w14:textId="4649B7F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ZARADI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NEGA OBSEGA DEL IN V ZVEZI S TEM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NIH POTREB PO DELAVCIH SE  PONUDBA OPREDELI V ŠTEVILU OPRAVLJENIH UR V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TRAJANJA POGODBE – 24  MESECEV</w:t>
      </w:r>
      <w:r w:rsidR="00AC0FF5">
        <w:rPr>
          <w:rFonts w:ascii="Arial" w:eastAsia="Times New Roman" w:hAnsi="Arial" w:cs="Arial"/>
          <w:kern w:val="16"/>
          <w:sz w:val="18"/>
          <w:szCs w:val="18"/>
        </w:rPr>
        <w:t>,</w:t>
      </w:r>
      <w:r w:rsidRPr="006C7667">
        <w:rPr>
          <w:rFonts w:ascii="Arial" w:eastAsia="Times New Roman" w:hAnsi="Arial" w:cs="Arial"/>
          <w:kern w:val="16"/>
          <w:sz w:val="18"/>
          <w:szCs w:val="18"/>
        </w:rPr>
        <w:t xml:space="preserve"> IN SICER:</w:t>
      </w:r>
    </w:p>
    <w:p w14:paraId="76814EC6" w14:textId="77777777" w:rsidR="00614F68" w:rsidRPr="006C7667"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1"/>
        <w:gridCol w:w="2259"/>
      </w:tblGrid>
      <w:tr w:rsidR="00614F68" w:rsidRPr="006C7667" w14:paraId="3EB2C9FC" w14:textId="77777777" w:rsidTr="00614F68">
        <w:trPr>
          <w:trHeight w:val="604"/>
        </w:trPr>
        <w:tc>
          <w:tcPr>
            <w:tcW w:w="6899" w:type="dxa"/>
            <w:vAlign w:val="bottom"/>
          </w:tcPr>
          <w:p w14:paraId="59B80727" w14:textId="77777777" w:rsidR="00614F68" w:rsidRPr="006C7667" w:rsidRDefault="00614F68" w:rsidP="00614F68">
            <w:pPr>
              <w:rPr>
                <w:rFonts w:ascii="Arial" w:hAnsi="Arial" w:cs="Arial"/>
                <w:b/>
                <w:sz w:val="18"/>
                <w:szCs w:val="18"/>
              </w:rPr>
            </w:pPr>
            <w:r>
              <w:rPr>
                <w:rFonts w:ascii="Arial" w:hAnsi="Arial" w:cs="Arial"/>
                <w:b/>
                <w:sz w:val="18"/>
                <w:szCs w:val="18"/>
              </w:rPr>
              <w:t>Delo</w:t>
            </w:r>
          </w:p>
        </w:tc>
        <w:tc>
          <w:tcPr>
            <w:tcW w:w="2281" w:type="dxa"/>
          </w:tcPr>
          <w:p w14:paraId="03F73B83" w14:textId="77777777" w:rsidR="00614F68" w:rsidRPr="006C7667" w:rsidRDefault="00614F68" w:rsidP="00614F68">
            <w:pPr>
              <w:jc w:val="center"/>
              <w:rPr>
                <w:rFonts w:ascii="Arial" w:hAnsi="Arial" w:cs="Arial"/>
                <w:b/>
                <w:sz w:val="18"/>
                <w:szCs w:val="18"/>
              </w:rPr>
            </w:pPr>
            <w:r w:rsidRPr="006C7667">
              <w:rPr>
                <w:rFonts w:ascii="Arial" w:hAnsi="Arial" w:cs="Arial"/>
                <w:b/>
                <w:sz w:val="18"/>
                <w:szCs w:val="18"/>
              </w:rPr>
              <w:t>Število ur /v 24 mesecih/</w:t>
            </w:r>
          </w:p>
        </w:tc>
      </w:tr>
      <w:tr w:rsidR="00614F68" w:rsidRPr="006C7667" w14:paraId="236817F4" w14:textId="77777777" w:rsidTr="00614F68">
        <w:trPr>
          <w:trHeight w:val="811"/>
        </w:trPr>
        <w:tc>
          <w:tcPr>
            <w:tcW w:w="6899" w:type="dxa"/>
            <w:vAlign w:val="bottom"/>
          </w:tcPr>
          <w:p w14:paraId="6BFBA7A1" w14:textId="77777777" w:rsidR="00614F68" w:rsidRPr="006C7667" w:rsidRDefault="00614F68" w:rsidP="00614F68">
            <w:pPr>
              <w:rPr>
                <w:rFonts w:ascii="Arial" w:hAnsi="Arial" w:cs="Arial"/>
                <w:b/>
                <w:sz w:val="18"/>
                <w:szCs w:val="18"/>
              </w:rPr>
            </w:pPr>
            <w:r>
              <w:rPr>
                <w:rFonts w:ascii="Arial" w:hAnsi="Arial" w:cs="Arial"/>
                <w:b/>
                <w:sz w:val="18"/>
                <w:szCs w:val="18"/>
              </w:rPr>
              <w:t>Čiščenje objekta RDEČA DVORANA</w:t>
            </w:r>
          </w:p>
        </w:tc>
        <w:tc>
          <w:tcPr>
            <w:tcW w:w="2281" w:type="dxa"/>
            <w:vAlign w:val="bottom"/>
          </w:tcPr>
          <w:p w14:paraId="305AB896" w14:textId="77777777" w:rsidR="00614F68" w:rsidRPr="006C7667" w:rsidRDefault="00614F68" w:rsidP="00614F68">
            <w:pPr>
              <w:rPr>
                <w:rFonts w:ascii="Arial" w:hAnsi="Arial" w:cs="Arial"/>
                <w:b/>
                <w:sz w:val="18"/>
                <w:szCs w:val="18"/>
              </w:rPr>
            </w:pPr>
            <w:r>
              <w:rPr>
                <w:rFonts w:ascii="Arial" w:hAnsi="Arial" w:cs="Arial"/>
                <w:b/>
                <w:sz w:val="18"/>
                <w:szCs w:val="18"/>
              </w:rPr>
              <w:t>10.500</w:t>
            </w:r>
          </w:p>
        </w:tc>
      </w:tr>
    </w:tbl>
    <w:p w14:paraId="6B6BADBA" w14:textId="77777777" w:rsidR="00614F68" w:rsidRPr="006C7667" w:rsidRDefault="00614F68" w:rsidP="00614F68">
      <w:pPr>
        <w:spacing w:after="0" w:line="240" w:lineRule="auto"/>
        <w:rPr>
          <w:rFonts w:ascii="Arial" w:eastAsia="Times New Roman" w:hAnsi="Arial" w:cs="Arial"/>
          <w:kern w:val="16"/>
          <w:sz w:val="18"/>
          <w:szCs w:val="18"/>
        </w:rPr>
      </w:pPr>
    </w:p>
    <w:p w14:paraId="1CF49A5B" w14:textId="77777777" w:rsidR="00614F68" w:rsidRPr="006C7667" w:rsidRDefault="00614F68" w:rsidP="00614F68">
      <w:pPr>
        <w:spacing w:after="0" w:line="240" w:lineRule="auto"/>
        <w:rPr>
          <w:rFonts w:ascii="Arial" w:eastAsia="Times New Roman" w:hAnsi="Arial" w:cs="Arial"/>
          <w:kern w:val="16"/>
          <w:sz w:val="18"/>
          <w:szCs w:val="18"/>
        </w:rPr>
      </w:pPr>
    </w:p>
    <w:p w14:paraId="6ED24A2E" w14:textId="77777777" w:rsidR="00614F68" w:rsidRPr="006C7667" w:rsidRDefault="00614F68" w:rsidP="00614F68">
      <w:pPr>
        <w:spacing w:after="0" w:line="240" w:lineRule="auto"/>
        <w:rPr>
          <w:rFonts w:ascii="Arial" w:eastAsia="Times New Roman" w:hAnsi="Arial" w:cs="Arial"/>
          <w:b/>
          <w:kern w:val="16"/>
          <w:sz w:val="18"/>
          <w:szCs w:val="18"/>
        </w:rPr>
      </w:pPr>
      <w:r w:rsidRPr="006C7667">
        <w:rPr>
          <w:rFonts w:ascii="Arial" w:eastAsia="Times New Roman" w:hAnsi="Arial" w:cs="Arial"/>
          <w:b/>
          <w:kern w:val="16"/>
          <w:sz w:val="18"/>
          <w:szCs w:val="18"/>
        </w:rPr>
        <w:t>Obra</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un se vrši mese</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no  na osnovi opravljenih ur.</w:t>
      </w:r>
    </w:p>
    <w:p w14:paraId="1474BE99" w14:textId="77777777" w:rsidR="00614F68" w:rsidRDefault="00614F68" w:rsidP="00614F68">
      <w:pPr>
        <w:jc w:val="both"/>
        <w:rPr>
          <w:b/>
          <w:sz w:val="18"/>
          <w:szCs w:val="18"/>
        </w:rPr>
      </w:pPr>
    </w:p>
    <w:p w14:paraId="5DC0BF09" w14:textId="77777777" w:rsidR="00614F68" w:rsidRPr="00A72B0B" w:rsidRDefault="00614F68" w:rsidP="00614F68">
      <w:pPr>
        <w:jc w:val="both"/>
        <w:rPr>
          <w:b/>
          <w:sz w:val="18"/>
          <w:szCs w:val="18"/>
        </w:rPr>
      </w:pPr>
      <w:r w:rsidRPr="00A72B0B">
        <w:rPr>
          <w:b/>
          <w:sz w:val="18"/>
          <w:szCs w:val="18"/>
        </w:rPr>
        <w:t>2. SEZNAM STORITEV IN PROSTOROV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2"/>
        <w:gridCol w:w="3020"/>
        <w:gridCol w:w="3018"/>
      </w:tblGrid>
      <w:tr w:rsidR="00614F68" w:rsidRPr="006C7667" w14:paraId="4840F106" w14:textId="77777777" w:rsidTr="00614F68">
        <w:tc>
          <w:tcPr>
            <w:tcW w:w="3070" w:type="dxa"/>
            <w:tcBorders>
              <w:bottom w:val="single" w:sz="4" w:space="0" w:color="auto"/>
            </w:tcBorders>
          </w:tcPr>
          <w:p w14:paraId="466D92BD" w14:textId="77777777" w:rsidR="00614F68" w:rsidRPr="006C7667" w:rsidRDefault="00614F68" w:rsidP="00614F68">
            <w:pPr>
              <w:jc w:val="both"/>
              <w:rPr>
                <w:rFonts w:ascii="Arial" w:hAnsi="Arial" w:cs="Arial"/>
                <w:b/>
                <w:bCs/>
                <w:sz w:val="18"/>
                <w:szCs w:val="18"/>
              </w:rPr>
            </w:pPr>
            <w:r w:rsidRPr="006C7667">
              <w:rPr>
                <w:rFonts w:ascii="Arial" w:hAnsi="Arial" w:cs="Arial"/>
                <w:b/>
                <w:bCs/>
                <w:sz w:val="18"/>
                <w:szCs w:val="18"/>
              </w:rPr>
              <w:t>Čiščenje</w:t>
            </w:r>
          </w:p>
        </w:tc>
        <w:tc>
          <w:tcPr>
            <w:tcW w:w="3070" w:type="dxa"/>
            <w:tcBorders>
              <w:bottom w:val="single" w:sz="4" w:space="0" w:color="auto"/>
            </w:tcBorders>
          </w:tcPr>
          <w:p w14:paraId="74A327A9" w14:textId="77777777" w:rsidR="00614F68" w:rsidRPr="006C7667" w:rsidRDefault="00614F68" w:rsidP="00614F68">
            <w:pPr>
              <w:jc w:val="both"/>
              <w:rPr>
                <w:rFonts w:ascii="Arial" w:hAnsi="Arial" w:cs="Arial"/>
                <w:b/>
                <w:bCs/>
                <w:sz w:val="18"/>
                <w:szCs w:val="18"/>
              </w:rPr>
            </w:pPr>
            <w:r w:rsidRPr="006C7667">
              <w:rPr>
                <w:rFonts w:ascii="Arial" w:hAnsi="Arial" w:cs="Arial"/>
                <w:b/>
                <w:bCs/>
                <w:sz w:val="18"/>
                <w:szCs w:val="18"/>
              </w:rPr>
              <w:t>Lokacija</w:t>
            </w:r>
          </w:p>
        </w:tc>
        <w:tc>
          <w:tcPr>
            <w:tcW w:w="3070" w:type="dxa"/>
            <w:tcBorders>
              <w:bottom w:val="single" w:sz="4" w:space="0" w:color="auto"/>
            </w:tcBorders>
          </w:tcPr>
          <w:p w14:paraId="323577C8" w14:textId="77777777" w:rsidR="00614F68" w:rsidRPr="006C7667" w:rsidRDefault="00614F68" w:rsidP="00614F68">
            <w:pPr>
              <w:jc w:val="both"/>
              <w:rPr>
                <w:rFonts w:ascii="Arial" w:hAnsi="Arial" w:cs="Arial"/>
                <w:b/>
                <w:bCs/>
                <w:sz w:val="18"/>
                <w:szCs w:val="18"/>
                <w:vertAlign w:val="superscript"/>
              </w:rPr>
            </w:pPr>
            <w:r w:rsidRPr="006C7667">
              <w:rPr>
                <w:rFonts w:ascii="Arial" w:hAnsi="Arial" w:cs="Arial"/>
                <w:b/>
                <w:bCs/>
                <w:sz w:val="18"/>
                <w:szCs w:val="18"/>
              </w:rPr>
              <w:t>Površina m</w:t>
            </w:r>
            <w:r w:rsidRPr="006C7667">
              <w:rPr>
                <w:rFonts w:ascii="Arial" w:hAnsi="Arial" w:cs="Arial"/>
                <w:b/>
                <w:bCs/>
                <w:sz w:val="18"/>
                <w:szCs w:val="18"/>
                <w:vertAlign w:val="superscript"/>
              </w:rPr>
              <w:t>2</w:t>
            </w:r>
          </w:p>
        </w:tc>
      </w:tr>
      <w:tr w:rsidR="00614F68" w:rsidRPr="006C7667" w14:paraId="4A819C1C" w14:textId="77777777" w:rsidTr="00614F68">
        <w:tc>
          <w:tcPr>
            <w:tcW w:w="3070" w:type="dxa"/>
            <w:tcBorders>
              <w:top w:val="nil"/>
              <w:left w:val="nil"/>
              <w:bottom w:val="nil"/>
              <w:right w:val="nil"/>
            </w:tcBorders>
          </w:tcPr>
          <w:p w14:paraId="7E6B43F3" w14:textId="77777777" w:rsidR="00614F68" w:rsidRPr="00FB75B0" w:rsidRDefault="00614F68" w:rsidP="00614F68">
            <w:pPr>
              <w:pStyle w:val="Paragraf"/>
              <w:rPr>
                <w:b/>
              </w:rPr>
            </w:pPr>
            <w:bookmarkStart w:id="44" w:name="_Toc464465135"/>
            <w:r w:rsidRPr="00FB75B0">
              <w:rPr>
                <w:b/>
              </w:rPr>
              <w:t>PARKET</w:t>
            </w:r>
            <w:bookmarkEnd w:id="44"/>
          </w:p>
        </w:tc>
        <w:tc>
          <w:tcPr>
            <w:tcW w:w="3070" w:type="dxa"/>
            <w:tcBorders>
              <w:top w:val="nil"/>
              <w:left w:val="nil"/>
              <w:bottom w:val="nil"/>
              <w:right w:val="nil"/>
            </w:tcBorders>
          </w:tcPr>
          <w:p w14:paraId="741ABA22" w14:textId="77777777" w:rsidR="00614F68" w:rsidRPr="006C7667" w:rsidRDefault="00614F68" w:rsidP="00614F68">
            <w:pPr>
              <w:jc w:val="both"/>
              <w:rPr>
                <w:rFonts w:ascii="Arial" w:hAnsi="Arial" w:cs="Arial"/>
                <w:sz w:val="18"/>
                <w:szCs w:val="18"/>
              </w:rPr>
            </w:pPr>
          </w:p>
        </w:tc>
        <w:tc>
          <w:tcPr>
            <w:tcW w:w="3070" w:type="dxa"/>
            <w:tcBorders>
              <w:top w:val="nil"/>
              <w:left w:val="nil"/>
              <w:bottom w:val="nil"/>
              <w:right w:val="nil"/>
            </w:tcBorders>
          </w:tcPr>
          <w:p w14:paraId="4063AA1B" w14:textId="77777777" w:rsidR="00614F68" w:rsidRPr="006C7667" w:rsidRDefault="00614F68" w:rsidP="00614F68">
            <w:pPr>
              <w:jc w:val="both"/>
              <w:rPr>
                <w:rFonts w:ascii="Arial" w:hAnsi="Arial" w:cs="Arial"/>
                <w:sz w:val="18"/>
                <w:szCs w:val="18"/>
              </w:rPr>
            </w:pPr>
          </w:p>
        </w:tc>
      </w:tr>
      <w:tr w:rsidR="00614F68" w:rsidRPr="006C7667" w14:paraId="79A06865" w14:textId="77777777" w:rsidTr="00614F68">
        <w:tc>
          <w:tcPr>
            <w:tcW w:w="3070" w:type="dxa"/>
            <w:tcBorders>
              <w:top w:val="single" w:sz="4" w:space="0" w:color="auto"/>
            </w:tcBorders>
          </w:tcPr>
          <w:p w14:paraId="694EB0E4"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14:paraId="0AE5090D"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Parter</w:t>
            </w:r>
          </w:p>
        </w:tc>
        <w:tc>
          <w:tcPr>
            <w:tcW w:w="3070" w:type="dxa"/>
            <w:tcBorders>
              <w:top w:val="single" w:sz="4" w:space="0" w:color="auto"/>
            </w:tcBorders>
          </w:tcPr>
          <w:p w14:paraId="0F98F29F"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1500</w:t>
            </w:r>
          </w:p>
        </w:tc>
      </w:tr>
      <w:tr w:rsidR="00614F68" w:rsidRPr="006C7667" w14:paraId="69DD06F4" w14:textId="77777777" w:rsidTr="00614F68">
        <w:tc>
          <w:tcPr>
            <w:tcW w:w="3070" w:type="dxa"/>
          </w:tcPr>
          <w:p w14:paraId="19D1D218" w14:textId="77777777" w:rsidR="00614F68" w:rsidRPr="006C7667" w:rsidRDefault="00614F68" w:rsidP="00614F68">
            <w:pPr>
              <w:jc w:val="both"/>
              <w:rPr>
                <w:rFonts w:ascii="Arial" w:hAnsi="Arial" w:cs="Arial"/>
                <w:sz w:val="18"/>
                <w:szCs w:val="18"/>
              </w:rPr>
            </w:pPr>
          </w:p>
        </w:tc>
        <w:tc>
          <w:tcPr>
            <w:tcW w:w="3070" w:type="dxa"/>
          </w:tcPr>
          <w:p w14:paraId="2175AFA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Male dvorane</w:t>
            </w:r>
          </w:p>
        </w:tc>
        <w:tc>
          <w:tcPr>
            <w:tcW w:w="3070" w:type="dxa"/>
          </w:tcPr>
          <w:p w14:paraId="3AE121D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250</w:t>
            </w:r>
          </w:p>
        </w:tc>
      </w:tr>
      <w:tr w:rsidR="00614F68" w:rsidRPr="006C7667" w14:paraId="51E087A5" w14:textId="77777777" w:rsidTr="00614F68">
        <w:tc>
          <w:tcPr>
            <w:tcW w:w="3070" w:type="dxa"/>
          </w:tcPr>
          <w:p w14:paraId="5F60BF84" w14:textId="77777777" w:rsidR="00614F68" w:rsidRPr="006C7667" w:rsidRDefault="00614F68" w:rsidP="00614F68">
            <w:pPr>
              <w:jc w:val="both"/>
              <w:rPr>
                <w:rFonts w:ascii="Arial" w:hAnsi="Arial" w:cs="Arial"/>
                <w:sz w:val="18"/>
                <w:szCs w:val="18"/>
              </w:rPr>
            </w:pPr>
          </w:p>
        </w:tc>
        <w:tc>
          <w:tcPr>
            <w:tcW w:w="3070" w:type="dxa"/>
          </w:tcPr>
          <w:p w14:paraId="1DA014FB" w14:textId="77777777" w:rsidR="00614F68" w:rsidRPr="006C7667" w:rsidRDefault="00614F68" w:rsidP="00614F68">
            <w:pPr>
              <w:jc w:val="both"/>
              <w:rPr>
                <w:rFonts w:ascii="Arial" w:hAnsi="Arial" w:cs="Arial"/>
                <w:sz w:val="18"/>
                <w:szCs w:val="18"/>
              </w:rPr>
            </w:pPr>
            <w:proofErr w:type="spellStart"/>
            <w:r w:rsidRPr="006C7667">
              <w:rPr>
                <w:rFonts w:ascii="Arial" w:hAnsi="Arial" w:cs="Arial"/>
                <w:sz w:val="18"/>
                <w:szCs w:val="18"/>
              </w:rPr>
              <w:t>Squash</w:t>
            </w:r>
            <w:proofErr w:type="spellEnd"/>
          </w:p>
        </w:tc>
        <w:tc>
          <w:tcPr>
            <w:tcW w:w="3070" w:type="dxa"/>
          </w:tcPr>
          <w:p w14:paraId="2151957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60</w:t>
            </w:r>
          </w:p>
        </w:tc>
      </w:tr>
      <w:tr w:rsidR="00614F68" w:rsidRPr="006C7667" w14:paraId="2F51916F" w14:textId="77777777" w:rsidTr="00614F68">
        <w:tc>
          <w:tcPr>
            <w:tcW w:w="3070" w:type="dxa"/>
            <w:tcBorders>
              <w:bottom w:val="single" w:sz="4" w:space="0" w:color="auto"/>
            </w:tcBorders>
          </w:tcPr>
          <w:p w14:paraId="2DC0975D"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OBČASNO</w:t>
            </w:r>
          </w:p>
        </w:tc>
        <w:tc>
          <w:tcPr>
            <w:tcW w:w="3070" w:type="dxa"/>
            <w:tcBorders>
              <w:bottom w:val="single" w:sz="4" w:space="0" w:color="auto"/>
            </w:tcBorders>
          </w:tcPr>
          <w:p w14:paraId="507B9D2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Sejna soba</w:t>
            </w:r>
          </w:p>
        </w:tc>
        <w:tc>
          <w:tcPr>
            <w:tcW w:w="3070" w:type="dxa"/>
            <w:tcBorders>
              <w:bottom w:val="single" w:sz="4" w:space="0" w:color="auto"/>
            </w:tcBorders>
          </w:tcPr>
          <w:p w14:paraId="3147ECB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50</w:t>
            </w:r>
          </w:p>
        </w:tc>
      </w:tr>
      <w:tr w:rsidR="00614F68" w:rsidRPr="006C7667" w14:paraId="70AD0C6C" w14:textId="77777777" w:rsidTr="00614F68">
        <w:tc>
          <w:tcPr>
            <w:tcW w:w="3070" w:type="dxa"/>
            <w:tcBorders>
              <w:bottom w:val="single" w:sz="4" w:space="0" w:color="auto"/>
            </w:tcBorders>
          </w:tcPr>
          <w:p w14:paraId="67451E72" w14:textId="77777777" w:rsidR="00614F68" w:rsidRPr="006C7667" w:rsidRDefault="00614F68" w:rsidP="00614F68">
            <w:pPr>
              <w:jc w:val="both"/>
              <w:rPr>
                <w:rFonts w:ascii="Arial" w:hAnsi="Arial" w:cs="Arial"/>
                <w:sz w:val="18"/>
                <w:szCs w:val="18"/>
              </w:rPr>
            </w:pPr>
          </w:p>
        </w:tc>
        <w:tc>
          <w:tcPr>
            <w:tcW w:w="3070" w:type="dxa"/>
            <w:tcBorders>
              <w:bottom w:val="single" w:sz="4" w:space="0" w:color="auto"/>
            </w:tcBorders>
          </w:tcPr>
          <w:p w14:paraId="61ADF46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Uprava</w:t>
            </w:r>
          </w:p>
        </w:tc>
        <w:tc>
          <w:tcPr>
            <w:tcW w:w="3070" w:type="dxa"/>
            <w:tcBorders>
              <w:bottom w:val="single" w:sz="4" w:space="0" w:color="auto"/>
            </w:tcBorders>
          </w:tcPr>
          <w:p w14:paraId="6986BA7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90</w:t>
            </w:r>
          </w:p>
        </w:tc>
      </w:tr>
      <w:tr w:rsidR="00614F68" w:rsidRPr="006C7667" w14:paraId="0B8EEC00" w14:textId="77777777" w:rsidTr="00614F68">
        <w:tc>
          <w:tcPr>
            <w:tcW w:w="3070" w:type="dxa"/>
            <w:tcBorders>
              <w:top w:val="single" w:sz="4" w:space="0" w:color="auto"/>
              <w:left w:val="nil"/>
              <w:bottom w:val="nil"/>
              <w:right w:val="nil"/>
            </w:tcBorders>
          </w:tcPr>
          <w:p w14:paraId="39C28239"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760A8943"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0D40D743" w14:textId="77777777" w:rsidR="00614F68" w:rsidRPr="006C7667" w:rsidRDefault="00614F68" w:rsidP="00614F68">
            <w:pPr>
              <w:jc w:val="both"/>
              <w:rPr>
                <w:rFonts w:ascii="Arial" w:hAnsi="Arial" w:cs="Arial"/>
                <w:sz w:val="18"/>
                <w:szCs w:val="18"/>
              </w:rPr>
            </w:pPr>
          </w:p>
        </w:tc>
      </w:tr>
      <w:tr w:rsidR="00614F68" w:rsidRPr="00A72B0B" w14:paraId="44A6C6CA" w14:textId="77777777" w:rsidTr="00614F68">
        <w:tc>
          <w:tcPr>
            <w:tcW w:w="3070" w:type="dxa"/>
            <w:tcBorders>
              <w:top w:val="nil"/>
              <w:left w:val="nil"/>
              <w:bottom w:val="nil"/>
              <w:right w:val="nil"/>
            </w:tcBorders>
          </w:tcPr>
          <w:p w14:paraId="05007A7E" w14:textId="77777777" w:rsidR="00614F68" w:rsidRPr="00A72B0B" w:rsidRDefault="00614F68" w:rsidP="00614F68">
            <w:pPr>
              <w:jc w:val="both"/>
              <w:rPr>
                <w:rFonts w:ascii="Arial" w:hAnsi="Arial" w:cs="Arial"/>
                <w:b/>
                <w:sz w:val="18"/>
                <w:szCs w:val="18"/>
              </w:rPr>
            </w:pPr>
            <w:r w:rsidRPr="00A72B0B">
              <w:rPr>
                <w:rFonts w:ascii="Arial" w:hAnsi="Arial" w:cs="Arial"/>
                <w:b/>
                <w:sz w:val="18"/>
                <w:szCs w:val="18"/>
              </w:rPr>
              <w:t>KERAMIKA</w:t>
            </w:r>
          </w:p>
        </w:tc>
        <w:tc>
          <w:tcPr>
            <w:tcW w:w="3070" w:type="dxa"/>
            <w:tcBorders>
              <w:top w:val="nil"/>
              <w:left w:val="nil"/>
              <w:bottom w:val="nil"/>
              <w:right w:val="nil"/>
            </w:tcBorders>
          </w:tcPr>
          <w:p w14:paraId="7E67F9FA" w14:textId="77777777" w:rsidR="00614F68" w:rsidRPr="00A72B0B" w:rsidRDefault="00614F68" w:rsidP="00614F68">
            <w:pPr>
              <w:jc w:val="both"/>
              <w:rPr>
                <w:rFonts w:ascii="Arial" w:hAnsi="Arial" w:cs="Arial"/>
                <w:b/>
                <w:sz w:val="18"/>
                <w:szCs w:val="18"/>
              </w:rPr>
            </w:pPr>
          </w:p>
        </w:tc>
        <w:tc>
          <w:tcPr>
            <w:tcW w:w="3070" w:type="dxa"/>
            <w:tcBorders>
              <w:top w:val="nil"/>
              <w:left w:val="nil"/>
              <w:bottom w:val="nil"/>
              <w:right w:val="nil"/>
            </w:tcBorders>
          </w:tcPr>
          <w:p w14:paraId="75EDF396" w14:textId="77777777" w:rsidR="00614F68" w:rsidRPr="00A72B0B" w:rsidRDefault="00614F68" w:rsidP="00614F68">
            <w:pPr>
              <w:jc w:val="both"/>
              <w:rPr>
                <w:rFonts w:ascii="Arial" w:hAnsi="Arial" w:cs="Arial"/>
                <w:b/>
                <w:sz w:val="18"/>
                <w:szCs w:val="18"/>
              </w:rPr>
            </w:pPr>
          </w:p>
        </w:tc>
      </w:tr>
      <w:tr w:rsidR="00614F68" w:rsidRPr="006C7667" w14:paraId="49AC9450" w14:textId="77777777" w:rsidTr="00614F68">
        <w:tc>
          <w:tcPr>
            <w:tcW w:w="3070" w:type="dxa"/>
            <w:tcBorders>
              <w:top w:val="single" w:sz="4" w:space="0" w:color="auto"/>
            </w:tcBorders>
          </w:tcPr>
          <w:p w14:paraId="4D25129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14:paraId="22480C1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Pisarna dežurni</w:t>
            </w:r>
          </w:p>
        </w:tc>
        <w:tc>
          <w:tcPr>
            <w:tcW w:w="3070" w:type="dxa"/>
            <w:tcBorders>
              <w:top w:val="single" w:sz="4" w:space="0" w:color="auto"/>
            </w:tcBorders>
          </w:tcPr>
          <w:p w14:paraId="4103CBC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23</w:t>
            </w:r>
          </w:p>
        </w:tc>
      </w:tr>
      <w:tr w:rsidR="00614F68" w:rsidRPr="006C7667" w14:paraId="76FD3C49" w14:textId="77777777" w:rsidTr="00614F68">
        <w:tc>
          <w:tcPr>
            <w:tcW w:w="3070" w:type="dxa"/>
          </w:tcPr>
          <w:p w14:paraId="7CC29BCC" w14:textId="77777777" w:rsidR="00614F68" w:rsidRPr="006C7667" w:rsidRDefault="00614F68" w:rsidP="00614F68">
            <w:pPr>
              <w:jc w:val="both"/>
              <w:rPr>
                <w:rFonts w:ascii="Arial" w:hAnsi="Arial" w:cs="Arial"/>
                <w:sz w:val="18"/>
                <w:szCs w:val="18"/>
              </w:rPr>
            </w:pPr>
          </w:p>
        </w:tc>
        <w:tc>
          <w:tcPr>
            <w:tcW w:w="3070" w:type="dxa"/>
          </w:tcPr>
          <w:p w14:paraId="50DFE00A"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Glavne sanitarije</w:t>
            </w:r>
          </w:p>
        </w:tc>
        <w:tc>
          <w:tcPr>
            <w:tcW w:w="3070" w:type="dxa"/>
          </w:tcPr>
          <w:p w14:paraId="37A2AE15"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80</w:t>
            </w:r>
          </w:p>
        </w:tc>
      </w:tr>
      <w:tr w:rsidR="00614F68" w:rsidRPr="006C7667" w14:paraId="1A061602" w14:textId="77777777" w:rsidTr="00614F68">
        <w:tc>
          <w:tcPr>
            <w:tcW w:w="3070" w:type="dxa"/>
          </w:tcPr>
          <w:p w14:paraId="6BFEA27F" w14:textId="77777777" w:rsidR="00614F68" w:rsidRPr="006C7667" w:rsidRDefault="00614F68" w:rsidP="00614F68">
            <w:pPr>
              <w:jc w:val="both"/>
              <w:rPr>
                <w:rFonts w:ascii="Arial" w:hAnsi="Arial" w:cs="Arial"/>
                <w:sz w:val="18"/>
                <w:szCs w:val="18"/>
              </w:rPr>
            </w:pPr>
          </w:p>
        </w:tc>
        <w:tc>
          <w:tcPr>
            <w:tcW w:w="3070" w:type="dxa"/>
          </w:tcPr>
          <w:p w14:paraId="22ACC438"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Gard. 1-6 , 2 x rekreativci</w:t>
            </w:r>
          </w:p>
        </w:tc>
        <w:tc>
          <w:tcPr>
            <w:tcW w:w="3070" w:type="dxa"/>
          </w:tcPr>
          <w:p w14:paraId="58F06957"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210</w:t>
            </w:r>
          </w:p>
        </w:tc>
      </w:tr>
      <w:tr w:rsidR="00614F68" w:rsidRPr="006C7667" w14:paraId="73A5174B" w14:textId="77777777" w:rsidTr="00614F68">
        <w:tc>
          <w:tcPr>
            <w:tcW w:w="3070" w:type="dxa"/>
          </w:tcPr>
          <w:p w14:paraId="768717AD" w14:textId="77777777" w:rsidR="00614F68" w:rsidRPr="006C7667" w:rsidRDefault="00614F68" w:rsidP="00614F68">
            <w:pPr>
              <w:jc w:val="both"/>
              <w:rPr>
                <w:rFonts w:ascii="Arial" w:hAnsi="Arial" w:cs="Arial"/>
                <w:sz w:val="18"/>
                <w:szCs w:val="18"/>
              </w:rPr>
            </w:pPr>
          </w:p>
        </w:tc>
        <w:tc>
          <w:tcPr>
            <w:tcW w:w="3070" w:type="dxa"/>
          </w:tcPr>
          <w:p w14:paraId="37A43698"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 xml:space="preserve">Garderobe </w:t>
            </w:r>
            <w:proofErr w:type="spellStart"/>
            <w:r w:rsidRPr="006C7667">
              <w:rPr>
                <w:rFonts w:ascii="Arial" w:hAnsi="Arial" w:cs="Arial"/>
                <w:sz w:val="18"/>
                <w:szCs w:val="18"/>
              </w:rPr>
              <w:t>squash</w:t>
            </w:r>
            <w:proofErr w:type="spellEnd"/>
          </w:p>
        </w:tc>
        <w:tc>
          <w:tcPr>
            <w:tcW w:w="3070" w:type="dxa"/>
          </w:tcPr>
          <w:p w14:paraId="31CF2AA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20</w:t>
            </w:r>
          </w:p>
        </w:tc>
      </w:tr>
      <w:tr w:rsidR="00614F68" w:rsidRPr="006C7667" w14:paraId="5959AD3B" w14:textId="77777777" w:rsidTr="00614F68">
        <w:tc>
          <w:tcPr>
            <w:tcW w:w="3070" w:type="dxa"/>
          </w:tcPr>
          <w:p w14:paraId="1F7BA065" w14:textId="77777777" w:rsidR="00614F68" w:rsidRPr="006C7667" w:rsidRDefault="00614F68" w:rsidP="00614F68">
            <w:pPr>
              <w:jc w:val="both"/>
              <w:rPr>
                <w:rFonts w:ascii="Arial" w:hAnsi="Arial" w:cs="Arial"/>
                <w:sz w:val="18"/>
                <w:szCs w:val="18"/>
              </w:rPr>
            </w:pPr>
          </w:p>
        </w:tc>
        <w:tc>
          <w:tcPr>
            <w:tcW w:w="3070" w:type="dxa"/>
          </w:tcPr>
          <w:p w14:paraId="64C4F7D0"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Garderobe tenis 1,2</w:t>
            </w:r>
          </w:p>
        </w:tc>
        <w:tc>
          <w:tcPr>
            <w:tcW w:w="3070" w:type="dxa"/>
          </w:tcPr>
          <w:p w14:paraId="7363DE7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43</w:t>
            </w:r>
          </w:p>
        </w:tc>
      </w:tr>
      <w:tr w:rsidR="00614F68" w:rsidRPr="006C7667" w14:paraId="4A7DD60C" w14:textId="77777777" w:rsidTr="00614F68">
        <w:tc>
          <w:tcPr>
            <w:tcW w:w="3070" w:type="dxa"/>
          </w:tcPr>
          <w:p w14:paraId="605786F9" w14:textId="77777777" w:rsidR="00614F68" w:rsidRPr="006C7667" w:rsidRDefault="00614F68" w:rsidP="00614F68">
            <w:pPr>
              <w:jc w:val="both"/>
              <w:rPr>
                <w:rFonts w:ascii="Arial" w:hAnsi="Arial" w:cs="Arial"/>
                <w:sz w:val="18"/>
                <w:szCs w:val="18"/>
              </w:rPr>
            </w:pPr>
          </w:p>
        </w:tc>
        <w:tc>
          <w:tcPr>
            <w:tcW w:w="3070" w:type="dxa"/>
          </w:tcPr>
          <w:p w14:paraId="18E1F6C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Garderobe male dvorane 1-4</w:t>
            </w:r>
          </w:p>
        </w:tc>
        <w:tc>
          <w:tcPr>
            <w:tcW w:w="3070" w:type="dxa"/>
          </w:tcPr>
          <w:p w14:paraId="2FC598A6"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100</w:t>
            </w:r>
          </w:p>
        </w:tc>
      </w:tr>
      <w:tr w:rsidR="00614F68" w:rsidRPr="006C7667" w14:paraId="37186688" w14:textId="77777777" w:rsidTr="00614F68">
        <w:tc>
          <w:tcPr>
            <w:tcW w:w="3070" w:type="dxa"/>
          </w:tcPr>
          <w:p w14:paraId="5889579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PO POTREBI</w:t>
            </w:r>
          </w:p>
        </w:tc>
        <w:tc>
          <w:tcPr>
            <w:tcW w:w="3070" w:type="dxa"/>
          </w:tcPr>
          <w:p w14:paraId="27F2DFED"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WC garderobe</w:t>
            </w:r>
          </w:p>
        </w:tc>
        <w:tc>
          <w:tcPr>
            <w:tcW w:w="3070" w:type="dxa"/>
          </w:tcPr>
          <w:p w14:paraId="2B856249"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18</w:t>
            </w:r>
          </w:p>
        </w:tc>
      </w:tr>
      <w:tr w:rsidR="00614F68" w:rsidRPr="006C7667" w14:paraId="0557A783" w14:textId="77777777" w:rsidTr="00614F68">
        <w:tc>
          <w:tcPr>
            <w:tcW w:w="3070" w:type="dxa"/>
          </w:tcPr>
          <w:p w14:paraId="3E224B58" w14:textId="77777777" w:rsidR="00614F68" w:rsidRPr="006C7667" w:rsidRDefault="00614F68" w:rsidP="00614F68">
            <w:pPr>
              <w:jc w:val="both"/>
              <w:rPr>
                <w:rFonts w:ascii="Arial" w:hAnsi="Arial" w:cs="Arial"/>
                <w:sz w:val="18"/>
                <w:szCs w:val="18"/>
              </w:rPr>
            </w:pPr>
          </w:p>
        </w:tc>
        <w:tc>
          <w:tcPr>
            <w:tcW w:w="3070" w:type="dxa"/>
          </w:tcPr>
          <w:p w14:paraId="44B143F0"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Sodniki 1,2</w:t>
            </w:r>
          </w:p>
        </w:tc>
        <w:tc>
          <w:tcPr>
            <w:tcW w:w="3070" w:type="dxa"/>
          </w:tcPr>
          <w:p w14:paraId="5F882747"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22</w:t>
            </w:r>
          </w:p>
        </w:tc>
      </w:tr>
      <w:tr w:rsidR="00614F68" w:rsidRPr="006C7667" w14:paraId="73918A6B" w14:textId="77777777" w:rsidTr="00614F68">
        <w:tc>
          <w:tcPr>
            <w:tcW w:w="3070" w:type="dxa"/>
          </w:tcPr>
          <w:p w14:paraId="0EC20277" w14:textId="77777777" w:rsidR="00614F68" w:rsidRPr="006C7667" w:rsidRDefault="00614F68" w:rsidP="00614F68">
            <w:pPr>
              <w:jc w:val="both"/>
              <w:rPr>
                <w:rFonts w:ascii="Arial" w:hAnsi="Arial" w:cs="Arial"/>
                <w:sz w:val="18"/>
                <w:szCs w:val="18"/>
              </w:rPr>
            </w:pPr>
          </w:p>
        </w:tc>
        <w:tc>
          <w:tcPr>
            <w:tcW w:w="3070" w:type="dxa"/>
          </w:tcPr>
          <w:p w14:paraId="43E559B6" w14:textId="77777777" w:rsidR="00614F68" w:rsidRPr="006C7667" w:rsidRDefault="00614F68" w:rsidP="00614F68">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osebje</w:t>
            </w:r>
          </w:p>
        </w:tc>
        <w:tc>
          <w:tcPr>
            <w:tcW w:w="3070" w:type="dxa"/>
          </w:tcPr>
          <w:p w14:paraId="50AF63B9"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9</w:t>
            </w:r>
          </w:p>
        </w:tc>
      </w:tr>
      <w:tr w:rsidR="00614F68" w:rsidRPr="006C7667" w14:paraId="7F9B753A" w14:textId="77777777" w:rsidTr="00614F68">
        <w:tc>
          <w:tcPr>
            <w:tcW w:w="3070" w:type="dxa"/>
            <w:tcBorders>
              <w:bottom w:val="single" w:sz="4" w:space="0" w:color="auto"/>
            </w:tcBorders>
          </w:tcPr>
          <w:p w14:paraId="31781F63" w14:textId="77777777" w:rsidR="00614F68" w:rsidRPr="006C7667" w:rsidRDefault="00614F68" w:rsidP="00614F68">
            <w:pPr>
              <w:jc w:val="both"/>
              <w:rPr>
                <w:rFonts w:ascii="Arial" w:hAnsi="Arial" w:cs="Arial"/>
                <w:sz w:val="18"/>
                <w:szCs w:val="18"/>
              </w:rPr>
            </w:pPr>
          </w:p>
        </w:tc>
        <w:tc>
          <w:tcPr>
            <w:tcW w:w="3070" w:type="dxa"/>
            <w:tcBorders>
              <w:bottom w:val="single" w:sz="4" w:space="0" w:color="auto"/>
            </w:tcBorders>
          </w:tcPr>
          <w:p w14:paraId="6858DDD2" w14:textId="77777777" w:rsidR="00614F68" w:rsidRPr="006C7667" w:rsidRDefault="00614F68" w:rsidP="00614F68">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invalidi</w:t>
            </w:r>
          </w:p>
        </w:tc>
        <w:tc>
          <w:tcPr>
            <w:tcW w:w="3070" w:type="dxa"/>
            <w:tcBorders>
              <w:bottom w:val="single" w:sz="4" w:space="0" w:color="auto"/>
            </w:tcBorders>
          </w:tcPr>
          <w:p w14:paraId="3442BEB8"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20</w:t>
            </w:r>
          </w:p>
        </w:tc>
      </w:tr>
      <w:tr w:rsidR="00614F68" w:rsidRPr="006C7667" w14:paraId="501DF344" w14:textId="77777777" w:rsidTr="00614F68">
        <w:tc>
          <w:tcPr>
            <w:tcW w:w="3070" w:type="dxa"/>
            <w:tcBorders>
              <w:top w:val="single" w:sz="4" w:space="0" w:color="auto"/>
              <w:left w:val="single" w:sz="4" w:space="0" w:color="auto"/>
              <w:bottom w:val="single" w:sz="4" w:space="0" w:color="auto"/>
              <w:right w:val="single" w:sz="4" w:space="0" w:color="auto"/>
            </w:tcBorders>
          </w:tcPr>
          <w:p w14:paraId="09ED30DA"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single" w:sz="4" w:space="0" w:color="auto"/>
              <w:bottom w:val="single" w:sz="4" w:space="0" w:color="auto"/>
              <w:right w:val="single" w:sz="4" w:space="0" w:color="auto"/>
            </w:tcBorders>
          </w:tcPr>
          <w:p w14:paraId="6B77DB8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Doping 1,2</w:t>
            </w:r>
          </w:p>
        </w:tc>
        <w:tc>
          <w:tcPr>
            <w:tcW w:w="3070" w:type="dxa"/>
            <w:tcBorders>
              <w:top w:val="single" w:sz="4" w:space="0" w:color="auto"/>
              <w:left w:val="single" w:sz="4" w:space="0" w:color="auto"/>
              <w:bottom w:val="single" w:sz="4" w:space="0" w:color="auto"/>
              <w:right w:val="single" w:sz="4" w:space="0" w:color="auto"/>
            </w:tcBorders>
          </w:tcPr>
          <w:p w14:paraId="702ED7E9"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18</w:t>
            </w:r>
          </w:p>
        </w:tc>
      </w:tr>
      <w:tr w:rsidR="00614F68" w:rsidRPr="006C7667" w14:paraId="344D108D" w14:textId="77777777" w:rsidTr="00614F68">
        <w:tc>
          <w:tcPr>
            <w:tcW w:w="3070" w:type="dxa"/>
            <w:tcBorders>
              <w:top w:val="single" w:sz="4" w:space="0" w:color="auto"/>
              <w:left w:val="nil"/>
              <w:bottom w:val="nil"/>
              <w:right w:val="nil"/>
            </w:tcBorders>
          </w:tcPr>
          <w:p w14:paraId="280A47A7"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2D6BA43E"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15889872" w14:textId="77777777" w:rsidR="00614F68" w:rsidRPr="006C7667" w:rsidRDefault="00614F68" w:rsidP="00614F68">
            <w:pPr>
              <w:jc w:val="both"/>
              <w:rPr>
                <w:rFonts w:ascii="Arial" w:hAnsi="Arial" w:cs="Arial"/>
                <w:sz w:val="18"/>
                <w:szCs w:val="18"/>
              </w:rPr>
            </w:pPr>
          </w:p>
        </w:tc>
      </w:tr>
      <w:tr w:rsidR="00614F68" w:rsidRPr="006C7667" w14:paraId="265D98F6" w14:textId="77777777" w:rsidTr="00614F68">
        <w:tc>
          <w:tcPr>
            <w:tcW w:w="3070" w:type="dxa"/>
            <w:tcBorders>
              <w:top w:val="nil"/>
              <w:left w:val="nil"/>
              <w:bottom w:val="nil"/>
              <w:right w:val="nil"/>
            </w:tcBorders>
          </w:tcPr>
          <w:p w14:paraId="0B80C179" w14:textId="77777777" w:rsidR="00614F68" w:rsidRPr="00FB75B0" w:rsidRDefault="00614F68" w:rsidP="00614F68">
            <w:pPr>
              <w:pStyle w:val="Paragraf"/>
              <w:rPr>
                <w:b/>
              </w:rPr>
            </w:pPr>
            <w:bookmarkStart w:id="45" w:name="_Toc464465136"/>
            <w:r w:rsidRPr="00FB75B0">
              <w:rPr>
                <w:b/>
              </w:rPr>
              <w:t>EPOKSI  PREMAZ</w:t>
            </w:r>
            <w:bookmarkEnd w:id="45"/>
          </w:p>
        </w:tc>
        <w:tc>
          <w:tcPr>
            <w:tcW w:w="3070" w:type="dxa"/>
            <w:tcBorders>
              <w:top w:val="nil"/>
              <w:left w:val="nil"/>
              <w:bottom w:val="nil"/>
              <w:right w:val="nil"/>
            </w:tcBorders>
          </w:tcPr>
          <w:p w14:paraId="658B0709" w14:textId="77777777" w:rsidR="00614F68" w:rsidRPr="006C7667" w:rsidRDefault="00614F68" w:rsidP="00614F68">
            <w:pPr>
              <w:jc w:val="both"/>
              <w:rPr>
                <w:rFonts w:ascii="Arial" w:hAnsi="Arial" w:cs="Arial"/>
                <w:sz w:val="18"/>
                <w:szCs w:val="18"/>
              </w:rPr>
            </w:pPr>
          </w:p>
        </w:tc>
        <w:tc>
          <w:tcPr>
            <w:tcW w:w="3070" w:type="dxa"/>
            <w:tcBorders>
              <w:top w:val="nil"/>
              <w:left w:val="nil"/>
              <w:bottom w:val="nil"/>
              <w:right w:val="nil"/>
            </w:tcBorders>
          </w:tcPr>
          <w:p w14:paraId="2199DA6F" w14:textId="77777777" w:rsidR="00614F68" w:rsidRPr="006C7667" w:rsidRDefault="00614F68" w:rsidP="00614F68">
            <w:pPr>
              <w:jc w:val="both"/>
              <w:rPr>
                <w:rFonts w:ascii="Arial" w:hAnsi="Arial" w:cs="Arial"/>
                <w:sz w:val="18"/>
                <w:szCs w:val="18"/>
              </w:rPr>
            </w:pPr>
          </w:p>
        </w:tc>
      </w:tr>
      <w:tr w:rsidR="00614F68" w:rsidRPr="006C7667" w14:paraId="1A5A0F61" w14:textId="77777777" w:rsidTr="00614F68">
        <w:tc>
          <w:tcPr>
            <w:tcW w:w="3070" w:type="dxa"/>
            <w:tcBorders>
              <w:top w:val="single" w:sz="4" w:space="0" w:color="auto"/>
              <w:bottom w:val="single" w:sz="4" w:space="0" w:color="auto"/>
            </w:tcBorders>
            <w:vAlign w:val="bottom"/>
          </w:tcPr>
          <w:p w14:paraId="6FC1D787" w14:textId="77777777" w:rsidR="00614F68" w:rsidRPr="006C7667" w:rsidRDefault="00614F68" w:rsidP="00614F68">
            <w:pPr>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bottom w:val="single" w:sz="4" w:space="0" w:color="auto"/>
            </w:tcBorders>
            <w:vAlign w:val="bottom"/>
          </w:tcPr>
          <w:p w14:paraId="7A763ECA" w14:textId="77777777" w:rsidR="00614F68" w:rsidRPr="006C7667" w:rsidRDefault="00614F68" w:rsidP="00614F68">
            <w:pPr>
              <w:rPr>
                <w:rFonts w:ascii="Arial" w:hAnsi="Arial" w:cs="Arial"/>
                <w:sz w:val="18"/>
                <w:szCs w:val="18"/>
              </w:rPr>
            </w:pPr>
            <w:r w:rsidRPr="006C7667">
              <w:rPr>
                <w:rFonts w:ascii="Arial" w:hAnsi="Arial" w:cs="Arial"/>
                <w:sz w:val="18"/>
                <w:szCs w:val="18"/>
              </w:rPr>
              <w:t>Hodniki</w:t>
            </w:r>
          </w:p>
        </w:tc>
        <w:tc>
          <w:tcPr>
            <w:tcW w:w="3070" w:type="dxa"/>
            <w:tcBorders>
              <w:top w:val="single" w:sz="4" w:space="0" w:color="auto"/>
              <w:bottom w:val="single" w:sz="4" w:space="0" w:color="auto"/>
            </w:tcBorders>
            <w:vAlign w:val="bottom"/>
          </w:tcPr>
          <w:p w14:paraId="2553C930" w14:textId="77777777" w:rsidR="00614F68" w:rsidRPr="006C7667" w:rsidRDefault="00614F68" w:rsidP="00614F68">
            <w:pPr>
              <w:rPr>
                <w:rFonts w:ascii="Arial" w:hAnsi="Arial" w:cs="Arial"/>
                <w:sz w:val="18"/>
                <w:szCs w:val="18"/>
              </w:rPr>
            </w:pPr>
            <w:r w:rsidRPr="006C7667">
              <w:rPr>
                <w:rFonts w:ascii="Arial" w:hAnsi="Arial" w:cs="Arial"/>
                <w:sz w:val="18"/>
                <w:szCs w:val="18"/>
              </w:rPr>
              <w:t>300</w:t>
            </w:r>
          </w:p>
        </w:tc>
      </w:tr>
      <w:tr w:rsidR="00614F68" w:rsidRPr="006C7667" w14:paraId="653E113C" w14:textId="77777777" w:rsidTr="00614F68">
        <w:tc>
          <w:tcPr>
            <w:tcW w:w="3070" w:type="dxa"/>
            <w:tcBorders>
              <w:top w:val="single" w:sz="4" w:space="0" w:color="auto"/>
              <w:left w:val="nil"/>
              <w:bottom w:val="nil"/>
              <w:right w:val="nil"/>
            </w:tcBorders>
          </w:tcPr>
          <w:p w14:paraId="0C0CC705"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613BC8EE"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4D98428E" w14:textId="77777777" w:rsidR="00614F68" w:rsidRPr="006C7667" w:rsidRDefault="00614F68" w:rsidP="00614F68">
            <w:pPr>
              <w:jc w:val="both"/>
              <w:rPr>
                <w:rFonts w:ascii="Arial" w:hAnsi="Arial" w:cs="Arial"/>
                <w:sz w:val="18"/>
                <w:szCs w:val="18"/>
              </w:rPr>
            </w:pPr>
          </w:p>
        </w:tc>
      </w:tr>
      <w:tr w:rsidR="00614F68" w:rsidRPr="00A72B0B" w14:paraId="4C1D5127" w14:textId="77777777" w:rsidTr="00614F68">
        <w:trPr>
          <w:cantSplit/>
        </w:trPr>
        <w:tc>
          <w:tcPr>
            <w:tcW w:w="6140" w:type="dxa"/>
            <w:gridSpan w:val="2"/>
            <w:tcBorders>
              <w:top w:val="nil"/>
              <w:left w:val="nil"/>
              <w:bottom w:val="nil"/>
              <w:right w:val="nil"/>
            </w:tcBorders>
          </w:tcPr>
          <w:p w14:paraId="192807DC" w14:textId="77777777" w:rsidR="00614F68" w:rsidRPr="00A72B0B" w:rsidRDefault="00614F68" w:rsidP="00614F68">
            <w:pPr>
              <w:jc w:val="both"/>
              <w:rPr>
                <w:rFonts w:ascii="Arial" w:hAnsi="Arial" w:cs="Arial"/>
                <w:b/>
                <w:sz w:val="18"/>
                <w:szCs w:val="18"/>
              </w:rPr>
            </w:pPr>
            <w:r w:rsidRPr="00A72B0B">
              <w:rPr>
                <w:rFonts w:ascii="Arial" w:hAnsi="Arial" w:cs="Arial"/>
                <w:b/>
                <w:sz w:val="18"/>
                <w:szCs w:val="18"/>
              </w:rPr>
              <w:t>ŠPORTNI  PREMAZ – Balkoni</w:t>
            </w:r>
          </w:p>
        </w:tc>
        <w:tc>
          <w:tcPr>
            <w:tcW w:w="3070" w:type="dxa"/>
            <w:tcBorders>
              <w:top w:val="nil"/>
              <w:left w:val="nil"/>
              <w:bottom w:val="nil"/>
              <w:right w:val="nil"/>
            </w:tcBorders>
          </w:tcPr>
          <w:p w14:paraId="2FC24D54" w14:textId="77777777" w:rsidR="00614F68" w:rsidRPr="00A72B0B" w:rsidRDefault="00614F68" w:rsidP="00614F68">
            <w:pPr>
              <w:jc w:val="both"/>
              <w:rPr>
                <w:rFonts w:ascii="Arial" w:hAnsi="Arial" w:cs="Arial"/>
                <w:b/>
                <w:sz w:val="18"/>
                <w:szCs w:val="18"/>
              </w:rPr>
            </w:pPr>
          </w:p>
        </w:tc>
      </w:tr>
      <w:tr w:rsidR="00614F68" w:rsidRPr="006C7667" w14:paraId="1DAB32CF" w14:textId="77777777" w:rsidTr="00614F68">
        <w:tc>
          <w:tcPr>
            <w:tcW w:w="3070" w:type="dxa"/>
            <w:tcBorders>
              <w:top w:val="single" w:sz="4" w:space="0" w:color="auto"/>
              <w:bottom w:val="single" w:sz="4" w:space="0" w:color="auto"/>
            </w:tcBorders>
          </w:tcPr>
          <w:p w14:paraId="1BBF238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bottom w:val="single" w:sz="4" w:space="0" w:color="auto"/>
            </w:tcBorders>
          </w:tcPr>
          <w:p w14:paraId="0EC1D9A4"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Balkon S,J</w:t>
            </w:r>
          </w:p>
        </w:tc>
        <w:tc>
          <w:tcPr>
            <w:tcW w:w="3070" w:type="dxa"/>
            <w:tcBorders>
              <w:top w:val="single" w:sz="4" w:space="0" w:color="auto"/>
              <w:bottom w:val="single" w:sz="4" w:space="0" w:color="auto"/>
            </w:tcBorders>
          </w:tcPr>
          <w:p w14:paraId="3DC730E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1100</w:t>
            </w:r>
          </w:p>
        </w:tc>
      </w:tr>
      <w:tr w:rsidR="00614F68" w:rsidRPr="006C7667" w14:paraId="05DBDE09" w14:textId="77777777" w:rsidTr="00614F68">
        <w:tc>
          <w:tcPr>
            <w:tcW w:w="3070" w:type="dxa"/>
            <w:tcBorders>
              <w:top w:val="single" w:sz="4" w:space="0" w:color="auto"/>
              <w:left w:val="nil"/>
              <w:bottom w:val="nil"/>
              <w:right w:val="nil"/>
            </w:tcBorders>
          </w:tcPr>
          <w:p w14:paraId="4BC8E778"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7564D03D"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3795B8B6" w14:textId="77777777" w:rsidR="00614F68" w:rsidRPr="006C7667" w:rsidRDefault="00614F68" w:rsidP="00614F68">
            <w:pPr>
              <w:jc w:val="both"/>
              <w:rPr>
                <w:rFonts w:ascii="Arial" w:hAnsi="Arial" w:cs="Arial"/>
                <w:sz w:val="18"/>
                <w:szCs w:val="18"/>
              </w:rPr>
            </w:pPr>
          </w:p>
        </w:tc>
      </w:tr>
      <w:tr w:rsidR="00614F68" w:rsidRPr="006C7667" w14:paraId="656A3B0B" w14:textId="77777777" w:rsidTr="00614F68">
        <w:tc>
          <w:tcPr>
            <w:tcW w:w="3070" w:type="dxa"/>
            <w:tcBorders>
              <w:top w:val="nil"/>
              <w:left w:val="nil"/>
              <w:bottom w:val="nil"/>
              <w:right w:val="nil"/>
            </w:tcBorders>
          </w:tcPr>
          <w:p w14:paraId="5EE1B06C" w14:textId="77777777" w:rsidR="00614F68" w:rsidRPr="00FB75B0" w:rsidRDefault="00614F68" w:rsidP="00614F68">
            <w:pPr>
              <w:pStyle w:val="Paragraf"/>
              <w:rPr>
                <w:b/>
              </w:rPr>
            </w:pPr>
            <w:bookmarkStart w:id="46" w:name="_Toc464465137"/>
            <w:r w:rsidRPr="00FB75B0">
              <w:rPr>
                <w:b/>
              </w:rPr>
              <w:t>STEKLO</w:t>
            </w:r>
            <w:bookmarkEnd w:id="46"/>
          </w:p>
        </w:tc>
        <w:tc>
          <w:tcPr>
            <w:tcW w:w="3070" w:type="dxa"/>
            <w:tcBorders>
              <w:top w:val="nil"/>
              <w:left w:val="nil"/>
              <w:bottom w:val="nil"/>
              <w:right w:val="nil"/>
            </w:tcBorders>
          </w:tcPr>
          <w:p w14:paraId="1339FF12" w14:textId="77777777" w:rsidR="00614F68" w:rsidRPr="006C7667" w:rsidRDefault="00614F68" w:rsidP="00614F68">
            <w:pPr>
              <w:jc w:val="both"/>
              <w:rPr>
                <w:rFonts w:ascii="Arial" w:hAnsi="Arial" w:cs="Arial"/>
                <w:sz w:val="18"/>
                <w:szCs w:val="18"/>
              </w:rPr>
            </w:pPr>
          </w:p>
        </w:tc>
        <w:tc>
          <w:tcPr>
            <w:tcW w:w="3070" w:type="dxa"/>
            <w:tcBorders>
              <w:top w:val="nil"/>
              <w:left w:val="nil"/>
              <w:bottom w:val="nil"/>
              <w:right w:val="nil"/>
            </w:tcBorders>
          </w:tcPr>
          <w:p w14:paraId="32FB153B" w14:textId="77777777" w:rsidR="00614F68" w:rsidRPr="006C7667" w:rsidRDefault="00614F68" w:rsidP="00614F68">
            <w:pPr>
              <w:jc w:val="both"/>
              <w:rPr>
                <w:rFonts w:ascii="Arial" w:hAnsi="Arial" w:cs="Arial"/>
                <w:sz w:val="18"/>
                <w:szCs w:val="18"/>
              </w:rPr>
            </w:pPr>
          </w:p>
        </w:tc>
      </w:tr>
      <w:tr w:rsidR="00614F68" w:rsidRPr="006C7667" w14:paraId="2836D776" w14:textId="77777777" w:rsidTr="00614F68">
        <w:tc>
          <w:tcPr>
            <w:tcW w:w="3070" w:type="dxa"/>
            <w:tcBorders>
              <w:top w:val="single" w:sz="4" w:space="0" w:color="auto"/>
            </w:tcBorders>
          </w:tcPr>
          <w:p w14:paraId="3768013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tcBorders>
          </w:tcPr>
          <w:p w14:paraId="2C0299B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Okna , vrata</w:t>
            </w:r>
          </w:p>
        </w:tc>
        <w:tc>
          <w:tcPr>
            <w:tcW w:w="3070" w:type="dxa"/>
            <w:tcBorders>
              <w:top w:val="single" w:sz="4" w:space="0" w:color="auto"/>
            </w:tcBorders>
          </w:tcPr>
          <w:p w14:paraId="7AD0681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50</w:t>
            </w:r>
          </w:p>
        </w:tc>
      </w:tr>
      <w:tr w:rsidR="00614F68" w:rsidRPr="006C7667" w14:paraId="02779D67" w14:textId="77777777" w:rsidTr="00614F68">
        <w:tc>
          <w:tcPr>
            <w:tcW w:w="3070" w:type="dxa"/>
            <w:tcBorders>
              <w:bottom w:val="single" w:sz="4" w:space="0" w:color="auto"/>
            </w:tcBorders>
          </w:tcPr>
          <w:p w14:paraId="5AF482E3" w14:textId="77777777" w:rsidR="00614F68" w:rsidRPr="006C7667" w:rsidRDefault="00614F68" w:rsidP="00614F68">
            <w:pPr>
              <w:jc w:val="both"/>
              <w:rPr>
                <w:rFonts w:ascii="Arial" w:hAnsi="Arial" w:cs="Arial"/>
                <w:sz w:val="18"/>
                <w:szCs w:val="18"/>
              </w:rPr>
            </w:pPr>
          </w:p>
        </w:tc>
        <w:tc>
          <w:tcPr>
            <w:tcW w:w="3070" w:type="dxa"/>
            <w:tcBorders>
              <w:bottom w:val="single" w:sz="4" w:space="0" w:color="auto"/>
            </w:tcBorders>
          </w:tcPr>
          <w:p w14:paraId="714E211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Ogledala – male dvorane</w:t>
            </w:r>
          </w:p>
        </w:tc>
        <w:tc>
          <w:tcPr>
            <w:tcW w:w="3070" w:type="dxa"/>
            <w:tcBorders>
              <w:bottom w:val="single" w:sz="4" w:space="0" w:color="auto"/>
            </w:tcBorders>
          </w:tcPr>
          <w:p w14:paraId="5D578AE0"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40</w:t>
            </w:r>
          </w:p>
        </w:tc>
      </w:tr>
      <w:tr w:rsidR="00614F68" w:rsidRPr="006C7667" w14:paraId="4347E99A" w14:textId="77777777" w:rsidTr="00614F68">
        <w:tc>
          <w:tcPr>
            <w:tcW w:w="3070" w:type="dxa"/>
            <w:tcBorders>
              <w:top w:val="single" w:sz="4" w:space="0" w:color="auto"/>
              <w:left w:val="nil"/>
              <w:bottom w:val="nil"/>
              <w:right w:val="nil"/>
            </w:tcBorders>
          </w:tcPr>
          <w:p w14:paraId="41DE2CB8" w14:textId="77777777" w:rsidR="00614F68" w:rsidRPr="006C7667" w:rsidRDefault="00614F68" w:rsidP="00614F68">
            <w:pPr>
              <w:jc w:val="both"/>
              <w:rPr>
                <w:sz w:val="18"/>
                <w:szCs w:val="18"/>
              </w:rPr>
            </w:pPr>
          </w:p>
        </w:tc>
        <w:tc>
          <w:tcPr>
            <w:tcW w:w="3070" w:type="dxa"/>
            <w:tcBorders>
              <w:top w:val="single" w:sz="4" w:space="0" w:color="auto"/>
              <w:left w:val="nil"/>
              <w:bottom w:val="nil"/>
              <w:right w:val="nil"/>
            </w:tcBorders>
          </w:tcPr>
          <w:p w14:paraId="03666072" w14:textId="77777777" w:rsidR="00614F68" w:rsidRPr="006C7667" w:rsidRDefault="00614F68" w:rsidP="00614F68">
            <w:pPr>
              <w:jc w:val="both"/>
              <w:rPr>
                <w:sz w:val="18"/>
                <w:szCs w:val="18"/>
              </w:rPr>
            </w:pPr>
          </w:p>
        </w:tc>
        <w:tc>
          <w:tcPr>
            <w:tcW w:w="3070" w:type="dxa"/>
            <w:tcBorders>
              <w:top w:val="single" w:sz="4" w:space="0" w:color="auto"/>
              <w:left w:val="nil"/>
              <w:bottom w:val="nil"/>
              <w:right w:val="nil"/>
            </w:tcBorders>
          </w:tcPr>
          <w:p w14:paraId="098EB87B" w14:textId="77777777" w:rsidR="00614F68" w:rsidRPr="006C7667" w:rsidRDefault="00614F68" w:rsidP="00614F68">
            <w:pPr>
              <w:jc w:val="both"/>
              <w:rPr>
                <w:sz w:val="18"/>
                <w:szCs w:val="18"/>
              </w:rPr>
            </w:pPr>
          </w:p>
        </w:tc>
      </w:tr>
    </w:tbl>
    <w:p w14:paraId="38D98526"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14:paraId="0BD5D23B" w14:textId="77777777" w:rsidR="00614F68" w:rsidRPr="00427480" w:rsidRDefault="00614F68" w:rsidP="00614F68">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 xml:space="preserve">DNEVNO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14:paraId="24EEE997" w14:textId="77777777" w:rsidR="00614F68" w:rsidRPr="00890AA1" w:rsidRDefault="00614F68" w:rsidP="00614F68">
      <w:pPr>
        <w:spacing w:after="0" w:line="240" w:lineRule="auto"/>
        <w:rPr>
          <w:rFonts w:ascii="Arial" w:eastAsia="Times New Roman" w:hAnsi="Arial" w:cs="Arial"/>
          <w:kern w:val="16"/>
          <w:sz w:val="18"/>
          <w:szCs w:val="18"/>
        </w:rPr>
      </w:pPr>
    </w:p>
    <w:p w14:paraId="7C841C9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734AE6A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1B7EE43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k za smeti</w:t>
      </w:r>
    </w:p>
    <w:p w14:paraId="6E04F1B5" w14:textId="77777777" w:rsidR="00614F68" w:rsidRPr="00CB77E9"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CB77E9">
        <w:rPr>
          <w:rFonts w:ascii="Arial" w:eastAsia="Times New Roman" w:hAnsi="Arial" w:cs="Arial"/>
          <w:kern w:val="16"/>
          <w:sz w:val="18"/>
          <w:szCs w:val="18"/>
        </w:rPr>
        <w:t>brisanje prstnih odtisov s steklenih površin vhoda</w:t>
      </w:r>
    </w:p>
    <w:p w14:paraId="4EB998A6"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vlažno brisanje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a in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ne ograje</w:t>
      </w:r>
    </w:p>
    <w:p w14:paraId="412207B9"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 xml:space="preserve">vlažno brisanje talnih površin </w:t>
      </w:r>
    </w:p>
    <w:p w14:paraId="518F21DE"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lastRenderedPageBreak/>
        <w:t>-</w:t>
      </w:r>
      <w:r w:rsidRPr="00CB77E9">
        <w:rPr>
          <w:rFonts w:ascii="Arial" w:eastAsia="Times New Roman" w:hAnsi="Arial" w:cs="Arial"/>
          <w:kern w:val="16"/>
          <w:sz w:val="18"/>
          <w:szCs w:val="18"/>
        </w:rPr>
        <w:tab/>
        <w:t>vlažno brisanje okenskih polic</w:t>
      </w:r>
    </w:p>
    <w:p w14:paraId="7B131D6F"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okolice dvorane – parkiriš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w:t>
      </w:r>
    </w:p>
    <w:p w14:paraId="275D18B9"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WC školjk in pisoarjev, umivalnikov</w:t>
      </w:r>
    </w:p>
    <w:p w14:paraId="398A2C2D"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ogledal</w:t>
      </w:r>
    </w:p>
    <w:p w14:paraId="04CD9251"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strojno in ro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no brisanje tal</w:t>
      </w:r>
    </w:p>
    <w:p w14:paraId="5D72EA57"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             čiščenje fug</w:t>
      </w:r>
    </w:p>
    <w:p w14:paraId="1C94FF4C"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brisanje vrat in kljuk v obmo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ju prijemanja</w:t>
      </w:r>
    </w:p>
    <w:p w14:paraId="1B12CB79" w14:textId="77777777" w:rsidR="00614F68" w:rsidRPr="00890AA1"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tušev</w:t>
      </w:r>
    </w:p>
    <w:p w14:paraId="3B1491A9" w14:textId="77777777" w:rsidR="00614F68" w:rsidRPr="00890AA1" w:rsidRDefault="00614F68" w:rsidP="00614F68">
      <w:pPr>
        <w:spacing w:after="0" w:line="240" w:lineRule="auto"/>
        <w:rPr>
          <w:rFonts w:ascii="Arial" w:eastAsia="Times New Roman" w:hAnsi="Arial" w:cs="Arial"/>
          <w:kern w:val="16"/>
          <w:sz w:val="18"/>
          <w:szCs w:val="18"/>
        </w:rPr>
      </w:pPr>
    </w:p>
    <w:p w14:paraId="1F24DCC9" w14:textId="77777777" w:rsidR="00614F68" w:rsidRPr="00890AA1" w:rsidRDefault="00614F68" w:rsidP="00614F68">
      <w:pPr>
        <w:spacing w:after="0" w:line="240" w:lineRule="auto"/>
        <w:rPr>
          <w:rFonts w:ascii="Arial" w:eastAsia="Times New Roman" w:hAnsi="Arial" w:cs="Arial"/>
          <w:kern w:val="16"/>
          <w:sz w:val="18"/>
          <w:szCs w:val="18"/>
        </w:rPr>
      </w:pPr>
    </w:p>
    <w:p w14:paraId="6436BD12" w14:textId="77777777" w:rsidR="00614F68" w:rsidRPr="00427480" w:rsidRDefault="00614F68" w:rsidP="00614F68">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OB</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 xml:space="preserve">ASNO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14:paraId="23004245" w14:textId="77777777" w:rsidR="00614F68" w:rsidRPr="00890AA1" w:rsidRDefault="00614F68" w:rsidP="00614F68">
      <w:pPr>
        <w:spacing w:after="0" w:line="240" w:lineRule="auto"/>
        <w:rPr>
          <w:rFonts w:ascii="Arial" w:eastAsia="Times New Roman" w:hAnsi="Arial" w:cs="Arial"/>
          <w:kern w:val="16"/>
          <w:sz w:val="18"/>
          <w:szCs w:val="18"/>
        </w:rPr>
      </w:pPr>
    </w:p>
    <w:p w14:paraId="5BFB05A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4815383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14:paraId="711AF15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31AA9D5C"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79638FC9"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14:paraId="7B900927"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generalno 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r w:rsidRPr="00890AA1">
        <w:rPr>
          <w:rFonts w:ascii="Arial" w:eastAsia="Times New Roman" w:hAnsi="Arial" w:cs="Arial"/>
          <w:kern w:val="16"/>
          <w:sz w:val="18"/>
          <w:szCs w:val="18"/>
        </w:rPr>
        <w:t xml:space="preserve"> </w:t>
      </w:r>
    </w:p>
    <w:p w14:paraId="5FBC162D"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14:paraId="4DABA3A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po prireditvah: prostori, ki so bili v uporabi</w:t>
      </w:r>
    </w:p>
    <w:p w14:paraId="4CB2E9D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upravnih prostorov zavoda</w:t>
      </w:r>
      <w:r>
        <w:rPr>
          <w:rFonts w:ascii="Arial" w:eastAsia="Times New Roman" w:hAnsi="Arial" w:cs="Arial"/>
          <w:kern w:val="16"/>
          <w:sz w:val="18"/>
          <w:szCs w:val="18"/>
        </w:rPr>
        <w:t xml:space="preserve"> (po predhodnem dogovoru, največ 20 x na leto)</w:t>
      </w:r>
    </w:p>
    <w:p w14:paraId="06C15CE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okolice dvorane – parkiriš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r>
        <w:rPr>
          <w:rFonts w:ascii="Arial" w:eastAsia="Times New Roman" w:hAnsi="Arial" w:cs="Arial"/>
          <w:kern w:val="16"/>
          <w:sz w:val="18"/>
          <w:szCs w:val="18"/>
        </w:rPr>
        <w:t xml:space="preserve"> (po predhodnem dogovoru, največ 50 x na leto)</w:t>
      </w:r>
    </w:p>
    <w:p w14:paraId="43150F09" w14:textId="77777777" w:rsidR="00614F68" w:rsidRPr="00890AA1" w:rsidRDefault="00614F68" w:rsidP="00614F68">
      <w:pPr>
        <w:spacing w:after="0" w:line="240" w:lineRule="auto"/>
        <w:rPr>
          <w:rFonts w:ascii="Arial" w:eastAsia="Times New Roman" w:hAnsi="Arial" w:cs="Arial"/>
          <w:kern w:val="16"/>
          <w:sz w:val="18"/>
          <w:szCs w:val="18"/>
        </w:rPr>
      </w:pPr>
    </w:p>
    <w:p w14:paraId="19EEAA4F" w14:textId="77777777" w:rsidR="00614F68" w:rsidRDefault="00614F68" w:rsidP="00614F68">
      <w:pPr>
        <w:spacing w:after="0" w:line="240" w:lineRule="auto"/>
        <w:rPr>
          <w:rFonts w:ascii="Arial" w:eastAsia="Times New Roman" w:hAnsi="Arial" w:cs="Arial"/>
          <w:b/>
          <w:kern w:val="16"/>
          <w:sz w:val="20"/>
          <w:szCs w:val="18"/>
          <w:u w:val="single"/>
        </w:rPr>
      </w:pPr>
    </w:p>
    <w:p w14:paraId="74084A99" w14:textId="77777777" w:rsidR="00614F68" w:rsidRPr="00A72B0B" w:rsidRDefault="00614F68" w:rsidP="00614F68">
      <w:pPr>
        <w:spacing w:after="0" w:line="240" w:lineRule="auto"/>
        <w:rPr>
          <w:rFonts w:ascii="Arial" w:eastAsia="Times New Roman" w:hAnsi="Arial" w:cs="Arial"/>
          <w:b/>
          <w:kern w:val="16"/>
          <w:sz w:val="20"/>
          <w:szCs w:val="18"/>
          <w:u w:val="single"/>
        </w:rPr>
      </w:pPr>
      <w:r>
        <w:rPr>
          <w:rFonts w:ascii="Arial" w:eastAsia="Times New Roman" w:hAnsi="Arial" w:cs="Arial"/>
          <w:b/>
          <w:kern w:val="16"/>
          <w:sz w:val="20"/>
          <w:szCs w:val="18"/>
          <w:u w:val="single"/>
        </w:rPr>
        <w:t>II.</w:t>
      </w:r>
      <w:r w:rsidRPr="00A72B0B">
        <w:rPr>
          <w:rFonts w:ascii="Arial" w:eastAsia="Times New Roman" w:hAnsi="Arial" w:cs="Arial"/>
          <w:b/>
          <w:kern w:val="16"/>
          <w:sz w:val="20"/>
          <w:szCs w:val="18"/>
          <w:u w:val="single"/>
        </w:rPr>
        <w:t xml:space="preserve"> BAZEN VELENJE  SPECIFIKACIJA DEL:</w:t>
      </w:r>
    </w:p>
    <w:p w14:paraId="7D22CEBB" w14:textId="77777777" w:rsidR="00614F68" w:rsidRPr="00890AA1" w:rsidRDefault="00614F68" w:rsidP="00614F68">
      <w:pPr>
        <w:spacing w:after="0" w:line="240" w:lineRule="auto"/>
        <w:rPr>
          <w:rFonts w:ascii="Arial" w:eastAsia="Times New Roman" w:hAnsi="Arial" w:cs="Arial"/>
          <w:kern w:val="16"/>
          <w:sz w:val="18"/>
          <w:szCs w:val="18"/>
        </w:rPr>
      </w:pPr>
    </w:p>
    <w:p w14:paraId="3B61E594" w14:textId="77777777" w:rsidR="00614F68" w:rsidRPr="00427480"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14:paraId="35B12C2B" w14:textId="77777777" w:rsidR="00614F68" w:rsidRDefault="00614F68" w:rsidP="00614F68">
      <w:pPr>
        <w:spacing w:after="0" w:line="240" w:lineRule="auto"/>
        <w:rPr>
          <w:rFonts w:ascii="Arial" w:eastAsia="Times New Roman" w:hAnsi="Arial" w:cs="Arial"/>
          <w:kern w:val="16"/>
          <w:sz w:val="18"/>
          <w:szCs w:val="18"/>
        </w:rPr>
      </w:pPr>
    </w:p>
    <w:p w14:paraId="68F839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bazen NE OBRATUJE </w:t>
      </w:r>
    </w:p>
    <w:p w14:paraId="15C0C3B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Praviloma meseca avgusta).</w:t>
      </w:r>
    </w:p>
    <w:p w14:paraId="1F216CF8"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cca 12 ur dnevno</w:t>
      </w:r>
      <w:r>
        <w:rPr>
          <w:rFonts w:ascii="Arial" w:eastAsia="Times New Roman" w:hAnsi="Arial" w:cs="Arial"/>
          <w:kern w:val="16"/>
          <w:sz w:val="18"/>
          <w:szCs w:val="18"/>
        </w:rPr>
        <w:t xml:space="preserve"> v polni obratovalni sezoni in cca 8 - 12 ur v nižji obratovalni sezoni.</w:t>
      </w:r>
    </w:p>
    <w:p w14:paraId="605E3AF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asa obratovanja </w:t>
      </w:r>
      <w:r>
        <w:rPr>
          <w:rFonts w:ascii="Arial" w:eastAsia="Times New Roman" w:hAnsi="Arial" w:cs="Arial"/>
          <w:kern w:val="16"/>
          <w:sz w:val="18"/>
          <w:szCs w:val="18"/>
        </w:rPr>
        <w:t>bazena.</w:t>
      </w:r>
    </w:p>
    <w:p w14:paraId="1A09CE09"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  in ne smejo vplivati na kvaliteto kopalne vode.</w:t>
      </w:r>
    </w:p>
    <w:p w14:paraId="0531E5B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BAZENA VELENJE</w:t>
      </w:r>
      <w:r w:rsidRPr="00890AA1">
        <w:rPr>
          <w:rFonts w:ascii="Arial" w:eastAsia="Times New Roman" w:hAnsi="Arial" w:cs="Arial"/>
          <w:kern w:val="16"/>
          <w:sz w:val="18"/>
          <w:szCs w:val="18"/>
        </w:rPr>
        <w:t xml:space="preserve"> mora vsebovati:</w:t>
      </w:r>
    </w:p>
    <w:p w14:paraId="664785E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14:paraId="60E8237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14:paraId="44A56971" w14:textId="77777777" w:rsidR="00614F68" w:rsidRDefault="00614F68" w:rsidP="00614F68">
      <w:pPr>
        <w:spacing w:after="0" w:line="240" w:lineRule="auto"/>
        <w:rPr>
          <w:rFonts w:ascii="Arial" w:eastAsia="Times New Roman" w:hAnsi="Arial" w:cs="Arial"/>
          <w:kern w:val="16"/>
          <w:sz w:val="18"/>
          <w:szCs w:val="18"/>
        </w:rPr>
      </w:pPr>
    </w:p>
    <w:p w14:paraId="18CAEC6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delna v popoldanski</w:t>
      </w:r>
      <w:r w:rsidRPr="00890AA1">
        <w:rPr>
          <w:rFonts w:ascii="Arial" w:eastAsia="Times New Roman" w:hAnsi="Arial" w:cs="Arial"/>
          <w:kern w:val="16"/>
          <w:sz w:val="18"/>
          <w:szCs w:val="18"/>
        </w:rPr>
        <w:t xml:space="preserve"> izmeni</w:t>
      </w:r>
    </w:p>
    <w:p w14:paraId="3BDB9816"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14:paraId="72666313" w14:textId="77777777" w:rsidR="00614F68" w:rsidRPr="00890AA1" w:rsidRDefault="00614F68" w:rsidP="00614F68">
      <w:pPr>
        <w:spacing w:after="0" w:line="240" w:lineRule="auto"/>
        <w:rPr>
          <w:rFonts w:ascii="Arial" w:eastAsia="Times New Roman" w:hAnsi="Arial" w:cs="Arial"/>
          <w:kern w:val="16"/>
          <w:sz w:val="18"/>
          <w:szCs w:val="18"/>
        </w:rPr>
      </w:pPr>
    </w:p>
    <w:p w14:paraId="5CF3BCFF" w14:textId="77777777" w:rsidR="00614F68"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3222"/>
      </w:tblGrid>
      <w:tr w:rsidR="00614F68" w:rsidRPr="006C7667" w14:paraId="22C2806D" w14:textId="77777777" w:rsidTr="00614F68">
        <w:trPr>
          <w:trHeight w:val="387"/>
        </w:trPr>
        <w:tc>
          <w:tcPr>
            <w:tcW w:w="5920" w:type="dxa"/>
            <w:vAlign w:val="bottom"/>
          </w:tcPr>
          <w:p w14:paraId="0DA66E76" w14:textId="77777777" w:rsidR="00614F68" w:rsidRPr="006C7667" w:rsidRDefault="00614F68" w:rsidP="00614F68">
            <w:pPr>
              <w:rPr>
                <w:rFonts w:ascii="Arial" w:hAnsi="Arial" w:cs="Arial"/>
                <w:b/>
                <w:sz w:val="18"/>
              </w:rPr>
            </w:pPr>
            <w:r>
              <w:rPr>
                <w:rFonts w:ascii="Arial" w:hAnsi="Arial" w:cs="Arial"/>
                <w:b/>
                <w:sz w:val="18"/>
              </w:rPr>
              <w:t>Delo</w:t>
            </w:r>
          </w:p>
        </w:tc>
        <w:tc>
          <w:tcPr>
            <w:tcW w:w="3260" w:type="dxa"/>
          </w:tcPr>
          <w:p w14:paraId="44E866F4" w14:textId="77777777" w:rsidR="00614F68" w:rsidRPr="006C7667" w:rsidRDefault="00614F68" w:rsidP="00614F68">
            <w:pPr>
              <w:jc w:val="center"/>
              <w:rPr>
                <w:rFonts w:ascii="Arial" w:hAnsi="Arial" w:cs="Arial"/>
                <w:b/>
                <w:sz w:val="18"/>
              </w:rPr>
            </w:pPr>
            <w:r>
              <w:rPr>
                <w:rFonts w:ascii="Arial" w:hAnsi="Arial" w:cs="Arial"/>
                <w:b/>
                <w:sz w:val="18"/>
              </w:rPr>
              <w:t>Število ur /v 24</w:t>
            </w:r>
            <w:r w:rsidRPr="006C7667">
              <w:rPr>
                <w:rFonts w:ascii="Arial" w:hAnsi="Arial" w:cs="Arial"/>
                <w:b/>
                <w:sz w:val="18"/>
              </w:rPr>
              <w:t xml:space="preserve"> mesecih/</w:t>
            </w:r>
          </w:p>
        </w:tc>
      </w:tr>
      <w:tr w:rsidR="00614F68" w:rsidRPr="006C7667" w14:paraId="6113E37E" w14:textId="77777777" w:rsidTr="00614F68">
        <w:trPr>
          <w:trHeight w:val="482"/>
        </w:trPr>
        <w:tc>
          <w:tcPr>
            <w:tcW w:w="5920" w:type="dxa"/>
            <w:vAlign w:val="bottom"/>
          </w:tcPr>
          <w:p w14:paraId="1AC58AA6" w14:textId="77777777" w:rsidR="00614F68" w:rsidRPr="006C7667" w:rsidRDefault="00614F68" w:rsidP="00614F68">
            <w:pPr>
              <w:rPr>
                <w:rFonts w:ascii="Arial" w:hAnsi="Arial" w:cs="Arial"/>
                <w:b/>
                <w:sz w:val="18"/>
              </w:rPr>
            </w:pPr>
            <w:r>
              <w:rPr>
                <w:rFonts w:ascii="Arial" w:hAnsi="Arial" w:cs="Arial"/>
                <w:b/>
                <w:sz w:val="18"/>
              </w:rPr>
              <w:t>Čiščenje objekta BAZEN VELENJE</w:t>
            </w:r>
          </w:p>
        </w:tc>
        <w:tc>
          <w:tcPr>
            <w:tcW w:w="3260" w:type="dxa"/>
            <w:vAlign w:val="bottom"/>
          </w:tcPr>
          <w:p w14:paraId="2764CCDC" w14:textId="77777777" w:rsidR="00614F68" w:rsidRPr="006C7667" w:rsidRDefault="00614F68" w:rsidP="00614F68">
            <w:pPr>
              <w:jc w:val="center"/>
              <w:rPr>
                <w:rFonts w:ascii="Arial" w:hAnsi="Arial" w:cs="Arial"/>
                <w:b/>
                <w:sz w:val="18"/>
              </w:rPr>
            </w:pPr>
            <w:r>
              <w:rPr>
                <w:rFonts w:ascii="Arial" w:hAnsi="Arial" w:cs="Arial"/>
                <w:b/>
                <w:sz w:val="18"/>
              </w:rPr>
              <w:t>9.000</w:t>
            </w:r>
          </w:p>
        </w:tc>
      </w:tr>
    </w:tbl>
    <w:p w14:paraId="530B553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14:paraId="74D186F5" w14:textId="77777777" w:rsidR="00614F68" w:rsidRPr="00394BDC" w:rsidRDefault="00614F68" w:rsidP="00614F68">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14:paraId="25334CA2" w14:textId="77777777" w:rsidR="00614F68" w:rsidRPr="00890AA1" w:rsidRDefault="00614F68" w:rsidP="00614F68">
      <w:pPr>
        <w:spacing w:after="0" w:line="240" w:lineRule="auto"/>
        <w:rPr>
          <w:rFonts w:ascii="Arial" w:eastAsia="Times New Roman" w:hAnsi="Arial" w:cs="Arial"/>
          <w:kern w:val="16"/>
          <w:sz w:val="18"/>
          <w:szCs w:val="18"/>
        </w:rPr>
      </w:pPr>
    </w:p>
    <w:p w14:paraId="3C0F9E6C" w14:textId="77777777" w:rsidR="00614F68" w:rsidRDefault="00614F68" w:rsidP="00614F68">
      <w:pPr>
        <w:spacing w:after="0" w:line="240" w:lineRule="auto"/>
        <w:rPr>
          <w:rFonts w:ascii="Arial" w:eastAsia="Times New Roman" w:hAnsi="Arial" w:cs="Arial"/>
          <w:b/>
          <w:kern w:val="16"/>
          <w:sz w:val="18"/>
          <w:szCs w:val="18"/>
        </w:rPr>
      </w:pPr>
    </w:p>
    <w:p w14:paraId="3E3D5839" w14:textId="77777777" w:rsidR="00614F68" w:rsidRPr="00427480"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14:paraId="526E4505" w14:textId="77777777" w:rsidR="00614F68" w:rsidRPr="00427480" w:rsidRDefault="00614F68" w:rsidP="00614F68">
      <w:pPr>
        <w:spacing w:after="0" w:line="240" w:lineRule="auto"/>
        <w:rPr>
          <w:rFonts w:ascii="Arial" w:eastAsia="Times New Roman" w:hAnsi="Arial" w:cs="Arial"/>
          <w:b/>
          <w:kern w:val="16"/>
          <w:sz w:val="18"/>
          <w:szCs w:val="18"/>
        </w:rPr>
      </w:pPr>
    </w:p>
    <w:p w14:paraId="6B5AA123"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recepcija,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r>
        <w:rPr>
          <w:rFonts w:ascii="Arial" w:eastAsia="Times New Roman" w:hAnsi="Arial" w:cs="Arial"/>
          <w:b/>
          <w:kern w:val="16"/>
          <w:sz w:val="18"/>
          <w:szCs w:val="18"/>
        </w:rPr>
        <w:t xml:space="preserve"> – velikost </w:t>
      </w:r>
      <w:r w:rsidRPr="00830FD2">
        <w:rPr>
          <w:rFonts w:ascii="Arial" w:eastAsia="Times New Roman" w:hAnsi="Arial" w:cs="Arial"/>
          <w:b/>
          <w:kern w:val="16"/>
          <w:sz w:val="18"/>
          <w:szCs w:val="18"/>
        </w:rPr>
        <w:t>površine</w:t>
      </w:r>
      <w:r>
        <w:rPr>
          <w:rFonts w:ascii="Arial" w:eastAsia="Times New Roman" w:hAnsi="Arial" w:cs="Arial"/>
          <w:b/>
          <w:kern w:val="16"/>
          <w:sz w:val="18"/>
          <w:szCs w:val="18"/>
        </w:rPr>
        <w:t xml:space="preserve"> 95,08</w:t>
      </w:r>
      <w:r w:rsidRPr="00830FD2">
        <w:rPr>
          <w:rFonts w:ascii="Arial" w:eastAsia="Times New Roman" w:hAnsi="Arial" w:cs="Arial"/>
          <w:b/>
          <w:kern w:val="16"/>
          <w:sz w:val="18"/>
          <w:szCs w:val="18"/>
        </w:rPr>
        <w:t xml:space="preserve"> </w:t>
      </w:r>
      <w:r w:rsidRPr="00830FD2">
        <w:rPr>
          <w:rFonts w:ascii="Arial" w:hAnsi="Arial" w:cs="Arial"/>
          <w:b/>
          <w:bCs/>
          <w:color w:val="202122"/>
          <w:sz w:val="18"/>
          <w:szCs w:val="18"/>
          <w:shd w:val="clear" w:color="auto" w:fill="FFFFFF"/>
        </w:rPr>
        <w:t>m²</w:t>
      </w:r>
      <w:r w:rsidRPr="00830FD2">
        <w:rPr>
          <w:rFonts w:ascii="Arial" w:eastAsia="Times New Roman" w:hAnsi="Arial" w:cs="Arial"/>
          <w:b/>
          <w:kern w:val="16"/>
          <w:sz w:val="18"/>
          <w:szCs w:val="18"/>
        </w:rPr>
        <w:t>:</w:t>
      </w:r>
    </w:p>
    <w:p w14:paraId="0EE4B121" w14:textId="77777777" w:rsidR="00614F68" w:rsidRPr="00890AA1" w:rsidRDefault="00614F68" w:rsidP="00614F68">
      <w:pPr>
        <w:spacing w:after="0" w:line="240" w:lineRule="auto"/>
        <w:rPr>
          <w:rFonts w:ascii="Arial" w:eastAsia="Times New Roman" w:hAnsi="Arial" w:cs="Arial"/>
          <w:kern w:val="16"/>
          <w:sz w:val="18"/>
          <w:szCs w:val="18"/>
        </w:rPr>
      </w:pPr>
    </w:p>
    <w:p w14:paraId="766C0ABD"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29E4E70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4D7ECC0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1466315D"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14:paraId="2F808A3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14:paraId="71421F4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receptorskega pulta</w:t>
      </w:r>
    </w:p>
    <w:p w14:paraId="10B646A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14:paraId="3BC12B2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14:paraId="7CA0DFF0" w14:textId="77777777" w:rsidR="00614F68" w:rsidRPr="00890AA1" w:rsidRDefault="00614F68" w:rsidP="00614F68">
      <w:pPr>
        <w:spacing w:after="0" w:line="240" w:lineRule="auto"/>
        <w:rPr>
          <w:rFonts w:ascii="Arial" w:eastAsia="Times New Roman" w:hAnsi="Arial" w:cs="Arial"/>
          <w:kern w:val="16"/>
          <w:sz w:val="18"/>
          <w:szCs w:val="18"/>
        </w:rPr>
      </w:pPr>
    </w:p>
    <w:p w14:paraId="42BBEE8D"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3EBB748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38717E8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brisanje prahu z grelnih teles (1x tedensko)</w:t>
      </w:r>
    </w:p>
    <w:p w14:paraId="7510296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08115A3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1CBFBFE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14:paraId="0331264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(4x letno)</w:t>
      </w:r>
    </w:p>
    <w:p w14:paraId="0F956DB3" w14:textId="77777777" w:rsidR="00614F68" w:rsidRPr="00890AA1" w:rsidRDefault="00614F68" w:rsidP="00614F68">
      <w:pPr>
        <w:spacing w:after="0" w:line="240" w:lineRule="auto"/>
        <w:rPr>
          <w:rFonts w:ascii="Arial" w:eastAsia="Times New Roman" w:hAnsi="Arial" w:cs="Arial"/>
          <w:kern w:val="16"/>
          <w:sz w:val="18"/>
          <w:szCs w:val="18"/>
        </w:rPr>
      </w:pPr>
    </w:p>
    <w:p w14:paraId="729E1696"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Športna garderoba</w:t>
      </w:r>
      <w:r>
        <w:rPr>
          <w:rFonts w:ascii="Arial" w:eastAsia="Times New Roman" w:hAnsi="Arial" w:cs="Arial"/>
          <w:b/>
          <w:kern w:val="16"/>
          <w:sz w:val="18"/>
          <w:szCs w:val="18"/>
        </w:rPr>
        <w:t>,</w:t>
      </w:r>
      <w:r w:rsidRPr="00427480">
        <w:rPr>
          <w:rFonts w:ascii="Arial" w:eastAsia="Times New Roman" w:hAnsi="Arial" w:cs="Arial"/>
          <w:b/>
          <w:kern w:val="16"/>
          <w:sz w:val="18"/>
          <w:szCs w:val="18"/>
        </w:rPr>
        <w:t xml:space="preserve"> garderoba za obiskovalce</w:t>
      </w:r>
      <w:r>
        <w:rPr>
          <w:rFonts w:ascii="Arial" w:eastAsia="Times New Roman" w:hAnsi="Arial" w:cs="Arial"/>
          <w:b/>
          <w:kern w:val="16"/>
          <w:sz w:val="18"/>
          <w:szCs w:val="18"/>
        </w:rPr>
        <w:t xml:space="preserve"> in garderoba za fitnes</w:t>
      </w:r>
      <w:r w:rsidRPr="00427480">
        <w:rPr>
          <w:rFonts w:ascii="Arial" w:eastAsia="Times New Roman" w:hAnsi="Arial" w:cs="Arial"/>
          <w:b/>
          <w:kern w:val="16"/>
          <w:sz w:val="18"/>
          <w:szCs w:val="18"/>
        </w:rPr>
        <w:t>:</w:t>
      </w:r>
    </w:p>
    <w:p w14:paraId="35D56FEE" w14:textId="77777777" w:rsidR="00614F68" w:rsidRPr="00890AA1" w:rsidRDefault="00614F68" w:rsidP="00614F68">
      <w:pPr>
        <w:spacing w:after="0" w:line="240" w:lineRule="auto"/>
        <w:rPr>
          <w:rFonts w:ascii="Arial" w:eastAsia="Times New Roman" w:hAnsi="Arial" w:cs="Arial"/>
          <w:kern w:val="16"/>
          <w:sz w:val="18"/>
          <w:szCs w:val="18"/>
        </w:rPr>
      </w:pPr>
    </w:p>
    <w:p w14:paraId="5833C59E"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5531152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5705D32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14:paraId="1581A84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14:paraId="2A20847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14:paraId="3C87255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14:paraId="27B17A51" w14:textId="77777777" w:rsidR="00614F68" w:rsidRPr="00890AA1" w:rsidRDefault="00614F68" w:rsidP="00614F68">
      <w:pPr>
        <w:spacing w:after="0" w:line="240" w:lineRule="auto"/>
        <w:rPr>
          <w:rFonts w:ascii="Arial" w:eastAsia="Times New Roman" w:hAnsi="Arial" w:cs="Arial"/>
          <w:kern w:val="16"/>
          <w:sz w:val="18"/>
          <w:szCs w:val="18"/>
        </w:rPr>
      </w:pPr>
    </w:p>
    <w:p w14:paraId="5EAE2FDE"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5B6F4B9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w:t>
      </w:r>
      <w:r>
        <w:rPr>
          <w:rFonts w:ascii="Arial" w:eastAsia="Times New Roman" w:hAnsi="Arial" w:cs="Arial"/>
          <w:kern w:val="16"/>
          <w:sz w:val="18"/>
          <w:szCs w:val="18"/>
        </w:rPr>
        <w:t>1</w:t>
      </w:r>
      <w:r w:rsidRPr="00890AA1">
        <w:rPr>
          <w:rFonts w:ascii="Arial" w:eastAsia="Times New Roman" w:hAnsi="Arial" w:cs="Arial"/>
          <w:kern w:val="16"/>
          <w:sz w:val="18"/>
          <w:szCs w:val="18"/>
        </w:rPr>
        <w:t>x tedensko)</w:t>
      </w:r>
    </w:p>
    <w:p w14:paraId="57B2AD1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notranjosti garderobnih omaric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7CA6A2F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14:paraId="140AA335" w14:textId="3FC7C70A" w:rsidR="00614F68" w:rsidRDefault="00614F68" w:rsidP="00614F68">
      <w:pPr>
        <w:spacing w:after="0" w:line="240" w:lineRule="auto"/>
        <w:rPr>
          <w:rFonts w:ascii="Arial" w:eastAsia="Times New Roman" w:hAnsi="Arial" w:cs="Arial"/>
          <w:kern w:val="16"/>
          <w:sz w:val="18"/>
          <w:szCs w:val="18"/>
        </w:rPr>
      </w:pPr>
    </w:p>
    <w:p w14:paraId="7723E0F9" w14:textId="77777777" w:rsidR="00614F68" w:rsidRPr="00890AA1" w:rsidRDefault="00614F68" w:rsidP="00614F68">
      <w:pPr>
        <w:spacing w:after="0" w:line="240" w:lineRule="auto"/>
        <w:rPr>
          <w:rFonts w:ascii="Arial" w:eastAsia="Times New Roman" w:hAnsi="Arial" w:cs="Arial"/>
          <w:kern w:val="16"/>
          <w:sz w:val="18"/>
          <w:szCs w:val="18"/>
        </w:rPr>
      </w:pPr>
    </w:p>
    <w:p w14:paraId="367A9D8E"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Soba za ponesre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ence</w:t>
      </w:r>
      <w:r>
        <w:rPr>
          <w:rFonts w:ascii="Arial" w:eastAsia="Times New Roman" w:hAnsi="Arial" w:cs="Arial"/>
          <w:b/>
          <w:kern w:val="16"/>
          <w:sz w:val="18"/>
          <w:szCs w:val="18"/>
        </w:rPr>
        <w:t xml:space="preserve"> –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11,9</w:t>
      </w:r>
      <w:r w:rsidRPr="00830FD2">
        <w:rPr>
          <w:rFonts w:ascii="Arial" w:hAnsi="Arial" w:cs="Arial"/>
          <w:b/>
          <w:bCs/>
          <w:color w:val="202122"/>
          <w:sz w:val="18"/>
          <w:szCs w:val="18"/>
          <w:shd w:val="clear" w:color="auto" w:fill="FFFFFF"/>
        </w:rPr>
        <w:t>m²</w:t>
      </w:r>
      <w:r w:rsidRPr="0030340D">
        <w:rPr>
          <w:rFonts w:ascii="Arial" w:eastAsia="Times New Roman" w:hAnsi="Arial" w:cs="Arial"/>
          <w:b/>
          <w:kern w:val="16"/>
          <w:sz w:val="18"/>
          <w:szCs w:val="18"/>
        </w:rPr>
        <w:t>:</w:t>
      </w:r>
    </w:p>
    <w:p w14:paraId="18FB160C" w14:textId="77777777" w:rsidR="00614F68" w:rsidRPr="00890AA1" w:rsidRDefault="00614F68" w:rsidP="00614F68">
      <w:pPr>
        <w:spacing w:after="0" w:line="240" w:lineRule="auto"/>
        <w:rPr>
          <w:rFonts w:ascii="Arial" w:eastAsia="Times New Roman" w:hAnsi="Arial" w:cs="Arial"/>
          <w:kern w:val="16"/>
          <w:sz w:val="18"/>
          <w:szCs w:val="18"/>
        </w:rPr>
      </w:pPr>
    </w:p>
    <w:p w14:paraId="73898C71"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 – 1x tedensko</w:t>
      </w:r>
      <w:r>
        <w:rPr>
          <w:rFonts w:ascii="Arial" w:eastAsia="Times New Roman" w:hAnsi="Arial" w:cs="Arial"/>
          <w:kern w:val="16"/>
          <w:sz w:val="18"/>
          <w:szCs w:val="18"/>
          <w:u w:val="single"/>
        </w:rPr>
        <w:t>:</w:t>
      </w:r>
    </w:p>
    <w:p w14:paraId="7EDDD33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p>
    <w:p w14:paraId="1EFC00A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p>
    <w:p w14:paraId="44B1D84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zunanjih površin pohištva </w:t>
      </w:r>
    </w:p>
    <w:p w14:paraId="75C27B1F" w14:textId="77777777" w:rsidR="00614F68" w:rsidRPr="00890AA1" w:rsidRDefault="00614F68" w:rsidP="00614F68">
      <w:pPr>
        <w:spacing w:after="0" w:line="240" w:lineRule="auto"/>
        <w:rPr>
          <w:rFonts w:ascii="Arial" w:eastAsia="Times New Roman" w:hAnsi="Arial" w:cs="Arial"/>
          <w:kern w:val="16"/>
          <w:sz w:val="18"/>
          <w:szCs w:val="18"/>
        </w:rPr>
      </w:pPr>
    </w:p>
    <w:p w14:paraId="40FA4CF9"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4. Sanitarije, tuši</w:t>
      </w:r>
      <w:r>
        <w:rPr>
          <w:rFonts w:ascii="Arial" w:eastAsia="Times New Roman" w:hAnsi="Arial" w:cs="Arial"/>
          <w:b/>
          <w:kern w:val="16"/>
          <w:sz w:val="18"/>
          <w:szCs w:val="18"/>
        </w:rPr>
        <w:t xml:space="preserve">, garderobe –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 xml:space="preserve">188 </w:t>
      </w:r>
      <w:r w:rsidRPr="00830FD2">
        <w:rPr>
          <w:rFonts w:ascii="Arial" w:hAnsi="Arial" w:cs="Arial"/>
          <w:b/>
          <w:bCs/>
          <w:color w:val="202122"/>
          <w:sz w:val="18"/>
          <w:szCs w:val="18"/>
          <w:shd w:val="clear" w:color="auto" w:fill="FFFFFF"/>
        </w:rPr>
        <w:t>m²</w:t>
      </w:r>
      <w:r w:rsidRPr="0030340D">
        <w:rPr>
          <w:rFonts w:ascii="Arial" w:eastAsia="Times New Roman" w:hAnsi="Arial" w:cs="Arial"/>
          <w:b/>
          <w:kern w:val="16"/>
          <w:sz w:val="18"/>
          <w:szCs w:val="18"/>
        </w:rPr>
        <w:t>:</w:t>
      </w:r>
    </w:p>
    <w:p w14:paraId="5D67B7E9" w14:textId="77777777" w:rsidR="00614F68" w:rsidRPr="00890AA1" w:rsidRDefault="00614F68" w:rsidP="00614F68">
      <w:pPr>
        <w:spacing w:after="0" w:line="240" w:lineRule="auto"/>
        <w:rPr>
          <w:rFonts w:ascii="Arial" w:eastAsia="Times New Roman" w:hAnsi="Arial" w:cs="Arial"/>
          <w:kern w:val="16"/>
          <w:sz w:val="18"/>
          <w:szCs w:val="18"/>
        </w:rPr>
      </w:pPr>
    </w:p>
    <w:p w14:paraId="6F073C1C"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0399EF8B"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pobiranje smeti in izpraznitev košev</w:t>
      </w:r>
    </w:p>
    <w:p w14:paraId="4387543A"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WC školjk in pisoarjev, umivalnikov</w:t>
      </w:r>
    </w:p>
    <w:p w14:paraId="39B71FC5"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ogledal</w:t>
      </w:r>
    </w:p>
    <w:p w14:paraId="414A9538"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strojno in ro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no brisanje tal</w:t>
      </w:r>
    </w:p>
    <w:p w14:paraId="654B5836"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             čiščenje fug</w:t>
      </w:r>
    </w:p>
    <w:p w14:paraId="16840BC7"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brisanje vrat in kljuk v obmo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ju prijemanja</w:t>
      </w:r>
    </w:p>
    <w:p w14:paraId="62C483F1" w14:textId="77777777" w:rsidR="00614F68" w:rsidRPr="00890AA1"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tušev</w:t>
      </w:r>
    </w:p>
    <w:p w14:paraId="2806ACAA" w14:textId="77777777" w:rsidR="00614F68" w:rsidRPr="00890AA1" w:rsidRDefault="00614F68" w:rsidP="00614F68">
      <w:pPr>
        <w:spacing w:after="0" w:line="240" w:lineRule="auto"/>
        <w:rPr>
          <w:rFonts w:ascii="Arial" w:eastAsia="Times New Roman" w:hAnsi="Arial" w:cs="Arial"/>
          <w:kern w:val="16"/>
          <w:sz w:val="18"/>
          <w:szCs w:val="18"/>
        </w:rPr>
      </w:pPr>
    </w:p>
    <w:p w14:paraId="231AAFC1"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r>
        <w:rPr>
          <w:rFonts w:ascii="Arial" w:eastAsia="Times New Roman" w:hAnsi="Arial" w:cs="Arial"/>
          <w:kern w:val="16"/>
          <w:sz w:val="18"/>
          <w:szCs w:val="18"/>
          <w:u w:val="single"/>
        </w:rPr>
        <w:t>:</w:t>
      </w:r>
    </w:p>
    <w:p w14:paraId="51D54937"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14:paraId="7E66B578" w14:textId="77777777" w:rsidR="00614F68" w:rsidRPr="00890AA1" w:rsidRDefault="00614F68" w:rsidP="00614F68">
      <w:pPr>
        <w:spacing w:after="0" w:line="240" w:lineRule="auto"/>
        <w:rPr>
          <w:rFonts w:ascii="Arial" w:eastAsia="Times New Roman" w:hAnsi="Arial" w:cs="Arial"/>
          <w:kern w:val="16"/>
          <w:sz w:val="18"/>
          <w:szCs w:val="18"/>
        </w:rPr>
      </w:pPr>
      <w:r w:rsidRPr="005E431A">
        <w:rPr>
          <w:rFonts w:ascii="Arial" w:eastAsia="Times New Roman" w:hAnsi="Arial" w:cs="Arial"/>
          <w:kern w:val="16"/>
          <w:sz w:val="18"/>
          <w:szCs w:val="18"/>
        </w:rPr>
        <w:t xml:space="preserve">-             čiščenje in odstranjevanje vodnega kamna na tuš glavah, umivalnikih in </w:t>
      </w:r>
      <w:proofErr w:type="spellStart"/>
      <w:r w:rsidRPr="005E431A">
        <w:rPr>
          <w:rFonts w:ascii="Arial" w:eastAsia="Times New Roman" w:hAnsi="Arial" w:cs="Arial"/>
          <w:kern w:val="16"/>
          <w:sz w:val="18"/>
          <w:szCs w:val="18"/>
        </w:rPr>
        <w:t>wc</w:t>
      </w:r>
      <w:proofErr w:type="spellEnd"/>
      <w:r w:rsidRPr="005E431A">
        <w:rPr>
          <w:rFonts w:ascii="Arial" w:eastAsia="Times New Roman" w:hAnsi="Arial" w:cs="Arial"/>
          <w:kern w:val="16"/>
          <w:sz w:val="18"/>
          <w:szCs w:val="18"/>
        </w:rPr>
        <w:t xml:space="preserve"> školjkah (1 x tedensko)</w:t>
      </w:r>
    </w:p>
    <w:p w14:paraId="454CAB6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stekel (4x letno)</w:t>
      </w:r>
    </w:p>
    <w:p w14:paraId="2958CDDD" w14:textId="77777777" w:rsidR="00614F68" w:rsidRPr="00890AA1" w:rsidRDefault="00614F68" w:rsidP="00614F68">
      <w:pPr>
        <w:spacing w:after="0" w:line="240" w:lineRule="auto"/>
        <w:rPr>
          <w:rFonts w:ascii="Arial" w:eastAsia="Times New Roman" w:hAnsi="Arial" w:cs="Arial"/>
          <w:kern w:val="16"/>
          <w:sz w:val="18"/>
          <w:szCs w:val="18"/>
        </w:rPr>
      </w:pPr>
    </w:p>
    <w:p w14:paraId="4EDE4E48"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5. Bazenski kompleks</w:t>
      </w:r>
      <w:r>
        <w:rPr>
          <w:rFonts w:ascii="Arial" w:eastAsia="Times New Roman" w:hAnsi="Arial" w:cs="Arial"/>
          <w:b/>
          <w:kern w:val="16"/>
          <w:sz w:val="18"/>
          <w:szCs w:val="18"/>
        </w:rPr>
        <w:t xml:space="preserve"> –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444,1</w:t>
      </w:r>
      <w:r w:rsidRPr="00830FD2">
        <w:rPr>
          <w:rFonts w:ascii="Arial" w:hAnsi="Arial" w:cs="Arial"/>
          <w:b/>
          <w:bCs/>
          <w:color w:val="202122"/>
          <w:sz w:val="18"/>
          <w:szCs w:val="18"/>
          <w:shd w:val="clear" w:color="auto" w:fill="FFFFFF"/>
        </w:rPr>
        <w:t>m²</w:t>
      </w:r>
      <w:r w:rsidRPr="0030340D">
        <w:rPr>
          <w:rFonts w:ascii="Arial" w:eastAsia="Times New Roman" w:hAnsi="Arial" w:cs="Arial"/>
          <w:b/>
          <w:kern w:val="16"/>
          <w:sz w:val="18"/>
          <w:szCs w:val="18"/>
        </w:rPr>
        <w:t>:</w:t>
      </w:r>
    </w:p>
    <w:p w14:paraId="416E066F" w14:textId="77777777" w:rsidR="00614F68" w:rsidRPr="00890AA1" w:rsidRDefault="00614F68" w:rsidP="00614F68">
      <w:pPr>
        <w:spacing w:after="0" w:line="240" w:lineRule="auto"/>
        <w:rPr>
          <w:rFonts w:ascii="Arial" w:eastAsia="Times New Roman" w:hAnsi="Arial" w:cs="Arial"/>
          <w:kern w:val="16"/>
          <w:sz w:val="18"/>
          <w:szCs w:val="18"/>
        </w:rPr>
      </w:pPr>
    </w:p>
    <w:p w14:paraId="34F9A7D7"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68A8C2F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pobiranje smeti, praznjenje košev in odnašanje smeti v zabojnike </w:t>
      </w:r>
    </w:p>
    <w:p w14:paraId="2D4B573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talnih površin ob bazenih </w:t>
      </w:r>
    </w:p>
    <w:p w14:paraId="3E5EA82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istilnih preprog pri bazenih </w:t>
      </w:r>
    </w:p>
    <w:p w14:paraId="50650C8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brisanje prstnih odtisov z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 </w:t>
      </w:r>
    </w:p>
    <w:p w14:paraId="4F9F3BC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okenskih polic</w:t>
      </w:r>
    </w:p>
    <w:p w14:paraId="2AC58190" w14:textId="77777777" w:rsidR="00614F68" w:rsidRPr="00890AA1" w:rsidRDefault="00614F68" w:rsidP="00614F68">
      <w:pPr>
        <w:spacing w:after="0" w:line="240" w:lineRule="auto"/>
        <w:rPr>
          <w:rFonts w:ascii="Arial" w:eastAsia="Times New Roman" w:hAnsi="Arial" w:cs="Arial"/>
          <w:kern w:val="16"/>
          <w:sz w:val="18"/>
          <w:szCs w:val="18"/>
        </w:rPr>
      </w:pPr>
    </w:p>
    <w:p w14:paraId="7608283B"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31FC651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pri bazenih (1x tedensko)</w:t>
      </w:r>
    </w:p>
    <w:p w14:paraId="3ABF98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z notranjih steklenih sten  (1x tedensko)</w:t>
      </w:r>
    </w:p>
    <w:p w14:paraId="63482CD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odto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rešetk bazenov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62EE509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zunanjih in notranjih stekel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6B9661B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podesta za reševalce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032F471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 prostorov plavalnega kluba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47C69A84" w14:textId="77777777" w:rsidR="00614F68" w:rsidRPr="00890AA1" w:rsidRDefault="00614F68" w:rsidP="00614F68">
      <w:pPr>
        <w:spacing w:after="0" w:line="240" w:lineRule="auto"/>
        <w:rPr>
          <w:rFonts w:ascii="Arial" w:eastAsia="Times New Roman" w:hAnsi="Arial" w:cs="Arial"/>
          <w:kern w:val="16"/>
          <w:sz w:val="18"/>
          <w:szCs w:val="18"/>
        </w:rPr>
      </w:pPr>
    </w:p>
    <w:p w14:paraId="7876B0C8" w14:textId="77777777" w:rsidR="00FD35FB" w:rsidRDefault="00FD35FB" w:rsidP="00614F68">
      <w:pPr>
        <w:spacing w:after="0" w:line="240" w:lineRule="auto"/>
        <w:rPr>
          <w:rFonts w:ascii="Arial" w:eastAsia="Times New Roman" w:hAnsi="Arial" w:cs="Arial"/>
          <w:b/>
          <w:kern w:val="16"/>
          <w:sz w:val="18"/>
          <w:szCs w:val="18"/>
        </w:rPr>
      </w:pPr>
    </w:p>
    <w:p w14:paraId="2922820A" w14:textId="216345BA"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 xml:space="preserve">6. </w:t>
      </w:r>
      <w:proofErr w:type="spellStart"/>
      <w:r w:rsidRPr="0030340D">
        <w:rPr>
          <w:rFonts w:ascii="Arial" w:eastAsia="Times New Roman" w:hAnsi="Arial" w:cs="Arial"/>
          <w:b/>
          <w:kern w:val="16"/>
          <w:sz w:val="18"/>
          <w:szCs w:val="18"/>
        </w:rPr>
        <w:t>Wellnes</w:t>
      </w:r>
      <w:proofErr w:type="spellEnd"/>
      <w:r w:rsidRPr="0030340D">
        <w:rPr>
          <w:rFonts w:ascii="Arial" w:eastAsia="Times New Roman" w:hAnsi="Arial" w:cs="Arial"/>
          <w:b/>
          <w:kern w:val="16"/>
          <w:sz w:val="18"/>
          <w:szCs w:val="18"/>
        </w:rPr>
        <w:t xml:space="preserve"> (finska savna, infrarde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 savna, turška savna ter po</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ivališ</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w:t>
      </w:r>
      <w:r>
        <w:rPr>
          <w:rFonts w:ascii="Arial" w:eastAsia="Times New Roman" w:hAnsi="Arial" w:cs="Arial"/>
          <w:b/>
          <w:kern w:val="16"/>
          <w:sz w:val="18"/>
          <w:szCs w:val="18"/>
        </w:rPr>
        <w:softHyphen/>
        <w:t xml:space="preserve">–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117</w:t>
      </w:r>
      <w:r w:rsidRPr="00830FD2">
        <w:rPr>
          <w:rFonts w:ascii="Arial" w:hAnsi="Arial" w:cs="Arial"/>
          <w:b/>
          <w:bCs/>
          <w:color w:val="202122"/>
          <w:sz w:val="18"/>
          <w:szCs w:val="18"/>
          <w:shd w:val="clear" w:color="auto" w:fill="FFFFFF"/>
        </w:rPr>
        <w:t>m²</w:t>
      </w:r>
      <w:r>
        <w:rPr>
          <w:rFonts w:ascii="Arial" w:eastAsia="Times New Roman" w:hAnsi="Arial" w:cs="Arial"/>
          <w:b/>
          <w:kern w:val="16"/>
          <w:sz w:val="18"/>
          <w:szCs w:val="18"/>
        </w:rPr>
        <w:t>:</w:t>
      </w:r>
    </w:p>
    <w:p w14:paraId="2BE37A13" w14:textId="77777777" w:rsidR="00614F68" w:rsidRPr="00890AA1" w:rsidRDefault="00614F68" w:rsidP="00614F68">
      <w:pPr>
        <w:spacing w:after="0" w:line="240" w:lineRule="auto"/>
        <w:rPr>
          <w:rFonts w:ascii="Arial" w:eastAsia="Times New Roman" w:hAnsi="Arial" w:cs="Arial"/>
          <w:kern w:val="16"/>
          <w:sz w:val="18"/>
          <w:szCs w:val="18"/>
        </w:rPr>
      </w:pPr>
    </w:p>
    <w:p w14:paraId="50CEE678"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2C6C72F2"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savn, po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ivališ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ter ostalih povezav (predprostor, hodniki,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p>
    <w:p w14:paraId="57827039" w14:textId="77777777" w:rsidR="00614F68" w:rsidRDefault="00614F68" w:rsidP="00614F68">
      <w:pPr>
        <w:spacing w:after="0" w:line="240" w:lineRule="auto"/>
        <w:rPr>
          <w:rFonts w:ascii="Arial" w:eastAsia="Times New Roman" w:hAnsi="Arial" w:cs="Arial"/>
          <w:kern w:val="16"/>
          <w:sz w:val="18"/>
          <w:szCs w:val="18"/>
        </w:rPr>
      </w:pPr>
      <w:r w:rsidRPr="00F3524A">
        <w:rPr>
          <w:rFonts w:ascii="Arial" w:eastAsia="Times New Roman" w:hAnsi="Arial" w:cs="Arial"/>
          <w:kern w:val="16"/>
          <w:sz w:val="18"/>
          <w:szCs w:val="18"/>
        </w:rPr>
        <w:t>-             čiščenje odtokov na sedalnem delu v parni savni</w:t>
      </w:r>
    </w:p>
    <w:p w14:paraId="42183165" w14:textId="77777777" w:rsidR="00614F68" w:rsidRPr="00890AA1" w:rsidRDefault="00614F68" w:rsidP="00614F68">
      <w:pPr>
        <w:spacing w:after="0" w:line="240" w:lineRule="auto"/>
        <w:rPr>
          <w:rFonts w:ascii="Arial" w:eastAsia="Times New Roman" w:hAnsi="Arial" w:cs="Arial"/>
          <w:kern w:val="16"/>
          <w:sz w:val="18"/>
          <w:szCs w:val="18"/>
        </w:rPr>
      </w:pPr>
      <w:r w:rsidRPr="00F3524A">
        <w:rPr>
          <w:rFonts w:ascii="Arial" w:eastAsia="Times New Roman" w:hAnsi="Arial" w:cs="Arial"/>
          <w:kern w:val="16"/>
          <w:sz w:val="18"/>
          <w:szCs w:val="18"/>
        </w:rPr>
        <w:lastRenderedPageBreak/>
        <w:t>-             čiščenje odtokov in prelivnega kanala pred vhodom v savne, pri tuših in v garderobah</w:t>
      </w:r>
    </w:p>
    <w:p w14:paraId="352BBEB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savn in tušev v celoti</w:t>
      </w:r>
    </w:p>
    <w:p w14:paraId="6A414AB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dezinfekcija savn</w:t>
      </w:r>
    </w:p>
    <w:p w14:paraId="65DBA066" w14:textId="77777777" w:rsidR="00614F68" w:rsidRPr="00890AA1" w:rsidRDefault="00614F68" w:rsidP="00614F68">
      <w:pPr>
        <w:spacing w:after="0" w:line="240" w:lineRule="auto"/>
        <w:rPr>
          <w:rFonts w:ascii="Arial" w:eastAsia="Times New Roman" w:hAnsi="Arial" w:cs="Arial"/>
          <w:kern w:val="16"/>
          <w:sz w:val="18"/>
          <w:szCs w:val="18"/>
        </w:rPr>
      </w:pPr>
      <w:r w:rsidRPr="00F3524A">
        <w:rPr>
          <w:rFonts w:ascii="Arial" w:eastAsia="Times New Roman" w:hAnsi="Arial" w:cs="Arial"/>
          <w:kern w:val="16"/>
          <w:sz w:val="18"/>
          <w:szCs w:val="18"/>
        </w:rPr>
        <w:t>-</w:t>
      </w:r>
      <w:r w:rsidRPr="00F3524A">
        <w:rPr>
          <w:rFonts w:ascii="Arial" w:eastAsia="Times New Roman" w:hAnsi="Arial" w:cs="Arial"/>
          <w:kern w:val="16"/>
          <w:sz w:val="18"/>
          <w:szCs w:val="18"/>
        </w:rPr>
        <w:tab/>
      </w:r>
      <w:r w:rsidRPr="00F3524A">
        <w:rPr>
          <w:rFonts w:ascii="Arial" w:eastAsia="Times New Roman" w:hAnsi="Arial" w:cs="Arial" w:hint="eastAsia"/>
          <w:kern w:val="16"/>
          <w:sz w:val="18"/>
          <w:szCs w:val="18"/>
        </w:rPr>
        <w:t>č</w:t>
      </w:r>
      <w:r w:rsidRPr="00F3524A">
        <w:rPr>
          <w:rFonts w:ascii="Arial" w:eastAsia="Times New Roman" w:hAnsi="Arial" w:cs="Arial"/>
          <w:kern w:val="16"/>
          <w:sz w:val="18"/>
          <w:szCs w:val="18"/>
        </w:rPr>
        <w:t>iš</w:t>
      </w:r>
      <w:r w:rsidRPr="00F3524A">
        <w:rPr>
          <w:rFonts w:ascii="Arial" w:eastAsia="Times New Roman" w:hAnsi="Arial" w:cs="Arial" w:hint="eastAsia"/>
          <w:kern w:val="16"/>
          <w:sz w:val="18"/>
          <w:szCs w:val="18"/>
        </w:rPr>
        <w:t>č</w:t>
      </w:r>
      <w:r w:rsidRPr="00F3524A">
        <w:rPr>
          <w:rFonts w:ascii="Arial" w:eastAsia="Times New Roman" w:hAnsi="Arial" w:cs="Arial"/>
          <w:kern w:val="16"/>
          <w:sz w:val="18"/>
          <w:szCs w:val="18"/>
        </w:rPr>
        <w:t>enje in osvežitev sanitarij tudi z dišavami</w:t>
      </w:r>
    </w:p>
    <w:p w14:paraId="35A54E0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w:t>
      </w:r>
    </w:p>
    <w:p w14:paraId="21B0699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14:paraId="07CFC56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prstnih odtisov s steklenih površin</w:t>
      </w:r>
    </w:p>
    <w:p w14:paraId="48D4204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plasti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nih ležalnikov </w:t>
      </w:r>
    </w:p>
    <w:p w14:paraId="0CE768A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mozai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ležalnikov</w:t>
      </w:r>
    </w:p>
    <w:p w14:paraId="24A60012" w14:textId="77777777" w:rsidR="00614F68" w:rsidRPr="00890AA1" w:rsidRDefault="00614F68" w:rsidP="00614F68">
      <w:pPr>
        <w:spacing w:after="0" w:line="240" w:lineRule="auto"/>
        <w:rPr>
          <w:rFonts w:ascii="Arial" w:eastAsia="Times New Roman" w:hAnsi="Arial" w:cs="Arial"/>
          <w:kern w:val="16"/>
          <w:sz w:val="18"/>
          <w:szCs w:val="18"/>
        </w:rPr>
      </w:pPr>
    </w:p>
    <w:p w14:paraId="0F5D77A0"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0FC2FABD"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14:paraId="4619CE52" w14:textId="77777777" w:rsidR="00614F68" w:rsidRPr="00890AA1" w:rsidRDefault="00614F68" w:rsidP="00614F68">
      <w:pPr>
        <w:spacing w:after="0" w:line="240" w:lineRule="auto"/>
        <w:rPr>
          <w:rFonts w:ascii="Arial" w:eastAsia="Times New Roman" w:hAnsi="Arial" w:cs="Arial"/>
          <w:kern w:val="16"/>
          <w:sz w:val="18"/>
          <w:szCs w:val="18"/>
        </w:rPr>
      </w:pPr>
      <w:r w:rsidRPr="00F400EC">
        <w:rPr>
          <w:rFonts w:ascii="Arial" w:eastAsia="Times New Roman" w:hAnsi="Arial" w:cs="Arial"/>
          <w:kern w:val="16"/>
          <w:sz w:val="18"/>
          <w:szCs w:val="18"/>
        </w:rPr>
        <w:t>-             čiščenje infra savne - uporaba namenskega čistila za premaz lesa (3x tedensko)</w:t>
      </w:r>
    </w:p>
    <w:p w14:paraId="670CF95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14:paraId="77C5E7AD"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7. Pisarn</w:t>
      </w:r>
      <w:r>
        <w:rPr>
          <w:rFonts w:ascii="Arial" w:eastAsia="Times New Roman" w:hAnsi="Arial" w:cs="Arial"/>
          <w:b/>
          <w:kern w:val="16"/>
          <w:sz w:val="18"/>
          <w:szCs w:val="18"/>
        </w:rPr>
        <w:t xml:space="preserve">a – velikost </w:t>
      </w:r>
      <w:r w:rsidRPr="00830FD2">
        <w:rPr>
          <w:rFonts w:ascii="Arial" w:eastAsia="Times New Roman" w:hAnsi="Arial" w:cs="Arial"/>
          <w:b/>
          <w:kern w:val="16"/>
          <w:sz w:val="18"/>
          <w:szCs w:val="18"/>
        </w:rPr>
        <w:t xml:space="preserve">površine </w:t>
      </w:r>
      <w:r w:rsidRPr="0008241A">
        <w:rPr>
          <w:rFonts w:ascii="Arial" w:eastAsia="Times New Roman" w:hAnsi="Arial" w:cs="Arial"/>
          <w:b/>
          <w:kern w:val="16"/>
          <w:sz w:val="18"/>
          <w:szCs w:val="18"/>
        </w:rPr>
        <w:t>17,02</w:t>
      </w:r>
      <w:r w:rsidRPr="0008241A">
        <w:rPr>
          <w:rFonts w:ascii="Arial" w:hAnsi="Arial" w:cs="Arial"/>
          <w:b/>
          <w:bCs/>
          <w:color w:val="202122"/>
          <w:sz w:val="18"/>
          <w:szCs w:val="18"/>
          <w:shd w:val="clear" w:color="auto" w:fill="FFFFFF"/>
        </w:rPr>
        <w:t>m²</w:t>
      </w:r>
      <w:r w:rsidRPr="0008241A">
        <w:rPr>
          <w:rFonts w:ascii="Arial" w:eastAsia="Times New Roman" w:hAnsi="Arial" w:cs="Arial"/>
          <w:b/>
          <w:kern w:val="16"/>
          <w:sz w:val="18"/>
          <w:szCs w:val="18"/>
        </w:rPr>
        <w:t>:</w:t>
      </w:r>
    </w:p>
    <w:p w14:paraId="7E55C1B8" w14:textId="77777777" w:rsidR="00614F68" w:rsidRPr="00890AA1" w:rsidRDefault="00614F68" w:rsidP="00614F68">
      <w:pPr>
        <w:spacing w:after="0" w:line="240" w:lineRule="auto"/>
        <w:rPr>
          <w:rFonts w:ascii="Arial" w:eastAsia="Times New Roman" w:hAnsi="Arial" w:cs="Arial"/>
          <w:kern w:val="16"/>
          <w:sz w:val="18"/>
          <w:szCs w:val="18"/>
        </w:rPr>
      </w:pPr>
    </w:p>
    <w:p w14:paraId="3AF5A302"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7C7B649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praznjenje košev in odnašanje smeti v zabojnike</w:t>
      </w:r>
    </w:p>
    <w:p w14:paraId="24CF893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talnih površin</w:t>
      </w:r>
    </w:p>
    <w:p w14:paraId="48CEF2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prostih površin delovnih miz, stolov, telefonskih aparatov</w:t>
      </w:r>
    </w:p>
    <w:p w14:paraId="4637CA7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in okenskih polic</w:t>
      </w:r>
    </w:p>
    <w:p w14:paraId="65601DC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14:paraId="3362A173" w14:textId="77777777" w:rsidR="00614F68" w:rsidRPr="00890AA1" w:rsidRDefault="00614F68" w:rsidP="00614F68">
      <w:pPr>
        <w:spacing w:after="0" w:line="240" w:lineRule="auto"/>
        <w:rPr>
          <w:rFonts w:ascii="Arial" w:eastAsia="Times New Roman" w:hAnsi="Arial" w:cs="Arial"/>
          <w:kern w:val="16"/>
          <w:sz w:val="18"/>
          <w:szCs w:val="18"/>
        </w:rPr>
      </w:pPr>
    </w:p>
    <w:p w14:paraId="69D889EC"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3330181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zunanjih površin pohištva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5718559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odstranjevanje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5B99312A"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z okvirji (4x letno)</w:t>
      </w:r>
    </w:p>
    <w:p w14:paraId="1EFFFCE4" w14:textId="77777777" w:rsidR="00614F68" w:rsidRDefault="00614F68" w:rsidP="00614F68">
      <w:pPr>
        <w:rPr>
          <w:rFonts w:ascii="Arial" w:hAnsi="Arial" w:cs="Arial"/>
          <w:sz w:val="20"/>
          <w:szCs w:val="20"/>
        </w:rPr>
      </w:pPr>
    </w:p>
    <w:p w14:paraId="5D956821" w14:textId="77777777" w:rsidR="00614F68" w:rsidRDefault="00614F68" w:rsidP="00614F68">
      <w:pPr>
        <w:rPr>
          <w:rFonts w:ascii="Arial" w:hAnsi="Arial" w:cs="Arial"/>
          <w:b/>
          <w:sz w:val="18"/>
          <w:szCs w:val="20"/>
        </w:rPr>
      </w:pPr>
      <w:r w:rsidRPr="00A66504">
        <w:rPr>
          <w:rFonts w:ascii="Arial" w:hAnsi="Arial" w:cs="Arial"/>
          <w:b/>
          <w:sz w:val="18"/>
          <w:szCs w:val="20"/>
        </w:rPr>
        <w:t xml:space="preserve">8. Generalno čiščenje </w:t>
      </w:r>
      <w:r>
        <w:rPr>
          <w:rFonts w:ascii="Arial" w:hAnsi="Arial" w:cs="Arial"/>
          <w:b/>
          <w:sz w:val="18"/>
          <w:szCs w:val="20"/>
        </w:rPr>
        <w:t>(2x letno):</w:t>
      </w:r>
    </w:p>
    <w:p w14:paraId="47C8A7C2" w14:textId="77777777" w:rsidR="00614F68" w:rsidRPr="00A72B0B" w:rsidRDefault="00614F68" w:rsidP="00614F68">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 xml:space="preserve">enje korita bazena obeh bazenov </w:t>
      </w:r>
      <w:r>
        <w:rPr>
          <w:rFonts w:ascii="Arial" w:hAnsi="Arial" w:cs="Arial"/>
          <w:sz w:val="18"/>
          <w:szCs w:val="20"/>
        </w:rPr>
        <w:t xml:space="preserve">(velik bazen </w:t>
      </w:r>
      <w:r w:rsidRPr="00830FD2">
        <w:rPr>
          <w:rFonts w:ascii="Arial" w:hAnsi="Arial" w:cs="Arial"/>
          <w:sz w:val="18"/>
          <w:szCs w:val="20"/>
        </w:rPr>
        <w:t>433,2</w:t>
      </w:r>
      <w:r w:rsidRPr="00830FD2">
        <w:rPr>
          <w:rFonts w:ascii="Arial" w:hAnsi="Arial" w:cs="Arial"/>
          <w:color w:val="202122"/>
          <w:sz w:val="18"/>
          <w:szCs w:val="18"/>
          <w:shd w:val="clear" w:color="auto" w:fill="FFFFFF"/>
        </w:rPr>
        <w:t>m²</w:t>
      </w:r>
      <w:r w:rsidRPr="00830FD2">
        <w:rPr>
          <w:rFonts w:ascii="Arial" w:eastAsia="Times New Roman" w:hAnsi="Arial" w:cs="Arial"/>
          <w:kern w:val="16"/>
          <w:sz w:val="18"/>
          <w:szCs w:val="18"/>
        </w:rPr>
        <w:t xml:space="preserve">, 84 </w:t>
      </w:r>
      <w:r w:rsidRPr="00830FD2">
        <w:rPr>
          <w:rFonts w:ascii="Arial" w:hAnsi="Arial" w:cs="Arial"/>
          <w:color w:val="202122"/>
          <w:sz w:val="18"/>
          <w:szCs w:val="18"/>
          <w:shd w:val="clear" w:color="auto" w:fill="FFFFFF"/>
        </w:rPr>
        <w:t>m²</w:t>
      </w:r>
      <w:r w:rsidRPr="00830FD2">
        <w:rPr>
          <w:rFonts w:ascii="Arial" w:eastAsia="Times New Roman" w:hAnsi="Arial" w:cs="Arial"/>
          <w:kern w:val="16"/>
          <w:sz w:val="18"/>
          <w:szCs w:val="18"/>
        </w:rPr>
        <w:t>)</w:t>
      </w:r>
    </w:p>
    <w:p w14:paraId="77D89B49" w14:textId="77777777" w:rsidR="00614F68" w:rsidRDefault="00614F68" w:rsidP="00614F68">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preto</w:t>
      </w:r>
      <w:r w:rsidRPr="00A72B0B">
        <w:rPr>
          <w:rFonts w:ascii="Arial" w:hAnsi="Arial" w:cs="Arial" w:hint="eastAsia"/>
          <w:sz w:val="18"/>
          <w:szCs w:val="20"/>
        </w:rPr>
        <w:t>č</w:t>
      </w:r>
      <w:r w:rsidRPr="00A72B0B">
        <w:rPr>
          <w:rFonts w:ascii="Arial" w:hAnsi="Arial" w:cs="Arial"/>
          <w:sz w:val="18"/>
          <w:szCs w:val="20"/>
        </w:rPr>
        <w:t>nih kanalov obeh bazenov</w:t>
      </w:r>
    </w:p>
    <w:p w14:paraId="4BCA293E" w14:textId="77777777" w:rsidR="00614F68" w:rsidRDefault="00614F68" w:rsidP="00614F68">
      <w:pPr>
        <w:contextualSpacing/>
        <w:rPr>
          <w:rFonts w:ascii="Arial" w:hAnsi="Arial" w:cs="Arial"/>
          <w:sz w:val="18"/>
          <w:szCs w:val="20"/>
        </w:rPr>
      </w:pPr>
      <w:r>
        <w:rPr>
          <w:rFonts w:ascii="Arial" w:hAnsi="Arial" w:cs="Arial"/>
          <w:sz w:val="18"/>
          <w:szCs w:val="20"/>
        </w:rPr>
        <w:t xml:space="preserve">- čiščenje prelivnih rešetk </w:t>
      </w:r>
    </w:p>
    <w:p w14:paraId="259D14C1" w14:textId="77777777" w:rsidR="00614F68" w:rsidRDefault="00614F68" w:rsidP="00614F68">
      <w:pPr>
        <w:contextualSpacing/>
        <w:rPr>
          <w:rFonts w:ascii="Arial" w:hAnsi="Arial" w:cs="Arial"/>
          <w:sz w:val="18"/>
          <w:szCs w:val="20"/>
        </w:rPr>
      </w:pPr>
      <w:r w:rsidRPr="00A72B0B">
        <w:rPr>
          <w:rFonts w:ascii="Arial" w:hAnsi="Arial" w:cs="Arial"/>
          <w:sz w:val="18"/>
          <w:szCs w:val="20"/>
        </w:rPr>
        <w:t>-</w:t>
      </w:r>
      <w:r>
        <w:rPr>
          <w:rFonts w:ascii="Arial" w:hAnsi="Arial" w:cs="Arial"/>
          <w:sz w:val="18"/>
          <w:szCs w:val="20"/>
        </w:rPr>
        <w:t xml:space="preserve"> 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w:t>
      </w:r>
      <w:r>
        <w:rPr>
          <w:rFonts w:ascii="Arial" w:hAnsi="Arial" w:cs="Arial"/>
          <w:sz w:val="18"/>
          <w:szCs w:val="20"/>
        </w:rPr>
        <w:t xml:space="preserve"> </w:t>
      </w:r>
      <w:r w:rsidRPr="00A72B0B">
        <w:rPr>
          <w:rFonts w:ascii="Arial" w:hAnsi="Arial" w:cs="Arial"/>
          <w:sz w:val="18"/>
          <w:szCs w:val="20"/>
        </w:rPr>
        <w:t>(zunanje in notranje) steklenih površin nad višino 2,5 m</w:t>
      </w:r>
    </w:p>
    <w:p w14:paraId="1631F2CD" w14:textId="77777777" w:rsidR="00614F68" w:rsidRDefault="00614F68" w:rsidP="00614F68">
      <w:pPr>
        <w:contextualSpacing/>
        <w:rPr>
          <w:rFonts w:ascii="Arial" w:hAnsi="Arial" w:cs="Arial"/>
          <w:sz w:val="18"/>
          <w:szCs w:val="20"/>
        </w:rPr>
      </w:pPr>
      <w:r>
        <w:rPr>
          <w:rFonts w:ascii="Arial" w:hAnsi="Arial" w:cs="Arial"/>
          <w:sz w:val="18"/>
          <w:szCs w:val="20"/>
        </w:rPr>
        <w:t xml:space="preserve">- čiščenje strojnic obeh bazenov (2x letno) – velikost </w:t>
      </w:r>
      <w:r w:rsidRPr="0008241A">
        <w:rPr>
          <w:rFonts w:ascii="Arial" w:hAnsi="Arial" w:cs="Arial"/>
          <w:sz w:val="18"/>
          <w:szCs w:val="20"/>
        </w:rPr>
        <w:t xml:space="preserve">prostora </w:t>
      </w:r>
      <w:r w:rsidRPr="0008241A">
        <w:rPr>
          <w:rFonts w:ascii="Arial" w:eastAsia="Times New Roman" w:hAnsi="Arial" w:cs="Arial"/>
          <w:kern w:val="16"/>
          <w:sz w:val="18"/>
          <w:szCs w:val="18"/>
        </w:rPr>
        <w:t>94,64</w:t>
      </w:r>
      <w:r w:rsidRPr="0008241A">
        <w:rPr>
          <w:rFonts w:ascii="Arial" w:hAnsi="Arial" w:cs="Arial"/>
          <w:color w:val="202122"/>
          <w:sz w:val="18"/>
          <w:szCs w:val="18"/>
          <w:shd w:val="clear" w:color="auto" w:fill="FFFFFF"/>
        </w:rPr>
        <w:t xml:space="preserve"> </w:t>
      </w:r>
      <w:r w:rsidRPr="00830FD2">
        <w:rPr>
          <w:rFonts w:ascii="Arial" w:hAnsi="Arial" w:cs="Arial"/>
          <w:color w:val="202122"/>
          <w:sz w:val="18"/>
          <w:szCs w:val="18"/>
          <w:shd w:val="clear" w:color="auto" w:fill="FFFFFF"/>
        </w:rPr>
        <w:t>m²</w:t>
      </w:r>
      <w:r w:rsidRPr="00830FD2">
        <w:rPr>
          <w:rFonts w:ascii="Arial" w:eastAsia="Times New Roman" w:hAnsi="Arial" w:cs="Arial"/>
          <w:kern w:val="16"/>
          <w:sz w:val="18"/>
          <w:szCs w:val="18"/>
        </w:rPr>
        <w:t>,</w:t>
      </w:r>
    </w:p>
    <w:p w14:paraId="153C6F47" w14:textId="77777777" w:rsidR="00614F68" w:rsidRDefault="00614F68" w:rsidP="00614F68">
      <w:pPr>
        <w:contextualSpacing/>
        <w:rPr>
          <w:rFonts w:ascii="Arial" w:hAnsi="Arial" w:cs="Arial"/>
          <w:sz w:val="18"/>
          <w:szCs w:val="20"/>
        </w:rPr>
      </w:pPr>
    </w:p>
    <w:p w14:paraId="4A85B13D" w14:textId="77777777" w:rsidR="00614F68" w:rsidRPr="00BC25E1" w:rsidRDefault="00614F68" w:rsidP="00614F68">
      <w:pPr>
        <w:contextualSpacing/>
        <w:rPr>
          <w:rFonts w:ascii="Arial" w:hAnsi="Arial" w:cs="Arial"/>
          <w:b/>
          <w:sz w:val="18"/>
          <w:szCs w:val="20"/>
        </w:rPr>
      </w:pPr>
      <w:r w:rsidRPr="00BC25E1">
        <w:rPr>
          <w:rFonts w:ascii="Arial" w:hAnsi="Arial" w:cs="Arial"/>
          <w:b/>
          <w:sz w:val="18"/>
          <w:szCs w:val="20"/>
        </w:rPr>
        <w:t>9.  Fitnes:</w:t>
      </w:r>
    </w:p>
    <w:p w14:paraId="05ED3EB7" w14:textId="77777777" w:rsidR="00614F68" w:rsidRPr="00BC25E1" w:rsidRDefault="00614F68" w:rsidP="00614F68">
      <w:pPr>
        <w:contextualSpacing/>
        <w:rPr>
          <w:rFonts w:ascii="Arial" w:hAnsi="Arial" w:cs="Arial"/>
          <w:sz w:val="18"/>
          <w:szCs w:val="20"/>
        </w:rPr>
      </w:pPr>
    </w:p>
    <w:p w14:paraId="798BA5E1" w14:textId="77777777" w:rsidR="00614F68" w:rsidRPr="00BC25E1" w:rsidRDefault="00614F68" w:rsidP="007F5114">
      <w:pPr>
        <w:pStyle w:val="Odstavekseznama"/>
        <w:numPr>
          <w:ilvl w:val="0"/>
          <w:numId w:val="47"/>
        </w:numPr>
        <w:rPr>
          <w:rFonts w:ascii="Arial" w:hAnsi="Arial" w:cs="Arial"/>
          <w:sz w:val="18"/>
          <w:szCs w:val="20"/>
        </w:rPr>
      </w:pPr>
      <w:proofErr w:type="spellStart"/>
      <w:r w:rsidRPr="0008241A">
        <w:rPr>
          <w:rFonts w:ascii="Arial" w:hAnsi="Arial" w:cs="Arial"/>
          <w:b/>
          <w:bCs/>
          <w:sz w:val="18"/>
          <w:szCs w:val="20"/>
        </w:rPr>
        <w:t>Kardio</w:t>
      </w:r>
      <w:proofErr w:type="spellEnd"/>
      <w:r w:rsidRPr="0008241A">
        <w:rPr>
          <w:rFonts w:ascii="Arial" w:hAnsi="Arial" w:cs="Arial"/>
          <w:b/>
          <w:bCs/>
          <w:sz w:val="18"/>
          <w:szCs w:val="20"/>
        </w:rPr>
        <w:t xml:space="preserve"> prostor (obstoječi del fitnesa) -</w:t>
      </w:r>
      <w:r w:rsidRPr="00BC25E1">
        <w:rPr>
          <w:rFonts w:ascii="Arial" w:hAnsi="Arial" w:cs="Arial"/>
          <w:sz w:val="18"/>
          <w:szCs w:val="20"/>
        </w:rPr>
        <w:t xml:space="preserve"> </w:t>
      </w:r>
      <w:r w:rsidRPr="0008241A">
        <w:rPr>
          <w:rFonts w:ascii="Arial" w:hAnsi="Arial" w:cs="Arial"/>
          <w:b/>
          <w:bCs/>
          <w:sz w:val="18"/>
          <w:szCs w:val="20"/>
        </w:rPr>
        <w:t>velikost: 67,2m²</w:t>
      </w:r>
    </w:p>
    <w:p w14:paraId="7D6799CD"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0A84516D"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11347122"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23E4D11D"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1C36FC03"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046EB498"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2612D2DC" w14:textId="77777777" w:rsidR="00614F68" w:rsidRPr="00BC25E1" w:rsidRDefault="00614F68" w:rsidP="00614F68">
      <w:pPr>
        <w:ind w:left="360"/>
        <w:rPr>
          <w:rFonts w:ascii="Arial" w:hAnsi="Arial" w:cs="Arial"/>
          <w:sz w:val="18"/>
          <w:szCs w:val="20"/>
        </w:rPr>
      </w:pPr>
    </w:p>
    <w:p w14:paraId="3B2FF8C5"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3A6775E8"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2E23250B"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1550CFB8"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583D8C93"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 x tedensko)</w:t>
      </w:r>
    </w:p>
    <w:p w14:paraId="4C46CF39" w14:textId="77777777" w:rsidR="00614F68" w:rsidRPr="00BC25E1" w:rsidRDefault="00614F68" w:rsidP="00614F68">
      <w:pPr>
        <w:ind w:left="360"/>
        <w:rPr>
          <w:rFonts w:ascii="Arial" w:hAnsi="Arial" w:cs="Arial"/>
          <w:sz w:val="18"/>
          <w:szCs w:val="20"/>
        </w:rPr>
      </w:pPr>
    </w:p>
    <w:p w14:paraId="5388A628" w14:textId="77777777" w:rsidR="00614F68" w:rsidRDefault="00614F68" w:rsidP="00614F68">
      <w:pPr>
        <w:rPr>
          <w:rFonts w:ascii="Arial" w:hAnsi="Arial" w:cs="Arial"/>
          <w:sz w:val="18"/>
          <w:szCs w:val="20"/>
        </w:rPr>
      </w:pPr>
      <w:r w:rsidRPr="00BC25E1">
        <w:rPr>
          <w:rFonts w:ascii="Arial" w:hAnsi="Arial" w:cs="Arial"/>
          <w:sz w:val="18"/>
          <w:szCs w:val="20"/>
        </w:rPr>
        <w:t>2.</w:t>
      </w:r>
      <w:r>
        <w:rPr>
          <w:rFonts w:ascii="Arial" w:hAnsi="Arial" w:cs="Arial"/>
          <w:sz w:val="18"/>
          <w:szCs w:val="20"/>
        </w:rPr>
        <w:t xml:space="preserve"> </w:t>
      </w:r>
      <w:r w:rsidRPr="0008241A">
        <w:rPr>
          <w:rFonts w:ascii="Arial" w:hAnsi="Arial" w:cs="Arial"/>
          <w:b/>
          <w:bCs/>
          <w:sz w:val="18"/>
          <w:szCs w:val="20"/>
        </w:rPr>
        <w:t>Klasični del fitnesa - velikost: 109,8 m²</w:t>
      </w:r>
      <w:r w:rsidRPr="00BC25E1">
        <w:rPr>
          <w:rFonts w:ascii="Arial" w:hAnsi="Arial" w:cs="Arial"/>
          <w:sz w:val="18"/>
          <w:szCs w:val="20"/>
        </w:rPr>
        <w:t xml:space="preserve"> </w:t>
      </w:r>
    </w:p>
    <w:p w14:paraId="3C5B2E50"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110C8E7A"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29C2A8E0"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2BD568F3"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3528085F"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5BD5F309"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39D987E5" w14:textId="77777777" w:rsidR="00614F68" w:rsidRPr="00BC25E1" w:rsidRDefault="00614F68" w:rsidP="00614F68">
      <w:pPr>
        <w:ind w:left="360"/>
        <w:rPr>
          <w:rFonts w:ascii="Arial" w:hAnsi="Arial" w:cs="Arial"/>
          <w:sz w:val="18"/>
          <w:szCs w:val="20"/>
        </w:rPr>
      </w:pPr>
    </w:p>
    <w:p w14:paraId="693F3E0C"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3A3C34BE"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32C02375"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101D0F75"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45E6A7B6"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 x tedensko)</w:t>
      </w:r>
    </w:p>
    <w:p w14:paraId="3CBCD167" w14:textId="77777777" w:rsidR="00614F68" w:rsidRDefault="00614F68" w:rsidP="00614F68">
      <w:pPr>
        <w:spacing w:after="0"/>
        <w:rPr>
          <w:rFonts w:ascii="Arial" w:eastAsia="Times New Roman" w:hAnsi="Arial" w:cs="Arial"/>
          <w:kern w:val="16"/>
          <w:sz w:val="18"/>
          <w:szCs w:val="18"/>
          <w:u w:val="single"/>
        </w:rPr>
      </w:pPr>
      <w:r w:rsidRPr="00BC25E1">
        <w:rPr>
          <w:rFonts w:ascii="Arial" w:hAnsi="Arial" w:cs="Arial"/>
          <w:sz w:val="18"/>
          <w:szCs w:val="20"/>
        </w:rPr>
        <w:br/>
      </w:r>
      <w:r w:rsidRPr="00BC25E1">
        <w:rPr>
          <w:rFonts w:ascii="Arial" w:hAnsi="Arial" w:cs="Arial"/>
          <w:sz w:val="18"/>
          <w:szCs w:val="20"/>
        </w:rPr>
        <w:br/>
        <w:t xml:space="preserve">3. </w:t>
      </w:r>
      <w:r w:rsidRPr="0008241A">
        <w:rPr>
          <w:rFonts w:ascii="Arial" w:hAnsi="Arial" w:cs="Arial"/>
          <w:b/>
          <w:bCs/>
          <w:sz w:val="18"/>
          <w:szCs w:val="20"/>
        </w:rPr>
        <w:t>Funkcionalni del fitnesa - velikost: 69,71m²</w:t>
      </w:r>
      <w:r w:rsidRPr="0008241A">
        <w:rPr>
          <w:rFonts w:ascii="Arial" w:hAnsi="Arial" w:cs="Arial"/>
          <w:b/>
          <w:bCs/>
          <w:sz w:val="18"/>
          <w:szCs w:val="20"/>
        </w:rPr>
        <w:br/>
      </w:r>
    </w:p>
    <w:p w14:paraId="32BA1F8E" w14:textId="77777777" w:rsidR="00614F68" w:rsidRPr="00BC25E1" w:rsidRDefault="00614F68" w:rsidP="00614F68">
      <w:pPr>
        <w:spacing w:after="0"/>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29595AD6"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63FE8BD2"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3746ED74"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37103FC7"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056B7775"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06D285E5" w14:textId="77777777" w:rsidR="00614F68" w:rsidRPr="00BC25E1" w:rsidRDefault="00614F68" w:rsidP="00614F68">
      <w:pPr>
        <w:ind w:left="360"/>
        <w:rPr>
          <w:rFonts w:ascii="Arial" w:hAnsi="Arial" w:cs="Arial"/>
          <w:sz w:val="18"/>
          <w:szCs w:val="20"/>
        </w:rPr>
      </w:pPr>
    </w:p>
    <w:p w14:paraId="5567531E" w14:textId="77777777" w:rsidR="00614F68" w:rsidRDefault="00614F68" w:rsidP="00614F68">
      <w:pPr>
        <w:spacing w:after="0" w:line="240" w:lineRule="auto"/>
        <w:ind w:firstLine="360"/>
        <w:rPr>
          <w:rFonts w:ascii="Arial" w:eastAsia="Times New Roman" w:hAnsi="Arial" w:cs="Arial"/>
          <w:kern w:val="16"/>
          <w:sz w:val="18"/>
          <w:szCs w:val="18"/>
          <w:u w:val="single"/>
        </w:rPr>
      </w:pPr>
    </w:p>
    <w:p w14:paraId="77EC9730" w14:textId="77777777" w:rsidR="00614F68" w:rsidRDefault="00614F68" w:rsidP="00614F68">
      <w:pPr>
        <w:spacing w:after="0" w:line="240" w:lineRule="auto"/>
        <w:ind w:firstLine="360"/>
        <w:rPr>
          <w:rFonts w:ascii="Arial" w:eastAsia="Times New Roman" w:hAnsi="Arial" w:cs="Arial"/>
          <w:kern w:val="16"/>
          <w:sz w:val="18"/>
          <w:szCs w:val="18"/>
          <w:u w:val="single"/>
        </w:rPr>
      </w:pPr>
    </w:p>
    <w:p w14:paraId="4A70FEDA" w14:textId="77777777" w:rsidR="00614F68" w:rsidRPr="00BC25E1" w:rsidRDefault="00614F68" w:rsidP="00614F68">
      <w:pPr>
        <w:spacing w:after="0" w:line="240" w:lineRule="auto"/>
        <w:ind w:firstLine="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6BEDD91E"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1EAF51A1"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46DB5F89"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68ECE0A3" w14:textId="77777777" w:rsidR="00614F68"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(1x tedensko)</w:t>
      </w:r>
    </w:p>
    <w:p w14:paraId="6272AD32" w14:textId="77777777" w:rsidR="00614F68" w:rsidRDefault="00614F68" w:rsidP="00614F68"/>
    <w:p w14:paraId="646B4B27" w14:textId="77777777" w:rsidR="00614F68" w:rsidRPr="006C5097" w:rsidRDefault="00614F68" w:rsidP="00614F68">
      <w:pPr>
        <w:spacing w:after="0" w:line="240" w:lineRule="auto"/>
        <w:ind w:left="360"/>
        <w:rPr>
          <w:rFonts w:ascii="Arial" w:eastAsia="Times New Roman" w:hAnsi="Arial" w:cs="Arial"/>
          <w:b/>
          <w:bCs/>
          <w:kern w:val="16"/>
          <w:sz w:val="18"/>
          <w:szCs w:val="18"/>
        </w:rPr>
      </w:pPr>
      <w:r w:rsidRPr="006C5097">
        <w:rPr>
          <w:rFonts w:ascii="Arial" w:eastAsia="Times New Roman" w:hAnsi="Arial" w:cs="Arial"/>
          <w:b/>
          <w:bCs/>
          <w:kern w:val="16"/>
          <w:sz w:val="18"/>
          <w:szCs w:val="18"/>
        </w:rPr>
        <w:t xml:space="preserve">10. Telovadnica + sanitarije in skladišče </w:t>
      </w:r>
      <w:r w:rsidRPr="0008241A">
        <w:rPr>
          <w:rFonts w:ascii="Arial" w:eastAsia="Times New Roman" w:hAnsi="Arial" w:cs="Arial"/>
          <w:b/>
          <w:bCs/>
          <w:kern w:val="16"/>
          <w:sz w:val="18"/>
          <w:szCs w:val="18"/>
        </w:rPr>
        <w:t>- velikost telovadnice: 86,3 m²</w:t>
      </w:r>
    </w:p>
    <w:p w14:paraId="032EF7E8" w14:textId="77777777" w:rsidR="00614F68" w:rsidRDefault="00614F68" w:rsidP="00614F68">
      <w:pPr>
        <w:spacing w:after="0" w:line="240" w:lineRule="auto"/>
        <w:ind w:left="360"/>
        <w:rPr>
          <w:rFonts w:ascii="Arial" w:eastAsia="Times New Roman" w:hAnsi="Arial" w:cs="Arial"/>
          <w:kern w:val="16"/>
          <w:sz w:val="18"/>
          <w:szCs w:val="18"/>
        </w:rPr>
      </w:pPr>
    </w:p>
    <w:p w14:paraId="3BE91F80" w14:textId="77777777" w:rsidR="00614F68" w:rsidRPr="006C5097" w:rsidRDefault="00614F68" w:rsidP="00614F68">
      <w:pPr>
        <w:spacing w:after="0" w:line="240" w:lineRule="auto"/>
        <w:ind w:left="360"/>
        <w:rPr>
          <w:rFonts w:ascii="Arial" w:eastAsia="Times New Roman" w:hAnsi="Arial" w:cs="Arial"/>
          <w:kern w:val="16"/>
          <w:sz w:val="18"/>
          <w:szCs w:val="18"/>
        </w:rPr>
      </w:pPr>
      <w:r w:rsidRPr="006C5097">
        <w:rPr>
          <w:rFonts w:ascii="Arial" w:eastAsia="Times New Roman" w:hAnsi="Arial" w:cs="Arial"/>
          <w:kern w:val="16"/>
          <w:sz w:val="18"/>
          <w:szCs w:val="18"/>
        </w:rPr>
        <w:t>TELOVADNICA:</w:t>
      </w:r>
    </w:p>
    <w:p w14:paraId="796A4F62"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7E746A4B"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531EBDA6"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5D5E73A0"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0B86B7AA"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4A40B5DF"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2F8DFFEF" w14:textId="77777777" w:rsidR="00614F68" w:rsidRDefault="00614F68" w:rsidP="00614F68">
      <w:pPr>
        <w:spacing w:after="0" w:line="240" w:lineRule="auto"/>
        <w:ind w:left="360"/>
        <w:rPr>
          <w:rFonts w:ascii="Arial" w:eastAsia="Times New Roman" w:hAnsi="Arial" w:cs="Arial"/>
          <w:kern w:val="16"/>
          <w:sz w:val="18"/>
          <w:szCs w:val="18"/>
          <w:u w:val="single"/>
        </w:rPr>
      </w:pPr>
    </w:p>
    <w:p w14:paraId="75A03815"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1E9469AE"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3EA6E8FD"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24451544"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094DA600"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 x tedensko)</w:t>
      </w:r>
    </w:p>
    <w:p w14:paraId="02E60EBE" w14:textId="77777777" w:rsidR="00614F68" w:rsidRDefault="00614F68" w:rsidP="00614F68">
      <w:pPr>
        <w:spacing w:after="0" w:line="240" w:lineRule="auto"/>
        <w:ind w:left="360"/>
        <w:rPr>
          <w:rFonts w:ascii="Arial" w:eastAsia="Times New Roman" w:hAnsi="Arial" w:cs="Arial"/>
          <w:kern w:val="16"/>
          <w:sz w:val="18"/>
          <w:szCs w:val="18"/>
        </w:rPr>
      </w:pPr>
    </w:p>
    <w:p w14:paraId="4ED0401A" w14:textId="77777777" w:rsidR="00614F68" w:rsidRDefault="00614F68" w:rsidP="00614F68">
      <w:pPr>
        <w:spacing w:after="0" w:line="240" w:lineRule="auto"/>
        <w:ind w:left="360"/>
        <w:rPr>
          <w:rFonts w:ascii="Arial" w:eastAsia="Times New Roman" w:hAnsi="Arial" w:cs="Arial"/>
          <w:bCs/>
          <w:kern w:val="16"/>
          <w:sz w:val="18"/>
          <w:szCs w:val="18"/>
        </w:rPr>
      </w:pPr>
    </w:p>
    <w:p w14:paraId="2637FE51" w14:textId="77777777" w:rsidR="00614F68" w:rsidRPr="006C5097" w:rsidRDefault="00614F68" w:rsidP="00614F68">
      <w:pPr>
        <w:spacing w:after="0" w:line="240" w:lineRule="auto"/>
        <w:ind w:left="360"/>
        <w:rPr>
          <w:rFonts w:ascii="Arial" w:eastAsia="Times New Roman" w:hAnsi="Arial" w:cs="Arial"/>
          <w:bCs/>
          <w:kern w:val="16"/>
          <w:sz w:val="18"/>
          <w:szCs w:val="18"/>
        </w:rPr>
      </w:pPr>
      <w:r w:rsidRPr="006C5097">
        <w:rPr>
          <w:rFonts w:ascii="Arial" w:eastAsia="Times New Roman" w:hAnsi="Arial" w:cs="Arial"/>
          <w:bCs/>
          <w:kern w:val="16"/>
          <w:sz w:val="18"/>
          <w:szCs w:val="18"/>
        </w:rPr>
        <w:t>SANITARIJE:</w:t>
      </w:r>
    </w:p>
    <w:p w14:paraId="4D241DE0" w14:textId="77777777" w:rsidR="00614F68" w:rsidRPr="0030340D" w:rsidRDefault="00614F68" w:rsidP="00614F68">
      <w:pPr>
        <w:spacing w:after="0" w:line="240" w:lineRule="auto"/>
        <w:ind w:left="360"/>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7D9AF9E8"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pobiranje smeti in izpraznitev košev</w:t>
      </w:r>
    </w:p>
    <w:p w14:paraId="3D7229D3"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WC školjk in pisoarjev, umivalnikov</w:t>
      </w:r>
    </w:p>
    <w:p w14:paraId="5FBB56E5"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ogledal</w:t>
      </w:r>
    </w:p>
    <w:p w14:paraId="310187D4"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strojno in ro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no brisanje tal</w:t>
      </w:r>
    </w:p>
    <w:p w14:paraId="22C4946D"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      čiščenje fug</w:t>
      </w:r>
    </w:p>
    <w:p w14:paraId="6A7EED37"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brisanje vrat in kljuk v obmo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ju prijemanja</w:t>
      </w:r>
    </w:p>
    <w:p w14:paraId="225F4C18" w14:textId="77777777" w:rsidR="00614F68" w:rsidRPr="00890AA1"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tuš</w:t>
      </w:r>
      <w:r>
        <w:rPr>
          <w:rFonts w:ascii="Arial" w:eastAsia="Times New Roman" w:hAnsi="Arial" w:cs="Arial"/>
          <w:kern w:val="16"/>
          <w:sz w:val="18"/>
          <w:szCs w:val="18"/>
        </w:rPr>
        <w:t>a za vaditelje</w:t>
      </w:r>
    </w:p>
    <w:p w14:paraId="3CF70AE3" w14:textId="77777777" w:rsidR="00614F68" w:rsidRPr="00890AA1" w:rsidRDefault="00614F68" w:rsidP="00614F68">
      <w:pPr>
        <w:spacing w:after="0" w:line="240" w:lineRule="auto"/>
        <w:ind w:left="360"/>
        <w:rPr>
          <w:rFonts w:ascii="Arial" w:eastAsia="Times New Roman" w:hAnsi="Arial" w:cs="Arial"/>
          <w:kern w:val="16"/>
          <w:sz w:val="18"/>
          <w:szCs w:val="18"/>
        </w:rPr>
      </w:pPr>
    </w:p>
    <w:p w14:paraId="6C697BF5" w14:textId="77777777" w:rsidR="00614F68" w:rsidRPr="0030340D" w:rsidRDefault="00614F68" w:rsidP="00614F68">
      <w:pPr>
        <w:spacing w:after="0" w:line="240" w:lineRule="auto"/>
        <w:ind w:left="360"/>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r>
        <w:rPr>
          <w:rFonts w:ascii="Arial" w:eastAsia="Times New Roman" w:hAnsi="Arial" w:cs="Arial"/>
          <w:kern w:val="16"/>
          <w:sz w:val="18"/>
          <w:szCs w:val="18"/>
          <w:u w:val="single"/>
        </w:rPr>
        <w:t>:</w:t>
      </w:r>
    </w:p>
    <w:p w14:paraId="25C54983" w14:textId="77777777" w:rsidR="00614F68" w:rsidRDefault="00614F68" w:rsidP="00614F68">
      <w:pPr>
        <w:spacing w:after="0" w:line="240" w:lineRule="auto"/>
        <w:ind w:left="360"/>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14:paraId="1CA1E276" w14:textId="77777777" w:rsidR="00614F68" w:rsidRPr="00890AA1" w:rsidRDefault="00614F68" w:rsidP="00614F68">
      <w:pPr>
        <w:spacing w:after="0" w:line="240" w:lineRule="auto"/>
        <w:ind w:left="360"/>
        <w:rPr>
          <w:rFonts w:ascii="Arial" w:eastAsia="Times New Roman" w:hAnsi="Arial" w:cs="Arial"/>
          <w:kern w:val="16"/>
          <w:sz w:val="18"/>
          <w:szCs w:val="18"/>
        </w:rPr>
      </w:pPr>
      <w:r w:rsidRPr="005E431A">
        <w:rPr>
          <w:rFonts w:ascii="Arial" w:eastAsia="Times New Roman" w:hAnsi="Arial" w:cs="Arial"/>
          <w:kern w:val="16"/>
          <w:sz w:val="18"/>
          <w:szCs w:val="18"/>
        </w:rPr>
        <w:t>-      čiščenje in odstranjevanje vodnega kamna na tuš glav</w:t>
      </w:r>
      <w:r>
        <w:rPr>
          <w:rFonts w:ascii="Arial" w:eastAsia="Times New Roman" w:hAnsi="Arial" w:cs="Arial"/>
          <w:kern w:val="16"/>
          <w:sz w:val="18"/>
          <w:szCs w:val="18"/>
        </w:rPr>
        <w:t>i</w:t>
      </w:r>
      <w:r w:rsidRPr="005E431A">
        <w:rPr>
          <w:rFonts w:ascii="Arial" w:eastAsia="Times New Roman" w:hAnsi="Arial" w:cs="Arial"/>
          <w:kern w:val="16"/>
          <w:sz w:val="18"/>
          <w:szCs w:val="18"/>
        </w:rPr>
        <w:t xml:space="preserve">, umivalnikih in </w:t>
      </w:r>
      <w:proofErr w:type="spellStart"/>
      <w:r w:rsidRPr="005E431A">
        <w:rPr>
          <w:rFonts w:ascii="Arial" w:eastAsia="Times New Roman" w:hAnsi="Arial" w:cs="Arial"/>
          <w:kern w:val="16"/>
          <w:sz w:val="18"/>
          <w:szCs w:val="18"/>
        </w:rPr>
        <w:t>wc</w:t>
      </w:r>
      <w:proofErr w:type="spellEnd"/>
      <w:r w:rsidRPr="005E431A">
        <w:rPr>
          <w:rFonts w:ascii="Arial" w:eastAsia="Times New Roman" w:hAnsi="Arial" w:cs="Arial"/>
          <w:kern w:val="16"/>
          <w:sz w:val="18"/>
          <w:szCs w:val="18"/>
        </w:rPr>
        <w:t xml:space="preserve"> školjkah (1x tedensko)</w:t>
      </w:r>
    </w:p>
    <w:p w14:paraId="0979815E" w14:textId="77777777" w:rsidR="00614F68" w:rsidRPr="00890AA1" w:rsidRDefault="00614F68" w:rsidP="00614F68">
      <w:pPr>
        <w:spacing w:after="0" w:line="240" w:lineRule="auto"/>
        <w:ind w:left="360"/>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stekel (4x letno)</w:t>
      </w:r>
    </w:p>
    <w:p w14:paraId="1564A4FB" w14:textId="77777777" w:rsidR="00614F68" w:rsidRDefault="00614F68" w:rsidP="00614F68">
      <w:pPr>
        <w:spacing w:after="0" w:line="240" w:lineRule="auto"/>
        <w:rPr>
          <w:rFonts w:ascii="Arial" w:eastAsia="Times New Roman" w:hAnsi="Arial" w:cs="Arial"/>
          <w:b/>
          <w:kern w:val="16"/>
          <w:sz w:val="20"/>
          <w:szCs w:val="18"/>
          <w:u w:val="single"/>
        </w:rPr>
      </w:pPr>
    </w:p>
    <w:p w14:paraId="7F2CC407" w14:textId="77777777" w:rsidR="00FD35FB" w:rsidRDefault="00FD35FB" w:rsidP="00614F68">
      <w:pPr>
        <w:spacing w:after="0" w:line="240" w:lineRule="auto"/>
        <w:rPr>
          <w:rFonts w:ascii="Arial" w:eastAsia="Times New Roman" w:hAnsi="Arial" w:cs="Arial"/>
          <w:b/>
          <w:kern w:val="16"/>
          <w:sz w:val="20"/>
          <w:szCs w:val="18"/>
          <w:u w:val="single"/>
        </w:rPr>
      </w:pPr>
    </w:p>
    <w:p w14:paraId="5119DCA4" w14:textId="57269B9D" w:rsidR="00614F68" w:rsidRPr="00A72B0B" w:rsidRDefault="00614F68" w:rsidP="00614F68">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III. MESTNI STADION VELENJE  SPECIFIKACIJA DEL:</w:t>
      </w:r>
    </w:p>
    <w:p w14:paraId="683266E7" w14:textId="77777777" w:rsidR="00614F68" w:rsidRPr="00890AA1" w:rsidRDefault="00614F68" w:rsidP="00614F68">
      <w:pPr>
        <w:spacing w:after="0" w:line="240" w:lineRule="auto"/>
        <w:rPr>
          <w:rFonts w:ascii="Arial" w:eastAsia="Times New Roman" w:hAnsi="Arial" w:cs="Arial"/>
          <w:kern w:val="16"/>
          <w:sz w:val="18"/>
          <w:szCs w:val="18"/>
        </w:rPr>
      </w:pPr>
    </w:p>
    <w:p w14:paraId="70A29843" w14:textId="77777777" w:rsidR="00614F68"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14:paraId="28B83535" w14:textId="77777777" w:rsidR="00614F68" w:rsidRPr="00427480" w:rsidRDefault="00614F68" w:rsidP="00614F68">
      <w:pPr>
        <w:spacing w:after="0" w:line="240" w:lineRule="auto"/>
        <w:rPr>
          <w:rFonts w:ascii="Arial" w:eastAsia="Times New Roman" w:hAnsi="Arial" w:cs="Arial"/>
          <w:b/>
          <w:kern w:val="16"/>
          <w:sz w:val="18"/>
          <w:szCs w:val="18"/>
        </w:rPr>
      </w:pPr>
    </w:p>
    <w:p w14:paraId="3DDDF74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lastRenderedPageBreak/>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w:t>
      </w:r>
      <w:r>
        <w:rPr>
          <w:rFonts w:ascii="Arial" w:eastAsia="Times New Roman" w:hAnsi="Arial" w:cs="Arial"/>
          <w:kern w:val="16"/>
          <w:sz w:val="18"/>
          <w:szCs w:val="18"/>
        </w:rPr>
        <w:t>stadion ne obratuje</w:t>
      </w:r>
      <w:r w:rsidRPr="00890AA1">
        <w:rPr>
          <w:rFonts w:ascii="Arial" w:eastAsia="Times New Roman" w:hAnsi="Arial" w:cs="Arial"/>
          <w:kern w:val="16"/>
          <w:sz w:val="18"/>
          <w:szCs w:val="18"/>
        </w:rPr>
        <w:t xml:space="preserve"> </w:t>
      </w:r>
    </w:p>
    <w:p w14:paraId="0763AA59"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cca 4</w:t>
      </w:r>
      <w:r w:rsidRPr="00890AA1">
        <w:rPr>
          <w:rFonts w:ascii="Arial" w:eastAsia="Times New Roman" w:hAnsi="Arial" w:cs="Arial"/>
          <w:kern w:val="16"/>
          <w:sz w:val="18"/>
          <w:szCs w:val="18"/>
        </w:rPr>
        <w:t xml:space="preserve"> ur</w:t>
      </w:r>
      <w:r>
        <w:rPr>
          <w:rFonts w:ascii="Arial" w:eastAsia="Times New Roman" w:hAnsi="Arial" w:cs="Arial"/>
          <w:kern w:val="16"/>
          <w:sz w:val="18"/>
          <w:szCs w:val="18"/>
        </w:rPr>
        <w:t>e</w:t>
      </w:r>
      <w:r w:rsidRPr="00890AA1">
        <w:rPr>
          <w:rFonts w:ascii="Arial" w:eastAsia="Times New Roman" w:hAnsi="Arial" w:cs="Arial"/>
          <w:kern w:val="16"/>
          <w:sz w:val="18"/>
          <w:szCs w:val="18"/>
        </w:rPr>
        <w:t xml:space="preserve"> dnevno</w:t>
      </w:r>
      <w:r>
        <w:rPr>
          <w:rFonts w:ascii="Arial" w:eastAsia="Times New Roman" w:hAnsi="Arial" w:cs="Arial"/>
          <w:kern w:val="16"/>
          <w:sz w:val="18"/>
          <w:szCs w:val="18"/>
        </w:rPr>
        <w:t xml:space="preserve"> in cca 8 - 12 ur v primeru večjih prireditev.</w:t>
      </w:r>
    </w:p>
    <w:p w14:paraId="158AC61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w:t>
      </w:r>
      <w:r>
        <w:rPr>
          <w:rFonts w:ascii="Arial" w:eastAsia="Times New Roman" w:hAnsi="Arial" w:cs="Arial"/>
          <w:kern w:val="16"/>
          <w:sz w:val="18"/>
          <w:szCs w:val="18"/>
        </w:rPr>
        <w:t>prilagaja obratovanju mestnega stadiona – tedenski razpored ur.</w:t>
      </w:r>
    </w:p>
    <w:p w14:paraId="07DF1FB4"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 xml:space="preserve">ila. </w:t>
      </w:r>
    </w:p>
    <w:p w14:paraId="15CFF5B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MESTNEGA STADION VELENJE</w:t>
      </w:r>
      <w:r w:rsidRPr="00890AA1">
        <w:rPr>
          <w:rFonts w:ascii="Arial" w:eastAsia="Times New Roman" w:hAnsi="Arial" w:cs="Arial"/>
          <w:kern w:val="16"/>
          <w:sz w:val="18"/>
          <w:szCs w:val="18"/>
        </w:rPr>
        <w:t xml:space="preserve"> mora vsebovati:</w:t>
      </w:r>
    </w:p>
    <w:p w14:paraId="66121F3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14:paraId="60450BA6"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14:paraId="53DCCAC0" w14:textId="77777777" w:rsidR="00614F68" w:rsidRDefault="00614F68" w:rsidP="00614F68">
      <w:pPr>
        <w:spacing w:after="0" w:line="240" w:lineRule="auto"/>
        <w:rPr>
          <w:rFonts w:ascii="Arial" w:eastAsia="Times New Roman" w:hAnsi="Arial" w:cs="Arial"/>
          <w:kern w:val="16"/>
          <w:sz w:val="18"/>
          <w:szCs w:val="18"/>
        </w:rPr>
      </w:pPr>
    </w:p>
    <w:p w14:paraId="585B13B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občasno v popoldanski</w:t>
      </w:r>
      <w:r w:rsidRPr="00890AA1">
        <w:rPr>
          <w:rFonts w:ascii="Arial" w:eastAsia="Times New Roman" w:hAnsi="Arial" w:cs="Arial"/>
          <w:kern w:val="16"/>
          <w:sz w:val="18"/>
          <w:szCs w:val="18"/>
        </w:rPr>
        <w:t xml:space="preserve"> izmeni</w:t>
      </w:r>
    </w:p>
    <w:p w14:paraId="3910703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NIK.</w:t>
      </w:r>
    </w:p>
    <w:p w14:paraId="46AE60F9" w14:textId="77777777" w:rsidR="00614F68"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614F68" w:rsidRPr="006C7667" w14:paraId="5B149128" w14:textId="77777777" w:rsidTr="00614F68">
        <w:trPr>
          <w:trHeight w:val="503"/>
        </w:trPr>
        <w:tc>
          <w:tcPr>
            <w:tcW w:w="5211" w:type="dxa"/>
            <w:vAlign w:val="bottom"/>
          </w:tcPr>
          <w:p w14:paraId="2ACB0C9F" w14:textId="77777777" w:rsidR="00614F68" w:rsidRPr="006C7667" w:rsidRDefault="00614F68" w:rsidP="00614F68">
            <w:pPr>
              <w:rPr>
                <w:rFonts w:ascii="Arial" w:hAnsi="Arial" w:cs="Arial"/>
                <w:b/>
                <w:sz w:val="18"/>
              </w:rPr>
            </w:pPr>
            <w:r>
              <w:rPr>
                <w:rFonts w:ascii="Arial" w:hAnsi="Arial" w:cs="Arial"/>
                <w:b/>
                <w:sz w:val="18"/>
              </w:rPr>
              <w:t>Delo</w:t>
            </w:r>
          </w:p>
        </w:tc>
        <w:tc>
          <w:tcPr>
            <w:tcW w:w="3036" w:type="dxa"/>
          </w:tcPr>
          <w:p w14:paraId="4AAFF346" w14:textId="77777777" w:rsidR="00614F68" w:rsidRPr="006C7667" w:rsidRDefault="00614F68" w:rsidP="00614F68">
            <w:pPr>
              <w:jc w:val="center"/>
              <w:rPr>
                <w:rFonts w:ascii="Arial" w:hAnsi="Arial" w:cs="Arial"/>
                <w:b/>
                <w:sz w:val="18"/>
              </w:rPr>
            </w:pPr>
            <w:r w:rsidRPr="006C7667">
              <w:rPr>
                <w:rFonts w:ascii="Arial" w:hAnsi="Arial" w:cs="Arial"/>
                <w:b/>
                <w:sz w:val="18"/>
              </w:rPr>
              <w:t>Število ur /v 24 mesecih/</w:t>
            </w:r>
          </w:p>
        </w:tc>
      </w:tr>
      <w:tr w:rsidR="00614F68" w:rsidRPr="006C7667" w14:paraId="26EE6777" w14:textId="77777777" w:rsidTr="00614F68">
        <w:trPr>
          <w:trHeight w:val="331"/>
        </w:trPr>
        <w:tc>
          <w:tcPr>
            <w:tcW w:w="5211" w:type="dxa"/>
            <w:vAlign w:val="bottom"/>
          </w:tcPr>
          <w:p w14:paraId="3F11855F" w14:textId="77777777" w:rsidR="00614F68" w:rsidRPr="006C7667" w:rsidRDefault="00614F68" w:rsidP="00614F68">
            <w:pPr>
              <w:rPr>
                <w:rFonts w:ascii="Arial" w:hAnsi="Arial" w:cs="Arial"/>
                <w:b/>
                <w:sz w:val="18"/>
              </w:rPr>
            </w:pPr>
            <w:r w:rsidRPr="006C7667">
              <w:rPr>
                <w:rFonts w:ascii="Arial" w:hAnsi="Arial" w:cs="Arial"/>
                <w:b/>
                <w:sz w:val="18"/>
              </w:rPr>
              <w:t xml:space="preserve">Čiščenje </w:t>
            </w:r>
            <w:r>
              <w:rPr>
                <w:rFonts w:ascii="Arial" w:hAnsi="Arial" w:cs="Arial"/>
                <w:b/>
                <w:sz w:val="18"/>
              </w:rPr>
              <w:t>objekta MESTNI STADION  VELENJE</w:t>
            </w:r>
          </w:p>
        </w:tc>
        <w:tc>
          <w:tcPr>
            <w:tcW w:w="3036" w:type="dxa"/>
            <w:vAlign w:val="bottom"/>
          </w:tcPr>
          <w:p w14:paraId="1E365F30" w14:textId="77777777" w:rsidR="00614F68" w:rsidRPr="006C7667" w:rsidRDefault="00614F68" w:rsidP="00614F68">
            <w:pPr>
              <w:jc w:val="center"/>
              <w:rPr>
                <w:rFonts w:ascii="Arial" w:hAnsi="Arial" w:cs="Arial"/>
                <w:b/>
                <w:sz w:val="18"/>
              </w:rPr>
            </w:pPr>
            <w:r>
              <w:rPr>
                <w:rFonts w:ascii="Arial" w:hAnsi="Arial" w:cs="Arial"/>
                <w:b/>
                <w:sz w:val="18"/>
              </w:rPr>
              <w:t>4.5</w:t>
            </w:r>
            <w:r w:rsidRPr="006C7667">
              <w:rPr>
                <w:rFonts w:ascii="Arial" w:hAnsi="Arial" w:cs="Arial"/>
                <w:b/>
                <w:sz w:val="18"/>
              </w:rPr>
              <w:t>00</w:t>
            </w:r>
          </w:p>
        </w:tc>
      </w:tr>
    </w:tbl>
    <w:p w14:paraId="23040E7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14:paraId="6DAB6A41" w14:textId="77777777" w:rsidR="00614F68" w:rsidRPr="00394BDC" w:rsidRDefault="00614F68" w:rsidP="00614F68">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14:paraId="641831F4" w14:textId="77777777" w:rsidR="00614F68" w:rsidRPr="00890AA1" w:rsidRDefault="00614F68" w:rsidP="00614F68">
      <w:pPr>
        <w:spacing w:after="0" w:line="240" w:lineRule="auto"/>
        <w:rPr>
          <w:rFonts w:ascii="Arial" w:eastAsia="Times New Roman" w:hAnsi="Arial" w:cs="Arial"/>
          <w:kern w:val="16"/>
          <w:sz w:val="18"/>
          <w:szCs w:val="18"/>
        </w:rPr>
      </w:pPr>
    </w:p>
    <w:p w14:paraId="0F413EAD" w14:textId="77777777" w:rsidR="00614F68" w:rsidRDefault="00614F68" w:rsidP="00614F68">
      <w:pPr>
        <w:spacing w:after="0" w:line="240" w:lineRule="auto"/>
        <w:rPr>
          <w:rFonts w:ascii="Arial" w:eastAsia="Times New Roman" w:hAnsi="Arial" w:cs="Arial"/>
          <w:b/>
          <w:kern w:val="16"/>
          <w:sz w:val="18"/>
          <w:szCs w:val="18"/>
        </w:rPr>
      </w:pPr>
    </w:p>
    <w:p w14:paraId="550E2EF0" w14:textId="77777777" w:rsidR="00614F68" w:rsidRPr="00427480"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14:paraId="1C2BA0F4" w14:textId="77777777" w:rsidR="00614F68" w:rsidRPr="00427480" w:rsidRDefault="00614F68" w:rsidP="00614F68">
      <w:pPr>
        <w:spacing w:after="0" w:line="240" w:lineRule="auto"/>
        <w:rPr>
          <w:rFonts w:ascii="Arial" w:eastAsia="Times New Roman" w:hAnsi="Arial" w:cs="Arial"/>
          <w:b/>
          <w:kern w:val="16"/>
          <w:sz w:val="18"/>
          <w:szCs w:val="18"/>
        </w:rPr>
      </w:pPr>
    </w:p>
    <w:p w14:paraId="50CA7C78"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r>
        <w:rPr>
          <w:rFonts w:ascii="Arial" w:eastAsia="Times New Roman" w:hAnsi="Arial" w:cs="Arial"/>
          <w:b/>
          <w:kern w:val="16"/>
          <w:sz w:val="18"/>
          <w:szCs w:val="18"/>
        </w:rPr>
        <w:t xml:space="preserve"> :  255 m2</w:t>
      </w:r>
    </w:p>
    <w:p w14:paraId="0315DA8B" w14:textId="77777777" w:rsidR="00614F68" w:rsidRPr="00890AA1" w:rsidRDefault="00614F68" w:rsidP="00614F68">
      <w:pPr>
        <w:spacing w:after="0" w:line="240" w:lineRule="auto"/>
        <w:rPr>
          <w:rFonts w:ascii="Arial" w:eastAsia="Times New Roman" w:hAnsi="Arial" w:cs="Arial"/>
          <w:kern w:val="16"/>
          <w:sz w:val="18"/>
          <w:szCs w:val="18"/>
        </w:rPr>
      </w:pPr>
    </w:p>
    <w:p w14:paraId="786DBCE4"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24F4721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50C99F1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61EA15A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14:paraId="6C4E1DC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14:paraId="0BDA5C2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14:paraId="530D0DD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14:paraId="36D9DA1C" w14:textId="77777777" w:rsidR="00614F68" w:rsidRPr="00890AA1" w:rsidRDefault="00614F68" w:rsidP="00614F68">
      <w:pPr>
        <w:spacing w:after="0" w:line="240" w:lineRule="auto"/>
        <w:rPr>
          <w:rFonts w:ascii="Arial" w:eastAsia="Times New Roman" w:hAnsi="Arial" w:cs="Arial"/>
          <w:kern w:val="16"/>
          <w:sz w:val="18"/>
          <w:szCs w:val="18"/>
        </w:rPr>
      </w:pPr>
    </w:p>
    <w:p w14:paraId="5E91438E"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05D9813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043E102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14:paraId="5BFDF8A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39396574"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temeljito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košev za smeti (1x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14:paraId="69F5E8DB"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no) </w:t>
      </w:r>
    </w:p>
    <w:p w14:paraId="19F311F9"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w:t>
      </w:r>
    </w:p>
    <w:p w14:paraId="1D052CF7"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dostopnih steklenih površin do višine 3 m (4 x letno)</w:t>
      </w:r>
    </w:p>
    <w:p w14:paraId="6A9AB959" w14:textId="77777777" w:rsidR="00614F68" w:rsidRPr="00890AA1" w:rsidRDefault="00614F68" w:rsidP="00614F68">
      <w:pPr>
        <w:spacing w:after="0" w:line="240" w:lineRule="auto"/>
        <w:rPr>
          <w:rFonts w:ascii="Arial" w:eastAsia="Times New Roman" w:hAnsi="Arial" w:cs="Arial"/>
          <w:kern w:val="16"/>
          <w:sz w:val="18"/>
          <w:szCs w:val="18"/>
        </w:rPr>
      </w:pPr>
    </w:p>
    <w:p w14:paraId="4CC57F52"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w:t>
      </w:r>
      <w:r>
        <w:rPr>
          <w:rFonts w:ascii="Arial" w:eastAsia="Times New Roman" w:hAnsi="Arial" w:cs="Arial"/>
          <w:b/>
          <w:kern w:val="16"/>
          <w:sz w:val="18"/>
          <w:szCs w:val="18"/>
        </w:rPr>
        <w:t>a garderobe</w:t>
      </w:r>
      <w:r w:rsidRPr="00427480">
        <w:rPr>
          <w:rFonts w:ascii="Arial" w:eastAsia="Times New Roman" w:hAnsi="Arial" w:cs="Arial"/>
          <w:b/>
          <w:kern w:val="16"/>
          <w:sz w:val="18"/>
          <w:szCs w:val="18"/>
        </w:rPr>
        <w:t xml:space="preserve"> in </w:t>
      </w:r>
      <w:r>
        <w:rPr>
          <w:rFonts w:ascii="Arial" w:eastAsia="Times New Roman" w:hAnsi="Arial" w:cs="Arial"/>
          <w:b/>
          <w:kern w:val="16"/>
          <w:sz w:val="18"/>
          <w:szCs w:val="18"/>
        </w:rPr>
        <w:t>sanitarije 180 m2</w:t>
      </w:r>
      <w:r w:rsidRPr="00427480">
        <w:rPr>
          <w:rFonts w:ascii="Arial" w:eastAsia="Times New Roman" w:hAnsi="Arial" w:cs="Arial"/>
          <w:b/>
          <w:kern w:val="16"/>
          <w:sz w:val="18"/>
          <w:szCs w:val="18"/>
        </w:rPr>
        <w:t>:</w:t>
      </w:r>
    </w:p>
    <w:p w14:paraId="4FB24D85" w14:textId="77777777" w:rsidR="00614F68" w:rsidRPr="00890AA1" w:rsidRDefault="00614F68" w:rsidP="00614F68">
      <w:pPr>
        <w:spacing w:after="0" w:line="240" w:lineRule="auto"/>
        <w:rPr>
          <w:rFonts w:ascii="Arial" w:eastAsia="Times New Roman" w:hAnsi="Arial" w:cs="Arial"/>
          <w:kern w:val="16"/>
          <w:sz w:val="18"/>
          <w:szCs w:val="18"/>
        </w:rPr>
      </w:pPr>
    </w:p>
    <w:p w14:paraId="0654D444"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7F5FEC3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1DF6376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14:paraId="09B8251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14:paraId="78739F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14:paraId="06B8CC2F"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14:paraId="7A7DCC9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14:paraId="471F7CF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14:paraId="1E094EEB" w14:textId="77777777" w:rsidR="00614F68" w:rsidRPr="00890AA1" w:rsidRDefault="00614F68" w:rsidP="00614F68">
      <w:pPr>
        <w:spacing w:after="0" w:line="240" w:lineRule="auto"/>
        <w:rPr>
          <w:rFonts w:ascii="Arial" w:eastAsia="Times New Roman" w:hAnsi="Arial" w:cs="Arial"/>
          <w:kern w:val="16"/>
          <w:sz w:val="18"/>
          <w:szCs w:val="18"/>
        </w:rPr>
      </w:pPr>
    </w:p>
    <w:p w14:paraId="662562A3"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4345FC2E"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14:paraId="6EE838F0"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14:paraId="5DDD534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14:paraId="0ED0FA5A" w14:textId="77777777" w:rsidR="00614F68" w:rsidRPr="00890AA1" w:rsidRDefault="00614F68" w:rsidP="00614F68">
      <w:pPr>
        <w:spacing w:after="0" w:line="240" w:lineRule="auto"/>
        <w:rPr>
          <w:rFonts w:ascii="Arial" w:eastAsia="Times New Roman" w:hAnsi="Arial" w:cs="Arial"/>
          <w:kern w:val="16"/>
          <w:sz w:val="18"/>
          <w:szCs w:val="18"/>
        </w:rPr>
      </w:pPr>
    </w:p>
    <w:p w14:paraId="02211894" w14:textId="77777777" w:rsidR="00614F68" w:rsidRPr="00890AA1" w:rsidRDefault="00614F68" w:rsidP="00614F68">
      <w:pPr>
        <w:spacing w:after="0" w:line="240" w:lineRule="auto"/>
        <w:rPr>
          <w:rFonts w:ascii="Arial" w:eastAsia="Times New Roman" w:hAnsi="Arial" w:cs="Arial"/>
          <w:kern w:val="16"/>
          <w:sz w:val="18"/>
          <w:szCs w:val="18"/>
        </w:rPr>
      </w:pPr>
    </w:p>
    <w:p w14:paraId="4AB89CFD"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w:t>
      </w:r>
      <w:r>
        <w:rPr>
          <w:rFonts w:ascii="Arial" w:eastAsia="Times New Roman" w:hAnsi="Arial" w:cs="Arial"/>
          <w:b/>
          <w:kern w:val="16"/>
          <w:sz w:val="18"/>
          <w:szCs w:val="18"/>
        </w:rPr>
        <w:t xml:space="preserve">ejna soba </w:t>
      </w:r>
      <w:r w:rsidRPr="0030340D">
        <w:rPr>
          <w:rFonts w:ascii="Arial" w:eastAsia="Times New Roman" w:hAnsi="Arial" w:cs="Arial"/>
          <w:b/>
          <w:kern w:val="16"/>
          <w:sz w:val="18"/>
          <w:szCs w:val="18"/>
        </w:rPr>
        <w:t>:</w:t>
      </w:r>
      <w:r>
        <w:rPr>
          <w:rFonts w:ascii="Arial" w:eastAsia="Times New Roman" w:hAnsi="Arial" w:cs="Arial"/>
          <w:b/>
          <w:kern w:val="16"/>
          <w:sz w:val="18"/>
          <w:szCs w:val="18"/>
        </w:rPr>
        <w:t xml:space="preserve"> 61 m2</w:t>
      </w:r>
    </w:p>
    <w:p w14:paraId="276B6ABC" w14:textId="77777777" w:rsidR="00614F68" w:rsidRPr="00890AA1" w:rsidRDefault="00614F68" w:rsidP="00614F68">
      <w:pPr>
        <w:spacing w:after="0" w:line="240" w:lineRule="auto"/>
        <w:rPr>
          <w:rFonts w:ascii="Arial" w:eastAsia="Times New Roman" w:hAnsi="Arial" w:cs="Arial"/>
          <w:kern w:val="16"/>
          <w:sz w:val="18"/>
          <w:szCs w:val="18"/>
        </w:rPr>
      </w:pPr>
    </w:p>
    <w:p w14:paraId="5EEA6A17"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enje </w:t>
      </w:r>
      <w:r>
        <w:rPr>
          <w:rFonts w:ascii="Arial" w:eastAsia="Times New Roman" w:hAnsi="Arial" w:cs="Arial"/>
          <w:kern w:val="16"/>
          <w:sz w:val="18"/>
          <w:szCs w:val="18"/>
          <w:u w:val="single"/>
        </w:rPr>
        <w:t>– po naročilu</w:t>
      </w:r>
    </w:p>
    <w:p w14:paraId="61F4CC3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r>
        <w:rPr>
          <w:rFonts w:ascii="Arial" w:eastAsia="Times New Roman" w:hAnsi="Arial" w:cs="Arial"/>
          <w:kern w:val="16"/>
          <w:sz w:val="18"/>
          <w:szCs w:val="18"/>
        </w:rPr>
        <w:t xml:space="preserve"> (1 x na teden)</w:t>
      </w:r>
    </w:p>
    <w:p w14:paraId="074C693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r w:rsidRPr="009726C7">
        <w:t xml:space="preserve"> </w:t>
      </w:r>
      <w:r>
        <w:t>(</w:t>
      </w:r>
      <w:r w:rsidRPr="009726C7">
        <w:rPr>
          <w:rFonts w:ascii="Arial" w:eastAsia="Times New Roman" w:hAnsi="Arial" w:cs="Arial"/>
          <w:kern w:val="16"/>
          <w:sz w:val="18"/>
          <w:szCs w:val="18"/>
        </w:rPr>
        <w:t>najve</w:t>
      </w:r>
      <w:r w:rsidRPr="009726C7">
        <w:rPr>
          <w:rFonts w:ascii="Arial" w:eastAsia="Times New Roman" w:hAnsi="Arial" w:cs="Arial" w:hint="eastAsia"/>
          <w:kern w:val="16"/>
          <w:sz w:val="18"/>
          <w:szCs w:val="18"/>
        </w:rPr>
        <w:t>č</w:t>
      </w:r>
      <w:r>
        <w:rPr>
          <w:rFonts w:ascii="Arial" w:eastAsia="Times New Roman" w:hAnsi="Arial" w:cs="Arial"/>
          <w:kern w:val="16"/>
          <w:sz w:val="18"/>
          <w:szCs w:val="18"/>
        </w:rPr>
        <w:t xml:space="preserve"> 3 x na mesec)</w:t>
      </w:r>
    </w:p>
    <w:p w14:paraId="196C9AFA"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 xml:space="preserve">enje zunanjih površin pohištva </w:t>
      </w:r>
      <w:r>
        <w:t>(</w:t>
      </w:r>
      <w:r w:rsidRPr="009726C7">
        <w:rPr>
          <w:rFonts w:ascii="Arial" w:eastAsia="Times New Roman" w:hAnsi="Arial" w:cs="Arial"/>
          <w:kern w:val="16"/>
          <w:sz w:val="18"/>
          <w:szCs w:val="18"/>
        </w:rPr>
        <w:t>najve</w:t>
      </w:r>
      <w:r w:rsidRPr="009726C7">
        <w:rPr>
          <w:rFonts w:ascii="Arial" w:eastAsia="Times New Roman" w:hAnsi="Arial" w:cs="Arial" w:hint="eastAsia"/>
          <w:kern w:val="16"/>
          <w:sz w:val="18"/>
          <w:szCs w:val="18"/>
        </w:rPr>
        <w:t>č</w:t>
      </w:r>
      <w:r>
        <w:rPr>
          <w:rFonts w:ascii="Arial" w:eastAsia="Times New Roman" w:hAnsi="Arial" w:cs="Arial"/>
          <w:kern w:val="16"/>
          <w:sz w:val="18"/>
          <w:szCs w:val="18"/>
        </w:rPr>
        <w:t xml:space="preserve"> 3 x na mesec)</w:t>
      </w:r>
    </w:p>
    <w:p w14:paraId="76822D4D" w14:textId="77777777" w:rsidR="00614F68" w:rsidRDefault="00614F68" w:rsidP="00614F68">
      <w:pPr>
        <w:spacing w:after="0" w:line="240" w:lineRule="auto"/>
        <w:rPr>
          <w:rFonts w:ascii="Arial" w:eastAsia="Times New Roman" w:hAnsi="Arial" w:cs="Arial"/>
          <w:kern w:val="16"/>
          <w:sz w:val="18"/>
          <w:szCs w:val="18"/>
        </w:rPr>
      </w:pPr>
    </w:p>
    <w:p w14:paraId="7B10E3EC" w14:textId="77777777" w:rsidR="00614F68" w:rsidRPr="00394BDC" w:rsidRDefault="00614F68" w:rsidP="00614F68">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4. Zunanje sanitarije</w:t>
      </w:r>
      <w:r>
        <w:rPr>
          <w:rFonts w:ascii="Arial" w:eastAsia="Times New Roman" w:hAnsi="Arial" w:cs="Arial"/>
          <w:b/>
          <w:kern w:val="16"/>
          <w:sz w:val="18"/>
          <w:szCs w:val="18"/>
        </w:rPr>
        <w:t>: 240 m2</w:t>
      </w:r>
    </w:p>
    <w:p w14:paraId="5204C5CD" w14:textId="77777777" w:rsidR="00614F68" w:rsidRDefault="00614F68" w:rsidP="00614F68">
      <w:pPr>
        <w:spacing w:after="0" w:line="240" w:lineRule="auto"/>
        <w:rPr>
          <w:rFonts w:ascii="Arial" w:eastAsia="Times New Roman" w:hAnsi="Arial" w:cs="Arial"/>
          <w:kern w:val="16"/>
          <w:sz w:val="18"/>
          <w:szCs w:val="18"/>
        </w:rPr>
      </w:pPr>
    </w:p>
    <w:p w14:paraId="1C252710"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58583F4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4C80053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6655164D"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14:paraId="6945637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14:paraId="2605776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14:paraId="3AC202C8" w14:textId="77777777" w:rsidR="00614F68" w:rsidRDefault="00614F68" w:rsidP="00614F68">
      <w:pPr>
        <w:spacing w:after="0" w:line="240" w:lineRule="auto"/>
        <w:rPr>
          <w:rFonts w:ascii="Arial" w:eastAsia="Times New Roman" w:hAnsi="Arial" w:cs="Arial"/>
          <w:kern w:val="16"/>
          <w:sz w:val="18"/>
          <w:szCs w:val="18"/>
        </w:rPr>
      </w:pPr>
    </w:p>
    <w:p w14:paraId="3FF18920"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30265BA1"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4A960282"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14:paraId="77EB18F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14:paraId="11293FC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768087F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3BEBE97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14:paraId="64675337" w14:textId="77777777" w:rsidR="00614F68" w:rsidRPr="00890AA1" w:rsidRDefault="00614F68" w:rsidP="00614F68">
      <w:pPr>
        <w:spacing w:after="0" w:line="240" w:lineRule="auto"/>
        <w:rPr>
          <w:rFonts w:ascii="Arial" w:eastAsia="Times New Roman" w:hAnsi="Arial" w:cs="Arial"/>
          <w:kern w:val="16"/>
          <w:sz w:val="18"/>
          <w:szCs w:val="18"/>
        </w:rPr>
      </w:pPr>
    </w:p>
    <w:p w14:paraId="6AF0438A" w14:textId="77777777" w:rsidR="00614F68" w:rsidRPr="00890AA1" w:rsidRDefault="00614F68" w:rsidP="00614F68">
      <w:pPr>
        <w:spacing w:after="0" w:line="240" w:lineRule="auto"/>
        <w:rPr>
          <w:rFonts w:ascii="Arial" w:eastAsia="Times New Roman" w:hAnsi="Arial" w:cs="Arial"/>
          <w:kern w:val="16"/>
          <w:sz w:val="18"/>
          <w:szCs w:val="18"/>
        </w:rPr>
      </w:pPr>
    </w:p>
    <w:p w14:paraId="1E5BE7D1" w14:textId="77777777" w:rsidR="00614F68"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5</w:t>
      </w:r>
      <w:r w:rsidRPr="0030340D">
        <w:rPr>
          <w:rFonts w:ascii="Arial" w:eastAsia="Times New Roman" w:hAnsi="Arial" w:cs="Arial"/>
          <w:b/>
          <w:kern w:val="16"/>
          <w:sz w:val="18"/>
          <w:szCs w:val="18"/>
        </w:rPr>
        <w:t>. Pisarne</w:t>
      </w:r>
      <w:r>
        <w:rPr>
          <w:rFonts w:ascii="Arial" w:eastAsia="Times New Roman" w:hAnsi="Arial" w:cs="Arial"/>
          <w:b/>
          <w:kern w:val="16"/>
          <w:sz w:val="18"/>
          <w:szCs w:val="18"/>
        </w:rPr>
        <w:t>, soba prva pomoč, pralnica, toplotna postaja: – občasno čiščenje – po naročilu največ 3 x na mesec</w:t>
      </w:r>
    </w:p>
    <w:p w14:paraId="46D8F8F1" w14:textId="77777777" w:rsidR="00614F68" w:rsidRDefault="00614F68" w:rsidP="00614F68">
      <w:pPr>
        <w:spacing w:after="0" w:line="240" w:lineRule="auto"/>
        <w:rPr>
          <w:rFonts w:ascii="Arial" w:eastAsia="Times New Roman" w:hAnsi="Arial" w:cs="Arial"/>
          <w:b/>
          <w:kern w:val="16"/>
          <w:sz w:val="18"/>
          <w:szCs w:val="18"/>
        </w:rPr>
      </w:pPr>
    </w:p>
    <w:p w14:paraId="0CD3225A" w14:textId="77777777" w:rsidR="00614F68" w:rsidRPr="00394BDC" w:rsidRDefault="00614F68" w:rsidP="00614F68">
      <w:pPr>
        <w:spacing w:after="0" w:line="240" w:lineRule="auto"/>
        <w:rPr>
          <w:rFonts w:ascii="Arial" w:eastAsia="Times New Roman" w:hAnsi="Arial" w:cs="Arial"/>
          <w:kern w:val="16"/>
          <w:sz w:val="18"/>
          <w:szCs w:val="18"/>
        </w:rPr>
      </w:pPr>
      <w:r>
        <w:rPr>
          <w:rFonts w:ascii="Arial" w:eastAsia="Times New Roman" w:hAnsi="Arial" w:cs="Arial"/>
          <w:b/>
          <w:kern w:val="16"/>
          <w:sz w:val="18"/>
          <w:szCs w:val="18"/>
        </w:rPr>
        <w:t>6. Objekt  »OAZA« večnamenski objekt (sejne sobe, sanitarije, gostinski objekt,..) – po naročilu največ 3 x na mesec</w:t>
      </w:r>
    </w:p>
    <w:p w14:paraId="1AD98048" w14:textId="77777777" w:rsidR="00614F68" w:rsidRPr="00890AA1" w:rsidRDefault="00614F68" w:rsidP="00614F68">
      <w:pPr>
        <w:spacing w:after="0" w:line="240" w:lineRule="auto"/>
        <w:rPr>
          <w:rFonts w:ascii="Arial" w:eastAsia="Times New Roman" w:hAnsi="Arial" w:cs="Arial"/>
          <w:kern w:val="16"/>
          <w:sz w:val="18"/>
          <w:szCs w:val="18"/>
        </w:rPr>
      </w:pPr>
    </w:p>
    <w:p w14:paraId="251B1CBB" w14:textId="77777777" w:rsidR="00614F68" w:rsidRDefault="00614F68" w:rsidP="00614F68">
      <w:pPr>
        <w:spacing w:after="0" w:line="240" w:lineRule="auto"/>
        <w:rPr>
          <w:rFonts w:ascii="Arial" w:eastAsia="Times New Roman" w:hAnsi="Arial" w:cs="Arial"/>
          <w:kern w:val="16"/>
          <w:sz w:val="18"/>
          <w:szCs w:val="18"/>
        </w:rPr>
      </w:pPr>
    </w:p>
    <w:p w14:paraId="1C29EBD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14:paraId="0F49F3B3" w14:textId="77777777" w:rsidR="00614F68" w:rsidRDefault="00614F68" w:rsidP="00614F68">
      <w:pPr>
        <w:rPr>
          <w:rFonts w:ascii="Arial" w:hAnsi="Arial" w:cs="Arial"/>
          <w:sz w:val="20"/>
          <w:szCs w:val="20"/>
        </w:rPr>
      </w:pPr>
    </w:p>
    <w:p w14:paraId="2316C3EA" w14:textId="77777777" w:rsidR="00614F68" w:rsidRPr="008D100B" w:rsidRDefault="00614F68" w:rsidP="00614F68">
      <w:pPr>
        <w:jc w:val="both"/>
        <w:rPr>
          <w:rFonts w:ascii="Arial" w:hAnsi="Arial" w:cs="Arial"/>
          <w:b/>
          <w:sz w:val="20"/>
          <w:szCs w:val="20"/>
          <w:u w:val="single"/>
        </w:rPr>
      </w:pPr>
      <w:r>
        <w:rPr>
          <w:rFonts w:ascii="Arial" w:hAnsi="Arial" w:cs="Arial"/>
          <w:b/>
          <w:sz w:val="20"/>
          <w:szCs w:val="20"/>
          <w:u w:val="single"/>
        </w:rPr>
        <w:t xml:space="preserve">IV. </w:t>
      </w:r>
      <w:r w:rsidRPr="004948A4">
        <w:rPr>
          <w:rFonts w:ascii="Arial" w:hAnsi="Arial" w:cs="Arial"/>
          <w:b/>
          <w:sz w:val="20"/>
          <w:szCs w:val="20"/>
          <w:u w:val="single"/>
        </w:rPr>
        <w:t>ZAHTEVE</w:t>
      </w:r>
      <w:r>
        <w:rPr>
          <w:rFonts w:ascii="Arial" w:hAnsi="Arial" w:cs="Arial"/>
          <w:b/>
          <w:sz w:val="20"/>
          <w:szCs w:val="20"/>
          <w:u w:val="single"/>
        </w:rPr>
        <w:t xml:space="preserve"> SKLADNO Z VELJAVNO UREDBO O ZELENEM JAVNEM NAROČANJU</w:t>
      </w:r>
    </w:p>
    <w:p w14:paraId="3B66B017" w14:textId="77777777" w:rsidR="00614F68" w:rsidRDefault="00614F68" w:rsidP="00614F68">
      <w:pPr>
        <w:contextualSpacing/>
        <w:jc w:val="both"/>
        <w:rPr>
          <w:rFonts w:ascii="Arial" w:hAnsi="Arial" w:cs="Arial"/>
          <w:b/>
          <w:sz w:val="18"/>
          <w:szCs w:val="18"/>
        </w:rPr>
      </w:pPr>
      <w:r w:rsidRPr="006C7667">
        <w:rPr>
          <w:rFonts w:ascii="Arial" w:hAnsi="Arial" w:cs="Arial"/>
          <w:b/>
          <w:sz w:val="18"/>
          <w:szCs w:val="18"/>
        </w:rPr>
        <w:t xml:space="preserve">POGOJ: </w:t>
      </w:r>
      <w:r w:rsidRPr="008823F5">
        <w:rPr>
          <w:rFonts w:ascii="Arial" w:hAnsi="Arial" w:cs="Arial"/>
          <w:b/>
          <w:sz w:val="18"/>
          <w:szCs w:val="18"/>
        </w:rPr>
        <w:t>Univerzalna čistila</w:t>
      </w:r>
      <w:r>
        <w:rPr>
          <w:rFonts w:ascii="Arial" w:hAnsi="Arial" w:cs="Arial"/>
          <w:b/>
          <w:sz w:val="18"/>
          <w:szCs w:val="18"/>
        </w:rPr>
        <w:t>, čistila za sanitarne prostore in</w:t>
      </w:r>
      <w:r w:rsidRPr="008823F5">
        <w:rPr>
          <w:rFonts w:ascii="Arial" w:hAnsi="Arial" w:cs="Arial"/>
          <w:b/>
          <w:sz w:val="18"/>
          <w:szCs w:val="18"/>
        </w:rPr>
        <w:t xml:space="preserve"> čistila za okna, ki jih uporablja ponudnik, morajo izpolnjevati tehnične specifikacije, opredeljene</w:t>
      </w:r>
      <w:r>
        <w:rPr>
          <w:rFonts w:ascii="Arial" w:hAnsi="Arial" w:cs="Arial"/>
          <w:b/>
          <w:sz w:val="18"/>
          <w:szCs w:val="18"/>
        </w:rPr>
        <w:t xml:space="preserve"> v nadaljevanju:</w:t>
      </w:r>
    </w:p>
    <w:p w14:paraId="6D7E3227" w14:textId="77777777" w:rsidR="00614F68" w:rsidRDefault="00614F68" w:rsidP="00614F68">
      <w:pPr>
        <w:contextualSpacing/>
        <w:jc w:val="both"/>
        <w:rPr>
          <w:rFonts w:ascii="Arial" w:hAnsi="Arial" w:cs="Arial"/>
          <w:sz w:val="18"/>
          <w:szCs w:val="18"/>
        </w:rPr>
      </w:pPr>
    </w:p>
    <w:p w14:paraId="1D56ED2B" w14:textId="77777777" w:rsidR="00614F68" w:rsidRPr="004628C5" w:rsidRDefault="00614F68" w:rsidP="00614F68">
      <w:pPr>
        <w:contextualSpacing/>
        <w:jc w:val="both"/>
        <w:rPr>
          <w:rFonts w:ascii="Arial" w:hAnsi="Arial" w:cs="Arial"/>
          <w:b/>
          <w:sz w:val="18"/>
          <w:szCs w:val="18"/>
        </w:rPr>
      </w:pPr>
      <w:r>
        <w:rPr>
          <w:rFonts w:ascii="Arial" w:hAnsi="Arial" w:cs="Arial"/>
          <w:b/>
          <w:sz w:val="18"/>
          <w:szCs w:val="18"/>
        </w:rPr>
        <w:t xml:space="preserve">1. </w:t>
      </w:r>
      <w:r w:rsidRPr="004628C5">
        <w:rPr>
          <w:rFonts w:ascii="Arial" w:hAnsi="Arial" w:cs="Arial"/>
          <w:b/>
          <w:sz w:val="18"/>
          <w:szCs w:val="18"/>
        </w:rPr>
        <w:t>Univerzalna čistila, čistila za sanitarne prostore in čistila za okna ne smejo biti razvrščeni in označeni z enim ali več stavki za nevarnost po Uredbi (ES) št. 1272/200</w:t>
      </w:r>
      <w:r>
        <w:rPr>
          <w:rFonts w:ascii="Arial" w:hAnsi="Arial" w:cs="Arial"/>
          <w:b/>
          <w:sz w:val="18"/>
          <w:szCs w:val="18"/>
        </w:rPr>
        <w:t>8:</w:t>
      </w:r>
    </w:p>
    <w:p w14:paraId="2AD54CC9"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H300 (Smrtno pri zaužitju),</w:t>
      </w:r>
    </w:p>
    <w:p w14:paraId="53EF7D6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H301 (Strupeno pri zaužitju),</w:t>
      </w:r>
    </w:p>
    <w:p w14:paraId="25AAD61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H304 (Pri zaužitju in vstopu v dihalne poti je lahko smrtno),</w:t>
      </w:r>
    </w:p>
    <w:p w14:paraId="25E361D5"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H310 (Smrtno v stiku s kožo),</w:t>
      </w:r>
    </w:p>
    <w:p w14:paraId="1F2CF46F"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H311 (Strupeno v stiku s kožo),</w:t>
      </w:r>
    </w:p>
    <w:p w14:paraId="1AAA07D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H330 (Smrtno pri vdihavanju),</w:t>
      </w:r>
    </w:p>
    <w:p w14:paraId="07FA86F7"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H331 (Strupeno pri vdihavanju),</w:t>
      </w:r>
    </w:p>
    <w:p w14:paraId="3118616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H340 (Lahko povzroči genske okvare),</w:t>
      </w:r>
    </w:p>
    <w:p w14:paraId="0F5CDA86"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H341 (Sum povzročitve genskih okvar),</w:t>
      </w:r>
    </w:p>
    <w:p w14:paraId="78380C0F"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H350 (Lahko povzroči raka),</w:t>
      </w:r>
    </w:p>
    <w:p w14:paraId="1933A34C"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H350i (Lahko povzroči raka pri vdihavanju),</w:t>
      </w:r>
    </w:p>
    <w:p w14:paraId="6D0C5A39"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H351 (Sum povzročitve raka),</w:t>
      </w:r>
    </w:p>
    <w:p w14:paraId="0DEE1EB7"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H360F (Lahko škodi plodnosti),</w:t>
      </w:r>
    </w:p>
    <w:p w14:paraId="031D1C7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H360D (Lahko škodi nerojenemu otroku),</w:t>
      </w:r>
    </w:p>
    <w:p w14:paraId="0ED8B2E2"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H360FD (Lahko škodi plodnosti, lahko škodi nerojenemu otroku),</w:t>
      </w:r>
    </w:p>
    <w:p w14:paraId="2A533271"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H360Fd (Lahko škodi plodnosti, sum, da škodi plodnosti),</w:t>
      </w:r>
    </w:p>
    <w:p w14:paraId="54C2D53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H360Df (Lahko škodi nerojenemu otroku, sum, da škodi plodnosti),</w:t>
      </w:r>
    </w:p>
    <w:p w14:paraId="517A99B6"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H361f (Sum škodljivosti za plodnost),</w:t>
      </w:r>
    </w:p>
    <w:p w14:paraId="6767C92F"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H361d (Sum škodljivosti za nerojenega otroka),</w:t>
      </w:r>
    </w:p>
    <w:p w14:paraId="139E09C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H361fd (Sum škodljivosti za plodnost, sum škodljivosti za nerojenega otroka),</w:t>
      </w:r>
    </w:p>
    <w:p w14:paraId="30E930B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H362 (Lahko škodi dojenim otrokom),</w:t>
      </w:r>
    </w:p>
    <w:p w14:paraId="7CFEC321"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H370 (Škodi organom),</w:t>
      </w:r>
    </w:p>
    <w:p w14:paraId="5490C35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H371 (Lahko škodi organom),</w:t>
      </w:r>
    </w:p>
    <w:p w14:paraId="50A2F8A2"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H372 (Škodi organom pri dolgotrajni ali ponavljajoči se izpostavljenosti),</w:t>
      </w:r>
    </w:p>
    <w:p w14:paraId="17294DC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H373 (Lahko škodi organom pri dolgotrajni ali ponavljajoči se izpostavljenosti),</w:t>
      </w:r>
    </w:p>
    <w:p w14:paraId="26986BA2"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H400 (Zelo strupeno za vodno okolje),</w:t>
      </w:r>
    </w:p>
    <w:p w14:paraId="4065F82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H410 (Zelo strupeno za vodno okolje, z dolgotrajnimi učinki),</w:t>
      </w:r>
    </w:p>
    <w:p w14:paraId="22ECA809"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H411 (Strupeno za vodno okolje, z dolgotrajnimi učinki),</w:t>
      </w:r>
    </w:p>
    <w:p w14:paraId="6BF734E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lastRenderedPageBreak/>
        <w:t>– H412 (Škodljivo za vodno okolje, z dolgotrajnimi učinki),</w:t>
      </w:r>
    </w:p>
    <w:p w14:paraId="05B4DD95"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H413 (Lahko ima dolgotrajne škodljive učinke na vodno okolje),</w:t>
      </w:r>
    </w:p>
    <w:p w14:paraId="06A54D0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H59 (Nevarno ozonskemu plašču),</w:t>
      </w:r>
    </w:p>
    <w:p w14:paraId="0E882231"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EUH029 (V stiku z vodo se sprošča strupen plin),</w:t>
      </w:r>
    </w:p>
    <w:p w14:paraId="17946AD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EUH031 (V stiku s kislinami s sprošča strupen plin),</w:t>
      </w:r>
    </w:p>
    <w:p w14:paraId="33D2DCE5"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EUH032 (V stiku s kislinami se sprošča zelo strupen plin),</w:t>
      </w:r>
    </w:p>
    <w:p w14:paraId="3B71188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EUH070 (Strupeno ob stiku z očmi),</w:t>
      </w:r>
    </w:p>
    <w:p w14:paraId="7CC6DCFD"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H334 (Lahko povzroči simptome alergije ali astme ali težave z dihanjem pri vdihavanju),</w:t>
      </w:r>
    </w:p>
    <w:p w14:paraId="7418CFF7"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H317 (Lahko povzroči alergijski odziv kože),</w:t>
      </w:r>
    </w:p>
    <w:p w14:paraId="76EF32E2" w14:textId="77777777" w:rsidR="00614F68" w:rsidRPr="00A349B5" w:rsidRDefault="00614F68" w:rsidP="00614F68">
      <w:pPr>
        <w:autoSpaceDE w:val="0"/>
        <w:autoSpaceDN w:val="0"/>
        <w:adjustRightInd w:val="0"/>
        <w:spacing w:after="0" w:line="240" w:lineRule="auto"/>
        <w:contextualSpacing/>
        <w:jc w:val="both"/>
        <w:rPr>
          <w:rFonts w:ascii="Arial" w:hAnsi="Arial" w:cs="Arial"/>
          <w:color w:val="000000"/>
          <w:sz w:val="20"/>
          <w:szCs w:val="20"/>
        </w:rPr>
      </w:pPr>
      <w:r w:rsidRPr="00A349B5">
        <w:rPr>
          <w:rFonts w:ascii="Arial" w:hAnsi="Arial" w:cs="Arial"/>
          <w:color w:val="000000"/>
          <w:sz w:val="20"/>
          <w:szCs w:val="20"/>
        </w:rPr>
        <w:t xml:space="preserve">– H420 (Škodljivo za javno zdravje in okolje zaradi uničevanja ozona v zgornji atmosferi). </w:t>
      </w:r>
    </w:p>
    <w:p w14:paraId="5180078E" w14:textId="77777777" w:rsidR="00614F68" w:rsidRPr="00A349B5" w:rsidRDefault="00614F68" w:rsidP="00614F68">
      <w:pPr>
        <w:autoSpaceDE w:val="0"/>
        <w:autoSpaceDN w:val="0"/>
        <w:adjustRightInd w:val="0"/>
        <w:spacing w:after="0" w:line="240" w:lineRule="auto"/>
        <w:jc w:val="both"/>
        <w:rPr>
          <w:rFonts w:ascii="Arial" w:hAnsi="Arial" w:cs="Arial"/>
          <w:color w:val="000000"/>
          <w:sz w:val="20"/>
          <w:szCs w:val="20"/>
        </w:rPr>
      </w:pPr>
    </w:p>
    <w:p w14:paraId="37AEAB60"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42F16515"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Ponudnik mora k ponudbi priložiti:</w:t>
      </w:r>
    </w:p>
    <w:p w14:paraId="758A430F"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izjavo, da bo pri dobavi blaga izpolnil zahtevo, in</w:t>
      </w:r>
    </w:p>
    <w:p w14:paraId="29793C1F"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ustrezno dokazilo, iz katerega izhaja,</w:t>
      </w:r>
      <w:r>
        <w:rPr>
          <w:rFonts w:ascii="Arial" w:hAnsi="Arial" w:cs="Arial"/>
          <w:sz w:val="18"/>
          <w:szCs w:val="18"/>
        </w:rPr>
        <w:t xml:space="preserve"> da so zahteve izpolnjene, ali </w:t>
      </w:r>
    </w:p>
    <w:p w14:paraId="467E26E8"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 xml:space="preserve">potrdilo, da ima blago znak za okolje EU za čistila (angl. </w:t>
      </w:r>
      <w:proofErr w:type="spellStart"/>
      <w:r w:rsidRPr="0036614C">
        <w:rPr>
          <w:rFonts w:ascii="Arial" w:hAnsi="Arial" w:cs="Arial"/>
          <w:sz w:val="18"/>
          <w:szCs w:val="18"/>
        </w:rPr>
        <w:t>Ecolabel</w:t>
      </w:r>
      <w:proofErr w:type="spellEnd"/>
      <w:r w:rsidRPr="0036614C">
        <w:rPr>
          <w:rFonts w:ascii="Arial" w:hAnsi="Arial" w:cs="Arial"/>
          <w:sz w:val="18"/>
          <w:szCs w:val="18"/>
        </w:rPr>
        <w:t xml:space="preserve">  </w:t>
      </w:r>
      <w:proofErr w:type="spellStart"/>
      <w:r w:rsidRPr="0036614C">
        <w:rPr>
          <w:rFonts w:ascii="Arial" w:hAnsi="Arial" w:cs="Arial"/>
          <w:sz w:val="18"/>
          <w:szCs w:val="18"/>
        </w:rPr>
        <w:t>for</w:t>
      </w:r>
      <w:proofErr w:type="spellEnd"/>
      <w:r w:rsidRPr="0036614C">
        <w:rPr>
          <w:rFonts w:ascii="Arial" w:hAnsi="Arial" w:cs="Arial"/>
          <w:sz w:val="18"/>
          <w:szCs w:val="18"/>
        </w:rPr>
        <w:t xml:space="preserve">  </w:t>
      </w:r>
      <w:proofErr w:type="spellStart"/>
      <w:r w:rsidRPr="0036614C">
        <w:rPr>
          <w:rFonts w:ascii="Arial" w:hAnsi="Arial" w:cs="Arial"/>
          <w:sz w:val="18"/>
          <w:szCs w:val="18"/>
        </w:rPr>
        <w:t>Hard</w:t>
      </w:r>
      <w:proofErr w:type="spellEnd"/>
      <w:r w:rsidRPr="0036614C">
        <w:rPr>
          <w:rFonts w:ascii="Arial" w:hAnsi="Arial" w:cs="Arial"/>
          <w:sz w:val="18"/>
          <w:szCs w:val="18"/>
        </w:rPr>
        <w:t xml:space="preserve">  </w:t>
      </w:r>
      <w:proofErr w:type="spellStart"/>
      <w:r w:rsidRPr="0036614C">
        <w:rPr>
          <w:rFonts w:ascii="Arial" w:hAnsi="Arial" w:cs="Arial"/>
          <w:sz w:val="18"/>
          <w:szCs w:val="18"/>
        </w:rPr>
        <w:t>Surface</w:t>
      </w:r>
      <w:proofErr w:type="spellEnd"/>
      <w:r w:rsidRPr="0036614C">
        <w:rPr>
          <w:rFonts w:ascii="Arial" w:hAnsi="Arial" w:cs="Arial"/>
          <w:sz w:val="18"/>
          <w:szCs w:val="18"/>
        </w:rPr>
        <w:t xml:space="preserve"> </w:t>
      </w:r>
      <w:proofErr w:type="spellStart"/>
      <w:r w:rsidRPr="0036614C">
        <w:rPr>
          <w:rFonts w:ascii="Arial" w:hAnsi="Arial" w:cs="Arial"/>
          <w:sz w:val="18"/>
          <w:szCs w:val="18"/>
        </w:rPr>
        <w:t>Cleaning</w:t>
      </w:r>
      <w:proofErr w:type="spellEnd"/>
      <w:r w:rsidRPr="0036614C">
        <w:rPr>
          <w:rFonts w:ascii="Arial" w:hAnsi="Arial" w:cs="Arial"/>
          <w:sz w:val="18"/>
          <w:szCs w:val="18"/>
        </w:rPr>
        <w:t xml:space="preserve"> </w:t>
      </w:r>
      <w:proofErr w:type="spellStart"/>
      <w:r w:rsidRPr="0036614C">
        <w:rPr>
          <w:rFonts w:ascii="Arial" w:hAnsi="Arial" w:cs="Arial"/>
          <w:sz w:val="18"/>
          <w:szCs w:val="18"/>
        </w:rPr>
        <w:t>products</w:t>
      </w:r>
      <w:proofErr w:type="spellEnd"/>
      <w:r w:rsidRPr="0036614C">
        <w:rPr>
          <w:rFonts w:ascii="Arial" w:hAnsi="Arial" w:cs="Arial"/>
          <w:sz w:val="18"/>
          <w:szCs w:val="18"/>
        </w:rPr>
        <w:t>),</w:t>
      </w:r>
      <w:r>
        <w:rPr>
          <w:rFonts w:ascii="Arial" w:hAnsi="Arial" w:cs="Arial"/>
          <w:sz w:val="18"/>
          <w:szCs w:val="18"/>
        </w:rPr>
        <w:t xml:space="preserve"> ali</w:t>
      </w:r>
    </w:p>
    <w:p w14:paraId="6A1D9573"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ustrezno dokazilo, iz katerega izhaja,</w:t>
      </w:r>
      <w:r>
        <w:rPr>
          <w:rFonts w:ascii="Arial" w:hAnsi="Arial" w:cs="Arial"/>
          <w:sz w:val="18"/>
          <w:szCs w:val="18"/>
        </w:rPr>
        <w:t xml:space="preserve"> da so zahteve izpolnjene, ali </w:t>
      </w:r>
    </w:p>
    <w:p w14:paraId="1A2FF94D" w14:textId="718DDB29" w:rsidR="00614F68"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 xml:space="preserve">varnostne liste za vse izdelke, ki so predmet </w:t>
      </w:r>
      <w:proofErr w:type="spellStart"/>
      <w:r w:rsidRPr="0036614C">
        <w:rPr>
          <w:rFonts w:ascii="Arial" w:hAnsi="Arial" w:cs="Arial"/>
          <w:sz w:val="18"/>
          <w:szCs w:val="18"/>
        </w:rPr>
        <w:t>ponudbe.Naročnik</w:t>
      </w:r>
      <w:proofErr w:type="spellEnd"/>
      <w:r w:rsidRPr="0036614C">
        <w:rPr>
          <w:rFonts w:ascii="Arial" w:hAnsi="Arial" w:cs="Arial"/>
          <w:sz w:val="18"/>
          <w:szCs w:val="18"/>
        </w:rPr>
        <w:t xml:space="preserve"> med izvajanjem naročila preverja, ali ponudnik izpolnjuje zahteve.</w:t>
      </w:r>
    </w:p>
    <w:p w14:paraId="3D7BCCAC" w14:textId="77777777" w:rsidR="00614F68" w:rsidRPr="004628C5" w:rsidRDefault="00614F68" w:rsidP="00614F68">
      <w:pPr>
        <w:autoSpaceDE w:val="0"/>
        <w:autoSpaceDN w:val="0"/>
        <w:adjustRightInd w:val="0"/>
        <w:spacing w:after="0" w:line="240" w:lineRule="auto"/>
        <w:jc w:val="both"/>
        <w:rPr>
          <w:rFonts w:ascii="Arial" w:hAnsi="Arial" w:cs="Arial"/>
          <w:b/>
          <w:color w:val="000000"/>
          <w:sz w:val="20"/>
          <w:szCs w:val="20"/>
        </w:rPr>
      </w:pPr>
      <w:r w:rsidRPr="004628C5">
        <w:rPr>
          <w:rFonts w:ascii="Arial" w:hAnsi="Arial" w:cs="Arial"/>
          <w:b/>
          <w:color w:val="000000"/>
          <w:sz w:val="20"/>
          <w:szCs w:val="20"/>
        </w:rPr>
        <w:t>2. Univerzalno čistilo, čistilo za sanitarne p</w:t>
      </w:r>
      <w:r>
        <w:rPr>
          <w:rFonts w:ascii="Arial" w:hAnsi="Arial" w:cs="Arial"/>
          <w:b/>
          <w:color w:val="000000"/>
          <w:sz w:val="20"/>
          <w:szCs w:val="20"/>
        </w:rPr>
        <w:t xml:space="preserve">rostore in čistilo za okna </w:t>
      </w:r>
      <w:r w:rsidRPr="004628C5">
        <w:rPr>
          <w:rFonts w:ascii="Arial" w:hAnsi="Arial" w:cs="Arial"/>
          <w:b/>
          <w:color w:val="000000"/>
          <w:sz w:val="20"/>
          <w:szCs w:val="20"/>
        </w:rPr>
        <w:t xml:space="preserve">ne smejo vsebovati: </w:t>
      </w:r>
    </w:p>
    <w:p w14:paraId="5167CA2F" w14:textId="77777777" w:rsidR="00614F68" w:rsidRDefault="00614F68" w:rsidP="007F5114">
      <w:pPr>
        <w:pStyle w:val="Odstavekseznama"/>
        <w:numPr>
          <w:ilvl w:val="0"/>
          <w:numId w:val="43"/>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več kot 0,02 g fosforja na funkcionalno enoto univerzalnega čistila, </w:t>
      </w:r>
    </w:p>
    <w:p w14:paraId="15C455E7" w14:textId="77777777" w:rsidR="00614F68" w:rsidRDefault="00614F68" w:rsidP="007F5114">
      <w:pPr>
        <w:pStyle w:val="Odstavekseznama"/>
        <w:numPr>
          <w:ilvl w:val="0"/>
          <w:numId w:val="43"/>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razen če se uporabljajo kot sredstva za konzerviranje, </w:t>
      </w:r>
    </w:p>
    <w:p w14:paraId="282036D1" w14:textId="77777777" w:rsidR="00614F68" w:rsidRDefault="00614F68" w:rsidP="007F5114">
      <w:pPr>
        <w:pStyle w:val="Odstavekseznama"/>
        <w:numPr>
          <w:ilvl w:val="0"/>
          <w:numId w:val="43"/>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za katere velja eno ali več naslednjih standardnih opozoril, stavkov za nevarnost ali previdnostnih stavkov iz zakona, ki ureja kemikalije, ali Uredbe (ES) št. 1272/2008: </w:t>
      </w:r>
    </w:p>
    <w:p w14:paraId="76E3B6BB" w14:textId="77777777" w:rsidR="00614F68" w:rsidRDefault="00614F68" w:rsidP="007F5114">
      <w:pPr>
        <w:pStyle w:val="Odstavekseznama"/>
        <w:numPr>
          <w:ilvl w:val="1"/>
          <w:numId w:val="43"/>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H400 (Zelo strupeno za vodno okolje) in H410 (Zelo strupeno za vodno okolje, z dolgotrajnimi učinki), </w:t>
      </w:r>
    </w:p>
    <w:p w14:paraId="18E616BA" w14:textId="77777777" w:rsidR="00614F68" w:rsidRPr="004628C5" w:rsidRDefault="00614F68" w:rsidP="007F5114">
      <w:pPr>
        <w:pStyle w:val="Odstavekseznama"/>
        <w:numPr>
          <w:ilvl w:val="1"/>
          <w:numId w:val="43"/>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H411 (Strupeno za vodno okolje z dolgotrajnimi učinki), </w:t>
      </w:r>
    </w:p>
    <w:p w14:paraId="4E029B89" w14:textId="77777777" w:rsidR="00614F68" w:rsidRPr="004628C5" w:rsidRDefault="00614F68" w:rsidP="00614F68">
      <w:pPr>
        <w:autoSpaceDE w:val="0"/>
        <w:autoSpaceDN w:val="0"/>
        <w:adjustRightInd w:val="0"/>
        <w:spacing w:after="0" w:line="240" w:lineRule="auto"/>
        <w:ind w:left="708"/>
        <w:jc w:val="both"/>
        <w:rPr>
          <w:rFonts w:ascii="Arial" w:hAnsi="Arial" w:cs="Arial"/>
          <w:color w:val="000000"/>
          <w:sz w:val="20"/>
          <w:szCs w:val="20"/>
        </w:rPr>
      </w:pPr>
      <w:r w:rsidRPr="004628C5">
        <w:rPr>
          <w:rFonts w:ascii="Arial" w:hAnsi="Arial" w:cs="Arial"/>
          <w:color w:val="000000"/>
          <w:sz w:val="20"/>
          <w:szCs w:val="20"/>
        </w:rPr>
        <w:t>razen če je Log P</w:t>
      </w:r>
      <w:r w:rsidRPr="004628C5">
        <w:rPr>
          <w:rFonts w:ascii="Arial" w:hAnsi="Arial" w:cs="Arial"/>
          <w:color w:val="000000"/>
          <w:sz w:val="13"/>
          <w:szCs w:val="13"/>
        </w:rPr>
        <w:t xml:space="preserve">2 </w:t>
      </w:r>
      <w:r w:rsidRPr="004628C5">
        <w:rPr>
          <w:rFonts w:ascii="Arial" w:hAnsi="Arial" w:cs="Arial"/>
          <w:color w:val="000000"/>
          <w:sz w:val="20"/>
          <w:szCs w:val="20"/>
        </w:rPr>
        <w:t>≥ 3,0 oziroma če je eksperimentalno določen BCF</w:t>
      </w:r>
      <w:r w:rsidRPr="004628C5">
        <w:rPr>
          <w:rFonts w:ascii="Arial" w:hAnsi="Arial" w:cs="Arial"/>
          <w:color w:val="000000"/>
          <w:sz w:val="13"/>
          <w:szCs w:val="13"/>
        </w:rPr>
        <w:t xml:space="preserve">3 </w:t>
      </w:r>
      <w:r w:rsidRPr="004628C5">
        <w:rPr>
          <w:rFonts w:ascii="Arial" w:hAnsi="Arial" w:cs="Arial"/>
          <w:color w:val="000000"/>
          <w:sz w:val="20"/>
          <w:szCs w:val="20"/>
        </w:rPr>
        <w:t xml:space="preserve">≤100, kar pomeni, da </w:t>
      </w:r>
      <w:proofErr w:type="spellStart"/>
      <w:r w:rsidRPr="004628C5">
        <w:rPr>
          <w:rFonts w:ascii="Arial" w:hAnsi="Arial" w:cs="Arial"/>
          <w:color w:val="000000"/>
          <w:sz w:val="20"/>
          <w:szCs w:val="20"/>
        </w:rPr>
        <w:t>biocidi</w:t>
      </w:r>
      <w:proofErr w:type="spellEnd"/>
      <w:r w:rsidRPr="004628C5">
        <w:rPr>
          <w:rFonts w:ascii="Arial" w:hAnsi="Arial" w:cs="Arial"/>
          <w:color w:val="000000"/>
          <w:sz w:val="20"/>
          <w:szCs w:val="20"/>
        </w:rPr>
        <w:t xml:space="preserve"> niso potencialno </w:t>
      </w:r>
      <w:proofErr w:type="spellStart"/>
      <w:r w:rsidRPr="004628C5">
        <w:rPr>
          <w:rFonts w:ascii="Arial" w:hAnsi="Arial" w:cs="Arial"/>
          <w:color w:val="000000"/>
          <w:sz w:val="20"/>
          <w:szCs w:val="20"/>
        </w:rPr>
        <w:t>bioakumulativni</w:t>
      </w:r>
      <w:proofErr w:type="spellEnd"/>
      <w:r w:rsidRPr="004628C5">
        <w:rPr>
          <w:rFonts w:ascii="Arial" w:hAnsi="Arial" w:cs="Arial"/>
          <w:color w:val="000000"/>
          <w:sz w:val="20"/>
          <w:szCs w:val="20"/>
        </w:rPr>
        <w:t xml:space="preserve">. </w:t>
      </w:r>
    </w:p>
    <w:p w14:paraId="5515B8ED" w14:textId="77777777" w:rsidR="00614F68" w:rsidRDefault="00614F68" w:rsidP="00614F68">
      <w:pPr>
        <w:autoSpaceDE w:val="0"/>
        <w:autoSpaceDN w:val="0"/>
        <w:adjustRightInd w:val="0"/>
        <w:spacing w:after="0" w:line="240" w:lineRule="auto"/>
        <w:jc w:val="both"/>
        <w:rPr>
          <w:rFonts w:ascii="Arial" w:hAnsi="Arial" w:cs="Arial"/>
          <w:color w:val="000000"/>
          <w:sz w:val="20"/>
          <w:szCs w:val="20"/>
        </w:rPr>
      </w:pPr>
    </w:p>
    <w:p w14:paraId="3D6433FD"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482B4D39" w14:textId="77777777" w:rsidR="00614F68" w:rsidRPr="004628C5"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14:paraId="403E5528"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izjavo, da bo pri dobavi blaga izpolnil zahtevo, in ustrezno dokazilo, iz katerega izhaja, da so zahteve izpolnjene, ali </w:t>
      </w:r>
    </w:p>
    <w:p w14:paraId="3255A404"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potrdilo, da ima blago znak za okolje EU za čistila (angl. </w:t>
      </w:r>
      <w:proofErr w:type="spellStart"/>
      <w:r w:rsidRPr="004628C5">
        <w:rPr>
          <w:rFonts w:ascii="Arial" w:hAnsi="Arial" w:cs="Arial"/>
          <w:i/>
          <w:iCs/>
          <w:color w:val="000000"/>
          <w:sz w:val="20"/>
          <w:szCs w:val="20"/>
        </w:rPr>
        <w:t>Ecolabel</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for</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Hard</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Surface</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Cleaning</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products</w:t>
      </w:r>
      <w:proofErr w:type="spellEnd"/>
      <w:r w:rsidRPr="004628C5">
        <w:rPr>
          <w:rFonts w:ascii="Arial" w:hAnsi="Arial" w:cs="Arial"/>
          <w:color w:val="000000"/>
          <w:sz w:val="20"/>
          <w:szCs w:val="20"/>
        </w:rPr>
        <w:t xml:space="preserve">), ali </w:t>
      </w:r>
    </w:p>
    <w:p w14:paraId="1A82080B"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ustrezno dokazilo, iz katerega izhaja, da so zahteve izpolnjene, ali </w:t>
      </w:r>
    </w:p>
    <w:p w14:paraId="097B58A1"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varnostne liste za vse izdelke, ki so predmet ponudbe. </w:t>
      </w:r>
    </w:p>
    <w:p w14:paraId="5C03C8AA" w14:textId="77777777" w:rsidR="00614F68" w:rsidRDefault="00614F68" w:rsidP="00614F68">
      <w:pPr>
        <w:jc w:val="both"/>
        <w:rPr>
          <w:rFonts w:ascii="Arial" w:hAnsi="Arial" w:cs="Arial"/>
          <w:color w:val="000000"/>
          <w:sz w:val="20"/>
          <w:szCs w:val="20"/>
        </w:rPr>
      </w:pPr>
    </w:p>
    <w:p w14:paraId="18361A18" w14:textId="77777777" w:rsidR="00614F68" w:rsidRDefault="00614F68" w:rsidP="00614F68">
      <w:pPr>
        <w:pStyle w:val="Default"/>
        <w:jc w:val="both"/>
        <w:rPr>
          <w:rFonts w:eastAsiaTheme="minorHAnsi"/>
          <w:b/>
          <w:sz w:val="20"/>
          <w:szCs w:val="20"/>
          <w:lang w:eastAsia="en-US"/>
        </w:rPr>
      </w:pPr>
      <w:r w:rsidRPr="004628C5">
        <w:rPr>
          <w:b/>
          <w:sz w:val="20"/>
          <w:szCs w:val="20"/>
        </w:rPr>
        <w:t xml:space="preserve">3. </w:t>
      </w:r>
      <w:r w:rsidRPr="004628C5">
        <w:rPr>
          <w:rFonts w:eastAsiaTheme="minorHAnsi"/>
          <w:b/>
          <w:sz w:val="20"/>
          <w:szCs w:val="20"/>
          <w:lang w:eastAsia="en-US"/>
        </w:rPr>
        <w:t>Univerzalnem čistilu, č</w:t>
      </w:r>
      <w:r>
        <w:rPr>
          <w:rFonts w:eastAsiaTheme="minorHAnsi"/>
          <w:b/>
          <w:sz w:val="20"/>
          <w:szCs w:val="20"/>
          <w:lang w:eastAsia="en-US"/>
        </w:rPr>
        <w:t xml:space="preserve">istilu za sanitarne prostore in </w:t>
      </w:r>
      <w:r w:rsidRPr="004628C5">
        <w:rPr>
          <w:rFonts w:eastAsiaTheme="minorHAnsi"/>
          <w:b/>
          <w:sz w:val="20"/>
          <w:szCs w:val="20"/>
          <w:lang w:eastAsia="en-US"/>
        </w:rPr>
        <w:t>č</w:t>
      </w:r>
      <w:r>
        <w:rPr>
          <w:rFonts w:eastAsiaTheme="minorHAnsi"/>
          <w:b/>
          <w:sz w:val="20"/>
          <w:szCs w:val="20"/>
          <w:lang w:eastAsia="en-US"/>
        </w:rPr>
        <w:t xml:space="preserve">istilu za okna </w:t>
      </w:r>
      <w:r w:rsidRPr="004628C5">
        <w:rPr>
          <w:rFonts w:eastAsiaTheme="minorHAnsi"/>
          <w:b/>
          <w:sz w:val="20"/>
          <w:szCs w:val="20"/>
          <w:lang w:eastAsia="en-US"/>
        </w:rPr>
        <w:t>morajo biti priložen</w:t>
      </w:r>
      <w:r>
        <w:rPr>
          <w:rFonts w:eastAsiaTheme="minorHAnsi"/>
          <w:b/>
          <w:sz w:val="20"/>
          <w:szCs w:val="20"/>
          <w:lang w:eastAsia="en-US"/>
        </w:rPr>
        <w:t xml:space="preserve">a jasna navodila za doziranje. </w:t>
      </w:r>
    </w:p>
    <w:p w14:paraId="6E93D99E" w14:textId="77777777" w:rsidR="00614F68" w:rsidRPr="009726C7" w:rsidRDefault="00614F68" w:rsidP="00614F68">
      <w:pPr>
        <w:pStyle w:val="Default"/>
        <w:jc w:val="both"/>
        <w:rPr>
          <w:rFonts w:eastAsiaTheme="minorHAnsi"/>
          <w:b/>
          <w:sz w:val="20"/>
          <w:szCs w:val="20"/>
          <w:lang w:eastAsia="en-US"/>
        </w:rPr>
      </w:pPr>
    </w:p>
    <w:p w14:paraId="39106681"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4539301D" w14:textId="77777777" w:rsidR="00614F68" w:rsidRDefault="00614F68" w:rsidP="00614F68">
      <w:pPr>
        <w:contextualSpacing/>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14:paraId="3DF7ACCA" w14:textId="77777777" w:rsidR="00614F68" w:rsidRPr="009726C7" w:rsidRDefault="00614F68" w:rsidP="007F5114">
      <w:pPr>
        <w:pStyle w:val="Odstavekseznama"/>
        <w:numPr>
          <w:ilvl w:val="0"/>
          <w:numId w:val="45"/>
        </w:numPr>
        <w:jc w:val="both"/>
        <w:rPr>
          <w:rFonts w:ascii="Arial" w:eastAsia="Arial" w:hAnsi="Arial" w:cs="Arial"/>
          <w:sz w:val="16"/>
          <w:szCs w:val="18"/>
          <w:u w:val="single"/>
        </w:rPr>
      </w:pPr>
      <w:r w:rsidRPr="009726C7">
        <w:rPr>
          <w:rFonts w:ascii="Arial" w:hAnsi="Arial" w:cs="Arial"/>
          <w:color w:val="000000"/>
          <w:sz w:val="18"/>
          <w:szCs w:val="20"/>
        </w:rPr>
        <w:t xml:space="preserve">izjavo, da bo pri dobavi blaga izpolnil zahtevo, ali </w:t>
      </w:r>
    </w:p>
    <w:p w14:paraId="61AC9C92" w14:textId="77777777" w:rsidR="00614F68" w:rsidRPr="009726C7" w:rsidRDefault="00614F68" w:rsidP="007F5114">
      <w:pPr>
        <w:pStyle w:val="Odstavekseznama"/>
        <w:numPr>
          <w:ilvl w:val="0"/>
          <w:numId w:val="45"/>
        </w:numPr>
        <w:autoSpaceDE w:val="0"/>
        <w:autoSpaceDN w:val="0"/>
        <w:adjustRightInd w:val="0"/>
        <w:spacing w:after="0" w:line="240" w:lineRule="auto"/>
        <w:jc w:val="both"/>
        <w:rPr>
          <w:rFonts w:ascii="Arial" w:hAnsi="Arial" w:cs="Arial"/>
          <w:color w:val="000000"/>
          <w:sz w:val="18"/>
          <w:szCs w:val="20"/>
        </w:rPr>
      </w:pPr>
      <w:r w:rsidRPr="009726C7">
        <w:rPr>
          <w:rFonts w:ascii="Arial" w:hAnsi="Arial" w:cs="Arial"/>
          <w:color w:val="000000"/>
          <w:sz w:val="18"/>
          <w:szCs w:val="20"/>
        </w:rPr>
        <w:t xml:space="preserve">navodila za doziranje. </w:t>
      </w:r>
    </w:p>
    <w:p w14:paraId="35FF690D" w14:textId="77777777" w:rsidR="00614F68" w:rsidRPr="004628C5" w:rsidRDefault="00614F68" w:rsidP="00614F68">
      <w:pPr>
        <w:autoSpaceDE w:val="0"/>
        <w:autoSpaceDN w:val="0"/>
        <w:adjustRightInd w:val="0"/>
        <w:spacing w:after="0" w:line="240" w:lineRule="auto"/>
        <w:jc w:val="both"/>
        <w:rPr>
          <w:rFonts w:ascii="Arial" w:hAnsi="Arial" w:cs="Arial"/>
          <w:color w:val="000000"/>
          <w:sz w:val="20"/>
          <w:szCs w:val="20"/>
        </w:rPr>
      </w:pPr>
    </w:p>
    <w:p w14:paraId="226DF3A9" w14:textId="77777777" w:rsidR="00614F68" w:rsidRDefault="00614F68" w:rsidP="00614F68">
      <w:pPr>
        <w:pStyle w:val="Default"/>
        <w:jc w:val="both"/>
        <w:rPr>
          <w:sz w:val="20"/>
          <w:szCs w:val="20"/>
        </w:rPr>
      </w:pPr>
    </w:p>
    <w:p w14:paraId="6F296F5C" w14:textId="77777777" w:rsidR="00614F68" w:rsidRPr="004628C5" w:rsidRDefault="00614F68" w:rsidP="00614F68">
      <w:pPr>
        <w:pStyle w:val="Default"/>
        <w:jc w:val="both"/>
        <w:rPr>
          <w:rFonts w:eastAsiaTheme="minorHAnsi"/>
          <w:b/>
          <w:sz w:val="20"/>
          <w:szCs w:val="20"/>
          <w:lang w:eastAsia="en-US"/>
        </w:rPr>
      </w:pPr>
      <w:r w:rsidRPr="004628C5">
        <w:rPr>
          <w:b/>
          <w:sz w:val="20"/>
          <w:szCs w:val="20"/>
        </w:rPr>
        <w:t xml:space="preserve">4. </w:t>
      </w:r>
      <w:r w:rsidRPr="004628C5">
        <w:rPr>
          <w:rFonts w:eastAsiaTheme="minorHAnsi"/>
          <w:b/>
          <w:sz w:val="20"/>
          <w:szCs w:val="20"/>
          <w:lang w:eastAsia="en-US"/>
        </w:rPr>
        <w:t xml:space="preserve">Razpršilci ne smejo vsebovati potisnega plina. </w:t>
      </w:r>
    </w:p>
    <w:p w14:paraId="23A21BE1" w14:textId="77777777" w:rsidR="00614F68" w:rsidRDefault="00614F68" w:rsidP="00614F68">
      <w:pPr>
        <w:jc w:val="both"/>
        <w:rPr>
          <w:rFonts w:ascii="Arial" w:eastAsia="Arial" w:hAnsi="Arial" w:cs="Arial"/>
          <w:sz w:val="18"/>
          <w:szCs w:val="18"/>
          <w:u w:val="single"/>
        </w:rPr>
      </w:pPr>
    </w:p>
    <w:p w14:paraId="1D14392B"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2BE1E377" w14:textId="77777777" w:rsidR="00614F68" w:rsidRDefault="00614F68" w:rsidP="00614F68">
      <w:pPr>
        <w:contextualSpacing/>
        <w:jc w:val="both"/>
        <w:rPr>
          <w:rFonts w:ascii="Arial" w:eastAsia="Arial" w:hAnsi="Arial" w:cs="Arial"/>
          <w:sz w:val="18"/>
          <w:szCs w:val="18"/>
          <w:u w:val="single"/>
        </w:rPr>
      </w:pPr>
      <w:r w:rsidRPr="006C7667">
        <w:rPr>
          <w:rFonts w:ascii="Arial" w:eastAsia="Arial" w:hAnsi="Arial" w:cs="Arial"/>
          <w:sz w:val="18"/>
          <w:szCs w:val="18"/>
          <w:u w:val="single"/>
        </w:rPr>
        <w:lastRenderedPageBreak/>
        <w:t>Pon</w:t>
      </w:r>
      <w:r>
        <w:rPr>
          <w:rFonts w:ascii="Arial" w:eastAsia="Arial" w:hAnsi="Arial" w:cs="Arial"/>
          <w:sz w:val="18"/>
          <w:szCs w:val="18"/>
          <w:u w:val="single"/>
        </w:rPr>
        <w:t>udnik mora k ponudbi priložiti:</w:t>
      </w:r>
    </w:p>
    <w:p w14:paraId="13E01297" w14:textId="77777777" w:rsidR="00614F68" w:rsidRPr="004628C5" w:rsidRDefault="00614F68" w:rsidP="007F5114">
      <w:pPr>
        <w:pStyle w:val="Odstavekseznama"/>
        <w:numPr>
          <w:ilvl w:val="0"/>
          <w:numId w:val="46"/>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izjavo, da bo pri dobavi blaga izpolnil zahtevo, in ustrezno dokazilo, iz katerega izhaja, da so zahteve izpolnjene, ali </w:t>
      </w:r>
    </w:p>
    <w:p w14:paraId="1635F3D7" w14:textId="77777777" w:rsidR="00614F68" w:rsidRPr="004628C5" w:rsidRDefault="00614F68" w:rsidP="007F5114">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potrdilo proizvajalca, iz katerega izhaja, da so zahteve izpolnjene, ali</w:t>
      </w:r>
    </w:p>
    <w:p w14:paraId="2ED82F70" w14:textId="77777777" w:rsidR="00614F68" w:rsidRPr="004628C5" w:rsidRDefault="00614F68" w:rsidP="007F5114">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ustrezno dokazilo, iz katerega izhaja, da blago izpolnjuje zahteve.</w:t>
      </w:r>
    </w:p>
    <w:p w14:paraId="36A0953C" w14:textId="77777777" w:rsidR="00614F68" w:rsidRPr="004628C5" w:rsidRDefault="00614F68" w:rsidP="00614F68">
      <w:pPr>
        <w:jc w:val="both"/>
        <w:rPr>
          <w:rFonts w:ascii="Arial" w:hAnsi="Arial" w:cs="Arial"/>
          <w:b/>
          <w:color w:val="000000"/>
          <w:sz w:val="20"/>
          <w:szCs w:val="20"/>
        </w:rPr>
      </w:pPr>
    </w:p>
    <w:p w14:paraId="4989E574" w14:textId="77777777" w:rsidR="00614F68" w:rsidRPr="00CB77E9" w:rsidRDefault="00614F68" w:rsidP="00614F68">
      <w:pPr>
        <w:jc w:val="both"/>
        <w:rPr>
          <w:rFonts w:ascii="Arial" w:hAnsi="Arial" w:cs="Arial"/>
          <w:b/>
          <w:color w:val="000000"/>
          <w:sz w:val="20"/>
          <w:szCs w:val="20"/>
        </w:rPr>
      </w:pPr>
      <w:r w:rsidRPr="00CB77E9">
        <w:rPr>
          <w:rFonts w:ascii="Arial" w:hAnsi="Arial" w:cs="Arial"/>
          <w:b/>
          <w:color w:val="000000"/>
          <w:sz w:val="20"/>
          <w:szCs w:val="20"/>
        </w:rPr>
        <w:t xml:space="preserve">5. Usposobljenost za opravljanje storitve na okolju prijazen način. To mora zajemati dokazila o rednem usposabljanju osebja o zdravstvenih, varnostnih in </w:t>
      </w:r>
      <w:proofErr w:type="spellStart"/>
      <w:r w:rsidRPr="00CB77E9">
        <w:rPr>
          <w:rFonts w:ascii="Arial" w:hAnsi="Arial" w:cs="Arial"/>
          <w:b/>
          <w:color w:val="000000"/>
          <w:sz w:val="20"/>
          <w:szCs w:val="20"/>
        </w:rPr>
        <w:t>okoljskih</w:t>
      </w:r>
      <w:proofErr w:type="spellEnd"/>
      <w:r w:rsidRPr="00CB77E9">
        <w:rPr>
          <w:rFonts w:ascii="Arial" w:hAnsi="Arial" w:cs="Arial"/>
          <w:b/>
          <w:color w:val="000000"/>
          <w:sz w:val="20"/>
          <w:szCs w:val="20"/>
        </w:rPr>
        <w:t xml:space="preserve"> vidikih čiščenja.</w:t>
      </w:r>
    </w:p>
    <w:p w14:paraId="4A3477FE" w14:textId="77777777" w:rsidR="00614F68" w:rsidRPr="00CB77E9" w:rsidRDefault="00614F68" w:rsidP="00614F68">
      <w:pPr>
        <w:jc w:val="both"/>
        <w:rPr>
          <w:rFonts w:ascii="Arial" w:eastAsia="Arial" w:hAnsi="Arial" w:cs="Arial"/>
          <w:sz w:val="18"/>
          <w:szCs w:val="18"/>
          <w:u w:val="single"/>
        </w:rPr>
      </w:pPr>
      <w:r w:rsidRPr="00CB77E9">
        <w:rPr>
          <w:rFonts w:ascii="Arial" w:eastAsia="Arial" w:hAnsi="Arial" w:cs="Arial"/>
          <w:sz w:val="18"/>
          <w:szCs w:val="18"/>
          <w:u w:val="single"/>
        </w:rPr>
        <w:t>NAČIN DOKAZOVANJA:</w:t>
      </w:r>
    </w:p>
    <w:p w14:paraId="59EC37D8" w14:textId="77777777" w:rsidR="00614F68" w:rsidRPr="00CB77E9" w:rsidRDefault="00614F68" w:rsidP="00614F68">
      <w:pPr>
        <w:jc w:val="both"/>
        <w:rPr>
          <w:rFonts w:ascii="Arial" w:hAnsi="Arial" w:cs="Arial"/>
          <w:color w:val="000000"/>
          <w:sz w:val="20"/>
          <w:szCs w:val="20"/>
        </w:rPr>
      </w:pPr>
      <w:r w:rsidRPr="00CB77E9">
        <w:rPr>
          <w:rFonts w:ascii="Arial" w:hAnsi="Arial" w:cs="Arial"/>
          <w:color w:val="000000"/>
          <w:sz w:val="20"/>
          <w:szCs w:val="20"/>
        </w:rPr>
        <w:t>Kot dokazilo o skladnosti se prizna vzpostavljen sistem ravnanja z okoljem (kot sta npr. EMAS ali ISO 14001).</w:t>
      </w:r>
    </w:p>
    <w:p w14:paraId="56273AE0" w14:textId="77777777" w:rsidR="00614F68" w:rsidRPr="009B5923" w:rsidRDefault="00614F68" w:rsidP="00614F68">
      <w:pPr>
        <w:jc w:val="both"/>
        <w:rPr>
          <w:rFonts w:ascii="Arial" w:eastAsiaTheme="majorEastAsia" w:hAnsi="Arial" w:cs="Arial"/>
          <w:b/>
          <w:bCs/>
          <w:sz w:val="20"/>
          <w:szCs w:val="26"/>
        </w:rPr>
      </w:pPr>
    </w:p>
    <w:p w14:paraId="596F354B" w14:textId="77777777" w:rsidR="005841AF" w:rsidRDefault="005841AF" w:rsidP="00227F0D">
      <w:pPr>
        <w:pStyle w:val="Naslov2"/>
        <w:jc w:val="center"/>
        <w:rPr>
          <w:rFonts w:ascii="Arial" w:hAnsi="Arial" w:cs="Arial"/>
          <w:sz w:val="28"/>
          <w:u w:val="single"/>
        </w:rPr>
        <w:sectPr w:rsidR="005841AF" w:rsidSect="00987C1E">
          <w:footerReference w:type="default" r:id="rId14"/>
          <w:pgSz w:w="11906" w:h="16838"/>
          <w:pgMar w:top="1418" w:right="1418" w:bottom="1418" w:left="1418" w:header="567" w:footer="596" w:gutter="0"/>
          <w:cols w:space="708"/>
          <w:docGrid w:linePitch="360"/>
        </w:sectPr>
      </w:pPr>
    </w:p>
    <w:p w14:paraId="1A5C6114" w14:textId="77777777" w:rsidR="003B2CEB" w:rsidRPr="00C85C8A" w:rsidRDefault="00BD56C3" w:rsidP="00E02360">
      <w:pPr>
        <w:pStyle w:val="Naslov2"/>
        <w:contextualSpacing/>
        <w:jc w:val="center"/>
        <w:rPr>
          <w:rFonts w:ascii="Arial" w:hAnsi="Arial" w:cs="Arial"/>
          <w:sz w:val="28"/>
          <w:u w:val="single"/>
        </w:rPr>
      </w:pPr>
      <w:bookmarkStart w:id="47" w:name="_Toc52878635"/>
      <w:r w:rsidRPr="00C85C8A">
        <w:rPr>
          <w:rFonts w:ascii="Arial" w:hAnsi="Arial" w:cs="Arial"/>
          <w:sz w:val="28"/>
          <w:u w:val="single"/>
        </w:rPr>
        <w:lastRenderedPageBreak/>
        <w:t xml:space="preserve">V. </w:t>
      </w:r>
      <w:r w:rsidR="00EA04BE" w:rsidRPr="00C85C8A">
        <w:rPr>
          <w:rFonts w:ascii="Arial" w:hAnsi="Arial" w:cs="Arial"/>
          <w:sz w:val="28"/>
          <w:u w:val="single"/>
        </w:rPr>
        <w:t>VSEBINA PONUDBENE DOKUMENTACIJE</w:t>
      </w:r>
      <w:bookmarkEnd w:id="47"/>
    </w:p>
    <w:p w14:paraId="65050625" w14:textId="77777777" w:rsidR="00714E86" w:rsidRDefault="0009498C" w:rsidP="000B67CB">
      <w:pPr>
        <w:spacing w:before="225" w:after="225" w:line="240" w:lineRule="auto"/>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0CC99708" w14:textId="77777777" w:rsidR="00706F8F" w:rsidRDefault="00706F8F" w:rsidP="000B67CB">
      <w:pPr>
        <w:spacing w:before="225" w:after="225" w:line="240" w:lineRule="auto"/>
        <w:jc w:val="both"/>
        <w:rPr>
          <w:rFonts w:ascii="Arial" w:hAnsi="Arial" w:cs="Arial"/>
          <w:sz w:val="18"/>
          <w:szCs w:val="18"/>
        </w:rPr>
      </w:pPr>
      <w:r w:rsidRPr="00706F8F">
        <w:rPr>
          <w:rFonts w:ascii="Arial" w:hAnsi="Arial" w:cs="Arial"/>
          <w:sz w:val="18"/>
          <w:szCs w:val="18"/>
        </w:rPr>
        <w:t>Ponudba naj bo sestavljena skladno s 1. to</w:t>
      </w:r>
      <w:r w:rsidRPr="00706F8F">
        <w:rPr>
          <w:rFonts w:ascii="Arial" w:hAnsi="Arial" w:cs="Arial" w:hint="eastAsia"/>
          <w:sz w:val="18"/>
          <w:szCs w:val="18"/>
        </w:rPr>
        <w:t>č</w:t>
      </w:r>
      <w:r w:rsidRPr="00706F8F">
        <w:rPr>
          <w:rFonts w:ascii="Arial" w:hAnsi="Arial" w:cs="Arial"/>
          <w:sz w:val="18"/>
          <w:szCs w:val="18"/>
        </w:rPr>
        <w:t>ko NAVODIL</w:t>
      </w:r>
      <w:r>
        <w:rPr>
          <w:rFonts w:ascii="Arial" w:hAnsi="Arial" w:cs="Arial"/>
          <w:sz w:val="18"/>
          <w:szCs w:val="18"/>
        </w:rPr>
        <w:t xml:space="preserve"> PONUDNIKOM ZA PRIPRAVO PONUDBE (SPLOŠNA NAVODILA).</w:t>
      </w:r>
    </w:p>
    <w:p w14:paraId="2CB3BC5D" w14:textId="77777777" w:rsidR="00706F8F" w:rsidRDefault="00706F8F"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4"/>
        <w:gridCol w:w="3869"/>
        <w:gridCol w:w="1518"/>
      </w:tblGrid>
      <w:tr w:rsidR="004B1ED3" w:rsidRPr="00A94550" w14:paraId="430B400F" w14:textId="77777777" w:rsidTr="004F16A6">
        <w:trPr>
          <w:trHeight w:val="156"/>
        </w:trPr>
        <w:tc>
          <w:tcPr>
            <w:tcW w:w="21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4E06F1"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0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A6D0624"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799" w:type="pct"/>
            <w:tcBorders>
              <w:top w:val="inset" w:sz="7" w:space="0" w:color="000000"/>
              <w:left w:val="inset" w:sz="7" w:space="0" w:color="000000"/>
              <w:bottom w:val="inset" w:sz="7" w:space="0" w:color="000000"/>
              <w:right w:val="inset" w:sz="7" w:space="0" w:color="000000"/>
            </w:tcBorders>
            <w:shd w:val="clear" w:color="auto" w:fill="AAAAAA"/>
          </w:tcPr>
          <w:p w14:paraId="439194EE" w14:textId="77777777" w:rsidR="004B1ED3" w:rsidRPr="00A94550" w:rsidRDefault="004B1ED3" w:rsidP="004F16A6">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4B1ED3" w:rsidRPr="00A94550" w14:paraId="75A4C5F8" w14:textId="77777777" w:rsidTr="004F16A6">
        <w:trPr>
          <w:trHeight w:val="514"/>
        </w:trPr>
        <w:tc>
          <w:tcPr>
            <w:tcW w:w="21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551DF" w14:textId="77777777" w:rsidR="004B1ED3" w:rsidRPr="00A94550" w:rsidRDefault="004B1ED3" w:rsidP="004F16A6">
            <w:pPr>
              <w:rPr>
                <w:rFonts w:ascii="Arial" w:hAnsi="Arial" w:cs="Arial"/>
              </w:rPr>
            </w:pPr>
            <w:r>
              <w:rPr>
                <w:rFonts w:ascii="Arial" w:hAnsi="Arial" w:cs="Arial"/>
                <w:color w:val="000000"/>
                <w:position w:val="-2"/>
                <w:sz w:val="18"/>
                <w:szCs w:val="18"/>
              </w:rPr>
              <w:t>Ponudbeni predračun</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2AA5B" w14:textId="77777777" w:rsidR="004B1ED3" w:rsidRPr="00A94550" w:rsidRDefault="004B1ED3" w:rsidP="004F16A6">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799" w:type="pct"/>
            <w:tcBorders>
              <w:top w:val="inset" w:sz="7" w:space="0" w:color="000000"/>
              <w:left w:val="inset" w:sz="7" w:space="0" w:color="000000"/>
              <w:bottom w:val="inset" w:sz="7" w:space="0" w:color="000000"/>
              <w:right w:val="inset" w:sz="7" w:space="0" w:color="000000"/>
            </w:tcBorders>
          </w:tcPr>
          <w:p w14:paraId="3E8E56C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25673366" w14:textId="77777777" w:rsidR="00D6724D" w:rsidRDefault="00D6724D" w:rsidP="00706F8F">
      <w:pPr>
        <w:spacing w:before="225" w:after="225" w:line="240" w:lineRule="auto"/>
        <w:jc w:val="both"/>
        <w:rPr>
          <w:rFonts w:ascii="Arial" w:hAnsi="Arial" w:cs="Arial"/>
          <w:b/>
          <w:color w:val="000000"/>
          <w:sz w:val="18"/>
          <w:szCs w:val="18"/>
        </w:rPr>
      </w:pPr>
    </w:p>
    <w:p w14:paraId="5E9D5D69" w14:textId="77777777" w:rsidR="00D6724D" w:rsidRPr="00B75740" w:rsidRDefault="00D6724D" w:rsidP="00D6724D">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2. del – »Obrazec ESPD«</w:t>
      </w:r>
    </w:p>
    <w:tbl>
      <w:tblPr>
        <w:tblStyle w:val="TableGridPHPDOCX"/>
        <w:tblW w:w="5248" w:type="pct"/>
        <w:tblLook w:val="04A0" w:firstRow="1" w:lastRow="0" w:firstColumn="1" w:lastColumn="0" w:noHBand="0" w:noVBand="1"/>
      </w:tblPr>
      <w:tblGrid>
        <w:gridCol w:w="1097"/>
        <w:gridCol w:w="6074"/>
        <w:gridCol w:w="2338"/>
      </w:tblGrid>
      <w:tr w:rsidR="00D6724D" w:rsidRPr="00B75740" w14:paraId="600E38DE" w14:textId="77777777" w:rsidTr="00007B8D">
        <w:tc>
          <w:tcPr>
            <w:tcW w:w="563" w:type="pct"/>
            <w:shd w:val="clear" w:color="auto" w:fill="A6A6A6" w:themeFill="background1" w:themeFillShade="A6"/>
          </w:tcPr>
          <w:p w14:paraId="5615735D" w14:textId="77777777" w:rsidR="00D6724D" w:rsidRPr="00B75740" w:rsidRDefault="00D6724D" w:rsidP="00007B8D">
            <w:pPr>
              <w:jc w:val="center"/>
              <w:rPr>
                <w:rFonts w:ascii="Arial" w:hAnsi="Arial" w:cs="Arial"/>
                <w:b/>
                <w:position w:val="-2"/>
                <w:sz w:val="18"/>
                <w:szCs w:val="18"/>
              </w:rPr>
            </w:pPr>
          </w:p>
        </w:tc>
        <w:tc>
          <w:tcPr>
            <w:tcW w:w="3201" w:type="pct"/>
            <w:shd w:val="clear" w:color="auto" w:fill="A6A6A6" w:themeFill="background1" w:themeFillShade="A6"/>
          </w:tcPr>
          <w:p w14:paraId="0FF7980C" w14:textId="77777777" w:rsidR="00D6724D" w:rsidRPr="00B75740" w:rsidRDefault="00D6724D" w:rsidP="00007B8D">
            <w:pPr>
              <w:rPr>
                <w:rFonts w:ascii="Arial" w:hAnsi="Arial" w:cs="Arial"/>
                <w:b/>
                <w:position w:val="-2"/>
                <w:sz w:val="18"/>
                <w:szCs w:val="18"/>
              </w:rPr>
            </w:pPr>
          </w:p>
          <w:p w14:paraId="2890AEFF"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Naziv</w:t>
            </w:r>
          </w:p>
          <w:p w14:paraId="51962DAC" w14:textId="77777777" w:rsidR="00D6724D" w:rsidRPr="00B75740" w:rsidRDefault="00D6724D" w:rsidP="00007B8D">
            <w:pPr>
              <w:rPr>
                <w:rFonts w:ascii="Arial" w:hAnsi="Arial" w:cs="Arial"/>
                <w:b/>
                <w:position w:val="-2"/>
                <w:sz w:val="18"/>
                <w:szCs w:val="18"/>
              </w:rPr>
            </w:pPr>
          </w:p>
        </w:tc>
        <w:tc>
          <w:tcPr>
            <w:tcW w:w="1236" w:type="pct"/>
            <w:shd w:val="clear" w:color="auto" w:fill="A6A6A6" w:themeFill="background1" w:themeFillShade="A6"/>
          </w:tcPr>
          <w:p w14:paraId="096312CD" w14:textId="77777777" w:rsidR="00D6724D" w:rsidRPr="00B75740" w:rsidRDefault="00D6724D" w:rsidP="00007B8D">
            <w:pPr>
              <w:spacing w:before="135" w:after="135"/>
              <w:contextualSpacing/>
              <w:textAlignment w:val="center"/>
              <w:rPr>
                <w:rFonts w:ascii="Arial" w:hAnsi="Arial" w:cs="Arial"/>
                <w:b/>
                <w:sz w:val="18"/>
                <w:szCs w:val="18"/>
              </w:rPr>
            </w:pPr>
          </w:p>
          <w:p w14:paraId="38D50ADB"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b/>
                <w:sz w:val="18"/>
                <w:szCs w:val="18"/>
              </w:rPr>
              <w:t>Razdelek v sistemu e-JN</w:t>
            </w:r>
          </w:p>
        </w:tc>
      </w:tr>
      <w:tr w:rsidR="00D6724D" w:rsidRPr="00B75740" w14:paraId="4E538C75" w14:textId="77777777" w:rsidTr="00007B8D">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772A"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OBVEZNA</w:t>
            </w:r>
          </w:p>
          <w:p w14:paraId="05F049EC" w14:textId="77777777" w:rsidR="00D6724D" w:rsidRPr="00B75740" w:rsidRDefault="00D6724D" w:rsidP="00007B8D">
            <w:pPr>
              <w:contextualSpacing/>
              <w:rPr>
                <w:rFonts w:ascii="Arial" w:hAnsi="Arial" w:cs="Arial"/>
                <w:position w:val="-2"/>
                <w:sz w:val="18"/>
                <w:szCs w:val="18"/>
              </w:rPr>
            </w:pPr>
            <w:r w:rsidRPr="00B75740">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09708" w14:textId="77777777" w:rsidR="00D6724D" w:rsidRPr="00B75740" w:rsidRDefault="00D6724D" w:rsidP="00007B8D">
            <w:pPr>
              <w:rPr>
                <w:rFonts w:ascii="Arial" w:hAnsi="Arial" w:cs="Arial"/>
                <w:position w:val="-2"/>
                <w:sz w:val="18"/>
                <w:szCs w:val="18"/>
                <w:u w:val="single"/>
              </w:rPr>
            </w:pPr>
            <w:r w:rsidRPr="00B75740">
              <w:rPr>
                <w:rFonts w:ascii="Arial" w:hAnsi="Arial" w:cs="Arial"/>
                <w:position w:val="-2"/>
                <w:sz w:val="18"/>
                <w:szCs w:val="18"/>
              </w:rPr>
              <w:t>Obrazec »ESPD« (datoteka .</w:t>
            </w:r>
            <w:proofErr w:type="spellStart"/>
            <w:r w:rsidRPr="00B75740">
              <w:rPr>
                <w:rFonts w:ascii="Arial" w:hAnsi="Arial" w:cs="Arial"/>
                <w:position w:val="-2"/>
                <w:sz w:val="18"/>
                <w:szCs w:val="18"/>
              </w:rPr>
              <w:t>xm</w:t>
            </w:r>
            <w:proofErr w:type="spellEnd"/>
            <w:r w:rsidRPr="00B75740">
              <w:rPr>
                <w:rFonts w:ascii="Arial" w:hAnsi="Arial" w:cs="Arial"/>
                <w:position w:val="-2"/>
                <w:sz w:val="18"/>
                <w:szCs w:val="18"/>
              </w:rPr>
              <w:t xml:space="preserve"> ali </w:t>
            </w:r>
            <w:proofErr w:type="spellStart"/>
            <w:r w:rsidRPr="00B75740">
              <w:rPr>
                <w:rFonts w:ascii="Arial" w:hAnsi="Arial" w:cs="Arial"/>
                <w:position w:val="-2"/>
                <w:sz w:val="18"/>
                <w:szCs w:val="18"/>
              </w:rPr>
              <w:t>pdf</w:t>
            </w:r>
            <w:proofErr w:type="spellEnd"/>
            <w:r w:rsidRPr="00B75740">
              <w:rPr>
                <w:rFonts w:ascii="Arial" w:hAnsi="Arial" w:cs="Arial"/>
                <w:position w:val="-2"/>
                <w:sz w:val="18"/>
                <w:szCs w:val="18"/>
              </w:rPr>
              <w:t xml:space="preserve">.) </w:t>
            </w:r>
            <w:r w:rsidRPr="00B75740">
              <w:rPr>
                <w:rFonts w:ascii="Arial" w:hAnsi="Arial" w:cs="Arial"/>
                <w:position w:val="-2"/>
                <w:sz w:val="18"/>
                <w:szCs w:val="18"/>
                <w:u w:val="single"/>
              </w:rPr>
              <w:t>za vse gospodarske subjekte v ponudbi: ponudnika, morebitne partnerje in podizvajalce</w:t>
            </w:r>
          </w:p>
          <w:p w14:paraId="24BF05DE" w14:textId="77777777" w:rsidR="00D6724D" w:rsidRPr="00B75740" w:rsidRDefault="00D6724D" w:rsidP="00007B8D">
            <w:pPr>
              <w:rPr>
                <w:rFonts w:ascii="Arial" w:hAnsi="Arial" w:cs="Arial"/>
                <w:i/>
                <w:position w:val="-2"/>
                <w:sz w:val="18"/>
                <w:szCs w:val="18"/>
              </w:rPr>
            </w:pPr>
          </w:p>
          <w:p w14:paraId="4F50E825" w14:textId="77777777" w:rsidR="00D6724D" w:rsidRPr="00B75740" w:rsidRDefault="00D6724D" w:rsidP="00007B8D">
            <w:pPr>
              <w:contextualSpacing/>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6ACC1"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ponudnik«</w:t>
            </w:r>
          </w:p>
          <w:p w14:paraId="457E55BC" w14:textId="77777777" w:rsidR="00D6724D" w:rsidRPr="00B75740" w:rsidRDefault="00D6724D" w:rsidP="00007B8D">
            <w:pPr>
              <w:spacing w:before="135" w:after="135"/>
              <w:contextualSpacing/>
              <w:textAlignment w:val="center"/>
              <w:rPr>
                <w:rFonts w:ascii="Arial" w:hAnsi="Arial" w:cs="Arial"/>
                <w:position w:val="-2"/>
                <w:sz w:val="18"/>
                <w:szCs w:val="18"/>
              </w:rPr>
            </w:pPr>
          </w:p>
          <w:p w14:paraId="1AABDD3F"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ostali sodelujoči«</w:t>
            </w:r>
          </w:p>
        </w:tc>
      </w:tr>
    </w:tbl>
    <w:p w14:paraId="3D625443" w14:textId="77777777" w:rsidR="00D6724D" w:rsidRDefault="00D6724D" w:rsidP="00706F8F">
      <w:pPr>
        <w:spacing w:before="225" w:after="225" w:line="240" w:lineRule="auto"/>
        <w:jc w:val="both"/>
        <w:rPr>
          <w:rFonts w:ascii="Arial" w:hAnsi="Arial" w:cs="Arial"/>
          <w:b/>
          <w:color w:val="000000"/>
          <w:sz w:val="18"/>
          <w:szCs w:val="18"/>
        </w:rPr>
      </w:pPr>
    </w:p>
    <w:p w14:paraId="6BC216C6" w14:textId="1ABC1AF1" w:rsidR="00706F8F" w:rsidRDefault="00D6724D"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3</w:t>
      </w:r>
      <w:r w:rsidR="00706F8F">
        <w:rPr>
          <w:rFonts w:ascii="Arial" w:hAnsi="Arial" w:cs="Arial"/>
          <w:b/>
          <w:color w:val="000000"/>
          <w:sz w:val="18"/>
          <w:szCs w:val="18"/>
        </w:rPr>
        <w:t>. del – »Druge priloge«</w:t>
      </w:r>
    </w:p>
    <w:tbl>
      <w:tblPr>
        <w:tblStyle w:val="TableGridPHPDOCX"/>
        <w:tblW w:w="5241"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8"/>
        <w:gridCol w:w="2190"/>
        <w:gridCol w:w="4025"/>
        <w:gridCol w:w="2125"/>
      </w:tblGrid>
      <w:tr w:rsidR="004B1ED3" w:rsidRPr="00A94550" w14:paraId="64E35CFC"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FF0912F"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Ponudbeni obrazci </w:t>
            </w:r>
          </w:p>
        </w:tc>
        <w:tc>
          <w:tcPr>
            <w:tcW w:w="11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FE773E"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Naziv </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313DB9"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Opombe</w:t>
            </w:r>
          </w:p>
        </w:tc>
        <w:tc>
          <w:tcPr>
            <w:tcW w:w="1120" w:type="pct"/>
            <w:tcBorders>
              <w:top w:val="inset" w:sz="7" w:space="0" w:color="000000"/>
              <w:left w:val="inset" w:sz="7" w:space="0" w:color="000000"/>
              <w:bottom w:val="inset" w:sz="7" w:space="0" w:color="000000"/>
              <w:right w:val="inset" w:sz="7" w:space="0" w:color="000000"/>
            </w:tcBorders>
            <w:shd w:val="clear" w:color="auto" w:fill="AAAAAA"/>
          </w:tcPr>
          <w:p w14:paraId="0F199E87" w14:textId="77777777" w:rsidR="004B1ED3" w:rsidRPr="00642C23" w:rsidRDefault="004B1ED3" w:rsidP="004F16A6">
            <w:pPr>
              <w:jc w:val="center"/>
              <w:rPr>
                <w:rFonts w:ascii="Arial" w:hAnsi="Arial" w:cs="Arial"/>
                <w:b/>
                <w:sz w:val="18"/>
                <w:szCs w:val="18"/>
              </w:rPr>
            </w:pPr>
            <w:r>
              <w:rPr>
                <w:rFonts w:ascii="Arial" w:hAnsi="Arial" w:cs="Arial"/>
                <w:b/>
                <w:sz w:val="18"/>
                <w:szCs w:val="18"/>
              </w:rPr>
              <w:t>Razdelek v sistemu e-JN</w:t>
            </w:r>
          </w:p>
        </w:tc>
      </w:tr>
      <w:tr w:rsidR="004B1ED3" w:rsidRPr="00A94550" w14:paraId="5C0973F5" w14:textId="77777777" w:rsidTr="0036614C">
        <w:trPr>
          <w:trHeight w:val="604"/>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31561" w14:textId="77777777" w:rsidR="004B1ED3" w:rsidRPr="00642C23" w:rsidRDefault="004B1ED3" w:rsidP="004F16A6">
            <w:pPr>
              <w:jc w:val="center"/>
              <w:rPr>
                <w:rFonts w:ascii="Arial" w:hAnsi="Arial" w:cs="Arial"/>
                <w:sz w:val="18"/>
                <w:szCs w:val="18"/>
              </w:rPr>
            </w:pPr>
            <w:r w:rsidRPr="00642C23">
              <w:rPr>
                <w:rFonts w:ascii="Arial" w:hAnsi="Arial" w:cs="Arial"/>
                <w:color w:val="000000"/>
                <w:position w:val="-2"/>
                <w:sz w:val="18"/>
                <w:szCs w:val="18"/>
              </w:rPr>
              <w:t>1</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7D7F2" w14:textId="77777777" w:rsidR="004B1ED3" w:rsidRPr="00642C23" w:rsidRDefault="004B1ED3" w:rsidP="004F16A6">
            <w:pPr>
              <w:rPr>
                <w:rFonts w:ascii="Arial" w:hAnsi="Arial" w:cs="Arial"/>
                <w:sz w:val="18"/>
                <w:szCs w:val="18"/>
              </w:rPr>
            </w:pPr>
            <w:r w:rsidRPr="00642C23">
              <w:rPr>
                <w:rFonts w:ascii="Arial" w:hAnsi="Arial" w:cs="Arial"/>
                <w:color w:val="000000"/>
                <w:position w:val="-2"/>
                <w:sz w:val="18"/>
                <w:szCs w:val="18"/>
              </w:rPr>
              <w:t>Krovna izjava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4311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2D0CEE71" w14:textId="77777777" w:rsidR="004B1ED3" w:rsidRPr="00642C23" w:rsidRDefault="004B1ED3" w:rsidP="004F16A6">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642434C6"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53D411B0"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8146B" w14:textId="3149D3FF" w:rsidR="004B1ED3" w:rsidRDefault="00D6724D" w:rsidP="004F16A6">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4400A" w14:textId="77777777" w:rsidR="004B1ED3" w:rsidRPr="00CD6CE0" w:rsidRDefault="004B1ED3" w:rsidP="004F16A6">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na lista ponudnika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97A14"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1120" w:type="pct"/>
            <w:tcBorders>
              <w:top w:val="inset" w:sz="7" w:space="0" w:color="000000"/>
              <w:left w:val="inset" w:sz="7" w:space="0" w:color="000000"/>
              <w:bottom w:val="inset" w:sz="7" w:space="0" w:color="000000"/>
              <w:right w:val="inset" w:sz="7" w:space="0" w:color="000000"/>
            </w:tcBorders>
          </w:tcPr>
          <w:p w14:paraId="503D1ED1"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448E14B4"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77E02" w14:textId="4323F409" w:rsidR="004B1ED3" w:rsidRDefault="00D6724D" w:rsidP="004F16A6">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9C9DF" w14:textId="77777777" w:rsidR="004B1ED3" w:rsidRPr="00B04046" w:rsidRDefault="004B1ED3" w:rsidP="004F16A6">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26439"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o</w:t>
            </w:r>
            <w:r w:rsidRPr="00A94550">
              <w:rPr>
                <w:rFonts w:ascii="Arial" w:hAnsi="Arial" w:cs="Arial"/>
                <w:color w:val="000000"/>
                <w:position w:val="-2"/>
                <w:sz w:val="18"/>
                <w:szCs w:val="18"/>
              </w:rPr>
              <w:t>, podpisan</w:t>
            </w:r>
            <w:r>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o s strani referenčnih naročnikov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577BD458"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285D17F8"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D03FA" w14:textId="3A2A150C" w:rsidR="004B1ED3" w:rsidRPr="00A94550" w:rsidRDefault="00D6724D" w:rsidP="004F16A6">
            <w:pPr>
              <w:jc w:val="center"/>
              <w:rPr>
                <w:rFonts w:ascii="Arial" w:hAnsi="Arial" w:cs="Arial"/>
              </w:rPr>
            </w:pPr>
            <w:r>
              <w:rPr>
                <w:rFonts w:ascii="Arial" w:hAnsi="Arial" w:cs="Arial"/>
                <w:color w:val="000000"/>
                <w:position w:val="-2"/>
                <w:sz w:val="18"/>
                <w:szCs w:val="18"/>
              </w:rPr>
              <w:t>4</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E4559"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p w14:paraId="6CC70B4C" w14:textId="77777777" w:rsidR="004B1ED3" w:rsidRPr="00A94550" w:rsidRDefault="004B1ED3" w:rsidP="004F16A6">
            <w:pPr>
              <w:rPr>
                <w:rFonts w:ascii="Arial" w:hAnsi="Arial" w:cs="Arial"/>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43A5"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1120" w:type="pct"/>
            <w:tcBorders>
              <w:top w:val="inset" w:sz="7" w:space="0" w:color="000000"/>
              <w:left w:val="inset" w:sz="7" w:space="0" w:color="000000"/>
              <w:bottom w:val="inset" w:sz="7" w:space="0" w:color="000000"/>
              <w:right w:val="inset" w:sz="7" w:space="0" w:color="000000"/>
            </w:tcBorders>
          </w:tcPr>
          <w:p w14:paraId="1D74E40A"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4FBEC69F"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D51C0" w14:textId="264D7E05" w:rsidR="004B1ED3" w:rsidRPr="00A94550" w:rsidRDefault="00D6724D" w:rsidP="004F16A6">
            <w:pPr>
              <w:jc w:val="center"/>
              <w:rPr>
                <w:rFonts w:ascii="Arial" w:hAnsi="Arial" w:cs="Arial"/>
              </w:rPr>
            </w:pPr>
            <w:r>
              <w:rPr>
                <w:rFonts w:ascii="Arial" w:hAnsi="Arial" w:cs="Arial"/>
                <w:color w:val="000000"/>
                <w:position w:val="-2"/>
                <w:sz w:val="18"/>
                <w:szCs w:val="18"/>
              </w:rPr>
              <w:lastRenderedPageBreak/>
              <w:t>5</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5DF41"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2BCC5" w14:textId="77777777" w:rsidR="004B1ED3"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p>
          <w:p w14:paraId="6700AAA7"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1F9FC7C0"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6F4693B4" w14:textId="77777777" w:rsidTr="0036614C">
        <w:trPr>
          <w:trHeight w:val="499"/>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6B29A" w14:textId="4198723A" w:rsidR="004B1ED3" w:rsidRDefault="00D6724D" w:rsidP="004F16A6">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ACEB" w14:textId="77777777" w:rsidR="004B1ED3" w:rsidRPr="0078283C" w:rsidRDefault="004B1ED3" w:rsidP="004F16A6">
            <w:pPr>
              <w:rPr>
                <w:rFonts w:ascii="Arial" w:hAnsi="Arial" w:cs="Arial"/>
                <w:color w:val="000000"/>
                <w:position w:val="-2"/>
                <w:sz w:val="18"/>
                <w:szCs w:val="18"/>
              </w:rPr>
            </w:pPr>
            <w:r>
              <w:rPr>
                <w:rFonts w:ascii="Arial" w:hAnsi="Arial" w:cs="Arial"/>
                <w:color w:val="000000"/>
                <w:position w:val="-2"/>
                <w:sz w:val="18"/>
                <w:szCs w:val="18"/>
              </w:rPr>
              <w:t>Vzorec pogodbe.</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C6739" w14:textId="77777777" w:rsidR="004B1ED3" w:rsidRPr="0078283C" w:rsidRDefault="004B1ED3" w:rsidP="004F16A6">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 podpisan</w:t>
            </w:r>
            <w:r>
              <w:rPr>
                <w:rFonts w:ascii="Arial" w:hAnsi="Arial" w:cs="Arial"/>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6460C3DB" w14:textId="77777777" w:rsidR="004B1ED3" w:rsidRDefault="004B1ED3" w:rsidP="004F16A6">
            <w:pPr>
              <w:rPr>
                <w:rFonts w:ascii="Arial" w:hAnsi="Arial" w:cs="Arial"/>
                <w:color w:val="000000"/>
                <w:position w:val="-2"/>
                <w:sz w:val="18"/>
                <w:szCs w:val="18"/>
              </w:rPr>
            </w:pPr>
            <w:r>
              <w:rPr>
                <w:rFonts w:ascii="Arial" w:hAnsi="Arial" w:cs="Arial"/>
                <w:color w:val="000000"/>
                <w:position w:val="-2"/>
                <w:sz w:val="18"/>
                <w:szCs w:val="18"/>
              </w:rPr>
              <w:t>»Druge priloge«</w:t>
            </w:r>
          </w:p>
        </w:tc>
      </w:tr>
      <w:tr w:rsidR="00E02360" w:rsidRPr="00A94550" w14:paraId="14BBE324" w14:textId="77777777" w:rsidTr="0036614C">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077CA" w14:textId="0D07E73D" w:rsidR="00E02360" w:rsidRPr="007B06A0" w:rsidRDefault="005872BB" w:rsidP="004F16A6">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7578A" w14:textId="77777777" w:rsidR="005872BB" w:rsidRPr="005872BB" w:rsidRDefault="005872BB" w:rsidP="005872BB">
            <w:pPr>
              <w:rPr>
                <w:rFonts w:ascii="Arial" w:hAnsi="Arial" w:cs="Arial"/>
                <w:color w:val="000000"/>
                <w:position w:val="-2"/>
                <w:sz w:val="18"/>
                <w:szCs w:val="18"/>
              </w:rPr>
            </w:pPr>
            <w:r w:rsidRPr="005872BB">
              <w:rPr>
                <w:rFonts w:ascii="Arial" w:hAnsi="Arial" w:cs="Arial"/>
                <w:color w:val="000000"/>
                <w:position w:val="-2"/>
                <w:sz w:val="18"/>
                <w:szCs w:val="18"/>
              </w:rPr>
              <w:t xml:space="preserve">Izjava o upoštevanju </w:t>
            </w:r>
            <w:proofErr w:type="spellStart"/>
            <w:r w:rsidRPr="005872BB">
              <w:rPr>
                <w:rFonts w:ascii="Arial" w:hAnsi="Arial" w:cs="Arial"/>
                <w:color w:val="000000"/>
                <w:position w:val="-2"/>
                <w:sz w:val="18"/>
                <w:szCs w:val="18"/>
              </w:rPr>
              <w:t>okoljskih</w:t>
            </w:r>
            <w:proofErr w:type="spellEnd"/>
            <w:r w:rsidRPr="005872BB">
              <w:rPr>
                <w:rFonts w:ascii="Arial" w:hAnsi="Arial" w:cs="Arial"/>
                <w:color w:val="000000"/>
                <w:position w:val="-2"/>
                <w:sz w:val="18"/>
                <w:szCs w:val="18"/>
              </w:rPr>
              <w:t xml:space="preserve"> zahtev po Uredbi o zelenem javnem naro</w:t>
            </w:r>
            <w:r w:rsidRPr="005872BB">
              <w:rPr>
                <w:rFonts w:ascii="Arial" w:hAnsi="Arial" w:cs="Arial" w:hint="eastAsia"/>
                <w:color w:val="000000"/>
                <w:position w:val="-2"/>
                <w:sz w:val="18"/>
                <w:szCs w:val="18"/>
              </w:rPr>
              <w:t>č</w:t>
            </w:r>
            <w:r w:rsidRPr="005872BB">
              <w:rPr>
                <w:rFonts w:ascii="Arial" w:hAnsi="Arial" w:cs="Arial"/>
                <w:color w:val="000000"/>
                <w:position w:val="-2"/>
                <w:sz w:val="18"/>
                <w:szCs w:val="18"/>
              </w:rPr>
              <w:t>anju (Seznam čistil)</w:t>
            </w:r>
          </w:p>
          <w:p w14:paraId="3D962BE4" w14:textId="77777777" w:rsidR="005872BB" w:rsidRPr="005872BB" w:rsidRDefault="005872BB" w:rsidP="005872BB">
            <w:pPr>
              <w:rPr>
                <w:rFonts w:ascii="Arial" w:hAnsi="Arial" w:cs="Arial"/>
                <w:color w:val="000000"/>
                <w:position w:val="-2"/>
                <w:sz w:val="18"/>
                <w:szCs w:val="18"/>
                <w:u w:val="single"/>
              </w:rPr>
            </w:pPr>
          </w:p>
          <w:p w14:paraId="451E8CBD" w14:textId="77777777" w:rsidR="005872BB" w:rsidRPr="005872BB" w:rsidRDefault="005872BB" w:rsidP="005872BB">
            <w:pPr>
              <w:rPr>
                <w:rFonts w:ascii="Arial" w:hAnsi="Arial" w:cs="Arial"/>
                <w:color w:val="000000"/>
                <w:position w:val="-2"/>
                <w:sz w:val="18"/>
                <w:szCs w:val="18"/>
                <w:u w:val="single"/>
              </w:rPr>
            </w:pPr>
            <w:r w:rsidRPr="005872BB">
              <w:rPr>
                <w:rFonts w:ascii="Arial" w:hAnsi="Arial" w:cs="Arial"/>
                <w:color w:val="000000"/>
                <w:position w:val="-2"/>
                <w:sz w:val="18"/>
                <w:szCs w:val="18"/>
                <w:u w:val="single"/>
              </w:rPr>
              <w:t xml:space="preserve">Obvezne priloge: Dokazila za vsa </w:t>
            </w:r>
            <w:r w:rsidRPr="005872BB">
              <w:rPr>
                <w:rFonts w:ascii="Arial" w:hAnsi="Arial" w:cs="Arial" w:hint="eastAsia"/>
                <w:color w:val="000000"/>
                <w:position w:val="-2"/>
                <w:sz w:val="18"/>
                <w:szCs w:val="18"/>
                <w:u w:val="single"/>
              </w:rPr>
              <w:t>č</w:t>
            </w:r>
            <w:r w:rsidRPr="005872BB">
              <w:rPr>
                <w:rFonts w:ascii="Arial" w:hAnsi="Arial" w:cs="Arial"/>
                <w:color w:val="000000"/>
                <w:position w:val="-2"/>
                <w:sz w:val="18"/>
                <w:szCs w:val="18"/>
                <w:u w:val="single"/>
              </w:rPr>
              <w:t xml:space="preserve">istila, skladno s </w:t>
            </w:r>
            <w:proofErr w:type="spellStart"/>
            <w:r w:rsidRPr="005872BB">
              <w:rPr>
                <w:rFonts w:ascii="Arial" w:hAnsi="Arial" w:cs="Arial"/>
                <w:color w:val="000000"/>
                <w:position w:val="-2"/>
                <w:sz w:val="18"/>
                <w:szCs w:val="18"/>
                <w:u w:val="single"/>
              </w:rPr>
              <w:t>okoljskimi</w:t>
            </w:r>
            <w:proofErr w:type="spellEnd"/>
            <w:r w:rsidRPr="005872BB">
              <w:rPr>
                <w:rFonts w:ascii="Arial" w:hAnsi="Arial" w:cs="Arial"/>
                <w:color w:val="000000"/>
                <w:position w:val="-2"/>
                <w:sz w:val="18"/>
                <w:szCs w:val="18"/>
                <w:u w:val="single"/>
              </w:rPr>
              <w:t xml:space="preserve"> zahtevami</w:t>
            </w:r>
          </w:p>
          <w:p w14:paraId="6B40708C" w14:textId="68CB6826" w:rsidR="00E02360" w:rsidRPr="007B06A0" w:rsidRDefault="00E02360" w:rsidP="004F16A6">
            <w:p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AA7D8" w14:textId="002ED5D8" w:rsidR="00E02360" w:rsidRPr="007B06A0" w:rsidRDefault="00E02360" w:rsidP="004F16A6">
            <w:pPr>
              <w:autoSpaceDE w:val="0"/>
              <w:autoSpaceDN w:val="0"/>
              <w:spacing w:before="148"/>
              <w:contextualSpacing/>
              <w:jc w:val="both"/>
              <w:rPr>
                <w:rFonts w:ascii="Arial" w:hAnsi="Arial" w:cs="Arial"/>
                <w:position w:val="-2"/>
                <w:sz w:val="18"/>
                <w:szCs w:val="18"/>
              </w:rPr>
            </w:pPr>
            <w:r w:rsidRPr="007B06A0">
              <w:rPr>
                <w:rFonts w:ascii="Arial" w:hAnsi="Arial" w:cs="Arial"/>
                <w:position w:val="-2"/>
                <w:sz w:val="18"/>
                <w:szCs w:val="18"/>
              </w:rPr>
              <w:t>Izpolnjen in podpisan.</w:t>
            </w:r>
          </w:p>
        </w:tc>
        <w:tc>
          <w:tcPr>
            <w:tcW w:w="1120" w:type="pct"/>
            <w:tcBorders>
              <w:top w:val="inset" w:sz="7" w:space="0" w:color="000000"/>
              <w:left w:val="inset" w:sz="7" w:space="0" w:color="000000"/>
              <w:bottom w:val="inset" w:sz="7" w:space="0" w:color="000000"/>
              <w:right w:val="inset" w:sz="7" w:space="0" w:color="000000"/>
            </w:tcBorders>
          </w:tcPr>
          <w:p w14:paraId="5975BC0B" w14:textId="2A71B875" w:rsidR="00E02360" w:rsidRPr="007B06A0" w:rsidRDefault="00E02360" w:rsidP="004F16A6">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C614D6" w:rsidRPr="00A94550" w14:paraId="2686006C" w14:textId="77777777" w:rsidTr="00C614D6">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35BF1" w14:textId="77777777" w:rsidR="00C614D6" w:rsidRPr="007B06A0" w:rsidRDefault="00C614D6" w:rsidP="00C614D6">
            <w:pPr>
              <w:jc w:val="center"/>
              <w:rPr>
                <w:rFonts w:ascii="Arial" w:hAnsi="Arial" w:cs="Arial"/>
                <w:color w:val="000000"/>
                <w:position w:val="-2"/>
                <w:sz w:val="18"/>
                <w:szCs w:val="18"/>
              </w:rPr>
            </w:pPr>
            <w:r w:rsidRPr="007B06A0">
              <w:rPr>
                <w:rFonts w:ascii="Arial" w:hAnsi="Arial" w:cs="Arial"/>
                <w:color w:val="000000"/>
                <w:position w:val="-2"/>
                <w:sz w:val="18"/>
                <w:szCs w:val="18"/>
              </w:rPr>
              <w:t xml:space="preserve">Priloga </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B0831" w14:textId="77777777" w:rsidR="00C614D6" w:rsidRPr="007B06A0" w:rsidRDefault="00C614D6" w:rsidP="00C614D6">
            <w:pPr>
              <w:rPr>
                <w:rFonts w:ascii="Arial" w:hAnsi="Arial" w:cs="Arial"/>
                <w:color w:val="000000"/>
                <w:position w:val="-2"/>
                <w:sz w:val="18"/>
                <w:szCs w:val="18"/>
              </w:rPr>
            </w:pPr>
            <w:r w:rsidRPr="005872BB">
              <w:rPr>
                <w:rFonts w:ascii="Arial" w:hAnsi="Arial" w:cs="Arial"/>
                <w:color w:val="000000"/>
                <w:position w:val="-2"/>
                <w:sz w:val="18"/>
                <w:szCs w:val="18"/>
              </w:rPr>
              <w:t>Bonitetna ocena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F8E6" w14:textId="77777777" w:rsidR="00C614D6" w:rsidRPr="007B06A0" w:rsidRDefault="00C614D6" w:rsidP="00C614D6">
            <w:pPr>
              <w:spacing w:before="135" w:after="135"/>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1120" w:type="pct"/>
            <w:tcBorders>
              <w:top w:val="inset" w:sz="7" w:space="0" w:color="000000"/>
              <w:left w:val="inset" w:sz="7" w:space="0" w:color="000000"/>
              <w:bottom w:val="inset" w:sz="7" w:space="0" w:color="000000"/>
              <w:right w:val="inset" w:sz="7" w:space="0" w:color="000000"/>
            </w:tcBorders>
          </w:tcPr>
          <w:p w14:paraId="263A52C4" w14:textId="77777777" w:rsidR="00C614D6" w:rsidRPr="007B06A0" w:rsidRDefault="00C614D6" w:rsidP="00C614D6">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C614D6" w:rsidRPr="00A94550" w14:paraId="2FD15776" w14:textId="77777777" w:rsidTr="00C614D6">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61A15" w14:textId="55F27602" w:rsidR="00C614D6" w:rsidRDefault="00C614D6" w:rsidP="004F16A6">
            <w:pPr>
              <w:jc w:val="center"/>
              <w:rPr>
                <w:rFonts w:ascii="Arial" w:hAnsi="Arial" w:cs="Arial"/>
                <w:color w:val="000000"/>
                <w:position w:val="-2"/>
                <w:sz w:val="18"/>
                <w:szCs w:val="18"/>
              </w:rPr>
            </w:pPr>
            <w:r>
              <w:rPr>
                <w:rFonts w:ascii="Arial" w:hAnsi="Arial" w:cs="Arial"/>
                <w:color w:val="000000"/>
                <w:position w:val="-2"/>
                <w:sz w:val="18"/>
                <w:szCs w:val="18"/>
              </w:rPr>
              <w:t>Priloga (doseganje točk po merilu B)</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C573E" w14:textId="22402E77" w:rsidR="00C614D6" w:rsidRPr="005872BB" w:rsidRDefault="00C614D6" w:rsidP="005872BB">
            <w:pPr>
              <w:rPr>
                <w:rFonts w:ascii="Arial" w:hAnsi="Arial" w:cs="Arial"/>
                <w:color w:val="000000"/>
                <w:position w:val="-2"/>
                <w:sz w:val="18"/>
                <w:szCs w:val="18"/>
              </w:rPr>
            </w:pPr>
            <w:proofErr w:type="spellStart"/>
            <w:r>
              <w:rPr>
                <w:rFonts w:ascii="Arial" w:hAnsi="Arial" w:cs="Arial"/>
                <w:color w:val="000000"/>
                <w:position w:val="-2"/>
                <w:sz w:val="18"/>
                <w:szCs w:val="18"/>
              </w:rPr>
              <w:t>Sken</w:t>
            </w:r>
            <w:proofErr w:type="spellEnd"/>
            <w:r>
              <w:rPr>
                <w:rFonts w:ascii="Arial" w:hAnsi="Arial" w:cs="Arial"/>
                <w:color w:val="000000"/>
                <w:position w:val="-2"/>
                <w:sz w:val="18"/>
                <w:szCs w:val="18"/>
              </w:rPr>
              <w:t xml:space="preserve"> sklenjene veljavne podjetniške kolektivne pogodbe</w:t>
            </w:r>
            <w:r w:rsidRPr="00C614D6">
              <w:rPr>
                <w:rFonts w:ascii="Arial" w:hAnsi="Arial" w:cs="Arial"/>
                <w:color w:val="000000"/>
                <w:position w:val="-2"/>
                <w:sz w:val="18"/>
                <w:szCs w:val="18"/>
              </w:rPr>
              <w:t>.</w:t>
            </w:r>
          </w:p>
          <w:p w14:paraId="105D58C6" w14:textId="35D842B3" w:rsidR="00C614D6" w:rsidRPr="007B06A0" w:rsidRDefault="00C614D6" w:rsidP="004F16A6">
            <w:pPr>
              <w:autoSpaceDE w:val="0"/>
              <w:autoSpaceDN w:val="0"/>
              <w:spacing w:before="148"/>
              <w:contextualSpacing/>
              <w:jc w:val="both"/>
              <w:rPr>
                <w:rFonts w:ascii="Arial" w:hAnsi="Arial" w:cs="Arial"/>
                <w:position w:val="-2"/>
                <w:sz w:val="18"/>
                <w:szCs w:val="18"/>
              </w:rPr>
            </w:pPr>
          </w:p>
        </w:tc>
        <w:tc>
          <w:tcPr>
            <w:tcW w:w="1120" w:type="pct"/>
            <w:tcBorders>
              <w:top w:val="inset" w:sz="7" w:space="0" w:color="000000"/>
              <w:left w:val="inset" w:sz="7" w:space="0" w:color="000000"/>
              <w:bottom w:val="inset" w:sz="7" w:space="0" w:color="000000"/>
              <w:right w:val="inset" w:sz="7" w:space="0" w:color="000000"/>
            </w:tcBorders>
          </w:tcPr>
          <w:p w14:paraId="68235DC6" w14:textId="1274ACE3" w:rsidR="00C614D6" w:rsidRPr="007B06A0" w:rsidRDefault="00C614D6" w:rsidP="004F16A6">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C614D6" w:rsidRPr="00A94550" w14:paraId="1F85B91D" w14:textId="77777777" w:rsidTr="00C614D6">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C136A" w14:textId="0AE5F584" w:rsidR="00C614D6" w:rsidRDefault="00C614D6" w:rsidP="004F16A6">
            <w:pPr>
              <w:jc w:val="center"/>
              <w:rPr>
                <w:rFonts w:ascii="Arial" w:hAnsi="Arial" w:cs="Arial"/>
                <w:color w:val="000000"/>
                <w:position w:val="-2"/>
                <w:sz w:val="18"/>
                <w:szCs w:val="18"/>
              </w:rPr>
            </w:pPr>
            <w:r>
              <w:rPr>
                <w:rFonts w:ascii="Arial" w:hAnsi="Arial" w:cs="Arial"/>
                <w:color w:val="000000"/>
                <w:position w:val="-2"/>
                <w:sz w:val="18"/>
                <w:szCs w:val="18"/>
              </w:rPr>
              <w:t>Priloga (doseganje točk po merilu C)</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9EEFC" w14:textId="57298634" w:rsidR="00C614D6" w:rsidRPr="007B06A0" w:rsidRDefault="00C614D6" w:rsidP="004F16A6">
            <w:pPr>
              <w:autoSpaceDE w:val="0"/>
              <w:autoSpaceDN w:val="0"/>
              <w:spacing w:before="148"/>
              <w:contextualSpacing/>
              <w:jc w:val="both"/>
              <w:rPr>
                <w:rFonts w:ascii="Arial" w:hAnsi="Arial" w:cs="Arial"/>
                <w:position w:val="-2"/>
                <w:sz w:val="18"/>
                <w:szCs w:val="18"/>
              </w:rPr>
            </w:pPr>
            <w:r w:rsidRPr="00C614D6">
              <w:rPr>
                <w:rFonts w:ascii="Arial" w:hAnsi="Arial" w:cs="Arial"/>
                <w:position w:val="-2"/>
                <w:sz w:val="18"/>
                <w:szCs w:val="18"/>
              </w:rPr>
              <w:t>Izpolnjena izjava v obrazcu predračun s polnim nazivom sindikata katerega član je zaupnik oziroma izpis sindikata iz AJPESA.</w:t>
            </w:r>
          </w:p>
        </w:tc>
        <w:tc>
          <w:tcPr>
            <w:tcW w:w="1120" w:type="pct"/>
            <w:tcBorders>
              <w:top w:val="inset" w:sz="7" w:space="0" w:color="000000"/>
              <w:left w:val="inset" w:sz="7" w:space="0" w:color="000000"/>
              <w:bottom w:val="inset" w:sz="7" w:space="0" w:color="000000"/>
              <w:right w:val="inset" w:sz="7" w:space="0" w:color="000000"/>
            </w:tcBorders>
          </w:tcPr>
          <w:p w14:paraId="30C20D51" w14:textId="5F01C987" w:rsidR="00C614D6" w:rsidRPr="007B06A0" w:rsidRDefault="00C614D6" w:rsidP="004F16A6">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5C26C7" w:rsidRPr="00501443" w14:paraId="1BCA555C" w14:textId="77777777" w:rsidTr="005C26C7">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DD40F" w14:textId="77777777" w:rsidR="005C26C7" w:rsidRDefault="005C26C7" w:rsidP="004F16A6">
            <w:pPr>
              <w:jc w:val="center"/>
              <w:rPr>
                <w:rFonts w:ascii="Arial" w:hAnsi="Arial" w:cs="Arial"/>
                <w:position w:val="-2"/>
                <w:sz w:val="18"/>
                <w:szCs w:val="18"/>
              </w:rPr>
            </w:pPr>
            <w:r>
              <w:rPr>
                <w:rFonts w:ascii="Arial" w:hAnsi="Arial" w:cs="Arial"/>
                <w:position w:val="-2"/>
                <w:sz w:val="18"/>
                <w:szCs w:val="18"/>
              </w:rPr>
              <w:t xml:space="preserve">Priloga </w:t>
            </w:r>
          </w:p>
          <w:p w14:paraId="0A6066A7" w14:textId="2DE44635" w:rsidR="005C26C7" w:rsidRPr="00501443" w:rsidRDefault="005C26C7" w:rsidP="004F16A6">
            <w:pPr>
              <w:jc w:val="center"/>
              <w:rPr>
                <w:rFonts w:ascii="Arial" w:hAnsi="Arial" w:cs="Arial"/>
                <w:position w:val="-2"/>
                <w:sz w:val="18"/>
                <w:szCs w:val="18"/>
              </w:rPr>
            </w:pPr>
            <w:r>
              <w:rPr>
                <w:rFonts w:ascii="Arial" w:hAnsi="Arial" w:cs="Arial"/>
                <w:position w:val="-2"/>
                <w:sz w:val="18"/>
                <w:szCs w:val="18"/>
              </w:rPr>
              <w:t>(doseganje točk po merilu D)</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5AAFC" w14:textId="7EBCBE4C" w:rsidR="005C26C7" w:rsidRPr="00501443" w:rsidRDefault="005C26C7" w:rsidP="005C26C7">
            <w:pPr>
              <w:rPr>
                <w:rFonts w:ascii="Arial" w:hAnsi="Arial" w:cs="Arial"/>
                <w:position w:val="-2"/>
                <w:sz w:val="18"/>
                <w:szCs w:val="18"/>
              </w:rPr>
            </w:pPr>
            <w:proofErr w:type="spellStart"/>
            <w:r>
              <w:rPr>
                <w:rFonts w:ascii="Arial" w:hAnsi="Arial" w:cs="Arial"/>
                <w:position w:val="-2"/>
                <w:sz w:val="18"/>
                <w:szCs w:val="18"/>
              </w:rPr>
              <w:t>Sken</w:t>
            </w:r>
            <w:proofErr w:type="spellEnd"/>
            <w:r>
              <w:rPr>
                <w:rFonts w:ascii="Arial" w:hAnsi="Arial" w:cs="Arial"/>
                <w:position w:val="-2"/>
                <w:sz w:val="18"/>
                <w:szCs w:val="18"/>
              </w:rPr>
              <w:t xml:space="preserve"> veljavnega p</w:t>
            </w:r>
            <w:r w:rsidRPr="00915E2C">
              <w:rPr>
                <w:rFonts w:ascii="Arial" w:hAnsi="Arial" w:cs="Arial"/>
                <w:position w:val="-2"/>
                <w:sz w:val="18"/>
                <w:szCs w:val="18"/>
              </w:rPr>
              <w:t>otrdil</w:t>
            </w:r>
            <w:r>
              <w:rPr>
                <w:rFonts w:ascii="Arial" w:hAnsi="Arial" w:cs="Arial"/>
                <w:position w:val="-2"/>
                <w:sz w:val="18"/>
                <w:szCs w:val="18"/>
              </w:rPr>
              <w:t>a o razpolaganju s certifikatom ISO 9</w:t>
            </w:r>
            <w:r w:rsidRPr="00915E2C">
              <w:rPr>
                <w:rFonts w:ascii="Arial" w:hAnsi="Arial" w:cs="Arial"/>
                <w:position w:val="-2"/>
                <w:sz w:val="18"/>
                <w:szCs w:val="18"/>
              </w:rPr>
              <w:t>001.</w:t>
            </w:r>
          </w:p>
        </w:tc>
        <w:tc>
          <w:tcPr>
            <w:tcW w:w="1120" w:type="pct"/>
            <w:tcBorders>
              <w:top w:val="inset" w:sz="7" w:space="0" w:color="000000"/>
              <w:left w:val="inset" w:sz="7" w:space="0" w:color="000000"/>
              <w:bottom w:val="inset" w:sz="7" w:space="0" w:color="000000"/>
              <w:right w:val="inset" w:sz="7" w:space="0" w:color="000000"/>
            </w:tcBorders>
          </w:tcPr>
          <w:p w14:paraId="349D90D7" w14:textId="53B67B0D" w:rsidR="005C26C7" w:rsidRPr="00501443" w:rsidRDefault="005C26C7" w:rsidP="004F16A6">
            <w:pPr>
              <w:spacing w:before="135" w:after="135"/>
              <w:jc w:val="both"/>
              <w:textAlignment w:val="center"/>
              <w:rPr>
                <w:rFonts w:ascii="Arial" w:hAnsi="Arial" w:cs="Arial"/>
                <w:position w:val="-2"/>
                <w:sz w:val="18"/>
                <w:szCs w:val="18"/>
              </w:rPr>
            </w:pPr>
            <w:r w:rsidRPr="00501443">
              <w:rPr>
                <w:rFonts w:ascii="Arial" w:hAnsi="Arial" w:cs="Arial"/>
                <w:position w:val="-2"/>
                <w:sz w:val="18"/>
                <w:szCs w:val="18"/>
              </w:rPr>
              <w:t>»Druge priloge«</w:t>
            </w:r>
          </w:p>
        </w:tc>
      </w:tr>
      <w:tr w:rsidR="005C26C7" w:rsidRPr="00501443" w14:paraId="6A70A0D7" w14:textId="77777777" w:rsidTr="005C26C7">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2E400" w14:textId="77777777" w:rsidR="005C26C7" w:rsidRDefault="005C26C7" w:rsidP="00C614D6">
            <w:pPr>
              <w:jc w:val="center"/>
              <w:rPr>
                <w:rFonts w:ascii="Arial" w:hAnsi="Arial" w:cs="Arial"/>
                <w:position w:val="-2"/>
                <w:sz w:val="18"/>
                <w:szCs w:val="18"/>
              </w:rPr>
            </w:pPr>
            <w:r>
              <w:rPr>
                <w:rFonts w:ascii="Arial" w:hAnsi="Arial" w:cs="Arial"/>
                <w:position w:val="-2"/>
                <w:sz w:val="18"/>
                <w:szCs w:val="18"/>
              </w:rPr>
              <w:t xml:space="preserve">Priloga </w:t>
            </w:r>
          </w:p>
          <w:p w14:paraId="2591A981" w14:textId="518076B9" w:rsidR="005C26C7" w:rsidRDefault="005C26C7" w:rsidP="00C614D6">
            <w:pPr>
              <w:jc w:val="center"/>
              <w:rPr>
                <w:rFonts w:ascii="Arial" w:hAnsi="Arial" w:cs="Arial"/>
                <w:position w:val="-2"/>
                <w:sz w:val="18"/>
                <w:szCs w:val="18"/>
              </w:rPr>
            </w:pPr>
            <w:r>
              <w:rPr>
                <w:rFonts w:ascii="Arial" w:hAnsi="Arial" w:cs="Arial"/>
                <w:position w:val="-2"/>
                <w:sz w:val="18"/>
                <w:szCs w:val="18"/>
              </w:rPr>
              <w:t>(doseganje točk o merilu E)</w:t>
            </w:r>
          </w:p>
        </w:tc>
        <w:tc>
          <w:tcPr>
            <w:tcW w:w="3275"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44CE0" w14:textId="50619D38" w:rsidR="005C26C7" w:rsidRDefault="005C26C7" w:rsidP="00C614D6">
            <w:pPr>
              <w:rPr>
                <w:rFonts w:ascii="Arial" w:hAnsi="Arial" w:cs="Arial"/>
                <w:position w:val="-2"/>
                <w:sz w:val="18"/>
                <w:szCs w:val="18"/>
              </w:rPr>
            </w:pPr>
            <w:proofErr w:type="spellStart"/>
            <w:r>
              <w:rPr>
                <w:rFonts w:ascii="Arial" w:hAnsi="Arial" w:cs="Arial"/>
                <w:position w:val="-2"/>
                <w:sz w:val="18"/>
                <w:szCs w:val="18"/>
              </w:rPr>
              <w:t>Sken</w:t>
            </w:r>
            <w:proofErr w:type="spellEnd"/>
            <w:r>
              <w:rPr>
                <w:rFonts w:ascii="Arial" w:hAnsi="Arial" w:cs="Arial"/>
                <w:position w:val="-2"/>
                <w:sz w:val="18"/>
                <w:szCs w:val="18"/>
              </w:rPr>
              <w:t xml:space="preserve"> veljavnega p</w:t>
            </w:r>
            <w:r w:rsidRPr="00915E2C">
              <w:rPr>
                <w:rFonts w:ascii="Arial" w:hAnsi="Arial" w:cs="Arial"/>
                <w:position w:val="-2"/>
                <w:sz w:val="18"/>
                <w:szCs w:val="18"/>
              </w:rPr>
              <w:t>otrdil</w:t>
            </w:r>
            <w:r>
              <w:rPr>
                <w:rFonts w:ascii="Arial" w:hAnsi="Arial" w:cs="Arial"/>
                <w:position w:val="-2"/>
                <w:sz w:val="18"/>
                <w:szCs w:val="18"/>
              </w:rPr>
              <w:t>a o razpolaganju s certifikatom</w:t>
            </w:r>
            <w:r w:rsidRPr="00915E2C">
              <w:rPr>
                <w:rFonts w:ascii="Arial" w:hAnsi="Arial" w:cs="Arial"/>
                <w:position w:val="-2"/>
                <w:sz w:val="18"/>
                <w:szCs w:val="18"/>
              </w:rPr>
              <w:t xml:space="preserve"> ISO 14001.</w:t>
            </w:r>
          </w:p>
          <w:p w14:paraId="57A4ED8D" w14:textId="1E688E42" w:rsidR="005C26C7" w:rsidRDefault="005C26C7" w:rsidP="004F16A6">
            <w:pPr>
              <w:autoSpaceDE w:val="0"/>
              <w:autoSpaceDN w:val="0"/>
              <w:spacing w:before="148"/>
              <w:contextualSpacing/>
              <w:jc w:val="both"/>
              <w:rPr>
                <w:rFonts w:ascii="Arial" w:hAnsi="Arial" w:cs="Arial"/>
                <w:position w:val="-2"/>
                <w:sz w:val="18"/>
                <w:szCs w:val="18"/>
              </w:rPr>
            </w:pPr>
          </w:p>
        </w:tc>
        <w:tc>
          <w:tcPr>
            <w:tcW w:w="1120" w:type="pct"/>
            <w:tcBorders>
              <w:top w:val="inset" w:sz="7" w:space="0" w:color="000000"/>
              <w:left w:val="inset" w:sz="7" w:space="0" w:color="000000"/>
              <w:bottom w:val="inset" w:sz="7" w:space="0" w:color="000000"/>
              <w:right w:val="inset" w:sz="7" w:space="0" w:color="000000"/>
            </w:tcBorders>
          </w:tcPr>
          <w:p w14:paraId="6D3A237F" w14:textId="14B94665" w:rsidR="005C26C7" w:rsidRPr="00501443" w:rsidRDefault="005C26C7" w:rsidP="004F16A6">
            <w:pPr>
              <w:spacing w:before="135" w:after="135"/>
              <w:jc w:val="both"/>
              <w:textAlignment w:val="center"/>
              <w:rPr>
                <w:rFonts w:ascii="Arial" w:hAnsi="Arial" w:cs="Arial"/>
                <w:position w:val="-2"/>
                <w:sz w:val="18"/>
                <w:szCs w:val="18"/>
              </w:rPr>
            </w:pPr>
            <w:r w:rsidRPr="00501443">
              <w:rPr>
                <w:rFonts w:ascii="Arial" w:hAnsi="Arial" w:cs="Arial"/>
                <w:position w:val="-2"/>
                <w:sz w:val="18"/>
                <w:szCs w:val="18"/>
              </w:rPr>
              <w:t>»Druge priloge«</w:t>
            </w:r>
          </w:p>
        </w:tc>
      </w:tr>
    </w:tbl>
    <w:p w14:paraId="26B464E1" w14:textId="77777777" w:rsidR="004B2CAE" w:rsidRDefault="004B2CAE" w:rsidP="004B2CAE">
      <w:pPr>
        <w:spacing w:after="0"/>
        <w:jc w:val="both"/>
        <w:rPr>
          <w:rFonts w:ascii="Arial" w:hAnsi="Arial" w:cs="Arial"/>
        </w:rPr>
      </w:pPr>
    </w:p>
    <w:p w14:paraId="718EDF95" w14:textId="192BA47E" w:rsidR="00A640AD" w:rsidRPr="00ED0974" w:rsidRDefault="00D6724D" w:rsidP="00A640AD">
      <w:pPr>
        <w:spacing w:before="225" w:after="225" w:line="240" w:lineRule="auto"/>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5112"/>
        <w:gridCol w:w="3316"/>
      </w:tblGrid>
      <w:tr w:rsidR="00AA6E15" w:rsidRPr="004725AF" w14:paraId="29F95615"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243AC9" w14:textId="77777777" w:rsidR="00AA6E15" w:rsidRPr="00AB35DE" w:rsidRDefault="00AA6E15" w:rsidP="00AA6E15">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690" w:type="pct"/>
            <w:tcBorders>
              <w:top w:val="inset" w:sz="7" w:space="0" w:color="000000"/>
              <w:left w:val="single" w:sz="4" w:space="0" w:color="auto"/>
              <w:bottom w:val="inset" w:sz="7" w:space="0" w:color="000000"/>
              <w:right w:val="inset" w:sz="7" w:space="0" w:color="000000"/>
            </w:tcBorders>
            <w:vAlign w:val="center"/>
          </w:tcPr>
          <w:p w14:paraId="35EFFAFA" w14:textId="77777777" w:rsidR="00AA6E15" w:rsidRDefault="00AA6E15" w:rsidP="00AA6E15">
            <w:pPr>
              <w:spacing w:before="225" w:after="225"/>
              <w:contextualSpacing/>
              <w:jc w:val="both"/>
              <w:rPr>
                <w:rFonts w:ascii="Arial" w:hAnsi="Arial" w:cs="Arial"/>
                <w:bCs/>
                <w:sz w:val="18"/>
                <w:szCs w:val="18"/>
              </w:rPr>
            </w:pPr>
            <w:r>
              <w:rPr>
                <w:rFonts w:ascii="Arial" w:hAnsi="Arial" w:cs="Arial"/>
                <w:bCs/>
                <w:sz w:val="18"/>
                <w:szCs w:val="18"/>
              </w:rPr>
              <w:t>Menična izjava s pooblastilom za izpolnitev in unovčenje menice za zavarovanje za resnosti ponudbe</w:t>
            </w:r>
          </w:p>
          <w:p w14:paraId="527C0703" w14:textId="01B89599" w:rsidR="00AA6E15" w:rsidRPr="00AB35DE" w:rsidRDefault="005872BB" w:rsidP="00AA6E15">
            <w:pPr>
              <w:spacing w:before="225" w:after="225"/>
              <w:contextualSpacing/>
              <w:jc w:val="both"/>
              <w:rPr>
                <w:rFonts w:ascii="Arial" w:hAnsi="Arial" w:cs="Arial"/>
                <w:bCs/>
                <w:color w:val="000000"/>
                <w:sz w:val="18"/>
                <w:szCs w:val="18"/>
                <w:u w:val="single"/>
              </w:rPr>
            </w:pPr>
            <w:r>
              <w:rPr>
                <w:rFonts w:ascii="Arial" w:hAnsi="Arial" w:cs="Arial"/>
                <w:bCs/>
                <w:sz w:val="18"/>
                <w:szCs w:val="18"/>
                <w:u w:val="single"/>
              </w:rPr>
              <w:t>Obvezna priloga: 2</w:t>
            </w:r>
            <w:r w:rsidR="00AA6E15">
              <w:rPr>
                <w:rFonts w:ascii="Arial" w:hAnsi="Arial" w:cs="Arial"/>
                <w:bCs/>
                <w:sz w:val="18"/>
                <w:szCs w:val="18"/>
                <w:u w:val="single"/>
              </w:rPr>
              <w:t xml:space="preserve"> x bianco menica</w:t>
            </w:r>
            <w:r w:rsidR="00804543">
              <w:rPr>
                <w:rFonts w:ascii="Arial" w:hAnsi="Arial" w:cs="Arial"/>
                <w:bCs/>
                <w:sz w:val="18"/>
                <w:szCs w:val="18"/>
                <w:u w:val="single"/>
              </w:rPr>
              <w:t xml:space="preserve"> (original)</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5CEC9" w14:textId="77777777" w:rsidR="00AA6E15"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747AE6E8" w14:textId="77777777" w:rsidR="00AA6E15" w:rsidRPr="004725AF"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14:paraId="24053BDA"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D682A96" w14:textId="0F0A426A" w:rsidR="00AA6E15" w:rsidRDefault="0092135F" w:rsidP="00AA6E15">
            <w:pPr>
              <w:spacing w:before="225" w:after="225"/>
              <w:contextualSpacing/>
              <w:jc w:val="center"/>
              <w:rPr>
                <w:rFonts w:ascii="Arial" w:hAnsi="Arial" w:cs="Arial"/>
                <w:bCs/>
                <w:sz w:val="18"/>
                <w:szCs w:val="18"/>
              </w:rPr>
            </w:pPr>
            <w:r>
              <w:rPr>
                <w:rFonts w:ascii="Arial" w:hAnsi="Arial" w:cs="Arial"/>
                <w:bCs/>
                <w:sz w:val="18"/>
                <w:szCs w:val="18"/>
              </w:rPr>
              <w:t>8</w:t>
            </w:r>
          </w:p>
        </w:tc>
        <w:tc>
          <w:tcPr>
            <w:tcW w:w="2690" w:type="pct"/>
            <w:tcBorders>
              <w:top w:val="inset" w:sz="7" w:space="0" w:color="000000"/>
              <w:left w:val="single" w:sz="4" w:space="0" w:color="auto"/>
              <w:bottom w:val="inset" w:sz="7" w:space="0" w:color="000000"/>
              <w:right w:val="inset" w:sz="7" w:space="0" w:color="000000"/>
            </w:tcBorders>
            <w:vAlign w:val="center"/>
          </w:tcPr>
          <w:p w14:paraId="003696DC" w14:textId="77777777" w:rsidR="00AA6E15" w:rsidRDefault="00AA6E15" w:rsidP="002666D3">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62BA5" w14:textId="77777777" w:rsidR="00AA6E15" w:rsidRDefault="00AA6E15" w:rsidP="00AA6E15">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10F07D8" w14:textId="77777777" w:rsidR="00A640AD" w:rsidRDefault="00A640AD" w:rsidP="004B2CAE">
      <w:pPr>
        <w:spacing w:after="0"/>
        <w:jc w:val="both"/>
        <w:rPr>
          <w:rFonts w:ascii="Arial" w:hAnsi="Arial" w:cs="Arial"/>
        </w:rPr>
      </w:pPr>
    </w:p>
    <w:p w14:paraId="18ACCD33" w14:textId="3061C2E5" w:rsidR="004B2CAE" w:rsidRDefault="004B2CAE" w:rsidP="004B2CAE">
      <w:pPr>
        <w:spacing w:after="0"/>
        <w:jc w:val="both"/>
        <w:rPr>
          <w:rFonts w:ascii="Arial" w:hAnsi="Arial" w:cs="Arial"/>
          <w:i/>
          <w:sz w:val="18"/>
          <w:szCs w:val="18"/>
        </w:rPr>
      </w:pPr>
      <w:r w:rsidRPr="005872BB">
        <w:rPr>
          <w:rFonts w:ascii="Arial" w:hAnsi="Arial" w:cs="Arial"/>
          <w:i/>
          <w:sz w:val="18"/>
          <w:szCs w:val="18"/>
        </w:rPr>
        <w:lastRenderedPageBreak/>
        <w:t xml:space="preserve">*Ponudnik mora k ponudbi obvezno predložiti </w:t>
      </w:r>
      <w:r w:rsidR="000C5CE1" w:rsidRPr="005872BB">
        <w:rPr>
          <w:rFonts w:ascii="Arial" w:hAnsi="Arial" w:cs="Arial"/>
          <w:i/>
          <w:sz w:val="18"/>
          <w:szCs w:val="18"/>
        </w:rPr>
        <w:t>izpolnjen obrazec P</w:t>
      </w:r>
      <w:r w:rsidRPr="005872BB">
        <w:rPr>
          <w:rFonts w:ascii="Arial" w:hAnsi="Arial" w:cs="Arial"/>
          <w:i/>
          <w:sz w:val="18"/>
          <w:szCs w:val="18"/>
        </w:rPr>
        <w:t xml:space="preserve">onudbeni </w:t>
      </w:r>
      <w:proofErr w:type="spellStart"/>
      <w:r w:rsidRPr="005872BB">
        <w:rPr>
          <w:rFonts w:ascii="Arial" w:hAnsi="Arial" w:cs="Arial"/>
          <w:i/>
          <w:sz w:val="18"/>
          <w:szCs w:val="18"/>
        </w:rPr>
        <w:t>predra</w:t>
      </w:r>
      <w:r w:rsidRPr="005872BB">
        <w:rPr>
          <w:rFonts w:ascii="Arial" w:hAnsi="Arial" w:cs="Arial" w:hint="eastAsia"/>
          <w:i/>
          <w:sz w:val="18"/>
          <w:szCs w:val="18"/>
        </w:rPr>
        <w:t>č</w:t>
      </w:r>
      <w:r w:rsidR="005872BB">
        <w:rPr>
          <w:rFonts w:ascii="Arial" w:hAnsi="Arial" w:cs="Arial"/>
          <w:i/>
          <w:sz w:val="18"/>
          <w:szCs w:val="18"/>
        </w:rPr>
        <w:t>un</w:t>
      </w:r>
      <w:r w:rsidR="00D6724D" w:rsidRPr="005872BB">
        <w:rPr>
          <w:rFonts w:ascii="Arial" w:hAnsi="Arial" w:cs="Arial"/>
          <w:i/>
          <w:sz w:val="18"/>
          <w:szCs w:val="18"/>
        </w:rPr>
        <w:t>izpolnjen</w:t>
      </w:r>
      <w:proofErr w:type="spellEnd"/>
      <w:r w:rsidR="00D6724D" w:rsidRPr="005872BB">
        <w:rPr>
          <w:rFonts w:ascii="Arial" w:hAnsi="Arial" w:cs="Arial"/>
          <w:i/>
          <w:sz w:val="18"/>
          <w:szCs w:val="18"/>
        </w:rPr>
        <w:t xml:space="preserve"> in podpisan obrazec ESPD za ponudnika in morebitne partnerje </w:t>
      </w:r>
      <w:r w:rsidR="00A640AD" w:rsidRPr="005872BB">
        <w:rPr>
          <w:rFonts w:ascii="Arial" w:hAnsi="Arial" w:cs="Arial"/>
          <w:i/>
          <w:sz w:val="18"/>
          <w:szCs w:val="18"/>
        </w:rPr>
        <w:t>in finančno zavarovanje za resnost ponudbe</w:t>
      </w:r>
      <w:r w:rsidRPr="005872BB">
        <w:rPr>
          <w:rFonts w:ascii="Arial" w:hAnsi="Arial" w:cs="Arial"/>
          <w:i/>
          <w:sz w:val="18"/>
          <w:szCs w:val="18"/>
        </w:rPr>
        <w:t>, v nasprotnem primeru bo naro</w:t>
      </w:r>
      <w:r w:rsidRPr="005872BB">
        <w:rPr>
          <w:rFonts w:ascii="Arial" w:hAnsi="Arial" w:cs="Arial" w:hint="eastAsia"/>
          <w:i/>
          <w:sz w:val="18"/>
          <w:szCs w:val="18"/>
        </w:rPr>
        <w:t>č</w:t>
      </w:r>
      <w:r w:rsidRPr="005872BB">
        <w:rPr>
          <w:rFonts w:ascii="Arial" w:hAnsi="Arial" w:cs="Arial"/>
          <w:i/>
          <w:sz w:val="18"/>
          <w:szCs w:val="18"/>
        </w:rPr>
        <w:t>nik ponudbo izlo</w:t>
      </w:r>
      <w:r w:rsidRPr="005872BB">
        <w:rPr>
          <w:rFonts w:ascii="Arial" w:hAnsi="Arial" w:cs="Arial" w:hint="eastAsia"/>
          <w:i/>
          <w:sz w:val="18"/>
          <w:szCs w:val="18"/>
        </w:rPr>
        <w:t>č</w:t>
      </w:r>
      <w:r w:rsidRPr="005872BB">
        <w:rPr>
          <w:rFonts w:ascii="Arial" w:hAnsi="Arial" w:cs="Arial"/>
          <w:i/>
          <w:sz w:val="18"/>
          <w:szCs w:val="18"/>
        </w:rPr>
        <w:t>il.</w:t>
      </w:r>
    </w:p>
    <w:p w14:paraId="1761C083" w14:textId="4649780E" w:rsidR="00D6724D" w:rsidRDefault="00D6724D" w:rsidP="004B2CAE">
      <w:pPr>
        <w:spacing w:after="0"/>
        <w:jc w:val="both"/>
        <w:rPr>
          <w:rFonts w:ascii="Arial" w:hAnsi="Arial" w:cs="Arial"/>
          <w:i/>
          <w:sz w:val="18"/>
          <w:szCs w:val="18"/>
        </w:rPr>
      </w:pPr>
    </w:p>
    <w:p w14:paraId="02B997B2" w14:textId="77777777" w:rsidR="00D6724D" w:rsidRPr="00B75740" w:rsidRDefault="00D6724D" w:rsidP="00D6724D">
      <w:pPr>
        <w:spacing w:after="0"/>
        <w:jc w:val="both"/>
        <w:rPr>
          <w:rFonts w:ascii="Arial" w:hAnsi="Arial" w:cs="Arial"/>
          <w:i/>
          <w:sz w:val="18"/>
          <w:szCs w:val="18"/>
        </w:rPr>
      </w:pPr>
    </w:p>
    <w:p w14:paraId="24FD41F6" w14:textId="77777777" w:rsidR="00D6724D" w:rsidRPr="00B75740" w:rsidRDefault="00D6724D" w:rsidP="00D6724D">
      <w:pPr>
        <w:spacing w:after="0"/>
        <w:jc w:val="both"/>
        <w:rPr>
          <w:rFonts w:ascii="Arial" w:hAnsi="Arial" w:cs="Arial"/>
          <w:i/>
          <w:sz w:val="18"/>
          <w:szCs w:val="18"/>
        </w:rPr>
      </w:pPr>
    </w:p>
    <w:p w14:paraId="22D839FC" w14:textId="77777777" w:rsidR="00D6724D" w:rsidRPr="00B75740" w:rsidRDefault="00D6724D" w:rsidP="00D6724D">
      <w:pPr>
        <w:spacing w:after="0"/>
        <w:jc w:val="both"/>
        <w:rPr>
          <w:rFonts w:ascii="Arial" w:hAnsi="Arial" w:cs="Arial"/>
          <w:b/>
          <w:i/>
          <w:sz w:val="18"/>
          <w:szCs w:val="18"/>
        </w:rPr>
      </w:pPr>
      <w:r w:rsidRPr="00B75740">
        <w:rPr>
          <w:rFonts w:ascii="Arial" w:hAnsi="Arial" w:cs="Arial"/>
          <w:b/>
          <w:i/>
          <w:sz w:val="18"/>
          <w:szCs w:val="18"/>
        </w:rPr>
        <w:t>Opomba: Spodnji izjavi se predložita na poziv naročnika v fazi preveritve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8"/>
        <w:gridCol w:w="2985"/>
        <w:gridCol w:w="3857"/>
        <w:gridCol w:w="1511"/>
      </w:tblGrid>
      <w:tr w:rsidR="00D6724D" w:rsidRPr="00B75740" w14:paraId="5F2AD7A3" w14:textId="77777777" w:rsidTr="00007B8D">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54B31" w14:textId="19C57848" w:rsidR="00D6724D" w:rsidRPr="00B75740" w:rsidRDefault="0092135F" w:rsidP="00007B8D">
            <w:pPr>
              <w:jc w:val="center"/>
              <w:rPr>
                <w:rFonts w:ascii="Arial" w:hAnsi="Arial" w:cs="Arial"/>
                <w:i/>
              </w:rPr>
            </w:pPr>
            <w:r>
              <w:rPr>
                <w:rFonts w:ascii="Arial" w:hAnsi="Arial" w:cs="Arial"/>
                <w:i/>
                <w:color w:val="000000"/>
                <w:position w:val="-2"/>
                <w:sz w:val="18"/>
                <w:szCs w:val="18"/>
              </w:rPr>
              <w:t>9</w:t>
            </w:r>
          </w:p>
        </w:tc>
        <w:tc>
          <w:tcPr>
            <w:tcW w:w="1571" w:type="pct"/>
            <w:tcBorders>
              <w:top w:val="inset" w:sz="7" w:space="0" w:color="000000"/>
              <w:left w:val="inset" w:sz="7" w:space="0" w:color="000000"/>
              <w:bottom w:val="inset" w:sz="7" w:space="0" w:color="000000"/>
              <w:right w:val="inset" w:sz="7" w:space="0" w:color="000000"/>
            </w:tcBorders>
            <w:tcMar>
              <w:top w:w="135" w:type="dxa"/>
              <w:bottom w:w="135" w:type="dxa"/>
            </w:tcMar>
          </w:tcPr>
          <w:p w14:paraId="03927E0E" w14:textId="77777777" w:rsidR="00D6724D" w:rsidRPr="00B75740" w:rsidRDefault="00D6724D" w:rsidP="00007B8D">
            <w:pPr>
              <w:pStyle w:val="Default"/>
              <w:rPr>
                <w:i/>
                <w:sz w:val="18"/>
                <w:szCs w:val="18"/>
              </w:rPr>
            </w:pPr>
            <w:r w:rsidRPr="00B75740">
              <w:rPr>
                <w:i/>
                <w:sz w:val="18"/>
                <w:szCs w:val="18"/>
              </w:rPr>
              <w:t xml:space="preserve">Izjava o nekaznovanosti pravna oseba. </w:t>
            </w:r>
          </w:p>
        </w:tc>
        <w:tc>
          <w:tcPr>
            <w:tcW w:w="2030" w:type="pct"/>
            <w:tcBorders>
              <w:top w:val="inset" w:sz="7" w:space="0" w:color="000000"/>
              <w:left w:val="inset" w:sz="7" w:space="0" w:color="000000"/>
              <w:bottom w:val="inset" w:sz="7" w:space="0" w:color="000000"/>
              <w:right w:val="inset" w:sz="7" w:space="0" w:color="000000"/>
            </w:tcBorders>
            <w:tcMar>
              <w:top w:w="135" w:type="dxa"/>
              <w:bottom w:w="135" w:type="dxa"/>
            </w:tcMar>
          </w:tcPr>
          <w:p w14:paraId="25FA9E1A" w14:textId="77777777" w:rsidR="00D6724D" w:rsidRPr="00B75740" w:rsidRDefault="00D6724D" w:rsidP="00007B8D">
            <w:pPr>
              <w:pStyle w:val="Default"/>
              <w:rPr>
                <w:i/>
                <w:sz w:val="18"/>
                <w:szCs w:val="18"/>
              </w:rPr>
            </w:pPr>
            <w:r w:rsidRPr="00B75740">
              <w:rPr>
                <w:i/>
                <w:sz w:val="18"/>
                <w:szCs w:val="18"/>
              </w:rPr>
              <w:t xml:space="preserve">Izpolnjena, podpisana in overjena. </w:t>
            </w:r>
          </w:p>
          <w:p w14:paraId="1A901C12" w14:textId="77777777" w:rsidR="00D6724D" w:rsidRPr="00B75740" w:rsidRDefault="00D6724D" w:rsidP="00007B8D">
            <w:pPr>
              <w:pStyle w:val="Default"/>
              <w:rPr>
                <w:i/>
                <w:sz w:val="18"/>
                <w:szCs w:val="18"/>
              </w:rPr>
            </w:pPr>
            <w:r w:rsidRPr="00B75740">
              <w:rPr>
                <w:i/>
                <w:sz w:val="18"/>
                <w:szCs w:val="18"/>
              </w:rPr>
              <w:t xml:space="preserve">Za morebitne partnerje in / ali podizvajalce v ponudbi: </w:t>
            </w:r>
            <w:r w:rsidRPr="00B75740">
              <w:rPr>
                <w:i/>
                <w:iCs/>
                <w:sz w:val="18"/>
                <w:szCs w:val="18"/>
              </w:rPr>
              <w:t>(</w:t>
            </w:r>
            <w:proofErr w:type="spellStart"/>
            <w:r w:rsidRPr="00B75740">
              <w:rPr>
                <w:i/>
                <w:iCs/>
                <w:sz w:val="18"/>
                <w:szCs w:val="18"/>
              </w:rPr>
              <w:t>sken</w:t>
            </w:r>
            <w:proofErr w:type="spellEnd"/>
            <w:r w:rsidRPr="00B75740">
              <w:rPr>
                <w:i/>
                <w:iCs/>
                <w:sz w:val="18"/>
                <w:szCs w:val="18"/>
              </w:rPr>
              <w:t xml:space="preserve"> dokumenta v </w:t>
            </w:r>
            <w:proofErr w:type="spellStart"/>
            <w:r w:rsidRPr="00B75740">
              <w:rPr>
                <w:i/>
                <w:iCs/>
                <w:sz w:val="18"/>
                <w:szCs w:val="18"/>
              </w:rPr>
              <w:t>pdf</w:t>
            </w:r>
            <w:proofErr w:type="spellEnd"/>
            <w:r w:rsidRPr="00B75740">
              <w:rPr>
                <w:i/>
                <w:iCs/>
                <w:sz w:val="18"/>
                <w:szCs w:val="18"/>
              </w:rPr>
              <w:t xml:space="preserve"> obliki). </w:t>
            </w:r>
          </w:p>
        </w:tc>
        <w:tc>
          <w:tcPr>
            <w:tcW w:w="795" w:type="pct"/>
            <w:tcBorders>
              <w:top w:val="inset" w:sz="7" w:space="0" w:color="000000"/>
              <w:left w:val="inset" w:sz="7" w:space="0" w:color="000000"/>
              <w:bottom w:val="inset" w:sz="7" w:space="0" w:color="000000"/>
              <w:right w:val="inset" w:sz="7" w:space="0" w:color="000000"/>
            </w:tcBorders>
          </w:tcPr>
          <w:p w14:paraId="2591A31A" w14:textId="77777777" w:rsidR="00D6724D" w:rsidRPr="00B75740" w:rsidRDefault="00D6724D" w:rsidP="00007B8D">
            <w:pPr>
              <w:spacing w:before="135" w:after="135"/>
              <w:jc w:val="both"/>
              <w:textAlignment w:val="center"/>
              <w:rPr>
                <w:rFonts w:ascii="Arial" w:hAnsi="Arial" w:cs="Arial"/>
                <w:i/>
                <w:color w:val="000000"/>
                <w:position w:val="-2"/>
                <w:sz w:val="18"/>
                <w:szCs w:val="18"/>
              </w:rPr>
            </w:pPr>
            <w:r w:rsidRPr="00B75740">
              <w:rPr>
                <w:rFonts w:ascii="Arial" w:hAnsi="Arial" w:cs="Arial"/>
                <w:i/>
                <w:color w:val="000000"/>
                <w:position w:val="-2"/>
                <w:sz w:val="18"/>
                <w:szCs w:val="18"/>
              </w:rPr>
              <w:t>»Druge priloge«</w:t>
            </w:r>
          </w:p>
        </w:tc>
      </w:tr>
      <w:tr w:rsidR="00D6724D" w:rsidRPr="00EA3273" w14:paraId="483CADDA" w14:textId="77777777" w:rsidTr="00007B8D">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F7517" w14:textId="44F7B8CB" w:rsidR="00D6724D" w:rsidRPr="00B75740" w:rsidRDefault="0092135F" w:rsidP="00007B8D">
            <w:pPr>
              <w:jc w:val="center"/>
              <w:rPr>
                <w:rFonts w:ascii="Arial" w:hAnsi="Arial" w:cs="Arial"/>
                <w:i/>
              </w:rPr>
            </w:pPr>
            <w:r>
              <w:rPr>
                <w:rFonts w:ascii="Arial" w:hAnsi="Arial" w:cs="Arial"/>
                <w:i/>
                <w:color w:val="000000"/>
                <w:position w:val="-2"/>
                <w:sz w:val="18"/>
                <w:szCs w:val="18"/>
              </w:rPr>
              <w:t>10</w:t>
            </w:r>
          </w:p>
        </w:tc>
        <w:tc>
          <w:tcPr>
            <w:tcW w:w="1571" w:type="pct"/>
            <w:tcBorders>
              <w:top w:val="inset" w:sz="7" w:space="0" w:color="000000"/>
              <w:left w:val="inset" w:sz="7" w:space="0" w:color="000000"/>
              <w:bottom w:val="inset" w:sz="7" w:space="0" w:color="000000"/>
              <w:right w:val="inset" w:sz="7" w:space="0" w:color="000000"/>
            </w:tcBorders>
            <w:tcMar>
              <w:top w:w="135" w:type="dxa"/>
              <w:bottom w:w="135" w:type="dxa"/>
            </w:tcMar>
          </w:tcPr>
          <w:p w14:paraId="455BA3E9" w14:textId="77777777" w:rsidR="00D6724D" w:rsidRPr="00B75740" w:rsidRDefault="00D6724D" w:rsidP="00007B8D">
            <w:pPr>
              <w:pStyle w:val="Default"/>
              <w:rPr>
                <w:i/>
                <w:sz w:val="18"/>
                <w:szCs w:val="18"/>
              </w:rPr>
            </w:pPr>
            <w:r w:rsidRPr="00B75740">
              <w:rPr>
                <w:i/>
                <w:sz w:val="18"/>
                <w:szCs w:val="18"/>
              </w:rPr>
              <w:t xml:space="preserve">Izjava o nekaznovanosti fizična oseba. </w:t>
            </w:r>
          </w:p>
        </w:tc>
        <w:tc>
          <w:tcPr>
            <w:tcW w:w="2030" w:type="pct"/>
            <w:tcBorders>
              <w:top w:val="inset" w:sz="7" w:space="0" w:color="000000"/>
              <w:left w:val="inset" w:sz="7" w:space="0" w:color="000000"/>
              <w:bottom w:val="inset" w:sz="7" w:space="0" w:color="000000"/>
              <w:right w:val="inset" w:sz="7" w:space="0" w:color="000000"/>
            </w:tcBorders>
            <w:tcMar>
              <w:top w:w="135" w:type="dxa"/>
              <w:bottom w:w="135" w:type="dxa"/>
            </w:tcMar>
          </w:tcPr>
          <w:p w14:paraId="67ABF018" w14:textId="77777777" w:rsidR="00D6724D" w:rsidRPr="00B75740" w:rsidRDefault="00D6724D" w:rsidP="00007B8D">
            <w:pPr>
              <w:pStyle w:val="Default"/>
              <w:rPr>
                <w:i/>
                <w:sz w:val="18"/>
                <w:szCs w:val="18"/>
              </w:rPr>
            </w:pPr>
            <w:r w:rsidRPr="00B75740">
              <w:rPr>
                <w:i/>
                <w:sz w:val="18"/>
                <w:szCs w:val="18"/>
              </w:rPr>
              <w:t xml:space="preserve">Izpolnjena, podpisana s strani članov organov in zakonitih zastopnikov in overjena </w:t>
            </w:r>
            <w:r w:rsidRPr="00B75740">
              <w:rPr>
                <w:i/>
                <w:iCs/>
                <w:sz w:val="18"/>
                <w:szCs w:val="18"/>
              </w:rPr>
              <w:t>(</w:t>
            </w:r>
            <w:proofErr w:type="spellStart"/>
            <w:r w:rsidRPr="00B75740">
              <w:rPr>
                <w:i/>
                <w:iCs/>
                <w:sz w:val="18"/>
                <w:szCs w:val="18"/>
              </w:rPr>
              <w:t>sken</w:t>
            </w:r>
            <w:proofErr w:type="spellEnd"/>
            <w:r w:rsidRPr="00B75740">
              <w:rPr>
                <w:i/>
                <w:iCs/>
                <w:sz w:val="18"/>
                <w:szCs w:val="18"/>
              </w:rPr>
              <w:t xml:space="preserve"> dokumenta v </w:t>
            </w:r>
            <w:proofErr w:type="spellStart"/>
            <w:r w:rsidRPr="00B75740">
              <w:rPr>
                <w:i/>
                <w:iCs/>
                <w:sz w:val="18"/>
                <w:szCs w:val="18"/>
              </w:rPr>
              <w:t>pdf</w:t>
            </w:r>
            <w:proofErr w:type="spellEnd"/>
            <w:r w:rsidRPr="00B75740">
              <w:rPr>
                <w:i/>
                <w:iCs/>
                <w:sz w:val="18"/>
                <w:szCs w:val="18"/>
              </w:rPr>
              <w:t xml:space="preserve"> obliki). </w:t>
            </w:r>
          </w:p>
        </w:tc>
        <w:tc>
          <w:tcPr>
            <w:tcW w:w="795" w:type="pct"/>
            <w:tcBorders>
              <w:top w:val="inset" w:sz="7" w:space="0" w:color="000000"/>
              <w:left w:val="inset" w:sz="7" w:space="0" w:color="000000"/>
              <w:bottom w:val="inset" w:sz="7" w:space="0" w:color="000000"/>
              <w:right w:val="inset" w:sz="7" w:space="0" w:color="000000"/>
            </w:tcBorders>
          </w:tcPr>
          <w:p w14:paraId="4A26A960" w14:textId="77777777" w:rsidR="00D6724D" w:rsidRPr="00EA3273" w:rsidRDefault="00D6724D" w:rsidP="00007B8D">
            <w:pPr>
              <w:spacing w:before="135" w:after="135"/>
              <w:jc w:val="both"/>
              <w:textAlignment w:val="center"/>
              <w:rPr>
                <w:rFonts w:ascii="Arial" w:hAnsi="Arial" w:cs="Arial"/>
                <w:i/>
                <w:color w:val="000000"/>
                <w:position w:val="-2"/>
                <w:sz w:val="18"/>
                <w:szCs w:val="18"/>
              </w:rPr>
            </w:pPr>
            <w:r w:rsidRPr="00B75740">
              <w:rPr>
                <w:rFonts w:ascii="Arial" w:hAnsi="Arial" w:cs="Arial"/>
                <w:i/>
                <w:color w:val="000000"/>
                <w:position w:val="-2"/>
                <w:sz w:val="18"/>
                <w:szCs w:val="18"/>
              </w:rPr>
              <w:t>»Druge priloge«</w:t>
            </w:r>
          </w:p>
        </w:tc>
      </w:tr>
    </w:tbl>
    <w:p w14:paraId="0B8F8D1A" w14:textId="087FE7FE" w:rsidR="00D6724D" w:rsidRDefault="00D6724D" w:rsidP="004B2CAE">
      <w:pPr>
        <w:spacing w:after="0"/>
        <w:jc w:val="both"/>
        <w:rPr>
          <w:rFonts w:ascii="Arial" w:hAnsi="Arial" w:cs="Arial"/>
          <w:i/>
          <w:sz w:val="18"/>
          <w:szCs w:val="18"/>
        </w:rPr>
      </w:pPr>
    </w:p>
    <w:p w14:paraId="2DF39D98" w14:textId="71A570EF" w:rsidR="0092135F" w:rsidRDefault="0092135F" w:rsidP="004B2CAE">
      <w:pPr>
        <w:spacing w:after="0"/>
        <w:jc w:val="both"/>
        <w:rPr>
          <w:rFonts w:ascii="Arial" w:hAnsi="Arial" w:cs="Arial"/>
          <w:i/>
          <w:sz w:val="18"/>
          <w:szCs w:val="18"/>
        </w:rPr>
      </w:pPr>
    </w:p>
    <w:p w14:paraId="7FF99E71" w14:textId="77777777" w:rsidR="002E3560" w:rsidRPr="00072888" w:rsidRDefault="002E3560" w:rsidP="002E3560">
      <w:pPr>
        <w:spacing w:after="0"/>
        <w:jc w:val="both"/>
        <w:rPr>
          <w:rFonts w:ascii="Arial" w:hAnsi="Arial" w:cs="Arial"/>
          <w:b/>
          <w:i/>
          <w:sz w:val="18"/>
          <w:szCs w:val="18"/>
        </w:rPr>
      </w:pPr>
      <w:r w:rsidRPr="00072888">
        <w:rPr>
          <w:rFonts w:ascii="Arial" w:hAnsi="Arial" w:cs="Arial"/>
          <w:b/>
          <w:i/>
          <w:sz w:val="18"/>
          <w:szCs w:val="18"/>
        </w:rPr>
        <w:t>Opomba: Spodnja pooblastila se predložijo samo v primeru predložitve ustreznih izpisov iz sodnega registra, kot navedeno pri POGOJU 1: Nekaznovanost</w:t>
      </w:r>
    </w:p>
    <w:p w14:paraId="26404B84" w14:textId="77777777" w:rsidR="002E3560" w:rsidRPr="00072888" w:rsidRDefault="002E3560" w:rsidP="002E3560">
      <w:pPr>
        <w:spacing w:after="0"/>
        <w:jc w:val="both"/>
        <w:rPr>
          <w:rFonts w:ascii="Arial" w:hAnsi="Arial" w:cs="Arial"/>
          <w:i/>
          <w:sz w:val="18"/>
          <w:szCs w:val="18"/>
        </w:rPr>
      </w:pP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2949"/>
        <w:gridCol w:w="3827"/>
        <w:gridCol w:w="1610"/>
      </w:tblGrid>
      <w:tr w:rsidR="002E3560" w:rsidRPr="00072888" w14:paraId="3B677BB6" w14:textId="77777777" w:rsidTr="00BB7A0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DC12D" w14:textId="77777777" w:rsidR="002E3560" w:rsidRPr="00072888" w:rsidRDefault="002E3560" w:rsidP="00BB7A0F">
            <w:pPr>
              <w:jc w:val="center"/>
              <w:rPr>
                <w:rFonts w:ascii="Arial" w:hAnsi="Arial" w:cs="Arial"/>
                <w:i/>
              </w:rPr>
            </w:pPr>
            <w:r w:rsidRPr="00072888">
              <w:rPr>
                <w:rFonts w:ascii="Arial" w:hAnsi="Arial" w:cs="Arial"/>
                <w:i/>
                <w:color w:val="000000"/>
                <w:position w:val="-2"/>
                <w:sz w:val="18"/>
                <w:szCs w:val="18"/>
              </w:rPr>
              <w:t>12</w:t>
            </w: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893FE" w14:textId="77777777" w:rsidR="002E3560" w:rsidRPr="00072888" w:rsidRDefault="002E3560" w:rsidP="00BB7A0F">
            <w:pPr>
              <w:rPr>
                <w:rFonts w:ascii="Arial" w:hAnsi="Arial" w:cs="Arial"/>
                <w:i/>
              </w:rPr>
            </w:pPr>
            <w:r w:rsidRPr="00072888">
              <w:rPr>
                <w:rFonts w:ascii="Arial" w:hAnsi="Arial" w:cs="Arial"/>
                <w:i/>
                <w:color w:val="000000"/>
                <w:position w:val="-2"/>
                <w:sz w:val="18"/>
                <w:szCs w:val="18"/>
              </w:rPr>
              <w:t xml:space="preserve">Pooblastilo za pridobitev podatkov iz kazenske evidence za vse </w:t>
            </w:r>
            <w:r w:rsidRPr="00072888">
              <w:rPr>
                <w:rFonts w:ascii="Arial" w:hAnsi="Arial" w:cs="Arial" w:hint="eastAsia"/>
                <w:i/>
                <w:color w:val="000000"/>
                <w:position w:val="-2"/>
                <w:sz w:val="18"/>
                <w:szCs w:val="18"/>
              </w:rPr>
              <w:t>č</w:t>
            </w:r>
            <w:r w:rsidRPr="00072888">
              <w:rPr>
                <w:rFonts w:ascii="Arial" w:hAnsi="Arial" w:cs="Arial"/>
                <w:i/>
                <w:color w:val="000000"/>
                <w:position w:val="-2"/>
                <w:sz w:val="18"/>
                <w:szCs w:val="18"/>
              </w:rPr>
              <w:t>lane organov, pooblaš</w:t>
            </w:r>
            <w:r w:rsidRPr="00072888">
              <w:rPr>
                <w:rFonts w:ascii="Arial" w:hAnsi="Arial" w:cs="Arial" w:hint="eastAsia"/>
                <w:i/>
                <w:color w:val="000000"/>
                <w:position w:val="-2"/>
                <w:sz w:val="18"/>
                <w:szCs w:val="18"/>
              </w:rPr>
              <w:t>č</w:t>
            </w:r>
            <w:r w:rsidRPr="00072888">
              <w:rPr>
                <w:rFonts w:ascii="Arial" w:hAnsi="Arial" w:cs="Arial"/>
                <w:i/>
                <w:color w:val="000000"/>
                <w:position w:val="-2"/>
                <w:sz w:val="18"/>
                <w:szCs w:val="18"/>
              </w:rPr>
              <w:t>ence in zastopnike vseh sodelujo</w:t>
            </w:r>
            <w:r w:rsidRPr="00072888">
              <w:rPr>
                <w:rFonts w:ascii="Arial" w:hAnsi="Arial" w:cs="Arial" w:hint="eastAsia"/>
                <w:i/>
                <w:color w:val="000000"/>
                <w:position w:val="-2"/>
                <w:sz w:val="18"/>
                <w:szCs w:val="18"/>
              </w:rPr>
              <w:t>č</w:t>
            </w:r>
            <w:r w:rsidRPr="00072888">
              <w:rPr>
                <w:rFonts w:ascii="Arial" w:hAnsi="Arial" w:cs="Arial"/>
                <w:i/>
                <w:color w:val="000000"/>
                <w:position w:val="-2"/>
                <w:sz w:val="18"/>
                <w:szCs w:val="18"/>
              </w:rPr>
              <w:t>ih gospodarskih subjektov.</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25D66" w14:textId="77777777" w:rsidR="002E3560" w:rsidRPr="00072888"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Izpolnjen, podpisan s strani članov organov in zakonitih zastopnikov (</w:t>
            </w:r>
            <w:proofErr w:type="spellStart"/>
            <w:r w:rsidRPr="00072888">
              <w:rPr>
                <w:rFonts w:ascii="Arial" w:hAnsi="Arial" w:cs="Arial"/>
                <w:i/>
                <w:color w:val="000000"/>
                <w:position w:val="-2"/>
                <w:sz w:val="18"/>
                <w:szCs w:val="18"/>
              </w:rPr>
              <w:t>sken</w:t>
            </w:r>
            <w:proofErr w:type="spellEnd"/>
            <w:r w:rsidRPr="00072888">
              <w:rPr>
                <w:rFonts w:ascii="Arial" w:hAnsi="Arial" w:cs="Arial"/>
                <w:i/>
                <w:color w:val="000000"/>
                <w:position w:val="-2"/>
                <w:sz w:val="18"/>
                <w:szCs w:val="18"/>
              </w:rPr>
              <w:t xml:space="preserve"> dokumenta v </w:t>
            </w:r>
            <w:proofErr w:type="spellStart"/>
            <w:r w:rsidRPr="00072888">
              <w:rPr>
                <w:rFonts w:ascii="Arial" w:hAnsi="Arial" w:cs="Arial"/>
                <w:i/>
                <w:color w:val="000000"/>
                <w:position w:val="-2"/>
                <w:sz w:val="18"/>
                <w:szCs w:val="18"/>
              </w:rPr>
              <w:t>pdf</w:t>
            </w:r>
            <w:proofErr w:type="spellEnd"/>
            <w:r w:rsidRPr="00072888">
              <w:rPr>
                <w:rFonts w:ascii="Arial" w:hAnsi="Arial" w:cs="Arial"/>
                <w:i/>
                <w:color w:val="000000"/>
                <w:position w:val="-2"/>
                <w:sz w:val="18"/>
                <w:szCs w:val="18"/>
              </w:rPr>
              <w:t xml:space="preserve"> obliki).</w:t>
            </w:r>
          </w:p>
        </w:tc>
        <w:tc>
          <w:tcPr>
            <w:tcW w:w="844" w:type="pct"/>
            <w:tcBorders>
              <w:top w:val="inset" w:sz="7" w:space="0" w:color="000000"/>
              <w:left w:val="inset" w:sz="7" w:space="0" w:color="000000"/>
              <w:bottom w:val="inset" w:sz="7" w:space="0" w:color="000000"/>
              <w:right w:val="inset" w:sz="7" w:space="0" w:color="000000"/>
            </w:tcBorders>
          </w:tcPr>
          <w:p w14:paraId="436601FF" w14:textId="77777777" w:rsidR="002E3560" w:rsidRPr="00072888"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»Druge priloge«</w:t>
            </w:r>
          </w:p>
        </w:tc>
      </w:tr>
      <w:tr w:rsidR="002E3560" w:rsidRPr="002D422D" w14:paraId="73A87681" w14:textId="77777777" w:rsidTr="00BB7A0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1DA6C" w14:textId="77777777" w:rsidR="002E3560" w:rsidRPr="00072888" w:rsidRDefault="002E3560" w:rsidP="00BB7A0F">
            <w:pPr>
              <w:jc w:val="center"/>
              <w:rPr>
                <w:rFonts w:ascii="Arial" w:hAnsi="Arial" w:cs="Arial"/>
                <w:i/>
              </w:rPr>
            </w:pPr>
            <w:r w:rsidRPr="00072888">
              <w:rPr>
                <w:rFonts w:ascii="Arial" w:hAnsi="Arial" w:cs="Arial"/>
                <w:i/>
                <w:color w:val="000000"/>
                <w:position w:val="-2"/>
                <w:sz w:val="18"/>
                <w:szCs w:val="18"/>
              </w:rPr>
              <w:t>13</w:t>
            </w: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52AE4" w14:textId="77777777" w:rsidR="002E3560" w:rsidRPr="00072888" w:rsidRDefault="002E3560" w:rsidP="00BB7A0F">
            <w:pPr>
              <w:rPr>
                <w:rFonts w:ascii="Arial" w:hAnsi="Arial" w:cs="Arial"/>
                <w:i/>
              </w:rPr>
            </w:pPr>
            <w:r w:rsidRPr="00072888">
              <w:rPr>
                <w:rFonts w:ascii="Arial" w:hAnsi="Arial" w:cs="Arial"/>
                <w:i/>
                <w:color w:val="000000"/>
                <w:position w:val="-2"/>
                <w:sz w:val="18"/>
                <w:szCs w:val="18"/>
              </w:rPr>
              <w:t>Pooblastilo za pridobitev podatkov iz kazenske evidence– za pravne osebe.</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B3582" w14:textId="77777777" w:rsidR="002E3560" w:rsidRPr="00072888"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Izpolnjen, podpisan.</w:t>
            </w:r>
          </w:p>
          <w:p w14:paraId="04709D6A" w14:textId="77777777" w:rsidR="002E3560" w:rsidRPr="00072888" w:rsidRDefault="002E3560" w:rsidP="00BB7A0F">
            <w:pPr>
              <w:spacing w:before="135" w:after="135"/>
              <w:jc w:val="both"/>
              <w:textAlignment w:val="center"/>
              <w:rPr>
                <w:rFonts w:ascii="Arial" w:hAnsi="Arial" w:cs="Arial"/>
                <w:i/>
              </w:rPr>
            </w:pPr>
            <w:r w:rsidRPr="00072888">
              <w:rPr>
                <w:rFonts w:ascii="Arial" w:hAnsi="Arial" w:cs="Arial"/>
                <w:i/>
                <w:color w:val="000000"/>
                <w:position w:val="-2"/>
                <w:sz w:val="18"/>
                <w:szCs w:val="18"/>
              </w:rPr>
              <w:t>Za morebitne partnerje in / ali podizvajalce v ponudbi: (</w:t>
            </w:r>
            <w:proofErr w:type="spellStart"/>
            <w:r w:rsidRPr="00072888">
              <w:rPr>
                <w:rFonts w:ascii="Arial" w:hAnsi="Arial" w:cs="Arial"/>
                <w:i/>
                <w:color w:val="000000"/>
                <w:position w:val="-2"/>
                <w:sz w:val="18"/>
                <w:szCs w:val="18"/>
              </w:rPr>
              <w:t>sken</w:t>
            </w:r>
            <w:proofErr w:type="spellEnd"/>
            <w:r w:rsidRPr="00072888">
              <w:rPr>
                <w:rFonts w:ascii="Arial" w:hAnsi="Arial" w:cs="Arial"/>
                <w:i/>
                <w:color w:val="000000"/>
                <w:position w:val="-2"/>
                <w:sz w:val="18"/>
                <w:szCs w:val="18"/>
              </w:rPr>
              <w:t xml:space="preserve"> dokumenta v </w:t>
            </w:r>
            <w:proofErr w:type="spellStart"/>
            <w:r w:rsidRPr="00072888">
              <w:rPr>
                <w:rFonts w:ascii="Arial" w:hAnsi="Arial" w:cs="Arial"/>
                <w:i/>
                <w:color w:val="000000"/>
                <w:position w:val="-2"/>
                <w:sz w:val="18"/>
                <w:szCs w:val="18"/>
              </w:rPr>
              <w:t>pdf</w:t>
            </w:r>
            <w:proofErr w:type="spellEnd"/>
            <w:r w:rsidRPr="00072888">
              <w:rPr>
                <w:rFonts w:ascii="Arial" w:hAnsi="Arial" w:cs="Arial"/>
                <w:i/>
                <w:color w:val="000000"/>
                <w:position w:val="-2"/>
                <w:sz w:val="18"/>
                <w:szCs w:val="18"/>
              </w:rPr>
              <w:t xml:space="preserve"> obliki).</w:t>
            </w:r>
          </w:p>
        </w:tc>
        <w:tc>
          <w:tcPr>
            <w:tcW w:w="844" w:type="pct"/>
            <w:tcBorders>
              <w:top w:val="inset" w:sz="7" w:space="0" w:color="000000"/>
              <w:left w:val="inset" w:sz="7" w:space="0" w:color="000000"/>
              <w:bottom w:val="inset" w:sz="7" w:space="0" w:color="000000"/>
              <w:right w:val="inset" w:sz="7" w:space="0" w:color="000000"/>
            </w:tcBorders>
          </w:tcPr>
          <w:p w14:paraId="6F538F2C" w14:textId="77777777" w:rsidR="002E3560" w:rsidRPr="002D422D"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»Druge priloge«</w:t>
            </w:r>
          </w:p>
        </w:tc>
      </w:tr>
    </w:tbl>
    <w:p w14:paraId="20D725E1" w14:textId="77777777" w:rsidR="002E3560" w:rsidRPr="002F6FF9" w:rsidRDefault="002E3560" w:rsidP="002E3560">
      <w:pPr>
        <w:spacing w:after="0"/>
        <w:jc w:val="both"/>
        <w:rPr>
          <w:rFonts w:ascii="Arial" w:hAnsi="Arial" w:cs="Arial"/>
          <w:i/>
          <w:sz w:val="18"/>
          <w:szCs w:val="18"/>
        </w:rPr>
      </w:pPr>
    </w:p>
    <w:p w14:paraId="72EA63A7" w14:textId="77777777" w:rsidR="0092135F" w:rsidRPr="004B2CAE" w:rsidRDefault="0092135F" w:rsidP="004B2CAE">
      <w:pPr>
        <w:spacing w:after="0"/>
        <w:jc w:val="both"/>
        <w:rPr>
          <w:rFonts w:ascii="Arial" w:hAnsi="Arial" w:cs="Arial"/>
          <w:i/>
          <w:sz w:val="18"/>
          <w:szCs w:val="18"/>
        </w:rPr>
      </w:pPr>
      <w:bookmarkStart w:id="48" w:name="_GoBack"/>
      <w:bookmarkEnd w:id="48"/>
    </w:p>
    <w:sectPr w:rsidR="0092135F" w:rsidRPr="004B2CAE" w:rsidSect="00987C1E">
      <w:head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BF9C9" w14:textId="77777777" w:rsidR="004F029A" w:rsidRDefault="004F029A" w:rsidP="006975C6">
      <w:pPr>
        <w:spacing w:after="0" w:line="240" w:lineRule="auto"/>
      </w:pPr>
      <w:r>
        <w:separator/>
      </w:r>
    </w:p>
  </w:endnote>
  <w:endnote w:type="continuationSeparator" w:id="0">
    <w:p w14:paraId="7B7D1A00" w14:textId="77777777" w:rsidR="004F029A" w:rsidRDefault="004F029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985CA" w14:textId="01B08453" w:rsidR="00C614D6" w:rsidRPr="00BE153B" w:rsidRDefault="00C614D6">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D9797F">
      <w:rPr>
        <w:rFonts w:ascii="Arial" w:hAnsi="Arial" w:cs="Arial"/>
        <w:noProof/>
        <w:sz w:val="18"/>
      </w:rPr>
      <w:t>18</w:t>
    </w:r>
    <w:r w:rsidRPr="00BE153B">
      <w:rPr>
        <w:rFonts w:ascii="Arial" w:hAnsi="Arial" w:cs="Arial"/>
        <w:sz w:val="18"/>
      </w:rPr>
      <w:fldChar w:fldCharType="end"/>
    </w:r>
  </w:p>
  <w:p w14:paraId="5E3E49C8" w14:textId="77777777" w:rsidR="00C614D6" w:rsidRDefault="00C614D6" w:rsidP="00D379CF">
    <w:pPr>
      <w:pStyle w:val="Noga"/>
      <w:jc w:val="right"/>
    </w:pPr>
  </w:p>
  <w:p w14:paraId="16A16EBA" w14:textId="77777777" w:rsidR="00C614D6" w:rsidRDefault="00C614D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984190"/>
      <w:docPartObj>
        <w:docPartGallery w:val="Page Numbers (Bottom of Page)"/>
        <w:docPartUnique/>
      </w:docPartObj>
    </w:sdtPr>
    <w:sdtEndPr/>
    <w:sdtContent>
      <w:p w14:paraId="04203CB3" w14:textId="2D7A805A" w:rsidR="00C614D6" w:rsidRDefault="00C614D6">
        <w:pPr>
          <w:pStyle w:val="Noga"/>
          <w:jc w:val="center"/>
        </w:pPr>
        <w:r>
          <w:fldChar w:fldCharType="begin"/>
        </w:r>
        <w:r>
          <w:instrText>PAGE   \* MERGEFORMAT</w:instrText>
        </w:r>
        <w:r>
          <w:fldChar w:fldCharType="separate"/>
        </w:r>
        <w:r w:rsidR="00D9797F">
          <w:rPr>
            <w:noProof/>
          </w:rPr>
          <w:t>33</w:t>
        </w:r>
        <w:r>
          <w:fldChar w:fldCharType="end"/>
        </w:r>
      </w:p>
    </w:sdtContent>
  </w:sdt>
  <w:p w14:paraId="63C547F0" w14:textId="77777777" w:rsidR="00C614D6" w:rsidRDefault="00C614D6"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7DC52" w14:textId="77777777" w:rsidR="004F029A" w:rsidRDefault="004F029A" w:rsidP="006975C6">
      <w:pPr>
        <w:spacing w:after="0" w:line="240" w:lineRule="auto"/>
      </w:pPr>
      <w:r>
        <w:separator/>
      </w:r>
    </w:p>
  </w:footnote>
  <w:footnote w:type="continuationSeparator" w:id="0">
    <w:p w14:paraId="1DD6E81F" w14:textId="77777777" w:rsidR="004F029A" w:rsidRDefault="004F029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B528C" w14:textId="1DE8267E" w:rsidR="00C614D6" w:rsidRPr="00B95E9C" w:rsidRDefault="00C614D6" w:rsidP="00472A48">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9A51" w14:textId="77777777" w:rsidR="00C614D6" w:rsidRPr="006F1DA5" w:rsidRDefault="00C614D6"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64632" w14:textId="77777777" w:rsidR="00C614D6" w:rsidRPr="00072186" w:rsidRDefault="00C614D6"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33F2F7E"/>
    <w:multiLevelType w:val="hybridMultilevel"/>
    <w:tmpl w:val="5E02EAE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FA368D"/>
    <w:multiLevelType w:val="hybridMultilevel"/>
    <w:tmpl w:val="F24CF9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BF1ADE"/>
    <w:multiLevelType w:val="hybridMultilevel"/>
    <w:tmpl w:val="C496491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ED0A32"/>
    <w:multiLevelType w:val="hybridMultilevel"/>
    <w:tmpl w:val="A76202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11"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2627E26"/>
    <w:multiLevelType w:val="hybridMultilevel"/>
    <w:tmpl w:val="781A01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0"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B35A50"/>
    <w:multiLevelType w:val="hybridMultilevel"/>
    <w:tmpl w:val="E9B0A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8070B64"/>
    <w:multiLevelType w:val="hybridMultilevel"/>
    <w:tmpl w:val="76EA7DF8"/>
    <w:lvl w:ilvl="0" w:tplc="0424000B">
      <w:start w:val="1"/>
      <w:numFmt w:val="bullet"/>
      <w:lvlText w:val=""/>
      <w:lvlJc w:val="left"/>
      <w:pPr>
        <w:ind w:left="69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145A37"/>
    <w:multiLevelType w:val="hybridMultilevel"/>
    <w:tmpl w:val="62500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5"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7ED6ACF"/>
    <w:multiLevelType w:val="hybridMultilevel"/>
    <w:tmpl w:val="B2F02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5C5D24C5"/>
    <w:multiLevelType w:val="hybridMultilevel"/>
    <w:tmpl w:val="59BAA45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20E0AAB"/>
    <w:multiLevelType w:val="hybridMultilevel"/>
    <w:tmpl w:val="FA04FA5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49444FA"/>
    <w:multiLevelType w:val="hybridMultilevel"/>
    <w:tmpl w:val="94587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9617E0"/>
    <w:multiLevelType w:val="hybridMultilevel"/>
    <w:tmpl w:val="574A31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48724C1"/>
    <w:multiLevelType w:val="hybridMultilevel"/>
    <w:tmpl w:val="8FAEA6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19"/>
  </w:num>
  <w:num w:numId="2">
    <w:abstractNumId w:val="50"/>
  </w:num>
  <w:num w:numId="3">
    <w:abstractNumId w:val="35"/>
  </w:num>
  <w:num w:numId="4">
    <w:abstractNumId w:val="27"/>
  </w:num>
  <w:num w:numId="5">
    <w:abstractNumId w:val="20"/>
  </w:num>
  <w:num w:numId="6">
    <w:abstractNumId w:val="22"/>
  </w:num>
  <w:num w:numId="7">
    <w:abstractNumId w:val="53"/>
  </w:num>
  <w:num w:numId="8">
    <w:abstractNumId w:val="15"/>
  </w:num>
  <w:num w:numId="9">
    <w:abstractNumId w:val="30"/>
  </w:num>
  <w:num w:numId="10">
    <w:abstractNumId w:val="12"/>
  </w:num>
  <w:num w:numId="11">
    <w:abstractNumId w:val="21"/>
  </w:num>
  <w:num w:numId="12">
    <w:abstractNumId w:val="38"/>
  </w:num>
  <w:num w:numId="13">
    <w:abstractNumId w:val="33"/>
  </w:num>
  <w:num w:numId="14">
    <w:abstractNumId w:val="29"/>
  </w:num>
  <w:num w:numId="15">
    <w:abstractNumId w:val="26"/>
  </w:num>
  <w:num w:numId="16">
    <w:abstractNumId w:val="49"/>
  </w:num>
  <w:num w:numId="17">
    <w:abstractNumId w:val="52"/>
  </w:num>
  <w:num w:numId="18">
    <w:abstractNumId w:val="18"/>
  </w:num>
  <w:num w:numId="19">
    <w:abstractNumId w:val="47"/>
  </w:num>
  <w:num w:numId="20">
    <w:abstractNumId w:val="10"/>
  </w:num>
  <w:num w:numId="21">
    <w:abstractNumId w:val="14"/>
  </w:num>
  <w:num w:numId="22">
    <w:abstractNumId w:val="40"/>
  </w:num>
  <w:num w:numId="23">
    <w:abstractNumId w:val="11"/>
  </w:num>
  <w:num w:numId="24">
    <w:abstractNumId w:val="25"/>
  </w:num>
  <w:num w:numId="25">
    <w:abstractNumId w:val="42"/>
  </w:num>
  <w:num w:numId="26">
    <w:abstractNumId w:val="34"/>
  </w:num>
  <w:num w:numId="27">
    <w:abstractNumId w:val="4"/>
  </w:num>
  <w:num w:numId="28">
    <w:abstractNumId w:val="36"/>
  </w:num>
  <w:num w:numId="29">
    <w:abstractNumId w:val="48"/>
  </w:num>
  <w:num w:numId="30">
    <w:abstractNumId w:val="3"/>
  </w:num>
  <w:num w:numId="31">
    <w:abstractNumId w:val="17"/>
  </w:num>
  <w:num w:numId="32">
    <w:abstractNumId w:val="39"/>
  </w:num>
  <w:num w:numId="33">
    <w:abstractNumId w:val="24"/>
  </w:num>
  <w:num w:numId="34">
    <w:abstractNumId w:val="16"/>
  </w:num>
  <w:num w:numId="35">
    <w:abstractNumId w:val="8"/>
  </w:num>
  <w:num w:numId="36">
    <w:abstractNumId w:val="32"/>
  </w:num>
  <w:num w:numId="37">
    <w:abstractNumId w:val="23"/>
  </w:num>
  <w:num w:numId="38">
    <w:abstractNumId w:val="44"/>
  </w:num>
  <w:num w:numId="39">
    <w:abstractNumId w:val="45"/>
  </w:num>
  <w:num w:numId="40">
    <w:abstractNumId w:val="5"/>
  </w:num>
  <w:num w:numId="41">
    <w:abstractNumId w:val="7"/>
  </w:num>
  <w:num w:numId="42">
    <w:abstractNumId w:val="28"/>
  </w:num>
  <w:num w:numId="43">
    <w:abstractNumId w:val="43"/>
  </w:num>
  <w:num w:numId="44">
    <w:abstractNumId w:val="31"/>
  </w:num>
  <w:num w:numId="45">
    <w:abstractNumId w:val="46"/>
  </w:num>
  <w:num w:numId="46">
    <w:abstractNumId w:val="51"/>
  </w:num>
  <w:num w:numId="47">
    <w:abstractNumId w:val="9"/>
  </w:num>
  <w:num w:numId="48">
    <w:abstractNumId w:val="41"/>
  </w:num>
  <w:num w:numId="49">
    <w:abstractNumId w:val="37"/>
  </w:num>
  <w:num w:numId="50">
    <w:abstractNumId w:val="13"/>
  </w:num>
  <w:num w:numId="51">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2868"/>
    <w:rsid w:val="00006BBF"/>
    <w:rsid w:val="0000723E"/>
    <w:rsid w:val="00007B8D"/>
    <w:rsid w:val="00010FEE"/>
    <w:rsid w:val="000126FF"/>
    <w:rsid w:val="00013C32"/>
    <w:rsid w:val="00014047"/>
    <w:rsid w:val="000142B9"/>
    <w:rsid w:val="00017EAE"/>
    <w:rsid w:val="00021212"/>
    <w:rsid w:val="0002295B"/>
    <w:rsid w:val="000270DD"/>
    <w:rsid w:val="0002757C"/>
    <w:rsid w:val="00027F41"/>
    <w:rsid w:val="0003055E"/>
    <w:rsid w:val="00032667"/>
    <w:rsid w:val="00032D09"/>
    <w:rsid w:val="00037A49"/>
    <w:rsid w:val="000419F8"/>
    <w:rsid w:val="00043DDE"/>
    <w:rsid w:val="000441EB"/>
    <w:rsid w:val="00045BA4"/>
    <w:rsid w:val="00047508"/>
    <w:rsid w:val="0004773B"/>
    <w:rsid w:val="00054EC6"/>
    <w:rsid w:val="000551DA"/>
    <w:rsid w:val="000559BA"/>
    <w:rsid w:val="00056224"/>
    <w:rsid w:val="00057D1F"/>
    <w:rsid w:val="00063850"/>
    <w:rsid w:val="0006494F"/>
    <w:rsid w:val="00066410"/>
    <w:rsid w:val="00066C9B"/>
    <w:rsid w:val="000674A3"/>
    <w:rsid w:val="00070248"/>
    <w:rsid w:val="00070350"/>
    <w:rsid w:val="000710A9"/>
    <w:rsid w:val="00072372"/>
    <w:rsid w:val="00072C41"/>
    <w:rsid w:val="00073542"/>
    <w:rsid w:val="00073C73"/>
    <w:rsid w:val="00073D19"/>
    <w:rsid w:val="000750CA"/>
    <w:rsid w:val="00075C36"/>
    <w:rsid w:val="00081D73"/>
    <w:rsid w:val="00084904"/>
    <w:rsid w:val="000902D9"/>
    <w:rsid w:val="0009274F"/>
    <w:rsid w:val="000927E6"/>
    <w:rsid w:val="0009477E"/>
    <w:rsid w:val="0009498C"/>
    <w:rsid w:val="000953EC"/>
    <w:rsid w:val="00097F4A"/>
    <w:rsid w:val="000A08FE"/>
    <w:rsid w:val="000A1FDD"/>
    <w:rsid w:val="000A2D8C"/>
    <w:rsid w:val="000A53A1"/>
    <w:rsid w:val="000B147B"/>
    <w:rsid w:val="000B1BB4"/>
    <w:rsid w:val="000B2D67"/>
    <w:rsid w:val="000B2F5E"/>
    <w:rsid w:val="000B32B7"/>
    <w:rsid w:val="000B4422"/>
    <w:rsid w:val="000B49C3"/>
    <w:rsid w:val="000B5E92"/>
    <w:rsid w:val="000B67CB"/>
    <w:rsid w:val="000B7A2A"/>
    <w:rsid w:val="000C1263"/>
    <w:rsid w:val="000C18BB"/>
    <w:rsid w:val="000C2774"/>
    <w:rsid w:val="000C5527"/>
    <w:rsid w:val="000C5CE1"/>
    <w:rsid w:val="000C733A"/>
    <w:rsid w:val="000D18A2"/>
    <w:rsid w:val="000D2597"/>
    <w:rsid w:val="000D28AD"/>
    <w:rsid w:val="000D294F"/>
    <w:rsid w:val="000D2CA6"/>
    <w:rsid w:val="000D4CF1"/>
    <w:rsid w:val="000E054C"/>
    <w:rsid w:val="000E386A"/>
    <w:rsid w:val="000E3A54"/>
    <w:rsid w:val="000E403F"/>
    <w:rsid w:val="000E74ED"/>
    <w:rsid w:val="000E76C6"/>
    <w:rsid w:val="000F15AE"/>
    <w:rsid w:val="000F34AE"/>
    <w:rsid w:val="000F4A82"/>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177D"/>
    <w:rsid w:val="00143B37"/>
    <w:rsid w:val="0014647F"/>
    <w:rsid w:val="00146F61"/>
    <w:rsid w:val="00150348"/>
    <w:rsid w:val="0015233E"/>
    <w:rsid w:val="00161B0E"/>
    <w:rsid w:val="00162128"/>
    <w:rsid w:val="00162923"/>
    <w:rsid w:val="0016403C"/>
    <w:rsid w:val="00164227"/>
    <w:rsid w:val="0016431C"/>
    <w:rsid w:val="001650B0"/>
    <w:rsid w:val="00166E7D"/>
    <w:rsid w:val="0017092C"/>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6224"/>
    <w:rsid w:val="00197CE5"/>
    <w:rsid w:val="00197D18"/>
    <w:rsid w:val="001A396B"/>
    <w:rsid w:val="001A5BB1"/>
    <w:rsid w:val="001A5FE0"/>
    <w:rsid w:val="001A6B51"/>
    <w:rsid w:val="001A6FC9"/>
    <w:rsid w:val="001A7AB1"/>
    <w:rsid w:val="001B15F8"/>
    <w:rsid w:val="001B223F"/>
    <w:rsid w:val="001B2E4D"/>
    <w:rsid w:val="001B4C67"/>
    <w:rsid w:val="001B6C0D"/>
    <w:rsid w:val="001C1015"/>
    <w:rsid w:val="001C28F2"/>
    <w:rsid w:val="001C2EE3"/>
    <w:rsid w:val="001C3297"/>
    <w:rsid w:val="001C5E81"/>
    <w:rsid w:val="001C626E"/>
    <w:rsid w:val="001C62A5"/>
    <w:rsid w:val="001C69AC"/>
    <w:rsid w:val="001C6E66"/>
    <w:rsid w:val="001C7A76"/>
    <w:rsid w:val="001D0660"/>
    <w:rsid w:val="001D0E9A"/>
    <w:rsid w:val="001D0F0A"/>
    <w:rsid w:val="001D1E71"/>
    <w:rsid w:val="001D24BE"/>
    <w:rsid w:val="001D30BF"/>
    <w:rsid w:val="001D4DC6"/>
    <w:rsid w:val="001D6373"/>
    <w:rsid w:val="001D67E4"/>
    <w:rsid w:val="001D6B43"/>
    <w:rsid w:val="001D7560"/>
    <w:rsid w:val="001E1B09"/>
    <w:rsid w:val="001E4A24"/>
    <w:rsid w:val="001E4BB5"/>
    <w:rsid w:val="001E536B"/>
    <w:rsid w:val="001E53AE"/>
    <w:rsid w:val="001E5D1F"/>
    <w:rsid w:val="001E61C9"/>
    <w:rsid w:val="001E640C"/>
    <w:rsid w:val="001E6499"/>
    <w:rsid w:val="001F0995"/>
    <w:rsid w:val="001F0AC3"/>
    <w:rsid w:val="001F191A"/>
    <w:rsid w:val="001F375F"/>
    <w:rsid w:val="001F6C88"/>
    <w:rsid w:val="002005BF"/>
    <w:rsid w:val="00201577"/>
    <w:rsid w:val="00201F02"/>
    <w:rsid w:val="00202C1E"/>
    <w:rsid w:val="00204EDB"/>
    <w:rsid w:val="002066F7"/>
    <w:rsid w:val="00207AB1"/>
    <w:rsid w:val="002105B5"/>
    <w:rsid w:val="00212E65"/>
    <w:rsid w:val="0021330D"/>
    <w:rsid w:val="002144B2"/>
    <w:rsid w:val="00216264"/>
    <w:rsid w:val="00217F7F"/>
    <w:rsid w:val="00221ADD"/>
    <w:rsid w:val="0022465C"/>
    <w:rsid w:val="00224E23"/>
    <w:rsid w:val="002251D3"/>
    <w:rsid w:val="00227F0D"/>
    <w:rsid w:val="0023322A"/>
    <w:rsid w:val="00234B5D"/>
    <w:rsid w:val="0023621A"/>
    <w:rsid w:val="00236527"/>
    <w:rsid w:val="0023758A"/>
    <w:rsid w:val="00237763"/>
    <w:rsid w:val="00240415"/>
    <w:rsid w:val="002470CD"/>
    <w:rsid w:val="002508EE"/>
    <w:rsid w:val="0025231B"/>
    <w:rsid w:val="002523F4"/>
    <w:rsid w:val="00252575"/>
    <w:rsid w:val="002539F0"/>
    <w:rsid w:val="00253D8F"/>
    <w:rsid w:val="00254E49"/>
    <w:rsid w:val="00256756"/>
    <w:rsid w:val="002602B2"/>
    <w:rsid w:val="00261FB2"/>
    <w:rsid w:val="002634AA"/>
    <w:rsid w:val="002666D3"/>
    <w:rsid w:val="00267288"/>
    <w:rsid w:val="00267814"/>
    <w:rsid w:val="00270517"/>
    <w:rsid w:val="0027153F"/>
    <w:rsid w:val="00272548"/>
    <w:rsid w:val="00276C64"/>
    <w:rsid w:val="002803A7"/>
    <w:rsid w:val="00282402"/>
    <w:rsid w:val="00282A1B"/>
    <w:rsid w:val="0028456C"/>
    <w:rsid w:val="0028629E"/>
    <w:rsid w:val="00286D2E"/>
    <w:rsid w:val="002877F7"/>
    <w:rsid w:val="00290A58"/>
    <w:rsid w:val="002918FA"/>
    <w:rsid w:val="00291C56"/>
    <w:rsid w:val="00294E4F"/>
    <w:rsid w:val="00296178"/>
    <w:rsid w:val="002965F6"/>
    <w:rsid w:val="00296D0E"/>
    <w:rsid w:val="002A0276"/>
    <w:rsid w:val="002A17D9"/>
    <w:rsid w:val="002A2061"/>
    <w:rsid w:val="002A4DE3"/>
    <w:rsid w:val="002A5A50"/>
    <w:rsid w:val="002A7879"/>
    <w:rsid w:val="002B02E2"/>
    <w:rsid w:val="002B2BFC"/>
    <w:rsid w:val="002B395C"/>
    <w:rsid w:val="002B4983"/>
    <w:rsid w:val="002B5531"/>
    <w:rsid w:val="002C117F"/>
    <w:rsid w:val="002C1570"/>
    <w:rsid w:val="002C362B"/>
    <w:rsid w:val="002C377C"/>
    <w:rsid w:val="002D1D65"/>
    <w:rsid w:val="002D32B1"/>
    <w:rsid w:val="002D52B1"/>
    <w:rsid w:val="002D58B5"/>
    <w:rsid w:val="002D63EC"/>
    <w:rsid w:val="002D6E00"/>
    <w:rsid w:val="002D6E4E"/>
    <w:rsid w:val="002D7771"/>
    <w:rsid w:val="002E00AC"/>
    <w:rsid w:val="002E0AA6"/>
    <w:rsid w:val="002E139E"/>
    <w:rsid w:val="002E3560"/>
    <w:rsid w:val="002E3708"/>
    <w:rsid w:val="002E49CB"/>
    <w:rsid w:val="002E5CB2"/>
    <w:rsid w:val="002E754B"/>
    <w:rsid w:val="002E7C40"/>
    <w:rsid w:val="002F2F30"/>
    <w:rsid w:val="002F2F54"/>
    <w:rsid w:val="002F406A"/>
    <w:rsid w:val="002F4DFD"/>
    <w:rsid w:val="002F5458"/>
    <w:rsid w:val="002F5A7C"/>
    <w:rsid w:val="002F6FF9"/>
    <w:rsid w:val="0030340D"/>
    <w:rsid w:val="00303AED"/>
    <w:rsid w:val="00305048"/>
    <w:rsid w:val="0030580E"/>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8AF"/>
    <w:rsid w:val="00327AAF"/>
    <w:rsid w:val="003314BB"/>
    <w:rsid w:val="0033249E"/>
    <w:rsid w:val="00333199"/>
    <w:rsid w:val="00335926"/>
    <w:rsid w:val="00337E4D"/>
    <w:rsid w:val="0034187B"/>
    <w:rsid w:val="00343395"/>
    <w:rsid w:val="003434FB"/>
    <w:rsid w:val="00343DD9"/>
    <w:rsid w:val="00345F6E"/>
    <w:rsid w:val="00345F76"/>
    <w:rsid w:val="0034685B"/>
    <w:rsid w:val="00350535"/>
    <w:rsid w:val="00350D81"/>
    <w:rsid w:val="00351FBF"/>
    <w:rsid w:val="00353690"/>
    <w:rsid w:val="003549EE"/>
    <w:rsid w:val="00356654"/>
    <w:rsid w:val="003571D2"/>
    <w:rsid w:val="00360624"/>
    <w:rsid w:val="00360947"/>
    <w:rsid w:val="00361BF8"/>
    <w:rsid w:val="0036567C"/>
    <w:rsid w:val="0036614C"/>
    <w:rsid w:val="00367E33"/>
    <w:rsid w:val="003703C2"/>
    <w:rsid w:val="003707E9"/>
    <w:rsid w:val="00370906"/>
    <w:rsid w:val="00371119"/>
    <w:rsid w:val="0037243E"/>
    <w:rsid w:val="003734A1"/>
    <w:rsid w:val="0037360B"/>
    <w:rsid w:val="00377368"/>
    <w:rsid w:val="00377A5E"/>
    <w:rsid w:val="00383DD3"/>
    <w:rsid w:val="003844DB"/>
    <w:rsid w:val="00385BF7"/>
    <w:rsid w:val="00385DDE"/>
    <w:rsid w:val="00387BCC"/>
    <w:rsid w:val="00391208"/>
    <w:rsid w:val="00391BCA"/>
    <w:rsid w:val="003934F5"/>
    <w:rsid w:val="00395CE6"/>
    <w:rsid w:val="00395DDA"/>
    <w:rsid w:val="003A0E05"/>
    <w:rsid w:val="003A13C7"/>
    <w:rsid w:val="003A1AA2"/>
    <w:rsid w:val="003A4373"/>
    <w:rsid w:val="003A775A"/>
    <w:rsid w:val="003B2CEB"/>
    <w:rsid w:val="003B37B7"/>
    <w:rsid w:val="003B3FBB"/>
    <w:rsid w:val="003B552A"/>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3B0"/>
    <w:rsid w:val="003E5B91"/>
    <w:rsid w:val="003F1C8D"/>
    <w:rsid w:val="003F323A"/>
    <w:rsid w:val="003F33D2"/>
    <w:rsid w:val="003F41CE"/>
    <w:rsid w:val="003F5AC9"/>
    <w:rsid w:val="0040301F"/>
    <w:rsid w:val="004034F6"/>
    <w:rsid w:val="004044F7"/>
    <w:rsid w:val="00404BBA"/>
    <w:rsid w:val="00405861"/>
    <w:rsid w:val="0040594B"/>
    <w:rsid w:val="00410633"/>
    <w:rsid w:val="004131F7"/>
    <w:rsid w:val="00413341"/>
    <w:rsid w:val="0041372F"/>
    <w:rsid w:val="00413F3E"/>
    <w:rsid w:val="00413F60"/>
    <w:rsid w:val="004145AA"/>
    <w:rsid w:val="004148CF"/>
    <w:rsid w:val="00420125"/>
    <w:rsid w:val="0042039D"/>
    <w:rsid w:val="004212DA"/>
    <w:rsid w:val="004251E5"/>
    <w:rsid w:val="00425928"/>
    <w:rsid w:val="00427480"/>
    <w:rsid w:val="00430BF3"/>
    <w:rsid w:val="00433067"/>
    <w:rsid w:val="00433E9C"/>
    <w:rsid w:val="00434571"/>
    <w:rsid w:val="004347CB"/>
    <w:rsid w:val="00435435"/>
    <w:rsid w:val="00435648"/>
    <w:rsid w:val="004366C2"/>
    <w:rsid w:val="004371CF"/>
    <w:rsid w:val="00440BB8"/>
    <w:rsid w:val="00440E0A"/>
    <w:rsid w:val="004419F7"/>
    <w:rsid w:val="0044381B"/>
    <w:rsid w:val="00443AA6"/>
    <w:rsid w:val="00445C5C"/>
    <w:rsid w:val="004460E7"/>
    <w:rsid w:val="00446757"/>
    <w:rsid w:val="0044686F"/>
    <w:rsid w:val="00450AD6"/>
    <w:rsid w:val="00453ADC"/>
    <w:rsid w:val="004558F5"/>
    <w:rsid w:val="00462861"/>
    <w:rsid w:val="00465124"/>
    <w:rsid w:val="00467580"/>
    <w:rsid w:val="004702FB"/>
    <w:rsid w:val="00471503"/>
    <w:rsid w:val="00472A48"/>
    <w:rsid w:val="00473525"/>
    <w:rsid w:val="0047437F"/>
    <w:rsid w:val="004831D5"/>
    <w:rsid w:val="00484066"/>
    <w:rsid w:val="0048570A"/>
    <w:rsid w:val="00486481"/>
    <w:rsid w:val="00486809"/>
    <w:rsid w:val="00494636"/>
    <w:rsid w:val="0049479E"/>
    <w:rsid w:val="004947E8"/>
    <w:rsid w:val="004948A4"/>
    <w:rsid w:val="0049624F"/>
    <w:rsid w:val="004972CD"/>
    <w:rsid w:val="004A09B3"/>
    <w:rsid w:val="004A3A9C"/>
    <w:rsid w:val="004A3AEA"/>
    <w:rsid w:val="004A4982"/>
    <w:rsid w:val="004A53F4"/>
    <w:rsid w:val="004A5765"/>
    <w:rsid w:val="004A6670"/>
    <w:rsid w:val="004A77CC"/>
    <w:rsid w:val="004B0F40"/>
    <w:rsid w:val="004B1ED3"/>
    <w:rsid w:val="004B21EE"/>
    <w:rsid w:val="004B26DD"/>
    <w:rsid w:val="004B2CAE"/>
    <w:rsid w:val="004B3AFB"/>
    <w:rsid w:val="004B3ED8"/>
    <w:rsid w:val="004B472B"/>
    <w:rsid w:val="004B56C5"/>
    <w:rsid w:val="004B7F5C"/>
    <w:rsid w:val="004C21AE"/>
    <w:rsid w:val="004C2861"/>
    <w:rsid w:val="004C3458"/>
    <w:rsid w:val="004C4204"/>
    <w:rsid w:val="004C637C"/>
    <w:rsid w:val="004C6B88"/>
    <w:rsid w:val="004D0466"/>
    <w:rsid w:val="004D2F9F"/>
    <w:rsid w:val="004D3704"/>
    <w:rsid w:val="004D45C1"/>
    <w:rsid w:val="004D5554"/>
    <w:rsid w:val="004D579F"/>
    <w:rsid w:val="004D5BA1"/>
    <w:rsid w:val="004D6B45"/>
    <w:rsid w:val="004E12FA"/>
    <w:rsid w:val="004E1484"/>
    <w:rsid w:val="004E222E"/>
    <w:rsid w:val="004E22F9"/>
    <w:rsid w:val="004E59DC"/>
    <w:rsid w:val="004F029A"/>
    <w:rsid w:val="004F02BD"/>
    <w:rsid w:val="004F16A6"/>
    <w:rsid w:val="004F2927"/>
    <w:rsid w:val="004F77C4"/>
    <w:rsid w:val="004F79D0"/>
    <w:rsid w:val="00500126"/>
    <w:rsid w:val="00501443"/>
    <w:rsid w:val="00501FC8"/>
    <w:rsid w:val="00502E4B"/>
    <w:rsid w:val="00504CB7"/>
    <w:rsid w:val="00505F62"/>
    <w:rsid w:val="005111B1"/>
    <w:rsid w:val="005131B3"/>
    <w:rsid w:val="0051451C"/>
    <w:rsid w:val="00517420"/>
    <w:rsid w:val="00520CDD"/>
    <w:rsid w:val="0052142A"/>
    <w:rsid w:val="00523D6B"/>
    <w:rsid w:val="00524F1D"/>
    <w:rsid w:val="0052500C"/>
    <w:rsid w:val="00527B70"/>
    <w:rsid w:val="005322D7"/>
    <w:rsid w:val="005324DD"/>
    <w:rsid w:val="005337C7"/>
    <w:rsid w:val="00533D88"/>
    <w:rsid w:val="0053510E"/>
    <w:rsid w:val="00535286"/>
    <w:rsid w:val="0053655A"/>
    <w:rsid w:val="005423BF"/>
    <w:rsid w:val="00542937"/>
    <w:rsid w:val="005429F9"/>
    <w:rsid w:val="00543C3C"/>
    <w:rsid w:val="00547004"/>
    <w:rsid w:val="00552DDA"/>
    <w:rsid w:val="00552F6C"/>
    <w:rsid w:val="00553A1E"/>
    <w:rsid w:val="00554719"/>
    <w:rsid w:val="005547CE"/>
    <w:rsid w:val="00554D40"/>
    <w:rsid w:val="005557A8"/>
    <w:rsid w:val="00560A26"/>
    <w:rsid w:val="005612B6"/>
    <w:rsid w:val="00562EBC"/>
    <w:rsid w:val="00563976"/>
    <w:rsid w:val="00564690"/>
    <w:rsid w:val="005650D7"/>
    <w:rsid w:val="00566418"/>
    <w:rsid w:val="00572C2C"/>
    <w:rsid w:val="00573DC4"/>
    <w:rsid w:val="00574275"/>
    <w:rsid w:val="00576E6B"/>
    <w:rsid w:val="00577730"/>
    <w:rsid w:val="005841AF"/>
    <w:rsid w:val="005845F4"/>
    <w:rsid w:val="0058474E"/>
    <w:rsid w:val="00584DF5"/>
    <w:rsid w:val="005872BB"/>
    <w:rsid w:val="005878CC"/>
    <w:rsid w:val="00587BCA"/>
    <w:rsid w:val="005912CB"/>
    <w:rsid w:val="005927E7"/>
    <w:rsid w:val="00594501"/>
    <w:rsid w:val="005969B1"/>
    <w:rsid w:val="005A0DB6"/>
    <w:rsid w:val="005A4087"/>
    <w:rsid w:val="005A51CE"/>
    <w:rsid w:val="005A6648"/>
    <w:rsid w:val="005A6F4D"/>
    <w:rsid w:val="005B00E2"/>
    <w:rsid w:val="005B1756"/>
    <w:rsid w:val="005B4061"/>
    <w:rsid w:val="005B4C34"/>
    <w:rsid w:val="005B598D"/>
    <w:rsid w:val="005B5AF6"/>
    <w:rsid w:val="005B5CEE"/>
    <w:rsid w:val="005B6195"/>
    <w:rsid w:val="005B6A8B"/>
    <w:rsid w:val="005B71FE"/>
    <w:rsid w:val="005B7AD5"/>
    <w:rsid w:val="005C1559"/>
    <w:rsid w:val="005C1ACF"/>
    <w:rsid w:val="005C22F5"/>
    <w:rsid w:val="005C26C7"/>
    <w:rsid w:val="005C2B6C"/>
    <w:rsid w:val="005C3BD9"/>
    <w:rsid w:val="005C4B3B"/>
    <w:rsid w:val="005C62A3"/>
    <w:rsid w:val="005D3196"/>
    <w:rsid w:val="005D4684"/>
    <w:rsid w:val="005D4A3D"/>
    <w:rsid w:val="005D4F98"/>
    <w:rsid w:val="005E0219"/>
    <w:rsid w:val="005E125F"/>
    <w:rsid w:val="005E215B"/>
    <w:rsid w:val="005E2B7B"/>
    <w:rsid w:val="005E3357"/>
    <w:rsid w:val="005E465B"/>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40C3"/>
    <w:rsid w:val="00614F68"/>
    <w:rsid w:val="00615FF5"/>
    <w:rsid w:val="006167FB"/>
    <w:rsid w:val="00617F3D"/>
    <w:rsid w:val="00621E0F"/>
    <w:rsid w:val="00622673"/>
    <w:rsid w:val="00622E51"/>
    <w:rsid w:val="006237AA"/>
    <w:rsid w:val="006251A8"/>
    <w:rsid w:val="00627602"/>
    <w:rsid w:val="00630BE0"/>
    <w:rsid w:val="006317AA"/>
    <w:rsid w:val="00631E7A"/>
    <w:rsid w:val="00633632"/>
    <w:rsid w:val="006347C3"/>
    <w:rsid w:val="00634E47"/>
    <w:rsid w:val="00635091"/>
    <w:rsid w:val="00636EB1"/>
    <w:rsid w:val="00636EFA"/>
    <w:rsid w:val="00641F43"/>
    <w:rsid w:val="006425E5"/>
    <w:rsid w:val="0064296D"/>
    <w:rsid w:val="0065017E"/>
    <w:rsid w:val="00650F2D"/>
    <w:rsid w:val="00651AE5"/>
    <w:rsid w:val="00652430"/>
    <w:rsid w:val="00656BF9"/>
    <w:rsid w:val="00657E65"/>
    <w:rsid w:val="00660827"/>
    <w:rsid w:val="006616C6"/>
    <w:rsid w:val="00662631"/>
    <w:rsid w:val="00662E9A"/>
    <w:rsid w:val="006650C5"/>
    <w:rsid w:val="006704AB"/>
    <w:rsid w:val="006709C7"/>
    <w:rsid w:val="00672181"/>
    <w:rsid w:val="006732D1"/>
    <w:rsid w:val="00673F39"/>
    <w:rsid w:val="00675EE0"/>
    <w:rsid w:val="006761D5"/>
    <w:rsid w:val="00677C05"/>
    <w:rsid w:val="00677E14"/>
    <w:rsid w:val="00680367"/>
    <w:rsid w:val="00680EE0"/>
    <w:rsid w:val="00681B51"/>
    <w:rsid w:val="00681E19"/>
    <w:rsid w:val="00682EFC"/>
    <w:rsid w:val="006831E2"/>
    <w:rsid w:val="0068329B"/>
    <w:rsid w:val="00683D8A"/>
    <w:rsid w:val="00687629"/>
    <w:rsid w:val="00692BE4"/>
    <w:rsid w:val="0069342D"/>
    <w:rsid w:val="0069394C"/>
    <w:rsid w:val="006945C7"/>
    <w:rsid w:val="00696190"/>
    <w:rsid w:val="006975C6"/>
    <w:rsid w:val="006A08EF"/>
    <w:rsid w:val="006A1FDA"/>
    <w:rsid w:val="006A2F3B"/>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5336"/>
    <w:rsid w:val="006B770F"/>
    <w:rsid w:val="006B78FD"/>
    <w:rsid w:val="006C2884"/>
    <w:rsid w:val="006C64E9"/>
    <w:rsid w:val="006C7667"/>
    <w:rsid w:val="006C7923"/>
    <w:rsid w:val="006D080D"/>
    <w:rsid w:val="006D168D"/>
    <w:rsid w:val="006D4139"/>
    <w:rsid w:val="006D4CFB"/>
    <w:rsid w:val="006D4F65"/>
    <w:rsid w:val="006D51D5"/>
    <w:rsid w:val="006D71B6"/>
    <w:rsid w:val="006D791C"/>
    <w:rsid w:val="006E1778"/>
    <w:rsid w:val="006E4E1C"/>
    <w:rsid w:val="006E4E60"/>
    <w:rsid w:val="006E51C1"/>
    <w:rsid w:val="006E6372"/>
    <w:rsid w:val="006E6FAA"/>
    <w:rsid w:val="006F01D9"/>
    <w:rsid w:val="006F0247"/>
    <w:rsid w:val="006F0B58"/>
    <w:rsid w:val="006F1961"/>
    <w:rsid w:val="006F1DA5"/>
    <w:rsid w:val="006F3205"/>
    <w:rsid w:val="006F67FF"/>
    <w:rsid w:val="006F77E6"/>
    <w:rsid w:val="00700382"/>
    <w:rsid w:val="007003BE"/>
    <w:rsid w:val="00700675"/>
    <w:rsid w:val="00706F8F"/>
    <w:rsid w:val="00707529"/>
    <w:rsid w:val="007109D5"/>
    <w:rsid w:val="00713515"/>
    <w:rsid w:val="00714E86"/>
    <w:rsid w:val="00715A29"/>
    <w:rsid w:val="007168B1"/>
    <w:rsid w:val="0071726B"/>
    <w:rsid w:val="00723088"/>
    <w:rsid w:val="00723F51"/>
    <w:rsid w:val="00724DB1"/>
    <w:rsid w:val="0072551B"/>
    <w:rsid w:val="00725B8E"/>
    <w:rsid w:val="00726AA5"/>
    <w:rsid w:val="00726CC0"/>
    <w:rsid w:val="0073142B"/>
    <w:rsid w:val="007320F8"/>
    <w:rsid w:val="00732150"/>
    <w:rsid w:val="007337B7"/>
    <w:rsid w:val="00733A83"/>
    <w:rsid w:val="00733BF2"/>
    <w:rsid w:val="0073430F"/>
    <w:rsid w:val="0073470A"/>
    <w:rsid w:val="007353F3"/>
    <w:rsid w:val="00735DA0"/>
    <w:rsid w:val="00736442"/>
    <w:rsid w:val="00737072"/>
    <w:rsid w:val="007377F7"/>
    <w:rsid w:val="007405FE"/>
    <w:rsid w:val="00741DB9"/>
    <w:rsid w:val="00744280"/>
    <w:rsid w:val="00744822"/>
    <w:rsid w:val="00745BB2"/>
    <w:rsid w:val="00746E15"/>
    <w:rsid w:val="00752C71"/>
    <w:rsid w:val="00753797"/>
    <w:rsid w:val="007538E6"/>
    <w:rsid w:val="0075462E"/>
    <w:rsid w:val="00755B46"/>
    <w:rsid w:val="00756325"/>
    <w:rsid w:val="00756CD0"/>
    <w:rsid w:val="00757000"/>
    <w:rsid w:val="007600F5"/>
    <w:rsid w:val="00760EF7"/>
    <w:rsid w:val="00761C53"/>
    <w:rsid w:val="007628F1"/>
    <w:rsid w:val="00762AE1"/>
    <w:rsid w:val="00762BF6"/>
    <w:rsid w:val="00762F36"/>
    <w:rsid w:val="00763048"/>
    <w:rsid w:val="00764837"/>
    <w:rsid w:val="00764956"/>
    <w:rsid w:val="00764DBD"/>
    <w:rsid w:val="00764FB9"/>
    <w:rsid w:val="00765C4F"/>
    <w:rsid w:val="0076602F"/>
    <w:rsid w:val="00766ABB"/>
    <w:rsid w:val="007677D5"/>
    <w:rsid w:val="007745FB"/>
    <w:rsid w:val="0077657A"/>
    <w:rsid w:val="00777CD0"/>
    <w:rsid w:val="00780CBE"/>
    <w:rsid w:val="007821DB"/>
    <w:rsid w:val="007825D6"/>
    <w:rsid w:val="0078283C"/>
    <w:rsid w:val="00783535"/>
    <w:rsid w:val="007845A7"/>
    <w:rsid w:val="00785298"/>
    <w:rsid w:val="00785DFD"/>
    <w:rsid w:val="00785F39"/>
    <w:rsid w:val="00790916"/>
    <w:rsid w:val="00791D19"/>
    <w:rsid w:val="00794C93"/>
    <w:rsid w:val="007955C7"/>
    <w:rsid w:val="0079633E"/>
    <w:rsid w:val="00797DA5"/>
    <w:rsid w:val="007A02C8"/>
    <w:rsid w:val="007A0CE8"/>
    <w:rsid w:val="007A23B7"/>
    <w:rsid w:val="007A2B93"/>
    <w:rsid w:val="007A3C44"/>
    <w:rsid w:val="007A6515"/>
    <w:rsid w:val="007A6A2F"/>
    <w:rsid w:val="007A7866"/>
    <w:rsid w:val="007B06A0"/>
    <w:rsid w:val="007B1ED0"/>
    <w:rsid w:val="007B31EF"/>
    <w:rsid w:val="007B3733"/>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548"/>
    <w:rsid w:val="007D2E07"/>
    <w:rsid w:val="007D45D3"/>
    <w:rsid w:val="007D5247"/>
    <w:rsid w:val="007D576E"/>
    <w:rsid w:val="007D6FB3"/>
    <w:rsid w:val="007D75EE"/>
    <w:rsid w:val="007E0E83"/>
    <w:rsid w:val="007E1A63"/>
    <w:rsid w:val="007E1BA4"/>
    <w:rsid w:val="007E280B"/>
    <w:rsid w:val="007E6054"/>
    <w:rsid w:val="007E6C40"/>
    <w:rsid w:val="007F13AF"/>
    <w:rsid w:val="007F35C2"/>
    <w:rsid w:val="007F4821"/>
    <w:rsid w:val="007F5114"/>
    <w:rsid w:val="007F52ED"/>
    <w:rsid w:val="007F63DE"/>
    <w:rsid w:val="007F6CA5"/>
    <w:rsid w:val="00800C52"/>
    <w:rsid w:val="00801702"/>
    <w:rsid w:val="00803FBA"/>
    <w:rsid w:val="00804064"/>
    <w:rsid w:val="00804543"/>
    <w:rsid w:val="00805323"/>
    <w:rsid w:val="00807EE9"/>
    <w:rsid w:val="00811A01"/>
    <w:rsid w:val="00814077"/>
    <w:rsid w:val="0081481B"/>
    <w:rsid w:val="00814E94"/>
    <w:rsid w:val="00816944"/>
    <w:rsid w:val="008202BC"/>
    <w:rsid w:val="00822E39"/>
    <w:rsid w:val="008235B1"/>
    <w:rsid w:val="008244C0"/>
    <w:rsid w:val="00824D7C"/>
    <w:rsid w:val="00825077"/>
    <w:rsid w:val="008251F7"/>
    <w:rsid w:val="00826A87"/>
    <w:rsid w:val="008278F5"/>
    <w:rsid w:val="00827BC5"/>
    <w:rsid w:val="00827FA4"/>
    <w:rsid w:val="00831499"/>
    <w:rsid w:val="00832BD0"/>
    <w:rsid w:val="00832C7F"/>
    <w:rsid w:val="008342F9"/>
    <w:rsid w:val="0083461A"/>
    <w:rsid w:val="00834936"/>
    <w:rsid w:val="00834FC7"/>
    <w:rsid w:val="008355D2"/>
    <w:rsid w:val="008359D4"/>
    <w:rsid w:val="00835FDD"/>
    <w:rsid w:val="008363BC"/>
    <w:rsid w:val="008363CF"/>
    <w:rsid w:val="008425D2"/>
    <w:rsid w:val="00842943"/>
    <w:rsid w:val="008456FA"/>
    <w:rsid w:val="00846300"/>
    <w:rsid w:val="0084710A"/>
    <w:rsid w:val="0085079A"/>
    <w:rsid w:val="00851735"/>
    <w:rsid w:val="00862D6A"/>
    <w:rsid w:val="00863318"/>
    <w:rsid w:val="008649BE"/>
    <w:rsid w:val="008674DC"/>
    <w:rsid w:val="008676DC"/>
    <w:rsid w:val="00872C33"/>
    <w:rsid w:val="00875D38"/>
    <w:rsid w:val="0087602B"/>
    <w:rsid w:val="00881F47"/>
    <w:rsid w:val="00883028"/>
    <w:rsid w:val="00885BD5"/>
    <w:rsid w:val="00886197"/>
    <w:rsid w:val="008863E7"/>
    <w:rsid w:val="00890AA1"/>
    <w:rsid w:val="00891CDB"/>
    <w:rsid w:val="008920F9"/>
    <w:rsid w:val="00892BAD"/>
    <w:rsid w:val="00893D99"/>
    <w:rsid w:val="008949A5"/>
    <w:rsid w:val="008A1CCC"/>
    <w:rsid w:val="008A2BF8"/>
    <w:rsid w:val="008A3E67"/>
    <w:rsid w:val="008A4A0F"/>
    <w:rsid w:val="008A5D4C"/>
    <w:rsid w:val="008A6DD5"/>
    <w:rsid w:val="008A6F5B"/>
    <w:rsid w:val="008B0A1F"/>
    <w:rsid w:val="008B0E3E"/>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0FBD"/>
    <w:rsid w:val="008D7B0B"/>
    <w:rsid w:val="008E051B"/>
    <w:rsid w:val="008E112F"/>
    <w:rsid w:val="008E1FDA"/>
    <w:rsid w:val="008E4B87"/>
    <w:rsid w:val="008E56DD"/>
    <w:rsid w:val="008E617A"/>
    <w:rsid w:val="008E7F3F"/>
    <w:rsid w:val="008F0208"/>
    <w:rsid w:val="008F09DD"/>
    <w:rsid w:val="008F1F8B"/>
    <w:rsid w:val="008F2731"/>
    <w:rsid w:val="008F3A22"/>
    <w:rsid w:val="008F5044"/>
    <w:rsid w:val="008F6877"/>
    <w:rsid w:val="00900D8A"/>
    <w:rsid w:val="00901285"/>
    <w:rsid w:val="00901F6B"/>
    <w:rsid w:val="00903948"/>
    <w:rsid w:val="00904C51"/>
    <w:rsid w:val="009077F2"/>
    <w:rsid w:val="00911B7F"/>
    <w:rsid w:val="00915E2C"/>
    <w:rsid w:val="009170C5"/>
    <w:rsid w:val="00917602"/>
    <w:rsid w:val="00917EE4"/>
    <w:rsid w:val="0092135F"/>
    <w:rsid w:val="00921494"/>
    <w:rsid w:val="00925447"/>
    <w:rsid w:val="0092646E"/>
    <w:rsid w:val="00927A0C"/>
    <w:rsid w:val="00930868"/>
    <w:rsid w:val="009309C8"/>
    <w:rsid w:val="00931799"/>
    <w:rsid w:val="00931A7A"/>
    <w:rsid w:val="0093251D"/>
    <w:rsid w:val="00932CA0"/>
    <w:rsid w:val="00936D77"/>
    <w:rsid w:val="00936E5C"/>
    <w:rsid w:val="00941D07"/>
    <w:rsid w:val="00941FBE"/>
    <w:rsid w:val="00942770"/>
    <w:rsid w:val="0094329B"/>
    <w:rsid w:val="00944F06"/>
    <w:rsid w:val="00945D47"/>
    <w:rsid w:val="00945FBE"/>
    <w:rsid w:val="00946415"/>
    <w:rsid w:val="00950C0B"/>
    <w:rsid w:val="009532E1"/>
    <w:rsid w:val="00953FFE"/>
    <w:rsid w:val="0095677B"/>
    <w:rsid w:val="009568E7"/>
    <w:rsid w:val="00960022"/>
    <w:rsid w:val="0096004B"/>
    <w:rsid w:val="00960601"/>
    <w:rsid w:val="00962E95"/>
    <w:rsid w:val="00963A80"/>
    <w:rsid w:val="00964434"/>
    <w:rsid w:val="00970709"/>
    <w:rsid w:val="0097098C"/>
    <w:rsid w:val="00970EF8"/>
    <w:rsid w:val="00972931"/>
    <w:rsid w:val="00975424"/>
    <w:rsid w:val="0097617D"/>
    <w:rsid w:val="009761A2"/>
    <w:rsid w:val="00976BE6"/>
    <w:rsid w:val="009770BA"/>
    <w:rsid w:val="0097725C"/>
    <w:rsid w:val="00981827"/>
    <w:rsid w:val="00981A60"/>
    <w:rsid w:val="00982244"/>
    <w:rsid w:val="00983A29"/>
    <w:rsid w:val="00985334"/>
    <w:rsid w:val="00986B5C"/>
    <w:rsid w:val="00986DC2"/>
    <w:rsid w:val="00987C1E"/>
    <w:rsid w:val="00990DCB"/>
    <w:rsid w:val="00992070"/>
    <w:rsid w:val="0099382D"/>
    <w:rsid w:val="00993CDA"/>
    <w:rsid w:val="009946F8"/>
    <w:rsid w:val="009950B8"/>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466F"/>
    <w:rsid w:val="009B4981"/>
    <w:rsid w:val="009B6E8F"/>
    <w:rsid w:val="009B756B"/>
    <w:rsid w:val="009C0B56"/>
    <w:rsid w:val="009C11D0"/>
    <w:rsid w:val="009C1757"/>
    <w:rsid w:val="009C2532"/>
    <w:rsid w:val="009C2A10"/>
    <w:rsid w:val="009C5B8F"/>
    <w:rsid w:val="009C7175"/>
    <w:rsid w:val="009D133E"/>
    <w:rsid w:val="009D1A88"/>
    <w:rsid w:val="009D33E5"/>
    <w:rsid w:val="009D481F"/>
    <w:rsid w:val="009D6169"/>
    <w:rsid w:val="009E10AF"/>
    <w:rsid w:val="009E1328"/>
    <w:rsid w:val="009E3EA1"/>
    <w:rsid w:val="009E58A0"/>
    <w:rsid w:val="009F0A93"/>
    <w:rsid w:val="009F0D9F"/>
    <w:rsid w:val="009F1A08"/>
    <w:rsid w:val="009F1EF1"/>
    <w:rsid w:val="009F3910"/>
    <w:rsid w:val="009F41F8"/>
    <w:rsid w:val="009F53C9"/>
    <w:rsid w:val="009F696C"/>
    <w:rsid w:val="009F7F98"/>
    <w:rsid w:val="00A02B63"/>
    <w:rsid w:val="00A03F60"/>
    <w:rsid w:val="00A048C3"/>
    <w:rsid w:val="00A06044"/>
    <w:rsid w:val="00A07CC5"/>
    <w:rsid w:val="00A13A16"/>
    <w:rsid w:val="00A13F4E"/>
    <w:rsid w:val="00A144FE"/>
    <w:rsid w:val="00A15E5B"/>
    <w:rsid w:val="00A1774A"/>
    <w:rsid w:val="00A22E8F"/>
    <w:rsid w:val="00A23184"/>
    <w:rsid w:val="00A238A2"/>
    <w:rsid w:val="00A2757D"/>
    <w:rsid w:val="00A332AA"/>
    <w:rsid w:val="00A33302"/>
    <w:rsid w:val="00A33E5D"/>
    <w:rsid w:val="00A3567A"/>
    <w:rsid w:val="00A3664F"/>
    <w:rsid w:val="00A424C5"/>
    <w:rsid w:val="00A429ED"/>
    <w:rsid w:val="00A46ED1"/>
    <w:rsid w:val="00A502F3"/>
    <w:rsid w:val="00A51B3A"/>
    <w:rsid w:val="00A52459"/>
    <w:rsid w:val="00A53020"/>
    <w:rsid w:val="00A53527"/>
    <w:rsid w:val="00A55B03"/>
    <w:rsid w:val="00A61E41"/>
    <w:rsid w:val="00A623EE"/>
    <w:rsid w:val="00A62405"/>
    <w:rsid w:val="00A640AD"/>
    <w:rsid w:val="00A6568E"/>
    <w:rsid w:val="00A66504"/>
    <w:rsid w:val="00A668DC"/>
    <w:rsid w:val="00A70313"/>
    <w:rsid w:val="00A7059C"/>
    <w:rsid w:val="00A72B0B"/>
    <w:rsid w:val="00A73188"/>
    <w:rsid w:val="00A73C84"/>
    <w:rsid w:val="00A77058"/>
    <w:rsid w:val="00A77D27"/>
    <w:rsid w:val="00A835B6"/>
    <w:rsid w:val="00A87FE9"/>
    <w:rsid w:val="00A918CB"/>
    <w:rsid w:val="00A91B02"/>
    <w:rsid w:val="00A92B9E"/>
    <w:rsid w:val="00A930A3"/>
    <w:rsid w:val="00A938EF"/>
    <w:rsid w:val="00A94550"/>
    <w:rsid w:val="00A9612D"/>
    <w:rsid w:val="00A965E7"/>
    <w:rsid w:val="00A96F25"/>
    <w:rsid w:val="00A976A8"/>
    <w:rsid w:val="00AA0829"/>
    <w:rsid w:val="00AA2AC5"/>
    <w:rsid w:val="00AA2E49"/>
    <w:rsid w:val="00AA4150"/>
    <w:rsid w:val="00AA4B1E"/>
    <w:rsid w:val="00AA6E15"/>
    <w:rsid w:val="00AA76A7"/>
    <w:rsid w:val="00AB294F"/>
    <w:rsid w:val="00AC0291"/>
    <w:rsid w:val="00AC0FF5"/>
    <w:rsid w:val="00AC27E7"/>
    <w:rsid w:val="00AD016F"/>
    <w:rsid w:val="00AD0ABB"/>
    <w:rsid w:val="00AD4B31"/>
    <w:rsid w:val="00AE07EE"/>
    <w:rsid w:val="00AE0DFC"/>
    <w:rsid w:val="00AE2009"/>
    <w:rsid w:val="00AE26CE"/>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07CC6"/>
    <w:rsid w:val="00B11A13"/>
    <w:rsid w:val="00B144C3"/>
    <w:rsid w:val="00B15224"/>
    <w:rsid w:val="00B1669F"/>
    <w:rsid w:val="00B169F3"/>
    <w:rsid w:val="00B17103"/>
    <w:rsid w:val="00B17196"/>
    <w:rsid w:val="00B2101E"/>
    <w:rsid w:val="00B220B8"/>
    <w:rsid w:val="00B2332F"/>
    <w:rsid w:val="00B26A2B"/>
    <w:rsid w:val="00B27F7E"/>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471F7"/>
    <w:rsid w:val="00B500A3"/>
    <w:rsid w:val="00B51720"/>
    <w:rsid w:val="00B52A9E"/>
    <w:rsid w:val="00B57053"/>
    <w:rsid w:val="00B601B4"/>
    <w:rsid w:val="00B61B48"/>
    <w:rsid w:val="00B62E0C"/>
    <w:rsid w:val="00B65497"/>
    <w:rsid w:val="00B65670"/>
    <w:rsid w:val="00B65D78"/>
    <w:rsid w:val="00B66F4D"/>
    <w:rsid w:val="00B67D11"/>
    <w:rsid w:val="00B701F3"/>
    <w:rsid w:val="00B702AD"/>
    <w:rsid w:val="00B723D3"/>
    <w:rsid w:val="00B757D1"/>
    <w:rsid w:val="00B75915"/>
    <w:rsid w:val="00B75CC8"/>
    <w:rsid w:val="00B7687A"/>
    <w:rsid w:val="00B76A83"/>
    <w:rsid w:val="00B8053B"/>
    <w:rsid w:val="00B80DB7"/>
    <w:rsid w:val="00B81D5B"/>
    <w:rsid w:val="00B82063"/>
    <w:rsid w:val="00B8246A"/>
    <w:rsid w:val="00B84D29"/>
    <w:rsid w:val="00B86DA1"/>
    <w:rsid w:val="00B871DE"/>
    <w:rsid w:val="00B87A0F"/>
    <w:rsid w:val="00B91ECF"/>
    <w:rsid w:val="00B92507"/>
    <w:rsid w:val="00B92549"/>
    <w:rsid w:val="00B93434"/>
    <w:rsid w:val="00B934AD"/>
    <w:rsid w:val="00B95E9C"/>
    <w:rsid w:val="00B97BDD"/>
    <w:rsid w:val="00BA0BDE"/>
    <w:rsid w:val="00BA0FC2"/>
    <w:rsid w:val="00BA1DFD"/>
    <w:rsid w:val="00BA36E4"/>
    <w:rsid w:val="00BA5602"/>
    <w:rsid w:val="00BB0304"/>
    <w:rsid w:val="00BB2F16"/>
    <w:rsid w:val="00BB2FFF"/>
    <w:rsid w:val="00BB35C9"/>
    <w:rsid w:val="00BB761B"/>
    <w:rsid w:val="00BB77B7"/>
    <w:rsid w:val="00BB7A0F"/>
    <w:rsid w:val="00BC026B"/>
    <w:rsid w:val="00BC07A7"/>
    <w:rsid w:val="00BC0BBB"/>
    <w:rsid w:val="00BC2D61"/>
    <w:rsid w:val="00BC35AA"/>
    <w:rsid w:val="00BC7526"/>
    <w:rsid w:val="00BD143D"/>
    <w:rsid w:val="00BD56C3"/>
    <w:rsid w:val="00BD616F"/>
    <w:rsid w:val="00BE153B"/>
    <w:rsid w:val="00BE3953"/>
    <w:rsid w:val="00BE3AA8"/>
    <w:rsid w:val="00BE4613"/>
    <w:rsid w:val="00BE4DE6"/>
    <w:rsid w:val="00BE500B"/>
    <w:rsid w:val="00BE52B1"/>
    <w:rsid w:val="00BF07FF"/>
    <w:rsid w:val="00BF12E4"/>
    <w:rsid w:val="00BF52AB"/>
    <w:rsid w:val="00C011E4"/>
    <w:rsid w:val="00C021AE"/>
    <w:rsid w:val="00C02399"/>
    <w:rsid w:val="00C02EF0"/>
    <w:rsid w:val="00C045B7"/>
    <w:rsid w:val="00C107B7"/>
    <w:rsid w:val="00C10EC4"/>
    <w:rsid w:val="00C125C6"/>
    <w:rsid w:val="00C15C2E"/>
    <w:rsid w:val="00C16647"/>
    <w:rsid w:val="00C17FE0"/>
    <w:rsid w:val="00C21CE2"/>
    <w:rsid w:val="00C22D3C"/>
    <w:rsid w:val="00C238C0"/>
    <w:rsid w:val="00C24394"/>
    <w:rsid w:val="00C24613"/>
    <w:rsid w:val="00C25C5B"/>
    <w:rsid w:val="00C315C9"/>
    <w:rsid w:val="00C31E4C"/>
    <w:rsid w:val="00C33281"/>
    <w:rsid w:val="00C33BBB"/>
    <w:rsid w:val="00C34664"/>
    <w:rsid w:val="00C35AD8"/>
    <w:rsid w:val="00C36988"/>
    <w:rsid w:val="00C40F61"/>
    <w:rsid w:val="00C4182B"/>
    <w:rsid w:val="00C42E7C"/>
    <w:rsid w:val="00C4435E"/>
    <w:rsid w:val="00C45056"/>
    <w:rsid w:val="00C4598E"/>
    <w:rsid w:val="00C45C53"/>
    <w:rsid w:val="00C45F3F"/>
    <w:rsid w:val="00C4650B"/>
    <w:rsid w:val="00C4793C"/>
    <w:rsid w:val="00C50528"/>
    <w:rsid w:val="00C52A35"/>
    <w:rsid w:val="00C600F3"/>
    <w:rsid w:val="00C614D6"/>
    <w:rsid w:val="00C65D3B"/>
    <w:rsid w:val="00C66102"/>
    <w:rsid w:val="00C70C1F"/>
    <w:rsid w:val="00C710C5"/>
    <w:rsid w:val="00C71560"/>
    <w:rsid w:val="00C71805"/>
    <w:rsid w:val="00C7243E"/>
    <w:rsid w:val="00C7306F"/>
    <w:rsid w:val="00C73F13"/>
    <w:rsid w:val="00C773A2"/>
    <w:rsid w:val="00C77980"/>
    <w:rsid w:val="00C8336C"/>
    <w:rsid w:val="00C83BCA"/>
    <w:rsid w:val="00C8554C"/>
    <w:rsid w:val="00C85C8A"/>
    <w:rsid w:val="00C9746F"/>
    <w:rsid w:val="00CA02F4"/>
    <w:rsid w:val="00CA484D"/>
    <w:rsid w:val="00CB1FFC"/>
    <w:rsid w:val="00CB31CA"/>
    <w:rsid w:val="00CB37CB"/>
    <w:rsid w:val="00CB3976"/>
    <w:rsid w:val="00CB4405"/>
    <w:rsid w:val="00CB54FD"/>
    <w:rsid w:val="00CB71BB"/>
    <w:rsid w:val="00CC282A"/>
    <w:rsid w:val="00CC2AA0"/>
    <w:rsid w:val="00CD299F"/>
    <w:rsid w:val="00CD30A4"/>
    <w:rsid w:val="00CD6CE0"/>
    <w:rsid w:val="00CD6E25"/>
    <w:rsid w:val="00CE05C2"/>
    <w:rsid w:val="00CE5E70"/>
    <w:rsid w:val="00CF0488"/>
    <w:rsid w:val="00CF22BC"/>
    <w:rsid w:val="00CF3AD2"/>
    <w:rsid w:val="00CF5128"/>
    <w:rsid w:val="00CF6E5D"/>
    <w:rsid w:val="00CF7F35"/>
    <w:rsid w:val="00D00843"/>
    <w:rsid w:val="00D01C2C"/>
    <w:rsid w:val="00D02498"/>
    <w:rsid w:val="00D03DDE"/>
    <w:rsid w:val="00D05362"/>
    <w:rsid w:val="00D054FD"/>
    <w:rsid w:val="00D05591"/>
    <w:rsid w:val="00D05948"/>
    <w:rsid w:val="00D06748"/>
    <w:rsid w:val="00D107EF"/>
    <w:rsid w:val="00D108AB"/>
    <w:rsid w:val="00D11E5C"/>
    <w:rsid w:val="00D12E72"/>
    <w:rsid w:val="00D13403"/>
    <w:rsid w:val="00D14A6E"/>
    <w:rsid w:val="00D15A1C"/>
    <w:rsid w:val="00D15AF5"/>
    <w:rsid w:val="00D16387"/>
    <w:rsid w:val="00D176E2"/>
    <w:rsid w:val="00D17AAB"/>
    <w:rsid w:val="00D17E5C"/>
    <w:rsid w:val="00D24FD6"/>
    <w:rsid w:val="00D251E1"/>
    <w:rsid w:val="00D26562"/>
    <w:rsid w:val="00D27CE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5344"/>
    <w:rsid w:val="00D56FB0"/>
    <w:rsid w:val="00D579BA"/>
    <w:rsid w:val="00D6020C"/>
    <w:rsid w:val="00D6021C"/>
    <w:rsid w:val="00D60A0B"/>
    <w:rsid w:val="00D615B3"/>
    <w:rsid w:val="00D627BE"/>
    <w:rsid w:val="00D62BD3"/>
    <w:rsid w:val="00D62C8F"/>
    <w:rsid w:val="00D65035"/>
    <w:rsid w:val="00D65AC5"/>
    <w:rsid w:val="00D6724D"/>
    <w:rsid w:val="00D71612"/>
    <w:rsid w:val="00D71B4A"/>
    <w:rsid w:val="00D7467F"/>
    <w:rsid w:val="00D7485E"/>
    <w:rsid w:val="00D74CF7"/>
    <w:rsid w:val="00D74E15"/>
    <w:rsid w:val="00D8012C"/>
    <w:rsid w:val="00D843A1"/>
    <w:rsid w:val="00D85427"/>
    <w:rsid w:val="00D8608B"/>
    <w:rsid w:val="00D8670C"/>
    <w:rsid w:val="00D86F81"/>
    <w:rsid w:val="00D90DD8"/>
    <w:rsid w:val="00D91A29"/>
    <w:rsid w:val="00D931BF"/>
    <w:rsid w:val="00D935A7"/>
    <w:rsid w:val="00D937AA"/>
    <w:rsid w:val="00D95141"/>
    <w:rsid w:val="00D9542D"/>
    <w:rsid w:val="00D963EA"/>
    <w:rsid w:val="00D9797F"/>
    <w:rsid w:val="00DA01B9"/>
    <w:rsid w:val="00DA1D57"/>
    <w:rsid w:val="00DA3B6E"/>
    <w:rsid w:val="00DA52FC"/>
    <w:rsid w:val="00DB089E"/>
    <w:rsid w:val="00DB2AA9"/>
    <w:rsid w:val="00DB4167"/>
    <w:rsid w:val="00DB4F7A"/>
    <w:rsid w:val="00DB7175"/>
    <w:rsid w:val="00DC145D"/>
    <w:rsid w:val="00DC250D"/>
    <w:rsid w:val="00DC2AE8"/>
    <w:rsid w:val="00DC3021"/>
    <w:rsid w:val="00DC3093"/>
    <w:rsid w:val="00DC4B5E"/>
    <w:rsid w:val="00DC6CC7"/>
    <w:rsid w:val="00DC7C09"/>
    <w:rsid w:val="00DD073B"/>
    <w:rsid w:val="00DD2FA1"/>
    <w:rsid w:val="00DD4D02"/>
    <w:rsid w:val="00DD5858"/>
    <w:rsid w:val="00DD76CF"/>
    <w:rsid w:val="00DD78A4"/>
    <w:rsid w:val="00DE0A80"/>
    <w:rsid w:val="00DE282C"/>
    <w:rsid w:val="00DE3977"/>
    <w:rsid w:val="00DE3D1B"/>
    <w:rsid w:val="00DE4167"/>
    <w:rsid w:val="00DE70E0"/>
    <w:rsid w:val="00DF3B70"/>
    <w:rsid w:val="00DF4011"/>
    <w:rsid w:val="00DF40DE"/>
    <w:rsid w:val="00DF42B2"/>
    <w:rsid w:val="00DF4C36"/>
    <w:rsid w:val="00DF566B"/>
    <w:rsid w:val="00DF57D8"/>
    <w:rsid w:val="00DF5E73"/>
    <w:rsid w:val="00DF7475"/>
    <w:rsid w:val="00DF78A2"/>
    <w:rsid w:val="00E01750"/>
    <w:rsid w:val="00E02360"/>
    <w:rsid w:val="00E03828"/>
    <w:rsid w:val="00E04E9A"/>
    <w:rsid w:val="00E052AA"/>
    <w:rsid w:val="00E056F1"/>
    <w:rsid w:val="00E06A8E"/>
    <w:rsid w:val="00E06D2D"/>
    <w:rsid w:val="00E06F8D"/>
    <w:rsid w:val="00E07D90"/>
    <w:rsid w:val="00E10662"/>
    <w:rsid w:val="00E115FA"/>
    <w:rsid w:val="00E122DB"/>
    <w:rsid w:val="00E147FC"/>
    <w:rsid w:val="00E153F0"/>
    <w:rsid w:val="00E156FF"/>
    <w:rsid w:val="00E1639E"/>
    <w:rsid w:val="00E16CD3"/>
    <w:rsid w:val="00E171FD"/>
    <w:rsid w:val="00E200F9"/>
    <w:rsid w:val="00E208BB"/>
    <w:rsid w:val="00E21027"/>
    <w:rsid w:val="00E277BC"/>
    <w:rsid w:val="00E30F9D"/>
    <w:rsid w:val="00E33B9C"/>
    <w:rsid w:val="00E33CAA"/>
    <w:rsid w:val="00E3613B"/>
    <w:rsid w:val="00E366EC"/>
    <w:rsid w:val="00E37141"/>
    <w:rsid w:val="00E378ED"/>
    <w:rsid w:val="00E40231"/>
    <w:rsid w:val="00E409CD"/>
    <w:rsid w:val="00E45153"/>
    <w:rsid w:val="00E453F2"/>
    <w:rsid w:val="00E46F50"/>
    <w:rsid w:val="00E47ADA"/>
    <w:rsid w:val="00E524BC"/>
    <w:rsid w:val="00E52875"/>
    <w:rsid w:val="00E5458B"/>
    <w:rsid w:val="00E557CC"/>
    <w:rsid w:val="00E55B9D"/>
    <w:rsid w:val="00E55CDA"/>
    <w:rsid w:val="00E60576"/>
    <w:rsid w:val="00E60C13"/>
    <w:rsid w:val="00E617AA"/>
    <w:rsid w:val="00E627DD"/>
    <w:rsid w:val="00E654B8"/>
    <w:rsid w:val="00E656DB"/>
    <w:rsid w:val="00E66C92"/>
    <w:rsid w:val="00E66CE8"/>
    <w:rsid w:val="00E66D75"/>
    <w:rsid w:val="00E7054C"/>
    <w:rsid w:val="00E75C92"/>
    <w:rsid w:val="00E77650"/>
    <w:rsid w:val="00E77DD7"/>
    <w:rsid w:val="00E87CD5"/>
    <w:rsid w:val="00E91639"/>
    <w:rsid w:val="00E92745"/>
    <w:rsid w:val="00E93149"/>
    <w:rsid w:val="00E9730B"/>
    <w:rsid w:val="00E9761F"/>
    <w:rsid w:val="00EA04BE"/>
    <w:rsid w:val="00EA2779"/>
    <w:rsid w:val="00EA592A"/>
    <w:rsid w:val="00EA6310"/>
    <w:rsid w:val="00EA6638"/>
    <w:rsid w:val="00EA692D"/>
    <w:rsid w:val="00EA6DD4"/>
    <w:rsid w:val="00EB168D"/>
    <w:rsid w:val="00EB1836"/>
    <w:rsid w:val="00EB1D26"/>
    <w:rsid w:val="00EB22F1"/>
    <w:rsid w:val="00EB43A5"/>
    <w:rsid w:val="00EB5F0E"/>
    <w:rsid w:val="00EB64D7"/>
    <w:rsid w:val="00EB7BCF"/>
    <w:rsid w:val="00EC068A"/>
    <w:rsid w:val="00EC0897"/>
    <w:rsid w:val="00EC1414"/>
    <w:rsid w:val="00EC28A6"/>
    <w:rsid w:val="00EC3C75"/>
    <w:rsid w:val="00EC4168"/>
    <w:rsid w:val="00EC4202"/>
    <w:rsid w:val="00EC4ED4"/>
    <w:rsid w:val="00EC51CE"/>
    <w:rsid w:val="00EC526F"/>
    <w:rsid w:val="00EC5C9F"/>
    <w:rsid w:val="00EC7BB0"/>
    <w:rsid w:val="00ED0894"/>
    <w:rsid w:val="00ED2794"/>
    <w:rsid w:val="00ED3071"/>
    <w:rsid w:val="00ED3423"/>
    <w:rsid w:val="00ED41BC"/>
    <w:rsid w:val="00ED4295"/>
    <w:rsid w:val="00ED7B46"/>
    <w:rsid w:val="00EE3B39"/>
    <w:rsid w:val="00EE41A9"/>
    <w:rsid w:val="00EE50C0"/>
    <w:rsid w:val="00EE67F1"/>
    <w:rsid w:val="00EE699D"/>
    <w:rsid w:val="00EF22A7"/>
    <w:rsid w:val="00EF3445"/>
    <w:rsid w:val="00EF3AE5"/>
    <w:rsid w:val="00EF5C76"/>
    <w:rsid w:val="00EF6B35"/>
    <w:rsid w:val="00EF79E6"/>
    <w:rsid w:val="00F04833"/>
    <w:rsid w:val="00F04D2E"/>
    <w:rsid w:val="00F04DCB"/>
    <w:rsid w:val="00F05645"/>
    <w:rsid w:val="00F07371"/>
    <w:rsid w:val="00F07F34"/>
    <w:rsid w:val="00F12126"/>
    <w:rsid w:val="00F12153"/>
    <w:rsid w:val="00F13141"/>
    <w:rsid w:val="00F13C73"/>
    <w:rsid w:val="00F14F83"/>
    <w:rsid w:val="00F16B2B"/>
    <w:rsid w:val="00F16C51"/>
    <w:rsid w:val="00F21FD4"/>
    <w:rsid w:val="00F224F6"/>
    <w:rsid w:val="00F23165"/>
    <w:rsid w:val="00F23638"/>
    <w:rsid w:val="00F24D15"/>
    <w:rsid w:val="00F27B40"/>
    <w:rsid w:val="00F313AF"/>
    <w:rsid w:val="00F3261E"/>
    <w:rsid w:val="00F32938"/>
    <w:rsid w:val="00F36610"/>
    <w:rsid w:val="00F37ACD"/>
    <w:rsid w:val="00F37BD9"/>
    <w:rsid w:val="00F42BB9"/>
    <w:rsid w:val="00F45340"/>
    <w:rsid w:val="00F479D0"/>
    <w:rsid w:val="00F50D5C"/>
    <w:rsid w:val="00F51390"/>
    <w:rsid w:val="00F54CCE"/>
    <w:rsid w:val="00F54EE6"/>
    <w:rsid w:val="00F574A0"/>
    <w:rsid w:val="00F57517"/>
    <w:rsid w:val="00F61384"/>
    <w:rsid w:val="00F67F59"/>
    <w:rsid w:val="00F712D5"/>
    <w:rsid w:val="00F76404"/>
    <w:rsid w:val="00F77B81"/>
    <w:rsid w:val="00F77C18"/>
    <w:rsid w:val="00F8226F"/>
    <w:rsid w:val="00F851F3"/>
    <w:rsid w:val="00F90CBF"/>
    <w:rsid w:val="00F915BD"/>
    <w:rsid w:val="00F92B91"/>
    <w:rsid w:val="00F95F24"/>
    <w:rsid w:val="00FA4384"/>
    <w:rsid w:val="00FA7457"/>
    <w:rsid w:val="00FB3235"/>
    <w:rsid w:val="00FB3258"/>
    <w:rsid w:val="00FB46EB"/>
    <w:rsid w:val="00FB5F36"/>
    <w:rsid w:val="00FB5F48"/>
    <w:rsid w:val="00FB7206"/>
    <w:rsid w:val="00FB75B0"/>
    <w:rsid w:val="00FC188E"/>
    <w:rsid w:val="00FC2646"/>
    <w:rsid w:val="00FC27AD"/>
    <w:rsid w:val="00FC3834"/>
    <w:rsid w:val="00FC45DD"/>
    <w:rsid w:val="00FD1395"/>
    <w:rsid w:val="00FD21A8"/>
    <w:rsid w:val="00FD2770"/>
    <w:rsid w:val="00FD35FB"/>
    <w:rsid w:val="00FD47D0"/>
    <w:rsid w:val="00FD7E05"/>
    <w:rsid w:val="00FE00C9"/>
    <w:rsid w:val="00FE0136"/>
    <w:rsid w:val="00FE0547"/>
    <w:rsid w:val="00FE1EB2"/>
    <w:rsid w:val="00FE20D0"/>
    <w:rsid w:val="00FE24A3"/>
    <w:rsid w:val="00FE2A8E"/>
    <w:rsid w:val="00FE4E6B"/>
    <w:rsid w:val="00FE5DAB"/>
    <w:rsid w:val="00FE5E7E"/>
    <w:rsid w:val="00FE7328"/>
    <w:rsid w:val="00FE7631"/>
    <w:rsid w:val="00FE77AA"/>
    <w:rsid w:val="00FF03D0"/>
    <w:rsid w:val="00FF06E4"/>
    <w:rsid w:val="00FF3839"/>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C7AA8"/>
  <w15:docId w15:val="{FE8F39E3-346A-4F0B-AC07-2FBA162E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692BE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9"/>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NormalTablePHPDOCX1">
    <w:name w:val="Normal Table PHPDOCX1"/>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2B49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8CB"/>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99073694">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44122722">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766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7A49B-852C-47F9-A54F-E4AA5C01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12861</Words>
  <Characters>73313</Characters>
  <Application>Microsoft Office Word</Application>
  <DocSecurity>0</DocSecurity>
  <Lines>610</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Dervišević Elma</cp:lastModifiedBy>
  <cp:revision>4</cp:revision>
  <cp:lastPrinted>2020-09-23T08:01:00Z</cp:lastPrinted>
  <dcterms:created xsi:type="dcterms:W3CDTF">2020-10-06T09:44:00Z</dcterms:created>
  <dcterms:modified xsi:type="dcterms:W3CDTF">2020-10-06T10:11:00Z</dcterms:modified>
</cp:coreProperties>
</file>