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50323A" w:rsidR="00E807DF" w:rsidRPr="00297165" w:rsidRDefault="00297165" w:rsidP="00E807DF">
            <w:pPr>
              <w:spacing w:before="135" w:after="135"/>
              <w:jc w:val="both"/>
              <w:textAlignment w:val="center"/>
              <w:rPr>
                <w:rFonts w:ascii="Arial" w:hAnsi="Arial" w:cs="Arial"/>
                <w:sz w:val="18"/>
                <w:szCs w:val="18"/>
              </w:rPr>
            </w:pPr>
            <w:r w:rsidRPr="00297165">
              <w:rPr>
                <w:rFonts w:ascii="Arial" w:hAnsi="Arial" w:cs="Arial"/>
                <w:sz w:val="18"/>
                <w:szCs w:val="18"/>
              </w:rPr>
              <w:t>Izpolnjen</w:t>
            </w:r>
            <w:r w:rsidR="00902406">
              <w:rPr>
                <w:rFonts w:ascii="Arial" w:hAnsi="Arial" w:cs="Arial"/>
                <w:sz w:val="18"/>
                <w:szCs w:val="18"/>
              </w:rPr>
              <w:t>, podpisan in žigosan.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47CFFCA3" w:rsidR="0084141A" w:rsidRDefault="000E73FE">
      <w:pPr>
        <w:spacing w:before="225" w:after="225" w:line="240" w:lineRule="auto"/>
        <w:jc w:val="both"/>
      </w:pPr>
      <w:r>
        <w:rPr>
          <w:rFonts w:ascii="Arial" w:hAnsi="Arial" w:cs="Arial"/>
          <w:color w:val="000000"/>
          <w:sz w:val="18"/>
          <w:szCs w:val="18"/>
        </w:rPr>
        <w:t>Na osnovi povabila za naročilo »</w:t>
      </w:r>
      <w:r w:rsidR="007651DB" w:rsidRPr="002A0DDE">
        <w:rPr>
          <w:rFonts w:ascii="Arial" w:hAnsi="Arial" w:cs="Arial"/>
          <w:b/>
          <w:bCs/>
          <w:color w:val="000000"/>
          <w:sz w:val="18"/>
          <w:szCs w:val="18"/>
        </w:rPr>
        <w:t>Sukcesivna dobava konvencionalnih in ekoloških živil</w:t>
      </w:r>
      <w:r w:rsidR="005C4E23">
        <w:rPr>
          <w:rFonts w:ascii="Arial" w:hAnsi="Arial" w:cs="Arial"/>
          <w:b/>
          <w:bCs/>
          <w:color w:val="000000"/>
          <w:sz w:val="18"/>
          <w:szCs w:val="18"/>
        </w:rPr>
        <w:t xml:space="preserve"> – ponovitev javnega </w:t>
      </w:r>
      <w:r w:rsidR="00E2236D">
        <w:rPr>
          <w:rFonts w:ascii="Arial" w:hAnsi="Arial" w:cs="Arial"/>
          <w:b/>
          <w:bCs/>
          <w:color w:val="000000"/>
          <w:sz w:val="18"/>
          <w:szCs w:val="18"/>
        </w:rPr>
        <w:t>naročila</w:t>
      </w:r>
      <w:r w:rsidRPr="002A0DDE">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E8786D">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E8786D">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E8786D">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E8786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215" w:type="dxa"/>
        <w:tblInd w:w="-290" w:type="dxa"/>
        <w:tblLook w:val="04A0" w:firstRow="1" w:lastRow="0" w:firstColumn="1" w:lastColumn="0" w:noHBand="0" w:noVBand="1"/>
      </w:tblPr>
      <w:tblGrid>
        <w:gridCol w:w="857"/>
        <w:gridCol w:w="3396"/>
        <w:gridCol w:w="2029"/>
        <w:gridCol w:w="640"/>
        <w:gridCol w:w="2293"/>
      </w:tblGrid>
      <w:tr w:rsidR="008A30E7" w14:paraId="62E74275" w14:textId="670E3731" w:rsidTr="00FA09D1">
        <w:tc>
          <w:tcPr>
            <w:tcW w:w="4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8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101"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34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244"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BE4807" w:rsidRPr="008A30E7" w14:paraId="666E0B63" w14:textId="7377DDB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6EDE2C8C" w14:textId="196421CC" w:rsidR="00BE4807" w:rsidRPr="00376387" w:rsidRDefault="00BE4807" w:rsidP="00BE4807">
            <w:pPr>
              <w:rPr>
                <w:highlight w:val="yellow"/>
              </w:rPr>
            </w:pPr>
            <w:r w:rsidRPr="00BE4807">
              <w:rPr>
                <w:rFonts w:ascii="Arial" w:hAnsi="Arial" w:cs="Arial"/>
                <w:color w:val="000000"/>
                <w:position w:val="-2"/>
                <w:sz w:val="18"/>
                <w:szCs w:val="18"/>
              </w:rPr>
              <w:t xml:space="preserve">1. </w:t>
            </w:r>
          </w:p>
        </w:tc>
        <w:tc>
          <w:tcPr>
            <w:tcW w:w="1843" w:type="pct"/>
            <w:tcMar>
              <w:top w:w="135" w:type="dxa"/>
              <w:bottom w:w="135" w:type="dxa"/>
            </w:tcMar>
            <w:vAlign w:val="center"/>
          </w:tcPr>
          <w:p w14:paraId="5C5FE8AD" w14:textId="31715804" w:rsidR="00BE4807" w:rsidRPr="00376387" w:rsidRDefault="00BE4807" w:rsidP="00BE4807">
            <w:pPr>
              <w:rPr>
                <w:highlight w:val="yellow"/>
              </w:rPr>
            </w:pPr>
            <w:r w:rsidRPr="00BE4807">
              <w:rPr>
                <w:rFonts w:ascii="Arial" w:hAnsi="Arial" w:cs="Arial"/>
                <w:sz w:val="18"/>
                <w:szCs w:val="18"/>
              </w:rPr>
              <w:t>SVEŽE GOVEJE, TELEČJE IN SVINJSKO MESO TER MESNI IZDELKI</w:t>
            </w:r>
          </w:p>
        </w:tc>
        <w:tc>
          <w:tcPr>
            <w:tcW w:w="1101" w:type="pct"/>
          </w:tcPr>
          <w:p w14:paraId="10465C35" w14:textId="77777777" w:rsidR="00BE4807" w:rsidRPr="008A30E7" w:rsidRDefault="00BE4807" w:rsidP="00BE4807"/>
        </w:tc>
        <w:tc>
          <w:tcPr>
            <w:tcW w:w="347" w:type="pct"/>
          </w:tcPr>
          <w:p w14:paraId="0BDBEEB8" w14:textId="77777777" w:rsidR="00BE4807" w:rsidRPr="008A30E7" w:rsidRDefault="00BE4807" w:rsidP="00BE4807"/>
        </w:tc>
        <w:tc>
          <w:tcPr>
            <w:tcW w:w="1244" w:type="pct"/>
          </w:tcPr>
          <w:p w14:paraId="5881AA5E" w14:textId="77777777" w:rsidR="00BE4807" w:rsidRPr="008A30E7" w:rsidRDefault="00BE4807" w:rsidP="00BE4807"/>
        </w:tc>
      </w:tr>
      <w:tr w:rsidR="005C4E23" w:rsidRPr="008A30E7" w14:paraId="5853DB0C"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4C1B8791" w14:textId="0DB40A52" w:rsidR="005C4E23" w:rsidRPr="00BE4807" w:rsidRDefault="005C4E23" w:rsidP="00BE4807">
            <w:pPr>
              <w:rPr>
                <w:rFonts w:ascii="Arial" w:hAnsi="Arial" w:cs="Arial"/>
                <w:color w:val="000000"/>
                <w:position w:val="-2"/>
                <w:sz w:val="18"/>
                <w:szCs w:val="18"/>
              </w:rPr>
            </w:pPr>
            <w:r>
              <w:rPr>
                <w:rFonts w:ascii="Arial" w:hAnsi="Arial" w:cs="Arial"/>
                <w:color w:val="000000"/>
                <w:position w:val="-2"/>
                <w:sz w:val="18"/>
                <w:szCs w:val="18"/>
              </w:rPr>
              <w:t xml:space="preserve">2. </w:t>
            </w:r>
          </w:p>
        </w:tc>
        <w:tc>
          <w:tcPr>
            <w:tcW w:w="1843" w:type="pct"/>
            <w:tcMar>
              <w:top w:w="135" w:type="dxa"/>
              <w:bottom w:w="135" w:type="dxa"/>
            </w:tcMar>
            <w:vAlign w:val="center"/>
          </w:tcPr>
          <w:p w14:paraId="572CAE0D" w14:textId="31D1CA16" w:rsidR="005C4E23" w:rsidRPr="00BE4807" w:rsidRDefault="005C4E23" w:rsidP="00BE4807">
            <w:pPr>
              <w:rPr>
                <w:rFonts w:ascii="Arial" w:hAnsi="Arial" w:cs="Arial"/>
                <w:sz w:val="18"/>
                <w:szCs w:val="18"/>
              </w:rPr>
            </w:pPr>
            <w:r>
              <w:rPr>
                <w:rFonts w:ascii="Arial" w:hAnsi="Arial" w:cs="Arial"/>
                <w:sz w:val="18"/>
                <w:szCs w:val="18"/>
              </w:rPr>
              <w:t>BIO GOVEJE MESO IN IZDELKI</w:t>
            </w:r>
          </w:p>
        </w:tc>
        <w:tc>
          <w:tcPr>
            <w:tcW w:w="1101" w:type="pct"/>
          </w:tcPr>
          <w:p w14:paraId="681E0389" w14:textId="77777777" w:rsidR="005C4E23" w:rsidRPr="008A30E7" w:rsidRDefault="005C4E23" w:rsidP="00BE4807"/>
        </w:tc>
        <w:tc>
          <w:tcPr>
            <w:tcW w:w="347" w:type="pct"/>
          </w:tcPr>
          <w:p w14:paraId="627A7E4D" w14:textId="77777777" w:rsidR="005C4E23" w:rsidRPr="008A30E7" w:rsidRDefault="005C4E23" w:rsidP="00BE4807"/>
        </w:tc>
        <w:tc>
          <w:tcPr>
            <w:tcW w:w="1244" w:type="pct"/>
          </w:tcPr>
          <w:p w14:paraId="104C4085" w14:textId="77777777" w:rsidR="005C4E23" w:rsidRPr="008A30E7" w:rsidRDefault="005C4E23" w:rsidP="00BE4807"/>
        </w:tc>
      </w:tr>
      <w:tr w:rsidR="00BE4807" w:rsidRPr="008A30E7" w14:paraId="1BBF3C1E" w14:textId="0171BFC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26B7CD4D" w14:textId="36D73E8B" w:rsidR="00BE4807" w:rsidRPr="00376387" w:rsidRDefault="005C4E23" w:rsidP="00BE4807">
            <w:pPr>
              <w:rPr>
                <w:rFonts w:ascii="Arial" w:hAnsi="Arial" w:cs="Arial"/>
                <w:color w:val="000000"/>
                <w:position w:val="-2"/>
                <w:sz w:val="18"/>
                <w:szCs w:val="18"/>
                <w:highlight w:val="yellow"/>
              </w:rPr>
            </w:pPr>
            <w:r>
              <w:rPr>
                <w:rFonts w:ascii="Arial" w:hAnsi="Arial" w:cs="Arial"/>
                <w:color w:val="000000"/>
                <w:position w:val="-2"/>
                <w:sz w:val="18"/>
                <w:szCs w:val="18"/>
              </w:rPr>
              <w:t>3</w:t>
            </w:r>
            <w:r w:rsidR="00BE4807" w:rsidRPr="00BE4807">
              <w:rPr>
                <w:rFonts w:ascii="Arial" w:hAnsi="Arial" w:cs="Arial"/>
                <w:color w:val="000000"/>
                <w:position w:val="-2"/>
                <w:sz w:val="18"/>
                <w:szCs w:val="18"/>
              </w:rPr>
              <w:t xml:space="preserve">. </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147EDF61" w:rsidR="00BE4807" w:rsidRPr="00376387" w:rsidRDefault="00BE4807" w:rsidP="00BE4807">
            <w:pPr>
              <w:rPr>
                <w:rFonts w:ascii="Arial" w:hAnsi="Arial" w:cs="Arial"/>
                <w:color w:val="000000"/>
                <w:position w:val="-2"/>
                <w:sz w:val="18"/>
                <w:szCs w:val="18"/>
                <w:highlight w:val="yellow"/>
              </w:rPr>
            </w:pPr>
            <w:r w:rsidRPr="00BE4807">
              <w:rPr>
                <w:rFonts w:ascii="Arial" w:hAnsi="Arial" w:cs="Arial"/>
                <w:color w:val="000000"/>
                <w:position w:val="-2"/>
                <w:sz w:val="18"/>
                <w:szCs w:val="18"/>
              </w:rPr>
              <w:t>SVEŽE PERUTNINSKO MESO TER PERUTNINSKI IZDELKI</w:t>
            </w:r>
          </w:p>
        </w:tc>
        <w:tc>
          <w:tcPr>
            <w:tcW w:w="1101" w:type="pct"/>
            <w:tcBorders>
              <w:top w:val="single" w:sz="4" w:space="0" w:color="auto"/>
              <w:left w:val="single" w:sz="4" w:space="0" w:color="auto"/>
              <w:bottom w:val="single" w:sz="4" w:space="0" w:color="auto"/>
              <w:right w:val="single" w:sz="4" w:space="0" w:color="auto"/>
            </w:tcBorders>
          </w:tcPr>
          <w:p w14:paraId="60473ACD" w14:textId="77777777" w:rsidR="00BE4807" w:rsidRPr="008A30E7" w:rsidRDefault="00BE4807"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34823BF4" w14:textId="77777777" w:rsidR="00BE4807" w:rsidRPr="008A30E7" w:rsidRDefault="00BE4807"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03D6F0CA" w14:textId="77777777" w:rsidR="00BE4807" w:rsidRPr="008A30E7" w:rsidRDefault="00BE4807" w:rsidP="00BE4807">
            <w:pPr>
              <w:rPr>
                <w:rFonts w:ascii="Arial" w:hAnsi="Arial" w:cs="Arial"/>
                <w:color w:val="000000"/>
                <w:position w:val="-2"/>
                <w:sz w:val="18"/>
                <w:szCs w:val="18"/>
              </w:rPr>
            </w:pPr>
          </w:p>
        </w:tc>
      </w:tr>
      <w:tr w:rsidR="005C4E23" w:rsidRPr="008A30E7" w14:paraId="15EE3B39" w14:textId="77777777" w:rsidTr="00FA09D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65" w:type="pct"/>
            <w:tcMar>
              <w:top w:w="135" w:type="dxa"/>
              <w:bottom w:w="135" w:type="dxa"/>
            </w:tcMar>
            <w:vAlign w:val="center"/>
          </w:tcPr>
          <w:p w14:paraId="2FACE9EB" w14:textId="2BE4C779" w:rsidR="005C4E23" w:rsidRPr="00BE4807" w:rsidRDefault="005C4E23" w:rsidP="00BE4807">
            <w:pPr>
              <w:rPr>
                <w:rFonts w:ascii="Arial" w:hAnsi="Arial" w:cs="Arial"/>
                <w:color w:val="000000"/>
                <w:position w:val="-2"/>
                <w:sz w:val="18"/>
                <w:szCs w:val="18"/>
              </w:rPr>
            </w:pPr>
            <w:r>
              <w:rPr>
                <w:rFonts w:ascii="Arial" w:hAnsi="Arial" w:cs="Arial"/>
                <w:color w:val="000000"/>
                <w:position w:val="-2"/>
                <w:sz w:val="18"/>
                <w:szCs w:val="18"/>
              </w:rPr>
              <w:t>4.</w:t>
            </w:r>
          </w:p>
        </w:tc>
        <w:tc>
          <w:tcPr>
            <w:tcW w:w="1843" w:type="pct"/>
            <w:tcBorders>
              <w:top w:val="single" w:sz="4" w:space="0" w:color="auto"/>
              <w:left w:val="single" w:sz="4" w:space="0" w:color="auto"/>
              <w:bottom w:val="single" w:sz="4" w:space="0" w:color="auto"/>
              <w:right w:val="single" w:sz="4" w:space="0" w:color="auto"/>
            </w:tcBorders>
            <w:tcMar>
              <w:top w:w="135" w:type="dxa"/>
              <w:bottom w:w="135" w:type="dxa"/>
            </w:tcMar>
          </w:tcPr>
          <w:p w14:paraId="17969C83" w14:textId="4F132160" w:rsidR="005C4E23" w:rsidRPr="00BE4807" w:rsidRDefault="005C4E23" w:rsidP="00BE4807">
            <w:pPr>
              <w:rPr>
                <w:rFonts w:ascii="Arial" w:hAnsi="Arial" w:cs="Arial"/>
                <w:color w:val="000000"/>
                <w:position w:val="-2"/>
                <w:sz w:val="18"/>
                <w:szCs w:val="18"/>
              </w:rPr>
            </w:pPr>
            <w:r>
              <w:rPr>
                <w:rFonts w:ascii="Arial" w:hAnsi="Arial" w:cs="Arial"/>
                <w:color w:val="000000"/>
                <w:position w:val="-2"/>
                <w:sz w:val="18"/>
                <w:szCs w:val="18"/>
              </w:rPr>
              <w:t>SVEŽE BIO PERUTNINSKO MESO</w:t>
            </w:r>
          </w:p>
        </w:tc>
        <w:tc>
          <w:tcPr>
            <w:tcW w:w="1101" w:type="pct"/>
            <w:tcBorders>
              <w:top w:val="single" w:sz="4" w:space="0" w:color="auto"/>
              <w:left w:val="single" w:sz="4" w:space="0" w:color="auto"/>
              <w:bottom w:val="single" w:sz="4" w:space="0" w:color="auto"/>
              <w:right w:val="single" w:sz="4" w:space="0" w:color="auto"/>
            </w:tcBorders>
          </w:tcPr>
          <w:p w14:paraId="07FF13A7" w14:textId="77777777" w:rsidR="005C4E23" w:rsidRPr="008A30E7" w:rsidRDefault="005C4E23" w:rsidP="00BE4807">
            <w:pPr>
              <w:rPr>
                <w:rFonts w:ascii="Arial" w:hAnsi="Arial" w:cs="Arial"/>
                <w:color w:val="000000"/>
                <w:position w:val="-2"/>
                <w:sz w:val="18"/>
                <w:szCs w:val="18"/>
              </w:rPr>
            </w:pPr>
          </w:p>
        </w:tc>
        <w:tc>
          <w:tcPr>
            <w:tcW w:w="347" w:type="pct"/>
            <w:tcBorders>
              <w:top w:val="single" w:sz="4" w:space="0" w:color="auto"/>
              <w:left w:val="single" w:sz="4" w:space="0" w:color="auto"/>
              <w:bottom w:val="single" w:sz="4" w:space="0" w:color="auto"/>
              <w:right w:val="single" w:sz="4" w:space="0" w:color="auto"/>
            </w:tcBorders>
          </w:tcPr>
          <w:p w14:paraId="5FA19AC6" w14:textId="77777777" w:rsidR="005C4E23" w:rsidRPr="008A30E7" w:rsidRDefault="005C4E23" w:rsidP="00BE4807">
            <w:pPr>
              <w:rPr>
                <w:rFonts w:ascii="Arial" w:hAnsi="Arial" w:cs="Arial"/>
                <w:color w:val="000000"/>
                <w:position w:val="-2"/>
                <w:sz w:val="18"/>
                <w:szCs w:val="18"/>
              </w:rPr>
            </w:pPr>
          </w:p>
        </w:tc>
        <w:tc>
          <w:tcPr>
            <w:tcW w:w="1244" w:type="pct"/>
            <w:tcBorders>
              <w:top w:val="single" w:sz="4" w:space="0" w:color="auto"/>
              <w:left w:val="single" w:sz="4" w:space="0" w:color="auto"/>
              <w:bottom w:val="single" w:sz="4" w:space="0" w:color="auto"/>
              <w:right w:val="single" w:sz="4" w:space="0" w:color="auto"/>
            </w:tcBorders>
          </w:tcPr>
          <w:p w14:paraId="55BB851B" w14:textId="77777777" w:rsidR="005C4E23" w:rsidRPr="008A30E7" w:rsidRDefault="005C4E23" w:rsidP="00BE4807">
            <w:pPr>
              <w:rPr>
                <w:rFonts w:ascii="Arial" w:hAnsi="Arial" w:cs="Arial"/>
                <w:color w:val="000000"/>
                <w:position w:val="-2"/>
                <w:sz w:val="18"/>
                <w:szCs w:val="18"/>
              </w:rPr>
            </w:pPr>
          </w:p>
        </w:tc>
      </w:tr>
      <w:tr w:rsidR="00FA09D1" w:rsidRPr="00FA09D1" w14:paraId="5652562C" w14:textId="2E3AE526" w:rsidTr="00FA09D1">
        <w:tc>
          <w:tcPr>
            <w:tcW w:w="2308"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22D21" w14:textId="1D3CAE05" w:rsidR="00FA09D1" w:rsidRPr="00FA09D1" w:rsidRDefault="00FA09D1" w:rsidP="00BE4807">
            <w:pPr>
              <w:rPr>
                <w:b/>
                <w:bCs/>
              </w:rPr>
            </w:pPr>
            <w:r w:rsidRPr="00FA09D1">
              <w:rPr>
                <w:b/>
                <w:bCs/>
              </w:rPr>
              <w:t>SKUPAJ</w:t>
            </w:r>
          </w:p>
        </w:tc>
        <w:tc>
          <w:tcPr>
            <w:tcW w:w="1101" w:type="pct"/>
            <w:tcBorders>
              <w:top w:val="single" w:sz="5" w:space="0" w:color="000000"/>
              <w:left w:val="single" w:sz="5" w:space="0" w:color="000000"/>
              <w:bottom w:val="single" w:sz="5" w:space="0" w:color="000000"/>
              <w:right w:val="single" w:sz="5" w:space="0" w:color="000000"/>
            </w:tcBorders>
          </w:tcPr>
          <w:p w14:paraId="60AF0D1F" w14:textId="77777777" w:rsidR="00FA09D1" w:rsidRPr="00FA09D1" w:rsidRDefault="00FA09D1" w:rsidP="00BE4807">
            <w:pPr>
              <w:rPr>
                <w:b/>
                <w:bCs/>
              </w:rPr>
            </w:pPr>
          </w:p>
        </w:tc>
        <w:tc>
          <w:tcPr>
            <w:tcW w:w="347" w:type="pct"/>
            <w:tcBorders>
              <w:top w:val="single" w:sz="5" w:space="0" w:color="000000"/>
              <w:left w:val="single" w:sz="5" w:space="0" w:color="000000"/>
              <w:bottom w:val="single" w:sz="5" w:space="0" w:color="000000"/>
              <w:right w:val="single" w:sz="5" w:space="0" w:color="000000"/>
            </w:tcBorders>
          </w:tcPr>
          <w:p w14:paraId="03C8D561" w14:textId="77777777" w:rsidR="00FA09D1" w:rsidRPr="00FA09D1" w:rsidRDefault="00FA09D1" w:rsidP="00BE4807">
            <w:pPr>
              <w:rPr>
                <w:b/>
                <w:bCs/>
              </w:rPr>
            </w:pPr>
          </w:p>
        </w:tc>
        <w:tc>
          <w:tcPr>
            <w:tcW w:w="1244" w:type="pct"/>
            <w:tcBorders>
              <w:top w:val="single" w:sz="5" w:space="0" w:color="000000"/>
              <w:left w:val="single" w:sz="5" w:space="0" w:color="000000"/>
              <w:bottom w:val="single" w:sz="5" w:space="0" w:color="000000"/>
              <w:right w:val="single" w:sz="5" w:space="0" w:color="000000"/>
            </w:tcBorders>
          </w:tcPr>
          <w:p w14:paraId="2475A019" w14:textId="77777777" w:rsidR="00FA09D1" w:rsidRPr="00FA09D1" w:rsidRDefault="00FA09D1" w:rsidP="00BE4807">
            <w:pPr>
              <w:rPr>
                <w:b/>
                <w:bCs/>
              </w:rPr>
            </w:pPr>
          </w:p>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3F71481D"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8A30E7" w:rsidRPr="002A0DDE">
        <w:rPr>
          <w:rFonts w:ascii="Arial" w:hAnsi="Arial" w:cs="Arial"/>
          <w:color w:val="000000"/>
          <w:sz w:val="18"/>
          <w:szCs w:val="18"/>
        </w:rPr>
        <w:t>30</w:t>
      </w:r>
      <w:r w:rsidR="007651DB" w:rsidRPr="002A0DDE">
        <w:rPr>
          <w:rFonts w:ascii="Arial" w:hAnsi="Arial" w:cs="Arial"/>
          <w:color w:val="000000"/>
          <w:sz w:val="18"/>
          <w:szCs w:val="18"/>
        </w:rPr>
        <w:t>.</w:t>
      </w:r>
      <w:r w:rsidR="005C4E23">
        <w:rPr>
          <w:rFonts w:ascii="Arial" w:hAnsi="Arial" w:cs="Arial"/>
          <w:color w:val="000000"/>
          <w:sz w:val="18"/>
          <w:szCs w:val="18"/>
        </w:rPr>
        <w:t>12</w:t>
      </w:r>
      <w:r w:rsidR="008A30E7" w:rsidRPr="002A0DDE">
        <w:rPr>
          <w:rFonts w:ascii="Arial" w:hAnsi="Arial" w:cs="Arial"/>
          <w:color w:val="000000"/>
          <w:sz w:val="18"/>
          <w:szCs w:val="18"/>
        </w:rPr>
        <w:t>.2020</w:t>
      </w:r>
      <w:r w:rsidR="007651DB" w:rsidRPr="002A0DDE">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lastRenderedPageBreak/>
        <w:t>Rok plačila je 30 dni od izstavitve e-računa, 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3C48B2F3"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2A0DDE">
        <w:rPr>
          <w:rFonts w:ascii="Arial" w:hAnsi="Arial" w:cs="Arial"/>
          <w:color w:val="000000"/>
          <w:sz w:val="18"/>
          <w:szCs w:val="18"/>
        </w:rPr>
        <w:t>»</w:t>
      </w:r>
      <w:bookmarkStart w:id="5" w:name="_Hlk52877279"/>
      <w:r w:rsidR="007651DB" w:rsidRPr="002A0DDE">
        <w:rPr>
          <w:rFonts w:ascii="Arial" w:hAnsi="Arial" w:cs="Arial"/>
          <w:b/>
          <w:bCs/>
          <w:color w:val="000000"/>
          <w:sz w:val="18"/>
          <w:szCs w:val="18"/>
        </w:rPr>
        <w:t>Sukcesivna dobava konvencionalnih in ekoloških živil</w:t>
      </w:r>
      <w:r w:rsidR="005C4E23">
        <w:rPr>
          <w:rFonts w:ascii="Arial" w:hAnsi="Arial" w:cs="Arial"/>
          <w:b/>
          <w:bCs/>
          <w:color w:val="000000"/>
          <w:sz w:val="18"/>
          <w:szCs w:val="18"/>
        </w:rPr>
        <w:t xml:space="preserve"> – ponovitev javnega naročila</w:t>
      </w:r>
      <w:bookmarkEnd w:id="5"/>
      <w:r w:rsidR="000B7E57" w:rsidRPr="002A0DDE">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66927553" w:rsidR="0084141A" w:rsidRDefault="000E73FE">
      <w:pPr>
        <w:spacing w:before="225" w:after="225" w:line="240" w:lineRule="auto"/>
        <w:jc w:val="both"/>
      </w:pPr>
      <w:r>
        <w:rPr>
          <w:rFonts w:ascii="Arial" w:hAnsi="Arial" w:cs="Arial"/>
          <w:color w:val="000000"/>
          <w:sz w:val="18"/>
          <w:szCs w:val="18"/>
        </w:rPr>
        <w:t xml:space="preserve">Pooblaščamo naročnika </w:t>
      </w:r>
      <w:r w:rsidR="008A30E7" w:rsidRPr="00862A63">
        <w:rPr>
          <w:rFonts w:ascii="Arial" w:hAnsi="Arial" w:cs="Arial"/>
          <w:b/>
          <w:sz w:val="18"/>
          <w:szCs w:val="18"/>
        </w:rPr>
        <w:t xml:space="preserve">OSNOVNA ŠOLA </w:t>
      </w:r>
      <w:r w:rsidR="002A0DDE" w:rsidRPr="00862A63">
        <w:rPr>
          <w:rFonts w:ascii="Arial" w:hAnsi="Arial" w:cs="Arial"/>
          <w:b/>
          <w:sz w:val="18"/>
          <w:szCs w:val="18"/>
        </w:rPr>
        <w:t>DRAGOMELJ</w:t>
      </w:r>
      <w:r w:rsidR="008A30E7" w:rsidRPr="00862A63">
        <w:rPr>
          <w:rFonts w:ascii="Arial" w:hAnsi="Arial" w:cs="Arial"/>
          <w:sz w:val="18"/>
          <w:szCs w:val="18"/>
        </w:rPr>
        <w:t xml:space="preserve">, </w:t>
      </w:r>
      <w:r w:rsidR="002A0DDE" w:rsidRPr="00862A63">
        <w:rPr>
          <w:rFonts w:ascii="Arial" w:hAnsi="Arial" w:cs="Arial"/>
          <w:b/>
          <w:sz w:val="18"/>
          <w:szCs w:val="18"/>
        </w:rPr>
        <w:t>Dragomelj 180</w:t>
      </w:r>
      <w:r w:rsidR="008A30E7" w:rsidRPr="00862A63">
        <w:rPr>
          <w:rFonts w:ascii="Arial" w:hAnsi="Arial" w:cs="Arial"/>
          <w:b/>
          <w:sz w:val="18"/>
          <w:szCs w:val="18"/>
        </w:rPr>
        <w:t xml:space="preserve">, </w:t>
      </w:r>
      <w:r w:rsidR="00862A63" w:rsidRPr="00862A63">
        <w:rPr>
          <w:rFonts w:ascii="Arial" w:hAnsi="Arial" w:cs="Arial"/>
          <w:b/>
          <w:sz w:val="18"/>
          <w:szCs w:val="18"/>
        </w:rPr>
        <w:t>1230</w:t>
      </w:r>
      <w:r w:rsidR="008A30E7" w:rsidRPr="00862A63">
        <w:rPr>
          <w:rFonts w:ascii="Arial" w:hAnsi="Arial" w:cs="Arial"/>
          <w:b/>
          <w:sz w:val="18"/>
          <w:szCs w:val="18"/>
        </w:rPr>
        <w:t xml:space="preserve"> </w:t>
      </w:r>
      <w:r w:rsidR="00862A63" w:rsidRPr="00862A63">
        <w:rPr>
          <w:rFonts w:ascii="Arial" w:hAnsi="Arial" w:cs="Arial"/>
          <w:b/>
          <w:sz w:val="18"/>
          <w:szCs w:val="18"/>
        </w:rPr>
        <w:t>Domžale</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5F5B307E"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8A30E7" w:rsidRPr="00862A63">
        <w:rPr>
          <w:rFonts w:ascii="Arial" w:hAnsi="Arial" w:cs="Arial"/>
          <w:b/>
          <w:sz w:val="18"/>
          <w:szCs w:val="18"/>
        </w:rPr>
        <w:t xml:space="preserve">OSNOVNA ŠOLA </w:t>
      </w:r>
      <w:r w:rsidR="00862A63" w:rsidRPr="00862A63">
        <w:rPr>
          <w:rFonts w:ascii="Arial" w:hAnsi="Arial" w:cs="Arial"/>
          <w:b/>
          <w:sz w:val="18"/>
          <w:szCs w:val="18"/>
        </w:rPr>
        <w:t>DRAGOMELJ</w:t>
      </w:r>
      <w:r w:rsidR="008A30E7" w:rsidRPr="00862A63">
        <w:rPr>
          <w:rFonts w:ascii="Arial" w:hAnsi="Arial" w:cs="Arial"/>
          <w:b/>
          <w:sz w:val="18"/>
          <w:szCs w:val="18"/>
        </w:rPr>
        <w:t xml:space="preserve">, </w:t>
      </w:r>
      <w:r w:rsidR="00862A63" w:rsidRPr="00862A63">
        <w:rPr>
          <w:rFonts w:ascii="Arial" w:hAnsi="Arial" w:cs="Arial"/>
          <w:b/>
          <w:sz w:val="18"/>
          <w:szCs w:val="18"/>
        </w:rPr>
        <w:t>Dragomelj 180</w:t>
      </w:r>
      <w:r w:rsidR="008A30E7" w:rsidRPr="00862A63">
        <w:rPr>
          <w:rFonts w:ascii="Arial" w:hAnsi="Arial" w:cs="Arial"/>
          <w:b/>
          <w:sz w:val="18"/>
          <w:szCs w:val="18"/>
        </w:rPr>
        <w:t xml:space="preserve">, </w:t>
      </w:r>
      <w:r w:rsidR="00862A63" w:rsidRPr="00862A63">
        <w:rPr>
          <w:rFonts w:ascii="Arial" w:hAnsi="Arial" w:cs="Arial"/>
          <w:b/>
          <w:sz w:val="18"/>
          <w:szCs w:val="18"/>
        </w:rPr>
        <w:t>1230 Domžale</w:t>
      </w:r>
      <w:r w:rsidRPr="00862A63">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64C543D"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862A63">
        <w:rPr>
          <w:rFonts w:ascii="Arial" w:hAnsi="Arial" w:cs="Arial"/>
          <w:iCs/>
          <w:color w:val="000000"/>
          <w:sz w:val="18"/>
          <w:szCs w:val="18"/>
        </w:rPr>
        <w:t>»</w:t>
      </w:r>
      <w:r w:rsidR="007651DB" w:rsidRPr="00862A63">
        <w:rPr>
          <w:rFonts w:ascii="Arial" w:hAnsi="Arial" w:cs="Arial"/>
          <w:iCs/>
          <w:color w:val="000000"/>
          <w:sz w:val="18"/>
          <w:szCs w:val="18"/>
        </w:rPr>
        <w:t xml:space="preserve">Sukcesivna dobava konvencionalnih in ekoloških živil za obdobje </w:t>
      </w:r>
      <w:r w:rsidR="00862A63" w:rsidRPr="00862A63">
        <w:rPr>
          <w:rFonts w:ascii="Arial" w:hAnsi="Arial" w:cs="Arial"/>
          <w:iCs/>
          <w:color w:val="000000"/>
          <w:sz w:val="18"/>
          <w:szCs w:val="18"/>
        </w:rPr>
        <w:t>štirih</w:t>
      </w:r>
      <w:r w:rsidR="007651DB" w:rsidRPr="00862A63">
        <w:rPr>
          <w:rFonts w:ascii="Arial" w:hAnsi="Arial" w:cs="Arial"/>
          <w:iCs/>
          <w:color w:val="000000"/>
          <w:sz w:val="18"/>
          <w:szCs w:val="18"/>
        </w:rPr>
        <w:t xml:space="preserve"> let</w:t>
      </w:r>
      <w:r w:rsidR="00E807DF" w:rsidRPr="00862A63">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2020</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36DAB90B"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862A63">
        <w:rPr>
          <w:rFonts w:ascii="Arial" w:eastAsia="Calibri" w:hAnsi="Arial" w:cs="Arial"/>
          <w:b/>
          <w:sz w:val="18"/>
          <w:szCs w:val="18"/>
        </w:rPr>
        <w:t xml:space="preserve">»Sukcesivna dobava konvencionalnih in ekoloških živil za obdobje </w:t>
      </w:r>
      <w:r w:rsidR="00862A63" w:rsidRPr="00862A63">
        <w:rPr>
          <w:rFonts w:ascii="Arial" w:eastAsia="Calibri" w:hAnsi="Arial" w:cs="Arial"/>
          <w:b/>
          <w:sz w:val="18"/>
          <w:szCs w:val="18"/>
        </w:rPr>
        <w:t>štirih</w:t>
      </w:r>
      <w:r w:rsidRPr="00862A63">
        <w:rPr>
          <w:rFonts w:ascii="Arial" w:eastAsia="Calibri" w:hAnsi="Arial" w:cs="Arial"/>
          <w:b/>
          <w:sz w:val="18"/>
          <w:szCs w:val="18"/>
        </w:rPr>
        <w:t xml:space="preserve"> let«</w:t>
      </w:r>
      <w:r w:rsidRPr="00862A63">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Pr="00862A63">
        <w:rPr>
          <w:rFonts w:ascii="Arial" w:eastAsia="Calibri" w:hAnsi="Arial" w:cs="Arial"/>
          <w:b/>
          <w:sz w:val="18"/>
          <w:szCs w:val="18"/>
        </w:rPr>
        <w:t xml:space="preserve">Osnovni šoli </w:t>
      </w:r>
      <w:r w:rsidR="00862A63" w:rsidRPr="00862A63">
        <w:rPr>
          <w:rFonts w:ascii="Arial" w:eastAsia="Calibri" w:hAnsi="Arial" w:cs="Arial"/>
          <w:b/>
          <w:sz w:val="18"/>
          <w:szCs w:val="18"/>
        </w:rPr>
        <w:t>Dragomelj</w:t>
      </w:r>
      <w:r w:rsidRPr="00862A63">
        <w:rPr>
          <w:rFonts w:ascii="Arial" w:eastAsia="Calibri" w:hAnsi="Arial" w:cs="Arial"/>
          <w:b/>
          <w:sz w:val="18"/>
          <w:szCs w:val="18"/>
        </w:rPr>
        <w:t>,</w:t>
      </w:r>
      <w:r w:rsidR="00862A63" w:rsidRPr="00862A63">
        <w:rPr>
          <w:rFonts w:ascii="Arial" w:eastAsia="Calibri" w:hAnsi="Arial" w:cs="Arial"/>
          <w:b/>
          <w:sz w:val="18"/>
          <w:szCs w:val="18"/>
        </w:rPr>
        <w:t xml:space="preserve"> Dragomelj 180</w:t>
      </w:r>
      <w:r w:rsidRPr="00862A63">
        <w:rPr>
          <w:rFonts w:ascii="Arial" w:eastAsia="Calibri" w:hAnsi="Arial" w:cs="Arial"/>
          <w:b/>
          <w:sz w:val="18"/>
          <w:szCs w:val="18"/>
        </w:rPr>
        <w:t xml:space="preserve">, </w:t>
      </w:r>
      <w:r w:rsidR="00862A63" w:rsidRPr="00862A63">
        <w:rPr>
          <w:rFonts w:ascii="Arial" w:eastAsia="Calibri" w:hAnsi="Arial" w:cs="Arial"/>
          <w:b/>
          <w:sz w:val="18"/>
          <w:szCs w:val="18"/>
        </w:rPr>
        <w:t>1230 Domžale</w:t>
      </w:r>
      <w:r w:rsidRPr="00862A63">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6DDBB83F"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862A63">
        <w:rPr>
          <w:rFonts w:ascii="Arial" w:eastAsia="Calibri" w:hAnsi="Arial" w:cs="Arial"/>
          <w:b/>
          <w:bCs/>
          <w:sz w:val="18"/>
          <w:szCs w:val="18"/>
        </w:rPr>
        <w:t xml:space="preserve">Osnovno šolo </w:t>
      </w:r>
      <w:r w:rsidR="00862A63" w:rsidRPr="00862A63">
        <w:rPr>
          <w:rFonts w:ascii="Arial" w:eastAsia="Calibri" w:hAnsi="Arial" w:cs="Arial"/>
          <w:b/>
          <w:bCs/>
          <w:sz w:val="18"/>
          <w:szCs w:val="18"/>
        </w:rPr>
        <w:t>Dragomelj</w:t>
      </w:r>
      <w:r w:rsidRPr="00862A63">
        <w:rPr>
          <w:rFonts w:ascii="Arial" w:eastAsia="Calibri" w:hAnsi="Arial" w:cs="Arial"/>
          <w:b/>
          <w:bCs/>
          <w:sz w:val="18"/>
          <w:szCs w:val="18"/>
        </w:rPr>
        <w:t xml:space="preserve">, </w:t>
      </w:r>
      <w:r w:rsidR="00862A63" w:rsidRPr="00862A63">
        <w:rPr>
          <w:rFonts w:ascii="Arial" w:eastAsia="Calibri" w:hAnsi="Arial" w:cs="Arial"/>
          <w:b/>
          <w:bCs/>
          <w:sz w:val="18"/>
          <w:szCs w:val="18"/>
        </w:rPr>
        <w:t>Dragomelj 180,</w:t>
      </w:r>
      <w:r w:rsidRPr="00862A63">
        <w:rPr>
          <w:rFonts w:ascii="Arial" w:eastAsia="Calibri" w:hAnsi="Arial" w:cs="Arial"/>
          <w:b/>
          <w:bCs/>
          <w:sz w:val="18"/>
          <w:szCs w:val="18"/>
        </w:rPr>
        <w:t xml:space="preserve"> </w:t>
      </w:r>
      <w:r w:rsidR="00862A63" w:rsidRPr="00862A63">
        <w:rPr>
          <w:rFonts w:ascii="Arial" w:eastAsia="Calibri" w:hAnsi="Arial" w:cs="Arial"/>
          <w:b/>
          <w:bCs/>
          <w:sz w:val="18"/>
          <w:szCs w:val="18"/>
        </w:rPr>
        <w:t>1230 Domžale</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9"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9"/>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3CECD552"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546145" w:rsidRPr="00862A63">
        <w:rPr>
          <w:rFonts w:ascii="Arial" w:hAnsi="Arial" w:cs="Arial"/>
          <w:b/>
          <w:sz w:val="18"/>
          <w:szCs w:val="18"/>
        </w:rPr>
        <w:t xml:space="preserve">OSNOVNA ŠOLA </w:t>
      </w:r>
      <w:r w:rsidR="00862A63" w:rsidRPr="00862A63">
        <w:rPr>
          <w:rFonts w:ascii="Arial" w:hAnsi="Arial" w:cs="Arial"/>
          <w:b/>
          <w:sz w:val="18"/>
          <w:szCs w:val="18"/>
        </w:rPr>
        <w:t>DRAGOMELJ</w:t>
      </w:r>
      <w:r w:rsidR="00546145" w:rsidRPr="00862A63">
        <w:rPr>
          <w:rFonts w:ascii="Arial" w:hAnsi="Arial" w:cs="Arial"/>
          <w:b/>
          <w:sz w:val="18"/>
          <w:szCs w:val="18"/>
        </w:rPr>
        <w:t xml:space="preserve">, </w:t>
      </w:r>
      <w:r w:rsidR="00862A63" w:rsidRPr="00862A63">
        <w:rPr>
          <w:rFonts w:ascii="Arial" w:hAnsi="Arial" w:cs="Arial"/>
          <w:b/>
          <w:sz w:val="18"/>
          <w:szCs w:val="18"/>
        </w:rPr>
        <w:t>Dragomelj 180</w:t>
      </w:r>
      <w:r w:rsidR="00546145" w:rsidRPr="00862A63">
        <w:rPr>
          <w:rFonts w:ascii="Arial" w:hAnsi="Arial" w:cs="Arial"/>
          <w:b/>
          <w:sz w:val="18"/>
          <w:szCs w:val="18"/>
        </w:rPr>
        <w:t xml:space="preserve">, </w:t>
      </w:r>
      <w:r w:rsidR="00862A63" w:rsidRPr="00862A63">
        <w:rPr>
          <w:rFonts w:ascii="Arial" w:hAnsi="Arial" w:cs="Arial"/>
          <w:b/>
          <w:sz w:val="18"/>
          <w:szCs w:val="18"/>
        </w:rPr>
        <w:t>1230 Domžale</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66014193" w:rsidR="0084141A" w:rsidRDefault="000E73FE">
      <w:pPr>
        <w:spacing w:before="225" w:after="225" w:line="240" w:lineRule="auto"/>
        <w:jc w:val="both"/>
      </w:pPr>
      <w:r>
        <w:rPr>
          <w:rFonts w:ascii="Arial" w:hAnsi="Arial" w:cs="Arial"/>
          <w:color w:val="000000"/>
          <w:sz w:val="18"/>
          <w:szCs w:val="18"/>
        </w:rPr>
        <w:t>V zvezi z javnim naročilom »</w:t>
      </w:r>
      <w:r w:rsidR="005C4E23" w:rsidRPr="002A0DDE">
        <w:rPr>
          <w:rFonts w:ascii="Arial" w:hAnsi="Arial" w:cs="Arial"/>
          <w:b/>
          <w:bCs/>
          <w:color w:val="000000"/>
          <w:sz w:val="18"/>
          <w:szCs w:val="18"/>
        </w:rPr>
        <w:t>Sukcesivna dobava konvencionalnih in ekoloških živil</w:t>
      </w:r>
      <w:r w:rsidR="005C4E23">
        <w:rPr>
          <w:rFonts w:ascii="Arial" w:hAnsi="Arial" w:cs="Arial"/>
          <w:b/>
          <w:bCs/>
          <w:color w:val="000000"/>
          <w:sz w:val="18"/>
          <w:szCs w:val="18"/>
        </w:rPr>
        <w:t xml:space="preserve"> – ponovitev javnega naročila</w:t>
      </w:r>
      <w:r w:rsidRPr="00862A63">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DBF3E6C" w:rsidR="0084141A" w:rsidRDefault="000E73FE">
      <w:pPr>
        <w:spacing w:before="225" w:after="225" w:line="240" w:lineRule="auto"/>
        <w:jc w:val="both"/>
      </w:pPr>
      <w:r>
        <w:rPr>
          <w:rFonts w:ascii="Arial" w:hAnsi="Arial" w:cs="Arial"/>
          <w:color w:val="000000"/>
          <w:sz w:val="18"/>
          <w:szCs w:val="18"/>
        </w:rPr>
        <w:t xml:space="preserve">Pri izvedbi javnega naročila </w:t>
      </w:r>
      <w:r w:rsidRPr="00862A63">
        <w:rPr>
          <w:rFonts w:ascii="Arial" w:hAnsi="Arial" w:cs="Arial"/>
          <w:color w:val="000000"/>
          <w:sz w:val="18"/>
          <w:szCs w:val="18"/>
        </w:rPr>
        <w:t>»</w:t>
      </w:r>
      <w:r w:rsidR="005C4E23" w:rsidRPr="002A0DDE">
        <w:rPr>
          <w:rFonts w:ascii="Arial" w:hAnsi="Arial" w:cs="Arial"/>
          <w:b/>
          <w:bCs/>
          <w:color w:val="000000"/>
          <w:sz w:val="18"/>
          <w:szCs w:val="18"/>
        </w:rPr>
        <w:t>Sukcesivna dobava konvencionalnih in ekoloških živil</w:t>
      </w:r>
      <w:r w:rsidR="005C4E23">
        <w:rPr>
          <w:rFonts w:ascii="Arial" w:hAnsi="Arial" w:cs="Arial"/>
          <w:b/>
          <w:bCs/>
          <w:color w:val="000000"/>
          <w:sz w:val="18"/>
          <w:szCs w:val="18"/>
        </w:rPr>
        <w:t xml:space="preserve"> – ponovitev javnega naročila</w:t>
      </w:r>
      <w:r w:rsidRPr="00862A63">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0" w:name="_Hlk512503225"/>
      <w:r>
        <w:rPr>
          <w:rFonts w:ascii="Arial" w:hAnsi="Arial" w:cs="Arial"/>
        </w:rPr>
        <w:t>Izjava o lastniških deležih</w:t>
      </w:r>
    </w:p>
    <w:bookmarkEnd w:id="10"/>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1"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1"/>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7187FE7B"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B6257A">
        <w:rPr>
          <w:rFonts w:ascii="Arial" w:eastAsia="Times New Roman" w:hAnsi="Arial" w:cs="Arial"/>
          <w:b/>
          <w:bCs/>
          <w:sz w:val="18"/>
          <w:szCs w:val="18"/>
          <w:lang w:eastAsia="sl-SI"/>
        </w:rPr>
        <w:t>OSNOVNA ŠOLA</w:t>
      </w:r>
      <w:r w:rsidR="004742A4" w:rsidRPr="00B6257A">
        <w:rPr>
          <w:rFonts w:ascii="Arial" w:eastAsia="Times New Roman" w:hAnsi="Arial" w:cs="Arial"/>
          <w:b/>
          <w:bCs/>
          <w:sz w:val="18"/>
          <w:szCs w:val="18"/>
          <w:lang w:eastAsia="sl-SI"/>
        </w:rPr>
        <w:t xml:space="preserve"> </w:t>
      </w:r>
      <w:r w:rsidR="00862A63" w:rsidRPr="00B6257A">
        <w:rPr>
          <w:rFonts w:ascii="Arial" w:eastAsia="Times New Roman" w:hAnsi="Arial" w:cs="Arial"/>
          <w:b/>
          <w:bCs/>
          <w:sz w:val="18"/>
          <w:szCs w:val="18"/>
          <w:lang w:eastAsia="sl-SI"/>
        </w:rPr>
        <w:t>DRAGOMELJ</w:t>
      </w:r>
      <w:r w:rsidR="004742A4" w:rsidRPr="00B6257A">
        <w:rPr>
          <w:rFonts w:ascii="Arial" w:eastAsia="Times New Roman" w:hAnsi="Arial" w:cs="Arial"/>
          <w:b/>
          <w:bCs/>
          <w:sz w:val="18"/>
          <w:szCs w:val="18"/>
          <w:lang w:eastAsia="sl-SI"/>
        </w:rPr>
        <w:t xml:space="preserve">, </w:t>
      </w:r>
      <w:r w:rsidR="00B6257A" w:rsidRPr="00B6257A">
        <w:rPr>
          <w:rFonts w:ascii="Arial" w:eastAsia="Times New Roman" w:hAnsi="Arial" w:cs="Arial"/>
          <w:b/>
          <w:bCs/>
          <w:sz w:val="18"/>
          <w:szCs w:val="18"/>
          <w:lang w:eastAsia="sl-SI"/>
        </w:rPr>
        <w:t>Dragomelj 180</w:t>
      </w:r>
      <w:r w:rsidR="004742A4" w:rsidRPr="00B6257A">
        <w:rPr>
          <w:rFonts w:ascii="Arial" w:eastAsia="Times New Roman" w:hAnsi="Arial" w:cs="Arial"/>
          <w:b/>
          <w:bCs/>
          <w:sz w:val="18"/>
          <w:szCs w:val="18"/>
          <w:lang w:eastAsia="sl-SI"/>
        </w:rPr>
        <w:t xml:space="preserve">, </w:t>
      </w:r>
      <w:r w:rsidR="00B6257A" w:rsidRPr="00B6257A">
        <w:rPr>
          <w:rFonts w:ascii="Arial" w:eastAsia="Times New Roman" w:hAnsi="Arial" w:cs="Arial"/>
          <w:b/>
          <w:bCs/>
          <w:sz w:val="18"/>
          <w:szCs w:val="18"/>
          <w:lang w:eastAsia="sl-SI"/>
        </w:rPr>
        <w:t>1230 Domžale</w:t>
      </w:r>
      <w:r w:rsidR="004742A4" w:rsidRPr="00B6257A">
        <w:rPr>
          <w:rFonts w:ascii="Arial" w:eastAsia="Times New Roman" w:hAnsi="Arial" w:cs="Arial"/>
          <w:b/>
          <w:bCs/>
          <w:sz w:val="18"/>
          <w:szCs w:val="18"/>
          <w:lang w:eastAsia="sl-SI"/>
        </w:rPr>
        <w:t xml:space="preserve">, davčna številka: </w:t>
      </w:r>
      <w:r w:rsidR="00B6257A" w:rsidRPr="00B6257A">
        <w:rPr>
          <w:rFonts w:ascii="Arial" w:eastAsia="Times New Roman" w:hAnsi="Arial" w:cs="Arial"/>
          <w:b/>
          <w:bCs/>
          <w:sz w:val="18"/>
          <w:szCs w:val="18"/>
          <w:lang w:eastAsia="sl-SI"/>
        </w:rPr>
        <w:t>88530264</w:t>
      </w:r>
      <w:r w:rsidR="004742A4" w:rsidRPr="00B6257A">
        <w:rPr>
          <w:rFonts w:ascii="Arial" w:eastAsia="Times New Roman" w:hAnsi="Arial" w:cs="Arial"/>
          <w:b/>
          <w:bCs/>
          <w:sz w:val="18"/>
          <w:szCs w:val="18"/>
          <w:lang w:eastAsia="sl-SI"/>
        </w:rPr>
        <w:t xml:space="preserve">, matična številka: </w:t>
      </w:r>
      <w:r w:rsidR="00B6257A" w:rsidRPr="00B6257A">
        <w:rPr>
          <w:rFonts w:ascii="Arial" w:eastAsia="Times New Roman" w:hAnsi="Arial" w:cs="Arial"/>
          <w:b/>
          <w:bCs/>
          <w:sz w:val="18"/>
          <w:szCs w:val="18"/>
          <w:lang w:eastAsia="sl-SI"/>
        </w:rPr>
        <w:t>2197197000</w:t>
      </w:r>
      <w:r w:rsidR="00DD25D6" w:rsidRPr="00B6257A">
        <w:rPr>
          <w:rFonts w:ascii="Arial" w:eastAsia="Times New Roman" w:hAnsi="Arial" w:cs="Arial"/>
          <w:bCs/>
          <w:sz w:val="18"/>
          <w:szCs w:val="18"/>
          <w:lang w:eastAsia="sl-SI"/>
        </w:rPr>
        <w:t>,</w:t>
      </w:r>
      <w:r w:rsidR="00DD25D6" w:rsidRPr="00DD25D6">
        <w:rPr>
          <w:rFonts w:ascii="Arial" w:eastAsia="Times New Roman" w:hAnsi="Arial" w:cs="Arial"/>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2"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2"/>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295861F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3" w:name="_Hlk32490395"/>
      <w:r w:rsidR="002A5D7F">
        <w:rPr>
          <w:rFonts w:ascii="Arial" w:eastAsia="Times New Roman" w:hAnsi="Arial" w:cs="Arial"/>
          <w:b/>
          <w:color w:val="000000"/>
          <w:sz w:val="18"/>
          <w:szCs w:val="18"/>
          <w:lang w:eastAsia="sl-SI"/>
        </w:rPr>
        <w:t>drugi najugodnejši ponudnik</w:t>
      </w:r>
      <w:bookmarkEnd w:id="13"/>
      <w:r w:rsidRPr="00DD25D6">
        <w:rPr>
          <w:rFonts w:ascii="Arial" w:eastAsia="Times New Roman" w:hAnsi="Arial" w:cs="Arial"/>
          <w:color w:val="000000"/>
          <w:sz w:val="18"/>
          <w:szCs w:val="18"/>
          <w:lang w:eastAsia="sl-SI"/>
        </w:rPr>
        <w:t xml:space="preserve">) </w:t>
      </w: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5C68E68" w14:textId="36B089F9"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D520805"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1F0A724C"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ECF9636"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2CC29632"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4008CA51"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C464A36"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1F99C9B8" w14:textId="78567A31"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3.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w:t>
      </w:r>
      <w:r w:rsidR="002A5D7F" w:rsidRPr="002A5D7F">
        <w:rPr>
          <w:rFonts w:ascii="Arial" w:eastAsia="Times New Roman" w:hAnsi="Arial" w:cs="Arial"/>
          <w:b/>
          <w:color w:val="000000"/>
          <w:sz w:val="18"/>
          <w:szCs w:val="18"/>
          <w:lang w:eastAsia="sl-SI"/>
        </w:rPr>
        <w:t xml:space="preserve"> </w:t>
      </w:r>
      <w:r w:rsidR="002A5D7F">
        <w:rPr>
          <w:rFonts w:ascii="Arial" w:eastAsia="Times New Roman" w:hAnsi="Arial" w:cs="Arial"/>
          <w:b/>
          <w:color w:val="000000"/>
          <w:sz w:val="18"/>
          <w:szCs w:val="18"/>
          <w:lang w:eastAsia="sl-SI"/>
        </w:rPr>
        <w:t xml:space="preserve">tretji najugodnejši ponudnik </w:t>
      </w:r>
      <w:r w:rsidRPr="00DD25D6">
        <w:rPr>
          <w:rFonts w:ascii="Arial" w:eastAsia="Times New Roman" w:hAnsi="Arial" w:cs="Arial"/>
          <w:color w:val="000000"/>
          <w:sz w:val="18"/>
          <w:szCs w:val="18"/>
          <w:lang w:eastAsia="sl-SI"/>
        </w:rPr>
        <w:t xml:space="preserve">) </w:t>
      </w: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68F81DA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575969">
        <w:rPr>
          <w:rFonts w:ascii="Arial" w:eastAsia="Times New Roman" w:hAnsi="Arial" w:cs="Arial"/>
          <w:color w:val="000000"/>
          <w:sz w:val="18"/>
          <w:szCs w:val="18"/>
          <w:lang w:eastAsia="sl-SI"/>
        </w:rPr>
        <w:t>jo</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C84B8C2" w:rsidR="00DD25D6" w:rsidRPr="00B6257A" w:rsidRDefault="00DD25D6" w:rsidP="002561E5">
      <w:pPr>
        <w:numPr>
          <w:ilvl w:val="0"/>
          <w:numId w:val="16"/>
        </w:numPr>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 xml:space="preserve">je naročnik na Portalu javnih naročil dne __________, pod št. </w:t>
      </w:r>
      <w:r w:rsidR="001A34C8" w:rsidRPr="00B6257A">
        <w:rPr>
          <w:rFonts w:ascii="Arial" w:eastAsia="Times New Roman" w:hAnsi="Arial" w:cs="Arial"/>
          <w:sz w:val="18"/>
          <w:szCs w:val="18"/>
          <w:lang w:eastAsia="sl-SI"/>
        </w:rPr>
        <w:t>o</w:t>
      </w:r>
      <w:r w:rsidRPr="00B6257A">
        <w:rPr>
          <w:rFonts w:ascii="Arial" w:eastAsia="Times New Roman" w:hAnsi="Arial" w:cs="Arial"/>
          <w:sz w:val="18"/>
          <w:szCs w:val="18"/>
          <w:lang w:eastAsia="sl-SI"/>
        </w:rPr>
        <w:t>bjave __________</w:t>
      </w:r>
      <w:r w:rsidRPr="00B6257A">
        <w:rPr>
          <w:rFonts w:ascii="Arial" w:eastAsia="Times New Roman" w:hAnsi="Arial" w:cs="Arial"/>
          <w:b/>
          <w:sz w:val="18"/>
          <w:szCs w:val="18"/>
          <w:lang w:eastAsia="sl-SI"/>
        </w:rPr>
        <w:t xml:space="preserve"> </w:t>
      </w:r>
      <w:r w:rsidRPr="00B6257A">
        <w:rPr>
          <w:rFonts w:ascii="Arial" w:eastAsia="Times New Roman" w:hAnsi="Arial" w:cs="Arial"/>
          <w:sz w:val="18"/>
          <w:szCs w:val="18"/>
          <w:lang w:eastAsia="sl-SI"/>
        </w:rPr>
        <w:t xml:space="preserve">objavil obvestilo o naročilu </w:t>
      </w:r>
      <w:r w:rsidR="0069526B" w:rsidRPr="00B6257A">
        <w:rPr>
          <w:rFonts w:ascii="Arial" w:eastAsia="Times New Roman" w:hAnsi="Arial" w:cs="Arial"/>
          <w:sz w:val="18"/>
          <w:szCs w:val="18"/>
          <w:lang w:eastAsia="sl-SI"/>
        </w:rPr>
        <w:t>blaga po odprtem postop</w:t>
      </w:r>
      <w:r w:rsidR="00A441F5" w:rsidRPr="00B6257A">
        <w:rPr>
          <w:rFonts w:ascii="Arial" w:eastAsia="Times New Roman" w:hAnsi="Arial" w:cs="Arial"/>
          <w:sz w:val="18"/>
          <w:szCs w:val="18"/>
          <w:lang w:eastAsia="sl-SI"/>
        </w:rPr>
        <w:t>ku</w:t>
      </w:r>
      <w:r w:rsidR="0069526B" w:rsidRPr="00B6257A">
        <w:rPr>
          <w:rFonts w:ascii="Arial" w:eastAsia="Times New Roman" w:hAnsi="Arial" w:cs="Arial"/>
          <w:sz w:val="18"/>
          <w:szCs w:val="18"/>
          <w:lang w:eastAsia="sl-SI"/>
        </w:rPr>
        <w:t xml:space="preserve"> </w:t>
      </w:r>
      <w:r w:rsidRPr="00B6257A">
        <w:rPr>
          <w:rFonts w:ascii="Arial" w:eastAsia="Times New Roman" w:hAnsi="Arial" w:cs="Arial"/>
          <w:sz w:val="18"/>
          <w:szCs w:val="18"/>
          <w:lang w:eastAsia="sl-SI"/>
        </w:rPr>
        <w:t>(v nadaljevanju</w:t>
      </w:r>
      <w:r w:rsidR="00C40152" w:rsidRPr="00B6257A">
        <w:rPr>
          <w:rFonts w:ascii="Arial" w:eastAsia="Times New Roman" w:hAnsi="Arial" w:cs="Arial"/>
          <w:sz w:val="18"/>
          <w:szCs w:val="18"/>
          <w:lang w:eastAsia="sl-SI"/>
        </w:rPr>
        <w:t>:</w:t>
      </w:r>
      <w:r w:rsidRPr="00B6257A">
        <w:rPr>
          <w:rFonts w:ascii="Arial" w:eastAsia="Times New Roman" w:hAnsi="Arial" w:cs="Arial"/>
          <w:sz w:val="18"/>
          <w:szCs w:val="18"/>
          <w:lang w:eastAsia="sl-SI"/>
        </w:rPr>
        <w:t xml:space="preserve"> javni razpis) </w:t>
      </w:r>
      <w:r w:rsidR="00A441F5" w:rsidRPr="00B6257A">
        <w:rPr>
          <w:rFonts w:ascii="Arial" w:eastAsia="Times New Roman" w:hAnsi="Arial" w:cs="Arial"/>
          <w:sz w:val="18"/>
          <w:szCs w:val="18"/>
          <w:lang w:eastAsia="sl-SI"/>
        </w:rPr>
        <w:t xml:space="preserve">za </w:t>
      </w:r>
      <w:r w:rsidRPr="00B6257A">
        <w:rPr>
          <w:rFonts w:ascii="Arial" w:eastAsia="Times New Roman" w:hAnsi="Arial" w:cs="Arial"/>
          <w:sz w:val="18"/>
          <w:szCs w:val="18"/>
          <w:lang w:eastAsia="sl-SI"/>
        </w:rPr>
        <w:t xml:space="preserve">sukcesivno dobavo konvencionalnih in ekoloških živil za potrebe kuhinje </w:t>
      </w:r>
      <w:r w:rsidR="00575969" w:rsidRPr="00B6257A">
        <w:rPr>
          <w:rFonts w:ascii="Arial" w:eastAsia="Times New Roman" w:hAnsi="Arial" w:cs="Arial"/>
          <w:sz w:val="18"/>
          <w:szCs w:val="18"/>
          <w:lang w:eastAsia="sl-SI"/>
        </w:rPr>
        <w:t>Osnov</w:t>
      </w:r>
      <w:r w:rsidR="00ED4814" w:rsidRPr="00B6257A">
        <w:rPr>
          <w:rFonts w:ascii="Arial" w:eastAsia="Times New Roman" w:hAnsi="Arial" w:cs="Arial"/>
          <w:sz w:val="18"/>
          <w:szCs w:val="18"/>
          <w:lang w:eastAsia="sl-SI"/>
        </w:rPr>
        <w:t xml:space="preserve">ne šole </w:t>
      </w:r>
      <w:r w:rsidR="00B6257A" w:rsidRPr="00B6257A">
        <w:rPr>
          <w:rFonts w:ascii="Arial" w:eastAsia="Times New Roman" w:hAnsi="Arial" w:cs="Arial"/>
          <w:sz w:val="18"/>
          <w:szCs w:val="18"/>
          <w:lang w:eastAsia="sl-SI"/>
        </w:rPr>
        <w:t>Dragomelj</w:t>
      </w:r>
      <w:r w:rsidR="00C40152" w:rsidRPr="00B6257A">
        <w:rPr>
          <w:rFonts w:ascii="Arial" w:eastAsia="Times New Roman" w:hAnsi="Arial" w:cs="Arial"/>
          <w:sz w:val="18"/>
          <w:szCs w:val="18"/>
          <w:lang w:eastAsia="sl-SI"/>
        </w:rPr>
        <w:t>,</w:t>
      </w:r>
    </w:p>
    <w:p w14:paraId="4005940F" w14:textId="6B096CA7"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575969">
        <w:rPr>
          <w:rFonts w:ascii="Arial" w:eastAsia="Times New Roman" w:hAnsi="Arial" w:cs="Arial"/>
          <w:sz w:val="18"/>
          <w:szCs w:val="18"/>
          <w:lang w:eastAsia="sl-SI"/>
        </w:rPr>
        <w:t>je naročnik izvedel oddaj</w:t>
      </w:r>
      <w:r w:rsidR="00B6257A">
        <w:rPr>
          <w:rFonts w:ascii="Arial" w:eastAsia="Times New Roman" w:hAnsi="Arial" w:cs="Arial"/>
          <w:sz w:val="18"/>
          <w:szCs w:val="18"/>
          <w:lang w:eastAsia="sl-SI"/>
        </w:rPr>
        <w:t>o</w:t>
      </w:r>
      <w:r w:rsidRPr="00575969">
        <w:rPr>
          <w:rFonts w:ascii="Arial" w:eastAsia="Times New Roman" w:hAnsi="Arial" w:cs="Arial"/>
          <w:sz w:val="18"/>
          <w:szCs w:val="18"/>
          <w:lang w:eastAsia="sl-SI"/>
        </w:rPr>
        <w:t xml:space="preserve"> javnega naročila po </w:t>
      </w:r>
      <w:r w:rsidR="0069526B" w:rsidRPr="0069526B">
        <w:rPr>
          <w:rFonts w:ascii="Arial" w:eastAsia="Times New Roman" w:hAnsi="Arial" w:cs="Arial"/>
          <w:sz w:val="18"/>
          <w:szCs w:val="18"/>
          <w:lang w:eastAsia="sl-SI"/>
        </w:rPr>
        <w:t>odprtem postopku skladno s 40. členom v povezavi z 48. členom ZJN-3</w:t>
      </w:r>
      <w:r w:rsidR="006760AA">
        <w:rPr>
          <w:rFonts w:ascii="Arial" w:eastAsia="Times New Roman" w:hAnsi="Arial" w:cs="Arial"/>
          <w:sz w:val="18"/>
          <w:szCs w:val="18"/>
          <w:lang w:eastAsia="sl-SI"/>
        </w:rPr>
        <w:t>,</w:t>
      </w:r>
    </w:p>
    <w:p w14:paraId="1DF7BD2B" w14:textId="6A490EBB" w:rsidR="00FE0A63" w:rsidRPr="00B6257A" w:rsidRDefault="006760AA" w:rsidP="002561E5">
      <w:pPr>
        <w:numPr>
          <w:ilvl w:val="0"/>
          <w:numId w:val="16"/>
        </w:numPr>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je naročnik za sklop ________ izbral tri (3) najugodnejše ponudnike glede na uspešnost v okviru razp</w:t>
      </w:r>
      <w:r w:rsidR="00C40152" w:rsidRPr="00B6257A">
        <w:rPr>
          <w:rFonts w:ascii="Arial" w:eastAsia="Times New Roman" w:hAnsi="Arial" w:cs="Arial"/>
          <w:sz w:val="18"/>
          <w:szCs w:val="18"/>
          <w:lang w:eastAsia="sl-SI"/>
        </w:rPr>
        <w:t>isanih meril po vrstnem redu</w:t>
      </w:r>
      <w:r w:rsidRPr="00B6257A">
        <w:rPr>
          <w:rFonts w:ascii="Arial" w:eastAsia="Times New Roman" w:hAnsi="Arial" w:cs="Arial"/>
          <w:sz w:val="18"/>
          <w:szCs w:val="18"/>
          <w:lang w:eastAsia="sl-SI"/>
        </w:rPr>
        <w:t xml:space="preserve">, s katerimi bo sklenil okvirni sporazum, s ponovnim odpiranjem konkurence vsakih </w:t>
      </w:r>
      <w:r w:rsidR="00B6257A">
        <w:rPr>
          <w:rFonts w:ascii="Arial" w:eastAsia="Times New Roman" w:hAnsi="Arial" w:cs="Arial"/>
          <w:sz w:val="18"/>
          <w:szCs w:val="18"/>
          <w:lang w:eastAsia="sl-SI"/>
        </w:rPr>
        <w:t>štiriindvajset</w:t>
      </w:r>
      <w:r w:rsidRPr="00B6257A">
        <w:rPr>
          <w:rFonts w:ascii="Arial" w:eastAsia="Times New Roman" w:hAnsi="Arial" w:cs="Arial"/>
          <w:sz w:val="18"/>
          <w:szCs w:val="18"/>
          <w:lang w:eastAsia="sl-SI"/>
        </w:rPr>
        <w:t xml:space="preserve"> mesecev</w:t>
      </w:r>
      <w:r w:rsidR="00FE0A63" w:rsidRPr="00B6257A">
        <w:rPr>
          <w:rFonts w:ascii="Arial" w:eastAsia="Times New Roman" w:hAnsi="Arial" w:cs="Arial"/>
          <w:sz w:val="18"/>
          <w:szCs w:val="18"/>
          <w:lang w:eastAsia="sl-SI"/>
        </w:rPr>
        <w:t>,</w:t>
      </w:r>
    </w:p>
    <w:p w14:paraId="029025E7" w14:textId="2C4DDBFB"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obdobje prvih </w:t>
      </w:r>
      <w:r w:rsidR="00B6257A">
        <w:rPr>
          <w:rFonts w:ascii="Arial" w:eastAsia="Times New Roman" w:hAnsi="Arial" w:cs="Arial"/>
          <w:sz w:val="18"/>
          <w:szCs w:val="18"/>
          <w:lang w:eastAsia="sl-SI"/>
        </w:rPr>
        <w:t>štiriindvajset</w:t>
      </w:r>
      <w:r w:rsidRPr="00FE0A63">
        <w:rPr>
          <w:rFonts w:ascii="Arial" w:eastAsia="Times New Roman" w:hAnsi="Arial" w:cs="Arial"/>
          <w:sz w:val="18"/>
          <w:szCs w:val="18"/>
          <w:lang w:eastAsia="sl-SI"/>
        </w:rPr>
        <w:t xml:space="preserve"> mesecev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p w14:paraId="70D7DFB1" w14:textId="77777777" w:rsidR="00B6257A" w:rsidRDefault="00B6257A" w:rsidP="00B6257A">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5BB09CB8" w:rsidR="00DD25D6" w:rsidRPr="00265F67" w:rsidRDefault="00575969" w:rsidP="00265F67">
      <w:pPr>
        <w:spacing w:after="0" w:line="240" w:lineRule="auto"/>
        <w:jc w:val="both"/>
        <w:rPr>
          <w:rFonts w:ascii="Arial" w:eastAsia="Times New Roman" w:hAnsi="Arial" w:cs="Arial"/>
          <w:bCs/>
          <w:sz w:val="18"/>
          <w:szCs w:val="18"/>
          <w:lang w:eastAsia="sl-SI"/>
        </w:rPr>
      </w:pPr>
      <w:r w:rsidRPr="00B6257A">
        <w:rPr>
          <w:rFonts w:ascii="Arial" w:eastAsia="Times New Roman" w:hAnsi="Arial" w:cs="Arial"/>
          <w:bCs/>
          <w:sz w:val="18"/>
          <w:szCs w:val="18"/>
          <w:lang w:eastAsia="sl-SI"/>
        </w:rPr>
        <w:t>Okvirni sporazum</w:t>
      </w:r>
      <w:r w:rsidR="00DD25D6" w:rsidRPr="00B6257A">
        <w:rPr>
          <w:rFonts w:ascii="Arial" w:eastAsia="Times New Roman" w:hAnsi="Arial" w:cs="Arial"/>
          <w:bCs/>
          <w:sz w:val="18"/>
          <w:szCs w:val="18"/>
          <w:lang w:eastAsia="sl-SI"/>
        </w:rPr>
        <w:t xml:space="preserve"> se skle</w:t>
      </w:r>
      <w:r w:rsidR="00265F67" w:rsidRPr="00B6257A">
        <w:rPr>
          <w:rFonts w:ascii="Arial" w:eastAsia="Times New Roman" w:hAnsi="Arial" w:cs="Arial"/>
          <w:bCs/>
          <w:sz w:val="18"/>
          <w:szCs w:val="18"/>
          <w:lang w:eastAsia="sl-SI"/>
        </w:rPr>
        <w:t>pa</w:t>
      </w:r>
      <w:r w:rsidR="00DD25D6" w:rsidRPr="00B6257A">
        <w:rPr>
          <w:rFonts w:ascii="Arial" w:eastAsia="Times New Roman" w:hAnsi="Arial" w:cs="Arial"/>
          <w:bCs/>
          <w:sz w:val="18"/>
          <w:szCs w:val="18"/>
          <w:lang w:eastAsia="sl-SI"/>
        </w:rPr>
        <w:t xml:space="preserve"> za obdobje </w:t>
      </w:r>
      <w:r w:rsidR="00B6257A" w:rsidRPr="00B6257A">
        <w:rPr>
          <w:rFonts w:ascii="Arial" w:eastAsia="Times New Roman" w:hAnsi="Arial" w:cs="Arial"/>
          <w:bCs/>
          <w:sz w:val="18"/>
          <w:szCs w:val="18"/>
          <w:lang w:eastAsia="sl-SI"/>
        </w:rPr>
        <w:t>oseminštirideset</w:t>
      </w:r>
      <w:r w:rsidR="008350D6" w:rsidRPr="00B6257A">
        <w:rPr>
          <w:rFonts w:ascii="Arial" w:eastAsia="Times New Roman" w:hAnsi="Arial" w:cs="Arial"/>
          <w:bCs/>
          <w:sz w:val="18"/>
          <w:szCs w:val="18"/>
          <w:lang w:eastAsia="sl-SI"/>
        </w:rPr>
        <w:t xml:space="preserve"> </w:t>
      </w:r>
      <w:r w:rsidR="00DD25D6" w:rsidRPr="00B6257A">
        <w:rPr>
          <w:rFonts w:ascii="Arial" w:eastAsia="Times New Roman" w:hAnsi="Arial" w:cs="Arial"/>
          <w:bCs/>
          <w:sz w:val="18"/>
          <w:szCs w:val="18"/>
          <w:lang w:eastAsia="sl-SI"/>
        </w:rPr>
        <w:t>(</w:t>
      </w:r>
      <w:r w:rsidR="00B6257A" w:rsidRPr="00B6257A">
        <w:rPr>
          <w:rFonts w:ascii="Arial" w:eastAsia="Times New Roman" w:hAnsi="Arial" w:cs="Arial"/>
          <w:bCs/>
          <w:sz w:val="18"/>
          <w:szCs w:val="18"/>
          <w:lang w:eastAsia="sl-SI"/>
        </w:rPr>
        <w:t>4</w:t>
      </w:r>
      <w:r w:rsidR="005C4E23">
        <w:rPr>
          <w:rFonts w:ascii="Arial" w:eastAsia="Times New Roman" w:hAnsi="Arial" w:cs="Arial"/>
          <w:bCs/>
          <w:sz w:val="18"/>
          <w:szCs w:val="18"/>
          <w:lang w:eastAsia="sl-SI"/>
        </w:rPr>
        <w:t>6</w:t>
      </w:r>
      <w:r w:rsidR="00DD25D6" w:rsidRPr="00B6257A">
        <w:rPr>
          <w:rFonts w:ascii="Arial" w:eastAsia="Times New Roman" w:hAnsi="Arial" w:cs="Arial"/>
          <w:bCs/>
          <w:sz w:val="18"/>
          <w:szCs w:val="18"/>
          <w:lang w:eastAsia="sl-SI"/>
        </w:rPr>
        <w:t>) mesecev</w:t>
      </w:r>
      <w:r w:rsidR="00265F67" w:rsidRPr="00B6257A">
        <w:rPr>
          <w:rFonts w:ascii="Arial" w:eastAsia="Times New Roman" w:hAnsi="Arial" w:cs="Arial"/>
          <w:bCs/>
          <w:sz w:val="18"/>
          <w:szCs w:val="18"/>
          <w:lang w:eastAsia="sl-SI"/>
        </w:rPr>
        <w:t>,</w:t>
      </w:r>
      <w:r w:rsidR="00DD25D6" w:rsidRPr="00B6257A">
        <w:rPr>
          <w:rFonts w:ascii="Arial" w:eastAsia="Times New Roman" w:hAnsi="Arial" w:cs="Arial"/>
          <w:bCs/>
          <w:sz w:val="18"/>
          <w:szCs w:val="18"/>
          <w:lang w:eastAsia="sl-SI"/>
        </w:rPr>
        <w:t xml:space="preserve"> in sicer od </w:t>
      </w:r>
      <w:r w:rsidR="00ED4814" w:rsidRPr="00B6257A">
        <w:rPr>
          <w:rFonts w:ascii="Arial" w:eastAsia="Times New Roman" w:hAnsi="Arial" w:cs="Arial"/>
          <w:bCs/>
          <w:sz w:val="18"/>
          <w:szCs w:val="18"/>
          <w:lang w:eastAsia="sl-SI"/>
        </w:rPr>
        <w:t>0</w:t>
      </w:r>
      <w:r w:rsidR="00DD25D6" w:rsidRPr="00B6257A">
        <w:rPr>
          <w:rFonts w:ascii="Arial" w:eastAsia="Times New Roman" w:hAnsi="Arial" w:cs="Arial"/>
          <w:bCs/>
          <w:sz w:val="18"/>
          <w:szCs w:val="18"/>
          <w:lang w:eastAsia="sl-SI"/>
        </w:rPr>
        <w:t>1.</w:t>
      </w:r>
      <w:r w:rsidR="005C4E23">
        <w:rPr>
          <w:rFonts w:ascii="Arial" w:eastAsia="Times New Roman" w:hAnsi="Arial" w:cs="Arial"/>
          <w:bCs/>
          <w:sz w:val="18"/>
          <w:szCs w:val="18"/>
          <w:lang w:eastAsia="sl-SI"/>
        </w:rPr>
        <w:t>12</w:t>
      </w:r>
      <w:r w:rsidR="00DD25D6" w:rsidRPr="00B6257A">
        <w:rPr>
          <w:rFonts w:ascii="Arial" w:eastAsia="Times New Roman" w:hAnsi="Arial" w:cs="Arial"/>
          <w:bCs/>
          <w:sz w:val="18"/>
          <w:szCs w:val="18"/>
          <w:lang w:eastAsia="sl-SI"/>
        </w:rPr>
        <w:t>.20</w:t>
      </w:r>
      <w:r w:rsidR="00ED4814" w:rsidRPr="00B6257A">
        <w:rPr>
          <w:rFonts w:ascii="Arial" w:eastAsia="Times New Roman" w:hAnsi="Arial" w:cs="Arial"/>
          <w:bCs/>
          <w:sz w:val="18"/>
          <w:szCs w:val="18"/>
          <w:lang w:eastAsia="sl-SI"/>
        </w:rPr>
        <w:t>20</w:t>
      </w:r>
      <w:r w:rsidR="00DD25D6" w:rsidRPr="00B6257A">
        <w:rPr>
          <w:rFonts w:ascii="Arial" w:eastAsia="Times New Roman" w:hAnsi="Arial" w:cs="Arial"/>
          <w:bCs/>
          <w:sz w:val="18"/>
          <w:szCs w:val="18"/>
          <w:lang w:eastAsia="sl-SI"/>
        </w:rPr>
        <w:t xml:space="preserve"> do </w:t>
      </w:r>
      <w:r w:rsidR="00A01F5C" w:rsidRPr="00B6257A">
        <w:rPr>
          <w:rFonts w:ascii="Arial" w:eastAsia="Times New Roman" w:hAnsi="Arial" w:cs="Arial"/>
          <w:bCs/>
          <w:sz w:val="18"/>
          <w:szCs w:val="18"/>
          <w:lang w:eastAsia="sl-SI"/>
        </w:rPr>
        <w:t>3</w:t>
      </w:r>
      <w:r w:rsidR="00B6257A" w:rsidRPr="00B6257A">
        <w:rPr>
          <w:rFonts w:ascii="Arial" w:eastAsia="Times New Roman" w:hAnsi="Arial" w:cs="Arial"/>
          <w:bCs/>
          <w:sz w:val="18"/>
          <w:szCs w:val="18"/>
          <w:lang w:eastAsia="sl-SI"/>
        </w:rPr>
        <w:t>1</w:t>
      </w:r>
      <w:r w:rsidR="00A01F5C" w:rsidRPr="00B6257A">
        <w:rPr>
          <w:rFonts w:ascii="Arial" w:eastAsia="Times New Roman" w:hAnsi="Arial" w:cs="Arial"/>
          <w:bCs/>
          <w:sz w:val="18"/>
          <w:szCs w:val="18"/>
          <w:lang w:eastAsia="sl-SI"/>
        </w:rPr>
        <w:t>.</w:t>
      </w:r>
      <w:r w:rsidR="00ED4814" w:rsidRPr="00B6257A">
        <w:rPr>
          <w:rFonts w:ascii="Arial" w:eastAsia="Times New Roman" w:hAnsi="Arial" w:cs="Arial"/>
          <w:bCs/>
          <w:sz w:val="18"/>
          <w:szCs w:val="18"/>
          <w:lang w:eastAsia="sl-SI"/>
        </w:rPr>
        <w:t>0</w:t>
      </w:r>
      <w:r w:rsidR="00B6257A" w:rsidRPr="00B6257A">
        <w:rPr>
          <w:rFonts w:ascii="Arial" w:eastAsia="Times New Roman" w:hAnsi="Arial" w:cs="Arial"/>
          <w:bCs/>
          <w:sz w:val="18"/>
          <w:szCs w:val="18"/>
          <w:lang w:eastAsia="sl-SI"/>
        </w:rPr>
        <w:t>8</w:t>
      </w:r>
      <w:r w:rsidR="00A01F5C" w:rsidRPr="00B6257A">
        <w:rPr>
          <w:rFonts w:ascii="Arial" w:eastAsia="Times New Roman" w:hAnsi="Arial" w:cs="Arial"/>
          <w:bCs/>
          <w:sz w:val="18"/>
          <w:szCs w:val="18"/>
          <w:lang w:eastAsia="sl-SI"/>
        </w:rPr>
        <w:t>.202</w:t>
      </w:r>
      <w:r w:rsidR="00B6257A" w:rsidRPr="00B6257A">
        <w:rPr>
          <w:rFonts w:ascii="Arial" w:eastAsia="Times New Roman" w:hAnsi="Arial" w:cs="Arial"/>
          <w:bCs/>
          <w:sz w:val="18"/>
          <w:szCs w:val="18"/>
          <w:lang w:eastAsia="sl-SI"/>
        </w:rPr>
        <w:t>4</w:t>
      </w:r>
      <w:r w:rsidR="00DD25D6" w:rsidRPr="00B6257A">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06CA484F" w:rsidR="00575969" w:rsidRDefault="00265F67" w:rsidP="00265F67">
      <w:pPr>
        <w:spacing w:after="0" w:line="240" w:lineRule="auto"/>
        <w:jc w:val="both"/>
        <w:rPr>
          <w:rFonts w:ascii="Arial" w:eastAsia="Times New Roman" w:hAnsi="Arial" w:cs="Arial"/>
          <w:b/>
          <w:sz w:val="18"/>
          <w:szCs w:val="18"/>
          <w:lang w:eastAsia="sl-SI"/>
        </w:rPr>
      </w:pPr>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20.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8350D6" w:rsidRPr="00265F67">
        <w:rPr>
          <w:rFonts w:ascii="Arial" w:eastAsia="Times New Roman" w:hAnsi="Arial" w:cs="Arial"/>
          <w:bCs/>
          <w:sz w:val="18"/>
          <w:szCs w:val="18"/>
          <w:lang w:eastAsia="sl-SI"/>
        </w:rPr>
        <w:t>202</w:t>
      </w:r>
      <w:r w:rsidRPr="00265F67">
        <w:rPr>
          <w:rFonts w:ascii="Arial" w:eastAsia="Times New Roman" w:hAnsi="Arial" w:cs="Arial"/>
          <w:bCs/>
          <w:sz w:val="18"/>
          <w:szCs w:val="18"/>
          <w:lang w:eastAsia="sl-SI"/>
        </w:rPr>
        <w:t>2</w:t>
      </w:r>
      <w:r w:rsidR="00A01F5C" w:rsidRPr="00265F67">
        <w:rPr>
          <w:rFonts w:ascii="Arial" w:eastAsia="Times New Roman" w:hAnsi="Arial" w:cs="Arial"/>
          <w:bCs/>
          <w:sz w:val="18"/>
          <w:szCs w:val="18"/>
          <w:lang w:eastAsia="sl-SI"/>
        </w:rPr>
        <w:t xml:space="preserve"> in </w:t>
      </w:r>
      <w:r w:rsidR="00575969" w:rsidRPr="00265F67">
        <w:rPr>
          <w:rFonts w:ascii="Arial" w:eastAsia="Times New Roman" w:hAnsi="Arial" w:cs="Arial"/>
          <w:bCs/>
          <w:sz w:val="18"/>
          <w:szCs w:val="18"/>
          <w:lang w:eastAsia="sl-SI"/>
        </w:rPr>
        <w:t>20</w:t>
      </w:r>
      <w:r w:rsidR="008350D6" w:rsidRPr="00265F67">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2</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331855">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227ACB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B6257A">
        <w:rPr>
          <w:rFonts w:ascii="Arial" w:eastAsia="Times New Roman" w:hAnsi="Arial" w:cs="Arial"/>
          <w:bCs/>
          <w:sz w:val="18"/>
          <w:szCs w:val="18"/>
          <w:lang w:eastAsia="sl-SI"/>
        </w:rPr>
        <w:t xml:space="preserve">št. </w:t>
      </w:r>
      <w:r w:rsidR="00B6257A" w:rsidRPr="00B6257A">
        <w:rPr>
          <w:rFonts w:ascii="Arial" w:eastAsia="Times New Roman" w:hAnsi="Arial" w:cs="Arial"/>
          <w:bCs/>
          <w:sz w:val="18"/>
          <w:szCs w:val="18"/>
          <w:lang w:eastAsia="sl-SI"/>
        </w:rPr>
        <w:t>________</w:t>
      </w:r>
      <w:r w:rsidR="00AD469C" w:rsidRPr="00B6257A">
        <w:rPr>
          <w:rFonts w:ascii="Arial" w:eastAsia="Times New Roman" w:hAnsi="Arial" w:cs="Arial"/>
          <w:bCs/>
          <w:sz w:val="18"/>
          <w:szCs w:val="18"/>
          <w:lang w:eastAsia="sl-SI"/>
        </w:rPr>
        <w:t>,</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30345187" w:rsidR="00331855" w:rsidRPr="005C4E23"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sidRPr="005C4E23">
        <w:rPr>
          <w:rFonts w:ascii="Arial" w:eastAsia="Times New Roman" w:hAnsi="Arial" w:cs="Arial"/>
          <w:sz w:val="18"/>
          <w:szCs w:val="18"/>
          <w:lang w:eastAsia="sl-SI"/>
        </w:rPr>
        <w:t xml:space="preserve">Naročnik bo med strankami tega sporazuma izvedel odpiranje konkurence </w:t>
      </w:r>
      <w:r w:rsidR="00C437FC" w:rsidRPr="005C4E23">
        <w:rPr>
          <w:rFonts w:ascii="Arial" w:eastAsia="Times New Roman" w:hAnsi="Arial" w:cs="Arial"/>
          <w:sz w:val="18"/>
          <w:szCs w:val="18"/>
          <w:lang w:eastAsia="sl-SI"/>
        </w:rPr>
        <w:t xml:space="preserve">na 24 mesecev in </w:t>
      </w:r>
      <w:r w:rsidRPr="005C4E23">
        <w:rPr>
          <w:rFonts w:ascii="Arial" w:eastAsia="Times New Roman" w:hAnsi="Arial" w:cs="Arial"/>
          <w:sz w:val="18"/>
          <w:szCs w:val="18"/>
          <w:lang w:eastAsia="sl-SI"/>
        </w:rPr>
        <w:t>na način, da jih bo pozval k predložitvi predračuna iz sklopa, za katerega je sklenjen ta sporazum.</w:t>
      </w:r>
    </w:p>
    <w:p w14:paraId="432FD66F" w14:textId="29CC77FD" w:rsidR="008208BE" w:rsidRPr="005C4E23"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Pr="005C4E23"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sidRPr="005C4E23">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Pr="005C4E23"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3A39292E" w:rsidR="008208BE" w:rsidRPr="005C4E23"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sidRPr="005C4E23">
        <w:rPr>
          <w:rFonts w:ascii="Arial" w:eastAsia="Times New Roman" w:hAnsi="Arial" w:cs="Arial"/>
          <w:sz w:val="18"/>
          <w:szCs w:val="18"/>
          <w:lang w:eastAsia="sl-SI"/>
        </w:rPr>
        <w:t>V primeru, da stranka okvirnega sporazuma predračunov ne bo posredovala v roku, ki ga bo določil naročnik, bo naročnik smatral, da za naslednje tekoče obdobje</w:t>
      </w:r>
      <w:r w:rsidR="00C437FC" w:rsidRPr="005C4E23">
        <w:rPr>
          <w:rFonts w:ascii="Arial" w:eastAsia="Times New Roman" w:hAnsi="Arial" w:cs="Arial"/>
          <w:sz w:val="18"/>
          <w:szCs w:val="18"/>
          <w:lang w:eastAsia="sl-SI"/>
        </w:rPr>
        <w:t xml:space="preserve"> </w:t>
      </w:r>
      <w:r w:rsidRPr="005C4E23">
        <w:rPr>
          <w:rFonts w:ascii="Arial" w:eastAsia="Times New Roman" w:hAnsi="Arial" w:cs="Arial"/>
          <w:sz w:val="18"/>
          <w:szCs w:val="18"/>
          <w:lang w:eastAsia="sl-SI"/>
        </w:rPr>
        <w:t>2</w:t>
      </w:r>
      <w:r w:rsidR="00C437FC" w:rsidRPr="005C4E23">
        <w:rPr>
          <w:rFonts w:ascii="Arial" w:eastAsia="Times New Roman" w:hAnsi="Arial" w:cs="Arial"/>
          <w:sz w:val="18"/>
          <w:szCs w:val="18"/>
          <w:lang w:eastAsia="sl-SI"/>
        </w:rPr>
        <w:t>4</w:t>
      </w:r>
      <w:r w:rsidRPr="005C4E23">
        <w:rPr>
          <w:rFonts w:ascii="Arial" w:eastAsia="Times New Roman" w:hAnsi="Arial" w:cs="Arial"/>
          <w:sz w:val="18"/>
          <w:szCs w:val="18"/>
          <w:lang w:eastAsia="sl-SI"/>
        </w:rPr>
        <w:t xml:space="preserve">-ih mesecev dobavitelj ponuja izdelke po cenah iz </w:t>
      </w:r>
      <w:r w:rsidR="004313D7" w:rsidRPr="005C4E23">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sidRPr="005C4E23">
        <w:rPr>
          <w:rFonts w:ascii="Arial" w:eastAsia="Times New Roman" w:hAnsi="Arial" w:cs="Arial"/>
          <w:sz w:val="18"/>
          <w:szCs w:val="18"/>
          <w:lang w:eastAsia="sl-SI"/>
        </w:rPr>
        <w:t>u se šteje, da dobavitelj ponudbe za o</w:t>
      </w:r>
      <w:r w:rsidR="008A3697" w:rsidRPr="005C4E23">
        <w:rPr>
          <w:rFonts w:ascii="Arial" w:eastAsia="Times New Roman" w:hAnsi="Arial" w:cs="Arial"/>
          <w:sz w:val="18"/>
          <w:szCs w:val="18"/>
          <w:lang w:eastAsia="sl-SI"/>
        </w:rPr>
        <w:t>bdobje, za katerega se odpira</w:t>
      </w:r>
      <w:r w:rsidR="006760AA" w:rsidRPr="005C4E23">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16AEBF1A"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64C6B123"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naslov naročnika</w:t>
      </w:r>
      <w:r w:rsidR="00FE0A63" w:rsidRPr="00FE0A63">
        <w:rPr>
          <w:rFonts w:ascii="Arial" w:eastAsia="Times New Roman" w:hAnsi="Arial" w:cs="Arial"/>
          <w:sz w:val="18"/>
          <w:szCs w:val="18"/>
          <w:lang w:eastAsia="sl-SI"/>
        </w:rPr>
        <w:t xml:space="preserve"> (</w:t>
      </w:r>
      <w:r w:rsidR="00530814">
        <w:rPr>
          <w:rFonts w:ascii="Arial" w:eastAsia="Times New Roman" w:hAnsi="Arial" w:cs="Arial"/>
          <w:sz w:val="18"/>
          <w:szCs w:val="18"/>
          <w:lang w:eastAsia="sl-SI"/>
        </w:rPr>
        <w:t>FCA</w:t>
      </w:r>
      <w:r w:rsidR="00FE0A63" w:rsidRPr="00FE0A63">
        <w:rPr>
          <w:rFonts w:ascii="Arial" w:eastAsia="Times New Roman" w:hAnsi="Arial" w:cs="Arial"/>
          <w:sz w:val="18"/>
          <w:szCs w:val="18"/>
          <w:lang w:eastAsia="sl-SI"/>
        </w:rPr>
        <w:t xml:space="preserve"> skladišče</w:t>
      </w:r>
      <w:r w:rsidR="00530814">
        <w:rPr>
          <w:rFonts w:ascii="Arial" w:eastAsia="Times New Roman" w:hAnsi="Arial" w:cs="Arial"/>
          <w:sz w:val="18"/>
          <w:szCs w:val="18"/>
          <w:lang w:eastAsia="sl-SI"/>
        </w:rPr>
        <w:t xml:space="preserve"> naročnika - </w:t>
      </w:r>
      <w:r w:rsidR="00E45774">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4CBE696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 xml:space="preserve">Dobavitelj se obvezuje, da se dostava </w:t>
      </w:r>
      <w:r w:rsidR="00BA23B9" w:rsidRPr="00B6257A">
        <w:rPr>
          <w:rFonts w:ascii="Arial" w:eastAsia="Times New Roman" w:hAnsi="Arial" w:cs="Arial"/>
          <w:sz w:val="18"/>
          <w:szCs w:val="18"/>
          <w:lang w:eastAsia="sl-SI"/>
        </w:rPr>
        <w:t xml:space="preserve">živil </w:t>
      </w:r>
      <w:r w:rsidRPr="00B6257A">
        <w:rPr>
          <w:rFonts w:ascii="Arial" w:eastAsia="Times New Roman" w:hAnsi="Arial" w:cs="Arial"/>
          <w:sz w:val="18"/>
          <w:szCs w:val="18"/>
          <w:lang w:eastAsia="sl-SI"/>
        </w:rPr>
        <w:t xml:space="preserve">vrši naslednji dan od prejema naročila, in sicer </w:t>
      </w:r>
      <w:r w:rsidR="008A3697" w:rsidRPr="00B6257A">
        <w:rPr>
          <w:rFonts w:ascii="Arial" w:eastAsia="Times New Roman" w:hAnsi="Arial" w:cs="Arial"/>
          <w:sz w:val="18"/>
          <w:szCs w:val="18"/>
          <w:lang w:eastAsia="sl-SI"/>
        </w:rPr>
        <w:t xml:space="preserve">v dopoldanskem času, </w:t>
      </w:r>
      <w:r w:rsidR="00B6257A" w:rsidRPr="00B6257A">
        <w:rPr>
          <w:rFonts w:ascii="Arial" w:eastAsia="Times New Roman" w:hAnsi="Arial" w:cs="Arial"/>
          <w:sz w:val="18"/>
          <w:szCs w:val="18"/>
          <w:lang w:eastAsia="sl-SI"/>
        </w:rPr>
        <w:t>do</w:t>
      </w:r>
      <w:r w:rsidR="008A3697" w:rsidRPr="00B6257A">
        <w:rPr>
          <w:rFonts w:ascii="Arial" w:eastAsia="Times New Roman" w:hAnsi="Arial" w:cs="Arial"/>
          <w:sz w:val="18"/>
          <w:szCs w:val="18"/>
          <w:lang w:eastAsia="sl-SI"/>
        </w:rPr>
        <w:t xml:space="preserve"> </w:t>
      </w:r>
      <w:r w:rsidR="00B6257A" w:rsidRPr="00B6257A">
        <w:rPr>
          <w:rFonts w:ascii="Arial" w:eastAsia="Times New Roman" w:hAnsi="Arial" w:cs="Arial"/>
          <w:sz w:val="18"/>
          <w:szCs w:val="18"/>
          <w:lang w:eastAsia="sl-SI"/>
        </w:rPr>
        <w:t>6.30 ure zjutraj oziroma po prej dogovorjenem terminu.</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8C1A353"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5908B24C" w14:textId="7CEA55B9"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C272D83" w:rsidR="00F84396" w:rsidRPr="00EA04E3"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 xml:space="preserve">9.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podali ob vsakokratni (zadnji)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6334F87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B6257A">
        <w:rPr>
          <w:rFonts w:ascii="Arial" w:eastAsia="Times New Roman" w:hAnsi="Arial" w:cs="Arial"/>
          <w:sz w:val="18"/>
          <w:szCs w:val="18"/>
          <w:lang w:eastAsia="sl-SI"/>
        </w:rPr>
        <w:t>Cen</w:t>
      </w:r>
      <w:r w:rsidR="00210A38" w:rsidRPr="00B6257A">
        <w:rPr>
          <w:rFonts w:ascii="Arial" w:eastAsia="Times New Roman" w:hAnsi="Arial" w:cs="Arial"/>
          <w:sz w:val="18"/>
          <w:szCs w:val="18"/>
          <w:lang w:eastAsia="sl-SI"/>
        </w:rPr>
        <w:t>e, ki jih ponudi dobavitelj v ponudbenem predračunu so</w:t>
      </w:r>
      <w:r w:rsidRPr="00B6257A">
        <w:rPr>
          <w:rFonts w:ascii="Arial" w:eastAsia="Times New Roman" w:hAnsi="Arial" w:cs="Arial"/>
          <w:sz w:val="18"/>
          <w:szCs w:val="18"/>
          <w:lang w:eastAsia="sl-SI"/>
        </w:rPr>
        <w:t xml:space="preserve"> fiks</w:t>
      </w:r>
      <w:r w:rsidR="00210A38" w:rsidRPr="00B6257A">
        <w:rPr>
          <w:rFonts w:ascii="Arial" w:eastAsia="Times New Roman" w:hAnsi="Arial" w:cs="Arial"/>
          <w:sz w:val="18"/>
          <w:szCs w:val="18"/>
          <w:lang w:eastAsia="sl-SI"/>
        </w:rPr>
        <w:t>ne</w:t>
      </w:r>
      <w:r w:rsidRPr="00B6257A">
        <w:rPr>
          <w:rFonts w:ascii="Arial" w:eastAsia="Times New Roman" w:hAnsi="Arial" w:cs="Arial"/>
          <w:sz w:val="18"/>
          <w:szCs w:val="18"/>
          <w:lang w:eastAsia="sl-SI"/>
        </w:rPr>
        <w:t xml:space="preserve"> za obdobje najmanj </w:t>
      </w:r>
      <w:r w:rsidR="00B6257A" w:rsidRPr="00B6257A">
        <w:rPr>
          <w:rFonts w:ascii="Arial" w:eastAsia="Times New Roman" w:hAnsi="Arial" w:cs="Arial"/>
          <w:b/>
          <w:bCs/>
          <w:sz w:val="18"/>
          <w:szCs w:val="18"/>
          <w:lang w:eastAsia="sl-SI"/>
        </w:rPr>
        <w:t>24</w:t>
      </w:r>
      <w:r w:rsidRPr="00B6257A">
        <w:rPr>
          <w:rFonts w:ascii="Arial" w:eastAsia="Times New Roman" w:hAnsi="Arial" w:cs="Arial"/>
          <w:b/>
          <w:bCs/>
          <w:sz w:val="18"/>
          <w:szCs w:val="18"/>
          <w:lang w:eastAsia="sl-SI"/>
        </w:rPr>
        <w:t xml:space="preserve"> mesecev</w:t>
      </w:r>
      <w:r w:rsidRPr="00B6257A">
        <w:rPr>
          <w:rFonts w:ascii="Arial" w:eastAsia="Times New Roman" w:hAnsi="Arial" w:cs="Arial"/>
          <w:sz w:val="18"/>
          <w:szCs w:val="18"/>
          <w:lang w:eastAsia="sl-SI"/>
        </w:rPr>
        <w:t xml:space="preserve"> od dneva sklenitve okvirnega sporazuma in vključuje pariteto </w:t>
      </w:r>
      <w:r w:rsidR="00210A38" w:rsidRPr="00B6257A">
        <w:rPr>
          <w:rFonts w:ascii="Arial" w:eastAsia="Times New Roman" w:hAnsi="Arial" w:cs="Arial"/>
          <w:sz w:val="18"/>
          <w:szCs w:val="18"/>
          <w:lang w:eastAsia="sl-SI"/>
        </w:rPr>
        <w:t>»FCA skladišče naročnika – razloženo (Incoterms 2010)</w:t>
      </w:r>
      <w:r w:rsidRPr="00B6257A">
        <w:rPr>
          <w:rFonts w:ascii="Arial" w:eastAsia="Times New Roman" w:hAnsi="Arial" w:cs="Arial"/>
          <w:sz w:val="18"/>
          <w:szCs w:val="18"/>
          <w:lang w:eastAsia="sl-SI"/>
        </w:rPr>
        <w:t>.</w:t>
      </w:r>
      <w:r w:rsidR="00DA74CC" w:rsidRPr="00B6257A">
        <w:rPr>
          <w:rFonts w:ascii="Arial" w:eastAsia="Times New Roman" w:hAnsi="Arial" w:cs="Arial"/>
          <w:sz w:val="18"/>
          <w:szCs w:val="18"/>
          <w:lang w:eastAsia="sl-SI"/>
        </w:rPr>
        <w:t xml:space="preserve"> </w:t>
      </w:r>
      <w:bookmarkStart w:id="14" w:name="_Hlk32496283"/>
      <w:r w:rsidR="00DA74CC" w:rsidRPr="00B6257A">
        <w:rPr>
          <w:rFonts w:ascii="Arial" w:eastAsia="Times New Roman" w:hAnsi="Arial" w:cs="Arial"/>
          <w:sz w:val="18"/>
          <w:szCs w:val="18"/>
          <w:lang w:eastAsia="sl-SI"/>
        </w:rPr>
        <w:t>Po vsak</w:t>
      </w:r>
      <w:r w:rsidR="006E026A" w:rsidRPr="00B6257A">
        <w:rPr>
          <w:rFonts w:ascii="Arial" w:eastAsia="Times New Roman" w:hAnsi="Arial" w:cs="Arial"/>
          <w:sz w:val="18"/>
          <w:szCs w:val="18"/>
          <w:lang w:eastAsia="sl-SI"/>
        </w:rPr>
        <w:t>okratnem</w:t>
      </w:r>
      <w:r w:rsidR="00530814" w:rsidRPr="00B6257A">
        <w:rPr>
          <w:rFonts w:ascii="Arial" w:eastAsia="Times New Roman" w:hAnsi="Arial" w:cs="Arial"/>
          <w:sz w:val="18"/>
          <w:szCs w:val="18"/>
          <w:lang w:eastAsia="sl-SI"/>
        </w:rPr>
        <w:t xml:space="preserve"> </w:t>
      </w:r>
      <w:r w:rsidR="00DA74CC" w:rsidRPr="00B6257A">
        <w:rPr>
          <w:rFonts w:ascii="Arial" w:eastAsia="Times New Roman" w:hAnsi="Arial" w:cs="Arial"/>
          <w:sz w:val="18"/>
          <w:szCs w:val="18"/>
          <w:lang w:eastAsia="sl-SI"/>
        </w:rPr>
        <w:t>odpiranj</w:t>
      </w:r>
      <w:r w:rsidR="00530814" w:rsidRPr="00B6257A">
        <w:rPr>
          <w:rFonts w:ascii="Arial" w:eastAsia="Times New Roman" w:hAnsi="Arial" w:cs="Arial"/>
          <w:sz w:val="18"/>
          <w:szCs w:val="18"/>
          <w:lang w:eastAsia="sl-SI"/>
        </w:rPr>
        <w:t>u</w:t>
      </w:r>
      <w:r w:rsidR="00DA74CC" w:rsidRPr="00B6257A">
        <w:rPr>
          <w:rFonts w:ascii="Arial" w:eastAsia="Times New Roman" w:hAnsi="Arial" w:cs="Arial"/>
          <w:sz w:val="18"/>
          <w:szCs w:val="18"/>
          <w:lang w:eastAsia="sl-SI"/>
        </w:rPr>
        <w:t xml:space="preserve"> konkurence, </w:t>
      </w:r>
      <w:r w:rsidR="00210A38" w:rsidRPr="00B6257A">
        <w:rPr>
          <w:rFonts w:ascii="Arial" w:eastAsia="Times New Roman" w:hAnsi="Arial" w:cs="Arial"/>
          <w:sz w:val="18"/>
          <w:szCs w:val="18"/>
          <w:lang w:eastAsia="sl-SI"/>
        </w:rPr>
        <w:t>so cene, ki jih ponudi</w:t>
      </w:r>
      <w:r w:rsidR="006E026A" w:rsidRPr="00B6257A">
        <w:rPr>
          <w:rFonts w:ascii="Arial" w:eastAsia="Times New Roman" w:hAnsi="Arial" w:cs="Arial"/>
          <w:sz w:val="18"/>
          <w:szCs w:val="18"/>
          <w:lang w:eastAsia="sl-SI"/>
        </w:rPr>
        <w:t>jo</w:t>
      </w:r>
      <w:r w:rsidR="00210A38" w:rsidRPr="00B6257A">
        <w:rPr>
          <w:rFonts w:ascii="Arial" w:eastAsia="Times New Roman" w:hAnsi="Arial" w:cs="Arial"/>
          <w:sz w:val="18"/>
          <w:szCs w:val="18"/>
          <w:lang w:eastAsia="sl-SI"/>
        </w:rPr>
        <w:t xml:space="preserve"> dobavitelj</w:t>
      </w:r>
      <w:r w:rsidR="006E026A" w:rsidRPr="00B6257A">
        <w:rPr>
          <w:rFonts w:ascii="Arial" w:eastAsia="Times New Roman" w:hAnsi="Arial" w:cs="Arial"/>
          <w:sz w:val="18"/>
          <w:szCs w:val="18"/>
          <w:lang w:eastAsia="sl-SI"/>
        </w:rPr>
        <w:t>i</w:t>
      </w:r>
      <w:r w:rsidR="00210A38" w:rsidRPr="00B6257A">
        <w:rPr>
          <w:rFonts w:ascii="Arial" w:eastAsia="Times New Roman" w:hAnsi="Arial" w:cs="Arial"/>
          <w:sz w:val="18"/>
          <w:szCs w:val="18"/>
          <w:lang w:eastAsia="sl-SI"/>
        </w:rPr>
        <w:t xml:space="preserve"> </w:t>
      </w:r>
      <w:r w:rsidR="00530814" w:rsidRPr="00B6257A">
        <w:rPr>
          <w:rFonts w:ascii="Arial" w:eastAsia="Times New Roman" w:hAnsi="Arial" w:cs="Arial"/>
          <w:sz w:val="18"/>
          <w:szCs w:val="18"/>
          <w:lang w:eastAsia="sl-SI"/>
        </w:rPr>
        <w:t>na podlagi povabila k oddaji ponudbe v postopku odpiranja konkurence,</w:t>
      </w:r>
      <w:r w:rsidR="00DA74CC" w:rsidRPr="00B6257A">
        <w:rPr>
          <w:rFonts w:ascii="Arial" w:eastAsia="Times New Roman" w:hAnsi="Arial" w:cs="Arial"/>
          <w:sz w:val="18"/>
          <w:szCs w:val="18"/>
          <w:lang w:eastAsia="sl-SI"/>
        </w:rPr>
        <w:t xml:space="preserve"> ponovno</w:t>
      </w:r>
      <w:r w:rsidR="00210A38" w:rsidRPr="00B6257A">
        <w:rPr>
          <w:rFonts w:ascii="Arial" w:eastAsia="Times New Roman" w:hAnsi="Arial" w:cs="Arial"/>
          <w:sz w:val="18"/>
          <w:szCs w:val="18"/>
          <w:lang w:eastAsia="sl-SI"/>
        </w:rPr>
        <w:t xml:space="preserve"> </w:t>
      </w:r>
      <w:r w:rsidR="00DA74CC" w:rsidRPr="00B6257A">
        <w:rPr>
          <w:rFonts w:ascii="Arial" w:eastAsia="Times New Roman" w:hAnsi="Arial" w:cs="Arial"/>
          <w:sz w:val="18"/>
          <w:szCs w:val="18"/>
          <w:lang w:eastAsia="sl-SI"/>
        </w:rPr>
        <w:t>fiks</w:t>
      </w:r>
      <w:r w:rsidR="00530814" w:rsidRPr="00B6257A">
        <w:rPr>
          <w:rFonts w:ascii="Arial" w:eastAsia="Times New Roman" w:hAnsi="Arial" w:cs="Arial"/>
          <w:sz w:val="18"/>
          <w:szCs w:val="18"/>
          <w:lang w:eastAsia="sl-SI"/>
        </w:rPr>
        <w:t>ne</w:t>
      </w:r>
      <w:r w:rsidR="00210A38" w:rsidRPr="00B6257A">
        <w:rPr>
          <w:rFonts w:ascii="Arial" w:eastAsia="Times New Roman" w:hAnsi="Arial" w:cs="Arial"/>
          <w:sz w:val="18"/>
          <w:szCs w:val="18"/>
          <w:lang w:eastAsia="sl-SI"/>
        </w:rPr>
        <w:t xml:space="preserve"> </w:t>
      </w:r>
      <w:r w:rsidR="00DA74CC" w:rsidRPr="00B6257A">
        <w:rPr>
          <w:rFonts w:ascii="Arial" w:eastAsia="Times New Roman" w:hAnsi="Arial" w:cs="Arial"/>
          <w:sz w:val="18"/>
          <w:szCs w:val="18"/>
          <w:lang w:eastAsia="sl-SI"/>
        </w:rPr>
        <w:t>do naslednjega odpiranja konkurence</w:t>
      </w:r>
      <w:r w:rsidR="006E026A" w:rsidRPr="00B6257A">
        <w:rPr>
          <w:rFonts w:ascii="Arial" w:eastAsia="Times New Roman" w:hAnsi="Arial" w:cs="Arial"/>
          <w:sz w:val="18"/>
          <w:szCs w:val="18"/>
          <w:lang w:eastAsia="sl-SI"/>
        </w:rPr>
        <w:t>.</w:t>
      </w:r>
    </w:p>
    <w:bookmarkEnd w:id="14"/>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15" w:name="_Hlk32494226"/>
      <w:r w:rsidR="000154F2" w:rsidRPr="000154F2">
        <w:rPr>
          <w:rFonts w:ascii="Arial" w:eastAsia="Times New Roman" w:hAnsi="Arial" w:cs="Arial"/>
          <w:sz w:val="18"/>
          <w:szCs w:val="18"/>
          <w:lang w:eastAsia="sl-SI"/>
        </w:rPr>
        <w:t>za pogodbeni asortiman</w:t>
      </w:r>
      <w:bookmarkEnd w:id="15"/>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3E159311"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Pr="00DD25D6">
        <w:rPr>
          <w:rFonts w:ascii="Arial" w:eastAsia="Times New Roman" w:hAnsi="Arial" w:cs="Arial"/>
          <w:sz w:val="18"/>
          <w:szCs w:val="18"/>
          <w:lang w:eastAsia="sl-SI"/>
        </w:rPr>
        <w:t>.</w:t>
      </w:r>
      <w:r w:rsidR="00A66E29">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1B6158C1"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w:t>
      </w:r>
      <w:r w:rsidRPr="000946F3">
        <w:rPr>
          <w:rFonts w:ascii="Arial" w:eastAsia="Times New Roman" w:hAnsi="Arial" w:cs="Arial"/>
          <w:sz w:val="18"/>
          <w:szCs w:val="18"/>
          <w:lang w:eastAsia="sl-SI"/>
        </w:rPr>
        <w:lastRenderedPageBreak/>
        <w:t>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1C3880A5"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6F0B579A"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(Protikorupcijska določba)</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26F53AF9"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 </w:t>
      </w:r>
      <w:bookmarkStart w:id="16" w:name="_Hlk32497444"/>
      <w:r w:rsidRPr="00627D98">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w:t>
      </w:r>
      <w:bookmarkEnd w:id="16"/>
      <w:r w:rsidR="001011E2" w:rsidRPr="001011E2">
        <w:rPr>
          <w:rFonts w:ascii="Arial" w:eastAsia="Times New Roman" w:hAnsi="Arial" w:cs="Arial"/>
          <w:bCs/>
          <w:sz w:val="18"/>
          <w:szCs w:val="18"/>
          <w:lang w:eastAsia="sl-SI"/>
        </w:rPr>
        <w:t>, ki bo dobaviteljem 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14FBA0F3"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17"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18" w:name="_Hlk32497604"/>
      <w:bookmarkEnd w:id="17"/>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18"/>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5AB1C4CE"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Pr="001011E2">
        <w:rPr>
          <w:rFonts w:ascii="Arial" w:eastAsia="Times New Roman" w:hAnsi="Arial" w:cs="Arial"/>
          <w:b/>
          <w:sz w:val="18"/>
          <w:szCs w:val="18"/>
          <w:lang w:eastAsia="sl-SI"/>
        </w:rPr>
        <w:t>[ime in priimek],</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28E0EF63"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Pr="001011E2">
        <w:rPr>
          <w:rFonts w:ascii="Arial" w:eastAsia="Times New Roman" w:hAnsi="Arial" w:cs="Arial"/>
          <w:b/>
          <w:bCs/>
          <w:sz w:val="18"/>
          <w:szCs w:val="18"/>
          <w:lang w:eastAsia="sl-SI"/>
        </w:rPr>
        <w:t>[ime in priimek],</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0309B9"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2C2BB6">
        <w:rPr>
          <w:rFonts w:ascii="Arial" w:eastAsia="Times New Roman" w:hAnsi="Arial" w:cs="Arial"/>
          <w:bCs/>
          <w:sz w:val="18"/>
          <w:szCs w:val="18"/>
          <w:lang w:eastAsia="sl-SI"/>
        </w:rPr>
        <w:t>petih</w:t>
      </w:r>
      <w:r w:rsidR="00A24321">
        <w:rPr>
          <w:rFonts w:ascii="Arial" w:eastAsia="Times New Roman" w:hAnsi="Arial" w:cs="Arial"/>
          <w:bCs/>
          <w:sz w:val="18"/>
          <w:szCs w:val="18"/>
          <w:lang w:eastAsia="sl-SI"/>
        </w:rPr>
        <w:t xml:space="preserve"> (</w:t>
      </w:r>
      <w:r w:rsidR="002C2BB6">
        <w:rPr>
          <w:rFonts w:ascii="Arial" w:eastAsia="Times New Roman" w:hAnsi="Arial" w:cs="Arial"/>
          <w:bCs/>
          <w:sz w:val="18"/>
          <w:szCs w:val="18"/>
          <w:lang w:eastAsia="sl-SI"/>
        </w:rPr>
        <w:t>5</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2C2BB6">
        <w:rPr>
          <w:rFonts w:ascii="Arial" w:eastAsia="Times New Roman" w:hAnsi="Arial" w:cs="Arial"/>
          <w:bCs/>
          <w:sz w:val="18"/>
          <w:szCs w:val="18"/>
          <w:lang w:eastAsia="sl-SI"/>
        </w:rPr>
        <w:t>, naročnik pa dva (2)</w:t>
      </w:r>
      <w:r w:rsidR="00A24321">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311CEE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 xml:space="preserve">zavarovanje za dobro izvedbo pogodbenih obveznosti v skladu s </w:t>
      </w:r>
      <w:r w:rsidR="00B6257A">
        <w:rPr>
          <w:rFonts w:ascii="Arial" w:eastAsia="Times New Roman" w:hAnsi="Arial" w:cs="Arial"/>
          <w:bCs/>
          <w:sz w:val="18"/>
          <w:szCs w:val="18"/>
          <w:lang w:eastAsia="sl-SI"/>
        </w:rPr>
        <w:t>tem</w:t>
      </w:r>
      <w:r>
        <w:rPr>
          <w:rFonts w:ascii="Arial" w:eastAsia="Times New Roman" w:hAnsi="Arial" w:cs="Arial"/>
          <w:bCs/>
          <w:sz w:val="18"/>
          <w:szCs w:val="18"/>
          <w:lang w:eastAsia="sl-SI"/>
        </w:rPr>
        <w:t xml:space="preserve"> sporazum</w:t>
      </w:r>
      <w:r w:rsidR="00B6257A">
        <w:rPr>
          <w:rFonts w:ascii="Arial" w:eastAsia="Times New Roman" w:hAnsi="Arial" w:cs="Arial"/>
          <w:bCs/>
          <w:sz w:val="18"/>
          <w:szCs w:val="18"/>
          <w:lang w:eastAsia="sl-SI"/>
        </w:rPr>
        <w:t>om</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8F2E04"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8F2E04">
        <w:rPr>
          <w:rFonts w:ascii="Arial" w:eastAsia="Times New Roman" w:hAnsi="Arial" w:cs="Arial"/>
          <w:sz w:val="18"/>
          <w:szCs w:val="18"/>
          <w:lang w:eastAsia="sl-SI"/>
        </w:rPr>
        <w:t>Kraj in datum</w:t>
      </w:r>
      <w:r w:rsidR="007E5B92" w:rsidRPr="008F2E04">
        <w:rPr>
          <w:rFonts w:ascii="Arial" w:eastAsia="Times New Roman" w:hAnsi="Arial" w:cs="Arial"/>
          <w:sz w:val="18"/>
          <w:szCs w:val="18"/>
          <w:lang w:eastAsia="sl-SI"/>
        </w:rPr>
        <w:t xml:space="preserve">, </w:t>
      </w:r>
      <w:r w:rsidR="005116E9" w:rsidRPr="008F2E04">
        <w:rPr>
          <w:rFonts w:ascii="Arial" w:eastAsia="Times New Roman" w:hAnsi="Arial" w:cs="Arial"/>
          <w:sz w:val="18"/>
          <w:szCs w:val="18"/>
          <w:lang w:eastAsia="sl-SI"/>
        </w:rPr>
        <w:t>_________________</w:t>
      </w:r>
      <w:r w:rsidR="005116E9" w:rsidRPr="008F2E04">
        <w:rPr>
          <w:rFonts w:ascii="Arial" w:eastAsia="Times New Roman" w:hAnsi="Arial" w:cs="Arial"/>
          <w:sz w:val="18"/>
          <w:szCs w:val="18"/>
          <w:lang w:eastAsia="sl-SI"/>
        </w:rPr>
        <w:tab/>
      </w:r>
      <w:r w:rsidR="005116E9" w:rsidRPr="008F2E04">
        <w:rPr>
          <w:rFonts w:ascii="Arial" w:eastAsia="Times New Roman" w:hAnsi="Arial" w:cs="Arial"/>
          <w:sz w:val="18"/>
          <w:szCs w:val="18"/>
          <w:lang w:eastAsia="sl-SI"/>
        </w:rPr>
        <w:tab/>
      </w:r>
      <w:r w:rsidR="005116E9" w:rsidRPr="008F2E04">
        <w:rPr>
          <w:rFonts w:ascii="Arial" w:eastAsia="Times New Roman" w:hAnsi="Arial" w:cs="Arial"/>
          <w:sz w:val="18"/>
          <w:szCs w:val="18"/>
          <w:lang w:eastAsia="sl-SI"/>
        </w:rPr>
        <w:tab/>
      </w:r>
      <w:r w:rsidR="00DD25D6" w:rsidRPr="008F2E04">
        <w:rPr>
          <w:rFonts w:ascii="Arial" w:eastAsia="Times New Roman" w:hAnsi="Arial" w:cs="Arial"/>
          <w:sz w:val="18"/>
          <w:szCs w:val="18"/>
          <w:lang w:eastAsia="sl-SI"/>
        </w:rPr>
        <w:t>Kraj in datum, ____________________</w:t>
      </w:r>
    </w:p>
    <w:p w14:paraId="5BFB343A" w14:textId="77777777" w:rsidR="00DD25D6" w:rsidRPr="008F2E04"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8F2E04"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8F2E04">
        <w:rPr>
          <w:rFonts w:ascii="Arial" w:eastAsia="Times New Roman" w:hAnsi="Arial" w:cs="Arial"/>
          <w:sz w:val="18"/>
          <w:szCs w:val="18"/>
          <w:lang w:eastAsia="sl-SI"/>
        </w:rPr>
        <w:t>Naročnik:</w:t>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t xml:space="preserve">Dobavitelj:  </w:t>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Pr="008F2E04">
        <w:rPr>
          <w:rFonts w:ascii="Arial" w:eastAsia="Times New Roman" w:hAnsi="Arial" w:cs="Arial"/>
          <w:sz w:val="18"/>
          <w:szCs w:val="18"/>
          <w:lang w:eastAsia="sl-SI"/>
        </w:rPr>
        <w:tab/>
      </w:r>
      <w:r w:rsidR="00DD25D6" w:rsidRPr="008F2E04">
        <w:rPr>
          <w:rFonts w:ascii="Arial" w:eastAsia="Times New Roman" w:hAnsi="Arial" w:cs="Arial"/>
          <w:sz w:val="18"/>
          <w:szCs w:val="18"/>
          <w:lang w:eastAsia="sl-SI"/>
        </w:rPr>
        <w:t xml:space="preserve"> </w:t>
      </w:r>
    </w:p>
    <w:p w14:paraId="704534DC" w14:textId="1291928F" w:rsidR="00A24321" w:rsidRPr="008F2E04" w:rsidRDefault="00A24321" w:rsidP="00DD25D6">
      <w:pPr>
        <w:spacing w:after="0" w:line="240" w:lineRule="auto"/>
        <w:rPr>
          <w:rFonts w:ascii="Arial" w:eastAsia="Times New Roman" w:hAnsi="Arial" w:cs="Arial"/>
          <w:sz w:val="18"/>
          <w:szCs w:val="18"/>
          <w:lang w:eastAsia="sl-SI"/>
        </w:rPr>
      </w:pPr>
      <w:r w:rsidRPr="008F2E04">
        <w:rPr>
          <w:rFonts w:ascii="Arial" w:eastAsia="Times New Roman" w:hAnsi="Arial" w:cs="Arial"/>
          <w:sz w:val="18"/>
          <w:szCs w:val="18"/>
          <w:lang w:eastAsia="sl-SI"/>
        </w:rPr>
        <w:t xml:space="preserve">Osnovna šola </w:t>
      </w:r>
      <w:r w:rsidR="008F2E04" w:rsidRPr="008F2E04">
        <w:rPr>
          <w:rFonts w:ascii="Arial" w:eastAsia="Times New Roman" w:hAnsi="Arial" w:cs="Arial"/>
          <w:sz w:val="18"/>
          <w:szCs w:val="18"/>
          <w:lang w:eastAsia="sl-SI"/>
        </w:rPr>
        <w:t>Dragomelj</w:t>
      </w:r>
    </w:p>
    <w:p w14:paraId="0AF35E29" w14:textId="2EC793F4" w:rsidR="00DD25D6" w:rsidRPr="00DD25D6" w:rsidRDefault="008F2E04" w:rsidP="00DD25D6">
      <w:pPr>
        <w:spacing w:after="0" w:line="240" w:lineRule="auto"/>
        <w:rPr>
          <w:rFonts w:ascii="Arial" w:eastAsia="Times New Roman" w:hAnsi="Arial" w:cs="Arial"/>
          <w:bCs/>
          <w:sz w:val="18"/>
          <w:szCs w:val="18"/>
          <w:lang w:eastAsia="sl-SI"/>
        </w:rPr>
      </w:pPr>
      <w:r w:rsidRPr="008F2E04">
        <w:rPr>
          <w:rFonts w:ascii="Arial" w:eastAsia="Times New Roman" w:hAnsi="Arial" w:cs="Arial"/>
          <w:sz w:val="18"/>
          <w:szCs w:val="18"/>
          <w:lang w:eastAsia="sl-SI"/>
        </w:rPr>
        <w:t>Peter Jerina</w:t>
      </w:r>
      <w:r w:rsidR="00A24321" w:rsidRPr="008F2E04">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090E5" w14:textId="77777777" w:rsidR="00E8786D" w:rsidRDefault="00E8786D" w:rsidP="006975C6">
      <w:pPr>
        <w:spacing w:after="0" w:line="240" w:lineRule="auto"/>
      </w:pPr>
      <w:r>
        <w:separator/>
      </w:r>
    </w:p>
  </w:endnote>
  <w:endnote w:type="continuationSeparator" w:id="0">
    <w:p w14:paraId="40605141" w14:textId="77777777" w:rsidR="00E8786D" w:rsidRDefault="00E8786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A3F51" w:rsidRDefault="00CA3F51" w:rsidP="003B0E6C">
        <w:pPr>
          <w:pStyle w:val="Noga"/>
          <w:jc w:val="center"/>
        </w:pPr>
      </w:p>
      <w:p w14:paraId="753A5B5C" w14:textId="4AE53653" w:rsidR="00CA3F51" w:rsidRPr="006F1DA5" w:rsidRDefault="00CA3F51"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35</w:t>
        </w:r>
        <w:r w:rsidRPr="006F1DA5">
          <w:rPr>
            <w:rFonts w:ascii="Arial" w:hAnsi="Arial" w:cs="Arial"/>
            <w:noProof/>
          </w:rPr>
          <w:fldChar w:fldCharType="end"/>
        </w:r>
      </w:p>
    </w:sdtContent>
  </w:sdt>
  <w:p w14:paraId="5ACFDF11" w14:textId="77777777" w:rsidR="00CA3F51" w:rsidRDefault="00CA3F51"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E34F7" w14:textId="77777777" w:rsidR="00CA3F51" w:rsidRDefault="00CA3F51"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3343" w14:textId="77777777" w:rsidR="00CA3F51" w:rsidRDefault="00CA3F51"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0010" w14:textId="77777777" w:rsidR="00CA3F51" w:rsidRDefault="00CA3F51"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DE097" w14:textId="77777777" w:rsidR="00CA3F51" w:rsidRDefault="00CA3F51"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64BE" w14:textId="77777777" w:rsidR="00CA3F51" w:rsidRDefault="00CA3F51"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709E6" w14:textId="77777777" w:rsidR="00CA3F51" w:rsidRDefault="00CA3F51"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7E289" w14:textId="77777777" w:rsidR="00CA3F51" w:rsidRDefault="00CA3F51"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751BD" w14:textId="77777777" w:rsidR="00CA3F51" w:rsidRDefault="00CA3F51"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4E997" w14:textId="77777777" w:rsidR="00E8786D" w:rsidRDefault="00E8786D" w:rsidP="006975C6">
      <w:pPr>
        <w:spacing w:after="0" w:line="240" w:lineRule="auto"/>
      </w:pPr>
      <w:r>
        <w:separator/>
      </w:r>
    </w:p>
  </w:footnote>
  <w:footnote w:type="continuationSeparator" w:id="0">
    <w:p w14:paraId="33CC25CF" w14:textId="77777777" w:rsidR="00E8786D" w:rsidRDefault="00E8786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9E8B7" w14:textId="621E421E" w:rsidR="00CA3F51" w:rsidRPr="00BA0AF0" w:rsidRDefault="00CA3F51"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3"/>
  </w:num>
  <w:num w:numId="4">
    <w:abstractNumId w:val="24"/>
  </w:num>
  <w:num w:numId="5">
    <w:abstractNumId w:val="12"/>
  </w:num>
  <w:num w:numId="6">
    <w:abstractNumId w:val="19"/>
  </w:num>
  <w:num w:numId="7">
    <w:abstractNumId w:val="16"/>
  </w:num>
  <w:num w:numId="8">
    <w:abstractNumId w:val="46"/>
  </w:num>
  <w:num w:numId="9">
    <w:abstractNumId w:val="11"/>
  </w:num>
  <w:num w:numId="10">
    <w:abstractNumId w:val="27"/>
  </w:num>
  <w:num w:numId="11">
    <w:abstractNumId w:val="28"/>
  </w:num>
  <w:num w:numId="12">
    <w:abstractNumId w:val="6"/>
  </w:num>
  <w:num w:numId="13">
    <w:abstractNumId w:val="47"/>
  </w:num>
  <w:num w:numId="14">
    <w:abstractNumId w:val="43"/>
  </w:num>
  <w:num w:numId="15">
    <w:abstractNumId w:val="10"/>
  </w:num>
  <w:num w:numId="16">
    <w:abstractNumId w:val="37"/>
  </w:num>
  <w:num w:numId="17">
    <w:abstractNumId w:val="8"/>
  </w:num>
  <w:num w:numId="18">
    <w:abstractNumId w:val="7"/>
  </w:num>
  <w:num w:numId="19">
    <w:abstractNumId w:val="42"/>
  </w:num>
  <w:num w:numId="20">
    <w:abstractNumId w:val="17"/>
  </w:num>
  <w:num w:numId="21">
    <w:abstractNumId w:val="36"/>
  </w:num>
  <w:num w:numId="22">
    <w:abstractNumId w:val="34"/>
  </w:num>
  <w:num w:numId="23">
    <w:abstractNumId w:val="40"/>
  </w:num>
  <w:num w:numId="24">
    <w:abstractNumId w:val="33"/>
  </w:num>
  <w:num w:numId="25">
    <w:abstractNumId w:val="23"/>
  </w:num>
  <w:num w:numId="26">
    <w:abstractNumId w:val="0"/>
  </w:num>
  <w:num w:numId="27">
    <w:abstractNumId w:val="15"/>
  </w:num>
  <w:num w:numId="28">
    <w:abstractNumId w:val="30"/>
  </w:num>
  <w:num w:numId="29">
    <w:abstractNumId w:val="45"/>
  </w:num>
  <w:num w:numId="30">
    <w:abstractNumId w:val="32"/>
  </w:num>
  <w:num w:numId="31">
    <w:abstractNumId w:val="1"/>
  </w:num>
  <w:num w:numId="32">
    <w:abstractNumId w:val="44"/>
  </w:num>
  <w:num w:numId="33">
    <w:abstractNumId w:val="29"/>
  </w:num>
  <w:num w:numId="34">
    <w:abstractNumId w:val="18"/>
  </w:num>
  <w:num w:numId="35">
    <w:abstractNumId w:val="39"/>
  </w:num>
  <w:num w:numId="36">
    <w:abstractNumId w:val="38"/>
  </w:num>
  <w:num w:numId="37">
    <w:abstractNumId w:val="26"/>
  </w:num>
  <w:num w:numId="38">
    <w:abstractNumId w:val="35"/>
  </w:num>
  <w:num w:numId="39">
    <w:abstractNumId w:val="9"/>
  </w:num>
  <w:num w:numId="40">
    <w:abstractNumId w:val="2"/>
  </w:num>
  <w:num w:numId="41">
    <w:abstractNumId w:val="14"/>
  </w:num>
  <w:num w:numId="42">
    <w:abstractNumId w:val="22"/>
  </w:num>
  <w:num w:numId="43">
    <w:abstractNumId w:val="41"/>
  </w:num>
  <w:num w:numId="44">
    <w:abstractNumId w:val="13"/>
  </w:num>
  <w:num w:numId="45">
    <w:abstractNumId w:val="4"/>
  </w:num>
  <w:num w:numId="46">
    <w:abstractNumId w:val="31"/>
  </w:num>
  <w:num w:numId="47">
    <w:abstractNumId w:val="25"/>
  </w:num>
  <w:num w:numId="48">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97B"/>
    <w:rsid w:val="00027F41"/>
    <w:rsid w:val="00037A49"/>
    <w:rsid w:val="00037E94"/>
    <w:rsid w:val="00037E9D"/>
    <w:rsid w:val="00042794"/>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7B0A"/>
    <w:rsid w:val="001011E2"/>
    <w:rsid w:val="001059A9"/>
    <w:rsid w:val="00106F76"/>
    <w:rsid w:val="001119EB"/>
    <w:rsid w:val="001226B2"/>
    <w:rsid w:val="00127127"/>
    <w:rsid w:val="001312D7"/>
    <w:rsid w:val="00134892"/>
    <w:rsid w:val="00140A6F"/>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6146"/>
    <w:rsid w:val="00246422"/>
    <w:rsid w:val="0024678A"/>
    <w:rsid w:val="002500B7"/>
    <w:rsid w:val="00250B95"/>
    <w:rsid w:val="002520D3"/>
    <w:rsid w:val="002561E5"/>
    <w:rsid w:val="0026095E"/>
    <w:rsid w:val="00262B3A"/>
    <w:rsid w:val="002634AA"/>
    <w:rsid w:val="002649DC"/>
    <w:rsid w:val="00265F67"/>
    <w:rsid w:val="00267CBD"/>
    <w:rsid w:val="00271F38"/>
    <w:rsid w:val="00281200"/>
    <w:rsid w:val="002825DF"/>
    <w:rsid w:val="002832EC"/>
    <w:rsid w:val="00297165"/>
    <w:rsid w:val="002A0DDE"/>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650F"/>
    <w:rsid w:val="00366604"/>
    <w:rsid w:val="00374F29"/>
    <w:rsid w:val="00376387"/>
    <w:rsid w:val="00380113"/>
    <w:rsid w:val="0038427A"/>
    <w:rsid w:val="00386DCB"/>
    <w:rsid w:val="003900EE"/>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7E52"/>
    <w:rsid w:val="0040217E"/>
    <w:rsid w:val="00414404"/>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B2743"/>
    <w:rsid w:val="004C315C"/>
    <w:rsid w:val="004C4B22"/>
    <w:rsid w:val="004D2F9F"/>
    <w:rsid w:val="004D5B09"/>
    <w:rsid w:val="004E0C24"/>
    <w:rsid w:val="004E7A25"/>
    <w:rsid w:val="004F2927"/>
    <w:rsid w:val="004F65B0"/>
    <w:rsid w:val="004F76E3"/>
    <w:rsid w:val="0051146A"/>
    <w:rsid w:val="005116E9"/>
    <w:rsid w:val="0051414E"/>
    <w:rsid w:val="00520848"/>
    <w:rsid w:val="0052142A"/>
    <w:rsid w:val="00527FBB"/>
    <w:rsid w:val="00530814"/>
    <w:rsid w:val="00534DD3"/>
    <w:rsid w:val="0053510E"/>
    <w:rsid w:val="005423BF"/>
    <w:rsid w:val="00546145"/>
    <w:rsid w:val="00550BE3"/>
    <w:rsid w:val="005515F1"/>
    <w:rsid w:val="00551C43"/>
    <w:rsid w:val="00556F9B"/>
    <w:rsid w:val="00557267"/>
    <w:rsid w:val="00566D4E"/>
    <w:rsid w:val="00567567"/>
    <w:rsid w:val="00573700"/>
    <w:rsid w:val="0057402C"/>
    <w:rsid w:val="00575969"/>
    <w:rsid w:val="00577336"/>
    <w:rsid w:val="0058216C"/>
    <w:rsid w:val="0058311B"/>
    <w:rsid w:val="00584A12"/>
    <w:rsid w:val="00586186"/>
    <w:rsid w:val="005909C7"/>
    <w:rsid w:val="005A3C10"/>
    <w:rsid w:val="005A72E0"/>
    <w:rsid w:val="005B1C0F"/>
    <w:rsid w:val="005B6195"/>
    <w:rsid w:val="005B6A3D"/>
    <w:rsid w:val="005B6BD4"/>
    <w:rsid w:val="005C3C80"/>
    <w:rsid w:val="005C43DC"/>
    <w:rsid w:val="005C4E23"/>
    <w:rsid w:val="005D1707"/>
    <w:rsid w:val="005D262B"/>
    <w:rsid w:val="005F7AFB"/>
    <w:rsid w:val="00601528"/>
    <w:rsid w:val="006139A7"/>
    <w:rsid w:val="00620EEE"/>
    <w:rsid w:val="0062112A"/>
    <w:rsid w:val="006224E7"/>
    <w:rsid w:val="006243F9"/>
    <w:rsid w:val="00627D98"/>
    <w:rsid w:val="00634411"/>
    <w:rsid w:val="006347C3"/>
    <w:rsid w:val="00635CA0"/>
    <w:rsid w:val="0064050F"/>
    <w:rsid w:val="00646A9C"/>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B2936"/>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244C"/>
    <w:rsid w:val="00754998"/>
    <w:rsid w:val="007617A5"/>
    <w:rsid w:val="007641C0"/>
    <w:rsid w:val="007651DB"/>
    <w:rsid w:val="0076594C"/>
    <w:rsid w:val="00785F39"/>
    <w:rsid w:val="007912DB"/>
    <w:rsid w:val="00793793"/>
    <w:rsid w:val="007B5219"/>
    <w:rsid w:val="007B52EB"/>
    <w:rsid w:val="007C3EA0"/>
    <w:rsid w:val="007D6FB3"/>
    <w:rsid w:val="007E0E83"/>
    <w:rsid w:val="007E2EFB"/>
    <w:rsid w:val="007E4767"/>
    <w:rsid w:val="007E5B92"/>
    <w:rsid w:val="007E6677"/>
    <w:rsid w:val="007E7244"/>
    <w:rsid w:val="007F0B8D"/>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2A63"/>
    <w:rsid w:val="0086490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B72CE"/>
    <w:rsid w:val="008D0741"/>
    <w:rsid w:val="008D20B3"/>
    <w:rsid w:val="008D2DCD"/>
    <w:rsid w:val="008D58B9"/>
    <w:rsid w:val="008E400F"/>
    <w:rsid w:val="008F07DC"/>
    <w:rsid w:val="008F2E04"/>
    <w:rsid w:val="008F7955"/>
    <w:rsid w:val="00902406"/>
    <w:rsid w:val="0090724D"/>
    <w:rsid w:val="00913137"/>
    <w:rsid w:val="00920408"/>
    <w:rsid w:val="00926458"/>
    <w:rsid w:val="00930868"/>
    <w:rsid w:val="0093150A"/>
    <w:rsid w:val="00933900"/>
    <w:rsid w:val="00941EAE"/>
    <w:rsid w:val="00946107"/>
    <w:rsid w:val="0095090F"/>
    <w:rsid w:val="00951866"/>
    <w:rsid w:val="00955274"/>
    <w:rsid w:val="00960022"/>
    <w:rsid w:val="009652C0"/>
    <w:rsid w:val="00967924"/>
    <w:rsid w:val="00972475"/>
    <w:rsid w:val="00982370"/>
    <w:rsid w:val="00987C85"/>
    <w:rsid w:val="00987D26"/>
    <w:rsid w:val="009B6FA3"/>
    <w:rsid w:val="009C2494"/>
    <w:rsid w:val="009D0B6B"/>
    <w:rsid w:val="009D5EA4"/>
    <w:rsid w:val="009D7A22"/>
    <w:rsid w:val="009E214E"/>
    <w:rsid w:val="009E7E51"/>
    <w:rsid w:val="009F1EC0"/>
    <w:rsid w:val="009F579A"/>
    <w:rsid w:val="00A01F5C"/>
    <w:rsid w:val="00A074E0"/>
    <w:rsid w:val="00A11567"/>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2CAB"/>
    <w:rsid w:val="00AA4FC0"/>
    <w:rsid w:val="00AA60F9"/>
    <w:rsid w:val="00AB0BE9"/>
    <w:rsid w:val="00AB5F0F"/>
    <w:rsid w:val="00AC0622"/>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64AB"/>
    <w:rsid w:val="00B508B6"/>
    <w:rsid w:val="00B5220B"/>
    <w:rsid w:val="00B535CB"/>
    <w:rsid w:val="00B6257A"/>
    <w:rsid w:val="00B6382B"/>
    <w:rsid w:val="00B6413F"/>
    <w:rsid w:val="00B7380A"/>
    <w:rsid w:val="00B757D1"/>
    <w:rsid w:val="00B86BB9"/>
    <w:rsid w:val="00B9193D"/>
    <w:rsid w:val="00B93434"/>
    <w:rsid w:val="00B94814"/>
    <w:rsid w:val="00BA0AF0"/>
    <w:rsid w:val="00BA23B9"/>
    <w:rsid w:val="00BA4717"/>
    <w:rsid w:val="00BA5DD1"/>
    <w:rsid w:val="00BB0E49"/>
    <w:rsid w:val="00BB3484"/>
    <w:rsid w:val="00BB3959"/>
    <w:rsid w:val="00BB4D96"/>
    <w:rsid w:val="00BC2D61"/>
    <w:rsid w:val="00BD2BE3"/>
    <w:rsid w:val="00BD2F84"/>
    <w:rsid w:val="00BE4807"/>
    <w:rsid w:val="00BF4757"/>
    <w:rsid w:val="00BF72A0"/>
    <w:rsid w:val="00C0267C"/>
    <w:rsid w:val="00C02721"/>
    <w:rsid w:val="00C02EF0"/>
    <w:rsid w:val="00C10D9F"/>
    <w:rsid w:val="00C125C6"/>
    <w:rsid w:val="00C14D9F"/>
    <w:rsid w:val="00C16A87"/>
    <w:rsid w:val="00C16CA1"/>
    <w:rsid w:val="00C21002"/>
    <w:rsid w:val="00C21566"/>
    <w:rsid w:val="00C223E7"/>
    <w:rsid w:val="00C22F23"/>
    <w:rsid w:val="00C24613"/>
    <w:rsid w:val="00C27AC6"/>
    <w:rsid w:val="00C315C9"/>
    <w:rsid w:val="00C32891"/>
    <w:rsid w:val="00C40152"/>
    <w:rsid w:val="00C430E8"/>
    <w:rsid w:val="00C437FC"/>
    <w:rsid w:val="00C4793C"/>
    <w:rsid w:val="00C55D29"/>
    <w:rsid w:val="00C5633D"/>
    <w:rsid w:val="00C56373"/>
    <w:rsid w:val="00C563C0"/>
    <w:rsid w:val="00C64227"/>
    <w:rsid w:val="00C64255"/>
    <w:rsid w:val="00C65C1F"/>
    <w:rsid w:val="00C7445A"/>
    <w:rsid w:val="00C745BC"/>
    <w:rsid w:val="00C76D3F"/>
    <w:rsid w:val="00C80624"/>
    <w:rsid w:val="00C84C31"/>
    <w:rsid w:val="00C92F23"/>
    <w:rsid w:val="00C95F67"/>
    <w:rsid w:val="00CA3F51"/>
    <w:rsid w:val="00CA5C46"/>
    <w:rsid w:val="00CB0190"/>
    <w:rsid w:val="00CB4A95"/>
    <w:rsid w:val="00CC044B"/>
    <w:rsid w:val="00CC2CC5"/>
    <w:rsid w:val="00CC4F1A"/>
    <w:rsid w:val="00CD0D70"/>
    <w:rsid w:val="00CD218D"/>
    <w:rsid w:val="00CD6E25"/>
    <w:rsid w:val="00CD7DD4"/>
    <w:rsid w:val="00CF38DC"/>
    <w:rsid w:val="00CF52BB"/>
    <w:rsid w:val="00D02BAC"/>
    <w:rsid w:val="00D0323B"/>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7CA2"/>
    <w:rsid w:val="00D71591"/>
    <w:rsid w:val="00D7180C"/>
    <w:rsid w:val="00D7467F"/>
    <w:rsid w:val="00D7788E"/>
    <w:rsid w:val="00D77C3E"/>
    <w:rsid w:val="00D82CC3"/>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2094B"/>
    <w:rsid w:val="00E2236D"/>
    <w:rsid w:val="00E31DBC"/>
    <w:rsid w:val="00E32A8A"/>
    <w:rsid w:val="00E37C7C"/>
    <w:rsid w:val="00E40639"/>
    <w:rsid w:val="00E43B00"/>
    <w:rsid w:val="00E44B88"/>
    <w:rsid w:val="00E45774"/>
    <w:rsid w:val="00E529AD"/>
    <w:rsid w:val="00E55B9D"/>
    <w:rsid w:val="00E61593"/>
    <w:rsid w:val="00E66AEF"/>
    <w:rsid w:val="00E71C9A"/>
    <w:rsid w:val="00E807DF"/>
    <w:rsid w:val="00E81FD0"/>
    <w:rsid w:val="00E8786D"/>
    <w:rsid w:val="00E925E5"/>
    <w:rsid w:val="00E92CA1"/>
    <w:rsid w:val="00E952DB"/>
    <w:rsid w:val="00EA04E3"/>
    <w:rsid w:val="00EA4035"/>
    <w:rsid w:val="00EA524C"/>
    <w:rsid w:val="00EB1EB9"/>
    <w:rsid w:val="00EB2D52"/>
    <w:rsid w:val="00EB47FC"/>
    <w:rsid w:val="00EC1958"/>
    <w:rsid w:val="00ED41BC"/>
    <w:rsid w:val="00ED4814"/>
    <w:rsid w:val="00EE5A8F"/>
    <w:rsid w:val="00EE60A1"/>
    <w:rsid w:val="00EF35BE"/>
    <w:rsid w:val="00EF3AE5"/>
    <w:rsid w:val="00EF76E1"/>
    <w:rsid w:val="00F16441"/>
    <w:rsid w:val="00F16647"/>
    <w:rsid w:val="00F22B99"/>
    <w:rsid w:val="00F41622"/>
    <w:rsid w:val="00F45A82"/>
    <w:rsid w:val="00F55723"/>
    <w:rsid w:val="00F660A1"/>
    <w:rsid w:val="00F76F87"/>
    <w:rsid w:val="00F776A0"/>
    <w:rsid w:val="00F83F3C"/>
    <w:rsid w:val="00F84396"/>
    <w:rsid w:val="00F851F3"/>
    <w:rsid w:val="00FA09D1"/>
    <w:rsid w:val="00FA1DBE"/>
    <w:rsid w:val="00FB2BA3"/>
    <w:rsid w:val="00FB2D6A"/>
    <w:rsid w:val="00FB3258"/>
    <w:rsid w:val="00FC2646"/>
    <w:rsid w:val="00FC307E"/>
    <w:rsid w:val="00FC532C"/>
    <w:rsid w:val="00FD2770"/>
    <w:rsid w:val="00FD3C8C"/>
    <w:rsid w:val="00FE0A63"/>
    <w:rsid w:val="00FE1836"/>
    <w:rsid w:val="00FE3423"/>
    <w:rsid w:val="00FE5EBE"/>
    <w:rsid w:val="00FF4C24"/>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31C88-E29B-40AD-8EC8-597368182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7149</Words>
  <Characters>40750</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Center za pravno pomoč</cp:lastModifiedBy>
  <cp:revision>3</cp:revision>
  <cp:lastPrinted>2020-10-06T10:00:00Z</cp:lastPrinted>
  <dcterms:created xsi:type="dcterms:W3CDTF">2020-10-06T10:01:00Z</dcterms:created>
  <dcterms:modified xsi:type="dcterms:W3CDTF">2020-10-06T10:03:00Z</dcterms:modified>
</cp:coreProperties>
</file>