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B394D6A" w14:textId="77777777" w:rsidR="00DB67D1" w:rsidRDefault="00DB67D1" w:rsidP="004F6C5B">
      <w:pPr>
        <w:spacing w:after="0"/>
        <w:jc w:val="center"/>
        <w:rPr>
          <w:rFonts w:ascii="Arial" w:hAnsi="Arial" w:cs="Arial"/>
          <w:color w:val="auto"/>
        </w:rPr>
      </w:pPr>
    </w:p>
    <w:p w14:paraId="205B9EDF" w14:textId="77777777" w:rsidR="00D620D3" w:rsidRDefault="00D620D3" w:rsidP="004F6C5B">
      <w:pPr>
        <w:spacing w:after="0"/>
        <w:jc w:val="center"/>
        <w:rPr>
          <w:rFonts w:ascii="Arial" w:hAnsi="Arial" w:cs="Arial"/>
          <w:color w:val="auto"/>
        </w:rPr>
      </w:pPr>
    </w:p>
    <w:p w14:paraId="75EA8FCC" w14:textId="77777777" w:rsidR="00D620D3" w:rsidRPr="004F6C5B" w:rsidRDefault="00D620D3" w:rsidP="004F6C5B">
      <w:pPr>
        <w:spacing w:after="0"/>
        <w:jc w:val="center"/>
        <w:rPr>
          <w:rFonts w:ascii="Arial" w:hAnsi="Arial" w:cs="Arial"/>
          <w:color w:val="auto"/>
        </w:rPr>
      </w:pPr>
    </w:p>
    <w:p w14:paraId="429B8D8E" w14:textId="77777777" w:rsidR="00131729" w:rsidRPr="004F6C5B" w:rsidRDefault="00131729" w:rsidP="004F6C5B">
      <w:pPr>
        <w:spacing w:after="0"/>
        <w:jc w:val="center"/>
        <w:rPr>
          <w:rFonts w:ascii="Arial" w:hAnsi="Arial" w:cs="Arial"/>
          <w:color w:val="auto"/>
        </w:rPr>
      </w:pPr>
    </w:p>
    <w:p w14:paraId="64925195" w14:textId="77777777" w:rsidR="00131729" w:rsidRPr="004F6C5B" w:rsidRDefault="00131729" w:rsidP="004F6C5B">
      <w:pPr>
        <w:spacing w:after="0"/>
        <w:jc w:val="center"/>
        <w:rPr>
          <w:rFonts w:ascii="Arial" w:hAnsi="Arial" w:cs="Arial"/>
          <w:color w:val="auto"/>
        </w:rPr>
      </w:pPr>
    </w:p>
    <w:p w14:paraId="5C50A887" w14:textId="77777777" w:rsidR="00131729" w:rsidRPr="004F6C5B" w:rsidRDefault="00131729" w:rsidP="004F6C5B">
      <w:pPr>
        <w:spacing w:after="0"/>
        <w:jc w:val="center"/>
        <w:rPr>
          <w:rFonts w:ascii="Arial" w:hAnsi="Arial" w:cs="Arial"/>
          <w:color w:val="auto"/>
        </w:rPr>
      </w:pPr>
    </w:p>
    <w:p w14:paraId="1D5E365C" w14:textId="77777777" w:rsidR="00131729" w:rsidRPr="004F6C5B" w:rsidRDefault="00131729" w:rsidP="004F6C5B">
      <w:pPr>
        <w:spacing w:after="0"/>
        <w:jc w:val="center"/>
        <w:rPr>
          <w:rFonts w:ascii="Arial" w:hAnsi="Arial" w:cs="Arial"/>
          <w:color w:val="auto"/>
        </w:rPr>
      </w:pPr>
    </w:p>
    <w:p w14:paraId="42582FCE" w14:textId="77777777" w:rsidR="00131729" w:rsidRPr="004F6C5B" w:rsidRDefault="00131729" w:rsidP="004F6C5B">
      <w:pPr>
        <w:spacing w:after="0"/>
        <w:jc w:val="center"/>
        <w:rPr>
          <w:rFonts w:ascii="Arial" w:hAnsi="Arial" w:cs="Arial"/>
          <w:color w:val="auto"/>
        </w:rPr>
      </w:pPr>
    </w:p>
    <w:p w14:paraId="4C2EB725" w14:textId="26A8F85A" w:rsidR="00131729" w:rsidRPr="00122CDA" w:rsidRDefault="003E357C" w:rsidP="00C31BB5">
      <w:pPr>
        <w:spacing w:after="0"/>
        <w:jc w:val="center"/>
        <w:rPr>
          <w:rFonts w:asciiTheme="majorHAnsi" w:hAnsiTheme="majorHAnsi" w:cs="Arial"/>
          <w:b/>
          <w:color w:val="auto"/>
          <w:sz w:val="24"/>
          <w:szCs w:val="24"/>
        </w:rPr>
      </w:pPr>
      <w:r>
        <w:rPr>
          <w:rFonts w:asciiTheme="majorHAnsi" w:hAnsiTheme="majorHAnsi" w:cs="Arial"/>
          <w:color w:val="auto"/>
          <w:sz w:val="24"/>
          <w:szCs w:val="24"/>
        </w:rPr>
        <w:t xml:space="preserve">OBRAZCI IZ </w:t>
      </w:r>
      <w:r w:rsidR="00131729" w:rsidRPr="00122CDA">
        <w:rPr>
          <w:rFonts w:asciiTheme="majorHAnsi" w:hAnsiTheme="majorHAnsi" w:cs="Arial"/>
          <w:color w:val="auto"/>
          <w:sz w:val="24"/>
          <w:szCs w:val="24"/>
        </w:rPr>
        <w:t>DOKUMENTACIJ</w:t>
      </w:r>
      <w:r>
        <w:rPr>
          <w:rFonts w:asciiTheme="majorHAnsi" w:hAnsiTheme="majorHAnsi" w:cs="Arial"/>
          <w:color w:val="auto"/>
          <w:sz w:val="24"/>
          <w:szCs w:val="24"/>
        </w:rPr>
        <w:t>E</w:t>
      </w:r>
      <w:r w:rsidR="00131729" w:rsidRPr="00122CDA">
        <w:rPr>
          <w:rFonts w:asciiTheme="majorHAnsi" w:hAnsiTheme="majorHAnsi" w:cs="Arial"/>
          <w:color w:val="auto"/>
          <w:sz w:val="24"/>
          <w:szCs w:val="24"/>
        </w:rPr>
        <w:t xml:space="preserve"> V ZVEZI Z ODDAJO JAVNEGA NAROČILA</w:t>
      </w:r>
      <w:r w:rsidR="00131729" w:rsidRPr="00122CDA">
        <w:rPr>
          <w:rFonts w:asciiTheme="majorHAnsi" w:hAnsiTheme="majorHAnsi" w:cs="Arial"/>
          <w:b/>
          <w:color w:val="auto"/>
          <w:sz w:val="24"/>
          <w:szCs w:val="24"/>
        </w:rPr>
        <w:t>:</w:t>
      </w:r>
    </w:p>
    <w:tbl>
      <w:tblPr>
        <w:tblW w:w="0" w:type="auto"/>
        <w:tblInd w:w="-106" w:type="dxa"/>
        <w:tblBorders>
          <w:top w:val="double" w:sz="4" w:space="0" w:color="auto"/>
          <w:left w:val="single" w:sz="4" w:space="0" w:color="auto"/>
          <w:bottom w:val="double" w:sz="4" w:space="0" w:color="auto"/>
          <w:right w:val="single" w:sz="4" w:space="0" w:color="auto"/>
        </w:tblBorders>
        <w:shd w:val="clear" w:color="auto" w:fill="C6D9F1" w:themeFill="text2" w:themeFillTint="33"/>
        <w:tblLook w:val="00A0" w:firstRow="1" w:lastRow="0" w:firstColumn="1" w:lastColumn="0" w:noHBand="0" w:noVBand="0"/>
      </w:tblPr>
      <w:tblGrid>
        <w:gridCol w:w="9062"/>
      </w:tblGrid>
      <w:tr w:rsidR="00E9347E" w:rsidRPr="00122CDA" w14:paraId="15FF4A1E" w14:textId="77777777" w:rsidTr="009C48C1">
        <w:tc>
          <w:tcPr>
            <w:tcW w:w="9062" w:type="dxa"/>
            <w:shd w:val="clear" w:color="auto" w:fill="C6D9F1" w:themeFill="text2" w:themeFillTint="33"/>
          </w:tcPr>
          <w:p w14:paraId="3734E0F5" w14:textId="77777777" w:rsidR="00131729" w:rsidRPr="00122CDA" w:rsidRDefault="00131729" w:rsidP="004F6C5B">
            <w:pPr>
              <w:spacing w:after="0"/>
              <w:jc w:val="center"/>
              <w:rPr>
                <w:rFonts w:asciiTheme="majorHAnsi" w:hAnsiTheme="majorHAnsi" w:cs="Arial"/>
                <w:color w:val="auto"/>
                <w:sz w:val="24"/>
                <w:szCs w:val="24"/>
              </w:rPr>
            </w:pPr>
          </w:p>
          <w:p w14:paraId="02A6DAAB" w14:textId="77777777" w:rsidR="00131729" w:rsidRPr="00122CDA" w:rsidRDefault="00131729" w:rsidP="004F6C5B">
            <w:pPr>
              <w:spacing w:after="0"/>
              <w:jc w:val="center"/>
              <w:rPr>
                <w:rFonts w:asciiTheme="majorHAnsi" w:hAnsiTheme="majorHAnsi" w:cs="Arial"/>
                <w:color w:val="auto"/>
                <w:sz w:val="24"/>
                <w:szCs w:val="24"/>
              </w:rPr>
            </w:pPr>
          </w:p>
          <w:p w14:paraId="561F866C" w14:textId="77777777" w:rsidR="00C8369F" w:rsidRDefault="00646C24" w:rsidP="004F6C5B">
            <w:pPr>
              <w:spacing w:after="0"/>
              <w:jc w:val="center"/>
              <w:rPr>
                <w:rFonts w:asciiTheme="majorHAnsi" w:hAnsiTheme="majorHAnsi" w:cs="Arial"/>
                <w:b/>
                <w:sz w:val="24"/>
              </w:rPr>
            </w:pPr>
            <w:r w:rsidRPr="00646C24">
              <w:rPr>
                <w:rFonts w:asciiTheme="majorHAnsi" w:hAnsiTheme="majorHAnsi" w:cs="Arial"/>
                <w:b/>
                <w:sz w:val="24"/>
              </w:rPr>
              <w:t xml:space="preserve">Dobava električne energije v obdobju 2021-2023 z deležem iz OVE oz. SPTE </w:t>
            </w:r>
          </w:p>
          <w:p w14:paraId="1274AED6" w14:textId="77777777" w:rsidR="00646C24" w:rsidRDefault="00646C24" w:rsidP="004F6C5B">
            <w:pPr>
              <w:spacing w:after="0"/>
              <w:jc w:val="center"/>
              <w:rPr>
                <w:rFonts w:asciiTheme="majorHAnsi" w:hAnsiTheme="majorHAnsi" w:cs="Arial"/>
                <w:b/>
                <w:sz w:val="24"/>
              </w:rPr>
            </w:pPr>
          </w:p>
          <w:p w14:paraId="21640ACE" w14:textId="77777777" w:rsidR="00646C24" w:rsidRPr="00122CDA" w:rsidRDefault="00646C24" w:rsidP="004F6C5B">
            <w:pPr>
              <w:spacing w:after="0"/>
              <w:jc w:val="center"/>
              <w:rPr>
                <w:rFonts w:asciiTheme="majorHAnsi" w:hAnsiTheme="majorHAnsi" w:cs="Arial"/>
                <w:color w:val="auto"/>
                <w:sz w:val="24"/>
                <w:szCs w:val="24"/>
              </w:rPr>
            </w:pPr>
          </w:p>
        </w:tc>
      </w:tr>
    </w:tbl>
    <w:p w14:paraId="7DCB2D19" w14:textId="77777777" w:rsidR="00131729" w:rsidRPr="00122CDA" w:rsidRDefault="00131729" w:rsidP="004F6C5B">
      <w:pPr>
        <w:spacing w:after="0"/>
        <w:jc w:val="center"/>
        <w:rPr>
          <w:rFonts w:asciiTheme="majorHAnsi" w:hAnsiTheme="majorHAnsi" w:cs="Arial"/>
          <w:color w:val="auto"/>
          <w:sz w:val="24"/>
          <w:szCs w:val="24"/>
        </w:rPr>
      </w:pPr>
      <w:r w:rsidRPr="00122CDA">
        <w:rPr>
          <w:rFonts w:asciiTheme="majorHAnsi" w:hAnsiTheme="majorHAnsi" w:cs="Arial"/>
          <w:color w:val="auto"/>
          <w:sz w:val="24"/>
          <w:szCs w:val="24"/>
        </w:rPr>
        <w:t xml:space="preserve">po </w:t>
      </w:r>
      <w:r w:rsidR="00BD38E6">
        <w:rPr>
          <w:rFonts w:asciiTheme="majorHAnsi" w:hAnsiTheme="majorHAnsi" w:cs="Arial"/>
          <w:color w:val="auto"/>
          <w:sz w:val="24"/>
          <w:szCs w:val="24"/>
        </w:rPr>
        <w:t xml:space="preserve">odprtem </w:t>
      </w:r>
      <w:r w:rsidR="00BB0853" w:rsidRPr="00122CDA">
        <w:rPr>
          <w:rFonts w:asciiTheme="majorHAnsi" w:hAnsiTheme="majorHAnsi" w:cs="Arial"/>
          <w:color w:val="auto"/>
          <w:sz w:val="24"/>
          <w:szCs w:val="24"/>
        </w:rPr>
        <w:t>postopku</w:t>
      </w:r>
    </w:p>
    <w:p w14:paraId="768E0DDE" w14:textId="77777777" w:rsidR="00131729" w:rsidRPr="00122CDA" w:rsidRDefault="00131729" w:rsidP="004F6C5B">
      <w:pPr>
        <w:spacing w:after="0"/>
        <w:rPr>
          <w:rFonts w:asciiTheme="majorHAnsi" w:hAnsiTheme="majorHAnsi" w:cs="Arial"/>
          <w:color w:val="auto"/>
          <w:sz w:val="24"/>
          <w:szCs w:val="24"/>
        </w:rPr>
      </w:pPr>
    </w:p>
    <w:p w14:paraId="42B6EC2B" w14:textId="77777777" w:rsidR="00131729" w:rsidRPr="00122CDA" w:rsidRDefault="00131729" w:rsidP="004F6C5B">
      <w:pPr>
        <w:spacing w:after="0"/>
        <w:rPr>
          <w:rFonts w:asciiTheme="majorHAnsi" w:hAnsiTheme="majorHAnsi" w:cs="Arial"/>
          <w:color w:val="auto"/>
          <w:sz w:val="24"/>
          <w:szCs w:val="24"/>
        </w:rPr>
      </w:pPr>
    </w:p>
    <w:p w14:paraId="7E8F0476" w14:textId="77777777" w:rsidR="00131729" w:rsidRPr="00122CDA" w:rsidRDefault="00131729" w:rsidP="004F6C5B">
      <w:pPr>
        <w:spacing w:after="0"/>
        <w:rPr>
          <w:rFonts w:asciiTheme="majorHAnsi" w:hAnsiTheme="majorHAnsi" w:cs="Arial"/>
          <w:color w:val="auto"/>
          <w:sz w:val="24"/>
          <w:szCs w:val="24"/>
        </w:rPr>
      </w:pPr>
    </w:p>
    <w:p w14:paraId="4FAB10B6" w14:textId="77777777" w:rsidR="00131729" w:rsidRPr="00122CDA" w:rsidRDefault="00131729" w:rsidP="004F6C5B">
      <w:pPr>
        <w:spacing w:after="0"/>
        <w:rPr>
          <w:rFonts w:asciiTheme="majorHAnsi" w:hAnsiTheme="majorHAnsi" w:cs="Arial"/>
          <w:color w:val="auto"/>
          <w:sz w:val="24"/>
          <w:szCs w:val="24"/>
        </w:rPr>
      </w:pPr>
    </w:p>
    <w:p w14:paraId="70ACFB0B" w14:textId="77777777" w:rsidR="00131729" w:rsidRPr="00122CDA" w:rsidRDefault="00131729" w:rsidP="004F6C5B">
      <w:pPr>
        <w:spacing w:after="0"/>
        <w:rPr>
          <w:rFonts w:asciiTheme="majorHAnsi" w:hAnsiTheme="majorHAnsi" w:cs="Arial"/>
          <w:color w:val="auto"/>
          <w:sz w:val="24"/>
          <w:szCs w:val="24"/>
        </w:rPr>
      </w:pPr>
    </w:p>
    <w:tbl>
      <w:tblPr>
        <w:tblW w:w="9462" w:type="dxa"/>
        <w:tblInd w:w="-106" w:type="dxa"/>
        <w:tblLook w:val="00A0" w:firstRow="1" w:lastRow="0" w:firstColumn="1" w:lastColumn="0" w:noHBand="0" w:noVBand="0"/>
      </w:tblPr>
      <w:tblGrid>
        <w:gridCol w:w="4075"/>
        <w:gridCol w:w="5387"/>
      </w:tblGrid>
      <w:tr w:rsidR="00D620D3" w:rsidRPr="00122CDA" w14:paraId="54B91F1C" w14:textId="77777777" w:rsidTr="00D620D3">
        <w:trPr>
          <w:cantSplit/>
          <w:trHeight w:val="567"/>
        </w:trPr>
        <w:tc>
          <w:tcPr>
            <w:tcW w:w="4075" w:type="dxa"/>
            <w:vAlign w:val="center"/>
          </w:tcPr>
          <w:p w14:paraId="3727C889" w14:textId="77777777" w:rsidR="00D620D3" w:rsidRPr="00122CDA" w:rsidRDefault="00D620D3" w:rsidP="00D620D3">
            <w:pPr>
              <w:spacing w:after="0"/>
              <w:jc w:val="right"/>
              <w:rPr>
                <w:rFonts w:asciiTheme="majorHAnsi" w:hAnsiTheme="majorHAnsi" w:cs="Arial"/>
                <w:b/>
                <w:bCs/>
                <w:color w:val="auto"/>
                <w:sz w:val="24"/>
                <w:szCs w:val="24"/>
              </w:rPr>
            </w:pPr>
            <w:r w:rsidRPr="00122CDA">
              <w:rPr>
                <w:rFonts w:asciiTheme="majorHAnsi" w:hAnsiTheme="majorHAnsi" w:cs="Arial"/>
                <w:b/>
                <w:bCs/>
                <w:color w:val="auto"/>
                <w:sz w:val="24"/>
                <w:szCs w:val="24"/>
              </w:rPr>
              <w:t>NAROČNIK</w:t>
            </w:r>
          </w:p>
        </w:tc>
        <w:tc>
          <w:tcPr>
            <w:tcW w:w="5387" w:type="dxa"/>
            <w:shd w:val="clear" w:color="auto" w:fill="auto"/>
            <w:vAlign w:val="center"/>
          </w:tcPr>
          <w:p w14:paraId="0C450D35" w14:textId="77777777" w:rsidR="00D620D3" w:rsidRPr="00122CDA" w:rsidRDefault="00D620D3" w:rsidP="00D620D3">
            <w:pPr>
              <w:pStyle w:val="WW-BodyText2"/>
              <w:jc w:val="left"/>
              <w:rPr>
                <w:rFonts w:asciiTheme="majorHAnsi" w:hAnsiTheme="majorHAnsi" w:cs="Arial"/>
                <w:b w:val="0"/>
                <w:sz w:val="24"/>
              </w:rPr>
            </w:pPr>
            <w:r w:rsidRPr="00122CDA">
              <w:rPr>
                <w:rFonts w:asciiTheme="majorHAnsi" w:hAnsiTheme="majorHAnsi" w:cs="Arial"/>
                <w:b w:val="0"/>
                <w:sz w:val="24"/>
              </w:rPr>
              <w:t>D.S.U., družba za svetovanje in upravljanje, d.o.o.</w:t>
            </w:r>
          </w:p>
          <w:p w14:paraId="50187123" w14:textId="77777777" w:rsidR="00D620D3" w:rsidRPr="00122CDA" w:rsidRDefault="00D620D3" w:rsidP="00D620D3">
            <w:pPr>
              <w:pStyle w:val="WW-BodyText2"/>
              <w:jc w:val="left"/>
              <w:rPr>
                <w:rFonts w:asciiTheme="majorHAnsi" w:hAnsiTheme="majorHAnsi" w:cs="Arial"/>
                <w:b w:val="0"/>
                <w:sz w:val="24"/>
              </w:rPr>
            </w:pPr>
            <w:r w:rsidRPr="00122CDA">
              <w:rPr>
                <w:rFonts w:asciiTheme="majorHAnsi" w:hAnsiTheme="majorHAnsi" w:cs="Arial"/>
                <w:b w:val="0"/>
                <w:sz w:val="24"/>
              </w:rPr>
              <w:t>Dunajska cesta 160, 1000 Ljubljana</w:t>
            </w:r>
          </w:p>
        </w:tc>
      </w:tr>
      <w:tr w:rsidR="00131729" w:rsidRPr="00122CDA" w14:paraId="2388F5F0" w14:textId="77777777" w:rsidTr="00D620D3">
        <w:trPr>
          <w:cantSplit/>
          <w:trHeight w:val="567"/>
        </w:trPr>
        <w:tc>
          <w:tcPr>
            <w:tcW w:w="4075" w:type="dxa"/>
            <w:vAlign w:val="center"/>
          </w:tcPr>
          <w:p w14:paraId="5CEB5561" w14:textId="77777777" w:rsidR="00131729" w:rsidRPr="00122CDA" w:rsidRDefault="009E76E9" w:rsidP="004F6C5B">
            <w:pPr>
              <w:spacing w:after="0"/>
              <w:jc w:val="right"/>
              <w:rPr>
                <w:rFonts w:asciiTheme="majorHAnsi" w:hAnsiTheme="majorHAnsi" w:cs="Arial"/>
                <w:b/>
                <w:bCs/>
                <w:color w:val="auto"/>
                <w:sz w:val="24"/>
                <w:szCs w:val="24"/>
              </w:rPr>
            </w:pPr>
            <w:r w:rsidRPr="00122CDA">
              <w:rPr>
                <w:rFonts w:asciiTheme="majorHAnsi" w:hAnsiTheme="majorHAnsi" w:cs="Arial"/>
                <w:b/>
                <w:bCs/>
                <w:color w:val="auto"/>
                <w:sz w:val="24"/>
                <w:szCs w:val="24"/>
              </w:rPr>
              <w:t>NASLOV JAVNEGA NAROČILA</w:t>
            </w:r>
          </w:p>
        </w:tc>
        <w:tc>
          <w:tcPr>
            <w:tcW w:w="5387" w:type="dxa"/>
            <w:shd w:val="clear" w:color="auto" w:fill="auto"/>
            <w:vAlign w:val="center"/>
          </w:tcPr>
          <w:p w14:paraId="4B374CC5" w14:textId="77777777" w:rsidR="00131729" w:rsidRPr="00122CDA" w:rsidRDefault="00646C24" w:rsidP="00232CAE">
            <w:pPr>
              <w:pStyle w:val="WW-BodyText2"/>
              <w:spacing w:after="0"/>
              <w:jc w:val="both"/>
              <w:rPr>
                <w:rFonts w:asciiTheme="majorHAnsi" w:hAnsiTheme="majorHAnsi" w:cs="Arial"/>
                <w:b w:val="0"/>
                <w:sz w:val="24"/>
              </w:rPr>
            </w:pPr>
            <w:r>
              <w:rPr>
                <w:rFonts w:asciiTheme="majorHAnsi" w:hAnsiTheme="majorHAnsi" w:cs="Arial"/>
                <w:b w:val="0"/>
                <w:sz w:val="24"/>
              </w:rPr>
              <w:t>Dobava električne energije v obdobju 2021-2023 z deležem iz OVE oz. SPTE</w:t>
            </w:r>
          </w:p>
        </w:tc>
      </w:tr>
      <w:tr w:rsidR="00E9347E" w:rsidRPr="00122CDA" w14:paraId="323885D5" w14:textId="77777777" w:rsidTr="00D620D3">
        <w:trPr>
          <w:cantSplit/>
          <w:trHeight w:val="567"/>
        </w:trPr>
        <w:tc>
          <w:tcPr>
            <w:tcW w:w="4075" w:type="dxa"/>
            <w:vAlign w:val="center"/>
          </w:tcPr>
          <w:p w14:paraId="584FBFE5" w14:textId="77777777" w:rsidR="00131729" w:rsidRPr="00122CDA" w:rsidRDefault="00131729" w:rsidP="004F6C5B">
            <w:pPr>
              <w:spacing w:after="0"/>
              <w:jc w:val="right"/>
              <w:rPr>
                <w:rFonts w:asciiTheme="majorHAnsi" w:hAnsiTheme="majorHAnsi" w:cs="Arial"/>
                <w:b/>
                <w:bCs/>
                <w:color w:val="auto"/>
                <w:sz w:val="24"/>
                <w:szCs w:val="24"/>
              </w:rPr>
            </w:pPr>
            <w:r w:rsidRPr="00122CDA">
              <w:rPr>
                <w:rFonts w:asciiTheme="majorHAnsi" w:hAnsiTheme="majorHAnsi" w:cs="Arial"/>
                <w:b/>
                <w:bCs/>
                <w:color w:val="auto"/>
                <w:sz w:val="24"/>
                <w:szCs w:val="24"/>
              </w:rPr>
              <w:t>VRSTA JAVNEGA NAROČILA</w:t>
            </w:r>
          </w:p>
        </w:tc>
        <w:tc>
          <w:tcPr>
            <w:tcW w:w="5387" w:type="dxa"/>
            <w:vAlign w:val="center"/>
          </w:tcPr>
          <w:p w14:paraId="06818784" w14:textId="77777777" w:rsidR="006338BC" w:rsidRPr="00122CDA" w:rsidRDefault="00131729" w:rsidP="00FB53BC">
            <w:pPr>
              <w:spacing w:after="0"/>
              <w:rPr>
                <w:rFonts w:asciiTheme="majorHAnsi" w:hAnsiTheme="majorHAnsi" w:cs="Arial"/>
                <w:color w:val="auto"/>
                <w:sz w:val="24"/>
                <w:szCs w:val="24"/>
              </w:rPr>
            </w:pPr>
            <w:r w:rsidRPr="00122CDA">
              <w:rPr>
                <w:rFonts w:asciiTheme="majorHAnsi" w:hAnsiTheme="majorHAnsi" w:cs="Arial"/>
                <w:color w:val="auto"/>
                <w:sz w:val="24"/>
                <w:szCs w:val="24"/>
              </w:rPr>
              <w:t>Javno naročilo</w:t>
            </w:r>
            <w:r w:rsidR="005874FD" w:rsidRPr="00122CDA">
              <w:rPr>
                <w:rFonts w:asciiTheme="majorHAnsi" w:hAnsiTheme="majorHAnsi" w:cs="Arial"/>
                <w:color w:val="auto"/>
                <w:sz w:val="24"/>
                <w:szCs w:val="24"/>
              </w:rPr>
              <w:t xml:space="preserve"> </w:t>
            </w:r>
            <w:r w:rsidR="00FB53BC">
              <w:rPr>
                <w:rFonts w:asciiTheme="majorHAnsi" w:hAnsiTheme="majorHAnsi" w:cs="Arial"/>
                <w:color w:val="auto"/>
                <w:sz w:val="24"/>
                <w:szCs w:val="24"/>
              </w:rPr>
              <w:t>blaga</w:t>
            </w:r>
          </w:p>
        </w:tc>
      </w:tr>
      <w:tr w:rsidR="00E9347E" w:rsidRPr="00122CDA" w14:paraId="54954A20" w14:textId="77777777" w:rsidTr="00D620D3">
        <w:trPr>
          <w:cantSplit/>
          <w:trHeight w:val="567"/>
        </w:trPr>
        <w:tc>
          <w:tcPr>
            <w:tcW w:w="4075" w:type="dxa"/>
            <w:vAlign w:val="center"/>
          </w:tcPr>
          <w:p w14:paraId="3D72FCAB" w14:textId="77777777" w:rsidR="00131729" w:rsidRPr="00122CDA" w:rsidRDefault="00C31BB5" w:rsidP="00C31BB5">
            <w:pPr>
              <w:spacing w:after="0"/>
              <w:jc w:val="right"/>
              <w:rPr>
                <w:rFonts w:asciiTheme="majorHAnsi" w:hAnsiTheme="majorHAnsi" w:cs="Arial"/>
                <w:b/>
                <w:bCs/>
                <w:color w:val="auto"/>
                <w:sz w:val="24"/>
                <w:szCs w:val="24"/>
              </w:rPr>
            </w:pPr>
            <w:r w:rsidRPr="00122CDA">
              <w:rPr>
                <w:rFonts w:asciiTheme="majorHAnsi" w:hAnsiTheme="majorHAnsi" w:cs="Arial"/>
                <w:b/>
                <w:bCs/>
                <w:color w:val="auto"/>
                <w:sz w:val="24"/>
                <w:szCs w:val="24"/>
              </w:rPr>
              <w:t>ŠTEVILKA JAVNEGA NAROČILA</w:t>
            </w:r>
          </w:p>
        </w:tc>
        <w:tc>
          <w:tcPr>
            <w:tcW w:w="5387" w:type="dxa"/>
            <w:vAlign w:val="center"/>
          </w:tcPr>
          <w:p w14:paraId="7F54001D" w14:textId="77777777" w:rsidR="001D1B02" w:rsidRPr="00122CDA" w:rsidRDefault="00C31BB5" w:rsidP="0031762C">
            <w:pPr>
              <w:spacing w:after="0"/>
              <w:rPr>
                <w:rFonts w:asciiTheme="majorHAnsi" w:hAnsiTheme="majorHAnsi" w:cs="Arial"/>
                <w:color w:val="auto"/>
                <w:sz w:val="24"/>
                <w:szCs w:val="24"/>
              </w:rPr>
            </w:pPr>
            <w:r w:rsidRPr="00122CDA">
              <w:rPr>
                <w:rFonts w:asciiTheme="majorHAnsi" w:hAnsiTheme="majorHAnsi" w:cs="Arial"/>
                <w:color w:val="auto"/>
                <w:sz w:val="24"/>
                <w:szCs w:val="24"/>
              </w:rPr>
              <w:t>403/</w:t>
            </w:r>
            <w:r w:rsidR="00232CAE">
              <w:rPr>
                <w:rFonts w:asciiTheme="majorHAnsi" w:hAnsiTheme="majorHAnsi" w:cs="Arial"/>
                <w:color w:val="auto"/>
                <w:sz w:val="24"/>
                <w:szCs w:val="24"/>
              </w:rPr>
              <w:t>20-</w:t>
            </w:r>
            <w:r w:rsidR="0031762C">
              <w:rPr>
                <w:rFonts w:asciiTheme="majorHAnsi" w:hAnsiTheme="majorHAnsi" w:cs="Arial"/>
                <w:color w:val="auto"/>
                <w:sz w:val="24"/>
                <w:szCs w:val="24"/>
              </w:rPr>
              <w:t>267</w:t>
            </w:r>
          </w:p>
        </w:tc>
      </w:tr>
      <w:tr w:rsidR="00131729" w:rsidRPr="00122CDA" w14:paraId="271187E7" w14:textId="77777777" w:rsidTr="00D620D3">
        <w:trPr>
          <w:cantSplit/>
          <w:trHeight w:val="567"/>
        </w:trPr>
        <w:tc>
          <w:tcPr>
            <w:tcW w:w="4075" w:type="dxa"/>
            <w:vAlign w:val="center"/>
          </w:tcPr>
          <w:p w14:paraId="7E49958C" w14:textId="77777777" w:rsidR="00131729" w:rsidRPr="00122CDA" w:rsidRDefault="00131729" w:rsidP="004F6C5B">
            <w:pPr>
              <w:spacing w:after="0"/>
              <w:jc w:val="right"/>
              <w:rPr>
                <w:rFonts w:asciiTheme="majorHAnsi" w:hAnsiTheme="majorHAnsi" w:cs="Arial"/>
                <w:b/>
                <w:bCs/>
                <w:color w:val="auto"/>
                <w:sz w:val="24"/>
                <w:szCs w:val="24"/>
              </w:rPr>
            </w:pPr>
            <w:r w:rsidRPr="00122CDA">
              <w:rPr>
                <w:rFonts w:asciiTheme="majorHAnsi" w:hAnsiTheme="majorHAnsi" w:cs="Arial"/>
                <w:b/>
                <w:bCs/>
                <w:color w:val="auto"/>
                <w:sz w:val="24"/>
                <w:szCs w:val="24"/>
              </w:rPr>
              <w:t>DATUM</w:t>
            </w:r>
          </w:p>
        </w:tc>
        <w:tc>
          <w:tcPr>
            <w:tcW w:w="5387" w:type="dxa"/>
            <w:shd w:val="clear" w:color="auto" w:fill="auto"/>
            <w:vAlign w:val="center"/>
          </w:tcPr>
          <w:p w14:paraId="67FB1996" w14:textId="6EAE90B4" w:rsidR="00131729" w:rsidRPr="00122CDA" w:rsidRDefault="00205D98" w:rsidP="00FE1569">
            <w:pPr>
              <w:spacing w:after="0"/>
              <w:rPr>
                <w:rFonts w:asciiTheme="majorHAnsi" w:hAnsiTheme="majorHAnsi" w:cs="Arial"/>
                <w:color w:val="auto"/>
                <w:sz w:val="24"/>
                <w:szCs w:val="24"/>
              </w:rPr>
            </w:pPr>
            <w:r>
              <w:rPr>
                <w:rFonts w:asciiTheme="majorHAnsi" w:hAnsiTheme="majorHAnsi" w:cs="Arial"/>
                <w:color w:val="auto"/>
                <w:sz w:val="24"/>
                <w:szCs w:val="24"/>
              </w:rPr>
              <w:t>12</w:t>
            </w:r>
            <w:r w:rsidR="00202A87" w:rsidRPr="00122CDA">
              <w:rPr>
                <w:rFonts w:asciiTheme="majorHAnsi" w:hAnsiTheme="majorHAnsi" w:cs="Arial"/>
                <w:color w:val="auto"/>
                <w:sz w:val="24"/>
                <w:szCs w:val="24"/>
              </w:rPr>
              <w:t>.</w:t>
            </w:r>
            <w:r w:rsidR="00D620D3" w:rsidRPr="00122CDA">
              <w:rPr>
                <w:rFonts w:asciiTheme="majorHAnsi" w:hAnsiTheme="majorHAnsi" w:cs="Arial"/>
                <w:color w:val="auto"/>
                <w:sz w:val="24"/>
                <w:szCs w:val="24"/>
              </w:rPr>
              <w:t xml:space="preserve"> </w:t>
            </w:r>
            <w:r w:rsidR="00FE1569">
              <w:rPr>
                <w:rFonts w:asciiTheme="majorHAnsi" w:hAnsiTheme="majorHAnsi" w:cs="Arial"/>
                <w:color w:val="auto"/>
                <w:sz w:val="24"/>
                <w:szCs w:val="24"/>
              </w:rPr>
              <w:t>10</w:t>
            </w:r>
            <w:r w:rsidR="00202A87" w:rsidRPr="00122CDA">
              <w:rPr>
                <w:rFonts w:asciiTheme="majorHAnsi" w:hAnsiTheme="majorHAnsi" w:cs="Arial"/>
                <w:color w:val="auto"/>
                <w:sz w:val="24"/>
                <w:szCs w:val="24"/>
              </w:rPr>
              <w:t>.</w:t>
            </w:r>
            <w:r w:rsidR="00D620D3" w:rsidRPr="00122CDA">
              <w:rPr>
                <w:rFonts w:asciiTheme="majorHAnsi" w:hAnsiTheme="majorHAnsi" w:cs="Arial"/>
                <w:color w:val="auto"/>
                <w:sz w:val="24"/>
                <w:szCs w:val="24"/>
              </w:rPr>
              <w:t xml:space="preserve"> </w:t>
            </w:r>
            <w:r w:rsidR="00202A87" w:rsidRPr="00122CDA">
              <w:rPr>
                <w:rFonts w:asciiTheme="majorHAnsi" w:hAnsiTheme="majorHAnsi" w:cs="Arial"/>
                <w:color w:val="auto"/>
                <w:sz w:val="24"/>
                <w:szCs w:val="24"/>
              </w:rPr>
              <w:t>20</w:t>
            </w:r>
            <w:r w:rsidR="00232CAE">
              <w:rPr>
                <w:rFonts w:asciiTheme="majorHAnsi" w:hAnsiTheme="majorHAnsi" w:cs="Arial"/>
                <w:color w:val="auto"/>
                <w:sz w:val="24"/>
                <w:szCs w:val="24"/>
              </w:rPr>
              <w:t>20</w:t>
            </w:r>
          </w:p>
        </w:tc>
      </w:tr>
    </w:tbl>
    <w:p w14:paraId="66977EC9" w14:textId="77777777" w:rsidR="00131729" w:rsidRPr="004F6C5B" w:rsidRDefault="00131729" w:rsidP="004F6C5B">
      <w:pPr>
        <w:spacing w:after="0"/>
        <w:rPr>
          <w:rFonts w:ascii="Arial" w:hAnsi="Arial" w:cs="Arial"/>
          <w:color w:val="auto"/>
        </w:rPr>
      </w:pPr>
      <w:r w:rsidRPr="004F6C5B">
        <w:rPr>
          <w:rFonts w:ascii="Arial" w:hAnsi="Arial" w:cs="Arial"/>
          <w:color w:val="auto"/>
        </w:rPr>
        <w:br w:type="page"/>
      </w:r>
    </w:p>
    <w:p w14:paraId="59DB5B6C" w14:textId="77777777" w:rsidR="0002390E" w:rsidRPr="00C262A7" w:rsidRDefault="0002390E">
      <w:pPr>
        <w:spacing w:after="0" w:line="240" w:lineRule="auto"/>
        <w:rPr>
          <w:rFonts w:asciiTheme="majorHAnsi" w:hAnsiTheme="majorHAnsi" w:cs="Arial"/>
          <w:color w:val="auto"/>
          <w:kern w:val="3"/>
          <w:lang w:eastAsia="zh-CN"/>
        </w:rPr>
      </w:pPr>
    </w:p>
    <w:p w14:paraId="4F4F2AE1" w14:textId="77777777" w:rsidR="0002390E" w:rsidRPr="00C262A7" w:rsidRDefault="0002390E" w:rsidP="004F6C5B">
      <w:pPr>
        <w:suppressAutoHyphens/>
        <w:autoSpaceDN w:val="0"/>
        <w:spacing w:after="0"/>
        <w:ind w:right="6"/>
        <w:jc w:val="both"/>
        <w:textAlignment w:val="baseline"/>
        <w:rPr>
          <w:rFonts w:asciiTheme="majorHAnsi" w:hAnsiTheme="majorHAnsi" w:cs="Arial"/>
          <w:color w:val="auto"/>
          <w:kern w:val="3"/>
          <w:lang w:eastAsia="zh-CN"/>
        </w:rPr>
      </w:pPr>
    </w:p>
    <w:p w14:paraId="2B2CE21D" w14:textId="77777777" w:rsidR="0002390E" w:rsidRPr="00C262A7" w:rsidRDefault="0002390E" w:rsidP="004F6C5B">
      <w:pPr>
        <w:suppressAutoHyphens/>
        <w:autoSpaceDN w:val="0"/>
        <w:spacing w:after="0"/>
        <w:ind w:right="6"/>
        <w:jc w:val="both"/>
        <w:textAlignment w:val="baseline"/>
        <w:rPr>
          <w:rFonts w:asciiTheme="majorHAnsi" w:hAnsiTheme="majorHAnsi" w:cs="Arial"/>
          <w:color w:val="auto"/>
          <w:kern w:val="3"/>
          <w:lang w:eastAsia="zh-CN"/>
        </w:rPr>
      </w:pPr>
    </w:p>
    <w:p w14:paraId="73EB4D58" w14:textId="77777777" w:rsidR="0002390E" w:rsidRPr="00C262A7" w:rsidRDefault="0002390E" w:rsidP="004F6C5B">
      <w:pPr>
        <w:suppressAutoHyphens/>
        <w:autoSpaceDN w:val="0"/>
        <w:spacing w:after="0"/>
        <w:ind w:right="6"/>
        <w:jc w:val="both"/>
        <w:textAlignment w:val="baseline"/>
        <w:rPr>
          <w:rFonts w:asciiTheme="majorHAnsi" w:hAnsiTheme="majorHAnsi" w:cs="Arial"/>
          <w:color w:val="auto"/>
          <w:kern w:val="3"/>
          <w:lang w:eastAsia="zh-CN"/>
        </w:rPr>
      </w:pPr>
    </w:p>
    <w:tbl>
      <w:tblPr>
        <w:tblpPr w:leftFromText="141" w:rightFromText="141" w:vertAnchor="text" w:horzAnchor="margin" w:tblpY="4606"/>
        <w:tblW w:w="9462" w:type="dxa"/>
        <w:tblLook w:val="00A0" w:firstRow="1" w:lastRow="0" w:firstColumn="1" w:lastColumn="0" w:noHBand="0" w:noVBand="0"/>
      </w:tblPr>
      <w:tblGrid>
        <w:gridCol w:w="4075"/>
        <w:gridCol w:w="5387"/>
      </w:tblGrid>
      <w:tr w:rsidR="00720C50" w:rsidRPr="00122CDA" w14:paraId="6F99A2C2" w14:textId="77777777" w:rsidTr="00720C50">
        <w:trPr>
          <w:cantSplit/>
          <w:trHeight w:val="567"/>
        </w:trPr>
        <w:tc>
          <w:tcPr>
            <w:tcW w:w="4075" w:type="dxa"/>
            <w:vAlign w:val="center"/>
          </w:tcPr>
          <w:p w14:paraId="25032EDE" w14:textId="77777777" w:rsidR="00720C50" w:rsidRPr="00122CDA" w:rsidRDefault="00720C50" w:rsidP="00720C50">
            <w:pPr>
              <w:spacing w:after="0"/>
              <w:jc w:val="right"/>
              <w:rPr>
                <w:rFonts w:asciiTheme="majorHAnsi" w:hAnsiTheme="majorHAnsi" w:cs="Arial"/>
                <w:b/>
                <w:bCs/>
                <w:color w:val="auto"/>
                <w:sz w:val="24"/>
                <w:szCs w:val="24"/>
              </w:rPr>
            </w:pPr>
            <w:r w:rsidRPr="00122CDA">
              <w:rPr>
                <w:rFonts w:asciiTheme="majorHAnsi" w:hAnsiTheme="majorHAnsi" w:cs="Arial"/>
                <w:b/>
                <w:bCs/>
                <w:color w:val="auto"/>
                <w:sz w:val="24"/>
                <w:szCs w:val="24"/>
              </w:rPr>
              <w:t>NAROČNIK</w:t>
            </w:r>
          </w:p>
        </w:tc>
        <w:tc>
          <w:tcPr>
            <w:tcW w:w="5387" w:type="dxa"/>
            <w:shd w:val="clear" w:color="auto" w:fill="auto"/>
            <w:vAlign w:val="center"/>
          </w:tcPr>
          <w:p w14:paraId="0629C4E8" w14:textId="77777777" w:rsidR="00720C50" w:rsidRPr="00122CDA" w:rsidRDefault="00720C50" w:rsidP="00720C50">
            <w:pPr>
              <w:pStyle w:val="WW-BodyText2"/>
              <w:jc w:val="left"/>
              <w:rPr>
                <w:rFonts w:asciiTheme="majorHAnsi" w:hAnsiTheme="majorHAnsi" w:cs="Arial"/>
                <w:b w:val="0"/>
                <w:sz w:val="24"/>
              </w:rPr>
            </w:pPr>
            <w:r w:rsidRPr="00122CDA">
              <w:rPr>
                <w:rFonts w:asciiTheme="majorHAnsi" w:hAnsiTheme="majorHAnsi" w:cs="Arial"/>
                <w:b w:val="0"/>
                <w:sz w:val="24"/>
              </w:rPr>
              <w:t>D.S.U., družba za svetovanje in upravljanje, d.o.o.</w:t>
            </w:r>
          </w:p>
          <w:p w14:paraId="0B73ABFC" w14:textId="77777777" w:rsidR="00720C50" w:rsidRPr="00122CDA" w:rsidRDefault="00720C50" w:rsidP="00720C50">
            <w:pPr>
              <w:pStyle w:val="WW-BodyText2"/>
              <w:jc w:val="left"/>
              <w:rPr>
                <w:rFonts w:asciiTheme="majorHAnsi" w:hAnsiTheme="majorHAnsi" w:cs="Arial"/>
                <w:b w:val="0"/>
                <w:sz w:val="24"/>
              </w:rPr>
            </w:pPr>
            <w:r w:rsidRPr="00122CDA">
              <w:rPr>
                <w:rFonts w:asciiTheme="majorHAnsi" w:hAnsiTheme="majorHAnsi" w:cs="Arial"/>
                <w:b w:val="0"/>
                <w:sz w:val="24"/>
              </w:rPr>
              <w:t>Dunajska cesta 160, 1000 Ljubljana</w:t>
            </w:r>
          </w:p>
        </w:tc>
      </w:tr>
      <w:tr w:rsidR="00720C50" w:rsidRPr="00122CDA" w14:paraId="21011C44" w14:textId="77777777" w:rsidTr="00720C50">
        <w:trPr>
          <w:cantSplit/>
          <w:trHeight w:val="567"/>
        </w:trPr>
        <w:tc>
          <w:tcPr>
            <w:tcW w:w="4075" w:type="dxa"/>
            <w:vAlign w:val="center"/>
          </w:tcPr>
          <w:p w14:paraId="7405DFDD" w14:textId="77777777" w:rsidR="00720C50" w:rsidRPr="00122CDA" w:rsidRDefault="00720C50" w:rsidP="00720C50">
            <w:pPr>
              <w:spacing w:after="0"/>
              <w:jc w:val="right"/>
              <w:rPr>
                <w:rFonts w:asciiTheme="majorHAnsi" w:hAnsiTheme="majorHAnsi" w:cs="Arial"/>
                <w:b/>
                <w:bCs/>
                <w:color w:val="auto"/>
                <w:sz w:val="24"/>
                <w:szCs w:val="24"/>
              </w:rPr>
            </w:pPr>
            <w:r w:rsidRPr="00122CDA">
              <w:rPr>
                <w:rFonts w:asciiTheme="majorHAnsi" w:hAnsiTheme="majorHAnsi" w:cs="Arial"/>
                <w:b/>
                <w:bCs/>
                <w:color w:val="auto"/>
                <w:sz w:val="24"/>
                <w:szCs w:val="24"/>
              </w:rPr>
              <w:t>NASLOV JAVNEGA NAROČILA</w:t>
            </w:r>
          </w:p>
        </w:tc>
        <w:tc>
          <w:tcPr>
            <w:tcW w:w="5387" w:type="dxa"/>
            <w:shd w:val="clear" w:color="auto" w:fill="auto"/>
            <w:vAlign w:val="center"/>
          </w:tcPr>
          <w:p w14:paraId="206A1700" w14:textId="77777777" w:rsidR="00720C50" w:rsidRPr="00122CDA" w:rsidRDefault="00646C24" w:rsidP="00720C50">
            <w:pPr>
              <w:pStyle w:val="WW-BodyText2"/>
              <w:spacing w:after="0"/>
              <w:jc w:val="both"/>
              <w:rPr>
                <w:rFonts w:asciiTheme="majorHAnsi" w:hAnsiTheme="majorHAnsi" w:cs="Arial"/>
                <w:b w:val="0"/>
                <w:sz w:val="24"/>
              </w:rPr>
            </w:pPr>
            <w:r>
              <w:rPr>
                <w:rFonts w:asciiTheme="majorHAnsi" w:hAnsiTheme="majorHAnsi" w:cs="Arial"/>
                <w:b w:val="0"/>
                <w:sz w:val="24"/>
              </w:rPr>
              <w:t>Dobava električne energije v obdobju 2021-2023 z deležem iz OVE oz. SPTE</w:t>
            </w:r>
          </w:p>
        </w:tc>
      </w:tr>
      <w:tr w:rsidR="00720C50" w:rsidRPr="00122CDA" w14:paraId="53E9794B" w14:textId="77777777" w:rsidTr="00720C50">
        <w:trPr>
          <w:cantSplit/>
          <w:trHeight w:val="567"/>
        </w:trPr>
        <w:tc>
          <w:tcPr>
            <w:tcW w:w="4075" w:type="dxa"/>
            <w:vAlign w:val="center"/>
          </w:tcPr>
          <w:p w14:paraId="42A61832" w14:textId="77777777" w:rsidR="00720C50" w:rsidRPr="00122CDA" w:rsidRDefault="00720C50" w:rsidP="00720C50">
            <w:pPr>
              <w:spacing w:after="0"/>
              <w:jc w:val="right"/>
              <w:rPr>
                <w:rFonts w:asciiTheme="majorHAnsi" w:hAnsiTheme="majorHAnsi" w:cs="Arial"/>
                <w:b/>
                <w:bCs/>
                <w:color w:val="auto"/>
                <w:sz w:val="24"/>
                <w:szCs w:val="24"/>
              </w:rPr>
            </w:pPr>
            <w:r w:rsidRPr="00122CDA">
              <w:rPr>
                <w:rFonts w:asciiTheme="majorHAnsi" w:hAnsiTheme="majorHAnsi" w:cs="Arial"/>
                <w:b/>
                <w:bCs/>
                <w:color w:val="auto"/>
                <w:sz w:val="24"/>
                <w:szCs w:val="24"/>
              </w:rPr>
              <w:t>VRSTA JAVNEGA NAROČILA</w:t>
            </w:r>
          </w:p>
        </w:tc>
        <w:tc>
          <w:tcPr>
            <w:tcW w:w="5387" w:type="dxa"/>
            <w:vAlign w:val="center"/>
          </w:tcPr>
          <w:p w14:paraId="78FB188B" w14:textId="77777777" w:rsidR="00720C50" w:rsidRPr="00122CDA" w:rsidRDefault="00720C50" w:rsidP="0031762C">
            <w:pPr>
              <w:spacing w:after="0"/>
              <w:rPr>
                <w:rFonts w:asciiTheme="majorHAnsi" w:hAnsiTheme="majorHAnsi" w:cs="Arial"/>
                <w:color w:val="auto"/>
                <w:sz w:val="24"/>
                <w:szCs w:val="24"/>
              </w:rPr>
            </w:pPr>
            <w:r w:rsidRPr="00122CDA">
              <w:rPr>
                <w:rFonts w:asciiTheme="majorHAnsi" w:hAnsiTheme="majorHAnsi" w:cs="Arial"/>
                <w:color w:val="auto"/>
                <w:sz w:val="24"/>
                <w:szCs w:val="24"/>
              </w:rPr>
              <w:t xml:space="preserve">Javno naročilo </w:t>
            </w:r>
            <w:r w:rsidR="0031762C">
              <w:rPr>
                <w:rFonts w:asciiTheme="majorHAnsi" w:hAnsiTheme="majorHAnsi" w:cs="Arial"/>
                <w:color w:val="auto"/>
                <w:sz w:val="24"/>
                <w:szCs w:val="24"/>
              </w:rPr>
              <w:t>blaga</w:t>
            </w:r>
          </w:p>
        </w:tc>
      </w:tr>
      <w:tr w:rsidR="00720C50" w:rsidRPr="00122CDA" w14:paraId="74FCAE94" w14:textId="77777777" w:rsidTr="00720C50">
        <w:trPr>
          <w:cantSplit/>
          <w:trHeight w:val="567"/>
        </w:trPr>
        <w:tc>
          <w:tcPr>
            <w:tcW w:w="4075" w:type="dxa"/>
            <w:vAlign w:val="center"/>
          </w:tcPr>
          <w:p w14:paraId="3EDF0232" w14:textId="77777777" w:rsidR="00720C50" w:rsidRPr="00122CDA" w:rsidRDefault="00720C50" w:rsidP="00720C50">
            <w:pPr>
              <w:spacing w:after="0"/>
              <w:jc w:val="right"/>
              <w:rPr>
                <w:rFonts w:asciiTheme="majorHAnsi" w:hAnsiTheme="majorHAnsi" w:cs="Arial"/>
                <w:b/>
                <w:bCs/>
                <w:color w:val="auto"/>
                <w:sz w:val="24"/>
                <w:szCs w:val="24"/>
              </w:rPr>
            </w:pPr>
            <w:r w:rsidRPr="00122CDA">
              <w:rPr>
                <w:rFonts w:asciiTheme="majorHAnsi" w:hAnsiTheme="majorHAnsi" w:cs="Arial"/>
                <w:b/>
                <w:bCs/>
                <w:color w:val="auto"/>
                <w:sz w:val="24"/>
                <w:szCs w:val="24"/>
              </w:rPr>
              <w:t>ŠTEVILKA JAVNEGA NAROČILA</w:t>
            </w:r>
          </w:p>
        </w:tc>
        <w:tc>
          <w:tcPr>
            <w:tcW w:w="5387" w:type="dxa"/>
            <w:vAlign w:val="center"/>
          </w:tcPr>
          <w:p w14:paraId="0C640ABD" w14:textId="77777777" w:rsidR="00720C50" w:rsidRPr="00122CDA" w:rsidRDefault="00720C50" w:rsidP="0031762C">
            <w:pPr>
              <w:spacing w:after="0"/>
              <w:rPr>
                <w:rFonts w:asciiTheme="majorHAnsi" w:hAnsiTheme="majorHAnsi" w:cs="Arial"/>
                <w:color w:val="auto"/>
                <w:sz w:val="24"/>
                <w:szCs w:val="24"/>
              </w:rPr>
            </w:pPr>
            <w:r w:rsidRPr="00122CDA">
              <w:rPr>
                <w:rFonts w:asciiTheme="majorHAnsi" w:hAnsiTheme="majorHAnsi" w:cs="Arial"/>
                <w:color w:val="auto"/>
                <w:sz w:val="24"/>
                <w:szCs w:val="24"/>
              </w:rPr>
              <w:t>403/</w:t>
            </w:r>
            <w:r w:rsidR="003322FF">
              <w:rPr>
                <w:rFonts w:asciiTheme="majorHAnsi" w:hAnsiTheme="majorHAnsi" w:cs="Arial"/>
                <w:color w:val="auto"/>
                <w:sz w:val="24"/>
                <w:szCs w:val="24"/>
              </w:rPr>
              <w:t>20</w:t>
            </w:r>
            <w:r>
              <w:rPr>
                <w:rFonts w:asciiTheme="majorHAnsi" w:hAnsiTheme="majorHAnsi" w:cs="Arial"/>
                <w:color w:val="auto"/>
                <w:sz w:val="24"/>
                <w:szCs w:val="24"/>
              </w:rPr>
              <w:t>-</w:t>
            </w:r>
            <w:r w:rsidR="0031762C">
              <w:rPr>
                <w:rFonts w:asciiTheme="majorHAnsi" w:hAnsiTheme="majorHAnsi" w:cs="Arial"/>
                <w:color w:val="auto"/>
                <w:sz w:val="24"/>
                <w:szCs w:val="24"/>
              </w:rPr>
              <w:t>267</w:t>
            </w:r>
          </w:p>
        </w:tc>
      </w:tr>
      <w:tr w:rsidR="00720C50" w:rsidRPr="00122CDA" w14:paraId="56F3CDB8" w14:textId="77777777" w:rsidTr="00720C50">
        <w:trPr>
          <w:cantSplit/>
          <w:trHeight w:val="567"/>
        </w:trPr>
        <w:tc>
          <w:tcPr>
            <w:tcW w:w="4075" w:type="dxa"/>
            <w:vAlign w:val="center"/>
          </w:tcPr>
          <w:p w14:paraId="1CC24D44" w14:textId="77777777" w:rsidR="00720C50" w:rsidRPr="00122CDA" w:rsidRDefault="00720C50" w:rsidP="00720C50">
            <w:pPr>
              <w:spacing w:after="0"/>
              <w:jc w:val="right"/>
              <w:rPr>
                <w:rFonts w:asciiTheme="majorHAnsi" w:hAnsiTheme="majorHAnsi" w:cs="Arial"/>
                <w:b/>
                <w:bCs/>
                <w:color w:val="auto"/>
                <w:sz w:val="24"/>
                <w:szCs w:val="24"/>
              </w:rPr>
            </w:pPr>
            <w:r w:rsidRPr="00122CDA">
              <w:rPr>
                <w:rFonts w:asciiTheme="majorHAnsi" w:hAnsiTheme="majorHAnsi" w:cs="Arial"/>
                <w:b/>
                <w:bCs/>
                <w:color w:val="auto"/>
                <w:sz w:val="24"/>
                <w:szCs w:val="24"/>
              </w:rPr>
              <w:t>DATUM</w:t>
            </w:r>
          </w:p>
        </w:tc>
        <w:tc>
          <w:tcPr>
            <w:tcW w:w="5387" w:type="dxa"/>
            <w:shd w:val="clear" w:color="auto" w:fill="auto"/>
            <w:vAlign w:val="center"/>
          </w:tcPr>
          <w:p w14:paraId="651AF9F3" w14:textId="44714208" w:rsidR="00720C50" w:rsidRPr="00122CDA" w:rsidRDefault="00205D98" w:rsidP="00FE1569">
            <w:pPr>
              <w:spacing w:after="0"/>
              <w:rPr>
                <w:rFonts w:asciiTheme="majorHAnsi" w:hAnsiTheme="majorHAnsi" w:cs="Arial"/>
                <w:color w:val="auto"/>
                <w:sz w:val="24"/>
                <w:szCs w:val="24"/>
              </w:rPr>
            </w:pPr>
            <w:r>
              <w:rPr>
                <w:rFonts w:asciiTheme="majorHAnsi" w:hAnsiTheme="majorHAnsi" w:cs="Arial"/>
                <w:color w:val="auto"/>
                <w:sz w:val="24"/>
                <w:szCs w:val="24"/>
              </w:rPr>
              <w:t>12</w:t>
            </w:r>
            <w:r w:rsidR="00720C50" w:rsidRPr="00122CDA">
              <w:rPr>
                <w:rFonts w:asciiTheme="majorHAnsi" w:hAnsiTheme="majorHAnsi" w:cs="Arial"/>
                <w:color w:val="auto"/>
                <w:sz w:val="24"/>
                <w:szCs w:val="24"/>
              </w:rPr>
              <w:t xml:space="preserve">. </w:t>
            </w:r>
            <w:r w:rsidR="00FE1569">
              <w:rPr>
                <w:rFonts w:asciiTheme="majorHAnsi" w:hAnsiTheme="majorHAnsi" w:cs="Arial"/>
                <w:color w:val="auto"/>
                <w:sz w:val="24"/>
                <w:szCs w:val="24"/>
              </w:rPr>
              <w:t>10</w:t>
            </w:r>
            <w:r w:rsidR="00C32DBC">
              <w:rPr>
                <w:rFonts w:asciiTheme="majorHAnsi" w:hAnsiTheme="majorHAnsi" w:cs="Arial"/>
                <w:color w:val="auto"/>
                <w:sz w:val="24"/>
                <w:szCs w:val="24"/>
              </w:rPr>
              <w:t>. 20</w:t>
            </w:r>
            <w:r w:rsidR="003322FF">
              <w:rPr>
                <w:rFonts w:asciiTheme="majorHAnsi" w:hAnsiTheme="majorHAnsi" w:cs="Arial"/>
                <w:color w:val="auto"/>
                <w:sz w:val="24"/>
                <w:szCs w:val="24"/>
              </w:rPr>
              <w:t>20</w:t>
            </w:r>
          </w:p>
        </w:tc>
      </w:tr>
    </w:tbl>
    <w:p w14:paraId="62280201" w14:textId="77777777" w:rsidR="00131729" w:rsidRPr="00C262A7" w:rsidRDefault="004779CE" w:rsidP="004F6C5B">
      <w:pPr>
        <w:spacing w:after="0"/>
        <w:rPr>
          <w:rFonts w:asciiTheme="majorHAnsi" w:hAnsiTheme="majorHAnsi" w:cs="Arial"/>
          <w:color w:val="auto"/>
          <w:lang w:eastAsia="zh-CN"/>
        </w:rPr>
        <w:sectPr w:rsidR="00131729" w:rsidRPr="00C262A7" w:rsidSect="007A6CDA">
          <w:headerReference w:type="default" r:id="rId8"/>
          <w:footerReference w:type="even" r:id="rId9"/>
          <w:footerReference w:type="default" r:id="rId10"/>
          <w:headerReference w:type="first" r:id="rId11"/>
          <w:footerReference w:type="first" r:id="rId12"/>
          <w:pgSz w:w="11906" w:h="16838" w:code="9"/>
          <w:pgMar w:top="1418" w:right="1274" w:bottom="1418" w:left="1418" w:header="708" w:footer="708" w:gutter="0"/>
          <w:cols w:space="708"/>
          <w:titlePg/>
        </w:sectPr>
      </w:pPr>
      <w:r w:rsidRPr="00C262A7">
        <w:rPr>
          <w:rFonts w:asciiTheme="majorHAnsi" w:hAnsiTheme="majorHAnsi"/>
          <w:noProof/>
          <w:lang w:eastAsia="sl-SI"/>
        </w:rPr>
        <mc:AlternateContent>
          <mc:Choice Requires="wps">
            <w:drawing>
              <wp:anchor distT="0" distB="0" distL="114300" distR="114300" simplePos="0" relativeHeight="251675136" behindDoc="0" locked="0" layoutInCell="1" allowOverlap="1" wp14:anchorId="50D62D63" wp14:editId="439806B5">
                <wp:simplePos x="0" y="0"/>
                <wp:positionH relativeFrom="margin">
                  <wp:align>left</wp:align>
                </wp:positionH>
                <wp:positionV relativeFrom="paragraph">
                  <wp:posOffset>1731645</wp:posOffset>
                </wp:positionV>
                <wp:extent cx="6374186" cy="614179"/>
                <wp:effectExtent l="0" t="0" r="0" b="14605"/>
                <wp:wrapNone/>
                <wp:docPr id="3" name="Peterokotnik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74186" cy="614179"/>
                        </a:xfrm>
                        <a:prstGeom prst="homePlate">
                          <a:avLst>
                            <a:gd name="adj" fmla="val 50008"/>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25400">
                              <a:solidFill>
                                <a:srgbClr val="000000"/>
                              </a:solidFill>
                              <a:miter lim="800000"/>
                              <a:headEnd/>
                              <a:tailEnd/>
                            </a14:hiddenLine>
                          </a:ext>
                        </a:extLst>
                      </wps:spPr>
                      <wps:txbx>
                        <w:txbxContent>
                          <w:p w14:paraId="31F4F4B4" w14:textId="77777777" w:rsidR="00D40607" w:rsidRPr="008B496A" w:rsidRDefault="00D40607" w:rsidP="004779CE">
                            <w:pPr>
                              <w:pStyle w:val="Naslov"/>
                              <w:rPr>
                                <w:rFonts w:cs="Times New Roman"/>
                              </w:rPr>
                            </w:pPr>
                            <w:r>
                              <w:t>B</w:t>
                            </w:r>
                            <w:r w:rsidRPr="008B496A">
                              <w:t xml:space="preserve">) </w:t>
                            </w:r>
                            <w:r>
                              <w:t>OBRAZCI</w:t>
                            </w:r>
                          </w:p>
                        </w:txbxContent>
                      </wps:txbx>
                      <wps:bodyPr rot="0" vert="horz" wrap="square" lIns="91440" tIns="0" rIns="182880" bIns="0" anchor="ctr" anchorCtr="0" upright="1">
                        <a:noAutofit/>
                      </wps:bodyPr>
                    </wps:wsp>
                  </a:graphicData>
                </a:graphic>
              </wp:anchor>
            </w:drawing>
          </mc:Choice>
          <mc:Fallback>
            <w:pict>
              <v:shape w14:anchorId="50D62D63" id="_x0000_s1027" type="#_x0000_t15" style="position:absolute;margin-left:0;margin-top:136.35pt;width:501.9pt;height:48.35pt;z-index:251675136;visibility:visible;mso-wrap-style:square;mso-wrap-distance-left:9pt;mso-wrap-distance-top:0;mso-wrap-distance-right:9pt;mso-wrap-distance-bottom:0;mso-position-horizontal:left;mso-position-horizontal-relative:margin;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" adj="20559" filled="f" stroked="f" strokeweight="2pt">
                <v:textbox inset=",0,14.4pt,0">
                  <w:txbxContent>
                    <w:p w14:paraId="31F4F4B4" w14:textId="77777777" w:rsidR="00D40607" w:rsidRPr="008B496A" w:rsidRDefault="00D40607" w:rsidP="004779CE">
                      <w:pPr>
                        <w:pStyle w:val="Naslov"/>
                        <w:rPr>
                          <w:rFonts w:cs="Times New Roman"/>
                        </w:rPr>
                      </w:pPr>
                      <w:r>
                        <w:t>B</w:t>
                      </w:r>
                      <w:r w:rsidRPr="008B496A">
                        <w:t xml:space="preserve">) </w:t>
                      </w:r>
                      <w:r>
                        <w:t>OBRAZCI</w:t>
                      </w:r>
                    </w:p>
                  </w:txbxContent>
                </v:textbox>
                <w10:wrap anchorx="margin"/>
              </v:shape>
            </w:pict>
          </mc:Fallback>
        </mc:AlternateContent>
      </w:r>
    </w:p>
    <w:p w14:paraId="33E1CB5D" w14:textId="77777777" w:rsidR="008A2E8A" w:rsidRPr="00C262A7" w:rsidRDefault="00952046" w:rsidP="00952046">
      <w:pPr>
        <w:pStyle w:val="Slog3"/>
        <w:rPr>
          <w:rStyle w:val="Neenpoudarek"/>
          <w:rFonts w:asciiTheme="majorHAnsi" w:hAnsiTheme="majorHAnsi" w:cs="Arial"/>
          <w:bCs/>
          <w:i/>
          <w:iCs/>
          <w:color w:val="auto"/>
          <w:sz w:val="22"/>
          <w:szCs w:val="22"/>
        </w:rPr>
      </w:pPr>
      <w:bookmarkStart w:id="1" w:name="_Toc52441843"/>
      <w:r w:rsidRPr="00C262A7">
        <w:rPr>
          <w:rStyle w:val="Neenpoudarek"/>
          <w:rFonts w:asciiTheme="majorHAnsi" w:hAnsiTheme="majorHAnsi" w:cs="Arial"/>
          <w:bCs/>
          <w:i/>
          <w:iCs/>
          <w:color w:val="auto"/>
          <w:sz w:val="22"/>
          <w:szCs w:val="22"/>
        </w:rPr>
        <w:lastRenderedPageBreak/>
        <w:t>Priloga</w:t>
      </w:r>
      <w:r w:rsidR="008A2E8A" w:rsidRPr="00C262A7">
        <w:rPr>
          <w:rStyle w:val="Neenpoudarek"/>
          <w:rFonts w:asciiTheme="majorHAnsi" w:hAnsiTheme="majorHAnsi" w:cs="Arial"/>
          <w:bCs/>
          <w:i/>
          <w:iCs/>
          <w:color w:val="auto"/>
          <w:sz w:val="22"/>
          <w:szCs w:val="22"/>
        </w:rPr>
        <w:t xml:space="preserve"> </w:t>
      </w:r>
      <w:r w:rsidR="00041C94" w:rsidRPr="00C262A7">
        <w:rPr>
          <w:rStyle w:val="Neenpoudarek"/>
          <w:rFonts w:asciiTheme="majorHAnsi" w:hAnsiTheme="majorHAnsi" w:cs="Arial"/>
          <w:bCs/>
          <w:i/>
          <w:iCs/>
          <w:color w:val="auto"/>
          <w:sz w:val="22"/>
          <w:szCs w:val="22"/>
        </w:rPr>
        <w:t>A</w:t>
      </w:r>
      <w:bookmarkEnd w:id="1"/>
    </w:p>
    <w:p w14:paraId="784370F2" w14:textId="77777777" w:rsidR="00131729" w:rsidRPr="00C262A7" w:rsidRDefault="002978C3" w:rsidP="00040EBB">
      <w:pPr>
        <w:pStyle w:val="Intenzivencitat"/>
      </w:pPr>
      <w:bookmarkStart w:id="2" w:name="_Toc52441844"/>
      <w:r w:rsidRPr="00C262A7">
        <w:t xml:space="preserve">PONUDBENI </w:t>
      </w:r>
      <w:r w:rsidR="00131729" w:rsidRPr="00C262A7">
        <w:t>P</w:t>
      </w:r>
      <w:r w:rsidR="009C48C1" w:rsidRPr="00C262A7">
        <w:t>REDRAČUN</w:t>
      </w:r>
      <w:bookmarkEnd w:id="2"/>
    </w:p>
    <w:p w14:paraId="4E50DCAA" w14:textId="77777777" w:rsidR="00073ACC" w:rsidRPr="00C262A7" w:rsidRDefault="00073ACC" w:rsidP="004528E7">
      <w:pPr>
        <w:suppressAutoHyphens/>
        <w:autoSpaceDN w:val="0"/>
        <w:spacing w:after="0"/>
        <w:ind w:right="6"/>
        <w:jc w:val="both"/>
        <w:textAlignment w:val="baseline"/>
        <w:rPr>
          <w:rFonts w:asciiTheme="majorHAnsi" w:hAnsiTheme="majorHAnsi" w:cs="Arial"/>
          <w:color w:val="auto"/>
          <w:kern w:val="3"/>
          <w:sz w:val="16"/>
          <w:szCs w:val="16"/>
          <w:lang w:eastAsia="zh-CN"/>
        </w:rPr>
      </w:pPr>
    </w:p>
    <w:p w14:paraId="0F2E3D34" w14:textId="77777777" w:rsidR="0048543C" w:rsidRPr="005133FA" w:rsidRDefault="00247883" w:rsidP="00A62924">
      <w:pPr>
        <w:spacing w:after="0"/>
        <w:ind w:hanging="7"/>
        <w:jc w:val="both"/>
        <w:rPr>
          <w:rFonts w:asciiTheme="majorHAnsi" w:hAnsiTheme="majorHAnsi" w:cs="Arial"/>
          <w:color w:val="auto"/>
          <w:kern w:val="3"/>
          <w:sz w:val="24"/>
          <w:szCs w:val="24"/>
          <w:lang w:eastAsia="zh-CN"/>
        </w:rPr>
      </w:pPr>
      <w:r w:rsidRPr="005133FA">
        <w:rPr>
          <w:rFonts w:asciiTheme="majorHAnsi" w:hAnsiTheme="majorHAnsi" w:cs="Arial"/>
          <w:color w:val="auto"/>
          <w:kern w:val="3"/>
          <w:sz w:val="24"/>
          <w:szCs w:val="24"/>
          <w:lang w:eastAsia="zh-CN"/>
        </w:rPr>
        <w:t xml:space="preserve">Na osnovi </w:t>
      </w:r>
      <w:r w:rsidR="006729B1">
        <w:rPr>
          <w:rFonts w:asciiTheme="majorHAnsi" w:hAnsiTheme="majorHAnsi" w:cs="Arial"/>
          <w:color w:val="auto"/>
          <w:kern w:val="3"/>
          <w:sz w:val="24"/>
          <w:szCs w:val="24"/>
          <w:lang w:eastAsia="zh-CN"/>
        </w:rPr>
        <w:t>obvestila o javnem naročilu</w:t>
      </w:r>
      <w:r w:rsidR="00A62924" w:rsidRPr="005133FA">
        <w:rPr>
          <w:rFonts w:asciiTheme="majorHAnsi" w:hAnsiTheme="majorHAnsi" w:cs="Arial"/>
          <w:color w:val="auto"/>
          <w:kern w:val="3"/>
          <w:sz w:val="24"/>
          <w:szCs w:val="24"/>
          <w:lang w:eastAsia="zh-CN"/>
        </w:rPr>
        <w:t xml:space="preserve"> </w:t>
      </w:r>
      <w:r w:rsidR="0048543C" w:rsidRPr="005133FA">
        <w:rPr>
          <w:rFonts w:asciiTheme="majorHAnsi" w:hAnsiTheme="majorHAnsi" w:cs="Arial"/>
          <w:color w:val="auto"/>
          <w:sz w:val="24"/>
          <w:szCs w:val="24"/>
        </w:rPr>
        <w:t>»</w:t>
      </w:r>
      <w:r w:rsidR="00646C24" w:rsidRPr="00646C24">
        <w:rPr>
          <w:rFonts w:asciiTheme="majorHAnsi" w:hAnsiTheme="majorHAnsi" w:cs="Arial"/>
          <w:color w:val="auto"/>
          <w:sz w:val="24"/>
          <w:szCs w:val="24"/>
        </w:rPr>
        <w:t>Dobava električne energije v obdobju 2021-2023 z deležem iz OVE oz. SPTE</w:t>
      </w:r>
      <w:r w:rsidR="0048543C" w:rsidRPr="005133FA">
        <w:rPr>
          <w:rFonts w:asciiTheme="majorHAnsi" w:hAnsiTheme="majorHAnsi" w:cs="Arial"/>
          <w:color w:val="auto"/>
          <w:kern w:val="3"/>
          <w:sz w:val="24"/>
          <w:szCs w:val="24"/>
          <w:lang w:eastAsia="zh-CN"/>
        </w:rPr>
        <w:t>«, objavljenega na portalu javnih naročil dne _______________</w:t>
      </w:r>
      <w:r w:rsidR="00A62924" w:rsidRPr="005133FA">
        <w:rPr>
          <w:rFonts w:asciiTheme="majorHAnsi" w:hAnsiTheme="majorHAnsi" w:cs="Arial"/>
          <w:color w:val="auto"/>
          <w:kern w:val="3"/>
          <w:sz w:val="24"/>
          <w:szCs w:val="24"/>
          <w:lang w:eastAsia="zh-CN"/>
        </w:rPr>
        <w:t xml:space="preserve"> </w:t>
      </w:r>
      <w:r w:rsidR="0048543C" w:rsidRPr="005133FA">
        <w:rPr>
          <w:rFonts w:asciiTheme="majorHAnsi" w:hAnsiTheme="majorHAnsi" w:cs="Arial"/>
          <w:color w:val="auto"/>
          <w:kern w:val="3"/>
          <w:sz w:val="24"/>
          <w:szCs w:val="24"/>
          <w:lang w:eastAsia="zh-CN"/>
        </w:rPr>
        <w:t>pod številko objave JN ______/201</w:t>
      </w:r>
      <w:r w:rsidR="00743AA6">
        <w:rPr>
          <w:rFonts w:asciiTheme="majorHAnsi" w:hAnsiTheme="majorHAnsi" w:cs="Arial"/>
          <w:color w:val="auto"/>
          <w:kern w:val="3"/>
          <w:sz w:val="24"/>
          <w:szCs w:val="24"/>
          <w:lang w:eastAsia="zh-CN"/>
        </w:rPr>
        <w:t>9</w:t>
      </w:r>
      <w:r w:rsidR="009D7C3D">
        <w:rPr>
          <w:rFonts w:asciiTheme="majorHAnsi" w:hAnsiTheme="majorHAnsi" w:cs="Arial"/>
          <w:color w:val="auto"/>
          <w:kern w:val="3"/>
          <w:sz w:val="24"/>
          <w:szCs w:val="24"/>
          <w:lang w:eastAsia="zh-CN"/>
        </w:rPr>
        <w:t>-B01</w:t>
      </w:r>
      <w:r w:rsidR="009D7C3D" w:rsidRPr="005133FA">
        <w:rPr>
          <w:rFonts w:asciiTheme="majorHAnsi" w:hAnsiTheme="majorHAnsi" w:cs="Arial"/>
          <w:color w:val="auto"/>
          <w:kern w:val="3"/>
          <w:sz w:val="24"/>
          <w:szCs w:val="24"/>
          <w:lang w:eastAsia="zh-CN"/>
        </w:rPr>
        <w:t xml:space="preserve">, </w:t>
      </w:r>
      <w:r w:rsidR="0048543C" w:rsidRPr="005133FA">
        <w:rPr>
          <w:rFonts w:asciiTheme="majorHAnsi" w:hAnsiTheme="majorHAnsi" w:cs="Arial"/>
          <w:color w:val="auto"/>
          <w:kern w:val="3"/>
          <w:sz w:val="24"/>
          <w:szCs w:val="24"/>
          <w:lang w:eastAsia="zh-CN"/>
        </w:rPr>
        <w:t>dajemo ponudbo, kot sledi:</w:t>
      </w:r>
    </w:p>
    <w:p w14:paraId="7BEEA664" w14:textId="77777777" w:rsidR="0048543C" w:rsidRPr="005133FA" w:rsidRDefault="0048543C" w:rsidP="00247883">
      <w:pPr>
        <w:spacing w:after="0"/>
        <w:ind w:hanging="7"/>
        <w:jc w:val="both"/>
        <w:rPr>
          <w:rFonts w:asciiTheme="majorHAnsi" w:hAnsiTheme="majorHAnsi" w:cs="Arial"/>
          <w:color w:val="auto"/>
          <w:kern w:val="3"/>
          <w:sz w:val="16"/>
          <w:szCs w:val="16"/>
          <w:lang w:eastAsia="zh-CN"/>
        </w:rPr>
      </w:pPr>
    </w:p>
    <w:p w14:paraId="0D723481" w14:textId="77777777" w:rsidR="00247883" w:rsidRDefault="00247883" w:rsidP="00247883">
      <w:pPr>
        <w:spacing w:after="0" w:line="240" w:lineRule="auto"/>
        <w:jc w:val="both"/>
        <w:rPr>
          <w:rFonts w:asciiTheme="majorHAnsi" w:hAnsiTheme="majorHAnsi" w:cs="Calibri"/>
          <w:sz w:val="16"/>
          <w:szCs w:val="16"/>
        </w:rPr>
      </w:pPr>
    </w:p>
    <w:tbl>
      <w:tblPr>
        <w:tblStyle w:val="Tabelamrea"/>
        <w:tblW w:w="9072" w:type="dxa"/>
        <w:tblInd w:w="-5" w:type="dxa"/>
        <w:tblLook w:val="04A0" w:firstRow="1" w:lastRow="0" w:firstColumn="1" w:lastColumn="0" w:noHBand="0" w:noVBand="1"/>
      </w:tblPr>
      <w:tblGrid>
        <w:gridCol w:w="9072"/>
      </w:tblGrid>
      <w:tr w:rsidR="009C48C1" w:rsidRPr="005133FA" w14:paraId="6434BDAB" w14:textId="77777777" w:rsidTr="00711892">
        <w:trPr>
          <w:trHeight w:val="475"/>
        </w:trPr>
        <w:tc>
          <w:tcPr>
            <w:tcW w:w="9072" w:type="dxa"/>
            <w:vAlign w:val="center"/>
          </w:tcPr>
          <w:p w14:paraId="7154FB2C" w14:textId="77777777" w:rsidR="00247883" w:rsidRPr="005133FA" w:rsidRDefault="008345F6" w:rsidP="009C48C1">
            <w:pPr>
              <w:spacing w:after="0"/>
              <w:ind w:left="567"/>
              <w:jc w:val="center"/>
              <w:rPr>
                <w:rFonts w:asciiTheme="majorHAnsi" w:hAnsiTheme="majorHAnsi" w:cs="Arial"/>
                <w:b/>
                <w:color w:val="auto"/>
                <w:sz w:val="24"/>
                <w:szCs w:val="24"/>
              </w:rPr>
            </w:pPr>
            <w:r>
              <w:rPr>
                <w:rFonts w:asciiTheme="majorHAnsi" w:hAnsiTheme="majorHAnsi" w:cs="Arial"/>
                <w:b/>
                <w:color w:val="auto"/>
                <w:sz w:val="24"/>
                <w:szCs w:val="24"/>
              </w:rPr>
              <w:t xml:space="preserve">P O N U D B E N I    </w:t>
            </w:r>
            <w:r w:rsidR="00247883" w:rsidRPr="005133FA">
              <w:rPr>
                <w:rFonts w:asciiTheme="majorHAnsi" w:hAnsiTheme="majorHAnsi" w:cs="Arial"/>
                <w:b/>
                <w:color w:val="auto"/>
                <w:sz w:val="24"/>
                <w:szCs w:val="24"/>
              </w:rPr>
              <w:t>P</w:t>
            </w:r>
            <w:r w:rsidR="009C48C1" w:rsidRPr="005133FA">
              <w:rPr>
                <w:rFonts w:asciiTheme="majorHAnsi" w:hAnsiTheme="majorHAnsi" w:cs="Arial"/>
                <w:b/>
                <w:color w:val="auto"/>
                <w:sz w:val="24"/>
                <w:szCs w:val="24"/>
              </w:rPr>
              <w:t xml:space="preserve"> R E D R A Č U N</w:t>
            </w:r>
          </w:p>
        </w:tc>
      </w:tr>
    </w:tbl>
    <w:p w14:paraId="565D3E88" w14:textId="77777777" w:rsidR="00775A66" w:rsidRDefault="00775A66" w:rsidP="00247883">
      <w:pPr>
        <w:tabs>
          <w:tab w:val="left" w:pos="5595"/>
        </w:tabs>
        <w:spacing w:after="0" w:line="240" w:lineRule="auto"/>
        <w:jc w:val="both"/>
        <w:rPr>
          <w:rFonts w:asciiTheme="majorHAnsi" w:hAnsiTheme="majorHAnsi" w:cs="Calibri"/>
          <w:color w:val="auto"/>
          <w:sz w:val="16"/>
          <w:szCs w:val="16"/>
        </w:rPr>
      </w:pPr>
    </w:p>
    <w:p w14:paraId="5234D972" w14:textId="77777777" w:rsidR="00247883" w:rsidRPr="005133FA" w:rsidRDefault="00775A66" w:rsidP="00775A66">
      <w:pPr>
        <w:tabs>
          <w:tab w:val="left" w:pos="5595"/>
        </w:tabs>
        <w:spacing w:after="0"/>
        <w:jc w:val="both"/>
        <w:rPr>
          <w:rFonts w:asciiTheme="majorHAnsi" w:hAnsiTheme="majorHAnsi" w:cs="Arial"/>
          <w:color w:val="auto"/>
          <w:sz w:val="24"/>
          <w:szCs w:val="24"/>
        </w:rPr>
      </w:pPr>
      <w:r w:rsidRPr="005133FA">
        <w:rPr>
          <w:rFonts w:asciiTheme="majorHAnsi" w:hAnsiTheme="majorHAnsi" w:cs="Arial"/>
          <w:color w:val="auto"/>
          <w:sz w:val="24"/>
          <w:szCs w:val="24"/>
        </w:rPr>
        <w:t>Številka naročila: 403/</w:t>
      </w:r>
      <w:r w:rsidR="00B40B36">
        <w:rPr>
          <w:rFonts w:asciiTheme="majorHAnsi" w:hAnsiTheme="majorHAnsi" w:cs="Arial"/>
          <w:color w:val="auto"/>
          <w:sz w:val="24"/>
          <w:szCs w:val="24"/>
        </w:rPr>
        <w:t>20</w:t>
      </w:r>
      <w:r w:rsidR="008956C7">
        <w:rPr>
          <w:rFonts w:asciiTheme="majorHAnsi" w:hAnsiTheme="majorHAnsi" w:cs="Arial"/>
          <w:color w:val="auto"/>
          <w:sz w:val="24"/>
          <w:szCs w:val="24"/>
        </w:rPr>
        <w:t>-</w:t>
      </w:r>
      <w:r w:rsidR="0031762C">
        <w:rPr>
          <w:rFonts w:asciiTheme="majorHAnsi" w:hAnsiTheme="majorHAnsi" w:cs="Arial"/>
          <w:color w:val="auto"/>
          <w:sz w:val="24"/>
          <w:szCs w:val="24"/>
        </w:rPr>
        <w:t>267</w:t>
      </w:r>
    </w:p>
    <w:p w14:paraId="5086D5C9" w14:textId="77777777" w:rsidR="00247883" w:rsidRPr="005133FA" w:rsidRDefault="00247883" w:rsidP="00775A66">
      <w:pPr>
        <w:spacing w:after="0"/>
        <w:rPr>
          <w:rFonts w:asciiTheme="majorHAnsi" w:hAnsiTheme="majorHAnsi" w:cs="Arial"/>
          <w:color w:val="auto"/>
          <w:sz w:val="24"/>
          <w:szCs w:val="24"/>
        </w:rPr>
      </w:pPr>
      <w:r w:rsidRPr="005133FA">
        <w:rPr>
          <w:rFonts w:asciiTheme="majorHAnsi" w:hAnsiTheme="majorHAnsi" w:cs="Arial"/>
          <w:color w:val="auto"/>
          <w:sz w:val="24"/>
          <w:szCs w:val="24"/>
        </w:rPr>
        <w:t>Številka p</w:t>
      </w:r>
      <w:r w:rsidR="009C48C1" w:rsidRPr="005133FA">
        <w:rPr>
          <w:rFonts w:asciiTheme="majorHAnsi" w:hAnsiTheme="majorHAnsi" w:cs="Arial"/>
          <w:color w:val="auto"/>
          <w:sz w:val="24"/>
          <w:szCs w:val="24"/>
        </w:rPr>
        <w:t>redračuna</w:t>
      </w:r>
      <w:r w:rsidRPr="005133FA">
        <w:rPr>
          <w:rFonts w:asciiTheme="majorHAnsi" w:hAnsiTheme="majorHAnsi" w:cs="Arial"/>
          <w:color w:val="auto"/>
          <w:sz w:val="24"/>
          <w:szCs w:val="24"/>
        </w:rPr>
        <w:t>:________________</w:t>
      </w:r>
    </w:p>
    <w:p w14:paraId="5FC46505" w14:textId="77777777" w:rsidR="00247883" w:rsidRPr="005133FA" w:rsidRDefault="00247883" w:rsidP="00775A66">
      <w:pPr>
        <w:spacing w:after="0"/>
        <w:rPr>
          <w:rFonts w:asciiTheme="majorHAnsi" w:hAnsiTheme="majorHAnsi" w:cs="Arial"/>
          <w:color w:val="auto"/>
          <w:sz w:val="24"/>
          <w:szCs w:val="24"/>
        </w:rPr>
      </w:pPr>
      <w:r w:rsidRPr="005133FA">
        <w:rPr>
          <w:rFonts w:asciiTheme="majorHAnsi" w:hAnsiTheme="majorHAnsi" w:cs="Arial"/>
          <w:color w:val="auto"/>
          <w:sz w:val="24"/>
          <w:szCs w:val="24"/>
        </w:rPr>
        <w:t>Datum: ________________</w:t>
      </w:r>
    </w:p>
    <w:p w14:paraId="0C646B54" w14:textId="77777777" w:rsidR="00247883" w:rsidRDefault="00247883" w:rsidP="00247883">
      <w:pPr>
        <w:tabs>
          <w:tab w:val="right" w:pos="2556"/>
          <w:tab w:val="right" w:pos="9017"/>
        </w:tabs>
        <w:spacing w:after="0"/>
        <w:rPr>
          <w:rFonts w:asciiTheme="majorHAnsi" w:hAnsiTheme="majorHAnsi" w:cs="Arial"/>
          <w:b/>
          <w:color w:val="auto"/>
          <w:sz w:val="16"/>
          <w:szCs w:val="16"/>
        </w:rPr>
      </w:pPr>
    </w:p>
    <w:p w14:paraId="03762852" w14:textId="77777777" w:rsidR="0048543C" w:rsidRPr="005133FA" w:rsidRDefault="0048543C" w:rsidP="0048543C">
      <w:pPr>
        <w:tabs>
          <w:tab w:val="right" w:pos="2556"/>
          <w:tab w:val="right" w:pos="9017"/>
        </w:tabs>
        <w:spacing w:after="0"/>
        <w:rPr>
          <w:rFonts w:asciiTheme="majorHAnsi" w:hAnsiTheme="majorHAnsi" w:cs="Arial"/>
          <w:b/>
          <w:color w:val="auto"/>
          <w:sz w:val="24"/>
          <w:szCs w:val="24"/>
        </w:rPr>
      </w:pPr>
      <w:r w:rsidRPr="005133FA">
        <w:rPr>
          <w:rFonts w:asciiTheme="majorHAnsi" w:hAnsiTheme="majorHAnsi" w:cs="Arial"/>
          <w:b/>
          <w:color w:val="auto"/>
          <w:sz w:val="24"/>
          <w:szCs w:val="24"/>
        </w:rPr>
        <w:t>PONUDNIK:</w:t>
      </w: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61"/>
        <w:gridCol w:w="5811"/>
      </w:tblGrid>
      <w:tr w:rsidR="0048543C" w:rsidRPr="005133FA" w14:paraId="4B2DA6BC" w14:textId="77777777" w:rsidTr="00711892">
        <w:trPr>
          <w:trHeight w:val="397"/>
        </w:trPr>
        <w:tc>
          <w:tcPr>
            <w:tcW w:w="3261" w:type="dxa"/>
            <w:tcBorders>
              <w:top w:val="single" w:sz="4" w:space="0" w:color="auto"/>
              <w:left w:val="single" w:sz="4" w:space="0" w:color="auto"/>
              <w:bottom w:val="single" w:sz="4" w:space="0" w:color="auto"/>
              <w:right w:val="single" w:sz="4" w:space="0" w:color="auto"/>
            </w:tcBorders>
            <w:vAlign w:val="center"/>
          </w:tcPr>
          <w:p w14:paraId="66F58B1B" w14:textId="77777777" w:rsidR="0048543C" w:rsidRPr="005133FA" w:rsidRDefault="0048543C" w:rsidP="009C48C1">
            <w:pPr>
              <w:spacing w:after="0"/>
              <w:rPr>
                <w:rFonts w:asciiTheme="majorHAnsi" w:hAnsiTheme="majorHAnsi" w:cs="Arial"/>
                <w:color w:val="auto"/>
                <w:sz w:val="24"/>
                <w:szCs w:val="24"/>
              </w:rPr>
            </w:pPr>
            <w:r w:rsidRPr="005133FA">
              <w:rPr>
                <w:rFonts w:asciiTheme="majorHAnsi" w:hAnsiTheme="majorHAnsi" w:cs="Arial"/>
                <w:color w:val="auto"/>
                <w:sz w:val="24"/>
                <w:szCs w:val="24"/>
              </w:rPr>
              <w:t>Naziv:</w:t>
            </w:r>
          </w:p>
        </w:tc>
        <w:tc>
          <w:tcPr>
            <w:tcW w:w="5811" w:type="dxa"/>
            <w:tcBorders>
              <w:top w:val="single" w:sz="4" w:space="0" w:color="auto"/>
              <w:left w:val="single" w:sz="4" w:space="0" w:color="auto"/>
              <w:bottom w:val="single" w:sz="4" w:space="0" w:color="auto"/>
              <w:right w:val="single" w:sz="4" w:space="0" w:color="auto"/>
            </w:tcBorders>
            <w:vAlign w:val="center"/>
          </w:tcPr>
          <w:p w14:paraId="74E68949" w14:textId="77777777" w:rsidR="0048543C" w:rsidRPr="005133FA" w:rsidRDefault="0048543C" w:rsidP="006F72AB">
            <w:pPr>
              <w:spacing w:after="0"/>
              <w:rPr>
                <w:rFonts w:asciiTheme="majorHAnsi" w:hAnsiTheme="majorHAnsi" w:cs="Arial"/>
                <w:b/>
                <w:color w:val="auto"/>
                <w:sz w:val="24"/>
                <w:szCs w:val="24"/>
              </w:rPr>
            </w:pPr>
          </w:p>
        </w:tc>
      </w:tr>
      <w:tr w:rsidR="0048543C" w:rsidRPr="005133FA" w14:paraId="522D118D" w14:textId="77777777" w:rsidTr="00711892">
        <w:trPr>
          <w:trHeight w:val="397"/>
        </w:trPr>
        <w:tc>
          <w:tcPr>
            <w:tcW w:w="3261" w:type="dxa"/>
            <w:tcBorders>
              <w:top w:val="single" w:sz="4" w:space="0" w:color="auto"/>
              <w:left w:val="single" w:sz="4" w:space="0" w:color="auto"/>
              <w:bottom w:val="single" w:sz="4" w:space="0" w:color="auto"/>
              <w:right w:val="single" w:sz="4" w:space="0" w:color="auto"/>
            </w:tcBorders>
            <w:vAlign w:val="center"/>
          </w:tcPr>
          <w:p w14:paraId="316265D2" w14:textId="77777777" w:rsidR="0048543C" w:rsidRPr="005133FA" w:rsidRDefault="0048543C" w:rsidP="009C48C1">
            <w:pPr>
              <w:spacing w:after="0"/>
              <w:rPr>
                <w:rFonts w:asciiTheme="majorHAnsi" w:hAnsiTheme="majorHAnsi" w:cs="Arial"/>
                <w:color w:val="auto"/>
                <w:sz w:val="24"/>
                <w:szCs w:val="24"/>
              </w:rPr>
            </w:pPr>
            <w:r w:rsidRPr="005133FA">
              <w:rPr>
                <w:rFonts w:asciiTheme="majorHAnsi" w:hAnsiTheme="majorHAnsi" w:cs="Arial"/>
                <w:color w:val="auto"/>
                <w:sz w:val="24"/>
                <w:szCs w:val="24"/>
              </w:rPr>
              <w:t>Naslov:</w:t>
            </w:r>
          </w:p>
        </w:tc>
        <w:tc>
          <w:tcPr>
            <w:tcW w:w="5811" w:type="dxa"/>
            <w:tcBorders>
              <w:top w:val="single" w:sz="4" w:space="0" w:color="auto"/>
              <w:left w:val="single" w:sz="4" w:space="0" w:color="auto"/>
              <w:bottom w:val="single" w:sz="4" w:space="0" w:color="auto"/>
              <w:right w:val="single" w:sz="4" w:space="0" w:color="auto"/>
            </w:tcBorders>
            <w:vAlign w:val="center"/>
          </w:tcPr>
          <w:p w14:paraId="26E8F5DE" w14:textId="77777777" w:rsidR="0048543C" w:rsidRPr="005133FA" w:rsidRDefault="0048543C" w:rsidP="006F72AB">
            <w:pPr>
              <w:spacing w:after="0"/>
              <w:rPr>
                <w:rFonts w:asciiTheme="majorHAnsi" w:hAnsiTheme="majorHAnsi" w:cs="Arial"/>
                <w:color w:val="auto"/>
                <w:sz w:val="24"/>
                <w:szCs w:val="24"/>
              </w:rPr>
            </w:pPr>
          </w:p>
        </w:tc>
      </w:tr>
      <w:tr w:rsidR="0048543C" w:rsidRPr="005133FA" w14:paraId="1C3D3B54" w14:textId="77777777" w:rsidTr="00711892">
        <w:trPr>
          <w:trHeight w:val="397"/>
        </w:trPr>
        <w:tc>
          <w:tcPr>
            <w:tcW w:w="3261" w:type="dxa"/>
            <w:tcBorders>
              <w:top w:val="single" w:sz="4" w:space="0" w:color="auto"/>
              <w:left w:val="single" w:sz="4" w:space="0" w:color="auto"/>
              <w:bottom w:val="single" w:sz="4" w:space="0" w:color="auto"/>
              <w:right w:val="single" w:sz="4" w:space="0" w:color="auto"/>
            </w:tcBorders>
            <w:vAlign w:val="center"/>
          </w:tcPr>
          <w:p w14:paraId="26072823" w14:textId="77777777" w:rsidR="0048543C" w:rsidRPr="005133FA" w:rsidRDefault="0048543C" w:rsidP="009C48C1">
            <w:pPr>
              <w:spacing w:after="0"/>
              <w:rPr>
                <w:rFonts w:asciiTheme="majorHAnsi" w:hAnsiTheme="majorHAnsi" w:cs="Arial"/>
                <w:color w:val="auto"/>
                <w:sz w:val="24"/>
                <w:szCs w:val="24"/>
              </w:rPr>
            </w:pPr>
            <w:r w:rsidRPr="005133FA">
              <w:rPr>
                <w:rFonts w:asciiTheme="majorHAnsi" w:hAnsiTheme="majorHAnsi" w:cs="Arial"/>
                <w:color w:val="auto"/>
                <w:sz w:val="24"/>
                <w:szCs w:val="24"/>
              </w:rPr>
              <w:t>Matična številka:</w:t>
            </w:r>
          </w:p>
        </w:tc>
        <w:tc>
          <w:tcPr>
            <w:tcW w:w="5811" w:type="dxa"/>
            <w:tcBorders>
              <w:top w:val="single" w:sz="4" w:space="0" w:color="auto"/>
              <w:left w:val="single" w:sz="4" w:space="0" w:color="auto"/>
              <w:bottom w:val="single" w:sz="4" w:space="0" w:color="auto"/>
              <w:right w:val="single" w:sz="4" w:space="0" w:color="auto"/>
            </w:tcBorders>
            <w:vAlign w:val="center"/>
          </w:tcPr>
          <w:p w14:paraId="7B9B9F5A" w14:textId="77777777" w:rsidR="0048543C" w:rsidRPr="005133FA" w:rsidRDefault="0048543C" w:rsidP="006F72AB">
            <w:pPr>
              <w:spacing w:after="0"/>
              <w:rPr>
                <w:rFonts w:asciiTheme="majorHAnsi" w:hAnsiTheme="majorHAnsi" w:cs="Arial"/>
                <w:color w:val="auto"/>
                <w:sz w:val="24"/>
                <w:szCs w:val="24"/>
              </w:rPr>
            </w:pPr>
          </w:p>
        </w:tc>
      </w:tr>
      <w:tr w:rsidR="0048543C" w:rsidRPr="005133FA" w14:paraId="433AE2A8" w14:textId="77777777" w:rsidTr="00711892">
        <w:trPr>
          <w:trHeight w:val="397"/>
        </w:trPr>
        <w:tc>
          <w:tcPr>
            <w:tcW w:w="3261" w:type="dxa"/>
            <w:tcBorders>
              <w:top w:val="single" w:sz="4" w:space="0" w:color="auto"/>
              <w:left w:val="single" w:sz="4" w:space="0" w:color="auto"/>
              <w:bottom w:val="single" w:sz="4" w:space="0" w:color="auto"/>
              <w:right w:val="single" w:sz="4" w:space="0" w:color="auto"/>
            </w:tcBorders>
            <w:vAlign w:val="center"/>
          </w:tcPr>
          <w:p w14:paraId="7419D443" w14:textId="77777777" w:rsidR="0048543C" w:rsidRPr="005133FA" w:rsidRDefault="0048543C" w:rsidP="009C48C1">
            <w:pPr>
              <w:spacing w:after="0"/>
              <w:rPr>
                <w:rFonts w:asciiTheme="majorHAnsi" w:hAnsiTheme="majorHAnsi" w:cs="Arial"/>
                <w:color w:val="auto"/>
                <w:sz w:val="24"/>
                <w:szCs w:val="24"/>
              </w:rPr>
            </w:pPr>
            <w:r w:rsidRPr="005133FA">
              <w:rPr>
                <w:rFonts w:asciiTheme="majorHAnsi" w:hAnsiTheme="majorHAnsi" w:cs="Arial"/>
                <w:color w:val="auto"/>
                <w:sz w:val="24"/>
                <w:szCs w:val="24"/>
              </w:rPr>
              <w:t>Davčna številka:</w:t>
            </w:r>
          </w:p>
        </w:tc>
        <w:tc>
          <w:tcPr>
            <w:tcW w:w="5811" w:type="dxa"/>
            <w:tcBorders>
              <w:top w:val="single" w:sz="4" w:space="0" w:color="auto"/>
              <w:left w:val="single" w:sz="4" w:space="0" w:color="auto"/>
              <w:bottom w:val="single" w:sz="4" w:space="0" w:color="auto"/>
              <w:right w:val="single" w:sz="4" w:space="0" w:color="auto"/>
            </w:tcBorders>
            <w:vAlign w:val="center"/>
          </w:tcPr>
          <w:p w14:paraId="1DF10AE0" w14:textId="77777777" w:rsidR="0048543C" w:rsidRPr="005133FA" w:rsidRDefault="0048543C" w:rsidP="006F72AB">
            <w:pPr>
              <w:spacing w:after="0"/>
              <w:rPr>
                <w:rFonts w:asciiTheme="majorHAnsi" w:hAnsiTheme="majorHAnsi" w:cs="Arial"/>
                <w:color w:val="auto"/>
                <w:sz w:val="24"/>
                <w:szCs w:val="24"/>
              </w:rPr>
            </w:pPr>
          </w:p>
        </w:tc>
      </w:tr>
    </w:tbl>
    <w:p w14:paraId="4516121C" w14:textId="77777777" w:rsidR="00047203" w:rsidRDefault="00047203" w:rsidP="007B76A4">
      <w:pPr>
        <w:suppressAutoHyphens/>
        <w:autoSpaceDN w:val="0"/>
        <w:spacing w:after="0"/>
        <w:ind w:right="6"/>
        <w:jc w:val="both"/>
        <w:textAlignment w:val="baseline"/>
        <w:rPr>
          <w:rFonts w:asciiTheme="majorHAnsi" w:hAnsiTheme="majorHAnsi" w:cs="Arial"/>
          <w:i/>
          <w:color w:val="auto"/>
          <w:kern w:val="3"/>
          <w:lang w:eastAsia="zh-CN"/>
        </w:rPr>
      </w:pPr>
    </w:p>
    <w:p w14:paraId="7AC19628" w14:textId="77777777" w:rsidR="00AA6EE6" w:rsidRPr="00AA6EE6" w:rsidRDefault="00AA6EE6" w:rsidP="00B97EE7">
      <w:pPr>
        <w:tabs>
          <w:tab w:val="right" w:pos="2556"/>
          <w:tab w:val="right" w:pos="9017"/>
        </w:tabs>
        <w:spacing w:after="0"/>
        <w:rPr>
          <w:rFonts w:cs="Arial"/>
          <w:b/>
          <w:sz w:val="20"/>
          <w:szCs w:val="20"/>
          <w:u w:val="single"/>
        </w:rPr>
      </w:pPr>
    </w:p>
    <w:p w14:paraId="6FAA8280" w14:textId="77777777" w:rsidR="00247883" w:rsidRPr="005133FA" w:rsidRDefault="00247883" w:rsidP="001C67FB">
      <w:pPr>
        <w:numPr>
          <w:ilvl w:val="0"/>
          <w:numId w:val="33"/>
        </w:numPr>
        <w:tabs>
          <w:tab w:val="right" w:pos="2556"/>
          <w:tab w:val="right" w:pos="9017"/>
        </w:tabs>
        <w:spacing w:after="0"/>
        <w:ind w:left="567" w:hanging="567"/>
        <w:rPr>
          <w:rFonts w:asciiTheme="majorHAnsi" w:hAnsiTheme="majorHAnsi" w:cs="Arial"/>
          <w:b/>
          <w:sz w:val="24"/>
          <w:szCs w:val="24"/>
          <w:u w:val="single"/>
        </w:rPr>
      </w:pPr>
      <w:r w:rsidRPr="005133FA">
        <w:rPr>
          <w:rFonts w:asciiTheme="majorHAnsi" w:hAnsiTheme="majorHAnsi" w:cs="Arial"/>
          <w:b/>
          <w:sz w:val="24"/>
          <w:szCs w:val="24"/>
        </w:rPr>
        <w:t>PREDMET PONUDBE</w:t>
      </w:r>
      <w:r w:rsidR="007B76A4">
        <w:rPr>
          <w:rFonts w:asciiTheme="majorHAnsi" w:hAnsiTheme="majorHAnsi" w:cs="Arial"/>
          <w:b/>
          <w:sz w:val="24"/>
          <w:szCs w:val="24"/>
        </w:rPr>
        <w:t xml:space="preserve"> IN PONUDBENA CENA</w:t>
      </w:r>
    </w:p>
    <w:p w14:paraId="7B5D6002" w14:textId="77777777" w:rsidR="008345F6" w:rsidRPr="008345F6" w:rsidRDefault="00785631" w:rsidP="008345F6">
      <w:pPr>
        <w:spacing w:after="0"/>
        <w:jc w:val="both"/>
        <w:rPr>
          <w:rFonts w:cs="Arial"/>
          <w:color w:val="auto"/>
          <w:kern w:val="3"/>
          <w:sz w:val="24"/>
          <w:szCs w:val="24"/>
          <w:lang w:eastAsia="zh-CN"/>
        </w:rPr>
      </w:pPr>
      <w:r w:rsidRPr="007B76A4">
        <w:rPr>
          <w:rFonts w:cs="Arial"/>
          <w:bCs/>
          <w:color w:val="auto"/>
          <w:sz w:val="24"/>
          <w:szCs w:val="24"/>
        </w:rPr>
        <w:t xml:space="preserve">Predmet ponudbe </w:t>
      </w:r>
      <w:r w:rsidR="008345F6">
        <w:rPr>
          <w:rFonts w:cs="Arial"/>
          <w:bCs/>
          <w:color w:val="auto"/>
          <w:sz w:val="24"/>
          <w:szCs w:val="24"/>
        </w:rPr>
        <w:t>je d</w:t>
      </w:r>
      <w:r w:rsidR="008345F6" w:rsidRPr="008345F6">
        <w:rPr>
          <w:rFonts w:cs="Arial"/>
          <w:color w:val="auto"/>
          <w:kern w:val="3"/>
          <w:sz w:val="24"/>
          <w:szCs w:val="24"/>
          <w:lang w:eastAsia="zh-CN"/>
        </w:rPr>
        <w:t>obava električne energije v obdobju 20</w:t>
      </w:r>
      <w:r w:rsidR="008345F6">
        <w:rPr>
          <w:rFonts w:cs="Arial"/>
          <w:color w:val="auto"/>
          <w:kern w:val="3"/>
          <w:sz w:val="24"/>
          <w:szCs w:val="24"/>
          <w:lang w:eastAsia="zh-CN"/>
        </w:rPr>
        <w:t>21</w:t>
      </w:r>
      <w:r w:rsidR="008345F6" w:rsidRPr="008345F6">
        <w:rPr>
          <w:rFonts w:cs="Arial"/>
          <w:color w:val="auto"/>
          <w:kern w:val="3"/>
          <w:sz w:val="24"/>
          <w:szCs w:val="24"/>
          <w:lang w:eastAsia="zh-CN"/>
        </w:rPr>
        <w:t>-202</w:t>
      </w:r>
      <w:r w:rsidR="008345F6">
        <w:rPr>
          <w:rFonts w:cs="Arial"/>
          <w:color w:val="auto"/>
          <w:kern w:val="3"/>
          <w:sz w:val="24"/>
          <w:szCs w:val="24"/>
          <w:lang w:eastAsia="zh-CN"/>
        </w:rPr>
        <w:t>3</w:t>
      </w:r>
      <w:r w:rsidR="008345F6" w:rsidRPr="008345F6">
        <w:rPr>
          <w:rFonts w:cs="Arial"/>
          <w:color w:val="auto"/>
          <w:kern w:val="3"/>
          <w:sz w:val="24"/>
          <w:szCs w:val="24"/>
          <w:lang w:eastAsia="zh-CN"/>
        </w:rPr>
        <w:t xml:space="preserve"> z naslednjimi deleži električne energije iz OVE in/ali SPTE</w:t>
      </w:r>
      <w:r w:rsidR="008345F6">
        <w:rPr>
          <w:rFonts w:cs="Arial"/>
          <w:color w:val="auto"/>
          <w:kern w:val="3"/>
          <w:sz w:val="24"/>
          <w:szCs w:val="24"/>
          <w:lang w:eastAsia="zh-CN"/>
        </w:rPr>
        <w:t xml:space="preserve"> oz. SPTE, ki temelji na OVE</w:t>
      </w:r>
      <w:r w:rsidR="008345F6" w:rsidRPr="008345F6">
        <w:rPr>
          <w:rFonts w:cs="Arial"/>
          <w:color w:val="auto"/>
          <w:kern w:val="3"/>
          <w:sz w:val="24"/>
          <w:szCs w:val="24"/>
          <w:lang w:eastAsia="zh-CN"/>
        </w:rPr>
        <w:t>:</w:t>
      </w:r>
    </w:p>
    <w:p w14:paraId="48392224" w14:textId="77777777" w:rsidR="008345F6" w:rsidRPr="008345F6" w:rsidRDefault="008345F6" w:rsidP="008345F6">
      <w:pPr>
        <w:spacing w:after="0" w:line="240" w:lineRule="auto"/>
        <w:jc w:val="both"/>
        <w:rPr>
          <w:rFonts w:cs="Arial"/>
          <w:color w:val="auto"/>
          <w:kern w:val="3"/>
          <w:sz w:val="24"/>
          <w:szCs w:val="24"/>
          <w:lang w:eastAsia="zh-CN"/>
        </w:rPr>
      </w:pPr>
    </w:p>
    <w:tbl>
      <w:tblPr>
        <w:tblStyle w:val="Tabelamrea"/>
        <w:tblW w:w="9072" w:type="dxa"/>
        <w:tblInd w:w="-5" w:type="dxa"/>
        <w:tblLook w:val="04A0" w:firstRow="1" w:lastRow="0" w:firstColumn="1" w:lastColumn="0" w:noHBand="0" w:noVBand="1"/>
      </w:tblPr>
      <w:tblGrid>
        <w:gridCol w:w="6096"/>
        <w:gridCol w:w="2976"/>
      </w:tblGrid>
      <w:tr w:rsidR="008345F6" w:rsidRPr="008345F6" w14:paraId="2DE858F1" w14:textId="77777777" w:rsidTr="00711892">
        <w:trPr>
          <w:trHeight w:val="462"/>
        </w:trPr>
        <w:tc>
          <w:tcPr>
            <w:tcW w:w="6096" w:type="dxa"/>
            <w:vAlign w:val="center"/>
          </w:tcPr>
          <w:p w14:paraId="52DF8AD4" w14:textId="77777777" w:rsidR="008345F6" w:rsidRPr="008345F6" w:rsidRDefault="008345F6" w:rsidP="006C6AA4">
            <w:pPr>
              <w:spacing w:after="0" w:line="240" w:lineRule="auto"/>
              <w:rPr>
                <w:rFonts w:cs="Arial"/>
                <w:color w:val="auto"/>
                <w:kern w:val="3"/>
                <w:sz w:val="24"/>
                <w:szCs w:val="24"/>
                <w:lang w:eastAsia="zh-CN"/>
              </w:rPr>
            </w:pPr>
            <w:r w:rsidRPr="008345F6">
              <w:rPr>
                <w:rFonts w:cs="Arial"/>
                <w:color w:val="auto"/>
                <w:sz w:val="24"/>
                <w:szCs w:val="24"/>
                <w:lang w:eastAsia="zh-CN"/>
              </w:rPr>
              <w:t xml:space="preserve">Delež električne energije iz OVE </w:t>
            </w:r>
            <w:r w:rsidR="00405772">
              <w:rPr>
                <w:rFonts w:cs="Arial"/>
                <w:color w:val="auto"/>
                <w:sz w:val="24"/>
                <w:szCs w:val="24"/>
                <w:lang w:eastAsia="zh-CN"/>
              </w:rPr>
              <w:t>oz.</w:t>
            </w:r>
            <w:r w:rsidRPr="008345F6">
              <w:rPr>
                <w:rFonts w:cs="Arial"/>
                <w:color w:val="auto"/>
                <w:sz w:val="24"/>
                <w:szCs w:val="24"/>
                <w:lang w:eastAsia="zh-CN"/>
              </w:rPr>
              <w:t xml:space="preserve"> SPTE</w:t>
            </w:r>
            <w:r w:rsidRPr="008345F6">
              <w:rPr>
                <w:rStyle w:val="Sprotnaopomba-sklic"/>
                <w:rFonts w:cs="Arial"/>
                <w:color w:val="auto"/>
                <w:sz w:val="24"/>
                <w:szCs w:val="24"/>
                <w:lang w:eastAsia="zh-CN"/>
              </w:rPr>
              <w:footnoteReference w:id="1"/>
            </w:r>
            <w:r w:rsidRPr="008345F6">
              <w:rPr>
                <w:rFonts w:cs="Arial"/>
                <w:color w:val="auto"/>
                <w:sz w:val="24"/>
                <w:szCs w:val="24"/>
                <w:lang w:eastAsia="zh-CN"/>
              </w:rPr>
              <w:t>:</w:t>
            </w:r>
          </w:p>
        </w:tc>
        <w:tc>
          <w:tcPr>
            <w:tcW w:w="2976" w:type="dxa"/>
            <w:vAlign w:val="center"/>
          </w:tcPr>
          <w:p w14:paraId="64DDD95B" w14:textId="77777777" w:rsidR="008345F6" w:rsidRPr="008345F6" w:rsidRDefault="008345F6" w:rsidP="006C6AA4">
            <w:pPr>
              <w:spacing w:after="0" w:line="240" w:lineRule="auto"/>
              <w:jc w:val="right"/>
              <w:rPr>
                <w:rFonts w:cs="Arial"/>
                <w:color w:val="auto"/>
                <w:kern w:val="3"/>
                <w:sz w:val="24"/>
                <w:szCs w:val="24"/>
                <w:lang w:eastAsia="zh-CN"/>
              </w:rPr>
            </w:pPr>
            <w:r w:rsidRPr="008345F6">
              <w:rPr>
                <w:rFonts w:cs="Arial"/>
                <w:color w:val="auto"/>
                <w:kern w:val="3"/>
                <w:sz w:val="24"/>
                <w:szCs w:val="24"/>
                <w:lang w:eastAsia="zh-CN"/>
              </w:rPr>
              <w:t>%</w:t>
            </w:r>
          </w:p>
        </w:tc>
      </w:tr>
      <w:tr w:rsidR="008345F6" w:rsidRPr="008345F6" w14:paraId="3A49F827" w14:textId="77777777" w:rsidTr="00711892">
        <w:trPr>
          <w:trHeight w:val="425"/>
        </w:trPr>
        <w:tc>
          <w:tcPr>
            <w:tcW w:w="6096" w:type="dxa"/>
            <w:vAlign w:val="center"/>
          </w:tcPr>
          <w:p w14:paraId="45A8EA12" w14:textId="77777777" w:rsidR="008345F6" w:rsidRPr="008345F6" w:rsidRDefault="008345F6" w:rsidP="006C6AA4">
            <w:pPr>
              <w:spacing w:after="0" w:line="240" w:lineRule="auto"/>
              <w:rPr>
                <w:rFonts w:cs="Arial"/>
                <w:color w:val="auto"/>
                <w:kern w:val="3"/>
                <w:sz w:val="24"/>
                <w:szCs w:val="24"/>
                <w:lang w:eastAsia="zh-CN"/>
              </w:rPr>
            </w:pPr>
            <w:r w:rsidRPr="008345F6">
              <w:rPr>
                <w:rFonts w:cs="Arial"/>
                <w:color w:val="auto"/>
                <w:sz w:val="24"/>
                <w:szCs w:val="24"/>
                <w:lang w:eastAsia="zh-CN"/>
              </w:rPr>
              <w:t>Delež električne energije iz SPTE, ki temelji na OVE:</w:t>
            </w:r>
          </w:p>
        </w:tc>
        <w:tc>
          <w:tcPr>
            <w:tcW w:w="2976" w:type="dxa"/>
            <w:vAlign w:val="center"/>
          </w:tcPr>
          <w:p w14:paraId="7C288A2E" w14:textId="77777777" w:rsidR="008345F6" w:rsidRPr="008345F6" w:rsidRDefault="008345F6" w:rsidP="006C6AA4">
            <w:pPr>
              <w:spacing w:after="0" w:line="240" w:lineRule="auto"/>
              <w:jc w:val="right"/>
              <w:rPr>
                <w:rFonts w:cs="Arial"/>
                <w:color w:val="auto"/>
                <w:kern w:val="3"/>
                <w:sz w:val="24"/>
                <w:szCs w:val="24"/>
                <w:lang w:eastAsia="zh-CN"/>
              </w:rPr>
            </w:pPr>
            <w:r w:rsidRPr="008345F6">
              <w:rPr>
                <w:rFonts w:cs="Arial"/>
                <w:color w:val="auto"/>
                <w:kern w:val="3"/>
                <w:sz w:val="24"/>
                <w:szCs w:val="24"/>
                <w:lang w:eastAsia="zh-CN"/>
              </w:rPr>
              <w:t>%</w:t>
            </w:r>
          </w:p>
        </w:tc>
      </w:tr>
    </w:tbl>
    <w:p w14:paraId="42C1CA4F" w14:textId="77777777" w:rsidR="008345F6" w:rsidRPr="008345F6" w:rsidRDefault="008345F6" w:rsidP="008345F6">
      <w:pPr>
        <w:spacing w:after="0" w:line="240" w:lineRule="auto"/>
        <w:jc w:val="both"/>
        <w:rPr>
          <w:rFonts w:cs="Arial"/>
          <w:color w:val="auto"/>
          <w:kern w:val="3"/>
          <w:sz w:val="24"/>
          <w:szCs w:val="24"/>
          <w:lang w:eastAsia="zh-CN"/>
        </w:rPr>
      </w:pPr>
    </w:p>
    <w:p w14:paraId="1F7AFFE2" w14:textId="77777777" w:rsidR="008345F6" w:rsidRPr="008345F6" w:rsidRDefault="008345F6" w:rsidP="008345F6">
      <w:pPr>
        <w:spacing w:after="0"/>
        <w:jc w:val="both"/>
        <w:rPr>
          <w:rFonts w:cs="Arial"/>
          <w:sz w:val="24"/>
          <w:szCs w:val="24"/>
        </w:rPr>
      </w:pPr>
      <w:r w:rsidRPr="008345F6">
        <w:rPr>
          <w:rFonts w:cs="Arial"/>
          <w:sz w:val="24"/>
          <w:szCs w:val="24"/>
        </w:rPr>
        <w:t xml:space="preserve">Zavezujemo se, da bo pri dobavi električne energije naročniku zagotovili, da je delež električne energije, pridobljene iz OVE in/ali SPTE, in delež </w:t>
      </w:r>
      <w:r w:rsidRPr="008345F6">
        <w:rPr>
          <w:rFonts w:cs="Arial"/>
          <w:color w:val="auto"/>
          <w:sz w:val="24"/>
          <w:szCs w:val="24"/>
          <w:lang w:eastAsia="zh-CN"/>
        </w:rPr>
        <w:t>električne energije iz SPTE, ki temelji na OVE</w:t>
      </w:r>
      <w:r w:rsidRPr="008345F6">
        <w:rPr>
          <w:rFonts w:cs="Arial"/>
          <w:sz w:val="24"/>
          <w:szCs w:val="24"/>
        </w:rPr>
        <w:t xml:space="preserve">, najmanj takšen, kot je naveden v tabeli </w:t>
      </w:r>
      <w:r>
        <w:rPr>
          <w:rFonts w:cs="Arial"/>
          <w:sz w:val="24"/>
          <w:szCs w:val="24"/>
        </w:rPr>
        <w:t>zgoraj</w:t>
      </w:r>
      <w:r w:rsidRPr="008345F6">
        <w:rPr>
          <w:rFonts w:cs="Arial"/>
          <w:sz w:val="24"/>
          <w:szCs w:val="24"/>
        </w:rPr>
        <w:t xml:space="preserve">, in da bomo po preteku vsakega koledarskega leta na račun naročnika unovčili ustrezno količino potrdil o izvoru električne energije, ki jih izda državni ali regionalni organ ali neodvisna organizacija, pooblaščena za izdajo teh potrdil, </w:t>
      </w:r>
      <w:r>
        <w:rPr>
          <w:rFonts w:cs="Arial"/>
          <w:sz w:val="24"/>
          <w:szCs w:val="24"/>
        </w:rPr>
        <w:t xml:space="preserve">ter to izkazali naročniku, </w:t>
      </w:r>
      <w:r w:rsidRPr="008345F6">
        <w:rPr>
          <w:rFonts w:cs="Arial"/>
          <w:sz w:val="24"/>
          <w:szCs w:val="24"/>
        </w:rPr>
        <w:t>če bomo izbrani za izvedbo javnega naročila.</w:t>
      </w:r>
    </w:p>
    <w:p w14:paraId="4CB74A02" w14:textId="77777777" w:rsidR="00047203" w:rsidRPr="004603BE" w:rsidRDefault="00047203" w:rsidP="00247883">
      <w:pPr>
        <w:keepLines/>
        <w:widowControl w:val="0"/>
        <w:tabs>
          <w:tab w:val="left" w:pos="2155"/>
        </w:tabs>
        <w:suppressAutoHyphens/>
        <w:autoSpaceDN w:val="0"/>
        <w:spacing w:after="0"/>
        <w:ind w:right="6"/>
        <w:jc w:val="both"/>
        <w:textAlignment w:val="baseline"/>
        <w:rPr>
          <w:rFonts w:asciiTheme="majorHAnsi" w:hAnsiTheme="majorHAnsi" w:cs="Arial"/>
          <w:color w:val="auto"/>
          <w:sz w:val="24"/>
          <w:szCs w:val="24"/>
          <w:highlight w:val="yellow"/>
        </w:rPr>
      </w:pPr>
    </w:p>
    <w:p w14:paraId="2E9EFE74" w14:textId="77777777" w:rsidR="00B73590" w:rsidRDefault="00B73590">
      <w:pPr>
        <w:spacing w:after="0" w:line="240" w:lineRule="auto"/>
        <w:rPr>
          <w:rFonts w:asciiTheme="majorHAnsi" w:hAnsiTheme="majorHAnsi" w:cs="Arial"/>
          <w:b/>
          <w:color w:val="auto"/>
          <w:sz w:val="24"/>
          <w:szCs w:val="24"/>
        </w:rPr>
      </w:pPr>
      <w:r>
        <w:rPr>
          <w:rFonts w:asciiTheme="majorHAnsi" w:hAnsiTheme="majorHAnsi" w:cs="Arial"/>
          <w:b/>
          <w:color w:val="auto"/>
          <w:sz w:val="24"/>
          <w:szCs w:val="24"/>
        </w:rPr>
        <w:br w:type="page"/>
      </w:r>
    </w:p>
    <w:p w14:paraId="249465CF" w14:textId="77777777" w:rsidR="009E21AF" w:rsidRPr="009E21AF" w:rsidRDefault="008345F6" w:rsidP="005A4839">
      <w:pPr>
        <w:numPr>
          <w:ilvl w:val="0"/>
          <w:numId w:val="33"/>
        </w:numPr>
        <w:tabs>
          <w:tab w:val="right" w:pos="2556"/>
          <w:tab w:val="right" w:pos="9017"/>
        </w:tabs>
        <w:spacing w:after="0"/>
        <w:ind w:left="567" w:hanging="567"/>
        <w:rPr>
          <w:rFonts w:asciiTheme="majorHAnsi" w:hAnsiTheme="majorHAnsi" w:cs="Arial"/>
          <w:b/>
          <w:color w:val="auto"/>
          <w:sz w:val="24"/>
          <w:szCs w:val="24"/>
        </w:rPr>
      </w:pPr>
      <w:r>
        <w:rPr>
          <w:rFonts w:asciiTheme="majorHAnsi" w:hAnsiTheme="majorHAnsi" w:cs="Arial"/>
          <w:b/>
          <w:color w:val="auto"/>
          <w:sz w:val="24"/>
          <w:szCs w:val="24"/>
        </w:rPr>
        <w:lastRenderedPageBreak/>
        <w:t xml:space="preserve">PONUDBENA CENA </w:t>
      </w:r>
    </w:p>
    <w:tbl>
      <w:tblPr>
        <w:tblStyle w:val="Tabelamrea"/>
        <w:tblW w:w="0" w:type="auto"/>
        <w:tblLook w:val="04A0" w:firstRow="1" w:lastRow="0" w:firstColumn="1" w:lastColumn="0" w:noHBand="0" w:noVBand="1"/>
      </w:tblPr>
      <w:tblGrid>
        <w:gridCol w:w="827"/>
        <w:gridCol w:w="2145"/>
        <w:gridCol w:w="1882"/>
        <w:gridCol w:w="2007"/>
        <w:gridCol w:w="2199"/>
      </w:tblGrid>
      <w:tr w:rsidR="008345F6" w:rsidRPr="008345F6" w14:paraId="75FAC371" w14:textId="77777777" w:rsidTr="005B2CAC">
        <w:trPr>
          <w:trHeight w:val="491"/>
        </w:trPr>
        <w:tc>
          <w:tcPr>
            <w:tcW w:w="827" w:type="dxa"/>
            <w:vMerge w:val="restart"/>
            <w:vAlign w:val="center"/>
          </w:tcPr>
          <w:p w14:paraId="6C127C7B" w14:textId="77777777" w:rsidR="008345F6" w:rsidRPr="008345F6" w:rsidRDefault="008345F6" w:rsidP="006C6AA4">
            <w:pPr>
              <w:spacing w:after="0"/>
              <w:rPr>
                <w:rFonts w:cs="Arial"/>
                <w:b/>
                <w:color w:val="auto"/>
                <w:kern w:val="3"/>
                <w:sz w:val="24"/>
                <w:szCs w:val="24"/>
                <w:lang w:eastAsia="zh-CN"/>
              </w:rPr>
            </w:pPr>
            <w:r w:rsidRPr="008345F6">
              <w:rPr>
                <w:rFonts w:cs="Arial"/>
                <w:b/>
                <w:color w:val="auto"/>
                <w:kern w:val="3"/>
                <w:sz w:val="24"/>
                <w:szCs w:val="24"/>
                <w:lang w:eastAsia="zh-CN"/>
              </w:rPr>
              <w:t>Leto</w:t>
            </w:r>
          </w:p>
        </w:tc>
        <w:tc>
          <w:tcPr>
            <w:tcW w:w="2145" w:type="dxa"/>
            <w:vMerge w:val="restart"/>
            <w:vAlign w:val="center"/>
          </w:tcPr>
          <w:p w14:paraId="1C3E6310" w14:textId="77777777" w:rsidR="008345F6" w:rsidRPr="008345F6" w:rsidRDefault="008345F6" w:rsidP="006C6AA4">
            <w:pPr>
              <w:spacing w:after="0"/>
              <w:rPr>
                <w:rFonts w:cs="Arial"/>
                <w:b/>
                <w:color w:val="auto"/>
                <w:kern w:val="3"/>
                <w:sz w:val="24"/>
                <w:szCs w:val="24"/>
                <w:lang w:eastAsia="zh-CN"/>
              </w:rPr>
            </w:pPr>
            <w:r w:rsidRPr="008345F6">
              <w:rPr>
                <w:rFonts w:cs="Arial"/>
                <w:b/>
                <w:color w:val="auto"/>
                <w:kern w:val="3"/>
                <w:sz w:val="24"/>
                <w:szCs w:val="24"/>
                <w:lang w:eastAsia="zh-CN"/>
              </w:rPr>
              <w:t>Tarifa</w:t>
            </w:r>
          </w:p>
        </w:tc>
        <w:tc>
          <w:tcPr>
            <w:tcW w:w="1882" w:type="dxa"/>
            <w:vMerge w:val="restart"/>
            <w:vAlign w:val="center"/>
          </w:tcPr>
          <w:p w14:paraId="206B1157" w14:textId="77777777" w:rsidR="008345F6" w:rsidRPr="008345F6" w:rsidRDefault="008345F6" w:rsidP="006C6AA4">
            <w:pPr>
              <w:spacing w:after="0"/>
              <w:jc w:val="center"/>
              <w:rPr>
                <w:rFonts w:cs="Arial"/>
                <w:b/>
                <w:color w:val="auto"/>
                <w:kern w:val="3"/>
                <w:sz w:val="24"/>
                <w:szCs w:val="24"/>
                <w:lang w:eastAsia="zh-CN"/>
              </w:rPr>
            </w:pPr>
            <w:r w:rsidRPr="00D91D3A">
              <w:rPr>
                <w:rFonts w:cs="Arial"/>
                <w:b/>
                <w:color w:val="auto"/>
                <w:kern w:val="3"/>
                <w:sz w:val="24"/>
                <w:szCs w:val="24"/>
                <w:lang w:eastAsia="zh-CN"/>
              </w:rPr>
              <w:t>Ocenjena poraba električne energije (kWh/leto)</w:t>
            </w:r>
          </w:p>
        </w:tc>
        <w:tc>
          <w:tcPr>
            <w:tcW w:w="4206" w:type="dxa"/>
            <w:gridSpan w:val="2"/>
            <w:vAlign w:val="center"/>
          </w:tcPr>
          <w:p w14:paraId="4684F6BE" w14:textId="77777777" w:rsidR="008345F6" w:rsidRPr="008345F6" w:rsidRDefault="008345F6" w:rsidP="006C6AA4">
            <w:pPr>
              <w:spacing w:after="0"/>
              <w:jc w:val="center"/>
              <w:rPr>
                <w:rFonts w:cs="Arial"/>
                <w:b/>
                <w:color w:val="auto"/>
                <w:kern w:val="3"/>
                <w:sz w:val="24"/>
                <w:szCs w:val="24"/>
                <w:lang w:eastAsia="zh-CN"/>
              </w:rPr>
            </w:pPr>
            <w:r w:rsidRPr="008345F6">
              <w:rPr>
                <w:rFonts w:cs="Arial"/>
                <w:b/>
                <w:color w:val="4F81BD" w:themeColor="accent1"/>
                <w:kern w:val="3"/>
                <w:sz w:val="24"/>
                <w:szCs w:val="24"/>
                <w:lang w:eastAsia="zh-CN"/>
              </w:rPr>
              <w:t>Cena brez DDV, trošarin, prispevkov, nadomestil in davkov</w:t>
            </w:r>
          </w:p>
        </w:tc>
      </w:tr>
      <w:tr w:rsidR="008345F6" w:rsidRPr="008345F6" w14:paraId="292EB2DF" w14:textId="77777777" w:rsidTr="005B2CAC">
        <w:trPr>
          <w:trHeight w:val="491"/>
        </w:trPr>
        <w:tc>
          <w:tcPr>
            <w:tcW w:w="827" w:type="dxa"/>
            <w:vMerge/>
            <w:vAlign w:val="center"/>
          </w:tcPr>
          <w:p w14:paraId="3028BFE3" w14:textId="77777777" w:rsidR="008345F6" w:rsidRPr="008345F6" w:rsidRDefault="008345F6" w:rsidP="006C6AA4">
            <w:pPr>
              <w:spacing w:after="0"/>
              <w:rPr>
                <w:rFonts w:cs="Arial"/>
                <w:color w:val="auto"/>
                <w:kern w:val="3"/>
                <w:sz w:val="24"/>
                <w:szCs w:val="24"/>
                <w:lang w:eastAsia="zh-CN"/>
              </w:rPr>
            </w:pPr>
          </w:p>
        </w:tc>
        <w:tc>
          <w:tcPr>
            <w:tcW w:w="2145" w:type="dxa"/>
            <w:vMerge/>
            <w:vAlign w:val="center"/>
          </w:tcPr>
          <w:p w14:paraId="2656286E" w14:textId="77777777" w:rsidR="008345F6" w:rsidRPr="008345F6" w:rsidRDefault="008345F6" w:rsidP="006C6AA4">
            <w:pPr>
              <w:spacing w:after="0"/>
              <w:rPr>
                <w:rFonts w:cs="Arial"/>
                <w:color w:val="auto"/>
                <w:kern w:val="3"/>
                <w:sz w:val="24"/>
                <w:szCs w:val="24"/>
                <w:lang w:eastAsia="zh-CN"/>
              </w:rPr>
            </w:pPr>
          </w:p>
        </w:tc>
        <w:tc>
          <w:tcPr>
            <w:tcW w:w="1882" w:type="dxa"/>
            <w:vMerge/>
          </w:tcPr>
          <w:p w14:paraId="5259C9F1" w14:textId="77777777" w:rsidR="008345F6" w:rsidRPr="008345F6" w:rsidRDefault="008345F6" w:rsidP="006C6AA4">
            <w:pPr>
              <w:spacing w:after="0"/>
              <w:jc w:val="center"/>
              <w:rPr>
                <w:rFonts w:cs="Arial"/>
                <w:color w:val="auto"/>
                <w:kern w:val="3"/>
                <w:sz w:val="24"/>
                <w:szCs w:val="24"/>
                <w:lang w:eastAsia="zh-CN"/>
              </w:rPr>
            </w:pPr>
          </w:p>
        </w:tc>
        <w:tc>
          <w:tcPr>
            <w:tcW w:w="2007" w:type="dxa"/>
            <w:vAlign w:val="center"/>
          </w:tcPr>
          <w:p w14:paraId="59A5156A" w14:textId="77777777" w:rsidR="008345F6" w:rsidRPr="008345F6" w:rsidRDefault="008345F6" w:rsidP="006C6AA4">
            <w:pPr>
              <w:spacing w:after="0"/>
              <w:jc w:val="center"/>
              <w:rPr>
                <w:rFonts w:cs="Arial"/>
                <w:b/>
                <w:color w:val="auto"/>
                <w:kern w:val="3"/>
                <w:sz w:val="24"/>
                <w:szCs w:val="24"/>
                <w:lang w:eastAsia="zh-CN"/>
              </w:rPr>
            </w:pPr>
            <w:r w:rsidRPr="008345F6">
              <w:rPr>
                <w:rFonts w:cs="Arial"/>
                <w:b/>
                <w:color w:val="auto"/>
                <w:kern w:val="3"/>
                <w:sz w:val="24"/>
                <w:szCs w:val="24"/>
                <w:lang w:eastAsia="zh-CN"/>
              </w:rPr>
              <w:t>Cena električne energije (EUR/kWh)</w:t>
            </w:r>
          </w:p>
        </w:tc>
        <w:tc>
          <w:tcPr>
            <w:tcW w:w="2199" w:type="dxa"/>
            <w:vAlign w:val="center"/>
          </w:tcPr>
          <w:p w14:paraId="2D336ECE" w14:textId="77777777" w:rsidR="008345F6" w:rsidRPr="008345F6" w:rsidRDefault="008345F6" w:rsidP="006C6AA4">
            <w:pPr>
              <w:spacing w:after="0"/>
              <w:jc w:val="center"/>
              <w:rPr>
                <w:rFonts w:cs="Arial"/>
                <w:b/>
                <w:color w:val="auto"/>
                <w:kern w:val="3"/>
                <w:sz w:val="24"/>
                <w:szCs w:val="24"/>
                <w:lang w:eastAsia="zh-CN"/>
              </w:rPr>
            </w:pPr>
            <w:r w:rsidRPr="008345F6">
              <w:rPr>
                <w:rFonts w:cs="Arial"/>
                <w:b/>
                <w:color w:val="auto"/>
                <w:kern w:val="3"/>
                <w:sz w:val="24"/>
                <w:szCs w:val="24"/>
                <w:lang w:eastAsia="zh-CN"/>
              </w:rPr>
              <w:t>Cena za ocenjeno porabo električne energije (EUR)</w:t>
            </w:r>
          </w:p>
        </w:tc>
      </w:tr>
      <w:tr w:rsidR="008345F6" w:rsidRPr="008345F6" w14:paraId="194C69E3" w14:textId="77777777" w:rsidTr="005B2CAC">
        <w:trPr>
          <w:trHeight w:val="491"/>
        </w:trPr>
        <w:tc>
          <w:tcPr>
            <w:tcW w:w="827" w:type="dxa"/>
            <w:vAlign w:val="center"/>
          </w:tcPr>
          <w:p w14:paraId="7F90ED46" w14:textId="77777777" w:rsidR="008345F6" w:rsidRPr="008345F6" w:rsidRDefault="008345F6" w:rsidP="008345F6">
            <w:pPr>
              <w:spacing w:after="0"/>
              <w:rPr>
                <w:rFonts w:cs="Arial"/>
                <w:color w:val="auto"/>
                <w:kern w:val="3"/>
                <w:sz w:val="24"/>
                <w:szCs w:val="24"/>
                <w:lang w:eastAsia="zh-CN"/>
              </w:rPr>
            </w:pPr>
            <w:r w:rsidRPr="008345F6">
              <w:rPr>
                <w:rFonts w:cs="Arial"/>
                <w:color w:val="auto"/>
                <w:kern w:val="3"/>
                <w:sz w:val="24"/>
                <w:szCs w:val="24"/>
                <w:lang w:eastAsia="zh-CN"/>
              </w:rPr>
              <w:t>20</w:t>
            </w:r>
            <w:r>
              <w:rPr>
                <w:rFonts w:cs="Arial"/>
                <w:color w:val="auto"/>
                <w:kern w:val="3"/>
                <w:sz w:val="24"/>
                <w:szCs w:val="24"/>
                <w:lang w:eastAsia="zh-CN"/>
              </w:rPr>
              <w:t>21</w:t>
            </w:r>
          </w:p>
        </w:tc>
        <w:tc>
          <w:tcPr>
            <w:tcW w:w="2145" w:type="dxa"/>
            <w:vAlign w:val="center"/>
          </w:tcPr>
          <w:p w14:paraId="75EB9594" w14:textId="77777777" w:rsidR="008345F6" w:rsidRPr="008345F6" w:rsidRDefault="008345F6" w:rsidP="006C6AA4">
            <w:pPr>
              <w:spacing w:after="0"/>
              <w:rPr>
                <w:rFonts w:cs="Arial"/>
                <w:color w:val="auto"/>
                <w:kern w:val="3"/>
                <w:sz w:val="24"/>
                <w:szCs w:val="24"/>
                <w:lang w:eastAsia="zh-CN"/>
              </w:rPr>
            </w:pPr>
            <w:r w:rsidRPr="008345F6">
              <w:rPr>
                <w:rFonts w:cs="Arial"/>
                <w:color w:val="auto"/>
                <w:kern w:val="3"/>
                <w:sz w:val="24"/>
                <w:szCs w:val="24"/>
                <w:lang w:eastAsia="zh-CN"/>
              </w:rPr>
              <w:t>ET (enotna tarifa)</w:t>
            </w:r>
          </w:p>
        </w:tc>
        <w:tc>
          <w:tcPr>
            <w:tcW w:w="1882" w:type="dxa"/>
            <w:vAlign w:val="center"/>
          </w:tcPr>
          <w:p w14:paraId="69D65868" w14:textId="6691B89E" w:rsidR="008345F6" w:rsidRPr="008345F6" w:rsidRDefault="00D91D3A" w:rsidP="00857F7E">
            <w:pPr>
              <w:spacing w:after="0"/>
              <w:jc w:val="right"/>
              <w:rPr>
                <w:rFonts w:cs="Arial"/>
                <w:color w:val="auto"/>
                <w:kern w:val="3"/>
                <w:sz w:val="24"/>
                <w:szCs w:val="24"/>
                <w:lang w:eastAsia="zh-CN"/>
              </w:rPr>
            </w:pPr>
            <w:r>
              <w:rPr>
                <w:rFonts w:cs="Arial"/>
                <w:color w:val="auto"/>
                <w:kern w:val="3"/>
                <w:sz w:val="24"/>
                <w:szCs w:val="24"/>
                <w:lang w:eastAsia="zh-CN"/>
              </w:rPr>
              <w:t>6.169.2</w:t>
            </w:r>
            <w:r w:rsidR="00857F7E">
              <w:rPr>
                <w:rFonts w:cs="Arial"/>
                <w:color w:val="auto"/>
                <w:kern w:val="3"/>
                <w:sz w:val="24"/>
                <w:szCs w:val="24"/>
                <w:lang w:eastAsia="zh-CN"/>
              </w:rPr>
              <w:t>79</w:t>
            </w:r>
          </w:p>
        </w:tc>
        <w:tc>
          <w:tcPr>
            <w:tcW w:w="2007" w:type="dxa"/>
            <w:vAlign w:val="center"/>
          </w:tcPr>
          <w:p w14:paraId="5F0A818B" w14:textId="77777777" w:rsidR="008345F6" w:rsidRPr="008345F6" w:rsidRDefault="008345F6" w:rsidP="006C6AA4">
            <w:pPr>
              <w:spacing w:after="0"/>
              <w:jc w:val="right"/>
              <w:rPr>
                <w:rFonts w:cs="Arial"/>
                <w:color w:val="auto"/>
                <w:kern w:val="3"/>
                <w:sz w:val="24"/>
                <w:szCs w:val="24"/>
                <w:lang w:eastAsia="zh-CN"/>
              </w:rPr>
            </w:pPr>
          </w:p>
        </w:tc>
        <w:tc>
          <w:tcPr>
            <w:tcW w:w="2199" w:type="dxa"/>
            <w:vAlign w:val="center"/>
          </w:tcPr>
          <w:p w14:paraId="3118A3B0" w14:textId="77777777" w:rsidR="008345F6" w:rsidRPr="008345F6" w:rsidRDefault="008345F6" w:rsidP="006C6AA4">
            <w:pPr>
              <w:spacing w:after="0"/>
              <w:jc w:val="right"/>
              <w:rPr>
                <w:rFonts w:cs="Arial"/>
                <w:color w:val="auto"/>
                <w:kern w:val="3"/>
                <w:sz w:val="24"/>
                <w:szCs w:val="24"/>
                <w:lang w:eastAsia="zh-CN"/>
              </w:rPr>
            </w:pPr>
          </w:p>
        </w:tc>
      </w:tr>
      <w:tr w:rsidR="008345F6" w:rsidRPr="008345F6" w14:paraId="2FD9AD78" w14:textId="77777777" w:rsidTr="005B2CAC">
        <w:trPr>
          <w:trHeight w:val="491"/>
        </w:trPr>
        <w:tc>
          <w:tcPr>
            <w:tcW w:w="827" w:type="dxa"/>
            <w:vAlign w:val="center"/>
          </w:tcPr>
          <w:p w14:paraId="2386DFDD" w14:textId="77777777" w:rsidR="008345F6" w:rsidRPr="008345F6" w:rsidRDefault="008345F6" w:rsidP="008345F6">
            <w:pPr>
              <w:spacing w:after="0"/>
              <w:rPr>
                <w:rFonts w:cs="Arial"/>
                <w:color w:val="auto"/>
                <w:kern w:val="3"/>
                <w:sz w:val="24"/>
                <w:szCs w:val="24"/>
                <w:lang w:eastAsia="zh-CN"/>
              </w:rPr>
            </w:pPr>
            <w:r w:rsidRPr="008345F6">
              <w:rPr>
                <w:rFonts w:cs="Arial"/>
                <w:color w:val="auto"/>
                <w:kern w:val="3"/>
                <w:sz w:val="24"/>
                <w:szCs w:val="24"/>
                <w:lang w:eastAsia="zh-CN"/>
              </w:rPr>
              <w:t>20</w:t>
            </w:r>
            <w:r>
              <w:rPr>
                <w:rFonts w:cs="Arial"/>
                <w:color w:val="auto"/>
                <w:kern w:val="3"/>
                <w:sz w:val="24"/>
                <w:szCs w:val="24"/>
                <w:lang w:eastAsia="zh-CN"/>
              </w:rPr>
              <w:t>22</w:t>
            </w:r>
          </w:p>
        </w:tc>
        <w:tc>
          <w:tcPr>
            <w:tcW w:w="2145" w:type="dxa"/>
            <w:vAlign w:val="center"/>
          </w:tcPr>
          <w:p w14:paraId="0846F62F" w14:textId="77777777" w:rsidR="008345F6" w:rsidRPr="008345F6" w:rsidRDefault="008345F6" w:rsidP="006C6AA4">
            <w:pPr>
              <w:spacing w:after="0"/>
              <w:rPr>
                <w:rFonts w:cs="Arial"/>
                <w:color w:val="auto"/>
                <w:kern w:val="3"/>
                <w:sz w:val="24"/>
                <w:szCs w:val="24"/>
                <w:lang w:eastAsia="zh-CN"/>
              </w:rPr>
            </w:pPr>
            <w:r w:rsidRPr="008345F6">
              <w:rPr>
                <w:rFonts w:cs="Arial"/>
                <w:color w:val="auto"/>
                <w:kern w:val="3"/>
                <w:sz w:val="24"/>
                <w:szCs w:val="24"/>
                <w:lang w:eastAsia="zh-CN"/>
              </w:rPr>
              <w:t>ET (enotna tarifa)</w:t>
            </w:r>
          </w:p>
        </w:tc>
        <w:tc>
          <w:tcPr>
            <w:tcW w:w="1882" w:type="dxa"/>
            <w:vAlign w:val="center"/>
          </w:tcPr>
          <w:p w14:paraId="255F14D6" w14:textId="483D0B31" w:rsidR="008345F6" w:rsidRPr="008345F6" w:rsidRDefault="00D91D3A" w:rsidP="00857F7E">
            <w:pPr>
              <w:spacing w:after="0"/>
              <w:jc w:val="right"/>
              <w:rPr>
                <w:rFonts w:cs="Arial"/>
                <w:color w:val="auto"/>
                <w:kern w:val="3"/>
                <w:sz w:val="24"/>
                <w:szCs w:val="24"/>
                <w:lang w:eastAsia="zh-CN"/>
              </w:rPr>
            </w:pPr>
            <w:r>
              <w:rPr>
                <w:rFonts w:cs="Arial"/>
                <w:color w:val="auto"/>
                <w:kern w:val="3"/>
                <w:sz w:val="24"/>
                <w:szCs w:val="24"/>
                <w:lang w:eastAsia="zh-CN"/>
              </w:rPr>
              <w:t>6.169.2</w:t>
            </w:r>
            <w:r w:rsidR="00857F7E">
              <w:rPr>
                <w:rFonts w:cs="Arial"/>
                <w:color w:val="auto"/>
                <w:kern w:val="3"/>
                <w:sz w:val="24"/>
                <w:szCs w:val="24"/>
                <w:lang w:eastAsia="zh-CN"/>
              </w:rPr>
              <w:t>79</w:t>
            </w:r>
          </w:p>
        </w:tc>
        <w:tc>
          <w:tcPr>
            <w:tcW w:w="2007" w:type="dxa"/>
            <w:vAlign w:val="center"/>
          </w:tcPr>
          <w:p w14:paraId="4BAF0C37" w14:textId="77777777" w:rsidR="008345F6" w:rsidRPr="008345F6" w:rsidRDefault="008345F6" w:rsidP="006C6AA4">
            <w:pPr>
              <w:spacing w:after="0"/>
              <w:jc w:val="right"/>
              <w:rPr>
                <w:rFonts w:cs="Arial"/>
                <w:color w:val="auto"/>
                <w:kern w:val="3"/>
                <w:sz w:val="24"/>
                <w:szCs w:val="24"/>
                <w:lang w:eastAsia="zh-CN"/>
              </w:rPr>
            </w:pPr>
          </w:p>
        </w:tc>
        <w:tc>
          <w:tcPr>
            <w:tcW w:w="2199" w:type="dxa"/>
            <w:vAlign w:val="center"/>
          </w:tcPr>
          <w:p w14:paraId="157475D8" w14:textId="77777777" w:rsidR="008345F6" w:rsidRPr="008345F6" w:rsidRDefault="008345F6" w:rsidP="006C6AA4">
            <w:pPr>
              <w:spacing w:after="0"/>
              <w:jc w:val="right"/>
              <w:rPr>
                <w:rFonts w:cs="Arial"/>
                <w:color w:val="auto"/>
                <w:kern w:val="3"/>
                <w:sz w:val="24"/>
                <w:szCs w:val="24"/>
                <w:lang w:eastAsia="zh-CN"/>
              </w:rPr>
            </w:pPr>
          </w:p>
        </w:tc>
      </w:tr>
      <w:tr w:rsidR="008345F6" w:rsidRPr="008345F6" w14:paraId="01E2B88F" w14:textId="77777777" w:rsidTr="005B2CAC">
        <w:trPr>
          <w:trHeight w:val="491"/>
        </w:trPr>
        <w:tc>
          <w:tcPr>
            <w:tcW w:w="827" w:type="dxa"/>
            <w:vAlign w:val="center"/>
          </w:tcPr>
          <w:p w14:paraId="4CE0B1CE" w14:textId="77777777" w:rsidR="008345F6" w:rsidRPr="008345F6" w:rsidRDefault="008345F6" w:rsidP="008345F6">
            <w:pPr>
              <w:spacing w:after="0"/>
              <w:rPr>
                <w:rFonts w:cs="Arial"/>
                <w:color w:val="auto"/>
                <w:kern w:val="3"/>
                <w:sz w:val="24"/>
                <w:szCs w:val="24"/>
                <w:lang w:eastAsia="zh-CN"/>
              </w:rPr>
            </w:pPr>
            <w:r w:rsidRPr="008345F6">
              <w:rPr>
                <w:rFonts w:cs="Arial"/>
                <w:color w:val="auto"/>
                <w:kern w:val="3"/>
                <w:sz w:val="24"/>
                <w:szCs w:val="24"/>
                <w:lang w:eastAsia="zh-CN"/>
              </w:rPr>
              <w:t>202</w:t>
            </w:r>
            <w:r>
              <w:rPr>
                <w:rFonts w:cs="Arial"/>
                <w:color w:val="auto"/>
                <w:kern w:val="3"/>
                <w:sz w:val="24"/>
                <w:szCs w:val="24"/>
                <w:lang w:eastAsia="zh-CN"/>
              </w:rPr>
              <w:t>3</w:t>
            </w:r>
          </w:p>
        </w:tc>
        <w:tc>
          <w:tcPr>
            <w:tcW w:w="2145" w:type="dxa"/>
            <w:vAlign w:val="center"/>
          </w:tcPr>
          <w:p w14:paraId="6312042D" w14:textId="77777777" w:rsidR="008345F6" w:rsidRPr="008345F6" w:rsidRDefault="008345F6" w:rsidP="006C6AA4">
            <w:pPr>
              <w:spacing w:after="0"/>
              <w:rPr>
                <w:rFonts w:cs="Arial"/>
                <w:color w:val="auto"/>
                <w:kern w:val="3"/>
                <w:sz w:val="24"/>
                <w:szCs w:val="24"/>
                <w:lang w:eastAsia="zh-CN"/>
              </w:rPr>
            </w:pPr>
            <w:r w:rsidRPr="008345F6">
              <w:rPr>
                <w:rFonts w:cs="Arial"/>
                <w:color w:val="auto"/>
                <w:kern w:val="3"/>
                <w:sz w:val="24"/>
                <w:szCs w:val="24"/>
                <w:lang w:eastAsia="zh-CN"/>
              </w:rPr>
              <w:t>ET (enotna tarifa)</w:t>
            </w:r>
          </w:p>
        </w:tc>
        <w:tc>
          <w:tcPr>
            <w:tcW w:w="1882" w:type="dxa"/>
            <w:vAlign w:val="center"/>
          </w:tcPr>
          <w:p w14:paraId="4537121B" w14:textId="4F6AFCA2" w:rsidR="008345F6" w:rsidRPr="008345F6" w:rsidRDefault="00D91D3A" w:rsidP="00857F7E">
            <w:pPr>
              <w:spacing w:after="0"/>
              <w:jc w:val="right"/>
              <w:rPr>
                <w:rFonts w:cs="Arial"/>
                <w:color w:val="auto"/>
                <w:kern w:val="3"/>
                <w:sz w:val="24"/>
                <w:szCs w:val="24"/>
                <w:lang w:eastAsia="zh-CN"/>
              </w:rPr>
            </w:pPr>
            <w:r>
              <w:rPr>
                <w:rFonts w:cs="Arial"/>
                <w:color w:val="auto"/>
                <w:kern w:val="3"/>
                <w:sz w:val="24"/>
                <w:szCs w:val="24"/>
                <w:lang w:eastAsia="zh-CN"/>
              </w:rPr>
              <w:t>6.169.2</w:t>
            </w:r>
            <w:r w:rsidR="00857F7E">
              <w:rPr>
                <w:rFonts w:cs="Arial"/>
                <w:color w:val="auto"/>
                <w:kern w:val="3"/>
                <w:sz w:val="24"/>
                <w:szCs w:val="24"/>
                <w:lang w:eastAsia="zh-CN"/>
              </w:rPr>
              <w:t>79</w:t>
            </w:r>
          </w:p>
        </w:tc>
        <w:tc>
          <w:tcPr>
            <w:tcW w:w="2007" w:type="dxa"/>
            <w:vAlign w:val="center"/>
          </w:tcPr>
          <w:p w14:paraId="6CBE74E4" w14:textId="77777777" w:rsidR="008345F6" w:rsidRPr="008345F6" w:rsidRDefault="008345F6" w:rsidP="006C6AA4">
            <w:pPr>
              <w:spacing w:after="0"/>
              <w:jc w:val="right"/>
              <w:rPr>
                <w:rFonts w:cs="Arial"/>
                <w:color w:val="auto"/>
                <w:kern w:val="3"/>
                <w:sz w:val="24"/>
                <w:szCs w:val="24"/>
                <w:lang w:eastAsia="zh-CN"/>
              </w:rPr>
            </w:pPr>
          </w:p>
        </w:tc>
        <w:tc>
          <w:tcPr>
            <w:tcW w:w="2199" w:type="dxa"/>
            <w:vAlign w:val="center"/>
          </w:tcPr>
          <w:p w14:paraId="61973BEC" w14:textId="77777777" w:rsidR="008345F6" w:rsidRPr="008345F6" w:rsidRDefault="008345F6" w:rsidP="006C6AA4">
            <w:pPr>
              <w:spacing w:after="0"/>
              <w:jc w:val="right"/>
              <w:rPr>
                <w:rFonts w:cs="Arial"/>
                <w:color w:val="auto"/>
                <w:kern w:val="3"/>
                <w:sz w:val="24"/>
                <w:szCs w:val="24"/>
                <w:lang w:eastAsia="zh-CN"/>
              </w:rPr>
            </w:pPr>
          </w:p>
        </w:tc>
      </w:tr>
      <w:tr w:rsidR="008345F6" w:rsidRPr="008345F6" w14:paraId="797FD290" w14:textId="77777777" w:rsidTr="005B2CAC">
        <w:trPr>
          <w:trHeight w:val="624"/>
        </w:trPr>
        <w:tc>
          <w:tcPr>
            <w:tcW w:w="6861" w:type="dxa"/>
            <w:gridSpan w:val="4"/>
            <w:vAlign w:val="center"/>
          </w:tcPr>
          <w:p w14:paraId="2E74230E" w14:textId="20F41DEE" w:rsidR="008345F6" w:rsidRPr="008345F6" w:rsidRDefault="008345F6" w:rsidP="005B2CAC">
            <w:pPr>
              <w:spacing w:after="0"/>
              <w:jc w:val="both"/>
              <w:rPr>
                <w:rFonts w:cs="Arial"/>
                <w:color w:val="auto"/>
                <w:kern w:val="3"/>
                <w:sz w:val="24"/>
                <w:szCs w:val="24"/>
                <w:lang w:eastAsia="zh-CN"/>
              </w:rPr>
            </w:pPr>
            <w:r w:rsidRPr="008345F6">
              <w:rPr>
                <w:rFonts w:cs="Arial"/>
                <w:b/>
                <w:color w:val="auto"/>
                <w:kern w:val="3"/>
                <w:sz w:val="24"/>
                <w:szCs w:val="24"/>
                <w:lang w:eastAsia="zh-CN"/>
              </w:rPr>
              <w:t xml:space="preserve">Ponudbena cena </w:t>
            </w:r>
            <w:r w:rsidRPr="008345F6">
              <w:rPr>
                <w:rFonts w:cs="Arial"/>
                <w:color w:val="auto"/>
                <w:kern w:val="3"/>
                <w:sz w:val="24"/>
                <w:szCs w:val="24"/>
                <w:lang w:eastAsia="zh-CN"/>
              </w:rPr>
              <w:t>(skupna cena za ocenjeno porabo električne energije v obdobju 20</w:t>
            </w:r>
            <w:r>
              <w:rPr>
                <w:rFonts w:cs="Arial"/>
                <w:color w:val="auto"/>
                <w:kern w:val="3"/>
                <w:sz w:val="24"/>
                <w:szCs w:val="24"/>
                <w:lang w:eastAsia="zh-CN"/>
              </w:rPr>
              <w:t>21</w:t>
            </w:r>
            <w:r w:rsidRPr="008345F6">
              <w:rPr>
                <w:rFonts w:cs="Arial"/>
                <w:color w:val="auto"/>
                <w:kern w:val="3"/>
                <w:sz w:val="24"/>
                <w:szCs w:val="24"/>
                <w:lang w:eastAsia="zh-CN"/>
              </w:rPr>
              <w:t>-202</w:t>
            </w:r>
            <w:r>
              <w:rPr>
                <w:rFonts w:cs="Arial"/>
                <w:color w:val="auto"/>
                <w:kern w:val="3"/>
                <w:sz w:val="24"/>
                <w:szCs w:val="24"/>
                <w:lang w:eastAsia="zh-CN"/>
              </w:rPr>
              <w:t>3</w:t>
            </w:r>
            <w:r w:rsidRPr="008345F6">
              <w:rPr>
                <w:rFonts w:cs="Arial"/>
                <w:color w:val="auto"/>
                <w:kern w:val="3"/>
                <w:sz w:val="24"/>
                <w:szCs w:val="24"/>
                <w:lang w:eastAsia="zh-CN"/>
              </w:rPr>
              <w:t>):</w:t>
            </w:r>
          </w:p>
        </w:tc>
        <w:tc>
          <w:tcPr>
            <w:tcW w:w="2199" w:type="dxa"/>
            <w:vAlign w:val="center"/>
          </w:tcPr>
          <w:p w14:paraId="38719C24" w14:textId="77777777" w:rsidR="008345F6" w:rsidRPr="006C6AA4" w:rsidRDefault="008345F6" w:rsidP="006C6AA4">
            <w:pPr>
              <w:spacing w:after="0"/>
              <w:jc w:val="right"/>
              <w:rPr>
                <w:rFonts w:cs="Arial"/>
                <w:b/>
                <w:color w:val="auto"/>
                <w:kern w:val="3"/>
                <w:sz w:val="24"/>
                <w:szCs w:val="24"/>
                <w:lang w:eastAsia="zh-CN"/>
              </w:rPr>
            </w:pPr>
          </w:p>
        </w:tc>
      </w:tr>
    </w:tbl>
    <w:p w14:paraId="37BDD513" w14:textId="77777777" w:rsidR="009E21AF" w:rsidRDefault="009E21AF" w:rsidP="009E21AF">
      <w:pPr>
        <w:tabs>
          <w:tab w:val="right" w:pos="2556"/>
          <w:tab w:val="right" w:pos="9017"/>
        </w:tabs>
        <w:spacing w:after="0"/>
        <w:rPr>
          <w:rFonts w:asciiTheme="majorHAnsi" w:hAnsiTheme="majorHAnsi" w:cs="Arial"/>
          <w:b/>
          <w:color w:val="auto"/>
          <w:sz w:val="24"/>
          <w:szCs w:val="24"/>
          <w:u w:val="single"/>
        </w:rPr>
      </w:pPr>
    </w:p>
    <w:p w14:paraId="08A41000" w14:textId="77777777" w:rsidR="00247883" w:rsidRPr="005133FA" w:rsidRDefault="0048543C" w:rsidP="005A4839">
      <w:pPr>
        <w:numPr>
          <w:ilvl w:val="0"/>
          <w:numId w:val="33"/>
        </w:numPr>
        <w:tabs>
          <w:tab w:val="right" w:pos="2556"/>
          <w:tab w:val="right" w:pos="9017"/>
        </w:tabs>
        <w:spacing w:after="0"/>
        <w:ind w:left="567" w:hanging="567"/>
        <w:rPr>
          <w:rFonts w:asciiTheme="majorHAnsi" w:hAnsiTheme="majorHAnsi" w:cs="Arial"/>
          <w:b/>
          <w:color w:val="auto"/>
          <w:sz w:val="24"/>
          <w:szCs w:val="24"/>
          <w:u w:val="single"/>
        </w:rPr>
      </w:pPr>
      <w:r w:rsidRPr="005133FA">
        <w:rPr>
          <w:rFonts w:asciiTheme="majorHAnsi" w:hAnsiTheme="majorHAnsi" w:cs="Arial"/>
          <w:b/>
          <w:color w:val="auto"/>
          <w:sz w:val="24"/>
          <w:szCs w:val="24"/>
        </w:rPr>
        <w:t xml:space="preserve">OPCIJE IN </w:t>
      </w:r>
      <w:r w:rsidR="00247883" w:rsidRPr="005133FA">
        <w:rPr>
          <w:rFonts w:asciiTheme="majorHAnsi" w:hAnsiTheme="majorHAnsi" w:cs="Arial"/>
          <w:b/>
          <w:color w:val="auto"/>
          <w:sz w:val="24"/>
          <w:szCs w:val="24"/>
        </w:rPr>
        <w:t>PONUDBENI POGOJI</w:t>
      </w:r>
    </w:p>
    <w:p w14:paraId="1906782A" w14:textId="77777777" w:rsidR="00247883" w:rsidRPr="00735333" w:rsidRDefault="00247883" w:rsidP="00247883">
      <w:pPr>
        <w:spacing w:after="0" w:line="240" w:lineRule="auto"/>
        <w:jc w:val="both"/>
        <w:rPr>
          <w:rFonts w:asciiTheme="majorHAnsi" w:hAnsiTheme="majorHAnsi" w:cs="Arial"/>
          <w:color w:val="auto"/>
          <w:kern w:val="3"/>
          <w:sz w:val="24"/>
          <w:szCs w:val="24"/>
          <w:u w:val="single"/>
          <w:lang w:eastAsia="zh-CN"/>
        </w:rPr>
      </w:pPr>
      <w:r w:rsidRPr="00735333">
        <w:rPr>
          <w:rFonts w:asciiTheme="majorHAnsi" w:hAnsiTheme="majorHAnsi" w:cs="Arial"/>
          <w:color w:val="auto"/>
          <w:kern w:val="3"/>
          <w:sz w:val="24"/>
          <w:szCs w:val="24"/>
          <w:lang w:eastAsia="zh-CN"/>
        </w:rPr>
        <w:t xml:space="preserve">Ta ponudba velja najmanj do </w:t>
      </w:r>
      <w:r w:rsidR="008345F6" w:rsidRPr="00735333">
        <w:rPr>
          <w:rFonts w:asciiTheme="majorHAnsi" w:hAnsiTheme="majorHAnsi" w:cs="Arial"/>
          <w:color w:val="auto"/>
          <w:kern w:val="3"/>
          <w:sz w:val="24"/>
          <w:szCs w:val="24"/>
          <w:lang w:eastAsia="zh-CN"/>
        </w:rPr>
        <w:t>28</w:t>
      </w:r>
      <w:r w:rsidR="00726677" w:rsidRPr="00735333">
        <w:rPr>
          <w:rFonts w:asciiTheme="majorHAnsi" w:hAnsiTheme="majorHAnsi" w:cs="Arial"/>
          <w:color w:val="auto"/>
          <w:kern w:val="3"/>
          <w:sz w:val="24"/>
          <w:szCs w:val="24"/>
          <w:lang w:eastAsia="zh-CN"/>
        </w:rPr>
        <w:t xml:space="preserve">. </w:t>
      </w:r>
      <w:r w:rsidR="008345F6" w:rsidRPr="00735333">
        <w:rPr>
          <w:rFonts w:asciiTheme="majorHAnsi" w:hAnsiTheme="majorHAnsi" w:cs="Arial"/>
          <w:color w:val="auto"/>
          <w:kern w:val="3"/>
          <w:sz w:val="24"/>
          <w:szCs w:val="24"/>
          <w:lang w:eastAsia="zh-CN"/>
        </w:rPr>
        <w:t>2</w:t>
      </w:r>
      <w:r w:rsidR="00726677" w:rsidRPr="00735333">
        <w:rPr>
          <w:rFonts w:asciiTheme="majorHAnsi" w:hAnsiTheme="majorHAnsi" w:cs="Arial"/>
          <w:color w:val="auto"/>
          <w:kern w:val="3"/>
          <w:sz w:val="24"/>
          <w:szCs w:val="24"/>
          <w:lang w:eastAsia="zh-CN"/>
        </w:rPr>
        <w:t>. 202</w:t>
      </w:r>
      <w:r w:rsidR="008345F6" w:rsidRPr="00735333">
        <w:rPr>
          <w:rFonts w:asciiTheme="majorHAnsi" w:hAnsiTheme="majorHAnsi" w:cs="Arial"/>
          <w:color w:val="auto"/>
          <w:kern w:val="3"/>
          <w:sz w:val="24"/>
          <w:szCs w:val="24"/>
          <w:lang w:eastAsia="zh-CN"/>
        </w:rPr>
        <w:t>1</w:t>
      </w:r>
      <w:r w:rsidRPr="00735333">
        <w:rPr>
          <w:rFonts w:asciiTheme="majorHAnsi" w:hAnsiTheme="majorHAnsi" w:cs="Arial"/>
          <w:color w:val="auto"/>
          <w:kern w:val="3"/>
          <w:sz w:val="24"/>
          <w:szCs w:val="24"/>
          <w:lang w:eastAsia="zh-CN"/>
        </w:rPr>
        <w:t>.</w:t>
      </w:r>
    </w:p>
    <w:p w14:paraId="283CA486" w14:textId="77777777" w:rsidR="005133FA" w:rsidRPr="0041297D" w:rsidRDefault="005133FA">
      <w:pPr>
        <w:spacing w:after="0" w:line="240" w:lineRule="auto"/>
        <w:rPr>
          <w:rFonts w:cs="Arial"/>
          <w:b/>
          <w:color w:val="auto"/>
          <w:sz w:val="24"/>
          <w:szCs w:val="24"/>
        </w:rPr>
      </w:pPr>
    </w:p>
    <w:p w14:paraId="3980642C" w14:textId="77777777" w:rsidR="008345F6" w:rsidRPr="0041297D" w:rsidRDefault="008345F6" w:rsidP="008345F6">
      <w:pPr>
        <w:autoSpaceDE w:val="0"/>
        <w:autoSpaceDN w:val="0"/>
        <w:adjustRightInd w:val="0"/>
        <w:spacing w:after="0"/>
        <w:jc w:val="both"/>
        <w:rPr>
          <w:rFonts w:cs="Arial"/>
          <w:color w:val="auto"/>
          <w:sz w:val="24"/>
          <w:szCs w:val="24"/>
        </w:rPr>
      </w:pPr>
      <w:r w:rsidRPr="0041297D">
        <w:rPr>
          <w:rFonts w:cs="Arial"/>
          <w:color w:val="auto"/>
          <w:sz w:val="24"/>
          <w:szCs w:val="24"/>
        </w:rPr>
        <w:t xml:space="preserve">Izjavljamo, da bomo naročniku zagotavljali nemoteno dobavo električne energije na vsa merilna mesta, ki so opredeljena v razpisni dokumentaciji. Če bo naročnik tekom izvajanja javnega naročila v uporabo ali last pridobil (tudi) druge prostore, ki so vezani na drugo merilno mesto </w:t>
      </w:r>
      <w:r w:rsidR="00405772" w:rsidRPr="0041297D">
        <w:rPr>
          <w:rFonts w:cs="Arial"/>
          <w:color w:val="auto"/>
          <w:sz w:val="24"/>
          <w:szCs w:val="24"/>
        </w:rPr>
        <w:t>oz.</w:t>
      </w:r>
      <w:r w:rsidRPr="0041297D">
        <w:rPr>
          <w:rFonts w:cs="Arial"/>
          <w:color w:val="auto"/>
          <w:sz w:val="24"/>
          <w:szCs w:val="24"/>
        </w:rPr>
        <w:t xml:space="preserve"> mesta, in bo naročil dobavo električne energije tudi zanje, bomo po ponudbeni ali ugodnejši ceni zagotavljali nemoteno dobavo električne energije tudi na novo pridobljena merilna mesta. Dobava električne energije po tem javnem naročilu bo potekala predvidoma od 01.01.20</w:t>
      </w:r>
      <w:r w:rsidR="00FB53BC" w:rsidRPr="0041297D">
        <w:rPr>
          <w:rFonts w:cs="Arial"/>
          <w:color w:val="auto"/>
          <w:sz w:val="24"/>
          <w:szCs w:val="24"/>
        </w:rPr>
        <w:t>21</w:t>
      </w:r>
      <w:r w:rsidRPr="0041297D">
        <w:rPr>
          <w:rFonts w:cs="Arial"/>
          <w:color w:val="auto"/>
          <w:sz w:val="24"/>
          <w:szCs w:val="24"/>
        </w:rPr>
        <w:t xml:space="preserve"> od 00:00 ure </w:t>
      </w:r>
      <w:r w:rsidR="00405772" w:rsidRPr="0041297D">
        <w:rPr>
          <w:rFonts w:cs="Arial"/>
          <w:color w:val="auto"/>
          <w:sz w:val="24"/>
          <w:szCs w:val="24"/>
        </w:rPr>
        <w:t>oz.</w:t>
      </w:r>
      <w:r w:rsidRPr="0041297D">
        <w:rPr>
          <w:rFonts w:cs="Arial"/>
          <w:color w:val="auto"/>
          <w:sz w:val="24"/>
          <w:szCs w:val="24"/>
        </w:rPr>
        <w:t xml:space="preserve"> </w:t>
      </w:r>
      <w:r w:rsidR="0041297D" w:rsidRPr="0041297D">
        <w:rPr>
          <w:rFonts w:cs="Arial"/>
          <w:color w:val="auto"/>
          <w:sz w:val="24"/>
          <w:szCs w:val="24"/>
        </w:rPr>
        <w:t>od zaključka postopka zamenjave dobavitelja električne energije in bilančne skupine ali podskupine za merilna mesta pri SODO d.o.o.</w:t>
      </w:r>
      <w:r w:rsidRPr="0041297D">
        <w:rPr>
          <w:rFonts w:cs="Arial"/>
          <w:color w:val="auto"/>
          <w:sz w:val="24"/>
          <w:szCs w:val="24"/>
        </w:rPr>
        <w:t>, neprekinjeno, 24 ur dnevno, vse dni v letu in celotno obdobje izvajanja javnega naročila, tj. do 31.12.2020 do 24:00 ure.</w:t>
      </w:r>
    </w:p>
    <w:p w14:paraId="0D8FCE5E" w14:textId="77777777" w:rsidR="00047203" w:rsidRPr="0041297D" w:rsidRDefault="00047203">
      <w:pPr>
        <w:spacing w:after="0" w:line="240" w:lineRule="auto"/>
        <w:rPr>
          <w:rFonts w:cs="Arial"/>
          <w:b/>
          <w:color w:val="auto"/>
          <w:sz w:val="24"/>
          <w:szCs w:val="24"/>
        </w:rPr>
      </w:pPr>
    </w:p>
    <w:p w14:paraId="60ECB294" w14:textId="77777777" w:rsidR="006C6AA4" w:rsidRPr="0041297D" w:rsidRDefault="006C6AA4" w:rsidP="006C6AA4">
      <w:pPr>
        <w:autoSpaceDE w:val="0"/>
        <w:autoSpaceDN w:val="0"/>
        <w:adjustRightInd w:val="0"/>
        <w:spacing w:after="0"/>
        <w:jc w:val="both"/>
        <w:rPr>
          <w:rFonts w:cs="Arial"/>
          <w:color w:val="auto"/>
          <w:sz w:val="24"/>
          <w:szCs w:val="24"/>
        </w:rPr>
      </w:pPr>
      <w:r w:rsidRPr="0041297D">
        <w:rPr>
          <w:rFonts w:cs="Arial"/>
          <w:color w:val="auto"/>
          <w:sz w:val="24"/>
          <w:szCs w:val="24"/>
        </w:rPr>
        <w:t>Izjavljamo, da bodo cene električne energije, ki smo jih ponudili naročniku in ne vključujejo DDV, trošarin, prispevkov skladno z določbami Energetskega zakona (</w:t>
      </w:r>
      <w:r w:rsidR="00E8343E" w:rsidRPr="0041297D">
        <w:rPr>
          <w:rFonts w:cs="Arial"/>
          <w:color w:val="auto"/>
          <w:sz w:val="24"/>
          <w:szCs w:val="24"/>
          <w:lang w:eastAsia="zh-CN"/>
        </w:rPr>
        <w:t>Uradni list RS,</w:t>
      </w:r>
      <w:r w:rsidRPr="0041297D">
        <w:rPr>
          <w:rFonts w:cs="Arial"/>
          <w:color w:val="auto"/>
          <w:sz w:val="24"/>
          <w:szCs w:val="24"/>
        </w:rPr>
        <w:t xml:space="preserve"> št. </w:t>
      </w:r>
      <w:r w:rsidR="0041297D" w:rsidRPr="0041297D">
        <w:rPr>
          <w:rFonts w:cs="Arial"/>
          <w:color w:val="auto"/>
          <w:sz w:val="24"/>
          <w:szCs w:val="24"/>
        </w:rPr>
        <w:t>Uradni list RS, št. 60/19 – uradno prečiščeno besedilo in 65/20)</w:t>
      </w:r>
      <w:r w:rsidRPr="0041297D">
        <w:rPr>
          <w:rFonts w:cs="Arial"/>
          <w:color w:val="auto"/>
          <w:sz w:val="24"/>
          <w:szCs w:val="24"/>
        </w:rPr>
        <w:t xml:space="preserve"> in nadomestil za uporabo distribucijskega omrežja – omrežnin, ki se plačujejo sistemskemu operaterju distribucijskega omrežja, </w:t>
      </w:r>
      <w:r w:rsidR="0041297D" w:rsidRPr="0041297D">
        <w:rPr>
          <w:rFonts w:cs="Arial"/>
          <w:color w:val="auto"/>
          <w:sz w:val="24"/>
          <w:szCs w:val="24"/>
        </w:rPr>
        <w:t>ter</w:t>
      </w:r>
      <w:r w:rsidRPr="0041297D">
        <w:rPr>
          <w:rFonts w:cs="Arial"/>
          <w:color w:val="auto"/>
          <w:sz w:val="24"/>
          <w:szCs w:val="24"/>
        </w:rPr>
        <w:t xml:space="preserve"> morebitnih ostalih dajatev, prispevkov in davkov, katerih določanje je v pristojnosti državnih organov in na katere izbrani ponudnik (dobavitelj) nima vpliva ter jih zaračunava naročniku skladno z veljavno zakonodajo in danim pooblastilom, fiksne za celotno obdobje izvajanja javnega naročila </w:t>
      </w:r>
      <w:r w:rsidR="00405772" w:rsidRPr="0041297D">
        <w:rPr>
          <w:rFonts w:cs="Arial"/>
          <w:color w:val="auto"/>
          <w:sz w:val="24"/>
          <w:szCs w:val="24"/>
        </w:rPr>
        <w:t>oz.</w:t>
      </w:r>
      <w:r w:rsidRPr="0041297D">
        <w:rPr>
          <w:rFonts w:cs="Arial"/>
          <w:color w:val="auto"/>
          <w:sz w:val="24"/>
          <w:szCs w:val="24"/>
        </w:rPr>
        <w:t xml:space="preserve"> veljavnosti pogodbe.</w:t>
      </w:r>
    </w:p>
    <w:p w14:paraId="738BCE13" w14:textId="77777777" w:rsidR="006C6AA4" w:rsidRPr="0041297D" w:rsidRDefault="006C6AA4" w:rsidP="006C6AA4">
      <w:pPr>
        <w:spacing w:after="0"/>
        <w:jc w:val="both"/>
        <w:rPr>
          <w:rFonts w:cs="Arial"/>
          <w:b/>
          <w:color w:val="auto"/>
          <w:kern w:val="3"/>
          <w:sz w:val="24"/>
          <w:szCs w:val="24"/>
          <w:lang w:eastAsia="zh-CN"/>
        </w:rPr>
      </w:pPr>
    </w:p>
    <w:p w14:paraId="556DA7D6" w14:textId="77777777" w:rsidR="006C6AA4" w:rsidRPr="0041297D" w:rsidRDefault="006C6AA4" w:rsidP="006C6AA4">
      <w:pPr>
        <w:spacing w:after="0"/>
        <w:jc w:val="both"/>
        <w:rPr>
          <w:rFonts w:cs="Arial"/>
          <w:color w:val="auto"/>
          <w:kern w:val="3"/>
          <w:sz w:val="24"/>
          <w:szCs w:val="24"/>
          <w:lang w:eastAsia="zh-CN"/>
        </w:rPr>
      </w:pPr>
      <w:r w:rsidRPr="0041297D">
        <w:rPr>
          <w:rFonts w:cs="Arial"/>
          <w:color w:val="auto"/>
          <w:kern w:val="3"/>
          <w:sz w:val="24"/>
          <w:szCs w:val="24"/>
          <w:lang w:eastAsia="zh-CN"/>
        </w:rPr>
        <w:t xml:space="preserve">V ceni so zajeti vsi stroški ponudnika, vključno z morebitnimi stroški, ki niso navedeni v dokumentaciji v zvezi z oddajo javnega naročila, če brez njih izvedba naročila ni mogoča. </w:t>
      </w:r>
    </w:p>
    <w:p w14:paraId="6ACC9D2C" w14:textId="77777777" w:rsidR="006C6AA4" w:rsidRDefault="006C6AA4">
      <w:pPr>
        <w:spacing w:after="0" w:line="240" w:lineRule="auto"/>
        <w:rPr>
          <w:rFonts w:asciiTheme="majorHAnsi" w:hAnsiTheme="majorHAnsi" w:cs="Arial"/>
          <w:b/>
          <w:sz w:val="24"/>
          <w:szCs w:val="24"/>
        </w:rPr>
      </w:pPr>
    </w:p>
    <w:p w14:paraId="46B6986C" w14:textId="11E6E229" w:rsidR="00247883" w:rsidRPr="004603BE" w:rsidRDefault="00247883" w:rsidP="007A23F7">
      <w:pPr>
        <w:numPr>
          <w:ilvl w:val="0"/>
          <w:numId w:val="33"/>
        </w:numPr>
        <w:tabs>
          <w:tab w:val="right" w:pos="2556"/>
          <w:tab w:val="right" w:pos="9017"/>
        </w:tabs>
        <w:spacing w:after="0"/>
        <w:ind w:left="567" w:hanging="567"/>
        <w:rPr>
          <w:rFonts w:asciiTheme="majorHAnsi" w:hAnsiTheme="majorHAnsi" w:cs="Arial"/>
          <w:b/>
          <w:sz w:val="24"/>
          <w:szCs w:val="24"/>
          <w:u w:val="single"/>
        </w:rPr>
      </w:pPr>
      <w:r w:rsidRPr="004603BE">
        <w:rPr>
          <w:rFonts w:asciiTheme="majorHAnsi" w:hAnsiTheme="majorHAnsi" w:cs="Arial"/>
          <w:b/>
          <w:sz w:val="24"/>
          <w:szCs w:val="24"/>
        </w:rPr>
        <w:t>PRILOG</w:t>
      </w:r>
      <w:r w:rsidR="005B2CAC">
        <w:rPr>
          <w:rFonts w:asciiTheme="majorHAnsi" w:hAnsiTheme="majorHAnsi" w:cs="Arial"/>
          <w:b/>
          <w:sz w:val="24"/>
          <w:szCs w:val="24"/>
        </w:rPr>
        <w:t>A</w:t>
      </w:r>
      <w:r w:rsidRPr="004603BE">
        <w:rPr>
          <w:rFonts w:asciiTheme="majorHAnsi" w:hAnsiTheme="majorHAnsi" w:cs="Arial"/>
          <w:b/>
          <w:sz w:val="24"/>
          <w:szCs w:val="24"/>
        </w:rPr>
        <w:t xml:space="preserve"> K PONUDBI</w:t>
      </w:r>
      <w:r w:rsidR="005B2CAC">
        <w:rPr>
          <w:rFonts w:asciiTheme="majorHAnsi" w:hAnsiTheme="majorHAnsi" w:cs="Arial"/>
          <w:b/>
          <w:sz w:val="24"/>
          <w:szCs w:val="24"/>
        </w:rPr>
        <w:t xml:space="preserve">: </w:t>
      </w:r>
    </w:p>
    <w:p w14:paraId="135E6932" w14:textId="4956BFD0" w:rsidR="002D029E" w:rsidRPr="005B2CAC" w:rsidRDefault="005564E9" w:rsidP="005B2CAC">
      <w:pPr>
        <w:numPr>
          <w:ilvl w:val="2"/>
          <w:numId w:val="34"/>
        </w:numPr>
        <w:tabs>
          <w:tab w:val="right" w:pos="2556"/>
          <w:tab w:val="right" w:pos="9017"/>
        </w:tabs>
        <w:spacing w:after="0"/>
        <w:ind w:left="1225" w:hanging="505"/>
        <w:rPr>
          <w:rFonts w:asciiTheme="majorHAnsi" w:hAnsiTheme="majorHAnsi" w:cs="Arial"/>
          <w:sz w:val="24"/>
          <w:szCs w:val="24"/>
        </w:rPr>
      </w:pPr>
      <w:r>
        <w:rPr>
          <w:rFonts w:asciiTheme="majorHAnsi" w:hAnsiTheme="majorHAnsi" w:cs="Arial"/>
          <w:sz w:val="24"/>
          <w:szCs w:val="24"/>
        </w:rPr>
        <w:t xml:space="preserve">ESPD obrazec </w:t>
      </w:r>
      <w:r w:rsidRPr="005564E9">
        <w:rPr>
          <w:rFonts w:asciiTheme="majorHAnsi" w:hAnsiTheme="majorHAnsi" w:cs="Arial"/>
          <w:i/>
          <w:sz w:val="21"/>
          <w:szCs w:val="21"/>
        </w:rPr>
        <w:t>(vseh relevantnih subjektov)</w:t>
      </w:r>
    </w:p>
    <w:p w14:paraId="27F66900" w14:textId="77777777" w:rsidR="009C48C1" w:rsidRPr="00C262A7" w:rsidRDefault="009C48C1" w:rsidP="00952046">
      <w:pPr>
        <w:pStyle w:val="Slog3"/>
        <w:rPr>
          <w:rStyle w:val="Neenpoudarek"/>
          <w:rFonts w:asciiTheme="majorHAnsi" w:hAnsiTheme="majorHAnsi" w:cs="Arial"/>
          <w:bCs/>
          <w:i/>
          <w:iCs/>
          <w:color w:val="auto"/>
          <w:sz w:val="22"/>
          <w:szCs w:val="22"/>
        </w:rPr>
      </w:pPr>
      <w:bookmarkStart w:id="3" w:name="_Toc517873991"/>
      <w:bookmarkStart w:id="4" w:name="_Toc52441845"/>
      <w:r w:rsidRPr="00C262A7">
        <w:rPr>
          <w:rStyle w:val="Neenpoudarek"/>
          <w:rFonts w:asciiTheme="majorHAnsi" w:hAnsiTheme="majorHAnsi" w:cs="Arial"/>
          <w:bCs/>
          <w:i/>
          <w:iCs/>
          <w:color w:val="auto"/>
          <w:sz w:val="22"/>
          <w:szCs w:val="22"/>
        </w:rPr>
        <w:lastRenderedPageBreak/>
        <w:t>Priloga 1</w:t>
      </w:r>
      <w:bookmarkEnd w:id="3"/>
      <w:bookmarkEnd w:id="4"/>
    </w:p>
    <w:p w14:paraId="3326E391" w14:textId="77777777" w:rsidR="009C48C1" w:rsidRPr="00C262A7" w:rsidRDefault="00E45587" w:rsidP="00040EBB">
      <w:pPr>
        <w:pStyle w:val="Intenzivencitat"/>
      </w:pPr>
      <w:bookmarkStart w:id="5" w:name="_Toc52441846"/>
      <w:r>
        <w:t>POOBLASTILO ZA POSREDOVANJE MERILNIH PODATKOV</w:t>
      </w:r>
      <w:bookmarkEnd w:id="5"/>
    </w:p>
    <w:p w14:paraId="259D0DFF" w14:textId="19EC1D0D" w:rsidR="004603BE" w:rsidRPr="008770D6" w:rsidRDefault="00F8784E" w:rsidP="004603BE">
      <w:pPr>
        <w:spacing w:after="0"/>
        <w:jc w:val="both"/>
        <w:rPr>
          <w:rFonts w:asciiTheme="majorHAnsi" w:hAnsiTheme="majorHAnsi" w:cs="Arial"/>
          <w:color w:val="auto"/>
          <w:sz w:val="24"/>
          <w:szCs w:val="24"/>
          <w:lang w:eastAsia="zh-CN"/>
        </w:rPr>
      </w:pPr>
      <w:bookmarkStart w:id="6" w:name="_GoBack"/>
      <w:r>
        <w:rPr>
          <w:noProof/>
          <w:lang w:eastAsia="sl-SI"/>
        </w:rPr>
        <w:drawing>
          <wp:inline distT="0" distB="0" distL="0" distR="0" wp14:anchorId="5549DB56" wp14:editId="6BD7F6C6">
            <wp:extent cx="5966073" cy="8305800"/>
            <wp:effectExtent l="0" t="0" r="0" b="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5983361" cy="8329867"/>
                    </a:xfrm>
                    <a:prstGeom prst="rect">
                      <a:avLst/>
                    </a:prstGeom>
                  </pic:spPr>
                </pic:pic>
              </a:graphicData>
            </a:graphic>
          </wp:inline>
        </w:drawing>
      </w:r>
      <w:bookmarkEnd w:id="6"/>
    </w:p>
    <w:p w14:paraId="152EB33A" w14:textId="77777777" w:rsidR="00F85254" w:rsidRPr="00C262A7" w:rsidRDefault="009C48C1" w:rsidP="00952046">
      <w:pPr>
        <w:pStyle w:val="Slog3"/>
        <w:rPr>
          <w:rStyle w:val="Neenpoudarek"/>
          <w:rFonts w:asciiTheme="majorHAnsi" w:hAnsiTheme="majorHAnsi" w:cs="Arial"/>
          <w:bCs/>
          <w:i/>
          <w:iCs/>
          <w:color w:val="auto"/>
          <w:sz w:val="22"/>
          <w:szCs w:val="22"/>
        </w:rPr>
      </w:pPr>
      <w:bookmarkStart w:id="7" w:name="_Toc52441847"/>
      <w:r w:rsidRPr="00C262A7">
        <w:rPr>
          <w:rStyle w:val="Neenpoudarek"/>
          <w:rFonts w:asciiTheme="majorHAnsi" w:hAnsiTheme="majorHAnsi" w:cs="Arial"/>
          <w:bCs/>
          <w:i/>
          <w:iCs/>
          <w:color w:val="auto"/>
          <w:sz w:val="22"/>
          <w:szCs w:val="22"/>
        </w:rPr>
        <w:lastRenderedPageBreak/>
        <w:t xml:space="preserve">Priloga </w:t>
      </w:r>
      <w:r w:rsidR="006C6AA4">
        <w:rPr>
          <w:rStyle w:val="Neenpoudarek"/>
          <w:rFonts w:asciiTheme="majorHAnsi" w:hAnsiTheme="majorHAnsi" w:cs="Arial"/>
          <w:bCs/>
          <w:i/>
          <w:iCs/>
          <w:color w:val="auto"/>
          <w:sz w:val="22"/>
          <w:szCs w:val="22"/>
        </w:rPr>
        <w:t>2</w:t>
      </w:r>
      <w:bookmarkEnd w:id="7"/>
    </w:p>
    <w:p w14:paraId="3B9E6567" w14:textId="77777777" w:rsidR="009C48C1" w:rsidRPr="00C262A7" w:rsidRDefault="009C48C1" w:rsidP="00040EBB">
      <w:pPr>
        <w:pStyle w:val="Intenzivencitat"/>
      </w:pPr>
      <w:bookmarkStart w:id="8" w:name="_Toc517873996"/>
      <w:bookmarkStart w:id="9" w:name="_Toc52441848"/>
      <w:r w:rsidRPr="00C262A7">
        <w:t>ZAHTEVA ZA PRIDOBITEV PODATKOV IZ KAZENSKIH EVIDENC –</w:t>
      </w:r>
      <w:bookmarkEnd w:id="8"/>
      <w:bookmarkEnd w:id="9"/>
      <w:r w:rsidRPr="00C262A7">
        <w:t xml:space="preserve"> </w:t>
      </w:r>
    </w:p>
    <w:p w14:paraId="46A4F623" w14:textId="77777777" w:rsidR="009C48C1" w:rsidRPr="00C262A7" w:rsidRDefault="009C48C1" w:rsidP="00040EBB">
      <w:pPr>
        <w:pStyle w:val="Intenzivencitat"/>
      </w:pPr>
      <w:bookmarkStart w:id="10" w:name="_Toc517873997"/>
      <w:bookmarkStart w:id="11" w:name="_Toc52441849"/>
      <w:r w:rsidRPr="00C262A7">
        <w:t>ZA PRAVNE OSEBE</w:t>
      </w:r>
      <w:bookmarkEnd w:id="10"/>
      <w:bookmarkEnd w:id="11"/>
    </w:p>
    <w:p w14:paraId="41836EC3" w14:textId="77777777" w:rsidR="009C48C1" w:rsidRPr="00C262A7" w:rsidRDefault="009C48C1" w:rsidP="009C48C1">
      <w:pPr>
        <w:pStyle w:val="Standard"/>
        <w:rPr>
          <w:rFonts w:asciiTheme="majorHAnsi" w:hAnsiTheme="majorHAnsi" w:cs="Arial"/>
          <w:b/>
          <w:sz w:val="20"/>
          <w:szCs w:val="20"/>
        </w:rPr>
      </w:pPr>
    </w:p>
    <w:p w14:paraId="6A3D04B5" w14:textId="77777777" w:rsidR="009C48C1" w:rsidRPr="00C100CD" w:rsidRDefault="009C48C1" w:rsidP="009C48C1">
      <w:pPr>
        <w:pStyle w:val="Standard"/>
        <w:rPr>
          <w:rFonts w:asciiTheme="majorHAnsi" w:hAnsiTheme="majorHAnsi" w:cs="Arial"/>
          <w:b/>
          <w:sz w:val="21"/>
          <w:szCs w:val="21"/>
        </w:rPr>
      </w:pPr>
      <w:r w:rsidRPr="00C100CD">
        <w:rPr>
          <w:rFonts w:asciiTheme="majorHAnsi" w:hAnsiTheme="majorHAnsi" w:cs="Arial"/>
          <w:b/>
          <w:sz w:val="21"/>
          <w:szCs w:val="21"/>
        </w:rPr>
        <w:t>Republika Slovenija</w:t>
      </w:r>
    </w:p>
    <w:p w14:paraId="41EA73BD" w14:textId="77777777" w:rsidR="009C48C1" w:rsidRPr="00C100CD" w:rsidRDefault="009C48C1" w:rsidP="009C48C1">
      <w:pPr>
        <w:pStyle w:val="Standard"/>
        <w:rPr>
          <w:rFonts w:asciiTheme="majorHAnsi" w:hAnsiTheme="majorHAnsi" w:cs="Arial"/>
          <w:b/>
          <w:sz w:val="21"/>
          <w:szCs w:val="21"/>
        </w:rPr>
      </w:pPr>
      <w:r w:rsidRPr="00C100CD">
        <w:rPr>
          <w:rFonts w:asciiTheme="majorHAnsi" w:hAnsiTheme="majorHAnsi" w:cs="Arial"/>
          <w:b/>
          <w:sz w:val="21"/>
          <w:szCs w:val="21"/>
        </w:rPr>
        <w:t>Ministrstvo za pravosodje</w:t>
      </w:r>
    </w:p>
    <w:p w14:paraId="5A66E749" w14:textId="77777777" w:rsidR="009C48C1" w:rsidRPr="00C100CD" w:rsidRDefault="009C48C1" w:rsidP="009C48C1">
      <w:pPr>
        <w:pStyle w:val="Standard"/>
        <w:rPr>
          <w:rFonts w:asciiTheme="majorHAnsi" w:hAnsiTheme="majorHAnsi" w:cs="Arial"/>
          <w:b/>
          <w:sz w:val="21"/>
          <w:szCs w:val="21"/>
        </w:rPr>
      </w:pPr>
      <w:r w:rsidRPr="00C100CD">
        <w:rPr>
          <w:rFonts w:asciiTheme="majorHAnsi" w:hAnsiTheme="majorHAnsi" w:cs="Arial"/>
          <w:b/>
          <w:sz w:val="21"/>
          <w:szCs w:val="21"/>
        </w:rPr>
        <w:t>Župančičeva ulica 3, 1000 Ljubljana</w:t>
      </w:r>
    </w:p>
    <w:p w14:paraId="38C3BC41" w14:textId="77777777" w:rsidR="009C48C1" w:rsidRPr="00C262A7" w:rsidRDefault="009C48C1" w:rsidP="009C48C1">
      <w:pPr>
        <w:autoSpaceDE w:val="0"/>
        <w:autoSpaceDN w:val="0"/>
        <w:adjustRightInd w:val="0"/>
        <w:spacing w:after="0"/>
        <w:rPr>
          <w:rFonts w:asciiTheme="majorHAnsi" w:hAnsiTheme="majorHAnsi" w:cs="Arial"/>
          <w:sz w:val="20"/>
          <w:szCs w:val="20"/>
          <w:lang w:eastAsia="sl-SI"/>
        </w:rPr>
      </w:pPr>
    </w:p>
    <w:p w14:paraId="4819D032" w14:textId="77777777" w:rsidR="009C48C1" w:rsidRPr="00C100CD" w:rsidRDefault="009C48C1" w:rsidP="00C100CD">
      <w:pPr>
        <w:autoSpaceDE w:val="0"/>
        <w:autoSpaceDN w:val="0"/>
        <w:adjustRightInd w:val="0"/>
        <w:spacing w:after="0"/>
        <w:ind w:left="1134" w:hanging="1134"/>
        <w:jc w:val="both"/>
        <w:rPr>
          <w:rFonts w:asciiTheme="majorHAnsi" w:hAnsiTheme="majorHAnsi" w:cs="Arial"/>
          <w:sz w:val="21"/>
          <w:szCs w:val="21"/>
          <w:lang w:eastAsia="sl-SI"/>
        </w:rPr>
      </w:pPr>
      <w:r w:rsidRPr="00C100CD">
        <w:rPr>
          <w:rFonts w:asciiTheme="majorHAnsi" w:hAnsiTheme="majorHAnsi" w:cs="Arial"/>
          <w:b/>
          <w:bCs/>
          <w:sz w:val="21"/>
          <w:szCs w:val="21"/>
          <w:lang w:eastAsia="sl-SI"/>
        </w:rPr>
        <w:t xml:space="preserve">ZADEVA: </w:t>
      </w:r>
      <w:r w:rsidRPr="00C100CD">
        <w:rPr>
          <w:rFonts w:asciiTheme="majorHAnsi" w:hAnsiTheme="majorHAnsi" w:cs="Arial"/>
          <w:b/>
          <w:bCs/>
          <w:sz w:val="21"/>
          <w:szCs w:val="21"/>
          <w:lang w:eastAsia="sl-SI"/>
        </w:rPr>
        <w:tab/>
        <w:t xml:space="preserve">ZAHTEVA ZA PRIDOBITEV PODATKOV IZ KAZENSKIH EVIDENC – ZA PRAVNE OSEBE </w:t>
      </w:r>
    </w:p>
    <w:p w14:paraId="2154EC0D" w14:textId="77777777" w:rsidR="009C48C1" w:rsidRPr="00C262A7" w:rsidRDefault="009C48C1" w:rsidP="009C48C1">
      <w:pPr>
        <w:autoSpaceDE w:val="0"/>
        <w:autoSpaceDN w:val="0"/>
        <w:adjustRightInd w:val="0"/>
        <w:spacing w:after="0"/>
        <w:rPr>
          <w:rFonts w:asciiTheme="majorHAnsi" w:hAnsiTheme="majorHAnsi" w:cs="Arial"/>
          <w:sz w:val="16"/>
          <w:szCs w:val="16"/>
          <w:lang w:eastAsia="sl-SI"/>
        </w:rPr>
      </w:pPr>
    </w:p>
    <w:p w14:paraId="51F0790D" w14:textId="77777777" w:rsidR="009C48C1" w:rsidRPr="005133FA" w:rsidRDefault="009C48C1" w:rsidP="009C48C1">
      <w:pPr>
        <w:autoSpaceDE w:val="0"/>
        <w:autoSpaceDN w:val="0"/>
        <w:adjustRightInd w:val="0"/>
        <w:spacing w:after="0"/>
        <w:jc w:val="both"/>
        <w:rPr>
          <w:rFonts w:asciiTheme="majorHAnsi" w:hAnsiTheme="majorHAnsi" w:cs="Arial"/>
          <w:sz w:val="21"/>
          <w:szCs w:val="21"/>
          <w:lang w:eastAsia="sl-SI"/>
        </w:rPr>
      </w:pPr>
      <w:r w:rsidRPr="005133FA">
        <w:rPr>
          <w:rFonts w:asciiTheme="majorHAnsi" w:hAnsiTheme="majorHAnsi" w:cs="Arial"/>
          <w:sz w:val="21"/>
          <w:szCs w:val="21"/>
          <w:lang w:eastAsia="sl-SI"/>
        </w:rPr>
        <w:t>Na podlagi 11. člena Pravilnika o kazenskih evidencah (Ur</w:t>
      </w:r>
      <w:r w:rsidR="00952046" w:rsidRPr="005133FA">
        <w:rPr>
          <w:rFonts w:asciiTheme="majorHAnsi" w:hAnsiTheme="majorHAnsi" w:cs="Arial"/>
          <w:sz w:val="21"/>
          <w:szCs w:val="21"/>
          <w:lang w:eastAsia="sl-SI"/>
        </w:rPr>
        <w:t>.</w:t>
      </w:r>
      <w:r w:rsidRPr="005133FA">
        <w:rPr>
          <w:rFonts w:asciiTheme="majorHAnsi" w:hAnsiTheme="majorHAnsi" w:cs="Arial"/>
          <w:sz w:val="21"/>
          <w:szCs w:val="21"/>
          <w:lang w:eastAsia="sl-SI"/>
        </w:rPr>
        <w:t xml:space="preserve"> l</w:t>
      </w:r>
      <w:r w:rsidR="00952046" w:rsidRPr="005133FA">
        <w:rPr>
          <w:rFonts w:asciiTheme="majorHAnsi" w:hAnsiTheme="majorHAnsi" w:cs="Arial"/>
          <w:sz w:val="21"/>
          <w:szCs w:val="21"/>
          <w:lang w:eastAsia="sl-SI"/>
        </w:rPr>
        <w:t>.</w:t>
      </w:r>
      <w:r w:rsidRPr="005133FA">
        <w:rPr>
          <w:rFonts w:asciiTheme="majorHAnsi" w:hAnsiTheme="majorHAnsi" w:cs="Arial"/>
          <w:sz w:val="21"/>
          <w:szCs w:val="21"/>
          <w:lang w:eastAsia="sl-SI"/>
        </w:rPr>
        <w:t xml:space="preserve"> RS, št. 3/18) vlagam zahtevo za posredovanje podatkov iz kazenske evidence za: </w:t>
      </w:r>
    </w:p>
    <w:p w14:paraId="1160C8C2" w14:textId="77777777" w:rsidR="009C48C1" w:rsidRPr="00C262A7" w:rsidRDefault="009C48C1" w:rsidP="009C48C1">
      <w:pPr>
        <w:autoSpaceDE w:val="0"/>
        <w:autoSpaceDN w:val="0"/>
        <w:adjustRightInd w:val="0"/>
        <w:spacing w:after="0"/>
        <w:rPr>
          <w:rFonts w:asciiTheme="majorHAnsi" w:hAnsiTheme="majorHAnsi" w:cs="Arial"/>
          <w:sz w:val="16"/>
          <w:szCs w:val="16"/>
          <w:lang w:eastAsia="sl-SI"/>
        </w:rPr>
      </w:pPr>
    </w:p>
    <w:p w14:paraId="49027692" w14:textId="77777777" w:rsidR="009C48C1" w:rsidRPr="005133FA" w:rsidRDefault="009C48C1" w:rsidP="009C48C1">
      <w:pPr>
        <w:autoSpaceDE w:val="0"/>
        <w:autoSpaceDN w:val="0"/>
        <w:adjustRightInd w:val="0"/>
        <w:spacing w:after="0"/>
        <w:rPr>
          <w:rFonts w:asciiTheme="majorHAnsi" w:hAnsiTheme="majorHAnsi" w:cs="Arial"/>
          <w:sz w:val="21"/>
          <w:szCs w:val="21"/>
          <w:lang w:eastAsia="sl-SI"/>
        </w:rPr>
      </w:pPr>
      <w:r w:rsidRPr="005133FA">
        <w:rPr>
          <w:rFonts w:asciiTheme="majorHAnsi" w:hAnsiTheme="majorHAnsi" w:cs="Arial"/>
          <w:sz w:val="21"/>
          <w:szCs w:val="21"/>
          <w:lang w:eastAsia="sl-SI"/>
        </w:rPr>
        <w:t xml:space="preserve">NAZIV </w:t>
      </w:r>
      <w:r w:rsidR="00405772">
        <w:rPr>
          <w:rFonts w:asciiTheme="majorHAnsi" w:hAnsiTheme="majorHAnsi" w:cs="Arial"/>
          <w:sz w:val="21"/>
          <w:szCs w:val="21"/>
          <w:lang w:eastAsia="sl-SI"/>
        </w:rPr>
        <w:t>oz.</w:t>
      </w:r>
      <w:r w:rsidRPr="005133FA">
        <w:rPr>
          <w:rFonts w:asciiTheme="majorHAnsi" w:hAnsiTheme="majorHAnsi" w:cs="Arial"/>
          <w:sz w:val="21"/>
          <w:szCs w:val="21"/>
          <w:lang w:eastAsia="sl-SI"/>
        </w:rPr>
        <w:t xml:space="preserve"> FIRMA PRAVNE OSEBE: _______________________________________________</w:t>
      </w:r>
      <w:r w:rsidR="00C100CD">
        <w:rPr>
          <w:rFonts w:asciiTheme="majorHAnsi" w:hAnsiTheme="majorHAnsi" w:cs="Arial"/>
          <w:sz w:val="21"/>
          <w:szCs w:val="21"/>
          <w:lang w:eastAsia="sl-SI"/>
        </w:rPr>
        <w:t>_______________________</w:t>
      </w:r>
      <w:r w:rsidRPr="005133FA">
        <w:rPr>
          <w:rFonts w:asciiTheme="majorHAnsi" w:hAnsiTheme="majorHAnsi" w:cs="Arial"/>
          <w:sz w:val="21"/>
          <w:szCs w:val="21"/>
          <w:lang w:eastAsia="sl-SI"/>
        </w:rPr>
        <w:t xml:space="preserve"> </w:t>
      </w:r>
    </w:p>
    <w:p w14:paraId="7E8B8C70" w14:textId="77777777" w:rsidR="009C48C1" w:rsidRPr="00C262A7" w:rsidRDefault="009C48C1" w:rsidP="009C48C1">
      <w:pPr>
        <w:autoSpaceDE w:val="0"/>
        <w:autoSpaceDN w:val="0"/>
        <w:adjustRightInd w:val="0"/>
        <w:spacing w:after="0"/>
        <w:rPr>
          <w:rFonts w:asciiTheme="majorHAnsi" w:hAnsiTheme="majorHAnsi" w:cs="Arial"/>
          <w:sz w:val="16"/>
          <w:szCs w:val="16"/>
          <w:lang w:eastAsia="sl-SI"/>
        </w:rPr>
      </w:pPr>
    </w:p>
    <w:p w14:paraId="4A9796E1" w14:textId="77777777" w:rsidR="009C48C1" w:rsidRPr="005133FA" w:rsidRDefault="009C48C1" w:rsidP="009C48C1">
      <w:pPr>
        <w:autoSpaceDE w:val="0"/>
        <w:autoSpaceDN w:val="0"/>
        <w:adjustRightInd w:val="0"/>
        <w:spacing w:after="0"/>
        <w:rPr>
          <w:rFonts w:asciiTheme="majorHAnsi" w:hAnsiTheme="majorHAnsi" w:cs="Arial"/>
          <w:sz w:val="21"/>
          <w:szCs w:val="21"/>
          <w:lang w:eastAsia="sl-SI"/>
        </w:rPr>
      </w:pPr>
      <w:r w:rsidRPr="005133FA">
        <w:rPr>
          <w:rFonts w:asciiTheme="majorHAnsi" w:hAnsiTheme="majorHAnsi" w:cs="Arial"/>
          <w:sz w:val="21"/>
          <w:szCs w:val="21"/>
          <w:lang w:eastAsia="sl-SI"/>
        </w:rPr>
        <w:t>MATIČNA ŠTEVILKA: _______________________________________________________________</w:t>
      </w:r>
      <w:r w:rsidR="00C100CD">
        <w:rPr>
          <w:rFonts w:asciiTheme="majorHAnsi" w:hAnsiTheme="majorHAnsi" w:cs="Arial"/>
          <w:sz w:val="21"/>
          <w:szCs w:val="21"/>
          <w:lang w:eastAsia="sl-SI"/>
        </w:rPr>
        <w:t>____________________________</w:t>
      </w:r>
      <w:r w:rsidRPr="005133FA">
        <w:rPr>
          <w:rFonts w:asciiTheme="majorHAnsi" w:hAnsiTheme="majorHAnsi" w:cs="Arial"/>
          <w:sz w:val="21"/>
          <w:szCs w:val="21"/>
          <w:lang w:eastAsia="sl-SI"/>
        </w:rPr>
        <w:t xml:space="preserve"> </w:t>
      </w:r>
    </w:p>
    <w:p w14:paraId="348408AF" w14:textId="77777777" w:rsidR="009C48C1" w:rsidRPr="00C262A7" w:rsidRDefault="009C48C1" w:rsidP="009C48C1">
      <w:pPr>
        <w:autoSpaceDE w:val="0"/>
        <w:autoSpaceDN w:val="0"/>
        <w:adjustRightInd w:val="0"/>
        <w:spacing w:after="0"/>
        <w:rPr>
          <w:rFonts w:asciiTheme="majorHAnsi" w:hAnsiTheme="majorHAnsi" w:cs="Arial"/>
          <w:sz w:val="16"/>
          <w:szCs w:val="16"/>
          <w:lang w:eastAsia="sl-SI"/>
        </w:rPr>
      </w:pPr>
    </w:p>
    <w:p w14:paraId="484DFE56" w14:textId="77777777" w:rsidR="009C48C1" w:rsidRPr="005133FA" w:rsidRDefault="009C48C1" w:rsidP="009C48C1">
      <w:pPr>
        <w:autoSpaceDE w:val="0"/>
        <w:autoSpaceDN w:val="0"/>
        <w:adjustRightInd w:val="0"/>
        <w:spacing w:after="0"/>
        <w:rPr>
          <w:rFonts w:asciiTheme="majorHAnsi" w:hAnsiTheme="majorHAnsi" w:cs="Arial"/>
          <w:sz w:val="21"/>
          <w:szCs w:val="21"/>
          <w:lang w:eastAsia="sl-SI"/>
        </w:rPr>
      </w:pPr>
      <w:r w:rsidRPr="005133FA">
        <w:rPr>
          <w:rFonts w:asciiTheme="majorHAnsi" w:hAnsiTheme="majorHAnsi" w:cs="Arial"/>
          <w:sz w:val="21"/>
          <w:szCs w:val="21"/>
          <w:lang w:eastAsia="sl-SI"/>
        </w:rPr>
        <w:t>SEDEŽ: __________________________________________________________________________</w:t>
      </w:r>
      <w:r w:rsidR="00C100CD">
        <w:rPr>
          <w:rFonts w:asciiTheme="majorHAnsi" w:hAnsiTheme="majorHAnsi" w:cs="Arial"/>
          <w:sz w:val="21"/>
          <w:szCs w:val="21"/>
          <w:lang w:eastAsia="sl-SI"/>
        </w:rPr>
        <w:t>_________________________________</w:t>
      </w:r>
      <w:r w:rsidRPr="005133FA">
        <w:rPr>
          <w:rFonts w:asciiTheme="majorHAnsi" w:hAnsiTheme="majorHAnsi" w:cs="Arial"/>
          <w:sz w:val="21"/>
          <w:szCs w:val="21"/>
          <w:lang w:eastAsia="sl-SI"/>
        </w:rPr>
        <w:t xml:space="preserve"> </w:t>
      </w:r>
    </w:p>
    <w:p w14:paraId="7322FE22" w14:textId="77777777" w:rsidR="009C48C1" w:rsidRPr="00C262A7" w:rsidRDefault="009C48C1" w:rsidP="009C48C1">
      <w:pPr>
        <w:autoSpaceDE w:val="0"/>
        <w:autoSpaceDN w:val="0"/>
        <w:adjustRightInd w:val="0"/>
        <w:spacing w:after="0"/>
        <w:rPr>
          <w:rFonts w:asciiTheme="majorHAnsi" w:hAnsiTheme="majorHAnsi" w:cs="Arial"/>
          <w:sz w:val="16"/>
          <w:szCs w:val="16"/>
          <w:lang w:eastAsia="sl-SI"/>
        </w:rPr>
      </w:pPr>
    </w:p>
    <w:p w14:paraId="207C56D7" w14:textId="77777777" w:rsidR="009C48C1" w:rsidRPr="005133FA" w:rsidRDefault="009C48C1" w:rsidP="009C48C1">
      <w:pPr>
        <w:autoSpaceDE w:val="0"/>
        <w:autoSpaceDN w:val="0"/>
        <w:adjustRightInd w:val="0"/>
        <w:spacing w:after="0" w:line="240" w:lineRule="auto"/>
        <w:rPr>
          <w:rFonts w:asciiTheme="majorHAnsi" w:hAnsiTheme="majorHAnsi" w:cs="Arial"/>
          <w:sz w:val="21"/>
          <w:szCs w:val="21"/>
          <w:lang w:eastAsia="sl-SI"/>
        </w:rPr>
      </w:pPr>
      <w:r w:rsidRPr="005133FA">
        <w:rPr>
          <w:rFonts w:asciiTheme="majorHAnsi" w:hAnsiTheme="majorHAnsi" w:cs="Arial"/>
          <w:sz w:val="21"/>
          <w:szCs w:val="21"/>
          <w:lang w:eastAsia="sl-SI"/>
        </w:rPr>
        <w:t xml:space="preserve">POSLOVNI NASLOV </w:t>
      </w:r>
      <w:r w:rsidRPr="005133FA">
        <w:rPr>
          <w:rFonts w:asciiTheme="majorHAnsi" w:hAnsiTheme="majorHAnsi" w:cs="Arial"/>
          <w:i/>
          <w:sz w:val="21"/>
          <w:szCs w:val="21"/>
          <w:lang w:eastAsia="sl-SI"/>
        </w:rPr>
        <w:t>(ulica in hišna številka, poštna številka in pošta)</w:t>
      </w:r>
      <w:r w:rsidRPr="005133FA">
        <w:rPr>
          <w:rFonts w:asciiTheme="majorHAnsi" w:hAnsiTheme="majorHAnsi" w:cs="Arial"/>
          <w:sz w:val="21"/>
          <w:szCs w:val="21"/>
          <w:lang w:eastAsia="sl-SI"/>
        </w:rPr>
        <w:t>: _____________________________</w:t>
      </w:r>
      <w:r w:rsidR="00C100CD">
        <w:rPr>
          <w:rFonts w:asciiTheme="majorHAnsi" w:hAnsiTheme="majorHAnsi" w:cs="Arial"/>
          <w:sz w:val="21"/>
          <w:szCs w:val="21"/>
          <w:lang w:eastAsia="sl-SI"/>
        </w:rPr>
        <w:t>_________</w:t>
      </w:r>
      <w:r w:rsidRPr="005133FA">
        <w:rPr>
          <w:rFonts w:asciiTheme="majorHAnsi" w:hAnsiTheme="majorHAnsi" w:cs="Arial"/>
          <w:sz w:val="21"/>
          <w:szCs w:val="21"/>
          <w:lang w:eastAsia="sl-SI"/>
        </w:rPr>
        <w:t xml:space="preserve"> </w:t>
      </w:r>
    </w:p>
    <w:p w14:paraId="5D1C2C94" w14:textId="77777777" w:rsidR="009C48C1" w:rsidRPr="00C262A7" w:rsidRDefault="009C48C1" w:rsidP="009C48C1">
      <w:pPr>
        <w:autoSpaceDE w:val="0"/>
        <w:autoSpaceDN w:val="0"/>
        <w:adjustRightInd w:val="0"/>
        <w:spacing w:after="0"/>
        <w:rPr>
          <w:rFonts w:asciiTheme="majorHAnsi" w:hAnsiTheme="majorHAnsi" w:cs="Arial"/>
          <w:sz w:val="16"/>
          <w:szCs w:val="16"/>
          <w:lang w:eastAsia="sl-SI"/>
        </w:rPr>
      </w:pPr>
    </w:p>
    <w:p w14:paraId="1CE705A1" w14:textId="77777777" w:rsidR="009C48C1" w:rsidRPr="00C262A7" w:rsidRDefault="009C48C1" w:rsidP="009C48C1">
      <w:pPr>
        <w:autoSpaceDE w:val="0"/>
        <w:autoSpaceDN w:val="0"/>
        <w:adjustRightInd w:val="0"/>
        <w:spacing w:after="0"/>
        <w:rPr>
          <w:rFonts w:asciiTheme="majorHAnsi" w:hAnsiTheme="majorHAnsi" w:cs="Arial"/>
          <w:sz w:val="20"/>
          <w:szCs w:val="20"/>
          <w:lang w:eastAsia="sl-SI"/>
        </w:rPr>
      </w:pPr>
      <w:r w:rsidRPr="00C262A7">
        <w:rPr>
          <w:rFonts w:asciiTheme="majorHAnsi" w:hAnsiTheme="majorHAnsi" w:cs="Arial"/>
          <w:sz w:val="20"/>
          <w:szCs w:val="20"/>
          <w:lang w:eastAsia="sl-SI"/>
        </w:rPr>
        <w:t>_________________________________________________________________________________</w:t>
      </w:r>
      <w:r w:rsidR="00C100CD">
        <w:rPr>
          <w:rFonts w:asciiTheme="majorHAnsi" w:hAnsiTheme="majorHAnsi" w:cs="Arial"/>
          <w:sz w:val="20"/>
          <w:szCs w:val="20"/>
          <w:lang w:eastAsia="sl-SI"/>
        </w:rPr>
        <w:t>_________________________________________</w:t>
      </w:r>
    </w:p>
    <w:p w14:paraId="65CFBF7D" w14:textId="77777777" w:rsidR="009C48C1" w:rsidRPr="00C262A7" w:rsidRDefault="009C48C1" w:rsidP="009C48C1">
      <w:pPr>
        <w:autoSpaceDE w:val="0"/>
        <w:autoSpaceDN w:val="0"/>
        <w:adjustRightInd w:val="0"/>
        <w:spacing w:after="0"/>
        <w:rPr>
          <w:rFonts w:asciiTheme="majorHAnsi" w:hAnsiTheme="majorHAnsi" w:cs="Arial"/>
          <w:sz w:val="16"/>
          <w:szCs w:val="16"/>
          <w:lang w:eastAsia="sl-SI"/>
        </w:rPr>
      </w:pPr>
    </w:p>
    <w:p w14:paraId="6DF1FB9E" w14:textId="77777777" w:rsidR="009C48C1" w:rsidRPr="005133FA" w:rsidRDefault="009C48C1" w:rsidP="009C48C1">
      <w:pPr>
        <w:autoSpaceDE w:val="0"/>
        <w:autoSpaceDN w:val="0"/>
        <w:adjustRightInd w:val="0"/>
        <w:spacing w:after="0"/>
        <w:jc w:val="both"/>
        <w:rPr>
          <w:rFonts w:asciiTheme="majorHAnsi" w:hAnsiTheme="majorHAnsi" w:cs="Arial"/>
          <w:sz w:val="21"/>
          <w:szCs w:val="21"/>
          <w:lang w:eastAsia="sl-SI"/>
        </w:rPr>
      </w:pPr>
      <w:r w:rsidRPr="005133FA">
        <w:rPr>
          <w:rFonts w:asciiTheme="majorHAnsi" w:hAnsiTheme="majorHAnsi" w:cs="Arial"/>
          <w:sz w:val="21"/>
          <w:szCs w:val="21"/>
          <w:lang w:eastAsia="sl-SI"/>
        </w:rPr>
        <w:t xml:space="preserve">NAMEN IN PRAVNA PODLAGA ZA PRIDOBITEV PODATKOV: </w:t>
      </w:r>
      <w:r w:rsidRPr="005133FA">
        <w:rPr>
          <w:rFonts w:asciiTheme="majorHAnsi" w:hAnsiTheme="majorHAnsi" w:cs="Arial"/>
          <w:sz w:val="21"/>
          <w:szCs w:val="21"/>
        </w:rPr>
        <w:t>za potrebe preverjanja obstoja razloga za izključitev iz prvega odstavka 75. člena Zakona o javnem naročanju (Ur</w:t>
      </w:r>
      <w:r w:rsidR="00952046" w:rsidRPr="005133FA">
        <w:rPr>
          <w:rFonts w:asciiTheme="majorHAnsi" w:hAnsiTheme="majorHAnsi" w:cs="Arial"/>
          <w:sz w:val="21"/>
          <w:szCs w:val="21"/>
        </w:rPr>
        <w:t>.</w:t>
      </w:r>
      <w:r w:rsidRPr="005133FA">
        <w:rPr>
          <w:rFonts w:asciiTheme="majorHAnsi" w:hAnsiTheme="majorHAnsi" w:cs="Arial"/>
          <w:sz w:val="21"/>
          <w:szCs w:val="21"/>
        </w:rPr>
        <w:t xml:space="preserve"> l</w:t>
      </w:r>
      <w:r w:rsidR="00952046" w:rsidRPr="005133FA">
        <w:rPr>
          <w:rFonts w:asciiTheme="majorHAnsi" w:hAnsiTheme="majorHAnsi" w:cs="Arial"/>
          <w:sz w:val="21"/>
          <w:szCs w:val="21"/>
        </w:rPr>
        <w:t>.</w:t>
      </w:r>
      <w:r w:rsidRPr="005133FA">
        <w:rPr>
          <w:rFonts w:asciiTheme="majorHAnsi" w:hAnsiTheme="majorHAnsi" w:cs="Arial"/>
          <w:sz w:val="21"/>
          <w:szCs w:val="21"/>
        </w:rPr>
        <w:t xml:space="preserve"> RS, št. 91/15 in 14/18; v nadaljnjem besedilu: ZJN-3) v postopku javnega naročanja za oddajo naročila »</w:t>
      </w:r>
      <w:r w:rsidR="00646C24" w:rsidRPr="00646C24">
        <w:rPr>
          <w:rFonts w:asciiTheme="majorHAnsi" w:hAnsiTheme="majorHAnsi" w:cs="Arial"/>
          <w:sz w:val="21"/>
          <w:szCs w:val="21"/>
        </w:rPr>
        <w:t>Dobava električne energije v obdobju 2021-2023 z deležem iz OVE oz. SPTE</w:t>
      </w:r>
      <w:r w:rsidRPr="005133FA">
        <w:rPr>
          <w:rFonts w:asciiTheme="majorHAnsi" w:hAnsiTheme="majorHAnsi" w:cs="Arial"/>
          <w:sz w:val="21"/>
          <w:szCs w:val="21"/>
        </w:rPr>
        <w:t>«, številka naročila 403/</w:t>
      </w:r>
      <w:r w:rsidR="00B40B36">
        <w:rPr>
          <w:rFonts w:asciiTheme="majorHAnsi" w:hAnsiTheme="majorHAnsi" w:cs="Arial"/>
          <w:sz w:val="21"/>
          <w:szCs w:val="21"/>
        </w:rPr>
        <w:t>20</w:t>
      </w:r>
      <w:r w:rsidR="008956C7">
        <w:rPr>
          <w:rFonts w:asciiTheme="majorHAnsi" w:hAnsiTheme="majorHAnsi" w:cs="Arial"/>
          <w:sz w:val="21"/>
          <w:szCs w:val="21"/>
        </w:rPr>
        <w:t>-</w:t>
      </w:r>
      <w:r w:rsidR="0031762C">
        <w:rPr>
          <w:rFonts w:asciiTheme="majorHAnsi" w:hAnsiTheme="majorHAnsi" w:cs="Arial"/>
          <w:sz w:val="21"/>
          <w:szCs w:val="21"/>
        </w:rPr>
        <w:t>267</w:t>
      </w:r>
      <w:r w:rsidRPr="005133FA">
        <w:rPr>
          <w:rFonts w:asciiTheme="majorHAnsi" w:hAnsiTheme="majorHAnsi" w:cs="Arial"/>
          <w:sz w:val="21"/>
          <w:szCs w:val="21"/>
        </w:rPr>
        <w:t>.</w:t>
      </w:r>
    </w:p>
    <w:p w14:paraId="774EDB19" w14:textId="77777777" w:rsidR="009C48C1" w:rsidRPr="00C262A7" w:rsidRDefault="009C48C1" w:rsidP="009C48C1">
      <w:pPr>
        <w:autoSpaceDE w:val="0"/>
        <w:autoSpaceDN w:val="0"/>
        <w:adjustRightInd w:val="0"/>
        <w:spacing w:after="0"/>
        <w:rPr>
          <w:rFonts w:asciiTheme="majorHAnsi" w:hAnsiTheme="majorHAnsi" w:cs="Arial"/>
          <w:sz w:val="16"/>
          <w:szCs w:val="16"/>
          <w:lang w:eastAsia="sl-SI"/>
        </w:rPr>
      </w:pPr>
    </w:p>
    <w:p w14:paraId="27385448" w14:textId="77777777" w:rsidR="009C48C1" w:rsidRPr="005133FA" w:rsidRDefault="009C48C1" w:rsidP="009C48C1">
      <w:pPr>
        <w:autoSpaceDE w:val="0"/>
        <w:autoSpaceDN w:val="0"/>
        <w:adjustRightInd w:val="0"/>
        <w:spacing w:after="0"/>
        <w:rPr>
          <w:rFonts w:asciiTheme="majorHAnsi" w:hAnsiTheme="majorHAnsi" w:cs="Arial"/>
          <w:sz w:val="21"/>
          <w:szCs w:val="21"/>
          <w:lang w:eastAsia="sl-SI"/>
        </w:rPr>
      </w:pPr>
      <w:r w:rsidRPr="005133FA">
        <w:rPr>
          <w:rFonts w:asciiTheme="majorHAnsi" w:hAnsiTheme="majorHAnsi" w:cs="Arial"/>
          <w:sz w:val="21"/>
          <w:szCs w:val="21"/>
          <w:lang w:eastAsia="sl-SI"/>
        </w:rPr>
        <w:t>ŽELIM, DA MI POTRDILO POŠLJTE NA VARNI ELEKTRONSKI NASLOV: NE</w:t>
      </w:r>
    </w:p>
    <w:p w14:paraId="37060DEC" w14:textId="77777777" w:rsidR="009C48C1" w:rsidRPr="00C262A7" w:rsidRDefault="009C48C1" w:rsidP="009C48C1">
      <w:pPr>
        <w:autoSpaceDE w:val="0"/>
        <w:autoSpaceDN w:val="0"/>
        <w:adjustRightInd w:val="0"/>
        <w:spacing w:after="0"/>
        <w:rPr>
          <w:rFonts w:asciiTheme="majorHAnsi" w:hAnsiTheme="majorHAnsi" w:cs="Arial"/>
          <w:sz w:val="16"/>
          <w:szCs w:val="16"/>
          <w:lang w:eastAsia="sl-SI"/>
        </w:rPr>
      </w:pPr>
    </w:p>
    <w:p w14:paraId="7E50E04F" w14:textId="77777777" w:rsidR="009C48C1" w:rsidRPr="00C262A7" w:rsidRDefault="009C48C1" w:rsidP="009C48C1">
      <w:pPr>
        <w:autoSpaceDE w:val="0"/>
        <w:autoSpaceDN w:val="0"/>
        <w:adjustRightInd w:val="0"/>
        <w:spacing w:after="0"/>
        <w:rPr>
          <w:rFonts w:asciiTheme="majorHAnsi" w:hAnsiTheme="majorHAnsi" w:cs="Arial"/>
          <w:sz w:val="16"/>
          <w:szCs w:val="16"/>
          <w:lang w:eastAsia="sl-SI"/>
        </w:rPr>
      </w:pPr>
    </w:p>
    <w:p w14:paraId="7FBA4522" w14:textId="77777777" w:rsidR="009C48C1" w:rsidRPr="005133FA" w:rsidRDefault="009C48C1" w:rsidP="009C48C1">
      <w:pPr>
        <w:autoSpaceDE w:val="0"/>
        <w:autoSpaceDN w:val="0"/>
        <w:adjustRightInd w:val="0"/>
        <w:spacing w:after="0"/>
        <w:rPr>
          <w:rFonts w:asciiTheme="majorHAnsi" w:hAnsiTheme="majorHAnsi" w:cs="Arial"/>
          <w:sz w:val="21"/>
          <w:szCs w:val="21"/>
          <w:lang w:eastAsia="sl-SI"/>
        </w:rPr>
      </w:pPr>
      <w:r w:rsidRPr="005133FA">
        <w:rPr>
          <w:rFonts w:asciiTheme="majorHAnsi" w:hAnsiTheme="majorHAnsi" w:cs="Arial"/>
          <w:sz w:val="21"/>
          <w:szCs w:val="21"/>
          <w:lang w:eastAsia="sl-SI"/>
        </w:rPr>
        <w:t>Datum: ________________</w:t>
      </w:r>
      <w:r w:rsidR="00C100CD">
        <w:rPr>
          <w:rFonts w:asciiTheme="majorHAnsi" w:hAnsiTheme="majorHAnsi" w:cs="Arial"/>
          <w:sz w:val="21"/>
          <w:szCs w:val="21"/>
          <w:lang w:eastAsia="sl-SI"/>
        </w:rPr>
        <w:t>_______</w:t>
      </w:r>
    </w:p>
    <w:p w14:paraId="27FB3518" w14:textId="77777777" w:rsidR="009C48C1" w:rsidRPr="005133FA" w:rsidRDefault="009C48C1" w:rsidP="009C48C1">
      <w:pPr>
        <w:autoSpaceDE w:val="0"/>
        <w:autoSpaceDN w:val="0"/>
        <w:adjustRightInd w:val="0"/>
        <w:spacing w:after="0"/>
        <w:ind w:left="3540"/>
        <w:rPr>
          <w:rFonts w:asciiTheme="majorHAnsi" w:hAnsiTheme="majorHAnsi" w:cs="Arial"/>
          <w:sz w:val="21"/>
          <w:szCs w:val="21"/>
          <w:lang w:eastAsia="sl-SI"/>
        </w:rPr>
      </w:pPr>
      <w:r w:rsidRPr="005133FA">
        <w:rPr>
          <w:rFonts w:asciiTheme="majorHAnsi" w:hAnsiTheme="majorHAnsi" w:cs="Arial"/>
          <w:sz w:val="21"/>
          <w:szCs w:val="21"/>
        </w:rPr>
        <w:t xml:space="preserve">   D.S.U., družba za svetovanje in upravljanje, d.o.o. </w:t>
      </w:r>
    </w:p>
    <w:p w14:paraId="6B30AA6A" w14:textId="77777777" w:rsidR="009C48C1" w:rsidRPr="00C262A7" w:rsidRDefault="009C48C1" w:rsidP="009C48C1">
      <w:pPr>
        <w:autoSpaceDE w:val="0"/>
        <w:autoSpaceDN w:val="0"/>
        <w:adjustRightInd w:val="0"/>
        <w:spacing w:after="0"/>
        <w:rPr>
          <w:rFonts w:asciiTheme="majorHAnsi" w:hAnsiTheme="majorHAnsi" w:cs="Arial"/>
          <w:sz w:val="20"/>
          <w:szCs w:val="20"/>
          <w:lang w:eastAsia="sl-SI"/>
        </w:rPr>
      </w:pPr>
    </w:p>
    <w:p w14:paraId="45069666" w14:textId="77777777" w:rsidR="009C48C1" w:rsidRPr="00C262A7" w:rsidRDefault="009C48C1" w:rsidP="009C48C1">
      <w:pPr>
        <w:autoSpaceDE w:val="0"/>
        <w:autoSpaceDN w:val="0"/>
        <w:adjustRightInd w:val="0"/>
        <w:spacing w:after="0"/>
        <w:ind w:left="3540" w:firstLine="708"/>
        <w:rPr>
          <w:rFonts w:asciiTheme="majorHAnsi" w:hAnsiTheme="majorHAnsi" w:cs="Arial"/>
          <w:sz w:val="20"/>
          <w:szCs w:val="20"/>
          <w:lang w:eastAsia="sl-SI"/>
        </w:rPr>
      </w:pPr>
      <w:r w:rsidRPr="00C262A7">
        <w:rPr>
          <w:rFonts w:asciiTheme="majorHAnsi" w:hAnsiTheme="majorHAnsi" w:cs="Arial"/>
          <w:sz w:val="20"/>
          <w:szCs w:val="20"/>
          <w:lang w:eastAsia="sl-SI"/>
        </w:rPr>
        <w:t>__________________________________</w:t>
      </w:r>
      <w:r w:rsidR="00C100CD">
        <w:rPr>
          <w:rFonts w:asciiTheme="majorHAnsi" w:hAnsiTheme="majorHAnsi" w:cs="Arial"/>
          <w:sz w:val="20"/>
          <w:szCs w:val="20"/>
          <w:lang w:eastAsia="sl-SI"/>
        </w:rPr>
        <w:t>____________</w:t>
      </w:r>
      <w:r w:rsidRPr="00C262A7">
        <w:rPr>
          <w:rFonts w:asciiTheme="majorHAnsi" w:hAnsiTheme="majorHAnsi" w:cs="Arial"/>
          <w:sz w:val="20"/>
          <w:szCs w:val="20"/>
          <w:lang w:eastAsia="sl-SI"/>
        </w:rPr>
        <w:t xml:space="preserve"> </w:t>
      </w:r>
    </w:p>
    <w:p w14:paraId="28C4A47E" w14:textId="77777777" w:rsidR="009C48C1" w:rsidRPr="00C262A7" w:rsidRDefault="009C48C1" w:rsidP="009C48C1">
      <w:pPr>
        <w:pStyle w:val="Standard"/>
        <w:ind w:left="4956"/>
        <w:rPr>
          <w:rFonts w:asciiTheme="majorHAnsi" w:hAnsiTheme="majorHAnsi" w:cs="Arial"/>
          <w:i/>
          <w:sz w:val="20"/>
          <w:szCs w:val="20"/>
        </w:rPr>
      </w:pPr>
      <w:r w:rsidRPr="00C262A7">
        <w:rPr>
          <w:rFonts w:asciiTheme="majorHAnsi" w:hAnsiTheme="majorHAnsi" w:cs="Arial"/>
          <w:i/>
          <w:color w:val="000000"/>
          <w:kern w:val="0"/>
          <w:sz w:val="20"/>
          <w:szCs w:val="20"/>
          <w:lang w:eastAsia="sl-SI"/>
        </w:rPr>
        <w:t xml:space="preserve">      Podpis vlagatelja</w:t>
      </w:r>
    </w:p>
    <w:p w14:paraId="1AE73CA8" w14:textId="77777777" w:rsidR="009C48C1" w:rsidRPr="00C262A7" w:rsidRDefault="009C48C1" w:rsidP="009C48C1">
      <w:pPr>
        <w:pStyle w:val="Standard"/>
        <w:pBdr>
          <w:bottom w:val="single" w:sz="12" w:space="1" w:color="auto"/>
        </w:pBdr>
        <w:rPr>
          <w:rFonts w:asciiTheme="majorHAnsi" w:hAnsiTheme="majorHAnsi" w:cs="Arial"/>
          <w:sz w:val="16"/>
          <w:szCs w:val="16"/>
        </w:rPr>
      </w:pPr>
    </w:p>
    <w:p w14:paraId="340ECC6D" w14:textId="77777777" w:rsidR="009C48C1" w:rsidRPr="00C262A7" w:rsidRDefault="009C48C1" w:rsidP="009C48C1">
      <w:pPr>
        <w:pStyle w:val="Standard"/>
        <w:rPr>
          <w:rFonts w:asciiTheme="majorHAnsi" w:hAnsiTheme="majorHAnsi" w:cs="Arial"/>
          <w:sz w:val="16"/>
          <w:szCs w:val="16"/>
        </w:rPr>
      </w:pPr>
    </w:p>
    <w:p w14:paraId="36C551CE" w14:textId="77777777" w:rsidR="009C48C1" w:rsidRPr="005133FA" w:rsidRDefault="009C48C1" w:rsidP="009C48C1">
      <w:pPr>
        <w:pStyle w:val="Standard"/>
        <w:jc w:val="center"/>
        <w:rPr>
          <w:rFonts w:asciiTheme="majorHAnsi" w:hAnsiTheme="majorHAnsi" w:cs="Arial"/>
          <w:b/>
          <w:sz w:val="21"/>
          <w:szCs w:val="21"/>
        </w:rPr>
      </w:pPr>
      <w:r w:rsidRPr="005133FA">
        <w:rPr>
          <w:rFonts w:asciiTheme="majorHAnsi" w:hAnsiTheme="majorHAnsi" w:cs="Arial"/>
          <w:b/>
          <w:sz w:val="21"/>
          <w:szCs w:val="21"/>
        </w:rPr>
        <w:t>POOBLASTILO ZA PRIDOBITEV PODATKOV</w:t>
      </w:r>
    </w:p>
    <w:p w14:paraId="4AE02E5E" w14:textId="77777777" w:rsidR="009C48C1" w:rsidRPr="00C262A7" w:rsidRDefault="009C48C1" w:rsidP="009C48C1">
      <w:pPr>
        <w:pStyle w:val="Standard"/>
        <w:rPr>
          <w:rFonts w:asciiTheme="majorHAnsi" w:hAnsiTheme="majorHAnsi" w:cs="Arial"/>
          <w:sz w:val="16"/>
          <w:szCs w:val="16"/>
        </w:rPr>
      </w:pPr>
    </w:p>
    <w:p w14:paraId="155FA085" w14:textId="77777777" w:rsidR="009C48C1" w:rsidRPr="005133FA" w:rsidRDefault="009C48C1" w:rsidP="009C48C1">
      <w:pPr>
        <w:pStyle w:val="Standard"/>
        <w:rPr>
          <w:rFonts w:asciiTheme="majorHAnsi" w:hAnsiTheme="majorHAnsi" w:cs="Arial"/>
          <w:sz w:val="21"/>
          <w:szCs w:val="21"/>
        </w:rPr>
      </w:pPr>
      <w:r w:rsidRPr="005133FA">
        <w:rPr>
          <w:rFonts w:asciiTheme="majorHAnsi" w:hAnsiTheme="majorHAnsi" w:cs="Arial"/>
          <w:sz w:val="21"/>
          <w:szCs w:val="21"/>
        </w:rPr>
        <w:t>________________________</w:t>
      </w:r>
      <w:r w:rsidR="00C100CD">
        <w:rPr>
          <w:rFonts w:asciiTheme="majorHAnsi" w:hAnsiTheme="majorHAnsi" w:cs="Arial"/>
          <w:sz w:val="21"/>
          <w:szCs w:val="21"/>
        </w:rPr>
        <w:t>______________</w:t>
      </w:r>
      <w:r w:rsidRPr="005133FA">
        <w:rPr>
          <w:rFonts w:asciiTheme="majorHAnsi" w:hAnsiTheme="majorHAnsi" w:cs="Arial"/>
          <w:sz w:val="21"/>
          <w:szCs w:val="21"/>
        </w:rPr>
        <w:t>, zakoniti zastopnik __________________________________________</w:t>
      </w:r>
      <w:r w:rsidR="00C100CD">
        <w:rPr>
          <w:rFonts w:asciiTheme="majorHAnsi" w:hAnsiTheme="majorHAnsi" w:cs="Arial"/>
          <w:sz w:val="21"/>
          <w:szCs w:val="21"/>
        </w:rPr>
        <w:t>______________</w:t>
      </w:r>
    </w:p>
    <w:p w14:paraId="109DD607" w14:textId="77777777" w:rsidR="009C48C1" w:rsidRPr="00C262A7" w:rsidRDefault="009C48C1" w:rsidP="009C48C1">
      <w:pPr>
        <w:pStyle w:val="Standard"/>
        <w:rPr>
          <w:rFonts w:asciiTheme="majorHAnsi" w:hAnsiTheme="majorHAnsi" w:cs="Arial"/>
          <w:sz w:val="20"/>
          <w:szCs w:val="20"/>
        </w:rPr>
      </w:pPr>
      <w:r w:rsidRPr="00C262A7">
        <w:rPr>
          <w:rFonts w:asciiTheme="majorHAnsi" w:hAnsiTheme="majorHAnsi" w:cs="Arial"/>
          <w:i/>
          <w:sz w:val="18"/>
          <w:szCs w:val="18"/>
        </w:rPr>
        <w:t xml:space="preserve">             (ime in priimek)                                                                                                  (firma)</w:t>
      </w:r>
    </w:p>
    <w:p w14:paraId="12287781" w14:textId="77777777" w:rsidR="009C48C1" w:rsidRPr="005133FA" w:rsidRDefault="009C48C1" w:rsidP="009C48C1">
      <w:pPr>
        <w:pStyle w:val="Standard"/>
        <w:rPr>
          <w:rFonts w:asciiTheme="majorHAnsi" w:hAnsiTheme="majorHAnsi" w:cs="Arial"/>
          <w:sz w:val="21"/>
          <w:szCs w:val="21"/>
        </w:rPr>
      </w:pPr>
      <w:r w:rsidRPr="005133FA">
        <w:rPr>
          <w:rFonts w:asciiTheme="majorHAnsi" w:hAnsiTheme="majorHAnsi" w:cs="Arial"/>
          <w:sz w:val="21"/>
          <w:szCs w:val="21"/>
        </w:rPr>
        <w:t>pooblaščam D.S.U., družbo za svetovanje in upravljanje, d.o.o., Dunajska cesta 160, Ljubljana, da v skladu z navedenim o firmi pridobi podatke iz kazenskih evidenc Republike Slovenije.</w:t>
      </w:r>
    </w:p>
    <w:p w14:paraId="357D42BE" w14:textId="77777777" w:rsidR="009C48C1" w:rsidRPr="00C262A7" w:rsidRDefault="009C48C1" w:rsidP="009C48C1">
      <w:pPr>
        <w:autoSpaceDE w:val="0"/>
        <w:autoSpaceDN w:val="0"/>
        <w:adjustRightInd w:val="0"/>
        <w:spacing w:after="0" w:line="240" w:lineRule="auto"/>
        <w:rPr>
          <w:rFonts w:asciiTheme="majorHAnsi" w:hAnsiTheme="majorHAnsi" w:cs="Arial"/>
          <w:sz w:val="16"/>
          <w:szCs w:val="16"/>
          <w:lang w:eastAsia="sl-SI"/>
        </w:rPr>
      </w:pPr>
    </w:p>
    <w:p w14:paraId="21763350" w14:textId="77777777" w:rsidR="009C48C1" w:rsidRPr="00C262A7" w:rsidRDefault="009C48C1" w:rsidP="009C48C1">
      <w:pPr>
        <w:autoSpaceDE w:val="0"/>
        <w:autoSpaceDN w:val="0"/>
        <w:adjustRightInd w:val="0"/>
        <w:spacing w:after="0" w:line="240" w:lineRule="auto"/>
        <w:rPr>
          <w:rFonts w:asciiTheme="majorHAnsi" w:hAnsiTheme="majorHAnsi" w:cs="Arial"/>
          <w:sz w:val="16"/>
          <w:szCs w:val="16"/>
          <w:lang w:eastAsia="sl-SI"/>
        </w:rPr>
      </w:pPr>
    </w:p>
    <w:p w14:paraId="4E9B580E" w14:textId="77777777" w:rsidR="009C48C1" w:rsidRPr="00C262A7" w:rsidRDefault="009C48C1" w:rsidP="009C48C1">
      <w:pPr>
        <w:autoSpaceDE w:val="0"/>
        <w:autoSpaceDN w:val="0"/>
        <w:adjustRightInd w:val="0"/>
        <w:spacing w:after="0"/>
        <w:ind w:left="3540" w:firstLine="708"/>
        <w:rPr>
          <w:rFonts w:asciiTheme="majorHAnsi" w:hAnsiTheme="majorHAnsi" w:cs="Arial"/>
          <w:sz w:val="20"/>
          <w:szCs w:val="20"/>
          <w:lang w:eastAsia="sl-SI"/>
        </w:rPr>
      </w:pPr>
      <w:r w:rsidRPr="00C262A7">
        <w:rPr>
          <w:rFonts w:asciiTheme="majorHAnsi" w:hAnsiTheme="majorHAnsi" w:cs="Arial"/>
          <w:sz w:val="20"/>
          <w:szCs w:val="20"/>
          <w:lang w:eastAsia="sl-SI"/>
        </w:rPr>
        <w:t>___________________________________</w:t>
      </w:r>
      <w:r w:rsidR="00C100CD">
        <w:rPr>
          <w:rFonts w:asciiTheme="majorHAnsi" w:hAnsiTheme="majorHAnsi" w:cs="Arial"/>
          <w:sz w:val="20"/>
          <w:szCs w:val="20"/>
          <w:lang w:eastAsia="sl-SI"/>
        </w:rPr>
        <w:t>_______________</w:t>
      </w:r>
    </w:p>
    <w:p w14:paraId="388E02AE" w14:textId="77777777" w:rsidR="009C48C1" w:rsidRPr="00C262A7" w:rsidRDefault="009C48C1" w:rsidP="009C48C1">
      <w:pPr>
        <w:autoSpaceDE w:val="0"/>
        <w:autoSpaceDN w:val="0"/>
        <w:adjustRightInd w:val="0"/>
        <w:spacing w:after="0"/>
        <w:ind w:left="4248"/>
        <w:rPr>
          <w:rFonts w:asciiTheme="majorHAnsi" w:hAnsiTheme="majorHAnsi" w:cs="Arial"/>
          <w:i/>
          <w:sz w:val="20"/>
          <w:szCs w:val="20"/>
          <w:lang w:eastAsia="sl-SI"/>
        </w:rPr>
      </w:pPr>
      <w:r w:rsidRPr="00C262A7">
        <w:rPr>
          <w:rFonts w:asciiTheme="majorHAnsi" w:hAnsiTheme="majorHAnsi" w:cs="Arial"/>
          <w:sz w:val="20"/>
          <w:szCs w:val="20"/>
          <w:lang w:eastAsia="sl-SI"/>
        </w:rPr>
        <w:t xml:space="preserve">        </w:t>
      </w:r>
      <w:r w:rsidRPr="00C262A7">
        <w:rPr>
          <w:rFonts w:asciiTheme="majorHAnsi" w:hAnsiTheme="majorHAnsi" w:cs="Arial"/>
          <w:i/>
          <w:sz w:val="20"/>
          <w:szCs w:val="20"/>
          <w:lang w:eastAsia="sl-SI"/>
        </w:rPr>
        <w:t xml:space="preserve">Podpis zakonitega zastopnika firme, </w:t>
      </w:r>
    </w:p>
    <w:p w14:paraId="3B098EC6" w14:textId="77777777" w:rsidR="009C48C1" w:rsidRPr="00C262A7" w:rsidRDefault="009C48C1" w:rsidP="009C48C1">
      <w:pPr>
        <w:autoSpaceDE w:val="0"/>
        <w:autoSpaceDN w:val="0"/>
        <w:adjustRightInd w:val="0"/>
        <w:spacing w:after="0"/>
        <w:ind w:left="3540"/>
        <w:rPr>
          <w:rFonts w:asciiTheme="majorHAnsi" w:hAnsiTheme="majorHAnsi" w:cs="Arial"/>
          <w:i/>
          <w:sz w:val="20"/>
          <w:szCs w:val="20"/>
          <w:lang w:eastAsia="sl-SI"/>
        </w:rPr>
      </w:pPr>
      <w:r w:rsidRPr="00C262A7">
        <w:rPr>
          <w:rFonts w:asciiTheme="majorHAnsi" w:hAnsiTheme="majorHAnsi" w:cs="Arial"/>
          <w:i/>
          <w:sz w:val="20"/>
          <w:szCs w:val="20"/>
          <w:lang w:eastAsia="sl-SI"/>
        </w:rPr>
        <w:t xml:space="preserve">                              o kateri se pridobijo podatki</w:t>
      </w:r>
    </w:p>
    <w:p w14:paraId="78B7194B" w14:textId="77777777" w:rsidR="009C48C1" w:rsidRPr="00C100CD" w:rsidRDefault="009C48C1" w:rsidP="009C48C1">
      <w:pPr>
        <w:autoSpaceDE w:val="0"/>
        <w:autoSpaceDN w:val="0"/>
        <w:adjustRightInd w:val="0"/>
        <w:spacing w:after="0"/>
        <w:rPr>
          <w:rFonts w:asciiTheme="majorHAnsi" w:hAnsiTheme="majorHAnsi" w:cs="Arial"/>
          <w:sz w:val="21"/>
          <w:szCs w:val="21"/>
          <w:lang w:eastAsia="sl-SI"/>
        </w:rPr>
      </w:pPr>
      <w:r w:rsidRPr="00C100CD">
        <w:rPr>
          <w:rFonts w:asciiTheme="majorHAnsi" w:hAnsiTheme="majorHAnsi" w:cs="Arial"/>
          <w:sz w:val="21"/>
          <w:szCs w:val="21"/>
          <w:lang w:eastAsia="sl-SI"/>
        </w:rPr>
        <w:t>Datum: __________________</w:t>
      </w:r>
    </w:p>
    <w:p w14:paraId="23524A82" w14:textId="77777777" w:rsidR="00BA1DA3" w:rsidRPr="00C262A7" w:rsidRDefault="009C48C1" w:rsidP="00952046">
      <w:pPr>
        <w:pStyle w:val="Slog3"/>
        <w:rPr>
          <w:rStyle w:val="Neenpoudarek"/>
          <w:rFonts w:asciiTheme="majorHAnsi" w:hAnsiTheme="majorHAnsi" w:cs="Arial"/>
          <w:i/>
          <w:iCs/>
          <w:color w:val="auto"/>
          <w:sz w:val="22"/>
          <w:szCs w:val="22"/>
        </w:rPr>
      </w:pPr>
      <w:bookmarkStart w:id="12" w:name="_Toc52441850"/>
      <w:r w:rsidRPr="00C262A7">
        <w:rPr>
          <w:rStyle w:val="Neenpoudarek"/>
          <w:rFonts w:asciiTheme="majorHAnsi" w:hAnsiTheme="majorHAnsi" w:cs="Arial"/>
          <w:i/>
          <w:iCs/>
          <w:color w:val="auto"/>
          <w:sz w:val="22"/>
          <w:szCs w:val="22"/>
        </w:rPr>
        <w:lastRenderedPageBreak/>
        <w:t xml:space="preserve">Priloga </w:t>
      </w:r>
      <w:r w:rsidR="006C6AA4">
        <w:rPr>
          <w:rStyle w:val="Neenpoudarek"/>
          <w:rFonts w:asciiTheme="majorHAnsi" w:hAnsiTheme="majorHAnsi" w:cs="Arial"/>
          <w:i/>
          <w:iCs/>
          <w:color w:val="auto"/>
          <w:sz w:val="22"/>
          <w:szCs w:val="22"/>
        </w:rPr>
        <w:t>3</w:t>
      </w:r>
      <w:bookmarkEnd w:id="12"/>
    </w:p>
    <w:p w14:paraId="2701253C" w14:textId="77777777" w:rsidR="009C48C1" w:rsidRPr="00C262A7" w:rsidRDefault="009C48C1" w:rsidP="00040EBB">
      <w:pPr>
        <w:pStyle w:val="Intenzivencitat"/>
      </w:pPr>
      <w:bookmarkStart w:id="13" w:name="_Toc517873999"/>
      <w:bookmarkStart w:id="14" w:name="_Toc52441851"/>
      <w:r w:rsidRPr="00C262A7">
        <w:t>ZAHTEVA ZA PRIDOBITEV PODATKOV IZ KAZENSKIH EVIDENC –</w:t>
      </w:r>
      <w:bookmarkEnd w:id="13"/>
      <w:bookmarkEnd w:id="14"/>
      <w:r w:rsidRPr="00C262A7">
        <w:t xml:space="preserve"> </w:t>
      </w:r>
    </w:p>
    <w:p w14:paraId="71FE37A0" w14:textId="77777777" w:rsidR="009C48C1" w:rsidRPr="00C262A7" w:rsidRDefault="009C48C1" w:rsidP="00040EBB">
      <w:pPr>
        <w:pStyle w:val="Intenzivencitat"/>
        <w:rPr>
          <w:rStyle w:val="Neenpoudarek"/>
          <w:rFonts w:asciiTheme="majorHAnsi" w:hAnsiTheme="majorHAnsi" w:cs="Arial"/>
          <w:i/>
          <w:iCs/>
          <w:color w:val="auto"/>
          <w:sz w:val="22"/>
          <w:szCs w:val="22"/>
        </w:rPr>
      </w:pPr>
      <w:bookmarkStart w:id="15" w:name="_Toc517874000"/>
      <w:bookmarkStart w:id="16" w:name="_Toc52441852"/>
      <w:r w:rsidRPr="00C262A7">
        <w:t>ZA FIZIČNE OSEBE</w:t>
      </w:r>
      <w:bookmarkEnd w:id="15"/>
      <w:bookmarkEnd w:id="16"/>
    </w:p>
    <w:p w14:paraId="40A8E43E" w14:textId="77777777" w:rsidR="000A1161" w:rsidRPr="00C262A7" w:rsidRDefault="000A1161" w:rsidP="004F6C5B">
      <w:pPr>
        <w:pStyle w:val="Standard"/>
        <w:rPr>
          <w:rFonts w:asciiTheme="majorHAnsi" w:hAnsiTheme="majorHAnsi" w:cs="Arial"/>
        </w:rPr>
      </w:pPr>
    </w:p>
    <w:p w14:paraId="2A4906C0" w14:textId="77777777" w:rsidR="009C48C1" w:rsidRPr="00C100CD" w:rsidRDefault="009C48C1" w:rsidP="009C48C1">
      <w:pPr>
        <w:pStyle w:val="Standard"/>
        <w:rPr>
          <w:rFonts w:asciiTheme="majorHAnsi" w:hAnsiTheme="majorHAnsi" w:cs="Arial"/>
          <w:b/>
          <w:sz w:val="21"/>
          <w:szCs w:val="21"/>
        </w:rPr>
      </w:pPr>
      <w:r w:rsidRPr="00C100CD">
        <w:rPr>
          <w:rFonts w:asciiTheme="majorHAnsi" w:hAnsiTheme="majorHAnsi" w:cs="Arial"/>
          <w:b/>
          <w:sz w:val="21"/>
          <w:szCs w:val="21"/>
        </w:rPr>
        <w:t>Republika Slovenija</w:t>
      </w:r>
    </w:p>
    <w:p w14:paraId="4E94C0A0" w14:textId="77777777" w:rsidR="009C48C1" w:rsidRPr="00C100CD" w:rsidRDefault="009C48C1" w:rsidP="009C48C1">
      <w:pPr>
        <w:pStyle w:val="Standard"/>
        <w:rPr>
          <w:rFonts w:asciiTheme="majorHAnsi" w:hAnsiTheme="majorHAnsi" w:cs="Arial"/>
          <w:b/>
          <w:sz w:val="21"/>
          <w:szCs w:val="21"/>
        </w:rPr>
      </w:pPr>
      <w:r w:rsidRPr="00C100CD">
        <w:rPr>
          <w:rFonts w:asciiTheme="majorHAnsi" w:hAnsiTheme="majorHAnsi" w:cs="Arial"/>
          <w:b/>
          <w:sz w:val="21"/>
          <w:szCs w:val="21"/>
        </w:rPr>
        <w:t>Ministrstvo za pravosodje</w:t>
      </w:r>
    </w:p>
    <w:p w14:paraId="3BAEA1E7" w14:textId="77777777" w:rsidR="009C48C1" w:rsidRPr="00C100CD" w:rsidRDefault="009C48C1" w:rsidP="009C48C1">
      <w:pPr>
        <w:pStyle w:val="Standard"/>
        <w:rPr>
          <w:rFonts w:asciiTheme="majorHAnsi" w:hAnsiTheme="majorHAnsi" w:cs="Arial"/>
          <w:b/>
          <w:sz w:val="21"/>
          <w:szCs w:val="21"/>
        </w:rPr>
      </w:pPr>
      <w:r w:rsidRPr="00C100CD">
        <w:rPr>
          <w:rFonts w:asciiTheme="majorHAnsi" w:hAnsiTheme="majorHAnsi" w:cs="Arial"/>
          <w:b/>
          <w:sz w:val="21"/>
          <w:szCs w:val="21"/>
        </w:rPr>
        <w:t>Župančičeva ulica 3, 1000 Ljubljana</w:t>
      </w:r>
    </w:p>
    <w:p w14:paraId="3585E459" w14:textId="77777777" w:rsidR="009C48C1" w:rsidRPr="00C262A7" w:rsidRDefault="009C48C1" w:rsidP="009C48C1">
      <w:pPr>
        <w:autoSpaceDE w:val="0"/>
        <w:autoSpaceDN w:val="0"/>
        <w:adjustRightInd w:val="0"/>
        <w:spacing w:after="0"/>
        <w:rPr>
          <w:rFonts w:asciiTheme="majorHAnsi" w:hAnsiTheme="majorHAnsi" w:cs="Arial"/>
          <w:sz w:val="20"/>
          <w:szCs w:val="20"/>
          <w:lang w:eastAsia="sl-SI"/>
        </w:rPr>
      </w:pPr>
    </w:p>
    <w:p w14:paraId="6C960478" w14:textId="77777777" w:rsidR="009C48C1" w:rsidRPr="00C100CD" w:rsidRDefault="009C48C1" w:rsidP="00C100CD">
      <w:pPr>
        <w:autoSpaceDE w:val="0"/>
        <w:autoSpaceDN w:val="0"/>
        <w:adjustRightInd w:val="0"/>
        <w:spacing w:after="0"/>
        <w:ind w:left="1134" w:hanging="1134"/>
        <w:jc w:val="both"/>
        <w:rPr>
          <w:rFonts w:asciiTheme="majorHAnsi" w:hAnsiTheme="majorHAnsi" w:cs="Arial"/>
          <w:sz w:val="21"/>
          <w:szCs w:val="21"/>
          <w:lang w:eastAsia="sl-SI"/>
        </w:rPr>
      </w:pPr>
      <w:r w:rsidRPr="00C100CD">
        <w:rPr>
          <w:rFonts w:asciiTheme="majorHAnsi" w:hAnsiTheme="majorHAnsi" w:cs="Arial"/>
          <w:b/>
          <w:bCs/>
          <w:sz w:val="21"/>
          <w:szCs w:val="21"/>
          <w:lang w:eastAsia="sl-SI"/>
        </w:rPr>
        <w:t xml:space="preserve">ZADEVA: </w:t>
      </w:r>
      <w:r w:rsidRPr="00C100CD">
        <w:rPr>
          <w:rFonts w:asciiTheme="majorHAnsi" w:hAnsiTheme="majorHAnsi" w:cs="Arial"/>
          <w:b/>
          <w:bCs/>
          <w:sz w:val="21"/>
          <w:szCs w:val="21"/>
          <w:lang w:eastAsia="sl-SI"/>
        </w:rPr>
        <w:tab/>
        <w:t xml:space="preserve">ZAHTEVA ZA PRIDOBITEV PODATKOV IZ KAZENSKIH EVIDENC – ZA FIZIČNE OSEBE </w:t>
      </w:r>
    </w:p>
    <w:p w14:paraId="52365D23" w14:textId="77777777" w:rsidR="009C48C1" w:rsidRPr="00C262A7" w:rsidRDefault="009C48C1" w:rsidP="009C48C1">
      <w:pPr>
        <w:autoSpaceDE w:val="0"/>
        <w:autoSpaceDN w:val="0"/>
        <w:adjustRightInd w:val="0"/>
        <w:spacing w:after="0"/>
        <w:rPr>
          <w:rFonts w:asciiTheme="majorHAnsi" w:hAnsiTheme="majorHAnsi" w:cs="Arial"/>
          <w:sz w:val="20"/>
          <w:szCs w:val="20"/>
          <w:lang w:eastAsia="sl-SI"/>
        </w:rPr>
      </w:pPr>
    </w:p>
    <w:p w14:paraId="0A9FF723" w14:textId="77777777" w:rsidR="009C48C1" w:rsidRPr="00C100CD" w:rsidRDefault="009C48C1" w:rsidP="009C48C1">
      <w:pPr>
        <w:autoSpaceDE w:val="0"/>
        <w:autoSpaceDN w:val="0"/>
        <w:adjustRightInd w:val="0"/>
        <w:spacing w:after="0"/>
        <w:jc w:val="both"/>
        <w:rPr>
          <w:rFonts w:asciiTheme="majorHAnsi" w:hAnsiTheme="majorHAnsi" w:cs="Arial"/>
          <w:sz w:val="21"/>
          <w:szCs w:val="21"/>
          <w:lang w:eastAsia="sl-SI"/>
        </w:rPr>
      </w:pPr>
      <w:r w:rsidRPr="00C100CD">
        <w:rPr>
          <w:rFonts w:asciiTheme="majorHAnsi" w:hAnsiTheme="majorHAnsi" w:cs="Arial"/>
          <w:sz w:val="21"/>
          <w:szCs w:val="21"/>
          <w:lang w:eastAsia="sl-SI"/>
        </w:rPr>
        <w:t>Na podlagi 11. člena Pravilnika o kazenskih evidencah (Ur</w:t>
      </w:r>
      <w:r w:rsidR="00952046" w:rsidRPr="00C100CD">
        <w:rPr>
          <w:rFonts w:asciiTheme="majorHAnsi" w:hAnsiTheme="majorHAnsi" w:cs="Arial"/>
          <w:sz w:val="21"/>
          <w:szCs w:val="21"/>
          <w:lang w:eastAsia="sl-SI"/>
        </w:rPr>
        <w:t>.</w:t>
      </w:r>
      <w:r w:rsidRPr="00C100CD">
        <w:rPr>
          <w:rFonts w:asciiTheme="majorHAnsi" w:hAnsiTheme="majorHAnsi" w:cs="Arial"/>
          <w:sz w:val="21"/>
          <w:szCs w:val="21"/>
          <w:lang w:eastAsia="sl-SI"/>
        </w:rPr>
        <w:t xml:space="preserve"> l</w:t>
      </w:r>
      <w:r w:rsidR="00952046" w:rsidRPr="00C100CD">
        <w:rPr>
          <w:rFonts w:asciiTheme="majorHAnsi" w:hAnsiTheme="majorHAnsi" w:cs="Arial"/>
          <w:sz w:val="21"/>
          <w:szCs w:val="21"/>
          <w:lang w:eastAsia="sl-SI"/>
        </w:rPr>
        <w:t>.</w:t>
      </w:r>
      <w:r w:rsidRPr="00C100CD">
        <w:rPr>
          <w:rFonts w:asciiTheme="majorHAnsi" w:hAnsiTheme="majorHAnsi" w:cs="Arial"/>
          <w:sz w:val="21"/>
          <w:szCs w:val="21"/>
          <w:lang w:eastAsia="sl-SI"/>
        </w:rPr>
        <w:t xml:space="preserve"> RS, št. 3/18) vlagam zahtevo za posredovanje podatkov iz kazenske evidence za: </w:t>
      </w:r>
    </w:p>
    <w:p w14:paraId="35D8B103" w14:textId="77777777" w:rsidR="009C48C1" w:rsidRPr="00C262A7" w:rsidRDefault="009C48C1" w:rsidP="009C48C1">
      <w:pPr>
        <w:autoSpaceDE w:val="0"/>
        <w:autoSpaceDN w:val="0"/>
        <w:adjustRightInd w:val="0"/>
        <w:spacing w:after="0"/>
        <w:rPr>
          <w:rFonts w:asciiTheme="majorHAnsi" w:hAnsiTheme="majorHAnsi" w:cs="Arial"/>
          <w:sz w:val="20"/>
          <w:szCs w:val="20"/>
          <w:lang w:eastAsia="sl-SI"/>
        </w:rPr>
      </w:pPr>
    </w:p>
    <w:p w14:paraId="550B9BE0" w14:textId="77777777" w:rsidR="009C48C1" w:rsidRPr="00C100CD" w:rsidRDefault="009C48C1" w:rsidP="009C48C1">
      <w:pPr>
        <w:autoSpaceDE w:val="0"/>
        <w:autoSpaceDN w:val="0"/>
        <w:adjustRightInd w:val="0"/>
        <w:spacing w:after="0"/>
        <w:rPr>
          <w:rFonts w:asciiTheme="majorHAnsi" w:hAnsiTheme="majorHAnsi" w:cs="Arial"/>
          <w:sz w:val="21"/>
          <w:szCs w:val="21"/>
          <w:lang w:eastAsia="sl-SI"/>
        </w:rPr>
      </w:pPr>
      <w:r w:rsidRPr="00C100CD">
        <w:rPr>
          <w:rFonts w:asciiTheme="majorHAnsi" w:hAnsiTheme="majorHAnsi" w:cs="Arial"/>
          <w:sz w:val="21"/>
          <w:szCs w:val="21"/>
          <w:lang w:eastAsia="sl-SI"/>
        </w:rPr>
        <w:t>IME IN PRIIMEK: ___________________________________________________________________</w:t>
      </w:r>
      <w:r w:rsidR="00C100CD">
        <w:rPr>
          <w:rFonts w:asciiTheme="majorHAnsi" w:hAnsiTheme="majorHAnsi" w:cs="Arial"/>
          <w:sz w:val="21"/>
          <w:szCs w:val="21"/>
          <w:lang w:eastAsia="sl-SI"/>
        </w:rPr>
        <w:t>_____________________________</w:t>
      </w:r>
      <w:r w:rsidRPr="00C100CD">
        <w:rPr>
          <w:rFonts w:asciiTheme="majorHAnsi" w:hAnsiTheme="majorHAnsi" w:cs="Arial"/>
          <w:sz w:val="21"/>
          <w:szCs w:val="21"/>
          <w:lang w:eastAsia="sl-SI"/>
        </w:rPr>
        <w:t xml:space="preserve"> </w:t>
      </w:r>
    </w:p>
    <w:p w14:paraId="3967CDC5" w14:textId="77777777" w:rsidR="009C48C1" w:rsidRPr="00C262A7" w:rsidRDefault="009C48C1" w:rsidP="009C48C1">
      <w:pPr>
        <w:autoSpaceDE w:val="0"/>
        <w:autoSpaceDN w:val="0"/>
        <w:adjustRightInd w:val="0"/>
        <w:spacing w:after="0"/>
        <w:rPr>
          <w:rFonts w:asciiTheme="majorHAnsi" w:hAnsiTheme="majorHAnsi" w:cs="Arial"/>
          <w:sz w:val="16"/>
          <w:szCs w:val="16"/>
          <w:lang w:eastAsia="sl-SI"/>
        </w:rPr>
      </w:pPr>
    </w:p>
    <w:p w14:paraId="5E4DDFE6" w14:textId="77777777" w:rsidR="009C48C1" w:rsidRPr="00C100CD" w:rsidRDefault="009C48C1" w:rsidP="009C48C1">
      <w:pPr>
        <w:autoSpaceDE w:val="0"/>
        <w:autoSpaceDN w:val="0"/>
        <w:adjustRightInd w:val="0"/>
        <w:spacing w:after="0"/>
        <w:rPr>
          <w:rFonts w:asciiTheme="majorHAnsi" w:hAnsiTheme="majorHAnsi" w:cs="Arial"/>
          <w:sz w:val="21"/>
          <w:szCs w:val="21"/>
          <w:lang w:eastAsia="sl-SI"/>
        </w:rPr>
      </w:pPr>
      <w:r w:rsidRPr="00C100CD">
        <w:rPr>
          <w:rFonts w:asciiTheme="majorHAnsi" w:hAnsiTheme="majorHAnsi" w:cs="Arial"/>
          <w:sz w:val="21"/>
          <w:szCs w:val="21"/>
          <w:lang w:eastAsia="sl-SI"/>
        </w:rPr>
        <w:t>EMŠO: ___________________________________________________________________________</w:t>
      </w:r>
      <w:r w:rsidR="00C100CD">
        <w:rPr>
          <w:rFonts w:asciiTheme="majorHAnsi" w:hAnsiTheme="majorHAnsi" w:cs="Arial"/>
          <w:sz w:val="21"/>
          <w:szCs w:val="21"/>
          <w:lang w:eastAsia="sl-SI"/>
        </w:rPr>
        <w:t>_________________________________</w:t>
      </w:r>
      <w:r w:rsidRPr="00C100CD">
        <w:rPr>
          <w:rFonts w:asciiTheme="majorHAnsi" w:hAnsiTheme="majorHAnsi" w:cs="Arial"/>
          <w:sz w:val="21"/>
          <w:szCs w:val="21"/>
          <w:lang w:eastAsia="sl-SI"/>
        </w:rPr>
        <w:t xml:space="preserve"> </w:t>
      </w:r>
    </w:p>
    <w:p w14:paraId="6C935285" w14:textId="77777777" w:rsidR="009C48C1" w:rsidRPr="00C262A7" w:rsidRDefault="009C48C1" w:rsidP="009C48C1">
      <w:pPr>
        <w:autoSpaceDE w:val="0"/>
        <w:autoSpaceDN w:val="0"/>
        <w:adjustRightInd w:val="0"/>
        <w:spacing w:after="0"/>
        <w:rPr>
          <w:rFonts w:asciiTheme="majorHAnsi" w:hAnsiTheme="majorHAnsi" w:cs="Arial"/>
          <w:sz w:val="16"/>
          <w:szCs w:val="16"/>
          <w:lang w:eastAsia="sl-SI"/>
        </w:rPr>
      </w:pPr>
    </w:p>
    <w:p w14:paraId="6AD19B98" w14:textId="77777777" w:rsidR="009C48C1" w:rsidRPr="00C100CD" w:rsidRDefault="009C48C1" w:rsidP="009C48C1">
      <w:pPr>
        <w:autoSpaceDE w:val="0"/>
        <w:autoSpaceDN w:val="0"/>
        <w:adjustRightInd w:val="0"/>
        <w:spacing w:after="0"/>
        <w:rPr>
          <w:rFonts w:asciiTheme="majorHAnsi" w:hAnsiTheme="majorHAnsi" w:cs="Arial"/>
          <w:sz w:val="21"/>
          <w:szCs w:val="21"/>
          <w:lang w:eastAsia="sl-SI"/>
        </w:rPr>
      </w:pPr>
      <w:r w:rsidRPr="00C100CD">
        <w:rPr>
          <w:rFonts w:asciiTheme="majorHAnsi" w:hAnsiTheme="majorHAnsi" w:cs="Arial"/>
          <w:sz w:val="21"/>
          <w:szCs w:val="21"/>
          <w:lang w:eastAsia="sl-SI"/>
        </w:rPr>
        <w:t>DRŽAVLJANSTVO: _________________________________________________________________</w:t>
      </w:r>
      <w:r w:rsidR="00C100CD">
        <w:rPr>
          <w:rFonts w:asciiTheme="majorHAnsi" w:hAnsiTheme="majorHAnsi" w:cs="Arial"/>
          <w:sz w:val="21"/>
          <w:szCs w:val="21"/>
          <w:lang w:eastAsia="sl-SI"/>
        </w:rPr>
        <w:t>_____________________________</w:t>
      </w:r>
      <w:r w:rsidRPr="00C100CD">
        <w:rPr>
          <w:rFonts w:asciiTheme="majorHAnsi" w:hAnsiTheme="majorHAnsi" w:cs="Arial"/>
          <w:sz w:val="21"/>
          <w:szCs w:val="21"/>
          <w:lang w:eastAsia="sl-SI"/>
        </w:rPr>
        <w:t xml:space="preserve"> </w:t>
      </w:r>
    </w:p>
    <w:p w14:paraId="064B09FD" w14:textId="77777777" w:rsidR="009C48C1" w:rsidRPr="00C262A7" w:rsidRDefault="009C48C1" w:rsidP="009C48C1">
      <w:pPr>
        <w:autoSpaceDE w:val="0"/>
        <w:autoSpaceDN w:val="0"/>
        <w:adjustRightInd w:val="0"/>
        <w:spacing w:after="0"/>
        <w:rPr>
          <w:rFonts w:asciiTheme="majorHAnsi" w:hAnsiTheme="majorHAnsi" w:cs="Arial"/>
          <w:sz w:val="20"/>
          <w:szCs w:val="20"/>
          <w:lang w:eastAsia="sl-SI"/>
        </w:rPr>
      </w:pPr>
    </w:p>
    <w:p w14:paraId="07CAD474" w14:textId="77777777" w:rsidR="009C48C1" w:rsidRPr="00C100CD" w:rsidRDefault="009C48C1" w:rsidP="009C48C1">
      <w:pPr>
        <w:autoSpaceDE w:val="0"/>
        <w:autoSpaceDN w:val="0"/>
        <w:adjustRightInd w:val="0"/>
        <w:spacing w:after="0"/>
        <w:jc w:val="both"/>
        <w:rPr>
          <w:rFonts w:asciiTheme="majorHAnsi" w:hAnsiTheme="majorHAnsi" w:cs="Arial"/>
          <w:sz w:val="21"/>
          <w:szCs w:val="21"/>
          <w:lang w:eastAsia="sl-SI"/>
        </w:rPr>
      </w:pPr>
      <w:r w:rsidRPr="00C100CD">
        <w:rPr>
          <w:rFonts w:asciiTheme="majorHAnsi" w:hAnsiTheme="majorHAnsi" w:cs="Arial"/>
          <w:sz w:val="21"/>
          <w:szCs w:val="21"/>
          <w:lang w:eastAsia="sl-SI"/>
        </w:rPr>
        <w:t xml:space="preserve">NAMEN IN PRAVNA PODLAGA ZA PRIDOBITEV PODATKOV: </w:t>
      </w:r>
      <w:r w:rsidRPr="00C100CD">
        <w:rPr>
          <w:rFonts w:asciiTheme="majorHAnsi" w:hAnsiTheme="majorHAnsi" w:cs="Arial"/>
          <w:sz w:val="21"/>
          <w:szCs w:val="21"/>
        </w:rPr>
        <w:t>za potrebe preverjanja obstoja razloga za izključitev iz prvega odstavka 75. člena Zakona o javnem naročanju (Ur</w:t>
      </w:r>
      <w:r w:rsidR="00952046" w:rsidRPr="00C100CD">
        <w:rPr>
          <w:rFonts w:asciiTheme="majorHAnsi" w:hAnsiTheme="majorHAnsi" w:cs="Arial"/>
          <w:sz w:val="21"/>
          <w:szCs w:val="21"/>
        </w:rPr>
        <w:t>.</w:t>
      </w:r>
      <w:r w:rsidRPr="00C100CD">
        <w:rPr>
          <w:rFonts w:asciiTheme="majorHAnsi" w:hAnsiTheme="majorHAnsi" w:cs="Arial"/>
          <w:sz w:val="21"/>
          <w:szCs w:val="21"/>
        </w:rPr>
        <w:t xml:space="preserve"> l</w:t>
      </w:r>
      <w:r w:rsidR="00952046" w:rsidRPr="00C100CD">
        <w:rPr>
          <w:rFonts w:asciiTheme="majorHAnsi" w:hAnsiTheme="majorHAnsi" w:cs="Arial"/>
          <w:sz w:val="21"/>
          <w:szCs w:val="21"/>
        </w:rPr>
        <w:t>.</w:t>
      </w:r>
      <w:r w:rsidRPr="00C100CD">
        <w:rPr>
          <w:rFonts w:asciiTheme="majorHAnsi" w:hAnsiTheme="majorHAnsi" w:cs="Arial"/>
          <w:sz w:val="21"/>
          <w:szCs w:val="21"/>
        </w:rPr>
        <w:t xml:space="preserve"> RS, št. 91/15 in 14/18; v nadaljnjem besedilu: ZJN-3) v postopku javnega naročanja za oddajo naročila »</w:t>
      </w:r>
      <w:r w:rsidR="00646C24" w:rsidRPr="00646C24">
        <w:rPr>
          <w:rFonts w:asciiTheme="majorHAnsi" w:hAnsiTheme="majorHAnsi" w:cs="Arial"/>
          <w:sz w:val="21"/>
          <w:szCs w:val="21"/>
        </w:rPr>
        <w:t>Dobava električne energije v obdobju 2021-2023 z deležem iz OVE oz. SPTE</w:t>
      </w:r>
      <w:r w:rsidRPr="00C100CD">
        <w:rPr>
          <w:rFonts w:asciiTheme="majorHAnsi" w:hAnsiTheme="majorHAnsi" w:cs="Arial"/>
          <w:sz w:val="21"/>
          <w:szCs w:val="21"/>
        </w:rPr>
        <w:t>«, številka naročila 403/</w:t>
      </w:r>
      <w:r w:rsidR="00B40B36">
        <w:rPr>
          <w:rFonts w:asciiTheme="majorHAnsi" w:hAnsiTheme="majorHAnsi" w:cs="Arial"/>
          <w:sz w:val="21"/>
          <w:szCs w:val="21"/>
        </w:rPr>
        <w:t>20</w:t>
      </w:r>
      <w:r w:rsidR="008956C7">
        <w:rPr>
          <w:rFonts w:asciiTheme="majorHAnsi" w:hAnsiTheme="majorHAnsi" w:cs="Arial"/>
          <w:sz w:val="21"/>
          <w:szCs w:val="21"/>
        </w:rPr>
        <w:t>-</w:t>
      </w:r>
      <w:r w:rsidR="0031762C">
        <w:rPr>
          <w:rFonts w:asciiTheme="majorHAnsi" w:hAnsiTheme="majorHAnsi" w:cs="Arial"/>
          <w:sz w:val="21"/>
          <w:szCs w:val="21"/>
        </w:rPr>
        <w:t>267</w:t>
      </w:r>
      <w:r w:rsidRPr="00C100CD">
        <w:rPr>
          <w:rFonts w:asciiTheme="majorHAnsi" w:hAnsiTheme="majorHAnsi" w:cs="Arial"/>
          <w:sz w:val="21"/>
          <w:szCs w:val="21"/>
        </w:rPr>
        <w:t>.</w:t>
      </w:r>
    </w:p>
    <w:p w14:paraId="0B4519B2" w14:textId="77777777" w:rsidR="009C48C1" w:rsidRPr="00C262A7" w:rsidRDefault="009C48C1" w:rsidP="009C48C1">
      <w:pPr>
        <w:autoSpaceDE w:val="0"/>
        <w:autoSpaceDN w:val="0"/>
        <w:adjustRightInd w:val="0"/>
        <w:spacing w:after="0"/>
        <w:rPr>
          <w:rFonts w:asciiTheme="majorHAnsi" w:hAnsiTheme="majorHAnsi" w:cs="Arial"/>
          <w:sz w:val="20"/>
          <w:szCs w:val="20"/>
          <w:lang w:eastAsia="sl-SI"/>
        </w:rPr>
      </w:pPr>
      <w:r w:rsidRPr="00C262A7">
        <w:rPr>
          <w:rFonts w:asciiTheme="majorHAnsi" w:hAnsiTheme="majorHAnsi" w:cs="Arial"/>
          <w:sz w:val="20"/>
          <w:szCs w:val="20"/>
          <w:lang w:eastAsia="sl-SI"/>
        </w:rPr>
        <w:t xml:space="preserve"> </w:t>
      </w:r>
    </w:p>
    <w:p w14:paraId="74F773F0" w14:textId="77777777" w:rsidR="009C48C1" w:rsidRPr="00C100CD" w:rsidRDefault="009C48C1" w:rsidP="009C48C1">
      <w:pPr>
        <w:autoSpaceDE w:val="0"/>
        <w:autoSpaceDN w:val="0"/>
        <w:adjustRightInd w:val="0"/>
        <w:spacing w:after="0"/>
        <w:rPr>
          <w:rFonts w:asciiTheme="majorHAnsi" w:hAnsiTheme="majorHAnsi" w:cs="Arial"/>
          <w:sz w:val="21"/>
          <w:szCs w:val="21"/>
          <w:lang w:eastAsia="sl-SI"/>
        </w:rPr>
      </w:pPr>
      <w:r w:rsidRPr="00C100CD">
        <w:rPr>
          <w:rFonts w:asciiTheme="majorHAnsi" w:hAnsiTheme="majorHAnsi" w:cs="Arial"/>
          <w:sz w:val="21"/>
          <w:szCs w:val="21"/>
          <w:lang w:eastAsia="sl-SI"/>
        </w:rPr>
        <w:t>ŽELIM, DA MI POTRDILO POŠLJTE NA VARNI ELEKTRONSKI NASLOV: NE</w:t>
      </w:r>
    </w:p>
    <w:p w14:paraId="5427B9D1" w14:textId="77777777" w:rsidR="009C48C1" w:rsidRPr="00C262A7" w:rsidRDefault="009C48C1" w:rsidP="009C48C1">
      <w:pPr>
        <w:autoSpaceDE w:val="0"/>
        <w:autoSpaceDN w:val="0"/>
        <w:adjustRightInd w:val="0"/>
        <w:spacing w:after="0"/>
        <w:rPr>
          <w:rFonts w:asciiTheme="majorHAnsi" w:hAnsiTheme="majorHAnsi" w:cs="Arial"/>
          <w:sz w:val="20"/>
          <w:szCs w:val="20"/>
          <w:lang w:eastAsia="sl-SI"/>
        </w:rPr>
      </w:pPr>
    </w:p>
    <w:p w14:paraId="13107C0B" w14:textId="77777777" w:rsidR="009C48C1" w:rsidRPr="00C262A7" w:rsidRDefault="009C48C1" w:rsidP="009C48C1">
      <w:pPr>
        <w:autoSpaceDE w:val="0"/>
        <w:autoSpaceDN w:val="0"/>
        <w:adjustRightInd w:val="0"/>
        <w:spacing w:after="0"/>
        <w:rPr>
          <w:rFonts w:asciiTheme="majorHAnsi" w:hAnsiTheme="majorHAnsi" w:cs="Arial"/>
          <w:sz w:val="20"/>
          <w:szCs w:val="20"/>
          <w:lang w:eastAsia="sl-SI"/>
        </w:rPr>
      </w:pPr>
    </w:p>
    <w:p w14:paraId="7A7361CC" w14:textId="77777777" w:rsidR="009C48C1" w:rsidRPr="00C100CD" w:rsidRDefault="009C48C1" w:rsidP="009C48C1">
      <w:pPr>
        <w:autoSpaceDE w:val="0"/>
        <w:autoSpaceDN w:val="0"/>
        <w:adjustRightInd w:val="0"/>
        <w:spacing w:after="0"/>
        <w:rPr>
          <w:rFonts w:asciiTheme="majorHAnsi" w:hAnsiTheme="majorHAnsi" w:cs="Arial"/>
          <w:sz w:val="21"/>
          <w:szCs w:val="21"/>
          <w:lang w:eastAsia="sl-SI"/>
        </w:rPr>
      </w:pPr>
      <w:r w:rsidRPr="00C100CD">
        <w:rPr>
          <w:rFonts w:asciiTheme="majorHAnsi" w:hAnsiTheme="majorHAnsi" w:cs="Arial"/>
          <w:sz w:val="21"/>
          <w:szCs w:val="21"/>
          <w:lang w:eastAsia="sl-SI"/>
        </w:rPr>
        <w:t>Datum: _________________</w:t>
      </w:r>
      <w:r w:rsidR="00C100CD">
        <w:rPr>
          <w:rFonts w:asciiTheme="majorHAnsi" w:hAnsiTheme="majorHAnsi" w:cs="Arial"/>
          <w:sz w:val="21"/>
          <w:szCs w:val="21"/>
          <w:lang w:eastAsia="sl-SI"/>
        </w:rPr>
        <w:t>____</w:t>
      </w:r>
    </w:p>
    <w:p w14:paraId="377BCAF7" w14:textId="77777777" w:rsidR="009C48C1" w:rsidRPr="00C262A7" w:rsidRDefault="009C48C1" w:rsidP="009C48C1">
      <w:pPr>
        <w:autoSpaceDE w:val="0"/>
        <w:autoSpaceDN w:val="0"/>
        <w:adjustRightInd w:val="0"/>
        <w:spacing w:after="0"/>
        <w:ind w:left="3540"/>
        <w:rPr>
          <w:rFonts w:asciiTheme="majorHAnsi" w:hAnsiTheme="majorHAnsi" w:cs="Arial"/>
          <w:sz w:val="20"/>
          <w:szCs w:val="20"/>
        </w:rPr>
      </w:pPr>
    </w:p>
    <w:p w14:paraId="23264950" w14:textId="77777777" w:rsidR="009C48C1" w:rsidRPr="00C100CD" w:rsidRDefault="009C48C1" w:rsidP="009C48C1">
      <w:pPr>
        <w:autoSpaceDE w:val="0"/>
        <w:autoSpaceDN w:val="0"/>
        <w:adjustRightInd w:val="0"/>
        <w:spacing w:after="0"/>
        <w:ind w:left="3540"/>
        <w:rPr>
          <w:rFonts w:asciiTheme="majorHAnsi" w:hAnsiTheme="majorHAnsi" w:cs="Arial"/>
          <w:sz w:val="21"/>
          <w:szCs w:val="21"/>
          <w:lang w:eastAsia="sl-SI"/>
        </w:rPr>
      </w:pPr>
      <w:r w:rsidRPr="00C100CD">
        <w:rPr>
          <w:rFonts w:asciiTheme="majorHAnsi" w:hAnsiTheme="majorHAnsi" w:cs="Arial"/>
          <w:sz w:val="21"/>
          <w:szCs w:val="21"/>
        </w:rPr>
        <w:t xml:space="preserve">   D.S.U., družba za svetovanje in upravljanje, d.o.o. </w:t>
      </w:r>
    </w:p>
    <w:p w14:paraId="0ED744E7" w14:textId="77777777" w:rsidR="009C48C1" w:rsidRPr="00C262A7" w:rsidRDefault="009C48C1" w:rsidP="009C48C1">
      <w:pPr>
        <w:autoSpaceDE w:val="0"/>
        <w:autoSpaceDN w:val="0"/>
        <w:adjustRightInd w:val="0"/>
        <w:spacing w:after="0"/>
        <w:rPr>
          <w:rFonts w:asciiTheme="majorHAnsi" w:hAnsiTheme="majorHAnsi" w:cs="Arial"/>
          <w:sz w:val="20"/>
          <w:szCs w:val="20"/>
          <w:lang w:eastAsia="sl-SI"/>
        </w:rPr>
      </w:pPr>
    </w:p>
    <w:p w14:paraId="737B064A" w14:textId="77777777" w:rsidR="009C48C1" w:rsidRPr="00C262A7" w:rsidRDefault="009C48C1" w:rsidP="009C48C1">
      <w:pPr>
        <w:autoSpaceDE w:val="0"/>
        <w:autoSpaceDN w:val="0"/>
        <w:adjustRightInd w:val="0"/>
        <w:spacing w:after="0"/>
        <w:rPr>
          <w:rFonts w:asciiTheme="majorHAnsi" w:hAnsiTheme="majorHAnsi" w:cs="Arial"/>
          <w:sz w:val="20"/>
          <w:szCs w:val="20"/>
          <w:lang w:eastAsia="sl-SI"/>
        </w:rPr>
      </w:pPr>
    </w:p>
    <w:p w14:paraId="51AD43D0" w14:textId="77777777" w:rsidR="009C48C1" w:rsidRPr="00C262A7" w:rsidRDefault="009C48C1" w:rsidP="009C48C1">
      <w:pPr>
        <w:autoSpaceDE w:val="0"/>
        <w:autoSpaceDN w:val="0"/>
        <w:adjustRightInd w:val="0"/>
        <w:spacing w:after="0"/>
        <w:ind w:left="3540" w:firstLine="708"/>
        <w:rPr>
          <w:rFonts w:asciiTheme="majorHAnsi" w:hAnsiTheme="majorHAnsi" w:cs="Arial"/>
          <w:sz w:val="20"/>
          <w:szCs w:val="20"/>
          <w:lang w:eastAsia="sl-SI"/>
        </w:rPr>
      </w:pPr>
      <w:r w:rsidRPr="00C262A7">
        <w:rPr>
          <w:rFonts w:asciiTheme="majorHAnsi" w:hAnsiTheme="majorHAnsi" w:cs="Arial"/>
          <w:sz w:val="20"/>
          <w:szCs w:val="20"/>
          <w:lang w:eastAsia="sl-SI"/>
        </w:rPr>
        <w:t>__________________________________</w:t>
      </w:r>
      <w:r w:rsidR="00C100CD">
        <w:rPr>
          <w:rFonts w:asciiTheme="majorHAnsi" w:hAnsiTheme="majorHAnsi" w:cs="Arial"/>
          <w:sz w:val="20"/>
          <w:szCs w:val="20"/>
          <w:lang w:eastAsia="sl-SI"/>
        </w:rPr>
        <w:t>______________</w:t>
      </w:r>
      <w:r w:rsidRPr="00C262A7">
        <w:rPr>
          <w:rFonts w:asciiTheme="majorHAnsi" w:hAnsiTheme="majorHAnsi" w:cs="Arial"/>
          <w:sz w:val="20"/>
          <w:szCs w:val="20"/>
          <w:lang w:eastAsia="sl-SI"/>
        </w:rPr>
        <w:t xml:space="preserve"> </w:t>
      </w:r>
    </w:p>
    <w:p w14:paraId="7F0F5102" w14:textId="77777777" w:rsidR="009C48C1" w:rsidRPr="00C262A7" w:rsidRDefault="009C48C1" w:rsidP="009C48C1">
      <w:pPr>
        <w:pStyle w:val="Standard"/>
        <w:ind w:left="4956"/>
        <w:rPr>
          <w:rFonts w:asciiTheme="majorHAnsi" w:hAnsiTheme="majorHAnsi" w:cs="Arial"/>
          <w:i/>
          <w:sz w:val="20"/>
          <w:szCs w:val="20"/>
        </w:rPr>
      </w:pPr>
      <w:r w:rsidRPr="00C262A7">
        <w:rPr>
          <w:rFonts w:asciiTheme="majorHAnsi" w:hAnsiTheme="majorHAnsi" w:cs="Arial"/>
          <w:color w:val="000000"/>
          <w:kern w:val="0"/>
          <w:sz w:val="20"/>
          <w:szCs w:val="20"/>
          <w:lang w:eastAsia="sl-SI"/>
        </w:rPr>
        <w:t xml:space="preserve">      </w:t>
      </w:r>
      <w:r w:rsidRPr="00C262A7">
        <w:rPr>
          <w:rFonts w:asciiTheme="majorHAnsi" w:hAnsiTheme="majorHAnsi" w:cs="Arial"/>
          <w:i/>
          <w:color w:val="000000"/>
          <w:kern w:val="0"/>
          <w:sz w:val="20"/>
          <w:szCs w:val="20"/>
          <w:lang w:eastAsia="sl-SI"/>
        </w:rPr>
        <w:t>Podpis vlagatelja</w:t>
      </w:r>
    </w:p>
    <w:p w14:paraId="09A3C0C0" w14:textId="77777777" w:rsidR="009C48C1" w:rsidRPr="00C262A7" w:rsidRDefault="009C48C1" w:rsidP="009C48C1">
      <w:pPr>
        <w:pStyle w:val="Standard"/>
        <w:pBdr>
          <w:bottom w:val="single" w:sz="12" w:space="1" w:color="auto"/>
        </w:pBdr>
        <w:rPr>
          <w:rFonts w:asciiTheme="majorHAnsi" w:hAnsiTheme="majorHAnsi" w:cs="Arial"/>
          <w:sz w:val="20"/>
          <w:szCs w:val="20"/>
        </w:rPr>
      </w:pPr>
    </w:p>
    <w:p w14:paraId="6A264583" w14:textId="77777777" w:rsidR="009C48C1" w:rsidRPr="00C262A7" w:rsidRDefault="009C48C1" w:rsidP="009C48C1">
      <w:pPr>
        <w:pStyle w:val="Standard"/>
        <w:rPr>
          <w:rFonts w:asciiTheme="majorHAnsi" w:hAnsiTheme="majorHAnsi" w:cs="Arial"/>
          <w:sz w:val="20"/>
          <w:szCs w:val="20"/>
        </w:rPr>
      </w:pPr>
    </w:p>
    <w:p w14:paraId="5945A288" w14:textId="77777777" w:rsidR="009C48C1" w:rsidRPr="00C100CD" w:rsidRDefault="009C48C1" w:rsidP="009C48C1">
      <w:pPr>
        <w:pStyle w:val="Standard"/>
        <w:jc w:val="center"/>
        <w:rPr>
          <w:rFonts w:asciiTheme="majorHAnsi" w:hAnsiTheme="majorHAnsi" w:cs="Arial"/>
          <w:b/>
          <w:sz w:val="21"/>
          <w:szCs w:val="21"/>
        </w:rPr>
      </w:pPr>
      <w:r w:rsidRPr="00C100CD">
        <w:rPr>
          <w:rFonts w:asciiTheme="majorHAnsi" w:hAnsiTheme="majorHAnsi" w:cs="Arial"/>
          <w:b/>
          <w:sz w:val="21"/>
          <w:szCs w:val="21"/>
        </w:rPr>
        <w:t>POOBLASTILO ZA PRIDOBITEV PODATKOV</w:t>
      </w:r>
    </w:p>
    <w:p w14:paraId="5F79237B" w14:textId="77777777" w:rsidR="009C48C1" w:rsidRPr="00C262A7" w:rsidRDefault="009C48C1" w:rsidP="009C48C1">
      <w:pPr>
        <w:pStyle w:val="Standard"/>
        <w:rPr>
          <w:rFonts w:asciiTheme="majorHAnsi" w:hAnsiTheme="majorHAnsi" w:cs="Arial"/>
          <w:sz w:val="20"/>
          <w:szCs w:val="20"/>
        </w:rPr>
      </w:pPr>
    </w:p>
    <w:p w14:paraId="45530AFD" w14:textId="77777777" w:rsidR="009C48C1" w:rsidRPr="00C100CD" w:rsidRDefault="009C48C1" w:rsidP="009C48C1">
      <w:pPr>
        <w:pStyle w:val="Standard"/>
        <w:rPr>
          <w:rFonts w:asciiTheme="majorHAnsi" w:hAnsiTheme="majorHAnsi" w:cs="Arial"/>
          <w:sz w:val="21"/>
          <w:szCs w:val="21"/>
        </w:rPr>
      </w:pPr>
      <w:r w:rsidRPr="00C100CD">
        <w:rPr>
          <w:rFonts w:asciiTheme="majorHAnsi" w:hAnsiTheme="majorHAnsi" w:cs="Arial"/>
          <w:sz w:val="21"/>
          <w:szCs w:val="21"/>
        </w:rPr>
        <w:t>Pooblaščam D.S.U., družbo za svetovanje in upravljanje, d.o.o., Dunajska cesta 160, Ljubljana, da v skladu z navedenim o meni pridobi podatke iz kazenskih evidenc Republike Slovenije.</w:t>
      </w:r>
    </w:p>
    <w:p w14:paraId="1DD95591" w14:textId="77777777" w:rsidR="009C48C1" w:rsidRPr="00C262A7" w:rsidRDefault="009C48C1" w:rsidP="009C48C1">
      <w:pPr>
        <w:pStyle w:val="Standard"/>
        <w:rPr>
          <w:rFonts w:asciiTheme="majorHAnsi" w:hAnsiTheme="majorHAnsi" w:cs="Arial"/>
          <w:i/>
          <w:sz w:val="20"/>
          <w:szCs w:val="20"/>
        </w:rPr>
      </w:pPr>
    </w:p>
    <w:p w14:paraId="35B4645B" w14:textId="77777777" w:rsidR="009C48C1" w:rsidRPr="00C262A7" w:rsidRDefault="009C48C1" w:rsidP="009C48C1">
      <w:pPr>
        <w:pStyle w:val="Standard"/>
        <w:rPr>
          <w:rFonts w:asciiTheme="majorHAnsi" w:hAnsiTheme="majorHAnsi" w:cs="Arial"/>
          <w:i/>
          <w:sz w:val="20"/>
          <w:szCs w:val="20"/>
        </w:rPr>
      </w:pPr>
    </w:p>
    <w:p w14:paraId="647AD83D" w14:textId="77777777" w:rsidR="009C48C1" w:rsidRPr="00C262A7" w:rsidRDefault="009C48C1" w:rsidP="009C48C1">
      <w:pPr>
        <w:pStyle w:val="Standard"/>
        <w:rPr>
          <w:rFonts w:asciiTheme="majorHAnsi" w:hAnsiTheme="majorHAnsi" w:cs="Arial"/>
          <w:i/>
          <w:sz w:val="20"/>
          <w:szCs w:val="20"/>
        </w:rPr>
      </w:pPr>
    </w:p>
    <w:p w14:paraId="57C68C8D" w14:textId="77777777" w:rsidR="009C48C1" w:rsidRPr="00C262A7" w:rsidRDefault="009C48C1" w:rsidP="009C48C1">
      <w:pPr>
        <w:autoSpaceDE w:val="0"/>
        <w:autoSpaceDN w:val="0"/>
        <w:adjustRightInd w:val="0"/>
        <w:spacing w:after="0"/>
        <w:ind w:left="3540" w:firstLine="708"/>
        <w:rPr>
          <w:rFonts w:asciiTheme="majorHAnsi" w:hAnsiTheme="majorHAnsi" w:cs="Arial"/>
          <w:sz w:val="20"/>
          <w:szCs w:val="20"/>
          <w:lang w:eastAsia="sl-SI"/>
        </w:rPr>
      </w:pPr>
      <w:r w:rsidRPr="00C262A7">
        <w:rPr>
          <w:rFonts w:asciiTheme="majorHAnsi" w:hAnsiTheme="majorHAnsi" w:cs="Arial"/>
          <w:sz w:val="20"/>
          <w:szCs w:val="20"/>
          <w:lang w:eastAsia="sl-SI"/>
        </w:rPr>
        <w:t>__________________________________</w:t>
      </w:r>
      <w:r w:rsidR="00C100CD">
        <w:rPr>
          <w:rFonts w:asciiTheme="majorHAnsi" w:hAnsiTheme="majorHAnsi" w:cs="Arial"/>
          <w:sz w:val="20"/>
          <w:szCs w:val="20"/>
          <w:lang w:eastAsia="sl-SI"/>
        </w:rPr>
        <w:t>______________</w:t>
      </w:r>
      <w:r w:rsidRPr="00C262A7">
        <w:rPr>
          <w:rFonts w:asciiTheme="majorHAnsi" w:hAnsiTheme="majorHAnsi" w:cs="Arial"/>
          <w:sz w:val="20"/>
          <w:szCs w:val="20"/>
          <w:lang w:eastAsia="sl-SI"/>
        </w:rPr>
        <w:t xml:space="preserve"> </w:t>
      </w:r>
    </w:p>
    <w:p w14:paraId="770AE8BE" w14:textId="77777777" w:rsidR="009C48C1" w:rsidRPr="00C262A7" w:rsidRDefault="009C48C1" w:rsidP="009C48C1">
      <w:pPr>
        <w:autoSpaceDE w:val="0"/>
        <w:autoSpaceDN w:val="0"/>
        <w:adjustRightInd w:val="0"/>
        <w:spacing w:after="0"/>
        <w:ind w:left="3540" w:firstLine="708"/>
        <w:rPr>
          <w:rFonts w:asciiTheme="majorHAnsi" w:hAnsiTheme="majorHAnsi" w:cs="Arial"/>
          <w:i/>
          <w:sz w:val="20"/>
          <w:szCs w:val="20"/>
          <w:lang w:eastAsia="sl-SI"/>
        </w:rPr>
      </w:pPr>
      <w:r w:rsidRPr="00C262A7">
        <w:rPr>
          <w:rFonts w:asciiTheme="majorHAnsi" w:hAnsiTheme="majorHAnsi" w:cs="Arial"/>
          <w:i/>
          <w:sz w:val="20"/>
          <w:szCs w:val="20"/>
          <w:lang w:eastAsia="sl-SI"/>
        </w:rPr>
        <w:t>Podpis osebe, o kateri se pridobijo podatki</w:t>
      </w:r>
    </w:p>
    <w:p w14:paraId="788FB3F6" w14:textId="77777777" w:rsidR="00E9347E" w:rsidRPr="00C100CD" w:rsidRDefault="009C48C1" w:rsidP="009C48C1">
      <w:pPr>
        <w:spacing w:after="0" w:line="240" w:lineRule="auto"/>
        <w:rPr>
          <w:rStyle w:val="Neenpoudarek"/>
          <w:rFonts w:asciiTheme="majorHAnsi" w:hAnsiTheme="majorHAnsi" w:cs="Arial"/>
          <w:b/>
          <w:bCs/>
          <w:sz w:val="21"/>
          <w:szCs w:val="21"/>
        </w:rPr>
      </w:pPr>
      <w:r w:rsidRPr="00C100CD">
        <w:rPr>
          <w:rFonts w:asciiTheme="majorHAnsi" w:hAnsiTheme="majorHAnsi" w:cs="Arial"/>
          <w:sz w:val="21"/>
          <w:szCs w:val="21"/>
          <w:lang w:eastAsia="sl-SI"/>
        </w:rPr>
        <w:t>Datum: __________________</w:t>
      </w:r>
      <w:r w:rsidR="00C100CD">
        <w:rPr>
          <w:rFonts w:asciiTheme="majorHAnsi" w:hAnsiTheme="majorHAnsi" w:cs="Arial"/>
          <w:sz w:val="21"/>
          <w:szCs w:val="21"/>
          <w:lang w:eastAsia="sl-SI"/>
        </w:rPr>
        <w:t>___</w:t>
      </w:r>
      <w:r w:rsidR="00E9347E" w:rsidRPr="00C100CD">
        <w:rPr>
          <w:rStyle w:val="Neenpoudarek"/>
          <w:rFonts w:asciiTheme="majorHAnsi" w:hAnsiTheme="majorHAnsi" w:cs="Arial"/>
          <w:sz w:val="21"/>
          <w:szCs w:val="21"/>
        </w:rPr>
        <w:br w:type="page"/>
      </w:r>
    </w:p>
    <w:p w14:paraId="3BF7D6C9" w14:textId="77777777" w:rsidR="004935DA" w:rsidRPr="00C262A7" w:rsidRDefault="004935DA" w:rsidP="004935DA">
      <w:pPr>
        <w:pStyle w:val="Slog3"/>
        <w:rPr>
          <w:rStyle w:val="Neenpoudarek"/>
          <w:rFonts w:asciiTheme="majorHAnsi" w:hAnsiTheme="majorHAnsi" w:cs="Arial"/>
          <w:i/>
          <w:color w:val="auto"/>
          <w:sz w:val="22"/>
          <w:szCs w:val="22"/>
        </w:rPr>
      </w:pPr>
      <w:bookmarkStart w:id="17" w:name="_Toc52441853"/>
      <w:r w:rsidRPr="00C262A7">
        <w:rPr>
          <w:rStyle w:val="Neenpoudarek"/>
          <w:rFonts w:asciiTheme="majorHAnsi" w:hAnsiTheme="majorHAnsi" w:cs="Arial"/>
          <w:i/>
          <w:color w:val="auto"/>
          <w:sz w:val="22"/>
          <w:szCs w:val="22"/>
        </w:rPr>
        <w:lastRenderedPageBreak/>
        <w:t xml:space="preserve">Priloga </w:t>
      </w:r>
      <w:r w:rsidR="006C6AA4">
        <w:rPr>
          <w:rStyle w:val="Neenpoudarek"/>
          <w:rFonts w:asciiTheme="majorHAnsi" w:hAnsiTheme="majorHAnsi" w:cs="Arial"/>
          <w:i/>
          <w:color w:val="auto"/>
          <w:sz w:val="22"/>
          <w:szCs w:val="22"/>
        </w:rPr>
        <w:t>4</w:t>
      </w:r>
      <w:bookmarkEnd w:id="17"/>
    </w:p>
    <w:p w14:paraId="2DF79E95" w14:textId="77777777" w:rsidR="00503C21" w:rsidRPr="00C262A7" w:rsidRDefault="00B34B21" w:rsidP="00503C21">
      <w:pPr>
        <w:pBdr>
          <w:top w:val="single" w:sz="4" w:space="10" w:color="541C72"/>
          <w:bottom w:val="single" w:sz="4" w:space="10" w:color="541C72"/>
        </w:pBdr>
        <w:shd w:val="pct5" w:color="F8F2FC" w:fill="F7EFFB"/>
        <w:spacing w:after="0"/>
        <w:jc w:val="center"/>
        <w:outlineLvl w:val="1"/>
        <w:rPr>
          <w:rFonts w:asciiTheme="majorHAnsi" w:hAnsiTheme="majorHAnsi" w:cs="Arial"/>
          <w:b/>
          <w:bCs/>
          <w:i/>
          <w:iCs/>
          <w:color w:val="auto"/>
          <w:spacing w:val="20"/>
          <w:lang w:eastAsia="zh-CN"/>
        </w:rPr>
      </w:pPr>
      <w:bookmarkStart w:id="18" w:name="_Toc52441854"/>
      <w:r w:rsidRPr="00C262A7">
        <w:rPr>
          <w:rFonts w:asciiTheme="majorHAnsi" w:hAnsiTheme="majorHAnsi" w:cs="Arial"/>
          <w:b/>
          <w:bCs/>
          <w:i/>
          <w:iCs/>
          <w:color w:val="auto"/>
          <w:spacing w:val="20"/>
          <w:lang w:eastAsia="zh-CN"/>
        </w:rPr>
        <w:t>OSNUTEK</w:t>
      </w:r>
      <w:r w:rsidR="00503C21" w:rsidRPr="00C262A7">
        <w:rPr>
          <w:rFonts w:asciiTheme="majorHAnsi" w:hAnsiTheme="majorHAnsi" w:cs="Arial"/>
          <w:b/>
          <w:bCs/>
          <w:i/>
          <w:iCs/>
          <w:color w:val="auto"/>
          <w:spacing w:val="20"/>
          <w:lang w:eastAsia="zh-CN"/>
        </w:rPr>
        <w:t xml:space="preserve"> </w:t>
      </w:r>
      <w:r w:rsidR="005F4D99" w:rsidRPr="00C262A7">
        <w:rPr>
          <w:rFonts w:asciiTheme="majorHAnsi" w:hAnsiTheme="majorHAnsi" w:cs="Arial"/>
          <w:b/>
          <w:bCs/>
          <w:i/>
          <w:iCs/>
          <w:color w:val="auto"/>
          <w:spacing w:val="20"/>
          <w:lang w:eastAsia="zh-CN"/>
        </w:rPr>
        <w:t>POGODBE O IZVEDBI JAVNEGA NAROČILA</w:t>
      </w:r>
      <w:bookmarkEnd w:id="18"/>
    </w:p>
    <w:p w14:paraId="0F8B9180" w14:textId="77777777" w:rsidR="00C92730" w:rsidRPr="00183054" w:rsidRDefault="00C92730" w:rsidP="00183054">
      <w:pPr>
        <w:spacing w:after="0" w:line="264" w:lineRule="auto"/>
        <w:ind w:right="-7"/>
        <w:rPr>
          <w:rFonts w:eastAsia="Times New Roman" w:cs="Arial"/>
          <w:color w:val="auto"/>
          <w:sz w:val="24"/>
          <w:szCs w:val="24"/>
          <w:lang w:eastAsia="sl-SI"/>
        </w:rPr>
      </w:pPr>
    </w:p>
    <w:p w14:paraId="78598708" w14:textId="77777777" w:rsidR="00183054" w:rsidRPr="00183054" w:rsidRDefault="00183054" w:rsidP="00183054">
      <w:pPr>
        <w:spacing w:after="0" w:line="264" w:lineRule="auto"/>
        <w:jc w:val="both"/>
        <w:rPr>
          <w:rFonts w:eastAsia="Times New Roman" w:cs="Arial"/>
          <w:b/>
          <w:bCs/>
          <w:noProof/>
          <w:color w:val="auto"/>
          <w:sz w:val="24"/>
          <w:szCs w:val="24"/>
          <w:lang w:eastAsia="sl-SI"/>
        </w:rPr>
      </w:pPr>
      <w:r w:rsidRPr="00183054">
        <w:rPr>
          <w:rFonts w:eastAsia="Times New Roman" w:cs="Arial"/>
          <w:b/>
          <w:bCs/>
          <w:noProof/>
          <w:color w:val="auto"/>
          <w:sz w:val="24"/>
          <w:szCs w:val="24"/>
          <w:lang w:eastAsia="sl-SI"/>
        </w:rPr>
        <w:t>NAROČNIK:</w:t>
      </w:r>
    </w:p>
    <w:tbl>
      <w:tblPr>
        <w:tblW w:w="9101" w:type="dxa"/>
        <w:tblInd w:w="108" w:type="dxa"/>
        <w:tblLayout w:type="fixed"/>
        <w:tblCellMar>
          <w:left w:w="10" w:type="dxa"/>
          <w:right w:w="10" w:type="dxa"/>
        </w:tblCellMar>
        <w:tblLook w:val="0000" w:firstRow="0" w:lastRow="0" w:firstColumn="0" w:lastColumn="0" w:noHBand="0" w:noVBand="0"/>
      </w:tblPr>
      <w:tblGrid>
        <w:gridCol w:w="2297"/>
        <w:gridCol w:w="6804"/>
      </w:tblGrid>
      <w:tr w:rsidR="00183054" w:rsidRPr="00183054" w14:paraId="3AD9365E" w14:textId="77777777" w:rsidTr="00183054">
        <w:tc>
          <w:tcPr>
            <w:tcW w:w="2297"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1D9E2C34" w14:textId="77777777" w:rsidR="00183054" w:rsidRPr="00183054" w:rsidRDefault="00183054" w:rsidP="00183054">
            <w:pPr>
              <w:spacing w:after="0" w:line="264" w:lineRule="auto"/>
              <w:jc w:val="both"/>
              <w:rPr>
                <w:rFonts w:eastAsia="Times New Roman" w:cs="Arial"/>
                <w:noProof/>
                <w:color w:val="auto"/>
                <w:sz w:val="24"/>
                <w:szCs w:val="24"/>
                <w:lang w:eastAsia="sl-SI"/>
              </w:rPr>
            </w:pPr>
            <w:r w:rsidRPr="00183054">
              <w:rPr>
                <w:rFonts w:eastAsia="Times New Roman" w:cs="Arial"/>
                <w:noProof/>
                <w:color w:val="auto"/>
                <w:sz w:val="24"/>
                <w:szCs w:val="24"/>
                <w:lang w:eastAsia="sl-SI"/>
              </w:rPr>
              <w:t>Naziv in naslov:</w:t>
            </w:r>
          </w:p>
        </w:tc>
        <w:tc>
          <w:tcPr>
            <w:tcW w:w="680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81288C0" w14:textId="77777777" w:rsidR="00183054" w:rsidRPr="00183054" w:rsidRDefault="00183054" w:rsidP="00183054">
            <w:pPr>
              <w:spacing w:after="0" w:line="264" w:lineRule="auto"/>
              <w:jc w:val="both"/>
              <w:rPr>
                <w:rFonts w:eastAsia="Times New Roman" w:cs="Arial"/>
                <w:b/>
                <w:noProof/>
                <w:color w:val="auto"/>
                <w:sz w:val="24"/>
                <w:szCs w:val="24"/>
                <w:lang w:eastAsia="sl-SI"/>
              </w:rPr>
            </w:pPr>
            <w:r w:rsidRPr="00183054">
              <w:rPr>
                <w:rFonts w:eastAsia="Times New Roman" w:cs="Arial"/>
                <w:b/>
                <w:noProof/>
                <w:color w:val="auto"/>
                <w:sz w:val="24"/>
                <w:szCs w:val="24"/>
                <w:lang w:eastAsia="sl-SI"/>
              </w:rPr>
              <w:t>D.S.U., družba za svetovanje in upravljanje, d.o.o.</w:t>
            </w:r>
          </w:p>
          <w:p w14:paraId="5A1520FD" w14:textId="77777777" w:rsidR="00183054" w:rsidRPr="00183054" w:rsidRDefault="00183054" w:rsidP="00183054">
            <w:pPr>
              <w:spacing w:after="0" w:line="264" w:lineRule="auto"/>
              <w:jc w:val="both"/>
              <w:rPr>
                <w:rFonts w:eastAsia="Times New Roman" w:cs="Arial"/>
                <w:noProof/>
                <w:color w:val="auto"/>
                <w:sz w:val="24"/>
                <w:szCs w:val="24"/>
                <w:lang w:eastAsia="sl-SI"/>
              </w:rPr>
            </w:pPr>
            <w:r w:rsidRPr="00183054">
              <w:rPr>
                <w:rFonts w:eastAsia="Times New Roman" w:cs="Arial"/>
                <w:noProof/>
                <w:color w:val="auto"/>
                <w:sz w:val="24"/>
                <w:szCs w:val="24"/>
                <w:lang w:eastAsia="sl-SI"/>
              </w:rPr>
              <w:t>Dunajska cesta 160</w:t>
            </w:r>
          </w:p>
          <w:p w14:paraId="779F71AF" w14:textId="77777777" w:rsidR="00183054" w:rsidRPr="00183054" w:rsidRDefault="00183054" w:rsidP="00183054">
            <w:pPr>
              <w:spacing w:after="0" w:line="264" w:lineRule="auto"/>
              <w:jc w:val="both"/>
              <w:rPr>
                <w:rFonts w:eastAsia="Times New Roman" w:cs="Arial"/>
                <w:b/>
                <w:noProof/>
                <w:color w:val="auto"/>
                <w:sz w:val="24"/>
                <w:szCs w:val="24"/>
                <w:lang w:eastAsia="sl-SI"/>
              </w:rPr>
            </w:pPr>
            <w:r w:rsidRPr="00183054">
              <w:rPr>
                <w:rFonts w:eastAsia="Times New Roman" w:cs="Arial"/>
                <w:noProof/>
                <w:color w:val="auto"/>
                <w:sz w:val="24"/>
                <w:szCs w:val="24"/>
                <w:lang w:eastAsia="sl-SI"/>
              </w:rPr>
              <w:t>1000 Ljubljana</w:t>
            </w:r>
          </w:p>
        </w:tc>
      </w:tr>
      <w:tr w:rsidR="00183054" w:rsidRPr="00183054" w14:paraId="13737916" w14:textId="77777777" w:rsidTr="00183054">
        <w:tc>
          <w:tcPr>
            <w:tcW w:w="2297"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3A078E4A" w14:textId="77777777" w:rsidR="00183054" w:rsidRPr="00183054" w:rsidRDefault="00183054" w:rsidP="00183054">
            <w:pPr>
              <w:spacing w:after="0" w:line="264" w:lineRule="auto"/>
              <w:jc w:val="both"/>
              <w:rPr>
                <w:rFonts w:eastAsia="Times New Roman" w:cs="Arial"/>
                <w:noProof/>
                <w:color w:val="auto"/>
                <w:sz w:val="24"/>
                <w:szCs w:val="24"/>
                <w:lang w:eastAsia="sl-SI"/>
              </w:rPr>
            </w:pPr>
            <w:r w:rsidRPr="00183054">
              <w:rPr>
                <w:rFonts w:eastAsia="Times New Roman" w:cs="Arial"/>
                <w:noProof/>
                <w:color w:val="auto"/>
                <w:sz w:val="24"/>
                <w:szCs w:val="24"/>
                <w:lang w:eastAsia="sl-SI"/>
              </w:rPr>
              <w:t>ki ga zastopata:</w:t>
            </w:r>
          </w:p>
        </w:tc>
        <w:tc>
          <w:tcPr>
            <w:tcW w:w="680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EEA7410" w14:textId="77777777" w:rsidR="00183054" w:rsidRPr="00183054" w:rsidRDefault="00183054" w:rsidP="00183054">
            <w:pPr>
              <w:spacing w:after="0" w:line="264" w:lineRule="auto"/>
              <w:jc w:val="both"/>
              <w:rPr>
                <w:rFonts w:eastAsia="Times New Roman" w:cs="Arial"/>
                <w:noProof/>
                <w:color w:val="auto"/>
                <w:sz w:val="24"/>
                <w:szCs w:val="24"/>
                <w:lang w:eastAsia="sl-SI"/>
              </w:rPr>
            </w:pPr>
            <w:r w:rsidRPr="00183054">
              <w:rPr>
                <w:rFonts w:eastAsia="Times New Roman" w:cs="Arial"/>
                <w:noProof/>
                <w:color w:val="auto"/>
                <w:sz w:val="24"/>
                <w:szCs w:val="24"/>
                <w:lang w:eastAsia="sl-SI"/>
              </w:rPr>
              <w:t>glavni direktor mag. Marjan Podgoršek in direktor Aleš Resnik</w:t>
            </w:r>
          </w:p>
        </w:tc>
      </w:tr>
      <w:tr w:rsidR="00183054" w:rsidRPr="00183054" w14:paraId="032F3FDB" w14:textId="77777777" w:rsidTr="00183054">
        <w:tc>
          <w:tcPr>
            <w:tcW w:w="2297"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4FF8EA5A" w14:textId="77777777" w:rsidR="00183054" w:rsidRPr="00183054" w:rsidRDefault="00183054" w:rsidP="00183054">
            <w:pPr>
              <w:spacing w:after="0" w:line="264" w:lineRule="auto"/>
              <w:jc w:val="both"/>
              <w:rPr>
                <w:rFonts w:eastAsia="Times New Roman" w:cs="Arial"/>
                <w:noProof/>
                <w:color w:val="auto"/>
                <w:sz w:val="24"/>
                <w:szCs w:val="24"/>
                <w:lang w:eastAsia="sl-SI"/>
              </w:rPr>
            </w:pPr>
            <w:r w:rsidRPr="00183054">
              <w:rPr>
                <w:rFonts w:eastAsia="Times New Roman" w:cs="Arial"/>
                <w:noProof/>
                <w:color w:val="auto"/>
                <w:sz w:val="24"/>
                <w:szCs w:val="24"/>
                <w:lang w:eastAsia="sl-SI"/>
              </w:rPr>
              <w:t>Matična številka:</w:t>
            </w:r>
          </w:p>
        </w:tc>
        <w:tc>
          <w:tcPr>
            <w:tcW w:w="680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B4362BA" w14:textId="77777777" w:rsidR="00183054" w:rsidRPr="00183054" w:rsidRDefault="00183054" w:rsidP="00183054">
            <w:pPr>
              <w:spacing w:after="0" w:line="264" w:lineRule="auto"/>
              <w:jc w:val="both"/>
              <w:rPr>
                <w:rFonts w:eastAsia="Times New Roman" w:cs="Arial"/>
                <w:noProof/>
                <w:color w:val="auto"/>
                <w:sz w:val="24"/>
                <w:szCs w:val="24"/>
                <w:lang w:eastAsia="sl-SI"/>
              </w:rPr>
            </w:pPr>
            <w:r w:rsidRPr="00183054">
              <w:rPr>
                <w:rFonts w:eastAsia="Times New Roman" w:cs="Arial"/>
                <w:noProof/>
                <w:color w:val="auto"/>
                <w:sz w:val="24"/>
                <w:szCs w:val="24"/>
                <w:lang w:eastAsia="sl-SI"/>
              </w:rPr>
              <w:t>1646877000</w:t>
            </w:r>
          </w:p>
        </w:tc>
      </w:tr>
      <w:tr w:rsidR="00183054" w:rsidRPr="00183054" w14:paraId="2E0136BC" w14:textId="77777777" w:rsidTr="00183054">
        <w:tc>
          <w:tcPr>
            <w:tcW w:w="2297"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46B17692" w14:textId="77777777" w:rsidR="00183054" w:rsidRPr="00183054" w:rsidRDefault="00183054" w:rsidP="00183054">
            <w:pPr>
              <w:spacing w:after="0" w:line="264" w:lineRule="auto"/>
              <w:jc w:val="both"/>
              <w:rPr>
                <w:rFonts w:eastAsia="Times New Roman" w:cs="Arial"/>
                <w:noProof/>
                <w:color w:val="auto"/>
                <w:sz w:val="24"/>
                <w:szCs w:val="24"/>
                <w:lang w:eastAsia="sl-SI"/>
              </w:rPr>
            </w:pPr>
            <w:r w:rsidRPr="00183054">
              <w:rPr>
                <w:rFonts w:eastAsia="Times New Roman" w:cs="Arial"/>
                <w:noProof/>
                <w:color w:val="auto"/>
                <w:sz w:val="24"/>
                <w:szCs w:val="24"/>
                <w:lang w:eastAsia="sl-SI"/>
              </w:rPr>
              <w:t>Davčna številka:</w:t>
            </w:r>
          </w:p>
        </w:tc>
        <w:tc>
          <w:tcPr>
            <w:tcW w:w="680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11E99DB" w14:textId="77777777" w:rsidR="00183054" w:rsidRPr="00183054" w:rsidRDefault="00183054" w:rsidP="00183054">
            <w:pPr>
              <w:spacing w:after="0" w:line="264" w:lineRule="auto"/>
              <w:jc w:val="both"/>
              <w:rPr>
                <w:rFonts w:eastAsia="Times New Roman" w:cs="Arial"/>
                <w:noProof/>
                <w:color w:val="auto"/>
                <w:sz w:val="24"/>
                <w:szCs w:val="24"/>
                <w:lang w:eastAsia="sl-SI"/>
              </w:rPr>
            </w:pPr>
            <w:r w:rsidRPr="00183054">
              <w:rPr>
                <w:rFonts w:eastAsia="Times New Roman" w:cs="Arial"/>
                <w:noProof/>
                <w:color w:val="auto"/>
                <w:sz w:val="24"/>
                <w:szCs w:val="24"/>
                <w:lang w:eastAsia="sl-SI"/>
              </w:rPr>
              <w:t>SI63283786</w:t>
            </w:r>
          </w:p>
        </w:tc>
      </w:tr>
    </w:tbl>
    <w:p w14:paraId="7F9D8B68" w14:textId="77777777" w:rsidR="00735333" w:rsidRDefault="00735333" w:rsidP="00183054">
      <w:pPr>
        <w:spacing w:after="0" w:line="264" w:lineRule="auto"/>
        <w:jc w:val="both"/>
        <w:rPr>
          <w:rFonts w:eastAsia="Times New Roman" w:cs="Arial"/>
          <w:b/>
          <w:noProof/>
          <w:color w:val="auto"/>
          <w:sz w:val="24"/>
          <w:szCs w:val="24"/>
          <w:lang w:eastAsia="sl-SI"/>
        </w:rPr>
      </w:pPr>
    </w:p>
    <w:p w14:paraId="59FA0F10" w14:textId="77777777" w:rsidR="00183054" w:rsidRPr="00735333" w:rsidRDefault="00183054" w:rsidP="00183054">
      <w:pPr>
        <w:spacing w:after="0" w:line="264" w:lineRule="auto"/>
        <w:jc w:val="both"/>
        <w:rPr>
          <w:rFonts w:eastAsia="Times New Roman" w:cs="Arial"/>
          <w:noProof/>
          <w:color w:val="auto"/>
          <w:sz w:val="24"/>
          <w:szCs w:val="24"/>
          <w:lang w:eastAsia="sl-SI"/>
        </w:rPr>
      </w:pPr>
      <w:r w:rsidRPr="00735333">
        <w:rPr>
          <w:rFonts w:eastAsia="Times New Roman" w:cs="Arial"/>
          <w:noProof/>
          <w:color w:val="auto"/>
          <w:sz w:val="24"/>
          <w:szCs w:val="24"/>
          <w:lang w:eastAsia="sl-SI"/>
        </w:rPr>
        <w:t>in</w:t>
      </w:r>
    </w:p>
    <w:p w14:paraId="6920C36F" w14:textId="77777777" w:rsidR="00183054" w:rsidRPr="00183054" w:rsidRDefault="00183054" w:rsidP="00183054">
      <w:pPr>
        <w:spacing w:after="0" w:line="264" w:lineRule="auto"/>
        <w:jc w:val="both"/>
        <w:rPr>
          <w:rFonts w:eastAsia="Times New Roman" w:cs="Arial"/>
          <w:b/>
          <w:noProof/>
          <w:color w:val="auto"/>
          <w:sz w:val="24"/>
          <w:szCs w:val="24"/>
          <w:lang w:eastAsia="sl-SI"/>
        </w:rPr>
      </w:pPr>
    </w:p>
    <w:p w14:paraId="28F6655F" w14:textId="77777777" w:rsidR="00183054" w:rsidRPr="00183054" w:rsidRDefault="00CB55C7" w:rsidP="00183054">
      <w:pPr>
        <w:spacing w:after="0" w:line="264" w:lineRule="auto"/>
        <w:jc w:val="both"/>
        <w:rPr>
          <w:rFonts w:eastAsia="Times New Roman" w:cs="Arial"/>
          <w:b/>
          <w:bCs/>
          <w:noProof/>
          <w:color w:val="auto"/>
          <w:sz w:val="24"/>
          <w:szCs w:val="24"/>
          <w:lang w:eastAsia="sl-SI"/>
        </w:rPr>
      </w:pPr>
      <w:r>
        <w:rPr>
          <w:rFonts w:eastAsia="Times New Roman" w:cs="Arial"/>
          <w:b/>
          <w:bCs/>
          <w:noProof/>
          <w:color w:val="auto"/>
          <w:sz w:val="24"/>
          <w:szCs w:val="24"/>
          <w:lang w:eastAsia="sl-SI"/>
        </w:rPr>
        <w:t>DOBAVITELJ</w:t>
      </w:r>
      <w:r w:rsidR="00183054" w:rsidRPr="00183054">
        <w:rPr>
          <w:rFonts w:eastAsia="Times New Roman" w:cs="Arial"/>
          <w:b/>
          <w:bCs/>
          <w:noProof/>
          <w:color w:val="auto"/>
          <w:sz w:val="24"/>
          <w:szCs w:val="24"/>
          <w:lang w:eastAsia="sl-SI"/>
        </w:rPr>
        <w:t>:</w:t>
      </w:r>
    </w:p>
    <w:tbl>
      <w:tblPr>
        <w:tblW w:w="9126" w:type="dxa"/>
        <w:tblInd w:w="108" w:type="dxa"/>
        <w:tblLayout w:type="fixed"/>
        <w:tblCellMar>
          <w:left w:w="10" w:type="dxa"/>
          <w:right w:w="10" w:type="dxa"/>
        </w:tblCellMar>
        <w:tblLook w:val="0000" w:firstRow="0" w:lastRow="0" w:firstColumn="0" w:lastColumn="0" w:noHBand="0" w:noVBand="0"/>
      </w:tblPr>
      <w:tblGrid>
        <w:gridCol w:w="2297"/>
        <w:gridCol w:w="6829"/>
      </w:tblGrid>
      <w:tr w:rsidR="00183054" w:rsidRPr="00183054" w14:paraId="3903CCB2" w14:textId="77777777" w:rsidTr="00183054">
        <w:tc>
          <w:tcPr>
            <w:tcW w:w="2297" w:type="dxa"/>
            <w:tcBorders>
              <w:top w:val="single" w:sz="4" w:space="0" w:color="000000"/>
              <w:left w:val="single" w:sz="4" w:space="0" w:color="000000"/>
              <w:bottom w:val="single" w:sz="4" w:space="0" w:color="000000"/>
            </w:tcBorders>
            <w:tcMar>
              <w:top w:w="0" w:type="dxa"/>
              <w:left w:w="108" w:type="dxa"/>
              <w:bottom w:w="0" w:type="dxa"/>
              <w:right w:w="108" w:type="dxa"/>
            </w:tcMar>
          </w:tcPr>
          <w:p w14:paraId="0F9BC482" w14:textId="77777777" w:rsidR="00183054" w:rsidRPr="00183054" w:rsidRDefault="00183054" w:rsidP="00183054">
            <w:pPr>
              <w:spacing w:after="0" w:line="264" w:lineRule="auto"/>
              <w:jc w:val="both"/>
              <w:rPr>
                <w:rFonts w:eastAsia="Times New Roman" w:cs="Arial"/>
                <w:noProof/>
                <w:color w:val="auto"/>
                <w:sz w:val="24"/>
                <w:szCs w:val="24"/>
                <w:lang w:eastAsia="sl-SI"/>
              </w:rPr>
            </w:pPr>
            <w:r w:rsidRPr="00183054">
              <w:rPr>
                <w:rFonts w:eastAsia="Times New Roman" w:cs="Arial"/>
                <w:noProof/>
                <w:color w:val="auto"/>
                <w:sz w:val="24"/>
                <w:szCs w:val="24"/>
                <w:lang w:eastAsia="sl-SI"/>
              </w:rPr>
              <w:t>Naziv in naslov:</w:t>
            </w:r>
          </w:p>
        </w:tc>
        <w:tc>
          <w:tcPr>
            <w:tcW w:w="6829" w:type="dxa"/>
            <w:tcBorders>
              <w:top w:val="single" w:sz="4" w:space="0" w:color="000000"/>
              <w:left w:val="single" w:sz="4" w:space="0" w:color="000000"/>
              <w:bottom w:val="single" w:sz="4" w:space="0" w:color="000000"/>
              <w:right w:val="single" w:sz="4" w:space="0" w:color="auto"/>
            </w:tcBorders>
            <w:vAlign w:val="center"/>
          </w:tcPr>
          <w:p w14:paraId="65CE5E48" w14:textId="77777777" w:rsidR="00183054" w:rsidRPr="00183054" w:rsidRDefault="00183054" w:rsidP="00183054">
            <w:pPr>
              <w:spacing w:after="0" w:line="264" w:lineRule="auto"/>
              <w:ind w:left="55"/>
              <w:rPr>
                <w:rFonts w:eastAsia="Times New Roman" w:cs="Arial"/>
                <w:b/>
                <w:noProof/>
                <w:color w:val="auto"/>
                <w:sz w:val="24"/>
                <w:szCs w:val="24"/>
                <w:lang w:eastAsia="sl-SI"/>
              </w:rPr>
            </w:pPr>
          </w:p>
        </w:tc>
      </w:tr>
      <w:tr w:rsidR="00183054" w:rsidRPr="00183054" w14:paraId="50F7ACE1" w14:textId="77777777" w:rsidTr="00183054">
        <w:tc>
          <w:tcPr>
            <w:tcW w:w="2297" w:type="dxa"/>
            <w:tcBorders>
              <w:top w:val="single" w:sz="4" w:space="0" w:color="000000"/>
              <w:left w:val="single" w:sz="4" w:space="0" w:color="000000"/>
              <w:bottom w:val="single" w:sz="4" w:space="0" w:color="000000"/>
            </w:tcBorders>
            <w:tcMar>
              <w:top w:w="0" w:type="dxa"/>
              <w:left w:w="108" w:type="dxa"/>
              <w:bottom w:w="0" w:type="dxa"/>
              <w:right w:w="108" w:type="dxa"/>
            </w:tcMar>
          </w:tcPr>
          <w:p w14:paraId="61D088A7" w14:textId="77777777" w:rsidR="00183054" w:rsidRPr="00183054" w:rsidRDefault="00183054" w:rsidP="00183054">
            <w:pPr>
              <w:spacing w:after="0" w:line="264" w:lineRule="auto"/>
              <w:jc w:val="both"/>
              <w:rPr>
                <w:rFonts w:eastAsia="Times New Roman" w:cs="Arial"/>
                <w:noProof/>
                <w:color w:val="auto"/>
                <w:sz w:val="24"/>
                <w:szCs w:val="24"/>
                <w:lang w:eastAsia="sl-SI"/>
              </w:rPr>
            </w:pPr>
            <w:r w:rsidRPr="00183054">
              <w:rPr>
                <w:rFonts w:eastAsia="Times New Roman" w:cs="Arial"/>
                <w:noProof/>
                <w:color w:val="auto"/>
                <w:sz w:val="24"/>
                <w:szCs w:val="24"/>
                <w:lang w:eastAsia="sl-SI"/>
              </w:rPr>
              <w:t>ki ga zastopa:</w:t>
            </w:r>
          </w:p>
        </w:tc>
        <w:tc>
          <w:tcPr>
            <w:tcW w:w="6829" w:type="dxa"/>
            <w:tcBorders>
              <w:top w:val="single" w:sz="4" w:space="0" w:color="000000"/>
              <w:left w:val="single" w:sz="4" w:space="0" w:color="000000"/>
              <w:bottom w:val="single" w:sz="4" w:space="0" w:color="000000"/>
              <w:right w:val="single" w:sz="4" w:space="0" w:color="auto"/>
            </w:tcBorders>
            <w:vAlign w:val="center"/>
          </w:tcPr>
          <w:p w14:paraId="18174D28" w14:textId="77777777" w:rsidR="00183054" w:rsidRPr="00183054" w:rsidRDefault="00183054" w:rsidP="00183054">
            <w:pPr>
              <w:spacing w:after="0" w:line="264" w:lineRule="auto"/>
              <w:ind w:left="55"/>
              <w:rPr>
                <w:rFonts w:eastAsia="Times New Roman" w:cs="Arial"/>
                <w:noProof/>
                <w:color w:val="auto"/>
                <w:sz w:val="24"/>
                <w:szCs w:val="24"/>
                <w:lang w:eastAsia="sl-SI"/>
              </w:rPr>
            </w:pPr>
          </w:p>
        </w:tc>
      </w:tr>
      <w:tr w:rsidR="00183054" w:rsidRPr="00183054" w14:paraId="45B6F7B5" w14:textId="77777777" w:rsidTr="00183054">
        <w:tc>
          <w:tcPr>
            <w:tcW w:w="2297" w:type="dxa"/>
            <w:tcBorders>
              <w:top w:val="single" w:sz="4" w:space="0" w:color="000000"/>
              <w:left w:val="single" w:sz="4" w:space="0" w:color="000000"/>
              <w:bottom w:val="single" w:sz="4" w:space="0" w:color="000000"/>
            </w:tcBorders>
            <w:tcMar>
              <w:top w:w="0" w:type="dxa"/>
              <w:left w:w="108" w:type="dxa"/>
              <w:bottom w:w="0" w:type="dxa"/>
              <w:right w:w="108" w:type="dxa"/>
            </w:tcMar>
          </w:tcPr>
          <w:p w14:paraId="48B01A2A" w14:textId="77777777" w:rsidR="00183054" w:rsidRPr="00183054" w:rsidRDefault="00183054" w:rsidP="00183054">
            <w:pPr>
              <w:spacing w:after="0" w:line="264" w:lineRule="auto"/>
              <w:jc w:val="both"/>
              <w:rPr>
                <w:rFonts w:eastAsia="Times New Roman" w:cs="Arial"/>
                <w:noProof/>
                <w:color w:val="auto"/>
                <w:sz w:val="24"/>
                <w:szCs w:val="24"/>
                <w:lang w:eastAsia="sl-SI"/>
              </w:rPr>
            </w:pPr>
            <w:r w:rsidRPr="00183054">
              <w:rPr>
                <w:rFonts w:eastAsia="Times New Roman" w:cs="Arial"/>
                <w:noProof/>
                <w:color w:val="auto"/>
                <w:sz w:val="24"/>
                <w:szCs w:val="24"/>
                <w:lang w:eastAsia="sl-SI"/>
              </w:rPr>
              <w:t>Matična številka:</w:t>
            </w:r>
          </w:p>
        </w:tc>
        <w:tc>
          <w:tcPr>
            <w:tcW w:w="6829" w:type="dxa"/>
            <w:tcBorders>
              <w:top w:val="single" w:sz="4" w:space="0" w:color="000000"/>
              <w:left w:val="single" w:sz="4" w:space="0" w:color="000000"/>
              <w:bottom w:val="single" w:sz="4" w:space="0" w:color="000000"/>
              <w:right w:val="single" w:sz="4" w:space="0" w:color="auto"/>
            </w:tcBorders>
            <w:vAlign w:val="center"/>
          </w:tcPr>
          <w:p w14:paraId="26E8A2B6" w14:textId="77777777" w:rsidR="00183054" w:rsidRPr="00183054" w:rsidRDefault="00183054" w:rsidP="00183054">
            <w:pPr>
              <w:spacing w:after="0" w:line="264" w:lineRule="auto"/>
              <w:ind w:left="55"/>
              <w:rPr>
                <w:rFonts w:eastAsia="Times New Roman" w:cs="Arial"/>
                <w:noProof/>
                <w:color w:val="auto"/>
                <w:sz w:val="24"/>
                <w:szCs w:val="24"/>
                <w:lang w:eastAsia="sl-SI"/>
              </w:rPr>
            </w:pPr>
          </w:p>
        </w:tc>
      </w:tr>
      <w:tr w:rsidR="00183054" w:rsidRPr="00183054" w14:paraId="44051F4D" w14:textId="77777777" w:rsidTr="00183054">
        <w:tc>
          <w:tcPr>
            <w:tcW w:w="2297" w:type="dxa"/>
            <w:tcBorders>
              <w:top w:val="single" w:sz="4" w:space="0" w:color="000000"/>
              <w:left w:val="single" w:sz="4" w:space="0" w:color="000000"/>
              <w:bottom w:val="single" w:sz="4" w:space="0" w:color="000000"/>
            </w:tcBorders>
            <w:tcMar>
              <w:top w:w="0" w:type="dxa"/>
              <w:left w:w="108" w:type="dxa"/>
              <w:bottom w:w="0" w:type="dxa"/>
              <w:right w:w="108" w:type="dxa"/>
            </w:tcMar>
          </w:tcPr>
          <w:p w14:paraId="1749C18F" w14:textId="77777777" w:rsidR="00183054" w:rsidRPr="00183054" w:rsidRDefault="00183054" w:rsidP="00183054">
            <w:pPr>
              <w:spacing w:after="0" w:line="264" w:lineRule="auto"/>
              <w:jc w:val="both"/>
              <w:rPr>
                <w:rFonts w:eastAsia="Times New Roman" w:cs="Arial"/>
                <w:noProof/>
                <w:color w:val="auto"/>
                <w:sz w:val="24"/>
                <w:szCs w:val="24"/>
                <w:lang w:eastAsia="sl-SI"/>
              </w:rPr>
            </w:pPr>
            <w:r w:rsidRPr="00183054">
              <w:rPr>
                <w:rFonts w:eastAsia="Times New Roman" w:cs="Arial"/>
                <w:noProof/>
                <w:color w:val="auto"/>
                <w:sz w:val="24"/>
                <w:szCs w:val="24"/>
                <w:lang w:eastAsia="sl-SI"/>
              </w:rPr>
              <w:t>Davčna številka:</w:t>
            </w:r>
          </w:p>
        </w:tc>
        <w:tc>
          <w:tcPr>
            <w:tcW w:w="6829" w:type="dxa"/>
            <w:tcBorders>
              <w:top w:val="single" w:sz="4" w:space="0" w:color="000000"/>
              <w:left w:val="single" w:sz="4" w:space="0" w:color="000000"/>
              <w:bottom w:val="single" w:sz="4" w:space="0" w:color="000000"/>
              <w:right w:val="single" w:sz="4" w:space="0" w:color="auto"/>
            </w:tcBorders>
            <w:vAlign w:val="center"/>
          </w:tcPr>
          <w:p w14:paraId="03934685" w14:textId="77777777" w:rsidR="00183054" w:rsidRPr="00183054" w:rsidRDefault="00183054" w:rsidP="00183054">
            <w:pPr>
              <w:spacing w:after="0" w:line="264" w:lineRule="auto"/>
              <w:ind w:left="55"/>
              <w:rPr>
                <w:rFonts w:eastAsia="Times New Roman" w:cs="Arial"/>
                <w:noProof/>
                <w:color w:val="auto"/>
                <w:sz w:val="24"/>
                <w:szCs w:val="24"/>
                <w:lang w:eastAsia="sl-SI"/>
              </w:rPr>
            </w:pPr>
          </w:p>
        </w:tc>
      </w:tr>
    </w:tbl>
    <w:p w14:paraId="138EB5A7" w14:textId="77777777" w:rsidR="007C3005" w:rsidRDefault="007C3005" w:rsidP="00183054">
      <w:pPr>
        <w:spacing w:after="0" w:line="264" w:lineRule="auto"/>
        <w:jc w:val="both"/>
        <w:rPr>
          <w:rFonts w:eastAsia="Times New Roman" w:cs="Arial"/>
          <w:color w:val="auto"/>
          <w:sz w:val="24"/>
          <w:szCs w:val="24"/>
          <w:lang w:eastAsia="sl-SI"/>
        </w:rPr>
      </w:pPr>
    </w:p>
    <w:p w14:paraId="64DB71A0" w14:textId="77777777" w:rsidR="00183054" w:rsidRDefault="00183054" w:rsidP="00183054">
      <w:pPr>
        <w:spacing w:after="0" w:line="264" w:lineRule="auto"/>
        <w:jc w:val="both"/>
        <w:rPr>
          <w:rFonts w:eastAsia="Times New Roman" w:cs="Arial"/>
          <w:color w:val="auto"/>
          <w:sz w:val="24"/>
          <w:szCs w:val="24"/>
          <w:lang w:eastAsia="sl-SI"/>
        </w:rPr>
      </w:pPr>
      <w:r w:rsidRPr="00183054">
        <w:rPr>
          <w:rFonts w:eastAsia="Times New Roman" w:cs="Arial"/>
          <w:color w:val="auto"/>
          <w:sz w:val="24"/>
          <w:szCs w:val="24"/>
          <w:lang w:eastAsia="sl-SI"/>
        </w:rPr>
        <w:t>skleneta naslednjo:</w:t>
      </w:r>
    </w:p>
    <w:p w14:paraId="51A2FC89" w14:textId="77777777" w:rsidR="00735333" w:rsidRPr="00183054" w:rsidRDefault="00735333" w:rsidP="00183054">
      <w:pPr>
        <w:spacing w:after="0" w:line="264" w:lineRule="auto"/>
        <w:jc w:val="both"/>
        <w:rPr>
          <w:rFonts w:eastAsia="Times New Roman" w:cs="Arial"/>
          <w:color w:val="auto"/>
          <w:sz w:val="24"/>
          <w:szCs w:val="24"/>
          <w:lang w:eastAsia="sl-SI"/>
        </w:rPr>
      </w:pPr>
    </w:p>
    <w:p w14:paraId="74BF05CF" w14:textId="77777777" w:rsidR="00735333" w:rsidRDefault="00735333" w:rsidP="00183054">
      <w:pPr>
        <w:spacing w:after="0" w:line="264" w:lineRule="auto"/>
        <w:ind w:left="1134" w:hanging="1134"/>
        <w:jc w:val="center"/>
        <w:rPr>
          <w:rFonts w:eastAsia="Times New Roman" w:cs="Arial"/>
          <w:b/>
          <w:color w:val="auto"/>
          <w:sz w:val="24"/>
          <w:szCs w:val="24"/>
          <w:lang w:eastAsia="sl-SI"/>
        </w:rPr>
      </w:pPr>
    </w:p>
    <w:p w14:paraId="5F4EC192" w14:textId="77777777" w:rsidR="00183054" w:rsidRPr="00183054" w:rsidRDefault="00183054" w:rsidP="00183054">
      <w:pPr>
        <w:spacing w:after="0" w:line="264" w:lineRule="auto"/>
        <w:ind w:left="1134" w:hanging="1134"/>
        <w:jc w:val="center"/>
        <w:rPr>
          <w:rFonts w:eastAsia="Times New Roman" w:cs="Arial"/>
          <w:b/>
          <w:color w:val="auto"/>
          <w:sz w:val="24"/>
          <w:szCs w:val="24"/>
          <w:lang w:eastAsia="sl-SI"/>
        </w:rPr>
      </w:pPr>
      <w:r w:rsidRPr="00183054">
        <w:rPr>
          <w:rFonts w:eastAsia="Times New Roman" w:cs="Arial"/>
          <w:b/>
          <w:color w:val="auto"/>
          <w:sz w:val="24"/>
          <w:szCs w:val="24"/>
          <w:lang w:eastAsia="sl-SI"/>
        </w:rPr>
        <w:t>P</w:t>
      </w:r>
      <w:r>
        <w:rPr>
          <w:rFonts w:eastAsia="Times New Roman" w:cs="Arial"/>
          <w:b/>
          <w:color w:val="auto"/>
          <w:sz w:val="24"/>
          <w:szCs w:val="24"/>
          <w:lang w:eastAsia="sl-SI"/>
        </w:rPr>
        <w:t>ogodbo</w:t>
      </w:r>
      <w:r w:rsidRPr="00183054">
        <w:rPr>
          <w:rFonts w:eastAsia="Times New Roman" w:cs="Arial"/>
          <w:b/>
          <w:color w:val="auto"/>
          <w:sz w:val="24"/>
          <w:szCs w:val="24"/>
          <w:lang w:eastAsia="sl-SI"/>
        </w:rPr>
        <w:t xml:space="preserve"> št.</w:t>
      </w:r>
      <w:r w:rsidRPr="00183054">
        <w:rPr>
          <w:rFonts w:cs="Arial"/>
          <w:sz w:val="24"/>
          <w:szCs w:val="24"/>
        </w:rPr>
        <w:t xml:space="preserve"> ________</w:t>
      </w:r>
      <w:r w:rsidR="007B76A4">
        <w:rPr>
          <w:rFonts w:cs="Arial"/>
          <w:sz w:val="24"/>
          <w:szCs w:val="24"/>
        </w:rPr>
        <w:t>_______________</w:t>
      </w:r>
    </w:p>
    <w:p w14:paraId="6B64E31D" w14:textId="77777777" w:rsidR="007B76A4" w:rsidRDefault="00646C24" w:rsidP="00183054">
      <w:pPr>
        <w:spacing w:after="0" w:line="264" w:lineRule="auto"/>
        <w:ind w:left="1134" w:hanging="1134"/>
        <w:jc w:val="center"/>
        <w:rPr>
          <w:rFonts w:eastAsia="Times New Roman" w:cs="Arial"/>
          <w:b/>
          <w:color w:val="auto"/>
          <w:sz w:val="24"/>
          <w:szCs w:val="24"/>
          <w:lang w:eastAsia="sl-SI"/>
        </w:rPr>
      </w:pPr>
      <w:r>
        <w:rPr>
          <w:rFonts w:eastAsia="Times New Roman" w:cs="Arial"/>
          <w:b/>
          <w:color w:val="auto"/>
          <w:sz w:val="24"/>
          <w:szCs w:val="24"/>
          <w:lang w:eastAsia="sl-SI"/>
        </w:rPr>
        <w:t>o dobavi električne energije v obdobju 2021-2023</w:t>
      </w:r>
      <w:r w:rsidR="00183054" w:rsidRPr="00183054">
        <w:rPr>
          <w:rFonts w:eastAsia="Times New Roman" w:cs="Arial"/>
          <w:b/>
          <w:color w:val="auto"/>
          <w:sz w:val="24"/>
          <w:szCs w:val="24"/>
          <w:lang w:eastAsia="sl-SI"/>
        </w:rPr>
        <w:t xml:space="preserve"> </w:t>
      </w:r>
    </w:p>
    <w:p w14:paraId="1869D104" w14:textId="77777777" w:rsidR="00646C24" w:rsidRPr="003A4CA7" w:rsidRDefault="00646C24" w:rsidP="003A4CA7">
      <w:pPr>
        <w:autoSpaceDE w:val="0"/>
        <w:autoSpaceDN w:val="0"/>
        <w:adjustRightInd w:val="0"/>
        <w:spacing w:after="0" w:line="264" w:lineRule="auto"/>
        <w:jc w:val="center"/>
        <w:rPr>
          <w:rFonts w:cs="Arial"/>
          <w:b/>
          <w:bCs/>
          <w:sz w:val="24"/>
          <w:szCs w:val="24"/>
        </w:rPr>
      </w:pPr>
    </w:p>
    <w:p w14:paraId="2E843523" w14:textId="77777777" w:rsidR="008E3FD0" w:rsidRPr="003A4CA7" w:rsidRDefault="008E3FD0" w:rsidP="003A4CA7">
      <w:pPr>
        <w:autoSpaceDE w:val="0"/>
        <w:autoSpaceDN w:val="0"/>
        <w:adjustRightInd w:val="0"/>
        <w:spacing w:after="0" w:line="264" w:lineRule="auto"/>
        <w:jc w:val="center"/>
        <w:rPr>
          <w:rFonts w:cs="Arial"/>
          <w:b/>
          <w:bCs/>
          <w:sz w:val="24"/>
          <w:szCs w:val="24"/>
        </w:rPr>
      </w:pPr>
    </w:p>
    <w:p w14:paraId="20F73969" w14:textId="77777777" w:rsidR="00646C24" w:rsidRPr="003A4CA7" w:rsidRDefault="00646C24" w:rsidP="00966F36">
      <w:pPr>
        <w:numPr>
          <w:ilvl w:val="1"/>
          <w:numId w:val="50"/>
        </w:numPr>
        <w:autoSpaceDE w:val="0"/>
        <w:autoSpaceDN w:val="0"/>
        <w:adjustRightInd w:val="0"/>
        <w:spacing w:after="0" w:line="264" w:lineRule="auto"/>
        <w:ind w:left="0" w:firstLine="0"/>
        <w:jc w:val="center"/>
        <w:rPr>
          <w:rFonts w:cs="Arial"/>
          <w:b/>
          <w:sz w:val="24"/>
          <w:szCs w:val="24"/>
        </w:rPr>
      </w:pPr>
      <w:r w:rsidRPr="003A4CA7">
        <w:rPr>
          <w:rFonts w:cs="Arial"/>
          <w:b/>
          <w:sz w:val="24"/>
          <w:szCs w:val="24"/>
        </w:rPr>
        <w:t>člen</w:t>
      </w:r>
    </w:p>
    <w:p w14:paraId="476245BD" w14:textId="77777777" w:rsidR="00646C24" w:rsidRPr="003A4CA7" w:rsidRDefault="00646C24" w:rsidP="003A4CA7">
      <w:pPr>
        <w:spacing w:after="0" w:line="264" w:lineRule="auto"/>
        <w:jc w:val="both"/>
        <w:rPr>
          <w:rFonts w:cs="Arial"/>
          <w:sz w:val="24"/>
          <w:szCs w:val="24"/>
        </w:rPr>
      </w:pPr>
    </w:p>
    <w:p w14:paraId="201A4046" w14:textId="77777777" w:rsidR="00646C24" w:rsidRPr="003A4CA7" w:rsidRDefault="00646C24" w:rsidP="003A4CA7">
      <w:pPr>
        <w:spacing w:after="0" w:line="264" w:lineRule="auto"/>
        <w:jc w:val="both"/>
        <w:rPr>
          <w:rFonts w:cs="Arial"/>
          <w:sz w:val="24"/>
          <w:szCs w:val="24"/>
        </w:rPr>
      </w:pPr>
      <w:r w:rsidRPr="003A4CA7">
        <w:rPr>
          <w:rFonts w:cs="Arial"/>
          <w:sz w:val="24"/>
          <w:szCs w:val="24"/>
        </w:rPr>
        <w:t xml:space="preserve">Pogodbeni stranki uvodoma ugotavljata, da: </w:t>
      </w:r>
    </w:p>
    <w:p w14:paraId="2A208463" w14:textId="77777777" w:rsidR="00646C24" w:rsidRPr="003A4CA7" w:rsidRDefault="00646C24" w:rsidP="00966F36">
      <w:pPr>
        <w:pStyle w:val="Odstavekseznama"/>
        <w:numPr>
          <w:ilvl w:val="0"/>
          <w:numId w:val="49"/>
        </w:numPr>
        <w:spacing w:after="0" w:line="264" w:lineRule="auto"/>
        <w:jc w:val="both"/>
        <w:rPr>
          <w:rFonts w:cs="Arial"/>
          <w:color w:val="auto"/>
          <w:sz w:val="24"/>
          <w:szCs w:val="24"/>
        </w:rPr>
      </w:pPr>
      <w:r w:rsidRPr="003A4CA7">
        <w:rPr>
          <w:rFonts w:cs="Arial"/>
          <w:color w:val="auto"/>
          <w:sz w:val="24"/>
          <w:szCs w:val="24"/>
        </w:rPr>
        <w:t>je naročnik izvedel postopek oddaje javnega naročila »Dobava električne energije v obdobju 2021-2023 z deležem iz OVE oz. SPTE«, št. naročila 403/20-267, v katerem je bilo obvestilo o javnem naročilu objavljeno na portalu javnih naročil dne _________________, št. objave ___________________, v Uradnem listu EU pa dne _______________, pod št. objave ______________;</w:t>
      </w:r>
    </w:p>
    <w:p w14:paraId="3C83A454" w14:textId="77777777" w:rsidR="00646C24" w:rsidRPr="003A4CA7" w:rsidRDefault="00646C24" w:rsidP="00966F36">
      <w:pPr>
        <w:pStyle w:val="Odstavekseznama"/>
        <w:numPr>
          <w:ilvl w:val="0"/>
          <w:numId w:val="49"/>
        </w:numPr>
        <w:spacing w:after="0" w:line="264" w:lineRule="auto"/>
        <w:jc w:val="both"/>
        <w:rPr>
          <w:rFonts w:cs="Arial"/>
          <w:color w:val="auto"/>
          <w:sz w:val="24"/>
          <w:szCs w:val="24"/>
        </w:rPr>
      </w:pPr>
      <w:r w:rsidRPr="003A4CA7">
        <w:rPr>
          <w:rFonts w:cs="Arial"/>
          <w:color w:val="auto"/>
          <w:sz w:val="24"/>
          <w:szCs w:val="24"/>
        </w:rPr>
        <w:t xml:space="preserve">je bila dobaviteljeva ponudba za dobavo najmanj </w:t>
      </w:r>
      <w:r w:rsidRPr="003A4CA7">
        <w:rPr>
          <w:rFonts w:cs="Arial"/>
          <w:sz w:val="24"/>
          <w:szCs w:val="24"/>
        </w:rPr>
        <w:t xml:space="preserve">___ </w:t>
      </w:r>
      <w:r w:rsidRPr="003A4CA7">
        <w:rPr>
          <w:rFonts w:cs="Arial"/>
          <w:color w:val="auto"/>
          <w:sz w:val="24"/>
          <w:szCs w:val="24"/>
        </w:rPr>
        <w:t xml:space="preserve">% </w:t>
      </w:r>
      <w:r w:rsidRPr="003A4CA7">
        <w:rPr>
          <w:rFonts w:cs="Arial"/>
          <w:sz w:val="24"/>
          <w:szCs w:val="24"/>
        </w:rPr>
        <w:t xml:space="preserve">električne energije, pridobljene iz </w:t>
      </w:r>
      <w:r w:rsidR="008E3FD0" w:rsidRPr="003A4CA7">
        <w:rPr>
          <w:rFonts w:cs="Arial"/>
          <w:sz w:val="24"/>
          <w:szCs w:val="24"/>
        </w:rPr>
        <w:t xml:space="preserve">obnovljivih virov (v nadaljevanju: OVE) </w:t>
      </w:r>
      <w:r w:rsidRPr="003A4CA7">
        <w:rPr>
          <w:rFonts w:cs="Arial"/>
          <w:sz w:val="24"/>
          <w:szCs w:val="24"/>
        </w:rPr>
        <w:t xml:space="preserve">in/ali </w:t>
      </w:r>
      <w:r w:rsidR="008E3FD0" w:rsidRPr="003A4CA7">
        <w:rPr>
          <w:rFonts w:cs="Arial"/>
          <w:sz w:val="24"/>
          <w:szCs w:val="24"/>
        </w:rPr>
        <w:t>soproizvodnje električne energije z visokim izkoristkom (v nadaljevanju: SPTE)</w:t>
      </w:r>
      <w:r w:rsidRPr="003A4CA7">
        <w:rPr>
          <w:rFonts w:cs="Arial"/>
          <w:sz w:val="24"/>
          <w:szCs w:val="24"/>
        </w:rPr>
        <w:t xml:space="preserve">, in najmanj ___ % </w:t>
      </w:r>
      <w:r w:rsidRPr="003A4CA7">
        <w:rPr>
          <w:rFonts w:cs="Arial"/>
          <w:color w:val="auto"/>
          <w:sz w:val="24"/>
          <w:szCs w:val="24"/>
          <w:lang w:eastAsia="zh-CN"/>
        </w:rPr>
        <w:t>električne energije iz SPTE, ki temelji na OVE</w:t>
      </w:r>
      <w:r w:rsidRPr="003A4CA7">
        <w:rPr>
          <w:rFonts w:cs="Arial"/>
          <w:color w:val="auto"/>
          <w:sz w:val="24"/>
          <w:szCs w:val="24"/>
        </w:rPr>
        <w:t>, izbrana kot najugodnejša ponudba, zaradi česar pogodbeni stranki sklepata to pogodbo;</w:t>
      </w:r>
    </w:p>
    <w:p w14:paraId="2144069B" w14:textId="77777777" w:rsidR="00646C24" w:rsidRPr="003A4CA7" w:rsidRDefault="00646C24" w:rsidP="00966F36">
      <w:pPr>
        <w:pStyle w:val="Odstavekseznama"/>
        <w:numPr>
          <w:ilvl w:val="0"/>
          <w:numId w:val="49"/>
        </w:numPr>
        <w:spacing w:after="0" w:line="264" w:lineRule="auto"/>
        <w:jc w:val="both"/>
        <w:rPr>
          <w:rFonts w:cs="Arial"/>
          <w:color w:val="auto"/>
          <w:sz w:val="24"/>
          <w:szCs w:val="24"/>
        </w:rPr>
      </w:pPr>
      <w:r w:rsidRPr="003A4CA7">
        <w:rPr>
          <w:rFonts w:cs="Arial"/>
          <w:color w:val="auto"/>
          <w:sz w:val="24"/>
          <w:szCs w:val="24"/>
        </w:rPr>
        <w:t>je sestavni del te pogodbe celotna dokumentacija v zvezi z oddajo javnega naročila št. 403/</w:t>
      </w:r>
      <w:r w:rsidR="00A50D25" w:rsidRPr="003A4CA7">
        <w:rPr>
          <w:rFonts w:cs="Arial"/>
          <w:color w:val="auto"/>
          <w:sz w:val="24"/>
          <w:szCs w:val="24"/>
        </w:rPr>
        <w:t>20-267 (v nadaljevanju: razpisna dokumentacija)</w:t>
      </w:r>
      <w:r w:rsidRPr="003A4CA7">
        <w:rPr>
          <w:rFonts w:cs="Arial"/>
          <w:color w:val="auto"/>
          <w:sz w:val="24"/>
          <w:szCs w:val="24"/>
        </w:rPr>
        <w:t>, vključno s ponudbo dobavitelja, na podlagi katere se sklepa ta pogodba.</w:t>
      </w:r>
    </w:p>
    <w:p w14:paraId="49BE24DA" w14:textId="77777777" w:rsidR="00B15131" w:rsidRPr="003A4CA7" w:rsidRDefault="00B15131" w:rsidP="003A4CA7">
      <w:pPr>
        <w:spacing w:after="0" w:line="264" w:lineRule="auto"/>
        <w:rPr>
          <w:rFonts w:cs="Arial"/>
          <w:b/>
          <w:sz w:val="24"/>
          <w:szCs w:val="24"/>
        </w:rPr>
      </w:pPr>
    </w:p>
    <w:p w14:paraId="1E98900C" w14:textId="77777777" w:rsidR="00646C24" w:rsidRPr="003A4CA7" w:rsidRDefault="00646C24" w:rsidP="00966F36">
      <w:pPr>
        <w:numPr>
          <w:ilvl w:val="1"/>
          <w:numId w:val="50"/>
        </w:numPr>
        <w:autoSpaceDE w:val="0"/>
        <w:autoSpaceDN w:val="0"/>
        <w:adjustRightInd w:val="0"/>
        <w:spacing w:after="0" w:line="264" w:lineRule="auto"/>
        <w:ind w:left="0" w:firstLine="0"/>
        <w:jc w:val="center"/>
        <w:rPr>
          <w:rFonts w:cs="Arial"/>
          <w:b/>
          <w:sz w:val="24"/>
          <w:szCs w:val="24"/>
        </w:rPr>
      </w:pPr>
      <w:r w:rsidRPr="003A4CA7">
        <w:rPr>
          <w:rFonts w:cs="Arial"/>
          <w:b/>
          <w:sz w:val="24"/>
          <w:szCs w:val="24"/>
        </w:rPr>
        <w:lastRenderedPageBreak/>
        <w:t xml:space="preserve">člen </w:t>
      </w:r>
    </w:p>
    <w:p w14:paraId="5DDACF75" w14:textId="77777777" w:rsidR="00646C24" w:rsidRPr="003A4CA7" w:rsidRDefault="00646C24" w:rsidP="003A4CA7">
      <w:pPr>
        <w:autoSpaceDE w:val="0"/>
        <w:autoSpaceDN w:val="0"/>
        <w:adjustRightInd w:val="0"/>
        <w:spacing w:after="0" w:line="264" w:lineRule="auto"/>
        <w:jc w:val="both"/>
        <w:rPr>
          <w:rFonts w:cs="Arial"/>
          <w:sz w:val="24"/>
          <w:szCs w:val="24"/>
        </w:rPr>
      </w:pPr>
    </w:p>
    <w:p w14:paraId="2E55B710" w14:textId="77777777" w:rsidR="00646C24" w:rsidRDefault="00646C24" w:rsidP="003A4CA7">
      <w:pPr>
        <w:autoSpaceDE w:val="0"/>
        <w:autoSpaceDN w:val="0"/>
        <w:adjustRightInd w:val="0"/>
        <w:spacing w:after="0" w:line="264" w:lineRule="auto"/>
        <w:jc w:val="both"/>
        <w:rPr>
          <w:rFonts w:cs="Arial"/>
          <w:sz w:val="24"/>
          <w:szCs w:val="24"/>
        </w:rPr>
      </w:pPr>
      <w:r w:rsidRPr="003A4CA7">
        <w:rPr>
          <w:rFonts w:cs="Arial"/>
          <w:sz w:val="24"/>
          <w:szCs w:val="24"/>
        </w:rPr>
        <w:t xml:space="preserve">Predmet te pogodbe sta prodaja in nakup električne energije za poslovne objekte v </w:t>
      </w:r>
      <w:r w:rsidR="00A50D25" w:rsidRPr="003A4CA7">
        <w:rPr>
          <w:rFonts w:cs="Arial"/>
          <w:sz w:val="24"/>
          <w:szCs w:val="24"/>
        </w:rPr>
        <w:t xml:space="preserve">uporabi, </w:t>
      </w:r>
      <w:r w:rsidRPr="003A4CA7">
        <w:rPr>
          <w:rFonts w:cs="Arial"/>
          <w:sz w:val="24"/>
          <w:szCs w:val="24"/>
        </w:rPr>
        <w:t xml:space="preserve">lasti </w:t>
      </w:r>
      <w:r w:rsidR="00405772" w:rsidRPr="003A4CA7">
        <w:rPr>
          <w:rFonts w:cs="Arial"/>
          <w:sz w:val="24"/>
          <w:szCs w:val="24"/>
        </w:rPr>
        <w:t>oz.</w:t>
      </w:r>
      <w:r w:rsidRPr="003A4CA7">
        <w:rPr>
          <w:rFonts w:cs="Arial"/>
          <w:sz w:val="24"/>
          <w:szCs w:val="24"/>
        </w:rPr>
        <w:t xml:space="preserve"> </w:t>
      </w:r>
      <w:r w:rsidR="00A50D25" w:rsidRPr="003A4CA7">
        <w:rPr>
          <w:rFonts w:cs="Arial"/>
          <w:sz w:val="24"/>
          <w:szCs w:val="24"/>
        </w:rPr>
        <w:t>upravljanju</w:t>
      </w:r>
      <w:r w:rsidRPr="003A4CA7">
        <w:rPr>
          <w:rFonts w:cs="Arial"/>
          <w:sz w:val="24"/>
          <w:szCs w:val="24"/>
        </w:rPr>
        <w:t xml:space="preserve"> naročnika v obdobju od 01.0</w:t>
      </w:r>
      <w:r w:rsidR="00A50D25" w:rsidRPr="003A4CA7">
        <w:rPr>
          <w:rFonts w:cs="Arial"/>
          <w:sz w:val="24"/>
          <w:szCs w:val="24"/>
        </w:rPr>
        <w:t>1.2021</w:t>
      </w:r>
      <w:r w:rsidRPr="003A4CA7">
        <w:rPr>
          <w:rFonts w:cs="Arial"/>
          <w:sz w:val="24"/>
          <w:szCs w:val="24"/>
        </w:rPr>
        <w:t xml:space="preserve"> </w:t>
      </w:r>
      <w:r w:rsidR="00405772" w:rsidRPr="003A4CA7">
        <w:rPr>
          <w:rFonts w:cs="Arial"/>
          <w:sz w:val="24"/>
          <w:szCs w:val="24"/>
        </w:rPr>
        <w:t>oz.</w:t>
      </w:r>
      <w:r w:rsidRPr="003A4CA7">
        <w:rPr>
          <w:rFonts w:cs="Arial"/>
          <w:sz w:val="24"/>
          <w:szCs w:val="24"/>
        </w:rPr>
        <w:t xml:space="preserve"> od </w:t>
      </w:r>
      <w:r w:rsidRPr="003A4CA7">
        <w:rPr>
          <w:rFonts w:cs="Arial"/>
          <w:color w:val="auto"/>
          <w:sz w:val="24"/>
          <w:szCs w:val="24"/>
        </w:rPr>
        <w:t xml:space="preserve">zaključka postopka zamenjave dobavitelja električne energije </w:t>
      </w:r>
      <w:r w:rsidRPr="003A4CA7">
        <w:rPr>
          <w:rFonts w:cs="Arial"/>
          <w:sz w:val="24"/>
          <w:szCs w:val="24"/>
        </w:rPr>
        <w:t>in bilančne skupine ali podskupine za merilna mesta</w:t>
      </w:r>
      <w:r w:rsidRPr="003A4CA7">
        <w:rPr>
          <w:rFonts w:cs="Arial"/>
          <w:color w:val="auto"/>
          <w:sz w:val="24"/>
          <w:szCs w:val="24"/>
        </w:rPr>
        <w:t xml:space="preserve"> pri SODO d.o.o. do </w:t>
      </w:r>
      <w:r w:rsidR="00A50D25" w:rsidRPr="003A4CA7">
        <w:rPr>
          <w:rFonts w:cs="Arial"/>
          <w:sz w:val="24"/>
          <w:szCs w:val="24"/>
        </w:rPr>
        <w:t>31.12.2023</w:t>
      </w:r>
      <w:r w:rsidR="0063466D">
        <w:rPr>
          <w:rFonts w:cs="Arial"/>
          <w:sz w:val="24"/>
          <w:szCs w:val="24"/>
        </w:rPr>
        <w:t xml:space="preserve">. </w:t>
      </w:r>
    </w:p>
    <w:p w14:paraId="295CA872" w14:textId="77777777" w:rsidR="0063466D" w:rsidRPr="003A4CA7" w:rsidRDefault="0063466D" w:rsidP="003A4CA7">
      <w:pPr>
        <w:autoSpaceDE w:val="0"/>
        <w:autoSpaceDN w:val="0"/>
        <w:adjustRightInd w:val="0"/>
        <w:spacing w:after="0" w:line="264" w:lineRule="auto"/>
        <w:jc w:val="both"/>
        <w:rPr>
          <w:rFonts w:cs="Arial"/>
          <w:sz w:val="24"/>
          <w:szCs w:val="24"/>
        </w:rPr>
      </w:pPr>
    </w:p>
    <w:p w14:paraId="62B6E9C4" w14:textId="77777777" w:rsidR="00646C24" w:rsidRPr="003A4CA7" w:rsidRDefault="00646C24" w:rsidP="00966F36">
      <w:pPr>
        <w:numPr>
          <w:ilvl w:val="1"/>
          <w:numId w:val="50"/>
        </w:numPr>
        <w:autoSpaceDE w:val="0"/>
        <w:autoSpaceDN w:val="0"/>
        <w:adjustRightInd w:val="0"/>
        <w:spacing w:after="0" w:line="264" w:lineRule="auto"/>
        <w:ind w:left="0" w:firstLine="0"/>
        <w:jc w:val="center"/>
        <w:rPr>
          <w:rFonts w:cs="Arial"/>
          <w:b/>
          <w:sz w:val="24"/>
          <w:szCs w:val="24"/>
        </w:rPr>
      </w:pPr>
      <w:r w:rsidRPr="003A4CA7">
        <w:rPr>
          <w:rFonts w:cs="Arial"/>
          <w:b/>
          <w:sz w:val="24"/>
          <w:szCs w:val="24"/>
        </w:rPr>
        <w:t>člen</w:t>
      </w:r>
    </w:p>
    <w:p w14:paraId="1E32E191" w14:textId="77777777" w:rsidR="00646C24" w:rsidRPr="003A4CA7" w:rsidRDefault="00646C24" w:rsidP="003A4CA7">
      <w:pPr>
        <w:autoSpaceDE w:val="0"/>
        <w:autoSpaceDN w:val="0"/>
        <w:adjustRightInd w:val="0"/>
        <w:spacing w:after="0" w:line="264" w:lineRule="auto"/>
        <w:rPr>
          <w:rFonts w:cs="Arial"/>
          <w:sz w:val="24"/>
          <w:szCs w:val="24"/>
        </w:rPr>
      </w:pPr>
    </w:p>
    <w:p w14:paraId="21043798" w14:textId="77777777" w:rsidR="00646C24" w:rsidRDefault="00646C24" w:rsidP="003A4CA7">
      <w:pPr>
        <w:autoSpaceDE w:val="0"/>
        <w:autoSpaceDN w:val="0"/>
        <w:adjustRightInd w:val="0"/>
        <w:spacing w:after="0" w:line="264" w:lineRule="auto"/>
        <w:jc w:val="both"/>
        <w:rPr>
          <w:rFonts w:cs="Arial"/>
          <w:sz w:val="24"/>
          <w:szCs w:val="24"/>
        </w:rPr>
      </w:pPr>
      <w:r w:rsidRPr="003A4CA7">
        <w:rPr>
          <w:rFonts w:cs="Arial"/>
          <w:sz w:val="24"/>
          <w:szCs w:val="24"/>
        </w:rPr>
        <w:t>Dobavitelj prodaja, naročnik pa kup</w:t>
      </w:r>
      <w:r w:rsidR="009D003A">
        <w:rPr>
          <w:rFonts w:cs="Arial"/>
          <w:sz w:val="24"/>
          <w:szCs w:val="24"/>
        </w:rPr>
        <w:t>uje</w:t>
      </w:r>
      <w:r w:rsidRPr="003A4CA7">
        <w:rPr>
          <w:rFonts w:cs="Arial"/>
          <w:sz w:val="24"/>
          <w:szCs w:val="24"/>
        </w:rPr>
        <w:t xml:space="preserve"> električno energijo na merilnih mestih:</w:t>
      </w:r>
    </w:p>
    <w:p w14:paraId="1B82AE25" w14:textId="77777777" w:rsidR="006C0727" w:rsidRPr="00F845FA" w:rsidRDefault="006C0727" w:rsidP="006C0727">
      <w:pPr>
        <w:pStyle w:val="Odstavekseznama"/>
        <w:numPr>
          <w:ilvl w:val="0"/>
          <w:numId w:val="59"/>
        </w:numPr>
        <w:spacing w:after="0"/>
        <w:jc w:val="both"/>
        <w:rPr>
          <w:rFonts w:cs="Arial"/>
          <w:color w:val="auto"/>
          <w:sz w:val="24"/>
          <w:szCs w:val="24"/>
          <w:lang w:eastAsia="zh-CN"/>
        </w:rPr>
      </w:pPr>
      <w:r>
        <w:rPr>
          <w:rFonts w:cs="Arial"/>
          <w:color w:val="auto"/>
          <w:sz w:val="24"/>
          <w:szCs w:val="24"/>
          <w:lang w:eastAsia="zh-CN"/>
        </w:rPr>
        <w:t>p</w:t>
      </w:r>
      <w:r w:rsidRPr="00F845FA">
        <w:rPr>
          <w:rFonts w:cs="Arial"/>
          <w:color w:val="auto"/>
          <w:sz w:val="24"/>
          <w:szCs w:val="24"/>
          <w:lang w:eastAsia="zh-CN"/>
        </w:rPr>
        <w:t xml:space="preserve">oslovna stavba Palača D.S.U., </w:t>
      </w:r>
      <w:proofErr w:type="spellStart"/>
      <w:r w:rsidRPr="00F845FA">
        <w:rPr>
          <w:rFonts w:cs="Arial"/>
          <w:color w:val="auto"/>
          <w:sz w:val="24"/>
          <w:szCs w:val="24"/>
          <w:lang w:eastAsia="zh-CN"/>
        </w:rPr>
        <w:t>Litostrojska</w:t>
      </w:r>
      <w:proofErr w:type="spellEnd"/>
      <w:r w:rsidRPr="00F845FA">
        <w:rPr>
          <w:rFonts w:cs="Arial"/>
          <w:color w:val="auto"/>
          <w:sz w:val="24"/>
          <w:szCs w:val="24"/>
          <w:lang w:eastAsia="zh-CN"/>
        </w:rPr>
        <w:t xml:space="preserve"> cesta 54, Ljubljana</w:t>
      </w:r>
      <w:r>
        <w:rPr>
          <w:rFonts w:cs="Arial"/>
          <w:color w:val="auto"/>
          <w:sz w:val="24"/>
          <w:szCs w:val="24"/>
          <w:lang w:eastAsia="zh-CN"/>
        </w:rPr>
        <w:t>, št. merilnega mesta: 3-401507</w:t>
      </w:r>
      <w:r w:rsidRPr="00F845FA">
        <w:rPr>
          <w:rFonts w:cs="Arial"/>
          <w:color w:val="auto"/>
          <w:sz w:val="24"/>
          <w:szCs w:val="24"/>
          <w:lang w:eastAsia="zh-CN"/>
        </w:rPr>
        <w:t xml:space="preserve">; </w:t>
      </w:r>
    </w:p>
    <w:p w14:paraId="7F5F7A9C" w14:textId="77777777" w:rsidR="006C0727" w:rsidRPr="005B2CAC" w:rsidRDefault="006C0727" w:rsidP="006C0727">
      <w:pPr>
        <w:pStyle w:val="Odstavekseznama"/>
        <w:numPr>
          <w:ilvl w:val="0"/>
          <w:numId w:val="59"/>
        </w:numPr>
        <w:spacing w:after="0"/>
        <w:jc w:val="both"/>
        <w:rPr>
          <w:rFonts w:cs="Arial"/>
          <w:color w:val="auto"/>
          <w:sz w:val="24"/>
          <w:szCs w:val="24"/>
          <w:lang w:eastAsia="zh-CN"/>
        </w:rPr>
      </w:pPr>
      <w:r>
        <w:rPr>
          <w:rFonts w:cs="Arial"/>
          <w:color w:val="auto"/>
          <w:sz w:val="24"/>
          <w:szCs w:val="24"/>
          <w:lang w:eastAsia="zh-CN"/>
        </w:rPr>
        <w:t>p</w:t>
      </w:r>
      <w:r w:rsidRPr="00F845FA">
        <w:rPr>
          <w:rFonts w:cs="Arial"/>
          <w:color w:val="auto"/>
          <w:sz w:val="24"/>
          <w:szCs w:val="24"/>
          <w:lang w:eastAsia="zh-CN"/>
        </w:rPr>
        <w:t>oslovna stav</w:t>
      </w:r>
      <w:r w:rsidRPr="005B2CAC">
        <w:rPr>
          <w:rFonts w:cs="Arial"/>
          <w:color w:val="auto"/>
          <w:sz w:val="24"/>
          <w:szCs w:val="24"/>
          <w:lang w:eastAsia="zh-CN"/>
        </w:rPr>
        <w:t>ba Smelt, Dunajska cesta 160, Ljubljana, št. merilnega mesta: 3-005664;</w:t>
      </w:r>
    </w:p>
    <w:p w14:paraId="0CEFA338" w14:textId="77777777" w:rsidR="006C0727" w:rsidRPr="005B2CAC" w:rsidRDefault="006C0727" w:rsidP="006C0727">
      <w:pPr>
        <w:pStyle w:val="Odstavekseznama"/>
        <w:numPr>
          <w:ilvl w:val="0"/>
          <w:numId w:val="59"/>
        </w:numPr>
        <w:spacing w:after="0"/>
        <w:jc w:val="both"/>
        <w:rPr>
          <w:rFonts w:cs="Arial"/>
          <w:color w:val="auto"/>
          <w:sz w:val="24"/>
          <w:szCs w:val="24"/>
          <w:lang w:eastAsia="zh-CN"/>
        </w:rPr>
      </w:pPr>
      <w:r w:rsidRPr="005B2CAC">
        <w:rPr>
          <w:rFonts w:cs="Arial"/>
          <w:color w:val="auto"/>
          <w:sz w:val="24"/>
          <w:szCs w:val="24"/>
          <w:lang w:eastAsia="zh-CN"/>
        </w:rPr>
        <w:t>poslovni objekt Dunajski kristali, Štukljeva cesta 42, Ljubljana, št. merilnega mesta: 3-8024211;</w:t>
      </w:r>
    </w:p>
    <w:p w14:paraId="60554839" w14:textId="77777777" w:rsidR="006C0727" w:rsidRPr="005B2CAC" w:rsidRDefault="006C0727" w:rsidP="006C0727">
      <w:pPr>
        <w:pStyle w:val="Odstavekseznama"/>
        <w:numPr>
          <w:ilvl w:val="0"/>
          <w:numId w:val="59"/>
        </w:numPr>
        <w:spacing w:after="0"/>
        <w:jc w:val="both"/>
        <w:rPr>
          <w:rFonts w:cs="Arial"/>
          <w:color w:val="auto"/>
          <w:sz w:val="24"/>
          <w:szCs w:val="24"/>
          <w:lang w:eastAsia="zh-CN"/>
        </w:rPr>
      </w:pPr>
      <w:r w:rsidRPr="005B2CAC">
        <w:rPr>
          <w:rFonts w:cs="Arial"/>
          <w:color w:val="auto"/>
          <w:sz w:val="24"/>
          <w:szCs w:val="24"/>
          <w:lang w:eastAsia="zh-CN"/>
        </w:rPr>
        <w:t>poslovni objekt Dunajski kristali, Štukljeva cesta 42, Ljubljana, št. merilnega mesta: 3-8024216;</w:t>
      </w:r>
    </w:p>
    <w:p w14:paraId="42C0AB57" w14:textId="77777777" w:rsidR="006C0727" w:rsidRPr="005B2CAC" w:rsidRDefault="006C0727" w:rsidP="006C0727">
      <w:pPr>
        <w:pStyle w:val="Odstavekseznama"/>
        <w:numPr>
          <w:ilvl w:val="0"/>
          <w:numId w:val="59"/>
        </w:numPr>
        <w:spacing w:after="0"/>
        <w:jc w:val="both"/>
        <w:rPr>
          <w:rFonts w:cs="Arial"/>
          <w:color w:val="auto"/>
          <w:sz w:val="24"/>
          <w:szCs w:val="24"/>
          <w:lang w:eastAsia="zh-CN"/>
        </w:rPr>
      </w:pPr>
      <w:r w:rsidRPr="005B2CAC">
        <w:rPr>
          <w:rFonts w:cs="Arial"/>
          <w:color w:val="auto"/>
          <w:sz w:val="24"/>
          <w:szCs w:val="24"/>
          <w:lang w:eastAsia="zh-CN"/>
        </w:rPr>
        <w:t>poslovni objekt Dunajski kristali, Štukljeva cesta 44, Ljubljana, št. merilnega mesta: 3-8024226;</w:t>
      </w:r>
    </w:p>
    <w:p w14:paraId="747A1360" w14:textId="77777777" w:rsidR="006C0727" w:rsidRPr="005B2CAC" w:rsidRDefault="006C0727" w:rsidP="006C0727">
      <w:pPr>
        <w:pStyle w:val="Odstavekseznama"/>
        <w:numPr>
          <w:ilvl w:val="0"/>
          <w:numId w:val="59"/>
        </w:numPr>
        <w:spacing w:after="0"/>
        <w:jc w:val="both"/>
        <w:rPr>
          <w:rFonts w:cs="Arial"/>
          <w:color w:val="auto"/>
          <w:sz w:val="24"/>
          <w:szCs w:val="24"/>
          <w:lang w:eastAsia="zh-CN"/>
        </w:rPr>
      </w:pPr>
      <w:r w:rsidRPr="005B2CAC">
        <w:rPr>
          <w:rFonts w:cs="Arial"/>
          <w:color w:val="auto"/>
          <w:sz w:val="24"/>
          <w:szCs w:val="24"/>
          <w:lang w:eastAsia="zh-CN"/>
        </w:rPr>
        <w:t>poslovni objekt Dunajski kristali, Štukljeva cesta 44, Ljubljana, št. merilnega mesta: 3-8024225;</w:t>
      </w:r>
    </w:p>
    <w:p w14:paraId="0A4643DD" w14:textId="77777777" w:rsidR="006C0727" w:rsidRPr="005B2CAC" w:rsidRDefault="006C0727" w:rsidP="006C0727">
      <w:pPr>
        <w:pStyle w:val="Odstavekseznama"/>
        <w:numPr>
          <w:ilvl w:val="0"/>
          <w:numId w:val="59"/>
        </w:numPr>
        <w:spacing w:after="0"/>
        <w:jc w:val="both"/>
        <w:rPr>
          <w:rFonts w:cs="Arial"/>
          <w:color w:val="auto"/>
          <w:sz w:val="24"/>
          <w:szCs w:val="24"/>
          <w:lang w:eastAsia="zh-CN"/>
        </w:rPr>
      </w:pPr>
      <w:r w:rsidRPr="005B2CAC">
        <w:rPr>
          <w:rFonts w:cs="Arial"/>
          <w:color w:val="auto"/>
          <w:sz w:val="24"/>
          <w:szCs w:val="24"/>
          <w:lang w:eastAsia="zh-CN"/>
        </w:rPr>
        <w:t>poslovni objekt T21, Tržaška cesta 21, Ljubljana, št. merilnega mesta: 3-322439;</w:t>
      </w:r>
    </w:p>
    <w:p w14:paraId="44A61DAC" w14:textId="77777777" w:rsidR="006C0727" w:rsidRPr="005B2CAC" w:rsidRDefault="006C0727" w:rsidP="006C0727">
      <w:pPr>
        <w:pStyle w:val="Odstavekseznama"/>
        <w:numPr>
          <w:ilvl w:val="0"/>
          <w:numId w:val="59"/>
        </w:numPr>
        <w:spacing w:after="0"/>
        <w:jc w:val="both"/>
        <w:rPr>
          <w:rFonts w:cs="Arial"/>
          <w:color w:val="auto"/>
          <w:sz w:val="24"/>
          <w:szCs w:val="24"/>
          <w:lang w:eastAsia="zh-CN"/>
        </w:rPr>
      </w:pPr>
      <w:r w:rsidRPr="005B2CAC">
        <w:rPr>
          <w:rFonts w:cs="Arial"/>
          <w:color w:val="auto"/>
          <w:sz w:val="24"/>
          <w:szCs w:val="24"/>
          <w:lang w:eastAsia="zh-CN"/>
        </w:rPr>
        <w:t>poslovni objekt T21, Tržaška cesta 21, Ljubljana, št. merilnega mesta: 3-322440;</w:t>
      </w:r>
    </w:p>
    <w:p w14:paraId="33CD25A7" w14:textId="77777777" w:rsidR="006C0727" w:rsidRPr="005B2CAC" w:rsidRDefault="006C0727" w:rsidP="006C0727">
      <w:pPr>
        <w:pStyle w:val="Odstavekseznama"/>
        <w:numPr>
          <w:ilvl w:val="0"/>
          <w:numId w:val="59"/>
        </w:numPr>
        <w:spacing w:after="0"/>
        <w:jc w:val="both"/>
        <w:rPr>
          <w:rFonts w:cs="Arial"/>
          <w:color w:val="auto"/>
          <w:sz w:val="24"/>
          <w:szCs w:val="24"/>
          <w:lang w:eastAsia="zh-CN"/>
        </w:rPr>
      </w:pPr>
      <w:r w:rsidRPr="005B2CAC">
        <w:rPr>
          <w:rFonts w:cs="Arial"/>
          <w:color w:val="auto"/>
          <w:sz w:val="24"/>
          <w:szCs w:val="24"/>
          <w:lang w:eastAsia="zh-CN"/>
        </w:rPr>
        <w:t>poslovna stavba Metalna, Zagrebška cesta 20, Maribor, št. merilnega mesta: 4-263277;</w:t>
      </w:r>
    </w:p>
    <w:p w14:paraId="602A4D29" w14:textId="77777777" w:rsidR="006C0727" w:rsidRPr="005B2CAC" w:rsidRDefault="006C0727" w:rsidP="006C0727">
      <w:pPr>
        <w:pStyle w:val="Odstavekseznama"/>
        <w:numPr>
          <w:ilvl w:val="0"/>
          <w:numId w:val="59"/>
        </w:numPr>
        <w:spacing w:after="0"/>
        <w:jc w:val="both"/>
        <w:rPr>
          <w:rFonts w:cs="Arial"/>
          <w:color w:val="auto"/>
          <w:sz w:val="24"/>
          <w:szCs w:val="24"/>
          <w:lang w:eastAsia="zh-CN"/>
        </w:rPr>
      </w:pPr>
      <w:r w:rsidRPr="005B2CAC">
        <w:rPr>
          <w:rFonts w:cs="Arial"/>
          <w:color w:val="auto"/>
          <w:sz w:val="24"/>
          <w:szCs w:val="24"/>
          <w:lang w:eastAsia="zh-CN"/>
        </w:rPr>
        <w:t>objekt Kino Partizan, Grajska ulica 5, Maribor, št. merilnega mesta: 4-13334;</w:t>
      </w:r>
    </w:p>
    <w:p w14:paraId="51DF0166" w14:textId="77777777" w:rsidR="006C0727" w:rsidRDefault="006C0727" w:rsidP="006C0727">
      <w:pPr>
        <w:pStyle w:val="Odstavekseznama"/>
        <w:numPr>
          <w:ilvl w:val="0"/>
          <w:numId w:val="59"/>
        </w:numPr>
        <w:spacing w:after="0"/>
        <w:jc w:val="both"/>
        <w:rPr>
          <w:rFonts w:cs="Arial"/>
          <w:color w:val="auto"/>
          <w:sz w:val="24"/>
          <w:szCs w:val="24"/>
          <w:lang w:eastAsia="zh-CN"/>
        </w:rPr>
      </w:pPr>
      <w:r>
        <w:rPr>
          <w:rFonts w:cs="Arial"/>
          <w:color w:val="auto"/>
          <w:sz w:val="24"/>
          <w:szCs w:val="24"/>
          <w:lang w:eastAsia="zh-CN"/>
        </w:rPr>
        <w:t>o</w:t>
      </w:r>
      <w:r w:rsidRPr="00F845FA">
        <w:rPr>
          <w:rFonts w:cs="Arial"/>
          <w:color w:val="auto"/>
          <w:sz w:val="24"/>
          <w:szCs w:val="24"/>
          <w:lang w:eastAsia="zh-CN"/>
        </w:rPr>
        <w:t>bjekt Parkirna zapornica, Poljska ulica BŠ, Maribor, št. merilnega mesta: 4-223003</w:t>
      </w:r>
      <w:r>
        <w:rPr>
          <w:rFonts w:cs="Arial"/>
          <w:color w:val="auto"/>
          <w:sz w:val="24"/>
          <w:szCs w:val="24"/>
          <w:lang w:eastAsia="zh-CN"/>
        </w:rPr>
        <w:t>.</w:t>
      </w:r>
    </w:p>
    <w:p w14:paraId="649B6E02" w14:textId="77777777" w:rsidR="006C0727" w:rsidRDefault="006C0727" w:rsidP="003A4CA7">
      <w:pPr>
        <w:spacing w:after="0" w:line="264" w:lineRule="auto"/>
        <w:jc w:val="both"/>
        <w:rPr>
          <w:rFonts w:cs="Arial"/>
          <w:color w:val="auto"/>
          <w:sz w:val="24"/>
          <w:szCs w:val="24"/>
          <w:lang w:eastAsia="zh-CN"/>
        </w:rPr>
      </w:pPr>
    </w:p>
    <w:p w14:paraId="56EACD1D" w14:textId="77777777" w:rsidR="003A4CA7" w:rsidRPr="003A4CA7" w:rsidRDefault="00A50D25" w:rsidP="003A4CA7">
      <w:pPr>
        <w:spacing w:after="0" w:line="264" w:lineRule="auto"/>
        <w:jc w:val="both"/>
        <w:rPr>
          <w:rFonts w:cs="Arial"/>
          <w:color w:val="auto"/>
          <w:sz w:val="24"/>
          <w:szCs w:val="24"/>
          <w:lang w:eastAsia="zh-CN"/>
        </w:rPr>
      </w:pPr>
      <w:r w:rsidRPr="003A4CA7">
        <w:rPr>
          <w:rFonts w:cs="Arial"/>
          <w:color w:val="auto"/>
          <w:sz w:val="24"/>
          <w:szCs w:val="24"/>
          <w:lang w:eastAsia="zh-CN"/>
        </w:rPr>
        <w:t>Naročnik si pridržuje pravico, da</w:t>
      </w:r>
      <w:r w:rsidR="003A4CA7" w:rsidRPr="003A4CA7">
        <w:rPr>
          <w:rFonts w:cs="Arial"/>
          <w:color w:val="auto"/>
          <w:sz w:val="24"/>
          <w:szCs w:val="24"/>
          <w:lang w:eastAsia="zh-CN"/>
        </w:rPr>
        <w:t>:</w:t>
      </w:r>
    </w:p>
    <w:p w14:paraId="08CBB75E" w14:textId="77777777" w:rsidR="003A4CA7" w:rsidRPr="00802A10" w:rsidRDefault="00A50D25" w:rsidP="00966F36">
      <w:pPr>
        <w:pStyle w:val="Odstavekseznama"/>
        <w:numPr>
          <w:ilvl w:val="0"/>
          <w:numId w:val="56"/>
        </w:numPr>
        <w:spacing w:after="0" w:line="264" w:lineRule="auto"/>
        <w:jc w:val="both"/>
        <w:rPr>
          <w:rFonts w:cs="Arial"/>
          <w:sz w:val="24"/>
          <w:szCs w:val="24"/>
        </w:rPr>
      </w:pPr>
      <w:r w:rsidRPr="003A4CA7">
        <w:rPr>
          <w:rFonts w:cs="Arial"/>
          <w:color w:val="auto"/>
          <w:sz w:val="24"/>
          <w:szCs w:val="24"/>
          <w:lang w:eastAsia="zh-CN"/>
        </w:rPr>
        <w:t>med izvajanjem na</w:t>
      </w:r>
      <w:r w:rsidRPr="00802A10">
        <w:rPr>
          <w:rFonts w:cs="Arial"/>
          <w:color w:val="auto"/>
          <w:sz w:val="24"/>
          <w:szCs w:val="24"/>
          <w:lang w:eastAsia="zh-CN"/>
        </w:rPr>
        <w:t>ročila zmanjša število odjemnih mest v primeru odsvojitve ali prekinitve uporabe oz. upravljanja prostorov</w:t>
      </w:r>
      <w:r w:rsidR="003A4CA7" w:rsidRPr="00802A10">
        <w:rPr>
          <w:rFonts w:cs="Arial"/>
          <w:color w:val="auto"/>
          <w:sz w:val="24"/>
          <w:szCs w:val="24"/>
          <w:lang w:eastAsia="zh-CN"/>
        </w:rPr>
        <w:t>;</w:t>
      </w:r>
      <w:r w:rsidRPr="00802A10">
        <w:rPr>
          <w:rFonts w:cs="Arial"/>
          <w:color w:val="auto"/>
          <w:sz w:val="24"/>
          <w:szCs w:val="24"/>
          <w:lang w:eastAsia="zh-CN"/>
        </w:rPr>
        <w:t xml:space="preserve"> </w:t>
      </w:r>
    </w:p>
    <w:p w14:paraId="0A463EDC" w14:textId="5D2077DC" w:rsidR="003A4CA7" w:rsidRPr="00802A10" w:rsidRDefault="00A50D25" w:rsidP="00966F36">
      <w:pPr>
        <w:pStyle w:val="Odstavekseznama"/>
        <w:numPr>
          <w:ilvl w:val="0"/>
          <w:numId w:val="56"/>
        </w:numPr>
        <w:spacing w:after="0" w:line="264" w:lineRule="auto"/>
        <w:jc w:val="both"/>
        <w:rPr>
          <w:rFonts w:cs="Arial"/>
          <w:sz w:val="24"/>
          <w:szCs w:val="24"/>
        </w:rPr>
      </w:pPr>
      <w:r w:rsidRPr="00802A10">
        <w:rPr>
          <w:rFonts w:cs="Arial"/>
          <w:color w:val="auto"/>
          <w:sz w:val="24"/>
          <w:szCs w:val="24"/>
          <w:lang w:eastAsia="zh-CN"/>
        </w:rPr>
        <w:t>opredeli dodatna odjemna mesta za dobavo električne energije, če bo v uporabo, last ali upravljanje pridobil (tudi) druge prostore, za katere dobava električne energije ne bo dogovorjena drugače</w:t>
      </w:r>
      <w:r w:rsidR="003A4CA7" w:rsidRPr="00802A10">
        <w:rPr>
          <w:rFonts w:cs="Arial"/>
          <w:color w:val="auto"/>
          <w:sz w:val="24"/>
          <w:szCs w:val="24"/>
          <w:lang w:eastAsia="zh-CN"/>
        </w:rPr>
        <w:t>;</w:t>
      </w:r>
    </w:p>
    <w:p w14:paraId="43E629C1" w14:textId="77777777" w:rsidR="00A50D25" w:rsidRPr="00802A10" w:rsidRDefault="003A4CA7" w:rsidP="00966F36">
      <w:pPr>
        <w:pStyle w:val="Odstavekseznama"/>
        <w:numPr>
          <w:ilvl w:val="0"/>
          <w:numId w:val="56"/>
        </w:numPr>
        <w:spacing w:after="0" w:line="264" w:lineRule="auto"/>
        <w:jc w:val="both"/>
        <w:rPr>
          <w:rFonts w:cs="Arial"/>
          <w:sz w:val="24"/>
          <w:szCs w:val="24"/>
        </w:rPr>
      </w:pPr>
      <w:r w:rsidRPr="00802A10">
        <w:rPr>
          <w:rFonts w:cs="Arial"/>
          <w:color w:val="auto"/>
          <w:sz w:val="24"/>
          <w:szCs w:val="24"/>
          <w:lang w:eastAsia="zh-CN"/>
        </w:rPr>
        <w:t xml:space="preserve">za poslovni objekt T21 </w:t>
      </w:r>
      <w:r w:rsidRPr="00802A10">
        <w:rPr>
          <w:rFonts w:cs="Arial"/>
          <w:color w:val="auto"/>
          <w:sz w:val="24"/>
          <w:szCs w:val="24"/>
        </w:rPr>
        <w:t>zamenjavo obstoječega dobavitelja električne energije</w:t>
      </w:r>
      <w:r w:rsidRPr="00802A10">
        <w:rPr>
          <w:rFonts w:cs="Arial"/>
          <w:color w:val="auto"/>
          <w:sz w:val="24"/>
          <w:szCs w:val="24"/>
          <w:lang w:eastAsia="zh-CN"/>
        </w:rPr>
        <w:t xml:space="preserve"> z dobaviteljem po tej pogodbi zamakne do 30.06.2021</w:t>
      </w:r>
      <w:r w:rsidR="00A50D25" w:rsidRPr="00802A10">
        <w:rPr>
          <w:rFonts w:cs="Arial"/>
          <w:color w:val="auto"/>
          <w:sz w:val="24"/>
          <w:szCs w:val="24"/>
          <w:lang w:eastAsia="zh-CN"/>
        </w:rPr>
        <w:t xml:space="preserve">. </w:t>
      </w:r>
    </w:p>
    <w:p w14:paraId="0F516B79" w14:textId="77777777" w:rsidR="00D40607" w:rsidRDefault="00D40607" w:rsidP="00D40607">
      <w:pPr>
        <w:spacing w:after="0"/>
        <w:jc w:val="both"/>
        <w:rPr>
          <w:rFonts w:cs="Arial"/>
          <w:color w:val="auto"/>
          <w:sz w:val="24"/>
          <w:szCs w:val="24"/>
          <w:lang w:eastAsia="zh-CN"/>
        </w:rPr>
      </w:pPr>
    </w:p>
    <w:p w14:paraId="17A43448" w14:textId="029AFFBB" w:rsidR="00D40607" w:rsidRPr="00D40607" w:rsidRDefault="00D40607" w:rsidP="00D40607">
      <w:pPr>
        <w:spacing w:after="0"/>
        <w:jc w:val="both"/>
        <w:rPr>
          <w:rFonts w:cs="Arial"/>
          <w:sz w:val="24"/>
          <w:szCs w:val="24"/>
        </w:rPr>
      </w:pPr>
      <w:r>
        <w:rPr>
          <w:rFonts w:cs="Arial"/>
          <w:color w:val="auto"/>
          <w:sz w:val="24"/>
          <w:szCs w:val="24"/>
          <w:lang w:eastAsia="zh-CN"/>
        </w:rPr>
        <w:t>Za dodatna odjemna mesta iz druge alineje prejšnjega odstavka dobavitelj zagotavlja dobavo električne energije po pogojih in ceni iz te pogodbe.</w:t>
      </w:r>
      <w:r w:rsidRPr="00D40607">
        <w:rPr>
          <w:rFonts w:cs="Arial"/>
          <w:color w:val="auto"/>
          <w:sz w:val="24"/>
          <w:szCs w:val="24"/>
          <w:lang w:eastAsia="zh-CN"/>
        </w:rPr>
        <w:t xml:space="preserve"> </w:t>
      </w:r>
    </w:p>
    <w:p w14:paraId="6FDCB4EA" w14:textId="77777777" w:rsidR="00802A10" w:rsidRPr="00802A10" w:rsidRDefault="00802A10" w:rsidP="00802A10">
      <w:pPr>
        <w:autoSpaceDE w:val="0"/>
        <w:autoSpaceDN w:val="0"/>
        <w:adjustRightInd w:val="0"/>
        <w:spacing w:after="0" w:line="264" w:lineRule="auto"/>
        <w:jc w:val="both"/>
        <w:rPr>
          <w:rFonts w:cs="Arial"/>
          <w:sz w:val="24"/>
          <w:szCs w:val="24"/>
        </w:rPr>
      </w:pPr>
    </w:p>
    <w:p w14:paraId="0115731E" w14:textId="77777777" w:rsidR="00802A10" w:rsidRPr="00802A10" w:rsidRDefault="00802A10" w:rsidP="00802A10">
      <w:pPr>
        <w:autoSpaceDE w:val="0"/>
        <w:autoSpaceDN w:val="0"/>
        <w:adjustRightInd w:val="0"/>
        <w:spacing w:after="0" w:line="264" w:lineRule="auto"/>
        <w:jc w:val="both"/>
        <w:rPr>
          <w:rFonts w:cs="Arial"/>
          <w:color w:val="auto"/>
          <w:sz w:val="24"/>
          <w:szCs w:val="24"/>
        </w:rPr>
      </w:pPr>
      <w:r w:rsidRPr="00802A10">
        <w:rPr>
          <w:rFonts w:cs="Arial"/>
          <w:sz w:val="24"/>
          <w:szCs w:val="24"/>
        </w:rPr>
        <w:t xml:space="preserve">O izključitvi oz. ukinitvi merilnega mesta oz. spremembi na merilnem mestu, mora naročnik dobavitelja obvestiti najkasneje v roku 8 dni od spremembe. V skladu z </w:t>
      </w:r>
      <w:r w:rsidRPr="00802A10">
        <w:rPr>
          <w:rFonts w:cs="Arial"/>
          <w:sz w:val="24"/>
          <w:szCs w:val="24"/>
        </w:rPr>
        <w:lastRenderedPageBreak/>
        <w:t>veljavnimi splošnimi pogoji za dobavo in odjem električne energije iz distribucijskega omrežja električne energije, dobavitelj prične z dobavo električne energije novim merilnim mestom s</w:t>
      </w:r>
      <w:r w:rsidRPr="00802A10">
        <w:rPr>
          <w:rFonts w:cs="Arial"/>
          <w:color w:val="auto"/>
          <w:sz w:val="24"/>
          <w:szCs w:val="24"/>
        </w:rPr>
        <w:t xml:space="preserve"> prvim dnem v mesecu, če je bila popolna zahteva za zamenjavo dobavitelja oddana sistemskemu operaterju najkasneje do 10. dne v mesecu pred pričetkom dobave.</w:t>
      </w:r>
    </w:p>
    <w:p w14:paraId="2EEDEDFD" w14:textId="77777777" w:rsidR="00802A10" w:rsidRPr="00802A10" w:rsidRDefault="00802A10" w:rsidP="00802A10">
      <w:pPr>
        <w:autoSpaceDE w:val="0"/>
        <w:autoSpaceDN w:val="0"/>
        <w:adjustRightInd w:val="0"/>
        <w:spacing w:after="0" w:line="264" w:lineRule="auto"/>
        <w:jc w:val="both"/>
        <w:rPr>
          <w:rFonts w:cs="Arial"/>
          <w:color w:val="auto"/>
          <w:sz w:val="24"/>
          <w:szCs w:val="24"/>
        </w:rPr>
      </w:pPr>
    </w:p>
    <w:p w14:paraId="78CFBD34" w14:textId="77777777" w:rsidR="00802A10" w:rsidRPr="00802A10" w:rsidRDefault="00802A10" w:rsidP="00802A10">
      <w:pPr>
        <w:autoSpaceDE w:val="0"/>
        <w:autoSpaceDN w:val="0"/>
        <w:adjustRightInd w:val="0"/>
        <w:spacing w:after="0" w:line="264" w:lineRule="auto"/>
        <w:jc w:val="both"/>
        <w:rPr>
          <w:rFonts w:cs="Arial"/>
          <w:color w:val="auto"/>
          <w:sz w:val="24"/>
          <w:szCs w:val="24"/>
        </w:rPr>
      </w:pPr>
      <w:r w:rsidRPr="00802A10">
        <w:rPr>
          <w:rFonts w:cs="Arial"/>
          <w:color w:val="auto"/>
          <w:sz w:val="24"/>
          <w:szCs w:val="24"/>
        </w:rPr>
        <w:t xml:space="preserve">V primeru statusne spremembe merilnega mesta ali spremembe lastnika oz. uporabnika  merilnega mesta, z dnem izvedbe te spremembe s strani sistemskega operaterja za pogodbeni stranki prenehajo vse pravice in obveznosti v zvezi s tem merilnim mestom. Naročnik pa mora poravnati vse finančne obveznosti, ki nastanejo do dneva prenehanja pogodbenih določil za to merilno mesto iz naslova uporabe le-tega. </w:t>
      </w:r>
    </w:p>
    <w:p w14:paraId="549A655E" w14:textId="77777777" w:rsidR="00802A10" w:rsidRPr="00802A10" w:rsidRDefault="00802A10" w:rsidP="00802A10">
      <w:pPr>
        <w:autoSpaceDE w:val="0"/>
        <w:autoSpaceDN w:val="0"/>
        <w:adjustRightInd w:val="0"/>
        <w:spacing w:after="0" w:line="264" w:lineRule="auto"/>
        <w:jc w:val="both"/>
        <w:rPr>
          <w:rFonts w:cs="Arial"/>
          <w:color w:val="auto"/>
          <w:sz w:val="24"/>
          <w:szCs w:val="24"/>
        </w:rPr>
      </w:pPr>
    </w:p>
    <w:p w14:paraId="422FB7EA" w14:textId="77777777" w:rsidR="0063466D" w:rsidRPr="00972771" w:rsidRDefault="0063466D" w:rsidP="00966F36">
      <w:pPr>
        <w:numPr>
          <w:ilvl w:val="1"/>
          <w:numId w:val="50"/>
        </w:numPr>
        <w:autoSpaceDE w:val="0"/>
        <w:autoSpaceDN w:val="0"/>
        <w:adjustRightInd w:val="0"/>
        <w:spacing w:after="0" w:line="264" w:lineRule="auto"/>
        <w:ind w:left="0" w:firstLine="0"/>
        <w:jc w:val="center"/>
        <w:rPr>
          <w:rFonts w:cs="Arial"/>
          <w:b/>
          <w:sz w:val="24"/>
          <w:szCs w:val="24"/>
        </w:rPr>
      </w:pPr>
      <w:r w:rsidRPr="00972771">
        <w:rPr>
          <w:rFonts w:cs="Arial"/>
          <w:b/>
          <w:sz w:val="24"/>
          <w:szCs w:val="24"/>
        </w:rPr>
        <w:t>člen</w:t>
      </w:r>
    </w:p>
    <w:p w14:paraId="3BAF7402" w14:textId="77777777" w:rsidR="0063466D" w:rsidRPr="00972771" w:rsidRDefault="0063466D" w:rsidP="0063466D">
      <w:pPr>
        <w:autoSpaceDE w:val="0"/>
        <w:autoSpaceDN w:val="0"/>
        <w:adjustRightInd w:val="0"/>
        <w:spacing w:after="0" w:line="264" w:lineRule="auto"/>
        <w:jc w:val="center"/>
        <w:rPr>
          <w:rFonts w:cs="Arial"/>
          <w:sz w:val="24"/>
          <w:szCs w:val="24"/>
        </w:rPr>
      </w:pPr>
    </w:p>
    <w:p w14:paraId="55024F0F" w14:textId="77777777" w:rsidR="00802A10" w:rsidRDefault="00802A10" w:rsidP="00802A10">
      <w:pPr>
        <w:spacing w:after="0" w:line="264" w:lineRule="auto"/>
        <w:jc w:val="both"/>
        <w:rPr>
          <w:rFonts w:cs="Arial"/>
          <w:sz w:val="24"/>
          <w:szCs w:val="24"/>
        </w:rPr>
      </w:pPr>
      <w:r w:rsidRPr="00802A10">
        <w:rPr>
          <w:rFonts w:cs="Arial"/>
          <w:sz w:val="24"/>
          <w:szCs w:val="24"/>
        </w:rPr>
        <w:t>Dobavitelj naročniku mesečno zagotavlja brezplačen dostop do podatkov o pretekli porabi električne energije, in sicer na način, ki naročniku omogoča elektronsko obdelavo in analizo podatkov o porabi v posameznih</w:t>
      </w:r>
      <w:r>
        <w:rPr>
          <w:rFonts w:cs="Arial"/>
          <w:sz w:val="24"/>
          <w:szCs w:val="24"/>
        </w:rPr>
        <w:t xml:space="preserve"> časovnih intervalih in obdobjih.</w:t>
      </w:r>
    </w:p>
    <w:p w14:paraId="549FE696" w14:textId="77777777" w:rsidR="00802A10" w:rsidRPr="00972771" w:rsidRDefault="00802A10" w:rsidP="00802A10">
      <w:pPr>
        <w:autoSpaceDE w:val="0"/>
        <w:autoSpaceDN w:val="0"/>
        <w:adjustRightInd w:val="0"/>
        <w:spacing w:after="0" w:line="264" w:lineRule="auto"/>
        <w:rPr>
          <w:rFonts w:cs="Arial"/>
          <w:sz w:val="24"/>
          <w:szCs w:val="24"/>
        </w:rPr>
      </w:pPr>
    </w:p>
    <w:p w14:paraId="155DF72A" w14:textId="77777777" w:rsidR="0063466D" w:rsidRDefault="00802A10" w:rsidP="0063466D">
      <w:pPr>
        <w:autoSpaceDE w:val="0"/>
        <w:autoSpaceDN w:val="0"/>
        <w:adjustRightInd w:val="0"/>
        <w:spacing w:after="0" w:line="264" w:lineRule="auto"/>
        <w:jc w:val="both"/>
        <w:rPr>
          <w:rFonts w:cs="Arial"/>
          <w:color w:val="auto"/>
          <w:sz w:val="24"/>
          <w:szCs w:val="24"/>
          <w:lang w:eastAsia="zh-CN"/>
        </w:rPr>
      </w:pPr>
      <w:r>
        <w:rPr>
          <w:rFonts w:cs="Arial"/>
          <w:sz w:val="24"/>
          <w:szCs w:val="24"/>
        </w:rPr>
        <w:t>V</w:t>
      </w:r>
      <w:r w:rsidR="0063466D" w:rsidRPr="0063466D">
        <w:rPr>
          <w:rFonts w:cs="Arial"/>
          <w:sz w:val="24"/>
          <w:szCs w:val="24"/>
        </w:rPr>
        <w:t xml:space="preserve"> roku treh mesecev po preteku koledarskega leta </w:t>
      </w:r>
      <w:r>
        <w:rPr>
          <w:rFonts w:cs="Arial"/>
          <w:sz w:val="24"/>
          <w:szCs w:val="24"/>
        </w:rPr>
        <w:t xml:space="preserve">dobavitelj </w:t>
      </w:r>
      <w:r w:rsidR="0063466D" w:rsidRPr="0063466D">
        <w:rPr>
          <w:rFonts w:cs="Arial"/>
          <w:sz w:val="24"/>
          <w:szCs w:val="24"/>
        </w:rPr>
        <w:t xml:space="preserve">na </w:t>
      </w:r>
      <w:r w:rsidR="0063466D" w:rsidRPr="0063466D">
        <w:rPr>
          <w:rFonts w:cs="Arial"/>
          <w:bCs/>
          <w:sz w:val="24"/>
          <w:szCs w:val="24"/>
        </w:rPr>
        <w:t xml:space="preserve">račun naročnika unovči ustrezno količino potrdil o izvoru električne energije, ki jih izda državni ali regionalni organ ali neodvisna organizacija, pooblaščena za izdajo teh potrdil, da izkaže </w:t>
      </w:r>
      <w:r w:rsidR="0063466D" w:rsidRPr="0063466D">
        <w:rPr>
          <w:rFonts w:cs="Arial"/>
          <w:color w:val="auto"/>
          <w:sz w:val="24"/>
          <w:szCs w:val="24"/>
        </w:rPr>
        <w:t xml:space="preserve">dobavo najmanj </w:t>
      </w:r>
      <w:r w:rsidR="0063466D" w:rsidRPr="0063466D">
        <w:rPr>
          <w:rFonts w:cs="Arial"/>
          <w:sz w:val="24"/>
          <w:szCs w:val="24"/>
        </w:rPr>
        <w:t xml:space="preserve">___ </w:t>
      </w:r>
      <w:r w:rsidR="0063466D" w:rsidRPr="0063466D">
        <w:rPr>
          <w:rFonts w:cs="Arial"/>
          <w:color w:val="auto"/>
          <w:sz w:val="24"/>
          <w:szCs w:val="24"/>
        </w:rPr>
        <w:t xml:space="preserve">% </w:t>
      </w:r>
      <w:r w:rsidR="0063466D" w:rsidRPr="0063466D">
        <w:rPr>
          <w:rFonts w:cs="Arial"/>
          <w:sz w:val="24"/>
          <w:szCs w:val="24"/>
        </w:rPr>
        <w:t xml:space="preserve">električne energije, pridobljene iz OVE in/ali SPTE, in najmanj ___ % </w:t>
      </w:r>
      <w:r w:rsidR="0063466D" w:rsidRPr="0063466D">
        <w:rPr>
          <w:rFonts w:cs="Arial"/>
          <w:color w:val="auto"/>
          <w:sz w:val="24"/>
          <w:szCs w:val="24"/>
          <w:lang w:eastAsia="zh-CN"/>
        </w:rPr>
        <w:t>električne energije iz SPTE, ki temelji na OVE.</w:t>
      </w:r>
    </w:p>
    <w:p w14:paraId="50DFC499" w14:textId="77777777" w:rsidR="0063466D" w:rsidRPr="00972771" w:rsidRDefault="0063466D" w:rsidP="0063466D">
      <w:pPr>
        <w:autoSpaceDE w:val="0"/>
        <w:autoSpaceDN w:val="0"/>
        <w:adjustRightInd w:val="0"/>
        <w:spacing w:after="0" w:line="264" w:lineRule="auto"/>
        <w:jc w:val="both"/>
        <w:rPr>
          <w:rFonts w:cs="Arial"/>
          <w:sz w:val="24"/>
          <w:szCs w:val="24"/>
        </w:rPr>
      </w:pPr>
    </w:p>
    <w:p w14:paraId="33860038" w14:textId="77777777" w:rsidR="00646C24" w:rsidRPr="00972771" w:rsidRDefault="00646C24" w:rsidP="00966F36">
      <w:pPr>
        <w:numPr>
          <w:ilvl w:val="1"/>
          <w:numId w:val="50"/>
        </w:numPr>
        <w:autoSpaceDE w:val="0"/>
        <w:autoSpaceDN w:val="0"/>
        <w:adjustRightInd w:val="0"/>
        <w:spacing w:after="0" w:line="264" w:lineRule="auto"/>
        <w:ind w:left="0" w:firstLine="0"/>
        <w:jc w:val="center"/>
        <w:rPr>
          <w:rFonts w:cs="Arial"/>
          <w:b/>
          <w:sz w:val="24"/>
          <w:szCs w:val="24"/>
        </w:rPr>
      </w:pPr>
      <w:r w:rsidRPr="00972771">
        <w:rPr>
          <w:rFonts w:cs="Arial"/>
          <w:b/>
          <w:sz w:val="24"/>
          <w:szCs w:val="24"/>
        </w:rPr>
        <w:t>člen</w:t>
      </w:r>
    </w:p>
    <w:p w14:paraId="36C327A1" w14:textId="77777777" w:rsidR="00646C24" w:rsidRPr="00972771" w:rsidRDefault="00646C24" w:rsidP="00972771">
      <w:pPr>
        <w:autoSpaceDE w:val="0"/>
        <w:autoSpaceDN w:val="0"/>
        <w:adjustRightInd w:val="0"/>
        <w:spacing w:after="0" w:line="264" w:lineRule="auto"/>
        <w:jc w:val="center"/>
        <w:rPr>
          <w:rFonts w:cs="Arial"/>
          <w:sz w:val="24"/>
          <w:szCs w:val="24"/>
        </w:rPr>
      </w:pPr>
    </w:p>
    <w:p w14:paraId="77D429AC" w14:textId="0D775700" w:rsidR="009D003A" w:rsidRPr="00972771" w:rsidRDefault="009D003A" w:rsidP="009D003A">
      <w:pPr>
        <w:autoSpaceDE w:val="0"/>
        <w:autoSpaceDN w:val="0"/>
        <w:adjustRightInd w:val="0"/>
        <w:spacing w:after="0" w:line="264" w:lineRule="auto"/>
        <w:jc w:val="both"/>
        <w:rPr>
          <w:rFonts w:cs="Arial"/>
          <w:sz w:val="24"/>
          <w:szCs w:val="24"/>
        </w:rPr>
      </w:pPr>
      <w:r w:rsidRPr="00972771">
        <w:rPr>
          <w:rFonts w:cs="Arial"/>
          <w:sz w:val="24"/>
          <w:szCs w:val="24"/>
        </w:rPr>
        <w:t xml:space="preserve">Naročnik pooblašča dobavitelja, da od </w:t>
      </w:r>
      <w:r w:rsidRPr="003A4CA7">
        <w:rPr>
          <w:rFonts w:cs="Arial"/>
          <w:sz w:val="24"/>
          <w:szCs w:val="24"/>
        </w:rPr>
        <w:t>sistemske</w:t>
      </w:r>
      <w:r>
        <w:rPr>
          <w:rFonts w:cs="Arial"/>
          <w:sz w:val="24"/>
          <w:szCs w:val="24"/>
        </w:rPr>
        <w:t>ga</w:t>
      </w:r>
      <w:r w:rsidRPr="003A4CA7">
        <w:rPr>
          <w:rFonts w:cs="Arial"/>
          <w:sz w:val="24"/>
          <w:szCs w:val="24"/>
        </w:rPr>
        <w:t xml:space="preserve"> operaterj</w:t>
      </w:r>
      <w:r>
        <w:rPr>
          <w:rFonts w:cs="Arial"/>
          <w:sz w:val="24"/>
          <w:szCs w:val="24"/>
        </w:rPr>
        <w:t>a</w:t>
      </w:r>
      <w:r w:rsidRPr="003A4CA7">
        <w:rPr>
          <w:rFonts w:cs="Arial"/>
          <w:sz w:val="24"/>
          <w:szCs w:val="24"/>
        </w:rPr>
        <w:t xml:space="preserve"> distribucijskega omrežja (v nadaljevanju: SODO</w:t>
      </w:r>
      <w:r w:rsidR="005B2CAC">
        <w:rPr>
          <w:rFonts w:cs="Arial"/>
          <w:sz w:val="24"/>
          <w:szCs w:val="24"/>
        </w:rPr>
        <w:t>,</w:t>
      </w:r>
      <w:r w:rsidRPr="003A4CA7">
        <w:rPr>
          <w:rFonts w:cs="Arial"/>
          <w:sz w:val="24"/>
          <w:szCs w:val="24"/>
        </w:rPr>
        <w:t xml:space="preserve"> d.o.o.)</w:t>
      </w:r>
      <w:r w:rsidRPr="00972771">
        <w:rPr>
          <w:rFonts w:cs="Arial"/>
          <w:sz w:val="24"/>
          <w:szCs w:val="24"/>
        </w:rPr>
        <w:t xml:space="preserve"> pridobi podatke o naročniku, merilnih mestih, navedenih v prvem odstavku 3. člena te pogodbe, in porabi električne energije za ta merilna mesta za zadnjih 12 mesecev od sklenitve te pogodbe ter omogoči dobavitelju dostop do podatkov o naročniku ter merilnih in obračunskih podatkov navedenih merilnih mest.</w:t>
      </w:r>
    </w:p>
    <w:p w14:paraId="214F91B0" w14:textId="77777777" w:rsidR="00CB55C7" w:rsidRDefault="00CB55C7" w:rsidP="00972771">
      <w:pPr>
        <w:autoSpaceDE w:val="0"/>
        <w:autoSpaceDN w:val="0"/>
        <w:adjustRightInd w:val="0"/>
        <w:spacing w:after="0" w:line="264" w:lineRule="auto"/>
        <w:jc w:val="both"/>
        <w:rPr>
          <w:rFonts w:cs="Arial"/>
          <w:sz w:val="24"/>
          <w:szCs w:val="24"/>
        </w:rPr>
      </w:pPr>
    </w:p>
    <w:p w14:paraId="0494DD7D" w14:textId="77777777" w:rsidR="00646C24" w:rsidRPr="00972771" w:rsidRDefault="00646C24" w:rsidP="00972771">
      <w:pPr>
        <w:autoSpaceDE w:val="0"/>
        <w:autoSpaceDN w:val="0"/>
        <w:adjustRightInd w:val="0"/>
        <w:spacing w:after="0" w:line="264" w:lineRule="auto"/>
        <w:jc w:val="both"/>
        <w:rPr>
          <w:rFonts w:cs="Arial"/>
          <w:sz w:val="24"/>
          <w:szCs w:val="24"/>
        </w:rPr>
      </w:pPr>
      <w:r w:rsidRPr="00972771">
        <w:rPr>
          <w:rFonts w:cs="Arial"/>
          <w:sz w:val="24"/>
          <w:szCs w:val="24"/>
        </w:rPr>
        <w:t>Naročnik pooblašča dobavitelja, da v njegovem imenu in za njegov račun, ureja in vodi postopek zamenjave dobavitelja električne energije pri</w:t>
      </w:r>
      <w:r w:rsidR="009D003A" w:rsidRPr="009D003A">
        <w:rPr>
          <w:rFonts w:cs="Arial"/>
          <w:sz w:val="24"/>
          <w:szCs w:val="24"/>
        </w:rPr>
        <w:t xml:space="preserve"> </w:t>
      </w:r>
      <w:r w:rsidR="009D003A" w:rsidRPr="003A4CA7">
        <w:rPr>
          <w:rFonts w:cs="Arial"/>
          <w:sz w:val="24"/>
          <w:szCs w:val="24"/>
        </w:rPr>
        <w:t>SODO</w:t>
      </w:r>
      <w:r w:rsidR="00B87745">
        <w:rPr>
          <w:rFonts w:cs="Arial"/>
          <w:sz w:val="24"/>
          <w:szCs w:val="24"/>
        </w:rPr>
        <w:t>,</w:t>
      </w:r>
      <w:r w:rsidR="009D003A" w:rsidRPr="003A4CA7">
        <w:rPr>
          <w:rFonts w:cs="Arial"/>
          <w:sz w:val="24"/>
          <w:szCs w:val="24"/>
        </w:rPr>
        <w:t xml:space="preserve"> d.o.o.</w:t>
      </w:r>
      <w:r w:rsidRPr="00972771">
        <w:rPr>
          <w:rFonts w:cs="Arial"/>
          <w:sz w:val="24"/>
          <w:szCs w:val="24"/>
        </w:rPr>
        <w:t xml:space="preserve"> in bilančne skupine ali podskupine za vsa merilna mesta. Naročnik pooblašča dobavitelja za izvedbo vsega potrebnega za izvajanje pogodbe o dobavi pri SODO</w:t>
      </w:r>
      <w:r w:rsidR="00B87745">
        <w:rPr>
          <w:rFonts w:cs="Arial"/>
          <w:sz w:val="24"/>
          <w:szCs w:val="24"/>
        </w:rPr>
        <w:t>,</w:t>
      </w:r>
      <w:r w:rsidRPr="00972771">
        <w:rPr>
          <w:rFonts w:cs="Arial"/>
          <w:sz w:val="24"/>
          <w:szCs w:val="24"/>
        </w:rPr>
        <w:t xml:space="preserve"> d.o.o., vključno s posredovanjem vseh podatkov, ki se nanašajo na naročnika in so navedeni v pogodbi, pripravo, izpolnitev in podpis izjav ter vse drugo, kar bi zahteval SODO</w:t>
      </w:r>
      <w:r w:rsidR="00B87745">
        <w:rPr>
          <w:rFonts w:cs="Arial"/>
          <w:sz w:val="24"/>
          <w:szCs w:val="24"/>
        </w:rPr>
        <w:t>,</w:t>
      </w:r>
      <w:r w:rsidRPr="00972771">
        <w:rPr>
          <w:rFonts w:cs="Arial"/>
          <w:sz w:val="24"/>
          <w:szCs w:val="24"/>
        </w:rPr>
        <w:t xml:space="preserve"> d.o.o. V primeru, da dobavitelj ne razpolaga z vsemi potrebnimi podatki za izvedbo menjave, se naročnik zavezuje, da jih bo posredoval dobavitelju v najkrajšem možnem času. Hkrati naročnik priznava vsa opravila dobavitelja, izvedena na podlagi tega člena, za pravno veljavna.</w:t>
      </w:r>
    </w:p>
    <w:p w14:paraId="5E01C200" w14:textId="77777777" w:rsidR="00646C24" w:rsidRPr="00972771" w:rsidRDefault="00646C24" w:rsidP="00972771">
      <w:pPr>
        <w:autoSpaceDE w:val="0"/>
        <w:autoSpaceDN w:val="0"/>
        <w:adjustRightInd w:val="0"/>
        <w:spacing w:after="0" w:line="264" w:lineRule="auto"/>
        <w:jc w:val="both"/>
        <w:rPr>
          <w:rFonts w:cs="Arial"/>
          <w:sz w:val="24"/>
          <w:szCs w:val="24"/>
        </w:rPr>
      </w:pPr>
    </w:p>
    <w:p w14:paraId="047C5FAF" w14:textId="77777777" w:rsidR="00646C24" w:rsidRPr="00972771" w:rsidRDefault="00646C24" w:rsidP="00972771">
      <w:pPr>
        <w:autoSpaceDE w:val="0"/>
        <w:autoSpaceDN w:val="0"/>
        <w:adjustRightInd w:val="0"/>
        <w:spacing w:after="0" w:line="264" w:lineRule="auto"/>
        <w:jc w:val="both"/>
        <w:rPr>
          <w:rFonts w:cs="Arial"/>
          <w:sz w:val="24"/>
          <w:szCs w:val="24"/>
        </w:rPr>
      </w:pPr>
      <w:r w:rsidRPr="00972771">
        <w:rPr>
          <w:rFonts w:cs="Arial"/>
          <w:sz w:val="24"/>
          <w:szCs w:val="24"/>
        </w:rPr>
        <w:t xml:space="preserve">Naročnik pooblašča dobavitelja, da v njegovem imenu in za njegov račun, sklene novo </w:t>
      </w:r>
      <w:r w:rsidR="00405772" w:rsidRPr="00972771">
        <w:rPr>
          <w:rFonts w:cs="Arial"/>
          <w:sz w:val="24"/>
          <w:szCs w:val="24"/>
        </w:rPr>
        <w:t>oz.</w:t>
      </w:r>
      <w:r w:rsidRPr="00972771">
        <w:rPr>
          <w:rFonts w:cs="Arial"/>
          <w:sz w:val="24"/>
          <w:szCs w:val="24"/>
        </w:rPr>
        <w:t xml:space="preserve"> spremeni trenutno veljavno pogodbo o dostopu do distribucijskega omrežja, na način, da bo naročnik za dobavljeno električno energijo prejemal enoten zbirni račun, ki bo </w:t>
      </w:r>
      <w:r w:rsidRPr="00972771">
        <w:rPr>
          <w:rFonts w:cs="Arial"/>
          <w:sz w:val="24"/>
          <w:szCs w:val="24"/>
        </w:rPr>
        <w:lastRenderedPageBreak/>
        <w:t>vključeval vrednost dobavljene električne energije in postavke opredeljene v drugem od</w:t>
      </w:r>
      <w:r w:rsidR="003A4CA7" w:rsidRPr="00972771">
        <w:rPr>
          <w:rFonts w:cs="Arial"/>
          <w:sz w:val="24"/>
          <w:szCs w:val="24"/>
        </w:rPr>
        <w:t xml:space="preserve">stavku </w:t>
      </w:r>
      <w:r w:rsidR="0041297D">
        <w:rPr>
          <w:rFonts w:cs="Arial"/>
          <w:sz w:val="24"/>
          <w:szCs w:val="24"/>
        </w:rPr>
        <w:t>6</w:t>
      </w:r>
      <w:r w:rsidRPr="00972771">
        <w:rPr>
          <w:rFonts w:cs="Arial"/>
          <w:sz w:val="24"/>
          <w:szCs w:val="24"/>
        </w:rPr>
        <w:t>. člena te pogodbe.</w:t>
      </w:r>
    </w:p>
    <w:p w14:paraId="326F5C58" w14:textId="77777777" w:rsidR="00646C24" w:rsidRPr="00972771" w:rsidRDefault="00646C24" w:rsidP="00972771">
      <w:pPr>
        <w:autoSpaceDE w:val="0"/>
        <w:autoSpaceDN w:val="0"/>
        <w:adjustRightInd w:val="0"/>
        <w:spacing w:after="0" w:line="264" w:lineRule="auto"/>
        <w:jc w:val="both"/>
        <w:rPr>
          <w:rFonts w:cs="Arial"/>
          <w:sz w:val="24"/>
          <w:szCs w:val="24"/>
        </w:rPr>
      </w:pPr>
    </w:p>
    <w:p w14:paraId="75367667" w14:textId="77777777" w:rsidR="009D003A" w:rsidRPr="003A4CA7" w:rsidRDefault="009D003A" w:rsidP="009D003A">
      <w:pPr>
        <w:autoSpaceDE w:val="0"/>
        <w:autoSpaceDN w:val="0"/>
        <w:adjustRightInd w:val="0"/>
        <w:spacing w:after="0" w:line="264" w:lineRule="auto"/>
        <w:jc w:val="both"/>
        <w:rPr>
          <w:rFonts w:cs="Arial"/>
          <w:sz w:val="24"/>
          <w:szCs w:val="24"/>
        </w:rPr>
      </w:pPr>
      <w:r w:rsidRPr="003A4CA7">
        <w:rPr>
          <w:rFonts w:cs="Arial"/>
          <w:sz w:val="24"/>
          <w:szCs w:val="24"/>
        </w:rPr>
        <w:t xml:space="preserve">Dobavitelj za </w:t>
      </w:r>
      <w:r w:rsidR="007C3005">
        <w:rPr>
          <w:rFonts w:cs="Arial"/>
          <w:sz w:val="24"/>
          <w:szCs w:val="24"/>
        </w:rPr>
        <w:t>naročnika</w:t>
      </w:r>
      <w:r w:rsidRPr="003A4CA7">
        <w:rPr>
          <w:rFonts w:cs="Arial"/>
          <w:sz w:val="24"/>
          <w:szCs w:val="24"/>
        </w:rPr>
        <w:t xml:space="preserve"> brezplačno uredi:</w:t>
      </w:r>
    </w:p>
    <w:p w14:paraId="456956D6" w14:textId="77777777" w:rsidR="009D003A" w:rsidRPr="003A4CA7" w:rsidRDefault="009D003A" w:rsidP="00966F36">
      <w:pPr>
        <w:numPr>
          <w:ilvl w:val="0"/>
          <w:numId w:val="51"/>
        </w:numPr>
        <w:autoSpaceDE w:val="0"/>
        <w:autoSpaceDN w:val="0"/>
        <w:adjustRightInd w:val="0"/>
        <w:spacing w:after="0" w:line="264" w:lineRule="auto"/>
        <w:jc w:val="both"/>
        <w:rPr>
          <w:rFonts w:cs="Arial"/>
          <w:sz w:val="24"/>
          <w:szCs w:val="24"/>
        </w:rPr>
      </w:pPr>
      <w:r w:rsidRPr="003A4CA7">
        <w:rPr>
          <w:rFonts w:cs="Arial"/>
          <w:sz w:val="24"/>
          <w:szCs w:val="24"/>
        </w:rPr>
        <w:t xml:space="preserve">izvedbo vseh postopkov za obračun uporabe omrežja in prispevkov pri </w:t>
      </w:r>
      <w:r>
        <w:rPr>
          <w:rFonts w:cs="Arial"/>
          <w:sz w:val="24"/>
          <w:szCs w:val="24"/>
        </w:rPr>
        <w:t>S</w:t>
      </w:r>
      <w:r w:rsidRPr="003A4CA7">
        <w:rPr>
          <w:rFonts w:cs="Arial"/>
          <w:sz w:val="24"/>
          <w:szCs w:val="24"/>
        </w:rPr>
        <w:t>ODO</w:t>
      </w:r>
      <w:r w:rsidR="00B87745">
        <w:rPr>
          <w:rFonts w:cs="Arial"/>
          <w:sz w:val="24"/>
          <w:szCs w:val="24"/>
        </w:rPr>
        <w:t>,</w:t>
      </w:r>
      <w:r w:rsidRPr="003A4CA7">
        <w:rPr>
          <w:rFonts w:cs="Arial"/>
          <w:sz w:val="24"/>
          <w:szCs w:val="24"/>
        </w:rPr>
        <w:t xml:space="preserve"> d.o.o.;</w:t>
      </w:r>
    </w:p>
    <w:p w14:paraId="75352EAC" w14:textId="77777777" w:rsidR="009D003A" w:rsidRPr="003A4CA7" w:rsidRDefault="009D003A" w:rsidP="00966F36">
      <w:pPr>
        <w:numPr>
          <w:ilvl w:val="0"/>
          <w:numId w:val="51"/>
        </w:numPr>
        <w:autoSpaceDE w:val="0"/>
        <w:autoSpaceDN w:val="0"/>
        <w:adjustRightInd w:val="0"/>
        <w:spacing w:after="0" w:line="264" w:lineRule="auto"/>
        <w:jc w:val="both"/>
        <w:rPr>
          <w:rFonts w:cs="Arial"/>
          <w:sz w:val="24"/>
          <w:szCs w:val="24"/>
        </w:rPr>
      </w:pPr>
      <w:r w:rsidRPr="003A4CA7">
        <w:rPr>
          <w:rFonts w:cs="Arial"/>
          <w:sz w:val="24"/>
          <w:szCs w:val="24"/>
        </w:rPr>
        <w:t>sklenitev pogodbe, na podlagi katere plačuje uporabo omrežja dobavitelj električne energije;</w:t>
      </w:r>
    </w:p>
    <w:p w14:paraId="6BA47753" w14:textId="636F28D3" w:rsidR="00374F83" w:rsidRDefault="009D003A" w:rsidP="00D40607">
      <w:pPr>
        <w:numPr>
          <w:ilvl w:val="0"/>
          <w:numId w:val="51"/>
        </w:numPr>
        <w:autoSpaceDE w:val="0"/>
        <w:autoSpaceDN w:val="0"/>
        <w:adjustRightInd w:val="0"/>
        <w:spacing w:after="0" w:line="264" w:lineRule="auto"/>
        <w:jc w:val="both"/>
        <w:rPr>
          <w:rFonts w:cs="Arial"/>
          <w:sz w:val="24"/>
          <w:szCs w:val="24"/>
        </w:rPr>
      </w:pPr>
      <w:r w:rsidRPr="003A4CA7">
        <w:rPr>
          <w:rFonts w:cs="Arial"/>
          <w:sz w:val="24"/>
          <w:szCs w:val="24"/>
        </w:rPr>
        <w:t>prijavo bilateralnih pogodb na organiziranem trgu.</w:t>
      </w:r>
    </w:p>
    <w:p w14:paraId="3A7E09B5" w14:textId="77777777" w:rsidR="00D40607" w:rsidRPr="00D40607" w:rsidRDefault="00D40607" w:rsidP="00D40607">
      <w:pPr>
        <w:autoSpaceDE w:val="0"/>
        <w:autoSpaceDN w:val="0"/>
        <w:adjustRightInd w:val="0"/>
        <w:spacing w:after="0" w:line="264" w:lineRule="auto"/>
        <w:jc w:val="both"/>
        <w:rPr>
          <w:rFonts w:cs="Arial"/>
          <w:sz w:val="24"/>
          <w:szCs w:val="24"/>
        </w:rPr>
      </w:pPr>
    </w:p>
    <w:p w14:paraId="56245493" w14:textId="77777777" w:rsidR="00646C24" w:rsidRPr="00972771" w:rsidRDefault="00646C24" w:rsidP="00966F36">
      <w:pPr>
        <w:numPr>
          <w:ilvl w:val="1"/>
          <w:numId w:val="50"/>
        </w:numPr>
        <w:autoSpaceDE w:val="0"/>
        <w:autoSpaceDN w:val="0"/>
        <w:adjustRightInd w:val="0"/>
        <w:spacing w:after="0" w:line="264" w:lineRule="auto"/>
        <w:ind w:left="0" w:firstLine="0"/>
        <w:jc w:val="center"/>
        <w:rPr>
          <w:rFonts w:cs="Arial"/>
          <w:b/>
          <w:sz w:val="24"/>
          <w:szCs w:val="24"/>
        </w:rPr>
      </w:pPr>
      <w:r w:rsidRPr="00972771">
        <w:rPr>
          <w:rFonts w:cs="Arial"/>
          <w:b/>
          <w:sz w:val="24"/>
          <w:szCs w:val="24"/>
        </w:rPr>
        <w:t>člen</w:t>
      </w:r>
    </w:p>
    <w:p w14:paraId="4ACD810A" w14:textId="77777777" w:rsidR="00646C24" w:rsidRPr="00972771" w:rsidRDefault="00646C24" w:rsidP="00972771">
      <w:pPr>
        <w:autoSpaceDE w:val="0"/>
        <w:autoSpaceDN w:val="0"/>
        <w:adjustRightInd w:val="0"/>
        <w:spacing w:after="0" w:line="264" w:lineRule="auto"/>
        <w:jc w:val="both"/>
        <w:rPr>
          <w:rFonts w:cs="Arial"/>
          <w:sz w:val="24"/>
          <w:szCs w:val="24"/>
        </w:rPr>
      </w:pPr>
    </w:p>
    <w:p w14:paraId="48DC3D37" w14:textId="77777777" w:rsidR="00646C24" w:rsidRPr="00972771" w:rsidRDefault="00646C24" w:rsidP="00972771">
      <w:pPr>
        <w:autoSpaceDE w:val="0"/>
        <w:autoSpaceDN w:val="0"/>
        <w:adjustRightInd w:val="0"/>
        <w:spacing w:after="0" w:line="264" w:lineRule="auto"/>
        <w:jc w:val="both"/>
        <w:rPr>
          <w:rFonts w:cs="Arial"/>
          <w:sz w:val="24"/>
          <w:szCs w:val="24"/>
        </w:rPr>
      </w:pPr>
      <w:r w:rsidRPr="00972771">
        <w:rPr>
          <w:rFonts w:cs="Arial"/>
          <w:sz w:val="24"/>
          <w:szCs w:val="24"/>
        </w:rPr>
        <w:t>Cene za električno energijo so fiksne ves čas trajanja te pogodbe in so razvidne iz obrazca Ponudba, ki je sestavni del te pogodbe:</w:t>
      </w:r>
    </w:p>
    <w:p w14:paraId="442545FD" w14:textId="77777777" w:rsidR="00646C24" w:rsidRPr="00972771" w:rsidRDefault="00646C24" w:rsidP="00972771">
      <w:pPr>
        <w:autoSpaceDE w:val="0"/>
        <w:autoSpaceDN w:val="0"/>
        <w:adjustRightInd w:val="0"/>
        <w:spacing w:after="0" w:line="264" w:lineRule="auto"/>
        <w:jc w:val="both"/>
        <w:rPr>
          <w:rFonts w:cs="Arial"/>
          <w:sz w:val="24"/>
          <w:szCs w:val="24"/>
        </w:rPr>
      </w:pPr>
    </w:p>
    <w:tbl>
      <w:tblPr>
        <w:tblStyle w:val="Tabelamrea"/>
        <w:tblW w:w="9067" w:type="dxa"/>
        <w:tblLook w:val="04A0" w:firstRow="1" w:lastRow="0" w:firstColumn="1" w:lastColumn="0" w:noHBand="0" w:noVBand="1"/>
      </w:tblPr>
      <w:tblGrid>
        <w:gridCol w:w="988"/>
        <w:gridCol w:w="2551"/>
        <w:gridCol w:w="5528"/>
      </w:tblGrid>
      <w:tr w:rsidR="00646C24" w:rsidRPr="00972771" w14:paraId="33BF37F7" w14:textId="77777777" w:rsidTr="00646C24">
        <w:trPr>
          <w:trHeight w:val="679"/>
        </w:trPr>
        <w:tc>
          <w:tcPr>
            <w:tcW w:w="988" w:type="dxa"/>
            <w:vAlign w:val="center"/>
          </w:tcPr>
          <w:p w14:paraId="64FAE109" w14:textId="77777777" w:rsidR="00646C24" w:rsidRPr="00972771" w:rsidRDefault="00646C24" w:rsidP="00972771">
            <w:pPr>
              <w:spacing w:after="0" w:line="264" w:lineRule="auto"/>
              <w:jc w:val="both"/>
              <w:rPr>
                <w:rFonts w:cs="Arial"/>
                <w:b/>
                <w:color w:val="auto"/>
                <w:kern w:val="3"/>
                <w:sz w:val="24"/>
                <w:szCs w:val="24"/>
                <w:lang w:eastAsia="zh-CN"/>
              </w:rPr>
            </w:pPr>
            <w:r w:rsidRPr="00972771">
              <w:rPr>
                <w:rFonts w:cs="Arial"/>
                <w:b/>
                <w:color w:val="auto"/>
                <w:kern w:val="3"/>
                <w:sz w:val="24"/>
                <w:szCs w:val="24"/>
                <w:lang w:eastAsia="zh-CN"/>
              </w:rPr>
              <w:t>Leto</w:t>
            </w:r>
          </w:p>
        </w:tc>
        <w:tc>
          <w:tcPr>
            <w:tcW w:w="2551" w:type="dxa"/>
            <w:vAlign w:val="center"/>
          </w:tcPr>
          <w:p w14:paraId="07980637" w14:textId="77777777" w:rsidR="00646C24" w:rsidRPr="00972771" w:rsidRDefault="00646C24" w:rsidP="00972771">
            <w:pPr>
              <w:spacing w:after="0" w:line="264" w:lineRule="auto"/>
              <w:jc w:val="both"/>
              <w:rPr>
                <w:rFonts w:cs="Arial"/>
                <w:b/>
                <w:color w:val="auto"/>
                <w:kern w:val="3"/>
                <w:sz w:val="24"/>
                <w:szCs w:val="24"/>
                <w:lang w:eastAsia="zh-CN"/>
              </w:rPr>
            </w:pPr>
            <w:r w:rsidRPr="00972771">
              <w:rPr>
                <w:rFonts w:cs="Arial"/>
                <w:b/>
                <w:color w:val="auto"/>
                <w:kern w:val="3"/>
                <w:sz w:val="24"/>
                <w:szCs w:val="24"/>
                <w:lang w:eastAsia="zh-CN"/>
              </w:rPr>
              <w:t>Tarifa</w:t>
            </w:r>
          </w:p>
        </w:tc>
        <w:tc>
          <w:tcPr>
            <w:tcW w:w="5528" w:type="dxa"/>
            <w:vAlign w:val="center"/>
          </w:tcPr>
          <w:p w14:paraId="6E332DB1" w14:textId="77777777" w:rsidR="00646C24" w:rsidRPr="00972771" w:rsidRDefault="00646C24" w:rsidP="00972771">
            <w:pPr>
              <w:spacing w:after="0" w:line="264" w:lineRule="auto"/>
              <w:jc w:val="center"/>
              <w:rPr>
                <w:rFonts w:cs="Arial"/>
                <w:b/>
                <w:color w:val="auto"/>
                <w:kern w:val="3"/>
                <w:sz w:val="24"/>
                <w:szCs w:val="24"/>
                <w:lang w:eastAsia="zh-CN"/>
              </w:rPr>
            </w:pPr>
            <w:r w:rsidRPr="00972771">
              <w:rPr>
                <w:rFonts w:cs="Arial"/>
                <w:b/>
                <w:color w:val="auto"/>
                <w:kern w:val="3"/>
                <w:sz w:val="24"/>
                <w:szCs w:val="24"/>
                <w:lang w:eastAsia="zh-CN"/>
              </w:rPr>
              <w:t>Cena električne energije</w:t>
            </w:r>
          </w:p>
          <w:p w14:paraId="3C6CC49B" w14:textId="77777777" w:rsidR="00646C24" w:rsidRPr="00972771" w:rsidRDefault="00646C24" w:rsidP="00972771">
            <w:pPr>
              <w:spacing w:after="0" w:line="264" w:lineRule="auto"/>
              <w:jc w:val="center"/>
              <w:rPr>
                <w:rFonts w:cs="Arial"/>
                <w:color w:val="auto"/>
                <w:kern w:val="3"/>
                <w:sz w:val="24"/>
                <w:szCs w:val="24"/>
                <w:lang w:eastAsia="zh-CN"/>
              </w:rPr>
            </w:pPr>
            <w:r w:rsidRPr="00972771">
              <w:rPr>
                <w:rFonts w:cs="Arial"/>
                <w:color w:val="auto"/>
                <w:kern w:val="3"/>
                <w:sz w:val="24"/>
                <w:szCs w:val="24"/>
                <w:lang w:eastAsia="zh-CN"/>
              </w:rPr>
              <w:t>(v EUR/kWh brez DDV, trošarin, prispevkov, nadomestil in davkov)</w:t>
            </w:r>
          </w:p>
        </w:tc>
      </w:tr>
      <w:tr w:rsidR="00646C24" w:rsidRPr="00972771" w14:paraId="658FC804" w14:textId="77777777" w:rsidTr="00646C24">
        <w:trPr>
          <w:trHeight w:val="491"/>
        </w:trPr>
        <w:tc>
          <w:tcPr>
            <w:tcW w:w="988" w:type="dxa"/>
            <w:vAlign w:val="center"/>
          </w:tcPr>
          <w:p w14:paraId="49D2C769" w14:textId="77777777" w:rsidR="00646C24" w:rsidRPr="00972771" w:rsidRDefault="00646C24" w:rsidP="00972771">
            <w:pPr>
              <w:spacing w:after="0" w:line="264" w:lineRule="auto"/>
              <w:jc w:val="both"/>
              <w:rPr>
                <w:rFonts w:cs="Arial"/>
                <w:color w:val="auto"/>
                <w:kern w:val="3"/>
                <w:sz w:val="24"/>
                <w:szCs w:val="24"/>
                <w:lang w:eastAsia="zh-CN"/>
              </w:rPr>
            </w:pPr>
            <w:r w:rsidRPr="00972771">
              <w:rPr>
                <w:rFonts w:cs="Arial"/>
                <w:color w:val="auto"/>
                <w:kern w:val="3"/>
                <w:sz w:val="24"/>
                <w:szCs w:val="24"/>
                <w:lang w:eastAsia="zh-CN"/>
              </w:rPr>
              <w:t>20</w:t>
            </w:r>
            <w:r w:rsidR="00FB53BC" w:rsidRPr="00972771">
              <w:rPr>
                <w:rFonts w:cs="Arial"/>
                <w:color w:val="auto"/>
                <w:kern w:val="3"/>
                <w:sz w:val="24"/>
                <w:szCs w:val="24"/>
                <w:lang w:eastAsia="zh-CN"/>
              </w:rPr>
              <w:t>21</w:t>
            </w:r>
          </w:p>
        </w:tc>
        <w:tc>
          <w:tcPr>
            <w:tcW w:w="2551" w:type="dxa"/>
            <w:vAlign w:val="center"/>
          </w:tcPr>
          <w:p w14:paraId="3638E854" w14:textId="77777777" w:rsidR="00646C24" w:rsidRPr="00972771" w:rsidRDefault="00646C24" w:rsidP="00972771">
            <w:pPr>
              <w:spacing w:after="0" w:line="264" w:lineRule="auto"/>
              <w:jc w:val="both"/>
              <w:rPr>
                <w:rFonts w:cs="Arial"/>
                <w:color w:val="auto"/>
                <w:kern w:val="3"/>
                <w:sz w:val="24"/>
                <w:szCs w:val="24"/>
                <w:lang w:eastAsia="zh-CN"/>
              </w:rPr>
            </w:pPr>
            <w:r w:rsidRPr="00972771">
              <w:rPr>
                <w:rFonts w:cs="Arial"/>
                <w:color w:val="auto"/>
                <w:kern w:val="3"/>
                <w:sz w:val="24"/>
                <w:szCs w:val="24"/>
                <w:lang w:eastAsia="zh-CN"/>
              </w:rPr>
              <w:t>ET (enotna tarifa)</w:t>
            </w:r>
          </w:p>
        </w:tc>
        <w:tc>
          <w:tcPr>
            <w:tcW w:w="5528" w:type="dxa"/>
            <w:vAlign w:val="center"/>
          </w:tcPr>
          <w:p w14:paraId="4035A88C" w14:textId="77777777" w:rsidR="00646C24" w:rsidRPr="00972771" w:rsidRDefault="00646C24" w:rsidP="00972771">
            <w:pPr>
              <w:spacing w:after="0" w:line="264" w:lineRule="auto"/>
              <w:jc w:val="center"/>
              <w:rPr>
                <w:rFonts w:cs="Arial"/>
                <w:color w:val="auto"/>
                <w:kern w:val="3"/>
                <w:sz w:val="24"/>
                <w:szCs w:val="24"/>
                <w:lang w:eastAsia="zh-CN"/>
              </w:rPr>
            </w:pPr>
          </w:p>
        </w:tc>
      </w:tr>
      <w:tr w:rsidR="00646C24" w:rsidRPr="00972771" w14:paraId="7F0B4FFD" w14:textId="77777777" w:rsidTr="00646C24">
        <w:trPr>
          <w:trHeight w:val="491"/>
        </w:trPr>
        <w:tc>
          <w:tcPr>
            <w:tcW w:w="988" w:type="dxa"/>
            <w:vAlign w:val="center"/>
          </w:tcPr>
          <w:p w14:paraId="57F93464" w14:textId="77777777" w:rsidR="00646C24" w:rsidRPr="00972771" w:rsidRDefault="00646C24" w:rsidP="00972771">
            <w:pPr>
              <w:spacing w:after="0" w:line="264" w:lineRule="auto"/>
              <w:jc w:val="both"/>
              <w:rPr>
                <w:rFonts w:cs="Arial"/>
                <w:color w:val="auto"/>
                <w:kern w:val="3"/>
                <w:sz w:val="24"/>
                <w:szCs w:val="24"/>
                <w:lang w:eastAsia="zh-CN"/>
              </w:rPr>
            </w:pPr>
            <w:r w:rsidRPr="00972771">
              <w:rPr>
                <w:rFonts w:cs="Arial"/>
                <w:color w:val="auto"/>
                <w:kern w:val="3"/>
                <w:sz w:val="24"/>
                <w:szCs w:val="24"/>
                <w:lang w:eastAsia="zh-CN"/>
              </w:rPr>
              <w:t>20</w:t>
            </w:r>
            <w:r w:rsidR="00FB53BC" w:rsidRPr="00972771">
              <w:rPr>
                <w:rFonts w:cs="Arial"/>
                <w:color w:val="auto"/>
                <w:kern w:val="3"/>
                <w:sz w:val="24"/>
                <w:szCs w:val="24"/>
                <w:lang w:eastAsia="zh-CN"/>
              </w:rPr>
              <w:t>22</w:t>
            </w:r>
          </w:p>
        </w:tc>
        <w:tc>
          <w:tcPr>
            <w:tcW w:w="2551" w:type="dxa"/>
            <w:vAlign w:val="center"/>
          </w:tcPr>
          <w:p w14:paraId="0E5BD299" w14:textId="77777777" w:rsidR="00646C24" w:rsidRPr="00972771" w:rsidRDefault="00646C24" w:rsidP="00972771">
            <w:pPr>
              <w:spacing w:after="0" w:line="264" w:lineRule="auto"/>
              <w:jc w:val="both"/>
              <w:rPr>
                <w:rFonts w:cs="Arial"/>
                <w:color w:val="auto"/>
                <w:kern w:val="3"/>
                <w:sz w:val="24"/>
                <w:szCs w:val="24"/>
                <w:lang w:eastAsia="zh-CN"/>
              </w:rPr>
            </w:pPr>
            <w:r w:rsidRPr="00972771">
              <w:rPr>
                <w:rFonts w:cs="Arial"/>
                <w:color w:val="auto"/>
                <w:kern w:val="3"/>
                <w:sz w:val="24"/>
                <w:szCs w:val="24"/>
                <w:lang w:eastAsia="zh-CN"/>
              </w:rPr>
              <w:t>ET (enotna tarifa)</w:t>
            </w:r>
          </w:p>
        </w:tc>
        <w:tc>
          <w:tcPr>
            <w:tcW w:w="5528" w:type="dxa"/>
            <w:vAlign w:val="center"/>
          </w:tcPr>
          <w:p w14:paraId="73AAEB21" w14:textId="77777777" w:rsidR="00646C24" w:rsidRPr="00972771" w:rsidRDefault="00646C24" w:rsidP="00972771">
            <w:pPr>
              <w:spacing w:after="0" w:line="264" w:lineRule="auto"/>
              <w:jc w:val="center"/>
              <w:rPr>
                <w:rFonts w:cs="Arial"/>
                <w:color w:val="auto"/>
                <w:kern w:val="3"/>
                <w:sz w:val="24"/>
                <w:szCs w:val="24"/>
                <w:lang w:eastAsia="zh-CN"/>
              </w:rPr>
            </w:pPr>
          </w:p>
        </w:tc>
      </w:tr>
      <w:tr w:rsidR="00646C24" w:rsidRPr="00972771" w14:paraId="446472C3" w14:textId="77777777" w:rsidTr="00646C24">
        <w:trPr>
          <w:trHeight w:val="491"/>
        </w:trPr>
        <w:tc>
          <w:tcPr>
            <w:tcW w:w="988" w:type="dxa"/>
            <w:vAlign w:val="center"/>
          </w:tcPr>
          <w:p w14:paraId="7008989D" w14:textId="77777777" w:rsidR="00646C24" w:rsidRPr="00972771" w:rsidRDefault="00646C24" w:rsidP="00972771">
            <w:pPr>
              <w:spacing w:after="0" w:line="264" w:lineRule="auto"/>
              <w:jc w:val="both"/>
              <w:rPr>
                <w:rFonts w:cs="Arial"/>
                <w:color w:val="auto"/>
                <w:kern w:val="3"/>
                <w:sz w:val="24"/>
                <w:szCs w:val="24"/>
                <w:lang w:eastAsia="zh-CN"/>
              </w:rPr>
            </w:pPr>
            <w:r w:rsidRPr="00972771">
              <w:rPr>
                <w:rFonts w:cs="Arial"/>
                <w:color w:val="auto"/>
                <w:kern w:val="3"/>
                <w:sz w:val="24"/>
                <w:szCs w:val="24"/>
                <w:lang w:eastAsia="zh-CN"/>
              </w:rPr>
              <w:t>202</w:t>
            </w:r>
            <w:r w:rsidR="00FB53BC" w:rsidRPr="00972771">
              <w:rPr>
                <w:rFonts w:cs="Arial"/>
                <w:color w:val="auto"/>
                <w:kern w:val="3"/>
                <w:sz w:val="24"/>
                <w:szCs w:val="24"/>
                <w:lang w:eastAsia="zh-CN"/>
              </w:rPr>
              <w:t>3</w:t>
            </w:r>
          </w:p>
        </w:tc>
        <w:tc>
          <w:tcPr>
            <w:tcW w:w="2551" w:type="dxa"/>
            <w:vAlign w:val="center"/>
          </w:tcPr>
          <w:p w14:paraId="14D3BB0B" w14:textId="77777777" w:rsidR="00646C24" w:rsidRPr="00972771" w:rsidRDefault="00646C24" w:rsidP="00972771">
            <w:pPr>
              <w:spacing w:after="0" w:line="264" w:lineRule="auto"/>
              <w:jc w:val="both"/>
              <w:rPr>
                <w:rFonts w:cs="Arial"/>
                <w:color w:val="auto"/>
                <w:kern w:val="3"/>
                <w:sz w:val="24"/>
                <w:szCs w:val="24"/>
                <w:lang w:eastAsia="zh-CN"/>
              </w:rPr>
            </w:pPr>
            <w:r w:rsidRPr="00972771">
              <w:rPr>
                <w:rFonts w:cs="Arial"/>
                <w:color w:val="auto"/>
                <w:kern w:val="3"/>
                <w:sz w:val="24"/>
                <w:szCs w:val="24"/>
                <w:lang w:eastAsia="zh-CN"/>
              </w:rPr>
              <w:t>ET (enotna tarifa)</w:t>
            </w:r>
          </w:p>
        </w:tc>
        <w:tc>
          <w:tcPr>
            <w:tcW w:w="5528" w:type="dxa"/>
            <w:vAlign w:val="center"/>
          </w:tcPr>
          <w:p w14:paraId="19BB6027" w14:textId="77777777" w:rsidR="00646C24" w:rsidRPr="00972771" w:rsidRDefault="00646C24" w:rsidP="00972771">
            <w:pPr>
              <w:spacing w:after="0" w:line="264" w:lineRule="auto"/>
              <w:jc w:val="center"/>
              <w:rPr>
                <w:rFonts w:cs="Arial"/>
                <w:color w:val="auto"/>
                <w:kern w:val="3"/>
                <w:sz w:val="24"/>
                <w:szCs w:val="24"/>
                <w:lang w:eastAsia="zh-CN"/>
              </w:rPr>
            </w:pPr>
          </w:p>
        </w:tc>
      </w:tr>
    </w:tbl>
    <w:p w14:paraId="5C937E53" w14:textId="77777777" w:rsidR="00646C24" w:rsidRPr="00FA0F1A" w:rsidRDefault="00646C24" w:rsidP="00FA0F1A">
      <w:pPr>
        <w:autoSpaceDE w:val="0"/>
        <w:autoSpaceDN w:val="0"/>
        <w:adjustRightInd w:val="0"/>
        <w:spacing w:after="0" w:line="264" w:lineRule="auto"/>
        <w:jc w:val="both"/>
        <w:rPr>
          <w:rFonts w:cs="Arial"/>
          <w:sz w:val="24"/>
          <w:szCs w:val="24"/>
        </w:rPr>
      </w:pPr>
    </w:p>
    <w:p w14:paraId="21622E0A" w14:textId="77777777" w:rsidR="00646C24" w:rsidRPr="00FA0F1A" w:rsidRDefault="00646C24" w:rsidP="00FA0F1A">
      <w:pPr>
        <w:autoSpaceDE w:val="0"/>
        <w:autoSpaceDN w:val="0"/>
        <w:adjustRightInd w:val="0"/>
        <w:spacing w:after="0" w:line="264" w:lineRule="auto"/>
        <w:jc w:val="both"/>
        <w:rPr>
          <w:rFonts w:cs="Arial"/>
          <w:sz w:val="24"/>
          <w:szCs w:val="24"/>
        </w:rPr>
      </w:pPr>
      <w:r w:rsidRPr="00FA0F1A">
        <w:rPr>
          <w:rFonts w:cs="Arial"/>
          <w:sz w:val="24"/>
          <w:szCs w:val="24"/>
        </w:rPr>
        <w:t>Cena električne energije po tej pogodbi je izražena v EUR/kWh in ne vsebuje:</w:t>
      </w:r>
    </w:p>
    <w:p w14:paraId="4E8D0116" w14:textId="77777777" w:rsidR="00646C24" w:rsidRPr="00FA0F1A" w:rsidRDefault="00646C24" w:rsidP="00966F36">
      <w:pPr>
        <w:pStyle w:val="Odstavekseznama"/>
        <w:numPr>
          <w:ilvl w:val="0"/>
          <w:numId w:val="52"/>
        </w:numPr>
        <w:autoSpaceDE w:val="0"/>
        <w:autoSpaceDN w:val="0"/>
        <w:adjustRightInd w:val="0"/>
        <w:spacing w:after="0" w:line="264" w:lineRule="auto"/>
        <w:jc w:val="both"/>
        <w:rPr>
          <w:rFonts w:cs="Arial"/>
          <w:sz w:val="24"/>
          <w:szCs w:val="24"/>
        </w:rPr>
      </w:pPr>
      <w:r w:rsidRPr="00FA0F1A">
        <w:rPr>
          <w:rFonts w:cs="Arial"/>
          <w:sz w:val="24"/>
          <w:szCs w:val="24"/>
        </w:rPr>
        <w:t xml:space="preserve">davka na dodano vrednost; </w:t>
      </w:r>
    </w:p>
    <w:p w14:paraId="126F7F76" w14:textId="77777777" w:rsidR="00646C24" w:rsidRPr="00FA0F1A" w:rsidRDefault="00646C24" w:rsidP="00966F36">
      <w:pPr>
        <w:pStyle w:val="Odstavekseznama"/>
        <w:numPr>
          <w:ilvl w:val="0"/>
          <w:numId w:val="52"/>
        </w:numPr>
        <w:autoSpaceDE w:val="0"/>
        <w:autoSpaceDN w:val="0"/>
        <w:adjustRightInd w:val="0"/>
        <w:spacing w:after="0" w:line="264" w:lineRule="auto"/>
        <w:jc w:val="both"/>
        <w:rPr>
          <w:rFonts w:cs="Arial"/>
          <w:sz w:val="24"/>
          <w:szCs w:val="24"/>
        </w:rPr>
      </w:pPr>
      <w:r w:rsidRPr="00FA0F1A">
        <w:rPr>
          <w:rFonts w:cs="Arial"/>
          <w:sz w:val="24"/>
          <w:szCs w:val="24"/>
        </w:rPr>
        <w:t>trošarine na električno energijo;</w:t>
      </w:r>
    </w:p>
    <w:p w14:paraId="5A799CDE" w14:textId="77777777" w:rsidR="00646C24" w:rsidRPr="00FA0F1A" w:rsidRDefault="00646C24" w:rsidP="00966F36">
      <w:pPr>
        <w:pStyle w:val="Odstavekseznama"/>
        <w:numPr>
          <w:ilvl w:val="0"/>
          <w:numId w:val="52"/>
        </w:numPr>
        <w:autoSpaceDE w:val="0"/>
        <w:autoSpaceDN w:val="0"/>
        <w:adjustRightInd w:val="0"/>
        <w:spacing w:after="0" w:line="264" w:lineRule="auto"/>
        <w:jc w:val="both"/>
        <w:rPr>
          <w:rFonts w:cs="Arial"/>
          <w:sz w:val="24"/>
          <w:szCs w:val="24"/>
        </w:rPr>
      </w:pPr>
      <w:r w:rsidRPr="00FA0F1A">
        <w:rPr>
          <w:rFonts w:cs="Arial"/>
          <w:sz w:val="24"/>
          <w:szCs w:val="24"/>
        </w:rPr>
        <w:t xml:space="preserve">prispevka </w:t>
      </w:r>
      <w:r w:rsidRPr="00FA0F1A">
        <w:rPr>
          <w:rFonts w:cs="Arial"/>
          <w:sz w:val="24"/>
          <w:szCs w:val="24"/>
          <w:lang w:val="x-none"/>
        </w:rPr>
        <w:t>za delovanje operaterja trga</w:t>
      </w:r>
      <w:r w:rsidRPr="00FA0F1A">
        <w:rPr>
          <w:rFonts w:cs="Arial"/>
          <w:sz w:val="24"/>
          <w:szCs w:val="24"/>
        </w:rPr>
        <w:t xml:space="preserve"> iz drugega odstavka 98. člena Energetskega zakonu (Uradni list RS, št. </w:t>
      </w:r>
      <w:r w:rsidR="003A4CA7" w:rsidRPr="00FA0F1A">
        <w:rPr>
          <w:rFonts w:cs="Arial"/>
          <w:sz w:val="24"/>
          <w:szCs w:val="24"/>
        </w:rPr>
        <w:t>60/19 – uradno prečiščeno besedilo in 65/20</w:t>
      </w:r>
      <w:r w:rsidRPr="00FA0F1A">
        <w:rPr>
          <w:rFonts w:cs="Arial"/>
          <w:sz w:val="24"/>
          <w:szCs w:val="24"/>
        </w:rPr>
        <w:t>; v nadaljevanju: EZ-1);</w:t>
      </w:r>
    </w:p>
    <w:p w14:paraId="0683EA09" w14:textId="77777777" w:rsidR="00646C24" w:rsidRPr="00FA0F1A" w:rsidRDefault="00646C24" w:rsidP="00966F36">
      <w:pPr>
        <w:pStyle w:val="Odstavekseznama"/>
        <w:numPr>
          <w:ilvl w:val="0"/>
          <w:numId w:val="52"/>
        </w:numPr>
        <w:autoSpaceDE w:val="0"/>
        <w:autoSpaceDN w:val="0"/>
        <w:adjustRightInd w:val="0"/>
        <w:spacing w:after="0" w:line="264" w:lineRule="auto"/>
        <w:jc w:val="both"/>
        <w:rPr>
          <w:rFonts w:cs="Arial"/>
          <w:sz w:val="24"/>
          <w:szCs w:val="24"/>
        </w:rPr>
      </w:pPr>
      <w:r w:rsidRPr="00FA0F1A">
        <w:rPr>
          <w:rFonts w:cs="Arial"/>
          <w:sz w:val="24"/>
          <w:szCs w:val="24"/>
          <w:lang w:val="x-none"/>
        </w:rPr>
        <w:t>prispevk</w:t>
      </w:r>
      <w:r w:rsidRPr="00FA0F1A">
        <w:rPr>
          <w:rFonts w:cs="Arial"/>
          <w:sz w:val="24"/>
          <w:szCs w:val="24"/>
        </w:rPr>
        <w:t>a</w:t>
      </w:r>
      <w:r w:rsidRPr="00FA0F1A">
        <w:rPr>
          <w:rFonts w:cs="Arial"/>
          <w:sz w:val="24"/>
          <w:szCs w:val="24"/>
          <w:lang w:val="x-none"/>
        </w:rPr>
        <w:t xml:space="preserve"> za energetsko učinkovitost</w:t>
      </w:r>
      <w:r w:rsidRPr="00FA0F1A">
        <w:rPr>
          <w:rFonts w:cs="Arial"/>
          <w:sz w:val="24"/>
          <w:szCs w:val="24"/>
        </w:rPr>
        <w:t xml:space="preserve"> iz prvega odstavka 317. člena EZ-1;</w:t>
      </w:r>
    </w:p>
    <w:p w14:paraId="0DB618A4" w14:textId="77777777" w:rsidR="00646C24" w:rsidRPr="00FA0F1A" w:rsidRDefault="00646C24" w:rsidP="00966F36">
      <w:pPr>
        <w:pStyle w:val="Odstavekseznama"/>
        <w:numPr>
          <w:ilvl w:val="0"/>
          <w:numId w:val="52"/>
        </w:numPr>
        <w:autoSpaceDE w:val="0"/>
        <w:autoSpaceDN w:val="0"/>
        <w:adjustRightInd w:val="0"/>
        <w:spacing w:after="0" w:line="264" w:lineRule="auto"/>
        <w:jc w:val="both"/>
        <w:rPr>
          <w:rFonts w:cs="Arial"/>
          <w:sz w:val="24"/>
          <w:szCs w:val="24"/>
        </w:rPr>
      </w:pPr>
      <w:r w:rsidRPr="00FA0F1A">
        <w:rPr>
          <w:rFonts w:cs="Arial"/>
          <w:sz w:val="24"/>
          <w:szCs w:val="24"/>
        </w:rPr>
        <w:t>prispevka za zagotavljanje podpor proizvodnji elektrike v soproizvodnji z visokim izkoristkom in iz obnovljivih virov energije iz 378. člena EZ-1;</w:t>
      </w:r>
    </w:p>
    <w:p w14:paraId="1DDBF5FD" w14:textId="77777777" w:rsidR="00646C24" w:rsidRPr="00FA0F1A" w:rsidRDefault="00646C24" w:rsidP="00966F36">
      <w:pPr>
        <w:pStyle w:val="Odstavekseznama"/>
        <w:numPr>
          <w:ilvl w:val="0"/>
          <w:numId w:val="52"/>
        </w:numPr>
        <w:autoSpaceDE w:val="0"/>
        <w:autoSpaceDN w:val="0"/>
        <w:adjustRightInd w:val="0"/>
        <w:spacing w:after="0" w:line="264" w:lineRule="auto"/>
        <w:jc w:val="both"/>
        <w:rPr>
          <w:rFonts w:cs="Arial"/>
          <w:sz w:val="24"/>
          <w:szCs w:val="24"/>
        </w:rPr>
      </w:pPr>
      <w:r w:rsidRPr="00FA0F1A">
        <w:rPr>
          <w:rFonts w:cs="Arial"/>
          <w:sz w:val="24"/>
          <w:szCs w:val="24"/>
        </w:rPr>
        <w:t>nadomestila za uporabo omrežja – omrežnine;</w:t>
      </w:r>
    </w:p>
    <w:p w14:paraId="1A78BD69" w14:textId="77777777" w:rsidR="00646C24" w:rsidRPr="00FA0F1A" w:rsidRDefault="00646C24" w:rsidP="00966F36">
      <w:pPr>
        <w:pStyle w:val="Odstavekseznama"/>
        <w:numPr>
          <w:ilvl w:val="0"/>
          <w:numId w:val="52"/>
        </w:numPr>
        <w:autoSpaceDE w:val="0"/>
        <w:autoSpaceDN w:val="0"/>
        <w:adjustRightInd w:val="0"/>
        <w:spacing w:after="0" w:line="264" w:lineRule="auto"/>
        <w:jc w:val="both"/>
        <w:rPr>
          <w:rFonts w:cs="Arial"/>
          <w:sz w:val="24"/>
          <w:szCs w:val="24"/>
        </w:rPr>
      </w:pPr>
      <w:r w:rsidRPr="00FA0F1A">
        <w:rPr>
          <w:rFonts w:cs="Arial"/>
          <w:sz w:val="24"/>
          <w:szCs w:val="24"/>
        </w:rPr>
        <w:t xml:space="preserve">morebitnih ostalih dodatkov, prispevkov ali davkov, katerih določanje je v pristojnosti državni organov in na katere dobavitelj nima vpliva ter </w:t>
      </w:r>
      <w:r w:rsidR="00972771" w:rsidRPr="00FA0F1A">
        <w:rPr>
          <w:rFonts w:cs="Arial"/>
          <w:sz w:val="24"/>
          <w:szCs w:val="24"/>
        </w:rPr>
        <w:t xml:space="preserve">jih </w:t>
      </w:r>
      <w:r w:rsidRPr="00FA0F1A">
        <w:rPr>
          <w:rFonts w:cs="Arial"/>
          <w:sz w:val="24"/>
          <w:szCs w:val="24"/>
        </w:rPr>
        <w:t>zaračunava naročniku v okviru svojih obveznosti, skladno z veljavno zakonodajo.</w:t>
      </w:r>
    </w:p>
    <w:p w14:paraId="25071819" w14:textId="77777777" w:rsidR="00646C24" w:rsidRPr="00FA0F1A" w:rsidRDefault="00646C24" w:rsidP="00FA0F1A">
      <w:pPr>
        <w:autoSpaceDE w:val="0"/>
        <w:autoSpaceDN w:val="0"/>
        <w:adjustRightInd w:val="0"/>
        <w:spacing w:after="0" w:line="264" w:lineRule="auto"/>
        <w:ind w:left="360"/>
        <w:jc w:val="both"/>
        <w:rPr>
          <w:rFonts w:cs="Arial"/>
          <w:sz w:val="24"/>
          <w:szCs w:val="24"/>
        </w:rPr>
      </w:pPr>
    </w:p>
    <w:p w14:paraId="1C343E57" w14:textId="77777777" w:rsidR="00646C24" w:rsidRPr="00FA0F1A" w:rsidRDefault="00646C24" w:rsidP="00FA0F1A">
      <w:pPr>
        <w:autoSpaceDE w:val="0"/>
        <w:autoSpaceDN w:val="0"/>
        <w:adjustRightInd w:val="0"/>
        <w:spacing w:after="0" w:line="264" w:lineRule="auto"/>
        <w:jc w:val="both"/>
        <w:rPr>
          <w:rFonts w:cs="Arial"/>
          <w:b/>
          <w:bCs/>
          <w:caps/>
          <w:color w:val="auto"/>
          <w:sz w:val="24"/>
          <w:szCs w:val="24"/>
        </w:rPr>
      </w:pPr>
      <w:r w:rsidRPr="00FA0F1A">
        <w:rPr>
          <w:rFonts w:cs="Arial"/>
          <w:sz w:val="24"/>
          <w:szCs w:val="24"/>
        </w:rPr>
        <w:t xml:space="preserve">Na ceno se obračuna vsakokrat veljavna zakonsko določena stopnja DDV in stopnja </w:t>
      </w:r>
      <w:r w:rsidR="00405772" w:rsidRPr="00FA0F1A">
        <w:rPr>
          <w:rFonts w:cs="Arial"/>
          <w:sz w:val="24"/>
          <w:szCs w:val="24"/>
        </w:rPr>
        <w:t>oz.</w:t>
      </w:r>
      <w:r w:rsidRPr="00FA0F1A">
        <w:rPr>
          <w:rFonts w:cs="Arial"/>
          <w:sz w:val="24"/>
          <w:szCs w:val="24"/>
        </w:rPr>
        <w:t xml:space="preserve"> višina </w:t>
      </w:r>
      <w:r w:rsidRPr="00FA0F1A">
        <w:rPr>
          <w:rFonts w:cs="Arial"/>
          <w:color w:val="auto"/>
          <w:kern w:val="3"/>
          <w:sz w:val="24"/>
          <w:szCs w:val="24"/>
          <w:lang w:eastAsia="zh-CN"/>
        </w:rPr>
        <w:t>trošarine, prispevkov, nadomestil in drugih davkov</w:t>
      </w:r>
      <w:r w:rsidRPr="00FA0F1A">
        <w:rPr>
          <w:rFonts w:cs="Arial"/>
          <w:sz w:val="24"/>
          <w:szCs w:val="24"/>
        </w:rPr>
        <w:t xml:space="preserve"> </w:t>
      </w:r>
      <w:r w:rsidR="00405772" w:rsidRPr="00FA0F1A">
        <w:rPr>
          <w:rFonts w:cs="Arial"/>
          <w:sz w:val="24"/>
          <w:szCs w:val="24"/>
        </w:rPr>
        <w:t>oz.</w:t>
      </w:r>
      <w:r w:rsidRPr="00FA0F1A">
        <w:rPr>
          <w:rFonts w:cs="Arial"/>
          <w:sz w:val="24"/>
          <w:szCs w:val="24"/>
        </w:rPr>
        <w:t xml:space="preserve"> dajatev iz prejšnjega odstavka.</w:t>
      </w:r>
    </w:p>
    <w:p w14:paraId="1B485F7B" w14:textId="77777777" w:rsidR="00646C24" w:rsidRPr="00FA0F1A" w:rsidRDefault="00646C24" w:rsidP="00FA0F1A">
      <w:pPr>
        <w:autoSpaceDE w:val="0"/>
        <w:autoSpaceDN w:val="0"/>
        <w:adjustRightInd w:val="0"/>
        <w:spacing w:after="0" w:line="264" w:lineRule="auto"/>
        <w:ind w:left="360"/>
        <w:jc w:val="both"/>
        <w:rPr>
          <w:rFonts w:cs="Arial"/>
          <w:sz w:val="24"/>
          <w:szCs w:val="24"/>
        </w:rPr>
      </w:pPr>
    </w:p>
    <w:p w14:paraId="4283BD49" w14:textId="77777777" w:rsidR="00646C24" w:rsidRPr="00FA0F1A" w:rsidRDefault="00646C24" w:rsidP="00FA0F1A">
      <w:pPr>
        <w:autoSpaceDE w:val="0"/>
        <w:autoSpaceDN w:val="0"/>
        <w:adjustRightInd w:val="0"/>
        <w:spacing w:after="0" w:line="264" w:lineRule="auto"/>
        <w:jc w:val="both"/>
        <w:rPr>
          <w:rFonts w:cs="Arial"/>
          <w:sz w:val="24"/>
          <w:szCs w:val="24"/>
        </w:rPr>
      </w:pPr>
      <w:r w:rsidRPr="00FA0F1A">
        <w:rPr>
          <w:rFonts w:cs="Arial"/>
          <w:sz w:val="24"/>
          <w:szCs w:val="24"/>
        </w:rPr>
        <w:t xml:space="preserve">Dobavitelj električne energije v primeru odstopanj od planirane letne porabe naročniku ne bo zaračunaval nikakršnih stroškov. Prav tako naročnik ni odškodninsko ali kakor koli </w:t>
      </w:r>
      <w:r w:rsidRPr="00FA0F1A">
        <w:rPr>
          <w:rFonts w:cs="Arial"/>
          <w:sz w:val="24"/>
          <w:szCs w:val="24"/>
        </w:rPr>
        <w:lastRenderedPageBreak/>
        <w:t xml:space="preserve">odgovoren zaradi nedoseganja v </w:t>
      </w:r>
      <w:r w:rsidR="00972771" w:rsidRPr="00FA0F1A">
        <w:rPr>
          <w:rFonts w:cs="Arial"/>
          <w:sz w:val="24"/>
          <w:szCs w:val="24"/>
        </w:rPr>
        <w:t xml:space="preserve">razpisni </w:t>
      </w:r>
      <w:r w:rsidRPr="00FA0F1A">
        <w:rPr>
          <w:rFonts w:cs="Arial"/>
          <w:sz w:val="24"/>
          <w:szCs w:val="24"/>
        </w:rPr>
        <w:t xml:space="preserve">dokumentaciji navedene predvidene količine električne energije. </w:t>
      </w:r>
    </w:p>
    <w:p w14:paraId="53017DEC" w14:textId="77777777" w:rsidR="00646C24" w:rsidRPr="00FA0F1A" w:rsidRDefault="00646C24" w:rsidP="00FA0F1A">
      <w:pPr>
        <w:autoSpaceDE w:val="0"/>
        <w:autoSpaceDN w:val="0"/>
        <w:adjustRightInd w:val="0"/>
        <w:spacing w:after="0" w:line="264" w:lineRule="auto"/>
        <w:jc w:val="both"/>
        <w:rPr>
          <w:rFonts w:cs="Arial"/>
          <w:sz w:val="24"/>
          <w:szCs w:val="24"/>
        </w:rPr>
      </w:pPr>
    </w:p>
    <w:p w14:paraId="7B48AFDB" w14:textId="044B8304" w:rsidR="00646C24" w:rsidRPr="00FA0F1A" w:rsidRDefault="00646C24" w:rsidP="00FA0F1A">
      <w:pPr>
        <w:autoSpaceDE w:val="0"/>
        <w:autoSpaceDN w:val="0"/>
        <w:adjustRightInd w:val="0"/>
        <w:spacing w:after="0" w:line="264" w:lineRule="auto"/>
        <w:jc w:val="both"/>
        <w:rPr>
          <w:rFonts w:cs="Arial"/>
          <w:sz w:val="24"/>
          <w:szCs w:val="24"/>
        </w:rPr>
      </w:pPr>
      <w:r w:rsidRPr="00FA0F1A">
        <w:rPr>
          <w:rFonts w:cs="Arial"/>
          <w:sz w:val="24"/>
          <w:szCs w:val="24"/>
        </w:rPr>
        <w:t>Upoštevajoč oce</w:t>
      </w:r>
      <w:r w:rsidR="00B87745">
        <w:rPr>
          <w:rFonts w:cs="Arial"/>
          <w:sz w:val="24"/>
          <w:szCs w:val="24"/>
        </w:rPr>
        <w:t>n</w:t>
      </w:r>
      <w:r w:rsidRPr="00FA0F1A">
        <w:rPr>
          <w:rFonts w:cs="Arial"/>
          <w:sz w:val="24"/>
          <w:szCs w:val="24"/>
        </w:rPr>
        <w:t>jeno količino porabe električne energije v obdobju od 01.0</w:t>
      </w:r>
      <w:r w:rsidR="00FB53BC" w:rsidRPr="00FA0F1A">
        <w:rPr>
          <w:rFonts w:cs="Arial"/>
          <w:sz w:val="24"/>
          <w:szCs w:val="24"/>
        </w:rPr>
        <w:t>1</w:t>
      </w:r>
      <w:r w:rsidRPr="00FA0F1A">
        <w:rPr>
          <w:rFonts w:cs="Arial"/>
          <w:sz w:val="24"/>
          <w:szCs w:val="24"/>
        </w:rPr>
        <w:t>.</w:t>
      </w:r>
      <w:r w:rsidR="00D9468E" w:rsidRPr="00FA0F1A">
        <w:rPr>
          <w:rFonts w:cs="Arial"/>
          <w:sz w:val="24"/>
          <w:szCs w:val="24"/>
        </w:rPr>
        <w:t>2021</w:t>
      </w:r>
      <w:r w:rsidRPr="00FA0F1A">
        <w:rPr>
          <w:rFonts w:cs="Arial"/>
          <w:sz w:val="24"/>
          <w:szCs w:val="24"/>
        </w:rPr>
        <w:t xml:space="preserve"> do 31.12.202</w:t>
      </w:r>
      <w:r w:rsidR="00D9468E" w:rsidRPr="00FA0F1A">
        <w:rPr>
          <w:rFonts w:cs="Arial"/>
          <w:sz w:val="24"/>
          <w:szCs w:val="24"/>
        </w:rPr>
        <w:t>3</w:t>
      </w:r>
      <w:r w:rsidRPr="00FA0F1A">
        <w:rPr>
          <w:rFonts w:cs="Arial"/>
          <w:sz w:val="24"/>
          <w:szCs w:val="24"/>
        </w:rPr>
        <w:t xml:space="preserve"> znaša okvirna vrednost te pogodbe </w:t>
      </w:r>
      <w:r w:rsidR="00D9468E" w:rsidRPr="00FA0F1A">
        <w:rPr>
          <w:rFonts w:cs="Arial"/>
          <w:sz w:val="24"/>
          <w:szCs w:val="24"/>
        </w:rPr>
        <w:t>______________________</w:t>
      </w:r>
      <w:r w:rsidRPr="00FA0F1A">
        <w:rPr>
          <w:rFonts w:cs="Arial"/>
          <w:sz w:val="24"/>
          <w:szCs w:val="24"/>
        </w:rPr>
        <w:t xml:space="preserve"> EUR (brez DDV, trošarin, prispevkov, nadomestil in davkov)</w:t>
      </w:r>
      <w:r w:rsidR="009918E0">
        <w:rPr>
          <w:rFonts w:cs="Arial"/>
          <w:sz w:val="24"/>
          <w:szCs w:val="24"/>
        </w:rPr>
        <w:t>.</w:t>
      </w:r>
    </w:p>
    <w:p w14:paraId="2E8F5EB1" w14:textId="77777777" w:rsidR="00646C24" w:rsidRPr="00FA0F1A" w:rsidRDefault="00646C24" w:rsidP="00FA0F1A">
      <w:pPr>
        <w:autoSpaceDE w:val="0"/>
        <w:autoSpaceDN w:val="0"/>
        <w:adjustRightInd w:val="0"/>
        <w:spacing w:after="0" w:line="264" w:lineRule="auto"/>
        <w:jc w:val="both"/>
        <w:rPr>
          <w:rFonts w:cs="Arial"/>
          <w:sz w:val="24"/>
          <w:szCs w:val="24"/>
        </w:rPr>
      </w:pPr>
    </w:p>
    <w:p w14:paraId="4D308923" w14:textId="77777777" w:rsidR="00646C24" w:rsidRPr="00FA0F1A" w:rsidRDefault="00646C24" w:rsidP="00966F36">
      <w:pPr>
        <w:numPr>
          <w:ilvl w:val="1"/>
          <w:numId w:val="50"/>
        </w:numPr>
        <w:autoSpaceDE w:val="0"/>
        <w:autoSpaceDN w:val="0"/>
        <w:adjustRightInd w:val="0"/>
        <w:spacing w:after="0" w:line="264" w:lineRule="auto"/>
        <w:ind w:left="0" w:firstLine="0"/>
        <w:jc w:val="center"/>
        <w:rPr>
          <w:rFonts w:cs="Arial"/>
          <w:b/>
          <w:sz w:val="24"/>
          <w:szCs w:val="24"/>
        </w:rPr>
      </w:pPr>
      <w:r w:rsidRPr="00FA0F1A">
        <w:rPr>
          <w:rFonts w:cs="Arial"/>
          <w:b/>
          <w:sz w:val="24"/>
          <w:szCs w:val="24"/>
        </w:rPr>
        <w:t>člen</w:t>
      </w:r>
    </w:p>
    <w:p w14:paraId="5A09DF93" w14:textId="77777777" w:rsidR="00646C24" w:rsidRPr="00FA0F1A" w:rsidRDefault="00646C24" w:rsidP="00FA0F1A">
      <w:pPr>
        <w:autoSpaceDE w:val="0"/>
        <w:autoSpaceDN w:val="0"/>
        <w:adjustRightInd w:val="0"/>
        <w:spacing w:after="0" w:line="264" w:lineRule="auto"/>
        <w:rPr>
          <w:rFonts w:cs="Arial"/>
          <w:sz w:val="24"/>
          <w:szCs w:val="24"/>
        </w:rPr>
      </w:pPr>
    </w:p>
    <w:p w14:paraId="47D2FEC4" w14:textId="77777777" w:rsidR="00646C24" w:rsidRPr="00FA0F1A" w:rsidRDefault="00646C24" w:rsidP="00FA0F1A">
      <w:pPr>
        <w:autoSpaceDE w:val="0"/>
        <w:autoSpaceDN w:val="0"/>
        <w:adjustRightInd w:val="0"/>
        <w:spacing w:after="0" w:line="264" w:lineRule="auto"/>
        <w:jc w:val="both"/>
        <w:rPr>
          <w:rFonts w:cs="Arial"/>
          <w:sz w:val="24"/>
          <w:szCs w:val="24"/>
        </w:rPr>
      </w:pPr>
      <w:r w:rsidRPr="00FA0F1A">
        <w:rPr>
          <w:rFonts w:cs="Arial"/>
          <w:sz w:val="24"/>
          <w:szCs w:val="24"/>
        </w:rPr>
        <w:t>Dobavitelj prevzame obveznost plačevanja omrežnine in v imenu SODO</w:t>
      </w:r>
      <w:r w:rsidR="00B87745">
        <w:rPr>
          <w:rFonts w:cs="Arial"/>
          <w:sz w:val="24"/>
          <w:szCs w:val="24"/>
        </w:rPr>
        <w:t>,</w:t>
      </w:r>
      <w:r w:rsidRPr="00FA0F1A">
        <w:rPr>
          <w:rFonts w:cs="Arial"/>
          <w:sz w:val="24"/>
          <w:szCs w:val="24"/>
        </w:rPr>
        <w:t xml:space="preserve"> d.o.o. naročniku zaračunava nadomestilo za uporabo distribucijskega omrežja po veljavnih zakonskih in podzakonskih predpisih v Republiki Sloveniji tako, da za omrežnino, dobavljeno električno energijo in druge postavke iz drugega odstavka </w:t>
      </w:r>
      <w:r w:rsidR="0041297D">
        <w:rPr>
          <w:rFonts w:cs="Arial"/>
          <w:sz w:val="24"/>
          <w:szCs w:val="24"/>
        </w:rPr>
        <w:t>6</w:t>
      </w:r>
      <w:r w:rsidRPr="00FA0F1A">
        <w:rPr>
          <w:rFonts w:cs="Arial"/>
          <w:sz w:val="24"/>
          <w:szCs w:val="24"/>
        </w:rPr>
        <w:t xml:space="preserve">. člena te pogodbe naročniku izstavlja enotni račun. </w:t>
      </w:r>
    </w:p>
    <w:p w14:paraId="0484826B" w14:textId="77777777" w:rsidR="00646C24" w:rsidRPr="00FA0F1A" w:rsidRDefault="00646C24" w:rsidP="00FA0F1A">
      <w:pPr>
        <w:autoSpaceDE w:val="0"/>
        <w:autoSpaceDN w:val="0"/>
        <w:adjustRightInd w:val="0"/>
        <w:spacing w:after="0" w:line="264" w:lineRule="auto"/>
        <w:jc w:val="both"/>
        <w:rPr>
          <w:rFonts w:cs="Arial"/>
          <w:sz w:val="24"/>
          <w:szCs w:val="24"/>
        </w:rPr>
      </w:pPr>
    </w:p>
    <w:p w14:paraId="6A8BF4D9" w14:textId="77777777" w:rsidR="00646C24" w:rsidRPr="00FA0F1A" w:rsidRDefault="00646C24" w:rsidP="00966F36">
      <w:pPr>
        <w:numPr>
          <w:ilvl w:val="1"/>
          <w:numId w:val="50"/>
        </w:numPr>
        <w:autoSpaceDE w:val="0"/>
        <w:autoSpaceDN w:val="0"/>
        <w:adjustRightInd w:val="0"/>
        <w:spacing w:after="0" w:line="264" w:lineRule="auto"/>
        <w:ind w:left="0" w:firstLine="0"/>
        <w:jc w:val="center"/>
        <w:rPr>
          <w:rFonts w:cs="Arial"/>
          <w:b/>
          <w:sz w:val="24"/>
          <w:szCs w:val="24"/>
        </w:rPr>
      </w:pPr>
      <w:r w:rsidRPr="00FA0F1A">
        <w:rPr>
          <w:rFonts w:cs="Arial"/>
          <w:b/>
          <w:sz w:val="24"/>
          <w:szCs w:val="24"/>
        </w:rPr>
        <w:t>člen</w:t>
      </w:r>
    </w:p>
    <w:p w14:paraId="163D0898" w14:textId="77777777" w:rsidR="00646C24" w:rsidRPr="00FA0F1A" w:rsidRDefault="00646C24" w:rsidP="00FA0F1A">
      <w:pPr>
        <w:autoSpaceDE w:val="0"/>
        <w:autoSpaceDN w:val="0"/>
        <w:adjustRightInd w:val="0"/>
        <w:spacing w:after="0" w:line="264" w:lineRule="auto"/>
        <w:jc w:val="both"/>
        <w:rPr>
          <w:rFonts w:cs="Arial"/>
          <w:sz w:val="24"/>
          <w:szCs w:val="24"/>
        </w:rPr>
      </w:pPr>
    </w:p>
    <w:p w14:paraId="3E7F67F1" w14:textId="59079212" w:rsidR="00646C24" w:rsidRPr="00FA0F1A" w:rsidRDefault="00646C24" w:rsidP="00FA0F1A">
      <w:pPr>
        <w:autoSpaceDE w:val="0"/>
        <w:autoSpaceDN w:val="0"/>
        <w:adjustRightInd w:val="0"/>
        <w:spacing w:after="0" w:line="264" w:lineRule="auto"/>
        <w:jc w:val="both"/>
        <w:rPr>
          <w:rFonts w:cs="Arial"/>
          <w:sz w:val="24"/>
          <w:szCs w:val="24"/>
        </w:rPr>
      </w:pPr>
      <w:r w:rsidRPr="00FA0F1A">
        <w:rPr>
          <w:rFonts w:cs="Arial"/>
          <w:sz w:val="24"/>
          <w:szCs w:val="24"/>
        </w:rPr>
        <w:t xml:space="preserve">Dobavitelj </w:t>
      </w:r>
      <w:r w:rsidR="00FE16CD">
        <w:rPr>
          <w:rFonts w:cs="Arial"/>
          <w:sz w:val="24"/>
          <w:szCs w:val="24"/>
        </w:rPr>
        <w:t>naročniku</w:t>
      </w:r>
      <w:r w:rsidR="00972771" w:rsidRPr="00FA0F1A">
        <w:rPr>
          <w:rFonts w:cs="Arial"/>
          <w:sz w:val="24"/>
          <w:szCs w:val="24"/>
        </w:rPr>
        <w:t xml:space="preserve"> za vsa</w:t>
      </w:r>
      <w:r w:rsidR="009918E0">
        <w:rPr>
          <w:rFonts w:cs="Arial"/>
          <w:sz w:val="24"/>
          <w:szCs w:val="24"/>
        </w:rPr>
        <w:t>ko</w:t>
      </w:r>
      <w:r w:rsidR="00FE16CD">
        <w:rPr>
          <w:rFonts w:cs="Arial"/>
          <w:sz w:val="24"/>
          <w:szCs w:val="24"/>
        </w:rPr>
        <w:t xml:space="preserve"> merilno mesto</w:t>
      </w:r>
      <w:r w:rsidR="00972771" w:rsidRPr="00FA0F1A">
        <w:rPr>
          <w:rFonts w:cs="Arial"/>
          <w:sz w:val="24"/>
          <w:szCs w:val="24"/>
        </w:rPr>
        <w:t xml:space="preserve"> </w:t>
      </w:r>
      <w:r w:rsidRPr="00FA0F1A">
        <w:rPr>
          <w:rFonts w:cs="Arial"/>
          <w:sz w:val="24"/>
          <w:szCs w:val="24"/>
        </w:rPr>
        <w:t xml:space="preserve">izstavi </w:t>
      </w:r>
      <w:r w:rsidR="00972771" w:rsidRPr="00FA0F1A">
        <w:rPr>
          <w:rFonts w:cs="Arial"/>
          <w:sz w:val="24"/>
          <w:szCs w:val="24"/>
        </w:rPr>
        <w:t xml:space="preserve">svoj </w:t>
      </w:r>
      <w:r w:rsidRPr="00FA0F1A">
        <w:rPr>
          <w:rFonts w:cs="Arial"/>
          <w:sz w:val="24"/>
          <w:szCs w:val="24"/>
        </w:rPr>
        <w:t xml:space="preserve">račun na podlagi mesečnega obračuna dobavljene električne energije. Na računu bodo poleg cene električne energije obračunane tudi vse postavke iz drugega odstavka </w:t>
      </w:r>
      <w:r w:rsidR="0041297D">
        <w:rPr>
          <w:rFonts w:cs="Arial"/>
          <w:sz w:val="24"/>
          <w:szCs w:val="24"/>
        </w:rPr>
        <w:t>6</w:t>
      </w:r>
      <w:r w:rsidRPr="00FA0F1A">
        <w:rPr>
          <w:rFonts w:cs="Arial"/>
          <w:sz w:val="24"/>
          <w:szCs w:val="24"/>
        </w:rPr>
        <w:t xml:space="preserve">. člena te pogodbe. </w:t>
      </w:r>
    </w:p>
    <w:p w14:paraId="38C34F49" w14:textId="77777777" w:rsidR="00646C24" w:rsidRDefault="00646C24" w:rsidP="00FA0F1A">
      <w:pPr>
        <w:autoSpaceDE w:val="0"/>
        <w:autoSpaceDN w:val="0"/>
        <w:adjustRightInd w:val="0"/>
        <w:spacing w:after="0" w:line="264" w:lineRule="auto"/>
        <w:jc w:val="both"/>
        <w:rPr>
          <w:rFonts w:cs="Arial"/>
          <w:sz w:val="24"/>
          <w:szCs w:val="24"/>
        </w:rPr>
      </w:pPr>
    </w:p>
    <w:p w14:paraId="37C568FB" w14:textId="71F1C769" w:rsidR="00FE16CD" w:rsidRDefault="00FE16CD" w:rsidP="00FA0F1A">
      <w:pPr>
        <w:autoSpaceDE w:val="0"/>
        <w:autoSpaceDN w:val="0"/>
        <w:adjustRightInd w:val="0"/>
        <w:spacing w:after="0" w:line="264" w:lineRule="auto"/>
        <w:jc w:val="both"/>
        <w:rPr>
          <w:rFonts w:cs="Arial"/>
          <w:sz w:val="24"/>
          <w:szCs w:val="24"/>
        </w:rPr>
      </w:pPr>
      <w:r>
        <w:rPr>
          <w:rFonts w:cs="Arial"/>
          <w:sz w:val="24"/>
          <w:szCs w:val="24"/>
        </w:rPr>
        <w:t>Naročnik si pridržuje pravico zahtevati, da dobavitelj ra</w:t>
      </w:r>
      <w:r w:rsidR="009918E0">
        <w:rPr>
          <w:rFonts w:cs="Arial"/>
          <w:sz w:val="24"/>
          <w:szCs w:val="24"/>
        </w:rPr>
        <w:t>čune za posamez</w:t>
      </w:r>
      <w:r>
        <w:rPr>
          <w:rFonts w:cs="Arial"/>
          <w:sz w:val="24"/>
          <w:szCs w:val="24"/>
        </w:rPr>
        <w:t>n</w:t>
      </w:r>
      <w:r w:rsidR="009918E0">
        <w:rPr>
          <w:rFonts w:cs="Arial"/>
          <w:sz w:val="24"/>
          <w:szCs w:val="24"/>
        </w:rPr>
        <w:t>o</w:t>
      </w:r>
      <w:r>
        <w:rPr>
          <w:rFonts w:cs="Arial"/>
          <w:sz w:val="24"/>
          <w:szCs w:val="24"/>
        </w:rPr>
        <w:t xml:space="preserve"> merilno mesto izstavlja drugemu plačniku. V tem primeru naročnik, dobavitelj in plačnik medsebojna razmerja </w:t>
      </w:r>
      <w:r w:rsidR="00735333">
        <w:rPr>
          <w:rFonts w:cs="Arial"/>
          <w:sz w:val="24"/>
          <w:szCs w:val="24"/>
        </w:rPr>
        <w:t>uredijo z aneksom k tej pogodbi, pri čemer lahko sporazumno dogovorijo tudi daljši plačilni rok.</w:t>
      </w:r>
    </w:p>
    <w:p w14:paraId="2B592746" w14:textId="77777777" w:rsidR="00FE16CD" w:rsidRPr="00FA0F1A" w:rsidRDefault="00FE16CD" w:rsidP="00FA0F1A">
      <w:pPr>
        <w:autoSpaceDE w:val="0"/>
        <w:autoSpaceDN w:val="0"/>
        <w:adjustRightInd w:val="0"/>
        <w:spacing w:after="0" w:line="264" w:lineRule="auto"/>
        <w:jc w:val="both"/>
        <w:rPr>
          <w:rFonts w:cs="Arial"/>
          <w:sz w:val="24"/>
          <w:szCs w:val="24"/>
        </w:rPr>
      </w:pPr>
    </w:p>
    <w:p w14:paraId="164463DA" w14:textId="77777777" w:rsidR="00646C24" w:rsidRPr="00FA0F1A" w:rsidRDefault="00646C24" w:rsidP="00FA0F1A">
      <w:pPr>
        <w:autoSpaceDE w:val="0"/>
        <w:autoSpaceDN w:val="0"/>
        <w:adjustRightInd w:val="0"/>
        <w:spacing w:after="0" w:line="264" w:lineRule="auto"/>
        <w:jc w:val="both"/>
        <w:rPr>
          <w:rFonts w:cs="Arial"/>
          <w:sz w:val="24"/>
          <w:szCs w:val="24"/>
        </w:rPr>
      </w:pPr>
      <w:r w:rsidRPr="00FA0F1A">
        <w:rPr>
          <w:rFonts w:cs="Arial"/>
          <w:sz w:val="24"/>
          <w:szCs w:val="24"/>
        </w:rPr>
        <w:t>Obračunsko obdobje je en mesec, obračun se izvede na podlagi obračunskih podatkov za pretekli mesec.</w:t>
      </w:r>
    </w:p>
    <w:p w14:paraId="58B7573E" w14:textId="77777777" w:rsidR="00646C24" w:rsidRPr="00FA0F1A" w:rsidRDefault="00646C24" w:rsidP="00FA0F1A">
      <w:pPr>
        <w:autoSpaceDE w:val="0"/>
        <w:autoSpaceDN w:val="0"/>
        <w:adjustRightInd w:val="0"/>
        <w:spacing w:after="0" w:line="264" w:lineRule="auto"/>
        <w:jc w:val="both"/>
        <w:rPr>
          <w:rFonts w:cs="Arial"/>
          <w:sz w:val="24"/>
          <w:szCs w:val="24"/>
        </w:rPr>
      </w:pPr>
      <w:r w:rsidRPr="00FA0F1A">
        <w:rPr>
          <w:rFonts w:cs="Arial"/>
          <w:sz w:val="24"/>
          <w:szCs w:val="24"/>
        </w:rPr>
        <w:t xml:space="preserve"> </w:t>
      </w:r>
    </w:p>
    <w:p w14:paraId="0C9AD672" w14:textId="77777777" w:rsidR="00646C24" w:rsidRPr="00FA0F1A" w:rsidRDefault="00646C24" w:rsidP="00FA0F1A">
      <w:pPr>
        <w:autoSpaceDE w:val="0"/>
        <w:autoSpaceDN w:val="0"/>
        <w:adjustRightInd w:val="0"/>
        <w:spacing w:after="0" w:line="264" w:lineRule="auto"/>
        <w:jc w:val="both"/>
        <w:rPr>
          <w:rFonts w:cs="Arial"/>
          <w:sz w:val="24"/>
          <w:szCs w:val="24"/>
        </w:rPr>
      </w:pPr>
      <w:r w:rsidRPr="00FA0F1A">
        <w:rPr>
          <w:rFonts w:cs="Arial"/>
          <w:sz w:val="24"/>
          <w:szCs w:val="24"/>
        </w:rPr>
        <w:t>Za obračun porabljene električne energije se uporabljajo podatki registrirani na merilnih napravah pripadajočega merilnega mesta. Za pravilnost podatkov je odgovoren pristojni sistemski operater distribucijskega omrežja.</w:t>
      </w:r>
    </w:p>
    <w:p w14:paraId="2B217CA0" w14:textId="77777777" w:rsidR="00646C24" w:rsidRPr="00FA0F1A" w:rsidRDefault="00646C24" w:rsidP="00FA0F1A">
      <w:pPr>
        <w:autoSpaceDE w:val="0"/>
        <w:autoSpaceDN w:val="0"/>
        <w:adjustRightInd w:val="0"/>
        <w:spacing w:after="0" w:line="264" w:lineRule="auto"/>
        <w:jc w:val="both"/>
        <w:rPr>
          <w:rFonts w:cs="Arial"/>
          <w:sz w:val="24"/>
          <w:szCs w:val="24"/>
        </w:rPr>
      </w:pPr>
    </w:p>
    <w:p w14:paraId="3EB6DC38" w14:textId="77777777" w:rsidR="00646C24" w:rsidRPr="00FA0F1A" w:rsidRDefault="00646C24" w:rsidP="00FA0F1A">
      <w:pPr>
        <w:spacing w:after="0" w:line="264" w:lineRule="auto"/>
        <w:jc w:val="both"/>
        <w:rPr>
          <w:rFonts w:cs="Arial"/>
          <w:sz w:val="24"/>
          <w:szCs w:val="24"/>
        </w:rPr>
      </w:pPr>
      <w:r w:rsidRPr="00FA0F1A">
        <w:rPr>
          <w:rFonts w:cs="Arial"/>
          <w:sz w:val="24"/>
          <w:szCs w:val="24"/>
        </w:rPr>
        <w:t>V kolikor dobavitelj do 5. dne v tekočem mesecu ne prejme od SODO</w:t>
      </w:r>
      <w:r w:rsidR="00B87745">
        <w:rPr>
          <w:rFonts w:cs="Arial"/>
          <w:sz w:val="24"/>
          <w:szCs w:val="24"/>
        </w:rPr>
        <w:t>,</w:t>
      </w:r>
      <w:r w:rsidRPr="00FA0F1A">
        <w:rPr>
          <w:rFonts w:cs="Arial"/>
          <w:sz w:val="24"/>
          <w:szCs w:val="24"/>
        </w:rPr>
        <w:t xml:space="preserve"> d.o.o. obračunske podatke za pretekli mesec, lahko dobavitelj izda račun na podlagi napovedi, dejansko porabo v preteklem mesecu pa upošteva v obliki poračuna pri naslednjem računu.</w:t>
      </w:r>
    </w:p>
    <w:p w14:paraId="082B1EDF" w14:textId="77777777" w:rsidR="00646C24" w:rsidRPr="00FA0F1A" w:rsidRDefault="00646C24" w:rsidP="00FA0F1A">
      <w:pPr>
        <w:autoSpaceDE w:val="0"/>
        <w:autoSpaceDN w:val="0"/>
        <w:adjustRightInd w:val="0"/>
        <w:spacing w:after="0" w:line="264" w:lineRule="auto"/>
        <w:jc w:val="both"/>
        <w:rPr>
          <w:rFonts w:cs="Arial"/>
          <w:sz w:val="24"/>
          <w:szCs w:val="24"/>
        </w:rPr>
      </w:pPr>
    </w:p>
    <w:p w14:paraId="794C1245" w14:textId="77777777" w:rsidR="009D003A" w:rsidRPr="00FA0F1A" w:rsidRDefault="009D003A" w:rsidP="00966F36">
      <w:pPr>
        <w:numPr>
          <w:ilvl w:val="1"/>
          <w:numId w:val="50"/>
        </w:numPr>
        <w:autoSpaceDE w:val="0"/>
        <w:autoSpaceDN w:val="0"/>
        <w:adjustRightInd w:val="0"/>
        <w:spacing w:after="0" w:line="264" w:lineRule="auto"/>
        <w:ind w:left="0" w:firstLine="0"/>
        <w:jc w:val="center"/>
        <w:rPr>
          <w:rFonts w:cs="Arial"/>
          <w:b/>
          <w:sz w:val="24"/>
          <w:szCs w:val="24"/>
        </w:rPr>
      </w:pPr>
      <w:r w:rsidRPr="00FA0F1A">
        <w:rPr>
          <w:rFonts w:cs="Arial"/>
          <w:b/>
          <w:sz w:val="24"/>
          <w:szCs w:val="24"/>
        </w:rPr>
        <w:t>člen</w:t>
      </w:r>
    </w:p>
    <w:p w14:paraId="7665E948" w14:textId="77777777" w:rsidR="009D003A" w:rsidRPr="00FA0F1A" w:rsidRDefault="009D003A" w:rsidP="00FA0F1A">
      <w:pPr>
        <w:autoSpaceDE w:val="0"/>
        <w:autoSpaceDN w:val="0"/>
        <w:adjustRightInd w:val="0"/>
        <w:spacing w:after="0" w:line="264" w:lineRule="auto"/>
        <w:jc w:val="both"/>
        <w:rPr>
          <w:rFonts w:cs="Arial"/>
          <w:sz w:val="24"/>
          <w:szCs w:val="24"/>
        </w:rPr>
      </w:pPr>
    </w:p>
    <w:p w14:paraId="3EB3780D" w14:textId="77777777" w:rsidR="00646C24" w:rsidRPr="00FA0F1A" w:rsidRDefault="00646C24" w:rsidP="00FA0F1A">
      <w:pPr>
        <w:autoSpaceDE w:val="0"/>
        <w:autoSpaceDN w:val="0"/>
        <w:adjustRightInd w:val="0"/>
        <w:spacing w:after="0" w:line="264" w:lineRule="auto"/>
        <w:jc w:val="both"/>
        <w:rPr>
          <w:rFonts w:cs="Arial"/>
          <w:sz w:val="24"/>
          <w:szCs w:val="24"/>
        </w:rPr>
      </w:pPr>
      <w:r w:rsidRPr="00FA0F1A">
        <w:rPr>
          <w:rFonts w:cs="Arial"/>
          <w:sz w:val="24"/>
          <w:szCs w:val="24"/>
        </w:rPr>
        <w:t xml:space="preserve">Naročnik je dolžan plačati pogodbeno ceno za dobavljeno blago v </w:t>
      </w:r>
      <w:r w:rsidRPr="00FA0F1A">
        <w:rPr>
          <w:rFonts w:cs="Arial"/>
          <w:bCs/>
          <w:sz w:val="24"/>
          <w:szCs w:val="24"/>
        </w:rPr>
        <w:t xml:space="preserve">30-ih dneh </w:t>
      </w:r>
      <w:r w:rsidRPr="00FA0F1A">
        <w:rPr>
          <w:rFonts w:cs="Arial"/>
          <w:sz w:val="24"/>
          <w:szCs w:val="24"/>
        </w:rPr>
        <w:t>po prejemu pravilno izstavljenega dobaviteljevega računa z nakazilom denarnih sredstev na transakcijski račun dobavitelja, ki bo naveden na posameznem računu.</w:t>
      </w:r>
    </w:p>
    <w:p w14:paraId="06115F2C" w14:textId="77777777" w:rsidR="009D003A" w:rsidRPr="00FA0F1A" w:rsidRDefault="00646C24" w:rsidP="00FA0F1A">
      <w:pPr>
        <w:autoSpaceDE w:val="0"/>
        <w:autoSpaceDN w:val="0"/>
        <w:adjustRightInd w:val="0"/>
        <w:spacing w:after="0" w:line="264" w:lineRule="auto"/>
        <w:jc w:val="both"/>
        <w:rPr>
          <w:rFonts w:cs="Arial"/>
          <w:sz w:val="24"/>
          <w:szCs w:val="24"/>
        </w:rPr>
      </w:pPr>
      <w:r w:rsidRPr="00FA0F1A">
        <w:rPr>
          <w:rFonts w:cs="Arial"/>
          <w:sz w:val="24"/>
          <w:szCs w:val="24"/>
        </w:rPr>
        <w:br/>
      </w:r>
      <w:r w:rsidR="009D003A" w:rsidRPr="00FA0F1A">
        <w:rPr>
          <w:rFonts w:cs="Arial"/>
          <w:sz w:val="24"/>
          <w:szCs w:val="24"/>
        </w:rPr>
        <w:t>V primeru zamude s plačilom je naročnik dolžan dobavitelju na njegovo pisno zahtevo plačati zakonite zamudne obresti za čas zamude.</w:t>
      </w:r>
    </w:p>
    <w:p w14:paraId="637CC34B" w14:textId="77777777" w:rsidR="009D003A" w:rsidRPr="00FA0F1A" w:rsidRDefault="009D003A" w:rsidP="00FA0F1A">
      <w:pPr>
        <w:autoSpaceDE w:val="0"/>
        <w:autoSpaceDN w:val="0"/>
        <w:adjustRightInd w:val="0"/>
        <w:spacing w:after="0" w:line="264" w:lineRule="auto"/>
        <w:jc w:val="both"/>
        <w:rPr>
          <w:rFonts w:cs="Arial"/>
          <w:sz w:val="24"/>
          <w:szCs w:val="24"/>
        </w:rPr>
      </w:pPr>
    </w:p>
    <w:p w14:paraId="445D09CF" w14:textId="77777777" w:rsidR="009D003A" w:rsidRPr="00FA0F1A" w:rsidRDefault="009D003A" w:rsidP="00966F36">
      <w:pPr>
        <w:numPr>
          <w:ilvl w:val="1"/>
          <w:numId w:val="50"/>
        </w:numPr>
        <w:autoSpaceDE w:val="0"/>
        <w:autoSpaceDN w:val="0"/>
        <w:adjustRightInd w:val="0"/>
        <w:spacing w:after="0" w:line="264" w:lineRule="auto"/>
        <w:ind w:left="0" w:firstLine="0"/>
        <w:jc w:val="center"/>
        <w:rPr>
          <w:rFonts w:cs="Arial"/>
          <w:b/>
          <w:sz w:val="24"/>
          <w:szCs w:val="24"/>
        </w:rPr>
      </w:pPr>
      <w:r w:rsidRPr="00FA0F1A">
        <w:rPr>
          <w:rFonts w:cs="Arial"/>
          <w:b/>
          <w:sz w:val="24"/>
          <w:szCs w:val="24"/>
        </w:rPr>
        <w:t>člen</w:t>
      </w:r>
    </w:p>
    <w:p w14:paraId="404E23D0" w14:textId="77777777" w:rsidR="009D003A" w:rsidRPr="00FA0F1A" w:rsidRDefault="009D003A" w:rsidP="00FA0F1A">
      <w:pPr>
        <w:autoSpaceDE w:val="0"/>
        <w:autoSpaceDN w:val="0"/>
        <w:adjustRightInd w:val="0"/>
        <w:spacing w:after="0" w:line="264" w:lineRule="auto"/>
        <w:ind w:left="720"/>
        <w:jc w:val="both"/>
        <w:rPr>
          <w:rFonts w:cs="Arial"/>
          <w:sz w:val="24"/>
          <w:szCs w:val="24"/>
        </w:rPr>
      </w:pPr>
    </w:p>
    <w:p w14:paraId="10C0C5B2" w14:textId="488BACA8" w:rsidR="00646C24" w:rsidRPr="00FA0F1A" w:rsidRDefault="00646C24" w:rsidP="00FA0F1A">
      <w:pPr>
        <w:autoSpaceDE w:val="0"/>
        <w:autoSpaceDN w:val="0"/>
        <w:adjustRightInd w:val="0"/>
        <w:spacing w:after="0" w:line="264" w:lineRule="auto"/>
        <w:jc w:val="both"/>
        <w:rPr>
          <w:rFonts w:cs="Arial"/>
          <w:sz w:val="24"/>
          <w:szCs w:val="24"/>
        </w:rPr>
      </w:pPr>
      <w:r w:rsidRPr="00FA0F1A">
        <w:rPr>
          <w:rFonts w:cs="Arial"/>
          <w:sz w:val="24"/>
          <w:szCs w:val="24"/>
        </w:rPr>
        <w:t xml:space="preserve">V primeru, da so merilne naprave nepravilno registrirale porabljeno električno energijo, je naročnik dolžan nemudoma obvestiti SODO, d.o.o., ki ugotovi obseg in čas nastanka napake v skladu z določili veljavnih </w:t>
      </w:r>
      <w:r w:rsidR="00802A10" w:rsidRPr="00FA0F1A">
        <w:rPr>
          <w:rFonts w:cs="Arial"/>
          <w:sz w:val="24"/>
          <w:szCs w:val="24"/>
        </w:rPr>
        <w:t>s</w:t>
      </w:r>
      <w:r w:rsidRPr="00FA0F1A">
        <w:rPr>
          <w:rFonts w:cs="Arial"/>
          <w:sz w:val="24"/>
          <w:szCs w:val="24"/>
        </w:rPr>
        <w:t xml:space="preserve">plošnih pogojev za dobavo in odjem električne energije iz distribucijskega omrežja električne energije. </w:t>
      </w:r>
      <w:r w:rsidR="005B2CAC">
        <w:rPr>
          <w:rFonts w:cs="Arial"/>
          <w:sz w:val="24"/>
          <w:szCs w:val="24"/>
        </w:rPr>
        <w:t xml:space="preserve">Dobavitelj </w:t>
      </w:r>
      <w:r w:rsidRPr="00FA0F1A">
        <w:rPr>
          <w:rFonts w:cs="Arial"/>
          <w:sz w:val="24"/>
          <w:szCs w:val="24"/>
        </w:rPr>
        <w:t>ugotovljen</w:t>
      </w:r>
      <w:r w:rsidR="005B2CAC">
        <w:rPr>
          <w:rFonts w:cs="Arial"/>
          <w:sz w:val="24"/>
          <w:szCs w:val="24"/>
        </w:rPr>
        <w:t>e</w:t>
      </w:r>
      <w:r w:rsidRPr="00FA0F1A">
        <w:rPr>
          <w:rFonts w:cs="Arial"/>
          <w:sz w:val="24"/>
          <w:szCs w:val="24"/>
        </w:rPr>
        <w:t xml:space="preserve"> izpadl</w:t>
      </w:r>
      <w:r w:rsidR="005B2CAC">
        <w:rPr>
          <w:rFonts w:cs="Arial"/>
          <w:sz w:val="24"/>
          <w:szCs w:val="24"/>
        </w:rPr>
        <w:t>e</w:t>
      </w:r>
      <w:r w:rsidRPr="00FA0F1A">
        <w:rPr>
          <w:rFonts w:cs="Arial"/>
          <w:sz w:val="24"/>
          <w:szCs w:val="24"/>
        </w:rPr>
        <w:t xml:space="preserve"> količin</w:t>
      </w:r>
      <w:r w:rsidR="005B2CAC">
        <w:rPr>
          <w:rFonts w:cs="Arial"/>
          <w:sz w:val="24"/>
          <w:szCs w:val="24"/>
        </w:rPr>
        <w:t>e</w:t>
      </w:r>
      <w:r w:rsidRPr="00FA0F1A">
        <w:rPr>
          <w:rFonts w:cs="Arial"/>
          <w:sz w:val="24"/>
          <w:szCs w:val="24"/>
        </w:rPr>
        <w:t xml:space="preserve"> o</w:t>
      </w:r>
      <w:r w:rsidR="005B2CAC">
        <w:rPr>
          <w:rFonts w:cs="Arial"/>
          <w:sz w:val="24"/>
          <w:szCs w:val="24"/>
        </w:rPr>
        <w:t>b</w:t>
      </w:r>
      <w:r w:rsidRPr="00FA0F1A">
        <w:rPr>
          <w:rFonts w:cs="Arial"/>
          <w:sz w:val="24"/>
          <w:szCs w:val="24"/>
        </w:rPr>
        <w:t xml:space="preserve">računa pri naslednjem obračunu </w:t>
      </w:r>
      <w:r w:rsidR="00405772" w:rsidRPr="00FA0F1A">
        <w:rPr>
          <w:rFonts w:cs="Arial"/>
          <w:sz w:val="24"/>
          <w:szCs w:val="24"/>
        </w:rPr>
        <w:t>oz.</w:t>
      </w:r>
      <w:r w:rsidRPr="00FA0F1A">
        <w:rPr>
          <w:rFonts w:cs="Arial"/>
          <w:sz w:val="24"/>
          <w:szCs w:val="24"/>
        </w:rPr>
        <w:t xml:space="preserve"> v skladu s prej omenjenimi splošnimi pogoji.</w:t>
      </w:r>
    </w:p>
    <w:p w14:paraId="4E6CFD0E" w14:textId="77777777" w:rsidR="00646C24" w:rsidRPr="00FA0F1A" w:rsidRDefault="00646C24" w:rsidP="00FA0F1A">
      <w:pPr>
        <w:autoSpaceDE w:val="0"/>
        <w:autoSpaceDN w:val="0"/>
        <w:adjustRightInd w:val="0"/>
        <w:spacing w:after="0" w:line="264" w:lineRule="auto"/>
        <w:jc w:val="both"/>
        <w:rPr>
          <w:rFonts w:cs="Arial"/>
          <w:sz w:val="24"/>
          <w:szCs w:val="24"/>
        </w:rPr>
      </w:pPr>
      <w:r w:rsidRPr="00FA0F1A">
        <w:rPr>
          <w:rFonts w:cs="Arial"/>
          <w:sz w:val="24"/>
          <w:szCs w:val="24"/>
        </w:rPr>
        <w:br/>
        <w:t>Naročnik lahko svoje pritožbe, pripombe in reklamacije glede obračuna dobavitelju poda v pisni obliki ali dokazno po ostalih komunikacijskih sredstvih v roku osmih dni od prejema računa.</w:t>
      </w:r>
    </w:p>
    <w:p w14:paraId="4634CF30" w14:textId="77777777" w:rsidR="00646C24" w:rsidRPr="00FA0F1A" w:rsidRDefault="00646C24" w:rsidP="00FA0F1A">
      <w:pPr>
        <w:autoSpaceDE w:val="0"/>
        <w:autoSpaceDN w:val="0"/>
        <w:adjustRightInd w:val="0"/>
        <w:spacing w:after="0" w:line="264" w:lineRule="auto"/>
        <w:jc w:val="both"/>
        <w:rPr>
          <w:rFonts w:cs="Arial"/>
          <w:sz w:val="24"/>
          <w:szCs w:val="24"/>
        </w:rPr>
      </w:pPr>
    </w:p>
    <w:p w14:paraId="72FD3AC1" w14:textId="77777777" w:rsidR="00646C24" w:rsidRPr="00FA0F1A" w:rsidRDefault="00646C24" w:rsidP="00FA0F1A">
      <w:pPr>
        <w:autoSpaceDE w:val="0"/>
        <w:autoSpaceDN w:val="0"/>
        <w:adjustRightInd w:val="0"/>
        <w:spacing w:after="0" w:line="264" w:lineRule="auto"/>
        <w:jc w:val="both"/>
        <w:rPr>
          <w:rFonts w:cs="Arial"/>
          <w:sz w:val="24"/>
          <w:szCs w:val="24"/>
        </w:rPr>
      </w:pPr>
      <w:r w:rsidRPr="00FA0F1A">
        <w:rPr>
          <w:rFonts w:cs="Arial"/>
          <w:sz w:val="24"/>
          <w:szCs w:val="24"/>
        </w:rPr>
        <w:t xml:space="preserve">Dobavitelj se </w:t>
      </w:r>
      <w:r w:rsidR="00FE16CD">
        <w:rPr>
          <w:rFonts w:cs="Arial"/>
          <w:sz w:val="24"/>
          <w:szCs w:val="24"/>
        </w:rPr>
        <w:t>za</w:t>
      </w:r>
      <w:r w:rsidRPr="00FA0F1A">
        <w:rPr>
          <w:rFonts w:cs="Arial"/>
          <w:sz w:val="24"/>
          <w:szCs w:val="24"/>
        </w:rPr>
        <w:t>vezuje reklamacijo rešiti v roku osmih dni, v nasprotnem primeru se smatra, da z njo soglaša.</w:t>
      </w:r>
    </w:p>
    <w:p w14:paraId="77C3E18A" w14:textId="77777777" w:rsidR="00646C24" w:rsidRPr="00FA0F1A" w:rsidRDefault="00646C24" w:rsidP="00FA0F1A">
      <w:pPr>
        <w:autoSpaceDE w:val="0"/>
        <w:autoSpaceDN w:val="0"/>
        <w:adjustRightInd w:val="0"/>
        <w:spacing w:after="0" w:line="264" w:lineRule="auto"/>
        <w:jc w:val="both"/>
        <w:rPr>
          <w:rFonts w:cs="Arial"/>
          <w:sz w:val="24"/>
          <w:szCs w:val="24"/>
        </w:rPr>
      </w:pPr>
    </w:p>
    <w:p w14:paraId="30B06CD6" w14:textId="77777777" w:rsidR="00646C24" w:rsidRPr="00FA0F1A" w:rsidRDefault="00646C24" w:rsidP="00966F36">
      <w:pPr>
        <w:numPr>
          <w:ilvl w:val="1"/>
          <w:numId w:val="50"/>
        </w:numPr>
        <w:autoSpaceDE w:val="0"/>
        <w:autoSpaceDN w:val="0"/>
        <w:adjustRightInd w:val="0"/>
        <w:spacing w:after="0" w:line="264" w:lineRule="auto"/>
        <w:ind w:left="0" w:firstLine="0"/>
        <w:jc w:val="center"/>
        <w:rPr>
          <w:rFonts w:cs="Arial"/>
          <w:b/>
          <w:sz w:val="24"/>
          <w:szCs w:val="24"/>
        </w:rPr>
      </w:pPr>
      <w:r w:rsidRPr="00FA0F1A">
        <w:rPr>
          <w:rFonts w:cs="Arial"/>
          <w:b/>
          <w:sz w:val="24"/>
          <w:szCs w:val="24"/>
        </w:rPr>
        <w:t>člen</w:t>
      </w:r>
    </w:p>
    <w:p w14:paraId="7B4C1166" w14:textId="77777777" w:rsidR="00646C24" w:rsidRPr="00FA0F1A" w:rsidRDefault="00646C24" w:rsidP="00735333">
      <w:pPr>
        <w:autoSpaceDE w:val="0"/>
        <w:autoSpaceDN w:val="0"/>
        <w:adjustRightInd w:val="0"/>
        <w:spacing w:after="0" w:line="264" w:lineRule="auto"/>
        <w:jc w:val="both"/>
        <w:rPr>
          <w:rFonts w:cs="Arial"/>
          <w:sz w:val="24"/>
          <w:szCs w:val="24"/>
        </w:rPr>
      </w:pPr>
    </w:p>
    <w:p w14:paraId="30447715" w14:textId="77777777" w:rsidR="00646C24" w:rsidRPr="00FA0F1A" w:rsidRDefault="00646C24" w:rsidP="00FA0F1A">
      <w:pPr>
        <w:autoSpaceDE w:val="0"/>
        <w:autoSpaceDN w:val="0"/>
        <w:adjustRightInd w:val="0"/>
        <w:spacing w:after="0" w:line="264" w:lineRule="auto"/>
        <w:jc w:val="both"/>
        <w:rPr>
          <w:rFonts w:cs="Arial"/>
          <w:sz w:val="24"/>
          <w:szCs w:val="24"/>
        </w:rPr>
      </w:pPr>
      <w:r w:rsidRPr="00FA0F1A">
        <w:rPr>
          <w:rFonts w:cs="Arial"/>
          <w:sz w:val="24"/>
          <w:szCs w:val="24"/>
        </w:rPr>
        <w:t xml:space="preserve">Naročnik se </w:t>
      </w:r>
      <w:r w:rsidR="00FE16CD">
        <w:rPr>
          <w:rFonts w:cs="Arial"/>
          <w:sz w:val="24"/>
          <w:szCs w:val="24"/>
        </w:rPr>
        <w:t>za</w:t>
      </w:r>
      <w:r w:rsidRPr="00FA0F1A">
        <w:rPr>
          <w:rFonts w:cs="Arial"/>
          <w:sz w:val="24"/>
          <w:szCs w:val="24"/>
        </w:rPr>
        <w:t>vezuj</w:t>
      </w:r>
      <w:r w:rsidR="00FE16CD">
        <w:rPr>
          <w:rFonts w:cs="Arial"/>
          <w:sz w:val="24"/>
          <w:szCs w:val="24"/>
        </w:rPr>
        <w:t>e</w:t>
      </w:r>
      <w:r w:rsidRPr="00FA0F1A">
        <w:rPr>
          <w:rFonts w:cs="Arial"/>
          <w:sz w:val="24"/>
          <w:szCs w:val="24"/>
        </w:rPr>
        <w:t xml:space="preserve"> električno energijo </w:t>
      </w:r>
      <w:r w:rsidR="00FE16CD" w:rsidRPr="00FA0F1A">
        <w:rPr>
          <w:rFonts w:cs="Arial"/>
          <w:sz w:val="24"/>
          <w:szCs w:val="24"/>
        </w:rPr>
        <w:t>prevzema</w:t>
      </w:r>
      <w:r w:rsidR="00FE16CD">
        <w:rPr>
          <w:rFonts w:cs="Arial"/>
          <w:sz w:val="24"/>
          <w:szCs w:val="24"/>
        </w:rPr>
        <w:t>ti</w:t>
      </w:r>
      <w:r w:rsidR="00FE16CD" w:rsidRPr="00FA0F1A">
        <w:rPr>
          <w:rFonts w:cs="Arial"/>
          <w:sz w:val="24"/>
          <w:szCs w:val="24"/>
        </w:rPr>
        <w:t xml:space="preserve"> </w:t>
      </w:r>
      <w:r w:rsidRPr="00FA0F1A">
        <w:rPr>
          <w:rFonts w:cs="Arial"/>
          <w:sz w:val="24"/>
          <w:szCs w:val="24"/>
        </w:rPr>
        <w:t xml:space="preserve">na način in pod pogoji, določenimi s to pogodbo, razen v primerih višje sile, nezmožnosti prevzema zaradi ravnanja dobavitelja ali okoliščin, ki niso v sferi naročnika in nanje ne more vplivati ter v ostalih primerih, navedenih v EZ-1 </w:t>
      </w:r>
      <w:r w:rsidR="00405772" w:rsidRPr="00FA0F1A">
        <w:rPr>
          <w:rFonts w:cs="Arial"/>
          <w:sz w:val="24"/>
          <w:szCs w:val="24"/>
        </w:rPr>
        <w:t>oz.</w:t>
      </w:r>
      <w:r w:rsidRPr="00FA0F1A">
        <w:rPr>
          <w:rFonts w:cs="Arial"/>
          <w:sz w:val="24"/>
          <w:szCs w:val="24"/>
        </w:rPr>
        <w:t xml:space="preserve"> v podzakonskih predpisih.</w:t>
      </w:r>
    </w:p>
    <w:p w14:paraId="4D993260" w14:textId="77777777" w:rsidR="00646C24" w:rsidRPr="00FA0F1A" w:rsidRDefault="00646C24" w:rsidP="00FA0F1A">
      <w:pPr>
        <w:autoSpaceDE w:val="0"/>
        <w:autoSpaceDN w:val="0"/>
        <w:adjustRightInd w:val="0"/>
        <w:spacing w:after="0" w:line="264" w:lineRule="auto"/>
        <w:jc w:val="both"/>
        <w:rPr>
          <w:rFonts w:cs="Arial"/>
          <w:sz w:val="24"/>
          <w:szCs w:val="24"/>
        </w:rPr>
      </w:pPr>
    </w:p>
    <w:p w14:paraId="092E6D3D" w14:textId="77777777" w:rsidR="00646C24" w:rsidRPr="00FA0F1A" w:rsidRDefault="00646C24" w:rsidP="00FA0F1A">
      <w:pPr>
        <w:spacing w:after="0" w:line="264" w:lineRule="auto"/>
        <w:jc w:val="both"/>
        <w:rPr>
          <w:rFonts w:cs="Arial"/>
          <w:sz w:val="24"/>
          <w:szCs w:val="24"/>
        </w:rPr>
      </w:pPr>
      <w:r w:rsidRPr="00FA0F1A">
        <w:rPr>
          <w:rFonts w:cs="Arial"/>
          <w:sz w:val="24"/>
          <w:szCs w:val="24"/>
        </w:rPr>
        <w:t xml:space="preserve">Dobavitelj se </w:t>
      </w:r>
      <w:r w:rsidR="00FE16CD">
        <w:rPr>
          <w:rFonts w:cs="Arial"/>
          <w:sz w:val="24"/>
          <w:szCs w:val="24"/>
        </w:rPr>
        <w:t>za</w:t>
      </w:r>
      <w:r w:rsidRPr="00FA0F1A">
        <w:rPr>
          <w:rFonts w:cs="Arial"/>
          <w:sz w:val="24"/>
          <w:szCs w:val="24"/>
        </w:rPr>
        <w:t>vezuje električno energijo</w:t>
      </w:r>
      <w:r w:rsidR="00FE16CD">
        <w:rPr>
          <w:rFonts w:cs="Arial"/>
          <w:sz w:val="24"/>
          <w:szCs w:val="24"/>
        </w:rPr>
        <w:t xml:space="preserve"> dobavljati naročniku</w:t>
      </w:r>
      <w:r w:rsidRPr="00FA0F1A">
        <w:rPr>
          <w:rFonts w:cs="Arial"/>
          <w:sz w:val="24"/>
          <w:szCs w:val="24"/>
        </w:rPr>
        <w:t xml:space="preserve"> na način in pod pogoji, določenimi s to pogodbo, razen v primerih višje sile in izpada zaradi ravnanja naročnika, izpadov, ki niso v sferi dobavitelja in nanje ne more vplivati ter v ostalih primerih, navedenih v EZ-1, </w:t>
      </w:r>
      <w:r w:rsidR="00405772" w:rsidRPr="00FA0F1A">
        <w:rPr>
          <w:rFonts w:cs="Arial"/>
          <w:sz w:val="24"/>
          <w:szCs w:val="24"/>
        </w:rPr>
        <w:t>oz.</w:t>
      </w:r>
      <w:r w:rsidRPr="00FA0F1A">
        <w:rPr>
          <w:rFonts w:cs="Arial"/>
          <w:sz w:val="24"/>
          <w:szCs w:val="24"/>
        </w:rPr>
        <w:t xml:space="preserve"> v skladu z Uredbo o splošnih pogojih za dobavo in odjem električne energije (Uradni list RS, št. 117/02, 21/03 – </w:t>
      </w:r>
      <w:proofErr w:type="spellStart"/>
      <w:r w:rsidRPr="00FA0F1A">
        <w:rPr>
          <w:rFonts w:cs="Arial"/>
          <w:sz w:val="24"/>
          <w:szCs w:val="24"/>
        </w:rPr>
        <w:t>popr</w:t>
      </w:r>
      <w:proofErr w:type="spellEnd"/>
      <w:r w:rsidRPr="00FA0F1A">
        <w:rPr>
          <w:rFonts w:cs="Arial"/>
          <w:sz w:val="24"/>
          <w:szCs w:val="24"/>
        </w:rPr>
        <w:t xml:space="preserve">., 51/04 – EZ-A, 126/07 in 37/11 – </w:t>
      </w:r>
      <w:proofErr w:type="spellStart"/>
      <w:r w:rsidRPr="00FA0F1A">
        <w:rPr>
          <w:rFonts w:cs="Arial"/>
          <w:sz w:val="24"/>
          <w:szCs w:val="24"/>
        </w:rPr>
        <w:t>odl</w:t>
      </w:r>
      <w:proofErr w:type="spellEnd"/>
      <w:r w:rsidRPr="00FA0F1A">
        <w:rPr>
          <w:rFonts w:cs="Arial"/>
          <w:sz w:val="24"/>
          <w:szCs w:val="24"/>
        </w:rPr>
        <w:t>. US).</w:t>
      </w:r>
    </w:p>
    <w:p w14:paraId="552160E6" w14:textId="77777777" w:rsidR="00646C24" w:rsidRPr="00FA0F1A" w:rsidRDefault="00646C24" w:rsidP="00FA0F1A">
      <w:pPr>
        <w:autoSpaceDE w:val="0"/>
        <w:autoSpaceDN w:val="0"/>
        <w:adjustRightInd w:val="0"/>
        <w:spacing w:after="0" w:line="264" w:lineRule="auto"/>
        <w:jc w:val="both"/>
        <w:rPr>
          <w:rFonts w:cs="Arial"/>
          <w:sz w:val="24"/>
          <w:szCs w:val="24"/>
        </w:rPr>
      </w:pPr>
    </w:p>
    <w:p w14:paraId="7C8F4A0B" w14:textId="77777777" w:rsidR="00646C24" w:rsidRPr="00FA0F1A" w:rsidRDefault="00646C24" w:rsidP="00966F36">
      <w:pPr>
        <w:numPr>
          <w:ilvl w:val="1"/>
          <w:numId w:val="50"/>
        </w:numPr>
        <w:autoSpaceDE w:val="0"/>
        <w:autoSpaceDN w:val="0"/>
        <w:adjustRightInd w:val="0"/>
        <w:spacing w:after="0" w:line="264" w:lineRule="auto"/>
        <w:ind w:left="0" w:firstLine="0"/>
        <w:jc w:val="center"/>
        <w:rPr>
          <w:rFonts w:cs="Arial"/>
          <w:b/>
          <w:sz w:val="24"/>
          <w:szCs w:val="24"/>
        </w:rPr>
      </w:pPr>
      <w:r w:rsidRPr="00FA0F1A">
        <w:rPr>
          <w:rFonts w:cs="Arial"/>
          <w:b/>
          <w:sz w:val="24"/>
          <w:szCs w:val="24"/>
        </w:rPr>
        <w:t>člen</w:t>
      </w:r>
    </w:p>
    <w:p w14:paraId="201876D1" w14:textId="77777777" w:rsidR="00646C24" w:rsidRPr="00FA0F1A" w:rsidRDefault="00646C24" w:rsidP="00FA0F1A">
      <w:pPr>
        <w:spacing w:after="0" w:line="264" w:lineRule="auto"/>
        <w:jc w:val="both"/>
        <w:rPr>
          <w:rFonts w:cs="Arial"/>
          <w:sz w:val="24"/>
          <w:szCs w:val="24"/>
        </w:rPr>
      </w:pPr>
    </w:p>
    <w:p w14:paraId="6592FC47" w14:textId="06F4E251" w:rsidR="00646C24" w:rsidRPr="00FA0F1A" w:rsidRDefault="00646C24" w:rsidP="00FA0F1A">
      <w:pPr>
        <w:spacing w:after="0" w:line="264" w:lineRule="auto"/>
        <w:jc w:val="both"/>
        <w:rPr>
          <w:rFonts w:cs="Arial"/>
          <w:sz w:val="24"/>
          <w:szCs w:val="24"/>
        </w:rPr>
      </w:pPr>
      <w:r w:rsidRPr="00FA0F1A">
        <w:rPr>
          <w:rFonts w:cs="Arial"/>
          <w:sz w:val="24"/>
          <w:szCs w:val="24"/>
        </w:rPr>
        <w:t xml:space="preserve">V primeru, da </w:t>
      </w:r>
      <w:r w:rsidR="00B87745">
        <w:rPr>
          <w:rFonts w:cs="Arial"/>
          <w:sz w:val="24"/>
          <w:szCs w:val="24"/>
        </w:rPr>
        <w:t>na strani katerekoli od pogodbenih strank</w:t>
      </w:r>
      <w:r w:rsidR="00B87745" w:rsidRPr="00FA0F1A">
        <w:rPr>
          <w:rFonts w:cs="Arial"/>
          <w:sz w:val="24"/>
          <w:szCs w:val="24"/>
        </w:rPr>
        <w:t xml:space="preserve"> </w:t>
      </w:r>
      <w:r w:rsidRPr="00FA0F1A">
        <w:rPr>
          <w:rFonts w:cs="Arial"/>
          <w:sz w:val="24"/>
          <w:szCs w:val="24"/>
        </w:rPr>
        <w:t>izpolnitev pogodbenih obveznosti postane otežena ali nemogoča zara</w:t>
      </w:r>
      <w:r w:rsidRPr="00912B2F">
        <w:rPr>
          <w:rFonts w:cs="Arial"/>
          <w:sz w:val="24"/>
          <w:szCs w:val="24"/>
        </w:rPr>
        <w:t xml:space="preserve">di takšnih okoliščin, obveznost preneha za čas, ko je njena izpolnitev otežena ali nemogoča, če nastalih okoliščin </w:t>
      </w:r>
      <w:r w:rsidR="00912B2F">
        <w:rPr>
          <w:rFonts w:cs="Arial"/>
          <w:sz w:val="24"/>
          <w:szCs w:val="24"/>
        </w:rPr>
        <w:t xml:space="preserve">pogodbena </w:t>
      </w:r>
      <w:r w:rsidRPr="00912B2F">
        <w:rPr>
          <w:rFonts w:cs="Arial"/>
          <w:sz w:val="24"/>
          <w:szCs w:val="24"/>
        </w:rPr>
        <w:t>stranka</w:t>
      </w:r>
      <w:r w:rsidRPr="00FA0F1A">
        <w:rPr>
          <w:rFonts w:cs="Arial"/>
          <w:sz w:val="24"/>
          <w:szCs w:val="24"/>
        </w:rPr>
        <w:t xml:space="preserve"> ni mogla preprečiti, odpraviti ali se jim izogniti. Takšne okoliščine</w:t>
      </w:r>
      <w:r w:rsidR="00912B2F">
        <w:rPr>
          <w:rFonts w:cs="Arial"/>
          <w:sz w:val="24"/>
          <w:szCs w:val="24"/>
        </w:rPr>
        <w:t xml:space="preserve"> pogodbeno </w:t>
      </w:r>
      <w:r w:rsidRPr="00FA0F1A">
        <w:rPr>
          <w:rFonts w:cs="Arial"/>
          <w:sz w:val="24"/>
          <w:szCs w:val="24"/>
        </w:rPr>
        <w:t>stranko v tem času oproščajo izpolnitve obveznosti in odškodninske odgovornosti zaradi neizpolnjevanja pogodbenih obveznosti.</w:t>
      </w:r>
    </w:p>
    <w:p w14:paraId="52E50D27" w14:textId="77777777" w:rsidR="00646C24" w:rsidRPr="00FA0F1A" w:rsidRDefault="00646C24" w:rsidP="00FA0F1A">
      <w:pPr>
        <w:spacing w:after="0" w:line="264" w:lineRule="auto"/>
        <w:jc w:val="both"/>
        <w:rPr>
          <w:rFonts w:cs="Arial"/>
          <w:sz w:val="24"/>
          <w:szCs w:val="24"/>
        </w:rPr>
      </w:pPr>
    </w:p>
    <w:p w14:paraId="07B5B54C" w14:textId="1B143BFC" w:rsidR="00646C24" w:rsidRPr="00FA0F1A" w:rsidRDefault="00912B2F" w:rsidP="00FA0F1A">
      <w:pPr>
        <w:spacing w:after="0" w:line="264" w:lineRule="auto"/>
        <w:jc w:val="both"/>
        <w:rPr>
          <w:rFonts w:cs="Arial"/>
          <w:sz w:val="24"/>
          <w:szCs w:val="24"/>
        </w:rPr>
      </w:pPr>
      <w:r>
        <w:rPr>
          <w:rFonts w:cs="Arial"/>
          <w:sz w:val="24"/>
          <w:szCs w:val="24"/>
        </w:rPr>
        <w:t>Pogodbena s</w:t>
      </w:r>
      <w:r w:rsidR="00646C24" w:rsidRPr="00FA0F1A">
        <w:rPr>
          <w:rFonts w:cs="Arial"/>
          <w:sz w:val="24"/>
          <w:szCs w:val="24"/>
        </w:rPr>
        <w:t xml:space="preserve">tranka, ki uveljavlja nezmožnost izpolnitve, </w:t>
      </w:r>
      <w:r w:rsidRPr="00FA0F1A">
        <w:rPr>
          <w:rFonts w:cs="Arial"/>
          <w:sz w:val="24"/>
          <w:szCs w:val="24"/>
        </w:rPr>
        <w:t xml:space="preserve">o tem nemudoma in zanesljivo obvestiti </w:t>
      </w:r>
      <w:r>
        <w:rPr>
          <w:rFonts w:cs="Arial"/>
          <w:sz w:val="24"/>
          <w:szCs w:val="24"/>
        </w:rPr>
        <w:t>drugo pogodbeno</w:t>
      </w:r>
      <w:r w:rsidRPr="00FA0F1A">
        <w:rPr>
          <w:rFonts w:cs="Arial"/>
          <w:sz w:val="24"/>
          <w:szCs w:val="24"/>
        </w:rPr>
        <w:t xml:space="preserve"> stranko</w:t>
      </w:r>
      <w:r>
        <w:rPr>
          <w:rFonts w:cs="Arial"/>
          <w:sz w:val="24"/>
          <w:szCs w:val="24"/>
        </w:rPr>
        <w:t xml:space="preserve"> ter izkazati </w:t>
      </w:r>
      <w:r w:rsidR="00646C24" w:rsidRPr="00FA0F1A">
        <w:rPr>
          <w:rFonts w:cs="Arial"/>
          <w:sz w:val="24"/>
          <w:szCs w:val="24"/>
        </w:rPr>
        <w:t>obstoj takšnih okoliščin, ki izključuj</w:t>
      </w:r>
      <w:r>
        <w:rPr>
          <w:rFonts w:cs="Arial"/>
          <w:sz w:val="24"/>
          <w:szCs w:val="24"/>
        </w:rPr>
        <w:t>ejo njeno odgovornost.  Pogodbena s</w:t>
      </w:r>
      <w:r w:rsidR="00646C24" w:rsidRPr="00FA0F1A">
        <w:rPr>
          <w:rFonts w:cs="Arial"/>
          <w:sz w:val="24"/>
          <w:szCs w:val="24"/>
        </w:rPr>
        <w:t xml:space="preserve">tranka </w:t>
      </w:r>
      <w:r>
        <w:rPr>
          <w:rFonts w:cs="Arial"/>
          <w:sz w:val="24"/>
          <w:szCs w:val="24"/>
        </w:rPr>
        <w:t xml:space="preserve">mora drugo pogodbeno stranko </w:t>
      </w:r>
      <w:r w:rsidR="00646C24" w:rsidRPr="00FA0F1A">
        <w:rPr>
          <w:rFonts w:cs="Arial"/>
          <w:sz w:val="24"/>
          <w:szCs w:val="24"/>
        </w:rPr>
        <w:t>obvestiti</w:t>
      </w:r>
      <w:r>
        <w:rPr>
          <w:rFonts w:cs="Arial"/>
          <w:sz w:val="24"/>
          <w:szCs w:val="24"/>
        </w:rPr>
        <w:t xml:space="preserve"> tudi</w:t>
      </w:r>
      <w:r w:rsidR="00646C24" w:rsidRPr="00FA0F1A">
        <w:rPr>
          <w:rFonts w:cs="Arial"/>
          <w:sz w:val="24"/>
          <w:szCs w:val="24"/>
        </w:rPr>
        <w:t xml:space="preserve"> o prenehanju okoliščin, ki so povzročile nezmožnost izpolnitve. Če </w:t>
      </w:r>
      <w:r>
        <w:rPr>
          <w:rFonts w:cs="Arial"/>
          <w:sz w:val="24"/>
          <w:szCs w:val="24"/>
        </w:rPr>
        <w:t>druga pogodbena</w:t>
      </w:r>
      <w:r w:rsidR="00646C24" w:rsidRPr="00FA0F1A">
        <w:rPr>
          <w:rFonts w:cs="Arial"/>
          <w:sz w:val="24"/>
          <w:szCs w:val="24"/>
        </w:rPr>
        <w:t xml:space="preserve"> </w:t>
      </w:r>
      <w:r w:rsidR="00646C24" w:rsidRPr="00FA0F1A">
        <w:rPr>
          <w:rFonts w:cs="Arial"/>
          <w:sz w:val="24"/>
          <w:szCs w:val="24"/>
        </w:rPr>
        <w:lastRenderedPageBreak/>
        <w:t xml:space="preserve">stranka ni primerno in takoj obveščena, je </w:t>
      </w:r>
      <w:r>
        <w:rPr>
          <w:rFonts w:cs="Arial"/>
          <w:sz w:val="24"/>
          <w:szCs w:val="24"/>
        </w:rPr>
        <w:t xml:space="preserve">pogodbena </w:t>
      </w:r>
      <w:r w:rsidR="00646C24" w:rsidRPr="00FA0F1A">
        <w:rPr>
          <w:rFonts w:cs="Arial"/>
          <w:sz w:val="24"/>
          <w:szCs w:val="24"/>
        </w:rPr>
        <w:t>stranka, ki uveljavlja nezmožnost izpolnitve, odškodninsko odgovorna za nastalo škodo.</w:t>
      </w:r>
    </w:p>
    <w:p w14:paraId="60F8E44C" w14:textId="77777777" w:rsidR="00646C24" w:rsidRPr="00FA0F1A" w:rsidRDefault="00646C24" w:rsidP="00FA0F1A">
      <w:pPr>
        <w:spacing w:after="0" w:line="264" w:lineRule="auto"/>
        <w:jc w:val="both"/>
        <w:rPr>
          <w:rFonts w:cs="Arial"/>
          <w:sz w:val="24"/>
          <w:szCs w:val="24"/>
        </w:rPr>
      </w:pPr>
    </w:p>
    <w:p w14:paraId="707CC31E" w14:textId="07197FCD" w:rsidR="00646C24" w:rsidRPr="00FA0F1A" w:rsidRDefault="00646C24" w:rsidP="00FA0F1A">
      <w:pPr>
        <w:spacing w:after="0" w:line="264" w:lineRule="auto"/>
        <w:jc w:val="both"/>
        <w:rPr>
          <w:rFonts w:cs="Arial"/>
          <w:sz w:val="24"/>
          <w:szCs w:val="24"/>
        </w:rPr>
      </w:pPr>
      <w:r w:rsidRPr="00FA0F1A">
        <w:rPr>
          <w:rFonts w:cs="Arial"/>
          <w:sz w:val="24"/>
          <w:szCs w:val="24"/>
        </w:rPr>
        <w:t xml:space="preserve">Kot nezmožnost izpolnitve v tej določbi štejejo okoliščine kot so višja sila, ukrepi državnih organov in drugi dogodki, ki jih ni mogoče preprečiti, odpraviti ali se jim izogniti, torej okoliščine, za katere </w:t>
      </w:r>
      <w:r w:rsidR="00912B2F">
        <w:rPr>
          <w:rFonts w:cs="Arial"/>
          <w:sz w:val="24"/>
          <w:szCs w:val="24"/>
        </w:rPr>
        <w:t xml:space="preserve">pogodbena </w:t>
      </w:r>
      <w:r w:rsidRPr="00FA0F1A">
        <w:rPr>
          <w:rFonts w:cs="Arial"/>
          <w:sz w:val="24"/>
          <w:szCs w:val="24"/>
        </w:rPr>
        <w:t>stranka ne odgovarja. Nezmožnost izpolnitve po tem členu se presoja v skladu z veljavno zakonodajo in sodno prakso.</w:t>
      </w:r>
    </w:p>
    <w:p w14:paraId="7406BCD4" w14:textId="77777777" w:rsidR="00912B2F" w:rsidRDefault="00912B2F" w:rsidP="00FA0F1A">
      <w:pPr>
        <w:autoSpaceDE w:val="0"/>
        <w:autoSpaceDN w:val="0"/>
        <w:adjustRightInd w:val="0"/>
        <w:spacing w:after="0" w:line="264" w:lineRule="auto"/>
        <w:jc w:val="both"/>
        <w:rPr>
          <w:rFonts w:cs="Arial"/>
          <w:sz w:val="24"/>
          <w:szCs w:val="24"/>
        </w:rPr>
      </w:pPr>
    </w:p>
    <w:p w14:paraId="5C54F8DB" w14:textId="19B947DE" w:rsidR="00646C24" w:rsidRPr="00FA0F1A" w:rsidRDefault="00912B2F" w:rsidP="00FA0F1A">
      <w:pPr>
        <w:autoSpaceDE w:val="0"/>
        <w:autoSpaceDN w:val="0"/>
        <w:adjustRightInd w:val="0"/>
        <w:spacing w:after="0" w:line="264" w:lineRule="auto"/>
        <w:jc w:val="both"/>
        <w:rPr>
          <w:rFonts w:cs="Arial"/>
          <w:sz w:val="24"/>
          <w:szCs w:val="24"/>
        </w:rPr>
      </w:pPr>
      <w:r>
        <w:rPr>
          <w:rFonts w:cs="Arial"/>
          <w:sz w:val="24"/>
          <w:szCs w:val="24"/>
        </w:rPr>
        <w:t>V</w:t>
      </w:r>
      <w:r w:rsidR="00646C24" w:rsidRPr="00FA0F1A">
        <w:rPr>
          <w:rFonts w:cs="Arial"/>
          <w:sz w:val="24"/>
          <w:szCs w:val="24"/>
        </w:rPr>
        <w:t xml:space="preserve"> primeru zamude pri dobavi električne energije, ki ni posledica višje sile</w:t>
      </w:r>
      <w:r>
        <w:rPr>
          <w:rFonts w:cs="Arial"/>
          <w:sz w:val="24"/>
          <w:szCs w:val="24"/>
        </w:rPr>
        <w:t xml:space="preserve">, </w:t>
      </w:r>
      <w:r w:rsidRPr="00FA0F1A">
        <w:rPr>
          <w:rFonts w:cs="Arial"/>
          <w:sz w:val="24"/>
          <w:szCs w:val="24"/>
        </w:rPr>
        <w:t>ukrep</w:t>
      </w:r>
      <w:r>
        <w:rPr>
          <w:rFonts w:cs="Arial"/>
          <w:sz w:val="24"/>
          <w:szCs w:val="24"/>
        </w:rPr>
        <w:t>ov</w:t>
      </w:r>
      <w:r w:rsidRPr="00FA0F1A">
        <w:rPr>
          <w:rFonts w:cs="Arial"/>
          <w:sz w:val="24"/>
          <w:szCs w:val="24"/>
        </w:rPr>
        <w:t xml:space="preserve"> državnih organov in drugi</w:t>
      </w:r>
      <w:r>
        <w:rPr>
          <w:rFonts w:cs="Arial"/>
          <w:sz w:val="24"/>
          <w:szCs w:val="24"/>
        </w:rPr>
        <w:t>h dogodkov</w:t>
      </w:r>
      <w:r w:rsidRPr="00FA0F1A">
        <w:rPr>
          <w:rFonts w:cs="Arial"/>
          <w:sz w:val="24"/>
          <w:szCs w:val="24"/>
        </w:rPr>
        <w:t xml:space="preserve">, ki jih ni </w:t>
      </w:r>
      <w:r>
        <w:rPr>
          <w:rFonts w:cs="Arial"/>
          <w:sz w:val="24"/>
          <w:szCs w:val="24"/>
        </w:rPr>
        <w:t xml:space="preserve">bilo </w:t>
      </w:r>
      <w:r w:rsidRPr="00FA0F1A">
        <w:rPr>
          <w:rFonts w:cs="Arial"/>
          <w:sz w:val="24"/>
          <w:szCs w:val="24"/>
        </w:rPr>
        <w:t xml:space="preserve">mogoče preprečiti, odpraviti ali se jim izogniti, </w:t>
      </w:r>
      <w:r w:rsidR="00646C24" w:rsidRPr="00FA0F1A">
        <w:rPr>
          <w:rFonts w:cs="Arial"/>
          <w:sz w:val="24"/>
          <w:szCs w:val="24"/>
        </w:rPr>
        <w:t xml:space="preserve">ali razlogov na strani naročnika, </w:t>
      </w:r>
      <w:r>
        <w:rPr>
          <w:rFonts w:cs="Arial"/>
          <w:sz w:val="24"/>
          <w:szCs w:val="24"/>
        </w:rPr>
        <w:t xml:space="preserve">mora dobavitelj naročniku plačati </w:t>
      </w:r>
      <w:r w:rsidR="00646C24" w:rsidRPr="00FA0F1A">
        <w:rPr>
          <w:rFonts w:cs="Arial"/>
          <w:sz w:val="24"/>
          <w:szCs w:val="24"/>
        </w:rPr>
        <w:t>vso</w:t>
      </w:r>
      <w:r>
        <w:rPr>
          <w:rFonts w:cs="Arial"/>
          <w:sz w:val="24"/>
          <w:szCs w:val="24"/>
        </w:rPr>
        <w:t xml:space="preserve"> škodo, ki nastane naročniku oz. </w:t>
      </w:r>
      <w:r w:rsidR="00646C24" w:rsidRPr="00FA0F1A">
        <w:rPr>
          <w:rFonts w:cs="Arial"/>
          <w:sz w:val="24"/>
          <w:szCs w:val="24"/>
        </w:rPr>
        <w:t xml:space="preserve">najemnikom </w:t>
      </w:r>
      <w:r>
        <w:rPr>
          <w:rFonts w:cs="Arial"/>
          <w:sz w:val="24"/>
          <w:szCs w:val="24"/>
        </w:rPr>
        <w:t>poslovnih prostorov</w:t>
      </w:r>
      <w:r w:rsidR="00646C24" w:rsidRPr="00FA0F1A">
        <w:rPr>
          <w:rFonts w:cs="Arial"/>
          <w:sz w:val="24"/>
          <w:szCs w:val="24"/>
        </w:rPr>
        <w:t xml:space="preserve">. </w:t>
      </w:r>
    </w:p>
    <w:p w14:paraId="42DBC39F" w14:textId="77777777" w:rsidR="00646C24" w:rsidRPr="00FA0F1A" w:rsidRDefault="00646C24" w:rsidP="00FA0F1A">
      <w:pPr>
        <w:autoSpaceDE w:val="0"/>
        <w:autoSpaceDN w:val="0"/>
        <w:adjustRightInd w:val="0"/>
        <w:spacing w:after="0" w:line="264" w:lineRule="auto"/>
        <w:jc w:val="both"/>
        <w:rPr>
          <w:rFonts w:cs="Arial"/>
          <w:sz w:val="24"/>
          <w:szCs w:val="24"/>
        </w:rPr>
      </w:pPr>
    </w:p>
    <w:p w14:paraId="03EC9158" w14:textId="77777777" w:rsidR="00646C24" w:rsidRPr="00FE16CD" w:rsidRDefault="00646C24" w:rsidP="00966F36">
      <w:pPr>
        <w:numPr>
          <w:ilvl w:val="1"/>
          <w:numId w:val="50"/>
        </w:numPr>
        <w:autoSpaceDE w:val="0"/>
        <w:autoSpaceDN w:val="0"/>
        <w:adjustRightInd w:val="0"/>
        <w:spacing w:after="0" w:line="264" w:lineRule="auto"/>
        <w:ind w:left="0" w:firstLine="0"/>
        <w:jc w:val="center"/>
        <w:rPr>
          <w:rFonts w:cs="Arial"/>
          <w:b/>
          <w:color w:val="auto"/>
          <w:sz w:val="24"/>
          <w:szCs w:val="24"/>
        </w:rPr>
      </w:pPr>
      <w:r w:rsidRPr="00FE16CD">
        <w:rPr>
          <w:rFonts w:cs="Arial"/>
          <w:b/>
          <w:color w:val="auto"/>
          <w:sz w:val="24"/>
          <w:szCs w:val="24"/>
        </w:rPr>
        <w:t>člen</w:t>
      </w:r>
    </w:p>
    <w:p w14:paraId="259083A2" w14:textId="77777777" w:rsidR="00646C24" w:rsidRPr="00FE16CD" w:rsidRDefault="00646C24" w:rsidP="00FA0F1A">
      <w:pPr>
        <w:autoSpaceDE w:val="0"/>
        <w:autoSpaceDN w:val="0"/>
        <w:adjustRightInd w:val="0"/>
        <w:spacing w:after="0" w:line="264" w:lineRule="auto"/>
        <w:jc w:val="both"/>
        <w:rPr>
          <w:rFonts w:cs="Arial"/>
          <w:color w:val="auto"/>
          <w:sz w:val="24"/>
          <w:szCs w:val="24"/>
        </w:rPr>
      </w:pPr>
    </w:p>
    <w:p w14:paraId="3416AD34" w14:textId="77777777" w:rsidR="00646C24" w:rsidRPr="00FE16CD" w:rsidRDefault="00802A10" w:rsidP="00FA0F1A">
      <w:pPr>
        <w:autoSpaceDE w:val="0"/>
        <w:autoSpaceDN w:val="0"/>
        <w:adjustRightInd w:val="0"/>
        <w:spacing w:after="0" w:line="264" w:lineRule="auto"/>
        <w:jc w:val="both"/>
        <w:rPr>
          <w:rFonts w:cs="Arial"/>
          <w:color w:val="auto"/>
          <w:sz w:val="24"/>
          <w:szCs w:val="24"/>
        </w:rPr>
      </w:pPr>
      <w:r w:rsidRPr="00FE16CD">
        <w:rPr>
          <w:rFonts w:cs="Arial"/>
          <w:color w:val="auto"/>
          <w:sz w:val="24"/>
          <w:szCs w:val="24"/>
        </w:rPr>
        <w:t>Odstop te pogodbe tretjemu je možen samo s pisnim soglasjem obeh pogodbenih strank. Ne glede na navedeno se p</w:t>
      </w:r>
      <w:r w:rsidR="00646C24" w:rsidRPr="00FE16CD">
        <w:rPr>
          <w:rFonts w:cs="Arial"/>
          <w:color w:val="auto"/>
          <w:sz w:val="24"/>
          <w:szCs w:val="24"/>
        </w:rPr>
        <w:t xml:space="preserve">ogodbeni stranki strinjata, da dobavitelj v primeru izločitve dejavnosti prodaje električne energije upravičenim odjemalcem svoje obveznosti in pravice iz te pogodbe prenese na pravno osebo, ki bo nastala z izločitvijo te dejavnosti. Dobavitelj </w:t>
      </w:r>
      <w:r w:rsidRPr="00FE16CD">
        <w:rPr>
          <w:rFonts w:cs="Arial"/>
          <w:color w:val="auto"/>
          <w:sz w:val="24"/>
          <w:szCs w:val="24"/>
        </w:rPr>
        <w:t>zagotovi</w:t>
      </w:r>
      <w:r w:rsidR="00646C24" w:rsidRPr="00FE16CD">
        <w:rPr>
          <w:rFonts w:cs="Arial"/>
          <w:color w:val="auto"/>
          <w:sz w:val="24"/>
          <w:szCs w:val="24"/>
        </w:rPr>
        <w:t xml:space="preserve">, da se v tem primeru pogoji dobave električne energije iz te pogodbe za naročnika ne spremenijo. </w:t>
      </w:r>
    </w:p>
    <w:p w14:paraId="64FF6514" w14:textId="77777777" w:rsidR="00646C24" w:rsidRPr="00FE16CD" w:rsidRDefault="00646C24" w:rsidP="00FA0F1A">
      <w:pPr>
        <w:spacing w:after="0" w:line="264" w:lineRule="auto"/>
        <w:jc w:val="both"/>
        <w:rPr>
          <w:rFonts w:cs="Arial"/>
          <w:color w:val="auto"/>
          <w:sz w:val="24"/>
          <w:szCs w:val="24"/>
        </w:rPr>
      </w:pPr>
    </w:p>
    <w:p w14:paraId="34D58B28" w14:textId="77777777" w:rsidR="00646C24" w:rsidRPr="00FA0F1A" w:rsidRDefault="00646C24" w:rsidP="00966F36">
      <w:pPr>
        <w:numPr>
          <w:ilvl w:val="1"/>
          <w:numId w:val="50"/>
        </w:numPr>
        <w:autoSpaceDE w:val="0"/>
        <w:autoSpaceDN w:val="0"/>
        <w:adjustRightInd w:val="0"/>
        <w:spacing w:after="0" w:line="264" w:lineRule="auto"/>
        <w:ind w:left="0" w:firstLine="0"/>
        <w:jc w:val="center"/>
        <w:rPr>
          <w:rFonts w:cs="Arial"/>
          <w:b/>
          <w:sz w:val="24"/>
          <w:szCs w:val="24"/>
        </w:rPr>
      </w:pPr>
      <w:r w:rsidRPr="00FA0F1A">
        <w:rPr>
          <w:rFonts w:cs="Arial"/>
          <w:b/>
          <w:sz w:val="24"/>
          <w:szCs w:val="24"/>
        </w:rPr>
        <w:t>člen</w:t>
      </w:r>
    </w:p>
    <w:p w14:paraId="7F483DAB" w14:textId="77777777" w:rsidR="00646C24" w:rsidRPr="00FA0F1A" w:rsidRDefault="00646C24" w:rsidP="00FA0F1A">
      <w:pPr>
        <w:spacing w:after="0" w:line="264" w:lineRule="auto"/>
        <w:jc w:val="both"/>
        <w:rPr>
          <w:rFonts w:cs="Arial"/>
          <w:sz w:val="24"/>
          <w:szCs w:val="24"/>
        </w:rPr>
      </w:pPr>
    </w:p>
    <w:p w14:paraId="1172B58C" w14:textId="77777777" w:rsidR="00646C24" w:rsidRPr="00FA0F1A" w:rsidRDefault="00646C24" w:rsidP="00FA0F1A">
      <w:pPr>
        <w:autoSpaceDE w:val="0"/>
        <w:autoSpaceDN w:val="0"/>
        <w:adjustRightInd w:val="0"/>
        <w:spacing w:after="0" w:line="264" w:lineRule="auto"/>
        <w:jc w:val="both"/>
        <w:rPr>
          <w:rFonts w:cs="Arial"/>
          <w:bCs/>
          <w:iCs/>
          <w:sz w:val="24"/>
          <w:szCs w:val="24"/>
        </w:rPr>
      </w:pPr>
      <w:r w:rsidRPr="00FA0F1A">
        <w:rPr>
          <w:rFonts w:cs="Arial"/>
          <w:bCs/>
          <w:iCs/>
          <w:sz w:val="24"/>
          <w:szCs w:val="24"/>
        </w:rPr>
        <w:t>Ta pogodba je nična, kadar kdo v imenu ali na račun dobavitelja predstavniku</w:t>
      </w:r>
      <w:r w:rsidR="0065177B" w:rsidRPr="00FA0F1A">
        <w:rPr>
          <w:rFonts w:cs="Arial"/>
          <w:bCs/>
          <w:iCs/>
          <w:sz w:val="24"/>
          <w:szCs w:val="24"/>
        </w:rPr>
        <w:t>,</w:t>
      </w:r>
      <w:r w:rsidRPr="00FA0F1A">
        <w:rPr>
          <w:rFonts w:cs="Arial"/>
          <w:bCs/>
          <w:iCs/>
          <w:sz w:val="24"/>
          <w:szCs w:val="24"/>
        </w:rPr>
        <w:t xml:space="preserve"> posredniku </w:t>
      </w:r>
      <w:r w:rsidR="0065177B" w:rsidRPr="00FA0F1A">
        <w:rPr>
          <w:rFonts w:cs="Arial"/>
          <w:bCs/>
          <w:iCs/>
          <w:sz w:val="24"/>
          <w:szCs w:val="24"/>
        </w:rPr>
        <w:t xml:space="preserve">ali zastopniku </w:t>
      </w:r>
      <w:r w:rsidRPr="00FA0F1A">
        <w:rPr>
          <w:rFonts w:cs="Arial"/>
          <w:bCs/>
          <w:iCs/>
          <w:sz w:val="24"/>
          <w:szCs w:val="24"/>
        </w:rPr>
        <w:t>naročnika obljubi, ponudi ali da kakšno nedovoljeno korist za:</w:t>
      </w:r>
    </w:p>
    <w:p w14:paraId="78AB690A" w14:textId="77777777" w:rsidR="00646C24" w:rsidRPr="00FA0F1A" w:rsidRDefault="00646C24" w:rsidP="00966F36">
      <w:pPr>
        <w:numPr>
          <w:ilvl w:val="0"/>
          <w:numId w:val="53"/>
        </w:numPr>
        <w:autoSpaceDE w:val="0"/>
        <w:autoSpaceDN w:val="0"/>
        <w:adjustRightInd w:val="0"/>
        <w:spacing w:after="0" w:line="264" w:lineRule="auto"/>
        <w:jc w:val="both"/>
        <w:rPr>
          <w:rFonts w:cs="Arial"/>
          <w:bCs/>
          <w:iCs/>
          <w:sz w:val="24"/>
          <w:szCs w:val="24"/>
        </w:rPr>
      </w:pPr>
      <w:r w:rsidRPr="00FA0F1A">
        <w:rPr>
          <w:rFonts w:cs="Arial"/>
          <w:bCs/>
          <w:iCs/>
          <w:sz w:val="24"/>
          <w:szCs w:val="24"/>
        </w:rPr>
        <w:t xml:space="preserve">pridobitev posla ali </w:t>
      </w:r>
    </w:p>
    <w:p w14:paraId="62E992C7" w14:textId="77777777" w:rsidR="00646C24" w:rsidRPr="00FA0F1A" w:rsidRDefault="00646C24" w:rsidP="00966F36">
      <w:pPr>
        <w:numPr>
          <w:ilvl w:val="0"/>
          <w:numId w:val="53"/>
        </w:numPr>
        <w:autoSpaceDE w:val="0"/>
        <w:autoSpaceDN w:val="0"/>
        <w:adjustRightInd w:val="0"/>
        <w:spacing w:after="0" w:line="264" w:lineRule="auto"/>
        <w:jc w:val="both"/>
        <w:rPr>
          <w:rFonts w:cs="Arial"/>
          <w:bCs/>
          <w:iCs/>
          <w:sz w:val="24"/>
          <w:szCs w:val="24"/>
        </w:rPr>
      </w:pPr>
      <w:r w:rsidRPr="00FA0F1A">
        <w:rPr>
          <w:rFonts w:cs="Arial"/>
          <w:bCs/>
          <w:iCs/>
          <w:sz w:val="24"/>
          <w:szCs w:val="24"/>
        </w:rPr>
        <w:t xml:space="preserve">sklenitev posla pod ugodnejšimi pogoji ali </w:t>
      </w:r>
    </w:p>
    <w:p w14:paraId="35B0B6BB" w14:textId="77777777" w:rsidR="00646C24" w:rsidRPr="00FA0F1A" w:rsidRDefault="00646C24" w:rsidP="00966F36">
      <w:pPr>
        <w:numPr>
          <w:ilvl w:val="0"/>
          <w:numId w:val="53"/>
        </w:numPr>
        <w:autoSpaceDE w:val="0"/>
        <w:autoSpaceDN w:val="0"/>
        <w:adjustRightInd w:val="0"/>
        <w:spacing w:after="0" w:line="264" w:lineRule="auto"/>
        <w:jc w:val="both"/>
        <w:rPr>
          <w:rFonts w:cs="Arial"/>
          <w:bCs/>
          <w:iCs/>
          <w:sz w:val="24"/>
          <w:szCs w:val="24"/>
        </w:rPr>
      </w:pPr>
      <w:r w:rsidRPr="00FA0F1A">
        <w:rPr>
          <w:rFonts w:cs="Arial"/>
          <w:bCs/>
          <w:iCs/>
          <w:sz w:val="24"/>
          <w:szCs w:val="24"/>
        </w:rPr>
        <w:t xml:space="preserve">opustitev dolžnega nadzora nad izvajanjem pogodbenih obveznosti ali </w:t>
      </w:r>
    </w:p>
    <w:p w14:paraId="575F06FD" w14:textId="77777777" w:rsidR="00646C24" w:rsidRPr="00FA0F1A" w:rsidRDefault="00646C24" w:rsidP="00966F36">
      <w:pPr>
        <w:numPr>
          <w:ilvl w:val="0"/>
          <w:numId w:val="53"/>
        </w:numPr>
        <w:autoSpaceDE w:val="0"/>
        <w:autoSpaceDN w:val="0"/>
        <w:adjustRightInd w:val="0"/>
        <w:spacing w:after="0" w:line="264" w:lineRule="auto"/>
        <w:jc w:val="both"/>
        <w:rPr>
          <w:rFonts w:cs="Arial"/>
          <w:bCs/>
          <w:iCs/>
          <w:sz w:val="24"/>
          <w:szCs w:val="24"/>
        </w:rPr>
      </w:pPr>
      <w:r w:rsidRPr="00FA0F1A">
        <w:rPr>
          <w:rFonts w:cs="Arial"/>
          <w:bCs/>
          <w:iCs/>
          <w:sz w:val="24"/>
          <w:szCs w:val="24"/>
        </w:rPr>
        <w:t>drugo ravnanje ali opustitev, s katerim je naročniku povzročena škoda ali je omogočena pridobitev nedovoljene koristi predstavniku</w:t>
      </w:r>
      <w:r w:rsidR="0065177B" w:rsidRPr="00FA0F1A">
        <w:rPr>
          <w:rFonts w:cs="Arial"/>
          <w:bCs/>
          <w:iCs/>
          <w:sz w:val="24"/>
          <w:szCs w:val="24"/>
        </w:rPr>
        <w:t>,</w:t>
      </w:r>
      <w:r w:rsidRPr="00FA0F1A">
        <w:rPr>
          <w:rFonts w:cs="Arial"/>
          <w:bCs/>
          <w:iCs/>
          <w:sz w:val="24"/>
          <w:szCs w:val="24"/>
        </w:rPr>
        <w:t xml:space="preserve"> posredniku </w:t>
      </w:r>
      <w:r w:rsidR="0065177B" w:rsidRPr="00FA0F1A">
        <w:rPr>
          <w:rFonts w:cs="Arial"/>
          <w:bCs/>
          <w:iCs/>
          <w:sz w:val="24"/>
          <w:szCs w:val="24"/>
        </w:rPr>
        <w:t xml:space="preserve">ali zastopniku </w:t>
      </w:r>
      <w:r w:rsidRPr="00FA0F1A">
        <w:rPr>
          <w:rFonts w:cs="Arial"/>
          <w:bCs/>
          <w:iCs/>
          <w:sz w:val="24"/>
          <w:szCs w:val="24"/>
        </w:rPr>
        <w:t xml:space="preserve">naročnika </w:t>
      </w:r>
      <w:r w:rsidR="00405772" w:rsidRPr="00FA0F1A">
        <w:rPr>
          <w:rFonts w:cs="Arial"/>
          <w:bCs/>
          <w:iCs/>
          <w:sz w:val="24"/>
          <w:szCs w:val="24"/>
        </w:rPr>
        <w:t>oz.</w:t>
      </w:r>
      <w:r w:rsidRPr="00FA0F1A">
        <w:rPr>
          <w:rFonts w:cs="Arial"/>
          <w:bCs/>
          <w:iCs/>
          <w:sz w:val="24"/>
          <w:szCs w:val="24"/>
        </w:rPr>
        <w:t xml:space="preserve"> dobavitelju ali njenemu predstavniku, posredniku</w:t>
      </w:r>
      <w:r w:rsidR="0065177B" w:rsidRPr="00FA0F1A">
        <w:rPr>
          <w:rFonts w:cs="Arial"/>
          <w:bCs/>
          <w:iCs/>
          <w:sz w:val="24"/>
          <w:szCs w:val="24"/>
        </w:rPr>
        <w:t xml:space="preserve"> ali zastopniku</w:t>
      </w:r>
      <w:r w:rsidRPr="00FA0F1A">
        <w:rPr>
          <w:rFonts w:cs="Arial"/>
          <w:bCs/>
          <w:iCs/>
          <w:sz w:val="24"/>
          <w:szCs w:val="24"/>
        </w:rPr>
        <w:t>.</w:t>
      </w:r>
    </w:p>
    <w:p w14:paraId="739BF6B1" w14:textId="77777777" w:rsidR="00646C24" w:rsidRPr="00FA0F1A" w:rsidRDefault="00646C24" w:rsidP="00FA0F1A">
      <w:pPr>
        <w:spacing w:after="0" w:line="264" w:lineRule="auto"/>
        <w:jc w:val="both"/>
        <w:rPr>
          <w:rFonts w:cs="Arial"/>
          <w:bCs/>
          <w:iCs/>
          <w:sz w:val="24"/>
          <w:szCs w:val="24"/>
        </w:rPr>
      </w:pPr>
    </w:p>
    <w:p w14:paraId="4153DBE3" w14:textId="77777777" w:rsidR="00646C24" w:rsidRPr="00FE16CD" w:rsidRDefault="00646C24" w:rsidP="00FA0F1A">
      <w:pPr>
        <w:spacing w:after="0" w:line="264" w:lineRule="auto"/>
        <w:jc w:val="both"/>
        <w:rPr>
          <w:rFonts w:cs="Arial"/>
          <w:bCs/>
          <w:iCs/>
          <w:color w:val="auto"/>
          <w:sz w:val="24"/>
          <w:szCs w:val="24"/>
        </w:rPr>
      </w:pPr>
      <w:r w:rsidRPr="00FA0F1A">
        <w:rPr>
          <w:rFonts w:cs="Arial"/>
          <w:bCs/>
          <w:iCs/>
          <w:sz w:val="24"/>
          <w:szCs w:val="24"/>
        </w:rPr>
        <w:t>Zaradi ničnosti posameznega pogodbenega določila ni nična celotna pogodba, če lahko obstane brez ničnega določila in če nično določilo ni bilo ne pogodbeni pogoj in ne odločilen nagib za sklenitev predmetne pogodbe.</w:t>
      </w:r>
    </w:p>
    <w:p w14:paraId="49276968" w14:textId="77777777" w:rsidR="00646C24" w:rsidRPr="00735333" w:rsidRDefault="00646C24" w:rsidP="00FA0F1A">
      <w:pPr>
        <w:autoSpaceDE w:val="0"/>
        <w:autoSpaceDN w:val="0"/>
        <w:adjustRightInd w:val="0"/>
        <w:spacing w:after="0" w:line="264" w:lineRule="auto"/>
        <w:jc w:val="both"/>
        <w:rPr>
          <w:rFonts w:cs="Arial"/>
          <w:bCs/>
          <w:iCs/>
          <w:color w:val="auto"/>
          <w:sz w:val="24"/>
          <w:szCs w:val="24"/>
        </w:rPr>
      </w:pPr>
    </w:p>
    <w:p w14:paraId="0803A1BD" w14:textId="77777777" w:rsidR="00E8343E" w:rsidRPr="00E8343E" w:rsidRDefault="0065177B" w:rsidP="00E8343E">
      <w:pPr>
        <w:autoSpaceDE w:val="0"/>
        <w:autoSpaceDN w:val="0"/>
        <w:adjustRightInd w:val="0"/>
        <w:spacing w:after="0" w:line="264" w:lineRule="auto"/>
        <w:jc w:val="both"/>
        <w:rPr>
          <w:rFonts w:cs="Arial"/>
          <w:color w:val="auto"/>
          <w:kern w:val="3"/>
          <w:sz w:val="24"/>
          <w:szCs w:val="24"/>
          <w:lang w:eastAsia="zh-CN"/>
        </w:rPr>
      </w:pPr>
      <w:r w:rsidRPr="00735333">
        <w:rPr>
          <w:rFonts w:cs="Arial"/>
          <w:color w:val="auto"/>
          <w:sz w:val="24"/>
          <w:szCs w:val="24"/>
        </w:rPr>
        <w:t>Če je ali postane katera koli od pogodbenih določ</w:t>
      </w:r>
      <w:r w:rsidRPr="00E8343E">
        <w:rPr>
          <w:rFonts w:cs="Arial"/>
          <w:color w:val="auto"/>
          <w:sz w:val="24"/>
          <w:szCs w:val="24"/>
        </w:rPr>
        <w:t xml:space="preserve">b neveljavna, to ne vpliva na ostale pogodbene določbe. Neveljavna določba se nadomesti z veljavno, ki mora čim bolj ustrezati namenu, ki ga je želela doseči neveljavna določba. Ne glede na navedeno </w:t>
      </w:r>
      <w:r w:rsidR="00E8343E" w:rsidRPr="00E8343E">
        <w:rPr>
          <w:rFonts w:cs="Arial"/>
          <w:color w:val="auto"/>
          <w:sz w:val="24"/>
          <w:szCs w:val="24"/>
        </w:rPr>
        <w:t xml:space="preserve">ta </w:t>
      </w:r>
      <w:r w:rsidR="00E8343E" w:rsidRPr="00E8343E">
        <w:rPr>
          <w:rFonts w:cs="Arial"/>
          <w:color w:val="auto"/>
          <w:kern w:val="3"/>
          <w:sz w:val="24"/>
          <w:szCs w:val="24"/>
          <w:lang w:eastAsia="zh-CN"/>
        </w:rPr>
        <w:t xml:space="preserve"> pogodba skladno s četrtim odstavkom 67. člena Zakona o javnem naročanju (</w:t>
      </w:r>
      <w:r w:rsidR="00E8343E" w:rsidRPr="005B0BE9">
        <w:rPr>
          <w:rFonts w:asciiTheme="majorHAnsi" w:hAnsiTheme="majorHAnsi" w:cs="Arial"/>
          <w:color w:val="auto"/>
          <w:sz w:val="24"/>
          <w:szCs w:val="24"/>
          <w:lang w:eastAsia="zh-CN"/>
        </w:rPr>
        <w:t>Uradni list RS,</w:t>
      </w:r>
      <w:r w:rsidR="00E8343E" w:rsidRPr="00E8343E">
        <w:rPr>
          <w:rFonts w:cs="Arial"/>
          <w:color w:val="auto"/>
          <w:kern w:val="3"/>
          <w:sz w:val="24"/>
          <w:szCs w:val="24"/>
          <w:lang w:eastAsia="zh-CN"/>
        </w:rPr>
        <w:t xml:space="preserve"> št. 91/15 in 14/18; v nadaljevanju: </w:t>
      </w:r>
      <w:r w:rsidR="00E8343E" w:rsidRPr="00E8343E">
        <w:rPr>
          <w:rFonts w:cs="Arial"/>
          <w:bCs/>
          <w:color w:val="auto"/>
          <w:sz w:val="24"/>
          <w:szCs w:val="24"/>
          <w:shd w:val="clear" w:color="auto" w:fill="FFFFFF"/>
        </w:rPr>
        <w:t>ZJN-3)</w:t>
      </w:r>
      <w:r w:rsidR="00E8343E" w:rsidRPr="00E8343E">
        <w:rPr>
          <w:rFonts w:cs="Arial"/>
          <w:color w:val="auto"/>
          <w:kern w:val="3"/>
          <w:sz w:val="24"/>
          <w:szCs w:val="24"/>
          <w:lang w:eastAsia="zh-CN"/>
        </w:rPr>
        <w:t xml:space="preserve"> preneha veljati, če je naročnik seznanjen, da je:</w:t>
      </w:r>
    </w:p>
    <w:p w14:paraId="0E6072CE" w14:textId="77777777" w:rsidR="00E8343E" w:rsidRPr="00E8343E" w:rsidRDefault="00E8343E" w:rsidP="00966F36">
      <w:pPr>
        <w:numPr>
          <w:ilvl w:val="0"/>
          <w:numId w:val="57"/>
        </w:numPr>
        <w:overflowPunct w:val="0"/>
        <w:autoSpaceDE w:val="0"/>
        <w:autoSpaceDN w:val="0"/>
        <w:adjustRightInd w:val="0"/>
        <w:spacing w:after="0" w:line="264" w:lineRule="auto"/>
        <w:ind w:right="-2"/>
        <w:contextualSpacing/>
        <w:jc w:val="both"/>
        <w:textAlignment w:val="baseline"/>
        <w:rPr>
          <w:rFonts w:cs="Arial"/>
          <w:color w:val="auto"/>
          <w:kern w:val="3"/>
          <w:sz w:val="24"/>
          <w:szCs w:val="24"/>
          <w:lang w:eastAsia="zh-CN"/>
        </w:rPr>
      </w:pPr>
      <w:r w:rsidRPr="00E8343E">
        <w:rPr>
          <w:rFonts w:cs="Arial"/>
          <w:color w:val="auto"/>
          <w:kern w:val="3"/>
          <w:sz w:val="24"/>
          <w:szCs w:val="24"/>
          <w:lang w:eastAsia="zh-CN"/>
        </w:rPr>
        <w:lastRenderedPageBreak/>
        <w:t xml:space="preserve">sodišče s pravnomočno odločitvijo ugotovilo kršitev obveznosti iz drugega odstavka 3. člena ZJN-3 s strani dobavitelja ali njegovega podizvajalca ali </w:t>
      </w:r>
    </w:p>
    <w:p w14:paraId="25210395" w14:textId="77777777" w:rsidR="00E8343E" w:rsidRPr="00E8343E" w:rsidRDefault="00E8343E" w:rsidP="00966F36">
      <w:pPr>
        <w:numPr>
          <w:ilvl w:val="0"/>
          <w:numId w:val="57"/>
        </w:numPr>
        <w:overflowPunct w:val="0"/>
        <w:autoSpaceDE w:val="0"/>
        <w:autoSpaceDN w:val="0"/>
        <w:adjustRightInd w:val="0"/>
        <w:spacing w:after="0" w:line="264" w:lineRule="auto"/>
        <w:ind w:right="-2"/>
        <w:contextualSpacing/>
        <w:jc w:val="both"/>
        <w:textAlignment w:val="baseline"/>
        <w:rPr>
          <w:rFonts w:cs="Arial"/>
          <w:color w:val="auto"/>
          <w:kern w:val="3"/>
          <w:sz w:val="24"/>
          <w:szCs w:val="24"/>
          <w:lang w:eastAsia="zh-CN"/>
        </w:rPr>
      </w:pPr>
      <w:r w:rsidRPr="00E8343E">
        <w:rPr>
          <w:rFonts w:cs="Arial"/>
          <w:color w:val="auto"/>
          <w:kern w:val="3"/>
          <w:sz w:val="24"/>
          <w:szCs w:val="24"/>
          <w:lang w:eastAsia="zh-CN"/>
        </w:rPr>
        <w:t>dobavitelj ali njegov podizvajalec storil najmanj dve kršitvi v zvezi s plačilom za delo, delovnim časom, počitki, opravljanjem dela na podlagi pogodb civilnega prava kljub obstoju elementov delovnega razmerja ali v zvezi z zaposlovanjem na črno, za kateri mu je pristojni organ Republike Slovenije ali druge države članice ali tretje države v času izvajanja pogodbe oz. od roka za prejem ponudb dalje s pravnomočno odločitvijo oz. odločitvami izrekel globo za prekršek.</w:t>
      </w:r>
    </w:p>
    <w:p w14:paraId="7E932E30" w14:textId="77777777" w:rsidR="00E8343E" w:rsidRPr="00E8343E" w:rsidRDefault="00E8343E" w:rsidP="00E8343E">
      <w:pPr>
        <w:spacing w:after="0" w:line="264" w:lineRule="auto"/>
        <w:ind w:right="-2"/>
        <w:contextualSpacing/>
        <w:jc w:val="both"/>
        <w:rPr>
          <w:rFonts w:cs="Arial"/>
          <w:color w:val="auto"/>
          <w:kern w:val="3"/>
          <w:sz w:val="24"/>
          <w:szCs w:val="24"/>
          <w:lang w:eastAsia="zh-CN"/>
        </w:rPr>
      </w:pPr>
    </w:p>
    <w:p w14:paraId="6F5FD714" w14:textId="77777777" w:rsidR="00E8343E" w:rsidRPr="00E8343E" w:rsidRDefault="00E8343E" w:rsidP="00E8343E">
      <w:pPr>
        <w:spacing w:after="0" w:line="264" w:lineRule="auto"/>
        <w:ind w:right="-2"/>
        <w:contextualSpacing/>
        <w:jc w:val="both"/>
        <w:rPr>
          <w:rFonts w:cs="Arial"/>
          <w:color w:val="auto"/>
          <w:kern w:val="3"/>
          <w:sz w:val="24"/>
          <w:szCs w:val="24"/>
          <w:lang w:eastAsia="zh-CN"/>
        </w:rPr>
      </w:pPr>
      <w:r w:rsidRPr="00E8343E">
        <w:rPr>
          <w:rFonts w:cs="Arial"/>
          <w:color w:val="auto"/>
          <w:kern w:val="3"/>
          <w:sz w:val="24"/>
          <w:szCs w:val="24"/>
          <w:lang w:eastAsia="zh-CN"/>
        </w:rPr>
        <w:t>Razvezni pogoj iz prejšnjega odstavka se uresniči pod pogojem, da se naročnik s kršitvijo seznani najmanj šest mesecev pred iztekom veljavnosti pogodbe, v primeru nastopanja s podizvajalci pa tudi, če dobavitelj podizvajalca kljub ugotovljeni kršitvi v roku 30 (trideset) dni od seznanitve s kršitvijo ustrezno ne nadomesti oz. ga zamenja z drugim podizvajalcem. V primerih iz tega odstavka naročnik nemudoma oz. najkasneje 30. dan od seznanitve s kršitvijo začne postopek javnega naročanja za izbiro novega izvajalca.</w:t>
      </w:r>
    </w:p>
    <w:p w14:paraId="4ACB0CFB" w14:textId="77777777" w:rsidR="00E8343E" w:rsidRPr="00E8343E" w:rsidRDefault="00E8343E" w:rsidP="00E8343E">
      <w:pPr>
        <w:spacing w:after="0" w:line="264" w:lineRule="auto"/>
        <w:ind w:right="-2"/>
        <w:contextualSpacing/>
        <w:jc w:val="both"/>
        <w:rPr>
          <w:rFonts w:cs="Arial"/>
          <w:color w:val="auto"/>
          <w:kern w:val="3"/>
          <w:sz w:val="24"/>
          <w:szCs w:val="24"/>
          <w:lang w:eastAsia="zh-CN"/>
        </w:rPr>
      </w:pPr>
    </w:p>
    <w:p w14:paraId="6ABDD69E" w14:textId="77777777" w:rsidR="00E8343E" w:rsidRPr="00E8343E" w:rsidRDefault="00E8343E" w:rsidP="00E8343E">
      <w:pPr>
        <w:overflowPunct w:val="0"/>
        <w:autoSpaceDE w:val="0"/>
        <w:autoSpaceDN w:val="0"/>
        <w:adjustRightInd w:val="0"/>
        <w:spacing w:after="0" w:line="264" w:lineRule="auto"/>
        <w:ind w:right="-2"/>
        <w:jc w:val="both"/>
        <w:textAlignment w:val="baseline"/>
        <w:rPr>
          <w:rFonts w:eastAsia="Times New Roman" w:cs="Arial"/>
          <w:color w:val="auto"/>
          <w:sz w:val="24"/>
          <w:szCs w:val="24"/>
        </w:rPr>
      </w:pPr>
      <w:r w:rsidRPr="00E8343E">
        <w:rPr>
          <w:rFonts w:cs="Arial"/>
          <w:color w:val="auto"/>
          <w:kern w:val="3"/>
          <w:sz w:val="24"/>
          <w:szCs w:val="24"/>
          <w:lang w:eastAsia="zh-CN"/>
        </w:rPr>
        <w:t>Z dnem sklenitve nove pogodbe ali okvirnega sporazuma za storitve, ki so predmet te pogodbe, je ta pogodba razvezana. O datumu sklenitve nove pogodbe bo naročnik obvestil izvajalca. Če naročnik ne začne novega postopka javnega naročanja v roku iz prejšnjega odstavka, se šteje, da je pogodba razvezana 30. (trideseti) dan od naročnikove seznanitve s kršitvijo.</w:t>
      </w:r>
    </w:p>
    <w:p w14:paraId="0FDF58A6" w14:textId="77777777" w:rsidR="00E8343E" w:rsidRPr="00E8343E" w:rsidRDefault="00E8343E" w:rsidP="00E8343E">
      <w:pPr>
        <w:spacing w:after="0" w:line="264" w:lineRule="auto"/>
        <w:jc w:val="both"/>
        <w:rPr>
          <w:rFonts w:cs="Arial"/>
          <w:color w:val="auto"/>
          <w:sz w:val="24"/>
          <w:szCs w:val="24"/>
        </w:rPr>
      </w:pPr>
    </w:p>
    <w:p w14:paraId="06588557" w14:textId="77777777" w:rsidR="00646C24" w:rsidRPr="00FA0F1A" w:rsidRDefault="00646C24" w:rsidP="00E8343E">
      <w:pPr>
        <w:spacing w:after="0" w:line="264" w:lineRule="auto"/>
        <w:jc w:val="both"/>
        <w:rPr>
          <w:rFonts w:cs="Arial"/>
          <w:color w:val="auto"/>
          <w:sz w:val="24"/>
          <w:szCs w:val="24"/>
        </w:rPr>
      </w:pPr>
      <w:r w:rsidRPr="00E8343E">
        <w:rPr>
          <w:rFonts w:cs="Arial"/>
          <w:color w:val="auto"/>
          <w:sz w:val="24"/>
          <w:szCs w:val="24"/>
        </w:rPr>
        <w:t xml:space="preserve">Priloga in sestavni del te pogodbe je </w:t>
      </w:r>
      <w:r w:rsidR="00D9468E" w:rsidRPr="00E8343E">
        <w:rPr>
          <w:rFonts w:cs="Arial"/>
          <w:color w:val="auto"/>
          <w:sz w:val="24"/>
          <w:szCs w:val="24"/>
        </w:rPr>
        <w:t>Izjava o udeležbi fizičnih in pravnih oseb v lastništ</w:t>
      </w:r>
      <w:r w:rsidR="00D9468E" w:rsidRPr="00FA0F1A">
        <w:rPr>
          <w:rFonts w:cs="Arial"/>
          <w:color w:val="auto"/>
          <w:sz w:val="24"/>
          <w:szCs w:val="24"/>
        </w:rPr>
        <w:t xml:space="preserve">vu </w:t>
      </w:r>
      <w:r w:rsidR="007C3005">
        <w:rPr>
          <w:rFonts w:cs="Arial"/>
          <w:color w:val="auto"/>
          <w:sz w:val="24"/>
          <w:szCs w:val="24"/>
        </w:rPr>
        <w:t>dobavitelja</w:t>
      </w:r>
      <w:r w:rsidR="00D9468E" w:rsidRPr="00FA0F1A">
        <w:rPr>
          <w:rFonts w:cs="Arial"/>
          <w:color w:val="auto"/>
          <w:sz w:val="24"/>
          <w:szCs w:val="24"/>
        </w:rPr>
        <w:t>.</w:t>
      </w:r>
    </w:p>
    <w:p w14:paraId="0D001474" w14:textId="77777777" w:rsidR="00646C24" w:rsidRPr="00FA0F1A" w:rsidRDefault="00646C24" w:rsidP="00FA0F1A">
      <w:pPr>
        <w:autoSpaceDE w:val="0"/>
        <w:autoSpaceDN w:val="0"/>
        <w:adjustRightInd w:val="0"/>
        <w:spacing w:after="0" w:line="264" w:lineRule="auto"/>
        <w:jc w:val="both"/>
        <w:rPr>
          <w:rFonts w:cs="Arial"/>
          <w:bCs/>
          <w:iCs/>
          <w:sz w:val="24"/>
          <w:szCs w:val="24"/>
        </w:rPr>
      </w:pPr>
    </w:p>
    <w:p w14:paraId="571D624F" w14:textId="77777777" w:rsidR="00646C24" w:rsidRPr="00FA0F1A" w:rsidRDefault="00646C24" w:rsidP="00966F36">
      <w:pPr>
        <w:numPr>
          <w:ilvl w:val="1"/>
          <w:numId w:val="50"/>
        </w:numPr>
        <w:autoSpaceDE w:val="0"/>
        <w:autoSpaceDN w:val="0"/>
        <w:adjustRightInd w:val="0"/>
        <w:spacing w:after="0" w:line="264" w:lineRule="auto"/>
        <w:ind w:left="0" w:firstLine="0"/>
        <w:jc w:val="center"/>
        <w:rPr>
          <w:rFonts w:cs="Arial"/>
          <w:b/>
          <w:sz w:val="24"/>
          <w:szCs w:val="24"/>
        </w:rPr>
      </w:pPr>
      <w:r w:rsidRPr="00FA0F1A">
        <w:rPr>
          <w:rFonts w:cs="Arial"/>
          <w:b/>
          <w:sz w:val="24"/>
          <w:szCs w:val="24"/>
        </w:rPr>
        <w:t>člen</w:t>
      </w:r>
    </w:p>
    <w:p w14:paraId="1D514512" w14:textId="77777777" w:rsidR="00646C24" w:rsidRPr="00FA0F1A" w:rsidRDefault="00646C24" w:rsidP="00FA0F1A">
      <w:pPr>
        <w:autoSpaceDE w:val="0"/>
        <w:autoSpaceDN w:val="0"/>
        <w:adjustRightInd w:val="0"/>
        <w:spacing w:after="0" w:line="264" w:lineRule="auto"/>
        <w:jc w:val="both"/>
        <w:rPr>
          <w:rFonts w:cs="Arial"/>
          <w:sz w:val="24"/>
          <w:szCs w:val="24"/>
        </w:rPr>
      </w:pPr>
    </w:p>
    <w:p w14:paraId="51D38B3F" w14:textId="08CB6A38" w:rsidR="00646C24" w:rsidRPr="00FA0F1A" w:rsidRDefault="00646C24" w:rsidP="00FA0F1A">
      <w:pPr>
        <w:autoSpaceDE w:val="0"/>
        <w:autoSpaceDN w:val="0"/>
        <w:adjustRightInd w:val="0"/>
        <w:spacing w:after="0" w:line="264" w:lineRule="auto"/>
        <w:jc w:val="both"/>
        <w:rPr>
          <w:rFonts w:cs="Arial"/>
          <w:sz w:val="24"/>
          <w:szCs w:val="24"/>
        </w:rPr>
      </w:pPr>
      <w:r w:rsidRPr="00FA0F1A">
        <w:rPr>
          <w:rFonts w:cs="Arial"/>
          <w:sz w:val="24"/>
          <w:szCs w:val="24"/>
        </w:rPr>
        <w:t xml:space="preserve">Katera koli od pogodbenih strank lahko zaradi kršitev pogodbenih obveznosti s strani </w:t>
      </w:r>
      <w:r w:rsidR="00B7702F">
        <w:rPr>
          <w:rFonts w:cs="Arial"/>
          <w:sz w:val="24"/>
          <w:szCs w:val="24"/>
        </w:rPr>
        <w:t>druge pogodbene</w:t>
      </w:r>
      <w:r w:rsidRPr="00FA0F1A">
        <w:rPr>
          <w:rFonts w:cs="Arial"/>
          <w:sz w:val="24"/>
          <w:szCs w:val="24"/>
        </w:rPr>
        <w:t xml:space="preserve"> stranke </w:t>
      </w:r>
      <w:r w:rsidR="004B1EAF" w:rsidRPr="00FA0F1A">
        <w:rPr>
          <w:color w:val="000000" w:themeColor="text1"/>
          <w:sz w:val="24"/>
          <w:szCs w:val="24"/>
        </w:rPr>
        <w:t>s trimesečnim odpovednim rokom</w:t>
      </w:r>
      <w:r w:rsidR="004B1EAF" w:rsidRPr="00FA0F1A">
        <w:rPr>
          <w:rFonts w:cs="Arial"/>
          <w:sz w:val="24"/>
          <w:szCs w:val="24"/>
        </w:rPr>
        <w:t xml:space="preserve"> </w:t>
      </w:r>
      <w:r w:rsidRPr="00FA0F1A">
        <w:rPr>
          <w:rFonts w:cs="Arial"/>
          <w:sz w:val="24"/>
          <w:szCs w:val="24"/>
        </w:rPr>
        <w:t>odstopi od pogodbe, če kršitve ne prenehajo po pisnem opominu.</w:t>
      </w:r>
      <w:r w:rsidR="00677855" w:rsidRPr="00FA0F1A">
        <w:rPr>
          <w:rFonts w:cs="Arial"/>
          <w:sz w:val="24"/>
          <w:szCs w:val="24"/>
        </w:rPr>
        <w:t xml:space="preserve"> </w:t>
      </w:r>
    </w:p>
    <w:p w14:paraId="3B91C335" w14:textId="77777777" w:rsidR="00646C24" w:rsidRPr="00FA0F1A" w:rsidRDefault="00646C24" w:rsidP="00FA0F1A">
      <w:pPr>
        <w:autoSpaceDE w:val="0"/>
        <w:autoSpaceDN w:val="0"/>
        <w:adjustRightInd w:val="0"/>
        <w:spacing w:after="0" w:line="264" w:lineRule="auto"/>
        <w:rPr>
          <w:rFonts w:cs="Arial"/>
          <w:sz w:val="24"/>
          <w:szCs w:val="24"/>
        </w:rPr>
      </w:pPr>
    </w:p>
    <w:p w14:paraId="61FAA17E" w14:textId="77777777" w:rsidR="00646C24" w:rsidRPr="00FA0F1A" w:rsidRDefault="004B1EAF" w:rsidP="00FA0F1A">
      <w:pPr>
        <w:autoSpaceDE w:val="0"/>
        <w:autoSpaceDN w:val="0"/>
        <w:adjustRightInd w:val="0"/>
        <w:spacing w:after="0" w:line="264" w:lineRule="auto"/>
        <w:rPr>
          <w:rFonts w:cs="Arial"/>
          <w:sz w:val="24"/>
          <w:szCs w:val="24"/>
        </w:rPr>
      </w:pPr>
      <w:r w:rsidRPr="00FA0F1A">
        <w:rPr>
          <w:rFonts w:cs="Arial"/>
          <w:sz w:val="24"/>
          <w:szCs w:val="24"/>
        </w:rPr>
        <w:t>N</w:t>
      </w:r>
      <w:r w:rsidR="00646C24" w:rsidRPr="00FA0F1A">
        <w:rPr>
          <w:rFonts w:cs="Arial"/>
          <w:sz w:val="24"/>
          <w:szCs w:val="24"/>
        </w:rPr>
        <w:t xml:space="preserve">aročnik </w:t>
      </w:r>
      <w:r w:rsidRPr="00FA0F1A">
        <w:rPr>
          <w:rFonts w:cs="Arial"/>
          <w:sz w:val="24"/>
          <w:szCs w:val="24"/>
        </w:rPr>
        <w:t xml:space="preserve">lahko </w:t>
      </w:r>
      <w:r w:rsidR="00646C24" w:rsidRPr="00FA0F1A">
        <w:rPr>
          <w:rFonts w:cs="Arial"/>
          <w:sz w:val="24"/>
          <w:szCs w:val="24"/>
        </w:rPr>
        <w:t xml:space="preserve">odstopi od te pogodbe </w:t>
      </w:r>
      <w:r w:rsidRPr="00FA0F1A">
        <w:rPr>
          <w:rFonts w:cs="Arial"/>
          <w:sz w:val="24"/>
          <w:szCs w:val="24"/>
        </w:rPr>
        <w:t>brez odpovednega roka</w:t>
      </w:r>
      <w:r w:rsidR="00646C24" w:rsidRPr="00FA0F1A">
        <w:rPr>
          <w:rFonts w:cs="Arial"/>
          <w:sz w:val="24"/>
          <w:szCs w:val="24"/>
        </w:rPr>
        <w:t>, če</w:t>
      </w:r>
      <w:r w:rsidRPr="00FA0F1A">
        <w:rPr>
          <w:rFonts w:cs="Arial"/>
          <w:sz w:val="24"/>
          <w:szCs w:val="24"/>
        </w:rPr>
        <w:t xml:space="preserve"> dobavitelj</w:t>
      </w:r>
      <w:r w:rsidR="00646C24" w:rsidRPr="00FA0F1A">
        <w:rPr>
          <w:rFonts w:cs="Arial"/>
          <w:sz w:val="24"/>
          <w:szCs w:val="24"/>
        </w:rPr>
        <w:t>:</w:t>
      </w:r>
    </w:p>
    <w:p w14:paraId="6712456C" w14:textId="77777777" w:rsidR="00646C24" w:rsidRPr="00FA0F1A" w:rsidRDefault="00646C24" w:rsidP="00966F36">
      <w:pPr>
        <w:pStyle w:val="Odstavekseznama"/>
        <w:numPr>
          <w:ilvl w:val="0"/>
          <w:numId w:val="54"/>
        </w:numPr>
        <w:autoSpaceDE w:val="0"/>
        <w:autoSpaceDN w:val="0"/>
        <w:adjustRightInd w:val="0"/>
        <w:spacing w:after="0" w:line="264" w:lineRule="auto"/>
        <w:jc w:val="both"/>
        <w:rPr>
          <w:rFonts w:cs="Arial"/>
          <w:sz w:val="24"/>
          <w:szCs w:val="24"/>
        </w:rPr>
      </w:pPr>
      <w:r w:rsidRPr="00FA0F1A">
        <w:rPr>
          <w:rFonts w:cs="Arial"/>
          <w:sz w:val="24"/>
          <w:szCs w:val="24"/>
        </w:rPr>
        <w:t>preneha poslovati</w:t>
      </w:r>
      <w:r w:rsidR="00E81E32" w:rsidRPr="00FA0F1A">
        <w:rPr>
          <w:rFonts w:cs="Arial"/>
          <w:sz w:val="24"/>
          <w:szCs w:val="24"/>
        </w:rPr>
        <w:t xml:space="preserve"> oz. opravljati dejavnost dobave električne energije</w:t>
      </w:r>
      <w:r w:rsidRPr="00FA0F1A">
        <w:rPr>
          <w:rFonts w:cs="Arial"/>
          <w:sz w:val="24"/>
          <w:szCs w:val="24"/>
        </w:rPr>
        <w:t>,</w:t>
      </w:r>
    </w:p>
    <w:p w14:paraId="42FE3A98" w14:textId="77777777" w:rsidR="00646C24" w:rsidRPr="00FA0F1A" w:rsidRDefault="00646C24" w:rsidP="00966F36">
      <w:pPr>
        <w:pStyle w:val="Odstavekseznama"/>
        <w:numPr>
          <w:ilvl w:val="0"/>
          <w:numId w:val="54"/>
        </w:numPr>
        <w:autoSpaceDE w:val="0"/>
        <w:autoSpaceDN w:val="0"/>
        <w:adjustRightInd w:val="0"/>
        <w:spacing w:after="0" w:line="264" w:lineRule="auto"/>
        <w:jc w:val="both"/>
        <w:rPr>
          <w:rFonts w:cs="Arial"/>
          <w:sz w:val="24"/>
          <w:szCs w:val="24"/>
        </w:rPr>
      </w:pPr>
      <w:r w:rsidRPr="00FA0F1A">
        <w:rPr>
          <w:rFonts w:cs="Arial"/>
          <w:sz w:val="24"/>
          <w:szCs w:val="24"/>
        </w:rPr>
        <w:t>nima več licence za dobavo, trgovanje, zastopanje in posredovanje na trgu z električno energijo ali mu je licenca odvzeta.</w:t>
      </w:r>
    </w:p>
    <w:p w14:paraId="2E1AA473" w14:textId="77777777" w:rsidR="00646C24" w:rsidRPr="00FA0F1A" w:rsidRDefault="00646C24" w:rsidP="00FA0F1A">
      <w:pPr>
        <w:autoSpaceDE w:val="0"/>
        <w:autoSpaceDN w:val="0"/>
        <w:adjustRightInd w:val="0"/>
        <w:spacing w:after="0" w:line="264" w:lineRule="auto"/>
        <w:jc w:val="both"/>
        <w:rPr>
          <w:rFonts w:cs="Arial"/>
          <w:sz w:val="24"/>
          <w:szCs w:val="24"/>
        </w:rPr>
      </w:pPr>
    </w:p>
    <w:p w14:paraId="4F239157" w14:textId="77777777" w:rsidR="00646C24" w:rsidRPr="00FA0F1A" w:rsidRDefault="00677855" w:rsidP="00FA0F1A">
      <w:pPr>
        <w:autoSpaceDE w:val="0"/>
        <w:autoSpaceDN w:val="0"/>
        <w:adjustRightInd w:val="0"/>
        <w:spacing w:after="0" w:line="264" w:lineRule="auto"/>
        <w:jc w:val="both"/>
        <w:rPr>
          <w:rFonts w:cs="Arial"/>
          <w:sz w:val="24"/>
          <w:szCs w:val="24"/>
        </w:rPr>
      </w:pPr>
      <w:r w:rsidRPr="00FA0F1A">
        <w:rPr>
          <w:rFonts w:cs="Arial"/>
          <w:sz w:val="24"/>
          <w:szCs w:val="24"/>
        </w:rPr>
        <w:t xml:space="preserve">O okoliščinah iz </w:t>
      </w:r>
      <w:r w:rsidR="004B3B71" w:rsidRPr="00FA0F1A">
        <w:rPr>
          <w:rFonts w:cs="Arial"/>
          <w:sz w:val="24"/>
          <w:szCs w:val="24"/>
        </w:rPr>
        <w:t>tretje</w:t>
      </w:r>
      <w:r w:rsidR="00646C24" w:rsidRPr="00FA0F1A">
        <w:rPr>
          <w:rFonts w:cs="Arial"/>
          <w:sz w:val="24"/>
          <w:szCs w:val="24"/>
        </w:rPr>
        <w:t xml:space="preserve"> alineje prejšnjega odstavka </w:t>
      </w:r>
      <w:r w:rsidR="004B3B71" w:rsidRPr="00FA0F1A">
        <w:rPr>
          <w:rFonts w:cs="Arial"/>
          <w:sz w:val="24"/>
          <w:szCs w:val="24"/>
        </w:rPr>
        <w:t xml:space="preserve">mora dobavitelj </w:t>
      </w:r>
      <w:r w:rsidR="00646C24" w:rsidRPr="00FA0F1A">
        <w:rPr>
          <w:rFonts w:cs="Arial"/>
          <w:sz w:val="24"/>
          <w:szCs w:val="24"/>
        </w:rPr>
        <w:t>naročnika obvestiti v roku treh delovnih dni od nastanka.</w:t>
      </w:r>
    </w:p>
    <w:p w14:paraId="228B8DF9" w14:textId="77777777" w:rsidR="00677855" w:rsidRPr="00FA0F1A" w:rsidRDefault="00677855" w:rsidP="00FA0F1A">
      <w:pPr>
        <w:autoSpaceDE w:val="0"/>
        <w:autoSpaceDN w:val="0"/>
        <w:adjustRightInd w:val="0"/>
        <w:spacing w:after="0" w:line="264" w:lineRule="auto"/>
        <w:jc w:val="both"/>
        <w:rPr>
          <w:rFonts w:cs="Arial"/>
          <w:sz w:val="24"/>
          <w:szCs w:val="24"/>
        </w:rPr>
      </w:pPr>
    </w:p>
    <w:p w14:paraId="5ED25B5A" w14:textId="77777777" w:rsidR="00646C24" w:rsidRPr="00FA0F1A" w:rsidRDefault="00677855" w:rsidP="00FA0F1A">
      <w:pPr>
        <w:autoSpaceDE w:val="0"/>
        <w:autoSpaceDN w:val="0"/>
        <w:adjustRightInd w:val="0"/>
        <w:spacing w:after="0" w:line="264" w:lineRule="auto"/>
        <w:jc w:val="both"/>
        <w:rPr>
          <w:rFonts w:cs="Arial"/>
          <w:sz w:val="24"/>
          <w:szCs w:val="24"/>
        </w:rPr>
      </w:pPr>
      <w:r w:rsidRPr="00FA0F1A">
        <w:rPr>
          <w:rFonts w:cs="Arial"/>
          <w:sz w:val="24"/>
          <w:szCs w:val="24"/>
        </w:rPr>
        <w:t>Odpoved pogodbe mora biti pisna.</w:t>
      </w:r>
    </w:p>
    <w:p w14:paraId="470779FD" w14:textId="77777777" w:rsidR="004B1EAF" w:rsidRPr="00FA0F1A" w:rsidRDefault="004B1EAF" w:rsidP="00FA0F1A">
      <w:pPr>
        <w:autoSpaceDE w:val="0"/>
        <w:autoSpaceDN w:val="0"/>
        <w:adjustRightInd w:val="0"/>
        <w:spacing w:after="0" w:line="264" w:lineRule="auto"/>
        <w:jc w:val="both"/>
        <w:rPr>
          <w:rFonts w:cs="Arial"/>
          <w:sz w:val="24"/>
          <w:szCs w:val="24"/>
        </w:rPr>
      </w:pPr>
    </w:p>
    <w:p w14:paraId="04DFC724" w14:textId="77777777" w:rsidR="00646C24" w:rsidRPr="00FA0F1A" w:rsidRDefault="00677855" w:rsidP="00FA0F1A">
      <w:pPr>
        <w:autoSpaceDE w:val="0"/>
        <w:autoSpaceDN w:val="0"/>
        <w:adjustRightInd w:val="0"/>
        <w:spacing w:after="0" w:line="264" w:lineRule="auto"/>
        <w:jc w:val="both"/>
        <w:rPr>
          <w:rFonts w:cs="Arial"/>
          <w:sz w:val="24"/>
          <w:szCs w:val="24"/>
        </w:rPr>
      </w:pPr>
      <w:r w:rsidRPr="00FA0F1A">
        <w:rPr>
          <w:rFonts w:cs="Arial"/>
          <w:sz w:val="24"/>
          <w:szCs w:val="24"/>
        </w:rPr>
        <w:t>V primeru odstopa sta pogodbeni stranki dolžni poravnati medsebojne obveznosti iz te pogodbe in nastalo škodo.</w:t>
      </w:r>
    </w:p>
    <w:p w14:paraId="17E75698" w14:textId="77777777" w:rsidR="00677855" w:rsidRPr="00FA0F1A" w:rsidRDefault="00677855" w:rsidP="00FA0F1A">
      <w:pPr>
        <w:autoSpaceDE w:val="0"/>
        <w:autoSpaceDN w:val="0"/>
        <w:adjustRightInd w:val="0"/>
        <w:spacing w:after="0" w:line="264" w:lineRule="auto"/>
        <w:jc w:val="both"/>
        <w:rPr>
          <w:rFonts w:cs="Arial"/>
          <w:sz w:val="24"/>
          <w:szCs w:val="24"/>
        </w:rPr>
      </w:pPr>
    </w:p>
    <w:p w14:paraId="18F6D65C" w14:textId="77777777" w:rsidR="00D40607" w:rsidRDefault="00D40607">
      <w:pPr>
        <w:spacing w:after="0" w:line="240" w:lineRule="auto"/>
        <w:rPr>
          <w:rFonts w:cs="Arial"/>
          <w:b/>
          <w:sz w:val="24"/>
          <w:szCs w:val="24"/>
        </w:rPr>
      </w:pPr>
      <w:r>
        <w:rPr>
          <w:rFonts w:cs="Arial"/>
          <w:b/>
          <w:sz w:val="24"/>
          <w:szCs w:val="24"/>
        </w:rPr>
        <w:br w:type="page"/>
      </w:r>
    </w:p>
    <w:p w14:paraId="20F1C6A2" w14:textId="1047438B" w:rsidR="004B1EAF" w:rsidRPr="00FA0F1A" w:rsidRDefault="004B1EAF" w:rsidP="00966F36">
      <w:pPr>
        <w:numPr>
          <w:ilvl w:val="1"/>
          <w:numId w:val="50"/>
        </w:numPr>
        <w:autoSpaceDE w:val="0"/>
        <w:autoSpaceDN w:val="0"/>
        <w:adjustRightInd w:val="0"/>
        <w:spacing w:after="0" w:line="264" w:lineRule="auto"/>
        <w:ind w:left="0" w:firstLine="0"/>
        <w:jc w:val="center"/>
        <w:rPr>
          <w:rFonts w:cs="Arial"/>
          <w:b/>
          <w:sz w:val="24"/>
          <w:szCs w:val="24"/>
        </w:rPr>
      </w:pPr>
      <w:r w:rsidRPr="00FA0F1A">
        <w:rPr>
          <w:rFonts w:cs="Arial"/>
          <w:b/>
          <w:sz w:val="24"/>
          <w:szCs w:val="24"/>
        </w:rPr>
        <w:lastRenderedPageBreak/>
        <w:t>člen</w:t>
      </w:r>
    </w:p>
    <w:p w14:paraId="765DFE47" w14:textId="77777777" w:rsidR="004B1EAF" w:rsidRPr="00FE16CD" w:rsidRDefault="004B1EAF" w:rsidP="00FA0F1A">
      <w:pPr>
        <w:autoSpaceDE w:val="0"/>
        <w:autoSpaceDN w:val="0"/>
        <w:adjustRightInd w:val="0"/>
        <w:spacing w:after="0" w:line="264" w:lineRule="auto"/>
        <w:jc w:val="both"/>
        <w:rPr>
          <w:rFonts w:cs="Arial"/>
          <w:color w:val="auto"/>
          <w:sz w:val="24"/>
          <w:szCs w:val="24"/>
        </w:rPr>
      </w:pPr>
    </w:p>
    <w:p w14:paraId="0EF0EA4C" w14:textId="77777777" w:rsidR="004B1EAF" w:rsidRPr="00FE16CD" w:rsidRDefault="004B1EAF" w:rsidP="00FA0F1A">
      <w:pPr>
        <w:autoSpaceDE w:val="0"/>
        <w:autoSpaceDN w:val="0"/>
        <w:adjustRightInd w:val="0"/>
        <w:spacing w:after="0" w:line="264" w:lineRule="auto"/>
        <w:jc w:val="both"/>
        <w:rPr>
          <w:rFonts w:cs="Arial"/>
          <w:color w:val="auto"/>
          <w:sz w:val="24"/>
          <w:szCs w:val="24"/>
        </w:rPr>
      </w:pPr>
      <w:r w:rsidRPr="00FE16CD">
        <w:rPr>
          <w:rFonts w:cs="Arial"/>
          <w:color w:val="auto"/>
          <w:sz w:val="24"/>
          <w:szCs w:val="24"/>
        </w:rPr>
        <w:t>Pogodbeni stranki se bosta medsebojno obveščali prek pooblaščenih skrbnikov te pogodbe.</w:t>
      </w:r>
    </w:p>
    <w:p w14:paraId="4B592CDE" w14:textId="77777777" w:rsidR="004B1EAF" w:rsidRPr="00FE16CD" w:rsidRDefault="004B1EAF" w:rsidP="00FA0F1A">
      <w:pPr>
        <w:autoSpaceDE w:val="0"/>
        <w:autoSpaceDN w:val="0"/>
        <w:adjustRightInd w:val="0"/>
        <w:spacing w:after="0" w:line="264" w:lineRule="auto"/>
        <w:jc w:val="both"/>
        <w:rPr>
          <w:rFonts w:cs="Arial"/>
          <w:color w:val="auto"/>
          <w:sz w:val="24"/>
          <w:szCs w:val="24"/>
        </w:rPr>
      </w:pPr>
      <w:r w:rsidRPr="00FE16CD">
        <w:rPr>
          <w:rFonts w:cs="Arial"/>
          <w:color w:val="auto"/>
          <w:sz w:val="24"/>
          <w:szCs w:val="24"/>
        </w:rPr>
        <w:t>Pooblaščeni skrbniki te pogodbe so:</w:t>
      </w:r>
    </w:p>
    <w:p w14:paraId="371B1086" w14:textId="77777777" w:rsidR="004B1EAF" w:rsidRPr="00FE16CD" w:rsidRDefault="004B1EAF" w:rsidP="00966F36">
      <w:pPr>
        <w:pStyle w:val="Odstavekseznama"/>
        <w:numPr>
          <w:ilvl w:val="0"/>
          <w:numId w:val="55"/>
        </w:numPr>
        <w:autoSpaceDE w:val="0"/>
        <w:autoSpaceDN w:val="0"/>
        <w:adjustRightInd w:val="0"/>
        <w:spacing w:after="0" w:line="264" w:lineRule="auto"/>
        <w:jc w:val="both"/>
        <w:rPr>
          <w:rFonts w:cs="Arial"/>
          <w:color w:val="auto"/>
          <w:sz w:val="24"/>
          <w:szCs w:val="24"/>
        </w:rPr>
      </w:pPr>
      <w:r w:rsidRPr="00FE16CD">
        <w:rPr>
          <w:rFonts w:cs="Arial"/>
          <w:color w:val="auto"/>
          <w:sz w:val="24"/>
          <w:szCs w:val="24"/>
        </w:rPr>
        <w:t xml:space="preserve">za naročnika: _________________________, tel.: ___________________, e-pošta: </w:t>
      </w:r>
      <w:r w:rsidRPr="00FE16CD">
        <w:rPr>
          <w:rStyle w:val="Hiperpovezava"/>
          <w:rFonts w:cs="Arial"/>
          <w:color w:val="auto"/>
          <w:sz w:val="24"/>
          <w:szCs w:val="24"/>
        </w:rPr>
        <w:t>_______________________;</w:t>
      </w:r>
      <w:r w:rsidRPr="00FE16CD">
        <w:rPr>
          <w:rFonts w:cs="Arial"/>
          <w:color w:val="auto"/>
          <w:sz w:val="24"/>
          <w:szCs w:val="24"/>
        </w:rPr>
        <w:t xml:space="preserve"> </w:t>
      </w:r>
    </w:p>
    <w:p w14:paraId="2455B049" w14:textId="77777777" w:rsidR="00FA0F1A" w:rsidRPr="00FE16CD" w:rsidRDefault="004B1EAF" w:rsidP="00966F36">
      <w:pPr>
        <w:pStyle w:val="Odstavekseznama"/>
        <w:numPr>
          <w:ilvl w:val="0"/>
          <w:numId w:val="55"/>
        </w:numPr>
        <w:autoSpaceDE w:val="0"/>
        <w:autoSpaceDN w:val="0"/>
        <w:adjustRightInd w:val="0"/>
        <w:spacing w:after="0" w:line="264" w:lineRule="auto"/>
        <w:jc w:val="both"/>
        <w:rPr>
          <w:rStyle w:val="Hiperpovezava"/>
          <w:rFonts w:cs="Arial"/>
          <w:color w:val="auto"/>
          <w:sz w:val="24"/>
          <w:szCs w:val="24"/>
          <w:u w:val="none"/>
        </w:rPr>
      </w:pPr>
      <w:r w:rsidRPr="00FE16CD">
        <w:rPr>
          <w:rFonts w:cs="Arial"/>
          <w:color w:val="auto"/>
          <w:sz w:val="24"/>
          <w:szCs w:val="24"/>
        </w:rPr>
        <w:t xml:space="preserve">za dobavitelja: _________________________, tel.: ___________________, e-pošta: </w:t>
      </w:r>
      <w:r w:rsidRPr="00FE16CD">
        <w:rPr>
          <w:rStyle w:val="Hiperpovezava"/>
          <w:rFonts w:cs="Arial"/>
          <w:color w:val="auto"/>
          <w:sz w:val="24"/>
          <w:szCs w:val="24"/>
        </w:rPr>
        <w:t>_______________________</w:t>
      </w:r>
      <w:r w:rsidR="00FA0F1A" w:rsidRPr="00FE16CD">
        <w:rPr>
          <w:rStyle w:val="Hiperpovezava"/>
          <w:rFonts w:cs="Arial"/>
          <w:color w:val="auto"/>
          <w:sz w:val="24"/>
          <w:szCs w:val="24"/>
        </w:rPr>
        <w:t>.</w:t>
      </w:r>
    </w:p>
    <w:p w14:paraId="06589E90" w14:textId="77777777" w:rsidR="00FA0F1A" w:rsidRPr="00FE16CD" w:rsidRDefault="00FA0F1A" w:rsidP="00FA0F1A">
      <w:pPr>
        <w:spacing w:after="0" w:line="264" w:lineRule="auto"/>
        <w:ind w:left="360"/>
        <w:contextualSpacing/>
        <w:jc w:val="both"/>
        <w:rPr>
          <w:rFonts w:cs="Arial"/>
          <w:color w:val="auto"/>
          <w:sz w:val="24"/>
          <w:szCs w:val="24"/>
        </w:rPr>
      </w:pPr>
    </w:p>
    <w:p w14:paraId="10C7BD14" w14:textId="77777777" w:rsidR="00FA0F1A" w:rsidRPr="00FE16CD" w:rsidRDefault="00FA0F1A" w:rsidP="00FA0F1A">
      <w:pPr>
        <w:spacing w:after="0" w:line="264" w:lineRule="auto"/>
        <w:contextualSpacing/>
        <w:jc w:val="both"/>
        <w:rPr>
          <w:rFonts w:cs="Arial"/>
          <w:color w:val="auto"/>
          <w:sz w:val="24"/>
          <w:szCs w:val="24"/>
        </w:rPr>
      </w:pPr>
      <w:r w:rsidRPr="00FE16CD">
        <w:rPr>
          <w:rFonts w:cs="Arial"/>
          <w:color w:val="auto"/>
          <w:sz w:val="24"/>
          <w:szCs w:val="24"/>
        </w:rPr>
        <w:t>Morebitno zamenjavo predstavnikov si pogodbeni stranki sporočita pisno, pri čemer se šteje, da je predstavnik zamenjan z dnem, ko druga pogodbena stranka prejme pisno sporočilo o njegovi zamenjavi.</w:t>
      </w:r>
    </w:p>
    <w:p w14:paraId="59AD55AC" w14:textId="77777777" w:rsidR="004B1EAF" w:rsidRPr="00FE16CD" w:rsidRDefault="004B1EAF" w:rsidP="00FA0F1A">
      <w:pPr>
        <w:autoSpaceDE w:val="0"/>
        <w:autoSpaceDN w:val="0"/>
        <w:adjustRightInd w:val="0"/>
        <w:spacing w:after="0" w:line="264" w:lineRule="auto"/>
        <w:jc w:val="both"/>
        <w:rPr>
          <w:rFonts w:cs="Arial"/>
          <w:color w:val="auto"/>
          <w:sz w:val="24"/>
          <w:szCs w:val="24"/>
        </w:rPr>
      </w:pPr>
      <w:r w:rsidRPr="00FE16CD">
        <w:rPr>
          <w:rFonts w:cs="Arial"/>
          <w:color w:val="auto"/>
          <w:sz w:val="24"/>
          <w:szCs w:val="24"/>
        </w:rPr>
        <w:t xml:space="preserve"> </w:t>
      </w:r>
    </w:p>
    <w:p w14:paraId="69BC842B" w14:textId="77777777" w:rsidR="004B1EAF" w:rsidRPr="00FA0F1A" w:rsidRDefault="004B1EAF" w:rsidP="00966F36">
      <w:pPr>
        <w:numPr>
          <w:ilvl w:val="1"/>
          <w:numId w:val="50"/>
        </w:numPr>
        <w:autoSpaceDE w:val="0"/>
        <w:autoSpaceDN w:val="0"/>
        <w:adjustRightInd w:val="0"/>
        <w:spacing w:after="0" w:line="264" w:lineRule="auto"/>
        <w:ind w:left="0" w:firstLine="0"/>
        <w:jc w:val="center"/>
        <w:rPr>
          <w:rFonts w:cs="Arial"/>
          <w:b/>
          <w:sz w:val="24"/>
          <w:szCs w:val="24"/>
        </w:rPr>
      </w:pPr>
      <w:r w:rsidRPr="00FA0F1A">
        <w:rPr>
          <w:rFonts w:cs="Arial"/>
          <w:b/>
          <w:sz w:val="24"/>
          <w:szCs w:val="24"/>
        </w:rPr>
        <w:t>člen</w:t>
      </w:r>
    </w:p>
    <w:p w14:paraId="002759EA" w14:textId="77777777" w:rsidR="004B1EAF" w:rsidRPr="00FA0F1A" w:rsidRDefault="004B1EAF" w:rsidP="00FA0F1A">
      <w:pPr>
        <w:spacing w:after="0" w:line="264" w:lineRule="auto"/>
        <w:jc w:val="both"/>
        <w:rPr>
          <w:rFonts w:cs="Arial"/>
          <w:sz w:val="24"/>
          <w:szCs w:val="24"/>
        </w:rPr>
      </w:pPr>
    </w:p>
    <w:p w14:paraId="00B115E4" w14:textId="77777777" w:rsidR="004B1EAF" w:rsidRPr="00FA0F1A" w:rsidRDefault="004B1EAF" w:rsidP="00FA0F1A">
      <w:pPr>
        <w:spacing w:after="0" w:line="264" w:lineRule="auto"/>
        <w:contextualSpacing/>
        <w:jc w:val="both"/>
        <w:rPr>
          <w:rFonts w:eastAsia="Times New Roman" w:cs="Arial"/>
          <w:color w:val="auto"/>
          <w:sz w:val="24"/>
          <w:szCs w:val="24"/>
        </w:rPr>
      </w:pPr>
      <w:r w:rsidRPr="00FA0F1A">
        <w:rPr>
          <w:rFonts w:eastAsia="Times New Roman" w:cs="Arial"/>
          <w:color w:val="auto"/>
          <w:sz w:val="24"/>
          <w:szCs w:val="24"/>
        </w:rPr>
        <w:t xml:space="preserve">Podatki, ki izhajajo iz pogodbenega razmerja ali so povezani z izvajanjem te pogodbe, vključno z vsemi neposrednimi in posrednimi pisnimi in ustnimi podatki, dejanji, okoliščinami in dejstvi, pod pogoji iz prvega odstavka 2. člena Zakona o poslovni skrivnosti (Uradni list RS, št. 22/19; v nadaljevanju: </w:t>
      </w:r>
      <w:proofErr w:type="spellStart"/>
      <w:r w:rsidRPr="00FA0F1A">
        <w:rPr>
          <w:rFonts w:eastAsia="Times New Roman" w:cs="Arial"/>
          <w:color w:val="auto"/>
          <w:sz w:val="24"/>
          <w:szCs w:val="24"/>
        </w:rPr>
        <w:t>ZPoS</w:t>
      </w:r>
      <w:proofErr w:type="spellEnd"/>
      <w:r w:rsidRPr="00FA0F1A">
        <w:rPr>
          <w:rFonts w:eastAsia="Times New Roman" w:cs="Arial"/>
          <w:color w:val="auto"/>
          <w:sz w:val="24"/>
          <w:szCs w:val="24"/>
        </w:rPr>
        <w:t xml:space="preserve">) predstavljajo poslovno skrivnost. Pri tem podatki, ki so bili objavljeni v postopku javnega naročanja, na podlagi katerega se sklepa ta pogodba, in podatki, ki so z zakonom izrecno opredeljeni kot javni, v nobenem primeru ne štejejo za poslovno skrivnosti. </w:t>
      </w:r>
    </w:p>
    <w:p w14:paraId="24A181EE" w14:textId="77777777" w:rsidR="004B1EAF" w:rsidRPr="00FA0F1A" w:rsidRDefault="004B1EAF" w:rsidP="00FA0F1A">
      <w:pPr>
        <w:spacing w:after="0" w:line="264" w:lineRule="auto"/>
        <w:jc w:val="both"/>
        <w:rPr>
          <w:rFonts w:cs="Arial"/>
          <w:sz w:val="24"/>
          <w:szCs w:val="24"/>
        </w:rPr>
      </w:pPr>
    </w:p>
    <w:p w14:paraId="63024EDA" w14:textId="77777777" w:rsidR="004B1EAF" w:rsidRPr="00FA0F1A" w:rsidRDefault="004B1EAF" w:rsidP="00FA0F1A">
      <w:pPr>
        <w:spacing w:after="0" w:line="264" w:lineRule="auto"/>
        <w:contextualSpacing/>
        <w:jc w:val="both"/>
        <w:rPr>
          <w:rFonts w:eastAsia="Times New Roman" w:cs="Arial"/>
          <w:color w:val="auto"/>
          <w:sz w:val="24"/>
          <w:szCs w:val="24"/>
        </w:rPr>
      </w:pPr>
      <w:r w:rsidRPr="00FA0F1A">
        <w:rPr>
          <w:rFonts w:eastAsia="Times New Roman" w:cs="Arial"/>
          <w:color w:val="auto"/>
          <w:sz w:val="24"/>
          <w:szCs w:val="24"/>
        </w:rPr>
        <w:t>Dobavitelj se zavezuje:</w:t>
      </w:r>
    </w:p>
    <w:p w14:paraId="6A97F9FA" w14:textId="77777777" w:rsidR="004B1EAF" w:rsidRPr="00FA0F1A" w:rsidRDefault="004B1EAF" w:rsidP="00966F36">
      <w:pPr>
        <w:pStyle w:val="Odstavekseznama"/>
        <w:numPr>
          <w:ilvl w:val="0"/>
          <w:numId w:val="47"/>
        </w:numPr>
        <w:spacing w:after="0" w:line="264" w:lineRule="auto"/>
        <w:contextualSpacing/>
        <w:jc w:val="both"/>
        <w:rPr>
          <w:rFonts w:eastAsia="Times New Roman" w:cs="Arial"/>
          <w:color w:val="auto"/>
          <w:sz w:val="24"/>
          <w:szCs w:val="24"/>
        </w:rPr>
      </w:pPr>
      <w:r w:rsidRPr="00FA0F1A">
        <w:rPr>
          <w:rFonts w:eastAsia="Times New Roman" w:cs="Arial"/>
          <w:color w:val="auto"/>
          <w:sz w:val="24"/>
          <w:szCs w:val="24"/>
        </w:rPr>
        <w:t>skrbno varovati poslovne skrivnosti in jih ohranjati kot skrivnost tako v času trajanja pogodbe kot po tem;</w:t>
      </w:r>
    </w:p>
    <w:p w14:paraId="635DE487" w14:textId="77777777" w:rsidR="004B1EAF" w:rsidRPr="00FA0F1A" w:rsidRDefault="004B1EAF" w:rsidP="00966F36">
      <w:pPr>
        <w:pStyle w:val="Odstavekseznama"/>
        <w:numPr>
          <w:ilvl w:val="0"/>
          <w:numId w:val="47"/>
        </w:numPr>
        <w:spacing w:after="0" w:line="264" w:lineRule="auto"/>
        <w:contextualSpacing/>
        <w:jc w:val="both"/>
        <w:rPr>
          <w:rFonts w:eastAsia="Times New Roman" w:cs="Arial"/>
          <w:color w:val="auto"/>
          <w:sz w:val="24"/>
          <w:szCs w:val="24"/>
        </w:rPr>
      </w:pPr>
      <w:r w:rsidRPr="00FA0F1A">
        <w:rPr>
          <w:rFonts w:eastAsia="Times New Roman" w:cs="Arial"/>
          <w:color w:val="auto"/>
          <w:sz w:val="24"/>
          <w:szCs w:val="24"/>
        </w:rPr>
        <w:t>zagotoviti, da njegovo osebje poslovne skrivnosti naročnika ali njegovih poslovnih partnerjev varujejo z največjo možno mero skrbnosti, in sicer v času delovnega ali pogodbenega razmerja z dobaviteljem in po prenehanju tega razmerja;</w:t>
      </w:r>
    </w:p>
    <w:p w14:paraId="241500C9" w14:textId="77777777" w:rsidR="004B1EAF" w:rsidRPr="00FA0F1A" w:rsidRDefault="004B1EAF" w:rsidP="00966F36">
      <w:pPr>
        <w:pStyle w:val="Odstavekseznama"/>
        <w:numPr>
          <w:ilvl w:val="0"/>
          <w:numId w:val="47"/>
        </w:numPr>
        <w:spacing w:after="0" w:line="264" w:lineRule="auto"/>
        <w:contextualSpacing/>
        <w:jc w:val="both"/>
        <w:rPr>
          <w:sz w:val="24"/>
          <w:szCs w:val="24"/>
        </w:rPr>
      </w:pPr>
      <w:r w:rsidRPr="00FA0F1A">
        <w:rPr>
          <w:rFonts w:eastAsia="Times New Roman" w:cs="Arial"/>
          <w:color w:val="auto"/>
          <w:sz w:val="24"/>
          <w:szCs w:val="24"/>
        </w:rPr>
        <w:t>podatke, ki imajo naravo poslovne skrivnosti, uporabljati izključno za namene, povezane z izvajanjem te pogodbe.</w:t>
      </w:r>
    </w:p>
    <w:p w14:paraId="54CBEE84" w14:textId="77777777" w:rsidR="004B1EAF" w:rsidRPr="00FA0F1A" w:rsidRDefault="004B1EAF" w:rsidP="00FA0F1A">
      <w:pPr>
        <w:spacing w:after="0" w:line="264" w:lineRule="auto"/>
        <w:contextualSpacing/>
        <w:jc w:val="both"/>
        <w:rPr>
          <w:rFonts w:eastAsia="Times New Roman" w:cs="Arial"/>
          <w:color w:val="auto"/>
          <w:sz w:val="24"/>
          <w:szCs w:val="24"/>
        </w:rPr>
      </w:pPr>
    </w:p>
    <w:p w14:paraId="2E8A3371" w14:textId="77777777" w:rsidR="004B1EAF" w:rsidRPr="00FA0F1A" w:rsidRDefault="004B1EAF" w:rsidP="00FA0F1A">
      <w:pPr>
        <w:spacing w:after="0" w:line="264" w:lineRule="auto"/>
        <w:contextualSpacing/>
        <w:jc w:val="both"/>
        <w:rPr>
          <w:rFonts w:eastAsia="Times New Roman" w:cs="Arial"/>
          <w:color w:val="auto"/>
          <w:sz w:val="24"/>
          <w:szCs w:val="24"/>
        </w:rPr>
      </w:pPr>
      <w:r w:rsidRPr="00FA0F1A">
        <w:rPr>
          <w:rFonts w:eastAsia="Times New Roman" w:cs="Arial"/>
          <w:color w:val="auto"/>
          <w:sz w:val="24"/>
          <w:szCs w:val="24"/>
        </w:rPr>
        <w:t xml:space="preserve">V primeru kršitve določb o varovanju poslovne skrivnosti, je dobavitelj oz. posameznik naročniku odškodninsko odgovoren v skladu z </w:t>
      </w:r>
      <w:proofErr w:type="spellStart"/>
      <w:r w:rsidRPr="00FA0F1A">
        <w:rPr>
          <w:rFonts w:eastAsia="Times New Roman" w:cs="Arial"/>
          <w:color w:val="auto"/>
          <w:sz w:val="24"/>
          <w:szCs w:val="24"/>
        </w:rPr>
        <w:t>ZPosS</w:t>
      </w:r>
      <w:proofErr w:type="spellEnd"/>
      <w:r w:rsidRPr="00FA0F1A">
        <w:rPr>
          <w:rFonts w:eastAsia="Times New Roman" w:cs="Arial"/>
          <w:color w:val="auto"/>
          <w:sz w:val="24"/>
          <w:szCs w:val="24"/>
        </w:rPr>
        <w:t>.</w:t>
      </w:r>
    </w:p>
    <w:p w14:paraId="06E448B3" w14:textId="77777777" w:rsidR="004B1EAF" w:rsidRPr="00FA0F1A" w:rsidRDefault="004B1EAF" w:rsidP="00FA0F1A">
      <w:pPr>
        <w:spacing w:after="0" w:line="264" w:lineRule="auto"/>
        <w:jc w:val="both"/>
        <w:rPr>
          <w:rFonts w:cs="Arial"/>
          <w:sz w:val="24"/>
          <w:szCs w:val="24"/>
        </w:rPr>
      </w:pPr>
    </w:p>
    <w:p w14:paraId="7EC5BBE9" w14:textId="77777777" w:rsidR="00646C24" w:rsidRPr="00FA0F1A" w:rsidRDefault="00646C24" w:rsidP="00966F36">
      <w:pPr>
        <w:numPr>
          <w:ilvl w:val="1"/>
          <w:numId w:val="50"/>
        </w:numPr>
        <w:autoSpaceDE w:val="0"/>
        <w:autoSpaceDN w:val="0"/>
        <w:adjustRightInd w:val="0"/>
        <w:spacing w:after="0" w:line="264" w:lineRule="auto"/>
        <w:ind w:left="0" w:firstLine="0"/>
        <w:jc w:val="center"/>
        <w:rPr>
          <w:rFonts w:cs="Arial"/>
          <w:b/>
          <w:sz w:val="24"/>
          <w:szCs w:val="24"/>
        </w:rPr>
      </w:pPr>
      <w:r w:rsidRPr="00FA0F1A">
        <w:rPr>
          <w:rFonts w:cs="Arial"/>
          <w:b/>
          <w:sz w:val="24"/>
          <w:szCs w:val="24"/>
        </w:rPr>
        <w:t>člen</w:t>
      </w:r>
    </w:p>
    <w:p w14:paraId="02C6E564" w14:textId="77777777" w:rsidR="00646C24" w:rsidRPr="00735333" w:rsidRDefault="00646C24" w:rsidP="00FA0F1A">
      <w:pPr>
        <w:autoSpaceDE w:val="0"/>
        <w:autoSpaceDN w:val="0"/>
        <w:adjustRightInd w:val="0"/>
        <w:spacing w:after="0" w:line="264" w:lineRule="auto"/>
        <w:rPr>
          <w:rFonts w:cs="Arial"/>
          <w:color w:val="auto"/>
          <w:sz w:val="24"/>
          <w:szCs w:val="24"/>
        </w:rPr>
      </w:pPr>
    </w:p>
    <w:p w14:paraId="235AD7AA" w14:textId="77777777" w:rsidR="0065177B" w:rsidRPr="00FE16CD" w:rsidRDefault="0065177B" w:rsidP="00FA0F1A">
      <w:pPr>
        <w:autoSpaceDE w:val="0"/>
        <w:autoSpaceDN w:val="0"/>
        <w:adjustRightInd w:val="0"/>
        <w:spacing w:after="0" w:line="264" w:lineRule="auto"/>
        <w:jc w:val="both"/>
        <w:rPr>
          <w:rFonts w:cs="Arial"/>
          <w:color w:val="auto"/>
          <w:sz w:val="24"/>
          <w:szCs w:val="24"/>
        </w:rPr>
      </w:pPr>
      <w:r w:rsidRPr="00FA0F1A">
        <w:rPr>
          <w:rFonts w:cs="Arial"/>
          <w:sz w:val="24"/>
          <w:szCs w:val="24"/>
        </w:rPr>
        <w:t>Pogodba se lahko spremeni ali dop</w:t>
      </w:r>
      <w:r w:rsidRPr="00FE16CD">
        <w:rPr>
          <w:rFonts w:cs="Arial"/>
          <w:color w:val="auto"/>
          <w:sz w:val="24"/>
          <w:szCs w:val="24"/>
        </w:rPr>
        <w:t xml:space="preserve">olni s pisnim aneksom, ki ga sprejmeta in podpišeta obe pogodbeni stranki. </w:t>
      </w:r>
    </w:p>
    <w:p w14:paraId="6F106049" w14:textId="77777777" w:rsidR="0065177B" w:rsidRPr="00FE16CD" w:rsidRDefault="0065177B" w:rsidP="00FA0F1A">
      <w:pPr>
        <w:autoSpaceDE w:val="0"/>
        <w:autoSpaceDN w:val="0"/>
        <w:adjustRightInd w:val="0"/>
        <w:spacing w:after="0" w:line="264" w:lineRule="auto"/>
        <w:jc w:val="both"/>
        <w:rPr>
          <w:rFonts w:cs="Arial"/>
          <w:color w:val="auto"/>
          <w:sz w:val="24"/>
          <w:szCs w:val="24"/>
        </w:rPr>
      </w:pPr>
    </w:p>
    <w:p w14:paraId="624AC4F5" w14:textId="77777777" w:rsidR="00646C24" w:rsidRPr="00FE16CD" w:rsidRDefault="00646C24" w:rsidP="00FA0F1A">
      <w:pPr>
        <w:autoSpaceDE w:val="0"/>
        <w:autoSpaceDN w:val="0"/>
        <w:adjustRightInd w:val="0"/>
        <w:spacing w:after="0" w:line="264" w:lineRule="auto"/>
        <w:jc w:val="both"/>
        <w:rPr>
          <w:rFonts w:cs="Arial"/>
          <w:bCs/>
          <w:color w:val="auto"/>
          <w:sz w:val="24"/>
          <w:szCs w:val="24"/>
        </w:rPr>
      </w:pPr>
      <w:r w:rsidRPr="00FE16CD">
        <w:rPr>
          <w:rFonts w:cs="Arial"/>
          <w:color w:val="auto"/>
          <w:sz w:val="24"/>
          <w:szCs w:val="24"/>
        </w:rPr>
        <w:t xml:space="preserve">Pogodbeni stranki bosta morebitne spore iz pogodbe reševali sporazumno. V kolikor sporazumna rešitev ni možna, je za reševanje sporov iz pogodbe pristojno stvarno pristojno sodišče v Ljubljani. </w:t>
      </w:r>
      <w:r w:rsidRPr="00FE16CD">
        <w:rPr>
          <w:rFonts w:cs="Arial"/>
          <w:bCs/>
          <w:color w:val="auto"/>
          <w:sz w:val="24"/>
          <w:szCs w:val="24"/>
        </w:rPr>
        <w:t>Uporablja se slovensko pravo.</w:t>
      </w:r>
    </w:p>
    <w:p w14:paraId="6972CF55" w14:textId="77777777" w:rsidR="00646C24" w:rsidRPr="00FE16CD" w:rsidRDefault="00646C24" w:rsidP="00FA0F1A">
      <w:pPr>
        <w:autoSpaceDE w:val="0"/>
        <w:autoSpaceDN w:val="0"/>
        <w:adjustRightInd w:val="0"/>
        <w:spacing w:after="0" w:line="264" w:lineRule="auto"/>
        <w:jc w:val="both"/>
        <w:rPr>
          <w:rFonts w:cs="Arial"/>
          <w:b/>
          <w:bCs/>
          <w:color w:val="auto"/>
          <w:sz w:val="24"/>
          <w:szCs w:val="24"/>
        </w:rPr>
      </w:pPr>
    </w:p>
    <w:p w14:paraId="7488D208" w14:textId="77777777" w:rsidR="00646C24" w:rsidRPr="00FE16CD" w:rsidRDefault="00646C24" w:rsidP="00FA0F1A">
      <w:pPr>
        <w:autoSpaceDE w:val="0"/>
        <w:autoSpaceDN w:val="0"/>
        <w:adjustRightInd w:val="0"/>
        <w:spacing w:after="0" w:line="264" w:lineRule="auto"/>
        <w:jc w:val="both"/>
        <w:rPr>
          <w:rFonts w:cs="Arial"/>
          <w:color w:val="auto"/>
          <w:sz w:val="24"/>
          <w:szCs w:val="24"/>
        </w:rPr>
      </w:pPr>
      <w:r w:rsidRPr="00FE16CD">
        <w:rPr>
          <w:rFonts w:cs="Arial"/>
          <w:color w:val="auto"/>
          <w:sz w:val="24"/>
          <w:szCs w:val="24"/>
        </w:rPr>
        <w:lastRenderedPageBreak/>
        <w:t>Pri razlagi teh pogodbenih določil in reševanju sporov iz te pogodbe, se upošteva razpisna in ponudbena dokumentacija ter vse priloge, ki so sestavni del te pogodbe.</w:t>
      </w:r>
    </w:p>
    <w:p w14:paraId="3FEE7B29" w14:textId="77777777" w:rsidR="00646C24" w:rsidRPr="00FE16CD" w:rsidRDefault="00646C24" w:rsidP="00FA0F1A">
      <w:pPr>
        <w:autoSpaceDE w:val="0"/>
        <w:autoSpaceDN w:val="0"/>
        <w:adjustRightInd w:val="0"/>
        <w:spacing w:after="0" w:line="264" w:lineRule="auto"/>
        <w:jc w:val="both"/>
        <w:rPr>
          <w:rFonts w:cs="Arial"/>
          <w:color w:val="auto"/>
          <w:sz w:val="24"/>
          <w:szCs w:val="24"/>
        </w:rPr>
      </w:pPr>
    </w:p>
    <w:p w14:paraId="3AF7B048" w14:textId="77777777" w:rsidR="00646C24" w:rsidRPr="00FE16CD" w:rsidRDefault="00646C24" w:rsidP="00FA0F1A">
      <w:pPr>
        <w:autoSpaceDE w:val="0"/>
        <w:autoSpaceDN w:val="0"/>
        <w:adjustRightInd w:val="0"/>
        <w:spacing w:after="0" w:line="264" w:lineRule="auto"/>
        <w:jc w:val="both"/>
        <w:rPr>
          <w:rFonts w:cs="Arial"/>
          <w:color w:val="auto"/>
          <w:sz w:val="24"/>
          <w:szCs w:val="24"/>
        </w:rPr>
      </w:pPr>
      <w:r w:rsidRPr="00FE16CD">
        <w:rPr>
          <w:rFonts w:cs="Arial"/>
          <w:color w:val="auto"/>
          <w:sz w:val="24"/>
          <w:szCs w:val="24"/>
        </w:rPr>
        <w:t>Za vse, kar s to pogodbo ni posebej definirano ali je v nasprotju z ustavo, prisilnimi predpisi ali moralnimi načeli Republike Slovenije, se uporabljajo določila</w:t>
      </w:r>
      <w:r w:rsidR="00E8343E">
        <w:rPr>
          <w:rFonts w:cs="Arial"/>
          <w:color w:val="auto"/>
          <w:sz w:val="24"/>
          <w:szCs w:val="24"/>
        </w:rPr>
        <w:t xml:space="preserve"> ZJN-3</w:t>
      </w:r>
      <w:r w:rsidRPr="00FE16CD">
        <w:rPr>
          <w:rFonts w:cs="Arial"/>
          <w:color w:val="auto"/>
          <w:sz w:val="24"/>
          <w:szCs w:val="24"/>
        </w:rPr>
        <w:t xml:space="preserve"> in njegovih podzakonskih aktov, določila EZ-1 in predpisov, izdanih na njegovi podlagi, določila Obligacijskega zakonika in drugi predpisi, ki urejajo pogodbene odnose.</w:t>
      </w:r>
    </w:p>
    <w:p w14:paraId="4B329292" w14:textId="77777777" w:rsidR="00646C24" w:rsidRPr="00FE16CD" w:rsidRDefault="00646C24" w:rsidP="00FA0F1A">
      <w:pPr>
        <w:autoSpaceDE w:val="0"/>
        <w:autoSpaceDN w:val="0"/>
        <w:adjustRightInd w:val="0"/>
        <w:spacing w:after="0" w:line="264" w:lineRule="auto"/>
        <w:jc w:val="both"/>
        <w:rPr>
          <w:rFonts w:cs="Arial"/>
          <w:color w:val="auto"/>
          <w:sz w:val="24"/>
          <w:szCs w:val="24"/>
        </w:rPr>
      </w:pPr>
    </w:p>
    <w:p w14:paraId="6E2DD1C3" w14:textId="77777777" w:rsidR="00646C24" w:rsidRPr="00FE16CD" w:rsidRDefault="00646C24" w:rsidP="00966F36">
      <w:pPr>
        <w:numPr>
          <w:ilvl w:val="1"/>
          <w:numId w:val="50"/>
        </w:numPr>
        <w:autoSpaceDE w:val="0"/>
        <w:autoSpaceDN w:val="0"/>
        <w:adjustRightInd w:val="0"/>
        <w:spacing w:after="0" w:line="264" w:lineRule="auto"/>
        <w:ind w:left="0" w:firstLine="0"/>
        <w:jc w:val="center"/>
        <w:rPr>
          <w:rFonts w:cs="Arial"/>
          <w:b/>
          <w:color w:val="auto"/>
          <w:sz w:val="24"/>
          <w:szCs w:val="24"/>
        </w:rPr>
      </w:pPr>
      <w:r w:rsidRPr="00FE16CD">
        <w:rPr>
          <w:rFonts w:cs="Arial"/>
          <w:b/>
          <w:color w:val="auto"/>
          <w:sz w:val="24"/>
          <w:szCs w:val="24"/>
        </w:rPr>
        <w:t>člen</w:t>
      </w:r>
    </w:p>
    <w:p w14:paraId="6ED5272A" w14:textId="77777777" w:rsidR="00646C24" w:rsidRPr="00FE16CD" w:rsidRDefault="00646C24" w:rsidP="00FA0F1A">
      <w:pPr>
        <w:autoSpaceDE w:val="0"/>
        <w:autoSpaceDN w:val="0"/>
        <w:adjustRightInd w:val="0"/>
        <w:spacing w:after="0" w:line="264" w:lineRule="auto"/>
        <w:jc w:val="both"/>
        <w:rPr>
          <w:rFonts w:cs="Arial"/>
          <w:color w:val="auto"/>
          <w:sz w:val="24"/>
          <w:szCs w:val="24"/>
        </w:rPr>
      </w:pPr>
    </w:p>
    <w:p w14:paraId="024C63E2" w14:textId="77777777" w:rsidR="00FA0F1A" w:rsidRPr="00FE16CD" w:rsidRDefault="00FA0F1A" w:rsidP="00FA0F1A">
      <w:pPr>
        <w:suppressAutoHyphens/>
        <w:spacing w:after="0" w:line="264" w:lineRule="auto"/>
        <w:jc w:val="both"/>
        <w:rPr>
          <w:color w:val="auto"/>
          <w:sz w:val="24"/>
          <w:szCs w:val="24"/>
        </w:rPr>
      </w:pPr>
      <w:r w:rsidRPr="00FE16CD">
        <w:rPr>
          <w:color w:val="auto"/>
          <w:kern w:val="3"/>
          <w:sz w:val="24"/>
          <w:szCs w:val="24"/>
          <w:lang w:eastAsia="zh-CN"/>
        </w:rPr>
        <w:t>Pogodba začne veljati, ko jo podpišeta zastopnika obeh pogodbenih strank.</w:t>
      </w:r>
    </w:p>
    <w:p w14:paraId="47A07EB0" w14:textId="77777777" w:rsidR="00FA0F1A" w:rsidRPr="00FE16CD" w:rsidRDefault="00FA0F1A" w:rsidP="00FA0F1A">
      <w:pPr>
        <w:autoSpaceDE w:val="0"/>
        <w:autoSpaceDN w:val="0"/>
        <w:adjustRightInd w:val="0"/>
        <w:spacing w:after="0" w:line="264" w:lineRule="auto"/>
        <w:jc w:val="both"/>
        <w:rPr>
          <w:rFonts w:cs="Arial"/>
          <w:color w:val="auto"/>
          <w:sz w:val="24"/>
          <w:szCs w:val="24"/>
        </w:rPr>
      </w:pPr>
    </w:p>
    <w:p w14:paraId="7328F882" w14:textId="77777777" w:rsidR="00FA0F1A" w:rsidRPr="00FE16CD" w:rsidRDefault="00FA0F1A" w:rsidP="00FA0F1A">
      <w:pPr>
        <w:spacing w:after="0" w:line="264" w:lineRule="auto"/>
        <w:contextualSpacing/>
        <w:jc w:val="both"/>
        <w:rPr>
          <w:rFonts w:cs="Arial"/>
          <w:color w:val="auto"/>
          <w:sz w:val="24"/>
          <w:szCs w:val="24"/>
        </w:rPr>
      </w:pPr>
      <w:r w:rsidRPr="00FE16CD">
        <w:rPr>
          <w:rFonts w:cs="Arial"/>
          <w:color w:val="auto"/>
          <w:sz w:val="24"/>
          <w:szCs w:val="24"/>
        </w:rPr>
        <w:t>Prilogi in sestavni del te pogodbe sta:</w:t>
      </w:r>
    </w:p>
    <w:p w14:paraId="05D28A84" w14:textId="77777777" w:rsidR="00FA0F1A" w:rsidRPr="00FE16CD" w:rsidRDefault="00FA0F1A" w:rsidP="00966F36">
      <w:pPr>
        <w:pStyle w:val="Odstavekseznama"/>
        <w:numPr>
          <w:ilvl w:val="0"/>
          <w:numId w:val="46"/>
        </w:numPr>
        <w:spacing w:after="0" w:line="264" w:lineRule="auto"/>
        <w:rPr>
          <w:color w:val="auto"/>
          <w:kern w:val="3"/>
          <w:sz w:val="24"/>
          <w:szCs w:val="24"/>
          <w:lang w:eastAsia="zh-CN"/>
        </w:rPr>
      </w:pPr>
      <w:r w:rsidRPr="00FE16CD">
        <w:rPr>
          <w:color w:val="auto"/>
          <w:sz w:val="24"/>
          <w:szCs w:val="24"/>
        </w:rPr>
        <w:t>Ponudbeni predračun št. ____________ z dne __________;</w:t>
      </w:r>
    </w:p>
    <w:p w14:paraId="7918A405" w14:textId="77777777" w:rsidR="00FA0F1A" w:rsidRPr="00FE16CD" w:rsidRDefault="00FA0F1A" w:rsidP="00966F36">
      <w:pPr>
        <w:pStyle w:val="Odstavekseznama"/>
        <w:numPr>
          <w:ilvl w:val="0"/>
          <w:numId w:val="46"/>
        </w:numPr>
        <w:spacing w:after="0" w:line="264" w:lineRule="auto"/>
        <w:jc w:val="both"/>
        <w:rPr>
          <w:color w:val="auto"/>
          <w:kern w:val="3"/>
          <w:sz w:val="24"/>
          <w:szCs w:val="24"/>
          <w:lang w:eastAsia="zh-CN"/>
        </w:rPr>
      </w:pPr>
      <w:r w:rsidRPr="00FE16CD">
        <w:rPr>
          <w:color w:val="auto"/>
          <w:kern w:val="3"/>
          <w:sz w:val="24"/>
          <w:szCs w:val="24"/>
          <w:lang w:eastAsia="zh-CN"/>
        </w:rPr>
        <w:t>Izjava o udeležbi fizičnih in pravnih oseb v lastništvu</w:t>
      </w:r>
      <w:r w:rsidR="007C3005">
        <w:rPr>
          <w:color w:val="auto"/>
          <w:kern w:val="3"/>
          <w:sz w:val="24"/>
          <w:szCs w:val="24"/>
          <w:lang w:eastAsia="zh-CN"/>
        </w:rPr>
        <w:t xml:space="preserve"> dobavitelja</w:t>
      </w:r>
      <w:r w:rsidRPr="00FE16CD">
        <w:rPr>
          <w:color w:val="auto"/>
          <w:kern w:val="3"/>
          <w:sz w:val="24"/>
          <w:szCs w:val="24"/>
          <w:lang w:eastAsia="zh-CN"/>
        </w:rPr>
        <w:t>.</w:t>
      </w:r>
    </w:p>
    <w:p w14:paraId="41594B41" w14:textId="77777777" w:rsidR="00FA0F1A" w:rsidRPr="00FE16CD" w:rsidRDefault="00FA0F1A" w:rsidP="00FA0F1A">
      <w:pPr>
        <w:autoSpaceDE w:val="0"/>
        <w:autoSpaceDN w:val="0"/>
        <w:adjustRightInd w:val="0"/>
        <w:spacing w:after="0" w:line="264" w:lineRule="auto"/>
        <w:jc w:val="both"/>
        <w:rPr>
          <w:rFonts w:cs="Arial"/>
          <w:color w:val="auto"/>
          <w:sz w:val="24"/>
          <w:szCs w:val="24"/>
        </w:rPr>
      </w:pPr>
    </w:p>
    <w:p w14:paraId="19A8C4C6" w14:textId="7EB694F2" w:rsidR="00646C24" w:rsidRPr="00FE16CD" w:rsidRDefault="00646C24" w:rsidP="00FA0F1A">
      <w:pPr>
        <w:autoSpaceDE w:val="0"/>
        <w:autoSpaceDN w:val="0"/>
        <w:adjustRightInd w:val="0"/>
        <w:spacing w:after="0" w:line="264" w:lineRule="auto"/>
        <w:jc w:val="both"/>
        <w:rPr>
          <w:rFonts w:cs="Arial"/>
          <w:color w:val="auto"/>
          <w:sz w:val="24"/>
          <w:szCs w:val="24"/>
        </w:rPr>
      </w:pPr>
      <w:r w:rsidRPr="00FE16CD">
        <w:rPr>
          <w:rFonts w:cs="Arial"/>
          <w:color w:val="auto"/>
          <w:sz w:val="24"/>
          <w:szCs w:val="24"/>
        </w:rPr>
        <w:t xml:space="preserve">Pogodba je sestavljena v </w:t>
      </w:r>
      <w:r w:rsidR="00FA0F1A" w:rsidRPr="00FE16CD">
        <w:rPr>
          <w:rFonts w:cs="Arial"/>
          <w:color w:val="auto"/>
          <w:sz w:val="24"/>
          <w:szCs w:val="24"/>
        </w:rPr>
        <w:t>dveh</w:t>
      </w:r>
      <w:r w:rsidRPr="00FE16CD">
        <w:rPr>
          <w:rFonts w:cs="Arial"/>
          <w:color w:val="auto"/>
          <w:sz w:val="24"/>
          <w:szCs w:val="24"/>
        </w:rPr>
        <w:t xml:space="preserve"> enakovrednih izvodih, od katerih prejme vsaka</w:t>
      </w:r>
      <w:r w:rsidR="00B7702F">
        <w:rPr>
          <w:rFonts w:cs="Arial"/>
          <w:color w:val="auto"/>
          <w:sz w:val="24"/>
          <w:szCs w:val="24"/>
        </w:rPr>
        <w:t xml:space="preserve"> pogodbena</w:t>
      </w:r>
      <w:r w:rsidRPr="00FE16CD">
        <w:rPr>
          <w:rFonts w:cs="Arial"/>
          <w:color w:val="auto"/>
          <w:sz w:val="24"/>
          <w:szCs w:val="24"/>
        </w:rPr>
        <w:t xml:space="preserve"> stranka </w:t>
      </w:r>
      <w:r w:rsidR="00FA0F1A" w:rsidRPr="00FE16CD">
        <w:rPr>
          <w:rFonts w:cs="Arial"/>
          <w:color w:val="auto"/>
          <w:sz w:val="24"/>
          <w:szCs w:val="24"/>
        </w:rPr>
        <w:t xml:space="preserve">svoj </w:t>
      </w:r>
      <w:r w:rsidRPr="00FE16CD">
        <w:rPr>
          <w:rFonts w:cs="Arial"/>
          <w:color w:val="auto"/>
          <w:sz w:val="24"/>
          <w:szCs w:val="24"/>
        </w:rPr>
        <w:t>izvod.</w:t>
      </w:r>
    </w:p>
    <w:p w14:paraId="7A919055" w14:textId="77777777" w:rsidR="007D076E" w:rsidRPr="00FA0F1A" w:rsidRDefault="007D076E" w:rsidP="00FA0F1A">
      <w:pPr>
        <w:spacing w:after="0" w:line="264" w:lineRule="auto"/>
        <w:contextualSpacing/>
        <w:jc w:val="both"/>
        <w:rPr>
          <w:rFonts w:cs="Arial"/>
          <w:color w:val="auto"/>
          <w:sz w:val="24"/>
          <w:szCs w:val="24"/>
        </w:rPr>
      </w:pPr>
    </w:p>
    <w:p w14:paraId="3D5AF3C2" w14:textId="77777777" w:rsidR="00183054" w:rsidRPr="00FA0F1A" w:rsidRDefault="00183054" w:rsidP="00FA0F1A">
      <w:pPr>
        <w:spacing w:after="0" w:line="264" w:lineRule="auto"/>
        <w:jc w:val="both"/>
        <w:rPr>
          <w:rFonts w:eastAsia="Times New Roman" w:cs="Arial"/>
          <w:color w:val="auto"/>
          <w:sz w:val="24"/>
          <w:szCs w:val="24"/>
          <w:lang w:eastAsia="sl-SI"/>
        </w:rPr>
      </w:pPr>
      <w:r w:rsidRPr="00FA0F1A">
        <w:rPr>
          <w:rFonts w:eastAsia="Times New Roman" w:cs="Arial"/>
          <w:color w:val="auto"/>
          <w:sz w:val="24"/>
          <w:szCs w:val="24"/>
          <w:lang w:eastAsia="sl-SI"/>
        </w:rPr>
        <w:t>V Ljubljani, ______________</w:t>
      </w:r>
      <w:r w:rsidRPr="00FA0F1A">
        <w:rPr>
          <w:rFonts w:eastAsia="Times New Roman" w:cs="Arial"/>
          <w:color w:val="auto"/>
          <w:sz w:val="24"/>
          <w:szCs w:val="24"/>
          <w:lang w:eastAsia="sl-SI"/>
        </w:rPr>
        <w:tab/>
      </w:r>
      <w:r w:rsidRPr="00FA0F1A">
        <w:rPr>
          <w:rFonts w:eastAsia="Times New Roman" w:cs="Arial"/>
          <w:color w:val="auto"/>
          <w:sz w:val="24"/>
          <w:szCs w:val="24"/>
          <w:lang w:eastAsia="sl-SI"/>
        </w:rPr>
        <w:tab/>
      </w:r>
      <w:r w:rsidRPr="00FA0F1A">
        <w:rPr>
          <w:rFonts w:eastAsia="Times New Roman" w:cs="Arial"/>
          <w:color w:val="auto"/>
          <w:sz w:val="24"/>
          <w:szCs w:val="24"/>
          <w:lang w:eastAsia="sl-SI"/>
        </w:rPr>
        <w:tab/>
      </w:r>
      <w:r w:rsidRPr="00FA0F1A">
        <w:rPr>
          <w:rFonts w:eastAsia="Times New Roman" w:cs="Arial"/>
          <w:color w:val="auto"/>
          <w:sz w:val="24"/>
          <w:szCs w:val="24"/>
          <w:lang w:eastAsia="sl-SI"/>
        </w:rPr>
        <w:tab/>
        <w:t>V Ljubljani, _____________</w:t>
      </w:r>
      <w:r w:rsidRPr="00FA0F1A">
        <w:rPr>
          <w:rFonts w:eastAsia="Times New Roman" w:cs="Arial"/>
          <w:color w:val="auto"/>
          <w:sz w:val="24"/>
          <w:szCs w:val="24"/>
          <w:lang w:eastAsia="sl-SI"/>
        </w:rPr>
        <w:tab/>
      </w:r>
      <w:r w:rsidRPr="00FA0F1A">
        <w:rPr>
          <w:rFonts w:eastAsia="Times New Roman" w:cs="Arial"/>
          <w:color w:val="auto"/>
          <w:sz w:val="24"/>
          <w:szCs w:val="24"/>
          <w:lang w:eastAsia="sl-SI"/>
        </w:rPr>
        <w:tab/>
      </w:r>
    </w:p>
    <w:p w14:paraId="65461C16" w14:textId="77777777" w:rsidR="00183054" w:rsidRPr="00FA0F1A" w:rsidRDefault="00183054" w:rsidP="00FA0F1A">
      <w:pPr>
        <w:spacing w:after="0" w:line="264" w:lineRule="auto"/>
        <w:ind w:left="709" w:firstLine="1418"/>
        <w:jc w:val="both"/>
        <w:rPr>
          <w:rFonts w:eastAsia="Times New Roman" w:cs="Arial"/>
          <w:color w:val="auto"/>
          <w:sz w:val="24"/>
          <w:szCs w:val="24"/>
          <w:lang w:eastAsia="sl-SI"/>
        </w:rPr>
      </w:pPr>
    </w:p>
    <w:p w14:paraId="4DB06430" w14:textId="77777777" w:rsidR="00183054" w:rsidRPr="00FA0F1A" w:rsidRDefault="00183054" w:rsidP="00FA0F1A">
      <w:pPr>
        <w:spacing w:after="0" w:line="264" w:lineRule="auto"/>
        <w:jc w:val="both"/>
        <w:rPr>
          <w:rFonts w:eastAsia="Times New Roman" w:cs="Arial"/>
          <w:color w:val="auto"/>
          <w:sz w:val="24"/>
          <w:szCs w:val="24"/>
          <w:lang w:eastAsia="sl-SI"/>
        </w:rPr>
      </w:pPr>
      <w:r w:rsidRPr="00FA0F1A">
        <w:rPr>
          <w:rFonts w:eastAsia="Times New Roman" w:cs="Arial"/>
          <w:color w:val="auto"/>
          <w:sz w:val="24"/>
          <w:szCs w:val="24"/>
          <w:lang w:eastAsia="sl-SI"/>
        </w:rPr>
        <w:t>NAROČNIK:</w:t>
      </w:r>
      <w:r w:rsidRPr="00FA0F1A">
        <w:rPr>
          <w:rFonts w:eastAsia="Times New Roman" w:cs="Arial"/>
          <w:color w:val="auto"/>
          <w:sz w:val="24"/>
          <w:szCs w:val="24"/>
          <w:lang w:eastAsia="sl-SI"/>
        </w:rPr>
        <w:tab/>
      </w:r>
      <w:r w:rsidRPr="00FA0F1A">
        <w:rPr>
          <w:rFonts w:eastAsia="Times New Roman" w:cs="Arial"/>
          <w:b/>
          <w:noProof/>
          <w:color w:val="auto"/>
          <w:sz w:val="24"/>
          <w:szCs w:val="24"/>
          <w:lang w:eastAsia="sl-SI"/>
        </w:rPr>
        <w:t>D.S.U, d.o.o.</w:t>
      </w:r>
      <w:r w:rsidRPr="00FA0F1A">
        <w:rPr>
          <w:rFonts w:eastAsia="Times New Roman" w:cs="Arial"/>
          <w:b/>
          <w:color w:val="auto"/>
          <w:sz w:val="24"/>
          <w:szCs w:val="24"/>
          <w:lang w:eastAsia="sl-SI"/>
        </w:rPr>
        <w:tab/>
      </w:r>
      <w:r w:rsidRPr="00FA0F1A">
        <w:rPr>
          <w:rFonts w:eastAsia="Times New Roman" w:cs="Arial"/>
          <w:color w:val="auto"/>
          <w:sz w:val="24"/>
          <w:szCs w:val="24"/>
          <w:lang w:eastAsia="sl-SI"/>
        </w:rPr>
        <w:tab/>
      </w:r>
      <w:r w:rsidRPr="00FA0F1A">
        <w:rPr>
          <w:rFonts w:eastAsia="Times New Roman" w:cs="Arial"/>
          <w:color w:val="auto"/>
          <w:sz w:val="24"/>
          <w:szCs w:val="24"/>
          <w:lang w:eastAsia="sl-SI"/>
        </w:rPr>
        <w:tab/>
      </w:r>
      <w:r w:rsidRPr="00FA0F1A">
        <w:rPr>
          <w:rFonts w:eastAsia="Times New Roman" w:cs="Arial"/>
          <w:color w:val="auto"/>
          <w:sz w:val="24"/>
          <w:szCs w:val="24"/>
          <w:lang w:eastAsia="sl-SI"/>
        </w:rPr>
        <w:tab/>
      </w:r>
      <w:r w:rsidR="007C3005">
        <w:rPr>
          <w:rFonts w:eastAsia="Times New Roman" w:cs="Arial"/>
          <w:color w:val="auto"/>
          <w:sz w:val="24"/>
          <w:szCs w:val="24"/>
          <w:lang w:eastAsia="sl-SI"/>
        </w:rPr>
        <w:t>DOBAVITELJ</w:t>
      </w:r>
      <w:r w:rsidRPr="00FA0F1A">
        <w:rPr>
          <w:rFonts w:eastAsia="Times New Roman" w:cs="Arial"/>
          <w:color w:val="auto"/>
          <w:sz w:val="24"/>
          <w:szCs w:val="24"/>
          <w:lang w:eastAsia="sl-SI"/>
        </w:rPr>
        <w:t>:</w:t>
      </w:r>
      <w:r w:rsidRPr="00FA0F1A">
        <w:rPr>
          <w:rFonts w:cs="Arial"/>
          <w:b/>
          <w:bCs/>
          <w:color w:val="auto"/>
          <w:sz w:val="24"/>
          <w:szCs w:val="24"/>
        </w:rPr>
        <w:t xml:space="preserve"> </w:t>
      </w:r>
    </w:p>
    <w:p w14:paraId="03006A5F" w14:textId="77777777" w:rsidR="00183054" w:rsidRPr="00FA0F1A" w:rsidRDefault="00183054" w:rsidP="00FA0F1A">
      <w:pPr>
        <w:suppressAutoHyphens/>
        <w:autoSpaceDN w:val="0"/>
        <w:snapToGrid w:val="0"/>
        <w:spacing w:after="0" w:line="264" w:lineRule="auto"/>
        <w:ind w:left="55" w:right="6"/>
        <w:jc w:val="both"/>
        <w:textAlignment w:val="baseline"/>
        <w:rPr>
          <w:rFonts w:cs="Arial"/>
          <w:b/>
          <w:bCs/>
          <w:color w:val="auto"/>
          <w:sz w:val="24"/>
          <w:szCs w:val="24"/>
        </w:rPr>
      </w:pPr>
      <w:r w:rsidRPr="00FA0F1A">
        <w:rPr>
          <w:rFonts w:eastAsia="Times New Roman" w:cs="Arial"/>
          <w:b/>
          <w:noProof/>
          <w:color w:val="auto"/>
          <w:sz w:val="24"/>
          <w:szCs w:val="24"/>
          <w:lang w:eastAsia="sl-SI"/>
        </w:rPr>
        <w:tab/>
      </w:r>
      <w:r w:rsidRPr="00FA0F1A">
        <w:rPr>
          <w:rFonts w:eastAsia="Times New Roman" w:cs="Arial"/>
          <w:b/>
          <w:noProof/>
          <w:color w:val="auto"/>
          <w:sz w:val="24"/>
          <w:szCs w:val="24"/>
          <w:lang w:eastAsia="sl-SI"/>
        </w:rPr>
        <w:tab/>
      </w:r>
      <w:r w:rsidRPr="00FA0F1A">
        <w:rPr>
          <w:rFonts w:eastAsia="Times New Roman" w:cs="Arial"/>
          <w:b/>
          <w:noProof/>
          <w:color w:val="auto"/>
          <w:sz w:val="24"/>
          <w:szCs w:val="24"/>
          <w:lang w:eastAsia="sl-SI"/>
        </w:rPr>
        <w:tab/>
      </w:r>
      <w:r w:rsidRPr="00FA0F1A">
        <w:rPr>
          <w:rFonts w:eastAsia="Times New Roman" w:cs="Arial"/>
          <w:b/>
          <w:color w:val="auto"/>
          <w:sz w:val="24"/>
          <w:szCs w:val="24"/>
          <w:lang w:eastAsia="sl-SI"/>
        </w:rPr>
        <w:tab/>
      </w:r>
      <w:r w:rsidRPr="00FA0F1A">
        <w:rPr>
          <w:rFonts w:eastAsia="Times New Roman" w:cs="Arial"/>
          <w:b/>
          <w:color w:val="auto"/>
          <w:sz w:val="24"/>
          <w:szCs w:val="24"/>
          <w:lang w:eastAsia="sl-SI"/>
        </w:rPr>
        <w:tab/>
      </w:r>
      <w:r w:rsidRPr="00FA0F1A">
        <w:rPr>
          <w:rFonts w:eastAsia="Times New Roman" w:cs="Arial"/>
          <w:b/>
          <w:color w:val="auto"/>
          <w:sz w:val="24"/>
          <w:szCs w:val="24"/>
          <w:lang w:eastAsia="sl-SI"/>
        </w:rPr>
        <w:tab/>
      </w:r>
      <w:r w:rsidRPr="00FA0F1A">
        <w:rPr>
          <w:rFonts w:eastAsia="Times New Roman" w:cs="Arial"/>
          <w:b/>
          <w:color w:val="auto"/>
          <w:sz w:val="24"/>
          <w:szCs w:val="24"/>
          <w:lang w:eastAsia="sl-SI"/>
        </w:rPr>
        <w:tab/>
      </w:r>
      <w:r w:rsidRPr="00FA0F1A">
        <w:rPr>
          <w:rFonts w:cs="Arial"/>
          <w:b/>
          <w:bCs/>
          <w:color w:val="auto"/>
          <w:sz w:val="24"/>
          <w:szCs w:val="24"/>
        </w:rPr>
        <w:t xml:space="preserve"> </w:t>
      </w:r>
    </w:p>
    <w:p w14:paraId="41FD6553" w14:textId="77777777" w:rsidR="00183054" w:rsidRPr="00FA0F1A" w:rsidRDefault="00183054" w:rsidP="00FA0F1A">
      <w:pPr>
        <w:spacing w:after="0" w:line="264" w:lineRule="auto"/>
        <w:rPr>
          <w:rFonts w:eastAsia="Times New Roman" w:cs="Arial"/>
          <w:color w:val="auto"/>
          <w:sz w:val="24"/>
          <w:szCs w:val="24"/>
          <w:lang w:eastAsia="sl-SI"/>
        </w:rPr>
      </w:pPr>
    </w:p>
    <w:p w14:paraId="3124FE71" w14:textId="77777777" w:rsidR="00183054" w:rsidRPr="00FA0F1A" w:rsidRDefault="00183054" w:rsidP="00FA0F1A">
      <w:pPr>
        <w:spacing w:after="0" w:line="264" w:lineRule="auto"/>
        <w:rPr>
          <w:rFonts w:eastAsia="Times New Roman" w:cs="Arial"/>
          <w:color w:val="auto"/>
          <w:sz w:val="24"/>
          <w:szCs w:val="24"/>
          <w:lang w:eastAsia="sl-SI"/>
        </w:rPr>
      </w:pPr>
      <w:r w:rsidRPr="00FA0F1A">
        <w:rPr>
          <w:rFonts w:eastAsia="Times New Roman" w:cs="Arial"/>
          <w:color w:val="auto"/>
          <w:sz w:val="24"/>
          <w:szCs w:val="24"/>
          <w:lang w:eastAsia="sl-SI"/>
        </w:rPr>
        <w:t>Glavni direktor:</w:t>
      </w:r>
      <w:r w:rsidRPr="00FA0F1A">
        <w:rPr>
          <w:rFonts w:eastAsia="Times New Roman" w:cs="Arial"/>
          <w:color w:val="auto"/>
          <w:sz w:val="24"/>
          <w:szCs w:val="24"/>
          <w:lang w:eastAsia="sl-SI"/>
        </w:rPr>
        <w:tab/>
      </w:r>
      <w:r w:rsidRPr="00FA0F1A">
        <w:rPr>
          <w:rFonts w:eastAsia="Times New Roman" w:cs="Arial"/>
          <w:color w:val="auto"/>
          <w:sz w:val="24"/>
          <w:szCs w:val="24"/>
          <w:lang w:eastAsia="sl-SI"/>
        </w:rPr>
        <w:tab/>
      </w:r>
      <w:r w:rsidRPr="00FA0F1A">
        <w:rPr>
          <w:rFonts w:eastAsia="Times New Roman" w:cs="Arial"/>
          <w:color w:val="auto"/>
          <w:sz w:val="24"/>
          <w:szCs w:val="24"/>
          <w:lang w:eastAsia="sl-SI"/>
        </w:rPr>
        <w:tab/>
      </w:r>
      <w:r w:rsidR="005D256C" w:rsidRPr="00FA0F1A">
        <w:rPr>
          <w:rFonts w:eastAsia="Times New Roman" w:cs="Arial"/>
          <w:color w:val="auto"/>
          <w:sz w:val="24"/>
          <w:szCs w:val="24"/>
          <w:lang w:eastAsia="sl-SI"/>
        </w:rPr>
        <w:tab/>
      </w:r>
      <w:r w:rsidR="005D256C" w:rsidRPr="00FA0F1A">
        <w:rPr>
          <w:rFonts w:eastAsia="Times New Roman" w:cs="Arial"/>
          <w:color w:val="auto"/>
          <w:sz w:val="24"/>
          <w:szCs w:val="24"/>
          <w:lang w:eastAsia="sl-SI"/>
        </w:rPr>
        <w:tab/>
      </w:r>
      <w:r w:rsidRPr="00FA0F1A">
        <w:rPr>
          <w:rFonts w:eastAsia="Times New Roman" w:cs="Arial"/>
          <w:color w:val="auto"/>
          <w:sz w:val="24"/>
          <w:szCs w:val="24"/>
          <w:lang w:eastAsia="sl-SI"/>
        </w:rPr>
        <w:t xml:space="preserve">Podpisnik: </w:t>
      </w:r>
    </w:p>
    <w:p w14:paraId="734204FF" w14:textId="77777777" w:rsidR="00183054" w:rsidRPr="00FA0F1A" w:rsidRDefault="005D256C" w:rsidP="00FA0F1A">
      <w:pPr>
        <w:spacing w:after="0" w:line="264" w:lineRule="auto"/>
        <w:rPr>
          <w:rFonts w:eastAsia="Times New Roman" w:cs="Arial"/>
          <w:color w:val="auto"/>
          <w:sz w:val="24"/>
          <w:szCs w:val="24"/>
          <w:lang w:eastAsia="sl-SI"/>
        </w:rPr>
      </w:pPr>
      <w:r w:rsidRPr="00FA0F1A">
        <w:rPr>
          <w:rFonts w:eastAsia="Times New Roman" w:cs="Arial"/>
          <w:color w:val="auto"/>
          <w:sz w:val="24"/>
          <w:szCs w:val="24"/>
          <w:lang w:eastAsia="sl-SI"/>
        </w:rPr>
        <w:t>mag. Marjan Podgoršek</w:t>
      </w:r>
    </w:p>
    <w:p w14:paraId="46C6A392" w14:textId="77777777" w:rsidR="00183054" w:rsidRPr="00FA0F1A" w:rsidRDefault="00183054" w:rsidP="00FA0F1A">
      <w:pPr>
        <w:spacing w:after="0" w:line="264" w:lineRule="auto"/>
        <w:rPr>
          <w:rFonts w:eastAsia="Times New Roman" w:cs="Arial"/>
          <w:color w:val="auto"/>
          <w:sz w:val="24"/>
          <w:szCs w:val="24"/>
          <w:lang w:eastAsia="sl-SI"/>
        </w:rPr>
      </w:pPr>
    </w:p>
    <w:p w14:paraId="4D7DF879" w14:textId="77777777" w:rsidR="00183054" w:rsidRPr="00FA0F1A" w:rsidRDefault="007D076E" w:rsidP="00FA0F1A">
      <w:pPr>
        <w:spacing w:after="0" w:line="264" w:lineRule="auto"/>
        <w:rPr>
          <w:rFonts w:cs="Arial"/>
          <w:color w:val="auto"/>
          <w:sz w:val="24"/>
          <w:szCs w:val="24"/>
          <w:lang w:eastAsia="zh-CN"/>
        </w:rPr>
      </w:pPr>
      <w:r w:rsidRPr="00FA0F1A">
        <w:rPr>
          <w:rFonts w:eastAsia="Times New Roman" w:cs="Arial"/>
          <w:color w:val="auto"/>
          <w:sz w:val="24"/>
          <w:szCs w:val="24"/>
          <w:lang w:eastAsia="sl-SI"/>
        </w:rPr>
        <w:t>Direktor</w:t>
      </w:r>
      <w:r w:rsidR="00183054" w:rsidRPr="00FA0F1A">
        <w:rPr>
          <w:rFonts w:eastAsia="Times New Roman" w:cs="Arial"/>
          <w:color w:val="auto"/>
          <w:sz w:val="24"/>
          <w:szCs w:val="24"/>
          <w:lang w:eastAsia="sl-SI"/>
        </w:rPr>
        <w:t xml:space="preserve">: </w:t>
      </w:r>
    </w:p>
    <w:p w14:paraId="74B20B07" w14:textId="77777777" w:rsidR="002B1926" w:rsidRPr="00FA0F1A" w:rsidRDefault="005D256C" w:rsidP="00FA0F1A">
      <w:pPr>
        <w:spacing w:after="0" w:line="264" w:lineRule="auto"/>
        <w:ind w:right="-7"/>
        <w:rPr>
          <w:rFonts w:eastAsia="Times New Roman" w:cs="Arial"/>
          <w:color w:val="auto"/>
          <w:sz w:val="24"/>
          <w:szCs w:val="24"/>
          <w:lang w:eastAsia="sl-SI"/>
        </w:rPr>
      </w:pPr>
      <w:r w:rsidRPr="00FA0F1A">
        <w:rPr>
          <w:rFonts w:eastAsia="Times New Roman" w:cs="Arial"/>
          <w:color w:val="auto"/>
          <w:sz w:val="24"/>
          <w:szCs w:val="24"/>
          <w:lang w:eastAsia="sl-SI"/>
        </w:rPr>
        <w:t>Aleš Resnik</w:t>
      </w:r>
    </w:p>
    <w:p w14:paraId="6D5DF9E9" w14:textId="77777777" w:rsidR="006B09E3" w:rsidRPr="00C262A7" w:rsidRDefault="006B09E3" w:rsidP="006B09E3">
      <w:pPr>
        <w:pStyle w:val="Slog3"/>
        <w:rPr>
          <w:rStyle w:val="Neenpoudarek"/>
          <w:rFonts w:asciiTheme="majorHAnsi" w:hAnsiTheme="majorHAnsi" w:cs="Arial"/>
          <w:i/>
          <w:iCs/>
          <w:color w:val="auto"/>
          <w:sz w:val="22"/>
          <w:szCs w:val="22"/>
        </w:rPr>
      </w:pPr>
      <w:bookmarkStart w:id="19" w:name="_Toc52441855"/>
      <w:r w:rsidRPr="00C262A7">
        <w:rPr>
          <w:rStyle w:val="Neenpoudarek"/>
          <w:rFonts w:asciiTheme="majorHAnsi" w:hAnsiTheme="majorHAnsi" w:cs="Arial"/>
          <w:i/>
          <w:iCs/>
          <w:color w:val="auto"/>
          <w:sz w:val="22"/>
          <w:szCs w:val="22"/>
        </w:rPr>
        <w:lastRenderedPageBreak/>
        <w:t xml:space="preserve">Priloga </w:t>
      </w:r>
      <w:r w:rsidR="006C6AA4">
        <w:rPr>
          <w:rStyle w:val="Neenpoudarek"/>
          <w:rFonts w:asciiTheme="majorHAnsi" w:hAnsiTheme="majorHAnsi" w:cs="Arial"/>
          <w:i/>
          <w:iCs/>
          <w:color w:val="auto"/>
          <w:sz w:val="22"/>
          <w:szCs w:val="22"/>
        </w:rPr>
        <w:t>5</w:t>
      </w:r>
      <w:bookmarkEnd w:id="19"/>
    </w:p>
    <w:p w14:paraId="49494EEA" w14:textId="77777777" w:rsidR="006B09E3" w:rsidRPr="00C262A7" w:rsidRDefault="006B09E3" w:rsidP="006B09E3">
      <w:pPr>
        <w:pStyle w:val="Intenzivencitat"/>
      </w:pPr>
      <w:bookmarkStart w:id="20" w:name="_Toc52441856"/>
      <w:r w:rsidRPr="00C262A7">
        <w:t xml:space="preserve">IZJAVA O </w:t>
      </w:r>
      <w:r>
        <w:t xml:space="preserve">UDELEŽBI FIZIČNIH IN PRAVNIH OSEB V </w:t>
      </w:r>
      <w:r w:rsidRPr="00C262A7">
        <w:t>LASTNIŠTVU</w:t>
      </w:r>
      <w:r>
        <w:t xml:space="preserve"> </w:t>
      </w:r>
      <w:bookmarkEnd w:id="20"/>
      <w:r w:rsidR="007C3005">
        <w:t>dobavitelja</w:t>
      </w:r>
    </w:p>
    <w:p w14:paraId="1C6536CF" w14:textId="77777777" w:rsidR="006B09E3" w:rsidRPr="00122CDA" w:rsidRDefault="006B09E3" w:rsidP="006B09E3">
      <w:pPr>
        <w:widowControl w:val="0"/>
        <w:autoSpaceDE w:val="0"/>
        <w:autoSpaceDN w:val="0"/>
        <w:adjustRightInd w:val="0"/>
        <w:spacing w:before="120" w:after="0"/>
        <w:jc w:val="both"/>
        <w:rPr>
          <w:rFonts w:asciiTheme="majorHAnsi" w:hAnsiTheme="majorHAnsi" w:cs="Arial"/>
          <w:noProof/>
          <w:sz w:val="23"/>
          <w:szCs w:val="23"/>
        </w:rPr>
      </w:pPr>
      <w:r w:rsidRPr="00122CDA">
        <w:rPr>
          <w:rFonts w:asciiTheme="majorHAnsi" w:hAnsiTheme="majorHAnsi" w:cs="Arial"/>
          <w:noProof/>
          <w:sz w:val="23"/>
          <w:szCs w:val="23"/>
        </w:rPr>
        <w:t>Zaradi namena iz šestega odstavka 14. člena Zakona o integriteti in preprečevanju korupcije (</w:t>
      </w:r>
      <w:r w:rsidR="00E8343E" w:rsidRPr="005B0BE9">
        <w:rPr>
          <w:rFonts w:asciiTheme="majorHAnsi" w:hAnsiTheme="majorHAnsi" w:cs="Arial"/>
          <w:color w:val="auto"/>
          <w:sz w:val="24"/>
          <w:szCs w:val="24"/>
          <w:lang w:eastAsia="zh-CN"/>
        </w:rPr>
        <w:t>Uradni list RS,</w:t>
      </w:r>
      <w:r w:rsidRPr="00122CDA">
        <w:rPr>
          <w:rFonts w:asciiTheme="majorHAnsi" w:hAnsiTheme="majorHAnsi" w:cs="Arial"/>
          <w:noProof/>
          <w:sz w:val="23"/>
          <w:szCs w:val="23"/>
        </w:rPr>
        <w:t xml:space="preserve"> št. 69/11 – uradno prečiščeno besedilo; ZIntPK), tj. zaradi zagotovitve transparentnosti posla in preprečitve korupcijskih tveganj pri sklepanju pravnih poslov, kot zakoniti zastopnik ponudnika v postopku javnega naročanja podajam naslednjo </w:t>
      </w:r>
    </w:p>
    <w:p w14:paraId="71F467D5" w14:textId="77777777" w:rsidR="006B09E3" w:rsidRPr="00122CDA" w:rsidRDefault="006B09E3" w:rsidP="006B09E3">
      <w:pPr>
        <w:widowControl w:val="0"/>
        <w:autoSpaceDE w:val="0"/>
        <w:autoSpaceDN w:val="0"/>
        <w:adjustRightInd w:val="0"/>
        <w:spacing w:after="0"/>
        <w:jc w:val="center"/>
        <w:rPr>
          <w:rFonts w:asciiTheme="majorHAnsi" w:hAnsiTheme="majorHAnsi" w:cs="Arial"/>
          <w:b/>
          <w:bCs/>
          <w:noProof/>
          <w:sz w:val="23"/>
          <w:szCs w:val="23"/>
        </w:rPr>
      </w:pPr>
    </w:p>
    <w:p w14:paraId="48403EE7" w14:textId="77777777" w:rsidR="006B09E3" w:rsidRPr="00122CDA" w:rsidRDefault="006B09E3" w:rsidP="006B09E3">
      <w:pPr>
        <w:widowControl w:val="0"/>
        <w:autoSpaceDE w:val="0"/>
        <w:autoSpaceDN w:val="0"/>
        <w:adjustRightInd w:val="0"/>
        <w:spacing w:after="0"/>
        <w:jc w:val="center"/>
        <w:rPr>
          <w:rFonts w:asciiTheme="majorHAnsi" w:hAnsiTheme="majorHAnsi" w:cs="Arial"/>
          <w:noProof/>
          <w:sz w:val="23"/>
          <w:szCs w:val="23"/>
        </w:rPr>
      </w:pPr>
      <w:r w:rsidRPr="00122CDA">
        <w:rPr>
          <w:rFonts w:asciiTheme="majorHAnsi" w:hAnsiTheme="majorHAnsi" w:cs="Arial"/>
          <w:b/>
          <w:bCs/>
          <w:noProof/>
          <w:sz w:val="23"/>
          <w:szCs w:val="23"/>
        </w:rPr>
        <w:t>IZJAVO O UDELEŽBI FIZIČNIH IN PRAVNI</w:t>
      </w:r>
      <w:r>
        <w:rPr>
          <w:rFonts w:asciiTheme="majorHAnsi" w:hAnsiTheme="majorHAnsi" w:cs="Arial"/>
          <w:b/>
          <w:bCs/>
          <w:noProof/>
          <w:sz w:val="23"/>
          <w:szCs w:val="23"/>
        </w:rPr>
        <w:t xml:space="preserve">H OSEB V LASTNIŠTVU </w:t>
      </w:r>
      <w:r w:rsidR="007C3005">
        <w:rPr>
          <w:rFonts w:asciiTheme="majorHAnsi" w:hAnsiTheme="majorHAnsi" w:cs="Arial"/>
          <w:b/>
          <w:bCs/>
          <w:noProof/>
          <w:sz w:val="23"/>
          <w:szCs w:val="23"/>
        </w:rPr>
        <w:t>DOBAVITELJA</w:t>
      </w:r>
    </w:p>
    <w:p w14:paraId="63BA0CBE" w14:textId="77777777" w:rsidR="006B09E3" w:rsidRPr="00122CDA" w:rsidRDefault="006B09E3" w:rsidP="006B09E3">
      <w:pPr>
        <w:widowControl w:val="0"/>
        <w:autoSpaceDE w:val="0"/>
        <w:autoSpaceDN w:val="0"/>
        <w:adjustRightInd w:val="0"/>
        <w:spacing w:after="0"/>
        <w:jc w:val="both"/>
        <w:rPr>
          <w:rFonts w:asciiTheme="majorHAnsi" w:hAnsiTheme="majorHAnsi" w:cs="Arial"/>
          <w:noProof/>
          <w:sz w:val="23"/>
          <w:szCs w:val="23"/>
        </w:rPr>
      </w:pPr>
      <w:r w:rsidRPr="00122CDA">
        <w:rPr>
          <w:rFonts w:asciiTheme="majorHAnsi" w:hAnsiTheme="majorHAnsi" w:cs="Arial"/>
          <w:noProof/>
          <w:sz w:val="23"/>
          <w:szCs w:val="23"/>
        </w:rPr>
        <w:t>ki se nanaša na:</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15"/>
        <w:gridCol w:w="5379"/>
      </w:tblGrid>
      <w:tr w:rsidR="006B09E3" w:rsidRPr="00122CDA" w14:paraId="69936904" w14:textId="77777777" w:rsidTr="00885333">
        <w:trPr>
          <w:trHeight w:val="192"/>
        </w:trPr>
        <w:tc>
          <w:tcPr>
            <w:tcW w:w="3715" w:type="dxa"/>
            <w:tcBorders>
              <w:top w:val="single" w:sz="4" w:space="0" w:color="auto"/>
              <w:left w:val="single" w:sz="4" w:space="0" w:color="auto"/>
              <w:bottom w:val="single" w:sz="4" w:space="0" w:color="auto"/>
              <w:right w:val="single" w:sz="4" w:space="0" w:color="auto"/>
            </w:tcBorders>
          </w:tcPr>
          <w:p w14:paraId="7387B348" w14:textId="77777777" w:rsidR="006B09E3" w:rsidRPr="00122CDA" w:rsidRDefault="006B09E3" w:rsidP="00D86F13">
            <w:pPr>
              <w:spacing w:after="0"/>
              <w:jc w:val="both"/>
              <w:rPr>
                <w:rFonts w:asciiTheme="majorHAnsi" w:hAnsiTheme="majorHAnsi" w:cs="Arial"/>
                <w:color w:val="auto"/>
                <w:sz w:val="23"/>
                <w:szCs w:val="23"/>
                <w:lang w:eastAsia="sl-SI"/>
              </w:rPr>
            </w:pPr>
            <w:r w:rsidRPr="00122CDA">
              <w:rPr>
                <w:rFonts w:asciiTheme="majorHAnsi" w:hAnsiTheme="majorHAnsi" w:cs="Arial"/>
                <w:color w:val="auto"/>
                <w:sz w:val="23"/>
                <w:szCs w:val="23"/>
                <w:lang w:eastAsia="sl-SI"/>
              </w:rPr>
              <w:t>Opis posla (npr. pogodba o …, dobava …, ponudba št. ... ipd.):</w:t>
            </w:r>
          </w:p>
        </w:tc>
        <w:tc>
          <w:tcPr>
            <w:tcW w:w="5379" w:type="dxa"/>
            <w:tcBorders>
              <w:top w:val="single" w:sz="4" w:space="0" w:color="auto"/>
              <w:left w:val="single" w:sz="4" w:space="0" w:color="auto"/>
              <w:bottom w:val="single" w:sz="4" w:space="0" w:color="auto"/>
              <w:right w:val="single" w:sz="4" w:space="0" w:color="auto"/>
            </w:tcBorders>
          </w:tcPr>
          <w:p w14:paraId="37F5BE54" w14:textId="77777777" w:rsidR="006B09E3" w:rsidRPr="00122CDA" w:rsidRDefault="006B09E3" w:rsidP="006C6AA4">
            <w:pPr>
              <w:spacing w:after="0"/>
              <w:jc w:val="both"/>
              <w:rPr>
                <w:rFonts w:asciiTheme="majorHAnsi" w:hAnsiTheme="majorHAnsi" w:cs="Arial"/>
                <w:color w:val="auto"/>
                <w:sz w:val="23"/>
                <w:szCs w:val="23"/>
                <w:lang w:eastAsia="sl-SI"/>
              </w:rPr>
            </w:pPr>
            <w:r w:rsidRPr="00122CDA">
              <w:rPr>
                <w:rFonts w:asciiTheme="majorHAnsi" w:hAnsiTheme="majorHAnsi" w:cs="Arial"/>
                <w:color w:val="auto"/>
                <w:sz w:val="23"/>
                <w:szCs w:val="23"/>
                <w:lang w:eastAsia="sl-SI"/>
              </w:rPr>
              <w:t>Javno naročilo »</w:t>
            </w:r>
            <w:r w:rsidR="006C6AA4" w:rsidRPr="006C6AA4">
              <w:rPr>
                <w:rFonts w:asciiTheme="majorHAnsi" w:hAnsiTheme="majorHAnsi" w:cs="Arial"/>
                <w:color w:val="auto"/>
                <w:sz w:val="23"/>
                <w:szCs w:val="23"/>
                <w:lang w:eastAsia="sl-SI"/>
              </w:rPr>
              <w:t>Dobava električne energije v obdobju 2021-2023 z deležem iz OVE oz. SPTE</w:t>
            </w:r>
            <w:r w:rsidRPr="00122CDA">
              <w:rPr>
                <w:rFonts w:asciiTheme="majorHAnsi" w:hAnsiTheme="majorHAnsi" w:cs="Arial"/>
                <w:color w:val="auto"/>
                <w:sz w:val="23"/>
                <w:szCs w:val="23"/>
                <w:lang w:eastAsia="sl-SI"/>
              </w:rPr>
              <w:t>«</w:t>
            </w:r>
            <w:r w:rsidRPr="00122CDA">
              <w:rPr>
                <w:rFonts w:asciiTheme="majorHAnsi" w:hAnsiTheme="majorHAnsi" w:cs="Arial"/>
                <w:color w:val="auto"/>
                <w:sz w:val="23"/>
                <w:szCs w:val="23"/>
              </w:rPr>
              <w:t>, številka naročila, 403/</w:t>
            </w:r>
            <w:r w:rsidR="00B40B36">
              <w:rPr>
                <w:rFonts w:asciiTheme="majorHAnsi" w:hAnsiTheme="majorHAnsi" w:cs="Arial"/>
                <w:color w:val="auto"/>
                <w:sz w:val="23"/>
                <w:szCs w:val="23"/>
              </w:rPr>
              <w:t>20</w:t>
            </w:r>
            <w:r>
              <w:rPr>
                <w:rFonts w:asciiTheme="majorHAnsi" w:hAnsiTheme="majorHAnsi" w:cs="Arial"/>
                <w:color w:val="auto"/>
                <w:sz w:val="23"/>
                <w:szCs w:val="23"/>
              </w:rPr>
              <w:t>-</w:t>
            </w:r>
            <w:r w:rsidR="006C6AA4">
              <w:rPr>
                <w:rFonts w:asciiTheme="majorHAnsi" w:hAnsiTheme="majorHAnsi" w:cs="Arial"/>
                <w:color w:val="auto"/>
                <w:sz w:val="23"/>
                <w:szCs w:val="23"/>
              </w:rPr>
              <w:t>267</w:t>
            </w:r>
          </w:p>
        </w:tc>
      </w:tr>
    </w:tbl>
    <w:p w14:paraId="5730A9C0" w14:textId="77777777" w:rsidR="006B09E3" w:rsidRPr="00122CDA" w:rsidRDefault="006B09E3" w:rsidP="006B09E3">
      <w:pPr>
        <w:widowControl w:val="0"/>
        <w:autoSpaceDE w:val="0"/>
        <w:autoSpaceDN w:val="0"/>
        <w:adjustRightInd w:val="0"/>
        <w:spacing w:after="0"/>
        <w:jc w:val="both"/>
        <w:rPr>
          <w:rFonts w:asciiTheme="majorHAnsi" w:hAnsiTheme="majorHAnsi" w:cs="Arial"/>
          <w:noProof/>
          <w:sz w:val="23"/>
          <w:szCs w:val="23"/>
        </w:rPr>
      </w:pPr>
    </w:p>
    <w:p w14:paraId="00ED08CA" w14:textId="77777777" w:rsidR="006B09E3" w:rsidRPr="00122CDA" w:rsidRDefault="006B09E3" w:rsidP="006B09E3">
      <w:pPr>
        <w:widowControl w:val="0"/>
        <w:autoSpaceDE w:val="0"/>
        <w:autoSpaceDN w:val="0"/>
        <w:adjustRightInd w:val="0"/>
        <w:spacing w:after="0"/>
        <w:jc w:val="both"/>
        <w:rPr>
          <w:rFonts w:asciiTheme="majorHAnsi" w:hAnsiTheme="majorHAnsi" w:cs="Arial"/>
          <w:b/>
          <w:bCs/>
          <w:noProof/>
          <w:sz w:val="23"/>
          <w:szCs w:val="23"/>
        </w:rPr>
      </w:pPr>
      <w:r w:rsidRPr="00122CDA">
        <w:rPr>
          <w:rFonts w:asciiTheme="majorHAnsi" w:hAnsiTheme="majorHAnsi" w:cs="Arial"/>
          <w:b/>
          <w:bCs/>
          <w:noProof/>
          <w:sz w:val="23"/>
          <w:szCs w:val="23"/>
        </w:rPr>
        <w:t xml:space="preserve">Podatki o ponudniku </w:t>
      </w:r>
      <w:r w:rsidRPr="00122CDA">
        <w:rPr>
          <w:rFonts w:asciiTheme="majorHAnsi" w:hAnsiTheme="majorHAnsi" w:cs="Arial"/>
          <w:bCs/>
          <w:i/>
          <w:noProof/>
          <w:sz w:val="23"/>
          <w:szCs w:val="23"/>
        </w:rPr>
        <w:t>(pravna oseba, podjetnik, društvo ali drug pravni subjekt, ki nastopa v postopku javnega naročanja):</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57"/>
        <w:gridCol w:w="2448"/>
        <w:gridCol w:w="2789"/>
      </w:tblGrid>
      <w:tr w:rsidR="006B09E3" w:rsidRPr="00122CDA" w14:paraId="1B8AE169" w14:textId="77777777" w:rsidTr="00D86F13">
        <w:trPr>
          <w:trHeight w:val="414"/>
        </w:trPr>
        <w:tc>
          <w:tcPr>
            <w:tcW w:w="3857" w:type="dxa"/>
            <w:tcBorders>
              <w:top w:val="single" w:sz="4" w:space="0" w:color="auto"/>
              <w:left w:val="single" w:sz="4" w:space="0" w:color="auto"/>
              <w:bottom w:val="single" w:sz="4" w:space="0" w:color="auto"/>
              <w:right w:val="single" w:sz="4" w:space="0" w:color="auto"/>
            </w:tcBorders>
            <w:vAlign w:val="center"/>
          </w:tcPr>
          <w:p w14:paraId="2076DF4A" w14:textId="77777777" w:rsidR="006B09E3" w:rsidRPr="00122CDA" w:rsidRDefault="006B09E3" w:rsidP="00D86F13">
            <w:pPr>
              <w:spacing w:after="0"/>
              <w:jc w:val="both"/>
              <w:rPr>
                <w:rFonts w:asciiTheme="majorHAnsi" w:hAnsiTheme="majorHAnsi" w:cs="Arial"/>
                <w:color w:val="auto"/>
                <w:sz w:val="23"/>
                <w:szCs w:val="23"/>
                <w:lang w:eastAsia="sl-SI"/>
              </w:rPr>
            </w:pPr>
            <w:r w:rsidRPr="00122CDA">
              <w:rPr>
                <w:rFonts w:asciiTheme="majorHAnsi" w:hAnsiTheme="majorHAnsi" w:cs="Arial"/>
                <w:color w:val="auto"/>
                <w:sz w:val="23"/>
                <w:szCs w:val="23"/>
                <w:lang w:eastAsia="sl-SI"/>
              </w:rPr>
              <w:t>Firma ponudnika:</w:t>
            </w:r>
          </w:p>
        </w:tc>
        <w:tc>
          <w:tcPr>
            <w:tcW w:w="5237" w:type="dxa"/>
            <w:gridSpan w:val="2"/>
            <w:tcBorders>
              <w:top w:val="single" w:sz="4" w:space="0" w:color="auto"/>
              <w:left w:val="single" w:sz="4" w:space="0" w:color="auto"/>
              <w:bottom w:val="single" w:sz="4" w:space="0" w:color="auto"/>
              <w:right w:val="single" w:sz="4" w:space="0" w:color="auto"/>
            </w:tcBorders>
            <w:vAlign w:val="center"/>
          </w:tcPr>
          <w:p w14:paraId="0B60CC50" w14:textId="77777777" w:rsidR="006B09E3" w:rsidRPr="00122CDA" w:rsidRDefault="006B09E3" w:rsidP="00D86F13">
            <w:pPr>
              <w:spacing w:after="0"/>
              <w:rPr>
                <w:rFonts w:asciiTheme="majorHAnsi" w:hAnsiTheme="majorHAnsi" w:cs="Arial"/>
                <w:b/>
                <w:color w:val="auto"/>
                <w:sz w:val="23"/>
                <w:szCs w:val="23"/>
                <w:lang w:eastAsia="sl-SI"/>
              </w:rPr>
            </w:pPr>
          </w:p>
        </w:tc>
      </w:tr>
      <w:tr w:rsidR="006B09E3" w:rsidRPr="00122CDA" w14:paraId="33F24ABB" w14:textId="77777777" w:rsidTr="00D86F13">
        <w:trPr>
          <w:trHeight w:val="464"/>
        </w:trPr>
        <w:tc>
          <w:tcPr>
            <w:tcW w:w="3857" w:type="dxa"/>
            <w:tcBorders>
              <w:top w:val="single" w:sz="4" w:space="0" w:color="auto"/>
              <w:left w:val="single" w:sz="4" w:space="0" w:color="auto"/>
              <w:bottom w:val="single" w:sz="4" w:space="0" w:color="auto"/>
              <w:right w:val="single" w:sz="4" w:space="0" w:color="auto"/>
            </w:tcBorders>
            <w:vAlign w:val="center"/>
          </w:tcPr>
          <w:p w14:paraId="39F627CA" w14:textId="77777777" w:rsidR="006B09E3" w:rsidRPr="00122CDA" w:rsidRDefault="006B09E3" w:rsidP="00D86F13">
            <w:pPr>
              <w:spacing w:after="0"/>
              <w:jc w:val="both"/>
              <w:rPr>
                <w:rFonts w:asciiTheme="majorHAnsi" w:hAnsiTheme="majorHAnsi" w:cs="Arial"/>
                <w:color w:val="auto"/>
                <w:sz w:val="23"/>
                <w:szCs w:val="23"/>
                <w:lang w:eastAsia="sl-SI"/>
              </w:rPr>
            </w:pPr>
            <w:r w:rsidRPr="00122CDA">
              <w:rPr>
                <w:rFonts w:asciiTheme="majorHAnsi" w:hAnsiTheme="majorHAnsi" w:cs="Arial"/>
                <w:color w:val="auto"/>
                <w:sz w:val="23"/>
                <w:szCs w:val="23"/>
                <w:lang w:eastAsia="sl-SI"/>
              </w:rPr>
              <w:t>Sedež ponudnika (država, ulica in hišna številka, naselje, občina, poštna številka in kraj):</w:t>
            </w:r>
          </w:p>
        </w:tc>
        <w:tc>
          <w:tcPr>
            <w:tcW w:w="5237" w:type="dxa"/>
            <w:gridSpan w:val="2"/>
            <w:tcBorders>
              <w:top w:val="single" w:sz="4" w:space="0" w:color="auto"/>
              <w:left w:val="single" w:sz="4" w:space="0" w:color="auto"/>
              <w:bottom w:val="single" w:sz="4" w:space="0" w:color="auto"/>
              <w:right w:val="single" w:sz="4" w:space="0" w:color="auto"/>
            </w:tcBorders>
            <w:vAlign w:val="center"/>
          </w:tcPr>
          <w:p w14:paraId="336139C7" w14:textId="77777777" w:rsidR="006B09E3" w:rsidRPr="00122CDA" w:rsidRDefault="006B09E3" w:rsidP="00D86F13">
            <w:pPr>
              <w:spacing w:after="0"/>
              <w:rPr>
                <w:rFonts w:asciiTheme="majorHAnsi" w:hAnsiTheme="majorHAnsi" w:cs="Arial"/>
                <w:b/>
                <w:color w:val="auto"/>
                <w:sz w:val="23"/>
                <w:szCs w:val="23"/>
                <w:lang w:eastAsia="sl-SI"/>
              </w:rPr>
            </w:pPr>
          </w:p>
        </w:tc>
      </w:tr>
      <w:tr w:rsidR="006B09E3" w:rsidRPr="00122CDA" w14:paraId="02B004CA" w14:textId="77777777" w:rsidTr="00D86F13">
        <w:trPr>
          <w:trHeight w:val="464"/>
        </w:trPr>
        <w:tc>
          <w:tcPr>
            <w:tcW w:w="3857" w:type="dxa"/>
            <w:tcBorders>
              <w:top w:val="single" w:sz="4" w:space="0" w:color="auto"/>
              <w:left w:val="single" w:sz="4" w:space="0" w:color="auto"/>
              <w:bottom w:val="single" w:sz="4" w:space="0" w:color="auto"/>
              <w:right w:val="single" w:sz="4" w:space="0" w:color="auto"/>
            </w:tcBorders>
            <w:vAlign w:val="center"/>
          </w:tcPr>
          <w:p w14:paraId="7129ADB0" w14:textId="77777777" w:rsidR="006B09E3" w:rsidRPr="00122CDA" w:rsidRDefault="006B09E3" w:rsidP="00D86F13">
            <w:pPr>
              <w:spacing w:after="0"/>
              <w:jc w:val="both"/>
              <w:rPr>
                <w:rFonts w:asciiTheme="majorHAnsi" w:hAnsiTheme="majorHAnsi" w:cs="Arial"/>
                <w:color w:val="auto"/>
                <w:sz w:val="23"/>
                <w:szCs w:val="23"/>
                <w:lang w:eastAsia="sl-SI"/>
              </w:rPr>
            </w:pPr>
            <w:r w:rsidRPr="00122CDA">
              <w:rPr>
                <w:rFonts w:asciiTheme="majorHAnsi" w:hAnsiTheme="majorHAnsi" w:cs="Arial"/>
                <w:color w:val="auto"/>
                <w:sz w:val="23"/>
                <w:szCs w:val="23"/>
                <w:lang w:eastAsia="sl-SI"/>
              </w:rPr>
              <w:t>Matična številka ponudnika oz. davčna številka za druge fizične in pravne osebe – ponudnike, ki niso vpisani v poslovni register:</w:t>
            </w:r>
          </w:p>
        </w:tc>
        <w:tc>
          <w:tcPr>
            <w:tcW w:w="5237" w:type="dxa"/>
            <w:gridSpan w:val="2"/>
            <w:tcBorders>
              <w:top w:val="single" w:sz="4" w:space="0" w:color="auto"/>
              <w:left w:val="single" w:sz="4" w:space="0" w:color="auto"/>
              <w:bottom w:val="single" w:sz="4" w:space="0" w:color="auto"/>
              <w:right w:val="single" w:sz="4" w:space="0" w:color="auto"/>
            </w:tcBorders>
            <w:vAlign w:val="center"/>
          </w:tcPr>
          <w:p w14:paraId="66F93D42" w14:textId="77777777" w:rsidR="006B09E3" w:rsidRPr="00122CDA" w:rsidRDefault="006B09E3" w:rsidP="00D86F13">
            <w:pPr>
              <w:spacing w:after="0"/>
              <w:rPr>
                <w:rFonts w:asciiTheme="majorHAnsi" w:hAnsiTheme="majorHAnsi" w:cs="Arial"/>
                <w:b/>
                <w:noProof/>
                <w:color w:val="auto"/>
                <w:sz w:val="23"/>
                <w:szCs w:val="23"/>
              </w:rPr>
            </w:pPr>
          </w:p>
        </w:tc>
      </w:tr>
      <w:tr w:rsidR="006B09E3" w:rsidRPr="00122CDA" w14:paraId="5130D239" w14:textId="77777777" w:rsidTr="00D86F13">
        <w:trPr>
          <w:trHeight w:val="464"/>
        </w:trPr>
        <w:tc>
          <w:tcPr>
            <w:tcW w:w="3857" w:type="dxa"/>
            <w:tcBorders>
              <w:top w:val="single" w:sz="4" w:space="0" w:color="auto"/>
              <w:left w:val="single" w:sz="4" w:space="0" w:color="auto"/>
              <w:bottom w:val="single" w:sz="4" w:space="0" w:color="auto"/>
              <w:right w:val="single" w:sz="4" w:space="0" w:color="auto"/>
            </w:tcBorders>
            <w:vAlign w:val="center"/>
          </w:tcPr>
          <w:p w14:paraId="35B47DDE" w14:textId="77777777" w:rsidR="006B09E3" w:rsidRPr="00122CDA" w:rsidRDefault="006B09E3" w:rsidP="00D86F13">
            <w:pPr>
              <w:spacing w:after="0"/>
              <w:jc w:val="both"/>
              <w:rPr>
                <w:rFonts w:asciiTheme="majorHAnsi" w:hAnsiTheme="majorHAnsi" w:cs="Arial"/>
                <w:color w:val="auto"/>
                <w:sz w:val="23"/>
                <w:szCs w:val="23"/>
                <w:lang w:eastAsia="sl-SI"/>
              </w:rPr>
            </w:pPr>
            <w:r w:rsidRPr="00122CDA">
              <w:rPr>
                <w:rFonts w:asciiTheme="majorHAnsi" w:hAnsiTheme="majorHAnsi" w:cs="Arial"/>
                <w:color w:val="auto"/>
                <w:sz w:val="23"/>
                <w:szCs w:val="23"/>
                <w:lang w:eastAsia="sl-SI"/>
              </w:rPr>
              <w:t>Ponudnik je nosilec tihe družbe</w:t>
            </w:r>
            <w:r w:rsidRPr="00122CDA">
              <w:rPr>
                <w:rFonts w:asciiTheme="majorHAnsi" w:hAnsiTheme="majorHAnsi" w:cs="Arial"/>
                <w:b/>
                <w:color w:val="auto"/>
                <w:sz w:val="23"/>
                <w:szCs w:val="23"/>
                <w:lang w:eastAsia="sl-SI"/>
              </w:rPr>
              <w:t>*</w:t>
            </w:r>
            <w:r w:rsidRPr="00122CDA">
              <w:rPr>
                <w:rFonts w:asciiTheme="majorHAnsi" w:hAnsiTheme="majorHAnsi" w:cs="Arial"/>
                <w:color w:val="auto"/>
                <w:sz w:val="23"/>
                <w:szCs w:val="23"/>
                <w:lang w:eastAsia="sl-SI"/>
              </w:rPr>
              <w:t xml:space="preserve">: </w:t>
            </w:r>
            <w:r w:rsidRPr="00122CDA">
              <w:rPr>
                <w:rFonts w:asciiTheme="majorHAnsi" w:hAnsiTheme="majorHAnsi" w:cs="Arial"/>
                <w:i/>
                <w:color w:val="auto"/>
                <w:sz w:val="23"/>
                <w:szCs w:val="23"/>
                <w:lang w:eastAsia="sl-SI"/>
              </w:rPr>
              <w:t>(ustrezno označi)</w:t>
            </w:r>
          </w:p>
        </w:tc>
        <w:tc>
          <w:tcPr>
            <w:tcW w:w="2448" w:type="dxa"/>
            <w:tcBorders>
              <w:top w:val="single" w:sz="4" w:space="0" w:color="auto"/>
              <w:left w:val="single" w:sz="4" w:space="0" w:color="auto"/>
              <w:bottom w:val="single" w:sz="4" w:space="0" w:color="auto"/>
              <w:right w:val="nil"/>
            </w:tcBorders>
            <w:vAlign w:val="center"/>
          </w:tcPr>
          <w:p w14:paraId="684D883D" w14:textId="77777777" w:rsidR="006B09E3" w:rsidRPr="00122CDA" w:rsidRDefault="006B09E3" w:rsidP="00D86F13">
            <w:pPr>
              <w:spacing w:after="0"/>
              <w:jc w:val="center"/>
              <w:rPr>
                <w:rFonts w:asciiTheme="majorHAnsi" w:eastAsia="Times New Roman" w:hAnsiTheme="majorHAnsi" w:cs="Arial"/>
                <w:b/>
                <w:noProof/>
                <w:color w:val="auto"/>
                <w:sz w:val="23"/>
                <w:szCs w:val="23"/>
              </w:rPr>
            </w:pPr>
            <w:r w:rsidRPr="00122CDA">
              <w:rPr>
                <w:rFonts w:asciiTheme="majorHAnsi" w:eastAsia="Times New Roman" w:hAnsiTheme="majorHAnsi" w:cs="Arial"/>
                <w:b/>
                <w:noProof/>
                <w:color w:val="auto"/>
                <w:sz w:val="23"/>
                <w:szCs w:val="23"/>
              </w:rPr>
              <w:fldChar w:fldCharType="begin">
                <w:ffData>
                  <w:name w:val="Potrditev4"/>
                  <w:enabled/>
                  <w:calcOnExit w:val="0"/>
                  <w:checkBox>
                    <w:sizeAuto/>
                    <w:default w:val="0"/>
                  </w:checkBox>
                </w:ffData>
              </w:fldChar>
            </w:r>
            <w:r w:rsidRPr="00122CDA">
              <w:rPr>
                <w:rFonts w:asciiTheme="majorHAnsi" w:eastAsia="Times New Roman" w:hAnsiTheme="majorHAnsi" w:cs="Arial"/>
                <w:b/>
                <w:noProof/>
                <w:color w:val="auto"/>
                <w:sz w:val="23"/>
                <w:szCs w:val="23"/>
              </w:rPr>
              <w:instrText xml:space="preserve"> FORMCHECKBOX </w:instrText>
            </w:r>
            <w:r w:rsidR="00111AF3">
              <w:rPr>
                <w:rFonts w:asciiTheme="majorHAnsi" w:eastAsia="Times New Roman" w:hAnsiTheme="majorHAnsi" w:cs="Arial"/>
                <w:b/>
                <w:noProof/>
                <w:color w:val="auto"/>
                <w:sz w:val="23"/>
                <w:szCs w:val="23"/>
              </w:rPr>
            </w:r>
            <w:r w:rsidR="00111AF3">
              <w:rPr>
                <w:rFonts w:asciiTheme="majorHAnsi" w:eastAsia="Times New Roman" w:hAnsiTheme="majorHAnsi" w:cs="Arial"/>
                <w:b/>
                <w:noProof/>
                <w:color w:val="auto"/>
                <w:sz w:val="23"/>
                <w:szCs w:val="23"/>
              </w:rPr>
              <w:fldChar w:fldCharType="separate"/>
            </w:r>
            <w:r w:rsidRPr="00122CDA">
              <w:rPr>
                <w:rFonts w:asciiTheme="majorHAnsi" w:eastAsia="Times New Roman" w:hAnsiTheme="majorHAnsi" w:cs="Arial"/>
                <w:b/>
                <w:noProof/>
                <w:color w:val="auto"/>
                <w:sz w:val="23"/>
                <w:szCs w:val="23"/>
              </w:rPr>
              <w:fldChar w:fldCharType="end"/>
            </w:r>
            <w:r w:rsidRPr="00122CDA">
              <w:rPr>
                <w:rFonts w:asciiTheme="majorHAnsi" w:eastAsia="Times New Roman" w:hAnsiTheme="majorHAnsi" w:cs="Arial"/>
                <w:b/>
                <w:noProof/>
                <w:color w:val="auto"/>
                <w:sz w:val="23"/>
                <w:szCs w:val="23"/>
              </w:rPr>
              <w:t xml:space="preserve"> DA</w:t>
            </w:r>
          </w:p>
        </w:tc>
        <w:tc>
          <w:tcPr>
            <w:tcW w:w="2789" w:type="dxa"/>
            <w:tcBorders>
              <w:top w:val="single" w:sz="4" w:space="0" w:color="auto"/>
              <w:left w:val="nil"/>
              <w:bottom w:val="single" w:sz="4" w:space="0" w:color="auto"/>
              <w:right w:val="single" w:sz="4" w:space="0" w:color="auto"/>
            </w:tcBorders>
            <w:vAlign w:val="center"/>
          </w:tcPr>
          <w:p w14:paraId="01706DCC" w14:textId="77777777" w:rsidR="006B09E3" w:rsidRPr="00122CDA" w:rsidRDefault="006B09E3" w:rsidP="00D86F13">
            <w:pPr>
              <w:spacing w:after="0"/>
              <w:jc w:val="center"/>
              <w:rPr>
                <w:rFonts w:asciiTheme="majorHAnsi" w:eastAsia="Times New Roman" w:hAnsiTheme="majorHAnsi" w:cs="Arial"/>
                <w:b/>
                <w:noProof/>
                <w:color w:val="auto"/>
                <w:sz w:val="23"/>
                <w:szCs w:val="23"/>
              </w:rPr>
            </w:pPr>
            <w:r w:rsidRPr="00122CDA">
              <w:rPr>
                <w:rFonts w:asciiTheme="majorHAnsi" w:eastAsia="Times New Roman" w:hAnsiTheme="majorHAnsi" w:cs="Arial"/>
                <w:b/>
                <w:noProof/>
                <w:color w:val="auto"/>
                <w:sz w:val="23"/>
                <w:szCs w:val="23"/>
              </w:rPr>
              <w:fldChar w:fldCharType="begin">
                <w:ffData>
                  <w:name w:val="Potrditev5"/>
                  <w:enabled/>
                  <w:calcOnExit w:val="0"/>
                  <w:checkBox>
                    <w:sizeAuto/>
                    <w:default w:val="0"/>
                  </w:checkBox>
                </w:ffData>
              </w:fldChar>
            </w:r>
            <w:r w:rsidRPr="00122CDA">
              <w:rPr>
                <w:rFonts w:asciiTheme="majorHAnsi" w:eastAsia="Times New Roman" w:hAnsiTheme="majorHAnsi" w:cs="Arial"/>
                <w:b/>
                <w:noProof/>
                <w:color w:val="auto"/>
                <w:sz w:val="23"/>
                <w:szCs w:val="23"/>
              </w:rPr>
              <w:instrText xml:space="preserve"> FORMCHECKBOX </w:instrText>
            </w:r>
            <w:r w:rsidR="00111AF3">
              <w:rPr>
                <w:rFonts w:asciiTheme="majorHAnsi" w:eastAsia="Times New Roman" w:hAnsiTheme="majorHAnsi" w:cs="Arial"/>
                <w:b/>
                <w:noProof/>
                <w:color w:val="auto"/>
                <w:sz w:val="23"/>
                <w:szCs w:val="23"/>
              </w:rPr>
            </w:r>
            <w:r w:rsidR="00111AF3">
              <w:rPr>
                <w:rFonts w:asciiTheme="majorHAnsi" w:eastAsia="Times New Roman" w:hAnsiTheme="majorHAnsi" w:cs="Arial"/>
                <w:b/>
                <w:noProof/>
                <w:color w:val="auto"/>
                <w:sz w:val="23"/>
                <w:szCs w:val="23"/>
              </w:rPr>
              <w:fldChar w:fldCharType="separate"/>
            </w:r>
            <w:r w:rsidRPr="00122CDA">
              <w:rPr>
                <w:rFonts w:asciiTheme="majorHAnsi" w:eastAsia="Times New Roman" w:hAnsiTheme="majorHAnsi" w:cs="Arial"/>
                <w:b/>
                <w:noProof/>
                <w:color w:val="auto"/>
                <w:sz w:val="23"/>
                <w:szCs w:val="23"/>
              </w:rPr>
              <w:fldChar w:fldCharType="end"/>
            </w:r>
            <w:r w:rsidRPr="00122CDA">
              <w:rPr>
                <w:rFonts w:asciiTheme="majorHAnsi" w:eastAsia="Times New Roman" w:hAnsiTheme="majorHAnsi" w:cs="Arial"/>
                <w:b/>
                <w:noProof/>
                <w:color w:val="auto"/>
                <w:sz w:val="23"/>
                <w:szCs w:val="23"/>
              </w:rPr>
              <w:t xml:space="preserve"> NE</w:t>
            </w:r>
          </w:p>
        </w:tc>
      </w:tr>
    </w:tbl>
    <w:p w14:paraId="58FDA781" w14:textId="77777777" w:rsidR="006B09E3" w:rsidRDefault="006B09E3" w:rsidP="006B09E3">
      <w:pPr>
        <w:widowControl w:val="0"/>
        <w:autoSpaceDE w:val="0"/>
        <w:autoSpaceDN w:val="0"/>
        <w:adjustRightInd w:val="0"/>
        <w:spacing w:after="0"/>
        <w:jc w:val="both"/>
        <w:rPr>
          <w:rFonts w:asciiTheme="majorHAnsi" w:hAnsiTheme="majorHAnsi" w:cs="Arial"/>
          <w:noProof/>
          <w:sz w:val="23"/>
          <w:szCs w:val="23"/>
        </w:rPr>
      </w:pPr>
    </w:p>
    <w:p w14:paraId="1C47657B" w14:textId="77777777" w:rsidR="00D40607" w:rsidRPr="00122CDA" w:rsidRDefault="00D40607" w:rsidP="006B09E3">
      <w:pPr>
        <w:widowControl w:val="0"/>
        <w:autoSpaceDE w:val="0"/>
        <w:autoSpaceDN w:val="0"/>
        <w:adjustRightInd w:val="0"/>
        <w:spacing w:after="0"/>
        <w:jc w:val="both"/>
        <w:rPr>
          <w:rFonts w:asciiTheme="majorHAnsi" w:hAnsiTheme="majorHAnsi" w:cs="Arial"/>
          <w:noProof/>
          <w:sz w:val="23"/>
          <w:szCs w:val="23"/>
        </w:rPr>
      </w:pPr>
    </w:p>
    <w:p w14:paraId="160FDA28" w14:textId="77777777" w:rsidR="006B09E3" w:rsidRPr="00122CDA" w:rsidRDefault="006B09E3" w:rsidP="006B09E3">
      <w:pPr>
        <w:widowControl w:val="0"/>
        <w:autoSpaceDE w:val="0"/>
        <w:autoSpaceDN w:val="0"/>
        <w:adjustRightInd w:val="0"/>
        <w:spacing w:after="0"/>
        <w:jc w:val="both"/>
        <w:rPr>
          <w:rFonts w:asciiTheme="majorHAnsi" w:hAnsiTheme="majorHAnsi" w:cs="Arial"/>
          <w:noProof/>
          <w:sz w:val="23"/>
          <w:szCs w:val="23"/>
        </w:rPr>
      </w:pPr>
      <w:r w:rsidRPr="00122CDA">
        <w:rPr>
          <w:rFonts w:asciiTheme="majorHAnsi" w:hAnsiTheme="majorHAnsi" w:cs="Arial"/>
          <w:b/>
          <w:bCs/>
          <w:noProof/>
          <w:sz w:val="23"/>
          <w:szCs w:val="23"/>
        </w:rPr>
        <w:t xml:space="preserve">Lastniška struktura ponudnika </w:t>
      </w:r>
    </w:p>
    <w:p w14:paraId="7930DF49" w14:textId="77777777" w:rsidR="006B09E3" w:rsidRPr="00122CDA" w:rsidRDefault="006B09E3" w:rsidP="006B09E3">
      <w:pPr>
        <w:widowControl w:val="0"/>
        <w:autoSpaceDE w:val="0"/>
        <w:autoSpaceDN w:val="0"/>
        <w:adjustRightInd w:val="0"/>
        <w:spacing w:after="0"/>
        <w:jc w:val="both"/>
        <w:rPr>
          <w:rFonts w:asciiTheme="majorHAnsi" w:hAnsiTheme="majorHAnsi" w:cs="Arial"/>
          <w:noProof/>
          <w:sz w:val="23"/>
          <w:szCs w:val="23"/>
        </w:rPr>
      </w:pPr>
      <w:r w:rsidRPr="00122CDA">
        <w:rPr>
          <w:rFonts w:asciiTheme="majorHAnsi" w:hAnsiTheme="majorHAnsi" w:cs="Arial"/>
          <w:b/>
          <w:bCs/>
          <w:noProof/>
          <w:sz w:val="23"/>
          <w:szCs w:val="23"/>
        </w:rPr>
        <w:t>1.1.</w:t>
      </w:r>
      <w:r w:rsidRPr="00122CDA">
        <w:rPr>
          <w:rFonts w:asciiTheme="majorHAnsi" w:hAnsiTheme="majorHAnsi" w:cs="Arial"/>
          <w:noProof/>
          <w:sz w:val="23"/>
          <w:szCs w:val="23"/>
        </w:rPr>
        <w:t xml:space="preserve"> </w:t>
      </w:r>
      <w:r w:rsidRPr="00122CDA">
        <w:rPr>
          <w:rFonts w:asciiTheme="majorHAnsi" w:hAnsiTheme="majorHAnsi" w:cs="Arial"/>
          <w:b/>
          <w:bCs/>
          <w:noProof/>
          <w:sz w:val="23"/>
          <w:szCs w:val="23"/>
        </w:rPr>
        <w:t xml:space="preserve">Podatki o udeležbi fizičnih oseb v lastništvu ponudnika, vključno s tihimi </w:t>
      </w:r>
      <w:r w:rsidRPr="00122CDA">
        <w:rPr>
          <w:rFonts w:asciiTheme="majorHAnsi" w:hAnsiTheme="majorHAnsi" w:cs="Arial"/>
          <w:b/>
          <w:bCs/>
          <w:i/>
          <w:noProof/>
          <w:sz w:val="23"/>
          <w:szCs w:val="23"/>
        </w:rPr>
        <w:t>družbeniki</w:t>
      </w:r>
      <w:r w:rsidRPr="00122CDA">
        <w:rPr>
          <w:rFonts w:asciiTheme="majorHAnsi" w:hAnsiTheme="majorHAnsi" w:cs="Arial"/>
          <w:i/>
          <w:noProof/>
          <w:sz w:val="23"/>
          <w:szCs w:val="23"/>
        </w:rPr>
        <w:t xml:space="preserve"> (za vsako fizično osebo, udeleženo v lastništvu ponudnika z več kot 5 % deležem, izpolnite tabelo)</w:t>
      </w:r>
      <w:r w:rsidRPr="00122CDA">
        <w:rPr>
          <w:rFonts w:asciiTheme="majorHAnsi" w:hAnsiTheme="majorHAnsi" w:cs="Arial"/>
          <w:b/>
          <w:bCs/>
          <w:noProof/>
          <w:sz w:val="23"/>
          <w:szCs w:val="23"/>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3"/>
        <w:gridCol w:w="2446"/>
        <w:gridCol w:w="2791"/>
      </w:tblGrid>
      <w:tr w:rsidR="006B09E3" w:rsidRPr="00122CDA" w14:paraId="1C2462BD" w14:textId="77777777" w:rsidTr="00D86F13">
        <w:trPr>
          <w:trHeight w:val="410"/>
        </w:trPr>
        <w:tc>
          <w:tcPr>
            <w:tcW w:w="3823" w:type="dxa"/>
            <w:shd w:val="clear" w:color="auto" w:fill="auto"/>
            <w:vAlign w:val="center"/>
          </w:tcPr>
          <w:p w14:paraId="62F2DA8B" w14:textId="77777777" w:rsidR="006B09E3" w:rsidRPr="00122CDA" w:rsidRDefault="006B09E3" w:rsidP="00D86F13">
            <w:pPr>
              <w:spacing w:after="0"/>
              <w:rPr>
                <w:rFonts w:asciiTheme="majorHAnsi" w:eastAsia="Times New Roman" w:hAnsiTheme="majorHAnsi" w:cs="Arial"/>
                <w:color w:val="auto"/>
                <w:sz w:val="23"/>
                <w:szCs w:val="23"/>
                <w:lang w:eastAsia="sl-SI"/>
              </w:rPr>
            </w:pPr>
            <w:r w:rsidRPr="00122CDA">
              <w:rPr>
                <w:rFonts w:asciiTheme="majorHAnsi" w:eastAsia="Times New Roman" w:hAnsiTheme="majorHAnsi" w:cs="Arial"/>
                <w:color w:val="auto"/>
                <w:sz w:val="23"/>
                <w:szCs w:val="23"/>
                <w:lang w:eastAsia="sl-SI"/>
              </w:rPr>
              <w:t>Ime in priimek:</w:t>
            </w:r>
          </w:p>
        </w:tc>
        <w:tc>
          <w:tcPr>
            <w:tcW w:w="5237" w:type="dxa"/>
            <w:gridSpan w:val="2"/>
            <w:shd w:val="clear" w:color="auto" w:fill="auto"/>
          </w:tcPr>
          <w:p w14:paraId="19B6FD69" w14:textId="77777777" w:rsidR="006B09E3" w:rsidRPr="00122CDA" w:rsidRDefault="006B09E3" w:rsidP="00D86F13">
            <w:pPr>
              <w:widowControl w:val="0"/>
              <w:autoSpaceDE w:val="0"/>
              <w:autoSpaceDN w:val="0"/>
              <w:adjustRightInd w:val="0"/>
              <w:spacing w:after="0"/>
              <w:jc w:val="both"/>
              <w:rPr>
                <w:rFonts w:asciiTheme="majorHAnsi" w:eastAsia="Times New Roman" w:hAnsiTheme="majorHAnsi" w:cs="Arial"/>
                <w:noProof/>
                <w:sz w:val="23"/>
                <w:szCs w:val="23"/>
              </w:rPr>
            </w:pPr>
          </w:p>
        </w:tc>
      </w:tr>
      <w:tr w:rsidR="006B09E3" w:rsidRPr="00122CDA" w14:paraId="046A7A15" w14:textId="77777777" w:rsidTr="00D86F13">
        <w:tc>
          <w:tcPr>
            <w:tcW w:w="3823" w:type="dxa"/>
            <w:shd w:val="clear" w:color="auto" w:fill="auto"/>
            <w:vAlign w:val="center"/>
          </w:tcPr>
          <w:p w14:paraId="3AECABFA" w14:textId="77777777" w:rsidR="006B09E3" w:rsidRPr="00122CDA" w:rsidRDefault="006B09E3" w:rsidP="00D86F13">
            <w:pPr>
              <w:spacing w:after="0"/>
              <w:jc w:val="both"/>
              <w:rPr>
                <w:rFonts w:asciiTheme="majorHAnsi" w:eastAsia="Times New Roman" w:hAnsiTheme="majorHAnsi" w:cs="Arial"/>
                <w:color w:val="auto"/>
                <w:sz w:val="23"/>
                <w:szCs w:val="23"/>
                <w:lang w:eastAsia="sl-SI"/>
              </w:rPr>
            </w:pPr>
            <w:r w:rsidRPr="00122CDA">
              <w:rPr>
                <w:rFonts w:asciiTheme="majorHAnsi" w:eastAsia="Times New Roman" w:hAnsiTheme="majorHAnsi" w:cs="Arial"/>
                <w:color w:val="auto"/>
                <w:sz w:val="23"/>
                <w:szCs w:val="23"/>
                <w:lang w:eastAsia="sl-SI"/>
              </w:rPr>
              <w:t>Prebivališče – stalno, razen če ima oseba le začasno prebivališče v Republiki Sloveniji (država, ulica in hišna številka, naselje, občina, poštna številka in kraj):</w:t>
            </w:r>
          </w:p>
        </w:tc>
        <w:tc>
          <w:tcPr>
            <w:tcW w:w="5237" w:type="dxa"/>
            <w:gridSpan w:val="2"/>
            <w:shd w:val="clear" w:color="auto" w:fill="auto"/>
          </w:tcPr>
          <w:p w14:paraId="248E5BF5" w14:textId="77777777" w:rsidR="006B09E3" w:rsidRPr="00122CDA" w:rsidRDefault="006B09E3" w:rsidP="00D86F13">
            <w:pPr>
              <w:widowControl w:val="0"/>
              <w:autoSpaceDE w:val="0"/>
              <w:autoSpaceDN w:val="0"/>
              <w:adjustRightInd w:val="0"/>
              <w:spacing w:after="0"/>
              <w:jc w:val="both"/>
              <w:rPr>
                <w:rFonts w:asciiTheme="majorHAnsi" w:eastAsia="Times New Roman" w:hAnsiTheme="majorHAnsi" w:cs="Arial"/>
                <w:noProof/>
                <w:sz w:val="23"/>
                <w:szCs w:val="23"/>
              </w:rPr>
            </w:pPr>
          </w:p>
        </w:tc>
      </w:tr>
      <w:tr w:rsidR="006B09E3" w:rsidRPr="00122CDA" w14:paraId="19ED34A1" w14:textId="77777777" w:rsidTr="00D86F13">
        <w:trPr>
          <w:trHeight w:val="390"/>
        </w:trPr>
        <w:tc>
          <w:tcPr>
            <w:tcW w:w="3823" w:type="dxa"/>
            <w:shd w:val="clear" w:color="auto" w:fill="auto"/>
            <w:vAlign w:val="center"/>
          </w:tcPr>
          <w:p w14:paraId="03DA3453" w14:textId="77777777" w:rsidR="006B09E3" w:rsidRPr="00122CDA" w:rsidRDefault="006B09E3" w:rsidP="00D86F13">
            <w:pPr>
              <w:spacing w:after="0"/>
              <w:jc w:val="both"/>
              <w:rPr>
                <w:rFonts w:asciiTheme="majorHAnsi" w:eastAsia="Times New Roman" w:hAnsiTheme="majorHAnsi" w:cs="Arial"/>
                <w:color w:val="auto"/>
                <w:sz w:val="23"/>
                <w:szCs w:val="23"/>
                <w:lang w:eastAsia="sl-SI"/>
              </w:rPr>
            </w:pPr>
            <w:r w:rsidRPr="00122CDA">
              <w:rPr>
                <w:rFonts w:asciiTheme="majorHAnsi" w:eastAsia="Times New Roman" w:hAnsiTheme="majorHAnsi" w:cs="Arial"/>
                <w:color w:val="auto"/>
                <w:sz w:val="23"/>
                <w:szCs w:val="23"/>
                <w:lang w:eastAsia="sl-SI"/>
              </w:rPr>
              <w:t>Delež lastništva ponudnika:</w:t>
            </w:r>
          </w:p>
        </w:tc>
        <w:tc>
          <w:tcPr>
            <w:tcW w:w="5237" w:type="dxa"/>
            <w:gridSpan w:val="2"/>
            <w:shd w:val="clear" w:color="auto" w:fill="auto"/>
          </w:tcPr>
          <w:p w14:paraId="65160C92" w14:textId="77777777" w:rsidR="006B09E3" w:rsidRPr="00122CDA" w:rsidRDefault="006B09E3" w:rsidP="00D86F13">
            <w:pPr>
              <w:widowControl w:val="0"/>
              <w:autoSpaceDE w:val="0"/>
              <w:autoSpaceDN w:val="0"/>
              <w:adjustRightInd w:val="0"/>
              <w:spacing w:after="0"/>
              <w:jc w:val="both"/>
              <w:rPr>
                <w:rFonts w:asciiTheme="majorHAnsi" w:eastAsia="Times New Roman" w:hAnsiTheme="majorHAnsi" w:cs="Arial"/>
                <w:noProof/>
                <w:sz w:val="23"/>
                <w:szCs w:val="23"/>
              </w:rPr>
            </w:pPr>
          </w:p>
        </w:tc>
      </w:tr>
      <w:tr w:rsidR="006B09E3" w:rsidRPr="00122CDA" w14:paraId="6F2B2129" w14:textId="77777777" w:rsidTr="00D86F13">
        <w:tc>
          <w:tcPr>
            <w:tcW w:w="3823" w:type="dxa"/>
            <w:shd w:val="clear" w:color="auto" w:fill="auto"/>
            <w:vAlign w:val="center"/>
          </w:tcPr>
          <w:p w14:paraId="3C08B411" w14:textId="77777777" w:rsidR="006B09E3" w:rsidRPr="00122CDA" w:rsidRDefault="006B09E3" w:rsidP="00D86F13">
            <w:pPr>
              <w:spacing w:after="0"/>
              <w:jc w:val="both"/>
              <w:rPr>
                <w:rFonts w:asciiTheme="majorHAnsi" w:eastAsia="Times New Roman" w:hAnsiTheme="majorHAnsi" w:cs="Arial"/>
                <w:color w:val="auto"/>
                <w:sz w:val="23"/>
                <w:szCs w:val="23"/>
                <w:lang w:eastAsia="sl-SI"/>
              </w:rPr>
            </w:pPr>
            <w:r w:rsidRPr="00122CDA">
              <w:rPr>
                <w:rFonts w:asciiTheme="majorHAnsi" w:eastAsia="Times New Roman" w:hAnsiTheme="majorHAnsi" w:cs="Arial"/>
                <w:color w:val="auto"/>
                <w:sz w:val="23"/>
                <w:szCs w:val="23"/>
                <w:lang w:eastAsia="sl-SI"/>
              </w:rPr>
              <w:t xml:space="preserve">Tihi družbenik*: </w:t>
            </w:r>
          </w:p>
          <w:p w14:paraId="34F0D721" w14:textId="77777777" w:rsidR="006B09E3" w:rsidRPr="00122CDA" w:rsidRDefault="006B09E3" w:rsidP="00D86F13">
            <w:pPr>
              <w:spacing w:after="0"/>
              <w:jc w:val="both"/>
              <w:rPr>
                <w:rFonts w:asciiTheme="majorHAnsi" w:eastAsia="Times New Roman" w:hAnsiTheme="majorHAnsi" w:cs="Arial"/>
                <w:i/>
                <w:color w:val="auto"/>
                <w:sz w:val="23"/>
                <w:szCs w:val="23"/>
                <w:lang w:eastAsia="sl-SI"/>
              </w:rPr>
            </w:pPr>
            <w:r w:rsidRPr="00122CDA">
              <w:rPr>
                <w:rFonts w:asciiTheme="majorHAnsi" w:eastAsia="Times New Roman" w:hAnsiTheme="majorHAnsi" w:cs="Arial"/>
                <w:i/>
                <w:color w:val="auto"/>
                <w:sz w:val="23"/>
                <w:szCs w:val="23"/>
                <w:lang w:eastAsia="sl-SI"/>
              </w:rPr>
              <w:t>(ustrezno označi)</w:t>
            </w:r>
          </w:p>
        </w:tc>
        <w:tc>
          <w:tcPr>
            <w:tcW w:w="2446" w:type="dxa"/>
            <w:tcBorders>
              <w:right w:val="nil"/>
            </w:tcBorders>
            <w:shd w:val="clear" w:color="auto" w:fill="auto"/>
            <w:vAlign w:val="center"/>
          </w:tcPr>
          <w:p w14:paraId="1679D67F" w14:textId="77777777" w:rsidR="006B09E3" w:rsidRPr="00122CDA" w:rsidRDefault="006B09E3" w:rsidP="00D86F13">
            <w:pPr>
              <w:spacing w:after="0"/>
              <w:jc w:val="center"/>
              <w:rPr>
                <w:rFonts w:asciiTheme="majorHAnsi" w:eastAsia="Times New Roman" w:hAnsiTheme="majorHAnsi" w:cs="Arial"/>
                <w:b/>
                <w:noProof/>
                <w:color w:val="auto"/>
                <w:sz w:val="23"/>
                <w:szCs w:val="23"/>
              </w:rPr>
            </w:pPr>
            <w:r w:rsidRPr="00122CDA">
              <w:rPr>
                <w:rFonts w:asciiTheme="majorHAnsi" w:eastAsia="Times New Roman" w:hAnsiTheme="majorHAnsi" w:cs="Arial"/>
                <w:b/>
                <w:noProof/>
                <w:color w:val="auto"/>
                <w:sz w:val="23"/>
                <w:szCs w:val="23"/>
              </w:rPr>
              <w:fldChar w:fldCharType="begin">
                <w:ffData>
                  <w:name w:val="Potrditev4"/>
                  <w:enabled/>
                  <w:calcOnExit w:val="0"/>
                  <w:checkBox>
                    <w:sizeAuto/>
                    <w:default w:val="0"/>
                  </w:checkBox>
                </w:ffData>
              </w:fldChar>
            </w:r>
            <w:r w:rsidRPr="00122CDA">
              <w:rPr>
                <w:rFonts w:asciiTheme="majorHAnsi" w:eastAsia="Times New Roman" w:hAnsiTheme="majorHAnsi" w:cs="Arial"/>
                <w:b/>
                <w:noProof/>
                <w:color w:val="auto"/>
                <w:sz w:val="23"/>
                <w:szCs w:val="23"/>
              </w:rPr>
              <w:instrText xml:space="preserve"> FORMCHECKBOX </w:instrText>
            </w:r>
            <w:r w:rsidR="00111AF3">
              <w:rPr>
                <w:rFonts w:asciiTheme="majorHAnsi" w:eastAsia="Times New Roman" w:hAnsiTheme="majorHAnsi" w:cs="Arial"/>
                <w:b/>
                <w:noProof/>
                <w:color w:val="auto"/>
                <w:sz w:val="23"/>
                <w:szCs w:val="23"/>
              </w:rPr>
            </w:r>
            <w:r w:rsidR="00111AF3">
              <w:rPr>
                <w:rFonts w:asciiTheme="majorHAnsi" w:eastAsia="Times New Roman" w:hAnsiTheme="majorHAnsi" w:cs="Arial"/>
                <w:b/>
                <w:noProof/>
                <w:color w:val="auto"/>
                <w:sz w:val="23"/>
                <w:szCs w:val="23"/>
              </w:rPr>
              <w:fldChar w:fldCharType="separate"/>
            </w:r>
            <w:r w:rsidRPr="00122CDA">
              <w:rPr>
                <w:rFonts w:asciiTheme="majorHAnsi" w:eastAsia="Times New Roman" w:hAnsiTheme="majorHAnsi" w:cs="Arial"/>
                <w:b/>
                <w:noProof/>
                <w:color w:val="auto"/>
                <w:sz w:val="23"/>
                <w:szCs w:val="23"/>
              </w:rPr>
              <w:fldChar w:fldCharType="end"/>
            </w:r>
            <w:r w:rsidRPr="00122CDA">
              <w:rPr>
                <w:rFonts w:asciiTheme="majorHAnsi" w:eastAsia="Times New Roman" w:hAnsiTheme="majorHAnsi" w:cs="Arial"/>
                <w:b/>
                <w:noProof/>
                <w:color w:val="auto"/>
                <w:sz w:val="23"/>
                <w:szCs w:val="23"/>
              </w:rPr>
              <w:t xml:space="preserve"> DA</w:t>
            </w:r>
          </w:p>
        </w:tc>
        <w:tc>
          <w:tcPr>
            <w:tcW w:w="2791" w:type="dxa"/>
            <w:tcBorders>
              <w:left w:val="nil"/>
            </w:tcBorders>
            <w:shd w:val="clear" w:color="auto" w:fill="auto"/>
            <w:vAlign w:val="center"/>
          </w:tcPr>
          <w:p w14:paraId="5B2680E1" w14:textId="77777777" w:rsidR="006B09E3" w:rsidRPr="00122CDA" w:rsidRDefault="006B09E3" w:rsidP="00D86F13">
            <w:pPr>
              <w:spacing w:after="0"/>
              <w:jc w:val="center"/>
              <w:rPr>
                <w:rFonts w:asciiTheme="majorHAnsi" w:eastAsia="Times New Roman" w:hAnsiTheme="majorHAnsi" w:cs="Arial"/>
                <w:b/>
                <w:noProof/>
                <w:color w:val="auto"/>
                <w:sz w:val="23"/>
                <w:szCs w:val="23"/>
              </w:rPr>
            </w:pPr>
            <w:r w:rsidRPr="00122CDA">
              <w:rPr>
                <w:rFonts w:asciiTheme="majorHAnsi" w:eastAsia="Times New Roman" w:hAnsiTheme="majorHAnsi" w:cs="Arial"/>
                <w:b/>
                <w:noProof/>
                <w:color w:val="auto"/>
                <w:sz w:val="23"/>
                <w:szCs w:val="23"/>
              </w:rPr>
              <w:fldChar w:fldCharType="begin">
                <w:ffData>
                  <w:name w:val="Potrditev5"/>
                  <w:enabled/>
                  <w:calcOnExit w:val="0"/>
                  <w:checkBox>
                    <w:sizeAuto/>
                    <w:default w:val="0"/>
                  </w:checkBox>
                </w:ffData>
              </w:fldChar>
            </w:r>
            <w:r w:rsidRPr="00122CDA">
              <w:rPr>
                <w:rFonts w:asciiTheme="majorHAnsi" w:eastAsia="Times New Roman" w:hAnsiTheme="majorHAnsi" w:cs="Arial"/>
                <w:b/>
                <w:noProof/>
                <w:color w:val="auto"/>
                <w:sz w:val="23"/>
                <w:szCs w:val="23"/>
              </w:rPr>
              <w:instrText xml:space="preserve"> FORMCHECKBOX </w:instrText>
            </w:r>
            <w:r w:rsidR="00111AF3">
              <w:rPr>
                <w:rFonts w:asciiTheme="majorHAnsi" w:eastAsia="Times New Roman" w:hAnsiTheme="majorHAnsi" w:cs="Arial"/>
                <w:b/>
                <w:noProof/>
                <w:color w:val="auto"/>
                <w:sz w:val="23"/>
                <w:szCs w:val="23"/>
              </w:rPr>
            </w:r>
            <w:r w:rsidR="00111AF3">
              <w:rPr>
                <w:rFonts w:asciiTheme="majorHAnsi" w:eastAsia="Times New Roman" w:hAnsiTheme="majorHAnsi" w:cs="Arial"/>
                <w:b/>
                <w:noProof/>
                <w:color w:val="auto"/>
                <w:sz w:val="23"/>
                <w:szCs w:val="23"/>
              </w:rPr>
              <w:fldChar w:fldCharType="separate"/>
            </w:r>
            <w:r w:rsidRPr="00122CDA">
              <w:rPr>
                <w:rFonts w:asciiTheme="majorHAnsi" w:eastAsia="Times New Roman" w:hAnsiTheme="majorHAnsi" w:cs="Arial"/>
                <w:b/>
                <w:noProof/>
                <w:color w:val="auto"/>
                <w:sz w:val="23"/>
                <w:szCs w:val="23"/>
              </w:rPr>
              <w:fldChar w:fldCharType="end"/>
            </w:r>
            <w:r w:rsidRPr="00122CDA">
              <w:rPr>
                <w:rFonts w:asciiTheme="majorHAnsi" w:eastAsia="Times New Roman" w:hAnsiTheme="majorHAnsi" w:cs="Arial"/>
                <w:b/>
                <w:noProof/>
                <w:color w:val="auto"/>
                <w:sz w:val="23"/>
                <w:szCs w:val="23"/>
              </w:rPr>
              <w:t xml:space="preserve"> NE</w:t>
            </w:r>
          </w:p>
        </w:tc>
      </w:tr>
      <w:tr w:rsidR="006B09E3" w:rsidRPr="00122CDA" w14:paraId="42C31D68" w14:textId="77777777" w:rsidTr="00D86F13">
        <w:trPr>
          <w:trHeight w:val="438"/>
        </w:trPr>
        <w:tc>
          <w:tcPr>
            <w:tcW w:w="3823" w:type="dxa"/>
            <w:shd w:val="clear" w:color="auto" w:fill="auto"/>
            <w:vAlign w:val="center"/>
          </w:tcPr>
          <w:p w14:paraId="64A41189" w14:textId="77777777" w:rsidR="006B09E3" w:rsidRPr="00122CDA" w:rsidRDefault="006B09E3" w:rsidP="00D86F13">
            <w:pPr>
              <w:spacing w:after="0"/>
              <w:jc w:val="both"/>
              <w:rPr>
                <w:rFonts w:asciiTheme="majorHAnsi" w:eastAsia="Times New Roman" w:hAnsiTheme="majorHAnsi" w:cs="Arial"/>
                <w:color w:val="auto"/>
                <w:sz w:val="23"/>
                <w:szCs w:val="23"/>
                <w:lang w:eastAsia="sl-SI"/>
              </w:rPr>
            </w:pPr>
            <w:r w:rsidRPr="00122CDA">
              <w:rPr>
                <w:rFonts w:asciiTheme="majorHAnsi" w:eastAsia="Times New Roman" w:hAnsiTheme="majorHAnsi" w:cs="Arial"/>
                <w:color w:val="auto"/>
                <w:sz w:val="23"/>
                <w:szCs w:val="23"/>
                <w:lang w:eastAsia="sl-SI"/>
              </w:rPr>
              <w:t>Če DA, navedite nosilca tihe družbe</w:t>
            </w:r>
            <w:r w:rsidRPr="00122CDA">
              <w:rPr>
                <w:rFonts w:asciiTheme="majorHAnsi" w:eastAsia="Times New Roman" w:hAnsiTheme="majorHAnsi" w:cs="Arial"/>
                <w:b/>
                <w:color w:val="auto"/>
                <w:sz w:val="23"/>
                <w:szCs w:val="23"/>
                <w:lang w:eastAsia="sl-SI"/>
              </w:rPr>
              <w:t>*</w:t>
            </w:r>
            <w:r w:rsidRPr="00122CDA">
              <w:rPr>
                <w:rFonts w:asciiTheme="majorHAnsi" w:eastAsia="Times New Roman" w:hAnsiTheme="majorHAnsi" w:cs="Arial"/>
                <w:color w:val="auto"/>
                <w:sz w:val="23"/>
                <w:szCs w:val="23"/>
                <w:lang w:eastAsia="sl-SI"/>
              </w:rPr>
              <w:t>:</w:t>
            </w:r>
          </w:p>
        </w:tc>
        <w:tc>
          <w:tcPr>
            <w:tcW w:w="5237" w:type="dxa"/>
            <w:gridSpan w:val="2"/>
            <w:shd w:val="clear" w:color="auto" w:fill="auto"/>
          </w:tcPr>
          <w:p w14:paraId="0541A77D" w14:textId="77777777" w:rsidR="006B09E3" w:rsidRPr="00122CDA" w:rsidRDefault="006B09E3" w:rsidP="00D86F13">
            <w:pPr>
              <w:spacing w:after="0"/>
              <w:jc w:val="both"/>
              <w:rPr>
                <w:rFonts w:asciiTheme="majorHAnsi" w:eastAsia="Times New Roman" w:hAnsiTheme="majorHAnsi" w:cs="Arial"/>
                <w:b/>
                <w:noProof/>
                <w:color w:val="auto"/>
                <w:sz w:val="23"/>
                <w:szCs w:val="23"/>
              </w:rPr>
            </w:pPr>
          </w:p>
        </w:tc>
      </w:tr>
    </w:tbl>
    <w:p w14:paraId="616CE1F3" w14:textId="5A862CA0" w:rsidR="00D40607" w:rsidRPr="00D40607" w:rsidRDefault="006B09E3" w:rsidP="00D40607">
      <w:pPr>
        <w:widowControl w:val="0"/>
        <w:autoSpaceDE w:val="0"/>
        <w:autoSpaceDN w:val="0"/>
        <w:adjustRightInd w:val="0"/>
        <w:spacing w:after="0"/>
        <w:jc w:val="both"/>
        <w:rPr>
          <w:rFonts w:asciiTheme="majorHAnsi" w:hAnsiTheme="majorHAnsi" w:cs="Arial"/>
          <w:i/>
          <w:noProof/>
          <w:sz w:val="23"/>
          <w:szCs w:val="23"/>
        </w:rPr>
      </w:pPr>
      <w:r w:rsidRPr="00122CDA">
        <w:rPr>
          <w:rFonts w:asciiTheme="majorHAnsi" w:hAnsiTheme="majorHAnsi" w:cs="Arial"/>
          <w:i/>
          <w:noProof/>
          <w:sz w:val="23"/>
          <w:szCs w:val="23"/>
        </w:rPr>
        <w:t xml:space="preserve">(ponudnik izpolni tabelo za vsako fizično osebo, zato po potrebi kopira tabelo) </w:t>
      </w:r>
    </w:p>
    <w:p w14:paraId="496AE7F7" w14:textId="508A3700" w:rsidR="006B09E3" w:rsidRPr="00122CDA" w:rsidRDefault="006B09E3" w:rsidP="006B09E3">
      <w:pPr>
        <w:widowControl w:val="0"/>
        <w:autoSpaceDE w:val="0"/>
        <w:autoSpaceDN w:val="0"/>
        <w:adjustRightInd w:val="0"/>
        <w:spacing w:after="0"/>
        <w:jc w:val="both"/>
        <w:rPr>
          <w:rFonts w:asciiTheme="majorHAnsi" w:hAnsiTheme="majorHAnsi" w:cs="Arial"/>
          <w:b/>
          <w:bCs/>
          <w:noProof/>
          <w:sz w:val="23"/>
          <w:szCs w:val="23"/>
        </w:rPr>
      </w:pPr>
      <w:r w:rsidRPr="00122CDA">
        <w:rPr>
          <w:rFonts w:asciiTheme="majorHAnsi" w:hAnsiTheme="majorHAnsi" w:cs="Arial"/>
          <w:b/>
          <w:bCs/>
          <w:noProof/>
          <w:sz w:val="23"/>
          <w:szCs w:val="23"/>
        </w:rPr>
        <w:lastRenderedPageBreak/>
        <w:t>1.2.</w:t>
      </w:r>
      <w:r w:rsidRPr="00122CDA">
        <w:rPr>
          <w:rFonts w:asciiTheme="majorHAnsi" w:hAnsiTheme="majorHAnsi" w:cs="Arial"/>
          <w:noProof/>
          <w:sz w:val="23"/>
          <w:szCs w:val="23"/>
        </w:rPr>
        <w:t xml:space="preserve"> </w:t>
      </w:r>
      <w:r w:rsidRPr="00122CDA">
        <w:rPr>
          <w:rFonts w:asciiTheme="majorHAnsi" w:hAnsiTheme="majorHAnsi" w:cs="Arial"/>
          <w:b/>
          <w:bCs/>
          <w:noProof/>
          <w:sz w:val="23"/>
          <w:szCs w:val="23"/>
        </w:rPr>
        <w:t>Podatki o udeležbi pravnih oseb v lastništvu ponudnika, vključno z navedbo, ali je pravna oseba nosilec tihe družbe</w:t>
      </w:r>
      <w:r>
        <w:rPr>
          <w:rFonts w:asciiTheme="majorHAnsi" w:hAnsiTheme="majorHAnsi" w:cs="Arial"/>
          <w:b/>
          <w:bCs/>
          <w:noProof/>
          <w:sz w:val="23"/>
          <w:szCs w:val="23"/>
        </w:rPr>
        <w:t xml:space="preserve"> </w:t>
      </w:r>
      <w:r w:rsidRPr="00122CDA">
        <w:rPr>
          <w:rFonts w:asciiTheme="majorHAnsi" w:hAnsiTheme="majorHAnsi" w:cs="Arial"/>
          <w:bCs/>
          <w:i/>
          <w:noProof/>
          <w:sz w:val="23"/>
          <w:szCs w:val="23"/>
        </w:rPr>
        <w:t>(</w:t>
      </w:r>
      <w:r>
        <w:rPr>
          <w:rFonts w:asciiTheme="majorHAnsi" w:hAnsiTheme="majorHAnsi" w:cs="Arial"/>
          <w:i/>
          <w:noProof/>
          <w:sz w:val="23"/>
          <w:szCs w:val="23"/>
        </w:rPr>
        <w:t>z</w:t>
      </w:r>
      <w:r w:rsidRPr="00122CDA">
        <w:rPr>
          <w:rFonts w:asciiTheme="majorHAnsi" w:hAnsiTheme="majorHAnsi" w:cs="Arial"/>
          <w:i/>
          <w:noProof/>
          <w:sz w:val="23"/>
          <w:szCs w:val="23"/>
        </w:rPr>
        <w:t>a vsako pravno osebo, udeleženo v lastništvu ponudnika, izpolnite tabelo)</w:t>
      </w:r>
      <w:r w:rsidRPr="00122CDA">
        <w:rPr>
          <w:rFonts w:asciiTheme="majorHAnsi" w:hAnsiTheme="majorHAnsi" w:cs="Arial"/>
          <w:b/>
          <w:bCs/>
          <w:noProof/>
          <w:sz w:val="23"/>
          <w:szCs w:val="23"/>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3"/>
        <w:gridCol w:w="2443"/>
        <w:gridCol w:w="2794"/>
      </w:tblGrid>
      <w:tr w:rsidR="006B09E3" w:rsidRPr="00122CDA" w14:paraId="790DE8C2" w14:textId="77777777" w:rsidTr="00D86F13">
        <w:trPr>
          <w:trHeight w:val="507"/>
        </w:trPr>
        <w:tc>
          <w:tcPr>
            <w:tcW w:w="3823" w:type="dxa"/>
            <w:shd w:val="clear" w:color="auto" w:fill="auto"/>
            <w:vAlign w:val="center"/>
          </w:tcPr>
          <w:p w14:paraId="2551CE91" w14:textId="77777777" w:rsidR="006B09E3" w:rsidRPr="00122CDA" w:rsidRDefault="006B09E3" w:rsidP="00D86F13">
            <w:pPr>
              <w:spacing w:after="0"/>
              <w:jc w:val="both"/>
              <w:rPr>
                <w:rFonts w:asciiTheme="majorHAnsi" w:eastAsia="Times New Roman" w:hAnsiTheme="majorHAnsi" w:cs="Arial"/>
                <w:color w:val="auto"/>
                <w:sz w:val="23"/>
                <w:szCs w:val="23"/>
                <w:lang w:eastAsia="sl-SI"/>
              </w:rPr>
            </w:pPr>
            <w:r w:rsidRPr="00122CDA">
              <w:rPr>
                <w:rFonts w:asciiTheme="majorHAnsi" w:eastAsia="Times New Roman" w:hAnsiTheme="majorHAnsi" w:cs="Arial"/>
                <w:color w:val="auto"/>
                <w:sz w:val="23"/>
                <w:szCs w:val="23"/>
                <w:lang w:eastAsia="sl-SI"/>
              </w:rPr>
              <w:t>Firma pravne osebe:</w:t>
            </w:r>
          </w:p>
        </w:tc>
        <w:tc>
          <w:tcPr>
            <w:tcW w:w="5237" w:type="dxa"/>
            <w:gridSpan w:val="2"/>
            <w:shd w:val="clear" w:color="auto" w:fill="auto"/>
          </w:tcPr>
          <w:p w14:paraId="4E6E505D" w14:textId="77777777" w:rsidR="006B09E3" w:rsidRPr="00122CDA" w:rsidRDefault="006B09E3" w:rsidP="00D86F13">
            <w:pPr>
              <w:widowControl w:val="0"/>
              <w:autoSpaceDE w:val="0"/>
              <w:autoSpaceDN w:val="0"/>
              <w:adjustRightInd w:val="0"/>
              <w:spacing w:after="0"/>
              <w:jc w:val="both"/>
              <w:rPr>
                <w:rFonts w:asciiTheme="majorHAnsi" w:eastAsia="Times New Roman" w:hAnsiTheme="majorHAnsi" w:cs="Arial"/>
                <w:b/>
                <w:noProof/>
                <w:sz w:val="23"/>
                <w:szCs w:val="23"/>
              </w:rPr>
            </w:pPr>
          </w:p>
        </w:tc>
      </w:tr>
      <w:tr w:rsidR="006B09E3" w:rsidRPr="00122CDA" w14:paraId="7E8EC4AE" w14:textId="77777777" w:rsidTr="00D86F13">
        <w:trPr>
          <w:trHeight w:val="429"/>
        </w:trPr>
        <w:tc>
          <w:tcPr>
            <w:tcW w:w="3823" w:type="dxa"/>
            <w:shd w:val="clear" w:color="auto" w:fill="auto"/>
            <w:vAlign w:val="center"/>
          </w:tcPr>
          <w:p w14:paraId="25A746AD" w14:textId="77777777" w:rsidR="006B09E3" w:rsidRPr="00122CDA" w:rsidRDefault="006B09E3" w:rsidP="00D86F13">
            <w:pPr>
              <w:spacing w:after="0"/>
              <w:jc w:val="both"/>
              <w:rPr>
                <w:rFonts w:asciiTheme="majorHAnsi" w:eastAsia="Times New Roman" w:hAnsiTheme="majorHAnsi" w:cs="Arial"/>
                <w:color w:val="auto"/>
                <w:sz w:val="23"/>
                <w:szCs w:val="23"/>
                <w:lang w:eastAsia="sl-SI"/>
              </w:rPr>
            </w:pPr>
            <w:r w:rsidRPr="00122CDA">
              <w:rPr>
                <w:rFonts w:asciiTheme="majorHAnsi" w:eastAsia="Times New Roman" w:hAnsiTheme="majorHAnsi" w:cs="Arial"/>
                <w:color w:val="auto"/>
                <w:sz w:val="23"/>
                <w:szCs w:val="23"/>
                <w:lang w:eastAsia="sl-SI"/>
              </w:rPr>
              <w:t>Sedež pravne osebe:</w:t>
            </w:r>
          </w:p>
        </w:tc>
        <w:tc>
          <w:tcPr>
            <w:tcW w:w="5237" w:type="dxa"/>
            <w:gridSpan w:val="2"/>
            <w:shd w:val="clear" w:color="auto" w:fill="auto"/>
          </w:tcPr>
          <w:p w14:paraId="1D4F196A" w14:textId="77777777" w:rsidR="006B09E3" w:rsidRPr="00122CDA" w:rsidRDefault="006B09E3" w:rsidP="00D86F13">
            <w:pPr>
              <w:widowControl w:val="0"/>
              <w:autoSpaceDE w:val="0"/>
              <w:autoSpaceDN w:val="0"/>
              <w:adjustRightInd w:val="0"/>
              <w:spacing w:after="0"/>
              <w:jc w:val="both"/>
              <w:rPr>
                <w:rFonts w:asciiTheme="majorHAnsi" w:eastAsia="Times New Roman" w:hAnsiTheme="majorHAnsi" w:cs="Arial"/>
                <w:b/>
                <w:noProof/>
                <w:sz w:val="23"/>
                <w:szCs w:val="23"/>
              </w:rPr>
            </w:pPr>
          </w:p>
        </w:tc>
      </w:tr>
      <w:tr w:rsidR="006B09E3" w:rsidRPr="00122CDA" w14:paraId="6D81C7F0" w14:textId="77777777" w:rsidTr="00D86F13">
        <w:trPr>
          <w:trHeight w:val="535"/>
        </w:trPr>
        <w:tc>
          <w:tcPr>
            <w:tcW w:w="3823" w:type="dxa"/>
            <w:shd w:val="clear" w:color="auto" w:fill="auto"/>
            <w:vAlign w:val="center"/>
          </w:tcPr>
          <w:p w14:paraId="461C4ADC" w14:textId="77777777" w:rsidR="006B09E3" w:rsidRPr="00122CDA" w:rsidRDefault="006B09E3" w:rsidP="00D86F13">
            <w:pPr>
              <w:spacing w:after="0"/>
              <w:jc w:val="both"/>
              <w:rPr>
                <w:rFonts w:asciiTheme="majorHAnsi" w:eastAsia="Times New Roman" w:hAnsiTheme="majorHAnsi" w:cs="Arial"/>
                <w:color w:val="auto"/>
                <w:sz w:val="23"/>
                <w:szCs w:val="23"/>
                <w:lang w:eastAsia="sl-SI"/>
              </w:rPr>
            </w:pPr>
            <w:r w:rsidRPr="00122CDA">
              <w:rPr>
                <w:rFonts w:asciiTheme="majorHAnsi" w:eastAsia="Times New Roman" w:hAnsiTheme="majorHAnsi" w:cs="Arial"/>
                <w:color w:val="auto"/>
                <w:sz w:val="23"/>
                <w:szCs w:val="23"/>
                <w:lang w:eastAsia="sl-SI"/>
              </w:rPr>
              <w:t>Delež lastništva ponudnika:</w:t>
            </w:r>
          </w:p>
        </w:tc>
        <w:tc>
          <w:tcPr>
            <w:tcW w:w="5237" w:type="dxa"/>
            <w:gridSpan w:val="2"/>
            <w:shd w:val="clear" w:color="auto" w:fill="auto"/>
          </w:tcPr>
          <w:p w14:paraId="4670B94E" w14:textId="77777777" w:rsidR="006B09E3" w:rsidRPr="00122CDA" w:rsidRDefault="006B09E3" w:rsidP="00D86F13">
            <w:pPr>
              <w:widowControl w:val="0"/>
              <w:autoSpaceDE w:val="0"/>
              <w:autoSpaceDN w:val="0"/>
              <w:adjustRightInd w:val="0"/>
              <w:spacing w:after="0"/>
              <w:jc w:val="both"/>
              <w:rPr>
                <w:rFonts w:asciiTheme="majorHAnsi" w:eastAsia="Times New Roman" w:hAnsiTheme="majorHAnsi" w:cs="Arial"/>
                <w:b/>
                <w:noProof/>
                <w:color w:val="auto"/>
                <w:sz w:val="23"/>
                <w:szCs w:val="23"/>
              </w:rPr>
            </w:pPr>
          </w:p>
        </w:tc>
      </w:tr>
      <w:tr w:rsidR="006B09E3" w:rsidRPr="00122CDA" w14:paraId="070BA714" w14:textId="77777777" w:rsidTr="00D86F13">
        <w:tc>
          <w:tcPr>
            <w:tcW w:w="3823" w:type="dxa"/>
            <w:shd w:val="clear" w:color="auto" w:fill="auto"/>
            <w:vAlign w:val="center"/>
          </w:tcPr>
          <w:p w14:paraId="26E043E4" w14:textId="77777777" w:rsidR="006B09E3" w:rsidRPr="00122CDA" w:rsidRDefault="006B09E3" w:rsidP="00D86F13">
            <w:pPr>
              <w:spacing w:after="0"/>
              <w:jc w:val="both"/>
              <w:rPr>
                <w:rFonts w:asciiTheme="majorHAnsi" w:eastAsia="Times New Roman" w:hAnsiTheme="majorHAnsi" w:cs="Arial"/>
                <w:color w:val="auto"/>
                <w:sz w:val="23"/>
                <w:szCs w:val="23"/>
                <w:lang w:eastAsia="sl-SI"/>
              </w:rPr>
            </w:pPr>
            <w:r w:rsidRPr="00122CDA">
              <w:rPr>
                <w:rFonts w:asciiTheme="majorHAnsi" w:eastAsia="Times New Roman" w:hAnsiTheme="majorHAnsi" w:cs="Arial"/>
                <w:color w:val="auto"/>
                <w:sz w:val="23"/>
                <w:szCs w:val="23"/>
                <w:lang w:eastAsia="sl-SI"/>
              </w:rPr>
              <w:t>Matična številka pravne osebe oz. davčna številka za druge pravne osebe, ki niso vpisane v poslovnem registru:</w:t>
            </w:r>
          </w:p>
        </w:tc>
        <w:tc>
          <w:tcPr>
            <w:tcW w:w="5237" w:type="dxa"/>
            <w:gridSpan w:val="2"/>
            <w:shd w:val="clear" w:color="auto" w:fill="auto"/>
          </w:tcPr>
          <w:p w14:paraId="0499457E" w14:textId="77777777" w:rsidR="006B09E3" w:rsidRPr="00122CDA" w:rsidRDefault="006B09E3" w:rsidP="00D86F13">
            <w:pPr>
              <w:widowControl w:val="0"/>
              <w:autoSpaceDE w:val="0"/>
              <w:autoSpaceDN w:val="0"/>
              <w:adjustRightInd w:val="0"/>
              <w:spacing w:after="0"/>
              <w:jc w:val="both"/>
              <w:rPr>
                <w:rFonts w:asciiTheme="majorHAnsi" w:eastAsia="Times New Roman" w:hAnsiTheme="majorHAnsi" w:cs="Arial"/>
                <w:noProof/>
                <w:color w:val="auto"/>
                <w:sz w:val="23"/>
                <w:szCs w:val="23"/>
              </w:rPr>
            </w:pPr>
          </w:p>
        </w:tc>
      </w:tr>
      <w:tr w:rsidR="006B09E3" w:rsidRPr="00122CDA" w14:paraId="4D239E18" w14:textId="77777777" w:rsidTr="00D86F13">
        <w:tc>
          <w:tcPr>
            <w:tcW w:w="3823" w:type="dxa"/>
            <w:shd w:val="clear" w:color="auto" w:fill="auto"/>
            <w:vAlign w:val="center"/>
          </w:tcPr>
          <w:p w14:paraId="6515557F" w14:textId="77777777" w:rsidR="006B09E3" w:rsidRPr="00122CDA" w:rsidRDefault="006B09E3" w:rsidP="00D86F13">
            <w:pPr>
              <w:spacing w:after="0"/>
              <w:rPr>
                <w:rFonts w:asciiTheme="majorHAnsi" w:eastAsia="Times New Roman" w:hAnsiTheme="majorHAnsi" w:cs="Arial"/>
                <w:color w:val="auto"/>
                <w:sz w:val="23"/>
                <w:szCs w:val="23"/>
                <w:lang w:eastAsia="sl-SI"/>
              </w:rPr>
            </w:pPr>
            <w:r w:rsidRPr="00122CDA">
              <w:rPr>
                <w:rFonts w:asciiTheme="majorHAnsi" w:eastAsia="Times New Roman" w:hAnsiTheme="majorHAnsi" w:cs="Arial"/>
                <w:color w:val="auto"/>
                <w:sz w:val="23"/>
                <w:szCs w:val="23"/>
                <w:lang w:eastAsia="sl-SI"/>
              </w:rPr>
              <w:t>Pravna oseba je hkrati nosilec tihe družbe</w:t>
            </w:r>
            <w:r w:rsidRPr="00122CDA">
              <w:rPr>
                <w:rFonts w:asciiTheme="majorHAnsi" w:eastAsia="Times New Roman" w:hAnsiTheme="majorHAnsi" w:cs="Arial"/>
                <w:b/>
                <w:color w:val="auto"/>
                <w:sz w:val="23"/>
                <w:szCs w:val="23"/>
                <w:lang w:eastAsia="sl-SI"/>
              </w:rPr>
              <w:t>*</w:t>
            </w:r>
            <w:r w:rsidRPr="00122CDA">
              <w:rPr>
                <w:rFonts w:asciiTheme="majorHAnsi" w:eastAsia="Times New Roman" w:hAnsiTheme="majorHAnsi" w:cs="Arial"/>
                <w:color w:val="auto"/>
                <w:sz w:val="23"/>
                <w:szCs w:val="23"/>
                <w:lang w:eastAsia="sl-SI"/>
              </w:rPr>
              <w:t>:</w:t>
            </w:r>
          </w:p>
          <w:p w14:paraId="7E7DE1EB" w14:textId="77777777" w:rsidR="006B09E3" w:rsidRPr="00122CDA" w:rsidRDefault="006B09E3" w:rsidP="00D86F13">
            <w:pPr>
              <w:spacing w:after="0"/>
              <w:rPr>
                <w:rFonts w:asciiTheme="majorHAnsi" w:eastAsia="Times New Roman" w:hAnsiTheme="majorHAnsi" w:cs="Arial"/>
                <w:i/>
                <w:color w:val="auto"/>
                <w:sz w:val="23"/>
                <w:szCs w:val="23"/>
                <w:lang w:eastAsia="sl-SI"/>
              </w:rPr>
            </w:pPr>
            <w:r w:rsidRPr="00122CDA">
              <w:rPr>
                <w:rFonts w:asciiTheme="majorHAnsi" w:eastAsia="Times New Roman" w:hAnsiTheme="majorHAnsi" w:cs="Arial"/>
                <w:i/>
                <w:color w:val="auto"/>
                <w:sz w:val="23"/>
                <w:szCs w:val="23"/>
                <w:lang w:eastAsia="sl-SI"/>
              </w:rPr>
              <w:t>(ustrezno označi)</w:t>
            </w:r>
          </w:p>
        </w:tc>
        <w:tc>
          <w:tcPr>
            <w:tcW w:w="2443" w:type="dxa"/>
            <w:tcBorders>
              <w:right w:val="nil"/>
            </w:tcBorders>
            <w:shd w:val="clear" w:color="auto" w:fill="auto"/>
            <w:vAlign w:val="center"/>
          </w:tcPr>
          <w:p w14:paraId="3E50ED15" w14:textId="77777777" w:rsidR="006B09E3" w:rsidRPr="00122CDA" w:rsidRDefault="006B09E3" w:rsidP="00D86F13">
            <w:pPr>
              <w:spacing w:after="0"/>
              <w:jc w:val="center"/>
              <w:rPr>
                <w:rFonts w:asciiTheme="majorHAnsi" w:eastAsia="Times New Roman" w:hAnsiTheme="majorHAnsi" w:cs="Arial"/>
                <w:b/>
                <w:noProof/>
                <w:color w:val="auto"/>
                <w:sz w:val="23"/>
                <w:szCs w:val="23"/>
              </w:rPr>
            </w:pPr>
            <w:r w:rsidRPr="00122CDA">
              <w:rPr>
                <w:rFonts w:asciiTheme="majorHAnsi" w:eastAsia="Times New Roman" w:hAnsiTheme="majorHAnsi" w:cs="Arial"/>
                <w:b/>
                <w:noProof/>
                <w:color w:val="auto"/>
                <w:sz w:val="23"/>
                <w:szCs w:val="23"/>
              </w:rPr>
              <w:fldChar w:fldCharType="begin">
                <w:ffData>
                  <w:name w:val="Potrditev4"/>
                  <w:enabled/>
                  <w:calcOnExit w:val="0"/>
                  <w:checkBox>
                    <w:sizeAuto/>
                    <w:default w:val="0"/>
                  </w:checkBox>
                </w:ffData>
              </w:fldChar>
            </w:r>
            <w:r w:rsidRPr="00122CDA">
              <w:rPr>
                <w:rFonts w:asciiTheme="majorHAnsi" w:eastAsia="Times New Roman" w:hAnsiTheme="majorHAnsi" w:cs="Arial"/>
                <w:b/>
                <w:noProof/>
                <w:color w:val="auto"/>
                <w:sz w:val="23"/>
                <w:szCs w:val="23"/>
              </w:rPr>
              <w:instrText xml:space="preserve"> FORMCHECKBOX </w:instrText>
            </w:r>
            <w:r w:rsidR="00111AF3">
              <w:rPr>
                <w:rFonts w:asciiTheme="majorHAnsi" w:eastAsia="Times New Roman" w:hAnsiTheme="majorHAnsi" w:cs="Arial"/>
                <w:b/>
                <w:noProof/>
                <w:color w:val="auto"/>
                <w:sz w:val="23"/>
                <w:szCs w:val="23"/>
              </w:rPr>
            </w:r>
            <w:r w:rsidR="00111AF3">
              <w:rPr>
                <w:rFonts w:asciiTheme="majorHAnsi" w:eastAsia="Times New Roman" w:hAnsiTheme="majorHAnsi" w:cs="Arial"/>
                <w:b/>
                <w:noProof/>
                <w:color w:val="auto"/>
                <w:sz w:val="23"/>
                <w:szCs w:val="23"/>
              </w:rPr>
              <w:fldChar w:fldCharType="separate"/>
            </w:r>
            <w:r w:rsidRPr="00122CDA">
              <w:rPr>
                <w:rFonts w:asciiTheme="majorHAnsi" w:eastAsia="Times New Roman" w:hAnsiTheme="majorHAnsi" w:cs="Arial"/>
                <w:b/>
                <w:noProof/>
                <w:color w:val="auto"/>
                <w:sz w:val="23"/>
                <w:szCs w:val="23"/>
              </w:rPr>
              <w:fldChar w:fldCharType="end"/>
            </w:r>
            <w:r w:rsidRPr="00122CDA">
              <w:rPr>
                <w:rFonts w:asciiTheme="majorHAnsi" w:eastAsia="Times New Roman" w:hAnsiTheme="majorHAnsi" w:cs="Arial"/>
                <w:b/>
                <w:noProof/>
                <w:color w:val="auto"/>
                <w:sz w:val="23"/>
                <w:szCs w:val="23"/>
              </w:rPr>
              <w:t xml:space="preserve"> DA</w:t>
            </w:r>
          </w:p>
        </w:tc>
        <w:tc>
          <w:tcPr>
            <w:tcW w:w="2794" w:type="dxa"/>
            <w:tcBorders>
              <w:left w:val="nil"/>
            </w:tcBorders>
            <w:shd w:val="clear" w:color="auto" w:fill="auto"/>
            <w:vAlign w:val="center"/>
          </w:tcPr>
          <w:p w14:paraId="41A40A15" w14:textId="77777777" w:rsidR="006B09E3" w:rsidRPr="00122CDA" w:rsidRDefault="006B09E3" w:rsidP="00D86F13">
            <w:pPr>
              <w:spacing w:after="0"/>
              <w:jc w:val="center"/>
              <w:rPr>
                <w:rFonts w:asciiTheme="majorHAnsi" w:eastAsia="Times New Roman" w:hAnsiTheme="majorHAnsi" w:cs="Arial"/>
                <w:b/>
                <w:noProof/>
                <w:color w:val="auto"/>
                <w:sz w:val="23"/>
                <w:szCs w:val="23"/>
              </w:rPr>
            </w:pPr>
            <w:r w:rsidRPr="00122CDA">
              <w:rPr>
                <w:rFonts w:asciiTheme="majorHAnsi" w:eastAsia="Times New Roman" w:hAnsiTheme="majorHAnsi" w:cs="Arial"/>
                <w:b/>
                <w:noProof/>
                <w:color w:val="auto"/>
                <w:sz w:val="23"/>
                <w:szCs w:val="23"/>
              </w:rPr>
              <w:fldChar w:fldCharType="begin">
                <w:ffData>
                  <w:name w:val="Potrditev5"/>
                  <w:enabled/>
                  <w:calcOnExit w:val="0"/>
                  <w:checkBox>
                    <w:sizeAuto/>
                    <w:default w:val="0"/>
                  </w:checkBox>
                </w:ffData>
              </w:fldChar>
            </w:r>
            <w:r w:rsidRPr="00122CDA">
              <w:rPr>
                <w:rFonts w:asciiTheme="majorHAnsi" w:eastAsia="Times New Roman" w:hAnsiTheme="majorHAnsi" w:cs="Arial"/>
                <w:b/>
                <w:noProof/>
                <w:color w:val="auto"/>
                <w:sz w:val="23"/>
                <w:szCs w:val="23"/>
              </w:rPr>
              <w:instrText xml:space="preserve"> FORMCHECKBOX </w:instrText>
            </w:r>
            <w:r w:rsidR="00111AF3">
              <w:rPr>
                <w:rFonts w:asciiTheme="majorHAnsi" w:eastAsia="Times New Roman" w:hAnsiTheme="majorHAnsi" w:cs="Arial"/>
                <w:b/>
                <w:noProof/>
                <w:color w:val="auto"/>
                <w:sz w:val="23"/>
                <w:szCs w:val="23"/>
              </w:rPr>
            </w:r>
            <w:r w:rsidR="00111AF3">
              <w:rPr>
                <w:rFonts w:asciiTheme="majorHAnsi" w:eastAsia="Times New Roman" w:hAnsiTheme="majorHAnsi" w:cs="Arial"/>
                <w:b/>
                <w:noProof/>
                <w:color w:val="auto"/>
                <w:sz w:val="23"/>
                <w:szCs w:val="23"/>
              </w:rPr>
              <w:fldChar w:fldCharType="separate"/>
            </w:r>
            <w:r w:rsidRPr="00122CDA">
              <w:rPr>
                <w:rFonts w:asciiTheme="majorHAnsi" w:eastAsia="Times New Roman" w:hAnsiTheme="majorHAnsi" w:cs="Arial"/>
                <w:b/>
                <w:noProof/>
                <w:color w:val="auto"/>
                <w:sz w:val="23"/>
                <w:szCs w:val="23"/>
              </w:rPr>
              <w:fldChar w:fldCharType="end"/>
            </w:r>
            <w:r w:rsidRPr="00122CDA">
              <w:rPr>
                <w:rFonts w:asciiTheme="majorHAnsi" w:eastAsia="Times New Roman" w:hAnsiTheme="majorHAnsi" w:cs="Arial"/>
                <w:b/>
                <w:noProof/>
                <w:color w:val="auto"/>
                <w:sz w:val="23"/>
                <w:szCs w:val="23"/>
              </w:rPr>
              <w:t xml:space="preserve"> NE</w:t>
            </w:r>
          </w:p>
        </w:tc>
      </w:tr>
    </w:tbl>
    <w:p w14:paraId="6A74F015" w14:textId="77777777" w:rsidR="006B09E3" w:rsidRPr="00122CDA" w:rsidRDefault="006B09E3" w:rsidP="006B09E3">
      <w:pPr>
        <w:widowControl w:val="0"/>
        <w:autoSpaceDE w:val="0"/>
        <w:autoSpaceDN w:val="0"/>
        <w:adjustRightInd w:val="0"/>
        <w:spacing w:after="0"/>
        <w:jc w:val="both"/>
        <w:rPr>
          <w:rFonts w:asciiTheme="majorHAnsi" w:hAnsiTheme="majorHAnsi" w:cs="Arial"/>
          <w:i/>
          <w:noProof/>
          <w:sz w:val="23"/>
          <w:szCs w:val="23"/>
        </w:rPr>
      </w:pPr>
      <w:r w:rsidRPr="00122CDA">
        <w:rPr>
          <w:rFonts w:asciiTheme="majorHAnsi" w:hAnsiTheme="majorHAnsi" w:cs="Arial"/>
          <w:i/>
          <w:noProof/>
          <w:sz w:val="23"/>
          <w:szCs w:val="23"/>
        </w:rPr>
        <w:t xml:space="preserve">(ponudnik izpolni tabelo za vsako pravno osebo, zato po potrebi kopira tabelo), </w:t>
      </w:r>
    </w:p>
    <w:p w14:paraId="232B4F04" w14:textId="77777777" w:rsidR="006B09E3" w:rsidRDefault="006B09E3" w:rsidP="006B09E3">
      <w:pPr>
        <w:widowControl w:val="0"/>
        <w:autoSpaceDE w:val="0"/>
        <w:autoSpaceDN w:val="0"/>
        <w:adjustRightInd w:val="0"/>
        <w:spacing w:after="0"/>
        <w:jc w:val="both"/>
        <w:rPr>
          <w:rFonts w:asciiTheme="majorHAnsi" w:hAnsiTheme="majorHAnsi" w:cs="Arial"/>
          <w:noProof/>
          <w:sz w:val="23"/>
          <w:szCs w:val="23"/>
        </w:rPr>
      </w:pPr>
    </w:p>
    <w:p w14:paraId="42283A0A" w14:textId="77777777" w:rsidR="00D40607" w:rsidRPr="00122CDA" w:rsidRDefault="00D40607" w:rsidP="006B09E3">
      <w:pPr>
        <w:widowControl w:val="0"/>
        <w:autoSpaceDE w:val="0"/>
        <w:autoSpaceDN w:val="0"/>
        <w:adjustRightInd w:val="0"/>
        <w:spacing w:after="0"/>
        <w:jc w:val="both"/>
        <w:rPr>
          <w:rFonts w:asciiTheme="majorHAnsi" w:hAnsiTheme="majorHAnsi" w:cs="Arial"/>
          <w:noProof/>
          <w:sz w:val="23"/>
          <w:szCs w:val="23"/>
        </w:rPr>
      </w:pPr>
    </w:p>
    <w:p w14:paraId="4F8309D2" w14:textId="77777777" w:rsidR="006B09E3" w:rsidRPr="00122CDA" w:rsidRDefault="006B09E3" w:rsidP="006B09E3">
      <w:pPr>
        <w:widowControl w:val="0"/>
        <w:autoSpaceDE w:val="0"/>
        <w:autoSpaceDN w:val="0"/>
        <w:adjustRightInd w:val="0"/>
        <w:spacing w:after="0"/>
        <w:jc w:val="both"/>
        <w:rPr>
          <w:rFonts w:asciiTheme="majorHAnsi" w:hAnsiTheme="majorHAnsi" w:cs="Arial"/>
          <w:noProof/>
          <w:sz w:val="23"/>
          <w:szCs w:val="23"/>
        </w:rPr>
      </w:pPr>
      <w:r w:rsidRPr="00122CDA">
        <w:rPr>
          <w:rFonts w:asciiTheme="majorHAnsi" w:hAnsiTheme="majorHAnsi" w:cs="Arial"/>
          <w:b/>
          <w:noProof/>
          <w:sz w:val="23"/>
          <w:szCs w:val="23"/>
        </w:rPr>
        <w:t>pri čemer je pravna oseba v lasti naslednjih fizičnih oseb</w:t>
      </w:r>
      <w:r>
        <w:rPr>
          <w:rFonts w:asciiTheme="majorHAnsi" w:hAnsiTheme="majorHAnsi" w:cs="Arial"/>
          <w:b/>
          <w:noProof/>
          <w:sz w:val="23"/>
          <w:szCs w:val="23"/>
        </w:rPr>
        <w:t xml:space="preserve"> </w:t>
      </w:r>
      <w:r w:rsidRPr="00122CDA">
        <w:rPr>
          <w:rFonts w:asciiTheme="majorHAnsi" w:hAnsiTheme="majorHAnsi" w:cs="Arial"/>
          <w:i/>
          <w:noProof/>
          <w:sz w:val="23"/>
          <w:szCs w:val="23"/>
        </w:rPr>
        <w:t>(Za vsako fizično osebo, udeleženo v lastništvu pravne osebe z več kot 5 % deležem, izpolnite tabelo)</w:t>
      </w:r>
      <w:r w:rsidRPr="00122CDA">
        <w:rPr>
          <w:rFonts w:asciiTheme="majorHAnsi" w:hAnsiTheme="majorHAnsi" w:cs="Arial"/>
          <w:b/>
          <w:noProof/>
          <w:sz w:val="23"/>
          <w:szCs w:val="23"/>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3"/>
        <w:gridCol w:w="2446"/>
        <w:gridCol w:w="2791"/>
      </w:tblGrid>
      <w:tr w:rsidR="006B09E3" w:rsidRPr="00122CDA" w14:paraId="08318618" w14:textId="77777777" w:rsidTr="00D86F13">
        <w:trPr>
          <w:trHeight w:val="482"/>
        </w:trPr>
        <w:tc>
          <w:tcPr>
            <w:tcW w:w="3823" w:type="dxa"/>
            <w:shd w:val="clear" w:color="auto" w:fill="auto"/>
          </w:tcPr>
          <w:p w14:paraId="711C8E0F" w14:textId="77777777" w:rsidR="006B09E3" w:rsidRPr="00122CDA" w:rsidRDefault="006B09E3" w:rsidP="00D86F13">
            <w:pPr>
              <w:spacing w:after="0"/>
              <w:jc w:val="both"/>
              <w:rPr>
                <w:rFonts w:asciiTheme="majorHAnsi" w:eastAsia="Times New Roman" w:hAnsiTheme="majorHAnsi" w:cs="Arial"/>
                <w:color w:val="auto"/>
                <w:sz w:val="23"/>
                <w:szCs w:val="23"/>
                <w:lang w:eastAsia="sl-SI"/>
              </w:rPr>
            </w:pPr>
            <w:r w:rsidRPr="00122CDA">
              <w:rPr>
                <w:rFonts w:asciiTheme="majorHAnsi" w:eastAsia="Times New Roman" w:hAnsiTheme="majorHAnsi" w:cs="Arial"/>
                <w:color w:val="auto"/>
                <w:sz w:val="23"/>
                <w:szCs w:val="23"/>
                <w:lang w:eastAsia="sl-SI"/>
              </w:rPr>
              <w:t>Ime in priimek:</w:t>
            </w:r>
          </w:p>
        </w:tc>
        <w:tc>
          <w:tcPr>
            <w:tcW w:w="5237" w:type="dxa"/>
            <w:gridSpan w:val="2"/>
            <w:shd w:val="clear" w:color="auto" w:fill="auto"/>
          </w:tcPr>
          <w:p w14:paraId="6F82CE4E" w14:textId="77777777" w:rsidR="006B09E3" w:rsidRPr="00122CDA" w:rsidRDefault="006B09E3" w:rsidP="00D86F13">
            <w:pPr>
              <w:widowControl w:val="0"/>
              <w:autoSpaceDE w:val="0"/>
              <w:autoSpaceDN w:val="0"/>
              <w:adjustRightInd w:val="0"/>
              <w:spacing w:after="0"/>
              <w:jc w:val="both"/>
              <w:rPr>
                <w:rFonts w:asciiTheme="majorHAnsi" w:eastAsia="Times New Roman" w:hAnsiTheme="majorHAnsi" w:cs="Arial"/>
                <w:noProof/>
                <w:sz w:val="23"/>
                <w:szCs w:val="23"/>
              </w:rPr>
            </w:pPr>
          </w:p>
        </w:tc>
      </w:tr>
      <w:tr w:rsidR="006B09E3" w:rsidRPr="00122CDA" w14:paraId="667B34F8" w14:textId="77777777" w:rsidTr="00D86F13">
        <w:tc>
          <w:tcPr>
            <w:tcW w:w="3823" w:type="dxa"/>
            <w:shd w:val="clear" w:color="auto" w:fill="auto"/>
          </w:tcPr>
          <w:p w14:paraId="6EF1EEA7" w14:textId="77777777" w:rsidR="006B09E3" w:rsidRPr="00122CDA" w:rsidRDefault="006B09E3" w:rsidP="00D86F13">
            <w:pPr>
              <w:spacing w:after="0"/>
              <w:jc w:val="both"/>
              <w:rPr>
                <w:rFonts w:asciiTheme="majorHAnsi" w:eastAsia="Times New Roman" w:hAnsiTheme="majorHAnsi" w:cs="Arial"/>
                <w:color w:val="auto"/>
                <w:sz w:val="23"/>
                <w:szCs w:val="23"/>
                <w:lang w:eastAsia="sl-SI"/>
              </w:rPr>
            </w:pPr>
            <w:r w:rsidRPr="00122CDA">
              <w:rPr>
                <w:rFonts w:asciiTheme="majorHAnsi" w:eastAsia="Times New Roman" w:hAnsiTheme="majorHAnsi" w:cs="Arial"/>
                <w:color w:val="auto"/>
                <w:sz w:val="23"/>
                <w:szCs w:val="23"/>
                <w:lang w:eastAsia="sl-SI"/>
              </w:rPr>
              <w:t>Prebivališče – stalno, razen če ima oseba le začasno prebivališče v Republiki Sloveniji (država, ulica in hišna številka, naselje, občina, poštna številka in kraj):</w:t>
            </w:r>
          </w:p>
        </w:tc>
        <w:tc>
          <w:tcPr>
            <w:tcW w:w="5237" w:type="dxa"/>
            <w:gridSpan w:val="2"/>
            <w:shd w:val="clear" w:color="auto" w:fill="auto"/>
          </w:tcPr>
          <w:p w14:paraId="525D75C0" w14:textId="77777777" w:rsidR="006B09E3" w:rsidRPr="00122CDA" w:rsidRDefault="006B09E3" w:rsidP="00D86F13">
            <w:pPr>
              <w:widowControl w:val="0"/>
              <w:autoSpaceDE w:val="0"/>
              <w:autoSpaceDN w:val="0"/>
              <w:adjustRightInd w:val="0"/>
              <w:spacing w:after="0"/>
              <w:jc w:val="both"/>
              <w:rPr>
                <w:rFonts w:asciiTheme="majorHAnsi" w:eastAsia="Times New Roman" w:hAnsiTheme="majorHAnsi" w:cs="Arial"/>
                <w:noProof/>
                <w:sz w:val="23"/>
                <w:szCs w:val="23"/>
              </w:rPr>
            </w:pPr>
          </w:p>
        </w:tc>
      </w:tr>
      <w:tr w:rsidR="006B09E3" w:rsidRPr="00122CDA" w14:paraId="79950DB3" w14:textId="77777777" w:rsidTr="00D86F13">
        <w:trPr>
          <w:trHeight w:val="500"/>
        </w:trPr>
        <w:tc>
          <w:tcPr>
            <w:tcW w:w="3823" w:type="dxa"/>
            <w:shd w:val="clear" w:color="auto" w:fill="auto"/>
          </w:tcPr>
          <w:p w14:paraId="1FABEF5A" w14:textId="77777777" w:rsidR="006B09E3" w:rsidRPr="00122CDA" w:rsidRDefault="006B09E3" w:rsidP="00D86F13">
            <w:pPr>
              <w:spacing w:after="0"/>
              <w:jc w:val="both"/>
              <w:rPr>
                <w:rFonts w:asciiTheme="majorHAnsi" w:eastAsia="Times New Roman" w:hAnsiTheme="majorHAnsi" w:cs="Arial"/>
                <w:color w:val="auto"/>
                <w:sz w:val="23"/>
                <w:szCs w:val="23"/>
                <w:lang w:eastAsia="sl-SI"/>
              </w:rPr>
            </w:pPr>
            <w:r w:rsidRPr="00122CDA">
              <w:rPr>
                <w:rFonts w:asciiTheme="majorHAnsi" w:eastAsia="Times New Roman" w:hAnsiTheme="majorHAnsi" w:cs="Arial"/>
                <w:color w:val="auto"/>
                <w:sz w:val="23"/>
                <w:szCs w:val="23"/>
                <w:lang w:eastAsia="sl-SI"/>
              </w:rPr>
              <w:t>Delež lastništva pravne osebe:</w:t>
            </w:r>
          </w:p>
        </w:tc>
        <w:tc>
          <w:tcPr>
            <w:tcW w:w="5237" w:type="dxa"/>
            <w:gridSpan w:val="2"/>
            <w:shd w:val="clear" w:color="auto" w:fill="auto"/>
          </w:tcPr>
          <w:p w14:paraId="220A20B2" w14:textId="77777777" w:rsidR="006B09E3" w:rsidRPr="00122CDA" w:rsidRDefault="006B09E3" w:rsidP="00D86F13">
            <w:pPr>
              <w:widowControl w:val="0"/>
              <w:autoSpaceDE w:val="0"/>
              <w:autoSpaceDN w:val="0"/>
              <w:adjustRightInd w:val="0"/>
              <w:spacing w:after="0"/>
              <w:jc w:val="both"/>
              <w:rPr>
                <w:rFonts w:asciiTheme="majorHAnsi" w:eastAsia="Times New Roman" w:hAnsiTheme="majorHAnsi" w:cs="Arial"/>
                <w:noProof/>
                <w:sz w:val="23"/>
                <w:szCs w:val="23"/>
              </w:rPr>
            </w:pPr>
          </w:p>
        </w:tc>
      </w:tr>
      <w:tr w:rsidR="006B09E3" w:rsidRPr="00122CDA" w14:paraId="4879249A" w14:textId="77777777" w:rsidTr="00D86F13">
        <w:tc>
          <w:tcPr>
            <w:tcW w:w="3823" w:type="dxa"/>
            <w:shd w:val="clear" w:color="auto" w:fill="auto"/>
          </w:tcPr>
          <w:p w14:paraId="663B7F57" w14:textId="77777777" w:rsidR="006B09E3" w:rsidRPr="00122CDA" w:rsidRDefault="006B09E3" w:rsidP="00D86F13">
            <w:pPr>
              <w:spacing w:after="0"/>
              <w:jc w:val="both"/>
              <w:rPr>
                <w:rFonts w:asciiTheme="majorHAnsi" w:eastAsia="Times New Roman" w:hAnsiTheme="majorHAnsi" w:cs="Arial"/>
                <w:color w:val="auto"/>
                <w:sz w:val="23"/>
                <w:szCs w:val="23"/>
                <w:lang w:eastAsia="sl-SI"/>
              </w:rPr>
            </w:pPr>
            <w:r w:rsidRPr="00122CDA">
              <w:rPr>
                <w:rFonts w:asciiTheme="majorHAnsi" w:eastAsia="Times New Roman" w:hAnsiTheme="majorHAnsi" w:cs="Arial"/>
                <w:color w:val="auto"/>
                <w:sz w:val="23"/>
                <w:szCs w:val="23"/>
                <w:lang w:eastAsia="sl-SI"/>
              </w:rPr>
              <w:t>Tihi družbenik</w:t>
            </w:r>
            <w:r w:rsidRPr="00122CDA">
              <w:rPr>
                <w:rFonts w:asciiTheme="majorHAnsi" w:eastAsia="Times New Roman" w:hAnsiTheme="majorHAnsi" w:cs="Arial"/>
                <w:b/>
                <w:color w:val="auto"/>
                <w:sz w:val="23"/>
                <w:szCs w:val="23"/>
                <w:lang w:eastAsia="sl-SI"/>
              </w:rPr>
              <w:t>*</w:t>
            </w:r>
            <w:r w:rsidRPr="00122CDA">
              <w:rPr>
                <w:rFonts w:asciiTheme="majorHAnsi" w:eastAsia="Times New Roman" w:hAnsiTheme="majorHAnsi" w:cs="Arial"/>
                <w:color w:val="auto"/>
                <w:sz w:val="23"/>
                <w:szCs w:val="23"/>
                <w:lang w:eastAsia="sl-SI"/>
              </w:rPr>
              <w:t xml:space="preserve">: </w:t>
            </w:r>
          </w:p>
          <w:p w14:paraId="13911B6D" w14:textId="77777777" w:rsidR="006B09E3" w:rsidRPr="00122CDA" w:rsidRDefault="006B09E3" w:rsidP="00D86F13">
            <w:pPr>
              <w:spacing w:after="0"/>
              <w:jc w:val="both"/>
              <w:rPr>
                <w:rFonts w:asciiTheme="majorHAnsi" w:eastAsia="Times New Roman" w:hAnsiTheme="majorHAnsi" w:cs="Arial"/>
                <w:i/>
                <w:color w:val="auto"/>
                <w:sz w:val="23"/>
                <w:szCs w:val="23"/>
                <w:lang w:eastAsia="sl-SI"/>
              </w:rPr>
            </w:pPr>
            <w:r w:rsidRPr="00122CDA">
              <w:rPr>
                <w:rFonts w:asciiTheme="majorHAnsi" w:eastAsia="Times New Roman" w:hAnsiTheme="majorHAnsi" w:cs="Arial"/>
                <w:i/>
                <w:color w:val="auto"/>
                <w:sz w:val="23"/>
                <w:szCs w:val="23"/>
                <w:lang w:eastAsia="sl-SI"/>
              </w:rPr>
              <w:t>(ustrezno označi)</w:t>
            </w:r>
          </w:p>
        </w:tc>
        <w:tc>
          <w:tcPr>
            <w:tcW w:w="2446" w:type="dxa"/>
            <w:tcBorders>
              <w:right w:val="nil"/>
            </w:tcBorders>
            <w:shd w:val="clear" w:color="auto" w:fill="auto"/>
            <w:vAlign w:val="center"/>
          </w:tcPr>
          <w:p w14:paraId="40D5F0E0" w14:textId="77777777" w:rsidR="006B09E3" w:rsidRPr="00122CDA" w:rsidRDefault="006B09E3" w:rsidP="00D86F13">
            <w:pPr>
              <w:spacing w:after="0"/>
              <w:jc w:val="center"/>
              <w:rPr>
                <w:rFonts w:asciiTheme="majorHAnsi" w:eastAsia="Times New Roman" w:hAnsiTheme="majorHAnsi" w:cs="Arial"/>
                <w:b/>
                <w:noProof/>
                <w:color w:val="auto"/>
                <w:sz w:val="23"/>
                <w:szCs w:val="23"/>
              </w:rPr>
            </w:pPr>
            <w:r w:rsidRPr="00122CDA">
              <w:rPr>
                <w:rFonts w:asciiTheme="majorHAnsi" w:eastAsia="Times New Roman" w:hAnsiTheme="majorHAnsi" w:cs="Arial"/>
                <w:b/>
                <w:noProof/>
                <w:color w:val="auto"/>
                <w:sz w:val="23"/>
                <w:szCs w:val="23"/>
              </w:rPr>
              <w:fldChar w:fldCharType="begin">
                <w:ffData>
                  <w:name w:val="Potrditev4"/>
                  <w:enabled/>
                  <w:calcOnExit w:val="0"/>
                  <w:checkBox>
                    <w:sizeAuto/>
                    <w:default w:val="0"/>
                  </w:checkBox>
                </w:ffData>
              </w:fldChar>
            </w:r>
            <w:r w:rsidRPr="00122CDA">
              <w:rPr>
                <w:rFonts w:asciiTheme="majorHAnsi" w:eastAsia="Times New Roman" w:hAnsiTheme="majorHAnsi" w:cs="Arial"/>
                <w:b/>
                <w:noProof/>
                <w:color w:val="auto"/>
                <w:sz w:val="23"/>
                <w:szCs w:val="23"/>
              </w:rPr>
              <w:instrText xml:space="preserve"> FORMCHECKBOX </w:instrText>
            </w:r>
            <w:r w:rsidR="00111AF3">
              <w:rPr>
                <w:rFonts w:asciiTheme="majorHAnsi" w:eastAsia="Times New Roman" w:hAnsiTheme="majorHAnsi" w:cs="Arial"/>
                <w:b/>
                <w:noProof/>
                <w:color w:val="auto"/>
                <w:sz w:val="23"/>
                <w:szCs w:val="23"/>
              </w:rPr>
            </w:r>
            <w:r w:rsidR="00111AF3">
              <w:rPr>
                <w:rFonts w:asciiTheme="majorHAnsi" w:eastAsia="Times New Roman" w:hAnsiTheme="majorHAnsi" w:cs="Arial"/>
                <w:b/>
                <w:noProof/>
                <w:color w:val="auto"/>
                <w:sz w:val="23"/>
                <w:szCs w:val="23"/>
              </w:rPr>
              <w:fldChar w:fldCharType="separate"/>
            </w:r>
            <w:r w:rsidRPr="00122CDA">
              <w:rPr>
                <w:rFonts w:asciiTheme="majorHAnsi" w:eastAsia="Times New Roman" w:hAnsiTheme="majorHAnsi" w:cs="Arial"/>
                <w:b/>
                <w:noProof/>
                <w:color w:val="auto"/>
                <w:sz w:val="23"/>
                <w:szCs w:val="23"/>
              </w:rPr>
              <w:fldChar w:fldCharType="end"/>
            </w:r>
            <w:r w:rsidRPr="00122CDA">
              <w:rPr>
                <w:rFonts w:asciiTheme="majorHAnsi" w:eastAsia="Times New Roman" w:hAnsiTheme="majorHAnsi" w:cs="Arial"/>
                <w:b/>
                <w:noProof/>
                <w:color w:val="auto"/>
                <w:sz w:val="23"/>
                <w:szCs w:val="23"/>
              </w:rPr>
              <w:t xml:space="preserve"> DA</w:t>
            </w:r>
          </w:p>
        </w:tc>
        <w:tc>
          <w:tcPr>
            <w:tcW w:w="2791" w:type="dxa"/>
            <w:tcBorders>
              <w:left w:val="nil"/>
            </w:tcBorders>
            <w:shd w:val="clear" w:color="auto" w:fill="auto"/>
            <w:vAlign w:val="center"/>
          </w:tcPr>
          <w:p w14:paraId="6A8697C4" w14:textId="77777777" w:rsidR="006B09E3" w:rsidRPr="00122CDA" w:rsidRDefault="006B09E3" w:rsidP="00D86F13">
            <w:pPr>
              <w:spacing w:after="0"/>
              <w:jc w:val="center"/>
              <w:rPr>
                <w:rFonts w:asciiTheme="majorHAnsi" w:eastAsia="Times New Roman" w:hAnsiTheme="majorHAnsi" w:cs="Arial"/>
                <w:b/>
                <w:noProof/>
                <w:color w:val="auto"/>
                <w:sz w:val="23"/>
                <w:szCs w:val="23"/>
              </w:rPr>
            </w:pPr>
            <w:r w:rsidRPr="00122CDA">
              <w:rPr>
                <w:rFonts w:asciiTheme="majorHAnsi" w:eastAsia="Times New Roman" w:hAnsiTheme="majorHAnsi" w:cs="Arial"/>
                <w:b/>
                <w:noProof/>
                <w:color w:val="auto"/>
                <w:sz w:val="23"/>
                <w:szCs w:val="23"/>
              </w:rPr>
              <w:fldChar w:fldCharType="begin">
                <w:ffData>
                  <w:name w:val="Potrditev5"/>
                  <w:enabled/>
                  <w:calcOnExit w:val="0"/>
                  <w:checkBox>
                    <w:sizeAuto/>
                    <w:default w:val="0"/>
                  </w:checkBox>
                </w:ffData>
              </w:fldChar>
            </w:r>
            <w:r w:rsidRPr="00122CDA">
              <w:rPr>
                <w:rFonts w:asciiTheme="majorHAnsi" w:eastAsia="Times New Roman" w:hAnsiTheme="majorHAnsi" w:cs="Arial"/>
                <w:b/>
                <w:noProof/>
                <w:color w:val="auto"/>
                <w:sz w:val="23"/>
                <w:szCs w:val="23"/>
              </w:rPr>
              <w:instrText xml:space="preserve"> FORMCHECKBOX </w:instrText>
            </w:r>
            <w:r w:rsidR="00111AF3">
              <w:rPr>
                <w:rFonts w:asciiTheme="majorHAnsi" w:eastAsia="Times New Roman" w:hAnsiTheme="majorHAnsi" w:cs="Arial"/>
                <w:b/>
                <w:noProof/>
                <w:color w:val="auto"/>
                <w:sz w:val="23"/>
                <w:szCs w:val="23"/>
              </w:rPr>
            </w:r>
            <w:r w:rsidR="00111AF3">
              <w:rPr>
                <w:rFonts w:asciiTheme="majorHAnsi" w:eastAsia="Times New Roman" w:hAnsiTheme="majorHAnsi" w:cs="Arial"/>
                <w:b/>
                <w:noProof/>
                <w:color w:val="auto"/>
                <w:sz w:val="23"/>
                <w:szCs w:val="23"/>
              </w:rPr>
              <w:fldChar w:fldCharType="separate"/>
            </w:r>
            <w:r w:rsidRPr="00122CDA">
              <w:rPr>
                <w:rFonts w:asciiTheme="majorHAnsi" w:eastAsia="Times New Roman" w:hAnsiTheme="majorHAnsi" w:cs="Arial"/>
                <w:b/>
                <w:noProof/>
                <w:color w:val="auto"/>
                <w:sz w:val="23"/>
                <w:szCs w:val="23"/>
              </w:rPr>
              <w:fldChar w:fldCharType="end"/>
            </w:r>
            <w:r w:rsidRPr="00122CDA">
              <w:rPr>
                <w:rFonts w:asciiTheme="majorHAnsi" w:eastAsia="Times New Roman" w:hAnsiTheme="majorHAnsi" w:cs="Arial"/>
                <w:b/>
                <w:noProof/>
                <w:color w:val="auto"/>
                <w:sz w:val="23"/>
                <w:szCs w:val="23"/>
              </w:rPr>
              <w:t xml:space="preserve"> NE</w:t>
            </w:r>
          </w:p>
        </w:tc>
      </w:tr>
      <w:tr w:rsidR="006B09E3" w:rsidRPr="00122CDA" w14:paraId="3A2574A1" w14:textId="77777777" w:rsidTr="00D86F13">
        <w:trPr>
          <w:trHeight w:val="459"/>
        </w:trPr>
        <w:tc>
          <w:tcPr>
            <w:tcW w:w="3823" w:type="dxa"/>
            <w:shd w:val="clear" w:color="auto" w:fill="auto"/>
          </w:tcPr>
          <w:p w14:paraId="6A7DFF16" w14:textId="77777777" w:rsidR="006B09E3" w:rsidRPr="00122CDA" w:rsidRDefault="006B09E3" w:rsidP="00D86F13">
            <w:pPr>
              <w:spacing w:after="0"/>
              <w:jc w:val="both"/>
              <w:rPr>
                <w:rFonts w:asciiTheme="majorHAnsi" w:eastAsia="Times New Roman" w:hAnsiTheme="majorHAnsi" w:cs="Arial"/>
                <w:color w:val="auto"/>
                <w:sz w:val="23"/>
                <w:szCs w:val="23"/>
                <w:lang w:eastAsia="sl-SI"/>
              </w:rPr>
            </w:pPr>
            <w:r w:rsidRPr="00122CDA">
              <w:rPr>
                <w:rFonts w:asciiTheme="majorHAnsi" w:eastAsia="Times New Roman" w:hAnsiTheme="majorHAnsi" w:cs="Arial"/>
                <w:color w:val="auto"/>
                <w:sz w:val="23"/>
                <w:szCs w:val="23"/>
                <w:lang w:eastAsia="sl-SI"/>
              </w:rPr>
              <w:t>Če DA, navedite nosilca tihe družbe</w:t>
            </w:r>
            <w:r w:rsidRPr="00122CDA">
              <w:rPr>
                <w:rFonts w:asciiTheme="majorHAnsi" w:eastAsia="Times New Roman" w:hAnsiTheme="majorHAnsi" w:cs="Arial"/>
                <w:b/>
                <w:color w:val="auto"/>
                <w:sz w:val="23"/>
                <w:szCs w:val="23"/>
                <w:lang w:eastAsia="sl-SI"/>
              </w:rPr>
              <w:t>*</w:t>
            </w:r>
            <w:r w:rsidRPr="00122CDA">
              <w:rPr>
                <w:rFonts w:asciiTheme="majorHAnsi" w:eastAsia="Times New Roman" w:hAnsiTheme="majorHAnsi" w:cs="Arial"/>
                <w:color w:val="auto"/>
                <w:sz w:val="23"/>
                <w:szCs w:val="23"/>
                <w:lang w:eastAsia="sl-SI"/>
              </w:rPr>
              <w:t>:</w:t>
            </w:r>
          </w:p>
        </w:tc>
        <w:tc>
          <w:tcPr>
            <w:tcW w:w="5237" w:type="dxa"/>
            <w:gridSpan w:val="2"/>
            <w:shd w:val="clear" w:color="auto" w:fill="auto"/>
          </w:tcPr>
          <w:p w14:paraId="7EAFD258" w14:textId="77777777" w:rsidR="006B09E3" w:rsidRPr="00122CDA" w:rsidRDefault="006B09E3" w:rsidP="00D86F13">
            <w:pPr>
              <w:widowControl w:val="0"/>
              <w:autoSpaceDE w:val="0"/>
              <w:autoSpaceDN w:val="0"/>
              <w:adjustRightInd w:val="0"/>
              <w:spacing w:after="0"/>
              <w:jc w:val="both"/>
              <w:rPr>
                <w:rFonts w:asciiTheme="majorHAnsi" w:eastAsia="Times New Roman" w:hAnsiTheme="majorHAnsi" w:cs="Arial"/>
                <w:noProof/>
                <w:sz w:val="23"/>
                <w:szCs w:val="23"/>
              </w:rPr>
            </w:pPr>
          </w:p>
        </w:tc>
      </w:tr>
    </w:tbl>
    <w:p w14:paraId="49F8054D" w14:textId="77777777" w:rsidR="006B09E3" w:rsidRPr="00122CDA" w:rsidRDefault="006B09E3" w:rsidP="006B09E3">
      <w:pPr>
        <w:widowControl w:val="0"/>
        <w:autoSpaceDE w:val="0"/>
        <w:autoSpaceDN w:val="0"/>
        <w:adjustRightInd w:val="0"/>
        <w:spacing w:after="0"/>
        <w:jc w:val="both"/>
        <w:rPr>
          <w:rFonts w:asciiTheme="majorHAnsi" w:hAnsiTheme="majorHAnsi" w:cs="Arial"/>
          <w:i/>
          <w:noProof/>
          <w:sz w:val="23"/>
          <w:szCs w:val="23"/>
        </w:rPr>
      </w:pPr>
      <w:r w:rsidRPr="00122CDA">
        <w:rPr>
          <w:rFonts w:asciiTheme="majorHAnsi" w:hAnsiTheme="majorHAnsi" w:cs="Arial"/>
          <w:i/>
          <w:noProof/>
          <w:sz w:val="23"/>
          <w:szCs w:val="23"/>
        </w:rPr>
        <w:t>(ponudnik izpolni tabelo za vsako fizično osebo, zato po potrebi kopira tabelo)</w:t>
      </w:r>
    </w:p>
    <w:p w14:paraId="4AF03962" w14:textId="77777777" w:rsidR="006B09E3" w:rsidRPr="00122CDA" w:rsidRDefault="006B09E3" w:rsidP="006B09E3">
      <w:pPr>
        <w:widowControl w:val="0"/>
        <w:autoSpaceDE w:val="0"/>
        <w:autoSpaceDN w:val="0"/>
        <w:adjustRightInd w:val="0"/>
        <w:spacing w:after="0"/>
        <w:jc w:val="both"/>
        <w:rPr>
          <w:rFonts w:asciiTheme="majorHAnsi" w:hAnsiTheme="majorHAnsi" w:cs="Arial"/>
          <w:b/>
          <w:bCs/>
          <w:noProof/>
          <w:sz w:val="23"/>
          <w:szCs w:val="23"/>
        </w:rPr>
      </w:pPr>
    </w:p>
    <w:p w14:paraId="0EF5C78D" w14:textId="77777777" w:rsidR="00D40607" w:rsidRDefault="00D40607">
      <w:pPr>
        <w:spacing w:after="0" w:line="240" w:lineRule="auto"/>
        <w:rPr>
          <w:rFonts w:asciiTheme="majorHAnsi" w:hAnsiTheme="majorHAnsi" w:cs="Arial"/>
          <w:b/>
          <w:bCs/>
          <w:noProof/>
          <w:sz w:val="23"/>
          <w:szCs w:val="23"/>
        </w:rPr>
      </w:pPr>
      <w:r>
        <w:rPr>
          <w:rFonts w:asciiTheme="majorHAnsi" w:hAnsiTheme="majorHAnsi" w:cs="Arial"/>
          <w:b/>
          <w:bCs/>
          <w:noProof/>
          <w:sz w:val="23"/>
          <w:szCs w:val="23"/>
        </w:rPr>
        <w:br w:type="page"/>
      </w:r>
    </w:p>
    <w:p w14:paraId="7CD63958" w14:textId="29251726" w:rsidR="006B09E3" w:rsidRPr="00122CDA" w:rsidRDefault="006B09E3" w:rsidP="006B09E3">
      <w:pPr>
        <w:widowControl w:val="0"/>
        <w:autoSpaceDE w:val="0"/>
        <w:autoSpaceDN w:val="0"/>
        <w:adjustRightInd w:val="0"/>
        <w:spacing w:after="0"/>
        <w:jc w:val="both"/>
        <w:rPr>
          <w:rFonts w:asciiTheme="majorHAnsi" w:hAnsiTheme="majorHAnsi" w:cs="Arial"/>
          <w:b/>
          <w:bCs/>
          <w:noProof/>
          <w:sz w:val="23"/>
          <w:szCs w:val="23"/>
        </w:rPr>
      </w:pPr>
      <w:r w:rsidRPr="00122CDA">
        <w:rPr>
          <w:rFonts w:asciiTheme="majorHAnsi" w:hAnsiTheme="majorHAnsi" w:cs="Arial"/>
          <w:b/>
          <w:bCs/>
          <w:noProof/>
          <w:sz w:val="23"/>
          <w:szCs w:val="23"/>
        </w:rPr>
        <w:lastRenderedPageBreak/>
        <w:t>1.3.</w:t>
      </w:r>
      <w:r w:rsidRPr="00122CDA">
        <w:rPr>
          <w:rFonts w:asciiTheme="majorHAnsi" w:hAnsiTheme="majorHAnsi" w:cs="Arial"/>
          <w:noProof/>
          <w:sz w:val="23"/>
          <w:szCs w:val="23"/>
        </w:rPr>
        <w:t xml:space="preserve"> </w:t>
      </w:r>
      <w:r w:rsidRPr="00122CDA">
        <w:rPr>
          <w:rFonts w:asciiTheme="majorHAnsi" w:hAnsiTheme="majorHAnsi" w:cs="Arial"/>
          <w:b/>
          <w:bCs/>
          <w:noProof/>
          <w:sz w:val="23"/>
          <w:szCs w:val="23"/>
        </w:rPr>
        <w:t xml:space="preserve">Podatki o družbah, za katere se po določbah zakona, ki ureja gospodarske družbe, šteje, da so povezane družbe s ponudnikom: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3"/>
        <w:gridCol w:w="5237"/>
      </w:tblGrid>
      <w:tr w:rsidR="006B09E3" w:rsidRPr="00122CDA" w14:paraId="0A082DC4" w14:textId="77777777" w:rsidTr="00D86F13">
        <w:tc>
          <w:tcPr>
            <w:tcW w:w="3823" w:type="dxa"/>
            <w:shd w:val="clear" w:color="auto" w:fill="auto"/>
          </w:tcPr>
          <w:p w14:paraId="4162CF84" w14:textId="77777777" w:rsidR="006B09E3" w:rsidRPr="00122CDA" w:rsidRDefault="006B09E3" w:rsidP="00D86F13">
            <w:pPr>
              <w:spacing w:before="60" w:after="60"/>
              <w:jc w:val="both"/>
              <w:rPr>
                <w:rFonts w:asciiTheme="majorHAnsi" w:eastAsia="Times New Roman" w:hAnsiTheme="majorHAnsi" w:cs="Arial"/>
                <w:color w:val="auto"/>
                <w:sz w:val="23"/>
                <w:szCs w:val="23"/>
                <w:lang w:eastAsia="sl-SI"/>
              </w:rPr>
            </w:pPr>
            <w:r w:rsidRPr="00122CDA">
              <w:rPr>
                <w:rFonts w:asciiTheme="majorHAnsi" w:eastAsia="Times New Roman" w:hAnsiTheme="majorHAnsi" w:cs="Arial"/>
                <w:color w:val="auto"/>
                <w:sz w:val="23"/>
                <w:szCs w:val="23"/>
                <w:lang w:eastAsia="sl-SI"/>
              </w:rPr>
              <w:t>Firma pravne osebe:</w:t>
            </w:r>
          </w:p>
        </w:tc>
        <w:tc>
          <w:tcPr>
            <w:tcW w:w="5237" w:type="dxa"/>
            <w:shd w:val="clear" w:color="auto" w:fill="auto"/>
          </w:tcPr>
          <w:p w14:paraId="06BFE02F" w14:textId="77777777" w:rsidR="006B09E3" w:rsidRPr="00122CDA" w:rsidRDefault="006B09E3" w:rsidP="00D86F13">
            <w:pPr>
              <w:widowControl w:val="0"/>
              <w:autoSpaceDE w:val="0"/>
              <w:autoSpaceDN w:val="0"/>
              <w:adjustRightInd w:val="0"/>
              <w:spacing w:after="0"/>
              <w:jc w:val="both"/>
              <w:rPr>
                <w:rFonts w:asciiTheme="majorHAnsi" w:eastAsia="Times New Roman" w:hAnsiTheme="majorHAnsi" w:cs="Arial"/>
                <w:noProof/>
                <w:sz w:val="23"/>
                <w:szCs w:val="23"/>
              </w:rPr>
            </w:pPr>
          </w:p>
        </w:tc>
      </w:tr>
      <w:tr w:rsidR="006B09E3" w:rsidRPr="00122CDA" w14:paraId="47EE9584" w14:textId="77777777" w:rsidTr="00D86F13">
        <w:tc>
          <w:tcPr>
            <w:tcW w:w="3823" w:type="dxa"/>
            <w:shd w:val="clear" w:color="auto" w:fill="auto"/>
          </w:tcPr>
          <w:p w14:paraId="76D05EA3" w14:textId="77777777" w:rsidR="006B09E3" w:rsidRPr="00122CDA" w:rsidRDefault="006B09E3" w:rsidP="00D86F13">
            <w:pPr>
              <w:spacing w:before="60" w:after="60"/>
              <w:jc w:val="both"/>
              <w:rPr>
                <w:rFonts w:asciiTheme="majorHAnsi" w:eastAsia="Times New Roman" w:hAnsiTheme="majorHAnsi" w:cs="Arial"/>
                <w:color w:val="auto"/>
                <w:sz w:val="23"/>
                <w:szCs w:val="23"/>
                <w:lang w:eastAsia="sl-SI"/>
              </w:rPr>
            </w:pPr>
            <w:r w:rsidRPr="00122CDA">
              <w:rPr>
                <w:rFonts w:asciiTheme="majorHAnsi" w:eastAsia="Times New Roman" w:hAnsiTheme="majorHAnsi" w:cs="Arial"/>
                <w:color w:val="auto"/>
                <w:sz w:val="23"/>
                <w:szCs w:val="23"/>
                <w:lang w:eastAsia="sl-SI"/>
              </w:rPr>
              <w:t>Sedež pravne osebe:</w:t>
            </w:r>
          </w:p>
        </w:tc>
        <w:tc>
          <w:tcPr>
            <w:tcW w:w="5237" w:type="dxa"/>
            <w:shd w:val="clear" w:color="auto" w:fill="auto"/>
          </w:tcPr>
          <w:p w14:paraId="32CB9A63" w14:textId="77777777" w:rsidR="006B09E3" w:rsidRPr="00122CDA" w:rsidRDefault="006B09E3" w:rsidP="00D86F13">
            <w:pPr>
              <w:widowControl w:val="0"/>
              <w:autoSpaceDE w:val="0"/>
              <w:autoSpaceDN w:val="0"/>
              <w:adjustRightInd w:val="0"/>
              <w:spacing w:after="0"/>
              <w:jc w:val="both"/>
              <w:rPr>
                <w:rFonts w:asciiTheme="majorHAnsi" w:eastAsia="Times New Roman" w:hAnsiTheme="majorHAnsi" w:cs="Arial"/>
                <w:noProof/>
                <w:sz w:val="23"/>
                <w:szCs w:val="23"/>
              </w:rPr>
            </w:pPr>
          </w:p>
        </w:tc>
      </w:tr>
      <w:tr w:rsidR="006B09E3" w:rsidRPr="00122CDA" w14:paraId="1425F35F" w14:textId="77777777" w:rsidTr="00D86F13">
        <w:tc>
          <w:tcPr>
            <w:tcW w:w="3823" w:type="dxa"/>
            <w:shd w:val="clear" w:color="auto" w:fill="auto"/>
          </w:tcPr>
          <w:p w14:paraId="26EAC2B8" w14:textId="77777777" w:rsidR="006B09E3" w:rsidRPr="00122CDA" w:rsidRDefault="006B09E3" w:rsidP="00D86F13">
            <w:pPr>
              <w:spacing w:before="60" w:after="60"/>
              <w:jc w:val="both"/>
              <w:rPr>
                <w:rFonts w:asciiTheme="majorHAnsi" w:eastAsia="Times New Roman" w:hAnsiTheme="majorHAnsi" w:cs="Arial"/>
                <w:color w:val="auto"/>
                <w:sz w:val="23"/>
                <w:szCs w:val="23"/>
                <w:lang w:eastAsia="sl-SI"/>
              </w:rPr>
            </w:pPr>
            <w:r w:rsidRPr="00122CDA">
              <w:rPr>
                <w:rFonts w:asciiTheme="majorHAnsi" w:eastAsia="Times New Roman" w:hAnsiTheme="majorHAnsi" w:cs="Arial"/>
                <w:color w:val="auto"/>
                <w:sz w:val="23"/>
                <w:szCs w:val="23"/>
                <w:lang w:eastAsia="sl-SI"/>
              </w:rPr>
              <w:t>Delež lastništva ponudnika:</w:t>
            </w:r>
          </w:p>
        </w:tc>
        <w:tc>
          <w:tcPr>
            <w:tcW w:w="5237" w:type="dxa"/>
            <w:shd w:val="clear" w:color="auto" w:fill="auto"/>
          </w:tcPr>
          <w:p w14:paraId="173CD78D" w14:textId="77777777" w:rsidR="006B09E3" w:rsidRPr="00122CDA" w:rsidRDefault="006B09E3" w:rsidP="00D86F13">
            <w:pPr>
              <w:widowControl w:val="0"/>
              <w:autoSpaceDE w:val="0"/>
              <w:autoSpaceDN w:val="0"/>
              <w:adjustRightInd w:val="0"/>
              <w:spacing w:after="0"/>
              <w:jc w:val="both"/>
              <w:rPr>
                <w:rFonts w:asciiTheme="majorHAnsi" w:eastAsia="Times New Roman" w:hAnsiTheme="majorHAnsi" w:cs="Arial"/>
                <w:noProof/>
                <w:sz w:val="23"/>
                <w:szCs w:val="23"/>
              </w:rPr>
            </w:pPr>
          </w:p>
        </w:tc>
      </w:tr>
      <w:tr w:rsidR="006B09E3" w:rsidRPr="00122CDA" w14:paraId="74531C07" w14:textId="77777777" w:rsidTr="00D86F13">
        <w:tc>
          <w:tcPr>
            <w:tcW w:w="3823" w:type="dxa"/>
            <w:shd w:val="clear" w:color="auto" w:fill="auto"/>
          </w:tcPr>
          <w:p w14:paraId="0EF6515E" w14:textId="77777777" w:rsidR="006B09E3" w:rsidRPr="00122CDA" w:rsidRDefault="006B09E3" w:rsidP="00D86F13">
            <w:pPr>
              <w:spacing w:before="60" w:after="60"/>
              <w:jc w:val="both"/>
              <w:rPr>
                <w:rFonts w:asciiTheme="majorHAnsi" w:eastAsia="Times New Roman" w:hAnsiTheme="majorHAnsi" w:cs="Arial"/>
                <w:color w:val="auto"/>
                <w:sz w:val="23"/>
                <w:szCs w:val="23"/>
                <w:lang w:eastAsia="sl-SI"/>
              </w:rPr>
            </w:pPr>
            <w:r w:rsidRPr="00122CDA">
              <w:rPr>
                <w:rFonts w:asciiTheme="majorHAnsi" w:eastAsia="Times New Roman" w:hAnsiTheme="majorHAnsi" w:cs="Arial"/>
                <w:color w:val="auto"/>
                <w:sz w:val="23"/>
                <w:szCs w:val="23"/>
                <w:lang w:eastAsia="sl-SI"/>
              </w:rPr>
              <w:t>Matična številka ponudnika oz. davčna številka za druge pravne osebe, ki niso vpisane v poslovnem registru:</w:t>
            </w:r>
          </w:p>
        </w:tc>
        <w:tc>
          <w:tcPr>
            <w:tcW w:w="5237" w:type="dxa"/>
            <w:shd w:val="clear" w:color="auto" w:fill="auto"/>
          </w:tcPr>
          <w:p w14:paraId="1A9C2C10" w14:textId="77777777" w:rsidR="006B09E3" w:rsidRPr="00122CDA" w:rsidRDefault="006B09E3" w:rsidP="00D86F13">
            <w:pPr>
              <w:widowControl w:val="0"/>
              <w:autoSpaceDE w:val="0"/>
              <w:autoSpaceDN w:val="0"/>
              <w:adjustRightInd w:val="0"/>
              <w:spacing w:after="0"/>
              <w:jc w:val="both"/>
              <w:rPr>
                <w:rFonts w:asciiTheme="majorHAnsi" w:eastAsia="Times New Roman" w:hAnsiTheme="majorHAnsi" w:cs="Arial"/>
                <w:noProof/>
                <w:sz w:val="23"/>
                <w:szCs w:val="23"/>
              </w:rPr>
            </w:pPr>
          </w:p>
        </w:tc>
      </w:tr>
      <w:tr w:rsidR="006B09E3" w:rsidRPr="00122CDA" w14:paraId="3140A84C" w14:textId="77777777" w:rsidTr="00D86F13">
        <w:tc>
          <w:tcPr>
            <w:tcW w:w="3823" w:type="dxa"/>
            <w:shd w:val="clear" w:color="auto" w:fill="auto"/>
          </w:tcPr>
          <w:p w14:paraId="33673DEB" w14:textId="77777777" w:rsidR="006B09E3" w:rsidRPr="00122CDA" w:rsidRDefault="006B09E3" w:rsidP="00D86F13">
            <w:pPr>
              <w:spacing w:before="60" w:after="60"/>
              <w:jc w:val="both"/>
              <w:rPr>
                <w:rFonts w:asciiTheme="majorHAnsi" w:eastAsia="Times New Roman" w:hAnsiTheme="majorHAnsi" w:cs="Arial"/>
                <w:color w:val="auto"/>
                <w:sz w:val="23"/>
                <w:szCs w:val="23"/>
                <w:lang w:eastAsia="sl-SI"/>
              </w:rPr>
            </w:pPr>
            <w:r w:rsidRPr="00122CDA">
              <w:rPr>
                <w:rFonts w:asciiTheme="majorHAnsi" w:eastAsia="Times New Roman" w:hAnsiTheme="majorHAnsi" w:cs="Arial"/>
                <w:color w:val="auto"/>
                <w:sz w:val="23"/>
                <w:szCs w:val="23"/>
                <w:lang w:eastAsia="sl-SI"/>
              </w:rPr>
              <w:t>je s ponudnikom v medsebojnem razmerju, v skladu s 527. členom ZGD-1 povezana na način:</w:t>
            </w:r>
          </w:p>
        </w:tc>
        <w:tc>
          <w:tcPr>
            <w:tcW w:w="5237" w:type="dxa"/>
            <w:shd w:val="clear" w:color="auto" w:fill="auto"/>
          </w:tcPr>
          <w:p w14:paraId="1ABF2023" w14:textId="77777777" w:rsidR="006B09E3" w:rsidRPr="00122CDA" w:rsidRDefault="006B09E3" w:rsidP="00D86F13">
            <w:pPr>
              <w:widowControl w:val="0"/>
              <w:autoSpaceDE w:val="0"/>
              <w:autoSpaceDN w:val="0"/>
              <w:adjustRightInd w:val="0"/>
              <w:spacing w:after="0"/>
              <w:jc w:val="both"/>
              <w:rPr>
                <w:rFonts w:asciiTheme="majorHAnsi" w:eastAsia="Times New Roman" w:hAnsiTheme="majorHAnsi" w:cs="Arial"/>
                <w:noProof/>
                <w:sz w:val="23"/>
                <w:szCs w:val="23"/>
              </w:rPr>
            </w:pPr>
          </w:p>
        </w:tc>
      </w:tr>
    </w:tbl>
    <w:p w14:paraId="18852D53" w14:textId="77777777" w:rsidR="006B09E3" w:rsidRPr="00122CDA" w:rsidRDefault="006B09E3" w:rsidP="006B09E3">
      <w:pPr>
        <w:widowControl w:val="0"/>
        <w:autoSpaceDE w:val="0"/>
        <w:autoSpaceDN w:val="0"/>
        <w:adjustRightInd w:val="0"/>
        <w:spacing w:after="0"/>
        <w:jc w:val="both"/>
        <w:rPr>
          <w:rFonts w:asciiTheme="majorHAnsi" w:hAnsiTheme="majorHAnsi" w:cs="Arial"/>
          <w:i/>
          <w:noProof/>
          <w:sz w:val="23"/>
          <w:szCs w:val="23"/>
        </w:rPr>
      </w:pPr>
      <w:r w:rsidRPr="00122CDA">
        <w:rPr>
          <w:rFonts w:asciiTheme="majorHAnsi" w:hAnsiTheme="majorHAnsi" w:cs="Arial"/>
          <w:i/>
          <w:noProof/>
          <w:sz w:val="23"/>
          <w:szCs w:val="23"/>
        </w:rPr>
        <w:t>(ponudnik izpolni tabelo za vsako pravno osebo, zato po potrebi kopira tabelo)</w:t>
      </w:r>
    </w:p>
    <w:p w14:paraId="48288818" w14:textId="77777777" w:rsidR="006B09E3" w:rsidRDefault="006B09E3" w:rsidP="006B09E3">
      <w:pPr>
        <w:widowControl w:val="0"/>
        <w:autoSpaceDE w:val="0"/>
        <w:autoSpaceDN w:val="0"/>
        <w:adjustRightInd w:val="0"/>
        <w:spacing w:after="0"/>
        <w:jc w:val="both"/>
        <w:rPr>
          <w:rFonts w:asciiTheme="majorHAnsi" w:hAnsiTheme="majorHAnsi" w:cs="Arial"/>
          <w:noProof/>
          <w:sz w:val="23"/>
          <w:szCs w:val="23"/>
        </w:rPr>
      </w:pPr>
    </w:p>
    <w:p w14:paraId="55F9CA5F" w14:textId="77777777" w:rsidR="006B09E3" w:rsidRPr="00122CDA" w:rsidRDefault="006B09E3" w:rsidP="006B09E3">
      <w:pPr>
        <w:widowControl w:val="0"/>
        <w:autoSpaceDE w:val="0"/>
        <w:autoSpaceDN w:val="0"/>
        <w:adjustRightInd w:val="0"/>
        <w:spacing w:after="0"/>
        <w:jc w:val="both"/>
        <w:rPr>
          <w:rFonts w:asciiTheme="majorHAnsi" w:hAnsiTheme="majorHAnsi" w:cs="Arial"/>
          <w:noProof/>
          <w:sz w:val="23"/>
          <w:szCs w:val="23"/>
        </w:rPr>
      </w:pPr>
    </w:p>
    <w:p w14:paraId="6AD58D8E" w14:textId="77777777" w:rsidR="006B09E3" w:rsidRPr="00122CDA" w:rsidRDefault="006B09E3" w:rsidP="006B09E3">
      <w:pPr>
        <w:widowControl w:val="0"/>
        <w:autoSpaceDE w:val="0"/>
        <w:autoSpaceDN w:val="0"/>
        <w:adjustRightInd w:val="0"/>
        <w:spacing w:after="0"/>
        <w:jc w:val="both"/>
        <w:rPr>
          <w:rFonts w:asciiTheme="majorHAnsi" w:hAnsiTheme="majorHAnsi" w:cs="Arial"/>
          <w:noProof/>
          <w:sz w:val="23"/>
          <w:szCs w:val="23"/>
        </w:rPr>
      </w:pPr>
      <w:r w:rsidRPr="00122CDA">
        <w:rPr>
          <w:rFonts w:asciiTheme="majorHAnsi" w:hAnsiTheme="majorHAnsi" w:cs="Arial"/>
          <w:noProof/>
          <w:sz w:val="23"/>
          <w:szCs w:val="23"/>
        </w:rPr>
        <w:t>Izjavljam, da sem kot fizične osebe – udeležence v lastništvu ponudnika navedel:</w:t>
      </w:r>
    </w:p>
    <w:p w14:paraId="1DA461C5" w14:textId="77777777" w:rsidR="006B09E3" w:rsidRPr="00122CDA" w:rsidRDefault="006B09E3" w:rsidP="00E2586A">
      <w:pPr>
        <w:widowControl w:val="0"/>
        <w:numPr>
          <w:ilvl w:val="0"/>
          <w:numId w:val="36"/>
        </w:numPr>
        <w:tabs>
          <w:tab w:val="left" w:pos="709"/>
        </w:tabs>
        <w:autoSpaceDE w:val="0"/>
        <w:autoSpaceDN w:val="0"/>
        <w:adjustRightInd w:val="0"/>
        <w:spacing w:after="0"/>
        <w:jc w:val="both"/>
        <w:rPr>
          <w:rFonts w:asciiTheme="majorHAnsi" w:hAnsiTheme="majorHAnsi" w:cs="Arial"/>
          <w:noProof/>
          <w:sz w:val="23"/>
          <w:szCs w:val="23"/>
        </w:rPr>
      </w:pPr>
      <w:r w:rsidRPr="00122CDA">
        <w:rPr>
          <w:rFonts w:asciiTheme="majorHAnsi" w:hAnsiTheme="majorHAnsi" w:cs="Arial"/>
          <w:noProof/>
          <w:sz w:val="23"/>
          <w:szCs w:val="23"/>
        </w:rPr>
        <w:t xml:space="preserve">vsako fizično osebo, ki je posredno ali neposredno imetnik več kakor 5 % delnic, oz. je udeležena z več kot 5 % deležem pri ustanoviteljskih pravicah, upravljanju ali kapitalu pravne osebe, ali ima obvladujoč položaj pri upravljanju sredstev pravne osebe; </w:t>
      </w:r>
    </w:p>
    <w:p w14:paraId="46478CAC" w14:textId="77777777" w:rsidR="006B09E3" w:rsidRPr="00122CDA" w:rsidRDefault="006B09E3" w:rsidP="00E2586A">
      <w:pPr>
        <w:widowControl w:val="0"/>
        <w:numPr>
          <w:ilvl w:val="0"/>
          <w:numId w:val="36"/>
        </w:numPr>
        <w:tabs>
          <w:tab w:val="left" w:pos="709"/>
        </w:tabs>
        <w:autoSpaceDE w:val="0"/>
        <w:autoSpaceDN w:val="0"/>
        <w:adjustRightInd w:val="0"/>
        <w:spacing w:after="0"/>
        <w:jc w:val="both"/>
        <w:rPr>
          <w:rFonts w:asciiTheme="majorHAnsi" w:hAnsiTheme="majorHAnsi" w:cs="Arial"/>
          <w:noProof/>
          <w:sz w:val="23"/>
          <w:szCs w:val="23"/>
        </w:rPr>
      </w:pPr>
      <w:r w:rsidRPr="00122CDA">
        <w:rPr>
          <w:rFonts w:asciiTheme="majorHAnsi" w:hAnsiTheme="majorHAnsi" w:cs="Arial"/>
          <w:noProof/>
          <w:sz w:val="23"/>
          <w:szCs w:val="23"/>
        </w:rPr>
        <w:t xml:space="preserve">vsako fizično osebo, ki pravni osebi posredno zagotovi ali zagotavlja sredstva, in ima na tej podlagi možnost nadzorovati, usmerjati ali drugače bistveno vplivati na odločitve uprave ali drugega poslovodnega organa pravne osebe pri odločanju o financiranju in poslovanju. </w:t>
      </w:r>
    </w:p>
    <w:p w14:paraId="41EC6E9D" w14:textId="77777777" w:rsidR="006B09E3" w:rsidRPr="00122CDA" w:rsidRDefault="006B09E3" w:rsidP="006B09E3">
      <w:pPr>
        <w:widowControl w:val="0"/>
        <w:autoSpaceDE w:val="0"/>
        <w:autoSpaceDN w:val="0"/>
        <w:adjustRightInd w:val="0"/>
        <w:spacing w:after="0"/>
        <w:jc w:val="both"/>
        <w:rPr>
          <w:rFonts w:asciiTheme="majorHAnsi" w:hAnsiTheme="majorHAnsi" w:cs="Arial"/>
          <w:noProof/>
          <w:sz w:val="23"/>
          <w:szCs w:val="23"/>
        </w:rPr>
      </w:pPr>
    </w:p>
    <w:p w14:paraId="265C457E" w14:textId="77777777" w:rsidR="006B09E3" w:rsidRPr="00122CDA" w:rsidRDefault="006B09E3" w:rsidP="006B09E3">
      <w:pPr>
        <w:widowControl w:val="0"/>
        <w:autoSpaceDE w:val="0"/>
        <w:autoSpaceDN w:val="0"/>
        <w:adjustRightInd w:val="0"/>
        <w:spacing w:after="0"/>
        <w:jc w:val="both"/>
        <w:rPr>
          <w:rFonts w:asciiTheme="majorHAnsi" w:hAnsiTheme="majorHAnsi" w:cs="Arial"/>
          <w:noProof/>
          <w:sz w:val="23"/>
          <w:szCs w:val="23"/>
        </w:rPr>
      </w:pPr>
      <w:r w:rsidRPr="00122CDA">
        <w:rPr>
          <w:rFonts w:asciiTheme="majorHAnsi" w:hAnsiTheme="majorHAnsi" w:cs="Arial"/>
          <w:noProof/>
          <w:sz w:val="23"/>
          <w:szCs w:val="23"/>
        </w:rPr>
        <w:t>S podpisom te izjave jamčim, da v celotni lastniški strukturi ni udeleženih drugih fizičnih, pravnih oseb in tihih družbenikov</w:t>
      </w:r>
      <w:r w:rsidRPr="00122CDA">
        <w:rPr>
          <w:rFonts w:asciiTheme="majorHAnsi" w:hAnsiTheme="majorHAnsi" w:cs="Arial"/>
          <w:b/>
          <w:noProof/>
          <w:sz w:val="23"/>
          <w:szCs w:val="23"/>
        </w:rPr>
        <w:t>*</w:t>
      </w:r>
      <w:r w:rsidRPr="00122CDA">
        <w:rPr>
          <w:rFonts w:asciiTheme="majorHAnsi" w:hAnsiTheme="majorHAnsi" w:cs="Arial"/>
          <w:noProof/>
          <w:sz w:val="23"/>
          <w:szCs w:val="23"/>
        </w:rPr>
        <w:t xml:space="preserve"> ter gospodarskih subjektov, za katere se glede na določbe zakona, ki ureja gospodarske družbe, šteje, da so povezane družbe.</w:t>
      </w:r>
    </w:p>
    <w:p w14:paraId="3CE2BF0D" w14:textId="77777777" w:rsidR="006B09E3" w:rsidRPr="00122CDA" w:rsidRDefault="006B09E3" w:rsidP="006B09E3">
      <w:pPr>
        <w:widowControl w:val="0"/>
        <w:autoSpaceDE w:val="0"/>
        <w:autoSpaceDN w:val="0"/>
        <w:adjustRightInd w:val="0"/>
        <w:spacing w:after="0"/>
        <w:jc w:val="both"/>
        <w:rPr>
          <w:rFonts w:asciiTheme="majorHAnsi" w:hAnsiTheme="majorHAnsi" w:cs="Arial"/>
          <w:noProof/>
          <w:sz w:val="23"/>
          <w:szCs w:val="23"/>
        </w:rPr>
      </w:pPr>
    </w:p>
    <w:p w14:paraId="61C82C1D" w14:textId="77777777" w:rsidR="006B09E3" w:rsidRPr="00122CDA" w:rsidRDefault="006B09E3" w:rsidP="006B09E3">
      <w:pPr>
        <w:widowControl w:val="0"/>
        <w:autoSpaceDE w:val="0"/>
        <w:autoSpaceDN w:val="0"/>
        <w:adjustRightInd w:val="0"/>
        <w:spacing w:after="0"/>
        <w:jc w:val="both"/>
        <w:rPr>
          <w:rFonts w:asciiTheme="majorHAnsi" w:hAnsiTheme="majorHAnsi" w:cs="Arial"/>
          <w:noProof/>
          <w:sz w:val="23"/>
          <w:szCs w:val="23"/>
        </w:rPr>
      </w:pPr>
      <w:r w:rsidRPr="00122CDA">
        <w:rPr>
          <w:rFonts w:asciiTheme="majorHAnsi" w:hAnsiTheme="majorHAnsi" w:cs="Arial"/>
          <w:noProof/>
          <w:sz w:val="23"/>
          <w:szCs w:val="23"/>
        </w:rPr>
        <w:t>S podpisom te izjave jamčim za točnost in resničnost podatkov ter se zavedam, da je pogodba v primeru lažne izjave ali neresničnih podatkov o dejstvih v izjavi nična. Zavezujem se, da bom naročnika obvestil o vsaki spremembi posredovanih podatkov.</w:t>
      </w:r>
    </w:p>
    <w:p w14:paraId="57513EEF" w14:textId="77777777" w:rsidR="006B09E3" w:rsidRPr="00122CDA" w:rsidRDefault="006B09E3" w:rsidP="006B09E3">
      <w:pPr>
        <w:widowControl w:val="0"/>
        <w:autoSpaceDE w:val="0"/>
        <w:autoSpaceDN w:val="0"/>
        <w:adjustRightInd w:val="0"/>
        <w:spacing w:after="0"/>
        <w:jc w:val="both"/>
        <w:rPr>
          <w:rFonts w:asciiTheme="majorHAnsi" w:hAnsiTheme="majorHAnsi" w:cs="Arial"/>
          <w:noProof/>
          <w:sz w:val="23"/>
          <w:szCs w:val="23"/>
        </w:rPr>
      </w:pPr>
    </w:p>
    <w:tbl>
      <w:tblPr>
        <w:tblW w:w="0" w:type="auto"/>
        <w:tblLook w:val="04A0" w:firstRow="1" w:lastRow="0" w:firstColumn="1" w:lastColumn="0" w:noHBand="0" w:noVBand="1"/>
      </w:tblPr>
      <w:tblGrid>
        <w:gridCol w:w="4514"/>
        <w:gridCol w:w="4546"/>
      </w:tblGrid>
      <w:tr w:rsidR="006B09E3" w:rsidRPr="00122CDA" w14:paraId="45BB4C77" w14:textId="77777777" w:rsidTr="00D86F13">
        <w:tc>
          <w:tcPr>
            <w:tcW w:w="4514" w:type="dxa"/>
            <w:shd w:val="clear" w:color="auto" w:fill="auto"/>
          </w:tcPr>
          <w:p w14:paraId="481DB79F" w14:textId="77777777" w:rsidR="006B09E3" w:rsidRPr="00122CDA" w:rsidRDefault="006B09E3" w:rsidP="00D86F13">
            <w:pPr>
              <w:widowControl w:val="0"/>
              <w:autoSpaceDE w:val="0"/>
              <w:autoSpaceDN w:val="0"/>
              <w:adjustRightInd w:val="0"/>
              <w:spacing w:after="0"/>
              <w:jc w:val="both"/>
              <w:rPr>
                <w:rFonts w:asciiTheme="majorHAnsi" w:eastAsia="Times New Roman" w:hAnsiTheme="majorHAnsi" w:cs="Arial"/>
                <w:noProof/>
                <w:sz w:val="23"/>
                <w:szCs w:val="23"/>
              </w:rPr>
            </w:pPr>
            <w:r w:rsidRPr="00122CDA">
              <w:rPr>
                <w:rFonts w:asciiTheme="majorHAnsi" w:eastAsia="Times New Roman" w:hAnsiTheme="majorHAnsi" w:cs="Arial"/>
                <w:noProof/>
                <w:sz w:val="23"/>
                <w:szCs w:val="23"/>
              </w:rPr>
              <w:t xml:space="preserve">Kraj in datum: </w:t>
            </w:r>
          </w:p>
          <w:p w14:paraId="035FFCEB" w14:textId="77777777" w:rsidR="006B09E3" w:rsidRPr="00122CDA" w:rsidRDefault="006B09E3" w:rsidP="00D86F13">
            <w:pPr>
              <w:widowControl w:val="0"/>
              <w:autoSpaceDE w:val="0"/>
              <w:autoSpaceDN w:val="0"/>
              <w:adjustRightInd w:val="0"/>
              <w:spacing w:after="0"/>
              <w:jc w:val="both"/>
              <w:rPr>
                <w:rFonts w:asciiTheme="majorHAnsi" w:eastAsia="Times New Roman" w:hAnsiTheme="majorHAnsi" w:cs="Arial"/>
                <w:noProof/>
                <w:sz w:val="23"/>
                <w:szCs w:val="23"/>
              </w:rPr>
            </w:pPr>
          </w:p>
        </w:tc>
        <w:tc>
          <w:tcPr>
            <w:tcW w:w="4546" w:type="dxa"/>
            <w:shd w:val="clear" w:color="auto" w:fill="auto"/>
          </w:tcPr>
          <w:p w14:paraId="14766D1C" w14:textId="77777777" w:rsidR="006B09E3" w:rsidRPr="00122CDA" w:rsidRDefault="006B09E3" w:rsidP="00D86F13">
            <w:pPr>
              <w:widowControl w:val="0"/>
              <w:autoSpaceDE w:val="0"/>
              <w:autoSpaceDN w:val="0"/>
              <w:adjustRightInd w:val="0"/>
              <w:spacing w:after="0"/>
              <w:jc w:val="center"/>
              <w:rPr>
                <w:rFonts w:asciiTheme="majorHAnsi" w:eastAsia="Times New Roman" w:hAnsiTheme="majorHAnsi" w:cs="Arial"/>
                <w:noProof/>
                <w:sz w:val="23"/>
                <w:szCs w:val="23"/>
              </w:rPr>
            </w:pPr>
            <w:r w:rsidRPr="00122CDA">
              <w:rPr>
                <w:rFonts w:asciiTheme="majorHAnsi" w:eastAsia="Times New Roman" w:hAnsiTheme="majorHAnsi" w:cs="Arial"/>
                <w:noProof/>
                <w:sz w:val="23"/>
                <w:szCs w:val="23"/>
              </w:rPr>
              <w:t>Žig podjetja oz. ponudnika:</w:t>
            </w:r>
          </w:p>
          <w:p w14:paraId="1E448552" w14:textId="77777777" w:rsidR="006B09E3" w:rsidRPr="00122CDA" w:rsidRDefault="006B09E3" w:rsidP="00D86F13">
            <w:pPr>
              <w:widowControl w:val="0"/>
              <w:autoSpaceDE w:val="0"/>
              <w:autoSpaceDN w:val="0"/>
              <w:adjustRightInd w:val="0"/>
              <w:spacing w:after="0"/>
              <w:jc w:val="both"/>
              <w:rPr>
                <w:rFonts w:asciiTheme="majorHAnsi" w:eastAsia="Times New Roman" w:hAnsiTheme="majorHAnsi" w:cs="Arial"/>
                <w:b/>
                <w:noProof/>
                <w:sz w:val="23"/>
                <w:szCs w:val="23"/>
              </w:rPr>
            </w:pPr>
          </w:p>
        </w:tc>
      </w:tr>
      <w:tr w:rsidR="006B09E3" w:rsidRPr="00122CDA" w14:paraId="6ADF5E0F" w14:textId="77777777" w:rsidTr="00D86F13">
        <w:tc>
          <w:tcPr>
            <w:tcW w:w="4514" w:type="dxa"/>
            <w:shd w:val="clear" w:color="auto" w:fill="auto"/>
          </w:tcPr>
          <w:p w14:paraId="3D715B7B" w14:textId="77777777" w:rsidR="006B09E3" w:rsidRPr="00122CDA" w:rsidRDefault="006B09E3" w:rsidP="00D86F13">
            <w:pPr>
              <w:widowControl w:val="0"/>
              <w:autoSpaceDE w:val="0"/>
              <w:autoSpaceDN w:val="0"/>
              <w:adjustRightInd w:val="0"/>
              <w:spacing w:after="0"/>
              <w:jc w:val="both"/>
              <w:rPr>
                <w:rFonts w:asciiTheme="majorHAnsi" w:eastAsia="Times New Roman" w:hAnsiTheme="majorHAnsi" w:cs="Arial"/>
                <w:noProof/>
                <w:sz w:val="23"/>
                <w:szCs w:val="23"/>
              </w:rPr>
            </w:pPr>
          </w:p>
        </w:tc>
        <w:tc>
          <w:tcPr>
            <w:tcW w:w="4546" w:type="dxa"/>
            <w:shd w:val="clear" w:color="auto" w:fill="auto"/>
          </w:tcPr>
          <w:p w14:paraId="40CF46E4" w14:textId="77777777" w:rsidR="006B09E3" w:rsidRPr="00122CDA" w:rsidRDefault="006B09E3" w:rsidP="00D86F13">
            <w:pPr>
              <w:widowControl w:val="0"/>
              <w:autoSpaceDE w:val="0"/>
              <w:autoSpaceDN w:val="0"/>
              <w:adjustRightInd w:val="0"/>
              <w:spacing w:after="0"/>
              <w:jc w:val="center"/>
              <w:rPr>
                <w:rFonts w:asciiTheme="majorHAnsi" w:eastAsia="Times New Roman" w:hAnsiTheme="majorHAnsi" w:cs="Arial"/>
                <w:noProof/>
                <w:sz w:val="23"/>
                <w:szCs w:val="23"/>
              </w:rPr>
            </w:pPr>
          </w:p>
        </w:tc>
      </w:tr>
      <w:tr w:rsidR="006B09E3" w:rsidRPr="00122CDA" w14:paraId="4F0077B5" w14:textId="77777777" w:rsidTr="00D40607">
        <w:trPr>
          <w:trHeight w:val="858"/>
        </w:trPr>
        <w:tc>
          <w:tcPr>
            <w:tcW w:w="4514" w:type="dxa"/>
            <w:shd w:val="clear" w:color="auto" w:fill="auto"/>
          </w:tcPr>
          <w:p w14:paraId="16285F5C" w14:textId="77777777" w:rsidR="006B09E3" w:rsidRPr="00122CDA" w:rsidRDefault="006B09E3" w:rsidP="00D86F13">
            <w:pPr>
              <w:widowControl w:val="0"/>
              <w:autoSpaceDE w:val="0"/>
              <w:autoSpaceDN w:val="0"/>
              <w:adjustRightInd w:val="0"/>
              <w:spacing w:after="0"/>
              <w:jc w:val="both"/>
              <w:rPr>
                <w:rFonts w:asciiTheme="majorHAnsi" w:eastAsia="Times New Roman" w:hAnsiTheme="majorHAnsi" w:cs="Arial"/>
                <w:noProof/>
                <w:sz w:val="23"/>
                <w:szCs w:val="23"/>
              </w:rPr>
            </w:pPr>
          </w:p>
        </w:tc>
        <w:tc>
          <w:tcPr>
            <w:tcW w:w="4546" w:type="dxa"/>
            <w:tcBorders>
              <w:bottom w:val="single" w:sz="4" w:space="0" w:color="auto"/>
            </w:tcBorders>
            <w:shd w:val="clear" w:color="auto" w:fill="auto"/>
          </w:tcPr>
          <w:p w14:paraId="25DF1448" w14:textId="77777777" w:rsidR="006B09E3" w:rsidRPr="00122CDA" w:rsidRDefault="006B09E3" w:rsidP="00D86F13">
            <w:pPr>
              <w:widowControl w:val="0"/>
              <w:autoSpaceDE w:val="0"/>
              <w:autoSpaceDN w:val="0"/>
              <w:adjustRightInd w:val="0"/>
              <w:spacing w:after="0"/>
              <w:jc w:val="center"/>
              <w:rPr>
                <w:rFonts w:asciiTheme="majorHAnsi" w:eastAsia="Times New Roman" w:hAnsiTheme="majorHAnsi" w:cs="Arial"/>
                <w:noProof/>
                <w:sz w:val="23"/>
                <w:szCs w:val="23"/>
              </w:rPr>
            </w:pPr>
            <w:r w:rsidRPr="00122CDA">
              <w:rPr>
                <w:rFonts w:asciiTheme="majorHAnsi" w:eastAsia="Times New Roman" w:hAnsiTheme="majorHAnsi" w:cs="Arial"/>
                <w:noProof/>
                <w:sz w:val="23"/>
                <w:szCs w:val="23"/>
              </w:rPr>
              <w:t>Ime in priimek zakonitega zastopnika:</w:t>
            </w:r>
          </w:p>
          <w:p w14:paraId="4A42C8B8" w14:textId="77777777" w:rsidR="006B09E3" w:rsidRPr="00122CDA" w:rsidRDefault="006B09E3" w:rsidP="00D86F13">
            <w:pPr>
              <w:widowControl w:val="0"/>
              <w:autoSpaceDE w:val="0"/>
              <w:autoSpaceDN w:val="0"/>
              <w:adjustRightInd w:val="0"/>
              <w:spacing w:after="0"/>
              <w:jc w:val="both"/>
              <w:rPr>
                <w:rFonts w:asciiTheme="majorHAnsi" w:eastAsia="Times New Roman" w:hAnsiTheme="majorHAnsi" w:cs="Arial"/>
                <w:noProof/>
                <w:sz w:val="23"/>
                <w:szCs w:val="23"/>
              </w:rPr>
            </w:pPr>
          </w:p>
          <w:p w14:paraId="7F1B2251" w14:textId="77777777" w:rsidR="006B09E3" w:rsidRPr="00122CDA" w:rsidRDefault="006B09E3" w:rsidP="00D86F13">
            <w:pPr>
              <w:widowControl w:val="0"/>
              <w:autoSpaceDE w:val="0"/>
              <w:autoSpaceDN w:val="0"/>
              <w:adjustRightInd w:val="0"/>
              <w:spacing w:after="0"/>
              <w:jc w:val="both"/>
              <w:rPr>
                <w:rFonts w:asciiTheme="majorHAnsi" w:eastAsia="Times New Roman" w:hAnsiTheme="majorHAnsi" w:cs="Arial"/>
                <w:noProof/>
                <w:sz w:val="23"/>
                <w:szCs w:val="23"/>
              </w:rPr>
            </w:pPr>
          </w:p>
        </w:tc>
      </w:tr>
    </w:tbl>
    <w:p w14:paraId="5FFD4560" w14:textId="77777777" w:rsidR="006B09E3" w:rsidRPr="00122CDA" w:rsidRDefault="006B09E3" w:rsidP="006B09E3">
      <w:pPr>
        <w:widowControl w:val="0"/>
        <w:autoSpaceDE w:val="0"/>
        <w:autoSpaceDN w:val="0"/>
        <w:adjustRightInd w:val="0"/>
        <w:spacing w:after="0"/>
        <w:ind w:left="4956" w:firstLine="708"/>
        <w:jc w:val="both"/>
        <w:rPr>
          <w:rFonts w:asciiTheme="majorHAnsi" w:hAnsiTheme="majorHAnsi" w:cs="Arial"/>
          <w:i/>
          <w:noProof/>
          <w:color w:val="auto"/>
          <w:sz w:val="23"/>
          <w:szCs w:val="23"/>
        </w:rPr>
      </w:pPr>
      <w:r w:rsidRPr="00122CDA">
        <w:rPr>
          <w:rFonts w:asciiTheme="majorHAnsi" w:eastAsia="Times New Roman" w:hAnsiTheme="majorHAnsi" w:cs="Arial"/>
          <w:i/>
          <w:noProof/>
          <w:sz w:val="23"/>
          <w:szCs w:val="23"/>
        </w:rPr>
        <w:t>(podpis zakonitega zastopnika)</w:t>
      </w:r>
    </w:p>
    <w:p w14:paraId="125B5FED" w14:textId="77777777" w:rsidR="006B09E3" w:rsidRPr="00122CDA" w:rsidRDefault="006B09E3" w:rsidP="006B09E3">
      <w:pPr>
        <w:spacing w:after="0"/>
        <w:jc w:val="center"/>
        <w:rPr>
          <w:rFonts w:asciiTheme="majorHAnsi" w:hAnsiTheme="majorHAnsi" w:cs="Arial"/>
          <w:i/>
          <w:noProof/>
          <w:color w:val="auto"/>
          <w:sz w:val="23"/>
          <w:szCs w:val="23"/>
        </w:rPr>
      </w:pPr>
    </w:p>
    <w:p w14:paraId="567BB7BA" w14:textId="77777777" w:rsidR="006B09E3" w:rsidRDefault="006B09E3" w:rsidP="006B09E3">
      <w:pPr>
        <w:spacing w:after="0"/>
        <w:jc w:val="both"/>
        <w:rPr>
          <w:rFonts w:asciiTheme="majorHAnsi" w:hAnsiTheme="majorHAnsi" w:cs="Arial"/>
          <w:noProof/>
          <w:color w:val="auto"/>
          <w:sz w:val="23"/>
          <w:szCs w:val="23"/>
        </w:rPr>
      </w:pPr>
    </w:p>
    <w:p w14:paraId="63442FFD" w14:textId="77777777" w:rsidR="006B09E3" w:rsidRDefault="006B09E3" w:rsidP="006B09E3">
      <w:pPr>
        <w:spacing w:after="0"/>
        <w:jc w:val="both"/>
        <w:rPr>
          <w:rFonts w:asciiTheme="majorHAnsi" w:hAnsiTheme="majorHAnsi" w:cs="Arial"/>
          <w:noProof/>
          <w:color w:val="auto"/>
          <w:sz w:val="23"/>
          <w:szCs w:val="23"/>
        </w:rPr>
      </w:pPr>
    </w:p>
    <w:p w14:paraId="49F1D972" w14:textId="77777777" w:rsidR="00B81AD0" w:rsidRPr="009F41AE" w:rsidRDefault="006B09E3" w:rsidP="0031762C">
      <w:pPr>
        <w:spacing w:after="0"/>
        <w:jc w:val="both"/>
        <w:rPr>
          <w:rFonts w:cs="Arial"/>
          <w:color w:val="auto"/>
          <w:sz w:val="24"/>
          <w:szCs w:val="24"/>
          <w:lang w:eastAsia="zh-CN"/>
        </w:rPr>
      </w:pPr>
      <w:r w:rsidRPr="00122CDA">
        <w:rPr>
          <w:rFonts w:asciiTheme="majorHAnsi" w:hAnsiTheme="majorHAnsi" w:cs="Arial"/>
          <w:i/>
          <w:noProof/>
          <w:color w:val="auto"/>
          <w:sz w:val="21"/>
          <w:szCs w:val="21"/>
        </w:rPr>
        <w:t>* Velja za tuje družbe, če po tujem pravu institut tihe družbe obstaja.</w:t>
      </w:r>
    </w:p>
    <w:sectPr w:rsidR="00B81AD0" w:rsidRPr="009F41AE" w:rsidSect="0031762C">
      <w:footerReference w:type="default" r:id="rId14"/>
      <w:pgSz w:w="11906" w:h="16838" w:code="9"/>
      <w:pgMar w:top="1418" w:right="1418" w:bottom="1276" w:left="1418" w:header="709" w:footer="709" w:gutter="0"/>
      <w:cols w:space="708"/>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8C6AA88" w16cid:durableId="21E28ED3"/>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544E81A" w14:textId="77777777" w:rsidR="00111AF3" w:rsidRDefault="00111AF3" w:rsidP="00C75404">
      <w:pPr>
        <w:spacing w:after="0" w:line="240" w:lineRule="auto"/>
      </w:pPr>
      <w:r>
        <w:separator/>
      </w:r>
    </w:p>
  </w:endnote>
  <w:endnote w:type="continuationSeparator" w:id="0">
    <w:p w14:paraId="49227396" w14:textId="77777777" w:rsidR="00111AF3" w:rsidRDefault="00111AF3" w:rsidP="00C7540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Franklin Gothic Medium">
    <w:panose1 w:val="020B0603020102020204"/>
    <w:charset w:val="EE"/>
    <w:family w:val="swiss"/>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03201F3" w14:textId="77777777" w:rsidR="00D40607" w:rsidRDefault="00D40607">
    <w:pPr>
      <w:pStyle w:val="Noga"/>
    </w:pPr>
  </w:p>
  <w:p w14:paraId="59819341" w14:textId="77777777" w:rsidR="00D40607" w:rsidRDefault="00D40607"/>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0EADA7" w14:textId="77777777" w:rsidR="00D40607" w:rsidRDefault="00D40607">
    <w:pPr>
      <w:pStyle w:val="Noga"/>
      <w:jc w:val="right"/>
    </w:pPr>
  </w:p>
  <w:p w14:paraId="2D28DBAD" w14:textId="77777777" w:rsidR="00D40607" w:rsidRDefault="00D40607">
    <w:pPr>
      <w:pStyle w:val="Noga"/>
      <w:jc w:val="right"/>
      <w:rPr>
        <w:color w:val="7030A0"/>
        <w:sz w:val="16"/>
        <w:szCs w:val="16"/>
      </w:rPr>
    </w:pPr>
  </w:p>
  <w:p w14:paraId="13804701" w14:textId="77777777" w:rsidR="00D40607" w:rsidRPr="00261F88" w:rsidRDefault="00D40607">
    <w:pPr>
      <w:pStyle w:val="Noga"/>
      <w:tabs>
        <w:tab w:val="clear" w:pos="9072"/>
        <w:tab w:val="right" w:pos="9066"/>
      </w:tabs>
      <w:rPr>
        <w:sz w:val="20"/>
        <w:szCs w:val="20"/>
      </w:rPr>
    </w:pPr>
    <w:r>
      <w:tab/>
    </w:r>
    <w:r w:rsidRPr="00261F88">
      <w:rPr>
        <w:sz w:val="20"/>
        <w:szCs w:val="20"/>
      </w:rPr>
      <w:tab/>
    </w:r>
    <w:r w:rsidRPr="00261F88">
      <w:rPr>
        <w:sz w:val="20"/>
        <w:szCs w:val="20"/>
      </w:rPr>
      <w:fldChar w:fldCharType="begin"/>
    </w:r>
    <w:r w:rsidRPr="00261F88">
      <w:rPr>
        <w:sz w:val="20"/>
        <w:szCs w:val="20"/>
      </w:rPr>
      <w:instrText xml:space="preserve"> PAGE </w:instrText>
    </w:r>
    <w:r w:rsidRPr="00261F88">
      <w:rPr>
        <w:sz w:val="20"/>
        <w:szCs w:val="20"/>
      </w:rPr>
      <w:fldChar w:fldCharType="separate"/>
    </w:r>
    <w:r w:rsidR="00F8784E">
      <w:rPr>
        <w:noProof/>
        <w:sz w:val="20"/>
        <w:szCs w:val="20"/>
      </w:rPr>
      <w:t>2</w:t>
    </w:r>
    <w:r w:rsidRPr="00261F88">
      <w:rPr>
        <w:sz w:val="20"/>
        <w:szCs w:val="20"/>
      </w:rPr>
      <w:fldChar w:fldCharType="end"/>
    </w:r>
    <w:r w:rsidRPr="00261F88">
      <w:rPr>
        <w:sz w:val="20"/>
        <w:szCs w:val="20"/>
      </w:rPr>
      <w:t xml:space="preserve"> | </w:t>
    </w:r>
    <w:r w:rsidRPr="00261F88">
      <w:rPr>
        <w:color w:val="808080"/>
        <w:spacing w:val="60"/>
        <w:sz w:val="20"/>
        <w:szCs w:val="20"/>
      </w:rPr>
      <w:t>Stran</w:t>
    </w:r>
  </w:p>
  <w:p w14:paraId="3B30ABF5" w14:textId="77777777" w:rsidR="00D40607" w:rsidRDefault="00D40607"/>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6D4F48" w14:textId="77777777" w:rsidR="00D40607" w:rsidRPr="00F11A44" w:rsidRDefault="00D40607" w:rsidP="00F11A44">
    <w:pPr>
      <w:pStyle w:val="Noga"/>
    </w:pPr>
    <w:bookmarkStart w:id="0" w:name="_Hlk504305400"/>
    <w:r w:rsidRPr="00F11A44">
      <w:t xml:space="preserve"> </w:t>
    </w:r>
    <w:bookmarkEnd w:id="0"/>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408453072"/>
      <w:docPartObj>
        <w:docPartGallery w:val="Page Numbers (Bottom of Page)"/>
        <w:docPartUnique/>
      </w:docPartObj>
    </w:sdtPr>
    <w:sdtEndPr/>
    <w:sdtContent>
      <w:p w14:paraId="1DE81FEB" w14:textId="77777777" w:rsidR="00D40607" w:rsidRDefault="00D40607">
        <w:pPr>
          <w:pStyle w:val="Noga"/>
          <w:jc w:val="center"/>
        </w:pPr>
        <w:r>
          <w:fldChar w:fldCharType="begin"/>
        </w:r>
        <w:r>
          <w:instrText>PAGE   \* MERGEFORMAT</w:instrText>
        </w:r>
        <w:r>
          <w:fldChar w:fldCharType="separate"/>
        </w:r>
        <w:r w:rsidR="00F8784E">
          <w:rPr>
            <w:noProof/>
          </w:rPr>
          <w:t>20</w:t>
        </w:r>
        <w:r>
          <w:fldChar w:fldCharType="end"/>
        </w:r>
      </w:p>
    </w:sdtContent>
  </w:sdt>
  <w:p w14:paraId="6D1D37BC" w14:textId="77777777" w:rsidR="00D40607" w:rsidRPr="00261F88" w:rsidRDefault="00D40607" w:rsidP="00615962">
    <w:pPr>
      <w:pStyle w:val="Noga"/>
      <w:tabs>
        <w:tab w:val="clear" w:pos="9072"/>
        <w:tab w:val="right" w:pos="9066"/>
        <w:tab w:val="left" w:pos="9855"/>
      </w:tabs>
      <w:rPr>
        <w:sz w:val="20"/>
        <w:szCs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946D407" w14:textId="77777777" w:rsidR="00111AF3" w:rsidRDefault="00111AF3" w:rsidP="00C75404">
      <w:pPr>
        <w:spacing w:after="0" w:line="240" w:lineRule="auto"/>
      </w:pPr>
      <w:r>
        <w:separator/>
      </w:r>
    </w:p>
  </w:footnote>
  <w:footnote w:type="continuationSeparator" w:id="0">
    <w:p w14:paraId="3B5EA673" w14:textId="77777777" w:rsidR="00111AF3" w:rsidRDefault="00111AF3" w:rsidP="00C75404">
      <w:pPr>
        <w:spacing w:after="0" w:line="240" w:lineRule="auto"/>
      </w:pPr>
      <w:r>
        <w:continuationSeparator/>
      </w:r>
    </w:p>
  </w:footnote>
  <w:footnote w:id="1">
    <w:p w14:paraId="5E17180E" w14:textId="77777777" w:rsidR="00D40607" w:rsidRPr="008345F6" w:rsidRDefault="00D40607" w:rsidP="008345F6">
      <w:pPr>
        <w:pStyle w:val="Sprotnaopomba-besedilo"/>
        <w:rPr>
          <w:rFonts w:cs="Arial"/>
          <w:i/>
          <w:sz w:val="21"/>
          <w:szCs w:val="21"/>
        </w:rPr>
      </w:pPr>
      <w:r w:rsidRPr="008345F6">
        <w:rPr>
          <w:rStyle w:val="Sprotnaopomba-sklic"/>
          <w:rFonts w:cs="Arial"/>
          <w:i/>
          <w:sz w:val="21"/>
          <w:szCs w:val="21"/>
        </w:rPr>
        <w:footnoteRef/>
      </w:r>
      <w:r w:rsidRPr="008345F6">
        <w:rPr>
          <w:rFonts w:cs="Arial"/>
          <w:i/>
          <w:sz w:val="21"/>
          <w:szCs w:val="21"/>
        </w:rPr>
        <w:t xml:space="preserve"> V skladu z </w:t>
      </w:r>
      <w:proofErr w:type="spellStart"/>
      <w:r w:rsidRPr="008345F6">
        <w:rPr>
          <w:rFonts w:cs="Arial"/>
          <w:i/>
          <w:sz w:val="21"/>
          <w:szCs w:val="21"/>
        </w:rPr>
        <w:t>okoljskimi</w:t>
      </w:r>
      <w:proofErr w:type="spellEnd"/>
      <w:r w:rsidRPr="008345F6">
        <w:rPr>
          <w:rFonts w:cs="Arial"/>
          <w:i/>
          <w:sz w:val="21"/>
          <w:szCs w:val="21"/>
        </w:rPr>
        <w:t xml:space="preserve"> zahtevami iz 4. točke razpisne dokumentacije je minimalen delež 50 %.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125BEC" w14:textId="77777777" w:rsidR="00D40607" w:rsidRDefault="00D40607" w:rsidP="00D620D3">
    <w:pPr>
      <w:pStyle w:val="Glava"/>
      <w:jc w:val="center"/>
    </w:pPr>
  </w:p>
  <w:p w14:paraId="3B5D4620" w14:textId="77777777" w:rsidR="00D40607" w:rsidRDefault="00D40607"/>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43004B" w14:textId="77777777" w:rsidR="00D40607" w:rsidRPr="00C262A7" w:rsidRDefault="00D40607" w:rsidP="00D620D3">
    <w:pPr>
      <w:pStyle w:val="Glava"/>
      <w:jc w:val="center"/>
      <w:rPr>
        <w:rFonts w:asciiTheme="majorHAnsi" w:hAnsiTheme="majorHAnsi"/>
        <w:sz w:val="16"/>
        <w:szCs w:val="16"/>
      </w:rPr>
    </w:pPr>
    <w:r w:rsidRPr="00C262A7">
      <w:rPr>
        <w:rFonts w:asciiTheme="majorHAnsi" w:hAnsiTheme="majorHAnsi"/>
        <w:noProof/>
        <w:sz w:val="16"/>
        <w:szCs w:val="16"/>
        <w:lang w:eastAsia="sl-SI"/>
      </w:rPr>
      <w:drawing>
        <wp:inline distT="0" distB="0" distL="0" distR="0" wp14:anchorId="6CCAC358" wp14:editId="39B4EC59">
          <wp:extent cx="2047875" cy="514350"/>
          <wp:effectExtent l="0" t="0" r="9525" b="0"/>
          <wp:docPr id="4" name="Slika 4" descr="Logotipi_DSU___color.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0" descr="Logotipi_DSU___color.wmf"/>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47875" cy="514350"/>
                  </a:xfrm>
                  <a:prstGeom prst="rect">
                    <a:avLst/>
                  </a:prstGeom>
                  <a:noFill/>
                  <a:ln>
                    <a:noFill/>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2"/>
    <w:multiLevelType w:val="multilevel"/>
    <w:tmpl w:val="00000002"/>
    <w:name w:val="WWNum14"/>
    <w:lvl w:ilvl="0">
      <w:start w:val="7"/>
      <w:numFmt w:val="bullet"/>
      <w:lvlText w:val="-"/>
      <w:lvlJc w:val="left"/>
      <w:pPr>
        <w:tabs>
          <w:tab w:val="num" w:pos="0"/>
        </w:tabs>
        <w:ind w:left="720" w:hanging="360"/>
      </w:pPr>
      <w:rPr>
        <w:rFonts w:ascii="Arial" w:hAnsi="Arial" w:cs="Arial"/>
        <w:b/>
        <w:sz w:val="24"/>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1" w15:restartNumberingAfterBreak="0">
    <w:nsid w:val="00000003"/>
    <w:multiLevelType w:val="multilevel"/>
    <w:tmpl w:val="00000003"/>
    <w:name w:val="WWNum15"/>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 w15:restartNumberingAfterBreak="0">
    <w:nsid w:val="00000006"/>
    <w:multiLevelType w:val="singleLevel"/>
    <w:tmpl w:val="00000006"/>
    <w:name w:val="WW8Num6"/>
    <w:lvl w:ilvl="0">
      <w:start w:val="1"/>
      <w:numFmt w:val="bullet"/>
      <w:lvlText w:val=""/>
      <w:lvlJc w:val="left"/>
      <w:pPr>
        <w:tabs>
          <w:tab w:val="num" w:pos="720"/>
        </w:tabs>
        <w:ind w:left="720" w:hanging="360"/>
      </w:pPr>
      <w:rPr>
        <w:rFonts w:ascii="Symbol" w:hAnsi="Symbol"/>
      </w:rPr>
    </w:lvl>
  </w:abstractNum>
  <w:abstractNum w:abstractNumId="3" w15:restartNumberingAfterBreak="0">
    <w:nsid w:val="0000000C"/>
    <w:multiLevelType w:val="singleLevel"/>
    <w:tmpl w:val="B73E5DAC"/>
    <w:name w:val="WW8Num12"/>
    <w:lvl w:ilvl="0">
      <w:start w:val="1"/>
      <w:numFmt w:val="upperRoman"/>
      <w:lvlText w:val="%1."/>
      <w:lvlJc w:val="left"/>
      <w:pPr>
        <w:tabs>
          <w:tab w:val="num" w:pos="774"/>
        </w:tabs>
        <w:ind w:left="1494" w:hanging="360"/>
      </w:pPr>
      <w:rPr>
        <w:b/>
        <w:i w:val="0"/>
      </w:rPr>
    </w:lvl>
  </w:abstractNum>
  <w:abstractNum w:abstractNumId="4" w15:restartNumberingAfterBreak="0">
    <w:nsid w:val="00000010"/>
    <w:multiLevelType w:val="singleLevel"/>
    <w:tmpl w:val="00000010"/>
    <w:name w:val="WW8Num18"/>
    <w:lvl w:ilvl="0">
      <w:start w:val="1"/>
      <w:numFmt w:val="bullet"/>
      <w:lvlText w:val=""/>
      <w:lvlJc w:val="left"/>
      <w:pPr>
        <w:tabs>
          <w:tab w:val="num" w:pos="360"/>
        </w:tabs>
        <w:ind w:left="360" w:hanging="360"/>
      </w:pPr>
      <w:rPr>
        <w:rFonts w:ascii="Symbol" w:hAnsi="Symbol"/>
      </w:rPr>
    </w:lvl>
  </w:abstractNum>
  <w:abstractNum w:abstractNumId="5" w15:restartNumberingAfterBreak="0">
    <w:nsid w:val="00000013"/>
    <w:multiLevelType w:val="multilevel"/>
    <w:tmpl w:val="2766C57E"/>
    <w:name w:val="WW8Num21"/>
    <w:lvl w:ilvl="0">
      <w:start w:val="1"/>
      <w:numFmt w:val="decimal"/>
      <w:lvlText w:val="%1."/>
      <w:lvlJc w:val="left"/>
      <w:pPr>
        <w:tabs>
          <w:tab w:val="num" w:pos="0"/>
        </w:tabs>
        <w:ind w:left="720" w:hanging="360"/>
      </w:pPr>
    </w:lvl>
    <w:lvl w:ilvl="1">
      <w:start w:val="1"/>
      <w:numFmt w:val="decimal"/>
      <w:lvlText w:val="%2."/>
      <w:lvlJc w:val="left"/>
      <w:pPr>
        <w:tabs>
          <w:tab w:val="num" w:pos="0"/>
        </w:tabs>
        <w:ind w:left="1440" w:hanging="360"/>
      </w:pPr>
      <w:rPr>
        <w:b/>
      </w:rPr>
    </w:lvl>
    <w:lvl w:ilvl="2">
      <w:start w:val="1"/>
      <w:numFmt w:val="lowerRoman"/>
      <w:lvlText w:val="%3."/>
      <w:lvlJc w:val="lef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lef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left"/>
      <w:pPr>
        <w:tabs>
          <w:tab w:val="num" w:pos="0"/>
        </w:tabs>
        <w:ind w:left="6480" w:hanging="180"/>
      </w:pPr>
    </w:lvl>
  </w:abstractNum>
  <w:abstractNum w:abstractNumId="6" w15:restartNumberingAfterBreak="0">
    <w:nsid w:val="00000018"/>
    <w:multiLevelType w:val="singleLevel"/>
    <w:tmpl w:val="00000018"/>
    <w:name w:val="WW8Num26"/>
    <w:lvl w:ilvl="0">
      <w:numFmt w:val="bullet"/>
      <w:lvlText w:val="-"/>
      <w:lvlJc w:val="left"/>
      <w:pPr>
        <w:tabs>
          <w:tab w:val="num" w:pos="0"/>
        </w:tabs>
        <w:ind w:left="1037" w:hanging="360"/>
      </w:pPr>
      <w:rPr>
        <w:rFonts w:ascii="Arial" w:hAnsi="Arial" w:cs="Arial"/>
      </w:rPr>
    </w:lvl>
  </w:abstractNum>
  <w:abstractNum w:abstractNumId="7" w15:restartNumberingAfterBreak="0">
    <w:nsid w:val="011D541F"/>
    <w:multiLevelType w:val="hybridMultilevel"/>
    <w:tmpl w:val="EDD6C55A"/>
    <w:lvl w:ilvl="0" w:tplc="FAC01D54">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8" w15:restartNumberingAfterBreak="0">
    <w:nsid w:val="01287D58"/>
    <w:multiLevelType w:val="hybridMultilevel"/>
    <w:tmpl w:val="47B8C844"/>
    <w:name w:val="WW8Num822"/>
    <w:lvl w:ilvl="0" w:tplc="434E704A">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01721FAD"/>
    <w:multiLevelType w:val="hybridMultilevel"/>
    <w:tmpl w:val="C090F88A"/>
    <w:lvl w:ilvl="0" w:tplc="FAC01D54">
      <w:start w:val="1"/>
      <w:numFmt w:val="bullet"/>
      <w:lvlText w:val=""/>
      <w:lvlJc w:val="left"/>
      <w:pPr>
        <w:ind w:left="720" w:hanging="360"/>
      </w:pPr>
      <w:rPr>
        <w:rFonts w:ascii="Symbol" w:hAnsi="Symbol" w:hint="default"/>
        <w:i w:val="0"/>
        <w:sz w:val="24"/>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01A12521"/>
    <w:multiLevelType w:val="hybridMultilevel"/>
    <w:tmpl w:val="2580093E"/>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0426512C"/>
    <w:multiLevelType w:val="multilevel"/>
    <w:tmpl w:val="2550E6B6"/>
    <w:styleLink w:val="Slog4"/>
    <w:lvl w:ilvl="0">
      <w:start w:val="4"/>
      <w:numFmt w:val="decimal"/>
      <w:lvlText w:val="%1."/>
      <w:lvlJc w:val="left"/>
      <w:pPr>
        <w:ind w:left="360" w:hanging="360"/>
      </w:pPr>
      <w:rPr>
        <w:rFonts w:hint="default"/>
        <w:b/>
      </w:rPr>
    </w:lvl>
    <w:lvl w:ilvl="1">
      <w:start w:val="1"/>
      <w:numFmt w:val="decimal"/>
      <w:lvlText w:val="%1.%2."/>
      <w:lvlJc w:val="left"/>
      <w:pPr>
        <w:ind w:left="792" w:hanging="432"/>
      </w:pPr>
      <w:rPr>
        <w:rFonts w:hint="default"/>
        <w:b/>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076F5456"/>
    <w:multiLevelType w:val="multilevel"/>
    <w:tmpl w:val="38A47D4A"/>
    <w:styleLink w:val="WW8Num6"/>
    <w:lvl w:ilvl="0">
      <w:numFmt w:val="bullet"/>
      <w:lvlText w:val=""/>
      <w:lvlJc w:val="left"/>
      <w:rPr>
        <w:rFonts w:ascii="Symbol" w:hAnsi="Symbol" w:cs="Symbo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3" w15:restartNumberingAfterBreak="0">
    <w:nsid w:val="0AB91669"/>
    <w:multiLevelType w:val="multilevel"/>
    <w:tmpl w:val="E5C2FEA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4" w15:restartNumberingAfterBreak="0">
    <w:nsid w:val="0B8A4F2A"/>
    <w:multiLevelType w:val="multilevel"/>
    <w:tmpl w:val="A45A8A3A"/>
    <w:styleLink w:val="WW8Num38"/>
    <w:lvl w:ilvl="0">
      <w:numFmt w:val="bullet"/>
      <w:lvlText w:val="-"/>
      <w:lvlJc w:val="left"/>
      <w:rPr>
        <w:rFonts w:ascii="Times New Roman" w:eastAsia="Times New Roman" w:hAnsi="Times New Roman" w:cs="Times New Roman"/>
        <w:sz w:val="22"/>
        <w:szCs w:val="22"/>
      </w:rPr>
    </w:lvl>
    <w:lvl w:ilvl="1">
      <w:numFmt w:val="bullet"/>
      <w:lvlText w:val="o"/>
      <w:lvlJc w:val="left"/>
      <w:rPr>
        <w:rFonts w:ascii="Courier New" w:hAnsi="Courier New" w:cs="Times New Roman"/>
      </w:rPr>
    </w:lvl>
    <w:lvl w:ilvl="2">
      <w:numFmt w:val="bullet"/>
      <w:lvlText w:val=""/>
      <w:lvlJc w:val="left"/>
      <w:rPr>
        <w:rFonts w:ascii="Wingdings" w:hAnsi="Wingdings" w:cs="Wingdings"/>
      </w:rPr>
    </w:lvl>
    <w:lvl w:ilvl="3">
      <w:numFmt w:val="bullet"/>
      <w:lvlText w:val=""/>
      <w:lvlJc w:val="left"/>
      <w:rPr>
        <w:rFonts w:ascii="Symbol" w:hAnsi="Symbol" w:cs="Symbol"/>
      </w:rPr>
    </w:lvl>
    <w:lvl w:ilvl="4">
      <w:numFmt w:val="bullet"/>
      <w:lvlText w:val="o"/>
      <w:lvlJc w:val="left"/>
      <w:rPr>
        <w:rFonts w:ascii="Courier New" w:hAnsi="Courier New" w:cs="Times New Roman"/>
      </w:rPr>
    </w:lvl>
    <w:lvl w:ilvl="5">
      <w:numFmt w:val="bullet"/>
      <w:lvlText w:val=""/>
      <w:lvlJc w:val="left"/>
      <w:rPr>
        <w:rFonts w:ascii="Wingdings" w:hAnsi="Wingdings" w:cs="Wingdings"/>
      </w:rPr>
    </w:lvl>
    <w:lvl w:ilvl="6">
      <w:numFmt w:val="bullet"/>
      <w:lvlText w:val=""/>
      <w:lvlJc w:val="left"/>
      <w:rPr>
        <w:rFonts w:ascii="Symbol" w:hAnsi="Symbol" w:cs="Symbol"/>
      </w:rPr>
    </w:lvl>
    <w:lvl w:ilvl="7">
      <w:numFmt w:val="bullet"/>
      <w:lvlText w:val="o"/>
      <w:lvlJc w:val="left"/>
      <w:rPr>
        <w:rFonts w:ascii="Courier New" w:hAnsi="Courier New" w:cs="Times New Roman"/>
      </w:rPr>
    </w:lvl>
    <w:lvl w:ilvl="8">
      <w:numFmt w:val="bullet"/>
      <w:lvlText w:val=""/>
      <w:lvlJc w:val="left"/>
      <w:rPr>
        <w:rFonts w:ascii="Wingdings" w:hAnsi="Wingdings" w:cs="Wingdings"/>
      </w:rPr>
    </w:lvl>
  </w:abstractNum>
  <w:abstractNum w:abstractNumId="15" w15:restartNumberingAfterBreak="0">
    <w:nsid w:val="0D5C44F8"/>
    <w:multiLevelType w:val="multilevel"/>
    <w:tmpl w:val="3064CCC8"/>
    <w:styleLink w:val="WW8Num52"/>
    <w:lvl w:ilvl="0">
      <w:numFmt w:val="bullet"/>
      <w:lvlText w:val=""/>
      <w:lvlJc w:val="left"/>
      <w:rPr>
        <w:rFonts w:ascii="Symbol" w:hAnsi="Symbol" w:cs="Symbol"/>
      </w:rPr>
    </w:lvl>
    <w:lvl w:ilvl="1">
      <w:numFmt w:val="bullet"/>
      <w:lvlText w:val="o"/>
      <w:lvlJc w:val="left"/>
      <w:rPr>
        <w:rFonts w:ascii="Courier New" w:hAnsi="Courier New" w:cs="Courier New"/>
      </w:rPr>
    </w:lvl>
    <w:lvl w:ilvl="2">
      <w:numFmt w:val="bullet"/>
      <w:lvlText w:val=""/>
      <w:lvlJc w:val="left"/>
      <w:rPr>
        <w:rFonts w:ascii="Wingdings" w:hAnsi="Wingdings" w:cs="Wingdings"/>
      </w:rPr>
    </w:lvl>
    <w:lvl w:ilvl="3">
      <w:numFmt w:val="bullet"/>
      <w:lvlText w:val=""/>
      <w:lvlJc w:val="left"/>
      <w:rPr>
        <w:rFonts w:ascii="Symbol" w:hAnsi="Symbol" w:cs="Symbol"/>
      </w:rPr>
    </w:lvl>
    <w:lvl w:ilvl="4">
      <w:numFmt w:val="bullet"/>
      <w:lvlText w:val="o"/>
      <w:lvlJc w:val="left"/>
      <w:rPr>
        <w:rFonts w:ascii="Courier New" w:hAnsi="Courier New" w:cs="Courier New"/>
      </w:rPr>
    </w:lvl>
    <w:lvl w:ilvl="5">
      <w:numFmt w:val="bullet"/>
      <w:lvlText w:val=""/>
      <w:lvlJc w:val="left"/>
      <w:rPr>
        <w:rFonts w:ascii="Wingdings" w:hAnsi="Wingdings" w:cs="Wingdings"/>
      </w:rPr>
    </w:lvl>
    <w:lvl w:ilvl="6">
      <w:numFmt w:val="bullet"/>
      <w:lvlText w:val=""/>
      <w:lvlJc w:val="left"/>
      <w:rPr>
        <w:rFonts w:ascii="Symbol" w:hAnsi="Symbol" w:cs="Symbol"/>
      </w:rPr>
    </w:lvl>
    <w:lvl w:ilvl="7">
      <w:numFmt w:val="bullet"/>
      <w:lvlText w:val="o"/>
      <w:lvlJc w:val="left"/>
      <w:rPr>
        <w:rFonts w:ascii="Courier New" w:hAnsi="Courier New" w:cs="Courier New"/>
      </w:rPr>
    </w:lvl>
    <w:lvl w:ilvl="8">
      <w:numFmt w:val="bullet"/>
      <w:lvlText w:val=""/>
      <w:lvlJc w:val="left"/>
      <w:rPr>
        <w:rFonts w:ascii="Wingdings" w:hAnsi="Wingdings" w:cs="Wingdings"/>
      </w:rPr>
    </w:lvl>
  </w:abstractNum>
  <w:abstractNum w:abstractNumId="16" w15:restartNumberingAfterBreak="0">
    <w:nsid w:val="0EF03BAB"/>
    <w:multiLevelType w:val="hybridMultilevel"/>
    <w:tmpl w:val="84DA4932"/>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0F7B0493"/>
    <w:multiLevelType w:val="hybridMultilevel"/>
    <w:tmpl w:val="5B72B04C"/>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101E0409"/>
    <w:multiLevelType w:val="multilevel"/>
    <w:tmpl w:val="0E4AB1F0"/>
    <w:styleLink w:val="WW8Num45"/>
    <w:lvl w:ilvl="0">
      <w:start w:val="1"/>
      <w:numFmt w:val="decimal"/>
      <w:lvlText w:val="%1."/>
      <w:lvlJc w:val="left"/>
      <w:rPr>
        <w:b/>
      </w:rPr>
    </w:lvl>
    <w:lvl w:ilvl="1">
      <w:start w:val="1"/>
      <w:numFmt w:val="decimal"/>
      <w:lvlText w:val="%2."/>
      <w:lvlJc w:val="left"/>
      <w:rPr>
        <w:b/>
      </w:rPr>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9" w15:restartNumberingAfterBreak="0">
    <w:nsid w:val="105B1A7B"/>
    <w:multiLevelType w:val="multilevel"/>
    <w:tmpl w:val="A14EA60A"/>
    <w:lvl w:ilvl="0">
      <w:start w:val="1"/>
      <w:numFmt w:val="decimal"/>
      <w:pStyle w:val="Naslov1"/>
      <w:lvlText w:val="%1."/>
      <w:lvlJc w:val="left"/>
      <w:pPr>
        <w:ind w:left="360" w:hanging="360"/>
      </w:pPr>
      <w:rPr>
        <w:rFonts w:hint="default"/>
      </w:rPr>
    </w:lvl>
    <w:lvl w:ilvl="1">
      <w:start w:val="1"/>
      <w:numFmt w:val="decimal"/>
      <w:lvlText w:val="%1.%2."/>
      <w:lvlJc w:val="left"/>
      <w:pPr>
        <w:ind w:left="792" w:hanging="432"/>
      </w:pPr>
      <w:rPr>
        <w:rFonts w:hint="default"/>
        <w:b/>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14D329F8"/>
    <w:multiLevelType w:val="hybridMultilevel"/>
    <w:tmpl w:val="9C5CE606"/>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19197B38"/>
    <w:multiLevelType w:val="multilevel"/>
    <w:tmpl w:val="C898FE38"/>
    <w:lvl w:ilvl="0">
      <w:start w:val="1"/>
      <w:numFmt w:val="decimal"/>
      <w:lvlText w:val="%1."/>
      <w:lvlJc w:val="left"/>
      <w:pPr>
        <w:ind w:left="1070" w:hanging="360"/>
      </w:pPr>
      <w:rPr>
        <w:rFonts w:hint="default"/>
        <w:u w:val="none"/>
      </w:rPr>
    </w:lvl>
    <w:lvl w:ilvl="1">
      <w:start w:val="1"/>
      <w:numFmt w:val="none"/>
      <w:lvlText w:val="3.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1A0E2F91"/>
    <w:multiLevelType w:val="hybridMultilevel"/>
    <w:tmpl w:val="F65A5BFC"/>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1B134F37"/>
    <w:multiLevelType w:val="hybridMultilevel"/>
    <w:tmpl w:val="6EF2B3D4"/>
    <w:lvl w:ilvl="0" w:tplc="0C7AFA30">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1C4D6E7C"/>
    <w:multiLevelType w:val="hybridMultilevel"/>
    <w:tmpl w:val="D980BE1E"/>
    <w:name w:val="WW8Num82"/>
    <w:lvl w:ilvl="0" w:tplc="434E704A">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1E293642"/>
    <w:multiLevelType w:val="hybridMultilevel"/>
    <w:tmpl w:val="6C5EB9B0"/>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1EAC76EE"/>
    <w:multiLevelType w:val="multilevel"/>
    <w:tmpl w:val="A816FE8A"/>
    <w:styleLink w:val="WW8Num1"/>
    <w:lvl w:ilvl="0">
      <w:start w:val="1"/>
      <w:numFmt w:val="lowerLetter"/>
      <w:pStyle w:val="Slog9"/>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27" w15:restartNumberingAfterBreak="0">
    <w:nsid w:val="22CC2852"/>
    <w:multiLevelType w:val="hybridMultilevel"/>
    <w:tmpl w:val="1FE85EAA"/>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259E5D27"/>
    <w:multiLevelType w:val="hybridMultilevel"/>
    <w:tmpl w:val="047EBF50"/>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28FE5957"/>
    <w:multiLevelType w:val="hybridMultilevel"/>
    <w:tmpl w:val="EB6044F0"/>
    <w:lvl w:ilvl="0" w:tplc="17CE81C0">
      <w:start w:val="1"/>
      <w:numFmt w:val="ordinal"/>
      <w:pStyle w:val="Slog1"/>
      <w:lvlText w:val="8.1.%1"/>
      <w:lvlJc w:val="left"/>
      <w:pPr>
        <w:ind w:left="4897" w:hanging="360"/>
      </w:pPr>
      <w:rPr>
        <w:rFonts w:hint="default"/>
        <w:b/>
      </w:rPr>
    </w:lvl>
    <w:lvl w:ilvl="1" w:tplc="04240019">
      <w:start w:val="1"/>
      <w:numFmt w:val="lowerLetter"/>
      <w:lvlText w:val="%2."/>
      <w:lvlJc w:val="left"/>
      <w:pPr>
        <w:ind w:left="2171" w:hanging="360"/>
      </w:pPr>
    </w:lvl>
    <w:lvl w:ilvl="2" w:tplc="0424001B">
      <w:start w:val="1"/>
      <w:numFmt w:val="lowerRoman"/>
      <w:pStyle w:val="Slog1"/>
      <w:lvlText w:val="%3."/>
      <w:lvlJc w:val="right"/>
      <w:pPr>
        <w:ind w:left="2891" w:hanging="180"/>
      </w:pPr>
    </w:lvl>
    <w:lvl w:ilvl="3" w:tplc="0424000F">
      <w:start w:val="1"/>
      <w:numFmt w:val="decimal"/>
      <w:lvlText w:val="%4."/>
      <w:lvlJc w:val="left"/>
      <w:pPr>
        <w:ind w:left="3611" w:hanging="360"/>
      </w:pPr>
    </w:lvl>
    <w:lvl w:ilvl="4" w:tplc="04240019">
      <w:start w:val="1"/>
      <w:numFmt w:val="lowerLetter"/>
      <w:lvlText w:val="%5."/>
      <w:lvlJc w:val="left"/>
      <w:pPr>
        <w:ind w:left="4331" w:hanging="360"/>
      </w:pPr>
    </w:lvl>
    <w:lvl w:ilvl="5" w:tplc="0424001B">
      <w:start w:val="1"/>
      <w:numFmt w:val="lowerRoman"/>
      <w:lvlText w:val="%6."/>
      <w:lvlJc w:val="right"/>
      <w:pPr>
        <w:ind w:left="5051" w:hanging="180"/>
      </w:pPr>
    </w:lvl>
    <w:lvl w:ilvl="6" w:tplc="0424000F">
      <w:start w:val="1"/>
      <w:numFmt w:val="decimal"/>
      <w:lvlText w:val="%7."/>
      <w:lvlJc w:val="left"/>
      <w:pPr>
        <w:ind w:left="5771" w:hanging="360"/>
      </w:pPr>
    </w:lvl>
    <w:lvl w:ilvl="7" w:tplc="04240019">
      <w:start w:val="1"/>
      <w:numFmt w:val="lowerLetter"/>
      <w:lvlText w:val="%8."/>
      <w:lvlJc w:val="left"/>
      <w:pPr>
        <w:ind w:left="6491" w:hanging="360"/>
      </w:pPr>
    </w:lvl>
    <w:lvl w:ilvl="8" w:tplc="0424001B">
      <w:start w:val="1"/>
      <w:numFmt w:val="lowerRoman"/>
      <w:lvlText w:val="%9."/>
      <w:lvlJc w:val="right"/>
      <w:pPr>
        <w:ind w:left="7211" w:hanging="180"/>
      </w:pPr>
    </w:lvl>
  </w:abstractNum>
  <w:abstractNum w:abstractNumId="30" w15:restartNumberingAfterBreak="0">
    <w:nsid w:val="2D5148DA"/>
    <w:multiLevelType w:val="hybridMultilevel"/>
    <w:tmpl w:val="3D5423EE"/>
    <w:lvl w:ilvl="0" w:tplc="FAC01D54">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cs="Wingdings" w:hint="default"/>
      </w:rPr>
    </w:lvl>
    <w:lvl w:ilvl="3" w:tplc="04240001">
      <w:start w:val="1"/>
      <w:numFmt w:val="bullet"/>
      <w:lvlText w:val=""/>
      <w:lvlJc w:val="left"/>
      <w:pPr>
        <w:ind w:left="2520" w:hanging="360"/>
      </w:pPr>
      <w:rPr>
        <w:rFonts w:ascii="Symbol" w:hAnsi="Symbol" w:cs="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cs="Wingdings" w:hint="default"/>
      </w:rPr>
    </w:lvl>
    <w:lvl w:ilvl="6" w:tplc="04240001">
      <w:start w:val="1"/>
      <w:numFmt w:val="bullet"/>
      <w:lvlText w:val=""/>
      <w:lvlJc w:val="left"/>
      <w:pPr>
        <w:ind w:left="4680" w:hanging="360"/>
      </w:pPr>
      <w:rPr>
        <w:rFonts w:ascii="Symbol" w:hAnsi="Symbol" w:cs="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cs="Wingdings" w:hint="default"/>
      </w:rPr>
    </w:lvl>
  </w:abstractNum>
  <w:abstractNum w:abstractNumId="31" w15:restartNumberingAfterBreak="0">
    <w:nsid w:val="2E913DB6"/>
    <w:multiLevelType w:val="multilevel"/>
    <w:tmpl w:val="54247C7E"/>
    <w:styleLink w:val="WW8Num42"/>
    <w:lvl w:ilvl="0">
      <w:numFmt w:val="bullet"/>
      <w:lvlText w:val="-"/>
      <w:lvlJc w:val="left"/>
      <w:rPr>
        <w:rFonts w:ascii="Times New Roman" w:eastAsia="Times New Roman" w:hAnsi="Times New Roman" w:cs="Times New Roman"/>
      </w:rPr>
    </w:lvl>
    <w:lvl w:ilvl="1">
      <w:numFmt w:val="bullet"/>
      <w:lvlText w:val="o"/>
      <w:lvlJc w:val="left"/>
      <w:rPr>
        <w:rFonts w:ascii="Courier New" w:hAnsi="Courier New" w:cs="Courier New"/>
      </w:rPr>
    </w:lvl>
    <w:lvl w:ilvl="2">
      <w:numFmt w:val="bullet"/>
      <w:lvlText w:val=""/>
      <w:lvlJc w:val="left"/>
      <w:rPr>
        <w:rFonts w:ascii="Wingdings" w:hAnsi="Wingdings" w:cs="Wingdings"/>
      </w:rPr>
    </w:lvl>
    <w:lvl w:ilvl="3">
      <w:numFmt w:val="bullet"/>
      <w:lvlText w:val=""/>
      <w:lvlJc w:val="left"/>
      <w:rPr>
        <w:rFonts w:ascii="Symbol" w:hAnsi="Symbol" w:cs="Symbol"/>
      </w:rPr>
    </w:lvl>
    <w:lvl w:ilvl="4">
      <w:numFmt w:val="bullet"/>
      <w:lvlText w:val="o"/>
      <w:lvlJc w:val="left"/>
      <w:rPr>
        <w:rFonts w:ascii="Courier New" w:hAnsi="Courier New" w:cs="Courier New"/>
      </w:rPr>
    </w:lvl>
    <w:lvl w:ilvl="5">
      <w:numFmt w:val="bullet"/>
      <w:lvlText w:val=""/>
      <w:lvlJc w:val="left"/>
      <w:rPr>
        <w:rFonts w:ascii="Wingdings" w:hAnsi="Wingdings" w:cs="Wingdings"/>
      </w:rPr>
    </w:lvl>
    <w:lvl w:ilvl="6">
      <w:numFmt w:val="bullet"/>
      <w:lvlText w:val=""/>
      <w:lvlJc w:val="left"/>
      <w:rPr>
        <w:rFonts w:ascii="Symbol" w:hAnsi="Symbol" w:cs="Symbol"/>
      </w:rPr>
    </w:lvl>
    <w:lvl w:ilvl="7">
      <w:numFmt w:val="bullet"/>
      <w:lvlText w:val="o"/>
      <w:lvlJc w:val="left"/>
      <w:rPr>
        <w:rFonts w:ascii="Courier New" w:hAnsi="Courier New" w:cs="Courier New"/>
      </w:rPr>
    </w:lvl>
    <w:lvl w:ilvl="8">
      <w:numFmt w:val="bullet"/>
      <w:lvlText w:val=""/>
      <w:lvlJc w:val="left"/>
      <w:rPr>
        <w:rFonts w:ascii="Wingdings" w:hAnsi="Wingdings" w:cs="Wingdings"/>
      </w:rPr>
    </w:lvl>
  </w:abstractNum>
  <w:abstractNum w:abstractNumId="32" w15:restartNumberingAfterBreak="0">
    <w:nsid w:val="305437B1"/>
    <w:multiLevelType w:val="hybridMultilevel"/>
    <w:tmpl w:val="A5369B3E"/>
    <w:lvl w:ilvl="0" w:tplc="04240013">
      <w:start w:val="1"/>
      <w:numFmt w:val="upperRoman"/>
      <w:lvlText w:val="%1."/>
      <w:lvlJc w:val="right"/>
      <w:pPr>
        <w:ind w:left="720" w:hanging="360"/>
      </w:pPr>
    </w:lvl>
    <w:lvl w:ilvl="1" w:tplc="C0948B6E">
      <w:start w:val="1"/>
      <w:numFmt w:val="decimal"/>
      <w:suff w:val="space"/>
      <w:lvlText w:val="%2."/>
      <w:lvlJc w:val="left"/>
      <w:pPr>
        <w:ind w:left="4253" w:hanging="283"/>
      </w:pPr>
      <w:rPr>
        <w:rFonts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36145C39"/>
    <w:multiLevelType w:val="multilevel"/>
    <w:tmpl w:val="63621C28"/>
    <w:styleLink w:val="WW8Num30"/>
    <w:lvl w:ilvl="0">
      <w:numFmt w:val="bullet"/>
      <w:lvlText w:val="-"/>
      <w:lvlJc w:val="left"/>
      <w:rPr>
        <w:rFonts w:ascii="Arial" w:eastAsia="Times New Roman" w:hAnsi="Aria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34" w15:restartNumberingAfterBreak="0">
    <w:nsid w:val="3675755F"/>
    <w:multiLevelType w:val="multilevel"/>
    <w:tmpl w:val="1DB65112"/>
    <w:styleLink w:val="Legal"/>
    <w:lvl w:ilvl="0">
      <w:start w:val="1"/>
      <w:numFmt w:val="decimal"/>
      <w:lvlText w:val="%1."/>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ind w:left="300" w:hanging="30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ind w:left="900" w:hanging="54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left" w:pos="708"/>
          <w:tab w:val="left" w:pos="2124"/>
          <w:tab w:val="left" w:pos="2832"/>
          <w:tab w:val="left" w:pos="3540"/>
          <w:tab w:val="left" w:pos="4248"/>
          <w:tab w:val="left" w:pos="4956"/>
          <w:tab w:val="left" w:pos="5664"/>
          <w:tab w:val="left" w:pos="6372"/>
          <w:tab w:val="left" w:pos="7080"/>
          <w:tab w:val="left" w:pos="7788"/>
          <w:tab w:val="left" w:pos="8496"/>
        </w:tabs>
        <w:ind w:left="1440" w:hanging="72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ind w:left="1956" w:hanging="87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ind w:left="2484" w:hanging="104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ind w:left="3000" w:hanging="120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tabs>
          <w:tab w:val="left" w:pos="708"/>
          <w:tab w:val="left" w:pos="1416"/>
          <w:tab w:val="left" w:pos="2124"/>
          <w:tab w:val="left" w:pos="2832"/>
          <w:tab w:val="left" w:pos="4248"/>
          <w:tab w:val="left" w:pos="4956"/>
          <w:tab w:val="left" w:pos="5664"/>
          <w:tab w:val="left" w:pos="6372"/>
          <w:tab w:val="left" w:pos="7080"/>
          <w:tab w:val="left" w:pos="7788"/>
          <w:tab w:val="left" w:pos="8496"/>
        </w:tabs>
        <w:ind w:left="3540" w:hanging="138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1.%2.%3.%4.%5.%6.%7.%8."/>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ind w:left="4056" w:hanging="153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1.%2.%3.%4.%5.%6.%7.%8.%9."/>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ind w:left="4596" w:hanging="171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5" w15:restartNumberingAfterBreak="0">
    <w:nsid w:val="380311D4"/>
    <w:multiLevelType w:val="hybridMultilevel"/>
    <w:tmpl w:val="30023334"/>
    <w:lvl w:ilvl="0" w:tplc="FAC01D54">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36" w15:restartNumberingAfterBreak="0">
    <w:nsid w:val="385839E3"/>
    <w:multiLevelType w:val="hybridMultilevel"/>
    <w:tmpl w:val="A834642C"/>
    <w:lvl w:ilvl="0" w:tplc="783AABF2">
      <w:start w:val="1"/>
      <w:numFmt w:val="decimal"/>
      <w:lvlText w:val="%1."/>
      <w:lvlJc w:val="left"/>
      <w:pPr>
        <w:ind w:left="786" w:hanging="360"/>
      </w:pPr>
      <w:rPr>
        <w:b w:val="0"/>
        <w:color w:val="auto"/>
      </w:rPr>
    </w:lvl>
    <w:lvl w:ilvl="1" w:tplc="40600C7E">
      <w:start w:val="1"/>
      <w:numFmt w:val="upperLetter"/>
      <w:lvlText w:val="%2)"/>
      <w:lvlJc w:val="left"/>
      <w:pPr>
        <w:ind w:left="1440" w:hanging="360"/>
      </w:pPr>
      <w:rPr>
        <w:rFonts w:hint="default"/>
      </w:r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7" w15:restartNumberingAfterBreak="0">
    <w:nsid w:val="3871100D"/>
    <w:multiLevelType w:val="hybridMultilevel"/>
    <w:tmpl w:val="EDB87366"/>
    <w:lvl w:ilvl="0" w:tplc="9574017C">
      <w:start w:val="1"/>
      <w:numFmt w:val="ordinal"/>
      <w:pStyle w:val="Slog4MP"/>
      <w:lvlText w:val="4.3.%1"/>
      <w:lvlJc w:val="left"/>
      <w:pPr>
        <w:ind w:left="1451" w:hanging="360"/>
      </w:pPr>
      <w:rPr>
        <w:rFonts w:hint="default"/>
      </w:rPr>
    </w:lvl>
    <w:lvl w:ilvl="1" w:tplc="04240019" w:tentative="1">
      <w:start w:val="1"/>
      <w:numFmt w:val="lowerLetter"/>
      <w:lvlText w:val="%2."/>
      <w:lvlJc w:val="left"/>
      <w:pPr>
        <w:ind w:left="2171" w:hanging="360"/>
      </w:pPr>
    </w:lvl>
    <w:lvl w:ilvl="2" w:tplc="0424001B" w:tentative="1">
      <w:start w:val="1"/>
      <w:numFmt w:val="lowerRoman"/>
      <w:pStyle w:val="Slog4MP"/>
      <w:lvlText w:val="%3."/>
      <w:lvlJc w:val="right"/>
      <w:pPr>
        <w:ind w:left="2891" w:hanging="180"/>
      </w:pPr>
    </w:lvl>
    <w:lvl w:ilvl="3" w:tplc="0424000F" w:tentative="1">
      <w:start w:val="1"/>
      <w:numFmt w:val="decimal"/>
      <w:lvlText w:val="%4."/>
      <w:lvlJc w:val="left"/>
      <w:pPr>
        <w:ind w:left="3611" w:hanging="360"/>
      </w:pPr>
    </w:lvl>
    <w:lvl w:ilvl="4" w:tplc="04240019" w:tentative="1">
      <w:start w:val="1"/>
      <w:numFmt w:val="lowerLetter"/>
      <w:lvlText w:val="%5."/>
      <w:lvlJc w:val="left"/>
      <w:pPr>
        <w:ind w:left="4331" w:hanging="360"/>
      </w:pPr>
    </w:lvl>
    <w:lvl w:ilvl="5" w:tplc="0424001B" w:tentative="1">
      <w:start w:val="1"/>
      <w:numFmt w:val="lowerRoman"/>
      <w:lvlText w:val="%6."/>
      <w:lvlJc w:val="right"/>
      <w:pPr>
        <w:ind w:left="5051" w:hanging="180"/>
      </w:pPr>
    </w:lvl>
    <w:lvl w:ilvl="6" w:tplc="0424000F" w:tentative="1">
      <w:start w:val="1"/>
      <w:numFmt w:val="decimal"/>
      <w:lvlText w:val="%7."/>
      <w:lvlJc w:val="left"/>
      <w:pPr>
        <w:ind w:left="5771" w:hanging="360"/>
      </w:pPr>
    </w:lvl>
    <w:lvl w:ilvl="7" w:tplc="04240019" w:tentative="1">
      <w:start w:val="1"/>
      <w:numFmt w:val="lowerLetter"/>
      <w:lvlText w:val="%8."/>
      <w:lvlJc w:val="left"/>
      <w:pPr>
        <w:ind w:left="6491" w:hanging="360"/>
      </w:pPr>
    </w:lvl>
    <w:lvl w:ilvl="8" w:tplc="0424001B" w:tentative="1">
      <w:start w:val="1"/>
      <w:numFmt w:val="lowerRoman"/>
      <w:lvlText w:val="%9."/>
      <w:lvlJc w:val="right"/>
      <w:pPr>
        <w:ind w:left="7211" w:hanging="180"/>
      </w:pPr>
    </w:lvl>
  </w:abstractNum>
  <w:abstractNum w:abstractNumId="38" w15:restartNumberingAfterBreak="0">
    <w:nsid w:val="3C280472"/>
    <w:multiLevelType w:val="hybridMultilevel"/>
    <w:tmpl w:val="84C6438C"/>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41A81DF4"/>
    <w:multiLevelType w:val="hybridMultilevel"/>
    <w:tmpl w:val="C802AEA6"/>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426C5B9A"/>
    <w:multiLevelType w:val="hybridMultilevel"/>
    <w:tmpl w:val="DB40B2F4"/>
    <w:lvl w:ilvl="0" w:tplc="FAC01D54">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443B59AD"/>
    <w:multiLevelType w:val="hybridMultilevel"/>
    <w:tmpl w:val="0F1C038E"/>
    <w:lvl w:ilvl="0" w:tplc="FAC01D54">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47A54CBA"/>
    <w:multiLevelType w:val="multilevel"/>
    <w:tmpl w:val="674671B0"/>
    <w:styleLink w:val="WW8Num48"/>
    <w:lvl w:ilvl="0">
      <w:numFmt w:val="bullet"/>
      <w:lvlText w:val="-"/>
      <w:lvlJc w:val="left"/>
      <w:rPr>
        <w:rFonts w:ascii="Times New Roman" w:eastAsia="Times New Roman" w:hAnsi="Times New Roman" w:cs="Times New Roman"/>
      </w:rPr>
    </w:lvl>
    <w:lvl w:ilvl="1">
      <w:numFmt w:val="bullet"/>
      <w:lvlText w:val="o"/>
      <w:lvlJc w:val="left"/>
      <w:rPr>
        <w:rFonts w:ascii="Courier New" w:hAnsi="Courier New" w:cs="Courier New"/>
      </w:rPr>
    </w:lvl>
    <w:lvl w:ilvl="2">
      <w:numFmt w:val="bullet"/>
      <w:lvlText w:val=""/>
      <w:lvlJc w:val="left"/>
      <w:rPr>
        <w:rFonts w:ascii="Wingdings" w:hAnsi="Wingdings" w:cs="Wingdings"/>
      </w:rPr>
    </w:lvl>
    <w:lvl w:ilvl="3">
      <w:numFmt w:val="bullet"/>
      <w:lvlText w:val=""/>
      <w:lvlJc w:val="left"/>
      <w:rPr>
        <w:rFonts w:ascii="Symbol" w:hAnsi="Symbol" w:cs="Symbol"/>
      </w:rPr>
    </w:lvl>
    <w:lvl w:ilvl="4">
      <w:numFmt w:val="bullet"/>
      <w:lvlText w:val="o"/>
      <w:lvlJc w:val="left"/>
      <w:rPr>
        <w:rFonts w:ascii="Courier New" w:hAnsi="Courier New" w:cs="Courier New"/>
      </w:rPr>
    </w:lvl>
    <w:lvl w:ilvl="5">
      <w:numFmt w:val="bullet"/>
      <w:lvlText w:val=""/>
      <w:lvlJc w:val="left"/>
      <w:rPr>
        <w:rFonts w:ascii="Wingdings" w:hAnsi="Wingdings" w:cs="Wingdings"/>
      </w:rPr>
    </w:lvl>
    <w:lvl w:ilvl="6">
      <w:numFmt w:val="bullet"/>
      <w:lvlText w:val=""/>
      <w:lvlJc w:val="left"/>
      <w:rPr>
        <w:rFonts w:ascii="Symbol" w:hAnsi="Symbol" w:cs="Symbol"/>
      </w:rPr>
    </w:lvl>
    <w:lvl w:ilvl="7">
      <w:numFmt w:val="bullet"/>
      <w:lvlText w:val="o"/>
      <w:lvlJc w:val="left"/>
      <w:rPr>
        <w:rFonts w:ascii="Courier New" w:hAnsi="Courier New" w:cs="Courier New"/>
      </w:rPr>
    </w:lvl>
    <w:lvl w:ilvl="8">
      <w:numFmt w:val="bullet"/>
      <w:lvlText w:val=""/>
      <w:lvlJc w:val="left"/>
      <w:rPr>
        <w:rFonts w:ascii="Wingdings" w:hAnsi="Wingdings" w:cs="Wingdings"/>
      </w:rPr>
    </w:lvl>
  </w:abstractNum>
  <w:abstractNum w:abstractNumId="43" w15:restartNumberingAfterBreak="0">
    <w:nsid w:val="49F91B6F"/>
    <w:multiLevelType w:val="hybridMultilevel"/>
    <w:tmpl w:val="2BF4B006"/>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4A2A673D"/>
    <w:multiLevelType w:val="hybridMultilevel"/>
    <w:tmpl w:val="BC081312"/>
    <w:lvl w:ilvl="0" w:tplc="7168319A">
      <w:start w:val="1"/>
      <w:numFmt w:val="bullet"/>
      <w:lvlText w:val="–"/>
      <w:lvlJc w:val="left"/>
      <w:pPr>
        <w:ind w:left="720" w:hanging="360"/>
      </w:pPr>
      <w:rPr>
        <w:rFonts w:ascii="Arial" w:eastAsia="Arial" w:hAnsi="Arial" w:cs="Arial" w:hint="default"/>
        <w:w w:val="99"/>
        <w:sz w:val="20"/>
        <w:szCs w:val="20"/>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45" w15:restartNumberingAfterBreak="0">
    <w:nsid w:val="4A4870F7"/>
    <w:multiLevelType w:val="multilevel"/>
    <w:tmpl w:val="99388910"/>
    <w:styleLink w:val="WW8Num40"/>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46" w15:restartNumberingAfterBreak="0">
    <w:nsid w:val="4FA06AC2"/>
    <w:multiLevelType w:val="hybridMultilevel"/>
    <w:tmpl w:val="D47E6766"/>
    <w:lvl w:ilvl="0" w:tplc="7168319A">
      <w:start w:val="1"/>
      <w:numFmt w:val="bullet"/>
      <w:lvlText w:val="–"/>
      <w:lvlJc w:val="left"/>
      <w:pPr>
        <w:ind w:left="720" w:hanging="360"/>
      </w:pPr>
      <w:rPr>
        <w:rFonts w:ascii="Arial" w:eastAsia="Arial" w:hAnsi="Arial" w:cs="Arial" w:hint="default"/>
        <w:w w:val="99"/>
        <w:sz w:val="20"/>
        <w:szCs w:val="20"/>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47" w15:restartNumberingAfterBreak="0">
    <w:nsid w:val="50E0656B"/>
    <w:multiLevelType w:val="hybridMultilevel"/>
    <w:tmpl w:val="079C5DE4"/>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8" w15:restartNumberingAfterBreak="0">
    <w:nsid w:val="55C82D45"/>
    <w:multiLevelType w:val="hybridMultilevel"/>
    <w:tmpl w:val="EFE4A626"/>
    <w:lvl w:ilvl="0" w:tplc="8B000D20">
      <w:start w:val="1"/>
      <w:numFmt w:val="ordinal"/>
      <w:pStyle w:val="Slog2"/>
      <w:lvlText w:val="8.2.%1"/>
      <w:lvlJc w:val="left"/>
      <w:pPr>
        <w:ind w:left="1451" w:hanging="360"/>
      </w:pPr>
      <w:rPr>
        <w:rFonts w:hint="default"/>
      </w:rPr>
    </w:lvl>
    <w:lvl w:ilvl="1" w:tplc="04240019">
      <w:start w:val="1"/>
      <w:numFmt w:val="lowerLetter"/>
      <w:lvlText w:val="%2."/>
      <w:lvlJc w:val="left"/>
      <w:pPr>
        <w:ind w:left="2171" w:hanging="360"/>
      </w:pPr>
    </w:lvl>
    <w:lvl w:ilvl="2" w:tplc="0424001B">
      <w:start w:val="1"/>
      <w:numFmt w:val="lowerRoman"/>
      <w:pStyle w:val="Slog2"/>
      <w:lvlText w:val="%3."/>
      <w:lvlJc w:val="right"/>
      <w:pPr>
        <w:ind w:left="2891" w:hanging="180"/>
      </w:pPr>
    </w:lvl>
    <w:lvl w:ilvl="3" w:tplc="0424000F">
      <w:start w:val="1"/>
      <w:numFmt w:val="decimal"/>
      <w:lvlText w:val="%4."/>
      <w:lvlJc w:val="left"/>
      <w:pPr>
        <w:ind w:left="3611" w:hanging="360"/>
      </w:pPr>
    </w:lvl>
    <w:lvl w:ilvl="4" w:tplc="04240019">
      <w:start w:val="1"/>
      <w:numFmt w:val="lowerLetter"/>
      <w:lvlText w:val="%5."/>
      <w:lvlJc w:val="left"/>
      <w:pPr>
        <w:ind w:left="4331" w:hanging="360"/>
      </w:pPr>
    </w:lvl>
    <w:lvl w:ilvl="5" w:tplc="0424001B">
      <w:start w:val="1"/>
      <w:numFmt w:val="lowerRoman"/>
      <w:lvlText w:val="%6."/>
      <w:lvlJc w:val="right"/>
      <w:pPr>
        <w:ind w:left="5051" w:hanging="180"/>
      </w:pPr>
    </w:lvl>
    <w:lvl w:ilvl="6" w:tplc="0424000F">
      <w:start w:val="1"/>
      <w:numFmt w:val="decimal"/>
      <w:lvlText w:val="%7."/>
      <w:lvlJc w:val="left"/>
      <w:pPr>
        <w:ind w:left="5771" w:hanging="360"/>
      </w:pPr>
    </w:lvl>
    <w:lvl w:ilvl="7" w:tplc="04240019">
      <w:start w:val="1"/>
      <w:numFmt w:val="lowerLetter"/>
      <w:lvlText w:val="%8."/>
      <w:lvlJc w:val="left"/>
      <w:pPr>
        <w:ind w:left="6491" w:hanging="360"/>
      </w:pPr>
    </w:lvl>
    <w:lvl w:ilvl="8" w:tplc="0424001B">
      <w:start w:val="1"/>
      <w:numFmt w:val="lowerRoman"/>
      <w:lvlText w:val="%9."/>
      <w:lvlJc w:val="right"/>
      <w:pPr>
        <w:ind w:left="7211" w:hanging="180"/>
      </w:pPr>
    </w:lvl>
  </w:abstractNum>
  <w:abstractNum w:abstractNumId="49" w15:restartNumberingAfterBreak="0">
    <w:nsid w:val="59D62C81"/>
    <w:multiLevelType w:val="multilevel"/>
    <w:tmpl w:val="0C404818"/>
    <w:styleLink w:val="WW8Num25"/>
    <w:lvl w:ilvl="0">
      <w:numFmt w:val="bullet"/>
      <w:lvlText w:val="-"/>
      <w:lvlJc w:val="left"/>
      <w:rPr>
        <w:rFonts w:ascii="Calibri" w:eastAsia="Times New Roman" w:hAnsi="Calibri"/>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50" w15:restartNumberingAfterBreak="0">
    <w:nsid w:val="59D920BA"/>
    <w:multiLevelType w:val="hybridMultilevel"/>
    <w:tmpl w:val="3A32DE10"/>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1" w15:restartNumberingAfterBreak="0">
    <w:nsid w:val="5D960391"/>
    <w:multiLevelType w:val="multilevel"/>
    <w:tmpl w:val="0B7E63DC"/>
    <w:styleLink w:val="WWOutlineListStyle"/>
    <w:lvl w:ilvl="0">
      <w:start w:val="1"/>
      <w:numFmt w:val="none"/>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52" w15:restartNumberingAfterBreak="0">
    <w:nsid w:val="5DE01278"/>
    <w:multiLevelType w:val="hybridMultilevel"/>
    <w:tmpl w:val="688AEBE0"/>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3" w15:restartNumberingAfterBreak="0">
    <w:nsid w:val="5E21514D"/>
    <w:multiLevelType w:val="hybridMultilevel"/>
    <w:tmpl w:val="E76CB226"/>
    <w:lvl w:ilvl="0" w:tplc="04240017">
      <w:start w:val="1"/>
      <w:numFmt w:val="lowerLetter"/>
      <w:lvlText w:val="%1)"/>
      <w:lvlJc w:val="left"/>
      <w:pPr>
        <w:ind w:left="720" w:hanging="360"/>
      </w:pPr>
      <w:rPr>
        <w:rFonts w:hint="default"/>
      </w:rPr>
    </w:lvl>
    <w:lvl w:ilvl="1" w:tplc="FAC01D54">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4" w15:restartNumberingAfterBreak="0">
    <w:nsid w:val="601A0B5F"/>
    <w:multiLevelType w:val="hybridMultilevel"/>
    <w:tmpl w:val="D3C0E39E"/>
    <w:lvl w:ilvl="0" w:tplc="0C7AFA30">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5" w15:restartNumberingAfterBreak="0">
    <w:nsid w:val="608520C0"/>
    <w:multiLevelType w:val="hybridMultilevel"/>
    <w:tmpl w:val="3D16C6F2"/>
    <w:lvl w:ilvl="0" w:tplc="0424000F">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6" w15:restartNumberingAfterBreak="0">
    <w:nsid w:val="67723B81"/>
    <w:multiLevelType w:val="hybridMultilevel"/>
    <w:tmpl w:val="E4145724"/>
    <w:styleLink w:val="Bullet"/>
    <w:lvl w:ilvl="0" w:tplc="541C4E9A">
      <w:start w:val="1"/>
      <w:numFmt w:val="bullet"/>
      <w:lvlText w:val="•"/>
      <w:lvlJc w:val="left"/>
      <w:pPr>
        <w:ind w:left="240" w:hanging="24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CF0EE62A">
      <w:start w:val="1"/>
      <w:numFmt w:val="bullet"/>
      <w:lvlText w:val="•"/>
      <w:lvlJc w:val="left"/>
      <w:pPr>
        <w:ind w:left="480" w:hanging="24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3167D70">
      <w:start w:val="1"/>
      <w:numFmt w:val="bullet"/>
      <w:lvlText w:val="•"/>
      <w:lvlJc w:val="left"/>
      <w:pPr>
        <w:ind w:left="720" w:hanging="24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BC964C1E">
      <w:start w:val="1"/>
      <w:numFmt w:val="bullet"/>
      <w:lvlText w:val="•"/>
      <w:lvlJc w:val="left"/>
      <w:pPr>
        <w:ind w:left="960" w:hanging="24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9D624DB0">
      <w:start w:val="1"/>
      <w:numFmt w:val="bullet"/>
      <w:lvlText w:val="•"/>
      <w:lvlJc w:val="left"/>
      <w:pPr>
        <w:ind w:left="1200" w:hanging="24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25EBAC2">
      <w:start w:val="1"/>
      <w:numFmt w:val="bullet"/>
      <w:lvlText w:val="•"/>
      <w:lvlJc w:val="left"/>
      <w:pPr>
        <w:ind w:left="1440" w:hanging="24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23A622C6">
      <w:start w:val="1"/>
      <w:numFmt w:val="bullet"/>
      <w:lvlText w:val="•"/>
      <w:lvlJc w:val="left"/>
      <w:pPr>
        <w:ind w:left="1680" w:hanging="24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725CCE62">
      <w:start w:val="1"/>
      <w:numFmt w:val="bullet"/>
      <w:lvlText w:val="•"/>
      <w:lvlJc w:val="left"/>
      <w:pPr>
        <w:ind w:left="1920" w:hanging="24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3AECCC2">
      <w:start w:val="1"/>
      <w:numFmt w:val="bullet"/>
      <w:lvlText w:val="•"/>
      <w:lvlJc w:val="left"/>
      <w:pPr>
        <w:ind w:left="2160" w:hanging="24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7" w15:restartNumberingAfterBreak="0">
    <w:nsid w:val="67CD6474"/>
    <w:multiLevelType w:val="hybridMultilevel"/>
    <w:tmpl w:val="F0D828F0"/>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8" w15:restartNumberingAfterBreak="0">
    <w:nsid w:val="6A451655"/>
    <w:multiLevelType w:val="multilevel"/>
    <w:tmpl w:val="FECA181E"/>
    <w:styleLink w:val="WW8Num28"/>
    <w:lvl w:ilvl="0">
      <w:numFmt w:val="bullet"/>
      <w:lvlText w:val="-"/>
      <w:lvlJc w:val="left"/>
      <w:rPr>
        <w:rFonts w:ascii="Arial" w:eastAsia="Times New Roman" w:hAnsi="Aria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59" w15:restartNumberingAfterBreak="0">
    <w:nsid w:val="745C37B8"/>
    <w:multiLevelType w:val="multilevel"/>
    <w:tmpl w:val="B540FE86"/>
    <w:lvl w:ilvl="0">
      <w:start w:val="1"/>
      <w:numFmt w:val="decimal"/>
      <w:lvlText w:val="%1."/>
      <w:lvlJc w:val="left"/>
      <w:pPr>
        <w:ind w:left="360" w:hanging="360"/>
      </w:pPr>
      <w:rPr>
        <w:rFonts w:hint="default"/>
        <w:u w:val="none"/>
      </w:rPr>
    </w:lvl>
    <w:lvl w:ilvl="1">
      <w:numFmt w:val="bullet"/>
      <w:lvlText w:val="–"/>
      <w:lvlJc w:val="left"/>
      <w:pPr>
        <w:ind w:left="792" w:hanging="432"/>
      </w:pPr>
      <w:rPr>
        <w:rFonts w:ascii="Tahoma" w:eastAsia="Times New Roman" w:hAnsi="Tahoma" w:cs="Tahoma" w:hint="default"/>
      </w:rPr>
    </w:lvl>
    <w:lvl w:ilvl="2">
      <w:numFmt w:val="bullet"/>
      <w:lvlText w:val="–"/>
      <w:lvlJc w:val="left"/>
      <w:pPr>
        <w:ind w:left="1224" w:hanging="504"/>
      </w:pPr>
      <w:rPr>
        <w:rFonts w:ascii="Tahoma" w:eastAsia="Times New Roman" w:hAnsi="Tahoma" w:cs="Tahoma"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0" w15:restartNumberingAfterBreak="0">
    <w:nsid w:val="758F496F"/>
    <w:multiLevelType w:val="hybridMultilevel"/>
    <w:tmpl w:val="59E6358C"/>
    <w:lvl w:ilvl="0" w:tplc="C68C7B22">
      <w:start w:val="1"/>
      <w:numFmt w:val="ordinal"/>
      <w:pStyle w:val="Slog4mpr"/>
      <w:lvlText w:val="8.2.%1"/>
      <w:lvlJc w:val="left"/>
      <w:pPr>
        <w:ind w:left="2171" w:hanging="360"/>
      </w:pPr>
      <w:rPr>
        <w:rFonts w:hint="default"/>
        <w:b/>
      </w:rPr>
    </w:lvl>
    <w:lvl w:ilvl="1" w:tplc="04240019" w:tentative="1">
      <w:start w:val="1"/>
      <w:numFmt w:val="lowerLetter"/>
      <w:lvlText w:val="%2."/>
      <w:lvlJc w:val="left"/>
      <w:pPr>
        <w:ind w:left="2891" w:hanging="360"/>
      </w:pPr>
    </w:lvl>
    <w:lvl w:ilvl="2" w:tplc="0424001B" w:tentative="1">
      <w:start w:val="1"/>
      <w:numFmt w:val="lowerRoman"/>
      <w:pStyle w:val="Slog4mpr"/>
      <w:lvlText w:val="%3."/>
      <w:lvlJc w:val="right"/>
      <w:pPr>
        <w:ind w:left="3611" w:hanging="180"/>
      </w:pPr>
    </w:lvl>
    <w:lvl w:ilvl="3" w:tplc="0424000F" w:tentative="1">
      <w:start w:val="1"/>
      <w:numFmt w:val="decimal"/>
      <w:lvlText w:val="%4."/>
      <w:lvlJc w:val="left"/>
      <w:pPr>
        <w:ind w:left="4331" w:hanging="360"/>
      </w:pPr>
    </w:lvl>
    <w:lvl w:ilvl="4" w:tplc="04240019" w:tentative="1">
      <w:start w:val="1"/>
      <w:numFmt w:val="lowerLetter"/>
      <w:lvlText w:val="%5."/>
      <w:lvlJc w:val="left"/>
      <w:pPr>
        <w:ind w:left="5051" w:hanging="360"/>
      </w:pPr>
    </w:lvl>
    <w:lvl w:ilvl="5" w:tplc="0424001B" w:tentative="1">
      <w:start w:val="1"/>
      <w:numFmt w:val="lowerRoman"/>
      <w:lvlText w:val="%6."/>
      <w:lvlJc w:val="right"/>
      <w:pPr>
        <w:ind w:left="5771" w:hanging="180"/>
      </w:pPr>
    </w:lvl>
    <w:lvl w:ilvl="6" w:tplc="0424000F" w:tentative="1">
      <w:start w:val="1"/>
      <w:numFmt w:val="decimal"/>
      <w:lvlText w:val="%7."/>
      <w:lvlJc w:val="left"/>
      <w:pPr>
        <w:ind w:left="6491" w:hanging="360"/>
      </w:pPr>
    </w:lvl>
    <w:lvl w:ilvl="7" w:tplc="04240019" w:tentative="1">
      <w:start w:val="1"/>
      <w:numFmt w:val="lowerLetter"/>
      <w:lvlText w:val="%8."/>
      <w:lvlJc w:val="left"/>
      <w:pPr>
        <w:ind w:left="7211" w:hanging="360"/>
      </w:pPr>
    </w:lvl>
    <w:lvl w:ilvl="8" w:tplc="0424001B" w:tentative="1">
      <w:start w:val="1"/>
      <w:numFmt w:val="lowerRoman"/>
      <w:lvlText w:val="%9."/>
      <w:lvlJc w:val="right"/>
      <w:pPr>
        <w:ind w:left="7931" w:hanging="180"/>
      </w:pPr>
    </w:lvl>
  </w:abstractNum>
  <w:abstractNum w:abstractNumId="61" w15:restartNumberingAfterBreak="0">
    <w:nsid w:val="75FC0E43"/>
    <w:multiLevelType w:val="hybridMultilevel"/>
    <w:tmpl w:val="2FF06068"/>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2" w15:restartNumberingAfterBreak="0">
    <w:nsid w:val="78BE5F05"/>
    <w:multiLevelType w:val="multilevel"/>
    <w:tmpl w:val="68C85F32"/>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pStyle w:val="Naslov3"/>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3" w15:restartNumberingAfterBreak="0">
    <w:nsid w:val="78D96C36"/>
    <w:multiLevelType w:val="multilevel"/>
    <w:tmpl w:val="607C097A"/>
    <w:styleLink w:val="WW8Num27"/>
    <w:lvl w:ilvl="0">
      <w:numFmt w:val="bullet"/>
      <w:lvlText w:val="-"/>
      <w:lvlJc w:val="left"/>
      <w:rPr>
        <w:rFonts w:ascii="Arial" w:hAnsi="Arial" w:cs="Aria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64" w15:restartNumberingAfterBreak="0">
    <w:nsid w:val="7A485CF7"/>
    <w:multiLevelType w:val="hybridMultilevel"/>
    <w:tmpl w:val="CF06A226"/>
    <w:lvl w:ilvl="0" w:tplc="37AE9740">
      <w:start w:val="1"/>
      <w:numFmt w:val="decimal"/>
      <w:lvlText w:val="%1."/>
      <w:lvlJc w:val="left"/>
      <w:pPr>
        <w:ind w:left="720" w:hanging="360"/>
      </w:pPr>
      <w:rPr>
        <w:b w:val="0"/>
      </w:rPr>
    </w:lvl>
    <w:lvl w:ilvl="1" w:tplc="40600C7E">
      <w:start w:val="1"/>
      <w:numFmt w:val="upperLetter"/>
      <w:lvlText w:val="%2)"/>
      <w:lvlJc w:val="left"/>
      <w:pPr>
        <w:ind w:left="1440" w:hanging="360"/>
      </w:pPr>
      <w:rPr>
        <w:rFonts w:hint="default"/>
      </w:r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65" w15:restartNumberingAfterBreak="0">
    <w:nsid w:val="7CAA6414"/>
    <w:multiLevelType w:val="hybridMultilevel"/>
    <w:tmpl w:val="328CACAA"/>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6" w15:restartNumberingAfterBreak="0">
    <w:nsid w:val="7D730961"/>
    <w:multiLevelType w:val="hybridMultilevel"/>
    <w:tmpl w:val="C278FE72"/>
    <w:lvl w:ilvl="0" w:tplc="7168319A">
      <w:start w:val="1"/>
      <w:numFmt w:val="bullet"/>
      <w:lvlText w:val="–"/>
      <w:lvlJc w:val="left"/>
      <w:pPr>
        <w:ind w:left="720" w:hanging="360"/>
      </w:pPr>
      <w:rPr>
        <w:rFonts w:ascii="Arial" w:eastAsia="Arial" w:hAnsi="Arial" w:cs="Arial" w:hint="default"/>
        <w:w w:val="99"/>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7" w15:restartNumberingAfterBreak="0">
    <w:nsid w:val="7EE85787"/>
    <w:multiLevelType w:val="hybridMultilevel"/>
    <w:tmpl w:val="A0707EC4"/>
    <w:lvl w:ilvl="0" w:tplc="938A8E00">
      <w:start w:val="1"/>
      <w:numFmt w:val="ordinal"/>
      <w:pStyle w:val="Slog4MPR0"/>
      <w:lvlText w:val="9.2.%1"/>
      <w:lvlJc w:val="left"/>
      <w:pPr>
        <w:ind w:left="1811" w:hanging="360"/>
      </w:pPr>
      <w:rPr>
        <w:rFonts w:hint="default"/>
      </w:rPr>
    </w:lvl>
    <w:lvl w:ilvl="1" w:tplc="04240019" w:tentative="1">
      <w:start w:val="1"/>
      <w:numFmt w:val="lowerLetter"/>
      <w:lvlText w:val="%2."/>
      <w:lvlJc w:val="left"/>
      <w:pPr>
        <w:ind w:left="2531" w:hanging="360"/>
      </w:pPr>
    </w:lvl>
    <w:lvl w:ilvl="2" w:tplc="0424001B" w:tentative="1">
      <w:start w:val="1"/>
      <w:numFmt w:val="lowerRoman"/>
      <w:pStyle w:val="Slog4MPR0"/>
      <w:lvlText w:val="%3."/>
      <w:lvlJc w:val="right"/>
      <w:pPr>
        <w:ind w:left="3251" w:hanging="180"/>
      </w:pPr>
    </w:lvl>
    <w:lvl w:ilvl="3" w:tplc="0424000F" w:tentative="1">
      <w:start w:val="1"/>
      <w:numFmt w:val="decimal"/>
      <w:lvlText w:val="%4."/>
      <w:lvlJc w:val="left"/>
      <w:pPr>
        <w:ind w:left="3971" w:hanging="360"/>
      </w:pPr>
    </w:lvl>
    <w:lvl w:ilvl="4" w:tplc="04240019" w:tentative="1">
      <w:start w:val="1"/>
      <w:numFmt w:val="lowerLetter"/>
      <w:lvlText w:val="%5."/>
      <w:lvlJc w:val="left"/>
      <w:pPr>
        <w:ind w:left="4691" w:hanging="360"/>
      </w:pPr>
    </w:lvl>
    <w:lvl w:ilvl="5" w:tplc="0424001B" w:tentative="1">
      <w:start w:val="1"/>
      <w:numFmt w:val="lowerRoman"/>
      <w:lvlText w:val="%6."/>
      <w:lvlJc w:val="right"/>
      <w:pPr>
        <w:ind w:left="5411" w:hanging="180"/>
      </w:pPr>
    </w:lvl>
    <w:lvl w:ilvl="6" w:tplc="0424000F" w:tentative="1">
      <w:start w:val="1"/>
      <w:numFmt w:val="decimal"/>
      <w:lvlText w:val="%7."/>
      <w:lvlJc w:val="left"/>
      <w:pPr>
        <w:ind w:left="6131" w:hanging="360"/>
      </w:pPr>
    </w:lvl>
    <w:lvl w:ilvl="7" w:tplc="04240019" w:tentative="1">
      <w:start w:val="1"/>
      <w:numFmt w:val="lowerLetter"/>
      <w:lvlText w:val="%8."/>
      <w:lvlJc w:val="left"/>
      <w:pPr>
        <w:ind w:left="6851" w:hanging="360"/>
      </w:pPr>
    </w:lvl>
    <w:lvl w:ilvl="8" w:tplc="0424001B" w:tentative="1">
      <w:start w:val="1"/>
      <w:numFmt w:val="lowerRoman"/>
      <w:lvlText w:val="%9."/>
      <w:lvlJc w:val="right"/>
      <w:pPr>
        <w:ind w:left="7571" w:hanging="180"/>
      </w:pPr>
    </w:lvl>
  </w:abstractNum>
  <w:num w:numId="1">
    <w:abstractNumId w:val="12"/>
  </w:num>
  <w:num w:numId="2">
    <w:abstractNumId w:val="49"/>
  </w:num>
  <w:num w:numId="3">
    <w:abstractNumId w:val="63"/>
  </w:num>
  <w:num w:numId="4">
    <w:abstractNumId w:val="29"/>
  </w:num>
  <w:num w:numId="5">
    <w:abstractNumId w:val="48"/>
  </w:num>
  <w:num w:numId="6">
    <w:abstractNumId w:val="33"/>
  </w:num>
  <w:num w:numId="7">
    <w:abstractNumId w:val="36"/>
  </w:num>
  <w:num w:numId="8">
    <w:abstractNumId w:val="58"/>
  </w:num>
  <w:num w:numId="9">
    <w:abstractNumId w:val="51"/>
  </w:num>
  <w:num w:numId="10">
    <w:abstractNumId w:val="67"/>
  </w:num>
  <w:num w:numId="11">
    <w:abstractNumId w:val="26"/>
  </w:num>
  <w:num w:numId="12">
    <w:abstractNumId w:val="14"/>
  </w:num>
  <w:num w:numId="13">
    <w:abstractNumId w:val="18"/>
  </w:num>
  <w:num w:numId="14">
    <w:abstractNumId w:val="42"/>
  </w:num>
  <w:num w:numId="15">
    <w:abstractNumId w:val="31"/>
  </w:num>
  <w:num w:numId="16">
    <w:abstractNumId w:val="15"/>
  </w:num>
  <w:num w:numId="17">
    <w:abstractNumId w:val="45"/>
  </w:num>
  <w:num w:numId="18">
    <w:abstractNumId w:val="37"/>
  </w:num>
  <w:num w:numId="19">
    <w:abstractNumId w:val="60"/>
  </w:num>
  <w:num w:numId="20">
    <w:abstractNumId w:val="30"/>
  </w:num>
  <w:num w:numId="21">
    <w:abstractNumId w:val="7"/>
  </w:num>
  <w:num w:numId="22">
    <w:abstractNumId w:val="50"/>
  </w:num>
  <w:num w:numId="23">
    <w:abstractNumId w:val="28"/>
  </w:num>
  <w:num w:numId="24">
    <w:abstractNumId w:val="61"/>
  </w:num>
  <w:num w:numId="25">
    <w:abstractNumId w:val="20"/>
  </w:num>
  <w:num w:numId="26">
    <w:abstractNumId w:val="38"/>
  </w:num>
  <w:num w:numId="27">
    <w:abstractNumId w:val="47"/>
  </w:num>
  <w:num w:numId="28">
    <w:abstractNumId w:val="44"/>
  </w:num>
  <w:num w:numId="29">
    <w:abstractNumId w:val="46"/>
  </w:num>
  <w:num w:numId="30">
    <w:abstractNumId w:val="35"/>
  </w:num>
  <w:num w:numId="31">
    <w:abstractNumId w:val="19"/>
  </w:num>
  <w:num w:numId="32">
    <w:abstractNumId w:val="64"/>
  </w:num>
  <w:num w:numId="33">
    <w:abstractNumId w:val="21"/>
  </w:num>
  <w:num w:numId="34">
    <w:abstractNumId w:val="59"/>
  </w:num>
  <w:num w:numId="35">
    <w:abstractNumId w:val="11"/>
  </w:num>
  <w:num w:numId="36">
    <w:abstractNumId w:val="57"/>
  </w:num>
  <w:num w:numId="37">
    <w:abstractNumId w:val="22"/>
  </w:num>
  <w:num w:numId="38">
    <w:abstractNumId w:val="39"/>
  </w:num>
  <w:num w:numId="39">
    <w:abstractNumId w:val="66"/>
  </w:num>
  <w:num w:numId="40">
    <w:abstractNumId w:val="53"/>
  </w:num>
  <w:num w:numId="41">
    <w:abstractNumId w:val="65"/>
  </w:num>
  <w:num w:numId="42">
    <w:abstractNumId w:val="62"/>
  </w:num>
  <w:num w:numId="43">
    <w:abstractNumId w:val="34"/>
  </w:num>
  <w:num w:numId="44">
    <w:abstractNumId w:val="56"/>
  </w:num>
  <w:num w:numId="45">
    <w:abstractNumId w:val="13"/>
  </w:num>
  <w:num w:numId="46">
    <w:abstractNumId w:val="52"/>
  </w:num>
  <w:num w:numId="47">
    <w:abstractNumId w:val="9"/>
  </w:num>
  <w:num w:numId="48">
    <w:abstractNumId w:val="16"/>
  </w:num>
  <w:num w:numId="49">
    <w:abstractNumId w:val="27"/>
  </w:num>
  <w:num w:numId="50">
    <w:abstractNumId w:val="32"/>
  </w:num>
  <w:num w:numId="51">
    <w:abstractNumId w:val="23"/>
  </w:num>
  <w:num w:numId="52">
    <w:abstractNumId w:val="54"/>
  </w:num>
  <w:num w:numId="53">
    <w:abstractNumId w:val="25"/>
  </w:num>
  <w:num w:numId="54">
    <w:abstractNumId w:val="40"/>
  </w:num>
  <w:num w:numId="55">
    <w:abstractNumId w:val="10"/>
  </w:num>
  <w:num w:numId="56">
    <w:abstractNumId w:val="41"/>
  </w:num>
  <w:num w:numId="57">
    <w:abstractNumId w:val="17"/>
  </w:num>
  <w:num w:numId="58">
    <w:abstractNumId w:val="55"/>
  </w:num>
  <w:num w:numId="59">
    <w:abstractNumId w:val="43"/>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GrammaticalErrors/>
  <w:proofState w:spelling="clean" w:grammar="clean"/>
  <w:defaultTabStop w:val="708"/>
  <w:hyphenationZone w:val="425"/>
  <w:doNotHyphenateCaps/>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F52F9"/>
    <w:rsid w:val="000001CE"/>
    <w:rsid w:val="0000030D"/>
    <w:rsid w:val="00001DF9"/>
    <w:rsid w:val="00002DA5"/>
    <w:rsid w:val="00004449"/>
    <w:rsid w:val="000058F8"/>
    <w:rsid w:val="00005A63"/>
    <w:rsid w:val="00005D5B"/>
    <w:rsid w:val="0001086B"/>
    <w:rsid w:val="00010AB0"/>
    <w:rsid w:val="00010C13"/>
    <w:rsid w:val="00012248"/>
    <w:rsid w:val="000125D3"/>
    <w:rsid w:val="00012D74"/>
    <w:rsid w:val="0001339A"/>
    <w:rsid w:val="00013EC9"/>
    <w:rsid w:val="00014076"/>
    <w:rsid w:val="0001513D"/>
    <w:rsid w:val="00015EA4"/>
    <w:rsid w:val="00020642"/>
    <w:rsid w:val="000208C6"/>
    <w:rsid w:val="000211A6"/>
    <w:rsid w:val="00021244"/>
    <w:rsid w:val="00021B38"/>
    <w:rsid w:val="0002390E"/>
    <w:rsid w:val="00023B5E"/>
    <w:rsid w:val="00024445"/>
    <w:rsid w:val="00024ED9"/>
    <w:rsid w:val="000251D9"/>
    <w:rsid w:val="00025FC5"/>
    <w:rsid w:val="00027440"/>
    <w:rsid w:val="0002793D"/>
    <w:rsid w:val="00030098"/>
    <w:rsid w:val="0003080C"/>
    <w:rsid w:val="000312EF"/>
    <w:rsid w:val="000317BB"/>
    <w:rsid w:val="00031C37"/>
    <w:rsid w:val="00031E6D"/>
    <w:rsid w:val="00033795"/>
    <w:rsid w:val="00033ACF"/>
    <w:rsid w:val="000343AC"/>
    <w:rsid w:val="000350CA"/>
    <w:rsid w:val="00036372"/>
    <w:rsid w:val="0003642D"/>
    <w:rsid w:val="000400E0"/>
    <w:rsid w:val="00040782"/>
    <w:rsid w:val="00040EBB"/>
    <w:rsid w:val="000417CB"/>
    <w:rsid w:val="00041C94"/>
    <w:rsid w:val="00042490"/>
    <w:rsid w:val="00042705"/>
    <w:rsid w:val="000446B4"/>
    <w:rsid w:val="00045EA9"/>
    <w:rsid w:val="00047203"/>
    <w:rsid w:val="0005164B"/>
    <w:rsid w:val="00052236"/>
    <w:rsid w:val="000522DD"/>
    <w:rsid w:val="00053DCF"/>
    <w:rsid w:val="00054B49"/>
    <w:rsid w:val="00055587"/>
    <w:rsid w:val="00055B14"/>
    <w:rsid w:val="00057B70"/>
    <w:rsid w:val="00061AEE"/>
    <w:rsid w:val="00061D43"/>
    <w:rsid w:val="00061F64"/>
    <w:rsid w:val="0006253D"/>
    <w:rsid w:val="00062F43"/>
    <w:rsid w:val="000637F1"/>
    <w:rsid w:val="000638E0"/>
    <w:rsid w:val="000643B2"/>
    <w:rsid w:val="00066291"/>
    <w:rsid w:val="00066295"/>
    <w:rsid w:val="000663F8"/>
    <w:rsid w:val="000665A3"/>
    <w:rsid w:val="00066626"/>
    <w:rsid w:val="00067694"/>
    <w:rsid w:val="00070801"/>
    <w:rsid w:val="000718B7"/>
    <w:rsid w:val="00072105"/>
    <w:rsid w:val="000726EA"/>
    <w:rsid w:val="00073961"/>
    <w:rsid w:val="00073ACC"/>
    <w:rsid w:val="00075969"/>
    <w:rsid w:val="00075EC6"/>
    <w:rsid w:val="0007698B"/>
    <w:rsid w:val="000778C6"/>
    <w:rsid w:val="000779B2"/>
    <w:rsid w:val="00077AB2"/>
    <w:rsid w:val="000816BE"/>
    <w:rsid w:val="0008181A"/>
    <w:rsid w:val="000819D8"/>
    <w:rsid w:val="00081A9C"/>
    <w:rsid w:val="00082431"/>
    <w:rsid w:val="000827B7"/>
    <w:rsid w:val="00082BDA"/>
    <w:rsid w:val="00084233"/>
    <w:rsid w:val="00085731"/>
    <w:rsid w:val="00085E77"/>
    <w:rsid w:val="0008698A"/>
    <w:rsid w:val="00086C44"/>
    <w:rsid w:val="00087762"/>
    <w:rsid w:val="00087800"/>
    <w:rsid w:val="000879F5"/>
    <w:rsid w:val="00091612"/>
    <w:rsid w:val="00091668"/>
    <w:rsid w:val="00091814"/>
    <w:rsid w:val="000921E7"/>
    <w:rsid w:val="00092F3C"/>
    <w:rsid w:val="00093AD1"/>
    <w:rsid w:val="00093F1B"/>
    <w:rsid w:val="0009496D"/>
    <w:rsid w:val="00094E26"/>
    <w:rsid w:val="000956FF"/>
    <w:rsid w:val="00096F7C"/>
    <w:rsid w:val="000970CE"/>
    <w:rsid w:val="000A1161"/>
    <w:rsid w:val="000A17D3"/>
    <w:rsid w:val="000A1C1D"/>
    <w:rsid w:val="000A395D"/>
    <w:rsid w:val="000A4251"/>
    <w:rsid w:val="000A43FE"/>
    <w:rsid w:val="000A4440"/>
    <w:rsid w:val="000A4C41"/>
    <w:rsid w:val="000A554F"/>
    <w:rsid w:val="000A71E4"/>
    <w:rsid w:val="000A7AC6"/>
    <w:rsid w:val="000A7D13"/>
    <w:rsid w:val="000B0A98"/>
    <w:rsid w:val="000B2DEB"/>
    <w:rsid w:val="000B2EA2"/>
    <w:rsid w:val="000B304E"/>
    <w:rsid w:val="000B49DA"/>
    <w:rsid w:val="000B50C8"/>
    <w:rsid w:val="000B5274"/>
    <w:rsid w:val="000B660A"/>
    <w:rsid w:val="000B69A1"/>
    <w:rsid w:val="000B7736"/>
    <w:rsid w:val="000C05EE"/>
    <w:rsid w:val="000C0646"/>
    <w:rsid w:val="000C070F"/>
    <w:rsid w:val="000C09AE"/>
    <w:rsid w:val="000C10C9"/>
    <w:rsid w:val="000C17DF"/>
    <w:rsid w:val="000C2225"/>
    <w:rsid w:val="000C50A3"/>
    <w:rsid w:val="000C5192"/>
    <w:rsid w:val="000C5330"/>
    <w:rsid w:val="000C62C2"/>
    <w:rsid w:val="000C763E"/>
    <w:rsid w:val="000C7872"/>
    <w:rsid w:val="000D111E"/>
    <w:rsid w:val="000D1D30"/>
    <w:rsid w:val="000D2073"/>
    <w:rsid w:val="000D30EA"/>
    <w:rsid w:val="000D4449"/>
    <w:rsid w:val="000D67E9"/>
    <w:rsid w:val="000D7B82"/>
    <w:rsid w:val="000D7F2A"/>
    <w:rsid w:val="000E22B0"/>
    <w:rsid w:val="000E251D"/>
    <w:rsid w:val="000E3742"/>
    <w:rsid w:val="000E3843"/>
    <w:rsid w:val="000E3B79"/>
    <w:rsid w:val="000E53D2"/>
    <w:rsid w:val="000F01DB"/>
    <w:rsid w:val="000F0208"/>
    <w:rsid w:val="000F0328"/>
    <w:rsid w:val="000F1710"/>
    <w:rsid w:val="000F179D"/>
    <w:rsid w:val="000F2314"/>
    <w:rsid w:val="000F3602"/>
    <w:rsid w:val="000F4509"/>
    <w:rsid w:val="000F4778"/>
    <w:rsid w:val="000F49B7"/>
    <w:rsid w:val="000F4AA6"/>
    <w:rsid w:val="000F526D"/>
    <w:rsid w:val="000F6618"/>
    <w:rsid w:val="000F79FF"/>
    <w:rsid w:val="000F7D04"/>
    <w:rsid w:val="00101723"/>
    <w:rsid w:val="00101A17"/>
    <w:rsid w:val="001026E1"/>
    <w:rsid w:val="0010600D"/>
    <w:rsid w:val="00110244"/>
    <w:rsid w:val="001105CC"/>
    <w:rsid w:val="00111AF3"/>
    <w:rsid w:val="00111E10"/>
    <w:rsid w:val="0011382E"/>
    <w:rsid w:val="00113C5C"/>
    <w:rsid w:val="001144B2"/>
    <w:rsid w:val="001160A7"/>
    <w:rsid w:val="0011683A"/>
    <w:rsid w:val="00117A90"/>
    <w:rsid w:val="00117CFB"/>
    <w:rsid w:val="00120FFB"/>
    <w:rsid w:val="00122CDA"/>
    <w:rsid w:val="00123D68"/>
    <w:rsid w:val="00124F07"/>
    <w:rsid w:val="001253F0"/>
    <w:rsid w:val="0012547F"/>
    <w:rsid w:val="00125685"/>
    <w:rsid w:val="001262C8"/>
    <w:rsid w:val="001272E4"/>
    <w:rsid w:val="001302AA"/>
    <w:rsid w:val="001304EB"/>
    <w:rsid w:val="00130FB3"/>
    <w:rsid w:val="00131729"/>
    <w:rsid w:val="0013290F"/>
    <w:rsid w:val="001336AF"/>
    <w:rsid w:val="001347ED"/>
    <w:rsid w:val="001348AA"/>
    <w:rsid w:val="00135529"/>
    <w:rsid w:val="00135590"/>
    <w:rsid w:val="00135816"/>
    <w:rsid w:val="00135BE3"/>
    <w:rsid w:val="001367A6"/>
    <w:rsid w:val="00136B25"/>
    <w:rsid w:val="00136FE3"/>
    <w:rsid w:val="0014063F"/>
    <w:rsid w:val="00141C54"/>
    <w:rsid w:val="001431D8"/>
    <w:rsid w:val="00143572"/>
    <w:rsid w:val="00145112"/>
    <w:rsid w:val="001452A7"/>
    <w:rsid w:val="00145627"/>
    <w:rsid w:val="00146C42"/>
    <w:rsid w:val="0015003C"/>
    <w:rsid w:val="00150B58"/>
    <w:rsid w:val="00152587"/>
    <w:rsid w:val="0015262C"/>
    <w:rsid w:val="00152FE2"/>
    <w:rsid w:val="0015337E"/>
    <w:rsid w:val="00153891"/>
    <w:rsid w:val="001553BF"/>
    <w:rsid w:val="00155629"/>
    <w:rsid w:val="00156BC6"/>
    <w:rsid w:val="00157842"/>
    <w:rsid w:val="001614D2"/>
    <w:rsid w:val="00162ECB"/>
    <w:rsid w:val="00163322"/>
    <w:rsid w:val="0016347F"/>
    <w:rsid w:val="00164662"/>
    <w:rsid w:val="001649DC"/>
    <w:rsid w:val="00164FA7"/>
    <w:rsid w:val="00166980"/>
    <w:rsid w:val="00166A9B"/>
    <w:rsid w:val="001670E5"/>
    <w:rsid w:val="0016790A"/>
    <w:rsid w:val="00167D99"/>
    <w:rsid w:val="00170C80"/>
    <w:rsid w:val="00170DDD"/>
    <w:rsid w:val="00170EA2"/>
    <w:rsid w:val="00173D98"/>
    <w:rsid w:val="00174839"/>
    <w:rsid w:val="00176095"/>
    <w:rsid w:val="00176EFB"/>
    <w:rsid w:val="001806B2"/>
    <w:rsid w:val="00181693"/>
    <w:rsid w:val="00181987"/>
    <w:rsid w:val="001825D0"/>
    <w:rsid w:val="00182B51"/>
    <w:rsid w:val="00182D9A"/>
    <w:rsid w:val="00182ED8"/>
    <w:rsid w:val="00183054"/>
    <w:rsid w:val="00183E15"/>
    <w:rsid w:val="00183F59"/>
    <w:rsid w:val="00184DA9"/>
    <w:rsid w:val="00185744"/>
    <w:rsid w:val="001865B4"/>
    <w:rsid w:val="00186CEF"/>
    <w:rsid w:val="00187075"/>
    <w:rsid w:val="001871D9"/>
    <w:rsid w:val="00187F80"/>
    <w:rsid w:val="00190B24"/>
    <w:rsid w:val="00190D9B"/>
    <w:rsid w:val="00191689"/>
    <w:rsid w:val="00191778"/>
    <w:rsid w:val="001929B8"/>
    <w:rsid w:val="0019371F"/>
    <w:rsid w:val="00193E43"/>
    <w:rsid w:val="0019483C"/>
    <w:rsid w:val="00194969"/>
    <w:rsid w:val="001A21C6"/>
    <w:rsid w:val="001A2519"/>
    <w:rsid w:val="001A32A4"/>
    <w:rsid w:val="001A3600"/>
    <w:rsid w:val="001A4452"/>
    <w:rsid w:val="001A46FD"/>
    <w:rsid w:val="001A492F"/>
    <w:rsid w:val="001A56F9"/>
    <w:rsid w:val="001A5888"/>
    <w:rsid w:val="001A7280"/>
    <w:rsid w:val="001A75F1"/>
    <w:rsid w:val="001A7681"/>
    <w:rsid w:val="001A79B8"/>
    <w:rsid w:val="001B3B05"/>
    <w:rsid w:val="001B44D0"/>
    <w:rsid w:val="001B47FC"/>
    <w:rsid w:val="001B4DEE"/>
    <w:rsid w:val="001B65C5"/>
    <w:rsid w:val="001B6B34"/>
    <w:rsid w:val="001B6BDA"/>
    <w:rsid w:val="001B717E"/>
    <w:rsid w:val="001C0B76"/>
    <w:rsid w:val="001C0B78"/>
    <w:rsid w:val="001C0FC5"/>
    <w:rsid w:val="001C1ACC"/>
    <w:rsid w:val="001C2998"/>
    <w:rsid w:val="001C30E2"/>
    <w:rsid w:val="001C3A37"/>
    <w:rsid w:val="001C4BCA"/>
    <w:rsid w:val="001C54C6"/>
    <w:rsid w:val="001C5E99"/>
    <w:rsid w:val="001C6133"/>
    <w:rsid w:val="001C61A5"/>
    <w:rsid w:val="001C6626"/>
    <w:rsid w:val="001C6718"/>
    <w:rsid w:val="001C67FB"/>
    <w:rsid w:val="001C78C6"/>
    <w:rsid w:val="001C7C48"/>
    <w:rsid w:val="001C7D25"/>
    <w:rsid w:val="001C7DAB"/>
    <w:rsid w:val="001C7F4C"/>
    <w:rsid w:val="001D0A0C"/>
    <w:rsid w:val="001D18B3"/>
    <w:rsid w:val="001D1B02"/>
    <w:rsid w:val="001D424C"/>
    <w:rsid w:val="001D42DF"/>
    <w:rsid w:val="001D5029"/>
    <w:rsid w:val="001D6CE4"/>
    <w:rsid w:val="001D6F95"/>
    <w:rsid w:val="001D7505"/>
    <w:rsid w:val="001D7F7D"/>
    <w:rsid w:val="001D7FCC"/>
    <w:rsid w:val="001E01AD"/>
    <w:rsid w:val="001E0A87"/>
    <w:rsid w:val="001E0E40"/>
    <w:rsid w:val="001E1605"/>
    <w:rsid w:val="001E18B6"/>
    <w:rsid w:val="001E1A7F"/>
    <w:rsid w:val="001E3017"/>
    <w:rsid w:val="001E392B"/>
    <w:rsid w:val="001E5D50"/>
    <w:rsid w:val="001E5FF3"/>
    <w:rsid w:val="001E63BD"/>
    <w:rsid w:val="001E66B1"/>
    <w:rsid w:val="001F1F6D"/>
    <w:rsid w:val="001F25BB"/>
    <w:rsid w:val="001F2EC5"/>
    <w:rsid w:val="001F3478"/>
    <w:rsid w:val="001F4184"/>
    <w:rsid w:val="001F4752"/>
    <w:rsid w:val="001F5E89"/>
    <w:rsid w:val="001F6635"/>
    <w:rsid w:val="001F6757"/>
    <w:rsid w:val="001F6FF9"/>
    <w:rsid w:val="001F74D5"/>
    <w:rsid w:val="001F76F4"/>
    <w:rsid w:val="001F77C3"/>
    <w:rsid w:val="001F7DF1"/>
    <w:rsid w:val="002025D4"/>
    <w:rsid w:val="00202A87"/>
    <w:rsid w:val="0020570C"/>
    <w:rsid w:val="00205D98"/>
    <w:rsid w:val="00207A46"/>
    <w:rsid w:val="00207C42"/>
    <w:rsid w:val="0021018E"/>
    <w:rsid w:val="0021067B"/>
    <w:rsid w:val="00210965"/>
    <w:rsid w:val="002121ED"/>
    <w:rsid w:val="00212B9E"/>
    <w:rsid w:val="00212E96"/>
    <w:rsid w:val="002135AF"/>
    <w:rsid w:val="0021436B"/>
    <w:rsid w:val="0021656B"/>
    <w:rsid w:val="00216FD6"/>
    <w:rsid w:val="00217215"/>
    <w:rsid w:val="00217BFC"/>
    <w:rsid w:val="00217D6C"/>
    <w:rsid w:val="00221FDF"/>
    <w:rsid w:val="00223287"/>
    <w:rsid w:val="002241AF"/>
    <w:rsid w:val="00226D5B"/>
    <w:rsid w:val="00226F2B"/>
    <w:rsid w:val="002274B2"/>
    <w:rsid w:val="00227608"/>
    <w:rsid w:val="00230FD2"/>
    <w:rsid w:val="00232457"/>
    <w:rsid w:val="00232CAE"/>
    <w:rsid w:val="00233952"/>
    <w:rsid w:val="00233A1A"/>
    <w:rsid w:val="0023442F"/>
    <w:rsid w:val="00235000"/>
    <w:rsid w:val="002352A1"/>
    <w:rsid w:val="00235377"/>
    <w:rsid w:val="002379B8"/>
    <w:rsid w:val="002400A6"/>
    <w:rsid w:val="00241C26"/>
    <w:rsid w:val="00244621"/>
    <w:rsid w:val="00245447"/>
    <w:rsid w:val="00246448"/>
    <w:rsid w:val="00246C71"/>
    <w:rsid w:val="00247558"/>
    <w:rsid w:val="00247883"/>
    <w:rsid w:val="00247910"/>
    <w:rsid w:val="0025022D"/>
    <w:rsid w:val="00250850"/>
    <w:rsid w:val="00250C72"/>
    <w:rsid w:val="002510B5"/>
    <w:rsid w:val="002512C8"/>
    <w:rsid w:val="00252666"/>
    <w:rsid w:val="00252A0A"/>
    <w:rsid w:val="002538E1"/>
    <w:rsid w:val="002539DD"/>
    <w:rsid w:val="00253AC3"/>
    <w:rsid w:val="00253BF6"/>
    <w:rsid w:val="00253CED"/>
    <w:rsid w:val="00254243"/>
    <w:rsid w:val="0025425A"/>
    <w:rsid w:val="00254626"/>
    <w:rsid w:val="002556B9"/>
    <w:rsid w:val="002560B5"/>
    <w:rsid w:val="00257640"/>
    <w:rsid w:val="00257CC7"/>
    <w:rsid w:val="00257D66"/>
    <w:rsid w:val="00257F87"/>
    <w:rsid w:val="00257FA5"/>
    <w:rsid w:val="00260666"/>
    <w:rsid w:val="002611C0"/>
    <w:rsid w:val="002615FA"/>
    <w:rsid w:val="002619D1"/>
    <w:rsid w:val="00261F88"/>
    <w:rsid w:val="00262927"/>
    <w:rsid w:val="00262DC5"/>
    <w:rsid w:val="00262F2D"/>
    <w:rsid w:val="00263366"/>
    <w:rsid w:val="0026413D"/>
    <w:rsid w:val="00264AF3"/>
    <w:rsid w:val="002650BC"/>
    <w:rsid w:val="0026540A"/>
    <w:rsid w:val="00267307"/>
    <w:rsid w:val="002678E0"/>
    <w:rsid w:val="00270891"/>
    <w:rsid w:val="00270B0F"/>
    <w:rsid w:val="0027241E"/>
    <w:rsid w:val="00272C0A"/>
    <w:rsid w:val="00272E16"/>
    <w:rsid w:val="0027496D"/>
    <w:rsid w:val="00275BD2"/>
    <w:rsid w:val="00276353"/>
    <w:rsid w:val="00276402"/>
    <w:rsid w:val="002767E1"/>
    <w:rsid w:val="002768F0"/>
    <w:rsid w:val="00276A2A"/>
    <w:rsid w:val="00277C08"/>
    <w:rsid w:val="0028070D"/>
    <w:rsid w:val="00280767"/>
    <w:rsid w:val="002815C1"/>
    <w:rsid w:val="002821FC"/>
    <w:rsid w:val="00283B7E"/>
    <w:rsid w:val="0028504F"/>
    <w:rsid w:val="00285A06"/>
    <w:rsid w:val="00290BA7"/>
    <w:rsid w:val="002916DF"/>
    <w:rsid w:val="00292575"/>
    <w:rsid w:val="0029284E"/>
    <w:rsid w:val="002943CD"/>
    <w:rsid w:val="002950AD"/>
    <w:rsid w:val="00295BCB"/>
    <w:rsid w:val="00295EE3"/>
    <w:rsid w:val="00297221"/>
    <w:rsid w:val="002978C3"/>
    <w:rsid w:val="00297CAB"/>
    <w:rsid w:val="00297F39"/>
    <w:rsid w:val="002A1F52"/>
    <w:rsid w:val="002A34AE"/>
    <w:rsid w:val="002A5928"/>
    <w:rsid w:val="002A7D75"/>
    <w:rsid w:val="002A7ECB"/>
    <w:rsid w:val="002B0017"/>
    <w:rsid w:val="002B0505"/>
    <w:rsid w:val="002B1926"/>
    <w:rsid w:val="002B1FE2"/>
    <w:rsid w:val="002B3B23"/>
    <w:rsid w:val="002B3F00"/>
    <w:rsid w:val="002B49D8"/>
    <w:rsid w:val="002B54FB"/>
    <w:rsid w:val="002B7545"/>
    <w:rsid w:val="002C01EF"/>
    <w:rsid w:val="002C05AF"/>
    <w:rsid w:val="002C1690"/>
    <w:rsid w:val="002C2FC6"/>
    <w:rsid w:val="002C3AE0"/>
    <w:rsid w:val="002C494B"/>
    <w:rsid w:val="002C49FB"/>
    <w:rsid w:val="002C5260"/>
    <w:rsid w:val="002C52DE"/>
    <w:rsid w:val="002C663D"/>
    <w:rsid w:val="002D0157"/>
    <w:rsid w:val="002D029E"/>
    <w:rsid w:val="002D11A9"/>
    <w:rsid w:val="002D157B"/>
    <w:rsid w:val="002D1CDD"/>
    <w:rsid w:val="002D2033"/>
    <w:rsid w:val="002D21DD"/>
    <w:rsid w:val="002D2359"/>
    <w:rsid w:val="002D2764"/>
    <w:rsid w:val="002D2B52"/>
    <w:rsid w:val="002D2D56"/>
    <w:rsid w:val="002D3C00"/>
    <w:rsid w:val="002D52A4"/>
    <w:rsid w:val="002D5AB9"/>
    <w:rsid w:val="002D70B8"/>
    <w:rsid w:val="002D7C72"/>
    <w:rsid w:val="002E04CC"/>
    <w:rsid w:val="002E05A1"/>
    <w:rsid w:val="002E195A"/>
    <w:rsid w:val="002E19AA"/>
    <w:rsid w:val="002E1DC9"/>
    <w:rsid w:val="002E648C"/>
    <w:rsid w:val="002E73B8"/>
    <w:rsid w:val="002E7456"/>
    <w:rsid w:val="002E76A5"/>
    <w:rsid w:val="002E7BB9"/>
    <w:rsid w:val="002E7BEA"/>
    <w:rsid w:val="002F0463"/>
    <w:rsid w:val="002F054F"/>
    <w:rsid w:val="002F0753"/>
    <w:rsid w:val="002F12FE"/>
    <w:rsid w:val="002F1A1E"/>
    <w:rsid w:val="002F2983"/>
    <w:rsid w:val="002F318A"/>
    <w:rsid w:val="002F3197"/>
    <w:rsid w:val="002F399B"/>
    <w:rsid w:val="002F3A02"/>
    <w:rsid w:val="002F3FD4"/>
    <w:rsid w:val="002F5696"/>
    <w:rsid w:val="002F6D8A"/>
    <w:rsid w:val="003001F9"/>
    <w:rsid w:val="0030602C"/>
    <w:rsid w:val="00306C13"/>
    <w:rsid w:val="00310045"/>
    <w:rsid w:val="00311351"/>
    <w:rsid w:val="0031236B"/>
    <w:rsid w:val="0031255C"/>
    <w:rsid w:val="00312579"/>
    <w:rsid w:val="00312E87"/>
    <w:rsid w:val="0031368A"/>
    <w:rsid w:val="003145B8"/>
    <w:rsid w:val="0031482E"/>
    <w:rsid w:val="0031489D"/>
    <w:rsid w:val="003154CA"/>
    <w:rsid w:val="0031762C"/>
    <w:rsid w:val="00317F2B"/>
    <w:rsid w:val="00320ADF"/>
    <w:rsid w:val="00320E60"/>
    <w:rsid w:val="00321A65"/>
    <w:rsid w:val="0032288B"/>
    <w:rsid w:val="003233EC"/>
    <w:rsid w:val="003236D9"/>
    <w:rsid w:val="003236FD"/>
    <w:rsid w:val="003242B5"/>
    <w:rsid w:val="003247D5"/>
    <w:rsid w:val="0032505A"/>
    <w:rsid w:val="003255C0"/>
    <w:rsid w:val="00325B06"/>
    <w:rsid w:val="00326E77"/>
    <w:rsid w:val="00327746"/>
    <w:rsid w:val="0033090C"/>
    <w:rsid w:val="00330C6C"/>
    <w:rsid w:val="00332063"/>
    <w:rsid w:val="003322FF"/>
    <w:rsid w:val="003342E1"/>
    <w:rsid w:val="003344D2"/>
    <w:rsid w:val="00334529"/>
    <w:rsid w:val="00334A97"/>
    <w:rsid w:val="00335C7C"/>
    <w:rsid w:val="00336256"/>
    <w:rsid w:val="00337147"/>
    <w:rsid w:val="00337D8B"/>
    <w:rsid w:val="00340933"/>
    <w:rsid w:val="00341770"/>
    <w:rsid w:val="00342827"/>
    <w:rsid w:val="00342963"/>
    <w:rsid w:val="00342EFC"/>
    <w:rsid w:val="00342FAD"/>
    <w:rsid w:val="0034383D"/>
    <w:rsid w:val="00343D49"/>
    <w:rsid w:val="00344AC0"/>
    <w:rsid w:val="00345E5D"/>
    <w:rsid w:val="0034642B"/>
    <w:rsid w:val="00346722"/>
    <w:rsid w:val="00350C8A"/>
    <w:rsid w:val="00351AC2"/>
    <w:rsid w:val="003528B0"/>
    <w:rsid w:val="003529C7"/>
    <w:rsid w:val="00352D2B"/>
    <w:rsid w:val="0035328D"/>
    <w:rsid w:val="003554E4"/>
    <w:rsid w:val="00355644"/>
    <w:rsid w:val="0035588D"/>
    <w:rsid w:val="00355D40"/>
    <w:rsid w:val="0035636F"/>
    <w:rsid w:val="003565E2"/>
    <w:rsid w:val="00356C41"/>
    <w:rsid w:val="00356EA9"/>
    <w:rsid w:val="003620F7"/>
    <w:rsid w:val="003623BB"/>
    <w:rsid w:val="00362EDF"/>
    <w:rsid w:val="003630F0"/>
    <w:rsid w:val="00364346"/>
    <w:rsid w:val="0036518C"/>
    <w:rsid w:val="00366541"/>
    <w:rsid w:val="00367772"/>
    <w:rsid w:val="00370F90"/>
    <w:rsid w:val="00371594"/>
    <w:rsid w:val="003718FD"/>
    <w:rsid w:val="0037228C"/>
    <w:rsid w:val="00372C5E"/>
    <w:rsid w:val="00373DB2"/>
    <w:rsid w:val="00374D43"/>
    <w:rsid w:val="00374F83"/>
    <w:rsid w:val="003769CF"/>
    <w:rsid w:val="00377160"/>
    <w:rsid w:val="00377683"/>
    <w:rsid w:val="0038396B"/>
    <w:rsid w:val="00383E89"/>
    <w:rsid w:val="00384A5B"/>
    <w:rsid w:val="00386794"/>
    <w:rsid w:val="003875F2"/>
    <w:rsid w:val="00390254"/>
    <w:rsid w:val="00390D26"/>
    <w:rsid w:val="00390F7B"/>
    <w:rsid w:val="003910E7"/>
    <w:rsid w:val="00391E35"/>
    <w:rsid w:val="00393748"/>
    <w:rsid w:val="00394153"/>
    <w:rsid w:val="00395F89"/>
    <w:rsid w:val="003965CF"/>
    <w:rsid w:val="00396C07"/>
    <w:rsid w:val="0039732E"/>
    <w:rsid w:val="00397424"/>
    <w:rsid w:val="003A084D"/>
    <w:rsid w:val="003A0EA9"/>
    <w:rsid w:val="003A1383"/>
    <w:rsid w:val="003A1A60"/>
    <w:rsid w:val="003A1CA7"/>
    <w:rsid w:val="003A2087"/>
    <w:rsid w:val="003A26F8"/>
    <w:rsid w:val="003A2B69"/>
    <w:rsid w:val="003A2BE6"/>
    <w:rsid w:val="003A2FC9"/>
    <w:rsid w:val="003A3924"/>
    <w:rsid w:val="003A3E41"/>
    <w:rsid w:val="003A43D7"/>
    <w:rsid w:val="003A469E"/>
    <w:rsid w:val="003A4921"/>
    <w:rsid w:val="003A4C0B"/>
    <w:rsid w:val="003A4CA7"/>
    <w:rsid w:val="003A4F7B"/>
    <w:rsid w:val="003A5027"/>
    <w:rsid w:val="003A5729"/>
    <w:rsid w:val="003A57AC"/>
    <w:rsid w:val="003A7696"/>
    <w:rsid w:val="003B1D44"/>
    <w:rsid w:val="003B2D3D"/>
    <w:rsid w:val="003B2F44"/>
    <w:rsid w:val="003B4C9F"/>
    <w:rsid w:val="003B58F6"/>
    <w:rsid w:val="003B71DD"/>
    <w:rsid w:val="003B73A7"/>
    <w:rsid w:val="003B77FF"/>
    <w:rsid w:val="003B7ADA"/>
    <w:rsid w:val="003C0160"/>
    <w:rsid w:val="003C059F"/>
    <w:rsid w:val="003C07D9"/>
    <w:rsid w:val="003C0DB1"/>
    <w:rsid w:val="003C1CB3"/>
    <w:rsid w:val="003C2805"/>
    <w:rsid w:val="003C2E4E"/>
    <w:rsid w:val="003C3072"/>
    <w:rsid w:val="003C34A8"/>
    <w:rsid w:val="003C3B08"/>
    <w:rsid w:val="003C3CD7"/>
    <w:rsid w:val="003C6162"/>
    <w:rsid w:val="003C62C0"/>
    <w:rsid w:val="003C69A1"/>
    <w:rsid w:val="003D1589"/>
    <w:rsid w:val="003D1CB4"/>
    <w:rsid w:val="003D1DF9"/>
    <w:rsid w:val="003D5A22"/>
    <w:rsid w:val="003D60C2"/>
    <w:rsid w:val="003D6834"/>
    <w:rsid w:val="003D70A3"/>
    <w:rsid w:val="003E06E1"/>
    <w:rsid w:val="003E22A5"/>
    <w:rsid w:val="003E357C"/>
    <w:rsid w:val="003E3D36"/>
    <w:rsid w:val="003E503D"/>
    <w:rsid w:val="003E5518"/>
    <w:rsid w:val="003E5691"/>
    <w:rsid w:val="003E6980"/>
    <w:rsid w:val="003E763D"/>
    <w:rsid w:val="003F030C"/>
    <w:rsid w:val="003F04D8"/>
    <w:rsid w:val="003F058D"/>
    <w:rsid w:val="003F1018"/>
    <w:rsid w:val="003F18BC"/>
    <w:rsid w:val="003F1C3D"/>
    <w:rsid w:val="003F4698"/>
    <w:rsid w:val="003F486B"/>
    <w:rsid w:val="003F4D75"/>
    <w:rsid w:val="00400808"/>
    <w:rsid w:val="00400A98"/>
    <w:rsid w:val="00400B16"/>
    <w:rsid w:val="0040334D"/>
    <w:rsid w:val="00403ABC"/>
    <w:rsid w:val="004050E7"/>
    <w:rsid w:val="00405772"/>
    <w:rsid w:val="00406913"/>
    <w:rsid w:val="004074F0"/>
    <w:rsid w:val="0040789E"/>
    <w:rsid w:val="0041297D"/>
    <w:rsid w:val="0041313D"/>
    <w:rsid w:val="00413160"/>
    <w:rsid w:val="00414B08"/>
    <w:rsid w:val="00414BB3"/>
    <w:rsid w:val="00414D68"/>
    <w:rsid w:val="00415224"/>
    <w:rsid w:val="0041644F"/>
    <w:rsid w:val="0041684D"/>
    <w:rsid w:val="0041729E"/>
    <w:rsid w:val="00421159"/>
    <w:rsid w:val="00423283"/>
    <w:rsid w:val="00423979"/>
    <w:rsid w:val="00425C8F"/>
    <w:rsid w:val="004274B0"/>
    <w:rsid w:val="00427711"/>
    <w:rsid w:val="004303B2"/>
    <w:rsid w:val="00432016"/>
    <w:rsid w:val="00432942"/>
    <w:rsid w:val="00433150"/>
    <w:rsid w:val="00435030"/>
    <w:rsid w:val="004358F2"/>
    <w:rsid w:val="00435B21"/>
    <w:rsid w:val="00435E20"/>
    <w:rsid w:val="004364B5"/>
    <w:rsid w:val="004367C0"/>
    <w:rsid w:val="00437699"/>
    <w:rsid w:val="00443559"/>
    <w:rsid w:val="00443BF1"/>
    <w:rsid w:val="004445C6"/>
    <w:rsid w:val="00444B81"/>
    <w:rsid w:val="00444EF4"/>
    <w:rsid w:val="00445936"/>
    <w:rsid w:val="00445CB6"/>
    <w:rsid w:val="00445D82"/>
    <w:rsid w:val="00447AB5"/>
    <w:rsid w:val="00451A55"/>
    <w:rsid w:val="00451FA1"/>
    <w:rsid w:val="004528E7"/>
    <w:rsid w:val="004529A1"/>
    <w:rsid w:val="00452C6D"/>
    <w:rsid w:val="00454858"/>
    <w:rsid w:val="00456189"/>
    <w:rsid w:val="00456305"/>
    <w:rsid w:val="00456399"/>
    <w:rsid w:val="00457198"/>
    <w:rsid w:val="00457468"/>
    <w:rsid w:val="00457EC0"/>
    <w:rsid w:val="004603BE"/>
    <w:rsid w:val="004607B0"/>
    <w:rsid w:val="004617DF"/>
    <w:rsid w:val="004635B5"/>
    <w:rsid w:val="004646EA"/>
    <w:rsid w:val="00464800"/>
    <w:rsid w:val="00465390"/>
    <w:rsid w:val="004667D6"/>
    <w:rsid w:val="004669E6"/>
    <w:rsid w:val="00467007"/>
    <w:rsid w:val="004674D0"/>
    <w:rsid w:val="00467D72"/>
    <w:rsid w:val="00470797"/>
    <w:rsid w:val="00470FE7"/>
    <w:rsid w:val="0047112A"/>
    <w:rsid w:val="00471672"/>
    <w:rsid w:val="004718E5"/>
    <w:rsid w:val="004719D1"/>
    <w:rsid w:val="0047247C"/>
    <w:rsid w:val="00472A72"/>
    <w:rsid w:val="00472A93"/>
    <w:rsid w:val="00474CD4"/>
    <w:rsid w:val="00474FEC"/>
    <w:rsid w:val="0047500A"/>
    <w:rsid w:val="004756C7"/>
    <w:rsid w:val="004769F9"/>
    <w:rsid w:val="00476A0E"/>
    <w:rsid w:val="00476A17"/>
    <w:rsid w:val="004779CE"/>
    <w:rsid w:val="00480373"/>
    <w:rsid w:val="0048094A"/>
    <w:rsid w:val="00480A4F"/>
    <w:rsid w:val="00481EA2"/>
    <w:rsid w:val="004840FB"/>
    <w:rsid w:val="00484331"/>
    <w:rsid w:val="00484540"/>
    <w:rsid w:val="00484EAB"/>
    <w:rsid w:val="0048543C"/>
    <w:rsid w:val="004854FD"/>
    <w:rsid w:val="00486AC8"/>
    <w:rsid w:val="00491D42"/>
    <w:rsid w:val="00492D6D"/>
    <w:rsid w:val="004935DA"/>
    <w:rsid w:val="00494C0A"/>
    <w:rsid w:val="00494C16"/>
    <w:rsid w:val="00494DC3"/>
    <w:rsid w:val="0049607C"/>
    <w:rsid w:val="00496C53"/>
    <w:rsid w:val="0049755D"/>
    <w:rsid w:val="00497942"/>
    <w:rsid w:val="004A00AF"/>
    <w:rsid w:val="004A0152"/>
    <w:rsid w:val="004A13F3"/>
    <w:rsid w:val="004A1F82"/>
    <w:rsid w:val="004A1F99"/>
    <w:rsid w:val="004A2C87"/>
    <w:rsid w:val="004A30DA"/>
    <w:rsid w:val="004A3A16"/>
    <w:rsid w:val="004A3CD5"/>
    <w:rsid w:val="004A67EC"/>
    <w:rsid w:val="004A70B9"/>
    <w:rsid w:val="004A7A90"/>
    <w:rsid w:val="004B1394"/>
    <w:rsid w:val="004B1EAF"/>
    <w:rsid w:val="004B23BC"/>
    <w:rsid w:val="004B23EE"/>
    <w:rsid w:val="004B2B60"/>
    <w:rsid w:val="004B2E45"/>
    <w:rsid w:val="004B3B71"/>
    <w:rsid w:val="004B3C86"/>
    <w:rsid w:val="004B5852"/>
    <w:rsid w:val="004B62C1"/>
    <w:rsid w:val="004B66AC"/>
    <w:rsid w:val="004B730A"/>
    <w:rsid w:val="004B7E5A"/>
    <w:rsid w:val="004C060E"/>
    <w:rsid w:val="004C1679"/>
    <w:rsid w:val="004C2B04"/>
    <w:rsid w:val="004C7098"/>
    <w:rsid w:val="004C7802"/>
    <w:rsid w:val="004C7FEC"/>
    <w:rsid w:val="004D0BCB"/>
    <w:rsid w:val="004D372C"/>
    <w:rsid w:val="004D42BD"/>
    <w:rsid w:val="004D44AC"/>
    <w:rsid w:val="004D44FB"/>
    <w:rsid w:val="004D46F9"/>
    <w:rsid w:val="004D5647"/>
    <w:rsid w:val="004D5A8C"/>
    <w:rsid w:val="004D5AA9"/>
    <w:rsid w:val="004D5AD2"/>
    <w:rsid w:val="004D5C83"/>
    <w:rsid w:val="004D78D7"/>
    <w:rsid w:val="004E0E2B"/>
    <w:rsid w:val="004E15CC"/>
    <w:rsid w:val="004E1ED5"/>
    <w:rsid w:val="004E224F"/>
    <w:rsid w:val="004E263C"/>
    <w:rsid w:val="004E2924"/>
    <w:rsid w:val="004E2BEC"/>
    <w:rsid w:val="004E432D"/>
    <w:rsid w:val="004E5FDE"/>
    <w:rsid w:val="004E6D21"/>
    <w:rsid w:val="004E70C8"/>
    <w:rsid w:val="004E7116"/>
    <w:rsid w:val="004F0C90"/>
    <w:rsid w:val="004F1509"/>
    <w:rsid w:val="004F3840"/>
    <w:rsid w:val="004F5F53"/>
    <w:rsid w:val="004F6594"/>
    <w:rsid w:val="004F6C5B"/>
    <w:rsid w:val="004F716D"/>
    <w:rsid w:val="004F759C"/>
    <w:rsid w:val="00500100"/>
    <w:rsid w:val="00500297"/>
    <w:rsid w:val="00500468"/>
    <w:rsid w:val="00501574"/>
    <w:rsid w:val="0050238A"/>
    <w:rsid w:val="00502EBF"/>
    <w:rsid w:val="005038C3"/>
    <w:rsid w:val="00503C21"/>
    <w:rsid w:val="00504AF8"/>
    <w:rsid w:val="005101D2"/>
    <w:rsid w:val="00511818"/>
    <w:rsid w:val="00511D99"/>
    <w:rsid w:val="005133FA"/>
    <w:rsid w:val="00514F64"/>
    <w:rsid w:val="005152D4"/>
    <w:rsid w:val="00515959"/>
    <w:rsid w:val="00516FDD"/>
    <w:rsid w:val="00517EAE"/>
    <w:rsid w:val="005208AD"/>
    <w:rsid w:val="00520F8D"/>
    <w:rsid w:val="005214A2"/>
    <w:rsid w:val="00521869"/>
    <w:rsid w:val="00521AC4"/>
    <w:rsid w:val="00521CE6"/>
    <w:rsid w:val="00522065"/>
    <w:rsid w:val="0052253F"/>
    <w:rsid w:val="00522B94"/>
    <w:rsid w:val="00522FF7"/>
    <w:rsid w:val="0052304D"/>
    <w:rsid w:val="00524A06"/>
    <w:rsid w:val="0052547E"/>
    <w:rsid w:val="005256CD"/>
    <w:rsid w:val="00525F07"/>
    <w:rsid w:val="00527084"/>
    <w:rsid w:val="00527680"/>
    <w:rsid w:val="00527F96"/>
    <w:rsid w:val="005310DA"/>
    <w:rsid w:val="00533EEF"/>
    <w:rsid w:val="005372F5"/>
    <w:rsid w:val="00540170"/>
    <w:rsid w:val="00540B4F"/>
    <w:rsid w:val="005414A3"/>
    <w:rsid w:val="00542433"/>
    <w:rsid w:val="00542734"/>
    <w:rsid w:val="005436C4"/>
    <w:rsid w:val="00545A7F"/>
    <w:rsid w:val="00545B21"/>
    <w:rsid w:val="00546635"/>
    <w:rsid w:val="005466C7"/>
    <w:rsid w:val="0054692B"/>
    <w:rsid w:val="00547A45"/>
    <w:rsid w:val="00547F89"/>
    <w:rsid w:val="005505EB"/>
    <w:rsid w:val="0055081F"/>
    <w:rsid w:val="00551E20"/>
    <w:rsid w:val="005521AC"/>
    <w:rsid w:val="00554D8A"/>
    <w:rsid w:val="00554E76"/>
    <w:rsid w:val="00555313"/>
    <w:rsid w:val="0055571E"/>
    <w:rsid w:val="005563BE"/>
    <w:rsid w:val="005564E9"/>
    <w:rsid w:val="00556B02"/>
    <w:rsid w:val="00556F4B"/>
    <w:rsid w:val="00557384"/>
    <w:rsid w:val="00557DF3"/>
    <w:rsid w:val="005609EC"/>
    <w:rsid w:val="005635A3"/>
    <w:rsid w:val="0056540B"/>
    <w:rsid w:val="00566EF9"/>
    <w:rsid w:val="005677BA"/>
    <w:rsid w:val="00567AAB"/>
    <w:rsid w:val="00567DCE"/>
    <w:rsid w:val="005704AE"/>
    <w:rsid w:val="00571FC6"/>
    <w:rsid w:val="00574CF0"/>
    <w:rsid w:val="0057558B"/>
    <w:rsid w:val="0057598B"/>
    <w:rsid w:val="00576D01"/>
    <w:rsid w:val="005773D7"/>
    <w:rsid w:val="005777B7"/>
    <w:rsid w:val="00581B33"/>
    <w:rsid w:val="00581EF6"/>
    <w:rsid w:val="0058269D"/>
    <w:rsid w:val="00582EC8"/>
    <w:rsid w:val="00583323"/>
    <w:rsid w:val="00583361"/>
    <w:rsid w:val="00583763"/>
    <w:rsid w:val="00583BC9"/>
    <w:rsid w:val="00584083"/>
    <w:rsid w:val="00584A41"/>
    <w:rsid w:val="00585412"/>
    <w:rsid w:val="0058611D"/>
    <w:rsid w:val="00586CE4"/>
    <w:rsid w:val="00586D05"/>
    <w:rsid w:val="005874FD"/>
    <w:rsid w:val="0058752E"/>
    <w:rsid w:val="00591664"/>
    <w:rsid w:val="00591B4C"/>
    <w:rsid w:val="00593683"/>
    <w:rsid w:val="00593DBF"/>
    <w:rsid w:val="00594326"/>
    <w:rsid w:val="0059482B"/>
    <w:rsid w:val="00595308"/>
    <w:rsid w:val="00596B2B"/>
    <w:rsid w:val="005972AC"/>
    <w:rsid w:val="005A10FD"/>
    <w:rsid w:val="005A1AFA"/>
    <w:rsid w:val="005A211F"/>
    <w:rsid w:val="005A2C57"/>
    <w:rsid w:val="005A3D94"/>
    <w:rsid w:val="005A3E1E"/>
    <w:rsid w:val="005A41CF"/>
    <w:rsid w:val="005A4839"/>
    <w:rsid w:val="005A7020"/>
    <w:rsid w:val="005A70C3"/>
    <w:rsid w:val="005A774B"/>
    <w:rsid w:val="005B0BE9"/>
    <w:rsid w:val="005B0E13"/>
    <w:rsid w:val="005B102A"/>
    <w:rsid w:val="005B1A05"/>
    <w:rsid w:val="005B1A74"/>
    <w:rsid w:val="005B29F6"/>
    <w:rsid w:val="005B2CAC"/>
    <w:rsid w:val="005B42E1"/>
    <w:rsid w:val="005B45E3"/>
    <w:rsid w:val="005B5F7A"/>
    <w:rsid w:val="005B5FDB"/>
    <w:rsid w:val="005B621C"/>
    <w:rsid w:val="005B675D"/>
    <w:rsid w:val="005B6C1C"/>
    <w:rsid w:val="005B7346"/>
    <w:rsid w:val="005B73E6"/>
    <w:rsid w:val="005B73F6"/>
    <w:rsid w:val="005B7ABB"/>
    <w:rsid w:val="005C033F"/>
    <w:rsid w:val="005C0E9E"/>
    <w:rsid w:val="005C1455"/>
    <w:rsid w:val="005C18CB"/>
    <w:rsid w:val="005C1C12"/>
    <w:rsid w:val="005C1C6F"/>
    <w:rsid w:val="005C2899"/>
    <w:rsid w:val="005C2DE2"/>
    <w:rsid w:val="005C3780"/>
    <w:rsid w:val="005C4D86"/>
    <w:rsid w:val="005C56CC"/>
    <w:rsid w:val="005C619F"/>
    <w:rsid w:val="005C636B"/>
    <w:rsid w:val="005C757A"/>
    <w:rsid w:val="005D0699"/>
    <w:rsid w:val="005D1017"/>
    <w:rsid w:val="005D2169"/>
    <w:rsid w:val="005D21BC"/>
    <w:rsid w:val="005D256C"/>
    <w:rsid w:val="005D2AE0"/>
    <w:rsid w:val="005D3202"/>
    <w:rsid w:val="005D3FB9"/>
    <w:rsid w:val="005D5D7B"/>
    <w:rsid w:val="005D6E9B"/>
    <w:rsid w:val="005D720C"/>
    <w:rsid w:val="005D743E"/>
    <w:rsid w:val="005E0505"/>
    <w:rsid w:val="005E0AFC"/>
    <w:rsid w:val="005E0E52"/>
    <w:rsid w:val="005E1727"/>
    <w:rsid w:val="005E1CF6"/>
    <w:rsid w:val="005E360B"/>
    <w:rsid w:val="005E3E88"/>
    <w:rsid w:val="005E4C09"/>
    <w:rsid w:val="005E58FD"/>
    <w:rsid w:val="005E77FA"/>
    <w:rsid w:val="005E7A1C"/>
    <w:rsid w:val="005E7A95"/>
    <w:rsid w:val="005E7C6F"/>
    <w:rsid w:val="005E7D1E"/>
    <w:rsid w:val="005F0A42"/>
    <w:rsid w:val="005F0AAB"/>
    <w:rsid w:val="005F1560"/>
    <w:rsid w:val="005F1DDB"/>
    <w:rsid w:val="005F3090"/>
    <w:rsid w:val="005F3491"/>
    <w:rsid w:val="005F4AB2"/>
    <w:rsid w:val="005F4D99"/>
    <w:rsid w:val="005F5471"/>
    <w:rsid w:val="005F5B21"/>
    <w:rsid w:val="005F6560"/>
    <w:rsid w:val="005F79F8"/>
    <w:rsid w:val="005F7FAD"/>
    <w:rsid w:val="005F7FC7"/>
    <w:rsid w:val="00600026"/>
    <w:rsid w:val="006023F7"/>
    <w:rsid w:val="00602904"/>
    <w:rsid w:val="006039BA"/>
    <w:rsid w:val="00603C89"/>
    <w:rsid w:val="00604DF6"/>
    <w:rsid w:val="00605B6F"/>
    <w:rsid w:val="006067E4"/>
    <w:rsid w:val="00607913"/>
    <w:rsid w:val="00607D5B"/>
    <w:rsid w:val="00610035"/>
    <w:rsid w:val="006100F1"/>
    <w:rsid w:val="00611404"/>
    <w:rsid w:val="00611624"/>
    <w:rsid w:val="006120DB"/>
    <w:rsid w:val="00612384"/>
    <w:rsid w:val="006129B9"/>
    <w:rsid w:val="00612B67"/>
    <w:rsid w:val="00613DAB"/>
    <w:rsid w:val="006146A9"/>
    <w:rsid w:val="00615962"/>
    <w:rsid w:val="00615F5F"/>
    <w:rsid w:val="00616170"/>
    <w:rsid w:val="00617376"/>
    <w:rsid w:val="00617917"/>
    <w:rsid w:val="00621C29"/>
    <w:rsid w:val="006221F0"/>
    <w:rsid w:val="00623F47"/>
    <w:rsid w:val="00624731"/>
    <w:rsid w:val="00625EBE"/>
    <w:rsid w:val="0062700E"/>
    <w:rsid w:val="0062716B"/>
    <w:rsid w:val="00627927"/>
    <w:rsid w:val="00627AB1"/>
    <w:rsid w:val="00627E08"/>
    <w:rsid w:val="00630909"/>
    <w:rsid w:val="006317B5"/>
    <w:rsid w:val="0063198A"/>
    <w:rsid w:val="00631B47"/>
    <w:rsid w:val="006327CC"/>
    <w:rsid w:val="006338BC"/>
    <w:rsid w:val="00633A13"/>
    <w:rsid w:val="0063466D"/>
    <w:rsid w:val="00635B07"/>
    <w:rsid w:val="00635BD6"/>
    <w:rsid w:val="00635BDA"/>
    <w:rsid w:val="00635E66"/>
    <w:rsid w:val="0063639D"/>
    <w:rsid w:val="00636A11"/>
    <w:rsid w:val="00642022"/>
    <w:rsid w:val="006450BA"/>
    <w:rsid w:val="0064566E"/>
    <w:rsid w:val="00646C24"/>
    <w:rsid w:val="00650017"/>
    <w:rsid w:val="006503E3"/>
    <w:rsid w:val="006513F8"/>
    <w:rsid w:val="0065177B"/>
    <w:rsid w:val="006523C5"/>
    <w:rsid w:val="00654143"/>
    <w:rsid w:val="00654B37"/>
    <w:rsid w:val="00655C68"/>
    <w:rsid w:val="00660E0A"/>
    <w:rsid w:val="00661040"/>
    <w:rsid w:val="00662270"/>
    <w:rsid w:val="006628BE"/>
    <w:rsid w:val="00662C91"/>
    <w:rsid w:val="00663F16"/>
    <w:rsid w:val="00665C9E"/>
    <w:rsid w:val="00665E1A"/>
    <w:rsid w:val="00665F7E"/>
    <w:rsid w:val="00666332"/>
    <w:rsid w:val="006666D5"/>
    <w:rsid w:val="00666706"/>
    <w:rsid w:val="00666833"/>
    <w:rsid w:val="00667A1E"/>
    <w:rsid w:val="006718CE"/>
    <w:rsid w:val="00671C17"/>
    <w:rsid w:val="00672834"/>
    <w:rsid w:val="006729B1"/>
    <w:rsid w:val="00672D0F"/>
    <w:rsid w:val="006730DD"/>
    <w:rsid w:val="006730E4"/>
    <w:rsid w:val="00673F3A"/>
    <w:rsid w:val="006744BC"/>
    <w:rsid w:val="006750E4"/>
    <w:rsid w:val="00675C41"/>
    <w:rsid w:val="00676D19"/>
    <w:rsid w:val="00677855"/>
    <w:rsid w:val="006804A0"/>
    <w:rsid w:val="0068127A"/>
    <w:rsid w:val="006819F0"/>
    <w:rsid w:val="00681E44"/>
    <w:rsid w:val="00681F3D"/>
    <w:rsid w:val="00683248"/>
    <w:rsid w:val="006837E3"/>
    <w:rsid w:val="00683C94"/>
    <w:rsid w:val="00683D6A"/>
    <w:rsid w:val="00684A21"/>
    <w:rsid w:val="00686238"/>
    <w:rsid w:val="00686392"/>
    <w:rsid w:val="0068657D"/>
    <w:rsid w:val="006867E7"/>
    <w:rsid w:val="00686A78"/>
    <w:rsid w:val="00687BEB"/>
    <w:rsid w:val="006910BF"/>
    <w:rsid w:val="006922C3"/>
    <w:rsid w:val="006942C4"/>
    <w:rsid w:val="00695626"/>
    <w:rsid w:val="00695DA4"/>
    <w:rsid w:val="0069643F"/>
    <w:rsid w:val="00696753"/>
    <w:rsid w:val="00696B79"/>
    <w:rsid w:val="00696B91"/>
    <w:rsid w:val="00696EC3"/>
    <w:rsid w:val="006979E0"/>
    <w:rsid w:val="006A1AFC"/>
    <w:rsid w:val="006A1FBB"/>
    <w:rsid w:val="006A309F"/>
    <w:rsid w:val="006A3A8B"/>
    <w:rsid w:val="006A3F79"/>
    <w:rsid w:val="006A42FC"/>
    <w:rsid w:val="006A4311"/>
    <w:rsid w:val="006A4CB0"/>
    <w:rsid w:val="006A5027"/>
    <w:rsid w:val="006A59C3"/>
    <w:rsid w:val="006A5DBA"/>
    <w:rsid w:val="006A79D8"/>
    <w:rsid w:val="006A7E41"/>
    <w:rsid w:val="006B0549"/>
    <w:rsid w:val="006B09E3"/>
    <w:rsid w:val="006B0A8F"/>
    <w:rsid w:val="006B2546"/>
    <w:rsid w:val="006B2C52"/>
    <w:rsid w:val="006B2F85"/>
    <w:rsid w:val="006B35EC"/>
    <w:rsid w:val="006B38BC"/>
    <w:rsid w:val="006B3E9A"/>
    <w:rsid w:val="006B4165"/>
    <w:rsid w:val="006B42F7"/>
    <w:rsid w:val="006B4B21"/>
    <w:rsid w:val="006B6327"/>
    <w:rsid w:val="006B79AF"/>
    <w:rsid w:val="006C05AC"/>
    <w:rsid w:val="006C0727"/>
    <w:rsid w:val="006C0768"/>
    <w:rsid w:val="006C0C9B"/>
    <w:rsid w:val="006C0E48"/>
    <w:rsid w:val="006C0EAB"/>
    <w:rsid w:val="006C0FD4"/>
    <w:rsid w:val="006C1745"/>
    <w:rsid w:val="006C17A8"/>
    <w:rsid w:val="006C193A"/>
    <w:rsid w:val="006C27D8"/>
    <w:rsid w:val="006C2B6D"/>
    <w:rsid w:val="006C404D"/>
    <w:rsid w:val="006C463B"/>
    <w:rsid w:val="006C61C8"/>
    <w:rsid w:val="006C6AA4"/>
    <w:rsid w:val="006C6D6D"/>
    <w:rsid w:val="006C7341"/>
    <w:rsid w:val="006D1019"/>
    <w:rsid w:val="006D1430"/>
    <w:rsid w:val="006D1D02"/>
    <w:rsid w:val="006D249E"/>
    <w:rsid w:val="006D24FB"/>
    <w:rsid w:val="006D4176"/>
    <w:rsid w:val="006D536D"/>
    <w:rsid w:val="006D55D8"/>
    <w:rsid w:val="006D6196"/>
    <w:rsid w:val="006D639E"/>
    <w:rsid w:val="006D63BE"/>
    <w:rsid w:val="006D75A2"/>
    <w:rsid w:val="006E01F3"/>
    <w:rsid w:val="006E0DBB"/>
    <w:rsid w:val="006E0EB7"/>
    <w:rsid w:val="006E10AE"/>
    <w:rsid w:val="006E1D0A"/>
    <w:rsid w:val="006E1DE5"/>
    <w:rsid w:val="006E1F4B"/>
    <w:rsid w:val="006E2312"/>
    <w:rsid w:val="006E3A17"/>
    <w:rsid w:val="006E3DB5"/>
    <w:rsid w:val="006E4F4F"/>
    <w:rsid w:val="006E5314"/>
    <w:rsid w:val="006E566F"/>
    <w:rsid w:val="006E5D6C"/>
    <w:rsid w:val="006E6DB3"/>
    <w:rsid w:val="006E785D"/>
    <w:rsid w:val="006E7A40"/>
    <w:rsid w:val="006F01E4"/>
    <w:rsid w:val="006F0B2B"/>
    <w:rsid w:val="006F1FE2"/>
    <w:rsid w:val="006F231E"/>
    <w:rsid w:val="006F355B"/>
    <w:rsid w:val="006F3D88"/>
    <w:rsid w:val="006F4387"/>
    <w:rsid w:val="006F5FB5"/>
    <w:rsid w:val="006F6600"/>
    <w:rsid w:val="006F72AB"/>
    <w:rsid w:val="006F741D"/>
    <w:rsid w:val="006F783B"/>
    <w:rsid w:val="006F7E0C"/>
    <w:rsid w:val="007001C7"/>
    <w:rsid w:val="00701438"/>
    <w:rsid w:val="00701961"/>
    <w:rsid w:val="007036F9"/>
    <w:rsid w:val="00703FA6"/>
    <w:rsid w:val="0070453B"/>
    <w:rsid w:val="0070526B"/>
    <w:rsid w:val="007055B7"/>
    <w:rsid w:val="00705934"/>
    <w:rsid w:val="007071B7"/>
    <w:rsid w:val="00707487"/>
    <w:rsid w:val="007110E4"/>
    <w:rsid w:val="00711272"/>
    <w:rsid w:val="00711892"/>
    <w:rsid w:val="00711BEC"/>
    <w:rsid w:val="00711C0A"/>
    <w:rsid w:val="00711CBE"/>
    <w:rsid w:val="00712E94"/>
    <w:rsid w:val="007152C7"/>
    <w:rsid w:val="0071538A"/>
    <w:rsid w:val="00715975"/>
    <w:rsid w:val="00716D37"/>
    <w:rsid w:val="0072052C"/>
    <w:rsid w:val="00720C50"/>
    <w:rsid w:val="0072192F"/>
    <w:rsid w:val="00721C19"/>
    <w:rsid w:val="007235C0"/>
    <w:rsid w:val="00723980"/>
    <w:rsid w:val="00725E53"/>
    <w:rsid w:val="007260A9"/>
    <w:rsid w:val="00726677"/>
    <w:rsid w:val="007269F2"/>
    <w:rsid w:val="0072745B"/>
    <w:rsid w:val="0072784F"/>
    <w:rsid w:val="00730AEC"/>
    <w:rsid w:val="00730B3A"/>
    <w:rsid w:val="00730EE8"/>
    <w:rsid w:val="007316E9"/>
    <w:rsid w:val="00732C3D"/>
    <w:rsid w:val="00732CD3"/>
    <w:rsid w:val="00733179"/>
    <w:rsid w:val="0073359F"/>
    <w:rsid w:val="007343AF"/>
    <w:rsid w:val="007346FD"/>
    <w:rsid w:val="00734BEF"/>
    <w:rsid w:val="007350AF"/>
    <w:rsid w:val="00735333"/>
    <w:rsid w:val="00736271"/>
    <w:rsid w:val="0073704D"/>
    <w:rsid w:val="0074072E"/>
    <w:rsid w:val="00741CD7"/>
    <w:rsid w:val="00742959"/>
    <w:rsid w:val="00743AA6"/>
    <w:rsid w:val="00743F31"/>
    <w:rsid w:val="007440D7"/>
    <w:rsid w:val="007458E0"/>
    <w:rsid w:val="00745A97"/>
    <w:rsid w:val="007472C0"/>
    <w:rsid w:val="00750073"/>
    <w:rsid w:val="00750139"/>
    <w:rsid w:val="00750CCB"/>
    <w:rsid w:val="007522DB"/>
    <w:rsid w:val="007525C8"/>
    <w:rsid w:val="007536A7"/>
    <w:rsid w:val="0075410E"/>
    <w:rsid w:val="00754980"/>
    <w:rsid w:val="00754D0F"/>
    <w:rsid w:val="00755503"/>
    <w:rsid w:val="00756271"/>
    <w:rsid w:val="0075640F"/>
    <w:rsid w:val="00756FF8"/>
    <w:rsid w:val="00757C3C"/>
    <w:rsid w:val="00760469"/>
    <w:rsid w:val="007604E2"/>
    <w:rsid w:val="00761546"/>
    <w:rsid w:val="00762023"/>
    <w:rsid w:val="00762677"/>
    <w:rsid w:val="007626E9"/>
    <w:rsid w:val="00762974"/>
    <w:rsid w:val="00762D4A"/>
    <w:rsid w:val="007633FF"/>
    <w:rsid w:val="0076471C"/>
    <w:rsid w:val="00764E11"/>
    <w:rsid w:val="00765BDC"/>
    <w:rsid w:val="007675FA"/>
    <w:rsid w:val="00767A09"/>
    <w:rsid w:val="00770015"/>
    <w:rsid w:val="00770229"/>
    <w:rsid w:val="007728A5"/>
    <w:rsid w:val="00773A51"/>
    <w:rsid w:val="00773D51"/>
    <w:rsid w:val="00774C88"/>
    <w:rsid w:val="00775A66"/>
    <w:rsid w:val="00776998"/>
    <w:rsid w:val="00776A6B"/>
    <w:rsid w:val="00777061"/>
    <w:rsid w:val="00777720"/>
    <w:rsid w:val="00777B52"/>
    <w:rsid w:val="00780418"/>
    <w:rsid w:val="00780B08"/>
    <w:rsid w:val="00780C2A"/>
    <w:rsid w:val="00781223"/>
    <w:rsid w:val="00781A19"/>
    <w:rsid w:val="00781AC1"/>
    <w:rsid w:val="0078258A"/>
    <w:rsid w:val="007826F2"/>
    <w:rsid w:val="0078307E"/>
    <w:rsid w:val="00784064"/>
    <w:rsid w:val="00785631"/>
    <w:rsid w:val="007858EA"/>
    <w:rsid w:val="00785EC5"/>
    <w:rsid w:val="0078603E"/>
    <w:rsid w:val="00790068"/>
    <w:rsid w:val="00790A63"/>
    <w:rsid w:val="00791AD1"/>
    <w:rsid w:val="0079209D"/>
    <w:rsid w:val="00792A64"/>
    <w:rsid w:val="00793891"/>
    <w:rsid w:val="00794942"/>
    <w:rsid w:val="00794B06"/>
    <w:rsid w:val="00794CD1"/>
    <w:rsid w:val="007960CC"/>
    <w:rsid w:val="00796C9A"/>
    <w:rsid w:val="00797FD8"/>
    <w:rsid w:val="007A00B6"/>
    <w:rsid w:val="007A0373"/>
    <w:rsid w:val="007A03DE"/>
    <w:rsid w:val="007A0853"/>
    <w:rsid w:val="007A0C00"/>
    <w:rsid w:val="007A1458"/>
    <w:rsid w:val="007A15EE"/>
    <w:rsid w:val="007A172B"/>
    <w:rsid w:val="007A188B"/>
    <w:rsid w:val="007A23F7"/>
    <w:rsid w:val="007A308E"/>
    <w:rsid w:val="007A34C3"/>
    <w:rsid w:val="007A3916"/>
    <w:rsid w:val="007A397F"/>
    <w:rsid w:val="007A5787"/>
    <w:rsid w:val="007A58F7"/>
    <w:rsid w:val="007A6CDA"/>
    <w:rsid w:val="007A7795"/>
    <w:rsid w:val="007B01A3"/>
    <w:rsid w:val="007B3551"/>
    <w:rsid w:val="007B3727"/>
    <w:rsid w:val="007B397A"/>
    <w:rsid w:val="007B3DAE"/>
    <w:rsid w:val="007B4E85"/>
    <w:rsid w:val="007B51D8"/>
    <w:rsid w:val="007B6723"/>
    <w:rsid w:val="007B6BD0"/>
    <w:rsid w:val="007B6F17"/>
    <w:rsid w:val="007B6FF4"/>
    <w:rsid w:val="007B76A4"/>
    <w:rsid w:val="007B7C9C"/>
    <w:rsid w:val="007C150D"/>
    <w:rsid w:val="007C2215"/>
    <w:rsid w:val="007C28F0"/>
    <w:rsid w:val="007C2B6C"/>
    <w:rsid w:val="007C3005"/>
    <w:rsid w:val="007C3D6F"/>
    <w:rsid w:val="007C46BD"/>
    <w:rsid w:val="007C4D1C"/>
    <w:rsid w:val="007C5DC8"/>
    <w:rsid w:val="007C7C79"/>
    <w:rsid w:val="007D076E"/>
    <w:rsid w:val="007D2760"/>
    <w:rsid w:val="007D3E7D"/>
    <w:rsid w:val="007D5262"/>
    <w:rsid w:val="007D55CB"/>
    <w:rsid w:val="007E0512"/>
    <w:rsid w:val="007E1672"/>
    <w:rsid w:val="007E2058"/>
    <w:rsid w:val="007E32A2"/>
    <w:rsid w:val="007E3341"/>
    <w:rsid w:val="007E3377"/>
    <w:rsid w:val="007E391A"/>
    <w:rsid w:val="007E4C9D"/>
    <w:rsid w:val="007E4CE4"/>
    <w:rsid w:val="007E512A"/>
    <w:rsid w:val="007E51CE"/>
    <w:rsid w:val="007E5414"/>
    <w:rsid w:val="007E5AF2"/>
    <w:rsid w:val="007E659B"/>
    <w:rsid w:val="007E759C"/>
    <w:rsid w:val="007E787E"/>
    <w:rsid w:val="007E7E04"/>
    <w:rsid w:val="007F2B97"/>
    <w:rsid w:val="007F2E22"/>
    <w:rsid w:val="007F3186"/>
    <w:rsid w:val="007F3308"/>
    <w:rsid w:val="007F3774"/>
    <w:rsid w:val="007F3AAA"/>
    <w:rsid w:val="007F4121"/>
    <w:rsid w:val="007F41AE"/>
    <w:rsid w:val="007F4E72"/>
    <w:rsid w:val="007F52F9"/>
    <w:rsid w:val="007F6ED6"/>
    <w:rsid w:val="007F7452"/>
    <w:rsid w:val="007F74C8"/>
    <w:rsid w:val="007F7A9C"/>
    <w:rsid w:val="007F7F62"/>
    <w:rsid w:val="00800097"/>
    <w:rsid w:val="008005CD"/>
    <w:rsid w:val="00800BFC"/>
    <w:rsid w:val="008011A3"/>
    <w:rsid w:val="008019D8"/>
    <w:rsid w:val="00802A10"/>
    <w:rsid w:val="00803216"/>
    <w:rsid w:val="00803800"/>
    <w:rsid w:val="00805526"/>
    <w:rsid w:val="00805C8F"/>
    <w:rsid w:val="008068CD"/>
    <w:rsid w:val="00806AC9"/>
    <w:rsid w:val="00807DC3"/>
    <w:rsid w:val="008100AC"/>
    <w:rsid w:val="00810711"/>
    <w:rsid w:val="00810F06"/>
    <w:rsid w:val="0081259B"/>
    <w:rsid w:val="0081336E"/>
    <w:rsid w:val="008137EE"/>
    <w:rsid w:val="00813BBB"/>
    <w:rsid w:val="00814485"/>
    <w:rsid w:val="00814C0F"/>
    <w:rsid w:val="00815A58"/>
    <w:rsid w:val="00817422"/>
    <w:rsid w:val="00817A15"/>
    <w:rsid w:val="00820247"/>
    <w:rsid w:val="008208A3"/>
    <w:rsid w:val="00820CCA"/>
    <w:rsid w:val="00820DEB"/>
    <w:rsid w:val="00821737"/>
    <w:rsid w:val="008222EA"/>
    <w:rsid w:val="00822872"/>
    <w:rsid w:val="00822B09"/>
    <w:rsid w:val="008236FB"/>
    <w:rsid w:val="008249B9"/>
    <w:rsid w:val="00826C46"/>
    <w:rsid w:val="00826DF6"/>
    <w:rsid w:val="00826F5C"/>
    <w:rsid w:val="00827AA3"/>
    <w:rsid w:val="0083007D"/>
    <w:rsid w:val="0083009B"/>
    <w:rsid w:val="00830C9B"/>
    <w:rsid w:val="00831B32"/>
    <w:rsid w:val="008345F6"/>
    <w:rsid w:val="0083492D"/>
    <w:rsid w:val="008354D9"/>
    <w:rsid w:val="00836136"/>
    <w:rsid w:val="00836512"/>
    <w:rsid w:val="00836F20"/>
    <w:rsid w:val="00837498"/>
    <w:rsid w:val="00837719"/>
    <w:rsid w:val="00837763"/>
    <w:rsid w:val="00837BC5"/>
    <w:rsid w:val="0084104F"/>
    <w:rsid w:val="008416F2"/>
    <w:rsid w:val="008426AE"/>
    <w:rsid w:val="00842969"/>
    <w:rsid w:val="00842A30"/>
    <w:rsid w:val="00843220"/>
    <w:rsid w:val="00845092"/>
    <w:rsid w:val="008450C1"/>
    <w:rsid w:val="00845344"/>
    <w:rsid w:val="008453F5"/>
    <w:rsid w:val="0084571D"/>
    <w:rsid w:val="0084622D"/>
    <w:rsid w:val="00846674"/>
    <w:rsid w:val="0084671F"/>
    <w:rsid w:val="00847A55"/>
    <w:rsid w:val="008509A2"/>
    <w:rsid w:val="00854EE3"/>
    <w:rsid w:val="008557D3"/>
    <w:rsid w:val="00857F7E"/>
    <w:rsid w:val="0086083F"/>
    <w:rsid w:val="00862550"/>
    <w:rsid w:val="00864355"/>
    <w:rsid w:val="008645B0"/>
    <w:rsid w:val="0086588D"/>
    <w:rsid w:val="0086697B"/>
    <w:rsid w:val="00866E7C"/>
    <w:rsid w:val="00867635"/>
    <w:rsid w:val="008713EF"/>
    <w:rsid w:val="0087175E"/>
    <w:rsid w:val="00871A24"/>
    <w:rsid w:val="00872375"/>
    <w:rsid w:val="0087331C"/>
    <w:rsid w:val="00873528"/>
    <w:rsid w:val="008744B0"/>
    <w:rsid w:val="00874E65"/>
    <w:rsid w:val="00875478"/>
    <w:rsid w:val="00875504"/>
    <w:rsid w:val="00876054"/>
    <w:rsid w:val="008768B5"/>
    <w:rsid w:val="00876C0A"/>
    <w:rsid w:val="008770D6"/>
    <w:rsid w:val="00877E23"/>
    <w:rsid w:val="008818AC"/>
    <w:rsid w:val="00881EE6"/>
    <w:rsid w:val="008838E2"/>
    <w:rsid w:val="00883EB0"/>
    <w:rsid w:val="00885333"/>
    <w:rsid w:val="008854E4"/>
    <w:rsid w:val="008858A8"/>
    <w:rsid w:val="00886655"/>
    <w:rsid w:val="00886DBD"/>
    <w:rsid w:val="008870F8"/>
    <w:rsid w:val="00890831"/>
    <w:rsid w:val="00891A89"/>
    <w:rsid w:val="00891AF7"/>
    <w:rsid w:val="00894890"/>
    <w:rsid w:val="008956C7"/>
    <w:rsid w:val="00895E1F"/>
    <w:rsid w:val="00896CC5"/>
    <w:rsid w:val="008A0768"/>
    <w:rsid w:val="008A0D89"/>
    <w:rsid w:val="008A29BE"/>
    <w:rsid w:val="008A2A9F"/>
    <w:rsid w:val="008A2E8A"/>
    <w:rsid w:val="008A5780"/>
    <w:rsid w:val="008A6DFD"/>
    <w:rsid w:val="008B02A7"/>
    <w:rsid w:val="008B0383"/>
    <w:rsid w:val="008B0F93"/>
    <w:rsid w:val="008B271C"/>
    <w:rsid w:val="008B2BCC"/>
    <w:rsid w:val="008B3718"/>
    <w:rsid w:val="008B3C41"/>
    <w:rsid w:val="008B496A"/>
    <w:rsid w:val="008B49B0"/>
    <w:rsid w:val="008B4E53"/>
    <w:rsid w:val="008B590A"/>
    <w:rsid w:val="008B6A53"/>
    <w:rsid w:val="008B7448"/>
    <w:rsid w:val="008C03E1"/>
    <w:rsid w:val="008C0654"/>
    <w:rsid w:val="008C1790"/>
    <w:rsid w:val="008C2D67"/>
    <w:rsid w:val="008C34A0"/>
    <w:rsid w:val="008C44A5"/>
    <w:rsid w:val="008C4769"/>
    <w:rsid w:val="008C4EFA"/>
    <w:rsid w:val="008C5C15"/>
    <w:rsid w:val="008D0E5C"/>
    <w:rsid w:val="008D1964"/>
    <w:rsid w:val="008D2E35"/>
    <w:rsid w:val="008D335C"/>
    <w:rsid w:val="008D5159"/>
    <w:rsid w:val="008D5E63"/>
    <w:rsid w:val="008D6837"/>
    <w:rsid w:val="008D6A21"/>
    <w:rsid w:val="008E041B"/>
    <w:rsid w:val="008E0775"/>
    <w:rsid w:val="008E1E01"/>
    <w:rsid w:val="008E2F1E"/>
    <w:rsid w:val="008E3FD0"/>
    <w:rsid w:val="008E473B"/>
    <w:rsid w:val="008E4F35"/>
    <w:rsid w:val="008E54B8"/>
    <w:rsid w:val="008E5F13"/>
    <w:rsid w:val="008E6227"/>
    <w:rsid w:val="008E70D3"/>
    <w:rsid w:val="008E781B"/>
    <w:rsid w:val="008E7AE9"/>
    <w:rsid w:val="008E7D57"/>
    <w:rsid w:val="008F065C"/>
    <w:rsid w:val="008F0B18"/>
    <w:rsid w:val="008F0F6A"/>
    <w:rsid w:val="008F0F9F"/>
    <w:rsid w:val="008F0FEA"/>
    <w:rsid w:val="008F18C3"/>
    <w:rsid w:val="008F1CFD"/>
    <w:rsid w:val="008F2906"/>
    <w:rsid w:val="008F4275"/>
    <w:rsid w:val="008F4507"/>
    <w:rsid w:val="008F4988"/>
    <w:rsid w:val="008F4FA7"/>
    <w:rsid w:val="008F56D8"/>
    <w:rsid w:val="008F61BA"/>
    <w:rsid w:val="008F68DC"/>
    <w:rsid w:val="008F6B08"/>
    <w:rsid w:val="008F6DEA"/>
    <w:rsid w:val="008F7BA5"/>
    <w:rsid w:val="008F7D26"/>
    <w:rsid w:val="00900306"/>
    <w:rsid w:val="00900E42"/>
    <w:rsid w:val="00901036"/>
    <w:rsid w:val="00901927"/>
    <w:rsid w:val="00902539"/>
    <w:rsid w:val="00904B37"/>
    <w:rsid w:val="00905920"/>
    <w:rsid w:val="00906C52"/>
    <w:rsid w:val="00906CA1"/>
    <w:rsid w:val="00906D25"/>
    <w:rsid w:val="00907B11"/>
    <w:rsid w:val="009108DF"/>
    <w:rsid w:val="00910CB3"/>
    <w:rsid w:val="00910E1D"/>
    <w:rsid w:val="0091149C"/>
    <w:rsid w:val="00911533"/>
    <w:rsid w:val="00911986"/>
    <w:rsid w:val="009122AE"/>
    <w:rsid w:val="009124C4"/>
    <w:rsid w:val="009125FC"/>
    <w:rsid w:val="00912B2F"/>
    <w:rsid w:val="00912C9B"/>
    <w:rsid w:val="00913131"/>
    <w:rsid w:val="00913F60"/>
    <w:rsid w:val="009159FD"/>
    <w:rsid w:val="00915ECA"/>
    <w:rsid w:val="0091606A"/>
    <w:rsid w:val="00916198"/>
    <w:rsid w:val="00916883"/>
    <w:rsid w:val="00916A2E"/>
    <w:rsid w:val="00916B38"/>
    <w:rsid w:val="00916B65"/>
    <w:rsid w:val="00922EAE"/>
    <w:rsid w:val="00924B38"/>
    <w:rsid w:val="00924CBF"/>
    <w:rsid w:val="00924E47"/>
    <w:rsid w:val="009253AA"/>
    <w:rsid w:val="00925851"/>
    <w:rsid w:val="0092620E"/>
    <w:rsid w:val="00926EAF"/>
    <w:rsid w:val="0092702A"/>
    <w:rsid w:val="00931308"/>
    <w:rsid w:val="00931597"/>
    <w:rsid w:val="00931814"/>
    <w:rsid w:val="009334A2"/>
    <w:rsid w:val="009338BD"/>
    <w:rsid w:val="00933E3A"/>
    <w:rsid w:val="00934DE2"/>
    <w:rsid w:val="009362F6"/>
    <w:rsid w:val="0093640E"/>
    <w:rsid w:val="00936780"/>
    <w:rsid w:val="0093703E"/>
    <w:rsid w:val="009370FE"/>
    <w:rsid w:val="0093740E"/>
    <w:rsid w:val="00937A9E"/>
    <w:rsid w:val="00937B27"/>
    <w:rsid w:val="00940BB4"/>
    <w:rsid w:val="00940F9F"/>
    <w:rsid w:val="00940FE8"/>
    <w:rsid w:val="00942091"/>
    <w:rsid w:val="00943DEE"/>
    <w:rsid w:val="009441C9"/>
    <w:rsid w:val="00944541"/>
    <w:rsid w:val="009455C4"/>
    <w:rsid w:val="0094579B"/>
    <w:rsid w:val="009458A3"/>
    <w:rsid w:val="00945A7F"/>
    <w:rsid w:val="00946CFE"/>
    <w:rsid w:val="00947599"/>
    <w:rsid w:val="00952046"/>
    <w:rsid w:val="0095287F"/>
    <w:rsid w:val="00953546"/>
    <w:rsid w:val="009535AF"/>
    <w:rsid w:val="00953603"/>
    <w:rsid w:val="00953D5A"/>
    <w:rsid w:val="0095418E"/>
    <w:rsid w:val="00955C9F"/>
    <w:rsid w:val="0095614D"/>
    <w:rsid w:val="0095771A"/>
    <w:rsid w:val="0095784D"/>
    <w:rsid w:val="00957969"/>
    <w:rsid w:val="00957ACB"/>
    <w:rsid w:val="00961036"/>
    <w:rsid w:val="009633E5"/>
    <w:rsid w:val="0096348F"/>
    <w:rsid w:val="00963795"/>
    <w:rsid w:val="00963EE7"/>
    <w:rsid w:val="00966089"/>
    <w:rsid w:val="00966DC5"/>
    <w:rsid w:val="00966EFF"/>
    <w:rsid w:val="00966F34"/>
    <w:rsid w:val="00966F36"/>
    <w:rsid w:val="009672EC"/>
    <w:rsid w:val="00967B2F"/>
    <w:rsid w:val="00967EC8"/>
    <w:rsid w:val="009705EF"/>
    <w:rsid w:val="009706A0"/>
    <w:rsid w:val="00971542"/>
    <w:rsid w:val="0097200A"/>
    <w:rsid w:val="009721D2"/>
    <w:rsid w:val="00972771"/>
    <w:rsid w:val="00972B5F"/>
    <w:rsid w:val="009730CC"/>
    <w:rsid w:val="00973368"/>
    <w:rsid w:val="00975A30"/>
    <w:rsid w:val="009800B4"/>
    <w:rsid w:val="009804FF"/>
    <w:rsid w:val="00980F1A"/>
    <w:rsid w:val="0098102A"/>
    <w:rsid w:val="00981343"/>
    <w:rsid w:val="00981637"/>
    <w:rsid w:val="00982912"/>
    <w:rsid w:val="00982F12"/>
    <w:rsid w:val="00984074"/>
    <w:rsid w:val="0098574B"/>
    <w:rsid w:val="00985BD0"/>
    <w:rsid w:val="00985E7D"/>
    <w:rsid w:val="00986629"/>
    <w:rsid w:val="009875B7"/>
    <w:rsid w:val="009875BA"/>
    <w:rsid w:val="00987F2D"/>
    <w:rsid w:val="009918E0"/>
    <w:rsid w:val="0099385F"/>
    <w:rsid w:val="00993B7D"/>
    <w:rsid w:val="00993E37"/>
    <w:rsid w:val="00994B03"/>
    <w:rsid w:val="0099502D"/>
    <w:rsid w:val="0099534B"/>
    <w:rsid w:val="009953B5"/>
    <w:rsid w:val="00995C5B"/>
    <w:rsid w:val="009966A3"/>
    <w:rsid w:val="00996E9C"/>
    <w:rsid w:val="009970BA"/>
    <w:rsid w:val="009A1A6A"/>
    <w:rsid w:val="009A1F29"/>
    <w:rsid w:val="009A2AF0"/>
    <w:rsid w:val="009A50F1"/>
    <w:rsid w:val="009A5BC5"/>
    <w:rsid w:val="009A64DF"/>
    <w:rsid w:val="009A653E"/>
    <w:rsid w:val="009B038D"/>
    <w:rsid w:val="009B0714"/>
    <w:rsid w:val="009B0C6B"/>
    <w:rsid w:val="009B167A"/>
    <w:rsid w:val="009B2538"/>
    <w:rsid w:val="009B2617"/>
    <w:rsid w:val="009B4900"/>
    <w:rsid w:val="009B4A8B"/>
    <w:rsid w:val="009B54CA"/>
    <w:rsid w:val="009B6503"/>
    <w:rsid w:val="009C02BC"/>
    <w:rsid w:val="009C030C"/>
    <w:rsid w:val="009C12E8"/>
    <w:rsid w:val="009C148E"/>
    <w:rsid w:val="009C1520"/>
    <w:rsid w:val="009C1C4E"/>
    <w:rsid w:val="009C22F1"/>
    <w:rsid w:val="009C2318"/>
    <w:rsid w:val="009C2A35"/>
    <w:rsid w:val="009C2EE0"/>
    <w:rsid w:val="009C48C1"/>
    <w:rsid w:val="009C4E0E"/>
    <w:rsid w:val="009C58B0"/>
    <w:rsid w:val="009C6A39"/>
    <w:rsid w:val="009C7C06"/>
    <w:rsid w:val="009C7D48"/>
    <w:rsid w:val="009D003A"/>
    <w:rsid w:val="009D153F"/>
    <w:rsid w:val="009D1920"/>
    <w:rsid w:val="009D3D99"/>
    <w:rsid w:val="009D415F"/>
    <w:rsid w:val="009D4EB3"/>
    <w:rsid w:val="009D5B15"/>
    <w:rsid w:val="009D68D7"/>
    <w:rsid w:val="009D7C3D"/>
    <w:rsid w:val="009D7C4E"/>
    <w:rsid w:val="009E118E"/>
    <w:rsid w:val="009E16DF"/>
    <w:rsid w:val="009E1F14"/>
    <w:rsid w:val="009E1FC8"/>
    <w:rsid w:val="009E21AF"/>
    <w:rsid w:val="009E2C90"/>
    <w:rsid w:val="009E51E9"/>
    <w:rsid w:val="009E5702"/>
    <w:rsid w:val="009E6C79"/>
    <w:rsid w:val="009E6F70"/>
    <w:rsid w:val="009E76E9"/>
    <w:rsid w:val="009F0150"/>
    <w:rsid w:val="009F0676"/>
    <w:rsid w:val="009F135E"/>
    <w:rsid w:val="009F1D2C"/>
    <w:rsid w:val="009F2437"/>
    <w:rsid w:val="009F3A8E"/>
    <w:rsid w:val="009F3D82"/>
    <w:rsid w:val="009F41AE"/>
    <w:rsid w:val="009F457E"/>
    <w:rsid w:val="009F45D3"/>
    <w:rsid w:val="009F5A56"/>
    <w:rsid w:val="009F6725"/>
    <w:rsid w:val="009F6A9B"/>
    <w:rsid w:val="009F6E75"/>
    <w:rsid w:val="009F75D9"/>
    <w:rsid w:val="009F7AEE"/>
    <w:rsid w:val="009F7B81"/>
    <w:rsid w:val="00A00239"/>
    <w:rsid w:val="00A012BD"/>
    <w:rsid w:val="00A04431"/>
    <w:rsid w:val="00A053B9"/>
    <w:rsid w:val="00A063C0"/>
    <w:rsid w:val="00A063C5"/>
    <w:rsid w:val="00A067F3"/>
    <w:rsid w:val="00A07034"/>
    <w:rsid w:val="00A07771"/>
    <w:rsid w:val="00A102E0"/>
    <w:rsid w:val="00A10BC8"/>
    <w:rsid w:val="00A10C50"/>
    <w:rsid w:val="00A119C7"/>
    <w:rsid w:val="00A12100"/>
    <w:rsid w:val="00A12D4B"/>
    <w:rsid w:val="00A1374E"/>
    <w:rsid w:val="00A13DA6"/>
    <w:rsid w:val="00A14154"/>
    <w:rsid w:val="00A1472A"/>
    <w:rsid w:val="00A14B69"/>
    <w:rsid w:val="00A1598D"/>
    <w:rsid w:val="00A15AC3"/>
    <w:rsid w:val="00A20EBB"/>
    <w:rsid w:val="00A22A03"/>
    <w:rsid w:val="00A236E8"/>
    <w:rsid w:val="00A23721"/>
    <w:rsid w:val="00A24926"/>
    <w:rsid w:val="00A2497C"/>
    <w:rsid w:val="00A24BA8"/>
    <w:rsid w:val="00A25517"/>
    <w:rsid w:val="00A25C50"/>
    <w:rsid w:val="00A26796"/>
    <w:rsid w:val="00A2698E"/>
    <w:rsid w:val="00A26D86"/>
    <w:rsid w:val="00A27069"/>
    <w:rsid w:val="00A27148"/>
    <w:rsid w:val="00A27DE4"/>
    <w:rsid w:val="00A31E47"/>
    <w:rsid w:val="00A31EBF"/>
    <w:rsid w:val="00A3331D"/>
    <w:rsid w:val="00A358EE"/>
    <w:rsid w:val="00A37B2D"/>
    <w:rsid w:val="00A4010A"/>
    <w:rsid w:val="00A40B73"/>
    <w:rsid w:val="00A40C93"/>
    <w:rsid w:val="00A41574"/>
    <w:rsid w:val="00A448D1"/>
    <w:rsid w:val="00A449ED"/>
    <w:rsid w:val="00A46946"/>
    <w:rsid w:val="00A46D5A"/>
    <w:rsid w:val="00A46F15"/>
    <w:rsid w:val="00A50584"/>
    <w:rsid w:val="00A50D25"/>
    <w:rsid w:val="00A51B1E"/>
    <w:rsid w:val="00A524C5"/>
    <w:rsid w:val="00A5257E"/>
    <w:rsid w:val="00A544C4"/>
    <w:rsid w:val="00A56140"/>
    <w:rsid w:val="00A56449"/>
    <w:rsid w:val="00A56BEA"/>
    <w:rsid w:val="00A57DA8"/>
    <w:rsid w:val="00A57E34"/>
    <w:rsid w:val="00A60125"/>
    <w:rsid w:val="00A605F3"/>
    <w:rsid w:val="00A614BB"/>
    <w:rsid w:val="00A619FC"/>
    <w:rsid w:val="00A61E4A"/>
    <w:rsid w:val="00A624DE"/>
    <w:rsid w:val="00A626AD"/>
    <w:rsid w:val="00A626BA"/>
    <w:rsid w:val="00A62924"/>
    <w:rsid w:val="00A639E5"/>
    <w:rsid w:val="00A63DBE"/>
    <w:rsid w:val="00A64B90"/>
    <w:rsid w:val="00A660CE"/>
    <w:rsid w:val="00A6649A"/>
    <w:rsid w:val="00A66616"/>
    <w:rsid w:val="00A66E6D"/>
    <w:rsid w:val="00A70C2B"/>
    <w:rsid w:val="00A72066"/>
    <w:rsid w:val="00A727A1"/>
    <w:rsid w:val="00A72A1A"/>
    <w:rsid w:val="00A7320E"/>
    <w:rsid w:val="00A73AC2"/>
    <w:rsid w:val="00A73CEE"/>
    <w:rsid w:val="00A74955"/>
    <w:rsid w:val="00A75F80"/>
    <w:rsid w:val="00A769CF"/>
    <w:rsid w:val="00A76C01"/>
    <w:rsid w:val="00A76DFD"/>
    <w:rsid w:val="00A76F61"/>
    <w:rsid w:val="00A77631"/>
    <w:rsid w:val="00A80B79"/>
    <w:rsid w:val="00A815E6"/>
    <w:rsid w:val="00A82105"/>
    <w:rsid w:val="00A82699"/>
    <w:rsid w:val="00A82828"/>
    <w:rsid w:val="00A82E4D"/>
    <w:rsid w:val="00A82FF6"/>
    <w:rsid w:val="00A83FA7"/>
    <w:rsid w:val="00A84185"/>
    <w:rsid w:val="00A86151"/>
    <w:rsid w:val="00A86361"/>
    <w:rsid w:val="00A86374"/>
    <w:rsid w:val="00A864B8"/>
    <w:rsid w:val="00A867C1"/>
    <w:rsid w:val="00A86981"/>
    <w:rsid w:val="00A86E24"/>
    <w:rsid w:val="00A86E45"/>
    <w:rsid w:val="00A87B09"/>
    <w:rsid w:val="00A87CB5"/>
    <w:rsid w:val="00A87E95"/>
    <w:rsid w:val="00A911AF"/>
    <w:rsid w:val="00A91257"/>
    <w:rsid w:val="00A91AFD"/>
    <w:rsid w:val="00A91C5A"/>
    <w:rsid w:val="00A91C98"/>
    <w:rsid w:val="00A91E72"/>
    <w:rsid w:val="00A92BFA"/>
    <w:rsid w:val="00A93B55"/>
    <w:rsid w:val="00A95B56"/>
    <w:rsid w:val="00A95CB6"/>
    <w:rsid w:val="00A963F5"/>
    <w:rsid w:val="00A9683A"/>
    <w:rsid w:val="00A973AC"/>
    <w:rsid w:val="00A97813"/>
    <w:rsid w:val="00A97BB0"/>
    <w:rsid w:val="00AA063D"/>
    <w:rsid w:val="00AA496E"/>
    <w:rsid w:val="00AA4A84"/>
    <w:rsid w:val="00AA4B81"/>
    <w:rsid w:val="00AA5573"/>
    <w:rsid w:val="00AA6735"/>
    <w:rsid w:val="00AA67A8"/>
    <w:rsid w:val="00AA6EE6"/>
    <w:rsid w:val="00AB1F5F"/>
    <w:rsid w:val="00AB20C6"/>
    <w:rsid w:val="00AB35E0"/>
    <w:rsid w:val="00AB35F9"/>
    <w:rsid w:val="00AB466D"/>
    <w:rsid w:val="00AB53F4"/>
    <w:rsid w:val="00AB565A"/>
    <w:rsid w:val="00AB580C"/>
    <w:rsid w:val="00AB6853"/>
    <w:rsid w:val="00AB734B"/>
    <w:rsid w:val="00AB74BA"/>
    <w:rsid w:val="00AC0ED3"/>
    <w:rsid w:val="00AC1D4A"/>
    <w:rsid w:val="00AC2873"/>
    <w:rsid w:val="00AC5CBF"/>
    <w:rsid w:val="00AC5D41"/>
    <w:rsid w:val="00AC5F25"/>
    <w:rsid w:val="00AC6B87"/>
    <w:rsid w:val="00AC7669"/>
    <w:rsid w:val="00AC7B61"/>
    <w:rsid w:val="00AD04C0"/>
    <w:rsid w:val="00AD090D"/>
    <w:rsid w:val="00AD0FF1"/>
    <w:rsid w:val="00AD196A"/>
    <w:rsid w:val="00AD2CE3"/>
    <w:rsid w:val="00AD316E"/>
    <w:rsid w:val="00AD3694"/>
    <w:rsid w:val="00AD3FC4"/>
    <w:rsid w:val="00AD5035"/>
    <w:rsid w:val="00AD5A4C"/>
    <w:rsid w:val="00AD6190"/>
    <w:rsid w:val="00AD77E1"/>
    <w:rsid w:val="00AE03D6"/>
    <w:rsid w:val="00AE1B0F"/>
    <w:rsid w:val="00AE30CC"/>
    <w:rsid w:val="00AE3DC9"/>
    <w:rsid w:val="00AE3F11"/>
    <w:rsid w:val="00AE40CE"/>
    <w:rsid w:val="00AE415A"/>
    <w:rsid w:val="00AE4DDC"/>
    <w:rsid w:val="00AE5CE6"/>
    <w:rsid w:val="00AE5FFE"/>
    <w:rsid w:val="00AF09EF"/>
    <w:rsid w:val="00AF0ECF"/>
    <w:rsid w:val="00AF1855"/>
    <w:rsid w:val="00AF3C3E"/>
    <w:rsid w:val="00AF4840"/>
    <w:rsid w:val="00AF4F58"/>
    <w:rsid w:val="00AF5CBE"/>
    <w:rsid w:val="00AF644E"/>
    <w:rsid w:val="00AF6DD6"/>
    <w:rsid w:val="00AF7645"/>
    <w:rsid w:val="00AF7976"/>
    <w:rsid w:val="00B00B6B"/>
    <w:rsid w:val="00B00C9F"/>
    <w:rsid w:val="00B025D8"/>
    <w:rsid w:val="00B02D51"/>
    <w:rsid w:val="00B0304D"/>
    <w:rsid w:val="00B040A6"/>
    <w:rsid w:val="00B06E3B"/>
    <w:rsid w:val="00B07B8F"/>
    <w:rsid w:val="00B10093"/>
    <w:rsid w:val="00B112EC"/>
    <w:rsid w:val="00B128B0"/>
    <w:rsid w:val="00B13639"/>
    <w:rsid w:val="00B1416B"/>
    <w:rsid w:val="00B15131"/>
    <w:rsid w:val="00B15248"/>
    <w:rsid w:val="00B16FDD"/>
    <w:rsid w:val="00B1750B"/>
    <w:rsid w:val="00B17740"/>
    <w:rsid w:val="00B209D3"/>
    <w:rsid w:val="00B21AD9"/>
    <w:rsid w:val="00B2217F"/>
    <w:rsid w:val="00B22AC0"/>
    <w:rsid w:val="00B22AD2"/>
    <w:rsid w:val="00B22DAB"/>
    <w:rsid w:val="00B2320F"/>
    <w:rsid w:val="00B24936"/>
    <w:rsid w:val="00B250B5"/>
    <w:rsid w:val="00B260A6"/>
    <w:rsid w:val="00B26F90"/>
    <w:rsid w:val="00B2723D"/>
    <w:rsid w:val="00B27506"/>
    <w:rsid w:val="00B27B8F"/>
    <w:rsid w:val="00B30117"/>
    <w:rsid w:val="00B31573"/>
    <w:rsid w:val="00B317B9"/>
    <w:rsid w:val="00B32515"/>
    <w:rsid w:val="00B32D8D"/>
    <w:rsid w:val="00B332C2"/>
    <w:rsid w:val="00B33627"/>
    <w:rsid w:val="00B3393D"/>
    <w:rsid w:val="00B34B21"/>
    <w:rsid w:val="00B34C91"/>
    <w:rsid w:val="00B35FB2"/>
    <w:rsid w:val="00B3614F"/>
    <w:rsid w:val="00B36183"/>
    <w:rsid w:val="00B401E9"/>
    <w:rsid w:val="00B405BB"/>
    <w:rsid w:val="00B40B16"/>
    <w:rsid w:val="00B40B36"/>
    <w:rsid w:val="00B423D6"/>
    <w:rsid w:val="00B43110"/>
    <w:rsid w:val="00B432EE"/>
    <w:rsid w:val="00B43CCF"/>
    <w:rsid w:val="00B43DC6"/>
    <w:rsid w:val="00B4615B"/>
    <w:rsid w:val="00B46354"/>
    <w:rsid w:val="00B46562"/>
    <w:rsid w:val="00B4771A"/>
    <w:rsid w:val="00B4794B"/>
    <w:rsid w:val="00B47DEC"/>
    <w:rsid w:val="00B50AD3"/>
    <w:rsid w:val="00B5279A"/>
    <w:rsid w:val="00B52B04"/>
    <w:rsid w:val="00B52F79"/>
    <w:rsid w:val="00B537C3"/>
    <w:rsid w:val="00B56720"/>
    <w:rsid w:val="00B56DFD"/>
    <w:rsid w:val="00B57082"/>
    <w:rsid w:val="00B5708B"/>
    <w:rsid w:val="00B57592"/>
    <w:rsid w:val="00B60931"/>
    <w:rsid w:val="00B61703"/>
    <w:rsid w:val="00B61DF2"/>
    <w:rsid w:val="00B62801"/>
    <w:rsid w:val="00B62AB0"/>
    <w:rsid w:val="00B63777"/>
    <w:rsid w:val="00B641E8"/>
    <w:rsid w:val="00B64E0C"/>
    <w:rsid w:val="00B65201"/>
    <w:rsid w:val="00B654B2"/>
    <w:rsid w:val="00B65BC2"/>
    <w:rsid w:val="00B70B12"/>
    <w:rsid w:val="00B71B83"/>
    <w:rsid w:val="00B729C8"/>
    <w:rsid w:val="00B73590"/>
    <w:rsid w:val="00B75510"/>
    <w:rsid w:val="00B7702F"/>
    <w:rsid w:val="00B77159"/>
    <w:rsid w:val="00B778AA"/>
    <w:rsid w:val="00B77DCC"/>
    <w:rsid w:val="00B800E6"/>
    <w:rsid w:val="00B80B50"/>
    <w:rsid w:val="00B811B6"/>
    <w:rsid w:val="00B81AD0"/>
    <w:rsid w:val="00B82669"/>
    <w:rsid w:val="00B82AB0"/>
    <w:rsid w:val="00B82C9E"/>
    <w:rsid w:val="00B83C1A"/>
    <w:rsid w:val="00B84CC5"/>
    <w:rsid w:val="00B855FB"/>
    <w:rsid w:val="00B85BFA"/>
    <w:rsid w:val="00B86027"/>
    <w:rsid w:val="00B860E0"/>
    <w:rsid w:val="00B86CA5"/>
    <w:rsid w:val="00B86F23"/>
    <w:rsid w:val="00B87438"/>
    <w:rsid w:val="00B87745"/>
    <w:rsid w:val="00B9012B"/>
    <w:rsid w:val="00B91280"/>
    <w:rsid w:val="00B91992"/>
    <w:rsid w:val="00B91B51"/>
    <w:rsid w:val="00B924DF"/>
    <w:rsid w:val="00B9269F"/>
    <w:rsid w:val="00B926C1"/>
    <w:rsid w:val="00B92977"/>
    <w:rsid w:val="00B92FEF"/>
    <w:rsid w:val="00B932BF"/>
    <w:rsid w:val="00B932EA"/>
    <w:rsid w:val="00B95BAF"/>
    <w:rsid w:val="00B96303"/>
    <w:rsid w:val="00B97CDE"/>
    <w:rsid w:val="00B97D7C"/>
    <w:rsid w:val="00B97EE7"/>
    <w:rsid w:val="00BA1D09"/>
    <w:rsid w:val="00BA1DA3"/>
    <w:rsid w:val="00BA24A8"/>
    <w:rsid w:val="00BA2F15"/>
    <w:rsid w:val="00BA3582"/>
    <w:rsid w:val="00BA3C22"/>
    <w:rsid w:val="00BA3C61"/>
    <w:rsid w:val="00BA4B78"/>
    <w:rsid w:val="00BA51C1"/>
    <w:rsid w:val="00BA600C"/>
    <w:rsid w:val="00BA6426"/>
    <w:rsid w:val="00BA6A36"/>
    <w:rsid w:val="00BA738E"/>
    <w:rsid w:val="00BA7815"/>
    <w:rsid w:val="00BA7AE2"/>
    <w:rsid w:val="00BB0030"/>
    <w:rsid w:val="00BB0853"/>
    <w:rsid w:val="00BB096E"/>
    <w:rsid w:val="00BB2F37"/>
    <w:rsid w:val="00BB41A7"/>
    <w:rsid w:val="00BB4614"/>
    <w:rsid w:val="00BB512A"/>
    <w:rsid w:val="00BB77E0"/>
    <w:rsid w:val="00BB7F9E"/>
    <w:rsid w:val="00BC1AD8"/>
    <w:rsid w:val="00BC22BA"/>
    <w:rsid w:val="00BC29C7"/>
    <w:rsid w:val="00BC2D47"/>
    <w:rsid w:val="00BC2EC0"/>
    <w:rsid w:val="00BC3324"/>
    <w:rsid w:val="00BC34B7"/>
    <w:rsid w:val="00BC3C11"/>
    <w:rsid w:val="00BC40EC"/>
    <w:rsid w:val="00BC57AF"/>
    <w:rsid w:val="00BC58AA"/>
    <w:rsid w:val="00BC5DA3"/>
    <w:rsid w:val="00BC79A1"/>
    <w:rsid w:val="00BD0A82"/>
    <w:rsid w:val="00BD0F86"/>
    <w:rsid w:val="00BD151E"/>
    <w:rsid w:val="00BD160A"/>
    <w:rsid w:val="00BD1E66"/>
    <w:rsid w:val="00BD1FC1"/>
    <w:rsid w:val="00BD30A1"/>
    <w:rsid w:val="00BD346E"/>
    <w:rsid w:val="00BD38E6"/>
    <w:rsid w:val="00BD3CE9"/>
    <w:rsid w:val="00BD48EB"/>
    <w:rsid w:val="00BD5F6D"/>
    <w:rsid w:val="00BD6323"/>
    <w:rsid w:val="00BD64FF"/>
    <w:rsid w:val="00BE22FC"/>
    <w:rsid w:val="00BE2908"/>
    <w:rsid w:val="00BE2B38"/>
    <w:rsid w:val="00BE4C47"/>
    <w:rsid w:val="00BE6452"/>
    <w:rsid w:val="00BE6797"/>
    <w:rsid w:val="00BE6B25"/>
    <w:rsid w:val="00BE7107"/>
    <w:rsid w:val="00BE7AC2"/>
    <w:rsid w:val="00BF07F9"/>
    <w:rsid w:val="00BF0971"/>
    <w:rsid w:val="00BF44E7"/>
    <w:rsid w:val="00BF451A"/>
    <w:rsid w:val="00BF4901"/>
    <w:rsid w:val="00BF578E"/>
    <w:rsid w:val="00BF5E43"/>
    <w:rsid w:val="00BF631E"/>
    <w:rsid w:val="00BF66F6"/>
    <w:rsid w:val="00C00213"/>
    <w:rsid w:val="00C00A8C"/>
    <w:rsid w:val="00C00D48"/>
    <w:rsid w:val="00C01FFF"/>
    <w:rsid w:val="00C02279"/>
    <w:rsid w:val="00C02384"/>
    <w:rsid w:val="00C029D8"/>
    <w:rsid w:val="00C048B7"/>
    <w:rsid w:val="00C061B6"/>
    <w:rsid w:val="00C071C1"/>
    <w:rsid w:val="00C0722B"/>
    <w:rsid w:val="00C0728A"/>
    <w:rsid w:val="00C100CD"/>
    <w:rsid w:val="00C10832"/>
    <w:rsid w:val="00C11BF4"/>
    <w:rsid w:val="00C11C28"/>
    <w:rsid w:val="00C13040"/>
    <w:rsid w:val="00C13C5B"/>
    <w:rsid w:val="00C14134"/>
    <w:rsid w:val="00C14246"/>
    <w:rsid w:val="00C15BF6"/>
    <w:rsid w:val="00C15DB8"/>
    <w:rsid w:val="00C1663A"/>
    <w:rsid w:val="00C16744"/>
    <w:rsid w:val="00C16BC1"/>
    <w:rsid w:val="00C16C08"/>
    <w:rsid w:val="00C17504"/>
    <w:rsid w:val="00C17D3D"/>
    <w:rsid w:val="00C17FE2"/>
    <w:rsid w:val="00C20044"/>
    <w:rsid w:val="00C20742"/>
    <w:rsid w:val="00C22738"/>
    <w:rsid w:val="00C2292B"/>
    <w:rsid w:val="00C230B2"/>
    <w:rsid w:val="00C23CFB"/>
    <w:rsid w:val="00C251C0"/>
    <w:rsid w:val="00C25CE7"/>
    <w:rsid w:val="00C25E3D"/>
    <w:rsid w:val="00C26229"/>
    <w:rsid w:val="00C262A7"/>
    <w:rsid w:val="00C26BF0"/>
    <w:rsid w:val="00C26D5F"/>
    <w:rsid w:val="00C27A24"/>
    <w:rsid w:val="00C31BB5"/>
    <w:rsid w:val="00C31DA7"/>
    <w:rsid w:val="00C32208"/>
    <w:rsid w:val="00C327F8"/>
    <w:rsid w:val="00C3294E"/>
    <w:rsid w:val="00C3297C"/>
    <w:rsid w:val="00C32A96"/>
    <w:rsid w:val="00C32C64"/>
    <w:rsid w:val="00C32DBC"/>
    <w:rsid w:val="00C32E2B"/>
    <w:rsid w:val="00C32E4D"/>
    <w:rsid w:val="00C3355A"/>
    <w:rsid w:val="00C35C73"/>
    <w:rsid w:val="00C3656B"/>
    <w:rsid w:val="00C3743F"/>
    <w:rsid w:val="00C3744A"/>
    <w:rsid w:val="00C37F7B"/>
    <w:rsid w:val="00C4004E"/>
    <w:rsid w:val="00C40BB2"/>
    <w:rsid w:val="00C417B9"/>
    <w:rsid w:val="00C4288A"/>
    <w:rsid w:val="00C42CB7"/>
    <w:rsid w:val="00C44DF6"/>
    <w:rsid w:val="00C4550E"/>
    <w:rsid w:val="00C4603C"/>
    <w:rsid w:val="00C46534"/>
    <w:rsid w:val="00C46805"/>
    <w:rsid w:val="00C4701D"/>
    <w:rsid w:val="00C474D7"/>
    <w:rsid w:val="00C47A28"/>
    <w:rsid w:val="00C47C33"/>
    <w:rsid w:val="00C50868"/>
    <w:rsid w:val="00C509DE"/>
    <w:rsid w:val="00C51C34"/>
    <w:rsid w:val="00C5201D"/>
    <w:rsid w:val="00C523C6"/>
    <w:rsid w:val="00C542C0"/>
    <w:rsid w:val="00C55753"/>
    <w:rsid w:val="00C557EE"/>
    <w:rsid w:val="00C55A01"/>
    <w:rsid w:val="00C55A07"/>
    <w:rsid w:val="00C576C5"/>
    <w:rsid w:val="00C5787D"/>
    <w:rsid w:val="00C57B47"/>
    <w:rsid w:val="00C61494"/>
    <w:rsid w:val="00C61961"/>
    <w:rsid w:val="00C61B17"/>
    <w:rsid w:val="00C61B9C"/>
    <w:rsid w:val="00C639DC"/>
    <w:rsid w:val="00C63A49"/>
    <w:rsid w:val="00C643F0"/>
    <w:rsid w:val="00C64A29"/>
    <w:rsid w:val="00C660DE"/>
    <w:rsid w:val="00C66116"/>
    <w:rsid w:val="00C66B19"/>
    <w:rsid w:val="00C66BA1"/>
    <w:rsid w:val="00C66CB1"/>
    <w:rsid w:val="00C67646"/>
    <w:rsid w:val="00C67D09"/>
    <w:rsid w:val="00C67F0A"/>
    <w:rsid w:val="00C71918"/>
    <w:rsid w:val="00C72013"/>
    <w:rsid w:val="00C7237C"/>
    <w:rsid w:val="00C72CB3"/>
    <w:rsid w:val="00C732B9"/>
    <w:rsid w:val="00C73EF3"/>
    <w:rsid w:val="00C73F23"/>
    <w:rsid w:val="00C7409D"/>
    <w:rsid w:val="00C74908"/>
    <w:rsid w:val="00C75404"/>
    <w:rsid w:val="00C758C1"/>
    <w:rsid w:val="00C75A09"/>
    <w:rsid w:val="00C76056"/>
    <w:rsid w:val="00C76AD6"/>
    <w:rsid w:val="00C76F5B"/>
    <w:rsid w:val="00C80D6B"/>
    <w:rsid w:val="00C81068"/>
    <w:rsid w:val="00C8172C"/>
    <w:rsid w:val="00C81B1B"/>
    <w:rsid w:val="00C81C4A"/>
    <w:rsid w:val="00C82E9B"/>
    <w:rsid w:val="00C83487"/>
    <w:rsid w:val="00C8369F"/>
    <w:rsid w:val="00C85E79"/>
    <w:rsid w:val="00C861BA"/>
    <w:rsid w:val="00C86282"/>
    <w:rsid w:val="00C875A7"/>
    <w:rsid w:val="00C87EF9"/>
    <w:rsid w:val="00C909BE"/>
    <w:rsid w:val="00C9130C"/>
    <w:rsid w:val="00C9144A"/>
    <w:rsid w:val="00C9204A"/>
    <w:rsid w:val="00C92730"/>
    <w:rsid w:val="00C92CC5"/>
    <w:rsid w:val="00C940B5"/>
    <w:rsid w:val="00C9434F"/>
    <w:rsid w:val="00C952D6"/>
    <w:rsid w:val="00C968B2"/>
    <w:rsid w:val="00CA12EA"/>
    <w:rsid w:val="00CA2DC8"/>
    <w:rsid w:val="00CA3164"/>
    <w:rsid w:val="00CA352E"/>
    <w:rsid w:val="00CA4448"/>
    <w:rsid w:val="00CA572E"/>
    <w:rsid w:val="00CA6BB8"/>
    <w:rsid w:val="00CA6E10"/>
    <w:rsid w:val="00CA76E3"/>
    <w:rsid w:val="00CA78E3"/>
    <w:rsid w:val="00CB0B3C"/>
    <w:rsid w:val="00CB1D42"/>
    <w:rsid w:val="00CB2CDA"/>
    <w:rsid w:val="00CB2DC9"/>
    <w:rsid w:val="00CB2EE5"/>
    <w:rsid w:val="00CB3498"/>
    <w:rsid w:val="00CB349B"/>
    <w:rsid w:val="00CB3B75"/>
    <w:rsid w:val="00CB46AD"/>
    <w:rsid w:val="00CB4EF8"/>
    <w:rsid w:val="00CB527A"/>
    <w:rsid w:val="00CB55C7"/>
    <w:rsid w:val="00CB5D83"/>
    <w:rsid w:val="00CB6460"/>
    <w:rsid w:val="00CB6BD6"/>
    <w:rsid w:val="00CB7B13"/>
    <w:rsid w:val="00CB7DFA"/>
    <w:rsid w:val="00CB7FB1"/>
    <w:rsid w:val="00CC09C1"/>
    <w:rsid w:val="00CC166F"/>
    <w:rsid w:val="00CC1924"/>
    <w:rsid w:val="00CC1E18"/>
    <w:rsid w:val="00CC2341"/>
    <w:rsid w:val="00CC250E"/>
    <w:rsid w:val="00CC2C78"/>
    <w:rsid w:val="00CC3D9E"/>
    <w:rsid w:val="00CC42DE"/>
    <w:rsid w:val="00CC666B"/>
    <w:rsid w:val="00CC6684"/>
    <w:rsid w:val="00CC6CAE"/>
    <w:rsid w:val="00CC6DC5"/>
    <w:rsid w:val="00CC751F"/>
    <w:rsid w:val="00CC774C"/>
    <w:rsid w:val="00CD0568"/>
    <w:rsid w:val="00CD0D84"/>
    <w:rsid w:val="00CD1A93"/>
    <w:rsid w:val="00CD2FC8"/>
    <w:rsid w:val="00CD3EDB"/>
    <w:rsid w:val="00CD3FED"/>
    <w:rsid w:val="00CD5143"/>
    <w:rsid w:val="00CD5A91"/>
    <w:rsid w:val="00CD683F"/>
    <w:rsid w:val="00CD6C14"/>
    <w:rsid w:val="00CD6E7D"/>
    <w:rsid w:val="00CD72EA"/>
    <w:rsid w:val="00CD767A"/>
    <w:rsid w:val="00CD77EF"/>
    <w:rsid w:val="00CD7E49"/>
    <w:rsid w:val="00CE2433"/>
    <w:rsid w:val="00CE310A"/>
    <w:rsid w:val="00CE334B"/>
    <w:rsid w:val="00CE3E7E"/>
    <w:rsid w:val="00CE40E6"/>
    <w:rsid w:val="00CE4F0B"/>
    <w:rsid w:val="00CE5883"/>
    <w:rsid w:val="00CE589A"/>
    <w:rsid w:val="00CE69E1"/>
    <w:rsid w:val="00CE6C6E"/>
    <w:rsid w:val="00CE7354"/>
    <w:rsid w:val="00CE7382"/>
    <w:rsid w:val="00CE753A"/>
    <w:rsid w:val="00CE7F87"/>
    <w:rsid w:val="00CF0799"/>
    <w:rsid w:val="00CF2023"/>
    <w:rsid w:val="00CF2927"/>
    <w:rsid w:val="00CF32E9"/>
    <w:rsid w:val="00CF3705"/>
    <w:rsid w:val="00CF3A9B"/>
    <w:rsid w:val="00CF3D2B"/>
    <w:rsid w:val="00CF3DB6"/>
    <w:rsid w:val="00CF44E4"/>
    <w:rsid w:val="00CF5CEF"/>
    <w:rsid w:val="00CF66D6"/>
    <w:rsid w:val="00CF698A"/>
    <w:rsid w:val="00CF7F83"/>
    <w:rsid w:val="00D00287"/>
    <w:rsid w:val="00D003A7"/>
    <w:rsid w:val="00D014EC"/>
    <w:rsid w:val="00D02AA4"/>
    <w:rsid w:val="00D02F8C"/>
    <w:rsid w:val="00D031FA"/>
    <w:rsid w:val="00D036DA"/>
    <w:rsid w:val="00D05D91"/>
    <w:rsid w:val="00D068A6"/>
    <w:rsid w:val="00D077D4"/>
    <w:rsid w:val="00D07B92"/>
    <w:rsid w:val="00D10CAE"/>
    <w:rsid w:val="00D1148E"/>
    <w:rsid w:val="00D11814"/>
    <w:rsid w:val="00D12EAC"/>
    <w:rsid w:val="00D13D42"/>
    <w:rsid w:val="00D14287"/>
    <w:rsid w:val="00D14D1F"/>
    <w:rsid w:val="00D16CC3"/>
    <w:rsid w:val="00D171E7"/>
    <w:rsid w:val="00D17A94"/>
    <w:rsid w:val="00D20AC4"/>
    <w:rsid w:val="00D2122B"/>
    <w:rsid w:val="00D237A5"/>
    <w:rsid w:val="00D25905"/>
    <w:rsid w:val="00D259FB"/>
    <w:rsid w:val="00D26814"/>
    <w:rsid w:val="00D278DB"/>
    <w:rsid w:val="00D300D3"/>
    <w:rsid w:val="00D30251"/>
    <w:rsid w:val="00D30D41"/>
    <w:rsid w:val="00D32544"/>
    <w:rsid w:val="00D32FCD"/>
    <w:rsid w:val="00D337C0"/>
    <w:rsid w:val="00D3475C"/>
    <w:rsid w:val="00D353B5"/>
    <w:rsid w:val="00D35B1F"/>
    <w:rsid w:val="00D35CC6"/>
    <w:rsid w:val="00D367E0"/>
    <w:rsid w:val="00D36A27"/>
    <w:rsid w:val="00D36F83"/>
    <w:rsid w:val="00D37B9C"/>
    <w:rsid w:val="00D37C24"/>
    <w:rsid w:val="00D37D11"/>
    <w:rsid w:val="00D37ECC"/>
    <w:rsid w:val="00D40607"/>
    <w:rsid w:val="00D411F1"/>
    <w:rsid w:val="00D4195D"/>
    <w:rsid w:val="00D41B17"/>
    <w:rsid w:val="00D42943"/>
    <w:rsid w:val="00D43DAE"/>
    <w:rsid w:val="00D46157"/>
    <w:rsid w:val="00D47749"/>
    <w:rsid w:val="00D47A8E"/>
    <w:rsid w:val="00D50521"/>
    <w:rsid w:val="00D5057B"/>
    <w:rsid w:val="00D509F3"/>
    <w:rsid w:val="00D51907"/>
    <w:rsid w:val="00D51EFD"/>
    <w:rsid w:val="00D52F4D"/>
    <w:rsid w:val="00D52FA3"/>
    <w:rsid w:val="00D535C2"/>
    <w:rsid w:val="00D538C0"/>
    <w:rsid w:val="00D53C90"/>
    <w:rsid w:val="00D5462C"/>
    <w:rsid w:val="00D561C8"/>
    <w:rsid w:val="00D563D1"/>
    <w:rsid w:val="00D577BF"/>
    <w:rsid w:val="00D57FFD"/>
    <w:rsid w:val="00D60C70"/>
    <w:rsid w:val="00D620D3"/>
    <w:rsid w:val="00D63175"/>
    <w:rsid w:val="00D6382E"/>
    <w:rsid w:val="00D640D0"/>
    <w:rsid w:val="00D64326"/>
    <w:rsid w:val="00D6477C"/>
    <w:rsid w:val="00D64D74"/>
    <w:rsid w:val="00D6702E"/>
    <w:rsid w:val="00D70243"/>
    <w:rsid w:val="00D70993"/>
    <w:rsid w:val="00D70D0F"/>
    <w:rsid w:val="00D71067"/>
    <w:rsid w:val="00D71565"/>
    <w:rsid w:val="00D721FF"/>
    <w:rsid w:val="00D72516"/>
    <w:rsid w:val="00D73CEA"/>
    <w:rsid w:val="00D75001"/>
    <w:rsid w:val="00D761D0"/>
    <w:rsid w:val="00D777FA"/>
    <w:rsid w:val="00D77952"/>
    <w:rsid w:val="00D8046F"/>
    <w:rsid w:val="00D81EB0"/>
    <w:rsid w:val="00D83C76"/>
    <w:rsid w:val="00D8448C"/>
    <w:rsid w:val="00D8478E"/>
    <w:rsid w:val="00D847E4"/>
    <w:rsid w:val="00D85468"/>
    <w:rsid w:val="00D86318"/>
    <w:rsid w:val="00D86A13"/>
    <w:rsid w:val="00D86F13"/>
    <w:rsid w:val="00D87030"/>
    <w:rsid w:val="00D903C2"/>
    <w:rsid w:val="00D9056A"/>
    <w:rsid w:val="00D91D3A"/>
    <w:rsid w:val="00D92E63"/>
    <w:rsid w:val="00D92F80"/>
    <w:rsid w:val="00D932DF"/>
    <w:rsid w:val="00D93FB0"/>
    <w:rsid w:val="00D94468"/>
    <w:rsid w:val="00D9468E"/>
    <w:rsid w:val="00DA1166"/>
    <w:rsid w:val="00DA1395"/>
    <w:rsid w:val="00DA1DD0"/>
    <w:rsid w:val="00DA27F2"/>
    <w:rsid w:val="00DA2DE7"/>
    <w:rsid w:val="00DA33C4"/>
    <w:rsid w:val="00DA3D6F"/>
    <w:rsid w:val="00DA6338"/>
    <w:rsid w:val="00DA63E6"/>
    <w:rsid w:val="00DA67AE"/>
    <w:rsid w:val="00DA68C7"/>
    <w:rsid w:val="00DA7EDD"/>
    <w:rsid w:val="00DB1B14"/>
    <w:rsid w:val="00DB1CCD"/>
    <w:rsid w:val="00DB2A1C"/>
    <w:rsid w:val="00DB2C1D"/>
    <w:rsid w:val="00DB37B9"/>
    <w:rsid w:val="00DB64A2"/>
    <w:rsid w:val="00DB67D1"/>
    <w:rsid w:val="00DB68BF"/>
    <w:rsid w:val="00DB6B26"/>
    <w:rsid w:val="00DB7C49"/>
    <w:rsid w:val="00DC0579"/>
    <w:rsid w:val="00DC05E7"/>
    <w:rsid w:val="00DC06A3"/>
    <w:rsid w:val="00DC0B8E"/>
    <w:rsid w:val="00DC1713"/>
    <w:rsid w:val="00DC238C"/>
    <w:rsid w:val="00DC2619"/>
    <w:rsid w:val="00DC3AC9"/>
    <w:rsid w:val="00DC6175"/>
    <w:rsid w:val="00DC6A35"/>
    <w:rsid w:val="00DC6CCB"/>
    <w:rsid w:val="00DD2B55"/>
    <w:rsid w:val="00DD3236"/>
    <w:rsid w:val="00DD3B75"/>
    <w:rsid w:val="00DD43DD"/>
    <w:rsid w:val="00DD566F"/>
    <w:rsid w:val="00DD5DB0"/>
    <w:rsid w:val="00DD5E4D"/>
    <w:rsid w:val="00DD66AB"/>
    <w:rsid w:val="00DD77AF"/>
    <w:rsid w:val="00DE0231"/>
    <w:rsid w:val="00DE036D"/>
    <w:rsid w:val="00DE0465"/>
    <w:rsid w:val="00DE0872"/>
    <w:rsid w:val="00DE5193"/>
    <w:rsid w:val="00DE62E3"/>
    <w:rsid w:val="00DF056A"/>
    <w:rsid w:val="00DF0B57"/>
    <w:rsid w:val="00DF3250"/>
    <w:rsid w:val="00DF3653"/>
    <w:rsid w:val="00DF4601"/>
    <w:rsid w:val="00DF4675"/>
    <w:rsid w:val="00DF5482"/>
    <w:rsid w:val="00DF6167"/>
    <w:rsid w:val="00DF78B8"/>
    <w:rsid w:val="00DF7A3E"/>
    <w:rsid w:val="00DF7F59"/>
    <w:rsid w:val="00E014CE"/>
    <w:rsid w:val="00E0157F"/>
    <w:rsid w:val="00E01B6E"/>
    <w:rsid w:val="00E024EF"/>
    <w:rsid w:val="00E03831"/>
    <w:rsid w:val="00E03ABA"/>
    <w:rsid w:val="00E04C77"/>
    <w:rsid w:val="00E059CB"/>
    <w:rsid w:val="00E069C9"/>
    <w:rsid w:val="00E06BA9"/>
    <w:rsid w:val="00E070F3"/>
    <w:rsid w:val="00E10FBD"/>
    <w:rsid w:val="00E110ED"/>
    <w:rsid w:val="00E11B8A"/>
    <w:rsid w:val="00E12054"/>
    <w:rsid w:val="00E14865"/>
    <w:rsid w:val="00E15043"/>
    <w:rsid w:val="00E15853"/>
    <w:rsid w:val="00E15A33"/>
    <w:rsid w:val="00E15C15"/>
    <w:rsid w:val="00E167B5"/>
    <w:rsid w:val="00E1709E"/>
    <w:rsid w:val="00E20333"/>
    <w:rsid w:val="00E21D5A"/>
    <w:rsid w:val="00E22B2A"/>
    <w:rsid w:val="00E22DED"/>
    <w:rsid w:val="00E23749"/>
    <w:rsid w:val="00E24AC0"/>
    <w:rsid w:val="00E24CA8"/>
    <w:rsid w:val="00E25626"/>
    <w:rsid w:val="00E2586A"/>
    <w:rsid w:val="00E261BC"/>
    <w:rsid w:val="00E261DA"/>
    <w:rsid w:val="00E263CC"/>
    <w:rsid w:val="00E26CE1"/>
    <w:rsid w:val="00E2798B"/>
    <w:rsid w:val="00E279C0"/>
    <w:rsid w:val="00E30964"/>
    <w:rsid w:val="00E3121F"/>
    <w:rsid w:val="00E31892"/>
    <w:rsid w:val="00E319C9"/>
    <w:rsid w:val="00E32014"/>
    <w:rsid w:val="00E328F5"/>
    <w:rsid w:val="00E329AD"/>
    <w:rsid w:val="00E32A61"/>
    <w:rsid w:val="00E34847"/>
    <w:rsid w:val="00E36629"/>
    <w:rsid w:val="00E369E8"/>
    <w:rsid w:val="00E36E81"/>
    <w:rsid w:val="00E3753A"/>
    <w:rsid w:val="00E406F9"/>
    <w:rsid w:val="00E40C50"/>
    <w:rsid w:val="00E41117"/>
    <w:rsid w:val="00E419F8"/>
    <w:rsid w:val="00E42087"/>
    <w:rsid w:val="00E420EB"/>
    <w:rsid w:val="00E43840"/>
    <w:rsid w:val="00E43F3C"/>
    <w:rsid w:val="00E445A5"/>
    <w:rsid w:val="00E454F9"/>
    <w:rsid w:val="00E45587"/>
    <w:rsid w:val="00E46A80"/>
    <w:rsid w:val="00E46B33"/>
    <w:rsid w:val="00E46E92"/>
    <w:rsid w:val="00E50DF0"/>
    <w:rsid w:val="00E51527"/>
    <w:rsid w:val="00E51E4B"/>
    <w:rsid w:val="00E51F79"/>
    <w:rsid w:val="00E520A1"/>
    <w:rsid w:val="00E5261C"/>
    <w:rsid w:val="00E52AEE"/>
    <w:rsid w:val="00E52CF8"/>
    <w:rsid w:val="00E532E9"/>
    <w:rsid w:val="00E533D1"/>
    <w:rsid w:val="00E53722"/>
    <w:rsid w:val="00E54EF9"/>
    <w:rsid w:val="00E5510C"/>
    <w:rsid w:val="00E56780"/>
    <w:rsid w:val="00E56DDB"/>
    <w:rsid w:val="00E57B67"/>
    <w:rsid w:val="00E57FD0"/>
    <w:rsid w:val="00E6000F"/>
    <w:rsid w:val="00E606B2"/>
    <w:rsid w:val="00E60B12"/>
    <w:rsid w:val="00E611E6"/>
    <w:rsid w:val="00E62110"/>
    <w:rsid w:val="00E623C6"/>
    <w:rsid w:val="00E634BA"/>
    <w:rsid w:val="00E639FB"/>
    <w:rsid w:val="00E63BBE"/>
    <w:rsid w:val="00E6415D"/>
    <w:rsid w:val="00E643EB"/>
    <w:rsid w:val="00E64AC7"/>
    <w:rsid w:val="00E651C3"/>
    <w:rsid w:val="00E657E3"/>
    <w:rsid w:val="00E6630C"/>
    <w:rsid w:val="00E668D0"/>
    <w:rsid w:val="00E673CC"/>
    <w:rsid w:val="00E675E4"/>
    <w:rsid w:val="00E67B99"/>
    <w:rsid w:val="00E70C91"/>
    <w:rsid w:val="00E71299"/>
    <w:rsid w:val="00E720A9"/>
    <w:rsid w:val="00E735E6"/>
    <w:rsid w:val="00E74532"/>
    <w:rsid w:val="00E74C1E"/>
    <w:rsid w:val="00E75076"/>
    <w:rsid w:val="00E762D3"/>
    <w:rsid w:val="00E76AEB"/>
    <w:rsid w:val="00E778DE"/>
    <w:rsid w:val="00E779A3"/>
    <w:rsid w:val="00E8044F"/>
    <w:rsid w:val="00E81E32"/>
    <w:rsid w:val="00E8242A"/>
    <w:rsid w:val="00E82670"/>
    <w:rsid w:val="00E8343E"/>
    <w:rsid w:val="00E83A0D"/>
    <w:rsid w:val="00E83E75"/>
    <w:rsid w:val="00E86E70"/>
    <w:rsid w:val="00E86F48"/>
    <w:rsid w:val="00E87F37"/>
    <w:rsid w:val="00E9050C"/>
    <w:rsid w:val="00E931B2"/>
    <w:rsid w:val="00E932CB"/>
    <w:rsid w:val="00E93417"/>
    <w:rsid w:val="00E9347E"/>
    <w:rsid w:val="00E9361A"/>
    <w:rsid w:val="00E93B4A"/>
    <w:rsid w:val="00E93B7E"/>
    <w:rsid w:val="00E94EF5"/>
    <w:rsid w:val="00E9654D"/>
    <w:rsid w:val="00E96E5C"/>
    <w:rsid w:val="00E97120"/>
    <w:rsid w:val="00E9734C"/>
    <w:rsid w:val="00EA23F4"/>
    <w:rsid w:val="00EA2D4C"/>
    <w:rsid w:val="00EA335D"/>
    <w:rsid w:val="00EA3D74"/>
    <w:rsid w:val="00EA4836"/>
    <w:rsid w:val="00EA4EEE"/>
    <w:rsid w:val="00EA58D0"/>
    <w:rsid w:val="00EA5995"/>
    <w:rsid w:val="00EA5B5A"/>
    <w:rsid w:val="00EA69D5"/>
    <w:rsid w:val="00EA76F7"/>
    <w:rsid w:val="00EA773C"/>
    <w:rsid w:val="00EA7BD6"/>
    <w:rsid w:val="00EB063B"/>
    <w:rsid w:val="00EB0809"/>
    <w:rsid w:val="00EB0B7C"/>
    <w:rsid w:val="00EB1CE2"/>
    <w:rsid w:val="00EB2D92"/>
    <w:rsid w:val="00EB32F6"/>
    <w:rsid w:val="00EB461E"/>
    <w:rsid w:val="00EB47C6"/>
    <w:rsid w:val="00EB5525"/>
    <w:rsid w:val="00EB5A10"/>
    <w:rsid w:val="00EB5AEF"/>
    <w:rsid w:val="00EB6FFE"/>
    <w:rsid w:val="00EB7C02"/>
    <w:rsid w:val="00EC0140"/>
    <w:rsid w:val="00EC0806"/>
    <w:rsid w:val="00EC27CE"/>
    <w:rsid w:val="00EC515E"/>
    <w:rsid w:val="00EC53DC"/>
    <w:rsid w:val="00EC5D56"/>
    <w:rsid w:val="00EC7068"/>
    <w:rsid w:val="00EC7394"/>
    <w:rsid w:val="00EC74B0"/>
    <w:rsid w:val="00EC7B62"/>
    <w:rsid w:val="00ED0656"/>
    <w:rsid w:val="00ED085B"/>
    <w:rsid w:val="00ED1337"/>
    <w:rsid w:val="00ED17DA"/>
    <w:rsid w:val="00ED27E5"/>
    <w:rsid w:val="00ED2DD9"/>
    <w:rsid w:val="00ED39D0"/>
    <w:rsid w:val="00ED3AB5"/>
    <w:rsid w:val="00ED4305"/>
    <w:rsid w:val="00ED4308"/>
    <w:rsid w:val="00ED4F3B"/>
    <w:rsid w:val="00ED4FA7"/>
    <w:rsid w:val="00ED5582"/>
    <w:rsid w:val="00ED5F36"/>
    <w:rsid w:val="00ED6A2D"/>
    <w:rsid w:val="00EE04C8"/>
    <w:rsid w:val="00EE0DD1"/>
    <w:rsid w:val="00EE46DA"/>
    <w:rsid w:val="00EE4C24"/>
    <w:rsid w:val="00EE759A"/>
    <w:rsid w:val="00EE7BDF"/>
    <w:rsid w:val="00EF00D2"/>
    <w:rsid w:val="00EF1F0E"/>
    <w:rsid w:val="00EF248A"/>
    <w:rsid w:val="00EF2CCF"/>
    <w:rsid w:val="00EF3113"/>
    <w:rsid w:val="00EF3561"/>
    <w:rsid w:val="00EF4125"/>
    <w:rsid w:val="00EF4230"/>
    <w:rsid w:val="00EF465B"/>
    <w:rsid w:val="00EF4748"/>
    <w:rsid w:val="00EF6776"/>
    <w:rsid w:val="00EF683D"/>
    <w:rsid w:val="00EF6F8C"/>
    <w:rsid w:val="00EF6FF8"/>
    <w:rsid w:val="00EF7684"/>
    <w:rsid w:val="00EF79B5"/>
    <w:rsid w:val="00F0077A"/>
    <w:rsid w:val="00F016B9"/>
    <w:rsid w:val="00F01A28"/>
    <w:rsid w:val="00F02AB1"/>
    <w:rsid w:val="00F0355E"/>
    <w:rsid w:val="00F04D51"/>
    <w:rsid w:val="00F05322"/>
    <w:rsid w:val="00F0533B"/>
    <w:rsid w:val="00F0574B"/>
    <w:rsid w:val="00F05C87"/>
    <w:rsid w:val="00F060B6"/>
    <w:rsid w:val="00F064E1"/>
    <w:rsid w:val="00F0695E"/>
    <w:rsid w:val="00F06C1C"/>
    <w:rsid w:val="00F06CEC"/>
    <w:rsid w:val="00F1090E"/>
    <w:rsid w:val="00F10A8A"/>
    <w:rsid w:val="00F11A44"/>
    <w:rsid w:val="00F120BF"/>
    <w:rsid w:val="00F12A3A"/>
    <w:rsid w:val="00F1327D"/>
    <w:rsid w:val="00F13689"/>
    <w:rsid w:val="00F144F1"/>
    <w:rsid w:val="00F14A8E"/>
    <w:rsid w:val="00F14BCE"/>
    <w:rsid w:val="00F15099"/>
    <w:rsid w:val="00F163AF"/>
    <w:rsid w:val="00F16826"/>
    <w:rsid w:val="00F16C7F"/>
    <w:rsid w:val="00F176E8"/>
    <w:rsid w:val="00F17D10"/>
    <w:rsid w:val="00F2198E"/>
    <w:rsid w:val="00F21CEC"/>
    <w:rsid w:val="00F2264D"/>
    <w:rsid w:val="00F24762"/>
    <w:rsid w:val="00F25443"/>
    <w:rsid w:val="00F25680"/>
    <w:rsid w:val="00F26D44"/>
    <w:rsid w:val="00F274E0"/>
    <w:rsid w:val="00F275DE"/>
    <w:rsid w:val="00F30E17"/>
    <w:rsid w:val="00F31224"/>
    <w:rsid w:val="00F3167A"/>
    <w:rsid w:val="00F31AE2"/>
    <w:rsid w:val="00F31B23"/>
    <w:rsid w:val="00F321A5"/>
    <w:rsid w:val="00F337B4"/>
    <w:rsid w:val="00F346AF"/>
    <w:rsid w:val="00F35154"/>
    <w:rsid w:val="00F365D6"/>
    <w:rsid w:val="00F36B08"/>
    <w:rsid w:val="00F371D5"/>
    <w:rsid w:val="00F40465"/>
    <w:rsid w:val="00F4072A"/>
    <w:rsid w:val="00F42487"/>
    <w:rsid w:val="00F42C40"/>
    <w:rsid w:val="00F4309A"/>
    <w:rsid w:val="00F438AA"/>
    <w:rsid w:val="00F43B19"/>
    <w:rsid w:val="00F44460"/>
    <w:rsid w:val="00F4515E"/>
    <w:rsid w:val="00F455E0"/>
    <w:rsid w:val="00F46461"/>
    <w:rsid w:val="00F4667E"/>
    <w:rsid w:val="00F46BC1"/>
    <w:rsid w:val="00F46F8E"/>
    <w:rsid w:val="00F47B1E"/>
    <w:rsid w:val="00F47CF8"/>
    <w:rsid w:val="00F5101F"/>
    <w:rsid w:val="00F51E32"/>
    <w:rsid w:val="00F52C17"/>
    <w:rsid w:val="00F53A28"/>
    <w:rsid w:val="00F53CAF"/>
    <w:rsid w:val="00F55BEC"/>
    <w:rsid w:val="00F55E86"/>
    <w:rsid w:val="00F56509"/>
    <w:rsid w:val="00F56963"/>
    <w:rsid w:val="00F57A4A"/>
    <w:rsid w:val="00F60040"/>
    <w:rsid w:val="00F61109"/>
    <w:rsid w:val="00F61ACE"/>
    <w:rsid w:val="00F630CE"/>
    <w:rsid w:val="00F63C47"/>
    <w:rsid w:val="00F64DDA"/>
    <w:rsid w:val="00F65CA2"/>
    <w:rsid w:val="00F668BE"/>
    <w:rsid w:val="00F66DFE"/>
    <w:rsid w:val="00F67A48"/>
    <w:rsid w:val="00F67B7D"/>
    <w:rsid w:val="00F703E3"/>
    <w:rsid w:val="00F70429"/>
    <w:rsid w:val="00F7127A"/>
    <w:rsid w:val="00F716BA"/>
    <w:rsid w:val="00F7297D"/>
    <w:rsid w:val="00F7380C"/>
    <w:rsid w:val="00F73898"/>
    <w:rsid w:val="00F75A54"/>
    <w:rsid w:val="00F75AC1"/>
    <w:rsid w:val="00F75CDA"/>
    <w:rsid w:val="00F76A93"/>
    <w:rsid w:val="00F80323"/>
    <w:rsid w:val="00F814A1"/>
    <w:rsid w:val="00F81B9D"/>
    <w:rsid w:val="00F81C91"/>
    <w:rsid w:val="00F81DDB"/>
    <w:rsid w:val="00F81F54"/>
    <w:rsid w:val="00F825E7"/>
    <w:rsid w:val="00F82E00"/>
    <w:rsid w:val="00F8303F"/>
    <w:rsid w:val="00F84574"/>
    <w:rsid w:val="00F845FA"/>
    <w:rsid w:val="00F84850"/>
    <w:rsid w:val="00F84890"/>
    <w:rsid w:val="00F84ADC"/>
    <w:rsid w:val="00F85254"/>
    <w:rsid w:val="00F85D85"/>
    <w:rsid w:val="00F85EB0"/>
    <w:rsid w:val="00F862CC"/>
    <w:rsid w:val="00F86724"/>
    <w:rsid w:val="00F86E42"/>
    <w:rsid w:val="00F8768A"/>
    <w:rsid w:val="00F8784E"/>
    <w:rsid w:val="00F90B64"/>
    <w:rsid w:val="00F90F2A"/>
    <w:rsid w:val="00F912FE"/>
    <w:rsid w:val="00F9411E"/>
    <w:rsid w:val="00F94326"/>
    <w:rsid w:val="00F94B34"/>
    <w:rsid w:val="00F9504B"/>
    <w:rsid w:val="00F9535E"/>
    <w:rsid w:val="00F95520"/>
    <w:rsid w:val="00F959EB"/>
    <w:rsid w:val="00F95A52"/>
    <w:rsid w:val="00F95C35"/>
    <w:rsid w:val="00F96A14"/>
    <w:rsid w:val="00F973C0"/>
    <w:rsid w:val="00F97729"/>
    <w:rsid w:val="00FA0F1A"/>
    <w:rsid w:val="00FA1884"/>
    <w:rsid w:val="00FA1F80"/>
    <w:rsid w:val="00FA42B3"/>
    <w:rsid w:val="00FA46F9"/>
    <w:rsid w:val="00FA5A0F"/>
    <w:rsid w:val="00FA6133"/>
    <w:rsid w:val="00FA7B78"/>
    <w:rsid w:val="00FB031E"/>
    <w:rsid w:val="00FB0369"/>
    <w:rsid w:val="00FB16EE"/>
    <w:rsid w:val="00FB277C"/>
    <w:rsid w:val="00FB38E9"/>
    <w:rsid w:val="00FB3BE6"/>
    <w:rsid w:val="00FB4022"/>
    <w:rsid w:val="00FB433C"/>
    <w:rsid w:val="00FB48EE"/>
    <w:rsid w:val="00FB4F0B"/>
    <w:rsid w:val="00FB53BC"/>
    <w:rsid w:val="00FB5F17"/>
    <w:rsid w:val="00FB664F"/>
    <w:rsid w:val="00FB70E5"/>
    <w:rsid w:val="00FB75B2"/>
    <w:rsid w:val="00FC07E9"/>
    <w:rsid w:val="00FC09EB"/>
    <w:rsid w:val="00FC0C50"/>
    <w:rsid w:val="00FC231E"/>
    <w:rsid w:val="00FC27DD"/>
    <w:rsid w:val="00FC2C5A"/>
    <w:rsid w:val="00FC307E"/>
    <w:rsid w:val="00FC55F7"/>
    <w:rsid w:val="00FC5F8B"/>
    <w:rsid w:val="00FC655C"/>
    <w:rsid w:val="00FC6B78"/>
    <w:rsid w:val="00FC7E96"/>
    <w:rsid w:val="00FD1A6E"/>
    <w:rsid w:val="00FD23F9"/>
    <w:rsid w:val="00FD279A"/>
    <w:rsid w:val="00FD373C"/>
    <w:rsid w:val="00FD3CB3"/>
    <w:rsid w:val="00FD5997"/>
    <w:rsid w:val="00FD5A22"/>
    <w:rsid w:val="00FD5FBA"/>
    <w:rsid w:val="00FD73AC"/>
    <w:rsid w:val="00FD7640"/>
    <w:rsid w:val="00FE04A9"/>
    <w:rsid w:val="00FE08FC"/>
    <w:rsid w:val="00FE0D2D"/>
    <w:rsid w:val="00FE113E"/>
    <w:rsid w:val="00FE1376"/>
    <w:rsid w:val="00FE1569"/>
    <w:rsid w:val="00FE16CD"/>
    <w:rsid w:val="00FE1A86"/>
    <w:rsid w:val="00FE1AC0"/>
    <w:rsid w:val="00FE1F72"/>
    <w:rsid w:val="00FE218F"/>
    <w:rsid w:val="00FE22A1"/>
    <w:rsid w:val="00FE26AC"/>
    <w:rsid w:val="00FE2883"/>
    <w:rsid w:val="00FE2A5D"/>
    <w:rsid w:val="00FE3A9F"/>
    <w:rsid w:val="00FE4B3E"/>
    <w:rsid w:val="00FE4BDE"/>
    <w:rsid w:val="00FE4CC3"/>
    <w:rsid w:val="00FE55CB"/>
    <w:rsid w:val="00FE5DBB"/>
    <w:rsid w:val="00FE7677"/>
    <w:rsid w:val="00FF0BED"/>
    <w:rsid w:val="00FF0DCA"/>
    <w:rsid w:val="00FF1015"/>
    <w:rsid w:val="00FF1368"/>
    <w:rsid w:val="00FF2B5C"/>
    <w:rsid w:val="00FF2EA9"/>
    <w:rsid w:val="00FF325C"/>
    <w:rsid w:val="00FF374A"/>
    <w:rsid w:val="00FF3EF7"/>
    <w:rsid w:val="00FF4229"/>
    <w:rsid w:val="00FF55BD"/>
    <w:rsid w:val="00FF606C"/>
    <w:rsid w:val="00FF721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13AAB739"/>
  <w15:docId w15:val="{47D3FB02-ACE7-417C-9856-AE30A45DF5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qFormat="1"/>
    <w:lsdException w:name="heading 3" w:locked="1" w:qFormat="1"/>
    <w:lsdException w:name="heading 4" w:locked="1" w:semiHidden="1" w:unhideWhenUsed="1" w:qFormat="1"/>
    <w:lsdException w:name="heading 5" w:locked="1" w:semiHidden="1" w:uiPriority="0" w:unhideWhenUsed="1" w:qFormat="1"/>
    <w:lsdException w:name="heading 6" w:lock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39"/>
    <w:lsdException w:name="toc 3" w:locked="1" w:uiPriority="39"/>
    <w:lsdException w:name="toc 4" w:locked="1" w:uiPriority="39"/>
    <w:lsdException w:name="toc 5" w:locked="1" w:uiPriority="39"/>
    <w:lsdException w:name="toc 6" w:locked="1" w:uiPriority="39"/>
    <w:lsdException w:name="toc 7" w:locked="1" w:uiPriority="39"/>
    <w:lsdException w:name="toc 8" w:locked="1" w:uiPriority="39"/>
    <w:lsdException w:name="toc 9" w:locked="1" w:uiPriority="39"/>
    <w:lsdException w:name="Normal Indent" w:semiHidden="1" w:unhideWhenUsed="1"/>
    <w:lsdException w:name="footnote text" w:semiHidden="1" w:unhideWhenUsed="1"/>
    <w:lsdException w:name="annotation text" w:semiHidden="1" w:uiPriority="0" w:unhideWhenUsed="1"/>
    <w:lsdException w:name="header" w:lock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locked="1" w:uiPriority="0"/>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C02384"/>
    <w:pPr>
      <w:spacing w:after="200" w:line="276" w:lineRule="auto"/>
    </w:pPr>
    <w:rPr>
      <w:rFonts w:ascii="Cambria" w:hAnsi="Cambria" w:cs="Cambria"/>
      <w:color w:val="000000"/>
      <w:sz w:val="22"/>
      <w:szCs w:val="22"/>
      <w:lang w:eastAsia="en-US"/>
    </w:rPr>
  </w:style>
  <w:style w:type="paragraph" w:styleId="Naslov1">
    <w:name w:val="heading 1"/>
    <w:aliases w:val="Nova RD_MP"/>
    <w:basedOn w:val="Navaden"/>
    <w:next w:val="Navaden"/>
    <w:link w:val="Naslov1Znak"/>
    <w:autoRedefine/>
    <w:uiPriority w:val="99"/>
    <w:qFormat/>
    <w:rsid w:val="00E45587"/>
    <w:pPr>
      <w:keepNext/>
      <w:keepLines/>
      <w:framePr w:w="10481" w:wrap="auto" w:vAnchor="text" w:hAnchor="text" w:y="1"/>
      <w:numPr>
        <w:numId w:val="31"/>
      </w:numPr>
      <w:spacing w:before="240" w:after="120"/>
      <w:ind w:right="1398"/>
      <w:jc w:val="both"/>
      <w:outlineLvl w:val="0"/>
    </w:pPr>
    <w:rPr>
      <w:rFonts w:eastAsia="Times New Roman" w:cs="Arial"/>
      <w:b/>
      <w:bCs/>
      <w:color w:val="auto"/>
      <w:sz w:val="24"/>
      <w:szCs w:val="24"/>
      <w:lang w:eastAsia="zh-CN"/>
    </w:rPr>
  </w:style>
  <w:style w:type="paragraph" w:styleId="Naslov2">
    <w:name w:val="heading 2"/>
    <w:aliases w:val="Naslov 2_Nova RD_MP"/>
    <w:basedOn w:val="Navaden"/>
    <w:next w:val="Navaden"/>
    <w:link w:val="Naslov2Znak"/>
    <w:autoRedefine/>
    <w:uiPriority w:val="99"/>
    <w:qFormat/>
    <w:rsid w:val="00F46F8E"/>
    <w:pPr>
      <w:keepNext/>
      <w:keepLines/>
      <w:tabs>
        <w:tab w:val="left" w:pos="709"/>
      </w:tabs>
      <w:spacing w:after="120" w:line="264" w:lineRule="auto"/>
      <w:ind w:left="360"/>
      <w:jc w:val="both"/>
      <w:outlineLvl w:val="1"/>
    </w:pPr>
    <w:rPr>
      <w:rFonts w:asciiTheme="majorHAnsi" w:eastAsia="Times New Roman" w:hAnsiTheme="majorHAnsi" w:cs="Arial"/>
      <w:b/>
      <w:bCs/>
      <w:color w:val="auto"/>
      <w:sz w:val="24"/>
      <w:szCs w:val="24"/>
      <w:lang w:eastAsia="zh-CN"/>
    </w:rPr>
  </w:style>
  <w:style w:type="paragraph" w:styleId="Naslov3">
    <w:name w:val="heading 3"/>
    <w:aliases w:val="Naslov 3_Nova RD_MP"/>
    <w:basedOn w:val="Navaden"/>
    <w:next w:val="Navaden"/>
    <w:link w:val="Naslov3Znak"/>
    <w:autoRedefine/>
    <w:uiPriority w:val="99"/>
    <w:qFormat/>
    <w:rsid w:val="0030602C"/>
    <w:pPr>
      <w:keepNext/>
      <w:keepLines/>
      <w:numPr>
        <w:ilvl w:val="2"/>
        <w:numId w:val="42"/>
      </w:numPr>
      <w:spacing w:after="120" w:line="264" w:lineRule="auto"/>
      <w:ind w:left="1077"/>
      <w:jc w:val="both"/>
      <w:outlineLvl w:val="2"/>
    </w:pPr>
    <w:rPr>
      <w:rFonts w:asciiTheme="majorHAnsi" w:eastAsia="Times New Roman" w:hAnsiTheme="majorHAnsi" w:cs="Arial"/>
      <w:b/>
      <w:bCs/>
      <w:color w:val="auto"/>
      <w:sz w:val="24"/>
      <w:szCs w:val="24"/>
      <w:lang w:eastAsia="zh-CN"/>
    </w:rPr>
  </w:style>
  <w:style w:type="paragraph" w:styleId="Naslov4">
    <w:name w:val="heading 4"/>
    <w:basedOn w:val="Navaden"/>
    <w:next w:val="Navaden"/>
    <w:link w:val="Naslov4Znak"/>
    <w:uiPriority w:val="99"/>
    <w:unhideWhenUsed/>
    <w:qFormat/>
    <w:locked/>
    <w:rsid w:val="00BF451A"/>
    <w:pPr>
      <w:keepNext/>
      <w:keepLines/>
      <w:spacing w:before="40" w:after="0"/>
      <w:outlineLvl w:val="3"/>
    </w:pPr>
    <w:rPr>
      <w:rFonts w:asciiTheme="majorHAnsi" w:eastAsiaTheme="majorEastAsia" w:hAnsiTheme="majorHAnsi" w:cstheme="majorBidi"/>
      <w:i/>
      <w:iCs/>
      <w:color w:val="365F91" w:themeColor="accent1" w:themeShade="BF"/>
    </w:rPr>
  </w:style>
  <w:style w:type="paragraph" w:styleId="Naslov6">
    <w:name w:val="heading 6"/>
    <w:basedOn w:val="Navaden"/>
    <w:next w:val="Navaden"/>
    <w:link w:val="Naslov6Znak"/>
    <w:uiPriority w:val="99"/>
    <w:qFormat/>
    <w:rsid w:val="007C2B6C"/>
    <w:pPr>
      <w:keepNext/>
      <w:keepLines/>
      <w:spacing w:before="200" w:after="0"/>
      <w:outlineLvl w:val="5"/>
    </w:pPr>
    <w:rPr>
      <w:rFonts w:eastAsia="Times New Roman"/>
      <w:i/>
      <w:iCs/>
      <w:color w:val="243F6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Nova RD_MP Znak"/>
    <w:link w:val="Naslov1"/>
    <w:uiPriority w:val="99"/>
    <w:locked/>
    <w:rsid w:val="00E45587"/>
    <w:rPr>
      <w:rFonts w:ascii="Cambria" w:eastAsia="Times New Roman" w:hAnsi="Cambria" w:cs="Arial"/>
      <w:b/>
      <w:bCs/>
      <w:sz w:val="24"/>
      <w:szCs w:val="24"/>
      <w:lang w:eastAsia="zh-CN"/>
    </w:rPr>
  </w:style>
  <w:style w:type="character" w:customStyle="1" w:styleId="Naslov2Znak">
    <w:name w:val="Naslov 2 Znak"/>
    <w:aliases w:val="Naslov 2_Nova RD_MP Znak"/>
    <w:link w:val="Naslov2"/>
    <w:uiPriority w:val="99"/>
    <w:locked/>
    <w:rsid w:val="00F46F8E"/>
    <w:rPr>
      <w:rFonts w:asciiTheme="majorHAnsi" w:eastAsia="Times New Roman" w:hAnsiTheme="majorHAnsi" w:cs="Arial"/>
      <w:b/>
      <w:bCs/>
      <w:sz w:val="24"/>
      <w:szCs w:val="24"/>
      <w:lang w:eastAsia="zh-CN"/>
    </w:rPr>
  </w:style>
  <w:style w:type="character" w:customStyle="1" w:styleId="Naslov3Znak">
    <w:name w:val="Naslov 3 Znak"/>
    <w:aliases w:val="Naslov 3_Nova RD_MP Znak"/>
    <w:link w:val="Naslov3"/>
    <w:uiPriority w:val="99"/>
    <w:locked/>
    <w:rsid w:val="0030602C"/>
    <w:rPr>
      <w:rFonts w:asciiTheme="majorHAnsi" w:eastAsia="Times New Roman" w:hAnsiTheme="majorHAnsi" w:cs="Arial"/>
      <w:b/>
      <w:bCs/>
      <w:sz w:val="24"/>
      <w:szCs w:val="24"/>
      <w:lang w:eastAsia="zh-CN"/>
    </w:rPr>
  </w:style>
  <w:style w:type="character" w:customStyle="1" w:styleId="Naslov6Znak">
    <w:name w:val="Naslov 6 Znak"/>
    <w:link w:val="Naslov6"/>
    <w:uiPriority w:val="99"/>
    <w:semiHidden/>
    <w:locked/>
    <w:rsid w:val="007C2B6C"/>
    <w:rPr>
      <w:rFonts w:ascii="Cambria" w:hAnsi="Cambria" w:cs="Cambria"/>
      <w:i/>
      <w:iCs/>
      <w:color w:val="243F60"/>
    </w:rPr>
  </w:style>
  <w:style w:type="paragraph" w:styleId="Glava">
    <w:name w:val="header"/>
    <w:aliases w:val="E-PVO-glava, Znak,Glava - napis,Znak"/>
    <w:basedOn w:val="Navaden"/>
    <w:link w:val="GlavaZnak"/>
    <w:uiPriority w:val="99"/>
    <w:rsid w:val="00C75404"/>
    <w:pPr>
      <w:tabs>
        <w:tab w:val="center" w:pos="4536"/>
        <w:tab w:val="right" w:pos="9072"/>
      </w:tabs>
      <w:spacing w:after="0" w:line="240" w:lineRule="auto"/>
    </w:pPr>
  </w:style>
  <w:style w:type="character" w:customStyle="1" w:styleId="GlavaZnak">
    <w:name w:val="Glava Znak"/>
    <w:aliases w:val="E-PVO-glava Znak, Znak Znak,Glava - napis Znak,Znak Znak"/>
    <w:basedOn w:val="Privzetapisavaodstavka"/>
    <w:link w:val="Glava"/>
    <w:uiPriority w:val="99"/>
    <w:locked/>
    <w:rsid w:val="00C75404"/>
  </w:style>
  <w:style w:type="paragraph" w:styleId="Noga">
    <w:name w:val="footer"/>
    <w:basedOn w:val="Navaden"/>
    <w:link w:val="NogaZnak"/>
    <w:uiPriority w:val="99"/>
    <w:rsid w:val="00C75404"/>
    <w:pPr>
      <w:tabs>
        <w:tab w:val="center" w:pos="4536"/>
        <w:tab w:val="right" w:pos="9072"/>
      </w:tabs>
      <w:spacing w:after="0" w:line="240" w:lineRule="auto"/>
    </w:pPr>
  </w:style>
  <w:style w:type="character" w:customStyle="1" w:styleId="NogaZnak">
    <w:name w:val="Noga Znak"/>
    <w:basedOn w:val="Privzetapisavaodstavka"/>
    <w:link w:val="Noga"/>
    <w:uiPriority w:val="99"/>
    <w:locked/>
    <w:rsid w:val="00C75404"/>
  </w:style>
  <w:style w:type="table" w:styleId="Tabelamrea">
    <w:name w:val="Table Grid"/>
    <w:basedOn w:val="Navadnatabela"/>
    <w:uiPriority w:val="59"/>
    <w:rsid w:val="008854E4"/>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uiPriority w:val="99"/>
    <w:rsid w:val="008F56D8"/>
    <w:rPr>
      <w:color w:val="0000FF"/>
      <w:u w:val="single"/>
    </w:rPr>
  </w:style>
  <w:style w:type="paragraph" w:styleId="Odstavekseznama">
    <w:name w:val="List Paragraph"/>
    <w:basedOn w:val="Navaden"/>
    <w:link w:val="OdstavekseznamaZnak"/>
    <w:uiPriority w:val="34"/>
    <w:qFormat/>
    <w:rsid w:val="00F40465"/>
    <w:pPr>
      <w:ind w:left="720"/>
    </w:pPr>
  </w:style>
  <w:style w:type="table" w:customStyle="1" w:styleId="Tabelamrea1">
    <w:name w:val="Tabela – mreža1"/>
    <w:uiPriority w:val="59"/>
    <w:rsid w:val="00A448D1"/>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ripombasklic">
    <w:name w:val="annotation reference"/>
    <w:rsid w:val="00695626"/>
    <w:rPr>
      <w:sz w:val="16"/>
      <w:szCs w:val="16"/>
    </w:rPr>
  </w:style>
  <w:style w:type="paragraph" w:styleId="Pripombabesedilo">
    <w:name w:val="annotation text"/>
    <w:basedOn w:val="Navaden"/>
    <w:link w:val="PripombabesediloZnak"/>
    <w:rsid w:val="00695626"/>
    <w:pPr>
      <w:spacing w:line="240" w:lineRule="auto"/>
    </w:pPr>
    <w:rPr>
      <w:sz w:val="20"/>
      <w:szCs w:val="20"/>
    </w:rPr>
  </w:style>
  <w:style w:type="character" w:customStyle="1" w:styleId="PripombabesediloZnak">
    <w:name w:val="Pripomba – besedilo Znak"/>
    <w:link w:val="Pripombabesedilo"/>
    <w:locked/>
    <w:rsid w:val="00695626"/>
    <w:rPr>
      <w:sz w:val="20"/>
      <w:szCs w:val="20"/>
    </w:rPr>
  </w:style>
  <w:style w:type="paragraph" w:styleId="Zadevapripombe">
    <w:name w:val="annotation subject"/>
    <w:basedOn w:val="Pripombabesedilo"/>
    <w:next w:val="Pripombabesedilo"/>
    <w:link w:val="ZadevapripombeZnak"/>
    <w:uiPriority w:val="99"/>
    <w:semiHidden/>
    <w:rsid w:val="00695626"/>
    <w:rPr>
      <w:b/>
      <w:bCs/>
    </w:rPr>
  </w:style>
  <w:style w:type="character" w:customStyle="1" w:styleId="ZadevapripombeZnak">
    <w:name w:val="Zadeva pripombe Znak"/>
    <w:link w:val="Zadevapripombe"/>
    <w:uiPriority w:val="99"/>
    <w:semiHidden/>
    <w:locked/>
    <w:rsid w:val="00695626"/>
    <w:rPr>
      <w:b/>
      <w:bCs/>
      <w:sz w:val="20"/>
      <w:szCs w:val="20"/>
    </w:rPr>
  </w:style>
  <w:style w:type="paragraph" w:styleId="Besedilooblaka">
    <w:name w:val="Balloon Text"/>
    <w:basedOn w:val="Navaden"/>
    <w:link w:val="BesedilooblakaZnak"/>
    <w:uiPriority w:val="99"/>
    <w:semiHidden/>
    <w:rsid w:val="00695626"/>
    <w:pPr>
      <w:spacing w:after="0" w:line="240" w:lineRule="auto"/>
    </w:pPr>
    <w:rPr>
      <w:rFonts w:ascii="Tahoma" w:hAnsi="Tahoma" w:cs="Tahoma"/>
      <w:sz w:val="16"/>
      <w:szCs w:val="16"/>
    </w:rPr>
  </w:style>
  <w:style w:type="character" w:customStyle="1" w:styleId="BesedilooblakaZnak">
    <w:name w:val="Besedilo oblačka Znak"/>
    <w:link w:val="Besedilooblaka"/>
    <w:uiPriority w:val="99"/>
    <w:semiHidden/>
    <w:locked/>
    <w:rsid w:val="00695626"/>
    <w:rPr>
      <w:rFonts w:ascii="Tahoma" w:hAnsi="Tahoma" w:cs="Tahoma"/>
      <w:sz w:val="16"/>
      <w:szCs w:val="16"/>
    </w:rPr>
  </w:style>
  <w:style w:type="paragraph" w:customStyle="1" w:styleId="Footnote">
    <w:name w:val="Footnote"/>
    <w:basedOn w:val="Navaden"/>
    <w:rsid w:val="007C2B6C"/>
    <w:pPr>
      <w:suppressAutoHyphens/>
      <w:autoSpaceDN w:val="0"/>
      <w:spacing w:after="0" w:line="240" w:lineRule="auto"/>
      <w:ind w:right="6"/>
      <w:jc w:val="both"/>
      <w:textAlignment w:val="baseline"/>
    </w:pPr>
    <w:rPr>
      <w:kern w:val="3"/>
      <w:sz w:val="20"/>
      <w:szCs w:val="20"/>
      <w:lang w:eastAsia="zh-CN"/>
    </w:rPr>
  </w:style>
  <w:style w:type="character" w:styleId="Sprotnaopomba-sklic">
    <w:name w:val="footnote reference"/>
    <w:rsid w:val="007C2B6C"/>
    <w:rPr>
      <w:position w:val="0"/>
      <w:vertAlign w:val="superscript"/>
    </w:rPr>
  </w:style>
  <w:style w:type="paragraph" w:customStyle="1" w:styleId="Priloge">
    <w:name w:val="Priloge"/>
    <w:basedOn w:val="Navaden"/>
    <w:rsid w:val="00A9683A"/>
    <w:pPr>
      <w:tabs>
        <w:tab w:val="right" w:pos="2556"/>
        <w:tab w:val="right" w:pos="5609"/>
      </w:tabs>
      <w:suppressAutoHyphens/>
      <w:autoSpaceDN w:val="0"/>
      <w:spacing w:after="0"/>
      <w:ind w:right="6"/>
      <w:jc w:val="right"/>
      <w:textAlignment w:val="baseline"/>
    </w:pPr>
    <w:rPr>
      <w:rFonts w:ascii="Calibri" w:hAnsi="Calibri" w:cs="Calibri"/>
      <w:b/>
      <w:bCs/>
      <w:color w:val="5F497A"/>
      <w:kern w:val="3"/>
      <w:sz w:val="23"/>
      <w:szCs w:val="23"/>
      <w:lang w:eastAsia="zh-CN"/>
    </w:rPr>
  </w:style>
  <w:style w:type="paragraph" w:styleId="Brezrazmikov">
    <w:name w:val="No Spacing"/>
    <w:link w:val="BrezrazmikovZnak"/>
    <w:uiPriority w:val="1"/>
    <w:qFormat/>
    <w:rsid w:val="008B496A"/>
    <w:rPr>
      <w:rFonts w:eastAsia="Times New Roman" w:cs="Calibri"/>
      <w:sz w:val="22"/>
      <w:szCs w:val="22"/>
    </w:rPr>
  </w:style>
  <w:style w:type="character" w:customStyle="1" w:styleId="BrezrazmikovZnak">
    <w:name w:val="Brez razmikov Znak"/>
    <w:link w:val="Brezrazmikov"/>
    <w:uiPriority w:val="99"/>
    <w:locked/>
    <w:rsid w:val="008B496A"/>
    <w:rPr>
      <w:rFonts w:eastAsia="Times New Roman"/>
      <w:sz w:val="22"/>
      <w:szCs w:val="22"/>
      <w:lang w:val="sl-SI" w:eastAsia="sl-SI"/>
    </w:rPr>
  </w:style>
  <w:style w:type="paragraph" w:styleId="Naslov">
    <w:name w:val="Title"/>
    <w:aliases w:val="Poglavje_Nova RD_MP"/>
    <w:basedOn w:val="Navaden"/>
    <w:next w:val="Navaden"/>
    <w:link w:val="NaslovZnak"/>
    <w:autoRedefine/>
    <w:uiPriority w:val="99"/>
    <w:qFormat/>
    <w:rsid w:val="009F6A9B"/>
    <w:pPr>
      <w:spacing w:before="120" w:after="120" w:line="240" w:lineRule="auto"/>
    </w:pPr>
    <w:rPr>
      <w:rFonts w:eastAsia="Times New Roman"/>
      <w:b/>
      <w:bCs/>
      <w:spacing w:val="-10"/>
      <w:kern w:val="28"/>
      <w:sz w:val="40"/>
      <w:szCs w:val="40"/>
    </w:rPr>
  </w:style>
  <w:style w:type="character" w:customStyle="1" w:styleId="NaslovZnak">
    <w:name w:val="Naslov Znak"/>
    <w:aliases w:val="Poglavje_Nova RD_MP Znak"/>
    <w:link w:val="Naslov"/>
    <w:uiPriority w:val="99"/>
    <w:locked/>
    <w:rsid w:val="009F6A9B"/>
    <w:rPr>
      <w:rFonts w:ascii="Cambria" w:hAnsi="Cambria" w:cs="Cambria"/>
      <w:b/>
      <w:bCs/>
      <w:color w:val="000000"/>
      <w:spacing w:val="-10"/>
      <w:kern w:val="28"/>
      <w:sz w:val="56"/>
      <w:szCs w:val="56"/>
    </w:rPr>
  </w:style>
  <w:style w:type="character" w:styleId="Besedilooznabemesta">
    <w:name w:val="Placeholder Text"/>
    <w:uiPriority w:val="99"/>
    <w:semiHidden/>
    <w:rsid w:val="00583361"/>
    <w:rPr>
      <w:color w:val="808080"/>
    </w:rPr>
  </w:style>
  <w:style w:type="character" w:customStyle="1" w:styleId="SlogMPNovaRD">
    <w:name w:val="Slog MP_Nova RD"/>
    <w:uiPriority w:val="99"/>
    <w:rsid w:val="005F0A42"/>
    <w:rPr>
      <w:rFonts w:ascii="Cambria" w:hAnsi="Cambria" w:cs="Cambria"/>
      <w:b/>
      <w:bCs/>
      <w:color w:val="541C72"/>
      <w:sz w:val="32"/>
      <w:szCs w:val="32"/>
    </w:rPr>
  </w:style>
  <w:style w:type="character" w:styleId="SledenaHiperpovezava">
    <w:name w:val="FollowedHyperlink"/>
    <w:uiPriority w:val="99"/>
    <w:semiHidden/>
    <w:rsid w:val="00F67B7D"/>
    <w:rPr>
      <w:color w:val="800080"/>
      <w:u w:val="single"/>
    </w:rPr>
  </w:style>
  <w:style w:type="paragraph" w:customStyle="1" w:styleId="Slog1">
    <w:name w:val="Slog1"/>
    <w:basedOn w:val="Naslov3"/>
    <w:autoRedefine/>
    <w:uiPriority w:val="99"/>
    <w:rsid w:val="00CB2EE5"/>
    <w:pPr>
      <w:numPr>
        <w:numId w:val="4"/>
      </w:numPr>
      <w:spacing w:after="0"/>
      <w:ind w:left="1088" w:hanging="357"/>
    </w:pPr>
  </w:style>
  <w:style w:type="paragraph" w:customStyle="1" w:styleId="Slog2">
    <w:name w:val="Slog2"/>
    <w:basedOn w:val="Naslov3"/>
    <w:autoRedefine/>
    <w:qFormat/>
    <w:rsid w:val="0087331C"/>
    <w:pPr>
      <w:numPr>
        <w:numId w:val="5"/>
      </w:numPr>
    </w:pPr>
  </w:style>
  <w:style w:type="paragraph" w:styleId="Intenzivencitat">
    <w:name w:val="Intense Quote"/>
    <w:aliases w:val="Obrazec_Nova RD_MP"/>
    <w:basedOn w:val="Navaden"/>
    <w:next w:val="Navaden"/>
    <w:link w:val="IntenzivencitatZnak"/>
    <w:autoRedefine/>
    <w:uiPriority w:val="99"/>
    <w:qFormat/>
    <w:rsid w:val="00040EBB"/>
    <w:pPr>
      <w:pBdr>
        <w:top w:val="single" w:sz="4" w:space="10" w:color="541C72"/>
        <w:bottom w:val="single" w:sz="4" w:space="10" w:color="541C72"/>
      </w:pBdr>
      <w:shd w:val="pct5" w:color="F8F2FC" w:fill="F7EFFB"/>
      <w:spacing w:after="0"/>
      <w:jc w:val="center"/>
      <w:outlineLvl w:val="1"/>
    </w:pPr>
    <w:rPr>
      <w:rFonts w:asciiTheme="majorHAnsi" w:hAnsiTheme="majorHAnsi" w:cs="Arial"/>
      <w:b/>
      <w:bCs/>
      <w:i/>
      <w:iCs/>
      <w:caps/>
      <w:color w:val="auto"/>
      <w:spacing w:val="20"/>
      <w:lang w:eastAsia="zh-CN"/>
    </w:rPr>
  </w:style>
  <w:style w:type="character" w:customStyle="1" w:styleId="IntenzivencitatZnak">
    <w:name w:val="Intenziven citat Znak"/>
    <w:aliases w:val="Obrazec_Nova RD_MP Znak"/>
    <w:link w:val="Intenzivencitat"/>
    <w:uiPriority w:val="99"/>
    <w:locked/>
    <w:rsid w:val="00040EBB"/>
    <w:rPr>
      <w:rFonts w:asciiTheme="majorHAnsi" w:hAnsiTheme="majorHAnsi" w:cs="Arial"/>
      <w:b/>
      <w:bCs/>
      <w:i/>
      <w:iCs/>
      <w:caps/>
      <w:spacing w:val="20"/>
      <w:sz w:val="22"/>
      <w:szCs w:val="22"/>
      <w:shd w:val="pct5" w:color="F8F2FC" w:fill="F7EFFB"/>
      <w:lang w:eastAsia="zh-CN"/>
    </w:rPr>
  </w:style>
  <w:style w:type="character" w:styleId="Neenpoudarek">
    <w:name w:val="Subtle Emphasis"/>
    <w:aliases w:val="Nežen poudarek_Obrazec_Nova RD_MP"/>
    <w:uiPriority w:val="99"/>
    <w:qFormat/>
    <w:rsid w:val="00261F88"/>
    <w:rPr>
      <w:rFonts w:ascii="Cambria" w:hAnsi="Cambria" w:cs="Cambria"/>
      <w:i/>
      <w:iCs/>
      <w:color w:val="000000"/>
      <w:sz w:val="24"/>
      <w:szCs w:val="24"/>
    </w:rPr>
  </w:style>
  <w:style w:type="paragraph" w:styleId="Sprotnaopomba-besedilo">
    <w:name w:val="footnote text"/>
    <w:basedOn w:val="Navaden"/>
    <w:link w:val="Sprotnaopomba-besediloZnak"/>
    <w:uiPriority w:val="99"/>
    <w:semiHidden/>
    <w:rsid w:val="00842A30"/>
    <w:pPr>
      <w:spacing w:after="0" w:line="240" w:lineRule="auto"/>
    </w:pPr>
    <w:rPr>
      <w:sz w:val="20"/>
      <w:szCs w:val="20"/>
    </w:rPr>
  </w:style>
  <w:style w:type="character" w:customStyle="1" w:styleId="Sprotnaopomba-besediloZnak">
    <w:name w:val="Sprotna opomba - besedilo Znak"/>
    <w:link w:val="Sprotnaopomba-besedilo"/>
    <w:uiPriority w:val="99"/>
    <w:semiHidden/>
    <w:locked/>
    <w:rsid w:val="00842A30"/>
    <w:rPr>
      <w:rFonts w:ascii="Cambria" w:hAnsi="Cambria" w:cs="Cambria"/>
      <w:color w:val="000000"/>
      <w:sz w:val="20"/>
      <w:szCs w:val="20"/>
    </w:rPr>
  </w:style>
  <w:style w:type="paragraph" w:customStyle="1" w:styleId="Slog3">
    <w:name w:val="Slog3"/>
    <w:basedOn w:val="Navaden"/>
    <w:autoRedefine/>
    <w:uiPriority w:val="99"/>
    <w:rsid w:val="00952046"/>
    <w:pPr>
      <w:pageBreakBefore/>
      <w:tabs>
        <w:tab w:val="right" w:pos="2556"/>
        <w:tab w:val="right" w:pos="5609"/>
      </w:tabs>
      <w:suppressAutoHyphens/>
      <w:autoSpaceDN w:val="0"/>
      <w:spacing w:after="0"/>
      <w:ind w:right="6"/>
      <w:jc w:val="right"/>
      <w:textAlignment w:val="baseline"/>
      <w:outlineLvl w:val="1"/>
    </w:pPr>
    <w:rPr>
      <w:rFonts w:ascii="Arial" w:hAnsi="Arial" w:cs="Arial"/>
      <w:b/>
      <w:i/>
      <w:iCs/>
      <w:color w:val="auto"/>
    </w:rPr>
  </w:style>
  <w:style w:type="paragraph" w:styleId="Kazalovsebine1">
    <w:name w:val="toc 1"/>
    <w:basedOn w:val="Navaden"/>
    <w:next w:val="Navaden"/>
    <w:autoRedefine/>
    <w:uiPriority w:val="39"/>
    <w:rsid w:val="00711BEC"/>
    <w:pPr>
      <w:tabs>
        <w:tab w:val="left" w:pos="390"/>
        <w:tab w:val="right" w:pos="9060"/>
      </w:tabs>
      <w:spacing w:after="0"/>
    </w:pPr>
    <w:rPr>
      <w:rFonts w:cs="Arial"/>
      <w:b/>
      <w:bCs/>
      <w:noProof/>
    </w:rPr>
  </w:style>
  <w:style w:type="paragraph" w:styleId="Kazalovsebine2">
    <w:name w:val="toc 2"/>
    <w:basedOn w:val="Navaden"/>
    <w:next w:val="Navaden"/>
    <w:autoRedefine/>
    <w:uiPriority w:val="39"/>
    <w:rsid w:val="00711892"/>
    <w:pPr>
      <w:tabs>
        <w:tab w:val="left" w:pos="502"/>
        <w:tab w:val="right" w:pos="9060"/>
      </w:tabs>
      <w:spacing w:after="0"/>
    </w:pPr>
    <w:rPr>
      <w:rFonts w:cs="Calibri"/>
      <w:b/>
      <w:bCs/>
      <w:noProof/>
      <w:color w:val="auto"/>
    </w:rPr>
  </w:style>
  <w:style w:type="paragraph" w:styleId="Kazalovsebine3">
    <w:name w:val="toc 3"/>
    <w:basedOn w:val="Navaden"/>
    <w:next w:val="Navaden"/>
    <w:autoRedefine/>
    <w:uiPriority w:val="39"/>
    <w:rsid w:val="000F0328"/>
    <w:pPr>
      <w:tabs>
        <w:tab w:val="right" w:pos="9060"/>
      </w:tabs>
      <w:spacing w:after="0"/>
    </w:pPr>
    <w:rPr>
      <w:rFonts w:asciiTheme="majorHAnsi" w:eastAsia="Times New Roman" w:hAnsiTheme="majorHAnsi" w:cs="Arial"/>
      <w:bCs/>
      <w:smallCaps/>
      <w:noProof/>
      <w:lang w:eastAsia="zh-CN"/>
    </w:rPr>
  </w:style>
  <w:style w:type="paragraph" w:styleId="Kazalovsebine4">
    <w:name w:val="toc 4"/>
    <w:basedOn w:val="Navaden"/>
    <w:next w:val="Navaden"/>
    <w:autoRedefine/>
    <w:uiPriority w:val="39"/>
    <w:rsid w:val="00916B65"/>
    <w:pPr>
      <w:spacing w:after="0"/>
    </w:pPr>
    <w:rPr>
      <w:rFonts w:ascii="Calibri" w:hAnsi="Calibri" w:cs="Calibri"/>
    </w:rPr>
  </w:style>
  <w:style w:type="paragraph" w:styleId="Kazalovsebine5">
    <w:name w:val="toc 5"/>
    <w:basedOn w:val="Navaden"/>
    <w:next w:val="Navaden"/>
    <w:autoRedefine/>
    <w:uiPriority w:val="39"/>
    <w:rsid w:val="00916B65"/>
    <w:pPr>
      <w:spacing w:after="0"/>
    </w:pPr>
    <w:rPr>
      <w:rFonts w:ascii="Calibri" w:hAnsi="Calibri" w:cs="Calibri"/>
    </w:rPr>
  </w:style>
  <w:style w:type="paragraph" w:styleId="Kazalovsebine6">
    <w:name w:val="toc 6"/>
    <w:basedOn w:val="Navaden"/>
    <w:next w:val="Navaden"/>
    <w:autoRedefine/>
    <w:uiPriority w:val="39"/>
    <w:rsid w:val="00916B65"/>
    <w:pPr>
      <w:spacing w:after="0"/>
    </w:pPr>
    <w:rPr>
      <w:rFonts w:ascii="Calibri" w:hAnsi="Calibri" w:cs="Calibri"/>
    </w:rPr>
  </w:style>
  <w:style w:type="paragraph" w:styleId="Kazalovsebine7">
    <w:name w:val="toc 7"/>
    <w:basedOn w:val="Navaden"/>
    <w:next w:val="Navaden"/>
    <w:autoRedefine/>
    <w:uiPriority w:val="39"/>
    <w:rsid w:val="00916B65"/>
    <w:pPr>
      <w:spacing w:after="0"/>
    </w:pPr>
    <w:rPr>
      <w:rFonts w:ascii="Calibri" w:hAnsi="Calibri" w:cs="Calibri"/>
    </w:rPr>
  </w:style>
  <w:style w:type="paragraph" w:styleId="Kazalovsebine8">
    <w:name w:val="toc 8"/>
    <w:basedOn w:val="Navaden"/>
    <w:next w:val="Navaden"/>
    <w:autoRedefine/>
    <w:uiPriority w:val="39"/>
    <w:rsid w:val="00916B65"/>
    <w:pPr>
      <w:spacing w:after="0"/>
    </w:pPr>
    <w:rPr>
      <w:rFonts w:ascii="Calibri" w:hAnsi="Calibri" w:cs="Calibri"/>
    </w:rPr>
  </w:style>
  <w:style w:type="paragraph" w:styleId="Kazalovsebine9">
    <w:name w:val="toc 9"/>
    <w:basedOn w:val="Navaden"/>
    <w:next w:val="Navaden"/>
    <w:autoRedefine/>
    <w:uiPriority w:val="39"/>
    <w:rsid w:val="00916B65"/>
    <w:pPr>
      <w:spacing w:after="0"/>
    </w:pPr>
    <w:rPr>
      <w:rFonts w:ascii="Calibri" w:hAnsi="Calibri" w:cs="Calibri"/>
    </w:rPr>
  </w:style>
  <w:style w:type="paragraph" w:customStyle="1" w:styleId="Default">
    <w:name w:val="Default"/>
    <w:rsid w:val="0032288B"/>
    <w:pPr>
      <w:autoSpaceDE w:val="0"/>
      <w:autoSpaceDN w:val="0"/>
      <w:adjustRightInd w:val="0"/>
    </w:pPr>
    <w:rPr>
      <w:rFonts w:ascii="Arial" w:hAnsi="Arial" w:cs="Arial"/>
      <w:color w:val="000000"/>
      <w:sz w:val="24"/>
      <w:szCs w:val="24"/>
      <w:lang w:eastAsia="en-US"/>
    </w:rPr>
  </w:style>
  <w:style w:type="paragraph" w:customStyle="1" w:styleId="odstavek">
    <w:name w:val="odstavek"/>
    <w:basedOn w:val="Navaden"/>
    <w:rsid w:val="001C30E2"/>
    <w:pPr>
      <w:spacing w:before="100" w:beforeAutospacing="1" w:after="100" w:afterAutospacing="1" w:line="240" w:lineRule="auto"/>
    </w:pPr>
    <w:rPr>
      <w:rFonts w:ascii="Times New Roman" w:eastAsia="Times New Roman" w:hAnsi="Times New Roman" w:cs="Times New Roman"/>
      <w:color w:val="auto"/>
      <w:sz w:val="24"/>
      <w:szCs w:val="24"/>
      <w:lang w:eastAsia="sl-SI"/>
    </w:rPr>
  </w:style>
  <w:style w:type="paragraph" w:customStyle="1" w:styleId="alineazaodstavkom">
    <w:name w:val="alineazaodstavkom"/>
    <w:basedOn w:val="Navaden"/>
    <w:rsid w:val="001C30E2"/>
    <w:pPr>
      <w:spacing w:before="100" w:beforeAutospacing="1" w:after="100" w:afterAutospacing="1" w:line="240" w:lineRule="auto"/>
    </w:pPr>
    <w:rPr>
      <w:rFonts w:ascii="Times New Roman" w:eastAsia="Times New Roman" w:hAnsi="Times New Roman" w:cs="Times New Roman"/>
      <w:color w:val="auto"/>
      <w:sz w:val="24"/>
      <w:szCs w:val="24"/>
      <w:lang w:eastAsia="sl-SI"/>
    </w:rPr>
  </w:style>
  <w:style w:type="paragraph" w:customStyle="1" w:styleId="Standard">
    <w:name w:val="Standard"/>
    <w:rsid w:val="001C30E2"/>
    <w:pPr>
      <w:suppressAutoHyphens/>
      <w:autoSpaceDN w:val="0"/>
      <w:spacing w:line="276" w:lineRule="auto"/>
      <w:ind w:right="6"/>
      <w:jc w:val="both"/>
      <w:textAlignment w:val="baseline"/>
    </w:pPr>
    <w:rPr>
      <w:rFonts w:cs="Calibri"/>
      <w:kern w:val="3"/>
      <w:sz w:val="22"/>
      <w:szCs w:val="22"/>
      <w:lang w:eastAsia="zh-CN"/>
    </w:rPr>
  </w:style>
  <w:style w:type="paragraph" w:customStyle="1" w:styleId="Telobesedila21">
    <w:name w:val="Telo besedila 21"/>
    <w:basedOn w:val="Standard"/>
    <w:uiPriority w:val="99"/>
    <w:rsid w:val="001C30E2"/>
    <w:pPr>
      <w:spacing w:line="240" w:lineRule="auto"/>
    </w:pPr>
    <w:rPr>
      <w:rFonts w:ascii="Arial" w:hAnsi="Arial" w:cs="Arial"/>
      <w:b/>
      <w:bCs/>
      <w:sz w:val="20"/>
      <w:szCs w:val="20"/>
    </w:rPr>
  </w:style>
  <w:style w:type="character" w:customStyle="1" w:styleId="Naslov3MKZnak">
    <w:name w:val="Naslov 3 MK Znak"/>
    <w:rsid w:val="001C30E2"/>
    <w:rPr>
      <w:rFonts w:ascii="Arial" w:hAnsi="Arial" w:cs="Arial"/>
      <w:b/>
      <w:bCs/>
      <w:kern w:val="3"/>
      <w:sz w:val="22"/>
      <w:szCs w:val="22"/>
      <w:lang w:val="sl-SI"/>
    </w:rPr>
  </w:style>
  <w:style w:type="paragraph" w:customStyle="1" w:styleId="BESEDILO">
    <w:name w:val="BESEDILO"/>
    <w:rsid w:val="000643B2"/>
    <w:pPr>
      <w:keepLines/>
      <w:widowControl w:val="0"/>
      <w:tabs>
        <w:tab w:val="left" w:pos="2155"/>
      </w:tabs>
      <w:suppressAutoHyphens/>
      <w:autoSpaceDN w:val="0"/>
      <w:spacing w:line="276" w:lineRule="auto"/>
      <w:ind w:right="6"/>
      <w:jc w:val="both"/>
      <w:textAlignment w:val="baseline"/>
    </w:pPr>
    <w:rPr>
      <w:rFonts w:ascii="Arial" w:hAnsi="Arial" w:cs="Arial"/>
      <w:kern w:val="3"/>
      <w:lang w:eastAsia="zh-CN"/>
    </w:rPr>
  </w:style>
  <w:style w:type="paragraph" w:customStyle="1" w:styleId="Slog10">
    <w:name w:val="Slog10"/>
    <w:basedOn w:val="Navaden"/>
    <w:rsid w:val="000643B2"/>
    <w:pPr>
      <w:pBdr>
        <w:top w:val="single" w:sz="4" w:space="1" w:color="000000"/>
        <w:left w:val="single" w:sz="4" w:space="31" w:color="000000"/>
        <w:bottom w:val="single" w:sz="4" w:space="0" w:color="000000"/>
        <w:right w:val="single" w:sz="4" w:space="4" w:color="000000"/>
      </w:pBdr>
      <w:shd w:val="clear" w:color="auto" w:fill="E5DFEC"/>
      <w:suppressAutoHyphens/>
      <w:autoSpaceDN w:val="0"/>
      <w:spacing w:after="0"/>
      <w:ind w:left="720"/>
      <w:textAlignment w:val="baseline"/>
    </w:pPr>
    <w:rPr>
      <w:rFonts w:ascii="Calibri" w:hAnsi="Calibri" w:cs="Calibri"/>
      <w:b/>
      <w:bCs/>
      <w:kern w:val="3"/>
      <w:sz w:val="23"/>
      <w:szCs w:val="23"/>
      <w:lang w:eastAsia="zh-CN"/>
    </w:rPr>
  </w:style>
  <w:style w:type="paragraph" w:customStyle="1" w:styleId="Telobesedila31">
    <w:name w:val="Telo besedila 31"/>
    <w:basedOn w:val="Standard"/>
    <w:uiPriority w:val="99"/>
    <w:rsid w:val="00A727A1"/>
    <w:pPr>
      <w:spacing w:after="120"/>
    </w:pPr>
    <w:rPr>
      <w:sz w:val="16"/>
      <w:szCs w:val="16"/>
    </w:rPr>
  </w:style>
  <w:style w:type="paragraph" w:styleId="Telobesedila2">
    <w:name w:val="Body Text 2"/>
    <w:basedOn w:val="Standard"/>
    <w:link w:val="Telobesedila2Znak"/>
    <w:rsid w:val="00B128B0"/>
    <w:pPr>
      <w:spacing w:after="120" w:line="480" w:lineRule="auto"/>
    </w:pPr>
  </w:style>
  <w:style w:type="character" w:customStyle="1" w:styleId="Telobesedila2Znak">
    <w:name w:val="Telo besedila 2 Znak"/>
    <w:link w:val="Telobesedila2"/>
    <w:locked/>
    <w:rsid w:val="00B128B0"/>
    <w:rPr>
      <w:rFonts w:ascii="Calibri" w:hAnsi="Calibri" w:cs="Calibri"/>
      <w:kern w:val="3"/>
      <w:lang w:eastAsia="zh-CN"/>
    </w:rPr>
  </w:style>
  <w:style w:type="numbering" w:customStyle="1" w:styleId="WW8Num6">
    <w:name w:val="WW8Num6"/>
    <w:rsid w:val="00006A0E"/>
    <w:pPr>
      <w:numPr>
        <w:numId w:val="1"/>
      </w:numPr>
    </w:pPr>
  </w:style>
  <w:style w:type="numbering" w:customStyle="1" w:styleId="WW8Num30">
    <w:name w:val="WW8Num30"/>
    <w:rsid w:val="00006A0E"/>
    <w:pPr>
      <w:numPr>
        <w:numId w:val="6"/>
      </w:numPr>
    </w:pPr>
  </w:style>
  <w:style w:type="numbering" w:customStyle="1" w:styleId="WW8Num25">
    <w:name w:val="WW8Num25"/>
    <w:rsid w:val="00006A0E"/>
    <w:pPr>
      <w:numPr>
        <w:numId w:val="2"/>
      </w:numPr>
    </w:pPr>
  </w:style>
  <w:style w:type="numbering" w:customStyle="1" w:styleId="WW8Num28">
    <w:name w:val="WW8Num28"/>
    <w:rsid w:val="00006A0E"/>
    <w:pPr>
      <w:numPr>
        <w:numId w:val="8"/>
      </w:numPr>
    </w:pPr>
  </w:style>
  <w:style w:type="numbering" w:customStyle="1" w:styleId="WW8Num27">
    <w:name w:val="WW8Num27"/>
    <w:rsid w:val="00006A0E"/>
    <w:pPr>
      <w:numPr>
        <w:numId w:val="3"/>
      </w:numPr>
    </w:pPr>
  </w:style>
  <w:style w:type="paragraph" w:styleId="Konnaopomba-besedilo">
    <w:name w:val="endnote text"/>
    <w:basedOn w:val="Navaden"/>
    <w:link w:val="Konnaopomba-besediloZnak"/>
    <w:uiPriority w:val="99"/>
    <w:semiHidden/>
    <w:unhideWhenUsed/>
    <w:rsid w:val="00F0574B"/>
    <w:pPr>
      <w:spacing w:after="0" w:line="240" w:lineRule="auto"/>
    </w:pPr>
    <w:rPr>
      <w:sz w:val="20"/>
      <w:szCs w:val="20"/>
    </w:rPr>
  </w:style>
  <w:style w:type="character" w:customStyle="1" w:styleId="Konnaopomba-besediloZnak">
    <w:name w:val="Končna opomba - besedilo Znak"/>
    <w:basedOn w:val="Privzetapisavaodstavka"/>
    <w:link w:val="Konnaopomba-besedilo"/>
    <w:uiPriority w:val="99"/>
    <w:semiHidden/>
    <w:rsid w:val="00F0574B"/>
    <w:rPr>
      <w:rFonts w:ascii="Cambria" w:hAnsi="Cambria" w:cs="Cambria"/>
      <w:color w:val="000000"/>
      <w:lang w:eastAsia="en-US"/>
    </w:rPr>
  </w:style>
  <w:style w:type="character" w:styleId="Konnaopomba-sklic">
    <w:name w:val="endnote reference"/>
    <w:basedOn w:val="Privzetapisavaodstavka"/>
    <w:uiPriority w:val="99"/>
    <w:semiHidden/>
    <w:unhideWhenUsed/>
    <w:rsid w:val="00F0574B"/>
    <w:rPr>
      <w:vertAlign w:val="superscript"/>
    </w:rPr>
  </w:style>
  <w:style w:type="numbering" w:customStyle="1" w:styleId="WWOutlineListStyle">
    <w:name w:val="WW_OutlineListStyle"/>
    <w:basedOn w:val="Brezseznama"/>
    <w:rsid w:val="00433150"/>
    <w:pPr>
      <w:numPr>
        <w:numId w:val="9"/>
      </w:numPr>
    </w:pPr>
  </w:style>
  <w:style w:type="paragraph" w:styleId="Telobesedila">
    <w:name w:val="Body Text"/>
    <w:basedOn w:val="Navaden"/>
    <w:link w:val="TelobesedilaZnak"/>
    <w:uiPriority w:val="99"/>
    <w:unhideWhenUsed/>
    <w:rsid w:val="00182D9A"/>
    <w:pPr>
      <w:spacing w:after="120"/>
    </w:pPr>
  </w:style>
  <w:style w:type="character" w:customStyle="1" w:styleId="TelobesedilaZnak">
    <w:name w:val="Telo besedila Znak"/>
    <w:basedOn w:val="Privzetapisavaodstavka"/>
    <w:link w:val="Telobesedila"/>
    <w:uiPriority w:val="99"/>
    <w:rsid w:val="00182D9A"/>
    <w:rPr>
      <w:rFonts w:ascii="Cambria" w:hAnsi="Cambria" w:cs="Cambria"/>
      <w:color w:val="000000"/>
      <w:sz w:val="22"/>
      <w:szCs w:val="22"/>
      <w:lang w:eastAsia="en-US"/>
    </w:rPr>
  </w:style>
  <w:style w:type="character" w:customStyle="1" w:styleId="WW8Num25z1">
    <w:name w:val="WW8Num25z1"/>
    <w:rsid w:val="009800B4"/>
    <w:rPr>
      <w:rFonts w:ascii="Courier New" w:hAnsi="Courier New"/>
    </w:rPr>
  </w:style>
  <w:style w:type="paragraph" w:customStyle="1" w:styleId="tevilnatoka">
    <w:name w:val="tevilnatoka"/>
    <w:basedOn w:val="Navaden"/>
    <w:rsid w:val="00181987"/>
    <w:pPr>
      <w:spacing w:before="100" w:beforeAutospacing="1" w:after="100" w:afterAutospacing="1" w:line="240" w:lineRule="auto"/>
    </w:pPr>
    <w:rPr>
      <w:rFonts w:ascii="Times New Roman" w:eastAsia="Times New Roman" w:hAnsi="Times New Roman" w:cs="Times New Roman"/>
      <w:color w:val="auto"/>
      <w:sz w:val="24"/>
      <w:szCs w:val="24"/>
      <w:lang w:eastAsia="sl-SI"/>
    </w:rPr>
  </w:style>
  <w:style w:type="paragraph" w:customStyle="1" w:styleId="Odstavekseznama1">
    <w:name w:val="Odstavek seznama1"/>
    <w:basedOn w:val="Navaden"/>
    <w:rsid w:val="00602904"/>
    <w:pPr>
      <w:suppressAutoHyphens/>
      <w:spacing w:after="0" w:line="240" w:lineRule="auto"/>
      <w:ind w:left="720"/>
      <w:contextualSpacing/>
    </w:pPr>
    <w:rPr>
      <w:rFonts w:ascii="Arial" w:eastAsia="Times New Roman" w:hAnsi="Arial" w:cs="Times New Roman"/>
      <w:color w:val="auto"/>
      <w:kern w:val="1"/>
      <w:lang w:eastAsia="sl-SI"/>
    </w:rPr>
  </w:style>
  <w:style w:type="paragraph" w:customStyle="1" w:styleId="Slog4MPR0">
    <w:name w:val="Slog4MPR"/>
    <w:basedOn w:val="Slog2"/>
    <w:qFormat/>
    <w:rsid w:val="00386794"/>
    <w:pPr>
      <w:numPr>
        <w:numId w:val="10"/>
      </w:numPr>
      <w:spacing w:after="0"/>
    </w:pPr>
  </w:style>
  <w:style w:type="paragraph" w:customStyle="1" w:styleId="Textbody">
    <w:name w:val="Text body"/>
    <w:basedOn w:val="Standard"/>
    <w:rsid w:val="00B10093"/>
    <w:pPr>
      <w:spacing w:after="120"/>
    </w:pPr>
    <w:rPr>
      <w:sz w:val="20"/>
      <w:szCs w:val="20"/>
    </w:rPr>
  </w:style>
  <w:style w:type="paragraph" w:customStyle="1" w:styleId="Slog9">
    <w:name w:val="Slog9"/>
    <w:basedOn w:val="Navaden"/>
    <w:rsid w:val="00B10093"/>
    <w:pPr>
      <w:keepNext/>
      <w:widowControl w:val="0"/>
      <w:numPr>
        <w:numId w:val="11"/>
      </w:numPr>
      <w:pBdr>
        <w:top w:val="single" w:sz="4" w:space="1" w:color="000000"/>
        <w:bottom w:val="single" w:sz="4" w:space="1" w:color="000000"/>
      </w:pBdr>
      <w:shd w:val="clear" w:color="auto" w:fill="CCC0D9"/>
      <w:suppressAutoHyphens/>
      <w:autoSpaceDN w:val="0"/>
      <w:spacing w:after="0" w:line="240" w:lineRule="auto"/>
      <w:jc w:val="center"/>
      <w:textAlignment w:val="baseline"/>
      <w:outlineLvl w:val="0"/>
    </w:pPr>
    <w:rPr>
      <w:rFonts w:ascii="Calibri" w:eastAsia="Times New Roman" w:hAnsi="Calibri" w:cs="Calibri"/>
      <w:b/>
      <w:bCs/>
      <w:color w:val="auto"/>
      <w:kern w:val="3"/>
      <w:sz w:val="24"/>
      <w:szCs w:val="24"/>
      <w:lang w:eastAsia="zh-CN" w:bidi="hi-IN"/>
    </w:rPr>
  </w:style>
  <w:style w:type="numbering" w:customStyle="1" w:styleId="WW8Num1">
    <w:name w:val="WW8Num1"/>
    <w:basedOn w:val="Brezseznama"/>
    <w:rsid w:val="00B10093"/>
    <w:pPr>
      <w:numPr>
        <w:numId w:val="11"/>
      </w:numPr>
    </w:pPr>
  </w:style>
  <w:style w:type="numbering" w:customStyle="1" w:styleId="WW8Num38">
    <w:name w:val="WW8Num38"/>
    <w:basedOn w:val="Brezseznama"/>
    <w:rsid w:val="00B10093"/>
    <w:pPr>
      <w:numPr>
        <w:numId w:val="12"/>
      </w:numPr>
    </w:pPr>
  </w:style>
  <w:style w:type="numbering" w:customStyle="1" w:styleId="WW8Num45">
    <w:name w:val="WW8Num45"/>
    <w:basedOn w:val="Brezseznama"/>
    <w:rsid w:val="00B10093"/>
    <w:pPr>
      <w:numPr>
        <w:numId w:val="13"/>
      </w:numPr>
    </w:pPr>
  </w:style>
  <w:style w:type="numbering" w:customStyle="1" w:styleId="WW8Num48">
    <w:name w:val="WW8Num48"/>
    <w:basedOn w:val="Brezseznama"/>
    <w:rsid w:val="00B10093"/>
    <w:pPr>
      <w:numPr>
        <w:numId w:val="14"/>
      </w:numPr>
    </w:pPr>
  </w:style>
  <w:style w:type="paragraph" w:styleId="Telobesedila3">
    <w:name w:val="Body Text 3"/>
    <w:basedOn w:val="Navaden"/>
    <w:link w:val="Telobesedila3Znak"/>
    <w:uiPriority w:val="99"/>
    <w:unhideWhenUsed/>
    <w:rsid w:val="00966DC5"/>
    <w:pPr>
      <w:spacing w:after="120"/>
    </w:pPr>
    <w:rPr>
      <w:sz w:val="16"/>
      <w:szCs w:val="16"/>
    </w:rPr>
  </w:style>
  <w:style w:type="character" w:customStyle="1" w:styleId="Telobesedila3Znak">
    <w:name w:val="Telo besedila 3 Znak"/>
    <w:basedOn w:val="Privzetapisavaodstavka"/>
    <w:link w:val="Telobesedila3"/>
    <w:uiPriority w:val="99"/>
    <w:rsid w:val="00966DC5"/>
    <w:rPr>
      <w:rFonts w:ascii="Cambria" w:hAnsi="Cambria" w:cs="Cambria"/>
      <w:color w:val="000000"/>
      <w:sz w:val="16"/>
      <w:szCs w:val="16"/>
      <w:lang w:eastAsia="en-US"/>
    </w:rPr>
  </w:style>
  <w:style w:type="paragraph" w:customStyle="1" w:styleId="Naslov2MK">
    <w:name w:val="Naslov 2 MK"/>
    <w:basedOn w:val="Standard"/>
    <w:rsid w:val="00966DC5"/>
    <w:pPr>
      <w:tabs>
        <w:tab w:val="left" w:pos="2160"/>
      </w:tabs>
      <w:spacing w:line="240" w:lineRule="auto"/>
      <w:ind w:left="1080" w:right="0" w:hanging="720"/>
    </w:pPr>
    <w:rPr>
      <w:rFonts w:ascii="Arial" w:hAnsi="Arial" w:cs="Arial"/>
      <w:b/>
    </w:rPr>
  </w:style>
  <w:style w:type="numbering" w:customStyle="1" w:styleId="WW8Num42">
    <w:name w:val="WW8Num42"/>
    <w:basedOn w:val="Brezseznama"/>
    <w:rsid w:val="00966DC5"/>
    <w:pPr>
      <w:numPr>
        <w:numId w:val="15"/>
      </w:numPr>
    </w:pPr>
  </w:style>
  <w:style w:type="paragraph" w:styleId="Telobesedila-zamik3">
    <w:name w:val="Body Text Indent 3"/>
    <w:basedOn w:val="Navaden"/>
    <w:link w:val="Telobesedila-zamik3Znak"/>
    <w:uiPriority w:val="99"/>
    <w:semiHidden/>
    <w:unhideWhenUsed/>
    <w:rsid w:val="007E787E"/>
    <w:pPr>
      <w:spacing w:after="120"/>
      <w:ind w:left="283"/>
    </w:pPr>
    <w:rPr>
      <w:sz w:val="16"/>
      <w:szCs w:val="16"/>
    </w:rPr>
  </w:style>
  <w:style w:type="character" w:customStyle="1" w:styleId="Telobesedila-zamik3Znak">
    <w:name w:val="Telo besedila - zamik 3 Znak"/>
    <w:basedOn w:val="Privzetapisavaodstavka"/>
    <w:link w:val="Telobesedila-zamik3"/>
    <w:uiPriority w:val="99"/>
    <w:semiHidden/>
    <w:rsid w:val="007E787E"/>
    <w:rPr>
      <w:rFonts w:ascii="Cambria" w:hAnsi="Cambria" w:cs="Cambria"/>
      <w:color w:val="000000"/>
      <w:sz w:val="16"/>
      <w:szCs w:val="16"/>
      <w:lang w:eastAsia="en-US"/>
    </w:rPr>
  </w:style>
  <w:style w:type="numbering" w:customStyle="1" w:styleId="WW8Num40">
    <w:name w:val="WW8Num40"/>
    <w:basedOn w:val="Brezseznama"/>
    <w:rsid w:val="007E787E"/>
    <w:pPr>
      <w:numPr>
        <w:numId w:val="17"/>
      </w:numPr>
    </w:pPr>
  </w:style>
  <w:style w:type="numbering" w:customStyle="1" w:styleId="WW8Num52">
    <w:name w:val="WW8Num52"/>
    <w:basedOn w:val="Brezseznama"/>
    <w:rsid w:val="007E787E"/>
    <w:pPr>
      <w:numPr>
        <w:numId w:val="16"/>
      </w:numPr>
    </w:pPr>
  </w:style>
  <w:style w:type="paragraph" w:customStyle="1" w:styleId="BodyText21">
    <w:name w:val="Body Text 21"/>
    <w:basedOn w:val="Navaden"/>
    <w:rsid w:val="00F52C17"/>
    <w:pPr>
      <w:spacing w:after="0" w:line="240" w:lineRule="auto"/>
      <w:jc w:val="both"/>
    </w:pPr>
    <w:rPr>
      <w:rFonts w:ascii="Times New Roman" w:eastAsia="Times New Roman" w:hAnsi="Times New Roman" w:cs="Times New Roman"/>
      <w:color w:val="auto"/>
      <w:sz w:val="24"/>
      <w:szCs w:val="20"/>
    </w:rPr>
  </w:style>
  <w:style w:type="character" w:customStyle="1" w:styleId="Bodytext10">
    <w:name w:val="Body text (10)"/>
    <w:link w:val="Bodytext101"/>
    <w:uiPriority w:val="99"/>
    <w:rsid w:val="000956FF"/>
    <w:rPr>
      <w:shd w:val="clear" w:color="auto" w:fill="FFFFFF"/>
    </w:rPr>
  </w:style>
  <w:style w:type="paragraph" w:customStyle="1" w:styleId="Bodytext101">
    <w:name w:val="Body text (10)1"/>
    <w:basedOn w:val="Navaden"/>
    <w:link w:val="Bodytext10"/>
    <w:uiPriority w:val="99"/>
    <w:rsid w:val="000956FF"/>
    <w:pPr>
      <w:shd w:val="clear" w:color="auto" w:fill="FFFFFF"/>
      <w:spacing w:before="600" w:after="0" w:line="518" w:lineRule="exact"/>
    </w:pPr>
    <w:rPr>
      <w:rFonts w:ascii="Calibri" w:hAnsi="Calibri" w:cs="Times New Roman"/>
      <w:color w:val="auto"/>
      <w:sz w:val="20"/>
      <w:szCs w:val="20"/>
      <w:lang w:eastAsia="sl-SI"/>
    </w:rPr>
  </w:style>
  <w:style w:type="character" w:customStyle="1" w:styleId="Bodytext17">
    <w:name w:val="Body text (17)"/>
    <w:link w:val="Bodytext171"/>
    <w:uiPriority w:val="99"/>
    <w:rsid w:val="000956FF"/>
    <w:rPr>
      <w:shd w:val="clear" w:color="auto" w:fill="FFFFFF"/>
    </w:rPr>
  </w:style>
  <w:style w:type="paragraph" w:customStyle="1" w:styleId="Bodytext171">
    <w:name w:val="Body text (17)1"/>
    <w:basedOn w:val="Navaden"/>
    <w:link w:val="Bodytext17"/>
    <w:uiPriority w:val="99"/>
    <w:rsid w:val="000956FF"/>
    <w:pPr>
      <w:shd w:val="clear" w:color="auto" w:fill="FFFFFF"/>
      <w:spacing w:after="0" w:line="398" w:lineRule="exact"/>
      <w:ind w:hanging="360"/>
      <w:jc w:val="both"/>
    </w:pPr>
    <w:rPr>
      <w:rFonts w:ascii="Calibri" w:hAnsi="Calibri" w:cs="Times New Roman"/>
      <w:color w:val="auto"/>
      <w:sz w:val="20"/>
      <w:szCs w:val="20"/>
      <w:lang w:eastAsia="sl-SI"/>
    </w:rPr>
  </w:style>
  <w:style w:type="character" w:customStyle="1" w:styleId="Bodytext109pt27">
    <w:name w:val="Body text (10) + 9 pt27"/>
    <w:uiPriority w:val="99"/>
    <w:rsid w:val="000956FF"/>
    <w:rPr>
      <w:sz w:val="18"/>
      <w:szCs w:val="18"/>
      <w:shd w:val="clear" w:color="auto" w:fill="FFFFFF"/>
    </w:rPr>
  </w:style>
  <w:style w:type="character" w:customStyle="1" w:styleId="Bodytext179pt4">
    <w:name w:val="Body text (17) + 9 pt4"/>
    <w:uiPriority w:val="99"/>
    <w:rsid w:val="000956FF"/>
    <w:rPr>
      <w:rFonts w:ascii="Arial Unicode MS" w:eastAsia="Arial Unicode MS" w:cs="Arial Unicode MS"/>
      <w:noProof/>
      <w:sz w:val="18"/>
      <w:szCs w:val="18"/>
      <w:shd w:val="clear" w:color="auto" w:fill="FFFFFF"/>
    </w:rPr>
  </w:style>
  <w:style w:type="paragraph" w:styleId="Navadensplet">
    <w:name w:val="Normal (Web)"/>
    <w:basedOn w:val="Navaden"/>
    <w:uiPriority w:val="99"/>
    <w:semiHidden/>
    <w:unhideWhenUsed/>
    <w:rsid w:val="00582EC8"/>
    <w:pPr>
      <w:spacing w:before="100" w:beforeAutospacing="1" w:after="100" w:afterAutospacing="1" w:line="240" w:lineRule="auto"/>
    </w:pPr>
    <w:rPr>
      <w:rFonts w:ascii="Times New Roman" w:eastAsia="Times New Roman" w:hAnsi="Times New Roman" w:cs="Times New Roman"/>
      <w:color w:val="auto"/>
      <w:sz w:val="24"/>
      <w:szCs w:val="24"/>
      <w:lang w:eastAsia="sl-SI"/>
    </w:rPr>
  </w:style>
  <w:style w:type="paragraph" w:customStyle="1" w:styleId="Slog4MP">
    <w:name w:val="Slog4MP"/>
    <w:basedOn w:val="Naslov3"/>
    <w:qFormat/>
    <w:rsid w:val="006A3A8B"/>
    <w:pPr>
      <w:numPr>
        <w:numId w:val="18"/>
      </w:numPr>
      <w:spacing w:after="0"/>
    </w:pPr>
  </w:style>
  <w:style w:type="paragraph" w:customStyle="1" w:styleId="Slog4mpr">
    <w:name w:val="Slog4mpr"/>
    <w:basedOn w:val="Slog4MPR0"/>
    <w:qFormat/>
    <w:rsid w:val="006A3A8B"/>
    <w:pPr>
      <w:numPr>
        <w:numId w:val="19"/>
      </w:numPr>
    </w:pPr>
    <w:rPr>
      <w:color w:val="541C72"/>
    </w:rPr>
  </w:style>
  <w:style w:type="paragraph" w:customStyle="1" w:styleId="Clen-besedilo">
    <w:name w:val="Clen - besedilo"/>
    <w:basedOn w:val="Navaden"/>
    <w:rsid w:val="00A76C01"/>
    <w:pPr>
      <w:suppressAutoHyphens/>
      <w:spacing w:after="120" w:line="240" w:lineRule="auto"/>
      <w:jc w:val="both"/>
    </w:pPr>
    <w:rPr>
      <w:rFonts w:ascii="Arial" w:eastAsia="Times New Roman" w:hAnsi="Arial" w:cs="Calibri"/>
      <w:color w:val="auto"/>
      <w:szCs w:val="24"/>
      <w:lang w:eastAsia="ar-SA"/>
    </w:rPr>
  </w:style>
  <w:style w:type="paragraph" w:styleId="Revizija">
    <w:name w:val="Revision"/>
    <w:hidden/>
    <w:uiPriority w:val="99"/>
    <w:semiHidden/>
    <w:rsid w:val="001C3A37"/>
    <w:rPr>
      <w:rFonts w:ascii="Cambria" w:hAnsi="Cambria" w:cs="Cambria"/>
      <w:color w:val="000000"/>
      <w:sz w:val="22"/>
      <w:szCs w:val="22"/>
      <w:lang w:eastAsia="en-US"/>
    </w:rPr>
  </w:style>
  <w:style w:type="paragraph" w:customStyle="1" w:styleId="WW-BodyText2">
    <w:name w:val="WW-Body Text 2"/>
    <w:basedOn w:val="Navaden"/>
    <w:rsid w:val="003242B5"/>
    <w:pPr>
      <w:suppressAutoHyphens/>
      <w:spacing w:after="120" w:line="240" w:lineRule="auto"/>
      <w:jc w:val="center"/>
    </w:pPr>
    <w:rPr>
      <w:rFonts w:ascii="Times New Roman" w:eastAsia="Times New Roman" w:hAnsi="Times New Roman" w:cs="Times New Roman"/>
      <w:b/>
      <w:bCs/>
      <w:color w:val="auto"/>
      <w:sz w:val="44"/>
      <w:szCs w:val="24"/>
      <w:lang w:eastAsia="ar-SA"/>
    </w:rPr>
  </w:style>
  <w:style w:type="paragraph" w:customStyle="1" w:styleId="odstavek1">
    <w:name w:val="odstavek1"/>
    <w:basedOn w:val="Navaden"/>
    <w:rsid w:val="0074072E"/>
    <w:pPr>
      <w:spacing w:before="240" w:after="0" w:line="240" w:lineRule="auto"/>
      <w:ind w:firstLine="1021"/>
      <w:jc w:val="both"/>
    </w:pPr>
    <w:rPr>
      <w:rFonts w:ascii="Arial" w:eastAsia="Times New Roman" w:hAnsi="Arial" w:cs="Arial"/>
      <w:color w:val="auto"/>
      <w:lang w:eastAsia="sl-SI"/>
    </w:rPr>
  </w:style>
  <w:style w:type="paragraph" w:customStyle="1" w:styleId="Style1">
    <w:name w:val="Style 1"/>
    <w:uiPriority w:val="99"/>
    <w:rsid w:val="00981637"/>
    <w:pPr>
      <w:widowControl w:val="0"/>
      <w:autoSpaceDE w:val="0"/>
      <w:autoSpaceDN w:val="0"/>
      <w:adjustRightInd w:val="0"/>
    </w:pPr>
    <w:rPr>
      <w:rFonts w:ascii="Times New Roman" w:eastAsia="Times New Roman" w:hAnsi="Times New Roman"/>
    </w:rPr>
  </w:style>
  <w:style w:type="paragraph" w:customStyle="1" w:styleId="Style2">
    <w:name w:val="Style 2"/>
    <w:uiPriority w:val="99"/>
    <w:rsid w:val="00981637"/>
    <w:pPr>
      <w:widowControl w:val="0"/>
      <w:autoSpaceDE w:val="0"/>
      <w:autoSpaceDN w:val="0"/>
      <w:ind w:left="648"/>
    </w:pPr>
    <w:rPr>
      <w:rFonts w:ascii="Arial" w:eastAsia="Times New Roman" w:hAnsi="Arial" w:cs="Arial"/>
      <w:sz w:val="22"/>
      <w:szCs w:val="22"/>
    </w:rPr>
  </w:style>
  <w:style w:type="character" w:customStyle="1" w:styleId="CharacterStyle1">
    <w:name w:val="Character Style 1"/>
    <w:uiPriority w:val="99"/>
    <w:rsid w:val="00981637"/>
    <w:rPr>
      <w:rFonts w:ascii="Arial" w:hAnsi="Arial" w:cs="Arial"/>
      <w:sz w:val="22"/>
      <w:szCs w:val="22"/>
    </w:rPr>
  </w:style>
  <w:style w:type="paragraph" w:customStyle="1" w:styleId="Style3">
    <w:name w:val="Style 3"/>
    <w:uiPriority w:val="99"/>
    <w:rsid w:val="00981637"/>
    <w:pPr>
      <w:widowControl w:val="0"/>
      <w:autoSpaceDE w:val="0"/>
      <w:autoSpaceDN w:val="0"/>
      <w:adjustRightInd w:val="0"/>
    </w:pPr>
    <w:rPr>
      <w:rFonts w:ascii="Times New Roman" w:eastAsia="Times New Roman" w:hAnsi="Times New Roman"/>
    </w:rPr>
  </w:style>
  <w:style w:type="numbering" w:customStyle="1" w:styleId="Slog4">
    <w:name w:val="Slog4"/>
    <w:uiPriority w:val="99"/>
    <w:rsid w:val="006730E4"/>
    <w:pPr>
      <w:numPr>
        <w:numId w:val="35"/>
      </w:numPr>
    </w:pPr>
  </w:style>
  <w:style w:type="paragraph" w:customStyle="1" w:styleId="Telobesedila32">
    <w:name w:val="Telo besedila 32"/>
    <w:basedOn w:val="Navaden"/>
    <w:rsid w:val="00FE288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rPr>
      <w:rFonts w:ascii="Times New Roman" w:eastAsia="Times New Roman" w:hAnsi="Times New Roman" w:cs="Times New Roman"/>
      <w:color w:val="auto"/>
      <w:sz w:val="24"/>
      <w:szCs w:val="20"/>
      <w:lang w:eastAsia="sl-SI"/>
    </w:rPr>
  </w:style>
  <w:style w:type="table" w:customStyle="1" w:styleId="Tabelamrea2">
    <w:name w:val="Tabela – mreža2"/>
    <w:basedOn w:val="Navadnatabela"/>
    <w:next w:val="Tabelamrea"/>
    <w:uiPriority w:val="59"/>
    <w:rsid w:val="00DC05E7"/>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4Znak">
    <w:name w:val="Naslov 4 Znak"/>
    <w:basedOn w:val="Privzetapisavaodstavka"/>
    <w:link w:val="Naslov4"/>
    <w:rsid w:val="00BF451A"/>
    <w:rPr>
      <w:rFonts w:asciiTheme="majorHAnsi" w:eastAsiaTheme="majorEastAsia" w:hAnsiTheme="majorHAnsi" w:cstheme="majorBidi"/>
      <w:i/>
      <w:iCs/>
      <w:color w:val="365F91" w:themeColor="accent1" w:themeShade="BF"/>
      <w:sz w:val="22"/>
      <w:szCs w:val="22"/>
      <w:lang w:eastAsia="en-US"/>
    </w:rPr>
  </w:style>
  <w:style w:type="paragraph" w:customStyle="1" w:styleId="Navaden1">
    <w:name w:val="Navaden1"/>
    <w:basedOn w:val="Navaden"/>
    <w:rsid w:val="00F65CA2"/>
    <w:pPr>
      <w:widowControl w:val="0"/>
      <w:spacing w:after="0" w:line="240" w:lineRule="auto"/>
    </w:pPr>
    <w:rPr>
      <w:rFonts w:ascii="Times New Roman" w:eastAsia="Times New Roman" w:hAnsi="Times New Roman" w:cs="Times New Roman"/>
      <w:noProof/>
      <w:color w:val="auto"/>
      <w:sz w:val="20"/>
      <w:szCs w:val="20"/>
      <w:lang w:eastAsia="sl-SI"/>
    </w:rPr>
  </w:style>
  <w:style w:type="table" w:customStyle="1" w:styleId="Tabelamrea3">
    <w:name w:val="Tabela – mreža3"/>
    <w:basedOn w:val="Navadnatabela"/>
    <w:next w:val="Tabelamrea"/>
    <w:uiPriority w:val="59"/>
    <w:rsid w:val="00586CE4"/>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next w:val="Tabelamrea"/>
    <w:uiPriority w:val="59"/>
    <w:rsid w:val="008068CD"/>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segmentp">
    <w:name w:val="esegment_p"/>
    <w:basedOn w:val="Navaden"/>
    <w:rsid w:val="00247883"/>
    <w:pPr>
      <w:spacing w:after="210" w:line="240" w:lineRule="auto"/>
      <w:ind w:firstLine="240"/>
      <w:jc w:val="both"/>
    </w:pPr>
    <w:rPr>
      <w:rFonts w:ascii="Arial Unicode MS" w:eastAsia="Arial Unicode MS" w:hAnsi="Arial Unicode MS" w:cs="Arial Unicode MS"/>
      <w:color w:val="313131"/>
      <w:sz w:val="24"/>
      <w:szCs w:val="24"/>
      <w:lang w:eastAsia="sl-SI"/>
    </w:rPr>
  </w:style>
  <w:style w:type="character" w:styleId="Krepko">
    <w:name w:val="Strong"/>
    <w:basedOn w:val="Privzetapisavaodstavka"/>
    <w:uiPriority w:val="22"/>
    <w:qFormat/>
    <w:locked/>
    <w:rsid w:val="003A5027"/>
    <w:rPr>
      <w:b/>
      <w:bCs/>
    </w:rPr>
  </w:style>
  <w:style w:type="character" w:styleId="Poudarek">
    <w:name w:val="Emphasis"/>
    <w:basedOn w:val="Privzetapisavaodstavka"/>
    <w:uiPriority w:val="20"/>
    <w:qFormat/>
    <w:locked/>
    <w:rsid w:val="006C0FD4"/>
    <w:rPr>
      <w:i/>
      <w:iCs/>
    </w:rPr>
  </w:style>
  <w:style w:type="paragraph" w:customStyle="1" w:styleId="alineazatevilnotoko">
    <w:name w:val="alineazatevilnotoko"/>
    <w:basedOn w:val="Navaden"/>
    <w:rsid w:val="005A41CF"/>
    <w:pPr>
      <w:spacing w:before="100" w:beforeAutospacing="1" w:after="100" w:afterAutospacing="1" w:line="240" w:lineRule="auto"/>
    </w:pPr>
    <w:rPr>
      <w:rFonts w:ascii="Times New Roman" w:eastAsia="Times New Roman" w:hAnsi="Times New Roman" w:cs="Times New Roman"/>
      <w:color w:val="auto"/>
      <w:sz w:val="24"/>
      <w:szCs w:val="24"/>
      <w:lang w:eastAsia="sl-SI"/>
    </w:rPr>
  </w:style>
  <w:style w:type="paragraph" w:customStyle="1" w:styleId="FreeForm">
    <w:name w:val="Free Form"/>
    <w:rsid w:val="00BE7AC2"/>
    <w:pPr>
      <w:pBdr>
        <w:top w:val="nil"/>
        <w:left w:val="nil"/>
        <w:bottom w:val="nil"/>
        <w:right w:val="nil"/>
        <w:between w:val="nil"/>
        <w:bar w:val="nil"/>
      </w:pBdr>
    </w:pPr>
    <w:rPr>
      <w:rFonts w:ascii="Times New Roman" w:eastAsia="Times New Roman" w:hAnsi="Times New Roman"/>
      <w:color w:val="000000"/>
      <w:bdr w:val="nil"/>
      <w:lang w:val="en-US"/>
    </w:rPr>
  </w:style>
  <w:style w:type="paragraph" w:customStyle="1" w:styleId="text">
    <w:name w:val="text"/>
    <w:rsid w:val="0030602C"/>
    <w:pPr>
      <w:pBdr>
        <w:top w:val="nil"/>
        <w:left w:val="nil"/>
        <w:bottom w:val="nil"/>
        <w:right w:val="nil"/>
        <w:between w:val="nil"/>
        <w:bar w:val="nil"/>
      </w:pBdr>
      <w:ind w:left="567"/>
    </w:pPr>
    <w:rPr>
      <w:rFonts w:ascii="Cambria" w:eastAsia="Cambria" w:hAnsi="Cambria" w:cs="Cambria"/>
      <w:color w:val="000000"/>
      <w:bdr w:val="nil"/>
      <w:lang w:val="en-US"/>
    </w:rPr>
  </w:style>
  <w:style w:type="numbering" w:customStyle="1" w:styleId="Legal">
    <w:name w:val="Legal"/>
    <w:rsid w:val="00D30D41"/>
    <w:pPr>
      <w:numPr>
        <w:numId w:val="43"/>
      </w:numPr>
    </w:pPr>
  </w:style>
  <w:style w:type="paragraph" w:customStyle="1" w:styleId="TableStyle2">
    <w:name w:val="Table Style 2"/>
    <w:rsid w:val="00D32FCD"/>
    <w:pPr>
      <w:pBdr>
        <w:top w:val="nil"/>
        <w:left w:val="nil"/>
        <w:bottom w:val="nil"/>
        <w:right w:val="nil"/>
        <w:between w:val="nil"/>
        <w:bar w:val="nil"/>
      </w:pBdr>
    </w:pPr>
    <w:rPr>
      <w:rFonts w:ascii="Helvetica" w:eastAsia="Arial Unicode MS" w:hAnsi="Helvetica" w:cs="Arial Unicode MS"/>
      <w:color w:val="000000"/>
      <w:bdr w:val="nil"/>
    </w:rPr>
  </w:style>
  <w:style w:type="numbering" w:customStyle="1" w:styleId="Bullet">
    <w:name w:val="Bullet"/>
    <w:rsid w:val="00D32FCD"/>
    <w:pPr>
      <w:numPr>
        <w:numId w:val="44"/>
      </w:numPr>
    </w:pPr>
  </w:style>
  <w:style w:type="paragraph" w:customStyle="1" w:styleId="datumtevilka">
    <w:name w:val="datum številka"/>
    <w:basedOn w:val="Navaden"/>
    <w:qFormat/>
    <w:rsid w:val="00BF44E7"/>
    <w:pPr>
      <w:tabs>
        <w:tab w:val="left" w:pos="1701"/>
      </w:tabs>
      <w:spacing w:after="0" w:line="260" w:lineRule="exact"/>
    </w:pPr>
    <w:rPr>
      <w:rFonts w:ascii="Arial" w:eastAsia="Times New Roman" w:hAnsi="Arial" w:cs="Times New Roman"/>
      <w:color w:val="auto"/>
      <w:sz w:val="20"/>
      <w:szCs w:val="20"/>
      <w:lang w:eastAsia="sl-SI"/>
    </w:rPr>
  </w:style>
  <w:style w:type="paragraph" w:customStyle="1" w:styleId="ZADEVA">
    <w:name w:val="ZADEVA"/>
    <w:basedOn w:val="Navaden"/>
    <w:qFormat/>
    <w:rsid w:val="00BF44E7"/>
    <w:pPr>
      <w:tabs>
        <w:tab w:val="left" w:pos="1701"/>
      </w:tabs>
      <w:spacing w:after="0" w:line="260" w:lineRule="exact"/>
      <w:ind w:left="1701" w:hanging="1701"/>
    </w:pPr>
    <w:rPr>
      <w:rFonts w:ascii="Arial" w:eastAsia="Times New Roman" w:hAnsi="Arial" w:cs="Times New Roman"/>
      <w:b/>
      <w:color w:val="auto"/>
      <w:sz w:val="20"/>
      <w:szCs w:val="24"/>
      <w:lang w:val="it-IT"/>
    </w:rPr>
  </w:style>
  <w:style w:type="character" w:customStyle="1" w:styleId="OdstavekseznamaZnak">
    <w:name w:val="Odstavek seznama Znak"/>
    <w:basedOn w:val="Privzetapisavaodstavka"/>
    <w:link w:val="Odstavekseznama"/>
    <w:uiPriority w:val="34"/>
    <w:locked/>
    <w:rsid w:val="007B76A4"/>
    <w:rPr>
      <w:rFonts w:ascii="Cambria" w:hAnsi="Cambria" w:cs="Cambria"/>
      <w:color w:val="000000"/>
      <w:sz w:val="22"/>
      <w:szCs w:val="22"/>
      <w:lang w:eastAsia="en-US"/>
    </w:rPr>
  </w:style>
  <w:style w:type="character" w:customStyle="1" w:styleId="apple-converted-space">
    <w:name w:val="apple-converted-space"/>
    <w:basedOn w:val="Privzetapisavaodstavka"/>
    <w:rsid w:val="00E369E8"/>
  </w:style>
  <w:style w:type="paragraph" w:customStyle="1" w:styleId="rkovnatokazaodstavkom">
    <w:name w:val="rkovnatokazaodstavkom"/>
    <w:basedOn w:val="Navaden"/>
    <w:rsid w:val="000B2EA2"/>
    <w:pPr>
      <w:spacing w:before="100" w:beforeAutospacing="1" w:after="100" w:afterAutospacing="1" w:line="240" w:lineRule="auto"/>
    </w:pPr>
    <w:rPr>
      <w:rFonts w:ascii="Times New Roman" w:eastAsia="Times New Roman" w:hAnsi="Times New Roman" w:cs="Times New Roman"/>
      <w:color w:val="auto"/>
      <w:sz w:val="24"/>
      <w:szCs w:val="24"/>
      <w:lang w:eastAsia="sl-SI"/>
    </w:rPr>
  </w:style>
  <w:style w:type="character" w:customStyle="1" w:styleId="Telobesedila1">
    <w:name w:val="Telo besedila1"/>
    <w:basedOn w:val="Privzetapisavaodstavka"/>
    <w:link w:val="Bodytext1"/>
    <w:uiPriority w:val="99"/>
    <w:rsid w:val="00B22AC0"/>
    <w:rPr>
      <w:rFonts w:ascii="Franklin Gothic Medium" w:hAnsi="Franklin Gothic Medium" w:cs="Franklin Gothic Medium"/>
      <w:shd w:val="clear" w:color="auto" w:fill="FFFFFF"/>
    </w:rPr>
  </w:style>
  <w:style w:type="paragraph" w:customStyle="1" w:styleId="Bodytext1">
    <w:name w:val="Body text1"/>
    <w:basedOn w:val="Navaden"/>
    <w:link w:val="Telobesedila1"/>
    <w:uiPriority w:val="99"/>
    <w:rsid w:val="00B22AC0"/>
    <w:pPr>
      <w:shd w:val="clear" w:color="auto" w:fill="FFFFFF"/>
      <w:spacing w:after="0" w:line="205" w:lineRule="exact"/>
      <w:ind w:hanging="320"/>
      <w:jc w:val="both"/>
    </w:pPr>
    <w:rPr>
      <w:rFonts w:ascii="Franklin Gothic Medium" w:hAnsi="Franklin Gothic Medium" w:cs="Franklin Gothic Medium"/>
      <w:color w:val="auto"/>
      <w:sz w:val="20"/>
      <w:szCs w:val="20"/>
      <w:lang w:eastAsia="sl-SI"/>
    </w:rPr>
  </w:style>
  <w:style w:type="paragraph" w:customStyle="1" w:styleId="len">
    <w:name w:val="len"/>
    <w:basedOn w:val="Navaden"/>
    <w:rsid w:val="005B7346"/>
    <w:pPr>
      <w:spacing w:before="100" w:beforeAutospacing="1" w:after="100" w:afterAutospacing="1" w:line="240" w:lineRule="auto"/>
    </w:pPr>
    <w:rPr>
      <w:rFonts w:ascii="Times New Roman" w:eastAsia="Times New Roman" w:hAnsi="Times New Roman" w:cs="Times New Roman"/>
      <w:color w:val="auto"/>
      <w:sz w:val="24"/>
      <w:szCs w:val="24"/>
      <w:lang w:eastAsia="sl-SI"/>
    </w:rPr>
  </w:style>
  <w:style w:type="paragraph" w:customStyle="1" w:styleId="lennaslov">
    <w:name w:val="lennaslov"/>
    <w:basedOn w:val="Navaden"/>
    <w:rsid w:val="005B7346"/>
    <w:pPr>
      <w:spacing w:before="100" w:beforeAutospacing="1" w:after="100" w:afterAutospacing="1" w:line="240" w:lineRule="auto"/>
    </w:pPr>
    <w:rPr>
      <w:rFonts w:ascii="Times New Roman" w:eastAsia="Times New Roman" w:hAnsi="Times New Roman" w:cs="Times New Roman"/>
      <w:color w:val="auto"/>
      <w:sz w:val="24"/>
      <w:szCs w:val="24"/>
      <w:lang w:eastAsia="sl-SI"/>
    </w:rPr>
  </w:style>
  <w:style w:type="character" w:customStyle="1" w:styleId="small">
    <w:name w:val="small"/>
    <w:basedOn w:val="Privzetapisavaodstavka"/>
    <w:rsid w:val="009E21AF"/>
  </w:style>
  <w:style w:type="paragraph" w:customStyle="1" w:styleId="Navaden2">
    <w:name w:val="Navaden2"/>
    <w:basedOn w:val="Navaden"/>
    <w:rsid w:val="00703FA6"/>
    <w:pPr>
      <w:spacing w:before="100" w:beforeAutospacing="1" w:after="100" w:afterAutospacing="1" w:line="240" w:lineRule="auto"/>
    </w:pPr>
    <w:rPr>
      <w:rFonts w:ascii="Times New Roman" w:eastAsia="Times New Roman" w:hAnsi="Times New Roman" w:cs="Times New Roman"/>
      <w:color w:val="auto"/>
      <w:sz w:val="24"/>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72787">
      <w:bodyDiv w:val="1"/>
      <w:marLeft w:val="0"/>
      <w:marRight w:val="0"/>
      <w:marTop w:val="0"/>
      <w:marBottom w:val="0"/>
      <w:divBdr>
        <w:top w:val="none" w:sz="0" w:space="0" w:color="auto"/>
        <w:left w:val="none" w:sz="0" w:space="0" w:color="auto"/>
        <w:bottom w:val="none" w:sz="0" w:space="0" w:color="auto"/>
        <w:right w:val="none" w:sz="0" w:space="0" w:color="auto"/>
      </w:divBdr>
    </w:div>
    <w:div w:id="24452983">
      <w:bodyDiv w:val="1"/>
      <w:marLeft w:val="0"/>
      <w:marRight w:val="0"/>
      <w:marTop w:val="0"/>
      <w:marBottom w:val="0"/>
      <w:divBdr>
        <w:top w:val="none" w:sz="0" w:space="0" w:color="auto"/>
        <w:left w:val="none" w:sz="0" w:space="0" w:color="auto"/>
        <w:bottom w:val="none" w:sz="0" w:space="0" w:color="auto"/>
        <w:right w:val="none" w:sz="0" w:space="0" w:color="auto"/>
      </w:divBdr>
    </w:div>
    <w:div w:id="55934831">
      <w:bodyDiv w:val="1"/>
      <w:marLeft w:val="0"/>
      <w:marRight w:val="0"/>
      <w:marTop w:val="0"/>
      <w:marBottom w:val="0"/>
      <w:divBdr>
        <w:top w:val="none" w:sz="0" w:space="0" w:color="auto"/>
        <w:left w:val="none" w:sz="0" w:space="0" w:color="auto"/>
        <w:bottom w:val="none" w:sz="0" w:space="0" w:color="auto"/>
        <w:right w:val="none" w:sz="0" w:space="0" w:color="auto"/>
      </w:divBdr>
    </w:div>
    <w:div w:id="107241871">
      <w:bodyDiv w:val="1"/>
      <w:marLeft w:val="0"/>
      <w:marRight w:val="0"/>
      <w:marTop w:val="0"/>
      <w:marBottom w:val="0"/>
      <w:divBdr>
        <w:top w:val="none" w:sz="0" w:space="0" w:color="auto"/>
        <w:left w:val="none" w:sz="0" w:space="0" w:color="auto"/>
        <w:bottom w:val="none" w:sz="0" w:space="0" w:color="auto"/>
        <w:right w:val="none" w:sz="0" w:space="0" w:color="auto"/>
      </w:divBdr>
    </w:div>
    <w:div w:id="113910683">
      <w:bodyDiv w:val="1"/>
      <w:marLeft w:val="0"/>
      <w:marRight w:val="0"/>
      <w:marTop w:val="0"/>
      <w:marBottom w:val="0"/>
      <w:divBdr>
        <w:top w:val="none" w:sz="0" w:space="0" w:color="auto"/>
        <w:left w:val="none" w:sz="0" w:space="0" w:color="auto"/>
        <w:bottom w:val="none" w:sz="0" w:space="0" w:color="auto"/>
        <w:right w:val="none" w:sz="0" w:space="0" w:color="auto"/>
      </w:divBdr>
    </w:div>
    <w:div w:id="250508451">
      <w:bodyDiv w:val="1"/>
      <w:marLeft w:val="0"/>
      <w:marRight w:val="0"/>
      <w:marTop w:val="0"/>
      <w:marBottom w:val="0"/>
      <w:divBdr>
        <w:top w:val="none" w:sz="0" w:space="0" w:color="auto"/>
        <w:left w:val="none" w:sz="0" w:space="0" w:color="auto"/>
        <w:bottom w:val="none" w:sz="0" w:space="0" w:color="auto"/>
        <w:right w:val="none" w:sz="0" w:space="0" w:color="auto"/>
      </w:divBdr>
    </w:div>
    <w:div w:id="272515643">
      <w:bodyDiv w:val="1"/>
      <w:marLeft w:val="0"/>
      <w:marRight w:val="0"/>
      <w:marTop w:val="0"/>
      <w:marBottom w:val="0"/>
      <w:divBdr>
        <w:top w:val="none" w:sz="0" w:space="0" w:color="auto"/>
        <w:left w:val="none" w:sz="0" w:space="0" w:color="auto"/>
        <w:bottom w:val="none" w:sz="0" w:space="0" w:color="auto"/>
        <w:right w:val="none" w:sz="0" w:space="0" w:color="auto"/>
      </w:divBdr>
    </w:div>
    <w:div w:id="318120583">
      <w:bodyDiv w:val="1"/>
      <w:marLeft w:val="0"/>
      <w:marRight w:val="0"/>
      <w:marTop w:val="0"/>
      <w:marBottom w:val="0"/>
      <w:divBdr>
        <w:top w:val="none" w:sz="0" w:space="0" w:color="auto"/>
        <w:left w:val="none" w:sz="0" w:space="0" w:color="auto"/>
        <w:bottom w:val="none" w:sz="0" w:space="0" w:color="auto"/>
        <w:right w:val="none" w:sz="0" w:space="0" w:color="auto"/>
      </w:divBdr>
    </w:div>
    <w:div w:id="345520685">
      <w:bodyDiv w:val="1"/>
      <w:marLeft w:val="0"/>
      <w:marRight w:val="0"/>
      <w:marTop w:val="0"/>
      <w:marBottom w:val="0"/>
      <w:divBdr>
        <w:top w:val="none" w:sz="0" w:space="0" w:color="auto"/>
        <w:left w:val="none" w:sz="0" w:space="0" w:color="auto"/>
        <w:bottom w:val="none" w:sz="0" w:space="0" w:color="auto"/>
        <w:right w:val="none" w:sz="0" w:space="0" w:color="auto"/>
      </w:divBdr>
    </w:div>
    <w:div w:id="400175763">
      <w:bodyDiv w:val="1"/>
      <w:marLeft w:val="0"/>
      <w:marRight w:val="0"/>
      <w:marTop w:val="0"/>
      <w:marBottom w:val="0"/>
      <w:divBdr>
        <w:top w:val="none" w:sz="0" w:space="0" w:color="auto"/>
        <w:left w:val="none" w:sz="0" w:space="0" w:color="auto"/>
        <w:bottom w:val="none" w:sz="0" w:space="0" w:color="auto"/>
        <w:right w:val="none" w:sz="0" w:space="0" w:color="auto"/>
      </w:divBdr>
    </w:div>
    <w:div w:id="428544166">
      <w:bodyDiv w:val="1"/>
      <w:marLeft w:val="0"/>
      <w:marRight w:val="0"/>
      <w:marTop w:val="0"/>
      <w:marBottom w:val="0"/>
      <w:divBdr>
        <w:top w:val="none" w:sz="0" w:space="0" w:color="auto"/>
        <w:left w:val="none" w:sz="0" w:space="0" w:color="auto"/>
        <w:bottom w:val="none" w:sz="0" w:space="0" w:color="auto"/>
        <w:right w:val="none" w:sz="0" w:space="0" w:color="auto"/>
      </w:divBdr>
    </w:div>
    <w:div w:id="455296566">
      <w:bodyDiv w:val="1"/>
      <w:marLeft w:val="0"/>
      <w:marRight w:val="0"/>
      <w:marTop w:val="0"/>
      <w:marBottom w:val="0"/>
      <w:divBdr>
        <w:top w:val="none" w:sz="0" w:space="0" w:color="auto"/>
        <w:left w:val="none" w:sz="0" w:space="0" w:color="auto"/>
        <w:bottom w:val="none" w:sz="0" w:space="0" w:color="auto"/>
        <w:right w:val="none" w:sz="0" w:space="0" w:color="auto"/>
      </w:divBdr>
    </w:div>
    <w:div w:id="468788258">
      <w:bodyDiv w:val="1"/>
      <w:marLeft w:val="0"/>
      <w:marRight w:val="0"/>
      <w:marTop w:val="0"/>
      <w:marBottom w:val="0"/>
      <w:divBdr>
        <w:top w:val="none" w:sz="0" w:space="0" w:color="auto"/>
        <w:left w:val="none" w:sz="0" w:space="0" w:color="auto"/>
        <w:bottom w:val="none" w:sz="0" w:space="0" w:color="auto"/>
        <w:right w:val="none" w:sz="0" w:space="0" w:color="auto"/>
      </w:divBdr>
    </w:div>
    <w:div w:id="479347173">
      <w:bodyDiv w:val="1"/>
      <w:marLeft w:val="0"/>
      <w:marRight w:val="0"/>
      <w:marTop w:val="0"/>
      <w:marBottom w:val="0"/>
      <w:divBdr>
        <w:top w:val="none" w:sz="0" w:space="0" w:color="auto"/>
        <w:left w:val="none" w:sz="0" w:space="0" w:color="auto"/>
        <w:bottom w:val="none" w:sz="0" w:space="0" w:color="auto"/>
        <w:right w:val="none" w:sz="0" w:space="0" w:color="auto"/>
      </w:divBdr>
    </w:div>
    <w:div w:id="495264778">
      <w:bodyDiv w:val="1"/>
      <w:marLeft w:val="0"/>
      <w:marRight w:val="0"/>
      <w:marTop w:val="0"/>
      <w:marBottom w:val="0"/>
      <w:divBdr>
        <w:top w:val="none" w:sz="0" w:space="0" w:color="auto"/>
        <w:left w:val="none" w:sz="0" w:space="0" w:color="auto"/>
        <w:bottom w:val="none" w:sz="0" w:space="0" w:color="auto"/>
        <w:right w:val="none" w:sz="0" w:space="0" w:color="auto"/>
      </w:divBdr>
    </w:div>
    <w:div w:id="505443471">
      <w:bodyDiv w:val="1"/>
      <w:marLeft w:val="0"/>
      <w:marRight w:val="0"/>
      <w:marTop w:val="0"/>
      <w:marBottom w:val="0"/>
      <w:divBdr>
        <w:top w:val="none" w:sz="0" w:space="0" w:color="auto"/>
        <w:left w:val="none" w:sz="0" w:space="0" w:color="auto"/>
        <w:bottom w:val="none" w:sz="0" w:space="0" w:color="auto"/>
        <w:right w:val="none" w:sz="0" w:space="0" w:color="auto"/>
      </w:divBdr>
    </w:div>
    <w:div w:id="534271207">
      <w:bodyDiv w:val="1"/>
      <w:marLeft w:val="0"/>
      <w:marRight w:val="0"/>
      <w:marTop w:val="0"/>
      <w:marBottom w:val="0"/>
      <w:divBdr>
        <w:top w:val="none" w:sz="0" w:space="0" w:color="auto"/>
        <w:left w:val="none" w:sz="0" w:space="0" w:color="auto"/>
        <w:bottom w:val="none" w:sz="0" w:space="0" w:color="auto"/>
        <w:right w:val="none" w:sz="0" w:space="0" w:color="auto"/>
      </w:divBdr>
    </w:div>
    <w:div w:id="555245050">
      <w:bodyDiv w:val="1"/>
      <w:marLeft w:val="0"/>
      <w:marRight w:val="0"/>
      <w:marTop w:val="0"/>
      <w:marBottom w:val="0"/>
      <w:divBdr>
        <w:top w:val="none" w:sz="0" w:space="0" w:color="auto"/>
        <w:left w:val="none" w:sz="0" w:space="0" w:color="auto"/>
        <w:bottom w:val="none" w:sz="0" w:space="0" w:color="auto"/>
        <w:right w:val="none" w:sz="0" w:space="0" w:color="auto"/>
      </w:divBdr>
    </w:div>
    <w:div w:id="582103673">
      <w:bodyDiv w:val="1"/>
      <w:marLeft w:val="0"/>
      <w:marRight w:val="0"/>
      <w:marTop w:val="0"/>
      <w:marBottom w:val="0"/>
      <w:divBdr>
        <w:top w:val="none" w:sz="0" w:space="0" w:color="auto"/>
        <w:left w:val="none" w:sz="0" w:space="0" w:color="auto"/>
        <w:bottom w:val="none" w:sz="0" w:space="0" w:color="auto"/>
        <w:right w:val="none" w:sz="0" w:space="0" w:color="auto"/>
      </w:divBdr>
    </w:div>
    <w:div w:id="594289607">
      <w:bodyDiv w:val="1"/>
      <w:marLeft w:val="0"/>
      <w:marRight w:val="0"/>
      <w:marTop w:val="0"/>
      <w:marBottom w:val="0"/>
      <w:divBdr>
        <w:top w:val="none" w:sz="0" w:space="0" w:color="auto"/>
        <w:left w:val="none" w:sz="0" w:space="0" w:color="auto"/>
        <w:bottom w:val="none" w:sz="0" w:space="0" w:color="auto"/>
        <w:right w:val="none" w:sz="0" w:space="0" w:color="auto"/>
      </w:divBdr>
    </w:div>
    <w:div w:id="617760470">
      <w:bodyDiv w:val="1"/>
      <w:marLeft w:val="0"/>
      <w:marRight w:val="0"/>
      <w:marTop w:val="0"/>
      <w:marBottom w:val="0"/>
      <w:divBdr>
        <w:top w:val="none" w:sz="0" w:space="0" w:color="auto"/>
        <w:left w:val="none" w:sz="0" w:space="0" w:color="auto"/>
        <w:bottom w:val="none" w:sz="0" w:space="0" w:color="auto"/>
        <w:right w:val="none" w:sz="0" w:space="0" w:color="auto"/>
      </w:divBdr>
    </w:div>
    <w:div w:id="646319107">
      <w:bodyDiv w:val="1"/>
      <w:marLeft w:val="0"/>
      <w:marRight w:val="0"/>
      <w:marTop w:val="0"/>
      <w:marBottom w:val="0"/>
      <w:divBdr>
        <w:top w:val="none" w:sz="0" w:space="0" w:color="auto"/>
        <w:left w:val="none" w:sz="0" w:space="0" w:color="auto"/>
        <w:bottom w:val="none" w:sz="0" w:space="0" w:color="auto"/>
        <w:right w:val="none" w:sz="0" w:space="0" w:color="auto"/>
      </w:divBdr>
    </w:div>
    <w:div w:id="652835399">
      <w:bodyDiv w:val="1"/>
      <w:marLeft w:val="0"/>
      <w:marRight w:val="0"/>
      <w:marTop w:val="0"/>
      <w:marBottom w:val="0"/>
      <w:divBdr>
        <w:top w:val="none" w:sz="0" w:space="0" w:color="auto"/>
        <w:left w:val="none" w:sz="0" w:space="0" w:color="auto"/>
        <w:bottom w:val="none" w:sz="0" w:space="0" w:color="auto"/>
        <w:right w:val="none" w:sz="0" w:space="0" w:color="auto"/>
      </w:divBdr>
    </w:div>
    <w:div w:id="659845341">
      <w:bodyDiv w:val="1"/>
      <w:marLeft w:val="0"/>
      <w:marRight w:val="0"/>
      <w:marTop w:val="0"/>
      <w:marBottom w:val="0"/>
      <w:divBdr>
        <w:top w:val="none" w:sz="0" w:space="0" w:color="auto"/>
        <w:left w:val="none" w:sz="0" w:space="0" w:color="auto"/>
        <w:bottom w:val="none" w:sz="0" w:space="0" w:color="auto"/>
        <w:right w:val="none" w:sz="0" w:space="0" w:color="auto"/>
      </w:divBdr>
    </w:div>
    <w:div w:id="660352778">
      <w:bodyDiv w:val="1"/>
      <w:marLeft w:val="0"/>
      <w:marRight w:val="0"/>
      <w:marTop w:val="0"/>
      <w:marBottom w:val="0"/>
      <w:divBdr>
        <w:top w:val="none" w:sz="0" w:space="0" w:color="auto"/>
        <w:left w:val="none" w:sz="0" w:space="0" w:color="auto"/>
        <w:bottom w:val="none" w:sz="0" w:space="0" w:color="auto"/>
        <w:right w:val="none" w:sz="0" w:space="0" w:color="auto"/>
      </w:divBdr>
    </w:div>
    <w:div w:id="666055754">
      <w:bodyDiv w:val="1"/>
      <w:marLeft w:val="0"/>
      <w:marRight w:val="0"/>
      <w:marTop w:val="0"/>
      <w:marBottom w:val="0"/>
      <w:divBdr>
        <w:top w:val="none" w:sz="0" w:space="0" w:color="auto"/>
        <w:left w:val="none" w:sz="0" w:space="0" w:color="auto"/>
        <w:bottom w:val="none" w:sz="0" w:space="0" w:color="auto"/>
        <w:right w:val="none" w:sz="0" w:space="0" w:color="auto"/>
      </w:divBdr>
    </w:div>
    <w:div w:id="680744735">
      <w:bodyDiv w:val="1"/>
      <w:marLeft w:val="0"/>
      <w:marRight w:val="0"/>
      <w:marTop w:val="0"/>
      <w:marBottom w:val="0"/>
      <w:divBdr>
        <w:top w:val="none" w:sz="0" w:space="0" w:color="auto"/>
        <w:left w:val="none" w:sz="0" w:space="0" w:color="auto"/>
        <w:bottom w:val="none" w:sz="0" w:space="0" w:color="auto"/>
        <w:right w:val="none" w:sz="0" w:space="0" w:color="auto"/>
      </w:divBdr>
    </w:div>
    <w:div w:id="711265483">
      <w:bodyDiv w:val="1"/>
      <w:marLeft w:val="0"/>
      <w:marRight w:val="0"/>
      <w:marTop w:val="0"/>
      <w:marBottom w:val="0"/>
      <w:divBdr>
        <w:top w:val="none" w:sz="0" w:space="0" w:color="auto"/>
        <w:left w:val="none" w:sz="0" w:space="0" w:color="auto"/>
        <w:bottom w:val="none" w:sz="0" w:space="0" w:color="auto"/>
        <w:right w:val="none" w:sz="0" w:space="0" w:color="auto"/>
      </w:divBdr>
    </w:div>
    <w:div w:id="766268384">
      <w:bodyDiv w:val="1"/>
      <w:marLeft w:val="0"/>
      <w:marRight w:val="0"/>
      <w:marTop w:val="0"/>
      <w:marBottom w:val="0"/>
      <w:divBdr>
        <w:top w:val="none" w:sz="0" w:space="0" w:color="auto"/>
        <w:left w:val="none" w:sz="0" w:space="0" w:color="auto"/>
        <w:bottom w:val="none" w:sz="0" w:space="0" w:color="auto"/>
        <w:right w:val="none" w:sz="0" w:space="0" w:color="auto"/>
      </w:divBdr>
    </w:div>
    <w:div w:id="769158051">
      <w:bodyDiv w:val="1"/>
      <w:marLeft w:val="0"/>
      <w:marRight w:val="0"/>
      <w:marTop w:val="0"/>
      <w:marBottom w:val="0"/>
      <w:divBdr>
        <w:top w:val="none" w:sz="0" w:space="0" w:color="auto"/>
        <w:left w:val="none" w:sz="0" w:space="0" w:color="auto"/>
        <w:bottom w:val="none" w:sz="0" w:space="0" w:color="auto"/>
        <w:right w:val="none" w:sz="0" w:space="0" w:color="auto"/>
      </w:divBdr>
    </w:div>
    <w:div w:id="848064449">
      <w:bodyDiv w:val="1"/>
      <w:marLeft w:val="0"/>
      <w:marRight w:val="0"/>
      <w:marTop w:val="0"/>
      <w:marBottom w:val="0"/>
      <w:divBdr>
        <w:top w:val="none" w:sz="0" w:space="0" w:color="auto"/>
        <w:left w:val="none" w:sz="0" w:space="0" w:color="auto"/>
        <w:bottom w:val="none" w:sz="0" w:space="0" w:color="auto"/>
        <w:right w:val="none" w:sz="0" w:space="0" w:color="auto"/>
      </w:divBdr>
    </w:div>
    <w:div w:id="887305309">
      <w:bodyDiv w:val="1"/>
      <w:marLeft w:val="0"/>
      <w:marRight w:val="0"/>
      <w:marTop w:val="0"/>
      <w:marBottom w:val="0"/>
      <w:divBdr>
        <w:top w:val="none" w:sz="0" w:space="0" w:color="auto"/>
        <w:left w:val="none" w:sz="0" w:space="0" w:color="auto"/>
        <w:bottom w:val="none" w:sz="0" w:space="0" w:color="auto"/>
        <w:right w:val="none" w:sz="0" w:space="0" w:color="auto"/>
      </w:divBdr>
    </w:div>
    <w:div w:id="892080917">
      <w:bodyDiv w:val="1"/>
      <w:marLeft w:val="0"/>
      <w:marRight w:val="0"/>
      <w:marTop w:val="0"/>
      <w:marBottom w:val="0"/>
      <w:divBdr>
        <w:top w:val="none" w:sz="0" w:space="0" w:color="auto"/>
        <w:left w:val="none" w:sz="0" w:space="0" w:color="auto"/>
        <w:bottom w:val="none" w:sz="0" w:space="0" w:color="auto"/>
        <w:right w:val="none" w:sz="0" w:space="0" w:color="auto"/>
      </w:divBdr>
    </w:div>
    <w:div w:id="898322476">
      <w:bodyDiv w:val="1"/>
      <w:marLeft w:val="0"/>
      <w:marRight w:val="0"/>
      <w:marTop w:val="0"/>
      <w:marBottom w:val="0"/>
      <w:divBdr>
        <w:top w:val="none" w:sz="0" w:space="0" w:color="auto"/>
        <w:left w:val="none" w:sz="0" w:space="0" w:color="auto"/>
        <w:bottom w:val="none" w:sz="0" w:space="0" w:color="auto"/>
        <w:right w:val="none" w:sz="0" w:space="0" w:color="auto"/>
      </w:divBdr>
    </w:div>
    <w:div w:id="914361196">
      <w:bodyDiv w:val="1"/>
      <w:marLeft w:val="0"/>
      <w:marRight w:val="0"/>
      <w:marTop w:val="0"/>
      <w:marBottom w:val="0"/>
      <w:divBdr>
        <w:top w:val="none" w:sz="0" w:space="0" w:color="auto"/>
        <w:left w:val="none" w:sz="0" w:space="0" w:color="auto"/>
        <w:bottom w:val="none" w:sz="0" w:space="0" w:color="auto"/>
        <w:right w:val="none" w:sz="0" w:space="0" w:color="auto"/>
      </w:divBdr>
    </w:div>
    <w:div w:id="932933813">
      <w:bodyDiv w:val="1"/>
      <w:marLeft w:val="0"/>
      <w:marRight w:val="0"/>
      <w:marTop w:val="0"/>
      <w:marBottom w:val="0"/>
      <w:divBdr>
        <w:top w:val="none" w:sz="0" w:space="0" w:color="auto"/>
        <w:left w:val="none" w:sz="0" w:space="0" w:color="auto"/>
        <w:bottom w:val="none" w:sz="0" w:space="0" w:color="auto"/>
        <w:right w:val="none" w:sz="0" w:space="0" w:color="auto"/>
      </w:divBdr>
    </w:div>
    <w:div w:id="964503382">
      <w:bodyDiv w:val="1"/>
      <w:marLeft w:val="0"/>
      <w:marRight w:val="0"/>
      <w:marTop w:val="0"/>
      <w:marBottom w:val="0"/>
      <w:divBdr>
        <w:top w:val="none" w:sz="0" w:space="0" w:color="auto"/>
        <w:left w:val="none" w:sz="0" w:space="0" w:color="auto"/>
        <w:bottom w:val="none" w:sz="0" w:space="0" w:color="auto"/>
        <w:right w:val="none" w:sz="0" w:space="0" w:color="auto"/>
      </w:divBdr>
      <w:divsChild>
        <w:div w:id="1247422461">
          <w:marLeft w:val="547"/>
          <w:marRight w:val="0"/>
          <w:marTop w:val="120"/>
          <w:marBottom w:val="0"/>
          <w:divBdr>
            <w:top w:val="none" w:sz="0" w:space="0" w:color="auto"/>
            <w:left w:val="none" w:sz="0" w:space="0" w:color="auto"/>
            <w:bottom w:val="none" w:sz="0" w:space="0" w:color="auto"/>
            <w:right w:val="none" w:sz="0" w:space="0" w:color="auto"/>
          </w:divBdr>
        </w:div>
      </w:divsChild>
    </w:div>
    <w:div w:id="1000160445">
      <w:bodyDiv w:val="1"/>
      <w:marLeft w:val="0"/>
      <w:marRight w:val="0"/>
      <w:marTop w:val="0"/>
      <w:marBottom w:val="0"/>
      <w:divBdr>
        <w:top w:val="none" w:sz="0" w:space="0" w:color="auto"/>
        <w:left w:val="none" w:sz="0" w:space="0" w:color="auto"/>
        <w:bottom w:val="none" w:sz="0" w:space="0" w:color="auto"/>
        <w:right w:val="none" w:sz="0" w:space="0" w:color="auto"/>
      </w:divBdr>
    </w:div>
    <w:div w:id="1019158530">
      <w:bodyDiv w:val="1"/>
      <w:marLeft w:val="0"/>
      <w:marRight w:val="0"/>
      <w:marTop w:val="0"/>
      <w:marBottom w:val="0"/>
      <w:divBdr>
        <w:top w:val="none" w:sz="0" w:space="0" w:color="auto"/>
        <w:left w:val="none" w:sz="0" w:space="0" w:color="auto"/>
        <w:bottom w:val="none" w:sz="0" w:space="0" w:color="auto"/>
        <w:right w:val="none" w:sz="0" w:space="0" w:color="auto"/>
      </w:divBdr>
    </w:div>
    <w:div w:id="1019310598">
      <w:bodyDiv w:val="1"/>
      <w:marLeft w:val="0"/>
      <w:marRight w:val="0"/>
      <w:marTop w:val="0"/>
      <w:marBottom w:val="0"/>
      <w:divBdr>
        <w:top w:val="none" w:sz="0" w:space="0" w:color="auto"/>
        <w:left w:val="none" w:sz="0" w:space="0" w:color="auto"/>
        <w:bottom w:val="none" w:sz="0" w:space="0" w:color="auto"/>
        <w:right w:val="none" w:sz="0" w:space="0" w:color="auto"/>
      </w:divBdr>
      <w:divsChild>
        <w:div w:id="985815818">
          <w:marLeft w:val="0"/>
          <w:marRight w:val="0"/>
          <w:marTop w:val="0"/>
          <w:marBottom w:val="0"/>
          <w:divBdr>
            <w:top w:val="none" w:sz="0" w:space="0" w:color="auto"/>
            <w:left w:val="none" w:sz="0" w:space="0" w:color="auto"/>
            <w:bottom w:val="none" w:sz="0" w:space="0" w:color="auto"/>
            <w:right w:val="none" w:sz="0" w:space="0" w:color="auto"/>
          </w:divBdr>
        </w:div>
        <w:div w:id="922835589">
          <w:marLeft w:val="0"/>
          <w:marRight w:val="0"/>
          <w:marTop w:val="0"/>
          <w:marBottom w:val="0"/>
          <w:divBdr>
            <w:top w:val="none" w:sz="0" w:space="0" w:color="auto"/>
            <w:left w:val="none" w:sz="0" w:space="0" w:color="auto"/>
            <w:bottom w:val="none" w:sz="0" w:space="0" w:color="auto"/>
            <w:right w:val="none" w:sz="0" w:space="0" w:color="auto"/>
          </w:divBdr>
        </w:div>
      </w:divsChild>
    </w:div>
    <w:div w:id="1066412963">
      <w:bodyDiv w:val="1"/>
      <w:marLeft w:val="0"/>
      <w:marRight w:val="0"/>
      <w:marTop w:val="0"/>
      <w:marBottom w:val="0"/>
      <w:divBdr>
        <w:top w:val="none" w:sz="0" w:space="0" w:color="auto"/>
        <w:left w:val="none" w:sz="0" w:space="0" w:color="auto"/>
        <w:bottom w:val="none" w:sz="0" w:space="0" w:color="auto"/>
        <w:right w:val="none" w:sz="0" w:space="0" w:color="auto"/>
      </w:divBdr>
    </w:div>
    <w:div w:id="1106463631">
      <w:bodyDiv w:val="1"/>
      <w:marLeft w:val="0"/>
      <w:marRight w:val="0"/>
      <w:marTop w:val="0"/>
      <w:marBottom w:val="0"/>
      <w:divBdr>
        <w:top w:val="none" w:sz="0" w:space="0" w:color="auto"/>
        <w:left w:val="none" w:sz="0" w:space="0" w:color="auto"/>
        <w:bottom w:val="none" w:sz="0" w:space="0" w:color="auto"/>
        <w:right w:val="none" w:sz="0" w:space="0" w:color="auto"/>
      </w:divBdr>
      <w:divsChild>
        <w:div w:id="337542908">
          <w:marLeft w:val="0"/>
          <w:marRight w:val="0"/>
          <w:marTop w:val="0"/>
          <w:marBottom w:val="0"/>
          <w:divBdr>
            <w:top w:val="none" w:sz="0" w:space="0" w:color="auto"/>
            <w:left w:val="none" w:sz="0" w:space="0" w:color="auto"/>
            <w:bottom w:val="none" w:sz="0" w:space="0" w:color="auto"/>
            <w:right w:val="none" w:sz="0" w:space="0" w:color="auto"/>
          </w:divBdr>
        </w:div>
        <w:div w:id="929778428">
          <w:marLeft w:val="0"/>
          <w:marRight w:val="0"/>
          <w:marTop w:val="0"/>
          <w:marBottom w:val="0"/>
          <w:divBdr>
            <w:top w:val="none" w:sz="0" w:space="0" w:color="auto"/>
            <w:left w:val="none" w:sz="0" w:space="0" w:color="auto"/>
            <w:bottom w:val="none" w:sz="0" w:space="0" w:color="auto"/>
            <w:right w:val="none" w:sz="0" w:space="0" w:color="auto"/>
          </w:divBdr>
        </w:div>
      </w:divsChild>
    </w:div>
    <w:div w:id="1125538553">
      <w:bodyDiv w:val="1"/>
      <w:marLeft w:val="0"/>
      <w:marRight w:val="0"/>
      <w:marTop w:val="0"/>
      <w:marBottom w:val="0"/>
      <w:divBdr>
        <w:top w:val="none" w:sz="0" w:space="0" w:color="auto"/>
        <w:left w:val="none" w:sz="0" w:space="0" w:color="auto"/>
        <w:bottom w:val="none" w:sz="0" w:space="0" w:color="auto"/>
        <w:right w:val="none" w:sz="0" w:space="0" w:color="auto"/>
      </w:divBdr>
      <w:divsChild>
        <w:div w:id="1223717107">
          <w:marLeft w:val="0"/>
          <w:marRight w:val="0"/>
          <w:marTop w:val="0"/>
          <w:marBottom w:val="0"/>
          <w:divBdr>
            <w:top w:val="none" w:sz="0" w:space="0" w:color="auto"/>
            <w:left w:val="none" w:sz="0" w:space="0" w:color="auto"/>
            <w:bottom w:val="none" w:sz="0" w:space="0" w:color="auto"/>
            <w:right w:val="none" w:sz="0" w:space="0" w:color="auto"/>
          </w:divBdr>
        </w:div>
        <w:div w:id="990403648">
          <w:marLeft w:val="0"/>
          <w:marRight w:val="0"/>
          <w:marTop w:val="0"/>
          <w:marBottom w:val="0"/>
          <w:divBdr>
            <w:top w:val="none" w:sz="0" w:space="0" w:color="auto"/>
            <w:left w:val="none" w:sz="0" w:space="0" w:color="auto"/>
            <w:bottom w:val="none" w:sz="0" w:space="0" w:color="auto"/>
            <w:right w:val="none" w:sz="0" w:space="0" w:color="auto"/>
          </w:divBdr>
        </w:div>
        <w:div w:id="911698993">
          <w:marLeft w:val="0"/>
          <w:marRight w:val="0"/>
          <w:marTop w:val="0"/>
          <w:marBottom w:val="0"/>
          <w:divBdr>
            <w:top w:val="none" w:sz="0" w:space="0" w:color="auto"/>
            <w:left w:val="none" w:sz="0" w:space="0" w:color="auto"/>
            <w:bottom w:val="none" w:sz="0" w:space="0" w:color="auto"/>
            <w:right w:val="none" w:sz="0" w:space="0" w:color="auto"/>
          </w:divBdr>
        </w:div>
        <w:div w:id="846484720">
          <w:marLeft w:val="0"/>
          <w:marRight w:val="0"/>
          <w:marTop w:val="0"/>
          <w:marBottom w:val="0"/>
          <w:divBdr>
            <w:top w:val="none" w:sz="0" w:space="0" w:color="auto"/>
            <w:left w:val="none" w:sz="0" w:space="0" w:color="auto"/>
            <w:bottom w:val="none" w:sz="0" w:space="0" w:color="auto"/>
            <w:right w:val="none" w:sz="0" w:space="0" w:color="auto"/>
          </w:divBdr>
        </w:div>
        <w:div w:id="413011667">
          <w:marLeft w:val="0"/>
          <w:marRight w:val="0"/>
          <w:marTop w:val="0"/>
          <w:marBottom w:val="0"/>
          <w:divBdr>
            <w:top w:val="none" w:sz="0" w:space="0" w:color="auto"/>
            <w:left w:val="none" w:sz="0" w:space="0" w:color="auto"/>
            <w:bottom w:val="none" w:sz="0" w:space="0" w:color="auto"/>
            <w:right w:val="none" w:sz="0" w:space="0" w:color="auto"/>
          </w:divBdr>
        </w:div>
        <w:div w:id="989671221">
          <w:marLeft w:val="0"/>
          <w:marRight w:val="0"/>
          <w:marTop w:val="0"/>
          <w:marBottom w:val="0"/>
          <w:divBdr>
            <w:top w:val="none" w:sz="0" w:space="0" w:color="auto"/>
            <w:left w:val="none" w:sz="0" w:space="0" w:color="auto"/>
            <w:bottom w:val="none" w:sz="0" w:space="0" w:color="auto"/>
            <w:right w:val="none" w:sz="0" w:space="0" w:color="auto"/>
          </w:divBdr>
        </w:div>
        <w:div w:id="428745356">
          <w:marLeft w:val="0"/>
          <w:marRight w:val="0"/>
          <w:marTop w:val="0"/>
          <w:marBottom w:val="0"/>
          <w:divBdr>
            <w:top w:val="none" w:sz="0" w:space="0" w:color="auto"/>
            <w:left w:val="none" w:sz="0" w:space="0" w:color="auto"/>
            <w:bottom w:val="none" w:sz="0" w:space="0" w:color="auto"/>
            <w:right w:val="none" w:sz="0" w:space="0" w:color="auto"/>
          </w:divBdr>
        </w:div>
        <w:div w:id="1537936373">
          <w:marLeft w:val="0"/>
          <w:marRight w:val="0"/>
          <w:marTop w:val="0"/>
          <w:marBottom w:val="0"/>
          <w:divBdr>
            <w:top w:val="none" w:sz="0" w:space="0" w:color="auto"/>
            <w:left w:val="none" w:sz="0" w:space="0" w:color="auto"/>
            <w:bottom w:val="none" w:sz="0" w:space="0" w:color="auto"/>
            <w:right w:val="none" w:sz="0" w:space="0" w:color="auto"/>
          </w:divBdr>
        </w:div>
      </w:divsChild>
    </w:div>
    <w:div w:id="1251239022">
      <w:bodyDiv w:val="1"/>
      <w:marLeft w:val="0"/>
      <w:marRight w:val="0"/>
      <w:marTop w:val="0"/>
      <w:marBottom w:val="0"/>
      <w:divBdr>
        <w:top w:val="none" w:sz="0" w:space="0" w:color="auto"/>
        <w:left w:val="none" w:sz="0" w:space="0" w:color="auto"/>
        <w:bottom w:val="none" w:sz="0" w:space="0" w:color="auto"/>
        <w:right w:val="none" w:sz="0" w:space="0" w:color="auto"/>
      </w:divBdr>
    </w:div>
    <w:div w:id="1276906555">
      <w:bodyDiv w:val="1"/>
      <w:marLeft w:val="0"/>
      <w:marRight w:val="0"/>
      <w:marTop w:val="0"/>
      <w:marBottom w:val="0"/>
      <w:divBdr>
        <w:top w:val="none" w:sz="0" w:space="0" w:color="auto"/>
        <w:left w:val="none" w:sz="0" w:space="0" w:color="auto"/>
        <w:bottom w:val="none" w:sz="0" w:space="0" w:color="auto"/>
        <w:right w:val="none" w:sz="0" w:space="0" w:color="auto"/>
      </w:divBdr>
    </w:div>
    <w:div w:id="1307126667">
      <w:bodyDiv w:val="1"/>
      <w:marLeft w:val="0"/>
      <w:marRight w:val="0"/>
      <w:marTop w:val="0"/>
      <w:marBottom w:val="0"/>
      <w:divBdr>
        <w:top w:val="none" w:sz="0" w:space="0" w:color="auto"/>
        <w:left w:val="none" w:sz="0" w:space="0" w:color="auto"/>
        <w:bottom w:val="none" w:sz="0" w:space="0" w:color="auto"/>
        <w:right w:val="none" w:sz="0" w:space="0" w:color="auto"/>
      </w:divBdr>
    </w:div>
    <w:div w:id="1316450930">
      <w:bodyDiv w:val="1"/>
      <w:marLeft w:val="0"/>
      <w:marRight w:val="0"/>
      <w:marTop w:val="0"/>
      <w:marBottom w:val="0"/>
      <w:divBdr>
        <w:top w:val="none" w:sz="0" w:space="0" w:color="auto"/>
        <w:left w:val="none" w:sz="0" w:space="0" w:color="auto"/>
        <w:bottom w:val="none" w:sz="0" w:space="0" w:color="auto"/>
        <w:right w:val="none" w:sz="0" w:space="0" w:color="auto"/>
      </w:divBdr>
    </w:div>
    <w:div w:id="1319185235">
      <w:bodyDiv w:val="1"/>
      <w:marLeft w:val="0"/>
      <w:marRight w:val="0"/>
      <w:marTop w:val="0"/>
      <w:marBottom w:val="0"/>
      <w:divBdr>
        <w:top w:val="none" w:sz="0" w:space="0" w:color="auto"/>
        <w:left w:val="none" w:sz="0" w:space="0" w:color="auto"/>
        <w:bottom w:val="none" w:sz="0" w:space="0" w:color="auto"/>
        <w:right w:val="none" w:sz="0" w:space="0" w:color="auto"/>
      </w:divBdr>
    </w:div>
    <w:div w:id="1329669561">
      <w:bodyDiv w:val="1"/>
      <w:marLeft w:val="0"/>
      <w:marRight w:val="0"/>
      <w:marTop w:val="0"/>
      <w:marBottom w:val="0"/>
      <w:divBdr>
        <w:top w:val="none" w:sz="0" w:space="0" w:color="auto"/>
        <w:left w:val="none" w:sz="0" w:space="0" w:color="auto"/>
        <w:bottom w:val="none" w:sz="0" w:space="0" w:color="auto"/>
        <w:right w:val="none" w:sz="0" w:space="0" w:color="auto"/>
      </w:divBdr>
    </w:div>
    <w:div w:id="1365446256">
      <w:bodyDiv w:val="1"/>
      <w:marLeft w:val="0"/>
      <w:marRight w:val="0"/>
      <w:marTop w:val="0"/>
      <w:marBottom w:val="0"/>
      <w:divBdr>
        <w:top w:val="none" w:sz="0" w:space="0" w:color="auto"/>
        <w:left w:val="none" w:sz="0" w:space="0" w:color="auto"/>
        <w:bottom w:val="none" w:sz="0" w:space="0" w:color="auto"/>
        <w:right w:val="none" w:sz="0" w:space="0" w:color="auto"/>
      </w:divBdr>
    </w:div>
    <w:div w:id="1370494102">
      <w:bodyDiv w:val="1"/>
      <w:marLeft w:val="0"/>
      <w:marRight w:val="0"/>
      <w:marTop w:val="0"/>
      <w:marBottom w:val="0"/>
      <w:divBdr>
        <w:top w:val="none" w:sz="0" w:space="0" w:color="auto"/>
        <w:left w:val="none" w:sz="0" w:space="0" w:color="auto"/>
        <w:bottom w:val="none" w:sz="0" w:space="0" w:color="auto"/>
        <w:right w:val="none" w:sz="0" w:space="0" w:color="auto"/>
      </w:divBdr>
    </w:div>
    <w:div w:id="1474524506">
      <w:bodyDiv w:val="1"/>
      <w:marLeft w:val="0"/>
      <w:marRight w:val="0"/>
      <w:marTop w:val="0"/>
      <w:marBottom w:val="0"/>
      <w:divBdr>
        <w:top w:val="none" w:sz="0" w:space="0" w:color="auto"/>
        <w:left w:val="none" w:sz="0" w:space="0" w:color="auto"/>
        <w:bottom w:val="none" w:sz="0" w:space="0" w:color="auto"/>
        <w:right w:val="none" w:sz="0" w:space="0" w:color="auto"/>
      </w:divBdr>
      <w:divsChild>
        <w:div w:id="1873106378">
          <w:marLeft w:val="547"/>
          <w:marRight w:val="0"/>
          <w:marTop w:val="120"/>
          <w:marBottom w:val="0"/>
          <w:divBdr>
            <w:top w:val="none" w:sz="0" w:space="0" w:color="auto"/>
            <w:left w:val="none" w:sz="0" w:space="0" w:color="auto"/>
            <w:bottom w:val="none" w:sz="0" w:space="0" w:color="auto"/>
            <w:right w:val="none" w:sz="0" w:space="0" w:color="auto"/>
          </w:divBdr>
        </w:div>
      </w:divsChild>
    </w:div>
    <w:div w:id="1475296790">
      <w:bodyDiv w:val="1"/>
      <w:marLeft w:val="0"/>
      <w:marRight w:val="0"/>
      <w:marTop w:val="0"/>
      <w:marBottom w:val="0"/>
      <w:divBdr>
        <w:top w:val="none" w:sz="0" w:space="0" w:color="auto"/>
        <w:left w:val="none" w:sz="0" w:space="0" w:color="auto"/>
        <w:bottom w:val="none" w:sz="0" w:space="0" w:color="auto"/>
        <w:right w:val="none" w:sz="0" w:space="0" w:color="auto"/>
      </w:divBdr>
    </w:div>
    <w:div w:id="1493913967">
      <w:bodyDiv w:val="1"/>
      <w:marLeft w:val="0"/>
      <w:marRight w:val="0"/>
      <w:marTop w:val="0"/>
      <w:marBottom w:val="0"/>
      <w:divBdr>
        <w:top w:val="none" w:sz="0" w:space="0" w:color="auto"/>
        <w:left w:val="none" w:sz="0" w:space="0" w:color="auto"/>
        <w:bottom w:val="none" w:sz="0" w:space="0" w:color="auto"/>
        <w:right w:val="none" w:sz="0" w:space="0" w:color="auto"/>
      </w:divBdr>
    </w:div>
    <w:div w:id="1534537513">
      <w:bodyDiv w:val="1"/>
      <w:marLeft w:val="0"/>
      <w:marRight w:val="0"/>
      <w:marTop w:val="0"/>
      <w:marBottom w:val="0"/>
      <w:divBdr>
        <w:top w:val="none" w:sz="0" w:space="0" w:color="auto"/>
        <w:left w:val="none" w:sz="0" w:space="0" w:color="auto"/>
        <w:bottom w:val="none" w:sz="0" w:space="0" w:color="auto"/>
        <w:right w:val="none" w:sz="0" w:space="0" w:color="auto"/>
      </w:divBdr>
      <w:divsChild>
        <w:div w:id="162934134">
          <w:marLeft w:val="0"/>
          <w:marRight w:val="0"/>
          <w:marTop w:val="0"/>
          <w:marBottom w:val="0"/>
          <w:divBdr>
            <w:top w:val="none" w:sz="0" w:space="0" w:color="auto"/>
            <w:left w:val="none" w:sz="0" w:space="0" w:color="auto"/>
            <w:bottom w:val="none" w:sz="0" w:space="0" w:color="auto"/>
            <w:right w:val="none" w:sz="0" w:space="0" w:color="auto"/>
          </w:divBdr>
        </w:div>
        <w:div w:id="235748223">
          <w:marLeft w:val="0"/>
          <w:marRight w:val="0"/>
          <w:marTop w:val="0"/>
          <w:marBottom w:val="0"/>
          <w:divBdr>
            <w:top w:val="none" w:sz="0" w:space="0" w:color="auto"/>
            <w:left w:val="none" w:sz="0" w:space="0" w:color="auto"/>
            <w:bottom w:val="none" w:sz="0" w:space="0" w:color="auto"/>
            <w:right w:val="none" w:sz="0" w:space="0" w:color="auto"/>
          </w:divBdr>
        </w:div>
        <w:div w:id="264927702">
          <w:marLeft w:val="0"/>
          <w:marRight w:val="0"/>
          <w:marTop w:val="0"/>
          <w:marBottom w:val="0"/>
          <w:divBdr>
            <w:top w:val="none" w:sz="0" w:space="0" w:color="auto"/>
            <w:left w:val="none" w:sz="0" w:space="0" w:color="auto"/>
            <w:bottom w:val="none" w:sz="0" w:space="0" w:color="auto"/>
            <w:right w:val="none" w:sz="0" w:space="0" w:color="auto"/>
          </w:divBdr>
        </w:div>
        <w:div w:id="594559667">
          <w:marLeft w:val="0"/>
          <w:marRight w:val="0"/>
          <w:marTop w:val="0"/>
          <w:marBottom w:val="0"/>
          <w:divBdr>
            <w:top w:val="none" w:sz="0" w:space="0" w:color="auto"/>
            <w:left w:val="none" w:sz="0" w:space="0" w:color="auto"/>
            <w:bottom w:val="none" w:sz="0" w:space="0" w:color="auto"/>
            <w:right w:val="none" w:sz="0" w:space="0" w:color="auto"/>
          </w:divBdr>
        </w:div>
        <w:div w:id="830829187">
          <w:marLeft w:val="0"/>
          <w:marRight w:val="0"/>
          <w:marTop w:val="0"/>
          <w:marBottom w:val="0"/>
          <w:divBdr>
            <w:top w:val="none" w:sz="0" w:space="0" w:color="auto"/>
            <w:left w:val="none" w:sz="0" w:space="0" w:color="auto"/>
            <w:bottom w:val="none" w:sz="0" w:space="0" w:color="auto"/>
            <w:right w:val="none" w:sz="0" w:space="0" w:color="auto"/>
          </w:divBdr>
        </w:div>
        <w:div w:id="902368375">
          <w:marLeft w:val="0"/>
          <w:marRight w:val="0"/>
          <w:marTop w:val="0"/>
          <w:marBottom w:val="0"/>
          <w:divBdr>
            <w:top w:val="none" w:sz="0" w:space="0" w:color="auto"/>
            <w:left w:val="none" w:sz="0" w:space="0" w:color="auto"/>
            <w:bottom w:val="none" w:sz="0" w:space="0" w:color="auto"/>
            <w:right w:val="none" w:sz="0" w:space="0" w:color="auto"/>
          </w:divBdr>
        </w:div>
        <w:div w:id="1012222201">
          <w:marLeft w:val="0"/>
          <w:marRight w:val="0"/>
          <w:marTop w:val="0"/>
          <w:marBottom w:val="0"/>
          <w:divBdr>
            <w:top w:val="none" w:sz="0" w:space="0" w:color="auto"/>
            <w:left w:val="none" w:sz="0" w:space="0" w:color="auto"/>
            <w:bottom w:val="none" w:sz="0" w:space="0" w:color="auto"/>
            <w:right w:val="none" w:sz="0" w:space="0" w:color="auto"/>
          </w:divBdr>
        </w:div>
        <w:div w:id="1158686754">
          <w:marLeft w:val="0"/>
          <w:marRight w:val="0"/>
          <w:marTop w:val="0"/>
          <w:marBottom w:val="0"/>
          <w:divBdr>
            <w:top w:val="none" w:sz="0" w:space="0" w:color="auto"/>
            <w:left w:val="none" w:sz="0" w:space="0" w:color="auto"/>
            <w:bottom w:val="none" w:sz="0" w:space="0" w:color="auto"/>
            <w:right w:val="none" w:sz="0" w:space="0" w:color="auto"/>
          </w:divBdr>
        </w:div>
        <w:div w:id="1222860936">
          <w:marLeft w:val="0"/>
          <w:marRight w:val="0"/>
          <w:marTop w:val="0"/>
          <w:marBottom w:val="0"/>
          <w:divBdr>
            <w:top w:val="none" w:sz="0" w:space="0" w:color="auto"/>
            <w:left w:val="none" w:sz="0" w:space="0" w:color="auto"/>
            <w:bottom w:val="none" w:sz="0" w:space="0" w:color="auto"/>
            <w:right w:val="none" w:sz="0" w:space="0" w:color="auto"/>
          </w:divBdr>
        </w:div>
        <w:div w:id="1997952868">
          <w:marLeft w:val="0"/>
          <w:marRight w:val="0"/>
          <w:marTop w:val="0"/>
          <w:marBottom w:val="0"/>
          <w:divBdr>
            <w:top w:val="none" w:sz="0" w:space="0" w:color="auto"/>
            <w:left w:val="none" w:sz="0" w:space="0" w:color="auto"/>
            <w:bottom w:val="none" w:sz="0" w:space="0" w:color="auto"/>
            <w:right w:val="none" w:sz="0" w:space="0" w:color="auto"/>
          </w:divBdr>
        </w:div>
      </w:divsChild>
    </w:div>
    <w:div w:id="1537042359">
      <w:marLeft w:val="0"/>
      <w:marRight w:val="0"/>
      <w:marTop w:val="0"/>
      <w:marBottom w:val="0"/>
      <w:divBdr>
        <w:top w:val="none" w:sz="0" w:space="0" w:color="auto"/>
        <w:left w:val="none" w:sz="0" w:space="0" w:color="auto"/>
        <w:bottom w:val="none" w:sz="0" w:space="0" w:color="auto"/>
        <w:right w:val="none" w:sz="0" w:space="0" w:color="auto"/>
      </w:divBdr>
    </w:div>
    <w:div w:id="1564481863">
      <w:bodyDiv w:val="1"/>
      <w:marLeft w:val="0"/>
      <w:marRight w:val="0"/>
      <w:marTop w:val="0"/>
      <w:marBottom w:val="0"/>
      <w:divBdr>
        <w:top w:val="none" w:sz="0" w:space="0" w:color="auto"/>
        <w:left w:val="none" w:sz="0" w:space="0" w:color="auto"/>
        <w:bottom w:val="none" w:sz="0" w:space="0" w:color="auto"/>
        <w:right w:val="none" w:sz="0" w:space="0" w:color="auto"/>
      </w:divBdr>
      <w:divsChild>
        <w:div w:id="399065562">
          <w:marLeft w:val="0"/>
          <w:marRight w:val="0"/>
          <w:marTop w:val="0"/>
          <w:marBottom w:val="0"/>
          <w:divBdr>
            <w:top w:val="none" w:sz="0" w:space="0" w:color="auto"/>
            <w:left w:val="none" w:sz="0" w:space="0" w:color="auto"/>
            <w:bottom w:val="none" w:sz="0" w:space="0" w:color="auto"/>
            <w:right w:val="none" w:sz="0" w:space="0" w:color="auto"/>
          </w:divBdr>
        </w:div>
      </w:divsChild>
    </w:div>
    <w:div w:id="1593901995">
      <w:bodyDiv w:val="1"/>
      <w:marLeft w:val="0"/>
      <w:marRight w:val="0"/>
      <w:marTop w:val="0"/>
      <w:marBottom w:val="0"/>
      <w:divBdr>
        <w:top w:val="none" w:sz="0" w:space="0" w:color="auto"/>
        <w:left w:val="none" w:sz="0" w:space="0" w:color="auto"/>
        <w:bottom w:val="none" w:sz="0" w:space="0" w:color="auto"/>
        <w:right w:val="none" w:sz="0" w:space="0" w:color="auto"/>
      </w:divBdr>
    </w:div>
    <w:div w:id="1610162732">
      <w:bodyDiv w:val="1"/>
      <w:marLeft w:val="0"/>
      <w:marRight w:val="0"/>
      <w:marTop w:val="0"/>
      <w:marBottom w:val="0"/>
      <w:divBdr>
        <w:top w:val="none" w:sz="0" w:space="0" w:color="auto"/>
        <w:left w:val="none" w:sz="0" w:space="0" w:color="auto"/>
        <w:bottom w:val="none" w:sz="0" w:space="0" w:color="auto"/>
        <w:right w:val="none" w:sz="0" w:space="0" w:color="auto"/>
      </w:divBdr>
    </w:div>
    <w:div w:id="1620600504">
      <w:bodyDiv w:val="1"/>
      <w:marLeft w:val="0"/>
      <w:marRight w:val="0"/>
      <w:marTop w:val="0"/>
      <w:marBottom w:val="0"/>
      <w:divBdr>
        <w:top w:val="none" w:sz="0" w:space="0" w:color="auto"/>
        <w:left w:val="none" w:sz="0" w:space="0" w:color="auto"/>
        <w:bottom w:val="none" w:sz="0" w:space="0" w:color="auto"/>
        <w:right w:val="none" w:sz="0" w:space="0" w:color="auto"/>
      </w:divBdr>
    </w:div>
    <w:div w:id="1621455419">
      <w:bodyDiv w:val="1"/>
      <w:marLeft w:val="0"/>
      <w:marRight w:val="0"/>
      <w:marTop w:val="0"/>
      <w:marBottom w:val="0"/>
      <w:divBdr>
        <w:top w:val="none" w:sz="0" w:space="0" w:color="auto"/>
        <w:left w:val="none" w:sz="0" w:space="0" w:color="auto"/>
        <w:bottom w:val="none" w:sz="0" w:space="0" w:color="auto"/>
        <w:right w:val="none" w:sz="0" w:space="0" w:color="auto"/>
      </w:divBdr>
    </w:div>
    <w:div w:id="1666351083">
      <w:bodyDiv w:val="1"/>
      <w:marLeft w:val="0"/>
      <w:marRight w:val="0"/>
      <w:marTop w:val="0"/>
      <w:marBottom w:val="0"/>
      <w:divBdr>
        <w:top w:val="none" w:sz="0" w:space="0" w:color="auto"/>
        <w:left w:val="none" w:sz="0" w:space="0" w:color="auto"/>
        <w:bottom w:val="none" w:sz="0" w:space="0" w:color="auto"/>
        <w:right w:val="none" w:sz="0" w:space="0" w:color="auto"/>
      </w:divBdr>
    </w:div>
    <w:div w:id="1674911137">
      <w:bodyDiv w:val="1"/>
      <w:marLeft w:val="0"/>
      <w:marRight w:val="0"/>
      <w:marTop w:val="0"/>
      <w:marBottom w:val="0"/>
      <w:divBdr>
        <w:top w:val="none" w:sz="0" w:space="0" w:color="auto"/>
        <w:left w:val="none" w:sz="0" w:space="0" w:color="auto"/>
        <w:bottom w:val="none" w:sz="0" w:space="0" w:color="auto"/>
        <w:right w:val="none" w:sz="0" w:space="0" w:color="auto"/>
      </w:divBdr>
    </w:div>
    <w:div w:id="1684359499">
      <w:bodyDiv w:val="1"/>
      <w:marLeft w:val="0"/>
      <w:marRight w:val="0"/>
      <w:marTop w:val="0"/>
      <w:marBottom w:val="0"/>
      <w:divBdr>
        <w:top w:val="none" w:sz="0" w:space="0" w:color="auto"/>
        <w:left w:val="none" w:sz="0" w:space="0" w:color="auto"/>
        <w:bottom w:val="none" w:sz="0" w:space="0" w:color="auto"/>
        <w:right w:val="none" w:sz="0" w:space="0" w:color="auto"/>
      </w:divBdr>
      <w:divsChild>
        <w:div w:id="1041438515">
          <w:marLeft w:val="0"/>
          <w:marRight w:val="0"/>
          <w:marTop w:val="0"/>
          <w:marBottom w:val="0"/>
          <w:divBdr>
            <w:top w:val="none" w:sz="0" w:space="0" w:color="auto"/>
            <w:left w:val="none" w:sz="0" w:space="0" w:color="auto"/>
            <w:bottom w:val="none" w:sz="0" w:space="0" w:color="auto"/>
            <w:right w:val="none" w:sz="0" w:space="0" w:color="auto"/>
          </w:divBdr>
          <w:divsChild>
            <w:div w:id="1629780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2706507">
      <w:bodyDiv w:val="1"/>
      <w:marLeft w:val="0"/>
      <w:marRight w:val="0"/>
      <w:marTop w:val="0"/>
      <w:marBottom w:val="0"/>
      <w:divBdr>
        <w:top w:val="none" w:sz="0" w:space="0" w:color="auto"/>
        <w:left w:val="none" w:sz="0" w:space="0" w:color="auto"/>
        <w:bottom w:val="none" w:sz="0" w:space="0" w:color="auto"/>
        <w:right w:val="none" w:sz="0" w:space="0" w:color="auto"/>
      </w:divBdr>
    </w:div>
    <w:div w:id="1712341031">
      <w:bodyDiv w:val="1"/>
      <w:marLeft w:val="0"/>
      <w:marRight w:val="0"/>
      <w:marTop w:val="0"/>
      <w:marBottom w:val="0"/>
      <w:divBdr>
        <w:top w:val="none" w:sz="0" w:space="0" w:color="auto"/>
        <w:left w:val="none" w:sz="0" w:space="0" w:color="auto"/>
        <w:bottom w:val="none" w:sz="0" w:space="0" w:color="auto"/>
        <w:right w:val="none" w:sz="0" w:space="0" w:color="auto"/>
      </w:divBdr>
    </w:div>
    <w:div w:id="1728990879">
      <w:bodyDiv w:val="1"/>
      <w:marLeft w:val="0"/>
      <w:marRight w:val="0"/>
      <w:marTop w:val="0"/>
      <w:marBottom w:val="0"/>
      <w:divBdr>
        <w:top w:val="none" w:sz="0" w:space="0" w:color="auto"/>
        <w:left w:val="none" w:sz="0" w:space="0" w:color="auto"/>
        <w:bottom w:val="none" w:sz="0" w:space="0" w:color="auto"/>
        <w:right w:val="none" w:sz="0" w:space="0" w:color="auto"/>
      </w:divBdr>
    </w:div>
    <w:div w:id="1767269050">
      <w:bodyDiv w:val="1"/>
      <w:marLeft w:val="0"/>
      <w:marRight w:val="0"/>
      <w:marTop w:val="0"/>
      <w:marBottom w:val="0"/>
      <w:divBdr>
        <w:top w:val="none" w:sz="0" w:space="0" w:color="auto"/>
        <w:left w:val="none" w:sz="0" w:space="0" w:color="auto"/>
        <w:bottom w:val="none" w:sz="0" w:space="0" w:color="auto"/>
        <w:right w:val="none" w:sz="0" w:space="0" w:color="auto"/>
      </w:divBdr>
    </w:div>
    <w:div w:id="1772162030">
      <w:bodyDiv w:val="1"/>
      <w:marLeft w:val="0"/>
      <w:marRight w:val="0"/>
      <w:marTop w:val="0"/>
      <w:marBottom w:val="0"/>
      <w:divBdr>
        <w:top w:val="none" w:sz="0" w:space="0" w:color="auto"/>
        <w:left w:val="none" w:sz="0" w:space="0" w:color="auto"/>
        <w:bottom w:val="none" w:sz="0" w:space="0" w:color="auto"/>
        <w:right w:val="none" w:sz="0" w:space="0" w:color="auto"/>
      </w:divBdr>
    </w:div>
    <w:div w:id="1772512058">
      <w:bodyDiv w:val="1"/>
      <w:marLeft w:val="0"/>
      <w:marRight w:val="0"/>
      <w:marTop w:val="0"/>
      <w:marBottom w:val="0"/>
      <w:divBdr>
        <w:top w:val="none" w:sz="0" w:space="0" w:color="auto"/>
        <w:left w:val="none" w:sz="0" w:space="0" w:color="auto"/>
        <w:bottom w:val="none" w:sz="0" w:space="0" w:color="auto"/>
        <w:right w:val="none" w:sz="0" w:space="0" w:color="auto"/>
      </w:divBdr>
    </w:div>
    <w:div w:id="1790664091">
      <w:bodyDiv w:val="1"/>
      <w:marLeft w:val="0"/>
      <w:marRight w:val="0"/>
      <w:marTop w:val="0"/>
      <w:marBottom w:val="0"/>
      <w:divBdr>
        <w:top w:val="none" w:sz="0" w:space="0" w:color="auto"/>
        <w:left w:val="none" w:sz="0" w:space="0" w:color="auto"/>
        <w:bottom w:val="none" w:sz="0" w:space="0" w:color="auto"/>
        <w:right w:val="none" w:sz="0" w:space="0" w:color="auto"/>
      </w:divBdr>
      <w:divsChild>
        <w:div w:id="568073317">
          <w:marLeft w:val="0"/>
          <w:marRight w:val="0"/>
          <w:marTop w:val="0"/>
          <w:marBottom w:val="0"/>
          <w:divBdr>
            <w:top w:val="none" w:sz="0" w:space="0" w:color="auto"/>
            <w:left w:val="none" w:sz="0" w:space="0" w:color="auto"/>
            <w:bottom w:val="none" w:sz="0" w:space="0" w:color="auto"/>
            <w:right w:val="none" w:sz="0" w:space="0" w:color="auto"/>
          </w:divBdr>
          <w:divsChild>
            <w:div w:id="33694830">
              <w:marLeft w:val="0"/>
              <w:marRight w:val="0"/>
              <w:marTop w:val="100"/>
              <w:marBottom w:val="100"/>
              <w:divBdr>
                <w:top w:val="none" w:sz="0" w:space="0" w:color="auto"/>
                <w:left w:val="none" w:sz="0" w:space="0" w:color="auto"/>
                <w:bottom w:val="none" w:sz="0" w:space="0" w:color="auto"/>
                <w:right w:val="none" w:sz="0" w:space="0" w:color="auto"/>
              </w:divBdr>
              <w:divsChild>
                <w:div w:id="1598518227">
                  <w:marLeft w:val="0"/>
                  <w:marRight w:val="0"/>
                  <w:marTop w:val="0"/>
                  <w:marBottom w:val="0"/>
                  <w:divBdr>
                    <w:top w:val="none" w:sz="0" w:space="0" w:color="auto"/>
                    <w:left w:val="none" w:sz="0" w:space="0" w:color="auto"/>
                    <w:bottom w:val="none" w:sz="0" w:space="0" w:color="auto"/>
                    <w:right w:val="none" w:sz="0" w:space="0" w:color="auto"/>
                  </w:divBdr>
                  <w:divsChild>
                    <w:div w:id="2053266434">
                      <w:marLeft w:val="0"/>
                      <w:marRight w:val="0"/>
                      <w:marTop w:val="0"/>
                      <w:marBottom w:val="0"/>
                      <w:divBdr>
                        <w:top w:val="none" w:sz="0" w:space="0" w:color="auto"/>
                        <w:left w:val="none" w:sz="0" w:space="0" w:color="auto"/>
                        <w:bottom w:val="none" w:sz="0" w:space="0" w:color="auto"/>
                        <w:right w:val="none" w:sz="0" w:space="0" w:color="auto"/>
                      </w:divBdr>
                      <w:divsChild>
                        <w:div w:id="1059985022">
                          <w:marLeft w:val="0"/>
                          <w:marRight w:val="0"/>
                          <w:marTop w:val="0"/>
                          <w:marBottom w:val="0"/>
                          <w:divBdr>
                            <w:top w:val="none" w:sz="0" w:space="0" w:color="auto"/>
                            <w:left w:val="none" w:sz="0" w:space="0" w:color="auto"/>
                            <w:bottom w:val="none" w:sz="0" w:space="0" w:color="auto"/>
                            <w:right w:val="none" w:sz="0" w:space="0" w:color="auto"/>
                          </w:divBdr>
                          <w:divsChild>
                            <w:div w:id="2003508207">
                              <w:marLeft w:val="0"/>
                              <w:marRight w:val="0"/>
                              <w:marTop w:val="0"/>
                              <w:marBottom w:val="0"/>
                              <w:divBdr>
                                <w:top w:val="none" w:sz="0" w:space="0" w:color="auto"/>
                                <w:left w:val="none" w:sz="0" w:space="0" w:color="auto"/>
                                <w:bottom w:val="none" w:sz="0" w:space="0" w:color="auto"/>
                                <w:right w:val="none" w:sz="0" w:space="0" w:color="auto"/>
                              </w:divBdr>
                              <w:divsChild>
                                <w:div w:id="1414010574">
                                  <w:marLeft w:val="0"/>
                                  <w:marRight w:val="0"/>
                                  <w:marTop w:val="0"/>
                                  <w:marBottom w:val="0"/>
                                  <w:divBdr>
                                    <w:top w:val="none" w:sz="0" w:space="0" w:color="auto"/>
                                    <w:left w:val="none" w:sz="0" w:space="0" w:color="auto"/>
                                    <w:bottom w:val="none" w:sz="0" w:space="0" w:color="auto"/>
                                    <w:right w:val="none" w:sz="0" w:space="0" w:color="auto"/>
                                  </w:divBdr>
                                  <w:divsChild>
                                    <w:div w:id="685057045">
                                      <w:marLeft w:val="0"/>
                                      <w:marRight w:val="0"/>
                                      <w:marTop w:val="0"/>
                                      <w:marBottom w:val="0"/>
                                      <w:divBdr>
                                        <w:top w:val="none" w:sz="0" w:space="0" w:color="auto"/>
                                        <w:left w:val="none" w:sz="0" w:space="0" w:color="auto"/>
                                        <w:bottom w:val="none" w:sz="0" w:space="0" w:color="auto"/>
                                        <w:right w:val="none" w:sz="0" w:space="0" w:color="auto"/>
                                      </w:divBdr>
                                      <w:divsChild>
                                        <w:div w:id="880159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04538470">
      <w:bodyDiv w:val="1"/>
      <w:marLeft w:val="0"/>
      <w:marRight w:val="0"/>
      <w:marTop w:val="0"/>
      <w:marBottom w:val="0"/>
      <w:divBdr>
        <w:top w:val="none" w:sz="0" w:space="0" w:color="auto"/>
        <w:left w:val="none" w:sz="0" w:space="0" w:color="auto"/>
        <w:bottom w:val="none" w:sz="0" w:space="0" w:color="auto"/>
        <w:right w:val="none" w:sz="0" w:space="0" w:color="auto"/>
      </w:divBdr>
    </w:div>
    <w:div w:id="1857113813">
      <w:bodyDiv w:val="1"/>
      <w:marLeft w:val="0"/>
      <w:marRight w:val="0"/>
      <w:marTop w:val="0"/>
      <w:marBottom w:val="0"/>
      <w:divBdr>
        <w:top w:val="none" w:sz="0" w:space="0" w:color="auto"/>
        <w:left w:val="none" w:sz="0" w:space="0" w:color="auto"/>
        <w:bottom w:val="none" w:sz="0" w:space="0" w:color="auto"/>
        <w:right w:val="none" w:sz="0" w:space="0" w:color="auto"/>
      </w:divBdr>
      <w:divsChild>
        <w:div w:id="705376232">
          <w:marLeft w:val="0"/>
          <w:marRight w:val="0"/>
          <w:marTop w:val="0"/>
          <w:marBottom w:val="0"/>
          <w:divBdr>
            <w:top w:val="none" w:sz="0" w:space="0" w:color="auto"/>
            <w:left w:val="none" w:sz="0" w:space="0" w:color="auto"/>
            <w:bottom w:val="none" w:sz="0" w:space="0" w:color="auto"/>
            <w:right w:val="none" w:sz="0" w:space="0" w:color="auto"/>
          </w:divBdr>
        </w:div>
        <w:div w:id="1065227153">
          <w:marLeft w:val="0"/>
          <w:marRight w:val="0"/>
          <w:marTop w:val="0"/>
          <w:marBottom w:val="0"/>
          <w:divBdr>
            <w:top w:val="none" w:sz="0" w:space="0" w:color="auto"/>
            <w:left w:val="none" w:sz="0" w:space="0" w:color="auto"/>
            <w:bottom w:val="none" w:sz="0" w:space="0" w:color="auto"/>
            <w:right w:val="none" w:sz="0" w:space="0" w:color="auto"/>
          </w:divBdr>
        </w:div>
      </w:divsChild>
    </w:div>
    <w:div w:id="1867908810">
      <w:bodyDiv w:val="1"/>
      <w:marLeft w:val="0"/>
      <w:marRight w:val="0"/>
      <w:marTop w:val="0"/>
      <w:marBottom w:val="0"/>
      <w:divBdr>
        <w:top w:val="none" w:sz="0" w:space="0" w:color="auto"/>
        <w:left w:val="none" w:sz="0" w:space="0" w:color="auto"/>
        <w:bottom w:val="none" w:sz="0" w:space="0" w:color="auto"/>
        <w:right w:val="none" w:sz="0" w:space="0" w:color="auto"/>
      </w:divBdr>
    </w:div>
    <w:div w:id="1888445615">
      <w:bodyDiv w:val="1"/>
      <w:marLeft w:val="0"/>
      <w:marRight w:val="0"/>
      <w:marTop w:val="0"/>
      <w:marBottom w:val="0"/>
      <w:divBdr>
        <w:top w:val="none" w:sz="0" w:space="0" w:color="auto"/>
        <w:left w:val="none" w:sz="0" w:space="0" w:color="auto"/>
        <w:bottom w:val="none" w:sz="0" w:space="0" w:color="auto"/>
        <w:right w:val="none" w:sz="0" w:space="0" w:color="auto"/>
      </w:divBdr>
    </w:div>
    <w:div w:id="1921713187">
      <w:bodyDiv w:val="1"/>
      <w:marLeft w:val="0"/>
      <w:marRight w:val="0"/>
      <w:marTop w:val="0"/>
      <w:marBottom w:val="0"/>
      <w:divBdr>
        <w:top w:val="none" w:sz="0" w:space="0" w:color="auto"/>
        <w:left w:val="none" w:sz="0" w:space="0" w:color="auto"/>
        <w:bottom w:val="none" w:sz="0" w:space="0" w:color="auto"/>
        <w:right w:val="none" w:sz="0" w:space="0" w:color="auto"/>
      </w:divBdr>
    </w:div>
    <w:div w:id="1930579405">
      <w:bodyDiv w:val="1"/>
      <w:marLeft w:val="0"/>
      <w:marRight w:val="0"/>
      <w:marTop w:val="0"/>
      <w:marBottom w:val="0"/>
      <w:divBdr>
        <w:top w:val="none" w:sz="0" w:space="0" w:color="auto"/>
        <w:left w:val="none" w:sz="0" w:space="0" w:color="auto"/>
        <w:bottom w:val="none" w:sz="0" w:space="0" w:color="auto"/>
        <w:right w:val="none" w:sz="0" w:space="0" w:color="auto"/>
      </w:divBdr>
    </w:div>
    <w:div w:id="1947731979">
      <w:bodyDiv w:val="1"/>
      <w:marLeft w:val="0"/>
      <w:marRight w:val="0"/>
      <w:marTop w:val="0"/>
      <w:marBottom w:val="0"/>
      <w:divBdr>
        <w:top w:val="none" w:sz="0" w:space="0" w:color="auto"/>
        <w:left w:val="none" w:sz="0" w:space="0" w:color="auto"/>
        <w:bottom w:val="none" w:sz="0" w:space="0" w:color="auto"/>
        <w:right w:val="none" w:sz="0" w:space="0" w:color="auto"/>
      </w:divBdr>
      <w:divsChild>
        <w:div w:id="1321272452">
          <w:marLeft w:val="0"/>
          <w:marRight w:val="0"/>
          <w:marTop w:val="0"/>
          <w:marBottom w:val="0"/>
          <w:divBdr>
            <w:top w:val="none" w:sz="0" w:space="0" w:color="auto"/>
            <w:left w:val="none" w:sz="0" w:space="0" w:color="auto"/>
            <w:bottom w:val="none" w:sz="0" w:space="0" w:color="auto"/>
            <w:right w:val="none" w:sz="0" w:space="0" w:color="auto"/>
          </w:divBdr>
        </w:div>
        <w:div w:id="1324700941">
          <w:marLeft w:val="0"/>
          <w:marRight w:val="0"/>
          <w:marTop w:val="0"/>
          <w:marBottom w:val="0"/>
          <w:divBdr>
            <w:top w:val="none" w:sz="0" w:space="0" w:color="auto"/>
            <w:left w:val="none" w:sz="0" w:space="0" w:color="auto"/>
            <w:bottom w:val="none" w:sz="0" w:space="0" w:color="auto"/>
            <w:right w:val="none" w:sz="0" w:space="0" w:color="auto"/>
          </w:divBdr>
        </w:div>
      </w:divsChild>
    </w:div>
    <w:div w:id="1959485198">
      <w:bodyDiv w:val="1"/>
      <w:marLeft w:val="0"/>
      <w:marRight w:val="0"/>
      <w:marTop w:val="0"/>
      <w:marBottom w:val="0"/>
      <w:divBdr>
        <w:top w:val="none" w:sz="0" w:space="0" w:color="auto"/>
        <w:left w:val="none" w:sz="0" w:space="0" w:color="auto"/>
        <w:bottom w:val="none" w:sz="0" w:space="0" w:color="auto"/>
        <w:right w:val="none" w:sz="0" w:space="0" w:color="auto"/>
      </w:divBdr>
    </w:div>
    <w:div w:id="1970891163">
      <w:bodyDiv w:val="1"/>
      <w:marLeft w:val="0"/>
      <w:marRight w:val="0"/>
      <w:marTop w:val="0"/>
      <w:marBottom w:val="0"/>
      <w:divBdr>
        <w:top w:val="none" w:sz="0" w:space="0" w:color="auto"/>
        <w:left w:val="none" w:sz="0" w:space="0" w:color="auto"/>
        <w:bottom w:val="none" w:sz="0" w:space="0" w:color="auto"/>
        <w:right w:val="none" w:sz="0" w:space="0" w:color="auto"/>
      </w:divBdr>
    </w:div>
    <w:div w:id="1992715377">
      <w:bodyDiv w:val="1"/>
      <w:marLeft w:val="0"/>
      <w:marRight w:val="0"/>
      <w:marTop w:val="0"/>
      <w:marBottom w:val="0"/>
      <w:divBdr>
        <w:top w:val="none" w:sz="0" w:space="0" w:color="auto"/>
        <w:left w:val="none" w:sz="0" w:space="0" w:color="auto"/>
        <w:bottom w:val="none" w:sz="0" w:space="0" w:color="auto"/>
        <w:right w:val="none" w:sz="0" w:space="0" w:color="auto"/>
      </w:divBdr>
    </w:div>
    <w:div w:id="2027169679">
      <w:bodyDiv w:val="1"/>
      <w:marLeft w:val="0"/>
      <w:marRight w:val="0"/>
      <w:marTop w:val="0"/>
      <w:marBottom w:val="0"/>
      <w:divBdr>
        <w:top w:val="none" w:sz="0" w:space="0" w:color="auto"/>
        <w:left w:val="none" w:sz="0" w:space="0" w:color="auto"/>
        <w:bottom w:val="none" w:sz="0" w:space="0" w:color="auto"/>
        <w:right w:val="none" w:sz="0" w:space="0" w:color="auto"/>
      </w:divBdr>
    </w:div>
    <w:div w:id="2069105963">
      <w:bodyDiv w:val="1"/>
      <w:marLeft w:val="0"/>
      <w:marRight w:val="0"/>
      <w:marTop w:val="0"/>
      <w:marBottom w:val="0"/>
      <w:divBdr>
        <w:top w:val="none" w:sz="0" w:space="0" w:color="auto"/>
        <w:left w:val="none" w:sz="0" w:space="0" w:color="auto"/>
        <w:bottom w:val="none" w:sz="0" w:space="0" w:color="auto"/>
        <w:right w:val="none" w:sz="0" w:space="0" w:color="auto"/>
      </w:divBdr>
      <w:divsChild>
        <w:div w:id="333728383">
          <w:marLeft w:val="0"/>
          <w:marRight w:val="0"/>
          <w:marTop w:val="0"/>
          <w:marBottom w:val="0"/>
          <w:divBdr>
            <w:top w:val="none" w:sz="0" w:space="0" w:color="auto"/>
            <w:left w:val="none" w:sz="0" w:space="0" w:color="auto"/>
            <w:bottom w:val="none" w:sz="0" w:space="0" w:color="auto"/>
            <w:right w:val="none" w:sz="0" w:space="0" w:color="auto"/>
          </w:divBdr>
        </w:div>
        <w:div w:id="2139226389">
          <w:marLeft w:val="0"/>
          <w:marRight w:val="0"/>
          <w:marTop w:val="0"/>
          <w:marBottom w:val="0"/>
          <w:divBdr>
            <w:top w:val="none" w:sz="0" w:space="0" w:color="auto"/>
            <w:left w:val="none" w:sz="0" w:space="0" w:color="auto"/>
            <w:bottom w:val="none" w:sz="0" w:space="0" w:color="auto"/>
            <w:right w:val="none" w:sz="0" w:space="0" w:color="auto"/>
          </w:divBdr>
        </w:div>
      </w:divsChild>
    </w:div>
    <w:div w:id="2084715285">
      <w:bodyDiv w:val="1"/>
      <w:marLeft w:val="0"/>
      <w:marRight w:val="0"/>
      <w:marTop w:val="0"/>
      <w:marBottom w:val="0"/>
      <w:divBdr>
        <w:top w:val="none" w:sz="0" w:space="0" w:color="auto"/>
        <w:left w:val="none" w:sz="0" w:space="0" w:color="auto"/>
        <w:bottom w:val="none" w:sz="0" w:space="0" w:color="auto"/>
        <w:right w:val="none" w:sz="0" w:space="0" w:color="auto"/>
      </w:divBdr>
      <w:divsChild>
        <w:div w:id="1846899026">
          <w:marLeft w:val="547"/>
          <w:marRight w:val="0"/>
          <w:marTop w:val="120"/>
          <w:marBottom w:val="0"/>
          <w:divBdr>
            <w:top w:val="none" w:sz="0" w:space="0" w:color="auto"/>
            <w:left w:val="none" w:sz="0" w:space="0" w:color="auto"/>
            <w:bottom w:val="none" w:sz="0" w:space="0" w:color="auto"/>
            <w:right w:val="none" w:sz="0" w:space="0" w:color="auto"/>
          </w:divBdr>
        </w:div>
      </w:divsChild>
    </w:div>
    <w:div w:id="2131316922">
      <w:bodyDiv w:val="1"/>
      <w:marLeft w:val="0"/>
      <w:marRight w:val="0"/>
      <w:marTop w:val="0"/>
      <w:marBottom w:val="0"/>
      <w:divBdr>
        <w:top w:val="none" w:sz="0" w:space="0" w:color="auto"/>
        <w:left w:val="none" w:sz="0" w:space="0" w:color="auto"/>
        <w:bottom w:val="none" w:sz="0" w:space="0" w:color="auto"/>
        <w:right w:val="none" w:sz="0" w:space="0" w:color="auto"/>
      </w:divBdr>
    </w:div>
    <w:div w:id="2131624822">
      <w:bodyDiv w:val="1"/>
      <w:marLeft w:val="0"/>
      <w:marRight w:val="0"/>
      <w:marTop w:val="0"/>
      <w:marBottom w:val="0"/>
      <w:divBdr>
        <w:top w:val="none" w:sz="0" w:space="0" w:color="auto"/>
        <w:left w:val="none" w:sz="0" w:space="0" w:color="auto"/>
        <w:bottom w:val="none" w:sz="0" w:space="0" w:color="auto"/>
        <w:right w:val="none" w:sz="0" w:space="0" w:color="auto"/>
      </w:divBdr>
    </w:div>
    <w:div w:id="2131708193">
      <w:bodyDiv w:val="1"/>
      <w:marLeft w:val="0"/>
      <w:marRight w:val="0"/>
      <w:marTop w:val="0"/>
      <w:marBottom w:val="0"/>
      <w:divBdr>
        <w:top w:val="none" w:sz="0" w:space="0" w:color="auto"/>
        <w:left w:val="none" w:sz="0" w:space="0" w:color="auto"/>
        <w:bottom w:val="none" w:sz="0" w:space="0" w:color="auto"/>
        <w:right w:val="none" w:sz="0" w:space="0" w:color="auto"/>
      </w:divBdr>
    </w:div>
    <w:div w:id="21343224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image" Target="media/image2.png"/><Relationship Id="rId3" Type="http://schemas.openxmlformats.org/officeDocument/2006/relationships/styles" Target="styles.xml"/><Relationship Id="rId34" Type="http://schemas.microsoft.com/office/2016/09/relationships/commentsIds" Target="commentsId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4.xml"/></Relationships>
</file>

<file path=word/_rels/header2.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526E830-E61B-4422-9E2E-2F44532660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20</Pages>
  <Words>4826</Words>
  <Characters>29107</Characters>
  <Application>Microsoft Office Word</Application>
  <DocSecurity>0</DocSecurity>
  <Lines>727</Lines>
  <Paragraphs>339</Paragraphs>
  <ScaleCrop>false</ScaleCrop>
  <HeadingPairs>
    <vt:vector size="2" baseType="variant">
      <vt:variant>
        <vt:lpstr>Naslov</vt:lpstr>
      </vt:variant>
      <vt:variant>
        <vt:i4>1</vt:i4>
      </vt:variant>
    </vt:vector>
  </HeadingPairs>
  <TitlesOfParts>
    <vt:vector size="1" baseType="lpstr">
      <vt:lpstr/>
    </vt:vector>
  </TitlesOfParts>
  <Company>HP Inc.</Company>
  <LinksUpToDate>false</LinksUpToDate>
  <CharactersWithSpaces>33594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Maja Koković</dc:creator>
  <cp:keywords/>
  <dc:description/>
  <cp:lastModifiedBy>Maja Koković</cp:lastModifiedBy>
  <cp:revision>4</cp:revision>
  <cp:lastPrinted>2020-10-05T11:33:00Z</cp:lastPrinted>
  <dcterms:created xsi:type="dcterms:W3CDTF">2020-10-12T09:44:00Z</dcterms:created>
  <dcterms:modified xsi:type="dcterms:W3CDTF">2020-10-13T08:04:00Z</dcterms:modified>
</cp:coreProperties>
</file>