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69B931" w14:textId="77777777" w:rsidR="00706BDD" w:rsidRPr="000B7E57" w:rsidRDefault="000E73FE" w:rsidP="000B7E57">
      <w:pPr>
        <w:pStyle w:val="Naslov1"/>
        <w:pBdr>
          <w:top w:val="single" w:sz="24" w:space="1" w:color="FABF8F" w:themeColor="accent6" w:themeTint="99"/>
          <w:left w:val="single" w:sz="24" w:space="4" w:color="FABF8F" w:themeColor="accent6" w:themeTint="99"/>
          <w:bottom w:val="single" w:sz="24" w:space="1" w:color="FABF8F" w:themeColor="accent6" w:themeTint="99"/>
          <w:right w:val="single" w:sz="24" w:space="4" w:color="FABF8F" w:themeColor="accent6" w:themeTint="99"/>
        </w:pBdr>
        <w:shd w:val="clear" w:color="auto" w:fill="FABF8F" w:themeFill="accent6" w:themeFillTint="99"/>
        <w:tabs>
          <w:tab w:val="left" w:pos="6510"/>
        </w:tabs>
        <w:ind w:left="1985"/>
        <w:rPr>
          <w:rFonts w:ascii="Arial" w:hAnsi="Arial" w:cs="Arial"/>
          <w:color w:val="FFFFFF" w:themeColor="background1"/>
          <w:szCs w:val="26"/>
        </w:rPr>
      </w:pPr>
      <w:r w:rsidRPr="000B7E57">
        <w:rPr>
          <w:rFonts w:ascii="Arial" w:hAnsi="Arial" w:cs="Arial"/>
          <w:color w:val="FFFFFF" w:themeColor="background1"/>
          <w:szCs w:val="26"/>
        </w:rPr>
        <w:t>Vsebina ponudbene dokumentacije</w:t>
      </w:r>
    </w:p>
    <w:p w14:paraId="57F25B2D" w14:textId="77777777" w:rsidR="00706BDD" w:rsidRPr="00A17BFF" w:rsidRDefault="00706BDD" w:rsidP="00706BDD">
      <w:pPr>
        <w:pStyle w:val="Paragraf"/>
        <w:rPr>
          <w:rFonts w:ascii="Arial" w:hAnsi="Arial" w:cs="Arial"/>
        </w:rPr>
      </w:pPr>
    </w:p>
    <w:p w14:paraId="07A0A70A" w14:textId="77777777" w:rsidR="0084141A" w:rsidRDefault="000E73FE">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934EE5E" w14:textId="77777777" w:rsidR="0084141A" w:rsidRDefault="000E73FE">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EA96DC8" w14:textId="12EA1018" w:rsidR="0084141A" w:rsidRDefault="000E73FE">
      <w:pPr>
        <w:spacing w:before="225" w:after="225" w:line="240" w:lineRule="auto"/>
        <w:jc w:val="both"/>
      </w:pPr>
      <w:r>
        <w:rPr>
          <w:rFonts w:ascii="Arial" w:hAnsi="Arial" w:cs="Arial"/>
          <w:color w:val="000000"/>
          <w:sz w:val="18"/>
          <w:szCs w:val="18"/>
        </w:rPr>
        <w:t xml:space="preserve">Zaželeno je, da so zahtevani dokumenti zloženi po spodaj navedenem vrstnem redu. </w:t>
      </w:r>
      <w:r w:rsidR="0064050F" w:rsidRPr="000B302B">
        <w:rPr>
          <w:rFonts w:ascii="Arial" w:hAnsi="Arial" w:cs="Arial"/>
          <w:b/>
          <w:color w:val="000000"/>
          <w:sz w:val="18"/>
          <w:szCs w:val="18"/>
        </w:rPr>
        <w:t xml:space="preserve">Dokumente na Portalu e-JN naložite v razdelke, in sicer </w:t>
      </w:r>
      <w:r w:rsidR="000B302B" w:rsidRPr="000B302B">
        <w:rPr>
          <w:rFonts w:ascii="Arial" w:hAnsi="Arial" w:cs="Arial"/>
          <w:b/>
          <w:color w:val="000000"/>
          <w:sz w:val="18"/>
          <w:szCs w:val="18"/>
        </w:rPr>
        <w:t>dokumenti</w:t>
      </w:r>
      <w:r w:rsidR="0064050F" w:rsidRPr="000B302B">
        <w:rPr>
          <w:rFonts w:ascii="Arial" w:hAnsi="Arial" w:cs="Arial"/>
          <w:b/>
          <w:color w:val="000000"/>
          <w:sz w:val="18"/>
          <w:szCs w:val="18"/>
        </w:rPr>
        <w:t xml:space="preserve"> od </w:t>
      </w:r>
      <w:proofErr w:type="spellStart"/>
      <w:r w:rsidR="007E6677">
        <w:rPr>
          <w:rFonts w:ascii="Arial" w:hAnsi="Arial" w:cs="Arial"/>
          <w:b/>
          <w:color w:val="000000"/>
          <w:sz w:val="18"/>
          <w:szCs w:val="18"/>
        </w:rPr>
        <w:t>1a</w:t>
      </w:r>
      <w:proofErr w:type="spellEnd"/>
      <w:r w:rsidR="0064050F" w:rsidRPr="000B302B">
        <w:rPr>
          <w:rFonts w:ascii="Arial" w:hAnsi="Arial" w:cs="Arial"/>
          <w:b/>
          <w:color w:val="000000"/>
          <w:sz w:val="18"/>
          <w:szCs w:val="18"/>
        </w:rPr>
        <w:t>-</w:t>
      </w:r>
      <w:r w:rsidR="000B302B" w:rsidRPr="000B302B">
        <w:rPr>
          <w:rFonts w:ascii="Arial" w:hAnsi="Arial" w:cs="Arial"/>
          <w:b/>
          <w:color w:val="000000"/>
          <w:sz w:val="18"/>
          <w:szCs w:val="18"/>
        </w:rPr>
        <w:t>1</w:t>
      </w:r>
      <w:r w:rsidR="00586350">
        <w:rPr>
          <w:rFonts w:ascii="Arial" w:hAnsi="Arial" w:cs="Arial"/>
          <w:b/>
          <w:color w:val="000000"/>
          <w:sz w:val="18"/>
          <w:szCs w:val="18"/>
        </w:rPr>
        <w:t>0</w:t>
      </w:r>
      <w:r w:rsidR="008D0741">
        <w:rPr>
          <w:rFonts w:ascii="Arial" w:hAnsi="Arial" w:cs="Arial"/>
          <w:b/>
          <w:color w:val="000000"/>
          <w:sz w:val="18"/>
          <w:szCs w:val="18"/>
        </w:rPr>
        <w:t xml:space="preserve"> in od </w:t>
      </w:r>
      <w:r w:rsidR="005C44FF">
        <w:rPr>
          <w:rFonts w:ascii="Arial" w:hAnsi="Arial" w:cs="Arial"/>
          <w:b/>
          <w:color w:val="000000"/>
          <w:sz w:val="18"/>
          <w:szCs w:val="18"/>
        </w:rPr>
        <w:t>12-14</w:t>
      </w:r>
      <w:r w:rsidR="007E6677">
        <w:rPr>
          <w:rFonts w:ascii="Arial" w:hAnsi="Arial" w:cs="Arial"/>
          <w:b/>
          <w:color w:val="000000"/>
          <w:sz w:val="18"/>
          <w:szCs w:val="18"/>
        </w:rPr>
        <w:t xml:space="preserve"> </w:t>
      </w:r>
      <w:r w:rsidR="000B302B" w:rsidRPr="000B302B">
        <w:rPr>
          <w:rFonts w:ascii="Arial" w:hAnsi="Arial" w:cs="Arial"/>
          <w:b/>
          <w:color w:val="000000"/>
          <w:sz w:val="18"/>
          <w:szCs w:val="18"/>
        </w:rPr>
        <w:t xml:space="preserve">v razdelek DRUGE PRILOGE, obrazec </w:t>
      </w:r>
      <w:r w:rsidR="007E6677">
        <w:rPr>
          <w:rFonts w:ascii="Arial" w:hAnsi="Arial" w:cs="Arial"/>
          <w:b/>
          <w:color w:val="000000"/>
          <w:sz w:val="18"/>
          <w:szCs w:val="18"/>
        </w:rPr>
        <w:t>št. 1 Ponudba</w:t>
      </w:r>
      <w:r w:rsidR="000B302B" w:rsidRPr="000B302B">
        <w:rPr>
          <w:rFonts w:ascii="Arial" w:hAnsi="Arial" w:cs="Arial"/>
          <w:b/>
          <w:color w:val="000000"/>
          <w:sz w:val="18"/>
          <w:szCs w:val="18"/>
        </w:rPr>
        <w:t xml:space="preserve"> v razdelek PREDRAČUN in obrazec ESPD v razdelek ESPD</w:t>
      </w:r>
      <w:r w:rsidR="000B302B">
        <w:t>.</w:t>
      </w:r>
      <w:r w:rsidR="000B302B" w:rsidRPr="000B302B">
        <w:t xml:space="preserve"> </w:t>
      </w:r>
    </w:p>
    <w:p w14:paraId="04E55F23" w14:textId="77777777" w:rsidR="00706BDD" w:rsidRPr="00A17BFF" w:rsidRDefault="00706BDD" w:rsidP="00706BDD">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84141A" w14:paraId="3F965A7F" w14:textId="77777777" w:rsidTr="000F7B0A">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E7F6E25" w14:textId="77777777" w:rsidR="0084141A" w:rsidRDefault="000E73FE">
            <w:pPr>
              <w:jc w:val="center"/>
            </w:pPr>
            <w:r>
              <w:rPr>
                <w:rFonts w:ascii="Arial" w:hAnsi="Arial" w:cs="Arial"/>
                <w:b/>
                <w:bCs/>
                <w:color w:val="000000"/>
                <w:position w:val="-3"/>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9B176A2" w14:textId="77777777" w:rsidR="0084141A" w:rsidRDefault="000E73FE">
            <w:pPr>
              <w:jc w:val="center"/>
            </w:pPr>
            <w:r>
              <w:rPr>
                <w:rFonts w:ascii="Arial" w:hAnsi="Arial" w:cs="Arial"/>
                <w:b/>
                <w:bCs/>
                <w:color w:val="000000"/>
                <w:position w:val="-3"/>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820DBA0" w14:textId="77777777" w:rsidR="0084141A" w:rsidRDefault="000E73FE">
            <w:pPr>
              <w:jc w:val="center"/>
            </w:pPr>
            <w:r>
              <w:rPr>
                <w:rFonts w:ascii="Arial" w:hAnsi="Arial" w:cs="Arial"/>
                <w:b/>
                <w:bCs/>
                <w:color w:val="000000"/>
                <w:position w:val="-3"/>
                <w:shd w:val="clear" w:color="auto" w:fill="AAAAAA"/>
              </w:rPr>
              <w:t>Opombe</w:t>
            </w:r>
          </w:p>
        </w:tc>
      </w:tr>
      <w:tr w:rsidR="0084141A" w14:paraId="32016F3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A9E05" w14:textId="77777777" w:rsidR="0084141A" w:rsidRDefault="000E73FE">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2CDE2A" w14:textId="77777777" w:rsidR="0084141A" w:rsidRDefault="000E73FE">
            <w:r>
              <w:rPr>
                <w:rFonts w:ascii="Arial" w:hAnsi="Arial" w:cs="Arial"/>
                <w:color w:val="000000"/>
                <w:position w:val="-2"/>
                <w:sz w:val="18"/>
                <w:szCs w:val="18"/>
              </w:rPr>
              <w:t>Ponudba</w:t>
            </w:r>
          </w:p>
          <w:p w14:paraId="4253BB83" w14:textId="77777777" w:rsidR="0084141A"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4D6AA8" w14:textId="77777777" w:rsidR="0084141A" w:rsidRDefault="000E73FE">
            <w:pPr>
              <w:spacing w:before="135" w:after="135"/>
              <w:jc w:val="both"/>
              <w:textAlignment w:val="center"/>
            </w:pPr>
            <w:r>
              <w:rPr>
                <w:rFonts w:ascii="Arial" w:hAnsi="Arial" w:cs="Arial"/>
                <w:color w:val="000000"/>
                <w:position w:val="-2"/>
                <w:sz w:val="18"/>
                <w:szCs w:val="18"/>
              </w:rPr>
              <w:t>Izpolnjen, podpisan in žigosan.</w:t>
            </w:r>
          </w:p>
        </w:tc>
      </w:tr>
      <w:tr w:rsidR="007E6677" w14:paraId="600F7AD6" w14:textId="77777777" w:rsidTr="004A2A6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20E40CE9" w14:textId="407213F2" w:rsidR="007E6677" w:rsidRDefault="007E6677" w:rsidP="007E6677">
            <w:pPr>
              <w:rPr>
                <w:rFonts w:ascii="Arial" w:hAnsi="Arial" w:cs="Arial"/>
                <w:color w:val="000000"/>
                <w:position w:val="-2"/>
                <w:sz w:val="18"/>
                <w:szCs w:val="18"/>
              </w:rPr>
            </w:pPr>
            <w:proofErr w:type="spellStart"/>
            <w:r>
              <w:rPr>
                <w:rFonts w:ascii="Arial" w:hAnsi="Arial" w:cs="Arial"/>
                <w:color w:val="000000"/>
                <w:position w:val="-2"/>
                <w:sz w:val="18"/>
                <w:szCs w:val="18"/>
              </w:rPr>
              <w:t>1a</w:t>
            </w:r>
            <w:proofErr w:type="spellEnd"/>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67D01937" w14:textId="6388CD9F" w:rsidR="007E6677" w:rsidRDefault="007E6677" w:rsidP="007E6677">
            <w:pPr>
              <w:rPr>
                <w:rFonts w:ascii="Arial" w:hAnsi="Arial" w:cs="Arial"/>
                <w:color w:val="000000"/>
                <w:position w:val="-2"/>
                <w:sz w:val="18"/>
                <w:szCs w:val="18"/>
              </w:rPr>
            </w:pPr>
            <w:r w:rsidRPr="007E6677">
              <w:rPr>
                <w:rFonts w:ascii="Arial" w:hAnsi="Arial" w:cs="Arial"/>
                <w:color w:val="000000"/>
                <w:position w:val="-2"/>
                <w:sz w:val="18"/>
                <w:szCs w:val="18"/>
              </w:rPr>
              <w:t>Podatki o ponudniku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35643344" w14:textId="12453524" w:rsidR="007E6677" w:rsidRDefault="007E6677" w:rsidP="007E6677">
            <w:pPr>
              <w:spacing w:before="135" w:after="135"/>
              <w:jc w:val="both"/>
              <w:textAlignment w:val="center"/>
              <w:rPr>
                <w:rFonts w:ascii="Arial" w:hAnsi="Arial" w:cs="Arial"/>
                <w:color w:val="000000"/>
                <w:position w:val="-2"/>
                <w:sz w:val="18"/>
                <w:szCs w:val="18"/>
              </w:rPr>
            </w:pPr>
            <w:r w:rsidRPr="007E6677">
              <w:rPr>
                <w:rFonts w:ascii="Arial" w:hAnsi="Arial" w:cs="Arial"/>
                <w:color w:val="000000"/>
                <w:position w:val="-2"/>
                <w:sz w:val="18"/>
                <w:szCs w:val="18"/>
              </w:rPr>
              <w:t>Izpolnjen, podpisan in žigosan</w:t>
            </w:r>
          </w:p>
        </w:tc>
      </w:tr>
      <w:tr w:rsidR="0084141A" w14:paraId="2586775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1590E9" w14:textId="77777777" w:rsidR="0084141A" w:rsidRDefault="000E73FE">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65305B" w14:textId="2396B002" w:rsidR="0084141A" w:rsidRDefault="000E73FE">
            <w:r>
              <w:rPr>
                <w:rFonts w:ascii="Arial" w:hAnsi="Arial" w:cs="Arial"/>
                <w:color w:val="000000"/>
                <w:position w:val="-2"/>
                <w:sz w:val="18"/>
                <w:szCs w:val="18"/>
              </w:rPr>
              <w:t>Krovna izjava</w:t>
            </w:r>
            <w:r w:rsidR="00B05760">
              <w:rPr>
                <w:rFonts w:ascii="Arial" w:hAnsi="Arial" w:cs="Arial"/>
                <w:color w:val="000000"/>
                <w:position w:val="-2"/>
                <w:sz w:val="18"/>
                <w:szCs w:val="18"/>
              </w:rPr>
              <w:t xml:space="preserve"> </w:t>
            </w:r>
          </w:p>
          <w:p w14:paraId="5EFCFAAF" w14:textId="77777777" w:rsidR="0084141A"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29ED6F" w14:textId="77777777" w:rsidR="0084141A" w:rsidRDefault="000E73FE">
            <w:pPr>
              <w:spacing w:before="135" w:after="135"/>
              <w:jc w:val="both"/>
              <w:textAlignment w:val="center"/>
            </w:pPr>
            <w:r>
              <w:rPr>
                <w:rFonts w:ascii="Arial" w:hAnsi="Arial" w:cs="Arial"/>
                <w:color w:val="000000"/>
                <w:position w:val="-2"/>
                <w:sz w:val="18"/>
                <w:szCs w:val="18"/>
              </w:rPr>
              <w:t>Izpolnjen, podpisan in žigosan.</w:t>
            </w:r>
          </w:p>
        </w:tc>
      </w:tr>
      <w:tr w:rsidR="0084141A" w14:paraId="6E0EE03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9D3167" w14:textId="77777777" w:rsidR="0084141A" w:rsidRDefault="000E73FE">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7D0C5E" w14:textId="672D20EB" w:rsidR="0084141A" w:rsidRDefault="000E73FE">
            <w:r>
              <w:rPr>
                <w:rFonts w:ascii="Arial" w:hAnsi="Arial" w:cs="Arial"/>
                <w:color w:val="000000"/>
                <w:position w:val="-2"/>
                <w:sz w:val="18"/>
                <w:szCs w:val="18"/>
              </w:rPr>
              <w:t>Izjava gospodarskega subjekta in pooblastilo za pridobitev podatkov iz kazenske evidence</w:t>
            </w:r>
            <w:r w:rsidR="00B05760">
              <w:rPr>
                <w:rFonts w:ascii="Arial" w:hAnsi="Arial" w:cs="Arial"/>
                <w:color w:val="000000"/>
                <w:position w:val="-2"/>
                <w:sz w:val="18"/>
                <w:szCs w:val="18"/>
              </w:rPr>
              <w:t xml:space="preserve"> </w:t>
            </w:r>
          </w:p>
          <w:p w14:paraId="7F5044B7" w14:textId="77777777" w:rsidR="0084141A"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692720" w14:textId="77777777" w:rsidR="0084141A" w:rsidRDefault="000E73FE">
            <w:pPr>
              <w:spacing w:before="135" w:after="135"/>
              <w:jc w:val="both"/>
              <w:textAlignment w:val="center"/>
            </w:pPr>
            <w:r>
              <w:rPr>
                <w:rFonts w:ascii="Arial" w:hAnsi="Arial" w:cs="Arial"/>
                <w:color w:val="000000"/>
                <w:position w:val="-2"/>
                <w:sz w:val="18"/>
                <w:szCs w:val="18"/>
              </w:rPr>
              <w:t>Izpolnjen, podpisan in žigosan.</w:t>
            </w:r>
          </w:p>
        </w:tc>
      </w:tr>
      <w:tr w:rsidR="0084141A" w14:paraId="6DEF450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BBDBBE" w14:textId="77777777" w:rsidR="0084141A" w:rsidRDefault="000E73FE">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E9F25A" w14:textId="77777777" w:rsidR="0084141A" w:rsidRDefault="000E73FE">
            <w:r>
              <w:rPr>
                <w:rFonts w:ascii="Arial" w:hAnsi="Arial" w:cs="Arial"/>
                <w:color w:val="000000"/>
                <w:position w:val="-2"/>
                <w:sz w:val="18"/>
                <w:szCs w:val="18"/>
              </w:rPr>
              <w:t>Izjava članov organov in zastopnikov gospodarskega subjekta in pooblastilo za pridobitev podatkov iz kazenske evidence</w:t>
            </w:r>
          </w:p>
          <w:p w14:paraId="2A031082" w14:textId="77777777" w:rsidR="0084141A"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9D0C57" w14:textId="77777777" w:rsidR="0084141A" w:rsidRDefault="000E73FE">
            <w:pPr>
              <w:spacing w:before="135" w:after="135"/>
              <w:jc w:val="both"/>
              <w:textAlignment w:val="center"/>
            </w:pPr>
            <w:r>
              <w:rPr>
                <w:rFonts w:ascii="Arial" w:hAnsi="Arial" w:cs="Arial"/>
                <w:color w:val="000000"/>
                <w:position w:val="-2"/>
                <w:sz w:val="18"/>
                <w:szCs w:val="18"/>
              </w:rPr>
              <w:t>Izpolnjen, podpisan in žigosan.</w:t>
            </w:r>
          </w:p>
        </w:tc>
      </w:tr>
      <w:tr w:rsidR="00DA50A8" w14:paraId="5A2B2CF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DA9C40" w14:textId="6B3828ED" w:rsidR="00DA50A8" w:rsidRDefault="00DA50A8">
            <w:pPr>
              <w:rPr>
                <w:rFonts w:ascii="Arial" w:hAnsi="Arial" w:cs="Arial"/>
                <w:color w:val="000000"/>
                <w:position w:val="-2"/>
                <w:sz w:val="18"/>
                <w:szCs w:val="18"/>
              </w:rPr>
            </w:pPr>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3C74C3" w14:textId="0808C2A0" w:rsidR="00DA50A8" w:rsidRPr="00DA50A8" w:rsidRDefault="00DA50A8" w:rsidP="00DA50A8">
            <w:pPr>
              <w:rPr>
                <w:rFonts w:ascii="Arial" w:hAnsi="Arial" w:cs="Arial"/>
                <w:color w:val="000000"/>
                <w:position w:val="-2"/>
                <w:sz w:val="18"/>
                <w:szCs w:val="18"/>
              </w:rPr>
            </w:pPr>
            <w:r>
              <w:rPr>
                <w:rFonts w:ascii="Arial" w:hAnsi="Arial" w:cs="Arial"/>
                <w:color w:val="000000"/>
                <w:position w:val="-2"/>
                <w:sz w:val="18"/>
                <w:szCs w:val="18"/>
              </w:rPr>
              <w:t>O</w:t>
            </w:r>
            <w:r w:rsidRPr="00DA50A8">
              <w:rPr>
                <w:rFonts w:ascii="Arial" w:hAnsi="Arial" w:cs="Arial"/>
                <w:color w:val="000000"/>
                <w:position w:val="-2"/>
                <w:sz w:val="18"/>
                <w:szCs w:val="18"/>
              </w:rPr>
              <w:t>dlo</w:t>
            </w:r>
            <w:r>
              <w:rPr>
                <w:rFonts w:ascii="Arial" w:hAnsi="Arial" w:cs="Arial"/>
                <w:color w:val="000000"/>
                <w:position w:val="-2"/>
                <w:sz w:val="18"/>
                <w:szCs w:val="18"/>
              </w:rPr>
              <w:t>čba o registraciji objekta pri V</w:t>
            </w:r>
            <w:r w:rsidRPr="00DA50A8">
              <w:rPr>
                <w:rFonts w:ascii="Arial" w:hAnsi="Arial" w:cs="Arial"/>
                <w:color w:val="000000"/>
                <w:position w:val="-2"/>
                <w:sz w:val="18"/>
                <w:szCs w:val="18"/>
              </w:rPr>
              <w:t>eterinarski</w:t>
            </w:r>
          </w:p>
          <w:p w14:paraId="70A9179E" w14:textId="5202C12F" w:rsidR="00DA50A8" w:rsidRDefault="00DA50A8" w:rsidP="00DA50A8">
            <w:pPr>
              <w:rPr>
                <w:rFonts w:ascii="Arial" w:hAnsi="Arial" w:cs="Arial"/>
                <w:color w:val="000000"/>
                <w:position w:val="-2"/>
                <w:sz w:val="18"/>
                <w:szCs w:val="18"/>
              </w:rPr>
            </w:pPr>
            <w:r>
              <w:rPr>
                <w:rFonts w:ascii="Arial" w:hAnsi="Arial" w:cs="Arial"/>
                <w:color w:val="000000"/>
                <w:position w:val="-2"/>
                <w:sz w:val="18"/>
                <w:szCs w:val="18"/>
              </w:rPr>
              <w:t>upravi RS</w:t>
            </w:r>
            <w:r w:rsidRPr="00DA50A8">
              <w:rPr>
                <w:rFonts w:ascii="Arial" w:hAnsi="Arial" w:cs="Arial"/>
                <w:color w:val="000000"/>
                <w:position w:val="-2"/>
                <w:sz w:val="18"/>
                <w:szCs w:val="18"/>
              </w:rPr>
              <w:t xml:space="preserve"> oziroma lastna izjava ponudnika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FBF678" w14:textId="265596D9" w:rsidR="00DA50A8" w:rsidRDefault="00DA50A8">
            <w:pPr>
              <w:spacing w:before="135" w:after="135"/>
              <w:jc w:val="both"/>
              <w:textAlignment w:val="center"/>
              <w:rPr>
                <w:rFonts w:ascii="Arial" w:hAnsi="Arial" w:cs="Arial"/>
                <w:color w:val="000000"/>
                <w:position w:val="-2"/>
                <w:sz w:val="18"/>
                <w:szCs w:val="18"/>
              </w:rPr>
            </w:pPr>
            <w:r w:rsidRPr="00DA50A8">
              <w:rPr>
                <w:rFonts w:ascii="Arial" w:hAnsi="Arial" w:cs="Arial"/>
                <w:color w:val="000000"/>
                <w:position w:val="-2"/>
                <w:sz w:val="18"/>
                <w:szCs w:val="18"/>
              </w:rPr>
              <w:t>Izpolnjen, podpisan in žigosan.</w:t>
            </w:r>
          </w:p>
        </w:tc>
      </w:tr>
      <w:tr w:rsidR="00E807DF" w14:paraId="0936508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F67300" w14:textId="30EE85DA" w:rsidR="00E807DF" w:rsidRDefault="00DA50A8" w:rsidP="00E807DF">
            <w: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F57091" w14:textId="54EB8DC3" w:rsidR="00E807DF" w:rsidRDefault="00E807DF" w:rsidP="00E807DF">
            <w:r>
              <w:rPr>
                <w:rFonts w:ascii="Arial" w:hAnsi="Arial" w:cs="Arial"/>
                <w:color w:val="000000"/>
                <w:position w:val="-2"/>
                <w:sz w:val="18"/>
                <w:szCs w:val="18"/>
              </w:rPr>
              <w:t>Menična izjava za dobro izvedbo pogodbenih obveznosti</w:t>
            </w:r>
          </w:p>
          <w:p w14:paraId="2BB6EFC9" w14:textId="77777777" w:rsidR="00E807DF"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19B4B5" w14:textId="198A77E6" w:rsidR="00E807DF" w:rsidRDefault="001119EB" w:rsidP="00E807DF">
            <w:pPr>
              <w:spacing w:before="135" w:after="135"/>
              <w:jc w:val="both"/>
              <w:textAlignment w:val="center"/>
            </w:pPr>
            <w:r>
              <w:rPr>
                <w:rFonts w:ascii="Arial" w:hAnsi="Arial" w:cs="Arial"/>
                <w:color w:val="000000"/>
                <w:position w:val="-2"/>
                <w:sz w:val="18"/>
                <w:szCs w:val="18"/>
              </w:rPr>
              <w:t>Izpolnjen, podpisan in žigosan</w:t>
            </w:r>
            <w:r w:rsidR="00E807DF">
              <w:rPr>
                <w:rFonts w:ascii="Arial" w:hAnsi="Arial" w:cs="Arial"/>
                <w:color w:val="000000"/>
                <w:position w:val="-2"/>
                <w:sz w:val="18"/>
                <w:szCs w:val="18"/>
              </w:rPr>
              <w:t>.</w:t>
            </w:r>
          </w:p>
        </w:tc>
      </w:tr>
      <w:tr w:rsidR="00E807DF" w14:paraId="542082A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B1136" w14:textId="0D304297" w:rsidR="00E807DF" w:rsidRDefault="00DA50A8" w:rsidP="00E807DF">
            <w: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A03A42" w14:textId="76D8B3FD" w:rsidR="00E807DF" w:rsidRDefault="00E807DF" w:rsidP="00E807DF">
            <w:r>
              <w:rPr>
                <w:rFonts w:ascii="Arial" w:hAnsi="Arial" w:cs="Arial"/>
                <w:color w:val="000000"/>
                <w:position w:val="-2"/>
                <w:sz w:val="18"/>
                <w:szCs w:val="18"/>
              </w:rPr>
              <w:t xml:space="preserve">Izjava zastopnika podizvajalca v zvezi z izpolnjevanjem obveznih pogojev za podizvajalce </w:t>
            </w:r>
          </w:p>
          <w:p w14:paraId="7AE7B031" w14:textId="77777777" w:rsidR="00E807DF"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F4D2D" w14:textId="77777777" w:rsidR="00E807DF" w:rsidRDefault="00E807DF" w:rsidP="00E807DF">
            <w:pPr>
              <w:spacing w:before="135" w:after="135"/>
              <w:jc w:val="both"/>
              <w:textAlignment w:val="center"/>
            </w:pPr>
            <w:r>
              <w:rPr>
                <w:rFonts w:ascii="Arial" w:hAnsi="Arial" w:cs="Arial"/>
                <w:color w:val="000000"/>
                <w:position w:val="-2"/>
                <w:sz w:val="18"/>
                <w:szCs w:val="18"/>
              </w:rPr>
              <w:t>Izpolnjen, podpisan in žigosan.</w:t>
            </w:r>
          </w:p>
        </w:tc>
      </w:tr>
      <w:tr w:rsidR="00E807DF" w14:paraId="1989547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410932" w14:textId="5F5F2A04" w:rsidR="00E807DF" w:rsidRDefault="00DA50A8" w:rsidP="00E807DF">
            <w: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0ABCC6" w14:textId="77777777" w:rsidR="00E807DF" w:rsidRDefault="00E807DF" w:rsidP="00E807DF">
            <w:r>
              <w:rPr>
                <w:rFonts w:ascii="Arial" w:hAnsi="Arial" w:cs="Arial"/>
                <w:color w:val="000000"/>
                <w:position w:val="-2"/>
                <w:sz w:val="18"/>
                <w:szCs w:val="18"/>
              </w:rPr>
              <w:t>Izjava podizvajalca</w:t>
            </w:r>
          </w:p>
          <w:p w14:paraId="56F8CA46" w14:textId="77777777" w:rsidR="00E807DF"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74D12C" w14:textId="77777777" w:rsidR="00E807DF" w:rsidRDefault="00E807DF" w:rsidP="00E807DF">
            <w:pPr>
              <w:spacing w:before="135" w:after="135"/>
              <w:jc w:val="both"/>
              <w:textAlignment w:val="center"/>
            </w:pPr>
            <w:r>
              <w:rPr>
                <w:rFonts w:ascii="Arial" w:hAnsi="Arial" w:cs="Arial"/>
                <w:color w:val="000000"/>
                <w:position w:val="-2"/>
                <w:sz w:val="18"/>
                <w:szCs w:val="18"/>
              </w:rPr>
              <w:t>Izpolnjen, podpisan in žigosan.</w:t>
            </w:r>
          </w:p>
        </w:tc>
      </w:tr>
      <w:tr w:rsidR="00E807DF" w14:paraId="6275A15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7AE82C" w14:textId="0E8D50C1" w:rsidR="00E807DF" w:rsidRDefault="00DA50A8" w:rsidP="00E807DF">
            <w: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9B2A2" w14:textId="77777777" w:rsidR="00E807DF" w:rsidRDefault="00E807DF" w:rsidP="00E807DF">
            <w:r>
              <w:rPr>
                <w:rFonts w:ascii="Arial" w:hAnsi="Arial" w:cs="Arial"/>
                <w:color w:val="000000"/>
                <w:position w:val="-2"/>
                <w:sz w:val="18"/>
                <w:szCs w:val="18"/>
              </w:rPr>
              <w:t>Izjava o nastopu s podizvajalci</w:t>
            </w:r>
          </w:p>
          <w:p w14:paraId="6CB6B1BD" w14:textId="77777777" w:rsidR="00E807DF"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CD850A" w14:textId="77777777" w:rsidR="00E807DF" w:rsidRDefault="00E807DF" w:rsidP="00E807DF">
            <w:pPr>
              <w:spacing w:before="135" w:after="135"/>
              <w:jc w:val="both"/>
              <w:textAlignment w:val="center"/>
            </w:pPr>
            <w:r>
              <w:rPr>
                <w:rFonts w:ascii="Arial" w:hAnsi="Arial" w:cs="Arial"/>
                <w:color w:val="000000"/>
                <w:position w:val="-2"/>
                <w:sz w:val="18"/>
                <w:szCs w:val="18"/>
              </w:rPr>
              <w:t>Izpolnjen, podpisan in žigosan.</w:t>
            </w:r>
          </w:p>
        </w:tc>
      </w:tr>
      <w:tr w:rsidR="00E807DF" w14:paraId="03FDD77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BB0568" w14:textId="4E63EFB4" w:rsidR="00E807DF" w:rsidRDefault="00DA50A8" w:rsidP="00E807DF">
            <w: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CB4439" w14:textId="77777777" w:rsidR="00E807DF" w:rsidRDefault="00E807DF" w:rsidP="00E807DF">
            <w:r>
              <w:rPr>
                <w:rFonts w:ascii="Arial" w:hAnsi="Arial" w:cs="Arial"/>
                <w:color w:val="000000"/>
                <w:position w:val="-2"/>
                <w:sz w:val="18"/>
                <w:szCs w:val="18"/>
              </w:rPr>
              <w:t>Izjava o lastniških deležih</w:t>
            </w:r>
          </w:p>
          <w:p w14:paraId="4B04DF3A" w14:textId="77777777" w:rsidR="00E807DF"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F48779" w14:textId="77777777" w:rsidR="00E807DF" w:rsidRDefault="00E807DF" w:rsidP="00E807DF">
            <w:pPr>
              <w:spacing w:before="135" w:after="135"/>
              <w:jc w:val="both"/>
              <w:textAlignment w:val="center"/>
            </w:pPr>
            <w:r>
              <w:rPr>
                <w:rFonts w:ascii="Arial" w:hAnsi="Arial" w:cs="Arial"/>
                <w:color w:val="000000"/>
                <w:position w:val="-2"/>
                <w:sz w:val="18"/>
                <w:szCs w:val="18"/>
              </w:rPr>
              <w:t>Izpolnjen, podpisan in žigosan</w:t>
            </w:r>
          </w:p>
        </w:tc>
      </w:tr>
      <w:tr w:rsidR="00E807DF" w14:paraId="3E53F9D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E9108D" w14:textId="6F8796A0" w:rsidR="00E807DF" w:rsidRPr="008D0741" w:rsidRDefault="00E807DF" w:rsidP="00E807DF">
            <w:r w:rsidRPr="008D0741">
              <w:t>1</w:t>
            </w:r>
            <w:r w:rsidR="00DA50A8">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2CC8BD" w14:textId="77777777" w:rsidR="00E807DF" w:rsidRPr="001F7761" w:rsidRDefault="00E807DF" w:rsidP="00E807DF">
            <w:pPr>
              <w:rPr>
                <w:rFonts w:ascii="Arial" w:hAnsi="Arial" w:cs="Arial"/>
                <w:color w:val="000000"/>
                <w:position w:val="-2"/>
                <w:sz w:val="18"/>
                <w:szCs w:val="18"/>
              </w:rPr>
            </w:pPr>
            <w:r w:rsidRPr="001F7761">
              <w:rPr>
                <w:rFonts w:ascii="Arial" w:hAnsi="Arial" w:cs="Arial"/>
                <w:color w:val="000000"/>
                <w:position w:val="-2"/>
                <w:sz w:val="18"/>
                <w:szCs w:val="18"/>
              </w:rPr>
              <w:t>Ponudbeni 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1DDA7F" w14:textId="77777777" w:rsidR="00E807DF" w:rsidRPr="001F7761" w:rsidRDefault="00E807DF" w:rsidP="00E807DF">
            <w:pPr>
              <w:spacing w:before="135" w:after="135"/>
              <w:jc w:val="both"/>
              <w:textAlignment w:val="center"/>
              <w:rPr>
                <w:rFonts w:ascii="Arial" w:hAnsi="Arial" w:cs="Arial"/>
                <w:color w:val="000000"/>
                <w:position w:val="-2"/>
                <w:sz w:val="18"/>
                <w:szCs w:val="18"/>
              </w:rPr>
            </w:pPr>
            <w:r w:rsidRPr="001F7761">
              <w:rPr>
                <w:rFonts w:ascii="Arial" w:hAnsi="Arial" w:cs="Arial"/>
                <w:color w:val="000000"/>
                <w:position w:val="-2"/>
                <w:sz w:val="18"/>
                <w:szCs w:val="18"/>
              </w:rPr>
              <w:t>Izpolnjen, podpisan in žigosan</w:t>
            </w:r>
          </w:p>
        </w:tc>
      </w:tr>
      <w:tr w:rsidR="00E807DF" w14:paraId="325955A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6DABE1" w14:textId="510EC0DF" w:rsidR="00E807DF" w:rsidRPr="008D0741" w:rsidRDefault="00E807DF" w:rsidP="00E807DF">
            <w:r w:rsidRPr="008D0741">
              <w:t>1</w:t>
            </w:r>
            <w:r w:rsidR="00DA50A8">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67A950" w14:textId="33D632C0" w:rsidR="00E807DF" w:rsidRPr="001F7761" w:rsidRDefault="00E807DF" w:rsidP="00E807DF">
            <w:pPr>
              <w:rPr>
                <w:rFonts w:ascii="Arial" w:hAnsi="Arial" w:cs="Arial"/>
                <w:color w:val="000000"/>
                <w:position w:val="-2"/>
                <w:sz w:val="18"/>
                <w:szCs w:val="18"/>
              </w:rPr>
            </w:pPr>
            <w:r>
              <w:rPr>
                <w:rFonts w:ascii="Arial" w:hAnsi="Arial" w:cs="Arial"/>
                <w:color w:val="000000"/>
                <w:position w:val="-2"/>
                <w:sz w:val="18"/>
                <w:szCs w:val="18"/>
              </w:rPr>
              <w:t>ESPD obrazec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D71BFC" w14:textId="473CC64C" w:rsidR="00E807DF" w:rsidRPr="001F7761" w:rsidRDefault="00E807DF" w:rsidP="00E807DF">
            <w:pPr>
              <w:spacing w:before="135" w:after="135"/>
              <w:jc w:val="both"/>
              <w:textAlignment w:val="center"/>
              <w:rPr>
                <w:rFonts w:ascii="Arial" w:hAnsi="Arial" w:cs="Arial"/>
                <w:color w:val="000000"/>
                <w:position w:val="-2"/>
                <w:sz w:val="18"/>
                <w:szCs w:val="18"/>
              </w:rPr>
            </w:pPr>
          </w:p>
        </w:tc>
      </w:tr>
      <w:tr w:rsidR="00E807DF" w14:paraId="2B95346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51F90B" w14:textId="4A37FF7E" w:rsidR="00E807DF" w:rsidRDefault="00E807DF" w:rsidP="00E807DF">
            <w:r>
              <w:t>1</w:t>
            </w:r>
            <w:r w:rsidR="00960EB1">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84A493" w14:textId="0D0F9216" w:rsidR="00E807DF" w:rsidRDefault="001119EB" w:rsidP="00E807DF">
            <w:r>
              <w:rPr>
                <w:rFonts w:ascii="Arial" w:hAnsi="Arial" w:cs="Arial"/>
                <w:color w:val="000000"/>
                <w:position w:val="-2"/>
                <w:sz w:val="18"/>
                <w:szCs w:val="18"/>
              </w:rPr>
              <w:t>Okvirni sporazum</w:t>
            </w:r>
            <w:r w:rsidR="00E807DF" w:rsidRPr="004425C6">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AA5540" w14:textId="77777777" w:rsidR="00E807DF" w:rsidRDefault="00E807DF" w:rsidP="00E807DF">
            <w:pPr>
              <w:spacing w:before="135" w:after="135"/>
              <w:jc w:val="both"/>
              <w:textAlignment w:val="center"/>
            </w:pPr>
            <w:r>
              <w:rPr>
                <w:rFonts w:ascii="Arial" w:hAnsi="Arial" w:cs="Arial"/>
                <w:color w:val="000000"/>
                <w:position w:val="-2"/>
                <w:sz w:val="18"/>
                <w:szCs w:val="18"/>
              </w:rPr>
              <w:t>Parafiran, podpisan in žigosan.</w:t>
            </w:r>
          </w:p>
        </w:tc>
      </w:tr>
    </w:tbl>
    <w:p w14:paraId="1608C13E" w14:textId="77777777" w:rsidR="0084141A" w:rsidRDefault="0084141A"/>
    <w:p w14:paraId="7ED66E59" w14:textId="77777777" w:rsidR="00B05760" w:rsidRDefault="00B05760">
      <w:pPr>
        <w:sectPr w:rsidR="00B05760" w:rsidSect="00D82CC3">
          <w:headerReference w:type="default" r:id="rId8"/>
          <w:footerReference w:type="default" r:id="rId9"/>
          <w:pgSz w:w="11906" w:h="16838"/>
          <w:pgMar w:top="1418" w:right="1418" w:bottom="1418" w:left="1418" w:header="567" w:footer="680" w:gutter="0"/>
          <w:cols w:space="708"/>
          <w:docGrid w:linePitch="360"/>
        </w:sectPr>
      </w:pPr>
    </w:p>
    <w:p w14:paraId="0354596D" w14:textId="4D6CD924" w:rsidR="00706BDD" w:rsidRDefault="000E73FE" w:rsidP="00706BDD">
      <w:pPr>
        <w:spacing w:after="0"/>
        <w:jc w:val="right"/>
        <w:rPr>
          <w:rFonts w:ascii="Arial" w:hAnsi="Arial" w:cs="Arial"/>
          <w:sz w:val="18"/>
          <w:szCs w:val="18"/>
        </w:rPr>
      </w:pPr>
      <w:r w:rsidRPr="00590863">
        <w:rPr>
          <w:rFonts w:ascii="Arial" w:hAnsi="Arial" w:cs="Arial"/>
          <w:sz w:val="18"/>
          <w:szCs w:val="18"/>
        </w:rPr>
        <w:t>Obrazec št: 1</w:t>
      </w:r>
    </w:p>
    <w:p w14:paraId="63D318EF" w14:textId="34708761" w:rsidR="00464601" w:rsidRDefault="00464601" w:rsidP="00706BDD">
      <w:pPr>
        <w:spacing w:after="0"/>
        <w:jc w:val="right"/>
        <w:rPr>
          <w:rFonts w:ascii="Arial" w:hAnsi="Arial" w:cs="Arial"/>
          <w:sz w:val="18"/>
          <w:szCs w:val="18"/>
        </w:rPr>
      </w:pPr>
    </w:p>
    <w:p w14:paraId="5C06660F" w14:textId="77777777" w:rsidR="00464601" w:rsidRPr="00590863" w:rsidRDefault="00464601" w:rsidP="00706BDD">
      <w:pPr>
        <w:spacing w:after="0"/>
        <w:jc w:val="right"/>
        <w:rPr>
          <w:rFonts w:ascii="Arial" w:hAnsi="Arial" w:cs="Arial"/>
          <w:sz w:val="18"/>
          <w:szCs w:val="18"/>
        </w:rPr>
      </w:pPr>
    </w:p>
    <w:p w14:paraId="0E0ECE8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915260B" w14:textId="77777777" w:rsidR="00706BDD" w:rsidRDefault="00706BDD" w:rsidP="00706BDD">
      <w:pPr>
        <w:rPr>
          <w:rFonts w:ascii="Arial" w:hAnsi="Arial" w:cs="Arial"/>
        </w:rPr>
      </w:pPr>
    </w:p>
    <w:p w14:paraId="6B616583" w14:textId="69624A41" w:rsidR="0084141A" w:rsidRDefault="000E73FE">
      <w:pPr>
        <w:spacing w:before="225" w:after="225" w:line="240" w:lineRule="auto"/>
        <w:jc w:val="both"/>
      </w:pPr>
      <w:r>
        <w:rPr>
          <w:rFonts w:ascii="Arial" w:hAnsi="Arial" w:cs="Arial"/>
          <w:color w:val="000000"/>
          <w:sz w:val="18"/>
          <w:szCs w:val="18"/>
        </w:rPr>
        <w:t>Na osnovi povabila za naročilo »</w:t>
      </w:r>
      <w:r w:rsidR="007651DB" w:rsidRPr="007651DB">
        <w:rPr>
          <w:rFonts w:ascii="Arial" w:hAnsi="Arial" w:cs="Arial"/>
          <w:b/>
          <w:bCs/>
          <w:color w:val="000000"/>
          <w:sz w:val="18"/>
          <w:szCs w:val="18"/>
        </w:rPr>
        <w:t xml:space="preserve">Sukcesivna dobava konvencionalnih in ekoloških živil za obdobje </w:t>
      </w:r>
      <w:r w:rsidR="00960EB1">
        <w:rPr>
          <w:rFonts w:ascii="Arial" w:hAnsi="Arial" w:cs="Arial"/>
          <w:b/>
          <w:bCs/>
          <w:color w:val="000000"/>
          <w:sz w:val="18"/>
          <w:szCs w:val="18"/>
        </w:rPr>
        <w:t>treh</w:t>
      </w:r>
      <w:r w:rsidR="007651DB" w:rsidRPr="007651DB">
        <w:rPr>
          <w:rFonts w:ascii="Arial" w:hAnsi="Arial" w:cs="Arial"/>
          <w:b/>
          <w:bCs/>
          <w:color w:val="000000"/>
          <w:sz w:val="18"/>
          <w:szCs w:val="18"/>
        </w:rPr>
        <w:t xml:space="preserve"> let</w:t>
      </w:r>
      <w:r>
        <w:rPr>
          <w:rFonts w:ascii="Arial" w:hAnsi="Arial" w:cs="Arial"/>
          <w:color w:val="000000"/>
          <w:sz w:val="18"/>
          <w:szCs w:val="18"/>
        </w:rPr>
        <w:t>« dajemo ponudbo, kot sledi:</w:t>
      </w:r>
    </w:p>
    <w:p w14:paraId="1280338D" w14:textId="77777777" w:rsidR="0084141A" w:rsidRDefault="000E73FE">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84141A" w14:paraId="31ECA0C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465D7F" w14:textId="77777777" w:rsidR="0084141A" w:rsidRDefault="000E73FE">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7DB099" w14:textId="77777777" w:rsidR="0084141A" w:rsidRDefault="000E73FE">
            <w:r>
              <w:rPr>
                <w:rFonts w:ascii="Arial" w:hAnsi="Arial" w:cs="Arial"/>
                <w:color w:val="000000"/>
                <w:position w:val="-2"/>
                <w:sz w:val="18"/>
                <w:szCs w:val="18"/>
              </w:rPr>
              <w:t> </w:t>
            </w:r>
          </w:p>
        </w:tc>
      </w:tr>
      <w:tr w:rsidR="0084141A" w14:paraId="1916937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E162F6" w14:textId="77777777" w:rsidR="0084141A" w:rsidRDefault="000E73FE">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9E61B1" w14:textId="77777777" w:rsidR="0084141A" w:rsidRDefault="000E73FE">
            <w:r>
              <w:rPr>
                <w:rFonts w:ascii="Arial" w:hAnsi="Arial" w:cs="Arial"/>
                <w:color w:val="000000"/>
                <w:position w:val="-2"/>
                <w:sz w:val="18"/>
                <w:szCs w:val="18"/>
              </w:rPr>
              <w:t> </w:t>
            </w:r>
          </w:p>
        </w:tc>
      </w:tr>
    </w:tbl>
    <w:p w14:paraId="12247070" w14:textId="631E1C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Ponudbo oddajamo (ustrezno označite):</w:t>
      </w:r>
    </w:p>
    <w:p w14:paraId="1536E5B6" w14:textId="2FF93D5C" w:rsidR="00586186" w:rsidRDefault="00586186" w:rsidP="00FC400F">
      <w:pPr>
        <w:pStyle w:val="Odstavekseznama"/>
        <w:numPr>
          <w:ilvl w:val="0"/>
          <w:numId w:val="15"/>
        </w:numPr>
        <w:spacing w:before="225" w:after="225" w:line="240" w:lineRule="auto"/>
        <w:jc w:val="both"/>
        <w:rPr>
          <w:rFonts w:ascii="Arial" w:hAnsi="Arial" w:cs="Arial"/>
          <w:color w:val="000000"/>
          <w:sz w:val="18"/>
          <w:szCs w:val="18"/>
        </w:rPr>
      </w:pPr>
      <w:r w:rsidRPr="00586186">
        <w:rPr>
          <w:rFonts w:ascii="Arial" w:hAnsi="Arial" w:cs="Arial"/>
          <w:color w:val="000000"/>
          <w:sz w:val="18"/>
          <w:szCs w:val="18"/>
        </w:rPr>
        <w:t>za celotno naročilo</w:t>
      </w:r>
    </w:p>
    <w:p w14:paraId="07B3AFB8" w14:textId="77777777" w:rsidR="00586186" w:rsidRDefault="00586186" w:rsidP="00586186">
      <w:pPr>
        <w:pStyle w:val="Odstavekseznama"/>
        <w:spacing w:before="225" w:after="225" w:line="240" w:lineRule="auto"/>
        <w:jc w:val="both"/>
        <w:rPr>
          <w:rFonts w:ascii="Arial" w:hAnsi="Arial" w:cs="Arial"/>
          <w:color w:val="000000"/>
          <w:sz w:val="18"/>
          <w:szCs w:val="18"/>
        </w:rPr>
      </w:pPr>
    </w:p>
    <w:p w14:paraId="13782680" w14:textId="7334234E" w:rsidR="00586186" w:rsidRPr="00586186" w:rsidRDefault="00586186" w:rsidP="00FC400F">
      <w:pPr>
        <w:pStyle w:val="Odstavekseznama"/>
        <w:numPr>
          <w:ilvl w:val="0"/>
          <w:numId w:val="15"/>
        </w:numPr>
        <w:spacing w:before="225" w:after="225" w:line="240" w:lineRule="auto"/>
        <w:jc w:val="both"/>
        <w:rPr>
          <w:rFonts w:ascii="Arial" w:hAnsi="Arial" w:cs="Arial"/>
          <w:color w:val="000000"/>
          <w:sz w:val="18"/>
          <w:szCs w:val="18"/>
        </w:rPr>
      </w:pPr>
      <w:r>
        <w:rPr>
          <w:rFonts w:ascii="Arial" w:hAnsi="Arial" w:cs="Arial"/>
          <w:color w:val="000000"/>
          <w:sz w:val="18"/>
          <w:szCs w:val="18"/>
        </w:rPr>
        <w:t>za sklope št. _____________________</w:t>
      </w:r>
    </w:p>
    <w:p w14:paraId="1AFA263F" w14:textId="77777777" w:rsidR="0084141A" w:rsidRDefault="000E73FE">
      <w:pPr>
        <w:spacing w:before="225" w:after="225" w:line="240" w:lineRule="auto"/>
        <w:jc w:val="both"/>
      </w:pPr>
      <w:r>
        <w:fldChar w:fldCharType="begin">
          <w:ffData>
            <w:name w:val="cbox1597eb9af70fc5"/>
            <w:enabled/>
            <w:calcOnExit w:val="0"/>
            <w:checkBox>
              <w:sizeAuto/>
              <w:default w:val="0"/>
            </w:checkBox>
          </w:ffData>
        </w:fldChar>
      </w:r>
      <w:bookmarkStart w:id="0" w:name="cbox1597eb9af70fc5"/>
      <w:r>
        <w:instrText xml:space="preserve"> FORMCHECKBOX </w:instrText>
      </w:r>
      <w:r w:rsidR="00AC079E">
        <w:fldChar w:fldCharType="separate"/>
      </w:r>
      <w:r>
        <w:fldChar w:fldCharType="end"/>
      </w:r>
      <w:bookmarkEnd w:id="0"/>
      <w:r>
        <w:rPr>
          <w:rFonts w:ascii="Arial" w:hAnsi="Arial" w:cs="Arial"/>
          <w:color w:val="000000"/>
          <w:sz w:val="18"/>
          <w:szCs w:val="18"/>
        </w:rPr>
        <w:t> samostojno</w:t>
      </w:r>
    </w:p>
    <w:p w14:paraId="099A0326" w14:textId="77777777" w:rsidR="0084141A" w:rsidRDefault="000E73FE">
      <w:pPr>
        <w:spacing w:before="225" w:after="225" w:line="240" w:lineRule="auto"/>
        <w:jc w:val="both"/>
      </w:pPr>
      <w:r>
        <w:fldChar w:fldCharType="begin">
          <w:ffData>
            <w:name w:val="cbox1597eb9af711fa"/>
            <w:enabled/>
            <w:calcOnExit w:val="0"/>
            <w:checkBox>
              <w:sizeAuto/>
              <w:default w:val="0"/>
            </w:checkBox>
          </w:ffData>
        </w:fldChar>
      </w:r>
      <w:bookmarkStart w:id="1" w:name="cbox1597eb9af711fa"/>
      <w:r>
        <w:instrText xml:space="preserve"> FORMCHECKBOX </w:instrText>
      </w:r>
      <w:r w:rsidR="00AC079E">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74778E7C" w14:textId="77777777" w:rsidR="0084141A" w:rsidRDefault="000E73FE">
      <w:pPr>
        <w:spacing w:before="225" w:after="225" w:line="240" w:lineRule="auto"/>
        <w:jc w:val="both"/>
      </w:pPr>
      <w:r>
        <w:fldChar w:fldCharType="begin">
          <w:ffData>
            <w:name w:val="cbox1597eb9af71425"/>
            <w:enabled/>
            <w:calcOnExit w:val="0"/>
            <w:checkBox>
              <w:sizeAuto/>
              <w:default w:val="0"/>
            </w:checkBox>
          </w:ffData>
        </w:fldChar>
      </w:r>
      <w:bookmarkStart w:id="2" w:name="cbox1597eb9af71425"/>
      <w:r>
        <w:instrText xml:space="preserve"> FORMCHECKBOX </w:instrText>
      </w:r>
      <w:r w:rsidR="00AC079E">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29A22867" w14:textId="1DEB59E9" w:rsidR="0084141A" w:rsidRDefault="000E73FE">
      <w:pPr>
        <w:spacing w:before="225" w:after="225" w:line="240" w:lineRule="auto"/>
        <w:jc w:val="both"/>
        <w:rPr>
          <w:rFonts w:ascii="Arial" w:hAnsi="Arial" w:cs="Arial"/>
          <w:color w:val="000000"/>
          <w:sz w:val="18"/>
          <w:szCs w:val="18"/>
        </w:rPr>
      </w:pPr>
      <w:r>
        <w:fldChar w:fldCharType="begin">
          <w:ffData>
            <w:name w:val="cbox1597eb9af71651"/>
            <w:enabled/>
            <w:calcOnExit w:val="0"/>
            <w:checkBox>
              <w:sizeAuto/>
              <w:default w:val="0"/>
            </w:checkBox>
          </w:ffData>
        </w:fldChar>
      </w:r>
      <w:bookmarkStart w:id="3" w:name="cbox1597eb9af71651"/>
      <w:r>
        <w:instrText xml:space="preserve"> FORMCHECKBOX </w:instrText>
      </w:r>
      <w:r w:rsidR="00AC079E">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20D51296" w14:textId="6C8AEB0D" w:rsidR="004425C6" w:rsidRPr="00A01F5C" w:rsidRDefault="00586186">
      <w:pPr>
        <w:spacing w:before="225" w:after="225" w:line="240" w:lineRule="auto"/>
        <w:jc w:val="both"/>
        <w:rPr>
          <w:rFonts w:ascii="Arial" w:hAnsi="Arial" w:cs="Arial"/>
          <w:b/>
          <w:bCs/>
          <w:color w:val="000000"/>
          <w:sz w:val="18"/>
          <w:szCs w:val="18"/>
        </w:rPr>
      </w:pPr>
      <w:r>
        <w:rPr>
          <w:rFonts w:ascii="Arial" w:hAnsi="Arial" w:cs="Arial"/>
          <w:color w:val="000000"/>
          <w:sz w:val="18"/>
          <w:szCs w:val="18"/>
        </w:rPr>
        <w:t xml:space="preserve"> </w:t>
      </w:r>
      <w:r w:rsidR="000E73FE">
        <w:rPr>
          <w:rFonts w:ascii="Arial" w:hAnsi="Arial" w:cs="Arial"/>
          <w:color w:val="000000"/>
          <w:sz w:val="18"/>
          <w:szCs w:val="18"/>
        </w:rPr>
        <w:t> </w:t>
      </w:r>
      <w:r w:rsidR="000E73FE">
        <w:rPr>
          <w:rFonts w:ascii="Arial" w:hAnsi="Arial" w:cs="Arial"/>
          <w:b/>
          <w:bCs/>
          <w:color w:val="000000"/>
          <w:sz w:val="18"/>
          <w:szCs w:val="18"/>
        </w:rPr>
        <w:t>II. Ponudbena cena </w:t>
      </w:r>
    </w:p>
    <w:tbl>
      <w:tblPr>
        <w:tblStyle w:val="NormalTablePHPDOCX"/>
        <w:tblW w:w="9242" w:type="dxa"/>
        <w:tblInd w:w="108" w:type="dxa"/>
        <w:tblLook w:val="04A0" w:firstRow="1" w:lastRow="0" w:firstColumn="1" w:lastColumn="0" w:noHBand="0" w:noVBand="1"/>
      </w:tblPr>
      <w:tblGrid>
        <w:gridCol w:w="1448"/>
        <w:gridCol w:w="2836"/>
        <w:gridCol w:w="2268"/>
        <w:gridCol w:w="847"/>
        <w:gridCol w:w="1843"/>
      </w:tblGrid>
      <w:tr w:rsidR="0084141A" w14:paraId="62E74275" w14:textId="77777777" w:rsidTr="004425C6">
        <w:tc>
          <w:tcPr>
            <w:tcW w:w="78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665EA26" w14:textId="0602AD8F" w:rsidR="0084141A" w:rsidRDefault="004425C6">
            <w:pPr>
              <w:jc w:val="center"/>
            </w:pPr>
            <w:r>
              <w:rPr>
                <w:rFonts w:ascii="Arial" w:hAnsi="Arial" w:cs="Arial"/>
                <w:b/>
                <w:bCs/>
                <w:color w:val="000000"/>
                <w:position w:val="-2"/>
                <w:sz w:val="18"/>
                <w:szCs w:val="18"/>
                <w:shd w:val="clear" w:color="auto" w:fill="D1D1D1"/>
              </w:rPr>
              <w:t>Oznaka sklopa</w:t>
            </w:r>
          </w:p>
        </w:tc>
        <w:tc>
          <w:tcPr>
            <w:tcW w:w="153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ED49608" w14:textId="6D1265E3" w:rsidR="0084141A" w:rsidRDefault="004425C6">
            <w:pPr>
              <w:jc w:val="center"/>
            </w:pPr>
            <w:r>
              <w:rPr>
                <w:rFonts w:ascii="Arial" w:hAnsi="Arial" w:cs="Arial"/>
                <w:b/>
                <w:bCs/>
                <w:color w:val="000000"/>
                <w:position w:val="-2"/>
                <w:sz w:val="18"/>
                <w:szCs w:val="18"/>
                <w:shd w:val="clear" w:color="auto" w:fill="D1D1D1"/>
              </w:rPr>
              <w:t>Naziv sklopa</w:t>
            </w:r>
          </w:p>
        </w:tc>
        <w:tc>
          <w:tcPr>
            <w:tcW w:w="122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C8CB620" w14:textId="6BB9CC08" w:rsidR="0084141A" w:rsidRDefault="004425C6">
            <w:pPr>
              <w:jc w:val="center"/>
            </w:pPr>
            <w:r w:rsidRPr="004425C6">
              <w:rPr>
                <w:rFonts w:ascii="Arial" w:hAnsi="Arial" w:cs="Arial"/>
                <w:b/>
                <w:bCs/>
                <w:color w:val="000000"/>
                <w:position w:val="-2"/>
                <w:sz w:val="18"/>
                <w:szCs w:val="18"/>
                <w:shd w:val="clear" w:color="auto" w:fill="D1D1D1"/>
              </w:rPr>
              <w:t>Ponudbena vrednost brez DDV za ocenjeno količino</w:t>
            </w:r>
          </w:p>
        </w:tc>
        <w:tc>
          <w:tcPr>
            <w:tcW w:w="45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D33E854" w14:textId="77777777" w:rsidR="0084141A" w:rsidRDefault="000E73FE">
            <w:pPr>
              <w:jc w:val="center"/>
            </w:pPr>
            <w:r>
              <w:rPr>
                <w:rFonts w:ascii="Arial" w:hAnsi="Arial" w:cs="Arial"/>
                <w:b/>
                <w:bCs/>
                <w:color w:val="000000"/>
                <w:position w:val="-2"/>
                <w:sz w:val="18"/>
                <w:szCs w:val="18"/>
                <w:shd w:val="clear" w:color="auto" w:fill="D1D1D1"/>
              </w:rPr>
              <w:t>DDV</w:t>
            </w:r>
          </w:p>
        </w:tc>
        <w:tc>
          <w:tcPr>
            <w:tcW w:w="99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B64BE58" w14:textId="7FA51A98" w:rsidR="0084141A" w:rsidRDefault="004425C6">
            <w:pPr>
              <w:jc w:val="center"/>
            </w:pPr>
            <w:r w:rsidRPr="004425C6">
              <w:rPr>
                <w:rFonts w:ascii="Arial" w:hAnsi="Arial" w:cs="Arial"/>
                <w:b/>
                <w:bCs/>
                <w:color w:val="000000"/>
                <w:position w:val="-2"/>
                <w:sz w:val="18"/>
                <w:szCs w:val="18"/>
                <w:shd w:val="clear" w:color="auto" w:fill="D1D1D1"/>
              </w:rPr>
              <w:t>Ponudbena vrednost z DDV za ocenjeno količino</w:t>
            </w:r>
          </w:p>
        </w:tc>
      </w:tr>
      <w:tr w:rsidR="00DA50A8" w14:paraId="06F86EC9" w14:textId="77777777" w:rsidTr="00D05DDE">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ED7285" w14:textId="65DCF75F" w:rsidR="00DA50A8" w:rsidRPr="000A1F28" w:rsidRDefault="00DA50A8" w:rsidP="00DA50A8">
            <w:pPr>
              <w:jc w:val="right"/>
              <w:rPr>
                <w:sz w:val="18"/>
                <w:szCs w:val="18"/>
              </w:rPr>
            </w:pPr>
            <w:r>
              <w:rPr>
                <w:rFonts w:ascii="Arial" w:hAnsi="Arial" w:cs="Arial"/>
                <w:color w:val="222222"/>
                <w:position w:val="-2"/>
                <w:sz w:val="18"/>
                <w:szCs w:val="18"/>
                <w:shd w:val="clear" w:color="auto" w:fill="FFFFFF"/>
              </w:rPr>
              <w:t>1.</w:t>
            </w:r>
          </w:p>
        </w:tc>
        <w:tc>
          <w:tcPr>
            <w:tcW w:w="1534"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tcPr>
          <w:p w14:paraId="1C4F475D" w14:textId="753C47B4" w:rsidR="00DA50A8" w:rsidRPr="00DA50A8" w:rsidRDefault="00DA50A8" w:rsidP="00DA50A8">
            <w:pPr>
              <w:jc w:val="both"/>
              <w:rPr>
                <w:sz w:val="18"/>
                <w:szCs w:val="18"/>
              </w:rPr>
            </w:pPr>
            <w:r w:rsidRPr="00DA50A8">
              <w:rPr>
                <w:rFonts w:ascii="Arial" w:eastAsia="Times New Roman" w:hAnsi="Arial" w:cs="Arial"/>
                <w:sz w:val="18"/>
                <w:szCs w:val="18"/>
                <w:lang w:eastAsia="sl-SI"/>
              </w:rPr>
              <w:t>Pekovski izdelki</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71759B" w14:textId="77777777" w:rsidR="00DA50A8" w:rsidRDefault="00DA50A8" w:rsidP="00DA50A8">
            <w:r>
              <w:rPr>
                <w:rFonts w:ascii="Arial" w:hAnsi="Arial" w:cs="Arial"/>
                <w:color w:val="000000"/>
                <w:position w:val="-2"/>
                <w:sz w:val="18"/>
                <w:szCs w:val="18"/>
              </w:rPr>
              <w:t> </w:t>
            </w: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B98557" w14:textId="77777777" w:rsidR="00DA50A8" w:rsidRDefault="00DA50A8" w:rsidP="00DA50A8">
            <w:r>
              <w:rPr>
                <w:rFonts w:ascii="Arial" w:hAnsi="Arial" w:cs="Arial"/>
                <w:color w:val="000000"/>
                <w:position w:val="-2"/>
                <w:sz w:val="18"/>
                <w:szCs w:val="18"/>
              </w:rPr>
              <w:t> </w:t>
            </w: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3D1FC4" w14:textId="77777777" w:rsidR="00DA50A8" w:rsidRDefault="00DA50A8" w:rsidP="00DA50A8">
            <w:r>
              <w:rPr>
                <w:rFonts w:ascii="Arial" w:hAnsi="Arial" w:cs="Arial"/>
                <w:color w:val="000000"/>
                <w:position w:val="-2"/>
                <w:sz w:val="18"/>
                <w:szCs w:val="18"/>
              </w:rPr>
              <w:t> </w:t>
            </w:r>
          </w:p>
        </w:tc>
      </w:tr>
      <w:tr w:rsidR="00DA50A8" w14:paraId="5372F2DB" w14:textId="77777777" w:rsidTr="00D05DDE">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800634" w14:textId="44F29A9A" w:rsidR="00DA50A8" w:rsidRDefault="00DA50A8" w:rsidP="00DA50A8">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 xml:space="preserve">                  2.</w:t>
            </w:r>
          </w:p>
        </w:tc>
        <w:tc>
          <w:tcPr>
            <w:tcW w:w="1534"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tcPr>
          <w:p w14:paraId="237AC026" w14:textId="2497C8CA" w:rsidR="00DA50A8" w:rsidRPr="00DA50A8" w:rsidRDefault="00DA50A8" w:rsidP="00DA50A8">
            <w:pPr>
              <w:jc w:val="both"/>
              <w:rPr>
                <w:sz w:val="18"/>
                <w:szCs w:val="18"/>
              </w:rPr>
            </w:pPr>
            <w:r w:rsidRPr="00DA50A8">
              <w:rPr>
                <w:rFonts w:ascii="Arial" w:eastAsia="Times New Roman" w:hAnsi="Arial" w:cs="Arial"/>
                <w:sz w:val="18"/>
                <w:szCs w:val="18"/>
                <w:lang w:eastAsia="sl-SI"/>
              </w:rPr>
              <w:t>Polnjeno pekovsko in slaščičarsko pecivo</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2A41AE" w14:textId="77777777" w:rsidR="00DA50A8" w:rsidRDefault="00DA50A8" w:rsidP="00DA50A8">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267BD0" w14:textId="77777777" w:rsidR="00DA50A8" w:rsidRDefault="00DA50A8" w:rsidP="00DA50A8">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68BEF8" w14:textId="77777777" w:rsidR="00DA50A8" w:rsidRDefault="00DA50A8" w:rsidP="00DA50A8">
            <w:pPr>
              <w:rPr>
                <w:rFonts w:ascii="Arial" w:hAnsi="Arial" w:cs="Arial"/>
                <w:color w:val="000000"/>
                <w:position w:val="-2"/>
                <w:sz w:val="18"/>
                <w:szCs w:val="18"/>
              </w:rPr>
            </w:pPr>
          </w:p>
        </w:tc>
      </w:tr>
      <w:tr w:rsidR="00DA50A8" w14:paraId="45A044D5" w14:textId="77777777" w:rsidTr="00D05DDE">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2110A9" w14:textId="5B680E50" w:rsidR="00DA50A8" w:rsidRDefault="00DA50A8" w:rsidP="00DA50A8">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 xml:space="preserve">                  3.</w:t>
            </w:r>
          </w:p>
        </w:tc>
        <w:tc>
          <w:tcPr>
            <w:tcW w:w="1534"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tcPr>
          <w:p w14:paraId="6E891B6D" w14:textId="6DFEC5B9" w:rsidR="00DA50A8" w:rsidRPr="00DA50A8" w:rsidRDefault="00DA50A8" w:rsidP="00DA50A8">
            <w:pPr>
              <w:jc w:val="both"/>
              <w:rPr>
                <w:sz w:val="18"/>
                <w:szCs w:val="18"/>
              </w:rPr>
            </w:pPr>
            <w:r w:rsidRPr="00DA50A8">
              <w:rPr>
                <w:rFonts w:ascii="Arial" w:eastAsia="Times New Roman" w:hAnsi="Arial" w:cs="Arial"/>
                <w:sz w:val="18"/>
                <w:szCs w:val="18"/>
                <w:lang w:eastAsia="sl-SI"/>
              </w:rPr>
              <w:t>Mleko in mlečni izdelki</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EE2481" w14:textId="77777777" w:rsidR="00DA50A8" w:rsidRDefault="00DA50A8" w:rsidP="00DA50A8">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FB1EBC" w14:textId="77777777" w:rsidR="00DA50A8" w:rsidRDefault="00DA50A8" w:rsidP="00DA50A8">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D70324" w14:textId="77777777" w:rsidR="00DA50A8" w:rsidRDefault="00DA50A8" w:rsidP="00DA50A8">
            <w:pPr>
              <w:rPr>
                <w:rFonts w:ascii="Arial" w:hAnsi="Arial" w:cs="Arial"/>
                <w:color w:val="000000"/>
                <w:position w:val="-2"/>
                <w:sz w:val="18"/>
                <w:szCs w:val="18"/>
              </w:rPr>
            </w:pPr>
          </w:p>
        </w:tc>
      </w:tr>
      <w:tr w:rsidR="00DA50A8" w14:paraId="274759A1" w14:textId="77777777" w:rsidTr="00D05DDE">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034864" w14:textId="4F7C9F06" w:rsidR="00DA50A8" w:rsidRDefault="00DA50A8" w:rsidP="00DA50A8">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4.</w:t>
            </w:r>
          </w:p>
        </w:tc>
        <w:tc>
          <w:tcPr>
            <w:tcW w:w="1534"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tcPr>
          <w:p w14:paraId="06FCFBB3" w14:textId="61F429F7" w:rsidR="00DA50A8" w:rsidRPr="00DA50A8" w:rsidRDefault="00DA50A8" w:rsidP="00DA50A8">
            <w:pPr>
              <w:jc w:val="both"/>
              <w:rPr>
                <w:sz w:val="18"/>
                <w:szCs w:val="18"/>
              </w:rPr>
            </w:pPr>
            <w:r w:rsidRPr="00DA50A8">
              <w:rPr>
                <w:rFonts w:ascii="Arial" w:eastAsia="Times New Roman" w:hAnsi="Arial" w:cs="Arial"/>
                <w:sz w:val="18"/>
                <w:szCs w:val="18"/>
                <w:lang w:eastAsia="sl-SI"/>
              </w:rPr>
              <w:t>Meso in mesni izdelki</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50AD90" w14:textId="77777777" w:rsidR="00DA50A8" w:rsidRDefault="00DA50A8" w:rsidP="00DA50A8">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1F353E" w14:textId="77777777" w:rsidR="00DA50A8" w:rsidRDefault="00DA50A8" w:rsidP="00DA50A8">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4A73C0" w14:textId="77777777" w:rsidR="00DA50A8" w:rsidRDefault="00DA50A8" w:rsidP="00DA50A8">
            <w:pPr>
              <w:rPr>
                <w:rFonts w:ascii="Arial" w:hAnsi="Arial" w:cs="Arial"/>
                <w:color w:val="000000"/>
                <w:position w:val="-2"/>
                <w:sz w:val="18"/>
                <w:szCs w:val="18"/>
              </w:rPr>
            </w:pPr>
          </w:p>
        </w:tc>
      </w:tr>
      <w:tr w:rsidR="00DA50A8" w14:paraId="0D9E7D46" w14:textId="77777777" w:rsidTr="00D05DDE">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C196F8" w14:textId="1F41B8FD" w:rsidR="00DA50A8" w:rsidRDefault="00DA50A8" w:rsidP="00DA50A8">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5.</w:t>
            </w:r>
          </w:p>
        </w:tc>
        <w:tc>
          <w:tcPr>
            <w:tcW w:w="1534"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tcPr>
          <w:p w14:paraId="40C9B6FB" w14:textId="6EFAC7F6" w:rsidR="00DA50A8" w:rsidRPr="00DA50A8" w:rsidRDefault="00DA50A8" w:rsidP="00DA50A8">
            <w:pPr>
              <w:jc w:val="both"/>
              <w:rPr>
                <w:sz w:val="18"/>
                <w:szCs w:val="18"/>
              </w:rPr>
            </w:pPr>
            <w:r w:rsidRPr="00DA50A8">
              <w:rPr>
                <w:rFonts w:ascii="Arial" w:eastAsia="Times New Roman" w:hAnsi="Arial" w:cs="Arial"/>
                <w:sz w:val="18"/>
                <w:szCs w:val="18"/>
                <w:lang w:eastAsia="sl-SI"/>
              </w:rPr>
              <w:t>Perutnina in izdelki iz perutnine</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7DA403" w14:textId="77777777" w:rsidR="00DA50A8" w:rsidRDefault="00DA50A8" w:rsidP="00DA50A8">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09BEFD" w14:textId="77777777" w:rsidR="00DA50A8" w:rsidRDefault="00DA50A8" w:rsidP="00DA50A8">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F0B6B7" w14:textId="77777777" w:rsidR="00DA50A8" w:rsidRDefault="00DA50A8" w:rsidP="00DA50A8">
            <w:pPr>
              <w:rPr>
                <w:rFonts w:ascii="Arial" w:hAnsi="Arial" w:cs="Arial"/>
                <w:color w:val="000000"/>
                <w:position w:val="-2"/>
                <w:sz w:val="18"/>
                <w:szCs w:val="18"/>
              </w:rPr>
            </w:pPr>
          </w:p>
        </w:tc>
      </w:tr>
      <w:tr w:rsidR="00DA50A8" w14:paraId="5C0CECCA" w14:textId="77777777" w:rsidTr="00D05DDE">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C641F7" w14:textId="3F649CBF" w:rsidR="00DA50A8" w:rsidRDefault="00DA50A8" w:rsidP="00DA50A8">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6.</w:t>
            </w:r>
          </w:p>
        </w:tc>
        <w:tc>
          <w:tcPr>
            <w:tcW w:w="1534"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tcPr>
          <w:p w14:paraId="60DD740D" w14:textId="25D62367" w:rsidR="00DA50A8" w:rsidRPr="00DA50A8" w:rsidRDefault="00DA50A8" w:rsidP="00DA50A8">
            <w:pPr>
              <w:jc w:val="both"/>
              <w:rPr>
                <w:sz w:val="18"/>
                <w:szCs w:val="18"/>
              </w:rPr>
            </w:pPr>
            <w:r w:rsidRPr="00DA50A8">
              <w:rPr>
                <w:rFonts w:ascii="Arial" w:eastAsia="Times New Roman" w:hAnsi="Arial" w:cs="Arial"/>
                <w:sz w:val="18"/>
                <w:szCs w:val="18"/>
                <w:lang w:eastAsia="sl-SI"/>
              </w:rPr>
              <w:t>Ribe</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B9EFF7" w14:textId="77777777" w:rsidR="00DA50A8" w:rsidRDefault="00DA50A8" w:rsidP="00DA50A8">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379705" w14:textId="77777777" w:rsidR="00DA50A8" w:rsidRDefault="00DA50A8" w:rsidP="00DA50A8">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A96ED1" w14:textId="77777777" w:rsidR="00DA50A8" w:rsidRDefault="00DA50A8" w:rsidP="00DA50A8">
            <w:pPr>
              <w:rPr>
                <w:rFonts w:ascii="Arial" w:hAnsi="Arial" w:cs="Arial"/>
                <w:color w:val="000000"/>
                <w:position w:val="-2"/>
                <w:sz w:val="18"/>
                <w:szCs w:val="18"/>
              </w:rPr>
            </w:pPr>
          </w:p>
        </w:tc>
      </w:tr>
      <w:tr w:rsidR="00DA50A8" w14:paraId="525B85DC" w14:textId="77777777" w:rsidTr="00D05DDE">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6B9BD1" w14:textId="15B6AF86" w:rsidR="00DA50A8" w:rsidRDefault="00DA50A8" w:rsidP="00DA50A8">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7.</w:t>
            </w:r>
          </w:p>
        </w:tc>
        <w:tc>
          <w:tcPr>
            <w:tcW w:w="1534"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tcPr>
          <w:p w14:paraId="124586FB" w14:textId="2318E3C9" w:rsidR="00DA50A8" w:rsidRPr="00DA50A8" w:rsidRDefault="00DA50A8" w:rsidP="00DA50A8">
            <w:pPr>
              <w:jc w:val="both"/>
              <w:rPr>
                <w:sz w:val="18"/>
                <w:szCs w:val="18"/>
              </w:rPr>
            </w:pPr>
            <w:r w:rsidRPr="00DA50A8">
              <w:rPr>
                <w:rFonts w:ascii="Arial" w:eastAsia="Times New Roman" w:hAnsi="Arial" w:cs="Arial"/>
                <w:sz w:val="18"/>
                <w:szCs w:val="18"/>
                <w:lang w:eastAsia="sl-SI"/>
              </w:rPr>
              <w:t>Sveža kokošja jajca</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580DCC" w14:textId="77777777" w:rsidR="00DA50A8" w:rsidRDefault="00DA50A8" w:rsidP="00DA50A8">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1610F2" w14:textId="77777777" w:rsidR="00DA50A8" w:rsidRDefault="00DA50A8" w:rsidP="00DA50A8">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94D27A" w14:textId="77777777" w:rsidR="00DA50A8" w:rsidRDefault="00DA50A8" w:rsidP="00DA50A8">
            <w:pPr>
              <w:rPr>
                <w:rFonts w:ascii="Arial" w:hAnsi="Arial" w:cs="Arial"/>
                <w:color w:val="000000"/>
                <w:position w:val="-2"/>
                <w:sz w:val="18"/>
                <w:szCs w:val="18"/>
              </w:rPr>
            </w:pPr>
          </w:p>
        </w:tc>
      </w:tr>
      <w:tr w:rsidR="00DA50A8" w14:paraId="5DF21E5D" w14:textId="77777777" w:rsidTr="00D05DDE">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D285BB" w14:textId="505F10FF" w:rsidR="00DA50A8" w:rsidRDefault="00DA50A8" w:rsidP="00DA50A8">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8.</w:t>
            </w:r>
          </w:p>
        </w:tc>
        <w:tc>
          <w:tcPr>
            <w:tcW w:w="1534"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tcPr>
          <w:p w14:paraId="0B61179A" w14:textId="0CE766CC" w:rsidR="00DA50A8" w:rsidRPr="00DA50A8" w:rsidRDefault="00DA50A8" w:rsidP="00DA50A8">
            <w:pPr>
              <w:jc w:val="both"/>
              <w:rPr>
                <w:sz w:val="18"/>
                <w:szCs w:val="18"/>
              </w:rPr>
            </w:pPr>
            <w:r w:rsidRPr="00DA50A8">
              <w:rPr>
                <w:rFonts w:ascii="Arial" w:eastAsia="Times New Roman" w:hAnsi="Arial" w:cs="Arial"/>
                <w:sz w:val="18"/>
                <w:szCs w:val="18"/>
                <w:lang w:eastAsia="sl-SI"/>
              </w:rPr>
              <w:t>Sveže sadje, zelenjava, suho sadje in oreščki</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D3190F" w14:textId="77777777" w:rsidR="00DA50A8" w:rsidRDefault="00DA50A8" w:rsidP="00DA50A8">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750B13" w14:textId="77777777" w:rsidR="00DA50A8" w:rsidRDefault="00DA50A8" w:rsidP="00DA50A8">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369B57" w14:textId="77777777" w:rsidR="00DA50A8" w:rsidRDefault="00DA50A8" w:rsidP="00DA50A8">
            <w:pPr>
              <w:rPr>
                <w:rFonts w:ascii="Arial" w:hAnsi="Arial" w:cs="Arial"/>
                <w:color w:val="000000"/>
                <w:position w:val="-2"/>
                <w:sz w:val="18"/>
                <w:szCs w:val="18"/>
              </w:rPr>
            </w:pPr>
          </w:p>
        </w:tc>
      </w:tr>
      <w:tr w:rsidR="00DA50A8" w14:paraId="11C6313F" w14:textId="77777777" w:rsidTr="00D05DDE">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D30D11" w14:textId="05615ED6" w:rsidR="00DA50A8" w:rsidRDefault="00DA50A8" w:rsidP="00DA50A8">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9.</w:t>
            </w:r>
          </w:p>
        </w:tc>
        <w:tc>
          <w:tcPr>
            <w:tcW w:w="1534"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tcPr>
          <w:p w14:paraId="1EA92802" w14:textId="245F4C3F" w:rsidR="00DA50A8" w:rsidRPr="00DA50A8" w:rsidRDefault="00DA50A8" w:rsidP="00DA50A8">
            <w:pPr>
              <w:jc w:val="both"/>
              <w:rPr>
                <w:sz w:val="18"/>
                <w:szCs w:val="18"/>
              </w:rPr>
            </w:pPr>
            <w:r w:rsidRPr="00DA50A8">
              <w:rPr>
                <w:rFonts w:ascii="Arial" w:eastAsia="Times New Roman" w:hAnsi="Arial" w:cs="Arial"/>
                <w:sz w:val="18"/>
                <w:szCs w:val="18"/>
                <w:lang w:eastAsia="sl-SI"/>
              </w:rPr>
              <w:t>Zamrznjena zelenjava in sadje</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709E9B" w14:textId="77777777" w:rsidR="00DA50A8" w:rsidRDefault="00DA50A8" w:rsidP="00DA50A8">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817DE5" w14:textId="77777777" w:rsidR="00DA50A8" w:rsidRDefault="00DA50A8" w:rsidP="00DA50A8">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C78F02" w14:textId="77777777" w:rsidR="00DA50A8" w:rsidRDefault="00DA50A8" w:rsidP="00DA50A8">
            <w:pPr>
              <w:rPr>
                <w:rFonts w:ascii="Arial" w:hAnsi="Arial" w:cs="Arial"/>
                <w:color w:val="000000"/>
                <w:position w:val="-2"/>
                <w:sz w:val="18"/>
                <w:szCs w:val="18"/>
              </w:rPr>
            </w:pPr>
          </w:p>
        </w:tc>
      </w:tr>
      <w:tr w:rsidR="00DA50A8" w14:paraId="4FEAC8B5" w14:textId="77777777" w:rsidTr="00D05DDE">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D83E6C" w14:textId="4DCF4B6C" w:rsidR="00DA50A8" w:rsidRDefault="00DA50A8" w:rsidP="00DA50A8">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10.</w:t>
            </w:r>
          </w:p>
        </w:tc>
        <w:tc>
          <w:tcPr>
            <w:tcW w:w="1534"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tcPr>
          <w:p w14:paraId="18DF6FE8" w14:textId="76FCBFD6" w:rsidR="00DA50A8" w:rsidRPr="00DA50A8" w:rsidRDefault="00DA50A8" w:rsidP="00DA50A8">
            <w:pPr>
              <w:jc w:val="both"/>
              <w:rPr>
                <w:sz w:val="18"/>
                <w:szCs w:val="18"/>
              </w:rPr>
            </w:pPr>
            <w:r w:rsidRPr="00DA50A8">
              <w:rPr>
                <w:rFonts w:ascii="Arial" w:eastAsia="Times New Roman" w:hAnsi="Arial" w:cs="Arial"/>
                <w:sz w:val="18"/>
                <w:szCs w:val="18"/>
                <w:lang w:eastAsia="sl-SI"/>
              </w:rPr>
              <w:t>Žita in žitni izdelki</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D4D360" w14:textId="77777777" w:rsidR="00DA50A8" w:rsidRDefault="00DA50A8" w:rsidP="00DA50A8">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BDD746" w14:textId="77777777" w:rsidR="00DA50A8" w:rsidRDefault="00DA50A8" w:rsidP="00DA50A8">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F88A9E" w14:textId="77777777" w:rsidR="00DA50A8" w:rsidRDefault="00DA50A8" w:rsidP="00DA50A8">
            <w:pPr>
              <w:rPr>
                <w:rFonts w:ascii="Arial" w:hAnsi="Arial" w:cs="Arial"/>
                <w:color w:val="000000"/>
                <w:position w:val="-2"/>
                <w:sz w:val="18"/>
                <w:szCs w:val="18"/>
              </w:rPr>
            </w:pPr>
          </w:p>
        </w:tc>
      </w:tr>
      <w:tr w:rsidR="00DA50A8" w14:paraId="775464C8" w14:textId="77777777" w:rsidTr="00D05DDE">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8CCBFF" w14:textId="2C01E42B" w:rsidR="00DA50A8" w:rsidRDefault="00DA50A8" w:rsidP="00DA50A8">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lastRenderedPageBreak/>
              <w:t>11.</w:t>
            </w:r>
          </w:p>
        </w:tc>
        <w:tc>
          <w:tcPr>
            <w:tcW w:w="1534"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tcPr>
          <w:p w14:paraId="797AAC1B" w14:textId="5958625C" w:rsidR="00DA50A8" w:rsidRPr="00DA50A8" w:rsidRDefault="00DA50A8" w:rsidP="00DA50A8">
            <w:pPr>
              <w:jc w:val="both"/>
              <w:rPr>
                <w:sz w:val="18"/>
                <w:szCs w:val="18"/>
              </w:rPr>
            </w:pPr>
            <w:r w:rsidRPr="00DA50A8">
              <w:rPr>
                <w:rFonts w:ascii="Arial" w:eastAsia="Times New Roman" w:hAnsi="Arial" w:cs="Arial"/>
                <w:sz w:val="18"/>
                <w:szCs w:val="18"/>
                <w:lang w:eastAsia="sl-SI"/>
              </w:rPr>
              <w:t>Testenine in jušne zakuhe</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298A08" w14:textId="77777777" w:rsidR="00DA50A8" w:rsidRDefault="00DA50A8" w:rsidP="00DA50A8">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A1496C" w14:textId="77777777" w:rsidR="00DA50A8" w:rsidRDefault="00DA50A8" w:rsidP="00DA50A8">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8A7918" w14:textId="77777777" w:rsidR="00DA50A8" w:rsidRDefault="00DA50A8" w:rsidP="00DA50A8">
            <w:pPr>
              <w:rPr>
                <w:rFonts w:ascii="Arial" w:hAnsi="Arial" w:cs="Arial"/>
                <w:color w:val="000000"/>
                <w:position w:val="-2"/>
                <w:sz w:val="18"/>
                <w:szCs w:val="18"/>
              </w:rPr>
            </w:pPr>
          </w:p>
        </w:tc>
      </w:tr>
      <w:tr w:rsidR="00DA50A8" w14:paraId="4F16134B" w14:textId="77777777" w:rsidTr="00D05DDE">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C01643" w14:textId="0A34CB36" w:rsidR="00DA50A8" w:rsidRDefault="00DA50A8" w:rsidP="00DA50A8">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12.</w:t>
            </w:r>
          </w:p>
        </w:tc>
        <w:tc>
          <w:tcPr>
            <w:tcW w:w="1534"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tcPr>
          <w:p w14:paraId="3822EE2B" w14:textId="2EC259BC" w:rsidR="00DA50A8" w:rsidRPr="00DA50A8" w:rsidRDefault="00DA50A8" w:rsidP="00DA50A8">
            <w:pPr>
              <w:jc w:val="both"/>
              <w:rPr>
                <w:sz w:val="18"/>
                <w:szCs w:val="18"/>
              </w:rPr>
            </w:pPr>
            <w:r w:rsidRPr="00DA50A8">
              <w:rPr>
                <w:rFonts w:ascii="Arial" w:eastAsia="Times New Roman" w:hAnsi="Arial" w:cs="Arial"/>
                <w:sz w:val="18"/>
                <w:szCs w:val="18"/>
                <w:lang w:eastAsia="sl-SI"/>
              </w:rPr>
              <w:t>Zamrznjeni izdelki iz testa</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17BBB1" w14:textId="77777777" w:rsidR="00DA50A8" w:rsidRDefault="00DA50A8" w:rsidP="00DA50A8">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88477F" w14:textId="77777777" w:rsidR="00DA50A8" w:rsidRDefault="00DA50A8" w:rsidP="00DA50A8">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2BB6F1" w14:textId="77777777" w:rsidR="00DA50A8" w:rsidRDefault="00DA50A8" w:rsidP="00DA50A8">
            <w:pPr>
              <w:rPr>
                <w:rFonts w:ascii="Arial" w:hAnsi="Arial" w:cs="Arial"/>
                <w:color w:val="000000"/>
                <w:position w:val="-2"/>
                <w:sz w:val="18"/>
                <w:szCs w:val="18"/>
              </w:rPr>
            </w:pPr>
          </w:p>
        </w:tc>
      </w:tr>
      <w:tr w:rsidR="00DA50A8" w14:paraId="5D3FC200" w14:textId="77777777" w:rsidTr="00D05DDE">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CA8F8E" w14:textId="4479DF8A" w:rsidR="00DA50A8" w:rsidRDefault="00DA50A8" w:rsidP="00DA50A8">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13.</w:t>
            </w:r>
          </w:p>
        </w:tc>
        <w:tc>
          <w:tcPr>
            <w:tcW w:w="1534"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tcPr>
          <w:p w14:paraId="44F20D62" w14:textId="70F953DD" w:rsidR="00DA50A8" w:rsidRPr="00DA50A8" w:rsidRDefault="00DA50A8" w:rsidP="00DA50A8">
            <w:pPr>
              <w:jc w:val="both"/>
              <w:rPr>
                <w:sz w:val="18"/>
                <w:szCs w:val="18"/>
              </w:rPr>
            </w:pPr>
            <w:r w:rsidRPr="00DA50A8">
              <w:rPr>
                <w:rFonts w:ascii="Arial" w:eastAsia="Times New Roman" w:hAnsi="Arial" w:cs="Arial"/>
                <w:sz w:val="18"/>
                <w:szCs w:val="18"/>
                <w:lang w:eastAsia="sl-SI"/>
              </w:rPr>
              <w:t>Sokovi in sirupi</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F8376E" w14:textId="77777777" w:rsidR="00DA50A8" w:rsidRDefault="00DA50A8" w:rsidP="00DA50A8">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732DBD" w14:textId="77777777" w:rsidR="00DA50A8" w:rsidRDefault="00DA50A8" w:rsidP="00DA50A8">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AE56AC" w14:textId="77777777" w:rsidR="00DA50A8" w:rsidRDefault="00DA50A8" w:rsidP="00DA50A8">
            <w:pPr>
              <w:rPr>
                <w:rFonts w:ascii="Arial" w:hAnsi="Arial" w:cs="Arial"/>
                <w:color w:val="000000"/>
                <w:position w:val="-2"/>
                <w:sz w:val="18"/>
                <w:szCs w:val="18"/>
              </w:rPr>
            </w:pPr>
          </w:p>
        </w:tc>
      </w:tr>
      <w:tr w:rsidR="00DA50A8" w14:paraId="1EF48D44" w14:textId="77777777" w:rsidTr="00D05DDE">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6ED12C" w14:textId="088657BB" w:rsidR="00DA50A8" w:rsidRDefault="00DA50A8" w:rsidP="00DA50A8">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14.</w:t>
            </w:r>
          </w:p>
        </w:tc>
        <w:tc>
          <w:tcPr>
            <w:tcW w:w="1534"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tcPr>
          <w:p w14:paraId="325B565C" w14:textId="28134BEF" w:rsidR="00DA50A8" w:rsidRPr="00DA50A8" w:rsidRDefault="00DA50A8" w:rsidP="00DA50A8">
            <w:pPr>
              <w:jc w:val="both"/>
              <w:rPr>
                <w:sz w:val="18"/>
                <w:szCs w:val="18"/>
              </w:rPr>
            </w:pPr>
            <w:r w:rsidRPr="00DA50A8">
              <w:rPr>
                <w:rFonts w:ascii="Arial" w:eastAsia="Times New Roman" w:hAnsi="Arial" w:cs="Arial"/>
                <w:sz w:val="18"/>
                <w:szCs w:val="18"/>
                <w:lang w:eastAsia="sl-SI"/>
              </w:rPr>
              <w:t xml:space="preserve">Razni </w:t>
            </w:r>
            <w:proofErr w:type="spellStart"/>
            <w:r w:rsidRPr="00DA50A8">
              <w:rPr>
                <w:rFonts w:ascii="Arial" w:eastAsia="Times New Roman" w:hAnsi="Arial" w:cs="Arial"/>
                <w:sz w:val="18"/>
                <w:szCs w:val="18"/>
                <w:lang w:eastAsia="sl-SI"/>
              </w:rPr>
              <w:t>prehrambeni</w:t>
            </w:r>
            <w:proofErr w:type="spellEnd"/>
            <w:r w:rsidRPr="00DA50A8">
              <w:rPr>
                <w:rFonts w:ascii="Arial" w:eastAsia="Times New Roman" w:hAnsi="Arial" w:cs="Arial"/>
                <w:sz w:val="18"/>
                <w:szCs w:val="18"/>
                <w:lang w:eastAsia="sl-SI"/>
              </w:rPr>
              <w:t xml:space="preserve"> izdelki</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0CC4EF" w14:textId="77777777" w:rsidR="00DA50A8" w:rsidRDefault="00DA50A8" w:rsidP="00DA50A8">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EC09E7" w14:textId="77777777" w:rsidR="00DA50A8" w:rsidRDefault="00DA50A8" w:rsidP="00DA50A8">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4486CF" w14:textId="77777777" w:rsidR="00DA50A8" w:rsidRDefault="00DA50A8" w:rsidP="00DA50A8">
            <w:pPr>
              <w:rPr>
                <w:rFonts w:ascii="Arial" w:hAnsi="Arial" w:cs="Arial"/>
                <w:color w:val="000000"/>
                <w:position w:val="-2"/>
                <w:sz w:val="18"/>
                <w:szCs w:val="18"/>
              </w:rPr>
            </w:pPr>
          </w:p>
        </w:tc>
      </w:tr>
      <w:tr w:rsidR="00DA50A8" w14:paraId="0BEC5B89" w14:textId="77777777" w:rsidTr="00D05DDE">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6B8DA4" w14:textId="5EEA7731" w:rsidR="00DA50A8" w:rsidRDefault="00DA50A8" w:rsidP="00DA50A8">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 xml:space="preserve">15. </w:t>
            </w:r>
          </w:p>
        </w:tc>
        <w:tc>
          <w:tcPr>
            <w:tcW w:w="1534"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tcPr>
          <w:p w14:paraId="092598B5" w14:textId="0754D30A" w:rsidR="00DA50A8" w:rsidRPr="00DA50A8" w:rsidRDefault="00DA50A8" w:rsidP="00DA50A8">
            <w:pPr>
              <w:jc w:val="both"/>
              <w:rPr>
                <w:sz w:val="18"/>
                <w:szCs w:val="18"/>
              </w:rPr>
            </w:pPr>
            <w:proofErr w:type="spellStart"/>
            <w:r w:rsidRPr="00DA50A8">
              <w:rPr>
                <w:rFonts w:ascii="Arial" w:eastAsia="Times New Roman" w:hAnsi="Arial" w:cs="Arial"/>
                <w:sz w:val="18"/>
                <w:szCs w:val="18"/>
                <w:lang w:eastAsia="sl-SI"/>
              </w:rPr>
              <w:t>Bio</w:t>
            </w:r>
            <w:proofErr w:type="spellEnd"/>
            <w:r w:rsidRPr="00DA50A8">
              <w:rPr>
                <w:rFonts w:ascii="Arial" w:eastAsia="Times New Roman" w:hAnsi="Arial" w:cs="Arial"/>
                <w:sz w:val="18"/>
                <w:szCs w:val="18"/>
                <w:lang w:eastAsia="sl-SI"/>
              </w:rPr>
              <w:t xml:space="preserve"> mleko in </w:t>
            </w:r>
            <w:proofErr w:type="spellStart"/>
            <w:r w:rsidRPr="00DA50A8">
              <w:rPr>
                <w:rFonts w:ascii="Arial" w:eastAsia="Times New Roman" w:hAnsi="Arial" w:cs="Arial"/>
                <w:sz w:val="18"/>
                <w:szCs w:val="18"/>
                <w:lang w:eastAsia="sl-SI"/>
              </w:rPr>
              <w:t>bio</w:t>
            </w:r>
            <w:proofErr w:type="spellEnd"/>
            <w:r w:rsidRPr="00DA50A8">
              <w:rPr>
                <w:rFonts w:ascii="Arial" w:eastAsia="Times New Roman" w:hAnsi="Arial" w:cs="Arial"/>
                <w:sz w:val="18"/>
                <w:szCs w:val="18"/>
                <w:lang w:eastAsia="sl-SI"/>
              </w:rPr>
              <w:t xml:space="preserve"> mlečni izdelki</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602037" w14:textId="77777777" w:rsidR="00DA50A8" w:rsidRDefault="00DA50A8" w:rsidP="00DA50A8">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C083E5" w14:textId="77777777" w:rsidR="00DA50A8" w:rsidRDefault="00DA50A8" w:rsidP="00DA50A8">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90BE96" w14:textId="77777777" w:rsidR="00DA50A8" w:rsidRDefault="00DA50A8" w:rsidP="00DA50A8">
            <w:pPr>
              <w:rPr>
                <w:rFonts w:ascii="Arial" w:hAnsi="Arial" w:cs="Arial"/>
                <w:color w:val="000000"/>
                <w:position w:val="-2"/>
                <w:sz w:val="18"/>
                <w:szCs w:val="18"/>
              </w:rPr>
            </w:pPr>
          </w:p>
        </w:tc>
      </w:tr>
      <w:tr w:rsidR="00DA50A8" w14:paraId="49A16E37" w14:textId="77777777" w:rsidTr="00D05DDE">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FF8DEA" w14:textId="47FE2FD1" w:rsidR="00DA50A8" w:rsidRDefault="00DA50A8" w:rsidP="00DA50A8">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16.</w:t>
            </w:r>
          </w:p>
        </w:tc>
        <w:tc>
          <w:tcPr>
            <w:tcW w:w="1534"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tcPr>
          <w:p w14:paraId="4BF4002E" w14:textId="5C30D77C" w:rsidR="00DA50A8" w:rsidRPr="00DA50A8" w:rsidRDefault="00DA50A8" w:rsidP="00DA50A8">
            <w:pPr>
              <w:jc w:val="both"/>
              <w:rPr>
                <w:sz w:val="18"/>
                <w:szCs w:val="18"/>
              </w:rPr>
            </w:pPr>
            <w:proofErr w:type="spellStart"/>
            <w:r w:rsidRPr="00DA50A8">
              <w:rPr>
                <w:rFonts w:ascii="Arial" w:eastAsia="Times New Roman" w:hAnsi="Arial" w:cs="Arial"/>
                <w:sz w:val="18"/>
                <w:szCs w:val="18"/>
                <w:lang w:eastAsia="sl-SI"/>
              </w:rPr>
              <w:t>Bio</w:t>
            </w:r>
            <w:proofErr w:type="spellEnd"/>
            <w:r w:rsidRPr="00DA50A8">
              <w:rPr>
                <w:rFonts w:ascii="Arial" w:eastAsia="Times New Roman" w:hAnsi="Arial" w:cs="Arial"/>
                <w:sz w:val="18"/>
                <w:szCs w:val="18"/>
                <w:lang w:eastAsia="sl-SI"/>
              </w:rPr>
              <w:t xml:space="preserve"> kruh in </w:t>
            </w:r>
            <w:proofErr w:type="spellStart"/>
            <w:r w:rsidRPr="00DA50A8">
              <w:rPr>
                <w:rFonts w:ascii="Arial" w:eastAsia="Times New Roman" w:hAnsi="Arial" w:cs="Arial"/>
                <w:sz w:val="18"/>
                <w:szCs w:val="18"/>
                <w:lang w:eastAsia="sl-SI"/>
              </w:rPr>
              <w:t>bio</w:t>
            </w:r>
            <w:proofErr w:type="spellEnd"/>
            <w:r w:rsidRPr="00DA50A8">
              <w:rPr>
                <w:rFonts w:ascii="Arial" w:eastAsia="Times New Roman" w:hAnsi="Arial" w:cs="Arial"/>
                <w:sz w:val="18"/>
                <w:szCs w:val="18"/>
                <w:lang w:eastAsia="sl-SI"/>
              </w:rPr>
              <w:t xml:space="preserve"> pekovski izdelki</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B7CB10" w14:textId="77777777" w:rsidR="00DA50A8" w:rsidRDefault="00DA50A8" w:rsidP="00DA50A8">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F6034D" w14:textId="77777777" w:rsidR="00DA50A8" w:rsidRDefault="00DA50A8" w:rsidP="00DA50A8">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E95653" w14:textId="77777777" w:rsidR="00DA50A8" w:rsidRDefault="00DA50A8" w:rsidP="00DA50A8">
            <w:pPr>
              <w:rPr>
                <w:rFonts w:ascii="Arial" w:hAnsi="Arial" w:cs="Arial"/>
                <w:color w:val="000000"/>
                <w:position w:val="-2"/>
                <w:sz w:val="18"/>
                <w:szCs w:val="18"/>
              </w:rPr>
            </w:pPr>
          </w:p>
        </w:tc>
      </w:tr>
      <w:tr w:rsidR="00DA50A8" w14:paraId="13498639" w14:textId="77777777" w:rsidTr="00D05DDE">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0714C3" w14:textId="1B204305" w:rsidR="00DA50A8" w:rsidRDefault="00DA50A8" w:rsidP="00DA50A8">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17.</w:t>
            </w:r>
          </w:p>
        </w:tc>
        <w:tc>
          <w:tcPr>
            <w:tcW w:w="1534"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tcPr>
          <w:p w14:paraId="2DB46627" w14:textId="58C79A5E" w:rsidR="00DA50A8" w:rsidRPr="00DA50A8" w:rsidRDefault="00DA50A8" w:rsidP="00DA50A8">
            <w:pPr>
              <w:jc w:val="both"/>
              <w:rPr>
                <w:sz w:val="18"/>
                <w:szCs w:val="18"/>
              </w:rPr>
            </w:pPr>
            <w:r w:rsidRPr="00DA50A8">
              <w:rPr>
                <w:rFonts w:ascii="Arial" w:eastAsia="Times New Roman" w:hAnsi="Arial" w:cs="Arial"/>
                <w:sz w:val="18"/>
                <w:szCs w:val="18"/>
                <w:lang w:eastAsia="sl-SI"/>
              </w:rPr>
              <w:t xml:space="preserve">Dietna živila </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BFB823" w14:textId="77777777" w:rsidR="00DA50A8" w:rsidRDefault="00DA50A8" w:rsidP="00DA50A8">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080BFA" w14:textId="77777777" w:rsidR="00DA50A8" w:rsidRDefault="00DA50A8" w:rsidP="00DA50A8">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C059FF" w14:textId="77777777" w:rsidR="00DA50A8" w:rsidRDefault="00DA50A8" w:rsidP="00DA50A8">
            <w:pPr>
              <w:rPr>
                <w:rFonts w:ascii="Arial" w:hAnsi="Arial" w:cs="Arial"/>
                <w:color w:val="000000"/>
                <w:position w:val="-2"/>
                <w:sz w:val="18"/>
                <w:szCs w:val="18"/>
              </w:rPr>
            </w:pPr>
          </w:p>
        </w:tc>
      </w:tr>
      <w:tr w:rsidR="00DA50A8" w14:paraId="5A321362" w14:textId="77777777" w:rsidTr="00D05DDE">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44A45C" w14:textId="1A65DF67" w:rsidR="00DA50A8" w:rsidRDefault="00DA50A8" w:rsidP="00DA50A8">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18.</w:t>
            </w:r>
          </w:p>
        </w:tc>
        <w:tc>
          <w:tcPr>
            <w:tcW w:w="1534"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tcPr>
          <w:p w14:paraId="196227D4" w14:textId="7C79FEAE" w:rsidR="00DA50A8" w:rsidRPr="00DA50A8" w:rsidRDefault="00DA50A8" w:rsidP="00DA50A8">
            <w:pPr>
              <w:jc w:val="both"/>
              <w:rPr>
                <w:sz w:val="18"/>
                <w:szCs w:val="18"/>
              </w:rPr>
            </w:pPr>
            <w:proofErr w:type="spellStart"/>
            <w:r w:rsidRPr="00DA50A8">
              <w:rPr>
                <w:rFonts w:ascii="Arial" w:eastAsia="Times New Roman" w:hAnsi="Arial" w:cs="Arial"/>
                <w:sz w:val="18"/>
                <w:szCs w:val="18"/>
                <w:lang w:eastAsia="sl-SI"/>
              </w:rPr>
              <w:t>Neživila</w:t>
            </w:r>
            <w:proofErr w:type="spellEnd"/>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9EB1A7" w14:textId="77777777" w:rsidR="00DA50A8" w:rsidRDefault="00DA50A8" w:rsidP="00DA50A8">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123201" w14:textId="77777777" w:rsidR="00DA50A8" w:rsidRDefault="00DA50A8" w:rsidP="00DA50A8">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151E24" w14:textId="77777777" w:rsidR="00DA50A8" w:rsidRDefault="00DA50A8" w:rsidP="00DA50A8">
            <w:pPr>
              <w:rPr>
                <w:rFonts w:ascii="Arial" w:hAnsi="Arial" w:cs="Arial"/>
                <w:color w:val="000000"/>
                <w:position w:val="-2"/>
                <w:sz w:val="18"/>
                <w:szCs w:val="18"/>
              </w:rPr>
            </w:pPr>
          </w:p>
        </w:tc>
      </w:tr>
      <w:tr w:rsidR="0084141A" w14:paraId="5652562C" w14:textId="77777777" w:rsidTr="004425C6">
        <w:tc>
          <w:tcPr>
            <w:tcW w:w="783"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D432FEA" w14:textId="77777777" w:rsidR="0084141A" w:rsidRDefault="000E73FE">
            <w:pPr>
              <w:jc w:val="right"/>
            </w:pPr>
            <w:r>
              <w:rPr>
                <w:rFonts w:ascii="Arial" w:hAnsi="Arial" w:cs="Arial"/>
                <w:b/>
                <w:bCs/>
                <w:color w:val="000000"/>
                <w:position w:val="-2"/>
                <w:sz w:val="18"/>
                <w:szCs w:val="18"/>
                <w:shd w:val="clear" w:color="auto" w:fill="CCCCCC"/>
              </w:rPr>
              <w:t>Skupaj</w:t>
            </w:r>
          </w:p>
        </w:tc>
        <w:tc>
          <w:tcPr>
            <w:tcW w:w="1534"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5922D21" w14:textId="77777777" w:rsidR="0084141A" w:rsidRDefault="0084141A"/>
        </w:tc>
        <w:tc>
          <w:tcPr>
            <w:tcW w:w="1227"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3DA0E0D" w14:textId="77777777" w:rsidR="0084141A" w:rsidRDefault="0084141A"/>
        </w:tc>
        <w:tc>
          <w:tcPr>
            <w:tcW w:w="45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F59D200" w14:textId="77777777" w:rsidR="0084141A" w:rsidRDefault="0084141A"/>
        </w:tc>
        <w:tc>
          <w:tcPr>
            <w:tcW w:w="997"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3DA3C91" w14:textId="77777777" w:rsidR="0084141A" w:rsidRDefault="0084141A"/>
        </w:tc>
      </w:tr>
    </w:tbl>
    <w:p w14:paraId="124AB39B" w14:textId="3E7B4971" w:rsidR="0084141A" w:rsidRDefault="000E73FE">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 xml:space="preserve">e Ponudba velja </w:t>
      </w:r>
      <w:r w:rsidR="00046493">
        <w:rPr>
          <w:rFonts w:ascii="Arial" w:hAnsi="Arial" w:cs="Arial"/>
          <w:color w:val="000000"/>
          <w:sz w:val="18"/>
          <w:szCs w:val="18"/>
        </w:rPr>
        <w:t>do</w:t>
      </w:r>
      <w:r w:rsidR="00A3318A">
        <w:rPr>
          <w:rFonts w:ascii="Arial" w:hAnsi="Arial" w:cs="Arial"/>
          <w:color w:val="000000"/>
          <w:sz w:val="18"/>
          <w:szCs w:val="18"/>
        </w:rPr>
        <w:t xml:space="preserve"> </w:t>
      </w:r>
      <w:r w:rsidR="007651DB">
        <w:rPr>
          <w:rFonts w:ascii="Arial" w:hAnsi="Arial" w:cs="Arial"/>
          <w:color w:val="000000"/>
          <w:sz w:val="18"/>
          <w:szCs w:val="18"/>
        </w:rPr>
        <w:t>31.</w:t>
      </w:r>
      <w:r w:rsidR="00586350">
        <w:rPr>
          <w:rFonts w:ascii="Arial" w:hAnsi="Arial" w:cs="Arial"/>
          <w:color w:val="000000"/>
          <w:sz w:val="18"/>
          <w:szCs w:val="18"/>
        </w:rPr>
        <w:t>01.20</w:t>
      </w:r>
      <w:r w:rsidR="00960EB1">
        <w:rPr>
          <w:rFonts w:ascii="Arial" w:hAnsi="Arial" w:cs="Arial"/>
          <w:color w:val="000000"/>
          <w:sz w:val="18"/>
          <w:szCs w:val="18"/>
        </w:rPr>
        <w:t>20</w:t>
      </w:r>
      <w:r w:rsidR="007651DB">
        <w:rPr>
          <w:rFonts w:ascii="Arial" w:hAnsi="Arial" w:cs="Arial"/>
          <w:color w:val="000000"/>
          <w:sz w:val="18"/>
          <w:szCs w:val="18"/>
        </w:rPr>
        <w:t>.</w:t>
      </w:r>
    </w:p>
    <w:p w14:paraId="56D90232" w14:textId="77777777" w:rsidR="0084141A" w:rsidRDefault="000E73FE">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5E361D8A" w14:textId="45FD0ED0" w:rsidR="0084141A" w:rsidRDefault="000E73FE">
      <w:pPr>
        <w:spacing w:before="225" w:after="225" w:line="240" w:lineRule="auto"/>
        <w:jc w:val="both"/>
      </w:pPr>
      <w:r>
        <w:rPr>
          <w:rFonts w:ascii="Arial" w:hAnsi="Arial" w:cs="Arial"/>
          <w:b/>
          <w:bCs/>
          <w:color w:val="000000"/>
          <w:sz w:val="18"/>
          <w:szCs w:val="18"/>
        </w:rPr>
        <w:t>IV. Podatki o plačilu </w:t>
      </w:r>
    </w:p>
    <w:p w14:paraId="22088EE4" w14:textId="3C372243" w:rsidR="00226973" w:rsidRPr="00960EB1" w:rsidRDefault="00586186">
      <w:pPr>
        <w:spacing w:before="225" w:after="225" w:line="240" w:lineRule="auto"/>
        <w:jc w:val="both"/>
        <w:rPr>
          <w:rFonts w:ascii="Arial" w:hAnsi="Arial" w:cs="Arial"/>
          <w:b/>
          <w:bCs/>
          <w:color w:val="000000"/>
          <w:sz w:val="18"/>
          <w:szCs w:val="18"/>
        </w:rPr>
      </w:pPr>
      <w:r w:rsidRPr="00586186">
        <w:rPr>
          <w:rFonts w:ascii="Arial" w:hAnsi="Arial" w:cs="Arial"/>
          <w:color w:val="000000"/>
          <w:sz w:val="18"/>
          <w:szCs w:val="18"/>
        </w:rPr>
        <w:t>Rok plačila je 30 dni od i</w:t>
      </w:r>
      <w:r w:rsidR="0069552A">
        <w:rPr>
          <w:rFonts w:ascii="Arial" w:hAnsi="Arial" w:cs="Arial"/>
          <w:color w:val="000000"/>
          <w:sz w:val="18"/>
          <w:szCs w:val="18"/>
        </w:rPr>
        <w:t>zstavitve e-računa,</w:t>
      </w:r>
      <w:r w:rsidR="00960EB1" w:rsidRPr="00960EB1">
        <w:rPr>
          <w:rFonts w:ascii="Arial" w:hAnsi="Arial" w:cs="Arial"/>
          <w:color w:val="000000"/>
          <w:sz w:val="18"/>
          <w:szCs w:val="18"/>
        </w:rPr>
        <w:t xml:space="preserve"> </w:t>
      </w:r>
      <w:r w:rsidR="00960EB1" w:rsidRPr="00E66AEF">
        <w:rPr>
          <w:rFonts w:ascii="Arial" w:hAnsi="Arial" w:cs="Arial"/>
          <w:color w:val="000000"/>
          <w:sz w:val="18"/>
          <w:szCs w:val="18"/>
        </w:rPr>
        <w:t xml:space="preserve">e-račune pa dobavitelji izdajajo zbirno 1 x mesečno, in sicer 1 zbiren </w:t>
      </w:r>
      <w:proofErr w:type="spellStart"/>
      <w:r w:rsidR="00960EB1" w:rsidRPr="00E66AEF">
        <w:rPr>
          <w:rFonts w:ascii="Arial" w:hAnsi="Arial" w:cs="Arial"/>
          <w:color w:val="000000"/>
          <w:sz w:val="18"/>
          <w:szCs w:val="18"/>
        </w:rPr>
        <w:t>e-račun</w:t>
      </w:r>
      <w:proofErr w:type="spellEnd"/>
      <w:r w:rsidR="0069552A" w:rsidRPr="0069552A">
        <w:rPr>
          <w:rFonts w:ascii="Arial" w:hAnsi="Arial" w:cs="Arial"/>
          <w:color w:val="000000"/>
          <w:sz w:val="18"/>
          <w:szCs w:val="18"/>
        </w:rPr>
        <w:t>,</w:t>
      </w:r>
      <w:r w:rsidR="00960EB1">
        <w:rPr>
          <w:rFonts w:ascii="Arial" w:hAnsi="Arial" w:cs="Arial"/>
          <w:color w:val="000000"/>
          <w:sz w:val="18"/>
          <w:szCs w:val="18"/>
        </w:rPr>
        <w:t xml:space="preserve"> </w:t>
      </w:r>
      <w:r w:rsidR="0069552A" w:rsidRPr="0069552A">
        <w:rPr>
          <w:rFonts w:ascii="Arial" w:hAnsi="Arial" w:cs="Arial"/>
          <w:color w:val="000000"/>
          <w:sz w:val="18"/>
          <w:szCs w:val="18"/>
        </w:rPr>
        <w:t>ki bo zajemal dobavljeno blago za pretekli mesec</w:t>
      </w:r>
      <w:r w:rsidR="00960EB1">
        <w:rPr>
          <w:rFonts w:ascii="Arial" w:hAnsi="Arial" w:cs="Arial"/>
          <w:color w:val="000000"/>
          <w:sz w:val="18"/>
          <w:szCs w:val="18"/>
        </w:rPr>
        <w:t xml:space="preserve">. </w:t>
      </w:r>
      <w:r w:rsidR="00DC758D" w:rsidRPr="00960EB1">
        <w:rPr>
          <w:rFonts w:ascii="Arial" w:hAnsi="Arial" w:cs="Arial"/>
          <w:b/>
          <w:bCs/>
          <w:color w:val="000000"/>
          <w:sz w:val="18"/>
          <w:szCs w:val="18"/>
        </w:rPr>
        <w:t xml:space="preserve">Zbirni mesečni račun je potrebno izstaviti za vsako šolo posebej. </w:t>
      </w:r>
    </w:p>
    <w:p w14:paraId="5BF99066" w14:textId="10259357" w:rsidR="00960EB1" w:rsidRDefault="00960EB1">
      <w:pPr>
        <w:spacing w:before="225" w:after="225" w:line="240" w:lineRule="auto"/>
        <w:jc w:val="both"/>
        <w:rPr>
          <w:rFonts w:ascii="Arial" w:hAnsi="Arial" w:cs="Arial"/>
          <w:color w:val="000000"/>
          <w:sz w:val="18"/>
          <w:szCs w:val="18"/>
        </w:rPr>
      </w:pPr>
    </w:p>
    <w:p w14:paraId="0C9234DE" w14:textId="77777777" w:rsidR="00960EB1" w:rsidRPr="00586186" w:rsidRDefault="00960EB1">
      <w:pPr>
        <w:spacing w:before="225" w:after="225" w:line="240" w:lineRule="auto"/>
        <w:jc w:val="both"/>
        <w:rPr>
          <w:rFonts w:ascii="Arial" w:hAnsi="Arial" w:cs="Arial"/>
          <w:color w:val="000000"/>
          <w:sz w:val="18"/>
          <w:szCs w:val="18"/>
        </w:rPr>
      </w:pPr>
    </w:p>
    <w:tbl>
      <w:tblPr>
        <w:tblStyle w:val="NormalTablePHPDOCX"/>
        <w:tblW w:w="8745" w:type="dxa"/>
        <w:tblInd w:w="108" w:type="dxa"/>
        <w:tblLook w:val="04A0" w:firstRow="1" w:lastRow="0" w:firstColumn="1" w:lastColumn="0" w:noHBand="0" w:noVBand="1"/>
      </w:tblPr>
      <w:tblGrid>
        <w:gridCol w:w="4080"/>
        <w:gridCol w:w="4665"/>
      </w:tblGrid>
      <w:tr w:rsidR="0084141A" w14:paraId="6C954E76" w14:textId="77777777" w:rsidTr="007E6677">
        <w:tc>
          <w:tcPr>
            <w:tcW w:w="4080" w:type="dxa"/>
            <w:tcMar>
              <w:top w:w="75" w:type="dxa"/>
              <w:bottom w:w="75" w:type="dxa"/>
            </w:tcMar>
            <w:vAlign w:val="center"/>
          </w:tcPr>
          <w:p w14:paraId="785CC868"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1A814734" w14:textId="77777777" w:rsidR="0084141A" w:rsidRDefault="000E73FE">
            <w:pPr>
              <w:jc w:val="center"/>
            </w:pPr>
            <w:r>
              <w:rPr>
                <w:rFonts w:ascii="Arial" w:hAnsi="Arial" w:cs="Arial"/>
                <w:color w:val="000000"/>
                <w:position w:val="-2"/>
                <w:sz w:val="18"/>
                <w:szCs w:val="18"/>
              </w:rPr>
              <w:t>Ime in priimek: _____________________</w:t>
            </w:r>
          </w:p>
        </w:tc>
      </w:tr>
      <w:tr w:rsidR="0084141A" w14:paraId="20C00F51" w14:textId="77777777" w:rsidTr="007E6677">
        <w:tc>
          <w:tcPr>
            <w:tcW w:w="4080" w:type="dxa"/>
            <w:tcMar>
              <w:top w:w="75" w:type="dxa"/>
              <w:bottom w:w="75" w:type="dxa"/>
            </w:tcMar>
            <w:vAlign w:val="center"/>
          </w:tcPr>
          <w:p w14:paraId="36EFE407"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572E27F7" w14:textId="77777777" w:rsidR="0084141A" w:rsidRDefault="000E73FE">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03184F13" w14:textId="77777777" w:rsidR="0084141A" w:rsidRDefault="0084141A">
      <w:pPr>
        <w:sectPr w:rsidR="0084141A" w:rsidSect="00D82CC3">
          <w:footerReference w:type="default" r:id="rId10"/>
          <w:pgSz w:w="11906" w:h="16838"/>
          <w:pgMar w:top="1418" w:right="1418" w:bottom="1418" w:left="1418" w:header="567" w:footer="596" w:gutter="0"/>
          <w:cols w:space="708"/>
          <w:docGrid w:linePitch="360"/>
        </w:sectPr>
      </w:pPr>
    </w:p>
    <w:p w14:paraId="1A2681B9" w14:textId="0133B3A9" w:rsidR="007E6677" w:rsidRPr="004624AA" w:rsidRDefault="007E6677" w:rsidP="007E6677">
      <w:pPr>
        <w:spacing w:after="0"/>
        <w:jc w:val="right"/>
        <w:rPr>
          <w:rFonts w:ascii="Arial" w:hAnsi="Arial" w:cs="Arial"/>
          <w:sz w:val="18"/>
          <w:szCs w:val="18"/>
        </w:rPr>
      </w:pPr>
      <w:r w:rsidRPr="004624AA">
        <w:rPr>
          <w:rFonts w:ascii="Arial" w:hAnsi="Arial" w:cs="Arial"/>
          <w:sz w:val="18"/>
          <w:szCs w:val="18"/>
        </w:rPr>
        <w:lastRenderedPageBreak/>
        <w:t xml:space="preserve">Obrazec </w:t>
      </w:r>
      <w:proofErr w:type="spellStart"/>
      <w:r w:rsidRPr="004624AA">
        <w:rPr>
          <w:rFonts w:ascii="Arial" w:hAnsi="Arial" w:cs="Arial"/>
          <w:sz w:val="18"/>
          <w:szCs w:val="18"/>
        </w:rPr>
        <w:t>št:</w:t>
      </w:r>
      <w:r>
        <w:rPr>
          <w:rFonts w:ascii="Arial" w:hAnsi="Arial" w:cs="Arial"/>
          <w:sz w:val="18"/>
          <w:szCs w:val="18"/>
        </w:rPr>
        <w:t>1a</w:t>
      </w:r>
      <w:proofErr w:type="spellEnd"/>
    </w:p>
    <w:p w14:paraId="524B5718" w14:textId="77777777" w:rsidR="007E6677" w:rsidRPr="004624AA" w:rsidRDefault="007E6677" w:rsidP="007E6677"/>
    <w:p w14:paraId="00CF7851" w14:textId="199D3A9E" w:rsidR="007E6677" w:rsidRPr="0069552A" w:rsidRDefault="007E6677" w:rsidP="0069552A">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Pr>
          <w:rFonts w:ascii="Arial" w:eastAsiaTheme="majorEastAsia" w:hAnsi="Arial" w:cs="Arial"/>
          <w:color w:val="365F91" w:themeColor="accent1" w:themeShade="BF"/>
          <w:sz w:val="32"/>
          <w:szCs w:val="32"/>
        </w:rPr>
        <w:t>Podatki o ponudniku</w:t>
      </w:r>
    </w:p>
    <w:tbl>
      <w:tblPr>
        <w:tblStyle w:val="NormalTablePHPDOCX"/>
        <w:tblW w:w="8745" w:type="dxa"/>
        <w:tblInd w:w="102" w:type="dxa"/>
        <w:shd w:val="clear" w:color="auto" w:fill="CCCCCC"/>
        <w:tblLook w:val="04A0" w:firstRow="1" w:lastRow="0" w:firstColumn="1" w:lastColumn="0" w:noHBand="0" w:noVBand="1"/>
      </w:tblPr>
      <w:tblGrid>
        <w:gridCol w:w="6"/>
        <w:gridCol w:w="3194"/>
        <w:gridCol w:w="880"/>
        <w:gridCol w:w="4281"/>
        <w:gridCol w:w="384"/>
      </w:tblGrid>
      <w:tr w:rsidR="007E6677" w14:paraId="2C78D17C"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47769F" w14:textId="77777777" w:rsidR="007E6677" w:rsidRDefault="007E6677" w:rsidP="004A2A62">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9E7844" w14:textId="77777777" w:rsidR="007E6677" w:rsidRDefault="007E6677" w:rsidP="004A2A62">
            <w:r>
              <w:rPr>
                <w:rFonts w:ascii="Arial" w:hAnsi="Arial" w:cs="Arial"/>
                <w:color w:val="000000"/>
                <w:position w:val="-2"/>
                <w:sz w:val="18"/>
                <w:szCs w:val="18"/>
              </w:rPr>
              <w:t> </w:t>
            </w:r>
          </w:p>
        </w:tc>
      </w:tr>
      <w:tr w:rsidR="007E6677" w14:paraId="797B7C4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095F2F" w14:textId="77777777" w:rsidR="007E6677" w:rsidRDefault="007E6677" w:rsidP="004A2A62">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955F73" w14:textId="77777777" w:rsidR="007E6677" w:rsidRDefault="007E6677" w:rsidP="004A2A62">
            <w:r>
              <w:rPr>
                <w:rFonts w:ascii="Arial" w:hAnsi="Arial" w:cs="Arial"/>
                <w:color w:val="000000"/>
                <w:position w:val="-2"/>
                <w:sz w:val="18"/>
                <w:szCs w:val="18"/>
              </w:rPr>
              <w:t> </w:t>
            </w:r>
          </w:p>
        </w:tc>
      </w:tr>
      <w:tr w:rsidR="007E6677" w14:paraId="185E3A0B"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5C27F5" w14:textId="77777777" w:rsidR="007E6677" w:rsidRDefault="007E6677" w:rsidP="004A2A62">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75AC43" w14:textId="77777777" w:rsidR="007E6677" w:rsidRDefault="007E6677" w:rsidP="004A2A62">
            <w:r>
              <w:rPr>
                <w:rFonts w:ascii="Arial" w:hAnsi="Arial" w:cs="Arial"/>
                <w:color w:val="000000"/>
                <w:position w:val="-2"/>
                <w:sz w:val="18"/>
                <w:szCs w:val="18"/>
              </w:rPr>
              <w:t> </w:t>
            </w:r>
          </w:p>
        </w:tc>
      </w:tr>
      <w:tr w:rsidR="00162E2E" w14:paraId="29EBEB29"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57E64FB" w14:textId="57E57D77" w:rsidR="00162E2E" w:rsidRDefault="00162E2E" w:rsidP="004A2A62">
            <w:pPr>
              <w:jc w:val="right"/>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 xml:space="preserve">KONTAKTNI PODATKI OSEBE ZA PREJEM NAROČIL </w:t>
            </w:r>
            <w:r w:rsidRPr="006649AB">
              <w:rPr>
                <w:rFonts w:ascii="Arial" w:hAnsi="Arial" w:cs="Arial"/>
                <w:bCs/>
                <w:i/>
                <w:color w:val="000000"/>
                <w:position w:val="-2"/>
                <w:sz w:val="18"/>
                <w:szCs w:val="18"/>
                <w:shd w:val="clear" w:color="auto" w:fill="CCCCCC"/>
              </w:rPr>
              <w:t>(telefonska št. e-naslov)</w:t>
            </w:r>
            <w:r>
              <w:rPr>
                <w:rFonts w:ascii="Arial" w:hAnsi="Arial" w:cs="Arial"/>
                <w:b/>
                <w:bCs/>
                <w:color w:val="000000"/>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F4E46D" w14:textId="77777777" w:rsidR="00162E2E" w:rsidRDefault="00162E2E" w:rsidP="004A2A62">
            <w:pPr>
              <w:rPr>
                <w:rFonts w:ascii="Arial" w:hAnsi="Arial" w:cs="Arial"/>
                <w:color w:val="000000"/>
                <w:position w:val="-2"/>
                <w:sz w:val="18"/>
                <w:szCs w:val="18"/>
              </w:rPr>
            </w:pPr>
          </w:p>
        </w:tc>
      </w:tr>
      <w:tr w:rsidR="007E6677" w14:paraId="6A57954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E57835" w14:textId="77777777" w:rsidR="007E6677" w:rsidRDefault="007E6677" w:rsidP="004A2A62">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17CA6" w14:textId="77777777" w:rsidR="007E6677" w:rsidRDefault="007E6677" w:rsidP="004A2A62">
            <w:r>
              <w:rPr>
                <w:rFonts w:ascii="Arial" w:hAnsi="Arial" w:cs="Arial"/>
                <w:color w:val="000000"/>
                <w:position w:val="-2"/>
                <w:sz w:val="18"/>
                <w:szCs w:val="18"/>
              </w:rPr>
              <w:t> </w:t>
            </w:r>
          </w:p>
        </w:tc>
      </w:tr>
      <w:tr w:rsidR="007E6677" w14:paraId="22D3BE1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071F6F" w14:textId="77777777" w:rsidR="007E6677" w:rsidRDefault="007E6677" w:rsidP="004A2A62">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4DC036" w14:textId="77777777" w:rsidR="007E6677" w:rsidRDefault="007E6677" w:rsidP="004A2A62">
            <w:r>
              <w:rPr>
                <w:rFonts w:ascii="Arial" w:hAnsi="Arial" w:cs="Arial"/>
                <w:color w:val="000000"/>
                <w:position w:val="-2"/>
                <w:sz w:val="18"/>
                <w:szCs w:val="18"/>
              </w:rPr>
              <w:t> </w:t>
            </w:r>
          </w:p>
        </w:tc>
      </w:tr>
      <w:tr w:rsidR="007E6677" w14:paraId="53C30D27"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317152" w14:textId="77777777" w:rsidR="007E6677" w:rsidRDefault="007E6677" w:rsidP="004A2A62">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D52A42" w14:textId="77777777" w:rsidR="007E6677" w:rsidRDefault="007E6677" w:rsidP="004A2A62">
            <w:r>
              <w:rPr>
                <w:rFonts w:ascii="Arial" w:hAnsi="Arial" w:cs="Arial"/>
                <w:color w:val="000000"/>
                <w:position w:val="-2"/>
                <w:sz w:val="18"/>
                <w:szCs w:val="18"/>
              </w:rPr>
              <w:t> </w:t>
            </w:r>
          </w:p>
        </w:tc>
      </w:tr>
      <w:tr w:rsidR="007E6677" w14:paraId="2F70B0AB"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DC6FA6" w14:textId="77777777" w:rsidR="007E6677" w:rsidRDefault="007E6677" w:rsidP="004A2A62">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43562" w14:textId="77777777" w:rsidR="007E6677" w:rsidRDefault="007E6677" w:rsidP="004A2A62">
            <w:r>
              <w:rPr>
                <w:rFonts w:ascii="Arial" w:hAnsi="Arial" w:cs="Arial"/>
                <w:color w:val="000000"/>
                <w:position w:val="-2"/>
                <w:sz w:val="18"/>
                <w:szCs w:val="18"/>
              </w:rPr>
              <w:t> </w:t>
            </w:r>
          </w:p>
        </w:tc>
      </w:tr>
      <w:tr w:rsidR="007E6677" w14:paraId="1A20B20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364F37" w14:textId="77777777" w:rsidR="007E6677" w:rsidRDefault="007E6677" w:rsidP="004A2A62">
            <w:pPr>
              <w:jc w:val="right"/>
            </w:pPr>
            <w:r>
              <w:rPr>
                <w:rFonts w:ascii="Arial" w:hAnsi="Arial" w:cs="Arial"/>
                <w:b/>
                <w:bCs/>
                <w:color w:val="000000"/>
                <w:position w:val="-2"/>
                <w:sz w:val="18"/>
                <w:szCs w:val="18"/>
                <w:shd w:val="clear" w:color="auto" w:fill="CCCCCC"/>
              </w:rPr>
              <w:t>POOBLAŠČENA OSEBA ZA PODPIS PONUDBE IN SPORAZUMA: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9A235" w14:textId="77777777" w:rsidR="007E6677" w:rsidRDefault="007E6677" w:rsidP="004A2A62">
            <w:r>
              <w:rPr>
                <w:rFonts w:ascii="Arial" w:hAnsi="Arial" w:cs="Arial"/>
                <w:color w:val="000000"/>
                <w:position w:val="-2"/>
                <w:sz w:val="18"/>
                <w:szCs w:val="18"/>
              </w:rPr>
              <w:t> </w:t>
            </w:r>
          </w:p>
        </w:tc>
      </w:tr>
      <w:tr w:rsidR="007E6677" w14:paraId="4725684C"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5BA504" w14:textId="77777777" w:rsidR="007E6677" w:rsidRDefault="007E6677" w:rsidP="004A2A6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D673CE" w14:textId="77777777" w:rsidR="007E6677" w:rsidRDefault="007E6677" w:rsidP="004A2A62">
            <w:r>
              <w:rPr>
                <w:rFonts w:ascii="Arial" w:hAnsi="Arial" w:cs="Arial"/>
                <w:color w:val="000000"/>
                <w:position w:val="-2"/>
                <w:sz w:val="18"/>
                <w:szCs w:val="18"/>
              </w:rPr>
              <w:t> </w:t>
            </w:r>
          </w:p>
        </w:tc>
      </w:tr>
      <w:tr w:rsidR="007E6677" w14:paraId="583D22B7"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1F09E0" w14:textId="77777777" w:rsidR="007E6677" w:rsidRDefault="007E6677" w:rsidP="004A2A6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CA76D2" w14:textId="77777777" w:rsidR="007E6677" w:rsidRDefault="007E6677" w:rsidP="004A2A62">
            <w:r>
              <w:rPr>
                <w:rFonts w:ascii="Arial" w:hAnsi="Arial" w:cs="Arial"/>
                <w:color w:val="000000"/>
                <w:position w:val="-2"/>
                <w:sz w:val="18"/>
                <w:szCs w:val="18"/>
              </w:rPr>
              <w:t> </w:t>
            </w:r>
          </w:p>
        </w:tc>
      </w:tr>
      <w:tr w:rsidR="007E6677" w14:paraId="6509CE1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69B650" w14:textId="77777777" w:rsidR="007E6677" w:rsidRDefault="007E6677" w:rsidP="004A2A6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83E58B" w14:textId="77777777" w:rsidR="007E6677" w:rsidRDefault="007E6677" w:rsidP="004A2A62">
            <w:r>
              <w:rPr>
                <w:rFonts w:ascii="Arial" w:hAnsi="Arial" w:cs="Arial"/>
                <w:color w:val="000000"/>
                <w:position w:val="-2"/>
                <w:sz w:val="18"/>
                <w:szCs w:val="18"/>
              </w:rPr>
              <w:t> </w:t>
            </w:r>
          </w:p>
        </w:tc>
      </w:tr>
      <w:tr w:rsidR="007E6677" w14:paraId="2B2BB9A5"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3495A9" w14:textId="77777777" w:rsidR="007E6677" w:rsidRDefault="007E6677" w:rsidP="004A2A6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5E428C" w14:textId="77777777" w:rsidR="007E6677" w:rsidRDefault="007E6677" w:rsidP="004A2A62">
            <w:r>
              <w:rPr>
                <w:rFonts w:ascii="Arial" w:hAnsi="Arial" w:cs="Arial"/>
                <w:color w:val="000000"/>
                <w:position w:val="-2"/>
                <w:sz w:val="18"/>
                <w:szCs w:val="18"/>
              </w:rPr>
              <w:t> </w:t>
            </w:r>
          </w:p>
        </w:tc>
      </w:tr>
      <w:tr w:rsidR="007E6677" w14:paraId="0A49141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7DBF0A" w14:textId="77777777" w:rsidR="007E6677" w:rsidRDefault="007E6677" w:rsidP="004A2A6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16C324" w14:textId="77777777" w:rsidR="007E6677" w:rsidRDefault="007E6677" w:rsidP="004A2A62">
            <w:r>
              <w:rPr>
                <w:rFonts w:ascii="Arial" w:hAnsi="Arial" w:cs="Arial"/>
                <w:color w:val="000000"/>
                <w:position w:val="-2"/>
                <w:sz w:val="18"/>
                <w:szCs w:val="18"/>
              </w:rPr>
              <w:t> </w:t>
            </w:r>
          </w:p>
        </w:tc>
      </w:tr>
      <w:tr w:rsidR="007E6677" w14:paraId="79205402" w14:textId="77777777" w:rsidTr="004A2A62">
        <w:tblPrEx>
          <w:shd w:val="clear" w:color="auto" w:fill="auto"/>
        </w:tblPrEx>
        <w:tc>
          <w:tcPr>
            <w:tcW w:w="8745" w:type="dxa"/>
            <w:gridSpan w:val="5"/>
            <w:tcMar>
              <w:top w:w="75" w:type="dxa"/>
              <w:bottom w:w="75" w:type="dxa"/>
            </w:tcMar>
            <w:vAlign w:val="center"/>
          </w:tcPr>
          <w:p w14:paraId="3095AD26" w14:textId="77777777" w:rsidR="007E6677" w:rsidRDefault="007E6677" w:rsidP="004A2A62">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7E6677" w14:paraId="56418DCF" w14:textId="77777777" w:rsidTr="004A2A62">
        <w:tblPrEx>
          <w:shd w:val="clear" w:color="auto" w:fill="auto"/>
        </w:tblPrEx>
        <w:tc>
          <w:tcPr>
            <w:tcW w:w="4080" w:type="dxa"/>
            <w:gridSpan w:val="3"/>
            <w:tcMar>
              <w:top w:w="75" w:type="dxa"/>
              <w:bottom w:w="75" w:type="dxa"/>
            </w:tcMar>
            <w:vAlign w:val="center"/>
          </w:tcPr>
          <w:p w14:paraId="6843BC52" w14:textId="77777777" w:rsidR="007E6677" w:rsidRDefault="007E6677" w:rsidP="004A2A62">
            <w:r>
              <w:rPr>
                <w:rFonts w:ascii="Arial" w:hAnsi="Arial" w:cs="Arial"/>
                <w:color w:val="000000"/>
                <w:position w:val="-2"/>
                <w:sz w:val="18"/>
                <w:szCs w:val="18"/>
              </w:rPr>
              <w:t>Kraj in datum:</w:t>
            </w:r>
          </w:p>
        </w:tc>
        <w:tc>
          <w:tcPr>
            <w:tcW w:w="0" w:type="auto"/>
            <w:gridSpan w:val="2"/>
            <w:tcMar>
              <w:top w:w="75" w:type="dxa"/>
              <w:bottom w:w="75" w:type="dxa"/>
            </w:tcMar>
            <w:vAlign w:val="center"/>
          </w:tcPr>
          <w:p w14:paraId="099C8FB3" w14:textId="77777777" w:rsidR="007E6677" w:rsidRDefault="007E6677" w:rsidP="004A2A62">
            <w:pPr>
              <w:jc w:val="center"/>
            </w:pPr>
            <w:r>
              <w:rPr>
                <w:rFonts w:ascii="Arial" w:hAnsi="Arial" w:cs="Arial"/>
                <w:color w:val="000000"/>
                <w:position w:val="-2"/>
                <w:sz w:val="18"/>
                <w:szCs w:val="18"/>
              </w:rPr>
              <w:t>Ime in priimek: _____________________</w:t>
            </w:r>
          </w:p>
        </w:tc>
      </w:tr>
      <w:tr w:rsidR="007E6677" w14:paraId="5B7D4A11" w14:textId="77777777" w:rsidTr="004A2A62">
        <w:tblPrEx>
          <w:shd w:val="clear" w:color="auto" w:fill="auto"/>
        </w:tblPrEx>
        <w:tc>
          <w:tcPr>
            <w:tcW w:w="4080" w:type="dxa"/>
            <w:gridSpan w:val="3"/>
            <w:tcMar>
              <w:top w:w="75" w:type="dxa"/>
              <w:bottom w:w="75" w:type="dxa"/>
            </w:tcMar>
            <w:vAlign w:val="center"/>
          </w:tcPr>
          <w:p w14:paraId="2BEA187D" w14:textId="77777777" w:rsidR="007E6677" w:rsidRDefault="007E6677" w:rsidP="004A2A62">
            <w:r>
              <w:rPr>
                <w:rFonts w:ascii="Arial" w:hAnsi="Arial" w:cs="Arial"/>
                <w:color w:val="000000"/>
                <w:position w:val="-2"/>
                <w:sz w:val="18"/>
                <w:szCs w:val="18"/>
              </w:rPr>
              <w:t> </w:t>
            </w:r>
          </w:p>
        </w:tc>
        <w:tc>
          <w:tcPr>
            <w:tcW w:w="0" w:type="auto"/>
            <w:gridSpan w:val="2"/>
            <w:tcMar>
              <w:top w:w="75" w:type="dxa"/>
              <w:bottom w:w="75" w:type="dxa"/>
            </w:tcMar>
            <w:vAlign w:val="center"/>
          </w:tcPr>
          <w:p w14:paraId="4EBA4887" w14:textId="77777777" w:rsidR="007E6677" w:rsidRDefault="007E6677" w:rsidP="004A2A62">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70AF074C" w14:textId="77777777" w:rsidR="00960EB1" w:rsidRDefault="00960EB1" w:rsidP="00706BDD">
      <w:pPr>
        <w:spacing w:after="0"/>
        <w:jc w:val="right"/>
        <w:rPr>
          <w:rFonts w:ascii="Arial" w:hAnsi="Arial" w:cs="Arial"/>
          <w:sz w:val="18"/>
          <w:szCs w:val="18"/>
        </w:rPr>
      </w:pPr>
    </w:p>
    <w:p w14:paraId="569E4BAA" w14:textId="061BB9AE"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2</w:t>
      </w:r>
    </w:p>
    <w:p w14:paraId="11C9A8B5" w14:textId="77777777" w:rsidR="00706BDD" w:rsidRPr="00252358" w:rsidRDefault="00706BDD" w:rsidP="00706BDD"/>
    <w:p w14:paraId="0059DA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52108D7" w14:textId="7F43C121" w:rsidR="0084141A" w:rsidRDefault="000E73FE">
      <w:pPr>
        <w:spacing w:before="225" w:after="225" w:line="240" w:lineRule="auto"/>
        <w:jc w:val="both"/>
      </w:pPr>
      <w:r>
        <w:rPr>
          <w:rFonts w:ascii="Arial" w:hAnsi="Arial" w:cs="Arial"/>
          <w:color w:val="000000"/>
          <w:sz w:val="18"/>
          <w:szCs w:val="18"/>
        </w:rPr>
        <w:t xml:space="preserve">V zvezi z javnim naročilom </w:t>
      </w:r>
      <w:r w:rsidR="000B7E57">
        <w:rPr>
          <w:rFonts w:ascii="Arial" w:hAnsi="Arial" w:cs="Arial"/>
          <w:color w:val="000000"/>
          <w:sz w:val="18"/>
          <w:szCs w:val="18"/>
        </w:rPr>
        <w:t>»</w:t>
      </w:r>
      <w:r w:rsidR="007651DB" w:rsidRPr="007651DB">
        <w:rPr>
          <w:rFonts w:ascii="Arial" w:hAnsi="Arial" w:cs="Arial"/>
          <w:b/>
          <w:bCs/>
          <w:color w:val="000000"/>
          <w:sz w:val="18"/>
          <w:szCs w:val="18"/>
        </w:rPr>
        <w:t xml:space="preserve">Sukcesivna dobava konvencionalnih in ekoloških živil za obdobje </w:t>
      </w:r>
      <w:r w:rsidR="00960EB1">
        <w:rPr>
          <w:rFonts w:ascii="Arial" w:hAnsi="Arial" w:cs="Arial"/>
          <w:b/>
          <w:bCs/>
          <w:color w:val="000000"/>
          <w:sz w:val="18"/>
          <w:szCs w:val="18"/>
        </w:rPr>
        <w:t>treh</w:t>
      </w:r>
      <w:r w:rsidR="007651DB" w:rsidRPr="007651DB">
        <w:rPr>
          <w:rFonts w:ascii="Arial" w:hAnsi="Arial" w:cs="Arial"/>
          <w:b/>
          <w:bCs/>
          <w:color w:val="000000"/>
          <w:sz w:val="18"/>
          <w:szCs w:val="18"/>
        </w:rPr>
        <w:t xml:space="preserve"> let</w:t>
      </w:r>
      <w:r w:rsidR="000B7E57">
        <w:rPr>
          <w:rFonts w:ascii="Arial" w:hAnsi="Arial" w:cs="Arial"/>
          <w:color w:val="000000"/>
          <w:sz w:val="18"/>
          <w:szCs w:val="18"/>
        </w:rPr>
        <w:t>«</w:t>
      </w:r>
    </w:p>
    <w:p w14:paraId="4F5CF714" w14:textId="77777777" w:rsidR="0084141A" w:rsidRDefault="000E73FE">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C7F978D" w14:textId="77777777" w:rsidR="0084141A" w:rsidRDefault="000E73FE">
      <w:pPr>
        <w:spacing w:before="225" w:after="225" w:line="240" w:lineRule="auto"/>
        <w:jc w:val="both"/>
      </w:pPr>
      <w:r>
        <w:rPr>
          <w:rFonts w:ascii="Arial" w:hAnsi="Arial" w:cs="Arial"/>
          <w:i/>
          <w:iCs/>
          <w:color w:val="000000"/>
          <w:sz w:val="18"/>
          <w:szCs w:val="18"/>
        </w:rPr>
        <w:t>(naziv ponudnika, partnerja v skupni ponudbi)</w:t>
      </w:r>
    </w:p>
    <w:p w14:paraId="05E5DB89" w14:textId="77777777" w:rsidR="0084141A" w:rsidRDefault="000E73FE">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84141A" w14:paraId="1C5DB952" w14:textId="77777777">
        <w:tc>
          <w:tcPr>
            <w:tcW w:w="0" w:type="auto"/>
            <w:tcMar>
              <w:top w:w="0" w:type="auto"/>
              <w:bottom w:w="0" w:type="auto"/>
            </w:tcMar>
          </w:tcPr>
          <w:p w14:paraId="5E23CC0B" w14:textId="77777777" w:rsidR="0084141A" w:rsidRDefault="000E73FE" w:rsidP="00FC400F">
            <w:pPr>
              <w:numPr>
                <w:ilvl w:val="0"/>
                <w:numId w:val="8"/>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E57A175" w14:textId="77777777" w:rsidR="0084141A" w:rsidRDefault="000E73FE" w:rsidP="00FC400F">
            <w:pPr>
              <w:numPr>
                <w:ilvl w:val="0"/>
                <w:numId w:val="8"/>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2D9C8B7" w14:textId="77777777" w:rsidR="0084141A" w:rsidRDefault="000E73FE" w:rsidP="00FC400F">
            <w:pPr>
              <w:numPr>
                <w:ilvl w:val="0"/>
                <w:numId w:val="8"/>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7F5EBB3" w14:textId="15794337" w:rsidR="0084141A" w:rsidRDefault="000E73FE" w:rsidP="00FC400F">
            <w:pPr>
              <w:numPr>
                <w:ilvl w:val="0"/>
                <w:numId w:val="8"/>
              </w:numPr>
              <w:jc w:val="both"/>
              <w:rPr>
                <w:rFonts w:ascii="Arial" w:hAnsi="Arial" w:cs="Arial"/>
                <w:color w:val="000000"/>
                <w:sz w:val="18"/>
                <w:szCs w:val="18"/>
              </w:rPr>
            </w:pPr>
            <w:r>
              <w:rPr>
                <w:rFonts w:ascii="Arial" w:hAnsi="Arial" w:cs="Arial"/>
                <w:color w:val="000000"/>
                <w:sz w:val="18"/>
                <w:szCs w:val="18"/>
              </w:rPr>
              <w:t xml:space="preserve">v celoti sprejemamo pogoje javnega razpisa in vse pogoje, navedene v razpisni dokumentaciji, pod katerimi dajemo svojo ponudbo, ter soglašamo, da bodo ti pogoji v celoti sestavni del </w:t>
            </w:r>
            <w:r w:rsidR="0090724D">
              <w:rPr>
                <w:rFonts w:ascii="Arial" w:hAnsi="Arial" w:cs="Arial"/>
                <w:color w:val="000000"/>
                <w:sz w:val="18"/>
                <w:szCs w:val="18"/>
              </w:rPr>
              <w:t>sporazuma</w:t>
            </w:r>
            <w:r>
              <w:rPr>
                <w:rFonts w:ascii="Arial" w:hAnsi="Arial" w:cs="Arial"/>
                <w:color w:val="000000"/>
                <w:sz w:val="18"/>
                <w:szCs w:val="18"/>
              </w:rPr>
              <w:t>;</w:t>
            </w:r>
          </w:p>
          <w:p w14:paraId="505FF5FD" w14:textId="1AE58779" w:rsidR="0084141A" w:rsidRDefault="000E73FE" w:rsidP="00FC400F">
            <w:pPr>
              <w:numPr>
                <w:ilvl w:val="0"/>
                <w:numId w:val="8"/>
              </w:numPr>
              <w:jc w:val="both"/>
              <w:rPr>
                <w:rFonts w:ascii="Arial" w:hAnsi="Arial" w:cs="Arial"/>
                <w:color w:val="000000"/>
                <w:sz w:val="18"/>
                <w:szCs w:val="18"/>
              </w:rPr>
            </w:pPr>
            <w:r>
              <w:rPr>
                <w:rFonts w:ascii="Arial" w:hAnsi="Arial" w:cs="Arial"/>
                <w:color w:val="000000"/>
                <w:sz w:val="18"/>
                <w:szCs w:val="18"/>
              </w:rPr>
              <w:t xml:space="preserve">smo pri pripravi ponudbe in bomo pri izvajanju </w:t>
            </w:r>
            <w:r w:rsidR="0090724D">
              <w:rPr>
                <w:rFonts w:ascii="Arial" w:hAnsi="Arial" w:cs="Arial"/>
                <w:color w:val="000000"/>
                <w:sz w:val="18"/>
                <w:szCs w:val="18"/>
              </w:rPr>
              <w:t>sporazuma</w:t>
            </w:r>
            <w:r>
              <w:rPr>
                <w:rFonts w:ascii="Arial" w:hAnsi="Arial" w:cs="Arial"/>
                <w:color w:val="000000"/>
                <w:sz w:val="18"/>
                <w:szCs w:val="18"/>
              </w:rPr>
              <w:t xml:space="preserve"> spoštovali obveznosti, ki izhajajo iz predpisov o varstvu pri delu, zaposlovanju in delovnih pogojih, veljavnih v Republiki Sloveniji;</w:t>
            </w:r>
          </w:p>
          <w:p w14:paraId="0C6CBB16" w14:textId="11B8360A" w:rsidR="0084141A" w:rsidRDefault="000E73FE" w:rsidP="00FC400F">
            <w:pPr>
              <w:numPr>
                <w:ilvl w:val="0"/>
                <w:numId w:val="8"/>
              </w:numPr>
              <w:jc w:val="both"/>
              <w:rPr>
                <w:rFonts w:ascii="Arial" w:hAnsi="Arial" w:cs="Arial"/>
                <w:color w:val="000000"/>
                <w:sz w:val="18"/>
                <w:szCs w:val="18"/>
              </w:rPr>
            </w:pPr>
            <w:r>
              <w:rPr>
                <w:rFonts w:ascii="Arial" w:hAnsi="Arial" w:cs="Arial"/>
                <w:color w:val="000000"/>
                <w:sz w:val="18"/>
                <w:szCs w:val="18"/>
              </w:rPr>
              <w:t>smo zanesljiv ponudnik, sposoben upravljanja, z izkušnjami</w:t>
            </w:r>
            <w:r w:rsidR="00586186">
              <w:rPr>
                <w:rFonts w:ascii="Arial" w:hAnsi="Arial" w:cs="Arial"/>
                <w:color w:val="000000"/>
                <w:sz w:val="18"/>
                <w:szCs w:val="18"/>
              </w:rPr>
              <w:t xml:space="preserve">, </w:t>
            </w:r>
            <w:r>
              <w:rPr>
                <w:rFonts w:ascii="Arial" w:hAnsi="Arial" w:cs="Arial"/>
                <w:color w:val="000000"/>
                <w:sz w:val="18"/>
                <w:szCs w:val="18"/>
              </w:rPr>
              <w:t xml:space="preserve">ugledom in zaposlenimi, ki so sposobni izvesti </w:t>
            </w:r>
            <w:r w:rsidR="00586186">
              <w:rPr>
                <w:rFonts w:ascii="Arial" w:hAnsi="Arial" w:cs="Arial"/>
                <w:color w:val="000000"/>
                <w:sz w:val="18"/>
                <w:szCs w:val="18"/>
              </w:rPr>
              <w:t>zahteve iz javnega naročila</w:t>
            </w:r>
            <w:r>
              <w:rPr>
                <w:rFonts w:ascii="Arial" w:hAnsi="Arial" w:cs="Arial"/>
                <w:color w:val="000000"/>
                <w:sz w:val="18"/>
                <w:szCs w:val="18"/>
              </w:rPr>
              <w:t>;</w:t>
            </w:r>
          </w:p>
          <w:p w14:paraId="0ECEA932" w14:textId="77777777" w:rsidR="0084141A" w:rsidRDefault="000E73FE" w:rsidP="00FC400F">
            <w:pPr>
              <w:numPr>
                <w:ilvl w:val="0"/>
                <w:numId w:val="8"/>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93DA8D9" w14:textId="77777777" w:rsidR="0084141A" w:rsidRDefault="000E73FE" w:rsidP="00FC400F">
            <w:pPr>
              <w:numPr>
                <w:ilvl w:val="0"/>
                <w:numId w:val="8"/>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D8363D3" w14:textId="77777777" w:rsidR="0084141A" w:rsidRDefault="000E73FE" w:rsidP="00FC400F">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4996B11" w14:textId="77777777" w:rsidR="0084141A" w:rsidRDefault="000E73FE" w:rsidP="00FC400F">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464B554" w14:textId="0B9C49CC" w:rsidR="0084141A" w:rsidRDefault="000E73FE" w:rsidP="00FC400F">
            <w:pPr>
              <w:numPr>
                <w:ilvl w:val="0"/>
                <w:numId w:val="8"/>
              </w:numPr>
              <w:jc w:val="both"/>
              <w:rPr>
                <w:rFonts w:ascii="Arial" w:hAnsi="Arial" w:cs="Arial"/>
                <w:color w:val="000000"/>
                <w:sz w:val="18"/>
                <w:szCs w:val="18"/>
              </w:rPr>
            </w:pPr>
            <w:r>
              <w:rPr>
                <w:rFonts w:ascii="Arial" w:hAnsi="Arial" w:cs="Arial"/>
                <w:color w:val="000000"/>
                <w:sz w:val="18"/>
                <w:szCs w:val="18"/>
              </w:rPr>
              <w:t xml:space="preserve">se v celoti strinjamo in sprejemamo pogoje naročnika, navedene v tej razpisni dokumentaciji, da po njih dajemo svojo ponudbo za </w:t>
            </w:r>
            <w:r w:rsidR="00586186">
              <w:rPr>
                <w:rFonts w:ascii="Arial" w:hAnsi="Arial" w:cs="Arial"/>
                <w:color w:val="000000"/>
                <w:sz w:val="18"/>
                <w:szCs w:val="18"/>
              </w:rPr>
              <w:t>izdelke v posameznih sklopih</w:t>
            </w:r>
            <w:r>
              <w:rPr>
                <w:rFonts w:ascii="Arial" w:hAnsi="Arial" w:cs="Arial"/>
                <w:color w:val="000000"/>
                <w:sz w:val="18"/>
                <w:szCs w:val="18"/>
              </w:rPr>
              <w:t xml:space="preserve"> ter da pod navedenimi pogoji pristopamo k izvedbi predmeta javnega naročila;</w:t>
            </w:r>
          </w:p>
          <w:p w14:paraId="068D3CF9" w14:textId="77777777" w:rsidR="0084141A" w:rsidRDefault="000E73FE" w:rsidP="00FC400F">
            <w:pPr>
              <w:numPr>
                <w:ilvl w:val="0"/>
                <w:numId w:val="8"/>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7368CDAF" w14:textId="77777777" w:rsidR="0084141A" w:rsidRDefault="000E73FE" w:rsidP="00FC400F">
            <w:pPr>
              <w:numPr>
                <w:ilvl w:val="0"/>
                <w:numId w:val="8"/>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16A79961" w14:textId="77777777" w:rsidR="0084141A" w:rsidRDefault="000E73FE" w:rsidP="00FC400F">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36B3D9CF" w14:textId="77777777" w:rsidR="0084141A" w:rsidRDefault="000E73FE" w:rsidP="00FC400F">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CB79D30" w14:textId="77777777" w:rsidR="0084141A" w:rsidRDefault="000E73FE" w:rsidP="00FC400F">
            <w:pPr>
              <w:numPr>
                <w:ilvl w:val="0"/>
                <w:numId w:val="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1B15FCC0" w14:textId="77777777" w:rsidR="0084141A" w:rsidRDefault="000E73FE" w:rsidP="00FC400F">
            <w:pPr>
              <w:numPr>
                <w:ilvl w:val="0"/>
                <w:numId w:val="8"/>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58E2213" w14:textId="77777777" w:rsidR="0084141A" w:rsidRDefault="000E73FE" w:rsidP="00FC400F">
            <w:pPr>
              <w:numPr>
                <w:ilvl w:val="0"/>
                <w:numId w:val="8"/>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28BE01F4" w14:textId="77777777" w:rsidR="0084141A" w:rsidRDefault="000E73FE" w:rsidP="00FC400F">
            <w:pPr>
              <w:numPr>
                <w:ilvl w:val="0"/>
                <w:numId w:val="8"/>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529B43CC" w14:textId="77777777" w:rsidR="0084141A" w:rsidRDefault="000E73FE">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84141A" w14:paraId="4245B0A7" w14:textId="77777777">
        <w:tc>
          <w:tcPr>
            <w:tcW w:w="0" w:type="auto"/>
            <w:tcMar>
              <w:top w:w="0" w:type="auto"/>
              <w:bottom w:w="0" w:type="auto"/>
            </w:tcMar>
          </w:tcPr>
          <w:p w14:paraId="2984CE1D" w14:textId="77777777" w:rsidR="0084141A" w:rsidRDefault="000E73FE" w:rsidP="00FC400F">
            <w:pPr>
              <w:numPr>
                <w:ilvl w:val="0"/>
                <w:numId w:val="9"/>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66E402AD" w14:textId="77777777" w:rsidR="0084141A" w:rsidRDefault="000E73FE" w:rsidP="00FC400F">
            <w:pPr>
              <w:numPr>
                <w:ilvl w:val="0"/>
                <w:numId w:val="9"/>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5447A660" w14:textId="77777777" w:rsidR="0084141A" w:rsidRDefault="000E73FE" w:rsidP="00FC400F">
            <w:pPr>
              <w:numPr>
                <w:ilvl w:val="0"/>
                <w:numId w:val="9"/>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5BC6908F" w14:textId="77777777" w:rsidR="0084141A" w:rsidRDefault="000E73FE" w:rsidP="00FC400F">
            <w:pPr>
              <w:numPr>
                <w:ilvl w:val="0"/>
                <w:numId w:val="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6BA49610" w14:textId="77777777" w:rsidR="0084141A" w:rsidRDefault="000E73FE" w:rsidP="00FC400F">
            <w:pPr>
              <w:numPr>
                <w:ilvl w:val="0"/>
                <w:numId w:val="9"/>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41DD508" w14:textId="36D3595D" w:rsidR="0084141A" w:rsidRDefault="000E73FE" w:rsidP="00FC400F">
            <w:pPr>
              <w:numPr>
                <w:ilvl w:val="0"/>
                <w:numId w:val="9"/>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5182404" w14:textId="13D1E72E" w:rsidR="001F72D0" w:rsidRDefault="001F72D0" w:rsidP="00FC400F">
            <w:pPr>
              <w:numPr>
                <w:ilvl w:val="0"/>
                <w:numId w:val="9"/>
              </w:numPr>
              <w:jc w:val="both"/>
              <w:rPr>
                <w:rFonts w:ascii="Arial" w:hAnsi="Arial" w:cs="Arial"/>
                <w:color w:val="000000"/>
                <w:sz w:val="18"/>
                <w:szCs w:val="18"/>
              </w:rPr>
            </w:pPr>
            <w:r>
              <w:rPr>
                <w:rFonts w:ascii="Arial" w:hAnsi="Arial" w:cs="Arial"/>
                <w:color w:val="000000"/>
                <w:sz w:val="18"/>
                <w:szCs w:val="18"/>
              </w:rPr>
              <w:t xml:space="preserve">v zadnjih 6 mesecih </w:t>
            </w:r>
            <w:r w:rsidRPr="001F72D0">
              <w:rPr>
                <w:rFonts w:ascii="Arial" w:hAnsi="Arial" w:cs="Arial"/>
                <w:color w:val="000000"/>
                <w:sz w:val="18"/>
                <w:szCs w:val="18"/>
              </w:rPr>
              <w:t xml:space="preserve">noben od </w:t>
            </w:r>
            <w:r>
              <w:rPr>
                <w:rFonts w:ascii="Arial" w:hAnsi="Arial" w:cs="Arial"/>
                <w:color w:val="000000"/>
                <w:sz w:val="18"/>
                <w:szCs w:val="18"/>
              </w:rPr>
              <w:t>naših</w:t>
            </w:r>
            <w:r w:rsidRPr="001F72D0">
              <w:rPr>
                <w:rFonts w:ascii="Arial" w:hAnsi="Arial" w:cs="Arial"/>
                <w:color w:val="000000"/>
                <w:sz w:val="18"/>
                <w:szCs w:val="18"/>
              </w:rPr>
              <w:t xml:space="preserve"> odprtih transakcijskih računov</w:t>
            </w:r>
            <w:r>
              <w:rPr>
                <w:rFonts w:ascii="Arial" w:hAnsi="Arial" w:cs="Arial"/>
                <w:color w:val="000000"/>
                <w:sz w:val="18"/>
                <w:szCs w:val="18"/>
              </w:rPr>
              <w:t xml:space="preserve"> ni bil blokiran </w:t>
            </w:r>
            <w:r w:rsidRPr="001F72D0">
              <w:rPr>
                <w:rFonts w:ascii="Arial" w:hAnsi="Arial" w:cs="Arial"/>
                <w:color w:val="000000"/>
                <w:sz w:val="18"/>
                <w:szCs w:val="18"/>
              </w:rPr>
              <w:t>iz razloga neporavnanih obveznosti iz davčnega naslova, zakonskega naslova ali naslova sodnih izvršb za več kot pet dni skupaj</w:t>
            </w:r>
            <w:r>
              <w:rPr>
                <w:rFonts w:ascii="Arial" w:hAnsi="Arial" w:cs="Arial"/>
                <w:color w:val="000000"/>
                <w:sz w:val="18"/>
                <w:szCs w:val="18"/>
              </w:rPr>
              <w:t>,</w:t>
            </w:r>
          </w:p>
          <w:p w14:paraId="27825911" w14:textId="77777777" w:rsidR="0084141A" w:rsidRDefault="000E73FE" w:rsidP="00FC400F">
            <w:pPr>
              <w:numPr>
                <w:ilvl w:val="0"/>
                <w:numId w:val="9"/>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14:paraId="4E9FADC0" w14:textId="77777777" w:rsidR="0084141A" w:rsidRDefault="000E73FE" w:rsidP="00FC400F">
            <w:pPr>
              <w:numPr>
                <w:ilvl w:val="0"/>
                <w:numId w:val="9"/>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ED99104" w14:textId="77777777" w:rsidR="0084141A" w:rsidRDefault="000E73FE" w:rsidP="00FC400F">
            <w:pPr>
              <w:numPr>
                <w:ilvl w:val="0"/>
                <w:numId w:val="9"/>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B9D205E" w14:textId="77777777" w:rsidR="0084141A" w:rsidRDefault="000E73FE" w:rsidP="00FC400F">
            <w:pPr>
              <w:numPr>
                <w:ilvl w:val="0"/>
                <w:numId w:val="9"/>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35EF8ECA" w14:textId="77777777" w:rsidR="0084141A" w:rsidRDefault="000E73FE" w:rsidP="00FC400F">
            <w:pPr>
              <w:numPr>
                <w:ilvl w:val="0"/>
                <w:numId w:val="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696C546"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0AAAA2C2" w14:textId="77777777" w:rsidR="00960EB1" w:rsidRDefault="00960EB1">
      <w:pPr>
        <w:spacing w:before="225" w:after="225" w:line="240" w:lineRule="auto"/>
        <w:jc w:val="both"/>
        <w:rPr>
          <w:rFonts w:ascii="Arial" w:hAnsi="Arial" w:cs="Arial"/>
          <w:color w:val="000000"/>
          <w:sz w:val="18"/>
          <w:szCs w:val="18"/>
        </w:rPr>
      </w:pPr>
    </w:p>
    <w:p w14:paraId="611AB04C" w14:textId="0379FBAF" w:rsidR="0084141A" w:rsidRDefault="000E73FE">
      <w:pPr>
        <w:spacing w:before="225" w:after="225" w:line="240" w:lineRule="auto"/>
        <w:jc w:val="both"/>
      </w:pPr>
      <w:r>
        <w:rPr>
          <w:rFonts w:ascii="Arial" w:hAnsi="Arial" w:cs="Arial"/>
          <w:color w:val="000000"/>
          <w:sz w:val="18"/>
          <w:szCs w:val="18"/>
        </w:rPr>
        <w:t>Spodaj podpisani dajem/o uradno soglasje, da</w:t>
      </w:r>
      <w:r w:rsidR="000B7E57">
        <w:rPr>
          <w:rFonts w:ascii="Arial" w:hAnsi="Arial" w:cs="Arial"/>
          <w:b/>
          <w:color w:val="000000"/>
          <w:sz w:val="18"/>
          <w:szCs w:val="18"/>
        </w:rPr>
        <w:t xml:space="preserve"> </w:t>
      </w:r>
      <w:r w:rsidR="00586350" w:rsidRPr="00586350">
        <w:rPr>
          <w:rFonts w:ascii="Arial" w:hAnsi="Arial" w:cs="Arial"/>
          <w:b/>
          <w:color w:val="000000"/>
          <w:sz w:val="18"/>
          <w:szCs w:val="18"/>
        </w:rPr>
        <w:t>OSNOVNA ŠOLA LUDVIKA PLIBERŠKA MARIBOR, Lackova cesta 4, 2000 Maribor</w:t>
      </w:r>
      <w:r w:rsidR="000B7E57">
        <w:rPr>
          <w:rFonts w:ascii="Arial" w:hAnsi="Arial" w:cs="Arial"/>
          <w:color w:val="000000"/>
          <w:sz w:val="18"/>
          <w:szCs w:val="18"/>
        </w:rPr>
        <w:t xml:space="preserve"> </w:t>
      </w:r>
      <w:r>
        <w:rPr>
          <w:rFonts w:ascii="Arial" w:hAnsi="Arial" w:cs="Arial"/>
          <w:color w:val="000000"/>
          <w:sz w:val="18"/>
          <w:szCs w:val="18"/>
        </w:rPr>
        <w:t>v zvezi z odd</w:t>
      </w:r>
      <w:r w:rsidR="000B7E57">
        <w:rPr>
          <w:rFonts w:ascii="Arial" w:hAnsi="Arial" w:cs="Arial"/>
          <w:color w:val="000000"/>
          <w:sz w:val="18"/>
          <w:szCs w:val="18"/>
        </w:rPr>
        <w:t xml:space="preserve">ajo javnega </w:t>
      </w:r>
      <w:proofErr w:type="spellStart"/>
      <w:r w:rsidR="000B7E57">
        <w:rPr>
          <w:rFonts w:ascii="Arial" w:hAnsi="Arial" w:cs="Arial"/>
          <w:color w:val="000000"/>
          <w:sz w:val="18"/>
          <w:szCs w:val="18"/>
        </w:rPr>
        <w:t>naročila</w:t>
      </w:r>
      <w:proofErr w:type="spellEnd"/>
      <w:r w:rsidR="000B7E57">
        <w:rPr>
          <w:rFonts w:ascii="Arial" w:hAnsi="Arial" w:cs="Arial"/>
          <w:color w:val="000000"/>
          <w:sz w:val="18"/>
          <w:szCs w:val="18"/>
        </w:rPr>
        <w:t xml:space="preserve"> za namene</w:t>
      </w:r>
      <w:r w:rsidR="000B7E57" w:rsidRPr="000B7E57">
        <w:rPr>
          <w:rFonts w:ascii="Arial" w:hAnsi="Arial" w:cs="Arial"/>
          <w:b/>
          <w:color w:val="000000"/>
          <w:sz w:val="18"/>
          <w:szCs w:val="18"/>
        </w:rPr>
        <w:t xml:space="preserve"> »</w:t>
      </w:r>
      <w:r w:rsidR="007651DB" w:rsidRPr="007651DB">
        <w:rPr>
          <w:rFonts w:ascii="Arial" w:hAnsi="Arial" w:cs="Arial"/>
          <w:b/>
          <w:color w:val="000000"/>
          <w:sz w:val="18"/>
          <w:szCs w:val="18"/>
        </w:rPr>
        <w:t xml:space="preserve">Sukcesivna dobava konvencionalnih in ekoloških živil za obdobje </w:t>
      </w:r>
      <w:r w:rsidR="00960EB1">
        <w:rPr>
          <w:rFonts w:ascii="Arial" w:hAnsi="Arial" w:cs="Arial"/>
          <w:b/>
          <w:color w:val="000000"/>
          <w:sz w:val="18"/>
          <w:szCs w:val="18"/>
        </w:rPr>
        <w:t>treh</w:t>
      </w:r>
      <w:r w:rsidR="00586350">
        <w:rPr>
          <w:rFonts w:ascii="Arial" w:hAnsi="Arial" w:cs="Arial"/>
          <w:b/>
          <w:color w:val="000000"/>
          <w:sz w:val="18"/>
          <w:szCs w:val="18"/>
        </w:rPr>
        <w:t xml:space="preserve"> </w:t>
      </w:r>
      <w:r w:rsidR="007651DB" w:rsidRPr="007651DB">
        <w:rPr>
          <w:rFonts w:ascii="Arial" w:hAnsi="Arial" w:cs="Arial"/>
          <w:b/>
          <w:color w:val="000000"/>
          <w:sz w:val="18"/>
          <w:szCs w:val="18"/>
        </w:rPr>
        <w:t>let</w:t>
      </w:r>
      <w:r w:rsidR="000B7E57" w:rsidRPr="000B7E57">
        <w:rPr>
          <w:rFonts w:ascii="Arial" w:hAnsi="Arial" w:cs="Arial"/>
          <w:b/>
          <w:color w:val="000000"/>
          <w:sz w:val="18"/>
          <w:szCs w:val="18"/>
        </w:rPr>
        <w:t>«,</w:t>
      </w:r>
      <w:r w:rsidR="000B7E57" w:rsidRPr="000B7E57">
        <w:rPr>
          <w:rFonts w:ascii="Arial" w:hAnsi="Arial" w:cs="Arial"/>
          <w:b/>
          <w:bCs/>
          <w:color w:val="000000"/>
          <w:sz w:val="18"/>
          <w:szCs w:val="18"/>
        </w:rPr>
        <w:t xml:space="preserve"> </w:t>
      </w:r>
      <w:r>
        <w:rPr>
          <w:rFonts w:ascii="Arial" w:hAnsi="Arial" w:cs="Arial"/>
          <w:b/>
          <w:bCs/>
          <w:color w:val="000000"/>
          <w:sz w:val="18"/>
          <w:szCs w:val="18"/>
        </w:rPr>
        <w:t>objavljen na Portalu javnih naročil pod številko _____</w:t>
      </w:r>
      <w:r w:rsidR="000B7E57">
        <w:rPr>
          <w:rFonts w:ascii="Arial" w:hAnsi="Arial" w:cs="Arial"/>
          <w:b/>
          <w:bCs/>
          <w:color w:val="000000"/>
          <w:sz w:val="18"/>
          <w:szCs w:val="18"/>
        </w:rPr>
        <w:t>___</w:t>
      </w:r>
      <w:r>
        <w:rPr>
          <w:rFonts w:ascii="Arial" w:hAnsi="Arial" w:cs="Arial"/>
          <w:b/>
          <w:bCs/>
          <w:color w:val="000000"/>
          <w:sz w:val="18"/>
          <w:szCs w:val="18"/>
        </w:rPr>
        <w:t>_____</w:t>
      </w:r>
      <w:r w:rsidR="000B7E57">
        <w:rPr>
          <w:rFonts w:ascii="Arial" w:hAnsi="Arial" w:cs="Arial"/>
          <w:b/>
          <w:bCs/>
          <w:color w:val="000000"/>
          <w:sz w:val="18"/>
          <w:szCs w:val="18"/>
        </w:rPr>
        <w:t>__z dne______</w:t>
      </w:r>
      <w:r>
        <w:rPr>
          <w:rFonts w:ascii="Arial" w:hAnsi="Arial" w:cs="Arial"/>
          <w:b/>
          <w:bCs/>
          <w:color w:val="000000"/>
          <w:sz w:val="18"/>
          <w:szCs w:val="18"/>
        </w:rPr>
        <w:t>___ </w:t>
      </w:r>
      <w:r>
        <w:rPr>
          <w:rFonts w:ascii="Arial" w:hAnsi="Arial" w:cs="Arial"/>
          <w:color w:val="000000"/>
          <w:sz w:val="18"/>
          <w:szCs w:val="18"/>
        </w:rPr>
        <w:t xml:space="preserve">pridobi podatke za preveritev ponudbe v skladu 89. </w:t>
      </w:r>
      <w:proofErr w:type="spellStart"/>
      <w:r>
        <w:rPr>
          <w:rFonts w:ascii="Arial" w:hAnsi="Arial" w:cs="Arial"/>
          <w:color w:val="000000"/>
          <w:sz w:val="18"/>
          <w:szCs w:val="18"/>
        </w:rPr>
        <w:t>členom</w:t>
      </w:r>
      <w:proofErr w:type="spellEnd"/>
      <w:r>
        <w:rPr>
          <w:rFonts w:ascii="Arial" w:hAnsi="Arial" w:cs="Arial"/>
          <w:color w:val="000000"/>
          <w:sz w:val="18"/>
          <w:szCs w:val="18"/>
        </w:rPr>
        <w:t xml:space="preserve">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w:t>
      </w:r>
      <w:proofErr w:type="spellStart"/>
      <w:r>
        <w:rPr>
          <w:rFonts w:ascii="Arial" w:hAnsi="Arial" w:cs="Arial"/>
          <w:color w:val="000000"/>
          <w:sz w:val="18"/>
          <w:szCs w:val="18"/>
        </w:rPr>
        <w:t>člena</w:t>
      </w:r>
      <w:proofErr w:type="spellEnd"/>
      <w:r>
        <w:rPr>
          <w:rFonts w:ascii="Arial" w:hAnsi="Arial" w:cs="Arial"/>
          <w:color w:val="000000"/>
          <w:sz w:val="18"/>
          <w:szCs w:val="18"/>
        </w:rPr>
        <w:t xml:space="preserve"> ZJN-3.</w:t>
      </w:r>
    </w:p>
    <w:p w14:paraId="57EA3158"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068B4165" w14:textId="77777777">
        <w:tc>
          <w:tcPr>
            <w:tcW w:w="2500" w:type="pct"/>
            <w:tcMar>
              <w:top w:w="75" w:type="dxa"/>
              <w:bottom w:w="75" w:type="dxa"/>
            </w:tcMar>
            <w:vAlign w:val="center"/>
          </w:tcPr>
          <w:p w14:paraId="4E73DFB9"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4E5AA57B" w14:textId="77777777" w:rsidR="0084141A" w:rsidRDefault="000E73FE">
            <w:r>
              <w:rPr>
                <w:rFonts w:ascii="Arial" w:hAnsi="Arial" w:cs="Arial"/>
                <w:color w:val="000000"/>
                <w:position w:val="-2"/>
                <w:sz w:val="18"/>
                <w:szCs w:val="18"/>
              </w:rPr>
              <w:t>Ime in priimek: _____________________</w:t>
            </w:r>
          </w:p>
        </w:tc>
      </w:tr>
      <w:tr w:rsidR="0084141A" w14:paraId="37DB84D7" w14:textId="77777777">
        <w:tc>
          <w:tcPr>
            <w:tcW w:w="2500" w:type="pct"/>
            <w:tcMar>
              <w:top w:w="75" w:type="dxa"/>
              <w:bottom w:w="75" w:type="dxa"/>
            </w:tcMar>
            <w:vAlign w:val="center"/>
          </w:tcPr>
          <w:p w14:paraId="27586DC6"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0678139C" w14:textId="77777777" w:rsidR="0084141A" w:rsidRDefault="0084141A"/>
          <w:p w14:paraId="4794F082" w14:textId="77777777" w:rsidR="0084141A" w:rsidRDefault="000E73FE">
            <w:pPr>
              <w:jc w:val="center"/>
            </w:pPr>
            <w:r>
              <w:rPr>
                <w:rFonts w:ascii="Arial" w:hAnsi="Arial" w:cs="Arial"/>
                <w:color w:val="A9A9A9"/>
                <w:position w:val="-2"/>
                <w:sz w:val="18"/>
                <w:szCs w:val="18"/>
              </w:rPr>
              <w:t>(žig in podpis)</w:t>
            </w:r>
          </w:p>
        </w:tc>
      </w:tr>
    </w:tbl>
    <w:p w14:paraId="7B840F3B" w14:textId="77777777" w:rsidR="0084141A" w:rsidRDefault="000E73FE">
      <w:pPr>
        <w:spacing w:before="225" w:after="225" w:line="240" w:lineRule="auto"/>
        <w:jc w:val="both"/>
      </w:pPr>
      <w:r>
        <w:rPr>
          <w:rFonts w:ascii="Arial" w:hAnsi="Arial" w:cs="Arial"/>
          <w:color w:val="000000"/>
          <w:sz w:val="18"/>
          <w:szCs w:val="18"/>
        </w:rPr>
        <w:t> </w:t>
      </w:r>
    </w:p>
    <w:p w14:paraId="1449568D" w14:textId="77777777" w:rsidR="0084141A" w:rsidRDefault="0084141A">
      <w:pPr>
        <w:sectPr w:rsidR="0084141A" w:rsidSect="00D82CC3">
          <w:footerReference w:type="default" r:id="rId11"/>
          <w:pgSz w:w="11906" w:h="16838"/>
          <w:pgMar w:top="1418" w:right="1418" w:bottom="1418" w:left="1418" w:header="567" w:footer="596" w:gutter="0"/>
          <w:cols w:space="708"/>
          <w:docGrid w:linePitch="360"/>
        </w:sectPr>
      </w:pPr>
    </w:p>
    <w:p w14:paraId="5C8A2C79" w14:textId="77777777"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3</w:t>
      </w:r>
    </w:p>
    <w:p w14:paraId="3BD90236" w14:textId="77777777" w:rsidR="00706BDD" w:rsidRPr="00252358" w:rsidRDefault="00706BDD" w:rsidP="00706BDD"/>
    <w:p w14:paraId="0F36ACCF"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3F9036D9" w14:textId="77777777" w:rsidR="00706BDD" w:rsidRDefault="00706BDD" w:rsidP="00706BDD">
      <w:pPr>
        <w:rPr>
          <w:rFonts w:ascii="Arial" w:hAnsi="Arial" w:cs="Arial"/>
        </w:rPr>
      </w:pPr>
    </w:p>
    <w:p w14:paraId="1A94FEC6" w14:textId="77777777" w:rsidR="0084141A" w:rsidRDefault="000E73FE">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84141A" w14:paraId="0AB75975" w14:textId="77777777">
        <w:tc>
          <w:tcPr>
            <w:tcW w:w="0" w:type="auto"/>
            <w:tcMar>
              <w:top w:w="0" w:type="auto"/>
              <w:bottom w:w="0" w:type="auto"/>
            </w:tcMar>
          </w:tcPr>
          <w:p w14:paraId="60FEA089" w14:textId="77777777" w:rsidR="0084141A" w:rsidRDefault="000E73FE" w:rsidP="00FC400F">
            <w:pPr>
              <w:numPr>
                <w:ilvl w:val="0"/>
                <w:numId w:val="10"/>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236180DD" w14:textId="77777777" w:rsidR="0084141A" w:rsidRDefault="000E73FE" w:rsidP="00FC400F">
            <w:pPr>
              <w:numPr>
                <w:ilvl w:val="0"/>
                <w:numId w:val="1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6E9950A2" w14:textId="77777777" w:rsidR="0084141A" w:rsidRDefault="000E73FE" w:rsidP="00FC400F">
            <w:pPr>
              <w:numPr>
                <w:ilvl w:val="0"/>
                <w:numId w:val="10"/>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36EF81B2" w14:textId="77777777" w:rsidR="0084141A" w:rsidRDefault="000E73FE">
      <w:pPr>
        <w:spacing w:before="225" w:after="225" w:line="240" w:lineRule="auto"/>
        <w:jc w:val="center"/>
      </w:pPr>
      <w:r>
        <w:rPr>
          <w:rFonts w:ascii="Arial" w:hAnsi="Arial" w:cs="Arial"/>
          <w:b/>
          <w:bCs/>
          <w:color w:val="000000"/>
          <w:sz w:val="21"/>
          <w:szCs w:val="21"/>
        </w:rPr>
        <w:t>POOBLASTILO</w:t>
      </w:r>
    </w:p>
    <w:p w14:paraId="1D4F593E" w14:textId="70654F34" w:rsidR="0084141A" w:rsidRDefault="000E73FE">
      <w:pPr>
        <w:spacing w:before="225" w:after="225" w:line="240" w:lineRule="auto"/>
        <w:jc w:val="both"/>
      </w:pPr>
      <w:r>
        <w:rPr>
          <w:rFonts w:ascii="Arial" w:hAnsi="Arial" w:cs="Arial"/>
          <w:color w:val="000000"/>
          <w:sz w:val="18"/>
          <w:szCs w:val="18"/>
        </w:rPr>
        <w:t xml:space="preserve">Pooblaščamo naročnika </w:t>
      </w:r>
      <w:r w:rsidR="00586350" w:rsidRPr="00586350">
        <w:rPr>
          <w:rFonts w:ascii="Arial" w:hAnsi="Arial" w:cs="Arial"/>
          <w:b/>
          <w:color w:val="000000"/>
          <w:sz w:val="18"/>
          <w:szCs w:val="18"/>
        </w:rPr>
        <w:t>OSNOVNA ŠOLA LUDVIKA PLIBERŠKA MARIBOR, Lackova cesta 4, 2000 Maribor</w:t>
      </w:r>
      <w:r>
        <w:rPr>
          <w:rFonts w:ascii="Arial" w:hAnsi="Arial" w:cs="Arial"/>
          <w:color w:val="000000"/>
          <w:sz w:val="18"/>
          <w:szCs w:val="18"/>
        </w:rPr>
        <w:t>,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84141A" w14:paraId="39F30957"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1F4F42" w14:textId="77777777" w:rsidR="0084141A" w:rsidRDefault="000E73FE">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303F24" w14:textId="77777777" w:rsidR="0084141A" w:rsidRDefault="000E73FE">
            <w:r>
              <w:rPr>
                <w:rFonts w:ascii="Arial" w:hAnsi="Arial" w:cs="Arial"/>
                <w:color w:val="000000"/>
                <w:position w:val="-2"/>
                <w:sz w:val="18"/>
                <w:szCs w:val="18"/>
              </w:rPr>
              <w:t> </w:t>
            </w:r>
          </w:p>
        </w:tc>
      </w:tr>
      <w:tr w:rsidR="0084141A" w14:paraId="2956BAAF"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BA3076" w14:textId="77777777" w:rsidR="0084141A" w:rsidRDefault="000E73FE">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E2013F" w14:textId="77777777" w:rsidR="0084141A" w:rsidRDefault="000E73FE">
            <w:r>
              <w:rPr>
                <w:rFonts w:ascii="Arial" w:hAnsi="Arial" w:cs="Arial"/>
                <w:color w:val="000000"/>
                <w:position w:val="-2"/>
                <w:sz w:val="18"/>
                <w:szCs w:val="18"/>
              </w:rPr>
              <w:t> </w:t>
            </w:r>
          </w:p>
        </w:tc>
      </w:tr>
      <w:tr w:rsidR="0084141A" w14:paraId="10A115B0"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449B85" w14:textId="77777777" w:rsidR="0084141A" w:rsidRDefault="000E73FE">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0F3641" w14:textId="77777777" w:rsidR="0084141A" w:rsidRDefault="000E73FE">
            <w:r>
              <w:rPr>
                <w:rFonts w:ascii="Arial" w:hAnsi="Arial" w:cs="Arial"/>
                <w:color w:val="000000"/>
                <w:position w:val="-2"/>
                <w:sz w:val="18"/>
                <w:szCs w:val="18"/>
              </w:rPr>
              <w:t> </w:t>
            </w:r>
          </w:p>
        </w:tc>
      </w:tr>
      <w:tr w:rsidR="0084141A" w14:paraId="234D10E5"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C9ABA6" w14:textId="77777777" w:rsidR="0084141A" w:rsidRDefault="000E73FE">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CAC74F" w14:textId="77777777" w:rsidR="0084141A" w:rsidRDefault="000E73FE">
            <w:r>
              <w:rPr>
                <w:rFonts w:ascii="Arial" w:hAnsi="Arial" w:cs="Arial"/>
                <w:color w:val="000000"/>
                <w:position w:val="-2"/>
                <w:sz w:val="18"/>
                <w:szCs w:val="18"/>
              </w:rPr>
              <w:t> </w:t>
            </w:r>
          </w:p>
        </w:tc>
      </w:tr>
      <w:tr w:rsidR="0084141A" w14:paraId="21E53F16"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8DE9F2" w14:textId="77777777" w:rsidR="0084141A" w:rsidRDefault="000E73FE">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54D111" w14:textId="77777777" w:rsidR="0084141A" w:rsidRDefault="000E73FE">
            <w:r>
              <w:rPr>
                <w:rFonts w:ascii="Arial" w:hAnsi="Arial" w:cs="Arial"/>
                <w:color w:val="000000"/>
                <w:position w:val="-2"/>
                <w:sz w:val="18"/>
                <w:szCs w:val="18"/>
              </w:rPr>
              <w:t> </w:t>
            </w:r>
          </w:p>
        </w:tc>
      </w:tr>
    </w:tbl>
    <w:p w14:paraId="72B1F486"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7056C8AE" w14:textId="77777777">
        <w:tc>
          <w:tcPr>
            <w:tcW w:w="2500" w:type="pct"/>
            <w:tcMar>
              <w:top w:w="75" w:type="dxa"/>
              <w:bottom w:w="75" w:type="dxa"/>
            </w:tcMar>
            <w:vAlign w:val="center"/>
          </w:tcPr>
          <w:p w14:paraId="2FFEA819"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5783A4D1" w14:textId="77777777" w:rsidR="0084141A" w:rsidRDefault="000E73FE">
            <w:r>
              <w:rPr>
                <w:rFonts w:ascii="Arial" w:hAnsi="Arial" w:cs="Arial"/>
                <w:color w:val="000000"/>
                <w:position w:val="-2"/>
                <w:sz w:val="18"/>
                <w:szCs w:val="18"/>
              </w:rPr>
              <w:t>Ime in priimek: _____________________</w:t>
            </w:r>
          </w:p>
        </w:tc>
      </w:tr>
      <w:tr w:rsidR="0084141A" w14:paraId="7BD94083" w14:textId="77777777">
        <w:tc>
          <w:tcPr>
            <w:tcW w:w="2500" w:type="pct"/>
            <w:tcMar>
              <w:top w:w="75" w:type="dxa"/>
              <w:bottom w:w="75" w:type="dxa"/>
            </w:tcMar>
            <w:vAlign w:val="center"/>
          </w:tcPr>
          <w:p w14:paraId="4C5DA47C"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3F7C0AD4" w14:textId="77777777" w:rsidR="0084141A" w:rsidRDefault="0084141A"/>
          <w:p w14:paraId="14B8426E" w14:textId="77777777" w:rsidR="0084141A" w:rsidRDefault="000E73FE">
            <w:pPr>
              <w:jc w:val="center"/>
            </w:pPr>
            <w:r>
              <w:rPr>
                <w:rFonts w:ascii="Arial" w:hAnsi="Arial" w:cs="Arial"/>
                <w:color w:val="A9A9A9"/>
                <w:position w:val="-2"/>
                <w:sz w:val="18"/>
                <w:szCs w:val="18"/>
              </w:rPr>
              <w:t>(žig in podpis)</w:t>
            </w:r>
          </w:p>
        </w:tc>
      </w:tr>
    </w:tbl>
    <w:p w14:paraId="588CD787" w14:textId="77777777" w:rsidR="0084141A" w:rsidRDefault="000E73FE">
      <w:pPr>
        <w:spacing w:before="225" w:after="225" w:line="240" w:lineRule="auto"/>
        <w:jc w:val="both"/>
      </w:pPr>
      <w:r>
        <w:rPr>
          <w:rFonts w:ascii="Arial" w:hAnsi="Arial" w:cs="Arial"/>
          <w:color w:val="000000"/>
          <w:sz w:val="18"/>
          <w:szCs w:val="18"/>
        </w:rPr>
        <w:t> </w:t>
      </w:r>
    </w:p>
    <w:p w14:paraId="48F0C8FB" w14:textId="77777777" w:rsidR="0084141A" w:rsidRDefault="000E73FE">
      <w:pPr>
        <w:spacing w:before="225" w:after="225" w:line="240" w:lineRule="auto"/>
        <w:jc w:val="both"/>
      </w:pPr>
      <w:r>
        <w:rPr>
          <w:rFonts w:ascii="Arial" w:hAnsi="Arial" w:cs="Arial"/>
          <w:color w:val="000000"/>
          <w:sz w:val="18"/>
          <w:szCs w:val="18"/>
        </w:rPr>
        <w:t> </w:t>
      </w:r>
    </w:p>
    <w:p w14:paraId="585B2491" w14:textId="77777777" w:rsidR="0084141A" w:rsidRDefault="0084141A">
      <w:pPr>
        <w:sectPr w:rsidR="0084141A" w:rsidSect="00D82CC3">
          <w:footerReference w:type="default" r:id="rId12"/>
          <w:pgSz w:w="11906" w:h="16838"/>
          <w:pgMar w:top="1418" w:right="1418" w:bottom="1418" w:left="1418" w:header="567" w:footer="596" w:gutter="0"/>
          <w:cols w:space="708"/>
          <w:docGrid w:linePitch="360"/>
        </w:sectPr>
      </w:pPr>
    </w:p>
    <w:p w14:paraId="3B96B148" w14:textId="77777777"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4</w:t>
      </w:r>
    </w:p>
    <w:p w14:paraId="1F1BF27F" w14:textId="77777777" w:rsidR="00706BDD" w:rsidRPr="00252358" w:rsidRDefault="00706BDD" w:rsidP="00706BDD"/>
    <w:p w14:paraId="4A724DE7" w14:textId="67291BF4" w:rsidR="00706BDD" w:rsidRDefault="000E73FE" w:rsidP="000F7B0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14:paraId="1E236CA3"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84141A" w14:paraId="6F76C43C" w14:textId="77777777">
        <w:tc>
          <w:tcPr>
            <w:tcW w:w="0" w:type="auto"/>
            <w:tcMar>
              <w:top w:w="0" w:type="auto"/>
              <w:bottom w:w="0" w:type="auto"/>
            </w:tcMar>
          </w:tcPr>
          <w:p w14:paraId="500B7B43" w14:textId="77777777" w:rsidR="0084141A" w:rsidRDefault="000E73FE" w:rsidP="00FC400F">
            <w:pPr>
              <w:numPr>
                <w:ilvl w:val="0"/>
                <w:numId w:val="11"/>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63848F35" w14:textId="77777777" w:rsidR="0084141A" w:rsidRDefault="000E73FE" w:rsidP="00FC400F">
            <w:pPr>
              <w:numPr>
                <w:ilvl w:val="0"/>
                <w:numId w:val="11"/>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3A5325C9" w14:textId="77777777" w:rsidR="0084141A" w:rsidRDefault="000E73FE">
      <w:pPr>
        <w:spacing w:before="225" w:after="225" w:line="240" w:lineRule="auto"/>
        <w:jc w:val="center"/>
      </w:pPr>
      <w:r>
        <w:rPr>
          <w:rFonts w:ascii="Arial" w:hAnsi="Arial" w:cs="Arial"/>
          <w:b/>
          <w:bCs/>
          <w:color w:val="000000"/>
          <w:sz w:val="21"/>
          <w:szCs w:val="21"/>
        </w:rPr>
        <w:t>POOBLASTILO</w:t>
      </w:r>
    </w:p>
    <w:p w14:paraId="22DD70C1" w14:textId="0159F471" w:rsidR="0084141A" w:rsidRDefault="000E73FE">
      <w:pPr>
        <w:spacing w:before="225" w:after="225" w:line="240" w:lineRule="auto"/>
        <w:jc w:val="both"/>
      </w:pPr>
      <w:r>
        <w:rPr>
          <w:rFonts w:ascii="Arial" w:hAnsi="Arial" w:cs="Arial"/>
          <w:color w:val="000000"/>
          <w:sz w:val="18"/>
          <w:szCs w:val="18"/>
        </w:rPr>
        <w:t xml:space="preserve">Spodaj podpisani pooblaščam naročnika </w:t>
      </w:r>
      <w:bookmarkStart w:id="4" w:name="_Hlk53732202"/>
      <w:r w:rsidR="00586350" w:rsidRPr="00586350">
        <w:rPr>
          <w:rFonts w:ascii="Arial" w:hAnsi="Arial" w:cs="Arial"/>
          <w:b/>
          <w:color w:val="000000"/>
          <w:sz w:val="18"/>
          <w:szCs w:val="18"/>
        </w:rPr>
        <w:t>OSNOVNA ŠOLA LUDVIKA PLIBERŠKA MARIBOR, Lackova cesta 4, 2000 Maribor</w:t>
      </w:r>
      <w:r>
        <w:rPr>
          <w:rFonts w:ascii="Arial" w:hAnsi="Arial" w:cs="Arial"/>
          <w:b/>
          <w:bCs/>
          <w:color w:val="000000"/>
          <w:sz w:val="18"/>
          <w:szCs w:val="18"/>
        </w:rPr>
        <w:t>,</w:t>
      </w:r>
      <w:r>
        <w:rPr>
          <w:rFonts w:ascii="Arial" w:hAnsi="Arial" w:cs="Arial"/>
          <w:color w:val="000000"/>
          <w:sz w:val="18"/>
          <w:szCs w:val="18"/>
        </w:rPr>
        <w:t xml:space="preserve"> </w:t>
      </w:r>
      <w:bookmarkEnd w:id="4"/>
      <w:r>
        <w:rPr>
          <w:rFonts w:ascii="Arial" w:hAnsi="Arial" w:cs="Arial"/>
          <w:color w:val="000000"/>
          <w:sz w:val="18"/>
          <w:szCs w:val="18"/>
        </w:rPr>
        <w:t>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84141A" w14:paraId="3EF4FF8D"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3B62B3" w14:textId="77777777" w:rsidR="0084141A" w:rsidRDefault="000E73FE">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46248D" w14:textId="77777777" w:rsidR="0084141A" w:rsidRDefault="000E73FE">
            <w:r>
              <w:rPr>
                <w:rFonts w:ascii="Arial" w:hAnsi="Arial" w:cs="Arial"/>
                <w:color w:val="000000"/>
                <w:position w:val="-2"/>
                <w:sz w:val="18"/>
                <w:szCs w:val="18"/>
              </w:rPr>
              <w:t> </w:t>
            </w:r>
          </w:p>
        </w:tc>
      </w:tr>
      <w:tr w:rsidR="0084141A" w14:paraId="04362CF2"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FCA541" w14:textId="77777777" w:rsidR="0084141A" w:rsidRDefault="000E73FE">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5C9112" w14:textId="77777777" w:rsidR="0084141A" w:rsidRDefault="000E73FE">
            <w:r>
              <w:rPr>
                <w:rFonts w:ascii="Arial" w:hAnsi="Arial" w:cs="Arial"/>
                <w:color w:val="000000"/>
                <w:position w:val="-2"/>
                <w:sz w:val="18"/>
                <w:szCs w:val="18"/>
              </w:rPr>
              <w:t> </w:t>
            </w:r>
          </w:p>
        </w:tc>
      </w:tr>
      <w:tr w:rsidR="0084141A" w14:paraId="7B8720D5"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66E561" w14:textId="77777777" w:rsidR="0084141A" w:rsidRDefault="000E73FE">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7A8D2F" w14:textId="77777777" w:rsidR="0084141A" w:rsidRDefault="000E73FE">
            <w:r>
              <w:rPr>
                <w:rFonts w:ascii="Arial" w:hAnsi="Arial" w:cs="Arial"/>
                <w:color w:val="000000"/>
                <w:position w:val="-2"/>
                <w:sz w:val="18"/>
                <w:szCs w:val="18"/>
              </w:rPr>
              <w:t> </w:t>
            </w:r>
          </w:p>
        </w:tc>
      </w:tr>
      <w:tr w:rsidR="0084141A" w14:paraId="6FB0B8F2"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0386A4" w14:textId="77777777" w:rsidR="0084141A" w:rsidRDefault="000E73FE">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50ED69" w14:textId="77777777" w:rsidR="0084141A" w:rsidRDefault="000E73FE">
            <w:r>
              <w:rPr>
                <w:rFonts w:ascii="Arial" w:hAnsi="Arial" w:cs="Arial"/>
                <w:color w:val="000000"/>
                <w:position w:val="-2"/>
                <w:sz w:val="18"/>
                <w:szCs w:val="18"/>
              </w:rPr>
              <w:t> </w:t>
            </w:r>
          </w:p>
        </w:tc>
      </w:tr>
      <w:tr w:rsidR="0084141A" w14:paraId="4DB2115C"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B41A04" w14:textId="77777777" w:rsidR="0084141A" w:rsidRDefault="000E73FE">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570044" w14:textId="77777777" w:rsidR="0084141A" w:rsidRDefault="000E73FE">
            <w:r>
              <w:rPr>
                <w:rFonts w:ascii="Arial" w:hAnsi="Arial" w:cs="Arial"/>
                <w:color w:val="000000"/>
                <w:position w:val="-2"/>
                <w:sz w:val="18"/>
                <w:szCs w:val="18"/>
              </w:rPr>
              <w:t> </w:t>
            </w:r>
          </w:p>
        </w:tc>
      </w:tr>
      <w:tr w:rsidR="0084141A" w14:paraId="53958AC4"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50DC66" w14:textId="77777777" w:rsidR="0084141A" w:rsidRDefault="000E73FE">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241710" w14:textId="77777777" w:rsidR="0084141A" w:rsidRDefault="000E73FE">
            <w:r>
              <w:rPr>
                <w:rFonts w:ascii="Arial" w:hAnsi="Arial" w:cs="Arial"/>
                <w:color w:val="000000"/>
                <w:position w:val="-2"/>
                <w:sz w:val="18"/>
                <w:szCs w:val="18"/>
              </w:rPr>
              <w:t> </w:t>
            </w:r>
          </w:p>
        </w:tc>
      </w:tr>
      <w:tr w:rsidR="0084141A" w14:paraId="695E4DE0"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F965C2" w14:textId="77777777" w:rsidR="0084141A" w:rsidRDefault="000E73FE">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C1942D" w14:textId="77777777" w:rsidR="0084141A" w:rsidRDefault="000E73FE">
            <w:r>
              <w:rPr>
                <w:rFonts w:ascii="Arial" w:hAnsi="Arial" w:cs="Arial"/>
                <w:color w:val="000000"/>
                <w:position w:val="-2"/>
                <w:sz w:val="18"/>
                <w:szCs w:val="18"/>
              </w:rPr>
              <w:t> </w:t>
            </w:r>
          </w:p>
        </w:tc>
      </w:tr>
      <w:tr w:rsidR="0084141A" w14:paraId="62AAB1CF"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DE67CF" w14:textId="77777777" w:rsidR="0084141A" w:rsidRDefault="000E73FE">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415D72" w14:textId="77777777" w:rsidR="0084141A" w:rsidRDefault="000E73FE">
            <w:r>
              <w:rPr>
                <w:rFonts w:ascii="Arial" w:hAnsi="Arial" w:cs="Arial"/>
                <w:color w:val="000000"/>
                <w:position w:val="-2"/>
                <w:sz w:val="18"/>
                <w:szCs w:val="18"/>
              </w:rPr>
              <w:t> </w:t>
            </w:r>
          </w:p>
        </w:tc>
      </w:tr>
    </w:tbl>
    <w:p w14:paraId="49743268" w14:textId="3A5A018D" w:rsidR="0084141A" w:rsidRDefault="0084141A">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84141A" w14:paraId="646E8907" w14:textId="77777777">
        <w:tc>
          <w:tcPr>
            <w:tcW w:w="2500" w:type="pct"/>
            <w:tcMar>
              <w:top w:w="75" w:type="dxa"/>
              <w:bottom w:w="75" w:type="dxa"/>
            </w:tcMar>
            <w:vAlign w:val="center"/>
          </w:tcPr>
          <w:p w14:paraId="09BEA251"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7165AB6E" w14:textId="77777777" w:rsidR="0084141A" w:rsidRDefault="000E73FE">
            <w:r>
              <w:rPr>
                <w:rFonts w:ascii="Arial" w:hAnsi="Arial" w:cs="Arial"/>
                <w:color w:val="000000"/>
                <w:position w:val="-2"/>
                <w:sz w:val="18"/>
                <w:szCs w:val="18"/>
              </w:rPr>
              <w:t>Ime in priimek: _____________________</w:t>
            </w:r>
          </w:p>
        </w:tc>
      </w:tr>
      <w:tr w:rsidR="0084141A" w14:paraId="614FAC3D" w14:textId="77777777">
        <w:tc>
          <w:tcPr>
            <w:tcW w:w="2500" w:type="pct"/>
            <w:tcMar>
              <w:top w:w="75" w:type="dxa"/>
              <w:bottom w:w="75" w:type="dxa"/>
            </w:tcMar>
            <w:vAlign w:val="center"/>
          </w:tcPr>
          <w:p w14:paraId="7F8BCB4C"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3103292F" w14:textId="77777777" w:rsidR="0084141A" w:rsidRDefault="000E73FE">
            <w:pPr>
              <w:jc w:val="center"/>
            </w:pPr>
            <w:r>
              <w:rPr>
                <w:rFonts w:ascii="Arial" w:hAnsi="Arial" w:cs="Arial"/>
                <w:color w:val="A9A9A9"/>
                <w:position w:val="-2"/>
                <w:sz w:val="18"/>
                <w:szCs w:val="18"/>
              </w:rPr>
              <w:t>(podpis)</w:t>
            </w:r>
          </w:p>
        </w:tc>
      </w:tr>
    </w:tbl>
    <w:p w14:paraId="5C4CECE0" w14:textId="77777777" w:rsidR="0084141A" w:rsidRDefault="000E73FE">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w:t>
      </w:r>
      <w:r>
        <w:rPr>
          <w:rFonts w:ascii="Arial" w:hAnsi="Arial" w:cs="Arial"/>
          <w:color w:val="000000"/>
          <w:sz w:val="18"/>
          <w:szCs w:val="18"/>
        </w:rPr>
        <w:t> </w:t>
      </w:r>
    </w:p>
    <w:p w14:paraId="0E28269E" w14:textId="77777777" w:rsidR="0084141A" w:rsidRDefault="0084141A">
      <w:pPr>
        <w:sectPr w:rsidR="0084141A" w:rsidSect="00D82CC3">
          <w:footerReference w:type="default" r:id="rId13"/>
          <w:pgSz w:w="11906" w:h="16838"/>
          <w:pgMar w:top="1418" w:right="1418" w:bottom="1418" w:left="1418" w:header="567" w:footer="596" w:gutter="0"/>
          <w:cols w:space="708"/>
          <w:docGrid w:linePitch="360"/>
        </w:sectPr>
      </w:pPr>
    </w:p>
    <w:p w14:paraId="641EA60A" w14:textId="77777777" w:rsidR="0069552A" w:rsidRPr="00590863" w:rsidRDefault="0069552A" w:rsidP="0069552A">
      <w:pPr>
        <w:spacing w:after="0"/>
        <w:jc w:val="right"/>
        <w:rPr>
          <w:rFonts w:ascii="Arial" w:hAnsi="Arial" w:cs="Arial"/>
          <w:sz w:val="18"/>
          <w:szCs w:val="18"/>
        </w:rPr>
      </w:pPr>
      <w:r w:rsidRPr="00590863">
        <w:rPr>
          <w:rFonts w:ascii="Arial" w:hAnsi="Arial" w:cs="Arial"/>
          <w:sz w:val="18"/>
          <w:szCs w:val="18"/>
        </w:rPr>
        <w:lastRenderedPageBreak/>
        <w:t>Obrazec št:</w:t>
      </w:r>
      <w:r>
        <w:rPr>
          <w:rFonts w:ascii="Arial" w:hAnsi="Arial" w:cs="Arial"/>
          <w:sz w:val="18"/>
          <w:szCs w:val="18"/>
        </w:rPr>
        <w:t xml:space="preserve"> 5</w:t>
      </w:r>
    </w:p>
    <w:p w14:paraId="06D4CC31" w14:textId="77777777" w:rsidR="0069552A" w:rsidRPr="00252358" w:rsidRDefault="0069552A" w:rsidP="0069552A"/>
    <w:p w14:paraId="5B22FF0E" w14:textId="77777777" w:rsidR="0069552A" w:rsidRPr="0069552A" w:rsidRDefault="0069552A" w:rsidP="0069552A">
      <w:pPr>
        <w:pStyle w:val="Naslov1"/>
        <w:pBdr>
          <w:top w:val="single" w:sz="36" w:space="1" w:color="7EFF09"/>
          <w:left w:val="single" w:sz="36" w:space="5" w:color="7EFF09"/>
          <w:bottom w:val="single" w:sz="36" w:space="1" w:color="7EFF09"/>
          <w:right w:val="single" w:sz="36" w:space="4" w:color="7EFF09"/>
        </w:pBdr>
        <w:shd w:val="clear" w:color="auto" w:fill="7BF949"/>
        <w:spacing w:before="0"/>
        <w:ind w:left="1985"/>
        <w:rPr>
          <w:rFonts w:ascii="Arial" w:hAnsi="Arial" w:cs="Arial"/>
        </w:rPr>
      </w:pPr>
      <w:r w:rsidRPr="0069552A">
        <w:rPr>
          <w:rFonts w:ascii="Arial" w:hAnsi="Arial" w:cs="Arial"/>
        </w:rPr>
        <w:t>Odločba o registraciji objekta pri Veterinarski</w:t>
      </w:r>
    </w:p>
    <w:p w14:paraId="2CAA1F43" w14:textId="689FB073" w:rsidR="0069552A" w:rsidRDefault="0069552A" w:rsidP="0069552A">
      <w:pPr>
        <w:pStyle w:val="Naslov1"/>
        <w:pBdr>
          <w:top w:val="single" w:sz="36" w:space="1" w:color="7EFF09"/>
          <w:left w:val="single" w:sz="36" w:space="5" w:color="7EFF09"/>
          <w:bottom w:val="single" w:sz="36" w:space="1" w:color="7EFF09"/>
          <w:right w:val="single" w:sz="36" w:space="4" w:color="7EFF09"/>
        </w:pBdr>
        <w:shd w:val="clear" w:color="auto" w:fill="7BF949"/>
        <w:spacing w:before="0"/>
        <w:ind w:left="1985"/>
        <w:rPr>
          <w:rFonts w:ascii="Arial" w:hAnsi="Arial" w:cs="Arial"/>
        </w:rPr>
      </w:pPr>
      <w:r w:rsidRPr="0069552A">
        <w:rPr>
          <w:rFonts w:ascii="Arial" w:hAnsi="Arial" w:cs="Arial"/>
        </w:rPr>
        <w:t>upravi RS oziroma lastna izjava ponudnika</w:t>
      </w:r>
    </w:p>
    <w:p w14:paraId="157E0E4E" w14:textId="77777777" w:rsidR="0069552A" w:rsidRDefault="0069552A" w:rsidP="0069552A">
      <w:pPr>
        <w:rPr>
          <w:rFonts w:ascii="Arial" w:hAnsi="Arial" w:cs="Arial"/>
        </w:rPr>
      </w:pPr>
    </w:p>
    <w:p w14:paraId="1FF78C52" w14:textId="77777777" w:rsidR="0069552A" w:rsidRPr="00E807DF" w:rsidRDefault="0069552A" w:rsidP="0069552A">
      <w:pPr>
        <w:spacing w:before="225" w:after="225" w:line="240" w:lineRule="auto"/>
        <w:jc w:val="both"/>
        <w:rPr>
          <w:rFonts w:ascii="Arial" w:hAnsi="Arial" w:cs="Arial"/>
          <w:i/>
          <w:iCs/>
          <w:color w:val="000000"/>
          <w:sz w:val="18"/>
          <w:szCs w:val="18"/>
        </w:rPr>
      </w:pPr>
      <w:r w:rsidRPr="00E807DF">
        <w:rPr>
          <w:rFonts w:ascii="Arial" w:hAnsi="Arial" w:cs="Arial"/>
          <w:i/>
          <w:iCs/>
          <w:color w:val="000000"/>
          <w:sz w:val="18"/>
          <w:szCs w:val="18"/>
        </w:rPr>
        <w:tab/>
      </w:r>
    </w:p>
    <w:p w14:paraId="76F0998F" w14:textId="77777777" w:rsidR="0069552A" w:rsidRPr="0069552A" w:rsidRDefault="0069552A" w:rsidP="0069552A">
      <w:pPr>
        <w:spacing w:before="225" w:after="225" w:line="240" w:lineRule="auto"/>
        <w:jc w:val="both"/>
        <w:rPr>
          <w:rFonts w:ascii="Arial" w:hAnsi="Arial" w:cs="Arial"/>
          <w:iCs/>
          <w:color w:val="000000"/>
          <w:sz w:val="18"/>
          <w:szCs w:val="18"/>
        </w:rPr>
      </w:pPr>
      <w:r w:rsidRPr="00A4001A">
        <w:rPr>
          <w:rFonts w:ascii="Arial" w:hAnsi="Arial" w:cs="Arial"/>
          <w:iCs/>
          <w:color w:val="000000"/>
          <w:sz w:val="18"/>
          <w:szCs w:val="18"/>
        </w:rPr>
        <w:t>Pod kazensko in materialno odgovornostjo izjavljamo,</w:t>
      </w:r>
      <w:r>
        <w:rPr>
          <w:rFonts w:ascii="Arial" w:hAnsi="Arial" w:cs="Arial"/>
          <w:iCs/>
          <w:color w:val="000000"/>
          <w:sz w:val="18"/>
          <w:szCs w:val="18"/>
        </w:rPr>
        <w:t xml:space="preserve"> </w:t>
      </w:r>
      <w:r w:rsidRPr="0069552A">
        <w:rPr>
          <w:rFonts w:ascii="Arial" w:hAnsi="Arial" w:cs="Arial"/>
          <w:iCs/>
          <w:color w:val="000000"/>
          <w:sz w:val="18"/>
          <w:szCs w:val="18"/>
        </w:rPr>
        <w:t>da imamo (v primeru, da ponujamo živila živalskega izvora) registriran objekt pri Veterinarski upravi Republike Slovenije, za kar prilagamo odločbo Veterinarske uprave RS o registraciji objekta. V primeru, da živila živalskega izvora ne ponujajo proizvajalci, mora ponudnik, ki ponuja takšno blago, priložiti kopijo navedene odločbe svojega dobavitelja oz. proizvajalca.</w:t>
      </w:r>
    </w:p>
    <w:p w14:paraId="073FFE5C" w14:textId="77777777" w:rsidR="0069552A" w:rsidRPr="0069552A" w:rsidRDefault="0069552A" w:rsidP="0069552A">
      <w:pPr>
        <w:spacing w:before="225" w:after="225" w:line="240" w:lineRule="auto"/>
        <w:jc w:val="both"/>
        <w:rPr>
          <w:rFonts w:ascii="Arial" w:hAnsi="Arial" w:cs="Arial"/>
          <w:iCs/>
          <w:color w:val="000000"/>
          <w:sz w:val="18"/>
          <w:szCs w:val="18"/>
        </w:rPr>
      </w:pPr>
    </w:p>
    <w:p w14:paraId="3D0DC931" w14:textId="35490322" w:rsidR="0069552A" w:rsidRPr="0069552A" w:rsidRDefault="0069552A" w:rsidP="0069552A">
      <w:pPr>
        <w:spacing w:before="225" w:after="225" w:line="240" w:lineRule="auto"/>
        <w:jc w:val="both"/>
        <w:rPr>
          <w:rFonts w:ascii="Arial" w:hAnsi="Arial" w:cs="Arial"/>
          <w:iCs/>
          <w:color w:val="000000"/>
          <w:sz w:val="18"/>
          <w:szCs w:val="18"/>
        </w:rPr>
      </w:pPr>
      <w:r>
        <w:rPr>
          <w:rFonts w:ascii="Arial" w:hAnsi="Arial" w:cs="Arial"/>
          <w:iCs/>
          <w:color w:val="000000"/>
          <w:sz w:val="18"/>
          <w:szCs w:val="18"/>
        </w:rPr>
        <w:t>A)</w:t>
      </w:r>
      <w:r w:rsidRPr="0069552A">
        <w:rPr>
          <w:rFonts w:ascii="Arial" w:hAnsi="Arial" w:cs="Arial"/>
          <w:iCs/>
          <w:color w:val="000000"/>
          <w:sz w:val="18"/>
          <w:szCs w:val="18"/>
        </w:rPr>
        <w:t xml:space="preserve"> Odločba o registraciji objekta pri veterinarski Upravi RS (obkrožijo in predložijo samo proizvajalci živil živalskega izvora).</w:t>
      </w:r>
    </w:p>
    <w:p w14:paraId="54EC385D" w14:textId="77777777" w:rsidR="0069552A" w:rsidRPr="0069552A" w:rsidRDefault="0069552A" w:rsidP="0069552A">
      <w:pPr>
        <w:spacing w:before="225" w:after="225" w:line="240" w:lineRule="auto"/>
        <w:jc w:val="both"/>
        <w:rPr>
          <w:rFonts w:ascii="Arial" w:hAnsi="Arial" w:cs="Arial"/>
          <w:iCs/>
          <w:color w:val="000000"/>
          <w:sz w:val="18"/>
          <w:szCs w:val="18"/>
        </w:rPr>
      </w:pPr>
    </w:p>
    <w:p w14:paraId="48520B20" w14:textId="2E5B15E3" w:rsidR="0069552A" w:rsidRPr="0069552A" w:rsidRDefault="0069552A" w:rsidP="0069552A">
      <w:pPr>
        <w:spacing w:before="225" w:after="225" w:line="240" w:lineRule="auto"/>
        <w:jc w:val="both"/>
        <w:rPr>
          <w:rFonts w:ascii="Arial" w:hAnsi="Arial" w:cs="Arial"/>
          <w:iCs/>
          <w:color w:val="000000"/>
          <w:sz w:val="18"/>
          <w:szCs w:val="18"/>
        </w:rPr>
      </w:pPr>
      <w:r>
        <w:rPr>
          <w:rFonts w:ascii="Arial" w:hAnsi="Arial" w:cs="Arial"/>
          <w:iCs/>
          <w:color w:val="000000"/>
          <w:sz w:val="18"/>
          <w:szCs w:val="18"/>
        </w:rPr>
        <w:t xml:space="preserve">B) </w:t>
      </w:r>
      <w:r w:rsidRPr="0069552A">
        <w:rPr>
          <w:rFonts w:ascii="Arial" w:hAnsi="Arial" w:cs="Arial"/>
          <w:iCs/>
          <w:color w:val="000000"/>
          <w:sz w:val="18"/>
          <w:szCs w:val="18"/>
        </w:rPr>
        <w:t>Izjavljamo, da so vsa živila živalskega izvora v naši ponudbi pridobljena iz objektov, ki so registrirani pri Veterinarski upravi Republike Slovenije in pridelana iz surovin v objektih, ki so registrirani pri Veterinarski upravi Republike Slovenije (obkrožijo in podpišejo gospodarski subjekti, ki niso proizvajalci živil živalskega izvora).</w:t>
      </w:r>
    </w:p>
    <w:p w14:paraId="0E81A178" w14:textId="77777777" w:rsidR="0069552A" w:rsidRPr="0069552A" w:rsidRDefault="0069552A" w:rsidP="0069552A">
      <w:pPr>
        <w:spacing w:before="225" w:after="225" w:line="240" w:lineRule="auto"/>
        <w:jc w:val="both"/>
        <w:rPr>
          <w:rFonts w:ascii="Arial" w:hAnsi="Arial" w:cs="Arial"/>
          <w:iCs/>
          <w:color w:val="000000"/>
          <w:sz w:val="18"/>
          <w:szCs w:val="18"/>
        </w:rPr>
      </w:pPr>
    </w:p>
    <w:p w14:paraId="1E1C4014" w14:textId="77777777" w:rsidR="0069552A" w:rsidRPr="0069552A" w:rsidRDefault="0069552A" w:rsidP="0069552A">
      <w:pPr>
        <w:spacing w:before="225" w:after="225" w:line="240" w:lineRule="auto"/>
        <w:jc w:val="both"/>
        <w:rPr>
          <w:rFonts w:ascii="Arial" w:hAnsi="Arial" w:cs="Arial"/>
          <w:iCs/>
          <w:color w:val="000000"/>
          <w:sz w:val="18"/>
          <w:szCs w:val="18"/>
        </w:rPr>
      </w:pPr>
    </w:p>
    <w:p w14:paraId="3CD2FDAE" w14:textId="77777777" w:rsidR="0069552A" w:rsidRPr="0069552A" w:rsidRDefault="0069552A" w:rsidP="0069552A">
      <w:pPr>
        <w:spacing w:before="225" w:after="225" w:line="240" w:lineRule="auto"/>
        <w:jc w:val="both"/>
        <w:rPr>
          <w:rFonts w:ascii="Arial" w:hAnsi="Arial" w:cs="Arial"/>
          <w:iCs/>
          <w:color w:val="000000"/>
          <w:sz w:val="18"/>
          <w:szCs w:val="18"/>
        </w:rPr>
      </w:pPr>
    </w:p>
    <w:tbl>
      <w:tblPr>
        <w:tblStyle w:val="NormalTablePHPDOCX"/>
        <w:tblW w:w="5000" w:type="pct"/>
        <w:tblInd w:w="108" w:type="dxa"/>
        <w:tblLook w:val="04A0" w:firstRow="1" w:lastRow="0" w:firstColumn="1" w:lastColumn="0" w:noHBand="0" w:noVBand="1"/>
      </w:tblPr>
      <w:tblGrid>
        <w:gridCol w:w="4535"/>
        <w:gridCol w:w="4535"/>
      </w:tblGrid>
      <w:tr w:rsidR="0069552A" w14:paraId="69086FAB" w14:textId="77777777" w:rsidTr="00D05DDE">
        <w:tc>
          <w:tcPr>
            <w:tcW w:w="2500" w:type="pct"/>
            <w:tcMar>
              <w:top w:w="75" w:type="dxa"/>
              <w:bottom w:w="75" w:type="dxa"/>
            </w:tcMar>
            <w:vAlign w:val="center"/>
          </w:tcPr>
          <w:p w14:paraId="28F9E855" w14:textId="77777777" w:rsidR="0069552A" w:rsidRDefault="0069552A" w:rsidP="00D05DDE">
            <w:pPr>
              <w:rPr>
                <w:rFonts w:ascii="Arial" w:hAnsi="Arial" w:cs="Arial"/>
                <w:color w:val="000000"/>
                <w:sz w:val="18"/>
                <w:szCs w:val="18"/>
              </w:rPr>
            </w:pPr>
            <w:r>
              <w:rPr>
                <w:rFonts w:ascii="Arial" w:hAnsi="Arial" w:cs="Arial"/>
                <w:color w:val="000000"/>
                <w:sz w:val="18"/>
                <w:szCs w:val="18"/>
              </w:rPr>
              <w:t> </w:t>
            </w:r>
          </w:p>
          <w:p w14:paraId="1652BD9A" w14:textId="77777777" w:rsidR="0069552A" w:rsidRDefault="0069552A" w:rsidP="00D05DDE">
            <w:r>
              <w:rPr>
                <w:rFonts w:ascii="Arial" w:hAnsi="Arial" w:cs="Arial"/>
                <w:color w:val="000000"/>
                <w:position w:val="-2"/>
                <w:sz w:val="18"/>
                <w:szCs w:val="18"/>
              </w:rPr>
              <w:t>Kraj in datum:</w:t>
            </w:r>
          </w:p>
        </w:tc>
        <w:tc>
          <w:tcPr>
            <w:tcW w:w="0" w:type="auto"/>
            <w:tcMar>
              <w:top w:w="75" w:type="dxa"/>
              <w:bottom w:w="75" w:type="dxa"/>
            </w:tcMar>
            <w:vAlign w:val="center"/>
          </w:tcPr>
          <w:p w14:paraId="7F4083AD" w14:textId="77777777" w:rsidR="0069552A" w:rsidRDefault="0069552A" w:rsidP="00D05DDE">
            <w:r>
              <w:rPr>
                <w:rFonts w:ascii="Arial" w:hAnsi="Arial" w:cs="Arial"/>
                <w:color w:val="000000"/>
                <w:position w:val="-2"/>
                <w:sz w:val="18"/>
                <w:szCs w:val="18"/>
              </w:rPr>
              <w:t>Ime in priimek: _____________________</w:t>
            </w:r>
          </w:p>
        </w:tc>
      </w:tr>
      <w:tr w:rsidR="0069552A" w14:paraId="05F0D427" w14:textId="77777777" w:rsidTr="00D05DDE">
        <w:tc>
          <w:tcPr>
            <w:tcW w:w="2500" w:type="pct"/>
            <w:tcMar>
              <w:top w:w="75" w:type="dxa"/>
              <w:bottom w:w="75" w:type="dxa"/>
            </w:tcMar>
            <w:vAlign w:val="center"/>
          </w:tcPr>
          <w:p w14:paraId="03B0DBA6" w14:textId="77777777" w:rsidR="0069552A" w:rsidRDefault="0069552A" w:rsidP="00D05DDE">
            <w:r>
              <w:rPr>
                <w:rFonts w:ascii="Arial" w:hAnsi="Arial" w:cs="Arial"/>
                <w:color w:val="000000"/>
                <w:position w:val="-2"/>
                <w:sz w:val="18"/>
                <w:szCs w:val="18"/>
              </w:rPr>
              <w:t> </w:t>
            </w:r>
          </w:p>
        </w:tc>
        <w:tc>
          <w:tcPr>
            <w:tcW w:w="0" w:type="auto"/>
            <w:tcMar>
              <w:top w:w="75" w:type="dxa"/>
              <w:bottom w:w="75" w:type="dxa"/>
            </w:tcMar>
            <w:vAlign w:val="center"/>
          </w:tcPr>
          <w:p w14:paraId="32E731B1" w14:textId="77777777" w:rsidR="0069552A" w:rsidRDefault="0069552A" w:rsidP="00D05DDE"/>
          <w:p w14:paraId="6A6A2A97" w14:textId="77777777" w:rsidR="0069552A" w:rsidRDefault="0069552A" w:rsidP="00D05DDE">
            <w:pPr>
              <w:jc w:val="center"/>
            </w:pPr>
            <w:r>
              <w:rPr>
                <w:rFonts w:ascii="Arial" w:hAnsi="Arial" w:cs="Arial"/>
                <w:color w:val="A9A9A9"/>
                <w:position w:val="-2"/>
                <w:sz w:val="18"/>
                <w:szCs w:val="18"/>
              </w:rPr>
              <w:t>(žig in podpis)</w:t>
            </w:r>
          </w:p>
        </w:tc>
      </w:tr>
    </w:tbl>
    <w:p w14:paraId="5C2AACA7" w14:textId="77777777" w:rsidR="0069552A" w:rsidRDefault="0069552A">
      <w:pPr>
        <w:rPr>
          <w:rFonts w:ascii="Arial" w:hAnsi="Arial" w:cs="Arial"/>
          <w:sz w:val="18"/>
          <w:szCs w:val="18"/>
        </w:rPr>
      </w:pPr>
    </w:p>
    <w:p w14:paraId="4B7CE36E" w14:textId="77777777" w:rsidR="0069552A" w:rsidRDefault="0069552A">
      <w:pPr>
        <w:rPr>
          <w:rFonts w:ascii="Arial" w:hAnsi="Arial" w:cs="Arial"/>
          <w:sz w:val="18"/>
          <w:szCs w:val="18"/>
        </w:rPr>
      </w:pPr>
    </w:p>
    <w:p w14:paraId="25FC9BCD" w14:textId="77777777" w:rsidR="0069552A" w:rsidRDefault="0069552A">
      <w:pPr>
        <w:rPr>
          <w:rFonts w:ascii="Arial" w:hAnsi="Arial" w:cs="Arial"/>
          <w:sz w:val="18"/>
          <w:szCs w:val="18"/>
        </w:rPr>
      </w:pPr>
    </w:p>
    <w:p w14:paraId="64E273D3" w14:textId="77777777" w:rsidR="0069552A" w:rsidRDefault="0069552A">
      <w:pPr>
        <w:rPr>
          <w:rFonts w:ascii="Arial" w:hAnsi="Arial" w:cs="Arial"/>
          <w:sz w:val="18"/>
          <w:szCs w:val="18"/>
        </w:rPr>
      </w:pPr>
    </w:p>
    <w:p w14:paraId="4774034E" w14:textId="77777777" w:rsidR="0069552A" w:rsidRDefault="0069552A">
      <w:pPr>
        <w:rPr>
          <w:rFonts w:ascii="Arial" w:hAnsi="Arial" w:cs="Arial"/>
          <w:sz w:val="18"/>
          <w:szCs w:val="18"/>
        </w:rPr>
      </w:pPr>
    </w:p>
    <w:p w14:paraId="154B4713" w14:textId="77777777" w:rsidR="0069552A" w:rsidRDefault="0069552A">
      <w:pPr>
        <w:rPr>
          <w:rFonts w:ascii="Arial" w:hAnsi="Arial" w:cs="Arial"/>
          <w:sz w:val="18"/>
          <w:szCs w:val="18"/>
        </w:rPr>
      </w:pPr>
    </w:p>
    <w:p w14:paraId="0353F2CF" w14:textId="77777777" w:rsidR="0069552A" w:rsidRDefault="0069552A">
      <w:pPr>
        <w:rPr>
          <w:rFonts w:ascii="Arial" w:hAnsi="Arial" w:cs="Arial"/>
          <w:sz w:val="18"/>
          <w:szCs w:val="18"/>
        </w:rPr>
      </w:pPr>
    </w:p>
    <w:p w14:paraId="1E473D5E" w14:textId="77777777" w:rsidR="0069552A" w:rsidRDefault="0069552A">
      <w:pPr>
        <w:rPr>
          <w:rFonts w:ascii="Arial" w:hAnsi="Arial" w:cs="Arial"/>
          <w:sz w:val="18"/>
          <w:szCs w:val="18"/>
        </w:rPr>
      </w:pPr>
    </w:p>
    <w:p w14:paraId="4ED8D3DB" w14:textId="77777777" w:rsidR="0069552A" w:rsidRDefault="0069552A">
      <w:pPr>
        <w:rPr>
          <w:rFonts w:ascii="Arial" w:hAnsi="Arial" w:cs="Arial"/>
          <w:sz w:val="18"/>
          <w:szCs w:val="18"/>
        </w:rPr>
      </w:pPr>
    </w:p>
    <w:p w14:paraId="15DE7CFA" w14:textId="4B30D96E" w:rsidR="0069552A" w:rsidRPr="0069552A" w:rsidRDefault="0069552A">
      <w:pPr>
        <w:rPr>
          <w:rFonts w:ascii="Arial" w:hAnsi="Arial" w:cs="Arial"/>
          <w:i/>
          <w:sz w:val="16"/>
          <w:szCs w:val="16"/>
        </w:rPr>
      </w:pPr>
      <w:r w:rsidRPr="0069552A">
        <w:rPr>
          <w:rFonts w:ascii="Arial" w:hAnsi="Arial" w:cs="Arial"/>
          <w:i/>
          <w:sz w:val="16"/>
          <w:szCs w:val="16"/>
        </w:rPr>
        <w:t xml:space="preserve">Priloga: Odločba o registraciji objekta pri veterinarski Upravi RS </w:t>
      </w:r>
      <w:r w:rsidRPr="0069552A">
        <w:rPr>
          <w:rFonts w:ascii="Arial" w:hAnsi="Arial" w:cs="Arial"/>
          <w:i/>
          <w:sz w:val="16"/>
          <w:szCs w:val="16"/>
        </w:rPr>
        <w:br w:type="page"/>
      </w:r>
    </w:p>
    <w:p w14:paraId="57743CDF" w14:textId="53994901"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w:t>
      </w:r>
      <w:r w:rsidR="000F7B0A">
        <w:rPr>
          <w:rFonts w:ascii="Arial" w:hAnsi="Arial" w:cs="Arial"/>
          <w:sz w:val="18"/>
          <w:szCs w:val="18"/>
        </w:rPr>
        <w:t xml:space="preserve"> </w:t>
      </w:r>
      <w:r w:rsidR="0069552A">
        <w:rPr>
          <w:rFonts w:ascii="Arial" w:hAnsi="Arial" w:cs="Arial"/>
          <w:sz w:val="18"/>
          <w:szCs w:val="18"/>
        </w:rPr>
        <w:t>6</w:t>
      </w:r>
    </w:p>
    <w:p w14:paraId="215020E3" w14:textId="77777777" w:rsidR="00706BDD" w:rsidRPr="00252358" w:rsidRDefault="00706BDD" w:rsidP="00706BDD"/>
    <w:p w14:paraId="1A0A7132" w14:textId="44A5BABA" w:rsidR="00706BDD" w:rsidRDefault="00E807DF"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predložitvi bianco menice z menično izjavo za dobro izvedbo pogodbenih obveznosti</w:t>
      </w:r>
    </w:p>
    <w:p w14:paraId="1DA53EA4" w14:textId="77777777" w:rsidR="00706BDD" w:rsidRDefault="00706BDD" w:rsidP="00706BDD">
      <w:pPr>
        <w:rPr>
          <w:rFonts w:ascii="Arial" w:hAnsi="Arial" w:cs="Arial"/>
        </w:rPr>
      </w:pPr>
    </w:p>
    <w:p w14:paraId="62D2F4EE" w14:textId="0C755E91" w:rsidR="00E807DF" w:rsidRPr="00E807DF" w:rsidRDefault="00E807DF" w:rsidP="00E807DF">
      <w:pPr>
        <w:spacing w:before="225" w:after="225" w:line="240" w:lineRule="auto"/>
        <w:jc w:val="both"/>
        <w:rPr>
          <w:rFonts w:ascii="Arial" w:hAnsi="Arial" w:cs="Arial"/>
          <w:i/>
          <w:iCs/>
          <w:color w:val="000000"/>
          <w:sz w:val="18"/>
          <w:szCs w:val="18"/>
        </w:rPr>
      </w:pPr>
      <w:r w:rsidRPr="00E807DF">
        <w:rPr>
          <w:rFonts w:ascii="Arial" w:hAnsi="Arial" w:cs="Arial"/>
          <w:i/>
          <w:iCs/>
          <w:color w:val="000000"/>
          <w:sz w:val="18"/>
          <w:szCs w:val="18"/>
        </w:rPr>
        <w:tab/>
      </w:r>
    </w:p>
    <w:p w14:paraId="77B58686" w14:textId="77777777" w:rsidR="00960EB1" w:rsidRPr="00A4001A" w:rsidRDefault="00960EB1" w:rsidP="00960EB1">
      <w:pPr>
        <w:spacing w:before="225" w:after="225" w:line="240" w:lineRule="auto"/>
        <w:jc w:val="both"/>
      </w:pPr>
      <w:r w:rsidRPr="00A4001A">
        <w:rPr>
          <w:rFonts w:ascii="Arial" w:hAnsi="Arial" w:cs="Arial"/>
          <w:iCs/>
          <w:color w:val="000000"/>
          <w:sz w:val="18"/>
          <w:szCs w:val="18"/>
        </w:rPr>
        <w:t>Pod kazensko in materialno odgovornostjo izjavljamo,</w:t>
      </w:r>
      <w:r>
        <w:rPr>
          <w:rFonts w:ascii="Arial" w:hAnsi="Arial" w:cs="Arial"/>
          <w:iCs/>
          <w:color w:val="000000"/>
          <w:sz w:val="18"/>
          <w:szCs w:val="18"/>
        </w:rPr>
        <w:t xml:space="preserve"> da bomo</w:t>
      </w:r>
      <w:r w:rsidRPr="00A4001A">
        <w:rPr>
          <w:rFonts w:ascii="Arial" w:hAnsi="Arial" w:cs="Arial"/>
          <w:iCs/>
          <w:color w:val="000000"/>
          <w:sz w:val="18"/>
          <w:szCs w:val="18"/>
        </w:rPr>
        <w:t xml:space="preserve"> v kolikor bomo pozvani k </w:t>
      </w:r>
      <w:r>
        <w:rPr>
          <w:rFonts w:ascii="Arial" w:hAnsi="Arial" w:cs="Arial"/>
          <w:iCs/>
          <w:color w:val="000000"/>
          <w:sz w:val="18"/>
          <w:szCs w:val="18"/>
        </w:rPr>
        <w:t>podpisu okvirnega sporazuma</w:t>
      </w:r>
      <w:r w:rsidRPr="00A4001A">
        <w:rPr>
          <w:rFonts w:ascii="Arial" w:hAnsi="Arial" w:cs="Arial"/>
          <w:iCs/>
          <w:color w:val="000000"/>
          <w:sz w:val="18"/>
          <w:szCs w:val="18"/>
        </w:rPr>
        <w:t xml:space="preserve">, najkasneje v 5 (petih) dneh po podpisu </w:t>
      </w:r>
      <w:r>
        <w:rPr>
          <w:rFonts w:ascii="Arial" w:hAnsi="Arial" w:cs="Arial"/>
          <w:iCs/>
          <w:color w:val="000000"/>
          <w:sz w:val="18"/>
          <w:szCs w:val="18"/>
        </w:rPr>
        <w:t>okvirnega sporazuma</w:t>
      </w:r>
      <w:r w:rsidRPr="00A4001A">
        <w:rPr>
          <w:rFonts w:ascii="Arial" w:hAnsi="Arial" w:cs="Arial"/>
          <w:iCs/>
          <w:color w:val="000000"/>
          <w:sz w:val="18"/>
          <w:szCs w:val="18"/>
        </w:rPr>
        <w:t xml:space="preserve"> po javnem razpisu </w:t>
      </w:r>
      <w:bookmarkStart w:id="5" w:name="_Hlk501441185"/>
      <w:r w:rsidRPr="00960EB1">
        <w:rPr>
          <w:rFonts w:ascii="Arial" w:hAnsi="Arial" w:cs="Arial"/>
          <w:iCs/>
          <w:color w:val="000000"/>
          <w:sz w:val="18"/>
          <w:szCs w:val="18"/>
        </w:rPr>
        <w:t>»Sukcesivna dobava konvencionalnih in ekoloških živil za obdobje treh let«,</w:t>
      </w:r>
      <w:r w:rsidRPr="00A4001A">
        <w:rPr>
          <w:rFonts w:ascii="Arial" w:hAnsi="Arial" w:cs="Arial"/>
          <w:iCs/>
          <w:color w:val="000000"/>
          <w:sz w:val="18"/>
          <w:szCs w:val="18"/>
        </w:rPr>
        <w:t xml:space="preserve"> ki je objavljen na Portalu javnih naročil pri Uradnem listu RS, oznaka naročila ………………………. z dne ____</w:t>
      </w:r>
      <w:r>
        <w:rPr>
          <w:rFonts w:ascii="Arial" w:hAnsi="Arial" w:cs="Arial"/>
          <w:iCs/>
          <w:color w:val="000000"/>
          <w:sz w:val="18"/>
          <w:szCs w:val="18"/>
        </w:rPr>
        <w:t>______ 2020</w:t>
      </w:r>
      <w:r w:rsidRPr="00A4001A">
        <w:rPr>
          <w:rFonts w:ascii="Arial" w:hAnsi="Arial" w:cs="Arial"/>
          <w:iCs/>
          <w:color w:val="000000"/>
          <w:sz w:val="18"/>
          <w:szCs w:val="18"/>
        </w:rPr>
        <w:t xml:space="preserve">, predložili  </w:t>
      </w:r>
      <w:r>
        <w:rPr>
          <w:rFonts w:ascii="Arial" w:hAnsi="Arial" w:cs="Arial"/>
          <w:iCs/>
          <w:color w:val="000000"/>
          <w:sz w:val="18"/>
          <w:szCs w:val="18"/>
        </w:rPr>
        <w:t>eno</w:t>
      </w:r>
      <w:r w:rsidRPr="00A4001A">
        <w:rPr>
          <w:rFonts w:ascii="Arial" w:hAnsi="Arial" w:cs="Arial"/>
          <w:iCs/>
          <w:color w:val="000000"/>
          <w:sz w:val="18"/>
          <w:szCs w:val="18"/>
        </w:rPr>
        <w:t xml:space="preserve"> (</w:t>
      </w:r>
      <w:r>
        <w:rPr>
          <w:rFonts w:ascii="Arial" w:hAnsi="Arial" w:cs="Arial"/>
          <w:iCs/>
          <w:color w:val="000000"/>
          <w:sz w:val="18"/>
          <w:szCs w:val="18"/>
        </w:rPr>
        <w:t>1</w:t>
      </w:r>
      <w:r w:rsidRPr="00A4001A">
        <w:rPr>
          <w:rFonts w:ascii="Arial" w:hAnsi="Arial" w:cs="Arial"/>
          <w:iCs/>
          <w:color w:val="000000"/>
          <w:sz w:val="18"/>
          <w:szCs w:val="18"/>
        </w:rPr>
        <w:t xml:space="preserve">) bianco menice z menično izjavo za dobro izvedbo pogodbenih obveznosti </w:t>
      </w:r>
      <w:r w:rsidRPr="007651DB">
        <w:rPr>
          <w:rFonts w:ascii="Arial" w:hAnsi="Arial" w:cs="Arial"/>
          <w:iCs/>
          <w:color w:val="000000"/>
          <w:sz w:val="18"/>
          <w:szCs w:val="18"/>
        </w:rPr>
        <w:t xml:space="preserve">v višini </w:t>
      </w:r>
      <w:r>
        <w:rPr>
          <w:rFonts w:ascii="Arial" w:hAnsi="Arial" w:cs="Arial"/>
          <w:iCs/>
          <w:color w:val="000000"/>
          <w:sz w:val="18"/>
          <w:szCs w:val="18"/>
        </w:rPr>
        <w:t>2</w:t>
      </w:r>
      <w:r w:rsidRPr="007651DB">
        <w:rPr>
          <w:rFonts w:ascii="Arial" w:hAnsi="Arial" w:cs="Arial"/>
          <w:iCs/>
          <w:color w:val="000000"/>
          <w:sz w:val="18"/>
          <w:szCs w:val="18"/>
        </w:rPr>
        <w:t>.000,00 EUR,</w:t>
      </w:r>
      <w:r w:rsidRPr="008A30E7">
        <w:rPr>
          <w:rFonts w:ascii="Arial" w:hAnsi="Arial" w:cs="Arial"/>
          <w:color w:val="000000"/>
          <w:sz w:val="18"/>
          <w:szCs w:val="18"/>
        </w:rPr>
        <w:t xml:space="preserve"> </w:t>
      </w:r>
      <w:r>
        <w:rPr>
          <w:rFonts w:ascii="Arial" w:hAnsi="Arial" w:cs="Arial"/>
          <w:color w:val="000000"/>
          <w:sz w:val="18"/>
          <w:szCs w:val="18"/>
        </w:rPr>
        <w:t xml:space="preserve">z </w:t>
      </w:r>
      <w:r w:rsidRPr="00B9193D">
        <w:rPr>
          <w:rFonts w:ascii="Arial" w:hAnsi="Arial" w:cs="Arial"/>
          <w:color w:val="000000"/>
          <w:sz w:val="18"/>
          <w:szCs w:val="18"/>
        </w:rPr>
        <w:t>dobo veljavnost</w:t>
      </w:r>
      <w:r>
        <w:rPr>
          <w:rFonts w:ascii="Arial" w:hAnsi="Arial" w:cs="Arial"/>
          <w:color w:val="000000"/>
          <w:sz w:val="18"/>
          <w:szCs w:val="18"/>
        </w:rPr>
        <w:t>i</w:t>
      </w:r>
      <w:r w:rsidRPr="00B9193D">
        <w:rPr>
          <w:rFonts w:ascii="Arial" w:hAnsi="Arial" w:cs="Arial"/>
          <w:color w:val="000000"/>
          <w:sz w:val="18"/>
          <w:szCs w:val="18"/>
        </w:rPr>
        <w:t xml:space="preserve"> </w:t>
      </w:r>
      <w:bookmarkStart w:id="6" w:name="_Hlk32481429"/>
      <w:r w:rsidRPr="00B9193D">
        <w:rPr>
          <w:rFonts w:ascii="Arial" w:hAnsi="Arial" w:cs="Arial"/>
          <w:color w:val="000000"/>
          <w:sz w:val="18"/>
          <w:szCs w:val="18"/>
        </w:rPr>
        <w:t>še trideset (30) dni po preteku veljavnosti okvirnega sporazuma</w:t>
      </w:r>
      <w:bookmarkEnd w:id="6"/>
      <w:r w:rsidRPr="007651DB">
        <w:rPr>
          <w:rFonts w:ascii="Arial" w:hAnsi="Arial" w:cs="Arial"/>
          <w:iCs/>
          <w:color w:val="000000"/>
          <w:sz w:val="18"/>
          <w:szCs w:val="18"/>
        </w:rPr>
        <w:t>, z oznako »brez protesta« in »plačljivo na prvi poziv«</w:t>
      </w:r>
      <w:r w:rsidRPr="00A4001A">
        <w:rPr>
          <w:rFonts w:ascii="Arial" w:hAnsi="Arial" w:cs="Arial"/>
          <w:iCs/>
          <w:color w:val="000000"/>
          <w:sz w:val="18"/>
          <w:szCs w:val="18"/>
        </w:rPr>
        <w:t>.</w:t>
      </w:r>
      <w:bookmarkEnd w:id="5"/>
      <w:r w:rsidRPr="00A4001A">
        <w:rPr>
          <w:rFonts w:ascii="Arial" w:hAnsi="Arial" w:cs="Arial"/>
          <w:color w:val="000000"/>
          <w:sz w:val="18"/>
          <w:szCs w:val="18"/>
        </w:rPr>
        <w:t> </w:t>
      </w:r>
    </w:p>
    <w:p w14:paraId="004C67BE" w14:textId="3984F6B1"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3CF8B78C" w14:textId="2CA64822" w:rsidR="00A4001A" w:rsidRDefault="00A4001A">
      <w:pPr>
        <w:spacing w:before="225" w:after="225" w:line="240" w:lineRule="auto"/>
        <w:jc w:val="both"/>
      </w:pPr>
    </w:p>
    <w:p w14:paraId="022A04C4" w14:textId="21058076" w:rsidR="00A4001A" w:rsidRDefault="00A4001A">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A4001A" w14:paraId="21C5FB36" w14:textId="77777777" w:rsidTr="00197639">
        <w:tc>
          <w:tcPr>
            <w:tcW w:w="2500" w:type="pct"/>
            <w:tcMar>
              <w:top w:w="75" w:type="dxa"/>
              <w:bottom w:w="75" w:type="dxa"/>
            </w:tcMar>
            <w:vAlign w:val="center"/>
          </w:tcPr>
          <w:p w14:paraId="2A596376" w14:textId="77777777" w:rsidR="00A4001A" w:rsidRDefault="00A4001A" w:rsidP="00197639">
            <w:pPr>
              <w:rPr>
                <w:rFonts w:ascii="Arial" w:hAnsi="Arial" w:cs="Arial"/>
                <w:color w:val="000000"/>
                <w:sz w:val="18"/>
                <w:szCs w:val="18"/>
              </w:rPr>
            </w:pPr>
            <w:r>
              <w:rPr>
                <w:rFonts w:ascii="Arial" w:hAnsi="Arial" w:cs="Arial"/>
                <w:color w:val="000000"/>
                <w:sz w:val="18"/>
                <w:szCs w:val="18"/>
              </w:rPr>
              <w:t> </w:t>
            </w:r>
          </w:p>
          <w:p w14:paraId="42496841" w14:textId="77777777" w:rsidR="00A4001A" w:rsidRDefault="00A4001A" w:rsidP="00197639">
            <w:r>
              <w:rPr>
                <w:rFonts w:ascii="Arial" w:hAnsi="Arial" w:cs="Arial"/>
                <w:color w:val="000000"/>
                <w:position w:val="-2"/>
                <w:sz w:val="18"/>
                <w:szCs w:val="18"/>
              </w:rPr>
              <w:t>Kraj in datum:</w:t>
            </w:r>
          </w:p>
        </w:tc>
        <w:tc>
          <w:tcPr>
            <w:tcW w:w="0" w:type="auto"/>
            <w:tcMar>
              <w:top w:w="75" w:type="dxa"/>
              <w:bottom w:w="75" w:type="dxa"/>
            </w:tcMar>
            <w:vAlign w:val="center"/>
          </w:tcPr>
          <w:p w14:paraId="15315CE8" w14:textId="77777777" w:rsidR="00A4001A" w:rsidRDefault="00A4001A" w:rsidP="00197639">
            <w:r>
              <w:rPr>
                <w:rFonts w:ascii="Arial" w:hAnsi="Arial" w:cs="Arial"/>
                <w:color w:val="000000"/>
                <w:position w:val="-2"/>
                <w:sz w:val="18"/>
                <w:szCs w:val="18"/>
              </w:rPr>
              <w:t>Ime in priimek: _____________________</w:t>
            </w:r>
          </w:p>
        </w:tc>
      </w:tr>
      <w:tr w:rsidR="00A4001A" w14:paraId="756DA0A6" w14:textId="77777777" w:rsidTr="00197639">
        <w:tc>
          <w:tcPr>
            <w:tcW w:w="2500" w:type="pct"/>
            <w:tcMar>
              <w:top w:w="75" w:type="dxa"/>
              <w:bottom w:w="75" w:type="dxa"/>
            </w:tcMar>
            <w:vAlign w:val="center"/>
          </w:tcPr>
          <w:p w14:paraId="434312AB" w14:textId="77777777" w:rsidR="00A4001A" w:rsidRDefault="00A4001A" w:rsidP="00197639">
            <w:r>
              <w:rPr>
                <w:rFonts w:ascii="Arial" w:hAnsi="Arial" w:cs="Arial"/>
                <w:color w:val="000000"/>
                <w:position w:val="-2"/>
                <w:sz w:val="18"/>
                <w:szCs w:val="18"/>
              </w:rPr>
              <w:t> </w:t>
            </w:r>
          </w:p>
        </w:tc>
        <w:tc>
          <w:tcPr>
            <w:tcW w:w="0" w:type="auto"/>
            <w:tcMar>
              <w:top w:w="75" w:type="dxa"/>
              <w:bottom w:w="75" w:type="dxa"/>
            </w:tcMar>
            <w:vAlign w:val="center"/>
          </w:tcPr>
          <w:p w14:paraId="7F3011F8" w14:textId="77777777" w:rsidR="00A4001A" w:rsidRDefault="00A4001A" w:rsidP="00197639"/>
          <w:p w14:paraId="722E4DDA" w14:textId="77777777" w:rsidR="00A4001A" w:rsidRDefault="00A4001A" w:rsidP="00197639">
            <w:pPr>
              <w:jc w:val="center"/>
            </w:pPr>
            <w:r>
              <w:rPr>
                <w:rFonts w:ascii="Arial" w:hAnsi="Arial" w:cs="Arial"/>
                <w:color w:val="A9A9A9"/>
                <w:position w:val="-2"/>
                <w:sz w:val="18"/>
                <w:szCs w:val="18"/>
              </w:rPr>
              <w:t>(žig in podpis)</w:t>
            </w:r>
          </w:p>
        </w:tc>
      </w:tr>
    </w:tbl>
    <w:p w14:paraId="6B1DFD9E" w14:textId="3D45A92C" w:rsidR="00A4001A" w:rsidRDefault="00A4001A">
      <w:pPr>
        <w:spacing w:before="225" w:after="225" w:line="240" w:lineRule="auto"/>
        <w:jc w:val="both"/>
      </w:pPr>
    </w:p>
    <w:p w14:paraId="3477DFBE" w14:textId="75CF3EEE" w:rsidR="00046493" w:rsidRDefault="00046493">
      <w:pPr>
        <w:spacing w:before="225" w:after="225" w:line="240" w:lineRule="auto"/>
        <w:jc w:val="both"/>
      </w:pPr>
    </w:p>
    <w:p w14:paraId="2AAE3888" w14:textId="78BB8DD9" w:rsidR="00046493" w:rsidRDefault="00046493">
      <w:pPr>
        <w:spacing w:before="225" w:after="225" w:line="240" w:lineRule="auto"/>
        <w:jc w:val="both"/>
      </w:pPr>
    </w:p>
    <w:p w14:paraId="14F799AF" w14:textId="77777777" w:rsidR="003E6366" w:rsidRPr="00FA1DBE" w:rsidRDefault="003E6366" w:rsidP="003E6366">
      <w:pPr>
        <w:spacing w:after="0" w:line="240" w:lineRule="auto"/>
        <w:jc w:val="both"/>
        <w:rPr>
          <w:rFonts w:ascii="Arial" w:hAnsi="Arial" w:cs="Arial"/>
          <w:i/>
          <w:iCs/>
          <w:sz w:val="18"/>
          <w:szCs w:val="18"/>
        </w:rPr>
      </w:pPr>
      <w:r w:rsidRPr="00FA1DBE">
        <w:rPr>
          <w:rFonts w:ascii="Arial" w:hAnsi="Arial" w:cs="Arial"/>
          <w:i/>
          <w:iCs/>
          <w:sz w:val="18"/>
          <w:szCs w:val="18"/>
        </w:rPr>
        <w:t xml:space="preserve">Priloga: </w:t>
      </w:r>
    </w:p>
    <w:p w14:paraId="79CF8425" w14:textId="77777777" w:rsidR="003E6366" w:rsidRPr="00FA1DBE" w:rsidRDefault="003E6366" w:rsidP="00FC400F">
      <w:pPr>
        <w:pStyle w:val="Odstavekseznama"/>
        <w:numPr>
          <w:ilvl w:val="0"/>
          <w:numId w:val="27"/>
        </w:numPr>
        <w:spacing w:after="225" w:line="240" w:lineRule="auto"/>
        <w:ind w:left="714" w:hanging="357"/>
        <w:jc w:val="both"/>
        <w:rPr>
          <w:rFonts w:ascii="Arial" w:hAnsi="Arial" w:cs="Arial"/>
          <w:i/>
          <w:iCs/>
          <w:sz w:val="18"/>
          <w:szCs w:val="18"/>
        </w:rPr>
      </w:pPr>
      <w:r w:rsidRPr="00FA1DBE">
        <w:rPr>
          <w:rFonts w:ascii="Arial" w:hAnsi="Arial" w:cs="Arial"/>
          <w:i/>
          <w:iCs/>
          <w:sz w:val="18"/>
          <w:szCs w:val="18"/>
        </w:rPr>
        <w:t>Menična izjava s pooblastilom za izpolnitev in unovčenje menice (vzorec)</w:t>
      </w:r>
    </w:p>
    <w:p w14:paraId="4E3DB2DF" w14:textId="0E2F65EA" w:rsidR="00046493" w:rsidRDefault="00046493">
      <w:pPr>
        <w:spacing w:before="225" w:after="225" w:line="240" w:lineRule="auto"/>
        <w:jc w:val="both"/>
      </w:pPr>
    </w:p>
    <w:p w14:paraId="4B658585" w14:textId="10C00C0C" w:rsidR="00046493" w:rsidRDefault="00046493">
      <w:pPr>
        <w:spacing w:before="225" w:after="225" w:line="240" w:lineRule="auto"/>
        <w:jc w:val="both"/>
      </w:pPr>
    </w:p>
    <w:p w14:paraId="329ADBD6" w14:textId="79F07269" w:rsidR="00046493" w:rsidRDefault="00046493">
      <w:pPr>
        <w:spacing w:before="225" w:after="225" w:line="240" w:lineRule="auto"/>
        <w:jc w:val="both"/>
      </w:pPr>
    </w:p>
    <w:p w14:paraId="186225E6" w14:textId="0854B6DC" w:rsidR="00046493" w:rsidRDefault="00046493">
      <w:pPr>
        <w:spacing w:before="225" w:after="225" w:line="240" w:lineRule="auto"/>
        <w:jc w:val="both"/>
      </w:pPr>
    </w:p>
    <w:p w14:paraId="34F7C248" w14:textId="056DDBE2" w:rsidR="00046493" w:rsidRDefault="00046493">
      <w:pPr>
        <w:spacing w:before="225" w:after="225" w:line="240" w:lineRule="auto"/>
        <w:jc w:val="both"/>
      </w:pPr>
    </w:p>
    <w:p w14:paraId="1C7AD069" w14:textId="77777777" w:rsidR="006C1003" w:rsidRPr="00046493" w:rsidRDefault="006C1003" w:rsidP="006C1003">
      <w:pPr>
        <w:spacing w:before="225" w:after="225" w:line="240" w:lineRule="auto"/>
        <w:jc w:val="both"/>
        <w:rPr>
          <w:rFonts w:ascii="Arial" w:hAnsi="Arial" w:cs="Arial"/>
          <w:i/>
          <w:iCs/>
          <w:color w:val="000000"/>
          <w:sz w:val="18"/>
          <w:szCs w:val="18"/>
        </w:rPr>
      </w:pPr>
      <w:r w:rsidRPr="00046493">
        <w:rPr>
          <w:rFonts w:ascii="Arial" w:hAnsi="Arial" w:cs="Arial"/>
          <w:i/>
          <w:iCs/>
          <w:color w:val="000000"/>
          <w:sz w:val="18"/>
          <w:szCs w:val="18"/>
        </w:rPr>
        <w:t>Opomba: Ponudnikom, katerih vrednost ne bo presegala 2.000,00 € (z DDV) menic ne bo potrebno prilagati ne glede na število sklopov</w:t>
      </w:r>
      <w:r>
        <w:rPr>
          <w:rFonts w:ascii="Arial" w:hAnsi="Arial" w:cs="Arial"/>
          <w:i/>
          <w:iCs/>
          <w:color w:val="000000"/>
          <w:sz w:val="18"/>
          <w:szCs w:val="18"/>
        </w:rPr>
        <w:t>,</w:t>
      </w:r>
      <w:r w:rsidRPr="00046493">
        <w:rPr>
          <w:rFonts w:ascii="Arial" w:hAnsi="Arial" w:cs="Arial"/>
          <w:i/>
          <w:iCs/>
          <w:color w:val="000000"/>
          <w:sz w:val="18"/>
          <w:szCs w:val="18"/>
        </w:rPr>
        <w:t xml:space="preserve"> za katere so bili izbrani.</w:t>
      </w:r>
    </w:p>
    <w:p w14:paraId="0E3486CB" w14:textId="77777777" w:rsidR="0084141A" w:rsidRDefault="0084141A">
      <w:pPr>
        <w:sectPr w:rsidR="0084141A" w:rsidSect="00D82CC3">
          <w:footerReference w:type="default" r:id="rId14"/>
          <w:pgSz w:w="11906" w:h="16838"/>
          <w:pgMar w:top="1418" w:right="1418" w:bottom="1418" w:left="1418" w:header="567" w:footer="596" w:gutter="0"/>
          <w:cols w:space="708"/>
          <w:docGrid w:linePitch="360"/>
        </w:sectPr>
      </w:pPr>
    </w:p>
    <w:p w14:paraId="04C40664" w14:textId="77777777" w:rsidR="003E6366" w:rsidRPr="00BB3959" w:rsidRDefault="003E6366" w:rsidP="003E6366">
      <w:pPr>
        <w:spacing w:after="0" w:line="259" w:lineRule="auto"/>
        <w:jc w:val="center"/>
        <w:rPr>
          <w:rFonts w:ascii="Arial" w:eastAsia="Calibri" w:hAnsi="Arial" w:cs="Arial"/>
          <w:b/>
          <w:i/>
          <w:color w:val="7F7F7F" w:themeColor="text1" w:themeTint="80"/>
          <w:sz w:val="18"/>
          <w:szCs w:val="18"/>
        </w:rPr>
      </w:pPr>
      <w:r w:rsidRPr="00BB3959">
        <w:rPr>
          <w:rFonts w:ascii="Arial" w:eastAsia="Calibri" w:hAnsi="Arial" w:cs="Arial"/>
          <w:b/>
          <w:i/>
          <w:color w:val="7F7F7F" w:themeColor="text1" w:themeTint="80"/>
          <w:sz w:val="18"/>
          <w:szCs w:val="18"/>
        </w:rPr>
        <w:lastRenderedPageBreak/>
        <w:t>VZOREC menične izjave s pooblastilom za izpolnitev in unovčenje menice</w:t>
      </w:r>
    </w:p>
    <w:p w14:paraId="6F35E033" w14:textId="77777777" w:rsidR="003E6366" w:rsidRDefault="003E6366" w:rsidP="003E6366">
      <w:pPr>
        <w:spacing w:after="0" w:line="259" w:lineRule="auto"/>
        <w:jc w:val="center"/>
        <w:rPr>
          <w:rFonts w:ascii="Arial" w:eastAsia="Calibri" w:hAnsi="Arial" w:cs="Arial"/>
          <w:b/>
          <w:sz w:val="18"/>
          <w:szCs w:val="18"/>
        </w:rPr>
      </w:pPr>
    </w:p>
    <w:p w14:paraId="00E6F560" w14:textId="77777777" w:rsidR="003E6366" w:rsidRPr="00BB3959" w:rsidRDefault="003E6366" w:rsidP="003E6366">
      <w:pPr>
        <w:spacing w:after="0" w:line="259" w:lineRule="auto"/>
        <w:jc w:val="center"/>
        <w:rPr>
          <w:rFonts w:ascii="Arial" w:eastAsia="Calibri" w:hAnsi="Arial" w:cs="Arial"/>
          <w:b/>
          <w:sz w:val="18"/>
          <w:szCs w:val="18"/>
        </w:rPr>
      </w:pPr>
      <w:r w:rsidRPr="00BB3959">
        <w:rPr>
          <w:rFonts w:ascii="Arial" w:eastAsia="Calibri" w:hAnsi="Arial" w:cs="Arial"/>
          <w:b/>
          <w:sz w:val="18"/>
          <w:szCs w:val="18"/>
        </w:rPr>
        <w:t>MENIČNA IZJAVA S POOBLASTILOM ZA IZPOLNITEV</w:t>
      </w:r>
    </w:p>
    <w:p w14:paraId="37600645" w14:textId="77777777" w:rsidR="003E6366" w:rsidRPr="00BB3959" w:rsidRDefault="003E6366" w:rsidP="003E6366">
      <w:pPr>
        <w:spacing w:after="0" w:line="259" w:lineRule="auto"/>
        <w:jc w:val="center"/>
        <w:rPr>
          <w:rFonts w:ascii="Arial" w:eastAsia="Calibri" w:hAnsi="Arial" w:cs="Arial"/>
          <w:b/>
          <w:sz w:val="18"/>
          <w:szCs w:val="18"/>
        </w:rPr>
      </w:pPr>
    </w:p>
    <w:p w14:paraId="79DD46DA" w14:textId="77777777" w:rsidR="003E6366" w:rsidRDefault="003E6366" w:rsidP="003E6366">
      <w:pPr>
        <w:spacing w:after="0" w:line="259" w:lineRule="auto"/>
        <w:jc w:val="both"/>
        <w:rPr>
          <w:rFonts w:ascii="Arial" w:eastAsia="Calibri" w:hAnsi="Arial" w:cs="Arial"/>
          <w:b/>
          <w:sz w:val="18"/>
          <w:szCs w:val="18"/>
        </w:rPr>
      </w:pPr>
    </w:p>
    <w:p w14:paraId="38F410EE" w14:textId="77777777" w:rsidR="003E6366" w:rsidRPr="00BB3959" w:rsidRDefault="003E6366" w:rsidP="003E6366">
      <w:pPr>
        <w:spacing w:after="0" w:line="259" w:lineRule="auto"/>
        <w:jc w:val="both"/>
        <w:rPr>
          <w:rFonts w:ascii="Arial" w:eastAsia="Calibri" w:hAnsi="Arial" w:cs="Arial"/>
          <w:b/>
          <w:sz w:val="18"/>
          <w:szCs w:val="18"/>
        </w:rPr>
      </w:pPr>
      <w:r w:rsidRPr="00BB3959">
        <w:rPr>
          <w:rFonts w:ascii="Arial" w:eastAsia="Calibri" w:hAnsi="Arial" w:cs="Arial"/>
          <w:b/>
          <w:sz w:val="18"/>
          <w:szCs w:val="18"/>
        </w:rPr>
        <w:t>IZDAJATELJ MENICE:</w:t>
      </w:r>
    </w:p>
    <w:p w14:paraId="063A5E7E" w14:textId="77777777" w:rsidR="003E6366" w:rsidRPr="00BB3959" w:rsidRDefault="003E6366" w:rsidP="003E6366">
      <w:pPr>
        <w:spacing w:after="0" w:line="259" w:lineRule="auto"/>
        <w:jc w:val="center"/>
        <w:rPr>
          <w:rFonts w:ascii="Arial" w:eastAsia="Calibri" w:hAnsi="Arial" w:cs="Arial"/>
          <w:sz w:val="18"/>
          <w:szCs w:val="18"/>
        </w:rPr>
      </w:pPr>
      <w:r w:rsidRPr="00BB3959">
        <w:rPr>
          <w:rFonts w:ascii="Arial" w:eastAsia="Calibri" w:hAnsi="Arial" w:cs="Arial"/>
          <w:sz w:val="18"/>
          <w:szCs w:val="18"/>
        </w:rPr>
        <w:t>_____________________________________</w:t>
      </w:r>
    </w:p>
    <w:p w14:paraId="0847CE0F" w14:textId="77777777" w:rsidR="003E6366" w:rsidRPr="00BB3959" w:rsidRDefault="003E6366" w:rsidP="003E6366">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(naziv)</w:t>
      </w:r>
    </w:p>
    <w:p w14:paraId="45B8D776" w14:textId="77777777" w:rsidR="003E6366" w:rsidRPr="00BB3959" w:rsidRDefault="003E6366" w:rsidP="003E6366">
      <w:pPr>
        <w:spacing w:after="0"/>
        <w:jc w:val="center"/>
        <w:rPr>
          <w:rFonts w:ascii="Arial" w:eastAsia="Calibri" w:hAnsi="Arial" w:cs="Arial"/>
          <w:sz w:val="18"/>
          <w:szCs w:val="18"/>
        </w:rPr>
      </w:pPr>
    </w:p>
    <w:p w14:paraId="5F2EA4AE" w14:textId="77777777" w:rsidR="003E6366" w:rsidRPr="00BB3959" w:rsidRDefault="003E6366" w:rsidP="003E6366">
      <w:pPr>
        <w:spacing w:after="0"/>
        <w:jc w:val="center"/>
        <w:rPr>
          <w:rFonts w:ascii="Arial" w:hAnsi="Arial" w:cs="Arial"/>
          <w:sz w:val="18"/>
          <w:szCs w:val="18"/>
        </w:rPr>
      </w:pPr>
      <w:r w:rsidRPr="00BB3959">
        <w:rPr>
          <w:rFonts w:ascii="Arial" w:eastAsia="Calibri" w:hAnsi="Arial" w:cs="Arial"/>
          <w:sz w:val="18"/>
          <w:szCs w:val="18"/>
        </w:rPr>
        <w:t>____________________________________</w:t>
      </w:r>
    </w:p>
    <w:p w14:paraId="1B7086BF" w14:textId="77777777" w:rsidR="003E6366" w:rsidRPr="00BB3959" w:rsidRDefault="003E6366" w:rsidP="003E6366">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(naslov)</w:t>
      </w:r>
    </w:p>
    <w:p w14:paraId="46EE1791" w14:textId="77777777" w:rsidR="003E6366" w:rsidRPr="00BB3959" w:rsidRDefault="003E6366" w:rsidP="003E6366">
      <w:pPr>
        <w:spacing w:after="0" w:line="259" w:lineRule="auto"/>
        <w:jc w:val="center"/>
        <w:rPr>
          <w:rFonts w:ascii="Arial" w:eastAsia="Calibri" w:hAnsi="Arial" w:cs="Arial"/>
          <w:sz w:val="18"/>
          <w:szCs w:val="18"/>
        </w:rPr>
      </w:pPr>
    </w:p>
    <w:p w14:paraId="370AE8C6" w14:textId="77777777" w:rsidR="003E6366" w:rsidRPr="00BB3959" w:rsidRDefault="003E6366" w:rsidP="003E6366">
      <w:pPr>
        <w:spacing w:after="0" w:line="259" w:lineRule="auto"/>
        <w:jc w:val="both"/>
        <w:rPr>
          <w:rFonts w:ascii="Arial" w:eastAsia="Calibri" w:hAnsi="Arial" w:cs="Arial"/>
          <w:sz w:val="18"/>
          <w:szCs w:val="18"/>
        </w:rPr>
      </w:pPr>
    </w:p>
    <w:p w14:paraId="3890B844" w14:textId="0746EE66" w:rsidR="003E6366" w:rsidRPr="00BB3959" w:rsidRDefault="003E6366" w:rsidP="003E6366">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Za zavarovanje za dobro izvedbo pogodbenih obveznosti v postopku javnega razpisa za oddajo javnega naročila </w:t>
      </w:r>
      <w:r w:rsidRPr="003E6366">
        <w:rPr>
          <w:rFonts w:ascii="Arial" w:eastAsia="Calibri" w:hAnsi="Arial" w:cs="Arial"/>
          <w:b/>
          <w:sz w:val="18"/>
          <w:szCs w:val="18"/>
        </w:rPr>
        <w:t>»Sukcesivna dobava konvencionalnih in ekoloških živil za obdobje 3 let«</w:t>
      </w:r>
      <w:r w:rsidRPr="003E6366">
        <w:rPr>
          <w:rFonts w:ascii="Arial" w:eastAsia="Calibri" w:hAnsi="Arial" w:cs="Arial"/>
          <w:sz w:val="18"/>
          <w:szCs w:val="18"/>
        </w:rPr>
        <w:t>,</w:t>
      </w:r>
      <w:r w:rsidRPr="00BB3959">
        <w:rPr>
          <w:rFonts w:ascii="Arial" w:eastAsia="Calibri" w:hAnsi="Arial" w:cs="Arial"/>
          <w:sz w:val="18"/>
          <w:szCs w:val="18"/>
        </w:rPr>
        <w:t xml:space="preserve"> ki je bil na Portalu javnih naročil objavljen dne _________ pod številko objave __________, za katerega smo bili kot ponudnik izbrani, izročamo naročniku</w:t>
      </w:r>
      <w:r>
        <w:rPr>
          <w:rFonts w:ascii="Arial" w:eastAsia="Calibri" w:hAnsi="Arial" w:cs="Arial"/>
          <w:b/>
          <w:sz w:val="18"/>
          <w:szCs w:val="18"/>
        </w:rPr>
        <w:t xml:space="preserve"> </w:t>
      </w:r>
      <w:r w:rsidRPr="00586350">
        <w:rPr>
          <w:rFonts w:ascii="Arial" w:hAnsi="Arial" w:cs="Arial"/>
          <w:b/>
          <w:color w:val="000000"/>
          <w:sz w:val="18"/>
          <w:szCs w:val="18"/>
        </w:rPr>
        <w:t>O</w:t>
      </w:r>
      <w:r>
        <w:rPr>
          <w:rFonts w:ascii="Arial" w:hAnsi="Arial" w:cs="Arial"/>
          <w:b/>
          <w:color w:val="000000"/>
          <w:sz w:val="18"/>
          <w:szCs w:val="18"/>
        </w:rPr>
        <w:t>Š</w:t>
      </w:r>
      <w:r w:rsidRPr="00586350">
        <w:rPr>
          <w:rFonts w:ascii="Arial" w:hAnsi="Arial" w:cs="Arial"/>
          <w:b/>
          <w:color w:val="000000"/>
          <w:sz w:val="18"/>
          <w:szCs w:val="18"/>
        </w:rPr>
        <w:t xml:space="preserve"> LUDVIKA PLIBERŠKA MARIBOR, Lackova cesta 4, 2000 Maribor</w:t>
      </w:r>
      <w:r>
        <w:rPr>
          <w:rFonts w:ascii="Arial" w:hAnsi="Arial" w:cs="Arial"/>
          <w:b/>
          <w:bCs/>
          <w:color w:val="000000"/>
          <w:sz w:val="18"/>
          <w:szCs w:val="18"/>
        </w:rPr>
        <w:t>,</w:t>
      </w:r>
      <w:r>
        <w:rPr>
          <w:rFonts w:ascii="Arial" w:hAnsi="Arial" w:cs="Arial"/>
          <w:color w:val="000000"/>
          <w:sz w:val="18"/>
          <w:szCs w:val="18"/>
        </w:rPr>
        <w:t xml:space="preserve"> </w:t>
      </w:r>
      <w:r w:rsidRPr="00BB3959">
        <w:rPr>
          <w:rFonts w:ascii="Arial" w:eastAsia="Calibri" w:hAnsi="Arial" w:cs="Arial"/>
          <w:sz w:val="18"/>
          <w:szCs w:val="18"/>
        </w:rPr>
        <w:t xml:space="preserve"> podpisano in žigosano bianco menico ter menično izjavo.</w:t>
      </w:r>
    </w:p>
    <w:p w14:paraId="22F9D55B" w14:textId="77777777" w:rsidR="003E6366" w:rsidRPr="00BB3959" w:rsidRDefault="003E6366" w:rsidP="003E6366">
      <w:pPr>
        <w:spacing w:after="0" w:line="259" w:lineRule="auto"/>
        <w:jc w:val="both"/>
        <w:rPr>
          <w:rFonts w:ascii="Arial" w:eastAsia="Calibri" w:hAnsi="Arial" w:cs="Arial"/>
          <w:sz w:val="18"/>
          <w:szCs w:val="18"/>
        </w:rPr>
      </w:pPr>
    </w:p>
    <w:p w14:paraId="657AD6ED" w14:textId="5EDF1B02" w:rsidR="003E6366" w:rsidRDefault="003E6366" w:rsidP="003E6366">
      <w:pPr>
        <w:spacing w:after="0" w:line="259" w:lineRule="auto"/>
        <w:jc w:val="both"/>
        <w:rPr>
          <w:rFonts w:ascii="Arial" w:eastAsia="Calibri" w:hAnsi="Arial" w:cs="Arial"/>
          <w:sz w:val="18"/>
          <w:szCs w:val="18"/>
        </w:rPr>
      </w:pPr>
      <w:r w:rsidRPr="00BB3959">
        <w:rPr>
          <w:rFonts w:ascii="Arial" w:eastAsia="Calibri" w:hAnsi="Arial" w:cs="Arial"/>
          <w:sz w:val="18"/>
          <w:szCs w:val="18"/>
        </w:rPr>
        <w:t>Pooblaščamo naročnika</w:t>
      </w:r>
      <w:r>
        <w:rPr>
          <w:rFonts w:ascii="Arial" w:eastAsia="Calibri" w:hAnsi="Arial" w:cs="Arial"/>
          <w:b/>
          <w:bCs/>
          <w:sz w:val="18"/>
          <w:szCs w:val="18"/>
        </w:rPr>
        <w:t xml:space="preserve"> </w:t>
      </w:r>
      <w:r>
        <w:rPr>
          <w:rFonts w:ascii="Arial" w:hAnsi="Arial" w:cs="Arial"/>
          <w:b/>
          <w:color w:val="000000"/>
          <w:sz w:val="18"/>
          <w:szCs w:val="18"/>
        </w:rPr>
        <w:t xml:space="preserve">OŠ </w:t>
      </w:r>
      <w:r w:rsidRPr="00586350">
        <w:rPr>
          <w:rFonts w:ascii="Arial" w:hAnsi="Arial" w:cs="Arial"/>
          <w:b/>
          <w:color w:val="000000"/>
          <w:sz w:val="18"/>
          <w:szCs w:val="18"/>
        </w:rPr>
        <w:t>LUDVIKA PLIBERŠKA MARIBOR, Lackova cesta 4, 2000 Maribor</w:t>
      </w:r>
      <w:r>
        <w:rPr>
          <w:rFonts w:ascii="Arial" w:hAnsi="Arial" w:cs="Arial"/>
          <w:b/>
          <w:bCs/>
          <w:color w:val="000000"/>
          <w:sz w:val="18"/>
          <w:szCs w:val="18"/>
        </w:rPr>
        <w:t>,</w:t>
      </w:r>
      <w:r w:rsidRPr="00BB3959">
        <w:rPr>
          <w:rFonts w:ascii="Arial" w:eastAsia="Calibri" w:hAnsi="Arial" w:cs="Arial"/>
          <w:sz w:val="18"/>
          <w:szCs w:val="18"/>
        </w:rPr>
        <w:t>,  da izpolni bianco menico v višini _____________ EUR, da izpolni vse druge sestavne dele menice, ki niso izpolnjeni ter uporabi menico za izt</w:t>
      </w:r>
      <w:r>
        <w:rPr>
          <w:rFonts w:ascii="Arial" w:eastAsia="Calibri" w:hAnsi="Arial" w:cs="Arial"/>
          <w:sz w:val="18"/>
          <w:szCs w:val="18"/>
        </w:rPr>
        <w:t>erjavo obveznosti  v primeru,</w:t>
      </w:r>
      <w:r w:rsidRPr="00BB3959">
        <w:rPr>
          <w:rFonts w:ascii="Arial" w:eastAsia="Calibri" w:hAnsi="Arial" w:cs="Arial"/>
          <w:sz w:val="18"/>
          <w:szCs w:val="18"/>
        </w:rPr>
        <w:t>:</w:t>
      </w:r>
    </w:p>
    <w:p w14:paraId="34943E41" w14:textId="77777777" w:rsidR="003E6366" w:rsidRDefault="003E6366" w:rsidP="00FC400F">
      <w:pPr>
        <w:pStyle w:val="Odstavekseznama"/>
        <w:numPr>
          <w:ilvl w:val="0"/>
          <w:numId w:val="26"/>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157A32">
        <w:rPr>
          <w:rFonts w:ascii="Arial" w:eastAsia="Times New Roman" w:hAnsi="Arial" w:cs="Arial"/>
          <w:sz w:val="18"/>
          <w:szCs w:val="18"/>
          <w:lang w:eastAsia="sl-SI"/>
        </w:rPr>
        <w:t>dobavitelj svojih ob</w:t>
      </w:r>
      <w:r>
        <w:rPr>
          <w:rFonts w:ascii="Arial" w:eastAsia="Times New Roman" w:hAnsi="Arial" w:cs="Arial"/>
          <w:sz w:val="18"/>
          <w:szCs w:val="18"/>
          <w:lang w:eastAsia="sl-SI"/>
        </w:rPr>
        <w:t>veznosti do naročnika ne</w:t>
      </w:r>
      <w:r w:rsidRPr="00157A32">
        <w:rPr>
          <w:rFonts w:ascii="Arial" w:eastAsia="Times New Roman" w:hAnsi="Arial" w:cs="Arial"/>
          <w:sz w:val="18"/>
          <w:szCs w:val="18"/>
          <w:lang w:eastAsia="sl-SI"/>
        </w:rPr>
        <w:t xml:space="preserve"> izpoln</w:t>
      </w:r>
      <w:r>
        <w:rPr>
          <w:rFonts w:ascii="Arial" w:eastAsia="Times New Roman" w:hAnsi="Arial" w:cs="Arial"/>
          <w:sz w:val="18"/>
          <w:szCs w:val="18"/>
          <w:lang w:eastAsia="sl-SI"/>
        </w:rPr>
        <w:t xml:space="preserve">il skladno z okvirnim sporazumom in </w:t>
      </w:r>
      <w:r w:rsidRPr="00157A32">
        <w:rPr>
          <w:rFonts w:ascii="Arial" w:eastAsia="Times New Roman" w:hAnsi="Arial" w:cs="Arial"/>
          <w:sz w:val="18"/>
          <w:szCs w:val="18"/>
          <w:lang w:eastAsia="sl-SI"/>
        </w:rPr>
        <w:t>zahte</w:t>
      </w:r>
      <w:r>
        <w:rPr>
          <w:rFonts w:ascii="Arial" w:eastAsia="Times New Roman" w:hAnsi="Arial" w:cs="Arial"/>
          <w:sz w:val="18"/>
          <w:szCs w:val="18"/>
          <w:lang w:eastAsia="sl-SI"/>
        </w:rPr>
        <w:t>vami razpisne dokumentacije (naročnik živil ne prejme v dogovorjenih rokih, cenah ali količinah, dobavljena živila ne odgovarjajo standardom ali kvaliteti),</w:t>
      </w:r>
      <w:r w:rsidRPr="00157A32">
        <w:rPr>
          <w:rFonts w:ascii="Arial" w:eastAsia="Times New Roman" w:hAnsi="Arial" w:cs="Arial"/>
          <w:sz w:val="18"/>
          <w:szCs w:val="18"/>
          <w:lang w:eastAsia="sl-SI"/>
        </w:rPr>
        <w:t xml:space="preserve">  </w:t>
      </w:r>
    </w:p>
    <w:p w14:paraId="36251CA1" w14:textId="77777777" w:rsidR="003E6366" w:rsidRPr="002561E5" w:rsidRDefault="003E6366" w:rsidP="00FC400F">
      <w:pPr>
        <w:pStyle w:val="Odstavekseznama"/>
        <w:numPr>
          <w:ilvl w:val="0"/>
          <w:numId w:val="26"/>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dobavitelj po svojih krivdi o</w:t>
      </w:r>
      <w:r>
        <w:rPr>
          <w:rFonts w:ascii="Arial" w:eastAsia="Times New Roman" w:hAnsi="Arial" w:cs="Arial"/>
          <w:sz w:val="18"/>
          <w:szCs w:val="18"/>
          <w:lang w:eastAsia="sl-SI"/>
        </w:rPr>
        <w:t>dstopi od okvirnega sporazuma ali</w:t>
      </w:r>
    </w:p>
    <w:p w14:paraId="48C81E3C" w14:textId="77777777" w:rsidR="003E6366" w:rsidRPr="002561E5" w:rsidRDefault="003E6366" w:rsidP="00FC400F">
      <w:pPr>
        <w:pStyle w:val="Odstavekseznama"/>
        <w:numPr>
          <w:ilvl w:val="0"/>
          <w:numId w:val="26"/>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naročnik po krivdi dobavitelja odstopi od pogodbe.</w:t>
      </w:r>
    </w:p>
    <w:p w14:paraId="403CC428" w14:textId="77777777" w:rsidR="003E6366" w:rsidRPr="00BB3959" w:rsidRDefault="003E6366" w:rsidP="003E6366">
      <w:pPr>
        <w:spacing w:after="0" w:line="259" w:lineRule="auto"/>
        <w:jc w:val="both"/>
        <w:rPr>
          <w:rFonts w:ascii="Arial" w:eastAsia="Calibri" w:hAnsi="Arial" w:cs="Arial"/>
          <w:sz w:val="18"/>
          <w:szCs w:val="18"/>
        </w:rPr>
      </w:pPr>
    </w:p>
    <w:p w14:paraId="763DFCA2" w14:textId="77777777" w:rsidR="003E6366" w:rsidRPr="00BB3959" w:rsidRDefault="003E6366" w:rsidP="003E6366">
      <w:pPr>
        <w:spacing w:after="0" w:line="259" w:lineRule="auto"/>
        <w:jc w:val="both"/>
        <w:rPr>
          <w:rFonts w:ascii="Arial" w:eastAsia="Calibri" w:hAnsi="Arial" w:cs="Arial"/>
          <w:sz w:val="18"/>
          <w:szCs w:val="18"/>
        </w:rPr>
      </w:pPr>
    </w:p>
    <w:p w14:paraId="4311C558" w14:textId="77777777" w:rsidR="003E6366" w:rsidRPr="00BB3959" w:rsidRDefault="003E6366" w:rsidP="003E6366">
      <w:pPr>
        <w:spacing w:after="0" w:line="259" w:lineRule="auto"/>
        <w:jc w:val="both"/>
        <w:rPr>
          <w:rFonts w:ascii="Arial" w:eastAsia="Calibri" w:hAnsi="Arial" w:cs="Arial"/>
          <w:sz w:val="18"/>
          <w:szCs w:val="18"/>
        </w:rPr>
      </w:pPr>
      <w:r w:rsidRPr="00BB3959">
        <w:rPr>
          <w:rFonts w:ascii="Arial" w:eastAsia="Calibri" w:hAnsi="Arial" w:cs="Arial"/>
          <w:sz w:val="18"/>
          <w:szCs w:val="18"/>
        </w:rPr>
        <w:t>Menična izjava je nepreklicna, menica pa se izpolni s klavzulo »Brez protesta« in je plačljiva na prvi poziv. Izdajatelj menice in te menične izjave izrecno potrjuje in soglaša, da to pooblastilo in bianco podpisana menica veljata tudi v primeru spremembe pooblaščenega podpisnika izdajatelja in podpisnika menice in te menične izjave.</w:t>
      </w:r>
    </w:p>
    <w:p w14:paraId="1BCC896D" w14:textId="77777777" w:rsidR="003E6366" w:rsidRPr="00BB3959" w:rsidRDefault="003E6366" w:rsidP="003E6366">
      <w:pPr>
        <w:spacing w:after="0" w:line="259" w:lineRule="auto"/>
        <w:jc w:val="both"/>
        <w:rPr>
          <w:rFonts w:ascii="Arial" w:eastAsia="Calibri" w:hAnsi="Arial" w:cs="Arial"/>
          <w:sz w:val="18"/>
          <w:szCs w:val="18"/>
        </w:rPr>
      </w:pPr>
    </w:p>
    <w:p w14:paraId="10C0E6E1" w14:textId="77777777" w:rsidR="003E6366" w:rsidRDefault="003E6366" w:rsidP="003E6366">
      <w:pPr>
        <w:spacing w:after="0" w:line="259" w:lineRule="auto"/>
        <w:jc w:val="both"/>
        <w:rPr>
          <w:rFonts w:ascii="Arial" w:eastAsia="Calibri" w:hAnsi="Arial" w:cs="Arial"/>
          <w:sz w:val="18"/>
          <w:szCs w:val="18"/>
        </w:rPr>
      </w:pPr>
    </w:p>
    <w:p w14:paraId="5365F5C4" w14:textId="77777777" w:rsidR="003E6366" w:rsidRPr="00BB3959" w:rsidRDefault="003E6366" w:rsidP="003E6366">
      <w:pPr>
        <w:spacing w:after="0" w:line="259" w:lineRule="auto"/>
        <w:jc w:val="both"/>
        <w:rPr>
          <w:rFonts w:ascii="Arial" w:eastAsia="Calibri" w:hAnsi="Arial" w:cs="Arial"/>
          <w:sz w:val="18"/>
          <w:szCs w:val="18"/>
        </w:rPr>
      </w:pPr>
      <w:r w:rsidRPr="00BB3959">
        <w:rPr>
          <w:rFonts w:ascii="Arial" w:eastAsia="Calibri" w:hAnsi="Arial" w:cs="Arial"/>
          <w:sz w:val="18"/>
          <w:szCs w:val="18"/>
        </w:rPr>
        <w:t>Tako dajem NALOG ZA PLAČILO oz. POOBLASTILO vsem spodaj navedenim bankam iz naslednjih mojih računov:</w:t>
      </w:r>
    </w:p>
    <w:p w14:paraId="09924A9B" w14:textId="77777777" w:rsidR="003E6366" w:rsidRDefault="003E6366" w:rsidP="003E6366">
      <w:pPr>
        <w:spacing w:after="0" w:line="259" w:lineRule="auto"/>
        <w:jc w:val="both"/>
        <w:rPr>
          <w:rFonts w:ascii="Arial" w:eastAsia="Calibri" w:hAnsi="Arial" w:cs="Arial"/>
          <w:sz w:val="18"/>
          <w:szCs w:val="18"/>
        </w:rPr>
      </w:pPr>
      <w:bookmarkStart w:id="7" w:name="_Hlk32481377"/>
    </w:p>
    <w:p w14:paraId="4C44CD16" w14:textId="77777777" w:rsidR="003E6366" w:rsidRPr="00BB3959" w:rsidRDefault="003E6366" w:rsidP="003E6366">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bookmarkEnd w:id="7"/>
    <w:p w14:paraId="067CA85A" w14:textId="77777777" w:rsidR="003E6366" w:rsidRPr="00BB3959" w:rsidRDefault="003E6366" w:rsidP="003E6366">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(naziv in naslov banke)</w:t>
      </w:r>
    </w:p>
    <w:p w14:paraId="775332A0" w14:textId="77777777" w:rsidR="003E6366" w:rsidRPr="00BB3959" w:rsidRDefault="003E6366" w:rsidP="003E6366">
      <w:pPr>
        <w:spacing w:after="0" w:line="259" w:lineRule="auto"/>
        <w:jc w:val="both"/>
        <w:rPr>
          <w:rFonts w:ascii="Arial" w:eastAsia="Calibri" w:hAnsi="Arial" w:cs="Arial"/>
          <w:sz w:val="18"/>
          <w:szCs w:val="18"/>
        </w:rPr>
      </w:pPr>
    </w:p>
    <w:p w14:paraId="4DCA0B3A" w14:textId="77777777" w:rsidR="003E6366" w:rsidRPr="00BB3959" w:rsidRDefault="003E6366" w:rsidP="003E6366">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p w14:paraId="5B1D8783" w14:textId="77777777" w:rsidR="003E6366" w:rsidRPr="00BB3959" w:rsidRDefault="003E6366" w:rsidP="003E6366">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 xml:space="preserve"> (naziv in naslov banke)</w:t>
      </w:r>
    </w:p>
    <w:p w14:paraId="16E48575" w14:textId="77777777" w:rsidR="003E6366" w:rsidRPr="00BB3959" w:rsidRDefault="003E6366" w:rsidP="003E6366">
      <w:pPr>
        <w:spacing w:after="0" w:line="259" w:lineRule="auto"/>
        <w:jc w:val="both"/>
        <w:rPr>
          <w:rFonts w:ascii="Arial" w:eastAsia="Calibri" w:hAnsi="Arial" w:cs="Arial"/>
          <w:sz w:val="18"/>
          <w:szCs w:val="18"/>
        </w:rPr>
      </w:pPr>
    </w:p>
    <w:p w14:paraId="57E09D50" w14:textId="77777777" w:rsidR="003E6366" w:rsidRDefault="003E6366" w:rsidP="003E6366">
      <w:pPr>
        <w:spacing w:after="0" w:line="259" w:lineRule="auto"/>
        <w:jc w:val="both"/>
        <w:rPr>
          <w:rFonts w:ascii="Arial" w:eastAsia="Calibri" w:hAnsi="Arial" w:cs="Arial"/>
          <w:sz w:val="18"/>
          <w:szCs w:val="18"/>
        </w:rPr>
      </w:pPr>
    </w:p>
    <w:p w14:paraId="5EFFEEA9" w14:textId="77777777" w:rsidR="003E6366" w:rsidRPr="00BB3959" w:rsidRDefault="003E6366" w:rsidP="003E6366">
      <w:pPr>
        <w:spacing w:after="0" w:line="259" w:lineRule="auto"/>
        <w:jc w:val="both"/>
        <w:rPr>
          <w:rFonts w:ascii="Arial" w:eastAsia="Calibri" w:hAnsi="Arial" w:cs="Arial"/>
          <w:sz w:val="18"/>
          <w:szCs w:val="18"/>
        </w:rPr>
      </w:pPr>
      <w:r w:rsidRPr="00BB3959">
        <w:rPr>
          <w:rFonts w:ascii="Arial" w:eastAsia="Calibri" w:hAnsi="Arial" w:cs="Arial"/>
          <w:sz w:val="18"/>
          <w:szCs w:val="18"/>
        </w:rPr>
        <w:t>V primeru odprtja dodatnega računa, ki ni zgoraj naveden, izrecno dovoljujem izplačilo menice in pooblaščam banko, pri kateri je takšen račun odprt, da izvede plačilo. Veljavnost menice in menične izjave je še trideset (30) dni po preteku veljavnosti okvirnega sporazuma.</w:t>
      </w:r>
    </w:p>
    <w:p w14:paraId="1B73B91D" w14:textId="77777777" w:rsidR="003E6366" w:rsidRPr="00BB3959" w:rsidRDefault="003E6366" w:rsidP="003E6366">
      <w:pPr>
        <w:spacing w:after="0" w:line="259" w:lineRule="auto"/>
        <w:jc w:val="both"/>
        <w:rPr>
          <w:rFonts w:ascii="Arial" w:eastAsia="Calibri" w:hAnsi="Arial" w:cs="Arial"/>
          <w:sz w:val="18"/>
          <w:szCs w:val="18"/>
        </w:rPr>
      </w:pPr>
    </w:p>
    <w:p w14:paraId="419160B5" w14:textId="77777777" w:rsidR="003E6366" w:rsidRDefault="003E6366" w:rsidP="003E6366">
      <w:pPr>
        <w:spacing w:after="0" w:line="259" w:lineRule="auto"/>
        <w:jc w:val="both"/>
        <w:rPr>
          <w:rFonts w:ascii="Arial" w:eastAsia="Calibri" w:hAnsi="Arial" w:cs="Arial"/>
          <w:sz w:val="18"/>
          <w:szCs w:val="18"/>
        </w:rPr>
      </w:pPr>
    </w:p>
    <w:p w14:paraId="0137CB10" w14:textId="77777777" w:rsidR="003E6366" w:rsidRDefault="003E6366" w:rsidP="003E6366">
      <w:pPr>
        <w:spacing w:after="0" w:line="259" w:lineRule="auto"/>
        <w:jc w:val="both"/>
        <w:rPr>
          <w:rFonts w:ascii="Arial" w:eastAsia="Calibri" w:hAnsi="Arial" w:cs="Arial"/>
          <w:sz w:val="18"/>
          <w:szCs w:val="18"/>
        </w:rPr>
      </w:pPr>
    </w:p>
    <w:p w14:paraId="5475C6FB" w14:textId="77777777" w:rsidR="003E6366" w:rsidRDefault="003E6366" w:rsidP="003E6366">
      <w:pPr>
        <w:spacing w:after="0" w:line="259" w:lineRule="auto"/>
        <w:jc w:val="both"/>
        <w:rPr>
          <w:rFonts w:ascii="Arial" w:eastAsia="Calibri" w:hAnsi="Arial" w:cs="Arial"/>
          <w:sz w:val="18"/>
          <w:szCs w:val="18"/>
        </w:rPr>
      </w:pPr>
    </w:p>
    <w:p w14:paraId="455F5E6E" w14:textId="77777777" w:rsidR="003E6366" w:rsidRDefault="003E6366" w:rsidP="003E6366">
      <w:pPr>
        <w:spacing w:after="0" w:line="259" w:lineRule="auto"/>
        <w:jc w:val="both"/>
        <w:rPr>
          <w:rFonts w:ascii="Arial" w:eastAsia="Calibri" w:hAnsi="Arial" w:cs="Arial"/>
          <w:sz w:val="18"/>
          <w:szCs w:val="18"/>
        </w:rPr>
      </w:pPr>
    </w:p>
    <w:p w14:paraId="76B67FB1" w14:textId="77777777" w:rsidR="003E6366" w:rsidRPr="00BB3959" w:rsidRDefault="003E6366" w:rsidP="003E6366">
      <w:pPr>
        <w:spacing w:after="0" w:line="259" w:lineRule="auto"/>
        <w:jc w:val="both"/>
        <w:rPr>
          <w:rFonts w:ascii="Arial" w:eastAsia="Calibri" w:hAnsi="Arial" w:cs="Arial"/>
          <w:sz w:val="18"/>
          <w:szCs w:val="18"/>
        </w:rPr>
      </w:pPr>
      <w:r w:rsidRPr="00BB3959">
        <w:rPr>
          <w:rFonts w:ascii="Arial" w:eastAsia="Calibri" w:hAnsi="Arial" w:cs="Arial"/>
          <w:sz w:val="18"/>
          <w:szCs w:val="18"/>
        </w:rPr>
        <w:t>Kraj: __________________</w:t>
      </w:r>
    </w:p>
    <w:p w14:paraId="524DB26B" w14:textId="77777777" w:rsidR="003E6366" w:rsidRPr="00BB3959" w:rsidRDefault="003E6366" w:rsidP="003E6366">
      <w:pPr>
        <w:spacing w:after="0" w:line="259" w:lineRule="auto"/>
        <w:jc w:val="both"/>
        <w:rPr>
          <w:rFonts w:ascii="Arial" w:eastAsia="Calibri" w:hAnsi="Arial" w:cs="Arial"/>
          <w:sz w:val="18"/>
          <w:szCs w:val="18"/>
        </w:rPr>
      </w:pPr>
    </w:p>
    <w:p w14:paraId="09C29C4D" w14:textId="77777777" w:rsidR="003E6366" w:rsidRPr="00BB3959" w:rsidRDefault="003E6366" w:rsidP="003E6366">
      <w:pPr>
        <w:spacing w:after="0" w:line="259" w:lineRule="auto"/>
        <w:jc w:val="both"/>
        <w:rPr>
          <w:rFonts w:ascii="Arial" w:eastAsia="Calibri" w:hAnsi="Arial" w:cs="Arial"/>
          <w:sz w:val="18"/>
          <w:szCs w:val="18"/>
        </w:rPr>
      </w:pPr>
      <w:r w:rsidRPr="00BB3959">
        <w:rPr>
          <w:rFonts w:ascii="Arial" w:eastAsia="Calibri" w:hAnsi="Arial" w:cs="Arial"/>
          <w:sz w:val="18"/>
          <w:szCs w:val="18"/>
        </w:rPr>
        <w:t>Datum: ________________                                      Žig:                                       Podpis pooblaščene osebe:</w:t>
      </w:r>
    </w:p>
    <w:p w14:paraId="09F2D8E5" w14:textId="77777777" w:rsidR="003E6366" w:rsidRPr="00BB3959" w:rsidRDefault="003E6366" w:rsidP="003E6366">
      <w:pPr>
        <w:tabs>
          <w:tab w:val="left" w:pos="6600"/>
        </w:tabs>
        <w:spacing w:after="0" w:line="259" w:lineRule="auto"/>
        <w:jc w:val="both"/>
        <w:rPr>
          <w:rFonts w:ascii="Arial" w:eastAsia="Calibri" w:hAnsi="Arial" w:cs="Arial"/>
          <w:sz w:val="18"/>
          <w:szCs w:val="18"/>
        </w:rPr>
      </w:pPr>
    </w:p>
    <w:p w14:paraId="44776F08" w14:textId="77777777" w:rsidR="003E6366" w:rsidRPr="00BB3959" w:rsidRDefault="003E6366" w:rsidP="003E6366">
      <w:pPr>
        <w:tabs>
          <w:tab w:val="left" w:pos="6600"/>
        </w:tabs>
        <w:spacing w:after="0" w:line="259" w:lineRule="auto"/>
        <w:jc w:val="both"/>
        <w:rPr>
          <w:rFonts w:ascii="Arial" w:eastAsia="Calibri" w:hAnsi="Arial" w:cs="Arial"/>
          <w:sz w:val="18"/>
          <w:szCs w:val="18"/>
        </w:rPr>
      </w:pPr>
      <w:r w:rsidRPr="00BB3959">
        <w:rPr>
          <w:rFonts w:ascii="Arial" w:eastAsia="Calibri" w:hAnsi="Arial" w:cs="Arial"/>
          <w:sz w:val="18"/>
          <w:szCs w:val="18"/>
        </w:rPr>
        <w:tab/>
        <w:t xml:space="preserve"> _____________________</w:t>
      </w:r>
    </w:p>
    <w:p w14:paraId="43356609" w14:textId="77777777" w:rsidR="003E6366" w:rsidRDefault="003E6366" w:rsidP="003E6366">
      <w:pPr>
        <w:rPr>
          <w:rFonts w:ascii="Arial" w:hAnsi="Arial" w:cs="Arial"/>
          <w:i/>
          <w:iCs/>
          <w:sz w:val="18"/>
          <w:szCs w:val="18"/>
        </w:rPr>
      </w:pPr>
    </w:p>
    <w:p w14:paraId="717F65E1" w14:textId="301C0933" w:rsidR="003E6366" w:rsidRDefault="003E6366" w:rsidP="003E6366">
      <w:pPr>
        <w:rPr>
          <w:rFonts w:ascii="Arial" w:hAnsi="Arial" w:cs="Arial"/>
          <w:sz w:val="18"/>
          <w:szCs w:val="18"/>
        </w:rPr>
      </w:pPr>
      <w:r w:rsidRPr="00BB3959">
        <w:rPr>
          <w:rFonts w:ascii="Arial" w:hAnsi="Arial" w:cs="Arial"/>
          <w:i/>
          <w:iCs/>
          <w:sz w:val="18"/>
          <w:szCs w:val="18"/>
        </w:rPr>
        <w:t>Priloga: Podpisana in žigosana bianco menica</w:t>
      </w:r>
      <w:r w:rsidRPr="00BA5DD1">
        <w:rPr>
          <w:i/>
          <w:iCs/>
        </w:rPr>
        <w:br w:type="page"/>
      </w:r>
    </w:p>
    <w:p w14:paraId="743AF14F" w14:textId="58B6A25B"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69552A">
        <w:rPr>
          <w:rFonts w:ascii="Arial" w:hAnsi="Arial" w:cs="Arial"/>
          <w:sz w:val="18"/>
          <w:szCs w:val="18"/>
        </w:rPr>
        <w:t>7</w:t>
      </w:r>
    </w:p>
    <w:p w14:paraId="14485478" w14:textId="77777777" w:rsidR="00706BDD" w:rsidRPr="00252358" w:rsidRDefault="00706BDD" w:rsidP="00706BDD"/>
    <w:p w14:paraId="35DD414F"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041F32A5" w14:textId="77777777" w:rsidR="00706BDD" w:rsidRDefault="00706BDD" w:rsidP="00706BDD">
      <w:pPr>
        <w:rPr>
          <w:rFonts w:ascii="Arial" w:hAnsi="Arial" w:cs="Arial"/>
        </w:rPr>
      </w:pPr>
    </w:p>
    <w:p w14:paraId="3BE6873C"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15DED17B" w14:textId="77777777" w:rsidR="0084141A" w:rsidRDefault="000E73FE">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84141A" w14:paraId="7B02454E" w14:textId="77777777">
        <w:tc>
          <w:tcPr>
            <w:tcW w:w="0" w:type="auto"/>
            <w:tcMar>
              <w:top w:w="0" w:type="auto"/>
              <w:bottom w:w="0" w:type="auto"/>
            </w:tcMar>
          </w:tcPr>
          <w:p w14:paraId="20171681" w14:textId="77777777" w:rsidR="0084141A" w:rsidRDefault="000E73FE" w:rsidP="00FC400F">
            <w:pPr>
              <w:numPr>
                <w:ilvl w:val="0"/>
                <w:numId w:val="12"/>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30C71CE5" w14:textId="77777777" w:rsidR="0084141A" w:rsidRDefault="000E73FE" w:rsidP="00FC400F">
            <w:pPr>
              <w:numPr>
                <w:ilvl w:val="0"/>
                <w:numId w:val="12"/>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1AC4259" w14:textId="77777777" w:rsidR="0084141A" w:rsidRDefault="000E73FE" w:rsidP="00FC400F">
            <w:pPr>
              <w:numPr>
                <w:ilvl w:val="0"/>
                <w:numId w:val="12"/>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287A4346" w14:textId="77777777" w:rsidR="0084141A" w:rsidRDefault="000E73FE" w:rsidP="00FC400F">
            <w:pPr>
              <w:numPr>
                <w:ilvl w:val="0"/>
                <w:numId w:val="12"/>
              </w:numPr>
              <w:jc w:val="both"/>
              <w:rPr>
                <w:rFonts w:ascii="Arial" w:hAnsi="Arial" w:cs="Arial"/>
                <w:color w:val="000000"/>
                <w:sz w:val="18"/>
                <w:szCs w:val="18"/>
              </w:rPr>
            </w:pPr>
            <w:r>
              <w:rPr>
                <w:rFonts w:ascii="Arial" w:hAnsi="Arial" w:cs="Arial"/>
                <w:color w:val="000000"/>
                <w:sz w:val="18"/>
                <w:szCs w:val="18"/>
              </w:rPr>
              <w:t>nam v zadnjih treh letih pred potekom roka za oddajo ponudb oziroma prijav s pravnomočno odločbo pristojnega organa Republike Slovenije ali druge države članice ali tretje države ni bila dvakrat izrečena globa zaradi prekrška v zvezi s plačilom za delo,</w:t>
            </w:r>
          </w:p>
          <w:p w14:paraId="7573A054" w14:textId="77777777" w:rsidR="0084141A" w:rsidRDefault="000E73FE" w:rsidP="00FC400F">
            <w:pPr>
              <w:numPr>
                <w:ilvl w:val="0"/>
                <w:numId w:val="12"/>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FDAB6CA" w14:textId="77777777" w:rsidR="0084141A" w:rsidRDefault="000E73FE" w:rsidP="00FC400F">
            <w:pPr>
              <w:numPr>
                <w:ilvl w:val="0"/>
                <w:numId w:val="1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4A36263" w14:textId="77777777" w:rsidR="0084141A" w:rsidRDefault="000E73FE" w:rsidP="00FC400F">
            <w:pPr>
              <w:numPr>
                <w:ilvl w:val="0"/>
                <w:numId w:val="12"/>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129BD45"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94EC453" w14:textId="77777777" w:rsidR="0084141A" w:rsidRDefault="000E73FE">
      <w:pPr>
        <w:spacing w:before="225" w:after="225" w:line="240" w:lineRule="auto"/>
        <w:jc w:val="center"/>
      </w:pPr>
      <w:r>
        <w:rPr>
          <w:rFonts w:ascii="Arial" w:hAnsi="Arial" w:cs="Arial"/>
          <w:b/>
          <w:bCs/>
          <w:color w:val="000000"/>
          <w:sz w:val="21"/>
          <w:szCs w:val="21"/>
        </w:rPr>
        <w:t>in</w:t>
      </w:r>
    </w:p>
    <w:p w14:paraId="3DCE9033" w14:textId="77777777" w:rsidR="0084141A" w:rsidRDefault="000E73FE">
      <w:pPr>
        <w:spacing w:before="225" w:after="225" w:line="240" w:lineRule="auto"/>
        <w:jc w:val="center"/>
      </w:pPr>
      <w:r>
        <w:rPr>
          <w:rFonts w:ascii="Arial" w:hAnsi="Arial" w:cs="Arial"/>
          <w:b/>
          <w:bCs/>
          <w:color w:val="000000"/>
          <w:sz w:val="21"/>
          <w:szCs w:val="21"/>
        </w:rPr>
        <w:t>POOBLASTILO</w:t>
      </w:r>
    </w:p>
    <w:p w14:paraId="387ECB85" w14:textId="5B2D455A" w:rsidR="0084141A" w:rsidRDefault="000E73FE">
      <w:pPr>
        <w:spacing w:before="225" w:after="225" w:line="240" w:lineRule="auto"/>
        <w:jc w:val="both"/>
      </w:pPr>
      <w:r>
        <w:rPr>
          <w:rFonts w:ascii="Arial" w:hAnsi="Arial" w:cs="Arial"/>
          <w:color w:val="000000"/>
          <w:sz w:val="18"/>
          <w:szCs w:val="18"/>
        </w:rPr>
        <w:t xml:space="preserve">Pooblaščamo naročnika </w:t>
      </w:r>
      <w:r w:rsidR="00586350" w:rsidRPr="00586350">
        <w:rPr>
          <w:rFonts w:ascii="Arial" w:hAnsi="Arial" w:cs="Arial"/>
          <w:b/>
          <w:color w:val="000000"/>
          <w:sz w:val="18"/>
          <w:szCs w:val="18"/>
        </w:rPr>
        <w:t>OSNOVNA ŠOLA LUDVIKA PLIBERŠKA MARIBOR, Lackova cesta 4, 2000 Maribor</w:t>
      </w:r>
      <w:r>
        <w:rPr>
          <w:rFonts w:ascii="Arial" w:hAnsi="Arial" w:cs="Arial"/>
          <w:color w:val="000000"/>
          <w:sz w:val="18"/>
          <w:szCs w:val="18"/>
        </w:rPr>
        <w:t>, 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84141A" w14:paraId="0406CBCF"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5282BB" w14:textId="77777777" w:rsidR="0084141A" w:rsidRDefault="000E73FE">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6E42D5" w14:textId="77777777" w:rsidR="0084141A" w:rsidRDefault="000E73FE">
            <w:r>
              <w:rPr>
                <w:rFonts w:ascii="Arial" w:hAnsi="Arial" w:cs="Arial"/>
                <w:color w:val="000000"/>
                <w:position w:val="-2"/>
                <w:sz w:val="18"/>
                <w:szCs w:val="18"/>
              </w:rPr>
              <w:t> </w:t>
            </w:r>
          </w:p>
        </w:tc>
      </w:tr>
      <w:tr w:rsidR="0084141A" w14:paraId="14EF59C3"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C5834B" w14:textId="77777777" w:rsidR="0084141A" w:rsidRDefault="000E73FE">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4A857A" w14:textId="77777777" w:rsidR="0084141A" w:rsidRDefault="000E73FE">
            <w:r>
              <w:rPr>
                <w:rFonts w:ascii="Arial" w:hAnsi="Arial" w:cs="Arial"/>
                <w:color w:val="000000"/>
                <w:position w:val="-2"/>
                <w:sz w:val="18"/>
                <w:szCs w:val="18"/>
              </w:rPr>
              <w:t> </w:t>
            </w:r>
          </w:p>
        </w:tc>
      </w:tr>
      <w:tr w:rsidR="0084141A" w14:paraId="498F4EAA"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534969" w14:textId="77777777" w:rsidR="0084141A" w:rsidRDefault="000E73FE">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340421" w14:textId="77777777" w:rsidR="0084141A" w:rsidRDefault="000E73FE">
            <w:r>
              <w:rPr>
                <w:rFonts w:ascii="Arial" w:hAnsi="Arial" w:cs="Arial"/>
                <w:color w:val="000000"/>
                <w:position w:val="-2"/>
                <w:sz w:val="18"/>
                <w:szCs w:val="18"/>
              </w:rPr>
              <w:t> </w:t>
            </w:r>
          </w:p>
        </w:tc>
      </w:tr>
      <w:tr w:rsidR="0084141A" w14:paraId="489922E3"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C9A015" w14:textId="77777777" w:rsidR="0084141A" w:rsidRDefault="000E73FE">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0F14AD" w14:textId="77777777" w:rsidR="0084141A" w:rsidRDefault="000E73FE">
            <w:r>
              <w:rPr>
                <w:rFonts w:ascii="Arial" w:hAnsi="Arial" w:cs="Arial"/>
                <w:color w:val="000000"/>
                <w:position w:val="-2"/>
                <w:sz w:val="18"/>
                <w:szCs w:val="18"/>
              </w:rPr>
              <w:t> </w:t>
            </w:r>
          </w:p>
        </w:tc>
      </w:tr>
      <w:tr w:rsidR="0084141A" w14:paraId="09DD2289"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DC49D7" w14:textId="77777777" w:rsidR="0084141A" w:rsidRDefault="000E73FE">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097BBE" w14:textId="77777777" w:rsidR="0084141A" w:rsidRDefault="000E73FE">
            <w:r>
              <w:rPr>
                <w:rFonts w:ascii="Arial" w:hAnsi="Arial" w:cs="Arial"/>
                <w:color w:val="000000"/>
                <w:position w:val="-2"/>
                <w:sz w:val="18"/>
                <w:szCs w:val="18"/>
              </w:rPr>
              <w:t> </w:t>
            </w:r>
          </w:p>
        </w:tc>
      </w:tr>
    </w:tbl>
    <w:tbl>
      <w:tblPr>
        <w:tblStyle w:val="NormalTablePHPDOCX"/>
        <w:tblW w:w="5000" w:type="pct"/>
        <w:tblInd w:w="108" w:type="dxa"/>
        <w:tblLook w:val="04A0" w:firstRow="1" w:lastRow="0" w:firstColumn="1" w:lastColumn="0" w:noHBand="0" w:noVBand="1"/>
      </w:tblPr>
      <w:tblGrid>
        <w:gridCol w:w="4535"/>
        <w:gridCol w:w="4535"/>
      </w:tblGrid>
      <w:tr w:rsidR="0084141A" w14:paraId="45918C01" w14:textId="77777777">
        <w:tc>
          <w:tcPr>
            <w:tcW w:w="2500" w:type="pct"/>
            <w:tcMar>
              <w:top w:w="75" w:type="dxa"/>
              <w:bottom w:w="75" w:type="dxa"/>
            </w:tcMar>
            <w:vAlign w:val="center"/>
          </w:tcPr>
          <w:p w14:paraId="0915AC2B" w14:textId="77777777" w:rsidR="00DD25D6" w:rsidRDefault="000E73FE">
            <w:pPr>
              <w:rPr>
                <w:rFonts w:ascii="Arial" w:hAnsi="Arial" w:cs="Arial"/>
                <w:color w:val="000000"/>
                <w:sz w:val="18"/>
                <w:szCs w:val="18"/>
              </w:rPr>
            </w:pPr>
            <w:r>
              <w:rPr>
                <w:rFonts w:ascii="Arial" w:hAnsi="Arial" w:cs="Arial"/>
                <w:color w:val="000000"/>
                <w:sz w:val="18"/>
                <w:szCs w:val="18"/>
              </w:rPr>
              <w:t> </w:t>
            </w:r>
          </w:p>
          <w:p w14:paraId="438A84B9" w14:textId="4A891C76"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4128553" w14:textId="77777777" w:rsidR="0084141A" w:rsidRDefault="000E73FE">
            <w:r>
              <w:rPr>
                <w:rFonts w:ascii="Arial" w:hAnsi="Arial" w:cs="Arial"/>
                <w:color w:val="000000"/>
                <w:position w:val="-2"/>
                <w:sz w:val="18"/>
                <w:szCs w:val="18"/>
              </w:rPr>
              <w:t>Ime in priimek: _____________________</w:t>
            </w:r>
          </w:p>
        </w:tc>
      </w:tr>
      <w:tr w:rsidR="0084141A" w14:paraId="02AAA824" w14:textId="77777777">
        <w:tc>
          <w:tcPr>
            <w:tcW w:w="2500" w:type="pct"/>
            <w:tcMar>
              <w:top w:w="75" w:type="dxa"/>
              <w:bottom w:w="75" w:type="dxa"/>
            </w:tcMar>
            <w:vAlign w:val="center"/>
          </w:tcPr>
          <w:p w14:paraId="7BB4EDCF"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67140A2B" w14:textId="77777777" w:rsidR="0084141A" w:rsidRDefault="0084141A"/>
          <w:p w14:paraId="06D70A16" w14:textId="77777777" w:rsidR="0084141A" w:rsidRDefault="000E73FE">
            <w:pPr>
              <w:jc w:val="center"/>
            </w:pPr>
            <w:r>
              <w:rPr>
                <w:rFonts w:ascii="Arial" w:hAnsi="Arial" w:cs="Arial"/>
                <w:color w:val="A9A9A9"/>
                <w:position w:val="-2"/>
                <w:sz w:val="18"/>
                <w:szCs w:val="18"/>
              </w:rPr>
              <w:t>(žig in podpis)</w:t>
            </w:r>
          </w:p>
        </w:tc>
      </w:tr>
    </w:tbl>
    <w:p w14:paraId="312F648F" w14:textId="77777777" w:rsidR="003E6366" w:rsidRDefault="003E6366" w:rsidP="00706BDD">
      <w:pPr>
        <w:spacing w:after="0"/>
        <w:jc w:val="right"/>
        <w:rPr>
          <w:rFonts w:ascii="Arial" w:hAnsi="Arial" w:cs="Arial"/>
          <w:sz w:val="18"/>
          <w:szCs w:val="18"/>
        </w:rPr>
      </w:pPr>
    </w:p>
    <w:p w14:paraId="70F6C1CD" w14:textId="2853C814" w:rsidR="00706BDD" w:rsidRPr="00590863" w:rsidRDefault="001E5435" w:rsidP="00706BDD">
      <w:pPr>
        <w:spacing w:after="0"/>
        <w:jc w:val="right"/>
        <w:rPr>
          <w:rFonts w:ascii="Arial" w:hAnsi="Arial" w:cs="Arial"/>
          <w:sz w:val="18"/>
          <w:szCs w:val="18"/>
        </w:rPr>
      </w:pPr>
      <w:r>
        <w:rPr>
          <w:rFonts w:ascii="Arial" w:hAnsi="Arial" w:cs="Arial"/>
          <w:sz w:val="18"/>
          <w:szCs w:val="18"/>
        </w:rPr>
        <w:lastRenderedPageBreak/>
        <w:t>O</w:t>
      </w:r>
      <w:r w:rsidR="000F7B0A">
        <w:rPr>
          <w:rFonts w:ascii="Arial" w:hAnsi="Arial" w:cs="Arial"/>
          <w:sz w:val="18"/>
          <w:szCs w:val="18"/>
        </w:rPr>
        <w:t xml:space="preserve">brazec št: </w:t>
      </w:r>
      <w:r w:rsidR="0069552A">
        <w:rPr>
          <w:rFonts w:ascii="Arial" w:hAnsi="Arial" w:cs="Arial"/>
          <w:sz w:val="18"/>
          <w:szCs w:val="18"/>
        </w:rPr>
        <w:t>8</w:t>
      </w:r>
    </w:p>
    <w:p w14:paraId="4575D035" w14:textId="77777777" w:rsidR="00706BDD" w:rsidRPr="00252358" w:rsidRDefault="00706BDD" w:rsidP="00706BDD"/>
    <w:p w14:paraId="53C149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91E986E" w14:textId="77777777" w:rsidR="00706BDD" w:rsidRDefault="00706BDD" w:rsidP="00706BDD">
      <w:pPr>
        <w:rPr>
          <w:rFonts w:ascii="Arial" w:hAnsi="Arial" w:cs="Arial"/>
        </w:rPr>
      </w:pPr>
    </w:p>
    <w:p w14:paraId="65CA84F5" w14:textId="038573F3" w:rsidR="0084141A" w:rsidRDefault="000E73FE">
      <w:pPr>
        <w:spacing w:before="225" w:after="225" w:line="240" w:lineRule="auto"/>
        <w:jc w:val="both"/>
      </w:pPr>
      <w:r>
        <w:rPr>
          <w:rFonts w:ascii="Arial" w:hAnsi="Arial" w:cs="Arial"/>
          <w:color w:val="000000"/>
          <w:sz w:val="18"/>
          <w:szCs w:val="18"/>
        </w:rPr>
        <w:t xml:space="preserve">V zvezi z javnim naročilom </w:t>
      </w:r>
      <w:r w:rsidRPr="003E6366">
        <w:rPr>
          <w:rFonts w:ascii="Arial" w:hAnsi="Arial" w:cs="Arial"/>
          <w:b/>
          <w:bCs/>
          <w:color w:val="000000"/>
          <w:sz w:val="18"/>
          <w:szCs w:val="18"/>
        </w:rPr>
        <w:t>»</w:t>
      </w:r>
      <w:r w:rsidR="007651DB" w:rsidRPr="003E6366">
        <w:rPr>
          <w:rFonts w:ascii="Arial" w:hAnsi="Arial" w:cs="Arial"/>
          <w:b/>
          <w:bCs/>
          <w:color w:val="000000"/>
          <w:sz w:val="18"/>
          <w:szCs w:val="18"/>
        </w:rPr>
        <w:t xml:space="preserve">Sukcesivna dobava konvencionalnih in ekoloških živil za obdobje </w:t>
      </w:r>
      <w:r w:rsidR="003E6366">
        <w:rPr>
          <w:rFonts w:ascii="Arial" w:hAnsi="Arial" w:cs="Arial"/>
          <w:b/>
          <w:bCs/>
          <w:color w:val="000000"/>
          <w:sz w:val="18"/>
          <w:szCs w:val="18"/>
        </w:rPr>
        <w:t>treh</w:t>
      </w:r>
      <w:r w:rsidR="007651DB" w:rsidRPr="003E6366">
        <w:rPr>
          <w:rFonts w:ascii="Arial" w:hAnsi="Arial" w:cs="Arial"/>
          <w:b/>
          <w:bCs/>
          <w:color w:val="000000"/>
          <w:sz w:val="18"/>
          <w:szCs w:val="18"/>
        </w:rPr>
        <w:t xml:space="preserve"> let</w:t>
      </w:r>
      <w:r w:rsidRPr="003E6366">
        <w:rPr>
          <w:rFonts w:ascii="Arial" w:hAnsi="Arial" w:cs="Arial"/>
          <w:b/>
          <w:bCs/>
          <w:color w:val="000000"/>
          <w:sz w:val="18"/>
          <w:szCs w:val="18"/>
        </w:rPr>
        <w:t>«,</w:t>
      </w:r>
    </w:p>
    <w:p w14:paraId="255B9268" w14:textId="77777777" w:rsidR="0084141A" w:rsidRDefault="000E73FE">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50C6CBC" w14:textId="77777777" w:rsidR="0084141A" w:rsidRDefault="000E73FE">
      <w:pPr>
        <w:spacing w:before="225" w:after="225" w:line="240" w:lineRule="auto"/>
        <w:jc w:val="both"/>
      </w:pPr>
      <w:r>
        <w:rPr>
          <w:rFonts w:ascii="Arial" w:hAnsi="Arial" w:cs="Arial"/>
          <w:color w:val="000000"/>
          <w:sz w:val="18"/>
          <w:szCs w:val="18"/>
        </w:rPr>
        <w:t>Izjavljamo (ustrezno označi):</w:t>
      </w:r>
    </w:p>
    <w:p w14:paraId="08B430AE" w14:textId="77777777" w:rsidR="0084141A" w:rsidRDefault="000E73FE">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03BC4886" w14:textId="77777777" w:rsidR="0084141A" w:rsidRDefault="000E73FE">
      <w:pPr>
        <w:spacing w:before="225" w:after="225" w:line="240" w:lineRule="auto"/>
        <w:jc w:val="both"/>
      </w:pPr>
      <w:r>
        <w:rPr>
          <w:rFonts w:ascii="Arial" w:hAnsi="Arial" w:cs="Arial"/>
          <w:color w:val="000000"/>
          <w:sz w:val="18"/>
          <w:szCs w:val="18"/>
        </w:rPr>
        <w:t>[   ] NE zahtevamo izvedbe neposrednih plačil.</w:t>
      </w:r>
    </w:p>
    <w:p w14:paraId="6936F0D4" w14:textId="77777777" w:rsidR="0084141A" w:rsidRDefault="000E73FE">
      <w:pPr>
        <w:spacing w:before="225" w:after="225" w:line="240" w:lineRule="auto"/>
        <w:jc w:val="both"/>
      </w:pPr>
      <w:r>
        <w:rPr>
          <w:rFonts w:ascii="Arial" w:hAnsi="Arial" w:cs="Arial"/>
          <w:color w:val="000000"/>
          <w:sz w:val="18"/>
          <w:szCs w:val="18"/>
        </w:rPr>
        <w:t> </w:t>
      </w:r>
    </w:p>
    <w:p w14:paraId="7BC1DF09"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357BC96B" w14:textId="77777777">
        <w:tc>
          <w:tcPr>
            <w:tcW w:w="2500" w:type="pct"/>
            <w:tcMar>
              <w:top w:w="75" w:type="dxa"/>
              <w:bottom w:w="75" w:type="dxa"/>
            </w:tcMar>
            <w:vAlign w:val="center"/>
          </w:tcPr>
          <w:p w14:paraId="57965D4C"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E85FE5B" w14:textId="77777777" w:rsidR="0084141A" w:rsidRDefault="000E73FE">
            <w:r>
              <w:rPr>
                <w:rFonts w:ascii="Arial" w:hAnsi="Arial" w:cs="Arial"/>
                <w:color w:val="000000"/>
                <w:position w:val="-2"/>
                <w:sz w:val="18"/>
                <w:szCs w:val="18"/>
              </w:rPr>
              <w:t>Ime in priimek: _____________________</w:t>
            </w:r>
          </w:p>
        </w:tc>
      </w:tr>
      <w:tr w:rsidR="0084141A" w14:paraId="36322793" w14:textId="77777777">
        <w:tc>
          <w:tcPr>
            <w:tcW w:w="2500" w:type="pct"/>
            <w:tcMar>
              <w:top w:w="75" w:type="dxa"/>
              <w:bottom w:w="75" w:type="dxa"/>
            </w:tcMar>
            <w:vAlign w:val="center"/>
          </w:tcPr>
          <w:p w14:paraId="68EAD7F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146C5DF3" w14:textId="77777777" w:rsidR="0084141A" w:rsidRDefault="0084141A"/>
          <w:p w14:paraId="1C5CFBBC" w14:textId="77777777" w:rsidR="0084141A" w:rsidRDefault="000E73FE">
            <w:pPr>
              <w:jc w:val="center"/>
            </w:pPr>
            <w:r>
              <w:rPr>
                <w:rFonts w:ascii="Arial" w:hAnsi="Arial" w:cs="Arial"/>
                <w:color w:val="A9A9A9"/>
                <w:position w:val="-2"/>
                <w:sz w:val="18"/>
                <w:szCs w:val="18"/>
              </w:rPr>
              <w:t>(žig in podpis)</w:t>
            </w:r>
          </w:p>
        </w:tc>
      </w:tr>
    </w:tbl>
    <w:p w14:paraId="3D2508CC" w14:textId="77777777" w:rsidR="0084141A" w:rsidRDefault="000E73FE">
      <w:pPr>
        <w:spacing w:before="225" w:after="225" w:line="240" w:lineRule="auto"/>
        <w:jc w:val="both"/>
      </w:pPr>
      <w:r>
        <w:rPr>
          <w:rFonts w:ascii="Arial" w:hAnsi="Arial" w:cs="Arial"/>
          <w:color w:val="000000"/>
          <w:sz w:val="18"/>
          <w:szCs w:val="18"/>
        </w:rPr>
        <w:t> </w:t>
      </w:r>
    </w:p>
    <w:p w14:paraId="50CF3E25" w14:textId="77777777" w:rsidR="0084141A" w:rsidRDefault="000E73FE">
      <w:pPr>
        <w:spacing w:before="225" w:after="225" w:line="240" w:lineRule="auto"/>
        <w:jc w:val="both"/>
      </w:pPr>
      <w:r>
        <w:rPr>
          <w:rFonts w:ascii="Arial" w:hAnsi="Arial" w:cs="Arial"/>
          <w:color w:val="000000"/>
          <w:sz w:val="18"/>
          <w:szCs w:val="18"/>
        </w:rPr>
        <w:t> </w:t>
      </w:r>
    </w:p>
    <w:p w14:paraId="398FE895" w14:textId="77777777" w:rsidR="0084141A" w:rsidRDefault="000E73FE">
      <w:pPr>
        <w:spacing w:before="225" w:after="225" w:line="240" w:lineRule="auto"/>
        <w:jc w:val="both"/>
      </w:pPr>
      <w:r>
        <w:rPr>
          <w:rFonts w:ascii="Arial" w:hAnsi="Arial" w:cs="Arial"/>
          <w:color w:val="000000"/>
          <w:sz w:val="18"/>
          <w:szCs w:val="18"/>
        </w:rPr>
        <w:t> </w:t>
      </w:r>
    </w:p>
    <w:p w14:paraId="60DA7F7B" w14:textId="77777777" w:rsidR="0084141A" w:rsidRDefault="000E73FE">
      <w:pPr>
        <w:spacing w:before="225" w:after="225" w:line="240" w:lineRule="auto"/>
        <w:jc w:val="both"/>
      </w:pPr>
      <w:r>
        <w:rPr>
          <w:rFonts w:ascii="Arial" w:hAnsi="Arial" w:cs="Arial"/>
          <w:b/>
          <w:bCs/>
          <w:i/>
          <w:iCs/>
          <w:color w:val="000000"/>
          <w:sz w:val="18"/>
          <w:szCs w:val="18"/>
          <w:u w:val="single"/>
        </w:rPr>
        <w:t>Opomba:</w:t>
      </w:r>
    </w:p>
    <w:p w14:paraId="39598C58" w14:textId="77777777" w:rsidR="0084141A" w:rsidRDefault="000E73FE">
      <w:pPr>
        <w:spacing w:before="225" w:after="225" w:line="240" w:lineRule="auto"/>
        <w:jc w:val="both"/>
      </w:pPr>
      <w:r>
        <w:rPr>
          <w:rFonts w:ascii="Arial" w:hAnsi="Arial" w:cs="Arial"/>
          <w:i/>
          <w:iCs/>
          <w:color w:val="000000"/>
          <w:sz w:val="18"/>
          <w:szCs w:val="18"/>
        </w:rPr>
        <w:t>V primeru večjega števila podizvajalcev se obrazec fotokopira.</w:t>
      </w:r>
    </w:p>
    <w:p w14:paraId="3B69CCB5" w14:textId="77777777" w:rsidR="0084141A" w:rsidRDefault="0084141A">
      <w:pPr>
        <w:sectPr w:rsidR="0084141A" w:rsidSect="00D82CC3">
          <w:footerReference w:type="default" r:id="rId15"/>
          <w:pgSz w:w="11906" w:h="16838"/>
          <w:pgMar w:top="1418" w:right="1418" w:bottom="1418" w:left="1418" w:header="567" w:footer="596" w:gutter="0"/>
          <w:cols w:space="708"/>
          <w:docGrid w:linePitch="360"/>
        </w:sectPr>
      </w:pPr>
    </w:p>
    <w:p w14:paraId="64DF1331" w14:textId="591FA241"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69552A">
        <w:rPr>
          <w:rFonts w:ascii="Arial" w:hAnsi="Arial" w:cs="Arial"/>
          <w:sz w:val="18"/>
          <w:szCs w:val="18"/>
        </w:rPr>
        <w:t>9</w:t>
      </w:r>
    </w:p>
    <w:p w14:paraId="5CF03E07" w14:textId="77777777" w:rsidR="00706BDD" w:rsidRPr="00252358" w:rsidRDefault="00706BDD" w:rsidP="00706BDD"/>
    <w:p w14:paraId="07887CB8"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A256115" w14:textId="77777777" w:rsidR="00706BDD" w:rsidRDefault="00706BDD" w:rsidP="00706BDD">
      <w:pPr>
        <w:rPr>
          <w:rFonts w:ascii="Arial" w:hAnsi="Arial" w:cs="Arial"/>
        </w:rPr>
      </w:pPr>
    </w:p>
    <w:p w14:paraId="270A2BFC" w14:textId="49DD03B7" w:rsidR="0084141A" w:rsidRDefault="000E73FE">
      <w:pPr>
        <w:spacing w:before="225" w:after="225" w:line="240" w:lineRule="auto"/>
        <w:jc w:val="both"/>
      </w:pPr>
      <w:r>
        <w:rPr>
          <w:rFonts w:ascii="Arial" w:hAnsi="Arial" w:cs="Arial"/>
          <w:color w:val="000000"/>
          <w:sz w:val="18"/>
          <w:szCs w:val="18"/>
        </w:rPr>
        <w:t>Pri izvedbi javnega naročila »</w:t>
      </w:r>
      <w:r w:rsidR="007651DB" w:rsidRPr="007651DB">
        <w:rPr>
          <w:rFonts w:ascii="Arial" w:hAnsi="Arial" w:cs="Arial"/>
          <w:b/>
          <w:bCs/>
          <w:color w:val="000000"/>
          <w:sz w:val="18"/>
          <w:szCs w:val="18"/>
        </w:rPr>
        <w:t xml:space="preserve">Sukcesivna dobava konvencionalnih in ekoloških živil za obdobje </w:t>
      </w:r>
      <w:r w:rsidR="003E6366">
        <w:rPr>
          <w:rFonts w:ascii="Arial" w:hAnsi="Arial" w:cs="Arial"/>
          <w:b/>
          <w:bCs/>
          <w:color w:val="000000"/>
          <w:sz w:val="18"/>
          <w:szCs w:val="18"/>
        </w:rPr>
        <w:t>treh</w:t>
      </w:r>
      <w:r w:rsidR="007651DB" w:rsidRPr="007651DB">
        <w:rPr>
          <w:rFonts w:ascii="Arial" w:hAnsi="Arial" w:cs="Arial"/>
          <w:b/>
          <w:bCs/>
          <w:color w:val="000000"/>
          <w:sz w:val="18"/>
          <w:szCs w:val="18"/>
        </w:rPr>
        <w:t xml:space="preserve"> let</w:t>
      </w:r>
      <w:r>
        <w:rPr>
          <w:rFonts w:ascii="Arial" w:hAnsi="Arial" w:cs="Arial"/>
          <w:color w:val="000000"/>
          <w:sz w:val="18"/>
          <w:szCs w:val="18"/>
        </w:rPr>
        <w:t>«,</w:t>
      </w:r>
    </w:p>
    <w:p w14:paraId="4C4635B8" w14:textId="77777777" w:rsidR="0084141A" w:rsidRDefault="000E73FE">
      <w:pPr>
        <w:spacing w:before="225" w:after="225" w:line="240" w:lineRule="auto"/>
        <w:jc w:val="both"/>
      </w:pPr>
      <w:r>
        <w:rPr>
          <w:rFonts w:ascii="Arial" w:hAnsi="Arial" w:cs="Arial"/>
          <w:color w:val="000000"/>
          <w:sz w:val="18"/>
          <w:szCs w:val="18"/>
        </w:rPr>
        <w:t>izjavljamo, da (ustrezno označi in izpolni):</w:t>
      </w:r>
    </w:p>
    <w:p w14:paraId="3C879F26" w14:textId="77777777" w:rsidR="0084141A" w:rsidRDefault="000E73FE">
      <w:pPr>
        <w:spacing w:before="225" w:after="225" w:line="240" w:lineRule="auto"/>
        <w:jc w:val="both"/>
      </w:pPr>
      <w:r>
        <w:rPr>
          <w:rFonts w:ascii="Arial" w:hAnsi="Arial" w:cs="Arial"/>
          <w:b/>
          <w:bCs/>
          <w:color w:val="000000"/>
          <w:sz w:val="18"/>
          <w:szCs w:val="18"/>
        </w:rPr>
        <w:t>[   ] ne nastopamo s podizvajalci</w:t>
      </w:r>
    </w:p>
    <w:p w14:paraId="39F13D56" w14:textId="77777777" w:rsidR="0084141A" w:rsidRDefault="000E73FE">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84141A" w14:paraId="11774E2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6CADF7C" w14:textId="77777777" w:rsidR="0084141A" w:rsidRDefault="000E73FE">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EC90AE" w14:textId="77777777" w:rsidR="0084141A" w:rsidRDefault="000E73FE">
            <w:r>
              <w:rPr>
                <w:rFonts w:ascii="Arial" w:hAnsi="Arial" w:cs="Arial"/>
                <w:color w:val="000000"/>
                <w:position w:val="-2"/>
                <w:sz w:val="18"/>
                <w:szCs w:val="18"/>
              </w:rPr>
              <w:t> </w:t>
            </w:r>
          </w:p>
        </w:tc>
      </w:tr>
      <w:tr w:rsidR="0084141A" w14:paraId="607E9CB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8FD4FE9"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8EF6428"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32E20316" w14:textId="77777777" w:rsidR="0084141A" w:rsidRDefault="000E73FE">
            <w:pPr>
              <w:spacing w:before="135" w:after="135"/>
              <w:jc w:val="both"/>
              <w:textAlignment w:val="center"/>
            </w:pPr>
            <w:r>
              <w:rPr>
                <w:rFonts w:ascii="Arial" w:hAnsi="Arial" w:cs="Arial"/>
                <w:color w:val="000000"/>
                <w:position w:val="-2"/>
                <w:sz w:val="18"/>
                <w:szCs w:val="18"/>
              </w:rPr>
              <w:t> </w:t>
            </w:r>
          </w:p>
          <w:p w14:paraId="239D3172"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84141A" w14:paraId="04CCCB82"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44EB1BA" w14:textId="77777777" w:rsidR="0084141A" w:rsidRDefault="000E73FE">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A0534F2" w14:textId="77777777" w:rsidR="0084141A" w:rsidRDefault="000E73FE">
            <w:r>
              <w:rPr>
                <w:rFonts w:ascii="Arial" w:hAnsi="Arial" w:cs="Arial"/>
                <w:color w:val="000000"/>
                <w:position w:val="-2"/>
                <w:sz w:val="18"/>
                <w:szCs w:val="18"/>
              </w:rPr>
              <w:t> </w:t>
            </w:r>
          </w:p>
        </w:tc>
      </w:tr>
      <w:tr w:rsidR="0084141A" w14:paraId="53DA946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FA7F86B"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F1F192"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41CD3991" w14:textId="77777777" w:rsidR="0084141A" w:rsidRDefault="000E73FE">
            <w:pPr>
              <w:spacing w:before="135" w:after="135"/>
              <w:jc w:val="both"/>
              <w:textAlignment w:val="center"/>
            </w:pPr>
            <w:r>
              <w:rPr>
                <w:rFonts w:ascii="Arial" w:hAnsi="Arial" w:cs="Arial"/>
                <w:color w:val="000000"/>
                <w:position w:val="-2"/>
                <w:sz w:val="18"/>
                <w:szCs w:val="18"/>
              </w:rPr>
              <w:t> </w:t>
            </w:r>
          </w:p>
          <w:p w14:paraId="79264D1C"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p w14:paraId="4D69186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037C94A8" w14:textId="515FE720" w:rsidR="0084141A" w:rsidRDefault="000E73FE">
      <w:pPr>
        <w:spacing w:before="225" w:after="225" w:line="240" w:lineRule="auto"/>
        <w:jc w:val="both"/>
      </w:pPr>
      <w:r>
        <w:rPr>
          <w:rFonts w:ascii="Arial" w:hAnsi="Arial" w:cs="Arial"/>
          <w:color w:val="000000"/>
          <w:sz w:val="18"/>
          <w:szCs w:val="18"/>
        </w:rPr>
        <w:t xml:space="preserve">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 </w:t>
      </w:r>
      <w:r w:rsidR="0090724D">
        <w:rPr>
          <w:rFonts w:ascii="Arial" w:hAnsi="Arial" w:cs="Arial"/>
          <w:color w:val="000000"/>
          <w:sz w:val="18"/>
          <w:szCs w:val="18"/>
        </w:rPr>
        <w:t>okvirni sporazum</w:t>
      </w:r>
      <w:r>
        <w:rPr>
          <w:rFonts w:ascii="Arial" w:hAnsi="Arial" w:cs="Arial"/>
          <w:color w:val="000000"/>
          <w:sz w:val="18"/>
          <w:szCs w:val="18"/>
        </w:rPr>
        <w:t>, če naknadno ugotovi, da ponudnik nastopa s podizvajalci ali s podizvajalci, ki jih ponudnik ni priglasil.</w:t>
      </w:r>
    </w:p>
    <w:p w14:paraId="5D5FA4F5"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4141A" w14:paraId="2480E35C" w14:textId="77777777">
        <w:tc>
          <w:tcPr>
            <w:tcW w:w="4080" w:type="dxa"/>
            <w:tcMar>
              <w:top w:w="135" w:type="dxa"/>
              <w:bottom w:w="135" w:type="dxa"/>
            </w:tcMar>
            <w:vAlign w:val="center"/>
          </w:tcPr>
          <w:p w14:paraId="39482020" w14:textId="77777777" w:rsidR="0084141A" w:rsidRDefault="000E73FE">
            <w:r>
              <w:rPr>
                <w:rFonts w:ascii="Arial" w:hAnsi="Arial" w:cs="Arial"/>
                <w:color w:val="000000"/>
                <w:position w:val="-2"/>
                <w:sz w:val="18"/>
                <w:szCs w:val="18"/>
              </w:rPr>
              <w:t>Kraj in datum:</w:t>
            </w:r>
          </w:p>
        </w:tc>
        <w:tc>
          <w:tcPr>
            <w:tcW w:w="0" w:type="auto"/>
            <w:tcMar>
              <w:top w:w="135" w:type="dxa"/>
              <w:bottom w:w="135" w:type="dxa"/>
            </w:tcMar>
            <w:vAlign w:val="center"/>
          </w:tcPr>
          <w:p w14:paraId="1F052C4A" w14:textId="77777777" w:rsidR="0084141A" w:rsidRDefault="000E73FE">
            <w:r>
              <w:rPr>
                <w:rFonts w:ascii="Arial" w:hAnsi="Arial" w:cs="Arial"/>
                <w:color w:val="000000"/>
                <w:position w:val="-2"/>
                <w:sz w:val="18"/>
                <w:szCs w:val="18"/>
              </w:rPr>
              <w:t>Ime in priimek: _____________________</w:t>
            </w:r>
          </w:p>
        </w:tc>
      </w:tr>
      <w:tr w:rsidR="0084141A" w14:paraId="5BEAD79B" w14:textId="77777777">
        <w:tc>
          <w:tcPr>
            <w:tcW w:w="4080" w:type="dxa"/>
            <w:tcMar>
              <w:top w:w="135" w:type="dxa"/>
              <w:bottom w:w="135" w:type="dxa"/>
            </w:tcMar>
            <w:vAlign w:val="center"/>
          </w:tcPr>
          <w:p w14:paraId="7F9EF70B" w14:textId="77777777" w:rsidR="0084141A" w:rsidRDefault="000E73FE">
            <w:r>
              <w:rPr>
                <w:rFonts w:ascii="Arial" w:hAnsi="Arial" w:cs="Arial"/>
                <w:color w:val="000000"/>
                <w:position w:val="-2"/>
                <w:sz w:val="18"/>
                <w:szCs w:val="18"/>
              </w:rPr>
              <w:t> </w:t>
            </w:r>
          </w:p>
        </w:tc>
        <w:tc>
          <w:tcPr>
            <w:tcW w:w="0" w:type="auto"/>
            <w:tcMar>
              <w:top w:w="135" w:type="dxa"/>
              <w:bottom w:w="135" w:type="dxa"/>
            </w:tcMar>
            <w:vAlign w:val="center"/>
          </w:tcPr>
          <w:p w14:paraId="10784ACC" w14:textId="77777777" w:rsidR="0084141A" w:rsidRDefault="0084141A"/>
          <w:p w14:paraId="71DA39DD" w14:textId="77777777" w:rsidR="0084141A" w:rsidRDefault="000E73FE">
            <w:pPr>
              <w:jc w:val="center"/>
            </w:pPr>
            <w:r>
              <w:rPr>
                <w:rFonts w:ascii="Arial" w:hAnsi="Arial" w:cs="Arial"/>
                <w:color w:val="A9A9A9"/>
                <w:position w:val="-2"/>
                <w:sz w:val="18"/>
                <w:szCs w:val="18"/>
              </w:rPr>
              <w:t>(žig in podpis)</w:t>
            </w:r>
          </w:p>
        </w:tc>
      </w:tr>
    </w:tbl>
    <w:p w14:paraId="5B5E4D1E" w14:textId="77777777" w:rsidR="0084141A" w:rsidRDefault="000E73FE">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4BC162BF" w14:textId="77777777" w:rsidR="0084141A" w:rsidRDefault="0084141A">
      <w:pPr>
        <w:sectPr w:rsidR="0084141A" w:rsidSect="00D82CC3">
          <w:footerReference w:type="default" r:id="rId16"/>
          <w:pgSz w:w="11906" w:h="16838"/>
          <w:pgMar w:top="1418" w:right="1418" w:bottom="1418" w:left="1418" w:header="567" w:footer="596" w:gutter="0"/>
          <w:cols w:space="708"/>
          <w:docGrid w:linePitch="360"/>
        </w:sectPr>
      </w:pPr>
    </w:p>
    <w:p w14:paraId="54F613F9" w14:textId="1DE34B7C"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69552A">
        <w:rPr>
          <w:rFonts w:ascii="Arial" w:hAnsi="Arial" w:cs="Arial"/>
          <w:sz w:val="18"/>
          <w:szCs w:val="18"/>
        </w:rPr>
        <w:t>10</w:t>
      </w:r>
    </w:p>
    <w:p w14:paraId="7F692872" w14:textId="77777777" w:rsidR="00706BDD" w:rsidRPr="00252358" w:rsidRDefault="00706BDD" w:rsidP="00706BDD"/>
    <w:p w14:paraId="00419A5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8" w:name="_Hlk512503225"/>
      <w:r>
        <w:rPr>
          <w:rFonts w:ascii="Arial" w:hAnsi="Arial" w:cs="Arial"/>
        </w:rPr>
        <w:t>Izjava o lastniških deležih</w:t>
      </w:r>
    </w:p>
    <w:bookmarkEnd w:id="8"/>
    <w:p w14:paraId="6FCA0DD5" w14:textId="77777777" w:rsidR="00706BDD" w:rsidRDefault="00706BDD" w:rsidP="00706BDD">
      <w:pPr>
        <w:rPr>
          <w:rFonts w:ascii="Arial" w:hAnsi="Arial" w:cs="Arial"/>
        </w:rPr>
      </w:pPr>
    </w:p>
    <w:p w14:paraId="3581A09D" w14:textId="77777777" w:rsidR="0084141A" w:rsidRDefault="000E73FE">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8FB6F0B" w14:textId="77777777" w:rsidR="0084141A" w:rsidRDefault="000E73FE">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0572BFA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DFC1D3" w14:textId="77777777" w:rsidR="0084141A" w:rsidRDefault="000E73FE">
            <w:pPr>
              <w:spacing w:before="135" w:after="135"/>
              <w:jc w:val="both"/>
              <w:textAlignment w:val="center"/>
            </w:pPr>
            <w:r>
              <w:rPr>
                <w:rFonts w:ascii="Arial" w:hAnsi="Arial" w:cs="Arial"/>
                <w:b/>
                <w:bCs/>
                <w:color w:val="000000"/>
                <w:position w:val="-2"/>
                <w:sz w:val="18"/>
                <w:szCs w:val="18"/>
              </w:rPr>
              <w:t>Ime in priimek</w:t>
            </w:r>
          </w:p>
          <w:p w14:paraId="531BAAC5"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67732FCA" w14:textId="77777777" w:rsidR="0084141A" w:rsidRDefault="000E73FE">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FD4B9F" w14:textId="77777777" w:rsidR="0084141A" w:rsidRDefault="000E73FE">
            <w:pPr>
              <w:spacing w:before="135" w:after="135"/>
              <w:jc w:val="both"/>
              <w:textAlignment w:val="center"/>
            </w:pPr>
            <w:r>
              <w:rPr>
                <w:rFonts w:ascii="Arial" w:hAnsi="Arial" w:cs="Arial"/>
                <w:b/>
                <w:bCs/>
                <w:color w:val="000000"/>
                <w:position w:val="-2"/>
                <w:sz w:val="18"/>
                <w:szCs w:val="18"/>
              </w:rPr>
              <w:t>Naslov prebivališča</w:t>
            </w:r>
          </w:p>
          <w:p w14:paraId="384AFA8A"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2F7A4990"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64F375" w14:textId="77777777" w:rsidR="0084141A" w:rsidRDefault="000E73FE">
            <w:pPr>
              <w:spacing w:before="135" w:after="135"/>
              <w:jc w:val="both"/>
              <w:textAlignment w:val="center"/>
            </w:pPr>
            <w:r>
              <w:rPr>
                <w:rFonts w:ascii="Arial" w:hAnsi="Arial" w:cs="Arial"/>
                <w:b/>
                <w:bCs/>
                <w:color w:val="000000"/>
                <w:position w:val="-2"/>
                <w:sz w:val="18"/>
                <w:szCs w:val="18"/>
              </w:rPr>
              <w:t>Delež lastništva</w:t>
            </w:r>
          </w:p>
          <w:p w14:paraId="18DC7053"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5BCDE90F"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54CAD75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301C2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B3CE0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F359D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26ABA5C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B3E19A"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E27EE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2A3E7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60A62B5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0302B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8B9D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2885E9"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664A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DA61F4"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ECBF4F"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74023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79D1397B" w14:textId="77777777" w:rsidR="0084141A" w:rsidRDefault="000E73FE">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7CE0B756"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970E9B" w14:textId="77777777" w:rsidR="0084141A" w:rsidRDefault="000E73FE">
            <w:pPr>
              <w:spacing w:before="135" w:after="135"/>
              <w:jc w:val="both"/>
              <w:textAlignment w:val="center"/>
            </w:pPr>
            <w:r>
              <w:rPr>
                <w:rFonts w:ascii="Arial" w:hAnsi="Arial" w:cs="Arial"/>
                <w:b/>
                <w:bCs/>
                <w:color w:val="000000"/>
                <w:position w:val="-2"/>
                <w:sz w:val="18"/>
                <w:szCs w:val="18"/>
              </w:rPr>
              <w:t>Firma in sedež</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1831F1"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40B806"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302CD01D"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6538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1E600B"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575A38"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A1F3C23"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38C419"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C7CB93"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D98DBD"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91C4A"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52F8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166AE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0F06EA"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346B1756" w14:textId="77777777" w:rsidR="0084141A" w:rsidRDefault="000E73FE">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84141A" w14:paraId="7D2B4A1D" w14:textId="77777777">
        <w:tc>
          <w:tcPr>
            <w:tcW w:w="4080" w:type="dxa"/>
            <w:tcMar>
              <w:top w:w="75" w:type="dxa"/>
              <w:bottom w:w="75" w:type="dxa"/>
            </w:tcMar>
            <w:vAlign w:val="center"/>
          </w:tcPr>
          <w:p w14:paraId="0B6B207A" w14:textId="77777777" w:rsidR="0084141A" w:rsidRDefault="000E73FE">
            <w:bookmarkStart w:id="9" w:name="_Hlk512503466"/>
            <w:r>
              <w:rPr>
                <w:rFonts w:ascii="Arial" w:hAnsi="Arial" w:cs="Arial"/>
                <w:color w:val="000000"/>
                <w:position w:val="-2"/>
                <w:sz w:val="18"/>
                <w:szCs w:val="18"/>
              </w:rPr>
              <w:t>Kraj in datum:</w:t>
            </w:r>
          </w:p>
        </w:tc>
        <w:tc>
          <w:tcPr>
            <w:tcW w:w="0" w:type="auto"/>
            <w:tcMar>
              <w:top w:w="75" w:type="dxa"/>
              <w:bottom w:w="75" w:type="dxa"/>
            </w:tcMar>
            <w:vAlign w:val="center"/>
          </w:tcPr>
          <w:p w14:paraId="27C9A0D1" w14:textId="77777777" w:rsidR="0084141A" w:rsidRDefault="000E73FE">
            <w:r>
              <w:rPr>
                <w:rFonts w:ascii="Arial" w:hAnsi="Arial" w:cs="Arial"/>
                <w:color w:val="000000"/>
                <w:position w:val="-2"/>
                <w:sz w:val="18"/>
                <w:szCs w:val="18"/>
              </w:rPr>
              <w:t>Ime in priimek: _____________________</w:t>
            </w:r>
          </w:p>
        </w:tc>
      </w:tr>
      <w:tr w:rsidR="0084141A" w14:paraId="7533F1F7" w14:textId="77777777">
        <w:tc>
          <w:tcPr>
            <w:tcW w:w="4080" w:type="dxa"/>
            <w:tcMar>
              <w:top w:w="75" w:type="dxa"/>
              <w:bottom w:w="75" w:type="dxa"/>
            </w:tcMar>
            <w:vAlign w:val="center"/>
          </w:tcPr>
          <w:p w14:paraId="00C732B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74F1A42B" w14:textId="77777777" w:rsidR="0084141A" w:rsidRDefault="000E73FE">
            <w:pPr>
              <w:jc w:val="center"/>
            </w:pPr>
            <w:r>
              <w:rPr>
                <w:rFonts w:ascii="Arial" w:hAnsi="Arial" w:cs="Arial"/>
                <w:color w:val="000000"/>
                <w:position w:val="-2"/>
                <w:sz w:val="18"/>
                <w:szCs w:val="18"/>
              </w:rPr>
              <w:t>(žig in podpis)</w:t>
            </w:r>
          </w:p>
        </w:tc>
      </w:tr>
      <w:bookmarkEnd w:id="9"/>
    </w:tbl>
    <w:p w14:paraId="64D68F22" w14:textId="06EB0397" w:rsidR="0084141A" w:rsidRDefault="0084141A">
      <w:pPr>
        <w:spacing w:before="225" w:after="225" w:line="240" w:lineRule="auto"/>
        <w:jc w:val="both"/>
      </w:pPr>
    </w:p>
    <w:p w14:paraId="163DF5AD" w14:textId="77777777" w:rsidR="0084141A" w:rsidRDefault="000E73FE">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41A5579F" w14:textId="77777777" w:rsidR="0084141A" w:rsidRDefault="0084141A"/>
    <w:p w14:paraId="1A9A9037" w14:textId="77777777" w:rsidR="007651DB" w:rsidRDefault="007651DB"/>
    <w:p w14:paraId="514352A6" w14:textId="77777777" w:rsidR="008978D4" w:rsidRPr="00740182" w:rsidRDefault="008978D4" w:rsidP="00740182">
      <w:pPr>
        <w:spacing w:after="0" w:line="240" w:lineRule="auto"/>
        <w:rPr>
          <w:rFonts w:ascii="Arial" w:eastAsia="Times New Roman" w:hAnsi="Arial" w:cs="Arial"/>
          <w:color w:val="000000"/>
          <w:sz w:val="18"/>
          <w:szCs w:val="18"/>
          <w:lang w:eastAsia="sl-SI"/>
        </w:rPr>
      </w:pPr>
    </w:p>
    <w:p w14:paraId="7B198113" w14:textId="77777777" w:rsidR="0084141A" w:rsidRPr="00740182" w:rsidRDefault="0084141A" w:rsidP="00740182">
      <w:pPr>
        <w:sectPr w:rsidR="0084141A" w:rsidRPr="00740182" w:rsidSect="00D82CC3">
          <w:footerReference w:type="default" r:id="rId17"/>
          <w:pgSz w:w="11906" w:h="16838"/>
          <w:pgMar w:top="1418" w:right="1418" w:bottom="1418" w:left="1418" w:header="567" w:footer="596" w:gutter="0"/>
          <w:cols w:space="708"/>
          <w:docGrid w:linePitch="360"/>
        </w:sectPr>
      </w:pPr>
    </w:p>
    <w:p w14:paraId="4AE855DE" w14:textId="4EE0A592" w:rsidR="00706BDD" w:rsidRPr="00116091" w:rsidRDefault="00046493" w:rsidP="00706BD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Okvirni sporazum</w:t>
      </w:r>
    </w:p>
    <w:p w14:paraId="4E32F6CC" w14:textId="77777777" w:rsidR="00706BDD" w:rsidRDefault="00706BDD" w:rsidP="00706BDD">
      <w:pPr>
        <w:rPr>
          <w:rFonts w:ascii="Arial" w:hAnsi="Arial" w:cs="Arial"/>
        </w:rPr>
      </w:pPr>
    </w:p>
    <w:p w14:paraId="5F8C31E2" w14:textId="3222179C" w:rsidR="00DD25D6" w:rsidRPr="00DD25D6" w:rsidRDefault="00586350" w:rsidP="00DD25D6">
      <w:pPr>
        <w:spacing w:after="0" w:line="240" w:lineRule="auto"/>
        <w:jc w:val="both"/>
        <w:rPr>
          <w:rFonts w:ascii="Arial" w:eastAsia="Times New Roman" w:hAnsi="Arial" w:cs="Arial"/>
          <w:color w:val="000000"/>
          <w:sz w:val="18"/>
          <w:szCs w:val="18"/>
          <w:lang w:eastAsia="sl-SI"/>
        </w:rPr>
      </w:pPr>
      <w:r w:rsidRPr="00586350">
        <w:rPr>
          <w:rFonts w:ascii="Arial" w:eastAsia="Times New Roman" w:hAnsi="Arial" w:cs="Arial"/>
          <w:b/>
          <w:bCs/>
          <w:sz w:val="18"/>
          <w:szCs w:val="18"/>
          <w:lang w:eastAsia="sl-SI"/>
        </w:rPr>
        <w:t>OSNOVNA ŠOLA LUDVIKA PLIBERŠKA MARIBOR, Lackova cesta 4, 2000 Maribor</w:t>
      </w:r>
      <w:r w:rsidR="00A01F5C">
        <w:rPr>
          <w:rFonts w:ascii="Arial" w:eastAsia="Times New Roman" w:hAnsi="Arial" w:cs="Arial"/>
          <w:b/>
          <w:bCs/>
          <w:sz w:val="18"/>
          <w:szCs w:val="18"/>
          <w:lang w:eastAsia="sl-SI"/>
        </w:rPr>
        <w:t xml:space="preserve">, </w:t>
      </w:r>
      <w:r w:rsidR="00A01F5C" w:rsidRPr="00A01F5C">
        <w:rPr>
          <w:rFonts w:ascii="Arial" w:eastAsia="Times New Roman" w:hAnsi="Arial" w:cs="Arial"/>
          <w:b/>
          <w:bCs/>
          <w:sz w:val="18"/>
          <w:szCs w:val="18"/>
          <w:lang w:eastAsia="sl-SI"/>
        </w:rPr>
        <w:t xml:space="preserve">ki </w:t>
      </w:r>
      <w:r w:rsidR="00A01F5C">
        <w:rPr>
          <w:rFonts w:ascii="Arial" w:eastAsia="Times New Roman" w:hAnsi="Arial" w:cs="Arial"/>
          <w:b/>
          <w:bCs/>
          <w:sz w:val="18"/>
          <w:szCs w:val="18"/>
          <w:lang w:eastAsia="sl-SI"/>
        </w:rPr>
        <w:t>jo</w:t>
      </w:r>
      <w:r w:rsidR="00A01F5C" w:rsidRPr="00A01F5C">
        <w:rPr>
          <w:rFonts w:ascii="Arial" w:eastAsia="Times New Roman" w:hAnsi="Arial" w:cs="Arial"/>
          <w:b/>
          <w:bCs/>
          <w:sz w:val="18"/>
          <w:szCs w:val="18"/>
          <w:lang w:eastAsia="sl-SI"/>
        </w:rPr>
        <w:t xml:space="preserve"> zastopa ravnatelj</w:t>
      </w:r>
      <w:r>
        <w:rPr>
          <w:rFonts w:ascii="Arial" w:eastAsia="Times New Roman" w:hAnsi="Arial" w:cs="Arial"/>
          <w:b/>
          <w:bCs/>
          <w:sz w:val="18"/>
          <w:szCs w:val="18"/>
          <w:lang w:eastAsia="sl-SI"/>
        </w:rPr>
        <w:t>ica</w:t>
      </w:r>
      <w:r w:rsidR="00A01F5C" w:rsidRPr="00A01F5C">
        <w:rPr>
          <w:rFonts w:ascii="Arial" w:eastAsia="Times New Roman" w:hAnsi="Arial" w:cs="Arial"/>
          <w:b/>
          <w:bCs/>
          <w:sz w:val="18"/>
          <w:szCs w:val="18"/>
          <w:lang w:eastAsia="sl-SI"/>
        </w:rPr>
        <w:t xml:space="preserve"> </w:t>
      </w:r>
      <w:r>
        <w:rPr>
          <w:rFonts w:ascii="Arial" w:eastAsia="Times New Roman" w:hAnsi="Arial" w:cs="Arial"/>
          <w:b/>
          <w:bCs/>
          <w:sz w:val="18"/>
          <w:szCs w:val="18"/>
          <w:lang w:eastAsia="sl-SI"/>
        </w:rPr>
        <w:t>LIDIJA TODOROVIĆ</w:t>
      </w:r>
      <w:r w:rsidR="00A01F5C" w:rsidRPr="00A01F5C">
        <w:rPr>
          <w:rFonts w:ascii="Arial" w:eastAsia="Times New Roman" w:hAnsi="Arial" w:cs="Arial"/>
          <w:b/>
          <w:bCs/>
          <w:sz w:val="18"/>
          <w:szCs w:val="18"/>
          <w:lang w:eastAsia="sl-SI"/>
        </w:rPr>
        <w:t>, matična številka:</w:t>
      </w:r>
      <w:r w:rsidRPr="00586350">
        <w:t xml:space="preserve"> </w:t>
      </w:r>
      <w:r w:rsidRPr="00586350">
        <w:rPr>
          <w:rFonts w:ascii="Arial" w:eastAsia="Times New Roman" w:hAnsi="Arial" w:cs="Arial"/>
          <w:b/>
          <w:bCs/>
          <w:sz w:val="18"/>
          <w:szCs w:val="18"/>
          <w:lang w:eastAsia="sl-SI"/>
        </w:rPr>
        <w:t>5086728000</w:t>
      </w:r>
      <w:r w:rsidR="00A01F5C" w:rsidRPr="00A01F5C">
        <w:rPr>
          <w:rFonts w:ascii="Arial" w:eastAsia="Times New Roman" w:hAnsi="Arial" w:cs="Arial"/>
          <w:b/>
          <w:bCs/>
          <w:sz w:val="18"/>
          <w:szCs w:val="18"/>
          <w:lang w:eastAsia="sl-SI"/>
        </w:rPr>
        <w:t xml:space="preserve">, davčna številka: </w:t>
      </w:r>
      <w:r w:rsidRPr="00586350">
        <w:rPr>
          <w:rFonts w:ascii="Arial" w:eastAsia="Times New Roman" w:hAnsi="Arial" w:cs="Arial"/>
          <w:b/>
          <w:bCs/>
          <w:sz w:val="18"/>
          <w:szCs w:val="18"/>
          <w:lang w:eastAsia="sl-SI"/>
        </w:rPr>
        <w:t>84740299</w:t>
      </w:r>
      <w:r w:rsidR="00DD25D6" w:rsidRPr="00DD25D6">
        <w:rPr>
          <w:rFonts w:ascii="Arial" w:eastAsia="Times New Roman" w:hAnsi="Arial" w:cs="Arial"/>
          <w:bCs/>
          <w:sz w:val="18"/>
          <w:szCs w:val="18"/>
          <w:lang w:eastAsia="sl-SI"/>
        </w:rPr>
        <w:t xml:space="preserve">, </w:t>
      </w:r>
      <w:r w:rsidR="00DD25D6" w:rsidRPr="00DD25D6">
        <w:rPr>
          <w:rFonts w:ascii="Arial" w:eastAsia="Times New Roman" w:hAnsi="Arial" w:cs="Arial"/>
          <w:color w:val="000000"/>
          <w:sz w:val="18"/>
          <w:szCs w:val="18"/>
          <w:lang w:eastAsia="sl-SI"/>
        </w:rPr>
        <w:t xml:space="preserve">(v nadaljevanju: </w:t>
      </w:r>
      <w:r w:rsidR="00DD25D6" w:rsidRPr="00DD25D6">
        <w:rPr>
          <w:rFonts w:ascii="Arial" w:eastAsia="Times New Roman" w:hAnsi="Arial" w:cs="Arial"/>
          <w:b/>
          <w:color w:val="000000"/>
          <w:sz w:val="18"/>
          <w:szCs w:val="18"/>
          <w:lang w:eastAsia="sl-SI"/>
        </w:rPr>
        <w:t>naročnik</w:t>
      </w:r>
      <w:r w:rsidR="00DD25D6" w:rsidRPr="00DD25D6">
        <w:rPr>
          <w:rFonts w:ascii="Arial" w:eastAsia="Times New Roman" w:hAnsi="Arial" w:cs="Arial"/>
          <w:color w:val="000000"/>
          <w:sz w:val="18"/>
          <w:szCs w:val="18"/>
          <w:lang w:eastAsia="sl-SI"/>
        </w:rPr>
        <w:t xml:space="preserve">) </w:t>
      </w:r>
    </w:p>
    <w:p w14:paraId="206295A7"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113E663" w14:textId="55E1BD3A"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in </w:t>
      </w:r>
      <w:r w:rsidR="00575969">
        <w:rPr>
          <w:rFonts w:ascii="Arial" w:eastAsia="Times New Roman" w:hAnsi="Arial" w:cs="Arial"/>
          <w:color w:val="000000"/>
          <w:sz w:val="18"/>
          <w:szCs w:val="18"/>
          <w:lang w:eastAsia="sl-SI"/>
        </w:rPr>
        <w:t>stranke okvirnega sporazuma</w:t>
      </w:r>
    </w:p>
    <w:p w14:paraId="502547C4" w14:textId="6366E6FE"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DB889F1"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37A18B6" w14:textId="4CEE8F0F" w:rsidR="00DD25D6"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 </w:t>
      </w:r>
      <w:r w:rsidR="00DD25D6" w:rsidRPr="00DD25D6">
        <w:rPr>
          <w:rFonts w:ascii="Arial" w:eastAsia="Times New Roman" w:hAnsi="Arial" w:cs="Arial"/>
          <w:color w:val="000000"/>
          <w:sz w:val="18"/>
          <w:szCs w:val="18"/>
          <w:lang w:eastAsia="sl-SI"/>
        </w:rPr>
        <w:t xml:space="preserve">________________________________________________________________________________, </w:t>
      </w:r>
    </w:p>
    <w:p w14:paraId="2E12F987"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8FB755A"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1D1D835" w14:textId="77777777" w:rsidR="00DD25D6" w:rsidRPr="00DD25D6" w:rsidRDefault="00DD25D6" w:rsidP="00DD25D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A605346" w14:textId="77777777" w:rsidR="00DD25D6" w:rsidRPr="00DD25D6" w:rsidRDefault="00DD25D6" w:rsidP="00DD25D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5C67A574"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F434B4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3AAB69C" w14:textId="060A9090"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Pr="00DD25D6">
        <w:rPr>
          <w:rFonts w:ascii="Arial" w:eastAsia="Times New Roman" w:hAnsi="Arial" w:cs="Arial"/>
          <w:b/>
          <w:color w:val="000000"/>
          <w:sz w:val="18"/>
          <w:szCs w:val="18"/>
          <w:lang w:eastAsia="sl-SI"/>
        </w:rPr>
        <w:t>dobavitelj</w:t>
      </w:r>
      <w:r w:rsidRPr="00DD25D6">
        <w:rPr>
          <w:rFonts w:ascii="Arial" w:eastAsia="Times New Roman" w:hAnsi="Arial" w:cs="Arial"/>
          <w:color w:val="000000"/>
          <w:sz w:val="18"/>
          <w:szCs w:val="18"/>
          <w:lang w:eastAsia="sl-SI"/>
        </w:rPr>
        <w:t xml:space="preserve">) </w:t>
      </w:r>
    </w:p>
    <w:p w14:paraId="5E58A81F" w14:textId="0CF88C22"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4EC046CE" w14:textId="33B1824B"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41691C43" w14:textId="77777777" w:rsidR="00575969" w:rsidRPr="00DD25D6" w:rsidRDefault="00575969" w:rsidP="00575969">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786DFE7E"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2EC924E8" w14:textId="77777777" w:rsidR="00575969" w:rsidRPr="00DD25D6" w:rsidRDefault="00575969" w:rsidP="00575969">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59998F1" w14:textId="77777777" w:rsidR="00575969" w:rsidRPr="00DD25D6" w:rsidRDefault="00575969" w:rsidP="00575969">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208D4C64"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67B84F19"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4BF69D2" w14:textId="62BFABD3"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Pr="00DD25D6">
        <w:rPr>
          <w:rFonts w:ascii="Arial" w:eastAsia="Times New Roman" w:hAnsi="Arial" w:cs="Arial"/>
          <w:b/>
          <w:color w:val="000000"/>
          <w:sz w:val="18"/>
          <w:szCs w:val="18"/>
          <w:lang w:eastAsia="sl-SI"/>
        </w:rPr>
        <w:t>dobavitelj</w:t>
      </w:r>
      <w:r w:rsidRPr="00DD25D6">
        <w:rPr>
          <w:rFonts w:ascii="Arial" w:eastAsia="Times New Roman" w:hAnsi="Arial" w:cs="Arial"/>
          <w:color w:val="000000"/>
          <w:sz w:val="18"/>
          <w:szCs w:val="18"/>
          <w:lang w:eastAsia="sl-SI"/>
        </w:rPr>
        <w:t xml:space="preserve">) </w:t>
      </w:r>
    </w:p>
    <w:p w14:paraId="6E2FAC65" w14:textId="087DE982"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65C68E68" w14:textId="36B089F9"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3.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0D520805" w14:textId="77777777" w:rsidR="00575969" w:rsidRPr="00DD25D6" w:rsidRDefault="00575969" w:rsidP="00575969">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1F0A724C"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6ECF9636" w14:textId="77777777" w:rsidR="00575969" w:rsidRPr="00DD25D6" w:rsidRDefault="00575969" w:rsidP="00575969">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2CC29632" w14:textId="77777777" w:rsidR="00575969" w:rsidRPr="00DD25D6" w:rsidRDefault="00575969" w:rsidP="00575969">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4008CA51"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2C464A36"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1F99C9B8" w14:textId="77777777"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Pr="00DD25D6">
        <w:rPr>
          <w:rFonts w:ascii="Arial" w:eastAsia="Times New Roman" w:hAnsi="Arial" w:cs="Arial"/>
          <w:b/>
          <w:color w:val="000000"/>
          <w:sz w:val="18"/>
          <w:szCs w:val="18"/>
          <w:lang w:eastAsia="sl-SI"/>
        </w:rPr>
        <w:t>dobavitelj</w:t>
      </w:r>
      <w:r w:rsidRPr="00DD25D6">
        <w:rPr>
          <w:rFonts w:ascii="Arial" w:eastAsia="Times New Roman" w:hAnsi="Arial" w:cs="Arial"/>
          <w:color w:val="000000"/>
          <w:sz w:val="18"/>
          <w:szCs w:val="18"/>
          <w:lang w:eastAsia="sl-SI"/>
        </w:rPr>
        <w:t xml:space="preserve">) </w:t>
      </w:r>
    </w:p>
    <w:p w14:paraId="6173D067" w14:textId="77777777"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36249998"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72C48C6"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28F0C66C" w14:textId="68F81DA1"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sklepa</w:t>
      </w:r>
      <w:r w:rsidR="00575969">
        <w:rPr>
          <w:rFonts w:ascii="Arial" w:eastAsia="Times New Roman" w:hAnsi="Arial" w:cs="Arial"/>
          <w:color w:val="000000"/>
          <w:sz w:val="18"/>
          <w:szCs w:val="18"/>
          <w:lang w:eastAsia="sl-SI"/>
        </w:rPr>
        <w:t>jo</w:t>
      </w:r>
      <w:r w:rsidRPr="00DD25D6">
        <w:rPr>
          <w:rFonts w:ascii="Arial" w:eastAsia="Times New Roman" w:hAnsi="Arial" w:cs="Arial"/>
          <w:color w:val="000000"/>
          <w:sz w:val="18"/>
          <w:szCs w:val="18"/>
          <w:lang w:eastAsia="sl-SI"/>
        </w:rPr>
        <w:t xml:space="preserve"> naslednj</w:t>
      </w:r>
      <w:r w:rsidR="00575969">
        <w:rPr>
          <w:rFonts w:ascii="Arial" w:eastAsia="Times New Roman" w:hAnsi="Arial" w:cs="Arial"/>
          <w:color w:val="000000"/>
          <w:sz w:val="18"/>
          <w:szCs w:val="18"/>
          <w:lang w:eastAsia="sl-SI"/>
        </w:rPr>
        <w:t>i</w:t>
      </w:r>
    </w:p>
    <w:p w14:paraId="37F8E5B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2908393"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D149B28" w14:textId="68118D04" w:rsidR="00DD25D6" w:rsidRPr="00DD25D6" w:rsidRDefault="00575969"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OKVIRNI SPORAZUM</w:t>
      </w:r>
      <w:r w:rsidR="00DD25D6" w:rsidRPr="00DD25D6">
        <w:rPr>
          <w:rFonts w:ascii="Arial" w:eastAsia="Times New Roman" w:hAnsi="Arial" w:cs="Arial"/>
          <w:b/>
          <w:sz w:val="18"/>
          <w:szCs w:val="18"/>
          <w:lang w:eastAsia="sl-SI"/>
        </w:rPr>
        <w:t xml:space="preserve"> O SUKCESIVNI DOBAVI </w:t>
      </w:r>
    </w:p>
    <w:p w14:paraId="7A9137ED" w14:textId="38F1CF31" w:rsidR="00DD25D6" w:rsidRDefault="00DD25D6" w:rsidP="00DD25D6">
      <w:pPr>
        <w:spacing w:after="0" w:line="240" w:lineRule="auto"/>
        <w:jc w:val="center"/>
        <w:rPr>
          <w:rFonts w:ascii="Arial" w:eastAsia="Times New Roman" w:hAnsi="Arial" w:cs="Arial"/>
          <w:b/>
          <w:sz w:val="18"/>
          <w:szCs w:val="18"/>
          <w:lang w:eastAsia="sl-SI"/>
        </w:rPr>
      </w:pPr>
      <w:r w:rsidRPr="00DD25D6">
        <w:rPr>
          <w:rFonts w:ascii="Arial" w:eastAsia="Times New Roman" w:hAnsi="Arial" w:cs="Arial"/>
          <w:b/>
          <w:sz w:val="18"/>
          <w:szCs w:val="18"/>
          <w:lang w:eastAsia="sl-SI"/>
        </w:rPr>
        <w:t>KONVENCIONALNIH IN EKOLOŠKIH ŽIVIL</w:t>
      </w:r>
    </w:p>
    <w:p w14:paraId="2FA657C1" w14:textId="1B814F7F" w:rsidR="003E6366" w:rsidRDefault="003E6366" w:rsidP="00DD25D6">
      <w:pPr>
        <w:spacing w:after="0" w:line="240" w:lineRule="auto"/>
        <w:jc w:val="center"/>
        <w:rPr>
          <w:rFonts w:ascii="Arial" w:eastAsia="Times New Roman" w:hAnsi="Arial" w:cs="Arial"/>
          <w:b/>
          <w:sz w:val="18"/>
          <w:szCs w:val="18"/>
          <w:lang w:eastAsia="sl-SI"/>
        </w:rPr>
      </w:pPr>
    </w:p>
    <w:p w14:paraId="4AD38072" w14:textId="42F3F6E9" w:rsidR="003E6366" w:rsidRDefault="003E6366"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za sklop ____________</w:t>
      </w:r>
    </w:p>
    <w:p w14:paraId="245432F8" w14:textId="4D342444" w:rsidR="003E6366" w:rsidRDefault="003E6366" w:rsidP="00DD25D6">
      <w:pPr>
        <w:spacing w:after="0" w:line="240" w:lineRule="auto"/>
        <w:jc w:val="center"/>
        <w:rPr>
          <w:rFonts w:ascii="Arial" w:eastAsia="Times New Roman" w:hAnsi="Arial" w:cs="Arial"/>
          <w:b/>
          <w:sz w:val="18"/>
          <w:szCs w:val="18"/>
          <w:lang w:eastAsia="sl-SI"/>
        </w:rPr>
      </w:pPr>
    </w:p>
    <w:p w14:paraId="64602C2D" w14:textId="0AE48C99" w:rsidR="003E6366" w:rsidRDefault="003E6366" w:rsidP="00DD25D6">
      <w:pPr>
        <w:spacing w:after="0" w:line="240" w:lineRule="auto"/>
        <w:jc w:val="center"/>
        <w:rPr>
          <w:rFonts w:ascii="Arial" w:eastAsia="Times New Roman" w:hAnsi="Arial" w:cs="Arial"/>
          <w:b/>
          <w:sz w:val="18"/>
          <w:szCs w:val="18"/>
          <w:lang w:eastAsia="sl-SI"/>
        </w:rPr>
      </w:pPr>
    </w:p>
    <w:p w14:paraId="7CF28333" w14:textId="7EA02F83" w:rsidR="00AB16D4" w:rsidRDefault="00AB16D4" w:rsidP="00DD25D6">
      <w:pPr>
        <w:spacing w:after="0" w:line="240" w:lineRule="auto"/>
        <w:jc w:val="center"/>
        <w:rPr>
          <w:rFonts w:ascii="Arial" w:eastAsia="Times New Roman" w:hAnsi="Arial" w:cs="Arial"/>
          <w:b/>
          <w:sz w:val="18"/>
          <w:szCs w:val="18"/>
          <w:lang w:eastAsia="sl-SI"/>
        </w:rPr>
      </w:pPr>
    </w:p>
    <w:p w14:paraId="624BBBAF" w14:textId="0E6C1599" w:rsidR="00AB16D4" w:rsidRDefault="00AB16D4" w:rsidP="00DD25D6">
      <w:pPr>
        <w:spacing w:after="0" w:line="240" w:lineRule="auto"/>
        <w:jc w:val="center"/>
        <w:rPr>
          <w:rFonts w:ascii="Arial" w:eastAsia="Times New Roman" w:hAnsi="Arial" w:cs="Arial"/>
          <w:b/>
          <w:sz w:val="18"/>
          <w:szCs w:val="18"/>
          <w:lang w:eastAsia="sl-SI"/>
        </w:rPr>
      </w:pPr>
    </w:p>
    <w:p w14:paraId="63854D12" w14:textId="0BEA981D" w:rsidR="00AB16D4" w:rsidRDefault="00AB16D4" w:rsidP="00DD25D6">
      <w:pPr>
        <w:spacing w:after="0" w:line="240" w:lineRule="auto"/>
        <w:jc w:val="center"/>
        <w:rPr>
          <w:rFonts w:ascii="Arial" w:eastAsia="Times New Roman" w:hAnsi="Arial" w:cs="Arial"/>
          <w:b/>
          <w:sz w:val="18"/>
          <w:szCs w:val="18"/>
          <w:lang w:eastAsia="sl-SI"/>
        </w:rPr>
      </w:pPr>
    </w:p>
    <w:p w14:paraId="41DA4B94" w14:textId="77777777" w:rsidR="00AB16D4" w:rsidRDefault="00AB16D4" w:rsidP="00DD25D6">
      <w:pPr>
        <w:spacing w:after="0" w:line="240" w:lineRule="auto"/>
        <w:jc w:val="center"/>
        <w:rPr>
          <w:rFonts w:ascii="Arial" w:eastAsia="Times New Roman" w:hAnsi="Arial" w:cs="Arial"/>
          <w:b/>
          <w:sz w:val="18"/>
          <w:szCs w:val="18"/>
          <w:lang w:eastAsia="sl-SI"/>
        </w:rPr>
      </w:pPr>
    </w:p>
    <w:p w14:paraId="301B7C9B" w14:textId="77777777" w:rsidR="00DD25D6" w:rsidRPr="00DD25D6" w:rsidRDefault="00DD25D6" w:rsidP="00DD25D6">
      <w:pPr>
        <w:spacing w:after="0" w:line="240" w:lineRule="auto"/>
        <w:jc w:val="center"/>
        <w:rPr>
          <w:rFonts w:ascii="Arial" w:eastAsia="Times New Roman" w:hAnsi="Arial" w:cs="Arial"/>
          <w:b/>
          <w:sz w:val="18"/>
          <w:szCs w:val="18"/>
          <w:lang w:eastAsia="sl-SI"/>
        </w:rPr>
      </w:pPr>
    </w:p>
    <w:p w14:paraId="61F65523" w14:textId="422E6F9D" w:rsidR="00DD25D6" w:rsidRPr="003E6366" w:rsidRDefault="00DD25D6" w:rsidP="00DD25D6">
      <w:pPr>
        <w:autoSpaceDE w:val="0"/>
        <w:autoSpaceDN w:val="0"/>
        <w:adjustRightInd w:val="0"/>
        <w:spacing w:after="0" w:line="240" w:lineRule="auto"/>
        <w:jc w:val="center"/>
        <w:rPr>
          <w:rFonts w:ascii="Arial" w:eastAsia="Times New Roman" w:hAnsi="Arial" w:cs="Arial"/>
          <w:b/>
          <w:bCs/>
          <w:color w:val="000000"/>
          <w:sz w:val="18"/>
          <w:szCs w:val="18"/>
          <w:lang w:eastAsia="sl-SI"/>
        </w:rPr>
      </w:pPr>
      <w:r w:rsidRPr="003E6366">
        <w:rPr>
          <w:rFonts w:ascii="Arial" w:eastAsia="Times New Roman" w:hAnsi="Arial" w:cs="Arial"/>
          <w:b/>
          <w:bCs/>
          <w:color w:val="000000"/>
          <w:sz w:val="18"/>
          <w:szCs w:val="18"/>
          <w:lang w:eastAsia="sl-SI"/>
        </w:rPr>
        <w:t>1. člen</w:t>
      </w:r>
    </w:p>
    <w:p w14:paraId="0A7CABDC" w14:textId="32F375CD" w:rsidR="003E6366" w:rsidRPr="003E6366" w:rsidRDefault="003E6366" w:rsidP="00DD25D6">
      <w:pPr>
        <w:autoSpaceDE w:val="0"/>
        <w:autoSpaceDN w:val="0"/>
        <w:adjustRightInd w:val="0"/>
        <w:spacing w:after="0" w:line="240" w:lineRule="auto"/>
        <w:jc w:val="center"/>
        <w:rPr>
          <w:rFonts w:ascii="Arial" w:eastAsia="Times New Roman" w:hAnsi="Arial" w:cs="Arial"/>
          <w:b/>
          <w:bCs/>
          <w:color w:val="000000"/>
          <w:sz w:val="18"/>
          <w:szCs w:val="18"/>
          <w:lang w:eastAsia="sl-SI"/>
        </w:rPr>
      </w:pPr>
      <w:r w:rsidRPr="003E6366">
        <w:rPr>
          <w:rFonts w:ascii="Arial" w:eastAsia="Times New Roman" w:hAnsi="Arial" w:cs="Arial"/>
          <w:b/>
          <w:bCs/>
          <w:color w:val="000000"/>
          <w:sz w:val="18"/>
          <w:szCs w:val="18"/>
          <w:lang w:eastAsia="sl-SI"/>
        </w:rPr>
        <w:t xml:space="preserve">(Uvodna določba) </w:t>
      </w:r>
    </w:p>
    <w:p w14:paraId="40FB00CE" w14:textId="77777777" w:rsidR="003E6366" w:rsidRPr="00DD25D6" w:rsidRDefault="003E6366" w:rsidP="00DD25D6">
      <w:pPr>
        <w:autoSpaceDE w:val="0"/>
        <w:autoSpaceDN w:val="0"/>
        <w:adjustRightInd w:val="0"/>
        <w:spacing w:after="0" w:line="240" w:lineRule="auto"/>
        <w:jc w:val="center"/>
        <w:rPr>
          <w:rFonts w:ascii="Arial" w:eastAsia="Times New Roman" w:hAnsi="Arial" w:cs="Arial"/>
          <w:color w:val="000000"/>
          <w:sz w:val="18"/>
          <w:szCs w:val="18"/>
          <w:lang w:eastAsia="sl-SI"/>
        </w:rPr>
      </w:pPr>
    </w:p>
    <w:p w14:paraId="6C4850A5" w14:textId="77777777" w:rsidR="003E6366" w:rsidRPr="00DD25D6" w:rsidRDefault="003E6366" w:rsidP="003E636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Strank</w:t>
      </w:r>
      <w:r>
        <w:rPr>
          <w:rFonts w:ascii="Arial" w:eastAsia="Times New Roman" w:hAnsi="Arial" w:cs="Arial"/>
          <w:color w:val="000000"/>
          <w:sz w:val="18"/>
          <w:szCs w:val="18"/>
          <w:lang w:eastAsia="sl-SI"/>
        </w:rPr>
        <w:t>e okvirnega sporazuma</w:t>
      </w:r>
      <w:r w:rsidRPr="00DD25D6">
        <w:rPr>
          <w:rFonts w:ascii="Arial" w:eastAsia="Times New Roman" w:hAnsi="Arial" w:cs="Arial"/>
          <w:color w:val="000000"/>
          <w:sz w:val="18"/>
          <w:szCs w:val="18"/>
          <w:lang w:eastAsia="sl-SI"/>
        </w:rPr>
        <w:t xml:space="preserve"> uvodoma ugotavlja</w:t>
      </w:r>
      <w:r>
        <w:rPr>
          <w:rFonts w:ascii="Arial" w:eastAsia="Times New Roman" w:hAnsi="Arial" w:cs="Arial"/>
          <w:color w:val="000000"/>
          <w:sz w:val="18"/>
          <w:szCs w:val="18"/>
          <w:lang w:eastAsia="sl-SI"/>
        </w:rPr>
        <w:t>jo, da</w:t>
      </w:r>
      <w:r w:rsidRPr="00DD25D6">
        <w:rPr>
          <w:rFonts w:ascii="Arial" w:eastAsia="Times New Roman" w:hAnsi="Arial" w:cs="Arial"/>
          <w:color w:val="000000"/>
          <w:sz w:val="18"/>
          <w:szCs w:val="18"/>
          <w:lang w:eastAsia="sl-SI"/>
        </w:rPr>
        <w:t xml:space="preserve">: </w:t>
      </w:r>
    </w:p>
    <w:p w14:paraId="2D4AC3A0" w14:textId="5D3BD52B" w:rsidR="003E6366" w:rsidRPr="003E6366" w:rsidRDefault="003E6366" w:rsidP="00FC400F">
      <w:pPr>
        <w:numPr>
          <w:ilvl w:val="0"/>
          <w:numId w:val="16"/>
        </w:numPr>
        <w:spacing w:after="0" w:line="240" w:lineRule="auto"/>
        <w:jc w:val="both"/>
        <w:rPr>
          <w:rFonts w:ascii="Arial" w:eastAsia="Times New Roman" w:hAnsi="Arial" w:cs="Arial"/>
          <w:sz w:val="18"/>
          <w:szCs w:val="18"/>
          <w:lang w:eastAsia="sl-SI"/>
        </w:rPr>
      </w:pPr>
      <w:r w:rsidRPr="003E6366">
        <w:rPr>
          <w:rFonts w:ascii="Arial" w:eastAsia="Times New Roman" w:hAnsi="Arial" w:cs="Arial"/>
          <w:sz w:val="18"/>
          <w:szCs w:val="18"/>
          <w:lang w:eastAsia="sl-SI"/>
        </w:rPr>
        <w:t>je naročnik na Portalu javnih naročil dne __________, pod št. objave __________</w:t>
      </w:r>
      <w:r w:rsidRPr="003E6366">
        <w:rPr>
          <w:rFonts w:ascii="Arial" w:eastAsia="Times New Roman" w:hAnsi="Arial" w:cs="Arial"/>
          <w:b/>
          <w:sz w:val="18"/>
          <w:szCs w:val="18"/>
          <w:lang w:eastAsia="sl-SI"/>
        </w:rPr>
        <w:t xml:space="preserve"> </w:t>
      </w:r>
      <w:r w:rsidRPr="003E6366">
        <w:rPr>
          <w:rFonts w:ascii="Arial" w:eastAsia="Times New Roman" w:hAnsi="Arial" w:cs="Arial"/>
          <w:sz w:val="18"/>
          <w:szCs w:val="18"/>
          <w:lang w:eastAsia="sl-SI"/>
        </w:rPr>
        <w:t>objavil obvestilo o naročilu blaga po odprtem postopku (v nadaljevanju: javni razpis) za sukcesivno dobavo konvencionalnih in ekoloških živil,</w:t>
      </w:r>
    </w:p>
    <w:p w14:paraId="283FAA5E" w14:textId="14504857" w:rsidR="003E6366" w:rsidRPr="003E6366" w:rsidRDefault="003E6366" w:rsidP="00FC400F">
      <w:pPr>
        <w:numPr>
          <w:ilvl w:val="0"/>
          <w:numId w:val="16"/>
        </w:numPr>
        <w:spacing w:after="0" w:line="240" w:lineRule="auto"/>
        <w:jc w:val="both"/>
        <w:rPr>
          <w:rFonts w:ascii="Arial" w:eastAsia="Times New Roman" w:hAnsi="Arial" w:cs="Arial"/>
          <w:sz w:val="18"/>
          <w:szCs w:val="18"/>
          <w:lang w:eastAsia="sl-SI"/>
        </w:rPr>
      </w:pPr>
      <w:r w:rsidRPr="003E6366">
        <w:rPr>
          <w:rFonts w:ascii="Arial" w:eastAsia="Times New Roman" w:hAnsi="Arial" w:cs="Arial"/>
          <w:sz w:val="18"/>
          <w:szCs w:val="18"/>
          <w:lang w:eastAsia="sl-SI"/>
        </w:rPr>
        <w:t>je naročnik izvedel postopek oddaje javnega naročila po odprtem postopku skladno s 40. členom v povezavi z 48. členom ZJN-3.</w:t>
      </w:r>
    </w:p>
    <w:p w14:paraId="5186EDC8" w14:textId="7246457B" w:rsidR="003E6366" w:rsidRPr="007C0E3B" w:rsidRDefault="003E6366" w:rsidP="001502D7">
      <w:pPr>
        <w:numPr>
          <w:ilvl w:val="0"/>
          <w:numId w:val="16"/>
        </w:numPr>
        <w:autoSpaceDE w:val="0"/>
        <w:autoSpaceDN w:val="0"/>
        <w:adjustRightInd w:val="0"/>
        <w:spacing w:after="0" w:line="240" w:lineRule="auto"/>
        <w:jc w:val="both"/>
        <w:rPr>
          <w:rFonts w:ascii="Arial" w:eastAsia="Times New Roman" w:hAnsi="Arial" w:cs="Arial"/>
          <w:color w:val="000000"/>
          <w:sz w:val="18"/>
          <w:szCs w:val="18"/>
          <w:lang w:eastAsia="sl-SI"/>
        </w:rPr>
      </w:pPr>
      <w:r w:rsidRPr="007C0E3B">
        <w:rPr>
          <w:rFonts w:ascii="Arial" w:eastAsia="Times New Roman" w:hAnsi="Arial" w:cs="Arial"/>
          <w:sz w:val="18"/>
          <w:szCs w:val="18"/>
          <w:lang w:eastAsia="sl-SI"/>
        </w:rPr>
        <w:t>je naročnik za sklop ________ izbral tri (3) najugodnejše ponudnike glede na uspešnost v okviru razpisanih meril po vrstnem redu, s katerimi bo sklenil okvirni sporazum</w:t>
      </w:r>
      <w:r w:rsidR="007C0E3B">
        <w:rPr>
          <w:rFonts w:ascii="Arial" w:eastAsia="Times New Roman" w:hAnsi="Arial" w:cs="Arial"/>
          <w:sz w:val="18"/>
          <w:szCs w:val="18"/>
          <w:lang w:eastAsia="sl-SI"/>
        </w:rPr>
        <w:t>.</w:t>
      </w:r>
    </w:p>
    <w:p w14:paraId="0CE469A3" w14:textId="31B53FB3" w:rsidR="007C0E3B" w:rsidRDefault="007C0E3B" w:rsidP="007C0E3B">
      <w:pPr>
        <w:autoSpaceDE w:val="0"/>
        <w:autoSpaceDN w:val="0"/>
        <w:adjustRightInd w:val="0"/>
        <w:spacing w:after="0" w:line="240" w:lineRule="auto"/>
        <w:jc w:val="both"/>
        <w:rPr>
          <w:rFonts w:ascii="Arial" w:eastAsia="Times New Roman" w:hAnsi="Arial" w:cs="Arial"/>
          <w:sz w:val="18"/>
          <w:szCs w:val="18"/>
          <w:lang w:eastAsia="sl-SI"/>
        </w:rPr>
      </w:pPr>
    </w:p>
    <w:p w14:paraId="11597352" w14:textId="77777777" w:rsidR="007C0E3B" w:rsidRPr="007C0E3B" w:rsidRDefault="007C0E3B" w:rsidP="007C0E3B">
      <w:pPr>
        <w:autoSpaceDE w:val="0"/>
        <w:autoSpaceDN w:val="0"/>
        <w:adjustRightInd w:val="0"/>
        <w:spacing w:after="0" w:line="240" w:lineRule="auto"/>
        <w:jc w:val="both"/>
        <w:rPr>
          <w:rFonts w:ascii="Arial" w:eastAsia="Times New Roman" w:hAnsi="Arial" w:cs="Arial"/>
          <w:color w:val="000000"/>
          <w:sz w:val="18"/>
          <w:szCs w:val="18"/>
          <w:lang w:eastAsia="sl-SI"/>
        </w:rPr>
      </w:pPr>
    </w:p>
    <w:p w14:paraId="46CC03EE" w14:textId="431527B9" w:rsidR="003E6366" w:rsidRPr="003E6366" w:rsidRDefault="003E6366" w:rsidP="003E6366">
      <w:pPr>
        <w:autoSpaceDE w:val="0"/>
        <w:autoSpaceDN w:val="0"/>
        <w:adjustRightInd w:val="0"/>
        <w:spacing w:after="0" w:line="240" w:lineRule="auto"/>
        <w:jc w:val="center"/>
        <w:rPr>
          <w:rFonts w:ascii="Arial" w:eastAsia="Times New Roman" w:hAnsi="Arial" w:cs="Arial"/>
          <w:b/>
          <w:bCs/>
          <w:color w:val="000000"/>
          <w:sz w:val="18"/>
          <w:szCs w:val="18"/>
          <w:lang w:eastAsia="sl-SI"/>
        </w:rPr>
      </w:pPr>
      <w:r w:rsidRPr="003E6366">
        <w:rPr>
          <w:rFonts w:ascii="Arial" w:eastAsia="Times New Roman" w:hAnsi="Arial" w:cs="Arial"/>
          <w:b/>
          <w:bCs/>
          <w:color w:val="000000"/>
          <w:sz w:val="18"/>
          <w:szCs w:val="18"/>
          <w:lang w:eastAsia="sl-SI"/>
        </w:rPr>
        <w:lastRenderedPageBreak/>
        <w:t>2. člen</w:t>
      </w:r>
    </w:p>
    <w:p w14:paraId="40060C5D" w14:textId="501836D2" w:rsidR="003E6366" w:rsidRPr="005F0589" w:rsidRDefault="003E6366" w:rsidP="005F0589">
      <w:pPr>
        <w:autoSpaceDE w:val="0"/>
        <w:autoSpaceDN w:val="0"/>
        <w:adjustRightInd w:val="0"/>
        <w:spacing w:after="0" w:line="240" w:lineRule="auto"/>
        <w:jc w:val="center"/>
        <w:rPr>
          <w:rFonts w:ascii="Arial" w:eastAsia="Times New Roman" w:hAnsi="Arial" w:cs="Arial"/>
          <w:b/>
          <w:bCs/>
          <w:color w:val="000000"/>
          <w:sz w:val="18"/>
          <w:szCs w:val="18"/>
          <w:lang w:eastAsia="sl-SI"/>
        </w:rPr>
      </w:pPr>
      <w:r w:rsidRPr="003E6366">
        <w:rPr>
          <w:rFonts w:ascii="Arial" w:eastAsia="Times New Roman" w:hAnsi="Arial" w:cs="Arial"/>
          <w:b/>
          <w:bCs/>
          <w:color w:val="000000"/>
          <w:sz w:val="18"/>
          <w:szCs w:val="18"/>
          <w:lang w:eastAsia="sl-SI"/>
        </w:rPr>
        <w:t>(Veljavnost okvirnega sporazuma)</w:t>
      </w:r>
    </w:p>
    <w:p w14:paraId="219AE997" w14:textId="77777777" w:rsidR="00C22F23" w:rsidRPr="00DD25D6" w:rsidRDefault="00C22F23" w:rsidP="00C22F23">
      <w:pPr>
        <w:spacing w:after="0" w:line="240" w:lineRule="auto"/>
        <w:ind w:left="720"/>
        <w:jc w:val="both"/>
        <w:rPr>
          <w:rFonts w:ascii="Arial" w:eastAsia="Times New Roman" w:hAnsi="Arial" w:cs="Arial"/>
          <w:sz w:val="18"/>
          <w:szCs w:val="18"/>
          <w:lang w:eastAsia="sl-SI"/>
        </w:rPr>
      </w:pPr>
    </w:p>
    <w:p w14:paraId="2E6D441D" w14:textId="4F081158" w:rsidR="00DD25D6" w:rsidRPr="00AB16D4" w:rsidRDefault="00575969" w:rsidP="00AB16D4">
      <w:pPr>
        <w:spacing w:after="0" w:line="240" w:lineRule="auto"/>
        <w:jc w:val="both"/>
        <w:rPr>
          <w:rFonts w:ascii="Arial" w:eastAsia="Times New Roman" w:hAnsi="Arial" w:cs="Arial"/>
          <w:bCs/>
          <w:sz w:val="18"/>
          <w:szCs w:val="18"/>
          <w:lang w:eastAsia="sl-SI"/>
        </w:rPr>
      </w:pPr>
      <w:r w:rsidRPr="00AB16D4">
        <w:rPr>
          <w:rFonts w:ascii="Arial" w:eastAsia="Times New Roman" w:hAnsi="Arial" w:cs="Arial"/>
          <w:bCs/>
          <w:sz w:val="18"/>
          <w:szCs w:val="18"/>
          <w:lang w:eastAsia="sl-SI"/>
        </w:rPr>
        <w:t>Okvirni sporazum</w:t>
      </w:r>
      <w:r w:rsidR="00DD25D6" w:rsidRPr="00AB16D4">
        <w:rPr>
          <w:rFonts w:ascii="Arial" w:eastAsia="Times New Roman" w:hAnsi="Arial" w:cs="Arial"/>
          <w:bCs/>
          <w:sz w:val="18"/>
          <w:szCs w:val="18"/>
          <w:lang w:eastAsia="sl-SI"/>
        </w:rPr>
        <w:t xml:space="preserve"> se sklene za obdobje </w:t>
      </w:r>
      <w:r w:rsidR="00AB16D4">
        <w:rPr>
          <w:rFonts w:ascii="Arial" w:eastAsia="Times New Roman" w:hAnsi="Arial" w:cs="Arial"/>
          <w:bCs/>
          <w:sz w:val="18"/>
          <w:szCs w:val="18"/>
          <w:lang w:eastAsia="sl-SI"/>
        </w:rPr>
        <w:t>šestintrideset</w:t>
      </w:r>
      <w:r w:rsidR="008350D6" w:rsidRPr="00AB16D4">
        <w:rPr>
          <w:rFonts w:ascii="Arial" w:eastAsia="Times New Roman" w:hAnsi="Arial" w:cs="Arial"/>
          <w:bCs/>
          <w:sz w:val="18"/>
          <w:szCs w:val="18"/>
          <w:lang w:eastAsia="sl-SI"/>
        </w:rPr>
        <w:t xml:space="preserve"> </w:t>
      </w:r>
      <w:r w:rsidR="00DD25D6" w:rsidRPr="00AB16D4">
        <w:rPr>
          <w:rFonts w:ascii="Arial" w:eastAsia="Times New Roman" w:hAnsi="Arial" w:cs="Arial"/>
          <w:bCs/>
          <w:sz w:val="18"/>
          <w:szCs w:val="18"/>
          <w:lang w:eastAsia="sl-SI"/>
        </w:rPr>
        <w:t>(</w:t>
      </w:r>
      <w:r w:rsidR="00AB16D4">
        <w:rPr>
          <w:rFonts w:ascii="Arial" w:eastAsia="Times New Roman" w:hAnsi="Arial" w:cs="Arial"/>
          <w:bCs/>
          <w:sz w:val="18"/>
          <w:szCs w:val="18"/>
          <w:lang w:eastAsia="sl-SI"/>
        </w:rPr>
        <w:t>36</w:t>
      </w:r>
      <w:r w:rsidR="00DD25D6" w:rsidRPr="00AB16D4">
        <w:rPr>
          <w:rFonts w:ascii="Arial" w:eastAsia="Times New Roman" w:hAnsi="Arial" w:cs="Arial"/>
          <w:bCs/>
          <w:sz w:val="18"/>
          <w:szCs w:val="18"/>
          <w:lang w:eastAsia="sl-SI"/>
        </w:rPr>
        <w:t>) mesecev in sicer od 1.</w:t>
      </w:r>
      <w:r w:rsidR="00586350" w:rsidRPr="00AB16D4">
        <w:rPr>
          <w:rFonts w:ascii="Arial" w:eastAsia="Times New Roman" w:hAnsi="Arial" w:cs="Arial"/>
          <w:bCs/>
          <w:sz w:val="18"/>
          <w:szCs w:val="18"/>
          <w:lang w:eastAsia="sl-SI"/>
        </w:rPr>
        <w:t>1</w:t>
      </w:r>
      <w:r w:rsidR="00DD25D6" w:rsidRPr="00AB16D4">
        <w:rPr>
          <w:rFonts w:ascii="Arial" w:eastAsia="Times New Roman" w:hAnsi="Arial" w:cs="Arial"/>
          <w:bCs/>
          <w:sz w:val="18"/>
          <w:szCs w:val="18"/>
          <w:lang w:eastAsia="sl-SI"/>
        </w:rPr>
        <w:t>.20</w:t>
      </w:r>
      <w:r w:rsidR="00AB16D4">
        <w:rPr>
          <w:rFonts w:ascii="Arial" w:eastAsia="Times New Roman" w:hAnsi="Arial" w:cs="Arial"/>
          <w:bCs/>
          <w:sz w:val="18"/>
          <w:szCs w:val="18"/>
          <w:lang w:eastAsia="sl-SI"/>
        </w:rPr>
        <w:t>2</w:t>
      </w:r>
      <w:r w:rsidR="006D7EF7">
        <w:rPr>
          <w:rFonts w:ascii="Arial" w:eastAsia="Times New Roman" w:hAnsi="Arial" w:cs="Arial"/>
          <w:bCs/>
          <w:sz w:val="18"/>
          <w:szCs w:val="18"/>
          <w:lang w:eastAsia="sl-SI"/>
        </w:rPr>
        <w:t>1</w:t>
      </w:r>
      <w:r w:rsidR="00DD25D6" w:rsidRPr="00AB16D4">
        <w:rPr>
          <w:rFonts w:ascii="Arial" w:eastAsia="Times New Roman" w:hAnsi="Arial" w:cs="Arial"/>
          <w:bCs/>
          <w:sz w:val="18"/>
          <w:szCs w:val="18"/>
          <w:lang w:eastAsia="sl-SI"/>
        </w:rPr>
        <w:t xml:space="preserve"> do </w:t>
      </w:r>
      <w:r w:rsidR="00586350" w:rsidRPr="00AB16D4">
        <w:rPr>
          <w:rFonts w:ascii="Arial" w:eastAsia="Times New Roman" w:hAnsi="Arial" w:cs="Arial"/>
          <w:bCs/>
          <w:sz w:val="18"/>
          <w:szCs w:val="18"/>
          <w:lang w:eastAsia="sl-SI"/>
        </w:rPr>
        <w:t>31.12</w:t>
      </w:r>
      <w:r w:rsidR="00A01F5C" w:rsidRPr="00AB16D4">
        <w:rPr>
          <w:rFonts w:ascii="Arial" w:eastAsia="Times New Roman" w:hAnsi="Arial" w:cs="Arial"/>
          <w:bCs/>
          <w:sz w:val="18"/>
          <w:szCs w:val="18"/>
          <w:lang w:eastAsia="sl-SI"/>
        </w:rPr>
        <w:t>.202</w:t>
      </w:r>
      <w:r w:rsidR="006D7EF7">
        <w:rPr>
          <w:rFonts w:ascii="Arial" w:eastAsia="Times New Roman" w:hAnsi="Arial" w:cs="Arial"/>
          <w:bCs/>
          <w:sz w:val="18"/>
          <w:szCs w:val="18"/>
          <w:lang w:eastAsia="sl-SI"/>
        </w:rPr>
        <w:t>3</w:t>
      </w:r>
      <w:r w:rsidR="00DD25D6" w:rsidRPr="00AB16D4">
        <w:rPr>
          <w:rFonts w:ascii="Arial" w:eastAsia="Times New Roman" w:hAnsi="Arial" w:cs="Arial"/>
          <w:bCs/>
          <w:sz w:val="18"/>
          <w:szCs w:val="18"/>
          <w:lang w:eastAsia="sl-SI"/>
        </w:rPr>
        <w:t>.</w:t>
      </w:r>
    </w:p>
    <w:p w14:paraId="3A73022E" w14:textId="77777777" w:rsidR="00AB16D4" w:rsidRDefault="00AB16D4" w:rsidP="00AB16D4">
      <w:pPr>
        <w:spacing w:after="0" w:line="240" w:lineRule="auto"/>
        <w:jc w:val="both"/>
        <w:rPr>
          <w:rFonts w:ascii="Arial" w:eastAsia="Times New Roman" w:hAnsi="Arial" w:cs="Arial"/>
          <w:b/>
          <w:sz w:val="18"/>
          <w:szCs w:val="18"/>
          <w:lang w:eastAsia="sl-SI"/>
        </w:rPr>
      </w:pPr>
    </w:p>
    <w:p w14:paraId="6ABE8B0A" w14:textId="7E8548F8" w:rsidR="00AB16D4" w:rsidRDefault="00AB16D4" w:rsidP="00AB16D4">
      <w:pPr>
        <w:spacing w:after="0" w:line="240" w:lineRule="auto"/>
        <w:jc w:val="both"/>
        <w:rPr>
          <w:rFonts w:ascii="Arial" w:eastAsia="Times New Roman" w:hAnsi="Arial" w:cs="Arial"/>
          <w:b/>
          <w:sz w:val="18"/>
          <w:szCs w:val="18"/>
          <w:lang w:eastAsia="sl-SI"/>
        </w:rPr>
      </w:pPr>
      <w:r w:rsidRPr="00265F67">
        <w:rPr>
          <w:rFonts w:ascii="Arial" w:eastAsia="Times New Roman" w:hAnsi="Arial" w:cs="Arial"/>
          <w:bCs/>
          <w:sz w:val="18"/>
          <w:szCs w:val="18"/>
          <w:lang w:eastAsia="sl-SI"/>
        </w:rPr>
        <w:t>Naročnik ima sredstva za dobavo blaga, ki so predmet tega sporazuma, predvidene v finančnem načrtu za leto 202</w:t>
      </w:r>
      <w:r w:rsidR="005F0589">
        <w:rPr>
          <w:rFonts w:ascii="Arial" w:eastAsia="Times New Roman" w:hAnsi="Arial" w:cs="Arial"/>
          <w:bCs/>
          <w:sz w:val="18"/>
          <w:szCs w:val="18"/>
          <w:lang w:eastAsia="sl-SI"/>
        </w:rPr>
        <w:t>1</w:t>
      </w:r>
      <w:r w:rsidRPr="00265F67">
        <w:rPr>
          <w:rFonts w:ascii="Arial" w:eastAsia="Times New Roman" w:hAnsi="Arial" w:cs="Arial"/>
          <w:bCs/>
          <w:sz w:val="18"/>
          <w:szCs w:val="18"/>
          <w:lang w:eastAsia="sl-SI"/>
        </w:rPr>
        <w:t>. Sredstva za naročila blaga, ki so predmet tega sporazuma, za let</w:t>
      </w:r>
      <w:r>
        <w:rPr>
          <w:rFonts w:ascii="Arial" w:eastAsia="Times New Roman" w:hAnsi="Arial" w:cs="Arial"/>
          <w:bCs/>
          <w:sz w:val="18"/>
          <w:szCs w:val="18"/>
          <w:lang w:eastAsia="sl-SI"/>
        </w:rPr>
        <w:t>o</w:t>
      </w:r>
      <w:r w:rsidRPr="00265F67">
        <w:rPr>
          <w:rFonts w:ascii="Arial" w:eastAsia="Times New Roman" w:hAnsi="Arial" w:cs="Arial"/>
          <w:bCs/>
          <w:sz w:val="18"/>
          <w:szCs w:val="18"/>
          <w:lang w:eastAsia="sl-SI"/>
        </w:rPr>
        <w:t xml:space="preserve"> </w:t>
      </w:r>
      <w:r w:rsidRPr="005F0589">
        <w:rPr>
          <w:rFonts w:ascii="Arial" w:eastAsia="Times New Roman" w:hAnsi="Arial" w:cs="Arial"/>
          <w:bCs/>
          <w:sz w:val="18"/>
          <w:szCs w:val="18"/>
          <w:lang w:eastAsia="sl-SI"/>
        </w:rPr>
        <w:t>202</w:t>
      </w:r>
      <w:r w:rsidR="005F0589" w:rsidRPr="005F0589">
        <w:rPr>
          <w:rFonts w:ascii="Arial" w:eastAsia="Times New Roman" w:hAnsi="Arial" w:cs="Arial"/>
          <w:bCs/>
          <w:sz w:val="18"/>
          <w:szCs w:val="18"/>
          <w:lang w:eastAsia="sl-SI"/>
        </w:rPr>
        <w:t>2</w:t>
      </w:r>
      <w:r w:rsidRPr="005F0589">
        <w:rPr>
          <w:rFonts w:ascii="Arial" w:eastAsia="Times New Roman" w:hAnsi="Arial" w:cs="Arial"/>
          <w:bCs/>
          <w:sz w:val="18"/>
          <w:szCs w:val="18"/>
          <w:lang w:eastAsia="sl-SI"/>
        </w:rPr>
        <w:t xml:space="preserve"> in 2023</w:t>
      </w:r>
      <w:r>
        <w:rPr>
          <w:rFonts w:ascii="Arial" w:eastAsia="Times New Roman" w:hAnsi="Arial" w:cs="Arial"/>
          <w:bCs/>
          <w:sz w:val="18"/>
          <w:szCs w:val="18"/>
          <w:lang w:eastAsia="sl-SI"/>
        </w:rPr>
        <w:t>,</w:t>
      </w:r>
      <w:r w:rsidRPr="00265F67">
        <w:rPr>
          <w:rFonts w:ascii="Arial" w:eastAsia="Times New Roman" w:hAnsi="Arial" w:cs="Arial"/>
          <w:bCs/>
          <w:sz w:val="18"/>
          <w:szCs w:val="18"/>
          <w:lang w:eastAsia="sl-SI"/>
        </w:rPr>
        <w:t xml:space="preserve"> bodo predvidena v finančnem načrtu za posamezno leto.</w:t>
      </w:r>
      <w:r>
        <w:rPr>
          <w:rFonts w:ascii="Arial" w:eastAsia="Times New Roman" w:hAnsi="Arial" w:cs="Arial"/>
          <w:bCs/>
          <w:sz w:val="18"/>
          <w:szCs w:val="18"/>
          <w:lang w:eastAsia="sl-SI"/>
        </w:rPr>
        <w:t xml:space="preserve"> </w:t>
      </w:r>
      <w:r w:rsidRPr="00265F67">
        <w:rPr>
          <w:rFonts w:ascii="Arial" w:eastAsia="Times New Roman" w:hAnsi="Arial" w:cs="Arial"/>
          <w:bCs/>
          <w:sz w:val="18"/>
          <w:szCs w:val="18"/>
          <w:lang w:eastAsia="sl-SI"/>
        </w:rPr>
        <w:t>Če naročnik ne bo imel zagotovljenih dovolj sredstev glede na predvideno porabo v okvirnem sporazumu, lahko zniža količine za posamezno leto glede na razpoložljiva sredstva, ki bodo zagotovljena v finančnem načrtu za posamezno leto</w:t>
      </w:r>
      <w:r w:rsidRPr="00575969">
        <w:rPr>
          <w:rFonts w:ascii="Arial" w:eastAsia="Times New Roman" w:hAnsi="Arial" w:cs="Arial"/>
          <w:b/>
          <w:sz w:val="18"/>
          <w:szCs w:val="18"/>
          <w:lang w:eastAsia="sl-SI"/>
        </w:rPr>
        <w:t>.</w:t>
      </w:r>
    </w:p>
    <w:p w14:paraId="29AA7202" w14:textId="5A4D5D3C" w:rsidR="00AB16D4" w:rsidRDefault="00AB16D4" w:rsidP="00AB16D4">
      <w:pPr>
        <w:spacing w:after="0" w:line="240" w:lineRule="auto"/>
        <w:jc w:val="both"/>
        <w:rPr>
          <w:rFonts w:ascii="Arial" w:eastAsia="Times New Roman" w:hAnsi="Arial" w:cs="Arial"/>
          <w:b/>
          <w:sz w:val="18"/>
          <w:szCs w:val="18"/>
          <w:lang w:eastAsia="sl-SI"/>
        </w:rPr>
      </w:pPr>
    </w:p>
    <w:p w14:paraId="64FEAC79" w14:textId="192B8A75" w:rsidR="005F0589" w:rsidRDefault="005F0589" w:rsidP="00AB16D4">
      <w:pPr>
        <w:spacing w:after="0" w:line="240" w:lineRule="auto"/>
        <w:jc w:val="both"/>
        <w:rPr>
          <w:rFonts w:ascii="Arial" w:eastAsia="Times New Roman" w:hAnsi="Arial" w:cs="Arial"/>
          <w:b/>
          <w:sz w:val="18"/>
          <w:szCs w:val="18"/>
          <w:lang w:eastAsia="sl-SI"/>
        </w:rPr>
      </w:pPr>
    </w:p>
    <w:p w14:paraId="366B5E94" w14:textId="3396E9AE" w:rsidR="005F0589" w:rsidRPr="00492D67" w:rsidRDefault="005F0589" w:rsidP="00FC400F">
      <w:pPr>
        <w:pStyle w:val="Odstavekseznama"/>
        <w:numPr>
          <w:ilvl w:val="0"/>
          <w:numId w:val="28"/>
        </w:numPr>
        <w:tabs>
          <w:tab w:val="left" w:pos="4395"/>
          <w:tab w:val="left" w:pos="4678"/>
        </w:tabs>
        <w:spacing w:after="0" w:line="240" w:lineRule="auto"/>
        <w:ind w:left="284" w:hanging="284"/>
        <w:jc w:val="center"/>
        <w:rPr>
          <w:rFonts w:ascii="Arial" w:eastAsia="Times New Roman" w:hAnsi="Arial" w:cs="Arial"/>
          <w:b/>
          <w:sz w:val="18"/>
          <w:szCs w:val="18"/>
          <w:lang w:eastAsia="sl-SI"/>
        </w:rPr>
      </w:pPr>
      <w:r w:rsidRPr="00492D67">
        <w:rPr>
          <w:rFonts w:ascii="Arial" w:eastAsia="Times New Roman" w:hAnsi="Arial" w:cs="Arial"/>
          <w:b/>
          <w:sz w:val="18"/>
          <w:szCs w:val="18"/>
          <w:lang w:eastAsia="sl-SI"/>
        </w:rPr>
        <w:t>člen</w:t>
      </w:r>
    </w:p>
    <w:p w14:paraId="5A44C4DD" w14:textId="6BC01CB4" w:rsidR="005F0589" w:rsidRPr="005F0589" w:rsidRDefault="005F0589" w:rsidP="00492D67">
      <w:pPr>
        <w:pStyle w:val="Odstavekseznama"/>
        <w:spacing w:after="0" w:line="240" w:lineRule="auto"/>
        <w:ind w:left="0"/>
        <w:jc w:val="center"/>
        <w:rPr>
          <w:rFonts w:ascii="Arial" w:eastAsia="Times New Roman" w:hAnsi="Arial" w:cs="Arial"/>
          <w:b/>
          <w:sz w:val="18"/>
          <w:szCs w:val="18"/>
          <w:lang w:eastAsia="sl-SI"/>
        </w:rPr>
      </w:pPr>
      <w:r>
        <w:rPr>
          <w:rFonts w:ascii="Arial" w:eastAsia="Times New Roman" w:hAnsi="Arial" w:cs="Arial"/>
          <w:b/>
          <w:sz w:val="18"/>
          <w:szCs w:val="18"/>
          <w:lang w:eastAsia="sl-SI"/>
        </w:rPr>
        <w:t>(Predmet sporazuma)</w:t>
      </w:r>
    </w:p>
    <w:p w14:paraId="41482512" w14:textId="77777777" w:rsidR="00492D67" w:rsidRDefault="00492D67" w:rsidP="00AB16D4">
      <w:pPr>
        <w:spacing w:after="0" w:line="240" w:lineRule="auto"/>
        <w:jc w:val="both"/>
        <w:rPr>
          <w:rFonts w:ascii="Arial" w:eastAsia="Times New Roman" w:hAnsi="Arial" w:cs="Arial"/>
          <w:b/>
          <w:sz w:val="18"/>
          <w:szCs w:val="18"/>
          <w:lang w:eastAsia="sl-SI"/>
        </w:rPr>
      </w:pPr>
    </w:p>
    <w:p w14:paraId="5513F453" w14:textId="77777777" w:rsidR="00492D67" w:rsidRDefault="00492D67" w:rsidP="00492D67">
      <w:pPr>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S tem sporazumom se naročnik in stranke okvirnega sporazuma dogovorijo o splošnih pogojih izvajanja posameznega naročila nakupa in dobave živil za sklop ___________.</w:t>
      </w:r>
    </w:p>
    <w:p w14:paraId="7990FE66" w14:textId="77777777" w:rsidR="00492D67" w:rsidRDefault="00492D67" w:rsidP="00492D67">
      <w:pPr>
        <w:spacing w:after="0" w:line="240" w:lineRule="auto"/>
        <w:rPr>
          <w:rFonts w:ascii="Arial" w:eastAsia="Times New Roman" w:hAnsi="Arial" w:cs="Arial"/>
          <w:bCs/>
          <w:sz w:val="18"/>
          <w:szCs w:val="18"/>
          <w:lang w:eastAsia="sl-SI"/>
        </w:rPr>
      </w:pPr>
    </w:p>
    <w:p w14:paraId="4A7C7E9F" w14:textId="42D625BD" w:rsidR="00492D67" w:rsidRPr="00331855" w:rsidRDefault="00492D67" w:rsidP="00492D67">
      <w:pPr>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Sestavni del tega sporazuma so pogoji določeni z razpisno dokumentacijo št. _______, vključno z njenimi spremembami in dopolnitvami. Sestavni del tega sporazuma je tudi ponudbena dokumentacija strank okvirnega sporazuma.</w:t>
      </w:r>
    </w:p>
    <w:p w14:paraId="211CDDF6" w14:textId="77777777" w:rsidR="00586350" w:rsidRPr="00586350" w:rsidRDefault="00586350" w:rsidP="00586350">
      <w:pPr>
        <w:spacing w:after="0" w:line="240" w:lineRule="auto"/>
        <w:jc w:val="both"/>
        <w:rPr>
          <w:rFonts w:ascii="Arial" w:eastAsia="Times New Roman" w:hAnsi="Arial" w:cs="Arial"/>
          <w:b/>
          <w:sz w:val="18"/>
          <w:szCs w:val="18"/>
          <w:lang w:eastAsia="sl-SI"/>
        </w:rPr>
      </w:pPr>
    </w:p>
    <w:p w14:paraId="5583280D"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b/>
          <w:bCs/>
          <w:color w:val="000000"/>
          <w:sz w:val="18"/>
          <w:szCs w:val="18"/>
          <w:lang w:eastAsia="sl-SI"/>
        </w:rPr>
      </w:pPr>
    </w:p>
    <w:p w14:paraId="731BE0AC" w14:textId="76FE0AD1" w:rsidR="00DD25D6" w:rsidRPr="00492D67" w:rsidRDefault="00DD25D6" w:rsidP="00FC400F">
      <w:pPr>
        <w:pStyle w:val="Odstavekseznama"/>
        <w:numPr>
          <w:ilvl w:val="0"/>
          <w:numId w:val="28"/>
        </w:numPr>
        <w:autoSpaceDE w:val="0"/>
        <w:autoSpaceDN w:val="0"/>
        <w:adjustRightInd w:val="0"/>
        <w:spacing w:after="0" w:line="240" w:lineRule="auto"/>
        <w:ind w:left="284" w:hanging="284"/>
        <w:jc w:val="center"/>
        <w:rPr>
          <w:rFonts w:ascii="Arial" w:eastAsia="Times New Roman" w:hAnsi="Arial" w:cs="Arial"/>
          <w:b/>
          <w:bCs/>
          <w:color w:val="000000"/>
          <w:sz w:val="18"/>
          <w:szCs w:val="18"/>
          <w:lang w:eastAsia="sl-SI"/>
        </w:rPr>
      </w:pPr>
      <w:r w:rsidRPr="00492D67">
        <w:rPr>
          <w:rFonts w:ascii="Arial" w:eastAsia="Times New Roman" w:hAnsi="Arial" w:cs="Arial"/>
          <w:b/>
          <w:bCs/>
          <w:color w:val="000000"/>
          <w:sz w:val="18"/>
          <w:szCs w:val="18"/>
          <w:lang w:eastAsia="sl-SI"/>
        </w:rPr>
        <w:t>člen</w:t>
      </w:r>
    </w:p>
    <w:p w14:paraId="45B1D66B" w14:textId="4CCCA768" w:rsidR="00492D67" w:rsidRPr="00492D67" w:rsidRDefault="00492D67" w:rsidP="00DD25D6">
      <w:pPr>
        <w:autoSpaceDE w:val="0"/>
        <w:autoSpaceDN w:val="0"/>
        <w:adjustRightInd w:val="0"/>
        <w:spacing w:after="0" w:line="240" w:lineRule="auto"/>
        <w:jc w:val="center"/>
        <w:rPr>
          <w:rFonts w:ascii="Arial" w:eastAsia="Times New Roman" w:hAnsi="Arial" w:cs="Arial"/>
          <w:b/>
          <w:bCs/>
          <w:color w:val="000000"/>
          <w:sz w:val="18"/>
          <w:szCs w:val="18"/>
          <w:lang w:eastAsia="sl-SI"/>
        </w:rPr>
      </w:pPr>
      <w:r w:rsidRPr="00492D67">
        <w:rPr>
          <w:rFonts w:ascii="Arial" w:eastAsia="Times New Roman" w:hAnsi="Arial" w:cs="Arial"/>
          <w:b/>
          <w:bCs/>
          <w:color w:val="000000"/>
          <w:sz w:val="18"/>
          <w:szCs w:val="18"/>
          <w:lang w:eastAsia="sl-SI"/>
        </w:rPr>
        <w:t>(Naročanje in dobava živil)</w:t>
      </w:r>
    </w:p>
    <w:p w14:paraId="0F870A11"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color w:val="000000"/>
          <w:sz w:val="18"/>
          <w:szCs w:val="18"/>
          <w:lang w:eastAsia="sl-SI"/>
        </w:rPr>
      </w:pPr>
    </w:p>
    <w:p w14:paraId="479E0023" w14:textId="77777777" w:rsidR="00586350" w:rsidRPr="00191AC5" w:rsidRDefault="00586350" w:rsidP="00586350">
      <w:pPr>
        <w:spacing w:after="0" w:line="240" w:lineRule="auto"/>
        <w:jc w:val="both"/>
        <w:rPr>
          <w:rFonts w:ascii="Arial" w:hAnsi="Arial" w:cs="Arial"/>
          <w:color w:val="000000"/>
          <w:sz w:val="18"/>
          <w:szCs w:val="18"/>
        </w:rPr>
      </w:pPr>
      <w:r w:rsidRPr="00191AC5">
        <w:rPr>
          <w:rFonts w:ascii="Arial" w:hAnsi="Arial" w:cs="Arial"/>
          <w:color w:val="000000"/>
          <w:sz w:val="18"/>
          <w:szCs w:val="18"/>
        </w:rPr>
        <w:t xml:space="preserve">V primeru, da bodo za posamezni sklop izbrani trije ponudniki, bo naročnik sklenil okvirni sporazum z vsemi tremi ponudniki, pri tem pa bo naročal blago v višini: </w:t>
      </w:r>
    </w:p>
    <w:p w14:paraId="13780D18" w14:textId="4185F060" w:rsidR="00586350" w:rsidRPr="00AE20C3" w:rsidRDefault="00452CA9" w:rsidP="00FC400F">
      <w:pPr>
        <w:pStyle w:val="Odstavekseznama"/>
        <w:numPr>
          <w:ilvl w:val="0"/>
          <w:numId w:val="20"/>
        </w:numPr>
        <w:spacing w:after="0" w:line="240" w:lineRule="auto"/>
        <w:jc w:val="both"/>
        <w:rPr>
          <w:rFonts w:ascii="Arial" w:hAnsi="Arial" w:cs="Arial"/>
          <w:color w:val="000000"/>
          <w:sz w:val="18"/>
          <w:szCs w:val="18"/>
        </w:rPr>
      </w:pPr>
      <w:r>
        <w:rPr>
          <w:rFonts w:ascii="Arial" w:hAnsi="Arial" w:cs="Arial"/>
          <w:color w:val="000000"/>
          <w:sz w:val="18"/>
          <w:szCs w:val="18"/>
        </w:rPr>
        <w:t>50 - 7</w:t>
      </w:r>
      <w:r w:rsidR="00586350" w:rsidRPr="00AE20C3">
        <w:rPr>
          <w:rFonts w:ascii="Arial" w:hAnsi="Arial" w:cs="Arial"/>
          <w:color w:val="000000"/>
          <w:sz w:val="18"/>
          <w:szCs w:val="18"/>
        </w:rPr>
        <w:t xml:space="preserve">0% od ponudnika z najvišjim številom točk v posameznem sklopu, </w:t>
      </w:r>
    </w:p>
    <w:p w14:paraId="7F9B050B" w14:textId="77777777" w:rsidR="00586350" w:rsidRPr="00AE20C3" w:rsidRDefault="00586350" w:rsidP="00FC400F">
      <w:pPr>
        <w:pStyle w:val="Odstavekseznama"/>
        <w:numPr>
          <w:ilvl w:val="0"/>
          <w:numId w:val="20"/>
        </w:numPr>
        <w:spacing w:after="0" w:line="240" w:lineRule="auto"/>
        <w:jc w:val="both"/>
        <w:rPr>
          <w:rFonts w:ascii="Arial" w:hAnsi="Arial" w:cs="Arial"/>
          <w:color w:val="000000"/>
          <w:sz w:val="18"/>
          <w:szCs w:val="18"/>
        </w:rPr>
      </w:pPr>
      <w:r w:rsidRPr="00AE20C3">
        <w:rPr>
          <w:rFonts w:ascii="Arial" w:hAnsi="Arial" w:cs="Arial"/>
          <w:color w:val="000000"/>
          <w:sz w:val="18"/>
          <w:szCs w:val="18"/>
        </w:rPr>
        <w:t xml:space="preserve">30 - 40% od ponudnika z drugim najvišjim številom točk v posameznem sklopu, </w:t>
      </w:r>
    </w:p>
    <w:p w14:paraId="791D6117" w14:textId="77777777" w:rsidR="00586350" w:rsidRPr="00AE20C3" w:rsidRDefault="00586350" w:rsidP="00FC400F">
      <w:pPr>
        <w:pStyle w:val="Odstavekseznama"/>
        <w:numPr>
          <w:ilvl w:val="0"/>
          <w:numId w:val="20"/>
        </w:numPr>
        <w:spacing w:after="0" w:line="240" w:lineRule="auto"/>
        <w:jc w:val="both"/>
        <w:rPr>
          <w:rFonts w:ascii="Arial" w:hAnsi="Arial" w:cs="Arial"/>
          <w:color w:val="000000"/>
          <w:sz w:val="18"/>
          <w:szCs w:val="18"/>
        </w:rPr>
      </w:pPr>
      <w:r w:rsidRPr="00AE20C3">
        <w:rPr>
          <w:rFonts w:ascii="Arial" w:hAnsi="Arial" w:cs="Arial"/>
          <w:color w:val="000000"/>
          <w:sz w:val="18"/>
          <w:szCs w:val="18"/>
        </w:rPr>
        <w:t xml:space="preserve">10 - 20% od ponudnika s tretjim najvišjim številom točk v posameznem sklopu. </w:t>
      </w:r>
    </w:p>
    <w:p w14:paraId="7722B759" w14:textId="77777777" w:rsidR="00586350" w:rsidRPr="00191AC5" w:rsidRDefault="00586350" w:rsidP="00586350">
      <w:pPr>
        <w:spacing w:after="0" w:line="240" w:lineRule="auto"/>
        <w:jc w:val="both"/>
        <w:rPr>
          <w:rFonts w:ascii="Arial" w:hAnsi="Arial" w:cs="Arial"/>
          <w:color w:val="000000"/>
          <w:sz w:val="18"/>
          <w:szCs w:val="18"/>
        </w:rPr>
      </w:pPr>
    </w:p>
    <w:p w14:paraId="09E0C540" w14:textId="77777777" w:rsidR="00586350" w:rsidRPr="00191AC5" w:rsidRDefault="00586350" w:rsidP="00586350">
      <w:pPr>
        <w:spacing w:after="0" w:line="240" w:lineRule="auto"/>
        <w:jc w:val="both"/>
        <w:rPr>
          <w:rFonts w:ascii="Arial" w:hAnsi="Arial" w:cs="Arial"/>
          <w:color w:val="000000"/>
          <w:sz w:val="18"/>
          <w:szCs w:val="18"/>
        </w:rPr>
      </w:pPr>
      <w:r w:rsidRPr="00191AC5">
        <w:rPr>
          <w:rFonts w:ascii="Arial" w:hAnsi="Arial" w:cs="Arial"/>
          <w:color w:val="000000"/>
          <w:sz w:val="18"/>
          <w:szCs w:val="18"/>
        </w:rPr>
        <w:t xml:space="preserve">V primeru, da sta v sklopu ponudbo oddala le dva ponudnika, bo naročnik sklenil okvirni sporazum z obema ponudnikoma, pri tem pa bo naročal blago v višini: </w:t>
      </w:r>
    </w:p>
    <w:p w14:paraId="0EFBDBBB" w14:textId="77777777" w:rsidR="00586350" w:rsidRPr="00AE20C3" w:rsidRDefault="00586350" w:rsidP="00FC400F">
      <w:pPr>
        <w:pStyle w:val="Odstavekseznama"/>
        <w:numPr>
          <w:ilvl w:val="0"/>
          <w:numId w:val="20"/>
        </w:numPr>
        <w:spacing w:after="0" w:line="240" w:lineRule="auto"/>
        <w:jc w:val="both"/>
        <w:rPr>
          <w:rFonts w:ascii="Arial" w:hAnsi="Arial" w:cs="Arial"/>
          <w:color w:val="000000"/>
          <w:sz w:val="18"/>
          <w:szCs w:val="18"/>
        </w:rPr>
      </w:pPr>
      <w:r w:rsidRPr="00AE20C3">
        <w:rPr>
          <w:rFonts w:ascii="Arial" w:hAnsi="Arial" w:cs="Arial"/>
          <w:color w:val="000000"/>
          <w:sz w:val="18"/>
          <w:szCs w:val="18"/>
        </w:rPr>
        <w:t xml:space="preserve">70 - 80% od ponudnika z najvišjim številom točk v posameznem sklopu, </w:t>
      </w:r>
    </w:p>
    <w:p w14:paraId="6F29403D" w14:textId="77777777" w:rsidR="00586350" w:rsidRPr="00AE20C3" w:rsidRDefault="00586350" w:rsidP="00FC400F">
      <w:pPr>
        <w:pStyle w:val="Odstavekseznama"/>
        <w:numPr>
          <w:ilvl w:val="0"/>
          <w:numId w:val="20"/>
        </w:numPr>
        <w:spacing w:after="0" w:line="240" w:lineRule="auto"/>
        <w:jc w:val="both"/>
        <w:rPr>
          <w:rFonts w:ascii="Arial" w:hAnsi="Arial" w:cs="Arial"/>
          <w:color w:val="000000"/>
          <w:sz w:val="18"/>
          <w:szCs w:val="18"/>
        </w:rPr>
      </w:pPr>
      <w:r w:rsidRPr="00AE20C3">
        <w:rPr>
          <w:rFonts w:ascii="Arial" w:hAnsi="Arial" w:cs="Arial"/>
          <w:color w:val="000000"/>
          <w:sz w:val="18"/>
          <w:szCs w:val="18"/>
        </w:rPr>
        <w:t xml:space="preserve">20 - 30% od ponudnika z drugim najvišjim številom točk v posameznem sklopu. </w:t>
      </w:r>
    </w:p>
    <w:p w14:paraId="1C9263EA" w14:textId="77777777" w:rsidR="00586350" w:rsidRPr="00191AC5" w:rsidRDefault="00586350" w:rsidP="00586350">
      <w:pPr>
        <w:spacing w:after="0" w:line="240" w:lineRule="auto"/>
        <w:jc w:val="both"/>
        <w:rPr>
          <w:rFonts w:ascii="Arial" w:hAnsi="Arial" w:cs="Arial"/>
          <w:color w:val="000000"/>
          <w:sz w:val="18"/>
          <w:szCs w:val="18"/>
        </w:rPr>
      </w:pPr>
    </w:p>
    <w:p w14:paraId="370FD64F" w14:textId="77777777" w:rsidR="00586350" w:rsidRPr="00191AC5" w:rsidRDefault="00586350" w:rsidP="00586350">
      <w:pPr>
        <w:spacing w:after="0" w:line="240" w:lineRule="auto"/>
        <w:jc w:val="both"/>
        <w:rPr>
          <w:rFonts w:ascii="Arial" w:hAnsi="Arial" w:cs="Arial"/>
          <w:color w:val="000000"/>
          <w:sz w:val="18"/>
          <w:szCs w:val="18"/>
        </w:rPr>
      </w:pPr>
      <w:r w:rsidRPr="00191AC5">
        <w:rPr>
          <w:rFonts w:ascii="Arial" w:hAnsi="Arial" w:cs="Arial"/>
          <w:color w:val="000000"/>
          <w:sz w:val="18"/>
          <w:szCs w:val="18"/>
        </w:rPr>
        <w:t>V primeru, da bo v sklopu ponudbo oddal le en ponudnik, bo naročnik sklenil okvirni sporazum s tem ponudnikom, pri tem pa bo dobavljal blago:</w:t>
      </w:r>
    </w:p>
    <w:p w14:paraId="759D676B" w14:textId="77777777" w:rsidR="00586350" w:rsidRPr="00AE20C3" w:rsidRDefault="00586350" w:rsidP="00FC400F">
      <w:pPr>
        <w:pStyle w:val="Odstavekseznama"/>
        <w:numPr>
          <w:ilvl w:val="0"/>
          <w:numId w:val="19"/>
        </w:numPr>
        <w:spacing w:after="0" w:line="240" w:lineRule="auto"/>
        <w:jc w:val="both"/>
        <w:rPr>
          <w:rFonts w:ascii="Arial" w:hAnsi="Arial" w:cs="Arial"/>
          <w:color w:val="000000"/>
          <w:sz w:val="18"/>
          <w:szCs w:val="18"/>
        </w:rPr>
      </w:pPr>
      <w:r w:rsidRPr="00AE20C3">
        <w:rPr>
          <w:rFonts w:ascii="Arial" w:hAnsi="Arial" w:cs="Arial"/>
          <w:color w:val="000000"/>
          <w:sz w:val="18"/>
          <w:szCs w:val="18"/>
        </w:rPr>
        <w:t>100% od edinega izbranega ponudnika.</w:t>
      </w:r>
    </w:p>
    <w:p w14:paraId="6AACF311" w14:textId="77777777" w:rsidR="00162E2E" w:rsidRDefault="00162E2E" w:rsidP="00586350">
      <w:pPr>
        <w:autoSpaceDE w:val="0"/>
        <w:autoSpaceDN w:val="0"/>
        <w:adjustRightInd w:val="0"/>
        <w:spacing w:after="0" w:line="240" w:lineRule="auto"/>
        <w:jc w:val="both"/>
        <w:rPr>
          <w:rFonts w:ascii="Arial" w:hAnsi="Arial" w:cs="Arial"/>
          <w:color w:val="000000"/>
          <w:sz w:val="18"/>
          <w:szCs w:val="18"/>
        </w:rPr>
      </w:pPr>
    </w:p>
    <w:p w14:paraId="72073F2E" w14:textId="65416F2D" w:rsidR="00162E2E" w:rsidRDefault="00162E2E" w:rsidP="00586350">
      <w:pPr>
        <w:autoSpaceDE w:val="0"/>
        <w:autoSpaceDN w:val="0"/>
        <w:adjustRightInd w:val="0"/>
        <w:spacing w:after="0" w:line="240" w:lineRule="auto"/>
        <w:jc w:val="both"/>
        <w:rPr>
          <w:rFonts w:ascii="Arial" w:hAnsi="Arial" w:cs="Arial"/>
          <w:color w:val="000000"/>
          <w:sz w:val="18"/>
          <w:szCs w:val="18"/>
        </w:rPr>
      </w:pPr>
      <w:r w:rsidRPr="00162E2E">
        <w:rPr>
          <w:rFonts w:ascii="Arial" w:hAnsi="Arial" w:cs="Arial"/>
          <w:color w:val="000000"/>
          <w:sz w:val="18"/>
          <w:szCs w:val="18"/>
        </w:rPr>
        <w:t xml:space="preserve">Izjema je sklop </w:t>
      </w:r>
      <w:r w:rsidR="00D7309E">
        <w:rPr>
          <w:rFonts w:ascii="Arial" w:hAnsi="Arial" w:cs="Arial"/>
          <w:color w:val="000000"/>
          <w:sz w:val="18"/>
          <w:szCs w:val="18"/>
        </w:rPr>
        <w:t>8</w:t>
      </w:r>
      <w:r w:rsidRPr="00162E2E">
        <w:rPr>
          <w:rFonts w:ascii="Arial" w:hAnsi="Arial" w:cs="Arial"/>
          <w:color w:val="000000"/>
          <w:sz w:val="18"/>
          <w:szCs w:val="18"/>
        </w:rPr>
        <w:t xml:space="preserve"> </w:t>
      </w:r>
      <w:bookmarkStart w:id="10" w:name="_Hlk53749072"/>
      <w:r w:rsidRPr="00162E2E">
        <w:rPr>
          <w:rFonts w:ascii="Arial" w:hAnsi="Arial" w:cs="Arial"/>
          <w:color w:val="000000"/>
          <w:sz w:val="18"/>
          <w:szCs w:val="18"/>
        </w:rPr>
        <w:t>– Sadje, zelenjava, suho sadje in oreščki</w:t>
      </w:r>
      <w:bookmarkEnd w:id="10"/>
      <w:r w:rsidRPr="00162E2E">
        <w:rPr>
          <w:rFonts w:ascii="Arial" w:hAnsi="Arial" w:cs="Arial"/>
          <w:color w:val="000000"/>
          <w:sz w:val="18"/>
          <w:szCs w:val="18"/>
        </w:rPr>
        <w:t>, kjer bo naročnik naročal blago iz okvirnega sporazuma pri ponudniku, ki bo nudil ekonomsko najugodnejšo ponudbo za celoten sklop blaga.</w:t>
      </w:r>
    </w:p>
    <w:p w14:paraId="45A85856" w14:textId="624C9B38" w:rsidR="00DC758D" w:rsidRDefault="00DC758D" w:rsidP="00586350">
      <w:pPr>
        <w:autoSpaceDE w:val="0"/>
        <w:autoSpaceDN w:val="0"/>
        <w:adjustRightInd w:val="0"/>
        <w:spacing w:after="0" w:line="240" w:lineRule="auto"/>
        <w:jc w:val="both"/>
        <w:rPr>
          <w:rFonts w:ascii="Arial" w:hAnsi="Arial" w:cs="Arial"/>
          <w:color w:val="000000"/>
          <w:sz w:val="18"/>
          <w:szCs w:val="18"/>
        </w:rPr>
      </w:pPr>
    </w:p>
    <w:p w14:paraId="228810CC" w14:textId="1AEA7A14" w:rsidR="00DC758D" w:rsidRDefault="00DC758D" w:rsidP="00DC758D">
      <w:pPr>
        <w:autoSpaceDE w:val="0"/>
        <w:autoSpaceDN w:val="0"/>
        <w:adjustRightInd w:val="0"/>
        <w:spacing w:after="0" w:line="240" w:lineRule="auto"/>
        <w:jc w:val="both"/>
        <w:rPr>
          <w:rFonts w:ascii="Arial" w:eastAsia="Times New Roman" w:hAnsi="Arial" w:cs="Arial"/>
          <w:color w:val="000000"/>
          <w:sz w:val="18"/>
          <w:szCs w:val="18"/>
          <w:lang w:eastAsia="sl-SI"/>
        </w:rPr>
      </w:pPr>
      <w:r w:rsidRPr="00DC758D">
        <w:rPr>
          <w:rFonts w:ascii="Arial" w:eastAsia="Times New Roman" w:hAnsi="Arial" w:cs="Arial"/>
          <w:color w:val="000000"/>
          <w:sz w:val="18"/>
          <w:szCs w:val="18"/>
          <w:lang w:eastAsia="sl-SI"/>
        </w:rPr>
        <w:t xml:space="preserve">Če najugodnejši sklenitelj okvirnega sporazuma </w:t>
      </w:r>
      <w:r w:rsidR="00D7309E">
        <w:rPr>
          <w:rFonts w:ascii="Arial" w:eastAsia="Times New Roman" w:hAnsi="Arial" w:cs="Arial"/>
          <w:color w:val="000000"/>
          <w:sz w:val="18"/>
          <w:szCs w:val="18"/>
          <w:lang w:eastAsia="sl-SI"/>
        </w:rPr>
        <w:t>za sklop 8</w:t>
      </w:r>
      <w:r w:rsidR="007C0E3B">
        <w:rPr>
          <w:rFonts w:ascii="Arial" w:eastAsia="Times New Roman" w:hAnsi="Arial" w:cs="Arial"/>
          <w:color w:val="000000"/>
          <w:sz w:val="18"/>
          <w:szCs w:val="18"/>
          <w:lang w:eastAsia="sl-SI"/>
        </w:rPr>
        <w:t xml:space="preserve"> </w:t>
      </w:r>
      <w:r w:rsidR="007C0E3B" w:rsidRPr="00162E2E">
        <w:rPr>
          <w:rFonts w:ascii="Arial" w:hAnsi="Arial" w:cs="Arial"/>
          <w:color w:val="000000"/>
          <w:sz w:val="18"/>
          <w:szCs w:val="18"/>
        </w:rPr>
        <w:t>– Sadje, zelenjava, suho sadje in oreščki</w:t>
      </w:r>
      <w:r w:rsidR="007C0E3B">
        <w:rPr>
          <w:rFonts w:ascii="Arial" w:hAnsi="Arial" w:cs="Arial"/>
          <w:color w:val="000000"/>
          <w:sz w:val="18"/>
          <w:szCs w:val="18"/>
        </w:rPr>
        <w:t>,</w:t>
      </w:r>
      <w:r>
        <w:rPr>
          <w:rFonts w:ascii="Arial" w:eastAsia="Times New Roman" w:hAnsi="Arial" w:cs="Arial"/>
          <w:color w:val="000000"/>
          <w:sz w:val="18"/>
          <w:szCs w:val="18"/>
          <w:lang w:eastAsia="sl-SI"/>
        </w:rPr>
        <w:t xml:space="preserve"> </w:t>
      </w:r>
      <w:r w:rsidRPr="00DC758D">
        <w:rPr>
          <w:rFonts w:ascii="Arial" w:eastAsia="Times New Roman" w:hAnsi="Arial" w:cs="Arial"/>
          <w:color w:val="000000"/>
          <w:sz w:val="18"/>
          <w:szCs w:val="18"/>
          <w:lang w:eastAsia="sl-SI"/>
        </w:rPr>
        <w:t>nima na razpolago določenih izdelkov, ki jih naročnik potrebuje (naroča), naročnik te izdelke kupuje pri drugem oziroma tretjem najugodnejšem sklenitelju okvirnega sporazuma. V primeru, da bi ekonomsko najugodnejši oziroma najcenejši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specifikacijah predračunov.</w:t>
      </w:r>
    </w:p>
    <w:p w14:paraId="2FEBA65C" w14:textId="77777777" w:rsidR="00DC758D" w:rsidRDefault="00DC758D" w:rsidP="00586350">
      <w:pPr>
        <w:autoSpaceDE w:val="0"/>
        <w:autoSpaceDN w:val="0"/>
        <w:adjustRightInd w:val="0"/>
        <w:spacing w:after="0" w:line="240" w:lineRule="auto"/>
        <w:jc w:val="both"/>
        <w:rPr>
          <w:rFonts w:ascii="Arial" w:hAnsi="Arial" w:cs="Arial"/>
          <w:color w:val="000000"/>
          <w:sz w:val="18"/>
          <w:szCs w:val="18"/>
        </w:rPr>
      </w:pPr>
    </w:p>
    <w:p w14:paraId="737849B5" w14:textId="2F87085D" w:rsidR="00586350" w:rsidRDefault="00586350" w:rsidP="00586350">
      <w:pPr>
        <w:autoSpaceDE w:val="0"/>
        <w:autoSpaceDN w:val="0"/>
        <w:adjustRightInd w:val="0"/>
        <w:spacing w:after="0" w:line="240" w:lineRule="auto"/>
        <w:jc w:val="both"/>
        <w:rPr>
          <w:rFonts w:ascii="Arial" w:hAnsi="Arial" w:cs="Arial"/>
          <w:color w:val="000000"/>
          <w:sz w:val="18"/>
          <w:szCs w:val="18"/>
        </w:rPr>
      </w:pPr>
      <w:r w:rsidRPr="003A1E72">
        <w:rPr>
          <w:rFonts w:ascii="Arial" w:hAnsi="Arial" w:cs="Arial"/>
          <w:color w:val="000000"/>
          <w:sz w:val="18"/>
          <w:szCs w:val="18"/>
        </w:rPr>
        <w:t xml:space="preserve">Naročnik si pridržuje pravico, da od </w:t>
      </w:r>
      <w:r w:rsidR="00DC758D">
        <w:rPr>
          <w:rFonts w:ascii="Arial" w:hAnsi="Arial" w:cs="Arial"/>
          <w:color w:val="000000"/>
          <w:sz w:val="18"/>
          <w:szCs w:val="18"/>
        </w:rPr>
        <w:t>dobavitelja</w:t>
      </w:r>
      <w:r w:rsidRPr="003A1E72">
        <w:rPr>
          <w:rFonts w:ascii="Arial" w:hAnsi="Arial" w:cs="Arial"/>
          <w:color w:val="000000"/>
          <w:sz w:val="18"/>
          <w:szCs w:val="18"/>
        </w:rPr>
        <w:t xml:space="preserve"> izdelkov (blaga) ne kupi oziroma jih zavrne, če po okusu ali drugih okoliščinah (vonj, videz, prevelika vsebnost konzervansov, aditivov, umetnih barvil in sladil, prevelika vsebnost maščob</w:t>
      </w:r>
      <w:r>
        <w:rPr>
          <w:rFonts w:ascii="Arial" w:hAnsi="Arial" w:cs="Arial"/>
          <w:color w:val="000000"/>
          <w:sz w:val="18"/>
          <w:szCs w:val="18"/>
        </w:rPr>
        <w:t>)</w:t>
      </w:r>
      <w:r w:rsidRPr="003A1E72">
        <w:rPr>
          <w:rFonts w:ascii="Arial" w:hAnsi="Arial" w:cs="Arial"/>
          <w:color w:val="000000"/>
          <w:sz w:val="18"/>
          <w:szCs w:val="18"/>
        </w:rPr>
        <w:t xml:space="preserve"> naročniku ne ustrezajo oziroma jih uporabniki, katerim so namenjeni zavračajo. Kot zavračanje dobavljenega </w:t>
      </w:r>
      <w:proofErr w:type="spellStart"/>
      <w:r w:rsidRPr="003A1E72">
        <w:rPr>
          <w:rFonts w:ascii="Arial" w:hAnsi="Arial" w:cs="Arial"/>
          <w:color w:val="000000"/>
          <w:sz w:val="18"/>
          <w:szCs w:val="18"/>
        </w:rPr>
        <w:t>prehrambenega</w:t>
      </w:r>
      <w:proofErr w:type="spellEnd"/>
      <w:r w:rsidRPr="003A1E72">
        <w:rPr>
          <w:rFonts w:ascii="Arial" w:hAnsi="Arial" w:cs="Arial"/>
          <w:color w:val="000000"/>
          <w:sz w:val="18"/>
          <w:szCs w:val="18"/>
        </w:rPr>
        <w:t xml:space="preserve"> blaga s strani uporabnikov se smatrajo količinsko nenormalni ostanki posameznih obrokov hrane ob pogoju, da je krivda </w:t>
      </w:r>
      <w:proofErr w:type="spellStart"/>
      <w:r w:rsidRPr="003A1E72">
        <w:rPr>
          <w:rFonts w:ascii="Arial" w:hAnsi="Arial" w:cs="Arial"/>
          <w:color w:val="000000"/>
          <w:sz w:val="18"/>
          <w:szCs w:val="18"/>
        </w:rPr>
        <w:t>pripravljalca</w:t>
      </w:r>
      <w:proofErr w:type="spellEnd"/>
      <w:r w:rsidRPr="003A1E72">
        <w:rPr>
          <w:rFonts w:ascii="Arial" w:hAnsi="Arial" w:cs="Arial"/>
          <w:color w:val="000000"/>
          <w:sz w:val="18"/>
          <w:szCs w:val="18"/>
        </w:rPr>
        <w:t xml:space="preserve"> obrokov izključena. V teh primerih lahko naročnik take izdelke oziroma blago iz razpisanih skupin brez kakršnekoli odgovornosti do ekonomsko najugodnejšega dobavitelja naroča (kupuje) pri drugem oziroma tretjem sklenitelju okvirnega sporazuma.</w:t>
      </w:r>
    </w:p>
    <w:p w14:paraId="6A589C44" w14:textId="646FDDA7" w:rsidR="00FC490D" w:rsidRDefault="00FC490D" w:rsidP="00586350">
      <w:pPr>
        <w:autoSpaceDE w:val="0"/>
        <w:autoSpaceDN w:val="0"/>
        <w:adjustRightInd w:val="0"/>
        <w:spacing w:after="0" w:line="240" w:lineRule="auto"/>
        <w:jc w:val="both"/>
        <w:rPr>
          <w:rFonts w:ascii="Arial" w:hAnsi="Arial" w:cs="Arial"/>
          <w:color w:val="000000"/>
          <w:sz w:val="18"/>
          <w:szCs w:val="18"/>
        </w:rPr>
      </w:pPr>
    </w:p>
    <w:p w14:paraId="34D169F2" w14:textId="7ED6B8A1" w:rsidR="00FC490D" w:rsidRDefault="00FC490D" w:rsidP="00FC490D">
      <w:pPr>
        <w:spacing w:after="0" w:line="240" w:lineRule="auto"/>
        <w:jc w:val="both"/>
        <w:rPr>
          <w:rFonts w:ascii="Arial" w:eastAsia="Times New Roman" w:hAnsi="Arial" w:cs="Arial"/>
          <w:b/>
          <w:sz w:val="18"/>
          <w:szCs w:val="18"/>
          <w:lang w:eastAsia="sl-SI"/>
        </w:rPr>
      </w:pPr>
      <w:r w:rsidRPr="00DD25D6">
        <w:rPr>
          <w:rFonts w:ascii="Arial" w:eastAsia="Times New Roman" w:hAnsi="Arial" w:cs="Arial"/>
          <w:b/>
          <w:sz w:val="18"/>
          <w:szCs w:val="18"/>
          <w:lang w:eastAsia="sl-SI"/>
        </w:rPr>
        <w:t>Naročnik bo naročal blago pri dobavitelju sukcesivno v skladu s svojimi dejanskimi potrebami in sestavljenimi tedenskimi jedilniki. Količine iz javnega razpisa so okvirne tako, da naročnik ne odgovarja dobavitelju za nedoseganje količin iz javnega razpisa v primeru, da se količine ne dosegajo, zaradi zmanjšanja potreb pri naročniku.</w:t>
      </w:r>
    </w:p>
    <w:p w14:paraId="0E760056" w14:textId="5FF7A2DB" w:rsidR="004667A8" w:rsidRDefault="004667A8" w:rsidP="00FC490D">
      <w:pPr>
        <w:spacing w:after="0" w:line="240" w:lineRule="auto"/>
        <w:jc w:val="both"/>
        <w:rPr>
          <w:rFonts w:ascii="Arial" w:eastAsia="Times New Roman" w:hAnsi="Arial" w:cs="Arial"/>
          <w:b/>
          <w:sz w:val="18"/>
          <w:szCs w:val="18"/>
          <w:lang w:eastAsia="sl-SI"/>
        </w:rPr>
      </w:pPr>
    </w:p>
    <w:p w14:paraId="3BE2ACB2" w14:textId="77777777" w:rsidR="004667A8" w:rsidRPr="004667A8" w:rsidRDefault="004667A8" w:rsidP="004667A8">
      <w:pPr>
        <w:autoSpaceDE w:val="0"/>
        <w:autoSpaceDN w:val="0"/>
        <w:adjustRightInd w:val="0"/>
        <w:spacing w:after="0" w:line="240" w:lineRule="auto"/>
        <w:jc w:val="both"/>
        <w:rPr>
          <w:rFonts w:ascii="Arial" w:eastAsia="Times New Roman" w:hAnsi="Arial" w:cs="Arial"/>
          <w:sz w:val="18"/>
          <w:szCs w:val="18"/>
          <w:lang w:eastAsia="sl-SI"/>
        </w:rPr>
      </w:pPr>
      <w:r w:rsidRPr="004667A8">
        <w:rPr>
          <w:rFonts w:ascii="Arial" w:eastAsia="Times New Roman" w:hAnsi="Arial" w:cs="Arial"/>
          <w:sz w:val="18"/>
          <w:szCs w:val="18"/>
          <w:lang w:eastAsia="sl-SI"/>
        </w:rPr>
        <w:t xml:space="preserve">V primeru, da bi naročnik tekom trajanja tega sporazuma potreboval živila, ki niso predmet tega sporazuma, pa jih dobavitelj lahko dobavi, se bo z dobaviteljem dogovoril za dobavo takega živila. Naročnik in dobavitelj bosta v </w:t>
      </w:r>
      <w:r w:rsidRPr="004667A8">
        <w:rPr>
          <w:rFonts w:ascii="Arial" w:eastAsia="Times New Roman" w:hAnsi="Arial" w:cs="Arial"/>
          <w:sz w:val="18"/>
          <w:szCs w:val="18"/>
          <w:lang w:eastAsia="sl-SI"/>
        </w:rPr>
        <w:lastRenderedPageBreak/>
        <w:t xml:space="preserve">navedenem primeru dogovorila ceno za živilo, medtem ko vsi ostali pogoji vezani na dobavo živil veljajo iz tega sporazuma. </w:t>
      </w:r>
    </w:p>
    <w:p w14:paraId="3A2F8D91" w14:textId="77777777" w:rsidR="004667A8" w:rsidRDefault="004667A8" w:rsidP="00FC490D">
      <w:pPr>
        <w:spacing w:after="0" w:line="240" w:lineRule="auto"/>
        <w:jc w:val="both"/>
        <w:rPr>
          <w:rFonts w:ascii="Arial" w:eastAsia="Times New Roman" w:hAnsi="Arial" w:cs="Arial"/>
          <w:b/>
          <w:sz w:val="18"/>
          <w:szCs w:val="18"/>
          <w:lang w:eastAsia="sl-SI"/>
        </w:rPr>
      </w:pPr>
    </w:p>
    <w:p w14:paraId="062FD93D" w14:textId="77777777" w:rsidR="004667A8" w:rsidRDefault="004667A8" w:rsidP="00DD25D6">
      <w:pPr>
        <w:autoSpaceDE w:val="0"/>
        <w:autoSpaceDN w:val="0"/>
        <w:adjustRightInd w:val="0"/>
        <w:spacing w:after="0" w:line="240" w:lineRule="auto"/>
        <w:jc w:val="both"/>
        <w:rPr>
          <w:rFonts w:ascii="Arial" w:eastAsia="Times New Roman" w:hAnsi="Arial" w:cs="Arial"/>
          <w:b/>
          <w:sz w:val="18"/>
          <w:szCs w:val="18"/>
          <w:lang w:eastAsia="sl-SI"/>
        </w:rPr>
      </w:pPr>
    </w:p>
    <w:p w14:paraId="2EEB667A" w14:textId="3C28C3CA" w:rsidR="00C22F23" w:rsidRDefault="00C22F23" w:rsidP="00FC400F">
      <w:pPr>
        <w:pStyle w:val="Odstavekseznama"/>
        <w:numPr>
          <w:ilvl w:val="0"/>
          <w:numId w:val="28"/>
        </w:numPr>
        <w:autoSpaceDE w:val="0"/>
        <w:autoSpaceDN w:val="0"/>
        <w:adjustRightInd w:val="0"/>
        <w:spacing w:after="0" w:line="240" w:lineRule="auto"/>
        <w:ind w:left="284" w:hanging="284"/>
        <w:jc w:val="center"/>
        <w:rPr>
          <w:rFonts w:ascii="Arial" w:eastAsia="Times New Roman" w:hAnsi="Arial" w:cs="Arial"/>
          <w:b/>
          <w:bCs/>
          <w:sz w:val="18"/>
          <w:szCs w:val="18"/>
          <w:lang w:eastAsia="sl-SI"/>
        </w:rPr>
      </w:pPr>
      <w:r w:rsidRPr="00492D67">
        <w:rPr>
          <w:rFonts w:ascii="Arial" w:eastAsia="Times New Roman" w:hAnsi="Arial" w:cs="Arial"/>
          <w:b/>
          <w:bCs/>
          <w:sz w:val="18"/>
          <w:szCs w:val="18"/>
          <w:lang w:eastAsia="sl-SI"/>
        </w:rPr>
        <w:t>člen</w:t>
      </w:r>
    </w:p>
    <w:p w14:paraId="02EC0237" w14:textId="282AA792" w:rsidR="00492D67" w:rsidRDefault="00492D67" w:rsidP="00492D67">
      <w:pPr>
        <w:pStyle w:val="Odstavekseznama"/>
        <w:autoSpaceDE w:val="0"/>
        <w:autoSpaceDN w:val="0"/>
        <w:adjustRightInd w:val="0"/>
        <w:spacing w:after="0" w:line="240" w:lineRule="auto"/>
        <w:ind w:left="284"/>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(Odpiranje konkurence)</w:t>
      </w:r>
    </w:p>
    <w:p w14:paraId="6CF35574" w14:textId="77777777" w:rsidR="00C8701A" w:rsidRDefault="00C8701A" w:rsidP="00C8701A">
      <w:pPr>
        <w:spacing w:after="0" w:line="240" w:lineRule="auto"/>
        <w:jc w:val="both"/>
        <w:rPr>
          <w:rFonts w:ascii="Arial" w:hAnsi="Arial" w:cs="Arial"/>
          <w:color w:val="000000"/>
          <w:sz w:val="18"/>
          <w:szCs w:val="18"/>
          <w:highlight w:val="yellow"/>
        </w:rPr>
      </w:pPr>
    </w:p>
    <w:p w14:paraId="7F3CBD5A" w14:textId="3C2CDCDB" w:rsidR="00C8701A" w:rsidRPr="00F56121" w:rsidRDefault="00C8701A" w:rsidP="00C8701A">
      <w:pPr>
        <w:spacing w:after="0" w:line="240" w:lineRule="auto"/>
        <w:jc w:val="both"/>
        <w:rPr>
          <w:rFonts w:ascii="Arial" w:hAnsi="Arial" w:cs="Arial"/>
          <w:b/>
          <w:bCs/>
          <w:color w:val="000000"/>
          <w:sz w:val="18"/>
          <w:szCs w:val="18"/>
        </w:rPr>
      </w:pPr>
      <w:r w:rsidRPr="00F56121">
        <w:rPr>
          <w:rFonts w:ascii="Arial" w:hAnsi="Arial" w:cs="Arial"/>
          <w:color w:val="000000"/>
          <w:sz w:val="18"/>
          <w:szCs w:val="18"/>
        </w:rPr>
        <w:t xml:space="preserve">Odpiranje konkurence bo potekalo le v </w:t>
      </w:r>
      <w:r w:rsidRPr="00F56121">
        <w:rPr>
          <w:rFonts w:ascii="Arial" w:hAnsi="Arial" w:cs="Arial"/>
          <w:b/>
          <w:bCs/>
          <w:color w:val="000000"/>
          <w:sz w:val="18"/>
          <w:szCs w:val="18"/>
        </w:rPr>
        <w:t>sklopu</w:t>
      </w:r>
      <w:r w:rsidRPr="00F56121">
        <w:rPr>
          <w:rFonts w:ascii="Arial" w:hAnsi="Arial" w:cs="Arial"/>
          <w:color w:val="000000"/>
          <w:sz w:val="18"/>
          <w:szCs w:val="18"/>
        </w:rPr>
        <w:t xml:space="preserve"> </w:t>
      </w:r>
      <w:r w:rsidRPr="00F56121">
        <w:rPr>
          <w:rFonts w:ascii="Arial" w:hAnsi="Arial" w:cs="Arial"/>
          <w:b/>
          <w:bCs/>
          <w:color w:val="000000"/>
          <w:sz w:val="18"/>
          <w:szCs w:val="18"/>
        </w:rPr>
        <w:t xml:space="preserve">8: Sveže sadje, zelenjava, suho sadje in oreščki. Odpiranje konkurence bo potekalo vsake tri (3) mesece, </w:t>
      </w:r>
      <w:r w:rsidRPr="00F56121">
        <w:rPr>
          <w:rFonts w:ascii="Arial" w:hAnsi="Arial" w:cs="Arial"/>
          <w:color w:val="000000"/>
          <w:sz w:val="18"/>
          <w:szCs w:val="18"/>
        </w:rPr>
        <w:t>iz razloga sezonskega oblikovanja cen za živila v navedenem sklopu.</w:t>
      </w:r>
    </w:p>
    <w:p w14:paraId="5839255F" w14:textId="77777777" w:rsidR="00C8701A" w:rsidRPr="00F56121" w:rsidRDefault="00C8701A" w:rsidP="00C8701A">
      <w:pPr>
        <w:spacing w:after="0" w:line="240" w:lineRule="auto"/>
        <w:jc w:val="both"/>
        <w:rPr>
          <w:rFonts w:ascii="Arial" w:hAnsi="Arial" w:cs="Arial"/>
          <w:color w:val="000000"/>
          <w:sz w:val="18"/>
          <w:szCs w:val="18"/>
        </w:rPr>
      </w:pPr>
    </w:p>
    <w:p w14:paraId="235B9B22" w14:textId="77777777" w:rsidR="00C8701A" w:rsidRPr="00F56121" w:rsidRDefault="00C8701A" w:rsidP="00C8701A">
      <w:pPr>
        <w:spacing w:after="0" w:line="240" w:lineRule="auto"/>
        <w:jc w:val="both"/>
        <w:rPr>
          <w:rFonts w:ascii="Arial" w:hAnsi="Arial" w:cs="Arial"/>
          <w:color w:val="000000"/>
          <w:sz w:val="18"/>
          <w:szCs w:val="18"/>
        </w:rPr>
      </w:pPr>
      <w:r w:rsidRPr="00F56121">
        <w:rPr>
          <w:rFonts w:ascii="Arial" w:hAnsi="Arial" w:cs="Arial"/>
          <w:color w:val="000000"/>
          <w:sz w:val="18"/>
          <w:szCs w:val="18"/>
        </w:rPr>
        <w:t xml:space="preserve">Ob vsakokratnem odpiranja konkurence bo naročnik na novo razvrstil sklenitelje okvirnega sporazuma od najbolj do najmanj ugodnega in oddal naročilo na podlagi v razpisni dokumentaciji opredeljenih meril ekonomsko najugodnejšemu ponudniku.  </w:t>
      </w:r>
    </w:p>
    <w:p w14:paraId="0C5B373B" w14:textId="77777777" w:rsidR="00C8701A" w:rsidRPr="00F56121" w:rsidRDefault="00C8701A" w:rsidP="00C8701A">
      <w:pPr>
        <w:spacing w:after="0" w:line="240" w:lineRule="auto"/>
        <w:jc w:val="both"/>
        <w:rPr>
          <w:rFonts w:ascii="Arial" w:hAnsi="Arial" w:cs="Arial"/>
          <w:color w:val="000000"/>
          <w:sz w:val="18"/>
          <w:szCs w:val="18"/>
        </w:rPr>
      </w:pPr>
    </w:p>
    <w:p w14:paraId="226277AD" w14:textId="4128EC09" w:rsidR="00C8701A" w:rsidRPr="00F56121" w:rsidRDefault="00C8701A" w:rsidP="00C8701A">
      <w:pPr>
        <w:spacing w:after="0" w:line="240" w:lineRule="auto"/>
        <w:jc w:val="both"/>
        <w:rPr>
          <w:rFonts w:ascii="Arial" w:hAnsi="Arial" w:cs="Arial"/>
          <w:color w:val="000000"/>
          <w:sz w:val="18"/>
          <w:szCs w:val="18"/>
        </w:rPr>
      </w:pPr>
      <w:r w:rsidRPr="00F56121">
        <w:rPr>
          <w:rFonts w:ascii="Arial" w:hAnsi="Arial" w:cs="Arial"/>
          <w:color w:val="000000"/>
          <w:sz w:val="18"/>
          <w:szCs w:val="18"/>
        </w:rPr>
        <w:t>Ponudniki, s katerimi bo sklenjen okvirni sporazum, bodo morali ponudbe v postopku odpiranja konkurence oddati v roku, ki ga bo določil naročnik, in ne bo krajši od 5 dni.</w:t>
      </w:r>
      <w:r w:rsidR="00D052A8" w:rsidRPr="00F56121">
        <w:rPr>
          <w:rFonts w:ascii="Arial" w:hAnsi="Arial" w:cs="Arial"/>
          <w:color w:val="000000"/>
          <w:sz w:val="18"/>
          <w:szCs w:val="18"/>
        </w:rPr>
        <w:t xml:space="preserve"> Če v tem času posamezna stranka okvirnega sporazuma ne bo oddala ponudbe se šteje, da v tem trimesečnem obdobju ne bo kandidirala za izvedbo teh dobav živil.</w:t>
      </w:r>
    </w:p>
    <w:p w14:paraId="3695E5E4" w14:textId="77777777" w:rsidR="00C8701A" w:rsidRPr="00F56121" w:rsidRDefault="00C8701A" w:rsidP="00C8701A">
      <w:pPr>
        <w:spacing w:after="0" w:line="240" w:lineRule="auto"/>
        <w:jc w:val="both"/>
        <w:rPr>
          <w:rFonts w:ascii="Arial" w:hAnsi="Arial" w:cs="Arial"/>
          <w:color w:val="000000"/>
          <w:sz w:val="18"/>
          <w:szCs w:val="18"/>
        </w:rPr>
      </w:pPr>
    </w:p>
    <w:p w14:paraId="2FA11E97" w14:textId="77777777" w:rsidR="00C8701A" w:rsidRPr="00F56121" w:rsidRDefault="00C8701A" w:rsidP="00C8701A">
      <w:pPr>
        <w:spacing w:after="0" w:line="240" w:lineRule="auto"/>
        <w:jc w:val="both"/>
        <w:rPr>
          <w:rFonts w:ascii="Arial" w:hAnsi="Arial" w:cs="Arial"/>
          <w:color w:val="000000"/>
          <w:sz w:val="18"/>
          <w:szCs w:val="18"/>
        </w:rPr>
      </w:pPr>
      <w:r w:rsidRPr="00F56121">
        <w:rPr>
          <w:rFonts w:ascii="Arial" w:hAnsi="Arial" w:cs="Arial"/>
          <w:color w:val="000000"/>
          <w:sz w:val="18"/>
          <w:szCs w:val="18"/>
        </w:rPr>
        <w:t xml:space="preserve">Naročnik bo sklenitelje okvirnega sporazuma, v postopku ponovnega odpiranja konkurence, še pred iztekom tri mesečnega obdobja, povabil k predložitvi nove ponudbene cene/predračuna. Povabilo bo skleniteljem okvirnega sporazuma posredovano na njihove elektronske naslove. Odpiranje ponudb ne bo javno. </w:t>
      </w:r>
    </w:p>
    <w:p w14:paraId="531F5AA0" w14:textId="77777777" w:rsidR="00C8701A" w:rsidRPr="00F56121" w:rsidRDefault="00C8701A" w:rsidP="00C8701A">
      <w:pPr>
        <w:spacing w:after="0" w:line="240" w:lineRule="auto"/>
        <w:jc w:val="both"/>
        <w:rPr>
          <w:rFonts w:ascii="Arial" w:hAnsi="Arial" w:cs="Arial"/>
          <w:color w:val="000000"/>
          <w:sz w:val="18"/>
          <w:szCs w:val="18"/>
        </w:rPr>
      </w:pPr>
    </w:p>
    <w:p w14:paraId="74E488CF" w14:textId="77777777" w:rsidR="00C8701A" w:rsidRPr="00F56121" w:rsidRDefault="00C8701A" w:rsidP="00C8701A">
      <w:pPr>
        <w:spacing w:after="0" w:line="240" w:lineRule="auto"/>
        <w:jc w:val="both"/>
        <w:rPr>
          <w:rFonts w:ascii="Arial" w:hAnsi="Arial" w:cs="Arial"/>
          <w:color w:val="000000"/>
          <w:sz w:val="18"/>
          <w:szCs w:val="18"/>
        </w:rPr>
      </w:pPr>
      <w:r w:rsidRPr="00F56121">
        <w:rPr>
          <w:rFonts w:ascii="Arial" w:hAnsi="Arial" w:cs="Arial"/>
          <w:color w:val="000000"/>
          <w:sz w:val="18"/>
          <w:szCs w:val="18"/>
        </w:rPr>
        <w:t xml:space="preserve">V skladu z dvanajstim odstavkom 90. člena ZJN-3 bo naročnik odločitev o izboru ponudnika pri odpiranju konkurence med strankami okvirnega sporazuma, vročil z objavo ter odločitve na Portalu javnih naročil.  Odločitev o izbiri se upošteva kot dodatek k okvirnemu sporazumu, ponudbeni predračun pa za veljavni pogodbeni predračun za obdobje, za katerega bodo predložene nove ponudbene cene. </w:t>
      </w:r>
    </w:p>
    <w:p w14:paraId="7E61617C" w14:textId="77777777" w:rsidR="00C8701A" w:rsidRPr="00F56121" w:rsidRDefault="00C8701A" w:rsidP="00C8701A">
      <w:pPr>
        <w:spacing w:after="0" w:line="240" w:lineRule="auto"/>
        <w:jc w:val="both"/>
        <w:rPr>
          <w:rFonts w:ascii="Arial" w:hAnsi="Arial" w:cs="Arial"/>
          <w:color w:val="000000"/>
          <w:sz w:val="18"/>
          <w:szCs w:val="18"/>
        </w:rPr>
      </w:pPr>
    </w:p>
    <w:p w14:paraId="78E5CEA6" w14:textId="77777777" w:rsidR="00C8701A" w:rsidRPr="00F56121" w:rsidRDefault="00C8701A" w:rsidP="00C8701A">
      <w:pPr>
        <w:spacing w:after="0" w:line="240" w:lineRule="auto"/>
        <w:jc w:val="both"/>
        <w:rPr>
          <w:rFonts w:ascii="Arial" w:hAnsi="Arial" w:cs="Arial"/>
          <w:color w:val="000000"/>
          <w:sz w:val="18"/>
          <w:szCs w:val="18"/>
        </w:rPr>
      </w:pPr>
      <w:r w:rsidRPr="00F56121">
        <w:rPr>
          <w:rFonts w:ascii="Arial" w:hAnsi="Arial" w:cs="Arial"/>
          <w:color w:val="000000"/>
          <w:sz w:val="18"/>
          <w:szCs w:val="18"/>
        </w:rPr>
        <w:t>Naročnik si pridrži pravico, da v ponudbeni predračun v postopku odpiranja konkurence znotraj posameznega sklopa umesti novo živilo, če se zanj pokaže potreba.</w:t>
      </w:r>
    </w:p>
    <w:p w14:paraId="2335B935" w14:textId="77777777" w:rsidR="00C8701A" w:rsidRPr="00F56121" w:rsidRDefault="00C8701A" w:rsidP="00C8701A">
      <w:pPr>
        <w:spacing w:before="225" w:after="225" w:line="240" w:lineRule="auto"/>
        <w:jc w:val="both"/>
        <w:rPr>
          <w:rFonts w:ascii="Arial" w:hAnsi="Arial" w:cs="Arial"/>
          <w:sz w:val="18"/>
          <w:szCs w:val="18"/>
        </w:rPr>
      </w:pPr>
      <w:r w:rsidRPr="00F56121">
        <w:rPr>
          <w:rFonts w:ascii="Arial" w:hAnsi="Arial" w:cs="Arial"/>
          <w:color w:val="000000"/>
          <w:sz w:val="18"/>
          <w:szCs w:val="18"/>
        </w:rPr>
        <w:t xml:space="preserve">Sklenitelji okvirnega sporazuma bodo morali zaradi medsebojne primerljivosti spremembe svojih ponudbenih cen posredovati na ponudbenem obrazcu Predračun, ki ga bo naročnik posredoval na njihove elektronske naslove. </w:t>
      </w:r>
    </w:p>
    <w:p w14:paraId="5F0EE651" w14:textId="071CBC41" w:rsidR="00C8701A" w:rsidRDefault="00C8701A" w:rsidP="00C8701A">
      <w:pPr>
        <w:spacing w:after="0" w:line="240" w:lineRule="auto"/>
        <w:jc w:val="both"/>
        <w:rPr>
          <w:rFonts w:ascii="Arial" w:hAnsi="Arial" w:cs="Arial"/>
          <w:color w:val="000000"/>
          <w:sz w:val="18"/>
          <w:szCs w:val="18"/>
        </w:rPr>
      </w:pPr>
      <w:r w:rsidRPr="00F56121">
        <w:rPr>
          <w:rFonts w:ascii="Arial" w:hAnsi="Arial" w:cs="Arial"/>
          <w:color w:val="000000"/>
          <w:sz w:val="18"/>
          <w:szCs w:val="18"/>
        </w:rPr>
        <w:t>V predračunu bo naročnik pri določenem artiklu, ki glede na sezono ni dobavljiv, zapisal količino (0) nič</w:t>
      </w:r>
      <w:r w:rsidR="00D052A8" w:rsidRPr="00F56121">
        <w:rPr>
          <w:rFonts w:ascii="Arial" w:hAnsi="Arial" w:cs="Arial"/>
          <w:color w:val="000000"/>
          <w:sz w:val="18"/>
          <w:szCs w:val="18"/>
        </w:rPr>
        <w:t>. V</w:t>
      </w:r>
      <w:r w:rsidRPr="00F56121">
        <w:rPr>
          <w:rFonts w:ascii="Arial" w:hAnsi="Arial" w:cs="Arial"/>
          <w:color w:val="000000"/>
          <w:sz w:val="18"/>
          <w:szCs w:val="18"/>
        </w:rPr>
        <w:t xml:space="preserve"> kolikor ponudnik posameznega izdelka ne bo mogel dobaviti, mora o tem predhodno opozoriti naročnika. Vpis cene 0,01 EUR, v primeru, da artikel ni dobavljiv, ni dovoljen, saj ponudbe v tem primeru ne bodo primerljive.</w:t>
      </w:r>
    </w:p>
    <w:p w14:paraId="2EC73652" w14:textId="77777777" w:rsidR="00C8701A" w:rsidRDefault="00C8701A" w:rsidP="00C8701A">
      <w:pPr>
        <w:spacing w:after="0" w:line="240" w:lineRule="auto"/>
        <w:jc w:val="both"/>
        <w:rPr>
          <w:rFonts w:ascii="Arial" w:hAnsi="Arial" w:cs="Arial"/>
          <w:color w:val="000000"/>
          <w:sz w:val="18"/>
          <w:szCs w:val="18"/>
        </w:rPr>
      </w:pPr>
    </w:p>
    <w:p w14:paraId="2B7BA35C" w14:textId="77777777" w:rsidR="00C8701A" w:rsidRDefault="00C8701A" w:rsidP="00C8701A">
      <w:pPr>
        <w:spacing w:after="0" w:line="240" w:lineRule="auto"/>
        <w:jc w:val="both"/>
        <w:rPr>
          <w:rFonts w:ascii="Arial" w:hAnsi="Arial" w:cs="Arial"/>
          <w:color w:val="000000"/>
          <w:sz w:val="18"/>
          <w:szCs w:val="18"/>
        </w:rPr>
      </w:pPr>
      <w:r>
        <w:rPr>
          <w:rFonts w:ascii="Arial" w:hAnsi="Arial" w:cs="Arial"/>
          <w:color w:val="000000"/>
          <w:sz w:val="18"/>
          <w:szCs w:val="18"/>
        </w:rPr>
        <w:t>Naročnik si pridržuje pravico, da konkurence za določeno obdobje ne bo odpiral, in sicer za sklope oziroma artikle z izrazito sezonskim značajem, oziroma če v določenem obdobju ne bo imel potreb po vseh artiklih določenega sklopa oziroma le dela artiklov določenega sklopa.</w:t>
      </w:r>
    </w:p>
    <w:p w14:paraId="14848CA1" w14:textId="3C13C578" w:rsidR="00492D67" w:rsidRDefault="00492D67" w:rsidP="00492D67">
      <w:pPr>
        <w:pStyle w:val="Odstavekseznama"/>
        <w:autoSpaceDE w:val="0"/>
        <w:autoSpaceDN w:val="0"/>
        <w:adjustRightInd w:val="0"/>
        <w:spacing w:after="0" w:line="240" w:lineRule="auto"/>
        <w:ind w:left="284"/>
        <w:jc w:val="center"/>
        <w:rPr>
          <w:rFonts w:ascii="Arial" w:eastAsia="Times New Roman" w:hAnsi="Arial" w:cs="Arial"/>
          <w:b/>
          <w:bCs/>
          <w:sz w:val="18"/>
          <w:szCs w:val="18"/>
          <w:lang w:eastAsia="sl-SI"/>
        </w:rPr>
      </w:pPr>
    </w:p>
    <w:p w14:paraId="14A6D5CE" w14:textId="486BD531" w:rsidR="00FA51DD" w:rsidRDefault="00FA51DD" w:rsidP="00DD25D6">
      <w:pPr>
        <w:autoSpaceDE w:val="0"/>
        <w:autoSpaceDN w:val="0"/>
        <w:adjustRightInd w:val="0"/>
        <w:spacing w:after="0" w:line="240" w:lineRule="auto"/>
        <w:jc w:val="both"/>
        <w:rPr>
          <w:rFonts w:ascii="Arial" w:eastAsia="Times New Roman" w:hAnsi="Arial" w:cs="Arial"/>
          <w:sz w:val="18"/>
          <w:szCs w:val="18"/>
          <w:lang w:eastAsia="sl-SI"/>
        </w:rPr>
      </w:pPr>
    </w:p>
    <w:p w14:paraId="7B86A5A1" w14:textId="3AA0540F" w:rsidR="00DD25D6" w:rsidRPr="00492D67" w:rsidRDefault="00DD25D6" w:rsidP="00FC400F">
      <w:pPr>
        <w:pStyle w:val="Odstavekseznama"/>
        <w:numPr>
          <w:ilvl w:val="0"/>
          <w:numId w:val="28"/>
        </w:numPr>
        <w:autoSpaceDE w:val="0"/>
        <w:autoSpaceDN w:val="0"/>
        <w:adjustRightInd w:val="0"/>
        <w:spacing w:after="0" w:line="240" w:lineRule="auto"/>
        <w:ind w:left="284" w:hanging="284"/>
        <w:jc w:val="center"/>
        <w:rPr>
          <w:rFonts w:ascii="Arial" w:eastAsia="Times New Roman" w:hAnsi="Arial" w:cs="Arial"/>
          <w:b/>
          <w:bCs/>
          <w:sz w:val="18"/>
          <w:szCs w:val="18"/>
          <w:lang w:eastAsia="sl-SI"/>
        </w:rPr>
      </w:pPr>
      <w:r w:rsidRPr="00492D67">
        <w:rPr>
          <w:rFonts w:ascii="Arial" w:eastAsia="Times New Roman" w:hAnsi="Arial" w:cs="Arial"/>
          <w:b/>
          <w:bCs/>
          <w:sz w:val="18"/>
          <w:szCs w:val="18"/>
          <w:lang w:eastAsia="sl-SI"/>
        </w:rPr>
        <w:t>člen</w:t>
      </w:r>
    </w:p>
    <w:p w14:paraId="3F1F9B94" w14:textId="738FB2E4" w:rsidR="00492D67" w:rsidRPr="007F7D44" w:rsidRDefault="007F7D44" w:rsidP="007F7D44">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(Cena živil)</w:t>
      </w:r>
    </w:p>
    <w:p w14:paraId="778D070C" w14:textId="30BBCFD6" w:rsid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16D06847" w14:textId="77777777" w:rsidR="007F7D44" w:rsidRDefault="007F7D44" w:rsidP="007F7D4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Cene za posamezna živila, ki so predmet tega okvirnega sporazuma, so razvidne iz ponudbenega predračuna, ki so ga dobavitelji podali ob vsakokratni </w:t>
      </w:r>
      <w:bookmarkStart w:id="11" w:name="_Hlk48801528"/>
      <w:r>
        <w:rPr>
          <w:rFonts w:ascii="Arial" w:eastAsia="Times New Roman" w:hAnsi="Arial" w:cs="Arial"/>
          <w:sz w:val="18"/>
          <w:szCs w:val="18"/>
          <w:lang w:eastAsia="sl-SI"/>
        </w:rPr>
        <w:t>(zadnji) ponudbi, bodisi v postopku prijave za sodelovanje bodisi v postopku odpiranja konkurence</w:t>
      </w:r>
      <w:bookmarkEnd w:id="11"/>
      <w:r>
        <w:rPr>
          <w:rFonts w:ascii="Arial" w:eastAsia="Times New Roman" w:hAnsi="Arial" w:cs="Arial"/>
          <w:sz w:val="18"/>
          <w:szCs w:val="18"/>
          <w:lang w:eastAsia="sl-SI"/>
        </w:rPr>
        <w:t>.</w:t>
      </w:r>
    </w:p>
    <w:p w14:paraId="543D1BBF" w14:textId="77777777" w:rsidR="007F7D44" w:rsidRDefault="007F7D44" w:rsidP="007F7D44">
      <w:pPr>
        <w:autoSpaceDE w:val="0"/>
        <w:autoSpaceDN w:val="0"/>
        <w:adjustRightInd w:val="0"/>
        <w:spacing w:after="0" w:line="240" w:lineRule="auto"/>
        <w:jc w:val="both"/>
        <w:rPr>
          <w:rFonts w:ascii="Arial" w:eastAsia="Times New Roman" w:hAnsi="Arial" w:cs="Arial"/>
          <w:sz w:val="18"/>
          <w:szCs w:val="18"/>
          <w:lang w:eastAsia="sl-SI"/>
        </w:rPr>
      </w:pPr>
    </w:p>
    <w:p w14:paraId="475E51D1" w14:textId="38B33516" w:rsidR="007F7D44" w:rsidRDefault="007F7D44" w:rsidP="007F7D44">
      <w:pPr>
        <w:autoSpaceDE w:val="0"/>
        <w:autoSpaceDN w:val="0"/>
        <w:adjustRightInd w:val="0"/>
        <w:spacing w:after="0" w:line="240" w:lineRule="auto"/>
        <w:jc w:val="both"/>
        <w:rPr>
          <w:rFonts w:ascii="Arial" w:eastAsia="Times New Roman" w:hAnsi="Arial" w:cs="Arial"/>
          <w:sz w:val="18"/>
          <w:szCs w:val="18"/>
          <w:lang w:eastAsia="sl-SI"/>
        </w:rPr>
      </w:pPr>
      <w:r w:rsidRPr="007F7D44">
        <w:rPr>
          <w:rFonts w:ascii="Arial" w:eastAsia="Times New Roman" w:hAnsi="Arial" w:cs="Arial"/>
          <w:sz w:val="18"/>
          <w:szCs w:val="18"/>
          <w:lang w:eastAsia="sl-SI"/>
        </w:rPr>
        <w:t xml:space="preserve">Cene, ki jih ponudi </w:t>
      </w:r>
      <w:bookmarkStart w:id="12" w:name="_Hlk53735873"/>
      <w:r w:rsidRPr="007F7D44">
        <w:rPr>
          <w:rFonts w:ascii="Arial" w:eastAsia="Times New Roman" w:hAnsi="Arial" w:cs="Arial"/>
          <w:sz w:val="18"/>
          <w:szCs w:val="18"/>
          <w:lang w:eastAsia="sl-SI"/>
        </w:rPr>
        <w:t xml:space="preserve">dobavitelj v ponudbenem predračunu so fiksne </w:t>
      </w:r>
      <w:r w:rsidRPr="007F7D44">
        <w:rPr>
          <w:rFonts w:ascii="Arial" w:eastAsia="Times New Roman" w:hAnsi="Arial" w:cs="Arial"/>
          <w:b/>
          <w:bCs/>
          <w:sz w:val="18"/>
          <w:szCs w:val="18"/>
          <w:lang w:eastAsia="sl-SI"/>
        </w:rPr>
        <w:t>za obdobje najmanj 12 mesecev</w:t>
      </w:r>
      <w:r w:rsidRPr="007F7D44">
        <w:rPr>
          <w:rFonts w:ascii="Arial" w:eastAsia="Times New Roman" w:hAnsi="Arial" w:cs="Arial"/>
          <w:sz w:val="18"/>
          <w:szCs w:val="18"/>
          <w:lang w:eastAsia="sl-SI"/>
        </w:rPr>
        <w:t xml:space="preserve"> </w:t>
      </w:r>
      <w:r w:rsidRPr="00D052A8">
        <w:rPr>
          <w:rFonts w:ascii="Arial" w:eastAsia="Times New Roman" w:hAnsi="Arial" w:cs="Arial"/>
          <w:b/>
          <w:bCs/>
          <w:sz w:val="18"/>
          <w:szCs w:val="18"/>
          <w:lang w:eastAsia="sl-SI"/>
        </w:rPr>
        <w:t xml:space="preserve">od dneva sklenitve okvirnega sporazuma </w:t>
      </w:r>
      <w:r w:rsidR="00D052A8" w:rsidRPr="00D052A8">
        <w:rPr>
          <w:rFonts w:ascii="Arial" w:eastAsia="Times New Roman" w:hAnsi="Arial" w:cs="Arial"/>
          <w:b/>
          <w:bCs/>
          <w:sz w:val="18"/>
          <w:szCs w:val="18"/>
          <w:lang w:eastAsia="sl-SI"/>
        </w:rPr>
        <w:t>oziroma do 31.12.2021</w:t>
      </w:r>
      <w:r w:rsidR="00D052A8">
        <w:rPr>
          <w:rFonts w:ascii="Arial" w:eastAsia="Times New Roman" w:hAnsi="Arial" w:cs="Arial"/>
          <w:sz w:val="18"/>
          <w:szCs w:val="18"/>
          <w:lang w:eastAsia="sl-SI"/>
        </w:rPr>
        <w:t xml:space="preserve"> </w:t>
      </w:r>
      <w:r w:rsidRPr="007F7D44">
        <w:rPr>
          <w:rFonts w:ascii="Arial" w:eastAsia="Times New Roman" w:hAnsi="Arial" w:cs="Arial"/>
          <w:sz w:val="18"/>
          <w:szCs w:val="18"/>
          <w:lang w:eastAsia="sl-SI"/>
        </w:rPr>
        <w:t>in vključuje</w:t>
      </w:r>
      <w:r w:rsidR="00D052A8">
        <w:rPr>
          <w:rFonts w:ascii="Arial" w:eastAsia="Times New Roman" w:hAnsi="Arial" w:cs="Arial"/>
          <w:sz w:val="18"/>
          <w:szCs w:val="18"/>
          <w:lang w:eastAsia="sl-SI"/>
        </w:rPr>
        <w:t>jo</w:t>
      </w:r>
      <w:r w:rsidRPr="007F7D44">
        <w:rPr>
          <w:rFonts w:ascii="Arial" w:eastAsia="Times New Roman" w:hAnsi="Arial" w:cs="Arial"/>
          <w:sz w:val="18"/>
          <w:szCs w:val="18"/>
          <w:lang w:eastAsia="sl-SI"/>
        </w:rPr>
        <w:t xml:space="preserve"> pariteto »FCA skladišče naročnika – razloženo (</w:t>
      </w:r>
      <w:proofErr w:type="spellStart"/>
      <w:r w:rsidRPr="007F7D44">
        <w:rPr>
          <w:rFonts w:ascii="Arial" w:eastAsia="Times New Roman" w:hAnsi="Arial" w:cs="Arial"/>
          <w:sz w:val="18"/>
          <w:szCs w:val="18"/>
          <w:lang w:eastAsia="sl-SI"/>
        </w:rPr>
        <w:t>Incoterms</w:t>
      </w:r>
      <w:proofErr w:type="spellEnd"/>
      <w:r w:rsidRPr="007F7D44">
        <w:rPr>
          <w:rFonts w:ascii="Arial" w:eastAsia="Times New Roman" w:hAnsi="Arial" w:cs="Arial"/>
          <w:sz w:val="18"/>
          <w:szCs w:val="18"/>
          <w:lang w:eastAsia="sl-SI"/>
        </w:rPr>
        <w:t xml:space="preserve"> 2010). </w:t>
      </w:r>
      <w:bookmarkStart w:id="13" w:name="_Hlk32496283"/>
    </w:p>
    <w:bookmarkEnd w:id="12"/>
    <w:p w14:paraId="313CDEBA" w14:textId="1FEE45DA" w:rsidR="007F7D44" w:rsidRDefault="007F7D44" w:rsidP="007F7D44">
      <w:pPr>
        <w:autoSpaceDE w:val="0"/>
        <w:autoSpaceDN w:val="0"/>
        <w:adjustRightInd w:val="0"/>
        <w:spacing w:after="0" w:line="240" w:lineRule="auto"/>
        <w:jc w:val="both"/>
        <w:rPr>
          <w:rFonts w:ascii="Arial" w:eastAsia="Times New Roman" w:hAnsi="Arial" w:cs="Arial"/>
          <w:sz w:val="18"/>
          <w:szCs w:val="18"/>
          <w:lang w:eastAsia="sl-SI"/>
        </w:rPr>
      </w:pPr>
    </w:p>
    <w:p w14:paraId="7B905C60" w14:textId="31438FB9" w:rsidR="00FC490D" w:rsidRDefault="007F7D44" w:rsidP="00FC490D">
      <w:pPr>
        <w:autoSpaceDE w:val="0"/>
        <w:autoSpaceDN w:val="0"/>
        <w:adjustRightInd w:val="0"/>
        <w:spacing w:after="0" w:line="240" w:lineRule="auto"/>
        <w:jc w:val="both"/>
        <w:rPr>
          <w:rFonts w:ascii="Arial" w:eastAsia="Times New Roman" w:hAnsi="Arial" w:cs="Arial"/>
          <w:sz w:val="18"/>
          <w:szCs w:val="18"/>
          <w:lang w:eastAsia="sl-SI"/>
        </w:rPr>
      </w:pPr>
      <w:r w:rsidRPr="00D052A8">
        <w:rPr>
          <w:rFonts w:ascii="Arial" w:eastAsia="Times New Roman" w:hAnsi="Arial" w:cs="Arial"/>
          <w:b/>
          <w:bCs/>
          <w:sz w:val="18"/>
          <w:szCs w:val="18"/>
          <w:lang w:eastAsia="sl-SI"/>
        </w:rPr>
        <w:t>Izjema je sklop 8 – Sadje, zelenjava, suho sadje in oreščki</w:t>
      </w:r>
      <w:r w:rsidRPr="006C1003">
        <w:rPr>
          <w:rFonts w:ascii="Arial" w:eastAsia="Times New Roman" w:hAnsi="Arial" w:cs="Arial"/>
          <w:sz w:val="18"/>
          <w:szCs w:val="18"/>
          <w:lang w:eastAsia="sl-SI"/>
        </w:rPr>
        <w:t xml:space="preserve">, pri katerem </w:t>
      </w:r>
      <w:r w:rsidR="00FC490D">
        <w:rPr>
          <w:rFonts w:ascii="Arial" w:eastAsia="Times New Roman" w:hAnsi="Arial" w:cs="Arial"/>
          <w:sz w:val="18"/>
          <w:szCs w:val="18"/>
          <w:lang w:eastAsia="sl-SI"/>
        </w:rPr>
        <w:t xml:space="preserve">so cene, ki so jih ponudili </w:t>
      </w:r>
      <w:r w:rsidR="00FC490D" w:rsidRPr="007F7D44">
        <w:rPr>
          <w:rFonts w:ascii="Arial" w:eastAsia="Times New Roman" w:hAnsi="Arial" w:cs="Arial"/>
          <w:sz w:val="18"/>
          <w:szCs w:val="18"/>
          <w:lang w:eastAsia="sl-SI"/>
        </w:rPr>
        <w:t>dobavitelj</w:t>
      </w:r>
      <w:r w:rsidR="00FC490D">
        <w:rPr>
          <w:rFonts w:ascii="Arial" w:eastAsia="Times New Roman" w:hAnsi="Arial" w:cs="Arial"/>
          <w:sz w:val="18"/>
          <w:szCs w:val="18"/>
          <w:lang w:eastAsia="sl-SI"/>
        </w:rPr>
        <w:t>i</w:t>
      </w:r>
      <w:r w:rsidR="00FC490D" w:rsidRPr="007F7D44">
        <w:rPr>
          <w:rFonts w:ascii="Arial" w:eastAsia="Times New Roman" w:hAnsi="Arial" w:cs="Arial"/>
          <w:sz w:val="18"/>
          <w:szCs w:val="18"/>
          <w:lang w:eastAsia="sl-SI"/>
        </w:rPr>
        <w:t xml:space="preserve"> v ponudbenem predračunu fiksne </w:t>
      </w:r>
      <w:r w:rsidR="00FC490D" w:rsidRPr="007F7D44">
        <w:rPr>
          <w:rFonts w:ascii="Arial" w:eastAsia="Times New Roman" w:hAnsi="Arial" w:cs="Arial"/>
          <w:b/>
          <w:bCs/>
          <w:sz w:val="18"/>
          <w:szCs w:val="18"/>
          <w:lang w:eastAsia="sl-SI"/>
        </w:rPr>
        <w:t xml:space="preserve">za obdobje najmanj </w:t>
      </w:r>
      <w:r w:rsidR="00FC490D">
        <w:rPr>
          <w:rFonts w:ascii="Arial" w:eastAsia="Times New Roman" w:hAnsi="Arial" w:cs="Arial"/>
          <w:b/>
          <w:bCs/>
          <w:sz w:val="18"/>
          <w:szCs w:val="18"/>
          <w:lang w:eastAsia="sl-SI"/>
        </w:rPr>
        <w:t>3</w:t>
      </w:r>
      <w:r w:rsidR="00FC490D" w:rsidRPr="007F7D44">
        <w:rPr>
          <w:rFonts w:ascii="Arial" w:eastAsia="Times New Roman" w:hAnsi="Arial" w:cs="Arial"/>
          <w:b/>
          <w:bCs/>
          <w:sz w:val="18"/>
          <w:szCs w:val="18"/>
          <w:lang w:eastAsia="sl-SI"/>
        </w:rPr>
        <w:t xml:space="preserve"> </w:t>
      </w:r>
      <w:r w:rsidR="00FC490D" w:rsidRPr="00D052A8">
        <w:rPr>
          <w:rFonts w:ascii="Arial" w:eastAsia="Times New Roman" w:hAnsi="Arial" w:cs="Arial"/>
          <w:b/>
          <w:bCs/>
          <w:sz w:val="18"/>
          <w:szCs w:val="18"/>
          <w:lang w:eastAsia="sl-SI"/>
        </w:rPr>
        <w:t>mesecev od dneva sklenitve okvirnega sporazuma</w:t>
      </w:r>
      <w:r w:rsidR="00D052A8">
        <w:rPr>
          <w:rFonts w:ascii="Arial" w:eastAsia="Times New Roman" w:hAnsi="Arial" w:cs="Arial"/>
          <w:b/>
          <w:bCs/>
          <w:sz w:val="18"/>
          <w:szCs w:val="18"/>
          <w:lang w:eastAsia="sl-SI"/>
        </w:rPr>
        <w:t xml:space="preserve"> oziroma do 31.3.2021</w:t>
      </w:r>
      <w:r w:rsidR="00FC490D" w:rsidRPr="007F7D44">
        <w:rPr>
          <w:rFonts w:ascii="Arial" w:eastAsia="Times New Roman" w:hAnsi="Arial" w:cs="Arial"/>
          <w:sz w:val="18"/>
          <w:szCs w:val="18"/>
          <w:lang w:eastAsia="sl-SI"/>
        </w:rPr>
        <w:t xml:space="preserve"> in vključuje</w:t>
      </w:r>
      <w:r w:rsidR="00D052A8">
        <w:rPr>
          <w:rFonts w:ascii="Arial" w:eastAsia="Times New Roman" w:hAnsi="Arial" w:cs="Arial"/>
          <w:sz w:val="18"/>
          <w:szCs w:val="18"/>
          <w:lang w:eastAsia="sl-SI"/>
        </w:rPr>
        <w:t>jo</w:t>
      </w:r>
      <w:r w:rsidR="00FC490D" w:rsidRPr="007F7D44">
        <w:rPr>
          <w:rFonts w:ascii="Arial" w:eastAsia="Times New Roman" w:hAnsi="Arial" w:cs="Arial"/>
          <w:sz w:val="18"/>
          <w:szCs w:val="18"/>
          <w:lang w:eastAsia="sl-SI"/>
        </w:rPr>
        <w:t xml:space="preserve"> pariteto »FCA skladišče naročnika – razloženo (</w:t>
      </w:r>
      <w:proofErr w:type="spellStart"/>
      <w:r w:rsidR="00FC490D" w:rsidRPr="007F7D44">
        <w:rPr>
          <w:rFonts w:ascii="Arial" w:eastAsia="Times New Roman" w:hAnsi="Arial" w:cs="Arial"/>
          <w:sz w:val="18"/>
          <w:szCs w:val="18"/>
          <w:lang w:eastAsia="sl-SI"/>
        </w:rPr>
        <w:t>Incoterms</w:t>
      </w:r>
      <w:proofErr w:type="spellEnd"/>
      <w:r w:rsidR="00FC490D" w:rsidRPr="007F7D44">
        <w:rPr>
          <w:rFonts w:ascii="Arial" w:eastAsia="Times New Roman" w:hAnsi="Arial" w:cs="Arial"/>
          <w:sz w:val="18"/>
          <w:szCs w:val="18"/>
          <w:lang w:eastAsia="sl-SI"/>
        </w:rPr>
        <w:t xml:space="preserve"> 2010). Po vsakokratnem odpiranju konkurence, so cene, ki jih ponudijo dobavitelji na podlagi povabila k oddaji ponudbe v postopku odpiranja konkurence, ponovno fiksne do naslednjega odpiranja konkurence.</w:t>
      </w:r>
    </w:p>
    <w:bookmarkEnd w:id="13"/>
    <w:p w14:paraId="453C756F" w14:textId="77777777" w:rsidR="00DD25D6" w:rsidRPr="00DD25D6" w:rsidRDefault="00DD25D6" w:rsidP="00DD25D6">
      <w:pPr>
        <w:spacing w:after="0" w:line="240" w:lineRule="auto"/>
        <w:jc w:val="both"/>
        <w:rPr>
          <w:rFonts w:ascii="Arial" w:eastAsia="Times New Roman" w:hAnsi="Arial" w:cs="Arial"/>
          <w:b/>
          <w:sz w:val="18"/>
          <w:szCs w:val="18"/>
          <w:lang w:eastAsia="sl-SI"/>
        </w:rPr>
      </w:pPr>
    </w:p>
    <w:p w14:paraId="23B030D1" w14:textId="1147E785" w:rsidR="003C52EC" w:rsidRDefault="003C52EC" w:rsidP="003C52EC">
      <w:pPr>
        <w:spacing w:after="0" w:line="240" w:lineRule="auto"/>
        <w:jc w:val="both"/>
        <w:rPr>
          <w:rFonts w:ascii="Arial" w:eastAsia="Times New Roman" w:hAnsi="Arial" w:cs="Arial"/>
          <w:sz w:val="18"/>
          <w:szCs w:val="18"/>
          <w:lang w:eastAsia="sl-SI"/>
        </w:rPr>
      </w:pPr>
      <w:r w:rsidRPr="006C1003">
        <w:rPr>
          <w:rFonts w:ascii="Arial" w:eastAsia="Times New Roman" w:hAnsi="Arial" w:cs="Arial"/>
          <w:sz w:val="18"/>
          <w:szCs w:val="18"/>
          <w:lang w:eastAsia="sl-SI"/>
        </w:rPr>
        <w:t xml:space="preserve">Naročnik dobavitelja zavezuje, da so ponudbene cene živil, ki so predmet tega okvirnega sporazuma, enake ne glede na poreklo (izvor) živila ali namen uporabe živila s strani naročnika. V kolikor bo naročnik naročil živila za potrebe raznih projektov ali shem (npr. </w:t>
      </w:r>
      <w:r w:rsidR="00B103CC" w:rsidRPr="006C1003">
        <w:rPr>
          <w:rFonts w:ascii="Arial" w:eastAsia="Times New Roman" w:hAnsi="Arial" w:cs="Arial"/>
          <w:sz w:val="18"/>
          <w:szCs w:val="18"/>
          <w:lang w:eastAsia="sl-SI"/>
        </w:rPr>
        <w:t>Šolska shema</w:t>
      </w:r>
      <w:r w:rsidRPr="006C1003">
        <w:rPr>
          <w:rFonts w:ascii="Arial" w:eastAsia="Times New Roman" w:hAnsi="Arial" w:cs="Arial"/>
          <w:sz w:val="18"/>
          <w:szCs w:val="18"/>
          <w:lang w:eastAsia="sl-SI"/>
        </w:rPr>
        <w:t xml:space="preserve">), bo dobavitelj naročniku obračunal naročeno blago po ceni, ki jo je podal v ponudbenem predračunu. </w:t>
      </w:r>
    </w:p>
    <w:p w14:paraId="0E898AC6" w14:textId="77777777" w:rsidR="00FC490D" w:rsidRPr="006C1003" w:rsidRDefault="00FC490D" w:rsidP="003C52EC">
      <w:pPr>
        <w:spacing w:after="0" w:line="240" w:lineRule="auto"/>
        <w:jc w:val="both"/>
        <w:rPr>
          <w:rFonts w:ascii="Arial" w:eastAsia="Times New Roman" w:hAnsi="Arial" w:cs="Arial"/>
          <w:sz w:val="18"/>
          <w:szCs w:val="18"/>
          <w:lang w:eastAsia="sl-SI"/>
        </w:rPr>
      </w:pPr>
    </w:p>
    <w:p w14:paraId="54897462" w14:textId="6B1F3CC5" w:rsidR="003C52EC" w:rsidRPr="006C1003" w:rsidRDefault="003C52EC" w:rsidP="003C52EC">
      <w:pPr>
        <w:spacing w:after="0" w:line="240" w:lineRule="auto"/>
        <w:jc w:val="both"/>
        <w:rPr>
          <w:rFonts w:ascii="Arial" w:eastAsia="Times New Roman" w:hAnsi="Arial" w:cs="Arial"/>
          <w:sz w:val="18"/>
          <w:szCs w:val="18"/>
          <w:lang w:eastAsia="sl-SI"/>
        </w:rPr>
      </w:pPr>
      <w:r w:rsidRPr="006C1003">
        <w:rPr>
          <w:rFonts w:ascii="Arial" w:eastAsia="Times New Roman" w:hAnsi="Arial" w:cs="Arial"/>
          <w:sz w:val="18"/>
          <w:szCs w:val="18"/>
          <w:lang w:eastAsia="sl-SI"/>
        </w:rPr>
        <w:t>Dobavitelj bo naročniku obračunal naročeno blago po ceni, ki jo je podal v ponudbenem predračunu ne glede na poreklo (izvor) živila (npr. mandarina Hrvaška, pomaranča Španija, Grčija, paradižnik Slovenija).</w:t>
      </w:r>
    </w:p>
    <w:p w14:paraId="286B38D2" w14:textId="0B3F3E7C" w:rsidR="003C52EC" w:rsidRPr="006C1003" w:rsidRDefault="003C52EC" w:rsidP="003C52EC">
      <w:pPr>
        <w:spacing w:after="0" w:line="240" w:lineRule="auto"/>
        <w:jc w:val="both"/>
        <w:rPr>
          <w:rFonts w:ascii="Arial" w:eastAsia="Times New Roman" w:hAnsi="Arial" w:cs="Arial"/>
          <w:sz w:val="18"/>
          <w:szCs w:val="18"/>
          <w:lang w:eastAsia="sl-SI"/>
        </w:rPr>
      </w:pPr>
    </w:p>
    <w:p w14:paraId="144CD87E" w14:textId="20218292" w:rsidR="003C52EC" w:rsidRDefault="003C52EC" w:rsidP="003C52EC">
      <w:pPr>
        <w:spacing w:after="0" w:line="240" w:lineRule="auto"/>
        <w:jc w:val="both"/>
        <w:rPr>
          <w:rFonts w:ascii="Arial" w:eastAsia="Times New Roman" w:hAnsi="Arial" w:cs="Arial"/>
          <w:sz w:val="18"/>
          <w:szCs w:val="18"/>
          <w:lang w:eastAsia="sl-SI"/>
        </w:rPr>
      </w:pPr>
      <w:r w:rsidRPr="006C1003">
        <w:rPr>
          <w:rFonts w:ascii="Arial" w:eastAsia="Times New Roman" w:hAnsi="Arial" w:cs="Arial"/>
          <w:sz w:val="18"/>
          <w:szCs w:val="18"/>
          <w:lang w:eastAsia="sl-SI"/>
        </w:rPr>
        <w:t>Če dobavitelj prodaja blago po akcijskih cenah v določenih obdobjih oziroma znižanih cenah, ki so ugodnejše od cen iz ponudbenega predračuna, mora kupca o tem pisno seznaniti in mu ponuditi blago po teh cenah.</w:t>
      </w:r>
    </w:p>
    <w:p w14:paraId="61930644" w14:textId="77777777" w:rsidR="00C8701A" w:rsidRPr="0046181F" w:rsidRDefault="00C8701A" w:rsidP="00C8701A">
      <w:pPr>
        <w:spacing w:before="225" w:after="225" w:line="240" w:lineRule="auto"/>
        <w:jc w:val="both"/>
        <w:rPr>
          <w:rFonts w:ascii="Arial" w:hAnsi="Arial" w:cs="Arial"/>
          <w:color w:val="000000"/>
          <w:sz w:val="18"/>
          <w:szCs w:val="18"/>
        </w:rPr>
      </w:pPr>
      <w:r w:rsidRPr="00CA6537">
        <w:rPr>
          <w:rFonts w:ascii="Arial" w:hAnsi="Arial" w:cs="Arial"/>
          <w:sz w:val="18"/>
          <w:szCs w:val="18"/>
        </w:rPr>
        <w:t xml:space="preserve">Dobavitelj bo cene na enoto mere živil iz predračuna lahko spremenil le ob soglasju naročnika, in sicer po preteku obdobja fiksnosti. Naročnik bo pisno soglasje za spremembo cen dobavitelju izdal na njegov predhodni pisni predlog, in sicer le zaradi regulacije cen, v skladu s predpisom, ki ureja načine valorizacije denarnih obveznosti v večletnih pogodbah javnega sektorja. Za regulacijo cen se upošteva kumulativni indeks cen za hrano, ki ga uradno objavlja Statistični urad RS. V takem primeru bo moral dobavitelj naročniku vsaj osem (8) delovnih dni pred spremembo cen poslati predračun z novimi cenami. </w:t>
      </w:r>
    </w:p>
    <w:p w14:paraId="34D7124C" w14:textId="77777777" w:rsidR="00FC490D" w:rsidRPr="006C1003" w:rsidRDefault="00FC490D" w:rsidP="003C52EC">
      <w:pPr>
        <w:spacing w:after="0" w:line="240" w:lineRule="auto"/>
        <w:jc w:val="both"/>
        <w:rPr>
          <w:rFonts w:ascii="Arial" w:eastAsia="Times New Roman" w:hAnsi="Arial" w:cs="Arial"/>
          <w:sz w:val="18"/>
          <w:szCs w:val="18"/>
          <w:lang w:eastAsia="sl-SI"/>
        </w:rPr>
      </w:pPr>
    </w:p>
    <w:p w14:paraId="37BFF3F2" w14:textId="2D3FE902" w:rsidR="00DD25D6" w:rsidRDefault="00FC490D" w:rsidP="00FC400F">
      <w:pPr>
        <w:pStyle w:val="Odstavekseznama"/>
        <w:numPr>
          <w:ilvl w:val="0"/>
          <w:numId w:val="28"/>
        </w:numPr>
        <w:autoSpaceDE w:val="0"/>
        <w:autoSpaceDN w:val="0"/>
        <w:adjustRightInd w:val="0"/>
        <w:spacing w:after="0" w:line="240" w:lineRule="auto"/>
        <w:ind w:left="284" w:hanging="284"/>
        <w:jc w:val="center"/>
        <w:rPr>
          <w:rFonts w:ascii="Arial" w:eastAsia="Times New Roman" w:hAnsi="Arial" w:cs="Arial"/>
          <w:b/>
          <w:bCs/>
          <w:sz w:val="18"/>
          <w:szCs w:val="18"/>
          <w:lang w:eastAsia="sl-SI"/>
        </w:rPr>
      </w:pPr>
      <w:r w:rsidRPr="00FC490D">
        <w:rPr>
          <w:rFonts w:ascii="Arial" w:eastAsia="Times New Roman" w:hAnsi="Arial" w:cs="Arial"/>
          <w:b/>
          <w:bCs/>
          <w:sz w:val="18"/>
          <w:szCs w:val="18"/>
          <w:lang w:eastAsia="sl-SI"/>
        </w:rPr>
        <w:t>člen</w:t>
      </w:r>
    </w:p>
    <w:p w14:paraId="07DAB3BE" w14:textId="504D63C7" w:rsidR="00FC490D" w:rsidRDefault="00FC490D" w:rsidP="00FC490D">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(Plačilni pogoji)</w:t>
      </w:r>
    </w:p>
    <w:p w14:paraId="43F9AE12" w14:textId="77777777" w:rsidR="00FC490D" w:rsidRPr="00FC490D" w:rsidRDefault="00FC490D" w:rsidP="00FC490D">
      <w:pPr>
        <w:autoSpaceDE w:val="0"/>
        <w:autoSpaceDN w:val="0"/>
        <w:adjustRightInd w:val="0"/>
        <w:spacing w:after="0" w:line="240" w:lineRule="auto"/>
        <w:jc w:val="center"/>
        <w:rPr>
          <w:rFonts w:ascii="Arial" w:eastAsia="Times New Roman" w:hAnsi="Arial" w:cs="Arial"/>
          <w:sz w:val="18"/>
          <w:szCs w:val="18"/>
          <w:lang w:eastAsia="sl-SI"/>
        </w:rPr>
      </w:pPr>
    </w:p>
    <w:p w14:paraId="200BB8DF" w14:textId="77777777" w:rsidR="00FC490D" w:rsidRDefault="00DD25D6" w:rsidP="00DC758D">
      <w:pPr>
        <w:spacing w:after="0" w:line="240" w:lineRule="auto"/>
        <w:jc w:val="both"/>
        <w:rPr>
          <w:rFonts w:ascii="Arial" w:hAnsi="Arial" w:cs="Arial"/>
          <w:color w:val="000000"/>
          <w:sz w:val="18"/>
          <w:szCs w:val="18"/>
        </w:rPr>
      </w:pPr>
      <w:r w:rsidRPr="00DD25D6">
        <w:rPr>
          <w:rFonts w:ascii="Arial" w:eastAsia="Times New Roman" w:hAnsi="Arial" w:cs="Arial"/>
          <w:sz w:val="18"/>
          <w:szCs w:val="18"/>
          <w:lang w:eastAsia="sl-SI"/>
        </w:rPr>
        <w:t xml:space="preserve">Stranki sporazumno soglašata, da bo dobavitelj naročniku </w:t>
      </w:r>
      <w:r w:rsidRPr="00DD25D6">
        <w:rPr>
          <w:rFonts w:ascii="Arial" w:eastAsia="Times New Roman" w:hAnsi="Arial" w:cs="Arial"/>
          <w:b/>
          <w:sz w:val="18"/>
          <w:szCs w:val="18"/>
          <w:lang w:eastAsia="sl-SI"/>
        </w:rPr>
        <w:t xml:space="preserve">izstavljal en zbirni </w:t>
      </w:r>
      <w:proofErr w:type="spellStart"/>
      <w:r w:rsidRPr="00DD25D6">
        <w:rPr>
          <w:rFonts w:ascii="Arial" w:eastAsia="Times New Roman" w:hAnsi="Arial" w:cs="Arial"/>
          <w:b/>
          <w:sz w:val="18"/>
          <w:szCs w:val="18"/>
          <w:lang w:eastAsia="sl-SI"/>
        </w:rPr>
        <w:t>e-račun</w:t>
      </w:r>
      <w:proofErr w:type="spellEnd"/>
      <w:r w:rsidRPr="00DD25D6">
        <w:rPr>
          <w:rFonts w:ascii="Arial" w:eastAsia="Times New Roman" w:hAnsi="Arial" w:cs="Arial"/>
          <w:b/>
          <w:sz w:val="18"/>
          <w:szCs w:val="18"/>
          <w:lang w:eastAsia="sl-SI"/>
        </w:rPr>
        <w:t>, ki bo zajemal dobavljeno blago za pretekli mesec</w:t>
      </w:r>
      <w:r w:rsidRPr="00DD25D6">
        <w:rPr>
          <w:rFonts w:ascii="Arial" w:eastAsia="Times New Roman" w:hAnsi="Arial" w:cs="Arial"/>
          <w:sz w:val="18"/>
          <w:szCs w:val="18"/>
          <w:lang w:eastAsia="sl-SI"/>
        </w:rPr>
        <w:t>.</w:t>
      </w:r>
      <w:r w:rsidR="00A66E29">
        <w:rPr>
          <w:rFonts w:ascii="Arial" w:eastAsia="Times New Roman" w:hAnsi="Arial" w:cs="Arial"/>
          <w:sz w:val="18"/>
          <w:szCs w:val="18"/>
          <w:lang w:eastAsia="sl-SI"/>
        </w:rPr>
        <w:t xml:space="preserve"> </w:t>
      </w:r>
    </w:p>
    <w:p w14:paraId="6CB31BD2" w14:textId="77777777" w:rsidR="00FC490D" w:rsidRDefault="00FC490D" w:rsidP="00DC758D">
      <w:pPr>
        <w:spacing w:after="0" w:line="240" w:lineRule="auto"/>
        <w:jc w:val="both"/>
        <w:rPr>
          <w:rFonts w:ascii="Arial" w:hAnsi="Arial" w:cs="Arial"/>
          <w:color w:val="000000"/>
          <w:sz w:val="18"/>
          <w:szCs w:val="18"/>
        </w:rPr>
      </w:pPr>
    </w:p>
    <w:p w14:paraId="59FE4FFF" w14:textId="7CBFFF53" w:rsidR="00DD25D6" w:rsidRPr="00DC758D" w:rsidRDefault="00DC758D" w:rsidP="00DC758D">
      <w:pPr>
        <w:spacing w:after="0" w:line="240" w:lineRule="auto"/>
        <w:jc w:val="both"/>
        <w:rPr>
          <w:rFonts w:ascii="Arial" w:eastAsia="Times New Roman" w:hAnsi="Arial" w:cs="Arial"/>
          <w:sz w:val="18"/>
          <w:szCs w:val="18"/>
          <w:lang w:eastAsia="sl-SI"/>
        </w:rPr>
      </w:pPr>
      <w:r w:rsidRPr="00DC758D">
        <w:rPr>
          <w:rFonts w:ascii="Arial" w:eastAsia="Times New Roman" w:hAnsi="Arial" w:cs="Arial"/>
          <w:sz w:val="18"/>
          <w:szCs w:val="18"/>
          <w:lang w:eastAsia="sl-SI"/>
        </w:rPr>
        <w:t>Zbirni mesečni račun je potrebno izstaviti za vsako šolo posebej.</w:t>
      </w:r>
    </w:p>
    <w:p w14:paraId="0C4FD59D" w14:textId="77777777" w:rsidR="00DD25D6" w:rsidRPr="00DD25D6" w:rsidRDefault="00DD25D6" w:rsidP="00DD25D6">
      <w:pPr>
        <w:spacing w:after="0" w:line="240" w:lineRule="auto"/>
        <w:jc w:val="both"/>
        <w:rPr>
          <w:rFonts w:ascii="Arial" w:eastAsia="Times New Roman" w:hAnsi="Arial" w:cs="Arial"/>
          <w:sz w:val="18"/>
          <w:szCs w:val="18"/>
          <w:lang w:eastAsia="sl-SI"/>
        </w:rPr>
      </w:pPr>
    </w:p>
    <w:p w14:paraId="6DC291B1"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Naročnik bo dobavitelju plačal račun v roku do 30 brezobrestnih dni od datuma izdaje vsakega računa, na transakcijski račun dobavitelja številka SI56 _______________________ pri ____________________. </w:t>
      </w:r>
    </w:p>
    <w:p w14:paraId="5C5C3334"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58252E20"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 primeru reklamacije živil se plačilo delno ali v celoti zadrži do odprave vzrokov reklamacije. </w:t>
      </w:r>
    </w:p>
    <w:p w14:paraId="25677278"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0C9F2E34"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3C402B2D" w14:textId="1ACAB8F3" w:rsidR="00DD25D6" w:rsidRPr="00FC490D" w:rsidRDefault="00DD25D6" w:rsidP="00FC400F">
      <w:pPr>
        <w:pStyle w:val="Odstavekseznama"/>
        <w:numPr>
          <w:ilvl w:val="0"/>
          <w:numId w:val="28"/>
        </w:numPr>
        <w:autoSpaceDE w:val="0"/>
        <w:autoSpaceDN w:val="0"/>
        <w:adjustRightInd w:val="0"/>
        <w:spacing w:after="0" w:line="240" w:lineRule="auto"/>
        <w:ind w:left="284" w:hanging="284"/>
        <w:jc w:val="center"/>
        <w:rPr>
          <w:rFonts w:ascii="Arial" w:eastAsia="Times New Roman" w:hAnsi="Arial" w:cs="Arial"/>
          <w:b/>
          <w:bCs/>
          <w:sz w:val="18"/>
          <w:szCs w:val="18"/>
          <w:lang w:eastAsia="sl-SI"/>
        </w:rPr>
      </w:pPr>
      <w:r w:rsidRPr="00FC490D">
        <w:rPr>
          <w:rFonts w:ascii="Arial" w:eastAsia="Times New Roman" w:hAnsi="Arial" w:cs="Arial"/>
          <w:b/>
          <w:bCs/>
          <w:sz w:val="18"/>
          <w:szCs w:val="18"/>
          <w:lang w:eastAsia="sl-SI"/>
        </w:rPr>
        <w:t>člen</w:t>
      </w:r>
    </w:p>
    <w:p w14:paraId="6E260F4D" w14:textId="40ADFC14" w:rsidR="00FC490D" w:rsidRPr="00FC490D" w:rsidRDefault="00FC490D" w:rsidP="00FC490D">
      <w:pPr>
        <w:pStyle w:val="Odstavekseznama"/>
        <w:autoSpaceDE w:val="0"/>
        <w:autoSpaceDN w:val="0"/>
        <w:adjustRightInd w:val="0"/>
        <w:spacing w:after="0" w:line="240" w:lineRule="auto"/>
        <w:jc w:val="center"/>
        <w:rPr>
          <w:rFonts w:ascii="Arial" w:eastAsia="Times New Roman" w:hAnsi="Arial" w:cs="Arial"/>
          <w:b/>
          <w:bCs/>
          <w:sz w:val="18"/>
          <w:szCs w:val="18"/>
          <w:lang w:eastAsia="sl-SI"/>
        </w:rPr>
      </w:pPr>
      <w:r w:rsidRPr="00FC490D">
        <w:rPr>
          <w:rFonts w:ascii="Arial" w:eastAsia="Times New Roman" w:hAnsi="Arial" w:cs="Arial"/>
          <w:b/>
          <w:bCs/>
          <w:sz w:val="18"/>
          <w:szCs w:val="18"/>
          <w:lang w:eastAsia="sl-SI"/>
        </w:rPr>
        <w:t>(Odjemna mesta in predvideni čas dostave blaga)</w:t>
      </w:r>
    </w:p>
    <w:p w14:paraId="04C52223"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19BB4274" w14:textId="7847CBB9"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Dobavitelj bo naročniku dobavljal živila, ki so predmet </w:t>
      </w:r>
      <w:r w:rsidR="00A66E29">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na podlagi njegovega naročila dnevno, glede na naročilo tudi večkrat tedensko, tedensko ali mesečno, in sicer do ure, ali v roku in ob času, ki ga sporazumno dogovori</w:t>
      </w:r>
      <w:r w:rsidR="00A30660">
        <w:rPr>
          <w:rFonts w:ascii="Arial" w:eastAsia="Times New Roman" w:hAnsi="Arial" w:cs="Arial"/>
          <w:sz w:val="18"/>
          <w:szCs w:val="18"/>
          <w:lang w:eastAsia="sl-SI"/>
        </w:rPr>
        <w:t>jo</w:t>
      </w:r>
      <w:r w:rsidRPr="00DD25D6">
        <w:rPr>
          <w:rFonts w:ascii="Arial" w:eastAsia="Times New Roman" w:hAnsi="Arial" w:cs="Arial"/>
          <w:sz w:val="18"/>
          <w:szCs w:val="18"/>
          <w:lang w:eastAsia="sl-SI"/>
        </w:rPr>
        <w:t xml:space="preserve"> strank</w:t>
      </w:r>
      <w:r w:rsidR="00A30660">
        <w:rPr>
          <w:rFonts w:ascii="Arial" w:eastAsia="Times New Roman" w:hAnsi="Arial" w:cs="Arial"/>
          <w:sz w:val="18"/>
          <w:szCs w:val="18"/>
          <w:lang w:eastAsia="sl-SI"/>
        </w:rPr>
        <w:t>e</w:t>
      </w:r>
      <w:r w:rsidRPr="00DD25D6">
        <w:rPr>
          <w:rFonts w:ascii="Arial" w:eastAsia="Times New Roman" w:hAnsi="Arial" w:cs="Arial"/>
          <w:sz w:val="18"/>
          <w:szCs w:val="18"/>
          <w:lang w:eastAsia="sl-SI"/>
        </w:rPr>
        <w:t xml:space="preserve"> </w:t>
      </w:r>
      <w:r w:rsidR="00A30660">
        <w:rPr>
          <w:rFonts w:ascii="Arial" w:eastAsia="Times New Roman" w:hAnsi="Arial" w:cs="Arial"/>
          <w:sz w:val="18"/>
          <w:szCs w:val="18"/>
          <w:lang w:eastAsia="sl-SI"/>
        </w:rPr>
        <w:t>sporazuma</w:t>
      </w:r>
      <w:r w:rsidRPr="00DD25D6">
        <w:rPr>
          <w:rFonts w:ascii="Arial" w:eastAsia="Times New Roman" w:hAnsi="Arial" w:cs="Arial"/>
          <w:sz w:val="18"/>
          <w:szCs w:val="18"/>
          <w:lang w:eastAsia="sl-SI"/>
        </w:rPr>
        <w:t xml:space="preserve">. </w:t>
      </w:r>
    </w:p>
    <w:p w14:paraId="3FF11649"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1EF0C690" w14:textId="4DE991FE"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Vsa naročena živila bo dobavitelj naročniku dobavljal najpozneje v roku enega delovnega dne </w:t>
      </w:r>
      <w:r w:rsidR="00E807DF">
        <w:rPr>
          <w:rFonts w:ascii="Arial" w:eastAsia="Times New Roman" w:hAnsi="Arial" w:cs="Arial"/>
          <w:sz w:val="18"/>
          <w:szCs w:val="18"/>
          <w:lang w:eastAsia="sl-SI"/>
        </w:rPr>
        <w:t xml:space="preserve">(24 ur) </w:t>
      </w:r>
      <w:r w:rsidRPr="00DD25D6">
        <w:rPr>
          <w:rFonts w:ascii="Arial" w:eastAsia="Times New Roman" w:hAnsi="Arial" w:cs="Arial"/>
          <w:sz w:val="18"/>
          <w:szCs w:val="18"/>
          <w:lang w:eastAsia="sl-SI"/>
        </w:rPr>
        <w:t xml:space="preserve">od dneva prejema naročila, razen v primeru, da se naročnik in dobavitelj ne dogovorita drugače. </w:t>
      </w:r>
    </w:p>
    <w:p w14:paraId="15FE4633"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56D7DBBB" w14:textId="5A955566" w:rsidR="00DD25D6" w:rsidRPr="00F56121" w:rsidRDefault="00DD25D6" w:rsidP="00DD25D6">
      <w:pPr>
        <w:spacing w:after="0" w:line="240" w:lineRule="auto"/>
        <w:jc w:val="both"/>
        <w:rPr>
          <w:rFonts w:ascii="Arial" w:eastAsia="Times New Roman" w:hAnsi="Arial" w:cs="Arial"/>
          <w:b/>
          <w:sz w:val="18"/>
          <w:szCs w:val="18"/>
          <w:lang w:eastAsia="sl-SI"/>
        </w:rPr>
      </w:pPr>
      <w:bookmarkStart w:id="14" w:name="_Hlk53738013"/>
      <w:r w:rsidRPr="00F56121">
        <w:rPr>
          <w:rFonts w:ascii="Arial" w:eastAsia="Times New Roman" w:hAnsi="Arial" w:cs="Arial"/>
          <w:sz w:val="18"/>
          <w:szCs w:val="18"/>
          <w:lang w:eastAsia="sl-SI"/>
        </w:rPr>
        <w:t>Ponudnik</w:t>
      </w:r>
      <w:r w:rsidR="00A7718B" w:rsidRPr="00F56121">
        <w:rPr>
          <w:rFonts w:ascii="Arial" w:eastAsia="Times New Roman" w:hAnsi="Arial" w:cs="Arial"/>
          <w:sz w:val="18"/>
          <w:szCs w:val="18"/>
          <w:lang w:eastAsia="sl-SI"/>
        </w:rPr>
        <w:t>i</w:t>
      </w:r>
      <w:r w:rsidRPr="00F56121">
        <w:rPr>
          <w:rFonts w:ascii="Arial" w:eastAsia="Times New Roman" w:hAnsi="Arial" w:cs="Arial"/>
          <w:sz w:val="18"/>
          <w:szCs w:val="18"/>
          <w:lang w:eastAsia="sl-SI"/>
        </w:rPr>
        <w:t xml:space="preserve"> mora</w:t>
      </w:r>
      <w:r w:rsidR="00A7718B" w:rsidRPr="00F56121">
        <w:rPr>
          <w:rFonts w:ascii="Arial" w:eastAsia="Times New Roman" w:hAnsi="Arial" w:cs="Arial"/>
          <w:sz w:val="18"/>
          <w:szCs w:val="18"/>
          <w:lang w:eastAsia="sl-SI"/>
        </w:rPr>
        <w:t>jo</w:t>
      </w:r>
      <w:r w:rsidRPr="00F56121">
        <w:rPr>
          <w:rFonts w:ascii="Arial" w:eastAsia="Times New Roman" w:hAnsi="Arial" w:cs="Arial"/>
          <w:sz w:val="18"/>
          <w:szCs w:val="18"/>
          <w:lang w:eastAsia="sl-SI"/>
        </w:rPr>
        <w:t xml:space="preserve"> dostaviti blago na spodaj naveden naslov naročnika glede na dejanske potrebe naročnika (</w:t>
      </w:r>
      <w:proofErr w:type="spellStart"/>
      <w:r w:rsidRPr="00F56121">
        <w:rPr>
          <w:rFonts w:ascii="Arial" w:eastAsia="Times New Roman" w:hAnsi="Arial" w:cs="Arial"/>
          <w:sz w:val="18"/>
          <w:szCs w:val="18"/>
          <w:lang w:eastAsia="sl-SI"/>
        </w:rPr>
        <w:t>fco</w:t>
      </w:r>
      <w:proofErr w:type="spellEnd"/>
      <w:r w:rsidRPr="00F56121">
        <w:rPr>
          <w:rFonts w:ascii="Arial" w:eastAsia="Times New Roman" w:hAnsi="Arial" w:cs="Arial"/>
          <w:sz w:val="18"/>
          <w:szCs w:val="18"/>
          <w:lang w:eastAsia="sl-SI"/>
        </w:rPr>
        <w:t xml:space="preserve"> naročnik skladišče razloženo) </w:t>
      </w:r>
      <w:r w:rsidRPr="00F56121">
        <w:rPr>
          <w:rFonts w:ascii="Arial" w:eastAsia="Times New Roman" w:hAnsi="Arial" w:cs="Arial"/>
          <w:b/>
          <w:sz w:val="18"/>
          <w:szCs w:val="18"/>
          <w:lang w:eastAsia="sl-SI"/>
        </w:rPr>
        <w:t>do dogovorjene ure za tekoči dan</w:t>
      </w:r>
      <w:r w:rsidR="003C52EC" w:rsidRPr="00F56121">
        <w:rPr>
          <w:rFonts w:ascii="Arial" w:eastAsia="Times New Roman" w:hAnsi="Arial" w:cs="Arial"/>
          <w:b/>
          <w:sz w:val="18"/>
          <w:szCs w:val="18"/>
          <w:lang w:eastAsia="sl-SI"/>
        </w:rPr>
        <w:t xml:space="preserve"> od 6.30 ure do 7.00 ure oziroma po dogov</w:t>
      </w:r>
      <w:r w:rsidR="006C1003" w:rsidRPr="00F56121">
        <w:rPr>
          <w:rFonts w:ascii="Arial" w:eastAsia="Times New Roman" w:hAnsi="Arial" w:cs="Arial"/>
          <w:b/>
          <w:sz w:val="18"/>
          <w:szCs w:val="18"/>
          <w:lang w:eastAsia="sl-SI"/>
        </w:rPr>
        <w:t>o</w:t>
      </w:r>
      <w:r w:rsidR="003C52EC" w:rsidRPr="00F56121">
        <w:rPr>
          <w:rFonts w:ascii="Arial" w:eastAsia="Times New Roman" w:hAnsi="Arial" w:cs="Arial"/>
          <w:b/>
          <w:sz w:val="18"/>
          <w:szCs w:val="18"/>
          <w:lang w:eastAsia="sl-SI"/>
        </w:rPr>
        <w:t xml:space="preserve">ru, </w:t>
      </w:r>
      <w:r w:rsidRPr="00F56121">
        <w:rPr>
          <w:rFonts w:ascii="Arial" w:eastAsia="Times New Roman" w:hAnsi="Arial" w:cs="Arial"/>
          <w:b/>
          <w:sz w:val="18"/>
          <w:szCs w:val="18"/>
          <w:lang w:eastAsia="sl-SI"/>
        </w:rPr>
        <w:t xml:space="preserve"> za vse sklope, podsklope:</w:t>
      </w:r>
    </w:p>
    <w:bookmarkEnd w:id="14"/>
    <w:p w14:paraId="37937A0A" w14:textId="77777777" w:rsidR="00FA51DD" w:rsidRPr="00F56121" w:rsidRDefault="00FA51DD" w:rsidP="00FA51DD">
      <w:pPr>
        <w:spacing w:after="0" w:line="240" w:lineRule="auto"/>
        <w:jc w:val="both"/>
        <w:rPr>
          <w:rFonts w:ascii="Arial" w:eastAsia="Times New Roman" w:hAnsi="Arial" w:cs="Arial"/>
          <w:b/>
          <w:bCs/>
          <w:sz w:val="18"/>
          <w:szCs w:val="18"/>
          <w:lang w:eastAsia="sl-SI"/>
        </w:rPr>
      </w:pPr>
    </w:p>
    <w:p w14:paraId="693F1025" w14:textId="61AE292D" w:rsidR="00FA51DD" w:rsidRPr="00F56121" w:rsidRDefault="00FA51DD" w:rsidP="00FC490D">
      <w:pPr>
        <w:spacing w:after="0" w:line="240" w:lineRule="auto"/>
        <w:jc w:val="center"/>
        <w:rPr>
          <w:rFonts w:ascii="Arial" w:eastAsia="Times New Roman" w:hAnsi="Arial" w:cs="Arial"/>
          <w:b/>
          <w:bCs/>
          <w:sz w:val="18"/>
          <w:szCs w:val="18"/>
          <w:lang w:eastAsia="sl-SI"/>
        </w:rPr>
      </w:pPr>
      <w:r w:rsidRPr="00F56121">
        <w:rPr>
          <w:rFonts w:ascii="Arial" w:eastAsia="Times New Roman" w:hAnsi="Arial" w:cs="Arial"/>
          <w:b/>
          <w:bCs/>
          <w:sz w:val="18"/>
          <w:szCs w:val="18"/>
          <w:lang w:eastAsia="sl-SI"/>
        </w:rPr>
        <w:t>OŠ Ludvika Pliberška Maribor, Lackova cesta 4, 2000 Maribor</w:t>
      </w:r>
      <w:r w:rsidR="00A7718B" w:rsidRPr="00F56121">
        <w:rPr>
          <w:rFonts w:ascii="Arial" w:eastAsia="Times New Roman" w:hAnsi="Arial" w:cs="Arial"/>
          <w:b/>
          <w:bCs/>
          <w:sz w:val="18"/>
          <w:szCs w:val="18"/>
          <w:lang w:eastAsia="sl-SI"/>
        </w:rPr>
        <w:t>.</w:t>
      </w:r>
    </w:p>
    <w:p w14:paraId="6BEEE0C2" w14:textId="77777777" w:rsidR="00A7718B" w:rsidRPr="00F56121" w:rsidRDefault="00A7718B" w:rsidP="00FC490D">
      <w:pPr>
        <w:spacing w:after="0" w:line="240" w:lineRule="auto"/>
        <w:jc w:val="center"/>
        <w:rPr>
          <w:rFonts w:ascii="Arial" w:eastAsia="Times New Roman" w:hAnsi="Arial" w:cs="Arial"/>
          <w:b/>
          <w:bCs/>
          <w:sz w:val="18"/>
          <w:szCs w:val="18"/>
          <w:lang w:eastAsia="sl-SI"/>
        </w:rPr>
      </w:pPr>
    </w:p>
    <w:p w14:paraId="521E84BF" w14:textId="21AAF788" w:rsidR="00A7718B" w:rsidRPr="00F56121" w:rsidRDefault="00A7718B" w:rsidP="00A7718B">
      <w:pPr>
        <w:spacing w:after="0" w:line="240" w:lineRule="auto"/>
        <w:jc w:val="both"/>
        <w:rPr>
          <w:rFonts w:ascii="Arial" w:eastAsia="Times New Roman" w:hAnsi="Arial" w:cs="Arial"/>
          <w:b/>
          <w:sz w:val="18"/>
          <w:szCs w:val="18"/>
          <w:lang w:eastAsia="sl-SI"/>
        </w:rPr>
      </w:pPr>
      <w:r w:rsidRPr="00F56121">
        <w:rPr>
          <w:rFonts w:ascii="Arial" w:eastAsia="Times New Roman" w:hAnsi="Arial" w:cs="Arial"/>
          <w:sz w:val="18"/>
          <w:szCs w:val="18"/>
          <w:lang w:eastAsia="sl-SI"/>
        </w:rPr>
        <w:t xml:space="preserve">Ponudniki morajo dostaviti blago na spodaj naveden naslov </w:t>
      </w:r>
      <w:bookmarkStart w:id="15" w:name="_Hlk53738094"/>
      <w:r w:rsidRPr="00F56121">
        <w:rPr>
          <w:rFonts w:ascii="Arial" w:eastAsia="Times New Roman" w:hAnsi="Arial" w:cs="Arial"/>
          <w:sz w:val="18"/>
          <w:szCs w:val="18"/>
          <w:lang w:eastAsia="sl-SI"/>
        </w:rPr>
        <w:t>naročnika glede na dejanske potrebe naročnika (</w:t>
      </w:r>
      <w:proofErr w:type="spellStart"/>
      <w:r w:rsidRPr="00F56121">
        <w:rPr>
          <w:rFonts w:ascii="Arial" w:eastAsia="Times New Roman" w:hAnsi="Arial" w:cs="Arial"/>
          <w:sz w:val="18"/>
          <w:szCs w:val="18"/>
          <w:lang w:eastAsia="sl-SI"/>
        </w:rPr>
        <w:t>fco</w:t>
      </w:r>
      <w:proofErr w:type="spellEnd"/>
      <w:r w:rsidRPr="00F56121">
        <w:rPr>
          <w:rFonts w:ascii="Arial" w:eastAsia="Times New Roman" w:hAnsi="Arial" w:cs="Arial"/>
          <w:sz w:val="18"/>
          <w:szCs w:val="18"/>
          <w:lang w:eastAsia="sl-SI"/>
        </w:rPr>
        <w:t xml:space="preserve"> naročnik skladišče razloženo) </w:t>
      </w:r>
      <w:r w:rsidRPr="00F56121">
        <w:rPr>
          <w:rFonts w:ascii="Arial" w:eastAsia="Times New Roman" w:hAnsi="Arial" w:cs="Arial"/>
          <w:b/>
          <w:sz w:val="18"/>
          <w:szCs w:val="18"/>
          <w:lang w:eastAsia="sl-SI"/>
        </w:rPr>
        <w:t>do dogovorjene ure za tekoči dan od 6.00 ure do 7.00 ure oziroma po dogovoru,  za vse sklope, podsklope:</w:t>
      </w:r>
    </w:p>
    <w:bookmarkEnd w:id="15"/>
    <w:p w14:paraId="4AB47C69" w14:textId="77777777" w:rsidR="00FA51DD" w:rsidRPr="00F56121" w:rsidRDefault="00FA51DD" w:rsidP="00FA51DD">
      <w:pPr>
        <w:spacing w:after="0" w:line="240" w:lineRule="auto"/>
        <w:jc w:val="both"/>
        <w:rPr>
          <w:rFonts w:ascii="Arial" w:eastAsia="Times New Roman" w:hAnsi="Arial" w:cs="Arial"/>
          <w:b/>
          <w:bCs/>
          <w:sz w:val="18"/>
          <w:szCs w:val="18"/>
          <w:lang w:eastAsia="sl-SI"/>
        </w:rPr>
      </w:pPr>
    </w:p>
    <w:p w14:paraId="0D4D03AF" w14:textId="5503263F" w:rsidR="00FC490D" w:rsidRPr="00F56121" w:rsidRDefault="00FC490D" w:rsidP="00FC490D">
      <w:pPr>
        <w:spacing w:after="0" w:line="240" w:lineRule="auto"/>
        <w:jc w:val="center"/>
        <w:rPr>
          <w:rFonts w:ascii="Arial" w:hAnsi="Arial" w:cs="Arial"/>
          <w:b/>
          <w:color w:val="000000"/>
          <w:sz w:val="18"/>
          <w:szCs w:val="18"/>
        </w:rPr>
      </w:pPr>
      <w:r w:rsidRPr="00F56121">
        <w:rPr>
          <w:rFonts w:ascii="Arial" w:eastAsia="Times New Roman" w:hAnsi="Arial" w:cs="Arial"/>
          <w:b/>
          <w:bCs/>
          <w:sz w:val="18"/>
          <w:szCs w:val="18"/>
          <w:lang w:eastAsia="sl-SI"/>
        </w:rPr>
        <w:t xml:space="preserve">OŠ Tabor I, </w:t>
      </w:r>
      <w:r w:rsidRPr="00F56121">
        <w:rPr>
          <w:rFonts w:ascii="Arial" w:hAnsi="Arial" w:cs="Arial"/>
          <w:b/>
          <w:color w:val="000000"/>
          <w:sz w:val="18"/>
          <w:szCs w:val="18"/>
        </w:rPr>
        <w:t>Ulica Arnolda Tovornika 21, 2000 Maribor.</w:t>
      </w:r>
    </w:p>
    <w:p w14:paraId="74DF3426" w14:textId="31E079E9" w:rsidR="00A7718B" w:rsidRPr="00F56121" w:rsidRDefault="00A7718B" w:rsidP="00FC490D">
      <w:pPr>
        <w:spacing w:after="0" w:line="240" w:lineRule="auto"/>
        <w:jc w:val="center"/>
        <w:rPr>
          <w:rFonts w:ascii="Arial" w:hAnsi="Arial" w:cs="Arial"/>
          <w:b/>
          <w:color w:val="000000"/>
          <w:sz w:val="18"/>
          <w:szCs w:val="18"/>
        </w:rPr>
      </w:pPr>
    </w:p>
    <w:p w14:paraId="0BB1ACE6" w14:textId="77777777" w:rsidR="00A7718B" w:rsidRPr="00F56121" w:rsidRDefault="00A7718B" w:rsidP="00A7718B">
      <w:pPr>
        <w:spacing w:after="0" w:line="240" w:lineRule="auto"/>
        <w:jc w:val="both"/>
        <w:rPr>
          <w:rFonts w:ascii="Arial" w:eastAsia="Times New Roman" w:hAnsi="Arial" w:cs="Arial"/>
          <w:b/>
          <w:bCs/>
          <w:sz w:val="18"/>
          <w:szCs w:val="18"/>
          <w:lang w:eastAsia="sl-SI"/>
        </w:rPr>
      </w:pPr>
    </w:p>
    <w:p w14:paraId="29A55849" w14:textId="56CF1565" w:rsidR="00A7718B" w:rsidRPr="00F56121" w:rsidRDefault="00A7718B" w:rsidP="00A7718B">
      <w:pPr>
        <w:spacing w:after="0" w:line="240" w:lineRule="auto"/>
        <w:jc w:val="both"/>
        <w:rPr>
          <w:rFonts w:ascii="Arial" w:eastAsia="Times New Roman" w:hAnsi="Arial" w:cs="Arial"/>
          <w:sz w:val="18"/>
          <w:szCs w:val="18"/>
          <w:lang w:eastAsia="sl-SI"/>
        </w:rPr>
      </w:pPr>
      <w:r w:rsidRPr="00F56121">
        <w:rPr>
          <w:rFonts w:ascii="Arial" w:eastAsia="Times New Roman" w:hAnsi="Arial" w:cs="Arial"/>
          <w:sz w:val="18"/>
          <w:szCs w:val="18"/>
          <w:lang w:eastAsia="sl-SI"/>
        </w:rPr>
        <w:t>Po predhodnem naročilu so ponudniki dolžni dostaviti blago tudi na naslov naročnika glede na dejanske potrebe naročnika (</w:t>
      </w:r>
      <w:proofErr w:type="spellStart"/>
      <w:r w:rsidRPr="00F56121">
        <w:rPr>
          <w:rFonts w:ascii="Arial" w:eastAsia="Times New Roman" w:hAnsi="Arial" w:cs="Arial"/>
          <w:sz w:val="18"/>
          <w:szCs w:val="18"/>
          <w:lang w:eastAsia="sl-SI"/>
        </w:rPr>
        <w:t>fco</w:t>
      </w:r>
      <w:proofErr w:type="spellEnd"/>
      <w:r w:rsidRPr="00F56121">
        <w:rPr>
          <w:rFonts w:ascii="Arial" w:eastAsia="Times New Roman" w:hAnsi="Arial" w:cs="Arial"/>
          <w:sz w:val="18"/>
          <w:szCs w:val="18"/>
          <w:lang w:eastAsia="sl-SI"/>
        </w:rPr>
        <w:t xml:space="preserve"> naročnik skladišče razloženo) </w:t>
      </w:r>
      <w:r w:rsidRPr="00F56121">
        <w:rPr>
          <w:rFonts w:ascii="Arial" w:eastAsia="Times New Roman" w:hAnsi="Arial" w:cs="Arial"/>
          <w:b/>
          <w:bCs/>
          <w:sz w:val="18"/>
          <w:szCs w:val="18"/>
          <w:lang w:eastAsia="sl-SI"/>
        </w:rPr>
        <w:t>do dogovorjene ure za tekoči dan od 6.30 ure do 7.00 ure oziroma po dogovoru,  za vse sklope, podsklope</w:t>
      </w:r>
      <w:r w:rsidRPr="00F56121">
        <w:rPr>
          <w:rFonts w:ascii="Arial" w:eastAsia="Times New Roman" w:hAnsi="Arial" w:cs="Arial"/>
          <w:sz w:val="18"/>
          <w:szCs w:val="18"/>
          <w:lang w:eastAsia="sl-SI"/>
        </w:rPr>
        <w:t>:</w:t>
      </w:r>
    </w:p>
    <w:p w14:paraId="0CBC0F16" w14:textId="259B81AE" w:rsidR="00A7718B" w:rsidRPr="00F56121" w:rsidRDefault="00A7718B" w:rsidP="00A7718B">
      <w:pPr>
        <w:spacing w:after="0" w:line="240" w:lineRule="auto"/>
        <w:jc w:val="both"/>
        <w:rPr>
          <w:rFonts w:ascii="Arial" w:eastAsia="Times New Roman" w:hAnsi="Arial" w:cs="Arial"/>
          <w:sz w:val="18"/>
          <w:szCs w:val="18"/>
          <w:lang w:eastAsia="sl-SI"/>
        </w:rPr>
      </w:pPr>
    </w:p>
    <w:p w14:paraId="6BD5D292" w14:textId="716EA02D" w:rsidR="00A7718B" w:rsidRPr="00F56121" w:rsidRDefault="00A7718B" w:rsidP="00A7718B">
      <w:pPr>
        <w:spacing w:after="0" w:line="240" w:lineRule="auto"/>
        <w:jc w:val="center"/>
        <w:rPr>
          <w:rFonts w:ascii="Arial" w:eastAsia="Times New Roman" w:hAnsi="Arial" w:cs="Arial"/>
          <w:b/>
          <w:bCs/>
          <w:sz w:val="18"/>
          <w:szCs w:val="18"/>
          <w:lang w:eastAsia="sl-SI"/>
        </w:rPr>
      </w:pPr>
      <w:r w:rsidRPr="00F56121">
        <w:rPr>
          <w:rFonts w:ascii="Arial" w:eastAsia="Times New Roman" w:hAnsi="Arial" w:cs="Arial"/>
          <w:b/>
          <w:bCs/>
          <w:sz w:val="18"/>
          <w:szCs w:val="18"/>
          <w:lang w:eastAsia="sl-SI"/>
        </w:rPr>
        <w:t>OŠ Angela Besednjaka Maribor, Celjska ulica 11, 2000 Maribor.</w:t>
      </w:r>
    </w:p>
    <w:p w14:paraId="3C03CFB7" w14:textId="79447293" w:rsidR="00A7718B" w:rsidRPr="00F56121" w:rsidRDefault="00A7718B" w:rsidP="00A7718B">
      <w:pPr>
        <w:spacing w:after="0" w:line="240" w:lineRule="auto"/>
        <w:jc w:val="center"/>
        <w:rPr>
          <w:rFonts w:ascii="Arial" w:eastAsia="Times New Roman" w:hAnsi="Arial" w:cs="Arial"/>
          <w:b/>
          <w:bCs/>
          <w:sz w:val="18"/>
          <w:szCs w:val="18"/>
          <w:lang w:eastAsia="sl-SI"/>
        </w:rPr>
      </w:pPr>
    </w:p>
    <w:p w14:paraId="51EC5C19" w14:textId="7A3C25B0" w:rsidR="00A7718B" w:rsidRPr="00F56121" w:rsidRDefault="00A7718B" w:rsidP="00A7718B">
      <w:pPr>
        <w:spacing w:after="0" w:line="240" w:lineRule="auto"/>
        <w:jc w:val="both"/>
        <w:rPr>
          <w:rFonts w:ascii="Arial" w:eastAsia="Times New Roman" w:hAnsi="Arial" w:cs="Arial"/>
          <w:b/>
          <w:bCs/>
          <w:sz w:val="18"/>
          <w:szCs w:val="18"/>
          <w:lang w:eastAsia="sl-SI"/>
        </w:rPr>
      </w:pPr>
      <w:r w:rsidRPr="00F56121">
        <w:rPr>
          <w:rFonts w:ascii="Arial" w:eastAsia="Times New Roman" w:hAnsi="Arial" w:cs="Arial"/>
          <w:b/>
          <w:bCs/>
          <w:sz w:val="18"/>
          <w:szCs w:val="18"/>
          <w:lang w:eastAsia="sl-SI"/>
        </w:rPr>
        <w:t>Izjema pri dostavi je sklop 3: Mleko in mlečni izdelki, in sicer pri dostavi sladoleda, naročnik zahtevo dostavo ob naslednjih urah:</w:t>
      </w:r>
    </w:p>
    <w:p w14:paraId="707ECA3E" w14:textId="77777777" w:rsidR="00A7718B" w:rsidRPr="00F56121" w:rsidRDefault="00A7718B" w:rsidP="00A7718B">
      <w:pPr>
        <w:spacing w:after="0" w:line="240" w:lineRule="auto"/>
        <w:jc w:val="both"/>
        <w:rPr>
          <w:rFonts w:ascii="Arial" w:eastAsia="Times New Roman" w:hAnsi="Arial" w:cs="Arial"/>
          <w:b/>
          <w:bCs/>
          <w:sz w:val="18"/>
          <w:szCs w:val="18"/>
          <w:lang w:eastAsia="sl-SI"/>
        </w:rPr>
      </w:pPr>
    </w:p>
    <w:p w14:paraId="6B380AB6" w14:textId="6706E2A5" w:rsidR="00A7718B" w:rsidRPr="00F56121" w:rsidRDefault="00A7718B" w:rsidP="00A7718B">
      <w:pPr>
        <w:spacing w:after="0" w:line="240" w:lineRule="auto"/>
        <w:jc w:val="center"/>
        <w:rPr>
          <w:rFonts w:ascii="Arial" w:eastAsia="Times New Roman" w:hAnsi="Arial" w:cs="Arial"/>
          <w:b/>
          <w:bCs/>
          <w:sz w:val="18"/>
          <w:szCs w:val="18"/>
          <w:lang w:eastAsia="sl-SI"/>
        </w:rPr>
      </w:pPr>
      <w:r w:rsidRPr="00F56121">
        <w:rPr>
          <w:rFonts w:ascii="Arial" w:eastAsia="Times New Roman" w:hAnsi="Arial" w:cs="Arial"/>
          <w:b/>
          <w:bCs/>
          <w:sz w:val="18"/>
          <w:szCs w:val="18"/>
          <w:lang w:eastAsia="sl-SI"/>
        </w:rPr>
        <w:t>OŠ Ludvika Pliberška: od 10.45 ure do 11.00 ure oziroma po dogovoru,</w:t>
      </w:r>
    </w:p>
    <w:p w14:paraId="59CABD03" w14:textId="2C0B7F59" w:rsidR="00A7718B" w:rsidRPr="00F56121" w:rsidRDefault="00A7718B" w:rsidP="00A7718B">
      <w:pPr>
        <w:spacing w:after="0" w:line="240" w:lineRule="auto"/>
        <w:jc w:val="center"/>
        <w:rPr>
          <w:rFonts w:ascii="Arial" w:eastAsia="Times New Roman" w:hAnsi="Arial" w:cs="Arial"/>
          <w:b/>
          <w:bCs/>
          <w:sz w:val="18"/>
          <w:szCs w:val="18"/>
          <w:lang w:eastAsia="sl-SI"/>
        </w:rPr>
      </w:pPr>
      <w:r w:rsidRPr="00F56121">
        <w:rPr>
          <w:rFonts w:ascii="Arial" w:eastAsia="Times New Roman" w:hAnsi="Arial" w:cs="Arial"/>
          <w:b/>
          <w:bCs/>
          <w:sz w:val="18"/>
          <w:szCs w:val="18"/>
          <w:lang w:eastAsia="sl-SI"/>
        </w:rPr>
        <w:t>OŠ Angela Besednjaka: ob 9.30 uri oziroma ob 11.45 uri oziroma po dogovoru,</w:t>
      </w:r>
    </w:p>
    <w:p w14:paraId="50214F0D" w14:textId="3722065C" w:rsidR="00A7718B" w:rsidRDefault="00A7718B" w:rsidP="00A7718B">
      <w:pPr>
        <w:spacing w:after="0" w:line="240" w:lineRule="auto"/>
        <w:jc w:val="center"/>
        <w:rPr>
          <w:rFonts w:ascii="Arial" w:eastAsia="Times New Roman" w:hAnsi="Arial" w:cs="Arial"/>
          <w:b/>
          <w:bCs/>
          <w:sz w:val="18"/>
          <w:szCs w:val="18"/>
          <w:lang w:eastAsia="sl-SI"/>
        </w:rPr>
      </w:pPr>
      <w:r w:rsidRPr="00F56121">
        <w:rPr>
          <w:rFonts w:ascii="Arial" w:eastAsia="Times New Roman" w:hAnsi="Arial" w:cs="Arial"/>
          <w:b/>
          <w:bCs/>
          <w:sz w:val="18"/>
          <w:szCs w:val="18"/>
          <w:lang w:eastAsia="sl-SI"/>
        </w:rPr>
        <w:t>OŠ Tabor I Maribor: od 11.00 ure do 11.30 ure oziroma po dogovoru.</w:t>
      </w:r>
    </w:p>
    <w:p w14:paraId="3F87EAA4" w14:textId="77777777" w:rsidR="00A7718B" w:rsidRDefault="00A7718B" w:rsidP="00FA51DD">
      <w:pPr>
        <w:spacing w:after="0" w:line="240" w:lineRule="auto"/>
        <w:jc w:val="both"/>
        <w:rPr>
          <w:rFonts w:ascii="Arial" w:eastAsia="Times New Roman" w:hAnsi="Arial" w:cs="Arial"/>
          <w:b/>
          <w:bCs/>
          <w:sz w:val="18"/>
          <w:szCs w:val="18"/>
          <w:lang w:eastAsia="sl-SI"/>
        </w:rPr>
      </w:pPr>
    </w:p>
    <w:p w14:paraId="31F16621" w14:textId="2D1FFF0A" w:rsidR="003C52EC" w:rsidRPr="006649AB" w:rsidRDefault="003C52EC" w:rsidP="00FA51DD">
      <w:pPr>
        <w:spacing w:after="0" w:line="240" w:lineRule="auto"/>
        <w:jc w:val="both"/>
        <w:rPr>
          <w:rFonts w:ascii="Arial" w:eastAsia="Times New Roman" w:hAnsi="Arial" w:cs="Arial"/>
          <w:bCs/>
          <w:sz w:val="18"/>
          <w:szCs w:val="18"/>
          <w:lang w:eastAsia="sl-SI"/>
        </w:rPr>
      </w:pPr>
      <w:r w:rsidRPr="006649AB">
        <w:rPr>
          <w:rFonts w:ascii="Arial" w:eastAsia="Times New Roman" w:hAnsi="Arial" w:cs="Arial"/>
          <w:bCs/>
          <w:sz w:val="18"/>
          <w:szCs w:val="18"/>
          <w:lang w:eastAsia="sl-SI"/>
        </w:rPr>
        <w:t xml:space="preserve">Naročnik bo živila naročal vsakodnevno po elektronski pošti, telefonu, </w:t>
      </w:r>
      <w:proofErr w:type="spellStart"/>
      <w:r w:rsidRPr="006649AB">
        <w:rPr>
          <w:rFonts w:ascii="Arial" w:eastAsia="Times New Roman" w:hAnsi="Arial" w:cs="Arial"/>
          <w:bCs/>
          <w:sz w:val="18"/>
          <w:szCs w:val="18"/>
          <w:lang w:eastAsia="sl-SI"/>
        </w:rPr>
        <w:t>faxu</w:t>
      </w:r>
      <w:proofErr w:type="spellEnd"/>
      <w:r w:rsidRPr="006649AB">
        <w:rPr>
          <w:rFonts w:ascii="Arial" w:eastAsia="Times New Roman" w:hAnsi="Arial" w:cs="Arial"/>
          <w:bCs/>
          <w:sz w:val="18"/>
          <w:szCs w:val="18"/>
          <w:lang w:eastAsia="sl-SI"/>
        </w:rPr>
        <w:t xml:space="preserve"> oziroma glede na dogovor s ponudnikom.</w:t>
      </w:r>
    </w:p>
    <w:p w14:paraId="0A8294DA" w14:textId="77777777" w:rsidR="00A074E0" w:rsidRPr="00DD25D6" w:rsidRDefault="00A074E0" w:rsidP="00DD25D6">
      <w:pPr>
        <w:spacing w:after="0" w:line="240" w:lineRule="auto"/>
        <w:jc w:val="both"/>
        <w:rPr>
          <w:rFonts w:ascii="Arial" w:eastAsia="Times New Roman" w:hAnsi="Arial" w:cs="Arial"/>
          <w:b/>
          <w:sz w:val="18"/>
          <w:szCs w:val="18"/>
          <w:lang w:eastAsia="sl-SI"/>
        </w:rPr>
      </w:pPr>
    </w:p>
    <w:p w14:paraId="165ABC6D" w14:textId="1381007E" w:rsidR="00DD25D6" w:rsidRPr="00DD25D6" w:rsidRDefault="00DD25D6" w:rsidP="00DD25D6">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Dobavitelj se obvezuje, da bo ob prevzemu blaga naročniku predložil prevzemnico-dobavnico, </w:t>
      </w:r>
      <w:r w:rsidR="006B22D8" w:rsidRPr="006B22D8">
        <w:rPr>
          <w:rFonts w:ascii="Arial" w:eastAsia="Times New Roman" w:hAnsi="Arial" w:cs="Arial"/>
          <w:sz w:val="18"/>
          <w:szCs w:val="18"/>
          <w:lang w:eastAsia="sl-SI"/>
        </w:rPr>
        <w:t xml:space="preserve">na kateri  mora biti jasno napisano: datum dostave, ime, sedež in firmo dobavitelja, št. dobavnice, teža ali volumen enega kosa (enote), </w:t>
      </w:r>
      <w:r w:rsidR="006B22D8" w:rsidRPr="006B22D8">
        <w:rPr>
          <w:rFonts w:ascii="Arial" w:eastAsia="Times New Roman" w:hAnsi="Arial" w:cs="Arial"/>
          <w:sz w:val="18"/>
          <w:szCs w:val="18"/>
          <w:lang w:eastAsia="sl-SI"/>
        </w:rPr>
        <w:lastRenderedPageBreak/>
        <w:t xml:space="preserve">vrsta in količina živila (v l, kg, kosih </w:t>
      </w:r>
      <w:proofErr w:type="spellStart"/>
      <w:r w:rsidR="006B22D8" w:rsidRPr="006B22D8">
        <w:rPr>
          <w:rFonts w:ascii="Arial" w:eastAsia="Times New Roman" w:hAnsi="Arial" w:cs="Arial"/>
          <w:sz w:val="18"/>
          <w:szCs w:val="18"/>
          <w:lang w:eastAsia="sl-SI"/>
        </w:rPr>
        <w:t>oz</w:t>
      </w:r>
      <w:proofErr w:type="spellEnd"/>
      <w:r w:rsidR="006B22D8" w:rsidRPr="006B22D8">
        <w:rPr>
          <w:rFonts w:ascii="Arial" w:eastAsia="Times New Roman" w:hAnsi="Arial" w:cs="Arial"/>
          <w:sz w:val="18"/>
          <w:szCs w:val="18"/>
          <w:lang w:eastAsia="sl-SI"/>
        </w:rPr>
        <w:t xml:space="preserve"> merski enoti živila), poreklo, cena za posamezno živilo brez DDV/z DDV, eventualni popust pri določenem živilu ali izdelku in končna cena posameznega živila ali izdelka v katero je vključen DDV. Na dobavnici mora biti naveden podatek o temperaturi dostavljenih živil in sicer za živila, ki to zahtevajo (hlajena in zamrznjena živila: meso in mesni izdelki, itd.).</w:t>
      </w:r>
      <w:r w:rsidRPr="00DD25D6">
        <w:rPr>
          <w:rFonts w:ascii="Arial" w:eastAsia="Times New Roman" w:hAnsi="Arial" w:cs="Arial"/>
          <w:sz w:val="18"/>
          <w:szCs w:val="18"/>
          <w:lang w:eastAsia="sl-SI"/>
        </w:rPr>
        <w:t xml:space="preserve">. Naročnik mora takoj ob prevzemu blaga in embalaže opraviti količinski in kakovostni prevzem. </w:t>
      </w:r>
    </w:p>
    <w:p w14:paraId="31FB55AD" w14:textId="77777777" w:rsidR="00DD25D6" w:rsidRPr="00DD25D6" w:rsidRDefault="00DD25D6" w:rsidP="00DD25D6">
      <w:pPr>
        <w:spacing w:after="0" w:line="240" w:lineRule="auto"/>
        <w:jc w:val="both"/>
        <w:rPr>
          <w:rFonts w:ascii="Arial" w:eastAsia="Times New Roman" w:hAnsi="Arial" w:cs="Arial"/>
          <w:sz w:val="18"/>
          <w:szCs w:val="18"/>
          <w:lang w:eastAsia="sl-SI"/>
        </w:rPr>
      </w:pPr>
    </w:p>
    <w:p w14:paraId="12128A8B" w14:textId="76646FEA" w:rsidR="00DD25D6" w:rsidRPr="00DD25D6" w:rsidRDefault="00DD25D6" w:rsidP="00DD25D6">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Strank</w:t>
      </w:r>
      <w:r w:rsidR="00A30660">
        <w:rPr>
          <w:rFonts w:ascii="Arial" w:eastAsia="Times New Roman" w:hAnsi="Arial" w:cs="Arial"/>
          <w:sz w:val="18"/>
          <w:szCs w:val="18"/>
          <w:lang w:eastAsia="sl-SI"/>
        </w:rPr>
        <w:t>e</w:t>
      </w:r>
      <w:r w:rsidRPr="00DD25D6">
        <w:rPr>
          <w:rFonts w:ascii="Arial" w:eastAsia="Times New Roman" w:hAnsi="Arial" w:cs="Arial"/>
          <w:sz w:val="18"/>
          <w:szCs w:val="18"/>
          <w:lang w:eastAsia="sl-SI"/>
        </w:rPr>
        <w:t xml:space="preserve"> </w:t>
      </w:r>
      <w:r w:rsidR="00A30660">
        <w:rPr>
          <w:rFonts w:ascii="Arial" w:eastAsia="Times New Roman" w:hAnsi="Arial" w:cs="Arial"/>
          <w:sz w:val="18"/>
          <w:szCs w:val="18"/>
          <w:lang w:eastAsia="sl-SI"/>
        </w:rPr>
        <w:t>sporazuma</w:t>
      </w:r>
      <w:r w:rsidRPr="00DD25D6">
        <w:rPr>
          <w:rFonts w:ascii="Arial" w:eastAsia="Times New Roman" w:hAnsi="Arial" w:cs="Arial"/>
          <w:sz w:val="18"/>
          <w:szCs w:val="18"/>
          <w:lang w:eastAsia="sl-SI"/>
        </w:rPr>
        <w:t xml:space="preserve"> se dogovori</w:t>
      </w:r>
      <w:r w:rsidR="00A30660">
        <w:rPr>
          <w:rFonts w:ascii="Arial" w:eastAsia="Times New Roman" w:hAnsi="Arial" w:cs="Arial"/>
          <w:sz w:val="18"/>
          <w:szCs w:val="18"/>
          <w:lang w:eastAsia="sl-SI"/>
        </w:rPr>
        <w:t>jo</w:t>
      </w:r>
      <w:r w:rsidRPr="00DD25D6">
        <w:rPr>
          <w:rFonts w:ascii="Arial" w:eastAsia="Times New Roman" w:hAnsi="Arial" w:cs="Arial"/>
          <w:sz w:val="18"/>
          <w:szCs w:val="18"/>
          <w:lang w:eastAsia="sl-SI"/>
        </w:rPr>
        <w:t>, da dobavitelj dostavlja blago v svoji embalaži, ki jo mora dobavitelj še isti dan oz. najkasneje naslednjega dne po dobavi prevzeti nazaj in odpeljati s prostora naročnika. V primeru, da dobavitelj ne odpelje embalaže, lahko naročnik na stroške dobavitelja organizira prevoz embalaže.</w:t>
      </w:r>
    </w:p>
    <w:p w14:paraId="6C59AEEA"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47983E98" w14:textId="4ACB4FD7" w:rsid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Dobavitelj jamči in se obvezuje, da dostavljenih živil ne bo puščal na prostem, pred prostori, v katere mora biti opravljena dostava ali na kakršen koli drug način, ki ni v skladu s HACCP sistemom in sanitarno zdravstvenimi predpisi. </w:t>
      </w:r>
    </w:p>
    <w:p w14:paraId="74C2CF5B" w14:textId="7099D79B" w:rsidR="006B22D8" w:rsidRDefault="006B22D8" w:rsidP="00DD25D6">
      <w:pPr>
        <w:autoSpaceDE w:val="0"/>
        <w:autoSpaceDN w:val="0"/>
        <w:adjustRightInd w:val="0"/>
        <w:spacing w:after="0" w:line="240" w:lineRule="auto"/>
        <w:jc w:val="both"/>
        <w:rPr>
          <w:rFonts w:ascii="Arial" w:eastAsia="Times New Roman" w:hAnsi="Arial" w:cs="Arial"/>
          <w:sz w:val="18"/>
          <w:szCs w:val="18"/>
          <w:lang w:eastAsia="sl-SI"/>
        </w:rPr>
      </w:pPr>
    </w:p>
    <w:p w14:paraId="36AD7C53" w14:textId="62840C3F" w:rsidR="00FC490D" w:rsidRDefault="006B22D8" w:rsidP="00FC490D">
      <w:pPr>
        <w:autoSpaceDE w:val="0"/>
        <w:autoSpaceDN w:val="0"/>
        <w:adjustRightInd w:val="0"/>
        <w:spacing w:after="0" w:line="240" w:lineRule="auto"/>
        <w:jc w:val="both"/>
        <w:rPr>
          <w:rFonts w:ascii="Arial" w:eastAsia="Times New Roman" w:hAnsi="Arial" w:cs="Arial"/>
          <w:sz w:val="18"/>
          <w:szCs w:val="18"/>
          <w:lang w:eastAsia="sl-SI"/>
        </w:rPr>
      </w:pPr>
      <w:r w:rsidRPr="006B22D8">
        <w:rPr>
          <w:rFonts w:ascii="Arial" w:eastAsia="Times New Roman" w:hAnsi="Arial" w:cs="Arial"/>
          <w:sz w:val="18"/>
          <w:szCs w:val="18"/>
          <w:lang w:eastAsia="sl-SI"/>
        </w:rPr>
        <w:t>Zamenjava naročenega živila z drugim tekom izvajanja naročila ni dovoljena, razen v primeru, da naročenega živila ni na tržišču in se je ponudnik predhodno dogovoril z naročnikom za dostavo »enakovrednega živila« po nespremenjeni ceni. Če je za živilo, katerega ponudnik zamenja z drugim »enakovrednim živilom«, ponudnik pri oddaji ponudbe podal certifikat za »varnost in kakovost živil« in je tako živilo prejelo točko po merilu »varnost in kakovost živil«, mora tudi novo »enakovredno živilo« imeti certifikat za »varnost in kakovost živil</w:t>
      </w:r>
      <w:r w:rsidR="004667A8">
        <w:rPr>
          <w:rFonts w:ascii="Arial" w:eastAsia="Times New Roman" w:hAnsi="Arial" w:cs="Arial"/>
          <w:sz w:val="18"/>
          <w:szCs w:val="18"/>
          <w:lang w:eastAsia="sl-SI"/>
        </w:rPr>
        <w:t>«</w:t>
      </w:r>
      <w:r w:rsidR="00FC490D">
        <w:rPr>
          <w:rFonts w:ascii="Arial" w:eastAsia="Times New Roman" w:hAnsi="Arial" w:cs="Arial"/>
          <w:sz w:val="18"/>
          <w:szCs w:val="18"/>
          <w:lang w:eastAsia="sl-SI"/>
        </w:rPr>
        <w:t>.</w:t>
      </w:r>
    </w:p>
    <w:p w14:paraId="372694C2" w14:textId="5E25B4BC" w:rsidR="00FC490D" w:rsidRDefault="00FC490D" w:rsidP="00FC490D">
      <w:pPr>
        <w:autoSpaceDE w:val="0"/>
        <w:autoSpaceDN w:val="0"/>
        <w:adjustRightInd w:val="0"/>
        <w:spacing w:after="0" w:line="240" w:lineRule="auto"/>
        <w:jc w:val="both"/>
        <w:rPr>
          <w:rFonts w:ascii="Arial" w:eastAsia="Times New Roman" w:hAnsi="Arial" w:cs="Arial"/>
          <w:sz w:val="18"/>
          <w:szCs w:val="18"/>
          <w:lang w:eastAsia="sl-SI"/>
        </w:rPr>
      </w:pPr>
    </w:p>
    <w:p w14:paraId="67937D77" w14:textId="77777777" w:rsidR="00FC490D" w:rsidRPr="00FC490D" w:rsidRDefault="00FC490D" w:rsidP="00FC490D">
      <w:pPr>
        <w:autoSpaceDE w:val="0"/>
        <w:autoSpaceDN w:val="0"/>
        <w:adjustRightInd w:val="0"/>
        <w:spacing w:after="0" w:line="240" w:lineRule="auto"/>
        <w:jc w:val="both"/>
        <w:rPr>
          <w:rFonts w:ascii="Arial" w:eastAsia="Times New Roman" w:hAnsi="Arial" w:cs="Arial"/>
          <w:sz w:val="18"/>
          <w:szCs w:val="18"/>
          <w:lang w:eastAsia="sl-SI"/>
        </w:rPr>
      </w:pPr>
    </w:p>
    <w:p w14:paraId="1877C10C" w14:textId="1CECDAA1" w:rsidR="00DD25D6" w:rsidRPr="00FC490D" w:rsidRDefault="00DD25D6" w:rsidP="00FC400F">
      <w:pPr>
        <w:pStyle w:val="Odstavekseznama"/>
        <w:numPr>
          <w:ilvl w:val="0"/>
          <w:numId w:val="28"/>
        </w:numPr>
        <w:tabs>
          <w:tab w:val="left" w:pos="3119"/>
        </w:tabs>
        <w:autoSpaceDE w:val="0"/>
        <w:autoSpaceDN w:val="0"/>
        <w:adjustRightInd w:val="0"/>
        <w:spacing w:after="0" w:line="240" w:lineRule="auto"/>
        <w:ind w:left="284" w:hanging="284"/>
        <w:jc w:val="center"/>
        <w:rPr>
          <w:rFonts w:ascii="Arial" w:eastAsia="Times New Roman" w:hAnsi="Arial" w:cs="Arial"/>
          <w:b/>
          <w:bCs/>
          <w:sz w:val="18"/>
          <w:szCs w:val="18"/>
          <w:lang w:eastAsia="sl-SI"/>
        </w:rPr>
      </w:pPr>
      <w:r w:rsidRPr="00FC490D">
        <w:rPr>
          <w:rFonts w:ascii="Arial" w:eastAsia="Times New Roman" w:hAnsi="Arial" w:cs="Arial"/>
          <w:b/>
          <w:bCs/>
          <w:sz w:val="18"/>
          <w:szCs w:val="18"/>
          <w:lang w:eastAsia="sl-SI"/>
        </w:rPr>
        <w:t>člen</w:t>
      </w:r>
    </w:p>
    <w:p w14:paraId="458C025E" w14:textId="5A26B4F1" w:rsidR="00FC490D" w:rsidRPr="00FC490D" w:rsidRDefault="00FC490D" w:rsidP="00FC490D">
      <w:pPr>
        <w:tabs>
          <w:tab w:val="left" w:pos="3119"/>
        </w:tabs>
        <w:autoSpaceDE w:val="0"/>
        <w:autoSpaceDN w:val="0"/>
        <w:adjustRightInd w:val="0"/>
        <w:spacing w:after="0" w:line="240" w:lineRule="auto"/>
        <w:jc w:val="center"/>
        <w:rPr>
          <w:rFonts w:ascii="Arial" w:eastAsia="Times New Roman" w:hAnsi="Arial" w:cs="Arial"/>
          <w:b/>
          <w:bCs/>
          <w:sz w:val="18"/>
          <w:szCs w:val="18"/>
          <w:lang w:eastAsia="sl-SI"/>
        </w:rPr>
      </w:pPr>
      <w:r w:rsidRPr="00FC490D">
        <w:rPr>
          <w:rFonts w:ascii="Arial" w:eastAsia="Times New Roman" w:hAnsi="Arial" w:cs="Arial"/>
          <w:b/>
          <w:bCs/>
          <w:sz w:val="18"/>
          <w:szCs w:val="18"/>
          <w:lang w:eastAsia="sl-SI"/>
        </w:rPr>
        <w:t>(Kakovost živil)</w:t>
      </w:r>
    </w:p>
    <w:p w14:paraId="4535B8D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6A0D5BF3" w14:textId="77777777" w:rsidR="004667A8" w:rsidRPr="0088698C" w:rsidRDefault="004667A8" w:rsidP="004667A8">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Kakovost proizvodov mora ustrezati obstoječim standardom in deklarirani kakovosti na embalaži oziroma </w:t>
      </w:r>
      <w:r>
        <w:rPr>
          <w:rFonts w:ascii="Arial" w:eastAsia="Times New Roman" w:hAnsi="Arial" w:cs="Arial"/>
          <w:sz w:val="18"/>
          <w:szCs w:val="18"/>
          <w:lang w:eastAsia="sl-SI"/>
        </w:rPr>
        <w:t xml:space="preserve">na </w:t>
      </w:r>
      <w:r w:rsidRPr="0088698C">
        <w:rPr>
          <w:rFonts w:ascii="Arial" w:eastAsia="Times New Roman" w:hAnsi="Arial" w:cs="Arial"/>
          <w:sz w:val="18"/>
          <w:szCs w:val="18"/>
          <w:lang w:eastAsia="sl-SI"/>
        </w:rPr>
        <w:t xml:space="preserve">spremljajočih dokumentih.  </w:t>
      </w:r>
    </w:p>
    <w:p w14:paraId="1D8D69F9" w14:textId="77777777" w:rsidR="004667A8" w:rsidRPr="0088698C" w:rsidRDefault="004667A8" w:rsidP="004667A8">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55273020" w14:textId="77777777" w:rsidR="004667A8" w:rsidRPr="0088698C" w:rsidRDefault="004667A8" w:rsidP="004667A8">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 </w:t>
      </w:r>
    </w:p>
    <w:p w14:paraId="5B6E1E14" w14:textId="77777777" w:rsidR="004667A8" w:rsidRPr="0088698C" w:rsidRDefault="004667A8" w:rsidP="004667A8">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2A84D908" w14:textId="599ED390" w:rsidR="004667A8" w:rsidRDefault="004667A8" w:rsidP="004667A8">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Dobavitelj mora ob vsakokratni dobavi </w:t>
      </w:r>
      <w:r w:rsidR="00D052A8" w:rsidRPr="0088698C">
        <w:rPr>
          <w:rFonts w:ascii="Arial" w:eastAsia="Times New Roman" w:hAnsi="Arial" w:cs="Arial"/>
          <w:sz w:val="18"/>
          <w:szCs w:val="18"/>
          <w:lang w:eastAsia="sl-SI"/>
        </w:rPr>
        <w:t>pridelanega živila iz shem</w:t>
      </w:r>
      <w:r w:rsidR="00F56121">
        <w:rPr>
          <w:rFonts w:ascii="Arial" w:eastAsia="Times New Roman" w:hAnsi="Arial" w:cs="Arial"/>
          <w:sz w:val="18"/>
          <w:szCs w:val="18"/>
          <w:lang w:eastAsia="sl-SI"/>
        </w:rPr>
        <w:t>e</w:t>
      </w:r>
      <w:r w:rsidR="00D052A8" w:rsidRPr="0088698C">
        <w:rPr>
          <w:rFonts w:ascii="Arial" w:eastAsia="Times New Roman" w:hAnsi="Arial" w:cs="Arial"/>
          <w:sz w:val="18"/>
          <w:szCs w:val="18"/>
          <w:lang w:eastAsia="sl-SI"/>
        </w:rPr>
        <w:t xml:space="preserve"> kakovosti</w:t>
      </w:r>
      <w:r w:rsidR="00D052A8">
        <w:rPr>
          <w:rFonts w:ascii="Arial" w:eastAsia="Times New Roman" w:hAnsi="Arial" w:cs="Arial"/>
          <w:sz w:val="18"/>
          <w:szCs w:val="18"/>
          <w:lang w:eastAsia="sl-SI"/>
        </w:rPr>
        <w:t xml:space="preserve"> na zahtevo naročnika predložiti veljaven certifikat</w:t>
      </w:r>
      <w:r w:rsidRPr="0088698C">
        <w:rPr>
          <w:rFonts w:ascii="Arial" w:eastAsia="Times New Roman" w:hAnsi="Arial" w:cs="Arial"/>
          <w:sz w:val="18"/>
          <w:szCs w:val="18"/>
          <w:lang w:eastAsia="sl-SI"/>
        </w:rPr>
        <w:t>, ki dokazuje njegovo kvaliteto, sicer naročnik dobavo takega živila zavrne. Izjema velja za predpakirana živila in živila, ki imajo ustrezno deklaracijo na transportni enoti.</w:t>
      </w:r>
    </w:p>
    <w:p w14:paraId="4586D3BC" w14:textId="77777777" w:rsidR="004667A8" w:rsidRDefault="004667A8" w:rsidP="004667A8">
      <w:pPr>
        <w:spacing w:after="0" w:line="240" w:lineRule="auto"/>
        <w:jc w:val="both"/>
        <w:rPr>
          <w:rFonts w:ascii="Arial" w:eastAsia="Times New Roman" w:hAnsi="Arial" w:cs="Arial"/>
          <w:sz w:val="18"/>
          <w:szCs w:val="18"/>
          <w:lang w:eastAsia="sl-SI"/>
        </w:rPr>
      </w:pPr>
    </w:p>
    <w:p w14:paraId="6075A63E" w14:textId="77777777" w:rsidR="004667A8" w:rsidRDefault="004667A8" w:rsidP="004667A8">
      <w:pPr>
        <w:spacing w:after="0" w:line="240" w:lineRule="auto"/>
        <w:jc w:val="both"/>
        <w:rPr>
          <w:rFonts w:ascii="Arial" w:eastAsia="Times New Roman" w:hAnsi="Arial" w:cs="Arial"/>
          <w:sz w:val="18"/>
          <w:szCs w:val="18"/>
          <w:lang w:eastAsia="sl-SI"/>
        </w:rPr>
      </w:pPr>
      <w:r w:rsidRPr="0026095E">
        <w:rPr>
          <w:rFonts w:ascii="Arial" w:eastAsia="Times New Roman" w:hAnsi="Arial" w:cs="Arial"/>
          <w:sz w:val="18"/>
          <w:szCs w:val="18"/>
          <w:lang w:eastAsia="sl-SI"/>
        </w:rPr>
        <w:t xml:space="preserve">Dobavitelj bo naročniku zagotavljal blago I. kakovostnega razreda. </w:t>
      </w:r>
    </w:p>
    <w:p w14:paraId="1C77754A" w14:textId="77777777" w:rsidR="004667A8" w:rsidRDefault="004667A8" w:rsidP="004667A8">
      <w:pPr>
        <w:spacing w:after="0" w:line="240" w:lineRule="auto"/>
        <w:jc w:val="both"/>
        <w:rPr>
          <w:rFonts w:ascii="Arial" w:eastAsia="Times New Roman" w:hAnsi="Arial" w:cs="Arial"/>
          <w:sz w:val="18"/>
          <w:szCs w:val="18"/>
          <w:lang w:eastAsia="sl-SI"/>
        </w:rPr>
      </w:pPr>
    </w:p>
    <w:p w14:paraId="2DDB466A" w14:textId="77777777" w:rsidR="004667A8" w:rsidRDefault="004667A8" w:rsidP="004667A8">
      <w:pPr>
        <w:spacing w:after="0" w:line="240" w:lineRule="auto"/>
        <w:jc w:val="both"/>
        <w:rPr>
          <w:rFonts w:ascii="Arial" w:eastAsia="Times New Roman" w:hAnsi="Arial" w:cs="Arial"/>
          <w:sz w:val="18"/>
          <w:szCs w:val="18"/>
          <w:lang w:eastAsia="sl-SI"/>
        </w:rPr>
      </w:pPr>
      <w:r w:rsidRPr="00627D98">
        <w:rPr>
          <w:rFonts w:ascii="Arial" w:eastAsia="Times New Roman" w:hAnsi="Arial" w:cs="Arial"/>
          <w:sz w:val="18"/>
          <w:szCs w:val="18"/>
          <w:lang w:eastAsia="sl-SI"/>
        </w:rPr>
        <w:t>Zamenjava naročenega živila z drugim tekom izvajanja naročila ni dovoljena, razen v primeru, da naročenega živila ni na tržišču in se je ponudnik predhodno dogovoril z naročnikom za dostavo »enakovrednega živila« po nespremenjeni ceni. Če je za živilo, katerega ponudnik zamenja z drugim »enakovrednim živilom«, ponudnik pri oddaji ponudbe podal certifikat za »varnost in kakovost živil« in je tako živilo prejelo točko po merilu »varnost in kakovost živil«, mora tudi novo »enakovredno živilo« imeti certifikat za »varnost in kakovost živil«.</w:t>
      </w:r>
    </w:p>
    <w:p w14:paraId="1498582F" w14:textId="3C5DB7F2" w:rsidR="004667A8" w:rsidRDefault="004667A8" w:rsidP="00DD25D6">
      <w:pPr>
        <w:spacing w:after="0" w:line="240" w:lineRule="auto"/>
        <w:jc w:val="both"/>
        <w:rPr>
          <w:rFonts w:ascii="Arial" w:eastAsia="Times New Roman" w:hAnsi="Arial" w:cs="Arial"/>
          <w:sz w:val="18"/>
          <w:szCs w:val="18"/>
          <w:lang w:eastAsia="sl-SI"/>
        </w:rPr>
      </w:pPr>
    </w:p>
    <w:p w14:paraId="726680B3" w14:textId="77777777" w:rsidR="004667A8" w:rsidRDefault="004667A8" w:rsidP="00DD25D6">
      <w:pPr>
        <w:spacing w:after="0" w:line="240" w:lineRule="auto"/>
        <w:jc w:val="both"/>
        <w:rPr>
          <w:rFonts w:ascii="Arial" w:eastAsia="Times New Roman" w:hAnsi="Arial" w:cs="Arial"/>
          <w:sz w:val="18"/>
          <w:szCs w:val="18"/>
          <w:lang w:eastAsia="sl-SI"/>
        </w:rPr>
      </w:pPr>
    </w:p>
    <w:p w14:paraId="0EEA9A0A" w14:textId="05050AA0" w:rsidR="004667A8" w:rsidRPr="004667A8" w:rsidRDefault="004667A8" w:rsidP="00FC400F">
      <w:pPr>
        <w:pStyle w:val="Odstavekseznama"/>
        <w:numPr>
          <w:ilvl w:val="0"/>
          <w:numId w:val="28"/>
        </w:numPr>
        <w:spacing w:after="0" w:line="240" w:lineRule="auto"/>
        <w:ind w:left="284" w:hanging="284"/>
        <w:jc w:val="center"/>
        <w:rPr>
          <w:rFonts w:ascii="Arial" w:eastAsia="Times New Roman" w:hAnsi="Arial" w:cs="Arial"/>
          <w:b/>
          <w:bCs/>
          <w:sz w:val="18"/>
          <w:szCs w:val="18"/>
          <w:lang w:eastAsia="sl-SI"/>
        </w:rPr>
      </w:pPr>
      <w:r w:rsidRPr="004667A8">
        <w:rPr>
          <w:rFonts w:ascii="Arial" w:eastAsia="Times New Roman" w:hAnsi="Arial" w:cs="Arial"/>
          <w:b/>
          <w:bCs/>
          <w:sz w:val="18"/>
          <w:szCs w:val="18"/>
          <w:lang w:eastAsia="sl-SI"/>
        </w:rPr>
        <w:t>člen</w:t>
      </w:r>
    </w:p>
    <w:p w14:paraId="2D75523A" w14:textId="0A2158F0" w:rsidR="004667A8" w:rsidRPr="004667A8" w:rsidRDefault="004667A8" w:rsidP="004667A8">
      <w:pPr>
        <w:pStyle w:val="Odstavekseznama"/>
        <w:spacing w:after="0" w:line="240" w:lineRule="auto"/>
        <w:ind w:left="284" w:hanging="284"/>
        <w:jc w:val="center"/>
        <w:rPr>
          <w:rFonts w:ascii="Arial" w:eastAsia="Times New Roman" w:hAnsi="Arial" w:cs="Arial"/>
          <w:b/>
          <w:bCs/>
          <w:sz w:val="18"/>
          <w:szCs w:val="18"/>
          <w:lang w:eastAsia="sl-SI"/>
        </w:rPr>
      </w:pPr>
      <w:r w:rsidRPr="004667A8">
        <w:rPr>
          <w:rFonts w:ascii="Arial" w:eastAsia="Times New Roman" w:hAnsi="Arial" w:cs="Arial"/>
          <w:b/>
          <w:bCs/>
          <w:sz w:val="18"/>
          <w:szCs w:val="18"/>
          <w:lang w:eastAsia="sl-SI"/>
        </w:rPr>
        <w:t>(Reklamacije)</w:t>
      </w:r>
    </w:p>
    <w:p w14:paraId="396C5F44" w14:textId="77777777" w:rsidR="004667A8" w:rsidRDefault="004667A8" w:rsidP="00DD25D6">
      <w:pPr>
        <w:spacing w:after="0" w:line="240" w:lineRule="auto"/>
        <w:jc w:val="both"/>
        <w:rPr>
          <w:rFonts w:ascii="Arial" w:eastAsia="Times New Roman" w:hAnsi="Arial" w:cs="Arial"/>
          <w:sz w:val="18"/>
          <w:szCs w:val="18"/>
          <w:lang w:eastAsia="sl-SI"/>
        </w:rPr>
      </w:pPr>
    </w:p>
    <w:p w14:paraId="6CA95C31" w14:textId="729A40CD" w:rsidR="006D7EF7" w:rsidRPr="00DD25D6" w:rsidRDefault="00DD25D6" w:rsidP="006D7EF7">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Dobavitelj je dolžan nekvalitetno blago oz. pokvarjeno blago nadomestiti z novim do roka, ki ga dobavitelju za konkretno dobavo določi naročnik.</w:t>
      </w:r>
      <w:r w:rsidR="006D7EF7" w:rsidRPr="006D7EF7">
        <w:rPr>
          <w:rFonts w:ascii="Arial" w:eastAsia="Times New Roman" w:hAnsi="Arial" w:cs="Arial"/>
          <w:sz w:val="18"/>
          <w:szCs w:val="18"/>
          <w:lang w:eastAsia="sl-SI"/>
        </w:rPr>
        <w:t xml:space="preserve"> </w:t>
      </w:r>
      <w:r w:rsidR="006D7EF7" w:rsidRPr="00DD25D6">
        <w:rPr>
          <w:rFonts w:ascii="Arial" w:eastAsia="Times New Roman" w:hAnsi="Arial" w:cs="Arial"/>
          <w:sz w:val="18"/>
          <w:szCs w:val="18"/>
          <w:lang w:eastAsia="sl-SI"/>
        </w:rPr>
        <w:t>Dobavitelj je dolžan oporečna ali nekvalitetna živila oziroma živila, ki ne ustrezajo naročilu, nadomestiti z novimi, najkasneje pa v roku treh ur od ure prejema reklamacije, razen, če se strank</w:t>
      </w:r>
      <w:r w:rsidR="006D7EF7">
        <w:rPr>
          <w:rFonts w:ascii="Arial" w:eastAsia="Times New Roman" w:hAnsi="Arial" w:cs="Arial"/>
          <w:sz w:val="18"/>
          <w:szCs w:val="18"/>
          <w:lang w:eastAsia="sl-SI"/>
        </w:rPr>
        <w:t>e</w:t>
      </w:r>
      <w:r w:rsidR="006D7EF7" w:rsidRPr="00DD25D6">
        <w:rPr>
          <w:rFonts w:ascii="Arial" w:eastAsia="Times New Roman" w:hAnsi="Arial" w:cs="Arial"/>
          <w:sz w:val="18"/>
          <w:szCs w:val="18"/>
          <w:lang w:eastAsia="sl-SI"/>
        </w:rPr>
        <w:t xml:space="preserve"> </w:t>
      </w:r>
      <w:r w:rsidR="006D7EF7">
        <w:rPr>
          <w:rFonts w:ascii="Arial" w:eastAsia="Times New Roman" w:hAnsi="Arial" w:cs="Arial"/>
          <w:sz w:val="18"/>
          <w:szCs w:val="18"/>
          <w:lang w:eastAsia="sl-SI"/>
        </w:rPr>
        <w:t>sporazuma</w:t>
      </w:r>
      <w:r w:rsidR="006D7EF7" w:rsidRPr="00DD25D6">
        <w:rPr>
          <w:rFonts w:ascii="Arial" w:eastAsia="Times New Roman" w:hAnsi="Arial" w:cs="Arial"/>
          <w:sz w:val="18"/>
          <w:szCs w:val="18"/>
          <w:lang w:eastAsia="sl-SI"/>
        </w:rPr>
        <w:t xml:space="preserve"> ne dogovori</w:t>
      </w:r>
      <w:r w:rsidR="006D7EF7">
        <w:rPr>
          <w:rFonts w:ascii="Arial" w:eastAsia="Times New Roman" w:hAnsi="Arial" w:cs="Arial"/>
          <w:sz w:val="18"/>
          <w:szCs w:val="18"/>
          <w:lang w:eastAsia="sl-SI"/>
        </w:rPr>
        <w:t>jo</w:t>
      </w:r>
      <w:r w:rsidR="006D7EF7" w:rsidRPr="00DD25D6">
        <w:rPr>
          <w:rFonts w:ascii="Arial" w:eastAsia="Times New Roman" w:hAnsi="Arial" w:cs="Arial"/>
          <w:sz w:val="18"/>
          <w:szCs w:val="18"/>
          <w:lang w:eastAsia="sl-SI"/>
        </w:rPr>
        <w:t xml:space="preserve"> drugače glede na lokacijo dobavitelja. </w:t>
      </w:r>
    </w:p>
    <w:p w14:paraId="69130002" w14:textId="77777777" w:rsidR="004667A8" w:rsidRDefault="004667A8" w:rsidP="00DD25D6">
      <w:pPr>
        <w:spacing w:after="0" w:line="240" w:lineRule="auto"/>
        <w:jc w:val="both"/>
        <w:rPr>
          <w:rFonts w:ascii="Arial" w:eastAsia="Times New Roman" w:hAnsi="Arial" w:cs="Arial"/>
          <w:sz w:val="18"/>
          <w:szCs w:val="18"/>
          <w:lang w:eastAsia="sl-SI"/>
        </w:rPr>
      </w:pPr>
    </w:p>
    <w:p w14:paraId="0E3F6202" w14:textId="0AF80CE2" w:rsidR="00DD25D6" w:rsidRPr="00DD25D6" w:rsidRDefault="00DD25D6" w:rsidP="00DD25D6">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Če je predmet </w:t>
      </w:r>
      <w:r w:rsidR="00A30660">
        <w:rPr>
          <w:rFonts w:ascii="Arial" w:eastAsia="Times New Roman" w:hAnsi="Arial" w:cs="Arial"/>
          <w:sz w:val="18"/>
          <w:szCs w:val="18"/>
          <w:lang w:eastAsia="sl-SI"/>
        </w:rPr>
        <w:t>sporazuma</w:t>
      </w:r>
      <w:r w:rsidRPr="00DD25D6">
        <w:rPr>
          <w:rFonts w:ascii="Arial" w:eastAsia="Times New Roman" w:hAnsi="Arial" w:cs="Arial"/>
          <w:sz w:val="18"/>
          <w:szCs w:val="18"/>
          <w:lang w:eastAsia="sl-SI"/>
        </w:rPr>
        <w:t xml:space="preserve"> hitro pokvarljivo blago je dolžan dobavitelj nadomestiti nekvalitetno blago z novim najkasneje v roku 1 ure od prejema reklamacije.</w:t>
      </w:r>
    </w:p>
    <w:p w14:paraId="041A95F8" w14:textId="77777777" w:rsidR="004667A8" w:rsidRDefault="004667A8" w:rsidP="00DD25D6">
      <w:pPr>
        <w:spacing w:after="0" w:line="240" w:lineRule="auto"/>
        <w:jc w:val="both"/>
        <w:rPr>
          <w:rFonts w:ascii="Arial" w:eastAsia="Times New Roman" w:hAnsi="Arial" w:cs="Arial"/>
          <w:sz w:val="18"/>
          <w:szCs w:val="18"/>
          <w:lang w:eastAsia="sl-SI"/>
        </w:rPr>
      </w:pPr>
    </w:p>
    <w:p w14:paraId="309FA79E" w14:textId="52D302AD" w:rsidR="00DD25D6" w:rsidRPr="00DD25D6" w:rsidRDefault="00DD25D6" w:rsidP="00DD25D6">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Stroške, nastale z zamenjavo nekvalitetnega oz. pokvarjenega blaga, vključno s prevoznimi, nosi dobavitelj.</w:t>
      </w:r>
    </w:p>
    <w:p w14:paraId="77EE1769" w14:textId="77777777" w:rsidR="00DD25D6" w:rsidRPr="00DD25D6" w:rsidRDefault="00DD25D6" w:rsidP="00DD25D6">
      <w:pPr>
        <w:spacing w:after="0" w:line="240" w:lineRule="auto"/>
        <w:jc w:val="both"/>
        <w:rPr>
          <w:rFonts w:ascii="Arial" w:eastAsia="Times New Roman" w:hAnsi="Arial" w:cs="Arial"/>
          <w:sz w:val="18"/>
          <w:szCs w:val="18"/>
          <w:lang w:eastAsia="sl-SI"/>
        </w:rPr>
      </w:pPr>
    </w:p>
    <w:p w14:paraId="04050E22"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Če se ugotovi, da živila niso istovetna z naročenimi, če odstopajo od dogovorjene kakovosti in količine, lahko naročnik prevzem odkloni. </w:t>
      </w:r>
    </w:p>
    <w:p w14:paraId="50FBF2E9"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6CA2B633"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Če naročnik v kasnejši obdelavi živil ugotovi oporečnost ali ne kvaliteto živil ali da živila ne ustrezajo njegovemu naročilu, se sestavi zapisnik, s katerim se uveljavlja reklamacija. </w:t>
      </w:r>
    </w:p>
    <w:p w14:paraId="3934AF66"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53FD8576" w14:textId="5C32C85D" w:rsidR="006D1AC3" w:rsidRPr="006649AB" w:rsidRDefault="00DD25D6" w:rsidP="006649AB">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Vsako prejeto pisno reklamacijo mora dobavitelj rešiti najpozneje v roku treh delovnih dni po prejemu. O rešitvi reklamacije je dobavitelj dolžan naročnika pisno obvestiti. </w:t>
      </w:r>
    </w:p>
    <w:p w14:paraId="640AE6C9" w14:textId="77777777" w:rsidR="006D1AC3" w:rsidRDefault="006D1AC3" w:rsidP="006D1AC3">
      <w:pPr>
        <w:autoSpaceDE w:val="0"/>
        <w:autoSpaceDN w:val="0"/>
        <w:adjustRightInd w:val="0"/>
        <w:contextualSpacing/>
        <w:jc w:val="both"/>
        <w:rPr>
          <w:rFonts w:cs="Arial"/>
          <w:sz w:val="22"/>
          <w:szCs w:val="22"/>
        </w:rPr>
      </w:pPr>
    </w:p>
    <w:p w14:paraId="326DEE2E" w14:textId="77777777" w:rsidR="006D1AC3" w:rsidRPr="006C1003" w:rsidRDefault="006D1AC3" w:rsidP="006D1AC3">
      <w:pPr>
        <w:autoSpaceDE w:val="0"/>
        <w:autoSpaceDN w:val="0"/>
        <w:adjustRightInd w:val="0"/>
        <w:contextualSpacing/>
        <w:jc w:val="both"/>
        <w:rPr>
          <w:rFonts w:ascii="Arial" w:eastAsia="Times New Roman" w:hAnsi="Arial" w:cs="Arial"/>
          <w:sz w:val="18"/>
          <w:szCs w:val="18"/>
          <w:lang w:eastAsia="sl-SI"/>
        </w:rPr>
      </w:pPr>
      <w:r w:rsidRPr="006C1003">
        <w:rPr>
          <w:rFonts w:ascii="Arial" w:eastAsia="Times New Roman" w:hAnsi="Arial" w:cs="Arial"/>
          <w:sz w:val="18"/>
          <w:szCs w:val="18"/>
          <w:lang w:eastAsia="sl-SI"/>
        </w:rPr>
        <w:lastRenderedPageBreak/>
        <w:t>Če  naročnik ugotovi, da mu dobavitelj ni obračunal dobavljenih artiklov po cenah navedenih na predloženem ceniku:</w:t>
      </w:r>
    </w:p>
    <w:p w14:paraId="3E571994" w14:textId="77777777" w:rsidR="006D1AC3" w:rsidRPr="006C1003" w:rsidRDefault="006D1AC3" w:rsidP="006D1AC3">
      <w:pPr>
        <w:autoSpaceDE w:val="0"/>
        <w:autoSpaceDN w:val="0"/>
        <w:adjustRightInd w:val="0"/>
        <w:contextualSpacing/>
        <w:jc w:val="both"/>
        <w:rPr>
          <w:rFonts w:ascii="Arial" w:eastAsia="Times New Roman" w:hAnsi="Arial" w:cs="Arial"/>
          <w:sz w:val="18"/>
          <w:szCs w:val="18"/>
          <w:lang w:eastAsia="sl-SI"/>
        </w:rPr>
      </w:pPr>
      <w:r w:rsidRPr="006C1003">
        <w:rPr>
          <w:rFonts w:ascii="Arial" w:eastAsia="Times New Roman" w:hAnsi="Arial" w:cs="Arial"/>
          <w:sz w:val="18"/>
          <w:szCs w:val="18"/>
          <w:lang w:eastAsia="sl-SI"/>
        </w:rPr>
        <w:t>- pisno zavrne račun v celoti in zahteva izstavitev pravilnega računa ali</w:t>
      </w:r>
    </w:p>
    <w:p w14:paraId="2E7D0574" w14:textId="77777777" w:rsidR="006D1AC3" w:rsidRPr="006C1003" w:rsidRDefault="006D1AC3" w:rsidP="006D1AC3">
      <w:pPr>
        <w:autoSpaceDE w:val="0"/>
        <w:autoSpaceDN w:val="0"/>
        <w:adjustRightInd w:val="0"/>
        <w:contextualSpacing/>
        <w:jc w:val="both"/>
        <w:rPr>
          <w:rFonts w:ascii="Arial" w:eastAsia="Times New Roman" w:hAnsi="Arial" w:cs="Arial"/>
          <w:sz w:val="18"/>
          <w:szCs w:val="18"/>
          <w:lang w:eastAsia="sl-SI"/>
        </w:rPr>
      </w:pPr>
      <w:r w:rsidRPr="006C1003">
        <w:rPr>
          <w:rFonts w:ascii="Arial" w:eastAsia="Times New Roman" w:hAnsi="Arial" w:cs="Arial"/>
          <w:sz w:val="18"/>
          <w:szCs w:val="18"/>
          <w:lang w:eastAsia="sl-SI"/>
        </w:rPr>
        <w:t>- plača nesporni del računa ali</w:t>
      </w:r>
    </w:p>
    <w:p w14:paraId="0D46FFF2" w14:textId="77777777" w:rsidR="006D1AC3" w:rsidRPr="006C1003" w:rsidRDefault="006D1AC3" w:rsidP="006D1AC3">
      <w:pPr>
        <w:autoSpaceDE w:val="0"/>
        <w:autoSpaceDN w:val="0"/>
        <w:adjustRightInd w:val="0"/>
        <w:contextualSpacing/>
        <w:jc w:val="both"/>
        <w:rPr>
          <w:rFonts w:ascii="Arial" w:eastAsia="Times New Roman" w:hAnsi="Arial" w:cs="Arial"/>
          <w:sz w:val="18"/>
          <w:szCs w:val="18"/>
          <w:lang w:eastAsia="sl-SI"/>
        </w:rPr>
      </w:pPr>
      <w:r w:rsidRPr="006C1003">
        <w:rPr>
          <w:rFonts w:ascii="Arial" w:eastAsia="Times New Roman" w:hAnsi="Arial" w:cs="Arial"/>
          <w:sz w:val="18"/>
          <w:szCs w:val="18"/>
          <w:lang w:eastAsia="sl-SI"/>
        </w:rPr>
        <w:t>- zahteva dobropis za ugotovljeno razliko.</w:t>
      </w:r>
    </w:p>
    <w:p w14:paraId="0196A8C8"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0BD5B6D5" w14:textId="76B8EBE2" w:rsid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 primeru, da dobavitelj ne izpolnjuje zahtev iz razpisne dokumentacije po javnem naročilu iz 1. člena tega </w:t>
      </w:r>
      <w:r w:rsidR="00A66E29">
        <w:rPr>
          <w:rFonts w:ascii="Arial" w:eastAsia="Times New Roman" w:hAnsi="Arial" w:cs="Arial"/>
          <w:sz w:val="18"/>
          <w:szCs w:val="18"/>
          <w:lang w:eastAsia="sl-SI"/>
        </w:rPr>
        <w:t>sporazuma</w:t>
      </w:r>
      <w:r w:rsidRPr="00DD25D6">
        <w:rPr>
          <w:rFonts w:ascii="Arial" w:eastAsia="Times New Roman" w:hAnsi="Arial" w:cs="Arial"/>
          <w:sz w:val="18"/>
          <w:szCs w:val="18"/>
          <w:lang w:eastAsia="sl-SI"/>
        </w:rPr>
        <w:t xml:space="preserve">, določil </w:t>
      </w:r>
      <w:r w:rsidR="00A66E29">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xml:space="preserve"> in ne rešuje reklamacij prejetih s strani naročnika, naročnik začne ustrezne postopke za prekinitev </w:t>
      </w:r>
      <w:r w:rsidR="00A66E29">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xml:space="preserve">. </w:t>
      </w:r>
    </w:p>
    <w:p w14:paraId="77E10522"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0E8ED3B7" w14:textId="694BC9EF" w:rsid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Vse stroške povezane z reklamacijami krije dobavitelj. </w:t>
      </w:r>
    </w:p>
    <w:p w14:paraId="1B8ED32F" w14:textId="65E363C4" w:rsidR="00FA51DD" w:rsidRDefault="00FA51DD" w:rsidP="00DD25D6">
      <w:pPr>
        <w:autoSpaceDE w:val="0"/>
        <w:autoSpaceDN w:val="0"/>
        <w:adjustRightInd w:val="0"/>
        <w:spacing w:after="0" w:line="240" w:lineRule="auto"/>
        <w:jc w:val="both"/>
        <w:rPr>
          <w:rFonts w:ascii="Arial" w:eastAsia="Times New Roman" w:hAnsi="Arial" w:cs="Arial"/>
          <w:sz w:val="18"/>
          <w:szCs w:val="18"/>
          <w:lang w:eastAsia="sl-SI"/>
        </w:rPr>
      </w:pPr>
    </w:p>
    <w:p w14:paraId="64AD3BB6" w14:textId="77777777" w:rsidR="00FA51DD" w:rsidRPr="00FA51DD" w:rsidRDefault="00FA51DD" w:rsidP="00FA51DD">
      <w:pPr>
        <w:spacing w:after="0" w:line="240" w:lineRule="auto"/>
        <w:jc w:val="both"/>
        <w:rPr>
          <w:rFonts w:ascii="Arial" w:eastAsia="Times New Roman" w:hAnsi="Arial" w:cs="Arial"/>
          <w:sz w:val="18"/>
          <w:szCs w:val="18"/>
          <w:lang w:eastAsia="sl-SI"/>
        </w:rPr>
      </w:pPr>
      <w:r w:rsidRPr="00FA51DD">
        <w:rPr>
          <w:rFonts w:ascii="Arial" w:eastAsia="Times New Roman" w:hAnsi="Arial" w:cs="Arial"/>
          <w:sz w:val="18"/>
          <w:szCs w:val="18"/>
          <w:lang w:eastAsia="sl-SI"/>
        </w:rPr>
        <w:t>Kot kršitev tega sporazuma se štejejo zlasti naslednje kršitve:</w:t>
      </w:r>
    </w:p>
    <w:p w14:paraId="64D88F8E" w14:textId="77777777" w:rsidR="00FA51DD" w:rsidRPr="00FA51DD" w:rsidRDefault="00FA51DD" w:rsidP="00FA51DD">
      <w:pPr>
        <w:spacing w:after="0" w:line="240" w:lineRule="auto"/>
        <w:jc w:val="both"/>
        <w:rPr>
          <w:rFonts w:ascii="Arial" w:eastAsia="Times New Roman" w:hAnsi="Arial" w:cs="Arial"/>
          <w:sz w:val="18"/>
          <w:szCs w:val="18"/>
          <w:lang w:eastAsia="sl-SI"/>
        </w:rPr>
      </w:pPr>
    </w:p>
    <w:p w14:paraId="63081DA4" w14:textId="71AADDC0" w:rsidR="00FA51DD" w:rsidRPr="00FA51DD" w:rsidRDefault="00FA51DD" w:rsidP="00FC400F">
      <w:pPr>
        <w:pStyle w:val="Odstavekseznama"/>
        <w:numPr>
          <w:ilvl w:val="0"/>
          <w:numId w:val="19"/>
        </w:numPr>
        <w:spacing w:after="0" w:line="240" w:lineRule="auto"/>
        <w:jc w:val="both"/>
        <w:rPr>
          <w:rFonts w:ascii="Arial" w:eastAsia="Times New Roman" w:hAnsi="Arial" w:cs="Arial"/>
          <w:sz w:val="18"/>
          <w:szCs w:val="18"/>
          <w:lang w:eastAsia="sl-SI"/>
        </w:rPr>
      </w:pPr>
      <w:r w:rsidRPr="00FA51DD">
        <w:rPr>
          <w:rFonts w:ascii="Arial" w:eastAsia="Times New Roman" w:hAnsi="Arial" w:cs="Arial"/>
          <w:sz w:val="18"/>
          <w:szCs w:val="18"/>
          <w:lang w:eastAsia="sl-SI"/>
        </w:rPr>
        <w:t xml:space="preserve">če dobavitelj ne dobavi blaga, določenega dne, ob določeni uri ter v določeni količini, </w:t>
      </w:r>
    </w:p>
    <w:p w14:paraId="4965FB5D" w14:textId="7C9E9053" w:rsidR="00FA51DD" w:rsidRPr="00FA51DD" w:rsidRDefault="00FA51DD" w:rsidP="00FC400F">
      <w:pPr>
        <w:pStyle w:val="Odstavekseznama"/>
        <w:numPr>
          <w:ilvl w:val="0"/>
          <w:numId w:val="19"/>
        </w:numPr>
        <w:spacing w:after="0" w:line="240" w:lineRule="auto"/>
        <w:jc w:val="both"/>
        <w:rPr>
          <w:rFonts w:ascii="Arial" w:eastAsia="Times New Roman" w:hAnsi="Arial" w:cs="Arial"/>
          <w:sz w:val="18"/>
          <w:szCs w:val="18"/>
          <w:lang w:eastAsia="sl-SI"/>
        </w:rPr>
      </w:pPr>
      <w:r w:rsidRPr="00FA51DD">
        <w:rPr>
          <w:rFonts w:ascii="Arial" w:eastAsia="Times New Roman" w:hAnsi="Arial" w:cs="Arial"/>
          <w:sz w:val="18"/>
          <w:szCs w:val="18"/>
          <w:lang w:eastAsia="sl-SI"/>
        </w:rPr>
        <w:t>če dobavitelj zaračunava naročniku višje cene kot so na predračunu ali ceniku, pa kljub opozorilu svojega odnosa ne spremeni,</w:t>
      </w:r>
    </w:p>
    <w:p w14:paraId="6868F001" w14:textId="6AD0B66E" w:rsidR="00FA51DD" w:rsidRPr="00FA51DD" w:rsidRDefault="00FA51DD" w:rsidP="00FC400F">
      <w:pPr>
        <w:pStyle w:val="Odstavekseznama"/>
        <w:numPr>
          <w:ilvl w:val="0"/>
          <w:numId w:val="19"/>
        </w:numPr>
        <w:spacing w:after="0" w:line="240" w:lineRule="auto"/>
        <w:jc w:val="both"/>
        <w:rPr>
          <w:rFonts w:ascii="Arial" w:eastAsia="Times New Roman" w:hAnsi="Arial" w:cs="Arial"/>
          <w:sz w:val="18"/>
          <w:szCs w:val="18"/>
          <w:lang w:eastAsia="sl-SI"/>
        </w:rPr>
      </w:pPr>
      <w:r w:rsidRPr="00FA51DD">
        <w:rPr>
          <w:rFonts w:ascii="Arial" w:eastAsia="Times New Roman" w:hAnsi="Arial" w:cs="Arial"/>
          <w:sz w:val="18"/>
          <w:szCs w:val="18"/>
          <w:lang w:eastAsia="sl-SI"/>
        </w:rPr>
        <w:t xml:space="preserve">če dobavi nekvalitetno blago, neustrezne teže ali pakiranja, pa ga na zahtevo naročnika ne dopolni </w:t>
      </w:r>
      <w:proofErr w:type="spellStart"/>
      <w:r w:rsidRPr="00FA51DD">
        <w:rPr>
          <w:rFonts w:ascii="Arial" w:eastAsia="Times New Roman" w:hAnsi="Arial" w:cs="Arial"/>
          <w:sz w:val="18"/>
          <w:szCs w:val="18"/>
          <w:lang w:eastAsia="sl-SI"/>
        </w:rPr>
        <w:t>oz</w:t>
      </w:r>
      <w:proofErr w:type="spellEnd"/>
      <w:r w:rsidRPr="00FA51DD">
        <w:rPr>
          <w:rFonts w:ascii="Arial" w:eastAsia="Times New Roman" w:hAnsi="Arial" w:cs="Arial"/>
          <w:sz w:val="18"/>
          <w:szCs w:val="18"/>
          <w:lang w:eastAsia="sl-SI"/>
        </w:rPr>
        <w:t xml:space="preserve"> ga ne zamenja,</w:t>
      </w:r>
    </w:p>
    <w:p w14:paraId="1CCC52AC" w14:textId="74895D09" w:rsidR="00FA51DD" w:rsidRPr="00FA51DD" w:rsidRDefault="00FA51DD" w:rsidP="00FC400F">
      <w:pPr>
        <w:pStyle w:val="Odstavekseznama"/>
        <w:numPr>
          <w:ilvl w:val="0"/>
          <w:numId w:val="19"/>
        </w:numPr>
        <w:spacing w:after="0" w:line="240" w:lineRule="auto"/>
        <w:rPr>
          <w:rFonts w:ascii="Arial" w:eastAsia="Times New Roman" w:hAnsi="Arial" w:cs="Arial"/>
          <w:sz w:val="18"/>
          <w:szCs w:val="18"/>
          <w:lang w:eastAsia="sl-SI"/>
        </w:rPr>
      </w:pPr>
      <w:r w:rsidRPr="00FA51DD">
        <w:rPr>
          <w:rFonts w:ascii="Arial" w:eastAsia="Times New Roman" w:hAnsi="Arial" w:cs="Arial"/>
          <w:sz w:val="18"/>
          <w:szCs w:val="18"/>
          <w:lang w:eastAsia="sl-SI"/>
        </w:rPr>
        <w:t>če dobavitelj ne zagotavlja kakovosti blaga in embalaže, ki jo je navedel kot prednost pri izbiri pri posameznem živilu v predračunu;</w:t>
      </w:r>
    </w:p>
    <w:p w14:paraId="658C5112" w14:textId="1F9EC155" w:rsidR="00FA51DD" w:rsidRPr="00FA51DD" w:rsidRDefault="00FA51DD" w:rsidP="00FC400F">
      <w:pPr>
        <w:pStyle w:val="Odstavekseznama"/>
        <w:numPr>
          <w:ilvl w:val="0"/>
          <w:numId w:val="19"/>
        </w:numPr>
        <w:spacing w:after="0" w:line="240" w:lineRule="auto"/>
        <w:jc w:val="both"/>
        <w:rPr>
          <w:rFonts w:ascii="Arial" w:eastAsia="Times New Roman" w:hAnsi="Arial" w:cs="Arial"/>
          <w:sz w:val="18"/>
          <w:szCs w:val="18"/>
          <w:lang w:eastAsia="sl-SI"/>
        </w:rPr>
      </w:pPr>
      <w:r w:rsidRPr="00FA51DD">
        <w:rPr>
          <w:rFonts w:ascii="Arial" w:eastAsia="Times New Roman" w:hAnsi="Arial" w:cs="Arial"/>
          <w:sz w:val="18"/>
          <w:szCs w:val="18"/>
          <w:lang w:eastAsia="sl-SI"/>
        </w:rPr>
        <w:t xml:space="preserve">če dobavitelj naročniku dobavi blago, ki ne ustreza dogovorjeni vrsti, kakovosti in zdravstveni neoporečnosti, </w:t>
      </w:r>
    </w:p>
    <w:p w14:paraId="530F0F68" w14:textId="62D528DD" w:rsidR="00FA51DD" w:rsidRPr="00FA51DD" w:rsidRDefault="00FA51DD" w:rsidP="00FC400F">
      <w:pPr>
        <w:pStyle w:val="Odstavekseznama"/>
        <w:numPr>
          <w:ilvl w:val="0"/>
          <w:numId w:val="19"/>
        </w:numPr>
        <w:spacing w:after="0" w:line="240" w:lineRule="auto"/>
        <w:jc w:val="both"/>
        <w:rPr>
          <w:rFonts w:ascii="Arial" w:eastAsia="Times New Roman" w:hAnsi="Arial" w:cs="Arial"/>
          <w:sz w:val="18"/>
          <w:szCs w:val="18"/>
          <w:lang w:eastAsia="sl-SI"/>
        </w:rPr>
      </w:pPr>
      <w:r w:rsidRPr="00FA51DD">
        <w:rPr>
          <w:rFonts w:ascii="Arial" w:eastAsia="Times New Roman" w:hAnsi="Arial" w:cs="Arial"/>
          <w:sz w:val="18"/>
          <w:szCs w:val="18"/>
          <w:lang w:eastAsia="sl-SI"/>
        </w:rPr>
        <w:t>če dobavitelj ne upošteva reklamacij glede kakovosti, vrste, količine dobav,</w:t>
      </w:r>
    </w:p>
    <w:p w14:paraId="03CEE9E4" w14:textId="4A17E42E" w:rsidR="00FA51DD" w:rsidRPr="00FA51DD" w:rsidRDefault="00FA51DD" w:rsidP="00FC400F">
      <w:pPr>
        <w:pStyle w:val="Odstavekseznama"/>
        <w:numPr>
          <w:ilvl w:val="0"/>
          <w:numId w:val="19"/>
        </w:numPr>
        <w:spacing w:after="0" w:line="240" w:lineRule="auto"/>
        <w:jc w:val="both"/>
        <w:rPr>
          <w:rFonts w:ascii="Arial" w:eastAsia="Times New Roman" w:hAnsi="Arial" w:cs="Arial"/>
          <w:sz w:val="18"/>
          <w:szCs w:val="18"/>
          <w:lang w:eastAsia="sl-SI"/>
        </w:rPr>
      </w:pPr>
      <w:r w:rsidRPr="00FA51DD">
        <w:rPr>
          <w:rFonts w:ascii="Arial" w:eastAsia="Times New Roman" w:hAnsi="Arial" w:cs="Arial"/>
          <w:sz w:val="18"/>
          <w:szCs w:val="18"/>
          <w:lang w:eastAsia="sl-SI"/>
        </w:rPr>
        <w:t>če dobavitelj brez obvestila naročniku poveča ceno blaga,</w:t>
      </w:r>
    </w:p>
    <w:p w14:paraId="33EF92E4" w14:textId="7C489752" w:rsidR="00FA51DD" w:rsidRPr="00FA51DD" w:rsidRDefault="00FA51DD" w:rsidP="00FC400F">
      <w:pPr>
        <w:pStyle w:val="Odstavekseznama"/>
        <w:numPr>
          <w:ilvl w:val="0"/>
          <w:numId w:val="19"/>
        </w:numPr>
        <w:spacing w:after="0" w:line="240" w:lineRule="auto"/>
        <w:jc w:val="both"/>
        <w:rPr>
          <w:rFonts w:ascii="Arial" w:eastAsia="Times New Roman" w:hAnsi="Arial" w:cs="Arial"/>
          <w:sz w:val="18"/>
          <w:szCs w:val="18"/>
          <w:lang w:eastAsia="sl-SI"/>
        </w:rPr>
      </w:pPr>
      <w:r w:rsidRPr="00FA51DD">
        <w:rPr>
          <w:rFonts w:ascii="Arial" w:eastAsia="Times New Roman" w:hAnsi="Arial" w:cs="Arial"/>
          <w:sz w:val="18"/>
          <w:szCs w:val="18"/>
          <w:lang w:eastAsia="sl-SI"/>
        </w:rPr>
        <w:t>če je dobavljeno blago neustrezno pakirano, pa ga na zahtevo naročnika ne zamenja;</w:t>
      </w:r>
    </w:p>
    <w:p w14:paraId="08E2FE1D" w14:textId="48136946" w:rsidR="00FA51DD" w:rsidRPr="00FA51DD" w:rsidRDefault="00FA51DD" w:rsidP="00FC400F">
      <w:pPr>
        <w:pStyle w:val="Odstavekseznama"/>
        <w:numPr>
          <w:ilvl w:val="0"/>
          <w:numId w:val="19"/>
        </w:numPr>
        <w:spacing w:after="0" w:line="240" w:lineRule="auto"/>
        <w:jc w:val="both"/>
        <w:rPr>
          <w:rFonts w:ascii="Arial" w:eastAsia="Times New Roman" w:hAnsi="Arial" w:cs="Arial"/>
          <w:sz w:val="18"/>
          <w:szCs w:val="18"/>
          <w:lang w:eastAsia="sl-SI"/>
        </w:rPr>
      </w:pPr>
      <w:r w:rsidRPr="00FA51DD">
        <w:rPr>
          <w:rFonts w:ascii="Arial" w:eastAsia="Times New Roman" w:hAnsi="Arial" w:cs="Arial"/>
          <w:sz w:val="18"/>
          <w:szCs w:val="18"/>
          <w:lang w:eastAsia="sl-SI"/>
        </w:rPr>
        <w:t>če je dobavljeno blago umazano, pa ga dobavitelj na zahtevo naročnika ne zamenja;</w:t>
      </w:r>
    </w:p>
    <w:p w14:paraId="073B4461" w14:textId="4F94B751" w:rsidR="00FA51DD" w:rsidRPr="00FA51DD" w:rsidRDefault="00FA51DD" w:rsidP="00FC400F">
      <w:pPr>
        <w:pStyle w:val="Odstavekseznama"/>
        <w:numPr>
          <w:ilvl w:val="0"/>
          <w:numId w:val="19"/>
        </w:numPr>
        <w:spacing w:after="0" w:line="240" w:lineRule="auto"/>
        <w:jc w:val="both"/>
        <w:rPr>
          <w:rFonts w:ascii="Arial" w:eastAsia="Times New Roman" w:hAnsi="Arial" w:cs="Arial"/>
          <w:sz w:val="18"/>
          <w:szCs w:val="18"/>
          <w:lang w:eastAsia="sl-SI"/>
        </w:rPr>
      </w:pPr>
      <w:r w:rsidRPr="00FA51DD">
        <w:rPr>
          <w:rFonts w:ascii="Arial" w:eastAsia="Times New Roman" w:hAnsi="Arial" w:cs="Arial"/>
          <w:sz w:val="18"/>
          <w:szCs w:val="18"/>
          <w:lang w:eastAsia="sl-SI"/>
        </w:rPr>
        <w:t>če je embalaža umazana ali poškodovana, pa dobavitelj na zahtevo naročnika izdelka ne zamenja;</w:t>
      </w:r>
    </w:p>
    <w:p w14:paraId="07BAE64E" w14:textId="3B176397" w:rsidR="00FA51DD" w:rsidRPr="00FA51DD" w:rsidRDefault="00FA51DD" w:rsidP="00FC400F">
      <w:pPr>
        <w:pStyle w:val="Odstavekseznama"/>
        <w:numPr>
          <w:ilvl w:val="0"/>
          <w:numId w:val="19"/>
        </w:numPr>
        <w:spacing w:after="0" w:line="240" w:lineRule="auto"/>
        <w:jc w:val="both"/>
        <w:rPr>
          <w:rFonts w:ascii="Arial" w:eastAsia="Times New Roman" w:hAnsi="Arial" w:cs="Arial"/>
          <w:sz w:val="18"/>
          <w:szCs w:val="18"/>
          <w:lang w:eastAsia="sl-SI"/>
        </w:rPr>
      </w:pPr>
      <w:r w:rsidRPr="00FA51DD">
        <w:rPr>
          <w:rFonts w:ascii="Arial" w:eastAsia="Times New Roman" w:hAnsi="Arial" w:cs="Arial"/>
          <w:sz w:val="18"/>
          <w:szCs w:val="18"/>
          <w:lang w:eastAsia="sl-SI"/>
        </w:rPr>
        <w:t>če dobavitelj ne spoštuje predpisov HACCP oziroma predpisov, ki opredeljujejo varnost živil,</w:t>
      </w:r>
    </w:p>
    <w:p w14:paraId="2821E021" w14:textId="78B1DFE7" w:rsidR="00FA51DD" w:rsidRPr="00FA51DD" w:rsidRDefault="00FA51DD" w:rsidP="00FC400F">
      <w:pPr>
        <w:pStyle w:val="Odstavekseznama"/>
        <w:numPr>
          <w:ilvl w:val="0"/>
          <w:numId w:val="19"/>
        </w:numPr>
        <w:spacing w:after="0" w:line="240" w:lineRule="auto"/>
        <w:jc w:val="both"/>
        <w:rPr>
          <w:rFonts w:ascii="Arial" w:eastAsia="Times New Roman" w:hAnsi="Arial" w:cs="Arial"/>
          <w:sz w:val="18"/>
          <w:szCs w:val="18"/>
          <w:lang w:eastAsia="sl-SI"/>
        </w:rPr>
      </w:pPr>
      <w:r w:rsidRPr="00FA51DD">
        <w:rPr>
          <w:rFonts w:ascii="Arial" w:eastAsia="Times New Roman" w:hAnsi="Arial" w:cs="Arial"/>
          <w:sz w:val="18"/>
          <w:szCs w:val="18"/>
          <w:lang w:eastAsia="sl-SI"/>
        </w:rPr>
        <w:t>če dobavljeno blago in dobavnica nista skladna glede količine, vrste, kakovosti ali katere druge lastnosti dobavljenega blaga ali podatka o dobavljenem blagu,</w:t>
      </w:r>
    </w:p>
    <w:p w14:paraId="36A028C2" w14:textId="75EBFDB1" w:rsidR="00FA51DD" w:rsidRPr="00FA51DD" w:rsidRDefault="00FA51DD" w:rsidP="00FC400F">
      <w:pPr>
        <w:pStyle w:val="Odstavekseznama"/>
        <w:numPr>
          <w:ilvl w:val="0"/>
          <w:numId w:val="19"/>
        </w:numPr>
        <w:spacing w:after="0" w:line="240" w:lineRule="auto"/>
        <w:jc w:val="both"/>
        <w:rPr>
          <w:rFonts w:ascii="Arial" w:eastAsia="Times New Roman" w:hAnsi="Arial" w:cs="Arial"/>
          <w:sz w:val="18"/>
          <w:szCs w:val="18"/>
          <w:lang w:eastAsia="sl-SI"/>
        </w:rPr>
      </w:pPr>
      <w:r w:rsidRPr="00FA51DD">
        <w:rPr>
          <w:rFonts w:ascii="Arial" w:eastAsia="Times New Roman" w:hAnsi="Arial" w:cs="Arial"/>
          <w:sz w:val="18"/>
          <w:szCs w:val="18"/>
          <w:lang w:eastAsia="sl-SI"/>
        </w:rPr>
        <w:t>če dobavitelj ne izda dobropisa v roku 1 meseca od zahteve naročnika, v primeru, da mu dobavitelj ni obračunal dobavljenih artiklov po cenah navedenih na predloženem ceniku,</w:t>
      </w:r>
    </w:p>
    <w:p w14:paraId="39485AFE" w14:textId="0E066E7B" w:rsidR="00FA51DD" w:rsidRDefault="00FA51DD" w:rsidP="00FC400F">
      <w:pPr>
        <w:pStyle w:val="Odstavekseznama"/>
        <w:numPr>
          <w:ilvl w:val="0"/>
          <w:numId w:val="19"/>
        </w:numPr>
        <w:spacing w:after="0" w:line="240" w:lineRule="auto"/>
        <w:jc w:val="both"/>
        <w:rPr>
          <w:rFonts w:ascii="Arial" w:eastAsia="Times New Roman" w:hAnsi="Arial" w:cs="Arial"/>
          <w:sz w:val="18"/>
          <w:szCs w:val="18"/>
          <w:lang w:eastAsia="sl-SI"/>
        </w:rPr>
      </w:pPr>
      <w:r w:rsidRPr="00FA51DD">
        <w:rPr>
          <w:rFonts w:ascii="Arial" w:eastAsia="Times New Roman" w:hAnsi="Arial" w:cs="Arial"/>
          <w:sz w:val="18"/>
          <w:szCs w:val="18"/>
          <w:lang w:eastAsia="sl-SI"/>
        </w:rPr>
        <w:t>če dobavitelj grobo krši druga določila, ki so zapisana v dokumentaciji javnega naročila, sklopih živil in okvirnem sporazumu.</w:t>
      </w:r>
    </w:p>
    <w:p w14:paraId="27C9105E" w14:textId="2AE1CBB0" w:rsidR="00FA51DD" w:rsidRDefault="00FA51DD" w:rsidP="00FA51DD">
      <w:pPr>
        <w:spacing w:after="0" w:line="240" w:lineRule="auto"/>
        <w:jc w:val="both"/>
        <w:rPr>
          <w:rFonts w:ascii="Arial" w:eastAsia="Times New Roman" w:hAnsi="Arial" w:cs="Arial"/>
          <w:sz w:val="18"/>
          <w:szCs w:val="18"/>
          <w:lang w:eastAsia="sl-SI"/>
        </w:rPr>
      </w:pPr>
    </w:p>
    <w:p w14:paraId="334FE42C" w14:textId="5DA09D04" w:rsidR="00FA51DD" w:rsidRDefault="006B22D8" w:rsidP="00DD25D6">
      <w:pPr>
        <w:autoSpaceDE w:val="0"/>
        <w:autoSpaceDN w:val="0"/>
        <w:adjustRightInd w:val="0"/>
        <w:spacing w:after="0" w:line="240" w:lineRule="auto"/>
        <w:jc w:val="both"/>
        <w:rPr>
          <w:rFonts w:ascii="Arial" w:eastAsia="Times New Roman" w:hAnsi="Arial" w:cs="Arial"/>
          <w:sz w:val="18"/>
          <w:szCs w:val="18"/>
          <w:lang w:eastAsia="sl-SI"/>
        </w:rPr>
      </w:pPr>
      <w:r w:rsidRPr="006B22D8">
        <w:rPr>
          <w:rFonts w:ascii="Arial" w:eastAsia="Times New Roman" w:hAnsi="Arial" w:cs="Arial"/>
          <w:sz w:val="18"/>
          <w:szCs w:val="18"/>
          <w:lang w:eastAsia="sl-SI"/>
        </w:rPr>
        <w:t>Navedene kršitve dogovorov lahko imajo za posledico prekinitev sodelovanja, če jih dobavitelj ne odpravi v roku dveh reklamacij – po tretji reklamaciji lahko začne naročnik postopek prekinitve sodelovanja.</w:t>
      </w:r>
    </w:p>
    <w:p w14:paraId="75B483C8" w14:textId="3F85A22F" w:rsidR="00DC758D" w:rsidRDefault="00DC758D" w:rsidP="00DD25D6">
      <w:pPr>
        <w:autoSpaceDE w:val="0"/>
        <w:autoSpaceDN w:val="0"/>
        <w:adjustRightInd w:val="0"/>
        <w:spacing w:after="0" w:line="240" w:lineRule="auto"/>
        <w:jc w:val="both"/>
        <w:rPr>
          <w:rFonts w:ascii="Arial" w:eastAsia="Times New Roman" w:hAnsi="Arial" w:cs="Arial"/>
          <w:sz w:val="18"/>
          <w:szCs w:val="18"/>
          <w:lang w:eastAsia="sl-SI"/>
        </w:rPr>
      </w:pPr>
    </w:p>
    <w:p w14:paraId="2001A228" w14:textId="35B9CEF1" w:rsidR="00A66E29" w:rsidRDefault="00DC758D"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Reklamacije z dobavitelji ureja vsaka šola zase.</w:t>
      </w:r>
    </w:p>
    <w:p w14:paraId="6778525F" w14:textId="053C2C13" w:rsidR="00E807DF" w:rsidRDefault="00E807DF" w:rsidP="00DD25D6">
      <w:pPr>
        <w:autoSpaceDE w:val="0"/>
        <w:autoSpaceDN w:val="0"/>
        <w:adjustRightInd w:val="0"/>
        <w:spacing w:after="0" w:line="240" w:lineRule="auto"/>
        <w:jc w:val="both"/>
        <w:rPr>
          <w:rFonts w:ascii="Arial" w:eastAsia="Times New Roman" w:hAnsi="Arial" w:cs="Arial"/>
          <w:sz w:val="18"/>
          <w:szCs w:val="18"/>
          <w:lang w:eastAsia="sl-SI"/>
        </w:rPr>
      </w:pPr>
    </w:p>
    <w:p w14:paraId="56AEE371" w14:textId="77777777" w:rsidR="00E807DF" w:rsidRPr="00E807DF" w:rsidRDefault="00E807DF" w:rsidP="00E807DF">
      <w:pPr>
        <w:autoSpaceDE w:val="0"/>
        <w:autoSpaceDN w:val="0"/>
        <w:adjustRightInd w:val="0"/>
        <w:spacing w:after="0" w:line="240" w:lineRule="auto"/>
        <w:jc w:val="center"/>
        <w:rPr>
          <w:rFonts w:ascii="Arial" w:eastAsia="Times New Roman" w:hAnsi="Arial" w:cs="Arial"/>
          <w:sz w:val="18"/>
          <w:szCs w:val="18"/>
          <w:lang w:eastAsia="sl-SI"/>
        </w:rPr>
      </w:pPr>
    </w:p>
    <w:p w14:paraId="0E5854CC" w14:textId="416DC573" w:rsidR="00E807DF" w:rsidRPr="004667A8" w:rsidRDefault="00E807DF" w:rsidP="00FC400F">
      <w:pPr>
        <w:pStyle w:val="Odstavekseznama"/>
        <w:numPr>
          <w:ilvl w:val="0"/>
          <w:numId w:val="28"/>
        </w:numPr>
        <w:autoSpaceDE w:val="0"/>
        <w:autoSpaceDN w:val="0"/>
        <w:adjustRightInd w:val="0"/>
        <w:spacing w:after="0" w:line="240" w:lineRule="auto"/>
        <w:ind w:left="284" w:hanging="284"/>
        <w:jc w:val="center"/>
        <w:rPr>
          <w:rFonts w:ascii="Arial" w:eastAsia="Times New Roman" w:hAnsi="Arial" w:cs="Arial"/>
          <w:b/>
          <w:bCs/>
          <w:sz w:val="18"/>
          <w:szCs w:val="18"/>
          <w:lang w:eastAsia="sl-SI"/>
        </w:rPr>
      </w:pPr>
      <w:r w:rsidRPr="004667A8">
        <w:rPr>
          <w:rFonts w:ascii="Arial" w:eastAsia="Times New Roman" w:hAnsi="Arial" w:cs="Arial"/>
          <w:b/>
          <w:bCs/>
          <w:sz w:val="18"/>
          <w:szCs w:val="18"/>
          <w:lang w:eastAsia="sl-SI"/>
        </w:rPr>
        <w:t>člen</w:t>
      </w:r>
    </w:p>
    <w:p w14:paraId="19789160" w14:textId="2ED4C793" w:rsidR="004667A8" w:rsidRPr="004667A8" w:rsidRDefault="004667A8" w:rsidP="004667A8">
      <w:pPr>
        <w:autoSpaceDE w:val="0"/>
        <w:autoSpaceDN w:val="0"/>
        <w:adjustRightInd w:val="0"/>
        <w:spacing w:after="0" w:line="240" w:lineRule="auto"/>
        <w:jc w:val="center"/>
        <w:rPr>
          <w:rFonts w:ascii="Arial" w:eastAsia="Times New Roman" w:hAnsi="Arial" w:cs="Arial"/>
          <w:b/>
          <w:bCs/>
          <w:sz w:val="18"/>
          <w:szCs w:val="18"/>
          <w:lang w:eastAsia="sl-SI"/>
        </w:rPr>
      </w:pPr>
      <w:r w:rsidRPr="004667A8">
        <w:rPr>
          <w:rFonts w:ascii="Arial" w:eastAsia="Times New Roman" w:hAnsi="Arial" w:cs="Arial"/>
          <w:b/>
          <w:bCs/>
          <w:sz w:val="18"/>
          <w:szCs w:val="18"/>
          <w:lang w:eastAsia="sl-SI"/>
        </w:rPr>
        <w:t>(Zavarovanje za dobro izvedbo pogodbenih obveznosti)</w:t>
      </w:r>
    </w:p>
    <w:p w14:paraId="6DB9DB6A" w14:textId="77777777" w:rsidR="00E807DF" w:rsidRPr="00E807DF" w:rsidRDefault="00E807DF" w:rsidP="00E807DF">
      <w:pPr>
        <w:autoSpaceDE w:val="0"/>
        <w:autoSpaceDN w:val="0"/>
        <w:adjustRightInd w:val="0"/>
        <w:spacing w:after="0" w:line="240" w:lineRule="auto"/>
        <w:jc w:val="center"/>
        <w:rPr>
          <w:rFonts w:ascii="Arial" w:eastAsia="Times New Roman" w:hAnsi="Arial" w:cs="Arial"/>
          <w:sz w:val="18"/>
          <w:szCs w:val="18"/>
          <w:lang w:eastAsia="sl-SI"/>
        </w:rPr>
      </w:pPr>
    </w:p>
    <w:p w14:paraId="7073915E" w14:textId="02C206DD" w:rsidR="00E807DF" w:rsidRDefault="00A66E29" w:rsidP="00E807DF">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w:t>
      </w:r>
      <w:r w:rsidR="00E807DF" w:rsidRPr="00E807DF">
        <w:rPr>
          <w:rFonts w:ascii="Arial" w:eastAsia="Times New Roman" w:hAnsi="Arial" w:cs="Arial"/>
          <w:sz w:val="18"/>
          <w:szCs w:val="18"/>
          <w:lang w:eastAsia="sl-SI"/>
        </w:rPr>
        <w:t xml:space="preserve"> mora ob podpisu pogodb</w:t>
      </w:r>
      <w:r w:rsidR="00E807DF">
        <w:rPr>
          <w:rFonts w:ascii="Arial" w:eastAsia="Times New Roman" w:hAnsi="Arial" w:cs="Arial"/>
          <w:sz w:val="18"/>
          <w:szCs w:val="18"/>
          <w:lang w:eastAsia="sl-SI"/>
        </w:rPr>
        <w:t>e</w:t>
      </w:r>
      <w:r w:rsidR="00E807DF" w:rsidRPr="00E807DF">
        <w:rPr>
          <w:rFonts w:ascii="Arial" w:eastAsia="Times New Roman" w:hAnsi="Arial" w:cs="Arial"/>
          <w:sz w:val="18"/>
          <w:szCs w:val="18"/>
          <w:lang w:eastAsia="sl-SI"/>
        </w:rPr>
        <w:t xml:space="preserve"> o sukcesivni dobavi konvencionalnih in ekoloških živil naročniku izročiti kot zavarovanje za dobro izvedbo obveznosti iz </w:t>
      </w:r>
      <w:r>
        <w:rPr>
          <w:rFonts w:ascii="Arial" w:eastAsia="Times New Roman" w:hAnsi="Arial" w:cs="Arial"/>
          <w:sz w:val="18"/>
          <w:szCs w:val="18"/>
          <w:lang w:eastAsia="sl-SI"/>
        </w:rPr>
        <w:t>sporazuma</w:t>
      </w:r>
      <w:r w:rsidR="00E807DF" w:rsidRPr="00E807DF">
        <w:rPr>
          <w:rFonts w:ascii="Arial" w:eastAsia="Times New Roman" w:hAnsi="Arial" w:cs="Arial"/>
          <w:sz w:val="18"/>
          <w:szCs w:val="18"/>
          <w:lang w:eastAsia="sl-SI"/>
        </w:rPr>
        <w:t xml:space="preserve"> o sukcesivni dobavi konvencionalnih in ekoloških živil </w:t>
      </w:r>
      <w:r w:rsidRPr="00A66E29">
        <w:rPr>
          <w:rFonts w:ascii="Arial" w:eastAsia="Times New Roman" w:hAnsi="Arial" w:cs="Arial"/>
          <w:sz w:val="18"/>
          <w:szCs w:val="18"/>
          <w:lang w:eastAsia="sl-SI"/>
        </w:rPr>
        <w:t xml:space="preserve">eno (1) bianco menice z menično izjavo za dobro izvedbo pogodbenih obveznosti </w:t>
      </w:r>
      <w:r w:rsidR="00A074E0" w:rsidRPr="00A074E0">
        <w:rPr>
          <w:rFonts w:ascii="Arial" w:eastAsia="Times New Roman" w:hAnsi="Arial" w:cs="Arial"/>
          <w:sz w:val="18"/>
          <w:szCs w:val="18"/>
          <w:lang w:eastAsia="sl-SI"/>
        </w:rPr>
        <w:t xml:space="preserve">v višini </w:t>
      </w:r>
      <w:r w:rsidR="00FA51DD">
        <w:rPr>
          <w:rFonts w:ascii="Arial" w:eastAsia="Times New Roman" w:hAnsi="Arial" w:cs="Arial"/>
          <w:sz w:val="18"/>
          <w:szCs w:val="18"/>
          <w:lang w:eastAsia="sl-SI"/>
        </w:rPr>
        <w:t>2</w:t>
      </w:r>
      <w:r w:rsidR="00A074E0" w:rsidRPr="00A074E0">
        <w:rPr>
          <w:rFonts w:ascii="Arial" w:eastAsia="Times New Roman" w:hAnsi="Arial" w:cs="Arial"/>
          <w:sz w:val="18"/>
          <w:szCs w:val="18"/>
          <w:lang w:eastAsia="sl-SI"/>
        </w:rPr>
        <w:t xml:space="preserve">.000,00 EUR, veljavno do vključno </w:t>
      </w:r>
      <w:r w:rsidR="004667A8">
        <w:rPr>
          <w:rFonts w:ascii="Arial" w:eastAsia="Times New Roman" w:hAnsi="Arial" w:cs="Arial"/>
          <w:sz w:val="18"/>
          <w:szCs w:val="18"/>
          <w:lang w:eastAsia="sl-SI"/>
        </w:rPr>
        <w:t>37</w:t>
      </w:r>
      <w:r w:rsidR="00A074E0" w:rsidRPr="00A074E0">
        <w:rPr>
          <w:rFonts w:ascii="Arial" w:eastAsia="Times New Roman" w:hAnsi="Arial" w:cs="Arial"/>
          <w:sz w:val="18"/>
          <w:szCs w:val="18"/>
          <w:lang w:eastAsia="sl-SI"/>
        </w:rPr>
        <w:t xml:space="preserve"> mesecev od dneva sklenitve okvirnega sporazuma, z oznako »brez protesta« in »plačljivo na prvi poziv«</w:t>
      </w:r>
      <w:r w:rsidRPr="00A66E29">
        <w:rPr>
          <w:rFonts w:ascii="Arial" w:eastAsia="Times New Roman" w:hAnsi="Arial" w:cs="Arial"/>
          <w:sz w:val="18"/>
          <w:szCs w:val="18"/>
          <w:lang w:eastAsia="sl-SI"/>
        </w:rPr>
        <w:t>.</w:t>
      </w:r>
    </w:p>
    <w:p w14:paraId="0ED3A7DC" w14:textId="35F5038F" w:rsidR="00A66E29" w:rsidRDefault="00A66E29" w:rsidP="00E807DF">
      <w:pPr>
        <w:autoSpaceDE w:val="0"/>
        <w:autoSpaceDN w:val="0"/>
        <w:adjustRightInd w:val="0"/>
        <w:spacing w:after="0" w:line="240" w:lineRule="auto"/>
        <w:jc w:val="both"/>
        <w:rPr>
          <w:rFonts w:ascii="Arial" w:eastAsia="Times New Roman" w:hAnsi="Arial" w:cs="Arial"/>
          <w:sz w:val="18"/>
          <w:szCs w:val="18"/>
          <w:lang w:eastAsia="sl-SI"/>
        </w:rPr>
      </w:pPr>
    </w:p>
    <w:p w14:paraId="7548BEAA" w14:textId="77777777" w:rsidR="00A66E29" w:rsidRPr="00A66E29" w:rsidRDefault="00A66E29" w:rsidP="00A66E29">
      <w:pPr>
        <w:autoSpaceDE w:val="0"/>
        <w:autoSpaceDN w:val="0"/>
        <w:adjustRightInd w:val="0"/>
        <w:spacing w:after="0" w:line="240" w:lineRule="auto"/>
        <w:jc w:val="both"/>
        <w:rPr>
          <w:rFonts w:ascii="Arial" w:eastAsia="Times New Roman" w:hAnsi="Arial" w:cs="Arial"/>
          <w:sz w:val="18"/>
          <w:szCs w:val="18"/>
          <w:lang w:eastAsia="sl-SI"/>
        </w:rPr>
      </w:pPr>
      <w:r w:rsidRPr="00A66E29">
        <w:rPr>
          <w:rFonts w:ascii="Arial" w:eastAsia="Times New Roman" w:hAnsi="Arial" w:cs="Arial"/>
          <w:sz w:val="18"/>
          <w:szCs w:val="18"/>
          <w:lang w:eastAsia="sl-SI"/>
        </w:rPr>
        <w:t xml:space="preserve">Naročnik bo unovčil lastno menico gospodarskega subjekta za zavarovanje dobre izvedbe pogodbenih obveznosti v primerih, ko obveznosti po okvirnem sporazumu ne bodo pravočasno in pravilno izvajane v primerih posebej navedenih v razpisni dokumentaciji in če:  </w:t>
      </w:r>
    </w:p>
    <w:p w14:paraId="02C77C84" w14:textId="2D872A4C" w:rsidR="00A66E29" w:rsidRPr="00FA51DD" w:rsidRDefault="00A66E29" w:rsidP="00FC400F">
      <w:pPr>
        <w:pStyle w:val="Odstavekseznama"/>
        <w:numPr>
          <w:ilvl w:val="0"/>
          <w:numId w:val="19"/>
        </w:numPr>
        <w:autoSpaceDE w:val="0"/>
        <w:autoSpaceDN w:val="0"/>
        <w:adjustRightInd w:val="0"/>
        <w:spacing w:after="0" w:line="240" w:lineRule="auto"/>
        <w:jc w:val="both"/>
        <w:rPr>
          <w:rFonts w:ascii="Arial" w:eastAsia="Times New Roman" w:hAnsi="Arial" w:cs="Arial"/>
          <w:sz w:val="18"/>
          <w:szCs w:val="18"/>
          <w:lang w:eastAsia="sl-SI"/>
        </w:rPr>
      </w:pPr>
      <w:r w:rsidRPr="00FA51DD">
        <w:rPr>
          <w:rFonts w:ascii="Arial" w:eastAsia="Times New Roman" w:hAnsi="Arial" w:cs="Arial"/>
          <w:sz w:val="18"/>
          <w:szCs w:val="18"/>
          <w:lang w:eastAsia="sl-SI"/>
        </w:rPr>
        <w:t xml:space="preserve">naročnik  blaga ne bo prejel v rokih, cenah in v količinah; </w:t>
      </w:r>
    </w:p>
    <w:p w14:paraId="1396653C" w14:textId="6F598B33" w:rsidR="00A66E29" w:rsidRPr="00FA51DD" w:rsidRDefault="00A66E29" w:rsidP="00FC400F">
      <w:pPr>
        <w:pStyle w:val="Odstavekseznama"/>
        <w:numPr>
          <w:ilvl w:val="0"/>
          <w:numId w:val="19"/>
        </w:numPr>
        <w:autoSpaceDE w:val="0"/>
        <w:autoSpaceDN w:val="0"/>
        <w:adjustRightInd w:val="0"/>
        <w:spacing w:after="0" w:line="240" w:lineRule="auto"/>
        <w:jc w:val="both"/>
        <w:rPr>
          <w:rFonts w:ascii="Arial" w:eastAsia="Times New Roman" w:hAnsi="Arial" w:cs="Arial"/>
          <w:sz w:val="18"/>
          <w:szCs w:val="18"/>
          <w:lang w:eastAsia="sl-SI"/>
        </w:rPr>
      </w:pPr>
      <w:r w:rsidRPr="00FA51DD">
        <w:rPr>
          <w:rFonts w:ascii="Arial" w:eastAsia="Times New Roman" w:hAnsi="Arial" w:cs="Arial"/>
          <w:sz w:val="18"/>
          <w:szCs w:val="18"/>
          <w:lang w:eastAsia="sl-SI"/>
        </w:rPr>
        <w:t>blago ne bo odgovarjalo standardom in kvaliteti</w:t>
      </w:r>
      <w:r w:rsidR="00A074E0" w:rsidRPr="00FA51DD">
        <w:rPr>
          <w:rFonts w:ascii="Arial" w:eastAsia="Times New Roman" w:hAnsi="Arial" w:cs="Arial"/>
          <w:sz w:val="18"/>
          <w:szCs w:val="18"/>
          <w:lang w:eastAsia="sl-SI"/>
        </w:rPr>
        <w:t>;</w:t>
      </w:r>
    </w:p>
    <w:p w14:paraId="24939BA4" w14:textId="73980768" w:rsidR="00A074E0" w:rsidRPr="00FA51DD" w:rsidRDefault="00A074E0" w:rsidP="00FC400F">
      <w:pPr>
        <w:pStyle w:val="Odstavekseznama"/>
        <w:numPr>
          <w:ilvl w:val="0"/>
          <w:numId w:val="19"/>
        </w:numPr>
        <w:autoSpaceDE w:val="0"/>
        <w:autoSpaceDN w:val="0"/>
        <w:adjustRightInd w:val="0"/>
        <w:spacing w:after="0" w:line="240" w:lineRule="auto"/>
        <w:jc w:val="both"/>
        <w:rPr>
          <w:rFonts w:ascii="Arial" w:eastAsia="Times New Roman" w:hAnsi="Arial" w:cs="Arial"/>
          <w:sz w:val="18"/>
          <w:szCs w:val="18"/>
          <w:lang w:eastAsia="sl-SI"/>
        </w:rPr>
      </w:pPr>
      <w:r w:rsidRPr="00FA51DD">
        <w:rPr>
          <w:rFonts w:ascii="Arial" w:eastAsia="Times New Roman" w:hAnsi="Arial" w:cs="Arial"/>
          <w:sz w:val="18"/>
          <w:szCs w:val="18"/>
          <w:lang w:eastAsia="sl-SI"/>
        </w:rPr>
        <w:t>dobavitelj po svoji krivdi odstopi od okvirnega sporazuma;</w:t>
      </w:r>
    </w:p>
    <w:p w14:paraId="79B945F7" w14:textId="688DF771" w:rsidR="00A074E0" w:rsidRDefault="00A074E0" w:rsidP="00FC400F">
      <w:pPr>
        <w:pStyle w:val="Odstavekseznama"/>
        <w:numPr>
          <w:ilvl w:val="0"/>
          <w:numId w:val="19"/>
        </w:numPr>
        <w:autoSpaceDE w:val="0"/>
        <w:autoSpaceDN w:val="0"/>
        <w:adjustRightInd w:val="0"/>
        <w:spacing w:after="0" w:line="240" w:lineRule="auto"/>
        <w:jc w:val="both"/>
        <w:rPr>
          <w:rFonts w:ascii="Arial" w:eastAsia="Times New Roman" w:hAnsi="Arial" w:cs="Arial"/>
          <w:sz w:val="18"/>
          <w:szCs w:val="18"/>
          <w:lang w:eastAsia="sl-SI"/>
        </w:rPr>
      </w:pPr>
      <w:r w:rsidRPr="00FA51DD">
        <w:rPr>
          <w:rFonts w:ascii="Arial" w:eastAsia="Times New Roman" w:hAnsi="Arial" w:cs="Arial"/>
          <w:sz w:val="18"/>
          <w:szCs w:val="18"/>
          <w:lang w:eastAsia="sl-SI"/>
        </w:rPr>
        <w:t>naročnik po krivdi dobavitelja odstopi od okvirnega sporazuma.</w:t>
      </w:r>
    </w:p>
    <w:p w14:paraId="295A9BDF" w14:textId="77777777" w:rsidR="004667A8" w:rsidRPr="004667A8" w:rsidRDefault="004667A8" w:rsidP="004667A8">
      <w:pPr>
        <w:autoSpaceDE w:val="0"/>
        <w:autoSpaceDN w:val="0"/>
        <w:adjustRightInd w:val="0"/>
        <w:spacing w:after="0" w:line="240" w:lineRule="auto"/>
        <w:jc w:val="both"/>
        <w:rPr>
          <w:rFonts w:ascii="Arial" w:eastAsia="Times New Roman" w:hAnsi="Arial" w:cs="Arial"/>
          <w:sz w:val="18"/>
          <w:szCs w:val="18"/>
          <w:lang w:eastAsia="sl-SI"/>
        </w:rPr>
      </w:pPr>
    </w:p>
    <w:p w14:paraId="495492D8" w14:textId="77777777" w:rsidR="00A66E29" w:rsidRPr="00DD25D6" w:rsidRDefault="00A66E29" w:rsidP="00E807DF">
      <w:pPr>
        <w:autoSpaceDE w:val="0"/>
        <w:autoSpaceDN w:val="0"/>
        <w:adjustRightInd w:val="0"/>
        <w:spacing w:after="0" w:line="240" w:lineRule="auto"/>
        <w:jc w:val="both"/>
        <w:rPr>
          <w:rFonts w:ascii="Arial" w:eastAsia="Times New Roman" w:hAnsi="Arial" w:cs="Arial"/>
          <w:sz w:val="18"/>
          <w:szCs w:val="18"/>
          <w:lang w:eastAsia="sl-SI"/>
        </w:rPr>
      </w:pPr>
    </w:p>
    <w:p w14:paraId="23369D37" w14:textId="0A1A4746" w:rsidR="00DD25D6" w:rsidRPr="004667A8" w:rsidRDefault="00DD25D6" w:rsidP="00FC400F">
      <w:pPr>
        <w:pStyle w:val="Odstavekseznama"/>
        <w:numPr>
          <w:ilvl w:val="0"/>
          <w:numId w:val="28"/>
        </w:numPr>
        <w:autoSpaceDE w:val="0"/>
        <w:autoSpaceDN w:val="0"/>
        <w:adjustRightInd w:val="0"/>
        <w:spacing w:after="0" w:line="240" w:lineRule="auto"/>
        <w:ind w:left="284" w:hanging="284"/>
        <w:jc w:val="center"/>
        <w:rPr>
          <w:rFonts w:ascii="Arial" w:eastAsia="Times New Roman" w:hAnsi="Arial" w:cs="Arial"/>
          <w:b/>
          <w:bCs/>
          <w:sz w:val="18"/>
          <w:szCs w:val="18"/>
          <w:lang w:eastAsia="sl-SI"/>
        </w:rPr>
      </w:pPr>
      <w:r w:rsidRPr="004667A8">
        <w:rPr>
          <w:rFonts w:ascii="Arial" w:eastAsia="Times New Roman" w:hAnsi="Arial" w:cs="Arial"/>
          <w:b/>
          <w:bCs/>
          <w:sz w:val="18"/>
          <w:szCs w:val="18"/>
          <w:lang w:eastAsia="sl-SI"/>
        </w:rPr>
        <w:t>člen</w:t>
      </w:r>
    </w:p>
    <w:p w14:paraId="01934713" w14:textId="29243440" w:rsidR="004667A8" w:rsidRPr="004667A8" w:rsidRDefault="004667A8" w:rsidP="004667A8">
      <w:pPr>
        <w:pStyle w:val="Odstavekseznama"/>
        <w:autoSpaceDE w:val="0"/>
        <w:autoSpaceDN w:val="0"/>
        <w:adjustRightInd w:val="0"/>
        <w:spacing w:after="0" w:line="240" w:lineRule="auto"/>
        <w:ind w:left="0"/>
        <w:jc w:val="center"/>
        <w:rPr>
          <w:rFonts w:ascii="Arial" w:eastAsia="Times New Roman" w:hAnsi="Arial" w:cs="Arial"/>
          <w:b/>
          <w:bCs/>
          <w:sz w:val="18"/>
          <w:szCs w:val="18"/>
          <w:lang w:eastAsia="sl-SI"/>
        </w:rPr>
      </w:pPr>
      <w:r w:rsidRPr="004667A8">
        <w:rPr>
          <w:rFonts w:ascii="Arial" w:eastAsia="Times New Roman" w:hAnsi="Arial" w:cs="Arial"/>
          <w:b/>
          <w:bCs/>
          <w:sz w:val="18"/>
          <w:szCs w:val="18"/>
          <w:lang w:eastAsia="sl-SI"/>
        </w:rPr>
        <w:t>(Odstop od okvirnega sporazuma)</w:t>
      </w:r>
    </w:p>
    <w:p w14:paraId="013A09A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2A91B1ED" w14:textId="379928F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Naročnik je prost zaveze naročanja živil po </w:t>
      </w:r>
      <w:r w:rsidR="00A66E29">
        <w:rPr>
          <w:rFonts w:ascii="Arial" w:eastAsia="Times New Roman" w:hAnsi="Arial" w:cs="Arial"/>
          <w:sz w:val="18"/>
          <w:szCs w:val="18"/>
          <w:lang w:eastAsia="sl-SI"/>
        </w:rPr>
        <w:t>tem sporazumu</w:t>
      </w:r>
      <w:r w:rsidRPr="00DD25D6">
        <w:rPr>
          <w:rFonts w:ascii="Arial" w:eastAsia="Times New Roman" w:hAnsi="Arial" w:cs="Arial"/>
          <w:sz w:val="18"/>
          <w:szCs w:val="18"/>
          <w:lang w:eastAsia="sl-SI"/>
        </w:rPr>
        <w:t xml:space="preserve">, v kolikor nastopijo okoliščine, zaradi katerih bo naročnik odstopil od naročila po </w:t>
      </w:r>
      <w:r w:rsidR="00A66E29">
        <w:rPr>
          <w:rFonts w:ascii="Arial" w:eastAsia="Times New Roman" w:hAnsi="Arial" w:cs="Arial"/>
          <w:sz w:val="18"/>
          <w:szCs w:val="18"/>
          <w:lang w:eastAsia="sl-SI"/>
        </w:rPr>
        <w:t>tem sporazumu</w:t>
      </w:r>
      <w:r w:rsidRPr="00DD25D6">
        <w:rPr>
          <w:rFonts w:ascii="Arial" w:eastAsia="Times New Roman" w:hAnsi="Arial" w:cs="Arial"/>
          <w:sz w:val="18"/>
          <w:szCs w:val="18"/>
          <w:lang w:eastAsia="sl-SI"/>
        </w:rPr>
        <w:t xml:space="preserve">. Okoliščine, ki lahko privedejo do odstopa od </w:t>
      </w:r>
      <w:r w:rsidR="00A66E29">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xml:space="preserve"> so: </w:t>
      </w:r>
    </w:p>
    <w:p w14:paraId="32638B8B" w14:textId="77777777" w:rsidR="00DD25D6" w:rsidRPr="00DD25D6" w:rsidRDefault="00DD25D6" w:rsidP="00FC400F">
      <w:pPr>
        <w:numPr>
          <w:ilvl w:val="0"/>
          <w:numId w:val="17"/>
        </w:numPr>
        <w:autoSpaceDE w:val="0"/>
        <w:autoSpaceDN w:val="0"/>
        <w:adjustRightInd w:val="0"/>
        <w:spacing w:after="31"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neizpolnjevanje pogojev za priznanje sposobnosti v skladu z Zakonom o javnem naročanju, </w:t>
      </w:r>
    </w:p>
    <w:p w14:paraId="2FED2C8D" w14:textId="77777777" w:rsidR="00DD25D6" w:rsidRPr="00DD25D6" w:rsidRDefault="00DD25D6" w:rsidP="00FC400F">
      <w:pPr>
        <w:numPr>
          <w:ilvl w:val="0"/>
          <w:numId w:val="17"/>
        </w:numPr>
        <w:autoSpaceDE w:val="0"/>
        <w:autoSpaceDN w:val="0"/>
        <w:adjustRightInd w:val="0"/>
        <w:spacing w:after="31"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lastRenderedPageBreak/>
        <w:t xml:space="preserve">začetek stečajnega postopka, </w:t>
      </w:r>
    </w:p>
    <w:p w14:paraId="38D2DF46" w14:textId="77777777" w:rsidR="00DD25D6" w:rsidRPr="00DD25D6" w:rsidRDefault="00DD25D6" w:rsidP="00FC400F">
      <w:pPr>
        <w:numPr>
          <w:ilvl w:val="0"/>
          <w:numId w:val="17"/>
        </w:numPr>
        <w:autoSpaceDE w:val="0"/>
        <w:autoSpaceDN w:val="0"/>
        <w:adjustRightInd w:val="0"/>
        <w:spacing w:after="31"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prenehanje poslovanja dobavitelja, </w:t>
      </w:r>
    </w:p>
    <w:p w14:paraId="0CCC4B8C" w14:textId="77777777" w:rsidR="00DD25D6" w:rsidRPr="00DD25D6" w:rsidRDefault="00DD25D6" w:rsidP="00FC400F">
      <w:pPr>
        <w:numPr>
          <w:ilvl w:val="0"/>
          <w:numId w:val="17"/>
        </w:numPr>
        <w:autoSpaceDE w:val="0"/>
        <w:autoSpaceDN w:val="0"/>
        <w:adjustRightInd w:val="0"/>
        <w:spacing w:after="31"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ne zagotavljanje pogojev, ki jih zahteva HACCP sistem, </w:t>
      </w:r>
    </w:p>
    <w:p w14:paraId="147B0431" w14:textId="77777777" w:rsidR="00DD25D6" w:rsidRPr="00DD25D6" w:rsidRDefault="00DD25D6" w:rsidP="00FC400F">
      <w:pPr>
        <w:numPr>
          <w:ilvl w:val="0"/>
          <w:numId w:val="17"/>
        </w:numPr>
        <w:autoSpaceDE w:val="0"/>
        <w:autoSpaceDN w:val="0"/>
        <w:adjustRightInd w:val="0"/>
        <w:spacing w:after="31"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dobava živil, ki ne ustrezajo dogovorjeni vrsti, pakiranju, kakovosti (kvalitete), zdravstveni neoporečnosti in dobava živil, kjer je rok uporabe pred potekom ali po poteku, </w:t>
      </w:r>
    </w:p>
    <w:p w14:paraId="4E5C8678" w14:textId="77777777" w:rsidR="00DD25D6" w:rsidRPr="00DD25D6" w:rsidRDefault="00DD25D6" w:rsidP="00FC400F">
      <w:pPr>
        <w:numPr>
          <w:ilvl w:val="0"/>
          <w:numId w:val="17"/>
        </w:numPr>
        <w:autoSpaceDE w:val="0"/>
        <w:autoSpaceDN w:val="0"/>
        <w:adjustRightInd w:val="0"/>
        <w:spacing w:after="31"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neupoštevanje reklamacij in ne reševanje reklamacij, </w:t>
      </w:r>
    </w:p>
    <w:p w14:paraId="4E9F8C0D" w14:textId="77777777" w:rsidR="00DD25D6" w:rsidRPr="00DD25D6" w:rsidRDefault="00DD25D6" w:rsidP="00FC400F">
      <w:pPr>
        <w:numPr>
          <w:ilvl w:val="0"/>
          <w:numId w:val="17"/>
        </w:numPr>
        <w:autoSpaceDE w:val="0"/>
        <w:autoSpaceDN w:val="0"/>
        <w:adjustRightInd w:val="0"/>
        <w:spacing w:after="31"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neupoštevanje dogovorjenih cen živil in rokov dobav oziroma samovoljno povečanje cen živil, </w:t>
      </w:r>
    </w:p>
    <w:p w14:paraId="59CC9C1F" w14:textId="74E9D0AD" w:rsidR="00DD25D6" w:rsidRPr="00DD25D6" w:rsidRDefault="00DD25D6" w:rsidP="00FC400F">
      <w:pPr>
        <w:numPr>
          <w:ilvl w:val="0"/>
          <w:numId w:val="17"/>
        </w:num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nespoštovanje in neustrezno izpolnjevanje določil tega </w:t>
      </w:r>
      <w:r w:rsidR="00A30660">
        <w:rPr>
          <w:rFonts w:ascii="Arial" w:eastAsia="Times New Roman" w:hAnsi="Arial" w:cs="Arial"/>
          <w:sz w:val="18"/>
          <w:szCs w:val="18"/>
          <w:lang w:eastAsia="sl-SI"/>
        </w:rPr>
        <w:t>sporazuma</w:t>
      </w:r>
      <w:r w:rsidRPr="00DD25D6">
        <w:rPr>
          <w:rFonts w:ascii="Arial" w:eastAsia="Times New Roman" w:hAnsi="Arial" w:cs="Arial"/>
          <w:sz w:val="18"/>
          <w:szCs w:val="18"/>
          <w:lang w:eastAsia="sl-SI"/>
        </w:rPr>
        <w:t xml:space="preserve">. </w:t>
      </w:r>
    </w:p>
    <w:p w14:paraId="198E4375"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01BE8C17" w14:textId="7ED9DD5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Naročnik bo v primeru odstopa od </w:t>
      </w:r>
      <w:r w:rsidR="00A66E29">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xml:space="preserve"> o tem pisno obvestil dobavitelja in sicer v roku </w:t>
      </w:r>
      <w:r w:rsidR="00F56121">
        <w:rPr>
          <w:rFonts w:ascii="Arial" w:eastAsia="Times New Roman" w:hAnsi="Arial" w:cs="Arial"/>
          <w:sz w:val="18"/>
          <w:szCs w:val="18"/>
          <w:lang w:eastAsia="sl-SI"/>
        </w:rPr>
        <w:t>enega</w:t>
      </w:r>
      <w:r w:rsidRPr="00DD25D6">
        <w:rPr>
          <w:rFonts w:ascii="Arial" w:eastAsia="Times New Roman" w:hAnsi="Arial" w:cs="Arial"/>
          <w:sz w:val="18"/>
          <w:szCs w:val="18"/>
          <w:lang w:eastAsia="sl-SI"/>
        </w:rPr>
        <w:t xml:space="preserve"> mesec</w:t>
      </w:r>
      <w:r w:rsidR="00F56121">
        <w:rPr>
          <w:rFonts w:ascii="Arial" w:eastAsia="Times New Roman" w:hAnsi="Arial" w:cs="Arial"/>
          <w:sz w:val="18"/>
          <w:szCs w:val="18"/>
          <w:lang w:eastAsia="sl-SI"/>
        </w:rPr>
        <w:t>a</w:t>
      </w:r>
      <w:r w:rsidRPr="00DD25D6">
        <w:rPr>
          <w:rFonts w:ascii="Arial" w:eastAsia="Times New Roman" w:hAnsi="Arial" w:cs="Arial"/>
          <w:sz w:val="18"/>
          <w:szCs w:val="18"/>
          <w:lang w:eastAsia="sl-SI"/>
        </w:rPr>
        <w:t xml:space="preserve"> pred nameravanim odstopom, razen v primeru prve, druge, tretje</w:t>
      </w:r>
      <w:r w:rsidR="006B22D8">
        <w:rPr>
          <w:rFonts w:ascii="Arial" w:eastAsia="Times New Roman" w:hAnsi="Arial" w:cs="Arial"/>
          <w:sz w:val="18"/>
          <w:szCs w:val="18"/>
          <w:lang w:eastAsia="sl-SI"/>
        </w:rPr>
        <w:t xml:space="preserve">, </w:t>
      </w:r>
      <w:r w:rsidRPr="00DD25D6">
        <w:rPr>
          <w:rFonts w:ascii="Arial" w:eastAsia="Times New Roman" w:hAnsi="Arial" w:cs="Arial"/>
          <w:sz w:val="18"/>
          <w:szCs w:val="18"/>
          <w:lang w:eastAsia="sl-SI"/>
        </w:rPr>
        <w:t>četrte</w:t>
      </w:r>
      <w:r w:rsidR="006B22D8">
        <w:rPr>
          <w:rFonts w:ascii="Arial" w:eastAsia="Times New Roman" w:hAnsi="Arial" w:cs="Arial"/>
          <w:sz w:val="18"/>
          <w:szCs w:val="18"/>
          <w:lang w:eastAsia="sl-SI"/>
        </w:rPr>
        <w:t xml:space="preserve"> in pete</w:t>
      </w:r>
      <w:r w:rsidRPr="00DD25D6">
        <w:rPr>
          <w:rFonts w:ascii="Arial" w:eastAsia="Times New Roman" w:hAnsi="Arial" w:cs="Arial"/>
          <w:sz w:val="18"/>
          <w:szCs w:val="18"/>
          <w:lang w:eastAsia="sl-SI"/>
        </w:rPr>
        <w:t xml:space="preserve"> alineje prvega odstavka tega člena, ko ima naročnik pravico takoj odstopiti od </w:t>
      </w:r>
      <w:r w:rsidR="00A66E29">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xml:space="preserve">. </w:t>
      </w:r>
    </w:p>
    <w:p w14:paraId="061104C2"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55F03502" w14:textId="6AD4CB53" w:rsid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 primeru neizpolnjevanja določil </w:t>
      </w:r>
      <w:r w:rsidR="00A66E29">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xml:space="preserve"> s strani naročnika, ki se nanaša na plačilo dobavljenih živil, ima dobavitelj pravico odstopiti od </w:t>
      </w:r>
      <w:r w:rsidR="00A66E29">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xml:space="preserve">, o čemer mora pisno obvestiti naročnika, in sicer najmanj tri mesece pred nameravanim odstopom od tega </w:t>
      </w:r>
      <w:r w:rsidR="00A66E29">
        <w:rPr>
          <w:rFonts w:ascii="Arial" w:eastAsia="Times New Roman" w:hAnsi="Arial" w:cs="Arial"/>
          <w:sz w:val="18"/>
          <w:szCs w:val="18"/>
          <w:lang w:eastAsia="sl-SI"/>
        </w:rPr>
        <w:t>sporazuma</w:t>
      </w:r>
      <w:r w:rsidRPr="00DD25D6">
        <w:rPr>
          <w:rFonts w:ascii="Arial" w:eastAsia="Times New Roman" w:hAnsi="Arial" w:cs="Arial"/>
          <w:sz w:val="18"/>
          <w:szCs w:val="18"/>
          <w:lang w:eastAsia="sl-SI"/>
        </w:rPr>
        <w:t xml:space="preserve">. </w:t>
      </w:r>
    </w:p>
    <w:p w14:paraId="00891330" w14:textId="25B1B86F" w:rsidR="00A01F5C" w:rsidRDefault="00A01F5C" w:rsidP="00DD25D6">
      <w:pPr>
        <w:autoSpaceDE w:val="0"/>
        <w:autoSpaceDN w:val="0"/>
        <w:adjustRightInd w:val="0"/>
        <w:spacing w:after="0" w:line="240" w:lineRule="auto"/>
        <w:jc w:val="both"/>
        <w:rPr>
          <w:rFonts w:ascii="Arial" w:eastAsia="Times New Roman" w:hAnsi="Arial" w:cs="Arial"/>
          <w:sz w:val="18"/>
          <w:szCs w:val="18"/>
          <w:lang w:eastAsia="sl-SI"/>
        </w:rPr>
      </w:pPr>
    </w:p>
    <w:p w14:paraId="2DFD434F" w14:textId="26BD884D" w:rsidR="00A01F5C" w:rsidRPr="00DD25D6" w:rsidRDefault="00A01F5C"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Naročnik </w:t>
      </w:r>
      <w:r w:rsidRPr="00A01F5C">
        <w:rPr>
          <w:rFonts w:ascii="Arial" w:eastAsia="Times New Roman" w:hAnsi="Arial" w:cs="Arial"/>
          <w:sz w:val="18"/>
          <w:szCs w:val="18"/>
          <w:lang w:eastAsia="sl-SI"/>
        </w:rPr>
        <w:t>si pridržuje pravico, da zmanjša obseg naročila, ne da bi zato moral navajati posebne razloge</w:t>
      </w:r>
      <w:r>
        <w:rPr>
          <w:rFonts w:ascii="Arial" w:eastAsia="Times New Roman" w:hAnsi="Arial" w:cs="Arial"/>
          <w:sz w:val="18"/>
          <w:szCs w:val="18"/>
          <w:lang w:eastAsia="sl-SI"/>
        </w:rPr>
        <w:t>. Prav tako lahko naročnik</w:t>
      </w:r>
      <w:r w:rsidR="001D0598">
        <w:rPr>
          <w:rFonts w:ascii="Arial" w:eastAsia="Times New Roman" w:hAnsi="Arial" w:cs="Arial"/>
          <w:sz w:val="18"/>
          <w:szCs w:val="18"/>
          <w:lang w:eastAsia="sl-SI"/>
        </w:rPr>
        <w:t xml:space="preserve"> brez odpovednega roka</w:t>
      </w:r>
      <w:r>
        <w:rPr>
          <w:rFonts w:ascii="Arial" w:eastAsia="Times New Roman" w:hAnsi="Arial" w:cs="Arial"/>
          <w:sz w:val="18"/>
          <w:szCs w:val="18"/>
          <w:lang w:eastAsia="sl-SI"/>
        </w:rPr>
        <w:t xml:space="preserve"> odstopi od sporazuma v primeru, da nima več</w:t>
      </w:r>
      <w:r w:rsidRPr="00A01F5C">
        <w:rPr>
          <w:rFonts w:ascii="Arial" w:eastAsia="Times New Roman" w:hAnsi="Arial" w:cs="Arial"/>
          <w:sz w:val="18"/>
          <w:szCs w:val="18"/>
          <w:lang w:eastAsia="sl-SI"/>
        </w:rPr>
        <w:t xml:space="preserve"> zagotovljenih sredstev</w:t>
      </w:r>
      <w:r>
        <w:rPr>
          <w:rFonts w:ascii="Arial" w:eastAsia="Times New Roman" w:hAnsi="Arial" w:cs="Arial"/>
          <w:sz w:val="18"/>
          <w:szCs w:val="18"/>
          <w:lang w:eastAsia="sl-SI"/>
        </w:rPr>
        <w:t xml:space="preserve">.   </w:t>
      </w:r>
    </w:p>
    <w:p w14:paraId="7B2E76D7"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b/>
          <w:bCs/>
          <w:sz w:val="18"/>
          <w:szCs w:val="18"/>
          <w:lang w:eastAsia="sl-SI"/>
        </w:rPr>
      </w:pPr>
    </w:p>
    <w:p w14:paraId="409200F4" w14:textId="39730B71" w:rsidR="00DD25D6" w:rsidRPr="00DD25D6" w:rsidRDefault="00DD25D6" w:rsidP="00DD25D6">
      <w:pPr>
        <w:autoSpaceDE w:val="0"/>
        <w:autoSpaceDN w:val="0"/>
        <w:adjustRightInd w:val="0"/>
        <w:spacing w:after="0" w:line="240" w:lineRule="auto"/>
        <w:jc w:val="center"/>
        <w:rPr>
          <w:rFonts w:ascii="Arial" w:eastAsia="Times New Roman" w:hAnsi="Arial" w:cs="Arial"/>
          <w:b/>
          <w:color w:val="000000"/>
          <w:sz w:val="18"/>
          <w:szCs w:val="18"/>
          <w:lang w:eastAsia="sl-SI"/>
        </w:rPr>
      </w:pPr>
    </w:p>
    <w:p w14:paraId="3C3B6B61" w14:textId="17C2B480" w:rsidR="00DD25D6" w:rsidRPr="004667A8" w:rsidRDefault="00DD25D6" w:rsidP="00FC400F">
      <w:pPr>
        <w:pStyle w:val="Odstavekseznama"/>
        <w:numPr>
          <w:ilvl w:val="0"/>
          <w:numId w:val="28"/>
        </w:numPr>
        <w:autoSpaceDE w:val="0"/>
        <w:autoSpaceDN w:val="0"/>
        <w:adjustRightInd w:val="0"/>
        <w:spacing w:after="0" w:line="240" w:lineRule="auto"/>
        <w:ind w:left="284" w:hanging="284"/>
        <w:jc w:val="center"/>
        <w:rPr>
          <w:rFonts w:ascii="Arial" w:eastAsia="Times New Roman" w:hAnsi="Arial" w:cs="Arial"/>
          <w:b/>
          <w:bCs/>
          <w:sz w:val="18"/>
          <w:szCs w:val="18"/>
          <w:lang w:eastAsia="sl-SI"/>
        </w:rPr>
      </w:pPr>
      <w:r w:rsidRPr="004667A8">
        <w:rPr>
          <w:rFonts w:ascii="Arial" w:eastAsia="Times New Roman" w:hAnsi="Arial" w:cs="Arial"/>
          <w:b/>
          <w:bCs/>
          <w:sz w:val="18"/>
          <w:szCs w:val="18"/>
          <w:lang w:eastAsia="sl-SI"/>
        </w:rPr>
        <w:t>člen</w:t>
      </w:r>
    </w:p>
    <w:p w14:paraId="5E2DA292" w14:textId="477F8C08" w:rsidR="004667A8" w:rsidRPr="004667A8" w:rsidRDefault="004667A8" w:rsidP="004667A8">
      <w:pPr>
        <w:pStyle w:val="Odstavekseznama"/>
        <w:autoSpaceDE w:val="0"/>
        <w:autoSpaceDN w:val="0"/>
        <w:adjustRightInd w:val="0"/>
        <w:spacing w:after="0" w:line="240" w:lineRule="auto"/>
        <w:ind w:left="0"/>
        <w:jc w:val="center"/>
        <w:rPr>
          <w:rFonts w:ascii="Arial" w:eastAsia="Times New Roman" w:hAnsi="Arial" w:cs="Arial"/>
          <w:b/>
          <w:bCs/>
          <w:sz w:val="18"/>
          <w:szCs w:val="18"/>
          <w:lang w:eastAsia="sl-SI"/>
        </w:rPr>
      </w:pPr>
      <w:r w:rsidRPr="004667A8">
        <w:rPr>
          <w:rFonts w:ascii="Arial" w:eastAsia="Times New Roman" w:hAnsi="Arial" w:cs="Arial"/>
          <w:b/>
          <w:bCs/>
          <w:sz w:val="18"/>
          <w:szCs w:val="18"/>
          <w:lang w:eastAsia="sl-SI"/>
        </w:rPr>
        <w:t>(Protikorupcijska določba)</w:t>
      </w:r>
    </w:p>
    <w:p w14:paraId="4E9340CE"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0229ED24" w14:textId="78DF97A8"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Pogodb</w:t>
      </w:r>
      <w:r w:rsidR="00A66E29">
        <w:rPr>
          <w:rFonts w:ascii="Arial" w:eastAsia="Times New Roman" w:hAnsi="Arial" w:cs="Arial"/>
          <w:sz w:val="18"/>
          <w:szCs w:val="18"/>
          <w:lang w:eastAsia="sl-SI"/>
        </w:rPr>
        <w:t>a,</w:t>
      </w:r>
      <w:r w:rsidRPr="00DD25D6">
        <w:rPr>
          <w:rFonts w:ascii="Arial" w:eastAsia="Times New Roman" w:hAnsi="Arial" w:cs="Arial"/>
          <w:sz w:val="18"/>
          <w:szCs w:val="18"/>
          <w:lang w:eastAsia="sl-SI"/>
        </w:rPr>
        <w:t xml:space="preserve"> pri kateri kdo v imenu ali na račun druge </w:t>
      </w:r>
      <w:r w:rsidR="00A66E29">
        <w:rPr>
          <w:rFonts w:ascii="Arial" w:eastAsia="Times New Roman" w:hAnsi="Arial" w:cs="Arial"/>
          <w:sz w:val="18"/>
          <w:szCs w:val="18"/>
          <w:lang w:eastAsia="sl-SI"/>
        </w:rPr>
        <w:t>stranke sporazuma</w:t>
      </w:r>
      <w:r w:rsidRPr="00DD25D6">
        <w:rPr>
          <w:rFonts w:ascii="Arial" w:eastAsia="Times New Roman" w:hAnsi="Arial" w:cs="Arial"/>
          <w:sz w:val="18"/>
          <w:szCs w:val="18"/>
          <w:lang w:eastAsia="sl-SI"/>
        </w:rPr>
        <w:t xml:space="preserve">, naročniku, predstavniku ali posredniku organa ali organizacije iz javnega sektorja obljubi, ponudi ali da kakšno nedovoljeno korist za: </w:t>
      </w:r>
    </w:p>
    <w:p w14:paraId="1D7B2A70" w14:textId="77777777" w:rsidR="00DD25D6" w:rsidRPr="00DD25D6" w:rsidRDefault="00DD25D6" w:rsidP="00FC400F">
      <w:pPr>
        <w:numPr>
          <w:ilvl w:val="0"/>
          <w:numId w:val="17"/>
        </w:numPr>
        <w:autoSpaceDE w:val="0"/>
        <w:autoSpaceDN w:val="0"/>
        <w:adjustRightInd w:val="0"/>
        <w:spacing w:after="31"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pridobitev posla ali </w:t>
      </w:r>
    </w:p>
    <w:p w14:paraId="1917D28C" w14:textId="77777777" w:rsidR="00DD25D6" w:rsidRPr="00DD25D6" w:rsidRDefault="00DD25D6" w:rsidP="00FC400F">
      <w:pPr>
        <w:numPr>
          <w:ilvl w:val="0"/>
          <w:numId w:val="17"/>
        </w:numPr>
        <w:autoSpaceDE w:val="0"/>
        <w:autoSpaceDN w:val="0"/>
        <w:adjustRightInd w:val="0"/>
        <w:spacing w:after="31"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za sklenitev posla pod ugodnejšimi pogoji ali </w:t>
      </w:r>
    </w:p>
    <w:p w14:paraId="41F516C2" w14:textId="77777777" w:rsidR="00DD25D6" w:rsidRPr="00DD25D6" w:rsidRDefault="00DD25D6" w:rsidP="00FC400F">
      <w:pPr>
        <w:numPr>
          <w:ilvl w:val="0"/>
          <w:numId w:val="17"/>
        </w:numPr>
        <w:autoSpaceDE w:val="0"/>
        <w:autoSpaceDN w:val="0"/>
        <w:adjustRightInd w:val="0"/>
        <w:spacing w:after="31"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za opustitev dolžnega nadzora nad izvajanjem pogodbenih obveznosti ali </w:t>
      </w:r>
    </w:p>
    <w:p w14:paraId="7276D868" w14:textId="77777777" w:rsidR="00DD25D6" w:rsidRPr="00DD25D6" w:rsidRDefault="00DD25D6" w:rsidP="00FC400F">
      <w:pPr>
        <w:numPr>
          <w:ilvl w:val="0"/>
          <w:numId w:val="17"/>
        </w:num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za drugo ravnanje ali opustitev je naročniku, organu ali organizaciji iz javnega sektorja povzročena škoda ali je omogočena pridobitev nedovoljene koristi predstavniku naročnika, organa, posredniku organa ali organizacije iz javnega sektorja, drugi pogodbeni stranki ali njenemu predstavniku, zastopniku, posredniku; je nična. </w:t>
      </w:r>
    </w:p>
    <w:p w14:paraId="418CCD2F" w14:textId="77777777" w:rsidR="00A66E29" w:rsidRDefault="00A66E29" w:rsidP="00DD25D6">
      <w:pPr>
        <w:autoSpaceDE w:val="0"/>
        <w:autoSpaceDN w:val="0"/>
        <w:adjustRightInd w:val="0"/>
        <w:spacing w:after="0" w:line="240" w:lineRule="auto"/>
        <w:jc w:val="both"/>
        <w:rPr>
          <w:rFonts w:ascii="Arial" w:eastAsia="Times New Roman" w:hAnsi="Arial" w:cs="Arial"/>
          <w:sz w:val="18"/>
          <w:szCs w:val="18"/>
          <w:lang w:eastAsia="sl-SI"/>
        </w:rPr>
      </w:pPr>
    </w:p>
    <w:p w14:paraId="1B435337" w14:textId="5FFA3464" w:rsidR="00FC490D" w:rsidRDefault="00A66E29"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Sporazum</w:t>
      </w:r>
      <w:r w:rsidR="00DD25D6" w:rsidRPr="00DD25D6">
        <w:rPr>
          <w:rFonts w:ascii="Arial" w:eastAsia="Times New Roman" w:hAnsi="Arial" w:cs="Arial"/>
          <w:sz w:val="18"/>
          <w:szCs w:val="18"/>
          <w:lang w:eastAsia="sl-SI"/>
        </w:rPr>
        <w:t xml:space="preserve"> preneha veljati, če je naročnik seznanjen, da je pristojni organ ali sodišče s pravnomočno odločitvijo ugotovilo kršitev delovne, </w:t>
      </w:r>
      <w:proofErr w:type="spellStart"/>
      <w:r w:rsidR="00DD25D6" w:rsidRPr="00DD25D6">
        <w:rPr>
          <w:rFonts w:ascii="Arial" w:eastAsia="Times New Roman" w:hAnsi="Arial" w:cs="Arial"/>
          <w:sz w:val="18"/>
          <w:szCs w:val="18"/>
          <w:lang w:eastAsia="sl-SI"/>
        </w:rPr>
        <w:t>okoljske</w:t>
      </w:r>
      <w:proofErr w:type="spellEnd"/>
      <w:r w:rsidR="00DD25D6" w:rsidRPr="00DD25D6">
        <w:rPr>
          <w:rFonts w:ascii="Arial" w:eastAsia="Times New Roman" w:hAnsi="Arial" w:cs="Arial"/>
          <w:sz w:val="18"/>
          <w:szCs w:val="18"/>
          <w:lang w:eastAsia="sl-SI"/>
        </w:rPr>
        <w:t xml:space="preserve"> ali socialne zakonodaje s strani dobavitelja ali njegovega podizvajalca.</w:t>
      </w:r>
    </w:p>
    <w:p w14:paraId="1CB8C14A" w14:textId="77777777" w:rsidR="004667A8" w:rsidRDefault="004667A8" w:rsidP="00DD25D6">
      <w:pPr>
        <w:autoSpaceDE w:val="0"/>
        <w:autoSpaceDN w:val="0"/>
        <w:adjustRightInd w:val="0"/>
        <w:spacing w:after="0" w:line="240" w:lineRule="auto"/>
        <w:jc w:val="both"/>
        <w:rPr>
          <w:rFonts w:ascii="Arial" w:eastAsia="Times New Roman" w:hAnsi="Arial" w:cs="Arial"/>
          <w:sz w:val="18"/>
          <w:szCs w:val="18"/>
          <w:lang w:eastAsia="sl-SI"/>
        </w:rPr>
      </w:pPr>
    </w:p>
    <w:p w14:paraId="168093BB" w14:textId="77777777" w:rsidR="00FC490D" w:rsidRDefault="00FC490D" w:rsidP="00DD25D6">
      <w:pPr>
        <w:autoSpaceDE w:val="0"/>
        <w:autoSpaceDN w:val="0"/>
        <w:adjustRightInd w:val="0"/>
        <w:spacing w:after="0" w:line="240" w:lineRule="auto"/>
        <w:jc w:val="both"/>
        <w:rPr>
          <w:rFonts w:ascii="Arial" w:eastAsia="Times New Roman" w:hAnsi="Arial" w:cs="Arial"/>
          <w:sz w:val="18"/>
          <w:szCs w:val="18"/>
          <w:lang w:eastAsia="sl-SI"/>
        </w:rPr>
      </w:pPr>
    </w:p>
    <w:p w14:paraId="5A0670B9" w14:textId="76DBE901" w:rsidR="00FC490D" w:rsidRDefault="00FC490D" w:rsidP="00FC400F">
      <w:pPr>
        <w:pStyle w:val="Odstavekseznama"/>
        <w:numPr>
          <w:ilvl w:val="0"/>
          <w:numId w:val="28"/>
        </w:numPr>
        <w:autoSpaceDE w:val="0"/>
        <w:autoSpaceDN w:val="0"/>
        <w:adjustRightInd w:val="0"/>
        <w:spacing w:after="0" w:line="240" w:lineRule="auto"/>
        <w:ind w:left="284" w:hanging="284"/>
        <w:jc w:val="center"/>
        <w:rPr>
          <w:rFonts w:ascii="Arial" w:eastAsia="Times New Roman" w:hAnsi="Arial" w:cs="Arial"/>
          <w:b/>
          <w:bCs/>
          <w:sz w:val="18"/>
          <w:szCs w:val="18"/>
          <w:lang w:eastAsia="sl-SI"/>
        </w:rPr>
      </w:pPr>
      <w:r w:rsidRPr="004667A8">
        <w:rPr>
          <w:rFonts w:ascii="Arial" w:eastAsia="Times New Roman" w:hAnsi="Arial" w:cs="Arial"/>
          <w:b/>
          <w:bCs/>
          <w:sz w:val="18"/>
          <w:szCs w:val="18"/>
          <w:lang w:eastAsia="sl-SI"/>
        </w:rPr>
        <w:t>člen</w:t>
      </w:r>
    </w:p>
    <w:p w14:paraId="6D86C33F" w14:textId="06DFF216" w:rsidR="004667A8" w:rsidRPr="004667A8" w:rsidRDefault="004667A8" w:rsidP="004667A8">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w:t>
      </w:r>
      <w:r w:rsidRPr="00627D98">
        <w:rPr>
          <w:rFonts w:ascii="Arial" w:eastAsia="Times New Roman" w:hAnsi="Arial" w:cs="Arial"/>
          <w:b/>
          <w:bCs/>
          <w:sz w:val="18"/>
          <w:szCs w:val="18"/>
          <w:lang w:eastAsia="sl-SI"/>
        </w:rPr>
        <w:t>Skrbnik</w:t>
      </w:r>
      <w:r>
        <w:rPr>
          <w:rFonts w:ascii="Arial" w:eastAsia="Times New Roman" w:hAnsi="Arial" w:cs="Arial"/>
          <w:b/>
          <w:bCs/>
          <w:sz w:val="18"/>
          <w:szCs w:val="18"/>
          <w:lang w:eastAsia="sl-SI"/>
        </w:rPr>
        <w:t>i okvirnega sporazuma in kontaktne osebe)</w:t>
      </w:r>
    </w:p>
    <w:p w14:paraId="441F5BFF" w14:textId="77777777" w:rsidR="00FC490D" w:rsidRPr="00DD25D6" w:rsidRDefault="00FC490D" w:rsidP="00FC490D">
      <w:pPr>
        <w:autoSpaceDE w:val="0"/>
        <w:autoSpaceDN w:val="0"/>
        <w:adjustRightInd w:val="0"/>
        <w:spacing w:after="0" w:line="240" w:lineRule="auto"/>
        <w:jc w:val="both"/>
        <w:rPr>
          <w:rFonts w:ascii="Arial" w:eastAsia="Times New Roman" w:hAnsi="Arial" w:cs="Arial"/>
          <w:sz w:val="18"/>
          <w:szCs w:val="18"/>
          <w:lang w:eastAsia="sl-SI"/>
        </w:rPr>
      </w:pPr>
    </w:p>
    <w:p w14:paraId="4020F292" w14:textId="04122A52" w:rsidR="004667A8" w:rsidRPr="004667A8" w:rsidRDefault="004667A8" w:rsidP="004667A8">
      <w:pPr>
        <w:autoSpaceDE w:val="0"/>
        <w:autoSpaceDN w:val="0"/>
        <w:adjustRightInd w:val="0"/>
        <w:spacing w:after="0" w:line="240" w:lineRule="auto"/>
        <w:jc w:val="both"/>
        <w:rPr>
          <w:rFonts w:ascii="Arial" w:eastAsia="Times New Roman" w:hAnsi="Arial" w:cs="Arial"/>
          <w:bCs/>
          <w:sz w:val="18"/>
          <w:szCs w:val="18"/>
          <w:lang w:eastAsia="sl-SI"/>
        </w:rPr>
      </w:pPr>
      <w:r w:rsidRPr="004667A8">
        <w:rPr>
          <w:rFonts w:ascii="Arial" w:eastAsia="Times New Roman" w:hAnsi="Arial" w:cs="Arial"/>
          <w:sz w:val="18"/>
          <w:szCs w:val="18"/>
          <w:lang w:eastAsia="sl-SI"/>
        </w:rPr>
        <w:t xml:space="preserve">Skrbnik okvirnega sporazuma in kontaktna oseba na strani naročnika je </w:t>
      </w:r>
      <w:r>
        <w:rPr>
          <w:rFonts w:ascii="Arial" w:eastAsia="Times New Roman" w:hAnsi="Arial" w:cs="Arial"/>
          <w:b/>
          <w:bCs/>
          <w:sz w:val="18"/>
          <w:szCs w:val="18"/>
          <w:lang w:eastAsia="sl-SI"/>
        </w:rPr>
        <w:t xml:space="preserve">Lidija </w:t>
      </w:r>
      <w:r w:rsidR="00F56121">
        <w:rPr>
          <w:rFonts w:ascii="Arial" w:eastAsia="Times New Roman" w:hAnsi="Arial" w:cs="Arial"/>
          <w:b/>
          <w:bCs/>
          <w:sz w:val="18"/>
          <w:szCs w:val="18"/>
          <w:lang w:eastAsia="sl-SI"/>
        </w:rPr>
        <w:t>Rakić</w:t>
      </w:r>
      <w:r w:rsidRPr="004667A8">
        <w:rPr>
          <w:rFonts w:ascii="Arial" w:eastAsia="Times New Roman" w:hAnsi="Arial" w:cs="Arial"/>
          <w:bCs/>
          <w:sz w:val="18"/>
          <w:szCs w:val="18"/>
          <w:lang w:eastAsia="sl-SI"/>
        </w:rPr>
        <w:t xml:space="preserve">, ki bo dobaviteljem </w:t>
      </w:r>
      <w:bookmarkStart w:id="16" w:name="_Hlk53736897"/>
      <w:r w:rsidRPr="004667A8">
        <w:rPr>
          <w:rFonts w:ascii="Arial" w:eastAsia="Times New Roman" w:hAnsi="Arial" w:cs="Arial"/>
          <w:bCs/>
          <w:sz w:val="18"/>
          <w:szCs w:val="18"/>
          <w:lang w:eastAsia="sl-SI"/>
        </w:rPr>
        <w:t>dosegljiva:</w:t>
      </w:r>
    </w:p>
    <w:p w14:paraId="4B06A148" w14:textId="44D8EF33" w:rsidR="004667A8" w:rsidRPr="004667A8" w:rsidRDefault="004667A8" w:rsidP="00FC400F">
      <w:pPr>
        <w:numPr>
          <w:ilvl w:val="0"/>
          <w:numId w:val="26"/>
        </w:numPr>
        <w:autoSpaceDE w:val="0"/>
        <w:autoSpaceDN w:val="0"/>
        <w:adjustRightInd w:val="0"/>
        <w:spacing w:after="0" w:line="240" w:lineRule="auto"/>
        <w:contextualSpacing/>
        <w:jc w:val="both"/>
        <w:rPr>
          <w:rFonts w:ascii="Arial" w:eastAsia="Times New Roman" w:hAnsi="Arial" w:cs="Arial"/>
          <w:bCs/>
          <w:sz w:val="18"/>
          <w:szCs w:val="18"/>
          <w:lang w:eastAsia="sl-SI"/>
        </w:rPr>
      </w:pPr>
      <w:r w:rsidRPr="004667A8">
        <w:rPr>
          <w:rFonts w:ascii="Arial" w:eastAsia="Times New Roman" w:hAnsi="Arial" w:cs="Arial"/>
          <w:bCs/>
          <w:sz w:val="18"/>
          <w:szCs w:val="18"/>
          <w:lang w:eastAsia="sl-SI"/>
        </w:rPr>
        <w:t xml:space="preserve">na telefonski številki: </w:t>
      </w:r>
      <w:r w:rsidR="00F56121">
        <w:rPr>
          <w:rFonts w:ascii="Arial" w:eastAsia="Times New Roman" w:hAnsi="Arial" w:cs="Arial"/>
          <w:bCs/>
          <w:sz w:val="18"/>
          <w:szCs w:val="18"/>
          <w:lang w:eastAsia="sl-SI"/>
        </w:rPr>
        <w:t>02 421 28 02</w:t>
      </w:r>
    </w:p>
    <w:p w14:paraId="5866239E" w14:textId="0B21F9C0" w:rsidR="004667A8" w:rsidRPr="004667A8" w:rsidRDefault="004667A8" w:rsidP="00FC400F">
      <w:pPr>
        <w:numPr>
          <w:ilvl w:val="0"/>
          <w:numId w:val="26"/>
        </w:numPr>
        <w:autoSpaceDE w:val="0"/>
        <w:autoSpaceDN w:val="0"/>
        <w:adjustRightInd w:val="0"/>
        <w:spacing w:after="0" w:line="240" w:lineRule="auto"/>
        <w:contextualSpacing/>
        <w:jc w:val="both"/>
        <w:rPr>
          <w:rFonts w:ascii="Arial" w:eastAsia="Times New Roman" w:hAnsi="Arial" w:cs="Arial"/>
          <w:bCs/>
          <w:sz w:val="18"/>
          <w:szCs w:val="18"/>
          <w:lang w:eastAsia="sl-SI"/>
        </w:rPr>
      </w:pPr>
      <w:r w:rsidRPr="004667A8">
        <w:rPr>
          <w:rFonts w:ascii="Arial" w:eastAsia="Times New Roman" w:hAnsi="Arial" w:cs="Arial"/>
          <w:bCs/>
          <w:sz w:val="18"/>
          <w:szCs w:val="18"/>
          <w:lang w:eastAsia="sl-SI"/>
        </w:rPr>
        <w:t xml:space="preserve">na elektronskem poštnem naslovu: </w:t>
      </w:r>
      <w:r w:rsidR="00F56121">
        <w:rPr>
          <w:rFonts w:ascii="Arial" w:eastAsia="Times New Roman" w:hAnsi="Arial" w:cs="Arial"/>
          <w:bCs/>
          <w:sz w:val="18"/>
          <w:szCs w:val="18"/>
          <w:lang w:eastAsia="sl-SI"/>
        </w:rPr>
        <w:t>lidija.rakic@guest.arnes.si</w:t>
      </w:r>
    </w:p>
    <w:p w14:paraId="617143C8" w14:textId="77777777" w:rsidR="004667A8" w:rsidRPr="004667A8" w:rsidRDefault="004667A8" w:rsidP="004667A8">
      <w:pPr>
        <w:autoSpaceDE w:val="0"/>
        <w:autoSpaceDN w:val="0"/>
        <w:adjustRightInd w:val="0"/>
        <w:spacing w:after="0" w:line="240" w:lineRule="auto"/>
        <w:jc w:val="both"/>
        <w:rPr>
          <w:rFonts w:ascii="Arial" w:eastAsia="Times New Roman" w:hAnsi="Arial" w:cs="Arial"/>
          <w:sz w:val="18"/>
          <w:szCs w:val="18"/>
          <w:lang w:eastAsia="sl-SI"/>
        </w:rPr>
      </w:pPr>
    </w:p>
    <w:p w14:paraId="51423243" w14:textId="4B74DDA6" w:rsidR="004667A8" w:rsidRPr="004667A8" w:rsidRDefault="004667A8" w:rsidP="004667A8">
      <w:pPr>
        <w:autoSpaceDE w:val="0"/>
        <w:autoSpaceDN w:val="0"/>
        <w:adjustRightInd w:val="0"/>
        <w:spacing w:after="0" w:line="240" w:lineRule="auto"/>
        <w:jc w:val="both"/>
        <w:rPr>
          <w:rFonts w:ascii="Arial" w:eastAsia="Times New Roman" w:hAnsi="Arial" w:cs="Arial"/>
          <w:b/>
          <w:bCs/>
          <w:sz w:val="18"/>
          <w:szCs w:val="18"/>
          <w:lang w:eastAsia="sl-SI"/>
        </w:rPr>
      </w:pPr>
      <w:bookmarkStart w:id="17" w:name="_Hlk32497594"/>
      <w:r w:rsidRPr="004667A8">
        <w:rPr>
          <w:rFonts w:ascii="Arial" w:eastAsia="Times New Roman" w:hAnsi="Arial" w:cs="Arial"/>
          <w:sz w:val="18"/>
          <w:szCs w:val="18"/>
          <w:lang w:eastAsia="sl-SI"/>
        </w:rPr>
        <w:t xml:space="preserve">Na strani 1. podpisnika je skrbnik okvirnega sporazuma </w:t>
      </w:r>
      <w:bookmarkEnd w:id="17"/>
      <w:r>
        <w:rPr>
          <w:rFonts w:ascii="Arial" w:eastAsia="Times New Roman" w:hAnsi="Arial" w:cs="Arial"/>
          <w:b/>
          <w:bCs/>
          <w:sz w:val="18"/>
          <w:szCs w:val="18"/>
          <w:lang w:eastAsia="sl-SI"/>
        </w:rPr>
        <w:t>______________________</w:t>
      </w:r>
      <w:r w:rsidRPr="004667A8">
        <w:rPr>
          <w:rFonts w:ascii="Arial" w:eastAsia="Times New Roman" w:hAnsi="Arial" w:cs="Arial"/>
          <w:bCs/>
          <w:sz w:val="18"/>
          <w:szCs w:val="18"/>
          <w:lang w:eastAsia="sl-SI"/>
        </w:rPr>
        <w:t>, ki bo naročniku dosegljiv:</w:t>
      </w:r>
    </w:p>
    <w:p w14:paraId="738F0FAD" w14:textId="77777777" w:rsidR="004667A8" w:rsidRPr="004667A8" w:rsidRDefault="004667A8" w:rsidP="00FC400F">
      <w:pPr>
        <w:numPr>
          <w:ilvl w:val="0"/>
          <w:numId w:val="29"/>
        </w:numPr>
        <w:autoSpaceDE w:val="0"/>
        <w:autoSpaceDN w:val="0"/>
        <w:adjustRightInd w:val="0"/>
        <w:spacing w:after="0" w:line="240" w:lineRule="auto"/>
        <w:contextualSpacing/>
        <w:jc w:val="both"/>
        <w:rPr>
          <w:rFonts w:ascii="Arial" w:eastAsia="Times New Roman" w:hAnsi="Arial" w:cs="Arial"/>
          <w:bCs/>
          <w:sz w:val="18"/>
          <w:szCs w:val="18"/>
          <w:lang w:eastAsia="sl-SI"/>
        </w:rPr>
      </w:pPr>
      <w:r w:rsidRPr="004667A8">
        <w:rPr>
          <w:rFonts w:ascii="Arial" w:eastAsia="Times New Roman" w:hAnsi="Arial" w:cs="Arial"/>
          <w:bCs/>
          <w:sz w:val="18"/>
          <w:szCs w:val="18"/>
          <w:lang w:eastAsia="sl-SI"/>
        </w:rPr>
        <w:t>na telefonski številki: __________________</w:t>
      </w:r>
    </w:p>
    <w:p w14:paraId="525949CC" w14:textId="77777777" w:rsidR="004667A8" w:rsidRPr="004667A8" w:rsidRDefault="004667A8" w:rsidP="00FC400F">
      <w:pPr>
        <w:numPr>
          <w:ilvl w:val="0"/>
          <w:numId w:val="29"/>
        </w:numPr>
        <w:autoSpaceDE w:val="0"/>
        <w:autoSpaceDN w:val="0"/>
        <w:adjustRightInd w:val="0"/>
        <w:spacing w:after="0" w:line="240" w:lineRule="auto"/>
        <w:contextualSpacing/>
        <w:jc w:val="both"/>
        <w:rPr>
          <w:rFonts w:ascii="Arial" w:eastAsia="Times New Roman" w:hAnsi="Arial" w:cs="Arial"/>
          <w:bCs/>
          <w:sz w:val="18"/>
          <w:szCs w:val="18"/>
          <w:lang w:eastAsia="sl-SI"/>
        </w:rPr>
      </w:pPr>
      <w:r w:rsidRPr="004667A8">
        <w:rPr>
          <w:rFonts w:ascii="Arial" w:eastAsia="Times New Roman" w:hAnsi="Arial" w:cs="Arial"/>
          <w:bCs/>
          <w:sz w:val="18"/>
          <w:szCs w:val="18"/>
          <w:lang w:eastAsia="sl-SI"/>
        </w:rPr>
        <w:t>na elektronskem poštnem naslovu: ____________________</w:t>
      </w:r>
    </w:p>
    <w:p w14:paraId="4670EAF4" w14:textId="77777777" w:rsidR="004667A8" w:rsidRPr="004667A8" w:rsidRDefault="004667A8" w:rsidP="004667A8">
      <w:pPr>
        <w:autoSpaceDE w:val="0"/>
        <w:autoSpaceDN w:val="0"/>
        <w:adjustRightInd w:val="0"/>
        <w:spacing w:after="0" w:line="240" w:lineRule="auto"/>
        <w:jc w:val="both"/>
        <w:rPr>
          <w:rFonts w:ascii="Arial" w:eastAsia="Times New Roman" w:hAnsi="Arial" w:cs="Arial"/>
          <w:sz w:val="18"/>
          <w:szCs w:val="18"/>
          <w:lang w:eastAsia="sl-SI"/>
        </w:rPr>
      </w:pPr>
    </w:p>
    <w:p w14:paraId="74F2764B" w14:textId="30BEDFB9" w:rsidR="004667A8" w:rsidRPr="004667A8" w:rsidRDefault="004667A8" w:rsidP="004667A8">
      <w:pPr>
        <w:autoSpaceDE w:val="0"/>
        <w:autoSpaceDN w:val="0"/>
        <w:adjustRightInd w:val="0"/>
        <w:spacing w:after="0" w:line="240" w:lineRule="auto"/>
        <w:jc w:val="both"/>
        <w:rPr>
          <w:rFonts w:ascii="Arial" w:eastAsia="Times New Roman" w:hAnsi="Arial" w:cs="Arial"/>
          <w:sz w:val="18"/>
          <w:szCs w:val="18"/>
          <w:lang w:eastAsia="sl-SI"/>
        </w:rPr>
      </w:pPr>
      <w:r w:rsidRPr="004667A8">
        <w:rPr>
          <w:rFonts w:ascii="Arial" w:eastAsia="Times New Roman" w:hAnsi="Arial" w:cs="Arial"/>
          <w:sz w:val="18"/>
          <w:szCs w:val="18"/>
          <w:lang w:eastAsia="sl-SI"/>
        </w:rPr>
        <w:t xml:space="preserve">Na strani 2. podpisnika je skrbnik okvirnega sporazuma </w:t>
      </w:r>
      <w:r>
        <w:rPr>
          <w:rFonts w:ascii="Arial" w:eastAsia="Times New Roman" w:hAnsi="Arial" w:cs="Arial"/>
          <w:b/>
          <w:sz w:val="18"/>
          <w:szCs w:val="18"/>
          <w:lang w:eastAsia="sl-SI"/>
        </w:rPr>
        <w:t>______________________</w:t>
      </w:r>
      <w:r w:rsidRPr="004667A8">
        <w:rPr>
          <w:rFonts w:ascii="Arial" w:eastAsia="Times New Roman" w:hAnsi="Arial" w:cs="Arial"/>
          <w:b/>
          <w:sz w:val="18"/>
          <w:szCs w:val="18"/>
          <w:lang w:eastAsia="sl-SI"/>
        </w:rPr>
        <w:t>,</w:t>
      </w:r>
      <w:r w:rsidRPr="004667A8">
        <w:rPr>
          <w:rFonts w:ascii="Arial" w:eastAsia="Times New Roman" w:hAnsi="Arial" w:cs="Arial"/>
          <w:sz w:val="18"/>
          <w:szCs w:val="18"/>
          <w:lang w:eastAsia="sl-SI"/>
        </w:rPr>
        <w:t xml:space="preserve"> ki bo naročniku dosegljiv:</w:t>
      </w:r>
    </w:p>
    <w:p w14:paraId="14B10B6B" w14:textId="77777777" w:rsidR="004667A8" w:rsidRPr="004667A8" w:rsidRDefault="004667A8" w:rsidP="00FC400F">
      <w:pPr>
        <w:numPr>
          <w:ilvl w:val="0"/>
          <w:numId w:val="30"/>
        </w:numPr>
        <w:autoSpaceDE w:val="0"/>
        <w:autoSpaceDN w:val="0"/>
        <w:adjustRightInd w:val="0"/>
        <w:spacing w:after="0" w:line="240" w:lineRule="auto"/>
        <w:contextualSpacing/>
        <w:jc w:val="both"/>
        <w:rPr>
          <w:rFonts w:ascii="Arial" w:eastAsia="Times New Roman" w:hAnsi="Arial" w:cs="Arial"/>
          <w:sz w:val="18"/>
          <w:szCs w:val="18"/>
          <w:lang w:eastAsia="sl-SI"/>
        </w:rPr>
      </w:pPr>
      <w:r w:rsidRPr="004667A8">
        <w:rPr>
          <w:rFonts w:ascii="Arial" w:eastAsia="Times New Roman" w:hAnsi="Arial" w:cs="Arial"/>
          <w:sz w:val="18"/>
          <w:szCs w:val="18"/>
          <w:lang w:eastAsia="sl-SI"/>
        </w:rPr>
        <w:t>na telefonski številki: __________________</w:t>
      </w:r>
    </w:p>
    <w:p w14:paraId="670FB833" w14:textId="77777777" w:rsidR="004667A8" w:rsidRPr="004667A8" w:rsidRDefault="004667A8" w:rsidP="00FC400F">
      <w:pPr>
        <w:numPr>
          <w:ilvl w:val="0"/>
          <w:numId w:val="30"/>
        </w:numPr>
        <w:autoSpaceDE w:val="0"/>
        <w:autoSpaceDN w:val="0"/>
        <w:adjustRightInd w:val="0"/>
        <w:spacing w:after="0" w:line="240" w:lineRule="auto"/>
        <w:contextualSpacing/>
        <w:jc w:val="both"/>
        <w:rPr>
          <w:rFonts w:ascii="Arial" w:eastAsia="Times New Roman" w:hAnsi="Arial" w:cs="Arial"/>
          <w:sz w:val="18"/>
          <w:szCs w:val="18"/>
          <w:lang w:eastAsia="sl-SI"/>
        </w:rPr>
      </w:pPr>
      <w:r w:rsidRPr="004667A8">
        <w:rPr>
          <w:rFonts w:ascii="Arial" w:eastAsia="Times New Roman" w:hAnsi="Arial" w:cs="Arial"/>
          <w:sz w:val="18"/>
          <w:szCs w:val="18"/>
          <w:lang w:eastAsia="sl-SI"/>
        </w:rPr>
        <w:t>na elektronskem poštnem naslovu: __________________</w:t>
      </w:r>
    </w:p>
    <w:p w14:paraId="611A5C6F" w14:textId="77777777" w:rsidR="004667A8" w:rsidRPr="004667A8" w:rsidRDefault="004667A8" w:rsidP="004667A8">
      <w:pPr>
        <w:autoSpaceDE w:val="0"/>
        <w:autoSpaceDN w:val="0"/>
        <w:adjustRightInd w:val="0"/>
        <w:spacing w:after="0" w:line="240" w:lineRule="auto"/>
        <w:jc w:val="both"/>
        <w:rPr>
          <w:rFonts w:ascii="Arial" w:eastAsia="Times New Roman" w:hAnsi="Arial" w:cs="Arial"/>
          <w:sz w:val="18"/>
          <w:szCs w:val="18"/>
          <w:lang w:eastAsia="sl-SI"/>
        </w:rPr>
      </w:pPr>
    </w:p>
    <w:p w14:paraId="4B58FB58" w14:textId="3F392555" w:rsidR="004667A8" w:rsidRPr="004667A8" w:rsidRDefault="004667A8" w:rsidP="004667A8">
      <w:pPr>
        <w:autoSpaceDE w:val="0"/>
        <w:autoSpaceDN w:val="0"/>
        <w:adjustRightInd w:val="0"/>
        <w:spacing w:after="0" w:line="240" w:lineRule="auto"/>
        <w:jc w:val="both"/>
        <w:rPr>
          <w:rFonts w:ascii="Arial" w:eastAsia="Times New Roman" w:hAnsi="Arial" w:cs="Arial"/>
          <w:bCs/>
          <w:sz w:val="18"/>
          <w:szCs w:val="18"/>
          <w:lang w:eastAsia="sl-SI"/>
        </w:rPr>
      </w:pPr>
      <w:r w:rsidRPr="004667A8">
        <w:rPr>
          <w:rFonts w:ascii="Arial" w:eastAsia="Times New Roman" w:hAnsi="Arial" w:cs="Arial"/>
          <w:bCs/>
          <w:sz w:val="18"/>
          <w:szCs w:val="18"/>
          <w:lang w:eastAsia="sl-SI"/>
        </w:rPr>
        <w:t>Na strani 3. podpisnika je skrbnik okvirnega sporazuma</w:t>
      </w:r>
      <w:r>
        <w:rPr>
          <w:rFonts w:ascii="Arial" w:eastAsia="Times New Roman" w:hAnsi="Arial" w:cs="Arial"/>
          <w:b/>
          <w:bCs/>
          <w:sz w:val="18"/>
          <w:szCs w:val="18"/>
          <w:lang w:eastAsia="sl-SI"/>
        </w:rPr>
        <w:t xml:space="preserve"> ______________________</w:t>
      </w:r>
      <w:r w:rsidRPr="004667A8">
        <w:rPr>
          <w:rFonts w:ascii="Arial" w:eastAsia="Times New Roman" w:hAnsi="Arial" w:cs="Arial"/>
          <w:b/>
          <w:bCs/>
          <w:sz w:val="18"/>
          <w:szCs w:val="18"/>
          <w:lang w:eastAsia="sl-SI"/>
        </w:rPr>
        <w:t>,</w:t>
      </w:r>
      <w:r w:rsidRPr="004667A8">
        <w:rPr>
          <w:rFonts w:ascii="Arial" w:eastAsia="Times New Roman" w:hAnsi="Arial" w:cs="Arial"/>
          <w:bCs/>
          <w:sz w:val="18"/>
          <w:szCs w:val="18"/>
          <w:lang w:eastAsia="sl-SI"/>
        </w:rPr>
        <w:t xml:space="preserve"> ki bo naročniku dosegljiv:</w:t>
      </w:r>
    </w:p>
    <w:p w14:paraId="2FAF43D3" w14:textId="77777777" w:rsidR="004667A8" w:rsidRPr="004667A8" w:rsidRDefault="004667A8" w:rsidP="00FC400F">
      <w:pPr>
        <w:numPr>
          <w:ilvl w:val="0"/>
          <w:numId w:val="31"/>
        </w:numPr>
        <w:autoSpaceDE w:val="0"/>
        <w:autoSpaceDN w:val="0"/>
        <w:adjustRightInd w:val="0"/>
        <w:spacing w:after="0" w:line="240" w:lineRule="auto"/>
        <w:contextualSpacing/>
        <w:jc w:val="both"/>
        <w:rPr>
          <w:rFonts w:ascii="Arial" w:eastAsia="Times New Roman" w:hAnsi="Arial" w:cs="Arial"/>
          <w:bCs/>
          <w:sz w:val="18"/>
          <w:szCs w:val="18"/>
          <w:lang w:eastAsia="sl-SI"/>
        </w:rPr>
      </w:pPr>
      <w:r w:rsidRPr="004667A8">
        <w:rPr>
          <w:rFonts w:ascii="Arial" w:eastAsia="Times New Roman" w:hAnsi="Arial" w:cs="Arial"/>
          <w:bCs/>
          <w:sz w:val="18"/>
          <w:szCs w:val="18"/>
          <w:lang w:eastAsia="sl-SI"/>
        </w:rPr>
        <w:t>na telefonski številki: __________________</w:t>
      </w:r>
    </w:p>
    <w:p w14:paraId="71C9BBDC" w14:textId="77777777" w:rsidR="004667A8" w:rsidRPr="004667A8" w:rsidRDefault="004667A8" w:rsidP="00FC400F">
      <w:pPr>
        <w:numPr>
          <w:ilvl w:val="0"/>
          <w:numId w:val="31"/>
        </w:numPr>
        <w:autoSpaceDE w:val="0"/>
        <w:autoSpaceDN w:val="0"/>
        <w:adjustRightInd w:val="0"/>
        <w:spacing w:after="0" w:line="240" w:lineRule="auto"/>
        <w:contextualSpacing/>
        <w:jc w:val="both"/>
        <w:rPr>
          <w:rFonts w:ascii="Arial" w:eastAsia="Times New Roman" w:hAnsi="Arial" w:cs="Arial"/>
          <w:bCs/>
          <w:sz w:val="18"/>
          <w:szCs w:val="18"/>
          <w:lang w:eastAsia="sl-SI"/>
        </w:rPr>
      </w:pPr>
      <w:r w:rsidRPr="004667A8">
        <w:rPr>
          <w:rFonts w:ascii="Arial" w:eastAsia="Times New Roman" w:hAnsi="Arial" w:cs="Arial"/>
          <w:bCs/>
          <w:sz w:val="18"/>
          <w:szCs w:val="18"/>
          <w:lang w:eastAsia="sl-SI"/>
        </w:rPr>
        <w:t>na elektronskem poštnem naslovu: __________________</w:t>
      </w:r>
    </w:p>
    <w:bookmarkEnd w:id="16"/>
    <w:p w14:paraId="65833F85" w14:textId="77777777" w:rsidR="004667A8" w:rsidRDefault="004667A8" w:rsidP="00FC490D">
      <w:pPr>
        <w:autoSpaceDE w:val="0"/>
        <w:autoSpaceDN w:val="0"/>
        <w:adjustRightInd w:val="0"/>
        <w:spacing w:after="0" w:line="240" w:lineRule="auto"/>
        <w:jc w:val="both"/>
        <w:rPr>
          <w:rFonts w:ascii="Arial" w:eastAsia="Times New Roman" w:hAnsi="Arial" w:cs="Arial"/>
          <w:sz w:val="18"/>
          <w:szCs w:val="18"/>
          <w:lang w:eastAsia="sl-SI"/>
        </w:rPr>
      </w:pPr>
    </w:p>
    <w:p w14:paraId="73E277AD" w14:textId="77777777" w:rsidR="00DD25D6" w:rsidRPr="00DD25D6" w:rsidRDefault="00DD25D6"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346D8AAE" w14:textId="23226798" w:rsidR="00DD25D6" w:rsidRPr="004667A8" w:rsidRDefault="00DD25D6" w:rsidP="00FC400F">
      <w:pPr>
        <w:pStyle w:val="Odstavekseznama"/>
        <w:numPr>
          <w:ilvl w:val="0"/>
          <w:numId w:val="28"/>
        </w:numPr>
        <w:autoSpaceDE w:val="0"/>
        <w:autoSpaceDN w:val="0"/>
        <w:adjustRightInd w:val="0"/>
        <w:spacing w:after="0" w:line="240" w:lineRule="auto"/>
        <w:ind w:left="284" w:hanging="284"/>
        <w:jc w:val="center"/>
        <w:rPr>
          <w:rFonts w:ascii="Arial" w:eastAsia="Times New Roman" w:hAnsi="Arial" w:cs="Arial"/>
          <w:b/>
          <w:bCs/>
          <w:sz w:val="18"/>
          <w:szCs w:val="18"/>
          <w:lang w:eastAsia="sl-SI"/>
        </w:rPr>
      </w:pPr>
      <w:r w:rsidRPr="004667A8">
        <w:rPr>
          <w:rFonts w:ascii="Arial" w:eastAsia="Times New Roman" w:hAnsi="Arial" w:cs="Arial"/>
          <w:b/>
          <w:bCs/>
          <w:sz w:val="18"/>
          <w:szCs w:val="18"/>
          <w:lang w:eastAsia="sl-SI"/>
        </w:rPr>
        <w:t>člen</w:t>
      </w:r>
    </w:p>
    <w:p w14:paraId="70DB4808" w14:textId="4F5FA3F9" w:rsidR="004667A8" w:rsidRPr="004667A8" w:rsidRDefault="004667A8" w:rsidP="004667A8">
      <w:pPr>
        <w:pStyle w:val="Odstavekseznama"/>
        <w:autoSpaceDE w:val="0"/>
        <w:autoSpaceDN w:val="0"/>
        <w:adjustRightInd w:val="0"/>
        <w:spacing w:after="0" w:line="240" w:lineRule="auto"/>
        <w:ind w:left="284" w:hanging="284"/>
        <w:jc w:val="center"/>
        <w:rPr>
          <w:rFonts w:ascii="Arial" w:eastAsia="Times New Roman" w:hAnsi="Arial" w:cs="Arial"/>
          <w:b/>
          <w:bCs/>
          <w:sz w:val="18"/>
          <w:szCs w:val="18"/>
          <w:lang w:eastAsia="sl-SI"/>
        </w:rPr>
      </w:pPr>
      <w:r w:rsidRPr="004667A8">
        <w:rPr>
          <w:rFonts w:ascii="Arial" w:eastAsia="Times New Roman" w:hAnsi="Arial" w:cs="Arial"/>
          <w:b/>
          <w:bCs/>
          <w:sz w:val="18"/>
          <w:szCs w:val="18"/>
          <w:lang w:eastAsia="sl-SI"/>
        </w:rPr>
        <w:t>(Trajanje okvirnega sporazuma)</w:t>
      </w:r>
    </w:p>
    <w:p w14:paraId="696DF74C"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sz w:val="18"/>
          <w:szCs w:val="18"/>
          <w:lang w:eastAsia="sl-SI"/>
        </w:rPr>
      </w:pPr>
    </w:p>
    <w:p w14:paraId="3AB50064" w14:textId="5175A311" w:rsidR="00DD25D6" w:rsidRPr="00DD25D6" w:rsidRDefault="00DD25D6" w:rsidP="00DD25D6">
      <w:pPr>
        <w:autoSpaceDE w:val="0"/>
        <w:autoSpaceDN w:val="0"/>
        <w:adjustRightInd w:val="0"/>
        <w:spacing w:after="0" w:line="240" w:lineRule="auto"/>
        <w:jc w:val="both"/>
        <w:rPr>
          <w:rFonts w:ascii="Arial" w:eastAsia="Times New Roman" w:hAnsi="Arial" w:cs="Arial"/>
          <w:b/>
          <w:sz w:val="18"/>
          <w:szCs w:val="18"/>
          <w:lang w:eastAsia="sl-SI"/>
        </w:rPr>
      </w:pPr>
      <w:r w:rsidRPr="00DD25D6">
        <w:rPr>
          <w:rFonts w:ascii="Arial" w:eastAsia="Times New Roman" w:hAnsi="Arial" w:cs="Arial"/>
          <w:sz w:val="18"/>
          <w:szCs w:val="18"/>
          <w:lang w:eastAsia="sl-SI"/>
        </w:rPr>
        <w:t xml:space="preserve">Ta </w:t>
      </w:r>
      <w:r w:rsidR="00A30660">
        <w:rPr>
          <w:rFonts w:ascii="Arial" w:eastAsia="Times New Roman" w:hAnsi="Arial" w:cs="Arial"/>
          <w:sz w:val="18"/>
          <w:szCs w:val="18"/>
          <w:lang w:eastAsia="sl-SI"/>
        </w:rPr>
        <w:t>sporazum</w:t>
      </w:r>
      <w:r w:rsidRPr="00DD25D6">
        <w:rPr>
          <w:rFonts w:ascii="Arial" w:eastAsia="Times New Roman" w:hAnsi="Arial" w:cs="Arial"/>
          <w:sz w:val="18"/>
          <w:szCs w:val="18"/>
          <w:lang w:eastAsia="sl-SI"/>
        </w:rPr>
        <w:t xml:space="preserve"> stopi v veljavo z dnem podpisa obeh strank, izvajati pa se začne s </w:t>
      </w:r>
      <w:r w:rsidRPr="00DD25D6">
        <w:rPr>
          <w:rFonts w:ascii="Arial" w:eastAsia="Times New Roman" w:hAnsi="Arial" w:cs="Arial"/>
          <w:b/>
          <w:sz w:val="18"/>
          <w:szCs w:val="18"/>
          <w:lang w:eastAsia="sl-SI"/>
        </w:rPr>
        <w:t xml:space="preserve">1. </w:t>
      </w:r>
      <w:r w:rsidR="00FA51DD">
        <w:rPr>
          <w:rFonts w:ascii="Arial" w:eastAsia="Times New Roman" w:hAnsi="Arial" w:cs="Arial"/>
          <w:b/>
          <w:sz w:val="18"/>
          <w:szCs w:val="18"/>
          <w:lang w:eastAsia="sl-SI"/>
        </w:rPr>
        <w:t>1</w:t>
      </w:r>
      <w:r w:rsidRPr="00DD25D6">
        <w:rPr>
          <w:rFonts w:ascii="Arial" w:eastAsia="Times New Roman" w:hAnsi="Arial" w:cs="Arial"/>
          <w:b/>
          <w:sz w:val="18"/>
          <w:szCs w:val="18"/>
          <w:lang w:eastAsia="sl-SI"/>
        </w:rPr>
        <w:t>. 20</w:t>
      </w:r>
      <w:r w:rsidR="004667A8">
        <w:rPr>
          <w:rFonts w:ascii="Arial" w:eastAsia="Times New Roman" w:hAnsi="Arial" w:cs="Arial"/>
          <w:b/>
          <w:sz w:val="18"/>
          <w:szCs w:val="18"/>
          <w:lang w:eastAsia="sl-SI"/>
        </w:rPr>
        <w:t>21</w:t>
      </w:r>
      <w:r w:rsidRPr="00DD25D6">
        <w:rPr>
          <w:rFonts w:ascii="Arial" w:eastAsia="Times New Roman" w:hAnsi="Arial" w:cs="Arial"/>
          <w:b/>
          <w:sz w:val="18"/>
          <w:szCs w:val="18"/>
          <w:lang w:eastAsia="sl-SI"/>
        </w:rPr>
        <w:t xml:space="preserve">. </w:t>
      </w:r>
    </w:p>
    <w:p w14:paraId="4CDCD7BD"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1C4202E2" w14:textId="021B91E7" w:rsidR="004A74DD" w:rsidRPr="00DD25D6" w:rsidRDefault="00A30660"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Sporazum</w:t>
      </w:r>
      <w:r w:rsidR="00DD25D6" w:rsidRPr="00DD25D6">
        <w:rPr>
          <w:rFonts w:ascii="Arial" w:eastAsia="Times New Roman" w:hAnsi="Arial" w:cs="Arial"/>
          <w:sz w:val="18"/>
          <w:szCs w:val="18"/>
          <w:lang w:eastAsia="sl-SI"/>
        </w:rPr>
        <w:t xml:space="preserve"> je sklenjen za določen čas in sicer za </w:t>
      </w:r>
      <w:r w:rsidR="00DD25D6" w:rsidRPr="00DD25D6">
        <w:rPr>
          <w:rFonts w:ascii="Arial" w:eastAsia="Times New Roman" w:hAnsi="Arial" w:cs="Arial"/>
          <w:b/>
          <w:sz w:val="18"/>
          <w:szCs w:val="18"/>
          <w:lang w:eastAsia="sl-SI"/>
        </w:rPr>
        <w:t xml:space="preserve">čas </w:t>
      </w:r>
      <w:r w:rsidR="004667A8">
        <w:rPr>
          <w:rFonts w:ascii="Arial" w:eastAsia="Times New Roman" w:hAnsi="Arial" w:cs="Arial"/>
          <w:b/>
          <w:sz w:val="18"/>
          <w:szCs w:val="18"/>
          <w:lang w:eastAsia="sl-SI"/>
        </w:rPr>
        <w:t xml:space="preserve">36 </w:t>
      </w:r>
      <w:r w:rsidR="00DD25D6" w:rsidRPr="00DD25D6">
        <w:rPr>
          <w:rFonts w:ascii="Arial" w:eastAsia="Times New Roman" w:hAnsi="Arial" w:cs="Arial"/>
          <w:b/>
          <w:sz w:val="18"/>
          <w:szCs w:val="18"/>
          <w:lang w:eastAsia="sl-SI"/>
        </w:rPr>
        <w:t>mesecev</w:t>
      </w:r>
      <w:r w:rsidR="00DD25D6" w:rsidRPr="00DD25D6">
        <w:rPr>
          <w:rFonts w:ascii="Arial" w:eastAsia="Times New Roman" w:hAnsi="Arial" w:cs="Arial"/>
          <w:sz w:val="18"/>
          <w:szCs w:val="18"/>
          <w:lang w:eastAsia="sl-SI"/>
        </w:rPr>
        <w:t xml:space="preserve"> od dneva začetka izvajanja </w:t>
      </w:r>
      <w:r>
        <w:rPr>
          <w:rFonts w:ascii="Arial" w:eastAsia="Times New Roman" w:hAnsi="Arial" w:cs="Arial"/>
          <w:sz w:val="18"/>
          <w:szCs w:val="18"/>
          <w:lang w:eastAsia="sl-SI"/>
        </w:rPr>
        <w:t>sporazuma</w:t>
      </w:r>
      <w:r w:rsidR="00DD25D6" w:rsidRPr="00DD25D6">
        <w:rPr>
          <w:rFonts w:ascii="Arial" w:eastAsia="Times New Roman" w:hAnsi="Arial" w:cs="Arial"/>
          <w:sz w:val="18"/>
          <w:szCs w:val="18"/>
          <w:lang w:eastAsia="sl-SI"/>
        </w:rPr>
        <w:t xml:space="preserve">, </w:t>
      </w:r>
      <w:r w:rsidR="00DD25D6" w:rsidRPr="00DD25D6">
        <w:rPr>
          <w:rFonts w:ascii="Arial" w:eastAsia="Times New Roman" w:hAnsi="Arial" w:cs="Arial"/>
          <w:b/>
          <w:sz w:val="18"/>
          <w:szCs w:val="18"/>
          <w:lang w:eastAsia="sl-SI"/>
        </w:rPr>
        <w:t xml:space="preserve">to je od 1. </w:t>
      </w:r>
      <w:r w:rsidR="00B83320">
        <w:rPr>
          <w:rFonts w:ascii="Arial" w:eastAsia="Times New Roman" w:hAnsi="Arial" w:cs="Arial"/>
          <w:b/>
          <w:sz w:val="18"/>
          <w:szCs w:val="18"/>
          <w:lang w:eastAsia="sl-SI"/>
        </w:rPr>
        <w:t>1</w:t>
      </w:r>
      <w:r w:rsidR="00DD25D6" w:rsidRPr="00DD25D6">
        <w:rPr>
          <w:rFonts w:ascii="Arial" w:eastAsia="Times New Roman" w:hAnsi="Arial" w:cs="Arial"/>
          <w:b/>
          <w:sz w:val="18"/>
          <w:szCs w:val="18"/>
          <w:lang w:eastAsia="sl-SI"/>
        </w:rPr>
        <w:t>. 20</w:t>
      </w:r>
      <w:r w:rsidR="004667A8">
        <w:rPr>
          <w:rFonts w:ascii="Arial" w:eastAsia="Times New Roman" w:hAnsi="Arial" w:cs="Arial"/>
          <w:b/>
          <w:sz w:val="18"/>
          <w:szCs w:val="18"/>
          <w:lang w:eastAsia="sl-SI"/>
        </w:rPr>
        <w:t>21</w:t>
      </w:r>
      <w:r w:rsidR="00DD25D6" w:rsidRPr="00DD25D6">
        <w:rPr>
          <w:rFonts w:ascii="Arial" w:eastAsia="Times New Roman" w:hAnsi="Arial" w:cs="Arial"/>
          <w:b/>
          <w:sz w:val="18"/>
          <w:szCs w:val="18"/>
          <w:lang w:eastAsia="sl-SI"/>
        </w:rPr>
        <w:t xml:space="preserve">  do </w:t>
      </w:r>
      <w:r w:rsidR="002F0BE9">
        <w:rPr>
          <w:rFonts w:ascii="Arial" w:eastAsia="Times New Roman" w:hAnsi="Arial" w:cs="Arial"/>
          <w:b/>
          <w:sz w:val="18"/>
          <w:szCs w:val="18"/>
          <w:lang w:eastAsia="sl-SI"/>
        </w:rPr>
        <w:t xml:space="preserve">31. </w:t>
      </w:r>
      <w:r w:rsidR="00B83320">
        <w:rPr>
          <w:rFonts w:ascii="Arial" w:eastAsia="Times New Roman" w:hAnsi="Arial" w:cs="Arial"/>
          <w:b/>
          <w:sz w:val="18"/>
          <w:szCs w:val="18"/>
          <w:lang w:eastAsia="sl-SI"/>
        </w:rPr>
        <w:t>12</w:t>
      </w:r>
      <w:r w:rsidR="002F0BE9">
        <w:rPr>
          <w:rFonts w:ascii="Arial" w:eastAsia="Times New Roman" w:hAnsi="Arial" w:cs="Arial"/>
          <w:b/>
          <w:sz w:val="18"/>
          <w:szCs w:val="18"/>
          <w:lang w:eastAsia="sl-SI"/>
        </w:rPr>
        <w:t>. 202</w:t>
      </w:r>
      <w:r w:rsidR="006D7EF7">
        <w:rPr>
          <w:rFonts w:ascii="Arial" w:eastAsia="Times New Roman" w:hAnsi="Arial" w:cs="Arial"/>
          <w:b/>
          <w:sz w:val="18"/>
          <w:szCs w:val="18"/>
          <w:lang w:eastAsia="sl-SI"/>
        </w:rPr>
        <w:t>3</w:t>
      </w:r>
      <w:r w:rsidR="00DD25D6" w:rsidRPr="00DD25D6">
        <w:rPr>
          <w:rFonts w:ascii="Arial" w:eastAsia="Times New Roman" w:hAnsi="Arial" w:cs="Arial"/>
          <w:sz w:val="18"/>
          <w:szCs w:val="18"/>
          <w:lang w:eastAsia="sl-SI"/>
        </w:rPr>
        <w:t xml:space="preserve">. </w:t>
      </w:r>
    </w:p>
    <w:p w14:paraId="77343C9B" w14:textId="77777777" w:rsidR="004667A8" w:rsidRDefault="004667A8" w:rsidP="004667A8">
      <w:pPr>
        <w:autoSpaceDE w:val="0"/>
        <w:autoSpaceDN w:val="0"/>
        <w:adjustRightInd w:val="0"/>
        <w:spacing w:after="0" w:line="240" w:lineRule="auto"/>
        <w:rPr>
          <w:rFonts w:ascii="Arial" w:eastAsia="Times New Roman" w:hAnsi="Arial" w:cs="Arial"/>
          <w:b/>
          <w:bCs/>
          <w:sz w:val="18"/>
          <w:szCs w:val="18"/>
          <w:lang w:eastAsia="sl-SI"/>
        </w:rPr>
      </w:pPr>
    </w:p>
    <w:p w14:paraId="40608471" w14:textId="77777777" w:rsidR="004667A8" w:rsidRDefault="004667A8" w:rsidP="004667A8">
      <w:pPr>
        <w:autoSpaceDE w:val="0"/>
        <w:autoSpaceDN w:val="0"/>
        <w:adjustRightInd w:val="0"/>
        <w:spacing w:after="0" w:line="240" w:lineRule="auto"/>
        <w:rPr>
          <w:rFonts w:ascii="Arial" w:eastAsia="Times New Roman" w:hAnsi="Arial" w:cs="Arial"/>
          <w:b/>
          <w:bCs/>
          <w:sz w:val="18"/>
          <w:szCs w:val="18"/>
          <w:lang w:eastAsia="sl-SI"/>
        </w:rPr>
      </w:pPr>
    </w:p>
    <w:p w14:paraId="28DC1F8E" w14:textId="7625DA2A" w:rsidR="00DD25D6" w:rsidRDefault="00DD25D6" w:rsidP="00FC400F">
      <w:pPr>
        <w:pStyle w:val="Odstavekseznama"/>
        <w:numPr>
          <w:ilvl w:val="0"/>
          <w:numId w:val="28"/>
        </w:numPr>
        <w:autoSpaceDE w:val="0"/>
        <w:autoSpaceDN w:val="0"/>
        <w:adjustRightInd w:val="0"/>
        <w:spacing w:after="0" w:line="240" w:lineRule="auto"/>
        <w:ind w:left="284" w:hanging="284"/>
        <w:jc w:val="center"/>
        <w:rPr>
          <w:rFonts w:ascii="Arial" w:eastAsia="Times New Roman" w:hAnsi="Arial" w:cs="Arial"/>
          <w:b/>
          <w:bCs/>
          <w:sz w:val="18"/>
          <w:szCs w:val="18"/>
          <w:lang w:eastAsia="sl-SI"/>
        </w:rPr>
      </w:pPr>
      <w:r w:rsidRPr="004667A8">
        <w:rPr>
          <w:rFonts w:ascii="Arial" w:eastAsia="Times New Roman" w:hAnsi="Arial" w:cs="Arial"/>
          <w:b/>
          <w:bCs/>
          <w:sz w:val="18"/>
          <w:szCs w:val="18"/>
          <w:lang w:eastAsia="sl-SI"/>
        </w:rPr>
        <w:t>člen</w:t>
      </w:r>
    </w:p>
    <w:p w14:paraId="252F7EA9" w14:textId="7EF96654" w:rsidR="004667A8" w:rsidRPr="004667A8" w:rsidRDefault="004667A8" w:rsidP="004667A8">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(Reševanje sporov)</w:t>
      </w:r>
    </w:p>
    <w:p w14:paraId="1FB34BDA"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3C71A5B0" w14:textId="455C5060"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Strank</w:t>
      </w:r>
      <w:r w:rsidR="00A30660">
        <w:rPr>
          <w:rFonts w:ascii="Arial" w:eastAsia="Times New Roman" w:hAnsi="Arial" w:cs="Arial"/>
          <w:sz w:val="18"/>
          <w:szCs w:val="18"/>
          <w:lang w:eastAsia="sl-SI"/>
        </w:rPr>
        <w:t>e</w:t>
      </w:r>
      <w:r w:rsidRPr="00DD25D6">
        <w:rPr>
          <w:rFonts w:ascii="Arial" w:eastAsia="Times New Roman" w:hAnsi="Arial" w:cs="Arial"/>
          <w:sz w:val="18"/>
          <w:szCs w:val="18"/>
          <w:lang w:eastAsia="sl-SI"/>
        </w:rPr>
        <w:t xml:space="preserve"> </w:t>
      </w:r>
      <w:r w:rsidR="00A30660">
        <w:rPr>
          <w:rFonts w:ascii="Arial" w:eastAsia="Times New Roman" w:hAnsi="Arial" w:cs="Arial"/>
          <w:sz w:val="18"/>
          <w:szCs w:val="18"/>
          <w:lang w:eastAsia="sl-SI"/>
        </w:rPr>
        <w:t>sporazuma</w:t>
      </w:r>
      <w:r w:rsidRPr="00DD25D6">
        <w:rPr>
          <w:rFonts w:ascii="Arial" w:eastAsia="Times New Roman" w:hAnsi="Arial" w:cs="Arial"/>
          <w:sz w:val="18"/>
          <w:szCs w:val="18"/>
          <w:lang w:eastAsia="sl-SI"/>
        </w:rPr>
        <w:t xml:space="preserve"> bo</w:t>
      </w:r>
      <w:r w:rsidR="00A30660">
        <w:rPr>
          <w:rFonts w:ascii="Arial" w:eastAsia="Times New Roman" w:hAnsi="Arial" w:cs="Arial"/>
          <w:sz w:val="18"/>
          <w:szCs w:val="18"/>
          <w:lang w:eastAsia="sl-SI"/>
        </w:rPr>
        <w:t>do</w:t>
      </w:r>
      <w:r w:rsidRPr="00DD25D6">
        <w:rPr>
          <w:rFonts w:ascii="Arial" w:eastAsia="Times New Roman" w:hAnsi="Arial" w:cs="Arial"/>
          <w:sz w:val="18"/>
          <w:szCs w:val="18"/>
          <w:lang w:eastAsia="sl-SI"/>
        </w:rPr>
        <w:t xml:space="preserve"> morebitne spore nastale pri izvrševanju </w:t>
      </w:r>
      <w:r w:rsidR="00A30660">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xml:space="preserve"> reševale</w:t>
      </w:r>
      <w:r w:rsidR="00A30660">
        <w:rPr>
          <w:rFonts w:ascii="Arial" w:eastAsia="Times New Roman" w:hAnsi="Arial" w:cs="Arial"/>
          <w:sz w:val="18"/>
          <w:szCs w:val="18"/>
          <w:lang w:eastAsia="sl-SI"/>
        </w:rPr>
        <w:t xml:space="preserve"> </w:t>
      </w:r>
      <w:r w:rsidRPr="00DD25D6">
        <w:rPr>
          <w:rFonts w:ascii="Arial" w:eastAsia="Times New Roman" w:hAnsi="Arial" w:cs="Arial"/>
          <w:sz w:val="18"/>
          <w:szCs w:val="18"/>
          <w:lang w:eastAsia="sl-SI"/>
        </w:rPr>
        <w:t xml:space="preserve">sporazumno, v nasprotnem primeru bo o sporu odločalo stvarno pristojno sodišče po sedežu naročnika po pravu Republike Slovenije. </w:t>
      </w:r>
    </w:p>
    <w:p w14:paraId="6EEE3351" w14:textId="77777777" w:rsidR="00DD25D6" w:rsidRPr="00DD25D6" w:rsidRDefault="00DD25D6"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43339739" w14:textId="409351DA"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Ta </w:t>
      </w:r>
      <w:r w:rsidR="00A30660">
        <w:rPr>
          <w:rFonts w:ascii="Arial" w:eastAsia="Times New Roman" w:hAnsi="Arial" w:cs="Arial"/>
          <w:sz w:val="18"/>
          <w:szCs w:val="18"/>
          <w:lang w:eastAsia="sl-SI"/>
        </w:rPr>
        <w:t>sporazum</w:t>
      </w:r>
      <w:r w:rsidRPr="00DD25D6">
        <w:rPr>
          <w:rFonts w:ascii="Arial" w:eastAsia="Times New Roman" w:hAnsi="Arial" w:cs="Arial"/>
          <w:sz w:val="18"/>
          <w:szCs w:val="18"/>
          <w:lang w:eastAsia="sl-SI"/>
        </w:rPr>
        <w:t xml:space="preserve"> je sestavljen v </w:t>
      </w:r>
      <w:r w:rsidR="00B83320">
        <w:rPr>
          <w:rFonts w:ascii="Arial" w:eastAsia="Times New Roman" w:hAnsi="Arial" w:cs="Arial"/>
          <w:sz w:val="18"/>
          <w:szCs w:val="18"/>
          <w:lang w:eastAsia="sl-SI"/>
        </w:rPr>
        <w:t>štirih</w:t>
      </w:r>
      <w:r w:rsidRPr="00DD25D6">
        <w:rPr>
          <w:rFonts w:ascii="Arial" w:eastAsia="Times New Roman" w:hAnsi="Arial" w:cs="Arial"/>
          <w:sz w:val="18"/>
          <w:szCs w:val="18"/>
          <w:lang w:eastAsia="sl-SI"/>
        </w:rPr>
        <w:t xml:space="preserve"> (</w:t>
      </w:r>
      <w:r w:rsidR="00B83320">
        <w:rPr>
          <w:rFonts w:ascii="Arial" w:eastAsia="Times New Roman" w:hAnsi="Arial" w:cs="Arial"/>
          <w:sz w:val="18"/>
          <w:szCs w:val="18"/>
          <w:lang w:eastAsia="sl-SI"/>
        </w:rPr>
        <w:t>4</w:t>
      </w:r>
      <w:r w:rsidRPr="00DD25D6">
        <w:rPr>
          <w:rFonts w:ascii="Arial" w:eastAsia="Times New Roman" w:hAnsi="Arial" w:cs="Arial"/>
          <w:sz w:val="18"/>
          <w:szCs w:val="18"/>
          <w:lang w:eastAsia="sl-SI"/>
        </w:rPr>
        <w:t xml:space="preserve">) enakih izvodih, od katerih vsaka od strank prejme po en (1) izvod. </w:t>
      </w:r>
    </w:p>
    <w:p w14:paraId="2D3D35A8" w14:textId="77777777" w:rsidR="00DD25D6" w:rsidRPr="00DD25D6" w:rsidRDefault="00DD25D6" w:rsidP="00DD25D6">
      <w:pPr>
        <w:autoSpaceDE w:val="0"/>
        <w:autoSpaceDN w:val="0"/>
        <w:adjustRightInd w:val="0"/>
        <w:spacing w:after="0" w:line="240" w:lineRule="auto"/>
        <w:rPr>
          <w:rFonts w:ascii="Arial" w:eastAsia="Times New Roman" w:hAnsi="Arial" w:cs="Arial"/>
          <w:sz w:val="18"/>
          <w:szCs w:val="18"/>
          <w:lang w:eastAsia="sl-SI"/>
        </w:rPr>
      </w:pPr>
    </w:p>
    <w:p w14:paraId="2040409B" w14:textId="569ECA49" w:rsidR="00DD25D6" w:rsidRPr="00DD25D6" w:rsidRDefault="006C1003" w:rsidP="00DD25D6">
      <w:pPr>
        <w:autoSpaceDE w:val="0"/>
        <w:autoSpaceDN w:val="0"/>
        <w:adjustRightInd w:val="0"/>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Maribor</w:t>
      </w:r>
      <w:r w:rsidR="00DD25D6" w:rsidRPr="00DD25D6">
        <w:rPr>
          <w:rFonts w:ascii="Arial" w:eastAsia="Times New Roman" w:hAnsi="Arial" w:cs="Arial"/>
          <w:sz w:val="18"/>
          <w:szCs w:val="18"/>
          <w:lang w:eastAsia="sl-SI"/>
        </w:rPr>
        <w:t>, _____________</w:t>
      </w:r>
      <w:r w:rsidR="00DD25D6" w:rsidRPr="00DD25D6">
        <w:rPr>
          <w:rFonts w:ascii="Arial" w:eastAsia="Times New Roman" w:hAnsi="Arial" w:cs="Arial"/>
          <w:sz w:val="18"/>
          <w:szCs w:val="18"/>
          <w:lang w:eastAsia="sl-SI"/>
        </w:rPr>
        <w:tab/>
      </w:r>
      <w:r w:rsidR="00DD25D6" w:rsidRPr="00DD25D6">
        <w:rPr>
          <w:rFonts w:ascii="Arial" w:eastAsia="Times New Roman" w:hAnsi="Arial" w:cs="Arial"/>
          <w:sz w:val="18"/>
          <w:szCs w:val="18"/>
          <w:lang w:eastAsia="sl-SI"/>
        </w:rPr>
        <w:tab/>
      </w:r>
      <w:r w:rsidR="00DD25D6" w:rsidRPr="00DD25D6">
        <w:rPr>
          <w:rFonts w:ascii="Arial" w:eastAsia="Times New Roman" w:hAnsi="Arial" w:cs="Arial"/>
          <w:sz w:val="18"/>
          <w:szCs w:val="18"/>
          <w:lang w:eastAsia="sl-SI"/>
        </w:rPr>
        <w:tab/>
        <w:t xml:space="preserve">         </w:t>
      </w:r>
      <w:r>
        <w:rPr>
          <w:rFonts w:ascii="Arial" w:eastAsia="Times New Roman" w:hAnsi="Arial" w:cs="Arial"/>
          <w:sz w:val="18"/>
          <w:szCs w:val="18"/>
          <w:lang w:eastAsia="sl-SI"/>
        </w:rPr>
        <w:t xml:space="preserve">              </w:t>
      </w:r>
      <w:r w:rsidR="00DD25D6" w:rsidRPr="00DD25D6">
        <w:rPr>
          <w:rFonts w:ascii="Arial" w:eastAsia="Times New Roman" w:hAnsi="Arial" w:cs="Arial"/>
          <w:sz w:val="18"/>
          <w:szCs w:val="18"/>
          <w:lang w:eastAsia="sl-SI"/>
        </w:rPr>
        <w:t>Kraj in datum, ____________________</w:t>
      </w:r>
    </w:p>
    <w:p w14:paraId="5BFB343A"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4F0F7E92" w14:textId="6BA771C6"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Naročnik:                                                                </w:t>
      </w:r>
      <w:r w:rsidRPr="00DD25D6">
        <w:rPr>
          <w:rFonts w:ascii="Arial" w:eastAsia="Times New Roman" w:hAnsi="Arial" w:cs="Arial"/>
          <w:sz w:val="18"/>
          <w:szCs w:val="18"/>
          <w:lang w:eastAsia="sl-SI"/>
        </w:rPr>
        <w:tab/>
        <w:t xml:space="preserve">        </w:t>
      </w:r>
      <w:r w:rsidR="00E807DF">
        <w:rPr>
          <w:rFonts w:ascii="Arial" w:eastAsia="Times New Roman" w:hAnsi="Arial" w:cs="Arial"/>
          <w:sz w:val="18"/>
          <w:szCs w:val="18"/>
          <w:lang w:eastAsia="sl-SI"/>
        </w:rPr>
        <w:t xml:space="preserve"> </w:t>
      </w:r>
      <w:r w:rsidRPr="00DD25D6">
        <w:rPr>
          <w:rFonts w:ascii="Arial" w:eastAsia="Times New Roman" w:hAnsi="Arial" w:cs="Arial"/>
          <w:sz w:val="18"/>
          <w:szCs w:val="18"/>
          <w:lang w:eastAsia="sl-SI"/>
        </w:rPr>
        <w:t xml:space="preserve">Dobavitelj:  </w:t>
      </w:r>
    </w:p>
    <w:p w14:paraId="3846CF44" w14:textId="1F0610B2" w:rsidR="004A74DD" w:rsidRDefault="004A74DD" w:rsidP="00DD25D6">
      <w:pPr>
        <w:autoSpaceDE w:val="0"/>
        <w:autoSpaceDN w:val="0"/>
        <w:adjustRightInd w:val="0"/>
        <w:spacing w:after="0" w:line="240" w:lineRule="auto"/>
        <w:jc w:val="both"/>
        <w:rPr>
          <w:rFonts w:ascii="Arial" w:eastAsia="Times New Roman" w:hAnsi="Arial" w:cs="Arial"/>
          <w:sz w:val="18"/>
          <w:szCs w:val="18"/>
          <w:lang w:eastAsia="sl-SI"/>
        </w:rPr>
      </w:pPr>
      <w:r w:rsidRPr="004A74DD">
        <w:rPr>
          <w:rFonts w:ascii="Arial" w:eastAsia="Times New Roman" w:hAnsi="Arial" w:cs="Arial"/>
          <w:sz w:val="18"/>
          <w:szCs w:val="18"/>
          <w:lang w:eastAsia="sl-SI"/>
        </w:rPr>
        <w:t xml:space="preserve">Osnovna šola </w:t>
      </w:r>
      <w:r w:rsidR="00B83320">
        <w:rPr>
          <w:rFonts w:ascii="Arial" w:eastAsia="Times New Roman" w:hAnsi="Arial" w:cs="Arial"/>
          <w:sz w:val="18"/>
          <w:szCs w:val="18"/>
          <w:lang w:eastAsia="sl-SI"/>
        </w:rPr>
        <w:t>Ludvika Pliberška Maribor</w:t>
      </w:r>
      <w:r w:rsidRPr="004A74DD">
        <w:rPr>
          <w:rFonts w:ascii="Arial" w:eastAsia="Times New Roman" w:hAnsi="Arial" w:cs="Arial"/>
          <w:sz w:val="18"/>
          <w:szCs w:val="18"/>
          <w:lang w:eastAsia="sl-SI"/>
        </w:rPr>
        <w:t xml:space="preserve"> </w:t>
      </w:r>
    </w:p>
    <w:p w14:paraId="747D6E0A" w14:textId="496B2E76" w:rsidR="00DD25D6" w:rsidRDefault="00B83320"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r</w:t>
      </w:r>
      <w:r w:rsidR="00DD25D6" w:rsidRPr="00DD25D6">
        <w:rPr>
          <w:rFonts w:ascii="Arial" w:eastAsia="Times New Roman" w:hAnsi="Arial" w:cs="Arial"/>
          <w:sz w:val="18"/>
          <w:szCs w:val="18"/>
          <w:lang w:eastAsia="sl-SI"/>
        </w:rPr>
        <w:t>avnatelj</w:t>
      </w:r>
      <w:r>
        <w:rPr>
          <w:rFonts w:ascii="Arial" w:eastAsia="Times New Roman" w:hAnsi="Arial" w:cs="Arial"/>
          <w:sz w:val="18"/>
          <w:szCs w:val="18"/>
          <w:lang w:eastAsia="sl-SI"/>
        </w:rPr>
        <w:t xml:space="preserve">ica Lidija Todorović </w:t>
      </w:r>
    </w:p>
    <w:p w14:paraId="2FE23A49" w14:textId="14E2DF0F" w:rsidR="00B91A44" w:rsidRDefault="00B91A44" w:rsidP="00DD25D6">
      <w:pPr>
        <w:autoSpaceDE w:val="0"/>
        <w:autoSpaceDN w:val="0"/>
        <w:adjustRightInd w:val="0"/>
        <w:spacing w:after="0" w:line="240" w:lineRule="auto"/>
        <w:jc w:val="both"/>
        <w:rPr>
          <w:rFonts w:ascii="Arial" w:eastAsia="Times New Roman" w:hAnsi="Arial" w:cs="Arial"/>
          <w:sz w:val="18"/>
          <w:szCs w:val="18"/>
          <w:lang w:eastAsia="sl-SI"/>
        </w:rPr>
      </w:pPr>
    </w:p>
    <w:p w14:paraId="5E940270" w14:textId="6F2E612B" w:rsidR="00B91A44" w:rsidRDefault="00B91A44" w:rsidP="00DD25D6">
      <w:pPr>
        <w:autoSpaceDE w:val="0"/>
        <w:autoSpaceDN w:val="0"/>
        <w:adjustRightInd w:val="0"/>
        <w:spacing w:after="0" w:line="240" w:lineRule="auto"/>
        <w:jc w:val="both"/>
        <w:rPr>
          <w:rFonts w:ascii="Arial" w:eastAsia="Times New Roman" w:hAnsi="Arial" w:cs="Arial"/>
          <w:sz w:val="18"/>
          <w:szCs w:val="18"/>
          <w:lang w:eastAsia="sl-SI"/>
        </w:rPr>
      </w:pPr>
    </w:p>
    <w:p w14:paraId="2F65128B" w14:textId="77777777" w:rsidR="00B91A44" w:rsidRDefault="00B91A44" w:rsidP="00B91A44">
      <w:pPr>
        <w:autoSpaceDE w:val="0"/>
        <w:autoSpaceDN w:val="0"/>
        <w:adjustRightInd w:val="0"/>
        <w:spacing w:after="0" w:line="240" w:lineRule="auto"/>
        <w:jc w:val="both"/>
        <w:rPr>
          <w:rFonts w:ascii="Arial" w:eastAsia="Times New Roman" w:hAnsi="Arial" w:cs="Arial"/>
          <w:b/>
          <w:i/>
          <w:sz w:val="18"/>
          <w:szCs w:val="18"/>
          <w:u w:val="single"/>
          <w:lang w:eastAsia="sl-SI"/>
        </w:rPr>
      </w:pPr>
    </w:p>
    <w:p w14:paraId="6812F196" w14:textId="7119BD1C" w:rsidR="00B91A44" w:rsidRPr="00B91A44" w:rsidRDefault="00B91A44" w:rsidP="00B91A44">
      <w:pPr>
        <w:autoSpaceDE w:val="0"/>
        <w:autoSpaceDN w:val="0"/>
        <w:adjustRightInd w:val="0"/>
        <w:spacing w:after="0" w:line="240" w:lineRule="auto"/>
        <w:jc w:val="both"/>
        <w:rPr>
          <w:rFonts w:ascii="Arial" w:eastAsia="Times New Roman" w:hAnsi="Arial" w:cs="Arial"/>
          <w:bCs/>
          <w:i/>
          <w:sz w:val="18"/>
          <w:szCs w:val="18"/>
          <w:u w:val="single"/>
          <w:lang w:eastAsia="sl-SI"/>
        </w:rPr>
      </w:pPr>
      <w:r w:rsidRPr="00B91A44">
        <w:rPr>
          <w:rFonts w:ascii="Arial" w:eastAsia="Times New Roman" w:hAnsi="Arial" w:cs="Arial"/>
          <w:b/>
          <w:i/>
          <w:sz w:val="18"/>
          <w:szCs w:val="18"/>
          <w:u w:val="single"/>
          <w:lang w:eastAsia="sl-SI"/>
        </w:rPr>
        <w:t xml:space="preserve">OPOMBA: </w:t>
      </w:r>
      <w:r w:rsidRPr="00B91A44">
        <w:rPr>
          <w:rFonts w:ascii="Arial" w:eastAsia="Times New Roman" w:hAnsi="Arial" w:cs="Arial"/>
          <w:bCs/>
          <w:i/>
          <w:sz w:val="18"/>
          <w:szCs w:val="18"/>
          <w:lang w:eastAsia="sl-SI"/>
        </w:rPr>
        <w:t>Ponudnik mora okvirni sporazum izpolniti v uvodu z navedbo svojih podatkov ter v 1</w:t>
      </w:r>
      <w:r>
        <w:rPr>
          <w:rFonts w:ascii="Arial" w:eastAsia="Times New Roman" w:hAnsi="Arial" w:cs="Arial"/>
          <w:bCs/>
          <w:i/>
          <w:sz w:val="18"/>
          <w:szCs w:val="18"/>
          <w:lang w:eastAsia="sl-SI"/>
        </w:rPr>
        <w:t>4</w:t>
      </w:r>
      <w:r w:rsidRPr="00B91A44">
        <w:rPr>
          <w:rFonts w:ascii="Arial" w:eastAsia="Times New Roman" w:hAnsi="Arial" w:cs="Arial"/>
          <w:bCs/>
          <w:i/>
          <w:sz w:val="18"/>
          <w:szCs w:val="18"/>
          <w:lang w:eastAsia="sl-SI"/>
        </w:rPr>
        <w:t xml:space="preserve">. členu z navedbo kontaktne osebe.  </w:t>
      </w:r>
    </w:p>
    <w:p w14:paraId="39CAF989" w14:textId="77777777" w:rsidR="00B91A44" w:rsidRPr="00B91A44" w:rsidRDefault="00B91A44" w:rsidP="00B91A44">
      <w:pPr>
        <w:autoSpaceDE w:val="0"/>
        <w:autoSpaceDN w:val="0"/>
        <w:adjustRightInd w:val="0"/>
        <w:spacing w:after="0" w:line="240" w:lineRule="auto"/>
        <w:jc w:val="both"/>
        <w:rPr>
          <w:rFonts w:ascii="Arial" w:eastAsia="Times New Roman" w:hAnsi="Arial" w:cs="Arial"/>
          <w:bCs/>
          <w:i/>
          <w:sz w:val="18"/>
          <w:szCs w:val="18"/>
          <w:lang w:eastAsia="sl-SI"/>
        </w:rPr>
      </w:pPr>
    </w:p>
    <w:p w14:paraId="3AD3C1C7" w14:textId="77777777" w:rsidR="00B91A44" w:rsidRPr="00B91A44" w:rsidRDefault="00B91A44" w:rsidP="00B91A44">
      <w:pPr>
        <w:autoSpaceDE w:val="0"/>
        <w:autoSpaceDN w:val="0"/>
        <w:adjustRightInd w:val="0"/>
        <w:spacing w:after="0" w:line="240" w:lineRule="auto"/>
        <w:jc w:val="both"/>
        <w:rPr>
          <w:rFonts w:ascii="Arial" w:eastAsia="Times New Roman" w:hAnsi="Arial" w:cs="Arial"/>
          <w:bCs/>
          <w:i/>
          <w:sz w:val="18"/>
          <w:szCs w:val="18"/>
          <w:lang w:eastAsia="sl-SI"/>
        </w:rPr>
      </w:pPr>
      <w:r w:rsidRPr="00B91A44">
        <w:rPr>
          <w:rFonts w:ascii="Arial" w:eastAsia="Times New Roman" w:hAnsi="Arial" w:cs="Arial"/>
          <w:bCs/>
          <w:i/>
          <w:sz w:val="18"/>
          <w:szCs w:val="18"/>
          <w:lang w:eastAsia="sl-SI"/>
        </w:rPr>
        <w:t>Ponudnik mora parafirati okvirni sporazum, in sicer vsako stran okvirnega sporazuma, s čimer jamči, da se bo, v primeru da bo izbran, strinjal s pogodbenimi določili.</w:t>
      </w:r>
    </w:p>
    <w:p w14:paraId="68BDD44B" w14:textId="77777777" w:rsidR="00B91A44" w:rsidRPr="00B91A44" w:rsidRDefault="00B91A44" w:rsidP="00B91A44">
      <w:pPr>
        <w:autoSpaceDE w:val="0"/>
        <w:autoSpaceDN w:val="0"/>
        <w:adjustRightInd w:val="0"/>
        <w:spacing w:after="0" w:line="240" w:lineRule="auto"/>
        <w:jc w:val="both"/>
        <w:rPr>
          <w:rFonts w:ascii="Arial" w:eastAsia="Times New Roman" w:hAnsi="Arial" w:cs="Arial"/>
          <w:bCs/>
          <w:i/>
          <w:sz w:val="18"/>
          <w:szCs w:val="18"/>
          <w:lang w:eastAsia="sl-SI"/>
        </w:rPr>
      </w:pPr>
    </w:p>
    <w:p w14:paraId="55863BC1" w14:textId="4928053E" w:rsidR="00B91A44" w:rsidRPr="00B91A44" w:rsidRDefault="00B91A44" w:rsidP="00B91A44">
      <w:pPr>
        <w:autoSpaceDE w:val="0"/>
        <w:autoSpaceDN w:val="0"/>
        <w:adjustRightInd w:val="0"/>
        <w:spacing w:after="0" w:line="240" w:lineRule="auto"/>
        <w:jc w:val="both"/>
        <w:rPr>
          <w:rFonts w:ascii="Arial" w:eastAsia="Times New Roman" w:hAnsi="Arial" w:cs="Arial"/>
          <w:bCs/>
          <w:i/>
          <w:sz w:val="18"/>
          <w:szCs w:val="18"/>
          <w:lang w:eastAsia="sl-SI"/>
        </w:rPr>
      </w:pPr>
      <w:r w:rsidRPr="00B91A44">
        <w:rPr>
          <w:rFonts w:ascii="Arial" w:eastAsia="Times New Roman" w:hAnsi="Arial" w:cs="Arial"/>
          <w:bCs/>
          <w:i/>
          <w:sz w:val="18"/>
          <w:szCs w:val="18"/>
          <w:lang w:eastAsia="sl-SI"/>
        </w:rPr>
        <w:t>Naročnik si pridržuje pravico do manjših sprememb ali vsebinskih dopolnitev predloženega vzorca okvirnega sporazuma, odvisno tudi od tega ali bo šlo za izvajanje v skupni ponudbi ali s podizvajalci ali s samostojnim ponudnikom</w:t>
      </w:r>
      <w:r>
        <w:rPr>
          <w:rFonts w:ascii="Arial" w:eastAsia="Times New Roman" w:hAnsi="Arial" w:cs="Arial"/>
          <w:bCs/>
          <w:i/>
          <w:sz w:val="18"/>
          <w:szCs w:val="18"/>
          <w:lang w:eastAsia="sl-SI"/>
        </w:rPr>
        <w:t>.</w:t>
      </w:r>
    </w:p>
    <w:p w14:paraId="6152B0B2" w14:textId="77777777" w:rsidR="00B91A44" w:rsidRPr="00DD25D6" w:rsidRDefault="00B91A44" w:rsidP="00DD25D6">
      <w:pPr>
        <w:autoSpaceDE w:val="0"/>
        <w:autoSpaceDN w:val="0"/>
        <w:adjustRightInd w:val="0"/>
        <w:spacing w:after="0" w:line="240" w:lineRule="auto"/>
        <w:jc w:val="both"/>
        <w:rPr>
          <w:rFonts w:ascii="Arial" w:eastAsia="Times New Roman" w:hAnsi="Arial" w:cs="Arial"/>
          <w:sz w:val="18"/>
          <w:szCs w:val="18"/>
          <w:lang w:eastAsia="sl-SI"/>
        </w:rPr>
      </w:pPr>
    </w:p>
    <w:p w14:paraId="0AF35E29" w14:textId="77777777" w:rsidR="00DD25D6" w:rsidRPr="00DD25D6" w:rsidRDefault="00DD25D6" w:rsidP="00DD25D6">
      <w:pPr>
        <w:spacing w:after="0" w:line="240" w:lineRule="auto"/>
        <w:rPr>
          <w:rFonts w:ascii="Arial" w:eastAsia="Times New Roman" w:hAnsi="Arial" w:cs="Arial"/>
          <w:bCs/>
          <w:sz w:val="18"/>
          <w:szCs w:val="18"/>
          <w:lang w:eastAsia="sl-SI"/>
        </w:rPr>
      </w:pPr>
      <w:r w:rsidRPr="00DD25D6">
        <w:rPr>
          <w:rFonts w:ascii="Arial" w:eastAsia="Times New Roman" w:hAnsi="Arial" w:cs="Arial"/>
          <w:bCs/>
          <w:sz w:val="18"/>
          <w:szCs w:val="18"/>
          <w:lang w:eastAsia="sl-SI"/>
        </w:rPr>
        <w:t xml:space="preserve">  </w:t>
      </w:r>
    </w:p>
    <w:p w14:paraId="35700D5B" w14:textId="77777777" w:rsidR="00DD25D6" w:rsidRPr="00DD25D6" w:rsidRDefault="00DD25D6" w:rsidP="00DD25D6">
      <w:pPr>
        <w:spacing w:after="0" w:line="240" w:lineRule="auto"/>
        <w:rPr>
          <w:rFonts w:ascii="Arial" w:eastAsia="Times New Roman" w:hAnsi="Arial" w:cs="Arial"/>
          <w:bCs/>
          <w:sz w:val="18"/>
          <w:szCs w:val="18"/>
          <w:lang w:eastAsia="sl-SI"/>
        </w:rPr>
      </w:pPr>
    </w:p>
    <w:p w14:paraId="26BD3A52" w14:textId="77777777" w:rsidR="00DD25D6" w:rsidRPr="00DD25D6" w:rsidRDefault="00DD25D6" w:rsidP="00DD25D6">
      <w:pPr>
        <w:autoSpaceDE w:val="0"/>
        <w:autoSpaceDN w:val="0"/>
        <w:adjustRightInd w:val="0"/>
        <w:spacing w:after="0" w:line="240" w:lineRule="auto"/>
        <w:jc w:val="both"/>
        <w:rPr>
          <w:rFonts w:ascii="Arial" w:eastAsia="Times New Roman" w:hAnsi="Arial" w:cs="Arial"/>
          <w:b/>
          <w:sz w:val="18"/>
          <w:szCs w:val="18"/>
          <w:lang w:eastAsia="sl-SI"/>
        </w:rPr>
      </w:pPr>
    </w:p>
    <w:p w14:paraId="6AA5ECCE" w14:textId="09F03775" w:rsidR="00B14B09" w:rsidRDefault="00B14B09" w:rsidP="00DD25D6">
      <w:pPr>
        <w:spacing w:before="224" w:after="224" w:line="240" w:lineRule="auto"/>
        <w:jc w:val="center"/>
        <w:outlineLvl w:val="1"/>
      </w:pPr>
    </w:p>
    <w:sectPr w:rsidR="00B14B09" w:rsidSect="00D82CC3">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6511E6" w14:textId="77777777" w:rsidR="001502D7" w:rsidRDefault="001502D7" w:rsidP="006975C6">
      <w:pPr>
        <w:spacing w:after="0" w:line="240" w:lineRule="auto"/>
      </w:pPr>
      <w:r>
        <w:separator/>
      </w:r>
    </w:p>
  </w:endnote>
  <w:endnote w:type="continuationSeparator" w:id="0">
    <w:p w14:paraId="27A54626" w14:textId="77777777" w:rsidR="001502D7" w:rsidRDefault="001502D7"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iner Hand ITC">
    <w:altName w:val="Viner Hand ITC"/>
    <w:panose1 w:val="03070502030502020203"/>
    <w:charset w:val="00"/>
    <w:family w:val="script"/>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lbertus Extra Bold">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rial" w:hAnsi="Arial" w:cs="Arial"/>
      </w:rPr>
      <w:id w:val="945809604"/>
      <w:docPartObj>
        <w:docPartGallery w:val="Page Numbers (Bottom of Page)"/>
        <w:docPartUnique/>
      </w:docPartObj>
    </w:sdtPr>
    <w:sdtEndPr>
      <w:rPr>
        <w:noProof/>
      </w:rPr>
    </w:sdtEndPr>
    <w:sdtContent>
      <w:p w14:paraId="2E3D9ABA" w14:textId="1D063C3D" w:rsidR="001502D7" w:rsidRDefault="001502D7" w:rsidP="00BB3484">
        <w:pPr>
          <w:pStyle w:val="Noga"/>
          <w:jc w:val="center"/>
          <w:rPr>
            <w:rFonts w:ascii="Bookman Old Style" w:hAnsi="Bookman Old Style"/>
            <w:sz w:val="18"/>
            <w:szCs w:val="18"/>
          </w:rPr>
        </w:pPr>
        <w:r>
          <w:rPr>
            <w:rFonts w:ascii="Bookman Old Style" w:hAnsi="Bookman Old Style"/>
            <w:sz w:val="18"/>
            <w:szCs w:val="18"/>
          </w:rPr>
          <w:t>____________________________________________________________________________________________________</w:t>
        </w:r>
      </w:p>
      <w:p w14:paraId="31B5E09B" w14:textId="23D893FA" w:rsidR="001502D7" w:rsidRDefault="001502D7" w:rsidP="008B2E39">
        <w:pPr>
          <w:pStyle w:val="Noga"/>
          <w:jc w:val="center"/>
        </w:pPr>
        <w:r w:rsidRPr="007651DB">
          <w:t xml:space="preserve">Sukcesivna dobava konvencionalnih in ekoloških živil za obdobje </w:t>
        </w:r>
        <w:r>
          <w:t>dveh</w:t>
        </w:r>
        <w:r w:rsidRPr="007651DB">
          <w:t xml:space="preserve"> let</w:t>
        </w:r>
      </w:p>
      <w:p w14:paraId="753A5B5C" w14:textId="522A166C" w:rsidR="001502D7" w:rsidRPr="006F1DA5" w:rsidRDefault="001502D7" w:rsidP="00706BDD">
        <w:pPr>
          <w:pStyle w:val="Noga"/>
          <w:shd w:val="clear" w:color="auto" w:fill="FFFFFF" w:themeFill="background1"/>
          <w:ind w:left="7513"/>
          <w:jc w:val="center"/>
          <w:rPr>
            <w:rFonts w:ascii="Arial" w:hAnsi="Arial" w:cs="Arial"/>
          </w:rPr>
        </w:pPr>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Pr>
            <w:rFonts w:ascii="Arial" w:hAnsi="Arial" w:cs="Arial"/>
            <w:noProof/>
          </w:rPr>
          <w:t>21</w:t>
        </w:r>
        <w:r w:rsidRPr="006F1DA5">
          <w:rPr>
            <w:rFonts w:ascii="Arial" w:hAnsi="Arial" w:cs="Arial"/>
            <w:noProof/>
          </w:rPr>
          <w:fldChar w:fldCharType="end"/>
        </w:r>
      </w:p>
    </w:sdtContent>
  </w:sdt>
  <w:p w14:paraId="5ACFDF11" w14:textId="77777777" w:rsidR="001502D7" w:rsidRDefault="001502D7"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FE34F7" w14:textId="77777777" w:rsidR="001502D7" w:rsidRDefault="001502D7" w:rsidP="00706BDD">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13343" w14:textId="77777777" w:rsidR="001502D7" w:rsidRDefault="001502D7" w:rsidP="00706BDD">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00010" w14:textId="77777777" w:rsidR="001502D7" w:rsidRDefault="001502D7" w:rsidP="00706BDD">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6DE097" w14:textId="77777777" w:rsidR="001502D7" w:rsidRDefault="001502D7" w:rsidP="00706BDD">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164BE" w14:textId="77777777" w:rsidR="001502D7" w:rsidRDefault="001502D7" w:rsidP="00706BDD">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5709E6" w14:textId="77777777" w:rsidR="001502D7" w:rsidRDefault="001502D7" w:rsidP="00706BDD">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7E289" w14:textId="77777777" w:rsidR="001502D7" w:rsidRDefault="001502D7" w:rsidP="00706BDD">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751BD" w14:textId="77777777" w:rsidR="001502D7" w:rsidRDefault="001502D7" w:rsidP="00BB3484">
    <w:pPr>
      <w:pStyle w:val="Noga"/>
      <w:tabs>
        <w:tab w:val="left" w:pos="3301"/>
      </w:tabs>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7F4BC0" w14:textId="77777777" w:rsidR="001502D7" w:rsidRDefault="001502D7" w:rsidP="006975C6">
      <w:pPr>
        <w:spacing w:after="0" w:line="240" w:lineRule="auto"/>
      </w:pPr>
      <w:r>
        <w:separator/>
      </w:r>
    </w:p>
  </w:footnote>
  <w:footnote w:type="continuationSeparator" w:id="0">
    <w:p w14:paraId="36F13DC6" w14:textId="77777777" w:rsidR="001502D7" w:rsidRDefault="001502D7"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39E8B7" w14:textId="5261DC5B" w:rsidR="001502D7" w:rsidRPr="00CD7DD4" w:rsidRDefault="001502D7" w:rsidP="00CD7DD4">
    <w:pPr>
      <w:pStyle w:val="Glava"/>
      <w:tabs>
        <w:tab w:val="clear" w:pos="4536"/>
        <w:tab w:val="clear" w:pos="9072"/>
        <w:tab w:val="left" w:pos="1168"/>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1B4CC6"/>
    <w:multiLevelType w:val="hybridMultilevel"/>
    <w:tmpl w:val="220C78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76B31D0"/>
    <w:multiLevelType w:val="hybridMultilevel"/>
    <w:tmpl w:val="4DB80F74"/>
    <w:lvl w:ilvl="0" w:tplc="5922CAA8">
      <w:start w:val="1"/>
      <w:numFmt w:val="bullet"/>
      <w:lvlText w:val=""/>
      <w:lvlJc w:val="left"/>
      <w:pPr>
        <w:ind w:left="720" w:hanging="360"/>
      </w:pPr>
      <w:rPr>
        <w:rFonts w:ascii="Symbol" w:hAnsi="Symbol" w:cs="Symbol" w:hint="default"/>
        <w:sz w:val="18"/>
        <w:szCs w:val="18"/>
      </w:rPr>
    </w:lvl>
    <w:lvl w:ilvl="1" w:tplc="33084418">
      <w:start w:val="1"/>
      <w:numFmt w:val="bullet"/>
      <w:lvlText w:val="o"/>
      <w:lvlJc w:val="left"/>
      <w:pPr>
        <w:ind w:left="1440" w:hanging="360"/>
      </w:pPr>
      <w:rPr>
        <w:rFonts w:ascii="Courier New" w:hAnsi="Courier New" w:cs="Courier New" w:hint="default"/>
      </w:rPr>
    </w:lvl>
    <w:lvl w:ilvl="2" w:tplc="BDE6AE96">
      <w:start w:val="1"/>
      <w:numFmt w:val="bullet"/>
      <w:lvlText w:val=""/>
      <w:lvlJc w:val="left"/>
      <w:pPr>
        <w:ind w:left="2160" w:hanging="360"/>
      </w:pPr>
      <w:rPr>
        <w:rFonts w:ascii="Wingdings" w:hAnsi="Wingdings" w:cs="Wingdings" w:hint="default"/>
      </w:rPr>
    </w:lvl>
    <w:lvl w:ilvl="3" w:tplc="35DC8262">
      <w:start w:val="1"/>
      <w:numFmt w:val="bullet"/>
      <w:lvlText w:val=""/>
      <w:lvlJc w:val="left"/>
      <w:pPr>
        <w:ind w:left="2880" w:hanging="360"/>
      </w:pPr>
      <w:rPr>
        <w:rFonts w:ascii="Symbol" w:hAnsi="Symbol" w:cs="Symbol" w:hint="default"/>
      </w:rPr>
    </w:lvl>
    <w:lvl w:ilvl="4" w:tplc="878EFC8A">
      <w:start w:val="1"/>
      <w:numFmt w:val="bullet"/>
      <w:lvlText w:val="o"/>
      <w:lvlJc w:val="left"/>
      <w:pPr>
        <w:ind w:left="3600" w:hanging="360"/>
      </w:pPr>
      <w:rPr>
        <w:rFonts w:ascii="Courier New" w:hAnsi="Courier New" w:cs="Courier New" w:hint="default"/>
      </w:rPr>
    </w:lvl>
    <w:lvl w:ilvl="5" w:tplc="CE460CEE">
      <w:start w:val="1"/>
      <w:numFmt w:val="bullet"/>
      <w:lvlText w:val=""/>
      <w:lvlJc w:val="left"/>
      <w:pPr>
        <w:ind w:left="4320" w:hanging="360"/>
      </w:pPr>
      <w:rPr>
        <w:rFonts w:ascii="Wingdings" w:hAnsi="Wingdings" w:cs="Wingdings" w:hint="default"/>
      </w:rPr>
    </w:lvl>
    <w:lvl w:ilvl="6" w:tplc="61266054">
      <w:start w:val="1"/>
      <w:numFmt w:val="bullet"/>
      <w:lvlText w:val=""/>
      <w:lvlJc w:val="left"/>
      <w:pPr>
        <w:ind w:left="5040" w:hanging="360"/>
      </w:pPr>
      <w:rPr>
        <w:rFonts w:ascii="Symbol" w:hAnsi="Symbol" w:cs="Symbol" w:hint="default"/>
      </w:rPr>
    </w:lvl>
    <w:lvl w:ilvl="7" w:tplc="D7F678AE">
      <w:start w:val="1"/>
      <w:numFmt w:val="bullet"/>
      <w:lvlText w:val="o"/>
      <w:lvlJc w:val="left"/>
      <w:pPr>
        <w:ind w:left="5760" w:hanging="360"/>
      </w:pPr>
      <w:rPr>
        <w:rFonts w:ascii="Courier New" w:hAnsi="Courier New" w:cs="Courier New" w:hint="default"/>
      </w:rPr>
    </w:lvl>
    <w:lvl w:ilvl="8" w:tplc="2DC087CC">
      <w:start w:val="1"/>
      <w:numFmt w:val="bullet"/>
      <w:lvlText w:val=""/>
      <w:lvlJc w:val="left"/>
      <w:pPr>
        <w:ind w:left="6480" w:hanging="360"/>
      </w:pPr>
      <w:rPr>
        <w:rFonts w:ascii="Wingdings" w:hAnsi="Wingdings" w:cs="Wingdings" w:hint="default"/>
      </w:rPr>
    </w:lvl>
  </w:abstractNum>
  <w:abstractNum w:abstractNumId="2" w15:restartNumberingAfterBreak="0">
    <w:nsid w:val="09645FEB"/>
    <w:multiLevelType w:val="hybridMultilevel"/>
    <w:tmpl w:val="0D04B108"/>
    <w:lvl w:ilvl="0" w:tplc="F6D61112">
      <w:start w:val="1"/>
      <w:numFmt w:val="bullet"/>
      <w:lvlText w:val=""/>
      <w:lvlJc w:val="left"/>
      <w:pPr>
        <w:ind w:left="720" w:hanging="360"/>
      </w:pPr>
      <w:rPr>
        <w:rFonts w:ascii="Symbol" w:hAnsi="Symbol" w:cs="Symbol" w:hint="default"/>
        <w:sz w:val="18"/>
        <w:szCs w:val="18"/>
      </w:rPr>
    </w:lvl>
    <w:lvl w:ilvl="1" w:tplc="46DCC9A8">
      <w:start w:val="1"/>
      <w:numFmt w:val="bullet"/>
      <w:lvlText w:val="o"/>
      <w:lvlJc w:val="left"/>
      <w:pPr>
        <w:ind w:left="1440" w:hanging="360"/>
      </w:pPr>
      <w:rPr>
        <w:rFonts w:ascii="Courier New" w:hAnsi="Courier New" w:cs="Courier New" w:hint="default"/>
      </w:rPr>
    </w:lvl>
    <w:lvl w:ilvl="2" w:tplc="CD12A8DE">
      <w:start w:val="1"/>
      <w:numFmt w:val="bullet"/>
      <w:lvlText w:val=""/>
      <w:lvlJc w:val="left"/>
      <w:pPr>
        <w:ind w:left="2160" w:hanging="360"/>
      </w:pPr>
      <w:rPr>
        <w:rFonts w:ascii="Wingdings" w:hAnsi="Wingdings" w:cs="Wingdings" w:hint="default"/>
      </w:rPr>
    </w:lvl>
    <w:lvl w:ilvl="3" w:tplc="EE3AB6FC">
      <w:start w:val="1"/>
      <w:numFmt w:val="bullet"/>
      <w:lvlText w:val=""/>
      <w:lvlJc w:val="left"/>
      <w:pPr>
        <w:ind w:left="2880" w:hanging="360"/>
      </w:pPr>
      <w:rPr>
        <w:rFonts w:ascii="Symbol" w:hAnsi="Symbol" w:cs="Symbol" w:hint="default"/>
      </w:rPr>
    </w:lvl>
    <w:lvl w:ilvl="4" w:tplc="6A1A0474">
      <w:start w:val="1"/>
      <w:numFmt w:val="bullet"/>
      <w:lvlText w:val="o"/>
      <w:lvlJc w:val="left"/>
      <w:pPr>
        <w:ind w:left="3600" w:hanging="360"/>
      </w:pPr>
      <w:rPr>
        <w:rFonts w:ascii="Courier New" w:hAnsi="Courier New" w:cs="Courier New" w:hint="default"/>
      </w:rPr>
    </w:lvl>
    <w:lvl w:ilvl="5" w:tplc="3D986504">
      <w:start w:val="1"/>
      <w:numFmt w:val="bullet"/>
      <w:lvlText w:val=""/>
      <w:lvlJc w:val="left"/>
      <w:pPr>
        <w:ind w:left="4320" w:hanging="360"/>
      </w:pPr>
      <w:rPr>
        <w:rFonts w:ascii="Wingdings" w:hAnsi="Wingdings" w:cs="Wingdings" w:hint="default"/>
      </w:rPr>
    </w:lvl>
    <w:lvl w:ilvl="6" w:tplc="E75AF63A">
      <w:start w:val="1"/>
      <w:numFmt w:val="bullet"/>
      <w:lvlText w:val=""/>
      <w:lvlJc w:val="left"/>
      <w:pPr>
        <w:ind w:left="5040" w:hanging="360"/>
      </w:pPr>
      <w:rPr>
        <w:rFonts w:ascii="Symbol" w:hAnsi="Symbol" w:cs="Symbol" w:hint="default"/>
      </w:rPr>
    </w:lvl>
    <w:lvl w:ilvl="7" w:tplc="C014467A">
      <w:start w:val="1"/>
      <w:numFmt w:val="bullet"/>
      <w:lvlText w:val="o"/>
      <w:lvlJc w:val="left"/>
      <w:pPr>
        <w:ind w:left="5760" w:hanging="360"/>
      </w:pPr>
      <w:rPr>
        <w:rFonts w:ascii="Courier New" w:hAnsi="Courier New" w:cs="Courier New" w:hint="default"/>
      </w:rPr>
    </w:lvl>
    <w:lvl w:ilvl="8" w:tplc="209A2F86">
      <w:start w:val="1"/>
      <w:numFmt w:val="bullet"/>
      <w:lvlText w:val=""/>
      <w:lvlJc w:val="left"/>
      <w:pPr>
        <w:ind w:left="6480" w:hanging="360"/>
      </w:pPr>
      <w:rPr>
        <w:rFonts w:ascii="Wingdings" w:hAnsi="Wingdings" w:cs="Wingdings" w:hint="default"/>
      </w:rPr>
    </w:lvl>
  </w:abstractNum>
  <w:abstractNum w:abstractNumId="3" w15:restartNumberingAfterBreak="0">
    <w:nsid w:val="0BBF439E"/>
    <w:multiLevelType w:val="hybridMultilevel"/>
    <w:tmpl w:val="7A2A363E"/>
    <w:lvl w:ilvl="0" w:tplc="32123934">
      <w:start w:val="1"/>
      <w:numFmt w:val="bullet"/>
      <w:lvlText w:val=""/>
      <w:lvlJc w:val="left"/>
      <w:pPr>
        <w:ind w:left="720" w:hanging="360"/>
      </w:pPr>
      <w:rPr>
        <w:rFonts w:ascii="Symbol" w:hAnsi="Symbol" w:cs="Symbol" w:hint="default"/>
        <w:sz w:val="18"/>
        <w:szCs w:val="18"/>
      </w:rPr>
    </w:lvl>
    <w:lvl w:ilvl="1" w:tplc="E566FF70">
      <w:start w:val="1"/>
      <w:numFmt w:val="bullet"/>
      <w:lvlText w:val="o"/>
      <w:lvlJc w:val="left"/>
      <w:pPr>
        <w:ind w:left="1440" w:hanging="360"/>
      </w:pPr>
      <w:rPr>
        <w:rFonts w:ascii="Courier New" w:hAnsi="Courier New" w:cs="Courier New" w:hint="default"/>
      </w:rPr>
    </w:lvl>
    <w:lvl w:ilvl="2" w:tplc="F74EF122">
      <w:start w:val="1"/>
      <w:numFmt w:val="bullet"/>
      <w:lvlText w:val=""/>
      <w:lvlJc w:val="left"/>
      <w:pPr>
        <w:ind w:left="2160" w:hanging="360"/>
      </w:pPr>
      <w:rPr>
        <w:rFonts w:ascii="Wingdings" w:hAnsi="Wingdings" w:cs="Wingdings" w:hint="default"/>
      </w:rPr>
    </w:lvl>
    <w:lvl w:ilvl="3" w:tplc="41249408">
      <w:start w:val="1"/>
      <w:numFmt w:val="bullet"/>
      <w:lvlText w:val=""/>
      <w:lvlJc w:val="left"/>
      <w:pPr>
        <w:ind w:left="2880" w:hanging="360"/>
      </w:pPr>
      <w:rPr>
        <w:rFonts w:ascii="Symbol" w:hAnsi="Symbol" w:cs="Symbol" w:hint="default"/>
      </w:rPr>
    </w:lvl>
    <w:lvl w:ilvl="4" w:tplc="8C46C4AE">
      <w:start w:val="1"/>
      <w:numFmt w:val="bullet"/>
      <w:lvlText w:val="o"/>
      <w:lvlJc w:val="left"/>
      <w:pPr>
        <w:ind w:left="3600" w:hanging="360"/>
      </w:pPr>
      <w:rPr>
        <w:rFonts w:ascii="Courier New" w:hAnsi="Courier New" w:cs="Courier New" w:hint="default"/>
      </w:rPr>
    </w:lvl>
    <w:lvl w:ilvl="5" w:tplc="CA6E81E8">
      <w:start w:val="1"/>
      <w:numFmt w:val="bullet"/>
      <w:lvlText w:val=""/>
      <w:lvlJc w:val="left"/>
      <w:pPr>
        <w:ind w:left="4320" w:hanging="360"/>
      </w:pPr>
      <w:rPr>
        <w:rFonts w:ascii="Wingdings" w:hAnsi="Wingdings" w:cs="Wingdings" w:hint="default"/>
      </w:rPr>
    </w:lvl>
    <w:lvl w:ilvl="6" w:tplc="219249D2">
      <w:start w:val="1"/>
      <w:numFmt w:val="bullet"/>
      <w:lvlText w:val=""/>
      <w:lvlJc w:val="left"/>
      <w:pPr>
        <w:ind w:left="5040" w:hanging="360"/>
      </w:pPr>
      <w:rPr>
        <w:rFonts w:ascii="Symbol" w:hAnsi="Symbol" w:cs="Symbol" w:hint="default"/>
      </w:rPr>
    </w:lvl>
    <w:lvl w:ilvl="7" w:tplc="91A61DD2">
      <w:start w:val="1"/>
      <w:numFmt w:val="bullet"/>
      <w:lvlText w:val="o"/>
      <w:lvlJc w:val="left"/>
      <w:pPr>
        <w:ind w:left="5760" w:hanging="360"/>
      </w:pPr>
      <w:rPr>
        <w:rFonts w:ascii="Courier New" w:hAnsi="Courier New" w:cs="Courier New" w:hint="default"/>
      </w:rPr>
    </w:lvl>
    <w:lvl w:ilvl="8" w:tplc="8982A230">
      <w:start w:val="1"/>
      <w:numFmt w:val="bullet"/>
      <w:lvlText w:val=""/>
      <w:lvlJc w:val="left"/>
      <w:pPr>
        <w:ind w:left="6480" w:hanging="360"/>
      </w:pPr>
      <w:rPr>
        <w:rFonts w:ascii="Wingdings" w:hAnsi="Wingdings" w:cs="Wingdings" w:hint="default"/>
      </w:rPr>
    </w:lvl>
  </w:abstractNum>
  <w:abstractNum w:abstractNumId="4"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934"/>
        </w:tabs>
        <w:ind w:left="820"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5" w15:restartNumberingAfterBreak="0">
    <w:nsid w:val="1E13041F"/>
    <w:multiLevelType w:val="hybridMultilevel"/>
    <w:tmpl w:val="70B40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F7C17FB"/>
    <w:multiLevelType w:val="hybridMultilevel"/>
    <w:tmpl w:val="6272488A"/>
    <w:lvl w:ilvl="0" w:tplc="52C0F88C">
      <w:start w:val="1"/>
      <w:numFmt w:val="bullet"/>
      <w:lvlText w:val=""/>
      <w:lvlJc w:val="left"/>
      <w:pPr>
        <w:ind w:left="720" w:hanging="360"/>
      </w:pPr>
      <w:rPr>
        <w:rFonts w:ascii="Symbol" w:hAnsi="Symbol" w:cs="Symbol" w:hint="default"/>
        <w:sz w:val="18"/>
        <w:szCs w:val="18"/>
      </w:rPr>
    </w:lvl>
    <w:lvl w:ilvl="1" w:tplc="B37C4D80">
      <w:start w:val="1"/>
      <w:numFmt w:val="bullet"/>
      <w:lvlText w:val="o"/>
      <w:lvlJc w:val="left"/>
      <w:pPr>
        <w:ind w:left="1440" w:hanging="360"/>
      </w:pPr>
      <w:rPr>
        <w:rFonts w:ascii="Courier New" w:hAnsi="Courier New" w:cs="Courier New" w:hint="default"/>
      </w:rPr>
    </w:lvl>
    <w:lvl w:ilvl="2" w:tplc="7BAE5412">
      <w:start w:val="1"/>
      <w:numFmt w:val="bullet"/>
      <w:lvlText w:val=""/>
      <w:lvlJc w:val="left"/>
      <w:pPr>
        <w:ind w:left="2160" w:hanging="360"/>
      </w:pPr>
      <w:rPr>
        <w:rFonts w:ascii="Wingdings" w:hAnsi="Wingdings" w:cs="Wingdings" w:hint="default"/>
      </w:rPr>
    </w:lvl>
    <w:lvl w:ilvl="3" w:tplc="C062255C">
      <w:start w:val="1"/>
      <w:numFmt w:val="bullet"/>
      <w:lvlText w:val=""/>
      <w:lvlJc w:val="left"/>
      <w:pPr>
        <w:ind w:left="2880" w:hanging="360"/>
      </w:pPr>
      <w:rPr>
        <w:rFonts w:ascii="Symbol" w:hAnsi="Symbol" w:cs="Symbol" w:hint="default"/>
      </w:rPr>
    </w:lvl>
    <w:lvl w:ilvl="4" w:tplc="7DBE68D4">
      <w:start w:val="1"/>
      <w:numFmt w:val="bullet"/>
      <w:lvlText w:val="o"/>
      <w:lvlJc w:val="left"/>
      <w:pPr>
        <w:ind w:left="3600" w:hanging="360"/>
      </w:pPr>
      <w:rPr>
        <w:rFonts w:ascii="Courier New" w:hAnsi="Courier New" w:cs="Courier New" w:hint="default"/>
      </w:rPr>
    </w:lvl>
    <w:lvl w:ilvl="5" w:tplc="EC68F376">
      <w:start w:val="1"/>
      <w:numFmt w:val="bullet"/>
      <w:lvlText w:val=""/>
      <w:lvlJc w:val="left"/>
      <w:pPr>
        <w:ind w:left="4320" w:hanging="360"/>
      </w:pPr>
      <w:rPr>
        <w:rFonts w:ascii="Wingdings" w:hAnsi="Wingdings" w:cs="Wingdings" w:hint="default"/>
      </w:rPr>
    </w:lvl>
    <w:lvl w:ilvl="6" w:tplc="86B0735C">
      <w:start w:val="1"/>
      <w:numFmt w:val="bullet"/>
      <w:lvlText w:val=""/>
      <w:lvlJc w:val="left"/>
      <w:pPr>
        <w:ind w:left="5040" w:hanging="360"/>
      </w:pPr>
      <w:rPr>
        <w:rFonts w:ascii="Symbol" w:hAnsi="Symbol" w:cs="Symbol" w:hint="default"/>
      </w:rPr>
    </w:lvl>
    <w:lvl w:ilvl="7" w:tplc="03345C96">
      <w:start w:val="1"/>
      <w:numFmt w:val="bullet"/>
      <w:lvlText w:val="o"/>
      <w:lvlJc w:val="left"/>
      <w:pPr>
        <w:ind w:left="5760" w:hanging="360"/>
      </w:pPr>
      <w:rPr>
        <w:rFonts w:ascii="Courier New" w:hAnsi="Courier New" w:cs="Courier New" w:hint="default"/>
      </w:rPr>
    </w:lvl>
    <w:lvl w:ilvl="8" w:tplc="60CE222A">
      <w:start w:val="1"/>
      <w:numFmt w:val="bullet"/>
      <w:lvlText w:val=""/>
      <w:lvlJc w:val="left"/>
      <w:pPr>
        <w:ind w:left="6480" w:hanging="360"/>
      </w:pPr>
      <w:rPr>
        <w:rFonts w:ascii="Wingdings" w:hAnsi="Wingdings" w:cs="Wingdings" w:hint="default"/>
      </w:rPr>
    </w:lvl>
  </w:abstractNum>
  <w:abstractNum w:abstractNumId="7" w15:restartNumberingAfterBreak="0">
    <w:nsid w:val="2310601F"/>
    <w:multiLevelType w:val="hybridMultilevel"/>
    <w:tmpl w:val="9CF29396"/>
    <w:lvl w:ilvl="0" w:tplc="4C3E7090">
      <w:start w:val="1"/>
      <w:numFmt w:val="bullet"/>
      <w:lvlText w:val=""/>
      <w:lvlJc w:val="left"/>
      <w:pPr>
        <w:ind w:left="720" w:hanging="360"/>
      </w:pPr>
      <w:rPr>
        <w:rFonts w:ascii="Symbol" w:hAnsi="Symbol" w:cs="Symbol" w:hint="default"/>
        <w:sz w:val="18"/>
        <w:szCs w:val="18"/>
      </w:rPr>
    </w:lvl>
    <w:lvl w:ilvl="1" w:tplc="A9C2F6C4">
      <w:start w:val="1"/>
      <w:numFmt w:val="bullet"/>
      <w:lvlText w:val="o"/>
      <w:lvlJc w:val="left"/>
      <w:pPr>
        <w:ind w:left="1440" w:hanging="360"/>
      </w:pPr>
      <w:rPr>
        <w:rFonts w:ascii="Courier New" w:hAnsi="Courier New" w:cs="Courier New" w:hint="default"/>
      </w:rPr>
    </w:lvl>
    <w:lvl w:ilvl="2" w:tplc="6AF6E5C8">
      <w:start w:val="1"/>
      <w:numFmt w:val="bullet"/>
      <w:lvlText w:val=""/>
      <w:lvlJc w:val="left"/>
      <w:pPr>
        <w:ind w:left="2160" w:hanging="360"/>
      </w:pPr>
      <w:rPr>
        <w:rFonts w:ascii="Wingdings" w:hAnsi="Wingdings" w:cs="Wingdings" w:hint="default"/>
      </w:rPr>
    </w:lvl>
    <w:lvl w:ilvl="3" w:tplc="C650738C">
      <w:start w:val="1"/>
      <w:numFmt w:val="bullet"/>
      <w:lvlText w:val=""/>
      <w:lvlJc w:val="left"/>
      <w:pPr>
        <w:ind w:left="2880" w:hanging="360"/>
      </w:pPr>
      <w:rPr>
        <w:rFonts w:ascii="Symbol" w:hAnsi="Symbol" w:cs="Symbol" w:hint="default"/>
      </w:rPr>
    </w:lvl>
    <w:lvl w:ilvl="4" w:tplc="577200EE">
      <w:start w:val="1"/>
      <w:numFmt w:val="bullet"/>
      <w:lvlText w:val="o"/>
      <w:lvlJc w:val="left"/>
      <w:pPr>
        <w:ind w:left="3600" w:hanging="360"/>
      </w:pPr>
      <w:rPr>
        <w:rFonts w:ascii="Courier New" w:hAnsi="Courier New" w:cs="Courier New" w:hint="default"/>
      </w:rPr>
    </w:lvl>
    <w:lvl w:ilvl="5" w:tplc="E2C659D8">
      <w:start w:val="1"/>
      <w:numFmt w:val="bullet"/>
      <w:lvlText w:val=""/>
      <w:lvlJc w:val="left"/>
      <w:pPr>
        <w:ind w:left="4320" w:hanging="360"/>
      </w:pPr>
      <w:rPr>
        <w:rFonts w:ascii="Wingdings" w:hAnsi="Wingdings" w:cs="Wingdings" w:hint="default"/>
      </w:rPr>
    </w:lvl>
    <w:lvl w:ilvl="6" w:tplc="3036D610">
      <w:start w:val="1"/>
      <w:numFmt w:val="bullet"/>
      <w:lvlText w:val=""/>
      <w:lvlJc w:val="left"/>
      <w:pPr>
        <w:ind w:left="5040" w:hanging="360"/>
      </w:pPr>
      <w:rPr>
        <w:rFonts w:ascii="Symbol" w:hAnsi="Symbol" w:cs="Symbol" w:hint="default"/>
      </w:rPr>
    </w:lvl>
    <w:lvl w:ilvl="7" w:tplc="9C501BFA">
      <w:start w:val="1"/>
      <w:numFmt w:val="bullet"/>
      <w:lvlText w:val="o"/>
      <w:lvlJc w:val="left"/>
      <w:pPr>
        <w:ind w:left="5760" w:hanging="360"/>
      </w:pPr>
      <w:rPr>
        <w:rFonts w:ascii="Courier New" w:hAnsi="Courier New" w:cs="Courier New" w:hint="default"/>
      </w:rPr>
    </w:lvl>
    <w:lvl w:ilvl="8" w:tplc="C9789458">
      <w:start w:val="1"/>
      <w:numFmt w:val="bullet"/>
      <w:lvlText w:val=""/>
      <w:lvlJc w:val="left"/>
      <w:pPr>
        <w:ind w:left="6480" w:hanging="360"/>
      </w:pPr>
      <w:rPr>
        <w:rFonts w:ascii="Wingdings" w:hAnsi="Wingdings" w:cs="Wingdings" w:hint="default"/>
      </w:rPr>
    </w:lvl>
  </w:abstractNum>
  <w:abstractNum w:abstractNumId="8" w15:restartNumberingAfterBreak="0">
    <w:nsid w:val="250728F2"/>
    <w:multiLevelType w:val="hybridMultilevel"/>
    <w:tmpl w:val="AE6A9E3A"/>
    <w:lvl w:ilvl="0" w:tplc="36E8EB2C">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574003E"/>
    <w:multiLevelType w:val="hybridMultilevel"/>
    <w:tmpl w:val="F16A132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65B70D5"/>
    <w:multiLevelType w:val="hybridMultilevel"/>
    <w:tmpl w:val="E67E2058"/>
    <w:lvl w:ilvl="0" w:tplc="52F292B6">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1" w15:restartNumberingAfterBreak="0">
    <w:nsid w:val="377B1CAB"/>
    <w:multiLevelType w:val="hybridMultilevel"/>
    <w:tmpl w:val="FA5A1A5A"/>
    <w:lvl w:ilvl="0" w:tplc="6562CB02">
      <w:start w:val="1"/>
      <w:numFmt w:val="bullet"/>
      <w:lvlText w:val=""/>
      <w:lvlJc w:val="left"/>
      <w:pPr>
        <w:ind w:left="720" w:hanging="360"/>
      </w:pPr>
      <w:rPr>
        <w:rFonts w:ascii="Symbol" w:hAnsi="Symbol" w:cs="Symbol" w:hint="default"/>
        <w:sz w:val="18"/>
        <w:szCs w:val="18"/>
      </w:rPr>
    </w:lvl>
    <w:lvl w:ilvl="1" w:tplc="ABEAB7A2">
      <w:start w:val="1"/>
      <w:numFmt w:val="bullet"/>
      <w:lvlText w:val="o"/>
      <w:lvlJc w:val="left"/>
      <w:pPr>
        <w:ind w:left="1440" w:hanging="360"/>
      </w:pPr>
      <w:rPr>
        <w:rFonts w:ascii="Courier New" w:hAnsi="Courier New" w:cs="Courier New" w:hint="default"/>
      </w:rPr>
    </w:lvl>
    <w:lvl w:ilvl="2" w:tplc="43CAE740">
      <w:start w:val="1"/>
      <w:numFmt w:val="bullet"/>
      <w:lvlText w:val=""/>
      <w:lvlJc w:val="left"/>
      <w:pPr>
        <w:ind w:left="2160" w:hanging="360"/>
      </w:pPr>
      <w:rPr>
        <w:rFonts w:ascii="Wingdings" w:hAnsi="Wingdings" w:cs="Wingdings" w:hint="default"/>
      </w:rPr>
    </w:lvl>
    <w:lvl w:ilvl="3" w:tplc="11461D48">
      <w:start w:val="1"/>
      <w:numFmt w:val="bullet"/>
      <w:lvlText w:val=""/>
      <w:lvlJc w:val="left"/>
      <w:pPr>
        <w:ind w:left="2880" w:hanging="360"/>
      </w:pPr>
      <w:rPr>
        <w:rFonts w:ascii="Symbol" w:hAnsi="Symbol" w:cs="Symbol" w:hint="default"/>
      </w:rPr>
    </w:lvl>
    <w:lvl w:ilvl="4" w:tplc="D380603A">
      <w:start w:val="1"/>
      <w:numFmt w:val="bullet"/>
      <w:lvlText w:val="o"/>
      <w:lvlJc w:val="left"/>
      <w:pPr>
        <w:ind w:left="3600" w:hanging="360"/>
      </w:pPr>
      <w:rPr>
        <w:rFonts w:ascii="Courier New" w:hAnsi="Courier New" w:cs="Courier New" w:hint="default"/>
      </w:rPr>
    </w:lvl>
    <w:lvl w:ilvl="5" w:tplc="FCEA536C">
      <w:start w:val="1"/>
      <w:numFmt w:val="bullet"/>
      <w:lvlText w:val=""/>
      <w:lvlJc w:val="left"/>
      <w:pPr>
        <w:ind w:left="4320" w:hanging="360"/>
      </w:pPr>
      <w:rPr>
        <w:rFonts w:ascii="Wingdings" w:hAnsi="Wingdings" w:cs="Wingdings" w:hint="default"/>
      </w:rPr>
    </w:lvl>
    <w:lvl w:ilvl="6" w:tplc="B1209E62">
      <w:start w:val="1"/>
      <w:numFmt w:val="bullet"/>
      <w:lvlText w:val=""/>
      <w:lvlJc w:val="left"/>
      <w:pPr>
        <w:ind w:left="5040" w:hanging="360"/>
      </w:pPr>
      <w:rPr>
        <w:rFonts w:ascii="Symbol" w:hAnsi="Symbol" w:cs="Symbol" w:hint="default"/>
      </w:rPr>
    </w:lvl>
    <w:lvl w:ilvl="7" w:tplc="C720D024">
      <w:start w:val="1"/>
      <w:numFmt w:val="bullet"/>
      <w:lvlText w:val="o"/>
      <w:lvlJc w:val="left"/>
      <w:pPr>
        <w:ind w:left="5760" w:hanging="360"/>
      </w:pPr>
      <w:rPr>
        <w:rFonts w:ascii="Courier New" w:hAnsi="Courier New" w:cs="Courier New" w:hint="default"/>
      </w:rPr>
    </w:lvl>
    <w:lvl w:ilvl="8" w:tplc="A86CA348">
      <w:start w:val="1"/>
      <w:numFmt w:val="bullet"/>
      <w:lvlText w:val=""/>
      <w:lvlJc w:val="left"/>
      <w:pPr>
        <w:ind w:left="6480" w:hanging="360"/>
      </w:pPr>
      <w:rPr>
        <w:rFonts w:ascii="Wingdings" w:hAnsi="Wingdings" w:cs="Wingdings" w:hint="default"/>
      </w:rPr>
    </w:lvl>
  </w:abstractNum>
  <w:abstractNum w:abstractNumId="12" w15:restartNumberingAfterBreak="0">
    <w:nsid w:val="3F8E7DDC"/>
    <w:multiLevelType w:val="hybridMultilevel"/>
    <w:tmpl w:val="0706CB42"/>
    <w:lvl w:ilvl="0" w:tplc="0424000F">
      <w:start w:val="3"/>
      <w:numFmt w:val="decimal"/>
      <w:lvlText w:val="%1."/>
      <w:lvlJc w:val="left"/>
      <w:pPr>
        <w:ind w:left="447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0C61CCE"/>
    <w:multiLevelType w:val="hybridMultilevel"/>
    <w:tmpl w:val="9028E968"/>
    <w:lvl w:ilvl="0" w:tplc="CD9EAC22">
      <w:start w:val="1"/>
      <w:numFmt w:val="bullet"/>
      <w:lvlText w:val=""/>
      <w:lvlJc w:val="left"/>
      <w:pPr>
        <w:ind w:left="720" w:hanging="360"/>
      </w:pPr>
      <w:rPr>
        <w:rFonts w:ascii="Symbol" w:hAnsi="Symbol" w:cs="Symbol" w:hint="default"/>
        <w:sz w:val="18"/>
        <w:szCs w:val="18"/>
      </w:rPr>
    </w:lvl>
    <w:lvl w:ilvl="1" w:tplc="3E163D22">
      <w:start w:val="1"/>
      <w:numFmt w:val="bullet"/>
      <w:lvlText w:val="o"/>
      <w:lvlJc w:val="left"/>
      <w:pPr>
        <w:ind w:left="1440" w:hanging="360"/>
      </w:pPr>
      <w:rPr>
        <w:rFonts w:ascii="Courier New" w:hAnsi="Courier New" w:cs="Courier New" w:hint="default"/>
      </w:rPr>
    </w:lvl>
    <w:lvl w:ilvl="2" w:tplc="9162CC08">
      <w:start w:val="1"/>
      <w:numFmt w:val="bullet"/>
      <w:lvlText w:val=""/>
      <w:lvlJc w:val="left"/>
      <w:pPr>
        <w:ind w:left="2160" w:hanging="360"/>
      </w:pPr>
      <w:rPr>
        <w:rFonts w:ascii="Wingdings" w:hAnsi="Wingdings" w:cs="Wingdings" w:hint="default"/>
      </w:rPr>
    </w:lvl>
    <w:lvl w:ilvl="3" w:tplc="C7BAAE06">
      <w:start w:val="1"/>
      <w:numFmt w:val="bullet"/>
      <w:lvlText w:val=""/>
      <w:lvlJc w:val="left"/>
      <w:pPr>
        <w:ind w:left="2880" w:hanging="360"/>
      </w:pPr>
      <w:rPr>
        <w:rFonts w:ascii="Symbol" w:hAnsi="Symbol" w:cs="Symbol" w:hint="default"/>
      </w:rPr>
    </w:lvl>
    <w:lvl w:ilvl="4" w:tplc="8BA4A806">
      <w:start w:val="1"/>
      <w:numFmt w:val="bullet"/>
      <w:lvlText w:val="o"/>
      <w:lvlJc w:val="left"/>
      <w:pPr>
        <w:ind w:left="3600" w:hanging="360"/>
      </w:pPr>
      <w:rPr>
        <w:rFonts w:ascii="Courier New" w:hAnsi="Courier New" w:cs="Courier New" w:hint="default"/>
      </w:rPr>
    </w:lvl>
    <w:lvl w:ilvl="5" w:tplc="645EE352">
      <w:start w:val="1"/>
      <w:numFmt w:val="bullet"/>
      <w:lvlText w:val=""/>
      <w:lvlJc w:val="left"/>
      <w:pPr>
        <w:ind w:left="4320" w:hanging="360"/>
      </w:pPr>
      <w:rPr>
        <w:rFonts w:ascii="Wingdings" w:hAnsi="Wingdings" w:cs="Wingdings" w:hint="default"/>
      </w:rPr>
    </w:lvl>
    <w:lvl w:ilvl="6" w:tplc="4E4E6100">
      <w:start w:val="1"/>
      <w:numFmt w:val="bullet"/>
      <w:lvlText w:val=""/>
      <w:lvlJc w:val="left"/>
      <w:pPr>
        <w:ind w:left="5040" w:hanging="360"/>
      </w:pPr>
      <w:rPr>
        <w:rFonts w:ascii="Symbol" w:hAnsi="Symbol" w:cs="Symbol" w:hint="default"/>
      </w:rPr>
    </w:lvl>
    <w:lvl w:ilvl="7" w:tplc="ACF60E4A">
      <w:start w:val="1"/>
      <w:numFmt w:val="bullet"/>
      <w:lvlText w:val="o"/>
      <w:lvlJc w:val="left"/>
      <w:pPr>
        <w:ind w:left="5760" w:hanging="360"/>
      </w:pPr>
      <w:rPr>
        <w:rFonts w:ascii="Courier New" w:hAnsi="Courier New" w:cs="Courier New" w:hint="default"/>
      </w:rPr>
    </w:lvl>
    <w:lvl w:ilvl="8" w:tplc="95E4D90C">
      <w:start w:val="1"/>
      <w:numFmt w:val="bullet"/>
      <w:lvlText w:val=""/>
      <w:lvlJc w:val="left"/>
      <w:pPr>
        <w:ind w:left="6480" w:hanging="360"/>
      </w:pPr>
      <w:rPr>
        <w:rFonts w:ascii="Wingdings" w:hAnsi="Wingdings" w:cs="Wingdings" w:hint="default"/>
      </w:rPr>
    </w:lvl>
  </w:abstractNum>
  <w:abstractNum w:abstractNumId="14" w15:restartNumberingAfterBreak="0">
    <w:nsid w:val="442F7F84"/>
    <w:multiLevelType w:val="hybridMultilevel"/>
    <w:tmpl w:val="649E8F22"/>
    <w:lvl w:ilvl="0" w:tplc="7D1AE6DA">
      <w:start w:val="1"/>
      <w:numFmt w:val="bullet"/>
      <w:lvlText w:val=""/>
      <w:lvlJc w:val="left"/>
      <w:pPr>
        <w:ind w:left="720" w:hanging="360"/>
      </w:pPr>
      <w:rPr>
        <w:rFonts w:ascii="Symbol" w:hAnsi="Symbol" w:cs="Symbol" w:hint="default"/>
        <w:sz w:val="18"/>
        <w:szCs w:val="18"/>
      </w:rPr>
    </w:lvl>
    <w:lvl w:ilvl="1" w:tplc="E65E25D4">
      <w:start w:val="1"/>
      <w:numFmt w:val="bullet"/>
      <w:lvlText w:val="o"/>
      <w:lvlJc w:val="left"/>
      <w:pPr>
        <w:ind w:left="1440" w:hanging="360"/>
      </w:pPr>
      <w:rPr>
        <w:rFonts w:ascii="Courier New" w:hAnsi="Courier New" w:cs="Courier New" w:hint="default"/>
      </w:rPr>
    </w:lvl>
    <w:lvl w:ilvl="2" w:tplc="B0A05D16">
      <w:start w:val="1"/>
      <w:numFmt w:val="bullet"/>
      <w:lvlText w:val=""/>
      <w:lvlJc w:val="left"/>
      <w:pPr>
        <w:ind w:left="2160" w:hanging="360"/>
      </w:pPr>
      <w:rPr>
        <w:rFonts w:ascii="Wingdings" w:hAnsi="Wingdings" w:cs="Wingdings" w:hint="default"/>
      </w:rPr>
    </w:lvl>
    <w:lvl w:ilvl="3" w:tplc="70BEC98E">
      <w:start w:val="1"/>
      <w:numFmt w:val="bullet"/>
      <w:lvlText w:val=""/>
      <w:lvlJc w:val="left"/>
      <w:pPr>
        <w:ind w:left="2880" w:hanging="360"/>
      </w:pPr>
      <w:rPr>
        <w:rFonts w:ascii="Symbol" w:hAnsi="Symbol" w:cs="Symbol" w:hint="default"/>
      </w:rPr>
    </w:lvl>
    <w:lvl w:ilvl="4" w:tplc="C7827F28">
      <w:start w:val="1"/>
      <w:numFmt w:val="bullet"/>
      <w:lvlText w:val="o"/>
      <w:lvlJc w:val="left"/>
      <w:pPr>
        <w:ind w:left="3600" w:hanging="360"/>
      </w:pPr>
      <w:rPr>
        <w:rFonts w:ascii="Courier New" w:hAnsi="Courier New" w:cs="Courier New" w:hint="default"/>
      </w:rPr>
    </w:lvl>
    <w:lvl w:ilvl="5" w:tplc="C144EAE6">
      <w:start w:val="1"/>
      <w:numFmt w:val="bullet"/>
      <w:lvlText w:val=""/>
      <w:lvlJc w:val="left"/>
      <w:pPr>
        <w:ind w:left="4320" w:hanging="360"/>
      </w:pPr>
      <w:rPr>
        <w:rFonts w:ascii="Wingdings" w:hAnsi="Wingdings" w:cs="Wingdings" w:hint="default"/>
      </w:rPr>
    </w:lvl>
    <w:lvl w:ilvl="6" w:tplc="3E6C14EC">
      <w:start w:val="1"/>
      <w:numFmt w:val="bullet"/>
      <w:lvlText w:val=""/>
      <w:lvlJc w:val="left"/>
      <w:pPr>
        <w:ind w:left="5040" w:hanging="360"/>
      </w:pPr>
      <w:rPr>
        <w:rFonts w:ascii="Symbol" w:hAnsi="Symbol" w:cs="Symbol" w:hint="default"/>
      </w:rPr>
    </w:lvl>
    <w:lvl w:ilvl="7" w:tplc="F1DAE58C">
      <w:start w:val="1"/>
      <w:numFmt w:val="bullet"/>
      <w:lvlText w:val="o"/>
      <w:lvlJc w:val="left"/>
      <w:pPr>
        <w:ind w:left="5760" w:hanging="360"/>
      </w:pPr>
      <w:rPr>
        <w:rFonts w:ascii="Courier New" w:hAnsi="Courier New" w:cs="Courier New" w:hint="default"/>
      </w:rPr>
    </w:lvl>
    <w:lvl w:ilvl="8" w:tplc="ADF88A92">
      <w:start w:val="1"/>
      <w:numFmt w:val="bullet"/>
      <w:lvlText w:val=""/>
      <w:lvlJc w:val="left"/>
      <w:pPr>
        <w:ind w:left="6480" w:hanging="360"/>
      </w:pPr>
      <w:rPr>
        <w:rFonts w:ascii="Wingdings" w:hAnsi="Wingdings" w:cs="Wingdings" w:hint="default"/>
      </w:rPr>
    </w:lvl>
  </w:abstractNum>
  <w:abstractNum w:abstractNumId="15" w15:restartNumberingAfterBreak="0">
    <w:nsid w:val="4916137C"/>
    <w:multiLevelType w:val="hybridMultilevel"/>
    <w:tmpl w:val="7F48563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ACC3325"/>
    <w:multiLevelType w:val="hybridMultilevel"/>
    <w:tmpl w:val="A7561316"/>
    <w:lvl w:ilvl="0" w:tplc="81340566">
      <w:start w:val="1"/>
      <w:numFmt w:val="bullet"/>
      <w:lvlText w:val=""/>
      <w:lvlJc w:val="left"/>
      <w:pPr>
        <w:ind w:left="720" w:hanging="360"/>
      </w:pPr>
      <w:rPr>
        <w:rFonts w:ascii="Symbol" w:hAnsi="Symbol" w:cs="Symbol" w:hint="default"/>
        <w:sz w:val="18"/>
        <w:szCs w:val="18"/>
      </w:rPr>
    </w:lvl>
    <w:lvl w:ilvl="1" w:tplc="844E28A2">
      <w:start w:val="1"/>
      <w:numFmt w:val="bullet"/>
      <w:lvlText w:val="o"/>
      <w:lvlJc w:val="left"/>
      <w:pPr>
        <w:ind w:left="1440" w:hanging="360"/>
      </w:pPr>
      <w:rPr>
        <w:rFonts w:ascii="Courier New" w:hAnsi="Courier New" w:cs="Courier New" w:hint="default"/>
      </w:rPr>
    </w:lvl>
    <w:lvl w:ilvl="2" w:tplc="4E9ADE16">
      <w:start w:val="1"/>
      <w:numFmt w:val="bullet"/>
      <w:lvlText w:val=""/>
      <w:lvlJc w:val="left"/>
      <w:pPr>
        <w:ind w:left="2160" w:hanging="360"/>
      </w:pPr>
      <w:rPr>
        <w:rFonts w:ascii="Wingdings" w:hAnsi="Wingdings" w:cs="Wingdings" w:hint="default"/>
      </w:rPr>
    </w:lvl>
    <w:lvl w:ilvl="3" w:tplc="AF0E5ADC">
      <w:start w:val="1"/>
      <w:numFmt w:val="bullet"/>
      <w:lvlText w:val=""/>
      <w:lvlJc w:val="left"/>
      <w:pPr>
        <w:ind w:left="2880" w:hanging="360"/>
      </w:pPr>
      <w:rPr>
        <w:rFonts w:ascii="Symbol" w:hAnsi="Symbol" w:cs="Symbol" w:hint="default"/>
      </w:rPr>
    </w:lvl>
    <w:lvl w:ilvl="4" w:tplc="0C7A0B74">
      <w:start w:val="1"/>
      <w:numFmt w:val="bullet"/>
      <w:lvlText w:val="o"/>
      <w:lvlJc w:val="left"/>
      <w:pPr>
        <w:ind w:left="3600" w:hanging="360"/>
      </w:pPr>
      <w:rPr>
        <w:rFonts w:ascii="Courier New" w:hAnsi="Courier New" w:cs="Courier New" w:hint="default"/>
      </w:rPr>
    </w:lvl>
    <w:lvl w:ilvl="5" w:tplc="E1C4A5E6">
      <w:start w:val="1"/>
      <w:numFmt w:val="bullet"/>
      <w:lvlText w:val=""/>
      <w:lvlJc w:val="left"/>
      <w:pPr>
        <w:ind w:left="4320" w:hanging="360"/>
      </w:pPr>
      <w:rPr>
        <w:rFonts w:ascii="Wingdings" w:hAnsi="Wingdings" w:cs="Wingdings" w:hint="default"/>
      </w:rPr>
    </w:lvl>
    <w:lvl w:ilvl="6" w:tplc="187A810C">
      <w:start w:val="1"/>
      <w:numFmt w:val="bullet"/>
      <w:lvlText w:val=""/>
      <w:lvlJc w:val="left"/>
      <w:pPr>
        <w:ind w:left="5040" w:hanging="360"/>
      </w:pPr>
      <w:rPr>
        <w:rFonts w:ascii="Symbol" w:hAnsi="Symbol" w:cs="Symbol" w:hint="default"/>
      </w:rPr>
    </w:lvl>
    <w:lvl w:ilvl="7" w:tplc="3E84DBAE">
      <w:start w:val="1"/>
      <w:numFmt w:val="bullet"/>
      <w:lvlText w:val="o"/>
      <w:lvlJc w:val="left"/>
      <w:pPr>
        <w:ind w:left="5760" w:hanging="360"/>
      </w:pPr>
      <w:rPr>
        <w:rFonts w:ascii="Courier New" w:hAnsi="Courier New" w:cs="Courier New" w:hint="default"/>
      </w:rPr>
    </w:lvl>
    <w:lvl w:ilvl="8" w:tplc="21B4454E">
      <w:start w:val="1"/>
      <w:numFmt w:val="bullet"/>
      <w:lvlText w:val=""/>
      <w:lvlJc w:val="left"/>
      <w:pPr>
        <w:ind w:left="6480" w:hanging="360"/>
      </w:pPr>
      <w:rPr>
        <w:rFonts w:ascii="Wingdings" w:hAnsi="Wingdings" w:cs="Wingdings" w:hint="default"/>
      </w:rPr>
    </w:lvl>
  </w:abstractNum>
  <w:abstractNum w:abstractNumId="17" w15:restartNumberingAfterBreak="0">
    <w:nsid w:val="55F96F90"/>
    <w:multiLevelType w:val="hybridMultilevel"/>
    <w:tmpl w:val="7FD0ABF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7BE6AFD"/>
    <w:multiLevelType w:val="hybridMultilevel"/>
    <w:tmpl w:val="5C42C240"/>
    <w:lvl w:ilvl="0" w:tplc="C07E3970">
      <w:start w:val="1"/>
      <w:numFmt w:val="bullet"/>
      <w:lvlText w:val=""/>
      <w:lvlJc w:val="left"/>
      <w:pPr>
        <w:ind w:left="720" w:hanging="360"/>
      </w:pPr>
      <w:rPr>
        <w:rFonts w:ascii="Symbol" w:hAnsi="Symbol" w:cs="Symbol" w:hint="default"/>
        <w:sz w:val="18"/>
        <w:szCs w:val="18"/>
      </w:rPr>
    </w:lvl>
    <w:lvl w:ilvl="1" w:tplc="EE109DB8">
      <w:start w:val="1"/>
      <w:numFmt w:val="bullet"/>
      <w:lvlText w:val="o"/>
      <w:lvlJc w:val="left"/>
      <w:pPr>
        <w:ind w:left="1440" w:hanging="360"/>
      </w:pPr>
      <w:rPr>
        <w:rFonts w:ascii="Courier New" w:hAnsi="Courier New" w:cs="Courier New" w:hint="default"/>
      </w:rPr>
    </w:lvl>
    <w:lvl w:ilvl="2" w:tplc="03564894">
      <w:start w:val="1"/>
      <w:numFmt w:val="bullet"/>
      <w:lvlText w:val=""/>
      <w:lvlJc w:val="left"/>
      <w:pPr>
        <w:ind w:left="2160" w:hanging="360"/>
      </w:pPr>
      <w:rPr>
        <w:rFonts w:ascii="Wingdings" w:hAnsi="Wingdings" w:cs="Wingdings" w:hint="default"/>
      </w:rPr>
    </w:lvl>
    <w:lvl w:ilvl="3" w:tplc="A4D0736A">
      <w:start w:val="1"/>
      <w:numFmt w:val="bullet"/>
      <w:lvlText w:val=""/>
      <w:lvlJc w:val="left"/>
      <w:pPr>
        <w:ind w:left="2880" w:hanging="360"/>
      </w:pPr>
      <w:rPr>
        <w:rFonts w:ascii="Symbol" w:hAnsi="Symbol" w:cs="Symbol" w:hint="default"/>
      </w:rPr>
    </w:lvl>
    <w:lvl w:ilvl="4" w:tplc="0792A94A">
      <w:start w:val="1"/>
      <w:numFmt w:val="bullet"/>
      <w:lvlText w:val="o"/>
      <w:lvlJc w:val="left"/>
      <w:pPr>
        <w:ind w:left="3600" w:hanging="360"/>
      </w:pPr>
      <w:rPr>
        <w:rFonts w:ascii="Courier New" w:hAnsi="Courier New" w:cs="Courier New" w:hint="default"/>
      </w:rPr>
    </w:lvl>
    <w:lvl w:ilvl="5" w:tplc="2D9286EC">
      <w:start w:val="1"/>
      <w:numFmt w:val="bullet"/>
      <w:lvlText w:val=""/>
      <w:lvlJc w:val="left"/>
      <w:pPr>
        <w:ind w:left="4320" w:hanging="360"/>
      </w:pPr>
      <w:rPr>
        <w:rFonts w:ascii="Wingdings" w:hAnsi="Wingdings" w:cs="Wingdings" w:hint="default"/>
      </w:rPr>
    </w:lvl>
    <w:lvl w:ilvl="6" w:tplc="8B20F0DC">
      <w:start w:val="1"/>
      <w:numFmt w:val="bullet"/>
      <w:lvlText w:val=""/>
      <w:lvlJc w:val="left"/>
      <w:pPr>
        <w:ind w:left="5040" w:hanging="360"/>
      </w:pPr>
      <w:rPr>
        <w:rFonts w:ascii="Symbol" w:hAnsi="Symbol" w:cs="Symbol" w:hint="default"/>
      </w:rPr>
    </w:lvl>
    <w:lvl w:ilvl="7" w:tplc="DCD80A98">
      <w:start w:val="1"/>
      <w:numFmt w:val="bullet"/>
      <w:lvlText w:val="o"/>
      <w:lvlJc w:val="left"/>
      <w:pPr>
        <w:ind w:left="5760" w:hanging="360"/>
      </w:pPr>
      <w:rPr>
        <w:rFonts w:ascii="Courier New" w:hAnsi="Courier New" w:cs="Courier New" w:hint="default"/>
      </w:rPr>
    </w:lvl>
    <w:lvl w:ilvl="8" w:tplc="B6683192">
      <w:start w:val="1"/>
      <w:numFmt w:val="bullet"/>
      <w:lvlText w:val=""/>
      <w:lvlJc w:val="left"/>
      <w:pPr>
        <w:ind w:left="6480" w:hanging="360"/>
      </w:pPr>
      <w:rPr>
        <w:rFonts w:ascii="Wingdings" w:hAnsi="Wingdings" w:cs="Wingdings" w:hint="default"/>
      </w:rPr>
    </w:lvl>
  </w:abstractNum>
  <w:abstractNum w:abstractNumId="19" w15:restartNumberingAfterBreak="0">
    <w:nsid w:val="5BD65F00"/>
    <w:multiLevelType w:val="hybridMultilevel"/>
    <w:tmpl w:val="75EA1802"/>
    <w:lvl w:ilvl="0" w:tplc="708ABC8A">
      <w:start w:val="1"/>
      <w:numFmt w:val="bullet"/>
      <w:lvlText w:val=""/>
      <w:lvlJc w:val="left"/>
      <w:pPr>
        <w:ind w:left="720" w:hanging="360"/>
      </w:pPr>
      <w:rPr>
        <w:rFonts w:ascii="Symbol" w:hAnsi="Symbol" w:cs="Symbol" w:hint="default"/>
        <w:sz w:val="18"/>
        <w:szCs w:val="18"/>
      </w:rPr>
    </w:lvl>
    <w:lvl w:ilvl="1" w:tplc="A2680684">
      <w:start w:val="1"/>
      <w:numFmt w:val="bullet"/>
      <w:lvlText w:val="o"/>
      <w:lvlJc w:val="left"/>
      <w:pPr>
        <w:ind w:left="1440" w:hanging="360"/>
      </w:pPr>
      <w:rPr>
        <w:rFonts w:ascii="Courier New" w:hAnsi="Courier New" w:cs="Courier New" w:hint="default"/>
      </w:rPr>
    </w:lvl>
    <w:lvl w:ilvl="2" w:tplc="51E8CB20">
      <w:start w:val="1"/>
      <w:numFmt w:val="bullet"/>
      <w:lvlText w:val=""/>
      <w:lvlJc w:val="left"/>
      <w:pPr>
        <w:ind w:left="2160" w:hanging="360"/>
      </w:pPr>
      <w:rPr>
        <w:rFonts w:ascii="Wingdings" w:hAnsi="Wingdings" w:cs="Wingdings" w:hint="default"/>
      </w:rPr>
    </w:lvl>
    <w:lvl w:ilvl="3" w:tplc="2DCC4E9E">
      <w:start w:val="1"/>
      <w:numFmt w:val="bullet"/>
      <w:lvlText w:val=""/>
      <w:lvlJc w:val="left"/>
      <w:pPr>
        <w:ind w:left="2880" w:hanging="360"/>
      </w:pPr>
      <w:rPr>
        <w:rFonts w:ascii="Symbol" w:hAnsi="Symbol" w:cs="Symbol" w:hint="default"/>
      </w:rPr>
    </w:lvl>
    <w:lvl w:ilvl="4" w:tplc="7A626AFC">
      <w:start w:val="1"/>
      <w:numFmt w:val="bullet"/>
      <w:lvlText w:val="o"/>
      <w:lvlJc w:val="left"/>
      <w:pPr>
        <w:ind w:left="3600" w:hanging="360"/>
      </w:pPr>
      <w:rPr>
        <w:rFonts w:ascii="Courier New" w:hAnsi="Courier New" w:cs="Courier New" w:hint="default"/>
      </w:rPr>
    </w:lvl>
    <w:lvl w:ilvl="5" w:tplc="B0D2D6A6">
      <w:start w:val="1"/>
      <w:numFmt w:val="bullet"/>
      <w:lvlText w:val=""/>
      <w:lvlJc w:val="left"/>
      <w:pPr>
        <w:ind w:left="4320" w:hanging="360"/>
      </w:pPr>
      <w:rPr>
        <w:rFonts w:ascii="Wingdings" w:hAnsi="Wingdings" w:cs="Wingdings" w:hint="default"/>
      </w:rPr>
    </w:lvl>
    <w:lvl w:ilvl="6" w:tplc="4F025950">
      <w:start w:val="1"/>
      <w:numFmt w:val="bullet"/>
      <w:lvlText w:val=""/>
      <w:lvlJc w:val="left"/>
      <w:pPr>
        <w:ind w:left="5040" w:hanging="360"/>
      </w:pPr>
      <w:rPr>
        <w:rFonts w:ascii="Symbol" w:hAnsi="Symbol" w:cs="Symbol" w:hint="default"/>
      </w:rPr>
    </w:lvl>
    <w:lvl w:ilvl="7" w:tplc="CCDE113C">
      <w:start w:val="1"/>
      <w:numFmt w:val="bullet"/>
      <w:lvlText w:val="o"/>
      <w:lvlJc w:val="left"/>
      <w:pPr>
        <w:ind w:left="5760" w:hanging="360"/>
      </w:pPr>
      <w:rPr>
        <w:rFonts w:ascii="Courier New" w:hAnsi="Courier New" w:cs="Courier New" w:hint="default"/>
      </w:rPr>
    </w:lvl>
    <w:lvl w:ilvl="8" w:tplc="67023FFA">
      <w:start w:val="1"/>
      <w:numFmt w:val="bullet"/>
      <w:lvlText w:val=""/>
      <w:lvlJc w:val="left"/>
      <w:pPr>
        <w:ind w:left="6480" w:hanging="360"/>
      </w:pPr>
      <w:rPr>
        <w:rFonts w:ascii="Wingdings" w:hAnsi="Wingdings" w:cs="Wingdings" w:hint="default"/>
      </w:rPr>
    </w:lvl>
  </w:abstractNum>
  <w:abstractNum w:abstractNumId="20" w15:restartNumberingAfterBreak="0">
    <w:nsid w:val="5D9A28E2"/>
    <w:multiLevelType w:val="hybridMultilevel"/>
    <w:tmpl w:val="2CD2C35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13B68F0"/>
    <w:multiLevelType w:val="hybridMultilevel"/>
    <w:tmpl w:val="33BAEE12"/>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6E64EE8"/>
    <w:multiLevelType w:val="hybridMultilevel"/>
    <w:tmpl w:val="C83880A6"/>
    <w:lvl w:ilvl="0" w:tplc="36E8EB2C">
      <w:start w:val="1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C177984"/>
    <w:multiLevelType w:val="hybridMultilevel"/>
    <w:tmpl w:val="08808738"/>
    <w:lvl w:ilvl="0" w:tplc="3AAE7DE6">
      <w:start w:val="1"/>
      <w:numFmt w:val="bullet"/>
      <w:lvlText w:val="-"/>
      <w:lvlJc w:val="left"/>
      <w:pPr>
        <w:ind w:left="720" w:hanging="360"/>
      </w:pPr>
      <w:rPr>
        <w:rFonts w:ascii="Viner Hand ITC" w:hAnsi="Viner Hand ITC"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6D133567"/>
    <w:multiLevelType w:val="hybridMultilevel"/>
    <w:tmpl w:val="2B1C4E56"/>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0D725D8"/>
    <w:multiLevelType w:val="hybridMultilevel"/>
    <w:tmpl w:val="2C620CA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3392BBC"/>
    <w:multiLevelType w:val="hybridMultilevel"/>
    <w:tmpl w:val="205CEB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37E6D8B"/>
    <w:multiLevelType w:val="hybridMultilevel"/>
    <w:tmpl w:val="71566EB8"/>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1D4A3F"/>
    <w:multiLevelType w:val="hybridMultilevel"/>
    <w:tmpl w:val="40FEA2CE"/>
    <w:lvl w:ilvl="0" w:tplc="486013BE">
      <w:start w:val="1"/>
      <w:numFmt w:val="bullet"/>
      <w:lvlText w:val=""/>
      <w:lvlJc w:val="left"/>
      <w:pPr>
        <w:ind w:left="720" w:hanging="360"/>
      </w:pPr>
      <w:rPr>
        <w:rFonts w:ascii="Symbol" w:hAnsi="Symbol" w:cs="Symbol" w:hint="default"/>
        <w:sz w:val="18"/>
        <w:szCs w:val="18"/>
      </w:rPr>
    </w:lvl>
    <w:lvl w:ilvl="1" w:tplc="E72C3D0E">
      <w:start w:val="1"/>
      <w:numFmt w:val="bullet"/>
      <w:lvlText w:val="o"/>
      <w:lvlJc w:val="left"/>
      <w:pPr>
        <w:ind w:left="1440" w:hanging="360"/>
      </w:pPr>
      <w:rPr>
        <w:rFonts w:ascii="Courier New" w:hAnsi="Courier New" w:cs="Courier New" w:hint="default"/>
      </w:rPr>
    </w:lvl>
    <w:lvl w:ilvl="2" w:tplc="984E7E84">
      <w:start w:val="1"/>
      <w:numFmt w:val="bullet"/>
      <w:lvlText w:val=""/>
      <w:lvlJc w:val="left"/>
      <w:pPr>
        <w:ind w:left="2160" w:hanging="360"/>
      </w:pPr>
      <w:rPr>
        <w:rFonts w:ascii="Wingdings" w:hAnsi="Wingdings" w:cs="Wingdings" w:hint="default"/>
      </w:rPr>
    </w:lvl>
    <w:lvl w:ilvl="3" w:tplc="07EE8BD2">
      <w:start w:val="1"/>
      <w:numFmt w:val="bullet"/>
      <w:lvlText w:val=""/>
      <w:lvlJc w:val="left"/>
      <w:pPr>
        <w:ind w:left="2880" w:hanging="360"/>
      </w:pPr>
      <w:rPr>
        <w:rFonts w:ascii="Symbol" w:hAnsi="Symbol" w:cs="Symbol" w:hint="default"/>
      </w:rPr>
    </w:lvl>
    <w:lvl w:ilvl="4" w:tplc="88AA7B94">
      <w:start w:val="1"/>
      <w:numFmt w:val="bullet"/>
      <w:lvlText w:val="o"/>
      <w:lvlJc w:val="left"/>
      <w:pPr>
        <w:ind w:left="3600" w:hanging="360"/>
      </w:pPr>
      <w:rPr>
        <w:rFonts w:ascii="Courier New" w:hAnsi="Courier New" w:cs="Courier New" w:hint="default"/>
      </w:rPr>
    </w:lvl>
    <w:lvl w:ilvl="5" w:tplc="64AA6718">
      <w:start w:val="1"/>
      <w:numFmt w:val="bullet"/>
      <w:lvlText w:val=""/>
      <w:lvlJc w:val="left"/>
      <w:pPr>
        <w:ind w:left="4320" w:hanging="360"/>
      </w:pPr>
      <w:rPr>
        <w:rFonts w:ascii="Wingdings" w:hAnsi="Wingdings" w:cs="Wingdings" w:hint="default"/>
      </w:rPr>
    </w:lvl>
    <w:lvl w:ilvl="6" w:tplc="5D120634">
      <w:start w:val="1"/>
      <w:numFmt w:val="bullet"/>
      <w:lvlText w:val=""/>
      <w:lvlJc w:val="left"/>
      <w:pPr>
        <w:ind w:left="5040" w:hanging="360"/>
      </w:pPr>
      <w:rPr>
        <w:rFonts w:ascii="Symbol" w:hAnsi="Symbol" w:cs="Symbol" w:hint="default"/>
      </w:rPr>
    </w:lvl>
    <w:lvl w:ilvl="7" w:tplc="7D361AD4">
      <w:start w:val="1"/>
      <w:numFmt w:val="bullet"/>
      <w:lvlText w:val="o"/>
      <w:lvlJc w:val="left"/>
      <w:pPr>
        <w:ind w:left="5760" w:hanging="360"/>
      </w:pPr>
      <w:rPr>
        <w:rFonts w:ascii="Courier New" w:hAnsi="Courier New" w:cs="Courier New" w:hint="default"/>
      </w:rPr>
    </w:lvl>
    <w:lvl w:ilvl="8" w:tplc="8F4E4532">
      <w:start w:val="1"/>
      <w:numFmt w:val="bullet"/>
      <w:lvlText w:val=""/>
      <w:lvlJc w:val="left"/>
      <w:pPr>
        <w:ind w:left="6480" w:hanging="360"/>
      </w:pPr>
      <w:rPr>
        <w:rFonts w:ascii="Wingdings" w:hAnsi="Wingdings" w:cs="Wingdings" w:hint="default"/>
      </w:rPr>
    </w:lvl>
  </w:abstractNum>
  <w:abstractNum w:abstractNumId="30" w15:restartNumberingAfterBreak="0">
    <w:nsid w:val="7F6652CC"/>
    <w:multiLevelType w:val="hybridMultilevel"/>
    <w:tmpl w:val="A3740A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4"/>
  </w:num>
  <w:num w:numId="2">
    <w:abstractNumId w:val="2"/>
  </w:num>
  <w:num w:numId="3">
    <w:abstractNumId w:val="1"/>
  </w:num>
  <w:num w:numId="4">
    <w:abstractNumId w:val="16"/>
  </w:num>
  <w:num w:numId="5">
    <w:abstractNumId w:val="7"/>
  </w:num>
  <w:num w:numId="6">
    <w:abstractNumId w:val="13"/>
  </w:num>
  <w:num w:numId="7">
    <w:abstractNumId w:val="11"/>
  </w:num>
  <w:num w:numId="8">
    <w:abstractNumId w:val="29"/>
  </w:num>
  <w:num w:numId="9">
    <w:abstractNumId w:val="6"/>
  </w:num>
  <w:num w:numId="10">
    <w:abstractNumId w:val="18"/>
  </w:num>
  <w:num w:numId="11">
    <w:abstractNumId w:val="19"/>
  </w:num>
  <w:num w:numId="12">
    <w:abstractNumId w:val="3"/>
  </w:num>
  <w:num w:numId="13">
    <w:abstractNumId w:val="30"/>
  </w:num>
  <w:num w:numId="14">
    <w:abstractNumId w:val="26"/>
  </w:num>
  <w:num w:numId="15">
    <w:abstractNumId w:val="5"/>
  </w:num>
  <w:num w:numId="16">
    <w:abstractNumId w:val="23"/>
  </w:num>
  <w:num w:numId="17">
    <w:abstractNumId w:val="28"/>
  </w:num>
  <w:num w:numId="18">
    <w:abstractNumId w:val="4"/>
  </w:num>
  <w:num w:numId="19">
    <w:abstractNumId w:val="22"/>
  </w:num>
  <w:num w:numId="20">
    <w:abstractNumId w:val="8"/>
  </w:num>
  <w:num w:numId="21">
    <w:abstractNumId w:val="10"/>
  </w:num>
  <w:num w:numId="22">
    <w:abstractNumId w:val="21"/>
  </w:num>
  <w:num w:numId="23">
    <w:abstractNumId w:val="0"/>
  </w:num>
  <w:num w:numId="24">
    <w:abstractNumId w:val="27"/>
  </w:num>
  <w:num w:numId="25">
    <w:abstractNumId w:val="20"/>
  </w:num>
  <w:num w:numId="26">
    <w:abstractNumId w:val="17"/>
  </w:num>
  <w:num w:numId="27">
    <w:abstractNumId w:val="24"/>
  </w:num>
  <w:num w:numId="28">
    <w:abstractNumId w:val="12"/>
  </w:num>
  <w:num w:numId="29">
    <w:abstractNumId w:val="15"/>
  </w:num>
  <w:num w:numId="30">
    <w:abstractNumId w:val="25"/>
  </w:num>
  <w:num w:numId="31">
    <w:abstractNumId w:val="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6"/>
  <w:hideGrammaticalErrors/>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1495E"/>
    <w:rsid w:val="00014998"/>
    <w:rsid w:val="00021212"/>
    <w:rsid w:val="00027F41"/>
    <w:rsid w:val="00037A49"/>
    <w:rsid w:val="00042794"/>
    <w:rsid w:val="00043DDE"/>
    <w:rsid w:val="000441EA"/>
    <w:rsid w:val="00046493"/>
    <w:rsid w:val="00060AEA"/>
    <w:rsid w:val="00064208"/>
    <w:rsid w:val="00070580"/>
    <w:rsid w:val="00071C85"/>
    <w:rsid w:val="00076643"/>
    <w:rsid w:val="000771AC"/>
    <w:rsid w:val="0008431E"/>
    <w:rsid w:val="00090841"/>
    <w:rsid w:val="00091A9D"/>
    <w:rsid w:val="00095250"/>
    <w:rsid w:val="00097F4A"/>
    <w:rsid w:val="000A1F28"/>
    <w:rsid w:val="000A3E98"/>
    <w:rsid w:val="000A6F36"/>
    <w:rsid w:val="000B302B"/>
    <w:rsid w:val="000B7E57"/>
    <w:rsid w:val="000C5527"/>
    <w:rsid w:val="000E5B1B"/>
    <w:rsid w:val="000E73FE"/>
    <w:rsid w:val="000E76C6"/>
    <w:rsid w:val="000F070B"/>
    <w:rsid w:val="000F281B"/>
    <w:rsid w:val="000F3713"/>
    <w:rsid w:val="000F7B0A"/>
    <w:rsid w:val="00106F76"/>
    <w:rsid w:val="001119EB"/>
    <w:rsid w:val="00127127"/>
    <w:rsid w:val="00134892"/>
    <w:rsid w:val="00147D69"/>
    <w:rsid w:val="001502D7"/>
    <w:rsid w:val="00154093"/>
    <w:rsid w:val="00155272"/>
    <w:rsid w:val="00160AE2"/>
    <w:rsid w:val="00162E2E"/>
    <w:rsid w:val="00163BDF"/>
    <w:rsid w:val="00165071"/>
    <w:rsid w:val="0016543D"/>
    <w:rsid w:val="0017045D"/>
    <w:rsid w:val="00191AC5"/>
    <w:rsid w:val="001941DE"/>
    <w:rsid w:val="00197639"/>
    <w:rsid w:val="001A31A4"/>
    <w:rsid w:val="001A34C8"/>
    <w:rsid w:val="001C5203"/>
    <w:rsid w:val="001D0598"/>
    <w:rsid w:val="001D3E7B"/>
    <w:rsid w:val="001E3D03"/>
    <w:rsid w:val="001E5435"/>
    <w:rsid w:val="001E6018"/>
    <w:rsid w:val="001F11D0"/>
    <w:rsid w:val="001F24A5"/>
    <w:rsid w:val="001F72D0"/>
    <w:rsid w:val="001F7761"/>
    <w:rsid w:val="00204EDB"/>
    <w:rsid w:val="00214C65"/>
    <w:rsid w:val="00226973"/>
    <w:rsid w:val="002332D2"/>
    <w:rsid w:val="00246422"/>
    <w:rsid w:val="0024678A"/>
    <w:rsid w:val="002500B7"/>
    <w:rsid w:val="00250B95"/>
    <w:rsid w:val="00262B3A"/>
    <w:rsid w:val="002634AA"/>
    <w:rsid w:val="00271F38"/>
    <w:rsid w:val="00281200"/>
    <w:rsid w:val="002C782B"/>
    <w:rsid w:val="002D0B81"/>
    <w:rsid w:val="002D26E6"/>
    <w:rsid w:val="002D58B5"/>
    <w:rsid w:val="002F0BE9"/>
    <w:rsid w:val="00304053"/>
    <w:rsid w:val="00311F33"/>
    <w:rsid w:val="0033249E"/>
    <w:rsid w:val="00337882"/>
    <w:rsid w:val="00337E4D"/>
    <w:rsid w:val="00343395"/>
    <w:rsid w:val="003438AC"/>
    <w:rsid w:val="003451DB"/>
    <w:rsid w:val="0036650F"/>
    <w:rsid w:val="00366604"/>
    <w:rsid w:val="00371E6E"/>
    <w:rsid w:val="003755AC"/>
    <w:rsid w:val="00380113"/>
    <w:rsid w:val="003A1AA2"/>
    <w:rsid w:val="003A1E72"/>
    <w:rsid w:val="003A28D7"/>
    <w:rsid w:val="003A31F6"/>
    <w:rsid w:val="003A4C27"/>
    <w:rsid w:val="003C52EC"/>
    <w:rsid w:val="003C53A2"/>
    <w:rsid w:val="003C5DCC"/>
    <w:rsid w:val="003C6260"/>
    <w:rsid w:val="003C6365"/>
    <w:rsid w:val="003D4BBE"/>
    <w:rsid w:val="003D6F26"/>
    <w:rsid w:val="003E6366"/>
    <w:rsid w:val="0040217E"/>
    <w:rsid w:val="00417F55"/>
    <w:rsid w:val="004213B7"/>
    <w:rsid w:val="004425C6"/>
    <w:rsid w:val="00452CA9"/>
    <w:rsid w:val="00454B45"/>
    <w:rsid w:val="0046181F"/>
    <w:rsid w:val="00464601"/>
    <w:rsid w:val="004667A8"/>
    <w:rsid w:val="004702FB"/>
    <w:rsid w:val="00471503"/>
    <w:rsid w:val="0047607D"/>
    <w:rsid w:val="00476FF7"/>
    <w:rsid w:val="004776F1"/>
    <w:rsid w:val="00484126"/>
    <w:rsid w:val="00490DF5"/>
    <w:rsid w:val="00492D67"/>
    <w:rsid w:val="0049479E"/>
    <w:rsid w:val="00495438"/>
    <w:rsid w:val="004A2A62"/>
    <w:rsid w:val="004A74DD"/>
    <w:rsid w:val="004A7939"/>
    <w:rsid w:val="004B060F"/>
    <w:rsid w:val="004B1820"/>
    <w:rsid w:val="004B5D50"/>
    <w:rsid w:val="004D2F9F"/>
    <w:rsid w:val="004E0C24"/>
    <w:rsid w:val="004F2927"/>
    <w:rsid w:val="00510B48"/>
    <w:rsid w:val="0051146A"/>
    <w:rsid w:val="0051751C"/>
    <w:rsid w:val="00520848"/>
    <w:rsid w:val="0052142A"/>
    <w:rsid w:val="00527FBB"/>
    <w:rsid w:val="0053510E"/>
    <w:rsid w:val="005423BF"/>
    <w:rsid w:val="00550BE3"/>
    <w:rsid w:val="00551C43"/>
    <w:rsid w:val="00560427"/>
    <w:rsid w:val="00573700"/>
    <w:rsid w:val="005737DE"/>
    <w:rsid w:val="00575969"/>
    <w:rsid w:val="00577336"/>
    <w:rsid w:val="0058216C"/>
    <w:rsid w:val="00584A12"/>
    <w:rsid w:val="005852A3"/>
    <w:rsid w:val="00586186"/>
    <w:rsid w:val="00586350"/>
    <w:rsid w:val="005B6195"/>
    <w:rsid w:val="005B6BD4"/>
    <w:rsid w:val="005C3C80"/>
    <w:rsid w:val="005C43DC"/>
    <w:rsid w:val="005C44FF"/>
    <w:rsid w:val="005D262B"/>
    <w:rsid w:val="005F0589"/>
    <w:rsid w:val="00601028"/>
    <w:rsid w:val="00601528"/>
    <w:rsid w:val="0062112A"/>
    <w:rsid w:val="006224E7"/>
    <w:rsid w:val="006347C3"/>
    <w:rsid w:val="00635CA0"/>
    <w:rsid w:val="0064050F"/>
    <w:rsid w:val="0064315F"/>
    <w:rsid w:val="00646A9C"/>
    <w:rsid w:val="006613E5"/>
    <w:rsid w:val="00662A46"/>
    <w:rsid w:val="006649AB"/>
    <w:rsid w:val="0067763E"/>
    <w:rsid w:val="00686594"/>
    <w:rsid w:val="00686BAD"/>
    <w:rsid w:val="00691628"/>
    <w:rsid w:val="006931F3"/>
    <w:rsid w:val="0069526B"/>
    <w:rsid w:val="0069552A"/>
    <w:rsid w:val="006964EE"/>
    <w:rsid w:val="006975C6"/>
    <w:rsid w:val="006A5918"/>
    <w:rsid w:val="006B22D8"/>
    <w:rsid w:val="006B2936"/>
    <w:rsid w:val="006C1003"/>
    <w:rsid w:val="006C61C3"/>
    <w:rsid w:val="006D1AC3"/>
    <w:rsid w:val="006D4B75"/>
    <w:rsid w:val="006D75DE"/>
    <w:rsid w:val="006D7BB0"/>
    <w:rsid w:val="006D7EF7"/>
    <w:rsid w:val="006E3195"/>
    <w:rsid w:val="006E4105"/>
    <w:rsid w:val="006F035E"/>
    <w:rsid w:val="006F1DA5"/>
    <w:rsid w:val="006F4C34"/>
    <w:rsid w:val="007017A7"/>
    <w:rsid w:val="007068E7"/>
    <w:rsid w:val="00706BDD"/>
    <w:rsid w:val="007109D5"/>
    <w:rsid w:val="00717838"/>
    <w:rsid w:val="00740182"/>
    <w:rsid w:val="00745429"/>
    <w:rsid w:val="00754998"/>
    <w:rsid w:val="007651DB"/>
    <w:rsid w:val="00781467"/>
    <w:rsid w:val="00785F39"/>
    <w:rsid w:val="00792095"/>
    <w:rsid w:val="007B5219"/>
    <w:rsid w:val="007B52EB"/>
    <w:rsid w:val="007C0E3B"/>
    <w:rsid w:val="007C3EA0"/>
    <w:rsid w:val="007D6FB3"/>
    <w:rsid w:val="007E0E83"/>
    <w:rsid w:val="007E6677"/>
    <w:rsid w:val="007F7D44"/>
    <w:rsid w:val="0081029A"/>
    <w:rsid w:val="0081393F"/>
    <w:rsid w:val="008264B7"/>
    <w:rsid w:val="008278F5"/>
    <w:rsid w:val="008350D6"/>
    <w:rsid w:val="0083623F"/>
    <w:rsid w:val="008409EE"/>
    <w:rsid w:val="0084141A"/>
    <w:rsid w:val="00842EB4"/>
    <w:rsid w:val="00854D94"/>
    <w:rsid w:val="008630DA"/>
    <w:rsid w:val="00863A8C"/>
    <w:rsid w:val="00876A30"/>
    <w:rsid w:val="008978D4"/>
    <w:rsid w:val="008A008F"/>
    <w:rsid w:val="008A12D4"/>
    <w:rsid w:val="008B2E39"/>
    <w:rsid w:val="008B72CE"/>
    <w:rsid w:val="008D0741"/>
    <w:rsid w:val="008D20B3"/>
    <w:rsid w:val="008D2DCD"/>
    <w:rsid w:val="008E0D38"/>
    <w:rsid w:val="008F7955"/>
    <w:rsid w:val="0090724D"/>
    <w:rsid w:val="00926458"/>
    <w:rsid w:val="0092670E"/>
    <w:rsid w:val="00930868"/>
    <w:rsid w:val="00933900"/>
    <w:rsid w:val="00941EAE"/>
    <w:rsid w:val="00946107"/>
    <w:rsid w:val="00951866"/>
    <w:rsid w:val="00955274"/>
    <w:rsid w:val="00960022"/>
    <w:rsid w:val="00960EB1"/>
    <w:rsid w:val="009652C0"/>
    <w:rsid w:val="00967924"/>
    <w:rsid w:val="00972475"/>
    <w:rsid w:val="00990DA2"/>
    <w:rsid w:val="00995A03"/>
    <w:rsid w:val="009B6FA3"/>
    <w:rsid w:val="009B77A4"/>
    <w:rsid w:val="009E214E"/>
    <w:rsid w:val="009E7E51"/>
    <w:rsid w:val="009F579A"/>
    <w:rsid w:val="00A01F5C"/>
    <w:rsid w:val="00A074E0"/>
    <w:rsid w:val="00A22338"/>
    <w:rsid w:val="00A30660"/>
    <w:rsid w:val="00A3318A"/>
    <w:rsid w:val="00A4001A"/>
    <w:rsid w:val="00A52459"/>
    <w:rsid w:val="00A66E29"/>
    <w:rsid w:val="00A7389A"/>
    <w:rsid w:val="00A7718B"/>
    <w:rsid w:val="00AA2CAB"/>
    <w:rsid w:val="00AB16D4"/>
    <w:rsid w:val="00AC0622"/>
    <w:rsid w:val="00AC079E"/>
    <w:rsid w:val="00AC4FBC"/>
    <w:rsid w:val="00AE20C3"/>
    <w:rsid w:val="00AF36DA"/>
    <w:rsid w:val="00AF6B61"/>
    <w:rsid w:val="00AF7FB0"/>
    <w:rsid w:val="00B05760"/>
    <w:rsid w:val="00B05771"/>
    <w:rsid w:val="00B103CC"/>
    <w:rsid w:val="00B13552"/>
    <w:rsid w:val="00B14B09"/>
    <w:rsid w:val="00B169F3"/>
    <w:rsid w:val="00B35942"/>
    <w:rsid w:val="00B36CD0"/>
    <w:rsid w:val="00B508B6"/>
    <w:rsid w:val="00B6382B"/>
    <w:rsid w:val="00B6413F"/>
    <w:rsid w:val="00B757D1"/>
    <w:rsid w:val="00B80BD5"/>
    <w:rsid w:val="00B83320"/>
    <w:rsid w:val="00B91A44"/>
    <w:rsid w:val="00B93434"/>
    <w:rsid w:val="00B941A0"/>
    <w:rsid w:val="00B94814"/>
    <w:rsid w:val="00BA4717"/>
    <w:rsid w:val="00BB3484"/>
    <w:rsid w:val="00BC2D61"/>
    <w:rsid w:val="00BC6DD5"/>
    <w:rsid w:val="00BD2BE3"/>
    <w:rsid w:val="00BF72A0"/>
    <w:rsid w:val="00C02EF0"/>
    <w:rsid w:val="00C125C6"/>
    <w:rsid w:val="00C16A87"/>
    <w:rsid w:val="00C21566"/>
    <w:rsid w:val="00C223E7"/>
    <w:rsid w:val="00C22F23"/>
    <w:rsid w:val="00C24613"/>
    <w:rsid w:val="00C315C9"/>
    <w:rsid w:val="00C32891"/>
    <w:rsid w:val="00C430E8"/>
    <w:rsid w:val="00C4793C"/>
    <w:rsid w:val="00C64255"/>
    <w:rsid w:val="00C76D3F"/>
    <w:rsid w:val="00C80624"/>
    <w:rsid w:val="00C8701A"/>
    <w:rsid w:val="00C92F23"/>
    <w:rsid w:val="00C97EE0"/>
    <w:rsid w:val="00CA5C46"/>
    <w:rsid w:val="00CA6537"/>
    <w:rsid w:val="00CB4A95"/>
    <w:rsid w:val="00CC044B"/>
    <w:rsid w:val="00CC6CD5"/>
    <w:rsid w:val="00CD0D70"/>
    <w:rsid w:val="00CD218D"/>
    <w:rsid w:val="00CD6E25"/>
    <w:rsid w:val="00CD7DD4"/>
    <w:rsid w:val="00CF38DC"/>
    <w:rsid w:val="00CF671F"/>
    <w:rsid w:val="00D02BAC"/>
    <w:rsid w:val="00D052A8"/>
    <w:rsid w:val="00D05DDE"/>
    <w:rsid w:val="00D1108A"/>
    <w:rsid w:val="00D26C92"/>
    <w:rsid w:val="00D3178C"/>
    <w:rsid w:val="00D32894"/>
    <w:rsid w:val="00D379CF"/>
    <w:rsid w:val="00D401DC"/>
    <w:rsid w:val="00D42C31"/>
    <w:rsid w:val="00D443D7"/>
    <w:rsid w:val="00D53E85"/>
    <w:rsid w:val="00D60A0B"/>
    <w:rsid w:val="00D62FBC"/>
    <w:rsid w:val="00D67CA2"/>
    <w:rsid w:val="00D7180C"/>
    <w:rsid w:val="00D7309E"/>
    <w:rsid w:val="00D7467F"/>
    <w:rsid w:val="00D7788E"/>
    <w:rsid w:val="00D82CC3"/>
    <w:rsid w:val="00D931BF"/>
    <w:rsid w:val="00D968D5"/>
    <w:rsid w:val="00DA4414"/>
    <w:rsid w:val="00DA50A8"/>
    <w:rsid w:val="00DC46B1"/>
    <w:rsid w:val="00DC758D"/>
    <w:rsid w:val="00DD25D6"/>
    <w:rsid w:val="00DD2FA1"/>
    <w:rsid w:val="00DE16CA"/>
    <w:rsid w:val="00E0113E"/>
    <w:rsid w:val="00E07227"/>
    <w:rsid w:val="00E07F42"/>
    <w:rsid w:val="00E20213"/>
    <w:rsid w:val="00E32A8A"/>
    <w:rsid w:val="00E43B00"/>
    <w:rsid w:val="00E55B9D"/>
    <w:rsid w:val="00E71C9A"/>
    <w:rsid w:val="00E807DF"/>
    <w:rsid w:val="00E81FD0"/>
    <w:rsid w:val="00E92CA1"/>
    <w:rsid w:val="00E952DB"/>
    <w:rsid w:val="00EA4035"/>
    <w:rsid w:val="00EA524C"/>
    <w:rsid w:val="00EB1EB9"/>
    <w:rsid w:val="00EB47FC"/>
    <w:rsid w:val="00ED41BC"/>
    <w:rsid w:val="00EF3AE5"/>
    <w:rsid w:val="00EF4F14"/>
    <w:rsid w:val="00EF76E1"/>
    <w:rsid w:val="00F16647"/>
    <w:rsid w:val="00F22B99"/>
    <w:rsid w:val="00F55723"/>
    <w:rsid w:val="00F56121"/>
    <w:rsid w:val="00F776A0"/>
    <w:rsid w:val="00F83F3C"/>
    <w:rsid w:val="00F851F3"/>
    <w:rsid w:val="00F92762"/>
    <w:rsid w:val="00FA51DD"/>
    <w:rsid w:val="00FB2BA3"/>
    <w:rsid w:val="00FB3258"/>
    <w:rsid w:val="00FB534A"/>
    <w:rsid w:val="00FC2646"/>
    <w:rsid w:val="00FC307E"/>
    <w:rsid w:val="00FC400F"/>
    <w:rsid w:val="00FC490D"/>
    <w:rsid w:val="00FD2770"/>
    <w:rsid w:val="00FE1836"/>
    <w:rsid w:val="00FE2CD7"/>
    <w:rsid w:val="00FE3423"/>
    <w:rsid w:val="00FE5EBE"/>
    <w:rsid w:val="00FF50C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C6B1C6C"/>
  <w15:docId w15:val="{96C054FB-9CAA-4C52-94E4-4E74A71BF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sl-SI"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9552A"/>
  </w:style>
  <w:style w:type="paragraph" w:styleId="Naslov1">
    <w:name w:val="heading 1"/>
    <w:basedOn w:val="Navaden"/>
    <w:next w:val="Navaden"/>
    <w:link w:val="Naslov1Znak"/>
    <w:uiPriority w:val="99"/>
    <w:qFormat/>
    <w:rsid w:val="00B6413F"/>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9"/>
    <w:unhideWhenUsed/>
    <w:qFormat/>
    <w:rsid w:val="00B6413F"/>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Naslov3">
    <w:name w:val="heading 3"/>
    <w:basedOn w:val="Navaden"/>
    <w:next w:val="Navaden"/>
    <w:link w:val="Naslov3Znak"/>
    <w:uiPriority w:val="99"/>
    <w:unhideWhenUsed/>
    <w:qFormat/>
    <w:rsid w:val="00B6413F"/>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Naslov4">
    <w:name w:val="heading 4"/>
    <w:basedOn w:val="Navaden"/>
    <w:next w:val="Navaden"/>
    <w:link w:val="Naslov4Znak"/>
    <w:uiPriority w:val="99"/>
    <w:unhideWhenUsed/>
    <w:qFormat/>
    <w:rsid w:val="00B6413F"/>
    <w:pPr>
      <w:keepNext/>
      <w:keepLines/>
      <w:spacing w:before="40" w:after="0"/>
      <w:outlineLvl w:val="3"/>
    </w:pPr>
    <w:rPr>
      <w:rFonts w:asciiTheme="majorHAnsi" w:eastAsiaTheme="majorEastAsia" w:hAnsiTheme="majorHAnsi" w:cstheme="majorBidi"/>
      <w:sz w:val="22"/>
      <w:szCs w:val="22"/>
    </w:rPr>
  </w:style>
  <w:style w:type="paragraph" w:styleId="Naslov5">
    <w:name w:val="heading 5"/>
    <w:basedOn w:val="Navaden"/>
    <w:next w:val="Navaden"/>
    <w:link w:val="Naslov5Znak"/>
    <w:uiPriority w:val="99"/>
    <w:unhideWhenUsed/>
    <w:qFormat/>
    <w:rsid w:val="00B6413F"/>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Naslov6">
    <w:name w:val="heading 6"/>
    <w:basedOn w:val="Navaden"/>
    <w:next w:val="Navaden"/>
    <w:link w:val="Naslov6Znak"/>
    <w:uiPriority w:val="99"/>
    <w:unhideWhenUsed/>
    <w:qFormat/>
    <w:rsid w:val="00B6413F"/>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Naslov7">
    <w:name w:val="heading 7"/>
    <w:basedOn w:val="Navaden"/>
    <w:next w:val="Navaden"/>
    <w:link w:val="Naslov7Znak"/>
    <w:uiPriority w:val="99"/>
    <w:unhideWhenUsed/>
    <w:qFormat/>
    <w:rsid w:val="00B6413F"/>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Naslov8">
    <w:name w:val="heading 8"/>
    <w:basedOn w:val="Navaden"/>
    <w:next w:val="Navaden"/>
    <w:link w:val="Naslov8Znak"/>
    <w:uiPriority w:val="99"/>
    <w:unhideWhenUsed/>
    <w:qFormat/>
    <w:rsid w:val="00B6413F"/>
    <w:pPr>
      <w:keepNext/>
      <w:keepLines/>
      <w:spacing w:before="40" w:after="0"/>
      <w:outlineLvl w:val="7"/>
    </w:pPr>
    <w:rPr>
      <w:rFonts w:asciiTheme="majorHAnsi" w:eastAsiaTheme="majorEastAsia" w:hAnsiTheme="majorHAnsi" w:cstheme="majorBidi"/>
      <w:b/>
      <w:bCs/>
      <w:color w:val="1F497D" w:themeColor="text2"/>
    </w:rPr>
  </w:style>
  <w:style w:type="paragraph" w:styleId="Naslov9">
    <w:name w:val="heading 9"/>
    <w:basedOn w:val="Navaden"/>
    <w:next w:val="Navaden"/>
    <w:link w:val="Naslov9Znak"/>
    <w:uiPriority w:val="99"/>
    <w:unhideWhenUsed/>
    <w:qFormat/>
    <w:rsid w:val="00B6413F"/>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B6413F"/>
    <w:pPr>
      <w:spacing w:after="0" w:line="240" w:lineRule="auto"/>
    </w:pPr>
  </w:style>
  <w:style w:type="paragraph" w:customStyle="1" w:styleId="Paragraf">
    <w:name w:val="Paragraf"/>
    <w:basedOn w:val="Navaden"/>
    <w:link w:val="ParagrafChar"/>
    <w:rsid w:val="006975C6"/>
    <w:pPr>
      <w:spacing w:before="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rsid w:val="00DF064E"/>
    <w:pPr>
      <w:ind w:left="720"/>
      <w:contextualSpacing/>
    </w:pPr>
  </w:style>
  <w:style w:type="paragraph" w:customStyle="1" w:styleId="TitlePHPDOCX">
    <w:name w:val="Title PHPDOCX"/>
    <w:basedOn w:val="Navaden"/>
    <w:next w:val="Navaden"/>
    <w:link w:val="TitleCarPHPDOCX"/>
    <w:uiPriority w:val="10"/>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9"/>
    <w:rsid w:val="00B6413F"/>
    <w:rPr>
      <w:rFonts w:asciiTheme="majorHAnsi" w:eastAsiaTheme="majorEastAsia" w:hAnsiTheme="majorHAnsi" w:cstheme="majorBidi"/>
      <w:color w:val="365F91" w:themeColor="accent1" w:themeShade="BF"/>
      <w:sz w:val="32"/>
      <w:szCs w:val="32"/>
    </w:rPr>
  </w:style>
  <w:style w:type="character" w:customStyle="1" w:styleId="Naslov2Znak">
    <w:name w:val="Naslov 2 Znak"/>
    <w:basedOn w:val="Privzetapisavaodstavka"/>
    <w:link w:val="Naslov2"/>
    <w:uiPriority w:val="99"/>
    <w:rsid w:val="00B6413F"/>
    <w:rPr>
      <w:rFonts w:asciiTheme="majorHAnsi" w:eastAsiaTheme="majorEastAsia" w:hAnsiTheme="majorHAnsi" w:cstheme="majorBidi"/>
      <w:color w:val="404040" w:themeColor="text1" w:themeTint="BF"/>
      <w:sz w:val="28"/>
      <w:szCs w:val="28"/>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99"/>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9B6FA3"/>
    <w:rPr>
      <w:sz w:val="16"/>
      <w:szCs w:val="16"/>
    </w:rPr>
  </w:style>
  <w:style w:type="paragraph" w:styleId="Pripombabesedilo">
    <w:name w:val="annotation text"/>
    <w:basedOn w:val="Navaden"/>
    <w:link w:val="PripombabesediloZnak"/>
    <w:uiPriority w:val="99"/>
    <w:semiHidden/>
    <w:unhideWhenUsed/>
    <w:rsid w:val="009B6FA3"/>
    <w:pPr>
      <w:spacing w:line="240" w:lineRule="auto"/>
    </w:pPr>
  </w:style>
  <w:style w:type="character" w:customStyle="1" w:styleId="PripombabesediloZnak">
    <w:name w:val="Pripomba – besedilo Znak"/>
    <w:basedOn w:val="Privzetapisavaodstavka"/>
    <w:link w:val="Pripombabesedilo"/>
    <w:uiPriority w:val="99"/>
    <w:semiHidden/>
    <w:rsid w:val="009B6FA3"/>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9B6FA3"/>
    <w:rPr>
      <w:b/>
      <w:bCs/>
    </w:rPr>
  </w:style>
  <w:style w:type="character" w:customStyle="1" w:styleId="ZadevapripombeZnak">
    <w:name w:val="Zadeva pripombe Znak"/>
    <w:basedOn w:val="PripombabesediloZnak"/>
    <w:link w:val="Zadevapripombe"/>
    <w:uiPriority w:val="99"/>
    <w:semiHidden/>
    <w:rsid w:val="009B6FA3"/>
    <w:rPr>
      <w:rFonts w:ascii="Helvetica" w:hAnsi="Helvetica"/>
      <w:b/>
      <w:bCs/>
      <w:sz w:val="20"/>
      <w:szCs w:val="20"/>
    </w:rPr>
  </w:style>
  <w:style w:type="character" w:styleId="Hiperpovezava">
    <w:name w:val="Hyperlink"/>
    <w:rsid w:val="00BB3484"/>
    <w:rPr>
      <w:color w:val="0000FF"/>
      <w:u w:val="single"/>
    </w:rPr>
  </w:style>
  <w:style w:type="character" w:customStyle="1" w:styleId="Naslov3Znak">
    <w:name w:val="Naslov 3 Znak"/>
    <w:basedOn w:val="Privzetapisavaodstavka"/>
    <w:link w:val="Naslov3"/>
    <w:uiPriority w:val="99"/>
    <w:rsid w:val="00B6413F"/>
    <w:rPr>
      <w:rFonts w:asciiTheme="majorHAnsi" w:eastAsiaTheme="majorEastAsia" w:hAnsiTheme="majorHAnsi" w:cstheme="majorBidi"/>
      <w:color w:val="1F497D" w:themeColor="text2"/>
      <w:sz w:val="24"/>
      <w:szCs w:val="24"/>
    </w:rPr>
  </w:style>
  <w:style w:type="character" w:customStyle="1" w:styleId="Naslov4Znak">
    <w:name w:val="Naslov 4 Znak"/>
    <w:basedOn w:val="Privzetapisavaodstavka"/>
    <w:link w:val="Naslov4"/>
    <w:uiPriority w:val="99"/>
    <w:rsid w:val="00B6413F"/>
    <w:rPr>
      <w:rFonts w:asciiTheme="majorHAnsi" w:eastAsiaTheme="majorEastAsia" w:hAnsiTheme="majorHAnsi" w:cstheme="majorBidi"/>
      <w:sz w:val="22"/>
      <w:szCs w:val="22"/>
    </w:rPr>
  </w:style>
  <w:style w:type="character" w:customStyle="1" w:styleId="Naslov5Znak">
    <w:name w:val="Naslov 5 Znak"/>
    <w:basedOn w:val="Privzetapisavaodstavka"/>
    <w:link w:val="Naslov5"/>
    <w:uiPriority w:val="99"/>
    <w:rsid w:val="00B6413F"/>
    <w:rPr>
      <w:rFonts w:asciiTheme="majorHAnsi" w:eastAsiaTheme="majorEastAsia" w:hAnsiTheme="majorHAnsi" w:cstheme="majorBidi"/>
      <w:color w:val="1F497D" w:themeColor="text2"/>
      <w:sz w:val="22"/>
      <w:szCs w:val="22"/>
    </w:rPr>
  </w:style>
  <w:style w:type="character" w:customStyle="1" w:styleId="Naslov6Znak">
    <w:name w:val="Naslov 6 Znak"/>
    <w:basedOn w:val="Privzetapisavaodstavka"/>
    <w:link w:val="Naslov6"/>
    <w:uiPriority w:val="99"/>
    <w:rsid w:val="00B6413F"/>
    <w:rPr>
      <w:rFonts w:asciiTheme="majorHAnsi" w:eastAsiaTheme="majorEastAsia" w:hAnsiTheme="majorHAnsi" w:cstheme="majorBidi"/>
      <w:i/>
      <w:iCs/>
      <w:color w:val="1F497D" w:themeColor="text2"/>
      <w:sz w:val="21"/>
      <w:szCs w:val="21"/>
    </w:rPr>
  </w:style>
  <w:style w:type="character" w:customStyle="1" w:styleId="Naslov7Znak">
    <w:name w:val="Naslov 7 Znak"/>
    <w:basedOn w:val="Privzetapisavaodstavka"/>
    <w:link w:val="Naslov7"/>
    <w:uiPriority w:val="99"/>
    <w:rsid w:val="00B6413F"/>
    <w:rPr>
      <w:rFonts w:asciiTheme="majorHAnsi" w:eastAsiaTheme="majorEastAsia" w:hAnsiTheme="majorHAnsi" w:cstheme="majorBidi"/>
      <w:i/>
      <w:iCs/>
      <w:color w:val="244061" w:themeColor="accent1" w:themeShade="80"/>
      <w:sz w:val="21"/>
      <w:szCs w:val="21"/>
    </w:rPr>
  </w:style>
  <w:style w:type="character" w:customStyle="1" w:styleId="Naslov8Znak">
    <w:name w:val="Naslov 8 Znak"/>
    <w:basedOn w:val="Privzetapisavaodstavka"/>
    <w:link w:val="Naslov8"/>
    <w:uiPriority w:val="99"/>
    <w:rsid w:val="00B6413F"/>
    <w:rPr>
      <w:rFonts w:asciiTheme="majorHAnsi" w:eastAsiaTheme="majorEastAsia" w:hAnsiTheme="majorHAnsi" w:cstheme="majorBidi"/>
      <w:b/>
      <w:bCs/>
      <w:color w:val="1F497D" w:themeColor="text2"/>
    </w:rPr>
  </w:style>
  <w:style w:type="character" w:customStyle="1" w:styleId="Naslov9Znak">
    <w:name w:val="Naslov 9 Znak"/>
    <w:basedOn w:val="Privzetapisavaodstavka"/>
    <w:link w:val="Naslov9"/>
    <w:uiPriority w:val="99"/>
    <w:rsid w:val="00B6413F"/>
    <w:rPr>
      <w:rFonts w:asciiTheme="majorHAnsi" w:eastAsiaTheme="majorEastAsia" w:hAnsiTheme="majorHAnsi" w:cstheme="majorBidi"/>
      <w:b/>
      <w:bCs/>
      <w:i/>
      <w:iCs/>
      <w:color w:val="1F497D" w:themeColor="text2"/>
    </w:rPr>
  </w:style>
  <w:style w:type="paragraph" w:styleId="Napis">
    <w:name w:val="caption"/>
    <w:basedOn w:val="Navaden"/>
    <w:next w:val="Navaden"/>
    <w:uiPriority w:val="35"/>
    <w:semiHidden/>
    <w:unhideWhenUsed/>
    <w:qFormat/>
    <w:rsid w:val="00B6413F"/>
    <w:pPr>
      <w:spacing w:line="240" w:lineRule="auto"/>
    </w:pPr>
    <w:rPr>
      <w:b/>
      <w:bCs/>
      <w:smallCaps/>
      <w:color w:val="595959" w:themeColor="text1" w:themeTint="A6"/>
      <w:spacing w:val="6"/>
    </w:rPr>
  </w:style>
  <w:style w:type="paragraph" w:styleId="Naslov">
    <w:name w:val="Title"/>
    <w:basedOn w:val="Navaden"/>
    <w:next w:val="Navaden"/>
    <w:link w:val="NaslovZnak"/>
    <w:uiPriority w:val="99"/>
    <w:qFormat/>
    <w:rsid w:val="00B6413F"/>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NaslovZnak">
    <w:name w:val="Naslov Znak"/>
    <w:basedOn w:val="Privzetapisavaodstavka"/>
    <w:link w:val="Naslov"/>
    <w:uiPriority w:val="99"/>
    <w:rsid w:val="00B6413F"/>
    <w:rPr>
      <w:rFonts w:asciiTheme="majorHAnsi" w:eastAsiaTheme="majorEastAsia" w:hAnsiTheme="majorHAnsi" w:cstheme="majorBidi"/>
      <w:color w:val="4F81BD" w:themeColor="accent1"/>
      <w:spacing w:val="-10"/>
      <w:sz w:val="56"/>
      <w:szCs w:val="56"/>
    </w:rPr>
  </w:style>
  <w:style w:type="paragraph" w:styleId="Podnaslov">
    <w:name w:val="Subtitle"/>
    <w:basedOn w:val="Navaden"/>
    <w:next w:val="Navaden"/>
    <w:link w:val="PodnaslovZnak"/>
    <w:uiPriority w:val="11"/>
    <w:qFormat/>
    <w:rsid w:val="00B6413F"/>
    <w:pPr>
      <w:numPr>
        <w:ilvl w:val="1"/>
      </w:numPr>
      <w:spacing w:line="240" w:lineRule="auto"/>
    </w:pPr>
    <w:rPr>
      <w:rFonts w:asciiTheme="majorHAnsi" w:eastAsiaTheme="majorEastAsia" w:hAnsiTheme="majorHAnsi" w:cstheme="majorBidi"/>
      <w:sz w:val="24"/>
      <w:szCs w:val="24"/>
    </w:rPr>
  </w:style>
  <w:style w:type="character" w:customStyle="1" w:styleId="PodnaslovZnak">
    <w:name w:val="Podnaslov Znak"/>
    <w:basedOn w:val="Privzetapisavaodstavka"/>
    <w:link w:val="Podnaslov"/>
    <w:uiPriority w:val="11"/>
    <w:rsid w:val="00B6413F"/>
    <w:rPr>
      <w:rFonts w:asciiTheme="majorHAnsi" w:eastAsiaTheme="majorEastAsia" w:hAnsiTheme="majorHAnsi" w:cstheme="majorBidi"/>
      <w:sz w:val="24"/>
      <w:szCs w:val="24"/>
    </w:rPr>
  </w:style>
  <w:style w:type="character" w:styleId="Krepko">
    <w:name w:val="Strong"/>
    <w:basedOn w:val="Privzetapisavaodstavka"/>
    <w:uiPriority w:val="22"/>
    <w:qFormat/>
    <w:rsid w:val="00B6413F"/>
    <w:rPr>
      <w:b/>
      <w:bCs/>
    </w:rPr>
  </w:style>
  <w:style w:type="character" w:styleId="Poudarek">
    <w:name w:val="Emphasis"/>
    <w:basedOn w:val="Privzetapisavaodstavka"/>
    <w:uiPriority w:val="20"/>
    <w:qFormat/>
    <w:rsid w:val="00B6413F"/>
    <w:rPr>
      <w:i/>
      <w:iCs/>
    </w:rPr>
  </w:style>
  <w:style w:type="paragraph" w:styleId="Citat">
    <w:name w:val="Quote"/>
    <w:basedOn w:val="Navaden"/>
    <w:next w:val="Navaden"/>
    <w:link w:val="CitatZnak"/>
    <w:uiPriority w:val="29"/>
    <w:qFormat/>
    <w:rsid w:val="00B6413F"/>
    <w:pPr>
      <w:spacing w:before="160"/>
      <w:ind w:left="720" w:right="720"/>
    </w:pPr>
    <w:rPr>
      <w:i/>
      <w:iCs/>
      <w:color w:val="404040" w:themeColor="text1" w:themeTint="BF"/>
    </w:rPr>
  </w:style>
  <w:style w:type="character" w:customStyle="1" w:styleId="CitatZnak">
    <w:name w:val="Citat Znak"/>
    <w:basedOn w:val="Privzetapisavaodstavka"/>
    <w:link w:val="Citat"/>
    <w:uiPriority w:val="29"/>
    <w:rsid w:val="00B6413F"/>
    <w:rPr>
      <w:i/>
      <w:iCs/>
      <w:color w:val="404040" w:themeColor="text1" w:themeTint="BF"/>
    </w:rPr>
  </w:style>
  <w:style w:type="paragraph" w:styleId="Intenzivencitat">
    <w:name w:val="Intense Quote"/>
    <w:basedOn w:val="Navaden"/>
    <w:next w:val="Navaden"/>
    <w:link w:val="IntenzivencitatZnak"/>
    <w:uiPriority w:val="30"/>
    <w:qFormat/>
    <w:rsid w:val="00B6413F"/>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zivencitatZnak">
    <w:name w:val="Intenziven citat Znak"/>
    <w:basedOn w:val="Privzetapisavaodstavka"/>
    <w:link w:val="Intenzivencitat"/>
    <w:uiPriority w:val="30"/>
    <w:rsid w:val="00B6413F"/>
    <w:rPr>
      <w:rFonts w:asciiTheme="majorHAnsi" w:eastAsiaTheme="majorEastAsia" w:hAnsiTheme="majorHAnsi" w:cstheme="majorBidi"/>
      <w:color w:val="4F81BD" w:themeColor="accent1"/>
      <w:sz w:val="28"/>
      <w:szCs w:val="28"/>
    </w:rPr>
  </w:style>
  <w:style w:type="character" w:styleId="Neenpoudarek">
    <w:name w:val="Subtle Emphasis"/>
    <w:basedOn w:val="Privzetapisavaodstavka"/>
    <w:uiPriority w:val="19"/>
    <w:qFormat/>
    <w:rsid w:val="00B6413F"/>
    <w:rPr>
      <w:i/>
      <w:iCs/>
      <w:color w:val="404040" w:themeColor="text1" w:themeTint="BF"/>
    </w:rPr>
  </w:style>
  <w:style w:type="character" w:styleId="Intenzivenpoudarek">
    <w:name w:val="Intense Emphasis"/>
    <w:basedOn w:val="Privzetapisavaodstavka"/>
    <w:uiPriority w:val="21"/>
    <w:qFormat/>
    <w:rsid w:val="00B6413F"/>
    <w:rPr>
      <w:b/>
      <w:bCs/>
      <w:i/>
      <w:iCs/>
    </w:rPr>
  </w:style>
  <w:style w:type="character" w:styleId="Neensklic">
    <w:name w:val="Subtle Reference"/>
    <w:basedOn w:val="Privzetapisavaodstavka"/>
    <w:uiPriority w:val="31"/>
    <w:qFormat/>
    <w:rsid w:val="00B6413F"/>
    <w:rPr>
      <w:smallCaps/>
      <w:color w:val="404040" w:themeColor="text1" w:themeTint="BF"/>
      <w:u w:val="single" w:color="7F7F7F" w:themeColor="text1" w:themeTint="80"/>
    </w:rPr>
  </w:style>
  <w:style w:type="character" w:styleId="Intenzivensklic">
    <w:name w:val="Intense Reference"/>
    <w:basedOn w:val="Privzetapisavaodstavka"/>
    <w:uiPriority w:val="32"/>
    <w:qFormat/>
    <w:rsid w:val="00B6413F"/>
    <w:rPr>
      <w:b/>
      <w:bCs/>
      <w:smallCaps/>
      <w:spacing w:val="5"/>
      <w:u w:val="single"/>
    </w:rPr>
  </w:style>
  <w:style w:type="character" w:styleId="Naslovknjige">
    <w:name w:val="Book Title"/>
    <w:basedOn w:val="Privzetapisavaodstavka"/>
    <w:uiPriority w:val="33"/>
    <w:qFormat/>
    <w:rsid w:val="00B6413F"/>
    <w:rPr>
      <w:b/>
      <w:bCs/>
      <w:smallCaps/>
    </w:rPr>
  </w:style>
  <w:style w:type="paragraph" w:styleId="NaslovTOC">
    <w:name w:val="TOC Heading"/>
    <w:basedOn w:val="Naslov1"/>
    <w:next w:val="Navaden"/>
    <w:uiPriority w:val="39"/>
    <w:semiHidden/>
    <w:unhideWhenUsed/>
    <w:qFormat/>
    <w:rsid w:val="00B6413F"/>
    <w:pPr>
      <w:outlineLvl w:val="9"/>
    </w:pPr>
  </w:style>
  <w:style w:type="character" w:customStyle="1" w:styleId="Nerazreenaomemba1">
    <w:name w:val="Nerazrešena omemba1"/>
    <w:basedOn w:val="Privzetapisavaodstavka"/>
    <w:uiPriority w:val="99"/>
    <w:semiHidden/>
    <w:unhideWhenUsed/>
    <w:rsid w:val="003C53A2"/>
    <w:rPr>
      <w:color w:val="808080"/>
      <w:shd w:val="clear" w:color="auto" w:fill="E6E6E6"/>
    </w:rPr>
  </w:style>
  <w:style w:type="table" w:customStyle="1" w:styleId="Tabelasvetelseznam1poudarek31">
    <w:name w:val="Tabela – svetel seznam 1 (poudarek 3)1"/>
    <w:basedOn w:val="Navadnatabela"/>
    <w:uiPriority w:val="46"/>
    <w:rsid w:val="00DD25D6"/>
    <w:pPr>
      <w:spacing w:after="0" w:line="240" w:lineRule="auto"/>
    </w:pPr>
    <w:rPr>
      <w:rFonts w:eastAsia="Calibri"/>
      <w:sz w:val="22"/>
      <w:szCs w:val="22"/>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1">
    <w:name w:val="Tabela – mreža1"/>
    <w:basedOn w:val="Navadnatabela"/>
    <w:next w:val="Tabelamrea"/>
    <w:uiPriority w:val="39"/>
    <w:rsid w:val="006D75DE"/>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740182"/>
  </w:style>
  <w:style w:type="character" w:styleId="SledenaHiperpovezava">
    <w:name w:val="FollowedHyperlink"/>
    <w:basedOn w:val="Privzetapisavaodstavka"/>
    <w:uiPriority w:val="99"/>
    <w:rsid w:val="00740182"/>
    <w:rPr>
      <w:color w:val="auto"/>
      <w:u w:val="single"/>
    </w:rPr>
  </w:style>
  <w:style w:type="paragraph" w:customStyle="1" w:styleId="TEKST">
    <w:name w:val="TEKST"/>
    <w:basedOn w:val="Glava"/>
    <w:uiPriority w:val="99"/>
    <w:rsid w:val="00740182"/>
    <w:pPr>
      <w:tabs>
        <w:tab w:val="clear" w:pos="4536"/>
        <w:tab w:val="clear" w:pos="9072"/>
      </w:tabs>
      <w:spacing w:after="120"/>
      <w:jc w:val="both"/>
    </w:pPr>
    <w:rPr>
      <w:rFonts w:ascii="Bookman Old Style" w:eastAsia="Times New Roman" w:hAnsi="Bookman Old Style" w:cs="Bookman Old Style"/>
      <w:sz w:val="22"/>
      <w:szCs w:val="22"/>
      <w:lang w:eastAsia="sl-SI"/>
    </w:rPr>
  </w:style>
  <w:style w:type="paragraph" w:customStyle="1" w:styleId="ALINEJE">
    <w:name w:val="ALINEJE"/>
    <w:basedOn w:val="TEKSTPOGODBE"/>
    <w:uiPriority w:val="99"/>
    <w:rsid w:val="00740182"/>
    <w:pPr>
      <w:tabs>
        <w:tab w:val="num" w:pos="624"/>
      </w:tabs>
      <w:spacing w:before="0"/>
      <w:ind w:left="624" w:hanging="397"/>
    </w:pPr>
    <w:rPr>
      <w:sz w:val="20"/>
      <w:szCs w:val="20"/>
    </w:rPr>
  </w:style>
  <w:style w:type="paragraph" w:customStyle="1" w:styleId="TEKSTPOGODBE">
    <w:name w:val="TEKST POGODBE"/>
    <w:basedOn w:val="Navaden"/>
    <w:uiPriority w:val="99"/>
    <w:rsid w:val="00740182"/>
    <w:pPr>
      <w:spacing w:before="120" w:after="0" w:line="240" w:lineRule="auto"/>
      <w:ind w:firstLine="284"/>
      <w:jc w:val="both"/>
    </w:pPr>
    <w:rPr>
      <w:rFonts w:ascii="Bookman Old Style" w:eastAsia="Times New Roman" w:hAnsi="Bookman Old Style" w:cs="Bookman Old Style"/>
      <w:i/>
      <w:iCs/>
      <w:sz w:val="22"/>
      <w:szCs w:val="22"/>
      <w:lang w:eastAsia="sl-SI"/>
    </w:rPr>
  </w:style>
  <w:style w:type="character" w:styleId="tevilkastrani">
    <w:name w:val="page number"/>
    <w:basedOn w:val="Privzetapisavaodstavka"/>
    <w:uiPriority w:val="99"/>
    <w:rsid w:val="00740182"/>
  </w:style>
  <w:style w:type="paragraph" w:styleId="Kazalovsebine1">
    <w:name w:val="toc 1"/>
    <w:basedOn w:val="Navaden"/>
    <w:next w:val="Navaden"/>
    <w:autoRedefine/>
    <w:uiPriority w:val="99"/>
    <w:semiHidden/>
    <w:rsid w:val="00740182"/>
    <w:pPr>
      <w:spacing w:before="120" w:line="240" w:lineRule="auto"/>
    </w:pPr>
    <w:rPr>
      <w:rFonts w:ascii="Bookman Old Style" w:eastAsia="Times New Roman" w:hAnsi="Bookman Old Style" w:cs="Bookman Old Style"/>
      <w:b/>
      <w:bCs/>
      <w:caps/>
      <w:color w:val="000000"/>
      <w:sz w:val="22"/>
      <w:szCs w:val="22"/>
      <w:lang w:eastAsia="sl-SI"/>
    </w:rPr>
  </w:style>
  <w:style w:type="paragraph" w:customStyle="1" w:styleId="LEN1">
    <w:name w:val="ČLEN 1"/>
    <w:basedOn w:val="Naslov3"/>
    <w:uiPriority w:val="99"/>
    <w:rsid w:val="00740182"/>
    <w:pPr>
      <w:keepLines w:val="0"/>
      <w:spacing w:before="240" w:after="240"/>
      <w:ind w:left="454"/>
    </w:pPr>
    <w:rPr>
      <w:rFonts w:ascii="Bookman Old Style" w:eastAsia="Times New Roman" w:hAnsi="Bookman Old Style" w:cs="Bookman Old Style"/>
      <w:b/>
      <w:bCs/>
      <w:i/>
      <w:iCs/>
      <w:smallCaps/>
      <w:color w:val="660033"/>
      <w:spacing w:val="20"/>
      <w:sz w:val="20"/>
      <w:szCs w:val="20"/>
      <w:lang w:eastAsia="sl-SI"/>
    </w:rPr>
  </w:style>
  <w:style w:type="paragraph" w:styleId="Kazalovsebine2">
    <w:name w:val="toc 2"/>
    <w:basedOn w:val="Navaden"/>
    <w:next w:val="Navaden"/>
    <w:autoRedefine/>
    <w:uiPriority w:val="99"/>
    <w:semiHidden/>
    <w:rsid w:val="00740182"/>
    <w:pPr>
      <w:spacing w:after="0" w:line="240" w:lineRule="auto"/>
      <w:ind w:left="240"/>
    </w:pPr>
    <w:rPr>
      <w:rFonts w:ascii="Bookman Old Style" w:eastAsia="Times New Roman" w:hAnsi="Bookman Old Style" w:cs="Bookman Old Style"/>
      <w:smallCaps/>
      <w:color w:val="000000"/>
      <w:sz w:val="22"/>
      <w:szCs w:val="22"/>
      <w:lang w:eastAsia="sl-SI"/>
    </w:rPr>
  </w:style>
  <w:style w:type="paragraph" w:styleId="Kazalovsebine3">
    <w:name w:val="toc 3"/>
    <w:basedOn w:val="Navaden"/>
    <w:next w:val="Navaden"/>
    <w:autoRedefine/>
    <w:uiPriority w:val="99"/>
    <w:semiHidden/>
    <w:rsid w:val="00740182"/>
    <w:pPr>
      <w:spacing w:after="0" w:line="240" w:lineRule="auto"/>
      <w:ind w:left="480"/>
    </w:pPr>
    <w:rPr>
      <w:rFonts w:ascii="Bookman Old Style" w:eastAsia="Times New Roman" w:hAnsi="Bookman Old Style" w:cs="Bookman Old Style"/>
      <w:i/>
      <w:iCs/>
      <w:color w:val="000000"/>
      <w:sz w:val="22"/>
      <w:szCs w:val="22"/>
      <w:lang w:eastAsia="sl-SI"/>
    </w:rPr>
  </w:style>
  <w:style w:type="paragraph" w:styleId="Kazalovsebine4">
    <w:name w:val="toc 4"/>
    <w:basedOn w:val="Navaden"/>
    <w:next w:val="Navaden"/>
    <w:autoRedefine/>
    <w:uiPriority w:val="99"/>
    <w:semiHidden/>
    <w:rsid w:val="00740182"/>
    <w:pPr>
      <w:spacing w:after="0" w:line="240" w:lineRule="auto"/>
      <w:ind w:left="720"/>
    </w:pPr>
    <w:rPr>
      <w:rFonts w:ascii="Bookman Old Style" w:eastAsia="Times New Roman" w:hAnsi="Bookman Old Style" w:cs="Bookman Old Style"/>
      <w:color w:val="000000"/>
      <w:sz w:val="22"/>
      <w:szCs w:val="22"/>
      <w:lang w:eastAsia="sl-SI"/>
    </w:rPr>
  </w:style>
  <w:style w:type="paragraph" w:styleId="Kazalovsebine5">
    <w:name w:val="toc 5"/>
    <w:basedOn w:val="Navaden"/>
    <w:next w:val="Navaden"/>
    <w:autoRedefine/>
    <w:uiPriority w:val="99"/>
    <w:semiHidden/>
    <w:rsid w:val="00740182"/>
    <w:pPr>
      <w:spacing w:after="0" w:line="240" w:lineRule="auto"/>
      <w:ind w:left="960"/>
    </w:pPr>
    <w:rPr>
      <w:rFonts w:ascii="Bookman Old Style" w:eastAsia="Times New Roman" w:hAnsi="Bookman Old Style" w:cs="Bookman Old Style"/>
      <w:color w:val="000000"/>
      <w:sz w:val="22"/>
      <w:szCs w:val="22"/>
      <w:lang w:eastAsia="sl-SI"/>
    </w:rPr>
  </w:style>
  <w:style w:type="paragraph" w:styleId="Kazalovsebine6">
    <w:name w:val="toc 6"/>
    <w:basedOn w:val="Navaden"/>
    <w:next w:val="Navaden"/>
    <w:autoRedefine/>
    <w:uiPriority w:val="99"/>
    <w:semiHidden/>
    <w:rsid w:val="00740182"/>
    <w:pPr>
      <w:spacing w:after="0" w:line="240" w:lineRule="auto"/>
      <w:ind w:left="1200"/>
    </w:pPr>
    <w:rPr>
      <w:rFonts w:ascii="Bookman Old Style" w:eastAsia="Times New Roman" w:hAnsi="Bookman Old Style" w:cs="Bookman Old Style"/>
      <w:color w:val="000000"/>
      <w:sz w:val="22"/>
      <w:szCs w:val="22"/>
      <w:lang w:eastAsia="sl-SI"/>
    </w:rPr>
  </w:style>
  <w:style w:type="paragraph" w:styleId="Kazalovsebine7">
    <w:name w:val="toc 7"/>
    <w:basedOn w:val="Navaden"/>
    <w:next w:val="Navaden"/>
    <w:autoRedefine/>
    <w:uiPriority w:val="99"/>
    <w:semiHidden/>
    <w:rsid w:val="00740182"/>
    <w:pPr>
      <w:spacing w:after="0" w:line="240" w:lineRule="auto"/>
      <w:ind w:left="1440"/>
    </w:pPr>
    <w:rPr>
      <w:rFonts w:ascii="Bookman Old Style" w:eastAsia="Times New Roman" w:hAnsi="Bookman Old Style" w:cs="Bookman Old Style"/>
      <w:color w:val="000000"/>
      <w:sz w:val="22"/>
      <w:szCs w:val="22"/>
      <w:lang w:eastAsia="sl-SI"/>
    </w:rPr>
  </w:style>
  <w:style w:type="paragraph" w:styleId="Kazalovsebine8">
    <w:name w:val="toc 8"/>
    <w:basedOn w:val="Navaden"/>
    <w:next w:val="Navaden"/>
    <w:autoRedefine/>
    <w:uiPriority w:val="99"/>
    <w:semiHidden/>
    <w:rsid w:val="00740182"/>
    <w:pPr>
      <w:spacing w:after="0" w:line="240" w:lineRule="auto"/>
      <w:ind w:left="1680"/>
    </w:pPr>
    <w:rPr>
      <w:rFonts w:ascii="Bookman Old Style" w:eastAsia="Times New Roman" w:hAnsi="Bookman Old Style" w:cs="Bookman Old Style"/>
      <w:color w:val="000000"/>
      <w:sz w:val="22"/>
      <w:szCs w:val="22"/>
      <w:lang w:eastAsia="sl-SI"/>
    </w:rPr>
  </w:style>
  <w:style w:type="paragraph" w:styleId="Kazalovsebine9">
    <w:name w:val="toc 9"/>
    <w:basedOn w:val="Navaden"/>
    <w:next w:val="Navaden"/>
    <w:autoRedefine/>
    <w:uiPriority w:val="99"/>
    <w:semiHidden/>
    <w:rsid w:val="00740182"/>
    <w:pPr>
      <w:spacing w:after="0" w:line="240" w:lineRule="auto"/>
      <w:ind w:left="1920"/>
    </w:pPr>
    <w:rPr>
      <w:rFonts w:ascii="Bookman Old Style" w:eastAsia="Times New Roman" w:hAnsi="Bookman Old Style" w:cs="Bookman Old Style"/>
      <w:color w:val="000000"/>
      <w:sz w:val="22"/>
      <w:szCs w:val="22"/>
      <w:lang w:eastAsia="sl-SI"/>
    </w:rPr>
  </w:style>
  <w:style w:type="paragraph" w:customStyle="1" w:styleId="NARIZVA">
    <w:name w:val="NARIZVA"/>
    <w:basedOn w:val="Navaden"/>
    <w:uiPriority w:val="99"/>
    <w:rsid w:val="00740182"/>
    <w:pPr>
      <w:shd w:val="pct10" w:color="auto" w:fill="FFFFFF"/>
      <w:spacing w:after="0" w:line="240" w:lineRule="auto"/>
      <w:jc w:val="both"/>
    </w:pPr>
    <w:rPr>
      <w:rFonts w:ascii="Bookman Old Style" w:eastAsia="Times New Roman" w:hAnsi="Bookman Old Style" w:cs="Bookman Old Style"/>
      <w:b/>
      <w:bCs/>
      <w:i/>
      <w:iCs/>
      <w:sz w:val="22"/>
      <w:szCs w:val="22"/>
      <w:lang w:eastAsia="sl-SI"/>
    </w:rPr>
  </w:style>
  <w:style w:type="paragraph" w:customStyle="1" w:styleId="LEN">
    <w:name w:val="ČLEN"/>
    <w:basedOn w:val="Navaden"/>
    <w:uiPriority w:val="99"/>
    <w:rsid w:val="00740182"/>
    <w:pPr>
      <w:spacing w:before="120" w:after="0" w:line="240" w:lineRule="auto"/>
      <w:jc w:val="center"/>
    </w:pPr>
    <w:rPr>
      <w:rFonts w:ascii="Albertus Extra Bold" w:eastAsia="Times New Roman" w:hAnsi="Albertus Extra Bold" w:cs="Albertus Extra Bold"/>
      <w:b/>
      <w:bCs/>
      <w:i/>
      <w:iCs/>
      <w:smallCaps/>
      <w:color w:val="000000"/>
      <w:lang w:eastAsia="sl-SI"/>
    </w:rPr>
  </w:style>
  <w:style w:type="paragraph" w:customStyle="1" w:styleId="POGLAVJE">
    <w:name w:val="POGLAVJE"/>
    <w:basedOn w:val="Navaden"/>
    <w:uiPriority w:val="99"/>
    <w:rsid w:val="00740182"/>
    <w:pPr>
      <w:spacing w:before="360" w:line="240" w:lineRule="auto"/>
      <w:jc w:val="both"/>
    </w:pPr>
    <w:rPr>
      <w:rFonts w:ascii="Bookman Old Style" w:eastAsia="Times New Roman" w:hAnsi="Bookman Old Style" w:cs="Bookman Old Style"/>
      <w:b/>
      <w:bCs/>
      <w:i/>
      <w:iCs/>
      <w:smallCaps/>
      <w:sz w:val="22"/>
      <w:szCs w:val="22"/>
      <w:lang w:eastAsia="sl-SI"/>
    </w:rPr>
  </w:style>
  <w:style w:type="paragraph" w:customStyle="1" w:styleId="PODPIS1">
    <w:name w:val="PODPIS1"/>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PODPIS2">
    <w:name w:val="PODPIS2"/>
    <w:basedOn w:val="Navaden"/>
    <w:uiPriority w:val="99"/>
    <w:rsid w:val="00740182"/>
    <w:pPr>
      <w:spacing w:after="0" w:line="240" w:lineRule="auto"/>
      <w:jc w:val="both"/>
    </w:pPr>
    <w:rPr>
      <w:rFonts w:ascii="Bookman Old Style" w:eastAsia="Times New Roman" w:hAnsi="Bookman Old Style" w:cs="Bookman Old Style"/>
      <w:i/>
      <w:iCs/>
      <w:lang w:eastAsia="sl-SI"/>
    </w:rPr>
  </w:style>
  <w:style w:type="paragraph" w:customStyle="1" w:styleId="PODPISDIREKTOR">
    <w:name w:val="PODPIS DIREKTOR"/>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ODSTAVEK">
    <w:name w:val="ODSTAVEK"/>
    <w:basedOn w:val="Navaden"/>
    <w:uiPriority w:val="99"/>
    <w:rsid w:val="00740182"/>
    <w:pPr>
      <w:tabs>
        <w:tab w:val="num" w:pos="624"/>
      </w:tabs>
      <w:spacing w:after="0" w:line="240" w:lineRule="auto"/>
      <w:ind w:left="624" w:hanging="397"/>
      <w:jc w:val="both"/>
    </w:pPr>
    <w:rPr>
      <w:rFonts w:ascii="Bookman Old Style" w:eastAsia="Times New Roman" w:hAnsi="Bookman Old Style" w:cs="Bookman Old Style"/>
      <w:color w:val="000000"/>
      <w:sz w:val="22"/>
      <w:szCs w:val="22"/>
      <w:lang w:eastAsia="sl-SI"/>
    </w:rPr>
  </w:style>
  <w:style w:type="paragraph" w:customStyle="1" w:styleId="ALINEJE1">
    <w:name w:val="ALINEJE1"/>
    <w:basedOn w:val="ALINEJE"/>
    <w:uiPriority w:val="99"/>
    <w:rsid w:val="00740182"/>
    <w:pPr>
      <w:tabs>
        <w:tab w:val="clear" w:pos="624"/>
        <w:tab w:val="num" w:pos="360"/>
      </w:tabs>
      <w:ind w:left="360" w:hanging="360"/>
    </w:pPr>
  </w:style>
  <w:style w:type="paragraph" w:styleId="Telobesedila">
    <w:name w:val="Body Text"/>
    <w:basedOn w:val="Navaden"/>
    <w:link w:val="TelobesedilaZnak"/>
    <w:uiPriority w:val="99"/>
    <w:rsid w:val="00740182"/>
    <w:pPr>
      <w:spacing w:after="0" w:line="240" w:lineRule="auto"/>
      <w:jc w:val="both"/>
    </w:pPr>
    <w:rPr>
      <w:rFonts w:ascii="Bookman Old Style" w:eastAsia="Times New Roman" w:hAnsi="Bookman Old Style" w:cs="Bookman Old Style"/>
      <w:vanish/>
      <w:color w:val="000000"/>
      <w:sz w:val="22"/>
      <w:szCs w:val="22"/>
      <w:lang w:eastAsia="sl-SI"/>
    </w:rPr>
  </w:style>
  <w:style w:type="character" w:customStyle="1" w:styleId="TelobesedilaZnak">
    <w:name w:val="Telo besedila Znak"/>
    <w:basedOn w:val="Privzetapisavaodstavka"/>
    <w:link w:val="Telobesedila"/>
    <w:uiPriority w:val="99"/>
    <w:rsid w:val="00740182"/>
    <w:rPr>
      <w:rFonts w:ascii="Bookman Old Style" w:eastAsia="Times New Roman" w:hAnsi="Bookman Old Style" w:cs="Bookman Old Style"/>
      <w:vanish/>
      <w:color w:val="000000"/>
      <w:sz w:val="22"/>
      <w:szCs w:val="22"/>
      <w:lang w:eastAsia="sl-SI"/>
    </w:rPr>
  </w:style>
  <w:style w:type="paragraph" w:customStyle="1" w:styleId="PODPISPONUDNIKA">
    <w:name w:val="PODPISPONUDNIKA"/>
    <w:basedOn w:val="TEKST"/>
    <w:uiPriority w:val="99"/>
    <w:rsid w:val="00740182"/>
    <w:pPr>
      <w:spacing w:after="0"/>
    </w:pPr>
  </w:style>
  <w:style w:type="paragraph" w:customStyle="1" w:styleId="TEKSTVGLAVITAB">
    <w:name w:val="TEKST V GLAVI TAB"/>
    <w:basedOn w:val="Navaden"/>
    <w:uiPriority w:val="99"/>
    <w:rsid w:val="00740182"/>
    <w:pPr>
      <w:spacing w:after="0" w:line="240" w:lineRule="auto"/>
      <w:jc w:val="both"/>
    </w:pPr>
    <w:rPr>
      <w:rFonts w:ascii="Bookman Old Style" w:eastAsia="Times New Roman" w:hAnsi="Bookman Old Style" w:cs="Bookman Old Style"/>
      <w:b/>
      <w:bCs/>
      <w:lang w:eastAsia="sl-SI"/>
    </w:rPr>
  </w:style>
  <w:style w:type="paragraph" w:customStyle="1" w:styleId="EKSTIZJAVE">
    <w:name w:val="ŢEKST IZJAVE"/>
    <w:basedOn w:val="TEKST"/>
    <w:uiPriority w:val="99"/>
    <w:rsid w:val="00740182"/>
    <w:pPr>
      <w:spacing w:line="360" w:lineRule="auto"/>
      <w:ind w:left="567" w:hanging="567"/>
    </w:pPr>
    <w:rPr>
      <w:smallCaps/>
      <w:sz w:val="24"/>
      <w:szCs w:val="24"/>
    </w:rPr>
  </w:style>
  <w:style w:type="paragraph" w:styleId="Telobesedila3">
    <w:name w:val="Body Text 3"/>
    <w:basedOn w:val="Navaden"/>
    <w:link w:val="Telobesedila3Znak"/>
    <w:uiPriority w:val="99"/>
    <w:rsid w:val="00740182"/>
    <w:pPr>
      <w:spacing w:after="0" w:line="240" w:lineRule="auto"/>
      <w:jc w:val="both"/>
    </w:pPr>
    <w:rPr>
      <w:rFonts w:ascii="Bookman Old Style" w:eastAsia="Times New Roman" w:hAnsi="Bookman Old Style" w:cs="Bookman Old Style"/>
      <w:b/>
      <w:bCs/>
      <w:sz w:val="22"/>
      <w:szCs w:val="22"/>
      <w:lang w:eastAsia="sl-SI"/>
    </w:rPr>
  </w:style>
  <w:style w:type="character" w:customStyle="1" w:styleId="Telobesedila3Znak">
    <w:name w:val="Telo besedila 3 Znak"/>
    <w:basedOn w:val="Privzetapisavaodstavka"/>
    <w:link w:val="Telobesedila3"/>
    <w:uiPriority w:val="99"/>
    <w:rsid w:val="00740182"/>
    <w:rPr>
      <w:rFonts w:ascii="Bookman Old Style" w:eastAsia="Times New Roman" w:hAnsi="Bookman Old Style" w:cs="Bookman Old Style"/>
      <w:b/>
      <w:bCs/>
      <w:sz w:val="22"/>
      <w:szCs w:val="22"/>
      <w:lang w:eastAsia="sl-SI"/>
    </w:rPr>
  </w:style>
  <w:style w:type="paragraph" w:styleId="Sprotnaopomba-besedilo">
    <w:name w:val="footnote text"/>
    <w:basedOn w:val="Navaden"/>
    <w:link w:val="Sprotnaopomba-besediloZnak"/>
    <w:uiPriority w:val="99"/>
    <w:semiHidden/>
    <w:rsid w:val="00740182"/>
    <w:pPr>
      <w:spacing w:after="0" w:line="240" w:lineRule="auto"/>
      <w:jc w:val="both"/>
    </w:pPr>
    <w:rPr>
      <w:rFonts w:ascii="Bookman Old Style" w:eastAsia="Times New Roman" w:hAnsi="Bookman Old Style" w:cs="Bookman Old Style"/>
      <w:lang w:val="en-US" w:eastAsia="sl-SI"/>
    </w:rPr>
  </w:style>
  <w:style w:type="character" w:customStyle="1" w:styleId="Sprotnaopomba-besediloZnak">
    <w:name w:val="Sprotna opomba - besedilo Znak"/>
    <w:basedOn w:val="Privzetapisavaodstavka"/>
    <w:link w:val="Sprotnaopomba-besedilo"/>
    <w:uiPriority w:val="99"/>
    <w:semiHidden/>
    <w:rsid w:val="00740182"/>
    <w:rPr>
      <w:rFonts w:ascii="Bookman Old Style" w:eastAsia="Times New Roman" w:hAnsi="Bookman Old Style" w:cs="Bookman Old Style"/>
      <w:lang w:val="en-US" w:eastAsia="sl-SI"/>
    </w:rPr>
  </w:style>
  <w:style w:type="paragraph" w:customStyle="1" w:styleId="NATEVANJE">
    <w:name w:val="NAŠTEVANJE"/>
    <w:basedOn w:val="Navaden"/>
    <w:uiPriority w:val="99"/>
    <w:rsid w:val="00740182"/>
    <w:pPr>
      <w:tabs>
        <w:tab w:val="num" w:pos="360"/>
      </w:tabs>
      <w:spacing w:after="0" w:line="260" w:lineRule="atLeast"/>
      <w:ind w:left="641" w:hanging="357"/>
      <w:jc w:val="both"/>
    </w:pPr>
    <w:rPr>
      <w:rFonts w:ascii="Bookman Old Style" w:eastAsia="Times New Roman" w:hAnsi="Bookman Old Style" w:cs="Bookman Old Style"/>
      <w:i/>
      <w:iCs/>
      <w:sz w:val="28"/>
      <w:szCs w:val="28"/>
      <w:lang w:eastAsia="sl-SI"/>
    </w:rPr>
  </w:style>
  <w:style w:type="paragraph" w:customStyle="1" w:styleId="TEKST-NAVADEN">
    <w:name w:val="TEKST-NAVADEN"/>
    <w:basedOn w:val="Navaden"/>
    <w:uiPriority w:val="99"/>
    <w:rsid w:val="00740182"/>
    <w:pPr>
      <w:widowControl w:val="0"/>
      <w:autoSpaceDE w:val="0"/>
      <w:autoSpaceDN w:val="0"/>
      <w:spacing w:after="0" w:line="260" w:lineRule="atLeast"/>
      <w:jc w:val="both"/>
    </w:pPr>
    <w:rPr>
      <w:rFonts w:ascii="Bookman Old Style" w:eastAsia="Times New Roman" w:hAnsi="Bookman Old Style" w:cs="Bookman Old Style"/>
      <w:sz w:val="22"/>
      <w:szCs w:val="22"/>
      <w:lang w:eastAsia="sl-SI"/>
    </w:rPr>
  </w:style>
  <w:style w:type="paragraph" w:customStyle="1" w:styleId="Slog3">
    <w:name w:val="Slog3"/>
    <w:basedOn w:val="Navaden"/>
    <w:uiPriority w:val="99"/>
    <w:rsid w:val="00740182"/>
    <w:pPr>
      <w:spacing w:after="0" w:line="240" w:lineRule="auto"/>
      <w:jc w:val="both"/>
    </w:pPr>
    <w:rPr>
      <w:rFonts w:ascii="Bookman Old Style" w:eastAsia="Times New Roman" w:hAnsi="Bookman Old Style" w:cs="Bookman Old Style"/>
      <w:sz w:val="24"/>
      <w:szCs w:val="24"/>
      <w:lang w:eastAsia="sl-SI"/>
    </w:rPr>
  </w:style>
  <w:style w:type="paragraph" w:styleId="Telobesedila2">
    <w:name w:val="Body Text 2"/>
    <w:basedOn w:val="Navaden"/>
    <w:link w:val="Telobesedila2Znak"/>
    <w:uiPriority w:val="99"/>
    <w:rsid w:val="00740182"/>
    <w:pPr>
      <w:spacing w:line="480" w:lineRule="auto"/>
    </w:pPr>
    <w:rPr>
      <w:rFonts w:ascii="Bookman Old Style" w:eastAsia="Times New Roman" w:hAnsi="Bookman Old Style" w:cs="Bookman Old Style"/>
      <w:color w:val="000000"/>
      <w:sz w:val="22"/>
      <w:szCs w:val="22"/>
      <w:lang w:eastAsia="sl-SI"/>
    </w:rPr>
  </w:style>
  <w:style w:type="character" w:customStyle="1" w:styleId="Telobesedila2Znak">
    <w:name w:val="Telo besedila 2 Znak"/>
    <w:basedOn w:val="Privzetapisavaodstavka"/>
    <w:link w:val="Telobesedila2"/>
    <w:uiPriority w:val="99"/>
    <w:rsid w:val="00740182"/>
    <w:rPr>
      <w:rFonts w:ascii="Bookman Old Style" w:eastAsia="Times New Roman" w:hAnsi="Bookman Old Style" w:cs="Bookman Old Style"/>
      <w:color w:val="000000"/>
      <w:sz w:val="22"/>
      <w:szCs w:val="22"/>
      <w:lang w:eastAsia="sl-SI"/>
    </w:rPr>
  </w:style>
  <w:style w:type="paragraph" w:styleId="Telobesedila-zamik">
    <w:name w:val="Body Text Indent"/>
    <w:basedOn w:val="Navaden"/>
    <w:link w:val="Telobesedila-zamikZnak"/>
    <w:uiPriority w:val="99"/>
    <w:rsid w:val="00740182"/>
    <w:pPr>
      <w:spacing w:line="240" w:lineRule="auto"/>
      <w:ind w:left="283"/>
    </w:pPr>
    <w:rPr>
      <w:rFonts w:ascii="Bookman Old Style" w:eastAsia="Times New Roman" w:hAnsi="Bookman Old Style" w:cs="Bookman Old Style"/>
      <w:color w:val="000000"/>
      <w:sz w:val="22"/>
      <w:szCs w:val="22"/>
      <w:lang w:eastAsia="sl-SI"/>
    </w:rPr>
  </w:style>
  <w:style w:type="character" w:customStyle="1" w:styleId="Telobesedila-zamikZnak">
    <w:name w:val="Telo besedila - zamik Znak"/>
    <w:basedOn w:val="Privzetapisavaodstavka"/>
    <w:link w:val="Telobesedila-zamik"/>
    <w:uiPriority w:val="99"/>
    <w:rsid w:val="00740182"/>
    <w:rPr>
      <w:rFonts w:ascii="Bookman Old Style" w:eastAsia="Times New Roman" w:hAnsi="Bookman Old Style" w:cs="Bookman Old Style"/>
      <w:color w:val="000000"/>
      <w:sz w:val="22"/>
      <w:szCs w:val="22"/>
      <w:lang w:eastAsia="sl-SI"/>
    </w:rPr>
  </w:style>
  <w:style w:type="paragraph" w:styleId="Telobesedila-zamik2">
    <w:name w:val="Body Text Indent 2"/>
    <w:basedOn w:val="Navaden"/>
    <w:link w:val="Telobesedila-zamik2Znak"/>
    <w:uiPriority w:val="99"/>
    <w:rsid w:val="00740182"/>
    <w:pPr>
      <w:spacing w:line="480" w:lineRule="auto"/>
      <w:ind w:left="283"/>
    </w:pPr>
    <w:rPr>
      <w:rFonts w:ascii="Bookman Old Style" w:eastAsia="Times New Roman" w:hAnsi="Bookman Old Style" w:cs="Bookman Old Style"/>
      <w:color w:val="000000"/>
      <w:sz w:val="22"/>
      <w:szCs w:val="22"/>
      <w:lang w:eastAsia="sl-SI"/>
    </w:rPr>
  </w:style>
  <w:style w:type="character" w:customStyle="1" w:styleId="Telobesedila-zamik2Znak">
    <w:name w:val="Telo besedila - zamik 2 Znak"/>
    <w:basedOn w:val="Privzetapisavaodstavka"/>
    <w:link w:val="Telobesedila-zamik2"/>
    <w:uiPriority w:val="99"/>
    <w:rsid w:val="00740182"/>
    <w:rPr>
      <w:rFonts w:ascii="Bookman Old Style" w:eastAsia="Times New Roman" w:hAnsi="Bookman Old Style" w:cs="Bookman Old Style"/>
      <w:color w:val="000000"/>
      <w:sz w:val="22"/>
      <w:szCs w:val="22"/>
      <w:lang w:eastAsia="sl-SI"/>
    </w:rPr>
  </w:style>
  <w:style w:type="paragraph" w:customStyle="1" w:styleId="kazalo1">
    <w:name w:val="kazalo 1"/>
    <w:uiPriority w:val="99"/>
    <w:rsid w:val="00740182"/>
    <w:pPr>
      <w:numPr>
        <w:numId w:val="18"/>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2">
    <w:name w:val="kazalo 2"/>
    <w:uiPriority w:val="99"/>
    <w:rsid w:val="00740182"/>
    <w:pPr>
      <w:numPr>
        <w:ilvl w:val="1"/>
        <w:numId w:val="18"/>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3">
    <w:name w:val="kazalo 3"/>
    <w:uiPriority w:val="99"/>
    <w:rsid w:val="00740182"/>
    <w:pPr>
      <w:numPr>
        <w:ilvl w:val="2"/>
        <w:numId w:val="18"/>
      </w:numPr>
      <w:spacing w:after="0" w:line="240" w:lineRule="auto"/>
      <w:jc w:val="both"/>
    </w:pPr>
    <w:rPr>
      <w:rFonts w:ascii="Bookman Old Style" w:eastAsia="Times New Roman" w:hAnsi="Bookman Old Style" w:cs="Bookman Old Style"/>
      <w:b/>
      <w:bCs/>
      <w:sz w:val="24"/>
      <w:szCs w:val="24"/>
      <w:lang w:eastAsia="sl-SI"/>
    </w:rPr>
  </w:style>
  <w:style w:type="table" w:customStyle="1" w:styleId="Tabelamrea2">
    <w:name w:val="Tabela – mreža2"/>
    <w:basedOn w:val="Navadnatabela"/>
    <w:next w:val="Tabelamrea"/>
    <w:uiPriority w:val="99"/>
    <w:rsid w:val="00740182"/>
    <w:pPr>
      <w:spacing w:after="0" w:line="240" w:lineRule="auto"/>
    </w:pPr>
    <w:rPr>
      <w:rFonts w:ascii="Bookman Old Style" w:eastAsia="Times New Roman" w:hAnsi="Bookman Old Style"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7">
    <w:name w:val="p7"/>
    <w:basedOn w:val="Navaden"/>
    <w:rsid w:val="008D0741"/>
    <w:pPr>
      <w:widowControl w:val="0"/>
      <w:tabs>
        <w:tab w:val="left" w:pos="440"/>
      </w:tabs>
      <w:spacing w:after="0" w:line="240" w:lineRule="auto"/>
      <w:ind w:left="1000"/>
    </w:pPr>
    <w:rPr>
      <w:rFonts w:ascii="Times New Roman" w:eastAsia="Times New Roman" w:hAnsi="Times New Roman" w:cs="Times New Roman"/>
      <w:sz w:val="24"/>
      <w:lang w:eastAsia="sl-SI"/>
    </w:rPr>
  </w:style>
  <w:style w:type="table" w:styleId="Navadnatabela2">
    <w:name w:val="Plain Table 2"/>
    <w:basedOn w:val="Navadnatabela"/>
    <w:uiPriority w:val="42"/>
    <w:rsid w:val="00792095"/>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439493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774863725">
      <w:bodyDiv w:val="1"/>
      <w:marLeft w:val="0"/>
      <w:marRight w:val="0"/>
      <w:marTop w:val="0"/>
      <w:marBottom w:val="0"/>
      <w:divBdr>
        <w:top w:val="none" w:sz="0" w:space="0" w:color="auto"/>
        <w:left w:val="none" w:sz="0" w:space="0" w:color="auto"/>
        <w:bottom w:val="none" w:sz="0" w:space="0" w:color="auto"/>
        <w:right w:val="none" w:sz="0" w:space="0" w:color="auto"/>
      </w:divBdr>
    </w:div>
    <w:div w:id="155526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1D2965-8766-4152-98DD-3D2E0038B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24</Pages>
  <Words>7586</Words>
  <Characters>43241</Characters>
  <Application>Microsoft Office Word</Application>
  <DocSecurity>0</DocSecurity>
  <Lines>360</Lines>
  <Paragraphs>101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Center za pravno pomoč</dc:creator>
  <cp:lastModifiedBy>Center za pravno pomoč</cp:lastModifiedBy>
  <cp:revision>2</cp:revision>
  <cp:lastPrinted>2020-10-20T16:08:00Z</cp:lastPrinted>
  <dcterms:created xsi:type="dcterms:W3CDTF">2020-10-20T16:10:00Z</dcterms:created>
  <dcterms:modified xsi:type="dcterms:W3CDTF">2020-10-20T16:10:00Z</dcterms:modified>
</cp:coreProperties>
</file>