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8A374A" w14:textId="77777777" w:rsidR="004F1422" w:rsidRPr="00A17BFF" w:rsidRDefault="004F1422" w:rsidP="004F1422">
      <w:pPr>
        <w:pStyle w:val="Naslov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t>Vsebina ponudbene dokumentacije - obrazci</w:t>
      </w:r>
    </w:p>
    <w:p w14:paraId="73C839D7" w14:textId="77777777" w:rsidR="004F1422" w:rsidRDefault="004F1422" w:rsidP="004F1422">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5EBE34F1" w14:textId="4012798A" w:rsidR="004F1422" w:rsidRPr="000F3CC2" w:rsidRDefault="004F1422" w:rsidP="000F3CC2">
      <w:pPr>
        <w:spacing w:before="225" w:after="225" w:line="240" w:lineRule="auto"/>
        <w:jc w:val="both"/>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tbl>
      <w:tblPr>
        <w:tblW w:w="5000" w:type="pct"/>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907"/>
        <w:gridCol w:w="4750"/>
        <w:gridCol w:w="3395"/>
      </w:tblGrid>
      <w:tr w:rsidR="004F1422" w:rsidRPr="001A1A0E" w14:paraId="181DDBB5" w14:textId="77777777" w:rsidTr="004F1422">
        <w:tc>
          <w:tcPr>
            <w:tcW w:w="501"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4201EFC5" w14:textId="77777777" w:rsidR="004F1422" w:rsidRPr="001A1A0E" w:rsidRDefault="004F1422" w:rsidP="004F1422">
            <w:pPr>
              <w:jc w:val="center"/>
            </w:pPr>
            <w:r w:rsidRPr="001A1A0E">
              <w:rPr>
                <w:rFonts w:ascii="Arial" w:hAnsi="Arial" w:cs="Arial"/>
                <w:b/>
                <w:bCs/>
                <w:color w:val="000000"/>
                <w:position w:val="-3"/>
                <w:sz w:val="20"/>
                <w:szCs w:val="20"/>
                <w:shd w:val="clear" w:color="auto" w:fill="AAAAAA"/>
              </w:rPr>
              <w:t>Št.</w:t>
            </w:r>
          </w:p>
        </w:tc>
        <w:tc>
          <w:tcPr>
            <w:tcW w:w="2624"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5F5839D2" w14:textId="77777777" w:rsidR="004F1422" w:rsidRPr="001A1A0E" w:rsidRDefault="004F1422" w:rsidP="004F1422">
            <w:pPr>
              <w:jc w:val="center"/>
            </w:pPr>
            <w:r w:rsidRPr="001A1A0E">
              <w:rPr>
                <w:rFonts w:ascii="Arial" w:hAnsi="Arial" w:cs="Arial"/>
                <w:b/>
                <w:bCs/>
                <w:color w:val="000000"/>
                <w:position w:val="-3"/>
                <w:sz w:val="20"/>
                <w:szCs w:val="20"/>
                <w:shd w:val="clear" w:color="auto" w:fill="AAAAAA"/>
              </w:rPr>
              <w:t>Obrazec</w:t>
            </w:r>
          </w:p>
        </w:tc>
        <w:tc>
          <w:tcPr>
            <w:tcW w:w="1875"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56AF24A6" w14:textId="77777777" w:rsidR="004F1422" w:rsidRPr="001A1A0E" w:rsidRDefault="004F1422" w:rsidP="004F1422">
            <w:pPr>
              <w:jc w:val="center"/>
            </w:pPr>
            <w:r w:rsidRPr="001A1A0E">
              <w:rPr>
                <w:rFonts w:ascii="Arial" w:hAnsi="Arial" w:cs="Arial"/>
                <w:b/>
                <w:bCs/>
                <w:color w:val="000000"/>
                <w:position w:val="-3"/>
                <w:sz w:val="20"/>
                <w:szCs w:val="20"/>
                <w:shd w:val="clear" w:color="auto" w:fill="AAAAAA"/>
              </w:rPr>
              <w:t>Opombe</w:t>
            </w:r>
          </w:p>
        </w:tc>
      </w:tr>
      <w:tr w:rsidR="004F1422" w:rsidRPr="001A1A0E" w14:paraId="4D72C3B1"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827BB4" w14:textId="77777777" w:rsidR="004F1422" w:rsidRPr="001A1A0E" w:rsidRDefault="004F1422" w:rsidP="004F1422">
            <w:r w:rsidRPr="001A1A0E">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D09722" w14:textId="0D33855D" w:rsidR="004F1422" w:rsidRPr="001A1A0E" w:rsidRDefault="001A1A0E" w:rsidP="004F1422">
            <w:r w:rsidRPr="001A1A0E">
              <w:rPr>
                <w:rFonts w:ascii="Arial" w:hAnsi="Arial" w:cs="Arial"/>
                <w:color w:val="000000"/>
                <w:position w:val="-2"/>
                <w:sz w:val="18"/>
                <w:szCs w:val="18"/>
              </w:rPr>
              <w:t>Ponudba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829B56" w14:textId="77777777" w:rsidR="004F1422" w:rsidRDefault="004F1422" w:rsidP="004F1422">
            <w:pPr>
              <w:spacing w:before="135" w:after="135"/>
              <w:jc w:val="both"/>
              <w:textAlignment w:val="center"/>
              <w:rPr>
                <w:rFonts w:ascii="Arial" w:hAnsi="Arial" w:cs="Arial"/>
                <w:color w:val="000000"/>
                <w:position w:val="-2"/>
                <w:sz w:val="18"/>
                <w:szCs w:val="18"/>
              </w:rPr>
            </w:pPr>
            <w:r w:rsidRPr="001A1A0E">
              <w:rPr>
                <w:rFonts w:ascii="Arial" w:hAnsi="Arial" w:cs="Arial"/>
                <w:color w:val="000000"/>
                <w:position w:val="-2"/>
                <w:sz w:val="18"/>
                <w:szCs w:val="18"/>
              </w:rPr>
              <w:t>Izpolnjen, podpisan in žigosan.</w:t>
            </w:r>
          </w:p>
          <w:p w14:paraId="1142DF07" w14:textId="6C94F2D5" w:rsidR="00D45137" w:rsidRPr="001A1A0E" w:rsidRDefault="005A037A" w:rsidP="004F1422">
            <w:pPr>
              <w:spacing w:before="135" w:after="135"/>
              <w:jc w:val="both"/>
              <w:textAlignment w:val="center"/>
            </w:pPr>
            <w:r>
              <w:rPr>
                <w:rFonts w:ascii="Arial" w:hAnsi="Arial" w:cs="Arial"/>
                <w:color w:val="000000"/>
                <w:position w:val="-2"/>
                <w:sz w:val="18"/>
                <w:szCs w:val="18"/>
                <w:u w:val="single"/>
              </w:rPr>
              <w:t>Obrazec</w:t>
            </w:r>
            <w:r w:rsidRPr="00D45137">
              <w:rPr>
                <w:rFonts w:ascii="Arial" w:hAnsi="Arial" w:cs="Arial"/>
                <w:color w:val="000000"/>
                <w:position w:val="-2"/>
                <w:sz w:val="18"/>
                <w:szCs w:val="18"/>
                <w:u w:val="single"/>
              </w:rPr>
              <w:t xml:space="preserve"> ponudnik naloži v aplikacijo e-Oddaja v razdelek »Drug</w:t>
            </w:r>
            <w:r>
              <w:rPr>
                <w:rFonts w:ascii="Arial" w:hAnsi="Arial" w:cs="Arial"/>
                <w:color w:val="000000"/>
                <w:position w:val="-2"/>
                <w:sz w:val="18"/>
                <w:szCs w:val="18"/>
                <w:u w:val="single"/>
              </w:rPr>
              <w:t>e</w:t>
            </w:r>
            <w:r w:rsidRPr="00D45137">
              <w:rPr>
                <w:rFonts w:ascii="Arial" w:hAnsi="Arial" w:cs="Arial"/>
                <w:color w:val="000000"/>
                <w:position w:val="-2"/>
                <w:sz w:val="18"/>
                <w:szCs w:val="18"/>
                <w:u w:val="single"/>
              </w:rPr>
              <w:t xml:space="preserve"> </w:t>
            </w:r>
            <w:r>
              <w:rPr>
                <w:rFonts w:ascii="Arial" w:hAnsi="Arial" w:cs="Arial"/>
                <w:color w:val="000000"/>
                <w:position w:val="-2"/>
                <w:sz w:val="18"/>
                <w:szCs w:val="18"/>
                <w:u w:val="single"/>
              </w:rPr>
              <w:t>priloge</w:t>
            </w:r>
            <w:r w:rsidRPr="00D45137">
              <w:rPr>
                <w:rFonts w:ascii="Arial" w:hAnsi="Arial" w:cs="Arial"/>
                <w:color w:val="000000"/>
                <w:position w:val="-2"/>
                <w:sz w:val="18"/>
                <w:szCs w:val="18"/>
                <w:u w:val="single"/>
              </w:rPr>
              <w:t>«.</w:t>
            </w:r>
          </w:p>
        </w:tc>
      </w:tr>
      <w:tr w:rsidR="004365B3" w:rsidRPr="001A1A0E" w14:paraId="3BDAC241"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A2BB94C" w14:textId="525B06E3" w:rsidR="004365B3" w:rsidRPr="001A1A0E" w:rsidRDefault="004365B3" w:rsidP="004F1422">
            <w:pPr>
              <w:rPr>
                <w:rFonts w:ascii="Arial" w:hAnsi="Arial" w:cs="Arial"/>
                <w:color w:val="000000"/>
                <w:position w:val="-2"/>
                <w:sz w:val="18"/>
                <w:szCs w:val="18"/>
              </w:rPr>
            </w:pPr>
            <w:r>
              <w:rPr>
                <w:rFonts w:ascii="Arial" w:hAnsi="Arial" w:cs="Arial"/>
                <w:color w:val="000000"/>
                <w:position w:val="-2"/>
                <w:sz w:val="18"/>
                <w:szCs w:val="18"/>
              </w:rPr>
              <w:t>1.1.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A706351" w14:textId="52A0696B" w:rsidR="004365B3" w:rsidRPr="001A1A0E" w:rsidRDefault="004365B3" w:rsidP="004F1422">
            <w:pPr>
              <w:rPr>
                <w:rFonts w:ascii="Arial" w:hAnsi="Arial" w:cs="Arial"/>
                <w:color w:val="000000"/>
                <w:position w:val="-2"/>
                <w:sz w:val="18"/>
                <w:szCs w:val="18"/>
              </w:rPr>
            </w:pPr>
            <w:r>
              <w:rPr>
                <w:rFonts w:ascii="Arial" w:hAnsi="Arial" w:cs="Arial"/>
                <w:color w:val="000000"/>
                <w:position w:val="-2"/>
                <w:sz w:val="18"/>
                <w:szCs w:val="18"/>
              </w:rPr>
              <w:t>P</w:t>
            </w:r>
            <w:r w:rsidR="000F09B0">
              <w:rPr>
                <w:rFonts w:ascii="Arial" w:hAnsi="Arial" w:cs="Arial"/>
                <w:color w:val="000000"/>
                <w:position w:val="-2"/>
                <w:sz w:val="18"/>
                <w:szCs w:val="18"/>
              </w:rPr>
              <w:t>onudbeni p</w:t>
            </w:r>
            <w:r>
              <w:rPr>
                <w:rFonts w:ascii="Arial" w:hAnsi="Arial" w:cs="Arial"/>
                <w:color w:val="000000"/>
                <w:position w:val="-2"/>
                <w:sz w:val="18"/>
                <w:szCs w:val="18"/>
              </w:rPr>
              <w:t>redračun</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017396" w14:textId="77777777" w:rsidR="004365B3" w:rsidRDefault="004365B3" w:rsidP="004365B3">
            <w:pPr>
              <w:spacing w:before="135" w:after="135"/>
              <w:jc w:val="both"/>
              <w:textAlignment w:val="center"/>
              <w:rPr>
                <w:rFonts w:ascii="Arial" w:hAnsi="Arial" w:cs="Arial"/>
                <w:color w:val="000000"/>
                <w:position w:val="-2"/>
                <w:sz w:val="18"/>
                <w:szCs w:val="18"/>
              </w:rPr>
            </w:pPr>
            <w:r w:rsidRPr="001A1A0E">
              <w:rPr>
                <w:rFonts w:ascii="Arial" w:hAnsi="Arial" w:cs="Arial"/>
                <w:color w:val="000000"/>
                <w:position w:val="-2"/>
                <w:sz w:val="18"/>
                <w:szCs w:val="18"/>
              </w:rPr>
              <w:t>Izpolnjen, podpisan in žigosan.</w:t>
            </w:r>
          </w:p>
          <w:p w14:paraId="649ED192" w14:textId="42340CF5" w:rsidR="004365B3" w:rsidRPr="001A1A0E" w:rsidRDefault="004365B3" w:rsidP="004365B3">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u w:val="single"/>
              </w:rPr>
              <w:t>Obrazec</w:t>
            </w:r>
            <w:r w:rsidRPr="00D45137">
              <w:rPr>
                <w:rFonts w:ascii="Arial" w:hAnsi="Arial" w:cs="Arial"/>
                <w:color w:val="000000"/>
                <w:position w:val="-2"/>
                <w:sz w:val="18"/>
                <w:szCs w:val="18"/>
                <w:u w:val="single"/>
              </w:rPr>
              <w:t xml:space="preserve"> ponudnik naloži v aplikacijo e-Oddaja v razdelek »</w:t>
            </w:r>
            <w:r>
              <w:rPr>
                <w:rFonts w:ascii="Arial" w:hAnsi="Arial" w:cs="Arial"/>
                <w:color w:val="000000"/>
                <w:position w:val="-2"/>
                <w:sz w:val="18"/>
                <w:szCs w:val="18"/>
                <w:u w:val="single"/>
              </w:rPr>
              <w:t>Predračun</w:t>
            </w:r>
            <w:r w:rsidRPr="00D45137">
              <w:rPr>
                <w:rFonts w:ascii="Arial" w:hAnsi="Arial" w:cs="Arial"/>
                <w:color w:val="000000"/>
                <w:position w:val="-2"/>
                <w:sz w:val="18"/>
                <w:szCs w:val="18"/>
                <w:u w:val="single"/>
              </w:rPr>
              <w:t>«.</w:t>
            </w:r>
          </w:p>
        </w:tc>
      </w:tr>
      <w:tr w:rsidR="004F1422" w:rsidRPr="001A1A0E" w14:paraId="27A3B666"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CFE520" w14:textId="77777777" w:rsidR="004F1422" w:rsidRPr="001A1A0E" w:rsidRDefault="004F1422" w:rsidP="004F1422">
            <w:r w:rsidRPr="001A1A0E">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95CC21" w14:textId="2E773E5E" w:rsidR="004F1422" w:rsidRPr="001A1A0E" w:rsidRDefault="004F1422" w:rsidP="00D63B01">
            <w:r w:rsidRPr="001A1A0E">
              <w:rPr>
                <w:rFonts w:ascii="Arial" w:hAnsi="Arial" w:cs="Arial"/>
                <w:color w:val="000000"/>
                <w:position w:val="-2"/>
                <w:sz w:val="18"/>
                <w:szCs w:val="18"/>
              </w:rPr>
              <w:t>Krovna izjava</w:t>
            </w:r>
            <w:r w:rsidR="001A1A0E" w:rsidRPr="001A1A0E">
              <w:rPr>
                <w:rFonts w:ascii="Arial" w:hAnsi="Arial" w:cs="Arial"/>
                <w:color w:val="000000"/>
                <w:position w:val="-2"/>
                <w:sz w:val="18"/>
                <w:szCs w:val="18"/>
              </w:rPr>
              <w:t xml:space="preserv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3D4103" w14:textId="77777777" w:rsidR="004F1422" w:rsidRDefault="004F1422" w:rsidP="004F1422">
            <w:pPr>
              <w:spacing w:before="135" w:after="135"/>
              <w:jc w:val="both"/>
              <w:textAlignment w:val="center"/>
              <w:rPr>
                <w:rFonts w:ascii="Arial" w:hAnsi="Arial" w:cs="Arial"/>
                <w:color w:val="000000"/>
                <w:position w:val="-2"/>
                <w:sz w:val="18"/>
                <w:szCs w:val="18"/>
              </w:rPr>
            </w:pPr>
            <w:r w:rsidRPr="001A1A0E">
              <w:rPr>
                <w:rFonts w:ascii="Arial" w:hAnsi="Arial" w:cs="Arial"/>
                <w:color w:val="000000"/>
                <w:position w:val="-2"/>
                <w:sz w:val="18"/>
                <w:szCs w:val="18"/>
              </w:rPr>
              <w:t>Izpolnjen, podpisan in žigosan.</w:t>
            </w:r>
          </w:p>
          <w:p w14:paraId="3AC4B6C0" w14:textId="23E7C2C7" w:rsidR="00D45137" w:rsidRPr="00D45137" w:rsidRDefault="005A037A" w:rsidP="00E533BD">
            <w:pPr>
              <w:spacing w:before="135" w:after="135"/>
              <w:jc w:val="both"/>
              <w:textAlignment w:val="center"/>
              <w:rPr>
                <w:rFonts w:ascii="Arial" w:hAnsi="Arial" w:cs="Arial"/>
                <w:color w:val="000000"/>
                <w:position w:val="-2"/>
                <w:sz w:val="18"/>
                <w:szCs w:val="18"/>
                <w:u w:val="single"/>
              </w:rPr>
            </w:pPr>
            <w:r>
              <w:rPr>
                <w:rFonts w:ascii="Arial" w:hAnsi="Arial" w:cs="Arial"/>
                <w:color w:val="000000"/>
                <w:position w:val="-2"/>
                <w:sz w:val="18"/>
                <w:szCs w:val="18"/>
                <w:u w:val="single"/>
              </w:rPr>
              <w:t>Obrazec</w:t>
            </w:r>
            <w:r w:rsidRPr="00D45137">
              <w:rPr>
                <w:rFonts w:ascii="Arial" w:hAnsi="Arial" w:cs="Arial"/>
                <w:color w:val="000000"/>
                <w:position w:val="-2"/>
                <w:sz w:val="18"/>
                <w:szCs w:val="18"/>
                <w:u w:val="single"/>
              </w:rPr>
              <w:t xml:space="preserve"> ponudnik naloži v aplikacijo e-Oddaja v razdelek »</w:t>
            </w:r>
            <w:r w:rsidR="00E533BD">
              <w:rPr>
                <w:rFonts w:ascii="Arial" w:hAnsi="Arial" w:cs="Arial"/>
                <w:color w:val="000000"/>
                <w:position w:val="-2"/>
                <w:sz w:val="18"/>
                <w:szCs w:val="18"/>
                <w:u w:val="single"/>
              </w:rPr>
              <w:t>Izjava-ponudnik</w:t>
            </w:r>
            <w:r w:rsidRPr="00D45137">
              <w:rPr>
                <w:rFonts w:ascii="Arial" w:hAnsi="Arial" w:cs="Arial"/>
                <w:color w:val="000000"/>
                <w:position w:val="-2"/>
                <w:sz w:val="18"/>
                <w:szCs w:val="18"/>
                <w:u w:val="single"/>
              </w:rPr>
              <w:t>«.</w:t>
            </w:r>
          </w:p>
        </w:tc>
      </w:tr>
      <w:tr w:rsidR="00A95902" w:rsidRPr="001A1A0E" w14:paraId="4153EFAE"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ACF81B" w14:textId="61C3B5B2" w:rsidR="00A95902" w:rsidRPr="001A1A0E" w:rsidRDefault="00A95902" w:rsidP="004F1422">
            <w:pPr>
              <w:rPr>
                <w:rFonts w:ascii="Arial" w:hAnsi="Arial" w:cs="Arial"/>
                <w:color w:val="000000"/>
                <w:position w:val="-2"/>
                <w:sz w:val="18"/>
                <w:szCs w:val="18"/>
              </w:rPr>
            </w:pPr>
            <w:r>
              <w:rPr>
                <w:rFonts w:ascii="Arial" w:hAnsi="Arial" w:cs="Arial"/>
                <w:color w:val="000000"/>
                <w:position w:val="-2"/>
                <w:sz w:val="18"/>
                <w:szCs w:val="18"/>
              </w:rPr>
              <w:t>2.1.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B6E29A" w14:textId="6DA9F9E8" w:rsidR="00A95902" w:rsidRPr="001A1A0E" w:rsidRDefault="00A95902" w:rsidP="00D63B01">
            <w:pPr>
              <w:rPr>
                <w:rFonts w:ascii="Arial" w:hAnsi="Arial" w:cs="Arial"/>
                <w:color w:val="000000"/>
                <w:position w:val="-2"/>
                <w:sz w:val="18"/>
                <w:szCs w:val="18"/>
              </w:rPr>
            </w:pPr>
            <w:r>
              <w:rPr>
                <w:rFonts w:ascii="Arial" w:hAnsi="Arial" w:cs="Arial"/>
                <w:color w:val="000000"/>
                <w:position w:val="-2"/>
                <w:sz w:val="18"/>
                <w:szCs w:val="18"/>
              </w:rPr>
              <w:t>ESPD</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F24F0E" w14:textId="77777777" w:rsidR="00A95902" w:rsidRDefault="00A95902" w:rsidP="00A95902">
            <w:pPr>
              <w:spacing w:before="135" w:after="135"/>
              <w:jc w:val="both"/>
              <w:textAlignment w:val="center"/>
              <w:rPr>
                <w:rFonts w:ascii="Arial" w:hAnsi="Arial" w:cs="Arial"/>
                <w:color w:val="000000"/>
                <w:position w:val="-2"/>
                <w:sz w:val="18"/>
                <w:szCs w:val="18"/>
                <w:u w:val="single"/>
              </w:rPr>
            </w:pPr>
            <w:r>
              <w:rPr>
                <w:rFonts w:ascii="Arial" w:hAnsi="Arial" w:cs="Arial"/>
                <w:color w:val="000000"/>
                <w:position w:val="-2"/>
                <w:sz w:val="18"/>
                <w:szCs w:val="18"/>
                <w:u w:val="single"/>
              </w:rPr>
              <w:t>Izpolnjen.</w:t>
            </w:r>
          </w:p>
          <w:p w14:paraId="761FE9A9" w14:textId="5DCF8195" w:rsidR="00A95902" w:rsidRPr="001A1A0E" w:rsidRDefault="00A95902" w:rsidP="00A95902">
            <w:pPr>
              <w:spacing w:before="135" w:after="135"/>
              <w:jc w:val="both"/>
              <w:textAlignment w:val="center"/>
              <w:rPr>
                <w:rFonts w:ascii="Arial" w:hAnsi="Arial" w:cs="Arial"/>
                <w:color w:val="000000"/>
                <w:position w:val="-2"/>
                <w:sz w:val="18"/>
                <w:szCs w:val="18"/>
              </w:rPr>
            </w:pPr>
            <w:r w:rsidRPr="00D45137">
              <w:rPr>
                <w:rFonts w:ascii="Arial" w:hAnsi="Arial" w:cs="Arial"/>
                <w:color w:val="000000"/>
                <w:position w:val="-2"/>
                <w:sz w:val="18"/>
                <w:szCs w:val="18"/>
                <w:u w:val="single"/>
              </w:rPr>
              <w:t>ESPD ponudnik naloži aplikacijo e-Oddaja v razdelek »ESPD«.</w:t>
            </w:r>
          </w:p>
        </w:tc>
      </w:tr>
      <w:tr w:rsidR="0037572D" w:rsidRPr="001A1A0E" w14:paraId="417846FE"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09B68D" w14:textId="4EA37B9F" w:rsidR="0037572D" w:rsidRPr="001A1A0E" w:rsidRDefault="00602893" w:rsidP="0037572D">
            <w:pPr>
              <w:rPr>
                <w:rFonts w:ascii="Arial" w:hAnsi="Arial" w:cs="Arial"/>
                <w:color w:val="000000"/>
                <w:position w:val="-2"/>
                <w:sz w:val="18"/>
                <w:szCs w:val="18"/>
              </w:rPr>
            </w:pPr>
            <w:r>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AD0AFB" w14:textId="6103B9B0" w:rsidR="0037572D" w:rsidRPr="001A1A0E" w:rsidRDefault="0037572D" w:rsidP="0037572D">
            <w:pPr>
              <w:rPr>
                <w:rFonts w:ascii="Arial" w:hAnsi="Arial" w:cs="Arial"/>
                <w:color w:val="000000"/>
                <w:position w:val="-2"/>
                <w:sz w:val="18"/>
                <w:szCs w:val="18"/>
              </w:rPr>
            </w:pPr>
            <w:r w:rsidRPr="001A1A0E">
              <w:rPr>
                <w:rFonts w:ascii="Arial" w:hAnsi="Arial" w:cs="Arial"/>
                <w:color w:val="000000"/>
                <w:position w:val="-2"/>
                <w:sz w:val="18"/>
                <w:szCs w:val="18"/>
              </w:rPr>
              <w:t>Izjava o lastniških deležih</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F78E65" w14:textId="77777777" w:rsidR="0037572D" w:rsidRDefault="0037572D" w:rsidP="0037572D">
            <w:pPr>
              <w:spacing w:before="135" w:after="135"/>
              <w:jc w:val="both"/>
              <w:textAlignment w:val="center"/>
              <w:rPr>
                <w:rFonts w:ascii="Arial" w:hAnsi="Arial" w:cs="Arial"/>
                <w:color w:val="000000"/>
                <w:position w:val="-2"/>
                <w:sz w:val="18"/>
                <w:szCs w:val="18"/>
              </w:rPr>
            </w:pPr>
            <w:r w:rsidRPr="001A1A0E">
              <w:rPr>
                <w:rFonts w:ascii="Arial" w:hAnsi="Arial" w:cs="Arial"/>
                <w:color w:val="000000"/>
                <w:position w:val="-2"/>
                <w:sz w:val="18"/>
                <w:szCs w:val="18"/>
              </w:rPr>
              <w:t>Izpolnjen, podpisan in žigosan</w:t>
            </w:r>
          </w:p>
          <w:p w14:paraId="4E8AE4CC" w14:textId="421EA364" w:rsidR="0037572D" w:rsidRPr="001A1A0E" w:rsidRDefault="0037572D" w:rsidP="0037572D">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u w:val="single"/>
              </w:rPr>
              <w:t>Obrazec</w:t>
            </w:r>
            <w:r w:rsidRPr="00D45137">
              <w:rPr>
                <w:rFonts w:ascii="Arial" w:hAnsi="Arial" w:cs="Arial"/>
                <w:color w:val="000000"/>
                <w:position w:val="-2"/>
                <w:sz w:val="18"/>
                <w:szCs w:val="18"/>
                <w:u w:val="single"/>
              </w:rPr>
              <w:t xml:space="preserve"> ponudnik naloži v aplikacijo e-Oddaja v razdelek »Drug</w:t>
            </w:r>
            <w:r>
              <w:rPr>
                <w:rFonts w:ascii="Arial" w:hAnsi="Arial" w:cs="Arial"/>
                <w:color w:val="000000"/>
                <w:position w:val="-2"/>
                <w:sz w:val="18"/>
                <w:szCs w:val="18"/>
                <w:u w:val="single"/>
              </w:rPr>
              <w:t>e</w:t>
            </w:r>
            <w:r w:rsidRPr="00D45137">
              <w:rPr>
                <w:rFonts w:ascii="Arial" w:hAnsi="Arial" w:cs="Arial"/>
                <w:color w:val="000000"/>
                <w:position w:val="-2"/>
                <w:sz w:val="18"/>
                <w:szCs w:val="18"/>
                <w:u w:val="single"/>
              </w:rPr>
              <w:t xml:space="preserve"> </w:t>
            </w:r>
            <w:r>
              <w:rPr>
                <w:rFonts w:ascii="Arial" w:hAnsi="Arial" w:cs="Arial"/>
                <w:color w:val="000000"/>
                <w:position w:val="-2"/>
                <w:sz w:val="18"/>
                <w:szCs w:val="18"/>
                <w:u w:val="single"/>
              </w:rPr>
              <w:t>priloge</w:t>
            </w:r>
            <w:r w:rsidRPr="00D45137">
              <w:rPr>
                <w:rFonts w:ascii="Arial" w:hAnsi="Arial" w:cs="Arial"/>
                <w:color w:val="000000"/>
                <w:position w:val="-2"/>
                <w:sz w:val="18"/>
                <w:szCs w:val="18"/>
                <w:u w:val="single"/>
              </w:rPr>
              <w:t>«.</w:t>
            </w:r>
          </w:p>
        </w:tc>
      </w:tr>
      <w:tr w:rsidR="0037572D" w:rsidRPr="001A1A0E" w14:paraId="02C81B7D"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EA720D" w14:textId="457C7373" w:rsidR="0037572D" w:rsidRDefault="00602893" w:rsidP="0037572D">
            <w:pPr>
              <w:rPr>
                <w:rFonts w:ascii="Arial" w:hAnsi="Arial" w:cs="Arial"/>
                <w:color w:val="000000"/>
                <w:position w:val="-2"/>
                <w:sz w:val="18"/>
                <w:szCs w:val="18"/>
              </w:rPr>
            </w:pPr>
            <w:r>
              <w:rPr>
                <w:rFonts w:ascii="Arial" w:hAnsi="Arial" w:cs="Arial"/>
                <w:color w:val="000000"/>
                <w:position w:val="-2"/>
                <w:sz w:val="18"/>
                <w:szCs w:val="18"/>
              </w:rPr>
              <w:t>4</w:t>
            </w:r>
            <w:r w:rsidR="007A1CFC">
              <w:rPr>
                <w:rFonts w:ascii="Arial" w:hAnsi="Arial" w:cs="Arial"/>
                <w:color w:val="000000"/>
                <w:position w:val="-2"/>
                <w:sz w:val="18"/>
                <w:szCs w:val="18"/>
              </w:rPr>
              <w: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C2E9BE5" w14:textId="77777777" w:rsidR="0037572D" w:rsidRDefault="0037572D" w:rsidP="0037572D">
            <w:pPr>
              <w:rPr>
                <w:rFonts w:ascii="Arial" w:hAnsi="Arial" w:cs="Arial"/>
                <w:color w:val="000000"/>
                <w:position w:val="-2"/>
                <w:sz w:val="18"/>
                <w:szCs w:val="18"/>
              </w:rPr>
            </w:pPr>
            <w:r>
              <w:rPr>
                <w:rFonts w:ascii="Arial" w:hAnsi="Arial" w:cs="Arial"/>
                <w:color w:val="000000"/>
                <w:position w:val="-2"/>
                <w:sz w:val="18"/>
                <w:szCs w:val="18"/>
              </w:rPr>
              <w:t>Vzorec bančne garancije / kavcijskega zavarovanja za dobro izvedbo</w:t>
            </w:r>
          </w:p>
          <w:p w14:paraId="21263AFC" w14:textId="6A2C5821" w:rsidR="00852602" w:rsidRPr="00852602" w:rsidRDefault="00852602" w:rsidP="0037572D">
            <w:pPr>
              <w:rPr>
                <w:rFonts w:ascii="Arial" w:hAnsi="Arial" w:cs="Arial"/>
                <w:i/>
                <w:iCs/>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712643" w14:textId="77777777" w:rsidR="0037572D" w:rsidRDefault="0037572D" w:rsidP="0037572D">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Ni potrebno priložiti v ponudbi.</w:t>
            </w:r>
          </w:p>
          <w:p w14:paraId="52B19C5A" w14:textId="21D5A478" w:rsidR="0037572D" w:rsidRPr="001A1A0E" w:rsidRDefault="0037572D" w:rsidP="0037572D">
            <w:pPr>
              <w:spacing w:before="135" w:after="135"/>
              <w:jc w:val="both"/>
              <w:textAlignment w:val="center"/>
              <w:rPr>
                <w:rFonts w:ascii="Arial" w:hAnsi="Arial" w:cs="Arial"/>
                <w:color w:val="000000"/>
                <w:position w:val="-2"/>
                <w:sz w:val="18"/>
                <w:szCs w:val="18"/>
              </w:rPr>
            </w:pPr>
            <w:r w:rsidRPr="005A698B">
              <w:rPr>
                <w:rFonts w:ascii="Arial" w:hAnsi="Arial" w:cs="Arial"/>
                <w:i/>
                <w:sz w:val="16"/>
                <w:szCs w:val="16"/>
              </w:rPr>
              <w:t xml:space="preserve">Ponudnik s predložitvijo ponudbe soglaša (Obr. </w:t>
            </w:r>
            <w:r>
              <w:rPr>
                <w:rFonts w:ascii="Arial" w:hAnsi="Arial" w:cs="Arial"/>
                <w:i/>
                <w:sz w:val="16"/>
                <w:szCs w:val="16"/>
              </w:rPr>
              <w:t>2:</w:t>
            </w:r>
            <w:r w:rsidRPr="005A698B">
              <w:rPr>
                <w:rFonts w:ascii="Arial" w:hAnsi="Arial" w:cs="Arial"/>
                <w:i/>
                <w:sz w:val="16"/>
                <w:szCs w:val="16"/>
              </w:rPr>
              <w:t xml:space="preserve"> Krovna izjava), da bo v primeru, če je izbran kot ekonomsko najugodnejši, predložil zahtevano finančno zavarovanje za dobro izvedbo pogodbenih obveznosti (</w:t>
            </w:r>
            <w:r w:rsidRPr="005A698B">
              <w:rPr>
                <w:rFonts w:ascii="Arial" w:hAnsi="Arial" w:cs="Arial"/>
                <w:i/>
                <w:color w:val="000000"/>
                <w:sz w:val="16"/>
                <w:szCs w:val="16"/>
              </w:rPr>
              <w:t xml:space="preserve">menica z menično izjavo </w:t>
            </w:r>
            <w:r w:rsidRPr="005A698B">
              <w:rPr>
                <w:rFonts w:ascii="Arial" w:hAnsi="Arial" w:cs="Arial"/>
                <w:i/>
                <w:sz w:val="16"/>
                <w:szCs w:val="16"/>
              </w:rPr>
              <w:t>ali brezpogojno in nepreklicno bančno garancijo oz</w:t>
            </w:r>
            <w:r>
              <w:rPr>
                <w:rFonts w:ascii="Arial" w:hAnsi="Arial" w:cs="Arial"/>
                <w:i/>
                <w:sz w:val="16"/>
                <w:szCs w:val="16"/>
              </w:rPr>
              <w:t>.</w:t>
            </w:r>
            <w:r w:rsidRPr="005A698B">
              <w:rPr>
                <w:rFonts w:ascii="Arial" w:hAnsi="Arial" w:cs="Arial"/>
                <w:i/>
                <w:sz w:val="16"/>
                <w:szCs w:val="16"/>
              </w:rPr>
              <w:t xml:space="preserve"> kavcijsko zavarovanje, izvršljivo na prvi poziv) v višini 10 odstotkov </w:t>
            </w:r>
            <w:r w:rsidRPr="005A698B">
              <w:rPr>
                <w:rFonts w:ascii="Arial" w:hAnsi="Arial" w:cs="Arial"/>
                <w:i/>
                <w:sz w:val="16"/>
                <w:szCs w:val="16"/>
              </w:rPr>
              <w:lastRenderedPageBreak/>
              <w:t>(10,00 %) pogodbene vrednosti, vključno z DDV.</w:t>
            </w:r>
          </w:p>
        </w:tc>
      </w:tr>
      <w:tr w:rsidR="007A1CFC" w:rsidRPr="001A1A0E" w14:paraId="2D83CEE8"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BE32DA" w14:textId="57F0F0C1" w:rsidR="007A1CFC" w:rsidRDefault="007A1CFC" w:rsidP="0037572D">
            <w:pPr>
              <w:rPr>
                <w:rFonts w:ascii="Arial" w:hAnsi="Arial" w:cs="Arial"/>
                <w:color w:val="000000"/>
                <w:position w:val="-2"/>
                <w:sz w:val="18"/>
                <w:szCs w:val="18"/>
              </w:rPr>
            </w:pPr>
            <w:r>
              <w:rPr>
                <w:rFonts w:ascii="Arial" w:hAnsi="Arial" w:cs="Arial"/>
                <w:color w:val="000000"/>
                <w:position w:val="-2"/>
                <w:sz w:val="18"/>
                <w:szCs w:val="18"/>
              </w:rPr>
              <w:lastRenderedPageBreak/>
              <w:t>4b</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B1D09A" w14:textId="7D5E7C64" w:rsidR="007A1CFC" w:rsidRDefault="007A1CFC" w:rsidP="0037572D">
            <w:pPr>
              <w:rPr>
                <w:rFonts w:ascii="Arial" w:hAnsi="Arial" w:cs="Arial"/>
                <w:color w:val="000000"/>
                <w:position w:val="-2"/>
                <w:sz w:val="18"/>
                <w:szCs w:val="18"/>
              </w:rPr>
            </w:pPr>
            <w:r>
              <w:rPr>
                <w:rFonts w:ascii="Arial" w:hAnsi="Arial" w:cs="Arial"/>
                <w:color w:val="000000"/>
                <w:position w:val="-2"/>
                <w:sz w:val="18"/>
                <w:szCs w:val="18"/>
              </w:rPr>
              <w:t>Vzorec bančne garancije / kavcijskega zavarovanja za odpravo napak v garancijski dobi</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33D8F1" w14:textId="2A072B0D" w:rsidR="007A1CFC" w:rsidRDefault="007A1CFC" w:rsidP="007A1CFC">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Ni potrebno priložiti v ponudbi.</w:t>
            </w:r>
          </w:p>
          <w:p w14:paraId="369C8414" w14:textId="7BCA1B01" w:rsidR="007A1CFC" w:rsidRDefault="007A1CFC" w:rsidP="007A1CFC">
            <w:pPr>
              <w:spacing w:before="135" w:after="135"/>
              <w:jc w:val="both"/>
              <w:textAlignment w:val="center"/>
              <w:rPr>
                <w:rFonts w:ascii="Arial" w:hAnsi="Arial" w:cs="Arial"/>
                <w:color w:val="000000"/>
                <w:position w:val="-2"/>
                <w:sz w:val="18"/>
                <w:szCs w:val="18"/>
              </w:rPr>
            </w:pPr>
            <w:r w:rsidRPr="005A698B">
              <w:rPr>
                <w:rFonts w:ascii="Arial" w:hAnsi="Arial" w:cs="Arial"/>
                <w:i/>
                <w:sz w:val="16"/>
                <w:szCs w:val="16"/>
              </w:rPr>
              <w:t xml:space="preserve">Ponudnik s predložitvijo ponudbe soglaša (Obr. </w:t>
            </w:r>
            <w:r>
              <w:rPr>
                <w:rFonts w:ascii="Arial" w:hAnsi="Arial" w:cs="Arial"/>
                <w:i/>
                <w:sz w:val="16"/>
                <w:szCs w:val="16"/>
              </w:rPr>
              <w:t>2:</w:t>
            </w:r>
            <w:r w:rsidRPr="005A698B">
              <w:rPr>
                <w:rFonts w:ascii="Arial" w:hAnsi="Arial" w:cs="Arial"/>
                <w:i/>
                <w:sz w:val="16"/>
                <w:szCs w:val="16"/>
              </w:rPr>
              <w:t xml:space="preserve"> Krovna izjava), da bo v primeru, če je izbran kot ekonomsko najugodnejši, predložil zahtevano finančno zavarovanje za </w:t>
            </w:r>
            <w:r>
              <w:rPr>
                <w:rFonts w:ascii="Arial" w:hAnsi="Arial" w:cs="Arial"/>
                <w:i/>
                <w:sz w:val="16"/>
                <w:szCs w:val="16"/>
              </w:rPr>
              <w:t>odpravo napak</w:t>
            </w:r>
            <w:r w:rsidRPr="005A698B">
              <w:rPr>
                <w:rFonts w:ascii="Arial" w:hAnsi="Arial" w:cs="Arial"/>
                <w:i/>
                <w:sz w:val="16"/>
                <w:szCs w:val="16"/>
              </w:rPr>
              <w:t xml:space="preserve"> </w:t>
            </w:r>
            <w:r>
              <w:rPr>
                <w:rFonts w:ascii="Arial" w:hAnsi="Arial" w:cs="Arial"/>
                <w:i/>
                <w:sz w:val="16"/>
                <w:szCs w:val="16"/>
              </w:rPr>
              <w:t xml:space="preserve">v garancijski dobi </w:t>
            </w:r>
            <w:r w:rsidRPr="005A698B">
              <w:rPr>
                <w:rFonts w:ascii="Arial" w:hAnsi="Arial" w:cs="Arial"/>
                <w:i/>
                <w:sz w:val="16"/>
                <w:szCs w:val="16"/>
              </w:rPr>
              <w:t xml:space="preserve">v višini </w:t>
            </w:r>
            <w:r>
              <w:rPr>
                <w:rFonts w:ascii="Arial" w:hAnsi="Arial" w:cs="Arial"/>
                <w:i/>
                <w:sz w:val="16"/>
                <w:szCs w:val="16"/>
              </w:rPr>
              <w:t>5</w:t>
            </w:r>
            <w:r w:rsidRPr="005A698B">
              <w:rPr>
                <w:rFonts w:ascii="Arial" w:hAnsi="Arial" w:cs="Arial"/>
                <w:i/>
                <w:sz w:val="16"/>
                <w:szCs w:val="16"/>
              </w:rPr>
              <w:t xml:space="preserve"> odstotkov (</w:t>
            </w:r>
            <w:r>
              <w:rPr>
                <w:rFonts w:ascii="Arial" w:hAnsi="Arial" w:cs="Arial"/>
                <w:i/>
                <w:sz w:val="16"/>
                <w:szCs w:val="16"/>
              </w:rPr>
              <w:t>5</w:t>
            </w:r>
            <w:r w:rsidRPr="005A698B">
              <w:rPr>
                <w:rFonts w:ascii="Arial" w:hAnsi="Arial" w:cs="Arial"/>
                <w:i/>
                <w:sz w:val="16"/>
                <w:szCs w:val="16"/>
              </w:rPr>
              <w:t>,00 %) pogodbene vrednosti, vključno z DDV.</w:t>
            </w:r>
          </w:p>
        </w:tc>
      </w:tr>
      <w:tr w:rsidR="004F1422" w:rsidRPr="001A1A0E" w14:paraId="3BB42D00"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F3E1D8" w14:textId="17230B16" w:rsidR="004F1422" w:rsidRPr="001A1A0E" w:rsidRDefault="00C17DB3" w:rsidP="004F1422">
            <w:r>
              <w:rPr>
                <w:rFonts w:ascii="Arial" w:hAnsi="Arial" w:cs="Arial"/>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65F263" w14:textId="77777777" w:rsidR="003A47D9" w:rsidRDefault="004F1422" w:rsidP="009517B1">
            <w:pPr>
              <w:rPr>
                <w:rFonts w:ascii="Arial" w:hAnsi="Arial" w:cs="Arial"/>
                <w:color w:val="000000"/>
                <w:position w:val="-2"/>
                <w:sz w:val="18"/>
                <w:szCs w:val="18"/>
              </w:rPr>
            </w:pPr>
            <w:r w:rsidRPr="001A1A0E">
              <w:rPr>
                <w:rFonts w:ascii="Arial" w:hAnsi="Arial" w:cs="Arial"/>
                <w:color w:val="000000"/>
                <w:position w:val="-2"/>
                <w:sz w:val="18"/>
                <w:szCs w:val="18"/>
              </w:rPr>
              <w:t>Izjava o nastopu s podizvajalci</w:t>
            </w:r>
            <w:r w:rsidR="009517B1">
              <w:rPr>
                <w:rFonts w:ascii="Arial" w:hAnsi="Arial" w:cs="Arial"/>
                <w:color w:val="000000"/>
                <w:position w:val="-2"/>
                <w:sz w:val="18"/>
                <w:szCs w:val="18"/>
              </w:rPr>
              <w:t xml:space="preserve">   </w:t>
            </w:r>
          </w:p>
          <w:p w14:paraId="5B2BE20D" w14:textId="0610C26B" w:rsidR="004F1422" w:rsidRPr="000F09B0" w:rsidRDefault="009517B1" w:rsidP="009517B1">
            <w:pPr>
              <w:rPr>
                <w:i/>
                <w:iCs/>
              </w:rPr>
            </w:pPr>
            <w:r w:rsidRPr="000F09B0">
              <w:rPr>
                <w:rFonts w:ascii="Arial" w:hAnsi="Arial" w:cs="Arial"/>
                <w:i/>
                <w:iCs/>
                <w:color w:val="000000"/>
                <w:position w:val="-2"/>
                <w:sz w:val="18"/>
                <w:szCs w:val="18"/>
              </w:rPr>
              <w:t>(obrazec se predloži le v primeru nastopa s podizvajalci)</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FB460C" w14:textId="77777777" w:rsidR="004F1422" w:rsidRDefault="004F1422" w:rsidP="004F1422">
            <w:pPr>
              <w:spacing w:before="135" w:after="135"/>
              <w:jc w:val="both"/>
              <w:textAlignment w:val="center"/>
              <w:rPr>
                <w:rFonts w:ascii="Arial" w:hAnsi="Arial" w:cs="Arial"/>
                <w:color w:val="000000"/>
                <w:position w:val="-2"/>
                <w:sz w:val="18"/>
                <w:szCs w:val="18"/>
              </w:rPr>
            </w:pPr>
            <w:r w:rsidRPr="001A1A0E">
              <w:rPr>
                <w:rFonts w:ascii="Arial" w:hAnsi="Arial" w:cs="Arial"/>
                <w:color w:val="000000"/>
                <w:position w:val="-2"/>
                <w:sz w:val="18"/>
                <w:szCs w:val="18"/>
              </w:rPr>
              <w:t>Izpolnjen, podpisan in žigosan.</w:t>
            </w:r>
          </w:p>
          <w:p w14:paraId="3D8BEA9C" w14:textId="7E91DE7F" w:rsidR="00D45137" w:rsidRPr="001A1A0E" w:rsidRDefault="005A037A" w:rsidP="004F1422">
            <w:pPr>
              <w:spacing w:before="135" w:after="135"/>
              <w:jc w:val="both"/>
              <w:textAlignment w:val="center"/>
            </w:pPr>
            <w:r>
              <w:rPr>
                <w:rFonts w:ascii="Arial" w:hAnsi="Arial" w:cs="Arial"/>
                <w:color w:val="000000"/>
                <w:position w:val="-2"/>
                <w:sz w:val="18"/>
                <w:szCs w:val="18"/>
                <w:u w:val="single"/>
              </w:rPr>
              <w:t>Obrazec</w:t>
            </w:r>
            <w:r w:rsidRPr="00D45137">
              <w:rPr>
                <w:rFonts w:ascii="Arial" w:hAnsi="Arial" w:cs="Arial"/>
                <w:color w:val="000000"/>
                <w:position w:val="-2"/>
                <w:sz w:val="18"/>
                <w:szCs w:val="18"/>
                <w:u w:val="single"/>
              </w:rPr>
              <w:t xml:space="preserve"> ponudnik naloži v aplikacijo e-Oddaja v razdelek »Drug</w:t>
            </w:r>
            <w:r>
              <w:rPr>
                <w:rFonts w:ascii="Arial" w:hAnsi="Arial" w:cs="Arial"/>
                <w:color w:val="000000"/>
                <w:position w:val="-2"/>
                <w:sz w:val="18"/>
                <w:szCs w:val="18"/>
                <w:u w:val="single"/>
              </w:rPr>
              <w:t>e</w:t>
            </w:r>
            <w:r w:rsidRPr="00D45137">
              <w:rPr>
                <w:rFonts w:ascii="Arial" w:hAnsi="Arial" w:cs="Arial"/>
                <w:color w:val="000000"/>
                <w:position w:val="-2"/>
                <w:sz w:val="18"/>
                <w:szCs w:val="18"/>
                <w:u w:val="single"/>
              </w:rPr>
              <w:t xml:space="preserve"> </w:t>
            </w:r>
            <w:r>
              <w:rPr>
                <w:rFonts w:ascii="Arial" w:hAnsi="Arial" w:cs="Arial"/>
                <w:color w:val="000000"/>
                <w:position w:val="-2"/>
                <w:sz w:val="18"/>
                <w:szCs w:val="18"/>
                <w:u w:val="single"/>
              </w:rPr>
              <w:t>priloge</w:t>
            </w:r>
            <w:r w:rsidRPr="00D45137">
              <w:rPr>
                <w:rFonts w:ascii="Arial" w:hAnsi="Arial" w:cs="Arial"/>
                <w:color w:val="000000"/>
                <w:position w:val="-2"/>
                <w:sz w:val="18"/>
                <w:szCs w:val="18"/>
                <w:u w:val="single"/>
              </w:rPr>
              <w:t>«.</w:t>
            </w:r>
          </w:p>
        </w:tc>
      </w:tr>
      <w:tr w:rsidR="004F1422" w:rsidRPr="001A1A0E" w14:paraId="20A44544"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2F3A09" w14:textId="11DAABB2" w:rsidR="004F1422" w:rsidRPr="001A1A0E" w:rsidRDefault="00C17DB3" w:rsidP="004F1422">
            <w:r>
              <w:rPr>
                <w:rFonts w:ascii="Arial" w:hAnsi="Arial" w:cs="Arial"/>
                <w:color w:val="000000"/>
                <w:position w:val="-2"/>
                <w:sz w:val="18"/>
                <w:szCs w:val="18"/>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FF3F7D" w14:textId="77777777" w:rsidR="003A47D9" w:rsidRDefault="004F1422" w:rsidP="004F1422">
            <w:pPr>
              <w:rPr>
                <w:rFonts w:ascii="Arial" w:hAnsi="Arial" w:cs="Arial"/>
                <w:color w:val="000000"/>
                <w:position w:val="-2"/>
                <w:sz w:val="18"/>
                <w:szCs w:val="18"/>
              </w:rPr>
            </w:pPr>
            <w:r w:rsidRPr="001A1A0E">
              <w:rPr>
                <w:rFonts w:ascii="Arial" w:hAnsi="Arial" w:cs="Arial"/>
                <w:color w:val="000000"/>
                <w:position w:val="-2"/>
                <w:sz w:val="18"/>
                <w:szCs w:val="18"/>
              </w:rPr>
              <w:t xml:space="preserve">Izjava zastopnika podizvajalca v zvezi z izpolnjevanjem obveznih pogojev za podizvajalce  </w:t>
            </w:r>
          </w:p>
          <w:p w14:paraId="50D2275C" w14:textId="2EC483FC" w:rsidR="004F1422" w:rsidRPr="000F09B0" w:rsidRDefault="009517B1" w:rsidP="004F1422">
            <w:pPr>
              <w:rPr>
                <w:i/>
                <w:iCs/>
              </w:rPr>
            </w:pPr>
            <w:r w:rsidRPr="000F09B0">
              <w:rPr>
                <w:rFonts w:ascii="Arial" w:hAnsi="Arial" w:cs="Arial"/>
                <w:i/>
                <w:iCs/>
                <w:color w:val="000000"/>
                <w:position w:val="-2"/>
                <w:sz w:val="18"/>
                <w:szCs w:val="18"/>
              </w:rPr>
              <w:t>(obrazec se predloži le v primeru nastopa s podizvajalci)</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53E49F" w14:textId="77777777" w:rsidR="004F1422" w:rsidRDefault="004F1422" w:rsidP="004F1422">
            <w:pPr>
              <w:spacing w:before="135" w:after="135"/>
              <w:jc w:val="both"/>
              <w:textAlignment w:val="center"/>
              <w:rPr>
                <w:rFonts w:ascii="Arial" w:hAnsi="Arial" w:cs="Arial"/>
                <w:color w:val="000000"/>
                <w:position w:val="-2"/>
                <w:sz w:val="18"/>
                <w:szCs w:val="18"/>
              </w:rPr>
            </w:pPr>
            <w:r w:rsidRPr="001A1A0E">
              <w:rPr>
                <w:rFonts w:ascii="Arial" w:hAnsi="Arial" w:cs="Arial"/>
                <w:color w:val="000000"/>
                <w:position w:val="-2"/>
                <w:sz w:val="18"/>
                <w:szCs w:val="18"/>
              </w:rPr>
              <w:t>Izpolnjen, podpisan in žigosan</w:t>
            </w:r>
          </w:p>
          <w:p w14:paraId="293CE830" w14:textId="6726D648" w:rsidR="00D45137" w:rsidRPr="001A1A0E" w:rsidRDefault="005A037A" w:rsidP="004F1422">
            <w:pPr>
              <w:spacing w:before="135" w:after="135"/>
              <w:jc w:val="both"/>
              <w:textAlignment w:val="center"/>
            </w:pPr>
            <w:r>
              <w:rPr>
                <w:rFonts w:ascii="Arial" w:hAnsi="Arial" w:cs="Arial"/>
                <w:color w:val="000000"/>
                <w:position w:val="-2"/>
                <w:sz w:val="18"/>
                <w:szCs w:val="18"/>
                <w:u w:val="single"/>
              </w:rPr>
              <w:t>Obrazec</w:t>
            </w:r>
            <w:r w:rsidRPr="00D45137">
              <w:rPr>
                <w:rFonts w:ascii="Arial" w:hAnsi="Arial" w:cs="Arial"/>
                <w:color w:val="000000"/>
                <w:position w:val="-2"/>
                <w:sz w:val="18"/>
                <w:szCs w:val="18"/>
                <w:u w:val="single"/>
              </w:rPr>
              <w:t xml:space="preserve"> ponudnik naloži v aplikacijo e-Oddaja v razdelek »Drug</w:t>
            </w:r>
            <w:r>
              <w:rPr>
                <w:rFonts w:ascii="Arial" w:hAnsi="Arial" w:cs="Arial"/>
                <w:color w:val="000000"/>
                <w:position w:val="-2"/>
                <w:sz w:val="18"/>
                <w:szCs w:val="18"/>
                <w:u w:val="single"/>
              </w:rPr>
              <w:t>e</w:t>
            </w:r>
            <w:r w:rsidRPr="00D45137">
              <w:rPr>
                <w:rFonts w:ascii="Arial" w:hAnsi="Arial" w:cs="Arial"/>
                <w:color w:val="000000"/>
                <w:position w:val="-2"/>
                <w:sz w:val="18"/>
                <w:szCs w:val="18"/>
                <w:u w:val="single"/>
              </w:rPr>
              <w:t xml:space="preserve"> </w:t>
            </w:r>
            <w:r>
              <w:rPr>
                <w:rFonts w:ascii="Arial" w:hAnsi="Arial" w:cs="Arial"/>
                <w:color w:val="000000"/>
                <w:position w:val="-2"/>
                <w:sz w:val="18"/>
                <w:szCs w:val="18"/>
                <w:u w:val="single"/>
              </w:rPr>
              <w:t>priloge</w:t>
            </w:r>
            <w:r w:rsidRPr="00D45137">
              <w:rPr>
                <w:rFonts w:ascii="Arial" w:hAnsi="Arial" w:cs="Arial"/>
                <w:color w:val="000000"/>
                <w:position w:val="-2"/>
                <w:sz w:val="18"/>
                <w:szCs w:val="18"/>
                <w:u w:val="single"/>
              </w:rPr>
              <w:t>«.</w:t>
            </w:r>
          </w:p>
        </w:tc>
      </w:tr>
      <w:tr w:rsidR="004F1422" w:rsidRPr="001A1A0E" w14:paraId="40E08AA9"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0214A6" w14:textId="5B3BD1FD" w:rsidR="004F1422" w:rsidRPr="001A1A0E" w:rsidRDefault="00C17DB3" w:rsidP="004F1422">
            <w:r>
              <w:rPr>
                <w:rFonts w:ascii="Arial" w:hAnsi="Arial" w:cs="Arial"/>
                <w:color w:val="000000"/>
                <w:position w:val="-2"/>
                <w:sz w:val="18"/>
                <w:szCs w:val="18"/>
              </w:rP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4B646A" w14:textId="77777777" w:rsidR="003A47D9" w:rsidRDefault="004F1422" w:rsidP="004F1422">
            <w:pPr>
              <w:rPr>
                <w:rFonts w:ascii="Arial" w:hAnsi="Arial" w:cs="Arial"/>
                <w:color w:val="000000"/>
                <w:position w:val="-2"/>
                <w:sz w:val="18"/>
                <w:szCs w:val="18"/>
              </w:rPr>
            </w:pPr>
            <w:r w:rsidRPr="001A1A0E">
              <w:rPr>
                <w:rFonts w:ascii="Arial" w:hAnsi="Arial" w:cs="Arial"/>
                <w:color w:val="000000"/>
                <w:position w:val="-2"/>
                <w:sz w:val="18"/>
                <w:szCs w:val="18"/>
              </w:rPr>
              <w:t>Izjava podizvajalca</w:t>
            </w:r>
            <w:r w:rsidR="009517B1">
              <w:rPr>
                <w:rFonts w:ascii="Arial" w:hAnsi="Arial" w:cs="Arial"/>
                <w:color w:val="000000"/>
                <w:position w:val="-2"/>
                <w:sz w:val="18"/>
                <w:szCs w:val="18"/>
              </w:rPr>
              <w:t xml:space="preserve"> </w:t>
            </w:r>
          </w:p>
          <w:p w14:paraId="3FDF0111" w14:textId="52D41F60" w:rsidR="004F1422" w:rsidRPr="000F09B0" w:rsidRDefault="009517B1" w:rsidP="004F1422">
            <w:pPr>
              <w:rPr>
                <w:i/>
                <w:iCs/>
              </w:rPr>
            </w:pPr>
            <w:r w:rsidRPr="000F09B0">
              <w:rPr>
                <w:rFonts w:ascii="Arial" w:hAnsi="Arial" w:cs="Arial"/>
                <w:i/>
                <w:iCs/>
                <w:color w:val="000000"/>
                <w:position w:val="-2"/>
                <w:sz w:val="18"/>
                <w:szCs w:val="18"/>
              </w:rPr>
              <w:t>(obrazec se predloži le v primeru nastopa s podizvajalci)</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DEB617" w14:textId="77777777" w:rsidR="004F1422" w:rsidRDefault="004F1422" w:rsidP="004F1422">
            <w:pPr>
              <w:spacing w:before="135" w:after="135"/>
              <w:jc w:val="both"/>
              <w:textAlignment w:val="center"/>
              <w:rPr>
                <w:rFonts w:ascii="Arial" w:hAnsi="Arial" w:cs="Arial"/>
                <w:color w:val="000000"/>
                <w:position w:val="-2"/>
                <w:sz w:val="18"/>
                <w:szCs w:val="18"/>
              </w:rPr>
            </w:pPr>
            <w:r w:rsidRPr="001A1A0E">
              <w:rPr>
                <w:rFonts w:ascii="Arial" w:hAnsi="Arial" w:cs="Arial"/>
                <w:color w:val="000000"/>
                <w:position w:val="-2"/>
                <w:sz w:val="18"/>
                <w:szCs w:val="18"/>
              </w:rPr>
              <w:t>Izpolnjen, podpisan in žigosan</w:t>
            </w:r>
          </w:p>
          <w:p w14:paraId="6938BE11" w14:textId="4E06254B" w:rsidR="00D45137" w:rsidRPr="001A1A0E" w:rsidRDefault="005A037A" w:rsidP="004F1422">
            <w:pPr>
              <w:spacing w:before="135" w:after="135"/>
              <w:jc w:val="both"/>
              <w:textAlignment w:val="center"/>
            </w:pPr>
            <w:r>
              <w:rPr>
                <w:rFonts w:ascii="Arial" w:hAnsi="Arial" w:cs="Arial"/>
                <w:color w:val="000000"/>
                <w:position w:val="-2"/>
                <w:sz w:val="18"/>
                <w:szCs w:val="18"/>
                <w:u w:val="single"/>
              </w:rPr>
              <w:t>Obrazec</w:t>
            </w:r>
            <w:r w:rsidRPr="00D45137">
              <w:rPr>
                <w:rFonts w:ascii="Arial" w:hAnsi="Arial" w:cs="Arial"/>
                <w:color w:val="000000"/>
                <w:position w:val="-2"/>
                <w:sz w:val="18"/>
                <w:szCs w:val="18"/>
                <w:u w:val="single"/>
              </w:rPr>
              <w:t xml:space="preserve"> ponudnik naloži v aplikacijo e-Oddaja v razdelek »Drug</w:t>
            </w:r>
            <w:r>
              <w:rPr>
                <w:rFonts w:ascii="Arial" w:hAnsi="Arial" w:cs="Arial"/>
                <w:color w:val="000000"/>
                <w:position w:val="-2"/>
                <w:sz w:val="18"/>
                <w:szCs w:val="18"/>
                <w:u w:val="single"/>
              </w:rPr>
              <w:t>e</w:t>
            </w:r>
            <w:r w:rsidRPr="00D45137">
              <w:rPr>
                <w:rFonts w:ascii="Arial" w:hAnsi="Arial" w:cs="Arial"/>
                <w:color w:val="000000"/>
                <w:position w:val="-2"/>
                <w:sz w:val="18"/>
                <w:szCs w:val="18"/>
                <w:u w:val="single"/>
              </w:rPr>
              <w:t xml:space="preserve"> </w:t>
            </w:r>
            <w:r>
              <w:rPr>
                <w:rFonts w:ascii="Arial" w:hAnsi="Arial" w:cs="Arial"/>
                <w:color w:val="000000"/>
                <w:position w:val="-2"/>
                <w:sz w:val="18"/>
                <w:szCs w:val="18"/>
                <w:u w:val="single"/>
              </w:rPr>
              <w:t>priloge</w:t>
            </w:r>
            <w:r w:rsidRPr="00D45137">
              <w:rPr>
                <w:rFonts w:ascii="Arial" w:hAnsi="Arial" w:cs="Arial"/>
                <w:color w:val="000000"/>
                <w:position w:val="-2"/>
                <w:sz w:val="18"/>
                <w:szCs w:val="18"/>
                <w:u w:val="single"/>
              </w:rPr>
              <w:t>«.</w:t>
            </w:r>
          </w:p>
        </w:tc>
      </w:tr>
      <w:tr w:rsidR="004365B3" w:rsidRPr="001A1A0E" w14:paraId="4C0606D7"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97728D" w14:textId="5E0A4EE9" w:rsidR="004365B3" w:rsidRDefault="004365B3" w:rsidP="004365B3">
            <w:pPr>
              <w:rPr>
                <w:rFonts w:ascii="Arial" w:hAnsi="Arial" w:cs="Arial"/>
                <w:color w:val="000000"/>
                <w:position w:val="-2"/>
                <w:sz w:val="18"/>
                <w:szCs w:val="18"/>
              </w:rPr>
            </w:pPr>
            <w:r>
              <w:rPr>
                <w:rFonts w:ascii="Arial" w:hAnsi="Arial" w:cs="Arial"/>
                <w:color w:val="000000"/>
                <w:position w:val="-2"/>
                <w:sz w:val="18"/>
                <w:szCs w:val="18"/>
              </w:rPr>
              <w:t>Dokazilo</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124285" w14:textId="7F475AB5" w:rsidR="004365B3" w:rsidRPr="007A1CFC" w:rsidRDefault="004365B3" w:rsidP="007A1CFC">
            <w:pPr>
              <w:spacing w:after="0" w:line="260" w:lineRule="exact"/>
              <w:jc w:val="both"/>
              <w:rPr>
                <w:rFonts w:ascii="Arial" w:hAnsi="Arial" w:cs="Arial"/>
                <w:sz w:val="18"/>
                <w:szCs w:val="18"/>
              </w:rPr>
            </w:pPr>
            <w:r w:rsidRPr="00110D39">
              <w:rPr>
                <w:rFonts w:ascii="Arial" w:hAnsi="Arial" w:cs="Arial"/>
                <w:sz w:val="18"/>
                <w:szCs w:val="18"/>
              </w:rPr>
              <w:t>Lastna ponudnikova specifikacija ponujene opreme (z navedbo vseh posameznih sestavin ponujene opreme</w:t>
            </w:r>
            <w:r w:rsidR="00A530D6">
              <w:rPr>
                <w:rFonts w:ascii="Arial" w:hAnsi="Arial" w:cs="Arial"/>
                <w:sz w:val="18"/>
                <w:szCs w:val="18"/>
              </w:rPr>
              <w:t>,</w:t>
            </w:r>
            <w:r w:rsidR="001F00BA">
              <w:rPr>
                <w:rFonts w:ascii="Arial" w:hAnsi="Arial" w:cs="Arial"/>
                <w:sz w:val="18"/>
                <w:szCs w:val="18"/>
              </w:rPr>
              <w:t xml:space="preserve"> </w:t>
            </w:r>
            <w:r w:rsidR="0028006E">
              <w:rPr>
                <w:rFonts w:ascii="Arial" w:hAnsi="Arial" w:cs="Arial"/>
                <w:sz w:val="18"/>
                <w:szCs w:val="18"/>
              </w:rPr>
              <w:t xml:space="preserve">količine in </w:t>
            </w:r>
            <w:r w:rsidR="001F00BA">
              <w:rPr>
                <w:rFonts w:ascii="Arial" w:hAnsi="Arial" w:cs="Arial"/>
                <w:sz w:val="18"/>
                <w:szCs w:val="18"/>
              </w:rPr>
              <w:t>cene posameznih sestavin in</w:t>
            </w:r>
            <w:r w:rsidR="00A530D6">
              <w:rPr>
                <w:rFonts w:ascii="Arial" w:hAnsi="Arial" w:cs="Arial"/>
                <w:sz w:val="18"/>
                <w:szCs w:val="18"/>
              </w:rPr>
              <w:t xml:space="preserve"> proizvajalca</w:t>
            </w:r>
            <w:r w:rsidR="001F00BA">
              <w:rPr>
                <w:rFonts w:ascii="Arial" w:hAnsi="Arial" w:cs="Arial"/>
                <w:sz w:val="18"/>
                <w:szCs w:val="18"/>
              </w:rPr>
              <w:t xml:space="preserve"> ponujene opreme</w:t>
            </w:r>
            <w:r w:rsidRPr="00110D39">
              <w:rPr>
                <w:rFonts w:ascii="Arial" w:hAnsi="Arial" w:cs="Arial"/>
                <w:sz w:val="18"/>
                <w:szCs w:val="18"/>
              </w:rPr>
              <w:t>)</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8EC41B" w14:textId="52D6A283" w:rsidR="004365B3" w:rsidRDefault="004365B3" w:rsidP="004365B3">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u w:val="single"/>
              </w:rPr>
              <w:t>Dokument</w:t>
            </w:r>
            <w:r w:rsidRPr="00D45137">
              <w:rPr>
                <w:rFonts w:ascii="Arial" w:hAnsi="Arial" w:cs="Arial"/>
                <w:color w:val="000000"/>
                <w:position w:val="-2"/>
                <w:sz w:val="18"/>
                <w:szCs w:val="18"/>
                <w:u w:val="single"/>
              </w:rPr>
              <w:t xml:space="preserve"> ponudnik naloži v aplikacijo e-Oddaja v razdelek »Drug</w:t>
            </w:r>
            <w:r>
              <w:rPr>
                <w:rFonts w:ascii="Arial" w:hAnsi="Arial" w:cs="Arial"/>
                <w:color w:val="000000"/>
                <w:position w:val="-2"/>
                <w:sz w:val="18"/>
                <w:szCs w:val="18"/>
                <w:u w:val="single"/>
              </w:rPr>
              <w:t>e</w:t>
            </w:r>
            <w:r w:rsidRPr="00D45137">
              <w:rPr>
                <w:rFonts w:ascii="Arial" w:hAnsi="Arial" w:cs="Arial"/>
                <w:color w:val="000000"/>
                <w:position w:val="-2"/>
                <w:sz w:val="18"/>
                <w:szCs w:val="18"/>
                <w:u w:val="single"/>
              </w:rPr>
              <w:t xml:space="preserve"> </w:t>
            </w:r>
            <w:r>
              <w:rPr>
                <w:rFonts w:ascii="Arial" w:hAnsi="Arial" w:cs="Arial"/>
                <w:color w:val="000000"/>
                <w:position w:val="-2"/>
                <w:sz w:val="18"/>
                <w:szCs w:val="18"/>
                <w:u w:val="single"/>
              </w:rPr>
              <w:t>priloge</w:t>
            </w:r>
            <w:r w:rsidRPr="00D45137">
              <w:rPr>
                <w:rFonts w:ascii="Arial" w:hAnsi="Arial" w:cs="Arial"/>
                <w:color w:val="000000"/>
                <w:position w:val="-2"/>
                <w:sz w:val="18"/>
                <w:szCs w:val="18"/>
                <w:u w:val="single"/>
              </w:rPr>
              <w:t>«.</w:t>
            </w:r>
          </w:p>
        </w:tc>
      </w:tr>
      <w:tr w:rsidR="004365B3" w:rsidRPr="001A1A0E" w14:paraId="7D4E137A"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EC3A7F" w14:textId="5A8032BF" w:rsidR="004365B3" w:rsidRPr="00051B2B" w:rsidRDefault="004365B3" w:rsidP="004365B3">
            <w:pPr>
              <w:rPr>
                <w:rFonts w:ascii="Arial" w:hAnsi="Arial" w:cs="Arial"/>
                <w:position w:val="-2"/>
                <w:sz w:val="18"/>
                <w:szCs w:val="18"/>
              </w:rPr>
            </w:pPr>
            <w:r>
              <w:rPr>
                <w:rFonts w:ascii="Arial" w:hAnsi="Arial" w:cs="Arial"/>
                <w:color w:val="000000"/>
                <w:position w:val="-2"/>
                <w:sz w:val="18"/>
                <w:szCs w:val="18"/>
              </w:rPr>
              <w:t>Dokazilo</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D4B69D" w14:textId="19C0CA8D" w:rsidR="004365B3" w:rsidRDefault="004365B3" w:rsidP="004365B3">
            <w:pPr>
              <w:jc w:val="both"/>
              <w:rPr>
                <w:rFonts w:ascii="Arial" w:hAnsi="Arial" w:cs="Arial"/>
                <w:sz w:val="18"/>
                <w:szCs w:val="18"/>
              </w:rPr>
            </w:pPr>
            <w:r w:rsidRPr="00A10B21">
              <w:rPr>
                <w:rFonts w:ascii="Arial" w:hAnsi="Arial" w:cs="Arial"/>
                <w:sz w:val="18"/>
                <w:szCs w:val="18"/>
              </w:rPr>
              <w:t>Izpis iz poslovnega registra ali drugega pristojnega registra</w:t>
            </w:r>
            <w:r>
              <w:rPr>
                <w:rFonts w:ascii="Arial" w:hAnsi="Arial" w:cs="Arial"/>
                <w:sz w:val="18"/>
                <w:szCs w:val="18"/>
              </w:rPr>
              <w:t>*</w:t>
            </w:r>
          </w:p>
          <w:p w14:paraId="528CDBC6" w14:textId="14273C05" w:rsidR="004365B3" w:rsidRPr="00A10B21" w:rsidRDefault="004365B3" w:rsidP="004365B3">
            <w:pPr>
              <w:jc w:val="both"/>
              <w:rPr>
                <w:rFonts w:ascii="Arial" w:hAnsi="Arial" w:cs="Arial"/>
                <w:i/>
                <w:sz w:val="18"/>
                <w:szCs w:val="18"/>
                <w:u w:val="single"/>
              </w:rPr>
            </w:pPr>
            <w:r w:rsidRPr="00A10B21">
              <w:rPr>
                <w:rFonts w:ascii="Arial" w:hAnsi="Arial" w:cs="Arial"/>
                <w:i/>
                <w:sz w:val="18"/>
                <w:szCs w:val="18"/>
                <w:u w:val="single"/>
              </w:rPr>
              <w:t>*Velja le za tuje ponudnike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2C3670" w14:textId="77777777" w:rsidR="004365B3" w:rsidRDefault="004365B3" w:rsidP="004365B3">
            <w:pPr>
              <w:spacing w:before="135" w:after="135"/>
              <w:jc w:val="both"/>
              <w:textAlignment w:val="center"/>
              <w:rPr>
                <w:rFonts w:ascii="Arial" w:hAnsi="Arial" w:cs="Arial"/>
                <w:position w:val="-2"/>
                <w:sz w:val="18"/>
                <w:szCs w:val="18"/>
              </w:rPr>
            </w:pPr>
            <w:r w:rsidRPr="00051B2B">
              <w:rPr>
                <w:rFonts w:ascii="Arial" w:hAnsi="Arial" w:cs="Arial"/>
                <w:position w:val="-2"/>
                <w:sz w:val="18"/>
                <w:szCs w:val="18"/>
              </w:rPr>
              <w:t>Fotokopija</w:t>
            </w:r>
          </w:p>
          <w:p w14:paraId="00D81945" w14:textId="1ACDAC04" w:rsidR="004365B3" w:rsidRPr="00051B2B" w:rsidRDefault="004365B3" w:rsidP="004365B3">
            <w:pPr>
              <w:spacing w:before="135" w:after="135"/>
              <w:jc w:val="both"/>
              <w:textAlignment w:val="center"/>
              <w:rPr>
                <w:rFonts w:ascii="Arial" w:hAnsi="Arial" w:cs="Arial"/>
                <w:position w:val="-2"/>
                <w:sz w:val="18"/>
                <w:szCs w:val="18"/>
              </w:rPr>
            </w:pPr>
            <w:r>
              <w:rPr>
                <w:rFonts w:ascii="Arial" w:hAnsi="Arial" w:cs="Arial"/>
                <w:color w:val="000000"/>
                <w:position w:val="-2"/>
                <w:sz w:val="18"/>
                <w:szCs w:val="18"/>
                <w:u w:val="single"/>
              </w:rPr>
              <w:t>Dokumentacijo</w:t>
            </w:r>
            <w:r w:rsidRPr="00D45137">
              <w:rPr>
                <w:rFonts w:ascii="Arial" w:hAnsi="Arial" w:cs="Arial"/>
                <w:color w:val="000000"/>
                <w:position w:val="-2"/>
                <w:sz w:val="18"/>
                <w:szCs w:val="18"/>
                <w:u w:val="single"/>
              </w:rPr>
              <w:t xml:space="preserve"> ponudnik naloži v aplikacijo e-Oddaja v razdelek »Drug</w:t>
            </w:r>
            <w:r>
              <w:rPr>
                <w:rFonts w:ascii="Arial" w:hAnsi="Arial" w:cs="Arial"/>
                <w:color w:val="000000"/>
                <w:position w:val="-2"/>
                <w:sz w:val="18"/>
                <w:szCs w:val="18"/>
                <w:u w:val="single"/>
              </w:rPr>
              <w:t>e</w:t>
            </w:r>
            <w:r w:rsidRPr="00D45137">
              <w:rPr>
                <w:rFonts w:ascii="Arial" w:hAnsi="Arial" w:cs="Arial"/>
                <w:color w:val="000000"/>
                <w:position w:val="-2"/>
                <w:sz w:val="18"/>
                <w:szCs w:val="18"/>
                <w:u w:val="single"/>
              </w:rPr>
              <w:t xml:space="preserve"> </w:t>
            </w:r>
            <w:r>
              <w:rPr>
                <w:rFonts w:ascii="Arial" w:hAnsi="Arial" w:cs="Arial"/>
                <w:color w:val="000000"/>
                <w:position w:val="-2"/>
                <w:sz w:val="18"/>
                <w:szCs w:val="18"/>
                <w:u w:val="single"/>
              </w:rPr>
              <w:t>priloge</w:t>
            </w:r>
            <w:r w:rsidRPr="00D45137">
              <w:rPr>
                <w:rFonts w:ascii="Arial" w:hAnsi="Arial" w:cs="Arial"/>
                <w:color w:val="000000"/>
                <w:position w:val="-2"/>
                <w:sz w:val="18"/>
                <w:szCs w:val="18"/>
                <w:u w:val="single"/>
              </w:rPr>
              <w:t>«.</w:t>
            </w:r>
          </w:p>
        </w:tc>
      </w:tr>
      <w:tr w:rsidR="004365B3" w:rsidRPr="001A1A0E" w14:paraId="3CE9F520"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4395BB" w14:textId="1FAE252B" w:rsidR="004365B3" w:rsidRPr="001A1A0E" w:rsidRDefault="004365B3" w:rsidP="004365B3">
            <w:pPr>
              <w:rPr>
                <w:rFonts w:ascii="Arial" w:hAnsi="Arial" w:cs="Arial"/>
                <w:color w:val="000000"/>
                <w:position w:val="-2"/>
                <w:sz w:val="18"/>
                <w:szCs w:val="18"/>
              </w:rPr>
            </w:pPr>
            <w:r w:rsidRPr="001A1A0E">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D3FCF4" w14:textId="423DD1D7" w:rsidR="004365B3" w:rsidRPr="001A1A0E" w:rsidRDefault="004365B3" w:rsidP="0037572D">
            <w:pPr>
              <w:jc w:val="both"/>
              <w:rPr>
                <w:rFonts w:ascii="Arial" w:hAnsi="Arial" w:cs="Arial"/>
                <w:color w:val="000000"/>
                <w:position w:val="-2"/>
                <w:sz w:val="18"/>
                <w:szCs w:val="18"/>
              </w:rPr>
            </w:pPr>
            <w:r w:rsidRPr="00D63B01">
              <w:rPr>
                <w:rFonts w:ascii="Arial" w:hAnsi="Arial" w:cs="Arial"/>
                <w:position w:val="-2"/>
                <w:sz w:val="18"/>
                <w:szCs w:val="18"/>
              </w:rPr>
              <w:t>Vzorec pogodbe</w:t>
            </w:r>
            <w:r w:rsidR="0037572D">
              <w:rPr>
                <w:rFonts w:ascii="Arial" w:hAnsi="Arial" w:cs="Arial"/>
                <w:position w:val="-2"/>
                <w:sz w:val="18"/>
                <w:szCs w:val="18"/>
              </w:rPr>
              <w:t xml:space="preserv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49C33F" w14:textId="77777777" w:rsidR="004365B3" w:rsidRDefault="004365B3" w:rsidP="004365B3">
            <w:pPr>
              <w:spacing w:before="135" w:after="135"/>
              <w:jc w:val="both"/>
              <w:textAlignment w:val="center"/>
              <w:rPr>
                <w:rFonts w:ascii="Arial" w:hAnsi="Arial" w:cs="Arial"/>
                <w:position w:val="-2"/>
                <w:sz w:val="18"/>
                <w:szCs w:val="18"/>
              </w:rPr>
            </w:pPr>
            <w:r w:rsidRPr="001A1A0E">
              <w:rPr>
                <w:rFonts w:ascii="Arial" w:hAnsi="Arial" w:cs="Arial"/>
                <w:position w:val="-2"/>
                <w:sz w:val="18"/>
                <w:szCs w:val="18"/>
              </w:rPr>
              <w:t>Parafirana, podpisana in žigosana.</w:t>
            </w:r>
          </w:p>
          <w:p w14:paraId="058E3DEA" w14:textId="22D42EC4" w:rsidR="004365B3" w:rsidRPr="001A1A0E" w:rsidRDefault="004365B3" w:rsidP="004365B3">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u w:val="single"/>
              </w:rPr>
              <w:t>Obrazec</w:t>
            </w:r>
            <w:r w:rsidRPr="00D45137">
              <w:rPr>
                <w:rFonts w:ascii="Arial" w:hAnsi="Arial" w:cs="Arial"/>
                <w:color w:val="000000"/>
                <w:position w:val="-2"/>
                <w:sz w:val="18"/>
                <w:szCs w:val="18"/>
                <w:u w:val="single"/>
              </w:rPr>
              <w:t xml:space="preserve"> ponudnik naloži v aplikacijo e-Oddaja v razdelek »Drug</w:t>
            </w:r>
            <w:r>
              <w:rPr>
                <w:rFonts w:ascii="Arial" w:hAnsi="Arial" w:cs="Arial"/>
                <w:color w:val="000000"/>
                <w:position w:val="-2"/>
                <w:sz w:val="18"/>
                <w:szCs w:val="18"/>
                <w:u w:val="single"/>
              </w:rPr>
              <w:t>e</w:t>
            </w:r>
            <w:r w:rsidRPr="00D45137">
              <w:rPr>
                <w:rFonts w:ascii="Arial" w:hAnsi="Arial" w:cs="Arial"/>
                <w:color w:val="000000"/>
                <w:position w:val="-2"/>
                <w:sz w:val="18"/>
                <w:szCs w:val="18"/>
                <w:u w:val="single"/>
              </w:rPr>
              <w:t xml:space="preserve"> </w:t>
            </w:r>
            <w:r>
              <w:rPr>
                <w:rFonts w:ascii="Arial" w:hAnsi="Arial" w:cs="Arial"/>
                <w:color w:val="000000"/>
                <w:position w:val="-2"/>
                <w:sz w:val="18"/>
                <w:szCs w:val="18"/>
                <w:u w:val="single"/>
              </w:rPr>
              <w:t>priloge</w:t>
            </w:r>
            <w:r w:rsidRPr="00D45137">
              <w:rPr>
                <w:rFonts w:ascii="Arial" w:hAnsi="Arial" w:cs="Arial"/>
                <w:color w:val="000000"/>
                <w:position w:val="-2"/>
                <w:sz w:val="18"/>
                <w:szCs w:val="18"/>
                <w:u w:val="single"/>
              </w:rPr>
              <w:t>«.</w:t>
            </w:r>
          </w:p>
        </w:tc>
      </w:tr>
    </w:tbl>
    <w:p w14:paraId="39A0F326" w14:textId="77777777" w:rsidR="004F1422" w:rsidRDefault="004F1422" w:rsidP="004F1422">
      <w:pPr>
        <w:sectPr w:rsidR="004F1422" w:rsidSect="004F1422">
          <w:headerReference w:type="default" r:id="rId8"/>
          <w:footerReference w:type="default" r:id="rId9"/>
          <w:pgSz w:w="11906" w:h="16838"/>
          <w:pgMar w:top="2127" w:right="1418" w:bottom="1418" w:left="1418" w:header="426" w:footer="680" w:gutter="0"/>
          <w:cols w:space="708"/>
          <w:docGrid w:linePitch="360"/>
        </w:sectPr>
      </w:pPr>
    </w:p>
    <w:p w14:paraId="1249AA1B" w14:textId="77777777" w:rsidR="004F1422" w:rsidRPr="00A747C7" w:rsidRDefault="004F1422" w:rsidP="004F1422">
      <w:pPr>
        <w:spacing w:after="0"/>
        <w:jc w:val="right"/>
        <w:rPr>
          <w:rFonts w:ascii="Arial" w:hAnsi="Arial" w:cs="Arial"/>
          <w:sz w:val="18"/>
          <w:szCs w:val="18"/>
        </w:rPr>
      </w:pPr>
      <w:r>
        <w:rPr>
          <w:rFonts w:ascii="Arial" w:hAnsi="Arial" w:cs="Arial"/>
          <w:sz w:val="18"/>
          <w:szCs w:val="18"/>
        </w:rPr>
        <w:lastRenderedPageBreak/>
        <w:t>Obrazec št: 1</w:t>
      </w:r>
    </w:p>
    <w:p w14:paraId="2F0F91C5" w14:textId="77777777" w:rsidR="004F1422" w:rsidRDefault="004F1422" w:rsidP="004F142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626DF422" w14:textId="369C56F5" w:rsidR="004F1422" w:rsidRPr="00EF6529" w:rsidRDefault="00156B9A" w:rsidP="00021339">
      <w:pPr>
        <w:jc w:val="both"/>
        <w:rPr>
          <w:rFonts w:ascii="Arial" w:hAnsi="Arial" w:cs="Arial"/>
          <w:i/>
          <w:sz w:val="18"/>
          <w:szCs w:val="18"/>
        </w:rPr>
      </w:pPr>
      <w:r>
        <w:rPr>
          <w:rFonts w:ascii="Arial" w:hAnsi="Arial" w:cs="Arial"/>
          <w:color w:val="000000"/>
          <w:sz w:val="18"/>
          <w:szCs w:val="18"/>
        </w:rPr>
        <w:t xml:space="preserve">Na osnovi povabila za naročilo z </w:t>
      </w:r>
      <w:r w:rsidRPr="00E73BCC">
        <w:rPr>
          <w:rFonts w:ascii="Arial" w:hAnsi="Arial" w:cs="Arial"/>
          <w:color w:val="000000"/>
          <w:sz w:val="18"/>
          <w:szCs w:val="18"/>
        </w:rPr>
        <w:t xml:space="preserve">naslovom </w:t>
      </w:r>
      <w:r w:rsidR="00994D8B">
        <w:rPr>
          <w:rFonts w:ascii="Arial" w:hAnsi="Arial" w:cs="Arial"/>
          <w:color w:val="000000"/>
          <w:sz w:val="18"/>
          <w:szCs w:val="18"/>
        </w:rPr>
        <w:t>»</w:t>
      </w:r>
      <w:r w:rsidR="001B6562" w:rsidRPr="00E679B5">
        <w:rPr>
          <w:rFonts w:ascii="Arial" w:hAnsi="Arial" w:cs="Arial"/>
          <w:sz w:val="18"/>
          <w:szCs w:val="18"/>
        </w:rPr>
        <w:t xml:space="preserve">Nakup čistilne naprave za čiščenje </w:t>
      </w:r>
      <w:r w:rsidR="001B6562">
        <w:rPr>
          <w:rFonts w:ascii="Arial" w:hAnsi="Arial" w:cs="Arial"/>
          <w:sz w:val="18"/>
          <w:szCs w:val="18"/>
        </w:rPr>
        <w:t>dimnih</w:t>
      </w:r>
      <w:r w:rsidR="001B6562" w:rsidRPr="00E679B5">
        <w:rPr>
          <w:rFonts w:ascii="Arial" w:hAnsi="Arial" w:cs="Arial"/>
          <w:sz w:val="18"/>
          <w:szCs w:val="18"/>
        </w:rPr>
        <w:t xml:space="preserve"> plinov</w:t>
      </w:r>
      <w:r w:rsidR="00994D8B">
        <w:rPr>
          <w:rFonts w:ascii="Arial" w:hAnsi="Arial" w:cs="Arial"/>
          <w:color w:val="000000"/>
          <w:sz w:val="18"/>
          <w:szCs w:val="18"/>
        </w:rPr>
        <w:t>«</w:t>
      </w:r>
      <w:r w:rsidR="000F3CC2">
        <w:rPr>
          <w:rFonts w:ascii="Arial" w:hAnsi="Arial" w:cs="Arial"/>
          <w:color w:val="222222"/>
          <w:sz w:val="18"/>
          <w:szCs w:val="18"/>
          <w:shd w:val="clear" w:color="auto" w:fill="FFFFFF"/>
        </w:rPr>
        <w:t xml:space="preserve">, </w:t>
      </w:r>
      <w:r w:rsidR="004F1422" w:rsidRPr="00E73BCC">
        <w:rPr>
          <w:rFonts w:ascii="Arial" w:hAnsi="Arial" w:cs="Arial"/>
          <w:color w:val="000000"/>
          <w:sz w:val="18"/>
          <w:szCs w:val="18"/>
        </w:rPr>
        <w:t>dajemo</w:t>
      </w:r>
      <w:r w:rsidR="004F1422">
        <w:rPr>
          <w:rFonts w:ascii="Arial" w:hAnsi="Arial" w:cs="Arial"/>
          <w:color w:val="000000"/>
          <w:sz w:val="18"/>
          <w:szCs w:val="18"/>
        </w:rPr>
        <w:t xml:space="preserve"> ponudbo, kot sledi:</w:t>
      </w:r>
    </w:p>
    <w:p w14:paraId="2F3BB6A3" w14:textId="77777777" w:rsidR="004F1422" w:rsidRDefault="004F1422" w:rsidP="004F1422">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w:t>
      </w:r>
      <w:r>
        <w:rPr>
          <w:rFonts w:ascii="Arial" w:hAnsi="Arial" w:cs="Arial"/>
          <w:color w:val="000000"/>
          <w:sz w:val="18"/>
          <w:szCs w:val="18"/>
          <w:u w:val="single"/>
        </w:rPr>
        <w:t>_______________</w:t>
      </w:r>
    </w:p>
    <w:tbl>
      <w:tblPr>
        <w:tblW w:w="8670" w:type="dxa"/>
        <w:tblInd w:w="108" w:type="dxa"/>
        <w:tblLook w:val="04A0" w:firstRow="1" w:lastRow="0" w:firstColumn="1" w:lastColumn="0" w:noHBand="0" w:noVBand="1"/>
      </w:tblPr>
      <w:tblGrid>
        <w:gridCol w:w="2385"/>
        <w:gridCol w:w="6285"/>
      </w:tblGrid>
      <w:tr w:rsidR="004F1422" w14:paraId="7A241A5A" w14:textId="77777777" w:rsidTr="004F1422">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0DA4F7A" w14:textId="77777777" w:rsidR="004F1422" w:rsidRDefault="004F1422" w:rsidP="004F1422">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27C100" w14:textId="77777777" w:rsidR="004F1422" w:rsidRDefault="004F1422" w:rsidP="004F1422">
            <w:r>
              <w:rPr>
                <w:rFonts w:ascii="Arial" w:hAnsi="Arial" w:cs="Arial"/>
                <w:color w:val="000000"/>
                <w:position w:val="-2"/>
                <w:sz w:val="18"/>
                <w:szCs w:val="18"/>
              </w:rPr>
              <w:t> </w:t>
            </w:r>
          </w:p>
        </w:tc>
      </w:tr>
      <w:tr w:rsidR="004F1422" w14:paraId="6283CFAC" w14:textId="77777777" w:rsidTr="004F1422">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613EA8D" w14:textId="77777777" w:rsidR="004F1422" w:rsidRDefault="004F1422" w:rsidP="004F1422">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1A06CD" w14:textId="77777777" w:rsidR="004F1422" w:rsidRDefault="004F1422" w:rsidP="004F1422">
            <w:r>
              <w:rPr>
                <w:rFonts w:ascii="Arial" w:hAnsi="Arial" w:cs="Arial"/>
                <w:color w:val="000000"/>
                <w:position w:val="-2"/>
                <w:sz w:val="18"/>
                <w:szCs w:val="18"/>
              </w:rPr>
              <w:t> </w:t>
            </w:r>
          </w:p>
        </w:tc>
      </w:tr>
    </w:tbl>
    <w:p w14:paraId="75C2D438" w14:textId="77777777" w:rsidR="004F1422" w:rsidRDefault="004F1422" w:rsidP="004F1422">
      <w:pPr>
        <w:spacing w:before="225" w:after="225" w:line="240" w:lineRule="auto"/>
        <w:jc w:val="both"/>
      </w:pPr>
      <w:r>
        <w:rPr>
          <w:rFonts w:ascii="Arial" w:hAnsi="Arial" w:cs="Arial"/>
          <w:color w:val="000000"/>
          <w:sz w:val="18"/>
          <w:szCs w:val="18"/>
        </w:rPr>
        <w:t>Ponudbo oddajamo (ustrezno označite):</w:t>
      </w:r>
    </w:p>
    <w:p w14:paraId="4E546746" w14:textId="77777777" w:rsidR="004F1422" w:rsidRDefault="004F1422" w:rsidP="004F1422">
      <w:pPr>
        <w:spacing w:before="225" w:after="225" w:line="240" w:lineRule="auto"/>
        <w:jc w:val="both"/>
      </w:pPr>
      <w:r>
        <w:fldChar w:fldCharType="begin">
          <w:ffData>
            <w:name w:val="cbox15a5a322842900"/>
            <w:enabled/>
            <w:calcOnExit w:val="0"/>
            <w:checkBox>
              <w:sizeAuto/>
              <w:default w:val="0"/>
            </w:checkBox>
          </w:ffData>
        </w:fldChar>
      </w:r>
      <w:bookmarkStart w:id="0" w:name="cbox15a5a322842900"/>
      <w:r>
        <w:instrText xml:space="preserve"> FORMCHECKBOX </w:instrText>
      </w:r>
      <w:r w:rsidR="006F5600">
        <w:fldChar w:fldCharType="separate"/>
      </w:r>
      <w:r>
        <w:fldChar w:fldCharType="end"/>
      </w:r>
      <w:bookmarkEnd w:id="0"/>
      <w:r>
        <w:rPr>
          <w:rFonts w:ascii="Arial" w:hAnsi="Arial" w:cs="Arial"/>
          <w:color w:val="000000"/>
          <w:sz w:val="18"/>
          <w:szCs w:val="18"/>
        </w:rPr>
        <w:t> samostojno</w:t>
      </w:r>
    </w:p>
    <w:p w14:paraId="170AB6E2" w14:textId="77777777" w:rsidR="004F1422" w:rsidRDefault="004F1422" w:rsidP="004F1422">
      <w:pPr>
        <w:spacing w:before="225" w:after="225" w:line="240" w:lineRule="auto"/>
        <w:jc w:val="both"/>
      </w:pPr>
      <w:r>
        <w:fldChar w:fldCharType="begin">
          <w:ffData>
            <w:name w:val="cbox15a5a322842bc3"/>
            <w:enabled/>
            <w:calcOnExit w:val="0"/>
            <w:checkBox>
              <w:sizeAuto/>
              <w:default w:val="0"/>
            </w:checkBox>
          </w:ffData>
        </w:fldChar>
      </w:r>
      <w:bookmarkStart w:id="1" w:name="cbox15a5a322842bc3"/>
      <w:r>
        <w:instrText xml:space="preserve"> FORMCHECKBOX </w:instrText>
      </w:r>
      <w:r w:rsidR="006F5600">
        <w:fldChar w:fldCharType="separate"/>
      </w:r>
      <w:r>
        <w:fldChar w:fldCharType="end"/>
      </w:r>
      <w:bookmarkEnd w:id="1"/>
      <w:r>
        <w:rPr>
          <w:rFonts w:ascii="Arial" w:hAnsi="Arial" w:cs="Arial"/>
          <w:color w:val="000000"/>
          <w:sz w:val="18"/>
          <w:szCs w:val="18"/>
        </w:rPr>
        <w:t> z naslednjimi partnerji (navedite samo firme): ___________________________________</w:t>
      </w:r>
    </w:p>
    <w:p w14:paraId="1116B666" w14:textId="77777777" w:rsidR="004F1422" w:rsidRDefault="004F1422" w:rsidP="004F1422">
      <w:pPr>
        <w:spacing w:before="225" w:after="225" w:line="240" w:lineRule="auto"/>
        <w:jc w:val="both"/>
      </w:pPr>
      <w:r>
        <w:fldChar w:fldCharType="begin">
          <w:ffData>
            <w:name w:val="cbox15a5a322842ea6"/>
            <w:enabled/>
            <w:calcOnExit w:val="0"/>
            <w:checkBox>
              <w:sizeAuto/>
              <w:default w:val="0"/>
            </w:checkBox>
          </w:ffData>
        </w:fldChar>
      </w:r>
      <w:bookmarkStart w:id="2" w:name="cbox15a5a322842ea6"/>
      <w:r>
        <w:instrText xml:space="preserve"> FORMCHECKBOX </w:instrText>
      </w:r>
      <w:r w:rsidR="006F5600">
        <w:fldChar w:fldCharType="separate"/>
      </w:r>
      <w:r>
        <w:fldChar w:fldCharType="end"/>
      </w:r>
      <w:bookmarkEnd w:id="2"/>
      <w:r>
        <w:rPr>
          <w:rFonts w:ascii="Arial" w:hAnsi="Arial" w:cs="Arial"/>
          <w:color w:val="000000"/>
          <w:sz w:val="18"/>
          <w:szCs w:val="18"/>
        </w:rPr>
        <w:t> z naslednjimi podizvajalci (navedite samo firme): ________________________________</w:t>
      </w:r>
    </w:p>
    <w:p w14:paraId="6D8DB88C" w14:textId="5346DD7E" w:rsidR="004F1422" w:rsidRPr="00994D8B" w:rsidRDefault="004F1422" w:rsidP="004F1422">
      <w:pPr>
        <w:spacing w:before="225" w:after="225" w:line="240" w:lineRule="auto"/>
        <w:jc w:val="both"/>
        <w:rPr>
          <w:rFonts w:ascii="Arial" w:hAnsi="Arial" w:cs="Arial"/>
          <w:color w:val="000000"/>
          <w:sz w:val="18"/>
          <w:szCs w:val="18"/>
        </w:rPr>
      </w:pPr>
      <w:r>
        <w:fldChar w:fldCharType="begin">
          <w:ffData>
            <w:name w:val="cbox15a5a322843189"/>
            <w:enabled/>
            <w:calcOnExit w:val="0"/>
            <w:checkBox>
              <w:sizeAuto/>
              <w:default w:val="0"/>
            </w:checkBox>
          </w:ffData>
        </w:fldChar>
      </w:r>
      <w:bookmarkStart w:id="3" w:name="cbox15a5a322843189"/>
      <w:r>
        <w:instrText xml:space="preserve"> FORMCHECKBOX </w:instrText>
      </w:r>
      <w:r w:rsidR="006F5600">
        <w:fldChar w:fldCharType="separate"/>
      </w:r>
      <w:r>
        <w:fldChar w:fldCharType="end"/>
      </w:r>
      <w:bookmarkEnd w:id="3"/>
      <w:r>
        <w:rPr>
          <w:rFonts w:ascii="Arial" w:hAnsi="Arial" w:cs="Arial"/>
          <w:color w:val="000000"/>
          <w:sz w:val="18"/>
          <w:szCs w:val="18"/>
        </w:rPr>
        <w:t>  z uporabo zmogljivosti naslednjih subjektov (navedite samo firme): _____________________________</w:t>
      </w:r>
      <w:r w:rsidR="006D7EE3">
        <w:rPr>
          <w:rFonts w:ascii="Arial" w:hAnsi="Arial" w:cs="Arial"/>
          <w:sz w:val="18"/>
          <w:szCs w:val="18"/>
        </w:rPr>
        <w:tab/>
      </w:r>
      <w:r w:rsidR="006D7EE3">
        <w:rPr>
          <w:rFonts w:ascii="Arial" w:hAnsi="Arial" w:cs="Arial"/>
          <w:sz w:val="18"/>
          <w:szCs w:val="18"/>
        </w:rPr>
        <w:tab/>
      </w:r>
    </w:p>
    <w:p w14:paraId="70EDC01A" w14:textId="54A3B890" w:rsidR="004F1422" w:rsidRDefault="004F1422" w:rsidP="004F1422">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II. Ponudben</w:t>
      </w:r>
      <w:r w:rsidR="006A0402">
        <w:rPr>
          <w:rFonts w:ascii="Arial" w:hAnsi="Arial" w:cs="Arial"/>
          <w:b/>
          <w:bCs/>
          <w:color w:val="000000"/>
          <w:sz w:val="18"/>
          <w:szCs w:val="18"/>
        </w:rPr>
        <w:t>i pogoji</w:t>
      </w:r>
    </w:p>
    <w:p w14:paraId="4E30D11B" w14:textId="326D8AA5" w:rsidR="004F1422" w:rsidRPr="00D20DFE" w:rsidRDefault="006A0402" w:rsidP="004F1422">
      <w:pPr>
        <w:spacing w:after="0"/>
        <w:jc w:val="both"/>
        <w:rPr>
          <w:rFonts w:ascii="Arial" w:hAnsi="Arial" w:cs="Arial"/>
          <w:b/>
          <w:sz w:val="18"/>
          <w:szCs w:val="18"/>
        </w:rPr>
      </w:pPr>
      <w:r>
        <w:rPr>
          <w:rFonts w:ascii="Arial" w:hAnsi="Arial" w:cs="Arial"/>
          <w:b/>
          <w:sz w:val="18"/>
          <w:szCs w:val="18"/>
        </w:rPr>
        <w:t>Na osnovi predmetnega javnega naročila</w:t>
      </w:r>
      <w:r w:rsidR="004F1422" w:rsidRPr="00D20DFE">
        <w:rPr>
          <w:rFonts w:ascii="Arial" w:hAnsi="Arial" w:cs="Arial"/>
          <w:b/>
          <w:sz w:val="18"/>
          <w:szCs w:val="18"/>
        </w:rPr>
        <w:t xml:space="preserve"> izjavljamo, da:</w:t>
      </w:r>
    </w:p>
    <w:p w14:paraId="41D2E7C7" w14:textId="6B47F6CA" w:rsidR="004F1422" w:rsidRPr="00235DC3" w:rsidRDefault="004F1422" w:rsidP="006409C9">
      <w:pPr>
        <w:numPr>
          <w:ilvl w:val="0"/>
          <w:numId w:val="29"/>
        </w:numPr>
        <w:spacing w:after="0"/>
        <w:jc w:val="both"/>
        <w:rPr>
          <w:rFonts w:ascii="Arial" w:hAnsi="Arial" w:cs="Arial"/>
          <w:sz w:val="18"/>
          <w:szCs w:val="18"/>
        </w:rPr>
      </w:pPr>
      <w:r w:rsidRPr="00235DC3">
        <w:rPr>
          <w:rFonts w:ascii="Arial" w:hAnsi="Arial" w:cs="Arial"/>
          <w:sz w:val="18"/>
          <w:szCs w:val="18"/>
        </w:rPr>
        <w:t xml:space="preserve">smo pri izračunu ponudbene cene upoštevali vse stroške, vezane na izvedbo javnega naročila, kot so stroški dela, materialni stroški, potni stroški in dnevnice, </w:t>
      </w:r>
      <w:r w:rsidR="00051B2B" w:rsidRPr="00235DC3">
        <w:rPr>
          <w:rFonts w:ascii="Arial" w:hAnsi="Arial" w:cs="Arial"/>
          <w:sz w:val="18"/>
          <w:szCs w:val="18"/>
        </w:rPr>
        <w:t xml:space="preserve">nepredvideni stroški, </w:t>
      </w:r>
      <w:r w:rsidRPr="00235DC3">
        <w:rPr>
          <w:rFonts w:ascii="Arial" w:hAnsi="Arial" w:cs="Arial"/>
          <w:sz w:val="18"/>
          <w:szCs w:val="18"/>
        </w:rPr>
        <w:t>ostali stroški, ki vplivajo na izračun cene</w:t>
      </w:r>
      <w:r w:rsidR="00051B2B" w:rsidRPr="00235DC3">
        <w:rPr>
          <w:rFonts w:ascii="Arial" w:hAnsi="Arial" w:cs="Arial"/>
          <w:sz w:val="18"/>
          <w:szCs w:val="18"/>
        </w:rPr>
        <w:t xml:space="preserve"> (na zahtevo naročnika bomo predložili sestavo ponudbene cene po elementih ponudbene cene)</w:t>
      </w:r>
      <w:r w:rsidRPr="00235DC3">
        <w:rPr>
          <w:rFonts w:ascii="Arial" w:hAnsi="Arial" w:cs="Arial"/>
          <w:sz w:val="18"/>
          <w:szCs w:val="18"/>
        </w:rPr>
        <w:t xml:space="preserve">, </w:t>
      </w:r>
    </w:p>
    <w:p w14:paraId="53129781" w14:textId="77777777" w:rsidR="004F1422" w:rsidRPr="00235DC3" w:rsidRDefault="004F1422" w:rsidP="006409C9">
      <w:pPr>
        <w:numPr>
          <w:ilvl w:val="0"/>
          <w:numId w:val="29"/>
        </w:numPr>
        <w:spacing w:after="0"/>
        <w:jc w:val="both"/>
        <w:rPr>
          <w:rFonts w:ascii="Arial" w:hAnsi="Arial" w:cs="Arial"/>
          <w:sz w:val="18"/>
          <w:szCs w:val="18"/>
        </w:rPr>
      </w:pPr>
      <w:r w:rsidRPr="00235DC3">
        <w:rPr>
          <w:rFonts w:ascii="Arial" w:hAnsi="Arial" w:cs="Arial"/>
          <w:sz w:val="18"/>
          <w:szCs w:val="18"/>
        </w:rPr>
        <w:t>smo pri izračunu cene upoštevali vse pogoje in zahteve naročnika iz razpisne dokumentacije,</w:t>
      </w:r>
    </w:p>
    <w:p w14:paraId="0B4B2461" w14:textId="37641C08" w:rsidR="004F1422" w:rsidRPr="00235DC3" w:rsidRDefault="004F1422" w:rsidP="006409C9">
      <w:pPr>
        <w:numPr>
          <w:ilvl w:val="0"/>
          <w:numId w:val="29"/>
        </w:numPr>
        <w:spacing w:after="0"/>
        <w:jc w:val="both"/>
        <w:rPr>
          <w:rFonts w:ascii="Arial" w:hAnsi="Arial" w:cs="Arial"/>
          <w:sz w:val="18"/>
          <w:szCs w:val="18"/>
        </w:rPr>
      </w:pPr>
      <w:r w:rsidRPr="00235DC3">
        <w:rPr>
          <w:rFonts w:ascii="Arial" w:hAnsi="Arial" w:cs="Arial"/>
          <w:sz w:val="18"/>
          <w:szCs w:val="18"/>
        </w:rPr>
        <w:t>smo seznanjeni s tem, da je cena fiksna</w:t>
      </w:r>
      <w:r w:rsidR="00156B9A" w:rsidRPr="00235DC3">
        <w:rPr>
          <w:rFonts w:ascii="Arial" w:hAnsi="Arial" w:cs="Arial"/>
          <w:sz w:val="18"/>
          <w:szCs w:val="18"/>
        </w:rPr>
        <w:t xml:space="preserve"> za ves čas trajanja pogodbe</w:t>
      </w:r>
      <w:r w:rsidRPr="00235DC3">
        <w:rPr>
          <w:rFonts w:ascii="Arial" w:hAnsi="Arial" w:cs="Arial"/>
          <w:sz w:val="18"/>
          <w:szCs w:val="18"/>
        </w:rPr>
        <w:t xml:space="preserve">, </w:t>
      </w:r>
    </w:p>
    <w:p w14:paraId="31A1E211" w14:textId="43780621" w:rsidR="00051B2B" w:rsidRPr="00235DC3" w:rsidRDefault="00051B2B" w:rsidP="006409C9">
      <w:pPr>
        <w:numPr>
          <w:ilvl w:val="0"/>
          <w:numId w:val="29"/>
        </w:numPr>
        <w:spacing w:after="0"/>
        <w:jc w:val="both"/>
        <w:rPr>
          <w:rFonts w:ascii="Arial" w:hAnsi="Arial" w:cs="Arial"/>
          <w:sz w:val="18"/>
          <w:szCs w:val="18"/>
        </w:rPr>
      </w:pPr>
      <w:r w:rsidRPr="00235DC3">
        <w:rPr>
          <w:rFonts w:ascii="Arial" w:hAnsi="Arial" w:cs="Arial"/>
          <w:sz w:val="18"/>
          <w:szCs w:val="18"/>
        </w:rPr>
        <w:t>ponujamo garancijski rok za ponujeno opremo</w:t>
      </w:r>
      <w:r w:rsidR="003207B3" w:rsidRPr="00235DC3">
        <w:rPr>
          <w:rFonts w:ascii="Arial" w:hAnsi="Arial" w:cs="Arial"/>
          <w:sz w:val="18"/>
          <w:szCs w:val="18"/>
        </w:rPr>
        <w:t xml:space="preserve"> </w:t>
      </w:r>
      <w:r w:rsidRPr="00235DC3">
        <w:rPr>
          <w:rFonts w:ascii="Arial" w:hAnsi="Arial" w:cs="Arial"/>
          <w:sz w:val="18"/>
          <w:szCs w:val="18"/>
        </w:rPr>
        <w:t xml:space="preserve">za najmanj takšno obdobje, kot ga zahteva naročnik v tehničnih specifikacijah in velja od dneva </w:t>
      </w:r>
      <w:r w:rsidR="00282A71">
        <w:rPr>
          <w:rFonts w:ascii="Arial" w:hAnsi="Arial" w:cs="Arial"/>
          <w:sz w:val="18"/>
          <w:szCs w:val="18"/>
        </w:rPr>
        <w:t>podpisa primopredajnega zapisnika</w:t>
      </w:r>
      <w:r w:rsidRPr="00235DC3">
        <w:rPr>
          <w:rFonts w:ascii="Arial" w:hAnsi="Arial" w:cs="Arial"/>
          <w:sz w:val="18"/>
          <w:szCs w:val="18"/>
        </w:rPr>
        <w:t>,</w:t>
      </w:r>
    </w:p>
    <w:p w14:paraId="2F6CAD3D" w14:textId="6D2D5177" w:rsidR="006A0402" w:rsidRPr="00235DC3" w:rsidRDefault="006A0402" w:rsidP="006409C9">
      <w:pPr>
        <w:numPr>
          <w:ilvl w:val="0"/>
          <w:numId w:val="29"/>
        </w:numPr>
        <w:spacing w:after="0"/>
        <w:jc w:val="both"/>
        <w:rPr>
          <w:rFonts w:ascii="Arial" w:hAnsi="Arial" w:cs="Arial"/>
          <w:sz w:val="18"/>
          <w:szCs w:val="18"/>
        </w:rPr>
      </w:pPr>
      <w:r w:rsidRPr="00235DC3">
        <w:rPr>
          <w:rFonts w:ascii="Arial" w:hAnsi="Arial" w:cs="Arial"/>
          <w:sz w:val="18"/>
          <w:szCs w:val="18"/>
        </w:rPr>
        <w:t>da so vsi ostali pogoji skladni z osnutkom pogodbe, ki je sestavni del razpisne dokumentacije,</w:t>
      </w:r>
    </w:p>
    <w:p w14:paraId="688DD157" w14:textId="235A2F19" w:rsidR="00EF6529" w:rsidRPr="00235DC3" w:rsidRDefault="004F1422" w:rsidP="00764771">
      <w:pPr>
        <w:numPr>
          <w:ilvl w:val="0"/>
          <w:numId w:val="29"/>
        </w:numPr>
        <w:spacing w:after="0"/>
        <w:jc w:val="both"/>
        <w:rPr>
          <w:rFonts w:ascii="Arial" w:hAnsi="Arial" w:cs="Arial"/>
          <w:sz w:val="18"/>
          <w:szCs w:val="18"/>
        </w:rPr>
      </w:pPr>
      <w:r w:rsidRPr="00235DC3">
        <w:rPr>
          <w:rFonts w:ascii="Arial" w:hAnsi="Arial" w:cs="Arial"/>
          <w:sz w:val="18"/>
          <w:szCs w:val="18"/>
        </w:rPr>
        <w:t>smo seznanjeni s tem, da naročnik ne bo priznal nobenega povišanja ponudbene cene v času trajanja pogodbe, razen v primeru, da bi naročnik naročil dodatne storitve, ki niso navedene v razpisni dokumentaciji in niso predmet javnega naročila in predmet naše ponudbe</w:t>
      </w:r>
      <w:r w:rsidR="00EF6529" w:rsidRPr="00235DC3">
        <w:rPr>
          <w:rFonts w:ascii="Arial" w:hAnsi="Arial" w:cs="Arial"/>
          <w:color w:val="000000"/>
          <w:sz w:val="18"/>
          <w:szCs w:val="18"/>
          <w:shd w:val="clear" w:color="auto" w:fill="FFFFFF"/>
        </w:rPr>
        <w:t>.</w:t>
      </w:r>
    </w:p>
    <w:p w14:paraId="00A5BBEF" w14:textId="77777777" w:rsidR="00EF6529" w:rsidRPr="00EF6529" w:rsidRDefault="00EF6529" w:rsidP="00EF6529">
      <w:pPr>
        <w:spacing w:after="0"/>
        <w:ind w:left="357"/>
        <w:jc w:val="both"/>
        <w:rPr>
          <w:rFonts w:ascii="Arial" w:hAnsi="Arial" w:cs="Arial"/>
          <w:sz w:val="18"/>
          <w:szCs w:val="18"/>
        </w:rPr>
      </w:pPr>
    </w:p>
    <w:p w14:paraId="0761448D" w14:textId="3B39253D" w:rsidR="004F1422" w:rsidRDefault="004F1422" w:rsidP="004F1422">
      <w:pPr>
        <w:spacing w:before="225" w:after="225" w:line="240" w:lineRule="auto"/>
        <w:jc w:val="both"/>
      </w:pPr>
      <w:r>
        <w:rPr>
          <w:rFonts w:ascii="Arial" w:hAnsi="Arial" w:cs="Arial"/>
          <w:b/>
          <w:bCs/>
          <w:color w:val="000000"/>
          <w:sz w:val="18"/>
          <w:szCs w:val="18"/>
        </w:rPr>
        <w:t>III. Rok veljavnosti ponudb</w:t>
      </w:r>
      <w:r w:rsidRPr="00152815">
        <w:rPr>
          <w:rFonts w:ascii="Arial" w:hAnsi="Arial" w:cs="Arial"/>
          <w:b/>
          <w:color w:val="000000"/>
          <w:sz w:val="18"/>
          <w:szCs w:val="18"/>
        </w:rPr>
        <w:t>e</w:t>
      </w:r>
      <w:r w:rsidR="00495039">
        <w:rPr>
          <w:rFonts w:ascii="Arial" w:hAnsi="Arial" w:cs="Arial"/>
          <w:color w:val="000000"/>
          <w:sz w:val="18"/>
          <w:szCs w:val="18"/>
        </w:rPr>
        <w:t xml:space="preserve"> Ponudba velja najmanj </w:t>
      </w:r>
      <w:r w:rsidR="00C847DD">
        <w:rPr>
          <w:rFonts w:ascii="Arial" w:hAnsi="Arial" w:cs="Arial"/>
          <w:color w:val="000000"/>
          <w:sz w:val="18"/>
          <w:szCs w:val="18"/>
        </w:rPr>
        <w:t>9</w:t>
      </w:r>
      <w:r w:rsidR="00495039">
        <w:rPr>
          <w:rFonts w:ascii="Arial" w:hAnsi="Arial" w:cs="Arial"/>
          <w:color w:val="000000"/>
          <w:sz w:val="18"/>
          <w:szCs w:val="18"/>
        </w:rPr>
        <w:t>0</w:t>
      </w:r>
      <w:r>
        <w:rPr>
          <w:rFonts w:ascii="Arial" w:hAnsi="Arial" w:cs="Arial"/>
          <w:color w:val="000000"/>
          <w:sz w:val="18"/>
          <w:szCs w:val="18"/>
        </w:rPr>
        <w:t xml:space="preserve"> dni od roka za predložitev ponudb.</w:t>
      </w:r>
    </w:p>
    <w:p w14:paraId="398F77D7" w14:textId="77777777" w:rsidR="004F1422" w:rsidRDefault="004F1422" w:rsidP="004F1422">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42EDB440" w14:textId="4D87B68E" w:rsidR="000529AB" w:rsidRDefault="004F1422" w:rsidP="000529AB">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IV. Podatki o plačilu </w:t>
      </w:r>
    </w:p>
    <w:p w14:paraId="7EC34888" w14:textId="6882F7E2" w:rsidR="00C847DD" w:rsidRDefault="00C847DD" w:rsidP="00C847DD">
      <w:pPr>
        <w:spacing w:before="225" w:after="225"/>
        <w:jc w:val="both"/>
        <w:rPr>
          <w:rFonts w:ascii="Arial" w:hAnsi="Arial" w:cs="Arial"/>
          <w:color w:val="000000"/>
          <w:sz w:val="18"/>
          <w:szCs w:val="18"/>
        </w:rPr>
      </w:pPr>
      <w:r>
        <w:rPr>
          <w:rFonts w:ascii="Arial" w:hAnsi="Arial" w:cs="Arial"/>
          <w:color w:val="000000"/>
          <w:sz w:val="18"/>
          <w:szCs w:val="18"/>
        </w:rPr>
        <w:t>Rok plačila je 30 dni od datuma prejema pravilno izstavljen</w:t>
      </w:r>
      <w:r w:rsidR="00282A71">
        <w:rPr>
          <w:rFonts w:ascii="Arial" w:hAnsi="Arial" w:cs="Arial"/>
          <w:color w:val="000000"/>
          <w:sz w:val="18"/>
          <w:szCs w:val="18"/>
        </w:rPr>
        <w:t xml:space="preserve">ega </w:t>
      </w:r>
      <w:r>
        <w:rPr>
          <w:rFonts w:ascii="Arial" w:hAnsi="Arial" w:cs="Arial"/>
          <w:color w:val="000000"/>
          <w:sz w:val="18"/>
          <w:szCs w:val="18"/>
        </w:rPr>
        <w:t>račun</w:t>
      </w:r>
      <w:r w:rsidR="00282A71">
        <w:rPr>
          <w:rFonts w:ascii="Arial" w:hAnsi="Arial" w:cs="Arial"/>
          <w:color w:val="000000"/>
          <w:sz w:val="18"/>
          <w:szCs w:val="18"/>
        </w:rPr>
        <w:t>a</w:t>
      </w:r>
      <w:r>
        <w:rPr>
          <w:rFonts w:ascii="Arial" w:hAnsi="Arial" w:cs="Arial"/>
          <w:color w:val="000000"/>
          <w:sz w:val="18"/>
          <w:szCs w:val="18"/>
        </w:rPr>
        <w:t xml:space="preserve">. </w:t>
      </w:r>
    </w:p>
    <w:p w14:paraId="54C74732" w14:textId="6C085BB9" w:rsidR="00C847DD" w:rsidRDefault="001B6562" w:rsidP="00C847DD">
      <w:pPr>
        <w:spacing w:before="225" w:after="225"/>
        <w:jc w:val="both"/>
        <w:rPr>
          <w:rFonts w:ascii="Arial" w:hAnsi="Arial" w:cs="Arial"/>
          <w:color w:val="000000"/>
          <w:sz w:val="18"/>
          <w:szCs w:val="18"/>
        </w:rPr>
      </w:pPr>
      <w:r>
        <w:rPr>
          <w:rFonts w:ascii="Arial" w:hAnsi="Arial" w:cs="Arial"/>
          <w:color w:val="000000"/>
          <w:sz w:val="18"/>
          <w:szCs w:val="18"/>
        </w:rPr>
        <w:t>Podrobni podatki o dinamiki plačil so navedeni v vzorcu pogodbe.</w:t>
      </w:r>
    </w:p>
    <w:p w14:paraId="7C032D91" w14:textId="77777777" w:rsidR="00C847DD" w:rsidRPr="0024480A" w:rsidRDefault="00C847DD" w:rsidP="00C847DD">
      <w:pPr>
        <w:spacing w:before="225" w:after="225"/>
        <w:jc w:val="both"/>
        <w:rPr>
          <w:rFonts w:ascii="Arial" w:hAnsi="Arial" w:cs="Arial"/>
          <w:color w:val="000000"/>
          <w:sz w:val="18"/>
          <w:szCs w:val="18"/>
        </w:rPr>
      </w:pPr>
      <w:r w:rsidRPr="0024480A">
        <w:rPr>
          <w:rFonts w:ascii="Arial" w:hAnsi="Arial" w:cs="Arial"/>
          <w:color w:val="000000"/>
          <w:sz w:val="18"/>
          <w:szCs w:val="18"/>
        </w:rPr>
        <w:t>Pogodbena cena vključuje vse stroške in vse popuste ter je ni mogoče povečati na nobeni osnovi, razen v kolikor bi za to obstajali zakonsko določeni razlogi. Morebitne podražitve do izteka pogodbenega roka za dokončanje oziroma izročitev s primopredajo so vključene v pogodbeno ceno in nanjo ne morejo vplivati.</w:t>
      </w:r>
    </w:p>
    <w:p w14:paraId="20F7FCCD" w14:textId="77777777" w:rsidR="00C847DD" w:rsidRPr="00EF482F" w:rsidRDefault="00C847DD" w:rsidP="00C847DD">
      <w:pPr>
        <w:spacing w:before="225" w:after="225" w:line="240" w:lineRule="auto"/>
        <w:jc w:val="both"/>
        <w:rPr>
          <w:rFonts w:ascii="Arial" w:hAnsi="Arial" w:cs="Arial"/>
          <w:sz w:val="18"/>
          <w:szCs w:val="18"/>
        </w:rPr>
      </w:pPr>
      <w:r>
        <w:rPr>
          <w:rFonts w:ascii="Arial" w:hAnsi="Arial" w:cs="Arial"/>
          <w:color w:val="000000"/>
          <w:sz w:val="18"/>
          <w:szCs w:val="18"/>
        </w:rPr>
        <w:lastRenderedPageBreak/>
        <w:t>Dobavitelj/Izvajalec</w:t>
      </w:r>
      <w:r w:rsidRPr="00EF482F">
        <w:rPr>
          <w:rFonts w:ascii="Arial" w:hAnsi="Arial" w:cs="Arial"/>
          <w:color w:val="000000"/>
          <w:sz w:val="18"/>
          <w:szCs w:val="18"/>
        </w:rPr>
        <w:t xml:space="preserve"> izstavi račun v elektronski obliki (eRačun) preko spletnega portala UJPnet. Kot uradni prejem računa se šteje datum vnosa računa v sistem UJPnet.</w:t>
      </w:r>
      <w:r>
        <w:rPr>
          <w:rFonts w:ascii="Arial" w:hAnsi="Arial" w:cs="Arial"/>
          <w:color w:val="000000"/>
          <w:sz w:val="18"/>
          <w:szCs w:val="18"/>
        </w:rPr>
        <w:t xml:space="preserve"> </w:t>
      </w:r>
      <w:r w:rsidRPr="00361D5B">
        <w:rPr>
          <w:rFonts w:ascii="Arial" w:hAnsi="Arial" w:cs="Arial"/>
          <w:i/>
          <w:color w:val="808080" w:themeColor="background1" w:themeShade="80"/>
          <w:sz w:val="18"/>
          <w:szCs w:val="18"/>
        </w:rPr>
        <w:t>(določilo se ne uporablja za tuje ponudnike)</w:t>
      </w:r>
    </w:p>
    <w:p w14:paraId="64AA1851" w14:textId="77777777" w:rsidR="00C847DD" w:rsidRPr="00EF482F" w:rsidRDefault="00C847DD" w:rsidP="00C847DD">
      <w:pPr>
        <w:spacing w:before="225" w:after="225"/>
        <w:jc w:val="both"/>
        <w:rPr>
          <w:rFonts w:ascii="Arial" w:hAnsi="Arial" w:cs="Arial"/>
          <w:sz w:val="18"/>
          <w:szCs w:val="18"/>
        </w:rPr>
      </w:pPr>
      <w:r w:rsidRPr="00EF482F">
        <w:rPr>
          <w:rFonts w:ascii="Arial" w:hAnsi="Arial" w:cs="Arial"/>
          <w:color w:val="000000"/>
          <w:sz w:val="18"/>
          <w:szCs w:val="18"/>
        </w:rPr>
        <w:t>V kolikor naročnik računa ne zavrne v roku 8 delovnih dni od prejema, se račun šteje za potrjenega.</w:t>
      </w:r>
    </w:p>
    <w:p w14:paraId="6C73BF14" w14:textId="77777777" w:rsidR="00C847DD" w:rsidRPr="00BB58B1" w:rsidRDefault="00C847DD" w:rsidP="00C847DD">
      <w:pPr>
        <w:spacing w:before="225" w:after="225"/>
        <w:jc w:val="both"/>
        <w:rPr>
          <w:rFonts w:ascii="Arial" w:hAnsi="Arial" w:cs="Arial"/>
          <w:color w:val="000000"/>
          <w:sz w:val="18"/>
          <w:szCs w:val="18"/>
        </w:rPr>
      </w:pPr>
      <w:r w:rsidRPr="00EF482F">
        <w:rPr>
          <w:rFonts w:ascii="Arial" w:hAnsi="Arial" w:cs="Arial"/>
          <w:color w:val="000000"/>
          <w:sz w:val="18"/>
          <w:szCs w:val="18"/>
        </w:rPr>
        <w:t>Naročnik bo pravilno izstavljen in potrjen račun poravnal na transakcijski račun dobavitelja</w:t>
      </w:r>
      <w:r>
        <w:rPr>
          <w:rFonts w:ascii="Arial" w:hAnsi="Arial" w:cs="Arial"/>
          <w:color w:val="000000"/>
          <w:sz w:val="18"/>
          <w:szCs w:val="18"/>
        </w:rPr>
        <w:t>/izvajalca</w:t>
      </w:r>
      <w:r w:rsidRPr="00EF482F">
        <w:rPr>
          <w:rFonts w:ascii="Arial" w:hAnsi="Arial" w:cs="Arial"/>
          <w:color w:val="000000"/>
          <w:sz w:val="18"/>
          <w:szCs w:val="18"/>
        </w:rPr>
        <w:t xml:space="preserve"> naveden na računu. </w:t>
      </w:r>
    </w:p>
    <w:p w14:paraId="2F76526F" w14:textId="77777777" w:rsidR="00C847DD" w:rsidRDefault="00C847DD" w:rsidP="00C847DD">
      <w:pPr>
        <w:spacing w:before="225" w:after="225" w:line="240" w:lineRule="auto"/>
        <w:jc w:val="both"/>
        <w:rPr>
          <w:rFonts w:ascii="Arial" w:hAnsi="Arial" w:cs="Arial"/>
          <w:color w:val="000000"/>
          <w:sz w:val="18"/>
          <w:szCs w:val="18"/>
        </w:rPr>
      </w:pPr>
      <w:r w:rsidRPr="00EF482F">
        <w:rPr>
          <w:rFonts w:ascii="Arial" w:hAnsi="Arial" w:cs="Arial"/>
          <w:color w:val="000000"/>
          <w:sz w:val="18"/>
          <w:szCs w:val="18"/>
        </w:rPr>
        <w:t>Rok plačila začne teči naslednji dan po uradnem prejemu računa. Kot dan plačila oziroma izpolnitve naročnikove obveznosti se šteje dan, ko naročnik izroči nalog za plačilo organizaciji, pri kateri ima svoj račun.</w:t>
      </w:r>
    </w:p>
    <w:p w14:paraId="69454304" w14:textId="77777777" w:rsidR="00C847DD" w:rsidRDefault="00C847DD" w:rsidP="00C847DD">
      <w:pPr>
        <w:spacing w:before="225" w:after="225" w:line="240" w:lineRule="auto"/>
        <w:jc w:val="both"/>
      </w:pPr>
      <w:r>
        <w:rPr>
          <w:rFonts w:ascii="Arial" w:hAnsi="Arial" w:cs="Arial"/>
          <w:color w:val="000000"/>
          <w:sz w:val="18"/>
          <w:szCs w:val="18"/>
        </w:rPr>
        <w:t>Strinjamo se, da naročnik ni zavezan sprejeti nobene od ponudb, ki jih je prejel, ter da v primeru odstopa naročnika od oddaje naročila ne bodo povrnjeni ponudniku nobeni stroški v zvezi z izdelavo ponudb.</w:t>
      </w:r>
    </w:p>
    <w:p w14:paraId="4A6A28C5" w14:textId="77777777" w:rsidR="004F1422" w:rsidRDefault="004F1422" w:rsidP="004F1422">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V. Podatki o gospodarskem subjektu</w:t>
      </w:r>
    </w:p>
    <w:tbl>
      <w:tblPr>
        <w:tblW w:w="9059" w:type="dxa"/>
        <w:tblInd w:w="108" w:type="dxa"/>
        <w:shd w:val="clear" w:color="auto" w:fill="CCCCCC"/>
        <w:tblLook w:val="04A0" w:firstRow="1" w:lastRow="0" w:firstColumn="1" w:lastColumn="0" w:noHBand="0" w:noVBand="1"/>
      </w:tblPr>
      <w:tblGrid>
        <w:gridCol w:w="3334"/>
        <w:gridCol w:w="885"/>
        <w:gridCol w:w="4444"/>
        <w:gridCol w:w="396"/>
      </w:tblGrid>
      <w:tr w:rsidR="004F1422" w14:paraId="063BCC7E" w14:textId="77777777" w:rsidTr="00EF6529">
        <w:trPr>
          <w:gridAfter w:val="1"/>
          <w:wAfter w:w="396" w:type="dxa"/>
          <w:trHeight w:val="376"/>
        </w:trPr>
        <w:tc>
          <w:tcPr>
            <w:tcW w:w="333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5AAEEF9" w14:textId="77777777" w:rsidR="004F1422" w:rsidRDefault="004F1422" w:rsidP="004F1422">
            <w:pPr>
              <w:jc w:val="right"/>
            </w:pPr>
            <w:r>
              <w:rPr>
                <w:rFonts w:ascii="Arial" w:hAnsi="Arial" w:cs="Arial"/>
                <w:b/>
                <w:bCs/>
                <w:color w:val="000000"/>
                <w:position w:val="-2"/>
                <w:sz w:val="18"/>
                <w:szCs w:val="18"/>
                <w:shd w:val="clear" w:color="auto" w:fill="CCCCCC"/>
              </w:rPr>
              <w:t>KONTAKTNA OSEBA:</w:t>
            </w:r>
          </w:p>
        </w:tc>
        <w:tc>
          <w:tcPr>
            <w:tcW w:w="5329"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9EA564" w14:textId="77777777" w:rsidR="004F1422" w:rsidRDefault="004F1422" w:rsidP="004F1422">
            <w:r>
              <w:rPr>
                <w:rFonts w:ascii="Arial" w:hAnsi="Arial" w:cs="Arial"/>
                <w:color w:val="000000"/>
                <w:position w:val="-2"/>
                <w:sz w:val="18"/>
                <w:szCs w:val="18"/>
              </w:rPr>
              <w:t> </w:t>
            </w:r>
          </w:p>
        </w:tc>
      </w:tr>
      <w:tr w:rsidR="004F1422" w14:paraId="3F8CF5D6" w14:textId="77777777" w:rsidTr="00EF6529">
        <w:trPr>
          <w:gridAfter w:val="1"/>
          <w:wAfter w:w="396" w:type="dxa"/>
          <w:trHeight w:val="376"/>
        </w:trPr>
        <w:tc>
          <w:tcPr>
            <w:tcW w:w="333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F20A51C" w14:textId="77777777" w:rsidR="004F1422" w:rsidRDefault="004F1422" w:rsidP="004F1422">
            <w:pPr>
              <w:jc w:val="right"/>
            </w:pPr>
            <w:r>
              <w:rPr>
                <w:rFonts w:ascii="Arial" w:hAnsi="Arial" w:cs="Arial"/>
                <w:b/>
                <w:bCs/>
                <w:color w:val="000000"/>
                <w:position w:val="-2"/>
                <w:sz w:val="18"/>
                <w:szCs w:val="18"/>
                <w:shd w:val="clear" w:color="auto" w:fill="CCCCCC"/>
              </w:rPr>
              <w:t>E-POŠTA KONTAKTNE OSEBE:</w:t>
            </w:r>
          </w:p>
        </w:tc>
        <w:tc>
          <w:tcPr>
            <w:tcW w:w="5329"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6B0ADF" w14:textId="77777777" w:rsidR="004F1422" w:rsidRDefault="004F1422" w:rsidP="004F1422">
            <w:r>
              <w:rPr>
                <w:rFonts w:ascii="Arial" w:hAnsi="Arial" w:cs="Arial"/>
                <w:color w:val="000000"/>
                <w:position w:val="-2"/>
                <w:sz w:val="18"/>
                <w:szCs w:val="18"/>
              </w:rPr>
              <w:t> </w:t>
            </w:r>
          </w:p>
        </w:tc>
      </w:tr>
      <w:tr w:rsidR="004F1422" w14:paraId="3994B669" w14:textId="77777777" w:rsidTr="00EF6529">
        <w:trPr>
          <w:gridAfter w:val="1"/>
          <w:wAfter w:w="396" w:type="dxa"/>
          <w:trHeight w:val="389"/>
        </w:trPr>
        <w:tc>
          <w:tcPr>
            <w:tcW w:w="333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DBFF101" w14:textId="77777777" w:rsidR="004F1422" w:rsidRDefault="004F1422" w:rsidP="004F1422">
            <w:pPr>
              <w:jc w:val="right"/>
            </w:pPr>
            <w:r>
              <w:rPr>
                <w:rFonts w:ascii="Arial" w:hAnsi="Arial" w:cs="Arial"/>
                <w:b/>
                <w:bCs/>
                <w:color w:val="000000"/>
                <w:position w:val="-2"/>
                <w:sz w:val="18"/>
                <w:szCs w:val="18"/>
                <w:shd w:val="clear" w:color="auto" w:fill="CCCCCC"/>
              </w:rPr>
              <w:t>TELEFON:</w:t>
            </w:r>
          </w:p>
        </w:tc>
        <w:tc>
          <w:tcPr>
            <w:tcW w:w="5329"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78D7A2B" w14:textId="77777777" w:rsidR="004F1422" w:rsidRDefault="004F1422" w:rsidP="004F1422">
            <w:r>
              <w:rPr>
                <w:rFonts w:ascii="Arial" w:hAnsi="Arial" w:cs="Arial"/>
                <w:color w:val="000000"/>
                <w:position w:val="-2"/>
                <w:sz w:val="18"/>
                <w:szCs w:val="18"/>
              </w:rPr>
              <w:t> </w:t>
            </w:r>
          </w:p>
        </w:tc>
      </w:tr>
      <w:tr w:rsidR="004F1422" w14:paraId="2B9ED26D" w14:textId="77777777" w:rsidTr="00EF6529">
        <w:trPr>
          <w:gridAfter w:val="1"/>
          <w:wAfter w:w="396" w:type="dxa"/>
          <w:trHeight w:val="376"/>
        </w:trPr>
        <w:tc>
          <w:tcPr>
            <w:tcW w:w="333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926BE7A" w14:textId="77777777" w:rsidR="004F1422" w:rsidRDefault="004F1422" w:rsidP="004F1422">
            <w:pPr>
              <w:jc w:val="right"/>
            </w:pPr>
            <w:r>
              <w:rPr>
                <w:rFonts w:ascii="Arial" w:hAnsi="Arial" w:cs="Arial"/>
                <w:b/>
                <w:bCs/>
                <w:color w:val="000000"/>
                <w:position w:val="-2"/>
                <w:sz w:val="18"/>
                <w:szCs w:val="18"/>
                <w:shd w:val="clear" w:color="auto" w:fill="CCCCCC"/>
              </w:rPr>
              <w:t>ID ZA DDV:</w:t>
            </w:r>
          </w:p>
        </w:tc>
        <w:tc>
          <w:tcPr>
            <w:tcW w:w="5329"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660A1C" w14:textId="77777777" w:rsidR="004F1422" w:rsidRDefault="004F1422" w:rsidP="004F1422">
            <w:r>
              <w:rPr>
                <w:rFonts w:ascii="Arial" w:hAnsi="Arial" w:cs="Arial"/>
                <w:color w:val="000000"/>
                <w:position w:val="-2"/>
                <w:sz w:val="18"/>
                <w:szCs w:val="18"/>
              </w:rPr>
              <w:t> </w:t>
            </w:r>
          </w:p>
        </w:tc>
      </w:tr>
      <w:tr w:rsidR="004F1422" w14:paraId="69D8A617" w14:textId="77777777" w:rsidTr="00EF6529">
        <w:trPr>
          <w:gridAfter w:val="1"/>
          <w:wAfter w:w="396" w:type="dxa"/>
          <w:trHeight w:val="376"/>
        </w:trPr>
        <w:tc>
          <w:tcPr>
            <w:tcW w:w="333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6FB7BFD" w14:textId="77777777" w:rsidR="004F1422" w:rsidRDefault="004F1422" w:rsidP="004F1422">
            <w:pPr>
              <w:jc w:val="right"/>
            </w:pPr>
            <w:r>
              <w:rPr>
                <w:rFonts w:ascii="Arial" w:hAnsi="Arial" w:cs="Arial"/>
                <w:b/>
                <w:bCs/>
                <w:color w:val="000000"/>
                <w:position w:val="-2"/>
                <w:sz w:val="18"/>
                <w:szCs w:val="18"/>
                <w:shd w:val="clear" w:color="auto" w:fill="CCCCCC"/>
              </w:rPr>
              <w:t>PRISTOJNI FINANČNI URAD:</w:t>
            </w:r>
          </w:p>
        </w:tc>
        <w:tc>
          <w:tcPr>
            <w:tcW w:w="5329"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D04AF6" w14:textId="77777777" w:rsidR="004F1422" w:rsidRDefault="004F1422" w:rsidP="004F1422">
            <w:r>
              <w:rPr>
                <w:rFonts w:ascii="Arial" w:hAnsi="Arial" w:cs="Arial"/>
                <w:color w:val="000000"/>
                <w:position w:val="-2"/>
                <w:sz w:val="18"/>
                <w:szCs w:val="18"/>
              </w:rPr>
              <w:t> </w:t>
            </w:r>
          </w:p>
        </w:tc>
      </w:tr>
      <w:tr w:rsidR="004F1422" w14:paraId="0754EE68" w14:textId="77777777" w:rsidTr="00EF6529">
        <w:trPr>
          <w:gridAfter w:val="1"/>
          <w:wAfter w:w="396" w:type="dxa"/>
          <w:trHeight w:val="376"/>
        </w:trPr>
        <w:tc>
          <w:tcPr>
            <w:tcW w:w="333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768C1C2" w14:textId="77777777" w:rsidR="004F1422" w:rsidRDefault="004F1422" w:rsidP="004F1422">
            <w:pPr>
              <w:jc w:val="right"/>
            </w:pPr>
            <w:r>
              <w:rPr>
                <w:rFonts w:ascii="Arial" w:hAnsi="Arial" w:cs="Arial"/>
                <w:b/>
                <w:bCs/>
                <w:color w:val="000000"/>
                <w:position w:val="-2"/>
                <w:sz w:val="18"/>
                <w:szCs w:val="18"/>
                <w:shd w:val="clear" w:color="auto" w:fill="CCCCCC"/>
              </w:rPr>
              <w:t>MATIČNA ŠTEVILKA:</w:t>
            </w:r>
          </w:p>
        </w:tc>
        <w:tc>
          <w:tcPr>
            <w:tcW w:w="5329"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DDFD8D" w14:textId="77777777" w:rsidR="004F1422" w:rsidRDefault="004F1422" w:rsidP="004F1422">
            <w:r>
              <w:rPr>
                <w:rFonts w:ascii="Arial" w:hAnsi="Arial" w:cs="Arial"/>
                <w:color w:val="000000"/>
                <w:position w:val="-2"/>
                <w:sz w:val="18"/>
                <w:szCs w:val="18"/>
              </w:rPr>
              <w:t> </w:t>
            </w:r>
          </w:p>
        </w:tc>
      </w:tr>
      <w:tr w:rsidR="004F1422" w14:paraId="4D556BE5" w14:textId="77777777" w:rsidTr="00EF6529">
        <w:trPr>
          <w:gridAfter w:val="1"/>
          <w:wAfter w:w="396" w:type="dxa"/>
          <w:trHeight w:val="584"/>
        </w:trPr>
        <w:tc>
          <w:tcPr>
            <w:tcW w:w="333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04AB9A3" w14:textId="77777777" w:rsidR="004F1422" w:rsidRDefault="004F1422" w:rsidP="004F1422">
            <w:pPr>
              <w:jc w:val="right"/>
            </w:pPr>
            <w:r>
              <w:rPr>
                <w:rFonts w:ascii="Arial" w:hAnsi="Arial" w:cs="Arial"/>
                <w:b/>
                <w:bCs/>
                <w:color w:val="000000"/>
                <w:position w:val="-2"/>
                <w:sz w:val="18"/>
                <w:szCs w:val="18"/>
                <w:shd w:val="clear" w:color="auto" w:fill="CCCCCC"/>
              </w:rPr>
              <w:t>ŠTEVILKE TRANSAKCIJSKIH RAČUNOV:</w:t>
            </w:r>
          </w:p>
        </w:tc>
        <w:tc>
          <w:tcPr>
            <w:tcW w:w="5329"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C08259" w14:textId="77777777" w:rsidR="004F1422" w:rsidRDefault="004F1422" w:rsidP="004F1422">
            <w:r>
              <w:rPr>
                <w:rFonts w:ascii="Arial" w:hAnsi="Arial" w:cs="Arial"/>
                <w:color w:val="000000"/>
                <w:position w:val="-2"/>
                <w:sz w:val="18"/>
                <w:szCs w:val="18"/>
              </w:rPr>
              <w:t> </w:t>
            </w:r>
          </w:p>
        </w:tc>
      </w:tr>
      <w:tr w:rsidR="004F1422" w14:paraId="71E9E31F" w14:textId="77777777" w:rsidTr="00EF6529">
        <w:trPr>
          <w:gridAfter w:val="1"/>
          <w:wAfter w:w="396" w:type="dxa"/>
          <w:trHeight w:val="792"/>
        </w:trPr>
        <w:tc>
          <w:tcPr>
            <w:tcW w:w="333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11908AE" w14:textId="77777777" w:rsidR="004F1422" w:rsidRDefault="004F1422" w:rsidP="004F1422">
            <w:pPr>
              <w:jc w:val="right"/>
            </w:pPr>
            <w:r>
              <w:rPr>
                <w:rFonts w:ascii="Arial" w:hAnsi="Arial" w:cs="Arial"/>
                <w:b/>
                <w:bCs/>
                <w:color w:val="000000"/>
                <w:position w:val="-2"/>
                <w:sz w:val="18"/>
                <w:szCs w:val="18"/>
                <w:shd w:val="clear" w:color="auto" w:fill="CCCCCC"/>
              </w:rPr>
              <w:t>POOBLAŠČENA OSEBA ZA PODPIS PONUDBE IN POGODBE:</w:t>
            </w:r>
          </w:p>
        </w:tc>
        <w:tc>
          <w:tcPr>
            <w:tcW w:w="5329"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6EE8E9" w14:textId="77777777" w:rsidR="004F1422" w:rsidRDefault="004F1422" w:rsidP="004F1422">
            <w:r>
              <w:rPr>
                <w:rFonts w:ascii="Arial" w:hAnsi="Arial" w:cs="Arial"/>
                <w:color w:val="000000"/>
                <w:position w:val="-2"/>
                <w:sz w:val="18"/>
                <w:szCs w:val="18"/>
              </w:rPr>
              <w:t> </w:t>
            </w:r>
          </w:p>
        </w:tc>
      </w:tr>
      <w:tr w:rsidR="004F1422" w14:paraId="672D29D6" w14:textId="77777777" w:rsidTr="00EF6529">
        <w:trPr>
          <w:gridAfter w:val="1"/>
          <w:wAfter w:w="396" w:type="dxa"/>
          <w:trHeight w:val="779"/>
        </w:trPr>
        <w:tc>
          <w:tcPr>
            <w:tcW w:w="333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4BB0A1C" w14:textId="77777777" w:rsidR="004F1422" w:rsidRDefault="004F1422" w:rsidP="004F1422">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(mikro, majhna, srednja ali velika družba)</w:t>
            </w:r>
          </w:p>
        </w:tc>
        <w:tc>
          <w:tcPr>
            <w:tcW w:w="5329"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7F92BE" w14:textId="77777777" w:rsidR="004F1422" w:rsidRDefault="004F1422" w:rsidP="004F1422">
            <w:r>
              <w:rPr>
                <w:rFonts w:ascii="Arial" w:hAnsi="Arial" w:cs="Arial"/>
                <w:color w:val="000000"/>
                <w:position w:val="-2"/>
                <w:sz w:val="18"/>
                <w:szCs w:val="18"/>
              </w:rPr>
              <w:t> </w:t>
            </w:r>
          </w:p>
        </w:tc>
      </w:tr>
      <w:tr w:rsidR="004F1422" w14:paraId="6AC259D5" w14:textId="77777777" w:rsidTr="00EF6529">
        <w:trPr>
          <w:gridAfter w:val="1"/>
          <w:wAfter w:w="396" w:type="dxa"/>
          <w:trHeight w:val="1000"/>
        </w:trPr>
        <w:tc>
          <w:tcPr>
            <w:tcW w:w="333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AAAD407" w14:textId="77777777" w:rsidR="004F1422" w:rsidRDefault="004F1422" w:rsidP="004F1422">
            <w:pPr>
              <w:jc w:val="right"/>
            </w:pPr>
            <w:r>
              <w:rPr>
                <w:rFonts w:ascii="Arial" w:hAnsi="Arial" w:cs="Arial"/>
                <w:b/>
                <w:bCs/>
                <w:color w:val="000000"/>
                <w:position w:val="-2"/>
                <w:sz w:val="18"/>
                <w:szCs w:val="18"/>
                <w:shd w:val="clear" w:color="auto" w:fill="CCCCCC"/>
              </w:rPr>
              <w:t>ČLANI UPRAVNEGA IN VODSTVENEGA ORGANA </w:t>
            </w:r>
            <w:r>
              <w:rPr>
                <w:rFonts w:ascii="Arial" w:hAnsi="Arial" w:cs="Arial"/>
                <w:color w:val="000000"/>
                <w:position w:val="-2"/>
                <w:sz w:val="18"/>
                <w:szCs w:val="18"/>
                <w:shd w:val="clear" w:color="auto" w:fill="CCCCCC"/>
              </w:rPr>
              <w:t>(npr. zakoniti zastopniki, člani uprave, ipd.)*</w:t>
            </w:r>
          </w:p>
        </w:tc>
        <w:tc>
          <w:tcPr>
            <w:tcW w:w="5329"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94EFDB" w14:textId="77777777" w:rsidR="004F1422" w:rsidRDefault="004F1422" w:rsidP="004F1422">
            <w:r>
              <w:rPr>
                <w:rFonts w:ascii="Arial" w:hAnsi="Arial" w:cs="Arial"/>
                <w:color w:val="000000"/>
                <w:position w:val="-2"/>
                <w:sz w:val="18"/>
                <w:szCs w:val="18"/>
              </w:rPr>
              <w:t> </w:t>
            </w:r>
          </w:p>
        </w:tc>
      </w:tr>
      <w:tr w:rsidR="004F1422" w14:paraId="0B5280A5" w14:textId="77777777" w:rsidTr="00EF6529">
        <w:trPr>
          <w:gridAfter w:val="1"/>
          <w:wAfter w:w="396" w:type="dxa"/>
          <w:trHeight w:val="792"/>
        </w:trPr>
        <w:tc>
          <w:tcPr>
            <w:tcW w:w="333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CFD1FD7" w14:textId="77777777" w:rsidR="004F1422" w:rsidRDefault="004F1422" w:rsidP="004F1422">
            <w:pPr>
              <w:jc w:val="right"/>
            </w:pPr>
            <w:r>
              <w:rPr>
                <w:rFonts w:ascii="Arial" w:hAnsi="Arial" w:cs="Arial"/>
                <w:b/>
                <w:bCs/>
                <w:color w:val="000000"/>
                <w:position w:val="-2"/>
                <w:sz w:val="18"/>
                <w:szCs w:val="18"/>
                <w:shd w:val="clear" w:color="auto" w:fill="CCCCCC"/>
              </w:rPr>
              <w:lastRenderedPageBreak/>
              <w:t>ČLANI NADZORNEGA ORGANA </w:t>
            </w:r>
            <w:r>
              <w:rPr>
                <w:rFonts w:ascii="Arial" w:hAnsi="Arial" w:cs="Arial"/>
                <w:color w:val="000000"/>
                <w:position w:val="-2"/>
                <w:sz w:val="18"/>
                <w:szCs w:val="18"/>
                <w:shd w:val="clear" w:color="auto" w:fill="CCCCCC"/>
              </w:rPr>
              <w:t>(če ga gospodarski subjekt ima)*</w:t>
            </w:r>
          </w:p>
        </w:tc>
        <w:tc>
          <w:tcPr>
            <w:tcW w:w="5329"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BB3E51" w14:textId="77777777" w:rsidR="004F1422" w:rsidRDefault="004F1422" w:rsidP="004F1422">
            <w:r>
              <w:rPr>
                <w:rFonts w:ascii="Arial" w:hAnsi="Arial" w:cs="Arial"/>
                <w:color w:val="000000"/>
                <w:position w:val="-2"/>
                <w:sz w:val="18"/>
                <w:szCs w:val="18"/>
              </w:rPr>
              <w:t> </w:t>
            </w:r>
          </w:p>
        </w:tc>
      </w:tr>
      <w:tr w:rsidR="004F1422" w14:paraId="72F3F4FA" w14:textId="77777777" w:rsidTr="00EF6529">
        <w:trPr>
          <w:gridAfter w:val="1"/>
          <w:wAfter w:w="396" w:type="dxa"/>
          <w:trHeight w:val="779"/>
        </w:trPr>
        <w:tc>
          <w:tcPr>
            <w:tcW w:w="333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71DFDE6" w14:textId="72C4F1F5" w:rsidR="004F1422" w:rsidRDefault="004F1422" w:rsidP="004F1422">
            <w:pPr>
              <w:jc w:val="right"/>
            </w:pPr>
            <w:r>
              <w:rPr>
                <w:rFonts w:ascii="Arial" w:hAnsi="Arial" w:cs="Arial"/>
                <w:b/>
                <w:bCs/>
                <w:color w:val="000000"/>
                <w:position w:val="-2"/>
                <w:sz w:val="18"/>
                <w:szCs w:val="18"/>
                <w:shd w:val="clear" w:color="auto" w:fill="CCCCCC"/>
              </w:rPr>
              <w:t>POOBLAŠČENCI ZA ZASTOPANJE, ODLOČANJE ALI NADZOR </w:t>
            </w:r>
            <w:r w:rsidR="00021339">
              <w:rPr>
                <w:rFonts w:ascii="Arial" w:hAnsi="Arial" w:cs="Arial"/>
                <w:color w:val="000000"/>
                <w:position w:val="-2"/>
                <w:sz w:val="18"/>
                <w:szCs w:val="18"/>
                <w:shd w:val="clear" w:color="auto" w:fill="CCCCCC"/>
              </w:rPr>
              <w:t>(npr. prokuristi)</w:t>
            </w:r>
          </w:p>
        </w:tc>
        <w:tc>
          <w:tcPr>
            <w:tcW w:w="5329"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A25717" w14:textId="77777777" w:rsidR="004F1422" w:rsidRDefault="004F1422" w:rsidP="004F1422">
            <w:r>
              <w:rPr>
                <w:rFonts w:ascii="Arial" w:hAnsi="Arial" w:cs="Arial"/>
                <w:color w:val="000000"/>
                <w:position w:val="-2"/>
                <w:sz w:val="18"/>
                <w:szCs w:val="18"/>
              </w:rPr>
              <w:t> </w:t>
            </w:r>
          </w:p>
        </w:tc>
      </w:tr>
      <w:tr w:rsidR="004F1422" w14:paraId="66A534A0" w14:textId="77777777" w:rsidTr="00EF6529">
        <w:trPr>
          <w:gridAfter w:val="1"/>
          <w:wAfter w:w="396" w:type="dxa"/>
          <w:trHeight w:val="1416"/>
        </w:trPr>
        <w:tc>
          <w:tcPr>
            <w:tcW w:w="333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40A230B" w14:textId="77777777" w:rsidR="004F1422" w:rsidRDefault="004F1422" w:rsidP="004F1422">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5329"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3EF1929" w14:textId="77777777" w:rsidR="004F1422" w:rsidRDefault="004F1422" w:rsidP="004F1422">
            <w:r>
              <w:rPr>
                <w:rFonts w:ascii="Arial" w:hAnsi="Arial" w:cs="Arial"/>
                <w:color w:val="000000"/>
                <w:position w:val="-2"/>
                <w:sz w:val="18"/>
                <w:szCs w:val="18"/>
              </w:rPr>
              <w:t> </w:t>
            </w:r>
          </w:p>
        </w:tc>
      </w:tr>
      <w:tr w:rsidR="004F1422" w14:paraId="4D066D7C" w14:textId="77777777" w:rsidTr="00EF6529">
        <w:tblPrEx>
          <w:shd w:val="clear" w:color="auto" w:fill="auto"/>
        </w:tblPrEx>
        <w:trPr>
          <w:trHeight w:val="441"/>
        </w:trPr>
        <w:tc>
          <w:tcPr>
            <w:tcW w:w="9059" w:type="dxa"/>
            <w:gridSpan w:val="4"/>
            <w:tcMar>
              <w:top w:w="75" w:type="dxa"/>
              <w:bottom w:w="75" w:type="dxa"/>
            </w:tcMar>
            <w:vAlign w:val="center"/>
          </w:tcPr>
          <w:p w14:paraId="6AE0CC31" w14:textId="05B64374" w:rsidR="004F1422" w:rsidRDefault="004F1422" w:rsidP="004F1422">
            <w:pPr>
              <w:spacing w:before="135" w:after="135"/>
              <w:jc w:val="both"/>
              <w:textAlignment w:val="center"/>
            </w:pPr>
          </w:p>
        </w:tc>
      </w:tr>
      <w:tr w:rsidR="004F1422" w14:paraId="6BD205FA" w14:textId="77777777" w:rsidTr="00EF6529">
        <w:tblPrEx>
          <w:shd w:val="clear" w:color="auto" w:fill="auto"/>
        </w:tblPrEx>
        <w:trPr>
          <w:trHeight w:val="376"/>
        </w:trPr>
        <w:tc>
          <w:tcPr>
            <w:tcW w:w="4219" w:type="dxa"/>
            <w:gridSpan w:val="2"/>
            <w:tcMar>
              <w:top w:w="75" w:type="dxa"/>
              <w:bottom w:w="75" w:type="dxa"/>
            </w:tcMar>
            <w:vAlign w:val="center"/>
          </w:tcPr>
          <w:p w14:paraId="0AA3074A" w14:textId="77777777" w:rsidR="004F1422" w:rsidRDefault="004F1422" w:rsidP="004F1422">
            <w:r>
              <w:rPr>
                <w:rFonts w:ascii="Arial" w:hAnsi="Arial" w:cs="Arial"/>
                <w:color w:val="000000"/>
                <w:position w:val="-2"/>
                <w:sz w:val="18"/>
                <w:szCs w:val="18"/>
              </w:rPr>
              <w:t>Kraj in datum:</w:t>
            </w:r>
          </w:p>
        </w:tc>
        <w:tc>
          <w:tcPr>
            <w:tcW w:w="0" w:type="auto"/>
            <w:gridSpan w:val="2"/>
            <w:tcMar>
              <w:top w:w="75" w:type="dxa"/>
              <w:bottom w:w="75" w:type="dxa"/>
            </w:tcMar>
            <w:vAlign w:val="center"/>
          </w:tcPr>
          <w:p w14:paraId="2B5B622C" w14:textId="77777777" w:rsidR="004F1422" w:rsidRDefault="004F1422" w:rsidP="004F1422">
            <w:r>
              <w:rPr>
                <w:rFonts w:ascii="Arial" w:hAnsi="Arial" w:cs="Arial"/>
                <w:color w:val="000000"/>
                <w:position w:val="-2"/>
                <w:sz w:val="18"/>
                <w:szCs w:val="18"/>
              </w:rPr>
              <w:t>Ime in priimek: _____________________</w:t>
            </w:r>
          </w:p>
        </w:tc>
      </w:tr>
      <w:tr w:rsidR="004F1422" w14:paraId="2C2CDEFB" w14:textId="77777777" w:rsidTr="00EF6529">
        <w:tblPrEx>
          <w:shd w:val="clear" w:color="auto" w:fill="auto"/>
        </w:tblPrEx>
        <w:trPr>
          <w:trHeight w:val="584"/>
        </w:trPr>
        <w:tc>
          <w:tcPr>
            <w:tcW w:w="4219" w:type="dxa"/>
            <w:gridSpan w:val="2"/>
            <w:tcMar>
              <w:top w:w="75" w:type="dxa"/>
              <w:bottom w:w="75" w:type="dxa"/>
            </w:tcMar>
            <w:vAlign w:val="center"/>
          </w:tcPr>
          <w:p w14:paraId="733C3969" w14:textId="77777777" w:rsidR="004F1422" w:rsidRDefault="004F1422" w:rsidP="004F1422">
            <w:r>
              <w:rPr>
                <w:rFonts w:ascii="Arial" w:hAnsi="Arial" w:cs="Arial"/>
                <w:color w:val="000000"/>
                <w:position w:val="-2"/>
                <w:sz w:val="18"/>
                <w:szCs w:val="18"/>
              </w:rPr>
              <w:t> </w:t>
            </w:r>
          </w:p>
        </w:tc>
        <w:tc>
          <w:tcPr>
            <w:tcW w:w="0" w:type="auto"/>
            <w:gridSpan w:val="2"/>
            <w:tcMar>
              <w:top w:w="75" w:type="dxa"/>
              <w:bottom w:w="75" w:type="dxa"/>
            </w:tcMar>
            <w:vAlign w:val="center"/>
          </w:tcPr>
          <w:p w14:paraId="68735911" w14:textId="77777777" w:rsidR="004F1422" w:rsidRDefault="004F1422" w:rsidP="004F1422">
            <w:r>
              <w:rPr>
                <w:rFonts w:ascii="Arial" w:hAnsi="Arial" w:cs="Arial"/>
                <w:color w:val="000000"/>
                <w:position w:val="-2"/>
                <w:sz w:val="18"/>
                <w:szCs w:val="18"/>
              </w:rPr>
              <w:t>(žig in podpis)</w:t>
            </w:r>
            <w:r>
              <w:rPr>
                <w:rFonts w:ascii="Arial" w:hAnsi="Arial" w:cs="Arial"/>
                <w:color w:val="000000"/>
                <w:position w:val="-2"/>
                <w:sz w:val="18"/>
                <w:szCs w:val="18"/>
              </w:rPr>
              <w:br/>
              <w:t> </w:t>
            </w:r>
          </w:p>
        </w:tc>
      </w:tr>
    </w:tbl>
    <w:p w14:paraId="50731C0C" w14:textId="77777777" w:rsidR="004F1422" w:rsidRDefault="004F1422" w:rsidP="004F1422">
      <w:pPr>
        <w:sectPr w:rsidR="004F1422" w:rsidSect="004F1422">
          <w:footerReference w:type="default" r:id="rId10"/>
          <w:pgSz w:w="11906" w:h="16838"/>
          <w:pgMar w:top="1418" w:right="1418" w:bottom="1418" w:left="1418" w:header="567" w:footer="596" w:gutter="0"/>
          <w:cols w:space="708"/>
          <w:docGrid w:linePitch="360"/>
        </w:sectPr>
      </w:pPr>
    </w:p>
    <w:p w14:paraId="6B07E288" w14:textId="77777777" w:rsidR="004F1422" w:rsidRPr="00FA580C" w:rsidRDefault="004F1422" w:rsidP="004F1422">
      <w:pPr>
        <w:spacing w:after="0"/>
        <w:jc w:val="right"/>
        <w:rPr>
          <w:rFonts w:ascii="Arial" w:hAnsi="Arial" w:cs="Arial"/>
          <w:sz w:val="18"/>
          <w:szCs w:val="18"/>
        </w:rPr>
      </w:pPr>
      <w:r>
        <w:rPr>
          <w:rFonts w:ascii="Arial" w:hAnsi="Arial" w:cs="Arial"/>
          <w:sz w:val="18"/>
          <w:szCs w:val="18"/>
        </w:rPr>
        <w:lastRenderedPageBreak/>
        <w:t>Obrazec št: 2</w:t>
      </w:r>
    </w:p>
    <w:p w14:paraId="288A6402" w14:textId="77777777" w:rsidR="004F1422" w:rsidRDefault="004F1422" w:rsidP="004F142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602B6A14" w14:textId="6CC8E9FF" w:rsidR="004F1422" w:rsidRPr="00EF6529" w:rsidRDefault="004F1422" w:rsidP="00EF6529">
      <w:pPr>
        <w:jc w:val="both"/>
        <w:rPr>
          <w:rFonts w:ascii="Arial" w:hAnsi="Arial" w:cs="Arial"/>
          <w:i/>
          <w:sz w:val="18"/>
          <w:szCs w:val="18"/>
        </w:rPr>
      </w:pPr>
      <w:r>
        <w:rPr>
          <w:rFonts w:ascii="Arial" w:hAnsi="Arial" w:cs="Arial"/>
          <w:color w:val="000000"/>
          <w:sz w:val="18"/>
          <w:szCs w:val="18"/>
        </w:rPr>
        <w:t>V zvezi z</w:t>
      </w:r>
      <w:r w:rsidR="00156B9A">
        <w:rPr>
          <w:rFonts w:ascii="Arial" w:hAnsi="Arial" w:cs="Arial"/>
          <w:color w:val="000000"/>
          <w:sz w:val="18"/>
          <w:szCs w:val="18"/>
        </w:rPr>
        <w:t xml:space="preserve"> javnim</w:t>
      </w:r>
      <w:r>
        <w:rPr>
          <w:rFonts w:ascii="Arial" w:hAnsi="Arial" w:cs="Arial"/>
          <w:color w:val="000000"/>
          <w:sz w:val="18"/>
          <w:szCs w:val="18"/>
        </w:rPr>
        <w:t xml:space="preserve"> naročilom </w:t>
      </w:r>
      <w:r w:rsidR="00994D8B">
        <w:rPr>
          <w:rFonts w:ascii="Arial" w:hAnsi="Arial" w:cs="Arial"/>
          <w:color w:val="000000"/>
          <w:sz w:val="18"/>
          <w:szCs w:val="18"/>
        </w:rPr>
        <w:t>»</w:t>
      </w:r>
      <w:r w:rsidR="00F638DF" w:rsidRPr="00E679B5">
        <w:rPr>
          <w:rFonts w:ascii="Arial" w:hAnsi="Arial" w:cs="Arial"/>
          <w:sz w:val="18"/>
          <w:szCs w:val="18"/>
        </w:rPr>
        <w:t xml:space="preserve">Nakup čistilne naprave za čiščenje </w:t>
      </w:r>
      <w:r w:rsidR="00F638DF">
        <w:rPr>
          <w:rFonts w:ascii="Arial" w:hAnsi="Arial" w:cs="Arial"/>
          <w:sz w:val="18"/>
          <w:szCs w:val="18"/>
        </w:rPr>
        <w:t>dimnih</w:t>
      </w:r>
      <w:r w:rsidR="00F638DF" w:rsidRPr="00E679B5">
        <w:rPr>
          <w:rFonts w:ascii="Arial" w:hAnsi="Arial" w:cs="Arial"/>
          <w:sz w:val="18"/>
          <w:szCs w:val="18"/>
        </w:rPr>
        <w:t xml:space="preserve"> plinov</w:t>
      </w:r>
      <w:r w:rsidR="00994D8B">
        <w:rPr>
          <w:rFonts w:ascii="Arial" w:hAnsi="Arial" w:cs="Arial"/>
          <w:color w:val="000000"/>
          <w:sz w:val="18"/>
          <w:szCs w:val="18"/>
        </w:rPr>
        <w:t>«</w:t>
      </w:r>
      <w:r>
        <w:rPr>
          <w:rFonts w:ascii="Arial" w:hAnsi="Arial" w:cs="Arial"/>
          <w:color w:val="000000"/>
          <w:sz w:val="18"/>
          <w:szCs w:val="18"/>
        </w:rPr>
        <w:t>,</w:t>
      </w:r>
    </w:p>
    <w:p w14:paraId="7C917ACC" w14:textId="77777777" w:rsidR="004F1422" w:rsidRDefault="004F1422" w:rsidP="004F1422">
      <w:pPr>
        <w:spacing w:before="225" w:after="225" w:line="240" w:lineRule="auto"/>
        <w:jc w:val="both"/>
      </w:pPr>
      <w:r>
        <w:rPr>
          <w:rFonts w:ascii="Arial" w:hAnsi="Arial" w:cs="Arial"/>
          <w:color w:val="000000"/>
          <w:sz w:val="18"/>
          <w:szCs w:val="18"/>
          <w:u w:val="single"/>
        </w:rPr>
        <w:t>_________________________________________________________________________________</w:t>
      </w:r>
      <w:r>
        <w:rPr>
          <w:rFonts w:ascii="Arial" w:hAnsi="Arial" w:cs="Arial"/>
          <w:color w:val="000000"/>
          <w:sz w:val="18"/>
          <w:szCs w:val="18"/>
        </w:rPr>
        <w:t>,</w:t>
      </w:r>
    </w:p>
    <w:p w14:paraId="7420D5C6" w14:textId="77777777" w:rsidR="004F1422" w:rsidRDefault="004F1422" w:rsidP="004F1422">
      <w:pPr>
        <w:spacing w:before="225" w:after="225" w:line="240" w:lineRule="auto"/>
        <w:jc w:val="both"/>
        <w:rPr>
          <w:rFonts w:ascii="Arial" w:hAnsi="Arial" w:cs="Arial"/>
          <w:i/>
          <w:iCs/>
          <w:color w:val="000000"/>
          <w:sz w:val="18"/>
          <w:szCs w:val="18"/>
        </w:rPr>
      </w:pPr>
      <w:r>
        <w:rPr>
          <w:rFonts w:ascii="Arial" w:hAnsi="Arial" w:cs="Arial"/>
          <w:i/>
          <w:iCs/>
          <w:color w:val="000000"/>
          <w:sz w:val="18"/>
          <w:szCs w:val="18"/>
        </w:rPr>
        <w:t>(naziv ponudnika, partnerja v skupni ponudbi)</w:t>
      </w:r>
    </w:p>
    <w:p w14:paraId="2AB5FBE6" w14:textId="77777777" w:rsidR="004F1422" w:rsidRDefault="004F1422" w:rsidP="004F1422">
      <w:pPr>
        <w:spacing w:before="225" w:after="225" w:line="240" w:lineRule="auto"/>
        <w:jc w:val="both"/>
      </w:pPr>
      <w:r>
        <w:rPr>
          <w:rFonts w:ascii="Arial" w:hAnsi="Arial" w:cs="Arial"/>
          <w:color w:val="000000"/>
          <w:sz w:val="18"/>
          <w:szCs w:val="18"/>
        </w:rPr>
        <w:t>s polno odgovornostjo izjavljamo, da:</w:t>
      </w:r>
    </w:p>
    <w:tbl>
      <w:tblPr>
        <w:tblW w:w="5000" w:type="pct"/>
        <w:tblInd w:w="108" w:type="dxa"/>
        <w:tblLook w:val="04A0" w:firstRow="1" w:lastRow="0" w:firstColumn="1" w:lastColumn="0" w:noHBand="0" w:noVBand="1"/>
      </w:tblPr>
      <w:tblGrid>
        <w:gridCol w:w="4535"/>
        <w:gridCol w:w="4535"/>
      </w:tblGrid>
      <w:tr w:rsidR="004F1422" w14:paraId="0079147B" w14:textId="77777777" w:rsidTr="006C6FEE">
        <w:tc>
          <w:tcPr>
            <w:tcW w:w="0" w:type="auto"/>
            <w:gridSpan w:val="2"/>
            <w:tcMar>
              <w:top w:w="0" w:type="auto"/>
              <w:bottom w:w="0" w:type="auto"/>
            </w:tcMar>
          </w:tcPr>
          <w:p w14:paraId="718B6F74" w14:textId="475D49AC" w:rsidR="00EF6529" w:rsidRDefault="00EF6529" w:rsidP="00EF6529">
            <w:pPr>
              <w:numPr>
                <w:ilvl w:val="0"/>
                <w:numId w:val="19"/>
              </w:numPr>
              <w:jc w:val="both"/>
              <w:rPr>
                <w:rFonts w:ascii="Arial" w:hAnsi="Arial" w:cs="Arial"/>
                <w:color w:val="000000"/>
                <w:sz w:val="18"/>
                <w:szCs w:val="18"/>
              </w:rPr>
            </w:pPr>
            <w:r>
              <w:rPr>
                <w:rFonts w:ascii="Arial" w:hAnsi="Arial" w:cs="Arial"/>
                <w:color w:val="000000"/>
                <w:sz w:val="18"/>
                <w:szCs w:val="18"/>
              </w:rPr>
              <w:t>ponujena oprema v celoti ustreza vsem zahtevam naročnika;</w:t>
            </w:r>
          </w:p>
          <w:p w14:paraId="228D80D8"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2994B397"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naročila ne bomo zahtevali povrnitve nobenih stroškov, ki smo jih imeli s pripravo ponudbene dokumentacije;</w:t>
            </w:r>
          </w:p>
          <w:p w14:paraId="48BA6885"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324886CA"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v celoti sprejemamo pogoje razpisne dokumentacije in vse pogoje, navedene v razpisni dokumentaciji, pod katerimi dajemo svojo ponudbo, ter soglašamo, da bodo ti pogoji v celoti sestavni del pogodbe;</w:t>
            </w:r>
          </w:p>
          <w:p w14:paraId="2367D05F" w14:textId="0523B8D6"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r w:rsidR="00C721D9">
              <w:rPr>
                <w:rFonts w:ascii="Arial" w:hAnsi="Arial" w:cs="Arial"/>
                <w:color w:val="000000"/>
                <w:sz w:val="18"/>
                <w:szCs w:val="18"/>
              </w:rPr>
              <w:t xml:space="preserve"> ali državi sedeža  ponudnika</w:t>
            </w:r>
            <w:r>
              <w:rPr>
                <w:rFonts w:ascii="Arial" w:hAnsi="Arial" w:cs="Arial"/>
                <w:color w:val="000000"/>
                <w:sz w:val="18"/>
                <w:szCs w:val="18"/>
              </w:rPr>
              <w:t>;</w:t>
            </w:r>
          </w:p>
          <w:p w14:paraId="60B18FF2"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naročila;</w:t>
            </w:r>
          </w:p>
          <w:p w14:paraId="6172C71A" w14:textId="20BC100F" w:rsidR="008F1ED6" w:rsidRPr="008F1ED6" w:rsidRDefault="008F1ED6" w:rsidP="006409C9">
            <w:pPr>
              <w:numPr>
                <w:ilvl w:val="0"/>
                <w:numId w:val="19"/>
              </w:numPr>
              <w:jc w:val="both"/>
              <w:rPr>
                <w:rFonts w:ascii="Arial" w:hAnsi="Arial" w:cs="Arial"/>
                <w:color w:val="000000"/>
                <w:sz w:val="18"/>
                <w:szCs w:val="18"/>
              </w:rPr>
            </w:pPr>
            <w:r w:rsidRPr="008F1ED6">
              <w:rPr>
                <w:rFonts w:ascii="Arial" w:hAnsi="Arial" w:cs="Arial"/>
                <w:sz w:val="18"/>
                <w:szCs w:val="18"/>
              </w:rPr>
              <w:t>imamo v statutu ali družbeni pogodbi vpisano/-e dejavnost/-i, ki je/so predmet javnega naročila, ter da bomo naročniku v primeru njegove zahteve, predložili statut ali družbeno pogodbo ali drugo dokazilo, ki navedeno izkazuje;</w:t>
            </w:r>
          </w:p>
          <w:p w14:paraId="4204AC27" w14:textId="0B4D18FA" w:rsidR="008F1ED6"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7C08EE3A" w14:textId="15E3CE2F" w:rsidR="004F1422" w:rsidRPr="008F1ED6" w:rsidRDefault="004F1422" w:rsidP="006409C9">
            <w:pPr>
              <w:numPr>
                <w:ilvl w:val="0"/>
                <w:numId w:val="19"/>
              </w:numPr>
              <w:jc w:val="both"/>
              <w:rPr>
                <w:rFonts w:ascii="Arial" w:hAnsi="Arial" w:cs="Arial"/>
                <w:color w:val="000000"/>
                <w:sz w:val="18"/>
                <w:szCs w:val="18"/>
              </w:rPr>
            </w:pPr>
            <w:r w:rsidRPr="008F1ED6">
              <w:rPr>
                <w:rFonts w:ascii="Arial" w:hAnsi="Arial" w:cs="Arial"/>
                <w:sz w:val="18"/>
                <w:szCs w:val="18"/>
              </w:rPr>
              <w:t>da ponujena oprema izpolnjuje zahteve</w:t>
            </w:r>
            <w:r w:rsidR="008F1ED6">
              <w:rPr>
                <w:rFonts w:ascii="Arial" w:hAnsi="Arial" w:cs="Arial"/>
                <w:sz w:val="18"/>
                <w:szCs w:val="18"/>
              </w:rPr>
              <w:t xml:space="preserve"> naročnika, </w:t>
            </w:r>
            <w:r w:rsidRPr="008F1ED6">
              <w:rPr>
                <w:rFonts w:ascii="Arial" w:hAnsi="Arial" w:cs="Arial"/>
                <w:sz w:val="18"/>
                <w:szCs w:val="18"/>
              </w:rPr>
              <w:t>za kar prilagamo ustrezna dokazila,</w:t>
            </w:r>
          </w:p>
          <w:p w14:paraId="7DA81EBA"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bomo naročilo izvajali s strokovno usposobljenimi delavci oziroma kadrom;</w:t>
            </w:r>
          </w:p>
          <w:p w14:paraId="35AFC8EC"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33BBC93F"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4624429D"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14:paraId="781C5ADF"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lastRenderedPageBreak/>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404F46E6"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naročila;</w:t>
            </w:r>
          </w:p>
          <w:p w14:paraId="3C5FC1CB"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409A533A"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7B77A0AC"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naročila;</w:t>
            </w:r>
          </w:p>
          <w:p w14:paraId="375BE710"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smo v celoti seznanjeni z obsegom in zahtevnostjo naročila;</w:t>
            </w:r>
          </w:p>
          <w:p w14:paraId="5BBC1EF6"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naročila;</w:t>
            </w:r>
          </w:p>
          <w:p w14:paraId="5AFCAE83"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2ABFCE0E"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za nas ne obstaja absolutna prepoved poslovanja z naročnikom, kot izhaja iz 35. člena ZIntPK;</w:t>
            </w:r>
          </w:p>
          <w:p w14:paraId="0EAA0D4E"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p w14:paraId="2CCD0FDA" w14:textId="77777777" w:rsidR="006C6FEE" w:rsidRDefault="006C6FEE" w:rsidP="006C6FEE">
            <w:pPr>
              <w:pageBreakBefore/>
              <w:spacing w:before="225" w:after="225" w:line="240" w:lineRule="auto"/>
              <w:jc w:val="both"/>
            </w:pPr>
            <w:r>
              <w:rPr>
                <w:rFonts w:ascii="Arial" w:hAnsi="Arial" w:cs="Arial"/>
                <w:color w:val="000000"/>
                <w:sz w:val="18"/>
                <w:szCs w:val="18"/>
              </w:rPr>
              <w:t>Izjavljamo, da izpolnjujemo naslednje obvezne pogoje skladno z zakonskimi zahtevami in zahtevami naročnika:</w:t>
            </w:r>
          </w:p>
          <w:tbl>
            <w:tblPr>
              <w:tblW w:w="0" w:type="auto"/>
              <w:tblInd w:w="108" w:type="dxa"/>
              <w:tblLook w:val="04A0" w:firstRow="1" w:lastRow="0" w:firstColumn="1" w:lastColumn="0" w:noHBand="0" w:noVBand="1"/>
            </w:tblPr>
            <w:tblGrid>
              <w:gridCol w:w="8746"/>
            </w:tblGrid>
            <w:tr w:rsidR="006C6FEE" w14:paraId="20C72CB1" w14:textId="77777777" w:rsidTr="00994159">
              <w:tc>
                <w:tcPr>
                  <w:tcW w:w="0" w:type="auto"/>
                  <w:tcMar>
                    <w:top w:w="0" w:type="auto"/>
                    <w:bottom w:w="0" w:type="auto"/>
                  </w:tcMar>
                </w:tcPr>
                <w:p w14:paraId="51E5DF9B" w14:textId="77777777" w:rsidR="006C6FEE" w:rsidRDefault="006C6FEE" w:rsidP="006C6FEE">
                  <w:pPr>
                    <w:numPr>
                      <w:ilvl w:val="0"/>
                      <w:numId w:val="20"/>
                    </w:numPr>
                    <w:jc w:val="both"/>
                    <w:rPr>
                      <w:rFonts w:ascii="Arial" w:hAnsi="Arial" w:cs="Arial"/>
                      <w:color w:val="000000"/>
                      <w:sz w:val="18"/>
                      <w:szCs w:val="18"/>
                    </w:rPr>
                  </w:pPr>
                  <w:r>
                    <w:rPr>
                      <w:rFonts w:ascii="Arial" w:hAnsi="Arial" w:cs="Arial"/>
                      <w:color w:val="000000"/>
                      <w:sz w:val="18"/>
                      <w:szCs w:val="18"/>
                    </w:rPr>
                    <w:t>imamo dovoljenje za opravljanje dejavnosti, ki je predmet naročila,</w:t>
                  </w:r>
                </w:p>
                <w:p w14:paraId="7AC02D19" w14:textId="77777777" w:rsidR="006C6FEE" w:rsidRDefault="006C6FEE" w:rsidP="006C6FEE">
                  <w:pPr>
                    <w:numPr>
                      <w:ilvl w:val="0"/>
                      <w:numId w:val="20"/>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398F1896" w14:textId="77777777" w:rsidR="006C6FEE" w:rsidRDefault="006C6FEE" w:rsidP="006C6FEE">
                  <w:pPr>
                    <w:numPr>
                      <w:ilvl w:val="0"/>
                      <w:numId w:val="20"/>
                    </w:numPr>
                    <w:jc w:val="both"/>
                    <w:rPr>
                      <w:rFonts w:ascii="Arial" w:hAnsi="Arial" w:cs="Arial"/>
                      <w:color w:val="000000"/>
                      <w:sz w:val="18"/>
                      <w:szCs w:val="18"/>
                    </w:rPr>
                  </w:pPr>
                  <w:r>
                    <w:rPr>
                      <w:rFonts w:ascii="Arial" w:hAnsi="Arial" w:cs="Arial"/>
                      <w:color w:val="000000"/>
                      <w:sz w:val="18"/>
                      <w:szCs w:val="18"/>
                    </w:rPr>
                    <w:t>nismo bili pravnomočno obsojeni zaradi storitve kaznivega dejanja naštetega v prvem odstavku 75. člena ZJN-3,</w:t>
                  </w:r>
                </w:p>
                <w:p w14:paraId="41AEF9C0" w14:textId="77777777" w:rsidR="006C6FEE" w:rsidRDefault="006C6FEE" w:rsidP="006C6FEE">
                  <w:pPr>
                    <w:numPr>
                      <w:ilvl w:val="0"/>
                      <w:numId w:val="20"/>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negativnimi referencami,</w:t>
                  </w:r>
                </w:p>
                <w:p w14:paraId="70B00A9F" w14:textId="77777777" w:rsidR="006C6FEE" w:rsidRDefault="006C6FEE" w:rsidP="006C6FEE">
                  <w:pPr>
                    <w:numPr>
                      <w:ilvl w:val="0"/>
                      <w:numId w:val="20"/>
                    </w:numPr>
                    <w:jc w:val="both"/>
                    <w:rPr>
                      <w:rFonts w:ascii="Arial" w:hAnsi="Arial" w:cs="Arial"/>
                      <w:color w:val="000000"/>
                      <w:sz w:val="18"/>
                      <w:szCs w:val="18"/>
                    </w:rPr>
                  </w:pPr>
                  <w:r>
                    <w:rPr>
                      <w:rFonts w:ascii="Arial" w:hAnsi="Arial" w:cs="Arial"/>
                      <w:color w:val="000000"/>
                      <w:sz w:val="18"/>
                      <w:szCs w:val="18"/>
                    </w:rPr>
                    <w:t>nimamo na dan, ko je bila oddana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2C9467BB" w14:textId="77777777" w:rsidR="006C6FEE" w:rsidRDefault="006C6FEE" w:rsidP="006C6FEE">
                  <w:pPr>
                    <w:numPr>
                      <w:ilvl w:val="0"/>
                      <w:numId w:val="20"/>
                    </w:numPr>
                    <w:jc w:val="both"/>
                    <w:rPr>
                      <w:rFonts w:ascii="Arial" w:hAnsi="Arial" w:cs="Arial"/>
                      <w:color w:val="000000"/>
                      <w:sz w:val="18"/>
                      <w:szCs w:val="18"/>
                    </w:rPr>
                  </w:pPr>
                  <w:r>
                    <w:rPr>
                      <w:rFonts w:ascii="Arial" w:hAnsi="Arial" w:cs="Arial"/>
                      <w:color w:val="000000"/>
                      <w:sz w:val="18"/>
                      <w:szCs w:val="18"/>
                    </w:rPr>
                    <w:t>na dan oddaje ponudbe ali prijave nimamo nepredloženih obračunov davčnih odtegljajev za dohodke iz delovnega razmerja za obdobje zadnjih petih let do dne oddaje ponudbe ali prijave,</w:t>
                  </w:r>
                </w:p>
                <w:p w14:paraId="545C2F0C" w14:textId="4ABEDC34" w:rsidR="006C6FEE" w:rsidRDefault="00891F20" w:rsidP="006C6FEE">
                  <w:pPr>
                    <w:numPr>
                      <w:ilvl w:val="0"/>
                      <w:numId w:val="20"/>
                    </w:numPr>
                    <w:jc w:val="both"/>
                    <w:rPr>
                      <w:rFonts w:ascii="Arial" w:hAnsi="Arial" w:cs="Arial"/>
                      <w:color w:val="000000"/>
                      <w:sz w:val="18"/>
                      <w:szCs w:val="18"/>
                    </w:rPr>
                  </w:pPr>
                  <w:r w:rsidRPr="0002784D">
                    <w:rPr>
                      <w:rFonts w:ascii="Arial" w:hAnsi="Arial" w:cs="Arial"/>
                      <w:color w:val="000000"/>
                      <w:sz w:val="18"/>
                      <w:szCs w:val="18"/>
                    </w:rPr>
                    <w:t xml:space="preserve">v zadnjih treh letih </w:t>
                  </w:r>
                  <w:r w:rsidRPr="0002784D">
                    <w:rPr>
                      <w:rFonts w:ascii="Arial" w:hAnsi="Arial" w:cs="Arial"/>
                      <w:color w:val="000000"/>
                      <w:sz w:val="18"/>
                      <w:szCs w:val="18"/>
                      <w:shd w:val="clear" w:color="auto" w:fill="FFFFFF"/>
                    </w:rPr>
                    <w:t>pred potekom roka za oddajo ponudb pristojni organ Republike Slovenije ali druge države članice ali tretje države pri n</w:t>
                  </w:r>
                  <w:r>
                    <w:rPr>
                      <w:rFonts w:ascii="Arial" w:hAnsi="Arial" w:cs="Arial"/>
                      <w:color w:val="000000"/>
                      <w:sz w:val="18"/>
                      <w:szCs w:val="18"/>
                      <w:shd w:val="clear" w:color="auto" w:fill="FFFFFF"/>
                    </w:rPr>
                    <w:t>as ni</w:t>
                  </w:r>
                  <w:r w:rsidRPr="0002784D">
                    <w:rPr>
                      <w:rFonts w:ascii="Arial" w:hAnsi="Arial" w:cs="Arial"/>
                      <w:color w:val="000000"/>
                      <w:sz w:val="18"/>
                      <w:szCs w:val="18"/>
                      <w:shd w:val="clear" w:color="auto" w:fill="FFFFFF"/>
                    </w:rPr>
                    <w:t xml:space="preserve"> ugotovil najmanj dve kršitvi v zvezi s plačilom za delo, delovnim časom, počitki, opravljanjem dela na podlagi pogodb civilnega prava kljub obstoju elementov delovnega razmerja ali v zvezi z zaposlovanjem na črno, za kateri </w:t>
                  </w:r>
                  <w:r>
                    <w:rPr>
                      <w:rFonts w:ascii="Arial" w:hAnsi="Arial" w:cs="Arial"/>
                      <w:color w:val="000000"/>
                      <w:sz w:val="18"/>
                      <w:szCs w:val="18"/>
                      <w:shd w:val="clear" w:color="auto" w:fill="FFFFFF"/>
                    </w:rPr>
                    <w:t>nam</w:t>
                  </w:r>
                  <w:r w:rsidRPr="0002784D">
                    <w:rPr>
                      <w:rFonts w:ascii="Arial" w:hAnsi="Arial" w:cs="Arial"/>
                      <w:color w:val="000000"/>
                      <w:sz w:val="18"/>
                      <w:szCs w:val="18"/>
                      <w:shd w:val="clear" w:color="auto" w:fill="FFFFFF"/>
                    </w:rPr>
                    <w:t xml:space="preserve"> je bila s pravnomočno odločitvijo ali več pravnomočnimi odločit</w:t>
                  </w:r>
                  <w:r>
                    <w:rPr>
                      <w:rFonts w:ascii="Arial" w:hAnsi="Arial" w:cs="Arial"/>
                      <w:color w:val="000000"/>
                      <w:sz w:val="18"/>
                      <w:szCs w:val="18"/>
                      <w:shd w:val="clear" w:color="auto" w:fill="FFFFFF"/>
                    </w:rPr>
                    <w:t>vami izrečena globa za prekršek</w:t>
                  </w:r>
                  <w:r w:rsidR="006C6FEE">
                    <w:rPr>
                      <w:rFonts w:ascii="Arial" w:hAnsi="Arial" w:cs="Arial"/>
                      <w:color w:val="000000"/>
                      <w:sz w:val="18"/>
                      <w:szCs w:val="18"/>
                    </w:rPr>
                    <w:t>,</w:t>
                  </w:r>
                </w:p>
                <w:p w14:paraId="6F85CF73" w14:textId="77777777" w:rsidR="006C6FEE" w:rsidRDefault="006C6FEE" w:rsidP="006C6FEE">
                  <w:pPr>
                    <w:numPr>
                      <w:ilvl w:val="0"/>
                      <w:numId w:val="20"/>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7B7464C9" w14:textId="77777777" w:rsidR="006C6FEE" w:rsidRDefault="006C6FEE" w:rsidP="006C6FEE">
                  <w:pPr>
                    <w:numPr>
                      <w:ilvl w:val="0"/>
                      <w:numId w:val="20"/>
                    </w:numPr>
                    <w:jc w:val="both"/>
                    <w:rPr>
                      <w:rFonts w:ascii="Arial" w:hAnsi="Arial" w:cs="Arial"/>
                      <w:color w:val="000000"/>
                      <w:sz w:val="18"/>
                      <w:szCs w:val="18"/>
                    </w:rPr>
                  </w:pPr>
                  <w:r>
                    <w:rPr>
                      <w:rFonts w:ascii="Arial" w:hAnsi="Arial" w:cs="Arial"/>
                      <w:color w:val="000000"/>
                      <w:sz w:val="18"/>
                      <w:szCs w:val="18"/>
                    </w:rPr>
                    <w:lastRenderedPageBreak/>
                    <w:t>nismo bili s pravnomočno sodbo v katerikoli državi obsojeni za prestopek v zvezi s poklicnim ravnanjem,</w:t>
                  </w:r>
                </w:p>
                <w:p w14:paraId="3B4B7685" w14:textId="77777777" w:rsidR="006C6FEE" w:rsidRDefault="006C6FEE" w:rsidP="006C6FEE">
                  <w:pPr>
                    <w:numPr>
                      <w:ilvl w:val="0"/>
                      <w:numId w:val="20"/>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590E9DC3" w14:textId="77777777" w:rsidR="006C6FEE" w:rsidRDefault="006C6FEE" w:rsidP="006C6FEE">
                  <w:pPr>
                    <w:numPr>
                      <w:ilvl w:val="0"/>
                      <w:numId w:val="20"/>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14:paraId="140A3687" w14:textId="77777777" w:rsidR="006C6FEE" w:rsidRDefault="006C6FEE" w:rsidP="006C6FEE">
            <w:pPr>
              <w:spacing w:before="225" w:after="225" w:line="240" w:lineRule="auto"/>
              <w:jc w:val="both"/>
              <w:rPr>
                <w:rFonts w:ascii="Arial" w:hAnsi="Arial" w:cs="Arial"/>
                <w:color w:val="000000"/>
                <w:sz w:val="18"/>
                <w:szCs w:val="18"/>
                <w:u w:val="single"/>
              </w:rPr>
            </w:pPr>
            <w:r>
              <w:rPr>
                <w:rFonts w:ascii="Arial" w:hAnsi="Arial" w:cs="Arial"/>
                <w:color w:val="000000"/>
                <w:sz w:val="18"/>
                <w:szCs w:val="18"/>
                <w:u w:val="single"/>
              </w:rPr>
              <w:lastRenderedPageBreak/>
              <w:t>S podpisom te izjave izjavljamo, da izpolnjujemo vse pogoje iz razpisne dokumentacije, za katere je navedeno, da se izpolnjevanje izkazuje s podpisom te izjave!</w:t>
            </w:r>
          </w:p>
          <w:p w14:paraId="1B50A93C" w14:textId="5C48C88F" w:rsidR="006C6FEE" w:rsidRPr="00994D8B" w:rsidRDefault="00994D8B" w:rsidP="00994D8B">
            <w:pPr>
              <w:spacing w:before="225" w:after="225" w:line="240" w:lineRule="auto"/>
              <w:jc w:val="both"/>
            </w:pPr>
            <w:r>
              <w:rPr>
                <w:rFonts w:ascii="Arial" w:hAnsi="Arial" w:cs="Arial"/>
                <w:color w:val="000000"/>
                <w:sz w:val="18"/>
                <w:szCs w:val="18"/>
              </w:rPr>
              <w:t xml:space="preserve">Spodaj podpisani dajem/o uradno soglasje, da naročnik </w:t>
            </w:r>
            <w:r>
              <w:rPr>
                <w:rFonts w:ascii="Arial" w:hAnsi="Arial" w:cs="Arial"/>
                <w:b/>
                <w:bCs/>
                <w:color w:val="000000"/>
                <w:sz w:val="18"/>
                <w:szCs w:val="18"/>
              </w:rPr>
              <w:t xml:space="preserve">ZAVOD ZA GRADBENIŠTVO SLOVENIJE, </w:t>
            </w:r>
            <w:r w:rsidRPr="001411E7">
              <w:rPr>
                <w:rFonts w:ascii="Arial" w:hAnsi="Arial" w:cs="Arial"/>
                <w:b/>
                <w:color w:val="000000"/>
                <w:sz w:val="18"/>
                <w:szCs w:val="18"/>
              </w:rPr>
              <w:t>DIMIČEVA ULICA 12,</w:t>
            </w:r>
            <w:r>
              <w:rPr>
                <w:rFonts w:ascii="Arial" w:hAnsi="Arial" w:cs="Arial"/>
                <w:color w:val="000000"/>
                <w:sz w:val="18"/>
                <w:szCs w:val="18"/>
              </w:rPr>
              <w:t xml:space="preserve"> </w:t>
            </w:r>
            <w:r>
              <w:rPr>
                <w:rFonts w:ascii="Arial" w:hAnsi="Arial" w:cs="Arial"/>
                <w:b/>
                <w:bCs/>
                <w:color w:val="000000"/>
                <w:sz w:val="18"/>
                <w:szCs w:val="18"/>
              </w:rPr>
              <w:t>1000 Ljubljana,</w:t>
            </w:r>
            <w:r>
              <w:rPr>
                <w:rFonts w:ascii="Arial" w:hAnsi="Arial" w:cs="Arial"/>
                <w:color w:val="000000"/>
                <w:sz w:val="18"/>
                <w:szCs w:val="18"/>
              </w:rPr>
              <w:t xml:space="preserve"> v zvezi z oddajo javnega naročila z naslovom </w:t>
            </w:r>
            <w:r>
              <w:rPr>
                <w:rFonts w:ascii="Arial" w:hAnsi="Arial" w:cs="Arial"/>
                <w:snapToGrid w:val="0"/>
                <w:color w:val="000000"/>
                <w:sz w:val="18"/>
                <w:szCs w:val="18"/>
              </w:rPr>
              <w:t>»</w:t>
            </w:r>
            <w:r w:rsidR="00F638DF" w:rsidRPr="00E679B5">
              <w:rPr>
                <w:rFonts w:ascii="Arial" w:hAnsi="Arial" w:cs="Arial"/>
                <w:sz w:val="18"/>
                <w:szCs w:val="18"/>
              </w:rPr>
              <w:t xml:space="preserve">Nakup čistilne naprave za čiščenje </w:t>
            </w:r>
            <w:r w:rsidR="00F638DF">
              <w:rPr>
                <w:rFonts w:ascii="Arial" w:hAnsi="Arial" w:cs="Arial"/>
                <w:sz w:val="18"/>
                <w:szCs w:val="18"/>
              </w:rPr>
              <w:t>dimnih</w:t>
            </w:r>
            <w:r w:rsidR="00F638DF" w:rsidRPr="00E679B5">
              <w:rPr>
                <w:rFonts w:ascii="Arial" w:hAnsi="Arial" w:cs="Arial"/>
                <w:sz w:val="18"/>
                <w:szCs w:val="18"/>
              </w:rPr>
              <w:t xml:space="preserve"> plinov</w:t>
            </w:r>
            <w:r>
              <w:rPr>
                <w:rFonts w:ascii="Arial" w:hAnsi="Arial" w:cs="Arial"/>
                <w:color w:val="000000"/>
                <w:sz w:val="18"/>
                <w:szCs w:val="18"/>
              </w:rPr>
              <w:t>«</w:t>
            </w:r>
            <w:r>
              <w:rPr>
                <w:rFonts w:ascii="Arial" w:hAnsi="Arial" w:cs="Arial"/>
                <w:b/>
                <w:bCs/>
                <w:color w:val="000000"/>
                <w:sz w:val="18"/>
                <w:szCs w:val="18"/>
              </w:rPr>
              <w:t>, objavljen na Portalu javnih naročil pod številko JN__________/2020-________ </w:t>
            </w:r>
            <w:r>
              <w:rPr>
                <w:rFonts w:ascii="Arial" w:hAnsi="Arial" w:cs="Arial"/>
                <w:color w:val="000000"/>
                <w:sz w:val="18"/>
                <w:szCs w:val="18"/>
              </w:rPr>
              <w:t>pridobi podatke za preveritev ponudbe v skladu 89. členom ZJN-3 v enotnem informacijskem sistemu – eDosje iz devetega odstavka 77. člena ZJN-3.</w:t>
            </w:r>
          </w:p>
        </w:tc>
      </w:tr>
      <w:tr w:rsidR="004F1422" w14:paraId="246DED73" w14:textId="77777777" w:rsidTr="006C6FEE">
        <w:tc>
          <w:tcPr>
            <w:tcW w:w="2500" w:type="pct"/>
            <w:tcMar>
              <w:top w:w="75" w:type="dxa"/>
              <w:bottom w:w="75" w:type="dxa"/>
            </w:tcMar>
            <w:vAlign w:val="center"/>
          </w:tcPr>
          <w:p w14:paraId="4274C008" w14:textId="77777777" w:rsidR="004F1422" w:rsidRDefault="004F1422" w:rsidP="004F1422">
            <w:r>
              <w:rPr>
                <w:rFonts w:ascii="Arial" w:hAnsi="Arial" w:cs="Arial"/>
                <w:color w:val="000000"/>
                <w:position w:val="-2"/>
                <w:sz w:val="18"/>
                <w:szCs w:val="18"/>
              </w:rPr>
              <w:lastRenderedPageBreak/>
              <w:t>Kraj in datum:</w:t>
            </w:r>
          </w:p>
        </w:tc>
        <w:tc>
          <w:tcPr>
            <w:tcW w:w="0" w:type="auto"/>
            <w:tcMar>
              <w:top w:w="75" w:type="dxa"/>
              <w:bottom w:w="75" w:type="dxa"/>
            </w:tcMar>
            <w:vAlign w:val="center"/>
          </w:tcPr>
          <w:p w14:paraId="13F7CC86" w14:textId="77777777" w:rsidR="004F1422" w:rsidRDefault="004F1422" w:rsidP="004F1422">
            <w:r>
              <w:rPr>
                <w:rFonts w:ascii="Arial" w:hAnsi="Arial" w:cs="Arial"/>
                <w:color w:val="000000"/>
                <w:position w:val="-2"/>
                <w:sz w:val="18"/>
                <w:szCs w:val="18"/>
              </w:rPr>
              <w:t>Ime in priimek: _____________________</w:t>
            </w:r>
          </w:p>
        </w:tc>
      </w:tr>
      <w:tr w:rsidR="004F1422" w14:paraId="23BFFD1D" w14:textId="77777777" w:rsidTr="006C6FEE">
        <w:tc>
          <w:tcPr>
            <w:tcW w:w="2500" w:type="pct"/>
            <w:tcMar>
              <w:top w:w="75" w:type="dxa"/>
              <w:bottom w:w="75" w:type="dxa"/>
            </w:tcMar>
            <w:vAlign w:val="center"/>
          </w:tcPr>
          <w:p w14:paraId="283B142B" w14:textId="77777777" w:rsidR="004F1422" w:rsidRDefault="004F1422" w:rsidP="004F1422">
            <w:r>
              <w:rPr>
                <w:rFonts w:ascii="Arial" w:hAnsi="Arial" w:cs="Arial"/>
                <w:color w:val="000000"/>
                <w:position w:val="-2"/>
                <w:sz w:val="18"/>
                <w:szCs w:val="18"/>
              </w:rPr>
              <w:t> </w:t>
            </w:r>
          </w:p>
        </w:tc>
        <w:tc>
          <w:tcPr>
            <w:tcW w:w="0" w:type="auto"/>
            <w:tcMar>
              <w:top w:w="75" w:type="dxa"/>
              <w:bottom w:w="75" w:type="dxa"/>
            </w:tcMar>
            <w:vAlign w:val="center"/>
          </w:tcPr>
          <w:p w14:paraId="7D8182B8" w14:textId="77777777" w:rsidR="004F1422" w:rsidRDefault="004F1422" w:rsidP="004F1422"/>
          <w:p w14:paraId="6C80C986" w14:textId="77777777" w:rsidR="004F1422" w:rsidRDefault="004F1422" w:rsidP="004F1422">
            <w:pPr>
              <w:jc w:val="center"/>
            </w:pPr>
            <w:r>
              <w:rPr>
                <w:rFonts w:ascii="Arial" w:hAnsi="Arial" w:cs="Arial"/>
                <w:color w:val="A9A9A9"/>
                <w:position w:val="-2"/>
                <w:sz w:val="18"/>
                <w:szCs w:val="18"/>
              </w:rPr>
              <w:t>(žig in podpis)</w:t>
            </w:r>
          </w:p>
        </w:tc>
      </w:tr>
    </w:tbl>
    <w:p w14:paraId="387480F4" w14:textId="260B87AC" w:rsidR="00D45137" w:rsidRPr="000536A6" w:rsidRDefault="004F1422" w:rsidP="000536A6">
      <w:pPr>
        <w:spacing w:before="225" w:after="225" w:line="240" w:lineRule="auto"/>
        <w:jc w:val="both"/>
        <w:rPr>
          <w:rFonts w:ascii="Arial" w:hAnsi="Arial" w:cs="Arial"/>
          <w:sz w:val="18"/>
          <w:szCs w:val="18"/>
        </w:rPr>
        <w:sectPr w:rsidR="00D45137" w:rsidRPr="000536A6" w:rsidSect="004F1422">
          <w:footerReference w:type="default" r:id="rId11"/>
          <w:pgSz w:w="11906" w:h="16838"/>
          <w:pgMar w:top="1418" w:right="1418" w:bottom="1418" w:left="1418" w:header="567" w:footer="596" w:gutter="0"/>
          <w:cols w:space="708"/>
          <w:docGrid w:linePitch="360"/>
        </w:sectPr>
      </w:pPr>
      <w:r>
        <w:rPr>
          <w:rFonts w:ascii="Arial" w:hAnsi="Arial" w:cs="Arial"/>
          <w:color w:val="000000"/>
          <w:sz w:val="18"/>
          <w:szCs w:val="18"/>
        </w:rPr>
        <w:t> </w:t>
      </w:r>
    </w:p>
    <w:p w14:paraId="5DC196EE" w14:textId="375097A2" w:rsidR="00A95902" w:rsidRPr="007715E9" w:rsidRDefault="00A95902" w:rsidP="00A95902">
      <w:pPr>
        <w:spacing w:after="0"/>
        <w:jc w:val="right"/>
        <w:rPr>
          <w:rFonts w:ascii="Arial" w:hAnsi="Arial" w:cs="Arial"/>
          <w:sz w:val="18"/>
          <w:szCs w:val="18"/>
        </w:rPr>
      </w:pPr>
      <w:r>
        <w:rPr>
          <w:rFonts w:ascii="Arial" w:hAnsi="Arial" w:cs="Arial"/>
          <w:sz w:val="18"/>
          <w:szCs w:val="18"/>
        </w:rPr>
        <w:lastRenderedPageBreak/>
        <w:t>Obrazec št: 2.1.</w:t>
      </w:r>
    </w:p>
    <w:p w14:paraId="66C81AE0" w14:textId="77777777" w:rsidR="00A95902" w:rsidRDefault="00A95902" w:rsidP="00A95902">
      <w:pPr>
        <w:spacing w:after="0"/>
        <w:jc w:val="right"/>
        <w:rPr>
          <w:rFonts w:ascii="Arial" w:hAnsi="Arial" w:cs="Arial"/>
          <w:sz w:val="18"/>
          <w:szCs w:val="18"/>
        </w:rPr>
      </w:pPr>
    </w:p>
    <w:p w14:paraId="25BBEB3A" w14:textId="77777777" w:rsidR="00A95902" w:rsidRDefault="00A95902" w:rsidP="00A9590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ESPD</w:t>
      </w:r>
    </w:p>
    <w:p w14:paraId="353BE078" w14:textId="77777777" w:rsidR="00A95902" w:rsidRDefault="00A95902" w:rsidP="00A95902">
      <w:pPr>
        <w:spacing w:after="120"/>
        <w:rPr>
          <w:rFonts w:ascii="Arial" w:hAnsi="Arial" w:cs="Arial"/>
        </w:rPr>
      </w:pPr>
    </w:p>
    <w:p w14:paraId="551F319C" w14:textId="77777777" w:rsidR="00A95902" w:rsidRDefault="00A95902" w:rsidP="00A95902">
      <w:pPr>
        <w:jc w:val="both"/>
        <w:rPr>
          <w:rFonts w:ascii="Arial" w:hAnsi="Arial" w:cs="Arial"/>
          <w:b/>
          <w:sz w:val="18"/>
          <w:szCs w:val="18"/>
        </w:rPr>
      </w:pPr>
      <w:r w:rsidRPr="001C0B29">
        <w:rPr>
          <w:rFonts w:ascii="Arial" w:hAnsi="Arial" w:cs="Arial"/>
          <w:b/>
          <w:sz w:val="18"/>
          <w:szCs w:val="18"/>
        </w:rPr>
        <w:t xml:space="preserve">Gospodarski subjekt naročnikov obrazec ESPD (datoteka XML) uvozi na spletni strani Portala javnih naročil/ESPD: </w:t>
      </w:r>
      <w:hyperlink r:id="rId12" w:history="1">
        <w:r w:rsidRPr="001C0B29">
          <w:rPr>
            <w:rStyle w:val="Hiperpovezava"/>
            <w:rFonts w:ascii="Arial" w:hAnsi="Arial" w:cs="Arial"/>
            <w:b/>
            <w:sz w:val="18"/>
            <w:szCs w:val="18"/>
          </w:rPr>
          <w:t>http://www.enarocanje.si/_ESPD/</w:t>
        </w:r>
      </w:hyperlink>
      <w:r w:rsidRPr="001C0B29">
        <w:rPr>
          <w:rFonts w:ascii="Arial" w:hAnsi="Arial" w:cs="Arial"/>
          <w:b/>
          <w:sz w:val="18"/>
          <w:szCs w:val="18"/>
        </w:rPr>
        <w:t xml:space="preserve"> in v njega neposredno vnese zahtevane podatke. </w:t>
      </w:r>
    </w:p>
    <w:p w14:paraId="28BF1B98" w14:textId="77777777" w:rsidR="00A95902" w:rsidRDefault="00A95902" w:rsidP="00A95902">
      <w:pPr>
        <w:jc w:val="both"/>
        <w:rPr>
          <w:rFonts w:ascii="Arial" w:hAnsi="Arial" w:cs="Arial"/>
          <w:b/>
          <w:sz w:val="18"/>
          <w:szCs w:val="18"/>
        </w:rPr>
      </w:pPr>
      <w:bookmarkStart w:id="4" w:name="_Hlk511905322"/>
      <w:r w:rsidRPr="000A47FF">
        <w:rPr>
          <w:rFonts w:ascii="Arial" w:hAnsi="Arial" w:cs="Arial"/>
          <w:b/>
          <w:sz w:val="18"/>
          <w:szCs w:val="18"/>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w:t>
      </w:r>
      <w:bookmarkStart w:id="5" w:name="_Hlk531606225"/>
      <w:r w:rsidRPr="000A47FF">
        <w:rPr>
          <w:rFonts w:ascii="Arial" w:hAnsi="Arial" w:cs="Arial"/>
          <w:b/>
          <w:sz w:val="18"/>
          <w:szCs w:val="18"/>
        </w:rPr>
        <w:t>pri čemer se v slednjem primeru v skladu Splošnimi pogoji uporabe informacijskega sistema e-JN šteje, da je oddan pravno zavezujoč dokument, ki ima enako veljavnost kot podpisan</w:t>
      </w:r>
      <w:bookmarkEnd w:id="5"/>
      <w:r w:rsidRPr="000A47FF">
        <w:rPr>
          <w:rFonts w:ascii="Arial" w:hAnsi="Arial" w:cs="Arial"/>
          <w:b/>
          <w:sz w:val="18"/>
          <w:szCs w:val="18"/>
        </w:rPr>
        <w:t xml:space="preserve">. </w:t>
      </w:r>
      <w:bookmarkEnd w:id="4"/>
    </w:p>
    <w:p w14:paraId="46925B9A" w14:textId="77777777" w:rsidR="00A95902" w:rsidRPr="001C0B29" w:rsidRDefault="00A95902" w:rsidP="00A95902">
      <w:pPr>
        <w:jc w:val="both"/>
        <w:rPr>
          <w:rFonts w:ascii="Arial" w:hAnsi="Arial" w:cs="Arial"/>
          <w:b/>
          <w:sz w:val="18"/>
          <w:szCs w:val="18"/>
        </w:rPr>
      </w:pPr>
      <w:r w:rsidRPr="001C0B29">
        <w:rPr>
          <w:rFonts w:ascii="Arial" w:hAnsi="Arial" w:cs="Arial"/>
          <w:b/>
          <w:sz w:val="18"/>
          <w:szCs w:val="18"/>
        </w:rPr>
        <w:t xml:space="preserve">Za ostale sodelujoče ponudnik v razdelek »ESPD – ostali sodelujoči« priloži podpisane ESPD v pdf. obliki, ali v elektronski obliki podpisan xml. </w:t>
      </w:r>
    </w:p>
    <w:p w14:paraId="0D65722C" w14:textId="77777777" w:rsidR="00A95902" w:rsidRDefault="00A95902" w:rsidP="002276B9">
      <w:pPr>
        <w:spacing w:after="0"/>
        <w:jc w:val="right"/>
        <w:rPr>
          <w:rFonts w:ascii="Arial" w:hAnsi="Arial" w:cs="Arial"/>
          <w:sz w:val="18"/>
          <w:szCs w:val="18"/>
        </w:rPr>
      </w:pPr>
    </w:p>
    <w:p w14:paraId="454FCA55" w14:textId="77777777" w:rsidR="00A95902" w:rsidRDefault="00A95902" w:rsidP="002276B9">
      <w:pPr>
        <w:spacing w:after="0"/>
        <w:jc w:val="right"/>
        <w:rPr>
          <w:rFonts w:ascii="Arial" w:hAnsi="Arial" w:cs="Arial"/>
          <w:sz w:val="18"/>
          <w:szCs w:val="18"/>
        </w:rPr>
      </w:pPr>
    </w:p>
    <w:p w14:paraId="4B2EA91E" w14:textId="77777777" w:rsidR="00A95902" w:rsidRDefault="00A95902" w:rsidP="002276B9">
      <w:pPr>
        <w:spacing w:after="0"/>
        <w:jc w:val="right"/>
        <w:rPr>
          <w:rFonts w:ascii="Arial" w:hAnsi="Arial" w:cs="Arial"/>
          <w:sz w:val="18"/>
          <w:szCs w:val="18"/>
        </w:rPr>
      </w:pPr>
    </w:p>
    <w:p w14:paraId="1435D59D" w14:textId="77777777" w:rsidR="00A95902" w:rsidRDefault="00A95902" w:rsidP="002276B9">
      <w:pPr>
        <w:spacing w:after="0"/>
        <w:jc w:val="right"/>
        <w:rPr>
          <w:rFonts w:ascii="Arial" w:hAnsi="Arial" w:cs="Arial"/>
          <w:sz w:val="18"/>
          <w:szCs w:val="18"/>
        </w:rPr>
      </w:pPr>
    </w:p>
    <w:p w14:paraId="5EA18B50" w14:textId="77777777" w:rsidR="00A95902" w:rsidRDefault="00A95902" w:rsidP="002276B9">
      <w:pPr>
        <w:spacing w:after="0"/>
        <w:jc w:val="right"/>
        <w:rPr>
          <w:rFonts w:ascii="Arial" w:hAnsi="Arial" w:cs="Arial"/>
          <w:sz w:val="18"/>
          <w:szCs w:val="18"/>
        </w:rPr>
      </w:pPr>
    </w:p>
    <w:p w14:paraId="6B59AEF6" w14:textId="77777777" w:rsidR="00A95902" w:rsidRDefault="00A95902" w:rsidP="002276B9">
      <w:pPr>
        <w:spacing w:after="0"/>
        <w:jc w:val="right"/>
        <w:rPr>
          <w:rFonts w:ascii="Arial" w:hAnsi="Arial" w:cs="Arial"/>
          <w:sz w:val="18"/>
          <w:szCs w:val="18"/>
        </w:rPr>
      </w:pPr>
    </w:p>
    <w:p w14:paraId="344995A6" w14:textId="77777777" w:rsidR="00A95902" w:rsidRDefault="00A95902" w:rsidP="002276B9">
      <w:pPr>
        <w:spacing w:after="0"/>
        <w:jc w:val="right"/>
        <w:rPr>
          <w:rFonts w:ascii="Arial" w:hAnsi="Arial" w:cs="Arial"/>
          <w:sz w:val="18"/>
          <w:szCs w:val="18"/>
        </w:rPr>
      </w:pPr>
    </w:p>
    <w:p w14:paraId="1BA01DD5" w14:textId="77777777" w:rsidR="00A95902" w:rsidRDefault="00A95902" w:rsidP="002276B9">
      <w:pPr>
        <w:spacing w:after="0"/>
        <w:jc w:val="right"/>
        <w:rPr>
          <w:rFonts w:ascii="Arial" w:hAnsi="Arial" w:cs="Arial"/>
          <w:sz w:val="18"/>
          <w:szCs w:val="18"/>
        </w:rPr>
      </w:pPr>
    </w:p>
    <w:p w14:paraId="27047F8C" w14:textId="77777777" w:rsidR="00A95902" w:rsidRDefault="00A95902" w:rsidP="002276B9">
      <w:pPr>
        <w:spacing w:after="0"/>
        <w:jc w:val="right"/>
        <w:rPr>
          <w:rFonts w:ascii="Arial" w:hAnsi="Arial" w:cs="Arial"/>
          <w:sz w:val="18"/>
          <w:szCs w:val="18"/>
        </w:rPr>
      </w:pPr>
    </w:p>
    <w:p w14:paraId="2CA83414" w14:textId="77777777" w:rsidR="00A95902" w:rsidRDefault="00A95902" w:rsidP="002276B9">
      <w:pPr>
        <w:spacing w:after="0"/>
        <w:jc w:val="right"/>
        <w:rPr>
          <w:rFonts w:ascii="Arial" w:hAnsi="Arial" w:cs="Arial"/>
          <w:sz w:val="18"/>
          <w:szCs w:val="18"/>
        </w:rPr>
      </w:pPr>
    </w:p>
    <w:p w14:paraId="5197E7D9" w14:textId="77777777" w:rsidR="00A95902" w:rsidRDefault="00A95902" w:rsidP="002276B9">
      <w:pPr>
        <w:spacing w:after="0"/>
        <w:jc w:val="right"/>
        <w:rPr>
          <w:rFonts w:ascii="Arial" w:hAnsi="Arial" w:cs="Arial"/>
          <w:sz w:val="18"/>
          <w:szCs w:val="18"/>
        </w:rPr>
      </w:pPr>
    </w:p>
    <w:p w14:paraId="43B030D0" w14:textId="77777777" w:rsidR="00A95902" w:rsidRDefault="00A95902" w:rsidP="002276B9">
      <w:pPr>
        <w:spacing w:after="0"/>
        <w:jc w:val="right"/>
        <w:rPr>
          <w:rFonts w:ascii="Arial" w:hAnsi="Arial" w:cs="Arial"/>
          <w:sz w:val="18"/>
          <w:szCs w:val="18"/>
        </w:rPr>
      </w:pPr>
    </w:p>
    <w:p w14:paraId="0D6F6D24" w14:textId="77777777" w:rsidR="00A95902" w:rsidRDefault="00A95902" w:rsidP="002276B9">
      <w:pPr>
        <w:spacing w:after="0"/>
        <w:jc w:val="right"/>
        <w:rPr>
          <w:rFonts w:ascii="Arial" w:hAnsi="Arial" w:cs="Arial"/>
          <w:sz w:val="18"/>
          <w:szCs w:val="18"/>
        </w:rPr>
      </w:pPr>
    </w:p>
    <w:p w14:paraId="4698BF76" w14:textId="77777777" w:rsidR="00A95902" w:rsidRDefault="00A95902" w:rsidP="002276B9">
      <w:pPr>
        <w:spacing w:after="0"/>
        <w:jc w:val="right"/>
        <w:rPr>
          <w:rFonts w:ascii="Arial" w:hAnsi="Arial" w:cs="Arial"/>
          <w:sz w:val="18"/>
          <w:szCs w:val="18"/>
        </w:rPr>
      </w:pPr>
    </w:p>
    <w:p w14:paraId="3001A034" w14:textId="77777777" w:rsidR="00A95902" w:rsidRDefault="00A95902" w:rsidP="002276B9">
      <w:pPr>
        <w:spacing w:after="0"/>
        <w:jc w:val="right"/>
        <w:rPr>
          <w:rFonts w:ascii="Arial" w:hAnsi="Arial" w:cs="Arial"/>
          <w:sz w:val="18"/>
          <w:szCs w:val="18"/>
        </w:rPr>
      </w:pPr>
    </w:p>
    <w:p w14:paraId="46F10566" w14:textId="77777777" w:rsidR="00A95902" w:rsidRDefault="00A95902" w:rsidP="002276B9">
      <w:pPr>
        <w:spacing w:after="0"/>
        <w:jc w:val="right"/>
        <w:rPr>
          <w:rFonts w:ascii="Arial" w:hAnsi="Arial" w:cs="Arial"/>
          <w:sz w:val="18"/>
          <w:szCs w:val="18"/>
        </w:rPr>
      </w:pPr>
    </w:p>
    <w:p w14:paraId="7F6A34FB" w14:textId="77777777" w:rsidR="00A95902" w:rsidRDefault="00A95902" w:rsidP="002276B9">
      <w:pPr>
        <w:spacing w:after="0"/>
        <w:jc w:val="right"/>
        <w:rPr>
          <w:rFonts w:ascii="Arial" w:hAnsi="Arial" w:cs="Arial"/>
          <w:sz w:val="18"/>
          <w:szCs w:val="18"/>
        </w:rPr>
      </w:pPr>
    </w:p>
    <w:p w14:paraId="3FE0F5B6" w14:textId="77777777" w:rsidR="00A95902" w:rsidRDefault="00A95902" w:rsidP="002276B9">
      <w:pPr>
        <w:spacing w:after="0"/>
        <w:jc w:val="right"/>
        <w:rPr>
          <w:rFonts w:ascii="Arial" w:hAnsi="Arial" w:cs="Arial"/>
          <w:sz w:val="18"/>
          <w:szCs w:val="18"/>
        </w:rPr>
      </w:pPr>
    </w:p>
    <w:p w14:paraId="7333DBF1" w14:textId="77777777" w:rsidR="00A95902" w:rsidRDefault="00A95902" w:rsidP="002276B9">
      <w:pPr>
        <w:spacing w:after="0"/>
        <w:jc w:val="right"/>
        <w:rPr>
          <w:rFonts w:ascii="Arial" w:hAnsi="Arial" w:cs="Arial"/>
          <w:sz w:val="18"/>
          <w:szCs w:val="18"/>
        </w:rPr>
      </w:pPr>
    </w:p>
    <w:p w14:paraId="67AC9A2C" w14:textId="77777777" w:rsidR="00A95902" w:rsidRDefault="00A95902" w:rsidP="002276B9">
      <w:pPr>
        <w:spacing w:after="0"/>
        <w:jc w:val="right"/>
        <w:rPr>
          <w:rFonts w:ascii="Arial" w:hAnsi="Arial" w:cs="Arial"/>
          <w:sz w:val="18"/>
          <w:szCs w:val="18"/>
        </w:rPr>
      </w:pPr>
    </w:p>
    <w:p w14:paraId="100272C4" w14:textId="77777777" w:rsidR="00A95902" w:rsidRDefault="00A95902" w:rsidP="002276B9">
      <w:pPr>
        <w:spacing w:after="0"/>
        <w:jc w:val="right"/>
        <w:rPr>
          <w:rFonts w:ascii="Arial" w:hAnsi="Arial" w:cs="Arial"/>
          <w:sz w:val="18"/>
          <w:szCs w:val="18"/>
        </w:rPr>
      </w:pPr>
    </w:p>
    <w:p w14:paraId="25A9D6F7" w14:textId="77777777" w:rsidR="00A95902" w:rsidRDefault="00A95902" w:rsidP="002276B9">
      <w:pPr>
        <w:spacing w:after="0"/>
        <w:jc w:val="right"/>
        <w:rPr>
          <w:rFonts w:ascii="Arial" w:hAnsi="Arial" w:cs="Arial"/>
          <w:sz w:val="18"/>
          <w:szCs w:val="18"/>
        </w:rPr>
      </w:pPr>
    </w:p>
    <w:p w14:paraId="7CDBE177" w14:textId="77777777" w:rsidR="00A95902" w:rsidRDefault="00A95902" w:rsidP="002276B9">
      <w:pPr>
        <w:spacing w:after="0"/>
        <w:jc w:val="right"/>
        <w:rPr>
          <w:rFonts w:ascii="Arial" w:hAnsi="Arial" w:cs="Arial"/>
          <w:sz w:val="18"/>
          <w:szCs w:val="18"/>
        </w:rPr>
      </w:pPr>
    </w:p>
    <w:p w14:paraId="4564C16F" w14:textId="77777777" w:rsidR="00A95902" w:rsidRDefault="00A95902" w:rsidP="002276B9">
      <w:pPr>
        <w:spacing w:after="0"/>
        <w:jc w:val="right"/>
        <w:rPr>
          <w:rFonts w:ascii="Arial" w:hAnsi="Arial" w:cs="Arial"/>
          <w:sz w:val="18"/>
          <w:szCs w:val="18"/>
        </w:rPr>
      </w:pPr>
    </w:p>
    <w:p w14:paraId="32931463" w14:textId="77777777" w:rsidR="00A95902" w:rsidRDefault="00A95902" w:rsidP="002276B9">
      <w:pPr>
        <w:spacing w:after="0"/>
        <w:jc w:val="right"/>
        <w:rPr>
          <w:rFonts w:ascii="Arial" w:hAnsi="Arial" w:cs="Arial"/>
          <w:sz w:val="18"/>
          <w:szCs w:val="18"/>
        </w:rPr>
      </w:pPr>
    </w:p>
    <w:p w14:paraId="479E1591" w14:textId="77777777" w:rsidR="00A95902" w:rsidRDefault="00A95902" w:rsidP="002276B9">
      <w:pPr>
        <w:spacing w:after="0"/>
        <w:jc w:val="right"/>
        <w:rPr>
          <w:rFonts w:ascii="Arial" w:hAnsi="Arial" w:cs="Arial"/>
          <w:sz w:val="18"/>
          <w:szCs w:val="18"/>
        </w:rPr>
      </w:pPr>
    </w:p>
    <w:p w14:paraId="3672A1AA" w14:textId="77777777" w:rsidR="00A95902" w:rsidRDefault="00A95902" w:rsidP="002276B9">
      <w:pPr>
        <w:spacing w:after="0"/>
        <w:jc w:val="right"/>
        <w:rPr>
          <w:rFonts w:ascii="Arial" w:hAnsi="Arial" w:cs="Arial"/>
          <w:sz w:val="18"/>
          <w:szCs w:val="18"/>
        </w:rPr>
      </w:pPr>
    </w:p>
    <w:p w14:paraId="29B7DE50" w14:textId="77777777" w:rsidR="00A95902" w:rsidRDefault="00A95902" w:rsidP="002276B9">
      <w:pPr>
        <w:spacing w:after="0"/>
        <w:jc w:val="right"/>
        <w:rPr>
          <w:rFonts w:ascii="Arial" w:hAnsi="Arial" w:cs="Arial"/>
          <w:sz w:val="18"/>
          <w:szCs w:val="18"/>
        </w:rPr>
      </w:pPr>
    </w:p>
    <w:p w14:paraId="44C0E127" w14:textId="77777777" w:rsidR="00A95902" w:rsidRDefault="00A95902" w:rsidP="002276B9">
      <w:pPr>
        <w:spacing w:after="0"/>
        <w:jc w:val="right"/>
        <w:rPr>
          <w:rFonts w:ascii="Arial" w:hAnsi="Arial" w:cs="Arial"/>
          <w:sz w:val="18"/>
          <w:szCs w:val="18"/>
        </w:rPr>
      </w:pPr>
    </w:p>
    <w:p w14:paraId="758FAB64" w14:textId="77777777" w:rsidR="00A95902" w:rsidRDefault="00A95902" w:rsidP="002276B9">
      <w:pPr>
        <w:spacing w:after="0"/>
        <w:jc w:val="right"/>
        <w:rPr>
          <w:rFonts w:ascii="Arial" w:hAnsi="Arial" w:cs="Arial"/>
          <w:sz w:val="18"/>
          <w:szCs w:val="18"/>
        </w:rPr>
      </w:pPr>
    </w:p>
    <w:p w14:paraId="0D55FDE3" w14:textId="77777777" w:rsidR="00A95902" w:rsidRDefault="00A95902" w:rsidP="002276B9">
      <w:pPr>
        <w:spacing w:after="0"/>
        <w:jc w:val="right"/>
        <w:rPr>
          <w:rFonts w:ascii="Arial" w:hAnsi="Arial" w:cs="Arial"/>
          <w:sz w:val="18"/>
          <w:szCs w:val="18"/>
        </w:rPr>
      </w:pPr>
    </w:p>
    <w:p w14:paraId="221BA9AA" w14:textId="77777777" w:rsidR="00A95902" w:rsidRDefault="00A95902" w:rsidP="002276B9">
      <w:pPr>
        <w:spacing w:after="0"/>
        <w:jc w:val="right"/>
        <w:rPr>
          <w:rFonts w:ascii="Arial" w:hAnsi="Arial" w:cs="Arial"/>
          <w:sz w:val="18"/>
          <w:szCs w:val="18"/>
        </w:rPr>
      </w:pPr>
    </w:p>
    <w:p w14:paraId="6F3E2106" w14:textId="77777777" w:rsidR="00A95902" w:rsidRDefault="00A95902" w:rsidP="002276B9">
      <w:pPr>
        <w:spacing w:after="0"/>
        <w:jc w:val="right"/>
        <w:rPr>
          <w:rFonts w:ascii="Arial" w:hAnsi="Arial" w:cs="Arial"/>
          <w:sz w:val="18"/>
          <w:szCs w:val="18"/>
        </w:rPr>
      </w:pPr>
    </w:p>
    <w:p w14:paraId="52A22D3E" w14:textId="77777777" w:rsidR="00A95902" w:rsidRDefault="00A95902" w:rsidP="002276B9">
      <w:pPr>
        <w:spacing w:after="0"/>
        <w:jc w:val="right"/>
        <w:rPr>
          <w:rFonts w:ascii="Arial" w:hAnsi="Arial" w:cs="Arial"/>
          <w:sz w:val="18"/>
          <w:szCs w:val="18"/>
        </w:rPr>
      </w:pPr>
    </w:p>
    <w:p w14:paraId="6EC39FA6" w14:textId="77777777" w:rsidR="00A95902" w:rsidRDefault="00A95902" w:rsidP="002276B9">
      <w:pPr>
        <w:spacing w:after="0"/>
        <w:jc w:val="right"/>
        <w:rPr>
          <w:rFonts w:ascii="Arial" w:hAnsi="Arial" w:cs="Arial"/>
          <w:sz w:val="18"/>
          <w:szCs w:val="18"/>
        </w:rPr>
      </w:pPr>
    </w:p>
    <w:p w14:paraId="18D90989" w14:textId="77777777" w:rsidR="00A95902" w:rsidRDefault="00A95902" w:rsidP="002276B9">
      <w:pPr>
        <w:spacing w:after="0"/>
        <w:jc w:val="right"/>
        <w:rPr>
          <w:rFonts w:ascii="Arial" w:hAnsi="Arial" w:cs="Arial"/>
          <w:sz w:val="18"/>
          <w:szCs w:val="18"/>
        </w:rPr>
      </w:pPr>
    </w:p>
    <w:p w14:paraId="5B64D222" w14:textId="77777777" w:rsidR="00A95902" w:rsidRDefault="00A95902" w:rsidP="002276B9">
      <w:pPr>
        <w:spacing w:after="0"/>
        <w:jc w:val="right"/>
        <w:rPr>
          <w:rFonts w:ascii="Arial" w:hAnsi="Arial" w:cs="Arial"/>
          <w:sz w:val="18"/>
          <w:szCs w:val="18"/>
        </w:rPr>
      </w:pPr>
    </w:p>
    <w:p w14:paraId="075A23D5" w14:textId="594F89C3" w:rsidR="002276B9" w:rsidRPr="007715E9" w:rsidRDefault="002276B9" w:rsidP="002276B9">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602893">
        <w:rPr>
          <w:rFonts w:ascii="Arial" w:hAnsi="Arial" w:cs="Arial"/>
          <w:sz w:val="18"/>
          <w:szCs w:val="18"/>
        </w:rPr>
        <w:t>3</w:t>
      </w:r>
    </w:p>
    <w:p w14:paraId="281D59D4" w14:textId="77777777" w:rsidR="002276B9" w:rsidRDefault="002276B9" w:rsidP="002276B9">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14:paraId="090BDD61" w14:textId="77777777" w:rsidR="002276B9" w:rsidRDefault="002276B9" w:rsidP="002276B9">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27389108" w14:textId="77777777" w:rsidR="002276B9" w:rsidRDefault="002276B9" w:rsidP="002276B9">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W w:w="5000" w:type="pct"/>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3018"/>
        <w:gridCol w:w="3017"/>
        <w:gridCol w:w="3017"/>
      </w:tblGrid>
      <w:tr w:rsidR="002276B9" w14:paraId="7F7CDDA2" w14:textId="77777777" w:rsidTr="00EB4CEB">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0209BA0" w14:textId="77777777" w:rsidR="002276B9" w:rsidRDefault="002276B9" w:rsidP="00EB4CEB">
            <w:pPr>
              <w:spacing w:before="135" w:after="135"/>
              <w:jc w:val="both"/>
              <w:textAlignment w:val="center"/>
            </w:pPr>
            <w:r>
              <w:rPr>
                <w:rFonts w:ascii="Arial" w:hAnsi="Arial" w:cs="Arial"/>
                <w:b/>
                <w:bCs/>
                <w:color w:val="000000"/>
                <w:position w:val="-2"/>
                <w:sz w:val="18"/>
                <w:szCs w:val="18"/>
              </w:rPr>
              <w:t>Ime in priimek</w:t>
            </w:r>
          </w:p>
          <w:p w14:paraId="3DFF1A0C" w14:textId="77777777" w:rsidR="002276B9" w:rsidRDefault="002276B9" w:rsidP="00EB4CEB">
            <w:pPr>
              <w:spacing w:before="135" w:after="135"/>
              <w:jc w:val="both"/>
              <w:textAlignment w:val="center"/>
            </w:pPr>
            <w:r>
              <w:rPr>
                <w:rFonts w:ascii="Arial" w:hAnsi="Arial" w:cs="Arial"/>
                <w:b/>
                <w:bCs/>
                <w:color w:val="000000"/>
                <w:position w:val="-2"/>
                <w:sz w:val="18"/>
                <w:szCs w:val="18"/>
              </w:rPr>
              <w:t>ali</w:t>
            </w:r>
          </w:p>
          <w:p w14:paraId="7E971ECA" w14:textId="77777777" w:rsidR="002276B9" w:rsidRDefault="002276B9" w:rsidP="00EB4CEB">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68522D3" w14:textId="77777777" w:rsidR="002276B9" w:rsidRDefault="002276B9" w:rsidP="00EB4CEB">
            <w:pPr>
              <w:spacing w:before="135" w:after="135"/>
              <w:jc w:val="both"/>
              <w:textAlignment w:val="center"/>
            </w:pPr>
            <w:r>
              <w:rPr>
                <w:rFonts w:ascii="Arial" w:hAnsi="Arial" w:cs="Arial"/>
                <w:b/>
                <w:bCs/>
                <w:color w:val="000000"/>
                <w:position w:val="-2"/>
                <w:sz w:val="18"/>
                <w:szCs w:val="18"/>
              </w:rPr>
              <w:t>Naslov prebivališča</w:t>
            </w:r>
          </w:p>
          <w:p w14:paraId="3C959A72" w14:textId="77777777" w:rsidR="002276B9" w:rsidRDefault="002276B9" w:rsidP="00EB4CEB">
            <w:pPr>
              <w:spacing w:before="135" w:after="135"/>
              <w:jc w:val="both"/>
              <w:textAlignment w:val="center"/>
            </w:pPr>
            <w:r>
              <w:rPr>
                <w:rFonts w:ascii="Arial" w:hAnsi="Arial" w:cs="Arial"/>
                <w:b/>
                <w:bCs/>
                <w:color w:val="000000"/>
                <w:position w:val="-2"/>
                <w:sz w:val="18"/>
                <w:szCs w:val="18"/>
              </w:rPr>
              <w:t>ali</w:t>
            </w:r>
          </w:p>
          <w:p w14:paraId="5252DE2E" w14:textId="77777777" w:rsidR="002276B9" w:rsidRDefault="002276B9" w:rsidP="00EB4CEB">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0227196" w14:textId="77777777" w:rsidR="002276B9" w:rsidRDefault="002276B9" w:rsidP="00EB4CEB">
            <w:pPr>
              <w:spacing w:before="135" w:after="135"/>
              <w:jc w:val="both"/>
              <w:textAlignment w:val="center"/>
            </w:pPr>
            <w:r>
              <w:rPr>
                <w:rFonts w:ascii="Arial" w:hAnsi="Arial" w:cs="Arial"/>
                <w:b/>
                <w:bCs/>
                <w:color w:val="000000"/>
                <w:position w:val="-2"/>
                <w:sz w:val="18"/>
                <w:szCs w:val="18"/>
              </w:rPr>
              <w:t>Delež lastništva</w:t>
            </w:r>
          </w:p>
          <w:p w14:paraId="546C7064" w14:textId="77777777" w:rsidR="002276B9" w:rsidRDefault="002276B9" w:rsidP="00EB4CEB">
            <w:pPr>
              <w:spacing w:before="135" w:after="135"/>
              <w:jc w:val="both"/>
              <w:textAlignment w:val="center"/>
            </w:pPr>
            <w:r>
              <w:rPr>
                <w:rFonts w:ascii="Arial" w:hAnsi="Arial" w:cs="Arial"/>
                <w:b/>
                <w:bCs/>
                <w:color w:val="000000"/>
                <w:position w:val="-2"/>
                <w:sz w:val="18"/>
                <w:szCs w:val="18"/>
              </w:rPr>
              <w:t>ali</w:t>
            </w:r>
          </w:p>
          <w:p w14:paraId="5F20918E" w14:textId="77777777" w:rsidR="002276B9" w:rsidRDefault="002276B9" w:rsidP="00EB4CEB">
            <w:pPr>
              <w:spacing w:before="135" w:after="135"/>
              <w:jc w:val="both"/>
              <w:textAlignment w:val="center"/>
            </w:pPr>
            <w:r>
              <w:rPr>
                <w:rFonts w:ascii="Arial" w:hAnsi="Arial" w:cs="Arial"/>
                <w:b/>
                <w:bCs/>
                <w:color w:val="000000"/>
                <w:position w:val="-2"/>
                <w:sz w:val="18"/>
                <w:szCs w:val="18"/>
              </w:rPr>
              <w:t>Delež lastništva gospodarskega subjekta</w:t>
            </w:r>
          </w:p>
        </w:tc>
      </w:tr>
      <w:tr w:rsidR="002276B9" w14:paraId="583AC25A" w14:textId="77777777" w:rsidTr="00EB4CEB">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44F8303" w14:textId="77777777" w:rsidR="002276B9" w:rsidRDefault="002276B9" w:rsidP="00EB4CE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9621156" w14:textId="77777777" w:rsidR="002276B9" w:rsidRDefault="002276B9" w:rsidP="00EB4CE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23FE4D6" w14:textId="77777777" w:rsidR="002276B9" w:rsidRDefault="002276B9" w:rsidP="00EB4CEB">
            <w:pPr>
              <w:spacing w:before="135" w:after="135"/>
              <w:jc w:val="both"/>
              <w:textAlignment w:val="center"/>
            </w:pPr>
            <w:r>
              <w:rPr>
                <w:rFonts w:ascii="Arial" w:hAnsi="Arial" w:cs="Arial"/>
                <w:color w:val="000000"/>
                <w:position w:val="-2"/>
                <w:sz w:val="18"/>
                <w:szCs w:val="18"/>
              </w:rPr>
              <w:t> </w:t>
            </w:r>
          </w:p>
        </w:tc>
      </w:tr>
      <w:tr w:rsidR="002276B9" w14:paraId="75BECAFE" w14:textId="77777777" w:rsidTr="00EB4CEB">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13EE404" w14:textId="77777777" w:rsidR="002276B9" w:rsidRDefault="002276B9" w:rsidP="00EB4CE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4BE47D1" w14:textId="77777777" w:rsidR="002276B9" w:rsidRDefault="002276B9" w:rsidP="00EB4CE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2D5F903" w14:textId="77777777" w:rsidR="002276B9" w:rsidRDefault="002276B9" w:rsidP="00EB4CEB">
            <w:pPr>
              <w:spacing w:before="135" w:after="135"/>
              <w:jc w:val="both"/>
              <w:textAlignment w:val="center"/>
            </w:pPr>
            <w:r>
              <w:rPr>
                <w:rFonts w:ascii="Arial" w:hAnsi="Arial" w:cs="Arial"/>
                <w:color w:val="000000"/>
                <w:position w:val="-2"/>
                <w:sz w:val="18"/>
                <w:szCs w:val="18"/>
              </w:rPr>
              <w:t> </w:t>
            </w:r>
          </w:p>
        </w:tc>
      </w:tr>
      <w:tr w:rsidR="002276B9" w14:paraId="1623998B" w14:textId="77777777" w:rsidTr="00EB4CEB">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37E697C" w14:textId="77777777" w:rsidR="002276B9" w:rsidRDefault="002276B9" w:rsidP="00EB4CE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3A19397" w14:textId="77777777" w:rsidR="002276B9" w:rsidRDefault="002276B9" w:rsidP="00EB4CE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8A7BDA8" w14:textId="77777777" w:rsidR="002276B9" w:rsidRDefault="002276B9" w:rsidP="00EB4CEB">
            <w:pPr>
              <w:spacing w:before="135" w:after="135"/>
              <w:jc w:val="both"/>
              <w:textAlignment w:val="center"/>
            </w:pPr>
            <w:r>
              <w:rPr>
                <w:rFonts w:ascii="Arial" w:hAnsi="Arial" w:cs="Arial"/>
                <w:color w:val="000000"/>
                <w:position w:val="-2"/>
                <w:sz w:val="18"/>
                <w:szCs w:val="18"/>
              </w:rPr>
              <w:t> </w:t>
            </w:r>
          </w:p>
        </w:tc>
      </w:tr>
      <w:tr w:rsidR="002276B9" w14:paraId="2B61C8AB" w14:textId="77777777" w:rsidTr="00EB4CEB">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EC63638" w14:textId="77777777" w:rsidR="002276B9" w:rsidRDefault="002276B9" w:rsidP="00EB4CE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51B028C" w14:textId="77777777" w:rsidR="002276B9" w:rsidRDefault="002276B9" w:rsidP="00EB4CE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83D869B" w14:textId="77777777" w:rsidR="002276B9" w:rsidRDefault="002276B9" w:rsidP="00EB4CEB">
            <w:pPr>
              <w:spacing w:before="135" w:after="135"/>
              <w:jc w:val="both"/>
              <w:textAlignment w:val="center"/>
            </w:pPr>
            <w:r>
              <w:rPr>
                <w:rFonts w:ascii="Arial" w:hAnsi="Arial" w:cs="Arial"/>
                <w:color w:val="000000"/>
                <w:position w:val="-2"/>
                <w:sz w:val="18"/>
                <w:szCs w:val="18"/>
              </w:rPr>
              <w:t> </w:t>
            </w:r>
          </w:p>
        </w:tc>
      </w:tr>
    </w:tbl>
    <w:p w14:paraId="615C1239" w14:textId="77777777" w:rsidR="002276B9" w:rsidRDefault="002276B9" w:rsidP="002276B9">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W w:w="5000" w:type="pct"/>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3018"/>
        <w:gridCol w:w="3017"/>
        <w:gridCol w:w="3017"/>
      </w:tblGrid>
      <w:tr w:rsidR="002276B9" w14:paraId="08055733" w14:textId="77777777" w:rsidTr="00EB4CEB">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4340733" w14:textId="77777777" w:rsidR="002276B9" w:rsidRDefault="002276B9" w:rsidP="00EB4CEB">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B04F7FB" w14:textId="77777777" w:rsidR="002276B9" w:rsidRDefault="002276B9" w:rsidP="00EB4CEB">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8AA4AD4" w14:textId="77777777" w:rsidR="002276B9" w:rsidRDefault="002276B9" w:rsidP="00EB4CEB">
            <w:pPr>
              <w:spacing w:before="135" w:after="135"/>
              <w:jc w:val="both"/>
              <w:textAlignment w:val="center"/>
            </w:pPr>
            <w:r>
              <w:rPr>
                <w:rFonts w:ascii="Arial" w:hAnsi="Arial" w:cs="Arial"/>
                <w:b/>
                <w:bCs/>
                <w:color w:val="000000"/>
                <w:position w:val="-2"/>
                <w:sz w:val="18"/>
                <w:szCs w:val="18"/>
              </w:rPr>
              <w:t>Delež lastništva gospodarskega subjekta</w:t>
            </w:r>
          </w:p>
        </w:tc>
      </w:tr>
      <w:tr w:rsidR="002276B9" w14:paraId="0F36DD55" w14:textId="77777777" w:rsidTr="00EB4CEB">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EEEB23" w14:textId="77777777" w:rsidR="002276B9" w:rsidRDefault="002276B9" w:rsidP="00EB4CE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BBF6C9E" w14:textId="77777777" w:rsidR="002276B9" w:rsidRDefault="002276B9" w:rsidP="00EB4CE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9B6A724" w14:textId="77777777" w:rsidR="002276B9" w:rsidRDefault="002276B9" w:rsidP="00EB4CEB">
            <w:pPr>
              <w:spacing w:before="135" w:after="135"/>
              <w:jc w:val="both"/>
              <w:textAlignment w:val="center"/>
            </w:pPr>
            <w:r>
              <w:rPr>
                <w:rFonts w:ascii="Arial" w:hAnsi="Arial" w:cs="Arial"/>
                <w:color w:val="000000"/>
                <w:position w:val="-2"/>
                <w:sz w:val="18"/>
                <w:szCs w:val="18"/>
              </w:rPr>
              <w:t> </w:t>
            </w:r>
          </w:p>
        </w:tc>
      </w:tr>
      <w:tr w:rsidR="002276B9" w14:paraId="05997E91" w14:textId="77777777" w:rsidTr="00EB4CEB">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6D5C3C5" w14:textId="77777777" w:rsidR="002276B9" w:rsidRDefault="002276B9" w:rsidP="00EB4CE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1C437C2" w14:textId="77777777" w:rsidR="002276B9" w:rsidRDefault="002276B9" w:rsidP="00EB4CE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F9BC320" w14:textId="77777777" w:rsidR="002276B9" w:rsidRDefault="002276B9" w:rsidP="00EB4CEB">
            <w:pPr>
              <w:spacing w:before="135" w:after="135"/>
              <w:jc w:val="both"/>
              <w:textAlignment w:val="center"/>
            </w:pPr>
            <w:r>
              <w:rPr>
                <w:rFonts w:ascii="Arial" w:hAnsi="Arial" w:cs="Arial"/>
                <w:color w:val="000000"/>
                <w:position w:val="-2"/>
                <w:sz w:val="18"/>
                <w:szCs w:val="18"/>
              </w:rPr>
              <w:t> </w:t>
            </w:r>
          </w:p>
        </w:tc>
      </w:tr>
      <w:tr w:rsidR="002276B9" w14:paraId="1FB13B0E" w14:textId="77777777" w:rsidTr="00EB4CEB">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C992F47" w14:textId="77777777" w:rsidR="002276B9" w:rsidRDefault="002276B9" w:rsidP="00EB4CE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BB7B63F" w14:textId="77777777" w:rsidR="002276B9" w:rsidRDefault="002276B9" w:rsidP="00EB4CE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1D767AD" w14:textId="77777777" w:rsidR="002276B9" w:rsidRDefault="002276B9" w:rsidP="00EB4CEB">
            <w:pPr>
              <w:spacing w:before="135" w:after="135"/>
              <w:jc w:val="both"/>
              <w:textAlignment w:val="center"/>
            </w:pPr>
            <w:r>
              <w:rPr>
                <w:rFonts w:ascii="Arial" w:hAnsi="Arial" w:cs="Arial"/>
                <w:color w:val="000000"/>
                <w:position w:val="-2"/>
                <w:sz w:val="18"/>
                <w:szCs w:val="18"/>
              </w:rPr>
              <w:t> </w:t>
            </w:r>
          </w:p>
        </w:tc>
      </w:tr>
      <w:tr w:rsidR="002276B9" w14:paraId="158A9841" w14:textId="77777777" w:rsidTr="00EB4CEB">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D334E71" w14:textId="77777777" w:rsidR="002276B9" w:rsidRDefault="002276B9" w:rsidP="00EB4CE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553464" w14:textId="77777777" w:rsidR="002276B9" w:rsidRDefault="002276B9" w:rsidP="00EB4CE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3C7DD89" w14:textId="77777777" w:rsidR="002276B9" w:rsidRDefault="002276B9" w:rsidP="00EB4CEB">
            <w:pPr>
              <w:spacing w:before="135" w:after="135"/>
              <w:jc w:val="both"/>
              <w:textAlignment w:val="center"/>
            </w:pPr>
            <w:r>
              <w:rPr>
                <w:rFonts w:ascii="Arial" w:hAnsi="Arial" w:cs="Arial"/>
                <w:color w:val="000000"/>
                <w:position w:val="-2"/>
                <w:sz w:val="18"/>
                <w:szCs w:val="18"/>
              </w:rPr>
              <w:t> </w:t>
            </w:r>
          </w:p>
        </w:tc>
      </w:tr>
    </w:tbl>
    <w:p w14:paraId="00FFB408" w14:textId="77777777" w:rsidR="002276B9" w:rsidRDefault="002276B9" w:rsidP="002276B9">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W w:w="8745" w:type="dxa"/>
        <w:tblInd w:w="108" w:type="dxa"/>
        <w:tblLook w:val="04A0" w:firstRow="1" w:lastRow="0" w:firstColumn="1" w:lastColumn="0" w:noHBand="0" w:noVBand="1"/>
      </w:tblPr>
      <w:tblGrid>
        <w:gridCol w:w="4080"/>
        <w:gridCol w:w="4665"/>
      </w:tblGrid>
      <w:tr w:rsidR="002276B9" w14:paraId="6AC04A44" w14:textId="77777777" w:rsidTr="00EB4CEB">
        <w:tc>
          <w:tcPr>
            <w:tcW w:w="4080" w:type="dxa"/>
            <w:tcMar>
              <w:top w:w="75" w:type="dxa"/>
              <w:bottom w:w="75" w:type="dxa"/>
            </w:tcMar>
            <w:vAlign w:val="center"/>
          </w:tcPr>
          <w:p w14:paraId="6CAA5625" w14:textId="77777777" w:rsidR="002276B9" w:rsidRDefault="002276B9" w:rsidP="00EB4CEB">
            <w:r>
              <w:rPr>
                <w:rFonts w:ascii="Arial" w:hAnsi="Arial" w:cs="Arial"/>
                <w:color w:val="000000"/>
                <w:position w:val="-2"/>
                <w:sz w:val="18"/>
                <w:szCs w:val="18"/>
              </w:rPr>
              <w:t>Kraj in datum:</w:t>
            </w:r>
          </w:p>
        </w:tc>
        <w:tc>
          <w:tcPr>
            <w:tcW w:w="0" w:type="auto"/>
            <w:tcMar>
              <w:top w:w="75" w:type="dxa"/>
              <w:bottom w:w="75" w:type="dxa"/>
            </w:tcMar>
            <w:vAlign w:val="center"/>
          </w:tcPr>
          <w:p w14:paraId="5DB7AEF8" w14:textId="77777777" w:rsidR="002276B9" w:rsidRDefault="002276B9" w:rsidP="00EB4CEB">
            <w:r>
              <w:rPr>
                <w:rFonts w:ascii="Arial" w:hAnsi="Arial" w:cs="Arial"/>
                <w:color w:val="000000"/>
                <w:position w:val="-2"/>
                <w:sz w:val="18"/>
                <w:szCs w:val="18"/>
              </w:rPr>
              <w:t>Ime in priimek: _____________________</w:t>
            </w:r>
          </w:p>
        </w:tc>
      </w:tr>
      <w:tr w:rsidR="002276B9" w14:paraId="5C2A618B" w14:textId="77777777" w:rsidTr="00EB4CEB">
        <w:tc>
          <w:tcPr>
            <w:tcW w:w="4080" w:type="dxa"/>
            <w:tcMar>
              <w:top w:w="75" w:type="dxa"/>
              <w:bottom w:w="75" w:type="dxa"/>
            </w:tcMar>
            <w:vAlign w:val="center"/>
          </w:tcPr>
          <w:p w14:paraId="6DEDFB4D" w14:textId="77777777" w:rsidR="002276B9" w:rsidRDefault="002276B9" w:rsidP="00EB4CEB">
            <w:r>
              <w:rPr>
                <w:rFonts w:ascii="Arial" w:hAnsi="Arial" w:cs="Arial"/>
                <w:color w:val="000000"/>
                <w:position w:val="-2"/>
                <w:sz w:val="18"/>
                <w:szCs w:val="18"/>
              </w:rPr>
              <w:t> </w:t>
            </w:r>
          </w:p>
        </w:tc>
        <w:tc>
          <w:tcPr>
            <w:tcW w:w="0" w:type="auto"/>
            <w:tcMar>
              <w:top w:w="75" w:type="dxa"/>
              <w:bottom w:w="75" w:type="dxa"/>
            </w:tcMar>
            <w:vAlign w:val="center"/>
          </w:tcPr>
          <w:p w14:paraId="5DCEA8B0" w14:textId="77777777" w:rsidR="002276B9" w:rsidRDefault="002276B9" w:rsidP="00EB4CEB">
            <w:pPr>
              <w:jc w:val="center"/>
            </w:pPr>
            <w:r>
              <w:rPr>
                <w:rFonts w:ascii="Arial" w:hAnsi="Arial" w:cs="Arial"/>
                <w:color w:val="000000"/>
                <w:position w:val="-2"/>
                <w:sz w:val="18"/>
                <w:szCs w:val="18"/>
              </w:rPr>
              <w:t>(žig in podpis)</w:t>
            </w:r>
          </w:p>
        </w:tc>
      </w:tr>
    </w:tbl>
    <w:p w14:paraId="00AA7EC4" w14:textId="77777777" w:rsidR="002276B9" w:rsidRDefault="002276B9" w:rsidP="002276B9">
      <w:pPr>
        <w:sectPr w:rsidR="002276B9" w:rsidSect="004F1422">
          <w:footerReference w:type="default" r:id="rId13"/>
          <w:pgSz w:w="11906" w:h="16838"/>
          <w:pgMar w:top="1418" w:right="1418" w:bottom="1418" w:left="1418" w:header="567" w:footer="596" w:gutter="0"/>
          <w:cols w:space="708"/>
          <w:docGrid w:linePitch="360"/>
        </w:sectPr>
      </w:pPr>
    </w:p>
    <w:p w14:paraId="7316842C" w14:textId="37753137" w:rsidR="002276B9" w:rsidRDefault="002276B9" w:rsidP="002276B9">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602893">
        <w:rPr>
          <w:rFonts w:ascii="Arial" w:hAnsi="Arial" w:cs="Arial"/>
          <w:sz w:val="18"/>
          <w:szCs w:val="18"/>
        </w:rPr>
        <w:t>4</w:t>
      </w:r>
      <w:r w:rsidR="00F638DF">
        <w:rPr>
          <w:rFonts w:ascii="Arial" w:hAnsi="Arial" w:cs="Arial"/>
          <w:sz w:val="18"/>
          <w:szCs w:val="18"/>
        </w:rPr>
        <w:t>a</w:t>
      </w:r>
    </w:p>
    <w:p w14:paraId="41D97482" w14:textId="77777777" w:rsidR="002276B9" w:rsidRPr="00891F20" w:rsidRDefault="002276B9" w:rsidP="002276B9">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891F20">
        <w:rPr>
          <w:rFonts w:ascii="Arial" w:hAnsi="Arial" w:cs="Arial"/>
        </w:rPr>
        <w:t>Vzorec bančne garancije za dobro izvedbo</w:t>
      </w:r>
    </w:p>
    <w:p w14:paraId="0F0B38FC" w14:textId="77777777" w:rsidR="002276B9" w:rsidRPr="005757F2" w:rsidRDefault="002276B9" w:rsidP="002276B9">
      <w:pPr>
        <w:spacing w:before="225" w:after="225" w:line="240" w:lineRule="auto"/>
        <w:jc w:val="both"/>
        <w:rPr>
          <w:sz w:val="16"/>
          <w:szCs w:val="16"/>
        </w:rPr>
      </w:pPr>
      <w:r w:rsidRPr="005757F2">
        <w:rPr>
          <w:rFonts w:ascii="Arial" w:hAnsi="Arial" w:cs="Arial"/>
          <w:i/>
          <w:iCs/>
          <w:sz w:val="16"/>
          <w:szCs w:val="16"/>
        </w:rPr>
        <w:t>Glava s podatki o garantu (banki) ali SWIFT ključ</w:t>
      </w:r>
    </w:p>
    <w:p w14:paraId="3C95E25B" w14:textId="53902A5C" w:rsidR="002276B9" w:rsidRPr="005757F2" w:rsidRDefault="002276B9" w:rsidP="002276B9">
      <w:pPr>
        <w:spacing w:before="225" w:after="225" w:line="240" w:lineRule="auto"/>
        <w:jc w:val="both"/>
        <w:rPr>
          <w:sz w:val="16"/>
          <w:szCs w:val="16"/>
        </w:rPr>
      </w:pPr>
      <w:r w:rsidRPr="005757F2">
        <w:rPr>
          <w:rFonts w:ascii="Arial" w:hAnsi="Arial" w:cs="Arial"/>
          <w:sz w:val="16"/>
          <w:szCs w:val="16"/>
        </w:rPr>
        <w:t xml:space="preserve">Za: </w:t>
      </w:r>
      <w:r w:rsidR="005757F2" w:rsidRPr="005757F2">
        <w:rPr>
          <w:rFonts w:ascii="Arial" w:hAnsi="Arial" w:cs="Arial"/>
          <w:b/>
          <w:bCs/>
          <w:color w:val="000000"/>
          <w:sz w:val="16"/>
          <w:szCs w:val="16"/>
        </w:rPr>
        <w:t xml:space="preserve">ZAVOD ZA GRADBENIŠTVO SLOVENIJE, </w:t>
      </w:r>
      <w:r w:rsidR="005757F2" w:rsidRPr="005757F2">
        <w:rPr>
          <w:rFonts w:ascii="Arial" w:hAnsi="Arial" w:cs="Arial"/>
          <w:b/>
          <w:color w:val="000000"/>
          <w:sz w:val="16"/>
          <w:szCs w:val="16"/>
        </w:rPr>
        <w:t>DIMIČEVA ULICA 12,</w:t>
      </w:r>
      <w:r w:rsidR="005757F2" w:rsidRPr="005757F2">
        <w:rPr>
          <w:rFonts w:ascii="Arial" w:hAnsi="Arial" w:cs="Arial"/>
          <w:color w:val="000000"/>
          <w:sz w:val="16"/>
          <w:szCs w:val="16"/>
        </w:rPr>
        <w:t xml:space="preserve"> </w:t>
      </w:r>
      <w:r w:rsidR="005757F2" w:rsidRPr="005757F2">
        <w:rPr>
          <w:rFonts w:ascii="Arial" w:hAnsi="Arial" w:cs="Arial"/>
          <w:b/>
          <w:bCs/>
          <w:color w:val="000000"/>
          <w:sz w:val="16"/>
          <w:szCs w:val="16"/>
        </w:rPr>
        <w:t>1000 Ljubljana</w:t>
      </w:r>
    </w:p>
    <w:p w14:paraId="5D19897C" w14:textId="77777777" w:rsidR="002276B9" w:rsidRPr="005757F2" w:rsidRDefault="002276B9" w:rsidP="002276B9">
      <w:pPr>
        <w:spacing w:before="225" w:after="225" w:line="240" w:lineRule="auto"/>
        <w:jc w:val="both"/>
        <w:rPr>
          <w:sz w:val="16"/>
          <w:szCs w:val="16"/>
        </w:rPr>
      </w:pPr>
      <w:r w:rsidRPr="005757F2">
        <w:rPr>
          <w:rFonts w:ascii="Arial" w:hAnsi="Arial" w:cs="Arial"/>
          <w:sz w:val="16"/>
          <w:szCs w:val="16"/>
        </w:rPr>
        <w:t xml:space="preserve">Datum: </w:t>
      </w:r>
      <w:r w:rsidRPr="005757F2">
        <w:rPr>
          <w:rFonts w:ascii="Arial" w:hAnsi="Arial" w:cs="Arial"/>
          <w:i/>
          <w:iCs/>
          <w:sz w:val="16"/>
          <w:szCs w:val="16"/>
        </w:rPr>
        <w:t>(vpiše se datum izdaje)</w:t>
      </w:r>
    </w:p>
    <w:p w14:paraId="37BC3E60" w14:textId="77777777" w:rsidR="002276B9" w:rsidRPr="005757F2" w:rsidRDefault="002276B9" w:rsidP="002276B9">
      <w:pPr>
        <w:spacing w:before="225" w:after="225" w:line="240" w:lineRule="auto"/>
        <w:jc w:val="both"/>
        <w:rPr>
          <w:sz w:val="16"/>
          <w:szCs w:val="16"/>
        </w:rPr>
      </w:pPr>
      <w:r w:rsidRPr="005757F2">
        <w:rPr>
          <w:rFonts w:ascii="Arial" w:hAnsi="Arial" w:cs="Arial"/>
          <w:b/>
          <w:bCs/>
          <w:sz w:val="16"/>
          <w:szCs w:val="16"/>
        </w:rPr>
        <w:t>VRSTA ZAVAROVANJA:</w:t>
      </w:r>
      <w:r w:rsidRPr="005757F2">
        <w:rPr>
          <w:rFonts w:ascii="Arial" w:hAnsi="Arial" w:cs="Arial"/>
          <w:sz w:val="16"/>
          <w:szCs w:val="16"/>
        </w:rPr>
        <w:t xml:space="preserve"> </w:t>
      </w:r>
      <w:r w:rsidRPr="005757F2">
        <w:rPr>
          <w:rFonts w:ascii="Arial" w:hAnsi="Arial" w:cs="Arial"/>
          <w:i/>
          <w:iCs/>
          <w:sz w:val="16"/>
          <w:szCs w:val="16"/>
        </w:rPr>
        <w:t>(vpiše se vrsta zavarovanja: bančna garancija)</w:t>
      </w:r>
    </w:p>
    <w:p w14:paraId="4BB1CB08" w14:textId="77777777" w:rsidR="002276B9" w:rsidRPr="005757F2" w:rsidRDefault="002276B9" w:rsidP="002276B9">
      <w:pPr>
        <w:spacing w:before="225" w:after="225" w:line="240" w:lineRule="auto"/>
        <w:jc w:val="both"/>
        <w:rPr>
          <w:sz w:val="16"/>
          <w:szCs w:val="16"/>
        </w:rPr>
      </w:pPr>
      <w:r w:rsidRPr="005757F2">
        <w:rPr>
          <w:rFonts w:ascii="Arial" w:hAnsi="Arial" w:cs="Arial"/>
          <w:b/>
          <w:bCs/>
          <w:sz w:val="16"/>
          <w:szCs w:val="16"/>
        </w:rPr>
        <w:t>ŠTEVILKA:</w:t>
      </w:r>
      <w:r w:rsidRPr="005757F2">
        <w:rPr>
          <w:rFonts w:ascii="Arial" w:hAnsi="Arial" w:cs="Arial"/>
          <w:sz w:val="16"/>
          <w:szCs w:val="16"/>
        </w:rPr>
        <w:t xml:space="preserve"> </w:t>
      </w:r>
      <w:r w:rsidRPr="005757F2">
        <w:rPr>
          <w:rFonts w:ascii="Arial" w:hAnsi="Arial" w:cs="Arial"/>
          <w:i/>
          <w:iCs/>
          <w:sz w:val="16"/>
          <w:szCs w:val="16"/>
        </w:rPr>
        <w:t>(vpiše se številka zavarovanja)</w:t>
      </w:r>
    </w:p>
    <w:p w14:paraId="7EC6C9CB" w14:textId="77777777" w:rsidR="002276B9" w:rsidRPr="005757F2" w:rsidRDefault="002276B9" w:rsidP="002276B9">
      <w:pPr>
        <w:spacing w:before="225" w:after="225" w:line="240" w:lineRule="auto"/>
        <w:jc w:val="both"/>
        <w:rPr>
          <w:sz w:val="16"/>
          <w:szCs w:val="16"/>
        </w:rPr>
      </w:pPr>
      <w:r w:rsidRPr="005757F2">
        <w:rPr>
          <w:rFonts w:ascii="Arial" w:hAnsi="Arial" w:cs="Arial"/>
          <w:b/>
          <w:bCs/>
          <w:sz w:val="16"/>
          <w:szCs w:val="16"/>
        </w:rPr>
        <w:t>GARANT:</w:t>
      </w:r>
      <w:r w:rsidRPr="005757F2">
        <w:rPr>
          <w:rFonts w:ascii="Arial" w:hAnsi="Arial" w:cs="Arial"/>
          <w:sz w:val="16"/>
          <w:szCs w:val="16"/>
        </w:rPr>
        <w:t xml:space="preserve"> </w:t>
      </w:r>
      <w:r w:rsidRPr="005757F2">
        <w:rPr>
          <w:rFonts w:ascii="Arial" w:hAnsi="Arial" w:cs="Arial"/>
          <w:i/>
          <w:iCs/>
          <w:sz w:val="16"/>
          <w:szCs w:val="16"/>
        </w:rPr>
        <w:t>(vpiše se ime in naslov banke v kraju izdaje)</w:t>
      </w:r>
    </w:p>
    <w:p w14:paraId="2B38736C" w14:textId="77777777" w:rsidR="002276B9" w:rsidRPr="005757F2" w:rsidRDefault="002276B9" w:rsidP="002276B9">
      <w:pPr>
        <w:spacing w:before="225" w:after="225" w:line="240" w:lineRule="auto"/>
        <w:jc w:val="both"/>
        <w:rPr>
          <w:sz w:val="16"/>
          <w:szCs w:val="16"/>
        </w:rPr>
      </w:pPr>
      <w:r w:rsidRPr="005757F2">
        <w:rPr>
          <w:rFonts w:ascii="Arial" w:hAnsi="Arial" w:cs="Arial"/>
          <w:b/>
          <w:bCs/>
          <w:sz w:val="16"/>
          <w:szCs w:val="16"/>
        </w:rPr>
        <w:t>NAROČNIK:</w:t>
      </w:r>
      <w:r w:rsidRPr="005757F2">
        <w:rPr>
          <w:rFonts w:ascii="Arial" w:hAnsi="Arial" w:cs="Arial"/>
          <w:sz w:val="16"/>
          <w:szCs w:val="16"/>
        </w:rPr>
        <w:t xml:space="preserve"> </w:t>
      </w:r>
      <w:r w:rsidRPr="005757F2">
        <w:rPr>
          <w:rFonts w:ascii="Arial" w:hAnsi="Arial" w:cs="Arial"/>
          <w:i/>
          <w:iCs/>
          <w:sz w:val="16"/>
          <w:szCs w:val="16"/>
        </w:rPr>
        <w:t>(vpiše se ime in naslov naročnika zavarovanja, tj. v postopku javnega naročanja izbranega ponudnika)</w:t>
      </w:r>
    </w:p>
    <w:p w14:paraId="508B9CA9" w14:textId="77777777" w:rsidR="005757F2" w:rsidRPr="005757F2" w:rsidRDefault="002276B9" w:rsidP="005757F2">
      <w:pPr>
        <w:spacing w:before="225" w:after="225" w:line="240" w:lineRule="auto"/>
        <w:jc w:val="both"/>
        <w:rPr>
          <w:rFonts w:ascii="Arial" w:hAnsi="Arial" w:cs="Arial"/>
          <w:b/>
          <w:bCs/>
          <w:sz w:val="16"/>
          <w:szCs w:val="16"/>
        </w:rPr>
      </w:pPr>
      <w:r w:rsidRPr="005757F2">
        <w:rPr>
          <w:rFonts w:ascii="Arial" w:hAnsi="Arial" w:cs="Arial"/>
          <w:b/>
          <w:bCs/>
          <w:sz w:val="16"/>
          <w:szCs w:val="16"/>
        </w:rPr>
        <w:t>UPRAVIČENEC:</w:t>
      </w:r>
      <w:r w:rsidRPr="005757F2">
        <w:rPr>
          <w:rFonts w:ascii="Arial" w:hAnsi="Arial" w:cs="Arial"/>
          <w:sz w:val="16"/>
          <w:szCs w:val="16"/>
        </w:rPr>
        <w:t xml:space="preserve"> </w:t>
      </w:r>
      <w:r w:rsidR="005757F2" w:rsidRPr="005757F2">
        <w:rPr>
          <w:rFonts w:ascii="Arial" w:hAnsi="Arial" w:cs="Arial"/>
          <w:b/>
          <w:bCs/>
          <w:color w:val="000000"/>
          <w:sz w:val="16"/>
          <w:szCs w:val="16"/>
        </w:rPr>
        <w:t xml:space="preserve">ZAVOD ZA GRADBENIŠTVO SLOVENIJE, </w:t>
      </w:r>
      <w:r w:rsidR="005757F2" w:rsidRPr="005757F2">
        <w:rPr>
          <w:rFonts w:ascii="Arial" w:hAnsi="Arial" w:cs="Arial"/>
          <w:b/>
          <w:color w:val="000000"/>
          <w:sz w:val="16"/>
          <w:szCs w:val="16"/>
        </w:rPr>
        <w:t>DIMIČEVA ULICA 12,</w:t>
      </w:r>
      <w:r w:rsidR="005757F2" w:rsidRPr="005757F2">
        <w:rPr>
          <w:rFonts w:ascii="Arial" w:hAnsi="Arial" w:cs="Arial"/>
          <w:color w:val="000000"/>
          <w:sz w:val="16"/>
          <w:szCs w:val="16"/>
        </w:rPr>
        <w:t xml:space="preserve"> </w:t>
      </w:r>
      <w:r w:rsidR="005757F2" w:rsidRPr="005757F2">
        <w:rPr>
          <w:rFonts w:ascii="Arial" w:hAnsi="Arial" w:cs="Arial"/>
          <w:b/>
          <w:bCs/>
          <w:color w:val="000000"/>
          <w:sz w:val="16"/>
          <w:szCs w:val="16"/>
        </w:rPr>
        <w:t>1000 Ljubljana</w:t>
      </w:r>
      <w:r w:rsidR="005757F2" w:rsidRPr="005757F2">
        <w:rPr>
          <w:rFonts w:ascii="Arial" w:hAnsi="Arial" w:cs="Arial"/>
          <w:b/>
          <w:bCs/>
          <w:sz w:val="16"/>
          <w:szCs w:val="16"/>
        </w:rPr>
        <w:t xml:space="preserve"> </w:t>
      </w:r>
    </w:p>
    <w:p w14:paraId="634BF28E" w14:textId="3067D55F" w:rsidR="005757F2" w:rsidRPr="005757F2" w:rsidRDefault="002276B9" w:rsidP="005757F2">
      <w:pPr>
        <w:spacing w:before="225" w:after="225" w:line="240" w:lineRule="auto"/>
        <w:jc w:val="both"/>
        <w:rPr>
          <w:rFonts w:ascii="Arial" w:hAnsi="Arial" w:cs="Arial"/>
          <w:color w:val="000000"/>
          <w:sz w:val="16"/>
          <w:szCs w:val="16"/>
        </w:rPr>
      </w:pPr>
      <w:r w:rsidRPr="005757F2">
        <w:rPr>
          <w:rFonts w:ascii="Arial" w:hAnsi="Arial" w:cs="Arial"/>
          <w:b/>
          <w:bCs/>
          <w:sz w:val="16"/>
          <w:szCs w:val="16"/>
        </w:rPr>
        <w:t>OSNOVNI POSEL:</w:t>
      </w:r>
      <w:r w:rsidRPr="005757F2">
        <w:rPr>
          <w:rFonts w:ascii="Arial" w:hAnsi="Arial" w:cs="Arial"/>
          <w:sz w:val="16"/>
          <w:szCs w:val="16"/>
        </w:rPr>
        <w:t xml:space="preserve"> obveznost naročnika zavarovanja iz pogodbe št. z dne </w:t>
      </w:r>
      <w:r w:rsidRPr="005757F2">
        <w:rPr>
          <w:rFonts w:ascii="Arial" w:hAnsi="Arial" w:cs="Arial"/>
          <w:i/>
          <w:iCs/>
          <w:sz w:val="16"/>
          <w:szCs w:val="16"/>
        </w:rPr>
        <w:t>(vpiše se številko in datum pogodbe o izvedbi javnega naročila, sklenjene na podlagi postopka z oz</w:t>
      </w:r>
      <w:r w:rsidRPr="008F42F4">
        <w:rPr>
          <w:rFonts w:ascii="Arial" w:hAnsi="Arial" w:cs="Arial"/>
          <w:i/>
          <w:iCs/>
          <w:sz w:val="16"/>
          <w:szCs w:val="16"/>
        </w:rPr>
        <w:t>nako XXXXXX)</w:t>
      </w:r>
      <w:r w:rsidRPr="008F42F4">
        <w:rPr>
          <w:rFonts w:ascii="Arial" w:hAnsi="Arial" w:cs="Arial"/>
          <w:sz w:val="16"/>
          <w:szCs w:val="16"/>
        </w:rPr>
        <w:t xml:space="preserve"> za </w:t>
      </w:r>
      <w:r w:rsidR="005757F2" w:rsidRPr="008F42F4">
        <w:rPr>
          <w:rFonts w:ascii="Arial" w:hAnsi="Arial" w:cs="Arial"/>
          <w:snapToGrid w:val="0"/>
          <w:color w:val="000000"/>
          <w:sz w:val="16"/>
          <w:szCs w:val="16"/>
        </w:rPr>
        <w:t>»</w:t>
      </w:r>
      <w:r w:rsidR="00F638DF" w:rsidRPr="00F638DF">
        <w:rPr>
          <w:rFonts w:ascii="Arial" w:hAnsi="Arial" w:cs="Arial"/>
          <w:sz w:val="16"/>
          <w:szCs w:val="16"/>
        </w:rPr>
        <w:t>Nakup čistilne naprave za čiščenje dimnih plinov</w:t>
      </w:r>
      <w:r w:rsidR="005757F2" w:rsidRPr="008F42F4">
        <w:rPr>
          <w:rFonts w:ascii="Arial" w:hAnsi="Arial" w:cs="Arial"/>
          <w:color w:val="000000"/>
          <w:sz w:val="16"/>
          <w:szCs w:val="16"/>
        </w:rPr>
        <w:t>«</w:t>
      </w:r>
    </w:p>
    <w:p w14:paraId="2FA49F0A" w14:textId="1798BBDF" w:rsidR="002276B9" w:rsidRPr="005757F2" w:rsidRDefault="002276B9" w:rsidP="005757F2">
      <w:pPr>
        <w:jc w:val="both"/>
        <w:rPr>
          <w:sz w:val="16"/>
          <w:szCs w:val="16"/>
        </w:rPr>
      </w:pPr>
      <w:r w:rsidRPr="005757F2">
        <w:rPr>
          <w:rFonts w:ascii="Arial" w:hAnsi="Arial" w:cs="Arial"/>
          <w:b/>
          <w:bCs/>
          <w:sz w:val="16"/>
          <w:szCs w:val="16"/>
        </w:rPr>
        <w:t xml:space="preserve">ZNESEK IN VALUTA:  10,00 % pogodbene vrednosti z DDV, kar znaša </w:t>
      </w:r>
      <w:r w:rsidRPr="005757F2">
        <w:rPr>
          <w:rFonts w:ascii="Arial" w:hAnsi="Arial" w:cs="Arial"/>
          <w:b/>
          <w:bCs/>
          <w:sz w:val="16"/>
          <w:szCs w:val="16"/>
          <w:u w:val="single"/>
        </w:rPr>
        <w:t>__________</w:t>
      </w:r>
    </w:p>
    <w:p w14:paraId="525F2461" w14:textId="77777777" w:rsidR="00730063" w:rsidRPr="007E6ABF" w:rsidRDefault="00730063" w:rsidP="00730063">
      <w:pPr>
        <w:keepNext/>
        <w:jc w:val="both"/>
        <w:rPr>
          <w:rFonts w:ascii="Arial" w:hAnsi="Arial" w:cs="Arial"/>
          <w:sz w:val="20"/>
          <w:szCs w:val="20"/>
        </w:rPr>
      </w:pPr>
      <w:r w:rsidRPr="007E6ABF">
        <w:rPr>
          <w:rFonts w:ascii="Arial" w:hAnsi="Arial" w:cs="Arial"/>
          <w:b/>
          <w:bCs/>
          <w:sz w:val="16"/>
          <w:szCs w:val="16"/>
        </w:rPr>
        <w:t xml:space="preserve">LISTINE, KI JIH JE POLEG IZJAVE TREBA PRILOŽITI ZAHTEVI ZA PLAČILO IN SE IZRECNO ZAHTEVAJO V SPODNJEM BESEDILU: </w:t>
      </w:r>
      <w:r w:rsidRPr="007E6ABF">
        <w:rPr>
          <w:rFonts w:ascii="Arial" w:hAnsi="Arial" w:cs="Arial"/>
          <w:sz w:val="16"/>
          <w:szCs w:val="16"/>
        </w:rPr>
        <w:t>__</w:t>
      </w:r>
      <w:r w:rsidRPr="007E6ABF">
        <w:rPr>
          <w:rFonts w:ascii="Arial" w:hAnsi="Arial" w:cs="Arial"/>
          <w:i/>
          <w:sz w:val="16"/>
          <w:szCs w:val="16"/>
        </w:rPr>
        <w:t xml:space="preserve"> (nobena/navede se listina – npr. primopredajni/prevzemni zapisnik, zaključni obračun)</w:t>
      </w:r>
    </w:p>
    <w:p w14:paraId="2703719C" w14:textId="77777777" w:rsidR="00730063" w:rsidRPr="007E6ABF" w:rsidRDefault="00730063" w:rsidP="00730063">
      <w:pPr>
        <w:spacing w:before="225" w:after="225" w:line="240" w:lineRule="auto"/>
        <w:jc w:val="both"/>
        <w:rPr>
          <w:sz w:val="16"/>
          <w:szCs w:val="16"/>
        </w:rPr>
      </w:pPr>
      <w:r w:rsidRPr="007E6ABF">
        <w:rPr>
          <w:rFonts w:ascii="Arial" w:hAnsi="Arial" w:cs="Arial"/>
          <w:b/>
          <w:bCs/>
          <w:sz w:val="16"/>
          <w:szCs w:val="16"/>
        </w:rPr>
        <w:t>JEZIK V ZAHTEVANIH LISTINAH:</w:t>
      </w:r>
      <w:r w:rsidRPr="007E6ABF">
        <w:rPr>
          <w:rFonts w:ascii="Arial" w:hAnsi="Arial" w:cs="Arial"/>
          <w:sz w:val="16"/>
          <w:szCs w:val="16"/>
        </w:rPr>
        <w:t xml:space="preserve"> slovenski / angleški</w:t>
      </w:r>
    </w:p>
    <w:p w14:paraId="4A2A3561" w14:textId="77777777" w:rsidR="00730063" w:rsidRPr="007E6ABF" w:rsidRDefault="00730063" w:rsidP="00730063">
      <w:pPr>
        <w:keepNext/>
        <w:jc w:val="both"/>
        <w:rPr>
          <w:rFonts w:ascii="Arial" w:hAnsi="Arial" w:cs="Arial"/>
          <w:sz w:val="16"/>
          <w:szCs w:val="16"/>
        </w:rPr>
      </w:pPr>
      <w:r w:rsidRPr="007E6ABF">
        <w:rPr>
          <w:rFonts w:ascii="Arial" w:hAnsi="Arial" w:cs="Arial"/>
          <w:b/>
          <w:bCs/>
          <w:sz w:val="16"/>
          <w:szCs w:val="16"/>
        </w:rPr>
        <w:t>OBLIKA PREDLOŽITVE:</w:t>
      </w:r>
      <w:r w:rsidRPr="007E6ABF">
        <w:rPr>
          <w:rFonts w:ascii="Arial" w:hAnsi="Arial" w:cs="Arial"/>
          <w:sz w:val="16"/>
          <w:szCs w:val="16"/>
        </w:rPr>
        <w:t xml:space="preserve"> v papirni obliki s priporočeno pošto ali katerokoli obliko hitre pošte ali v elektronski obliki po SWIFT sistemu na naslov __ </w:t>
      </w:r>
      <w:r w:rsidRPr="007E6ABF">
        <w:rPr>
          <w:rFonts w:ascii="Arial" w:hAnsi="Arial" w:cs="Arial"/>
          <w:i/>
          <w:sz w:val="16"/>
          <w:szCs w:val="16"/>
        </w:rPr>
        <w:t>(navede se SWIFT naslova garanta)</w:t>
      </w:r>
    </w:p>
    <w:p w14:paraId="504E9D8F" w14:textId="77777777" w:rsidR="00730063" w:rsidRPr="007E6ABF" w:rsidRDefault="00730063" w:rsidP="00730063">
      <w:pPr>
        <w:spacing w:before="225" w:after="225" w:line="240" w:lineRule="auto"/>
        <w:jc w:val="both"/>
        <w:rPr>
          <w:sz w:val="16"/>
          <w:szCs w:val="16"/>
        </w:rPr>
      </w:pPr>
      <w:r w:rsidRPr="007E6ABF">
        <w:rPr>
          <w:rFonts w:ascii="Arial" w:hAnsi="Arial" w:cs="Arial"/>
          <w:b/>
          <w:bCs/>
          <w:sz w:val="16"/>
          <w:szCs w:val="16"/>
        </w:rPr>
        <w:t>KRAJ PREDLOŽITVE:</w:t>
      </w:r>
      <w:r w:rsidRPr="007E6ABF">
        <w:rPr>
          <w:rFonts w:ascii="Arial" w:hAnsi="Arial" w:cs="Arial"/>
          <w:sz w:val="16"/>
          <w:szCs w:val="16"/>
        </w:rPr>
        <w:t xml:space="preserve"> </w:t>
      </w:r>
      <w:r w:rsidRPr="007E6ABF">
        <w:rPr>
          <w:rFonts w:ascii="Arial" w:hAnsi="Arial" w:cs="Arial"/>
          <w:i/>
          <w:iCs/>
          <w:sz w:val="16"/>
          <w:szCs w:val="16"/>
        </w:rPr>
        <w:t>(garant vpiše naslov podružnice, kjer se opravi predložitev papirnih listin, ali elektronski naslov za predložitev v elektronski obliki, kot na primer garantov SWIFT naslov)</w:t>
      </w:r>
    </w:p>
    <w:p w14:paraId="6B2D2A98" w14:textId="77777777" w:rsidR="002276B9" w:rsidRPr="005757F2" w:rsidRDefault="002276B9" w:rsidP="002276B9">
      <w:pPr>
        <w:spacing w:before="225" w:after="225" w:line="240" w:lineRule="auto"/>
        <w:jc w:val="both"/>
        <w:rPr>
          <w:sz w:val="16"/>
          <w:szCs w:val="16"/>
        </w:rPr>
      </w:pPr>
      <w:r w:rsidRPr="005757F2">
        <w:rPr>
          <w:rFonts w:ascii="Arial" w:hAnsi="Arial" w:cs="Arial"/>
          <w:b/>
          <w:bCs/>
          <w:sz w:val="16"/>
          <w:szCs w:val="16"/>
        </w:rPr>
        <w:t>DATUM VELJAVNOSTI:</w:t>
      </w:r>
      <w:r w:rsidRPr="005757F2">
        <w:rPr>
          <w:rFonts w:ascii="Arial" w:hAnsi="Arial" w:cs="Arial"/>
          <w:sz w:val="16"/>
          <w:szCs w:val="16"/>
        </w:rPr>
        <w:t xml:space="preserve"> DD. MM. LLLL </w:t>
      </w:r>
      <w:r w:rsidRPr="005757F2">
        <w:rPr>
          <w:rFonts w:ascii="Arial" w:hAnsi="Arial" w:cs="Arial"/>
          <w:i/>
          <w:iCs/>
          <w:sz w:val="16"/>
          <w:szCs w:val="16"/>
        </w:rPr>
        <w:t>(vpiše se datum zapadlosti zavarovanja)</w:t>
      </w:r>
    </w:p>
    <w:p w14:paraId="3EC80B25" w14:textId="77777777" w:rsidR="002276B9" w:rsidRPr="005757F2" w:rsidRDefault="002276B9" w:rsidP="002276B9">
      <w:pPr>
        <w:spacing w:before="225" w:after="225" w:line="240" w:lineRule="auto"/>
        <w:jc w:val="both"/>
        <w:rPr>
          <w:sz w:val="16"/>
          <w:szCs w:val="16"/>
        </w:rPr>
      </w:pPr>
      <w:r w:rsidRPr="005757F2">
        <w:rPr>
          <w:rFonts w:ascii="Arial" w:hAnsi="Arial" w:cs="Arial"/>
          <w:b/>
          <w:bCs/>
          <w:sz w:val="16"/>
          <w:szCs w:val="16"/>
        </w:rPr>
        <w:t>STRANKA, KI JE DOLŽNA PLAČATI STROŠKE:</w:t>
      </w:r>
      <w:r w:rsidRPr="005757F2">
        <w:rPr>
          <w:rFonts w:ascii="Arial" w:hAnsi="Arial" w:cs="Arial"/>
          <w:sz w:val="16"/>
          <w:szCs w:val="16"/>
        </w:rPr>
        <w:t xml:space="preserve"> </w:t>
      </w:r>
      <w:r w:rsidRPr="005757F2">
        <w:rPr>
          <w:rFonts w:ascii="Arial" w:hAnsi="Arial" w:cs="Arial"/>
          <w:i/>
          <w:iCs/>
          <w:sz w:val="16"/>
          <w:szCs w:val="16"/>
        </w:rPr>
        <w:t>(vpiše se ime naročnika zavarovanja, tj. v postopku javnega naročanja izbranega ponudnika)</w:t>
      </w:r>
    </w:p>
    <w:p w14:paraId="1B606316" w14:textId="77777777" w:rsidR="002276B9" w:rsidRPr="005757F2" w:rsidRDefault="002276B9" w:rsidP="002276B9">
      <w:pPr>
        <w:spacing w:before="225" w:after="225" w:line="240" w:lineRule="auto"/>
        <w:jc w:val="both"/>
        <w:rPr>
          <w:sz w:val="16"/>
          <w:szCs w:val="16"/>
        </w:rPr>
      </w:pPr>
      <w:r w:rsidRPr="005757F2">
        <w:rPr>
          <w:rFonts w:ascii="Arial" w:hAnsi="Arial" w:cs="Arial"/>
          <w:sz w:val="16"/>
          <w:szCs w:val="16"/>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5BC5F1E5" w14:textId="77777777" w:rsidR="002276B9" w:rsidRPr="005757F2" w:rsidRDefault="002276B9" w:rsidP="002276B9">
      <w:pPr>
        <w:spacing w:before="225" w:after="225" w:line="240" w:lineRule="auto"/>
        <w:jc w:val="both"/>
        <w:rPr>
          <w:sz w:val="16"/>
          <w:szCs w:val="16"/>
        </w:rPr>
      </w:pPr>
      <w:r w:rsidRPr="005757F2">
        <w:rPr>
          <w:rFonts w:ascii="Arial" w:hAnsi="Arial" w:cs="Arial"/>
          <w:sz w:val="16"/>
          <w:szCs w:val="16"/>
        </w:rPr>
        <w:t>Katerokoli zahtevo za plačilo po tem zavarovanju moramo prejeti na datum veljavnosti zavarovanja ali pred njim v zgoraj navedenem kraju predložitve.</w:t>
      </w:r>
    </w:p>
    <w:p w14:paraId="53DDD327" w14:textId="77777777" w:rsidR="002276B9" w:rsidRPr="005757F2" w:rsidRDefault="002276B9" w:rsidP="002276B9">
      <w:pPr>
        <w:spacing w:before="225" w:after="225" w:line="240" w:lineRule="auto"/>
        <w:jc w:val="both"/>
        <w:rPr>
          <w:sz w:val="16"/>
          <w:szCs w:val="16"/>
        </w:rPr>
      </w:pPr>
      <w:r w:rsidRPr="005757F2">
        <w:rPr>
          <w:rFonts w:ascii="Arial" w:hAnsi="Arial" w:cs="Arial"/>
          <w:sz w:val="16"/>
          <w:szCs w:val="16"/>
        </w:rPr>
        <w:t>Morebitne spore v zvezi s tem zavarovanjem rešuje stvarno pristojno sodišče po sedežu upravičenca po slovenskem pravu.</w:t>
      </w:r>
    </w:p>
    <w:p w14:paraId="7FFA6DC2" w14:textId="77777777" w:rsidR="002276B9" w:rsidRPr="005757F2" w:rsidRDefault="002276B9" w:rsidP="002276B9">
      <w:pPr>
        <w:spacing w:before="225" w:after="225" w:line="240" w:lineRule="auto"/>
        <w:jc w:val="both"/>
        <w:rPr>
          <w:sz w:val="16"/>
          <w:szCs w:val="16"/>
        </w:rPr>
      </w:pPr>
      <w:r w:rsidRPr="005757F2">
        <w:rPr>
          <w:rFonts w:ascii="Arial" w:hAnsi="Arial" w:cs="Arial"/>
          <w:sz w:val="16"/>
          <w:szCs w:val="16"/>
        </w:rPr>
        <w:t>Za to zavarovanje veljajo Enotna pravila za garancije na poziv (EPGP) revizija iz leta 2010, izdana pri MTZ pod št. 758.</w:t>
      </w:r>
    </w:p>
    <w:p w14:paraId="4551AF93" w14:textId="77777777" w:rsidR="002276B9" w:rsidRPr="005757F2" w:rsidRDefault="002276B9" w:rsidP="002276B9">
      <w:pPr>
        <w:spacing w:before="225" w:after="225" w:line="240" w:lineRule="auto"/>
        <w:jc w:val="center"/>
        <w:rPr>
          <w:sz w:val="16"/>
          <w:szCs w:val="16"/>
        </w:rPr>
      </w:pPr>
      <w:r w:rsidRPr="005757F2">
        <w:rPr>
          <w:rFonts w:ascii="Arial" w:hAnsi="Arial" w:cs="Arial"/>
          <w:sz w:val="16"/>
          <w:szCs w:val="16"/>
        </w:rPr>
        <w:t> </w:t>
      </w:r>
    </w:p>
    <w:tbl>
      <w:tblPr>
        <w:tblStyle w:val="NormalTablePHPDOCX"/>
        <w:tblW w:w="8745" w:type="dxa"/>
        <w:tblInd w:w="108" w:type="dxa"/>
        <w:tblLook w:val="04A0" w:firstRow="1" w:lastRow="0" w:firstColumn="1" w:lastColumn="0" w:noHBand="0" w:noVBand="1"/>
      </w:tblPr>
      <w:tblGrid>
        <w:gridCol w:w="4080"/>
        <w:gridCol w:w="4665"/>
      </w:tblGrid>
      <w:tr w:rsidR="002276B9" w:rsidRPr="005757F2" w14:paraId="41163A6F" w14:textId="77777777" w:rsidTr="00EB4CEB">
        <w:tc>
          <w:tcPr>
            <w:tcW w:w="4080" w:type="dxa"/>
            <w:tcMar>
              <w:top w:w="75" w:type="dxa"/>
              <w:bottom w:w="75" w:type="dxa"/>
            </w:tcMar>
            <w:vAlign w:val="center"/>
          </w:tcPr>
          <w:p w14:paraId="69C97D3B" w14:textId="77777777" w:rsidR="002276B9" w:rsidRPr="005757F2" w:rsidRDefault="002276B9" w:rsidP="00EB4CEB">
            <w:pPr>
              <w:rPr>
                <w:sz w:val="16"/>
                <w:szCs w:val="16"/>
              </w:rPr>
            </w:pPr>
            <w:r w:rsidRPr="005757F2">
              <w:rPr>
                <w:rFonts w:ascii="Arial" w:hAnsi="Arial" w:cs="Arial"/>
                <w:position w:val="-2"/>
                <w:sz w:val="16"/>
                <w:szCs w:val="16"/>
              </w:rPr>
              <w:t> </w:t>
            </w:r>
          </w:p>
        </w:tc>
        <w:tc>
          <w:tcPr>
            <w:tcW w:w="0" w:type="auto"/>
            <w:tcMar>
              <w:top w:w="75" w:type="dxa"/>
              <w:bottom w:w="75" w:type="dxa"/>
            </w:tcMar>
            <w:vAlign w:val="center"/>
          </w:tcPr>
          <w:p w14:paraId="71D630AC" w14:textId="77777777" w:rsidR="002276B9" w:rsidRPr="005757F2" w:rsidRDefault="002276B9" w:rsidP="00EB4CEB">
            <w:pPr>
              <w:jc w:val="center"/>
              <w:rPr>
                <w:sz w:val="16"/>
                <w:szCs w:val="16"/>
              </w:rPr>
            </w:pPr>
            <w:r w:rsidRPr="005757F2">
              <w:rPr>
                <w:rFonts w:ascii="Arial" w:hAnsi="Arial" w:cs="Arial"/>
                <w:position w:val="-2"/>
                <w:sz w:val="16"/>
                <w:szCs w:val="16"/>
              </w:rPr>
              <w:t>Garant</w:t>
            </w:r>
          </w:p>
        </w:tc>
      </w:tr>
      <w:tr w:rsidR="002276B9" w:rsidRPr="005757F2" w14:paraId="302E250A" w14:textId="77777777" w:rsidTr="00EB4CEB">
        <w:tc>
          <w:tcPr>
            <w:tcW w:w="4080" w:type="dxa"/>
            <w:tcMar>
              <w:top w:w="75" w:type="dxa"/>
              <w:bottom w:w="75" w:type="dxa"/>
            </w:tcMar>
            <w:vAlign w:val="center"/>
          </w:tcPr>
          <w:p w14:paraId="0CCC8939" w14:textId="77777777" w:rsidR="002276B9" w:rsidRPr="005757F2" w:rsidRDefault="002276B9" w:rsidP="00EB4CEB">
            <w:pPr>
              <w:rPr>
                <w:sz w:val="16"/>
                <w:szCs w:val="16"/>
              </w:rPr>
            </w:pPr>
            <w:r w:rsidRPr="005757F2">
              <w:rPr>
                <w:rFonts w:ascii="Arial" w:hAnsi="Arial" w:cs="Arial"/>
                <w:position w:val="-2"/>
                <w:sz w:val="16"/>
                <w:szCs w:val="16"/>
              </w:rPr>
              <w:t> </w:t>
            </w:r>
          </w:p>
        </w:tc>
        <w:tc>
          <w:tcPr>
            <w:tcW w:w="0" w:type="auto"/>
            <w:tcMar>
              <w:top w:w="75" w:type="dxa"/>
              <w:bottom w:w="75" w:type="dxa"/>
            </w:tcMar>
            <w:vAlign w:val="center"/>
          </w:tcPr>
          <w:p w14:paraId="1DB8FB78" w14:textId="77777777" w:rsidR="002276B9" w:rsidRPr="005757F2" w:rsidRDefault="002276B9" w:rsidP="00EB4CEB">
            <w:pPr>
              <w:rPr>
                <w:sz w:val="16"/>
                <w:szCs w:val="16"/>
              </w:rPr>
            </w:pPr>
          </w:p>
          <w:p w14:paraId="5C93E111" w14:textId="77777777" w:rsidR="002276B9" w:rsidRPr="005757F2" w:rsidRDefault="002276B9" w:rsidP="00EB4CEB">
            <w:pPr>
              <w:jc w:val="center"/>
              <w:rPr>
                <w:sz w:val="16"/>
                <w:szCs w:val="16"/>
              </w:rPr>
            </w:pPr>
            <w:r w:rsidRPr="005757F2">
              <w:rPr>
                <w:rFonts w:ascii="Arial" w:hAnsi="Arial" w:cs="Arial"/>
                <w:position w:val="-2"/>
                <w:sz w:val="16"/>
                <w:szCs w:val="16"/>
              </w:rPr>
              <w:t>(žig in podpis)</w:t>
            </w:r>
          </w:p>
        </w:tc>
      </w:tr>
    </w:tbl>
    <w:p w14:paraId="706CD8A9" w14:textId="77777777" w:rsidR="002276B9" w:rsidRPr="005757F2" w:rsidRDefault="002276B9" w:rsidP="004F1422">
      <w:pPr>
        <w:spacing w:after="0"/>
        <w:jc w:val="right"/>
        <w:rPr>
          <w:rFonts w:ascii="Arial" w:hAnsi="Arial" w:cs="Arial"/>
          <w:sz w:val="16"/>
          <w:szCs w:val="16"/>
        </w:rPr>
      </w:pPr>
    </w:p>
    <w:p w14:paraId="1AC0AD07" w14:textId="77777777" w:rsidR="002276B9" w:rsidRPr="005757F2" w:rsidRDefault="002276B9" w:rsidP="004F1422">
      <w:pPr>
        <w:spacing w:after="0"/>
        <w:jc w:val="right"/>
        <w:rPr>
          <w:rFonts w:ascii="Arial" w:hAnsi="Arial" w:cs="Arial"/>
          <w:sz w:val="16"/>
          <w:szCs w:val="16"/>
        </w:rPr>
      </w:pPr>
    </w:p>
    <w:p w14:paraId="2DCE86E9" w14:textId="35BFC050" w:rsidR="00F638DF" w:rsidRPr="00252358" w:rsidRDefault="00F638DF" w:rsidP="00F638DF">
      <w:pPr>
        <w:spacing w:before="225" w:after="225" w:line="240" w:lineRule="auto"/>
        <w:jc w:val="right"/>
      </w:pPr>
      <w:r w:rsidRPr="00590863">
        <w:rPr>
          <w:rFonts w:ascii="Arial" w:hAnsi="Arial" w:cs="Arial"/>
          <w:sz w:val="18"/>
          <w:szCs w:val="18"/>
        </w:rPr>
        <w:lastRenderedPageBreak/>
        <w:t xml:space="preserve">Obrazec št: </w:t>
      </w:r>
      <w:r>
        <w:rPr>
          <w:rFonts w:ascii="Arial" w:hAnsi="Arial" w:cs="Arial"/>
          <w:sz w:val="18"/>
          <w:szCs w:val="18"/>
        </w:rPr>
        <w:t>4b</w:t>
      </w:r>
    </w:p>
    <w:p w14:paraId="671A704F" w14:textId="77777777" w:rsidR="00F638DF" w:rsidRPr="00012C90" w:rsidRDefault="00F638DF" w:rsidP="00F638DF">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012C90">
        <w:rPr>
          <w:rFonts w:ascii="Arial" w:hAnsi="Arial" w:cs="Arial"/>
        </w:rPr>
        <w:t>Vzorec bančne garancije</w:t>
      </w:r>
      <w:r>
        <w:rPr>
          <w:rFonts w:ascii="Arial" w:hAnsi="Arial" w:cs="Arial"/>
        </w:rPr>
        <w:t xml:space="preserve"> / kavcijskega zavarovanja</w:t>
      </w:r>
      <w:r w:rsidRPr="00012C90">
        <w:rPr>
          <w:rFonts w:ascii="Arial" w:hAnsi="Arial" w:cs="Arial"/>
        </w:rPr>
        <w:t xml:space="preserve"> za </w:t>
      </w:r>
      <w:r>
        <w:rPr>
          <w:rFonts w:ascii="Arial" w:hAnsi="Arial" w:cs="Arial"/>
        </w:rPr>
        <w:t>odpravo napak v garancijskem obdobju</w:t>
      </w:r>
    </w:p>
    <w:p w14:paraId="7C537477" w14:textId="77777777" w:rsidR="00F638DF" w:rsidRPr="007E6ABF" w:rsidRDefault="00F638DF" w:rsidP="00F638DF">
      <w:pPr>
        <w:spacing w:before="225" w:after="225" w:line="240" w:lineRule="auto"/>
        <w:jc w:val="both"/>
        <w:rPr>
          <w:rFonts w:ascii="Arial" w:hAnsi="Arial" w:cs="Arial"/>
          <w:sz w:val="16"/>
          <w:szCs w:val="16"/>
        </w:rPr>
      </w:pPr>
      <w:r w:rsidRPr="007E6ABF">
        <w:rPr>
          <w:rFonts w:ascii="Arial" w:hAnsi="Arial" w:cs="Arial"/>
          <w:i/>
          <w:iCs/>
          <w:color w:val="000000"/>
          <w:sz w:val="16"/>
          <w:szCs w:val="16"/>
        </w:rPr>
        <w:t>Glava s podatki o garantu (zavarovalnici/banki) ali SWIFT ključ</w:t>
      </w:r>
    </w:p>
    <w:p w14:paraId="4FB14224" w14:textId="03A48771" w:rsidR="00F638DF" w:rsidRPr="007E6ABF" w:rsidRDefault="00F638DF" w:rsidP="00F638DF">
      <w:pPr>
        <w:spacing w:before="225" w:after="225" w:line="240" w:lineRule="auto"/>
        <w:jc w:val="both"/>
        <w:rPr>
          <w:sz w:val="16"/>
          <w:szCs w:val="16"/>
        </w:rPr>
      </w:pPr>
      <w:r w:rsidRPr="007E6ABF">
        <w:rPr>
          <w:rFonts w:ascii="Arial" w:hAnsi="Arial" w:cs="Arial"/>
          <w:sz w:val="16"/>
          <w:szCs w:val="16"/>
        </w:rPr>
        <w:t xml:space="preserve">Za: </w:t>
      </w:r>
      <w:r w:rsidRPr="005757F2">
        <w:rPr>
          <w:rFonts w:ascii="Arial" w:hAnsi="Arial" w:cs="Arial"/>
          <w:b/>
          <w:bCs/>
          <w:color w:val="000000"/>
          <w:sz w:val="16"/>
          <w:szCs w:val="16"/>
        </w:rPr>
        <w:t xml:space="preserve">ZAVOD ZA GRADBENIŠTVO SLOVENIJE, </w:t>
      </w:r>
      <w:r w:rsidRPr="005757F2">
        <w:rPr>
          <w:rFonts w:ascii="Arial" w:hAnsi="Arial" w:cs="Arial"/>
          <w:b/>
          <w:color w:val="000000"/>
          <w:sz w:val="16"/>
          <w:szCs w:val="16"/>
        </w:rPr>
        <w:t>DIMIČEVA ULICA 12,</w:t>
      </w:r>
      <w:r w:rsidRPr="005757F2">
        <w:rPr>
          <w:rFonts w:ascii="Arial" w:hAnsi="Arial" w:cs="Arial"/>
          <w:color w:val="000000"/>
          <w:sz w:val="16"/>
          <w:szCs w:val="16"/>
        </w:rPr>
        <w:t xml:space="preserve"> </w:t>
      </w:r>
      <w:r w:rsidRPr="005757F2">
        <w:rPr>
          <w:rFonts w:ascii="Arial" w:hAnsi="Arial" w:cs="Arial"/>
          <w:b/>
          <w:bCs/>
          <w:color w:val="000000"/>
          <w:sz w:val="16"/>
          <w:szCs w:val="16"/>
        </w:rPr>
        <w:t>1000 Ljubljana</w:t>
      </w:r>
      <w:r w:rsidRPr="005757F2">
        <w:rPr>
          <w:rFonts w:ascii="Arial" w:hAnsi="Arial" w:cs="Arial"/>
          <w:b/>
          <w:bCs/>
          <w:sz w:val="16"/>
          <w:szCs w:val="16"/>
        </w:rPr>
        <w:t xml:space="preserve"> </w:t>
      </w:r>
      <w:r w:rsidRPr="007E6ABF">
        <w:rPr>
          <w:rFonts w:ascii="Arial" w:hAnsi="Arial" w:cs="Arial"/>
          <w:sz w:val="16"/>
          <w:szCs w:val="16"/>
        </w:rPr>
        <w:t xml:space="preserve">Datum: </w:t>
      </w:r>
      <w:r w:rsidRPr="007E6ABF">
        <w:rPr>
          <w:rFonts w:ascii="Arial" w:hAnsi="Arial" w:cs="Arial"/>
          <w:i/>
          <w:iCs/>
          <w:sz w:val="16"/>
          <w:szCs w:val="16"/>
        </w:rPr>
        <w:t>(vpiše se datum izdaje)</w:t>
      </w:r>
    </w:p>
    <w:p w14:paraId="5E43443B" w14:textId="77777777" w:rsidR="00F638DF" w:rsidRPr="007E6ABF" w:rsidRDefault="00F638DF" w:rsidP="00F638DF">
      <w:pPr>
        <w:spacing w:before="225" w:after="225" w:line="240" w:lineRule="auto"/>
        <w:jc w:val="both"/>
        <w:rPr>
          <w:rFonts w:ascii="Arial" w:hAnsi="Arial" w:cs="Arial"/>
          <w:sz w:val="16"/>
          <w:szCs w:val="16"/>
        </w:rPr>
      </w:pPr>
      <w:r w:rsidRPr="007E6ABF">
        <w:rPr>
          <w:rFonts w:ascii="Arial" w:hAnsi="Arial" w:cs="Arial"/>
          <w:b/>
          <w:bCs/>
          <w:color w:val="000000"/>
          <w:sz w:val="16"/>
          <w:szCs w:val="16"/>
        </w:rPr>
        <w:t>VRSTA ZAVAROVANJA:</w:t>
      </w:r>
      <w:r w:rsidRPr="007E6ABF">
        <w:rPr>
          <w:rFonts w:ascii="Arial" w:hAnsi="Arial" w:cs="Arial"/>
          <w:color w:val="000000"/>
          <w:sz w:val="16"/>
          <w:szCs w:val="16"/>
        </w:rPr>
        <w:t xml:space="preserve"> </w:t>
      </w:r>
      <w:r w:rsidRPr="007E6ABF">
        <w:rPr>
          <w:rFonts w:ascii="Arial" w:hAnsi="Arial" w:cs="Arial"/>
          <w:i/>
          <w:iCs/>
          <w:color w:val="000000"/>
          <w:sz w:val="16"/>
          <w:szCs w:val="16"/>
        </w:rPr>
        <w:t>(vpiše se vrsta zavarovanja: kavcijsko zavarovanje/bančna garancija)</w:t>
      </w:r>
    </w:p>
    <w:p w14:paraId="559D6D84" w14:textId="77777777" w:rsidR="00F638DF" w:rsidRPr="007E6ABF" w:rsidRDefault="00F638DF" w:rsidP="00F638DF">
      <w:pPr>
        <w:spacing w:before="225" w:after="225" w:line="240" w:lineRule="auto"/>
        <w:jc w:val="both"/>
        <w:rPr>
          <w:sz w:val="16"/>
          <w:szCs w:val="16"/>
        </w:rPr>
      </w:pPr>
      <w:r w:rsidRPr="007E6ABF">
        <w:rPr>
          <w:rFonts w:ascii="Arial" w:hAnsi="Arial" w:cs="Arial"/>
          <w:b/>
          <w:bCs/>
          <w:sz w:val="16"/>
          <w:szCs w:val="16"/>
        </w:rPr>
        <w:t>ŠTEVILKA:</w:t>
      </w:r>
      <w:r w:rsidRPr="007E6ABF">
        <w:rPr>
          <w:rFonts w:ascii="Arial" w:hAnsi="Arial" w:cs="Arial"/>
          <w:sz w:val="16"/>
          <w:szCs w:val="16"/>
        </w:rPr>
        <w:t xml:space="preserve"> </w:t>
      </w:r>
      <w:r w:rsidRPr="007E6ABF">
        <w:rPr>
          <w:rFonts w:ascii="Arial" w:hAnsi="Arial" w:cs="Arial"/>
          <w:i/>
          <w:iCs/>
          <w:sz w:val="16"/>
          <w:szCs w:val="16"/>
        </w:rPr>
        <w:t>(vpiše se številka zavarovanja)</w:t>
      </w:r>
    </w:p>
    <w:p w14:paraId="137F31E1" w14:textId="77777777" w:rsidR="00F638DF" w:rsidRPr="007E6ABF" w:rsidRDefault="00F638DF" w:rsidP="00F638DF">
      <w:pPr>
        <w:spacing w:before="225" w:after="225" w:line="240" w:lineRule="auto"/>
        <w:jc w:val="both"/>
        <w:rPr>
          <w:rFonts w:ascii="Arial" w:hAnsi="Arial" w:cs="Arial"/>
          <w:sz w:val="16"/>
          <w:szCs w:val="16"/>
        </w:rPr>
      </w:pPr>
      <w:r w:rsidRPr="007E6ABF">
        <w:rPr>
          <w:rFonts w:ascii="Arial" w:hAnsi="Arial" w:cs="Arial"/>
          <w:b/>
          <w:bCs/>
          <w:color w:val="000000"/>
          <w:sz w:val="16"/>
          <w:szCs w:val="16"/>
        </w:rPr>
        <w:t>GARANT:</w:t>
      </w:r>
      <w:r w:rsidRPr="007E6ABF">
        <w:rPr>
          <w:rFonts w:ascii="Arial" w:hAnsi="Arial" w:cs="Arial"/>
          <w:color w:val="000000"/>
          <w:sz w:val="16"/>
          <w:szCs w:val="16"/>
        </w:rPr>
        <w:t xml:space="preserve"> </w:t>
      </w:r>
      <w:r w:rsidRPr="007E6ABF">
        <w:rPr>
          <w:rFonts w:ascii="Arial" w:hAnsi="Arial" w:cs="Arial"/>
          <w:i/>
          <w:iCs/>
          <w:color w:val="000000"/>
          <w:sz w:val="16"/>
          <w:szCs w:val="16"/>
        </w:rPr>
        <w:t>(vpiše se ime in naslov zavarovalnice/banke v kraju izdaje)</w:t>
      </w:r>
    </w:p>
    <w:p w14:paraId="11A93ED0" w14:textId="77777777" w:rsidR="00F638DF" w:rsidRPr="007E6ABF" w:rsidRDefault="00F638DF" w:rsidP="00F638DF">
      <w:pPr>
        <w:spacing w:before="225" w:after="225" w:line="240" w:lineRule="auto"/>
        <w:jc w:val="both"/>
        <w:rPr>
          <w:sz w:val="16"/>
          <w:szCs w:val="16"/>
        </w:rPr>
      </w:pPr>
      <w:r w:rsidRPr="007E6ABF">
        <w:rPr>
          <w:rFonts w:ascii="Arial" w:hAnsi="Arial" w:cs="Arial"/>
          <w:b/>
          <w:bCs/>
          <w:sz w:val="16"/>
          <w:szCs w:val="16"/>
        </w:rPr>
        <w:t>NAROČNIK:</w:t>
      </w:r>
      <w:r w:rsidRPr="007E6ABF">
        <w:rPr>
          <w:rFonts w:ascii="Arial" w:hAnsi="Arial" w:cs="Arial"/>
          <w:sz w:val="16"/>
          <w:szCs w:val="16"/>
        </w:rPr>
        <w:t xml:space="preserve"> </w:t>
      </w:r>
      <w:r w:rsidRPr="007E6ABF">
        <w:rPr>
          <w:rFonts w:ascii="Arial" w:hAnsi="Arial" w:cs="Arial"/>
          <w:i/>
          <w:iCs/>
          <w:sz w:val="16"/>
          <w:szCs w:val="16"/>
        </w:rPr>
        <w:t>(vpiše se ime in naslov naročnika zavarovanja, tj. v postopku javnega naročanja izbranega ponudnika)</w:t>
      </w:r>
    </w:p>
    <w:p w14:paraId="24DB5C46" w14:textId="508C0162" w:rsidR="00F638DF" w:rsidRPr="007E6ABF" w:rsidRDefault="00F638DF" w:rsidP="00F638DF">
      <w:pPr>
        <w:spacing w:before="225" w:after="225" w:line="240" w:lineRule="auto"/>
        <w:jc w:val="both"/>
        <w:rPr>
          <w:rFonts w:ascii="Arial" w:hAnsi="Arial" w:cs="Arial"/>
          <w:b/>
          <w:bCs/>
          <w:sz w:val="16"/>
          <w:szCs w:val="16"/>
        </w:rPr>
      </w:pPr>
      <w:r w:rsidRPr="007E6ABF">
        <w:rPr>
          <w:rFonts w:ascii="Arial" w:hAnsi="Arial" w:cs="Arial"/>
          <w:b/>
          <w:bCs/>
          <w:sz w:val="16"/>
          <w:szCs w:val="16"/>
        </w:rPr>
        <w:t>UPRAVIČENEC:</w:t>
      </w:r>
      <w:r w:rsidRPr="007E6ABF">
        <w:rPr>
          <w:rFonts w:ascii="Arial" w:hAnsi="Arial" w:cs="Arial"/>
          <w:sz w:val="16"/>
          <w:szCs w:val="16"/>
        </w:rPr>
        <w:t xml:space="preserve"> </w:t>
      </w:r>
      <w:r w:rsidRPr="005757F2">
        <w:rPr>
          <w:rFonts w:ascii="Arial" w:hAnsi="Arial" w:cs="Arial"/>
          <w:b/>
          <w:bCs/>
          <w:color w:val="000000"/>
          <w:sz w:val="16"/>
          <w:szCs w:val="16"/>
        </w:rPr>
        <w:t xml:space="preserve">ZAVOD ZA GRADBENIŠTVO SLOVENIJE, </w:t>
      </w:r>
      <w:r w:rsidRPr="005757F2">
        <w:rPr>
          <w:rFonts w:ascii="Arial" w:hAnsi="Arial" w:cs="Arial"/>
          <w:b/>
          <w:color w:val="000000"/>
          <w:sz w:val="16"/>
          <w:szCs w:val="16"/>
        </w:rPr>
        <w:t>DIMIČEVA ULICA 12,</w:t>
      </w:r>
      <w:r w:rsidRPr="005757F2">
        <w:rPr>
          <w:rFonts w:ascii="Arial" w:hAnsi="Arial" w:cs="Arial"/>
          <w:color w:val="000000"/>
          <w:sz w:val="16"/>
          <w:szCs w:val="16"/>
        </w:rPr>
        <w:t xml:space="preserve"> </w:t>
      </w:r>
      <w:r w:rsidRPr="005757F2">
        <w:rPr>
          <w:rFonts w:ascii="Arial" w:hAnsi="Arial" w:cs="Arial"/>
          <w:b/>
          <w:bCs/>
          <w:color w:val="000000"/>
          <w:sz w:val="16"/>
          <w:szCs w:val="16"/>
        </w:rPr>
        <w:t>1000 Ljubljana</w:t>
      </w:r>
    </w:p>
    <w:p w14:paraId="0E6FB170" w14:textId="2FB70114" w:rsidR="00F638DF" w:rsidRPr="007E6ABF" w:rsidRDefault="00F638DF" w:rsidP="00F638DF">
      <w:pPr>
        <w:spacing w:before="225" w:after="225" w:line="240" w:lineRule="auto"/>
        <w:jc w:val="both"/>
        <w:rPr>
          <w:rFonts w:ascii="Arial" w:hAnsi="Arial" w:cs="Arial"/>
          <w:color w:val="000000"/>
          <w:sz w:val="16"/>
          <w:szCs w:val="16"/>
        </w:rPr>
      </w:pPr>
      <w:r w:rsidRPr="007E6ABF">
        <w:rPr>
          <w:rFonts w:ascii="Arial" w:hAnsi="Arial" w:cs="Arial"/>
          <w:b/>
          <w:bCs/>
          <w:sz w:val="16"/>
          <w:szCs w:val="16"/>
        </w:rPr>
        <w:t>OSNOVNI POSEL:</w:t>
      </w:r>
      <w:r w:rsidRPr="007E6ABF">
        <w:rPr>
          <w:rFonts w:ascii="Arial" w:hAnsi="Arial" w:cs="Arial"/>
          <w:sz w:val="16"/>
          <w:szCs w:val="16"/>
        </w:rPr>
        <w:t xml:space="preserve"> obveznost naročnika zavarovanja iz pogodbe št. z dne </w:t>
      </w:r>
      <w:r w:rsidRPr="007E6ABF">
        <w:rPr>
          <w:rFonts w:ascii="Arial" w:hAnsi="Arial" w:cs="Arial"/>
          <w:i/>
          <w:iCs/>
          <w:sz w:val="16"/>
          <w:szCs w:val="16"/>
        </w:rPr>
        <w:t>(vpiše se številko in datum pogodbe o izvedbi javnega naročila, sklenjene na podlagi postopka z oznako XXXXXX)</w:t>
      </w:r>
      <w:r w:rsidRPr="007E6ABF">
        <w:rPr>
          <w:rFonts w:ascii="Arial" w:hAnsi="Arial" w:cs="Arial"/>
          <w:sz w:val="16"/>
          <w:szCs w:val="16"/>
        </w:rPr>
        <w:t xml:space="preserve"> za </w:t>
      </w:r>
      <w:r w:rsidRPr="007E6ABF">
        <w:rPr>
          <w:rFonts w:ascii="Arial" w:hAnsi="Arial" w:cs="Arial"/>
          <w:color w:val="000000"/>
          <w:sz w:val="16"/>
          <w:szCs w:val="16"/>
        </w:rPr>
        <w:t>»</w:t>
      </w:r>
      <w:r w:rsidRPr="00F638DF">
        <w:rPr>
          <w:rFonts w:ascii="Arial" w:hAnsi="Arial" w:cs="Arial"/>
          <w:sz w:val="16"/>
          <w:szCs w:val="16"/>
        </w:rPr>
        <w:t>Nakup čistilne naprave za čiščenje dimnih plinov</w:t>
      </w:r>
      <w:r w:rsidRPr="007E6ABF">
        <w:rPr>
          <w:rFonts w:ascii="Arial" w:hAnsi="Arial" w:cs="Arial"/>
          <w:color w:val="222222"/>
          <w:sz w:val="16"/>
          <w:szCs w:val="16"/>
          <w:shd w:val="clear" w:color="auto" w:fill="FFFFFF"/>
        </w:rPr>
        <w:t>«</w:t>
      </w:r>
      <w:r w:rsidRPr="007E6ABF">
        <w:rPr>
          <w:rFonts w:ascii="Arial" w:hAnsi="Arial" w:cs="Arial"/>
          <w:color w:val="000000"/>
          <w:sz w:val="16"/>
          <w:szCs w:val="16"/>
        </w:rPr>
        <w:t xml:space="preserve"> </w:t>
      </w:r>
    </w:p>
    <w:p w14:paraId="6DF6DE84" w14:textId="77777777" w:rsidR="00F638DF" w:rsidRPr="007E6ABF" w:rsidRDefault="00F638DF" w:rsidP="00F638DF">
      <w:pPr>
        <w:spacing w:before="225" w:after="225" w:line="240" w:lineRule="auto"/>
        <w:jc w:val="both"/>
        <w:rPr>
          <w:sz w:val="16"/>
          <w:szCs w:val="16"/>
        </w:rPr>
      </w:pPr>
      <w:r w:rsidRPr="007E6ABF">
        <w:rPr>
          <w:rFonts w:ascii="Arial" w:hAnsi="Arial" w:cs="Arial"/>
          <w:b/>
          <w:bCs/>
          <w:sz w:val="16"/>
          <w:szCs w:val="16"/>
        </w:rPr>
        <w:t xml:space="preserve">ZNESEK IN VALUTA:  5,00 % pogodbene vrednosti z DDV, kar znaša </w:t>
      </w:r>
      <w:r w:rsidRPr="007E6ABF">
        <w:rPr>
          <w:rFonts w:ascii="Arial" w:hAnsi="Arial" w:cs="Arial"/>
          <w:b/>
          <w:bCs/>
          <w:sz w:val="16"/>
          <w:szCs w:val="16"/>
          <w:u w:val="single"/>
        </w:rPr>
        <w:t>__________</w:t>
      </w:r>
    </w:p>
    <w:p w14:paraId="32C35D13" w14:textId="77777777" w:rsidR="00F638DF" w:rsidRPr="007E6ABF" w:rsidRDefault="00F638DF" w:rsidP="00F638DF">
      <w:pPr>
        <w:keepNext/>
        <w:jc w:val="both"/>
        <w:rPr>
          <w:rFonts w:ascii="Arial" w:hAnsi="Arial" w:cs="Arial"/>
          <w:sz w:val="20"/>
          <w:szCs w:val="20"/>
        </w:rPr>
      </w:pPr>
      <w:r w:rsidRPr="007E6ABF">
        <w:rPr>
          <w:rFonts w:ascii="Arial" w:hAnsi="Arial" w:cs="Arial"/>
          <w:b/>
          <w:bCs/>
          <w:sz w:val="16"/>
          <w:szCs w:val="16"/>
        </w:rPr>
        <w:t xml:space="preserve">LISTINE, KI JIH JE POLEG IZJAVE TREBA PRILOŽITI ZAHTEVI ZA PLAČILO IN SE IZRECNO ZAHTEVAJO V SPODNJEM BESEDILU: </w:t>
      </w:r>
      <w:r w:rsidRPr="007E6ABF">
        <w:rPr>
          <w:rFonts w:ascii="Arial" w:hAnsi="Arial" w:cs="Arial"/>
          <w:sz w:val="16"/>
          <w:szCs w:val="16"/>
        </w:rPr>
        <w:t>__</w:t>
      </w:r>
      <w:r w:rsidRPr="007E6ABF">
        <w:rPr>
          <w:rFonts w:ascii="Arial" w:hAnsi="Arial" w:cs="Arial"/>
          <w:i/>
          <w:sz w:val="16"/>
          <w:szCs w:val="16"/>
        </w:rPr>
        <w:t xml:space="preserve"> (nobena/navede se listina – npr. primopredajni/prevzemni zapisnik, zaključni obračun)</w:t>
      </w:r>
    </w:p>
    <w:p w14:paraId="0BD663C5" w14:textId="77777777" w:rsidR="00F638DF" w:rsidRPr="007E6ABF" w:rsidRDefault="00F638DF" w:rsidP="00F638DF">
      <w:pPr>
        <w:spacing w:before="225" w:after="225" w:line="240" w:lineRule="auto"/>
        <w:jc w:val="both"/>
        <w:rPr>
          <w:sz w:val="16"/>
          <w:szCs w:val="16"/>
        </w:rPr>
      </w:pPr>
      <w:r w:rsidRPr="007E6ABF">
        <w:rPr>
          <w:rFonts w:ascii="Arial" w:hAnsi="Arial" w:cs="Arial"/>
          <w:b/>
          <w:bCs/>
          <w:sz w:val="16"/>
          <w:szCs w:val="16"/>
        </w:rPr>
        <w:t>JEZIK V ZAHTEVANIH LISTINAH:</w:t>
      </w:r>
      <w:r w:rsidRPr="007E6ABF">
        <w:rPr>
          <w:rFonts w:ascii="Arial" w:hAnsi="Arial" w:cs="Arial"/>
          <w:sz w:val="16"/>
          <w:szCs w:val="16"/>
        </w:rPr>
        <w:t xml:space="preserve"> slovenski / angleški</w:t>
      </w:r>
    </w:p>
    <w:p w14:paraId="3ABE2315" w14:textId="77777777" w:rsidR="00F638DF" w:rsidRPr="007E6ABF" w:rsidRDefault="00F638DF" w:rsidP="00F638DF">
      <w:pPr>
        <w:keepNext/>
        <w:jc w:val="both"/>
        <w:rPr>
          <w:rFonts w:ascii="Arial" w:hAnsi="Arial" w:cs="Arial"/>
          <w:sz w:val="16"/>
          <w:szCs w:val="16"/>
        </w:rPr>
      </w:pPr>
      <w:r w:rsidRPr="007E6ABF">
        <w:rPr>
          <w:rFonts w:ascii="Arial" w:hAnsi="Arial" w:cs="Arial"/>
          <w:b/>
          <w:bCs/>
          <w:sz w:val="16"/>
          <w:szCs w:val="16"/>
        </w:rPr>
        <w:t>OBLIKA PREDLOŽITVE:</w:t>
      </w:r>
      <w:r w:rsidRPr="007E6ABF">
        <w:rPr>
          <w:rFonts w:ascii="Arial" w:hAnsi="Arial" w:cs="Arial"/>
          <w:sz w:val="16"/>
          <w:szCs w:val="16"/>
        </w:rPr>
        <w:t xml:space="preserve"> v papirni obliki s priporočeno pošto ali katerokoli obliko hitre pošte ali v elektronski obliki po SWIFT sistemu na naslov __ </w:t>
      </w:r>
      <w:r w:rsidRPr="007E6ABF">
        <w:rPr>
          <w:rFonts w:ascii="Arial" w:hAnsi="Arial" w:cs="Arial"/>
          <w:i/>
          <w:sz w:val="16"/>
          <w:szCs w:val="16"/>
        </w:rPr>
        <w:t>(navede se SWIFT naslova garanta)</w:t>
      </w:r>
    </w:p>
    <w:p w14:paraId="2B549E0B" w14:textId="77777777" w:rsidR="00F638DF" w:rsidRPr="007E6ABF" w:rsidRDefault="00F638DF" w:rsidP="00F638DF">
      <w:pPr>
        <w:spacing w:before="225" w:after="225" w:line="240" w:lineRule="auto"/>
        <w:jc w:val="both"/>
        <w:rPr>
          <w:sz w:val="16"/>
          <w:szCs w:val="16"/>
        </w:rPr>
      </w:pPr>
      <w:r w:rsidRPr="007E6ABF">
        <w:rPr>
          <w:rFonts w:ascii="Arial" w:hAnsi="Arial" w:cs="Arial"/>
          <w:b/>
          <w:bCs/>
          <w:sz w:val="16"/>
          <w:szCs w:val="16"/>
        </w:rPr>
        <w:t>KRAJ PREDLOŽITVE:</w:t>
      </w:r>
      <w:r w:rsidRPr="007E6ABF">
        <w:rPr>
          <w:rFonts w:ascii="Arial" w:hAnsi="Arial" w:cs="Arial"/>
          <w:sz w:val="16"/>
          <w:szCs w:val="16"/>
        </w:rPr>
        <w:t xml:space="preserve"> </w:t>
      </w:r>
      <w:r w:rsidRPr="007E6ABF">
        <w:rPr>
          <w:rFonts w:ascii="Arial" w:hAnsi="Arial" w:cs="Arial"/>
          <w:i/>
          <w:iCs/>
          <w:sz w:val="16"/>
          <w:szCs w:val="16"/>
        </w:rPr>
        <w:t>(garant vpiše naslov podružnice, kjer se opravi predložitev papirnih listin, ali elektronski naslov za predložitev v elektronski obliki, kot na primer garantov SWIFT naslov)</w:t>
      </w:r>
    </w:p>
    <w:p w14:paraId="683FD56C" w14:textId="77777777" w:rsidR="00F638DF" w:rsidRPr="007E6ABF" w:rsidRDefault="00F638DF" w:rsidP="00F638DF">
      <w:pPr>
        <w:spacing w:before="225" w:after="225" w:line="240" w:lineRule="auto"/>
        <w:jc w:val="both"/>
        <w:rPr>
          <w:sz w:val="16"/>
          <w:szCs w:val="16"/>
        </w:rPr>
      </w:pPr>
      <w:r w:rsidRPr="007E6ABF">
        <w:rPr>
          <w:rFonts w:ascii="Arial" w:hAnsi="Arial" w:cs="Arial"/>
          <w:b/>
          <w:bCs/>
          <w:sz w:val="16"/>
          <w:szCs w:val="16"/>
        </w:rPr>
        <w:t>DATUM VELJAVNOSTI:</w:t>
      </w:r>
      <w:r w:rsidRPr="007E6ABF">
        <w:rPr>
          <w:rFonts w:ascii="Arial" w:hAnsi="Arial" w:cs="Arial"/>
          <w:sz w:val="16"/>
          <w:szCs w:val="16"/>
        </w:rPr>
        <w:t xml:space="preserve"> DD. MM. LLLL </w:t>
      </w:r>
      <w:r w:rsidRPr="007E6ABF">
        <w:rPr>
          <w:rFonts w:ascii="Arial" w:hAnsi="Arial" w:cs="Arial"/>
          <w:i/>
          <w:iCs/>
          <w:sz w:val="16"/>
          <w:szCs w:val="16"/>
        </w:rPr>
        <w:t>(vpiše se datum zapadlosti zavarovanja)</w:t>
      </w:r>
    </w:p>
    <w:p w14:paraId="73EB90BC" w14:textId="77777777" w:rsidR="00F638DF" w:rsidRPr="007E6ABF" w:rsidRDefault="00F638DF" w:rsidP="00F638DF">
      <w:pPr>
        <w:spacing w:before="225" w:after="225" w:line="240" w:lineRule="auto"/>
        <w:jc w:val="both"/>
        <w:rPr>
          <w:sz w:val="16"/>
          <w:szCs w:val="16"/>
        </w:rPr>
      </w:pPr>
      <w:r w:rsidRPr="007E6ABF">
        <w:rPr>
          <w:rFonts w:ascii="Arial" w:hAnsi="Arial" w:cs="Arial"/>
          <w:b/>
          <w:bCs/>
          <w:sz w:val="16"/>
          <w:szCs w:val="16"/>
        </w:rPr>
        <w:t>STRANKA, KI JE DOLŽNA PLAČATI STROŠKE:</w:t>
      </w:r>
      <w:r w:rsidRPr="007E6ABF">
        <w:rPr>
          <w:rFonts w:ascii="Arial" w:hAnsi="Arial" w:cs="Arial"/>
          <w:sz w:val="16"/>
          <w:szCs w:val="16"/>
        </w:rPr>
        <w:t xml:space="preserve"> </w:t>
      </w:r>
      <w:r w:rsidRPr="007E6ABF">
        <w:rPr>
          <w:rFonts w:ascii="Arial" w:hAnsi="Arial" w:cs="Arial"/>
          <w:i/>
          <w:iCs/>
          <w:sz w:val="16"/>
          <w:szCs w:val="16"/>
        </w:rPr>
        <w:t>(vpiše se ime naročnika zavarovanja, tj. v postopku javnega naročanja izbranega ponudnika)</w:t>
      </w:r>
    </w:p>
    <w:p w14:paraId="2F1C69D8" w14:textId="77777777" w:rsidR="00F638DF" w:rsidRPr="007E6ABF" w:rsidRDefault="00F638DF" w:rsidP="00F638DF">
      <w:pPr>
        <w:spacing w:before="225" w:after="225" w:line="240" w:lineRule="auto"/>
        <w:jc w:val="both"/>
        <w:rPr>
          <w:rFonts w:ascii="Arial" w:hAnsi="Arial" w:cs="Arial"/>
          <w:sz w:val="16"/>
          <w:szCs w:val="16"/>
        </w:rPr>
      </w:pPr>
      <w:r w:rsidRPr="007E6ABF">
        <w:rPr>
          <w:rFonts w:ascii="Arial" w:hAnsi="Arial" w:cs="Arial"/>
          <w:color w:val="000000"/>
          <w:sz w:val="16"/>
          <w:szCs w:val="16"/>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70154C85" w14:textId="77777777" w:rsidR="00F638DF" w:rsidRPr="007E6ABF" w:rsidRDefault="00F638DF" w:rsidP="00F638DF">
      <w:pPr>
        <w:spacing w:before="225" w:after="225" w:line="240" w:lineRule="auto"/>
        <w:jc w:val="both"/>
        <w:rPr>
          <w:rFonts w:ascii="Arial" w:hAnsi="Arial" w:cs="Arial"/>
          <w:sz w:val="16"/>
          <w:szCs w:val="16"/>
        </w:rPr>
      </w:pPr>
      <w:r w:rsidRPr="007E6ABF">
        <w:rPr>
          <w:rFonts w:ascii="Arial" w:hAnsi="Arial" w:cs="Arial"/>
          <w:color w:val="000000"/>
          <w:sz w:val="16"/>
          <w:szCs w:val="16"/>
        </w:rPr>
        <w:t>Katerokoli zahtevo za plačilo po tem zavarovanju moramo prejeti na datum veljavnosti zavarovanja ali pred njim v zgoraj navedenem kraju predložitve.</w:t>
      </w:r>
    </w:p>
    <w:p w14:paraId="7C258E56" w14:textId="77777777" w:rsidR="00F638DF" w:rsidRPr="007E6ABF" w:rsidRDefault="00F638DF" w:rsidP="00F638DF">
      <w:pPr>
        <w:spacing w:before="225" w:after="225" w:line="240" w:lineRule="auto"/>
        <w:jc w:val="both"/>
        <w:rPr>
          <w:rFonts w:ascii="Arial" w:hAnsi="Arial" w:cs="Arial"/>
          <w:sz w:val="16"/>
          <w:szCs w:val="16"/>
        </w:rPr>
      </w:pPr>
      <w:r w:rsidRPr="007E6ABF">
        <w:rPr>
          <w:rFonts w:ascii="Arial" w:hAnsi="Arial" w:cs="Arial"/>
          <w:color w:val="000000"/>
          <w:sz w:val="16"/>
          <w:szCs w:val="16"/>
        </w:rPr>
        <w:t>Morebitne spore v zvezi s tem zavarovanjem rešuje stvarno pristojno sodišče po sedežu upravičenca po slovenskem pravu.</w:t>
      </w:r>
    </w:p>
    <w:p w14:paraId="47D27B8B" w14:textId="77777777" w:rsidR="00F638DF" w:rsidRPr="0097025F" w:rsidRDefault="00F638DF" w:rsidP="00F638DF">
      <w:pPr>
        <w:spacing w:before="225" w:after="225" w:line="240" w:lineRule="auto"/>
        <w:jc w:val="both"/>
        <w:rPr>
          <w:rFonts w:ascii="Arial" w:hAnsi="Arial" w:cs="Arial"/>
          <w:sz w:val="16"/>
          <w:szCs w:val="16"/>
        </w:rPr>
      </w:pPr>
      <w:r w:rsidRPr="007E6ABF">
        <w:rPr>
          <w:rFonts w:ascii="Arial" w:hAnsi="Arial" w:cs="Arial"/>
          <w:color w:val="000000"/>
          <w:sz w:val="16"/>
          <w:szCs w:val="16"/>
        </w:rPr>
        <w:t>Za to zavarovanje veljajo Enotna pravila za garancije na poziv (EPGP) revizija iz leta 2010, izdana pri MTZ pod št. 758.</w:t>
      </w:r>
    </w:p>
    <w:tbl>
      <w:tblPr>
        <w:tblStyle w:val="NormalTablePHPDOCX"/>
        <w:tblW w:w="8745" w:type="dxa"/>
        <w:tblInd w:w="108" w:type="dxa"/>
        <w:tblLook w:val="04A0" w:firstRow="1" w:lastRow="0" w:firstColumn="1" w:lastColumn="0" w:noHBand="0" w:noVBand="1"/>
      </w:tblPr>
      <w:tblGrid>
        <w:gridCol w:w="4080"/>
        <w:gridCol w:w="4665"/>
      </w:tblGrid>
      <w:tr w:rsidR="00F638DF" w:rsidRPr="007E6ABF" w14:paraId="67BFDA8B" w14:textId="77777777" w:rsidTr="00282A71">
        <w:tc>
          <w:tcPr>
            <w:tcW w:w="4080" w:type="dxa"/>
            <w:tcMar>
              <w:top w:w="75" w:type="dxa"/>
              <w:bottom w:w="75" w:type="dxa"/>
            </w:tcMar>
            <w:vAlign w:val="center"/>
          </w:tcPr>
          <w:p w14:paraId="70DA5889" w14:textId="77777777" w:rsidR="00F638DF" w:rsidRPr="007E6ABF" w:rsidRDefault="00F638DF" w:rsidP="00282A71">
            <w:pPr>
              <w:rPr>
                <w:sz w:val="16"/>
                <w:szCs w:val="16"/>
              </w:rPr>
            </w:pPr>
            <w:r w:rsidRPr="007E6ABF">
              <w:rPr>
                <w:rFonts w:ascii="Arial" w:hAnsi="Arial" w:cs="Arial"/>
                <w:position w:val="-2"/>
                <w:sz w:val="16"/>
                <w:szCs w:val="16"/>
              </w:rPr>
              <w:t> </w:t>
            </w:r>
          </w:p>
        </w:tc>
        <w:tc>
          <w:tcPr>
            <w:tcW w:w="0" w:type="auto"/>
            <w:tcMar>
              <w:top w:w="75" w:type="dxa"/>
              <w:bottom w:w="75" w:type="dxa"/>
            </w:tcMar>
            <w:vAlign w:val="center"/>
          </w:tcPr>
          <w:p w14:paraId="03838632" w14:textId="77777777" w:rsidR="00F638DF" w:rsidRPr="007E6ABF" w:rsidRDefault="00F638DF" w:rsidP="00282A71">
            <w:pPr>
              <w:jc w:val="center"/>
              <w:rPr>
                <w:sz w:val="16"/>
                <w:szCs w:val="16"/>
              </w:rPr>
            </w:pPr>
            <w:r w:rsidRPr="007E6ABF">
              <w:rPr>
                <w:rFonts w:ascii="Arial" w:hAnsi="Arial" w:cs="Arial"/>
                <w:position w:val="-2"/>
                <w:sz w:val="16"/>
                <w:szCs w:val="16"/>
              </w:rPr>
              <w:t>Garant</w:t>
            </w:r>
          </w:p>
        </w:tc>
      </w:tr>
      <w:tr w:rsidR="00F638DF" w:rsidRPr="007E6ABF" w14:paraId="6ABBAA7F" w14:textId="77777777" w:rsidTr="00282A71">
        <w:tc>
          <w:tcPr>
            <w:tcW w:w="4080" w:type="dxa"/>
            <w:tcMar>
              <w:top w:w="75" w:type="dxa"/>
              <w:bottom w:w="75" w:type="dxa"/>
            </w:tcMar>
            <w:vAlign w:val="center"/>
          </w:tcPr>
          <w:p w14:paraId="462FF10B" w14:textId="77777777" w:rsidR="00F638DF" w:rsidRPr="007E6ABF" w:rsidRDefault="00F638DF" w:rsidP="00282A71">
            <w:pPr>
              <w:rPr>
                <w:sz w:val="16"/>
                <w:szCs w:val="16"/>
              </w:rPr>
            </w:pPr>
            <w:r w:rsidRPr="007E6ABF">
              <w:rPr>
                <w:rFonts w:ascii="Arial" w:hAnsi="Arial" w:cs="Arial"/>
                <w:position w:val="-2"/>
                <w:sz w:val="16"/>
                <w:szCs w:val="16"/>
              </w:rPr>
              <w:t> </w:t>
            </w:r>
          </w:p>
        </w:tc>
        <w:tc>
          <w:tcPr>
            <w:tcW w:w="0" w:type="auto"/>
            <w:tcMar>
              <w:top w:w="75" w:type="dxa"/>
              <w:bottom w:w="75" w:type="dxa"/>
            </w:tcMar>
            <w:vAlign w:val="center"/>
          </w:tcPr>
          <w:p w14:paraId="383F1813" w14:textId="77777777" w:rsidR="00F638DF" w:rsidRPr="007E6ABF" w:rsidRDefault="00F638DF" w:rsidP="00282A71">
            <w:pPr>
              <w:rPr>
                <w:sz w:val="16"/>
                <w:szCs w:val="16"/>
              </w:rPr>
            </w:pPr>
          </w:p>
          <w:p w14:paraId="630A5B23" w14:textId="77777777" w:rsidR="00F638DF" w:rsidRDefault="00F638DF" w:rsidP="00282A71">
            <w:pPr>
              <w:jc w:val="center"/>
              <w:rPr>
                <w:rFonts w:ascii="Arial" w:hAnsi="Arial" w:cs="Arial"/>
                <w:position w:val="-2"/>
                <w:sz w:val="16"/>
                <w:szCs w:val="16"/>
              </w:rPr>
            </w:pPr>
            <w:r w:rsidRPr="007E6ABF">
              <w:rPr>
                <w:rFonts w:ascii="Arial" w:hAnsi="Arial" w:cs="Arial"/>
                <w:position w:val="-2"/>
                <w:sz w:val="16"/>
                <w:szCs w:val="16"/>
              </w:rPr>
              <w:t>(žig in podpis)</w:t>
            </w:r>
          </w:p>
          <w:p w14:paraId="678B6C03" w14:textId="261DDF40" w:rsidR="00F638DF" w:rsidRPr="007E6ABF" w:rsidRDefault="00F638DF" w:rsidP="00282A71">
            <w:pPr>
              <w:jc w:val="center"/>
              <w:rPr>
                <w:sz w:val="16"/>
                <w:szCs w:val="16"/>
              </w:rPr>
            </w:pPr>
          </w:p>
        </w:tc>
      </w:tr>
    </w:tbl>
    <w:p w14:paraId="6F4FF057" w14:textId="77777777" w:rsidR="00F638DF" w:rsidRDefault="00F638DF" w:rsidP="004F1422">
      <w:pPr>
        <w:spacing w:after="0"/>
        <w:jc w:val="right"/>
        <w:rPr>
          <w:rFonts w:ascii="Arial" w:hAnsi="Arial" w:cs="Arial"/>
          <w:sz w:val="18"/>
          <w:szCs w:val="18"/>
        </w:rPr>
      </w:pPr>
    </w:p>
    <w:p w14:paraId="47BA30AD" w14:textId="77777777" w:rsidR="00F638DF" w:rsidRDefault="00F638DF" w:rsidP="004F1422">
      <w:pPr>
        <w:spacing w:after="0"/>
        <w:jc w:val="right"/>
        <w:rPr>
          <w:rFonts w:ascii="Arial" w:hAnsi="Arial" w:cs="Arial"/>
          <w:sz w:val="18"/>
          <w:szCs w:val="18"/>
        </w:rPr>
      </w:pPr>
    </w:p>
    <w:p w14:paraId="6B8A3C6C" w14:textId="68C42487" w:rsidR="004F1422" w:rsidRPr="007715E9" w:rsidRDefault="004F1422" w:rsidP="004F1422">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5757F2">
        <w:rPr>
          <w:rFonts w:ascii="Arial" w:hAnsi="Arial" w:cs="Arial"/>
          <w:sz w:val="18"/>
          <w:szCs w:val="18"/>
        </w:rPr>
        <w:t>5</w:t>
      </w:r>
    </w:p>
    <w:p w14:paraId="313CFC0A" w14:textId="77777777" w:rsidR="004F1422" w:rsidRDefault="004F1422" w:rsidP="004F1422">
      <w:pPr>
        <w:pStyle w:val="Naslov1"/>
        <w:pBdr>
          <w:top w:val="single" w:sz="36" w:space="0"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14:paraId="3F1DD6CF" w14:textId="045A1B96" w:rsidR="004F1422" w:rsidRDefault="004F1422" w:rsidP="004F1422">
      <w:pPr>
        <w:spacing w:before="225" w:after="225" w:line="240" w:lineRule="auto"/>
        <w:jc w:val="both"/>
      </w:pPr>
      <w:r>
        <w:rPr>
          <w:rFonts w:ascii="Arial" w:hAnsi="Arial" w:cs="Arial"/>
          <w:color w:val="000000"/>
          <w:sz w:val="18"/>
          <w:szCs w:val="18"/>
        </w:rPr>
        <w:t xml:space="preserve">Pri izvedbi </w:t>
      </w:r>
      <w:r w:rsidR="00EE3557">
        <w:rPr>
          <w:rFonts w:ascii="Arial" w:hAnsi="Arial" w:cs="Arial"/>
          <w:color w:val="000000"/>
          <w:sz w:val="18"/>
          <w:szCs w:val="18"/>
        </w:rPr>
        <w:t xml:space="preserve">javnega </w:t>
      </w:r>
      <w:r>
        <w:rPr>
          <w:rFonts w:ascii="Arial" w:hAnsi="Arial" w:cs="Arial"/>
          <w:color w:val="000000"/>
          <w:sz w:val="18"/>
          <w:szCs w:val="18"/>
        </w:rPr>
        <w:t xml:space="preserve">naročila </w:t>
      </w:r>
      <w:r w:rsidR="00EE3557">
        <w:rPr>
          <w:rFonts w:ascii="Arial" w:hAnsi="Arial" w:cs="Arial"/>
          <w:color w:val="000000"/>
          <w:sz w:val="18"/>
          <w:szCs w:val="18"/>
        </w:rPr>
        <w:t xml:space="preserve">z </w:t>
      </w:r>
      <w:r w:rsidR="00EE3557" w:rsidRPr="005757F2">
        <w:rPr>
          <w:rFonts w:ascii="Arial" w:hAnsi="Arial" w:cs="Arial"/>
          <w:color w:val="000000"/>
          <w:sz w:val="18"/>
          <w:szCs w:val="18"/>
        </w:rPr>
        <w:t xml:space="preserve">naslovom </w:t>
      </w:r>
      <w:r w:rsidR="005757F2" w:rsidRPr="005757F2">
        <w:rPr>
          <w:rFonts w:ascii="Arial" w:hAnsi="Arial" w:cs="Arial"/>
          <w:snapToGrid w:val="0"/>
          <w:color w:val="000000"/>
          <w:sz w:val="18"/>
          <w:szCs w:val="18"/>
        </w:rPr>
        <w:t>»</w:t>
      </w:r>
      <w:r w:rsidR="00F638DF" w:rsidRPr="00E679B5">
        <w:rPr>
          <w:rFonts w:ascii="Arial" w:hAnsi="Arial" w:cs="Arial"/>
          <w:sz w:val="18"/>
          <w:szCs w:val="18"/>
        </w:rPr>
        <w:t xml:space="preserve">Nakup čistilne naprave za čiščenje </w:t>
      </w:r>
      <w:r w:rsidR="00F638DF">
        <w:rPr>
          <w:rFonts w:ascii="Arial" w:hAnsi="Arial" w:cs="Arial"/>
          <w:sz w:val="18"/>
          <w:szCs w:val="18"/>
        </w:rPr>
        <w:t>dimnih</w:t>
      </w:r>
      <w:r w:rsidR="00F638DF" w:rsidRPr="00E679B5">
        <w:rPr>
          <w:rFonts w:ascii="Arial" w:hAnsi="Arial" w:cs="Arial"/>
          <w:sz w:val="18"/>
          <w:szCs w:val="18"/>
        </w:rPr>
        <w:t xml:space="preserve"> plinov</w:t>
      </w:r>
      <w:r w:rsidR="005757F2" w:rsidRPr="005757F2">
        <w:rPr>
          <w:rFonts w:ascii="Arial" w:hAnsi="Arial" w:cs="Arial"/>
          <w:color w:val="000000"/>
          <w:sz w:val="18"/>
          <w:szCs w:val="18"/>
        </w:rPr>
        <w:t>«</w:t>
      </w:r>
      <w:r w:rsidRPr="005757F2">
        <w:rPr>
          <w:rFonts w:ascii="Arial" w:hAnsi="Arial" w:cs="Arial"/>
          <w:color w:val="000000"/>
          <w:sz w:val="18"/>
          <w:szCs w:val="18"/>
        </w:rPr>
        <w:t>,</w:t>
      </w:r>
    </w:p>
    <w:p w14:paraId="76C6904C" w14:textId="77777777" w:rsidR="004F1422" w:rsidRDefault="004F1422" w:rsidP="004F1422">
      <w:pPr>
        <w:spacing w:before="225" w:after="225" w:line="240" w:lineRule="auto"/>
        <w:jc w:val="both"/>
      </w:pPr>
      <w:r>
        <w:rPr>
          <w:rFonts w:ascii="Arial" w:hAnsi="Arial" w:cs="Arial"/>
          <w:color w:val="000000"/>
          <w:sz w:val="18"/>
          <w:szCs w:val="18"/>
          <w:u w:val="single"/>
        </w:rPr>
        <w:t>_________________________________________________________________</w:t>
      </w:r>
      <w:r>
        <w:rPr>
          <w:rFonts w:ascii="Arial" w:hAnsi="Arial" w:cs="Arial"/>
          <w:color w:val="000000"/>
          <w:sz w:val="18"/>
          <w:szCs w:val="18"/>
        </w:rPr>
        <w:t>,</w:t>
      </w:r>
    </w:p>
    <w:p w14:paraId="3A9AB04A" w14:textId="77777777" w:rsidR="004F1422" w:rsidRDefault="004F1422" w:rsidP="004F1422">
      <w:pPr>
        <w:spacing w:before="225" w:after="225" w:line="240" w:lineRule="auto"/>
        <w:jc w:val="both"/>
      </w:pPr>
      <w:r>
        <w:rPr>
          <w:rFonts w:ascii="Arial" w:hAnsi="Arial" w:cs="Arial"/>
          <w:i/>
          <w:iCs/>
          <w:color w:val="000000"/>
          <w:sz w:val="18"/>
          <w:szCs w:val="18"/>
        </w:rPr>
        <w:t>(naziv ponudnika)</w:t>
      </w:r>
    </w:p>
    <w:p w14:paraId="5B69EA50" w14:textId="77777777" w:rsidR="004F1422" w:rsidRDefault="004F1422" w:rsidP="004F1422">
      <w:pPr>
        <w:spacing w:before="225" w:after="225" w:line="240" w:lineRule="auto"/>
        <w:jc w:val="both"/>
      </w:pPr>
      <w:r>
        <w:rPr>
          <w:rFonts w:ascii="Arial" w:hAnsi="Arial" w:cs="Arial"/>
          <w:color w:val="000000"/>
          <w:sz w:val="18"/>
          <w:szCs w:val="18"/>
        </w:rPr>
        <w:t>izjavljamo, da (ustrezno označi in izpolni):</w:t>
      </w:r>
    </w:p>
    <w:p w14:paraId="094EDA54" w14:textId="77777777" w:rsidR="004F1422" w:rsidRDefault="004F1422" w:rsidP="004F1422">
      <w:pPr>
        <w:spacing w:before="225" w:after="225" w:line="240" w:lineRule="auto"/>
        <w:jc w:val="both"/>
      </w:pPr>
      <w:r>
        <w:rPr>
          <w:rFonts w:ascii="Arial" w:hAnsi="Arial" w:cs="Arial"/>
          <w:b/>
          <w:bCs/>
          <w:color w:val="000000"/>
          <w:sz w:val="18"/>
          <w:szCs w:val="18"/>
        </w:rPr>
        <w:t>[   ] ne nastopamo s podizvajalci</w:t>
      </w:r>
    </w:p>
    <w:p w14:paraId="311A8522" w14:textId="77777777" w:rsidR="004F1422" w:rsidRDefault="004F1422" w:rsidP="004F1422">
      <w:pPr>
        <w:spacing w:before="225" w:after="225" w:line="240" w:lineRule="auto"/>
        <w:jc w:val="both"/>
      </w:pPr>
      <w:r>
        <w:rPr>
          <w:rFonts w:ascii="Arial" w:hAnsi="Arial" w:cs="Arial"/>
          <w:b/>
          <w:bCs/>
          <w:color w:val="000000"/>
          <w:sz w:val="18"/>
          <w:szCs w:val="18"/>
        </w:rPr>
        <w:t>[   ] nastopamo z naslednjimi podizvajalci:</w:t>
      </w:r>
    </w:p>
    <w:tbl>
      <w:tblPr>
        <w:tblW w:w="8430" w:type="dxa"/>
        <w:tblCellSpacing w:w="15" w:type="dxa"/>
        <w:tblInd w:w="155"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2033"/>
        <w:gridCol w:w="6397"/>
      </w:tblGrid>
      <w:tr w:rsidR="004F1422" w14:paraId="2948504D" w14:textId="77777777" w:rsidTr="004F1422">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172412A" w14:textId="77777777" w:rsidR="004F1422" w:rsidRDefault="004F1422" w:rsidP="004F1422">
            <w:pPr>
              <w:jc w:val="right"/>
            </w:pPr>
            <w:r>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73AE3F6" w14:textId="77777777" w:rsidR="004F1422" w:rsidRDefault="004F1422" w:rsidP="004F1422">
            <w:r>
              <w:rPr>
                <w:rFonts w:ascii="Arial" w:hAnsi="Arial" w:cs="Arial"/>
                <w:color w:val="000000"/>
                <w:position w:val="-2"/>
                <w:sz w:val="18"/>
                <w:szCs w:val="18"/>
              </w:rPr>
              <w:t> </w:t>
            </w:r>
          </w:p>
        </w:tc>
      </w:tr>
      <w:tr w:rsidR="004F1422" w14:paraId="2F26413E" w14:textId="77777777" w:rsidTr="004F1422">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63D5E3B" w14:textId="77777777" w:rsidR="004F1422" w:rsidRDefault="004F1422" w:rsidP="004F1422">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B54E97C" w14:textId="77777777" w:rsidR="004F1422" w:rsidRDefault="004F1422" w:rsidP="004F1422">
            <w:pPr>
              <w:spacing w:before="135" w:after="135"/>
              <w:jc w:val="both"/>
              <w:textAlignment w:val="center"/>
            </w:pPr>
            <w:r>
              <w:rPr>
                <w:rFonts w:ascii="Arial" w:hAnsi="Arial" w:cs="Arial"/>
                <w:color w:val="000000"/>
                <w:position w:val="-2"/>
                <w:sz w:val="18"/>
                <w:szCs w:val="18"/>
              </w:rPr>
              <w:t>Opis del, ki jih bo izvedel podizvajalec:</w:t>
            </w:r>
          </w:p>
          <w:p w14:paraId="538DEAAD" w14:textId="77777777" w:rsidR="004F1422" w:rsidRDefault="004F1422" w:rsidP="004F1422">
            <w:pPr>
              <w:spacing w:before="135" w:after="135"/>
              <w:jc w:val="both"/>
              <w:textAlignment w:val="center"/>
            </w:pPr>
            <w:r>
              <w:rPr>
                <w:rFonts w:ascii="Arial" w:hAnsi="Arial" w:cs="Arial"/>
                <w:color w:val="000000"/>
                <w:position w:val="-2"/>
                <w:sz w:val="18"/>
                <w:szCs w:val="18"/>
              </w:rPr>
              <w:t> </w:t>
            </w:r>
          </w:p>
          <w:p w14:paraId="0670C445" w14:textId="77777777" w:rsidR="004F1422" w:rsidRDefault="004F1422" w:rsidP="004F1422">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4F1422" w14:paraId="2A15539E" w14:textId="77777777" w:rsidTr="004F1422">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9A1A783" w14:textId="77777777" w:rsidR="004F1422" w:rsidRDefault="004F1422" w:rsidP="004F1422">
            <w:pPr>
              <w:jc w:val="right"/>
            </w:pPr>
            <w:r>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9A42B12" w14:textId="77777777" w:rsidR="004F1422" w:rsidRDefault="004F1422" w:rsidP="004F1422">
            <w:r>
              <w:rPr>
                <w:rFonts w:ascii="Arial" w:hAnsi="Arial" w:cs="Arial"/>
                <w:color w:val="000000"/>
                <w:position w:val="-2"/>
                <w:sz w:val="18"/>
                <w:szCs w:val="18"/>
              </w:rPr>
              <w:t> </w:t>
            </w:r>
          </w:p>
        </w:tc>
      </w:tr>
      <w:tr w:rsidR="004F1422" w14:paraId="7F0F27A8" w14:textId="77777777" w:rsidTr="004F1422">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0F359477" w14:textId="77777777" w:rsidR="004F1422" w:rsidRDefault="004F1422" w:rsidP="004F1422">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58D5853" w14:textId="77777777" w:rsidR="004F1422" w:rsidRDefault="004F1422" w:rsidP="004F1422">
            <w:pPr>
              <w:spacing w:before="135" w:after="135"/>
              <w:jc w:val="both"/>
              <w:textAlignment w:val="center"/>
            </w:pPr>
            <w:r>
              <w:rPr>
                <w:rFonts w:ascii="Arial" w:hAnsi="Arial" w:cs="Arial"/>
                <w:color w:val="000000"/>
                <w:position w:val="-2"/>
                <w:sz w:val="18"/>
                <w:szCs w:val="18"/>
              </w:rPr>
              <w:t>Opis del, ki jih bo izvedel podizvajalec:</w:t>
            </w:r>
          </w:p>
          <w:p w14:paraId="6A821961" w14:textId="77777777" w:rsidR="004F1422" w:rsidRDefault="004F1422" w:rsidP="004F1422">
            <w:pPr>
              <w:spacing w:before="135" w:after="135"/>
              <w:jc w:val="both"/>
              <w:textAlignment w:val="center"/>
            </w:pPr>
            <w:r>
              <w:rPr>
                <w:rFonts w:ascii="Arial" w:hAnsi="Arial" w:cs="Arial"/>
                <w:color w:val="000000"/>
                <w:position w:val="-2"/>
                <w:sz w:val="18"/>
                <w:szCs w:val="18"/>
              </w:rPr>
              <w:t> </w:t>
            </w:r>
          </w:p>
          <w:p w14:paraId="1C14850B" w14:textId="77777777" w:rsidR="004F1422" w:rsidRDefault="004F1422" w:rsidP="004F1422">
            <w:pPr>
              <w:spacing w:before="135" w:after="135"/>
              <w:jc w:val="both"/>
              <w:textAlignment w:val="center"/>
            </w:pPr>
            <w:r>
              <w:rPr>
                <w:rFonts w:ascii="Arial" w:hAnsi="Arial" w:cs="Arial"/>
                <w:color w:val="000000"/>
                <w:position w:val="-2"/>
                <w:sz w:val="18"/>
                <w:szCs w:val="18"/>
              </w:rPr>
              <w:t>% končne ponudbe vrednosti, ki jo bo izvedel podizvajalec: ____</w:t>
            </w:r>
          </w:p>
          <w:p w14:paraId="5A40B290"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r>
    </w:tbl>
    <w:p w14:paraId="03716713" w14:textId="77777777" w:rsidR="004F1422" w:rsidRDefault="004F1422" w:rsidP="004F1422">
      <w:pPr>
        <w:spacing w:before="225" w:after="225" w:line="240" w:lineRule="auto"/>
        <w:jc w:val="both"/>
      </w:pPr>
      <w:r>
        <w:rPr>
          <w:rFonts w:ascii="Arial" w:hAnsi="Arial" w:cs="Arial"/>
          <w:color w:val="000000"/>
          <w:sz w:val="18"/>
          <w:szCs w:val="18"/>
        </w:rPr>
        <w:t>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sklenjeno pogodbo, če naknadno ugotovi, da ponudnik nastopa s podizvajalci ali s podizvajalci, ki jih ponudnik ni priglasil.</w:t>
      </w:r>
    </w:p>
    <w:tbl>
      <w:tblPr>
        <w:tblW w:w="8745" w:type="dxa"/>
        <w:tblInd w:w="108" w:type="dxa"/>
        <w:tblLook w:val="04A0" w:firstRow="1" w:lastRow="0" w:firstColumn="1" w:lastColumn="0" w:noHBand="0" w:noVBand="1"/>
      </w:tblPr>
      <w:tblGrid>
        <w:gridCol w:w="4080"/>
        <w:gridCol w:w="4665"/>
      </w:tblGrid>
      <w:tr w:rsidR="004F1422" w14:paraId="791346CF" w14:textId="77777777" w:rsidTr="004F1422">
        <w:tc>
          <w:tcPr>
            <w:tcW w:w="4080" w:type="dxa"/>
            <w:tcMar>
              <w:top w:w="135" w:type="dxa"/>
              <w:bottom w:w="135" w:type="dxa"/>
            </w:tcMar>
            <w:vAlign w:val="center"/>
          </w:tcPr>
          <w:p w14:paraId="308BEDF0" w14:textId="77777777" w:rsidR="004F1422" w:rsidRDefault="004F1422" w:rsidP="004F1422">
            <w:r>
              <w:rPr>
                <w:rFonts w:ascii="Arial" w:hAnsi="Arial" w:cs="Arial"/>
                <w:color w:val="000000"/>
                <w:position w:val="-2"/>
                <w:sz w:val="18"/>
                <w:szCs w:val="18"/>
              </w:rPr>
              <w:t>Kraj in datum:</w:t>
            </w:r>
          </w:p>
        </w:tc>
        <w:tc>
          <w:tcPr>
            <w:tcW w:w="0" w:type="auto"/>
            <w:tcMar>
              <w:top w:w="135" w:type="dxa"/>
              <w:bottom w:w="135" w:type="dxa"/>
            </w:tcMar>
            <w:vAlign w:val="center"/>
          </w:tcPr>
          <w:p w14:paraId="0333E636" w14:textId="77777777" w:rsidR="004F1422" w:rsidRDefault="004F1422" w:rsidP="004F1422">
            <w:r>
              <w:rPr>
                <w:rFonts w:ascii="Arial" w:hAnsi="Arial" w:cs="Arial"/>
                <w:color w:val="000000"/>
                <w:position w:val="-2"/>
                <w:sz w:val="18"/>
                <w:szCs w:val="18"/>
              </w:rPr>
              <w:t>Ime in priimek: _____________________</w:t>
            </w:r>
          </w:p>
        </w:tc>
      </w:tr>
      <w:tr w:rsidR="004F1422" w14:paraId="0C65B374" w14:textId="77777777" w:rsidTr="00EE3557">
        <w:trPr>
          <w:trHeight w:val="20"/>
        </w:trPr>
        <w:tc>
          <w:tcPr>
            <w:tcW w:w="4080" w:type="dxa"/>
            <w:tcMar>
              <w:top w:w="135" w:type="dxa"/>
              <w:bottom w:w="135" w:type="dxa"/>
            </w:tcMar>
            <w:vAlign w:val="center"/>
          </w:tcPr>
          <w:p w14:paraId="73905EF2" w14:textId="77777777" w:rsidR="004F1422" w:rsidRDefault="004F1422" w:rsidP="004F1422">
            <w:r>
              <w:rPr>
                <w:rFonts w:ascii="Arial" w:hAnsi="Arial" w:cs="Arial"/>
                <w:color w:val="000000"/>
                <w:position w:val="-2"/>
                <w:sz w:val="18"/>
                <w:szCs w:val="18"/>
              </w:rPr>
              <w:t> </w:t>
            </w:r>
          </w:p>
        </w:tc>
        <w:tc>
          <w:tcPr>
            <w:tcW w:w="0" w:type="auto"/>
            <w:tcMar>
              <w:top w:w="135" w:type="dxa"/>
              <w:bottom w:w="135" w:type="dxa"/>
            </w:tcMar>
            <w:vAlign w:val="center"/>
          </w:tcPr>
          <w:p w14:paraId="3EA99FD6" w14:textId="5E1043ED" w:rsidR="004F1422" w:rsidRDefault="00BB58B1" w:rsidP="00BB58B1">
            <w:pPr>
              <w:jc w:val="center"/>
            </w:pPr>
            <w:r>
              <w:rPr>
                <w:rFonts w:ascii="Arial" w:hAnsi="Arial" w:cs="Arial"/>
                <w:color w:val="A9A9A9"/>
                <w:position w:val="-2"/>
                <w:sz w:val="18"/>
                <w:szCs w:val="18"/>
              </w:rPr>
              <w:t>(žig in podpis)</w:t>
            </w:r>
          </w:p>
        </w:tc>
      </w:tr>
    </w:tbl>
    <w:p w14:paraId="34A23365" w14:textId="77777777" w:rsidR="004F1422" w:rsidRPr="00EE3557" w:rsidRDefault="004F1422" w:rsidP="004F1422">
      <w:pPr>
        <w:spacing w:before="225" w:after="225" w:line="240" w:lineRule="auto"/>
        <w:jc w:val="both"/>
        <w:rPr>
          <w:sz w:val="16"/>
          <w:szCs w:val="16"/>
        </w:rPr>
      </w:pPr>
      <w:r w:rsidRPr="00EE3557">
        <w:rPr>
          <w:rFonts w:ascii="Arial" w:hAnsi="Arial" w:cs="Arial"/>
          <w:i/>
          <w:iCs/>
          <w:color w:val="000000"/>
          <w:sz w:val="16"/>
          <w:szCs w:val="16"/>
          <w:u w:val="single"/>
        </w:rPr>
        <w:t>Opomba: </w:t>
      </w:r>
      <w:r w:rsidRPr="00EE3557">
        <w:rPr>
          <w:rFonts w:ascii="Arial" w:hAnsi="Arial" w:cs="Arial"/>
          <w:i/>
          <w:iCs/>
          <w:color w:val="000000"/>
          <w:sz w:val="16"/>
          <w:szCs w:val="16"/>
        </w:rPr>
        <w:br/>
        <w:t>V primeru, da ponudnik nastopa z več podizvajalci, se obrazec ustrezno razmnoži.</w:t>
      </w:r>
    </w:p>
    <w:p w14:paraId="4D9A83C1" w14:textId="77777777" w:rsidR="004F1422" w:rsidRDefault="004F1422" w:rsidP="004F1422">
      <w:pPr>
        <w:sectPr w:rsidR="004F1422" w:rsidSect="004F1422">
          <w:footerReference w:type="default" r:id="rId14"/>
          <w:pgSz w:w="11906" w:h="16838"/>
          <w:pgMar w:top="1418" w:right="1418" w:bottom="1418" w:left="1418" w:header="567" w:footer="596" w:gutter="0"/>
          <w:cols w:space="708"/>
          <w:docGrid w:linePitch="360"/>
        </w:sectPr>
      </w:pPr>
    </w:p>
    <w:p w14:paraId="3BBD69B1" w14:textId="76A05236" w:rsidR="004F1422" w:rsidRPr="002F1342" w:rsidRDefault="004F1422" w:rsidP="004F1422">
      <w:pPr>
        <w:spacing w:after="0"/>
        <w:jc w:val="right"/>
        <w:rPr>
          <w:rFonts w:ascii="Arial" w:hAnsi="Arial" w:cs="Arial"/>
          <w:sz w:val="18"/>
          <w:szCs w:val="18"/>
        </w:rPr>
      </w:pPr>
      <w:r w:rsidRPr="009924C5">
        <w:rPr>
          <w:rFonts w:ascii="Arial" w:hAnsi="Arial" w:cs="Arial"/>
          <w:sz w:val="18"/>
          <w:szCs w:val="18"/>
        </w:rPr>
        <w:lastRenderedPageBreak/>
        <w:t xml:space="preserve">Obrazec št: </w:t>
      </w:r>
      <w:r w:rsidR="005757F2">
        <w:rPr>
          <w:rFonts w:ascii="Arial" w:hAnsi="Arial" w:cs="Arial"/>
          <w:sz w:val="18"/>
          <w:szCs w:val="18"/>
        </w:rPr>
        <w:t>6</w:t>
      </w:r>
    </w:p>
    <w:p w14:paraId="6C8C7853" w14:textId="77777777" w:rsidR="004F1422" w:rsidRPr="009924C5" w:rsidRDefault="004F1422" w:rsidP="004F142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9924C5">
        <w:rPr>
          <w:rFonts w:ascii="Arial" w:hAnsi="Arial" w:cs="Arial"/>
        </w:rPr>
        <w:t>Izjava zastopnika podizvajalca v zvezi z izpolnjevanjem obveznih pogojev za podizvajalce</w:t>
      </w:r>
    </w:p>
    <w:p w14:paraId="63F0FDDD" w14:textId="2BDE15F8" w:rsidR="004F1422" w:rsidRDefault="004F1422" w:rsidP="004F1422">
      <w:pPr>
        <w:spacing w:before="225" w:after="225" w:line="240" w:lineRule="auto"/>
        <w:jc w:val="both"/>
        <w:rPr>
          <w:rFonts w:ascii="Arial" w:hAnsi="Arial" w:cs="Arial"/>
          <w:color w:val="000000"/>
          <w:sz w:val="18"/>
          <w:szCs w:val="18"/>
        </w:rPr>
      </w:pPr>
      <w:r w:rsidRPr="009924C5">
        <w:rPr>
          <w:rFonts w:ascii="Arial" w:hAnsi="Arial" w:cs="Arial"/>
          <w:color w:val="000000"/>
          <w:sz w:val="18"/>
          <w:szCs w:val="18"/>
        </w:rPr>
        <w:t>Pod kazensko in materialno odgovornostjo izjavljamo, da naša družba, </w:t>
      </w:r>
      <w:r w:rsidR="00EE3557">
        <w:rPr>
          <w:rFonts w:ascii="Arial" w:hAnsi="Arial" w:cs="Arial"/>
          <w:color w:val="000000"/>
          <w:sz w:val="18"/>
          <w:szCs w:val="18"/>
        </w:rPr>
        <w:t>________________</w:t>
      </w:r>
      <w:r w:rsidRPr="009924C5">
        <w:rPr>
          <w:rFonts w:ascii="Arial" w:hAnsi="Arial" w:cs="Arial"/>
          <w:color w:val="000000"/>
          <w:sz w:val="18"/>
          <w:szCs w:val="18"/>
          <w:u w:val="single"/>
        </w:rPr>
        <w:t>_______________</w:t>
      </w:r>
      <w:r w:rsidR="00EE3557">
        <w:rPr>
          <w:rFonts w:ascii="Arial" w:hAnsi="Arial" w:cs="Arial"/>
          <w:color w:val="000000"/>
          <w:sz w:val="18"/>
          <w:szCs w:val="18"/>
          <w:u w:val="single"/>
        </w:rPr>
        <w:t xml:space="preserve"> </w:t>
      </w:r>
      <w:r w:rsidRPr="009924C5">
        <w:rPr>
          <w:rFonts w:ascii="Arial" w:hAnsi="Arial" w:cs="Arial"/>
          <w:color w:val="000000"/>
          <w:sz w:val="18"/>
          <w:szCs w:val="18"/>
        </w:rPr>
        <w:t>(</w:t>
      </w:r>
      <w:r w:rsidR="00EE3557">
        <w:rPr>
          <w:rFonts w:ascii="Arial" w:hAnsi="Arial" w:cs="Arial"/>
          <w:color w:val="000000"/>
          <w:sz w:val="18"/>
          <w:szCs w:val="18"/>
        </w:rPr>
        <w:t>f</w:t>
      </w:r>
      <w:r w:rsidRPr="009924C5">
        <w:rPr>
          <w:rFonts w:ascii="Arial" w:hAnsi="Arial" w:cs="Arial"/>
          <w:color w:val="000000"/>
          <w:sz w:val="18"/>
          <w:szCs w:val="18"/>
        </w:rPr>
        <w:t>irma), </w:t>
      </w:r>
      <w:r w:rsidRPr="009924C5">
        <w:rPr>
          <w:rFonts w:ascii="Arial" w:hAnsi="Arial" w:cs="Arial"/>
          <w:color w:val="000000"/>
          <w:sz w:val="18"/>
          <w:szCs w:val="18"/>
          <w:u w:val="single"/>
        </w:rPr>
        <w:t>_________________</w:t>
      </w:r>
      <w:r w:rsidR="00EE3557">
        <w:rPr>
          <w:rFonts w:ascii="Arial" w:hAnsi="Arial" w:cs="Arial"/>
          <w:color w:val="000000"/>
          <w:sz w:val="18"/>
          <w:szCs w:val="18"/>
          <w:u w:val="single"/>
        </w:rPr>
        <w:t xml:space="preserve"> _____________ </w:t>
      </w:r>
      <w:r w:rsidR="00EE3557">
        <w:rPr>
          <w:rFonts w:ascii="Arial" w:hAnsi="Arial" w:cs="Arial"/>
          <w:color w:val="000000"/>
          <w:sz w:val="18"/>
          <w:szCs w:val="18"/>
        </w:rPr>
        <w:t xml:space="preserve"> </w:t>
      </w:r>
      <w:r w:rsidRPr="009924C5">
        <w:rPr>
          <w:rFonts w:ascii="Arial" w:hAnsi="Arial" w:cs="Arial"/>
          <w:color w:val="000000"/>
          <w:sz w:val="18"/>
          <w:szCs w:val="18"/>
        </w:rPr>
        <w:t>(</w:t>
      </w:r>
      <w:r w:rsidR="00EE3557">
        <w:rPr>
          <w:rFonts w:ascii="Arial" w:hAnsi="Arial" w:cs="Arial"/>
          <w:color w:val="000000"/>
          <w:sz w:val="18"/>
          <w:szCs w:val="18"/>
        </w:rPr>
        <w:t>n</w:t>
      </w:r>
      <w:r w:rsidRPr="009924C5">
        <w:rPr>
          <w:rFonts w:ascii="Arial" w:hAnsi="Arial" w:cs="Arial"/>
          <w:color w:val="000000"/>
          <w:sz w:val="18"/>
          <w:szCs w:val="18"/>
        </w:rPr>
        <w:t>aslov), matična številka: </w:t>
      </w:r>
      <w:r w:rsidRPr="009924C5">
        <w:rPr>
          <w:rFonts w:ascii="Arial" w:hAnsi="Arial" w:cs="Arial"/>
          <w:color w:val="000000"/>
          <w:sz w:val="18"/>
          <w:szCs w:val="18"/>
          <w:u w:val="single"/>
        </w:rPr>
        <w:t>_______________</w:t>
      </w:r>
      <w:r w:rsidR="00EE3557">
        <w:rPr>
          <w:rFonts w:ascii="Arial" w:hAnsi="Arial" w:cs="Arial"/>
          <w:color w:val="000000"/>
          <w:sz w:val="18"/>
          <w:szCs w:val="18"/>
        </w:rPr>
        <w:t>____</w:t>
      </w:r>
      <w:r w:rsidR="00EE3557" w:rsidRPr="00EE3557">
        <w:rPr>
          <w:rFonts w:ascii="Arial" w:hAnsi="Arial" w:cs="Arial"/>
          <w:color w:val="000000"/>
          <w:sz w:val="18"/>
          <w:szCs w:val="18"/>
        </w:rPr>
        <w:t>,</w:t>
      </w:r>
      <w:r w:rsidRPr="009924C5">
        <w:rPr>
          <w:rFonts w:ascii="Arial" w:hAnsi="Arial" w:cs="Arial"/>
          <w:color w:val="000000"/>
          <w:sz w:val="18"/>
          <w:szCs w:val="18"/>
        </w:rPr>
        <w:t> ni bila pravnomočno obsojena zaradi kaznivih dejanj, ki so našteta v prvem odstavku 75. člena ZJN-3.</w:t>
      </w:r>
    </w:p>
    <w:p w14:paraId="2F47EEEA" w14:textId="77777777" w:rsidR="004F1422" w:rsidRPr="009924C5" w:rsidRDefault="004F1422" w:rsidP="004F1422">
      <w:pPr>
        <w:spacing w:before="225" w:after="225" w:line="240" w:lineRule="auto"/>
        <w:jc w:val="both"/>
        <w:rPr>
          <w:rFonts w:ascii="Arial" w:hAnsi="Arial" w:cs="Arial"/>
        </w:rPr>
      </w:pPr>
      <w:r w:rsidRPr="009924C5">
        <w:rPr>
          <w:rFonts w:ascii="Arial" w:hAnsi="Arial" w:cs="Arial"/>
          <w:color w:val="000000"/>
          <w:sz w:val="18"/>
          <w:szCs w:val="18"/>
        </w:rPr>
        <w:t>Obenem izjavljamo, da:</w:t>
      </w:r>
    </w:p>
    <w:tbl>
      <w:tblPr>
        <w:tblW w:w="0" w:type="auto"/>
        <w:tblInd w:w="108" w:type="dxa"/>
        <w:tblLook w:val="04A0" w:firstRow="1" w:lastRow="0" w:firstColumn="1" w:lastColumn="0" w:noHBand="0" w:noVBand="1"/>
      </w:tblPr>
      <w:tblGrid>
        <w:gridCol w:w="8962"/>
      </w:tblGrid>
      <w:tr w:rsidR="004F1422" w:rsidRPr="009924C5" w14:paraId="3F7DC742" w14:textId="77777777" w:rsidTr="004F1422">
        <w:tc>
          <w:tcPr>
            <w:tcW w:w="0" w:type="auto"/>
            <w:tcMar>
              <w:top w:w="0" w:type="auto"/>
              <w:bottom w:w="0" w:type="auto"/>
            </w:tcMar>
          </w:tcPr>
          <w:p w14:paraId="75A5427F" w14:textId="77777777" w:rsidR="004F1422" w:rsidRPr="009924C5" w:rsidRDefault="004F1422" w:rsidP="006409C9">
            <w:pPr>
              <w:numPr>
                <w:ilvl w:val="0"/>
                <w:numId w:val="28"/>
              </w:numPr>
              <w:jc w:val="both"/>
              <w:rPr>
                <w:rFonts w:ascii="Arial" w:hAnsi="Arial" w:cs="Arial"/>
                <w:color w:val="000000"/>
                <w:sz w:val="18"/>
                <w:szCs w:val="18"/>
              </w:rPr>
            </w:pPr>
            <w:r w:rsidRPr="009924C5">
              <w:rPr>
                <w:rFonts w:ascii="Arial" w:hAnsi="Arial" w:cs="Arial"/>
                <w:color w:val="000000"/>
                <w:sz w:val="18"/>
                <w:szCs w:val="18"/>
              </w:rPr>
              <w:t>nimamo na dan, ko je bila oddana prijava oziroma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5FF50AE1" w14:textId="77777777" w:rsidR="004F1422" w:rsidRPr="009924C5" w:rsidRDefault="004F1422" w:rsidP="006409C9">
            <w:pPr>
              <w:numPr>
                <w:ilvl w:val="0"/>
                <w:numId w:val="28"/>
              </w:numPr>
              <w:jc w:val="both"/>
              <w:rPr>
                <w:rFonts w:ascii="Arial" w:hAnsi="Arial" w:cs="Arial"/>
                <w:color w:val="000000"/>
                <w:sz w:val="18"/>
                <w:szCs w:val="18"/>
              </w:rPr>
            </w:pPr>
            <w:r w:rsidRPr="009924C5">
              <w:rPr>
                <w:rFonts w:ascii="Arial" w:hAnsi="Arial" w:cs="Arial"/>
                <w:color w:val="000000"/>
                <w:sz w:val="18"/>
                <w:szCs w:val="18"/>
              </w:rPr>
              <w:t>na dan oddaje ponudbe ali prijave nimamo nepredloženih obračunov davčnih odtegljajev za dohodke iz delovnega razmerja za obdobje zadnjih petih let do dne oddaje ponudbe ali prijave,</w:t>
            </w:r>
          </w:p>
          <w:p w14:paraId="56AF469C" w14:textId="77777777" w:rsidR="004F1422" w:rsidRPr="009924C5" w:rsidRDefault="004F1422" w:rsidP="006409C9">
            <w:pPr>
              <w:numPr>
                <w:ilvl w:val="0"/>
                <w:numId w:val="28"/>
              </w:numPr>
              <w:jc w:val="both"/>
              <w:rPr>
                <w:rFonts w:ascii="Arial" w:hAnsi="Arial" w:cs="Arial"/>
                <w:color w:val="000000"/>
                <w:sz w:val="18"/>
                <w:szCs w:val="18"/>
              </w:rPr>
            </w:pPr>
            <w:r w:rsidRPr="009924C5">
              <w:rPr>
                <w:rFonts w:ascii="Arial" w:hAnsi="Arial" w:cs="Arial"/>
                <w:color w:val="000000"/>
                <w:sz w:val="18"/>
                <w:szCs w:val="18"/>
              </w:rPr>
              <w:t>na dan, ko poteče rok za oddajo ponudb ali prijav, nismo izločeni iz postopkov oddaje javnih naročil zaradi uvrstitve v evidenco gospodarskih subjektov z negativnimi referencami,</w:t>
            </w:r>
          </w:p>
          <w:p w14:paraId="1D34A597" w14:textId="617316F0" w:rsidR="004F1422" w:rsidRPr="009924C5" w:rsidRDefault="00891F20" w:rsidP="006409C9">
            <w:pPr>
              <w:numPr>
                <w:ilvl w:val="0"/>
                <w:numId w:val="28"/>
              </w:numPr>
              <w:jc w:val="both"/>
              <w:rPr>
                <w:rFonts w:ascii="Arial" w:hAnsi="Arial" w:cs="Arial"/>
                <w:color w:val="000000"/>
                <w:sz w:val="18"/>
                <w:szCs w:val="18"/>
              </w:rPr>
            </w:pPr>
            <w:r w:rsidRPr="0002784D">
              <w:rPr>
                <w:rFonts w:ascii="Arial" w:hAnsi="Arial" w:cs="Arial"/>
                <w:color w:val="000000"/>
                <w:sz w:val="18"/>
                <w:szCs w:val="18"/>
              </w:rPr>
              <w:t xml:space="preserve">v zadnjih treh letih </w:t>
            </w:r>
            <w:r w:rsidRPr="0002784D">
              <w:rPr>
                <w:rFonts w:ascii="Arial" w:hAnsi="Arial" w:cs="Arial"/>
                <w:color w:val="000000"/>
                <w:sz w:val="18"/>
                <w:szCs w:val="18"/>
                <w:shd w:val="clear" w:color="auto" w:fill="FFFFFF"/>
              </w:rPr>
              <w:t>pred potekom roka za oddajo ponudb pristojni organ Republike Slovenije ali druge države članice ali tretje države pri n</w:t>
            </w:r>
            <w:r>
              <w:rPr>
                <w:rFonts w:ascii="Arial" w:hAnsi="Arial" w:cs="Arial"/>
                <w:color w:val="000000"/>
                <w:sz w:val="18"/>
                <w:szCs w:val="18"/>
                <w:shd w:val="clear" w:color="auto" w:fill="FFFFFF"/>
              </w:rPr>
              <w:t>as ni</w:t>
            </w:r>
            <w:r w:rsidRPr="0002784D">
              <w:rPr>
                <w:rFonts w:ascii="Arial" w:hAnsi="Arial" w:cs="Arial"/>
                <w:color w:val="000000"/>
                <w:sz w:val="18"/>
                <w:szCs w:val="18"/>
                <w:shd w:val="clear" w:color="auto" w:fill="FFFFFF"/>
              </w:rPr>
              <w:t xml:space="preserve"> ugotovil najmanj dve kršitvi v zvezi s plačilom za delo, delovnim časom, počitki, opravljanjem dela na podlagi pogodb civilnega prava kljub obstoju elementov delovnega razmerja ali v zvezi z zaposlovanjem na črno, za kateri </w:t>
            </w:r>
            <w:r>
              <w:rPr>
                <w:rFonts w:ascii="Arial" w:hAnsi="Arial" w:cs="Arial"/>
                <w:color w:val="000000"/>
                <w:sz w:val="18"/>
                <w:szCs w:val="18"/>
                <w:shd w:val="clear" w:color="auto" w:fill="FFFFFF"/>
              </w:rPr>
              <w:t>nam</w:t>
            </w:r>
            <w:r w:rsidRPr="0002784D">
              <w:rPr>
                <w:rFonts w:ascii="Arial" w:hAnsi="Arial" w:cs="Arial"/>
                <w:color w:val="000000"/>
                <w:sz w:val="18"/>
                <w:szCs w:val="18"/>
                <w:shd w:val="clear" w:color="auto" w:fill="FFFFFF"/>
              </w:rPr>
              <w:t xml:space="preserve"> je bila s pravnomočno odločitvijo ali več pravnomočnimi odločit</w:t>
            </w:r>
            <w:r>
              <w:rPr>
                <w:rFonts w:ascii="Arial" w:hAnsi="Arial" w:cs="Arial"/>
                <w:color w:val="000000"/>
                <w:sz w:val="18"/>
                <w:szCs w:val="18"/>
                <w:shd w:val="clear" w:color="auto" w:fill="FFFFFF"/>
              </w:rPr>
              <w:t>vami izrečena globa za prekršek</w:t>
            </w:r>
            <w:r w:rsidR="004F1422" w:rsidRPr="009924C5">
              <w:rPr>
                <w:rFonts w:ascii="Arial" w:hAnsi="Arial" w:cs="Arial"/>
                <w:color w:val="000000"/>
                <w:sz w:val="18"/>
                <w:szCs w:val="18"/>
              </w:rPr>
              <w:t>,</w:t>
            </w:r>
          </w:p>
          <w:p w14:paraId="07C1604F" w14:textId="77777777" w:rsidR="004F1422" w:rsidRPr="009924C5" w:rsidRDefault="004F1422" w:rsidP="006409C9">
            <w:pPr>
              <w:numPr>
                <w:ilvl w:val="0"/>
                <w:numId w:val="28"/>
              </w:numPr>
              <w:jc w:val="both"/>
              <w:rPr>
                <w:rFonts w:ascii="Arial" w:hAnsi="Arial" w:cs="Arial"/>
                <w:color w:val="000000"/>
                <w:sz w:val="18"/>
                <w:szCs w:val="18"/>
              </w:rPr>
            </w:pPr>
            <w:r w:rsidRPr="009924C5">
              <w:rPr>
                <w:rFonts w:ascii="Arial" w:hAnsi="Arial" w:cs="Arial"/>
                <w:color w:val="000000"/>
                <w:sz w:val="18"/>
                <w:szCs w:val="18"/>
              </w:rPr>
              <w:t>smo vpisani v poklicni oziroma poslovni register v državi sedeža,</w:t>
            </w:r>
          </w:p>
          <w:p w14:paraId="209870FF" w14:textId="77777777" w:rsidR="004F1422" w:rsidRPr="009924C5" w:rsidRDefault="004F1422" w:rsidP="006409C9">
            <w:pPr>
              <w:numPr>
                <w:ilvl w:val="0"/>
                <w:numId w:val="28"/>
              </w:numPr>
              <w:jc w:val="both"/>
              <w:rPr>
                <w:rFonts w:ascii="Arial" w:hAnsi="Arial" w:cs="Arial"/>
                <w:color w:val="000000"/>
                <w:sz w:val="18"/>
                <w:szCs w:val="18"/>
              </w:rPr>
            </w:pPr>
            <w:r w:rsidRPr="009924C5">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1333A641" w14:textId="77777777" w:rsidR="004F1422" w:rsidRPr="009924C5" w:rsidRDefault="004F1422" w:rsidP="006409C9">
            <w:pPr>
              <w:numPr>
                <w:ilvl w:val="0"/>
                <w:numId w:val="28"/>
              </w:numPr>
              <w:jc w:val="both"/>
              <w:rPr>
                <w:rFonts w:ascii="Arial" w:hAnsi="Arial" w:cs="Arial"/>
                <w:color w:val="000000"/>
                <w:sz w:val="18"/>
                <w:szCs w:val="18"/>
              </w:rPr>
            </w:pPr>
            <w:r w:rsidRPr="009924C5">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5751F8EE" w14:textId="77777777" w:rsidR="004F1422" w:rsidRPr="009924C5" w:rsidRDefault="004F1422" w:rsidP="004F1422">
      <w:pPr>
        <w:spacing w:before="225" w:after="225" w:line="240" w:lineRule="auto"/>
        <w:jc w:val="both"/>
        <w:rPr>
          <w:rFonts w:ascii="Arial" w:hAnsi="Arial" w:cs="Arial"/>
        </w:rPr>
      </w:pPr>
      <w:r w:rsidRPr="009924C5">
        <w:rPr>
          <w:rFonts w:ascii="Arial" w:hAnsi="Arial" w:cs="Arial"/>
          <w:color w:val="000000"/>
          <w:sz w:val="18"/>
          <w:szCs w:val="18"/>
          <w:u w:val="single"/>
        </w:rPr>
        <w:t>S podpisom te izjave izjavljamo, da izpolnjujemo vse pogoje iz razpisne dokumentacije, za katere je navedeno, da se izpolnjevanje izkazuje s podpisom te izjave!</w:t>
      </w:r>
    </w:p>
    <w:tbl>
      <w:tblPr>
        <w:tblW w:w="8745" w:type="dxa"/>
        <w:tblInd w:w="117" w:type="dxa"/>
        <w:tblLook w:val="04A0" w:firstRow="1" w:lastRow="0" w:firstColumn="1" w:lastColumn="0" w:noHBand="0" w:noVBand="1"/>
      </w:tblPr>
      <w:tblGrid>
        <w:gridCol w:w="4080"/>
        <w:gridCol w:w="4665"/>
      </w:tblGrid>
      <w:tr w:rsidR="004F1422" w:rsidRPr="009924C5" w14:paraId="211E0183" w14:textId="77777777" w:rsidTr="005757F2">
        <w:tc>
          <w:tcPr>
            <w:tcW w:w="4080" w:type="dxa"/>
            <w:tcMar>
              <w:top w:w="75" w:type="dxa"/>
              <w:bottom w:w="75" w:type="dxa"/>
            </w:tcMar>
            <w:vAlign w:val="center"/>
          </w:tcPr>
          <w:p w14:paraId="53563CDB" w14:textId="77777777" w:rsidR="004F1422" w:rsidRPr="009924C5" w:rsidRDefault="004F1422" w:rsidP="004F1422">
            <w:pPr>
              <w:rPr>
                <w:rFonts w:ascii="Arial" w:hAnsi="Arial" w:cs="Arial"/>
                <w:color w:val="000000"/>
                <w:position w:val="-2"/>
                <w:sz w:val="18"/>
                <w:szCs w:val="18"/>
              </w:rPr>
            </w:pPr>
          </w:p>
          <w:p w14:paraId="2E697BD2" w14:textId="77777777" w:rsidR="004F1422" w:rsidRPr="009924C5" w:rsidRDefault="004F1422" w:rsidP="004F1422">
            <w:pPr>
              <w:rPr>
                <w:rFonts w:ascii="Arial" w:hAnsi="Arial" w:cs="Arial"/>
              </w:rPr>
            </w:pPr>
            <w:r w:rsidRPr="009924C5">
              <w:rPr>
                <w:rFonts w:ascii="Arial" w:hAnsi="Arial" w:cs="Arial"/>
                <w:color w:val="000000"/>
                <w:position w:val="-2"/>
                <w:sz w:val="18"/>
                <w:szCs w:val="18"/>
              </w:rPr>
              <w:t>Kraj in datum:</w:t>
            </w:r>
          </w:p>
        </w:tc>
        <w:tc>
          <w:tcPr>
            <w:tcW w:w="0" w:type="auto"/>
            <w:tcMar>
              <w:top w:w="75" w:type="dxa"/>
              <w:bottom w:w="75" w:type="dxa"/>
            </w:tcMar>
            <w:vAlign w:val="center"/>
          </w:tcPr>
          <w:p w14:paraId="1FBFEE19" w14:textId="77777777" w:rsidR="004F1422" w:rsidRPr="009924C5" w:rsidRDefault="004F1422" w:rsidP="004F1422">
            <w:pPr>
              <w:rPr>
                <w:rFonts w:ascii="Arial" w:hAnsi="Arial" w:cs="Arial"/>
              </w:rPr>
            </w:pPr>
            <w:r w:rsidRPr="009924C5">
              <w:rPr>
                <w:rFonts w:ascii="Arial" w:hAnsi="Arial" w:cs="Arial"/>
                <w:color w:val="000000"/>
                <w:position w:val="-2"/>
                <w:sz w:val="18"/>
                <w:szCs w:val="18"/>
              </w:rPr>
              <w:t>Ime in priimek: _____________________</w:t>
            </w:r>
          </w:p>
        </w:tc>
      </w:tr>
      <w:tr w:rsidR="004F1422" w:rsidRPr="009924C5" w14:paraId="12E8DA53" w14:textId="77777777" w:rsidTr="005757F2">
        <w:tc>
          <w:tcPr>
            <w:tcW w:w="4080" w:type="dxa"/>
            <w:tcMar>
              <w:top w:w="75" w:type="dxa"/>
              <w:bottom w:w="75" w:type="dxa"/>
            </w:tcMar>
            <w:vAlign w:val="center"/>
          </w:tcPr>
          <w:p w14:paraId="172CBC8F" w14:textId="77777777" w:rsidR="004F1422" w:rsidRPr="009924C5" w:rsidRDefault="004F1422" w:rsidP="004F1422">
            <w:pPr>
              <w:rPr>
                <w:rFonts w:ascii="Arial" w:hAnsi="Arial" w:cs="Arial"/>
              </w:rPr>
            </w:pPr>
            <w:r w:rsidRPr="009924C5">
              <w:rPr>
                <w:rFonts w:ascii="Arial" w:hAnsi="Arial" w:cs="Arial"/>
                <w:color w:val="000000"/>
                <w:position w:val="-2"/>
                <w:sz w:val="18"/>
                <w:szCs w:val="18"/>
              </w:rPr>
              <w:t> </w:t>
            </w:r>
          </w:p>
        </w:tc>
        <w:tc>
          <w:tcPr>
            <w:tcW w:w="0" w:type="auto"/>
            <w:tcMar>
              <w:top w:w="75" w:type="dxa"/>
              <w:bottom w:w="75" w:type="dxa"/>
            </w:tcMar>
            <w:vAlign w:val="center"/>
          </w:tcPr>
          <w:p w14:paraId="2A4A75BE" w14:textId="77777777" w:rsidR="004F1422" w:rsidRPr="009924C5" w:rsidRDefault="004F1422" w:rsidP="004F1422">
            <w:pPr>
              <w:rPr>
                <w:rFonts w:ascii="Arial" w:hAnsi="Arial" w:cs="Arial"/>
              </w:rPr>
            </w:pPr>
          </w:p>
          <w:p w14:paraId="0593D1EB" w14:textId="77777777" w:rsidR="004F1422" w:rsidRPr="009924C5" w:rsidRDefault="004F1422" w:rsidP="004F1422">
            <w:pPr>
              <w:jc w:val="center"/>
              <w:rPr>
                <w:rFonts w:ascii="Arial" w:hAnsi="Arial" w:cs="Arial"/>
              </w:rPr>
            </w:pPr>
            <w:r w:rsidRPr="009924C5">
              <w:rPr>
                <w:rFonts w:ascii="Arial" w:hAnsi="Arial" w:cs="Arial"/>
                <w:color w:val="A9A9A9"/>
                <w:position w:val="-2"/>
                <w:sz w:val="18"/>
                <w:szCs w:val="18"/>
              </w:rPr>
              <w:t>(žig in podpis)</w:t>
            </w:r>
          </w:p>
        </w:tc>
      </w:tr>
    </w:tbl>
    <w:p w14:paraId="0A0C4D3D" w14:textId="0867A5FE" w:rsidR="00EE3557" w:rsidRDefault="00EE3557" w:rsidP="004F1422">
      <w:pPr>
        <w:spacing w:before="225" w:after="225" w:line="240" w:lineRule="auto"/>
        <w:jc w:val="both"/>
        <w:rPr>
          <w:rFonts w:ascii="Arial" w:hAnsi="Arial" w:cs="Arial"/>
        </w:rPr>
      </w:pPr>
    </w:p>
    <w:p w14:paraId="3A8EED75" w14:textId="54EEAC20" w:rsidR="004F1422" w:rsidRPr="00EE3557" w:rsidRDefault="00EE3557" w:rsidP="005757F2">
      <w:pPr>
        <w:tabs>
          <w:tab w:val="left" w:pos="5145"/>
        </w:tabs>
        <w:rPr>
          <w:rFonts w:ascii="Arial" w:hAnsi="Arial" w:cs="Arial"/>
        </w:rPr>
        <w:sectPr w:rsidR="004F1422" w:rsidRPr="00EE3557" w:rsidSect="004F1422">
          <w:footerReference w:type="default" r:id="rId15"/>
          <w:pgSz w:w="11906" w:h="16838"/>
          <w:pgMar w:top="1418" w:right="1418" w:bottom="1418" w:left="1418" w:header="567" w:footer="596" w:gutter="0"/>
          <w:cols w:space="708"/>
          <w:docGrid w:linePitch="360"/>
        </w:sectPr>
      </w:pPr>
      <w:r>
        <w:rPr>
          <w:rFonts w:ascii="Arial" w:hAnsi="Arial" w:cs="Arial"/>
        </w:rPr>
        <w:tab/>
      </w:r>
    </w:p>
    <w:p w14:paraId="1E0C5188" w14:textId="5E181F41" w:rsidR="004F1422" w:rsidRPr="007715E9" w:rsidRDefault="004F1422" w:rsidP="004F1422">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5757F2">
        <w:rPr>
          <w:rFonts w:ascii="Arial" w:hAnsi="Arial" w:cs="Arial"/>
          <w:sz w:val="18"/>
          <w:szCs w:val="18"/>
        </w:rPr>
        <w:t>7</w:t>
      </w:r>
    </w:p>
    <w:p w14:paraId="59A09909" w14:textId="77777777" w:rsidR="004F1422" w:rsidRDefault="004F1422" w:rsidP="004F142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14:paraId="011BC4D1" w14:textId="77777777" w:rsidR="004F1422" w:rsidRDefault="004F1422" w:rsidP="004F1422">
      <w:pPr>
        <w:spacing w:after="120"/>
        <w:rPr>
          <w:rFonts w:ascii="Arial" w:hAnsi="Arial" w:cs="Arial"/>
        </w:rPr>
      </w:pPr>
    </w:p>
    <w:p w14:paraId="215A3189" w14:textId="4410B661" w:rsidR="004F1422" w:rsidRDefault="004F1422" w:rsidP="004F1422">
      <w:pPr>
        <w:spacing w:before="225" w:after="225" w:line="240" w:lineRule="auto"/>
        <w:jc w:val="both"/>
      </w:pPr>
      <w:r>
        <w:rPr>
          <w:rFonts w:ascii="Arial" w:hAnsi="Arial" w:cs="Arial"/>
          <w:color w:val="000000"/>
          <w:sz w:val="18"/>
          <w:szCs w:val="18"/>
        </w:rPr>
        <w:t xml:space="preserve">V zvezi z </w:t>
      </w:r>
      <w:r w:rsidR="00EE3557" w:rsidRPr="005757F2">
        <w:rPr>
          <w:rFonts w:ascii="Arial" w:hAnsi="Arial" w:cs="Arial"/>
          <w:color w:val="000000"/>
          <w:sz w:val="18"/>
          <w:szCs w:val="18"/>
        </w:rPr>
        <w:t xml:space="preserve">javnim naročilom </w:t>
      </w:r>
      <w:r w:rsidR="005757F2" w:rsidRPr="005757F2">
        <w:rPr>
          <w:rFonts w:ascii="Arial" w:hAnsi="Arial" w:cs="Arial"/>
          <w:snapToGrid w:val="0"/>
          <w:color w:val="000000"/>
          <w:sz w:val="18"/>
          <w:szCs w:val="18"/>
        </w:rPr>
        <w:t>»</w:t>
      </w:r>
      <w:r w:rsidR="00F638DF" w:rsidRPr="00E679B5">
        <w:rPr>
          <w:rFonts w:ascii="Arial" w:hAnsi="Arial" w:cs="Arial"/>
          <w:sz w:val="18"/>
          <w:szCs w:val="18"/>
        </w:rPr>
        <w:t xml:space="preserve">Nakup čistilne naprave za čiščenje </w:t>
      </w:r>
      <w:r w:rsidR="00F638DF">
        <w:rPr>
          <w:rFonts w:ascii="Arial" w:hAnsi="Arial" w:cs="Arial"/>
          <w:sz w:val="18"/>
          <w:szCs w:val="18"/>
        </w:rPr>
        <w:t>dimnih</w:t>
      </w:r>
      <w:r w:rsidR="00F638DF" w:rsidRPr="00E679B5">
        <w:rPr>
          <w:rFonts w:ascii="Arial" w:hAnsi="Arial" w:cs="Arial"/>
          <w:sz w:val="18"/>
          <w:szCs w:val="18"/>
        </w:rPr>
        <w:t xml:space="preserve"> plinov</w:t>
      </w:r>
      <w:r w:rsidR="005757F2" w:rsidRPr="005757F2">
        <w:rPr>
          <w:rFonts w:ascii="Arial" w:hAnsi="Arial" w:cs="Arial"/>
          <w:color w:val="000000"/>
          <w:sz w:val="18"/>
          <w:szCs w:val="18"/>
        </w:rPr>
        <w:t>«</w:t>
      </w:r>
      <w:r w:rsidR="00794BAA" w:rsidRPr="005757F2">
        <w:rPr>
          <w:rFonts w:ascii="Arial" w:hAnsi="Arial" w:cs="Arial"/>
          <w:color w:val="222222"/>
          <w:sz w:val="18"/>
          <w:szCs w:val="18"/>
          <w:shd w:val="clear" w:color="auto" w:fill="FFFFFF"/>
        </w:rPr>
        <w:t>,</w:t>
      </w:r>
    </w:p>
    <w:p w14:paraId="1C2B23AC" w14:textId="77777777" w:rsidR="004F1422" w:rsidRDefault="004F1422" w:rsidP="004F1422">
      <w:pPr>
        <w:spacing w:before="225" w:after="225" w:line="240" w:lineRule="auto"/>
        <w:jc w:val="both"/>
      </w:pPr>
      <w:r>
        <w:rPr>
          <w:rFonts w:ascii="Arial" w:hAnsi="Arial" w:cs="Arial"/>
          <w:color w:val="000000"/>
          <w:sz w:val="18"/>
          <w:szCs w:val="18"/>
          <w:u w:val="single"/>
        </w:rPr>
        <w:t>_________________________________________________________________</w:t>
      </w:r>
      <w:r>
        <w:rPr>
          <w:rFonts w:ascii="Arial" w:hAnsi="Arial" w:cs="Arial"/>
          <w:color w:val="000000"/>
          <w:sz w:val="18"/>
          <w:szCs w:val="18"/>
        </w:rPr>
        <w:t>,</w:t>
      </w:r>
    </w:p>
    <w:p w14:paraId="3E0446BA" w14:textId="77777777" w:rsidR="004F1422" w:rsidRDefault="004F1422" w:rsidP="004F1422">
      <w:pPr>
        <w:spacing w:before="225" w:after="225" w:line="240" w:lineRule="auto"/>
        <w:jc w:val="both"/>
      </w:pPr>
      <w:r>
        <w:rPr>
          <w:rFonts w:ascii="Arial" w:hAnsi="Arial" w:cs="Arial"/>
          <w:i/>
          <w:iCs/>
          <w:color w:val="000000"/>
          <w:sz w:val="18"/>
          <w:szCs w:val="18"/>
        </w:rPr>
        <w:t>(naziv podizvajalca)</w:t>
      </w:r>
    </w:p>
    <w:p w14:paraId="451A2978" w14:textId="77777777" w:rsidR="004F1422" w:rsidRPr="009924C5" w:rsidRDefault="004F1422" w:rsidP="004F1422">
      <w:pPr>
        <w:spacing w:before="225" w:after="225" w:line="240" w:lineRule="auto"/>
        <w:jc w:val="both"/>
        <w:rPr>
          <w:rFonts w:ascii="Arial" w:hAnsi="Arial" w:cs="Arial"/>
        </w:rPr>
      </w:pPr>
      <w:r w:rsidRPr="009924C5">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17B5C54D" w14:textId="77777777" w:rsidR="004F1422" w:rsidRPr="009924C5" w:rsidRDefault="004F1422" w:rsidP="004F1422">
      <w:pPr>
        <w:spacing w:before="225" w:after="225" w:line="240" w:lineRule="auto"/>
        <w:jc w:val="both"/>
        <w:rPr>
          <w:rFonts w:ascii="Arial" w:hAnsi="Arial" w:cs="Arial"/>
        </w:rPr>
      </w:pPr>
      <w:r w:rsidRPr="009924C5">
        <w:rPr>
          <w:rFonts w:ascii="Arial" w:hAnsi="Arial" w:cs="Arial"/>
          <w:color w:val="000000"/>
          <w:sz w:val="18"/>
          <w:szCs w:val="18"/>
        </w:rPr>
        <w:t>Izjavljamo (ustrezno označi):</w:t>
      </w:r>
    </w:p>
    <w:p w14:paraId="335ED33F" w14:textId="77777777" w:rsidR="004F1422" w:rsidRPr="009924C5" w:rsidRDefault="004F1422" w:rsidP="004F1422">
      <w:pPr>
        <w:spacing w:before="225" w:after="225" w:line="240" w:lineRule="auto"/>
        <w:jc w:val="both"/>
        <w:rPr>
          <w:rFonts w:ascii="Arial" w:hAnsi="Arial" w:cs="Arial"/>
        </w:rPr>
      </w:pPr>
      <w:r w:rsidRPr="009924C5">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57DADB2C" w14:textId="77777777" w:rsidR="004F1422" w:rsidRPr="009924C5" w:rsidRDefault="004F1422" w:rsidP="004F1422">
      <w:pPr>
        <w:spacing w:before="225" w:after="225" w:line="240" w:lineRule="auto"/>
        <w:jc w:val="both"/>
        <w:rPr>
          <w:rFonts w:ascii="Arial" w:hAnsi="Arial" w:cs="Arial"/>
        </w:rPr>
      </w:pPr>
      <w:r w:rsidRPr="009924C5">
        <w:rPr>
          <w:rFonts w:ascii="Arial" w:hAnsi="Arial" w:cs="Arial"/>
          <w:color w:val="000000"/>
          <w:sz w:val="18"/>
          <w:szCs w:val="18"/>
        </w:rPr>
        <w:t>[   ] NE zahtevamo izvedbe neposrednih plačil.</w:t>
      </w:r>
    </w:p>
    <w:p w14:paraId="0217052C" w14:textId="77777777" w:rsidR="004F1422" w:rsidRDefault="004F1422" w:rsidP="004F1422">
      <w:pPr>
        <w:spacing w:before="225" w:after="225" w:line="240" w:lineRule="auto"/>
        <w:jc w:val="both"/>
      </w:pPr>
      <w:r>
        <w:rPr>
          <w:rFonts w:ascii="Arial" w:hAnsi="Arial" w:cs="Arial"/>
          <w:color w:val="000000"/>
          <w:sz w:val="18"/>
          <w:szCs w:val="18"/>
        </w:rPr>
        <w:t> </w:t>
      </w:r>
    </w:p>
    <w:p w14:paraId="482E28D3" w14:textId="77777777" w:rsidR="004F1422" w:rsidRDefault="004F1422" w:rsidP="004F1422">
      <w:pPr>
        <w:spacing w:before="225" w:after="225" w:line="240" w:lineRule="auto"/>
        <w:jc w:val="both"/>
      </w:pPr>
      <w:r>
        <w:rPr>
          <w:rFonts w:ascii="Arial" w:hAnsi="Arial" w:cs="Arial"/>
          <w:color w:val="000000"/>
          <w:sz w:val="18"/>
          <w:szCs w:val="18"/>
        </w:rPr>
        <w:t> </w:t>
      </w:r>
    </w:p>
    <w:tbl>
      <w:tblPr>
        <w:tblW w:w="8745" w:type="dxa"/>
        <w:tblInd w:w="108" w:type="dxa"/>
        <w:tblLook w:val="04A0" w:firstRow="1" w:lastRow="0" w:firstColumn="1" w:lastColumn="0" w:noHBand="0" w:noVBand="1"/>
      </w:tblPr>
      <w:tblGrid>
        <w:gridCol w:w="4080"/>
        <w:gridCol w:w="4665"/>
      </w:tblGrid>
      <w:tr w:rsidR="004F1422" w14:paraId="663423A8" w14:textId="77777777" w:rsidTr="004F1422">
        <w:tc>
          <w:tcPr>
            <w:tcW w:w="4080" w:type="dxa"/>
            <w:tcMar>
              <w:top w:w="75" w:type="dxa"/>
              <w:bottom w:w="75" w:type="dxa"/>
            </w:tcMar>
            <w:vAlign w:val="center"/>
          </w:tcPr>
          <w:p w14:paraId="2DE0F734" w14:textId="77777777" w:rsidR="004F1422" w:rsidRDefault="004F1422" w:rsidP="004F1422">
            <w:r>
              <w:rPr>
                <w:rFonts w:ascii="Arial" w:hAnsi="Arial" w:cs="Arial"/>
                <w:color w:val="000000"/>
                <w:position w:val="-2"/>
                <w:sz w:val="18"/>
                <w:szCs w:val="18"/>
              </w:rPr>
              <w:t>Kraj in datum:</w:t>
            </w:r>
          </w:p>
        </w:tc>
        <w:tc>
          <w:tcPr>
            <w:tcW w:w="0" w:type="auto"/>
            <w:tcMar>
              <w:top w:w="75" w:type="dxa"/>
              <w:bottom w:w="75" w:type="dxa"/>
            </w:tcMar>
            <w:vAlign w:val="center"/>
          </w:tcPr>
          <w:p w14:paraId="2A785A7C" w14:textId="77777777" w:rsidR="004F1422" w:rsidRDefault="004F1422" w:rsidP="004F1422">
            <w:r>
              <w:rPr>
                <w:rFonts w:ascii="Arial" w:hAnsi="Arial" w:cs="Arial"/>
                <w:color w:val="000000"/>
                <w:position w:val="-2"/>
                <w:sz w:val="18"/>
                <w:szCs w:val="18"/>
              </w:rPr>
              <w:t>Naziv:</w:t>
            </w:r>
          </w:p>
        </w:tc>
      </w:tr>
      <w:tr w:rsidR="004F1422" w14:paraId="55435D7D" w14:textId="77777777" w:rsidTr="004F1422">
        <w:tc>
          <w:tcPr>
            <w:tcW w:w="4080" w:type="dxa"/>
            <w:tcMar>
              <w:top w:w="75" w:type="dxa"/>
              <w:bottom w:w="75" w:type="dxa"/>
            </w:tcMar>
            <w:vAlign w:val="center"/>
          </w:tcPr>
          <w:p w14:paraId="7948D159" w14:textId="77777777" w:rsidR="004F1422" w:rsidRDefault="004F1422" w:rsidP="004F1422">
            <w:r>
              <w:rPr>
                <w:rFonts w:ascii="Arial" w:hAnsi="Arial" w:cs="Arial"/>
                <w:color w:val="000000"/>
                <w:position w:val="-2"/>
                <w:sz w:val="18"/>
                <w:szCs w:val="18"/>
              </w:rPr>
              <w:t> </w:t>
            </w:r>
          </w:p>
        </w:tc>
        <w:tc>
          <w:tcPr>
            <w:tcW w:w="0" w:type="auto"/>
            <w:tcMar>
              <w:top w:w="75" w:type="dxa"/>
              <w:bottom w:w="75" w:type="dxa"/>
            </w:tcMar>
            <w:vAlign w:val="center"/>
          </w:tcPr>
          <w:p w14:paraId="7994440E" w14:textId="77777777" w:rsidR="004F1422" w:rsidRDefault="004F1422" w:rsidP="004F1422"/>
          <w:p w14:paraId="4803CFB0" w14:textId="77777777" w:rsidR="004F1422" w:rsidRDefault="004F1422" w:rsidP="004F1422">
            <w:pPr>
              <w:jc w:val="center"/>
            </w:pPr>
            <w:r>
              <w:rPr>
                <w:rFonts w:ascii="Arial" w:hAnsi="Arial" w:cs="Arial"/>
                <w:color w:val="A9A9A9"/>
                <w:position w:val="-2"/>
                <w:sz w:val="18"/>
                <w:szCs w:val="18"/>
              </w:rPr>
              <w:t>(žig in podpis)</w:t>
            </w:r>
          </w:p>
        </w:tc>
      </w:tr>
    </w:tbl>
    <w:p w14:paraId="14667A5A" w14:textId="77777777" w:rsidR="004F1422" w:rsidRDefault="004F1422" w:rsidP="004F1422">
      <w:pPr>
        <w:spacing w:before="225" w:after="225" w:line="240" w:lineRule="auto"/>
        <w:jc w:val="both"/>
      </w:pPr>
      <w:r>
        <w:rPr>
          <w:rFonts w:ascii="Arial" w:hAnsi="Arial" w:cs="Arial"/>
          <w:color w:val="000000"/>
          <w:sz w:val="18"/>
          <w:szCs w:val="18"/>
        </w:rPr>
        <w:t> </w:t>
      </w:r>
    </w:p>
    <w:p w14:paraId="3A707E6D" w14:textId="77777777" w:rsidR="004F1422" w:rsidRDefault="004F1422" w:rsidP="004F1422">
      <w:pPr>
        <w:spacing w:before="225" w:after="225" w:line="240" w:lineRule="auto"/>
        <w:jc w:val="both"/>
      </w:pPr>
      <w:r>
        <w:rPr>
          <w:rFonts w:ascii="Arial" w:hAnsi="Arial" w:cs="Arial"/>
          <w:color w:val="000000"/>
          <w:sz w:val="18"/>
          <w:szCs w:val="18"/>
        </w:rPr>
        <w:t> </w:t>
      </w:r>
    </w:p>
    <w:p w14:paraId="08AEEA20" w14:textId="77777777" w:rsidR="004F1422" w:rsidRDefault="004F1422" w:rsidP="004F1422">
      <w:pPr>
        <w:spacing w:before="225" w:after="225" w:line="240" w:lineRule="auto"/>
        <w:jc w:val="both"/>
      </w:pPr>
      <w:r>
        <w:rPr>
          <w:rFonts w:ascii="Arial" w:hAnsi="Arial" w:cs="Arial"/>
          <w:color w:val="000000"/>
          <w:sz w:val="18"/>
          <w:szCs w:val="18"/>
        </w:rPr>
        <w:t> </w:t>
      </w:r>
    </w:p>
    <w:p w14:paraId="39588EE3" w14:textId="77777777" w:rsidR="004F1422" w:rsidRDefault="004F1422" w:rsidP="004F1422">
      <w:pPr>
        <w:spacing w:before="225" w:after="225" w:line="240" w:lineRule="auto"/>
        <w:jc w:val="both"/>
      </w:pPr>
      <w:r>
        <w:rPr>
          <w:rFonts w:ascii="Arial" w:hAnsi="Arial" w:cs="Arial"/>
          <w:b/>
          <w:bCs/>
          <w:i/>
          <w:iCs/>
          <w:color w:val="000000"/>
          <w:sz w:val="18"/>
          <w:szCs w:val="18"/>
          <w:u w:val="single"/>
        </w:rPr>
        <w:t>Opomba: </w:t>
      </w:r>
    </w:p>
    <w:p w14:paraId="156E7C53" w14:textId="77777777" w:rsidR="004F1422" w:rsidRDefault="004F1422" w:rsidP="004F1422">
      <w:pPr>
        <w:spacing w:before="225" w:after="225" w:line="240" w:lineRule="auto"/>
        <w:jc w:val="both"/>
      </w:pPr>
      <w:r>
        <w:rPr>
          <w:rFonts w:ascii="Arial" w:hAnsi="Arial" w:cs="Arial"/>
          <w:i/>
          <w:iCs/>
          <w:color w:val="000000"/>
          <w:sz w:val="18"/>
          <w:szCs w:val="18"/>
        </w:rPr>
        <w:t>V primeru večjega števila podizvajalcev se obrazec fotokopira.</w:t>
      </w:r>
    </w:p>
    <w:p w14:paraId="534E3B1D" w14:textId="77777777" w:rsidR="004F1422" w:rsidRDefault="004F1422" w:rsidP="004F1422"/>
    <w:p w14:paraId="0C49C56F" w14:textId="77777777" w:rsidR="00B76AEA" w:rsidRDefault="00B76AEA" w:rsidP="004F1422"/>
    <w:p w14:paraId="649D915C" w14:textId="77777777" w:rsidR="00B76AEA" w:rsidRDefault="00B76AEA" w:rsidP="004F1422"/>
    <w:p w14:paraId="701ACE10" w14:textId="77777777" w:rsidR="00B76AEA" w:rsidRDefault="00B76AEA" w:rsidP="004F1422"/>
    <w:p w14:paraId="373C3609" w14:textId="77777777" w:rsidR="00B76AEA" w:rsidRDefault="00B76AEA" w:rsidP="004F1422"/>
    <w:p w14:paraId="26DD5943" w14:textId="0F3BDCCD" w:rsidR="00B76AEA" w:rsidRPr="00116091" w:rsidRDefault="00B76AEA" w:rsidP="00B76AEA">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 xml:space="preserve">Vzorec pogodbe </w:t>
      </w:r>
    </w:p>
    <w:p w14:paraId="14B61D02" w14:textId="77777777" w:rsidR="00B76AEA" w:rsidRDefault="00B76AEA" w:rsidP="00B76AEA">
      <w:pPr>
        <w:rPr>
          <w:rFonts w:ascii="Arial" w:hAnsi="Arial" w:cs="Arial"/>
        </w:rPr>
      </w:pPr>
    </w:p>
    <w:p w14:paraId="29839C03" w14:textId="77777777" w:rsidR="00B76AEA" w:rsidRPr="005757F2" w:rsidRDefault="00B76AEA" w:rsidP="00B76AEA">
      <w:pPr>
        <w:spacing w:before="224" w:after="224" w:line="240" w:lineRule="auto"/>
        <w:jc w:val="center"/>
        <w:outlineLvl w:val="1"/>
        <w:rPr>
          <w:rFonts w:ascii="Arial" w:hAnsi="Arial" w:cs="Arial"/>
          <w:b/>
          <w:bCs/>
          <w:color w:val="000000"/>
          <w:sz w:val="24"/>
          <w:szCs w:val="24"/>
        </w:rPr>
      </w:pPr>
      <w:r w:rsidRPr="005757F2">
        <w:rPr>
          <w:rFonts w:ascii="Arial" w:hAnsi="Arial" w:cs="Arial"/>
          <w:b/>
          <w:bCs/>
          <w:color w:val="000000"/>
          <w:sz w:val="24"/>
          <w:szCs w:val="24"/>
        </w:rPr>
        <w:t>Pogodba št. ________</w:t>
      </w:r>
    </w:p>
    <w:p w14:paraId="3904E11A" w14:textId="16EC8589" w:rsidR="00B76AEA" w:rsidRPr="005757F2" w:rsidRDefault="00B76AEA" w:rsidP="00B76AEA">
      <w:pPr>
        <w:spacing w:before="224" w:after="224" w:line="240" w:lineRule="auto"/>
        <w:jc w:val="center"/>
        <w:outlineLvl w:val="1"/>
        <w:rPr>
          <w:rFonts w:ascii="Arial" w:eastAsia="Times New Roman" w:hAnsi="Arial" w:cs="Arial"/>
          <w:b/>
          <w:bCs/>
          <w:color w:val="222222"/>
          <w:sz w:val="24"/>
          <w:szCs w:val="24"/>
          <w:lang w:eastAsia="sl-SI"/>
        </w:rPr>
      </w:pPr>
      <w:r w:rsidRPr="005757F2">
        <w:rPr>
          <w:rFonts w:ascii="Arial" w:hAnsi="Arial" w:cs="Arial"/>
          <w:b/>
          <w:bCs/>
          <w:color w:val="000000"/>
          <w:sz w:val="24"/>
          <w:szCs w:val="24"/>
        </w:rPr>
        <w:t xml:space="preserve">za </w:t>
      </w:r>
      <w:r w:rsidR="005757F2" w:rsidRPr="005757F2">
        <w:rPr>
          <w:rFonts w:ascii="Arial" w:hAnsi="Arial" w:cs="Arial"/>
          <w:b/>
          <w:bCs/>
          <w:snapToGrid w:val="0"/>
          <w:color w:val="000000"/>
          <w:sz w:val="24"/>
          <w:szCs w:val="24"/>
        </w:rPr>
        <w:t>»</w:t>
      </w:r>
      <w:r w:rsidR="00F638DF" w:rsidRPr="00F638DF">
        <w:rPr>
          <w:rFonts w:ascii="Arial" w:hAnsi="Arial" w:cs="Arial"/>
          <w:b/>
          <w:bCs/>
          <w:sz w:val="24"/>
          <w:szCs w:val="24"/>
        </w:rPr>
        <w:t>Nakup čistilne naprave za čiščenje dimnih plinov</w:t>
      </w:r>
      <w:r w:rsidR="005757F2" w:rsidRPr="005757F2">
        <w:rPr>
          <w:rFonts w:ascii="Arial" w:hAnsi="Arial" w:cs="Arial"/>
          <w:b/>
          <w:bCs/>
          <w:color w:val="000000"/>
          <w:sz w:val="24"/>
          <w:szCs w:val="24"/>
        </w:rPr>
        <w:t>«</w:t>
      </w:r>
    </w:p>
    <w:p w14:paraId="0B3C7D43" w14:textId="77777777" w:rsidR="00B76AEA" w:rsidRDefault="00B76AEA" w:rsidP="00B76AEA">
      <w:pPr>
        <w:spacing w:before="224" w:after="224" w:line="240" w:lineRule="auto"/>
        <w:jc w:val="center"/>
        <w:outlineLvl w:val="1"/>
      </w:pPr>
      <w:r>
        <w:rPr>
          <w:rFonts w:ascii="Arial" w:hAnsi="Arial" w:cs="Arial"/>
          <w:color w:val="000000"/>
          <w:sz w:val="18"/>
          <w:szCs w:val="18"/>
        </w:rPr>
        <w:t>sklenjena med</w:t>
      </w:r>
    </w:p>
    <w:p w14:paraId="331B2379" w14:textId="5E1EF555" w:rsidR="005757F2" w:rsidRDefault="005757F2" w:rsidP="005757F2">
      <w:pPr>
        <w:spacing w:after="0" w:line="240" w:lineRule="auto"/>
        <w:jc w:val="both"/>
        <w:rPr>
          <w:rFonts w:ascii="Arial" w:hAnsi="Arial" w:cs="Arial"/>
          <w:color w:val="000000"/>
          <w:sz w:val="18"/>
          <w:szCs w:val="18"/>
        </w:rPr>
      </w:pPr>
      <w:bookmarkStart w:id="6" w:name="_Hlk40891554"/>
      <w:r>
        <w:rPr>
          <w:rFonts w:ascii="Arial" w:hAnsi="Arial" w:cs="Arial"/>
          <w:b/>
          <w:bCs/>
          <w:color w:val="000000"/>
          <w:sz w:val="18"/>
          <w:szCs w:val="18"/>
        </w:rPr>
        <w:t xml:space="preserve">NAROČNIKOM: ZAVOD ZA GRADBENIŠTVO SLOVENIJE, </w:t>
      </w:r>
      <w:r w:rsidRPr="001411E7">
        <w:rPr>
          <w:rFonts w:ascii="Arial" w:hAnsi="Arial" w:cs="Arial"/>
          <w:b/>
          <w:color w:val="000000"/>
          <w:sz w:val="18"/>
          <w:szCs w:val="18"/>
        </w:rPr>
        <w:t>DIMIČEVA ULICA 12,</w:t>
      </w:r>
      <w:r>
        <w:rPr>
          <w:rFonts w:ascii="Arial" w:hAnsi="Arial" w:cs="Arial"/>
          <w:color w:val="000000"/>
          <w:sz w:val="18"/>
          <w:szCs w:val="18"/>
        </w:rPr>
        <w:t xml:space="preserve"> </w:t>
      </w:r>
      <w:r>
        <w:rPr>
          <w:rFonts w:ascii="Arial" w:hAnsi="Arial" w:cs="Arial"/>
          <w:b/>
          <w:bCs/>
          <w:color w:val="000000"/>
          <w:sz w:val="18"/>
          <w:szCs w:val="18"/>
        </w:rPr>
        <w:t>1000 Ljubljana, Slovenija</w:t>
      </w:r>
      <w:r w:rsidRPr="00EF482F">
        <w:rPr>
          <w:rFonts w:ascii="Arial" w:hAnsi="Arial" w:cs="Arial"/>
          <w:b/>
          <w:bCs/>
          <w:color w:val="000000"/>
          <w:sz w:val="18"/>
          <w:szCs w:val="18"/>
        </w:rPr>
        <w:t>,</w:t>
      </w:r>
      <w:r>
        <w:rPr>
          <w:rFonts w:ascii="Arial" w:hAnsi="Arial" w:cs="Arial"/>
          <w:color w:val="000000"/>
          <w:sz w:val="18"/>
          <w:szCs w:val="18"/>
        </w:rPr>
        <w:t xml:space="preserve"> </w:t>
      </w:r>
      <w:r w:rsidRPr="00EF482F">
        <w:rPr>
          <w:rFonts w:ascii="Arial" w:hAnsi="Arial" w:cs="Arial"/>
          <w:color w:val="000000"/>
          <w:sz w:val="18"/>
          <w:szCs w:val="18"/>
        </w:rPr>
        <w:t xml:space="preserve">ki ga zastopa </w:t>
      </w:r>
      <w:r>
        <w:rPr>
          <w:rFonts w:ascii="Arial" w:hAnsi="Arial" w:cs="Arial"/>
          <w:color w:val="000000"/>
          <w:sz w:val="18"/>
          <w:szCs w:val="18"/>
        </w:rPr>
        <w:t>doc. dr. Aleš Žnidarič</w:t>
      </w:r>
      <w:r w:rsidRPr="00EF482F">
        <w:rPr>
          <w:rFonts w:ascii="Arial" w:hAnsi="Arial" w:cs="Arial"/>
          <w:color w:val="000000"/>
          <w:sz w:val="18"/>
          <w:szCs w:val="18"/>
        </w:rPr>
        <w:t xml:space="preserve">, </w:t>
      </w:r>
      <w:r>
        <w:rPr>
          <w:rFonts w:ascii="Arial" w:hAnsi="Arial" w:cs="Arial"/>
          <w:color w:val="000000"/>
          <w:sz w:val="18"/>
          <w:szCs w:val="18"/>
        </w:rPr>
        <w:t>di</w:t>
      </w:r>
      <w:r w:rsidRPr="00EF482F">
        <w:rPr>
          <w:rFonts w:ascii="Arial" w:hAnsi="Arial" w:cs="Arial"/>
          <w:color w:val="000000"/>
          <w:sz w:val="18"/>
          <w:szCs w:val="18"/>
        </w:rPr>
        <w:t>rektor</w:t>
      </w:r>
    </w:p>
    <w:p w14:paraId="332CB93E" w14:textId="77777777" w:rsidR="005757F2" w:rsidRDefault="005757F2" w:rsidP="005757F2">
      <w:pPr>
        <w:spacing w:after="0" w:line="240" w:lineRule="auto"/>
        <w:jc w:val="both"/>
      </w:pPr>
    </w:p>
    <w:tbl>
      <w:tblPr>
        <w:tblW w:w="4316" w:type="pct"/>
        <w:tblInd w:w="108" w:type="dxa"/>
        <w:tblLook w:val="04A0" w:firstRow="1" w:lastRow="0" w:firstColumn="1" w:lastColumn="0" w:noHBand="0" w:noVBand="1"/>
      </w:tblPr>
      <w:tblGrid>
        <w:gridCol w:w="3300"/>
        <w:gridCol w:w="4529"/>
      </w:tblGrid>
      <w:tr w:rsidR="005757F2" w14:paraId="4B830B06" w14:textId="77777777" w:rsidTr="005757F2">
        <w:tc>
          <w:tcPr>
            <w:tcW w:w="3300" w:type="dxa"/>
            <w:tcMar>
              <w:top w:w="0" w:type="auto"/>
              <w:bottom w:w="0" w:type="auto"/>
            </w:tcMar>
            <w:vAlign w:val="center"/>
          </w:tcPr>
          <w:p w14:paraId="55CB42A8" w14:textId="77777777" w:rsidR="005757F2" w:rsidRDefault="005757F2" w:rsidP="005757F2">
            <w:r w:rsidRPr="00EF482F">
              <w:rPr>
                <w:rFonts w:ascii="Arial" w:hAnsi="Arial" w:cs="Arial"/>
                <w:color w:val="000000"/>
                <w:position w:val="-2"/>
                <w:sz w:val="18"/>
                <w:szCs w:val="18"/>
              </w:rPr>
              <w:t>Matična številka:</w:t>
            </w:r>
          </w:p>
        </w:tc>
        <w:tc>
          <w:tcPr>
            <w:tcW w:w="4529" w:type="dxa"/>
            <w:tcMar>
              <w:top w:w="0" w:type="auto"/>
              <w:bottom w:w="0" w:type="auto"/>
            </w:tcMar>
            <w:vAlign w:val="center"/>
          </w:tcPr>
          <w:p w14:paraId="71C91DA4" w14:textId="77777777" w:rsidR="005757F2" w:rsidRDefault="005757F2" w:rsidP="005757F2">
            <w:r>
              <w:rPr>
                <w:rFonts w:ascii="Arial" w:hAnsi="Arial" w:cs="Arial"/>
                <w:color w:val="000000"/>
                <w:position w:val="-2"/>
                <w:sz w:val="18"/>
                <w:szCs w:val="18"/>
                <w:lang w:val="en-GB"/>
              </w:rPr>
              <w:t>5866324000</w:t>
            </w:r>
          </w:p>
        </w:tc>
      </w:tr>
      <w:tr w:rsidR="005757F2" w14:paraId="25F79F62" w14:textId="77777777" w:rsidTr="005757F2">
        <w:tc>
          <w:tcPr>
            <w:tcW w:w="3300" w:type="dxa"/>
            <w:tcMar>
              <w:top w:w="0" w:type="auto"/>
              <w:bottom w:w="0" w:type="auto"/>
            </w:tcMar>
            <w:vAlign w:val="center"/>
          </w:tcPr>
          <w:p w14:paraId="7D4AB520" w14:textId="77777777" w:rsidR="005757F2" w:rsidRDefault="005757F2" w:rsidP="005757F2">
            <w:r w:rsidRPr="00EF482F">
              <w:rPr>
                <w:rFonts w:ascii="Arial" w:hAnsi="Arial" w:cs="Arial"/>
                <w:color w:val="000000"/>
                <w:position w:val="-2"/>
                <w:sz w:val="18"/>
                <w:szCs w:val="18"/>
              </w:rPr>
              <w:t>Identifikacijska številka (ID za DDV):</w:t>
            </w:r>
          </w:p>
        </w:tc>
        <w:tc>
          <w:tcPr>
            <w:tcW w:w="4529" w:type="dxa"/>
            <w:tcMar>
              <w:top w:w="0" w:type="auto"/>
              <w:bottom w:w="0" w:type="auto"/>
            </w:tcMar>
            <w:vAlign w:val="center"/>
          </w:tcPr>
          <w:p w14:paraId="3613858F" w14:textId="77777777" w:rsidR="005757F2" w:rsidRDefault="005757F2" w:rsidP="005757F2">
            <w:r>
              <w:rPr>
                <w:rFonts w:ascii="Arial" w:hAnsi="Arial" w:cs="Arial"/>
                <w:color w:val="000000"/>
                <w:position w:val="-2"/>
                <w:sz w:val="18"/>
                <w:szCs w:val="18"/>
                <w:lang w:val="en-GB"/>
              </w:rPr>
              <w:t>SI 43950019</w:t>
            </w:r>
          </w:p>
        </w:tc>
      </w:tr>
    </w:tbl>
    <w:p w14:paraId="27AA43AD" w14:textId="77777777" w:rsidR="005757F2" w:rsidRDefault="005757F2" w:rsidP="005757F2"/>
    <w:p w14:paraId="49F30BDA" w14:textId="77777777" w:rsidR="005757F2" w:rsidRDefault="005757F2" w:rsidP="005757F2">
      <w:pPr>
        <w:spacing w:before="225" w:after="225" w:line="240" w:lineRule="auto"/>
        <w:jc w:val="center"/>
      </w:pPr>
      <w:r>
        <w:rPr>
          <w:rFonts w:ascii="Arial" w:hAnsi="Arial" w:cs="Arial"/>
          <w:color w:val="000000"/>
          <w:sz w:val="18"/>
          <w:szCs w:val="18"/>
        </w:rPr>
        <w:t>in</w:t>
      </w:r>
    </w:p>
    <w:p w14:paraId="0C1A9964" w14:textId="77777777" w:rsidR="005757F2" w:rsidRDefault="005757F2" w:rsidP="005757F2">
      <w:pPr>
        <w:spacing w:before="225" w:after="225" w:line="240" w:lineRule="auto"/>
        <w:jc w:val="both"/>
      </w:pPr>
      <w:r>
        <w:rPr>
          <w:rFonts w:ascii="Arial" w:hAnsi="Arial" w:cs="Arial"/>
          <w:b/>
          <w:bCs/>
          <w:color w:val="000000"/>
          <w:sz w:val="18"/>
          <w:szCs w:val="18"/>
        </w:rPr>
        <w:t>DOBAVITELJEM: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W w:w="3500" w:type="pct"/>
        <w:tblInd w:w="108" w:type="dxa"/>
        <w:tblLook w:val="04A0" w:firstRow="1" w:lastRow="0" w:firstColumn="1" w:lastColumn="0" w:noHBand="0" w:noVBand="1"/>
      </w:tblPr>
      <w:tblGrid>
        <w:gridCol w:w="3300"/>
        <w:gridCol w:w="3049"/>
      </w:tblGrid>
      <w:tr w:rsidR="005757F2" w14:paraId="353921B7" w14:textId="77777777" w:rsidTr="005757F2">
        <w:tc>
          <w:tcPr>
            <w:tcW w:w="3300" w:type="dxa"/>
            <w:tcMar>
              <w:top w:w="0" w:type="auto"/>
              <w:bottom w:w="0" w:type="auto"/>
            </w:tcMar>
            <w:vAlign w:val="center"/>
          </w:tcPr>
          <w:p w14:paraId="737B5A15" w14:textId="77777777" w:rsidR="005757F2" w:rsidRDefault="005757F2" w:rsidP="005757F2">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5E3BBFC7" w14:textId="77777777" w:rsidR="005757F2" w:rsidRDefault="005757F2" w:rsidP="005757F2">
            <w:r>
              <w:rPr>
                <w:rFonts w:ascii="Arial" w:hAnsi="Arial" w:cs="Arial"/>
                <w:color w:val="000000"/>
                <w:position w:val="-2"/>
                <w:sz w:val="18"/>
                <w:szCs w:val="18"/>
              </w:rPr>
              <w:t> </w:t>
            </w:r>
          </w:p>
        </w:tc>
      </w:tr>
      <w:tr w:rsidR="005757F2" w14:paraId="3710C9A0" w14:textId="77777777" w:rsidTr="005757F2">
        <w:tc>
          <w:tcPr>
            <w:tcW w:w="3300" w:type="dxa"/>
            <w:tcMar>
              <w:top w:w="0" w:type="auto"/>
              <w:bottom w:w="0" w:type="auto"/>
            </w:tcMar>
            <w:vAlign w:val="center"/>
          </w:tcPr>
          <w:p w14:paraId="6BCF3CF3" w14:textId="77777777" w:rsidR="005757F2" w:rsidRDefault="005757F2" w:rsidP="005757F2">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08621D75" w14:textId="77777777" w:rsidR="005757F2" w:rsidRDefault="005757F2" w:rsidP="005757F2">
            <w:r>
              <w:rPr>
                <w:rFonts w:ascii="Arial" w:hAnsi="Arial" w:cs="Arial"/>
                <w:color w:val="000000"/>
                <w:position w:val="-2"/>
                <w:sz w:val="18"/>
                <w:szCs w:val="18"/>
              </w:rPr>
              <w:t> </w:t>
            </w:r>
          </w:p>
        </w:tc>
      </w:tr>
      <w:tr w:rsidR="005757F2" w14:paraId="6EC19912" w14:textId="77777777" w:rsidTr="005757F2">
        <w:tc>
          <w:tcPr>
            <w:tcW w:w="3300" w:type="dxa"/>
            <w:tcMar>
              <w:top w:w="0" w:type="auto"/>
              <w:bottom w:w="0" w:type="auto"/>
            </w:tcMar>
            <w:vAlign w:val="center"/>
          </w:tcPr>
          <w:p w14:paraId="1A13DAD7" w14:textId="77777777" w:rsidR="005757F2" w:rsidRDefault="005757F2" w:rsidP="005757F2">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06BF2A2C" w14:textId="77777777" w:rsidR="005757F2" w:rsidRDefault="005757F2" w:rsidP="005757F2">
            <w:r>
              <w:rPr>
                <w:rFonts w:ascii="Arial" w:hAnsi="Arial" w:cs="Arial"/>
                <w:color w:val="000000"/>
                <w:position w:val="-2"/>
                <w:sz w:val="18"/>
                <w:szCs w:val="18"/>
              </w:rPr>
              <w:t> </w:t>
            </w:r>
          </w:p>
        </w:tc>
      </w:tr>
    </w:tbl>
    <w:bookmarkEnd w:id="6"/>
    <w:p w14:paraId="141A457F" w14:textId="77777777" w:rsidR="005757F2" w:rsidRDefault="005757F2" w:rsidP="005757F2">
      <w:pPr>
        <w:spacing w:before="225" w:after="225" w:line="240" w:lineRule="auto"/>
        <w:jc w:val="both"/>
        <w:rPr>
          <w:rFonts w:ascii="Arial" w:hAnsi="Arial" w:cs="Arial"/>
          <w:color w:val="000000"/>
          <w:sz w:val="18"/>
          <w:szCs w:val="18"/>
        </w:rPr>
      </w:pPr>
      <w:r>
        <w:rPr>
          <w:rFonts w:ascii="Arial" w:hAnsi="Arial" w:cs="Arial"/>
          <w:color w:val="000000"/>
          <w:sz w:val="18"/>
          <w:szCs w:val="18"/>
        </w:rPr>
        <w:t> </w:t>
      </w:r>
    </w:p>
    <w:p w14:paraId="47F6FF68" w14:textId="77777777" w:rsidR="005757F2" w:rsidRDefault="005757F2" w:rsidP="005757F2">
      <w:pPr>
        <w:spacing w:before="225" w:after="225" w:line="240" w:lineRule="auto"/>
        <w:jc w:val="both"/>
      </w:pPr>
    </w:p>
    <w:p w14:paraId="69B10B80" w14:textId="77777777" w:rsidR="005757F2" w:rsidRDefault="005757F2" w:rsidP="005757F2">
      <w:pPr>
        <w:spacing w:before="225" w:after="225" w:line="240" w:lineRule="auto"/>
        <w:jc w:val="both"/>
      </w:pPr>
      <w:r>
        <w:rPr>
          <w:rFonts w:ascii="Arial" w:hAnsi="Arial" w:cs="Arial"/>
          <w:b/>
          <w:bCs/>
          <w:color w:val="000000"/>
          <w:sz w:val="18"/>
          <w:szCs w:val="18"/>
        </w:rPr>
        <w:t>I. UVODNE DOLOČBE</w:t>
      </w:r>
    </w:p>
    <w:p w14:paraId="48131BB8" w14:textId="77777777" w:rsidR="005757F2" w:rsidRDefault="005757F2" w:rsidP="005757F2">
      <w:pPr>
        <w:spacing w:after="0" w:line="240" w:lineRule="auto"/>
        <w:jc w:val="center"/>
        <w:rPr>
          <w:rFonts w:ascii="Arial" w:hAnsi="Arial" w:cs="Arial"/>
          <w:b/>
          <w:bCs/>
          <w:color w:val="000000"/>
          <w:sz w:val="18"/>
          <w:szCs w:val="18"/>
        </w:rPr>
      </w:pPr>
      <w:r>
        <w:rPr>
          <w:rFonts w:ascii="Arial" w:hAnsi="Arial" w:cs="Arial"/>
          <w:b/>
          <w:bCs/>
          <w:color w:val="000000"/>
          <w:sz w:val="18"/>
          <w:szCs w:val="18"/>
        </w:rPr>
        <w:t>1. člen</w:t>
      </w:r>
    </w:p>
    <w:p w14:paraId="201B431A" w14:textId="77777777" w:rsidR="005757F2" w:rsidRDefault="005757F2" w:rsidP="005757F2">
      <w:pPr>
        <w:spacing w:after="0" w:line="240" w:lineRule="auto"/>
        <w:jc w:val="center"/>
      </w:pPr>
    </w:p>
    <w:tbl>
      <w:tblPr>
        <w:tblW w:w="0" w:type="auto"/>
        <w:tblInd w:w="108" w:type="dxa"/>
        <w:tblLook w:val="04A0" w:firstRow="1" w:lastRow="0" w:firstColumn="1" w:lastColumn="0" w:noHBand="0" w:noVBand="1"/>
      </w:tblPr>
      <w:tblGrid>
        <w:gridCol w:w="8962"/>
      </w:tblGrid>
      <w:tr w:rsidR="005757F2" w14:paraId="7DEB5BA0" w14:textId="77777777" w:rsidTr="005757F2">
        <w:tc>
          <w:tcPr>
            <w:tcW w:w="0" w:type="auto"/>
            <w:tcMar>
              <w:top w:w="0" w:type="auto"/>
              <w:bottom w:w="0" w:type="auto"/>
            </w:tcMar>
          </w:tcPr>
          <w:p w14:paraId="50EA0D71" w14:textId="77777777" w:rsidR="005757F2" w:rsidRDefault="005757F2" w:rsidP="005757F2">
            <w:pPr>
              <w:spacing w:before="225" w:after="225"/>
              <w:jc w:val="both"/>
            </w:pPr>
            <w:r>
              <w:rPr>
                <w:rFonts w:ascii="Arial" w:hAnsi="Arial" w:cs="Arial"/>
                <w:color w:val="000000"/>
                <w:sz w:val="18"/>
                <w:szCs w:val="18"/>
              </w:rPr>
              <w:t>Naročnik in dobavitelj ugotavljata, da je bil na osnovi:</w:t>
            </w:r>
          </w:p>
          <w:tbl>
            <w:tblPr>
              <w:tblW w:w="0" w:type="auto"/>
              <w:tblLook w:val="04A0" w:firstRow="1" w:lastRow="0" w:firstColumn="1" w:lastColumn="0" w:noHBand="0" w:noVBand="1"/>
            </w:tblPr>
            <w:tblGrid>
              <w:gridCol w:w="8746"/>
            </w:tblGrid>
            <w:tr w:rsidR="005757F2" w14:paraId="1126BB1A" w14:textId="77777777" w:rsidTr="005757F2">
              <w:tc>
                <w:tcPr>
                  <w:tcW w:w="0" w:type="auto"/>
                  <w:tcMar>
                    <w:top w:w="0" w:type="auto"/>
                    <w:bottom w:w="0" w:type="auto"/>
                  </w:tcMar>
                </w:tcPr>
                <w:p w14:paraId="3E128F74" w14:textId="77777777" w:rsidR="005757F2" w:rsidRDefault="005757F2" w:rsidP="005757F2">
                  <w:pPr>
                    <w:numPr>
                      <w:ilvl w:val="0"/>
                      <w:numId w:val="23"/>
                    </w:numPr>
                    <w:jc w:val="both"/>
                    <w:rPr>
                      <w:rFonts w:ascii="Arial" w:hAnsi="Arial" w:cs="Arial"/>
                      <w:color w:val="000000"/>
                      <w:sz w:val="18"/>
                      <w:szCs w:val="18"/>
                    </w:rPr>
                  </w:pPr>
                  <w:r>
                    <w:rPr>
                      <w:rFonts w:ascii="Arial" w:hAnsi="Arial" w:cs="Arial"/>
                      <w:color w:val="000000"/>
                      <w:sz w:val="18"/>
                      <w:szCs w:val="18"/>
                    </w:rPr>
                    <w:t>javnega naročila, objavljenega na Portalu javnih naročil številka _____________ z dne ___________ in</w:t>
                  </w:r>
                </w:p>
                <w:p w14:paraId="69162217" w14:textId="77777777" w:rsidR="005757F2" w:rsidRDefault="005757F2" w:rsidP="005757F2">
                  <w:pPr>
                    <w:numPr>
                      <w:ilvl w:val="0"/>
                      <w:numId w:val="23"/>
                    </w:numPr>
                    <w:jc w:val="both"/>
                    <w:rPr>
                      <w:rFonts w:ascii="Arial" w:hAnsi="Arial" w:cs="Arial"/>
                      <w:color w:val="000000"/>
                      <w:sz w:val="18"/>
                      <w:szCs w:val="18"/>
                    </w:rPr>
                  </w:pPr>
                  <w:r>
                    <w:rPr>
                      <w:rFonts w:ascii="Arial" w:hAnsi="Arial" w:cs="Arial"/>
                      <w:color w:val="000000"/>
                      <w:sz w:val="18"/>
                      <w:szCs w:val="18"/>
                    </w:rPr>
                    <w:t>naročnikove odločitve o oddaji javnega naročila številka ________________ z dne ______________</w:t>
                  </w:r>
                </w:p>
              </w:tc>
            </w:tr>
          </w:tbl>
          <w:p w14:paraId="15E499C2" w14:textId="77777777" w:rsidR="005757F2" w:rsidRDefault="005757F2" w:rsidP="005757F2">
            <w:pPr>
              <w:spacing w:before="225" w:after="225"/>
              <w:jc w:val="both"/>
            </w:pPr>
            <w:r>
              <w:rPr>
                <w:rFonts w:ascii="Arial" w:hAnsi="Arial" w:cs="Arial"/>
                <w:color w:val="000000"/>
                <w:sz w:val="18"/>
                <w:szCs w:val="18"/>
              </w:rPr>
              <w:t>izbran dobavitelj v okviru omenjenega javnega naročila, zaradi česar se sklepa predmetna pogodba.</w:t>
            </w:r>
          </w:p>
        </w:tc>
      </w:tr>
    </w:tbl>
    <w:p w14:paraId="4926F326" w14:textId="77777777" w:rsidR="005757F2" w:rsidRDefault="005757F2" w:rsidP="005757F2">
      <w:pPr>
        <w:spacing w:before="225" w:after="225" w:line="240" w:lineRule="auto"/>
        <w:jc w:val="both"/>
      </w:pPr>
      <w:r>
        <w:rPr>
          <w:rFonts w:ascii="Arial" w:hAnsi="Arial" w:cs="Arial"/>
          <w:b/>
          <w:bCs/>
          <w:color w:val="000000"/>
          <w:sz w:val="18"/>
          <w:szCs w:val="18"/>
        </w:rPr>
        <w:t>II. PREDMET POGODBE</w:t>
      </w:r>
    </w:p>
    <w:p w14:paraId="764AD38A" w14:textId="77777777" w:rsidR="005757F2" w:rsidRDefault="005757F2" w:rsidP="005757F2">
      <w:pPr>
        <w:spacing w:after="0" w:line="240" w:lineRule="auto"/>
        <w:jc w:val="center"/>
        <w:rPr>
          <w:rFonts w:ascii="Arial" w:hAnsi="Arial" w:cs="Arial"/>
          <w:b/>
          <w:bCs/>
          <w:color w:val="000000"/>
          <w:sz w:val="18"/>
          <w:szCs w:val="18"/>
        </w:rPr>
      </w:pPr>
      <w:r>
        <w:rPr>
          <w:rFonts w:ascii="Arial" w:hAnsi="Arial" w:cs="Arial"/>
          <w:b/>
          <w:bCs/>
          <w:color w:val="000000"/>
          <w:sz w:val="18"/>
          <w:szCs w:val="18"/>
        </w:rPr>
        <w:t>2. člen</w:t>
      </w:r>
    </w:p>
    <w:p w14:paraId="2FA25410" w14:textId="77777777" w:rsidR="005757F2" w:rsidRPr="004D4EB5" w:rsidRDefault="005757F2" w:rsidP="005757F2">
      <w:pPr>
        <w:spacing w:after="0" w:line="240" w:lineRule="auto"/>
        <w:jc w:val="center"/>
        <w:rPr>
          <w:rFonts w:ascii="Arial" w:hAnsi="Arial" w:cs="Arial"/>
          <w:sz w:val="18"/>
          <w:szCs w:val="18"/>
        </w:rPr>
      </w:pPr>
    </w:p>
    <w:tbl>
      <w:tblPr>
        <w:tblW w:w="0" w:type="auto"/>
        <w:tblInd w:w="108" w:type="dxa"/>
        <w:tblLook w:val="04A0" w:firstRow="1" w:lastRow="0" w:firstColumn="1" w:lastColumn="0" w:noHBand="0" w:noVBand="1"/>
      </w:tblPr>
      <w:tblGrid>
        <w:gridCol w:w="8962"/>
      </w:tblGrid>
      <w:tr w:rsidR="005757F2" w:rsidRPr="004D4EB5" w14:paraId="43F49719" w14:textId="77777777" w:rsidTr="005757F2">
        <w:tc>
          <w:tcPr>
            <w:tcW w:w="0" w:type="auto"/>
            <w:tcMar>
              <w:top w:w="0" w:type="auto"/>
              <w:bottom w:w="0" w:type="auto"/>
            </w:tcMar>
          </w:tcPr>
          <w:p w14:paraId="4FDBF28B" w14:textId="052A24B1" w:rsidR="005757F2" w:rsidRPr="00282A71" w:rsidRDefault="00067049" w:rsidP="005757F2">
            <w:pPr>
              <w:jc w:val="both"/>
              <w:rPr>
                <w:rFonts w:ascii="Arial" w:hAnsi="Arial" w:cs="Arial"/>
                <w:sz w:val="18"/>
                <w:szCs w:val="18"/>
              </w:rPr>
            </w:pPr>
            <w:r>
              <w:rPr>
                <w:rFonts w:ascii="Arial" w:hAnsi="Arial" w:cs="Arial"/>
                <w:sz w:val="18"/>
                <w:szCs w:val="18"/>
              </w:rPr>
              <w:lastRenderedPageBreak/>
              <w:t>Predmet pogodbe je</w:t>
            </w:r>
            <w:r w:rsidR="00282A71">
              <w:rPr>
                <w:rFonts w:ascii="Arial" w:hAnsi="Arial" w:cs="Arial"/>
                <w:sz w:val="18"/>
                <w:szCs w:val="18"/>
              </w:rPr>
              <w:t xml:space="preserve"> nakup čistilne naprave za čiščenje dimnih plinov, vključno z izvedbo montaže, testnega zagona</w:t>
            </w:r>
            <w:r w:rsidR="00DB3257">
              <w:rPr>
                <w:rFonts w:ascii="Arial" w:hAnsi="Arial" w:cs="Arial"/>
                <w:sz w:val="18"/>
                <w:szCs w:val="18"/>
              </w:rPr>
              <w:t xml:space="preserve"> in preizkusa delovanja opreme ter</w:t>
            </w:r>
            <w:r w:rsidR="00282A71">
              <w:rPr>
                <w:rFonts w:ascii="Arial" w:hAnsi="Arial" w:cs="Arial"/>
                <w:sz w:val="18"/>
                <w:szCs w:val="18"/>
              </w:rPr>
              <w:t xml:space="preserve"> usposabljanja naročnikovega osebja,</w:t>
            </w:r>
            <w:r w:rsidR="009D7DD1">
              <w:rPr>
                <w:rFonts w:ascii="Arial" w:hAnsi="Arial" w:cs="Arial"/>
                <w:sz w:val="18"/>
                <w:szCs w:val="18"/>
              </w:rPr>
              <w:t xml:space="preserve"> </w:t>
            </w:r>
            <w:r w:rsidR="005757F2" w:rsidRPr="004D4EB5">
              <w:rPr>
                <w:rFonts w:ascii="Arial" w:hAnsi="Arial" w:cs="Arial"/>
                <w:sz w:val="18"/>
                <w:szCs w:val="18"/>
              </w:rPr>
              <w:t>skladno z vsemi zahtevami v pogodbi</w:t>
            </w:r>
            <w:r>
              <w:rPr>
                <w:rFonts w:ascii="Arial" w:hAnsi="Arial" w:cs="Arial"/>
                <w:sz w:val="18"/>
                <w:szCs w:val="18"/>
              </w:rPr>
              <w:t xml:space="preserve"> in v opisu kot izhaja iz Razpisne dokumentacije, št. </w:t>
            </w:r>
            <w:r w:rsidR="00282A71">
              <w:rPr>
                <w:rFonts w:ascii="Arial" w:hAnsi="Arial" w:cs="Arial"/>
                <w:sz w:val="18"/>
                <w:szCs w:val="18"/>
              </w:rPr>
              <w:t>______</w:t>
            </w:r>
            <w:r>
              <w:rPr>
                <w:rFonts w:ascii="Arial" w:hAnsi="Arial" w:cs="Arial"/>
                <w:sz w:val="18"/>
                <w:szCs w:val="18"/>
              </w:rPr>
              <w:t>, z dne __________</w:t>
            </w:r>
            <w:r w:rsidR="009D7DD1">
              <w:rPr>
                <w:rFonts w:ascii="Arial" w:hAnsi="Arial" w:cs="Arial"/>
                <w:sz w:val="18"/>
                <w:szCs w:val="18"/>
              </w:rPr>
              <w:t>.</w:t>
            </w:r>
            <w:r w:rsidR="005757F2" w:rsidRPr="004D4EB5">
              <w:rPr>
                <w:rFonts w:ascii="Arial" w:hAnsi="Arial" w:cs="Arial"/>
                <w:sz w:val="18"/>
                <w:szCs w:val="18"/>
              </w:rPr>
              <w:t xml:space="preserve"> </w:t>
            </w:r>
            <w:r>
              <w:rPr>
                <w:rFonts w:ascii="Arial" w:hAnsi="Arial" w:cs="Arial"/>
                <w:sz w:val="18"/>
                <w:szCs w:val="18"/>
              </w:rPr>
              <w:t xml:space="preserve">Za opravljeno dobavo in storitve se </w:t>
            </w:r>
            <w:r w:rsidR="005757F2" w:rsidRPr="004D4EB5">
              <w:rPr>
                <w:rFonts w:ascii="Arial" w:hAnsi="Arial" w:cs="Arial"/>
                <w:sz w:val="18"/>
                <w:szCs w:val="18"/>
              </w:rPr>
              <w:t xml:space="preserve">naročnik zavezuje, da bo dobavitelju za to plačal kupnino v pogodbeni vrednosti iz 6. člena te pogodbe. </w:t>
            </w:r>
          </w:p>
        </w:tc>
      </w:tr>
    </w:tbl>
    <w:p w14:paraId="19557F17" w14:textId="77777777" w:rsidR="005757F2" w:rsidRDefault="005757F2" w:rsidP="005757F2">
      <w:pPr>
        <w:spacing w:after="0" w:line="240" w:lineRule="auto"/>
        <w:jc w:val="center"/>
        <w:rPr>
          <w:rFonts w:ascii="Arial" w:hAnsi="Arial" w:cs="Arial"/>
          <w:b/>
          <w:bCs/>
          <w:color w:val="000000"/>
          <w:sz w:val="18"/>
          <w:szCs w:val="18"/>
        </w:rPr>
      </w:pPr>
      <w:r>
        <w:rPr>
          <w:rFonts w:ascii="Arial" w:hAnsi="Arial" w:cs="Arial"/>
          <w:b/>
          <w:bCs/>
          <w:color w:val="000000"/>
          <w:sz w:val="18"/>
          <w:szCs w:val="18"/>
        </w:rPr>
        <w:t>3. člen</w:t>
      </w:r>
    </w:p>
    <w:p w14:paraId="7FF94322" w14:textId="77777777" w:rsidR="005757F2" w:rsidRDefault="005757F2" w:rsidP="005757F2">
      <w:pPr>
        <w:spacing w:after="0" w:line="240" w:lineRule="auto"/>
        <w:jc w:val="center"/>
      </w:pPr>
    </w:p>
    <w:tbl>
      <w:tblPr>
        <w:tblW w:w="0" w:type="auto"/>
        <w:tblInd w:w="108" w:type="dxa"/>
        <w:tblLook w:val="04A0" w:firstRow="1" w:lastRow="0" w:firstColumn="1" w:lastColumn="0" w:noHBand="0" w:noVBand="1"/>
      </w:tblPr>
      <w:tblGrid>
        <w:gridCol w:w="8406"/>
      </w:tblGrid>
      <w:tr w:rsidR="005757F2" w14:paraId="4C19D80C" w14:textId="77777777" w:rsidTr="005757F2">
        <w:tc>
          <w:tcPr>
            <w:tcW w:w="0" w:type="auto"/>
            <w:tcMar>
              <w:top w:w="0" w:type="auto"/>
              <w:bottom w:w="0" w:type="auto"/>
            </w:tcMar>
          </w:tcPr>
          <w:p w14:paraId="18916EE2" w14:textId="77777777" w:rsidR="005757F2" w:rsidRDefault="005757F2" w:rsidP="005757F2">
            <w:pPr>
              <w:spacing w:before="225" w:after="225"/>
              <w:jc w:val="both"/>
            </w:pPr>
            <w:r>
              <w:rPr>
                <w:rFonts w:ascii="Arial" w:hAnsi="Arial" w:cs="Arial"/>
                <w:color w:val="000000"/>
                <w:sz w:val="18"/>
                <w:szCs w:val="18"/>
              </w:rPr>
              <w:t>Dobavitelj bo izvedel dobavo v skladu in v obsegu določenem z naslednjimi dokumenti:</w:t>
            </w:r>
          </w:p>
          <w:tbl>
            <w:tblPr>
              <w:tblW w:w="0" w:type="auto"/>
              <w:tblLook w:val="04A0" w:firstRow="1" w:lastRow="0" w:firstColumn="1" w:lastColumn="0" w:noHBand="0" w:noVBand="1"/>
            </w:tblPr>
            <w:tblGrid>
              <w:gridCol w:w="8190"/>
            </w:tblGrid>
            <w:tr w:rsidR="005757F2" w14:paraId="49135B54" w14:textId="77777777" w:rsidTr="005757F2">
              <w:tc>
                <w:tcPr>
                  <w:tcW w:w="0" w:type="auto"/>
                  <w:tcMar>
                    <w:top w:w="0" w:type="auto"/>
                    <w:bottom w:w="0" w:type="auto"/>
                  </w:tcMar>
                </w:tcPr>
                <w:p w14:paraId="1E578D93" w14:textId="1C889E3A" w:rsidR="005757F2" w:rsidRDefault="005757F2" w:rsidP="005757F2">
                  <w:pPr>
                    <w:numPr>
                      <w:ilvl w:val="0"/>
                      <w:numId w:val="24"/>
                    </w:numPr>
                    <w:jc w:val="both"/>
                    <w:rPr>
                      <w:rFonts w:ascii="Arial" w:hAnsi="Arial" w:cs="Arial"/>
                      <w:color w:val="000000"/>
                      <w:sz w:val="18"/>
                      <w:szCs w:val="18"/>
                    </w:rPr>
                  </w:pPr>
                  <w:r>
                    <w:rPr>
                      <w:rFonts w:ascii="Arial" w:hAnsi="Arial" w:cs="Arial"/>
                      <w:color w:val="000000"/>
                      <w:sz w:val="18"/>
                      <w:szCs w:val="18"/>
                    </w:rPr>
                    <w:t>Ponudba številka _____________</w:t>
                  </w:r>
                  <w:r w:rsidR="00282A71">
                    <w:rPr>
                      <w:rFonts w:ascii="Arial" w:hAnsi="Arial" w:cs="Arial"/>
                      <w:color w:val="000000"/>
                      <w:sz w:val="18"/>
                      <w:szCs w:val="18"/>
                    </w:rPr>
                    <w:t>,</w:t>
                  </w:r>
                  <w:r>
                    <w:rPr>
                      <w:rFonts w:ascii="Arial" w:hAnsi="Arial" w:cs="Arial"/>
                      <w:color w:val="000000"/>
                      <w:sz w:val="18"/>
                      <w:szCs w:val="18"/>
                    </w:rPr>
                    <w:t xml:space="preserve"> z dne _______________;</w:t>
                  </w:r>
                </w:p>
                <w:p w14:paraId="1FDF0018" w14:textId="77777777" w:rsidR="005757F2" w:rsidRDefault="005757F2" w:rsidP="005757F2">
                  <w:pPr>
                    <w:numPr>
                      <w:ilvl w:val="0"/>
                      <w:numId w:val="24"/>
                    </w:numPr>
                    <w:jc w:val="both"/>
                    <w:rPr>
                      <w:rFonts w:ascii="Arial" w:hAnsi="Arial" w:cs="Arial"/>
                      <w:color w:val="000000"/>
                      <w:sz w:val="18"/>
                      <w:szCs w:val="18"/>
                    </w:rPr>
                  </w:pPr>
                  <w:r>
                    <w:rPr>
                      <w:rFonts w:ascii="Arial" w:hAnsi="Arial" w:cs="Arial"/>
                      <w:color w:val="000000"/>
                      <w:sz w:val="18"/>
                      <w:szCs w:val="18"/>
                    </w:rPr>
                    <w:t>Razpisna dokumentacija naročnika z dne __________, z vsemi spremembami in prilogami.</w:t>
                  </w:r>
                </w:p>
              </w:tc>
            </w:tr>
          </w:tbl>
          <w:p w14:paraId="06A391B7" w14:textId="77777777" w:rsidR="005757F2" w:rsidRPr="00BB58B1" w:rsidRDefault="005757F2" w:rsidP="005757F2">
            <w:pPr>
              <w:spacing w:before="225" w:after="225"/>
              <w:jc w:val="both"/>
              <w:rPr>
                <w:rFonts w:ascii="Arial" w:hAnsi="Arial" w:cs="Arial"/>
                <w:color w:val="000000"/>
                <w:sz w:val="18"/>
                <w:szCs w:val="18"/>
              </w:rPr>
            </w:pPr>
            <w:r>
              <w:rPr>
                <w:rFonts w:ascii="Arial" w:hAnsi="Arial" w:cs="Arial"/>
                <w:color w:val="000000"/>
                <w:sz w:val="18"/>
                <w:szCs w:val="18"/>
              </w:rPr>
              <w:t>Predmetni dokumenti so priloga in sestavni del te pogodbe.</w:t>
            </w:r>
          </w:p>
        </w:tc>
      </w:tr>
    </w:tbl>
    <w:p w14:paraId="1682118A" w14:textId="77777777" w:rsidR="005757F2" w:rsidRDefault="005757F2" w:rsidP="005757F2">
      <w:pPr>
        <w:spacing w:after="0" w:line="240" w:lineRule="auto"/>
        <w:jc w:val="center"/>
      </w:pPr>
      <w:r>
        <w:rPr>
          <w:rFonts w:ascii="Arial" w:hAnsi="Arial" w:cs="Arial"/>
          <w:b/>
          <w:bCs/>
          <w:color w:val="000000"/>
          <w:sz w:val="18"/>
          <w:szCs w:val="18"/>
        </w:rPr>
        <w:t>4. člen</w:t>
      </w:r>
    </w:p>
    <w:tbl>
      <w:tblPr>
        <w:tblW w:w="0" w:type="auto"/>
        <w:tblInd w:w="108" w:type="dxa"/>
        <w:tblLook w:val="04A0" w:firstRow="1" w:lastRow="0" w:firstColumn="1" w:lastColumn="0" w:noHBand="0" w:noVBand="1"/>
      </w:tblPr>
      <w:tblGrid>
        <w:gridCol w:w="8962"/>
      </w:tblGrid>
      <w:tr w:rsidR="005757F2" w14:paraId="08F7B855" w14:textId="77777777" w:rsidTr="005757F2">
        <w:tc>
          <w:tcPr>
            <w:tcW w:w="0" w:type="auto"/>
            <w:tcMar>
              <w:top w:w="0" w:type="auto"/>
              <w:bottom w:w="0" w:type="auto"/>
            </w:tcMar>
          </w:tcPr>
          <w:p w14:paraId="16E7920F" w14:textId="77777777" w:rsidR="005757F2" w:rsidRDefault="005757F2" w:rsidP="005757F2">
            <w:pPr>
              <w:rPr>
                <w:rFonts w:ascii="Arial" w:hAnsi="Arial" w:cs="Arial"/>
                <w:color w:val="000000"/>
                <w:sz w:val="18"/>
                <w:szCs w:val="18"/>
              </w:rPr>
            </w:pPr>
          </w:p>
          <w:p w14:paraId="4CDB0265" w14:textId="77777777" w:rsidR="005757F2" w:rsidRPr="00BB58B1" w:rsidRDefault="005757F2" w:rsidP="005757F2">
            <w:pPr>
              <w:jc w:val="both"/>
              <w:rPr>
                <w:rFonts w:ascii="Arial" w:hAnsi="Arial" w:cs="Arial"/>
                <w:color w:val="000000"/>
                <w:sz w:val="18"/>
                <w:szCs w:val="18"/>
              </w:rPr>
            </w:pPr>
            <w:r>
              <w:rPr>
                <w:rFonts w:ascii="Arial" w:hAnsi="Arial" w:cs="Arial"/>
                <w:color w:val="000000"/>
                <w:sz w:val="18"/>
                <w:szCs w:val="18"/>
              </w:rPr>
              <w:t>Dobavitelj se zavezuje dobaviti predmet pogodbe iz 2. člena v embalaži, ki mora biti takšna, da med transportom popolnoma zaščiti blago pred mehanskimi, kemičnimi in drugimi poškodbami. Pakiranje in embalaža sta vključeni v pogodbeno ceno.</w:t>
            </w:r>
          </w:p>
        </w:tc>
      </w:tr>
    </w:tbl>
    <w:p w14:paraId="70273307" w14:textId="24DDB9EE" w:rsidR="005757F2" w:rsidRPr="006052E6" w:rsidRDefault="005757F2" w:rsidP="006052E6">
      <w:pPr>
        <w:spacing w:after="0" w:line="240" w:lineRule="auto"/>
        <w:jc w:val="center"/>
        <w:rPr>
          <w:rFonts w:ascii="Arial" w:hAnsi="Arial" w:cs="Arial"/>
          <w:b/>
          <w:bCs/>
          <w:color w:val="000000"/>
          <w:sz w:val="18"/>
          <w:szCs w:val="18"/>
        </w:rPr>
      </w:pPr>
      <w:r>
        <w:rPr>
          <w:rFonts w:ascii="Arial" w:hAnsi="Arial" w:cs="Arial"/>
          <w:b/>
          <w:bCs/>
          <w:color w:val="000000"/>
          <w:sz w:val="18"/>
          <w:szCs w:val="18"/>
        </w:rPr>
        <w:t>5. člen</w:t>
      </w:r>
    </w:p>
    <w:tbl>
      <w:tblPr>
        <w:tblW w:w="0" w:type="auto"/>
        <w:tblInd w:w="108" w:type="dxa"/>
        <w:tblLook w:val="04A0" w:firstRow="1" w:lastRow="0" w:firstColumn="1" w:lastColumn="0" w:noHBand="0" w:noVBand="1"/>
      </w:tblPr>
      <w:tblGrid>
        <w:gridCol w:w="8962"/>
      </w:tblGrid>
      <w:tr w:rsidR="005757F2" w14:paraId="0EEC5F3D" w14:textId="77777777" w:rsidTr="005757F2">
        <w:tc>
          <w:tcPr>
            <w:tcW w:w="0" w:type="auto"/>
            <w:tcMar>
              <w:top w:w="0" w:type="auto"/>
              <w:bottom w:w="0" w:type="auto"/>
            </w:tcMar>
          </w:tcPr>
          <w:p w14:paraId="2ADD9120" w14:textId="77777777" w:rsidR="005757F2" w:rsidRPr="00BB58B1" w:rsidRDefault="005757F2" w:rsidP="005757F2">
            <w:pPr>
              <w:spacing w:before="225" w:after="225"/>
              <w:jc w:val="both"/>
            </w:pPr>
            <w:r>
              <w:rPr>
                <w:rFonts w:ascii="Arial" w:hAnsi="Arial" w:cs="Arial"/>
                <w:color w:val="000000"/>
                <w:sz w:val="18"/>
                <w:szCs w:val="18"/>
              </w:rPr>
              <w:t>Dodatnih nabav, ki niso opredeljene s to pogodbo, dobavitelj ne sme izvesti brez predhodnega pisnega soglasja naročnika.</w:t>
            </w:r>
          </w:p>
          <w:p w14:paraId="11153C97" w14:textId="77777777" w:rsidR="005757F2" w:rsidRPr="00BB58B1" w:rsidRDefault="005757F2" w:rsidP="005757F2">
            <w:pPr>
              <w:spacing w:before="225" w:after="225"/>
              <w:jc w:val="both"/>
            </w:pPr>
            <w:r>
              <w:rPr>
                <w:rFonts w:ascii="Arial" w:hAnsi="Arial" w:cs="Arial"/>
                <w:color w:val="000000"/>
                <w:sz w:val="18"/>
                <w:szCs w:val="18"/>
              </w:rPr>
              <w:t>Za dodatne nabave ali nadomestne nabave, ki bi se izkazale za potrebne šele po sklenitvi te pogodbe, lahko naročnik odda naročilo dobavitelju osnovnega naročila ob upoštevanju določb veljavne zakonodaje.</w:t>
            </w:r>
          </w:p>
          <w:p w14:paraId="76C216AA" w14:textId="77777777" w:rsidR="005757F2" w:rsidRDefault="005757F2" w:rsidP="005757F2">
            <w:pPr>
              <w:spacing w:before="225" w:after="225"/>
              <w:jc w:val="both"/>
            </w:pPr>
            <w:r>
              <w:rPr>
                <w:rFonts w:ascii="Arial" w:hAnsi="Arial" w:cs="Arial"/>
                <w:color w:val="000000"/>
                <w:sz w:val="18"/>
                <w:szCs w:val="18"/>
              </w:rPr>
              <w:t>Z dobaviteljem se v tem primeru sklene dodatek k osnovni pogodbi ali nova pogodba.</w:t>
            </w:r>
          </w:p>
        </w:tc>
      </w:tr>
    </w:tbl>
    <w:p w14:paraId="1D0E54CB" w14:textId="77777777" w:rsidR="005757F2" w:rsidRPr="00CA4344" w:rsidRDefault="005757F2" w:rsidP="005757F2">
      <w:pPr>
        <w:spacing w:before="225" w:after="225" w:line="240" w:lineRule="auto"/>
        <w:jc w:val="both"/>
      </w:pPr>
      <w:r>
        <w:rPr>
          <w:rFonts w:ascii="Arial" w:hAnsi="Arial" w:cs="Arial"/>
          <w:b/>
          <w:bCs/>
          <w:color w:val="000000"/>
          <w:sz w:val="18"/>
          <w:szCs w:val="18"/>
        </w:rPr>
        <w:t>III. POGODBENA CENA</w:t>
      </w:r>
    </w:p>
    <w:p w14:paraId="742CCA61" w14:textId="15B6E78D" w:rsidR="005757F2" w:rsidRPr="006052E6" w:rsidRDefault="005757F2" w:rsidP="006052E6">
      <w:pPr>
        <w:spacing w:after="0" w:line="240" w:lineRule="auto"/>
        <w:jc w:val="center"/>
        <w:rPr>
          <w:rFonts w:ascii="Arial" w:hAnsi="Arial" w:cs="Arial"/>
          <w:b/>
          <w:bCs/>
          <w:color w:val="000000"/>
          <w:sz w:val="18"/>
          <w:szCs w:val="18"/>
        </w:rPr>
      </w:pPr>
      <w:r>
        <w:rPr>
          <w:rFonts w:ascii="Arial" w:hAnsi="Arial" w:cs="Arial"/>
          <w:b/>
          <w:bCs/>
          <w:color w:val="000000"/>
          <w:sz w:val="18"/>
          <w:szCs w:val="18"/>
        </w:rPr>
        <w:t>6. člen</w:t>
      </w:r>
    </w:p>
    <w:tbl>
      <w:tblPr>
        <w:tblW w:w="0" w:type="auto"/>
        <w:tblInd w:w="108" w:type="dxa"/>
        <w:tblLook w:val="04A0" w:firstRow="1" w:lastRow="0" w:firstColumn="1" w:lastColumn="0" w:noHBand="0" w:noVBand="1"/>
      </w:tblPr>
      <w:tblGrid>
        <w:gridCol w:w="8962"/>
      </w:tblGrid>
      <w:tr w:rsidR="005757F2" w14:paraId="0DB44DBB" w14:textId="77777777" w:rsidTr="005757F2">
        <w:tc>
          <w:tcPr>
            <w:tcW w:w="0" w:type="auto"/>
            <w:tcMar>
              <w:top w:w="0" w:type="auto"/>
              <w:bottom w:w="0" w:type="auto"/>
            </w:tcMar>
          </w:tcPr>
          <w:p w14:paraId="755CE8F7" w14:textId="77777777" w:rsidR="005757F2" w:rsidRPr="005F07D3" w:rsidRDefault="005757F2" w:rsidP="005757F2">
            <w:pPr>
              <w:spacing w:before="225" w:after="225"/>
              <w:jc w:val="both"/>
              <w:rPr>
                <w:rFonts w:ascii="Arial" w:hAnsi="Arial" w:cs="Arial"/>
                <w:color w:val="000000"/>
                <w:sz w:val="18"/>
                <w:szCs w:val="18"/>
              </w:rPr>
            </w:pPr>
            <w:r>
              <w:rPr>
                <w:rFonts w:ascii="Arial" w:hAnsi="Arial" w:cs="Arial"/>
                <w:color w:val="000000"/>
                <w:sz w:val="18"/>
                <w:szCs w:val="18"/>
              </w:rPr>
              <w:t>Pogodbena vrednost je dogovorjena na osnovi ponudbe dobavitelja in znaša:</w:t>
            </w:r>
          </w:p>
          <w:p w14:paraId="08624425" w14:textId="77777777" w:rsidR="005757F2" w:rsidRDefault="005757F2" w:rsidP="005757F2">
            <w:pPr>
              <w:spacing w:before="225" w:after="225"/>
              <w:jc w:val="both"/>
            </w:pPr>
            <w:r>
              <w:rPr>
                <w:rFonts w:ascii="Arial" w:hAnsi="Arial" w:cs="Arial"/>
                <w:color w:val="000000"/>
                <w:sz w:val="18"/>
                <w:szCs w:val="18"/>
              </w:rPr>
              <w:t>Vrednost brez davka na dodano vrednost (DDV): ____________ EUR</w:t>
            </w:r>
          </w:p>
          <w:p w14:paraId="3CDCEF05" w14:textId="77777777" w:rsidR="005757F2" w:rsidRDefault="005757F2" w:rsidP="005757F2">
            <w:pPr>
              <w:spacing w:before="225" w:after="225"/>
              <w:jc w:val="both"/>
            </w:pPr>
            <w:r>
              <w:rPr>
                <w:rFonts w:ascii="Arial" w:hAnsi="Arial" w:cs="Arial"/>
                <w:color w:val="000000"/>
                <w:sz w:val="18"/>
                <w:szCs w:val="18"/>
              </w:rPr>
              <w:t>Davek na dodano vrednost (DDV): __________________ EUR</w:t>
            </w:r>
          </w:p>
          <w:p w14:paraId="1368EB55" w14:textId="56AEB6E7" w:rsidR="00912948" w:rsidRPr="009D7DD1" w:rsidRDefault="005757F2" w:rsidP="009D7DD1">
            <w:pPr>
              <w:spacing w:before="225" w:after="225"/>
              <w:jc w:val="both"/>
              <w:rPr>
                <w:rFonts w:ascii="Arial" w:hAnsi="Arial" w:cs="Arial"/>
                <w:color w:val="000000"/>
                <w:sz w:val="18"/>
                <w:szCs w:val="18"/>
              </w:rPr>
            </w:pPr>
            <w:r>
              <w:rPr>
                <w:rFonts w:ascii="Arial" w:hAnsi="Arial" w:cs="Arial"/>
                <w:color w:val="000000"/>
                <w:sz w:val="18"/>
                <w:szCs w:val="18"/>
              </w:rPr>
              <w:t>Pogodbena vrednost z davkom na dodano vrednost (DDV): _________________ EUR</w:t>
            </w:r>
          </w:p>
          <w:p w14:paraId="3B18C9F6" w14:textId="2779215B" w:rsidR="00912948" w:rsidRPr="009C48A6" w:rsidRDefault="009D7DD1" w:rsidP="00912948">
            <w:pPr>
              <w:pStyle w:val="Noga"/>
              <w:tabs>
                <w:tab w:val="left" w:pos="3301"/>
              </w:tabs>
              <w:jc w:val="both"/>
              <w:rPr>
                <w:sz w:val="18"/>
                <w:szCs w:val="18"/>
              </w:rPr>
            </w:pPr>
            <w:r>
              <w:rPr>
                <w:rFonts w:ascii="Arial" w:hAnsi="Arial" w:cs="Arial"/>
                <w:sz w:val="18"/>
                <w:szCs w:val="18"/>
              </w:rPr>
              <w:t>Predmet naročila je</w:t>
            </w:r>
            <w:r w:rsidR="00912948" w:rsidRPr="009C48A6">
              <w:rPr>
                <w:rFonts w:ascii="Arial" w:hAnsi="Arial" w:cs="Arial"/>
                <w:sz w:val="18"/>
                <w:szCs w:val="18"/>
              </w:rPr>
              <w:t xml:space="preserve"> sofinanciran v okviru projekta »</w:t>
            </w:r>
            <w:r w:rsidR="00912948" w:rsidRPr="009C48A6">
              <w:rPr>
                <w:rFonts w:ascii="Arial" w:hAnsi="Arial" w:cs="Arial"/>
                <w:iCs/>
                <w:sz w:val="18"/>
                <w:szCs w:val="18"/>
              </w:rPr>
              <w:t>Center odličnosti za raziskave in inovacije na področju obnovljivih materialov in zdravega bivanjskega okolja (InnoRenew CoE)«.</w:t>
            </w:r>
          </w:p>
          <w:p w14:paraId="38A7855F" w14:textId="77777777" w:rsidR="005757F2" w:rsidRPr="00BB58B1" w:rsidRDefault="005757F2" w:rsidP="005757F2">
            <w:pPr>
              <w:spacing w:before="225" w:after="225"/>
              <w:jc w:val="both"/>
              <w:rPr>
                <w:sz w:val="18"/>
                <w:szCs w:val="18"/>
              </w:rPr>
            </w:pPr>
            <w:r w:rsidRPr="009C48A6">
              <w:rPr>
                <w:rFonts w:ascii="Arial" w:hAnsi="Arial" w:cs="Arial"/>
                <w:sz w:val="18"/>
                <w:szCs w:val="18"/>
              </w:rPr>
              <w:t xml:space="preserve">Operacijo delno financira Evropska unija iz Evropskega sklada za regionalni razvoj ter Republika Slovenija, Ministrstvo za izobraževanje, znanost in šport. </w:t>
            </w:r>
            <w:r w:rsidRPr="009C48A6">
              <w:rPr>
                <w:sz w:val="18"/>
                <w:szCs w:val="18"/>
              </w:rPr>
              <w:t xml:space="preserve">Operacija </w:t>
            </w:r>
            <w:r w:rsidRPr="000E077B">
              <w:rPr>
                <w:sz w:val="18"/>
                <w:szCs w:val="18"/>
              </w:rPr>
              <w:t xml:space="preserve">se izvaja v okviru Prednostne osi 1: »Mednarodna konkurenčnost raziskav, inovacij in tehnološkega razvoja v skladu s pametno specializacijo za večjo konkurenčnost in ozelenitev gospodarstva« Prednostna naložba 1.1 »Krepitev infrastrukture za raziskave in inovacije ter zmogljivosti za razvoj odličnosti na tem področju, pa tudi spodbujanje pristojnih centrov, zlasti takšnih, ki so evropskega pomena« v okviru Operativnega programa za izvajanje evropske kohezijske politike </w:t>
            </w:r>
            <w:r w:rsidRPr="000E077B">
              <w:rPr>
                <w:sz w:val="18"/>
                <w:szCs w:val="18"/>
              </w:rPr>
              <w:lastRenderedPageBreak/>
              <w:t>2014-2020.</w:t>
            </w:r>
            <w:r>
              <w:rPr>
                <w:sz w:val="18"/>
                <w:szCs w:val="18"/>
              </w:rPr>
              <w:t xml:space="preserve"> </w:t>
            </w:r>
            <w:r w:rsidRPr="00B933B5">
              <w:rPr>
                <w:rFonts w:ascii="Arial" w:hAnsi="Arial" w:cs="Arial"/>
                <w:color w:val="000000"/>
                <w:sz w:val="18"/>
                <w:szCs w:val="18"/>
              </w:rPr>
              <w:t>Za operativno izvajanje projekta je financiranje potrdila Evropska komisija v okvirnem programu za raziskave in razvoj iz Obzor</w:t>
            </w:r>
            <w:r>
              <w:rPr>
                <w:rFonts w:ascii="Arial" w:hAnsi="Arial" w:cs="Arial"/>
                <w:color w:val="000000"/>
                <w:sz w:val="18"/>
                <w:szCs w:val="18"/>
              </w:rPr>
              <w:t>ja 2020, inštrument »Teaming«.</w:t>
            </w:r>
          </w:p>
        </w:tc>
      </w:tr>
    </w:tbl>
    <w:p w14:paraId="54DBADEE" w14:textId="17F97194" w:rsidR="005757F2" w:rsidRDefault="005757F2" w:rsidP="00D31A3A">
      <w:pPr>
        <w:spacing w:after="0" w:line="240" w:lineRule="auto"/>
        <w:jc w:val="center"/>
        <w:rPr>
          <w:rFonts w:ascii="Arial" w:hAnsi="Arial" w:cs="Arial"/>
          <w:b/>
          <w:bCs/>
          <w:color w:val="000000"/>
          <w:sz w:val="18"/>
          <w:szCs w:val="18"/>
        </w:rPr>
      </w:pPr>
      <w:r>
        <w:rPr>
          <w:rFonts w:ascii="Arial" w:hAnsi="Arial" w:cs="Arial"/>
          <w:b/>
          <w:bCs/>
          <w:color w:val="000000"/>
          <w:sz w:val="18"/>
          <w:szCs w:val="18"/>
        </w:rPr>
        <w:lastRenderedPageBreak/>
        <w:t>7. člen</w:t>
      </w:r>
    </w:p>
    <w:p w14:paraId="578701DF" w14:textId="77777777" w:rsidR="00DB3257" w:rsidRPr="00D31A3A" w:rsidRDefault="00DB3257" w:rsidP="00D31A3A">
      <w:pPr>
        <w:spacing w:after="0" w:line="240" w:lineRule="auto"/>
        <w:jc w:val="center"/>
        <w:rPr>
          <w:rFonts w:ascii="Arial" w:hAnsi="Arial" w:cs="Arial"/>
          <w:b/>
          <w:bCs/>
          <w:color w:val="000000"/>
          <w:sz w:val="18"/>
          <w:szCs w:val="18"/>
        </w:rPr>
      </w:pPr>
    </w:p>
    <w:tbl>
      <w:tblPr>
        <w:tblW w:w="0" w:type="auto"/>
        <w:tblInd w:w="108" w:type="dxa"/>
        <w:tblLook w:val="04A0" w:firstRow="1" w:lastRow="0" w:firstColumn="1" w:lastColumn="0" w:noHBand="0" w:noVBand="1"/>
      </w:tblPr>
      <w:tblGrid>
        <w:gridCol w:w="8962"/>
      </w:tblGrid>
      <w:tr w:rsidR="005757F2" w14:paraId="69D45952" w14:textId="77777777" w:rsidTr="005757F2">
        <w:tc>
          <w:tcPr>
            <w:tcW w:w="0" w:type="auto"/>
            <w:tcMar>
              <w:top w:w="0" w:type="auto"/>
              <w:bottom w:w="0" w:type="auto"/>
            </w:tcMar>
          </w:tcPr>
          <w:p w14:paraId="7FF851D8" w14:textId="30FE9DC4" w:rsidR="009D7DD1" w:rsidRDefault="009D7DD1" w:rsidP="009D7DD1">
            <w:pPr>
              <w:spacing w:after="0" w:line="260" w:lineRule="exact"/>
              <w:jc w:val="both"/>
              <w:rPr>
                <w:rFonts w:ascii="Arial" w:hAnsi="Arial" w:cs="Arial"/>
                <w:color w:val="000000"/>
                <w:sz w:val="18"/>
                <w:szCs w:val="18"/>
              </w:rPr>
            </w:pPr>
            <w:r>
              <w:rPr>
                <w:rFonts w:ascii="Arial" w:hAnsi="Arial" w:cs="Arial"/>
                <w:color w:val="000000"/>
                <w:sz w:val="18"/>
                <w:szCs w:val="18"/>
              </w:rPr>
              <w:t>Plačilo za predmet naročila bo izvedeno na podlagi izdan</w:t>
            </w:r>
            <w:r w:rsidR="003E3776">
              <w:rPr>
                <w:rFonts w:ascii="Arial" w:hAnsi="Arial" w:cs="Arial"/>
                <w:color w:val="000000"/>
                <w:sz w:val="18"/>
                <w:szCs w:val="18"/>
              </w:rPr>
              <w:t>ih</w:t>
            </w:r>
            <w:r>
              <w:rPr>
                <w:rFonts w:ascii="Arial" w:hAnsi="Arial" w:cs="Arial"/>
                <w:color w:val="000000"/>
                <w:sz w:val="18"/>
                <w:szCs w:val="18"/>
              </w:rPr>
              <w:t xml:space="preserve"> račun</w:t>
            </w:r>
            <w:r w:rsidR="003E3776">
              <w:rPr>
                <w:rFonts w:ascii="Arial" w:hAnsi="Arial" w:cs="Arial"/>
                <w:color w:val="000000"/>
                <w:sz w:val="18"/>
                <w:szCs w:val="18"/>
              </w:rPr>
              <w:t>ov</w:t>
            </w:r>
            <w:r>
              <w:rPr>
                <w:rFonts w:ascii="Arial" w:hAnsi="Arial" w:cs="Arial"/>
                <w:color w:val="000000"/>
                <w:sz w:val="18"/>
                <w:szCs w:val="18"/>
              </w:rPr>
              <w:t xml:space="preserve"> dobavitelja kot izhaja iz spodnje tabele:</w:t>
            </w:r>
          </w:p>
          <w:p w14:paraId="0081C44F" w14:textId="77777777" w:rsidR="00FC7E03" w:rsidRDefault="00FC7E03" w:rsidP="009D7DD1">
            <w:pPr>
              <w:spacing w:after="0" w:line="260" w:lineRule="exact"/>
              <w:jc w:val="both"/>
              <w:rPr>
                <w:rFonts w:ascii="Arial" w:hAnsi="Arial" w:cs="Arial"/>
                <w:color w:val="000000"/>
                <w:sz w:val="18"/>
                <w:szCs w:val="18"/>
              </w:rPr>
            </w:pPr>
          </w:p>
          <w:tbl>
            <w:tblPr>
              <w:tblStyle w:val="Tabelamrea"/>
              <w:tblW w:w="0" w:type="auto"/>
              <w:tblLook w:val="04A0" w:firstRow="1" w:lastRow="0" w:firstColumn="1" w:lastColumn="0" w:noHBand="0" w:noVBand="1"/>
            </w:tblPr>
            <w:tblGrid>
              <w:gridCol w:w="454"/>
              <w:gridCol w:w="3160"/>
              <w:gridCol w:w="2676"/>
              <w:gridCol w:w="2446"/>
            </w:tblGrid>
            <w:tr w:rsidR="00FC7E03" w14:paraId="23EDAF69" w14:textId="77777777" w:rsidTr="006F5600">
              <w:tc>
                <w:tcPr>
                  <w:tcW w:w="454" w:type="dxa"/>
                  <w:shd w:val="clear" w:color="auto" w:fill="BFBFBF" w:themeFill="background1" w:themeFillShade="BF"/>
                  <w:vAlign w:val="center"/>
                </w:tcPr>
                <w:p w14:paraId="3BA0DEDC" w14:textId="77777777" w:rsidR="00FC7E03" w:rsidRPr="000F74AF" w:rsidRDefault="00FC7E03" w:rsidP="00FC7E03">
                  <w:pPr>
                    <w:spacing w:line="260" w:lineRule="exact"/>
                    <w:jc w:val="center"/>
                    <w:rPr>
                      <w:rFonts w:ascii="Arial" w:hAnsi="Arial" w:cs="Arial"/>
                      <w:b/>
                      <w:bCs/>
                      <w:sz w:val="18"/>
                      <w:szCs w:val="18"/>
                    </w:rPr>
                  </w:pPr>
                </w:p>
              </w:tc>
              <w:tc>
                <w:tcPr>
                  <w:tcW w:w="3160" w:type="dxa"/>
                  <w:shd w:val="clear" w:color="auto" w:fill="BFBFBF" w:themeFill="background1" w:themeFillShade="BF"/>
                  <w:vAlign w:val="center"/>
                </w:tcPr>
                <w:p w14:paraId="259273A4" w14:textId="77777777" w:rsidR="00FC7E03" w:rsidRDefault="00FC7E03" w:rsidP="00FC7E03">
                  <w:pPr>
                    <w:spacing w:line="260" w:lineRule="exact"/>
                    <w:jc w:val="center"/>
                    <w:rPr>
                      <w:rFonts w:ascii="Arial" w:hAnsi="Arial" w:cs="Arial"/>
                      <w:sz w:val="18"/>
                      <w:szCs w:val="18"/>
                    </w:rPr>
                  </w:pPr>
                  <w:r>
                    <w:rPr>
                      <w:rFonts w:ascii="Arial" w:hAnsi="Arial" w:cs="Arial"/>
                      <w:b/>
                      <w:bCs/>
                      <w:sz w:val="18"/>
                      <w:szCs w:val="18"/>
                    </w:rPr>
                    <w:t>Opis mejnika</w:t>
                  </w:r>
                </w:p>
              </w:tc>
              <w:tc>
                <w:tcPr>
                  <w:tcW w:w="2676" w:type="dxa"/>
                  <w:shd w:val="clear" w:color="auto" w:fill="BFBFBF" w:themeFill="background1" w:themeFillShade="BF"/>
                  <w:vAlign w:val="center"/>
                </w:tcPr>
                <w:p w14:paraId="7E6B2C9F" w14:textId="77777777" w:rsidR="00FC7E03" w:rsidRPr="00922AE1" w:rsidRDefault="00FC7E03" w:rsidP="00FC7E03">
                  <w:pPr>
                    <w:spacing w:line="260" w:lineRule="exact"/>
                    <w:jc w:val="center"/>
                    <w:rPr>
                      <w:rFonts w:ascii="Arial" w:hAnsi="Arial" w:cs="Arial"/>
                      <w:b/>
                      <w:bCs/>
                      <w:sz w:val="18"/>
                      <w:szCs w:val="18"/>
                    </w:rPr>
                  </w:pPr>
                  <w:r>
                    <w:rPr>
                      <w:rFonts w:ascii="Arial" w:hAnsi="Arial" w:cs="Arial"/>
                      <w:b/>
                      <w:bCs/>
                      <w:sz w:val="18"/>
                      <w:szCs w:val="18"/>
                    </w:rPr>
                    <w:t>Znesek plačila</w:t>
                  </w:r>
                </w:p>
              </w:tc>
              <w:tc>
                <w:tcPr>
                  <w:tcW w:w="2446" w:type="dxa"/>
                  <w:shd w:val="clear" w:color="auto" w:fill="BFBFBF" w:themeFill="background1" w:themeFillShade="BF"/>
                </w:tcPr>
                <w:p w14:paraId="709BCBFD" w14:textId="77777777" w:rsidR="00FC7E03" w:rsidRDefault="00FC7E03" w:rsidP="00FC7E03">
                  <w:pPr>
                    <w:spacing w:line="260" w:lineRule="exact"/>
                    <w:jc w:val="center"/>
                    <w:rPr>
                      <w:rFonts w:ascii="Arial" w:hAnsi="Arial" w:cs="Arial"/>
                      <w:b/>
                      <w:bCs/>
                      <w:sz w:val="18"/>
                      <w:szCs w:val="18"/>
                    </w:rPr>
                  </w:pPr>
                  <w:r>
                    <w:rPr>
                      <w:rFonts w:ascii="Arial" w:hAnsi="Arial" w:cs="Arial"/>
                      <w:b/>
                      <w:bCs/>
                      <w:sz w:val="18"/>
                      <w:szCs w:val="18"/>
                    </w:rPr>
                    <w:t>Rok izvedbe</w:t>
                  </w:r>
                </w:p>
              </w:tc>
            </w:tr>
            <w:tr w:rsidR="00FC7E03" w14:paraId="1C075017" w14:textId="77777777" w:rsidTr="006F5600">
              <w:tc>
                <w:tcPr>
                  <w:tcW w:w="454" w:type="dxa"/>
                  <w:vAlign w:val="center"/>
                </w:tcPr>
                <w:p w14:paraId="706F046A" w14:textId="77777777" w:rsidR="00FC7E03" w:rsidRPr="00DA20F8" w:rsidRDefault="00FC7E03" w:rsidP="00FC7E03">
                  <w:pPr>
                    <w:spacing w:line="260" w:lineRule="exact"/>
                    <w:jc w:val="center"/>
                    <w:rPr>
                      <w:rFonts w:ascii="Arial" w:hAnsi="Arial" w:cs="Arial"/>
                      <w:sz w:val="18"/>
                      <w:szCs w:val="18"/>
                    </w:rPr>
                  </w:pPr>
                  <w:r>
                    <w:rPr>
                      <w:rFonts w:ascii="Arial" w:hAnsi="Arial" w:cs="Arial"/>
                      <w:sz w:val="18"/>
                      <w:szCs w:val="18"/>
                    </w:rPr>
                    <w:t>1</w:t>
                  </w:r>
                </w:p>
              </w:tc>
              <w:tc>
                <w:tcPr>
                  <w:tcW w:w="3160" w:type="dxa"/>
                  <w:vAlign w:val="center"/>
                </w:tcPr>
                <w:p w14:paraId="6E095C54" w14:textId="77777777" w:rsidR="00FC7E03" w:rsidRPr="008660D7" w:rsidRDefault="00FC7E03" w:rsidP="00FC7E03">
                  <w:pPr>
                    <w:spacing w:line="260" w:lineRule="exact"/>
                    <w:jc w:val="center"/>
                    <w:rPr>
                      <w:rFonts w:ascii="Arial" w:hAnsi="Arial" w:cs="Arial"/>
                      <w:sz w:val="18"/>
                      <w:szCs w:val="18"/>
                    </w:rPr>
                  </w:pPr>
                  <w:r w:rsidRPr="008660D7">
                    <w:rPr>
                      <w:rFonts w:ascii="Arial" w:hAnsi="Arial" w:cs="Arial"/>
                      <w:sz w:val="18"/>
                      <w:szCs w:val="18"/>
                    </w:rPr>
                    <w:t>Dostava opreme na lokacijo naročnika (DDP)</w:t>
                  </w:r>
                </w:p>
              </w:tc>
              <w:tc>
                <w:tcPr>
                  <w:tcW w:w="2676" w:type="dxa"/>
                  <w:vAlign w:val="center"/>
                </w:tcPr>
                <w:p w14:paraId="7827EC3D" w14:textId="39A7D713" w:rsidR="00FC7E03" w:rsidRPr="00DA0165" w:rsidRDefault="006F5600" w:rsidP="00FC7E03">
                  <w:pPr>
                    <w:spacing w:line="260" w:lineRule="exact"/>
                    <w:jc w:val="center"/>
                    <w:rPr>
                      <w:rFonts w:ascii="Arial" w:hAnsi="Arial" w:cs="Arial"/>
                      <w:color w:val="FF0000"/>
                      <w:sz w:val="18"/>
                      <w:szCs w:val="18"/>
                    </w:rPr>
                  </w:pPr>
                  <w:r w:rsidRPr="00DA0165">
                    <w:rPr>
                      <w:rFonts w:ascii="Arial" w:hAnsi="Arial" w:cs="Arial"/>
                      <w:color w:val="FF0000"/>
                      <w:sz w:val="18"/>
                      <w:szCs w:val="18"/>
                    </w:rPr>
                    <w:t>7</w:t>
                  </w:r>
                  <w:r w:rsidR="00FC7E03" w:rsidRPr="00DA0165">
                    <w:rPr>
                      <w:rFonts w:ascii="Arial" w:hAnsi="Arial" w:cs="Arial"/>
                      <w:color w:val="FF0000"/>
                      <w:sz w:val="18"/>
                      <w:szCs w:val="18"/>
                    </w:rPr>
                    <w:t>0 %</w:t>
                  </w:r>
                </w:p>
              </w:tc>
              <w:tc>
                <w:tcPr>
                  <w:tcW w:w="2446" w:type="dxa"/>
                  <w:vAlign w:val="center"/>
                </w:tcPr>
                <w:p w14:paraId="2E9EC564" w14:textId="293A3D6A" w:rsidR="00FC7E03" w:rsidRPr="00DA0165" w:rsidRDefault="00FC7E03" w:rsidP="00FC7E03">
                  <w:pPr>
                    <w:spacing w:line="260" w:lineRule="exact"/>
                    <w:jc w:val="center"/>
                    <w:rPr>
                      <w:rFonts w:ascii="Arial" w:hAnsi="Arial" w:cs="Arial"/>
                      <w:color w:val="FF0000"/>
                      <w:sz w:val="18"/>
                      <w:szCs w:val="18"/>
                    </w:rPr>
                  </w:pPr>
                  <w:r w:rsidRPr="00DA0165">
                    <w:rPr>
                      <w:rFonts w:ascii="Arial" w:hAnsi="Arial" w:cs="Arial"/>
                      <w:color w:val="FF0000"/>
                      <w:sz w:val="18"/>
                      <w:szCs w:val="18"/>
                    </w:rPr>
                    <w:t>T</w:t>
                  </w:r>
                  <w:r w:rsidRPr="00DA0165">
                    <w:rPr>
                      <w:rFonts w:ascii="Arial" w:hAnsi="Arial" w:cs="Arial"/>
                      <w:color w:val="FF0000"/>
                      <w:sz w:val="18"/>
                      <w:szCs w:val="18"/>
                      <w:vertAlign w:val="subscript"/>
                    </w:rPr>
                    <w:t>0</w:t>
                  </w:r>
                  <w:r w:rsidRPr="00DA0165">
                    <w:rPr>
                      <w:rFonts w:ascii="Arial" w:hAnsi="Arial" w:cs="Arial"/>
                      <w:color w:val="FF0000"/>
                      <w:sz w:val="18"/>
                      <w:szCs w:val="18"/>
                    </w:rPr>
                    <w:t xml:space="preserve"> + </w:t>
                  </w:r>
                  <w:r w:rsidR="006F5600" w:rsidRPr="00DA0165">
                    <w:rPr>
                      <w:rFonts w:ascii="Arial" w:hAnsi="Arial" w:cs="Arial"/>
                      <w:color w:val="FF0000"/>
                      <w:sz w:val="18"/>
                      <w:szCs w:val="18"/>
                    </w:rPr>
                    <w:t>28</w:t>
                  </w:r>
                  <w:r w:rsidRPr="00DA0165">
                    <w:rPr>
                      <w:rFonts w:ascii="Arial" w:hAnsi="Arial" w:cs="Arial"/>
                      <w:color w:val="FF0000"/>
                      <w:sz w:val="18"/>
                      <w:szCs w:val="18"/>
                    </w:rPr>
                    <w:t xml:space="preserve"> tednov</w:t>
                  </w:r>
                </w:p>
              </w:tc>
            </w:tr>
            <w:tr w:rsidR="00FC7E03" w14:paraId="2F2B8CA1" w14:textId="77777777" w:rsidTr="006F5600">
              <w:tc>
                <w:tcPr>
                  <w:tcW w:w="454" w:type="dxa"/>
                  <w:vMerge w:val="restart"/>
                  <w:vAlign w:val="center"/>
                </w:tcPr>
                <w:p w14:paraId="5F985620" w14:textId="77777777" w:rsidR="00FC7E03" w:rsidRPr="00DA20F8" w:rsidRDefault="00FC7E03" w:rsidP="00FC7E03">
                  <w:pPr>
                    <w:spacing w:line="260" w:lineRule="exact"/>
                    <w:jc w:val="center"/>
                    <w:rPr>
                      <w:rFonts w:ascii="Arial" w:hAnsi="Arial" w:cs="Arial"/>
                      <w:sz w:val="18"/>
                      <w:szCs w:val="18"/>
                    </w:rPr>
                  </w:pPr>
                  <w:r>
                    <w:rPr>
                      <w:rFonts w:ascii="Arial" w:hAnsi="Arial" w:cs="Arial"/>
                      <w:sz w:val="18"/>
                      <w:szCs w:val="18"/>
                    </w:rPr>
                    <w:t>2</w:t>
                  </w:r>
                </w:p>
              </w:tc>
              <w:tc>
                <w:tcPr>
                  <w:tcW w:w="3160" w:type="dxa"/>
                  <w:vAlign w:val="center"/>
                </w:tcPr>
                <w:p w14:paraId="722CE64F" w14:textId="77777777" w:rsidR="00FC7E03" w:rsidRPr="008660D7" w:rsidRDefault="00FC7E03" w:rsidP="00FC7E03">
                  <w:pPr>
                    <w:spacing w:line="260" w:lineRule="exact"/>
                    <w:jc w:val="center"/>
                    <w:rPr>
                      <w:rFonts w:ascii="Arial" w:hAnsi="Arial" w:cs="Arial"/>
                      <w:sz w:val="18"/>
                      <w:szCs w:val="18"/>
                    </w:rPr>
                  </w:pPr>
                  <w:r w:rsidRPr="008660D7">
                    <w:rPr>
                      <w:rFonts w:ascii="Arial" w:hAnsi="Arial" w:cs="Arial"/>
                      <w:sz w:val="18"/>
                      <w:szCs w:val="18"/>
                    </w:rPr>
                    <w:t>Izvedba instalacije</w:t>
                  </w:r>
                </w:p>
              </w:tc>
              <w:tc>
                <w:tcPr>
                  <w:tcW w:w="2676" w:type="dxa"/>
                  <w:vMerge w:val="restart"/>
                  <w:vAlign w:val="center"/>
                </w:tcPr>
                <w:p w14:paraId="3F8C58FD" w14:textId="313A5A17" w:rsidR="00FC7E03" w:rsidRPr="00DA0165" w:rsidRDefault="006F5600" w:rsidP="00FC7E03">
                  <w:pPr>
                    <w:spacing w:line="260" w:lineRule="exact"/>
                    <w:jc w:val="center"/>
                    <w:rPr>
                      <w:rFonts w:ascii="Arial" w:hAnsi="Arial" w:cs="Arial"/>
                      <w:color w:val="FF0000"/>
                      <w:sz w:val="18"/>
                      <w:szCs w:val="18"/>
                    </w:rPr>
                  </w:pPr>
                  <w:r w:rsidRPr="00DA0165">
                    <w:rPr>
                      <w:rFonts w:ascii="Arial" w:hAnsi="Arial" w:cs="Arial"/>
                      <w:color w:val="FF0000"/>
                      <w:sz w:val="18"/>
                      <w:szCs w:val="18"/>
                    </w:rPr>
                    <w:t>2</w:t>
                  </w:r>
                  <w:r w:rsidR="00FC7E03" w:rsidRPr="00DA0165">
                    <w:rPr>
                      <w:rFonts w:ascii="Arial" w:hAnsi="Arial" w:cs="Arial"/>
                      <w:color w:val="FF0000"/>
                      <w:sz w:val="18"/>
                      <w:szCs w:val="18"/>
                    </w:rPr>
                    <w:t>0 %</w:t>
                  </w:r>
                </w:p>
              </w:tc>
              <w:tc>
                <w:tcPr>
                  <w:tcW w:w="2446" w:type="dxa"/>
                  <w:vMerge w:val="restart"/>
                  <w:vAlign w:val="center"/>
                </w:tcPr>
                <w:p w14:paraId="063EB828" w14:textId="0B5045A5" w:rsidR="00FC7E03" w:rsidRPr="00DA0165" w:rsidRDefault="00FC7E03" w:rsidP="00FC7E03">
                  <w:pPr>
                    <w:jc w:val="center"/>
                    <w:rPr>
                      <w:rFonts w:ascii="Arial" w:hAnsi="Arial" w:cs="Arial"/>
                      <w:color w:val="FF0000"/>
                      <w:sz w:val="18"/>
                      <w:szCs w:val="18"/>
                    </w:rPr>
                  </w:pPr>
                  <w:r w:rsidRPr="00DA0165">
                    <w:rPr>
                      <w:rFonts w:ascii="Arial" w:hAnsi="Arial" w:cs="Arial"/>
                      <w:color w:val="FF0000"/>
                      <w:sz w:val="18"/>
                      <w:szCs w:val="18"/>
                    </w:rPr>
                    <w:t>T</w:t>
                  </w:r>
                  <w:r w:rsidRPr="00DA0165">
                    <w:rPr>
                      <w:rFonts w:ascii="Arial" w:hAnsi="Arial" w:cs="Arial"/>
                      <w:color w:val="FF0000"/>
                      <w:sz w:val="18"/>
                      <w:szCs w:val="18"/>
                      <w:vertAlign w:val="subscript"/>
                    </w:rPr>
                    <w:t>0</w:t>
                  </w:r>
                  <w:r w:rsidRPr="00DA0165">
                    <w:rPr>
                      <w:rFonts w:ascii="Arial" w:hAnsi="Arial" w:cs="Arial"/>
                      <w:color w:val="FF0000"/>
                      <w:sz w:val="18"/>
                      <w:szCs w:val="18"/>
                    </w:rPr>
                    <w:t xml:space="preserve"> + </w:t>
                  </w:r>
                  <w:r w:rsidR="006F5600" w:rsidRPr="00DA0165">
                    <w:rPr>
                      <w:rFonts w:ascii="Arial" w:hAnsi="Arial" w:cs="Arial"/>
                      <w:color w:val="FF0000"/>
                      <w:sz w:val="18"/>
                      <w:szCs w:val="18"/>
                    </w:rPr>
                    <w:t>44</w:t>
                  </w:r>
                  <w:r w:rsidRPr="00DA0165">
                    <w:rPr>
                      <w:rFonts w:ascii="Arial" w:hAnsi="Arial" w:cs="Arial"/>
                      <w:color w:val="FF0000"/>
                      <w:sz w:val="18"/>
                      <w:szCs w:val="18"/>
                    </w:rPr>
                    <w:t xml:space="preserve"> tednov</w:t>
                  </w:r>
                </w:p>
              </w:tc>
            </w:tr>
            <w:tr w:rsidR="00FC7E03" w14:paraId="375B5695" w14:textId="77777777" w:rsidTr="006F5600">
              <w:tc>
                <w:tcPr>
                  <w:tcW w:w="454" w:type="dxa"/>
                  <w:vMerge/>
                  <w:vAlign w:val="center"/>
                </w:tcPr>
                <w:p w14:paraId="34BEDBDF" w14:textId="77777777" w:rsidR="00FC7E03" w:rsidRPr="00DA20F8" w:rsidRDefault="00FC7E03" w:rsidP="00FC7E03">
                  <w:pPr>
                    <w:spacing w:line="260" w:lineRule="exact"/>
                    <w:jc w:val="center"/>
                    <w:rPr>
                      <w:rFonts w:ascii="Arial" w:hAnsi="Arial" w:cs="Arial"/>
                      <w:sz w:val="18"/>
                      <w:szCs w:val="18"/>
                    </w:rPr>
                  </w:pPr>
                </w:p>
              </w:tc>
              <w:tc>
                <w:tcPr>
                  <w:tcW w:w="3160" w:type="dxa"/>
                  <w:vAlign w:val="center"/>
                </w:tcPr>
                <w:p w14:paraId="1905DC9F" w14:textId="77777777" w:rsidR="00FC7E03" w:rsidRPr="008660D7" w:rsidRDefault="00FC7E03" w:rsidP="00FC7E03">
                  <w:pPr>
                    <w:spacing w:line="260" w:lineRule="exact"/>
                    <w:jc w:val="center"/>
                    <w:rPr>
                      <w:rFonts w:ascii="Arial" w:hAnsi="Arial" w:cs="Arial"/>
                      <w:sz w:val="18"/>
                      <w:szCs w:val="18"/>
                    </w:rPr>
                  </w:pPr>
                  <w:r w:rsidRPr="008660D7">
                    <w:rPr>
                      <w:rFonts w:ascii="Arial" w:hAnsi="Arial" w:cs="Arial"/>
                      <w:sz w:val="18"/>
                      <w:szCs w:val="18"/>
                    </w:rPr>
                    <w:t>Izvedba zagona in preizkus delovanja (SAT)</w:t>
                  </w:r>
                </w:p>
              </w:tc>
              <w:tc>
                <w:tcPr>
                  <w:tcW w:w="2676" w:type="dxa"/>
                  <w:vMerge/>
                  <w:vAlign w:val="center"/>
                </w:tcPr>
                <w:p w14:paraId="10ED74BD" w14:textId="77777777" w:rsidR="00FC7E03" w:rsidRPr="00DA0165" w:rsidRDefault="00FC7E03" w:rsidP="00FC7E03">
                  <w:pPr>
                    <w:spacing w:line="260" w:lineRule="exact"/>
                    <w:jc w:val="center"/>
                    <w:rPr>
                      <w:rFonts w:ascii="Arial" w:hAnsi="Arial" w:cs="Arial"/>
                      <w:color w:val="FF0000"/>
                      <w:sz w:val="18"/>
                      <w:szCs w:val="18"/>
                    </w:rPr>
                  </w:pPr>
                </w:p>
              </w:tc>
              <w:tc>
                <w:tcPr>
                  <w:tcW w:w="2446" w:type="dxa"/>
                  <w:vMerge/>
                  <w:vAlign w:val="center"/>
                </w:tcPr>
                <w:p w14:paraId="00A43A40" w14:textId="77777777" w:rsidR="00FC7E03" w:rsidRPr="00DA0165" w:rsidRDefault="00FC7E03" w:rsidP="00FC7E03">
                  <w:pPr>
                    <w:jc w:val="center"/>
                    <w:rPr>
                      <w:rFonts w:ascii="Arial" w:hAnsi="Arial" w:cs="Arial"/>
                      <w:color w:val="FF0000"/>
                      <w:sz w:val="18"/>
                      <w:szCs w:val="18"/>
                    </w:rPr>
                  </w:pPr>
                </w:p>
              </w:tc>
            </w:tr>
            <w:tr w:rsidR="00FC7E03" w14:paraId="3D4FE5E5" w14:textId="77777777" w:rsidTr="006F5600">
              <w:tc>
                <w:tcPr>
                  <w:tcW w:w="454" w:type="dxa"/>
                  <w:vMerge/>
                  <w:vAlign w:val="center"/>
                </w:tcPr>
                <w:p w14:paraId="461567D9" w14:textId="77777777" w:rsidR="00FC7E03" w:rsidRPr="00DA20F8" w:rsidRDefault="00FC7E03" w:rsidP="00FC7E03">
                  <w:pPr>
                    <w:spacing w:line="260" w:lineRule="exact"/>
                    <w:jc w:val="center"/>
                    <w:rPr>
                      <w:rFonts w:ascii="Arial" w:hAnsi="Arial" w:cs="Arial"/>
                      <w:sz w:val="18"/>
                      <w:szCs w:val="18"/>
                    </w:rPr>
                  </w:pPr>
                </w:p>
              </w:tc>
              <w:tc>
                <w:tcPr>
                  <w:tcW w:w="3160" w:type="dxa"/>
                  <w:vAlign w:val="center"/>
                </w:tcPr>
                <w:p w14:paraId="3E3DCD58" w14:textId="77777777" w:rsidR="00FC7E03" w:rsidRPr="008660D7" w:rsidRDefault="00FC7E03" w:rsidP="00FC7E03">
                  <w:pPr>
                    <w:spacing w:line="260" w:lineRule="exact"/>
                    <w:jc w:val="center"/>
                    <w:rPr>
                      <w:rFonts w:ascii="Arial" w:hAnsi="Arial" w:cs="Arial"/>
                      <w:sz w:val="18"/>
                      <w:szCs w:val="18"/>
                    </w:rPr>
                  </w:pPr>
                  <w:r w:rsidRPr="008660D7">
                    <w:rPr>
                      <w:rFonts w:ascii="Arial" w:hAnsi="Arial" w:cs="Arial"/>
                      <w:sz w:val="18"/>
                      <w:szCs w:val="18"/>
                    </w:rPr>
                    <w:t>Izvedba usposabljanja naročnikovega osebja</w:t>
                  </w:r>
                </w:p>
              </w:tc>
              <w:tc>
                <w:tcPr>
                  <w:tcW w:w="2676" w:type="dxa"/>
                  <w:vMerge/>
                  <w:vAlign w:val="center"/>
                </w:tcPr>
                <w:p w14:paraId="63FB76D1" w14:textId="77777777" w:rsidR="00FC7E03" w:rsidRPr="00DA0165" w:rsidRDefault="00FC7E03" w:rsidP="00FC7E03">
                  <w:pPr>
                    <w:spacing w:line="260" w:lineRule="exact"/>
                    <w:jc w:val="center"/>
                    <w:rPr>
                      <w:rFonts w:ascii="Arial" w:hAnsi="Arial" w:cs="Arial"/>
                      <w:color w:val="FF0000"/>
                      <w:sz w:val="18"/>
                      <w:szCs w:val="18"/>
                    </w:rPr>
                  </w:pPr>
                </w:p>
              </w:tc>
              <w:tc>
                <w:tcPr>
                  <w:tcW w:w="2446" w:type="dxa"/>
                  <w:vMerge/>
                  <w:vAlign w:val="center"/>
                </w:tcPr>
                <w:p w14:paraId="410A2590" w14:textId="77777777" w:rsidR="00FC7E03" w:rsidRPr="00DA0165" w:rsidRDefault="00FC7E03" w:rsidP="00FC7E03">
                  <w:pPr>
                    <w:jc w:val="center"/>
                    <w:rPr>
                      <w:rFonts w:ascii="Arial" w:hAnsi="Arial" w:cs="Arial"/>
                      <w:color w:val="FF0000"/>
                      <w:sz w:val="18"/>
                      <w:szCs w:val="18"/>
                    </w:rPr>
                  </w:pPr>
                </w:p>
              </w:tc>
            </w:tr>
            <w:tr w:rsidR="006F5600" w14:paraId="6077FF36" w14:textId="77777777" w:rsidTr="006F5600">
              <w:tc>
                <w:tcPr>
                  <w:tcW w:w="454" w:type="dxa"/>
                  <w:vAlign w:val="center"/>
                </w:tcPr>
                <w:p w14:paraId="4EEEB819" w14:textId="7686B4AC" w:rsidR="006F5600" w:rsidRPr="00DA20F8" w:rsidRDefault="006F5600" w:rsidP="00FC7E03">
                  <w:pPr>
                    <w:spacing w:line="260" w:lineRule="exact"/>
                    <w:jc w:val="center"/>
                    <w:rPr>
                      <w:rFonts w:ascii="Arial" w:hAnsi="Arial" w:cs="Arial"/>
                      <w:sz w:val="18"/>
                      <w:szCs w:val="18"/>
                    </w:rPr>
                  </w:pPr>
                  <w:r>
                    <w:rPr>
                      <w:rFonts w:ascii="Arial" w:hAnsi="Arial" w:cs="Arial"/>
                      <w:sz w:val="18"/>
                      <w:szCs w:val="18"/>
                    </w:rPr>
                    <w:t>3</w:t>
                  </w:r>
                </w:p>
              </w:tc>
              <w:tc>
                <w:tcPr>
                  <w:tcW w:w="3160" w:type="dxa"/>
                  <w:vAlign w:val="center"/>
                </w:tcPr>
                <w:p w14:paraId="37197677" w14:textId="46145F60" w:rsidR="006F5600" w:rsidRPr="008660D7" w:rsidRDefault="006F5600" w:rsidP="00FC7E03">
                  <w:pPr>
                    <w:jc w:val="center"/>
                    <w:rPr>
                      <w:rFonts w:ascii="Arial" w:hAnsi="Arial" w:cs="Arial"/>
                      <w:sz w:val="18"/>
                      <w:szCs w:val="18"/>
                      <w:lang w:eastAsia="sl-SI"/>
                    </w:rPr>
                  </w:pPr>
                  <w:r w:rsidRPr="008660D7">
                    <w:rPr>
                      <w:rFonts w:ascii="Arial" w:hAnsi="Arial" w:cs="Arial"/>
                      <w:sz w:val="18"/>
                      <w:szCs w:val="18"/>
                      <w:lang w:eastAsia="sl-SI"/>
                    </w:rPr>
                    <w:t>Predaja zaključnega poročila in dokumentacije in potrditev naročnika s podpisom primopredajnega zapisnika</w:t>
                  </w:r>
                </w:p>
              </w:tc>
              <w:tc>
                <w:tcPr>
                  <w:tcW w:w="2676" w:type="dxa"/>
                  <w:vAlign w:val="center"/>
                </w:tcPr>
                <w:p w14:paraId="66E295D6" w14:textId="6D3855E2" w:rsidR="006F5600" w:rsidRPr="00DA0165" w:rsidRDefault="006F5600" w:rsidP="00FC7E03">
                  <w:pPr>
                    <w:jc w:val="center"/>
                    <w:rPr>
                      <w:rFonts w:ascii="Arial" w:hAnsi="Arial" w:cs="Arial"/>
                      <w:color w:val="FF0000"/>
                      <w:sz w:val="18"/>
                      <w:szCs w:val="18"/>
                      <w:lang w:eastAsia="sl-SI"/>
                    </w:rPr>
                  </w:pPr>
                  <w:r w:rsidRPr="00DA0165">
                    <w:rPr>
                      <w:rFonts w:ascii="Arial" w:hAnsi="Arial" w:cs="Arial"/>
                      <w:color w:val="FF0000"/>
                      <w:sz w:val="18"/>
                      <w:szCs w:val="18"/>
                      <w:lang w:eastAsia="sl-SI"/>
                    </w:rPr>
                    <w:t>10 %</w:t>
                  </w:r>
                </w:p>
              </w:tc>
              <w:tc>
                <w:tcPr>
                  <w:tcW w:w="2446" w:type="dxa"/>
                  <w:vAlign w:val="center"/>
                </w:tcPr>
                <w:p w14:paraId="1D9B0E15" w14:textId="6E5643B6" w:rsidR="006F5600" w:rsidRPr="00DA0165" w:rsidRDefault="006F5600" w:rsidP="00FC7E03">
                  <w:pPr>
                    <w:jc w:val="center"/>
                    <w:rPr>
                      <w:rFonts w:ascii="Arial" w:hAnsi="Arial" w:cs="Arial"/>
                      <w:color w:val="FF0000"/>
                      <w:sz w:val="18"/>
                      <w:szCs w:val="18"/>
                    </w:rPr>
                  </w:pPr>
                  <w:r w:rsidRPr="00DA0165">
                    <w:rPr>
                      <w:rFonts w:ascii="Arial" w:hAnsi="Arial" w:cs="Arial"/>
                      <w:color w:val="FF0000"/>
                      <w:sz w:val="18"/>
                      <w:szCs w:val="18"/>
                    </w:rPr>
                    <w:t>T</w:t>
                  </w:r>
                  <w:r w:rsidRPr="00DA0165">
                    <w:rPr>
                      <w:rFonts w:ascii="Arial" w:hAnsi="Arial" w:cs="Arial"/>
                      <w:color w:val="FF0000"/>
                      <w:sz w:val="18"/>
                      <w:szCs w:val="18"/>
                      <w:vertAlign w:val="subscript"/>
                    </w:rPr>
                    <w:t>0</w:t>
                  </w:r>
                  <w:r w:rsidRPr="00DA0165">
                    <w:rPr>
                      <w:rFonts w:ascii="Arial" w:hAnsi="Arial" w:cs="Arial"/>
                      <w:color w:val="FF0000"/>
                      <w:sz w:val="18"/>
                      <w:szCs w:val="18"/>
                    </w:rPr>
                    <w:t xml:space="preserve"> + 52 tednov</w:t>
                  </w:r>
                </w:p>
              </w:tc>
            </w:tr>
          </w:tbl>
          <w:p w14:paraId="41DC5E5F" w14:textId="77777777" w:rsidR="003E3776" w:rsidRDefault="003E3776" w:rsidP="003E3776">
            <w:pPr>
              <w:spacing w:after="0" w:line="260" w:lineRule="exact"/>
              <w:jc w:val="both"/>
              <w:rPr>
                <w:rFonts w:ascii="Arial" w:hAnsi="Arial" w:cs="Arial"/>
                <w:i/>
                <w:iCs/>
                <w:sz w:val="18"/>
                <w:szCs w:val="18"/>
              </w:rPr>
            </w:pPr>
            <w:r w:rsidRPr="006B47F2">
              <w:rPr>
                <w:rFonts w:ascii="Arial" w:hAnsi="Arial" w:cs="Arial"/>
                <w:i/>
                <w:iCs/>
                <w:color w:val="000000"/>
                <w:sz w:val="18"/>
                <w:szCs w:val="18"/>
              </w:rPr>
              <w:t>T</w:t>
            </w:r>
            <w:r w:rsidRPr="006B47F2">
              <w:rPr>
                <w:rFonts w:ascii="Arial" w:hAnsi="Arial" w:cs="Arial"/>
                <w:i/>
                <w:iCs/>
                <w:color w:val="000000"/>
                <w:sz w:val="18"/>
                <w:szCs w:val="18"/>
                <w:vertAlign w:val="subscript"/>
              </w:rPr>
              <w:t>0</w:t>
            </w:r>
            <w:r w:rsidRPr="006B47F2">
              <w:rPr>
                <w:rFonts w:ascii="Arial" w:hAnsi="Arial" w:cs="Arial"/>
                <w:i/>
                <w:iCs/>
                <w:sz w:val="18"/>
                <w:szCs w:val="18"/>
              </w:rPr>
              <w:t xml:space="preserve"> = datum sklenitve pogodbe</w:t>
            </w:r>
          </w:p>
          <w:p w14:paraId="3D4A2999" w14:textId="77777777" w:rsidR="0060128F" w:rsidRDefault="005757F2" w:rsidP="005757F2">
            <w:pPr>
              <w:spacing w:before="225" w:after="225"/>
              <w:jc w:val="both"/>
              <w:rPr>
                <w:rFonts w:ascii="Arial" w:hAnsi="Arial" w:cs="Arial"/>
                <w:color w:val="000000"/>
                <w:sz w:val="18"/>
                <w:szCs w:val="18"/>
              </w:rPr>
            </w:pPr>
            <w:r>
              <w:rPr>
                <w:rFonts w:ascii="Arial" w:hAnsi="Arial" w:cs="Arial"/>
                <w:color w:val="000000"/>
                <w:sz w:val="18"/>
                <w:szCs w:val="18"/>
              </w:rPr>
              <w:t xml:space="preserve">Rok plačila </w:t>
            </w:r>
            <w:r w:rsidR="009D7DD1">
              <w:rPr>
                <w:rFonts w:ascii="Arial" w:hAnsi="Arial" w:cs="Arial"/>
                <w:color w:val="000000"/>
                <w:sz w:val="18"/>
                <w:szCs w:val="18"/>
              </w:rPr>
              <w:t xml:space="preserve">posameznega računa </w:t>
            </w:r>
            <w:r>
              <w:rPr>
                <w:rFonts w:ascii="Arial" w:hAnsi="Arial" w:cs="Arial"/>
                <w:color w:val="000000"/>
                <w:sz w:val="18"/>
                <w:szCs w:val="18"/>
              </w:rPr>
              <w:t xml:space="preserve">je 30 dni od prejema pravilno izstavljenega računa. </w:t>
            </w:r>
          </w:p>
          <w:p w14:paraId="13922CFB" w14:textId="46EEF5C1" w:rsidR="00DB3257" w:rsidRPr="009D7DD1" w:rsidRDefault="00DB3257" w:rsidP="005757F2">
            <w:pPr>
              <w:spacing w:before="225" w:after="225"/>
              <w:jc w:val="both"/>
              <w:rPr>
                <w:rFonts w:ascii="Arial" w:hAnsi="Arial" w:cs="Arial"/>
                <w:color w:val="000000"/>
                <w:sz w:val="18"/>
                <w:szCs w:val="18"/>
              </w:rPr>
            </w:pPr>
            <w:r w:rsidRPr="00DB3257">
              <w:rPr>
                <w:rFonts w:ascii="Arial" w:hAnsi="Arial" w:cs="Arial"/>
                <w:color w:val="000000"/>
                <w:sz w:val="18"/>
                <w:szCs w:val="18"/>
              </w:rPr>
              <w:t xml:space="preserve">Naročnik se zaveže, da bo poravnal pogodbeno ceno za pravilno in pravočasno dostavo, vključno </w:t>
            </w:r>
            <w:r>
              <w:rPr>
                <w:rFonts w:ascii="Arial" w:hAnsi="Arial" w:cs="Arial"/>
                <w:sz w:val="18"/>
                <w:szCs w:val="18"/>
              </w:rPr>
              <w:t>z izvedbo montaže, testnega zagona in preizkusa delovanja opreme ter usposabljanja naročnikovega osebja</w:t>
            </w:r>
            <w:r>
              <w:rPr>
                <w:rFonts w:ascii="Arial" w:hAnsi="Arial" w:cs="Arial"/>
                <w:color w:val="000000"/>
                <w:sz w:val="18"/>
                <w:szCs w:val="18"/>
              </w:rPr>
              <w:t>, ki se potrdi</w:t>
            </w:r>
            <w:r w:rsidRPr="00DB3257">
              <w:rPr>
                <w:rFonts w:ascii="Arial" w:hAnsi="Arial" w:cs="Arial"/>
                <w:color w:val="000000"/>
                <w:sz w:val="18"/>
                <w:szCs w:val="18"/>
              </w:rPr>
              <w:t xml:space="preserve"> </w:t>
            </w:r>
            <w:r>
              <w:rPr>
                <w:rFonts w:ascii="Arial" w:hAnsi="Arial" w:cs="Arial"/>
                <w:sz w:val="18"/>
                <w:szCs w:val="18"/>
                <w:lang w:eastAsia="sl-SI"/>
              </w:rPr>
              <w:t>s podpisom primopredajnega zapisnika.</w:t>
            </w:r>
          </w:p>
        </w:tc>
      </w:tr>
    </w:tbl>
    <w:p w14:paraId="75B06A16" w14:textId="74A1B8EA" w:rsidR="005757F2" w:rsidRPr="00D31A3A" w:rsidRDefault="005757F2" w:rsidP="00D31A3A">
      <w:pPr>
        <w:spacing w:after="0" w:line="240" w:lineRule="auto"/>
        <w:jc w:val="center"/>
        <w:rPr>
          <w:rFonts w:ascii="Arial" w:hAnsi="Arial" w:cs="Arial"/>
          <w:b/>
          <w:bCs/>
          <w:color w:val="000000"/>
          <w:sz w:val="18"/>
          <w:szCs w:val="18"/>
        </w:rPr>
      </w:pPr>
      <w:r>
        <w:rPr>
          <w:rFonts w:ascii="Arial" w:hAnsi="Arial" w:cs="Arial"/>
          <w:b/>
          <w:bCs/>
          <w:color w:val="000000"/>
          <w:sz w:val="18"/>
          <w:szCs w:val="18"/>
        </w:rPr>
        <w:t>8. člen</w:t>
      </w:r>
    </w:p>
    <w:tbl>
      <w:tblPr>
        <w:tblW w:w="0" w:type="auto"/>
        <w:tblInd w:w="108" w:type="dxa"/>
        <w:tblLook w:val="04A0" w:firstRow="1" w:lastRow="0" w:firstColumn="1" w:lastColumn="0" w:noHBand="0" w:noVBand="1"/>
      </w:tblPr>
      <w:tblGrid>
        <w:gridCol w:w="8962"/>
      </w:tblGrid>
      <w:tr w:rsidR="005757F2" w14:paraId="47CF5A73" w14:textId="77777777" w:rsidTr="005757F2">
        <w:tc>
          <w:tcPr>
            <w:tcW w:w="0" w:type="auto"/>
            <w:tcMar>
              <w:top w:w="0" w:type="auto"/>
              <w:bottom w:w="0" w:type="auto"/>
            </w:tcMar>
          </w:tcPr>
          <w:p w14:paraId="0BE2B52C" w14:textId="4B8EDE9D" w:rsidR="005757F2" w:rsidRDefault="005757F2" w:rsidP="005757F2">
            <w:pPr>
              <w:spacing w:before="225" w:after="225"/>
              <w:jc w:val="both"/>
              <w:rPr>
                <w:rFonts w:ascii="Arial" w:hAnsi="Arial" w:cs="Arial"/>
                <w:color w:val="000000"/>
                <w:sz w:val="18"/>
                <w:szCs w:val="18"/>
              </w:rPr>
            </w:pPr>
            <w:r>
              <w:rPr>
                <w:rFonts w:ascii="Arial" w:hAnsi="Arial" w:cs="Arial"/>
                <w:color w:val="000000"/>
                <w:sz w:val="18"/>
                <w:szCs w:val="18"/>
              </w:rPr>
              <w:t xml:space="preserve">Dobavitelj izstavi račun naročniku </w:t>
            </w:r>
            <w:r w:rsidR="009D7DD1">
              <w:rPr>
                <w:rFonts w:ascii="Arial" w:hAnsi="Arial" w:cs="Arial"/>
                <w:color w:val="000000"/>
                <w:sz w:val="18"/>
                <w:szCs w:val="18"/>
              </w:rPr>
              <w:t>v skladu z določili iz 7. člena pogodbe</w:t>
            </w:r>
            <w:r w:rsidR="00EB1468">
              <w:rPr>
                <w:rFonts w:ascii="Arial" w:hAnsi="Arial" w:cs="Arial"/>
                <w:color w:val="000000"/>
                <w:sz w:val="18"/>
                <w:szCs w:val="18"/>
              </w:rPr>
              <w:t>.</w:t>
            </w:r>
            <w:r>
              <w:rPr>
                <w:rFonts w:ascii="Arial" w:hAnsi="Arial" w:cs="Arial"/>
                <w:color w:val="000000"/>
                <w:sz w:val="18"/>
                <w:szCs w:val="18"/>
              </w:rPr>
              <w:t xml:space="preserve"> </w:t>
            </w:r>
          </w:p>
          <w:p w14:paraId="5370B8D1" w14:textId="4D5FC582" w:rsidR="00741FC3" w:rsidRPr="009D7DD1" w:rsidRDefault="005757F2" w:rsidP="005757F2">
            <w:pPr>
              <w:spacing w:before="225" w:after="225"/>
              <w:jc w:val="both"/>
              <w:rPr>
                <w:rFonts w:ascii="Arial" w:hAnsi="Arial" w:cs="Arial"/>
                <w:color w:val="000000"/>
                <w:sz w:val="18"/>
                <w:szCs w:val="18"/>
              </w:rPr>
            </w:pPr>
            <w:r w:rsidRPr="0024480A">
              <w:rPr>
                <w:rFonts w:ascii="Arial" w:hAnsi="Arial" w:cs="Arial"/>
                <w:color w:val="000000"/>
                <w:sz w:val="18"/>
                <w:szCs w:val="18"/>
              </w:rPr>
              <w:t>Pogodbena cena vključuje vse stroške</w:t>
            </w:r>
            <w:r>
              <w:rPr>
                <w:rFonts w:ascii="Arial" w:hAnsi="Arial" w:cs="Arial"/>
                <w:color w:val="000000"/>
                <w:sz w:val="18"/>
                <w:szCs w:val="18"/>
              </w:rPr>
              <w:t xml:space="preserve"> (vključno prevozne, carinske in druge stroške)</w:t>
            </w:r>
            <w:r w:rsidRPr="0024480A">
              <w:rPr>
                <w:rFonts w:ascii="Arial" w:hAnsi="Arial" w:cs="Arial"/>
                <w:color w:val="000000"/>
                <w:sz w:val="18"/>
                <w:szCs w:val="18"/>
              </w:rPr>
              <w:t xml:space="preserve"> in vse popuste ter je ni mogoče povečati na nobeni osnovi, razen v kolikor bi za to obstajali zakonsko določeni razlogi. Morebitne podražitve do izteka pogodbenega roka za dokončanje oziroma izročitev s primopredajo so vključene v pogodbeno ceno in nanjo ne morejo vplivati</w:t>
            </w:r>
            <w:r w:rsidR="00741FC3" w:rsidRPr="00912948">
              <w:rPr>
                <w:rFonts w:ascii="Arial" w:hAnsi="Arial" w:cs="Arial"/>
                <w:sz w:val="18"/>
                <w:szCs w:val="18"/>
              </w:rPr>
              <w:t>.</w:t>
            </w:r>
          </w:p>
          <w:p w14:paraId="0E961486" w14:textId="77777777" w:rsidR="005757F2" w:rsidRPr="00EA0054" w:rsidRDefault="005757F2" w:rsidP="005757F2">
            <w:pPr>
              <w:spacing w:before="225" w:after="225" w:line="240" w:lineRule="auto"/>
              <w:jc w:val="both"/>
              <w:rPr>
                <w:rFonts w:ascii="Arial" w:hAnsi="Arial" w:cs="Arial"/>
                <w:sz w:val="18"/>
                <w:szCs w:val="18"/>
              </w:rPr>
            </w:pPr>
            <w:r w:rsidRPr="00EF482F">
              <w:rPr>
                <w:rFonts w:ascii="Arial" w:hAnsi="Arial" w:cs="Arial"/>
                <w:color w:val="000000"/>
                <w:sz w:val="18"/>
                <w:szCs w:val="18"/>
              </w:rPr>
              <w:t>Dobavitelj izstavi račun v elektronski obliki (eRačun) preko spletnega portala UJPnet. Kot uradni prejem računa se šteje datum vnosa računa v sistem UJPnet.</w:t>
            </w:r>
          </w:p>
          <w:p w14:paraId="2E9E18BF" w14:textId="77777777" w:rsidR="005757F2" w:rsidRPr="00EF482F" w:rsidRDefault="005757F2" w:rsidP="005757F2">
            <w:pPr>
              <w:spacing w:before="225" w:after="225"/>
              <w:jc w:val="both"/>
              <w:rPr>
                <w:rFonts w:ascii="Arial" w:hAnsi="Arial" w:cs="Arial"/>
                <w:sz w:val="18"/>
                <w:szCs w:val="18"/>
              </w:rPr>
            </w:pPr>
            <w:r w:rsidRPr="00EF482F">
              <w:rPr>
                <w:rFonts w:ascii="Arial" w:hAnsi="Arial" w:cs="Arial"/>
                <w:color w:val="000000"/>
                <w:sz w:val="18"/>
                <w:szCs w:val="18"/>
              </w:rPr>
              <w:t>V kolikor naročnik računa ne zavrne v roku 8 delovnih dni od prejema, se račun šteje za potrjenega.</w:t>
            </w:r>
          </w:p>
          <w:p w14:paraId="0228167B" w14:textId="77777777" w:rsidR="005757F2" w:rsidRPr="00BB58B1" w:rsidRDefault="005757F2" w:rsidP="005757F2">
            <w:pPr>
              <w:spacing w:before="225" w:after="225"/>
              <w:jc w:val="both"/>
              <w:rPr>
                <w:rFonts w:ascii="Arial" w:hAnsi="Arial" w:cs="Arial"/>
                <w:color w:val="000000"/>
                <w:sz w:val="18"/>
                <w:szCs w:val="18"/>
              </w:rPr>
            </w:pPr>
            <w:r w:rsidRPr="00EF482F">
              <w:rPr>
                <w:rFonts w:ascii="Arial" w:hAnsi="Arial" w:cs="Arial"/>
                <w:color w:val="000000"/>
                <w:sz w:val="18"/>
                <w:szCs w:val="18"/>
              </w:rPr>
              <w:t>Naročnik bo pravilno izstavljen in potrjen račun poravnal na transakcijski račun dobavitelja</w:t>
            </w:r>
            <w:r>
              <w:rPr>
                <w:rFonts w:ascii="Arial" w:hAnsi="Arial" w:cs="Arial"/>
                <w:color w:val="000000"/>
                <w:sz w:val="18"/>
                <w:szCs w:val="18"/>
              </w:rPr>
              <w:t>,</w:t>
            </w:r>
            <w:r w:rsidRPr="00EF482F">
              <w:rPr>
                <w:rFonts w:ascii="Arial" w:hAnsi="Arial" w:cs="Arial"/>
                <w:color w:val="000000"/>
                <w:sz w:val="18"/>
                <w:szCs w:val="18"/>
              </w:rPr>
              <w:t xml:space="preserve"> naveden</w:t>
            </w:r>
            <w:r>
              <w:rPr>
                <w:rFonts w:ascii="Arial" w:hAnsi="Arial" w:cs="Arial"/>
                <w:color w:val="000000"/>
                <w:sz w:val="18"/>
                <w:szCs w:val="18"/>
              </w:rPr>
              <w:t>em na računu.</w:t>
            </w:r>
          </w:p>
          <w:p w14:paraId="56F31DE9" w14:textId="77777777" w:rsidR="005757F2" w:rsidRDefault="005757F2" w:rsidP="005757F2">
            <w:pPr>
              <w:spacing w:before="225" w:after="225"/>
              <w:jc w:val="both"/>
            </w:pPr>
            <w:r w:rsidRPr="00EF482F">
              <w:rPr>
                <w:rFonts w:ascii="Arial" w:hAnsi="Arial" w:cs="Arial"/>
                <w:color w:val="000000"/>
                <w:sz w:val="18"/>
                <w:szCs w:val="18"/>
              </w:rPr>
              <w:t>Rok plačila začne teči naslednji dan po uradnem prejemu računa. Kot dan plačila oziroma izpolnitve naročnikove obveznosti se šteje dan, ko naročnik izroči nalog za plačilo organizaciji, pri kateri ima svoj račun.</w:t>
            </w:r>
          </w:p>
        </w:tc>
      </w:tr>
    </w:tbl>
    <w:p w14:paraId="78CDC058" w14:textId="488032D7" w:rsidR="005757F2" w:rsidRDefault="005757F2" w:rsidP="005757F2">
      <w:pPr>
        <w:spacing w:before="225" w:after="225" w:line="240" w:lineRule="auto"/>
        <w:jc w:val="both"/>
      </w:pPr>
      <w:r>
        <w:rPr>
          <w:rFonts w:ascii="Arial" w:hAnsi="Arial" w:cs="Arial"/>
          <w:b/>
          <w:bCs/>
          <w:color w:val="000000"/>
          <w:sz w:val="18"/>
          <w:szCs w:val="18"/>
        </w:rPr>
        <w:t>IV. DOBAVNI ROK</w:t>
      </w:r>
      <w:r w:rsidR="009D7DD1">
        <w:rPr>
          <w:rFonts w:ascii="Arial" w:hAnsi="Arial" w:cs="Arial"/>
          <w:b/>
          <w:bCs/>
          <w:color w:val="000000"/>
          <w:sz w:val="18"/>
          <w:szCs w:val="18"/>
        </w:rPr>
        <w:t>I</w:t>
      </w:r>
    </w:p>
    <w:p w14:paraId="0858F69E" w14:textId="348FA5F4" w:rsidR="005757F2" w:rsidRDefault="005757F2" w:rsidP="005757F2">
      <w:pPr>
        <w:spacing w:after="0" w:line="240" w:lineRule="auto"/>
        <w:jc w:val="center"/>
        <w:rPr>
          <w:rFonts w:ascii="Arial" w:hAnsi="Arial" w:cs="Arial"/>
          <w:b/>
          <w:bCs/>
          <w:color w:val="000000"/>
          <w:sz w:val="18"/>
          <w:szCs w:val="18"/>
        </w:rPr>
      </w:pPr>
      <w:r>
        <w:rPr>
          <w:rFonts w:ascii="Arial" w:hAnsi="Arial" w:cs="Arial"/>
          <w:b/>
          <w:bCs/>
          <w:color w:val="000000"/>
          <w:sz w:val="18"/>
          <w:szCs w:val="18"/>
        </w:rPr>
        <w:t>9. člen</w:t>
      </w:r>
    </w:p>
    <w:p w14:paraId="05DE562A" w14:textId="77777777" w:rsidR="00EB1468" w:rsidRDefault="00EB1468" w:rsidP="005757F2">
      <w:pPr>
        <w:spacing w:after="0" w:line="240" w:lineRule="auto"/>
        <w:jc w:val="center"/>
      </w:pPr>
    </w:p>
    <w:tbl>
      <w:tblPr>
        <w:tblW w:w="0" w:type="auto"/>
        <w:tblInd w:w="108" w:type="dxa"/>
        <w:tblLook w:val="04A0" w:firstRow="1" w:lastRow="0" w:firstColumn="1" w:lastColumn="0" w:noHBand="0" w:noVBand="1"/>
      </w:tblPr>
      <w:tblGrid>
        <w:gridCol w:w="8962"/>
      </w:tblGrid>
      <w:tr w:rsidR="005757F2" w14:paraId="02B07EAA" w14:textId="77777777" w:rsidTr="005757F2">
        <w:tc>
          <w:tcPr>
            <w:tcW w:w="0" w:type="auto"/>
            <w:tcMar>
              <w:top w:w="0" w:type="auto"/>
              <w:bottom w:w="0" w:type="auto"/>
            </w:tcMar>
          </w:tcPr>
          <w:p w14:paraId="54EB198A" w14:textId="647B05F5" w:rsidR="00EB1468" w:rsidRDefault="00EB1468" w:rsidP="00EB1468">
            <w:pPr>
              <w:spacing w:after="0" w:line="260" w:lineRule="exact"/>
              <w:jc w:val="both"/>
              <w:rPr>
                <w:rFonts w:ascii="Arial" w:hAnsi="Arial" w:cs="Arial"/>
                <w:color w:val="000000"/>
                <w:sz w:val="18"/>
                <w:szCs w:val="18"/>
              </w:rPr>
            </w:pPr>
            <w:r>
              <w:rPr>
                <w:rFonts w:ascii="Arial" w:hAnsi="Arial" w:cs="Arial"/>
                <w:color w:val="000000"/>
                <w:sz w:val="18"/>
                <w:szCs w:val="18"/>
              </w:rPr>
              <w:t>Pogodbeni rok</w:t>
            </w:r>
            <w:r w:rsidRPr="00922AE1">
              <w:rPr>
                <w:rFonts w:ascii="Arial" w:hAnsi="Arial" w:cs="Arial"/>
                <w:color w:val="000000"/>
                <w:sz w:val="18"/>
                <w:szCs w:val="18"/>
              </w:rPr>
              <w:t xml:space="preserve"> izvedbe predmet</w:t>
            </w:r>
            <w:r>
              <w:rPr>
                <w:rFonts w:ascii="Arial" w:hAnsi="Arial" w:cs="Arial"/>
                <w:color w:val="000000"/>
                <w:sz w:val="18"/>
                <w:szCs w:val="18"/>
              </w:rPr>
              <w:t>a</w:t>
            </w:r>
            <w:r w:rsidRPr="00922AE1">
              <w:rPr>
                <w:rFonts w:ascii="Arial" w:hAnsi="Arial" w:cs="Arial"/>
                <w:color w:val="000000"/>
                <w:sz w:val="18"/>
                <w:szCs w:val="18"/>
              </w:rPr>
              <w:t xml:space="preserve"> naročila je </w:t>
            </w:r>
            <w:r>
              <w:rPr>
                <w:rFonts w:ascii="Arial" w:hAnsi="Arial" w:cs="Arial"/>
                <w:b/>
                <w:bCs/>
                <w:color w:val="000000"/>
                <w:sz w:val="18"/>
                <w:szCs w:val="18"/>
              </w:rPr>
              <w:t>52</w:t>
            </w:r>
            <w:r w:rsidRPr="00922AE1">
              <w:rPr>
                <w:rFonts w:ascii="Arial" w:hAnsi="Arial" w:cs="Arial"/>
                <w:b/>
                <w:bCs/>
                <w:color w:val="000000"/>
                <w:sz w:val="18"/>
                <w:szCs w:val="18"/>
              </w:rPr>
              <w:t xml:space="preserve"> tednov od sklenitve pogodbe</w:t>
            </w:r>
            <w:r>
              <w:rPr>
                <w:rFonts w:ascii="Arial" w:hAnsi="Arial" w:cs="Arial"/>
                <w:color w:val="000000"/>
                <w:sz w:val="18"/>
                <w:szCs w:val="18"/>
              </w:rPr>
              <w:t xml:space="preserve">, od tega so ključni mejniki naslednji: </w:t>
            </w:r>
          </w:p>
          <w:tbl>
            <w:tblPr>
              <w:tblStyle w:val="Tabelamrea"/>
              <w:tblW w:w="0" w:type="auto"/>
              <w:tblLook w:val="04A0" w:firstRow="1" w:lastRow="0" w:firstColumn="1" w:lastColumn="0" w:noHBand="0" w:noVBand="1"/>
            </w:tblPr>
            <w:tblGrid>
              <w:gridCol w:w="549"/>
              <w:gridCol w:w="4250"/>
              <w:gridCol w:w="3937"/>
            </w:tblGrid>
            <w:tr w:rsidR="00EB1468" w14:paraId="2DE4366F" w14:textId="77777777" w:rsidTr="006F5600">
              <w:tc>
                <w:tcPr>
                  <w:tcW w:w="562" w:type="dxa"/>
                  <w:shd w:val="clear" w:color="auto" w:fill="BFBFBF" w:themeFill="background1" w:themeFillShade="BF"/>
                  <w:vAlign w:val="center"/>
                </w:tcPr>
                <w:p w14:paraId="4F6B0CDD" w14:textId="77777777" w:rsidR="00EB1468" w:rsidRPr="000F74AF" w:rsidRDefault="00EB1468" w:rsidP="00EB1468">
                  <w:pPr>
                    <w:spacing w:line="260" w:lineRule="exact"/>
                    <w:jc w:val="center"/>
                    <w:rPr>
                      <w:rFonts w:ascii="Arial" w:hAnsi="Arial" w:cs="Arial"/>
                      <w:b/>
                      <w:bCs/>
                      <w:sz w:val="18"/>
                      <w:szCs w:val="18"/>
                    </w:rPr>
                  </w:pPr>
                </w:p>
              </w:tc>
              <w:tc>
                <w:tcPr>
                  <w:tcW w:w="4395" w:type="dxa"/>
                  <w:shd w:val="clear" w:color="auto" w:fill="BFBFBF" w:themeFill="background1" w:themeFillShade="BF"/>
                  <w:vAlign w:val="center"/>
                </w:tcPr>
                <w:p w14:paraId="58D96B20" w14:textId="77777777" w:rsidR="00EB1468" w:rsidRDefault="00EB1468" w:rsidP="00EB1468">
                  <w:pPr>
                    <w:spacing w:line="260" w:lineRule="exact"/>
                    <w:jc w:val="center"/>
                    <w:rPr>
                      <w:rFonts w:ascii="Arial" w:hAnsi="Arial" w:cs="Arial"/>
                      <w:sz w:val="18"/>
                      <w:szCs w:val="18"/>
                    </w:rPr>
                  </w:pPr>
                  <w:r>
                    <w:rPr>
                      <w:rFonts w:ascii="Arial" w:hAnsi="Arial" w:cs="Arial"/>
                      <w:b/>
                      <w:bCs/>
                      <w:sz w:val="18"/>
                      <w:szCs w:val="18"/>
                    </w:rPr>
                    <w:t>Opis mejnika</w:t>
                  </w:r>
                </w:p>
              </w:tc>
              <w:tc>
                <w:tcPr>
                  <w:tcW w:w="4103" w:type="dxa"/>
                  <w:shd w:val="clear" w:color="auto" w:fill="BFBFBF" w:themeFill="background1" w:themeFillShade="BF"/>
                  <w:vAlign w:val="center"/>
                </w:tcPr>
                <w:p w14:paraId="27EF9998" w14:textId="77777777" w:rsidR="00EB1468" w:rsidRPr="00922AE1" w:rsidRDefault="00EB1468" w:rsidP="00EB1468">
                  <w:pPr>
                    <w:spacing w:line="260" w:lineRule="exact"/>
                    <w:jc w:val="center"/>
                    <w:rPr>
                      <w:rFonts w:ascii="Arial" w:hAnsi="Arial" w:cs="Arial"/>
                      <w:b/>
                      <w:bCs/>
                      <w:sz w:val="18"/>
                      <w:szCs w:val="18"/>
                    </w:rPr>
                  </w:pPr>
                  <w:r w:rsidRPr="00922AE1">
                    <w:rPr>
                      <w:rFonts w:ascii="Arial" w:hAnsi="Arial" w:cs="Arial"/>
                      <w:b/>
                      <w:bCs/>
                      <w:sz w:val="18"/>
                      <w:szCs w:val="18"/>
                    </w:rPr>
                    <w:t>Rok izvedbe</w:t>
                  </w:r>
                </w:p>
              </w:tc>
            </w:tr>
            <w:tr w:rsidR="00EB1468" w14:paraId="3BE8AECA" w14:textId="77777777" w:rsidTr="006F5600">
              <w:tc>
                <w:tcPr>
                  <w:tcW w:w="562" w:type="dxa"/>
                  <w:vAlign w:val="center"/>
                </w:tcPr>
                <w:p w14:paraId="27090E7A" w14:textId="77777777" w:rsidR="00EB1468" w:rsidRPr="00922AE1" w:rsidRDefault="00EB1468" w:rsidP="00EB1468">
                  <w:pPr>
                    <w:spacing w:line="260" w:lineRule="exact"/>
                    <w:jc w:val="center"/>
                    <w:rPr>
                      <w:rFonts w:ascii="Arial" w:hAnsi="Arial" w:cs="Arial"/>
                      <w:sz w:val="18"/>
                      <w:szCs w:val="18"/>
                    </w:rPr>
                  </w:pPr>
                  <w:r w:rsidRPr="00922AE1">
                    <w:rPr>
                      <w:rFonts w:ascii="Arial" w:hAnsi="Arial" w:cs="Arial"/>
                      <w:sz w:val="18"/>
                      <w:szCs w:val="18"/>
                    </w:rPr>
                    <w:lastRenderedPageBreak/>
                    <w:t>1</w:t>
                  </w:r>
                </w:p>
              </w:tc>
              <w:tc>
                <w:tcPr>
                  <w:tcW w:w="4395" w:type="dxa"/>
                  <w:vAlign w:val="center"/>
                </w:tcPr>
                <w:p w14:paraId="217D231B" w14:textId="77777777" w:rsidR="00EB1468" w:rsidRPr="00922AE1" w:rsidRDefault="00EB1468" w:rsidP="00EB1468">
                  <w:pPr>
                    <w:spacing w:line="260" w:lineRule="exact"/>
                    <w:jc w:val="center"/>
                    <w:rPr>
                      <w:rFonts w:ascii="Arial" w:hAnsi="Arial" w:cs="Arial"/>
                      <w:sz w:val="18"/>
                      <w:szCs w:val="18"/>
                    </w:rPr>
                  </w:pPr>
                  <w:r w:rsidRPr="00922AE1">
                    <w:rPr>
                      <w:rFonts w:ascii="Arial" w:hAnsi="Arial" w:cs="Arial"/>
                      <w:sz w:val="18"/>
                      <w:szCs w:val="18"/>
                    </w:rPr>
                    <w:t>Podpis pogodbe</w:t>
                  </w:r>
                </w:p>
              </w:tc>
              <w:tc>
                <w:tcPr>
                  <w:tcW w:w="4103" w:type="dxa"/>
                  <w:vAlign w:val="center"/>
                </w:tcPr>
                <w:p w14:paraId="58B892E8" w14:textId="77777777" w:rsidR="00EB1468" w:rsidRPr="00922AE1" w:rsidRDefault="00EB1468" w:rsidP="00EB1468">
                  <w:pPr>
                    <w:spacing w:line="260" w:lineRule="exact"/>
                    <w:jc w:val="center"/>
                    <w:rPr>
                      <w:rFonts w:ascii="Arial" w:hAnsi="Arial" w:cs="Arial"/>
                      <w:sz w:val="18"/>
                      <w:szCs w:val="18"/>
                    </w:rPr>
                  </w:pPr>
                  <w:r>
                    <w:rPr>
                      <w:rFonts w:ascii="Arial" w:hAnsi="Arial" w:cs="Arial"/>
                      <w:color w:val="000000"/>
                      <w:sz w:val="18"/>
                      <w:szCs w:val="18"/>
                    </w:rPr>
                    <w:t>T</w:t>
                  </w:r>
                  <w:r w:rsidRPr="00922AE1">
                    <w:rPr>
                      <w:rFonts w:ascii="Arial" w:hAnsi="Arial" w:cs="Arial"/>
                      <w:color w:val="000000"/>
                      <w:sz w:val="18"/>
                      <w:szCs w:val="18"/>
                      <w:vertAlign w:val="subscript"/>
                    </w:rPr>
                    <w:t>0</w:t>
                  </w:r>
                </w:p>
              </w:tc>
            </w:tr>
            <w:tr w:rsidR="00EB1468" w14:paraId="6E34E8D8" w14:textId="77777777" w:rsidTr="006F5600">
              <w:tc>
                <w:tcPr>
                  <w:tcW w:w="562" w:type="dxa"/>
                  <w:vAlign w:val="center"/>
                </w:tcPr>
                <w:p w14:paraId="6886536C" w14:textId="77777777" w:rsidR="00EB1468" w:rsidRPr="00DA20F8" w:rsidRDefault="00EB1468" w:rsidP="00EB1468">
                  <w:pPr>
                    <w:spacing w:line="260" w:lineRule="exact"/>
                    <w:jc w:val="center"/>
                    <w:rPr>
                      <w:rFonts w:ascii="Arial" w:hAnsi="Arial" w:cs="Arial"/>
                      <w:sz w:val="18"/>
                      <w:szCs w:val="18"/>
                    </w:rPr>
                  </w:pPr>
                  <w:r w:rsidRPr="00DA20F8">
                    <w:rPr>
                      <w:rFonts w:ascii="Arial" w:hAnsi="Arial" w:cs="Arial"/>
                      <w:sz w:val="18"/>
                      <w:szCs w:val="18"/>
                    </w:rPr>
                    <w:t>2</w:t>
                  </w:r>
                </w:p>
              </w:tc>
              <w:tc>
                <w:tcPr>
                  <w:tcW w:w="4395" w:type="dxa"/>
                  <w:vAlign w:val="center"/>
                </w:tcPr>
                <w:p w14:paraId="043B407D" w14:textId="77777777" w:rsidR="00EB1468" w:rsidRPr="00922AE1" w:rsidRDefault="00EB1468" w:rsidP="00EB1468">
                  <w:pPr>
                    <w:spacing w:line="260" w:lineRule="exact"/>
                    <w:jc w:val="center"/>
                    <w:rPr>
                      <w:rFonts w:ascii="Arial" w:hAnsi="Arial" w:cs="Arial"/>
                      <w:sz w:val="18"/>
                      <w:szCs w:val="18"/>
                    </w:rPr>
                  </w:pPr>
                  <w:r w:rsidRPr="00922AE1">
                    <w:rPr>
                      <w:rFonts w:ascii="Arial" w:hAnsi="Arial" w:cs="Arial"/>
                      <w:sz w:val="18"/>
                      <w:szCs w:val="18"/>
                    </w:rPr>
                    <w:t>Predložitev projektne dokumentacije za izvedbo predmeta naročila (vključno terminskim planom in seznamom vse potrebne opreme za izvedbo naročila)</w:t>
                  </w:r>
                </w:p>
              </w:tc>
              <w:tc>
                <w:tcPr>
                  <w:tcW w:w="4103" w:type="dxa"/>
                  <w:vAlign w:val="center"/>
                </w:tcPr>
                <w:p w14:paraId="70259E40" w14:textId="77777777" w:rsidR="00EB1468" w:rsidRPr="00DA0165" w:rsidRDefault="00EB1468" w:rsidP="00EB1468">
                  <w:pPr>
                    <w:spacing w:line="260" w:lineRule="exact"/>
                    <w:jc w:val="center"/>
                    <w:rPr>
                      <w:rFonts w:ascii="Arial" w:hAnsi="Arial" w:cs="Arial"/>
                      <w:color w:val="FF0000"/>
                      <w:sz w:val="18"/>
                      <w:szCs w:val="18"/>
                    </w:rPr>
                  </w:pPr>
                  <w:r w:rsidRPr="00DA0165">
                    <w:rPr>
                      <w:rFonts w:ascii="Arial" w:hAnsi="Arial" w:cs="Arial"/>
                      <w:color w:val="FF0000"/>
                      <w:sz w:val="18"/>
                      <w:szCs w:val="18"/>
                    </w:rPr>
                    <w:t>T</w:t>
                  </w:r>
                  <w:r w:rsidRPr="00DA0165">
                    <w:rPr>
                      <w:rFonts w:ascii="Arial" w:hAnsi="Arial" w:cs="Arial"/>
                      <w:color w:val="FF0000"/>
                      <w:sz w:val="18"/>
                      <w:szCs w:val="18"/>
                      <w:vertAlign w:val="subscript"/>
                    </w:rPr>
                    <w:t>0</w:t>
                  </w:r>
                  <w:r w:rsidRPr="00DA0165">
                    <w:rPr>
                      <w:rFonts w:ascii="Arial" w:hAnsi="Arial" w:cs="Arial"/>
                      <w:color w:val="FF0000"/>
                      <w:sz w:val="18"/>
                      <w:szCs w:val="18"/>
                    </w:rPr>
                    <w:t xml:space="preserve"> + 2 tedna</w:t>
                  </w:r>
                </w:p>
              </w:tc>
            </w:tr>
            <w:tr w:rsidR="00EB1468" w14:paraId="0392D5B1" w14:textId="77777777" w:rsidTr="006F5600">
              <w:tc>
                <w:tcPr>
                  <w:tcW w:w="562" w:type="dxa"/>
                  <w:vAlign w:val="center"/>
                </w:tcPr>
                <w:p w14:paraId="7ED5A060" w14:textId="77777777" w:rsidR="00EB1468" w:rsidRPr="00DA20F8" w:rsidRDefault="00EB1468" w:rsidP="00EB1468">
                  <w:pPr>
                    <w:spacing w:line="260" w:lineRule="exact"/>
                    <w:jc w:val="center"/>
                    <w:rPr>
                      <w:rFonts w:ascii="Arial" w:hAnsi="Arial" w:cs="Arial"/>
                      <w:sz w:val="18"/>
                      <w:szCs w:val="18"/>
                    </w:rPr>
                  </w:pPr>
                  <w:r w:rsidRPr="00DA20F8">
                    <w:rPr>
                      <w:rFonts w:ascii="Arial" w:hAnsi="Arial" w:cs="Arial"/>
                      <w:sz w:val="18"/>
                      <w:szCs w:val="18"/>
                    </w:rPr>
                    <w:t>3</w:t>
                  </w:r>
                </w:p>
              </w:tc>
              <w:tc>
                <w:tcPr>
                  <w:tcW w:w="4395" w:type="dxa"/>
                  <w:vAlign w:val="center"/>
                </w:tcPr>
                <w:p w14:paraId="64767118" w14:textId="77777777" w:rsidR="00EB1468" w:rsidRDefault="00EB1468" w:rsidP="00EB1468">
                  <w:pPr>
                    <w:spacing w:line="260" w:lineRule="exact"/>
                    <w:jc w:val="center"/>
                    <w:rPr>
                      <w:rFonts w:ascii="Arial" w:hAnsi="Arial" w:cs="Arial"/>
                      <w:sz w:val="18"/>
                      <w:szCs w:val="18"/>
                    </w:rPr>
                  </w:pPr>
                  <w:r>
                    <w:rPr>
                      <w:rFonts w:ascii="Arial" w:hAnsi="Arial" w:cs="Arial"/>
                      <w:sz w:val="18"/>
                      <w:szCs w:val="18"/>
                    </w:rPr>
                    <w:t>Dostava opreme na lokacijo naročnika (DDP)</w:t>
                  </w:r>
                </w:p>
              </w:tc>
              <w:tc>
                <w:tcPr>
                  <w:tcW w:w="4103" w:type="dxa"/>
                  <w:vAlign w:val="center"/>
                </w:tcPr>
                <w:p w14:paraId="2EDD870D" w14:textId="3C40E2AF" w:rsidR="00EB1468" w:rsidRPr="00DA0165" w:rsidRDefault="00EB1468" w:rsidP="00EB1468">
                  <w:pPr>
                    <w:spacing w:line="260" w:lineRule="exact"/>
                    <w:jc w:val="center"/>
                    <w:rPr>
                      <w:rFonts w:ascii="Arial" w:hAnsi="Arial" w:cs="Arial"/>
                      <w:color w:val="FF0000"/>
                      <w:sz w:val="18"/>
                      <w:szCs w:val="18"/>
                    </w:rPr>
                  </w:pPr>
                  <w:r w:rsidRPr="00DA0165">
                    <w:rPr>
                      <w:rFonts w:ascii="Arial" w:hAnsi="Arial" w:cs="Arial"/>
                      <w:color w:val="FF0000"/>
                      <w:sz w:val="18"/>
                      <w:szCs w:val="18"/>
                    </w:rPr>
                    <w:t>T</w:t>
                  </w:r>
                  <w:r w:rsidRPr="00DA0165">
                    <w:rPr>
                      <w:rFonts w:ascii="Arial" w:hAnsi="Arial" w:cs="Arial"/>
                      <w:color w:val="FF0000"/>
                      <w:sz w:val="18"/>
                      <w:szCs w:val="18"/>
                      <w:vertAlign w:val="subscript"/>
                    </w:rPr>
                    <w:t>0</w:t>
                  </w:r>
                  <w:r w:rsidRPr="00DA0165">
                    <w:rPr>
                      <w:rFonts w:ascii="Arial" w:hAnsi="Arial" w:cs="Arial"/>
                      <w:color w:val="FF0000"/>
                      <w:sz w:val="18"/>
                      <w:szCs w:val="18"/>
                    </w:rPr>
                    <w:t xml:space="preserve"> + </w:t>
                  </w:r>
                  <w:r w:rsidR="00DA0165" w:rsidRPr="00DA0165">
                    <w:rPr>
                      <w:rFonts w:ascii="Arial" w:hAnsi="Arial" w:cs="Arial"/>
                      <w:color w:val="FF0000"/>
                      <w:sz w:val="18"/>
                      <w:szCs w:val="18"/>
                    </w:rPr>
                    <w:t>28</w:t>
                  </w:r>
                  <w:r w:rsidRPr="00DA0165">
                    <w:rPr>
                      <w:rFonts w:ascii="Arial" w:hAnsi="Arial" w:cs="Arial"/>
                      <w:color w:val="FF0000"/>
                      <w:sz w:val="18"/>
                      <w:szCs w:val="18"/>
                    </w:rPr>
                    <w:t xml:space="preserve"> tednov</w:t>
                  </w:r>
                </w:p>
              </w:tc>
            </w:tr>
            <w:tr w:rsidR="00EB1468" w14:paraId="343C331D" w14:textId="77777777" w:rsidTr="006F5600">
              <w:tc>
                <w:tcPr>
                  <w:tcW w:w="562" w:type="dxa"/>
                  <w:vAlign w:val="center"/>
                </w:tcPr>
                <w:p w14:paraId="331CA438" w14:textId="77777777" w:rsidR="00EB1468" w:rsidRPr="00DA20F8" w:rsidRDefault="00EB1468" w:rsidP="00EB1468">
                  <w:pPr>
                    <w:spacing w:line="260" w:lineRule="exact"/>
                    <w:jc w:val="center"/>
                    <w:rPr>
                      <w:rFonts w:ascii="Arial" w:hAnsi="Arial" w:cs="Arial"/>
                      <w:sz w:val="18"/>
                      <w:szCs w:val="18"/>
                    </w:rPr>
                  </w:pPr>
                  <w:r w:rsidRPr="00DA20F8">
                    <w:rPr>
                      <w:rFonts w:ascii="Arial" w:hAnsi="Arial" w:cs="Arial"/>
                      <w:sz w:val="18"/>
                      <w:szCs w:val="18"/>
                    </w:rPr>
                    <w:t>4</w:t>
                  </w:r>
                </w:p>
              </w:tc>
              <w:tc>
                <w:tcPr>
                  <w:tcW w:w="4395" w:type="dxa"/>
                  <w:vAlign w:val="center"/>
                </w:tcPr>
                <w:p w14:paraId="6CD4C5AB" w14:textId="77777777" w:rsidR="00EB1468" w:rsidRDefault="00EB1468" w:rsidP="00EB1468">
                  <w:pPr>
                    <w:spacing w:line="260" w:lineRule="exact"/>
                    <w:jc w:val="center"/>
                    <w:rPr>
                      <w:rFonts w:ascii="Arial" w:hAnsi="Arial" w:cs="Arial"/>
                      <w:sz w:val="18"/>
                      <w:szCs w:val="18"/>
                    </w:rPr>
                  </w:pPr>
                  <w:r>
                    <w:rPr>
                      <w:rFonts w:ascii="Arial" w:hAnsi="Arial" w:cs="Arial"/>
                      <w:sz w:val="18"/>
                      <w:szCs w:val="18"/>
                    </w:rPr>
                    <w:t>Izvedba instalacije</w:t>
                  </w:r>
                </w:p>
              </w:tc>
              <w:tc>
                <w:tcPr>
                  <w:tcW w:w="4103" w:type="dxa"/>
                  <w:vAlign w:val="center"/>
                </w:tcPr>
                <w:p w14:paraId="39B01C58" w14:textId="18B9BF68" w:rsidR="00EB1468" w:rsidRPr="00DA0165" w:rsidRDefault="00EB1468" w:rsidP="00EB1468">
                  <w:pPr>
                    <w:spacing w:line="260" w:lineRule="exact"/>
                    <w:jc w:val="center"/>
                    <w:rPr>
                      <w:rFonts w:ascii="Arial" w:hAnsi="Arial" w:cs="Arial"/>
                      <w:color w:val="FF0000"/>
                      <w:sz w:val="18"/>
                      <w:szCs w:val="18"/>
                    </w:rPr>
                  </w:pPr>
                  <w:r w:rsidRPr="00DA0165">
                    <w:rPr>
                      <w:rFonts w:ascii="Arial" w:hAnsi="Arial" w:cs="Arial"/>
                      <w:color w:val="FF0000"/>
                      <w:sz w:val="18"/>
                      <w:szCs w:val="18"/>
                    </w:rPr>
                    <w:t>T</w:t>
                  </w:r>
                  <w:r w:rsidRPr="00DA0165">
                    <w:rPr>
                      <w:rFonts w:ascii="Arial" w:hAnsi="Arial" w:cs="Arial"/>
                      <w:color w:val="FF0000"/>
                      <w:sz w:val="18"/>
                      <w:szCs w:val="18"/>
                      <w:vertAlign w:val="subscript"/>
                    </w:rPr>
                    <w:t>0</w:t>
                  </w:r>
                  <w:r w:rsidRPr="00DA0165">
                    <w:rPr>
                      <w:rFonts w:ascii="Arial" w:hAnsi="Arial" w:cs="Arial"/>
                      <w:color w:val="FF0000"/>
                      <w:sz w:val="18"/>
                      <w:szCs w:val="18"/>
                    </w:rPr>
                    <w:t xml:space="preserve"> + 4</w:t>
                  </w:r>
                  <w:r w:rsidR="00DA0165" w:rsidRPr="00DA0165">
                    <w:rPr>
                      <w:rFonts w:ascii="Arial" w:hAnsi="Arial" w:cs="Arial"/>
                      <w:color w:val="FF0000"/>
                      <w:sz w:val="18"/>
                      <w:szCs w:val="18"/>
                    </w:rPr>
                    <w:t>4</w:t>
                  </w:r>
                  <w:r w:rsidRPr="00DA0165">
                    <w:rPr>
                      <w:rFonts w:ascii="Arial" w:hAnsi="Arial" w:cs="Arial"/>
                      <w:color w:val="FF0000"/>
                      <w:sz w:val="18"/>
                      <w:szCs w:val="18"/>
                    </w:rPr>
                    <w:t xml:space="preserve"> tednov</w:t>
                  </w:r>
                </w:p>
              </w:tc>
            </w:tr>
            <w:tr w:rsidR="00EB1468" w14:paraId="19E43C6A" w14:textId="77777777" w:rsidTr="006F5600">
              <w:tc>
                <w:tcPr>
                  <w:tcW w:w="562" w:type="dxa"/>
                  <w:vAlign w:val="center"/>
                </w:tcPr>
                <w:p w14:paraId="04819C88" w14:textId="77777777" w:rsidR="00EB1468" w:rsidRPr="00DA20F8" w:rsidRDefault="00EB1468" w:rsidP="00EB1468">
                  <w:pPr>
                    <w:spacing w:line="260" w:lineRule="exact"/>
                    <w:jc w:val="center"/>
                    <w:rPr>
                      <w:rFonts w:ascii="Arial" w:hAnsi="Arial" w:cs="Arial"/>
                      <w:sz w:val="18"/>
                      <w:szCs w:val="18"/>
                    </w:rPr>
                  </w:pPr>
                  <w:r w:rsidRPr="00DA20F8">
                    <w:rPr>
                      <w:rFonts w:ascii="Arial" w:hAnsi="Arial" w:cs="Arial"/>
                      <w:sz w:val="18"/>
                      <w:szCs w:val="18"/>
                    </w:rPr>
                    <w:t>5</w:t>
                  </w:r>
                </w:p>
              </w:tc>
              <w:tc>
                <w:tcPr>
                  <w:tcW w:w="4395" w:type="dxa"/>
                  <w:vAlign w:val="center"/>
                </w:tcPr>
                <w:p w14:paraId="7B5EBB56" w14:textId="77777777" w:rsidR="00EB1468" w:rsidRDefault="00EB1468" w:rsidP="00EB1468">
                  <w:pPr>
                    <w:spacing w:line="260" w:lineRule="exact"/>
                    <w:jc w:val="center"/>
                    <w:rPr>
                      <w:rFonts w:ascii="Arial" w:hAnsi="Arial" w:cs="Arial"/>
                      <w:sz w:val="18"/>
                      <w:szCs w:val="18"/>
                    </w:rPr>
                  </w:pPr>
                  <w:r>
                    <w:rPr>
                      <w:rFonts w:ascii="Arial" w:hAnsi="Arial" w:cs="Arial"/>
                      <w:sz w:val="18"/>
                      <w:szCs w:val="18"/>
                    </w:rPr>
                    <w:t>Izvedba zagona in preizkus delovanja (SAT)</w:t>
                  </w:r>
                </w:p>
              </w:tc>
              <w:tc>
                <w:tcPr>
                  <w:tcW w:w="4103" w:type="dxa"/>
                  <w:vAlign w:val="center"/>
                </w:tcPr>
                <w:p w14:paraId="7C45B957" w14:textId="6AAF272D" w:rsidR="00EB1468" w:rsidRPr="00DA0165" w:rsidRDefault="00EB1468" w:rsidP="00EB1468">
                  <w:pPr>
                    <w:spacing w:line="260" w:lineRule="exact"/>
                    <w:jc w:val="center"/>
                    <w:rPr>
                      <w:rFonts w:ascii="Arial" w:hAnsi="Arial" w:cs="Arial"/>
                      <w:color w:val="FF0000"/>
                      <w:sz w:val="18"/>
                      <w:szCs w:val="18"/>
                    </w:rPr>
                  </w:pPr>
                  <w:r w:rsidRPr="00DA0165">
                    <w:rPr>
                      <w:rFonts w:ascii="Arial" w:hAnsi="Arial" w:cs="Arial"/>
                      <w:color w:val="FF0000"/>
                      <w:sz w:val="18"/>
                      <w:szCs w:val="18"/>
                    </w:rPr>
                    <w:t>T</w:t>
                  </w:r>
                  <w:r w:rsidRPr="00DA0165">
                    <w:rPr>
                      <w:rFonts w:ascii="Arial" w:hAnsi="Arial" w:cs="Arial"/>
                      <w:color w:val="FF0000"/>
                      <w:sz w:val="18"/>
                      <w:szCs w:val="18"/>
                      <w:vertAlign w:val="subscript"/>
                    </w:rPr>
                    <w:t>0</w:t>
                  </w:r>
                  <w:r w:rsidRPr="00DA0165">
                    <w:rPr>
                      <w:rFonts w:ascii="Arial" w:hAnsi="Arial" w:cs="Arial"/>
                      <w:color w:val="FF0000"/>
                      <w:sz w:val="18"/>
                      <w:szCs w:val="18"/>
                    </w:rPr>
                    <w:t xml:space="preserve"> + </w:t>
                  </w:r>
                  <w:r w:rsidR="00DA0165" w:rsidRPr="00DA0165">
                    <w:rPr>
                      <w:rFonts w:ascii="Arial" w:hAnsi="Arial" w:cs="Arial"/>
                      <w:color w:val="FF0000"/>
                      <w:sz w:val="18"/>
                      <w:szCs w:val="18"/>
                    </w:rPr>
                    <w:t>44</w:t>
                  </w:r>
                  <w:r w:rsidRPr="00DA0165">
                    <w:rPr>
                      <w:rFonts w:ascii="Arial" w:hAnsi="Arial" w:cs="Arial"/>
                      <w:color w:val="FF0000"/>
                      <w:sz w:val="18"/>
                      <w:szCs w:val="18"/>
                    </w:rPr>
                    <w:t xml:space="preserve"> tednov</w:t>
                  </w:r>
                </w:p>
              </w:tc>
            </w:tr>
            <w:tr w:rsidR="00EB1468" w14:paraId="71824316" w14:textId="77777777" w:rsidTr="006F5600">
              <w:tc>
                <w:tcPr>
                  <w:tcW w:w="562" w:type="dxa"/>
                  <w:vAlign w:val="center"/>
                </w:tcPr>
                <w:p w14:paraId="63EE6115" w14:textId="77777777" w:rsidR="00EB1468" w:rsidRPr="00DA20F8" w:rsidRDefault="00EB1468" w:rsidP="00EB1468">
                  <w:pPr>
                    <w:spacing w:line="260" w:lineRule="exact"/>
                    <w:jc w:val="center"/>
                    <w:rPr>
                      <w:rFonts w:ascii="Arial" w:hAnsi="Arial" w:cs="Arial"/>
                      <w:sz w:val="18"/>
                      <w:szCs w:val="18"/>
                    </w:rPr>
                  </w:pPr>
                  <w:r w:rsidRPr="00DA20F8">
                    <w:rPr>
                      <w:rFonts w:ascii="Arial" w:hAnsi="Arial" w:cs="Arial"/>
                      <w:sz w:val="18"/>
                      <w:szCs w:val="18"/>
                    </w:rPr>
                    <w:t>6</w:t>
                  </w:r>
                </w:p>
              </w:tc>
              <w:tc>
                <w:tcPr>
                  <w:tcW w:w="4395" w:type="dxa"/>
                  <w:vAlign w:val="center"/>
                </w:tcPr>
                <w:p w14:paraId="4B0F53C5" w14:textId="77777777" w:rsidR="00EB1468" w:rsidRDefault="00EB1468" w:rsidP="00EB1468">
                  <w:pPr>
                    <w:spacing w:line="260" w:lineRule="exact"/>
                    <w:jc w:val="center"/>
                    <w:rPr>
                      <w:rFonts w:ascii="Arial" w:hAnsi="Arial" w:cs="Arial"/>
                      <w:sz w:val="18"/>
                      <w:szCs w:val="18"/>
                    </w:rPr>
                  </w:pPr>
                  <w:r>
                    <w:rPr>
                      <w:rFonts w:ascii="Arial" w:hAnsi="Arial" w:cs="Arial"/>
                      <w:sz w:val="18"/>
                      <w:szCs w:val="18"/>
                    </w:rPr>
                    <w:t>Izvedba usposabljanja naročnikovega osebja</w:t>
                  </w:r>
                </w:p>
              </w:tc>
              <w:tc>
                <w:tcPr>
                  <w:tcW w:w="4103" w:type="dxa"/>
                  <w:vAlign w:val="center"/>
                </w:tcPr>
                <w:p w14:paraId="260D910C" w14:textId="6883EADE" w:rsidR="00EB1468" w:rsidRPr="00DA0165" w:rsidRDefault="00EB1468" w:rsidP="00EB1468">
                  <w:pPr>
                    <w:spacing w:line="260" w:lineRule="exact"/>
                    <w:jc w:val="center"/>
                    <w:rPr>
                      <w:rFonts w:ascii="Arial" w:hAnsi="Arial" w:cs="Arial"/>
                      <w:color w:val="FF0000"/>
                      <w:sz w:val="18"/>
                      <w:szCs w:val="18"/>
                    </w:rPr>
                  </w:pPr>
                  <w:r w:rsidRPr="00DA0165">
                    <w:rPr>
                      <w:rFonts w:ascii="Arial" w:hAnsi="Arial" w:cs="Arial"/>
                      <w:color w:val="FF0000"/>
                      <w:sz w:val="18"/>
                      <w:szCs w:val="18"/>
                    </w:rPr>
                    <w:t>T</w:t>
                  </w:r>
                  <w:r w:rsidRPr="00DA0165">
                    <w:rPr>
                      <w:rFonts w:ascii="Arial" w:hAnsi="Arial" w:cs="Arial"/>
                      <w:color w:val="FF0000"/>
                      <w:sz w:val="18"/>
                      <w:szCs w:val="18"/>
                      <w:vertAlign w:val="subscript"/>
                    </w:rPr>
                    <w:t>0</w:t>
                  </w:r>
                  <w:r w:rsidRPr="00DA0165">
                    <w:rPr>
                      <w:rFonts w:ascii="Arial" w:hAnsi="Arial" w:cs="Arial"/>
                      <w:color w:val="FF0000"/>
                      <w:sz w:val="18"/>
                      <w:szCs w:val="18"/>
                    </w:rPr>
                    <w:t xml:space="preserve"> + </w:t>
                  </w:r>
                  <w:r w:rsidR="00DA0165" w:rsidRPr="00DA0165">
                    <w:rPr>
                      <w:rFonts w:ascii="Arial" w:hAnsi="Arial" w:cs="Arial"/>
                      <w:color w:val="FF0000"/>
                      <w:sz w:val="18"/>
                      <w:szCs w:val="18"/>
                    </w:rPr>
                    <w:t>44</w:t>
                  </w:r>
                  <w:r w:rsidRPr="00DA0165">
                    <w:rPr>
                      <w:rFonts w:ascii="Arial" w:hAnsi="Arial" w:cs="Arial"/>
                      <w:color w:val="FF0000"/>
                      <w:sz w:val="18"/>
                      <w:szCs w:val="18"/>
                    </w:rPr>
                    <w:t xml:space="preserve"> tednov</w:t>
                  </w:r>
                </w:p>
              </w:tc>
            </w:tr>
            <w:tr w:rsidR="00EB1468" w14:paraId="604549E4" w14:textId="77777777" w:rsidTr="006F5600">
              <w:tc>
                <w:tcPr>
                  <w:tcW w:w="562" w:type="dxa"/>
                  <w:vAlign w:val="center"/>
                </w:tcPr>
                <w:p w14:paraId="2D549901" w14:textId="77777777" w:rsidR="00EB1468" w:rsidRPr="00DA20F8" w:rsidRDefault="00EB1468" w:rsidP="00EB1468">
                  <w:pPr>
                    <w:spacing w:line="260" w:lineRule="exact"/>
                    <w:jc w:val="center"/>
                    <w:rPr>
                      <w:rFonts w:ascii="Arial" w:hAnsi="Arial" w:cs="Arial"/>
                      <w:sz w:val="18"/>
                      <w:szCs w:val="18"/>
                    </w:rPr>
                  </w:pPr>
                  <w:r w:rsidRPr="00DA20F8">
                    <w:rPr>
                      <w:rFonts w:ascii="Arial" w:hAnsi="Arial" w:cs="Arial"/>
                      <w:sz w:val="18"/>
                      <w:szCs w:val="18"/>
                    </w:rPr>
                    <w:t>7</w:t>
                  </w:r>
                </w:p>
              </w:tc>
              <w:tc>
                <w:tcPr>
                  <w:tcW w:w="4395" w:type="dxa"/>
                  <w:vAlign w:val="center"/>
                </w:tcPr>
                <w:p w14:paraId="217E9880" w14:textId="77777777" w:rsidR="00EB1468" w:rsidRPr="0025525D" w:rsidRDefault="00EB1468" w:rsidP="00EB1468">
                  <w:pPr>
                    <w:jc w:val="center"/>
                    <w:rPr>
                      <w:rFonts w:ascii="Arial" w:hAnsi="Arial" w:cs="Arial"/>
                      <w:sz w:val="18"/>
                      <w:szCs w:val="18"/>
                      <w:lang w:eastAsia="sl-SI"/>
                    </w:rPr>
                  </w:pPr>
                  <w:r>
                    <w:rPr>
                      <w:rFonts w:ascii="Arial" w:hAnsi="Arial" w:cs="Arial"/>
                      <w:sz w:val="18"/>
                      <w:szCs w:val="18"/>
                      <w:lang w:eastAsia="sl-SI"/>
                    </w:rPr>
                    <w:t>Predaja zaključnega poročila in dokumentacije in potrditev naročnika s podpisom primopredajnega zapisnika</w:t>
                  </w:r>
                </w:p>
              </w:tc>
              <w:tc>
                <w:tcPr>
                  <w:tcW w:w="4103" w:type="dxa"/>
                  <w:vAlign w:val="center"/>
                </w:tcPr>
                <w:p w14:paraId="10AD37E0" w14:textId="77777777" w:rsidR="00EB1468" w:rsidRPr="00DA0165" w:rsidRDefault="00EB1468" w:rsidP="00EB1468">
                  <w:pPr>
                    <w:jc w:val="center"/>
                    <w:rPr>
                      <w:rFonts w:ascii="Arial" w:hAnsi="Arial" w:cs="Arial"/>
                      <w:color w:val="FF0000"/>
                      <w:sz w:val="18"/>
                      <w:szCs w:val="18"/>
                      <w:lang w:eastAsia="sl-SI"/>
                    </w:rPr>
                  </w:pPr>
                  <w:r w:rsidRPr="00DA0165">
                    <w:rPr>
                      <w:rFonts w:ascii="Arial" w:hAnsi="Arial" w:cs="Arial"/>
                      <w:color w:val="FF0000"/>
                      <w:sz w:val="18"/>
                      <w:szCs w:val="18"/>
                    </w:rPr>
                    <w:t>T</w:t>
                  </w:r>
                  <w:r w:rsidRPr="00DA0165">
                    <w:rPr>
                      <w:rFonts w:ascii="Arial" w:hAnsi="Arial" w:cs="Arial"/>
                      <w:color w:val="FF0000"/>
                      <w:sz w:val="18"/>
                      <w:szCs w:val="18"/>
                      <w:vertAlign w:val="subscript"/>
                    </w:rPr>
                    <w:t>0</w:t>
                  </w:r>
                  <w:r w:rsidRPr="00DA0165">
                    <w:rPr>
                      <w:rFonts w:ascii="Arial" w:hAnsi="Arial" w:cs="Arial"/>
                      <w:color w:val="FF0000"/>
                      <w:sz w:val="18"/>
                      <w:szCs w:val="18"/>
                    </w:rPr>
                    <w:t xml:space="preserve"> + 52 tednov</w:t>
                  </w:r>
                </w:p>
              </w:tc>
            </w:tr>
          </w:tbl>
          <w:p w14:paraId="27528C55" w14:textId="77777777" w:rsidR="00EB1468" w:rsidRDefault="00EB1468" w:rsidP="00EB1468">
            <w:pPr>
              <w:spacing w:after="0" w:line="260" w:lineRule="exact"/>
              <w:jc w:val="both"/>
              <w:rPr>
                <w:rFonts w:ascii="Arial" w:hAnsi="Arial" w:cs="Arial"/>
                <w:i/>
                <w:iCs/>
                <w:sz w:val="18"/>
                <w:szCs w:val="18"/>
              </w:rPr>
            </w:pPr>
            <w:r w:rsidRPr="006B47F2">
              <w:rPr>
                <w:rFonts w:ascii="Arial" w:hAnsi="Arial" w:cs="Arial"/>
                <w:i/>
                <w:iCs/>
                <w:color w:val="000000"/>
                <w:sz w:val="18"/>
                <w:szCs w:val="18"/>
              </w:rPr>
              <w:t>T</w:t>
            </w:r>
            <w:r w:rsidRPr="006B47F2">
              <w:rPr>
                <w:rFonts w:ascii="Arial" w:hAnsi="Arial" w:cs="Arial"/>
                <w:i/>
                <w:iCs/>
                <w:color w:val="000000"/>
                <w:sz w:val="18"/>
                <w:szCs w:val="18"/>
                <w:vertAlign w:val="subscript"/>
              </w:rPr>
              <w:t>0</w:t>
            </w:r>
            <w:r w:rsidRPr="006B47F2">
              <w:rPr>
                <w:rFonts w:ascii="Arial" w:hAnsi="Arial" w:cs="Arial"/>
                <w:i/>
                <w:iCs/>
                <w:sz w:val="18"/>
                <w:szCs w:val="18"/>
              </w:rPr>
              <w:t xml:space="preserve"> = datum sklenitve pogodbe</w:t>
            </w:r>
          </w:p>
          <w:p w14:paraId="24ADF15B" w14:textId="427421ED" w:rsidR="00D31A3A" w:rsidRDefault="00D31A3A" w:rsidP="00D31A3A">
            <w:pPr>
              <w:spacing w:before="225" w:after="225" w:line="240" w:lineRule="auto"/>
              <w:jc w:val="both"/>
              <w:rPr>
                <w:rFonts w:cs="Arial"/>
                <w:color w:val="000000"/>
                <w:sz w:val="18"/>
                <w:szCs w:val="18"/>
              </w:rPr>
            </w:pPr>
            <w:r>
              <w:rPr>
                <w:rFonts w:ascii="Arial" w:hAnsi="Arial" w:cs="Arial"/>
                <w:color w:val="000000"/>
                <w:sz w:val="18"/>
                <w:szCs w:val="18"/>
              </w:rPr>
              <w:t>Rok dobave je bistvena sestavina te pogodbe.</w:t>
            </w:r>
            <w:r w:rsidR="00DA0165">
              <w:rPr>
                <w:rFonts w:ascii="Arial" w:hAnsi="Arial" w:cs="Arial"/>
                <w:color w:val="000000"/>
                <w:sz w:val="18"/>
                <w:szCs w:val="18"/>
              </w:rPr>
              <w:t xml:space="preserve"> </w:t>
            </w:r>
            <w:r w:rsidR="00DA0165" w:rsidRPr="00DA0165">
              <w:rPr>
                <w:rFonts w:ascii="Arial" w:hAnsi="Arial" w:cs="Arial"/>
                <w:color w:val="FF0000"/>
                <w:sz w:val="18"/>
                <w:szCs w:val="18"/>
              </w:rPr>
              <w:t>Naročnik je dolžan dobavitelja obvestiti o morebitni spremembi oz. podaljšanju roka dobave opreme iz razlogov na strani naročnika. V kolikor nastanejo razlogi na strani naročnika, ki onemogočajo pravočasno dobavo opreme dobavitelju v skladu z roki iz zgornje tabele, bo naročnik dobavitelju ustrezno podaljšal roke v tabeli navedenih mejnikov.</w:t>
            </w:r>
          </w:p>
          <w:p w14:paraId="4699155B" w14:textId="77777777" w:rsidR="00D31A3A" w:rsidRPr="00D31A3A" w:rsidRDefault="00D31A3A" w:rsidP="00D31A3A">
            <w:pPr>
              <w:contextualSpacing/>
              <w:jc w:val="both"/>
              <w:rPr>
                <w:rFonts w:ascii="Arial" w:hAnsi="Arial" w:cs="Arial"/>
                <w:sz w:val="18"/>
                <w:szCs w:val="18"/>
              </w:rPr>
            </w:pPr>
            <w:r w:rsidRPr="00D31A3A">
              <w:rPr>
                <w:rFonts w:ascii="Arial" w:hAnsi="Arial" w:cs="Arial"/>
                <w:sz w:val="18"/>
                <w:szCs w:val="18"/>
              </w:rPr>
              <w:t xml:space="preserve">Do končnega prevzema opreme naročnik ne odgovarja za hrambo in morebitne poškodbe opreme. </w:t>
            </w:r>
          </w:p>
          <w:p w14:paraId="7EFD1CD4" w14:textId="77777777" w:rsidR="00D31A3A" w:rsidRPr="00D31A3A" w:rsidRDefault="00D31A3A" w:rsidP="00D31A3A">
            <w:pPr>
              <w:contextualSpacing/>
              <w:jc w:val="both"/>
              <w:rPr>
                <w:rFonts w:ascii="Arial" w:hAnsi="Arial" w:cs="Arial"/>
                <w:sz w:val="18"/>
                <w:szCs w:val="18"/>
              </w:rPr>
            </w:pPr>
          </w:p>
          <w:p w14:paraId="09ADCB80" w14:textId="34E95F0C" w:rsidR="006052E6" w:rsidRDefault="00D31A3A" w:rsidP="00D31A3A">
            <w:pPr>
              <w:contextualSpacing/>
              <w:jc w:val="both"/>
              <w:rPr>
                <w:rFonts w:ascii="Arial" w:hAnsi="Arial" w:cs="Arial"/>
                <w:sz w:val="18"/>
                <w:szCs w:val="18"/>
              </w:rPr>
            </w:pPr>
            <w:r w:rsidRPr="00D31A3A">
              <w:rPr>
                <w:rFonts w:ascii="Arial" w:hAnsi="Arial" w:cs="Arial"/>
                <w:sz w:val="18"/>
                <w:szCs w:val="18"/>
              </w:rPr>
              <w:t xml:space="preserve">Do primopredaje opreme morajo biti zaključene vse obveznosti dobavitelja, vključno z namestitvijo </w:t>
            </w:r>
            <w:r w:rsidR="004863D7">
              <w:rPr>
                <w:rFonts w:ascii="Arial" w:hAnsi="Arial" w:cs="Arial"/>
                <w:sz w:val="18"/>
                <w:szCs w:val="18"/>
              </w:rPr>
              <w:t xml:space="preserve">in zagonom </w:t>
            </w:r>
            <w:r w:rsidRPr="00D31A3A">
              <w:rPr>
                <w:rFonts w:ascii="Arial" w:hAnsi="Arial" w:cs="Arial"/>
                <w:sz w:val="18"/>
                <w:szCs w:val="18"/>
              </w:rPr>
              <w:t>opreme</w:t>
            </w:r>
            <w:r w:rsidR="00EB1468">
              <w:rPr>
                <w:rFonts w:ascii="Arial" w:hAnsi="Arial" w:cs="Arial"/>
                <w:sz w:val="18"/>
                <w:szCs w:val="18"/>
              </w:rPr>
              <w:t>, preizkusom delovanja opreme (SAT)</w:t>
            </w:r>
            <w:r w:rsidR="00295CBD">
              <w:rPr>
                <w:rFonts w:ascii="Arial" w:hAnsi="Arial" w:cs="Arial"/>
                <w:sz w:val="18"/>
                <w:szCs w:val="18"/>
              </w:rPr>
              <w:t xml:space="preserve">, </w:t>
            </w:r>
            <w:r w:rsidRPr="00D31A3A">
              <w:rPr>
                <w:rFonts w:ascii="Arial" w:hAnsi="Arial" w:cs="Arial"/>
                <w:sz w:val="18"/>
                <w:szCs w:val="18"/>
              </w:rPr>
              <w:t>predajo vse tehnične, testne in atestne dokumentacije</w:t>
            </w:r>
            <w:r w:rsidR="004863D7">
              <w:rPr>
                <w:rFonts w:ascii="Arial" w:hAnsi="Arial" w:cs="Arial"/>
                <w:sz w:val="18"/>
                <w:szCs w:val="18"/>
              </w:rPr>
              <w:t xml:space="preserve"> ter usposabljanje naročnikovega osebja.</w:t>
            </w:r>
            <w:r w:rsidRPr="00D31A3A">
              <w:rPr>
                <w:rFonts w:ascii="Arial" w:hAnsi="Arial" w:cs="Arial"/>
                <w:sz w:val="18"/>
                <w:szCs w:val="18"/>
              </w:rPr>
              <w:t xml:space="preserve"> </w:t>
            </w:r>
          </w:p>
          <w:p w14:paraId="0ED0E4E0" w14:textId="77777777" w:rsidR="006052E6" w:rsidRDefault="006052E6" w:rsidP="00D31A3A">
            <w:pPr>
              <w:contextualSpacing/>
              <w:jc w:val="both"/>
              <w:rPr>
                <w:rFonts w:ascii="Arial" w:hAnsi="Arial" w:cs="Arial"/>
                <w:color w:val="000000"/>
                <w:sz w:val="18"/>
                <w:szCs w:val="18"/>
              </w:rPr>
            </w:pPr>
          </w:p>
          <w:p w14:paraId="6CA4B30F" w14:textId="5F2448E6" w:rsidR="006052E6" w:rsidRDefault="005757F2" w:rsidP="006052E6">
            <w:pPr>
              <w:contextualSpacing/>
              <w:jc w:val="both"/>
              <w:rPr>
                <w:rFonts w:ascii="Arial" w:hAnsi="Arial" w:cs="Arial"/>
                <w:color w:val="000000"/>
                <w:sz w:val="18"/>
                <w:szCs w:val="18"/>
              </w:rPr>
            </w:pPr>
            <w:r w:rsidRPr="00D31A3A">
              <w:rPr>
                <w:rFonts w:ascii="Arial" w:hAnsi="Arial" w:cs="Arial"/>
                <w:color w:val="000000"/>
                <w:sz w:val="18"/>
                <w:szCs w:val="18"/>
              </w:rPr>
              <w:t xml:space="preserve">Dobavitelj in naročnik ob </w:t>
            </w:r>
            <w:r w:rsidR="00EB1468">
              <w:rPr>
                <w:rFonts w:ascii="Arial" w:hAnsi="Arial" w:cs="Arial"/>
                <w:color w:val="000000"/>
                <w:sz w:val="18"/>
                <w:szCs w:val="18"/>
              </w:rPr>
              <w:t>zaključku opravljenih pogodbenih obveznosti dobavitelja</w:t>
            </w:r>
            <w:r>
              <w:rPr>
                <w:rFonts w:ascii="Arial" w:hAnsi="Arial" w:cs="Arial"/>
                <w:color w:val="000000"/>
                <w:sz w:val="18"/>
                <w:szCs w:val="18"/>
              </w:rPr>
              <w:t xml:space="preserve"> </w:t>
            </w:r>
            <w:r w:rsidR="00EB1468">
              <w:rPr>
                <w:rFonts w:ascii="Arial" w:hAnsi="Arial" w:cs="Arial"/>
                <w:color w:val="000000"/>
                <w:sz w:val="18"/>
                <w:szCs w:val="18"/>
              </w:rPr>
              <w:t>podpišeta primopredajni</w:t>
            </w:r>
            <w:r>
              <w:rPr>
                <w:rFonts w:ascii="Arial" w:hAnsi="Arial" w:cs="Arial"/>
                <w:color w:val="000000"/>
                <w:sz w:val="18"/>
                <w:szCs w:val="18"/>
              </w:rPr>
              <w:t xml:space="preserve"> zapisnik.</w:t>
            </w:r>
          </w:p>
          <w:p w14:paraId="256767A8" w14:textId="77777777" w:rsidR="006052E6" w:rsidRDefault="006052E6" w:rsidP="006052E6">
            <w:pPr>
              <w:contextualSpacing/>
              <w:jc w:val="both"/>
              <w:rPr>
                <w:rFonts w:ascii="Arial" w:hAnsi="Arial" w:cs="Arial"/>
                <w:color w:val="000000"/>
                <w:sz w:val="18"/>
                <w:szCs w:val="18"/>
              </w:rPr>
            </w:pPr>
          </w:p>
          <w:p w14:paraId="35E95631" w14:textId="6F249C53" w:rsidR="006052E6" w:rsidRDefault="005757F2" w:rsidP="006052E6">
            <w:pPr>
              <w:contextualSpacing/>
              <w:jc w:val="both"/>
              <w:rPr>
                <w:rFonts w:ascii="Arial" w:hAnsi="Arial" w:cs="Arial"/>
                <w:color w:val="000000"/>
                <w:sz w:val="18"/>
                <w:szCs w:val="18"/>
              </w:rPr>
            </w:pPr>
            <w:r w:rsidRPr="0093539B">
              <w:rPr>
                <w:rFonts w:ascii="Arial" w:hAnsi="Arial" w:cs="Arial"/>
                <w:color w:val="000000"/>
                <w:sz w:val="18"/>
                <w:szCs w:val="18"/>
              </w:rPr>
              <w:t>Za dobavo blaga se upošteva Incoterms 20</w:t>
            </w:r>
            <w:r w:rsidR="00AC7B98">
              <w:rPr>
                <w:rFonts w:ascii="Arial" w:hAnsi="Arial" w:cs="Arial"/>
                <w:color w:val="000000"/>
                <w:sz w:val="18"/>
                <w:szCs w:val="18"/>
              </w:rPr>
              <w:t>2</w:t>
            </w:r>
            <w:r w:rsidRPr="0093539B">
              <w:rPr>
                <w:rFonts w:ascii="Arial" w:hAnsi="Arial" w:cs="Arial"/>
                <w:color w:val="000000"/>
                <w:sz w:val="18"/>
                <w:szCs w:val="18"/>
              </w:rPr>
              <w:t xml:space="preserve">0 klavzula DDP, na </w:t>
            </w:r>
            <w:r w:rsidR="00FC7E03">
              <w:rPr>
                <w:rFonts w:ascii="Arial" w:hAnsi="Arial" w:cs="Arial"/>
                <w:color w:val="000000"/>
                <w:sz w:val="18"/>
                <w:szCs w:val="18"/>
              </w:rPr>
              <w:t>lokaciji Industrijska cona Logatec, Slovenija</w:t>
            </w:r>
            <w:r>
              <w:rPr>
                <w:rFonts w:ascii="Arial" w:hAnsi="Arial" w:cs="Arial"/>
                <w:color w:val="000000"/>
                <w:sz w:val="18"/>
                <w:szCs w:val="18"/>
              </w:rPr>
              <w:t>, razen kadar je izrecno določ</w:t>
            </w:r>
            <w:r w:rsidR="00FC7E03">
              <w:rPr>
                <w:rFonts w:ascii="Arial" w:hAnsi="Arial" w:cs="Arial"/>
                <w:color w:val="000000"/>
                <w:sz w:val="18"/>
                <w:szCs w:val="18"/>
              </w:rPr>
              <w:t>e</w:t>
            </w:r>
            <w:r w:rsidRPr="0093539B">
              <w:rPr>
                <w:rFonts w:ascii="Arial" w:hAnsi="Arial" w:cs="Arial"/>
                <w:color w:val="000000"/>
                <w:sz w:val="18"/>
                <w:szCs w:val="18"/>
              </w:rPr>
              <w:t>no drugo mesto dobave.</w:t>
            </w:r>
          </w:p>
          <w:p w14:paraId="318DEE1B" w14:textId="77777777" w:rsidR="006052E6" w:rsidRDefault="006052E6" w:rsidP="006052E6">
            <w:pPr>
              <w:contextualSpacing/>
              <w:jc w:val="both"/>
              <w:rPr>
                <w:rFonts w:ascii="Arial" w:hAnsi="Arial" w:cs="Arial"/>
                <w:sz w:val="18"/>
                <w:szCs w:val="18"/>
              </w:rPr>
            </w:pPr>
          </w:p>
          <w:p w14:paraId="2AF5EF10" w14:textId="539C62FA" w:rsidR="005757F2" w:rsidRPr="004C2DA4" w:rsidRDefault="005757F2" w:rsidP="006052E6">
            <w:pPr>
              <w:contextualSpacing/>
              <w:jc w:val="both"/>
              <w:rPr>
                <w:rFonts w:ascii="Arial" w:hAnsi="Arial" w:cs="Arial"/>
                <w:sz w:val="18"/>
                <w:szCs w:val="18"/>
              </w:rPr>
            </w:pPr>
            <w:r>
              <w:rPr>
                <w:rFonts w:ascii="Arial" w:hAnsi="Arial" w:cs="Arial"/>
                <w:sz w:val="18"/>
                <w:szCs w:val="18"/>
              </w:rPr>
              <w:t>Dobavitelj</w:t>
            </w:r>
            <w:r w:rsidRPr="004C2DA4">
              <w:rPr>
                <w:rFonts w:ascii="Arial" w:hAnsi="Arial" w:cs="Arial"/>
                <w:sz w:val="18"/>
                <w:szCs w:val="18"/>
              </w:rPr>
              <w:t xml:space="preserve"> mora ob prevzemu opreme naročniku predložiti:</w:t>
            </w:r>
          </w:p>
          <w:p w14:paraId="37E10CBC" w14:textId="77777777" w:rsidR="005757F2" w:rsidRPr="004C2DA4" w:rsidRDefault="005757F2" w:rsidP="005757F2">
            <w:pPr>
              <w:numPr>
                <w:ilvl w:val="0"/>
                <w:numId w:val="17"/>
              </w:numPr>
              <w:spacing w:after="0" w:line="260" w:lineRule="exact"/>
              <w:jc w:val="both"/>
              <w:rPr>
                <w:rFonts w:ascii="Arial" w:hAnsi="Arial" w:cs="Arial"/>
                <w:sz w:val="18"/>
                <w:szCs w:val="18"/>
              </w:rPr>
            </w:pPr>
            <w:r w:rsidRPr="004C2DA4">
              <w:rPr>
                <w:rFonts w:ascii="Arial" w:hAnsi="Arial" w:cs="Arial"/>
                <w:sz w:val="18"/>
                <w:szCs w:val="18"/>
              </w:rPr>
              <w:t xml:space="preserve">tehnično dokumentacijo, ki je lahko v slovenskem ali angleškem jeziku in mora vsebovati, tehnične podatke ter opis delovanja, ter so lahko predložena v fizični ali elektronski obliki,    </w:t>
            </w:r>
          </w:p>
          <w:p w14:paraId="2154F997" w14:textId="3DA84697" w:rsidR="006052E6" w:rsidRDefault="006052E6" w:rsidP="005757F2">
            <w:pPr>
              <w:numPr>
                <w:ilvl w:val="0"/>
                <w:numId w:val="17"/>
              </w:numPr>
              <w:spacing w:after="0" w:line="260" w:lineRule="exact"/>
              <w:jc w:val="both"/>
              <w:rPr>
                <w:rFonts w:ascii="Arial" w:hAnsi="Arial" w:cs="Arial"/>
                <w:sz w:val="18"/>
                <w:szCs w:val="18"/>
              </w:rPr>
            </w:pPr>
            <w:r>
              <w:rPr>
                <w:rFonts w:ascii="Arial" w:hAnsi="Arial" w:cs="Arial"/>
                <w:sz w:val="18"/>
                <w:szCs w:val="18"/>
              </w:rPr>
              <w:t>dokazne teste opreme,</w:t>
            </w:r>
          </w:p>
          <w:p w14:paraId="4FB24C8E" w14:textId="5F1770F3" w:rsidR="005757F2" w:rsidRPr="004C2DA4" w:rsidRDefault="005757F2" w:rsidP="005757F2">
            <w:pPr>
              <w:numPr>
                <w:ilvl w:val="0"/>
                <w:numId w:val="17"/>
              </w:numPr>
              <w:spacing w:after="0" w:line="260" w:lineRule="exact"/>
              <w:jc w:val="both"/>
              <w:rPr>
                <w:rFonts w:ascii="Arial" w:hAnsi="Arial" w:cs="Arial"/>
                <w:sz w:val="18"/>
                <w:szCs w:val="18"/>
              </w:rPr>
            </w:pPr>
            <w:r>
              <w:rPr>
                <w:rFonts w:ascii="Arial" w:hAnsi="Arial" w:cs="Arial"/>
                <w:sz w:val="18"/>
                <w:szCs w:val="18"/>
              </w:rPr>
              <w:t>izpolnjen in potrjen</w:t>
            </w:r>
            <w:r w:rsidRPr="004C2DA4">
              <w:rPr>
                <w:rFonts w:ascii="Arial" w:hAnsi="Arial" w:cs="Arial"/>
                <w:sz w:val="18"/>
                <w:szCs w:val="18"/>
              </w:rPr>
              <w:t xml:space="preserve"> garancijsk</w:t>
            </w:r>
            <w:r>
              <w:rPr>
                <w:rFonts w:ascii="Arial" w:hAnsi="Arial" w:cs="Arial"/>
                <w:sz w:val="18"/>
                <w:szCs w:val="18"/>
              </w:rPr>
              <w:t>i list</w:t>
            </w:r>
            <w:r w:rsidRPr="004C2DA4">
              <w:rPr>
                <w:rFonts w:ascii="Arial" w:hAnsi="Arial" w:cs="Arial"/>
                <w:sz w:val="18"/>
                <w:szCs w:val="18"/>
              </w:rPr>
              <w:t xml:space="preserve"> za </w:t>
            </w:r>
            <w:r>
              <w:rPr>
                <w:rFonts w:ascii="Arial" w:hAnsi="Arial" w:cs="Arial"/>
                <w:sz w:val="18"/>
                <w:szCs w:val="18"/>
              </w:rPr>
              <w:t>brezhibno delovanje opreme</w:t>
            </w:r>
            <w:r w:rsidRPr="004C2DA4">
              <w:rPr>
                <w:rFonts w:ascii="Arial" w:hAnsi="Arial" w:cs="Arial"/>
                <w:sz w:val="18"/>
                <w:szCs w:val="18"/>
              </w:rPr>
              <w:t>,</w:t>
            </w:r>
          </w:p>
          <w:p w14:paraId="062FCFA3" w14:textId="77777777" w:rsidR="005757F2" w:rsidRDefault="005757F2" w:rsidP="005757F2">
            <w:pPr>
              <w:numPr>
                <w:ilvl w:val="0"/>
                <w:numId w:val="17"/>
              </w:numPr>
              <w:spacing w:after="0" w:line="260" w:lineRule="exact"/>
              <w:jc w:val="both"/>
              <w:rPr>
                <w:rFonts w:ascii="Arial" w:hAnsi="Arial" w:cs="Arial"/>
                <w:sz w:val="18"/>
                <w:szCs w:val="18"/>
              </w:rPr>
            </w:pPr>
            <w:r w:rsidRPr="0059439D">
              <w:rPr>
                <w:rFonts w:ascii="Arial" w:hAnsi="Arial" w:cs="Arial"/>
                <w:sz w:val="18"/>
                <w:szCs w:val="18"/>
              </w:rPr>
              <w:t>dokazilo, da je oprema nova, če to ni razvidno iz potrjenih garancijskih listov</w:t>
            </w:r>
            <w:r>
              <w:rPr>
                <w:rFonts w:ascii="Arial" w:hAnsi="Arial" w:cs="Arial"/>
                <w:sz w:val="18"/>
                <w:szCs w:val="18"/>
              </w:rPr>
              <w:t>,</w:t>
            </w:r>
          </w:p>
          <w:p w14:paraId="733D50D7" w14:textId="77777777" w:rsidR="005757F2" w:rsidRDefault="005757F2" w:rsidP="005757F2">
            <w:pPr>
              <w:numPr>
                <w:ilvl w:val="0"/>
                <w:numId w:val="17"/>
              </w:numPr>
              <w:spacing w:after="0" w:line="260" w:lineRule="exact"/>
              <w:jc w:val="both"/>
              <w:rPr>
                <w:rFonts w:ascii="Arial" w:hAnsi="Arial" w:cs="Arial"/>
                <w:sz w:val="18"/>
                <w:szCs w:val="18"/>
              </w:rPr>
            </w:pPr>
            <w:r w:rsidRPr="004C2DA4">
              <w:rPr>
                <w:rFonts w:ascii="Arial" w:hAnsi="Arial" w:cs="Arial"/>
                <w:sz w:val="18"/>
                <w:szCs w:val="18"/>
              </w:rPr>
              <w:t>drugo pripadajočo dokumentacijo, ki je naročnik ni izrecno določil, vendar je obvezni del opreme.</w:t>
            </w:r>
          </w:p>
          <w:p w14:paraId="125343E4" w14:textId="77777777" w:rsidR="005757F2" w:rsidRDefault="005757F2" w:rsidP="005757F2">
            <w:pPr>
              <w:spacing w:after="0" w:line="260" w:lineRule="exact"/>
              <w:jc w:val="both"/>
              <w:rPr>
                <w:rFonts w:ascii="Arial" w:hAnsi="Arial" w:cs="Arial"/>
                <w:sz w:val="18"/>
                <w:szCs w:val="18"/>
              </w:rPr>
            </w:pPr>
          </w:p>
          <w:p w14:paraId="1F603801" w14:textId="77777777" w:rsidR="005757F2" w:rsidRPr="003C52D2" w:rsidRDefault="005757F2" w:rsidP="005757F2">
            <w:pPr>
              <w:spacing w:line="260" w:lineRule="exact"/>
              <w:jc w:val="both"/>
              <w:rPr>
                <w:rFonts w:ascii="Arial" w:hAnsi="Arial" w:cs="Arial"/>
                <w:sz w:val="18"/>
                <w:szCs w:val="18"/>
              </w:rPr>
            </w:pPr>
            <w:r>
              <w:rPr>
                <w:rFonts w:ascii="Arial" w:hAnsi="Arial" w:cs="Arial"/>
                <w:sz w:val="18"/>
                <w:szCs w:val="18"/>
              </w:rPr>
              <w:t>Dobavitelj</w:t>
            </w:r>
            <w:r w:rsidRPr="003C52D2">
              <w:rPr>
                <w:rFonts w:ascii="Arial" w:hAnsi="Arial" w:cs="Arial"/>
                <w:sz w:val="18"/>
                <w:szCs w:val="18"/>
              </w:rPr>
              <w:t xml:space="preserve"> mora </w:t>
            </w:r>
            <w:r>
              <w:rPr>
                <w:rFonts w:ascii="Arial" w:hAnsi="Arial" w:cs="Arial"/>
                <w:sz w:val="18"/>
                <w:szCs w:val="18"/>
              </w:rPr>
              <w:t>naročniku</w:t>
            </w:r>
            <w:r w:rsidRPr="003C52D2">
              <w:rPr>
                <w:rFonts w:ascii="Arial" w:hAnsi="Arial" w:cs="Arial"/>
                <w:sz w:val="18"/>
                <w:szCs w:val="18"/>
              </w:rPr>
              <w:t xml:space="preserve"> predložiti zgoraj navedeno dokumentacijo v slovenskem ali angleškem jeziku</w:t>
            </w:r>
            <w:r w:rsidRPr="003C52D2">
              <w:rPr>
                <w:rFonts w:ascii="Arial" w:hAnsi="Arial" w:cs="Arial"/>
                <w:i/>
                <w:sz w:val="18"/>
                <w:szCs w:val="18"/>
              </w:rPr>
              <w:t>.</w:t>
            </w:r>
            <w:r w:rsidRPr="003C52D2">
              <w:rPr>
                <w:rFonts w:ascii="Arial" w:hAnsi="Arial" w:cs="Arial"/>
                <w:sz w:val="18"/>
                <w:szCs w:val="18"/>
              </w:rPr>
              <w:t xml:space="preserve"> </w:t>
            </w:r>
          </w:p>
          <w:p w14:paraId="49513E5A" w14:textId="77777777" w:rsidR="005757F2" w:rsidRDefault="005757F2" w:rsidP="005757F2">
            <w:pPr>
              <w:autoSpaceDE w:val="0"/>
              <w:autoSpaceDN w:val="0"/>
              <w:adjustRightInd w:val="0"/>
              <w:spacing w:line="240" w:lineRule="auto"/>
              <w:jc w:val="both"/>
              <w:rPr>
                <w:rFonts w:ascii="Arial" w:hAnsi="Arial" w:cs="Arial"/>
                <w:color w:val="000000"/>
                <w:sz w:val="18"/>
                <w:szCs w:val="18"/>
              </w:rPr>
            </w:pPr>
            <w:r w:rsidRPr="0093539B">
              <w:rPr>
                <w:rFonts w:ascii="Arial" w:hAnsi="Arial" w:cs="Arial"/>
                <w:color w:val="000000"/>
                <w:sz w:val="18"/>
                <w:szCs w:val="18"/>
              </w:rPr>
              <w:t>Izjemoma v primeru, da</w:t>
            </w:r>
            <w:r>
              <w:rPr>
                <w:rFonts w:ascii="Arial" w:hAnsi="Arial" w:cs="Arial"/>
                <w:color w:val="000000"/>
                <w:sz w:val="18"/>
                <w:szCs w:val="18"/>
              </w:rPr>
              <w:t xml:space="preserve"> dobavitelj</w:t>
            </w:r>
            <w:r w:rsidRPr="0093539B">
              <w:rPr>
                <w:rFonts w:ascii="Arial" w:hAnsi="Arial" w:cs="Arial"/>
                <w:color w:val="000000"/>
                <w:sz w:val="18"/>
                <w:szCs w:val="18"/>
              </w:rPr>
              <w:t xml:space="preserve"> iz objektivnih razlogov na more več dobaviti določene opreme iz ponudbenega predračuna, mora posredovati naročniku v potrditev novo, nadomestno opremo, ki mora ustrezati tehničnim zahtevam iz razpisne dokumentacije. </w:t>
            </w:r>
            <w:r>
              <w:rPr>
                <w:rFonts w:ascii="Arial" w:hAnsi="Arial" w:cs="Arial"/>
                <w:color w:val="000000"/>
                <w:sz w:val="18"/>
                <w:szCs w:val="18"/>
              </w:rPr>
              <w:t>Dobavitelj</w:t>
            </w:r>
            <w:r w:rsidRPr="0093539B">
              <w:rPr>
                <w:rFonts w:ascii="Arial" w:hAnsi="Arial" w:cs="Arial"/>
                <w:color w:val="000000"/>
                <w:sz w:val="18"/>
                <w:szCs w:val="18"/>
              </w:rPr>
              <w:t xml:space="preserve"> mora naročniku posredovati tudi obrazložitev za menjavo opreme ter vso potrebno dokumentacijo, iz katere bo razvidno, da oprema ustreza zahtevam iz razpisne dokumentacije predmetnega javnega naročila. Cene za nadomestno opremo morajo biti enake, kot za prvotno ponujeno opremo, nadomestna oprema pa </w:t>
            </w:r>
            <w:r>
              <w:rPr>
                <w:rFonts w:ascii="Arial" w:hAnsi="Arial" w:cs="Arial"/>
                <w:color w:val="000000"/>
                <w:sz w:val="18"/>
                <w:szCs w:val="18"/>
              </w:rPr>
              <w:t>je lahko tudi boljše kvalitete.</w:t>
            </w:r>
          </w:p>
          <w:p w14:paraId="4CD1E12E" w14:textId="7728627C" w:rsidR="005757F2" w:rsidRPr="003C52D2" w:rsidRDefault="005757F2" w:rsidP="005757F2">
            <w:pPr>
              <w:pStyle w:val="Telobesedila"/>
              <w:spacing w:after="0"/>
              <w:jc w:val="both"/>
              <w:rPr>
                <w:rFonts w:ascii="Arial" w:hAnsi="Arial" w:cs="Arial"/>
                <w:sz w:val="18"/>
                <w:szCs w:val="18"/>
              </w:rPr>
            </w:pPr>
            <w:r w:rsidRPr="003C52D2">
              <w:rPr>
                <w:rFonts w:ascii="Arial" w:hAnsi="Arial" w:cs="Arial"/>
                <w:sz w:val="18"/>
                <w:szCs w:val="18"/>
              </w:rPr>
              <w:t xml:space="preserve">Dobavitelj je dolžan obvestiti skrbnika pogodbe s strani naročnika o terminu dobave </w:t>
            </w:r>
            <w:r>
              <w:rPr>
                <w:rFonts w:ascii="Arial" w:hAnsi="Arial" w:cs="Arial"/>
                <w:sz w:val="18"/>
                <w:szCs w:val="18"/>
              </w:rPr>
              <w:t xml:space="preserve">ali montaže </w:t>
            </w:r>
            <w:r w:rsidRPr="003C52D2">
              <w:rPr>
                <w:rFonts w:ascii="Arial" w:hAnsi="Arial" w:cs="Arial"/>
                <w:sz w:val="18"/>
                <w:szCs w:val="18"/>
              </w:rPr>
              <w:t xml:space="preserve">opreme najmanj štiri (4) delovne dni pred dnevom dobave opreme, sicer naročnik ni dolžan prevzeti opreme. </w:t>
            </w:r>
          </w:p>
          <w:p w14:paraId="2AB87D6D" w14:textId="77777777" w:rsidR="005757F2" w:rsidRPr="00EB5542" w:rsidRDefault="005757F2" w:rsidP="005757F2">
            <w:pPr>
              <w:spacing w:after="0" w:line="260" w:lineRule="exact"/>
              <w:jc w:val="both"/>
              <w:rPr>
                <w:rFonts w:ascii="Arial" w:hAnsi="Arial" w:cs="Arial"/>
                <w:sz w:val="18"/>
                <w:szCs w:val="18"/>
              </w:rPr>
            </w:pPr>
          </w:p>
        </w:tc>
      </w:tr>
    </w:tbl>
    <w:p w14:paraId="47F7FED9" w14:textId="77777777" w:rsidR="005757F2" w:rsidRPr="001C351B" w:rsidRDefault="005757F2" w:rsidP="005757F2">
      <w:pPr>
        <w:spacing w:before="225" w:after="225" w:line="240" w:lineRule="auto"/>
        <w:jc w:val="both"/>
        <w:rPr>
          <w:rFonts w:ascii="Arial" w:hAnsi="Arial" w:cs="Arial"/>
          <w:b/>
          <w:bCs/>
          <w:color w:val="808080" w:themeColor="background1" w:themeShade="80"/>
          <w:sz w:val="18"/>
          <w:szCs w:val="18"/>
        </w:rPr>
      </w:pPr>
      <w:r w:rsidRPr="001C351B">
        <w:rPr>
          <w:rFonts w:ascii="Arial" w:hAnsi="Arial" w:cs="Arial"/>
          <w:b/>
          <w:bCs/>
          <w:color w:val="808080" w:themeColor="background1" w:themeShade="80"/>
          <w:sz w:val="18"/>
          <w:szCs w:val="18"/>
        </w:rPr>
        <w:lastRenderedPageBreak/>
        <w:t>V. PODIZVAJALCI</w:t>
      </w:r>
    </w:p>
    <w:p w14:paraId="0FF8A26E" w14:textId="77777777" w:rsidR="005757F2" w:rsidRPr="001C351B" w:rsidRDefault="005757F2" w:rsidP="005757F2">
      <w:pPr>
        <w:spacing w:before="225" w:after="225"/>
        <w:jc w:val="both"/>
        <w:rPr>
          <w:color w:val="808080" w:themeColor="background1" w:themeShade="80"/>
        </w:rPr>
      </w:pPr>
      <w:r w:rsidRPr="001C351B">
        <w:rPr>
          <w:rFonts w:ascii="Arial" w:hAnsi="Arial" w:cs="Arial"/>
          <w:i/>
          <w:iCs/>
          <w:color w:val="808080" w:themeColor="background1" w:themeShade="80"/>
          <w:sz w:val="18"/>
          <w:szCs w:val="18"/>
        </w:rPr>
        <w:t>Opomba:</w:t>
      </w:r>
      <w:r>
        <w:rPr>
          <w:color w:val="808080" w:themeColor="background1" w:themeShade="80"/>
        </w:rPr>
        <w:t xml:space="preserve"> </w:t>
      </w:r>
      <w:r w:rsidRPr="001C351B">
        <w:rPr>
          <w:rFonts w:ascii="Arial" w:hAnsi="Arial" w:cs="Arial"/>
          <w:i/>
          <w:iCs/>
          <w:color w:val="808080" w:themeColor="background1" w:themeShade="80"/>
          <w:sz w:val="18"/>
          <w:szCs w:val="18"/>
        </w:rPr>
        <w:t>V KOLIKOR PONUDNIK NE NASTOPA S PODIZVAJALCI SE RAZDELEK V. IZBRIŠE</w:t>
      </w:r>
    </w:p>
    <w:p w14:paraId="507C070A" w14:textId="77777777" w:rsidR="005757F2" w:rsidRPr="001C351B" w:rsidRDefault="005757F2" w:rsidP="005757F2">
      <w:pPr>
        <w:spacing w:after="0" w:line="240" w:lineRule="auto"/>
        <w:jc w:val="center"/>
        <w:rPr>
          <w:color w:val="808080" w:themeColor="background1" w:themeShade="80"/>
        </w:rPr>
      </w:pPr>
      <w:r w:rsidRPr="001C351B">
        <w:rPr>
          <w:rFonts w:ascii="Arial" w:hAnsi="Arial" w:cs="Arial"/>
          <w:b/>
          <w:bCs/>
          <w:color w:val="808080" w:themeColor="background1" w:themeShade="80"/>
          <w:sz w:val="18"/>
          <w:szCs w:val="18"/>
        </w:rPr>
        <w:lastRenderedPageBreak/>
        <w:t>10. člen</w:t>
      </w:r>
    </w:p>
    <w:tbl>
      <w:tblPr>
        <w:tblW w:w="0" w:type="auto"/>
        <w:tblInd w:w="108" w:type="dxa"/>
        <w:tblLook w:val="04A0" w:firstRow="1" w:lastRow="0" w:firstColumn="1" w:lastColumn="0" w:noHBand="0" w:noVBand="1"/>
      </w:tblPr>
      <w:tblGrid>
        <w:gridCol w:w="8658"/>
      </w:tblGrid>
      <w:tr w:rsidR="005757F2" w:rsidRPr="001C351B" w14:paraId="02588F76" w14:textId="77777777" w:rsidTr="005757F2">
        <w:tc>
          <w:tcPr>
            <w:tcW w:w="0" w:type="auto"/>
            <w:tcMar>
              <w:top w:w="0" w:type="auto"/>
              <w:bottom w:w="0" w:type="auto"/>
            </w:tcMar>
          </w:tcPr>
          <w:p w14:paraId="4126E37F" w14:textId="77777777" w:rsidR="005757F2" w:rsidRPr="001C351B" w:rsidRDefault="005757F2" w:rsidP="005757F2">
            <w:pPr>
              <w:spacing w:before="225" w:after="225"/>
              <w:jc w:val="both"/>
              <w:rPr>
                <w:color w:val="808080" w:themeColor="background1" w:themeShade="80"/>
              </w:rPr>
            </w:pPr>
            <w:r w:rsidRPr="001C351B">
              <w:rPr>
                <w:rFonts w:ascii="Arial" w:hAnsi="Arial" w:cs="Arial"/>
                <w:color w:val="808080" w:themeColor="background1" w:themeShade="80"/>
                <w:sz w:val="18"/>
                <w:szCs w:val="18"/>
              </w:rPr>
              <w:t>Dobavitelj bo dela izvedel z naslednjimi podizvajalci:</w:t>
            </w:r>
          </w:p>
          <w:tbl>
            <w:tblPr>
              <w:tblW w:w="8430"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1870"/>
              <w:gridCol w:w="6560"/>
            </w:tblGrid>
            <w:tr w:rsidR="005757F2" w:rsidRPr="001C351B" w14:paraId="4F492754" w14:textId="77777777" w:rsidTr="005757F2">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BF26950" w14:textId="77777777" w:rsidR="005757F2" w:rsidRPr="001C351B" w:rsidRDefault="005757F2" w:rsidP="005757F2">
                  <w:pPr>
                    <w:jc w:val="right"/>
                    <w:rPr>
                      <w:color w:val="808080" w:themeColor="background1" w:themeShade="80"/>
                    </w:rPr>
                  </w:pPr>
                  <w:r w:rsidRPr="001C351B">
                    <w:rPr>
                      <w:rFonts w:ascii="Arial" w:hAnsi="Arial" w:cs="Arial"/>
                      <w:b/>
                      <w:bCs/>
                      <w:color w:val="808080" w:themeColor="background1" w:themeShade="80"/>
                      <w:position w:val="-2"/>
                      <w:sz w:val="18"/>
                      <w:szCs w:val="18"/>
                      <w:shd w:val="clear" w:color="auto" w:fill="D1D1D1"/>
                    </w:rPr>
                    <w:t>Podizvajalec 1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6DBEE44C" w14:textId="77777777" w:rsidR="005757F2" w:rsidRPr="001C351B" w:rsidRDefault="005757F2" w:rsidP="005757F2">
                  <w:pPr>
                    <w:rPr>
                      <w:color w:val="808080" w:themeColor="background1" w:themeShade="80"/>
                    </w:rPr>
                  </w:pPr>
                </w:p>
              </w:tc>
            </w:tr>
            <w:tr w:rsidR="005757F2" w:rsidRPr="001C351B" w14:paraId="03A2CA8A" w14:textId="77777777" w:rsidTr="005757F2">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47694C3" w14:textId="77777777" w:rsidR="005757F2" w:rsidRPr="001C351B" w:rsidRDefault="005757F2" w:rsidP="005757F2">
                  <w:pPr>
                    <w:jc w:val="right"/>
                    <w:rPr>
                      <w:color w:val="808080" w:themeColor="background1" w:themeShade="80"/>
                    </w:rPr>
                  </w:pPr>
                  <w:r w:rsidRPr="001C351B">
                    <w:rPr>
                      <w:rFonts w:ascii="Arial" w:hAnsi="Arial" w:cs="Arial"/>
                      <w:b/>
                      <w:bCs/>
                      <w:color w:val="808080" w:themeColor="background1" w:themeShade="8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1435CF1D" w14:textId="77777777" w:rsidR="005757F2" w:rsidRPr="001C351B" w:rsidRDefault="005757F2" w:rsidP="005757F2">
                  <w:pPr>
                    <w:spacing w:before="135" w:after="135"/>
                    <w:jc w:val="both"/>
                    <w:textAlignment w:val="center"/>
                    <w:rPr>
                      <w:color w:val="808080" w:themeColor="background1" w:themeShade="80"/>
                    </w:rPr>
                  </w:pPr>
                  <w:r w:rsidRPr="001C351B">
                    <w:rPr>
                      <w:rFonts w:ascii="Arial" w:hAnsi="Arial" w:cs="Arial"/>
                      <w:color w:val="808080" w:themeColor="background1" w:themeShade="80"/>
                      <w:position w:val="-2"/>
                      <w:sz w:val="18"/>
                      <w:szCs w:val="18"/>
                    </w:rPr>
                    <w:t>Opis del, ki jih bo izvedel podizvajalec:</w:t>
                  </w:r>
                </w:p>
                <w:p w14:paraId="6F574FF1" w14:textId="77777777" w:rsidR="005757F2" w:rsidRPr="001C351B" w:rsidRDefault="005757F2" w:rsidP="005757F2">
                  <w:pPr>
                    <w:spacing w:before="135" w:after="135"/>
                    <w:jc w:val="both"/>
                    <w:textAlignment w:val="center"/>
                    <w:rPr>
                      <w:color w:val="808080" w:themeColor="background1" w:themeShade="80"/>
                    </w:rPr>
                  </w:pPr>
                  <w:r w:rsidRPr="001C351B">
                    <w:rPr>
                      <w:rFonts w:ascii="Arial" w:hAnsi="Arial" w:cs="Arial"/>
                      <w:color w:val="808080" w:themeColor="background1" w:themeShade="80"/>
                      <w:position w:val="-2"/>
                      <w:sz w:val="18"/>
                      <w:szCs w:val="18"/>
                    </w:rPr>
                    <w:t>% končne ponudbe vrednosti, ki jo bo izvedel podizvajalec: ____</w:t>
                  </w:r>
                </w:p>
              </w:tc>
            </w:tr>
            <w:tr w:rsidR="005757F2" w:rsidRPr="001C351B" w14:paraId="24C7168B" w14:textId="77777777" w:rsidTr="005757F2">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740B886" w14:textId="77777777" w:rsidR="005757F2" w:rsidRPr="001C351B" w:rsidRDefault="005757F2" w:rsidP="005757F2">
                  <w:pPr>
                    <w:jc w:val="right"/>
                    <w:rPr>
                      <w:color w:val="808080" w:themeColor="background1" w:themeShade="80"/>
                    </w:rPr>
                  </w:pPr>
                  <w:r w:rsidRPr="001C351B">
                    <w:rPr>
                      <w:rFonts w:ascii="Arial" w:hAnsi="Arial" w:cs="Arial"/>
                      <w:b/>
                      <w:bCs/>
                      <w:color w:val="808080" w:themeColor="background1" w:themeShade="80"/>
                      <w:position w:val="-2"/>
                      <w:sz w:val="18"/>
                      <w:szCs w:val="18"/>
                      <w:shd w:val="clear" w:color="auto" w:fill="D1D1D1"/>
                    </w:rPr>
                    <w:t>Podizvajalec 2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28F39C7C" w14:textId="77777777" w:rsidR="005757F2" w:rsidRPr="001C351B" w:rsidRDefault="005757F2" w:rsidP="005757F2">
                  <w:pPr>
                    <w:rPr>
                      <w:color w:val="808080" w:themeColor="background1" w:themeShade="80"/>
                    </w:rPr>
                  </w:pPr>
                </w:p>
              </w:tc>
            </w:tr>
            <w:tr w:rsidR="005757F2" w:rsidRPr="001C351B" w14:paraId="5821CB9E" w14:textId="77777777" w:rsidTr="005757F2">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4B88FA4" w14:textId="77777777" w:rsidR="005757F2" w:rsidRPr="001C351B" w:rsidRDefault="005757F2" w:rsidP="005757F2">
                  <w:pPr>
                    <w:jc w:val="right"/>
                    <w:rPr>
                      <w:color w:val="808080" w:themeColor="background1" w:themeShade="80"/>
                    </w:rPr>
                  </w:pPr>
                  <w:r w:rsidRPr="001C351B">
                    <w:rPr>
                      <w:rFonts w:ascii="Arial" w:hAnsi="Arial" w:cs="Arial"/>
                      <w:b/>
                      <w:bCs/>
                      <w:color w:val="808080" w:themeColor="background1" w:themeShade="8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376B4272" w14:textId="77777777" w:rsidR="005757F2" w:rsidRPr="001C351B" w:rsidRDefault="005757F2" w:rsidP="005757F2">
                  <w:pPr>
                    <w:spacing w:before="135" w:after="135"/>
                    <w:jc w:val="both"/>
                    <w:textAlignment w:val="center"/>
                    <w:rPr>
                      <w:color w:val="808080" w:themeColor="background1" w:themeShade="80"/>
                    </w:rPr>
                  </w:pPr>
                  <w:r w:rsidRPr="001C351B">
                    <w:rPr>
                      <w:rFonts w:ascii="Arial" w:hAnsi="Arial" w:cs="Arial"/>
                      <w:color w:val="808080" w:themeColor="background1" w:themeShade="80"/>
                      <w:position w:val="-2"/>
                      <w:sz w:val="18"/>
                      <w:szCs w:val="18"/>
                    </w:rPr>
                    <w:t>Opis del, ki jih bo izvedel podizvajalec:</w:t>
                  </w:r>
                </w:p>
                <w:p w14:paraId="28E0EE46" w14:textId="77777777" w:rsidR="005757F2" w:rsidRPr="001C351B" w:rsidRDefault="005757F2" w:rsidP="005757F2">
                  <w:pPr>
                    <w:spacing w:before="135" w:after="135"/>
                    <w:jc w:val="both"/>
                    <w:textAlignment w:val="center"/>
                    <w:rPr>
                      <w:color w:val="808080" w:themeColor="background1" w:themeShade="80"/>
                    </w:rPr>
                  </w:pPr>
                  <w:r w:rsidRPr="001C351B">
                    <w:rPr>
                      <w:rFonts w:ascii="Arial" w:hAnsi="Arial" w:cs="Arial"/>
                      <w:color w:val="808080" w:themeColor="background1" w:themeShade="80"/>
                      <w:position w:val="-2"/>
                      <w:sz w:val="18"/>
                      <w:szCs w:val="18"/>
                    </w:rPr>
                    <w:t>% končne ponudbe vrednosti, ki jo bo izvedel podizvajalec: ____</w:t>
                  </w:r>
                </w:p>
              </w:tc>
            </w:tr>
          </w:tbl>
          <w:p w14:paraId="238D6496" w14:textId="77777777" w:rsidR="005757F2" w:rsidRPr="001C351B" w:rsidRDefault="005757F2" w:rsidP="005757F2">
            <w:pPr>
              <w:spacing w:before="225" w:after="225"/>
              <w:jc w:val="both"/>
              <w:rPr>
                <w:color w:val="808080" w:themeColor="background1" w:themeShade="80"/>
              </w:rPr>
            </w:pPr>
          </w:p>
        </w:tc>
      </w:tr>
    </w:tbl>
    <w:p w14:paraId="1A84417D" w14:textId="77777777" w:rsidR="005757F2" w:rsidRDefault="005757F2" w:rsidP="005757F2">
      <w:pPr>
        <w:spacing w:after="0" w:line="240" w:lineRule="auto"/>
      </w:pPr>
    </w:p>
    <w:p w14:paraId="5ED124EA" w14:textId="77777777" w:rsidR="005757F2" w:rsidRDefault="005757F2" w:rsidP="005757F2">
      <w:pPr>
        <w:spacing w:before="225" w:after="225" w:line="240" w:lineRule="auto"/>
        <w:jc w:val="both"/>
      </w:pPr>
      <w:r>
        <w:rPr>
          <w:rFonts w:ascii="Arial" w:hAnsi="Arial" w:cs="Arial"/>
          <w:b/>
          <w:bCs/>
          <w:color w:val="000000"/>
          <w:sz w:val="18"/>
          <w:szCs w:val="18"/>
        </w:rPr>
        <w:t>VI. OBVEZNOSTI IN JAMSTVA DOBAVITELJA</w:t>
      </w:r>
    </w:p>
    <w:p w14:paraId="188200F3" w14:textId="77777777" w:rsidR="005757F2" w:rsidRDefault="005757F2" w:rsidP="005757F2">
      <w:pPr>
        <w:spacing w:after="0" w:line="240" w:lineRule="auto"/>
        <w:jc w:val="center"/>
      </w:pPr>
      <w:r>
        <w:rPr>
          <w:rFonts w:ascii="Arial" w:hAnsi="Arial" w:cs="Arial"/>
          <w:b/>
          <w:bCs/>
          <w:color w:val="000000"/>
          <w:sz w:val="18"/>
          <w:szCs w:val="18"/>
        </w:rPr>
        <w:t>11. člen</w:t>
      </w:r>
    </w:p>
    <w:tbl>
      <w:tblPr>
        <w:tblW w:w="0" w:type="auto"/>
        <w:tblInd w:w="108" w:type="dxa"/>
        <w:tblLook w:val="04A0" w:firstRow="1" w:lastRow="0" w:firstColumn="1" w:lastColumn="0" w:noHBand="0" w:noVBand="1"/>
      </w:tblPr>
      <w:tblGrid>
        <w:gridCol w:w="8962"/>
      </w:tblGrid>
      <w:tr w:rsidR="005757F2" w14:paraId="01DF4614" w14:textId="77777777" w:rsidTr="005757F2">
        <w:tc>
          <w:tcPr>
            <w:tcW w:w="0" w:type="auto"/>
            <w:tcMar>
              <w:top w:w="0" w:type="auto"/>
              <w:bottom w:w="0" w:type="auto"/>
            </w:tcMar>
          </w:tcPr>
          <w:p w14:paraId="4E6B18E2" w14:textId="77777777" w:rsidR="005757F2" w:rsidRDefault="005757F2" w:rsidP="005757F2">
            <w:pPr>
              <w:spacing w:before="225" w:after="225"/>
              <w:jc w:val="both"/>
            </w:pPr>
            <w:r>
              <w:rPr>
                <w:rFonts w:ascii="Arial" w:hAnsi="Arial" w:cs="Arial"/>
                <w:color w:val="000000"/>
                <w:sz w:val="18"/>
                <w:szCs w:val="18"/>
              </w:rPr>
              <w:t>Dobavitelj se obvezuje, da bo:</w:t>
            </w:r>
          </w:p>
          <w:tbl>
            <w:tblPr>
              <w:tblW w:w="0" w:type="auto"/>
              <w:tblLook w:val="04A0" w:firstRow="1" w:lastRow="0" w:firstColumn="1" w:lastColumn="0" w:noHBand="0" w:noVBand="1"/>
            </w:tblPr>
            <w:tblGrid>
              <w:gridCol w:w="8746"/>
            </w:tblGrid>
            <w:tr w:rsidR="005757F2" w14:paraId="12161022" w14:textId="77777777" w:rsidTr="005757F2">
              <w:tc>
                <w:tcPr>
                  <w:tcW w:w="0" w:type="auto"/>
                  <w:tcMar>
                    <w:top w:w="0" w:type="auto"/>
                    <w:bottom w:w="0" w:type="auto"/>
                  </w:tcMar>
                </w:tcPr>
                <w:p w14:paraId="7DA66F30" w14:textId="77777777" w:rsidR="005757F2" w:rsidRPr="008C2E8E" w:rsidRDefault="005757F2" w:rsidP="005757F2">
                  <w:pPr>
                    <w:pStyle w:val="Odstavekseznama"/>
                    <w:numPr>
                      <w:ilvl w:val="0"/>
                      <w:numId w:val="32"/>
                    </w:numPr>
                    <w:jc w:val="both"/>
                    <w:rPr>
                      <w:rFonts w:ascii="Arial" w:hAnsi="Arial" w:cs="Arial"/>
                      <w:color w:val="000000"/>
                      <w:sz w:val="18"/>
                      <w:szCs w:val="18"/>
                    </w:rPr>
                  </w:pPr>
                  <w:r>
                    <w:rPr>
                      <w:rFonts w:ascii="Arial" w:hAnsi="Arial" w:cs="Arial"/>
                      <w:color w:val="000000"/>
                      <w:sz w:val="18"/>
                      <w:szCs w:val="18"/>
                    </w:rPr>
                    <w:t>dobavo opreme</w:t>
                  </w:r>
                  <w:r w:rsidRPr="008C2E8E">
                    <w:rPr>
                      <w:rFonts w:ascii="Arial" w:hAnsi="Arial" w:cs="Arial"/>
                      <w:color w:val="000000"/>
                      <w:sz w:val="18"/>
                      <w:szCs w:val="18"/>
                    </w:rPr>
                    <w:t xml:space="preserve"> po tej pogodbi opravil vestno in po pravilih stroke ob upoštevanju določil pogodbe in sestavnih delov te pogodbe, veljavnih predpisov, pri čemer mora skrbeti, da bo dobava opravljena ekonomično v okviru določil te pogodbe in morebitnih dodatnih dogovorov med pogodbenima strankama;</w:t>
                  </w:r>
                </w:p>
                <w:p w14:paraId="75048383" w14:textId="77777777" w:rsidR="005757F2" w:rsidRPr="008C2E8E" w:rsidRDefault="005757F2" w:rsidP="005757F2">
                  <w:pPr>
                    <w:pStyle w:val="Odstavekseznama"/>
                    <w:numPr>
                      <w:ilvl w:val="0"/>
                      <w:numId w:val="32"/>
                    </w:numPr>
                    <w:jc w:val="both"/>
                    <w:rPr>
                      <w:rFonts w:ascii="Arial" w:hAnsi="Arial" w:cs="Arial"/>
                      <w:color w:val="000000"/>
                      <w:sz w:val="18"/>
                      <w:szCs w:val="18"/>
                    </w:rPr>
                  </w:pPr>
                  <w:r w:rsidRPr="008C2E8E">
                    <w:rPr>
                      <w:rFonts w:ascii="Arial" w:hAnsi="Arial" w:cs="Arial"/>
                      <w:color w:val="000000"/>
                      <w:sz w:val="18"/>
                      <w:szCs w:val="18"/>
                    </w:rPr>
                    <w:t>dobavo izvedel v pogodbeno določenih rokih;</w:t>
                  </w:r>
                </w:p>
                <w:p w14:paraId="49363B31" w14:textId="77777777" w:rsidR="005757F2" w:rsidRPr="008C2E8E" w:rsidRDefault="005757F2" w:rsidP="005757F2">
                  <w:pPr>
                    <w:pStyle w:val="Odstavekseznama"/>
                    <w:numPr>
                      <w:ilvl w:val="0"/>
                      <w:numId w:val="32"/>
                    </w:numPr>
                    <w:jc w:val="both"/>
                    <w:rPr>
                      <w:rFonts w:ascii="Arial" w:hAnsi="Arial" w:cs="Arial"/>
                      <w:color w:val="000000"/>
                      <w:sz w:val="18"/>
                      <w:szCs w:val="18"/>
                    </w:rPr>
                  </w:pPr>
                  <w:r w:rsidRPr="008C2E8E">
                    <w:rPr>
                      <w:rFonts w:ascii="Arial" w:hAnsi="Arial" w:cs="Arial"/>
                      <w:color w:val="000000"/>
                      <w:sz w:val="18"/>
                      <w:szCs w:val="18"/>
                    </w:rPr>
                    <w:t>izvedel vse zahteve poleg dobave skladno z razpisno dokumentacijo in v okviru določil te pogodbe in morebitnih dodatnih dogovorov med pogodbenima strankama;</w:t>
                  </w:r>
                </w:p>
                <w:p w14:paraId="4089915B" w14:textId="77777777" w:rsidR="005757F2" w:rsidRPr="008C2E8E" w:rsidRDefault="005757F2" w:rsidP="005757F2">
                  <w:pPr>
                    <w:pStyle w:val="Odstavekseznama"/>
                    <w:numPr>
                      <w:ilvl w:val="0"/>
                      <w:numId w:val="32"/>
                    </w:numPr>
                    <w:jc w:val="both"/>
                    <w:rPr>
                      <w:rFonts w:ascii="Arial" w:hAnsi="Arial" w:cs="Arial"/>
                      <w:color w:val="000000"/>
                      <w:sz w:val="18"/>
                      <w:szCs w:val="18"/>
                    </w:rPr>
                  </w:pPr>
                  <w:r w:rsidRPr="008C2E8E">
                    <w:rPr>
                      <w:rFonts w:ascii="Arial" w:hAnsi="Arial" w:cs="Arial"/>
                      <w:color w:val="000000"/>
                      <w:sz w:val="18"/>
                      <w:szCs w:val="18"/>
                    </w:rPr>
                    <w:t>naročniku po predhodnem pozivu posredoval dodatne informacije o poteku dobave ali drugih obveznostih dobavitelja;</w:t>
                  </w:r>
                </w:p>
                <w:p w14:paraId="789A1FA1" w14:textId="77777777" w:rsidR="005757F2" w:rsidRPr="008C2E8E" w:rsidRDefault="005757F2" w:rsidP="005757F2">
                  <w:pPr>
                    <w:pStyle w:val="Odstavekseznama"/>
                    <w:numPr>
                      <w:ilvl w:val="0"/>
                      <w:numId w:val="32"/>
                    </w:numPr>
                    <w:jc w:val="both"/>
                    <w:rPr>
                      <w:rFonts w:ascii="Arial" w:hAnsi="Arial" w:cs="Arial"/>
                      <w:color w:val="000000"/>
                      <w:sz w:val="18"/>
                      <w:szCs w:val="18"/>
                    </w:rPr>
                  </w:pPr>
                  <w:r w:rsidRPr="008C2E8E">
                    <w:rPr>
                      <w:rFonts w:ascii="Arial" w:hAnsi="Arial" w:cs="Arial"/>
                      <w:color w:val="000000"/>
                      <w:sz w:val="18"/>
                      <w:szCs w:val="18"/>
                    </w:rPr>
                    <w:t>pravočasno opozoril naročnika na morebitne ovire pri dobavi ali drugih obveznostih dobavitelja;</w:t>
                  </w:r>
                </w:p>
                <w:p w14:paraId="4BBC5FF2" w14:textId="77777777" w:rsidR="005757F2" w:rsidRPr="008C2E8E" w:rsidRDefault="005757F2" w:rsidP="005757F2">
                  <w:pPr>
                    <w:pStyle w:val="Odstavekseznama"/>
                    <w:numPr>
                      <w:ilvl w:val="0"/>
                      <w:numId w:val="32"/>
                    </w:numPr>
                    <w:jc w:val="both"/>
                    <w:rPr>
                      <w:rFonts w:ascii="Arial" w:hAnsi="Arial" w:cs="Arial"/>
                      <w:color w:val="000000"/>
                      <w:sz w:val="18"/>
                      <w:szCs w:val="18"/>
                    </w:rPr>
                  </w:pPr>
                  <w:r w:rsidRPr="008C2E8E">
                    <w:rPr>
                      <w:rFonts w:ascii="Arial" w:hAnsi="Arial" w:cs="Arial"/>
                      <w:color w:val="000000"/>
                      <w:sz w:val="18"/>
                      <w:szCs w:val="18"/>
                    </w:rPr>
                    <w:t>ščitil interese naročnika.</w:t>
                  </w:r>
                </w:p>
                <w:p w14:paraId="14B99584" w14:textId="77777777" w:rsidR="005757F2" w:rsidRPr="008C2E8E" w:rsidRDefault="005757F2" w:rsidP="005757F2">
                  <w:pPr>
                    <w:jc w:val="both"/>
                    <w:rPr>
                      <w:rFonts w:ascii="Arial" w:hAnsi="Arial" w:cs="Arial"/>
                      <w:sz w:val="18"/>
                      <w:szCs w:val="18"/>
                    </w:rPr>
                  </w:pPr>
                  <w:r w:rsidRPr="008C2E8E">
                    <w:rPr>
                      <w:rFonts w:ascii="Arial" w:hAnsi="Arial" w:cs="Arial"/>
                      <w:sz w:val="18"/>
                      <w:szCs w:val="18"/>
                    </w:rPr>
                    <w:t xml:space="preserve">Dobavitelj naročniku jamči: </w:t>
                  </w:r>
                </w:p>
                <w:p w14:paraId="2EA9B12F" w14:textId="77777777" w:rsidR="005757F2" w:rsidRPr="008C2E8E" w:rsidRDefault="005757F2" w:rsidP="005757F2">
                  <w:pPr>
                    <w:pStyle w:val="Odstavekseznama"/>
                    <w:numPr>
                      <w:ilvl w:val="0"/>
                      <w:numId w:val="31"/>
                    </w:numPr>
                    <w:jc w:val="both"/>
                    <w:rPr>
                      <w:rFonts w:ascii="Arial" w:hAnsi="Arial" w:cs="Arial"/>
                      <w:sz w:val="18"/>
                      <w:szCs w:val="18"/>
                    </w:rPr>
                  </w:pPr>
                  <w:r w:rsidRPr="008C2E8E">
                    <w:rPr>
                      <w:rFonts w:ascii="Arial" w:hAnsi="Arial" w:cs="Arial"/>
                      <w:sz w:val="18"/>
                      <w:szCs w:val="18"/>
                    </w:rPr>
                    <w:t xml:space="preserve">da dobavljena oprema deluje brezhibno in nima stvarnih napak; </w:t>
                  </w:r>
                </w:p>
                <w:p w14:paraId="3EFF35CF" w14:textId="77777777" w:rsidR="005757F2" w:rsidRPr="008C2E8E" w:rsidRDefault="005757F2" w:rsidP="005757F2">
                  <w:pPr>
                    <w:pStyle w:val="Odstavekseznama"/>
                    <w:numPr>
                      <w:ilvl w:val="0"/>
                      <w:numId w:val="31"/>
                    </w:numPr>
                    <w:jc w:val="both"/>
                    <w:rPr>
                      <w:rFonts w:ascii="Arial" w:hAnsi="Arial" w:cs="Arial"/>
                      <w:sz w:val="18"/>
                      <w:szCs w:val="18"/>
                    </w:rPr>
                  </w:pPr>
                  <w:r w:rsidRPr="008C2E8E">
                    <w:rPr>
                      <w:rFonts w:ascii="Arial" w:hAnsi="Arial" w:cs="Arial"/>
                      <w:sz w:val="18"/>
                      <w:szCs w:val="18"/>
                    </w:rPr>
                    <w:t xml:space="preserve">da je dobavljena oprema tovarniško nova; </w:t>
                  </w:r>
                </w:p>
                <w:p w14:paraId="5FC028F4" w14:textId="77777777" w:rsidR="005757F2" w:rsidRPr="008C2E8E" w:rsidRDefault="005757F2" w:rsidP="005757F2">
                  <w:pPr>
                    <w:pStyle w:val="Odstavekseznama"/>
                    <w:numPr>
                      <w:ilvl w:val="0"/>
                      <w:numId w:val="31"/>
                    </w:numPr>
                    <w:jc w:val="both"/>
                    <w:rPr>
                      <w:rFonts w:ascii="Arial" w:hAnsi="Arial" w:cs="Arial"/>
                      <w:sz w:val="18"/>
                      <w:szCs w:val="18"/>
                    </w:rPr>
                  </w:pPr>
                  <w:r w:rsidRPr="008C2E8E">
                    <w:rPr>
                      <w:rFonts w:ascii="Arial" w:hAnsi="Arial" w:cs="Arial"/>
                      <w:sz w:val="18"/>
                      <w:szCs w:val="18"/>
                    </w:rPr>
                    <w:t xml:space="preserve">da nima pravnih napak; </w:t>
                  </w:r>
                </w:p>
                <w:p w14:paraId="69F001EA" w14:textId="77777777" w:rsidR="005757F2" w:rsidRPr="008C2E8E" w:rsidRDefault="005757F2" w:rsidP="005757F2">
                  <w:pPr>
                    <w:pStyle w:val="Odstavekseznama"/>
                    <w:numPr>
                      <w:ilvl w:val="0"/>
                      <w:numId w:val="31"/>
                    </w:numPr>
                    <w:jc w:val="both"/>
                    <w:rPr>
                      <w:rFonts w:ascii="Arial" w:hAnsi="Arial" w:cs="Arial"/>
                      <w:sz w:val="18"/>
                      <w:szCs w:val="18"/>
                    </w:rPr>
                  </w:pPr>
                  <w:r w:rsidRPr="008C2E8E">
                    <w:rPr>
                      <w:rFonts w:ascii="Arial" w:hAnsi="Arial" w:cs="Arial"/>
                      <w:sz w:val="18"/>
                      <w:szCs w:val="18"/>
                    </w:rPr>
                    <w:t xml:space="preserve">da popolnoma ustreza vsem tehničnim opisom, karakteristikam in specifikacijam, ki so bila dana v okviru ponudbene dokumentacije in so priloga te pogodbe; </w:t>
                  </w:r>
                </w:p>
                <w:p w14:paraId="37864FB7" w14:textId="77777777" w:rsidR="005757F2" w:rsidRPr="00BB58B1" w:rsidRDefault="005757F2" w:rsidP="005757F2">
                  <w:pPr>
                    <w:pStyle w:val="Odstavekseznama"/>
                    <w:numPr>
                      <w:ilvl w:val="0"/>
                      <w:numId w:val="31"/>
                    </w:numPr>
                    <w:jc w:val="both"/>
                    <w:rPr>
                      <w:rFonts w:ascii="Arial" w:hAnsi="Arial" w:cs="Arial"/>
                      <w:sz w:val="18"/>
                      <w:szCs w:val="18"/>
                    </w:rPr>
                  </w:pPr>
                  <w:r w:rsidRPr="008C2E8E">
                    <w:rPr>
                      <w:rFonts w:ascii="Arial" w:hAnsi="Arial" w:cs="Arial"/>
                      <w:sz w:val="18"/>
                      <w:szCs w:val="18"/>
                    </w:rPr>
                    <w:t xml:space="preserve">da bo naročnik pridobil vse pravice, ki so vezane na opremo, dobavitelj pa bo brezhibno izvrševal vse obveznosti, ki so vezane na opremo. </w:t>
                  </w:r>
                </w:p>
                <w:p w14:paraId="36ACF3ED" w14:textId="77777777" w:rsidR="005757F2" w:rsidRDefault="005757F2" w:rsidP="005757F2">
                  <w:pPr>
                    <w:jc w:val="both"/>
                    <w:rPr>
                      <w:rFonts w:ascii="Arial" w:hAnsi="Arial" w:cs="Arial"/>
                      <w:sz w:val="18"/>
                      <w:szCs w:val="18"/>
                    </w:rPr>
                  </w:pPr>
                  <w:r w:rsidRPr="008C2E8E">
                    <w:rPr>
                      <w:rFonts w:ascii="Arial" w:hAnsi="Arial" w:cs="Arial"/>
                      <w:sz w:val="18"/>
                      <w:szCs w:val="18"/>
                    </w:rPr>
                    <w:lastRenderedPageBreak/>
                    <w:t xml:space="preserve">Jamstvo dobavitelja za skrite napake opreme velja še 180 dni po prevzemu blaga. Če se v tem roku pri kateremkoli kosu dobavljene opreme pokažejo našteta odstopanja ali napake, lahko naročnik razdre pogodbo delno ali v celoti. </w:t>
                  </w:r>
                </w:p>
                <w:p w14:paraId="241699C6" w14:textId="77777777" w:rsidR="005757F2" w:rsidRPr="0095670F" w:rsidRDefault="005757F2" w:rsidP="005757F2">
                  <w:pPr>
                    <w:jc w:val="both"/>
                  </w:pPr>
                  <w:r w:rsidRPr="008C2E8E">
                    <w:rPr>
                      <w:rFonts w:ascii="Arial" w:hAnsi="Arial" w:cs="Arial"/>
                      <w:sz w:val="18"/>
                      <w:szCs w:val="18"/>
                    </w:rPr>
                    <w:t>V primeru razdrtja pogodbe naročnik pisno o tem obvesti dobavitelja in navede, na kateri lokaciji in v katerem času mu bo predana že dobavljena oprema na razpolago in določi rok za vrnitev kupnine.</w:t>
                  </w:r>
                  <w:r>
                    <w:t xml:space="preserve"> </w:t>
                  </w:r>
                </w:p>
              </w:tc>
            </w:tr>
          </w:tbl>
          <w:p w14:paraId="73759B9A" w14:textId="77777777" w:rsidR="005757F2" w:rsidRDefault="005757F2" w:rsidP="005757F2"/>
        </w:tc>
      </w:tr>
    </w:tbl>
    <w:p w14:paraId="6D902CBA" w14:textId="77777777" w:rsidR="005757F2" w:rsidRDefault="005757F2" w:rsidP="005757F2">
      <w:pPr>
        <w:spacing w:before="225" w:after="225" w:line="240" w:lineRule="auto"/>
        <w:jc w:val="both"/>
      </w:pPr>
      <w:r>
        <w:rPr>
          <w:rFonts w:ascii="Arial" w:hAnsi="Arial" w:cs="Arial"/>
          <w:b/>
          <w:bCs/>
          <w:color w:val="000000"/>
          <w:sz w:val="18"/>
          <w:szCs w:val="18"/>
        </w:rPr>
        <w:lastRenderedPageBreak/>
        <w:t>VII. SKRBNIKI POGODBE</w:t>
      </w:r>
    </w:p>
    <w:p w14:paraId="4F10D601" w14:textId="77777777" w:rsidR="005757F2" w:rsidRDefault="005757F2" w:rsidP="005757F2">
      <w:pPr>
        <w:spacing w:after="0" w:line="240" w:lineRule="auto"/>
        <w:jc w:val="center"/>
      </w:pPr>
      <w:r>
        <w:rPr>
          <w:rFonts w:ascii="Arial" w:hAnsi="Arial" w:cs="Arial"/>
          <w:b/>
          <w:bCs/>
          <w:color w:val="000000"/>
          <w:sz w:val="18"/>
          <w:szCs w:val="18"/>
        </w:rPr>
        <w:t>12. člen</w:t>
      </w:r>
    </w:p>
    <w:tbl>
      <w:tblPr>
        <w:tblW w:w="0" w:type="auto"/>
        <w:tblInd w:w="108" w:type="dxa"/>
        <w:tblLook w:val="04A0" w:firstRow="1" w:lastRow="0" w:firstColumn="1" w:lastColumn="0" w:noHBand="0" w:noVBand="1"/>
      </w:tblPr>
      <w:tblGrid>
        <w:gridCol w:w="8962"/>
      </w:tblGrid>
      <w:tr w:rsidR="005757F2" w14:paraId="4AB1D12A" w14:textId="77777777" w:rsidTr="005757F2">
        <w:tc>
          <w:tcPr>
            <w:tcW w:w="0" w:type="auto"/>
            <w:tcMar>
              <w:top w:w="0" w:type="auto"/>
              <w:bottom w:w="0" w:type="auto"/>
            </w:tcMar>
          </w:tcPr>
          <w:p w14:paraId="53EECDA3" w14:textId="77777777" w:rsidR="005757F2" w:rsidRPr="00BB58B1" w:rsidRDefault="005757F2" w:rsidP="005757F2">
            <w:pPr>
              <w:spacing w:before="225" w:after="225"/>
              <w:jc w:val="both"/>
            </w:pPr>
            <w:r>
              <w:rPr>
                <w:rFonts w:ascii="Arial" w:hAnsi="Arial" w:cs="Arial"/>
                <w:color w:val="000000"/>
                <w:sz w:val="18"/>
                <w:szCs w:val="18"/>
              </w:rPr>
              <w:t>Skrbnik pogodbe s strani naročnika je ______________</w:t>
            </w:r>
          </w:p>
          <w:p w14:paraId="0B53C7ED" w14:textId="77777777" w:rsidR="005757F2" w:rsidRPr="00BB58B1" w:rsidRDefault="005757F2" w:rsidP="005757F2">
            <w:pPr>
              <w:spacing w:before="225" w:after="225"/>
              <w:jc w:val="both"/>
            </w:pPr>
            <w:r>
              <w:rPr>
                <w:rFonts w:ascii="Arial" w:hAnsi="Arial" w:cs="Arial"/>
                <w:color w:val="000000"/>
                <w:sz w:val="18"/>
                <w:szCs w:val="18"/>
              </w:rPr>
              <w:t>Predstavnik naročnika je pooblaščen, da zastopa naročnika v vseh vprašanjih, ki se nanašajo na dobavo, dogovorjeno s to pogodbo.</w:t>
            </w:r>
          </w:p>
          <w:p w14:paraId="28297D2E" w14:textId="77777777" w:rsidR="005757F2" w:rsidRPr="00BB58B1" w:rsidRDefault="005757F2" w:rsidP="005757F2">
            <w:pPr>
              <w:spacing w:before="225" w:after="225"/>
              <w:jc w:val="both"/>
            </w:pPr>
            <w:r>
              <w:rPr>
                <w:rFonts w:ascii="Arial" w:hAnsi="Arial" w:cs="Arial"/>
                <w:color w:val="000000"/>
                <w:sz w:val="18"/>
                <w:szCs w:val="18"/>
              </w:rPr>
              <w:t>Pooblaščeni predstavnik dobavitelja je _______________</w:t>
            </w:r>
          </w:p>
          <w:p w14:paraId="5AB41C62" w14:textId="77777777" w:rsidR="005757F2" w:rsidRDefault="005757F2" w:rsidP="005757F2">
            <w:pPr>
              <w:spacing w:before="225" w:after="225"/>
              <w:jc w:val="both"/>
            </w:pPr>
            <w:r>
              <w:rPr>
                <w:rFonts w:ascii="Arial" w:hAnsi="Arial" w:cs="Arial"/>
                <w:color w:val="000000"/>
                <w:sz w:val="18"/>
                <w:szCs w:val="18"/>
              </w:rPr>
              <w:t>Pooblaščeni predstavnik dobavitelja je pooblaščen, da zastopa dobavitelja v vseh vprašanjih, ki se nanašajo dobavo po tej pogodbi.</w:t>
            </w:r>
          </w:p>
        </w:tc>
      </w:tr>
    </w:tbl>
    <w:p w14:paraId="22B211E0" w14:textId="77777777" w:rsidR="005757F2" w:rsidRDefault="005757F2" w:rsidP="005757F2">
      <w:pPr>
        <w:spacing w:before="225" w:after="225" w:line="240" w:lineRule="auto"/>
        <w:jc w:val="both"/>
      </w:pPr>
      <w:r>
        <w:rPr>
          <w:rFonts w:ascii="Arial" w:hAnsi="Arial" w:cs="Arial"/>
          <w:b/>
          <w:bCs/>
          <w:color w:val="000000"/>
          <w:sz w:val="18"/>
          <w:szCs w:val="18"/>
        </w:rPr>
        <w:t>VIII. POGODBENA KAZEN</w:t>
      </w:r>
    </w:p>
    <w:p w14:paraId="24647B25" w14:textId="77777777" w:rsidR="005757F2" w:rsidRDefault="005757F2" w:rsidP="005757F2">
      <w:pPr>
        <w:spacing w:after="0" w:line="240" w:lineRule="auto"/>
        <w:jc w:val="center"/>
      </w:pPr>
      <w:r>
        <w:rPr>
          <w:rFonts w:ascii="Arial" w:hAnsi="Arial" w:cs="Arial"/>
          <w:b/>
          <w:bCs/>
          <w:color w:val="000000"/>
          <w:sz w:val="18"/>
          <w:szCs w:val="18"/>
        </w:rPr>
        <w:t>13. člen</w:t>
      </w:r>
    </w:p>
    <w:tbl>
      <w:tblPr>
        <w:tblW w:w="0" w:type="auto"/>
        <w:tblInd w:w="108" w:type="dxa"/>
        <w:tblLook w:val="04A0" w:firstRow="1" w:lastRow="0" w:firstColumn="1" w:lastColumn="0" w:noHBand="0" w:noVBand="1"/>
      </w:tblPr>
      <w:tblGrid>
        <w:gridCol w:w="8962"/>
      </w:tblGrid>
      <w:tr w:rsidR="005757F2" w14:paraId="1FA9DC3A" w14:textId="77777777" w:rsidTr="005757F2">
        <w:tc>
          <w:tcPr>
            <w:tcW w:w="0" w:type="auto"/>
            <w:tcMar>
              <w:top w:w="0" w:type="auto"/>
              <w:bottom w:w="0" w:type="auto"/>
            </w:tcMar>
          </w:tcPr>
          <w:p w14:paraId="3DD4F9D5" w14:textId="77777777" w:rsidR="005757F2" w:rsidRDefault="005757F2" w:rsidP="005757F2">
            <w:pPr>
              <w:tabs>
                <w:tab w:val="left" w:pos="476"/>
              </w:tabs>
              <w:spacing w:line="260" w:lineRule="exact"/>
              <w:ind w:right="-51"/>
              <w:jc w:val="both"/>
              <w:rPr>
                <w:rFonts w:ascii="Arial" w:hAnsi="Arial" w:cs="Arial"/>
                <w:sz w:val="18"/>
                <w:szCs w:val="18"/>
              </w:rPr>
            </w:pPr>
          </w:p>
          <w:p w14:paraId="2E812D7B" w14:textId="77777777" w:rsidR="005757F2" w:rsidRDefault="005757F2" w:rsidP="005757F2">
            <w:pPr>
              <w:pStyle w:val="Navadensplet"/>
              <w:jc w:val="both"/>
              <w:rPr>
                <w:rFonts w:ascii="Arial" w:hAnsi="Arial" w:cs="Arial"/>
                <w:color w:val="000000"/>
                <w:sz w:val="18"/>
                <w:szCs w:val="18"/>
              </w:rPr>
            </w:pPr>
            <w:r>
              <w:rPr>
                <w:rFonts w:ascii="Arial" w:hAnsi="Arial" w:cs="Arial"/>
                <w:color w:val="000000"/>
                <w:sz w:val="18"/>
                <w:szCs w:val="18"/>
              </w:rPr>
              <w:t>Če se dobavitelj po svoji krivdi pri izvedbi del ne drži dogovorjenih rokov, sme naročnik za vsak dan zamude zahtevati plačilo pogodbene kazni v višini 1 (enega) % od vrednosti celotne dobave z DDV, vendar skupaj ne več kot 10 % celotne pogodbene vrednosti.</w:t>
            </w:r>
          </w:p>
          <w:p w14:paraId="2CBA9E01" w14:textId="77777777" w:rsidR="005757F2" w:rsidRDefault="005757F2" w:rsidP="005757F2">
            <w:pPr>
              <w:pStyle w:val="Navadensplet"/>
              <w:jc w:val="both"/>
              <w:rPr>
                <w:rFonts w:ascii="Arial" w:hAnsi="Arial" w:cs="Arial"/>
                <w:color w:val="000000"/>
                <w:sz w:val="18"/>
                <w:szCs w:val="18"/>
              </w:rPr>
            </w:pPr>
            <w:r>
              <w:rPr>
                <w:rFonts w:ascii="Arial" w:hAnsi="Arial" w:cs="Arial"/>
                <w:color w:val="000000"/>
                <w:sz w:val="18"/>
                <w:szCs w:val="18"/>
              </w:rPr>
              <w:t>Pogodbena kazen se obračuna pri plačilu za opravljeno dobavo.</w:t>
            </w:r>
          </w:p>
          <w:p w14:paraId="0E4C496F" w14:textId="77777777" w:rsidR="005757F2" w:rsidRPr="002701E4" w:rsidRDefault="005757F2" w:rsidP="005757F2">
            <w:pPr>
              <w:pStyle w:val="Navadensplet"/>
              <w:jc w:val="both"/>
              <w:rPr>
                <w:rFonts w:ascii="Arial" w:hAnsi="Arial" w:cs="Arial"/>
                <w:color w:val="000000"/>
                <w:sz w:val="18"/>
                <w:szCs w:val="18"/>
              </w:rPr>
            </w:pPr>
            <w:r>
              <w:rPr>
                <w:rFonts w:ascii="Arial" w:hAnsi="Arial" w:cs="Arial"/>
                <w:color w:val="000000"/>
                <w:sz w:val="18"/>
                <w:szCs w:val="18"/>
              </w:rPr>
              <w:t>Če je zaradi zamude dobavitelja naročniku povzročena škoda, ki presega vrednost pogodbene kazni, ima naročnik pravico do povrnitve vse škode nad zneskom pogodbene kazni. Povračilo tako nastale škode bo naročnik uveljavljal po splošnih načelih odškodninske odgovornosti, neodvisno od uveljavljanja pogodbene kazni.</w:t>
            </w:r>
          </w:p>
        </w:tc>
      </w:tr>
    </w:tbl>
    <w:p w14:paraId="527259B0" w14:textId="77777777" w:rsidR="005757F2" w:rsidRDefault="005757F2" w:rsidP="005757F2">
      <w:pPr>
        <w:spacing w:after="0" w:line="240" w:lineRule="auto"/>
        <w:jc w:val="center"/>
        <w:rPr>
          <w:rFonts w:ascii="Arial" w:hAnsi="Arial" w:cs="Arial"/>
          <w:b/>
          <w:bCs/>
          <w:color w:val="000000"/>
          <w:sz w:val="18"/>
          <w:szCs w:val="18"/>
        </w:rPr>
      </w:pPr>
    </w:p>
    <w:p w14:paraId="07E78CC2" w14:textId="77777777" w:rsidR="005757F2" w:rsidRDefault="005757F2" w:rsidP="005757F2">
      <w:pPr>
        <w:spacing w:after="0" w:line="240" w:lineRule="auto"/>
        <w:rPr>
          <w:rFonts w:ascii="Arial" w:hAnsi="Arial" w:cs="Arial"/>
          <w:b/>
          <w:bCs/>
          <w:color w:val="000000"/>
          <w:sz w:val="18"/>
          <w:szCs w:val="18"/>
        </w:rPr>
      </w:pPr>
      <w:r>
        <w:rPr>
          <w:rFonts w:ascii="Arial" w:hAnsi="Arial" w:cs="Arial"/>
          <w:b/>
          <w:bCs/>
          <w:color w:val="000000"/>
          <w:sz w:val="18"/>
          <w:szCs w:val="18"/>
        </w:rPr>
        <w:t>IX. ODPRAVA NAPAK IN GARANCIJSKA DOBA, REZERVNI DELI IN SERVIS</w:t>
      </w:r>
    </w:p>
    <w:p w14:paraId="590F9D75" w14:textId="77777777" w:rsidR="005757F2" w:rsidRPr="00116AC5" w:rsidRDefault="005757F2" w:rsidP="005757F2">
      <w:pPr>
        <w:spacing w:after="0" w:line="240" w:lineRule="auto"/>
        <w:rPr>
          <w:rFonts w:ascii="Arial" w:hAnsi="Arial" w:cs="Arial"/>
          <w:b/>
          <w:bCs/>
          <w:i/>
          <w:color w:val="808080" w:themeColor="background1" w:themeShade="80"/>
          <w:sz w:val="18"/>
          <w:szCs w:val="18"/>
        </w:rPr>
      </w:pPr>
    </w:p>
    <w:p w14:paraId="47186712" w14:textId="6357171F" w:rsidR="005757F2" w:rsidRDefault="005757F2" w:rsidP="005757F2">
      <w:pPr>
        <w:spacing w:after="0" w:line="240" w:lineRule="auto"/>
        <w:jc w:val="center"/>
        <w:rPr>
          <w:rFonts w:ascii="Arial" w:hAnsi="Arial" w:cs="Arial"/>
          <w:b/>
          <w:bCs/>
          <w:color w:val="000000"/>
          <w:sz w:val="18"/>
          <w:szCs w:val="18"/>
        </w:rPr>
      </w:pPr>
      <w:r>
        <w:rPr>
          <w:rFonts w:ascii="Arial" w:hAnsi="Arial" w:cs="Arial"/>
          <w:b/>
          <w:bCs/>
          <w:color w:val="000000"/>
          <w:sz w:val="18"/>
          <w:szCs w:val="18"/>
        </w:rPr>
        <w:t>14. člen</w:t>
      </w:r>
    </w:p>
    <w:p w14:paraId="1F1EE5A4" w14:textId="77777777" w:rsidR="00295CBD" w:rsidRDefault="00295CBD" w:rsidP="005757F2">
      <w:pPr>
        <w:spacing w:after="0" w:line="240" w:lineRule="auto"/>
        <w:jc w:val="center"/>
      </w:pPr>
    </w:p>
    <w:tbl>
      <w:tblPr>
        <w:tblW w:w="0" w:type="auto"/>
        <w:tblInd w:w="108" w:type="dxa"/>
        <w:tblLook w:val="04A0" w:firstRow="1" w:lastRow="0" w:firstColumn="1" w:lastColumn="0" w:noHBand="0" w:noVBand="1"/>
      </w:tblPr>
      <w:tblGrid>
        <w:gridCol w:w="8962"/>
      </w:tblGrid>
      <w:tr w:rsidR="005757F2" w14:paraId="48DFF336" w14:textId="77777777" w:rsidTr="005757F2">
        <w:tc>
          <w:tcPr>
            <w:tcW w:w="0" w:type="auto"/>
            <w:tcMar>
              <w:top w:w="0" w:type="auto"/>
              <w:bottom w:w="0" w:type="auto"/>
            </w:tcMar>
          </w:tcPr>
          <w:p w14:paraId="703B3932" w14:textId="30575042" w:rsidR="005757F2" w:rsidRDefault="005757F2" w:rsidP="005757F2">
            <w:pPr>
              <w:spacing w:after="0" w:line="260" w:lineRule="exact"/>
              <w:jc w:val="both"/>
              <w:rPr>
                <w:rFonts w:ascii="Arial" w:hAnsi="Arial" w:cs="Arial"/>
                <w:sz w:val="18"/>
                <w:szCs w:val="18"/>
              </w:rPr>
            </w:pPr>
            <w:r w:rsidRPr="004C2DA4">
              <w:rPr>
                <w:rFonts w:ascii="Arial" w:hAnsi="Arial" w:cs="Arial"/>
                <w:sz w:val="18"/>
                <w:szCs w:val="18"/>
              </w:rPr>
              <w:t>V primeru količinskih ali kakovostnih odstopanj</w:t>
            </w:r>
            <w:r>
              <w:rPr>
                <w:rFonts w:ascii="Arial" w:hAnsi="Arial" w:cs="Arial"/>
                <w:sz w:val="18"/>
                <w:szCs w:val="18"/>
              </w:rPr>
              <w:t xml:space="preserve"> ob dobavi</w:t>
            </w:r>
            <w:r w:rsidRPr="004C2DA4">
              <w:rPr>
                <w:rFonts w:ascii="Arial" w:hAnsi="Arial" w:cs="Arial"/>
                <w:sz w:val="18"/>
                <w:szCs w:val="18"/>
              </w:rPr>
              <w:t xml:space="preserve">, </w:t>
            </w:r>
            <w:r w:rsidRPr="004C2DA4">
              <w:rPr>
                <w:rFonts w:ascii="Arial" w:hAnsi="Arial" w:cs="Arial"/>
                <w:color w:val="000000"/>
                <w:sz w:val="18"/>
                <w:szCs w:val="18"/>
              </w:rPr>
              <w:t xml:space="preserve">ki se ugotovijo s prevzemnim zapisnikom, </w:t>
            </w:r>
            <w:r w:rsidRPr="004C2DA4">
              <w:rPr>
                <w:rFonts w:ascii="Arial" w:hAnsi="Arial" w:cs="Arial"/>
                <w:sz w:val="18"/>
                <w:szCs w:val="18"/>
              </w:rPr>
              <w:t xml:space="preserve">se </w:t>
            </w:r>
            <w:r>
              <w:rPr>
                <w:rFonts w:ascii="Arial" w:hAnsi="Arial" w:cs="Arial"/>
                <w:sz w:val="18"/>
                <w:szCs w:val="18"/>
              </w:rPr>
              <w:t xml:space="preserve">dobavitelj </w:t>
            </w:r>
            <w:r w:rsidRPr="004C2DA4">
              <w:rPr>
                <w:rFonts w:ascii="Arial" w:hAnsi="Arial" w:cs="Arial"/>
                <w:sz w:val="18"/>
                <w:szCs w:val="18"/>
              </w:rPr>
              <w:t xml:space="preserve">obveže napake </w:t>
            </w:r>
            <w:r>
              <w:rPr>
                <w:rFonts w:ascii="Arial" w:hAnsi="Arial" w:cs="Arial"/>
                <w:sz w:val="18"/>
                <w:szCs w:val="18"/>
              </w:rPr>
              <w:t>odpraviti brezplačno v roku 1</w:t>
            </w:r>
            <w:r w:rsidR="00A674CB">
              <w:rPr>
                <w:rFonts w:ascii="Arial" w:hAnsi="Arial" w:cs="Arial"/>
                <w:sz w:val="18"/>
                <w:szCs w:val="18"/>
              </w:rPr>
              <w:t>4 delovnih</w:t>
            </w:r>
            <w:r>
              <w:rPr>
                <w:rFonts w:ascii="Arial" w:hAnsi="Arial" w:cs="Arial"/>
                <w:sz w:val="18"/>
                <w:szCs w:val="18"/>
              </w:rPr>
              <w:t xml:space="preserve"> </w:t>
            </w:r>
            <w:r w:rsidRPr="004C2DA4">
              <w:rPr>
                <w:rFonts w:ascii="Arial" w:hAnsi="Arial" w:cs="Arial"/>
                <w:sz w:val="18"/>
                <w:szCs w:val="18"/>
              </w:rPr>
              <w:t xml:space="preserve">dni od datuma </w:t>
            </w:r>
            <w:r>
              <w:rPr>
                <w:rFonts w:ascii="Arial" w:hAnsi="Arial" w:cs="Arial"/>
                <w:sz w:val="18"/>
                <w:szCs w:val="18"/>
              </w:rPr>
              <w:t xml:space="preserve">podpisa </w:t>
            </w:r>
            <w:r w:rsidR="00A674CB">
              <w:rPr>
                <w:rFonts w:ascii="Arial" w:hAnsi="Arial" w:cs="Arial"/>
                <w:sz w:val="18"/>
                <w:szCs w:val="18"/>
              </w:rPr>
              <w:t xml:space="preserve">primopredajnega </w:t>
            </w:r>
            <w:r w:rsidRPr="004C2DA4">
              <w:rPr>
                <w:rFonts w:ascii="Arial" w:hAnsi="Arial" w:cs="Arial"/>
                <w:sz w:val="18"/>
                <w:szCs w:val="18"/>
              </w:rPr>
              <w:t xml:space="preserve">zapisnika. </w:t>
            </w:r>
          </w:p>
          <w:p w14:paraId="2B0E38C3" w14:textId="77777777" w:rsidR="005757F2" w:rsidRDefault="005757F2" w:rsidP="005757F2">
            <w:pPr>
              <w:spacing w:after="0" w:line="260" w:lineRule="exact"/>
              <w:jc w:val="both"/>
              <w:rPr>
                <w:rFonts w:ascii="Arial" w:hAnsi="Arial" w:cs="Arial"/>
                <w:sz w:val="18"/>
                <w:szCs w:val="18"/>
              </w:rPr>
            </w:pPr>
          </w:p>
          <w:p w14:paraId="5BA46595" w14:textId="77777777" w:rsidR="005757F2" w:rsidRDefault="005757F2" w:rsidP="005757F2">
            <w:pPr>
              <w:spacing w:after="0" w:line="260" w:lineRule="exact"/>
              <w:jc w:val="both"/>
              <w:rPr>
                <w:rFonts w:ascii="Arial" w:hAnsi="Arial" w:cs="Arial"/>
                <w:sz w:val="18"/>
                <w:szCs w:val="18"/>
              </w:rPr>
            </w:pPr>
            <w:r w:rsidRPr="004C2DA4">
              <w:rPr>
                <w:rFonts w:ascii="Arial" w:hAnsi="Arial" w:cs="Arial"/>
                <w:sz w:val="18"/>
                <w:szCs w:val="18"/>
              </w:rPr>
              <w:t xml:space="preserve">V primeru, da v navedenem roku ni možno odpraviti napak, je </w:t>
            </w:r>
            <w:r>
              <w:rPr>
                <w:rFonts w:ascii="Arial" w:hAnsi="Arial" w:cs="Arial"/>
                <w:sz w:val="18"/>
                <w:szCs w:val="18"/>
              </w:rPr>
              <w:t xml:space="preserve">dobavitelj </w:t>
            </w:r>
            <w:r w:rsidRPr="004C2DA4">
              <w:rPr>
                <w:rFonts w:ascii="Arial" w:hAnsi="Arial" w:cs="Arial"/>
                <w:sz w:val="18"/>
                <w:szCs w:val="18"/>
              </w:rPr>
              <w:t xml:space="preserve">dolžan dostaviti naročniku novo opremo, ki mora biti najmanj enake kvalitete kot nadomeščena oprema, sicer lahko naročnik zniža pogodbeno vrednost ali odstopi od pogodbe. V vseh primerih je </w:t>
            </w:r>
            <w:r>
              <w:rPr>
                <w:rFonts w:ascii="Arial" w:hAnsi="Arial" w:cs="Arial"/>
                <w:sz w:val="18"/>
                <w:szCs w:val="18"/>
              </w:rPr>
              <w:t>dobavitelj</w:t>
            </w:r>
            <w:r w:rsidRPr="004C2DA4">
              <w:rPr>
                <w:rFonts w:ascii="Arial" w:hAnsi="Arial" w:cs="Arial"/>
                <w:sz w:val="18"/>
                <w:szCs w:val="18"/>
              </w:rPr>
              <w:t xml:space="preserve"> dolžan povrniti </w:t>
            </w:r>
            <w:r>
              <w:rPr>
                <w:rFonts w:ascii="Arial" w:hAnsi="Arial" w:cs="Arial"/>
                <w:sz w:val="18"/>
                <w:szCs w:val="18"/>
              </w:rPr>
              <w:t xml:space="preserve">naročniku vso nastalo škodo. </w:t>
            </w:r>
          </w:p>
          <w:p w14:paraId="4CD9EFAD" w14:textId="77777777" w:rsidR="005757F2" w:rsidRDefault="005757F2" w:rsidP="005757F2">
            <w:pPr>
              <w:pStyle w:val="Telobesedila2"/>
              <w:rPr>
                <w:rFonts w:cs="Arial"/>
                <w:b w:val="0"/>
                <w:sz w:val="18"/>
                <w:szCs w:val="18"/>
              </w:rPr>
            </w:pPr>
          </w:p>
          <w:p w14:paraId="5FCCA4ED" w14:textId="77777777" w:rsidR="005757F2" w:rsidRPr="00DB1884" w:rsidRDefault="005757F2" w:rsidP="005757F2">
            <w:pPr>
              <w:pStyle w:val="Telobesedila"/>
              <w:spacing w:after="0"/>
              <w:jc w:val="both"/>
              <w:rPr>
                <w:rFonts w:cs="Arial"/>
                <w:b/>
                <w:sz w:val="18"/>
                <w:szCs w:val="18"/>
              </w:rPr>
            </w:pPr>
          </w:p>
        </w:tc>
      </w:tr>
    </w:tbl>
    <w:p w14:paraId="528233A9" w14:textId="77777777" w:rsidR="005757F2" w:rsidRDefault="005757F2" w:rsidP="005757F2">
      <w:pPr>
        <w:spacing w:after="0" w:line="240" w:lineRule="auto"/>
        <w:jc w:val="center"/>
      </w:pPr>
      <w:r>
        <w:rPr>
          <w:rFonts w:ascii="Arial" w:hAnsi="Arial" w:cs="Arial"/>
          <w:b/>
          <w:bCs/>
          <w:color w:val="000000"/>
          <w:sz w:val="18"/>
          <w:szCs w:val="18"/>
        </w:rPr>
        <w:t>15. člen</w:t>
      </w:r>
    </w:p>
    <w:tbl>
      <w:tblPr>
        <w:tblW w:w="0" w:type="auto"/>
        <w:tblInd w:w="108" w:type="dxa"/>
        <w:tblLook w:val="04A0" w:firstRow="1" w:lastRow="0" w:firstColumn="1" w:lastColumn="0" w:noHBand="0" w:noVBand="1"/>
      </w:tblPr>
      <w:tblGrid>
        <w:gridCol w:w="8962"/>
      </w:tblGrid>
      <w:tr w:rsidR="005757F2" w14:paraId="540291EF" w14:textId="77777777" w:rsidTr="005757F2">
        <w:tc>
          <w:tcPr>
            <w:tcW w:w="0" w:type="auto"/>
            <w:tcMar>
              <w:top w:w="0" w:type="auto"/>
              <w:bottom w:w="0" w:type="auto"/>
            </w:tcMar>
          </w:tcPr>
          <w:p w14:paraId="6804BA73" w14:textId="560FD335" w:rsidR="005757F2" w:rsidRPr="00BB58B1" w:rsidRDefault="005757F2" w:rsidP="005757F2">
            <w:pPr>
              <w:spacing w:before="225" w:after="225"/>
              <w:jc w:val="both"/>
            </w:pPr>
            <w:r>
              <w:rPr>
                <w:rFonts w:ascii="Arial" w:hAnsi="Arial" w:cs="Arial"/>
                <w:color w:val="000000"/>
                <w:sz w:val="18"/>
                <w:szCs w:val="18"/>
              </w:rPr>
              <w:t xml:space="preserve">Garancijska doba za dobavljeno opremo po tej pogodbi je </w:t>
            </w:r>
            <w:r w:rsidR="00A674CB">
              <w:rPr>
                <w:rFonts w:ascii="Arial" w:hAnsi="Arial" w:cs="Arial"/>
                <w:color w:val="000000"/>
                <w:sz w:val="18"/>
                <w:szCs w:val="18"/>
              </w:rPr>
              <w:t>24</w:t>
            </w:r>
            <w:r>
              <w:rPr>
                <w:rFonts w:ascii="Arial" w:hAnsi="Arial" w:cs="Arial"/>
                <w:color w:val="000000"/>
                <w:sz w:val="18"/>
                <w:szCs w:val="18"/>
              </w:rPr>
              <w:t xml:space="preserve"> mesecev </w:t>
            </w:r>
            <w:r w:rsidRPr="0093539B">
              <w:rPr>
                <w:rFonts w:ascii="Arial" w:hAnsi="Arial" w:cs="Arial"/>
                <w:sz w:val="18"/>
                <w:szCs w:val="18"/>
              </w:rPr>
              <w:t xml:space="preserve">od dneva obojestranskega podpisa </w:t>
            </w:r>
            <w:r w:rsidR="00A674CB">
              <w:rPr>
                <w:rFonts w:ascii="Arial" w:hAnsi="Arial" w:cs="Arial"/>
                <w:sz w:val="18"/>
                <w:szCs w:val="18"/>
              </w:rPr>
              <w:t xml:space="preserve">primopredajnega </w:t>
            </w:r>
            <w:r w:rsidRPr="0093539B">
              <w:rPr>
                <w:rFonts w:ascii="Arial" w:hAnsi="Arial" w:cs="Arial"/>
                <w:sz w:val="18"/>
                <w:szCs w:val="18"/>
              </w:rPr>
              <w:t>zapisnika</w:t>
            </w:r>
            <w:r w:rsidRPr="0093539B">
              <w:rPr>
                <w:rFonts w:ascii="Arial" w:hAnsi="Arial" w:cs="Arial"/>
                <w:i/>
                <w:color w:val="000000"/>
                <w:sz w:val="18"/>
                <w:szCs w:val="18"/>
              </w:rPr>
              <w:t>.</w:t>
            </w:r>
          </w:p>
          <w:p w14:paraId="1871C8BD" w14:textId="77777777" w:rsidR="005757F2" w:rsidRPr="00DA249B" w:rsidRDefault="005757F2" w:rsidP="005757F2">
            <w:pPr>
              <w:spacing w:before="225" w:after="225"/>
              <w:jc w:val="both"/>
              <w:rPr>
                <w:rFonts w:ascii="Arial" w:hAnsi="Arial" w:cs="Arial"/>
                <w:color w:val="000000"/>
                <w:sz w:val="18"/>
                <w:szCs w:val="18"/>
              </w:rPr>
            </w:pPr>
            <w:r>
              <w:rPr>
                <w:rFonts w:ascii="Arial" w:hAnsi="Arial" w:cs="Arial"/>
                <w:color w:val="000000"/>
                <w:sz w:val="18"/>
                <w:szCs w:val="18"/>
              </w:rPr>
              <w:lastRenderedPageBreak/>
              <w:t>Garancija je vezana na normalne pogoje uporabe in primerno ter strokovno vzdrževanje.</w:t>
            </w:r>
          </w:p>
          <w:p w14:paraId="602EB0E8" w14:textId="77777777" w:rsidR="005757F2" w:rsidRPr="00BB58B1" w:rsidRDefault="005757F2" w:rsidP="005757F2">
            <w:pPr>
              <w:spacing w:before="225" w:after="225"/>
              <w:jc w:val="both"/>
              <w:rPr>
                <w:rFonts w:ascii="Arial" w:hAnsi="Arial" w:cs="Arial"/>
                <w:color w:val="000000"/>
                <w:sz w:val="18"/>
                <w:szCs w:val="18"/>
              </w:rPr>
            </w:pPr>
            <w:r>
              <w:rPr>
                <w:rFonts w:ascii="Arial" w:hAnsi="Arial" w:cs="Arial"/>
                <w:color w:val="000000"/>
                <w:sz w:val="18"/>
                <w:szCs w:val="18"/>
              </w:rPr>
              <w:t>Dobavitelj je naročniku dolžan ne glede na proces ugotovitve in odprave napake zagotoviti funkcionalnost opreme.</w:t>
            </w:r>
          </w:p>
          <w:p w14:paraId="7A45A199" w14:textId="77777777" w:rsidR="005757F2" w:rsidRPr="00BB58B1" w:rsidRDefault="005757F2" w:rsidP="005757F2">
            <w:pPr>
              <w:spacing w:before="225" w:after="225"/>
              <w:jc w:val="both"/>
              <w:rPr>
                <w:rFonts w:ascii="Arial" w:hAnsi="Arial" w:cs="Arial"/>
                <w:color w:val="000000"/>
                <w:sz w:val="18"/>
                <w:szCs w:val="18"/>
              </w:rPr>
            </w:pPr>
            <w:r>
              <w:rPr>
                <w:rFonts w:ascii="Arial" w:hAnsi="Arial" w:cs="Arial"/>
                <w:color w:val="000000"/>
                <w:sz w:val="18"/>
                <w:szCs w:val="18"/>
              </w:rPr>
              <w:t>Če je napaka bistvena in vpliva na rabo ter je povzročena po krivdi dobavitelja ali njegovih podizvajalcev in kooperantov, je dobavitelj dolžan naročniku nadomestiti vso nastalo škodo.</w:t>
            </w:r>
          </w:p>
          <w:p w14:paraId="5C556B4F" w14:textId="77777777" w:rsidR="005757F2" w:rsidRPr="00BB58B1" w:rsidRDefault="005757F2" w:rsidP="005757F2">
            <w:pPr>
              <w:spacing w:before="225" w:after="225"/>
              <w:jc w:val="both"/>
              <w:rPr>
                <w:rFonts w:ascii="Arial" w:hAnsi="Arial" w:cs="Arial"/>
                <w:color w:val="000000"/>
                <w:sz w:val="18"/>
                <w:szCs w:val="18"/>
              </w:rPr>
            </w:pPr>
            <w:r>
              <w:rPr>
                <w:rFonts w:ascii="Arial" w:hAnsi="Arial" w:cs="Arial"/>
                <w:color w:val="000000"/>
                <w:sz w:val="18"/>
                <w:szCs w:val="18"/>
              </w:rPr>
              <w:t>Če naročnik v garancijskem času ugotovi napako ali pomanjkljivost pri delovanju opreme, ali katerega koli dela opreme, mora to nemudoma sporočiti dobavitelju.</w:t>
            </w:r>
          </w:p>
        </w:tc>
      </w:tr>
    </w:tbl>
    <w:p w14:paraId="01A56EAC" w14:textId="77777777" w:rsidR="005757F2" w:rsidRDefault="005757F2" w:rsidP="005757F2">
      <w:pPr>
        <w:spacing w:after="0" w:line="240" w:lineRule="auto"/>
        <w:jc w:val="center"/>
        <w:rPr>
          <w:rFonts w:ascii="Arial" w:hAnsi="Arial" w:cs="Arial"/>
          <w:b/>
          <w:bCs/>
          <w:color w:val="000000"/>
          <w:sz w:val="18"/>
          <w:szCs w:val="18"/>
        </w:rPr>
      </w:pPr>
      <w:r>
        <w:rPr>
          <w:rFonts w:ascii="Arial" w:hAnsi="Arial" w:cs="Arial"/>
          <w:b/>
          <w:bCs/>
          <w:color w:val="000000"/>
          <w:sz w:val="18"/>
          <w:szCs w:val="18"/>
        </w:rPr>
        <w:lastRenderedPageBreak/>
        <w:t>16. člen</w:t>
      </w:r>
    </w:p>
    <w:p w14:paraId="42935EBA" w14:textId="77777777" w:rsidR="005757F2" w:rsidRDefault="005757F2" w:rsidP="005757F2">
      <w:pPr>
        <w:spacing w:after="0" w:line="240" w:lineRule="auto"/>
        <w:jc w:val="center"/>
      </w:pPr>
    </w:p>
    <w:tbl>
      <w:tblPr>
        <w:tblW w:w="0" w:type="auto"/>
        <w:tblInd w:w="108" w:type="dxa"/>
        <w:tblLook w:val="04A0" w:firstRow="1" w:lastRow="0" w:firstColumn="1" w:lastColumn="0" w:noHBand="0" w:noVBand="1"/>
      </w:tblPr>
      <w:tblGrid>
        <w:gridCol w:w="8962"/>
      </w:tblGrid>
      <w:tr w:rsidR="005757F2" w14:paraId="4203164A" w14:textId="77777777" w:rsidTr="005757F2">
        <w:tc>
          <w:tcPr>
            <w:tcW w:w="0" w:type="auto"/>
            <w:tcMar>
              <w:top w:w="0" w:type="auto"/>
              <w:bottom w:w="0" w:type="auto"/>
            </w:tcMar>
          </w:tcPr>
          <w:p w14:paraId="2AA5DFC9" w14:textId="77777777" w:rsidR="005757F2" w:rsidRPr="009E2EBE" w:rsidRDefault="005757F2" w:rsidP="005757F2">
            <w:pPr>
              <w:spacing w:line="260" w:lineRule="exact"/>
              <w:jc w:val="both"/>
              <w:rPr>
                <w:rFonts w:ascii="Arial" w:hAnsi="Arial" w:cs="Arial"/>
                <w:sz w:val="18"/>
                <w:szCs w:val="18"/>
              </w:rPr>
            </w:pPr>
            <w:r>
              <w:rPr>
                <w:rFonts w:ascii="Arial" w:hAnsi="Arial" w:cs="Arial"/>
                <w:sz w:val="18"/>
                <w:szCs w:val="18"/>
              </w:rPr>
              <w:t>Dobavitelj</w:t>
            </w:r>
            <w:r w:rsidRPr="003C52D2">
              <w:rPr>
                <w:rFonts w:ascii="Arial" w:hAnsi="Arial" w:cs="Arial"/>
                <w:sz w:val="18"/>
                <w:szCs w:val="18"/>
              </w:rPr>
              <w:t xml:space="preserve"> zagotavlja brezplačna popravila in vzdrževanje opreme iz te pogodbe v času garancijskega roka</w:t>
            </w:r>
            <w:r>
              <w:rPr>
                <w:rFonts w:ascii="Arial" w:hAnsi="Arial" w:cs="Arial"/>
                <w:sz w:val="18"/>
                <w:szCs w:val="18"/>
              </w:rPr>
              <w:t xml:space="preserve">. </w:t>
            </w:r>
          </w:p>
          <w:p w14:paraId="3886FBA2" w14:textId="097AB2E6" w:rsidR="005757F2" w:rsidRPr="00B1346D" w:rsidRDefault="005757F2" w:rsidP="005757F2">
            <w:pPr>
              <w:spacing w:before="225" w:after="225" w:line="240" w:lineRule="auto"/>
              <w:jc w:val="both"/>
            </w:pPr>
            <w:r w:rsidRPr="00A4215B">
              <w:rPr>
                <w:rFonts w:ascii="Arial" w:hAnsi="Arial" w:cs="Arial"/>
                <w:color w:val="000000"/>
                <w:sz w:val="18"/>
                <w:szCs w:val="18"/>
              </w:rPr>
              <w:t>V primeru okvare opreme mora dobavitelj zagotoviti servis v največ 1</w:t>
            </w:r>
            <w:r w:rsidR="00A674CB">
              <w:rPr>
                <w:rFonts w:ascii="Arial" w:hAnsi="Arial" w:cs="Arial"/>
                <w:color w:val="000000"/>
                <w:sz w:val="18"/>
                <w:szCs w:val="18"/>
              </w:rPr>
              <w:t>4</w:t>
            </w:r>
            <w:r w:rsidRPr="00A4215B">
              <w:rPr>
                <w:rFonts w:ascii="Arial" w:hAnsi="Arial" w:cs="Arial"/>
                <w:color w:val="000000"/>
                <w:sz w:val="18"/>
                <w:szCs w:val="18"/>
              </w:rPr>
              <w:t xml:space="preserve"> dneh od prejema sporočila o napaki.</w:t>
            </w:r>
            <w:r>
              <w:t xml:space="preserve"> </w:t>
            </w:r>
            <w:r>
              <w:rPr>
                <w:rFonts w:ascii="Arial" w:hAnsi="Arial" w:cs="Arial"/>
                <w:sz w:val="18"/>
                <w:szCs w:val="18"/>
              </w:rPr>
              <w:t>V primeru, da zaradi zahtevnosti, odprava napake ni možna v tako določenem času, se pogodbeni stranki dogovorita o podaljšanem roku za odpravo napak.</w:t>
            </w:r>
          </w:p>
          <w:p w14:paraId="2D7058FC" w14:textId="77777777" w:rsidR="005757F2" w:rsidRPr="001A1A0E" w:rsidRDefault="005757F2" w:rsidP="005757F2">
            <w:pPr>
              <w:tabs>
                <w:tab w:val="num"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18"/>
                <w:szCs w:val="18"/>
              </w:rPr>
            </w:pPr>
            <w:r w:rsidRPr="001A1A0E">
              <w:rPr>
                <w:rFonts w:ascii="Arial" w:hAnsi="Arial" w:cs="Arial"/>
                <w:sz w:val="18"/>
                <w:szCs w:val="18"/>
              </w:rPr>
              <w:t xml:space="preserve">V primeru, da po izteku roka za odpravo napake ne bo možno odpraviti napake, </w:t>
            </w:r>
            <w:r>
              <w:rPr>
                <w:rFonts w:ascii="Arial" w:hAnsi="Arial" w:cs="Arial"/>
                <w:sz w:val="18"/>
                <w:szCs w:val="18"/>
              </w:rPr>
              <w:t>ali</w:t>
            </w:r>
            <w:r w:rsidRPr="001A1A0E">
              <w:rPr>
                <w:rFonts w:ascii="Arial" w:hAnsi="Arial" w:cs="Arial"/>
                <w:sz w:val="18"/>
                <w:szCs w:val="18"/>
              </w:rPr>
              <w:t xml:space="preserve"> primeru, da se bo enaka napaka pojavila na isti opremi v času garancijskega roka dvakrat zapovrstjo, lahko naročnik zahteva zamenjavo le-te z ekvivalentno novo opremo. </w:t>
            </w:r>
          </w:p>
          <w:p w14:paraId="4A127AF0" w14:textId="77777777" w:rsidR="005757F2" w:rsidRPr="006F4B42" w:rsidRDefault="005757F2" w:rsidP="005757F2">
            <w:pPr>
              <w:tabs>
                <w:tab w:val="num"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18"/>
                <w:szCs w:val="18"/>
              </w:rPr>
            </w:pPr>
            <w:r w:rsidRPr="001A1A0E">
              <w:rPr>
                <w:rFonts w:ascii="Arial" w:hAnsi="Arial" w:cs="Arial"/>
                <w:sz w:val="18"/>
                <w:szCs w:val="18"/>
              </w:rPr>
              <w:t xml:space="preserve">Vsi stroški (npr. nadomestni deli, delo, potni in drugi stroški...), ki nastanejo pri odpravi napak na opremi v garancijskem roku, bremenijo </w:t>
            </w:r>
            <w:r>
              <w:rPr>
                <w:rFonts w:ascii="Arial" w:hAnsi="Arial" w:cs="Arial"/>
                <w:sz w:val="18"/>
                <w:szCs w:val="18"/>
              </w:rPr>
              <w:t xml:space="preserve">dobavitelja v celoti. </w:t>
            </w:r>
          </w:p>
        </w:tc>
      </w:tr>
    </w:tbl>
    <w:p w14:paraId="0B7AEB34" w14:textId="77777777" w:rsidR="005757F2" w:rsidRPr="00244B72" w:rsidRDefault="005757F2" w:rsidP="005757F2">
      <w:pPr>
        <w:spacing w:after="0" w:line="240" w:lineRule="auto"/>
        <w:jc w:val="center"/>
        <w:rPr>
          <w:rFonts w:ascii="Arial" w:hAnsi="Arial" w:cs="Arial"/>
          <w:b/>
          <w:bCs/>
          <w:color w:val="000000"/>
          <w:sz w:val="18"/>
          <w:szCs w:val="18"/>
        </w:rPr>
      </w:pPr>
      <w:r>
        <w:rPr>
          <w:rFonts w:ascii="Arial" w:hAnsi="Arial" w:cs="Arial"/>
          <w:b/>
          <w:bCs/>
          <w:color w:val="000000"/>
          <w:sz w:val="18"/>
          <w:szCs w:val="18"/>
        </w:rPr>
        <w:t>17. člen</w:t>
      </w:r>
    </w:p>
    <w:tbl>
      <w:tblPr>
        <w:tblW w:w="0" w:type="auto"/>
        <w:tblInd w:w="108" w:type="dxa"/>
        <w:tblLook w:val="04A0" w:firstRow="1" w:lastRow="0" w:firstColumn="1" w:lastColumn="0" w:noHBand="0" w:noVBand="1"/>
      </w:tblPr>
      <w:tblGrid>
        <w:gridCol w:w="8962"/>
      </w:tblGrid>
      <w:tr w:rsidR="005757F2" w14:paraId="6D8CB3AE" w14:textId="77777777" w:rsidTr="005757F2">
        <w:tc>
          <w:tcPr>
            <w:tcW w:w="0" w:type="auto"/>
            <w:tcMar>
              <w:top w:w="0" w:type="auto"/>
              <w:bottom w:w="0" w:type="auto"/>
            </w:tcMar>
          </w:tcPr>
          <w:p w14:paraId="059DE6F6" w14:textId="77777777" w:rsidR="005757F2" w:rsidRDefault="005757F2" w:rsidP="005757F2">
            <w:pPr>
              <w:spacing w:before="225" w:after="225"/>
              <w:jc w:val="both"/>
              <w:rPr>
                <w:rFonts w:ascii="Arial" w:hAnsi="Arial" w:cs="Arial"/>
                <w:sz w:val="18"/>
                <w:szCs w:val="18"/>
              </w:rPr>
            </w:pPr>
            <w:r w:rsidRPr="007F5B14">
              <w:rPr>
                <w:rFonts w:ascii="Arial" w:hAnsi="Arial" w:cs="Arial"/>
                <w:sz w:val="18"/>
                <w:szCs w:val="18"/>
              </w:rPr>
              <w:t xml:space="preserve">Opremo, za katero naročnik ugotovi, da ne ustreza opremi, navedeni v ponudbi ali ni skladna z določili te pogodbe in s specifikacijami, bo naročnik zavrnil, zaradi česar bo dobavitelj prešel v zamudo. </w:t>
            </w:r>
          </w:p>
          <w:p w14:paraId="15B22045" w14:textId="77777777" w:rsidR="005757F2" w:rsidRPr="007F5B14" w:rsidRDefault="005757F2" w:rsidP="005757F2">
            <w:pPr>
              <w:spacing w:before="225" w:after="225"/>
              <w:jc w:val="both"/>
              <w:rPr>
                <w:rFonts w:ascii="Arial" w:hAnsi="Arial" w:cs="Arial"/>
                <w:sz w:val="18"/>
                <w:szCs w:val="18"/>
              </w:rPr>
            </w:pPr>
            <w:r w:rsidRPr="007F5B14">
              <w:rPr>
                <w:rFonts w:ascii="Arial" w:hAnsi="Arial" w:cs="Arial"/>
                <w:sz w:val="18"/>
                <w:szCs w:val="18"/>
              </w:rPr>
              <w:t>Enako velja, če bo neskladnost ugotovljena za katerikoli dokument, ki bi moral biti opremi priložen.</w:t>
            </w:r>
          </w:p>
        </w:tc>
      </w:tr>
    </w:tbl>
    <w:p w14:paraId="49D61864" w14:textId="77777777" w:rsidR="005757F2" w:rsidRPr="00116AC5" w:rsidRDefault="005757F2" w:rsidP="005757F2">
      <w:pPr>
        <w:spacing w:after="0" w:line="240" w:lineRule="auto"/>
        <w:jc w:val="center"/>
        <w:rPr>
          <w:rFonts w:ascii="Arial" w:hAnsi="Arial" w:cs="Arial"/>
          <w:b/>
          <w:bCs/>
          <w:color w:val="000000"/>
          <w:sz w:val="18"/>
          <w:szCs w:val="18"/>
        </w:rPr>
      </w:pPr>
      <w:r>
        <w:rPr>
          <w:rFonts w:ascii="Arial" w:hAnsi="Arial" w:cs="Arial"/>
          <w:b/>
          <w:bCs/>
          <w:color w:val="000000"/>
          <w:sz w:val="18"/>
          <w:szCs w:val="18"/>
        </w:rPr>
        <w:t>18. člen</w:t>
      </w:r>
    </w:p>
    <w:tbl>
      <w:tblPr>
        <w:tblW w:w="0" w:type="auto"/>
        <w:tblInd w:w="108" w:type="dxa"/>
        <w:tblLook w:val="04A0" w:firstRow="1" w:lastRow="0" w:firstColumn="1" w:lastColumn="0" w:noHBand="0" w:noVBand="1"/>
      </w:tblPr>
      <w:tblGrid>
        <w:gridCol w:w="7950"/>
      </w:tblGrid>
      <w:tr w:rsidR="005757F2" w14:paraId="0618610E" w14:textId="77777777" w:rsidTr="005757F2">
        <w:tc>
          <w:tcPr>
            <w:tcW w:w="0" w:type="auto"/>
            <w:tcMar>
              <w:top w:w="0" w:type="auto"/>
              <w:bottom w:w="0" w:type="auto"/>
            </w:tcMar>
          </w:tcPr>
          <w:p w14:paraId="357289AC" w14:textId="77777777" w:rsidR="005757F2" w:rsidRDefault="005757F2" w:rsidP="005757F2">
            <w:pPr>
              <w:spacing w:before="225" w:after="225"/>
              <w:jc w:val="both"/>
            </w:pPr>
            <w:r>
              <w:rPr>
                <w:rFonts w:ascii="Arial" w:hAnsi="Arial" w:cs="Arial"/>
                <w:color w:val="000000"/>
                <w:sz w:val="18"/>
                <w:szCs w:val="18"/>
              </w:rPr>
              <w:t>Morebitne skrite napake se obravnavajo v skladu z določili zakona, ki ureja obligacijska razmerja.</w:t>
            </w:r>
          </w:p>
        </w:tc>
      </w:tr>
    </w:tbl>
    <w:p w14:paraId="70501A31" w14:textId="77777777" w:rsidR="005757F2" w:rsidRDefault="005757F2" w:rsidP="005757F2">
      <w:pPr>
        <w:spacing w:after="0" w:line="240" w:lineRule="auto"/>
        <w:rPr>
          <w:rFonts w:ascii="Arial" w:hAnsi="Arial" w:cs="Arial"/>
          <w:b/>
          <w:bCs/>
          <w:color w:val="000000"/>
          <w:sz w:val="18"/>
          <w:szCs w:val="18"/>
        </w:rPr>
      </w:pPr>
    </w:p>
    <w:p w14:paraId="4C09CE46" w14:textId="77777777" w:rsidR="005757F2" w:rsidRDefault="005757F2" w:rsidP="005757F2">
      <w:pPr>
        <w:spacing w:after="0" w:line="240" w:lineRule="auto"/>
        <w:jc w:val="center"/>
        <w:rPr>
          <w:rFonts w:ascii="Arial" w:hAnsi="Arial" w:cs="Arial"/>
          <w:b/>
          <w:bCs/>
          <w:color w:val="000000"/>
          <w:sz w:val="18"/>
          <w:szCs w:val="18"/>
        </w:rPr>
      </w:pPr>
      <w:r>
        <w:rPr>
          <w:rFonts w:ascii="Arial" w:hAnsi="Arial" w:cs="Arial"/>
          <w:b/>
          <w:bCs/>
          <w:color w:val="000000"/>
          <w:sz w:val="18"/>
          <w:szCs w:val="18"/>
        </w:rPr>
        <w:t>19. člen</w:t>
      </w:r>
    </w:p>
    <w:p w14:paraId="2F3B32AA" w14:textId="77777777" w:rsidR="005757F2" w:rsidRDefault="005757F2" w:rsidP="005757F2">
      <w:pPr>
        <w:spacing w:after="0" w:line="240" w:lineRule="auto"/>
      </w:pPr>
    </w:p>
    <w:tbl>
      <w:tblPr>
        <w:tblW w:w="0" w:type="auto"/>
        <w:tblInd w:w="108" w:type="dxa"/>
        <w:tblLook w:val="04A0" w:firstRow="1" w:lastRow="0" w:firstColumn="1" w:lastColumn="0" w:noHBand="0" w:noVBand="1"/>
      </w:tblPr>
      <w:tblGrid>
        <w:gridCol w:w="8962"/>
      </w:tblGrid>
      <w:tr w:rsidR="005757F2" w14:paraId="36F23B6C" w14:textId="77777777" w:rsidTr="005757F2">
        <w:tc>
          <w:tcPr>
            <w:tcW w:w="0" w:type="auto"/>
            <w:tcMar>
              <w:top w:w="0" w:type="auto"/>
              <w:bottom w:w="0" w:type="auto"/>
            </w:tcMar>
          </w:tcPr>
          <w:p w14:paraId="0D13786E" w14:textId="77777777" w:rsidR="005757F2" w:rsidRPr="0052626E" w:rsidRDefault="005757F2" w:rsidP="005757F2">
            <w:pPr>
              <w:spacing w:after="0" w:line="240" w:lineRule="auto"/>
              <w:jc w:val="both"/>
              <w:rPr>
                <w:rFonts w:ascii="Arial" w:hAnsi="Arial" w:cs="Arial"/>
                <w:sz w:val="18"/>
                <w:szCs w:val="18"/>
              </w:rPr>
            </w:pPr>
            <w:r w:rsidRPr="0052626E">
              <w:rPr>
                <w:rFonts w:ascii="Arial" w:hAnsi="Arial" w:cs="Arial"/>
                <w:sz w:val="18"/>
                <w:szCs w:val="18"/>
              </w:rPr>
              <w:t xml:space="preserve">Dobavitelj se zavezuje </w:t>
            </w:r>
            <w:r>
              <w:rPr>
                <w:rFonts w:ascii="Arial" w:hAnsi="Arial" w:cs="Arial"/>
                <w:sz w:val="18"/>
                <w:szCs w:val="18"/>
              </w:rPr>
              <w:t>proti plačilu zagotavljati</w:t>
            </w:r>
            <w:r w:rsidRPr="0052626E">
              <w:rPr>
                <w:rFonts w:ascii="Arial" w:hAnsi="Arial" w:cs="Arial"/>
                <w:sz w:val="18"/>
                <w:szCs w:val="18"/>
              </w:rPr>
              <w:t xml:space="preserve"> </w:t>
            </w:r>
            <w:r>
              <w:rPr>
                <w:rFonts w:ascii="Arial" w:hAnsi="Arial" w:cs="Arial"/>
                <w:sz w:val="18"/>
                <w:szCs w:val="18"/>
              </w:rPr>
              <w:t>tehnično podporo in nadomestne dele še vsaj 10 let</w:t>
            </w:r>
            <w:r w:rsidRPr="0052626E">
              <w:rPr>
                <w:rFonts w:ascii="Arial" w:hAnsi="Arial" w:cs="Arial"/>
                <w:sz w:val="18"/>
                <w:szCs w:val="18"/>
              </w:rPr>
              <w:t xml:space="preserve"> po poteku garancijskega roka.</w:t>
            </w:r>
          </w:p>
          <w:p w14:paraId="3EFFD12E" w14:textId="77777777" w:rsidR="005757F2" w:rsidRDefault="005757F2" w:rsidP="005757F2">
            <w:pPr>
              <w:spacing w:before="225" w:after="225"/>
              <w:jc w:val="both"/>
              <w:rPr>
                <w:rFonts w:ascii="Arial" w:hAnsi="Arial" w:cs="Arial"/>
                <w:sz w:val="18"/>
                <w:szCs w:val="18"/>
              </w:rPr>
            </w:pPr>
            <w:r w:rsidRPr="007F5B14">
              <w:rPr>
                <w:rFonts w:ascii="Arial" w:hAnsi="Arial" w:cs="Arial"/>
                <w:sz w:val="18"/>
                <w:szCs w:val="18"/>
              </w:rPr>
              <w:t>Dobavitelj se zaveže, da bo za popravila dobavljene opreme v času garancijskega roka nemoteno zagotavljal servis na lastne stroške praviloma na</w:t>
            </w:r>
            <w:r>
              <w:rPr>
                <w:rFonts w:ascii="Arial" w:hAnsi="Arial" w:cs="Arial"/>
                <w:sz w:val="18"/>
                <w:szCs w:val="18"/>
              </w:rPr>
              <w:t xml:space="preserve"> lokaciji naročnika.</w:t>
            </w:r>
          </w:p>
          <w:p w14:paraId="7708948B" w14:textId="77777777" w:rsidR="005757F2" w:rsidRDefault="005757F2" w:rsidP="005757F2">
            <w:pPr>
              <w:spacing w:before="225" w:after="225"/>
              <w:jc w:val="both"/>
              <w:rPr>
                <w:rFonts w:ascii="Arial" w:hAnsi="Arial" w:cs="Arial"/>
                <w:sz w:val="18"/>
                <w:szCs w:val="18"/>
              </w:rPr>
            </w:pPr>
            <w:r w:rsidRPr="007F5B14">
              <w:rPr>
                <w:rFonts w:ascii="Arial" w:hAnsi="Arial" w:cs="Arial"/>
                <w:sz w:val="18"/>
                <w:szCs w:val="18"/>
              </w:rPr>
              <w:t xml:space="preserve">V </w:t>
            </w:r>
            <w:r>
              <w:rPr>
                <w:rFonts w:ascii="Arial" w:hAnsi="Arial" w:cs="Arial"/>
                <w:sz w:val="18"/>
                <w:szCs w:val="18"/>
              </w:rPr>
              <w:t>primeru popravila</w:t>
            </w:r>
            <w:r w:rsidRPr="007F5B14">
              <w:rPr>
                <w:rFonts w:ascii="Arial" w:hAnsi="Arial" w:cs="Arial"/>
                <w:sz w:val="18"/>
                <w:szCs w:val="18"/>
              </w:rPr>
              <w:t xml:space="preserve"> se garancijski rok podaljša za čas popravila. </w:t>
            </w:r>
          </w:p>
          <w:p w14:paraId="1F37999A" w14:textId="77777777" w:rsidR="005757F2" w:rsidRDefault="005757F2" w:rsidP="005757F2">
            <w:pPr>
              <w:spacing w:line="260" w:lineRule="exact"/>
              <w:jc w:val="both"/>
              <w:rPr>
                <w:rFonts w:ascii="Arial" w:hAnsi="Arial" w:cs="Arial"/>
                <w:sz w:val="18"/>
                <w:szCs w:val="18"/>
              </w:rPr>
            </w:pPr>
            <w:r>
              <w:rPr>
                <w:rFonts w:ascii="Arial" w:hAnsi="Arial" w:cs="Arial"/>
                <w:sz w:val="18"/>
                <w:szCs w:val="18"/>
              </w:rPr>
              <w:t>Dobavitelj</w:t>
            </w:r>
            <w:r w:rsidRPr="001A1A0E">
              <w:rPr>
                <w:rFonts w:ascii="Arial" w:hAnsi="Arial" w:cs="Arial"/>
                <w:sz w:val="18"/>
                <w:szCs w:val="18"/>
              </w:rPr>
              <w:t xml:space="preserve"> mora vgrajevati le nadomestne dele, za katere jamči</w:t>
            </w:r>
            <w:r>
              <w:rPr>
                <w:rFonts w:ascii="Arial" w:hAnsi="Arial" w:cs="Arial"/>
                <w:sz w:val="18"/>
                <w:szCs w:val="18"/>
              </w:rPr>
              <w:t xml:space="preserve"> proizvajalec opreme.</w:t>
            </w:r>
          </w:p>
          <w:p w14:paraId="330C5B39" w14:textId="77777777" w:rsidR="005757F2" w:rsidRPr="0052626E" w:rsidRDefault="005757F2" w:rsidP="005757F2">
            <w:pPr>
              <w:spacing w:before="225" w:after="225"/>
              <w:jc w:val="both"/>
            </w:pPr>
            <w:r w:rsidRPr="007F5B14">
              <w:rPr>
                <w:rFonts w:ascii="Arial" w:hAnsi="Arial" w:cs="Arial"/>
                <w:sz w:val="18"/>
                <w:szCs w:val="18"/>
              </w:rPr>
              <w:t xml:space="preserve">Dobavitelj se zaveže, da bo v primeru, če bo popravilo opreme trajalo več kot je </w:t>
            </w:r>
            <w:r>
              <w:rPr>
                <w:rFonts w:ascii="Arial" w:hAnsi="Arial" w:cs="Arial"/>
                <w:sz w:val="18"/>
                <w:szCs w:val="18"/>
              </w:rPr>
              <w:t>dogovorjeno z naročnikom</w:t>
            </w:r>
            <w:r w:rsidRPr="007F5B14">
              <w:rPr>
                <w:rFonts w:ascii="Arial" w:hAnsi="Arial" w:cs="Arial"/>
                <w:sz w:val="18"/>
                <w:szCs w:val="18"/>
              </w:rPr>
              <w:t xml:space="preserve">, oziroma, če se bo enaka napaka na posameznem kosu </w:t>
            </w:r>
            <w:r>
              <w:rPr>
                <w:rFonts w:ascii="Arial" w:hAnsi="Arial" w:cs="Arial"/>
                <w:sz w:val="18"/>
                <w:szCs w:val="18"/>
              </w:rPr>
              <w:t>opreme ponovila dvakrat ali več</w:t>
            </w:r>
            <w:r w:rsidRPr="007F5B14">
              <w:rPr>
                <w:rFonts w:ascii="Arial" w:hAnsi="Arial" w:cs="Arial"/>
                <w:sz w:val="18"/>
                <w:szCs w:val="18"/>
              </w:rPr>
              <w:t>krat, tako opremo zamenjal z enakovredno novo opremo. Vsi transportni in drugi stroški v zvezi s popravilom v času garancijskega roka bremenijo dobavitelja.</w:t>
            </w:r>
            <w:r>
              <w:t xml:space="preserve"> </w:t>
            </w:r>
          </w:p>
          <w:p w14:paraId="7C146EF9" w14:textId="77777777" w:rsidR="005757F2" w:rsidRPr="0052626E" w:rsidRDefault="005757F2" w:rsidP="005757F2">
            <w:pPr>
              <w:spacing w:after="0" w:line="240" w:lineRule="auto"/>
              <w:jc w:val="both"/>
              <w:rPr>
                <w:rFonts w:ascii="Arial" w:hAnsi="Arial" w:cs="Arial"/>
                <w:sz w:val="18"/>
                <w:szCs w:val="18"/>
              </w:rPr>
            </w:pPr>
          </w:p>
        </w:tc>
      </w:tr>
    </w:tbl>
    <w:p w14:paraId="05DE668B" w14:textId="77777777" w:rsidR="005757F2" w:rsidRDefault="005757F2" w:rsidP="005757F2">
      <w:pPr>
        <w:spacing w:after="0" w:line="240" w:lineRule="auto"/>
        <w:rPr>
          <w:rFonts w:ascii="Arial" w:hAnsi="Arial" w:cs="Arial"/>
          <w:b/>
          <w:bCs/>
          <w:color w:val="000000"/>
          <w:sz w:val="18"/>
          <w:szCs w:val="18"/>
        </w:rPr>
      </w:pPr>
      <w:r>
        <w:rPr>
          <w:rFonts w:ascii="Arial" w:hAnsi="Arial" w:cs="Arial"/>
          <w:b/>
          <w:bCs/>
          <w:color w:val="000000"/>
          <w:sz w:val="18"/>
          <w:szCs w:val="18"/>
        </w:rPr>
        <w:t>X. VIŠJA SILA</w:t>
      </w:r>
    </w:p>
    <w:p w14:paraId="4010A0D6" w14:textId="77777777" w:rsidR="005757F2" w:rsidRDefault="005757F2" w:rsidP="005757F2">
      <w:pPr>
        <w:spacing w:after="0" w:line="240" w:lineRule="auto"/>
        <w:jc w:val="center"/>
        <w:rPr>
          <w:rFonts w:ascii="Arial" w:hAnsi="Arial" w:cs="Arial"/>
          <w:b/>
          <w:bCs/>
          <w:color w:val="000000"/>
          <w:sz w:val="18"/>
          <w:szCs w:val="18"/>
        </w:rPr>
      </w:pPr>
      <w:r>
        <w:rPr>
          <w:rFonts w:ascii="Arial" w:hAnsi="Arial" w:cs="Arial"/>
          <w:b/>
          <w:bCs/>
          <w:color w:val="000000"/>
          <w:sz w:val="18"/>
          <w:szCs w:val="18"/>
        </w:rPr>
        <w:lastRenderedPageBreak/>
        <w:t>20. člen</w:t>
      </w:r>
    </w:p>
    <w:p w14:paraId="58F71060" w14:textId="77777777" w:rsidR="005757F2" w:rsidRPr="008C603A" w:rsidRDefault="005757F2" w:rsidP="005757F2">
      <w:pPr>
        <w:spacing w:after="0" w:line="240" w:lineRule="auto"/>
        <w:jc w:val="center"/>
        <w:rPr>
          <w:rFonts w:ascii="Arial" w:hAnsi="Arial" w:cs="Arial"/>
          <w:b/>
          <w:bCs/>
          <w:color w:val="000000"/>
          <w:sz w:val="18"/>
          <w:szCs w:val="18"/>
        </w:rPr>
      </w:pPr>
    </w:p>
    <w:tbl>
      <w:tblPr>
        <w:tblW w:w="0" w:type="auto"/>
        <w:tblInd w:w="108" w:type="dxa"/>
        <w:tblLook w:val="04A0" w:firstRow="1" w:lastRow="0" w:firstColumn="1" w:lastColumn="0" w:noHBand="0" w:noVBand="1"/>
      </w:tblPr>
      <w:tblGrid>
        <w:gridCol w:w="8962"/>
      </w:tblGrid>
      <w:tr w:rsidR="005757F2" w14:paraId="05038DF6" w14:textId="77777777" w:rsidTr="005757F2">
        <w:tc>
          <w:tcPr>
            <w:tcW w:w="0" w:type="auto"/>
            <w:tcMar>
              <w:top w:w="0" w:type="auto"/>
              <w:bottom w:w="0" w:type="auto"/>
            </w:tcMar>
          </w:tcPr>
          <w:p w14:paraId="193C1C87" w14:textId="77777777" w:rsidR="005757F2" w:rsidRPr="007F5B14" w:rsidRDefault="005757F2" w:rsidP="005757F2">
            <w:pPr>
              <w:spacing w:before="225" w:after="225"/>
              <w:jc w:val="both"/>
              <w:rPr>
                <w:rFonts w:ascii="Arial" w:hAnsi="Arial" w:cs="Arial"/>
                <w:color w:val="000000"/>
                <w:sz w:val="18"/>
                <w:szCs w:val="18"/>
              </w:rPr>
            </w:pPr>
            <w:r>
              <w:rPr>
                <w:rFonts w:ascii="Arial" w:hAnsi="Arial" w:cs="Arial"/>
                <w:color w:val="000000"/>
                <w:sz w:val="18"/>
                <w:szCs w:val="18"/>
              </w:rPr>
              <w:t xml:space="preserve">Za višjo silo šteje dogodek, ki ga stranka ob sklenitvi pogodbe ni mogla predvideti, se mu izogniti oziroma ga odvrniti, čeprav je ravnala s skrbnostjo dobrega gospodarja, pod pogojem, da dogodek izhaja iz zunanje sfere </w:t>
            </w:r>
            <w:r w:rsidRPr="007F5B14">
              <w:rPr>
                <w:rFonts w:ascii="Arial" w:hAnsi="Arial" w:cs="Arial"/>
                <w:color w:val="000000"/>
                <w:sz w:val="18"/>
                <w:szCs w:val="18"/>
              </w:rPr>
              <w:t>njenega poslovanja in z njimi ni bila dolžna računati.</w:t>
            </w:r>
          </w:p>
          <w:p w14:paraId="321F1EDE" w14:textId="77777777" w:rsidR="005757F2" w:rsidRDefault="005757F2" w:rsidP="005757F2">
            <w:pPr>
              <w:spacing w:before="225" w:after="225"/>
              <w:jc w:val="both"/>
              <w:rPr>
                <w:rFonts w:ascii="Arial" w:hAnsi="Arial" w:cs="Arial"/>
                <w:sz w:val="18"/>
                <w:szCs w:val="18"/>
              </w:rPr>
            </w:pPr>
            <w:r w:rsidRPr="007F5B14">
              <w:rPr>
                <w:rFonts w:ascii="Arial" w:hAnsi="Arial" w:cs="Arial"/>
                <w:sz w:val="18"/>
                <w:szCs w:val="18"/>
              </w:rPr>
              <w:t>Pogodbena stranka, na katere strani je višja sila nastala, je dolžna sopogodbenika pisno obvestiti o nastopu in tudi o prenehanju višje sile, poleg tega pa mora sopogodbeniku predložiti verodostojne dokaze o obstoju in trajanju višje sile najkasneje v dveh dneh po nast</w:t>
            </w:r>
            <w:r>
              <w:rPr>
                <w:rFonts w:ascii="Arial" w:hAnsi="Arial" w:cs="Arial"/>
                <w:sz w:val="18"/>
                <w:szCs w:val="18"/>
              </w:rPr>
              <w:t xml:space="preserve">opu oz. prenehanju višje sile. </w:t>
            </w:r>
          </w:p>
          <w:p w14:paraId="6EEFEA7C" w14:textId="77777777" w:rsidR="005757F2" w:rsidRDefault="005757F2" w:rsidP="005757F2">
            <w:pPr>
              <w:spacing w:before="225" w:after="225"/>
              <w:jc w:val="both"/>
            </w:pPr>
            <w:r w:rsidRPr="007F5B14">
              <w:rPr>
                <w:rFonts w:ascii="Arial" w:hAnsi="Arial" w:cs="Arial"/>
                <w:sz w:val="18"/>
                <w:szCs w:val="18"/>
              </w:rPr>
              <w:t>Po končanem delovanju višje sile pogodbeni stranki zapisniško ugotovita morebitne spremembe obveznosti iz pogodbe ter na podlagi tega skleneta ustrezen aneks k tej pogodbi. Če se ne moreta sporazumeti o tem, ima stranka, pri kateri niso nastopile okoliščine višje sile, pravico odstopiti od pogodbe s pisnim obvestilom drugi stranki. Stranki morata druga drugi poravnati vse do takrat nastale obveznosti.</w:t>
            </w:r>
            <w:r>
              <w:t xml:space="preserve"> </w:t>
            </w:r>
          </w:p>
        </w:tc>
      </w:tr>
    </w:tbl>
    <w:p w14:paraId="7469D408" w14:textId="77777777" w:rsidR="005757F2" w:rsidRPr="003C52D2" w:rsidRDefault="005757F2" w:rsidP="005757F2">
      <w:pPr>
        <w:spacing w:before="225" w:after="225" w:line="240" w:lineRule="auto"/>
        <w:jc w:val="both"/>
        <w:rPr>
          <w:rFonts w:ascii="Arial" w:hAnsi="Arial" w:cs="Arial"/>
          <w:b/>
          <w:bCs/>
          <w:color w:val="000000"/>
          <w:sz w:val="18"/>
          <w:szCs w:val="18"/>
        </w:rPr>
      </w:pPr>
      <w:r>
        <w:rPr>
          <w:rFonts w:ascii="Arial" w:hAnsi="Arial" w:cs="Arial"/>
          <w:b/>
          <w:bCs/>
          <w:color w:val="000000"/>
          <w:sz w:val="18"/>
          <w:szCs w:val="18"/>
        </w:rPr>
        <w:t>XI. ZAVAROVANJE POSLA</w:t>
      </w:r>
    </w:p>
    <w:p w14:paraId="1AF8238E" w14:textId="77777777" w:rsidR="005757F2" w:rsidRDefault="005757F2" w:rsidP="005757F2">
      <w:pPr>
        <w:spacing w:after="0" w:line="240" w:lineRule="auto"/>
        <w:jc w:val="center"/>
        <w:rPr>
          <w:rFonts w:ascii="Arial" w:hAnsi="Arial" w:cs="Arial"/>
          <w:b/>
          <w:bCs/>
          <w:color w:val="000000"/>
          <w:sz w:val="18"/>
          <w:szCs w:val="18"/>
        </w:rPr>
      </w:pPr>
      <w:r>
        <w:rPr>
          <w:rFonts w:ascii="Arial" w:hAnsi="Arial" w:cs="Arial"/>
          <w:b/>
          <w:bCs/>
          <w:color w:val="000000"/>
          <w:sz w:val="18"/>
          <w:szCs w:val="18"/>
        </w:rPr>
        <w:t>21. člen</w:t>
      </w:r>
    </w:p>
    <w:p w14:paraId="3C78C0C0" w14:textId="77777777" w:rsidR="005757F2" w:rsidRDefault="005757F2" w:rsidP="005757F2">
      <w:pPr>
        <w:spacing w:before="225" w:after="225" w:line="240" w:lineRule="auto"/>
        <w:ind w:left="284"/>
        <w:jc w:val="both"/>
        <w:rPr>
          <w:rFonts w:ascii="Arial" w:hAnsi="Arial" w:cs="Arial"/>
          <w:color w:val="000000"/>
          <w:sz w:val="18"/>
          <w:szCs w:val="18"/>
        </w:rPr>
      </w:pPr>
      <w:r>
        <w:rPr>
          <w:rFonts w:ascii="Arial" w:hAnsi="Arial" w:cs="Arial"/>
          <w:color w:val="000000"/>
          <w:sz w:val="18"/>
          <w:szCs w:val="18"/>
        </w:rPr>
        <w:t>ZAVAROVANJE ZA DOBRO IZVEDBO</w:t>
      </w:r>
    </w:p>
    <w:p w14:paraId="7F874822" w14:textId="77777777" w:rsidR="005757F2" w:rsidRDefault="005757F2" w:rsidP="005757F2">
      <w:pPr>
        <w:spacing w:before="225" w:after="225" w:line="240" w:lineRule="auto"/>
        <w:ind w:left="284"/>
        <w:jc w:val="both"/>
      </w:pPr>
      <w:r>
        <w:rPr>
          <w:rFonts w:ascii="Arial" w:hAnsi="Arial" w:cs="Arial"/>
          <w:color w:val="000000"/>
          <w:sz w:val="18"/>
          <w:szCs w:val="18"/>
        </w:rPr>
        <w:t>Instrument zavarovanja: ___________________________</w:t>
      </w:r>
    </w:p>
    <w:p w14:paraId="03E73E03" w14:textId="77777777" w:rsidR="005757F2" w:rsidRDefault="005757F2" w:rsidP="005757F2">
      <w:pPr>
        <w:spacing w:before="225" w:after="225" w:line="240" w:lineRule="auto"/>
        <w:ind w:left="284"/>
        <w:jc w:val="both"/>
      </w:pPr>
      <w:r>
        <w:rPr>
          <w:rFonts w:ascii="Arial" w:hAnsi="Arial" w:cs="Arial"/>
          <w:color w:val="000000"/>
          <w:sz w:val="18"/>
          <w:szCs w:val="18"/>
        </w:rPr>
        <w:t>Višina zavarovanja: ___________________________ (10,00 % pogodbene vrednosti z DDV)</w:t>
      </w:r>
    </w:p>
    <w:p w14:paraId="59429DBB" w14:textId="62FCC8E5" w:rsidR="005757F2" w:rsidRDefault="005757F2" w:rsidP="005757F2">
      <w:pPr>
        <w:spacing w:before="225" w:after="225" w:line="240" w:lineRule="auto"/>
        <w:ind w:left="284"/>
        <w:jc w:val="both"/>
        <w:rPr>
          <w:rFonts w:ascii="Arial" w:hAnsi="Arial" w:cs="Arial"/>
          <w:color w:val="000000"/>
          <w:sz w:val="18"/>
          <w:szCs w:val="18"/>
        </w:rPr>
      </w:pPr>
      <w:r w:rsidRPr="00294626">
        <w:rPr>
          <w:rFonts w:ascii="Arial" w:hAnsi="Arial" w:cs="Arial"/>
          <w:color w:val="000000"/>
          <w:sz w:val="18"/>
          <w:szCs w:val="18"/>
        </w:rPr>
        <w:t xml:space="preserve">Čas veljavnosti: </w:t>
      </w:r>
      <w:r w:rsidR="00AF59C7" w:rsidRPr="00294626">
        <w:rPr>
          <w:rFonts w:ascii="Arial" w:hAnsi="Arial" w:cs="Arial"/>
          <w:color w:val="000000"/>
          <w:sz w:val="18"/>
          <w:szCs w:val="18"/>
        </w:rPr>
        <w:t>najmanj 30 dni po poteku</w:t>
      </w:r>
      <w:r w:rsidR="00AF59C7">
        <w:rPr>
          <w:rFonts w:ascii="Arial" w:hAnsi="Arial" w:cs="Arial"/>
          <w:color w:val="000000"/>
          <w:sz w:val="18"/>
          <w:szCs w:val="18"/>
        </w:rPr>
        <w:t xml:space="preserve"> roka za izvedbo</w:t>
      </w:r>
      <w:r w:rsidR="00AF59C7" w:rsidRPr="00294626">
        <w:rPr>
          <w:rFonts w:ascii="Arial" w:hAnsi="Arial" w:cs="Arial"/>
          <w:color w:val="000000"/>
          <w:sz w:val="18"/>
          <w:szCs w:val="18"/>
        </w:rPr>
        <w:t xml:space="preserve"> </w:t>
      </w:r>
      <w:r w:rsidR="00AF59C7">
        <w:rPr>
          <w:rFonts w:ascii="Arial" w:hAnsi="Arial" w:cs="Arial"/>
          <w:color w:val="000000"/>
          <w:sz w:val="18"/>
          <w:szCs w:val="18"/>
        </w:rPr>
        <w:t>vseh pogodbenih obveznosti</w:t>
      </w:r>
    </w:p>
    <w:p w14:paraId="6BA9E1F4" w14:textId="2BCB1C4B" w:rsidR="005757F2" w:rsidRDefault="005757F2" w:rsidP="005757F2">
      <w:pPr>
        <w:spacing w:line="260" w:lineRule="exact"/>
        <w:ind w:left="284"/>
        <w:jc w:val="both"/>
        <w:rPr>
          <w:rFonts w:ascii="Arial" w:hAnsi="Arial" w:cs="Arial"/>
          <w:sz w:val="18"/>
          <w:szCs w:val="18"/>
        </w:rPr>
      </w:pPr>
      <w:r>
        <w:rPr>
          <w:rFonts w:ascii="Arial" w:hAnsi="Arial" w:cs="Arial"/>
          <w:sz w:val="18"/>
          <w:szCs w:val="18"/>
        </w:rPr>
        <w:t>Dobavitelj</w:t>
      </w:r>
      <w:r w:rsidRPr="00294626">
        <w:rPr>
          <w:rFonts w:ascii="Arial" w:hAnsi="Arial" w:cs="Arial"/>
          <w:sz w:val="18"/>
          <w:szCs w:val="18"/>
        </w:rPr>
        <w:t xml:space="preserve"> bo moral </w:t>
      </w:r>
      <w:r>
        <w:rPr>
          <w:rFonts w:ascii="Arial" w:hAnsi="Arial" w:cs="Arial"/>
          <w:sz w:val="18"/>
          <w:szCs w:val="18"/>
        </w:rPr>
        <w:t xml:space="preserve">zahtevano </w:t>
      </w:r>
      <w:r w:rsidRPr="00294626">
        <w:rPr>
          <w:rFonts w:ascii="Arial" w:hAnsi="Arial" w:cs="Arial"/>
          <w:sz w:val="18"/>
          <w:szCs w:val="18"/>
        </w:rPr>
        <w:t>zavarovanje p</w:t>
      </w:r>
      <w:r>
        <w:rPr>
          <w:rFonts w:ascii="Arial" w:hAnsi="Arial" w:cs="Arial"/>
          <w:sz w:val="18"/>
          <w:szCs w:val="18"/>
        </w:rPr>
        <w:t>redložiti</w:t>
      </w:r>
      <w:r w:rsidRPr="00294626">
        <w:rPr>
          <w:rFonts w:ascii="Arial" w:hAnsi="Arial" w:cs="Arial"/>
          <w:sz w:val="18"/>
          <w:szCs w:val="18"/>
        </w:rPr>
        <w:t xml:space="preserve"> najkasneje v </w:t>
      </w:r>
      <w:r w:rsidR="00E071A0">
        <w:rPr>
          <w:rFonts w:ascii="Arial" w:hAnsi="Arial" w:cs="Arial"/>
          <w:sz w:val="18"/>
          <w:szCs w:val="18"/>
        </w:rPr>
        <w:t>14</w:t>
      </w:r>
      <w:r w:rsidRPr="00294626">
        <w:rPr>
          <w:rFonts w:ascii="Arial" w:hAnsi="Arial" w:cs="Arial"/>
          <w:sz w:val="18"/>
          <w:szCs w:val="18"/>
        </w:rPr>
        <w:t xml:space="preserve"> </w:t>
      </w:r>
      <w:r>
        <w:rPr>
          <w:rFonts w:ascii="Arial" w:hAnsi="Arial" w:cs="Arial"/>
          <w:sz w:val="18"/>
          <w:szCs w:val="18"/>
        </w:rPr>
        <w:t xml:space="preserve">delovnih </w:t>
      </w:r>
      <w:r w:rsidRPr="00294626">
        <w:rPr>
          <w:rFonts w:ascii="Arial" w:hAnsi="Arial" w:cs="Arial"/>
          <w:sz w:val="18"/>
          <w:szCs w:val="18"/>
        </w:rPr>
        <w:t xml:space="preserve">dneh po podpisu </w:t>
      </w:r>
      <w:r>
        <w:rPr>
          <w:rFonts w:ascii="Arial" w:hAnsi="Arial" w:cs="Arial"/>
          <w:sz w:val="18"/>
          <w:szCs w:val="18"/>
        </w:rPr>
        <w:t>pogodbe</w:t>
      </w:r>
      <w:r w:rsidRPr="00294626">
        <w:rPr>
          <w:rFonts w:ascii="Arial" w:hAnsi="Arial" w:cs="Arial"/>
          <w:sz w:val="18"/>
          <w:szCs w:val="18"/>
        </w:rPr>
        <w:t xml:space="preserve">, v višini </w:t>
      </w:r>
      <w:r>
        <w:rPr>
          <w:rFonts w:ascii="Arial" w:hAnsi="Arial" w:cs="Arial"/>
          <w:sz w:val="18"/>
          <w:szCs w:val="18"/>
        </w:rPr>
        <w:t xml:space="preserve">10 </w:t>
      </w:r>
      <w:r w:rsidRPr="00294626">
        <w:rPr>
          <w:rFonts w:ascii="Arial" w:hAnsi="Arial" w:cs="Arial"/>
          <w:sz w:val="18"/>
          <w:szCs w:val="18"/>
        </w:rPr>
        <w:t>% skupne pogodbene vrednosti z DDV.</w:t>
      </w:r>
      <w:r>
        <w:rPr>
          <w:rFonts w:ascii="Arial" w:hAnsi="Arial" w:cs="Arial"/>
          <w:sz w:val="18"/>
          <w:szCs w:val="18"/>
        </w:rPr>
        <w:t xml:space="preserve"> Podpisana pogodba velja pod odložnim pogojem predložitve zahtevanega zavarovanja.</w:t>
      </w:r>
    </w:p>
    <w:p w14:paraId="6F4E315E" w14:textId="1E8605A2" w:rsidR="005757F2" w:rsidRDefault="005757F2" w:rsidP="005757F2">
      <w:pPr>
        <w:spacing w:line="260" w:lineRule="exact"/>
        <w:ind w:left="284"/>
        <w:jc w:val="both"/>
        <w:rPr>
          <w:rFonts w:ascii="Arial" w:hAnsi="Arial" w:cs="Arial"/>
          <w:color w:val="000000"/>
          <w:sz w:val="18"/>
          <w:szCs w:val="18"/>
        </w:rPr>
      </w:pPr>
      <w:r w:rsidRPr="007760CA">
        <w:rPr>
          <w:rFonts w:ascii="Arial" w:hAnsi="Arial" w:cs="Arial"/>
          <w:color w:val="000000"/>
          <w:sz w:val="18"/>
          <w:szCs w:val="18"/>
        </w:rPr>
        <w:t>Zavarovanje za dobro izvedbo pogodbenih obveznosti naročnik unovči za vse primere kršitev obveznosti izvajalca iz te pogodbe, vezanih na izvajanje pogodbe, pri čemer v zvezi z višino unovčitve upošteva naravo in obseg kršitve pogodbenih obveznosti.</w:t>
      </w:r>
    </w:p>
    <w:p w14:paraId="1BD0C1AF" w14:textId="7530786E" w:rsidR="00AF59C7" w:rsidRDefault="00AF59C7" w:rsidP="00AF59C7">
      <w:pPr>
        <w:spacing w:before="225" w:after="225" w:line="240" w:lineRule="auto"/>
        <w:ind w:left="284"/>
        <w:jc w:val="both"/>
        <w:rPr>
          <w:rFonts w:ascii="Arial" w:hAnsi="Arial" w:cs="Arial"/>
          <w:color w:val="000000"/>
          <w:sz w:val="18"/>
          <w:szCs w:val="18"/>
        </w:rPr>
      </w:pPr>
      <w:r>
        <w:rPr>
          <w:rFonts w:ascii="Arial" w:hAnsi="Arial" w:cs="Arial"/>
          <w:color w:val="000000"/>
          <w:sz w:val="18"/>
          <w:szCs w:val="18"/>
        </w:rPr>
        <w:t>ZAVAROVANJE ZA ODPRAVO NAPAK V GARANCIJSKEM ROKU</w:t>
      </w:r>
    </w:p>
    <w:p w14:paraId="32A32A1F" w14:textId="77777777" w:rsidR="00AF59C7" w:rsidRDefault="00AF59C7" w:rsidP="00AF59C7">
      <w:pPr>
        <w:spacing w:before="225" w:after="225" w:line="240" w:lineRule="auto"/>
        <w:ind w:left="284"/>
        <w:jc w:val="both"/>
      </w:pPr>
      <w:r>
        <w:rPr>
          <w:rFonts w:ascii="Arial" w:hAnsi="Arial" w:cs="Arial"/>
          <w:color w:val="000000"/>
          <w:sz w:val="18"/>
          <w:szCs w:val="18"/>
        </w:rPr>
        <w:t>Instrument zavarovanja: ___________________________</w:t>
      </w:r>
    </w:p>
    <w:p w14:paraId="3893AF0B" w14:textId="297579F8" w:rsidR="00AF59C7" w:rsidRDefault="00AF59C7" w:rsidP="00AF59C7">
      <w:pPr>
        <w:spacing w:before="225" w:after="225" w:line="240" w:lineRule="auto"/>
        <w:ind w:left="284"/>
        <w:jc w:val="both"/>
      </w:pPr>
      <w:r>
        <w:rPr>
          <w:rFonts w:ascii="Arial" w:hAnsi="Arial" w:cs="Arial"/>
          <w:color w:val="000000"/>
          <w:sz w:val="18"/>
          <w:szCs w:val="18"/>
        </w:rPr>
        <w:t>Višina zavarovanja: ___________________________ (5,00 % pogodbene vrednosti z DDV)</w:t>
      </w:r>
    </w:p>
    <w:p w14:paraId="14AF134A" w14:textId="35FD5183" w:rsidR="00AF59C7" w:rsidRDefault="00AF59C7" w:rsidP="00AF59C7">
      <w:pPr>
        <w:spacing w:before="225" w:after="225" w:line="240" w:lineRule="auto"/>
        <w:ind w:left="284"/>
        <w:jc w:val="both"/>
        <w:rPr>
          <w:rFonts w:ascii="Arial" w:hAnsi="Arial" w:cs="Arial"/>
          <w:color w:val="000000"/>
          <w:sz w:val="18"/>
          <w:szCs w:val="18"/>
        </w:rPr>
      </w:pPr>
      <w:r w:rsidRPr="00294626">
        <w:rPr>
          <w:rFonts w:ascii="Arial" w:hAnsi="Arial" w:cs="Arial"/>
          <w:color w:val="000000"/>
          <w:sz w:val="18"/>
          <w:szCs w:val="18"/>
        </w:rPr>
        <w:t xml:space="preserve">Čas veljavnosti: </w:t>
      </w:r>
      <w:r w:rsidRPr="00B83777">
        <w:rPr>
          <w:rFonts w:ascii="Arial" w:hAnsi="Arial" w:cs="Arial"/>
          <w:color w:val="000000"/>
          <w:sz w:val="18"/>
          <w:szCs w:val="18"/>
        </w:rPr>
        <w:t xml:space="preserve">najmanj 30 dni po poteku </w:t>
      </w:r>
      <w:r>
        <w:rPr>
          <w:rFonts w:ascii="Arial" w:hAnsi="Arial" w:cs="Arial"/>
          <w:color w:val="000000"/>
          <w:sz w:val="18"/>
          <w:szCs w:val="18"/>
        </w:rPr>
        <w:t xml:space="preserve">splošnega </w:t>
      </w:r>
      <w:r w:rsidRPr="00B83777">
        <w:rPr>
          <w:rFonts w:ascii="Arial" w:hAnsi="Arial" w:cs="Arial"/>
          <w:color w:val="000000"/>
          <w:sz w:val="18"/>
          <w:szCs w:val="18"/>
        </w:rPr>
        <w:t>garancijskega roka</w:t>
      </w:r>
    </w:p>
    <w:p w14:paraId="5436DF73" w14:textId="1427B400" w:rsidR="00AF59C7" w:rsidRDefault="00AF59C7" w:rsidP="00AF59C7">
      <w:pPr>
        <w:spacing w:line="260" w:lineRule="exact"/>
        <w:ind w:left="284"/>
        <w:jc w:val="both"/>
        <w:rPr>
          <w:rFonts w:ascii="Arial" w:hAnsi="Arial" w:cs="Arial"/>
          <w:sz w:val="18"/>
          <w:szCs w:val="18"/>
        </w:rPr>
      </w:pPr>
      <w:r>
        <w:rPr>
          <w:rFonts w:ascii="Arial" w:hAnsi="Arial" w:cs="Arial"/>
          <w:sz w:val="18"/>
          <w:szCs w:val="18"/>
        </w:rPr>
        <w:t>Dobavitelj</w:t>
      </w:r>
      <w:r w:rsidRPr="00294626">
        <w:rPr>
          <w:rFonts w:ascii="Arial" w:hAnsi="Arial" w:cs="Arial"/>
          <w:sz w:val="18"/>
          <w:szCs w:val="18"/>
        </w:rPr>
        <w:t xml:space="preserve"> bo moral </w:t>
      </w:r>
      <w:r>
        <w:rPr>
          <w:rFonts w:ascii="Arial" w:hAnsi="Arial" w:cs="Arial"/>
          <w:sz w:val="18"/>
          <w:szCs w:val="18"/>
        </w:rPr>
        <w:t xml:space="preserve">zahtevano </w:t>
      </w:r>
      <w:r w:rsidRPr="00294626">
        <w:rPr>
          <w:rFonts w:ascii="Arial" w:hAnsi="Arial" w:cs="Arial"/>
          <w:sz w:val="18"/>
          <w:szCs w:val="18"/>
        </w:rPr>
        <w:t>zavarovanje p</w:t>
      </w:r>
      <w:r>
        <w:rPr>
          <w:rFonts w:ascii="Arial" w:hAnsi="Arial" w:cs="Arial"/>
          <w:sz w:val="18"/>
          <w:szCs w:val="18"/>
        </w:rPr>
        <w:t>redložiti</w:t>
      </w:r>
      <w:r w:rsidRPr="00294626">
        <w:rPr>
          <w:rFonts w:ascii="Arial" w:hAnsi="Arial" w:cs="Arial"/>
          <w:sz w:val="18"/>
          <w:szCs w:val="18"/>
        </w:rPr>
        <w:t xml:space="preserve"> najkasneje v </w:t>
      </w:r>
      <w:r>
        <w:rPr>
          <w:rFonts w:ascii="Arial" w:hAnsi="Arial" w:cs="Arial"/>
          <w:sz w:val="18"/>
          <w:szCs w:val="18"/>
        </w:rPr>
        <w:t>14</w:t>
      </w:r>
      <w:r w:rsidRPr="00294626">
        <w:rPr>
          <w:rFonts w:ascii="Arial" w:hAnsi="Arial" w:cs="Arial"/>
          <w:sz w:val="18"/>
          <w:szCs w:val="18"/>
        </w:rPr>
        <w:t xml:space="preserve"> (</w:t>
      </w:r>
      <w:r>
        <w:rPr>
          <w:rFonts w:ascii="Arial" w:hAnsi="Arial" w:cs="Arial"/>
          <w:sz w:val="18"/>
          <w:szCs w:val="18"/>
        </w:rPr>
        <w:t>štirinajstih</w:t>
      </w:r>
      <w:r w:rsidRPr="00294626">
        <w:rPr>
          <w:rFonts w:ascii="Arial" w:hAnsi="Arial" w:cs="Arial"/>
          <w:sz w:val="18"/>
          <w:szCs w:val="18"/>
        </w:rPr>
        <w:t xml:space="preserve">) </w:t>
      </w:r>
      <w:r>
        <w:rPr>
          <w:rFonts w:ascii="Arial" w:hAnsi="Arial" w:cs="Arial"/>
          <w:sz w:val="18"/>
          <w:szCs w:val="18"/>
        </w:rPr>
        <w:t xml:space="preserve">delovnih </w:t>
      </w:r>
      <w:r w:rsidRPr="00294626">
        <w:rPr>
          <w:rFonts w:ascii="Arial" w:hAnsi="Arial" w:cs="Arial"/>
          <w:sz w:val="18"/>
          <w:szCs w:val="18"/>
        </w:rPr>
        <w:t xml:space="preserve">dneh </w:t>
      </w:r>
      <w:r w:rsidRPr="00B83777">
        <w:rPr>
          <w:rFonts w:ascii="Arial" w:hAnsi="Arial" w:cs="Arial"/>
          <w:sz w:val="18"/>
          <w:szCs w:val="18"/>
        </w:rPr>
        <w:t xml:space="preserve">po podpisu </w:t>
      </w:r>
      <w:r>
        <w:rPr>
          <w:rFonts w:ascii="Arial" w:hAnsi="Arial" w:cs="Arial"/>
          <w:sz w:val="18"/>
          <w:szCs w:val="18"/>
        </w:rPr>
        <w:t xml:space="preserve">primopredajnega </w:t>
      </w:r>
      <w:r w:rsidRPr="00B83777">
        <w:rPr>
          <w:rFonts w:ascii="Arial" w:hAnsi="Arial" w:cs="Arial"/>
          <w:sz w:val="18"/>
          <w:szCs w:val="18"/>
        </w:rPr>
        <w:t>zapisnika</w:t>
      </w:r>
      <w:r w:rsidRPr="00294626">
        <w:rPr>
          <w:rFonts w:ascii="Arial" w:hAnsi="Arial" w:cs="Arial"/>
          <w:sz w:val="18"/>
          <w:szCs w:val="18"/>
        </w:rPr>
        <w:t xml:space="preserve">, v višini </w:t>
      </w:r>
      <w:r>
        <w:rPr>
          <w:rFonts w:ascii="Arial" w:hAnsi="Arial" w:cs="Arial"/>
          <w:sz w:val="18"/>
          <w:szCs w:val="18"/>
        </w:rPr>
        <w:t xml:space="preserve">5 </w:t>
      </w:r>
      <w:r w:rsidRPr="00294626">
        <w:rPr>
          <w:rFonts w:ascii="Arial" w:hAnsi="Arial" w:cs="Arial"/>
          <w:sz w:val="18"/>
          <w:szCs w:val="18"/>
        </w:rPr>
        <w:t>% skupne pogodbene vrednosti z DDV.</w:t>
      </w:r>
      <w:r>
        <w:rPr>
          <w:rFonts w:ascii="Arial" w:hAnsi="Arial" w:cs="Arial"/>
          <w:sz w:val="18"/>
          <w:szCs w:val="18"/>
        </w:rPr>
        <w:t xml:space="preserve"> </w:t>
      </w:r>
    </w:p>
    <w:p w14:paraId="582728F3" w14:textId="77777777" w:rsidR="00AF59C7" w:rsidRDefault="00AF59C7" w:rsidP="00AF59C7">
      <w:pPr>
        <w:spacing w:line="260" w:lineRule="exact"/>
        <w:ind w:left="284"/>
        <w:jc w:val="both"/>
        <w:rPr>
          <w:rFonts w:ascii="Arial" w:hAnsi="Arial" w:cs="Arial"/>
          <w:sz w:val="18"/>
          <w:szCs w:val="18"/>
        </w:rPr>
      </w:pPr>
      <w:r w:rsidRPr="00294626">
        <w:rPr>
          <w:rFonts w:ascii="Arial" w:hAnsi="Arial" w:cs="Arial"/>
          <w:sz w:val="18"/>
          <w:szCs w:val="18"/>
        </w:rPr>
        <w:t xml:space="preserve">Finančno zavarovanje za odpravo napak v garancijskem roku služi naročniku kot jamstvo za vestno izpolnjevanje </w:t>
      </w:r>
      <w:r>
        <w:rPr>
          <w:rFonts w:ascii="Arial" w:hAnsi="Arial" w:cs="Arial"/>
          <w:sz w:val="18"/>
          <w:szCs w:val="18"/>
        </w:rPr>
        <w:t>dobaviteljevih</w:t>
      </w:r>
      <w:r w:rsidRPr="00294626">
        <w:rPr>
          <w:rFonts w:ascii="Arial" w:hAnsi="Arial" w:cs="Arial"/>
          <w:sz w:val="18"/>
          <w:szCs w:val="18"/>
        </w:rPr>
        <w:t xml:space="preserve"> obveznosti do naročnika v času garancijskega roka. V kolikor se garancijski rok podaljša, se mora hkrati za enako obdobje podaljšati tudi rok veljavnosti finančnega zavarovanja za odpravo napak v garancijskem roku.</w:t>
      </w:r>
    </w:p>
    <w:p w14:paraId="1692E10F" w14:textId="2AE14001" w:rsidR="00AF59C7" w:rsidRPr="005A698B" w:rsidRDefault="00AF59C7" w:rsidP="00AF59C7">
      <w:pPr>
        <w:spacing w:line="260" w:lineRule="exact"/>
        <w:ind w:left="284"/>
        <w:jc w:val="both"/>
        <w:rPr>
          <w:rFonts w:ascii="Arial" w:hAnsi="Arial" w:cs="Arial"/>
          <w:sz w:val="18"/>
          <w:szCs w:val="18"/>
        </w:rPr>
      </w:pPr>
      <w:r w:rsidRPr="00B83777">
        <w:rPr>
          <w:rFonts w:ascii="Arial" w:hAnsi="Arial" w:cs="Arial"/>
          <w:sz w:val="18"/>
          <w:szCs w:val="18"/>
        </w:rPr>
        <w:t xml:space="preserve">Naročnik ima pravico unovčiti finančno zavarovanje za odpravo napak v garancijskem roku, če ponudnik ne bo izvrševal garancijskih obveznosti. </w:t>
      </w:r>
    </w:p>
    <w:p w14:paraId="25C8DA5C" w14:textId="77777777" w:rsidR="005757F2" w:rsidRDefault="005757F2" w:rsidP="005757F2">
      <w:pPr>
        <w:spacing w:before="225" w:after="225" w:line="240" w:lineRule="auto"/>
        <w:jc w:val="both"/>
      </w:pPr>
      <w:r>
        <w:rPr>
          <w:rFonts w:ascii="Arial" w:hAnsi="Arial" w:cs="Arial"/>
          <w:b/>
          <w:bCs/>
          <w:color w:val="000000"/>
          <w:sz w:val="18"/>
          <w:szCs w:val="18"/>
        </w:rPr>
        <w:t>XII. ODSTOP OD POGODBE</w:t>
      </w:r>
    </w:p>
    <w:p w14:paraId="018FBD88" w14:textId="71CA5E8C" w:rsidR="005757F2" w:rsidRPr="00295CBD" w:rsidRDefault="005757F2" w:rsidP="00295CBD">
      <w:pPr>
        <w:spacing w:after="0" w:line="240" w:lineRule="auto"/>
        <w:jc w:val="center"/>
        <w:rPr>
          <w:rFonts w:ascii="Arial" w:hAnsi="Arial" w:cs="Arial"/>
          <w:b/>
          <w:bCs/>
          <w:color w:val="000000"/>
          <w:sz w:val="18"/>
          <w:szCs w:val="18"/>
        </w:rPr>
      </w:pPr>
      <w:r>
        <w:rPr>
          <w:rFonts w:ascii="Arial" w:hAnsi="Arial" w:cs="Arial"/>
          <w:b/>
          <w:bCs/>
          <w:color w:val="000000"/>
          <w:sz w:val="18"/>
          <w:szCs w:val="18"/>
        </w:rPr>
        <w:lastRenderedPageBreak/>
        <w:t>22. člen</w:t>
      </w:r>
    </w:p>
    <w:tbl>
      <w:tblPr>
        <w:tblW w:w="0" w:type="auto"/>
        <w:tblInd w:w="108" w:type="dxa"/>
        <w:tblLook w:val="04A0" w:firstRow="1" w:lastRow="0" w:firstColumn="1" w:lastColumn="0" w:noHBand="0" w:noVBand="1"/>
      </w:tblPr>
      <w:tblGrid>
        <w:gridCol w:w="8962"/>
      </w:tblGrid>
      <w:tr w:rsidR="005757F2" w14:paraId="5BC6CB3B" w14:textId="77777777" w:rsidTr="005757F2">
        <w:tc>
          <w:tcPr>
            <w:tcW w:w="0" w:type="auto"/>
            <w:tcMar>
              <w:top w:w="0" w:type="auto"/>
              <w:bottom w:w="0" w:type="auto"/>
            </w:tcMar>
          </w:tcPr>
          <w:p w14:paraId="0266CDEC" w14:textId="77777777" w:rsidR="005757F2" w:rsidRPr="00784F02" w:rsidRDefault="005757F2" w:rsidP="005757F2">
            <w:pPr>
              <w:spacing w:before="225" w:after="225"/>
              <w:jc w:val="both"/>
              <w:rPr>
                <w:rFonts w:ascii="Arial" w:hAnsi="Arial" w:cs="Arial"/>
                <w:color w:val="000000"/>
                <w:sz w:val="18"/>
                <w:szCs w:val="18"/>
              </w:rPr>
            </w:pPr>
            <w:r>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14:paraId="3CF67D19" w14:textId="77777777" w:rsidR="005757F2" w:rsidRDefault="005757F2" w:rsidP="005757F2">
            <w:pPr>
              <w:spacing w:before="225" w:after="225"/>
              <w:jc w:val="both"/>
            </w:pPr>
            <w:r>
              <w:rPr>
                <w:rFonts w:ascii="Arial" w:hAnsi="Arial" w:cs="Arial"/>
                <w:color w:val="000000"/>
                <w:sz w:val="18"/>
                <w:szCs w:val="18"/>
              </w:rPr>
              <w:t>Naročnik ima pravico odstopiti od pogodbe kadarkoli, brez posledic za naročnika, če:</w:t>
            </w:r>
          </w:p>
          <w:tbl>
            <w:tblPr>
              <w:tblW w:w="0" w:type="auto"/>
              <w:tblLook w:val="04A0" w:firstRow="1" w:lastRow="0" w:firstColumn="1" w:lastColumn="0" w:noHBand="0" w:noVBand="1"/>
            </w:tblPr>
            <w:tblGrid>
              <w:gridCol w:w="8746"/>
            </w:tblGrid>
            <w:tr w:rsidR="005757F2" w14:paraId="4A79085E" w14:textId="77777777" w:rsidTr="005757F2">
              <w:tc>
                <w:tcPr>
                  <w:tcW w:w="0" w:type="auto"/>
                  <w:tcMar>
                    <w:top w:w="0" w:type="auto"/>
                    <w:bottom w:w="0" w:type="auto"/>
                  </w:tcMar>
                </w:tcPr>
                <w:p w14:paraId="572A0D6B" w14:textId="77777777" w:rsidR="005757F2" w:rsidRDefault="005757F2" w:rsidP="005757F2">
                  <w:pPr>
                    <w:numPr>
                      <w:ilvl w:val="0"/>
                      <w:numId w:val="25"/>
                    </w:numPr>
                    <w:jc w:val="both"/>
                    <w:rPr>
                      <w:rFonts w:ascii="Arial" w:hAnsi="Arial" w:cs="Arial"/>
                      <w:color w:val="000000"/>
                      <w:sz w:val="18"/>
                      <w:szCs w:val="18"/>
                    </w:rPr>
                  </w:pPr>
                  <w:r>
                    <w:rPr>
                      <w:rFonts w:ascii="Arial" w:hAnsi="Arial" w:cs="Arial"/>
                      <w:color w:val="000000"/>
                      <w:sz w:val="18"/>
                      <w:szCs w:val="18"/>
                    </w:rPr>
                    <w:t>pride dobavitelj v takšno finančno situacijo, ki bi mu onemogočila izvedbo pogodbenih obveznosti;</w:t>
                  </w:r>
                </w:p>
                <w:p w14:paraId="0351B198" w14:textId="77777777" w:rsidR="005757F2" w:rsidRDefault="005757F2" w:rsidP="005757F2">
                  <w:pPr>
                    <w:numPr>
                      <w:ilvl w:val="0"/>
                      <w:numId w:val="25"/>
                    </w:numPr>
                    <w:jc w:val="both"/>
                    <w:rPr>
                      <w:rFonts w:ascii="Arial" w:hAnsi="Arial" w:cs="Arial"/>
                      <w:color w:val="000000"/>
                      <w:sz w:val="18"/>
                      <w:szCs w:val="18"/>
                    </w:rPr>
                  </w:pPr>
                  <w:r>
                    <w:rPr>
                      <w:rFonts w:ascii="Arial" w:hAnsi="Arial" w:cs="Arial"/>
                      <w:color w:val="000000"/>
                      <w:sz w:val="18"/>
                      <w:szCs w:val="18"/>
                    </w:rPr>
                    <w:t>dobavitelj zamudi z dobavo (opravljeno storitvijo) za več kot 20 dni;</w:t>
                  </w:r>
                </w:p>
                <w:p w14:paraId="7016C106" w14:textId="77777777" w:rsidR="005757F2" w:rsidRDefault="005757F2" w:rsidP="005757F2">
                  <w:pPr>
                    <w:numPr>
                      <w:ilvl w:val="0"/>
                      <w:numId w:val="25"/>
                    </w:numPr>
                    <w:jc w:val="both"/>
                    <w:rPr>
                      <w:rFonts w:ascii="Arial" w:hAnsi="Arial" w:cs="Arial"/>
                      <w:color w:val="000000"/>
                      <w:sz w:val="18"/>
                      <w:szCs w:val="18"/>
                    </w:rPr>
                  </w:pPr>
                  <w:r>
                    <w:rPr>
                      <w:rFonts w:ascii="Arial" w:hAnsi="Arial" w:cs="Arial"/>
                      <w:color w:val="000000"/>
                      <w:sz w:val="18"/>
                      <w:szCs w:val="18"/>
                    </w:rPr>
                    <w:t>dobavitelj po svoji krivdi ne dosega pogodbeno dogovorjene kvalitete in standardov in je ne more vzpostaviti niti v naknadno dogovorjenem roku, ki mu ga določi naročnik,</w:t>
                  </w:r>
                </w:p>
                <w:p w14:paraId="33F7F4D9" w14:textId="77777777" w:rsidR="005757F2" w:rsidRPr="003C52D2" w:rsidRDefault="005757F2" w:rsidP="005757F2">
                  <w:pPr>
                    <w:numPr>
                      <w:ilvl w:val="0"/>
                      <w:numId w:val="25"/>
                    </w:numPr>
                    <w:jc w:val="both"/>
                    <w:rPr>
                      <w:rFonts w:ascii="Arial" w:hAnsi="Arial" w:cs="Arial"/>
                      <w:color w:val="000000"/>
                      <w:sz w:val="18"/>
                      <w:szCs w:val="18"/>
                    </w:rPr>
                  </w:pPr>
                  <w:r w:rsidRPr="008B7A9B">
                    <w:rPr>
                      <w:rFonts w:ascii="Arial" w:hAnsi="Arial" w:cs="Arial"/>
                      <w:sz w:val="18"/>
                      <w:szCs w:val="18"/>
                    </w:rPr>
                    <w:t>dobavitelj ne izpolnjuje pogodbenih obveznosti na način, predviden v pogodbi o izvedbi javnega naročila.</w:t>
                  </w:r>
                </w:p>
              </w:tc>
            </w:tr>
          </w:tbl>
          <w:p w14:paraId="2042C854" w14:textId="77777777" w:rsidR="005757F2" w:rsidRDefault="005757F2" w:rsidP="005757F2">
            <w:pPr>
              <w:spacing w:before="225" w:after="225"/>
              <w:jc w:val="both"/>
            </w:pPr>
            <w:r>
              <w:rPr>
                <w:rFonts w:ascii="Arial" w:hAnsi="Arial" w:cs="Arial"/>
                <w:color w:val="000000"/>
                <w:sz w:val="18"/>
                <w:szCs w:val="18"/>
              </w:rPr>
              <w:t>Med veljavnostjo pogodbe o izvedbi naročila lahko naročnik ne glede na določbe zakona, ki ureja obligacijska razmerja, odstopi od pogodbe v naslednjih okoliščinah:</w:t>
            </w:r>
          </w:p>
          <w:tbl>
            <w:tblPr>
              <w:tblW w:w="0" w:type="auto"/>
              <w:tblLook w:val="04A0" w:firstRow="1" w:lastRow="0" w:firstColumn="1" w:lastColumn="0" w:noHBand="0" w:noVBand="1"/>
            </w:tblPr>
            <w:tblGrid>
              <w:gridCol w:w="8746"/>
            </w:tblGrid>
            <w:tr w:rsidR="005757F2" w14:paraId="289D9B21" w14:textId="77777777" w:rsidTr="005757F2">
              <w:tc>
                <w:tcPr>
                  <w:tcW w:w="0" w:type="auto"/>
                  <w:tcMar>
                    <w:top w:w="0" w:type="auto"/>
                    <w:bottom w:w="0" w:type="auto"/>
                  </w:tcMar>
                </w:tcPr>
                <w:p w14:paraId="3D0C119D" w14:textId="77777777" w:rsidR="005757F2" w:rsidRDefault="005757F2" w:rsidP="005757F2">
                  <w:pPr>
                    <w:numPr>
                      <w:ilvl w:val="0"/>
                      <w:numId w:val="26"/>
                    </w:numPr>
                    <w:jc w:val="both"/>
                    <w:rPr>
                      <w:rFonts w:ascii="Arial" w:hAnsi="Arial" w:cs="Arial"/>
                      <w:color w:val="000000"/>
                      <w:sz w:val="18"/>
                      <w:szCs w:val="18"/>
                    </w:rPr>
                  </w:pPr>
                  <w:r>
                    <w:rPr>
                      <w:rFonts w:ascii="Arial" w:hAnsi="Arial" w:cs="Arial"/>
                      <w:color w:val="000000"/>
                      <w:sz w:val="18"/>
                      <w:szCs w:val="18"/>
                    </w:rPr>
                    <w:t>naročilo je bilo bistveno spremenjeno, kar terja nov postopek naročila;</w:t>
                  </w:r>
                </w:p>
                <w:p w14:paraId="130C785F" w14:textId="77777777" w:rsidR="005757F2" w:rsidRDefault="005757F2" w:rsidP="005757F2">
                  <w:pPr>
                    <w:numPr>
                      <w:ilvl w:val="0"/>
                      <w:numId w:val="26"/>
                    </w:numPr>
                    <w:jc w:val="both"/>
                    <w:rPr>
                      <w:rFonts w:ascii="Arial" w:hAnsi="Arial" w:cs="Arial"/>
                      <w:color w:val="000000"/>
                      <w:sz w:val="18"/>
                      <w:szCs w:val="18"/>
                    </w:rPr>
                  </w:pPr>
                  <w:r>
                    <w:rPr>
                      <w:rFonts w:ascii="Arial" w:hAnsi="Arial" w:cs="Arial"/>
                      <w:color w:val="000000"/>
                      <w:sz w:val="18"/>
                      <w:szCs w:val="18"/>
                    </w:rPr>
                    <w:t>v času oddaje naročila je bil dobavitelj v enem od položajev, zaradi katerega bi ga naročnik moral izključiti iz postopka naročanja, pa s tem dejstvom naročnik ni bil seznanjen v postopku naročanja;</w:t>
                  </w:r>
                </w:p>
                <w:p w14:paraId="6072A129" w14:textId="77777777" w:rsidR="005757F2" w:rsidRDefault="005757F2" w:rsidP="005757F2">
                  <w:pPr>
                    <w:numPr>
                      <w:ilvl w:val="0"/>
                      <w:numId w:val="26"/>
                    </w:numPr>
                    <w:jc w:val="both"/>
                    <w:rPr>
                      <w:rFonts w:ascii="Arial" w:hAnsi="Arial" w:cs="Arial"/>
                      <w:color w:val="000000"/>
                      <w:sz w:val="18"/>
                      <w:szCs w:val="18"/>
                    </w:rPr>
                  </w:pPr>
                  <w:r>
                    <w:rPr>
                      <w:rFonts w:ascii="Arial" w:hAnsi="Arial" w:cs="Arial"/>
                      <w:color w:val="000000"/>
                      <w:sz w:val="18"/>
                      <w:szCs w:val="18"/>
                    </w:rPr>
                    <w:t>zaradi hudih kršitev obveznosti iz PEU, PDEU in tega zakona, ki jih je po postopku v skladu z 258. členom PDEU ugotovilo Sodišče Evropske unije, naročilo ne bi smelo biti oddano dobavitelju.</w:t>
                  </w:r>
                </w:p>
              </w:tc>
            </w:tr>
          </w:tbl>
          <w:p w14:paraId="415516C8" w14:textId="77777777" w:rsidR="005757F2" w:rsidRDefault="005757F2" w:rsidP="005757F2">
            <w:pPr>
              <w:spacing w:before="225" w:after="225"/>
              <w:jc w:val="both"/>
            </w:pPr>
            <w:r>
              <w:rPr>
                <w:rFonts w:ascii="Arial" w:hAnsi="Arial" w:cs="Arial"/>
                <w:color w:val="000000"/>
                <w:sz w:val="18"/>
                <w:szCs w:val="18"/>
              </w:rPr>
              <w:t>Odstop od pogodbe učinkuje z dnem, ko dobavitelj prejme pisno izjavo naročnika o odstopu.</w:t>
            </w:r>
          </w:p>
          <w:p w14:paraId="7857CFAB" w14:textId="77777777" w:rsidR="005757F2" w:rsidRDefault="005757F2" w:rsidP="005757F2">
            <w:pPr>
              <w:spacing w:before="225" w:after="225"/>
              <w:jc w:val="both"/>
            </w:pPr>
            <w:r>
              <w:rPr>
                <w:rFonts w:ascii="Arial" w:hAnsi="Arial" w:cs="Arial"/>
                <w:color w:val="000000"/>
                <w:sz w:val="18"/>
                <w:szCs w:val="18"/>
              </w:rPr>
              <w:t>V kolikor dobavitelj po sklenitvi pogodbe oz. potrditvi naročila odstopi od pogodbe oz. naročila in tako ne izpolni pogodbenih obveznosti iz razlogov na njegovi strani, velja določba o pogodbeni kazni te pogodbe tudi za nedobavo blaga.</w:t>
            </w:r>
          </w:p>
        </w:tc>
      </w:tr>
    </w:tbl>
    <w:p w14:paraId="746F76DD" w14:textId="120B0C7B" w:rsidR="005757F2" w:rsidRDefault="005757F2" w:rsidP="005757F2">
      <w:pPr>
        <w:spacing w:before="225" w:after="225" w:line="240" w:lineRule="auto"/>
        <w:jc w:val="both"/>
      </w:pPr>
      <w:r>
        <w:rPr>
          <w:rFonts w:ascii="Arial" w:hAnsi="Arial" w:cs="Arial"/>
          <w:b/>
          <w:bCs/>
          <w:color w:val="000000"/>
          <w:sz w:val="18"/>
          <w:szCs w:val="18"/>
        </w:rPr>
        <w:t xml:space="preserve">XIII. </w:t>
      </w:r>
      <w:r w:rsidR="00E071A0">
        <w:rPr>
          <w:rFonts w:ascii="Arial" w:hAnsi="Arial" w:cs="Arial"/>
          <w:b/>
          <w:bCs/>
          <w:color w:val="000000"/>
          <w:sz w:val="18"/>
          <w:szCs w:val="18"/>
        </w:rPr>
        <w:t>RAZVEZNI POGOJ</w:t>
      </w:r>
    </w:p>
    <w:p w14:paraId="11A5C85E" w14:textId="06439D6A" w:rsidR="005757F2" w:rsidRDefault="005757F2" w:rsidP="00295CBD">
      <w:pPr>
        <w:spacing w:after="0" w:line="240" w:lineRule="auto"/>
        <w:jc w:val="center"/>
        <w:rPr>
          <w:rFonts w:ascii="Arial" w:hAnsi="Arial" w:cs="Arial"/>
          <w:b/>
          <w:bCs/>
          <w:color w:val="000000"/>
          <w:sz w:val="18"/>
          <w:szCs w:val="18"/>
        </w:rPr>
      </w:pPr>
      <w:r>
        <w:rPr>
          <w:rFonts w:ascii="Arial" w:hAnsi="Arial" w:cs="Arial"/>
          <w:b/>
          <w:bCs/>
          <w:color w:val="000000"/>
          <w:sz w:val="18"/>
          <w:szCs w:val="18"/>
        </w:rPr>
        <w:t>23. člen</w:t>
      </w:r>
    </w:p>
    <w:p w14:paraId="6AFAA80C" w14:textId="77777777" w:rsidR="002604A0" w:rsidRPr="00295CBD" w:rsidRDefault="002604A0" w:rsidP="00295CBD">
      <w:pPr>
        <w:spacing w:after="0" w:line="240" w:lineRule="auto"/>
        <w:jc w:val="center"/>
        <w:rPr>
          <w:rFonts w:ascii="Arial" w:hAnsi="Arial" w:cs="Arial"/>
          <w:b/>
          <w:bCs/>
          <w:color w:val="000000"/>
          <w:sz w:val="18"/>
          <w:szCs w:val="18"/>
        </w:rPr>
      </w:pPr>
    </w:p>
    <w:tbl>
      <w:tblPr>
        <w:tblW w:w="0" w:type="auto"/>
        <w:tblInd w:w="108" w:type="dxa"/>
        <w:tblLook w:val="04A0" w:firstRow="1" w:lastRow="0" w:firstColumn="1" w:lastColumn="0" w:noHBand="0" w:noVBand="1"/>
      </w:tblPr>
      <w:tblGrid>
        <w:gridCol w:w="8962"/>
      </w:tblGrid>
      <w:tr w:rsidR="005757F2" w14:paraId="11FBEB9E" w14:textId="77777777" w:rsidTr="005757F2">
        <w:tc>
          <w:tcPr>
            <w:tcW w:w="0" w:type="auto"/>
            <w:tcMar>
              <w:top w:w="0" w:type="auto"/>
              <w:bottom w:w="0" w:type="auto"/>
            </w:tcMar>
          </w:tcPr>
          <w:p w14:paraId="0E08BCEA" w14:textId="77777777" w:rsidR="002604A0" w:rsidRPr="002271FF" w:rsidRDefault="002604A0" w:rsidP="002604A0">
            <w:pPr>
              <w:jc w:val="both"/>
              <w:rPr>
                <w:rFonts w:ascii="Arial" w:hAnsi="Arial" w:cs="Arial"/>
                <w:sz w:val="18"/>
                <w:szCs w:val="18"/>
              </w:rPr>
            </w:pPr>
            <w:r>
              <w:rPr>
                <w:rFonts w:ascii="Arial" w:hAnsi="Arial" w:cs="Arial"/>
                <w:sz w:val="18"/>
                <w:szCs w:val="18"/>
              </w:rPr>
              <w:t xml:space="preserve">Ta pogodba </w:t>
            </w:r>
            <w:r w:rsidRPr="002271FF">
              <w:rPr>
                <w:rFonts w:ascii="Arial" w:hAnsi="Arial" w:cs="Arial"/>
                <w:sz w:val="18"/>
                <w:szCs w:val="18"/>
              </w:rPr>
              <w:t>je sklenjena pod razveznim pogojem, ki se uresniči v primeru izpolnitve ene od naslednjih okoliščin:</w:t>
            </w:r>
          </w:p>
          <w:p w14:paraId="00440553" w14:textId="77777777" w:rsidR="002604A0" w:rsidRPr="002271FF" w:rsidRDefault="002604A0" w:rsidP="002604A0">
            <w:pPr>
              <w:pStyle w:val="Odstavekseznama"/>
              <w:numPr>
                <w:ilvl w:val="0"/>
                <w:numId w:val="35"/>
              </w:numPr>
              <w:spacing w:after="0" w:line="240" w:lineRule="auto"/>
              <w:jc w:val="both"/>
              <w:rPr>
                <w:rFonts w:ascii="Arial" w:hAnsi="Arial" w:cs="Arial"/>
                <w:sz w:val="18"/>
                <w:szCs w:val="18"/>
              </w:rPr>
            </w:pPr>
            <w:r w:rsidRPr="002271FF">
              <w:rPr>
                <w:rFonts w:ascii="Arial" w:hAnsi="Arial" w:cs="Arial"/>
                <w:sz w:val="18"/>
                <w:szCs w:val="18"/>
              </w:rPr>
              <w:t xml:space="preserve">če bo naročnik seznanjen, da je sodišče s pravnomočno odločitvijo ugotovilo kršitev obveznosti delovne, okoljske ali socialne zakonodaje s strani izvajalca ali podizvajalca ali </w:t>
            </w:r>
          </w:p>
          <w:p w14:paraId="4C8CE9FD" w14:textId="77777777" w:rsidR="002604A0" w:rsidRDefault="002604A0" w:rsidP="002604A0">
            <w:pPr>
              <w:pStyle w:val="Odstavekseznama"/>
              <w:numPr>
                <w:ilvl w:val="0"/>
                <w:numId w:val="35"/>
              </w:numPr>
              <w:spacing w:after="0" w:line="240" w:lineRule="auto"/>
              <w:jc w:val="both"/>
              <w:rPr>
                <w:rFonts w:ascii="Arial" w:hAnsi="Arial" w:cs="Arial"/>
                <w:sz w:val="18"/>
                <w:szCs w:val="18"/>
              </w:rPr>
            </w:pPr>
            <w:r w:rsidRPr="002271FF">
              <w:rPr>
                <w:rFonts w:ascii="Arial" w:hAnsi="Arial" w:cs="Arial"/>
                <w:sz w:val="18"/>
                <w:szCs w:val="18"/>
              </w:rPr>
              <w:t>če bo naročnik seznanjen, da je pristojni državni organ pri izvajalcu ali podizvajalcu v času izvajanja pogodbe ugotovi</w:t>
            </w:r>
            <w:r>
              <w:rPr>
                <w:rFonts w:ascii="Arial" w:hAnsi="Arial" w:cs="Arial"/>
                <w:sz w:val="18"/>
                <w:szCs w:val="18"/>
              </w:rPr>
              <w:t xml:space="preserve">l najmanj dve kršitvi v zvezi s </w:t>
            </w:r>
            <w:r w:rsidRPr="002271FF">
              <w:rPr>
                <w:rFonts w:ascii="Arial" w:hAnsi="Arial" w:cs="Arial"/>
                <w:sz w:val="18"/>
                <w:szCs w:val="18"/>
              </w:rPr>
              <w:t xml:space="preserve">plačilom za delo, delovnim časom, počitki, opravljanjem dela na podlagi pogodb civilnega prava kljub obstoju elementov delovnega razmerja ali </w:t>
            </w:r>
            <w:r>
              <w:rPr>
                <w:rFonts w:ascii="Arial" w:hAnsi="Arial" w:cs="Arial"/>
                <w:sz w:val="18"/>
                <w:szCs w:val="18"/>
              </w:rPr>
              <w:t xml:space="preserve">v zvezi z zaposlovanjem na črno, </w:t>
            </w:r>
            <w:r w:rsidRPr="002271FF">
              <w:rPr>
                <w:rFonts w:ascii="Arial" w:hAnsi="Arial" w:cs="Arial"/>
                <w:sz w:val="18"/>
                <w:szCs w:val="18"/>
              </w:rPr>
              <w:t>in za kateri mu je bila s pravnomočno odločitvijo ali več pravnomočnimi odločitvami izrečena globa za prekršek,</w:t>
            </w:r>
          </w:p>
          <w:p w14:paraId="54F96886" w14:textId="77777777" w:rsidR="002604A0" w:rsidRDefault="002604A0" w:rsidP="002604A0">
            <w:pPr>
              <w:spacing w:after="0" w:line="240" w:lineRule="auto"/>
              <w:jc w:val="both"/>
              <w:rPr>
                <w:rFonts w:ascii="Arial" w:hAnsi="Arial" w:cs="Arial"/>
                <w:sz w:val="18"/>
                <w:szCs w:val="18"/>
              </w:rPr>
            </w:pPr>
          </w:p>
          <w:p w14:paraId="7F2BCE31" w14:textId="77777777" w:rsidR="002604A0" w:rsidRDefault="002604A0" w:rsidP="002604A0">
            <w:pPr>
              <w:spacing w:after="0" w:line="240" w:lineRule="auto"/>
              <w:jc w:val="both"/>
              <w:rPr>
                <w:rFonts w:ascii="Arial" w:hAnsi="Arial" w:cs="Arial"/>
                <w:sz w:val="18"/>
                <w:szCs w:val="18"/>
              </w:rPr>
            </w:pPr>
            <w:r w:rsidRPr="002271FF">
              <w:rPr>
                <w:rFonts w:ascii="Arial" w:hAnsi="Arial" w:cs="Arial"/>
                <w:sz w:val="18"/>
                <w:szCs w:val="18"/>
              </w:rPr>
              <w:t>in pod pogojem, da je od seznanitve s kršitvijo in</w:t>
            </w:r>
            <w:r>
              <w:rPr>
                <w:rFonts w:ascii="Arial" w:hAnsi="Arial" w:cs="Arial"/>
                <w:sz w:val="18"/>
                <w:szCs w:val="18"/>
              </w:rPr>
              <w:t xml:space="preserve"> do izteka veljavnosti pogodbe </w:t>
            </w:r>
            <w:r w:rsidRPr="002271FF">
              <w:rPr>
                <w:rFonts w:ascii="Arial" w:hAnsi="Arial" w:cs="Arial"/>
                <w:sz w:val="18"/>
                <w:szCs w:val="18"/>
              </w:rPr>
              <w:t xml:space="preserve">še najmanj šest mesecev oziroma če izvajalec nastopa s podizvajalcem pa tudi, če zaradi ugotovljene kršitve pri podizvajalcu izvajalec ne nadomesti ali zamenja tega podizvajalca, na način določen v </w:t>
            </w:r>
            <w:r w:rsidRPr="002271FF">
              <w:rPr>
                <w:rFonts w:ascii="Arial" w:hAnsi="Arial" w:cs="Arial"/>
                <w:iCs/>
                <w:sz w:val="18"/>
                <w:szCs w:val="18"/>
              </w:rPr>
              <w:t>skladu s 94. členom ZJN-3</w:t>
            </w:r>
            <w:r w:rsidRPr="002271FF">
              <w:rPr>
                <w:rFonts w:ascii="Arial" w:hAnsi="Arial" w:cs="Arial"/>
                <w:sz w:val="18"/>
                <w:szCs w:val="18"/>
              </w:rPr>
              <w:t xml:space="preserve"> in določili te pogodbe v roku 30 dni od seznanitve s kršitvijo. </w:t>
            </w:r>
          </w:p>
          <w:p w14:paraId="4E92351F" w14:textId="77777777" w:rsidR="002604A0" w:rsidRDefault="002604A0" w:rsidP="002604A0">
            <w:pPr>
              <w:spacing w:after="0" w:line="240" w:lineRule="auto"/>
              <w:jc w:val="both"/>
              <w:rPr>
                <w:rFonts w:ascii="Arial" w:hAnsi="Arial" w:cs="Arial"/>
                <w:sz w:val="18"/>
                <w:szCs w:val="18"/>
              </w:rPr>
            </w:pPr>
          </w:p>
          <w:p w14:paraId="6C9457DF" w14:textId="2D0DCB92" w:rsidR="005757F2" w:rsidRPr="002604A0" w:rsidRDefault="002604A0" w:rsidP="002604A0">
            <w:pPr>
              <w:spacing w:after="0" w:line="240" w:lineRule="auto"/>
              <w:jc w:val="both"/>
              <w:rPr>
                <w:rFonts w:ascii="Arial" w:hAnsi="Arial" w:cs="Arial"/>
                <w:b/>
                <w:bCs/>
                <w:color w:val="000000"/>
                <w:sz w:val="18"/>
                <w:szCs w:val="18"/>
              </w:rPr>
            </w:pPr>
            <w:r w:rsidRPr="002271FF">
              <w:rPr>
                <w:rFonts w:ascii="Arial" w:hAnsi="Arial" w:cs="Arial"/>
                <w:sz w:val="18"/>
                <w:szCs w:val="18"/>
              </w:rPr>
              <w:t>V primeru izpolnitve okoliščine in pogojev iz prejšnjega od</w:t>
            </w:r>
            <w:r>
              <w:rPr>
                <w:rFonts w:ascii="Arial" w:hAnsi="Arial" w:cs="Arial"/>
                <w:sz w:val="18"/>
                <w:szCs w:val="18"/>
              </w:rPr>
              <w:t xml:space="preserve">stavka se šteje, da je pogodba </w:t>
            </w:r>
            <w:r w:rsidRPr="002271FF">
              <w:rPr>
                <w:rFonts w:ascii="Arial" w:hAnsi="Arial" w:cs="Arial"/>
                <w:sz w:val="18"/>
                <w:szCs w:val="18"/>
              </w:rPr>
              <w:t>razvezana</w:t>
            </w:r>
            <w:r>
              <w:rPr>
                <w:rFonts w:ascii="Arial" w:hAnsi="Arial" w:cs="Arial"/>
                <w:sz w:val="18"/>
                <w:szCs w:val="18"/>
              </w:rPr>
              <w:t xml:space="preserve"> z dnem sklenitve nove pogodbe </w:t>
            </w:r>
            <w:r w:rsidRPr="002271FF">
              <w:rPr>
                <w:rFonts w:ascii="Arial" w:hAnsi="Arial" w:cs="Arial"/>
                <w:sz w:val="18"/>
                <w:szCs w:val="18"/>
              </w:rPr>
              <w:t>o izvedbi javnega naročila za predmetno naročilo. O</w:t>
            </w:r>
            <w:r>
              <w:rPr>
                <w:rFonts w:ascii="Arial" w:hAnsi="Arial" w:cs="Arial"/>
                <w:sz w:val="18"/>
                <w:szCs w:val="18"/>
              </w:rPr>
              <w:t xml:space="preserve"> datumu sklenitve nove pogodbe </w:t>
            </w:r>
            <w:r w:rsidRPr="002271FF">
              <w:rPr>
                <w:rFonts w:ascii="Arial" w:hAnsi="Arial" w:cs="Arial"/>
                <w:sz w:val="18"/>
                <w:szCs w:val="18"/>
              </w:rPr>
              <w:lastRenderedPageBreak/>
              <w:t>bo naročnik obvestil izvajalca.</w:t>
            </w:r>
            <w:r>
              <w:rPr>
                <w:rFonts w:ascii="Arial" w:hAnsi="Arial" w:cs="Arial"/>
                <w:sz w:val="18"/>
                <w:szCs w:val="18"/>
              </w:rPr>
              <w:t xml:space="preserve"> </w:t>
            </w:r>
            <w:r w:rsidRPr="002271FF">
              <w:rPr>
                <w:rFonts w:ascii="Arial" w:hAnsi="Arial" w:cs="Arial"/>
                <w:sz w:val="18"/>
                <w:szCs w:val="18"/>
              </w:rPr>
              <w:t xml:space="preserve">Če naročnik v roku 30 dni od seznanitve s kršitvijo ne začne novega postopka javnega naročila, </w:t>
            </w:r>
            <w:r>
              <w:rPr>
                <w:rFonts w:ascii="Arial" w:hAnsi="Arial" w:cs="Arial"/>
                <w:sz w:val="18"/>
                <w:szCs w:val="18"/>
              </w:rPr>
              <w:t xml:space="preserve">se šteje, da je pogodba </w:t>
            </w:r>
            <w:r w:rsidRPr="002271FF">
              <w:rPr>
                <w:rFonts w:ascii="Arial" w:hAnsi="Arial" w:cs="Arial"/>
                <w:sz w:val="18"/>
                <w:szCs w:val="18"/>
              </w:rPr>
              <w:t>razvezana trideseti dan od seznanitve s kršitvijo.</w:t>
            </w:r>
          </w:p>
        </w:tc>
      </w:tr>
    </w:tbl>
    <w:p w14:paraId="088ACB91" w14:textId="77777777" w:rsidR="005757F2" w:rsidRDefault="005757F2" w:rsidP="005757F2">
      <w:pPr>
        <w:spacing w:before="225" w:after="225" w:line="240" w:lineRule="auto"/>
        <w:jc w:val="both"/>
      </w:pPr>
      <w:r>
        <w:rPr>
          <w:rFonts w:ascii="Arial" w:hAnsi="Arial" w:cs="Arial"/>
          <w:b/>
          <w:bCs/>
          <w:color w:val="000000"/>
          <w:sz w:val="18"/>
          <w:szCs w:val="18"/>
        </w:rPr>
        <w:lastRenderedPageBreak/>
        <w:t>XIV. REVIZIJSKA SLED</w:t>
      </w:r>
    </w:p>
    <w:p w14:paraId="35761AB1" w14:textId="7CAF34AD" w:rsidR="005757F2" w:rsidRPr="003F4DE5" w:rsidRDefault="005757F2" w:rsidP="003F4DE5">
      <w:pPr>
        <w:spacing w:after="0" w:line="240" w:lineRule="auto"/>
        <w:jc w:val="center"/>
        <w:rPr>
          <w:rFonts w:ascii="Arial" w:hAnsi="Arial" w:cs="Arial"/>
          <w:b/>
          <w:bCs/>
          <w:color w:val="000000"/>
          <w:sz w:val="18"/>
          <w:szCs w:val="18"/>
        </w:rPr>
      </w:pPr>
      <w:r>
        <w:rPr>
          <w:rFonts w:ascii="Arial" w:hAnsi="Arial" w:cs="Arial"/>
          <w:b/>
          <w:bCs/>
          <w:color w:val="000000"/>
          <w:sz w:val="18"/>
          <w:szCs w:val="18"/>
        </w:rPr>
        <w:t>24. člen</w:t>
      </w:r>
    </w:p>
    <w:tbl>
      <w:tblPr>
        <w:tblW w:w="0" w:type="auto"/>
        <w:tblInd w:w="108" w:type="dxa"/>
        <w:tblLook w:val="04A0" w:firstRow="1" w:lastRow="0" w:firstColumn="1" w:lastColumn="0" w:noHBand="0" w:noVBand="1"/>
      </w:tblPr>
      <w:tblGrid>
        <w:gridCol w:w="8962"/>
      </w:tblGrid>
      <w:tr w:rsidR="005757F2" w14:paraId="0CAE78C4" w14:textId="77777777" w:rsidTr="005757F2">
        <w:tc>
          <w:tcPr>
            <w:tcW w:w="0" w:type="auto"/>
            <w:tcMar>
              <w:top w:w="0" w:type="auto"/>
              <w:bottom w:w="0" w:type="auto"/>
            </w:tcMar>
          </w:tcPr>
          <w:p w14:paraId="0EEADA9C" w14:textId="77777777" w:rsidR="005757F2" w:rsidRPr="00DA249B" w:rsidRDefault="005757F2" w:rsidP="005757F2">
            <w:pPr>
              <w:spacing w:before="225" w:after="225"/>
              <w:jc w:val="both"/>
              <w:rPr>
                <w:rFonts w:ascii="Arial" w:hAnsi="Arial" w:cs="Arial"/>
                <w:sz w:val="18"/>
                <w:szCs w:val="18"/>
              </w:rPr>
            </w:pPr>
            <w:r w:rsidRPr="001C351B">
              <w:rPr>
                <w:rFonts w:ascii="Arial" w:hAnsi="Arial" w:cs="Arial"/>
                <w:sz w:val="18"/>
                <w:szCs w:val="18"/>
              </w:rPr>
              <w:t>Vsa dokumentacija, povezana z izvedbo predmeta pogodbe, mora biti hranjena na način, da zagotavlja revizijsko sled dobave blaga.</w:t>
            </w:r>
          </w:p>
          <w:p w14:paraId="62D15222" w14:textId="77777777" w:rsidR="005757F2" w:rsidRPr="00B43521" w:rsidRDefault="005757F2" w:rsidP="005757F2">
            <w:pPr>
              <w:spacing w:before="225" w:after="225"/>
              <w:jc w:val="both"/>
              <w:rPr>
                <w:rFonts w:ascii="Arial" w:hAnsi="Arial" w:cs="Arial"/>
                <w:sz w:val="18"/>
                <w:szCs w:val="18"/>
              </w:rPr>
            </w:pPr>
            <w:r w:rsidRPr="001C351B">
              <w:rPr>
                <w:rFonts w:ascii="Arial" w:hAnsi="Arial" w:cs="Arial"/>
                <w:sz w:val="18"/>
                <w:szCs w:val="18"/>
              </w:rPr>
              <w:t>Dobavitelj je vso dokumentacijo, povezano z izvedbo dobave, dolžan hraniti v skladu z veljavno zakonodajo oziroma najmanj za določeno obdobje, ki ga naročnik sporoči dobavitelju, po izpolnitvi pogodbenih obveznosti za potrebe naknadnih preverjanj. Dokumentacija o dobavi je podlaga za spremljanje in nadzor nad izvedbo dobave.</w:t>
            </w:r>
          </w:p>
          <w:p w14:paraId="1348DCCA" w14:textId="77777777" w:rsidR="005757F2" w:rsidRPr="001C351B" w:rsidRDefault="005757F2" w:rsidP="005757F2">
            <w:pPr>
              <w:spacing w:before="225" w:after="225"/>
              <w:jc w:val="both"/>
            </w:pPr>
            <w:r w:rsidRPr="001C351B">
              <w:rPr>
                <w:rFonts w:ascii="Arial" w:hAnsi="Arial" w:cs="Arial"/>
                <w:sz w:val="18"/>
                <w:szCs w:val="18"/>
              </w:rPr>
              <w:t>Dobavitelj se zavezuje, da bo zagotovil dostop do celotne dokumentacije v zvezi z dobavo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dobave.</w:t>
            </w:r>
          </w:p>
          <w:p w14:paraId="6D4ADD37" w14:textId="77777777" w:rsidR="005757F2" w:rsidRPr="00DA249B" w:rsidRDefault="005757F2" w:rsidP="005757F2">
            <w:pPr>
              <w:spacing w:before="225" w:after="225"/>
              <w:jc w:val="both"/>
              <w:rPr>
                <w:rFonts w:ascii="Arial" w:hAnsi="Arial" w:cs="Arial"/>
                <w:sz w:val="18"/>
                <w:szCs w:val="18"/>
              </w:rPr>
            </w:pPr>
            <w:r w:rsidRPr="001C351B">
              <w:rPr>
                <w:rFonts w:ascii="Arial" w:hAnsi="Arial" w:cs="Arial"/>
                <w:sz w:val="18"/>
                <w:szCs w:val="18"/>
              </w:rPr>
              <w:t>Revizijska sled mora omogočati predstavitev časovnega zaporedja vseh dogodkov, povezanih z izvedbo posamezne aktivnosti dobave,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6C156AC8" w14:textId="77777777" w:rsidR="005757F2" w:rsidRDefault="005757F2" w:rsidP="005757F2">
            <w:pPr>
              <w:spacing w:before="225" w:after="225"/>
              <w:jc w:val="both"/>
            </w:pPr>
            <w:r w:rsidRPr="001C351B">
              <w:rPr>
                <w:rFonts w:ascii="Arial" w:hAnsi="Arial" w:cs="Arial"/>
                <w:sz w:val="18"/>
                <w:szCs w:val="18"/>
              </w:rPr>
              <w:t>Informacije, ki jih revizijska sled vključuje, morajo biti takšne, da dokazujejo nespornost shranjene informacije. Njihov nastanek in hramba morata zagotavljati njihovo nespornost in uporabnost v vsem času hranjenja informacij.</w:t>
            </w:r>
          </w:p>
        </w:tc>
      </w:tr>
    </w:tbl>
    <w:p w14:paraId="1C5B9F4B" w14:textId="77777777" w:rsidR="005757F2" w:rsidRDefault="005757F2" w:rsidP="005757F2">
      <w:pPr>
        <w:spacing w:before="225" w:after="225" w:line="240" w:lineRule="auto"/>
        <w:jc w:val="both"/>
      </w:pPr>
      <w:r>
        <w:rPr>
          <w:rFonts w:ascii="Arial" w:hAnsi="Arial" w:cs="Arial"/>
          <w:b/>
          <w:bCs/>
          <w:color w:val="000000"/>
          <w:sz w:val="18"/>
          <w:szCs w:val="18"/>
        </w:rPr>
        <w:t>XV. PROTIKORUPCIJSKA KLAVZULA</w:t>
      </w:r>
    </w:p>
    <w:p w14:paraId="0AD3261D" w14:textId="6884C655" w:rsidR="005757F2" w:rsidRPr="003F4DE5" w:rsidRDefault="005757F2" w:rsidP="003F4DE5">
      <w:pPr>
        <w:spacing w:after="0" w:line="240" w:lineRule="auto"/>
        <w:jc w:val="center"/>
        <w:rPr>
          <w:rFonts w:ascii="Arial" w:hAnsi="Arial" w:cs="Arial"/>
          <w:b/>
          <w:bCs/>
          <w:color w:val="000000"/>
          <w:sz w:val="18"/>
          <w:szCs w:val="18"/>
        </w:rPr>
      </w:pPr>
      <w:r>
        <w:rPr>
          <w:rFonts w:ascii="Arial" w:hAnsi="Arial" w:cs="Arial"/>
          <w:b/>
          <w:bCs/>
          <w:color w:val="000000"/>
          <w:sz w:val="18"/>
          <w:szCs w:val="18"/>
        </w:rPr>
        <w:t>25. člen</w:t>
      </w:r>
    </w:p>
    <w:tbl>
      <w:tblPr>
        <w:tblW w:w="0" w:type="auto"/>
        <w:tblInd w:w="108" w:type="dxa"/>
        <w:tblLook w:val="04A0" w:firstRow="1" w:lastRow="0" w:firstColumn="1" w:lastColumn="0" w:noHBand="0" w:noVBand="1"/>
      </w:tblPr>
      <w:tblGrid>
        <w:gridCol w:w="8962"/>
      </w:tblGrid>
      <w:tr w:rsidR="005757F2" w14:paraId="436C1B94" w14:textId="77777777" w:rsidTr="005757F2">
        <w:tc>
          <w:tcPr>
            <w:tcW w:w="0" w:type="auto"/>
            <w:tcMar>
              <w:top w:w="0" w:type="auto"/>
              <w:bottom w:w="0" w:type="auto"/>
            </w:tcMar>
          </w:tcPr>
          <w:p w14:paraId="6169E22E" w14:textId="77777777" w:rsidR="005757F2" w:rsidRPr="00DA249B" w:rsidRDefault="005757F2" w:rsidP="005757F2">
            <w:pPr>
              <w:spacing w:before="225" w:after="225"/>
              <w:jc w:val="both"/>
              <w:rPr>
                <w:rFonts w:ascii="Arial" w:hAnsi="Arial" w:cs="Arial"/>
                <w:color w:val="000000"/>
                <w:sz w:val="18"/>
                <w:szCs w:val="18"/>
              </w:rPr>
            </w:pPr>
            <w:r>
              <w:rPr>
                <w:rFonts w:ascii="Arial" w:hAnsi="Arial" w:cs="Arial"/>
                <w:color w:val="000000"/>
                <w:sz w:val="18"/>
                <w:szCs w:val="18"/>
              </w:rPr>
              <w:t>V primeru, da je za sklenitev te pogodbe kdo v imenu ali na račun druge pogodbene stranke, predstavniku ali posredniku organa ali organizacije iz javnega sektorja obljubi, ponudi ali dal kakšno nedovoljeno korist za:</w:t>
            </w:r>
          </w:p>
          <w:tbl>
            <w:tblPr>
              <w:tblW w:w="0" w:type="auto"/>
              <w:tblLook w:val="04A0" w:firstRow="1" w:lastRow="0" w:firstColumn="1" w:lastColumn="0" w:noHBand="0" w:noVBand="1"/>
            </w:tblPr>
            <w:tblGrid>
              <w:gridCol w:w="8746"/>
            </w:tblGrid>
            <w:tr w:rsidR="005757F2" w14:paraId="2DDB07DF" w14:textId="77777777" w:rsidTr="005757F2">
              <w:tc>
                <w:tcPr>
                  <w:tcW w:w="0" w:type="auto"/>
                  <w:tcMar>
                    <w:top w:w="0" w:type="auto"/>
                    <w:bottom w:w="0" w:type="auto"/>
                  </w:tcMar>
                </w:tcPr>
                <w:p w14:paraId="3616DFA9" w14:textId="77777777" w:rsidR="005757F2" w:rsidRDefault="005757F2" w:rsidP="005757F2">
                  <w:pPr>
                    <w:numPr>
                      <w:ilvl w:val="0"/>
                      <w:numId w:val="27"/>
                    </w:numPr>
                    <w:jc w:val="both"/>
                    <w:rPr>
                      <w:rFonts w:ascii="Arial" w:hAnsi="Arial" w:cs="Arial"/>
                      <w:color w:val="000000"/>
                      <w:sz w:val="18"/>
                      <w:szCs w:val="18"/>
                    </w:rPr>
                  </w:pPr>
                  <w:r>
                    <w:rPr>
                      <w:rFonts w:ascii="Arial" w:hAnsi="Arial" w:cs="Arial"/>
                      <w:color w:val="000000"/>
                      <w:sz w:val="18"/>
                      <w:szCs w:val="18"/>
                    </w:rPr>
                    <w:t>pridobitev posla ali</w:t>
                  </w:r>
                </w:p>
                <w:p w14:paraId="268F2299" w14:textId="77777777" w:rsidR="005757F2" w:rsidRDefault="005757F2" w:rsidP="005757F2">
                  <w:pPr>
                    <w:numPr>
                      <w:ilvl w:val="0"/>
                      <w:numId w:val="27"/>
                    </w:numPr>
                    <w:jc w:val="both"/>
                    <w:rPr>
                      <w:rFonts w:ascii="Arial" w:hAnsi="Arial" w:cs="Arial"/>
                      <w:color w:val="000000"/>
                      <w:sz w:val="18"/>
                      <w:szCs w:val="18"/>
                    </w:rPr>
                  </w:pPr>
                  <w:r>
                    <w:rPr>
                      <w:rFonts w:ascii="Arial" w:hAnsi="Arial" w:cs="Arial"/>
                      <w:color w:val="000000"/>
                      <w:sz w:val="18"/>
                      <w:szCs w:val="18"/>
                    </w:rPr>
                    <w:t>za sklenitev posla pod ugodnejšimi pogoji ali</w:t>
                  </w:r>
                </w:p>
                <w:p w14:paraId="5C2F1701" w14:textId="77777777" w:rsidR="005757F2" w:rsidRDefault="005757F2" w:rsidP="005757F2">
                  <w:pPr>
                    <w:numPr>
                      <w:ilvl w:val="0"/>
                      <w:numId w:val="27"/>
                    </w:numPr>
                    <w:jc w:val="both"/>
                    <w:rPr>
                      <w:rFonts w:ascii="Arial" w:hAnsi="Arial" w:cs="Arial"/>
                      <w:color w:val="000000"/>
                      <w:sz w:val="18"/>
                      <w:szCs w:val="18"/>
                    </w:rPr>
                  </w:pPr>
                  <w:r>
                    <w:rPr>
                      <w:rFonts w:ascii="Arial" w:hAnsi="Arial" w:cs="Arial"/>
                      <w:color w:val="000000"/>
                      <w:sz w:val="18"/>
                      <w:szCs w:val="18"/>
                    </w:rPr>
                    <w:t>za opustitev dolžnega nadzora nad izvajanjem pogodbenih obveznosti ali</w:t>
                  </w:r>
                </w:p>
                <w:p w14:paraId="15926FE3" w14:textId="77777777" w:rsidR="005757F2" w:rsidRDefault="005757F2" w:rsidP="005757F2">
                  <w:pPr>
                    <w:numPr>
                      <w:ilvl w:val="0"/>
                      <w:numId w:val="27"/>
                    </w:numPr>
                    <w:jc w:val="both"/>
                    <w:rPr>
                      <w:rFonts w:ascii="Arial" w:hAnsi="Arial" w:cs="Arial"/>
                      <w:color w:val="000000"/>
                      <w:sz w:val="18"/>
                      <w:szCs w:val="18"/>
                    </w:rPr>
                  </w:pPr>
                  <w:r>
                    <w:rPr>
                      <w:rFonts w:ascii="Arial" w:hAnsi="Arial" w:cs="Arial"/>
                      <w:color w:val="000000"/>
                      <w:sz w:val="18"/>
                      <w:szCs w:val="18"/>
                    </w:rPr>
                    <w:t>za drugo ravnanje ali opustitev, s katerim je organu ali organizaciji javnega sektorja povzročena škoda ali je omogočena pridobitev nedovoljene koristi predstavniku organa, posredniku ali organizaciji iz javnega sektorja, drugi pogodbeni stranki ali njenemu predstavniku, zastopniku, posredniku,</w:t>
                  </w:r>
                </w:p>
              </w:tc>
            </w:tr>
          </w:tbl>
          <w:p w14:paraId="46C9B686" w14:textId="77777777" w:rsidR="005757F2" w:rsidRDefault="005757F2" w:rsidP="005757F2">
            <w:pPr>
              <w:spacing w:before="225" w:after="225"/>
              <w:jc w:val="both"/>
            </w:pPr>
            <w:r>
              <w:rPr>
                <w:rFonts w:ascii="Arial" w:hAnsi="Arial" w:cs="Arial"/>
                <w:color w:val="000000"/>
                <w:sz w:val="18"/>
                <w:szCs w:val="18"/>
              </w:rPr>
              <w:t>je pogodba nična.</w:t>
            </w:r>
          </w:p>
        </w:tc>
      </w:tr>
    </w:tbl>
    <w:p w14:paraId="256AE1FF" w14:textId="77777777" w:rsidR="005757F2" w:rsidRDefault="005757F2" w:rsidP="005757F2">
      <w:pPr>
        <w:spacing w:before="225" w:after="225" w:line="240" w:lineRule="auto"/>
        <w:jc w:val="both"/>
      </w:pPr>
      <w:r>
        <w:rPr>
          <w:rFonts w:ascii="Arial" w:hAnsi="Arial" w:cs="Arial"/>
          <w:b/>
          <w:bCs/>
          <w:color w:val="000000"/>
          <w:sz w:val="18"/>
          <w:szCs w:val="18"/>
        </w:rPr>
        <w:t>XVI. REŠEVANJE SPOROV</w:t>
      </w:r>
    </w:p>
    <w:p w14:paraId="106CB653" w14:textId="77777777" w:rsidR="005757F2" w:rsidRDefault="005757F2" w:rsidP="005757F2">
      <w:pPr>
        <w:spacing w:after="0" w:line="240" w:lineRule="auto"/>
        <w:jc w:val="center"/>
        <w:rPr>
          <w:rFonts w:ascii="Arial" w:hAnsi="Arial" w:cs="Arial"/>
          <w:b/>
          <w:bCs/>
          <w:color w:val="000000"/>
          <w:sz w:val="18"/>
          <w:szCs w:val="18"/>
        </w:rPr>
      </w:pPr>
      <w:r>
        <w:rPr>
          <w:rFonts w:ascii="Arial" w:hAnsi="Arial" w:cs="Arial"/>
          <w:b/>
          <w:bCs/>
          <w:color w:val="000000"/>
          <w:sz w:val="18"/>
          <w:szCs w:val="18"/>
        </w:rPr>
        <w:t>26. člen</w:t>
      </w:r>
    </w:p>
    <w:p w14:paraId="359B5AF4" w14:textId="77777777" w:rsidR="005757F2" w:rsidRDefault="005757F2" w:rsidP="005757F2">
      <w:pPr>
        <w:spacing w:after="0" w:line="240" w:lineRule="auto"/>
        <w:jc w:val="center"/>
      </w:pPr>
    </w:p>
    <w:tbl>
      <w:tblPr>
        <w:tblW w:w="0" w:type="auto"/>
        <w:tblInd w:w="108" w:type="dxa"/>
        <w:tblLook w:val="04A0" w:firstRow="1" w:lastRow="0" w:firstColumn="1" w:lastColumn="0" w:noHBand="0" w:noVBand="1"/>
      </w:tblPr>
      <w:tblGrid>
        <w:gridCol w:w="8962"/>
      </w:tblGrid>
      <w:tr w:rsidR="005757F2" w14:paraId="4145C054" w14:textId="77777777" w:rsidTr="005757F2">
        <w:tc>
          <w:tcPr>
            <w:tcW w:w="0" w:type="auto"/>
            <w:tcMar>
              <w:top w:w="0" w:type="auto"/>
              <w:bottom w:w="0" w:type="auto"/>
            </w:tcMar>
          </w:tcPr>
          <w:p w14:paraId="23FD2373" w14:textId="77777777" w:rsidR="005757F2" w:rsidRDefault="005757F2" w:rsidP="005757F2">
            <w:pPr>
              <w:spacing w:before="225" w:after="225"/>
              <w:jc w:val="both"/>
            </w:pPr>
            <w:r>
              <w:rPr>
                <w:rFonts w:ascii="Arial" w:hAnsi="Arial" w:cs="Arial"/>
                <w:color w:val="000000"/>
                <w:sz w:val="18"/>
                <w:szCs w:val="18"/>
              </w:rPr>
              <w:lastRenderedPageBreak/>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tc>
      </w:tr>
    </w:tbl>
    <w:p w14:paraId="2BF03048" w14:textId="77777777" w:rsidR="005757F2" w:rsidRDefault="005757F2" w:rsidP="005757F2">
      <w:pPr>
        <w:spacing w:before="225" w:after="225" w:line="240" w:lineRule="auto"/>
        <w:jc w:val="both"/>
      </w:pPr>
      <w:r>
        <w:rPr>
          <w:rFonts w:ascii="Arial" w:hAnsi="Arial" w:cs="Arial"/>
          <w:b/>
          <w:bCs/>
          <w:color w:val="000000"/>
          <w:sz w:val="18"/>
          <w:szCs w:val="18"/>
        </w:rPr>
        <w:t>XVII. KONČNE DOLOČBE</w:t>
      </w:r>
    </w:p>
    <w:p w14:paraId="387904DC" w14:textId="77777777" w:rsidR="005757F2" w:rsidRDefault="005757F2" w:rsidP="005757F2">
      <w:pPr>
        <w:spacing w:after="0" w:line="240" w:lineRule="auto"/>
        <w:jc w:val="center"/>
        <w:rPr>
          <w:rFonts w:ascii="Arial" w:hAnsi="Arial" w:cs="Arial"/>
          <w:b/>
          <w:bCs/>
          <w:color w:val="000000"/>
          <w:sz w:val="18"/>
          <w:szCs w:val="18"/>
        </w:rPr>
      </w:pPr>
      <w:r>
        <w:rPr>
          <w:rFonts w:ascii="Arial" w:hAnsi="Arial" w:cs="Arial"/>
          <w:b/>
          <w:bCs/>
          <w:color w:val="000000"/>
          <w:sz w:val="18"/>
          <w:szCs w:val="18"/>
        </w:rPr>
        <w:t>27. člen</w:t>
      </w:r>
    </w:p>
    <w:p w14:paraId="15BC496F" w14:textId="77777777" w:rsidR="005757F2" w:rsidRDefault="005757F2" w:rsidP="005757F2">
      <w:pPr>
        <w:spacing w:after="0" w:line="240" w:lineRule="auto"/>
        <w:jc w:val="center"/>
      </w:pPr>
    </w:p>
    <w:tbl>
      <w:tblPr>
        <w:tblW w:w="0" w:type="auto"/>
        <w:tblInd w:w="108" w:type="dxa"/>
        <w:tblLook w:val="04A0" w:firstRow="1" w:lastRow="0" w:firstColumn="1" w:lastColumn="0" w:noHBand="0" w:noVBand="1"/>
      </w:tblPr>
      <w:tblGrid>
        <w:gridCol w:w="8962"/>
      </w:tblGrid>
      <w:tr w:rsidR="005757F2" w14:paraId="5D1F8E9F" w14:textId="77777777" w:rsidTr="005757F2">
        <w:tc>
          <w:tcPr>
            <w:tcW w:w="0" w:type="auto"/>
            <w:tcMar>
              <w:top w:w="0" w:type="auto"/>
              <w:bottom w:w="0" w:type="auto"/>
            </w:tcMar>
          </w:tcPr>
          <w:p w14:paraId="7359F52C" w14:textId="77777777" w:rsidR="005757F2" w:rsidRPr="00DA249B" w:rsidRDefault="005757F2" w:rsidP="005757F2">
            <w:pPr>
              <w:spacing w:before="225" w:after="225"/>
              <w:jc w:val="both"/>
              <w:rPr>
                <w:rFonts w:ascii="Arial" w:hAnsi="Arial" w:cs="Arial"/>
                <w:color w:val="000000"/>
                <w:sz w:val="18"/>
                <w:szCs w:val="18"/>
              </w:rPr>
            </w:pPr>
            <w:r>
              <w:rPr>
                <w:rFonts w:ascii="Arial" w:hAnsi="Arial" w:cs="Arial"/>
                <w:color w:val="000000"/>
                <w:sz w:val="18"/>
                <w:szCs w:val="18"/>
              </w:rPr>
              <w:t>Če katerakoli od določb je ali postane neveljavna, to ne vpliva na ostale pogodbene določbe. Neveljavna določba se nadomesti z veljavno, ki mora čim bolj ustrezati namenu, ki ga je zasledovala neveljavna določba.</w:t>
            </w:r>
          </w:p>
        </w:tc>
      </w:tr>
    </w:tbl>
    <w:p w14:paraId="1EAF4A7F" w14:textId="77777777" w:rsidR="005757F2" w:rsidRDefault="005757F2" w:rsidP="005757F2">
      <w:pPr>
        <w:spacing w:after="0" w:line="240" w:lineRule="auto"/>
        <w:jc w:val="center"/>
        <w:rPr>
          <w:rFonts w:ascii="Arial" w:hAnsi="Arial" w:cs="Arial"/>
          <w:b/>
          <w:bCs/>
          <w:color w:val="000000"/>
          <w:sz w:val="18"/>
          <w:szCs w:val="18"/>
        </w:rPr>
      </w:pPr>
      <w:r>
        <w:rPr>
          <w:rFonts w:ascii="Arial" w:hAnsi="Arial" w:cs="Arial"/>
          <w:b/>
          <w:bCs/>
          <w:color w:val="000000"/>
          <w:sz w:val="18"/>
          <w:szCs w:val="18"/>
        </w:rPr>
        <w:t>28. člen</w:t>
      </w:r>
    </w:p>
    <w:p w14:paraId="45C9B0B8" w14:textId="77777777" w:rsidR="005757F2" w:rsidRDefault="005757F2" w:rsidP="005757F2">
      <w:pPr>
        <w:spacing w:after="0" w:line="240" w:lineRule="auto"/>
        <w:jc w:val="center"/>
      </w:pPr>
    </w:p>
    <w:tbl>
      <w:tblPr>
        <w:tblW w:w="0" w:type="auto"/>
        <w:tblInd w:w="108" w:type="dxa"/>
        <w:tblLook w:val="04A0" w:firstRow="1" w:lastRow="0" w:firstColumn="1" w:lastColumn="0" w:noHBand="0" w:noVBand="1"/>
      </w:tblPr>
      <w:tblGrid>
        <w:gridCol w:w="8962"/>
      </w:tblGrid>
      <w:tr w:rsidR="005757F2" w14:paraId="7BC4B042" w14:textId="77777777" w:rsidTr="005757F2">
        <w:tc>
          <w:tcPr>
            <w:tcW w:w="0" w:type="auto"/>
            <w:tcMar>
              <w:top w:w="0" w:type="auto"/>
              <w:bottom w:w="0" w:type="auto"/>
            </w:tcMar>
          </w:tcPr>
          <w:p w14:paraId="658D60BA" w14:textId="77777777" w:rsidR="005757F2" w:rsidRDefault="005757F2" w:rsidP="005757F2">
            <w:pPr>
              <w:spacing w:before="225" w:after="225"/>
              <w:jc w:val="both"/>
            </w:pPr>
            <w:r>
              <w:rPr>
                <w:rFonts w:ascii="Arial" w:hAnsi="Arial" w:cs="Arial"/>
                <w:color w:val="000000"/>
                <w:sz w:val="18"/>
                <w:szCs w:val="18"/>
              </w:rPr>
              <w:t>Pogodba je sestavljena in podpisana v štirih (4) enakih izvodih, od katerih dobavitelj prejme dva (2) izvoda in naročnik dva (2) izvoda. Pogodba velja pod odložnim pogojem predložitve zavarovanja za dobro izvedbo.</w:t>
            </w:r>
          </w:p>
        </w:tc>
      </w:tr>
    </w:tbl>
    <w:p w14:paraId="43AADB5F" w14:textId="77777777" w:rsidR="005757F2" w:rsidRDefault="005757F2" w:rsidP="005757F2">
      <w:pPr>
        <w:spacing w:after="0" w:line="240" w:lineRule="auto"/>
        <w:jc w:val="both"/>
        <w:rPr>
          <w:rFonts w:ascii="Arial" w:hAnsi="Arial" w:cs="Arial"/>
          <w:color w:val="000000"/>
          <w:sz w:val="18"/>
          <w:szCs w:val="18"/>
        </w:rPr>
      </w:pPr>
    </w:p>
    <w:p w14:paraId="0CAEAE0C" w14:textId="77777777" w:rsidR="005757F2" w:rsidRPr="00AD211E" w:rsidRDefault="005757F2" w:rsidP="005757F2">
      <w:pPr>
        <w:spacing w:after="0" w:line="240" w:lineRule="auto"/>
        <w:jc w:val="both"/>
        <w:rPr>
          <w:rFonts w:ascii="Arial" w:hAnsi="Arial" w:cs="Arial"/>
          <w:color w:val="000000"/>
          <w:sz w:val="18"/>
          <w:szCs w:val="18"/>
        </w:rPr>
      </w:pPr>
      <w:r w:rsidRPr="00AD211E">
        <w:rPr>
          <w:rFonts w:ascii="Arial" w:hAnsi="Arial" w:cs="Arial"/>
          <w:color w:val="000000"/>
          <w:sz w:val="18"/>
          <w:szCs w:val="18"/>
        </w:rPr>
        <w:t>V/na ______________, dne _____________</w:t>
      </w:r>
      <w:r w:rsidRPr="00AD211E">
        <w:rPr>
          <w:rFonts w:ascii="Arial" w:hAnsi="Arial" w:cs="Arial"/>
          <w:color w:val="000000"/>
          <w:sz w:val="18"/>
          <w:szCs w:val="18"/>
        </w:rPr>
        <w:tab/>
        <w:t xml:space="preserve">        V/na ________________, dne ________________</w:t>
      </w:r>
    </w:p>
    <w:p w14:paraId="2457B05E" w14:textId="77777777" w:rsidR="005757F2" w:rsidRPr="00AD211E" w:rsidRDefault="005757F2" w:rsidP="005757F2">
      <w:pPr>
        <w:spacing w:after="0" w:line="240" w:lineRule="auto"/>
        <w:jc w:val="both"/>
        <w:rPr>
          <w:rFonts w:ascii="Arial" w:hAnsi="Arial" w:cs="Arial"/>
          <w:color w:val="000000"/>
          <w:sz w:val="18"/>
          <w:szCs w:val="18"/>
        </w:rPr>
      </w:pPr>
    </w:p>
    <w:p w14:paraId="5315CDDB" w14:textId="77777777" w:rsidR="005757F2" w:rsidRPr="00AD211E" w:rsidRDefault="005757F2" w:rsidP="005757F2">
      <w:pPr>
        <w:spacing w:after="0" w:line="240" w:lineRule="auto"/>
        <w:jc w:val="both"/>
        <w:rPr>
          <w:rFonts w:ascii="Arial" w:hAnsi="Arial" w:cs="Arial"/>
          <w:color w:val="000000"/>
          <w:sz w:val="18"/>
          <w:szCs w:val="18"/>
        </w:rPr>
      </w:pPr>
    </w:p>
    <w:p w14:paraId="06871DE2" w14:textId="77777777" w:rsidR="005757F2" w:rsidRPr="00AD211E" w:rsidRDefault="005757F2" w:rsidP="005757F2">
      <w:pPr>
        <w:spacing w:after="0" w:line="240" w:lineRule="auto"/>
        <w:jc w:val="both"/>
        <w:rPr>
          <w:rFonts w:ascii="Arial" w:hAnsi="Arial" w:cs="Arial"/>
          <w:color w:val="000000"/>
          <w:sz w:val="18"/>
          <w:szCs w:val="18"/>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5757F2" w:rsidRPr="00AD211E" w14:paraId="34635FF4" w14:textId="77777777" w:rsidTr="005757F2">
        <w:tc>
          <w:tcPr>
            <w:tcW w:w="4530" w:type="dxa"/>
          </w:tcPr>
          <w:p w14:paraId="089219FB" w14:textId="77777777" w:rsidR="005757F2" w:rsidRPr="00AD211E" w:rsidRDefault="005757F2" w:rsidP="005757F2">
            <w:pPr>
              <w:jc w:val="both"/>
              <w:rPr>
                <w:rFonts w:ascii="Arial" w:hAnsi="Arial" w:cs="Arial"/>
                <w:color w:val="000000"/>
                <w:sz w:val="18"/>
                <w:szCs w:val="18"/>
              </w:rPr>
            </w:pPr>
            <w:r>
              <w:rPr>
                <w:rFonts w:ascii="Arial" w:hAnsi="Arial" w:cs="Arial"/>
                <w:color w:val="000000"/>
                <w:sz w:val="18"/>
                <w:szCs w:val="18"/>
              </w:rPr>
              <w:t>Dobavitelj</w:t>
            </w:r>
            <w:r w:rsidRPr="00AD211E">
              <w:rPr>
                <w:rFonts w:ascii="Arial" w:hAnsi="Arial" w:cs="Arial"/>
                <w:color w:val="000000"/>
                <w:sz w:val="18"/>
                <w:szCs w:val="18"/>
              </w:rPr>
              <w:t>:</w:t>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p>
        </w:tc>
        <w:tc>
          <w:tcPr>
            <w:tcW w:w="4530" w:type="dxa"/>
          </w:tcPr>
          <w:p w14:paraId="67FB7278" w14:textId="77777777" w:rsidR="005757F2" w:rsidRPr="00AD211E" w:rsidRDefault="005757F2" w:rsidP="005757F2">
            <w:pPr>
              <w:jc w:val="both"/>
              <w:rPr>
                <w:rFonts w:ascii="Arial" w:hAnsi="Arial" w:cs="Arial"/>
                <w:color w:val="000000"/>
                <w:sz w:val="18"/>
                <w:szCs w:val="18"/>
              </w:rPr>
            </w:pPr>
            <w:r w:rsidRPr="00AD211E">
              <w:rPr>
                <w:rFonts w:ascii="Arial" w:hAnsi="Arial" w:cs="Arial"/>
                <w:color w:val="000000"/>
                <w:sz w:val="18"/>
                <w:szCs w:val="18"/>
              </w:rPr>
              <w:t>Naročnik:</w:t>
            </w:r>
          </w:p>
        </w:tc>
      </w:tr>
      <w:tr w:rsidR="005757F2" w:rsidRPr="00AD211E" w14:paraId="798928C4" w14:textId="77777777" w:rsidTr="005757F2">
        <w:tc>
          <w:tcPr>
            <w:tcW w:w="4530" w:type="dxa"/>
          </w:tcPr>
          <w:p w14:paraId="6364DEDE" w14:textId="77777777" w:rsidR="005757F2" w:rsidRPr="00AD211E" w:rsidRDefault="005757F2" w:rsidP="005757F2">
            <w:pPr>
              <w:jc w:val="both"/>
              <w:rPr>
                <w:rFonts w:ascii="Arial" w:hAnsi="Arial" w:cs="Arial"/>
                <w:color w:val="000000"/>
                <w:sz w:val="18"/>
                <w:szCs w:val="18"/>
              </w:rPr>
            </w:pPr>
            <w:r w:rsidRPr="00AD211E">
              <w:rPr>
                <w:rFonts w:ascii="Arial" w:hAnsi="Arial" w:cs="Arial"/>
                <w:color w:val="000000"/>
                <w:sz w:val="18"/>
                <w:szCs w:val="18"/>
              </w:rPr>
              <w:t>_____________________________</w:t>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p>
        </w:tc>
        <w:tc>
          <w:tcPr>
            <w:tcW w:w="4530" w:type="dxa"/>
          </w:tcPr>
          <w:p w14:paraId="2FC6D293" w14:textId="77777777" w:rsidR="005757F2" w:rsidRPr="00AD211E" w:rsidRDefault="005757F2" w:rsidP="005757F2">
            <w:pPr>
              <w:jc w:val="both"/>
              <w:rPr>
                <w:rFonts w:ascii="Arial" w:hAnsi="Arial" w:cs="Arial"/>
                <w:color w:val="000000"/>
                <w:sz w:val="18"/>
                <w:szCs w:val="18"/>
              </w:rPr>
            </w:pPr>
            <w:r>
              <w:rPr>
                <w:rFonts w:ascii="Arial" w:hAnsi="Arial" w:cs="Arial"/>
                <w:b/>
                <w:bCs/>
                <w:color w:val="000000"/>
                <w:sz w:val="18"/>
                <w:szCs w:val="18"/>
              </w:rPr>
              <w:t>ZAVOD ZA GRADBENIŠTVO SLOVENIJE</w:t>
            </w:r>
          </w:p>
        </w:tc>
      </w:tr>
      <w:tr w:rsidR="005757F2" w:rsidRPr="00AD211E" w14:paraId="7EEA0CFD" w14:textId="77777777" w:rsidTr="005757F2">
        <w:tc>
          <w:tcPr>
            <w:tcW w:w="4530" w:type="dxa"/>
          </w:tcPr>
          <w:p w14:paraId="1DEDDF77" w14:textId="77777777" w:rsidR="005757F2" w:rsidRPr="00AD211E" w:rsidRDefault="005757F2" w:rsidP="005757F2">
            <w:pPr>
              <w:jc w:val="both"/>
              <w:rPr>
                <w:rFonts w:ascii="Arial" w:hAnsi="Arial" w:cs="Arial"/>
                <w:color w:val="000000"/>
                <w:sz w:val="18"/>
                <w:szCs w:val="18"/>
              </w:rPr>
            </w:pP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p>
        </w:tc>
        <w:tc>
          <w:tcPr>
            <w:tcW w:w="4530" w:type="dxa"/>
          </w:tcPr>
          <w:p w14:paraId="49A2A03C" w14:textId="77777777" w:rsidR="005757F2" w:rsidRPr="00AD211E" w:rsidRDefault="005757F2" w:rsidP="005757F2">
            <w:pPr>
              <w:jc w:val="both"/>
              <w:rPr>
                <w:rFonts w:ascii="Arial" w:hAnsi="Arial" w:cs="Arial"/>
                <w:color w:val="000000"/>
                <w:sz w:val="18"/>
                <w:szCs w:val="18"/>
              </w:rPr>
            </w:pPr>
          </w:p>
        </w:tc>
      </w:tr>
      <w:tr w:rsidR="005757F2" w:rsidRPr="00AD211E" w14:paraId="05879386" w14:textId="77777777" w:rsidTr="005757F2">
        <w:tc>
          <w:tcPr>
            <w:tcW w:w="4530" w:type="dxa"/>
          </w:tcPr>
          <w:p w14:paraId="74013507" w14:textId="77777777" w:rsidR="005757F2" w:rsidRPr="00AD211E" w:rsidRDefault="005757F2" w:rsidP="005757F2">
            <w:pPr>
              <w:jc w:val="both"/>
              <w:rPr>
                <w:rFonts w:ascii="Arial" w:hAnsi="Arial" w:cs="Arial"/>
                <w:color w:val="000000"/>
                <w:sz w:val="18"/>
                <w:szCs w:val="18"/>
              </w:rPr>
            </w:pPr>
            <w:r w:rsidRPr="00AD211E">
              <w:rPr>
                <w:rFonts w:ascii="Arial" w:hAnsi="Arial" w:cs="Arial"/>
                <w:color w:val="000000"/>
                <w:sz w:val="18"/>
                <w:szCs w:val="18"/>
              </w:rPr>
              <w:t>_____________________________</w:t>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p>
        </w:tc>
        <w:tc>
          <w:tcPr>
            <w:tcW w:w="4530" w:type="dxa"/>
          </w:tcPr>
          <w:p w14:paraId="533BD7B6" w14:textId="77777777" w:rsidR="005757F2" w:rsidRDefault="005757F2" w:rsidP="005757F2">
            <w:pPr>
              <w:jc w:val="both"/>
              <w:rPr>
                <w:rFonts w:ascii="Arial" w:hAnsi="Arial" w:cs="Arial"/>
                <w:color w:val="000000"/>
                <w:sz w:val="18"/>
                <w:szCs w:val="18"/>
              </w:rPr>
            </w:pPr>
            <w:r>
              <w:rPr>
                <w:rFonts w:ascii="Arial" w:hAnsi="Arial" w:cs="Arial"/>
                <w:color w:val="000000"/>
                <w:sz w:val="18"/>
                <w:szCs w:val="18"/>
              </w:rPr>
              <w:t xml:space="preserve">Doc. </w:t>
            </w:r>
            <w:r w:rsidRPr="00EF482F">
              <w:rPr>
                <w:rFonts w:ascii="Arial" w:hAnsi="Arial" w:cs="Arial"/>
                <w:color w:val="000000"/>
                <w:sz w:val="18"/>
                <w:szCs w:val="18"/>
              </w:rPr>
              <w:t xml:space="preserve">dr. </w:t>
            </w:r>
            <w:r>
              <w:rPr>
                <w:rFonts w:ascii="Arial" w:hAnsi="Arial" w:cs="Arial"/>
                <w:color w:val="000000"/>
                <w:sz w:val="18"/>
                <w:szCs w:val="18"/>
              </w:rPr>
              <w:t>Aleš Žnidarič</w:t>
            </w:r>
            <w:r w:rsidRPr="00EF482F">
              <w:rPr>
                <w:rFonts w:ascii="Arial" w:hAnsi="Arial" w:cs="Arial"/>
                <w:color w:val="000000"/>
                <w:sz w:val="18"/>
                <w:szCs w:val="18"/>
              </w:rPr>
              <w:t xml:space="preserve">, </w:t>
            </w:r>
            <w:r>
              <w:rPr>
                <w:rFonts w:ascii="Arial" w:hAnsi="Arial" w:cs="Arial"/>
                <w:color w:val="000000"/>
                <w:sz w:val="18"/>
                <w:szCs w:val="18"/>
              </w:rPr>
              <w:t>direktor</w:t>
            </w:r>
          </w:p>
          <w:p w14:paraId="5E8B755F" w14:textId="77777777" w:rsidR="00295CBD" w:rsidRDefault="00295CBD" w:rsidP="005757F2">
            <w:pPr>
              <w:jc w:val="both"/>
              <w:rPr>
                <w:rFonts w:ascii="Arial" w:hAnsi="Arial" w:cs="Arial"/>
                <w:color w:val="000000"/>
                <w:sz w:val="18"/>
                <w:szCs w:val="18"/>
              </w:rPr>
            </w:pPr>
          </w:p>
          <w:p w14:paraId="6D5C35C4" w14:textId="39CF3E07" w:rsidR="00295CBD" w:rsidRPr="00AD211E" w:rsidRDefault="00295CBD" w:rsidP="005757F2">
            <w:pPr>
              <w:jc w:val="both"/>
              <w:rPr>
                <w:rFonts w:ascii="Arial" w:hAnsi="Arial" w:cs="Arial"/>
                <w:color w:val="000000"/>
                <w:sz w:val="18"/>
                <w:szCs w:val="18"/>
              </w:rPr>
            </w:pPr>
          </w:p>
        </w:tc>
      </w:tr>
      <w:tr w:rsidR="005757F2" w:rsidRPr="00AD211E" w14:paraId="33DD24A6" w14:textId="77777777" w:rsidTr="005757F2">
        <w:tc>
          <w:tcPr>
            <w:tcW w:w="4530" w:type="dxa"/>
          </w:tcPr>
          <w:p w14:paraId="3D331DC6" w14:textId="77777777" w:rsidR="005757F2" w:rsidRPr="00AD211E" w:rsidRDefault="005757F2" w:rsidP="005757F2">
            <w:pPr>
              <w:jc w:val="both"/>
              <w:rPr>
                <w:rFonts w:ascii="Arial" w:hAnsi="Arial" w:cs="Arial"/>
                <w:color w:val="000000"/>
                <w:sz w:val="18"/>
                <w:szCs w:val="18"/>
              </w:rPr>
            </w:pPr>
            <w:r w:rsidRPr="00AD211E">
              <w:rPr>
                <w:rFonts w:ascii="Arial" w:hAnsi="Arial" w:cs="Arial"/>
                <w:color w:val="000000"/>
                <w:sz w:val="18"/>
                <w:szCs w:val="18"/>
              </w:rPr>
              <w:t>_____________________________</w:t>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p>
        </w:tc>
        <w:tc>
          <w:tcPr>
            <w:tcW w:w="4530" w:type="dxa"/>
          </w:tcPr>
          <w:p w14:paraId="6D0A0134" w14:textId="77777777" w:rsidR="005757F2" w:rsidRPr="00AD211E" w:rsidRDefault="005757F2" w:rsidP="005757F2">
            <w:pPr>
              <w:jc w:val="both"/>
              <w:rPr>
                <w:rFonts w:ascii="Arial" w:hAnsi="Arial" w:cs="Arial"/>
                <w:color w:val="000000"/>
                <w:sz w:val="18"/>
                <w:szCs w:val="18"/>
              </w:rPr>
            </w:pPr>
            <w:r w:rsidRPr="00AD211E">
              <w:rPr>
                <w:rFonts w:ascii="Arial" w:hAnsi="Arial" w:cs="Arial"/>
                <w:color w:val="000000"/>
                <w:sz w:val="18"/>
                <w:szCs w:val="18"/>
              </w:rPr>
              <w:t>_____________________________</w:t>
            </w:r>
          </w:p>
        </w:tc>
      </w:tr>
    </w:tbl>
    <w:p w14:paraId="15AF01C3" w14:textId="77777777" w:rsidR="00074FEA" w:rsidRPr="00957001" w:rsidRDefault="00074FEA" w:rsidP="00E97FB4">
      <w:pPr>
        <w:spacing w:before="224" w:after="224" w:line="240" w:lineRule="auto"/>
        <w:outlineLvl w:val="1"/>
        <w:rPr>
          <w:rFonts w:ascii="Arial" w:hAnsi="Arial" w:cs="Arial"/>
        </w:rPr>
      </w:pPr>
    </w:p>
    <w:sectPr w:rsidR="00074FEA" w:rsidRPr="00957001" w:rsidSect="00D931BF">
      <w:footerReference w:type="default" r:id="rId16"/>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220F82D" w14:textId="77777777" w:rsidR="00A858E4" w:rsidRDefault="00A858E4" w:rsidP="006975C6">
      <w:pPr>
        <w:spacing w:after="0" w:line="240" w:lineRule="auto"/>
      </w:pPr>
      <w:r>
        <w:separator/>
      </w:r>
    </w:p>
  </w:endnote>
  <w:endnote w:type="continuationSeparator" w:id="0">
    <w:p w14:paraId="56F059D6" w14:textId="77777777" w:rsidR="00A858E4" w:rsidRDefault="00A858E4"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Helvetica">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Open Sans">
    <w:altName w:val="Calibri"/>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A390C0" w14:textId="426311F8" w:rsidR="006F5600" w:rsidRPr="006803B2" w:rsidRDefault="006F5600" w:rsidP="006803B2">
    <w:pPr>
      <w:pStyle w:val="Noga"/>
      <w:shd w:val="clear" w:color="auto" w:fill="FFFFFF" w:themeFill="background1"/>
      <w:ind w:left="7513"/>
      <w:jc w:val="center"/>
      <w:rPr>
        <w:rFonts w:ascii="Arial" w:hAnsi="Arial" w:cs="Arial"/>
        <w:sz w:val="18"/>
        <w:szCs w:val="18"/>
      </w:rPr>
    </w:pPr>
    <w:sdt>
      <w:sdtPr>
        <w:rPr>
          <w:rFonts w:ascii="Arial" w:hAnsi="Arial" w:cs="Arial"/>
        </w:rPr>
        <w:id w:val="350304368"/>
        <w:docPartObj>
          <w:docPartGallery w:val="Page Numbers (Bottom of Page)"/>
          <w:docPartUnique/>
        </w:docPartObj>
      </w:sdtPr>
      <w:sdtEndPr>
        <w:rPr>
          <w:noProof/>
          <w:sz w:val="18"/>
          <w:szCs w:val="18"/>
        </w:rPr>
      </w:sdtEndPr>
      <w:sdtContent>
        <w:r w:rsidRPr="00A368AE">
          <w:rPr>
            <w:rFonts w:ascii="Arial" w:hAnsi="Arial" w:cs="Arial"/>
            <w:sz w:val="18"/>
            <w:szCs w:val="18"/>
          </w:rPr>
          <w:fldChar w:fldCharType="begin"/>
        </w:r>
        <w:r w:rsidRPr="00A368AE">
          <w:rPr>
            <w:rFonts w:ascii="Arial" w:hAnsi="Arial" w:cs="Arial"/>
            <w:sz w:val="18"/>
            <w:szCs w:val="18"/>
          </w:rPr>
          <w:instrText xml:space="preserve"> PAGE   \* MERGEFORMAT </w:instrText>
        </w:r>
        <w:r w:rsidRPr="00A368AE">
          <w:rPr>
            <w:rFonts w:ascii="Arial" w:hAnsi="Arial" w:cs="Arial"/>
            <w:sz w:val="18"/>
            <w:szCs w:val="18"/>
          </w:rPr>
          <w:fldChar w:fldCharType="separate"/>
        </w:r>
        <w:r>
          <w:rPr>
            <w:rFonts w:ascii="Arial" w:hAnsi="Arial" w:cs="Arial"/>
            <w:noProof/>
            <w:sz w:val="18"/>
            <w:szCs w:val="18"/>
          </w:rPr>
          <w:t>3</w:t>
        </w:r>
        <w:r w:rsidRPr="00A368AE">
          <w:rPr>
            <w:rFonts w:ascii="Arial" w:hAnsi="Arial" w:cs="Arial"/>
            <w:noProof/>
            <w:sz w:val="18"/>
            <w:szCs w:val="18"/>
          </w:rPr>
          <w:fldChar w:fldCharType="end"/>
        </w:r>
      </w:sdtContent>
    </w:sdt>
  </w:p>
  <w:p w14:paraId="0040D309" w14:textId="3FADB1D8" w:rsidR="006F5600" w:rsidRDefault="006F5600" w:rsidP="00A368AE">
    <w:pPr>
      <w:pStyle w:val="Noga"/>
      <w:tabs>
        <w:tab w:val="left" w:pos="570"/>
      </w:tabs>
    </w:pPr>
    <w:r>
      <w:tab/>
    </w: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CFB3B9" w14:textId="5C1D96B3" w:rsidR="006F5600" w:rsidRPr="002F68BC" w:rsidRDefault="006F5600" w:rsidP="00B17953">
    <w:pPr>
      <w:pStyle w:val="Noga"/>
      <w:rPr>
        <w:sz w:val="18"/>
        <w:szCs w:val="18"/>
      </w:rPr>
    </w:pPr>
  </w:p>
  <w:p w14:paraId="7E36B1F8" w14:textId="77777777" w:rsidR="006F5600" w:rsidRDefault="006F5600" w:rsidP="004F1422">
    <w:pPr>
      <w:pStyle w:val="Noga"/>
      <w:tabs>
        <w:tab w:val="left" w:pos="3301"/>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50FA2F" w14:textId="77777777" w:rsidR="006F5600" w:rsidRDefault="006F5600" w:rsidP="004F1422">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4FBEA1" w14:textId="77777777" w:rsidR="006F5600" w:rsidRDefault="006F5600" w:rsidP="004F1422">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8A6340" w14:textId="77777777" w:rsidR="006F5600" w:rsidRDefault="006F5600" w:rsidP="004F1422">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01B6F6" w14:textId="77777777" w:rsidR="006F5600" w:rsidRDefault="006F5600" w:rsidP="004F1422">
    <w:pPr>
      <w:pStyle w:val="Noga"/>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2C5352" w14:textId="77777777" w:rsidR="006F5600" w:rsidRPr="00EE3557" w:rsidRDefault="006F5600" w:rsidP="00EE355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B7B0244" w14:textId="77777777" w:rsidR="00A858E4" w:rsidRDefault="00A858E4" w:rsidP="006975C6">
      <w:pPr>
        <w:spacing w:after="0" w:line="240" w:lineRule="auto"/>
      </w:pPr>
      <w:r>
        <w:separator/>
      </w:r>
    </w:p>
  </w:footnote>
  <w:footnote w:type="continuationSeparator" w:id="0">
    <w:p w14:paraId="045AA883" w14:textId="77777777" w:rsidR="00A858E4" w:rsidRDefault="00A858E4"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3C70A5" w14:textId="5CD308B4" w:rsidR="006F5600" w:rsidRDefault="006F5600" w:rsidP="0090566B">
    <w:pPr>
      <w:pStyle w:val="Glava"/>
    </w:pPr>
    <w:r>
      <w:rPr>
        <w:noProof/>
        <w:lang w:eastAsia="sl-SI"/>
      </w:rPr>
      <w:drawing>
        <wp:inline distT="0" distB="0" distL="0" distR="0" wp14:anchorId="24C2BC7B" wp14:editId="690BE683">
          <wp:extent cx="5759450" cy="772795"/>
          <wp:effectExtent l="0" t="0" r="0" b="8255"/>
          <wp:docPr id="12" name="Slika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5759450" cy="772795"/>
                  </a:xfrm>
                  <a:prstGeom prst="rect">
                    <a:avLst/>
                  </a:prstGeom>
                </pic:spPr>
              </pic:pic>
            </a:graphicData>
          </a:graphic>
        </wp:inline>
      </w:drawing>
    </w:r>
    <w:r>
      <w:rPr>
        <w:noProof/>
      </w:rPr>
      <w:t xml:space="preserve"> </w:t>
    </w:r>
    <w:r>
      <w:rPr>
        <w:noProof/>
      </w:rPr>
      <w:tab/>
      <w:t xml:space="preserve">     </w:t>
    </w:r>
    <w:r>
      <w:t xml:space="preserve">   </w:t>
    </w:r>
  </w:p>
  <w:p w14:paraId="47B48D1A" w14:textId="77777777" w:rsidR="006F5600" w:rsidRPr="00B914D4" w:rsidRDefault="006F5600" w:rsidP="006347C3">
    <w:pPr>
      <w:pStyle w:val="Glava"/>
      <w:tabs>
        <w:tab w:val="clear" w:pos="4536"/>
        <w:tab w:val="clear" w:pos="9072"/>
        <w:tab w:val="left" w:pos="1168"/>
      </w:tabs>
      <w:rPr>
        <w:rFonts w:ascii="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320817"/>
    <w:multiLevelType w:val="hybridMultilevel"/>
    <w:tmpl w:val="15B076FC"/>
    <w:lvl w:ilvl="0" w:tplc="49AA4FD4">
      <w:start w:val="17"/>
      <w:numFmt w:val="bullet"/>
      <w:lvlText w:val="-"/>
      <w:lvlJc w:val="left"/>
      <w:pPr>
        <w:ind w:left="720" w:hanging="360"/>
      </w:pPr>
      <w:rPr>
        <w:rFonts w:ascii="Helvetica" w:eastAsiaTheme="minorHAnsi" w:hAnsi="Helvetica" w:cs="Helvetica"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1507BCB"/>
    <w:multiLevelType w:val="hybridMultilevel"/>
    <w:tmpl w:val="D24E8C9A"/>
    <w:lvl w:ilvl="0" w:tplc="C8D65128">
      <w:start w:val="6"/>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4711C7A"/>
    <w:multiLevelType w:val="hybridMultilevel"/>
    <w:tmpl w:val="79B8EC18"/>
    <w:lvl w:ilvl="0" w:tplc="1972B2FC">
      <w:start w:val="1"/>
      <w:numFmt w:val="lowerLetter"/>
      <w:lvlText w:val="%1."/>
      <w:lvlJc w:val="left"/>
      <w:pPr>
        <w:ind w:left="720" w:hanging="360"/>
      </w:pPr>
      <w:rPr>
        <w:rFonts w:ascii="Arial" w:hAnsi="Arial" w:cs="Arial" w:hint="default"/>
        <w:sz w:val="18"/>
        <w:szCs w:val="18"/>
      </w:rPr>
    </w:lvl>
    <w:lvl w:ilvl="1" w:tplc="02944D7E">
      <w:start w:val="1"/>
      <w:numFmt w:val="lowerLetter"/>
      <w:lvlText w:val="%2."/>
      <w:lvlJc w:val="left"/>
      <w:pPr>
        <w:ind w:left="1440" w:hanging="360"/>
      </w:pPr>
    </w:lvl>
    <w:lvl w:ilvl="2" w:tplc="2B862AAC">
      <w:start w:val="1"/>
      <w:numFmt w:val="lowerLetter"/>
      <w:lvlText w:val="%3."/>
      <w:lvlJc w:val="left"/>
      <w:pPr>
        <w:ind w:left="2160" w:hanging="360"/>
      </w:pPr>
    </w:lvl>
    <w:lvl w:ilvl="3" w:tplc="87B00D7E">
      <w:start w:val="1"/>
      <w:numFmt w:val="lowerLetter"/>
      <w:lvlText w:val="%4."/>
      <w:lvlJc w:val="left"/>
      <w:pPr>
        <w:ind w:left="2880" w:hanging="360"/>
      </w:pPr>
    </w:lvl>
    <w:lvl w:ilvl="4" w:tplc="1B7A7244">
      <w:start w:val="1"/>
      <w:numFmt w:val="lowerLetter"/>
      <w:lvlText w:val="%5."/>
      <w:lvlJc w:val="left"/>
      <w:pPr>
        <w:ind w:left="3600" w:hanging="360"/>
      </w:pPr>
    </w:lvl>
    <w:lvl w:ilvl="5" w:tplc="144AE198">
      <w:start w:val="1"/>
      <w:numFmt w:val="lowerLetter"/>
      <w:lvlText w:val="%6."/>
      <w:lvlJc w:val="left"/>
      <w:pPr>
        <w:ind w:left="4320" w:hanging="360"/>
      </w:pPr>
    </w:lvl>
    <w:lvl w:ilvl="6" w:tplc="091A8882">
      <w:start w:val="1"/>
      <w:numFmt w:val="lowerLetter"/>
      <w:lvlText w:val="%7."/>
      <w:lvlJc w:val="left"/>
      <w:pPr>
        <w:ind w:left="5040" w:hanging="360"/>
      </w:pPr>
    </w:lvl>
    <w:lvl w:ilvl="7" w:tplc="5E94B70C">
      <w:start w:val="1"/>
      <w:numFmt w:val="lowerLetter"/>
      <w:lvlText w:val="%8."/>
      <w:lvlJc w:val="left"/>
      <w:pPr>
        <w:ind w:left="5760" w:hanging="360"/>
      </w:pPr>
    </w:lvl>
    <w:lvl w:ilvl="8" w:tplc="CA188D7E">
      <w:start w:val="1"/>
      <w:numFmt w:val="lowerLetter"/>
      <w:lvlText w:val="%9."/>
      <w:lvlJc w:val="left"/>
      <w:pPr>
        <w:ind w:left="6480" w:hanging="360"/>
      </w:pPr>
    </w:lvl>
  </w:abstractNum>
  <w:abstractNum w:abstractNumId="3" w15:restartNumberingAfterBreak="0">
    <w:nsid w:val="066631FE"/>
    <w:multiLevelType w:val="hybridMultilevel"/>
    <w:tmpl w:val="13342DDC"/>
    <w:lvl w:ilvl="0" w:tplc="AA9A747A">
      <w:start w:val="1"/>
      <w:numFmt w:val="bullet"/>
      <w:lvlText w:val=""/>
      <w:lvlJc w:val="left"/>
      <w:pPr>
        <w:ind w:left="720" w:hanging="360"/>
      </w:pPr>
      <w:rPr>
        <w:rFonts w:ascii="Symbol" w:hAnsi="Symbol" w:cs="Symbol" w:hint="default"/>
        <w:sz w:val="18"/>
        <w:szCs w:val="18"/>
      </w:rPr>
    </w:lvl>
    <w:lvl w:ilvl="1" w:tplc="0886710A">
      <w:start w:val="1"/>
      <w:numFmt w:val="bullet"/>
      <w:lvlText w:val="o"/>
      <w:lvlJc w:val="left"/>
      <w:pPr>
        <w:ind w:left="1440" w:hanging="360"/>
      </w:pPr>
      <w:rPr>
        <w:rFonts w:ascii="Courier New" w:hAnsi="Courier New" w:cs="Courier New" w:hint="default"/>
      </w:rPr>
    </w:lvl>
    <w:lvl w:ilvl="2" w:tplc="1D385CA6">
      <w:start w:val="1"/>
      <w:numFmt w:val="bullet"/>
      <w:lvlText w:val=""/>
      <w:lvlJc w:val="left"/>
      <w:pPr>
        <w:ind w:left="2160" w:hanging="360"/>
      </w:pPr>
      <w:rPr>
        <w:rFonts w:ascii="Wingdings" w:hAnsi="Wingdings" w:cs="Wingdings" w:hint="default"/>
      </w:rPr>
    </w:lvl>
    <w:lvl w:ilvl="3" w:tplc="B04CE720">
      <w:start w:val="1"/>
      <w:numFmt w:val="bullet"/>
      <w:lvlText w:val=""/>
      <w:lvlJc w:val="left"/>
      <w:pPr>
        <w:ind w:left="2880" w:hanging="360"/>
      </w:pPr>
      <w:rPr>
        <w:rFonts w:ascii="Symbol" w:hAnsi="Symbol" w:cs="Symbol" w:hint="default"/>
      </w:rPr>
    </w:lvl>
    <w:lvl w:ilvl="4" w:tplc="60F27880">
      <w:start w:val="1"/>
      <w:numFmt w:val="bullet"/>
      <w:lvlText w:val="o"/>
      <w:lvlJc w:val="left"/>
      <w:pPr>
        <w:ind w:left="3600" w:hanging="360"/>
      </w:pPr>
      <w:rPr>
        <w:rFonts w:ascii="Courier New" w:hAnsi="Courier New" w:cs="Courier New" w:hint="default"/>
      </w:rPr>
    </w:lvl>
    <w:lvl w:ilvl="5" w:tplc="5E1AA804">
      <w:start w:val="1"/>
      <w:numFmt w:val="bullet"/>
      <w:lvlText w:val=""/>
      <w:lvlJc w:val="left"/>
      <w:pPr>
        <w:ind w:left="4320" w:hanging="360"/>
      </w:pPr>
      <w:rPr>
        <w:rFonts w:ascii="Wingdings" w:hAnsi="Wingdings" w:cs="Wingdings" w:hint="default"/>
      </w:rPr>
    </w:lvl>
    <w:lvl w:ilvl="6" w:tplc="384E7A6A">
      <w:start w:val="1"/>
      <w:numFmt w:val="bullet"/>
      <w:lvlText w:val=""/>
      <w:lvlJc w:val="left"/>
      <w:pPr>
        <w:ind w:left="5040" w:hanging="360"/>
      </w:pPr>
      <w:rPr>
        <w:rFonts w:ascii="Symbol" w:hAnsi="Symbol" w:cs="Symbol" w:hint="default"/>
      </w:rPr>
    </w:lvl>
    <w:lvl w:ilvl="7" w:tplc="9D7067F0">
      <w:start w:val="1"/>
      <w:numFmt w:val="bullet"/>
      <w:lvlText w:val="o"/>
      <w:lvlJc w:val="left"/>
      <w:pPr>
        <w:ind w:left="5760" w:hanging="360"/>
      </w:pPr>
      <w:rPr>
        <w:rFonts w:ascii="Courier New" w:hAnsi="Courier New" w:cs="Courier New" w:hint="default"/>
      </w:rPr>
    </w:lvl>
    <w:lvl w:ilvl="8" w:tplc="E4F4EC5A">
      <w:start w:val="1"/>
      <w:numFmt w:val="bullet"/>
      <w:lvlText w:val=""/>
      <w:lvlJc w:val="left"/>
      <w:pPr>
        <w:ind w:left="6480" w:hanging="360"/>
      </w:pPr>
      <w:rPr>
        <w:rFonts w:ascii="Wingdings" w:hAnsi="Wingdings" w:cs="Wingdings" w:hint="default"/>
      </w:rPr>
    </w:lvl>
  </w:abstractNum>
  <w:abstractNum w:abstractNumId="4" w15:restartNumberingAfterBreak="0">
    <w:nsid w:val="07033243"/>
    <w:multiLevelType w:val="hybridMultilevel"/>
    <w:tmpl w:val="FA02D35E"/>
    <w:lvl w:ilvl="0" w:tplc="6CD0CD34">
      <w:start w:val="1"/>
      <w:numFmt w:val="bullet"/>
      <w:lvlText w:val=""/>
      <w:lvlJc w:val="left"/>
      <w:pPr>
        <w:ind w:left="720" w:hanging="360"/>
      </w:pPr>
      <w:rPr>
        <w:rFonts w:ascii="Symbol" w:hAnsi="Symbol" w:cs="Symbol" w:hint="default"/>
        <w:sz w:val="18"/>
        <w:szCs w:val="18"/>
      </w:rPr>
    </w:lvl>
    <w:lvl w:ilvl="1" w:tplc="CB04138C">
      <w:start w:val="1"/>
      <w:numFmt w:val="bullet"/>
      <w:lvlText w:val="o"/>
      <w:lvlJc w:val="left"/>
      <w:pPr>
        <w:ind w:left="1440" w:hanging="360"/>
      </w:pPr>
      <w:rPr>
        <w:rFonts w:ascii="Courier New" w:hAnsi="Courier New" w:cs="Courier New" w:hint="default"/>
      </w:rPr>
    </w:lvl>
    <w:lvl w:ilvl="2" w:tplc="6A547640">
      <w:start w:val="1"/>
      <w:numFmt w:val="bullet"/>
      <w:lvlText w:val=""/>
      <w:lvlJc w:val="left"/>
      <w:pPr>
        <w:ind w:left="2160" w:hanging="360"/>
      </w:pPr>
      <w:rPr>
        <w:rFonts w:ascii="Wingdings" w:hAnsi="Wingdings" w:cs="Wingdings" w:hint="default"/>
      </w:rPr>
    </w:lvl>
    <w:lvl w:ilvl="3" w:tplc="FC18F032">
      <w:start w:val="1"/>
      <w:numFmt w:val="bullet"/>
      <w:lvlText w:val=""/>
      <w:lvlJc w:val="left"/>
      <w:pPr>
        <w:ind w:left="2880" w:hanging="360"/>
      </w:pPr>
      <w:rPr>
        <w:rFonts w:ascii="Symbol" w:hAnsi="Symbol" w:cs="Symbol" w:hint="default"/>
      </w:rPr>
    </w:lvl>
    <w:lvl w:ilvl="4" w:tplc="4B22E528">
      <w:start w:val="1"/>
      <w:numFmt w:val="bullet"/>
      <w:lvlText w:val="o"/>
      <w:lvlJc w:val="left"/>
      <w:pPr>
        <w:ind w:left="3600" w:hanging="360"/>
      </w:pPr>
      <w:rPr>
        <w:rFonts w:ascii="Courier New" w:hAnsi="Courier New" w:cs="Courier New" w:hint="default"/>
      </w:rPr>
    </w:lvl>
    <w:lvl w:ilvl="5" w:tplc="D59EBCF4">
      <w:start w:val="1"/>
      <w:numFmt w:val="bullet"/>
      <w:lvlText w:val=""/>
      <w:lvlJc w:val="left"/>
      <w:pPr>
        <w:ind w:left="4320" w:hanging="360"/>
      </w:pPr>
      <w:rPr>
        <w:rFonts w:ascii="Wingdings" w:hAnsi="Wingdings" w:cs="Wingdings" w:hint="default"/>
      </w:rPr>
    </w:lvl>
    <w:lvl w:ilvl="6" w:tplc="8E643694">
      <w:start w:val="1"/>
      <w:numFmt w:val="bullet"/>
      <w:lvlText w:val=""/>
      <w:lvlJc w:val="left"/>
      <w:pPr>
        <w:ind w:left="5040" w:hanging="360"/>
      </w:pPr>
      <w:rPr>
        <w:rFonts w:ascii="Symbol" w:hAnsi="Symbol" w:cs="Symbol" w:hint="default"/>
      </w:rPr>
    </w:lvl>
    <w:lvl w:ilvl="7" w:tplc="196EE5BA">
      <w:start w:val="1"/>
      <w:numFmt w:val="bullet"/>
      <w:lvlText w:val="o"/>
      <w:lvlJc w:val="left"/>
      <w:pPr>
        <w:ind w:left="5760" w:hanging="360"/>
      </w:pPr>
      <w:rPr>
        <w:rFonts w:ascii="Courier New" w:hAnsi="Courier New" w:cs="Courier New" w:hint="default"/>
      </w:rPr>
    </w:lvl>
    <w:lvl w:ilvl="8" w:tplc="BF3276C6">
      <w:start w:val="1"/>
      <w:numFmt w:val="bullet"/>
      <w:lvlText w:val=""/>
      <w:lvlJc w:val="left"/>
      <w:pPr>
        <w:ind w:left="6480" w:hanging="360"/>
      </w:pPr>
      <w:rPr>
        <w:rFonts w:ascii="Wingdings" w:hAnsi="Wingdings" w:cs="Wingdings" w:hint="default"/>
      </w:rPr>
    </w:lvl>
  </w:abstractNum>
  <w:abstractNum w:abstractNumId="5" w15:restartNumberingAfterBreak="0">
    <w:nsid w:val="0BAA1A92"/>
    <w:multiLevelType w:val="hybridMultilevel"/>
    <w:tmpl w:val="3078B650"/>
    <w:lvl w:ilvl="0" w:tplc="B1DCF0DA">
      <w:start w:val="1"/>
      <w:numFmt w:val="bullet"/>
      <w:lvlText w:val=""/>
      <w:lvlJc w:val="left"/>
      <w:pPr>
        <w:ind w:left="720" w:hanging="360"/>
      </w:pPr>
      <w:rPr>
        <w:rFonts w:ascii="Symbol" w:hAnsi="Symbol" w:cs="Symbol" w:hint="default"/>
        <w:sz w:val="18"/>
        <w:szCs w:val="18"/>
      </w:rPr>
    </w:lvl>
    <w:lvl w:ilvl="1" w:tplc="59A6CD20">
      <w:start w:val="1"/>
      <w:numFmt w:val="bullet"/>
      <w:lvlText w:val="o"/>
      <w:lvlJc w:val="left"/>
      <w:pPr>
        <w:ind w:left="1440" w:hanging="360"/>
      </w:pPr>
      <w:rPr>
        <w:rFonts w:ascii="Courier New" w:hAnsi="Courier New" w:cs="Courier New" w:hint="default"/>
      </w:rPr>
    </w:lvl>
    <w:lvl w:ilvl="2" w:tplc="E20EB8E4">
      <w:start w:val="1"/>
      <w:numFmt w:val="bullet"/>
      <w:lvlText w:val=""/>
      <w:lvlJc w:val="left"/>
      <w:pPr>
        <w:ind w:left="2160" w:hanging="360"/>
      </w:pPr>
      <w:rPr>
        <w:rFonts w:ascii="Wingdings" w:hAnsi="Wingdings" w:cs="Wingdings" w:hint="default"/>
      </w:rPr>
    </w:lvl>
    <w:lvl w:ilvl="3" w:tplc="8056CB66">
      <w:start w:val="1"/>
      <w:numFmt w:val="bullet"/>
      <w:lvlText w:val=""/>
      <w:lvlJc w:val="left"/>
      <w:pPr>
        <w:ind w:left="2880" w:hanging="360"/>
      </w:pPr>
      <w:rPr>
        <w:rFonts w:ascii="Symbol" w:hAnsi="Symbol" w:cs="Symbol" w:hint="default"/>
      </w:rPr>
    </w:lvl>
    <w:lvl w:ilvl="4" w:tplc="BBEE527A">
      <w:start w:val="1"/>
      <w:numFmt w:val="bullet"/>
      <w:lvlText w:val="o"/>
      <w:lvlJc w:val="left"/>
      <w:pPr>
        <w:ind w:left="3600" w:hanging="360"/>
      </w:pPr>
      <w:rPr>
        <w:rFonts w:ascii="Courier New" w:hAnsi="Courier New" w:cs="Courier New" w:hint="default"/>
      </w:rPr>
    </w:lvl>
    <w:lvl w:ilvl="5" w:tplc="64C07DA6">
      <w:start w:val="1"/>
      <w:numFmt w:val="bullet"/>
      <w:lvlText w:val=""/>
      <w:lvlJc w:val="left"/>
      <w:pPr>
        <w:ind w:left="4320" w:hanging="360"/>
      </w:pPr>
      <w:rPr>
        <w:rFonts w:ascii="Wingdings" w:hAnsi="Wingdings" w:cs="Wingdings" w:hint="default"/>
      </w:rPr>
    </w:lvl>
    <w:lvl w:ilvl="6" w:tplc="E8C6904A">
      <w:start w:val="1"/>
      <w:numFmt w:val="bullet"/>
      <w:lvlText w:val=""/>
      <w:lvlJc w:val="left"/>
      <w:pPr>
        <w:ind w:left="5040" w:hanging="360"/>
      </w:pPr>
      <w:rPr>
        <w:rFonts w:ascii="Symbol" w:hAnsi="Symbol" w:cs="Symbol" w:hint="default"/>
      </w:rPr>
    </w:lvl>
    <w:lvl w:ilvl="7" w:tplc="DB66707A">
      <w:start w:val="1"/>
      <w:numFmt w:val="bullet"/>
      <w:lvlText w:val="o"/>
      <w:lvlJc w:val="left"/>
      <w:pPr>
        <w:ind w:left="5760" w:hanging="360"/>
      </w:pPr>
      <w:rPr>
        <w:rFonts w:ascii="Courier New" w:hAnsi="Courier New" w:cs="Courier New" w:hint="default"/>
      </w:rPr>
    </w:lvl>
    <w:lvl w:ilvl="8" w:tplc="75580CD0">
      <w:start w:val="1"/>
      <w:numFmt w:val="bullet"/>
      <w:lvlText w:val=""/>
      <w:lvlJc w:val="left"/>
      <w:pPr>
        <w:ind w:left="6480" w:hanging="360"/>
      </w:pPr>
      <w:rPr>
        <w:rFonts w:ascii="Wingdings" w:hAnsi="Wingdings" w:cs="Wingdings" w:hint="default"/>
      </w:rPr>
    </w:lvl>
  </w:abstractNum>
  <w:abstractNum w:abstractNumId="6" w15:restartNumberingAfterBreak="0">
    <w:nsid w:val="0C716C3E"/>
    <w:multiLevelType w:val="hybridMultilevel"/>
    <w:tmpl w:val="BAC48016"/>
    <w:lvl w:ilvl="0" w:tplc="50E007CC">
      <w:start w:val="1"/>
      <w:numFmt w:val="bullet"/>
      <w:lvlText w:val=""/>
      <w:lvlJc w:val="left"/>
      <w:pPr>
        <w:ind w:left="720" w:hanging="360"/>
      </w:pPr>
      <w:rPr>
        <w:rFonts w:ascii="Symbol" w:hAnsi="Symbol" w:cs="Symbol" w:hint="default"/>
        <w:sz w:val="18"/>
        <w:szCs w:val="18"/>
      </w:rPr>
    </w:lvl>
    <w:lvl w:ilvl="1" w:tplc="63A2AA9A">
      <w:start w:val="1"/>
      <w:numFmt w:val="bullet"/>
      <w:lvlText w:val="o"/>
      <w:lvlJc w:val="left"/>
      <w:pPr>
        <w:ind w:left="1440" w:hanging="360"/>
      </w:pPr>
      <w:rPr>
        <w:rFonts w:ascii="Courier New" w:hAnsi="Courier New" w:cs="Courier New" w:hint="default"/>
      </w:rPr>
    </w:lvl>
    <w:lvl w:ilvl="2" w:tplc="4300B67A">
      <w:start w:val="1"/>
      <w:numFmt w:val="bullet"/>
      <w:lvlText w:val=""/>
      <w:lvlJc w:val="left"/>
      <w:pPr>
        <w:ind w:left="2160" w:hanging="360"/>
      </w:pPr>
      <w:rPr>
        <w:rFonts w:ascii="Wingdings" w:hAnsi="Wingdings" w:cs="Wingdings" w:hint="default"/>
      </w:rPr>
    </w:lvl>
    <w:lvl w:ilvl="3" w:tplc="F51A6902">
      <w:start w:val="1"/>
      <w:numFmt w:val="bullet"/>
      <w:lvlText w:val=""/>
      <w:lvlJc w:val="left"/>
      <w:pPr>
        <w:ind w:left="2880" w:hanging="360"/>
      </w:pPr>
      <w:rPr>
        <w:rFonts w:ascii="Symbol" w:hAnsi="Symbol" w:cs="Symbol" w:hint="default"/>
      </w:rPr>
    </w:lvl>
    <w:lvl w:ilvl="4" w:tplc="F4260520">
      <w:start w:val="1"/>
      <w:numFmt w:val="bullet"/>
      <w:lvlText w:val="o"/>
      <w:lvlJc w:val="left"/>
      <w:pPr>
        <w:ind w:left="3600" w:hanging="360"/>
      </w:pPr>
      <w:rPr>
        <w:rFonts w:ascii="Courier New" w:hAnsi="Courier New" w:cs="Courier New" w:hint="default"/>
      </w:rPr>
    </w:lvl>
    <w:lvl w:ilvl="5" w:tplc="DD4ADF6E">
      <w:start w:val="1"/>
      <w:numFmt w:val="bullet"/>
      <w:lvlText w:val=""/>
      <w:lvlJc w:val="left"/>
      <w:pPr>
        <w:ind w:left="4320" w:hanging="360"/>
      </w:pPr>
      <w:rPr>
        <w:rFonts w:ascii="Wingdings" w:hAnsi="Wingdings" w:cs="Wingdings" w:hint="default"/>
      </w:rPr>
    </w:lvl>
    <w:lvl w:ilvl="6" w:tplc="219CD176">
      <w:start w:val="1"/>
      <w:numFmt w:val="bullet"/>
      <w:lvlText w:val=""/>
      <w:lvlJc w:val="left"/>
      <w:pPr>
        <w:ind w:left="5040" w:hanging="360"/>
      </w:pPr>
      <w:rPr>
        <w:rFonts w:ascii="Symbol" w:hAnsi="Symbol" w:cs="Symbol" w:hint="default"/>
      </w:rPr>
    </w:lvl>
    <w:lvl w:ilvl="7" w:tplc="44C6AEAC">
      <w:start w:val="1"/>
      <w:numFmt w:val="bullet"/>
      <w:lvlText w:val="o"/>
      <w:lvlJc w:val="left"/>
      <w:pPr>
        <w:ind w:left="5760" w:hanging="360"/>
      </w:pPr>
      <w:rPr>
        <w:rFonts w:ascii="Courier New" w:hAnsi="Courier New" w:cs="Courier New" w:hint="default"/>
      </w:rPr>
    </w:lvl>
    <w:lvl w:ilvl="8" w:tplc="7A1CF118">
      <w:start w:val="1"/>
      <w:numFmt w:val="bullet"/>
      <w:lvlText w:val=""/>
      <w:lvlJc w:val="left"/>
      <w:pPr>
        <w:ind w:left="6480" w:hanging="360"/>
      </w:pPr>
      <w:rPr>
        <w:rFonts w:ascii="Wingdings" w:hAnsi="Wingdings" w:cs="Wingdings" w:hint="default"/>
      </w:rPr>
    </w:lvl>
  </w:abstractNum>
  <w:abstractNum w:abstractNumId="7" w15:restartNumberingAfterBreak="0">
    <w:nsid w:val="1136049E"/>
    <w:multiLevelType w:val="hybridMultilevel"/>
    <w:tmpl w:val="5F6C3A34"/>
    <w:lvl w:ilvl="0" w:tplc="FE42CA10">
      <w:start w:val="8"/>
      <w:numFmt w:val="bullet"/>
      <w:lvlText w:val="-"/>
      <w:lvlJc w:val="left"/>
      <w:pPr>
        <w:ind w:left="720" w:hanging="360"/>
      </w:pPr>
      <w:rPr>
        <w:rFonts w:ascii="Arial" w:eastAsiaTheme="minorHAnsi" w:hAnsi="Arial" w:cs="Arial" w:hint="default"/>
        <w:sz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27F4818"/>
    <w:multiLevelType w:val="hybridMultilevel"/>
    <w:tmpl w:val="1F62751E"/>
    <w:lvl w:ilvl="0" w:tplc="599AE9F8">
      <w:start w:val="5"/>
      <w:numFmt w:val="lowerLetter"/>
      <w:lvlText w:val="%1."/>
      <w:lvlJc w:val="left"/>
      <w:pPr>
        <w:ind w:left="720" w:hanging="360"/>
      </w:pPr>
      <w:rPr>
        <w:rFonts w:ascii="Arial" w:hAnsi="Arial" w:cs="Arial" w:hint="default"/>
        <w:sz w:val="18"/>
        <w:szCs w:val="18"/>
      </w:rPr>
    </w:lvl>
    <w:lvl w:ilvl="1" w:tplc="90906B8C">
      <w:start w:val="1"/>
      <w:numFmt w:val="lowerLetter"/>
      <w:lvlText w:val="%2."/>
      <w:lvlJc w:val="left"/>
      <w:pPr>
        <w:ind w:left="1440" w:hanging="360"/>
      </w:pPr>
    </w:lvl>
    <w:lvl w:ilvl="2" w:tplc="4A1431C4">
      <w:start w:val="1"/>
      <w:numFmt w:val="lowerLetter"/>
      <w:lvlText w:val="%3."/>
      <w:lvlJc w:val="left"/>
      <w:pPr>
        <w:ind w:left="2160" w:hanging="360"/>
      </w:pPr>
    </w:lvl>
    <w:lvl w:ilvl="3" w:tplc="85F6AB3C">
      <w:start w:val="1"/>
      <w:numFmt w:val="lowerLetter"/>
      <w:lvlText w:val="%4."/>
      <w:lvlJc w:val="left"/>
      <w:pPr>
        <w:ind w:left="2880" w:hanging="360"/>
      </w:pPr>
    </w:lvl>
    <w:lvl w:ilvl="4" w:tplc="C262AF6E">
      <w:start w:val="1"/>
      <w:numFmt w:val="lowerLetter"/>
      <w:lvlText w:val="%5."/>
      <w:lvlJc w:val="left"/>
      <w:pPr>
        <w:ind w:left="3600" w:hanging="360"/>
      </w:pPr>
    </w:lvl>
    <w:lvl w:ilvl="5" w:tplc="B7746084">
      <w:start w:val="1"/>
      <w:numFmt w:val="lowerLetter"/>
      <w:lvlText w:val="%6."/>
      <w:lvlJc w:val="left"/>
      <w:pPr>
        <w:ind w:left="4320" w:hanging="360"/>
      </w:pPr>
    </w:lvl>
    <w:lvl w:ilvl="6" w:tplc="3C1C8E96">
      <w:start w:val="1"/>
      <w:numFmt w:val="lowerLetter"/>
      <w:lvlText w:val="%7."/>
      <w:lvlJc w:val="left"/>
      <w:pPr>
        <w:ind w:left="5040" w:hanging="360"/>
      </w:pPr>
    </w:lvl>
    <w:lvl w:ilvl="7" w:tplc="B5B8CBB2">
      <w:start w:val="1"/>
      <w:numFmt w:val="lowerLetter"/>
      <w:lvlText w:val="%8."/>
      <w:lvlJc w:val="left"/>
      <w:pPr>
        <w:ind w:left="5760" w:hanging="360"/>
      </w:pPr>
    </w:lvl>
    <w:lvl w:ilvl="8" w:tplc="111C9F5C">
      <w:start w:val="1"/>
      <w:numFmt w:val="lowerLetter"/>
      <w:lvlText w:val="%9."/>
      <w:lvlJc w:val="left"/>
      <w:pPr>
        <w:ind w:left="6480" w:hanging="360"/>
      </w:pPr>
    </w:lvl>
  </w:abstractNum>
  <w:abstractNum w:abstractNumId="9" w15:restartNumberingAfterBreak="0">
    <w:nsid w:val="130F550F"/>
    <w:multiLevelType w:val="hybridMultilevel"/>
    <w:tmpl w:val="DE82D220"/>
    <w:lvl w:ilvl="0" w:tplc="4E10326A">
      <w:start w:val="4"/>
      <w:numFmt w:val="bullet"/>
      <w:lvlText w:val="‒"/>
      <w:lvlJc w:val="left"/>
      <w:pPr>
        <w:ind w:left="360" w:hanging="360"/>
      </w:pPr>
      <w:rPr>
        <w:rFonts w:ascii="Calibri" w:eastAsia="Calibri" w:hAnsi="Calibri" w:cs="Times New Roman" w:hint="default"/>
      </w:rPr>
    </w:lvl>
    <w:lvl w:ilvl="1" w:tplc="4E10326A">
      <w:start w:val="4"/>
      <w:numFmt w:val="bullet"/>
      <w:lvlText w:val="‒"/>
      <w:lvlJc w:val="left"/>
      <w:pPr>
        <w:ind w:left="1425" w:hanging="705"/>
      </w:pPr>
      <w:rPr>
        <w:rFonts w:ascii="Calibri" w:eastAsia="Calibri" w:hAnsi="Calibri" w:cs="Times New Roman"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139027E9"/>
    <w:multiLevelType w:val="hybridMultilevel"/>
    <w:tmpl w:val="99E2EFDA"/>
    <w:lvl w:ilvl="0" w:tplc="38BC03E2">
      <w:start w:val="1"/>
      <w:numFmt w:val="bullet"/>
      <w:lvlText w:val=""/>
      <w:lvlJc w:val="left"/>
      <w:pPr>
        <w:ind w:left="720" w:hanging="360"/>
      </w:pPr>
      <w:rPr>
        <w:rFonts w:ascii="Symbol" w:hAnsi="Symbol" w:cs="Symbol" w:hint="default"/>
        <w:sz w:val="18"/>
        <w:szCs w:val="18"/>
      </w:rPr>
    </w:lvl>
    <w:lvl w:ilvl="1" w:tplc="78E45166">
      <w:start w:val="1"/>
      <w:numFmt w:val="bullet"/>
      <w:lvlText w:val="o"/>
      <w:lvlJc w:val="left"/>
      <w:pPr>
        <w:ind w:left="1440" w:hanging="360"/>
      </w:pPr>
      <w:rPr>
        <w:rFonts w:ascii="Courier New" w:hAnsi="Courier New" w:cs="Courier New" w:hint="default"/>
      </w:rPr>
    </w:lvl>
    <w:lvl w:ilvl="2" w:tplc="350EC16C">
      <w:start w:val="1"/>
      <w:numFmt w:val="bullet"/>
      <w:lvlText w:val=""/>
      <w:lvlJc w:val="left"/>
      <w:pPr>
        <w:ind w:left="2160" w:hanging="360"/>
      </w:pPr>
      <w:rPr>
        <w:rFonts w:ascii="Wingdings" w:hAnsi="Wingdings" w:cs="Wingdings" w:hint="default"/>
      </w:rPr>
    </w:lvl>
    <w:lvl w:ilvl="3" w:tplc="E1AE95CE">
      <w:start w:val="1"/>
      <w:numFmt w:val="bullet"/>
      <w:lvlText w:val=""/>
      <w:lvlJc w:val="left"/>
      <w:pPr>
        <w:ind w:left="2880" w:hanging="360"/>
      </w:pPr>
      <w:rPr>
        <w:rFonts w:ascii="Symbol" w:hAnsi="Symbol" w:cs="Symbol" w:hint="default"/>
      </w:rPr>
    </w:lvl>
    <w:lvl w:ilvl="4" w:tplc="8968CABC">
      <w:start w:val="1"/>
      <w:numFmt w:val="bullet"/>
      <w:lvlText w:val="o"/>
      <w:lvlJc w:val="left"/>
      <w:pPr>
        <w:ind w:left="3600" w:hanging="360"/>
      </w:pPr>
      <w:rPr>
        <w:rFonts w:ascii="Courier New" w:hAnsi="Courier New" w:cs="Courier New" w:hint="default"/>
      </w:rPr>
    </w:lvl>
    <w:lvl w:ilvl="5" w:tplc="2666766C">
      <w:start w:val="1"/>
      <w:numFmt w:val="bullet"/>
      <w:lvlText w:val=""/>
      <w:lvlJc w:val="left"/>
      <w:pPr>
        <w:ind w:left="4320" w:hanging="360"/>
      </w:pPr>
      <w:rPr>
        <w:rFonts w:ascii="Wingdings" w:hAnsi="Wingdings" w:cs="Wingdings" w:hint="default"/>
      </w:rPr>
    </w:lvl>
    <w:lvl w:ilvl="6" w:tplc="93D4AC84">
      <w:start w:val="1"/>
      <w:numFmt w:val="bullet"/>
      <w:lvlText w:val=""/>
      <w:lvlJc w:val="left"/>
      <w:pPr>
        <w:ind w:left="5040" w:hanging="360"/>
      </w:pPr>
      <w:rPr>
        <w:rFonts w:ascii="Symbol" w:hAnsi="Symbol" w:cs="Symbol" w:hint="default"/>
      </w:rPr>
    </w:lvl>
    <w:lvl w:ilvl="7" w:tplc="C77EA380">
      <w:start w:val="1"/>
      <w:numFmt w:val="bullet"/>
      <w:lvlText w:val="o"/>
      <w:lvlJc w:val="left"/>
      <w:pPr>
        <w:ind w:left="5760" w:hanging="360"/>
      </w:pPr>
      <w:rPr>
        <w:rFonts w:ascii="Courier New" w:hAnsi="Courier New" w:cs="Courier New" w:hint="default"/>
      </w:rPr>
    </w:lvl>
    <w:lvl w:ilvl="8" w:tplc="DC4E26C0">
      <w:start w:val="1"/>
      <w:numFmt w:val="bullet"/>
      <w:lvlText w:val=""/>
      <w:lvlJc w:val="left"/>
      <w:pPr>
        <w:ind w:left="6480" w:hanging="360"/>
      </w:pPr>
      <w:rPr>
        <w:rFonts w:ascii="Wingdings" w:hAnsi="Wingdings" w:cs="Wingdings" w:hint="default"/>
      </w:rPr>
    </w:lvl>
  </w:abstractNum>
  <w:abstractNum w:abstractNumId="11" w15:restartNumberingAfterBreak="0">
    <w:nsid w:val="15451AE4"/>
    <w:multiLevelType w:val="hybridMultilevel"/>
    <w:tmpl w:val="9118EF70"/>
    <w:lvl w:ilvl="0" w:tplc="536E17BA">
      <w:start w:val="1"/>
      <w:numFmt w:val="bullet"/>
      <w:lvlText w:val=""/>
      <w:lvlJc w:val="left"/>
      <w:pPr>
        <w:ind w:left="720" w:hanging="360"/>
      </w:pPr>
      <w:rPr>
        <w:rFonts w:ascii="Symbol" w:hAnsi="Symbol" w:cs="Symbol" w:hint="default"/>
        <w:sz w:val="18"/>
        <w:szCs w:val="18"/>
      </w:rPr>
    </w:lvl>
    <w:lvl w:ilvl="1" w:tplc="86B41008">
      <w:start w:val="1"/>
      <w:numFmt w:val="bullet"/>
      <w:lvlText w:val="o"/>
      <w:lvlJc w:val="left"/>
      <w:pPr>
        <w:ind w:left="1440" w:hanging="360"/>
      </w:pPr>
      <w:rPr>
        <w:rFonts w:ascii="Courier New" w:hAnsi="Courier New" w:cs="Courier New" w:hint="default"/>
      </w:rPr>
    </w:lvl>
    <w:lvl w:ilvl="2" w:tplc="62C0CC52">
      <w:start w:val="1"/>
      <w:numFmt w:val="bullet"/>
      <w:lvlText w:val=""/>
      <w:lvlJc w:val="left"/>
      <w:pPr>
        <w:ind w:left="2160" w:hanging="360"/>
      </w:pPr>
      <w:rPr>
        <w:rFonts w:ascii="Wingdings" w:hAnsi="Wingdings" w:cs="Wingdings" w:hint="default"/>
      </w:rPr>
    </w:lvl>
    <w:lvl w:ilvl="3" w:tplc="1076E314">
      <w:start w:val="1"/>
      <w:numFmt w:val="bullet"/>
      <w:lvlText w:val=""/>
      <w:lvlJc w:val="left"/>
      <w:pPr>
        <w:ind w:left="2880" w:hanging="360"/>
      </w:pPr>
      <w:rPr>
        <w:rFonts w:ascii="Symbol" w:hAnsi="Symbol" w:cs="Symbol" w:hint="default"/>
      </w:rPr>
    </w:lvl>
    <w:lvl w:ilvl="4" w:tplc="3C2A77D6">
      <w:start w:val="1"/>
      <w:numFmt w:val="bullet"/>
      <w:lvlText w:val="o"/>
      <w:lvlJc w:val="left"/>
      <w:pPr>
        <w:ind w:left="3600" w:hanging="360"/>
      </w:pPr>
      <w:rPr>
        <w:rFonts w:ascii="Courier New" w:hAnsi="Courier New" w:cs="Courier New" w:hint="default"/>
      </w:rPr>
    </w:lvl>
    <w:lvl w:ilvl="5" w:tplc="B1E05340">
      <w:start w:val="1"/>
      <w:numFmt w:val="bullet"/>
      <w:lvlText w:val=""/>
      <w:lvlJc w:val="left"/>
      <w:pPr>
        <w:ind w:left="4320" w:hanging="360"/>
      </w:pPr>
      <w:rPr>
        <w:rFonts w:ascii="Wingdings" w:hAnsi="Wingdings" w:cs="Wingdings" w:hint="default"/>
      </w:rPr>
    </w:lvl>
    <w:lvl w:ilvl="6" w:tplc="3452B48C">
      <w:start w:val="1"/>
      <w:numFmt w:val="bullet"/>
      <w:lvlText w:val=""/>
      <w:lvlJc w:val="left"/>
      <w:pPr>
        <w:ind w:left="5040" w:hanging="360"/>
      </w:pPr>
      <w:rPr>
        <w:rFonts w:ascii="Symbol" w:hAnsi="Symbol" w:cs="Symbol" w:hint="default"/>
      </w:rPr>
    </w:lvl>
    <w:lvl w:ilvl="7" w:tplc="F2D69784">
      <w:start w:val="1"/>
      <w:numFmt w:val="bullet"/>
      <w:lvlText w:val="o"/>
      <w:lvlJc w:val="left"/>
      <w:pPr>
        <w:ind w:left="5760" w:hanging="360"/>
      </w:pPr>
      <w:rPr>
        <w:rFonts w:ascii="Courier New" w:hAnsi="Courier New" w:cs="Courier New" w:hint="default"/>
      </w:rPr>
    </w:lvl>
    <w:lvl w:ilvl="8" w:tplc="43C2E186">
      <w:start w:val="1"/>
      <w:numFmt w:val="bullet"/>
      <w:lvlText w:val=""/>
      <w:lvlJc w:val="left"/>
      <w:pPr>
        <w:ind w:left="6480" w:hanging="360"/>
      </w:pPr>
      <w:rPr>
        <w:rFonts w:ascii="Wingdings" w:hAnsi="Wingdings" w:cs="Wingdings" w:hint="default"/>
      </w:rPr>
    </w:lvl>
  </w:abstractNum>
  <w:abstractNum w:abstractNumId="12" w15:restartNumberingAfterBreak="0">
    <w:nsid w:val="15870F0C"/>
    <w:multiLevelType w:val="hybridMultilevel"/>
    <w:tmpl w:val="E2461380"/>
    <w:lvl w:ilvl="0" w:tplc="6DFA7BA8">
      <w:start w:val="1"/>
      <w:numFmt w:val="bullet"/>
      <w:lvlText w:val=""/>
      <w:lvlJc w:val="left"/>
      <w:pPr>
        <w:ind w:left="720" w:hanging="360"/>
      </w:pPr>
      <w:rPr>
        <w:rFonts w:ascii="Symbol" w:hAnsi="Symbol" w:cs="Symbol" w:hint="default"/>
        <w:sz w:val="18"/>
        <w:szCs w:val="18"/>
      </w:rPr>
    </w:lvl>
    <w:lvl w:ilvl="1" w:tplc="60BC94C6">
      <w:start w:val="1"/>
      <w:numFmt w:val="bullet"/>
      <w:lvlText w:val="o"/>
      <w:lvlJc w:val="left"/>
      <w:pPr>
        <w:ind w:left="1440" w:hanging="360"/>
      </w:pPr>
      <w:rPr>
        <w:rFonts w:ascii="Courier New" w:hAnsi="Courier New" w:cs="Courier New" w:hint="default"/>
      </w:rPr>
    </w:lvl>
    <w:lvl w:ilvl="2" w:tplc="07861AD4">
      <w:start w:val="1"/>
      <w:numFmt w:val="bullet"/>
      <w:lvlText w:val=""/>
      <w:lvlJc w:val="left"/>
      <w:pPr>
        <w:ind w:left="2160" w:hanging="360"/>
      </w:pPr>
      <w:rPr>
        <w:rFonts w:ascii="Wingdings" w:hAnsi="Wingdings" w:cs="Wingdings" w:hint="default"/>
      </w:rPr>
    </w:lvl>
    <w:lvl w:ilvl="3" w:tplc="AF665736">
      <w:start w:val="1"/>
      <w:numFmt w:val="bullet"/>
      <w:lvlText w:val=""/>
      <w:lvlJc w:val="left"/>
      <w:pPr>
        <w:ind w:left="2880" w:hanging="360"/>
      </w:pPr>
      <w:rPr>
        <w:rFonts w:ascii="Symbol" w:hAnsi="Symbol" w:cs="Symbol" w:hint="default"/>
      </w:rPr>
    </w:lvl>
    <w:lvl w:ilvl="4" w:tplc="32C2AC16">
      <w:start w:val="1"/>
      <w:numFmt w:val="bullet"/>
      <w:lvlText w:val="o"/>
      <w:lvlJc w:val="left"/>
      <w:pPr>
        <w:ind w:left="3600" w:hanging="360"/>
      </w:pPr>
      <w:rPr>
        <w:rFonts w:ascii="Courier New" w:hAnsi="Courier New" w:cs="Courier New" w:hint="default"/>
      </w:rPr>
    </w:lvl>
    <w:lvl w:ilvl="5" w:tplc="4F8865B0">
      <w:start w:val="1"/>
      <w:numFmt w:val="bullet"/>
      <w:lvlText w:val=""/>
      <w:lvlJc w:val="left"/>
      <w:pPr>
        <w:ind w:left="4320" w:hanging="360"/>
      </w:pPr>
      <w:rPr>
        <w:rFonts w:ascii="Wingdings" w:hAnsi="Wingdings" w:cs="Wingdings" w:hint="default"/>
      </w:rPr>
    </w:lvl>
    <w:lvl w:ilvl="6" w:tplc="91ECB8F0">
      <w:start w:val="1"/>
      <w:numFmt w:val="bullet"/>
      <w:lvlText w:val=""/>
      <w:lvlJc w:val="left"/>
      <w:pPr>
        <w:ind w:left="5040" w:hanging="360"/>
      </w:pPr>
      <w:rPr>
        <w:rFonts w:ascii="Symbol" w:hAnsi="Symbol" w:cs="Symbol" w:hint="default"/>
      </w:rPr>
    </w:lvl>
    <w:lvl w:ilvl="7" w:tplc="3E84BBA0">
      <w:start w:val="1"/>
      <w:numFmt w:val="bullet"/>
      <w:lvlText w:val="o"/>
      <w:lvlJc w:val="left"/>
      <w:pPr>
        <w:ind w:left="5760" w:hanging="360"/>
      </w:pPr>
      <w:rPr>
        <w:rFonts w:ascii="Courier New" w:hAnsi="Courier New" w:cs="Courier New" w:hint="default"/>
      </w:rPr>
    </w:lvl>
    <w:lvl w:ilvl="8" w:tplc="A168C024">
      <w:start w:val="1"/>
      <w:numFmt w:val="bullet"/>
      <w:lvlText w:val=""/>
      <w:lvlJc w:val="left"/>
      <w:pPr>
        <w:ind w:left="6480" w:hanging="360"/>
      </w:pPr>
      <w:rPr>
        <w:rFonts w:ascii="Wingdings" w:hAnsi="Wingdings" w:cs="Wingdings" w:hint="default"/>
      </w:rPr>
    </w:lvl>
  </w:abstractNum>
  <w:abstractNum w:abstractNumId="13"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8094735"/>
    <w:multiLevelType w:val="hybridMultilevel"/>
    <w:tmpl w:val="F6F607CA"/>
    <w:lvl w:ilvl="0" w:tplc="2638A3C4">
      <w:start w:val="1"/>
      <w:numFmt w:val="bullet"/>
      <w:lvlText w:val=""/>
      <w:lvlJc w:val="left"/>
      <w:pPr>
        <w:ind w:left="720" w:hanging="360"/>
      </w:pPr>
      <w:rPr>
        <w:rFonts w:ascii="Symbol" w:hAnsi="Symbol" w:cs="Symbol" w:hint="default"/>
        <w:sz w:val="18"/>
        <w:szCs w:val="18"/>
      </w:rPr>
    </w:lvl>
    <w:lvl w:ilvl="1" w:tplc="4218E41A">
      <w:start w:val="1"/>
      <w:numFmt w:val="bullet"/>
      <w:lvlText w:val="o"/>
      <w:lvlJc w:val="left"/>
      <w:pPr>
        <w:ind w:left="1440" w:hanging="360"/>
      </w:pPr>
      <w:rPr>
        <w:rFonts w:ascii="Courier New" w:hAnsi="Courier New" w:cs="Courier New" w:hint="default"/>
      </w:rPr>
    </w:lvl>
    <w:lvl w:ilvl="2" w:tplc="4920D70C">
      <w:start w:val="1"/>
      <w:numFmt w:val="bullet"/>
      <w:lvlText w:val=""/>
      <w:lvlJc w:val="left"/>
      <w:pPr>
        <w:ind w:left="2160" w:hanging="360"/>
      </w:pPr>
      <w:rPr>
        <w:rFonts w:ascii="Wingdings" w:hAnsi="Wingdings" w:cs="Wingdings" w:hint="default"/>
      </w:rPr>
    </w:lvl>
    <w:lvl w:ilvl="3" w:tplc="80BAC938">
      <w:start w:val="1"/>
      <w:numFmt w:val="bullet"/>
      <w:lvlText w:val=""/>
      <w:lvlJc w:val="left"/>
      <w:pPr>
        <w:ind w:left="2880" w:hanging="360"/>
      </w:pPr>
      <w:rPr>
        <w:rFonts w:ascii="Symbol" w:hAnsi="Symbol" w:cs="Symbol" w:hint="default"/>
      </w:rPr>
    </w:lvl>
    <w:lvl w:ilvl="4" w:tplc="DF4021B4">
      <w:start w:val="1"/>
      <w:numFmt w:val="bullet"/>
      <w:lvlText w:val="o"/>
      <w:lvlJc w:val="left"/>
      <w:pPr>
        <w:ind w:left="3600" w:hanging="360"/>
      </w:pPr>
      <w:rPr>
        <w:rFonts w:ascii="Courier New" w:hAnsi="Courier New" w:cs="Courier New" w:hint="default"/>
      </w:rPr>
    </w:lvl>
    <w:lvl w:ilvl="5" w:tplc="3C24C4E8">
      <w:start w:val="1"/>
      <w:numFmt w:val="bullet"/>
      <w:lvlText w:val=""/>
      <w:lvlJc w:val="left"/>
      <w:pPr>
        <w:ind w:left="4320" w:hanging="360"/>
      </w:pPr>
      <w:rPr>
        <w:rFonts w:ascii="Wingdings" w:hAnsi="Wingdings" w:cs="Wingdings" w:hint="default"/>
      </w:rPr>
    </w:lvl>
    <w:lvl w:ilvl="6" w:tplc="A808BC9A">
      <w:start w:val="1"/>
      <w:numFmt w:val="bullet"/>
      <w:lvlText w:val=""/>
      <w:lvlJc w:val="left"/>
      <w:pPr>
        <w:ind w:left="5040" w:hanging="360"/>
      </w:pPr>
      <w:rPr>
        <w:rFonts w:ascii="Symbol" w:hAnsi="Symbol" w:cs="Symbol" w:hint="default"/>
      </w:rPr>
    </w:lvl>
    <w:lvl w:ilvl="7" w:tplc="04765AC2">
      <w:start w:val="1"/>
      <w:numFmt w:val="bullet"/>
      <w:lvlText w:val="o"/>
      <w:lvlJc w:val="left"/>
      <w:pPr>
        <w:ind w:left="5760" w:hanging="360"/>
      </w:pPr>
      <w:rPr>
        <w:rFonts w:ascii="Courier New" w:hAnsi="Courier New" w:cs="Courier New" w:hint="default"/>
      </w:rPr>
    </w:lvl>
    <w:lvl w:ilvl="8" w:tplc="3A505C44">
      <w:start w:val="1"/>
      <w:numFmt w:val="bullet"/>
      <w:lvlText w:val=""/>
      <w:lvlJc w:val="left"/>
      <w:pPr>
        <w:ind w:left="6480" w:hanging="360"/>
      </w:pPr>
      <w:rPr>
        <w:rFonts w:ascii="Wingdings" w:hAnsi="Wingdings" w:cs="Wingdings" w:hint="default"/>
      </w:rPr>
    </w:lvl>
  </w:abstractNum>
  <w:abstractNum w:abstractNumId="15" w15:restartNumberingAfterBreak="0">
    <w:nsid w:val="184D7DAD"/>
    <w:multiLevelType w:val="hybridMultilevel"/>
    <w:tmpl w:val="440044EC"/>
    <w:lvl w:ilvl="0" w:tplc="5F8A84B2">
      <w:start w:val="1"/>
      <w:numFmt w:val="bullet"/>
      <w:lvlText w:val=""/>
      <w:lvlJc w:val="left"/>
      <w:pPr>
        <w:ind w:left="720" w:hanging="360"/>
      </w:pPr>
      <w:rPr>
        <w:rFonts w:ascii="Symbol" w:hAnsi="Symbol" w:cs="Symbol" w:hint="default"/>
        <w:sz w:val="18"/>
        <w:szCs w:val="18"/>
      </w:rPr>
    </w:lvl>
    <w:lvl w:ilvl="1" w:tplc="1C36CBF8">
      <w:start w:val="1"/>
      <w:numFmt w:val="bullet"/>
      <w:lvlText w:val="o"/>
      <w:lvlJc w:val="left"/>
      <w:pPr>
        <w:ind w:left="1440" w:hanging="360"/>
      </w:pPr>
      <w:rPr>
        <w:rFonts w:ascii="Courier New" w:hAnsi="Courier New" w:cs="Courier New" w:hint="default"/>
      </w:rPr>
    </w:lvl>
    <w:lvl w:ilvl="2" w:tplc="A69C2138">
      <w:start w:val="1"/>
      <w:numFmt w:val="bullet"/>
      <w:lvlText w:val=""/>
      <w:lvlJc w:val="left"/>
      <w:pPr>
        <w:ind w:left="2160" w:hanging="360"/>
      </w:pPr>
      <w:rPr>
        <w:rFonts w:ascii="Wingdings" w:hAnsi="Wingdings" w:cs="Wingdings" w:hint="default"/>
      </w:rPr>
    </w:lvl>
    <w:lvl w:ilvl="3" w:tplc="CD3C29B8">
      <w:start w:val="1"/>
      <w:numFmt w:val="bullet"/>
      <w:lvlText w:val=""/>
      <w:lvlJc w:val="left"/>
      <w:pPr>
        <w:ind w:left="2880" w:hanging="360"/>
      </w:pPr>
      <w:rPr>
        <w:rFonts w:ascii="Symbol" w:hAnsi="Symbol" w:cs="Symbol" w:hint="default"/>
      </w:rPr>
    </w:lvl>
    <w:lvl w:ilvl="4" w:tplc="BD7490C6">
      <w:start w:val="1"/>
      <w:numFmt w:val="bullet"/>
      <w:lvlText w:val="o"/>
      <w:lvlJc w:val="left"/>
      <w:pPr>
        <w:ind w:left="3600" w:hanging="360"/>
      </w:pPr>
      <w:rPr>
        <w:rFonts w:ascii="Courier New" w:hAnsi="Courier New" w:cs="Courier New" w:hint="default"/>
      </w:rPr>
    </w:lvl>
    <w:lvl w:ilvl="5" w:tplc="9970FF84">
      <w:start w:val="1"/>
      <w:numFmt w:val="bullet"/>
      <w:lvlText w:val=""/>
      <w:lvlJc w:val="left"/>
      <w:pPr>
        <w:ind w:left="4320" w:hanging="360"/>
      </w:pPr>
      <w:rPr>
        <w:rFonts w:ascii="Wingdings" w:hAnsi="Wingdings" w:cs="Wingdings" w:hint="default"/>
      </w:rPr>
    </w:lvl>
    <w:lvl w:ilvl="6" w:tplc="040ECDA4">
      <w:start w:val="1"/>
      <w:numFmt w:val="bullet"/>
      <w:lvlText w:val=""/>
      <w:lvlJc w:val="left"/>
      <w:pPr>
        <w:ind w:left="5040" w:hanging="360"/>
      </w:pPr>
      <w:rPr>
        <w:rFonts w:ascii="Symbol" w:hAnsi="Symbol" w:cs="Symbol" w:hint="default"/>
      </w:rPr>
    </w:lvl>
    <w:lvl w:ilvl="7" w:tplc="C45EE506">
      <w:start w:val="1"/>
      <w:numFmt w:val="bullet"/>
      <w:lvlText w:val="o"/>
      <w:lvlJc w:val="left"/>
      <w:pPr>
        <w:ind w:left="5760" w:hanging="360"/>
      </w:pPr>
      <w:rPr>
        <w:rFonts w:ascii="Courier New" w:hAnsi="Courier New" w:cs="Courier New" w:hint="default"/>
      </w:rPr>
    </w:lvl>
    <w:lvl w:ilvl="8" w:tplc="C34CF49C">
      <w:start w:val="1"/>
      <w:numFmt w:val="bullet"/>
      <w:lvlText w:val=""/>
      <w:lvlJc w:val="left"/>
      <w:pPr>
        <w:ind w:left="6480" w:hanging="360"/>
      </w:pPr>
      <w:rPr>
        <w:rFonts w:ascii="Wingdings" w:hAnsi="Wingdings" w:cs="Wingdings" w:hint="default"/>
      </w:rPr>
    </w:lvl>
  </w:abstractNum>
  <w:abstractNum w:abstractNumId="16" w15:restartNumberingAfterBreak="0">
    <w:nsid w:val="1DAA273B"/>
    <w:multiLevelType w:val="hybridMultilevel"/>
    <w:tmpl w:val="687A6BE4"/>
    <w:lvl w:ilvl="0" w:tplc="6428BC5C">
      <w:start w:val="1"/>
      <w:numFmt w:val="bullet"/>
      <w:lvlText w:val=""/>
      <w:lvlJc w:val="left"/>
      <w:pPr>
        <w:ind w:left="720" w:hanging="360"/>
      </w:pPr>
      <w:rPr>
        <w:rFonts w:ascii="Symbol" w:hAnsi="Symbol" w:cs="Symbol" w:hint="default"/>
        <w:sz w:val="18"/>
        <w:szCs w:val="18"/>
      </w:rPr>
    </w:lvl>
    <w:lvl w:ilvl="1" w:tplc="B5B09CD2">
      <w:start w:val="1"/>
      <w:numFmt w:val="bullet"/>
      <w:lvlText w:val="o"/>
      <w:lvlJc w:val="left"/>
      <w:pPr>
        <w:ind w:left="1440" w:hanging="360"/>
      </w:pPr>
      <w:rPr>
        <w:rFonts w:ascii="Courier New" w:hAnsi="Courier New" w:cs="Courier New" w:hint="default"/>
      </w:rPr>
    </w:lvl>
    <w:lvl w:ilvl="2" w:tplc="89C6039C">
      <w:start w:val="1"/>
      <w:numFmt w:val="bullet"/>
      <w:lvlText w:val=""/>
      <w:lvlJc w:val="left"/>
      <w:pPr>
        <w:ind w:left="2160" w:hanging="360"/>
      </w:pPr>
      <w:rPr>
        <w:rFonts w:ascii="Wingdings" w:hAnsi="Wingdings" w:cs="Wingdings" w:hint="default"/>
      </w:rPr>
    </w:lvl>
    <w:lvl w:ilvl="3" w:tplc="C076FD06">
      <w:start w:val="1"/>
      <w:numFmt w:val="bullet"/>
      <w:lvlText w:val=""/>
      <w:lvlJc w:val="left"/>
      <w:pPr>
        <w:ind w:left="2880" w:hanging="360"/>
      </w:pPr>
      <w:rPr>
        <w:rFonts w:ascii="Symbol" w:hAnsi="Symbol" w:cs="Symbol" w:hint="default"/>
      </w:rPr>
    </w:lvl>
    <w:lvl w:ilvl="4" w:tplc="85DE0E40">
      <w:start w:val="1"/>
      <w:numFmt w:val="bullet"/>
      <w:lvlText w:val="o"/>
      <w:lvlJc w:val="left"/>
      <w:pPr>
        <w:ind w:left="3600" w:hanging="360"/>
      </w:pPr>
      <w:rPr>
        <w:rFonts w:ascii="Courier New" w:hAnsi="Courier New" w:cs="Courier New" w:hint="default"/>
      </w:rPr>
    </w:lvl>
    <w:lvl w:ilvl="5" w:tplc="2D0464AA">
      <w:start w:val="1"/>
      <w:numFmt w:val="bullet"/>
      <w:lvlText w:val=""/>
      <w:lvlJc w:val="left"/>
      <w:pPr>
        <w:ind w:left="4320" w:hanging="360"/>
      </w:pPr>
      <w:rPr>
        <w:rFonts w:ascii="Wingdings" w:hAnsi="Wingdings" w:cs="Wingdings" w:hint="default"/>
      </w:rPr>
    </w:lvl>
    <w:lvl w:ilvl="6" w:tplc="4EB83B66">
      <w:start w:val="1"/>
      <w:numFmt w:val="bullet"/>
      <w:lvlText w:val=""/>
      <w:lvlJc w:val="left"/>
      <w:pPr>
        <w:ind w:left="5040" w:hanging="360"/>
      </w:pPr>
      <w:rPr>
        <w:rFonts w:ascii="Symbol" w:hAnsi="Symbol" w:cs="Symbol" w:hint="default"/>
      </w:rPr>
    </w:lvl>
    <w:lvl w:ilvl="7" w:tplc="09D239A0">
      <w:start w:val="1"/>
      <w:numFmt w:val="bullet"/>
      <w:lvlText w:val="o"/>
      <w:lvlJc w:val="left"/>
      <w:pPr>
        <w:ind w:left="5760" w:hanging="360"/>
      </w:pPr>
      <w:rPr>
        <w:rFonts w:ascii="Courier New" w:hAnsi="Courier New" w:cs="Courier New" w:hint="default"/>
      </w:rPr>
    </w:lvl>
    <w:lvl w:ilvl="8" w:tplc="2AEADD48">
      <w:start w:val="1"/>
      <w:numFmt w:val="bullet"/>
      <w:lvlText w:val=""/>
      <w:lvlJc w:val="left"/>
      <w:pPr>
        <w:ind w:left="6480" w:hanging="360"/>
      </w:pPr>
      <w:rPr>
        <w:rFonts w:ascii="Wingdings" w:hAnsi="Wingdings" w:cs="Wingdings" w:hint="default"/>
      </w:rPr>
    </w:lvl>
  </w:abstractNum>
  <w:abstractNum w:abstractNumId="17" w15:restartNumberingAfterBreak="0">
    <w:nsid w:val="20A62DF9"/>
    <w:multiLevelType w:val="hybridMultilevel"/>
    <w:tmpl w:val="1E8AEF9E"/>
    <w:lvl w:ilvl="0" w:tplc="04240001">
      <w:start w:val="1"/>
      <w:numFmt w:val="bullet"/>
      <w:lvlText w:val=""/>
      <w:lvlJc w:val="left"/>
      <w:pPr>
        <w:ind w:left="720" w:hanging="360"/>
      </w:pPr>
      <w:rPr>
        <w:rFonts w:ascii="Symbol" w:hAnsi="Symbol" w:hint="default"/>
      </w:rPr>
    </w:lvl>
    <w:lvl w:ilvl="1" w:tplc="861A0BCA">
      <w:numFmt w:val="bullet"/>
      <w:lvlText w:val="-"/>
      <w:lvlJc w:val="left"/>
      <w:pPr>
        <w:ind w:left="1440" w:hanging="360"/>
      </w:pPr>
      <w:rPr>
        <w:rFonts w:ascii="Helvetica" w:eastAsiaTheme="minorHAnsi" w:hAnsi="Helvetica" w:cstheme="minorBidi" w:hint="default"/>
      </w:rPr>
    </w:lvl>
    <w:lvl w:ilvl="2" w:tplc="00284D0C">
      <w:numFmt w:val="bullet"/>
      <w:lvlText w:val="•"/>
      <w:lvlJc w:val="left"/>
      <w:pPr>
        <w:ind w:left="1995" w:hanging="195"/>
      </w:pPr>
      <w:rPr>
        <w:rFonts w:ascii="Arial" w:eastAsiaTheme="minorHAnsi" w:hAnsi="Arial" w:cs="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AFB2A0C"/>
    <w:multiLevelType w:val="hybridMultilevel"/>
    <w:tmpl w:val="77F8C8CC"/>
    <w:lvl w:ilvl="0" w:tplc="C4EC06F0">
      <w:start w:val="1"/>
      <w:numFmt w:val="bullet"/>
      <w:lvlText w:val=""/>
      <w:lvlJc w:val="left"/>
      <w:pPr>
        <w:ind w:left="720" w:hanging="360"/>
      </w:pPr>
      <w:rPr>
        <w:rFonts w:ascii="Symbol" w:hAnsi="Symbol" w:cs="Symbol" w:hint="default"/>
        <w:sz w:val="18"/>
        <w:szCs w:val="18"/>
      </w:rPr>
    </w:lvl>
    <w:lvl w:ilvl="1" w:tplc="8966A116">
      <w:start w:val="1"/>
      <w:numFmt w:val="bullet"/>
      <w:lvlText w:val="o"/>
      <w:lvlJc w:val="left"/>
      <w:pPr>
        <w:ind w:left="1440" w:hanging="360"/>
      </w:pPr>
      <w:rPr>
        <w:rFonts w:ascii="Courier New" w:hAnsi="Courier New" w:cs="Courier New" w:hint="default"/>
      </w:rPr>
    </w:lvl>
    <w:lvl w:ilvl="2" w:tplc="3E3AA50A">
      <w:start w:val="1"/>
      <w:numFmt w:val="bullet"/>
      <w:lvlText w:val=""/>
      <w:lvlJc w:val="left"/>
      <w:pPr>
        <w:ind w:left="2160" w:hanging="360"/>
      </w:pPr>
      <w:rPr>
        <w:rFonts w:ascii="Wingdings" w:hAnsi="Wingdings" w:cs="Wingdings" w:hint="default"/>
      </w:rPr>
    </w:lvl>
    <w:lvl w:ilvl="3" w:tplc="16F63780">
      <w:start w:val="1"/>
      <w:numFmt w:val="bullet"/>
      <w:lvlText w:val=""/>
      <w:lvlJc w:val="left"/>
      <w:pPr>
        <w:ind w:left="2880" w:hanging="360"/>
      </w:pPr>
      <w:rPr>
        <w:rFonts w:ascii="Symbol" w:hAnsi="Symbol" w:cs="Symbol" w:hint="default"/>
      </w:rPr>
    </w:lvl>
    <w:lvl w:ilvl="4" w:tplc="82DA8896">
      <w:start w:val="1"/>
      <w:numFmt w:val="bullet"/>
      <w:lvlText w:val="o"/>
      <w:lvlJc w:val="left"/>
      <w:pPr>
        <w:ind w:left="3600" w:hanging="360"/>
      </w:pPr>
      <w:rPr>
        <w:rFonts w:ascii="Courier New" w:hAnsi="Courier New" w:cs="Courier New" w:hint="default"/>
      </w:rPr>
    </w:lvl>
    <w:lvl w:ilvl="5" w:tplc="58EA7624">
      <w:start w:val="1"/>
      <w:numFmt w:val="bullet"/>
      <w:lvlText w:val=""/>
      <w:lvlJc w:val="left"/>
      <w:pPr>
        <w:ind w:left="4320" w:hanging="360"/>
      </w:pPr>
      <w:rPr>
        <w:rFonts w:ascii="Wingdings" w:hAnsi="Wingdings" w:cs="Wingdings" w:hint="default"/>
      </w:rPr>
    </w:lvl>
    <w:lvl w:ilvl="6" w:tplc="E312D80E">
      <w:start w:val="1"/>
      <w:numFmt w:val="bullet"/>
      <w:lvlText w:val=""/>
      <w:lvlJc w:val="left"/>
      <w:pPr>
        <w:ind w:left="5040" w:hanging="360"/>
      </w:pPr>
      <w:rPr>
        <w:rFonts w:ascii="Symbol" w:hAnsi="Symbol" w:cs="Symbol" w:hint="default"/>
      </w:rPr>
    </w:lvl>
    <w:lvl w:ilvl="7" w:tplc="44E2166E">
      <w:start w:val="1"/>
      <w:numFmt w:val="bullet"/>
      <w:lvlText w:val="o"/>
      <w:lvlJc w:val="left"/>
      <w:pPr>
        <w:ind w:left="5760" w:hanging="360"/>
      </w:pPr>
      <w:rPr>
        <w:rFonts w:ascii="Courier New" w:hAnsi="Courier New" w:cs="Courier New" w:hint="default"/>
      </w:rPr>
    </w:lvl>
    <w:lvl w:ilvl="8" w:tplc="EE8E7EFE">
      <w:start w:val="1"/>
      <w:numFmt w:val="bullet"/>
      <w:lvlText w:val=""/>
      <w:lvlJc w:val="left"/>
      <w:pPr>
        <w:ind w:left="6480" w:hanging="360"/>
      </w:pPr>
      <w:rPr>
        <w:rFonts w:ascii="Wingdings" w:hAnsi="Wingdings" w:cs="Wingdings" w:hint="default"/>
      </w:rPr>
    </w:lvl>
  </w:abstractNum>
  <w:abstractNum w:abstractNumId="19" w15:restartNumberingAfterBreak="0">
    <w:nsid w:val="2BE82AF0"/>
    <w:multiLevelType w:val="hybridMultilevel"/>
    <w:tmpl w:val="0F441688"/>
    <w:lvl w:ilvl="0" w:tplc="49AA4FD4">
      <w:start w:val="17"/>
      <w:numFmt w:val="bullet"/>
      <w:lvlText w:val="-"/>
      <w:lvlJc w:val="left"/>
      <w:pPr>
        <w:ind w:left="1068" w:hanging="360"/>
      </w:pPr>
      <w:rPr>
        <w:rFonts w:ascii="Helvetica" w:eastAsiaTheme="minorHAnsi" w:hAnsi="Helvetica" w:cs="Helvetica" w:hint="default"/>
        <w:color w:val="auto"/>
        <w:sz w:val="22"/>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0" w15:restartNumberingAfterBreak="0">
    <w:nsid w:val="32981F24"/>
    <w:multiLevelType w:val="hybridMultilevel"/>
    <w:tmpl w:val="A196945C"/>
    <w:lvl w:ilvl="0" w:tplc="381609EA">
      <w:start w:val="1"/>
      <w:numFmt w:val="decimal"/>
      <w:lvlText w:val="%1."/>
      <w:lvlJc w:val="left"/>
      <w:pPr>
        <w:ind w:left="720" w:hanging="360"/>
      </w:pPr>
      <w:rPr>
        <w:rFonts w:ascii="Arial" w:hAnsi="Arial" w:cs="Arial" w:hint="default"/>
        <w:sz w:val="18"/>
        <w:szCs w:val="18"/>
      </w:rPr>
    </w:lvl>
    <w:lvl w:ilvl="1" w:tplc="9A72B81A">
      <w:start w:val="1"/>
      <w:numFmt w:val="decimal"/>
      <w:lvlText w:val="%2."/>
      <w:lvlJc w:val="left"/>
      <w:pPr>
        <w:ind w:left="1440" w:hanging="360"/>
      </w:pPr>
    </w:lvl>
    <w:lvl w:ilvl="2" w:tplc="38E285F2">
      <w:start w:val="1"/>
      <w:numFmt w:val="decimal"/>
      <w:lvlText w:val="%3."/>
      <w:lvlJc w:val="left"/>
      <w:pPr>
        <w:ind w:left="2160" w:hanging="360"/>
      </w:pPr>
    </w:lvl>
    <w:lvl w:ilvl="3" w:tplc="0A54A12C">
      <w:start w:val="1"/>
      <w:numFmt w:val="decimal"/>
      <w:lvlText w:val="%4."/>
      <w:lvlJc w:val="left"/>
      <w:pPr>
        <w:ind w:left="2880" w:hanging="360"/>
      </w:pPr>
    </w:lvl>
    <w:lvl w:ilvl="4" w:tplc="855A3E36">
      <w:start w:val="1"/>
      <w:numFmt w:val="decimal"/>
      <w:lvlText w:val="%5."/>
      <w:lvlJc w:val="left"/>
      <w:pPr>
        <w:ind w:left="3600" w:hanging="360"/>
      </w:pPr>
    </w:lvl>
    <w:lvl w:ilvl="5" w:tplc="ECB23136">
      <w:start w:val="1"/>
      <w:numFmt w:val="decimal"/>
      <w:lvlText w:val="%6."/>
      <w:lvlJc w:val="left"/>
      <w:pPr>
        <w:ind w:left="4320" w:hanging="360"/>
      </w:pPr>
    </w:lvl>
    <w:lvl w:ilvl="6" w:tplc="45CAC500">
      <w:start w:val="1"/>
      <w:numFmt w:val="decimal"/>
      <w:lvlText w:val="%7."/>
      <w:lvlJc w:val="left"/>
      <w:pPr>
        <w:ind w:left="5040" w:hanging="360"/>
      </w:pPr>
    </w:lvl>
    <w:lvl w:ilvl="7" w:tplc="0E648492">
      <w:start w:val="1"/>
      <w:numFmt w:val="decimal"/>
      <w:lvlText w:val="%8."/>
      <w:lvlJc w:val="left"/>
      <w:pPr>
        <w:ind w:left="5760" w:hanging="360"/>
      </w:pPr>
    </w:lvl>
    <w:lvl w:ilvl="8" w:tplc="6F128A7E">
      <w:start w:val="1"/>
      <w:numFmt w:val="decimal"/>
      <w:lvlText w:val="%9."/>
      <w:lvlJc w:val="left"/>
      <w:pPr>
        <w:ind w:left="6480" w:hanging="360"/>
      </w:pPr>
    </w:lvl>
  </w:abstractNum>
  <w:abstractNum w:abstractNumId="21" w15:restartNumberingAfterBreak="0">
    <w:nsid w:val="37A02889"/>
    <w:multiLevelType w:val="singleLevel"/>
    <w:tmpl w:val="0424000F"/>
    <w:lvl w:ilvl="0">
      <w:start w:val="1"/>
      <w:numFmt w:val="decimal"/>
      <w:pStyle w:val="kriterij"/>
      <w:lvlText w:val="%1."/>
      <w:lvlJc w:val="left"/>
      <w:pPr>
        <w:tabs>
          <w:tab w:val="num" w:pos="360"/>
        </w:tabs>
        <w:ind w:left="360" w:hanging="360"/>
      </w:pPr>
    </w:lvl>
  </w:abstractNum>
  <w:abstractNum w:abstractNumId="22" w15:restartNumberingAfterBreak="0">
    <w:nsid w:val="3AE777A1"/>
    <w:multiLevelType w:val="hybridMultilevel"/>
    <w:tmpl w:val="F6C2F22C"/>
    <w:lvl w:ilvl="0" w:tplc="04240017">
      <w:start w:val="1"/>
      <w:numFmt w:val="lowerLetter"/>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0071945"/>
    <w:multiLevelType w:val="hybridMultilevel"/>
    <w:tmpl w:val="1EE49414"/>
    <w:lvl w:ilvl="0" w:tplc="40BCE00C">
      <w:start w:val="1"/>
      <w:numFmt w:val="bullet"/>
      <w:lvlText w:val=""/>
      <w:lvlJc w:val="left"/>
      <w:pPr>
        <w:ind w:left="720" w:hanging="360"/>
      </w:pPr>
      <w:rPr>
        <w:rFonts w:ascii="Symbol" w:hAnsi="Symbol" w:cs="Symbol" w:hint="default"/>
        <w:sz w:val="18"/>
        <w:szCs w:val="18"/>
      </w:rPr>
    </w:lvl>
    <w:lvl w:ilvl="1" w:tplc="A642B574">
      <w:start w:val="1"/>
      <w:numFmt w:val="bullet"/>
      <w:lvlText w:val="o"/>
      <w:lvlJc w:val="left"/>
      <w:pPr>
        <w:ind w:left="1440" w:hanging="360"/>
      </w:pPr>
      <w:rPr>
        <w:rFonts w:ascii="Courier New" w:hAnsi="Courier New" w:cs="Courier New" w:hint="default"/>
      </w:rPr>
    </w:lvl>
    <w:lvl w:ilvl="2" w:tplc="AA8C41B0">
      <w:start w:val="1"/>
      <w:numFmt w:val="bullet"/>
      <w:lvlText w:val=""/>
      <w:lvlJc w:val="left"/>
      <w:pPr>
        <w:ind w:left="2160" w:hanging="360"/>
      </w:pPr>
      <w:rPr>
        <w:rFonts w:ascii="Wingdings" w:hAnsi="Wingdings" w:cs="Wingdings" w:hint="default"/>
      </w:rPr>
    </w:lvl>
    <w:lvl w:ilvl="3" w:tplc="5BF8C29A">
      <w:start w:val="1"/>
      <w:numFmt w:val="bullet"/>
      <w:lvlText w:val=""/>
      <w:lvlJc w:val="left"/>
      <w:pPr>
        <w:ind w:left="2880" w:hanging="360"/>
      </w:pPr>
      <w:rPr>
        <w:rFonts w:ascii="Symbol" w:hAnsi="Symbol" w:cs="Symbol" w:hint="default"/>
      </w:rPr>
    </w:lvl>
    <w:lvl w:ilvl="4" w:tplc="1A20BCA2">
      <w:start w:val="1"/>
      <w:numFmt w:val="bullet"/>
      <w:lvlText w:val="o"/>
      <w:lvlJc w:val="left"/>
      <w:pPr>
        <w:ind w:left="3600" w:hanging="360"/>
      </w:pPr>
      <w:rPr>
        <w:rFonts w:ascii="Courier New" w:hAnsi="Courier New" w:cs="Courier New" w:hint="default"/>
      </w:rPr>
    </w:lvl>
    <w:lvl w:ilvl="5" w:tplc="42449254">
      <w:start w:val="1"/>
      <w:numFmt w:val="bullet"/>
      <w:lvlText w:val=""/>
      <w:lvlJc w:val="left"/>
      <w:pPr>
        <w:ind w:left="4320" w:hanging="360"/>
      </w:pPr>
      <w:rPr>
        <w:rFonts w:ascii="Wingdings" w:hAnsi="Wingdings" w:cs="Wingdings" w:hint="default"/>
      </w:rPr>
    </w:lvl>
    <w:lvl w:ilvl="6" w:tplc="061013A8">
      <w:start w:val="1"/>
      <w:numFmt w:val="bullet"/>
      <w:lvlText w:val=""/>
      <w:lvlJc w:val="left"/>
      <w:pPr>
        <w:ind w:left="5040" w:hanging="360"/>
      </w:pPr>
      <w:rPr>
        <w:rFonts w:ascii="Symbol" w:hAnsi="Symbol" w:cs="Symbol" w:hint="default"/>
      </w:rPr>
    </w:lvl>
    <w:lvl w:ilvl="7" w:tplc="528661D2">
      <w:start w:val="1"/>
      <w:numFmt w:val="bullet"/>
      <w:lvlText w:val="o"/>
      <w:lvlJc w:val="left"/>
      <w:pPr>
        <w:ind w:left="5760" w:hanging="360"/>
      </w:pPr>
      <w:rPr>
        <w:rFonts w:ascii="Courier New" w:hAnsi="Courier New" w:cs="Courier New" w:hint="default"/>
      </w:rPr>
    </w:lvl>
    <w:lvl w:ilvl="8" w:tplc="41BE90DE">
      <w:start w:val="1"/>
      <w:numFmt w:val="bullet"/>
      <w:lvlText w:val=""/>
      <w:lvlJc w:val="left"/>
      <w:pPr>
        <w:ind w:left="6480" w:hanging="360"/>
      </w:pPr>
      <w:rPr>
        <w:rFonts w:ascii="Wingdings" w:hAnsi="Wingdings" w:cs="Wingdings" w:hint="default"/>
      </w:rPr>
    </w:lvl>
  </w:abstractNum>
  <w:abstractNum w:abstractNumId="24" w15:restartNumberingAfterBreak="0">
    <w:nsid w:val="412A2DBF"/>
    <w:multiLevelType w:val="hybridMultilevel"/>
    <w:tmpl w:val="450A07A6"/>
    <w:lvl w:ilvl="0" w:tplc="BB125390">
      <w:start w:val="1"/>
      <w:numFmt w:val="bullet"/>
      <w:lvlText w:val=""/>
      <w:lvlJc w:val="left"/>
      <w:pPr>
        <w:ind w:left="720" w:hanging="360"/>
      </w:pPr>
      <w:rPr>
        <w:rFonts w:ascii="Symbol" w:hAnsi="Symbol" w:cs="Symbol" w:hint="default"/>
        <w:sz w:val="18"/>
        <w:szCs w:val="18"/>
      </w:rPr>
    </w:lvl>
    <w:lvl w:ilvl="1" w:tplc="38CC64D2">
      <w:start w:val="1"/>
      <w:numFmt w:val="bullet"/>
      <w:lvlText w:val="o"/>
      <w:lvlJc w:val="left"/>
      <w:pPr>
        <w:ind w:left="1440" w:hanging="360"/>
      </w:pPr>
      <w:rPr>
        <w:rFonts w:ascii="Courier New" w:hAnsi="Courier New" w:cs="Courier New" w:hint="default"/>
      </w:rPr>
    </w:lvl>
    <w:lvl w:ilvl="2" w:tplc="2118FA52">
      <w:start w:val="1"/>
      <w:numFmt w:val="bullet"/>
      <w:lvlText w:val=""/>
      <w:lvlJc w:val="left"/>
      <w:pPr>
        <w:ind w:left="2160" w:hanging="360"/>
      </w:pPr>
      <w:rPr>
        <w:rFonts w:ascii="Wingdings" w:hAnsi="Wingdings" w:cs="Wingdings" w:hint="default"/>
      </w:rPr>
    </w:lvl>
    <w:lvl w:ilvl="3" w:tplc="E40AEF74">
      <w:start w:val="1"/>
      <w:numFmt w:val="bullet"/>
      <w:lvlText w:val=""/>
      <w:lvlJc w:val="left"/>
      <w:pPr>
        <w:ind w:left="2880" w:hanging="360"/>
      </w:pPr>
      <w:rPr>
        <w:rFonts w:ascii="Symbol" w:hAnsi="Symbol" w:cs="Symbol" w:hint="default"/>
      </w:rPr>
    </w:lvl>
    <w:lvl w:ilvl="4" w:tplc="D52470EC">
      <w:start w:val="1"/>
      <w:numFmt w:val="bullet"/>
      <w:lvlText w:val="o"/>
      <w:lvlJc w:val="left"/>
      <w:pPr>
        <w:ind w:left="3600" w:hanging="360"/>
      </w:pPr>
      <w:rPr>
        <w:rFonts w:ascii="Courier New" w:hAnsi="Courier New" w:cs="Courier New" w:hint="default"/>
      </w:rPr>
    </w:lvl>
    <w:lvl w:ilvl="5" w:tplc="ACF6FEB2">
      <w:start w:val="1"/>
      <w:numFmt w:val="bullet"/>
      <w:lvlText w:val=""/>
      <w:lvlJc w:val="left"/>
      <w:pPr>
        <w:ind w:left="4320" w:hanging="360"/>
      </w:pPr>
      <w:rPr>
        <w:rFonts w:ascii="Wingdings" w:hAnsi="Wingdings" w:cs="Wingdings" w:hint="default"/>
      </w:rPr>
    </w:lvl>
    <w:lvl w:ilvl="6" w:tplc="9B4678CA">
      <w:start w:val="1"/>
      <w:numFmt w:val="bullet"/>
      <w:lvlText w:val=""/>
      <w:lvlJc w:val="left"/>
      <w:pPr>
        <w:ind w:left="5040" w:hanging="360"/>
      </w:pPr>
      <w:rPr>
        <w:rFonts w:ascii="Symbol" w:hAnsi="Symbol" w:cs="Symbol" w:hint="default"/>
      </w:rPr>
    </w:lvl>
    <w:lvl w:ilvl="7" w:tplc="6CD6E0CC">
      <w:start w:val="1"/>
      <w:numFmt w:val="bullet"/>
      <w:lvlText w:val="o"/>
      <w:lvlJc w:val="left"/>
      <w:pPr>
        <w:ind w:left="5760" w:hanging="360"/>
      </w:pPr>
      <w:rPr>
        <w:rFonts w:ascii="Courier New" w:hAnsi="Courier New" w:cs="Courier New" w:hint="default"/>
      </w:rPr>
    </w:lvl>
    <w:lvl w:ilvl="8" w:tplc="7032A590">
      <w:start w:val="1"/>
      <w:numFmt w:val="bullet"/>
      <w:lvlText w:val=""/>
      <w:lvlJc w:val="left"/>
      <w:pPr>
        <w:ind w:left="6480" w:hanging="360"/>
      </w:pPr>
      <w:rPr>
        <w:rFonts w:ascii="Wingdings" w:hAnsi="Wingdings" w:cs="Wingdings" w:hint="default"/>
      </w:rPr>
    </w:lvl>
  </w:abstractNum>
  <w:abstractNum w:abstractNumId="25" w15:restartNumberingAfterBreak="0">
    <w:nsid w:val="46737941"/>
    <w:multiLevelType w:val="hybridMultilevel"/>
    <w:tmpl w:val="E996DD50"/>
    <w:lvl w:ilvl="0" w:tplc="E6D04D84">
      <w:start w:val="1"/>
      <w:numFmt w:val="bullet"/>
      <w:lvlText w:val=""/>
      <w:lvlJc w:val="left"/>
      <w:pPr>
        <w:ind w:left="720" w:hanging="360"/>
      </w:pPr>
      <w:rPr>
        <w:rFonts w:ascii="Symbol" w:hAnsi="Symbol" w:cs="Symbol" w:hint="default"/>
        <w:sz w:val="18"/>
        <w:szCs w:val="18"/>
      </w:rPr>
    </w:lvl>
    <w:lvl w:ilvl="1" w:tplc="18CCA472">
      <w:start w:val="1"/>
      <w:numFmt w:val="bullet"/>
      <w:lvlText w:val="o"/>
      <w:lvlJc w:val="left"/>
      <w:pPr>
        <w:ind w:left="1440" w:hanging="360"/>
      </w:pPr>
      <w:rPr>
        <w:rFonts w:ascii="Courier New" w:hAnsi="Courier New" w:cs="Courier New" w:hint="default"/>
      </w:rPr>
    </w:lvl>
    <w:lvl w:ilvl="2" w:tplc="170EC2E6">
      <w:start w:val="1"/>
      <w:numFmt w:val="bullet"/>
      <w:lvlText w:val=""/>
      <w:lvlJc w:val="left"/>
      <w:pPr>
        <w:ind w:left="2160" w:hanging="360"/>
      </w:pPr>
      <w:rPr>
        <w:rFonts w:ascii="Wingdings" w:hAnsi="Wingdings" w:cs="Wingdings" w:hint="default"/>
      </w:rPr>
    </w:lvl>
    <w:lvl w:ilvl="3" w:tplc="8430AEA0">
      <w:start w:val="1"/>
      <w:numFmt w:val="bullet"/>
      <w:lvlText w:val=""/>
      <w:lvlJc w:val="left"/>
      <w:pPr>
        <w:ind w:left="2880" w:hanging="360"/>
      </w:pPr>
      <w:rPr>
        <w:rFonts w:ascii="Symbol" w:hAnsi="Symbol" w:cs="Symbol" w:hint="default"/>
      </w:rPr>
    </w:lvl>
    <w:lvl w:ilvl="4" w:tplc="B72CB8D6">
      <w:start w:val="1"/>
      <w:numFmt w:val="bullet"/>
      <w:lvlText w:val="o"/>
      <w:lvlJc w:val="left"/>
      <w:pPr>
        <w:ind w:left="3600" w:hanging="360"/>
      </w:pPr>
      <w:rPr>
        <w:rFonts w:ascii="Courier New" w:hAnsi="Courier New" w:cs="Courier New" w:hint="default"/>
      </w:rPr>
    </w:lvl>
    <w:lvl w:ilvl="5" w:tplc="5E183DBC">
      <w:start w:val="1"/>
      <w:numFmt w:val="bullet"/>
      <w:lvlText w:val=""/>
      <w:lvlJc w:val="left"/>
      <w:pPr>
        <w:ind w:left="4320" w:hanging="360"/>
      </w:pPr>
      <w:rPr>
        <w:rFonts w:ascii="Wingdings" w:hAnsi="Wingdings" w:cs="Wingdings" w:hint="default"/>
      </w:rPr>
    </w:lvl>
    <w:lvl w:ilvl="6" w:tplc="C44EA02E">
      <w:start w:val="1"/>
      <w:numFmt w:val="bullet"/>
      <w:lvlText w:val=""/>
      <w:lvlJc w:val="left"/>
      <w:pPr>
        <w:ind w:left="5040" w:hanging="360"/>
      </w:pPr>
      <w:rPr>
        <w:rFonts w:ascii="Symbol" w:hAnsi="Symbol" w:cs="Symbol" w:hint="default"/>
      </w:rPr>
    </w:lvl>
    <w:lvl w:ilvl="7" w:tplc="70D88E1A">
      <w:start w:val="1"/>
      <w:numFmt w:val="bullet"/>
      <w:lvlText w:val="o"/>
      <w:lvlJc w:val="left"/>
      <w:pPr>
        <w:ind w:left="5760" w:hanging="360"/>
      </w:pPr>
      <w:rPr>
        <w:rFonts w:ascii="Courier New" w:hAnsi="Courier New" w:cs="Courier New" w:hint="default"/>
      </w:rPr>
    </w:lvl>
    <w:lvl w:ilvl="8" w:tplc="FC58642A">
      <w:start w:val="1"/>
      <w:numFmt w:val="bullet"/>
      <w:lvlText w:val=""/>
      <w:lvlJc w:val="left"/>
      <w:pPr>
        <w:ind w:left="6480" w:hanging="360"/>
      </w:pPr>
      <w:rPr>
        <w:rFonts w:ascii="Wingdings" w:hAnsi="Wingdings" w:cs="Wingdings" w:hint="default"/>
      </w:rPr>
    </w:lvl>
  </w:abstractNum>
  <w:abstractNum w:abstractNumId="26" w15:restartNumberingAfterBreak="0">
    <w:nsid w:val="4DBE4503"/>
    <w:multiLevelType w:val="hybridMultilevel"/>
    <w:tmpl w:val="6E48321A"/>
    <w:lvl w:ilvl="0" w:tplc="88C6A81C">
      <w:start w:val="1"/>
      <w:numFmt w:val="bullet"/>
      <w:lvlText w:val=""/>
      <w:lvlJc w:val="left"/>
      <w:pPr>
        <w:ind w:left="720" w:hanging="360"/>
      </w:pPr>
      <w:rPr>
        <w:rFonts w:ascii="Symbol" w:hAnsi="Symbol" w:cs="Symbol" w:hint="default"/>
        <w:sz w:val="18"/>
        <w:szCs w:val="18"/>
      </w:rPr>
    </w:lvl>
    <w:lvl w:ilvl="1" w:tplc="CAEE99DA">
      <w:start w:val="1"/>
      <w:numFmt w:val="bullet"/>
      <w:lvlText w:val="o"/>
      <w:lvlJc w:val="left"/>
      <w:pPr>
        <w:ind w:left="1440" w:hanging="360"/>
      </w:pPr>
      <w:rPr>
        <w:rFonts w:ascii="Courier New" w:hAnsi="Courier New" w:cs="Courier New" w:hint="default"/>
      </w:rPr>
    </w:lvl>
    <w:lvl w:ilvl="2" w:tplc="B58C5CEC">
      <w:start w:val="1"/>
      <w:numFmt w:val="bullet"/>
      <w:lvlText w:val=""/>
      <w:lvlJc w:val="left"/>
      <w:pPr>
        <w:ind w:left="2160" w:hanging="360"/>
      </w:pPr>
      <w:rPr>
        <w:rFonts w:ascii="Wingdings" w:hAnsi="Wingdings" w:cs="Wingdings" w:hint="default"/>
      </w:rPr>
    </w:lvl>
    <w:lvl w:ilvl="3" w:tplc="46B04A64">
      <w:start w:val="1"/>
      <w:numFmt w:val="bullet"/>
      <w:lvlText w:val=""/>
      <w:lvlJc w:val="left"/>
      <w:pPr>
        <w:ind w:left="2880" w:hanging="360"/>
      </w:pPr>
      <w:rPr>
        <w:rFonts w:ascii="Symbol" w:hAnsi="Symbol" w:cs="Symbol" w:hint="default"/>
      </w:rPr>
    </w:lvl>
    <w:lvl w:ilvl="4" w:tplc="69185CF4">
      <w:start w:val="1"/>
      <w:numFmt w:val="bullet"/>
      <w:lvlText w:val="o"/>
      <w:lvlJc w:val="left"/>
      <w:pPr>
        <w:ind w:left="3600" w:hanging="360"/>
      </w:pPr>
      <w:rPr>
        <w:rFonts w:ascii="Courier New" w:hAnsi="Courier New" w:cs="Courier New" w:hint="default"/>
      </w:rPr>
    </w:lvl>
    <w:lvl w:ilvl="5" w:tplc="59FC9C36">
      <w:start w:val="1"/>
      <w:numFmt w:val="bullet"/>
      <w:lvlText w:val=""/>
      <w:lvlJc w:val="left"/>
      <w:pPr>
        <w:ind w:left="4320" w:hanging="360"/>
      </w:pPr>
      <w:rPr>
        <w:rFonts w:ascii="Wingdings" w:hAnsi="Wingdings" w:cs="Wingdings" w:hint="default"/>
      </w:rPr>
    </w:lvl>
    <w:lvl w:ilvl="6" w:tplc="38846AAA">
      <w:start w:val="1"/>
      <w:numFmt w:val="bullet"/>
      <w:lvlText w:val=""/>
      <w:lvlJc w:val="left"/>
      <w:pPr>
        <w:ind w:left="5040" w:hanging="360"/>
      </w:pPr>
      <w:rPr>
        <w:rFonts w:ascii="Symbol" w:hAnsi="Symbol" w:cs="Symbol" w:hint="default"/>
      </w:rPr>
    </w:lvl>
    <w:lvl w:ilvl="7" w:tplc="7C9036D2">
      <w:start w:val="1"/>
      <w:numFmt w:val="bullet"/>
      <w:lvlText w:val="o"/>
      <w:lvlJc w:val="left"/>
      <w:pPr>
        <w:ind w:left="5760" w:hanging="360"/>
      </w:pPr>
      <w:rPr>
        <w:rFonts w:ascii="Courier New" w:hAnsi="Courier New" w:cs="Courier New" w:hint="default"/>
      </w:rPr>
    </w:lvl>
    <w:lvl w:ilvl="8" w:tplc="7A906C58">
      <w:start w:val="1"/>
      <w:numFmt w:val="bullet"/>
      <w:lvlText w:val=""/>
      <w:lvlJc w:val="left"/>
      <w:pPr>
        <w:ind w:left="6480" w:hanging="360"/>
      </w:pPr>
      <w:rPr>
        <w:rFonts w:ascii="Wingdings" w:hAnsi="Wingdings" w:cs="Wingdings" w:hint="default"/>
      </w:rPr>
    </w:lvl>
  </w:abstractNum>
  <w:abstractNum w:abstractNumId="27" w15:restartNumberingAfterBreak="0">
    <w:nsid w:val="53BD30E4"/>
    <w:multiLevelType w:val="hybridMultilevel"/>
    <w:tmpl w:val="A98CDA6E"/>
    <w:lvl w:ilvl="0" w:tplc="49AA4FD4">
      <w:start w:val="17"/>
      <w:numFmt w:val="bullet"/>
      <w:lvlText w:val="-"/>
      <w:lvlJc w:val="left"/>
      <w:pPr>
        <w:ind w:left="720" w:hanging="360"/>
      </w:pPr>
      <w:rPr>
        <w:rFonts w:ascii="Helvetica" w:eastAsiaTheme="minorHAnsi" w:hAnsi="Helvetica" w:cs="Helvetica"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4F034D7"/>
    <w:multiLevelType w:val="hybridMultilevel"/>
    <w:tmpl w:val="A362673E"/>
    <w:lvl w:ilvl="0" w:tplc="2EBC6F3A">
      <w:start w:val="3"/>
      <w:numFmt w:val="lowerLetter"/>
      <w:lvlText w:val="%1."/>
      <w:lvlJc w:val="left"/>
      <w:pPr>
        <w:ind w:left="720" w:hanging="360"/>
      </w:pPr>
      <w:rPr>
        <w:rFonts w:ascii="Arial" w:hAnsi="Arial" w:cs="Arial" w:hint="default"/>
        <w:sz w:val="18"/>
        <w:szCs w:val="18"/>
      </w:rPr>
    </w:lvl>
    <w:lvl w:ilvl="1" w:tplc="728AA524">
      <w:start w:val="1"/>
      <w:numFmt w:val="lowerLetter"/>
      <w:lvlText w:val="%2."/>
      <w:lvlJc w:val="left"/>
      <w:pPr>
        <w:ind w:left="1440" w:hanging="360"/>
      </w:pPr>
    </w:lvl>
    <w:lvl w:ilvl="2" w:tplc="C3EA9BB2">
      <w:start w:val="1"/>
      <w:numFmt w:val="lowerLetter"/>
      <w:lvlText w:val="%3."/>
      <w:lvlJc w:val="left"/>
      <w:pPr>
        <w:ind w:left="2160" w:hanging="360"/>
      </w:pPr>
    </w:lvl>
    <w:lvl w:ilvl="3" w:tplc="9E187248">
      <w:start w:val="1"/>
      <w:numFmt w:val="lowerLetter"/>
      <w:lvlText w:val="%4."/>
      <w:lvlJc w:val="left"/>
      <w:pPr>
        <w:ind w:left="2880" w:hanging="360"/>
      </w:pPr>
    </w:lvl>
    <w:lvl w:ilvl="4" w:tplc="C6A2AE6E">
      <w:start w:val="1"/>
      <w:numFmt w:val="lowerLetter"/>
      <w:lvlText w:val="%5."/>
      <w:lvlJc w:val="left"/>
      <w:pPr>
        <w:ind w:left="3600" w:hanging="360"/>
      </w:pPr>
    </w:lvl>
    <w:lvl w:ilvl="5" w:tplc="4BE4C21C">
      <w:start w:val="1"/>
      <w:numFmt w:val="lowerLetter"/>
      <w:lvlText w:val="%6."/>
      <w:lvlJc w:val="left"/>
      <w:pPr>
        <w:ind w:left="4320" w:hanging="360"/>
      </w:pPr>
    </w:lvl>
    <w:lvl w:ilvl="6" w:tplc="3E64E378">
      <w:start w:val="1"/>
      <w:numFmt w:val="lowerLetter"/>
      <w:lvlText w:val="%7."/>
      <w:lvlJc w:val="left"/>
      <w:pPr>
        <w:ind w:left="5040" w:hanging="360"/>
      </w:pPr>
    </w:lvl>
    <w:lvl w:ilvl="7" w:tplc="0D1A1572">
      <w:start w:val="1"/>
      <w:numFmt w:val="lowerLetter"/>
      <w:lvlText w:val="%8."/>
      <w:lvlJc w:val="left"/>
      <w:pPr>
        <w:ind w:left="5760" w:hanging="360"/>
      </w:pPr>
    </w:lvl>
    <w:lvl w:ilvl="8" w:tplc="0282A6C8">
      <w:start w:val="1"/>
      <w:numFmt w:val="lowerLetter"/>
      <w:lvlText w:val="%9."/>
      <w:lvlJc w:val="left"/>
      <w:pPr>
        <w:ind w:left="6480" w:hanging="360"/>
      </w:pPr>
    </w:lvl>
  </w:abstractNum>
  <w:abstractNum w:abstractNumId="29" w15:restartNumberingAfterBreak="0">
    <w:nsid w:val="5A2203B2"/>
    <w:multiLevelType w:val="hybridMultilevel"/>
    <w:tmpl w:val="08120780"/>
    <w:lvl w:ilvl="0" w:tplc="0070455C">
      <w:start w:val="1"/>
      <w:numFmt w:val="bullet"/>
      <w:lvlText w:val=""/>
      <w:lvlJc w:val="left"/>
      <w:pPr>
        <w:ind w:left="720" w:hanging="360"/>
      </w:pPr>
      <w:rPr>
        <w:rFonts w:ascii="Symbol" w:hAnsi="Symbol" w:cs="Symbol" w:hint="default"/>
        <w:sz w:val="18"/>
        <w:szCs w:val="18"/>
      </w:rPr>
    </w:lvl>
    <w:lvl w:ilvl="1" w:tplc="70D4F098">
      <w:start w:val="1"/>
      <w:numFmt w:val="bullet"/>
      <w:lvlText w:val="o"/>
      <w:lvlJc w:val="left"/>
      <w:pPr>
        <w:ind w:left="1440" w:hanging="360"/>
      </w:pPr>
      <w:rPr>
        <w:rFonts w:ascii="Courier New" w:hAnsi="Courier New" w:cs="Courier New" w:hint="default"/>
      </w:rPr>
    </w:lvl>
    <w:lvl w:ilvl="2" w:tplc="8E1EAD7E">
      <w:start w:val="1"/>
      <w:numFmt w:val="bullet"/>
      <w:lvlText w:val=""/>
      <w:lvlJc w:val="left"/>
      <w:pPr>
        <w:ind w:left="2160" w:hanging="360"/>
      </w:pPr>
      <w:rPr>
        <w:rFonts w:ascii="Wingdings" w:hAnsi="Wingdings" w:cs="Wingdings" w:hint="default"/>
      </w:rPr>
    </w:lvl>
    <w:lvl w:ilvl="3" w:tplc="68F877D8">
      <w:start w:val="1"/>
      <w:numFmt w:val="bullet"/>
      <w:lvlText w:val=""/>
      <w:lvlJc w:val="left"/>
      <w:pPr>
        <w:ind w:left="2880" w:hanging="360"/>
      </w:pPr>
      <w:rPr>
        <w:rFonts w:ascii="Symbol" w:hAnsi="Symbol" w:cs="Symbol" w:hint="default"/>
      </w:rPr>
    </w:lvl>
    <w:lvl w:ilvl="4" w:tplc="2B549400">
      <w:start w:val="1"/>
      <w:numFmt w:val="bullet"/>
      <w:lvlText w:val="o"/>
      <w:lvlJc w:val="left"/>
      <w:pPr>
        <w:ind w:left="3600" w:hanging="360"/>
      </w:pPr>
      <w:rPr>
        <w:rFonts w:ascii="Courier New" w:hAnsi="Courier New" w:cs="Courier New" w:hint="default"/>
      </w:rPr>
    </w:lvl>
    <w:lvl w:ilvl="5" w:tplc="47EC80C6">
      <w:start w:val="1"/>
      <w:numFmt w:val="bullet"/>
      <w:lvlText w:val=""/>
      <w:lvlJc w:val="left"/>
      <w:pPr>
        <w:ind w:left="4320" w:hanging="360"/>
      </w:pPr>
      <w:rPr>
        <w:rFonts w:ascii="Wingdings" w:hAnsi="Wingdings" w:cs="Wingdings" w:hint="default"/>
      </w:rPr>
    </w:lvl>
    <w:lvl w:ilvl="6" w:tplc="B54475CE">
      <w:start w:val="1"/>
      <w:numFmt w:val="bullet"/>
      <w:lvlText w:val=""/>
      <w:lvlJc w:val="left"/>
      <w:pPr>
        <w:ind w:left="5040" w:hanging="360"/>
      </w:pPr>
      <w:rPr>
        <w:rFonts w:ascii="Symbol" w:hAnsi="Symbol" w:cs="Symbol" w:hint="default"/>
      </w:rPr>
    </w:lvl>
    <w:lvl w:ilvl="7" w:tplc="CDDC2EA0">
      <w:start w:val="1"/>
      <w:numFmt w:val="bullet"/>
      <w:lvlText w:val="o"/>
      <w:lvlJc w:val="left"/>
      <w:pPr>
        <w:ind w:left="5760" w:hanging="360"/>
      </w:pPr>
      <w:rPr>
        <w:rFonts w:ascii="Courier New" w:hAnsi="Courier New" w:cs="Courier New" w:hint="default"/>
      </w:rPr>
    </w:lvl>
    <w:lvl w:ilvl="8" w:tplc="FA647BFC">
      <w:start w:val="1"/>
      <w:numFmt w:val="bullet"/>
      <w:lvlText w:val=""/>
      <w:lvlJc w:val="left"/>
      <w:pPr>
        <w:ind w:left="6480" w:hanging="360"/>
      </w:pPr>
      <w:rPr>
        <w:rFonts w:ascii="Wingdings" w:hAnsi="Wingdings" w:cs="Wingdings" w:hint="default"/>
      </w:rPr>
    </w:lvl>
  </w:abstractNum>
  <w:abstractNum w:abstractNumId="30" w15:restartNumberingAfterBreak="0">
    <w:nsid w:val="65AB2B57"/>
    <w:multiLevelType w:val="hybridMultilevel"/>
    <w:tmpl w:val="D640E2F0"/>
    <w:lvl w:ilvl="0" w:tplc="C89CC0DC">
      <w:start w:val="1"/>
      <w:numFmt w:val="bullet"/>
      <w:lvlText w:val=""/>
      <w:lvlJc w:val="left"/>
      <w:pPr>
        <w:ind w:left="720" w:hanging="360"/>
      </w:pPr>
      <w:rPr>
        <w:rFonts w:ascii="Symbol" w:hAnsi="Symbol" w:cs="Symbol" w:hint="default"/>
        <w:sz w:val="18"/>
        <w:szCs w:val="18"/>
      </w:rPr>
    </w:lvl>
    <w:lvl w:ilvl="1" w:tplc="50B459F4">
      <w:start w:val="1"/>
      <w:numFmt w:val="bullet"/>
      <w:lvlText w:val="o"/>
      <w:lvlJc w:val="left"/>
      <w:pPr>
        <w:ind w:left="1440" w:hanging="360"/>
      </w:pPr>
      <w:rPr>
        <w:rFonts w:ascii="Courier New" w:hAnsi="Courier New" w:cs="Courier New" w:hint="default"/>
      </w:rPr>
    </w:lvl>
    <w:lvl w:ilvl="2" w:tplc="6FCC69E8">
      <w:start w:val="1"/>
      <w:numFmt w:val="bullet"/>
      <w:lvlText w:val=""/>
      <w:lvlJc w:val="left"/>
      <w:pPr>
        <w:ind w:left="2160" w:hanging="360"/>
      </w:pPr>
      <w:rPr>
        <w:rFonts w:ascii="Wingdings" w:hAnsi="Wingdings" w:cs="Wingdings" w:hint="default"/>
      </w:rPr>
    </w:lvl>
    <w:lvl w:ilvl="3" w:tplc="57B04F5E">
      <w:start w:val="1"/>
      <w:numFmt w:val="bullet"/>
      <w:lvlText w:val=""/>
      <w:lvlJc w:val="left"/>
      <w:pPr>
        <w:ind w:left="2880" w:hanging="360"/>
      </w:pPr>
      <w:rPr>
        <w:rFonts w:ascii="Symbol" w:hAnsi="Symbol" w:cs="Symbol" w:hint="default"/>
      </w:rPr>
    </w:lvl>
    <w:lvl w:ilvl="4" w:tplc="638A1810">
      <w:start w:val="1"/>
      <w:numFmt w:val="bullet"/>
      <w:lvlText w:val="o"/>
      <w:lvlJc w:val="left"/>
      <w:pPr>
        <w:ind w:left="3600" w:hanging="360"/>
      </w:pPr>
      <w:rPr>
        <w:rFonts w:ascii="Courier New" w:hAnsi="Courier New" w:cs="Courier New" w:hint="default"/>
      </w:rPr>
    </w:lvl>
    <w:lvl w:ilvl="5" w:tplc="A1FA6402">
      <w:start w:val="1"/>
      <w:numFmt w:val="bullet"/>
      <w:lvlText w:val=""/>
      <w:lvlJc w:val="left"/>
      <w:pPr>
        <w:ind w:left="4320" w:hanging="360"/>
      </w:pPr>
      <w:rPr>
        <w:rFonts w:ascii="Wingdings" w:hAnsi="Wingdings" w:cs="Wingdings" w:hint="default"/>
      </w:rPr>
    </w:lvl>
    <w:lvl w:ilvl="6" w:tplc="397A760C">
      <w:start w:val="1"/>
      <w:numFmt w:val="bullet"/>
      <w:lvlText w:val=""/>
      <w:lvlJc w:val="left"/>
      <w:pPr>
        <w:ind w:left="5040" w:hanging="360"/>
      </w:pPr>
      <w:rPr>
        <w:rFonts w:ascii="Symbol" w:hAnsi="Symbol" w:cs="Symbol" w:hint="default"/>
      </w:rPr>
    </w:lvl>
    <w:lvl w:ilvl="7" w:tplc="2160D84A">
      <w:start w:val="1"/>
      <w:numFmt w:val="bullet"/>
      <w:lvlText w:val="o"/>
      <w:lvlJc w:val="left"/>
      <w:pPr>
        <w:ind w:left="5760" w:hanging="360"/>
      </w:pPr>
      <w:rPr>
        <w:rFonts w:ascii="Courier New" w:hAnsi="Courier New" w:cs="Courier New" w:hint="default"/>
      </w:rPr>
    </w:lvl>
    <w:lvl w:ilvl="8" w:tplc="344CAC8C">
      <w:start w:val="1"/>
      <w:numFmt w:val="bullet"/>
      <w:lvlText w:val=""/>
      <w:lvlJc w:val="left"/>
      <w:pPr>
        <w:ind w:left="6480" w:hanging="360"/>
      </w:pPr>
      <w:rPr>
        <w:rFonts w:ascii="Wingdings" w:hAnsi="Wingdings" w:cs="Wingdings" w:hint="default"/>
      </w:rPr>
    </w:lvl>
  </w:abstractNum>
  <w:abstractNum w:abstractNumId="31" w15:restartNumberingAfterBreak="0">
    <w:nsid w:val="65CE6580"/>
    <w:multiLevelType w:val="hybridMultilevel"/>
    <w:tmpl w:val="60A27A6C"/>
    <w:lvl w:ilvl="0" w:tplc="EEFA8ED8">
      <w:start w:val="1"/>
      <w:numFmt w:val="bullet"/>
      <w:lvlText w:val=""/>
      <w:lvlJc w:val="left"/>
      <w:pPr>
        <w:ind w:left="720" w:hanging="360"/>
      </w:pPr>
      <w:rPr>
        <w:rFonts w:ascii="Symbol" w:hAnsi="Symbol" w:cs="Symbol" w:hint="default"/>
        <w:sz w:val="18"/>
        <w:szCs w:val="18"/>
      </w:rPr>
    </w:lvl>
    <w:lvl w:ilvl="1" w:tplc="65C0DD5E">
      <w:start w:val="1"/>
      <w:numFmt w:val="bullet"/>
      <w:lvlText w:val="o"/>
      <w:lvlJc w:val="left"/>
      <w:pPr>
        <w:ind w:left="1440" w:hanging="360"/>
      </w:pPr>
      <w:rPr>
        <w:rFonts w:ascii="Courier New" w:hAnsi="Courier New" w:cs="Courier New" w:hint="default"/>
      </w:rPr>
    </w:lvl>
    <w:lvl w:ilvl="2" w:tplc="23B40186">
      <w:start w:val="1"/>
      <w:numFmt w:val="bullet"/>
      <w:lvlText w:val=""/>
      <w:lvlJc w:val="left"/>
      <w:pPr>
        <w:ind w:left="2160" w:hanging="360"/>
      </w:pPr>
      <w:rPr>
        <w:rFonts w:ascii="Wingdings" w:hAnsi="Wingdings" w:cs="Wingdings" w:hint="default"/>
      </w:rPr>
    </w:lvl>
    <w:lvl w:ilvl="3" w:tplc="DDF81870">
      <w:start w:val="1"/>
      <w:numFmt w:val="bullet"/>
      <w:lvlText w:val=""/>
      <w:lvlJc w:val="left"/>
      <w:pPr>
        <w:ind w:left="2880" w:hanging="360"/>
      </w:pPr>
      <w:rPr>
        <w:rFonts w:ascii="Symbol" w:hAnsi="Symbol" w:cs="Symbol" w:hint="default"/>
      </w:rPr>
    </w:lvl>
    <w:lvl w:ilvl="4" w:tplc="C89236E2">
      <w:start w:val="1"/>
      <w:numFmt w:val="bullet"/>
      <w:lvlText w:val="o"/>
      <w:lvlJc w:val="left"/>
      <w:pPr>
        <w:ind w:left="3600" w:hanging="360"/>
      </w:pPr>
      <w:rPr>
        <w:rFonts w:ascii="Courier New" w:hAnsi="Courier New" w:cs="Courier New" w:hint="default"/>
      </w:rPr>
    </w:lvl>
    <w:lvl w:ilvl="5" w:tplc="DCB0CB0E">
      <w:start w:val="1"/>
      <w:numFmt w:val="bullet"/>
      <w:lvlText w:val=""/>
      <w:lvlJc w:val="left"/>
      <w:pPr>
        <w:ind w:left="4320" w:hanging="360"/>
      </w:pPr>
      <w:rPr>
        <w:rFonts w:ascii="Wingdings" w:hAnsi="Wingdings" w:cs="Wingdings" w:hint="default"/>
      </w:rPr>
    </w:lvl>
    <w:lvl w:ilvl="6" w:tplc="9508C78C">
      <w:start w:val="1"/>
      <w:numFmt w:val="bullet"/>
      <w:lvlText w:val=""/>
      <w:lvlJc w:val="left"/>
      <w:pPr>
        <w:ind w:left="5040" w:hanging="360"/>
      </w:pPr>
      <w:rPr>
        <w:rFonts w:ascii="Symbol" w:hAnsi="Symbol" w:cs="Symbol" w:hint="default"/>
      </w:rPr>
    </w:lvl>
    <w:lvl w:ilvl="7" w:tplc="CC74150E">
      <w:start w:val="1"/>
      <w:numFmt w:val="bullet"/>
      <w:lvlText w:val="o"/>
      <w:lvlJc w:val="left"/>
      <w:pPr>
        <w:ind w:left="5760" w:hanging="360"/>
      </w:pPr>
      <w:rPr>
        <w:rFonts w:ascii="Courier New" w:hAnsi="Courier New" w:cs="Courier New" w:hint="default"/>
      </w:rPr>
    </w:lvl>
    <w:lvl w:ilvl="8" w:tplc="2A2075A2">
      <w:start w:val="1"/>
      <w:numFmt w:val="bullet"/>
      <w:lvlText w:val=""/>
      <w:lvlJc w:val="left"/>
      <w:pPr>
        <w:ind w:left="6480" w:hanging="360"/>
      </w:pPr>
      <w:rPr>
        <w:rFonts w:ascii="Wingdings" w:hAnsi="Wingdings" w:cs="Wingdings" w:hint="default"/>
      </w:rPr>
    </w:lvl>
  </w:abstractNum>
  <w:abstractNum w:abstractNumId="32" w15:restartNumberingAfterBreak="0">
    <w:nsid w:val="69AD5466"/>
    <w:multiLevelType w:val="hybridMultilevel"/>
    <w:tmpl w:val="E93C55FA"/>
    <w:lvl w:ilvl="0" w:tplc="ED0EAF42">
      <w:start w:val="8"/>
      <w:numFmt w:val="bullet"/>
      <w:lvlText w:val="-"/>
      <w:lvlJc w:val="left"/>
      <w:pPr>
        <w:ind w:left="405" w:hanging="360"/>
      </w:pPr>
      <w:rPr>
        <w:rFonts w:ascii="Arial" w:eastAsiaTheme="minorHAnsi" w:hAnsi="Arial" w:cs="Arial" w:hint="default"/>
        <w:i/>
      </w:rPr>
    </w:lvl>
    <w:lvl w:ilvl="1" w:tplc="04240003" w:tentative="1">
      <w:start w:val="1"/>
      <w:numFmt w:val="bullet"/>
      <w:lvlText w:val="o"/>
      <w:lvlJc w:val="left"/>
      <w:pPr>
        <w:ind w:left="1125" w:hanging="360"/>
      </w:pPr>
      <w:rPr>
        <w:rFonts w:ascii="Courier New" w:hAnsi="Courier New" w:cs="Courier New" w:hint="default"/>
      </w:rPr>
    </w:lvl>
    <w:lvl w:ilvl="2" w:tplc="04240005" w:tentative="1">
      <w:start w:val="1"/>
      <w:numFmt w:val="bullet"/>
      <w:lvlText w:val=""/>
      <w:lvlJc w:val="left"/>
      <w:pPr>
        <w:ind w:left="1845" w:hanging="360"/>
      </w:pPr>
      <w:rPr>
        <w:rFonts w:ascii="Wingdings" w:hAnsi="Wingdings" w:hint="default"/>
      </w:rPr>
    </w:lvl>
    <w:lvl w:ilvl="3" w:tplc="04240001" w:tentative="1">
      <w:start w:val="1"/>
      <w:numFmt w:val="bullet"/>
      <w:lvlText w:val=""/>
      <w:lvlJc w:val="left"/>
      <w:pPr>
        <w:ind w:left="2565" w:hanging="360"/>
      </w:pPr>
      <w:rPr>
        <w:rFonts w:ascii="Symbol" w:hAnsi="Symbol" w:hint="default"/>
      </w:rPr>
    </w:lvl>
    <w:lvl w:ilvl="4" w:tplc="04240003" w:tentative="1">
      <w:start w:val="1"/>
      <w:numFmt w:val="bullet"/>
      <w:lvlText w:val="o"/>
      <w:lvlJc w:val="left"/>
      <w:pPr>
        <w:ind w:left="3285" w:hanging="360"/>
      </w:pPr>
      <w:rPr>
        <w:rFonts w:ascii="Courier New" w:hAnsi="Courier New" w:cs="Courier New" w:hint="default"/>
      </w:rPr>
    </w:lvl>
    <w:lvl w:ilvl="5" w:tplc="04240005" w:tentative="1">
      <w:start w:val="1"/>
      <w:numFmt w:val="bullet"/>
      <w:lvlText w:val=""/>
      <w:lvlJc w:val="left"/>
      <w:pPr>
        <w:ind w:left="4005" w:hanging="360"/>
      </w:pPr>
      <w:rPr>
        <w:rFonts w:ascii="Wingdings" w:hAnsi="Wingdings" w:hint="default"/>
      </w:rPr>
    </w:lvl>
    <w:lvl w:ilvl="6" w:tplc="04240001" w:tentative="1">
      <w:start w:val="1"/>
      <w:numFmt w:val="bullet"/>
      <w:lvlText w:val=""/>
      <w:lvlJc w:val="left"/>
      <w:pPr>
        <w:ind w:left="4725" w:hanging="360"/>
      </w:pPr>
      <w:rPr>
        <w:rFonts w:ascii="Symbol" w:hAnsi="Symbol" w:hint="default"/>
      </w:rPr>
    </w:lvl>
    <w:lvl w:ilvl="7" w:tplc="04240003" w:tentative="1">
      <w:start w:val="1"/>
      <w:numFmt w:val="bullet"/>
      <w:lvlText w:val="o"/>
      <w:lvlJc w:val="left"/>
      <w:pPr>
        <w:ind w:left="5445" w:hanging="360"/>
      </w:pPr>
      <w:rPr>
        <w:rFonts w:ascii="Courier New" w:hAnsi="Courier New" w:cs="Courier New" w:hint="default"/>
      </w:rPr>
    </w:lvl>
    <w:lvl w:ilvl="8" w:tplc="04240005" w:tentative="1">
      <w:start w:val="1"/>
      <w:numFmt w:val="bullet"/>
      <w:lvlText w:val=""/>
      <w:lvlJc w:val="left"/>
      <w:pPr>
        <w:ind w:left="6165" w:hanging="360"/>
      </w:pPr>
      <w:rPr>
        <w:rFonts w:ascii="Wingdings" w:hAnsi="Wingdings" w:hint="default"/>
      </w:rPr>
    </w:lvl>
  </w:abstractNum>
  <w:abstractNum w:abstractNumId="33" w15:restartNumberingAfterBreak="0">
    <w:nsid w:val="748742DD"/>
    <w:multiLevelType w:val="hybridMultilevel"/>
    <w:tmpl w:val="C7849ECE"/>
    <w:lvl w:ilvl="0" w:tplc="C7549D76">
      <w:start w:val="1"/>
      <w:numFmt w:val="bullet"/>
      <w:lvlText w:val=""/>
      <w:lvlJc w:val="left"/>
      <w:pPr>
        <w:ind w:left="720" w:hanging="360"/>
      </w:pPr>
      <w:rPr>
        <w:rFonts w:ascii="Symbol" w:hAnsi="Symbol" w:cs="Symbol" w:hint="default"/>
        <w:sz w:val="18"/>
        <w:szCs w:val="18"/>
      </w:rPr>
    </w:lvl>
    <w:lvl w:ilvl="1" w:tplc="5336AB12">
      <w:start w:val="1"/>
      <w:numFmt w:val="bullet"/>
      <w:lvlText w:val="o"/>
      <w:lvlJc w:val="left"/>
      <w:pPr>
        <w:ind w:left="1440" w:hanging="360"/>
      </w:pPr>
      <w:rPr>
        <w:rFonts w:ascii="Courier New" w:hAnsi="Courier New" w:cs="Courier New" w:hint="default"/>
      </w:rPr>
    </w:lvl>
    <w:lvl w:ilvl="2" w:tplc="782A75F6">
      <w:start w:val="1"/>
      <w:numFmt w:val="bullet"/>
      <w:lvlText w:val=""/>
      <w:lvlJc w:val="left"/>
      <w:pPr>
        <w:ind w:left="2160" w:hanging="360"/>
      </w:pPr>
      <w:rPr>
        <w:rFonts w:ascii="Wingdings" w:hAnsi="Wingdings" w:cs="Wingdings" w:hint="default"/>
      </w:rPr>
    </w:lvl>
    <w:lvl w:ilvl="3" w:tplc="E2A690CE">
      <w:start w:val="1"/>
      <w:numFmt w:val="bullet"/>
      <w:lvlText w:val=""/>
      <w:lvlJc w:val="left"/>
      <w:pPr>
        <w:ind w:left="2880" w:hanging="360"/>
      </w:pPr>
      <w:rPr>
        <w:rFonts w:ascii="Symbol" w:hAnsi="Symbol" w:cs="Symbol" w:hint="default"/>
      </w:rPr>
    </w:lvl>
    <w:lvl w:ilvl="4" w:tplc="BDDC1E78">
      <w:start w:val="1"/>
      <w:numFmt w:val="bullet"/>
      <w:lvlText w:val="o"/>
      <w:lvlJc w:val="left"/>
      <w:pPr>
        <w:ind w:left="3600" w:hanging="360"/>
      </w:pPr>
      <w:rPr>
        <w:rFonts w:ascii="Courier New" w:hAnsi="Courier New" w:cs="Courier New" w:hint="default"/>
      </w:rPr>
    </w:lvl>
    <w:lvl w:ilvl="5" w:tplc="291A5666">
      <w:start w:val="1"/>
      <w:numFmt w:val="bullet"/>
      <w:lvlText w:val=""/>
      <w:lvlJc w:val="left"/>
      <w:pPr>
        <w:ind w:left="4320" w:hanging="360"/>
      </w:pPr>
      <w:rPr>
        <w:rFonts w:ascii="Wingdings" w:hAnsi="Wingdings" w:cs="Wingdings" w:hint="default"/>
      </w:rPr>
    </w:lvl>
    <w:lvl w:ilvl="6" w:tplc="DCE87150">
      <w:start w:val="1"/>
      <w:numFmt w:val="bullet"/>
      <w:lvlText w:val=""/>
      <w:lvlJc w:val="left"/>
      <w:pPr>
        <w:ind w:left="5040" w:hanging="360"/>
      </w:pPr>
      <w:rPr>
        <w:rFonts w:ascii="Symbol" w:hAnsi="Symbol" w:cs="Symbol" w:hint="default"/>
      </w:rPr>
    </w:lvl>
    <w:lvl w:ilvl="7" w:tplc="90243CDA">
      <w:start w:val="1"/>
      <w:numFmt w:val="bullet"/>
      <w:lvlText w:val="o"/>
      <w:lvlJc w:val="left"/>
      <w:pPr>
        <w:ind w:left="5760" w:hanging="360"/>
      </w:pPr>
      <w:rPr>
        <w:rFonts w:ascii="Courier New" w:hAnsi="Courier New" w:cs="Courier New" w:hint="default"/>
      </w:rPr>
    </w:lvl>
    <w:lvl w:ilvl="8" w:tplc="C15A54A2">
      <w:start w:val="1"/>
      <w:numFmt w:val="bullet"/>
      <w:lvlText w:val=""/>
      <w:lvlJc w:val="left"/>
      <w:pPr>
        <w:ind w:left="6480" w:hanging="360"/>
      </w:pPr>
      <w:rPr>
        <w:rFonts w:ascii="Wingdings" w:hAnsi="Wingdings" w:cs="Wingdings" w:hint="default"/>
      </w:rPr>
    </w:lvl>
  </w:abstractNum>
  <w:abstractNum w:abstractNumId="34"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998029D"/>
    <w:multiLevelType w:val="hybridMultilevel"/>
    <w:tmpl w:val="CD8622D0"/>
    <w:lvl w:ilvl="0" w:tplc="E8245BA2">
      <w:start w:val="1"/>
      <w:numFmt w:val="bullet"/>
      <w:lvlText w:val=""/>
      <w:lvlJc w:val="left"/>
      <w:pPr>
        <w:ind w:left="720" w:hanging="360"/>
      </w:pPr>
      <w:rPr>
        <w:rFonts w:ascii="Symbol" w:hAnsi="Symbol" w:cs="Symbol" w:hint="default"/>
        <w:sz w:val="18"/>
        <w:szCs w:val="18"/>
      </w:rPr>
    </w:lvl>
    <w:lvl w:ilvl="1" w:tplc="AD761B10">
      <w:start w:val="1"/>
      <w:numFmt w:val="bullet"/>
      <w:lvlText w:val="o"/>
      <w:lvlJc w:val="left"/>
      <w:pPr>
        <w:ind w:left="1440" w:hanging="360"/>
      </w:pPr>
      <w:rPr>
        <w:rFonts w:ascii="Courier New" w:hAnsi="Courier New" w:cs="Courier New" w:hint="default"/>
      </w:rPr>
    </w:lvl>
    <w:lvl w:ilvl="2" w:tplc="B5B097E8">
      <w:start w:val="1"/>
      <w:numFmt w:val="bullet"/>
      <w:lvlText w:val=""/>
      <w:lvlJc w:val="left"/>
      <w:pPr>
        <w:ind w:left="2160" w:hanging="360"/>
      </w:pPr>
      <w:rPr>
        <w:rFonts w:ascii="Wingdings" w:hAnsi="Wingdings" w:cs="Wingdings" w:hint="default"/>
      </w:rPr>
    </w:lvl>
    <w:lvl w:ilvl="3" w:tplc="0770970A">
      <w:start w:val="1"/>
      <w:numFmt w:val="bullet"/>
      <w:lvlText w:val=""/>
      <w:lvlJc w:val="left"/>
      <w:pPr>
        <w:ind w:left="2880" w:hanging="360"/>
      </w:pPr>
      <w:rPr>
        <w:rFonts w:ascii="Symbol" w:hAnsi="Symbol" w:cs="Symbol" w:hint="default"/>
      </w:rPr>
    </w:lvl>
    <w:lvl w:ilvl="4" w:tplc="BFBC4366">
      <w:start w:val="1"/>
      <w:numFmt w:val="bullet"/>
      <w:lvlText w:val="o"/>
      <w:lvlJc w:val="left"/>
      <w:pPr>
        <w:ind w:left="3600" w:hanging="360"/>
      </w:pPr>
      <w:rPr>
        <w:rFonts w:ascii="Courier New" w:hAnsi="Courier New" w:cs="Courier New" w:hint="default"/>
      </w:rPr>
    </w:lvl>
    <w:lvl w:ilvl="5" w:tplc="0B2282AA">
      <w:start w:val="1"/>
      <w:numFmt w:val="bullet"/>
      <w:lvlText w:val=""/>
      <w:lvlJc w:val="left"/>
      <w:pPr>
        <w:ind w:left="4320" w:hanging="360"/>
      </w:pPr>
      <w:rPr>
        <w:rFonts w:ascii="Wingdings" w:hAnsi="Wingdings" w:cs="Wingdings" w:hint="default"/>
      </w:rPr>
    </w:lvl>
    <w:lvl w:ilvl="6" w:tplc="1EEA568E">
      <w:start w:val="1"/>
      <w:numFmt w:val="bullet"/>
      <w:lvlText w:val=""/>
      <w:lvlJc w:val="left"/>
      <w:pPr>
        <w:ind w:left="5040" w:hanging="360"/>
      </w:pPr>
      <w:rPr>
        <w:rFonts w:ascii="Symbol" w:hAnsi="Symbol" w:cs="Symbol" w:hint="default"/>
      </w:rPr>
    </w:lvl>
    <w:lvl w:ilvl="7" w:tplc="DDEC2E5A">
      <w:start w:val="1"/>
      <w:numFmt w:val="bullet"/>
      <w:lvlText w:val="o"/>
      <w:lvlJc w:val="left"/>
      <w:pPr>
        <w:ind w:left="5760" w:hanging="360"/>
      </w:pPr>
      <w:rPr>
        <w:rFonts w:ascii="Courier New" w:hAnsi="Courier New" w:cs="Courier New" w:hint="default"/>
      </w:rPr>
    </w:lvl>
    <w:lvl w:ilvl="8" w:tplc="797E3926">
      <w:start w:val="1"/>
      <w:numFmt w:val="bullet"/>
      <w:lvlText w:val=""/>
      <w:lvlJc w:val="left"/>
      <w:pPr>
        <w:ind w:left="6480" w:hanging="360"/>
      </w:pPr>
      <w:rPr>
        <w:rFonts w:ascii="Wingdings" w:hAnsi="Wingdings" w:cs="Wingdings" w:hint="default"/>
      </w:rPr>
    </w:lvl>
  </w:abstractNum>
  <w:abstractNum w:abstractNumId="36" w15:restartNumberingAfterBreak="0">
    <w:nsid w:val="7A8E697B"/>
    <w:multiLevelType w:val="hybridMultilevel"/>
    <w:tmpl w:val="C42EBB2E"/>
    <w:lvl w:ilvl="0" w:tplc="57A6E78C">
      <w:start w:val="1"/>
      <w:numFmt w:val="bullet"/>
      <w:lvlText w:val=""/>
      <w:lvlJc w:val="left"/>
      <w:pPr>
        <w:ind w:left="720" w:hanging="360"/>
      </w:pPr>
      <w:rPr>
        <w:rFonts w:ascii="Symbol" w:hAnsi="Symbol" w:cs="Symbol" w:hint="default"/>
        <w:sz w:val="18"/>
        <w:szCs w:val="18"/>
      </w:rPr>
    </w:lvl>
    <w:lvl w:ilvl="1" w:tplc="932434C2">
      <w:start w:val="1"/>
      <w:numFmt w:val="bullet"/>
      <w:lvlText w:val="o"/>
      <w:lvlJc w:val="left"/>
      <w:pPr>
        <w:ind w:left="1440" w:hanging="360"/>
      </w:pPr>
      <w:rPr>
        <w:rFonts w:ascii="Courier New" w:hAnsi="Courier New" w:cs="Courier New" w:hint="default"/>
      </w:rPr>
    </w:lvl>
    <w:lvl w:ilvl="2" w:tplc="4C8E30B0">
      <w:start w:val="1"/>
      <w:numFmt w:val="bullet"/>
      <w:lvlText w:val=""/>
      <w:lvlJc w:val="left"/>
      <w:pPr>
        <w:ind w:left="2160" w:hanging="360"/>
      </w:pPr>
      <w:rPr>
        <w:rFonts w:ascii="Wingdings" w:hAnsi="Wingdings" w:cs="Wingdings" w:hint="default"/>
      </w:rPr>
    </w:lvl>
    <w:lvl w:ilvl="3" w:tplc="3D66BE30">
      <w:start w:val="1"/>
      <w:numFmt w:val="bullet"/>
      <w:lvlText w:val=""/>
      <w:lvlJc w:val="left"/>
      <w:pPr>
        <w:ind w:left="2880" w:hanging="360"/>
      </w:pPr>
      <w:rPr>
        <w:rFonts w:ascii="Symbol" w:hAnsi="Symbol" w:cs="Symbol" w:hint="default"/>
      </w:rPr>
    </w:lvl>
    <w:lvl w:ilvl="4" w:tplc="E77647E6">
      <w:start w:val="1"/>
      <w:numFmt w:val="bullet"/>
      <w:lvlText w:val="o"/>
      <w:lvlJc w:val="left"/>
      <w:pPr>
        <w:ind w:left="3600" w:hanging="360"/>
      </w:pPr>
      <w:rPr>
        <w:rFonts w:ascii="Courier New" w:hAnsi="Courier New" w:cs="Courier New" w:hint="default"/>
      </w:rPr>
    </w:lvl>
    <w:lvl w:ilvl="5" w:tplc="AB0EDF5C">
      <w:start w:val="1"/>
      <w:numFmt w:val="bullet"/>
      <w:lvlText w:val=""/>
      <w:lvlJc w:val="left"/>
      <w:pPr>
        <w:ind w:left="4320" w:hanging="360"/>
      </w:pPr>
      <w:rPr>
        <w:rFonts w:ascii="Wingdings" w:hAnsi="Wingdings" w:cs="Wingdings" w:hint="default"/>
      </w:rPr>
    </w:lvl>
    <w:lvl w:ilvl="6" w:tplc="4930433A">
      <w:start w:val="1"/>
      <w:numFmt w:val="bullet"/>
      <w:lvlText w:val=""/>
      <w:lvlJc w:val="left"/>
      <w:pPr>
        <w:ind w:left="5040" w:hanging="360"/>
      </w:pPr>
      <w:rPr>
        <w:rFonts w:ascii="Symbol" w:hAnsi="Symbol" w:cs="Symbol" w:hint="default"/>
      </w:rPr>
    </w:lvl>
    <w:lvl w:ilvl="7" w:tplc="8D9AB75C">
      <w:start w:val="1"/>
      <w:numFmt w:val="bullet"/>
      <w:lvlText w:val="o"/>
      <w:lvlJc w:val="left"/>
      <w:pPr>
        <w:ind w:left="5760" w:hanging="360"/>
      </w:pPr>
      <w:rPr>
        <w:rFonts w:ascii="Courier New" w:hAnsi="Courier New" w:cs="Courier New" w:hint="default"/>
      </w:rPr>
    </w:lvl>
    <w:lvl w:ilvl="8" w:tplc="E35CD5A2">
      <w:start w:val="1"/>
      <w:numFmt w:val="bullet"/>
      <w:lvlText w:val=""/>
      <w:lvlJc w:val="left"/>
      <w:pPr>
        <w:ind w:left="6480" w:hanging="360"/>
      </w:pPr>
      <w:rPr>
        <w:rFonts w:ascii="Wingdings" w:hAnsi="Wingdings" w:cs="Wingdings" w:hint="default"/>
      </w:rPr>
    </w:lvl>
  </w:abstractNum>
  <w:abstractNum w:abstractNumId="37" w15:restartNumberingAfterBreak="0">
    <w:nsid w:val="7B08282A"/>
    <w:multiLevelType w:val="hybridMultilevel"/>
    <w:tmpl w:val="0EECCFFC"/>
    <w:lvl w:ilvl="0" w:tplc="6B9EEBA0">
      <w:start w:val="1"/>
      <w:numFmt w:val="bullet"/>
      <w:lvlText w:val=""/>
      <w:lvlJc w:val="left"/>
      <w:pPr>
        <w:ind w:left="720" w:hanging="360"/>
      </w:pPr>
      <w:rPr>
        <w:rFonts w:ascii="Symbol" w:hAnsi="Symbol" w:cs="Symbol" w:hint="default"/>
        <w:sz w:val="18"/>
        <w:szCs w:val="18"/>
      </w:rPr>
    </w:lvl>
    <w:lvl w:ilvl="1" w:tplc="0EFE6D96">
      <w:start w:val="1"/>
      <w:numFmt w:val="bullet"/>
      <w:lvlText w:val="o"/>
      <w:lvlJc w:val="left"/>
      <w:pPr>
        <w:ind w:left="1440" w:hanging="360"/>
      </w:pPr>
      <w:rPr>
        <w:rFonts w:ascii="Courier New" w:hAnsi="Courier New" w:cs="Courier New" w:hint="default"/>
      </w:rPr>
    </w:lvl>
    <w:lvl w:ilvl="2" w:tplc="73AC1406">
      <w:start w:val="1"/>
      <w:numFmt w:val="bullet"/>
      <w:lvlText w:val=""/>
      <w:lvlJc w:val="left"/>
      <w:pPr>
        <w:ind w:left="2160" w:hanging="360"/>
      </w:pPr>
      <w:rPr>
        <w:rFonts w:ascii="Wingdings" w:hAnsi="Wingdings" w:cs="Wingdings" w:hint="default"/>
      </w:rPr>
    </w:lvl>
    <w:lvl w:ilvl="3" w:tplc="AA80A0FE">
      <w:start w:val="1"/>
      <w:numFmt w:val="bullet"/>
      <w:lvlText w:val=""/>
      <w:lvlJc w:val="left"/>
      <w:pPr>
        <w:ind w:left="2880" w:hanging="360"/>
      </w:pPr>
      <w:rPr>
        <w:rFonts w:ascii="Symbol" w:hAnsi="Symbol" w:cs="Symbol" w:hint="default"/>
      </w:rPr>
    </w:lvl>
    <w:lvl w:ilvl="4" w:tplc="B5507250">
      <w:start w:val="1"/>
      <w:numFmt w:val="bullet"/>
      <w:lvlText w:val="o"/>
      <w:lvlJc w:val="left"/>
      <w:pPr>
        <w:ind w:left="3600" w:hanging="360"/>
      </w:pPr>
      <w:rPr>
        <w:rFonts w:ascii="Courier New" w:hAnsi="Courier New" w:cs="Courier New" w:hint="default"/>
      </w:rPr>
    </w:lvl>
    <w:lvl w:ilvl="5" w:tplc="F8B4D9CC">
      <w:start w:val="1"/>
      <w:numFmt w:val="bullet"/>
      <w:lvlText w:val=""/>
      <w:lvlJc w:val="left"/>
      <w:pPr>
        <w:ind w:left="4320" w:hanging="360"/>
      </w:pPr>
      <w:rPr>
        <w:rFonts w:ascii="Wingdings" w:hAnsi="Wingdings" w:cs="Wingdings" w:hint="default"/>
      </w:rPr>
    </w:lvl>
    <w:lvl w:ilvl="6" w:tplc="0D2EDDC8">
      <w:start w:val="1"/>
      <w:numFmt w:val="bullet"/>
      <w:lvlText w:val=""/>
      <w:lvlJc w:val="left"/>
      <w:pPr>
        <w:ind w:left="5040" w:hanging="360"/>
      </w:pPr>
      <w:rPr>
        <w:rFonts w:ascii="Symbol" w:hAnsi="Symbol" w:cs="Symbol" w:hint="default"/>
      </w:rPr>
    </w:lvl>
    <w:lvl w:ilvl="7" w:tplc="F82C3AC8">
      <w:start w:val="1"/>
      <w:numFmt w:val="bullet"/>
      <w:lvlText w:val="o"/>
      <w:lvlJc w:val="left"/>
      <w:pPr>
        <w:ind w:left="5760" w:hanging="360"/>
      </w:pPr>
      <w:rPr>
        <w:rFonts w:ascii="Courier New" w:hAnsi="Courier New" w:cs="Courier New" w:hint="default"/>
      </w:rPr>
    </w:lvl>
    <w:lvl w:ilvl="8" w:tplc="859C3840">
      <w:start w:val="1"/>
      <w:numFmt w:val="bullet"/>
      <w:lvlText w:val=""/>
      <w:lvlJc w:val="left"/>
      <w:pPr>
        <w:ind w:left="6480" w:hanging="360"/>
      </w:pPr>
      <w:rPr>
        <w:rFonts w:ascii="Wingdings" w:hAnsi="Wingdings" w:cs="Wingdings" w:hint="default"/>
      </w:rPr>
    </w:lvl>
  </w:abstractNum>
  <w:num w:numId="1">
    <w:abstractNumId w:val="35"/>
  </w:num>
  <w:num w:numId="2">
    <w:abstractNumId w:val="26"/>
  </w:num>
  <w:num w:numId="3">
    <w:abstractNumId w:val="15"/>
  </w:num>
  <w:num w:numId="4">
    <w:abstractNumId w:val="23"/>
  </w:num>
  <w:num w:numId="5">
    <w:abstractNumId w:val="2"/>
  </w:num>
  <w:num w:numId="6">
    <w:abstractNumId w:val="29"/>
  </w:num>
  <w:num w:numId="7">
    <w:abstractNumId w:val="28"/>
  </w:num>
  <w:num w:numId="8">
    <w:abstractNumId w:val="6"/>
  </w:num>
  <w:num w:numId="9">
    <w:abstractNumId w:val="8"/>
  </w:num>
  <w:num w:numId="10">
    <w:abstractNumId w:val="31"/>
  </w:num>
  <w:num w:numId="11">
    <w:abstractNumId w:val="3"/>
  </w:num>
  <w:num w:numId="12">
    <w:abstractNumId w:val="16"/>
  </w:num>
  <w:num w:numId="13">
    <w:abstractNumId w:val="36"/>
  </w:num>
  <w:num w:numId="14">
    <w:abstractNumId w:val="21"/>
  </w:num>
  <w:num w:numId="15">
    <w:abstractNumId w:val="18"/>
  </w:num>
  <w:num w:numId="16">
    <w:abstractNumId w:val="14"/>
  </w:num>
  <w:num w:numId="17">
    <w:abstractNumId w:val="13"/>
  </w:num>
  <w:num w:numId="18">
    <w:abstractNumId w:val="22"/>
  </w:num>
  <w:num w:numId="19">
    <w:abstractNumId w:val="37"/>
  </w:num>
  <w:num w:numId="20">
    <w:abstractNumId w:val="30"/>
  </w:num>
  <w:num w:numId="21">
    <w:abstractNumId w:val="5"/>
  </w:num>
  <w:num w:numId="22">
    <w:abstractNumId w:val="24"/>
  </w:num>
  <w:num w:numId="23">
    <w:abstractNumId w:val="33"/>
  </w:num>
  <w:num w:numId="24">
    <w:abstractNumId w:val="4"/>
  </w:num>
  <w:num w:numId="25">
    <w:abstractNumId w:val="12"/>
  </w:num>
  <w:num w:numId="26">
    <w:abstractNumId w:val="25"/>
  </w:num>
  <w:num w:numId="27">
    <w:abstractNumId w:val="11"/>
  </w:num>
  <w:num w:numId="28">
    <w:abstractNumId w:val="10"/>
  </w:num>
  <w:num w:numId="29">
    <w:abstractNumId w:val="9"/>
  </w:num>
  <w:num w:numId="30">
    <w:abstractNumId w:val="19"/>
  </w:num>
  <w:num w:numId="31">
    <w:abstractNumId w:val="0"/>
  </w:num>
  <w:num w:numId="32">
    <w:abstractNumId w:val="27"/>
  </w:num>
  <w:num w:numId="33">
    <w:abstractNumId w:val="1"/>
  </w:num>
  <w:num w:numId="34">
    <w:abstractNumId w:val="20"/>
  </w:num>
  <w:num w:numId="35">
    <w:abstractNumId w:val="34"/>
  </w:num>
  <w:num w:numId="36">
    <w:abstractNumId w:val="17"/>
  </w:num>
  <w:num w:numId="37">
    <w:abstractNumId w:val="7"/>
  </w:num>
  <w:num w:numId="38">
    <w:abstractNumId w:val="32"/>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75C6"/>
    <w:rsid w:val="000023C3"/>
    <w:rsid w:val="000025E3"/>
    <w:rsid w:val="00002A87"/>
    <w:rsid w:val="00003179"/>
    <w:rsid w:val="00003AB5"/>
    <w:rsid w:val="000040A0"/>
    <w:rsid w:val="000044EF"/>
    <w:rsid w:val="00012B54"/>
    <w:rsid w:val="00014367"/>
    <w:rsid w:val="00021212"/>
    <w:rsid w:val="00021339"/>
    <w:rsid w:val="000235C6"/>
    <w:rsid w:val="00026328"/>
    <w:rsid w:val="00027F41"/>
    <w:rsid w:val="000303A1"/>
    <w:rsid w:val="00031FA9"/>
    <w:rsid w:val="00036B73"/>
    <w:rsid w:val="00037A49"/>
    <w:rsid w:val="00043098"/>
    <w:rsid w:val="00043DDE"/>
    <w:rsid w:val="00043F5B"/>
    <w:rsid w:val="0004430C"/>
    <w:rsid w:val="0004599C"/>
    <w:rsid w:val="00047004"/>
    <w:rsid w:val="00051B2B"/>
    <w:rsid w:val="000529AB"/>
    <w:rsid w:val="000536A6"/>
    <w:rsid w:val="00064AE5"/>
    <w:rsid w:val="00067049"/>
    <w:rsid w:val="00073CD6"/>
    <w:rsid w:val="0007494F"/>
    <w:rsid w:val="00074FEA"/>
    <w:rsid w:val="000848BB"/>
    <w:rsid w:val="00093AE2"/>
    <w:rsid w:val="00094233"/>
    <w:rsid w:val="00094CE9"/>
    <w:rsid w:val="00097F4A"/>
    <w:rsid w:val="000A19AA"/>
    <w:rsid w:val="000A20B2"/>
    <w:rsid w:val="000A59F6"/>
    <w:rsid w:val="000A69A6"/>
    <w:rsid w:val="000A7708"/>
    <w:rsid w:val="000B1409"/>
    <w:rsid w:val="000B49A7"/>
    <w:rsid w:val="000C5527"/>
    <w:rsid w:val="000C5EC4"/>
    <w:rsid w:val="000D0125"/>
    <w:rsid w:val="000D07F0"/>
    <w:rsid w:val="000D3FA9"/>
    <w:rsid w:val="000D77C7"/>
    <w:rsid w:val="000D7C90"/>
    <w:rsid w:val="000E1B17"/>
    <w:rsid w:val="000E4ADD"/>
    <w:rsid w:val="000E6619"/>
    <w:rsid w:val="000E76C6"/>
    <w:rsid w:val="000F09B0"/>
    <w:rsid w:val="000F3CC2"/>
    <w:rsid w:val="000F5A04"/>
    <w:rsid w:val="000F7569"/>
    <w:rsid w:val="00101ABF"/>
    <w:rsid w:val="00111578"/>
    <w:rsid w:val="001154BA"/>
    <w:rsid w:val="00115901"/>
    <w:rsid w:val="00116AC5"/>
    <w:rsid w:val="00120440"/>
    <w:rsid w:val="00123704"/>
    <w:rsid w:val="00127127"/>
    <w:rsid w:val="0012729E"/>
    <w:rsid w:val="00134892"/>
    <w:rsid w:val="00134D2E"/>
    <w:rsid w:val="0013558B"/>
    <w:rsid w:val="00137352"/>
    <w:rsid w:val="00137967"/>
    <w:rsid w:val="001402D3"/>
    <w:rsid w:val="00143C11"/>
    <w:rsid w:val="0014470D"/>
    <w:rsid w:val="00147367"/>
    <w:rsid w:val="00147492"/>
    <w:rsid w:val="001529CE"/>
    <w:rsid w:val="00156523"/>
    <w:rsid w:val="00156B9A"/>
    <w:rsid w:val="0015710A"/>
    <w:rsid w:val="001572F0"/>
    <w:rsid w:val="00162714"/>
    <w:rsid w:val="001640C1"/>
    <w:rsid w:val="00164554"/>
    <w:rsid w:val="001679BD"/>
    <w:rsid w:val="0017365C"/>
    <w:rsid w:val="001778A2"/>
    <w:rsid w:val="00196815"/>
    <w:rsid w:val="001972CE"/>
    <w:rsid w:val="001A0147"/>
    <w:rsid w:val="001A1A0E"/>
    <w:rsid w:val="001B32E2"/>
    <w:rsid w:val="001B6562"/>
    <w:rsid w:val="001C08D5"/>
    <w:rsid w:val="001C1993"/>
    <w:rsid w:val="001C1F1D"/>
    <w:rsid w:val="001C57EC"/>
    <w:rsid w:val="001C666A"/>
    <w:rsid w:val="001C6EE1"/>
    <w:rsid w:val="001E0A55"/>
    <w:rsid w:val="001E13FD"/>
    <w:rsid w:val="001F00BA"/>
    <w:rsid w:val="001F2CF5"/>
    <w:rsid w:val="001F3685"/>
    <w:rsid w:val="001F4A17"/>
    <w:rsid w:val="001F73A1"/>
    <w:rsid w:val="00200F2B"/>
    <w:rsid w:val="00201B5C"/>
    <w:rsid w:val="00202E80"/>
    <w:rsid w:val="00204391"/>
    <w:rsid w:val="002047B4"/>
    <w:rsid w:val="00204EDB"/>
    <w:rsid w:val="00210FCA"/>
    <w:rsid w:val="00211DD6"/>
    <w:rsid w:val="0021273A"/>
    <w:rsid w:val="002168BD"/>
    <w:rsid w:val="00217B96"/>
    <w:rsid w:val="00220C72"/>
    <w:rsid w:val="00220CC9"/>
    <w:rsid w:val="00223FEA"/>
    <w:rsid w:val="002244F5"/>
    <w:rsid w:val="0022639B"/>
    <w:rsid w:val="002276B9"/>
    <w:rsid w:val="002317A1"/>
    <w:rsid w:val="00233A20"/>
    <w:rsid w:val="002349C7"/>
    <w:rsid w:val="00235DC3"/>
    <w:rsid w:val="00242FAD"/>
    <w:rsid w:val="0024480A"/>
    <w:rsid w:val="00244B72"/>
    <w:rsid w:val="002464D3"/>
    <w:rsid w:val="00247A49"/>
    <w:rsid w:val="00253C8E"/>
    <w:rsid w:val="002553F1"/>
    <w:rsid w:val="002604A0"/>
    <w:rsid w:val="00261311"/>
    <w:rsid w:val="002617B1"/>
    <w:rsid w:val="002634AA"/>
    <w:rsid w:val="00266013"/>
    <w:rsid w:val="002701E4"/>
    <w:rsid w:val="0028006E"/>
    <w:rsid w:val="00282A71"/>
    <w:rsid w:val="00283A76"/>
    <w:rsid w:val="00284CA1"/>
    <w:rsid w:val="00285A7D"/>
    <w:rsid w:val="00286650"/>
    <w:rsid w:val="00293374"/>
    <w:rsid w:val="00294626"/>
    <w:rsid w:val="00295CBD"/>
    <w:rsid w:val="002A431F"/>
    <w:rsid w:val="002A4449"/>
    <w:rsid w:val="002A5B01"/>
    <w:rsid w:val="002B74E6"/>
    <w:rsid w:val="002C01CB"/>
    <w:rsid w:val="002C06DF"/>
    <w:rsid w:val="002C2010"/>
    <w:rsid w:val="002C6C4A"/>
    <w:rsid w:val="002D56DF"/>
    <w:rsid w:val="002D58B5"/>
    <w:rsid w:val="002D6CBC"/>
    <w:rsid w:val="002E148E"/>
    <w:rsid w:val="002E22DE"/>
    <w:rsid w:val="002E2ED8"/>
    <w:rsid w:val="002E57AB"/>
    <w:rsid w:val="002E5C70"/>
    <w:rsid w:val="002F584B"/>
    <w:rsid w:val="002F671B"/>
    <w:rsid w:val="002F68BC"/>
    <w:rsid w:val="00303365"/>
    <w:rsid w:val="00305088"/>
    <w:rsid w:val="003064AC"/>
    <w:rsid w:val="003158CB"/>
    <w:rsid w:val="003207B3"/>
    <w:rsid w:val="003251ED"/>
    <w:rsid w:val="00326918"/>
    <w:rsid w:val="00327FAA"/>
    <w:rsid w:val="0033249E"/>
    <w:rsid w:val="00333D29"/>
    <w:rsid w:val="00335542"/>
    <w:rsid w:val="00337E4D"/>
    <w:rsid w:val="00342FD8"/>
    <w:rsid w:val="00343395"/>
    <w:rsid w:val="00344377"/>
    <w:rsid w:val="003478E6"/>
    <w:rsid w:val="00350F3A"/>
    <w:rsid w:val="003615B6"/>
    <w:rsid w:val="00365F37"/>
    <w:rsid w:val="00366BB9"/>
    <w:rsid w:val="00367B9D"/>
    <w:rsid w:val="00373158"/>
    <w:rsid w:val="0037572D"/>
    <w:rsid w:val="00383B40"/>
    <w:rsid w:val="00394762"/>
    <w:rsid w:val="003A0895"/>
    <w:rsid w:val="003A1AA2"/>
    <w:rsid w:val="003A21D9"/>
    <w:rsid w:val="003A3837"/>
    <w:rsid w:val="003A47D9"/>
    <w:rsid w:val="003A6A03"/>
    <w:rsid w:val="003B5425"/>
    <w:rsid w:val="003B6FAA"/>
    <w:rsid w:val="003B754C"/>
    <w:rsid w:val="003C1E57"/>
    <w:rsid w:val="003C3021"/>
    <w:rsid w:val="003C390D"/>
    <w:rsid w:val="003C438B"/>
    <w:rsid w:val="003C52D2"/>
    <w:rsid w:val="003C69E4"/>
    <w:rsid w:val="003C701A"/>
    <w:rsid w:val="003D5D39"/>
    <w:rsid w:val="003D7C20"/>
    <w:rsid w:val="003E1435"/>
    <w:rsid w:val="003E3776"/>
    <w:rsid w:val="003E7C38"/>
    <w:rsid w:val="003F2A55"/>
    <w:rsid w:val="003F4DE5"/>
    <w:rsid w:val="003F5B9B"/>
    <w:rsid w:val="003F61E6"/>
    <w:rsid w:val="003F685C"/>
    <w:rsid w:val="004027F8"/>
    <w:rsid w:val="00404F90"/>
    <w:rsid w:val="004077CE"/>
    <w:rsid w:val="004134B7"/>
    <w:rsid w:val="004140E2"/>
    <w:rsid w:val="0041741E"/>
    <w:rsid w:val="004223B6"/>
    <w:rsid w:val="00425A26"/>
    <w:rsid w:val="004260F7"/>
    <w:rsid w:val="00431D81"/>
    <w:rsid w:val="004365B3"/>
    <w:rsid w:val="004405CC"/>
    <w:rsid w:val="00443EDC"/>
    <w:rsid w:val="004511E3"/>
    <w:rsid w:val="00455DCA"/>
    <w:rsid w:val="00461472"/>
    <w:rsid w:val="004614AF"/>
    <w:rsid w:val="00462AA2"/>
    <w:rsid w:val="004643F1"/>
    <w:rsid w:val="00467FEA"/>
    <w:rsid w:val="004702FB"/>
    <w:rsid w:val="00471503"/>
    <w:rsid w:val="00471A8B"/>
    <w:rsid w:val="00476D4A"/>
    <w:rsid w:val="00481C9D"/>
    <w:rsid w:val="00484284"/>
    <w:rsid w:val="004863D7"/>
    <w:rsid w:val="004935A9"/>
    <w:rsid w:val="0049479E"/>
    <w:rsid w:val="00494C30"/>
    <w:rsid w:val="00495039"/>
    <w:rsid w:val="004968F8"/>
    <w:rsid w:val="004A335D"/>
    <w:rsid w:val="004A364A"/>
    <w:rsid w:val="004A5524"/>
    <w:rsid w:val="004B36FB"/>
    <w:rsid w:val="004B4FCD"/>
    <w:rsid w:val="004B65B2"/>
    <w:rsid w:val="004B6C49"/>
    <w:rsid w:val="004C0174"/>
    <w:rsid w:val="004C01F9"/>
    <w:rsid w:val="004C11BE"/>
    <w:rsid w:val="004C2DA4"/>
    <w:rsid w:val="004C4D88"/>
    <w:rsid w:val="004D2F9F"/>
    <w:rsid w:val="004D4C86"/>
    <w:rsid w:val="004E0820"/>
    <w:rsid w:val="004E27CE"/>
    <w:rsid w:val="004E2B71"/>
    <w:rsid w:val="004E5606"/>
    <w:rsid w:val="004E5ED4"/>
    <w:rsid w:val="004E7181"/>
    <w:rsid w:val="004F07B9"/>
    <w:rsid w:val="004F1422"/>
    <w:rsid w:val="004F1D15"/>
    <w:rsid w:val="004F2927"/>
    <w:rsid w:val="00513213"/>
    <w:rsid w:val="005203F8"/>
    <w:rsid w:val="0052142A"/>
    <w:rsid w:val="0052372C"/>
    <w:rsid w:val="00526272"/>
    <w:rsid w:val="00527E3A"/>
    <w:rsid w:val="00530073"/>
    <w:rsid w:val="0053510E"/>
    <w:rsid w:val="0053622B"/>
    <w:rsid w:val="00540B59"/>
    <w:rsid w:val="00541D21"/>
    <w:rsid w:val="005423BF"/>
    <w:rsid w:val="005427B0"/>
    <w:rsid w:val="00545FAB"/>
    <w:rsid w:val="0054701D"/>
    <w:rsid w:val="0054790F"/>
    <w:rsid w:val="005512C4"/>
    <w:rsid w:val="0055242F"/>
    <w:rsid w:val="00554B4B"/>
    <w:rsid w:val="00555067"/>
    <w:rsid w:val="00563992"/>
    <w:rsid w:val="00563CBF"/>
    <w:rsid w:val="00565738"/>
    <w:rsid w:val="00565763"/>
    <w:rsid w:val="00566842"/>
    <w:rsid w:val="005757F2"/>
    <w:rsid w:val="00576ECD"/>
    <w:rsid w:val="00580A7F"/>
    <w:rsid w:val="00583467"/>
    <w:rsid w:val="005853C3"/>
    <w:rsid w:val="00586DA6"/>
    <w:rsid w:val="005928E7"/>
    <w:rsid w:val="005A037A"/>
    <w:rsid w:val="005A0A03"/>
    <w:rsid w:val="005A127D"/>
    <w:rsid w:val="005A418C"/>
    <w:rsid w:val="005A5447"/>
    <w:rsid w:val="005A6066"/>
    <w:rsid w:val="005A7AC9"/>
    <w:rsid w:val="005B02AA"/>
    <w:rsid w:val="005B211F"/>
    <w:rsid w:val="005B6195"/>
    <w:rsid w:val="005B72B5"/>
    <w:rsid w:val="005B7EE0"/>
    <w:rsid w:val="005C09EB"/>
    <w:rsid w:val="005C0EA4"/>
    <w:rsid w:val="005C59F6"/>
    <w:rsid w:val="005C5F8A"/>
    <w:rsid w:val="005D47A2"/>
    <w:rsid w:val="005D4AFB"/>
    <w:rsid w:val="005D69FF"/>
    <w:rsid w:val="005D7B7D"/>
    <w:rsid w:val="005E509B"/>
    <w:rsid w:val="005F0E89"/>
    <w:rsid w:val="005F643C"/>
    <w:rsid w:val="0060128F"/>
    <w:rsid w:val="00602893"/>
    <w:rsid w:val="00603E42"/>
    <w:rsid w:val="006052E6"/>
    <w:rsid w:val="006057D6"/>
    <w:rsid w:val="00606981"/>
    <w:rsid w:val="006159AA"/>
    <w:rsid w:val="00616D7F"/>
    <w:rsid w:val="006212CE"/>
    <w:rsid w:val="00630A0A"/>
    <w:rsid w:val="006345C7"/>
    <w:rsid w:val="006347C3"/>
    <w:rsid w:val="006409C9"/>
    <w:rsid w:val="00644D60"/>
    <w:rsid w:val="00646F71"/>
    <w:rsid w:val="00650850"/>
    <w:rsid w:val="006529F9"/>
    <w:rsid w:val="006636E0"/>
    <w:rsid w:val="00666ECE"/>
    <w:rsid w:val="006803B2"/>
    <w:rsid w:val="00681F29"/>
    <w:rsid w:val="00682617"/>
    <w:rsid w:val="006835D1"/>
    <w:rsid w:val="00685A6F"/>
    <w:rsid w:val="006938BC"/>
    <w:rsid w:val="006975C6"/>
    <w:rsid w:val="006A0402"/>
    <w:rsid w:val="006A5918"/>
    <w:rsid w:val="006A6B74"/>
    <w:rsid w:val="006B0C8C"/>
    <w:rsid w:val="006B2936"/>
    <w:rsid w:val="006B3A8F"/>
    <w:rsid w:val="006B6A1F"/>
    <w:rsid w:val="006C6FEE"/>
    <w:rsid w:val="006D17EC"/>
    <w:rsid w:val="006D35A9"/>
    <w:rsid w:val="006D69E0"/>
    <w:rsid w:val="006D7EE3"/>
    <w:rsid w:val="006E4C8D"/>
    <w:rsid w:val="006F1DA5"/>
    <w:rsid w:val="006F4B42"/>
    <w:rsid w:val="006F4E2E"/>
    <w:rsid w:val="006F5600"/>
    <w:rsid w:val="00700FED"/>
    <w:rsid w:val="00706476"/>
    <w:rsid w:val="007109D5"/>
    <w:rsid w:val="00710F56"/>
    <w:rsid w:val="00712D0F"/>
    <w:rsid w:val="0071411B"/>
    <w:rsid w:val="00716A15"/>
    <w:rsid w:val="0072100D"/>
    <w:rsid w:val="00721D25"/>
    <w:rsid w:val="0072367F"/>
    <w:rsid w:val="00726736"/>
    <w:rsid w:val="007276A5"/>
    <w:rsid w:val="00727C43"/>
    <w:rsid w:val="00730063"/>
    <w:rsid w:val="00733DDD"/>
    <w:rsid w:val="00734F98"/>
    <w:rsid w:val="00740100"/>
    <w:rsid w:val="00741FC3"/>
    <w:rsid w:val="0074678B"/>
    <w:rsid w:val="0074727E"/>
    <w:rsid w:val="0075276F"/>
    <w:rsid w:val="00755488"/>
    <w:rsid w:val="00755F92"/>
    <w:rsid w:val="007566B1"/>
    <w:rsid w:val="0076342C"/>
    <w:rsid w:val="00764771"/>
    <w:rsid w:val="00767576"/>
    <w:rsid w:val="0077366A"/>
    <w:rsid w:val="00783710"/>
    <w:rsid w:val="00784F02"/>
    <w:rsid w:val="0078590B"/>
    <w:rsid w:val="00785F39"/>
    <w:rsid w:val="00786AFE"/>
    <w:rsid w:val="00793FB0"/>
    <w:rsid w:val="00794BAA"/>
    <w:rsid w:val="007A0254"/>
    <w:rsid w:val="007A1CFC"/>
    <w:rsid w:val="007A2AE6"/>
    <w:rsid w:val="007A726A"/>
    <w:rsid w:val="007B1CEE"/>
    <w:rsid w:val="007B6F4A"/>
    <w:rsid w:val="007C2442"/>
    <w:rsid w:val="007C24E5"/>
    <w:rsid w:val="007C3EA0"/>
    <w:rsid w:val="007C5705"/>
    <w:rsid w:val="007C5C42"/>
    <w:rsid w:val="007D1345"/>
    <w:rsid w:val="007D2A14"/>
    <w:rsid w:val="007D6FB3"/>
    <w:rsid w:val="007E0E83"/>
    <w:rsid w:val="007E1F09"/>
    <w:rsid w:val="007E2FF2"/>
    <w:rsid w:val="007E3837"/>
    <w:rsid w:val="007E4274"/>
    <w:rsid w:val="007E6FA7"/>
    <w:rsid w:val="007F0701"/>
    <w:rsid w:val="007F297B"/>
    <w:rsid w:val="007F3AC2"/>
    <w:rsid w:val="00800C73"/>
    <w:rsid w:val="00800DFB"/>
    <w:rsid w:val="00802400"/>
    <w:rsid w:val="00806405"/>
    <w:rsid w:val="00807147"/>
    <w:rsid w:val="00813BAA"/>
    <w:rsid w:val="00815FD3"/>
    <w:rsid w:val="0082176D"/>
    <w:rsid w:val="00821F89"/>
    <w:rsid w:val="008278F5"/>
    <w:rsid w:val="008313CE"/>
    <w:rsid w:val="00833FD5"/>
    <w:rsid w:val="008440C5"/>
    <w:rsid w:val="00844D5E"/>
    <w:rsid w:val="00845BF6"/>
    <w:rsid w:val="008465F4"/>
    <w:rsid w:val="0084748D"/>
    <w:rsid w:val="00847B6D"/>
    <w:rsid w:val="00847E7F"/>
    <w:rsid w:val="0085173A"/>
    <w:rsid w:val="00852602"/>
    <w:rsid w:val="008539FB"/>
    <w:rsid w:val="00855104"/>
    <w:rsid w:val="00860E03"/>
    <w:rsid w:val="00861579"/>
    <w:rsid w:val="0086244F"/>
    <w:rsid w:val="00863FEB"/>
    <w:rsid w:val="008660D7"/>
    <w:rsid w:val="00870793"/>
    <w:rsid w:val="0087569E"/>
    <w:rsid w:val="008818A5"/>
    <w:rsid w:val="00883F6D"/>
    <w:rsid w:val="0088644B"/>
    <w:rsid w:val="008910D2"/>
    <w:rsid w:val="00891F20"/>
    <w:rsid w:val="00892BDB"/>
    <w:rsid w:val="00896A8E"/>
    <w:rsid w:val="008A02C5"/>
    <w:rsid w:val="008A1CEC"/>
    <w:rsid w:val="008A3FA3"/>
    <w:rsid w:val="008A4C7B"/>
    <w:rsid w:val="008B1F7F"/>
    <w:rsid w:val="008B2327"/>
    <w:rsid w:val="008B3320"/>
    <w:rsid w:val="008B6310"/>
    <w:rsid w:val="008B72CE"/>
    <w:rsid w:val="008B7A9B"/>
    <w:rsid w:val="008C18BF"/>
    <w:rsid w:val="008C5C3D"/>
    <w:rsid w:val="008C603A"/>
    <w:rsid w:val="008D01EC"/>
    <w:rsid w:val="008D042D"/>
    <w:rsid w:val="008D4998"/>
    <w:rsid w:val="008D77EE"/>
    <w:rsid w:val="008D7BBE"/>
    <w:rsid w:val="008E2F23"/>
    <w:rsid w:val="008E46A0"/>
    <w:rsid w:val="008E7D95"/>
    <w:rsid w:val="008F0E3C"/>
    <w:rsid w:val="008F1ED6"/>
    <w:rsid w:val="008F42F4"/>
    <w:rsid w:val="008F49FF"/>
    <w:rsid w:val="008F6C6E"/>
    <w:rsid w:val="00902211"/>
    <w:rsid w:val="0090299D"/>
    <w:rsid w:val="0090566B"/>
    <w:rsid w:val="009061E3"/>
    <w:rsid w:val="009064CA"/>
    <w:rsid w:val="00907C54"/>
    <w:rsid w:val="0091245E"/>
    <w:rsid w:val="00912948"/>
    <w:rsid w:val="009144C0"/>
    <w:rsid w:val="00921B4C"/>
    <w:rsid w:val="00930868"/>
    <w:rsid w:val="00933D25"/>
    <w:rsid w:val="0093539B"/>
    <w:rsid w:val="009368EC"/>
    <w:rsid w:val="00940175"/>
    <w:rsid w:val="00941C60"/>
    <w:rsid w:val="0094480D"/>
    <w:rsid w:val="00944DA7"/>
    <w:rsid w:val="009517B1"/>
    <w:rsid w:val="00957001"/>
    <w:rsid w:val="00957F75"/>
    <w:rsid w:val="00960022"/>
    <w:rsid w:val="0096047E"/>
    <w:rsid w:val="00963C8B"/>
    <w:rsid w:val="009648BB"/>
    <w:rsid w:val="009735C4"/>
    <w:rsid w:val="009742F1"/>
    <w:rsid w:val="00974CFA"/>
    <w:rsid w:val="00982A4E"/>
    <w:rsid w:val="009848A7"/>
    <w:rsid w:val="00987B30"/>
    <w:rsid w:val="00994159"/>
    <w:rsid w:val="00994D8B"/>
    <w:rsid w:val="00996A8E"/>
    <w:rsid w:val="00997BC5"/>
    <w:rsid w:val="009A5877"/>
    <w:rsid w:val="009B6A16"/>
    <w:rsid w:val="009C48A6"/>
    <w:rsid w:val="009C7E98"/>
    <w:rsid w:val="009D4F94"/>
    <w:rsid w:val="009D56A4"/>
    <w:rsid w:val="009D5DBB"/>
    <w:rsid w:val="009D71CE"/>
    <w:rsid w:val="009D7DD1"/>
    <w:rsid w:val="009E0B91"/>
    <w:rsid w:val="009E1424"/>
    <w:rsid w:val="009E18B5"/>
    <w:rsid w:val="009E1F38"/>
    <w:rsid w:val="009E60A6"/>
    <w:rsid w:val="009F3AA8"/>
    <w:rsid w:val="009F7408"/>
    <w:rsid w:val="00A012F3"/>
    <w:rsid w:val="00A03439"/>
    <w:rsid w:val="00A10675"/>
    <w:rsid w:val="00A10B21"/>
    <w:rsid w:val="00A122D3"/>
    <w:rsid w:val="00A1287A"/>
    <w:rsid w:val="00A17DC3"/>
    <w:rsid w:val="00A20F4D"/>
    <w:rsid w:val="00A25BA0"/>
    <w:rsid w:val="00A268ED"/>
    <w:rsid w:val="00A273F2"/>
    <w:rsid w:val="00A30CF8"/>
    <w:rsid w:val="00A3247E"/>
    <w:rsid w:val="00A32948"/>
    <w:rsid w:val="00A33B88"/>
    <w:rsid w:val="00A33C02"/>
    <w:rsid w:val="00A368AE"/>
    <w:rsid w:val="00A36E6C"/>
    <w:rsid w:val="00A43F33"/>
    <w:rsid w:val="00A44A94"/>
    <w:rsid w:val="00A46D09"/>
    <w:rsid w:val="00A52459"/>
    <w:rsid w:val="00A530D6"/>
    <w:rsid w:val="00A57D0F"/>
    <w:rsid w:val="00A613DC"/>
    <w:rsid w:val="00A63288"/>
    <w:rsid w:val="00A650BE"/>
    <w:rsid w:val="00A674CB"/>
    <w:rsid w:val="00A70364"/>
    <w:rsid w:val="00A70510"/>
    <w:rsid w:val="00A76FC9"/>
    <w:rsid w:val="00A818F1"/>
    <w:rsid w:val="00A858E4"/>
    <w:rsid w:val="00A90A19"/>
    <w:rsid w:val="00A95902"/>
    <w:rsid w:val="00A95E99"/>
    <w:rsid w:val="00A96B0C"/>
    <w:rsid w:val="00AA1F3B"/>
    <w:rsid w:val="00AA6613"/>
    <w:rsid w:val="00AA6771"/>
    <w:rsid w:val="00AA731C"/>
    <w:rsid w:val="00AA7C53"/>
    <w:rsid w:val="00AB0907"/>
    <w:rsid w:val="00AB1442"/>
    <w:rsid w:val="00AB36A1"/>
    <w:rsid w:val="00AB3B2F"/>
    <w:rsid w:val="00AB50EC"/>
    <w:rsid w:val="00AB517F"/>
    <w:rsid w:val="00AB640C"/>
    <w:rsid w:val="00AC3C92"/>
    <w:rsid w:val="00AC4A6B"/>
    <w:rsid w:val="00AC5441"/>
    <w:rsid w:val="00AC5C9C"/>
    <w:rsid w:val="00AC7522"/>
    <w:rsid w:val="00AC7A2A"/>
    <w:rsid w:val="00AC7B98"/>
    <w:rsid w:val="00AD23D3"/>
    <w:rsid w:val="00AD410B"/>
    <w:rsid w:val="00AD710E"/>
    <w:rsid w:val="00AE07C8"/>
    <w:rsid w:val="00AE3B3C"/>
    <w:rsid w:val="00AE51AF"/>
    <w:rsid w:val="00AE6F38"/>
    <w:rsid w:val="00AE74E0"/>
    <w:rsid w:val="00AF2163"/>
    <w:rsid w:val="00AF59C7"/>
    <w:rsid w:val="00AF5EE4"/>
    <w:rsid w:val="00AF7FB0"/>
    <w:rsid w:val="00B007D9"/>
    <w:rsid w:val="00B03034"/>
    <w:rsid w:val="00B05771"/>
    <w:rsid w:val="00B06BBD"/>
    <w:rsid w:val="00B10407"/>
    <w:rsid w:val="00B11E59"/>
    <w:rsid w:val="00B13D3D"/>
    <w:rsid w:val="00B13ED2"/>
    <w:rsid w:val="00B161AF"/>
    <w:rsid w:val="00B169F3"/>
    <w:rsid w:val="00B17953"/>
    <w:rsid w:val="00B21357"/>
    <w:rsid w:val="00B22A20"/>
    <w:rsid w:val="00B27147"/>
    <w:rsid w:val="00B3210F"/>
    <w:rsid w:val="00B32A0F"/>
    <w:rsid w:val="00B3386B"/>
    <w:rsid w:val="00B43521"/>
    <w:rsid w:val="00B54355"/>
    <w:rsid w:val="00B550D5"/>
    <w:rsid w:val="00B55CA4"/>
    <w:rsid w:val="00B63BEB"/>
    <w:rsid w:val="00B65016"/>
    <w:rsid w:val="00B67A50"/>
    <w:rsid w:val="00B701F9"/>
    <w:rsid w:val="00B757D1"/>
    <w:rsid w:val="00B76AEA"/>
    <w:rsid w:val="00B80FF1"/>
    <w:rsid w:val="00B81785"/>
    <w:rsid w:val="00B82B37"/>
    <w:rsid w:val="00B837D6"/>
    <w:rsid w:val="00B85A7A"/>
    <w:rsid w:val="00B871A6"/>
    <w:rsid w:val="00B90C48"/>
    <w:rsid w:val="00B914D4"/>
    <w:rsid w:val="00B92227"/>
    <w:rsid w:val="00B93434"/>
    <w:rsid w:val="00B95400"/>
    <w:rsid w:val="00BA0C19"/>
    <w:rsid w:val="00BA0E7C"/>
    <w:rsid w:val="00BA3CF2"/>
    <w:rsid w:val="00BA58E4"/>
    <w:rsid w:val="00BA679A"/>
    <w:rsid w:val="00BB044A"/>
    <w:rsid w:val="00BB28D2"/>
    <w:rsid w:val="00BB515A"/>
    <w:rsid w:val="00BB58B1"/>
    <w:rsid w:val="00BC13E7"/>
    <w:rsid w:val="00BC2D61"/>
    <w:rsid w:val="00BC5D9C"/>
    <w:rsid w:val="00BC6FAD"/>
    <w:rsid w:val="00BD217E"/>
    <w:rsid w:val="00BE2F2C"/>
    <w:rsid w:val="00BE3FF7"/>
    <w:rsid w:val="00BF0606"/>
    <w:rsid w:val="00BF39FD"/>
    <w:rsid w:val="00BF688C"/>
    <w:rsid w:val="00C01B4C"/>
    <w:rsid w:val="00C02679"/>
    <w:rsid w:val="00C02EF0"/>
    <w:rsid w:val="00C05FAA"/>
    <w:rsid w:val="00C07252"/>
    <w:rsid w:val="00C075FA"/>
    <w:rsid w:val="00C11631"/>
    <w:rsid w:val="00C11835"/>
    <w:rsid w:val="00C125C6"/>
    <w:rsid w:val="00C16E10"/>
    <w:rsid w:val="00C17DB3"/>
    <w:rsid w:val="00C236F2"/>
    <w:rsid w:val="00C24613"/>
    <w:rsid w:val="00C260C4"/>
    <w:rsid w:val="00C315C9"/>
    <w:rsid w:val="00C319CE"/>
    <w:rsid w:val="00C32EC3"/>
    <w:rsid w:val="00C405D0"/>
    <w:rsid w:val="00C42518"/>
    <w:rsid w:val="00C4336A"/>
    <w:rsid w:val="00C43B1B"/>
    <w:rsid w:val="00C459B9"/>
    <w:rsid w:val="00C469D2"/>
    <w:rsid w:val="00C46C8A"/>
    <w:rsid w:val="00C4793C"/>
    <w:rsid w:val="00C54905"/>
    <w:rsid w:val="00C6098C"/>
    <w:rsid w:val="00C614F3"/>
    <w:rsid w:val="00C721D9"/>
    <w:rsid w:val="00C73872"/>
    <w:rsid w:val="00C7712F"/>
    <w:rsid w:val="00C77163"/>
    <w:rsid w:val="00C778EF"/>
    <w:rsid w:val="00C847DD"/>
    <w:rsid w:val="00C90471"/>
    <w:rsid w:val="00C9479E"/>
    <w:rsid w:val="00CA15B7"/>
    <w:rsid w:val="00CA3C2E"/>
    <w:rsid w:val="00CB456E"/>
    <w:rsid w:val="00CB6E56"/>
    <w:rsid w:val="00CB7247"/>
    <w:rsid w:val="00CC2CE3"/>
    <w:rsid w:val="00CC5D1B"/>
    <w:rsid w:val="00CD1276"/>
    <w:rsid w:val="00CD2D0C"/>
    <w:rsid w:val="00CD6E25"/>
    <w:rsid w:val="00CE26FA"/>
    <w:rsid w:val="00CE3953"/>
    <w:rsid w:val="00CE4763"/>
    <w:rsid w:val="00CE4EC2"/>
    <w:rsid w:val="00CE5445"/>
    <w:rsid w:val="00CE604A"/>
    <w:rsid w:val="00CF2B69"/>
    <w:rsid w:val="00CF3E35"/>
    <w:rsid w:val="00CF52C0"/>
    <w:rsid w:val="00CF7F7F"/>
    <w:rsid w:val="00D0023E"/>
    <w:rsid w:val="00D043F6"/>
    <w:rsid w:val="00D0675A"/>
    <w:rsid w:val="00D107EA"/>
    <w:rsid w:val="00D11426"/>
    <w:rsid w:val="00D114C5"/>
    <w:rsid w:val="00D2123A"/>
    <w:rsid w:val="00D26501"/>
    <w:rsid w:val="00D31A3A"/>
    <w:rsid w:val="00D33CE3"/>
    <w:rsid w:val="00D34469"/>
    <w:rsid w:val="00D347A7"/>
    <w:rsid w:val="00D363A8"/>
    <w:rsid w:val="00D379CF"/>
    <w:rsid w:val="00D37A99"/>
    <w:rsid w:val="00D4145D"/>
    <w:rsid w:val="00D41E82"/>
    <w:rsid w:val="00D42470"/>
    <w:rsid w:val="00D45137"/>
    <w:rsid w:val="00D53330"/>
    <w:rsid w:val="00D5414F"/>
    <w:rsid w:val="00D54B5C"/>
    <w:rsid w:val="00D54D70"/>
    <w:rsid w:val="00D60A0B"/>
    <w:rsid w:val="00D63B01"/>
    <w:rsid w:val="00D659AF"/>
    <w:rsid w:val="00D6750D"/>
    <w:rsid w:val="00D7467F"/>
    <w:rsid w:val="00D756DE"/>
    <w:rsid w:val="00D75A82"/>
    <w:rsid w:val="00D766C2"/>
    <w:rsid w:val="00D931BF"/>
    <w:rsid w:val="00DA0165"/>
    <w:rsid w:val="00DA04DC"/>
    <w:rsid w:val="00DA249B"/>
    <w:rsid w:val="00DA2CDC"/>
    <w:rsid w:val="00DA4D48"/>
    <w:rsid w:val="00DA52BF"/>
    <w:rsid w:val="00DA65D8"/>
    <w:rsid w:val="00DA70AC"/>
    <w:rsid w:val="00DA7597"/>
    <w:rsid w:val="00DA7BE4"/>
    <w:rsid w:val="00DB1884"/>
    <w:rsid w:val="00DB3257"/>
    <w:rsid w:val="00DB5483"/>
    <w:rsid w:val="00DB5895"/>
    <w:rsid w:val="00DB5D03"/>
    <w:rsid w:val="00DB63A8"/>
    <w:rsid w:val="00DC2C08"/>
    <w:rsid w:val="00DC40C9"/>
    <w:rsid w:val="00DC6AAD"/>
    <w:rsid w:val="00DD0AF4"/>
    <w:rsid w:val="00DD14DF"/>
    <w:rsid w:val="00DD2FA1"/>
    <w:rsid w:val="00DD3B73"/>
    <w:rsid w:val="00DD5383"/>
    <w:rsid w:val="00DD613A"/>
    <w:rsid w:val="00DE570D"/>
    <w:rsid w:val="00DF410A"/>
    <w:rsid w:val="00DF42C2"/>
    <w:rsid w:val="00DF592B"/>
    <w:rsid w:val="00E042B7"/>
    <w:rsid w:val="00E071A0"/>
    <w:rsid w:val="00E14B18"/>
    <w:rsid w:val="00E21DB0"/>
    <w:rsid w:val="00E2235D"/>
    <w:rsid w:val="00E23FC8"/>
    <w:rsid w:val="00E24832"/>
    <w:rsid w:val="00E277EB"/>
    <w:rsid w:val="00E27974"/>
    <w:rsid w:val="00E301AF"/>
    <w:rsid w:val="00E30312"/>
    <w:rsid w:val="00E32555"/>
    <w:rsid w:val="00E36142"/>
    <w:rsid w:val="00E41BC7"/>
    <w:rsid w:val="00E45E43"/>
    <w:rsid w:val="00E4733D"/>
    <w:rsid w:val="00E47AD5"/>
    <w:rsid w:val="00E50317"/>
    <w:rsid w:val="00E511D0"/>
    <w:rsid w:val="00E533BD"/>
    <w:rsid w:val="00E544CC"/>
    <w:rsid w:val="00E55B9D"/>
    <w:rsid w:val="00E55BBE"/>
    <w:rsid w:val="00E55CA8"/>
    <w:rsid w:val="00E64761"/>
    <w:rsid w:val="00E73991"/>
    <w:rsid w:val="00E73BCC"/>
    <w:rsid w:val="00E73E2F"/>
    <w:rsid w:val="00E8129A"/>
    <w:rsid w:val="00E94D45"/>
    <w:rsid w:val="00E951D9"/>
    <w:rsid w:val="00E97FB4"/>
    <w:rsid w:val="00EA0054"/>
    <w:rsid w:val="00EA1854"/>
    <w:rsid w:val="00EA5450"/>
    <w:rsid w:val="00EA61B7"/>
    <w:rsid w:val="00EA7F16"/>
    <w:rsid w:val="00EB062F"/>
    <w:rsid w:val="00EB1468"/>
    <w:rsid w:val="00EB4CEB"/>
    <w:rsid w:val="00EB5542"/>
    <w:rsid w:val="00EB5B7B"/>
    <w:rsid w:val="00EC4611"/>
    <w:rsid w:val="00EC582A"/>
    <w:rsid w:val="00EC7908"/>
    <w:rsid w:val="00ED209D"/>
    <w:rsid w:val="00ED2620"/>
    <w:rsid w:val="00ED41BC"/>
    <w:rsid w:val="00ED6696"/>
    <w:rsid w:val="00ED72B8"/>
    <w:rsid w:val="00EE3557"/>
    <w:rsid w:val="00EE3F27"/>
    <w:rsid w:val="00EE4FC4"/>
    <w:rsid w:val="00EE51A7"/>
    <w:rsid w:val="00EE6FC4"/>
    <w:rsid w:val="00EF3134"/>
    <w:rsid w:val="00EF3AE5"/>
    <w:rsid w:val="00EF482F"/>
    <w:rsid w:val="00EF6529"/>
    <w:rsid w:val="00F047FB"/>
    <w:rsid w:val="00F04884"/>
    <w:rsid w:val="00F17E28"/>
    <w:rsid w:val="00F20134"/>
    <w:rsid w:val="00F2103D"/>
    <w:rsid w:val="00F22E09"/>
    <w:rsid w:val="00F23603"/>
    <w:rsid w:val="00F25025"/>
    <w:rsid w:val="00F30874"/>
    <w:rsid w:val="00F31269"/>
    <w:rsid w:val="00F328B4"/>
    <w:rsid w:val="00F33FB5"/>
    <w:rsid w:val="00F40A01"/>
    <w:rsid w:val="00F40B09"/>
    <w:rsid w:val="00F4474C"/>
    <w:rsid w:val="00F44D59"/>
    <w:rsid w:val="00F46218"/>
    <w:rsid w:val="00F4637F"/>
    <w:rsid w:val="00F46B1F"/>
    <w:rsid w:val="00F522E9"/>
    <w:rsid w:val="00F53BB5"/>
    <w:rsid w:val="00F61061"/>
    <w:rsid w:val="00F61AB8"/>
    <w:rsid w:val="00F638DF"/>
    <w:rsid w:val="00F65AAF"/>
    <w:rsid w:val="00F73349"/>
    <w:rsid w:val="00F750EF"/>
    <w:rsid w:val="00F808E4"/>
    <w:rsid w:val="00F851F3"/>
    <w:rsid w:val="00F85F0E"/>
    <w:rsid w:val="00F9438A"/>
    <w:rsid w:val="00F965D8"/>
    <w:rsid w:val="00FB2BEF"/>
    <w:rsid w:val="00FB3258"/>
    <w:rsid w:val="00FB347A"/>
    <w:rsid w:val="00FB3613"/>
    <w:rsid w:val="00FB3EC1"/>
    <w:rsid w:val="00FB6A64"/>
    <w:rsid w:val="00FC24A2"/>
    <w:rsid w:val="00FC2646"/>
    <w:rsid w:val="00FC37CC"/>
    <w:rsid w:val="00FC6C95"/>
    <w:rsid w:val="00FC7E03"/>
    <w:rsid w:val="00FD0EEC"/>
    <w:rsid w:val="00FD2770"/>
    <w:rsid w:val="00FD6D89"/>
    <w:rsid w:val="00FD7A03"/>
    <w:rsid w:val="00FE68B9"/>
    <w:rsid w:val="00FF2EA4"/>
    <w:rsid w:val="00FF7129"/>
    <w:rsid w:val="00FF71ED"/>
    <w:rsid w:val="00FF7249"/>
  </w:rsids>
  <m:mathPr>
    <m:mathFont m:val="Cambria Math"/>
    <m:brkBin m:val="before"/>
    <m:brkBinSub m:val="--"/>
    <m:smallFrac m:val="0"/>
    <m:dispDef/>
    <m:lMargin m:val="0"/>
    <m:rMargin m:val="0"/>
    <m:defJc m:val="centerGroup"/>
    <m:wrapIndent m:val="1440"/>
    <m:intLim m:val="subSup"/>
    <m:naryLim m:val="undOvr"/>
  </m:mathPr>
  <w:themeFontLang w:val="sl-SI"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0F88701"/>
  <w15:docId w15:val="{757EC693-2D77-492D-9B7F-F3E5960360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GlavaZnak">
    <w:name w:val="Glava Znak"/>
    <w:basedOn w:val="Privzetapisavaodstavka"/>
    <w:link w:val="Glava"/>
    <w:uiPriority w:val="99"/>
    <w:rsid w:val="006975C6"/>
    <w:rPr>
      <w:rFonts w:ascii="Helvetica" w:hAnsi="Helvetica"/>
    </w:r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NogaZnak">
    <w:name w:val="Noga Znak"/>
    <w:basedOn w:val="Privzetapisavaodstavka"/>
    <w:link w:val="Noga"/>
    <w:uiPriority w:val="99"/>
    <w:rsid w:val="006975C6"/>
    <w:rPr>
      <w:rFonts w:ascii="Helvetica" w:hAnsi="Helvetica"/>
    </w:r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paragraph" w:styleId="Odstavekseznama">
    <w:name w:val="List Paragraph"/>
    <w:aliases w:val="Odstavek seznama_IP,Seznam_IP_1"/>
    <w:basedOn w:val="Navaden"/>
    <w:link w:val="OdstavekseznamaZnak"/>
    <w:qFormat/>
    <w:rsid w:val="00D0195C"/>
    <w:pPr>
      <w:ind w:left="720"/>
      <w:contextualSpacing/>
    </w:pPr>
  </w:style>
  <w:style w:type="character" w:customStyle="1" w:styleId="OdstavekseznamaZnak">
    <w:name w:val="Odstavek seznama Znak"/>
    <w:aliases w:val="Odstavek seznama_IP Znak,Seznam_IP_1 Znak"/>
    <w:link w:val="Odstavekseznama"/>
    <w:locked/>
    <w:rsid w:val="00CE26FA"/>
    <w:rPr>
      <w:rFonts w:ascii="Helvetica" w:hAnsi="Helvetica"/>
    </w:r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character" w:styleId="Hiperpovezava">
    <w:name w:val="Hyperlink"/>
    <w:basedOn w:val="Privzetapisavaodstavka"/>
    <w:uiPriority w:val="99"/>
    <w:unhideWhenUsed/>
    <w:rsid w:val="00EF482F"/>
    <w:rPr>
      <w:color w:val="1E8AE7"/>
      <w:u w:val="single"/>
    </w:rPr>
  </w:style>
  <w:style w:type="character" w:styleId="Pripombasklic">
    <w:name w:val="annotation reference"/>
    <w:basedOn w:val="Privzetapisavaodstavka"/>
    <w:uiPriority w:val="99"/>
    <w:semiHidden/>
    <w:unhideWhenUsed/>
    <w:rsid w:val="007C5705"/>
    <w:rPr>
      <w:sz w:val="16"/>
      <w:szCs w:val="16"/>
    </w:rPr>
  </w:style>
  <w:style w:type="paragraph" w:styleId="Pripombabesedilo">
    <w:name w:val="annotation text"/>
    <w:basedOn w:val="Navaden"/>
    <w:link w:val="PripombabesediloZnak"/>
    <w:uiPriority w:val="99"/>
    <w:semiHidden/>
    <w:unhideWhenUsed/>
    <w:rsid w:val="007C5705"/>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7C5705"/>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7C5705"/>
    <w:rPr>
      <w:b/>
      <w:bCs/>
    </w:rPr>
  </w:style>
  <w:style w:type="character" w:customStyle="1" w:styleId="ZadevapripombeZnak">
    <w:name w:val="Zadeva pripombe Znak"/>
    <w:basedOn w:val="PripombabesediloZnak"/>
    <w:link w:val="Zadevapripombe"/>
    <w:uiPriority w:val="99"/>
    <w:semiHidden/>
    <w:rsid w:val="007C5705"/>
    <w:rPr>
      <w:rFonts w:ascii="Helvetica" w:hAnsi="Helvetica"/>
      <w:b/>
      <w:bCs/>
      <w:sz w:val="20"/>
      <w:szCs w:val="20"/>
    </w:rPr>
  </w:style>
  <w:style w:type="paragraph" w:styleId="Navadensplet">
    <w:name w:val="Normal (Web)"/>
    <w:basedOn w:val="Navaden"/>
    <w:uiPriority w:val="99"/>
    <w:unhideWhenUsed/>
    <w:rsid w:val="002349C7"/>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styleId="Krepko">
    <w:name w:val="Strong"/>
    <w:basedOn w:val="Privzetapisavaodstavka"/>
    <w:uiPriority w:val="22"/>
    <w:qFormat/>
    <w:rsid w:val="002349C7"/>
    <w:rPr>
      <w:b/>
      <w:bCs/>
    </w:rPr>
  </w:style>
  <w:style w:type="character" w:customStyle="1" w:styleId="shorttext">
    <w:name w:val="short_text"/>
    <w:basedOn w:val="Privzetapisavaodstavka"/>
    <w:rsid w:val="003F61E6"/>
  </w:style>
  <w:style w:type="character" w:customStyle="1" w:styleId="hps">
    <w:name w:val="hps"/>
    <w:basedOn w:val="Privzetapisavaodstavka"/>
    <w:rsid w:val="003F61E6"/>
  </w:style>
  <w:style w:type="paragraph" w:customStyle="1" w:styleId="BESEDILO">
    <w:name w:val="BESEDILO"/>
    <w:rsid w:val="00563CBF"/>
    <w:pPr>
      <w:keepLines/>
      <w:widowControl w:val="0"/>
      <w:tabs>
        <w:tab w:val="left" w:pos="2155"/>
      </w:tabs>
      <w:overflowPunct w:val="0"/>
      <w:autoSpaceDE w:val="0"/>
      <w:autoSpaceDN w:val="0"/>
      <w:adjustRightInd w:val="0"/>
      <w:spacing w:after="0" w:line="240" w:lineRule="auto"/>
      <w:jc w:val="both"/>
    </w:pPr>
    <w:rPr>
      <w:rFonts w:ascii="Arial" w:eastAsia="Times New Roman" w:hAnsi="Arial" w:cs="Times New Roman"/>
      <w:kern w:val="16"/>
      <w:sz w:val="20"/>
      <w:szCs w:val="20"/>
    </w:rPr>
  </w:style>
  <w:style w:type="paragraph" w:customStyle="1" w:styleId="Odstavekseznama1">
    <w:name w:val="Odstavek seznama1"/>
    <w:basedOn w:val="Navaden"/>
    <w:uiPriority w:val="34"/>
    <w:qFormat/>
    <w:rsid w:val="00563CBF"/>
    <w:pPr>
      <w:spacing w:after="0" w:line="240" w:lineRule="auto"/>
      <w:ind w:left="720"/>
    </w:pPr>
    <w:rPr>
      <w:rFonts w:ascii="Calibri" w:eastAsia="Calibri" w:hAnsi="Calibri" w:cs="Calibri"/>
      <w:lang w:eastAsia="sl-SI"/>
    </w:rPr>
  </w:style>
  <w:style w:type="paragraph" w:customStyle="1" w:styleId="besedilo0">
    <w:name w:val="besedilo"/>
    <w:basedOn w:val="Navaden"/>
    <w:rsid w:val="00563CBF"/>
    <w:pPr>
      <w:overflowPunct w:val="0"/>
      <w:spacing w:after="0" w:line="240" w:lineRule="auto"/>
      <w:jc w:val="both"/>
    </w:pPr>
    <w:rPr>
      <w:rFonts w:ascii="Arial" w:eastAsia="Calibri" w:hAnsi="Arial" w:cs="Arial"/>
      <w:sz w:val="20"/>
      <w:szCs w:val="20"/>
      <w:lang w:eastAsia="sl-SI"/>
    </w:rPr>
  </w:style>
  <w:style w:type="character" w:styleId="Poudarek">
    <w:name w:val="Emphasis"/>
    <w:basedOn w:val="Privzetapisavaodstavka"/>
    <w:uiPriority w:val="20"/>
    <w:qFormat/>
    <w:rsid w:val="00E301AF"/>
    <w:rPr>
      <w:i/>
      <w:iCs/>
    </w:rPr>
  </w:style>
  <w:style w:type="table" w:customStyle="1" w:styleId="Tabelamrea1">
    <w:name w:val="Tabela – mreža1"/>
    <w:basedOn w:val="Navadnatabela"/>
    <w:next w:val="Tabelamrea"/>
    <w:uiPriority w:val="59"/>
    <w:rsid w:val="00A70364"/>
    <w:pPr>
      <w:spacing w:after="0" w:line="240" w:lineRule="auto"/>
    </w:pPr>
    <w:rPr>
      <w:rFonts w:ascii="Open Sans" w:eastAsia="MS Mincho" w:hAnsi="Open Sans"/>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riterij">
    <w:name w:val="kriterij"/>
    <w:basedOn w:val="Navaden"/>
    <w:rsid w:val="003478E6"/>
    <w:pPr>
      <w:keepNext/>
      <w:numPr>
        <w:numId w:val="14"/>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40" w:line="240" w:lineRule="auto"/>
      <w:jc w:val="both"/>
    </w:pPr>
    <w:rPr>
      <w:rFonts w:ascii="Times New Roman" w:eastAsia="Times New Roman" w:hAnsi="Times New Roman" w:cs="Times New Roman"/>
      <w:b/>
      <w:sz w:val="24"/>
      <w:szCs w:val="20"/>
      <w:lang w:eastAsia="sl-SI"/>
    </w:rPr>
  </w:style>
  <w:style w:type="character" w:customStyle="1" w:styleId="st">
    <w:name w:val="st"/>
    <w:basedOn w:val="Privzetapisavaodstavka"/>
    <w:rsid w:val="007E3837"/>
  </w:style>
  <w:style w:type="paragraph" w:customStyle="1" w:styleId="p-marked">
    <w:name w:val="p-marked"/>
    <w:basedOn w:val="Navaden"/>
    <w:rsid w:val="00786AFE"/>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Telobesedila2">
    <w:name w:val="Body Text 2"/>
    <w:basedOn w:val="Navaden"/>
    <w:link w:val="Telobesedila2Znak"/>
    <w:rsid w:val="00C07252"/>
    <w:pPr>
      <w:spacing w:after="0" w:line="240" w:lineRule="auto"/>
      <w:jc w:val="both"/>
    </w:pPr>
    <w:rPr>
      <w:rFonts w:ascii="Arial" w:eastAsia="Times New Roman" w:hAnsi="Arial" w:cs="Times New Roman"/>
      <w:b/>
      <w:szCs w:val="20"/>
      <w:lang w:eastAsia="sl-SI"/>
    </w:rPr>
  </w:style>
  <w:style w:type="character" w:customStyle="1" w:styleId="Telobesedila2Znak">
    <w:name w:val="Telo besedila 2 Znak"/>
    <w:basedOn w:val="Privzetapisavaodstavka"/>
    <w:link w:val="Telobesedila2"/>
    <w:rsid w:val="00C07252"/>
    <w:rPr>
      <w:rFonts w:ascii="Arial" w:eastAsia="Times New Roman" w:hAnsi="Arial" w:cs="Times New Roman"/>
      <w:b/>
      <w:szCs w:val="20"/>
      <w:lang w:eastAsia="sl-SI"/>
    </w:rPr>
  </w:style>
  <w:style w:type="paragraph" w:customStyle="1" w:styleId="ZnakZnak14">
    <w:name w:val="Znak Znak14"/>
    <w:basedOn w:val="Navaden"/>
    <w:rsid w:val="0087569E"/>
    <w:pPr>
      <w:widowControl w:val="0"/>
      <w:spacing w:after="160" w:line="240" w:lineRule="exact"/>
    </w:pPr>
    <w:rPr>
      <w:rFonts w:ascii="Tahoma" w:eastAsia="Times New Roman" w:hAnsi="Tahoma" w:cs="Times New Roman"/>
      <w:sz w:val="20"/>
      <w:szCs w:val="20"/>
      <w:lang w:val="en-US"/>
    </w:rPr>
  </w:style>
  <w:style w:type="paragraph" w:styleId="Sprotnaopomba-besedilo">
    <w:name w:val="footnote text"/>
    <w:basedOn w:val="Navaden"/>
    <w:link w:val="Sprotnaopomba-besediloZnak"/>
    <w:uiPriority w:val="99"/>
    <w:semiHidden/>
    <w:unhideWhenUsed/>
    <w:rsid w:val="009061E3"/>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9061E3"/>
    <w:rPr>
      <w:rFonts w:ascii="Helvetica" w:hAnsi="Helvetica"/>
      <w:sz w:val="20"/>
      <w:szCs w:val="20"/>
    </w:rPr>
  </w:style>
  <w:style w:type="character" w:styleId="Sprotnaopomba-sklic">
    <w:name w:val="footnote reference"/>
    <w:basedOn w:val="Privzetapisavaodstavka"/>
    <w:uiPriority w:val="99"/>
    <w:semiHidden/>
    <w:unhideWhenUsed/>
    <w:rsid w:val="009061E3"/>
    <w:rPr>
      <w:vertAlign w:val="superscript"/>
    </w:rPr>
  </w:style>
  <w:style w:type="paragraph" w:customStyle="1" w:styleId="BodyText32">
    <w:name w:val="Body Text 32"/>
    <w:basedOn w:val="Navaden"/>
    <w:rsid w:val="00EE51A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Times New Roman" w:eastAsia="Times New Roman" w:hAnsi="Times New Roman" w:cs="Times New Roman"/>
      <w:sz w:val="24"/>
      <w:szCs w:val="20"/>
      <w:lang w:eastAsia="sl-SI"/>
    </w:rPr>
  </w:style>
  <w:style w:type="paragraph" w:styleId="Naslov">
    <w:name w:val="Title"/>
    <w:basedOn w:val="Navaden"/>
    <w:link w:val="NaslovZnak"/>
    <w:qFormat/>
    <w:rsid w:val="004F1422"/>
    <w:pPr>
      <w:spacing w:after="0" w:line="240" w:lineRule="auto"/>
      <w:jc w:val="center"/>
    </w:pPr>
    <w:rPr>
      <w:rFonts w:ascii="Times New Roman" w:eastAsia="Times New Roman" w:hAnsi="Times New Roman" w:cs="Times New Roman"/>
      <w:b/>
      <w:bCs/>
      <w:sz w:val="28"/>
      <w:szCs w:val="24"/>
      <w:lang w:eastAsia="sl-SI"/>
    </w:rPr>
  </w:style>
  <w:style w:type="character" w:customStyle="1" w:styleId="NaslovZnak">
    <w:name w:val="Naslov Znak"/>
    <w:basedOn w:val="Privzetapisavaodstavka"/>
    <w:link w:val="Naslov"/>
    <w:rsid w:val="004F1422"/>
    <w:rPr>
      <w:rFonts w:ascii="Times New Roman" w:eastAsia="Times New Roman" w:hAnsi="Times New Roman" w:cs="Times New Roman"/>
      <w:b/>
      <w:bCs/>
      <w:sz w:val="28"/>
      <w:szCs w:val="24"/>
      <w:lang w:eastAsia="sl-SI"/>
    </w:rPr>
  </w:style>
  <w:style w:type="character" w:customStyle="1" w:styleId="Konnaopomba-besediloZnak">
    <w:name w:val="Končna opomba - besedilo Znak"/>
    <w:basedOn w:val="Privzetapisavaodstavka"/>
    <w:link w:val="Konnaopomba-besedilo"/>
    <w:uiPriority w:val="99"/>
    <w:semiHidden/>
    <w:rsid w:val="004F1422"/>
    <w:rPr>
      <w:rFonts w:ascii="Helvetica" w:hAnsi="Helvetica"/>
      <w:sz w:val="20"/>
      <w:szCs w:val="20"/>
    </w:rPr>
  </w:style>
  <w:style w:type="paragraph" w:styleId="Konnaopomba-besedilo">
    <w:name w:val="endnote text"/>
    <w:basedOn w:val="Navaden"/>
    <w:link w:val="Konnaopomba-besediloZnak"/>
    <w:uiPriority w:val="99"/>
    <w:semiHidden/>
    <w:unhideWhenUsed/>
    <w:rsid w:val="004F1422"/>
    <w:pPr>
      <w:spacing w:after="0" w:line="240" w:lineRule="auto"/>
    </w:pPr>
    <w:rPr>
      <w:sz w:val="20"/>
      <w:szCs w:val="20"/>
    </w:rPr>
  </w:style>
  <w:style w:type="paragraph" w:customStyle="1" w:styleId="BodyText33">
    <w:name w:val="Body Text 33"/>
    <w:basedOn w:val="Navaden"/>
    <w:rsid w:val="0029462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Times New Roman" w:eastAsia="Times New Roman" w:hAnsi="Times New Roman" w:cs="Times New Roman"/>
      <w:sz w:val="24"/>
      <w:szCs w:val="24"/>
      <w:lang w:eastAsia="sl-SI"/>
    </w:rPr>
  </w:style>
  <w:style w:type="paragraph" w:styleId="Telobesedila">
    <w:name w:val="Body Text"/>
    <w:basedOn w:val="Navaden"/>
    <w:link w:val="TelobesedilaZnak"/>
    <w:rsid w:val="0093539B"/>
    <w:pPr>
      <w:spacing w:after="120" w:line="240" w:lineRule="atLeast"/>
    </w:pPr>
    <w:rPr>
      <w:rFonts w:ascii="Times New Roman" w:eastAsia="Times New Roman" w:hAnsi="Times New Roman" w:cs="Times New Roman"/>
      <w:lang w:eastAsia="sl-SI"/>
    </w:rPr>
  </w:style>
  <w:style w:type="character" w:customStyle="1" w:styleId="TelobesedilaZnak">
    <w:name w:val="Telo besedila Znak"/>
    <w:basedOn w:val="Privzetapisavaodstavka"/>
    <w:link w:val="Telobesedila"/>
    <w:rsid w:val="0093539B"/>
    <w:rPr>
      <w:rFonts w:ascii="Times New Roman" w:eastAsia="Times New Roman" w:hAnsi="Times New Roman" w:cs="Times New Roman"/>
      <w:lang w:eastAsia="sl-SI"/>
    </w:rPr>
  </w:style>
  <w:style w:type="character" w:customStyle="1" w:styleId="Nerazreenaomemba1">
    <w:name w:val="Nerazrešena omemba1"/>
    <w:basedOn w:val="Privzetapisavaodstavka"/>
    <w:uiPriority w:val="99"/>
    <w:semiHidden/>
    <w:unhideWhenUsed/>
    <w:rsid w:val="007E6FA7"/>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82140">
      <w:bodyDiv w:val="1"/>
      <w:marLeft w:val="0"/>
      <w:marRight w:val="0"/>
      <w:marTop w:val="0"/>
      <w:marBottom w:val="0"/>
      <w:divBdr>
        <w:top w:val="none" w:sz="0" w:space="0" w:color="auto"/>
        <w:left w:val="none" w:sz="0" w:space="0" w:color="auto"/>
        <w:bottom w:val="none" w:sz="0" w:space="0" w:color="auto"/>
        <w:right w:val="none" w:sz="0" w:space="0" w:color="auto"/>
      </w:divBdr>
      <w:divsChild>
        <w:div w:id="1369141033">
          <w:marLeft w:val="0"/>
          <w:marRight w:val="0"/>
          <w:marTop w:val="0"/>
          <w:marBottom w:val="0"/>
          <w:divBdr>
            <w:top w:val="none" w:sz="0" w:space="0" w:color="auto"/>
            <w:left w:val="none" w:sz="0" w:space="0" w:color="auto"/>
            <w:bottom w:val="none" w:sz="0" w:space="0" w:color="auto"/>
            <w:right w:val="none" w:sz="0" w:space="0" w:color="auto"/>
          </w:divBdr>
        </w:div>
        <w:div w:id="617570091">
          <w:marLeft w:val="0"/>
          <w:marRight w:val="0"/>
          <w:marTop w:val="0"/>
          <w:marBottom w:val="0"/>
          <w:divBdr>
            <w:top w:val="none" w:sz="0" w:space="0" w:color="auto"/>
            <w:left w:val="none" w:sz="0" w:space="0" w:color="auto"/>
            <w:bottom w:val="none" w:sz="0" w:space="0" w:color="auto"/>
            <w:right w:val="none" w:sz="0" w:space="0" w:color="auto"/>
          </w:divBdr>
        </w:div>
        <w:div w:id="314647283">
          <w:marLeft w:val="0"/>
          <w:marRight w:val="0"/>
          <w:marTop w:val="0"/>
          <w:marBottom w:val="0"/>
          <w:divBdr>
            <w:top w:val="none" w:sz="0" w:space="0" w:color="auto"/>
            <w:left w:val="none" w:sz="0" w:space="0" w:color="auto"/>
            <w:bottom w:val="none" w:sz="0" w:space="0" w:color="auto"/>
            <w:right w:val="none" w:sz="0" w:space="0" w:color="auto"/>
          </w:divBdr>
        </w:div>
        <w:div w:id="1681273902">
          <w:marLeft w:val="0"/>
          <w:marRight w:val="0"/>
          <w:marTop w:val="0"/>
          <w:marBottom w:val="0"/>
          <w:divBdr>
            <w:top w:val="none" w:sz="0" w:space="0" w:color="auto"/>
            <w:left w:val="none" w:sz="0" w:space="0" w:color="auto"/>
            <w:bottom w:val="none" w:sz="0" w:space="0" w:color="auto"/>
            <w:right w:val="none" w:sz="0" w:space="0" w:color="auto"/>
          </w:divBdr>
        </w:div>
        <w:div w:id="1638992351">
          <w:marLeft w:val="0"/>
          <w:marRight w:val="0"/>
          <w:marTop w:val="0"/>
          <w:marBottom w:val="0"/>
          <w:divBdr>
            <w:top w:val="none" w:sz="0" w:space="0" w:color="auto"/>
            <w:left w:val="none" w:sz="0" w:space="0" w:color="auto"/>
            <w:bottom w:val="none" w:sz="0" w:space="0" w:color="auto"/>
            <w:right w:val="none" w:sz="0" w:space="0" w:color="auto"/>
          </w:divBdr>
        </w:div>
        <w:div w:id="1296253654">
          <w:marLeft w:val="0"/>
          <w:marRight w:val="0"/>
          <w:marTop w:val="0"/>
          <w:marBottom w:val="0"/>
          <w:divBdr>
            <w:top w:val="none" w:sz="0" w:space="0" w:color="auto"/>
            <w:left w:val="none" w:sz="0" w:space="0" w:color="auto"/>
            <w:bottom w:val="none" w:sz="0" w:space="0" w:color="auto"/>
            <w:right w:val="none" w:sz="0" w:space="0" w:color="auto"/>
          </w:divBdr>
        </w:div>
        <w:div w:id="401677566">
          <w:marLeft w:val="0"/>
          <w:marRight w:val="0"/>
          <w:marTop w:val="0"/>
          <w:marBottom w:val="0"/>
          <w:divBdr>
            <w:top w:val="none" w:sz="0" w:space="0" w:color="auto"/>
            <w:left w:val="none" w:sz="0" w:space="0" w:color="auto"/>
            <w:bottom w:val="none" w:sz="0" w:space="0" w:color="auto"/>
            <w:right w:val="none" w:sz="0" w:space="0" w:color="auto"/>
          </w:divBdr>
        </w:div>
        <w:div w:id="1175151293">
          <w:marLeft w:val="0"/>
          <w:marRight w:val="0"/>
          <w:marTop w:val="0"/>
          <w:marBottom w:val="0"/>
          <w:divBdr>
            <w:top w:val="none" w:sz="0" w:space="0" w:color="auto"/>
            <w:left w:val="none" w:sz="0" w:space="0" w:color="auto"/>
            <w:bottom w:val="none" w:sz="0" w:space="0" w:color="auto"/>
            <w:right w:val="none" w:sz="0" w:space="0" w:color="auto"/>
          </w:divBdr>
        </w:div>
        <w:div w:id="107164960">
          <w:marLeft w:val="0"/>
          <w:marRight w:val="0"/>
          <w:marTop w:val="0"/>
          <w:marBottom w:val="0"/>
          <w:divBdr>
            <w:top w:val="none" w:sz="0" w:space="0" w:color="auto"/>
            <w:left w:val="none" w:sz="0" w:space="0" w:color="auto"/>
            <w:bottom w:val="none" w:sz="0" w:space="0" w:color="auto"/>
            <w:right w:val="none" w:sz="0" w:space="0" w:color="auto"/>
          </w:divBdr>
        </w:div>
        <w:div w:id="894464188">
          <w:marLeft w:val="0"/>
          <w:marRight w:val="0"/>
          <w:marTop w:val="0"/>
          <w:marBottom w:val="0"/>
          <w:divBdr>
            <w:top w:val="none" w:sz="0" w:space="0" w:color="auto"/>
            <w:left w:val="none" w:sz="0" w:space="0" w:color="auto"/>
            <w:bottom w:val="none" w:sz="0" w:space="0" w:color="auto"/>
            <w:right w:val="none" w:sz="0" w:space="0" w:color="auto"/>
          </w:divBdr>
        </w:div>
        <w:div w:id="160850473">
          <w:marLeft w:val="0"/>
          <w:marRight w:val="0"/>
          <w:marTop w:val="0"/>
          <w:marBottom w:val="0"/>
          <w:divBdr>
            <w:top w:val="none" w:sz="0" w:space="0" w:color="auto"/>
            <w:left w:val="none" w:sz="0" w:space="0" w:color="auto"/>
            <w:bottom w:val="none" w:sz="0" w:space="0" w:color="auto"/>
            <w:right w:val="none" w:sz="0" w:space="0" w:color="auto"/>
          </w:divBdr>
        </w:div>
        <w:div w:id="1974601960">
          <w:marLeft w:val="0"/>
          <w:marRight w:val="0"/>
          <w:marTop w:val="0"/>
          <w:marBottom w:val="0"/>
          <w:divBdr>
            <w:top w:val="none" w:sz="0" w:space="0" w:color="auto"/>
            <w:left w:val="none" w:sz="0" w:space="0" w:color="auto"/>
            <w:bottom w:val="none" w:sz="0" w:space="0" w:color="auto"/>
            <w:right w:val="none" w:sz="0" w:space="0" w:color="auto"/>
          </w:divBdr>
        </w:div>
        <w:div w:id="1118915806">
          <w:marLeft w:val="0"/>
          <w:marRight w:val="0"/>
          <w:marTop w:val="0"/>
          <w:marBottom w:val="0"/>
          <w:divBdr>
            <w:top w:val="none" w:sz="0" w:space="0" w:color="auto"/>
            <w:left w:val="none" w:sz="0" w:space="0" w:color="auto"/>
            <w:bottom w:val="none" w:sz="0" w:space="0" w:color="auto"/>
            <w:right w:val="none" w:sz="0" w:space="0" w:color="auto"/>
          </w:divBdr>
        </w:div>
      </w:divsChild>
    </w:div>
    <w:div w:id="163516104">
      <w:bodyDiv w:val="1"/>
      <w:marLeft w:val="0"/>
      <w:marRight w:val="0"/>
      <w:marTop w:val="0"/>
      <w:marBottom w:val="0"/>
      <w:divBdr>
        <w:top w:val="none" w:sz="0" w:space="0" w:color="auto"/>
        <w:left w:val="none" w:sz="0" w:space="0" w:color="auto"/>
        <w:bottom w:val="none" w:sz="0" w:space="0" w:color="auto"/>
        <w:right w:val="none" w:sz="0" w:space="0" w:color="auto"/>
      </w:divBdr>
      <w:divsChild>
        <w:div w:id="675035742">
          <w:marLeft w:val="0"/>
          <w:marRight w:val="0"/>
          <w:marTop w:val="0"/>
          <w:marBottom w:val="0"/>
          <w:divBdr>
            <w:top w:val="none" w:sz="0" w:space="0" w:color="auto"/>
            <w:left w:val="none" w:sz="0" w:space="0" w:color="auto"/>
            <w:bottom w:val="none" w:sz="0" w:space="0" w:color="auto"/>
            <w:right w:val="none" w:sz="0" w:space="0" w:color="auto"/>
          </w:divBdr>
        </w:div>
        <w:div w:id="964189889">
          <w:marLeft w:val="0"/>
          <w:marRight w:val="0"/>
          <w:marTop w:val="0"/>
          <w:marBottom w:val="0"/>
          <w:divBdr>
            <w:top w:val="none" w:sz="0" w:space="0" w:color="auto"/>
            <w:left w:val="none" w:sz="0" w:space="0" w:color="auto"/>
            <w:bottom w:val="none" w:sz="0" w:space="0" w:color="auto"/>
            <w:right w:val="none" w:sz="0" w:space="0" w:color="auto"/>
          </w:divBdr>
        </w:div>
        <w:div w:id="1212959494">
          <w:marLeft w:val="0"/>
          <w:marRight w:val="0"/>
          <w:marTop w:val="0"/>
          <w:marBottom w:val="0"/>
          <w:divBdr>
            <w:top w:val="none" w:sz="0" w:space="0" w:color="auto"/>
            <w:left w:val="none" w:sz="0" w:space="0" w:color="auto"/>
            <w:bottom w:val="none" w:sz="0" w:space="0" w:color="auto"/>
            <w:right w:val="none" w:sz="0" w:space="0" w:color="auto"/>
          </w:divBdr>
        </w:div>
        <w:div w:id="1375738541">
          <w:marLeft w:val="0"/>
          <w:marRight w:val="0"/>
          <w:marTop w:val="0"/>
          <w:marBottom w:val="0"/>
          <w:divBdr>
            <w:top w:val="none" w:sz="0" w:space="0" w:color="auto"/>
            <w:left w:val="none" w:sz="0" w:space="0" w:color="auto"/>
            <w:bottom w:val="none" w:sz="0" w:space="0" w:color="auto"/>
            <w:right w:val="none" w:sz="0" w:space="0" w:color="auto"/>
          </w:divBdr>
        </w:div>
        <w:div w:id="1818259189">
          <w:marLeft w:val="0"/>
          <w:marRight w:val="0"/>
          <w:marTop w:val="0"/>
          <w:marBottom w:val="0"/>
          <w:divBdr>
            <w:top w:val="none" w:sz="0" w:space="0" w:color="auto"/>
            <w:left w:val="none" w:sz="0" w:space="0" w:color="auto"/>
            <w:bottom w:val="none" w:sz="0" w:space="0" w:color="auto"/>
            <w:right w:val="none" w:sz="0" w:space="0" w:color="auto"/>
          </w:divBdr>
        </w:div>
        <w:div w:id="1448697511">
          <w:marLeft w:val="0"/>
          <w:marRight w:val="0"/>
          <w:marTop w:val="0"/>
          <w:marBottom w:val="0"/>
          <w:divBdr>
            <w:top w:val="none" w:sz="0" w:space="0" w:color="auto"/>
            <w:left w:val="none" w:sz="0" w:space="0" w:color="auto"/>
            <w:bottom w:val="none" w:sz="0" w:space="0" w:color="auto"/>
            <w:right w:val="none" w:sz="0" w:space="0" w:color="auto"/>
          </w:divBdr>
        </w:div>
        <w:div w:id="1569729679">
          <w:marLeft w:val="0"/>
          <w:marRight w:val="0"/>
          <w:marTop w:val="0"/>
          <w:marBottom w:val="0"/>
          <w:divBdr>
            <w:top w:val="none" w:sz="0" w:space="0" w:color="auto"/>
            <w:left w:val="none" w:sz="0" w:space="0" w:color="auto"/>
            <w:bottom w:val="none" w:sz="0" w:space="0" w:color="auto"/>
            <w:right w:val="none" w:sz="0" w:space="0" w:color="auto"/>
          </w:divBdr>
        </w:div>
      </w:divsChild>
    </w:div>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381952410">
      <w:bodyDiv w:val="1"/>
      <w:marLeft w:val="0"/>
      <w:marRight w:val="0"/>
      <w:marTop w:val="0"/>
      <w:marBottom w:val="0"/>
      <w:divBdr>
        <w:top w:val="none" w:sz="0" w:space="0" w:color="auto"/>
        <w:left w:val="none" w:sz="0" w:space="0" w:color="auto"/>
        <w:bottom w:val="none" w:sz="0" w:space="0" w:color="auto"/>
        <w:right w:val="none" w:sz="0" w:space="0" w:color="auto"/>
      </w:divBdr>
    </w:div>
    <w:div w:id="509951344">
      <w:bodyDiv w:val="1"/>
      <w:marLeft w:val="0"/>
      <w:marRight w:val="0"/>
      <w:marTop w:val="0"/>
      <w:marBottom w:val="0"/>
      <w:divBdr>
        <w:top w:val="none" w:sz="0" w:space="0" w:color="auto"/>
        <w:left w:val="none" w:sz="0" w:space="0" w:color="auto"/>
        <w:bottom w:val="none" w:sz="0" w:space="0" w:color="auto"/>
        <w:right w:val="none" w:sz="0" w:space="0" w:color="auto"/>
      </w:divBdr>
      <w:divsChild>
        <w:div w:id="204029063">
          <w:marLeft w:val="0"/>
          <w:marRight w:val="0"/>
          <w:marTop w:val="0"/>
          <w:marBottom w:val="0"/>
          <w:divBdr>
            <w:top w:val="none" w:sz="0" w:space="0" w:color="auto"/>
            <w:left w:val="none" w:sz="0" w:space="0" w:color="auto"/>
            <w:bottom w:val="none" w:sz="0" w:space="0" w:color="auto"/>
            <w:right w:val="none" w:sz="0" w:space="0" w:color="auto"/>
          </w:divBdr>
        </w:div>
        <w:div w:id="289213593">
          <w:marLeft w:val="0"/>
          <w:marRight w:val="0"/>
          <w:marTop w:val="0"/>
          <w:marBottom w:val="0"/>
          <w:divBdr>
            <w:top w:val="none" w:sz="0" w:space="0" w:color="auto"/>
            <w:left w:val="none" w:sz="0" w:space="0" w:color="auto"/>
            <w:bottom w:val="none" w:sz="0" w:space="0" w:color="auto"/>
            <w:right w:val="none" w:sz="0" w:space="0" w:color="auto"/>
          </w:divBdr>
        </w:div>
        <w:div w:id="1334722360">
          <w:marLeft w:val="0"/>
          <w:marRight w:val="0"/>
          <w:marTop w:val="0"/>
          <w:marBottom w:val="0"/>
          <w:divBdr>
            <w:top w:val="none" w:sz="0" w:space="0" w:color="auto"/>
            <w:left w:val="none" w:sz="0" w:space="0" w:color="auto"/>
            <w:bottom w:val="none" w:sz="0" w:space="0" w:color="auto"/>
            <w:right w:val="none" w:sz="0" w:space="0" w:color="auto"/>
          </w:divBdr>
        </w:div>
        <w:div w:id="1385451610">
          <w:marLeft w:val="0"/>
          <w:marRight w:val="0"/>
          <w:marTop w:val="0"/>
          <w:marBottom w:val="0"/>
          <w:divBdr>
            <w:top w:val="none" w:sz="0" w:space="0" w:color="auto"/>
            <w:left w:val="none" w:sz="0" w:space="0" w:color="auto"/>
            <w:bottom w:val="none" w:sz="0" w:space="0" w:color="auto"/>
            <w:right w:val="none" w:sz="0" w:space="0" w:color="auto"/>
          </w:divBdr>
        </w:div>
        <w:div w:id="1004212107">
          <w:marLeft w:val="0"/>
          <w:marRight w:val="0"/>
          <w:marTop w:val="0"/>
          <w:marBottom w:val="0"/>
          <w:divBdr>
            <w:top w:val="none" w:sz="0" w:space="0" w:color="auto"/>
            <w:left w:val="none" w:sz="0" w:space="0" w:color="auto"/>
            <w:bottom w:val="none" w:sz="0" w:space="0" w:color="auto"/>
            <w:right w:val="none" w:sz="0" w:space="0" w:color="auto"/>
          </w:divBdr>
        </w:div>
        <w:div w:id="1477913300">
          <w:marLeft w:val="0"/>
          <w:marRight w:val="0"/>
          <w:marTop w:val="0"/>
          <w:marBottom w:val="0"/>
          <w:divBdr>
            <w:top w:val="none" w:sz="0" w:space="0" w:color="auto"/>
            <w:left w:val="none" w:sz="0" w:space="0" w:color="auto"/>
            <w:bottom w:val="none" w:sz="0" w:space="0" w:color="auto"/>
            <w:right w:val="none" w:sz="0" w:space="0" w:color="auto"/>
          </w:divBdr>
        </w:div>
        <w:div w:id="599610561">
          <w:marLeft w:val="0"/>
          <w:marRight w:val="0"/>
          <w:marTop w:val="0"/>
          <w:marBottom w:val="0"/>
          <w:divBdr>
            <w:top w:val="none" w:sz="0" w:space="0" w:color="auto"/>
            <w:left w:val="none" w:sz="0" w:space="0" w:color="auto"/>
            <w:bottom w:val="none" w:sz="0" w:space="0" w:color="auto"/>
            <w:right w:val="none" w:sz="0" w:space="0" w:color="auto"/>
          </w:divBdr>
        </w:div>
        <w:div w:id="251864207">
          <w:marLeft w:val="0"/>
          <w:marRight w:val="0"/>
          <w:marTop w:val="0"/>
          <w:marBottom w:val="0"/>
          <w:divBdr>
            <w:top w:val="none" w:sz="0" w:space="0" w:color="auto"/>
            <w:left w:val="none" w:sz="0" w:space="0" w:color="auto"/>
            <w:bottom w:val="none" w:sz="0" w:space="0" w:color="auto"/>
            <w:right w:val="none" w:sz="0" w:space="0" w:color="auto"/>
          </w:divBdr>
        </w:div>
        <w:div w:id="511578293">
          <w:marLeft w:val="0"/>
          <w:marRight w:val="0"/>
          <w:marTop w:val="0"/>
          <w:marBottom w:val="0"/>
          <w:divBdr>
            <w:top w:val="none" w:sz="0" w:space="0" w:color="auto"/>
            <w:left w:val="none" w:sz="0" w:space="0" w:color="auto"/>
            <w:bottom w:val="none" w:sz="0" w:space="0" w:color="auto"/>
            <w:right w:val="none" w:sz="0" w:space="0" w:color="auto"/>
          </w:divBdr>
        </w:div>
        <w:div w:id="241304472">
          <w:marLeft w:val="0"/>
          <w:marRight w:val="0"/>
          <w:marTop w:val="0"/>
          <w:marBottom w:val="0"/>
          <w:divBdr>
            <w:top w:val="none" w:sz="0" w:space="0" w:color="auto"/>
            <w:left w:val="none" w:sz="0" w:space="0" w:color="auto"/>
            <w:bottom w:val="none" w:sz="0" w:space="0" w:color="auto"/>
            <w:right w:val="none" w:sz="0" w:space="0" w:color="auto"/>
          </w:divBdr>
        </w:div>
        <w:div w:id="1811970762">
          <w:marLeft w:val="0"/>
          <w:marRight w:val="0"/>
          <w:marTop w:val="0"/>
          <w:marBottom w:val="0"/>
          <w:divBdr>
            <w:top w:val="none" w:sz="0" w:space="0" w:color="auto"/>
            <w:left w:val="none" w:sz="0" w:space="0" w:color="auto"/>
            <w:bottom w:val="none" w:sz="0" w:space="0" w:color="auto"/>
            <w:right w:val="none" w:sz="0" w:space="0" w:color="auto"/>
          </w:divBdr>
        </w:div>
        <w:div w:id="1223250670">
          <w:marLeft w:val="0"/>
          <w:marRight w:val="0"/>
          <w:marTop w:val="0"/>
          <w:marBottom w:val="0"/>
          <w:divBdr>
            <w:top w:val="none" w:sz="0" w:space="0" w:color="auto"/>
            <w:left w:val="none" w:sz="0" w:space="0" w:color="auto"/>
            <w:bottom w:val="none" w:sz="0" w:space="0" w:color="auto"/>
            <w:right w:val="none" w:sz="0" w:space="0" w:color="auto"/>
          </w:divBdr>
        </w:div>
        <w:div w:id="621156087">
          <w:marLeft w:val="0"/>
          <w:marRight w:val="0"/>
          <w:marTop w:val="0"/>
          <w:marBottom w:val="0"/>
          <w:divBdr>
            <w:top w:val="none" w:sz="0" w:space="0" w:color="auto"/>
            <w:left w:val="none" w:sz="0" w:space="0" w:color="auto"/>
            <w:bottom w:val="none" w:sz="0" w:space="0" w:color="auto"/>
            <w:right w:val="none" w:sz="0" w:space="0" w:color="auto"/>
          </w:divBdr>
        </w:div>
        <w:div w:id="501507095">
          <w:marLeft w:val="0"/>
          <w:marRight w:val="0"/>
          <w:marTop w:val="0"/>
          <w:marBottom w:val="0"/>
          <w:divBdr>
            <w:top w:val="none" w:sz="0" w:space="0" w:color="auto"/>
            <w:left w:val="none" w:sz="0" w:space="0" w:color="auto"/>
            <w:bottom w:val="none" w:sz="0" w:space="0" w:color="auto"/>
            <w:right w:val="none" w:sz="0" w:space="0" w:color="auto"/>
          </w:divBdr>
        </w:div>
        <w:div w:id="1859932173">
          <w:marLeft w:val="0"/>
          <w:marRight w:val="0"/>
          <w:marTop w:val="0"/>
          <w:marBottom w:val="0"/>
          <w:divBdr>
            <w:top w:val="none" w:sz="0" w:space="0" w:color="auto"/>
            <w:left w:val="none" w:sz="0" w:space="0" w:color="auto"/>
            <w:bottom w:val="none" w:sz="0" w:space="0" w:color="auto"/>
            <w:right w:val="none" w:sz="0" w:space="0" w:color="auto"/>
          </w:divBdr>
        </w:div>
        <w:div w:id="314262499">
          <w:marLeft w:val="0"/>
          <w:marRight w:val="0"/>
          <w:marTop w:val="0"/>
          <w:marBottom w:val="0"/>
          <w:divBdr>
            <w:top w:val="none" w:sz="0" w:space="0" w:color="auto"/>
            <w:left w:val="none" w:sz="0" w:space="0" w:color="auto"/>
            <w:bottom w:val="none" w:sz="0" w:space="0" w:color="auto"/>
            <w:right w:val="none" w:sz="0" w:space="0" w:color="auto"/>
          </w:divBdr>
        </w:div>
        <w:div w:id="2072800474">
          <w:marLeft w:val="0"/>
          <w:marRight w:val="0"/>
          <w:marTop w:val="0"/>
          <w:marBottom w:val="0"/>
          <w:divBdr>
            <w:top w:val="none" w:sz="0" w:space="0" w:color="auto"/>
            <w:left w:val="none" w:sz="0" w:space="0" w:color="auto"/>
            <w:bottom w:val="none" w:sz="0" w:space="0" w:color="auto"/>
            <w:right w:val="none" w:sz="0" w:space="0" w:color="auto"/>
          </w:divBdr>
        </w:div>
      </w:divsChild>
    </w:div>
    <w:div w:id="560168126">
      <w:bodyDiv w:val="1"/>
      <w:marLeft w:val="0"/>
      <w:marRight w:val="0"/>
      <w:marTop w:val="0"/>
      <w:marBottom w:val="0"/>
      <w:divBdr>
        <w:top w:val="none" w:sz="0" w:space="0" w:color="auto"/>
        <w:left w:val="none" w:sz="0" w:space="0" w:color="auto"/>
        <w:bottom w:val="none" w:sz="0" w:space="0" w:color="auto"/>
        <w:right w:val="none" w:sz="0" w:space="0" w:color="auto"/>
      </w:divBdr>
    </w:div>
    <w:div w:id="630327038">
      <w:bodyDiv w:val="1"/>
      <w:marLeft w:val="0"/>
      <w:marRight w:val="0"/>
      <w:marTop w:val="0"/>
      <w:marBottom w:val="0"/>
      <w:divBdr>
        <w:top w:val="none" w:sz="0" w:space="0" w:color="auto"/>
        <w:left w:val="none" w:sz="0" w:space="0" w:color="auto"/>
        <w:bottom w:val="none" w:sz="0" w:space="0" w:color="auto"/>
        <w:right w:val="none" w:sz="0" w:space="0" w:color="auto"/>
      </w:divBdr>
      <w:divsChild>
        <w:div w:id="1038314494">
          <w:marLeft w:val="0"/>
          <w:marRight w:val="0"/>
          <w:marTop w:val="0"/>
          <w:marBottom w:val="0"/>
          <w:divBdr>
            <w:top w:val="none" w:sz="0" w:space="0" w:color="auto"/>
            <w:left w:val="none" w:sz="0" w:space="0" w:color="auto"/>
            <w:bottom w:val="none" w:sz="0" w:space="0" w:color="auto"/>
            <w:right w:val="none" w:sz="0" w:space="0" w:color="auto"/>
          </w:divBdr>
        </w:div>
        <w:div w:id="389117418">
          <w:marLeft w:val="0"/>
          <w:marRight w:val="0"/>
          <w:marTop w:val="0"/>
          <w:marBottom w:val="0"/>
          <w:divBdr>
            <w:top w:val="none" w:sz="0" w:space="0" w:color="auto"/>
            <w:left w:val="none" w:sz="0" w:space="0" w:color="auto"/>
            <w:bottom w:val="none" w:sz="0" w:space="0" w:color="auto"/>
            <w:right w:val="none" w:sz="0" w:space="0" w:color="auto"/>
          </w:divBdr>
        </w:div>
        <w:div w:id="1082486019">
          <w:marLeft w:val="0"/>
          <w:marRight w:val="0"/>
          <w:marTop w:val="0"/>
          <w:marBottom w:val="0"/>
          <w:divBdr>
            <w:top w:val="none" w:sz="0" w:space="0" w:color="auto"/>
            <w:left w:val="none" w:sz="0" w:space="0" w:color="auto"/>
            <w:bottom w:val="none" w:sz="0" w:space="0" w:color="auto"/>
            <w:right w:val="none" w:sz="0" w:space="0" w:color="auto"/>
          </w:divBdr>
        </w:div>
        <w:div w:id="1123887917">
          <w:marLeft w:val="0"/>
          <w:marRight w:val="0"/>
          <w:marTop w:val="0"/>
          <w:marBottom w:val="0"/>
          <w:divBdr>
            <w:top w:val="none" w:sz="0" w:space="0" w:color="auto"/>
            <w:left w:val="none" w:sz="0" w:space="0" w:color="auto"/>
            <w:bottom w:val="none" w:sz="0" w:space="0" w:color="auto"/>
            <w:right w:val="none" w:sz="0" w:space="0" w:color="auto"/>
          </w:divBdr>
        </w:div>
        <w:div w:id="2102606637">
          <w:marLeft w:val="0"/>
          <w:marRight w:val="0"/>
          <w:marTop w:val="0"/>
          <w:marBottom w:val="0"/>
          <w:divBdr>
            <w:top w:val="none" w:sz="0" w:space="0" w:color="auto"/>
            <w:left w:val="none" w:sz="0" w:space="0" w:color="auto"/>
            <w:bottom w:val="none" w:sz="0" w:space="0" w:color="auto"/>
            <w:right w:val="none" w:sz="0" w:space="0" w:color="auto"/>
          </w:divBdr>
        </w:div>
        <w:div w:id="934509688">
          <w:marLeft w:val="0"/>
          <w:marRight w:val="0"/>
          <w:marTop w:val="0"/>
          <w:marBottom w:val="0"/>
          <w:divBdr>
            <w:top w:val="none" w:sz="0" w:space="0" w:color="auto"/>
            <w:left w:val="none" w:sz="0" w:space="0" w:color="auto"/>
            <w:bottom w:val="none" w:sz="0" w:space="0" w:color="auto"/>
            <w:right w:val="none" w:sz="0" w:space="0" w:color="auto"/>
          </w:divBdr>
        </w:div>
        <w:div w:id="980496951">
          <w:marLeft w:val="0"/>
          <w:marRight w:val="0"/>
          <w:marTop w:val="0"/>
          <w:marBottom w:val="0"/>
          <w:divBdr>
            <w:top w:val="none" w:sz="0" w:space="0" w:color="auto"/>
            <w:left w:val="none" w:sz="0" w:space="0" w:color="auto"/>
            <w:bottom w:val="none" w:sz="0" w:space="0" w:color="auto"/>
            <w:right w:val="none" w:sz="0" w:space="0" w:color="auto"/>
          </w:divBdr>
        </w:div>
        <w:div w:id="2104837696">
          <w:marLeft w:val="0"/>
          <w:marRight w:val="0"/>
          <w:marTop w:val="0"/>
          <w:marBottom w:val="0"/>
          <w:divBdr>
            <w:top w:val="none" w:sz="0" w:space="0" w:color="auto"/>
            <w:left w:val="none" w:sz="0" w:space="0" w:color="auto"/>
            <w:bottom w:val="none" w:sz="0" w:space="0" w:color="auto"/>
            <w:right w:val="none" w:sz="0" w:space="0" w:color="auto"/>
          </w:divBdr>
        </w:div>
      </w:divsChild>
    </w:div>
    <w:div w:id="736973947">
      <w:bodyDiv w:val="1"/>
      <w:marLeft w:val="0"/>
      <w:marRight w:val="0"/>
      <w:marTop w:val="0"/>
      <w:marBottom w:val="0"/>
      <w:divBdr>
        <w:top w:val="none" w:sz="0" w:space="0" w:color="auto"/>
        <w:left w:val="none" w:sz="0" w:space="0" w:color="auto"/>
        <w:bottom w:val="none" w:sz="0" w:space="0" w:color="auto"/>
        <w:right w:val="none" w:sz="0" w:space="0" w:color="auto"/>
      </w:divBdr>
      <w:divsChild>
        <w:div w:id="547883251">
          <w:marLeft w:val="0"/>
          <w:marRight w:val="0"/>
          <w:marTop w:val="0"/>
          <w:marBottom w:val="0"/>
          <w:divBdr>
            <w:top w:val="none" w:sz="0" w:space="0" w:color="auto"/>
            <w:left w:val="none" w:sz="0" w:space="0" w:color="auto"/>
            <w:bottom w:val="none" w:sz="0" w:space="0" w:color="auto"/>
            <w:right w:val="none" w:sz="0" w:space="0" w:color="auto"/>
          </w:divBdr>
        </w:div>
        <w:div w:id="1502694252">
          <w:marLeft w:val="0"/>
          <w:marRight w:val="0"/>
          <w:marTop w:val="0"/>
          <w:marBottom w:val="0"/>
          <w:divBdr>
            <w:top w:val="none" w:sz="0" w:space="0" w:color="auto"/>
            <w:left w:val="none" w:sz="0" w:space="0" w:color="auto"/>
            <w:bottom w:val="none" w:sz="0" w:space="0" w:color="auto"/>
            <w:right w:val="none" w:sz="0" w:space="0" w:color="auto"/>
          </w:divBdr>
        </w:div>
        <w:div w:id="125009459">
          <w:marLeft w:val="0"/>
          <w:marRight w:val="0"/>
          <w:marTop w:val="0"/>
          <w:marBottom w:val="0"/>
          <w:divBdr>
            <w:top w:val="none" w:sz="0" w:space="0" w:color="auto"/>
            <w:left w:val="none" w:sz="0" w:space="0" w:color="auto"/>
            <w:bottom w:val="none" w:sz="0" w:space="0" w:color="auto"/>
            <w:right w:val="none" w:sz="0" w:space="0" w:color="auto"/>
          </w:divBdr>
        </w:div>
        <w:div w:id="289361504">
          <w:marLeft w:val="0"/>
          <w:marRight w:val="0"/>
          <w:marTop w:val="0"/>
          <w:marBottom w:val="0"/>
          <w:divBdr>
            <w:top w:val="none" w:sz="0" w:space="0" w:color="auto"/>
            <w:left w:val="none" w:sz="0" w:space="0" w:color="auto"/>
            <w:bottom w:val="none" w:sz="0" w:space="0" w:color="auto"/>
            <w:right w:val="none" w:sz="0" w:space="0" w:color="auto"/>
          </w:divBdr>
        </w:div>
        <w:div w:id="1794518228">
          <w:marLeft w:val="0"/>
          <w:marRight w:val="0"/>
          <w:marTop w:val="0"/>
          <w:marBottom w:val="0"/>
          <w:divBdr>
            <w:top w:val="none" w:sz="0" w:space="0" w:color="auto"/>
            <w:left w:val="none" w:sz="0" w:space="0" w:color="auto"/>
            <w:bottom w:val="none" w:sz="0" w:space="0" w:color="auto"/>
            <w:right w:val="none" w:sz="0" w:space="0" w:color="auto"/>
          </w:divBdr>
        </w:div>
        <w:div w:id="1400128039">
          <w:marLeft w:val="0"/>
          <w:marRight w:val="0"/>
          <w:marTop w:val="0"/>
          <w:marBottom w:val="0"/>
          <w:divBdr>
            <w:top w:val="none" w:sz="0" w:space="0" w:color="auto"/>
            <w:left w:val="none" w:sz="0" w:space="0" w:color="auto"/>
            <w:bottom w:val="none" w:sz="0" w:space="0" w:color="auto"/>
            <w:right w:val="none" w:sz="0" w:space="0" w:color="auto"/>
          </w:divBdr>
        </w:div>
        <w:div w:id="2047636471">
          <w:marLeft w:val="0"/>
          <w:marRight w:val="0"/>
          <w:marTop w:val="0"/>
          <w:marBottom w:val="0"/>
          <w:divBdr>
            <w:top w:val="none" w:sz="0" w:space="0" w:color="auto"/>
            <w:left w:val="none" w:sz="0" w:space="0" w:color="auto"/>
            <w:bottom w:val="none" w:sz="0" w:space="0" w:color="auto"/>
            <w:right w:val="none" w:sz="0" w:space="0" w:color="auto"/>
          </w:divBdr>
        </w:div>
        <w:div w:id="81294357">
          <w:marLeft w:val="0"/>
          <w:marRight w:val="0"/>
          <w:marTop w:val="0"/>
          <w:marBottom w:val="0"/>
          <w:divBdr>
            <w:top w:val="none" w:sz="0" w:space="0" w:color="auto"/>
            <w:left w:val="none" w:sz="0" w:space="0" w:color="auto"/>
            <w:bottom w:val="none" w:sz="0" w:space="0" w:color="auto"/>
            <w:right w:val="none" w:sz="0" w:space="0" w:color="auto"/>
          </w:divBdr>
        </w:div>
        <w:div w:id="2141534786">
          <w:marLeft w:val="0"/>
          <w:marRight w:val="0"/>
          <w:marTop w:val="0"/>
          <w:marBottom w:val="0"/>
          <w:divBdr>
            <w:top w:val="none" w:sz="0" w:space="0" w:color="auto"/>
            <w:left w:val="none" w:sz="0" w:space="0" w:color="auto"/>
            <w:bottom w:val="none" w:sz="0" w:space="0" w:color="auto"/>
            <w:right w:val="none" w:sz="0" w:space="0" w:color="auto"/>
          </w:divBdr>
        </w:div>
        <w:div w:id="99959492">
          <w:marLeft w:val="0"/>
          <w:marRight w:val="0"/>
          <w:marTop w:val="0"/>
          <w:marBottom w:val="0"/>
          <w:divBdr>
            <w:top w:val="none" w:sz="0" w:space="0" w:color="auto"/>
            <w:left w:val="none" w:sz="0" w:space="0" w:color="auto"/>
            <w:bottom w:val="none" w:sz="0" w:space="0" w:color="auto"/>
            <w:right w:val="none" w:sz="0" w:space="0" w:color="auto"/>
          </w:divBdr>
        </w:div>
        <w:div w:id="1729570417">
          <w:marLeft w:val="0"/>
          <w:marRight w:val="0"/>
          <w:marTop w:val="0"/>
          <w:marBottom w:val="0"/>
          <w:divBdr>
            <w:top w:val="none" w:sz="0" w:space="0" w:color="auto"/>
            <w:left w:val="none" w:sz="0" w:space="0" w:color="auto"/>
            <w:bottom w:val="none" w:sz="0" w:space="0" w:color="auto"/>
            <w:right w:val="none" w:sz="0" w:space="0" w:color="auto"/>
          </w:divBdr>
        </w:div>
        <w:div w:id="1411079479">
          <w:marLeft w:val="0"/>
          <w:marRight w:val="0"/>
          <w:marTop w:val="0"/>
          <w:marBottom w:val="0"/>
          <w:divBdr>
            <w:top w:val="none" w:sz="0" w:space="0" w:color="auto"/>
            <w:left w:val="none" w:sz="0" w:space="0" w:color="auto"/>
            <w:bottom w:val="none" w:sz="0" w:space="0" w:color="auto"/>
            <w:right w:val="none" w:sz="0" w:space="0" w:color="auto"/>
          </w:divBdr>
        </w:div>
        <w:div w:id="918755388">
          <w:marLeft w:val="0"/>
          <w:marRight w:val="0"/>
          <w:marTop w:val="0"/>
          <w:marBottom w:val="0"/>
          <w:divBdr>
            <w:top w:val="none" w:sz="0" w:space="0" w:color="auto"/>
            <w:left w:val="none" w:sz="0" w:space="0" w:color="auto"/>
            <w:bottom w:val="none" w:sz="0" w:space="0" w:color="auto"/>
            <w:right w:val="none" w:sz="0" w:space="0" w:color="auto"/>
          </w:divBdr>
        </w:div>
        <w:div w:id="893396851">
          <w:marLeft w:val="0"/>
          <w:marRight w:val="0"/>
          <w:marTop w:val="0"/>
          <w:marBottom w:val="0"/>
          <w:divBdr>
            <w:top w:val="none" w:sz="0" w:space="0" w:color="auto"/>
            <w:left w:val="none" w:sz="0" w:space="0" w:color="auto"/>
            <w:bottom w:val="none" w:sz="0" w:space="0" w:color="auto"/>
            <w:right w:val="none" w:sz="0" w:space="0" w:color="auto"/>
          </w:divBdr>
        </w:div>
        <w:div w:id="1807160418">
          <w:marLeft w:val="0"/>
          <w:marRight w:val="0"/>
          <w:marTop w:val="0"/>
          <w:marBottom w:val="0"/>
          <w:divBdr>
            <w:top w:val="none" w:sz="0" w:space="0" w:color="auto"/>
            <w:left w:val="none" w:sz="0" w:space="0" w:color="auto"/>
            <w:bottom w:val="none" w:sz="0" w:space="0" w:color="auto"/>
            <w:right w:val="none" w:sz="0" w:space="0" w:color="auto"/>
          </w:divBdr>
        </w:div>
        <w:div w:id="1852336193">
          <w:marLeft w:val="0"/>
          <w:marRight w:val="0"/>
          <w:marTop w:val="0"/>
          <w:marBottom w:val="0"/>
          <w:divBdr>
            <w:top w:val="none" w:sz="0" w:space="0" w:color="auto"/>
            <w:left w:val="none" w:sz="0" w:space="0" w:color="auto"/>
            <w:bottom w:val="none" w:sz="0" w:space="0" w:color="auto"/>
            <w:right w:val="none" w:sz="0" w:space="0" w:color="auto"/>
          </w:divBdr>
        </w:div>
        <w:div w:id="715786599">
          <w:marLeft w:val="0"/>
          <w:marRight w:val="0"/>
          <w:marTop w:val="0"/>
          <w:marBottom w:val="0"/>
          <w:divBdr>
            <w:top w:val="none" w:sz="0" w:space="0" w:color="auto"/>
            <w:left w:val="none" w:sz="0" w:space="0" w:color="auto"/>
            <w:bottom w:val="none" w:sz="0" w:space="0" w:color="auto"/>
            <w:right w:val="none" w:sz="0" w:space="0" w:color="auto"/>
          </w:divBdr>
        </w:div>
        <w:div w:id="1197163287">
          <w:marLeft w:val="0"/>
          <w:marRight w:val="0"/>
          <w:marTop w:val="0"/>
          <w:marBottom w:val="0"/>
          <w:divBdr>
            <w:top w:val="none" w:sz="0" w:space="0" w:color="auto"/>
            <w:left w:val="none" w:sz="0" w:space="0" w:color="auto"/>
            <w:bottom w:val="none" w:sz="0" w:space="0" w:color="auto"/>
            <w:right w:val="none" w:sz="0" w:space="0" w:color="auto"/>
          </w:divBdr>
        </w:div>
        <w:div w:id="1457026762">
          <w:marLeft w:val="0"/>
          <w:marRight w:val="0"/>
          <w:marTop w:val="0"/>
          <w:marBottom w:val="0"/>
          <w:divBdr>
            <w:top w:val="none" w:sz="0" w:space="0" w:color="auto"/>
            <w:left w:val="none" w:sz="0" w:space="0" w:color="auto"/>
            <w:bottom w:val="none" w:sz="0" w:space="0" w:color="auto"/>
            <w:right w:val="none" w:sz="0" w:space="0" w:color="auto"/>
          </w:divBdr>
        </w:div>
        <w:div w:id="1640765496">
          <w:marLeft w:val="0"/>
          <w:marRight w:val="0"/>
          <w:marTop w:val="0"/>
          <w:marBottom w:val="0"/>
          <w:divBdr>
            <w:top w:val="none" w:sz="0" w:space="0" w:color="auto"/>
            <w:left w:val="none" w:sz="0" w:space="0" w:color="auto"/>
            <w:bottom w:val="none" w:sz="0" w:space="0" w:color="auto"/>
            <w:right w:val="none" w:sz="0" w:space="0" w:color="auto"/>
          </w:divBdr>
        </w:div>
        <w:div w:id="514534226">
          <w:marLeft w:val="0"/>
          <w:marRight w:val="0"/>
          <w:marTop w:val="0"/>
          <w:marBottom w:val="0"/>
          <w:divBdr>
            <w:top w:val="none" w:sz="0" w:space="0" w:color="auto"/>
            <w:left w:val="none" w:sz="0" w:space="0" w:color="auto"/>
            <w:bottom w:val="none" w:sz="0" w:space="0" w:color="auto"/>
            <w:right w:val="none" w:sz="0" w:space="0" w:color="auto"/>
          </w:divBdr>
        </w:div>
        <w:div w:id="116921145">
          <w:marLeft w:val="0"/>
          <w:marRight w:val="0"/>
          <w:marTop w:val="0"/>
          <w:marBottom w:val="0"/>
          <w:divBdr>
            <w:top w:val="none" w:sz="0" w:space="0" w:color="auto"/>
            <w:left w:val="none" w:sz="0" w:space="0" w:color="auto"/>
            <w:bottom w:val="none" w:sz="0" w:space="0" w:color="auto"/>
            <w:right w:val="none" w:sz="0" w:space="0" w:color="auto"/>
          </w:divBdr>
        </w:div>
        <w:div w:id="67578433">
          <w:marLeft w:val="0"/>
          <w:marRight w:val="0"/>
          <w:marTop w:val="0"/>
          <w:marBottom w:val="0"/>
          <w:divBdr>
            <w:top w:val="none" w:sz="0" w:space="0" w:color="auto"/>
            <w:left w:val="none" w:sz="0" w:space="0" w:color="auto"/>
            <w:bottom w:val="none" w:sz="0" w:space="0" w:color="auto"/>
            <w:right w:val="none" w:sz="0" w:space="0" w:color="auto"/>
          </w:divBdr>
        </w:div>
        <w:div w:id="79110038">
          <w:marLeft w:val="0"/>
          <w:marRight w:val="0"/>
          <w:marTop w:val="0"/>
          <w:marBottom w:val="0"/>
          <w:divBdr>
            <w:top w:val="none" w:sz="0" w:space="0" w:color="auto"/>
            <w:left w:val="none" w:sz="0" w:space="0" w:color="auto"/>
            <w:bottom w:val="none" w:sz="0" w:space="0" w:color="auto"/>
            <w:right w:val="none" w:sz="0" w:space="0" w:color="auto"/>
          </w:divBdr>
        </w:div>
        <w:div w:id="1474759623">
          <w:marLeft w:val="0"/>
          <w:marRight w:val="0"/>
          <w:marTop w:val="0"/>
          <w:marBottom w:val="0"/>
          <w:divBdr>
            <w:top w:val="none" w:sz="0" w:space="0" w:color="auto"/>
            <w:left w:val="none" w:sz="0" w:space="0" w:color="auto"/>
            <w:bottom w:val="none" w:sz="0" w:space="0" w:color="auto"/>
            <w:right w:val="none" w:sz="0" w:space="0" w:color="auto"/>
          </w:divBdr>
        </w:div>
        <w:div w:id="1521747009">
          <w:marLeft w:val="0"/>
          <w:marRight w:val="0"/>
          <w:marTop w:val="0"/>
          <w:marBottom w:val="0"/>
          <w:divBdr>
            <w:top w:val="none" w:sz="0" w:space="0" w:color="auto"/>
            <w:left w:val="none" w:sz="0" w:space="0" w:color="auto"/>
            <w:bottom w:val="none" w:sz="0" w:space="0" w:color="auto"/>
            <w:right w:val="none" w:sz="0" w:space="0" w:color="auto"/>
          </w:divBdr>
        </w:div>
        <w:div w:id="997726288">
          <w:marLeft w:val="0"/>
          <w:marRight w:val="0"/>
          <w:marTop w:val="0"/>
          <w:marBottom w:val="0"/>
          <w:divBdr>
            <w:top w:val="none" w:sz="0" w:space="0" w:color="auto"/>
            <w:left w:val="none" w:sz="0" w:space="0" w:color="auto"/>
            <w:bottom w:val="none" w:sz="0" w:space="0" w:color="auto"/>
            <w:right w:val="none" w:sz="0" w:space="0" w:color="auto"/>
          </w:divBdr>
        </w:div>
        <w:div w:id="1009021366">
          <w:marLeft w:val="0"/>
          <w:marRight w:val="0"/>
          <w:marTop w:val="0"/>
          <w:marBottom w:val="0"/>
          <w:divBdr>
            <w:top w:val="none" w:sz="0" w:space="0" w:color="auto"/>
            <w:left w:val="none" w:sz="0" w:space="0" w:color="auto"/>
            <w:bottom w:val="none" w:sz="0" w:space="0" w:color="auto"/>
            <w:right w:val="none" w:sz="0" w:space="0" w:color="auto"/>
          </w:divBdr>
        </w:div>
        <w:div w:id="61876420">
          <w:marLeft w:val="0"/>
          <w:marRight w:val="0"/>
          <w:marTop w:val="0"/>
          <w:marBottom w:val="0"/>
          <w:divBdr>
            <w:top w:val="none" w:sz="0" w:space="0" w:color="auto"/>
            <w:left w:val="none" w:sz="0" w:space="0" w:color="auto"/>
            <w:bottom w:val="none" w:sz="0" w:space="0" w:color="auto"/>
            <w:right w:val="none" w:sz="0" w:space="0" w:color="auto"/>
          </w:divBdr>
        </w:div>
        <w:div w:id="1834418623">
          <w:marLeft w:val="0"/>
          <w:marRight w:val="0"/>
          <w:marTop w:val="0"/>
          <w:marBottom w:val="0"/>
          <w:divBdr>
            <w:top w:val="none" w:sz="0" w:space="0" w:color="auto"/>
            <w:left w:val="none" w:sz="0" w:space="0" w:color="auto"/>
            <w:bottom w:val="none" w:sz="0" w:space="0" w:color="auto"/>
            <w:right w:val="none" w:sz="0" w:space="0" w:color="auto"/>
          </w:divBdr>
        </w:div>
        <w:div w:id="170146449">
          <w:marLeft w:val="0"/>
          <w:marRight w:val="0"/>
          <w:marTop w:val="0"/>
          <w:marBottom w:val="0"/>
          <w:divBdr>
            <w:top w:val="none" w:sz="0" w:space="0" w:color="auto"/>
            <w:left w:val="none" w:sz="0" w:space="0" w:color="auto"/>
            <w:bottom w:val="none" w:sz="0" w:space="0" w:color="auto"/>
            <w:right w:val="none" w:sz="0" w:space="0" w:color="auto"/>
          </w:divBdr>
        </w:div>
        <w:div w:id="1451585200">
          <w:marLeft w:val="0"/>
          <w:marRight w:val="0"/>
          <w:marTop w:val="0"/>
          <w:marBottom w:val="0"/>
          <w:divBdr>
            <w:top w:val="none" w:sz="0" w:space="0" w:color="auto"/>
            <w:left w:val="none" w:sz="0" w:space="0" w:color="auto"/>
            <w:bottom w:val="none" w:sz="0" w:space="0" w:color="auto"/>
            <w:right w:val="none" w:sz="0" w:space="0" w:color="auto"/>
          </w:divBdr>
        </w:div>
        <w:div w:id="146286144">
          <w:marLeft w:val="0"/>
          <w:marRight w:val="0"/>
          <w:marTop w:val="0"/>
          <w:marBottom w:val="0"/>
          <w:divBdr>
            <w:top w:val="none" w:sz="0" w:space="0" w:color="auto"/>
            <w:left w:val="none" w:sz="0" w:space="0" w:color="auto"/>
            <w:bottom w:val="none" w:sz="0" w:space="0" w:color="auto"/>
            <w:right w:val="none" w:sz="0" w:space="0" w:color="auto"/>
          </w:divBdr>
        </w:div>
        <w:div w:id="2043362200">
          <w:marLeft w:val="0"/>
          <w:marRight w:val="0"/>
          <w:marTop w:val="0"/>
          <w:marBottom w:val="0"/>
          <w:divBdr>
            <w:top w:val="none" w:sz="0" w:space="0" w:color="auto"/>
            <w:left w:val="none" w:sz="0" w:space="0" w:color="auto"/>
            <w:bottom w:val="none" w:sz="0" w:space="0" w:color="auto"/>
            <w:right w:val="none" w:sz="0" w:space="0" w:color="auto"/>
          </w:divBdr>
        </w:div>
        <w:div w:id="1605263761">
          <w:marLeft w:val="0"/>
          <w:marRight w:val="0"/>
          <w:marTop w:val="0"/>
          <w:marBottom w:val="0"/>
          <w:divBdr>
            <w:top w:val="none" w:sz="0" w:space="0" w:color="auto"/>
            <w:left w:val="none" w:sz="0" w:space="0" w:color="auto"/>
            <w:bottom w:val="none" w:sz="0" w:space="0" w:color="auto"/>
            <w:right w:val="none" w:sz="0" w:space="0" w:color="auto"/>
          </w:divBdr>
        </w:div>
        <w:div w:id="309597265">
          <w:marLeft w:val="0"/>
          <w:marRight w:val="0"/>
          <w:marTop w:val="0"/>
          <w:marBottom w:val="0"/>
          <w:divBdr>
            <w:top w:val="none" w:sz="0" w:space="0" w:color="auto"/>
            <w:left w:val="none" w:sz="0" w:space="0" w:color="auto"/>
            <w:bottom w:val="none" w:sz="0" w:space="0" w:color="auto"/>
            <w:right w:val="none" w:sz="0" w:space="0" w:color="auto"/>
          </w:divBdr>
        </w:div>
        <w:div w:id="1765570689">
          <w:marLeft w:val="0"/>
          <w:marRight w:val="0"/>
          <w:marTop w:val="0"/>
          <w:marBottom w:val="0"/>
          <w:divBdr>
            <w:top w:val="none" w:sz="0" w:space="0" w:color="auto"/>
            <w:left w:val="none" w:sz="0" w:space="0" w:color="auto"/>
            <w:bottom w:val="none" w:sz="0" w:space="0" w:color="auto"/>
            <w:right w:val="none" w:sz="0" w:space="0" w:color="auto"/>
          </w:divBdr>
        </w:div>
        <w:div w:id="522478987">
          <w:marLeft w:val="0"/>
          <w:marRight w:val="0"/>
          <w:marTop w:val="0"/>
          <w:marBottom w:val="0"/>
          <w:divBdr>
            <w:top w:val="none" w:sz="0" w:space="0" w:color="auto"/>
            <w:left w:val="none" w:sz="0" w:space="0" w:color="auto"/>
            <w:bottom w:val="none" w:sz="0" w:space="0" w:color="auto"/>
            <w:right w:val="none" w:sz="0" w:space="0" w:color="auto"/>
          </w:divBdr>
        </w:div>
      </w:divsChild>
    </w:div>
    <w:div w:id="763766036">
      <w:bodyDiv w:val="1"/>
      <w:marLeft w:val="0"/>
      <w:marRight w:val="0"/>
      <w:marTop w:val="0"/>
      <w:marBottom w:val="0"/>
      <w:divBdr>
        <w:top w:val="none" w:sz="0" w:space="0" w:color="auto"/>
        <w:left w:val="none" w:sz="0" w:space="0" w:color="auto"/>
        <w:bottom w:val="none" w:sz="0" w:space="0" w:color="auto"/>
        <w:right w:val="none" w:sz="0" w:space="0" w:color="auto"/>
      </w:divBdr>
      <w:divsChild>
        <w:div w:id="648173375">
          <w:marLeft w:val="0"/>
          <w:marRight w:val="0"/>
          <w:marTop w:val="0"/>
          <w:marBottom w:val="0"/>
          <w:divBdr>
            <w:top w:val="none" w:sz="0" w:space="0" w:color="auto"/>
            <w:left w:val="none" w:sz="0" w:space="0" w:color="auto"/>
            <w:bottom w:val="none" w:sz="0" w:space="0" w:color="auto"/>
            <w:right w:val="none" w:sz="0" w:space="0" w:color="auto"/>
          </w:divBdr>
        </w:div>
        <w:div w:id="961418735">
          <w:marLeft w:val="0"/>
          <w:marRight w:val="0"/>
          <w:marTop w:val="0"/>
          <w:marBottom w:val="0"/>
          <w:divBdr>
            <w:top w:val="none" w:sz="0" w:space="0" w:color="auto"/>
            <w:left w:val="none" w:sz="0" w:space="0" w:color="auto"/>
            <w:bottom w:val="none" w:sz="0" w:space="0" w:color="auto"/>
            <w:right w:val="none" w:sz="0" w:space="0" w:color="auto"/>
          </w:divBdr>
        </w:div>
        <w:div w:id="2130778622">
          <w:marLeft w:val="0"/>
          <w:marRight w:val="0"/>
          <w:marTop w:val="0"/>
          <w:marBottom w:val="0"/>
          <w:divBdr>
            <w:top w:val="none" w:sz="0" w:space="0" w:color="auto"/>
            <w:left w:val="none" w:sz="0" w:space="0" w:color="auto"/>
            <w:bottom w:val="none" w:sz="0" w:space="0" w:color="auto"/>
            <w:right w:val="none" w:sz="0" w:space="0" w:color="auto"/>
          </w:divBdr>
        </w:div>
        <w:div w:id="813182943">
          <w:marLeft w:val="0"/>
          <w:marRight w:val="0"/>
          <w:marTop w:val="0"/>
          <w:marBottom w:val="0"/>
          <w:divBdr>
            <w:top w:val="none" w:sz="0" w:space="0" w:color="auto"/>
            <w:left w:val="none" w:sz="0" w:space="0" w:color="auto"/>
            <w:bottom w:val="none" w:sz="0" w:space="0" w:color="auto"/>
            <w:right w:val="none" w:sz="0" w:space="0" w:color="auto"/>
          </w:divBdr>
        </w:div>
        <w:div w:id="145710102">
          <w:marLeft w:val="0"/>
          <w:marRight w:val="0"/>
          <w:marTop w:val="0"/>
          <w:marBottom w:val="0"/>
          <w:divBdr>
            <w:top w:val="none" w:sz="0" w:space="0" w:color="auto"/>
            <w:left w:val="none" w:sz="0" w:space="0" w:color="auto"/>
            <w:bottom w:val="none" w:sz="0" w:space="0" w:color="auto"/>
            <w:right w:val="none" w:sz="0" w:space="0" w:color="auto"/>
          </w:divBdr>
        </w:div>
        <w:div w:id="1422675366">
          <w:marLeft w:val="0"/>
          <w:marRight w:val="0"/>
          <w:marTop w:val="0"/>
          <w:marBottom w:val="0"/>
          <w:divBdr>
            <w:top w:val="none" w:sz="0" w:space="0" w:color="auto"/>
            <w:left w:val="none" w:sz="0" w:space="0" w:color="auto"/>
            <w:bottom w:val="none" w:sz="0" w:space="0" w:color="auto"/>
            <w:right w:val="none" w:sz="0" w:space="0" w:color="auto"/>
          </w:divBdr>
        </w:div>
        <w:div w:id="1861505906">
          <w:marLeft w:val="0"/>
          <w:marRight w:val="0"/>
          <w:marTop w:val="0"/>
          <w:marBottom w:val="0"/>
          <w:divBdr>
            <w:top w:val="none" w:sz="0" w:space="0" w:color="auto"/>
            <w:left w:val="none" w:sz="0" w:space="0" w:color="auto"/>
            <w:bottom w:val="none" w:sz="0" w:space="0" w:color="auto"/>
            <w:right w:val="none" w:sz="0" w:space="0" w:color="auto"/>
          </w:divBdr>
        </w:div>
        <w:div w:id="1258829066">
          <w:marLeft w:val="0"/>
          <w:marRight w:val="0"/>
          <w:marTop w:val="0"/>
          <w:marBottom w:val="0"/>
          <w:divBdr>
            <w:top w:val="none" w:sz="0" w:space="0" w:color="auto"/>
            <w:left w:val="none" w:sz="0" w:space="0" w:color="auto"/>
            <w:bottom w:val="none" w:sz="0" w:space="0" w:color="auto"/>
            <w:right w:val="none" w:sz="0" w:space="0" w:color="auto"/>
          </w:divBdr>
        </w:div>
        <w:div w:id="1314605515">
          <w:marLeft w:val="0"/>
          <w:marRight w:val="0"/>
          <w:marTop w:val="0"/>
          <w:marBottom w:val="0"/>
          <w:divBdr>
            <w:top w:val="none" w:sz="0" w:space="0" w:color="auto"/>
            <w:left w:val="none" w:sz="0" w:space="0" w:color="auto"/>
            <w:bottom w:val="none" w:sz="0" w:space="0" w:color="auto"/>
            <w:right w:val="none" w:sz="0" w:space="0" w:color="auto"/>
          </w:divBdr>
        </w:div>
        <w:div w:id="225994006">
          <w:marLeft w:val="0"/>
          <w:marRight w:val="0"/>
          <w:marTop w:val="0"/>
          <w:marBottom w:val="0"/>
          <w:divBdr>
            <w:top w:val="none" w:sz="0" w:space="0" w:color="auto"/>
            <w:left w:val="none" w:sz="0" w:space="0" w:color="auto"/>
            <w:bottom w:val="none" w:sz="0" w:space="0" w:color="auto"/>
            <w:right w:val="none" w:sz="0" w:space="0" w:color="auto"/>
          </w:divBdr>
        </w:div>
        <w:div w:id="675039236">
          <w:marLeft w:val="0"/>
          <w:marRight w:val="0"/>
          <w:marTop w:val="0"/>
          <w:marBottom w:val="0"/>
          <w:divBdr>
            <w:top w:val="none" w:sz="0" w:space="0" w:color="auto"/>
            <w:left w:val="none" w:sz="0" w:space="0" w:color="auto"/>
            <w:bottom w:val="none" w:sz="0" w:space="0" w:color="auto"/>
            <w:right w:val="none" w:sz="0" w:space="0" w:color="auto"/>
          </w:divBdr>
        </w:div>
        <w:div w:id="1455443075">
          <w:marLeft w:val="0"/>
          <w:marRight w:val="0"/>
          <w:marTop w:val="0"/>
          <w:marBottom w:val="0"/>
          <w:divBdr>
            <w:top w:val="none" w:sz="0" w:space="0" w:color="auto"/>
            <w:left w:val="none" w:sz="0" w:space="0" w:color="auto"/>
            <w:bottom w:val="none" w:sz="0" w:space="0" w:color="auto"/>
            <w:right w:val="none" w:sz="0" w:space="0" w:color="auto"/>
          </w:divBdr>
        </w:div>
        <w:div w:id="1453279455">
          <w:marLeft w:val="0"/>
          <w:marRight w:val="0"/>
          <w:marTop w:val="0"/>
          <w:marBottom w:val="0"/>
          <w:divBdr>
            <w:top w:val="none" w:sz="0" w:space="0" w:color="auto"/>
            <w:left w:val="none" w:sz="0" w:space="0" w:color="auto"/>
            <w:bottom w:val="none" w:sz="0" w:space="0" w:color="auto"/>
            <w:right w:val="none" w:sz="0" w:space="0" w:color="auto"/>
          </w:divBdr>
        </w:div>
        <w:div w:id="1055936026">
          <w:marLeft w:val="0"/>
          <w:marRight w:val="0"/>
          <w:marTop w:val="0"/>
          <w:marBottom w:val="0"/>
          <w:divBdr>
            <w:top w:val="none" w:sz="0" w:space="0" w:color="auto"/>
            <w:left w:val="none" w:sz="0" w:space="0" w:color="auto"/>
            <w:bottom w:val="none" w:sz="0" w:space="0" w:color="auto"/>
            <w:right w:val="none" w:sz="0" w:space="0" w:color="auto"/>
          </w:divBdr>
        </w:div>
        <w:div w:id="1701932437">
          <w:marLeft w:val="0"/>
          <w:marRight w:val="0"/>
          <w:marTop w:val="0"/>
          <w:marBottom w:val="0"/>
          <w:divBdr>
            <w:top w:val="none" w:sz="0" w:space="0" w:color="auto"/>
            <w:left w:val="none" w:sz="0" w:space="0" w:color="auto"/>
            <w:bottom w:val="none" w:sz="0" w:space="0" w:color="auto"/>
            <w:right w:val="none" w:sz="0" w:space="0" w:color="auto"/>
          </w:divBdr>
        </w:div>
        <w:div w:id="94521491">
          <w:marLeft w:val="0"/>
          <w:marRight w:val="0"/>
          <w:marTop w:val="0"/>
          <w:marBottom w:val="0"/>
          <w:divBdr>
            <w:top w:val="none" w:sz="0" w:space="0" w:color="auto"/>
            <w:left w:val="none" w:sz="0" w:space="0" w:color="auto"/>
            <w:bottom w:val="none" w:sz="0" w:space="0" w:color="auto"/>
            <w:right w:val="none" w:sz="0" w:space="0" w:color="auto"/>
          </w:divBdr>
        </w:div>
        <w:div w:id="1240752913">
          <w:marLeft w:val="0"/>
          <w:marRight w:val="0"/>
          <w:marTop w:val="0"/>
          <w:marBottom w:val="0"/>
          <w:divBdr>
            <w:top w:val="none" w:sz="0" w:space="0" w:color="auto"/>
            <w:left w:val="none" w:sz="0" w:space="0" w:color="auto"/>
            <w:bottom w:val="none" w:sz="0" w:space="0" w:color="auto"/>
            <w:right w:val="none" w:sz="0" w:space="0" w:color="auto"/>
          </w:divBdr>
        </w:div>
      </w:divsChild>
    </w:div>
    <w:div w:id="817188592">
      <w:bodyDiv w:val="1"/>
      <w:marLeft w:val="0"/>
      <w:marRight w:val="0"/>
      <w:marTop w:val="0"/>
      <w:marBottom w:val="0"/>
      <w:divBdr>
        <w:top w:val="none" w:sz="0" w:space="0" w:color="auto"/>
        <w:left w:val="none" w:sz="0" w:space="0" w:color="auto"/>
        <w:bottom w:val="none" w:sz="0" w:space="0" w:color="auto"/>
        <w:right w:val="none" w:sz="0" w:space="0" w:color="auto"/>
      </w:divBdr>
      <w:divsChild>
        <w:div w:id="243414953">
          <w:marLeft w:val="0"/>
          <w:marRight w:val="0"/>
          <w:marTop w:val="0"/>
          <w:marBottom w:val="0"/>
          <w:divBdr>
            <w:top w:val="none" w:sz="0" w:space="0" w:color="auto"/>
            <w:left w:val="none" w:sz="0" w:space="0" w:color="auto"/>
            <w:bottom w:val="none" w:sz="0" w:space="0" w:color="auto"/>
            <w:right w:val="none" w:sz="0" w:space="0" w:color="auto"/>
          </w:divBdr>
        </w:div>
        <w:div w:id="1921477722">
          <w:marLeft w:val="0"/>
          <w:marRight w:val="0"/>
          <w:marTop w:val="0"/>
          <w:marBottom w:val="0"/>
          <w:divBdr>
            <w:top w:val="none" w:sz="0" w:space="0" w:color="auto"/>
            <w:left w:val="none" w:sz="0" w:space="0" w:color="auto"/>
            <w:bottom w:val="none" w:sz="0" w:space="0" w:color="auto"/>
            <w:right w:val="none" w:sz="0" w:space="0" w:color="auto"/>
          </w:divBdr>
        </w:div>
        <w:div w:id="1924676622">
          <w:marLeft w:val="0"/>
          <w:marRight w:val="0"/>
          <w:marTop w:val="0"/>
          <w:marBottom w:val="0"/>
          <w:divBdr>
            <w:top w:val="none" w:sz="0" w:space="0" w:color="auto"/>
            <w:left w:val="none" w:sz="0" w:space="0" w:color="auto"/>
            <w:bottom w:val="none" w:sz="0" w:space="0" w:color="auto"/>
            <w:right w:val="none" w:sz="0" w:space="0" w:color="auto"/>
          </w:divBdr>
        </w:div>
        <w:div w:id="207841966">
          <w:marLeft w:val="0"/>
          <w:marRight w:val="0"/>
          <w:marTop w:val="0"/>
          <w:marBottom w:val="0"/>
          <w:divBdr>
            <w:top w:val="none" w:sz="0" w:space="0" w:color="auto"/>
            <w:left w:val="none" w:sz="0" w:space="0" w:color="auto"/>
            <w:bottom w:val="none" w:sz="0" w:space="0" w:color="auto"/>
            <w:right w:val="none" w:sz="0" w:space="0" w:color="auto"/>
          </w:divBdr>
        </w:div>
        <w:div w:id="1007176166">
          <w:marLeft w:val="0"/>
          <w:marRight w:val="0"/>
          <w:marTop w:val="0"/>
          <w:marBottom w:val="0"/>
          <w:divBdr>
            <w:top w:val="none" w:sz="0" w:space="0" w:color="auto"/>
            <w:left w:val="none" w:sz="0" w:space="0" w:color="auto"/>
            <w:bottom w:val="none" w:sz="0" w:space="0" w:color="auto"/>
            <w:right w:val="none" w:sz="0" w:space="0" w:color="auto"/>
          </w:divBdr>
        </w:div>
        <w:div w:id="738403378">
          <w:marLeft w:val="0"/>
          <w:marRight w:val="0"/>
          <w:marTop w:val="0"/>
          <w:marBottom w:val="0"/>
          <w:divBdr>
            <w:top w:val="none" w:sz="0" w:space="0" w:color="auto"/>
            <w:left w:val="none" w:sz="0" w:space="0" w:color="auto"/>
            <w:bottom w:val="none" w:sz="0" w:space="0" w:color="auto"/>
            <w:right w:val="none" w:sz="0" w:space="0" w:color="auto"/>
          </w:divBdr>
        </w:div>
      </w:divsChild>
    </w:div>
    <w:div w:id="844713610">
      <w:bodyDiv w:val="1"/>
      <w:marLeft w:val="0"/>
      <w:marRight w:val="0"/>
      <w:marTop w:val="0"/>
      <w:marBottom w:val="0"/>
      <w:divBdr>
        <w:top w:val="none" w:sz="0" w:space="0" w:color="auto"/>
        <w:left w:val="none" w:sz="0" w:space="0" w:color="auto"/>
        <w:bottom w:val="none" w:sz="0" w:space="0" w:color="auto"/>
        <w:right w:val="none" w:sz="0" w:space="0" w:color="auto"/>
      </w:divBdr>
      <w:divsChild>
        <w:div w:id="1199928116">
          <w:marLeft w:val="0"/>
          <w:marRight w:val="0"/>
          <w:marTop w:val="0"/>
          <w:marBottom w:val="0"/>
          <w:divBdr>
            <w:top w:val="none" w:sz="0" w:space="0" w:color="auto"/>
            <w:left w:val="none" w:sz="0" w:space="0" w:color="auto"/>
            <w:bottom w:val="none" w:sz="0" w:space="0" w:color="auto"/>
            <w:right w:val="none" w:sz="0" w:space="0" w:color="auto"/>
          </w:divBdr>
        </w:div>
        <w:div w:id="693577500">
          <w:marLeft w:val="0"/>
          <w:marRight w:val="0"/>
          <w:marTop w:val="0"/>
          <w:marBottom w:val="0"/>
          <w:divBdr>
            <w:top w:val="none" w:sz="0" w:space="0" w:color="auto"/>
            <w:left w:val="none" w:sz="0" w:space="0" w:color="auto"/>
            <w:bottom w:val="none" w:sz="0" w:space="0" w:color="auto"/>
            <w:right w:val="none" w:sz="0" w:space="0" w:color="auto"/>
          </w:divBdr>
        </w:div>
        <w:div w:id="50350582">
          <w:marLeft w:val="0"/>
          <w:marRight w:val="0"/>
          <w:marTop w:val="0"/>
          <w:marBottom w:val="0"/>
          <w:divBdr>
            <w:top w:val="none" w:sz="0" w:space="0" w:color="auto"/>
            <w:left w:val="none" w:sz="0" w:space="0" w:color="auto"/>
            <w:bottom w:val="none" w:sz="0" w:space="0" w:color="auto"/>
            <w:right w:val="none" w:sz="0" w:space="0" w:color="auto"/>
          </w:divBdr>
        </w:div>
        <w:div w:id="1873111005">
          <w:marLeft w:val="0"/>
          <w:marRight w:val="0"/>
          <w:marTop w:val="0"/>
          <w:marBottom w:val="0"/>
          <w:divBdr>
            <w:top w:val="none" w:sz="0" w:space="0" w:color="auto"/>
            <w:left w:val="none" w:sz="0" w:space="0" w:color="auto"/>
            <w:bottom w:val="none" w:sz="0" w:space="0" w:color="auto"/>
            <w:right w:val="none" w:sz="0" w:space="0" w:color="auto"/>
          </w:divBdr>
        </w:div>
        <w:div w:id="972321920">
          <w:marLeft w:val="0"/>
          <w:marRight w:val="0"/>
          <w:marTop w:val="0"/>
          <w:marBottom w:val="0"/>
          <w:divBdr>
            <w:top w:val="none" w:sz="0" w:space="0" w:color="auto"/>
            <w:left w:val="none" w:sz="0" w:space="0" w:color="auto"/>
            <w:bottom w:val="none" w:sz="0" w:space="0" w:color="auto"/>
            <w:right w:val="none" w:sz="0" w:space="0" w:color="auto"/>
          </w:divBdr>
        </w:div>
        <w:div w:id="53161215">
          <w:marLeft w:val="0"/>
          <w:marRight w:val="0"/>
          <w:marTop w:val="0"/>
          <w:marBottom w:val="0"/>
          <w:divBdr>
            <w:top w:val="none" w:sz="0" w:space="0" w:color="auto"/>
            <w:left w:val="none" w:sz="0" w:space="0" w:color="auto"/>
            <w:bottom w:val="none" w:sz="0" w:space="0" w:color="auto"/>
            <w:right w:val="none" w:sz="0" w:space="0" w:color="auto"/>
          </w:divBdr>
        </w:div>
        <w:div w:id="1165392107">
          <w:marLeft w:val="0"/>
          <w:marRight w:val="0"/>
          <w:marTop w:val="0"/>
          <w:marBottom w:val="0"/>
          <w:divBdr>
            <w:top w:val="none" w:sz="0" w:space="0" w:color="auto"/>
            <w:left w:val="none" w:sz="0" w:space="0" w:color="auto"/>
            <w:bottom w:val="none" w:sz="0" w:space="0" w:color="auto"/>
            <w:right w:val="none" w:sz="0" w:space="0" w:color="auto"/>
          </w:divBdr>
        </w:div>
        <w:div w:id="71784074">
          <w:marLeft w:val="0"/>
          <w:marRight w:val="0"/>
          <w:marTop w:val="0"/>
          <w:marBottom w:val="0"/>
          <w:divBdr>
            <w:top w:val="none" w:sz="0" w:space="0" w:color="auto"/>
            <w:left w:val="none" w:sz="0" w:space="0" w:color="auto"/>
            <w:bottom w:val="none" w:sz="0" w:space="0" w:color="auto"/>
            <w:right w:val="none" w:sz="0" w:space="0" w:color="auto"/>
          </w:divBdr>
        </w:div>
        <w:div w:id="52432136">
          <w:marLeft w:val="0"/>
          <w:marRight w:val="0"/>
          <w:marTop w:val="0"/>
          <w:marBottom w:val="0"/>
          <w:divBdr>
            <w:top w:val="none" w:sz="0" w:space="0" w:color="auto"/>
            <w:left w:val="none" w:sz="0" w:space="0" w:color="auto"/>
            <w:bottom w:val="none" w:sz="0" w:space="0" w:color="auto"/>
            <w:right w:val="none" w:sz="0" w:space="0" w:color="auto"/>
          </w:divBdr>
        </w:div>
        <w:div w:id="2010676633">
          <w:marLeft w:val="0"/>
          <w:marRight w:val="0"/>
          <w:marTop w:val="0"/>
          <w:marBottom w:val="0"/>
          <w:divBdr>
            <w:top w:val="none" w:sz="0" w:space="0" w:color="auto"/>
            <w:left w:val="none" w:sz="0" w:space="0" w:color="auto"/>
            <w:bottom w:val="none" w:sz="0" w:space="0" w:color="auto"/>
            <w:right w:val="none" w:sz="0" w:space="0" w:color="auto"/>
          </w:divBdr>
        </w:div>
        <w:div w:id="26491049">
          <w:marLeft w:val="0"/>
          <w:marRight w:val="0"/>
          <w:marTop w:val="0"/>
          <w:marBottom w:val="0"/>
          <w:divBdr>
            <w:top w:val="none" w:sz="0" w:space="0" w:color="auto"/>
            <w:left w:val="none" w:sz="0" w:space="0" w:color="auto"/>
            <w:bottom w:val="none" w:sz="0" w:space="0" w:color="auto"/>
            <w:right w:val="none" w:sz="0" w:space="0" w:color="auto"/>
          </w:divBdr>
        </w:div>
        <w:div w:id="861672091">
          <w:marLeft w:val="0"/>
          <w:marRight w:val="0"/>
          <w:marTop w:val="0"/>
          <w:marBottom w:val="0"/>
          <w:divBdr>
            <w:top w:val="none" w:sz="0" w:space="0" w:color="auto"/>
            <w:left w:val="none" w:sz="0" w:space="0" w:color="auto"/>
            <w:bottom w:val="none" w:sz="0" w:space="0" w:color="auto"/>
            <w:right w:val="none" w:sz="0" w:space="0" w:color="auto"/>
          </w:divBdr>
        </w:div>
        <w:div w:id="1268538248">
          <w:marLeft w:val="0"/>
          <w:marRight w:val="0"/>
          <w:marTop w:val="0"/>
          <w:marBottom w:val="0"/>
          <w:divBdr>
            <w:top w:val="none" w:sz="0" w:space="0" w:color="auto"/>
            <w:left w:val="none" w:sz="0" w:space="0" w:color="auto"/>
            <w:bottom w:val="none" w:sz="0" w:space="0" w:color="auto"/>
            <w:right w:val="none" w:sz="0" w:space="0" w:color="auto"/>
          </w:divBdr>
        </w:div>
        <w:div w:id="365373146">
          <w:marLeft w:val="0"/>
          <w:marRight w:val="0"/>
          <w:marTop w:val="0"/>
          <w:marBottom w:val="0"/>
          <w:divBdr>
            <w:top w:val="none" w:sz="0" w:space="0" w:color="auto"/>
            <w:left w:val="none" w:sz="0" w:space="0" w:color="auto"/>
            <w:bottom w:val="none" w:sz="0" w:space="0" w:color="auto"/>
            <w:right w:val="none" w:sz="0" w:space="0" w:color="auto"/>
          </w:divBdr>
        </w:div>
        <w:div w:id="134177338">
          <w:marLeft w:val="0"/>
          <w:marRight w:val="0"/>
          <w:marTop w:val="0"/>
          <w:marBottom w:val="0"/>
          <w:divBdr>
            <w:top w:val="none" w:sz="0" w:space="0" w:color="auto"/>
            <w:left w:val="none" w:sz="0" w:space="0" w:color="auto"/>
            <w:bottom w:val="none" w:sz="0" w:space="0" w:color="auto"/>
            <w:right w:val="none" w:sz="0" w:space="0" w:color="auto"/>
          </w:divBdr>
        </w:div>
        <w:div w:id="1767924084">
          <w:marLeft w:val="0"/>
          <w:marRight w:val="0"/>
          <w:marTop w:val="0"/>
          <w:marBottom w:val="0"/>
          <w:divBdr>
            <w:top w:val="none" w:sz="0" w:space="0" w:color="auto"/>
            <w:left w:val="none" w:sz="0" w:space="0" w:color="auto"/>
            <w:bottom w:val="none" w:sz="0" w:space="0" w:color="auto"/>
            <w:right w:val="none" w:sz="0" w:space="0" w:color="auto"/>
          </w:divBdr>
        </w:div>
      </w:divsChild>
    </w:div>
    <w:div w:id="859244883">
      <w:bodyDiv w:val="1"/>
      <w:marLeft w:val="0"/>
      <w:marRight w:val="0"/>
      <w:marTop w:val="0"/>
      <w:marBottom w:val="0"/>
      <w:divBdr>
        <w:top w:val="none" w:sz="0" w:space="0" w:color="auto"/>
        <w:left w:val="none" w:sz="0" w:space="0" w:color="auto"/>
        <w:bottom w:val="none" w:sz="0" w:space="0" w:color="auto"/>
        <w:right w:val="none" w:sz="0" w:space="0" w:color="auto"/>
      </w:divBdr>
    </w:div>
    <w:div w:id="946079043">
      <w:bodyDiv w:val="1"/>
      <w:marLeft w:val="0"/>
      <w:marRight w:val="0"/>
      <w:marTop w:val="0"/>
      <w:marBottom w:val="0"/>
      <w:divBdr>
        <w:top w:val="none" w:sz="0" w:space="0" w:color="auto"/>
        <w:left w:val="none" w:sz="0" w:space="0" w:color="auto"/>
        <w:bottom w:val="none" w:sz="0" w:space="0" w:color="auto"/>
        <w:right w:val="none" w:sz="0" w:space="0" w:color="auto"/>
      </w:divBdr>
      <w:divsChild>
        <w:div w:id="1110663872">
          <w:marLeft w:val="0"/>
          <w:marRight w:val="0"/>
          <w:marTop w:val="0"/>
          <w:marBottom w:val="0"/>
          <w:divBdr>
            <w:top w:val="none" w:sz="0" w:space="0" w:color="auto"/>
            <w:left w:val="none" w:sz="0" w:space="0" w:color="auto"/>
            <w:bottom w:val="none" w:sz="0" w:space="0" w:color="auto"/>
            <w:right w:val="none" w:sz="0" w:space="0" w:color="auto"/>
          </w:divBdr>
        </w:div>
        <w:div w:id="2033608866">
          <w:marLeft w:val="0"/>
          <w:marRight w:val="0"/>
          <w:marTop w:val="0"/>
          <w:marBottom w:val="0"/>
          <w:divBdr>
            <w:top w:val="none" w:sz="0" w:space="0" w:color="auto"/>
            <w:left w:val="none" w:sz="0" w:space="0" w:color="auto"/>
            <w:bottom w:val="none" w:sz="0" w:space="0" w:color="auto"/>
            <w:right w:val="none" w:sz="0" w:space="0" w:color="auto"/>
          </w:divBdr>
        </w:div>
        <w:div w:id="1214656779">
          <w:marLeft w:val="0"/>
          <w:marRight w:val="0"/>
          <w:marTop w:val="0"/>
          <w:marBottom w:val="0"/>
          <w:divBdr>
            <w:top w:val="none" w:sz="0" w:space="0" w:color="auto"/>
            <w:left w:val="none" w:sz="0" w:space="0" w:color="auto"/>
            <w:bottom w:val="none" w:sz="0" w:space="0" w:color="auto"/>
            <w:right w:val="none" w:sz="0" w:space="0" w:color="auto"/>
          </w:divBdr>
        </w:div>
        <w:div w:id="464471223">
          <w:marLeft w:val="0"/>
          <w:marRight w:val="0"/>
          <w:marTop w:val="0"/>
          <w:marBottom w:val="0"/>
          <w:divBdr>
            <w:top w:val="none" w:sz="0" w:space="0" w:color="auto"/>
            <w:left w:val="none" w:sz="0" w:space="0" w:color="auto"/>
            <w:bottom w:val="none" w:sz="0" w:space="0" w:color="auto"/>
            <w:right w:val="none" w:sz="0" w:space="0" w:color="auto"/>
          </w:divBdr>
        </w:div>
        <w:div w:id="789280336">
          <w:marLeft w:val="0"/>
          <w:marRight w:val="0"/>
          <w:marTop w:val="0"/>
          <w:marBottom w:val="0"/>
          <w:divBdr>
            <w:top w:val="none" w:sz="0" w:space="0" w:color="auto"/>
            <w:left w:val="none" w:sz="0" w:space="0" w:color="auto"/>
            <w:bottom w:val="none" w:sz="0" w:space="0" w:color="auto"/>
            <w:right w:val="none" w:sz="0" w:space="0" w:color="auto"/>
          </w:divBdr>
        </w:div>
        <w:div w:id="367075085">
          <w:marLeft w:val="0"/>
          <w:marRight w:val="0"/>
          <w:marTop w:val="0"/>
          <w:marBottom w:val="0"/>
          <w:divBdr>
            <w:top w:val="none" w:sz="0" w:space="0" w:color="auto"/>
            <w:left w:val="none" w:sz="0" w:space="0" w:color="auto"/>
            <w:bottom w:val="none" w:sz="0" w:space="0" w:color="auto"/>
            <w:right w:val="none" w:sz="0" w:space="0" w:color="auto"/>
          </w:divBdr>
        </w:div>
        <w:div w:id="951521610">
          <w:marLeft w:val="0"/>
          <w:marRight w:val="0"/>
          <w:marTop w:val="0"/>
          <w:marBottom w:val="0"/>
          <w:divBdr>
            <w:top w:val="none" w:sz="0" w:space="0" w:color="auto"/>
            <w:left w:val="none" w:sz="0" w:space="0" w:color="auto"/>
            <w:bottom w:val="none" w:sz="0" w:space="0" w:color="auto"/>
            <w:right w:val="none" w:sz="0" w:space="0" w:color="auto"/>
          </w:divBdr>
        </w:div>
        <w:div w:id="1209411700">
          <w:marLeft w:val="0"/>
          <w:marRight w:val="0"/>
          <w:marTop w:val="0"/>
          <w:marBottom w:val="0"/>
          <w:divBdr>
            <w:top w:val="none" w:sz="0" w:space="0" w:color="auto"/>
            <w:left w:val="none" w:sz="0" w:space="0" w:color="auto"/>
            <w:bottom w:val="none" w:sz="0" w:space="0" w:color="auto"/>
            <w:right w:val="none" w:sz="0" w:space="0" w:color="auto"/>
          </w:divBdr>
        </w:div>
        <w:div w:id="210188576">
          <w:marLeft w:val="0"/>
          <w:marRight w:val="0"/>
          <w:marTop w:val="0"/>
          <w:marBottom w:val="0"/>
          <w:divBdr>
            <w:top w:val="none" w:sz="0" w:space="0" w:color="auto"/>
            <w:left w:val="none" w:sz="0" w:space="0" w:color="auto"/>
            <w:bottom w:val="none" w:sz="0" w:space="0" w:color="auto"/>
            <w:right w:val="none" w:sz="0" w:space="0" w:color="auto"/>
          </w:divBdr>
        </w:div>
        <w:div w:id="465783766">
          <w:marLeft w:val="0"/>
          <w:marRight w:val="0"/>
          <w:marTop w:val="0"/>
          <w:marBottom w:val="0"/>
          <w:divBdr>
            <w:top w:val="none" w:sz="0" w:space="0" w:color="auto"/>
            <w:left w:val="none" w:sz="0" w:space="0" w:color="auto"/>
            <w:bottom w:val="none" w:sz="0" w:space="0" w:color="auto"/>
            <w:right w:val="none" w:sz="0" w:space="0" w:color="auto"/>
          </w:divBdr>
        </w:div>
        <w:div w:id="1598518129">
          <w:marLeft w:val="0"/>
          <w:marRight w:val="0"/>
          <w:marTop w:val="0"/>
          <w:marBottom w:val="0"/>
          <w:divBdr>
            <w:top w:val="none" w:sz="0" w:space="0" w:color="auto"/>
            <w:left w:val="none" w:sz="0" w:space="0" w:color="auto"/>
            <w:bottom w:val="none" w:sz="0" w:space="0" w:color="auto"/>
            <w:right w:val="none" w:sz="0" w:space="0" w:color="auto"/>
          </w:divBdr>
        </w:div>
        <w:div w:id="1422024942">
          <w:marLeft w:val="0"/>
          <w:marRight w:val="0"/>
          <w:marTop w:val="0"/>
          <w:marBottom w:val="0"/>
          <w:divBdr>
            <w:top w:val="none" w:sz="0" w:space="0" w:color="auto"/>
            <w:left w:val="none" w:sz="0" w:space="0" w:color="auto"/>
            <w:bottom w:val="none" w:sz="0" w:space="0" w:color="auto"/>
            <w:right w:val="none" w:sz="0" w:space="0" w:color="auto"/>
          </w:divBdr>
        </w:div>
        <w:div w:id="837573850">
          <w:marLeft w:val="0"/>
          <w:marRight w:val="0"/>
          <w:marTop w:val="0"/>
          <w:marBottom w:val="0"/>
          <w:divBdr>
            <w:top w:val="none" w:sz="0" w:space="0" w:color="auto"/>
            <w:left w:val="none" w:sz="0" w:space="0" w:color="auto"/>
            <w:bottom w:val="none" w:sz="0" w:space="0" w:color="auto"/>
            <w:right w:val="none" w:sz="0" w:space="0" w:color="auto"/>
          </w:divBdr>
        </w:div>
        <w:div w:id="980034169">
          <w:marLeft w:val="0"/>
          <w:marRight w:val="0"/>
          <w:marTop w:val="0"/>
          <w:marBottom w:val="0"/>
          <w:divBdr>
            <w:top w:val="none" w:sz="0" w:space="0" w:color="auto"/>
            <w:left w:val="none" w:sz="0" w:space="0" w:color="auto"/>
            <w:bottom w:val="none" w:sz="0" w:space="0" w:color="auto"/>
            <w:right w:val="none" w:sz="0" w:space="0" w:color="auto"/>
          </w:divBdr>
        </w:div>
        <w:div w:id="116215737">
          <w:marLeft w:val="0"/>
          <w:marRight w:val="0"/>
          <w:marTop w:val="0"/>
          <w:marBottom w:val="0"/>
          <w:divBdr>
            <w:top w:val="none" w:sz="0" w:space="0" w:color="auto"/>
            <w:left w:val="none" w:sz="0" w:space="0" w:color="auto"/>
            <w:bottom w:val="none" w:sz="0" w:space="0" w:color="auto"/>
            <w:right w:val="none" w:sz="0" w:space="0" w:color="auto"/>
          </w:divBdr>
        </w:div>
        <w:div w:id="150565963">
          <w:marLeft w:val="0"/>
          <w:marRight w:val="0"/>
          <w:marTop w:val="0"/>
          <w:marBottom w:val="0"/>
          <w:divBdr>
            <w:top w:val="none" w:sz="0" w:space="0" w:color="auto"/>
            <w:left w:val="none" w:sz="0" w:space="0" w:color="auto"/>
            <w:bottom w:val="none" w:sz="0" w:space="0" w:color="auto"/>
            <w:right w:val="none" w:sz="0" w:space="0" w:color="auto"/>
          </w:divBdr>
        </w:div>
        <w:div w:id="453252313">
          <w:marLeft w:val="0"/>
          <w:marRight w:val="0"/>
          <w:marTop w:val="0"/>
          <w:marBottom w:val="0"/>
          <w:divBdr>
            <w:top w:val="none" w:sz="0" w:space="0" w:color="auto"/>
            <w:left w:val="none" w:sz="0" w:space="0" w:color="auto"/>
            <w:bottom w:val="none" w:sz="0" w:space="0" w:color="auto"/>
            <w:right w:val="none" w:sz="0" w:space="0" w:color="auto"/>
          </w:divBdr>
        </w:div>
        <w:div w:id="1502551450">
          <w:marLeft w:val="0"/>
          <w:marRight w:val="0"/>
          <w:marTop w:val="0"/>
          <w:marBottom w:val="0"/>
          <w:divBdr>
            <w:top w:val="none" w:sz="0" w:space="0" w:color="auto"/>
            <w:left w:val="none" w:sz="0" w:space="0" w:color="auto"/>
            <w:bottom w:val="none" w:sz="0" w:space="0" w:color="auto"/>
            <w:right w:val="none" w:sz="0" w:space="0" w:color="auto"/>
          </w:divBdr>
        </w:div>
        <w:div w:id="1056515827">
          <w:marLeft w:val="0"/>
          <w:marRight w:val="0"/>
          <w:marTop w:val="0"/>
          <w:marBottom w:val="0"/>
          <w:divBdr>
            <w:top w:val="none" w:sz="0" w:space="0" w:color="auto"/>
            <w:left w:val="none" w:sz="0" w:space="0" w:color="auto"/>
            <w:bottom w:val="none" w:sz="0" w:space="0" w:color="auto"/>
            <w:right w:val="none" w:sz="0" w:space="0" w:color="auto"/>
          </w:divBdr>
        </w:div>
        <w:div w:id="1369599846">
          <w:marLeft w:val="0"/>
          <w:marRight w:val="0"/>
          <w:marTop w:val="0"/>
          <w:marBottom w:val="0"/>
          <w:divBdr>
            <w:top w:val="none" w:sz="0" w:space="0" w:color="auto"/>
            <w:left w:val="none" w:sz="0" w:space="0" w:color="auto"/>
            <w:bottom w:val="none" w:sz="0" w:space="0" w:color="auto"/>
            <w:right w:val="none" w:sz="0" w:space="0" w:color="auto"/>
          </w:divBdr>
        </w:div>
        <w:div w:id="1154756237">
          <w:marLeft w:val="0"/>
          <w:marRight w:val="0"/>
          <w:marTop w:val="0"/>
          <w:marBottom w:val="0"/>
          <w:divBdr>
            <w:top w:val="none" w:sz="0" w:space="0" w:color="auto"/>
            <w:left w:val="none" w:sz="0" w:space="0" w:color="auto"/>
            <w:bottom w:val="none" w:sz="0" w:space="0" w:color="auto"/>
            <w:right w:val="none" w:sz="0" w:space="0" w:color="auto"/>
          </w:divBdr>
        </w:div>
        <w:div w:id="1836533228">
          <w:marLeft w:val="0"/>
          <w:marRight w:val="0"/>
          <w:marTop w:val="0"/>
          <w:marBottom w:val="0"/>
          <w:divBdr>
            <w:top w:val="none" w:sz="0" w:space="0" w:color="auto"/>
            <w:left w:val="none" w:sz="0" w:space="0" w:color="auto"/>
            <w:bottom w:val="none" w:sz="0" w:space="0" w:color="auto"/>
            <w:right w:val="none" w:sz="0" w:space="0" w:color="auto"/>
          </w:divBdr>
        </w:div>
        <w:div w:id="299191387">
          <w:marLeft w:val="0"/>
          <w:marRight w:val="0"/>
          <w:marTop w:val="0"/>
          <w:marBottom w:val="0"/>
          <w:divBdr>
            <w:top w:val="none" w:sz="0" w:space="0" w:color="auto"/>
            <w:left w:val="none" w:sz="0" w:space="0" w:color="auto"/>
            <w:bottom w:val="none" w:sz="0" w:space="0" w:color="auto"/>
            <w:right w:val="none" w:sz="0" w:space="0" w:color="auto"/>
          </w:divBdr>
        </w:div>
        <w:div w:id="1634678545">
          <w:marLeft w:val="0"/>
          <w:marRight w:val="0"/>
          <w:marTop w:val="0"/>
          <w:marBottom w:val="0"/>
          <w:divBdr>
            <w:top w:val="none" w:sz="0" w:space="0" w:color="auto"/>
            <w:left w:val="none" w:sz="0" w:space="0" w:color="auto"/>
            <w:bottom w:val="none" w:sz="0" w:space="0" w:color="auto"/>
            <w:right w:val="none" w:sz="0" w:space="0" w:color="auto"/>
          </w:divBdr>
        </w:div>
        <w:div w:id="343216263">
          <w:marLeft w:val="0"/>
          <w:marRight w:val="0"/>
          <w:marTop w:val="0"/>
          <w:marBottom w:val="0"/>
          <w:divBdr>
            <w:top w:val="none" w:sz="0" w:space="0" w:color="auto"/>
            <w:left w:val="none" w:sz="0" w:space="0" w:color="auto"/>
            <w:bottom w:val="none" w:sz="0" w:space="0" w:color="auto"/>
            <w:right w:val="none" w:sz="0" w:space="0" w:color="auto"/>
          </w:divBdr>
        </w:div>
        <w:div w:id="415785872">
          <w:marLeft w:val="0"/>
          <w:marRight w:val="0"/>
          <w:marTop w:val="0"/>
          <w:marBottom w:val="0"/>
          <w:divBdr>
            <w:top w:val="none" w:sz="0" w:space="0" w:color="auto"/>
            <w:left w:val="none" w:sz="0" w:space="0" w:color="auto"/>
            <w:bottom w:val="none" w:sz="0" w:space="0" w:color="auto"/>
            <w:right w:val="none" w:sz="0" w:space="0" w:color="auto"/>
          </w:divBdr>
        </w:div>
        <w:div w:id="792672565">
          <w:marLeft w:val="0"/>
          <w:marRight w:val="0"/>
          <w:marTop w:val="0"/>
          <w:marBottom w:val="0"/>
          <w:divBdr>
            <w:top w:val="none" w:sz="0" w:space="0" w:color="auto"/>
            <w:left w:val="none" w:sz="0" w:space="0" w:color="auto"/>
            <w:bottom w:val="none" w:sz="0" w:space="0" w:color="auto"/>
            <w:right w:val="none" w:sz="0" w:space="0" w:color="auto"/>
          </w:divBdr>
        </w:div>
      </w:divsChild>
    </w:div>
    <w:div w:id="1079447961">
      <w:bodyDiv w:val="1"/>
      <w:marLeft w:val="0"/>
      <w:marRight w:val="0"/>
      <w:marTop w:val="0"/>
      <w:marBottom w:val="0"/>
      <w:divBdr>
        <w:top w:val="none" w:sz="0" w:space="0" w:color="auto"/>
        <w:left w:val="none" w:sz="0" w:space="0" w:color="auto"/>
        <w:bottom w:val="none" w:sz="0" w:space="0" w:color="auto"/>
        <w:right w:val="none" w:sz="0" w:space="0" w:color="auto"/>
      </w:divBdr>
      <w:divsChild>
        <w:div w:id="1747343209">
          <w:marLeft w:val="0"/>
          <w:marRight w:val="0"/>
          <w:marTop w:val="0"/>
          <w:marBottom w:val="0"/>
          <w:divBdr>
            <w:top w:val="none" w:sz="0" w:space="0" w:color="auto"/>
            <w:left w:val="none" w:sz="0" w:space="0" w:color="auto"/>
            <w:bottom w:val="none" w:sz="0" w:space="0" w:color="auto"/>
            <w:right w:val="none" w:sz="0" w:space="0" w:color="auto"/>
          </w:divBdr>
        </w:div>
        <w:div w:id="1939555404">
          <w:marLeft w:val="0"/>
          <w:marRight w:val="0"/>
          <w:marTop w:val="0"/>
          <w:marBottom w:val="0"/>
          <w:divBdr>
            <w:top w:val="none" w:sz="0" w:space="0" w:color="auto"/>
            <w:left w:val="none" w:sz="0" w:space="0" w:color="auto"/>
            <w:bottom w:val="none" w:sz="0" w:space="0" w:color="auto"/>
            <w:right w:val="none" w:sz="0" w:space="0" w:color="auto"/>
          </w:divBdr>
        </w:div>
      </w:divsChild>
    </w:div>
    <w:div w:id="1089235996">
      <w:bodyDiv w:val="1"/>
      <w:marLeft w:val="0"/>
      <w:marRight w:val="0"/>
      <w:marTop w:val="0"/>
      <w:marBottom w:val="0"/>
      <w:divBdr>
        <w:top w:val="none" w:sz="0" w:space="0" w:color="auto"/>
        <w:left w:val="none" w:sz="0" w:space="0" w:color="auto"/>
        <w:bottom w:val="none" w:sz="0" w:space="0" w:color="auto"/>
        <w:right w:val="none" w:sz="0" w:space="0" w:color="auto"/>
      </w:divBdr>
      <w:divsChild>
        <w:div w:id="1675768173">
          <w:marLeft w:val="0"/>
          <w:marRight w:val="0"/>
          <w:marTop w:val="0"/>
          <w:marBottom w:val="0"/>
          <w:divBdr>
            <w:top w:val="none" w:sz="0" w:space="0" w:color="auto"/>
            <w:left w:val="none" w:sz="0" w:space="0" w:color="auto"/>
            <w:bottom w:val="none" w:sz="0" w:space="0" w:color="auto"/>
            <w:right w:val="none" w:sz="0" w:space="0" w:color="auto"/>
          </w:divBdr>
        </w:div>
        <w:div w:id="1263489533">
          <w:marLeft w:val="0"/>
          <w:marRight w:val="0"/>
          <w:marTop w:val="0"/>
          <w:marBottom w:val="0"/>
          <w:divBdr>
            <w:top w:val="none" w:sz="0" w:space="0" w:color="auto"/>
            <w:left w:val="none" w:sz="0" w:space="0" w:color="auto"/>
            <w:bottom w:val="none" w:sz="0" w:space="0" w:color="auto"/>
            <w:right w:val="none" w:sz="0" w:space="0" w:color="auto"/>
          </w:divBdr>
        </w:div>
        <w:div w:id="2032106041">
          <w:marLeft w:val="0"/>
          <w:marRight w:val="0"/>
          <w:marTop w:val="0"/>
          <w:marBottom w:val="0"/>
          <w:divBdr>
            <w:top w:val="none" w:sz="0" w:space="0" w:color="auto"/>
            <w:left w:val="none" w:sz="0" w:space="0" w:color="auto"/>
            <w:bottom w:val="none" w:sz="0" w:space="0" w:color="auto"/>
            <w:right w:val="none" w:sz="0" w:space="0" w:color="auto"/>
          </w:divBdr>
        </w:div>
        <w:div w:id="111481529">
          <w:marLeft w:val="0"/>
          <w:marRight w:val="0"/>
          <w:marTop w:val="0"/>
          <w:marBottom w:val="0"/>
          <w:divBdr>
            <w:top w:val="none" w:sz="0" w:space="0" w:color="auto"/>
            <w:left w:val="none" w:sz="0" w:space="0" w:color="auto"/>
            <w:bottom w:val="none" w:sz="0" w:space="0" w:color="auto"/>
            <w:right w:val="none" w:sz="0" w:space="0" w:color="auto"/>
          </w:divBdr>
        </w:div>
        <w:div w:id="1187059015">
          <w:marLeft w:val="0"/>
          <w:marRight w:val="0"/>
          <w:marTop w:val="0"/>
          <w:marBottom w:val="0"/>
          <w:divBdr>
            <w:top w:val="none" w:sz="0" w:space="0" w:color="auto"/>
            <w:left w:val="none" w:sz="0" w:space="0" w:color="auto"/>
            <w:bottom w:val="none" w:sz="0" w:space="0" w:color="auto"/>
            <w:right w:val="none" w:sz="0" w:space="0" w:color="auto"/>
          </w:divBdr>
        </w:div>
        <w:div w:id="1515875911">
          <w:marLeft w:val="0"/>
          <w:marRight w:val="0"/>
          <w:marTop w:val="0"/>
          <w:marBottom w:val="0"/>
          <w:divBdr>
            <w:top w:val="none" w:sz="0" w:space="0" w:color="auto"/>
            <w:left w:val="none" w:sz="0" w:space="0" w:color="auto"/>
            <w:bottom w:val="none" w:sz="0" w:space="0" w:color="auto"/>
            <w:right w:val="none" w:sz="0" w:space="0" w:color="auto"/>
          </w:divBdr>
        </w:div>
        <w:div w:id="1429498218">
          <w:marLeft w:val="0"/>
          <w:marRight w:val="0"/>
          <w:marTop w:val="0"/>
          <w:marBottom w:val="0"/>
          <w:divBdr>
            <w:top w:val="none" w:sz="0" w:space="0" w:color="auto"/>
            <w:left w:val="none" w:sz="0" w:space="0" w:color="auto"/>
            <w:bottom w:val="none" w:sz="0" w:space="0" w:color="auto"/>
            <w:right w:val="none" w:sz="0" w:space="0" w:color="auto"/>
          </w:divBdr>
        </w:div>
      </w:divsChild>
    </w:div>
    <w:div w:id="1089351130">
      <w:bodyDiv w:val="1"/>
      <w:marLeft w:val="0"/>
      <w:marRight w:val="0"/>
      <w:marTop w:val="0"/>
      <w:marBottom w:val="0"/>
      <w:divBdr>
        <w:top w:val="none" w:sz="0" w:space="0" w:color="auto"/>
        <w:left w:val="none" w:sz="0" w:space="0" w:color="auto"/>
        <w:bottom w:val="none" w:sz="0" w:space="0" w:color="auto"/>
        <w:right w:val="none" w:sz="0" w:space="0" w:color="auto"/>
      </w:divBdr>
      <w:divsChild>
        <w:div w:id="1744598664">
          <w:marLeft w:val="0"/>
          <w:marRight w:val="0"/>
          <w:marTop w:val="0"/>
          <w:marBottom w:val="0"/>
          <w:divBdr>
            <w:top w:val="none" w:sz="0" w:space="0" w:color="auto"/>
            <w:left w:val="none" w:sz="0" w:space="0" w:color="auto"/>
            <w:bottom w:val="none" w:sz="0" w:space="0" w:color="auto"/>
            <w:right w:val="none" w:sz="0" w:space="0" w:color="auto"/>
          </w:divBdr>
        </w:div>
        <w:div w:id="1741292929">
          <w:marLeft w:val="0"/>
          <w:marRight w:val="0"/>
          <w:marTop w:val="0"/>
          <w:marBottom w:val="0"/>
          <w:divBdr>
            <w:top w:val="none" w:sz="0" w:space="0" w:color="auto"/>
            <w:left w:val="none" w:sz="0" w:space="0" w:color="auto"/>
            <w:bottom w:val="none" w:sz="0" w:space="0" w:color="auto"/>
            <w:right w:val="none" w:sz="0" w:space="0" w:color="auto"/>
          </w:divBdr>
        </w:div>
        <w:div w:id="1043023379">
          <w:marLeft w:val="0"/>
          <w:marRight w:val="0"/>
          <w:marTop w:val="0"/>
          <w:marBottom w:val="0"/>
          <w:divBdr>
            <w:top w:val="none" w:sz="0" w:space="0" w:color="auto"/>
            <w:left w:val="none" w:sz="0" w:space="0" w:color="auto"/>
            <w:bottom w:val="none" w:sz="0" w:space="0" w:color="auto"/>
            <w:right w:val="none" w:sz="0" w:space="0" w:color="auto"/>
          </w:divBdr>
        </w:div>
        <w:div w:id="1353724418">
          <w:marLeft w:val="0"/>
          <w:marRight w:val="0"/>
          <w:marTop w:val="0"/>
          <w:marBottom w:val="0"/>
          <w:divBdr>
            <w:top w:val="none" w:sz="0" w:space="0" w:color="auto"/>
            <w:left w:val="none" w:sz="0" w:space="0" w:color="auto"/>
            <w:bottom w:val="none" w:sz="0" w:space="0" w:color="auto"/>
            <w:right w:val="none" w:sz="0" w:space="0" w:color="auto"/>
          </w:divBdr>
        </w:div>
        <w:div w:id="543832533">
          <w:marLeft w:val="0"/>
          <w:marRight w:val="0"/>
          <w:marTop w:val="0"/>
          <w:marBottom w:val="0"/>
          <w:divBdr>
            <w:top w:val="none" w:sz="0" w:space="0" w:color="auto"/>
            <w:left w:val="none" w:sz="0" w:space="0" w:color="auto"/>
            <w:bottom w:val="none" w:sz="0" w:space="0" w:color="auto"/>
            <w:right w:val="none" w:sz="0" w:space="0" w:color="auto"/>
          </w:divBdr>
        </w:div>
        <w:div w:id="1261790258">
          <w:marLeft w:val="0"/>
          <w:marRight w:val="0"/>
          <w:marTop w:val="0"/>
          <w:marBottom w:val="0"/>
          <w:divBdr>
            <w:top w:val="none" w:sz="0" w:space="0" w:color="auto"/>
            <w:left w:val="none" w:sz="0" w:space="0" w:color="auto"/>
            <w:bottom w:val="none" w:sz="0" w:space="0" w:color="auto"/>
            <w:right w:val="none" w:sz="0" w:space="0" w:color="auto"/>
          </w:divBdr>
        </w:div>
        <w:div w:id="2040081946">
          <w:marLeft w:val="0"/>
          <w:marRight w:val="0"/>
          <w:marTop w:val="0"/>
          <w:marBottom w:val="0"/>
          <w:divBdr>
            <w:top w:val="none" w:sz="0" w:space="0" w:color="auto"/>
            <w:left w:val="none" w:sz="0" w:space="0" w:color="auto"/>
            <w:bottom w:val="none" w:sz="0" w:space="0" w:color="auto"/>
            <w:right w:val="none" w:sz="0" w:space="0" w:color="auto"/>
          </w:divBdr>
        </w:div>
        <w:div w:id="851259384">
          <w:marLeft w:val="0"/>
          <w:marRight w:val="0"/>
          <w:marTop w:val="0"/>
          <w:marBottom w:val="0"/>
          <w:divBdr>
            <w:top w:val="none" w:sz="0" w:space="0" w:color="auto"/>
            <w:left w:val="none" w:sz="0" w:space="0" w:color="auto"/>
            <w:bottom w:val="none" w:sz="0" w:space="0" w:color="auto"/>
            <w:right w:val="none" w:sz="0" w:space="0" w:color="auto"/>
          </w:divBdr>
        </w:div>
        <w:div w:id="1111321290">
          <w:marLeft w:val="0"/>
          <w:marRight w:val="0"/>
          <w:marTop w:val="0"/>
          <w:marBottom w:val="0"/>
          <w:divBdr>
            <w:top w:val="none" w:sz="0" w:space="0" w:color="auto"/>
            <w:left w:val="none" w:sz="0" w:space="0" w:color="auto"/>
            <w:bottom w:val="none" w:sz="0" w:space="0" w:color="auto"/>
            <w:right w:val="none" w:sz="0" w:space="0" w:color="auto"/>
          </w:divBdr>
        </w:div>
        <w:div w:id="1660422794">
          <w:marLeft w:val="0"/>
          <w:marRight w:val="0"/>
          <w:marTop w:val="0"/>
          <w:marBottom w:val="0"/>
          <w:divBdr>
            <w:top w:val="none" w:sz="0" w:space="0" w:color="auto"/>
            <w:left w:val="none" w:sz="0" w:space="0" w:color="auto"/>
            <w:bottom w:val="none" w:sz="0" w:space="0" w:color="auto"/>
            <w:right w:val="none" w:sz="0" w:space="0" w:color="auto"/>
          </w:divBdr>
        </w:div>
        <w:div w:id="1283002161">
          <w:marLeft w:val="0"/>
          <w:marRight w:val="0"/>
          <w:marTop w:val="0"/>
          <w:marBottom w:val="0"/>
          <w:divBdr>
            <w:top w:val="none" w:sz="0" w:space="0" w:color="auto"/>
            <w:left w:val="none" w:sz="0" w:space="0" w:color="auto"/>
            <w:bottom w:val="none" w:sz="0" w:space="0" w:color="auto"/>
            <w:right w:val="none" w:sz="0" w:space="0" w:color="auto"/>
          </w:divBdr>
        </w:div>
        <w:div w:id="1757169420">
          <w:marLeft w:val="0"/>
          <w:marRight w:val="0"/>
          <w:marTop w:val="0"/>
          <w:marBottom w:val="0"/>
          <w:divBdr>
            <w:top w:val="none" w:sz="0" w:space="0" w:color="auto"/>
            <w:left w:val="none" w:sz="0" w:space="0" w:color="auto"/>
            <w:bottom w:val="none" w:sz="0" w:space="0" w:color="auto"/>
            <w:right w:val="none" w:sz="0" w:space="0" w:color="auto"/>
          </w:divBdr>
        </w:div>
        <w:div w:id="972716271">
          <w:marLeft w:val="0"/>
          <w:marRight w:val="0"/>
          <w:marTop w:val="0"/>
          <w:marBottom w:val="0"/>
          <w:divBdr>
            <w:top w:val="none" w:sz="0" w:space="0" w:color="auto"/>
            <w:left w:val="none" w:sz="0" w:space="0" w:color="auto"/>
            <w:bottom w:val="none" w:sz="0" w:space="0" w:color="auto"/>
            <w:right w:val="none" w:sz="0" w:space="0" w:color="auto"/>
          </w:divBdr>
        </w:div>
        <w:div w:id="536431360">
          <w:marLeft w:val="0"/>
          <w:marRight w:val="0"/>
          <w:marTop w:val="0"/>
          <w:marBottom w:val="0"/>
          <w:divBdr>
            <w:top w:val="none" w:sz="0" w:space="0" w:color="auto"/>
            <w:left w:val="none" w:sz="0" w:space="0" w:color="auto"/>
            <w:bottom w:val="none" w:sz="0" w:space="0" w:color="auto"/>
            <w:right w:val="none" w:sz="0" w:space="0" w:color="auto"/>
          </w:divBdr>
        </w:div>
        <w:div w:id="1267275223">
          <w:marLeft w:val="0"/>
          <w:marRight w:val="0"/>
          <w:marTop w:val="0"/>
          <w:marBottom w:val="0"/>
          <w:divBdr>
            <w:top w:val="none" w:sz="0" w:space="0" w:color="auto"/>
            <w:left w:val="none" w:sz="0" w:space="0" w:color="auto"/>
            <w:bottom w:val="none" w:sz="0" w:space="0" w:color="auto"/>
            <w:right w:val="none" w:sz="0" w:space="0" w:color="auto"/>
          </w:divBdr>
        </w:div>
        <w:div w:id="1431391330">
          <w:marLeft w:val="0"/>
          <w:marRight w:val="0"/>
          <w:marTop w:val="0"/>
          <w:marBottom w:val="0"/>
          <w:divBdr>
            <w:top w:val="none" w:sz="0" w:space="0" w:color="auto"/>
            <w:left w:val="none" w:sz="0" w:space="0" w:color="auto"/>
            <w:bottom w:val="none" w:sz="0" w:space="0" w:color="auto"/>
            <w:right w:val="none" w:sz="0" w:space="0" w:color="auto"/>
          </w:divBdr>
        </w:div>
        <w:div w:id="1851214243">
          <w:marLeft w:val="0"/>
          <w:marRight w:val="0"/>
          <w:marTop w:val="0"/>
          <w:marBottom w:val="0"/>
          <w:divBdr>
            <w:top w:val="none" w:sz="0" w:space="0" w:color="auto"/>
            <w:left w:val="none" w:sz="0" w:space="0" w:color="auto"/>
            <w:bottom w:val="none" w:sz="0" w:space="0" w:color="auto"/>
            <w:right w:val="none" w:sz="0" w:space="0" w:color="auto"/>
          </w:divBdr>
        </w:div>
        <w:div w:id="457653089">
          <w:marLeft w:val="0"/>
          <w:marRight w:val="0"/>
          <w:marTop w:val="0"/>
          <w:marBottom w:val="0"/>
          <w:divBdr>
            <w:top w:val="none" w:sz="0" w:space="0" w:color="auto"/>
            <w:left w:val="none" w:sz="0" w:space="0" w:color="auto"/>
            <w:bottom w:val="none" w:sz="0" w:space="0" w:color="auto"/>
            <w:right w:val="none" w:sz="0" w:space="0" w:color="auto"/>
          </w:divBdr>
        </w:div>
        <w:div w:id="110630226">
          <w:marLeft w:val="0"/>
          <w:marRight w:val="0"/>
          <w:marTop w:val="0"/>
          <w:marBottom w:val="0"/>
          <w:divBdr>
            <w:top w:val="none" w:sz="0" w:space="0" w:color="auto"/>
            <w:left w:val="none" w:sz="0" w:space="0" w:color="auto"/>
            <w:bottom w:val="none" w:sz="0" w:space="0" w:color="auto"/>
            <w:right w:val="none" w:sz="0" w:space="0" w:color="auto"/>
          </w:divBdr>
        </w:div>
        <w:div w:id="14580852">
          <w:marLeft w:val="0"/>
          <w:marRight w:val="0"/>
          <w:marTop w:val="0"/>
          <w:marBottom w:val="0"/>
          <w:divBdr>
            <w:top w:val="none" w:sz="0" w:space="0" w:color="auto"/>
            <w:left w:val="none" w:sz="0" w:space="0" w:color="auto"/>
            <w:bottom w:val="none" w:sz="0" w:space="0" w:color="auto"/>
            <w:right w:val="none" w:sz="0" w:space="0" w:color="auto"/>
          </w:divBdr>
        </w:div>
        <w:div w:id="322317387">
          <w:marLeft w:val="0"/>
          <w:marRight w:val="0"/>
          <w:marTop w:val="0"/>
          <w:marBottom w:val="0"/>
          <w:divBdr>
            <w:top w:val="none" w:sz="0" w:space="0" w:color="auto"/>
            <w:left w:val="none" w:sz="0" w:space="0" w:color="auto"/>
            <w:bottom w:val="none" w:sz="0" w:space="0" w:color="auto"/>
            <w:right w:val="none" w:sz="0" w:space="0" w:color="auto"/>
          </w:divBdr>
        </w:div>
        <w:div w:id="1505784343">
          <w:marLeft w:val="0"/>
          <w:marRight w:val="0"/>
          <w:marTop w:val="0"/>
          <w:marBottom w:val="0"/>
          <w:divBdr>
            <w:top w:val="none" w:sz="0" w:space="0" w:color="auto"/>
            <w:left w:val="none" w:sz="0" w:space="0" w:color="auto"/>
            <w:bottom w:val="none" w:sz="0" w:space="0" w:color="auto"/>
            <w:right w:val="none" w:sz="0" w:space="0" w:color="auto"/>
          </w:divBdr>
        </w:div>
        <w:div w:id="361593304">
          <w:marLeft w:val="0"/>
          <w:marRight w:val="0"/>
          <w:marTop w:val="0"/>
          <w:marBottom w:val="0"/>
          <w:divBdr>
            <w:top w:val="none" w:sz="0" w:space="0" w:color="auto"/>
            <w:left w:val="none" w:sz="0" w:space="0" w:color="auto"/>
            <w:bottom w:val="none" w:sz="0" w:space="0" w:color="auto"/>
            <w:right w:val="none" w:sz="0" w:space="0" w:color="auto"/>
          </w:divBdr>
        </w:div>
        <w:div w:id="316232220">
          <w:marLeft w:val="0"/>
          <w:marRight w:val="0"/>
          <w:marTop w:val="0"/>
          <w:marBottom w:val="0"/>
          <w:divBdr>
            <w:top w:val="none" w:sz="0" w:space="0" w:color="auto"/>
            <w:left w:val="none" w:sz="0" w:space="0" w:color="auto"/>
            <w:bottom w:val="none" w:sz="0" w:space="0" w:color="auto"/>
            <w:right w:val="none" w:sz="0" w:space="0" w:color="auto"/>
          </w:divBdr>
        </w:div>
        <w:div w:id="178662371">
          <w:marLeft w:val="0"/>
          <w:marRight w:val="0"/>
          <w:marTop w:val="0"/>
          <w:marBottom w:val="0"/>
          <w:divBdr>
            <w:top w:val="none" w:sz="0" w:space="0" w:color="auto"/>
            <w:left w:val="none" w:sz="0" w:space="0" w:color="auto"/>
            <w:bottom w:val="none" w:sz="0" w:space="0" w:color="auto"/>
            <w:right w:val="none" w:sz="0" w:space="0" w:color="auto"/>
          </w:divBdr>
        </w:div>
      </w:divsChild>
    </w:div>
    <w:div w:id="1149857039">
      <w:bodyDiv w:val="1"/>
      <w:marLeft w:val="0"/>
      <w:marRight w:val="0"/>
      <w:marTop w:val="0"/>
      <w:marBottom w:val="0"/>
      <w:divBdr>
        <w:top w:val="none" w:sz="0" w:space="0" w:color="auto"/>
        <w:left w:val="none" w:sz="0" w:space="0" w:color="auto"/>
        <w:bottom w:val="none" w:sz="0" w:space="0" w:color="auto"/>
        <w:right w:val="none" w:sz="0" w:space="0" w:color="auto"/>
      </w:divBdr>
      <w:divsChild>
        <w:div w:id="1942764288">
          <w:marLeft w:val="0"/>
          <w:marRight w:val="0"/>
          <w:marTop w:val="0"/>
          <w:marBottom w:val="0"/>
          <w:divBdr>
            <w:top w:val="none" w:sz="0" w:space="0" w:color="auto"/>
            <w:left w:val="none" w:sz="0" w:space="0" w:color="auto"/>
            <w:bottom w:val="none" w:sz="0" w:space="0" w:color="auto"/>
            <w:right w:val="none" w:sz="0" w:space="0" w:color="auto"/>
          </w:divBdr>
        </w:div>
        <w:div w:id="2124305551">
          <w:marLeft w:val="0"/>
          <w:marRight w:val="0"/>
          <w:marTop w:val="0"/>
          <w:marBottom w:val="0"/>
          <w:divBdr>
            <w:top w:val="none" w:sz="0" w:space="0" w:color="auto"/>
            <w:left w:val="none" w:sz="0" w:space="0" w:color="auto"/>
            <w:bottom w:val="none" w:sz="0" w:space="0" w:color="auto"/>
            <w:right w:val="none" w:sz="0" w:space="0" w:color="auto"/>
          </w:divBdr>
        </w:div>
        <w:div w:id="183907322">
          <w:marLeft w:val="0"/>
          <w:marRight w:val="0"/>
          <w:marTop w:val="0"/>
          <w:marBottom w:val="0"/>
          <w:divBdr>
            <w:top w:val="none" w:sz="0" w:space="0" w:color="auto"/>
            <w:left w:val="none" w:sz="0" w:space="0" w:color="auto"/>
            <w:bottom w:val="none" w:sz="0" w:space="0" w:color="auto"/>
            <w:right w:val="none" w:sz="0" w:space="0" w:color="auto"/>
          </w:divBdr>
        </w:div>
        <w:div w:id="52117249">
          <w:marLeft w:val="0"/>
          <w:marRight w:val="0"/>
          <w:marTop w:val="0"/>
          <w:marBottom w:val="0"/>
          <w:divBdr>
            <w:top w:val="none" w:sz="0" w:space="0" w:color="auto"/>
            <w:left w:val="none" w:sz="0" w:space="0" w:color="auto"/>
            <w:bottom w:val="none" w:sz="0" w:space="0" w:color="auto"/>
            <w:right w:val="none" w:sz="0" w:space="0" w:color="auto"/>
          </w:divBdr>
        </w:div>
        <w:div w:id="325985722">
          <w:marLeft w:val="0"/>
          <w:marRight w:val="0"/>
          <w:marTop w:val="0"/>
          <w:marBottom w:val="0"/>
          <w:divBdr>
            <w:top w:val="none" w:sz="0" w:space="0" w:color="auto"/>
            <w:left w:val="none" w:sz="0" w:space="0" w:color="auto"/>
            <w:bottom w:val="none" w:sz="0" w:space="0" w:color="auto"/>
            <w:right w:val="none" w:sz="0" w:space="0" w:color="auto"/>
          </w:divBdr>
        </w:div>
        <w:div w:id="1833596128">
          <w:marLeft w:val="0"/>
          <w:marRight w:val="0"/>
          <w:marTop w:val="0"/>
          <w:marBottom w:val="0"/>
          <w:divBdr>
            <w:top w:val="none" w:sz="0" w:space="0" w:color="auto"/>
            <w:left w:val="none" w:sz="0" w:space="0" w:color="auto"/>
            <w:bottom w:val="none" w:sz="0" w:space="0" w:color="auto"/>
            <w:right w:val="none" w:sz="0" w:space="0" w:color="auto"/>
          </w:divBdr>
        </w:div>
        <w:div w:id="1414234079">
          <w:marLeft w:val="0"/>
          <w:marRight w:val="0"/>
          <w:marTop w:val="0"/>
          <w:marBottom w:val="0"/>
          <w:divBdr>
            <w:top w:val="none" w:sz="0" w:space="0" w:color="auto"/>
            <w:left w:val="none" w:sz="0" w:space="0" w:color="auto"/>
            <w:bottom w:val="none" w:sz="0" w:space="0" w:color="auto"/>
            <w:right w:val="none" w:sz="0" w:space="0" w:color="auto"/>
          </w:divBdr>
        </w:div>
        <w:div w:id="867333346">
          <w:marLeft w:val="0"/>
          <w:marRight w:val="0"/>
          <w:marTop w:val="0"/>
          <w:marBottom w:val="0"/>
          <w:divBdr>
            <w:top w:val="none" w:sz="0" w:space="0" w:color="auto"/>
            <w:left w:val="none" w:sz="0" w:space="0" w:color="auto"/>
            <w:bottom w:val="none" w:sz="0" w:space="0" w:color="auto"/>
            <w:right w:val="none" w:sz="0" w:space="0" w:color="auto"/>
          </w:divBdr>
        </w:div>
        <w:div w:id="1043754838">
          <w:marLeft w:val="0"/>
          <w:marRight w:val="0"/>
          <w:marTop w:val="0"/>
          <w:marBottom w:val="0"/>
          <w:divBdr>
            <w:top w:val="none" w:sz="0" w:space="0" w:color="auto"/>
            <w:left w:val="none" w:sz="0" w:space="0" w:color="auto"/>
            <w:bottom w:val="none" w:sz="0" w:space="0" w:color="auto"/>
            <w:right w:val="none" w:sz="0" w:space="0" w:color="auto"/>
          </w:divBdr>
        </w:div>
        <w:div w:id="1801729297">
          <w:marLeft w:val="0"/>
          <w:marRight w:val="0"/>
          <w:marTop w:val="0"/>
          <w:marBottom w:val="0"/>
          <w:divBdr>
            <w:top w:val="none" w:sz="0" w:space="0" w:color="auto"/>
            <w:left w:val="none" w:sz="0" w:space="0" w:color="auto"/>
            <w:bottom w:val="none" w:sz="0" w:space="0" w:color="auto"/>
            <w:right w:val="none" w:sz="0" w:space="0" w:color="auto"/>
          </w:divBdr>
        </w:div>
        <w:div w:id="1454716741">
          <w:marLeft w:val="0"/>
          <w:marRight w:val="0"/>
          <w:marTop w:val="0"/>
          <w:marBottom w:val="0"/>
          <w:divBdr>
            <w:top w:val="none" w:sz="0" w:space="0" w:color="auto"/>
            <w:left w:val="none" w:sz="0" w:space="0" w:color="auto"/>
            <w:bottom w:val="none" w:sz="0" w:space="0" w:color="auto"/>
            <w:right w:val="none" w:sz="0" w:space="0" w:color="auto"/>
          </w:divBdr>
        </w:div>
        <w:div w:id="2082560294">
          <w:marLeft w:val="0"/>
          <w:marRight w:val="0"/>
          <w:marTop w:val="0"/>
          <w:marBottom w:val="0"/>
          <w:divBdr>
            <w:top w:val="none" w:sz="0" w:space="0" w:color="auto"/>
            <w:left w:val="none" w:sz="0" w:space="0" w:color="auto"/>
            <w:bottom w:val="none" w:sz="0" w:space="0" w:color="auto"/>
            <w:right w:val="none" w:sz="0" w:space="0" w:color="auto"/>
          </w:divBdr>
        </w:div>
        <w:div w:id="554196415">
          <w:marLeft w:val="0"/>
          <w:marRight w:val="0"/>
          <w:marTop w:val="0"/>
          <w:marBottom w:val="0"/>
          <w:divBdr>
            <w:top w:val="none" w:sz="0" w:space="0" w:color="auto"/>
            <w:left w:val="none" w:sz="0" w:space="0" w:color="auto"/>
            <w:bottom w:val="none" w:sz="0" w:space="0" w:color="auto"/>
            <w:right w:val="none" w:sz="0" w:space="0" w:color="auto"/>
          </w:divBdr>
        </w:div>
        <w:div w:id="27144263">
          <w:marLeft w:val="0"/>
          <w:marRight w:val="0"/>
          <w:marTop w:val="0"/>
          <w:marBottom w:val="0"/>
          <w:divBdr>
            <w:top w:val="none" w:sz="0" w:space="0" w:color="auto"/>
            <w:left w:val="none" w:sz="0" w:space="0" w:color="auto"/>
            <w:bottom w:val="none" w:sz="0" w:space="0" w:color="auto"/>
            <w:right w:val="none" w:sz="0" w:space="0" w:color="auto"/>
          </w:divBdr>
        </w:div>
        <w:div w:id="907811156">
          <w:marLeft w:val="0"/>
          <w:marRight w:val="0"/>
          <w:marTop w:val="0"/>
          <w:marBottom w:val="0"/>
          <w:divBdr>
            <w:top w:val="none" w:sz="0" w:space="0" w:color="auto"/>
            <w:left w:val="none" w:sz="0" w:space="0" w:color="auto"/>
            <w:bottom w:val="none" w:sz="0" w:space="0" w:color="auto"/>
            <w:right w:val="none" w:sz="0" w:space="0" w:color="auto"/>
          </w:divBdr>
        </w:div>
        <w:div w:id="1011563243">
          <w:marLeft w:val="0"/>
          <w:marRight w:val="0"/>
          <w:marTop w:val="0"/>
          <w:marBottom w:val="0"/>
          <w:divBdr>
            <w:top w:val="none" w:sz="0" w:space="0" w:color="auto"/>
            <w:left w:val="none" w:sz="0" w:space="0" w:color="auto"/>
            <w:bottom w:val="none" w:sz="0" w:space="0" w:color="auto"/>
            <w:right w:val="none" w:sz="0" w:space="0" w:color="auto"/>
          </w:divBdr>
        </w:div>
        <w:div w:id="1580367529">
          <w:marLeft w:val="0"/>
          <w:marRight w:val="0"/>
          <w:marTop w:val="0"/>
          <w:marBottom w:val="0"/>
          <w:divBdr>
            <w:top w:val="none" w:sz="0" w:space="0" w:color="auto"/>
            <w:left w:val="none" w:sz="0" w:space="0" w:color="auto"/>
            <w:bottom w:val="none" w:sz="0" w:space="0" w:color="auto"/>
            <w:right w:val="none" w:sz="0" w:space="0" w:color="auto"/>
          </w:divBdr>
        </w:div>
        <w:div w:id="1278827451">
          <w:marLeft w:val="0"/>
          <w:marRight w:val="0"/>
          <w:marTop w:val="0"/>
          <w:marBottom w:val="0"/>
          <w:divBdr>
            <w:top w:val="none" w:sz="0" w:space="0" w:color="auto"/>
            <w:left w:val="none" w:sz="0" w:space="0" w:color="auto"/>
            <w:bottom w:val="none" w:sz="0" w:space="0" w:color="auto"/>
            <w:right w:val="none" w:sz="0" w:space="0" w:color="auto"/>
          </w:divBdr>
        </w:div>
        <w:div w:id="1246376475">
          <w:marLeft w:val="0"/>
          <w:marRight w:val="0"/>
          <w:marTop w:val="0"/>
          <w:marBottom w:val="0"/>
          <w:divBdr>
            <w:top w:val="none" w:sz="0" w:space="0" w:color="auto"/>
            <w:left w:val="none" w:sz="0" w:space="0" w:color="auto"/>
            <w:bottom w:val="none" w:sz="0" w:space="0" w:color="auto"/>
            <w:right w:val="none" w:sz="0" w:space="0" w:color="auto"/>
          </w:divBdr>
        </w:div>
        <w:div w:id="1052774555">
          <w:marLeft w:val="0"/>
          <w:marRight w:val="0"/>
          <w:marTop w:val="0"/>
          <w:marBottom w:val="0"/>
          <w:divBdr>
            <w:top w:val="none" w:sz="0" w:space="0" w:color="auto"/>
            <w:left w:val="none" w:sz="0" w:space="0" w:color="auto"/>
            <w:bottom w:val="none" w:sz="0" w:space="0" w:color="auto"/>
            <w:right w:val="none" w:sz="0" w:space="0" w:color="auto"/>
          </w:divBdr>
        </w:div>
        <w:div w:id="190068622">
          <w:marLeft w:val="0"/>
          <w:marRight w:val="0"/>
          <w:marTop w:val="0"/>
          <w:marBottom w:val="0"/>
          <w:divBdr>
            <w:top w:val="none" w:sz="0" w:space="0" w:color="auto"/>
            <w:left w:val="none" w:sz="0" w:space="0" w:color="auto"/>
            <w:bottom w:val="none" w:sz="0" w:space="0" w:color="auto"/>
            <w:right w:val="none" w:sz="0" w:space="0" w:color="auto"/>
          </w:divBdr>
        </w:div>
        <w:div w:id="1542748500">
          <w:marLeft w:val="0"/>
          <w:marRight w:val="0"/>
          <w:marTop w:val="0"/>
          <w:marBottom w:val="0"/>
          <w:divBdr>
            <w:top w:val="none" w:sz="0" w:space="0" w:color="auto"/>
            <w:left w:val="none" w:sz="0" w:space="0" w:color="auto"/>
            <w:bottom w:val="none" w:sz="0" w:space="0" w:color="auto"/>
            <w:right w:val="none" w:sz="0" w:space="0" w:color="auto"/>
          </w:divBdr>
        </w:div>
        <w:div w:id="694500276">
          <w:marLeft w:val="0"/>
          <w:marRight w:val="0"/>
          <w:marTop w:val="0"/>
          <w:marBottom w:val="0"/>
          <w:divBdr>
            <w:top w:val="none" w:sz="0" w:space="0" w:color="auto"/>
            <w:left w:val="none" w:sz="0" w:space="0" w:color="auto"/>
            <w:bottom w:val="none" w:sz="0" w:space="0" w:color="auto"/>
            <w:right w:val="none" w:sz="0" w:space="0" w:color="auto"/>
          </w:divBdr>
        </w:div>
        <w:div w:id="54399029">
          <w:marLeft w:val="0"/>
          <w:marRight w:val="0"/>
          <w:marTop w:val="0"/>
          <w:marBottom w:val="0"/>
          <w:divBdr>
            <w:top w:val="none" w:sz="0" w:space="0" w:color="auto"/>
            <w:left w:val="none" w:sz="0" w:space="0" w:color="auto"/>
            <w:bottom w:val="none" w:sz="0" w:space="0" w:color="auto"/>
            <w:right w:val="none" w:sz="0" w:space="0" w:color="auto"/>
          </w:divBdr>
        </w:div>
      </w:divsChild>
    </w:div>
    <w:div w:id="1318143217">
      <w:bodyDiv w:val="1"/>
      <w:marLeft w:val="0"/>
      <w:marRight w:val="0"/>
      <w:marTop w:val="0"/>
      <w:marBottom w:val="0"/>
      <w:divBdr>
        <w:top w:val="none" w:sz="0" w:space="0" w:color="auto"/>
        <w:left w:val="none" w:sz="0" w:space="0" w:color="auto"/>
        <w:bottom w:val="none" w:sz="0" w:space="0" w:color="auto"/>
        <w:right w:val="none" w:sz="0" w:space="0" w:color="auto"/>
      </w:divBdr>
      <w:divsChild>
        <w:div w:id="1871992383">
          <w:marLeft w:val="0"/>
          <w:marRight w:val="0"/>
          <w:marTop w:val="0"/>
          <w:marBottom w:val="0"/>
          <w:divBdr>
            <w:top w:val="none" w:sz="0" w:space="0" w:color="auto"/>
            <w:left w:val="none" w:sz="0" w:space="0" w:color="auto"/>
            <w:bottom w:val="none" w:sz="0" w:space="0" w:color="auto"/>
            <w:right w:val="none" w:sz="0" w:space="0" w:color="auto"/>
          </w:divBdr>
        </w:div>
        <w:div w:id="1132212465">
          <w:marLeft w:val="0"/>
          <w:marRight w:val="0"/>
          <w:marTop w:val="0"/>
          <w:marBottom w:val="0"/>
          <w:divBdr>
            <w:top w:val="none" w:sz="0" w:space="0" w:color="auto"/>
            <w:left w:val="none" w:sz="0" w:space="0" w:color="auto"/>
            <w:bottom w:val="none" w:sz="0" w:space="0" w:color="auto"/>
            <w:right w:val="none" w:sz="0" w:space="0" w:color="auto"/>
          </w:divBdr>
        </w:div>
        <w:div w:id="407385246">
          <w:marLeft w:val="0"/>
          <w:marRight w:val="0"/>
          <w:marTop w:val="0"/>
          <w:marBottom w:val="0"/>
          <w:divBdr>
            <w:top w:val="none" w:sz="0" w:space="0" w:color="auto"/>
            <w:left w:val="none" w:sz="0" w:space="0" w:color="auto"/>
            <w:bottom w:val="none" w:sz="0" w:space="0" w:color="auto"/>
            <w:right w:val="none" w:sz="0" w:space="0" w:color="auto"/>
          </w:divBdr>
        </w:div>
        <w:div w:id="757362399">
          <w:marLeft w:val="0"/>
          <w:marRight w:val="0"/>
          <w:marTop w:val="0"/>
          <w:marBottom w:val="0"/>
          <w:divBdr>
            <w:top w:val="none" w:sz="0" w:space="0" w:color="auto"/>
            <w:left w:val="none" w:sz="0" w:space="0" w:color="auto"/>
            <w:bottom w:val="none" w:sz="0" w:space="0" w:color="auto"/>
            <w:right w:val="none" w:sz="0" w:space="0" w:color="auto"/>
          </w:divBdr>
        </w:div>
        <w:div w:id="19859363">
          <w:marLeft w:val="0"/>
          <w:marRight w:val="0"/>
          <w:marTop w:val="0"/>
          <w:marBottom w:val="0"/>
          <w:divBdr>
            <w:top w:val="none" w:sz="0" w:space="0" w:color="auto"/>
            <w:left w:val="none" w:sz="0" w:space="0" w:color="auto"/>
            <w:bottom w:val="none" w:sz="0" w:space="0" w:color="auto"/>
            <w:right w:val="none" w:sz="0" w:space="0" w:color="auto"/>
          </w:divBdr>
        </w:div>
        <w:div w:id="2071880147">
          <w:marLeft w:val="0"/>
          <w:marRight w:val="0"/>
          <w:marTop w:val="0"/>
          <w:marBottom w:val="0"/>
          <w:divBdr>
            <w:top w:val="none" w:sz="0" w:space="0" w:color="auto"/>
            <w:left w:val="none" w:sz="0" w:space="0" w:color="auto"/>
            <w:bottom w:val="none" w:sz="0" w:space="0" w:color="auto"/>
            <w:right w:val="none" w:sz="0" w:space="0" w:color="auto"/>
          </w:divBdr>
        </w:div>
        <w:div w:id="172694592">
          <w:marLeft w:val="0"/>
          <w:marRight w:val="0"/>
          <w:marTop w:val="0"/>
          <w:marBottom w:val="0"/>
          <w:divBdr>
            <w:top w:val="none" w:sz="0" w:space="0" w:color="auto"/>
            <w:left w:val="none" w:sz="0" w:space="0" w:color="auto"/>
            <w:bottom w:val="none" w:sz="0" w:space="0" w:color="auto"/>
            <w:right w:val="none" w:sz="0" w:space="0" w:color="auto"/>
          </w:divBdr>
        </w:div>
        <w:div w:id="1722827489">
          <w:marLeft w:val="0"/>
          <w:marRight w:val="0"/>
          <w:marTop w:val="0"/>
          <w:marBottom w:val="0"/>
          <w:divBdr>
            <w:top w:val="none" w:sz="0" w:space="0" w:color="auto"/>
            <w:left w:val="none" w:sz="0" w:space="0" w:color="auto"/>
            <w:bottom w:val="none" w:sz="0" w:space="0" w:color="auto"/>
            <w:right w:val="none" w:sz="0" w:space="0" w:color="auto"/>
          </w:divBdr>
        </w:div>
      </w:divsChild>
    </w:div>
    <w:div w:id="1320688635">
      <w:bodyDiv w:val="1"/>
      <w:marLeft w:val="0"/>
      <w:marRight w:val="0"/>
      <w:marTop w:val="0"/>
      <w:marBottom w:val="0"/>
      <w:divBdr>
        <w:top w:val="none" w:sz="0" w:space="0" w:color="auto"/>
        <w:left w:val="none" w:sz="0" w:space="0" w:color="auto"/>
        <w:bottom w:val="none" w:sz="0" w:space="0" w:color="auto"/>
        <w:right w:val="none" w:sz="0" w:space="0" w:color="auto"/>
      </w:divBdr>
      <w:divsChild>
        <w:div w:id="806970444">
          <w:marLeft w:val="0"/>
          <w:marRight w:val="0"/>
          <w:marTop w:val="0"/>
          <w:marBottom w:val="0"/>
          <w:divBdr>
            <w:top w:val="none" w:sz="0" w:space="0" w:color="auto"/>
            <w:left w:val="none" w:sz="0" w:space="0" w:color="auto"/>
            <w:bottom w:val="none" w:sz="0" w:space="0" w:color="auto"/>
            <w:right w:val="none" w:sz="0" w:space="0" w:color="auto"/>
          </w:divBdr>
        </w:div>
        <w:div w:id="1672829011">
          <w:marLeft w:val="0"/>
          <w:marRight w:val="0"/>
          <w:marTop w:val="0"/>
          <w:marBottom w:val="0"/>
          <w:divBdr>
            <w:top w:val="none" w:sz="0" w:space="0" w:color="auto"/>
            <w:left w:val="none" w:sz="0" w:space="0" w:color="auto"/>
            <w:bottom w:val="none" w:sz="0" w:space="0" w:color="auto"/>
            <w:right w:val="none" w:sz="0" w:space="0" w:color="auto"/>
          </w:divBdr>
        </w:div>
        <w:div w:id="463163023">
          <w:marLeft w:val="0"/>
          <w:marRight w:val="0"/>
          <w:marTop w:val="0"/>
          <w:marBottom w:val="0"/>
          <w:divBdr>
            <w:top w:val="none" w:sz="0" w:space="0" w:color="auto"/>
            <w:left w:val="none" w:sz="0" w:space="0" w:color="auto"/>
            <w:bottom w:val="none" w:sz="0" w:space="0" w:color="auto"/>
            <w:right w:val="none" w:sz="0" w:space="0" w:color="auto"/>
          </w:divBdr>
        </w:div>
        <w:div w:id="1704138533">
          <w:marLeft w:val="0"/>
          <w:marRight w:val="0"/>
          <w:marTop w:val="0"/>
          <w:marBottom w:val="0"/>
          <w:divBdr>
            <w:top w:val="none" w:sz="0" w:space="0" w:color="auto"/>
            <w:left w:val="none" w:sz="0" w:space="0" w:color="auto"/>
            <w:bottom w:val="none" w:sz="0" w:space="0" w:color="auto"/>
            <w:right w:val="none" w:sz="0" w:space="0" w:color="auto"/>
          </w:divBdr>
        </w:div>
        <w:div w:id="1668749763">
          <w:marLeft w:val="0"/>
          <w:marRight w:val="0"/>
          <w:marTop w:val="0"/>
          <w:marBottom w:val="0"/>
          <w:divBdr>
            <w:top w:val="none" w:sz="0" w:space="0" w:color="auto"/>
            <w:left w:val="none" w:sz="0" w:space="0" w:color="auto"/>
            <w:bottom w:val="none" w:sz="0" w:space="0" w:color="auto"/>
            <w:right w:val="none" w:sz="0" w:space="0" w:color="auto"/>
          </w:divBdr>
        </w:div>
      </w:divsChild>
    </w:div>
    <w:div w:id="1370643859">
      <w:bodyDiv w:val="1"/>
      <w:marLeft w:val="0"/>
      <w:marRight w:val="0"/>
      <w:marTop w:val="0"/>
      <w:marBottom w:val="0"/>
      <w:divBdr>
        <w:top w:val="none" w:sz="0" w:space="0" w:color="auto"/>
        <w:left w:val="none" w:sz="0" w:space="0" w:color="auto"/>
        <w:bottom w:val="none" w:sz="0" w:space="0" w:color="auto"/>
        <w:right w:val="none" w:sz="0" w:space="0" w:color="auto"/>
      </w:divBdr>
    </w:div>
    <w:div w:id="1378776215">
      <w:bodyDiv w:val="1"/>
      <w:marLeft w:val="0"/>
      <w:marRight w:val="0"/>
      <w:marTop w:val="0"/>
      <w:marBottom w:val="0"/>
      <w:divBdr>
        <w:top w:val="none" w:sz="0" w:space="0" w:color="auto"/>
        <w:left w:val="none" w:sz="0" w:space="0" w:color="auto"/>
        <w:bottom w:val="none" w:sz="0" w:space="0" w:color="auto"/>
        <w:right w:val="none" w:sz="0" w:space="0" w:color="auto"/>
      </w:divBdr>
      <w:divsChild>
        <w:div w:id="1747411227">
          <w:marLeft w:val="0"/>
          <w:marRight w:val="0"/>
          <w:marTop w:val="0"/>
          <w:marBottom w:val="0"/>
          <w:divBdr>
            <w:top w:val="none" w:sz="0" w:space="0" w:color="auto"/>
            <w:left w:val="none" w:sz="0" w:space="0" w:color="auto"/>
            <w:bottom w:val="none" w:sz="0" w:space="0" w:color="auto"/>
            <w:right w:val="none" w:sz="0" w:space="0" w:color="auto"/>
          </w:divBdr>
        </w:div>
        <w:div w:id="1549418017">
          <w:marLeft w:val="0"/>
          <w:marRight w:val="0"/>
          <w:marTop w:val="0"/>
          <w:marBottom w:val="0"/>
          <w:divBdr>
            <w:top w:val="none" w:sz="0" w:space="0" w:color="auto"/>
            <w:left w:val="none" w:sz="0" w:space="0" w:color="auto"/>
            <w:bottom w:val="none" w:sz="0" w:space="0" w:color="auto"/>
            <w:right w:val="none" w:sz="0" w:space="0" w:color="auto"/>
          </w:divBdr>
        </w:div>
        <w:div w:id="302779278">
          <w:marLeft w:val="0"/>
          <w:marRight w:val="0"/>
          <w:marTop w:val="0"/>
          <w:marBottom w:val="0"/>
          <w:divBdr>
            <w:top w:val="none" w:sz="0" w:space="0" w:color="auto"/>
            <w:left w:val="none" w:sz="0" w:space="0" w:color="auto"/>
            <w:bottom w:val="none" w:sz="0" w:space="0" w:color="auto"/>
            <w:right w:val="none" w:sz="0" w:space="0" w:color="auto"/>
          </w:divBdr>
        </w:div>
        <w:div w:id="1132483984">
          <w:marLeft w:val="0"/>
          <w:marRight w:val="0"/>
          <w:marTop w:val="0"/>
          <w:marBottom w:val="0"/>
          <w:divBdr>
            <w:top w:val="none" w:sz="0" w:space="0" w:color="auto"/>
            <w:left w:val="none" w:sz="0" w:space="0" w:color="auto"/>
            <w:bottom w:val="none" w:sz="0" w:space="0" w:color="auto"/>
            <w:right w:val="none" w:sz="0" w:space="0" w:color="auto"/>
          </w:divBdr>
        </w:div>
        <w:div w:id="536237427">
          <w:marLeft w:val="0"/>
          <w:marRight w:val="0"/>
          <w:marTop w:val="0"/>
          <w:marBottom w:val="0"/>
          <w:divBdr>
            <w:top w:val="none" w:sz="0" w:space="0" w:color="auto"/>
            <w:left w:val="none" w:sz="0" w:space="0" w:color="auto"/>
            <w:bottom w:val="none" w:sz="0" w:space="0" w:color="auto"/>
            <w:right w:val="none" w:sz="0" w:space="0" w:color="auto"/>
          </w:divBdr>
        </w:div>
        <w:div w:id="1205213383">
          <w:marLeft w:val="0"/>
          <w:marRight w:val="0"/>
          <w:marTop w:val="0"/>
          <w:marBottom w:val="0"/>
          <w:divBdr>
            <w:top w:val="none" w:sz="0" w:space="0" w:color="auto"/>
            <w:left w:val="none" w:sz="0" w:space="0" w:color="auto"/>
            <w:bottom w:val="none" w:sz="0" w:space="0" w:color="auto"/>
            <w:right w:val="none" w:sz="0" w:space="0" w:color="auto"/>
          </w:divBdr>
        </w:div>
        <w:div w:id="385225083">
          <w:marLeft w:val="0"/>
          <w:marRight w:val="0"/>
          <w:marTop w:val="0"/>
          <w:marBottom w:val="0"/>
          <w:divBdr>
            <w:top w:val="none" w:sz="0" w:space="0" w:color="auto"/>
            <w:left w:val="none" w:sz="0" w:space="0" w:color="auto"/>
            <w:bottom w:val="none" w:sz="0" w:space="0" w:color="auto"/>
            <w:right w:val="none" w:sz="0" w:space="0" w:color="auto"/>
          </w:divBdr>
        </w:div>
        <w:div w:id="844319954">
          <w:marLeft w:val="0"/>
          <w:marRight w:val="0"/>
          <w:marTop w:val="0"/>
          <w:marBottom w:val="0"/>
          <w:divBdr>
            <w:top w:val="none" w:sz="0" w:space="0" w:color="auto"/>
            <w:left w:val="none" w:sz="0" w:space="0" w:color="auto"/>
            <w:bottom w:val="none" w:sz="0" w:space="0" w:color="auto"/>
            <w:right w:val="none" w:sz="0" w:space="0" w:color="auto"/>
          </w:divBdr>
        </w:div>
        <w:div w:id="1002704170">
          <w:marLeft w:val="0"/>
          <w:marRight w:val="0"/>
          <w:marTop w:val="0"/>
          <w:marBottom w:val="0"/>
          <w:divBdr>
            <w:top w:val="none" w:sz="0" w:space="0" w:color="auto"/>
            <w:left w:val="none" w:sz="0" w:space="0" w:color="auto"/>
            <w:bottom w:val="none" w:sz="0" w:space="0" w:color="auto"/>
            <w:right w:val="none" w:sz="0" w:space="0" w:color="auto"/>
          </w:divBdr>
        </w:div>
        <w:div w:id="191381620">
          <w:marLeft w:val="0"/>
          <w:marRight w:val="0"/>
          <w:marTop w:val="0"/>
          <w:marBottom w:val="0"/>
          <w:divBdr>
            <w:top w:val="none" w:sz="0" w:space="0" w:color="auto"/>
            <w:left w:val="none" w:sz="0" w:space="0" w:color="auto"/>
            <w:bottom w:val="none" w:sz="0" w:space="0" w:color="auto"/>
            <w:right w:val="none" w:sz="0" w:space="0" w:color="auto"/>
          </w:divBdr>
        </w:div>
        <w:div w:id="1307247864">
          <w:marLeft w:val="0"/>
          <w:marRight w:val="0"/>
          <w:marTop w:val="0"/>
          <w:marBottom w:val="0"/>
          <w:divBdr>
            <w:top w:val="none" w:sz="0" w:space="0" w:color="auto"/>
            <w:left w:val="none" w:sz="0" w:space="0" w:color="auto"/>
            <w:bottom w:val="none" w:sz="0" w:space="0" w:color="auto"/>
            <w:right w:val="none" w:sz="0" w:space="0" w:color="auto"/>
          </w:divBdr>
        </w:div>
        <w:div w:id="757143434">
          <w:marLeft w:val="0"/>
          <w:marRight w:val="0"/>
          <w:marTop w:val="0"/>
          <w:marBottom w:val="0"/>
          <w:divBdr>
            <w:top w:val="none" w:sz="0" w:space="0" w:color="auto"/>
            <w:left w:val="none" w:sz="0" w:space="0" w:color="auto"/>
            <w:bottom w:val="none" w:sz="0" w:space="0" w:color="auto"/>
            <w:right w:val="none" w:sz="0" w:space="0" w:color="auto"/>
          </w:divBdr>
        </w:div>
        <w:div w:id="396245776">
          <w:marLeft w:val="0"/>
          <w:marRight w:val="0"/>
          <w:marTop w:val="0"/>
          <w:marBottom w:val="0"/>
          <w:divBdr>
            <w:top w:val="none" w:sz="0" w:space="0" w:color="auto"/>
            <w:left w:val="none" w:sz="0" w:space="0" w:color="auto"/>
            <w:bottom w:val="none" w:sz="0" w:space="0" w:color="auto"/>
            <w:right w:val="none" w:sz="0" w:space="0" w:color="auto"/>
          </w:divBdr>
        </w:div>
        <w:div w:id="1846088379">
          <w:marLeft w:val="0"/>
          <w:marRight w:val="0"/>
          <w:marTop w:val="0"/>
          <w:marBottom w:val="0"/>
          <w:divBdr>
            <w:top w:val="none" w:sz="0" w:space="0" w:color="auto"/>
            <w:left w:val="none" w:sz="0" w:space="0" w:color="auto"/>
            <w:bottom w:val="none" w:sz="0" w:space="0" w:color="auto"/>
            <w:right w:val="none" w:sz="0" w:space="0" w:color="auto"/>
          </w:divBdr>
        </w:div>
        <w:div w:id="197084864">
          <w:marLeft w:val="0"/>
          <w:marRight w:val="0"/>
          <w:marTop w:val="0"/>
          <w:marBottom w:val="0"/>
          <w:divBdr>
            <w:top w:val="none" w:sz="0" w:space="0" w:color="auto"/>
            <w:left w:val="none" w:sz="0" w:space="0" w:color="auto"/>
            <w:bottom w:val="none" w:sz="0" w:space="0" w:color="auto"/>
            <w:right w:val="none" w:sz="0" w:space="0" w:color="auto"/>
          </w:divBdr>
        </w:div>
        <w:div w:id="1353189014">
          <w:marLeft w:val="0"/>
          <w:marRight w:val="0"/>
          <w:marTop w:val="0"/>
          <w:marBottom w:val="0"/>
          <w:divBdr>
            <w:top w:val="none" w:sz="0" w:space="0" w:color="auto"/>
            <w:left w:val="none" w:sz="0" w:space="0" w:color="auto"/>
            <w:bottom w:val="none" w:sz="0" w:space="0" w:color="auto"/>
            <w:right w:val="none" w:sz="0" w:space="0" w:color="auto"/>
          </w:divBdr>
        </w:div>
        <w:div w:id="922642712">
          <w:marLeft w:val="0"/>
          <w:marRight w:val="0"/>
          <w:marTop w:val="0"/>
          <w:marBottom w:val="0"/>
          <w:divBdr>
            <w:top w:val="none" w:sz="0" w:space="0" w:color="auto"/>
            <w:left w:val="none" w:sz="0" w:space="0" w:color="auto"/>
            <w:bottom w:val="none" w:sz="0" w:space="0" w:color="auto"/>
            <w:right w:val="none" w:sz="0" w:space="0" w:color="auto"/>
          </w:divBdr>
        </w:div>
        <w:div w:id="1847360783">
          <w:marLeft w:val="0"/>
          <w:marRight w:val="0"/>
          <w:marTop w:val="0"/>
          <w:marBottom w:val="0"/>
          <w:divBdr>
            <w:top w:val="none" w:sz="0" w:space="0" w:color="auto"/>
            <w:left w:val="none" w:sz="0" w:space="0" w:color="auto"/>
            <w:bottom w:val="none" w:sz="0" w:space="0" w:color="auto"/>
            <w:right w:val="none" w:sz="0" w:space="0" w:color="auto"/>
          </w:divBdr>
        </w:div>
        <w:div w:id="1388797014">
          <w:marLeft w:val="0"/>
          <w:marRight w:val="0"/>
          <w:marTop w:val="0"/>
          <w:marBottom w:val="0"/>
          <w:divBdr>
            <w:top w:val="none" w:sz="0" w:space="0" w:color="auto"/>
            <w:left w:val="none" w:sz="0" w:space="0" w:color="auto"/>
            <w:bottom w:val="none" w:sz="0" w:space="0" w:color="auto"/>
            <w:right w:val="none" w:sz="0" w:space="0" w:color="auto"/>
          </w:divBdr>
        </w:div>
        <w:div w:id="9769734">
          <w:marLeft w:val="0"/>
          <w:marRight w:val="0"/>
          <w:marTop w:val="0"/>
          <w:marBottom w:val="0"/>
          <w:divBdr>
            <w:top w:val="none" w:sz="0" w:space="0" w:color="auto"/>
            <w:left w:val="none" w:sz="0" w:space="0" w:color="auto"/>
            <w:bottom w:val="none" w:sz="0" w:space="0" w:color="auto"/>
            <w:right w:val="none" w:sz="0" w:space="0" w:color="auto"/>
          </w:divBdr>
        </w:div>
        <w:div w:id="1488664759">
          <w:marLeft w:val="0"/>
          <w:marRight w:val="0"/>
          <w:marTop w:val="0"/>
          <w:marBottom w:val="0"/>
          <w:divBdr>
            <w:top w:val="none" w:sz="0" w:space="0" w:color="auto"/>
            <w:left w:val="none" w:sz="0" w:space="0" w:color="auto"/>
            <w:bottom w:val="none" w:sz="0" w:space="0" w:color="auto"/>
            <w:right w:val="none" w:sz="0" w:space="0" w:color="auto"/>
          </w:divBdr>
        </w:div>
        <w:div w:id="1509172185">
          <w:marLeft w:val="0"/>
          <w:marRight w:val="0"/>
          <w:marTop w:val="0"/>
          <w:marBottom w:val="0"/>
          <w:divBdr>
            <w:top w:val="none" w:sz="0" w:space="0" w:color="auto"/>
            <w:left w:val="none" w:sz="0" w:space="0" w:color="auto"/>
            <w:bottom w:val="none" w:sz="0" w:space="0" w:color="auto"/>
            <w:right w:val="none" w:sz="0" w:space="0" w:color="auto"/>
          </w:divBdr>
        </w:div>
      </w:divsChild>
    </w:div>
    <w:div w:id="1513300105">
      <w:bodyDiv w:val="1"/>
      <w:marLeft w:val="0"/>
      <w:marRight w:val="0"/>
      <w:marTop w:val="0"/>
      <w:marBottom w:val="0"/>
      <w:divBdr>
        <w:top w:val="none" w:sz="0" w:space="0" w:color="auto"/>
        <w:left w:val="none" w:sz="0" w:space="0" w:color="auto"/>
        <w:bottom w:val="none" w:sz="0" w:space="0" w:color="auto"/>
        <w:right w:val="none" w:sz="0" w:space="0" w:color="auto"/>
      </w:divBdr>
      <w:divsChild>
        <w:div w:id="913975962">
          <w:marLeft w:val="0"/>
          <w:marRight w:val="0"/>
          <w:marTop w:val="0"/>
          <w:marBottom w:val="0"/>
          <w:divBdr>
            <w:top w:val="none" w:sz="0" w:space="0" w:color="auto"/>
            <w:left w:val="none" w:sz="0" w:space="0" w:color="auto"/>
            <w:bottom w:val="none" w:sz="0" w:space="0" w:color="auto"/>
            <w:right w:val="none" w:sz="0" w:space="0" w:color="auto"/>
          </w:divBdr>
        </w:div>
        <w:div w:id="1825587889">
          <w:marLeft w:val="0"/>
          <w:marRight w:val="0"/>
          <w:marTop w:val="0"/>
          <w:marBottom w:val="0"/>
          <w:divBdr>
            <w:top w:val="none" w:sz="0" w:space="0" w:color="auto"/>
            <w:left w:val="none" w:sz="0" w:space="0" w:color="auto"/>
            <w:bottom w:val="none" w:sz="0" w:space="0" w:color="auto"/>
            <w:right w:val="none" w:sz="0" w:space="0" w:color="auto"/>
          </w:divBdr>
        </w:div>
        <w:div w:id="231042223">
          <w:marLeft w:val="0"/>
          <w:marRight w:val="0"/>
          <w:marTop w:val="0"/>
          <w:marBottom w:val="0"/>
          <w:divBdr>
            <w:top w:val="none" w:sz="0" w:space="0" w:color="auto"/>
            <w:left w:val="none" w:sz="0" w:space="0" w:color="auto"/>
            <w:bottom w:val="none" w:sz="0" w:space="0" w:color="auto"/>
            <w:right w:val="none" w:sz="0" w:space="0" w:color="auto"/>
          </w:divBdr>
        </w:div>
        <w:div w:id="305163496">
          <w:marLeft w:val="0"/>
          <w:marRight w:val="0"/>
          <w:marTop w:val="0"/>
          <w:marBottom w:val="0"/>
          <w:divBdr>
            <w:top w:val="none" w:sz="0" w:space="0" w:color="auto"/>
            <w:left w:val="none" w:sz="0" w:space="0" w:color="auto"/>
            <w:bottom w:val="none" w:sz="0" w:space="0" w:color="auto"/>
            <w:right w:val="none" w:sz="0" w:space="0" w:color="auto"/>
          </w:divBdr>
        </w:div>
        <w:div w:id="430511295">
          <w:marLeft w:val="0"/>
          <w:marRight w:val="0"/>
          <w:marTop w:val="0"/>
          <w:marBottom w:val="0"/>
          <w:divBdr>
            <w:top w:val="none" w:sz="0" w:space="0" w:color="auto"/>
            <w:left w:val="none" w:sz="0" w:space="0" w:color="auto"/>
            <w:bottom w:val="none" w:sz="0" w:space="0" w:color="auto"/>
            <w:right w:val="none" w:sz="0" w:space="0" w:color="auto"/>
          </w:divBdr>
        </w:div>
        <w:div w:id="1757939705">
          <w:marLeft w:val="0"/>
          <w:marRight w:val="0"/>
          <w:marTop w:val="0"/>
          <w:marBottom w:val="0"/>
          <w:divBdr>
            <w:top w:val="none" w:sz="0" w:space="0" w:color="auto"/>
            <w:left w:val="none" w:sz="0" w:space="0" w:color="auto"/>
            <w:bottom w:val="none" w:sz="0" w:space="0" w:color="auto"/>
            <w:right w:val="none" w:sz="0" w:space="0" w:color="auto"/>
          </w:divBdr>
        </w:div>
        <w:div w:id="1450466017">
          <w:marLeft w:val="0"/>
          <w:marRight w:val="0"/>
          <w:marTop w:val="0"/>
          <w:marBottom w:val="0"/>
          <w:divBdr>
            <w:top w:val="none" w:sz="0" w:space="0" w:color="auto"/>
            <w:left w:val="none" w:sz="0" w:space="0" w:color="auto"/>
            <w:bottom w:val="none" w:sz="0" w:space="0" w:color="auto"/>
            <w:right w:val="none" w:sz="0" w:space="0" w:color="auto"/>
          </w:divBdr>
        </w:div>
        <w:div w:id="131679688">
          <w:marLeft w:val="0"/>
          <w:marRight w:val="0"/>
          <w:marTop w:val="0"/>
          <w:marBottom w:val="0"/>
          <w:divBdr>
            <w:top w:val="none" w:sz="0" w:space="0" w:color="auto"/>
            <w:left w:val="none" w:sz="0" w:space="0" w:color="auto"/>
            <w:bottom w:val="none" w:sz="0" w:space="0" w:color="auto"/>
            <w:right w:val="none" w:sz="0" w:space="0" w:color="auto"/>
          </w:divBdr>
        </w:div>
        <w:div w:id="663046348">
          <w:marLeft w:val="0"/>
          <w:marRight w:val="0"/>
          <w:marTop w:val="0"/>
          <w:marBottom w:val="0"/>
          <w:divBdr>
            <w:top w:val="none" w:sz="0" w:space="0" w:color="auto"/>
            <w:left w:val="none" w:sz="0" w:space="0" w:color="auto"/>
            <w:bottom w:val="none" w:sz="0" w:space="0" w:color="auto"/>
            <w:right w:val="none" w:sz="0" w:space="0" w:color="auto"/>
          </w:divBdr>
        </w:div>
        <w:div w:id="1333528092">
          <w:marLeft w:val="0"/>
          <w:marRight w:val="0"/>
          <w:marTop w:val="0"/>
          <w:marBottom w:val="0"/>
          <w:divBdr>
            <w:top w:val="none" w:sz="0" w:space="0" w:color="auto"/>
            <w:left w:val="none" w:sz="0" w:space="0" w:color="auto"/>
            <w:bottom w:val="none" w:sz="0" w:space="0" w:color="auto"/>
            <w:right w:val="none" w:sz="0" w:space="0" w:color="auto"/>
          </w:divBdr>
        </w:div>
        <w:div w:id="1767338688">
          <w:marLeft w:val="0"/>
          <w:marRight w:val="0"/>
          <w:marTop w:val="0"/>
          <w:marBottom w:val="0"/>
          <w:divBdr>
            <w:top w:val="none" w:sz="0" w:space="0" w:color="auto"/>
            <w:left w:val="none" w:sz="0" w:space="0" w:color="auto"/>
            <w:bottom w:val="none" w:sz="0" w:space="0" w:color="auto"/>
            <w:right w:val="none" w:sz="0" w:space="0" w:color="auto"/>
          </w:divBdr>
        </w:div>
        <w:div w:id="1734696126">
          <w:marLeft w:val="0"/>
          <w:marRight w:val="0"/>
          <w:marTop w:val="0"/>
          <w:marBottom w:val="0"/>
          <w:divBdr>
            <w:top w:val="none" w:sz="0" w:space="0" w:color="auto"/>
            <w:left w:val="none" w:sz="0" w:space="0" w:color="auto"/>
            <w:bottom w:val="none" w:sz="0" w:space="0" w:color="auto"/>
            <w:right w:val="none" w:sz="0" w:space="0" w:color="auto"/>
          </w:divBdr>
        </w:div>
        <w:div w:id="74061488">
          <w:marLeft w:val="0"/>
          <w:marRight w:val="0"/>
          <w:marTop w:val="0"/>
          <w:marBottom w:val="0"/>
          <w:divBdr>
            <w:top w:val="none" w:sz="0" w:space="0" w:color="auto"/>
            <w:left w:val="none" w:sz="0" w:space="0" w:color="auto"/>
            <w:bottom w:val="none" w:sz="0" w:space="0" w:color="auto"/>
            <w:right w:val="none" w:sz="0" w:space="0" w:color="auto"/>
          </w:divBdr>
        </w:div>
        <w:div w:id="2021159863">
          <w:marLeft w:val="0"/>
          <w:marRight w:val="0"/>
          <w:marTop w:val="0"/>
          <w:marBottom w:val="0"/>
          <w:divBdr>
            <w:top w:val="none" w:sz="0" w:space="0" w:color="auto"/>
            <w:left w:val="none" w:sz="0" w:space="0" w:color="auto"/>
            <w:bottom w:val="none" w:sz="0" w:space="0" w:color="auto"/>
            <w:right w:val="none" w:sz="0" w:space="0" w:color="auto"/>
          </w:divBdr>
        </w:div>
        <w:div w:id="1599173549">
          <w:marLeft w:val="0"/>
          <w:marRight w:val="0"/>
          <w:marTop w:val="0"/>
          <w:marBottom w:val="0"/>
          <w:divBdr>
            <w:top w:val="none" w:sz="0" w:space="0" w:color="auto"/>
            <w:left w:val="none" w:sz="0" w:space="0" w:color="auto"/>
            <w:bottom w:val="none" w:sz="0" w:space="0" w:color="auto"/>
            <w:right w:val="none" w:sz="0" w:space="0" w:color="auto"/>
          </w:divBdr>
        </w:div>
        <w:div w:id="1808082898">
          <w:marLeft w:val="0"/>
          <w:marRight w:val="0"/>
          <w:marTop w:val="0"/>
          <w:marBottom w:val="0"/>
          <w:divBdr>
            <w:top w:val="none" w:sz="0" w:space="0" w:color="auto"/>
            <w:left w:val="none" w:sz="0" w:space="0" w:color="auto"/>
            <w:bottom w:val="none" w:sz="0" w:space="0" w:color="auto"/>
            <w:right w:val="none" w:sz="0" w:space="0" w:color="auto"/>
          </w:divBdr>
        </w:div>
        <w:div w:id="1109088868">
          <w:marLeft w:val="0"/>
          <w:marRight w:val="0"/>
          <w:marTop w:val="0"/>
          <w:marBottom w:val="0"/>
          <w:divBdr>
            <w:top w:val="none" w:sz="0" w:space="0" w:color="auto"/>
            <w:left w:val="none" w:sz="0" w:space="0" w:color="auto"/>
            <w:bottom w:val="none" w:sz="0" w:space="0" w:color="auto"/>
            <w:right w:val="none" w:sz="0" w:space="0" w:color="auto"/>
          </w:divBdr>
        </w:div>
        <w:div w:id="1658994317">
          <w:marLeft w:val="0"/>
          <w:marRight w:val="0"/>
          <w:marTop w:val="0"/>
          <w:marBottom w:val="0"/>
          <w:divBdr>
            <w:top w:val="none" w:sz="0" w:space="0" w:color="auto"/>
            <w:left w:val="none" w:sz="0" w:space="0" w:color="auto"/>
            <w:bottom w:val="none" w:sz="0" w:space="0" w:color="auto"/>
            <w:right w:val="none" w:sz="0" w:space="0" w:color="auto"/>
          </w:divBdr>
        </w:div>
        <w:div w:id="1039087218">
          <w:marLeft w:val="0"/>
          <w:marRight w:val="0"/>
          <w:marTop w:val="0"/>
          <w:marBottom w:val="0"/>
          <w:divBdr>
            <w:top w:val="none" w:sz="0" w:space="0" w:color="auto"/>
            <w:left w:val="none" w:sz="0" w:space="0" w:color="auto"/>
            <w:bottom w:val="none" w:sz="0" w:space="0" w:color="auto"/>
            <w:right w:val="none" w:sz="0" w:space="0" w:color="auto"/>
          </w:divBdr>
        </w:div>
        <w:div w:id="1112624832">
          <w:marLeft w:val="0"/>
          <w:marRight w:val="0"/>
          <w:marTop w:val="0"/>
          <w:marBottom w:val="0"/>
          <w:divBdr>
            <w:top w:val="none" w:sz="0" w:space="0" w:color="auto"/>
            <w:left w:val="none" w:sz="0" w:space="0" w:color="auto"/>
            <w:bottom w:val="none" w:sz="0" w:space="0" w:color="auto"/>
            <w:right w:val="none" w:sz="0" w:space="0" w:color="auto"/>
          </w:divBdr>
        </w:div>
        <w:div w:id="1052075885">
          <w:marLeft w:val="0"/>
          <w:marRight w:val="0"/>
          <w:marTop w:val="0"/>
          <w:marBottom w:val="0"/>
          <w:divBdr>
            <w:top w:val="none" w:sz="0" w:space="0" w:color="auto"/>
            <w:left w:val="none" w:sz="0" w:space="0" w:color="auto"/>
            <w:bottom w:val="none" w:sz="0" w:space="0" w:color="auto"/>
            <w:right w:val="none" w:sz="0" w:space="0" w:color="auto"/>
          </w:divBdr>
        </w:div>
        <w:div w:id="1512330308">
          <w:marLeft w:val="0"/>
          <w:marRight w:val="0"/>
          <w:marTop w:val="0"/>
          <w:marBottom w:val="0"/>
          <w:divBdr>
            <w:top w:val="none" w:sz="0" w:space="0" w:color="auto"/>
            <w:left w:val="none" w:sz="0" w:space="0" w:color="auto"/>
            <w:bottom w:val="none" w:sz="0" w:space="0" w:color="auto"/>
            <w:right w:val="none" w:sz="0" w:space="0" w:color="auto"/>
          </w:divBdr>
        </w:div>
        <w:div w:id="1699158012">
          <w:marLeft w:val="0"/>
          <w:marRight w:val="0"/>
          <w:marTop w:val="0"/>
          <w:marBottom w:val="0"/>
          <w:divBdr>
            <w:top w:val="none" w:sz="0" w:space="0" w:color="auto"/>
            <w:left w:val="none" w:sz="0" w:space="0" w:color="auto"/>
            <w:bottom w:val="none" w:sz="0" w:space="0" w:color="auto"/>
            <w:right w:val="none" w:sz="0" w:space="0" w:color="auto"/>
          </w:divBdr>
        </w:div>
        <w:div w:id="691341860">
          <w:marLeft w:val="0"/>
          <w:marRight w:val="0"/>
          <w:marTop w:val="0"/>
          <w:marBottom w:val="0"/>
          <w:divBdr>
            <w:top w:val="none" w:sz="0" w:space="0" w:color="auto"/>
            <w:left w:val="none" w:sz="0" w:space="0" w:color="auto"/>
            <w:bottom w:val="none" w:sz="0" w:space="0" w:color="auto"/>
            <w:right w:val="none" w:sz="0" w:space="0" w:color="auto"/>
          </w:divBdr>
        </w:div>
        <w:div w:id="264851695">
          <w:marLeft w:val="0"/>
          <w:marRight w:val="0"/>
          <w:marTop w:val="0"/>
          <w:marBottom w:val="0"/>
          <w:divBdr>
            <w:top w:val="none" w:sz="0" w:space="0" w:color="auto"/>
            <w:left w:val="none" w:sz="0" w:space="0" w:color="auto"/>
            <w:bottom w:val="none" w:sz="0" w:space="0" w:color="auto"/>
            <w:right w:val="none" w:sz="0" w:space="0" w:color="auto"/>
          </w:divBdr>
        </w:div>
        <w:div w:id="1932354597">
          <w:marLeft w:val="0"/>
          <w:marRight w:val="0"/>
          <w:marTop w:val="0"/>
          <w:marBottom w:val="0"/>
          <w:divBdr>
            <w:top w:val="none" w:sz="0" w:space="0" w:color="auto"/>
            <w:left w:val="none" w:sz="0" w:space="0" w:color="auto"/>
            <w:bottom w:val="none" w:sz="0" w:space="0" w:color="auto"/>
            <w:right w:val="none" w:sz="0" w:space="0" w:color="auto"/>
          </w:divBdr>
        </w:div>
        <w:div w:id="297879428">
          <w:marLeft w:val="0"/>
          <w:marRight w:val="0"/>
          <w:marTop w:val="0"/>
          <w:marBottom w:val="0"/>
          <w:divBdr>
            <w:top w:val="none" w:sz="0" w:space="0" w:color="auto"/>
            <w:left w:val="none" w:sz="0" w:space="0" w:color="auto"/>
            <w:bottom w:val="none" w:sz="0" w:space="0" w:color="auto"/>
            <w:right w:val="none" w:sz="0" w:space="0" w:color="auto"/>
          </w:divBdr>
        </w:div>
        <w:div w:id="1055007126">
          <w:marLeft w:val="0"/>
          <w:marRight w:val="0"/>
          <w:marTop w:val="0"/>
          <w:marBottom w:val="0"/>
          <w:divBdr>
            <w:top w:val="none" w:sz="0" w:space="0" w:color="auto"/>
            <w:left w:val="none" w:sz="0" w:space="0" w:color="auto"/>
            <w:bottom w:val="none" w:sz="0" w:space="0" w:color="auto"/>
            <w:right w:val="none" w:sz="0" w:space="0" w:color="auto"/>
          </w:divBdr>
        </w:div>
        <w:div w:id="174616034">
          <w:marLeft w:val="0"/>
          <w:marRight w:val="0"/>
          <w:marTop w:val="0"/>
          <w:marBottom w:val="0"/>
          <w:divBdr>
            <w:top w:val="none" w:sz="0" w:space="0" w:color="auto"/>
            <w:left w:val="none" w:sz="0" w:space="0" w:color="auto"/>
            <w:bottom w:val="none" w:sz="0" w:space="0" w:color="auto"/>
            <w:right w:val="none" w:sz="0" w:space="0" w:color="auto"/>
          </w:divBdr>
        </w:div>
        <w:div w:id="397215789">
          <w:marLeft w:val="0"/>
          <w:marRight w:val="0"/>
          <w:marTop w:val="0"/>
          <w:marBottom w:val="0"/>
          <w:divBdr>
            <w:top w:val="none" w:sz="0" w:space="0" w:color="auto"/>
            <w:left w:val="none" w:sz="0" w:space="0" w:color="auto"/>
            <w:bottom w:val="none" w:sz="0" w:space="0" w:color="auto"/>
            <w:right w:val="none" w:sz="0" w:space="0" w:color="auto"/>
          </w:divBdr>
        </w:div>
        <w:div w:id="858200596">
          <w:marLeft w:val="0"/>
          <w:marRight w:val="0"/>
          <w:marTop w:val="0"/>
          <w:marBottom w:val="0"/>
          <w:divBdr>
            <w:top w:val="none" w:sz="0" w:space="0" w:color="auto"/>
            <w:left w:val="none" w:sz="0" w:space="0" w:color="auto"/>
            <w:bottom w:val="none" w:sz="0" w:space="0" w:color="auto"/>
            <w:right w:val="none" w:sz="0" w:space="0" w:color="auto"/>
          </w:divBdr>
        </w:div>
        <w:div w:id="1877499734">
          <w:marLeft w:val="0"/>
          <w:marRight w:val="0"/>
          <w:marTop w:val="0"/>
          <w:marBottom w:val="0"/>
          <w:divBdr>
            <w:top w:val="none" w:sz="0" w:space="0" w:color="auto"/>
            <w:left w:val="none" w:sz="0" w:space="0" w:color="auto"/>
            <w:bottom w:val="none" w:sz="0" w:space="0" w:color="auto"/>
            <w:right w:val="none" w:sz="0" w:space="0" w:color="auto"/>
          </w:divBdr>
        </w:div>
        <w:div w:id="2089963607">
          <w:marLeft w:val="0"/>
          <w:marRight w:val="0"/>
          <w:marTop w:val="0"/>
          <w:marBottom w:val="0"/>
          <w:divBdr>
            <w:top w:val="none" w:sz="0" w:space="0" w:color="auto"/>
            <w:left w:val="none" w:sz="0" w:space="0" w:color="auto"/>
            <w:bottom w:val="none" w:sz="0" w:space="0" w:color="auto"/>
            <w:right w:val="none" w:sz="0" w:space="0" w:color="auto"/>
          </w:divBdr>
        </w:div>
        <w:div w:id="780808006">
          <w:marLeft w:val="0"/>
          <w:marRight w:val="0"/>
          <w:marTop w:val="0"/>
          <w:marBottom w:val="0"/>
          <w:divBdr>
            <w:top w:val="none" w:sz="0" w:space="0" w:color="auto"/>
            <w:left w:val="none" w:sz="0" w:space="0" w:color="auto"/>
            <w:bottom w:val="none" w:sz="0" w:space="0" w:color="auto"/>
            <w:right w:val="none" w:sz="0" w:space="0" w:color="auto"/>
          </w:divBdr>
        </w:div>
        <w:div w:id="638002618">
          <w:marLeft w:val="0"/>
          <w:marRight w:val="0"/>
          <w:marTop w:val="0"/>
          <w:marBottom w:val="0"/>
          <w:divBdr>
            <w:top w:val="none" w:sz="0" w:space="0" w:color="auto"/>
            <w:left w:val="none" w:sz="0" w:space="0" w:color="auto"/>
            <w:bottom w:val="none" w:sz="0" w:space="0" w:color="auto"/>
            <w:right w:val="none" w:sz="0" w:space="0" w:color="auto"/>
          </w:divBdr>
        </w:div>
        <w:div w:id="1925723489">
          <w:marLeft w:val="0"/>
          <w:marRight w:val="0"/>
          <w:marTop w:val="0"/>
          <w:marBottom w:val="0"/>
          <w:divBdr>
            <w:top w:val="none" w:sz="0" w:space="0" w:color="auto"/>
            <w:left w:val="none" w:sz="0" w:space="0" w:color="auto"/>
            <w:bottom w:val="none" w:sz="0" w:space="0" w:color="auto"/>
            <w:right w:val="none" w:sz="0" w:space="0" w:color="auto"/>
          </w:divBdr>
        </w:div>
        <w:div w:id="1930119827">
          <w:marLeft w:val="0"/>
          <w:marRight w:val="0"/>
          <w:marTop w:val="0"/>
          <w:marBottom w:val="0"/>
          <w:divBdr>
            <w:top w:val="none" w:sz="0" w:space="0" w:color="auto"/>
            <w:left w:val="none" w:sz="0" w:space="0" w:color="auto"/>
            <w:bottom w:val="none" w:sz="0" w:space="0" w:color="auto"/>
            <w:right w:val="none" w:sz="0" w:space="0" w:color="auto"/>
          </w:divBdr>
        </w:div>
        <w:div w:id="4094161">
          <w:marLeft w:val="0"/>
          <w:marRight w:val="0"/>
          <w:marTop w:val="0"/>
          <w:marBottom w:val="0"/>
          <w:divBdr>
            <w:top w:val="none" w:sz="0" w:space="0" w:color="auto"/>
            <w:left w:val="none" w:sz="0" w:space="0" w:color="auto"/>
            <w:bottom w:val="none" w:sz="0" w:space="0" w:color="auto"/>
            <w:right w:val="none" w:sz="0" w:space="0" w:color="auto"/>
          </w:divBdr>
        </w:div>
        <w:div w:id="321660754">
          <w:marLeft w:val="0"/>
          <w:marRight w:val="0"/>
          <w:marTop w:val="0"/>
          <w:marBottom w:val="0"/>
          <w:divBdr>
            <w:top w:val="none" w:sz="0" w:space="0" w:color="auto"/>
            <w:left w:val="none" w:sz="0" w:space="0" w:color="auto"/>
            <w:bottom w:val="none" w:sz="0" w:space="0" w:color="auto"/>
            <w:right w:val="none" w:sz="0" w:space="0" w:color="auto"/>
          </w:divBdr>
        </w:div>
        <w:div w:id="2126579591">
          <w:marLeft w:val="0"/>
          <w:marRight w:val="0"/>
          <w:marTop w:val="0"/>
          <w:marBottom w:val="0"/>
          <w:divBdr>
            <w:top w:val="none" w:sz="0" w:space="0" w:color="auto"/>
            <w:left w:val="none" w:sz="0" w:space="0" w:color="auto"/>
            <w:bottom w:val="none" w:sz="0" w:space="0" w:color="auto"/>
            <w:right w:val="none" w:sz="0" w:space="0" w:color="auto"/>
          </w:divBdr>
        </w:div>
        <w:div w:id="1220701441">
          <w:marLeft w:val="0"/>
          <w:marRight w:val="0"/>
          <w:marTop w:val="0"/>
          <w:marBottom w:val="0"/>
          <w:divBdr>
            <w:top w:val="none" w:sz="0" w:space="0" w:color="auto"/>
            <w:left w:val="none" w:sz="0" w:space="0" w:color="auto"/>
            <w:bottom w:val="none" w:sz="0" w:space="0" w:color="auto"/>
            <w:right w:val="none" w:sz="0" w:space="0" w:color="auto"/>
          </w:divBdr>
        </w:div>
        <w:div w:id="1521627903">
          <w:marLeft w:val="0"/>
          <w:marRight w:val="0"/>
          <w:marTop w:val="0"/>
          <w:marBottom w:val="0"/>
          <w:divBdr>
            <w:top w:val="none" w:sz="0" w:space="0" w:color="auto"/>
            <w:left w:val="none" w:sz="0" w:space="0" w:color="auto"/>
            <w:bottom w:val="none" w:sz="0" w:space="0" w:color="auto"/>
            <w:right w:val="none" w:sz="0" w:space="0" w:color="auto"/>
          </w:divBdr>
        </w:div>
        <w:div w:id="2084329564">
          <w:marLeft w:val="0"/>
          <w:marRight w:val="0"/>
          <w:marTop w:val="0"/>
          <w:marBottom w:val="0"/>
          <w:divBdr>
            <w:top w:val="none" w:sz="0" w:space="0" w:color="auto"/>
            <w:left w:val="none" w:sz="0" w:space="0" w:color="auto"/>
            <w:bottom w:val="none" w:sz="0" w:space="0" w:color="auto"/>
            <w:right w:val="none" w:sz="0" w:space="0" w:color="auto"/>
          </w:divBdr>
        </w:div>
        <w:div w:id="1571308860">
          <w:marLeft w:val="0"/>
          <w:marRight w:val="0"/>
          <w:marTop w:val="0"/>
          <w:marBottom w:val="0"/>
          <w:divBdr>
            <w:top w:val="none" w:sz="0" w:space="0" w:color="auto"/>
            <w:left w:val="none" w:sz="0" w:space="0" w:color="auto"/>
            <w:bottom w:val="none" w:sz="0" w:space="0" w:color="auto"/>
            <w:right w:val="none" w:sz="0" w:space="0" w:color="auto"/>
          </w:divBdr>
        </w:div>
        <w:div w:id="888612903">
          <w:marLeft w:val="0"/>
          <w:marRight w:val="0"/>
          <w:marTop w:val="0"/>
          <w:marBottom w:val="0"/>
          <w:divBdr>
            <w:top w:val="none" w:sz="0" w:space="0" w:color="auto"/>
            <w:left w:val="none" w:sz="0" w:space="0" w:color="auto"/>
            <w:bottom w:val="none" w:sz="0" w:space="0" w:color="auto"/>
            <w:right w:val="none" w:sz="0" w:space="0" w:color="auto"/>
          </w:divBdr>
        </w:div>
        <w:div w:id="1744717437">
          <w:marLeft w:val="0"/>
          <w:marRight w:val="0"/>
          <w:marTop w:val="0"/>
          <w:marBottom w:val="0"/>
          <w:divBdr>
            <w:top w:val="none" w:sz="0" w:space="0" w:color="auto"/>
            <w:left w:val="none" w:sz="0" w:space="0" w:color="auto"/>
            <w:bottom w:val="none" w:sz="0" w:space="0" w:color="auto"/>
            <w:right w:val="none" w:sz="0" w:space="0" w:color="auto"/>
          </w:divBdr>
        </w:div>
        <w:div w:id="1338339003">
          <w:marLeft w:val="0"/>
          <w:marRight w:val="0"/>
          <w:marTop w:val="0"/>
          <w:marBottom w:val="0"/>
          <w:divBdr>
            <w:top w:val="none" w:sz="0" w:space="0" w:color="auto"/>
            <w:left w:val="none" w:sz="0" w:space="0" w:color="auto"/>
            <w:bottom w:val="none" w:sz="0" w:space="0" w:color="auto"/>
            <w:right w:val="none" w:sz="0" w:space="0" w:color="auto"/>
          </w:divBdr>
        </w:div>
        <w:div w:id="312606978">
          <w:marLeft w:val="0"/>
          <w:marRight w:val="0"/>
          <w:marTop w:val="0"/>
          <w:marBottom w:val="0"/>
          <w:divBdr>
            <w:top w:val="none" w:sz="0" w:space="0" w:color="auto"/>
            <w:left w:val="none" w:sz="0" w:space="0" w:color="auto"/>
            <w:bottom w:val="none" w:sz="0" w:space="0" w:color="auto"/>
            <w:right w:val="none" w:sz="0" w:space="0" w:color="auto"/>
          </w:divBdr>
        </w:div>
        <w:div w:id="782187054">
          <w:marLeft w:val="0"/>
          <w:marRight w:val="0"/>
          <w:marTop w:val="0"/>
          <w:marBottom w:val="0"/>
          <w:divBdr>
            <w:top w:val="none" w:sz="0" w:space="0" w:color="auto"/>
            <w:left w:val="none" w:sz="0" w:space="0" w:color="auto"/>
            <w:bottom w:val="none" w:sz="0" w:space="0" w:color="auto"/>
            <w:right w:val="none" w:sz="0" w:space="0" w:color="auto"/>
          </w:divBdr>
        </w:div>
        <w:div w:id="54741612">
          <w:marLeft w:val="0"/>
          <w:marRight w:val="0"/>
          <w:marTop w:val="0"/>
          <w:marBottom w:val="0"/>
          <w:divBdr>
            <w:top w:val="none" w:sz="0" w:space="0" w:color="auto"/>
            <w:left w:val="none" w:sz="0" w:space="0" w:color="auto"/>
            <w:bottom w:val="none" w:sz="0" w:space="0" w:color="auto"/>
            <w:right w:val="none" w:sz="0" w:space="0" w:color="auto"/>
          </w:divBdr>
        </w:div>
        <w:div w:id="783816653">
          <w:marLeft w:val="0"/>
          <w:marRight w:val="0"/>
          <w:marTop w:val="0"/>
          <w:marBottom w:val="0"/>
          <w:divBdr>
            <w:top w:val="none" w:sz="0" w:space="0" w:color="auto"/>
            <w:left w:val="none" w:sz="0" w:space="0" w:color="auto"/>
            <w:bottom w:val="none" w:sz="0" w:space="0" w:color="auto"/>
            <w:right w:val="none" w:sz="0" w:space="0" w:color="auto"/>
          </w:divBdr>
        </w:div>
        <w:div w:id="666175511">
          <w:marLeft w:val="0"/>
          <w:marRight w:val="0"/>
          <w:marTop w:val="0"/>
          <w:marBottom w:val="0"/>
          <w:divBdr>
            <w:top w:val="none" w:sz="0" w:space="0" w:color="auto"/>
            <w:left w:val="none" w:sz="0" w:space="0" w:color="auto"/>
            <w:bottom w:val="none" w:sz="0" w:space="0" w:color="auto"/>
            <w:right w:val="none" w:sz="0" w:space="0" w:color="auto"/>
          </w:divBdr>
        </w:div>
        <w:div w:id="1684742355">
          <w:marLeft w:val="0"/>
          <w:marRight w:val="0"/>
          <w:marTop w:val="0"/>
          <w:marBottom w:val="0"/>
          <w:divBdr>
            <w:top w:val="none" w:sz="0" w:space="0" w:color="auto"/>
            <w:left w:val="none" w:sz="0" w:space="0" w:color="auto"/>
            <w:bottom w:val="none" w:sz="0" w:space="0" w:color="auto"/>
            <w:right w:val="none" w:sz="0" w:space="0" w:color="auto"/>
          </w:divBdr>
        </w:div>
        <w:div w:id="1183978340">
          <w:marLeft w:val="0"/>
          <w:marRight w:val="0"/>
          <w:marTop w:val="0"/>
          <w:marBottom w:val="0"/>
          <w:divBdr>
            <w:top w:val="none" w:sz="0" w:space="0" w:color="auto"/>
            <w:left w:val="none" w:sz="0" w:space="0" w:color="auto"/>
            <w:bottom w:val="none" w:sz="0" w:space="0" w:color="auto"/>
            <w:right w:val="none" w:sz="0" w:space="0" w:color="auto"/>
          </w:divBdr>
        </w:div>
        <w:div w:id="1994599813">
          <w:marLeft w:val="0"/>
          <w:marRight w:val="0"/>
          <w:marTop w:val="0"/>
          <w:marBottom w:val="0"/>
          <w:divBdr>
            <w:top w:val="none" w:sz="0" w:space="0" w:color="auto"/>
            <w:left w:val="none" w:sz="0" w:space="0" w:color="auto"/>
            <w:bottom w:val="none" w:sz="0" w:space="0" w:color="auto"/>
            <w:right w:val="none" w:sz="0" w:space="0" w:color="auto"/>
          </w:divBdr>
        </w:div>
      </w:divsChild>
    </w:div>
    <w:div w:id="1565947269">
      <w:bodyDiv w:val="1"/>
      <w:marLeft w:val="0"/>
      <w:marRight w:val="0"/>
      <w:marTop w:val="0"/>
      <w:marBottom w:val="0"/>
      <w:divBdr>
        <w:top w:val="none" w:sz="0" w:space="0" w:color="auto"/>
        <w:left w:val="none" w:sz="0" w:space="0" w:color="auto"/>
        <w:bottom w:val="none" w:sz="0" w:space="0" w:color="auto"/>
        <w:right w:val="none" w:sz="0" w:space="0" w:color="auto"/>
      </w:divBdr>
    </w:div>
    <w:div w:id="1594975415">
      <w:bodyDiv w:val="1"/>
      <w:marLeft w:val="0"/>
      <w:marRight w:val="0"/>
      <w:marTop w:val="0"/>
      <w:marBottom w:val="0"/>
      <w:divBdr>
        <w:top w:val="none" w:sz="0" w:space="0" w:color="auto"/>
        <w:left w:val="none" w:sz="0" w:space="0" w:color="auto"/>
        <w:bottom w:val="none" w:sz="0" w:space="0" w:color="auto"/>
        <w:right w:val="none" w:sz="0" w:space="0" w:color="auto"/>
      </w:divBdr>
      <w:divsChild>
        <w:div w:id="1130636781">
          <w:marLeft w:val="0"/>
          <w:marRight w:val="0"/>
          <w:marTop w:val="0"/>
          <w:marBottom w:val="0"/>
          <w:divBdr>
            <w:top w:val="none" w:sz="0" w:space="0" w:color="auto"/>
            <w:left w:val="none" w:sz="0" w:space="0" w:color="auto"/>
            <w:bottom w:val="none" w:sz="0" w:space="0" w:color="auto"/>
            <w:right w:val="none" w:sz="0" w:space="0" w:color="auto"/>
          </w:divBdr>
        </w:div>
        <w:div w:id="379938762">
          <w:marLeft w:val="0"/>
          <w:marRight w:val="0"/>
          <w:marTop w:val="0"/>
          <w:marBottom w:val="0"/>
          <w:divBdr>
            <w:top w:val="none" w:sz="0" w:space="0" w:color="auto"/>
            <w:left w:val="none" w:sz="0" w:space="0" w:color="auto"/>
            <w:bottom w:val="none" w:sz="0" w:space="0" w:color="auto"/>
            <w:right w:val="none" w:sz="0" w:space="0" w:color="auto"/>
          </w:divBdr>
        </w:div>
        <w:div w:id="1488788724">
          <w:marLeft w:val="0"/>
          <w:marRight w:val="0"/>
          <w:marTop w:val="0"/>
          <w:marBottom w:val="0"/>
          <w:divBdr>
            <w:top w:val="none" w:sz="0" w:space="0" w:color="auto"/>
            <w:left w:val="none" w:sz="0" w:space="0" w:color="auto"/>
            <w:bottom w:val="none" w:sz="0" w:space="0" w:color="auto"/>
            <w:right w:val="none" w:sz="0" w:space="0" w:color="auto"/>
          </w:divBdr>
        </w:div>
        <w:div w:id="1559560251">
          <w:marLeft w:val="0"/>
          <w:marRight w:val="0"/>
          <w:marTop w:val="0"/>
          <w:marBottom w:val="0"/>
          <w:divBdr>
            <w:top w:val="none" w:sz="0" w:space="0" w:color="auto"/>
            <w:left w:val="none" w:sz="0" w:space="0" w:color="auto"/>
            <w:bottom w:val="none" w:sz="0" w:space="0" w:color="auto"/>
            <w:right w:val="none" w:sz="0" w:space="0" w:color="auto"/>
          </w:divBdr>
        </w:div>
      </w:divsChild>
    </w:div>
    <w:div w:id="1777483522">
      <w:bodyDiv w:val="1"/>
      <w:marLeft w:val="0"/>
      <w:marRight w:val="0"/>
      <w:marTop w:val="0"/>
      <w:marBottom w:val="0"/>
      <w:divBdr>
        <w:top w:val="none" w:sz="0" w:space="0" w:color="auto"/>
        <w:left w:val="none" w:sz="0" w:space="0" w:color="auto"/>
        <w:bottom w:val="none" w:sz="0" w:space="0" w:color="auto"/>
        <w:right w:val="none" w:sz="0" w:space="0" w:color="auto"/>
      </w:divBdr>
      <w:divsChild>
        <w:div w:id="129715341">
          <w:marLeft w:val="0"/>
          <w:marRight w:val="0"/>
          <w:marTop w:val="0"/>
          <w:marBottom w:val="0"/>
          <w:divBdr>
            <w:top w:val="none" w:sz="0" w:space="0" w:color="auto"/>
            <w:left w:val="none" w:sz="0" w:space="0" w:color="auto"/>
            <w:bottom w:val="none" w:sz="0" w:space="0" w:color="auto"/>
            <w:right w:val="none" w:sz="0" w:space="0" w:color="auto"/>
          </w:divBdr>
        </w:div>
        <w:div w:id="1647708121">
          <w:marLeft w:val="0"/>
          <w:marRight w:val="0"/>
          <w:marTop w:val="0"/>
          <w:marBottom w:val="0"/>
          <w:divBdr>
            <w:top w:val="none" w:sz="0" w:space="0" w:color="auto"/>
            <w:left w:val="none" w:sz="0" w:space="0" w:color="auto"/>
            <w:bottom w:val="none" w:sz="0" w:space="0" w:color="auto"/>
            <w:right w:val="none" w:sz="0" w:space="0" w:color="auto"/>
          </w:divBdr>
        </w:div>
        <w:div w:id="489836112">
          <w:marLeft w:val="0"/>
          <w:marRight w:val="0"/>
          <w:marTop w:val="0"/>
          <w:marBottom w:val="0"/>
          <w:divBdr>
            <w:top w:val="none" w:sz="0" w:space="0" w:color="auto"/>
            <w:left w:val="none" w:sz="0" w:space="0" w:color="auto"/>
            <w:bottom w:val="none" w:sz="0" w:space="0" w:color="auto"/>
            <w:right w:val="none" w:sz="0" w:space="0" w:color="auto"/>
          </w:divBdr>
        </w:div>
      </w:divsChild>
    </w:div>
    <w:div w:id="1790464100">
      <w:bodyDiv w:val="1"/>
      <w:marLeft w:val="0"/>
      <w:marRight w:val="0"/>
      <w:marTop w:val="0"/>
      <w:marBottom w:val="0"/>
      <w:divBdr>
        <w:top w:val="none" w:sz="0" w:space="0" w:color="auto"/>
        <w:left w:val="none" w:sz="0" w:space="0" w:color="auto"/>
        <w:bottom w:val="none" w:sz="0" w:space="0" w:color="auto"/>
        <w:right w:val="none" w:sz="0" w:space="0" w:color="auto"/>
      </w:divBdr>
      <w:divsChild>
        <w:div w:id="1240822650">
          <w:marLeft w:val="0"/>
          <w:marRight w:val="0"/>
          <w:marTop w:val="0"/>
          <w:marBottom w:val="0"/>
          <w:divBdr>
            <w:top w:val="none" w:sz="0" w:space="0" w:color="auto"/>
            <w:left w:val="none" w:sz="0" w:space="0" w:color="auto"/>
            <w:bottom w:val="none" w:sz="0" w:space="0" w:color="auto"/>
            <w:right w:val="none" w:sz="0" w:space="0" w:color="auto"/>
          </w:divBdr>
        </w:div>
        <w:div w:id="1054350163">
          <w:marLeft w:val="0"/>
          <w:marRight w:val="0"/>
          <w:marTop w:val="0"/>
          <w:marBottom w:val="0"/>
          <w:divBdr>
            <w:top w:val="none" w:sz="0" w:space="0" w:color="auto"/>
            <w:left w:val="none" w:sz="0" w:space="0" w:color="auto"/>
            <w:bottom w:val="none" w:sz="0" w:space="0" w:color="auto"/>
            <w:right w:val="none" w:sz="0" w:space="0" w:color="auto"/>
          </w:divBdr>
        </w:div>
        <w:div w:id="1462306232">
          <w:marLeft w:val="0"/>
          <w:marRight w:val="0"/>
          <w:marTop w:val="0"/>
          <w:marBottom w:val="0"/>
          <w:divBdr>
            <w:top w:val="none" w:sz="0" w:space="0" w:color="auto"/>
            <w:left w:val="none" w:sz="0" w:space="0" w:color="auto"/>
            <w:bottom w:val="none" w:sz="0" w:space="0" w:color="auto"/>
            <w:right w:val="none" w:sz="0" w:space="0" w:color="auto"/>
          </w:divBdr>
        </w:div>
        <w:div w:id="2041205910">
          <w:marLeft w:val="0"/>
          <w:marRight w:val="0"/>
          <w:marTop w:val="0"/>
          <w:marBottom w:val="0"/>
          <w:divBdr>
            <w:top w:val="none" w:sz="0" w:space="0" w:color="auto"/>
            <w:left w:val="none" w:sz="0" w:space="0" w:color="auto"/>
            <w:bottom w:val="none" w:sz="0" w:space="0" w:color="auto"/>
            <w:right w:val="none" w:sz="0" w:space="0" w:color="auto"/>
          </w:divBdr>
        </w:div>
        <w:div w:id="255601766">
          <w:marLeft w:val="0"/>
          <w:marRight w:val="0"/>
          <w:marTop w:val="0"/>
          <w:marBottom w:val="0"/>
          <w:divBdr>
            <w:top w:val="none" w:sz="0" w:space="0" w:color="auto"/>
            <w:left w:val="none" w:sz="0" w:space="0" w:color="auto"/>
            <w:bottom w:val="none" w:sz="0" w:space="0" w:color="auto"/>
            <w:right w:val="none" w:sz="0" w:space="0" w:color="auto"/>
          </w:divBdr>
        </w:div>
        <w:div w:id="1644506067">
          <w:marLeft w:val="0"/>
          <w:marRight w:val="0"/>
          <w:marTop w:val="0"/>
          <w:marBottom w:val="0"/>
          <w:divBdr>
            <w:top w:val="none" w:sz="0" w:space="0" w:color="auto"/>
            <w:left w:val="none" w:sz="0" w:space="0" w:color="auto"/>
            <w:bottom w:val="none" w:sz="0" w:space="0" w:color="auto"/>
            <w:right w:val="none" w:sz="0" w:space="0" w:color="auto"/>
          </w:divBdr>
        </w:div>
        <w:div w:id="1586307931">
          <w:marLeft w:val="0"/>
          <w:marRight w:val="0"/>
          <w:marTop w:val="0"/>
          <w:marBottom w:val="0"/>
          <w:divBdr>
            <w:top w:val="none" w:sz="0" w:space="0" w:color="auto"/>
            <w:left w:val="none" w:sz="0" w:space="0" w:color="auto"/>
            <w:bottom w:val="none" w:sz="0" w:space="0" w:color="auto"/>
            <w:right w:val="none" w:sz="0" w:space="0" w:color="auto"/>
          </w:divBdr>
        </w:div>
        <w:div w:id="1559199464">
          <w:marLeft w:val="0"/>
          <w:marRight w:val="0"/>
          <w:marTop w:val="0"/>
          <w:marBottom w:val="0"/>
          <w:divBdr>
            <w:top w:val="none" w:sz="0" w:space="0" w:color="auto"/>
            <w:left w:val="none" w:sz="0" w:space="0" w:color="auto"/>
            <w:bottom w:val="none" w:sz="0" w:space="0" w:color="auto"/>
            <w:right w:val="none" w:sz="0" w:space="0" w:color="auto"/>
          </w:divBdr>
        </w:div>
        <w:div w:id="814104555">
          <w:marLeft w:val="0"/>
          <w:marRight w:val="0"/>
          <w:marTop w:val="0"/>
          <w:marBottom w:val="0"/>
          <w:divBdr>
            <w:top w:val="none" w:sz="0" w:space="0" w:color="auto"/>
            <w:left w:val="none" w:sz="0" w:space="0" w:color="auto"/>
            <w:bottom w:val="none" w:sz="0" w:space="0" w:color="auto"/>
            <w:right w:val="none" w:sz="0" w:space="0" w:color="auto"/>
          </w:divBdr>
        </w:div>
        <w:div w:id="1017535960">
          <w:marLeft w:val="0"/>
          <w:marRight w:val="0"/>
          <w:marTop w:val="0"/>
          <w:marBottom w:val="0"/>
          <w:divBdr>
            <w:top w:val="none" w:sz="0" w:space="0" w:color="auto"/>
            <w:left w:val="none" w:sz="0" w:space="0" w:color="auto"/>
            <w:bottom w:val="none" w:sz="0" w:space="0" w:color="auto"/>
            <w:right w:val="none" w:sz="0" w:space="0" w:color="auto"/>
          </w:divBdr>
        </w:div>
        <w:div w:id="1524439513">
          <w:marLeft w:val="0"/>
          <w:marRight w:val="0"/>
          <w:marTop w:val="0"/>
          <w:marBottom w:val="0"/>
          <w:divBdr>
            <w:top w:val="none" w:sz="0" w:space="0" w:color="auto"/>
            <w:left w:val="none" w:sz="0" w:space="0" w:color="auto"/>
            <w:bottom w:val="none" w:sz="0" w:space="0" w:color="auto"/>
            <w:right w:val="none" w:sz="0" w:space="0" w:color="auto"/>
          </w:divBdr>
        </w:div>
        <w:div w:id="882331118">
          <w:marLeft w:val="0"/>
          <w:marRight w:val="0"/>
          <w:marTop w:val="0"/>
          <w:marBottom w:val="0"/>
          <w:divBdr>
            <w:top w:val="none" w:sz="0" w:space="0" w:color="auto"/>
            <w:left w:val="none" w:sz="0" w:space="0" w:color="auto"/>
            <w:bottom w:val="none" w:sz="0" w:space="0" w:color="auto"/>
            <w:right w:val="none" w:sz="0" w:space="0" w:color="auto"/>
          </w:divBdr>
        </w:div>
        <w:div w:id="802164044">
          <w:marLeft w:val="0"/>
          <w:marRight w:val="0"/>
          <w:marTop w:val="0"/>
          <w:marBottom w:val="0"/>
          <w:divBdr>
            <w:top w:val="none" w:sz="0" w:space="0" w:color="auto"/>
            <w:left w:val="none" w:sz="0" w:space="0" w:color="auto"/>
            <w:bottom w:val="none" w:sz="0" w:space="0" w:color="auto"/>
            <w:right w:val="none" w:sz="0" w:space="0" w:color="auto"/>
          </w:divBdr>
        </w:div>
        <w:div w:id="665405194">
          <w:marLeft w:val="0"/>
          <w:marRight w:val="0"/>
          <w:marTop w:val="0"/>
          <w:marBottom w:val="0"/>
          <w:divBdr>
            <w:top w:val="none" w:sz="0" w:space="0" w:color="auto"/>
            <w:left w:val="none" w:sz="0" w:space="0" w:color="auto"/>
            <w:bottom w:val="none" w:sz="0" w:space="0" w:color="auto"/>
            <w:right w:val="none" w:sz="0" w:space="0" w:color="auto"/>
          </w:divBdr>
        </w:div>
        <w:div w:id="1939752413">
          <w:marLeft w:val="0"/>
          <w:marRight w:val="0"/>
          <w:marTop w:val="0"/>
          <w:marBottom w:val="0"/>
          <w:divBdr>
            <w:top w:val="none" w:sz="0" w:space="0" w:color="auto"/>
            <w:left w:val="none" w:sz="0" w:space="0" w:color="auto"/>
            <w:bottom w:val="none" w:sz="0" w:space="0" w:color="auto"/>
            <w:right w:val="none" w:sz="0" w:space="0" w:color="auto"/>
          </w:divBdr>
        </w:div>
        <w:div w:id="1513833096">
          <w:marLeft w:val="0"/>
          <w:marRight w:val="0"/>
          <w:marTop w:val="0"/>
          <w:marBottom w:val="0"/>
          <w:divBdr>
            <w:top w:val="none" w:sz="0" w:space="0" w:color="auto"/>
            <w:left w:val="none" w:sz="0" w:space="0" w:color="auto"/>
            <w:bottom w:val="none" w:sz="0" w:space="0" w:color="auto"/>
            <w:right w:val="none" w:sz="0" w:space="0" w:color="auto"/>
          </w:divBdr>
        </w:div>
        <w:div w:id="1785340670">
          <w:marLeft w:val="0"/>
          <w:marRight w:val="0"/>
          <w:marTop w:val="0"/>
          <w:marBottom w:val="0"/>
          <w:divBdr>
            <w:top w:val="none" w:sz="0" w:space="0" w:color="auto"/>
            <w:left w:val="none" w:sz="0" w:space="0" w:color="auto"/>
            <w:bottom w:val="none" w:sz="0" w:space="0" w:color="auto"/>
            <w:right w:val="none" w:sz="0" w:space="0" w:color="auto"/>
          </w:divBdr>
        </w:div>
        <w:div w:id="1922837447">
          <w:marLeft w:val="0"/>
          <w:marRight w:val="0"/>
          <w:marTop w:val="0"/>
          <w:marBottom w:val="0"/>
          <w:divBdr>
            <w:top w:val="none" w:sz="0" w:space="0" w:color="auto"/>
            <w:left w:val="none" w:sz="0" w:space="0" w:color="auto"/>
            <w:bottom w:val="none" w:sz="0" w:space="0" w:color="auto"/>
            <w:right w:val="none" w:sz="0" w:space="0" w:color="auto"/>
          </w:divBdr>
        </w:div>
        <w:div w:id="16975832">
          <w:marLeft w:val="0"/>
          <w:marRight w:val="0"/>
          <w:marTop w:val="0"/>
          <w:marBottom w:val="0"/>
          <w:divBdr>
            <w:top w:val="none" w:sz="0" w:space="0" w:color="auto"/>
            <w:left w:val="none" w:sz="0" w:space="0" w:color="auto"/>
            <w:bottom w:val="none" w:sz="0" w:space="0" w:color="auto"/>
            <w:right w:val="none" w:sz="0" w:space="0" w:color="auto"/>
          </w:divBdr>
        </w:div>
        <w:div w:id="33309886">
          <w:marLeft w:val="0"/>
          <w:marRight w:val="0"/>
          <w:marTop w:val="0"/>
          <w:marBottom w:val="0"/>
          <w:divBdr>
            <w:top w:val="none" w:sz="0" w:space="0" w:color="auto"/>
            <w:left w:val="none" w:sz="0" w:space="0" w:color="auto"/>
            <w:bottom w:val="none" w:sz="0" w:space="0" w:color="auto"/>
            <w:right w:val="none" w:sz="0" w:space="0" w:color="auto"/>
          </w:divBdr>
        </w:div>
        <w:div w:id="995108492">
          <w:marLeft w:val="0"/>
          <w:marRight w:val="0"/>
          <w:marTop w:val="0"/>
          <w:marBottom w:val="0"/>
          <w:divBdr>
            <w:top w:val="none" w:sz="0" w:space="0" w:color="auto"/>
            <w:left w:val="none" w:sz="0" w:space="0" w:color="auto"/>
            <w:bottom w:val="none" w:sz="0" w:space="0" w:color="auto"/>
            <w:right w:val="none" w:sz="0" w:space="0" w:color="auto"/>
          </w:divBdr>
        </w:div>
      </w:divsChild>
    </w:div>
    <w:div w:id="1812097665">
      <w:bodyDiv w:val="1"/>
      <w:marLeft w:val="0"/>
      <w:marRight w:val="0"/>
      <w:marTop w:val="0"/>
      <w:marBottom w:val="0"/>
      <w:divBdr>
        <w:top w:val="none" w:sz="0" w:space="0" w:color="auto"/>
        <w:left w:val="none" w:sz="0" w:space="0" w:color="auto"/>
        <w:bottom w:val="none" w:sz="0" w:space="0" w:color="auto"/>
        <w:right w:val="none" w:sz="0" w:space="0" w:color="auto"/>
      </w:divBdr>
      <w:divsChild>
        <w:div w:id="1295256707">
          <w:marLeft w:val="0"/>
          <w:marRight w:val="0"/>
          <w:marTop w:val="0"/>
          <w:marBottom w:val="0"/>
          <w:divBdr>
            <w:top w:val="none" w:sz="0" w:space="0" w:color="auto"/>
            <w:left w:val="none" w:sz="0" w:space="0" w:color="auto"/>
            <w:bottom w:val="none" w:sz="0" w:space="0" w:color="auto"/>
            <w:right w:val="none" w:sz="0" w:space="0" w:color="auto"/>
          </w:divBdr>
        </w:div>
        <w:div w:id="2080789199">
          <w:marLeft w:val="0"/>
          <w:marRight w:val="0"/>
          <w:marTop w:val="0"/>
          <w:marBottom w:val="0"/>
          <w:divBdr>
            <w:top w:val="none" w:sz="0" w:space="0" w:color="auto"/>
            <w:left w:val="none" w:sz="0" w:space="0" w:color="auto"/>
            <w:bottom w:val="none" w:sz="0" w:space="0" w:color="auto"/>
            <w:right w:val="none" w:sz="0" w:space="0" w:color="auto"/>
          </w:divBdr>
        </w:div>
        <w:div w:id="36779464">
          <w:marLeft w:val="0"/>
          <w:marRight w:val="0"/>
          <w:marTop w:val="0"/>
          <w:marBottom w:val="0"/>
          <w:divBdr>
            <w:top w:val="none" w:sz="0" w:space="0" w:color="auto"/>
            <w:left w:val="none" w:sz="0" w:space="0" w:color="auto"/>
            <w:bottom w:val="none" w:sz="0" w:space="0" w:color="auto"/>
            <w:right w:val="none" w:sz="0" w:space="0" w:color="auto"/>
          </w:divBdr>
        </w:div>
        <w:div w:id="1154569189">
          <w:marLeft w:val="0"/>
          <w:marRight w:val="0"/>
          <w:marTop w:val="0"/>
          <w:marBottom w:val="0"/>
          <w:divBdr>
            <w:top w:val="none" w:sz="0" w:space="0" w:color="auto"/>
            <w:left w:val="none" w:sz="0" w:space="0" w:color="auto"/>
            <w:bottom w:val="none" w:sz="0" w:space="0" w:color="auto"/>
            <w:right w:val="none" w:sz="0" w:space="0" w:color="auto"/>
          </w:divBdr>
        </w:div>
        <w:div w:id="651561334">
          <w:marLeft w:val="0"/>
          <w:marRight w:val="0"/>
          <w:marTop w:val="0"/>
          <w:marBottom w:val="0"/>
          <w:divBdr>
            <w:top w:val="none" w:sz="0" w:space="0" w:color="auto"/>
            <w:left w:val="none" w:sz="0" w:space="0" w:color="auto"/>
            <w:bottom w:val="none" w:sz="0" w:space="0" w:color="auto"/>
            <w:right w:val="none" w:sz="0" w:space="0" w:color="auto"/>
          </w:divBdr>
        </w:div>
        <w:div w:id="240911628">
          <w:marLeft w:val="0"/>
          <w:marRight w:val="0"/>
          <w:marTop w:val="0"/>
          <w:marBottom w:val="0"/>
          <w:divBdr>
            <w:top w:val="none" w:sz="0" w:space="0" w:color="auto"/>
            <w:left w:val="none" w:sz="0" w:space="0" w:color="auto"/>
            <w:bottom w:val="none" w:sz="0" w:space="0" w:color="auto"/>
            <w:right w:val="none" w:sz="0" w:space="0" w:color="auto"/>
          </w:divBdr>
        </w:div>
        <w:div w:id="514852705">
          <w:marLeft w:val="0"/>
          <w:marRight w:val="0"/>
          <w:marTop w:val="0"/>
          <w:marBottom w:val="0"/>
          <w:divBdr>
            <w:top w:val="none" w:sz="0" w:space="0" w:color="auto"/>
            <w:left w:val="none" w:sz="0" w:space="0" w:color="auto"/>
            <w:bottom w:val="none" w:sz="0" w:space="0" w:color="auto"/>
            <w:right w:val="none" w:sz="0" w:space="0" w:color="auto"/>
          </w:divBdr>
        </w:div>
        <w:div w:id="593779330">
          <w:marLeft w:val="0"/>
          <w:marRight w:val="0"/>
          <w:marTop w:val="0"/>
          <w:marBottom w:val="0"/>
          <w:divBdr>
            <w:top w:val="none" w:sz="0" w:space="0" w:color="auto"/>
            <w:left w:val="none" w:sz="0" w:space="0" w:color="auto"/>
            <w:bottom w:val="none" w:sz="0" w:space="0" w:color="auto"/>
            <w:right w:val="none" w:sz="0" w:space="0" w:color="auto"/>
          </w:divBdr>
        </w:div>
        <w:div w:id="1421021758">
          <w:marLeft w:val="0"/>
          <w:marRight w:val="0"/>
          <w:marTop w:val="0"/>
          <w:marBottom w:val="0"/>
          <w:divBdr>
            <w:top w:val="none" w:sz="0" w:space="0" w:color="auto"/>
            <w:left w:val="none" w:sz="0" w:space="0" w:color="auto"/>
            <w:bottom w:val="none" w:sz="0" w:space="0" w:color="auto"/>
            <w:right w:val="none" w:sz="0" w:space="0" w:color="auto"/>
          </w:divBdr>
        </w:div>
        <w:div w:id="1952738629">
          <w:marLeft w:val="0"/>
          <w:marRight w:val="0"/>
          <w:marTop w:val="0"/>
          <w:marBottom w:val="0"/>
          <w:divBdr>
            <w:top w:val="none" w:sz="0" w:space="0" w:color="auto"/>
            <w:left w:val="none" w:sz="0" w:space="0" w:color="auto"/>
            <w:bottom w:val="none" w:sz="0" w:space="0" w:color="auto"/>
            <w:right w:val="none" w:sz="0" w:space="0" w:color="auto"/>
          </w:divBdr>
        </w:div>
        <w:div w:id="566841650">
          <w:marLeft w:val="0"/>
          <w:marRight w:val="0"/>
          <w:marTop w:val="0"/>
          <w:marBottom w:val="0"/>
          <w:divBdr>
            <w:top w:val="none" w:sz="0" w:space="0" w:color="auto"/>
            <w:left w:val="none" w:sz="0" w:space="0" w:color="auto"/>
            <w:bottom w:val="none" w:sz="0" w:space="0" w:color="auto"/>
            <w:right w:val="none" w:sz="0" w:space="0" w:color="auto"/>
          </w:divBdr>
        </w:div>
        <w:div w:id="417602862">
          <w:marLeft w:val="0"/>
          <w:marRight w:val="0"/>
          <w:marTop w:val="0"/>
          <w:marBottom w:val="0"/>
          <w:divBdr>
            <w:top w:val="none" w:sz="0" w:space="0" w:color="auto"/>
            <w:left w:val="none" w:sz="0" w:space="0" w:color="auto"/>
            <w:bottom w:val="none" w:sz="0" w:space="0" w:color="auto"/>
            <w:right w:val="none" w:sz="0" w:space="0" w:color="auto"/>
          </w:divBdr>
        </w:div>
        <w:div w:id="1873572241">
          <w:marLeft w:val="0"/>
          <w:marRight w:val="0"/>
          <w:marTop w:val="0"/>
          <w:marBottom w:val="0"/>
          <w:divBdr>
            <w:top w:val="none" w:sz="0" w:space="0" w:color="auto"/>
            <w:left w:val="none" w:sz="0" w:space="0" w:color="auto"/>
            <w:bottom w:val="none" w:sz="0" w:space="0" w:color="auto"/>
            <w:right w:val="none" w:sz="0" w:space="0" w:color="auto"/>
          </w:divBdr>
        </w:div>
        <w:div w:id="30109170">
          <w:marLeft w:val="0"/>
          <w:marRight w:val="0"/>
          <w:marTop w:val="0"/>
          <w:marBottom w:val="0"/>
          <w:divBdr>
            <w:top w:val="none" w:sz="0" w:space="0" w:color="auto"/>
            <w:left w:val="none" w:sz="0" w:space="0" w:color="auto"/>
            <w:bottom w:val="none" w:sz="0" w:space="0" w:color="auto"/>
            <w:right w:val="none" w:sz="0" w:space="0" w:color="auto"/>
          </w:divBdr>
        </w:div>
        <w:div w:id="390159534">
          <w:marLeft w:val="0"/>
          <w:marRight w:val="0"/>
          <w:marTop w:val="0"/>
          <w:marBottom w:val="0"/>
          <w:divBdr>
            <w:top w:val="none" w:sz="0" w:space="0" w:color="auto"/>
            <w:left w:val="none" w:sz="0" w:space="0" w:color="auto"/>
            <w:bottom w:val="none" w:sz="0" w:space="0" w:color="auto"/>
            <w:right w:val="none" w:sz="0" w:space="0" w:color="auto"/>
          </w:divBdr>
        </w:div>
        <w:div w:id="608045910">
          <w:marLeft w:val="0"/>
          <w:marRight w:val="0"/>
          <w:marTop w:val="0"/>
          <w:marBottom w:val="0"/>
          <w:divBdr>
            <w:top w:val="none" w:sz="0" w:space="0" w:color="auto"/>
            <w:left w:val="none" w:sz="0" w:space="0" w:color="auto"/>
            <w:bottom w:val="none" w:sz="0" w:space="0" w:color="auto"/>
            <w:right w:val="none" w:sz="0" w:space="0" w:color="auto"/>
          </w:divBdr>
        </w:div>
        <w:div w:id="1954441731">
          <w:marLeft w:val="0"/>
          <w:marRight w:val="0"/>
          <w:marTop w:val="0"/>
          <w:marBottom w:val="0"/>
          <w:divBdr>
            <w:top w:val="none" w:sz="0" w:space="0" w:color="auto"/>
            <w:left w:val="none" w:sz="0" w:space="0" w:color="auto"/>
            <w:bottom w:val="none" w:sz="0" w:space="0" w:color="auto"/>
            <w:right w:val="none" w:sz="0" w:space="0" w:color="auto"/>
          </w:divBdr>
        </w:div>
        <w:div w:id="664941948">
          <w:marLeft w:val="0"/>
          <w:marRight w:val="0"/>
          <w:marTop w:val="0"/>
          <w:marBottom w:val="0"/>
          <w:divBdr>
            <w:top w:val="none" w:sz="0" w:space="0" w:color="auto"/>
            <w:left w:val="none" w:sz="0" w:space="0" w:color="auto"/>
            <w:bottom w:val="none" w:sz="0" w:space="0" w:color="auto"/>
            <w:right w:val="none" w:sz="0" w:space="0" w:color="auto"/>
          </w:divBdr>
        </w:div>
        <w:div w:id="1833833982">
          <w:marLeft w:val="0"/>
          <w:marRight w:val="0"/>
          <w:marTop w:val="0"/>
          <w:marBottom w:val="0"/>
          <w:divBdr>
            <w:top w:val="none" w:sz="0" w:space="0" w:color="auto"/>
            <w:left w:val="none" w:sz="0" w:space="0" w:color="auto"/>
            <w:bottom w:val="none" w:sz="0" w:space="0" w:color="auto"/>
            <w:right w:val="none" w:sz="0" w:space="0" w:color="auto"/>
          </w:divBdr>
        </w:div>
        <w:div w:id="844516963">
          <w:marLeft w:val="0"/>
          <w:marRight w:val="0"/>
          <w:marTop w:val="0"/>
          <w:marBottom w:val="0"/>
          <w:divBdr>
            <w:top w:val="none" w:sz="0" w:space="0" w:color="auto"/>
            <w:left w:val="none" w:sz="0" w:space="0" w:color="auto"/>
            <w:bottom w:val="none" w:sz="0" w:space="0" w:color="auto"/>
            <w:right w:val="none" w:sz="0" w:space="0" w:color="auto"/>
          </w:divBdr>
        </w:div>
        <w:div w:id="1478300758">
          <w:marLeft w:val="0"/>
          <w:marRight w:val="0"/>
          <w:marTop w:val="0"/>
          <w:marBottom w:val="0"/>
          <w:divBdr>
            <w:top w:val="none" w:sz="0" w:space="0" w:color="auto"/>
            <w:left w:val="none" w:sz="0" w:space="0" w:color="auto"/>
            <w:bottom w:val="none" w:sz="0" w:space="0" w:color="auto"/>
            <w:right w:val="none" w:sz="0" w:space="0" w:color="auto"/>
          </w:divBdr>
        </w:div>
        <w:div w:id="692613559">
          <w:marLeft w:val="0"/>
          <w:marRight w:val="0"/>
          <w:marTop w:val="0"/>
          <w:marBottom w:val="0"/>
          <w:divBdr>
            <w:top w:val="none" w:sz="0" w:space="0" w:color="auto"/>
            <w:left w:val="none" w:sz="0" w:space="0" w:color="auto"/>
            <w:bottom w:val="none" w:sz="0" w:space="0" w:color="auto"/>
            <w:right w:val="none" w:sz="0" w:space="0" w:color="auto"/>
          </w:divBdr>
        </w:div>
        <w:div w:id="591163603">
          <w:marLeft w:val="0"/>
          <w:marRight w:val="0"/>
          <w:marTop w:val="0"/>
          <w:marBottom w:val="0"/>
          <w:divBdr>
            <w:top w:val="none" w:sz="0" w:space="0" w:color="auto"/>
            <w:left w:val="none" w:sz="0" w:space="0" w:color="auto"/>
            <w:bottom w:val="none" w:sz="0" w:space="0" w:color="auto"/>
            <w:right w:val="none" w:sz="0" w:space="0" w:color="auto"/>
          </w:divBdr>
        </w:div>
        <w:div w:id="1923372625">
          <w:marLeft w:val="0"/>
          <w:marRight w:val="0"/>
          <w:marTop w:val="0"/>
          <w:marBottom w:val="0"/>
          <w:divBdr>
            <w:top w:val="none" w:sz="0" w:space="0" w:color="auto"/>
            <w:left w:val="none" w:sz="0" w:space="0" w:color="auto"/>
            <w:bottom w:val="none" w:sz="0" w:space="0" w:color="auto"/>
            <w:right w:val="none" w:sz="0" w:space="0" w:color="auto"/>
          </w:divBdr>
        </w:div>
        <w:div w:id="349646370">
          <w:marLeft w:val="0"/>
          <w:marRight w:val="0"/>
          <w:marTop w:val="0"/>
          <w:marBottom w:val="0"/>
          <w:divBdr>
            <w:top w:val="none" w:sz="0" w:space="0" w:color="auto"/>
            <w:left w:val="none" w:sz="0" w:space="0" w:color="auto"/>
            <w:bottom w:val="none" w:sz="0" w:space="0" w:color="auto"/>
            <w:right w:val="none" w:sz="0" w:space="0" w:color="auto"/>
          </w:divBdr>
        </w:div>
        <w:div w:id="1798138962">
          <w:marLeft w:val="0"/>
          <w:marRight w:val="0"/>
          <w:marTop w:val="0"/>
          <w:marBottom w:val="0"/>
          <w:divBdr>
            <w:top w:val="none" w:sz="0" w:space="0" w:color="auto"/>
            <w:left w:val="none" w:sz="0" w:space="0" w:color="auto"/>
            <w:bottom w:val="none" w:sz="0" w:space="0" w:color="auto"/>
            <w:right w:val="none" w:sz="0" w:space="0" w:color="auto"/>
          </w:divBdr>
        </w:div>
        <w:div w:id="502668236">
          <w:marLeft w:val="0"/>
          <w:marRight w:val="0"/>
          <w:marTop w:val="0"/>
          <w:marBottom w:val="0"/>
          <w:divBdr>
            <w:top w:val="none" w:sz="0" w:space="0" w:color="auto"/>
            <w:left w:val="none" w:sz="0" w:space="0" w:color="auto"/>
            <w:bottom w:val="none" w:sz="0" w:space="0" w:color="auto"/>
            <w:right w:val="none" w:sz="0" w:space="0" w:color="auto"/>
          </w:divBdr>
        </w:div>
        <w:div w:id="1751539738">
          <w:marLeft w:val="0"/>
          <w:marRight w:val="0"/>
          <w:marTop w:val="0"/>
          <w:marBottom w:val="0"/>
          <w:divBdr>
            <w:top w:val="none" w:sz="0" w:space="0" w:color="auto"/>
            <w:left w:val="none" w:sz="0" w:space="0" w:color="auto"/>
            <w:bottom w:val="none" w:sz="0" w:space="0" w:color="auto"/>
            <w:right w:val="none" w:sz="0" w:space="0" w:color="auto"/>
          </w:divBdr>
        </w:div>
        <w:div w:id="1753241035">
          <w:marLeft w:val="0"/>
          <w:marRight w:val="0"/>
          <w:marTop w:val="0"/>
          <w:marBottom w:val="0"/>
          <w:divBdr>
            <w:top w:val="none" w:sz="0" w:space="0" w:color="auto"/>
            <w:left w:val="none" w:sz="0" w:space="0" w:color="auto"/>
            <w:bottom w:val="none" w:sz="0" w:space="0" w:color="auto"/>
            <w:right w:val="none" w:sz="0" w:space="0" w:color="auto"/>
          </w:divBdr>
        </w:div>
        <w:div w:id="1646861373">
          <w:marLeft w:val="0"/>
          <w:marRight w:val="0"/>
          <w:marTop w:val="0"/>
          <w:marBottom w:val="0"/>
          <w:divBdr>
            <w:top w:val="none" w:sz="0" w:space="0" w:color="auto"/>
            <w:left w:val="none" w:sz="0" w:space="0" w:color="auto"/>
            <w:bottom w:val="none" w:sz="0" w:space="0" w:color="auto"/>
            <w:right w:val="none" w:sz="0" w:space="0" w:color="auto"/>
          </w:divBdr>
        </w:div>
        <w:div w:id="1712731977">
          <w:marLeft w:val="0"/>
          <w:marRight w:val="0"/>
          <w:marTop w:val="0"/>
          <w:marBottom w:val="0"/>
          <w:divBdr>
            <w:top w:val="none" w:sz="0" w:space="0" w:color="auto"/>
            <w:left w:val="none" w:sz="0" w:space="0" w:color="auto"/>
            <w:bottom w:val="none" w:sz="0" w:space="0" w:color="auto"/>
            <w:right w:val="none" w:sz="0" w:space="0" w:color="auto"/>
          </w:divBdr>
        </w:div>
        <w:div w:id="1944533615">
          <w:marLeft w:val="0"/>
          <w:marRight w:val="0"/>
          <w:marTop w:val="0"/>
          <w:marBottom w:val="0"/>
          <w:divBdr>
            <w:top w:val="none" w:sz="0" w:space="0" w:color="auto"/>
            <w:left w:val="none" w:sz="0" w:space="0" w:color="auto"/>
            <w:bottom w:val="none" w:sz="0" w:space="0" w:color="auto"/>
            <w:right w:val="none" w:sz="0" w:space="0" w:color="auto"/>
          </w:divBdr>
        </w:div>
        <w:div w:id="1099443502">
          <w:marLeft w:val="0"/>
          <w:marRight w:val="0"/>
          <w:marTop w:val="0"/>
          <w:marBottom w:val="0"/>
          <w:divBdr>
            <w:top w:val="none" w:sz="0" w:space="0" w:color="auto"/>
            <w:left w:val="none" w:sz="0" w:space="0" w:color="auto"/>
            <w:bottom w:val="none" w:sz="0" w:space="0" w:color="auto"/>
            <w:right w:val="none" w:sz="0" w:space="0" w:color="auto"/>
          </w:divBdr>
        </w:div>
        <w:div w:id="1104888300">
          <w:marLeft w:val="0"/>
          <w:marRight w:val="0"/>
          <w:marTop w:val="0"/>
          <w:marBottom w:val="0"/>
          <w:divBdr>
            <w:top w:val="none" w:sz="0" w:space="0" w:color="auto"/>
            <w:left w:val="none" w:sz="0" w:space="0" w:color="auto"/>
            <w:bottom w:val="none" w:sz="0" w:space="0" w:color="auto"/>
            <w:right w:val="none" w:sz="0" w:space="0" w:color="auto"/>
          </w:divBdr>
        </w:div>
        <w:div w:id="246967902">
          <w:marLeft w:val="0"/>
          <w:marRight w:val="0"/>
          <w:marTop w:val="0"/>
          <w:marBottom w:val="0"/>
          <w:divBdr>
            <w:top w:val="none" w:sz="0" w:space="0" w:color="auto"/>
            <w:left w:val="none" w:sz="0" w:space="0" w:color="auto"/>
            <w:bottom w:val="none" w:sz="0" w:space="0" w:color="auto"/>
            <w:right w:val="none" w:sz="0" w:space="0" w:color="auto"/>
          </w:divBdr>
        </w:div>
        <w:div w:id="836194449">
          <w:marLeft w:val="0"/>
          <w:marRight w:val="0"/>
          <w:marTop w:val="0"/>
          <w:marBottom w:val="0"/>
          <w:divBdr>
            <w:top w:val="none" w:sz="0" w:space="0" w:color="auto"/>
            <w:left w:val="none" w:sz="0" w:space="0" w:color="auto"/>
            <w:bottom w:val="none" w:sz="0" w:space="0" w:color="auto"/>
            <w:right w:val="none" w:sz="0" w:space="0" w:color="auto"/>
          </w:divBdr>
        </w:div>
        <w:div w:id="1593317254">
          <w:marLeft w:val="0"/>
          <w:marRight w:val="0"/>
          <w:marTop w:val="0"/>
          <w:marBottom w:val="0"/>
          <w:divBdr>
            <w:top w:val="none" w:sz="0" w:space="0" w:color="auto"/>
            <w:left w:val="none" w:sz="0" w:space="0" w:color="auto"/>
            <w:bottom w:val="none" w:sz="0" w:space="0" w:color="auto"/>
            <w:right w:val="none" w:sz="0" w:space="0" w:color="auto"/>
          </w:divBdr>
        </w:div>
        <w:div w:id="2142841368">
          <w:marLeft w:val="0"/>
          <w:marRight w:val="0"/>
          <w:marTop w:val="0"/>
          <w:marBottom w:val="0"/>
          <w:divBdr>
            <w:top w:val="none" w:sz="0" w:space="0" w:color="auto"/>
            <w:left w:val="none" w:sz="0" w:space="0" w:color="auto"/>
            <w:bottom w:val="none" w:sz="0" w:space="0" w:color="auto"/>
            <w:right w:val="none" w:sz="0" w:space="0" w:color="auto"/>
          </w:divBdr>
        </w:div>
        <w:div w:id="2011520383">
          <w:marLeft w:val="0"/>
          <w:marRight w:val="0"/>
          <w:marTop w:val="0"/>
          <w:marBottom w:val="0"/>
          <w:divBdr>
            <w:top w:val="none" w:sz="0" w:space="0" w:color="auto"/>
            <w:left w:val="none" w:sz="0" w:space="0" w:color="auto"/>
            <w:bottom w:val="none" w:sz="0" w:space="0" w:color="auto"/>
            <w:right w:val="none" w:sz="0" w:space="0" w:color="auto"/>
          </w:divBdr>
        </w:div>
        <w:div w:id="137722175">
          <w:marLeft w:val="0"/>
          <w:marRight w:val="0"/>
          <w:marTop w:val="0"/>
          <w:marBottom w:val="0"/>
          <w:divBdr>
            <w:top w:val="none" w:sz="0" w:space="0" w:color="auto"/>
            <w:left w:val="none" w:sz="0" w:space="0" w:color="auto"/>
            <w:bottom w:val="none" w:sz="0" w:space="0" w:color="auto"/>
            <w:right w:val="none" w:sz="0" w:space="0" w:color="auto"/>
          </w:divBdr>
        </w:div>
        <w:div w:id="547374489">
          <w:marLeft w:val="0"/>
          <w:marRight w:val="0"/>
          <w:marTop w:val="0"/>
          <w:marBottom w:val="0"/>
          <w:divBdr>
            <w:top w:val="none" w:sz="0" w:space="0" w:color="auto"/>
            <w:left w:val="none" w:sz="0" w:space="0" w:color="auto"/>
            <w:bottom w:val="none" w:sz="0" w:space="0" w:color="auto"/>
            <w:right w:val="none" w:sz="0" w:space="0" w:color="auto"/>
          </w:divBdr>
        </w:div>
        <w:div w:id="655458115">
          <w:marLeft w:val="0"/>
          <w:marRight w:val="0"/>
          <w:marTop w:val="0"/>
          <w:marBottom w:val="0"/>
          <w:divBdr>
            <w:top w:val="none" w:sz="0" w:space="0" w:color="auto"/>
            <w:left w:val="none" w:sz="0" w:space="0" w:color="auto"/>
            <w:bottom w:val="none" w:sz="0" w:space="0" w:color="auto"/>
            <w:right w:val="none" w:sz="0" w:space="0" w:color="auto"/>
          </w:divBdr>
        </w:div>
        <w:div w:id="1705981772">
          <w:marLeft w:val="0"/>
          <w:marRight w:val="0"/>
          <w:marTop w:val="0"/>
          <w:marBottom w:val="0"/>
          <w:divBdr>
            <w:top w:val="none" w:sz="0" w:space="0" w:color="auto"/>
            <w:left w:val="none" w:sz="0" w:space="0" w:color="auto"/>
            <w:bottom w:val="none" w:sz="0" w:space="0" w:color="auto"/>
            <w:right w:val="none" w:sz="0" w:space="0" w:color="auto"/>
          </w:divBdr>
        </w:div>
        <w:div w:id="1889686914">
          <w:marLeft w:val="0"/>
          <w:marRight w:val="0"/>
          <w:marTop w:val="0"/>
          <w:marBottom w:val="0"/>
          <w:divBdr>
            <w:top w:val="none" w:sz="0" w:space="0" w:color="auto"/>
            <w:left w:val="none" w:sz="0" w:space="0" w:color="auto"/>
            <w:bottom w:val="none" w:sz="0" w:space="0" w:color="auto"/>
            <w:right w:val="none" w:sz="0" w:space="0" w:color="auto"/>
          </w:divBdr>
        </w:div>
        <w:div w:id="157037315">
          <w:marLeft w:val="0"/>
          <w:marRight w:val="0"/>
          <w:marTop w:val="0"/>
          <w:marBottom w:val="0"/>
          <w:divBdr>
            <w:top w:val="none" w:sz="0" w:space="0" w:color="auto"/>
            <w:left w:val="none" w:sz="0" w:space="0" w:color="auto"/>
            <w:bottom w:val="none" w:sz="0" w:space="0" w:color="auto"/>
            <w:right w:val="none" w:sz="0" w:space="0" w:color="auto"/>
          </w:divBdr>
        </w:div>
        <w:div w:id="548611227">
          <w:marLeft w:val="0"/>
          <w:marRight w:val="0"/>
          <w:marTop w:val="0"/>
          <w:marBottom w:val="0"/>
          <w:divBdr>
            <w:top w:val="none" w:sz="0" w:space="0" w:color="auto"/>
            <w:left w:val="none" w:sz="0" w:space="0" w:color="auto"/>
            <w:bottom w:val="none" w:sz="0" w:space="0" w:color="auto"/>
            <w:right w:val="none" w:sz="0" w:space="0" w:color="auto"/>
          </w:divBdr>
        </w:div>
        <w:div w:id="1689867177">
          <w:marLeft w:val="0"/>
          <w:marRight w:val="0"/>
          <w:marTop w:val="0"/>
          <w:marBottom w:val="0"/>
          <w:divBdr>
            <w:top w:val="none" w:sz="0" w:space="0" w:color="auto"/>
            <w:left w:val="none" w:sz="0" w:space="0" w:color="auto"/>
            <w:bottom w:val="none" w:sz="0" w:space="0" w:color="auto"/>
            <w:right w:val="none" w:sz="0" w:space="0" w:color="auto"/>
          </w:divBdr>
        </w:div>
        <w:div w:id="145245283">
          <w:marLeft w:val="0"/>
          <w:marRight w:val="0"/>
          <w:marTop w:val="0"/>
          <w:marBottom w:val="0"/>
          <w:divBdr>
            <w:top w:val="none" w:sz="0" w:space="0" w:color="auto"/>
            <w:left w:val="none" w:sz="0" w:space="0" w:color="auto"/>
            <w:bottom w:val="none" w:sz="0" w:space="0" w:color="auto"/>
            <w:right w:val="none" w:sz="0" w:space="0" w:color="auto"/>
          </w:divBdr>
        </w:div>
        <w:div w:id="368795788">
          <w:marLeft w:val="0"/>
          <w:marRight w:val="0"/>
          <w:marTop w:val="0"/>
          <w:marBottom w:val="0"/>
          <w:divBdr>
            <w:top w:val="none" w:sz="0" w:space="0" w:color="auto"/>
            <w:left w:val="none" w:sz="0" w:space="0" w:color="auto"/>
            <w:bottom w:val="none" w:sz="0" w:space="0" w:color="auto"/>
            <w:right w:val="none" w:sz="0" w:space="0" w:color="auto"/>
          </w:divBdr>
        </w:div>
        <w:div w:id="81606400">
          <w:marLeft w:val="0"/>
          <w:marRight w:val="0"/>
          <w:marTop w:val="0"/>
          <w:marBottom w:val="0"/>
          <w:divBdr>
            <w:top w:val="none" w:sz="0" w:space="0" w:color="auto"/>
            <w:left w:val="none" w:sz="0" w:space="0" w:color="auto"/>
            <w:bottom w:val="none" w:sz="0" w:space="0" w:color="auto"/>
            <w:right w:val="none" w:sz="0" w:space="0" w:color="auto"/>
          </w:divBdr>
        </w:div>
        <w:div w:id="91973879">
          <w:marLeft w:val="0"/>
          <w:marRight w:val="0"/>
          <w:marTop w:val="0"/>
          <w:marBottom w:val="0"/>
          <w:divBdr>
            <w:top w:val="none" w:sz="0" w:space="0" w:color="auto"/>
            <w:left w:val="none" w:sz="0" w:space="0" w:color="auto"/>
            <w:bottom w:val="none" w:sz="0" w:space="0" w:color="auto"/>
            <w:right w:val="none" w:sz="0" w:space="0" w:color="auto"/>
          </w:divBdr>
        </w:div>
        <w:div w:id="1656639333">
          <w:marLeft w:val="0"/>
          <w:marRight w:val="0"/>
          <w:marTop w:val="0"/>
          <w:marBottom w:val="0"/>
          <w:divBdr>
            <w:top w:val="none" w:sz="0" w:space="0" w:color="auto"/>
            <w:left w:val="none" w:sz="0" w:space="0" w:color="auto"/>
            <w:bottom w:val="none" w:sz="0" w:space="0" w:color="auto"/>
            <w:right w:val="none" w:sz="0" w:space="0" w:color="auto"/>
          </w:divBdr>
        </w:div>
        <w:div w:id="1758205432">
          <w:marLeft w:val="0"/>
          <w:marRight w:val="0"/>
          <w:marTop w:val="0"/>
          <w:marBottom w:val="0"/>
          <w:divBdr>
            <w:top w:val="none" w:sz="0" w:space="0" w:color="auto"/>
            <w:left w:val="none" w:sz="0" w:space="0" w:color="auto"/>
            <w:bottom w:val="none" w:sz="0" w:space="0" w:color="auto"/>
            <w:right w:val="none" w:sz="0" w:space="0" w:color="auto"/>
          </w:divBdr>
        </w:div>
        <w:div w:id="1431315382">
          <w:marLeft w:val="0"/>
          <w:marRight w:val="0"/>
          <w:marTop w:val="0"/>
          <w:marBottom w:val="0"/>
          <w:divBdr>
            <w:top w:val="none" w:sz="0" w:space="0" w:color="auto"/>
            <w:left w:val="none" w:sz="0" w:space="0" w:color="auto"/>
            <w:bottom w:val="none" w:sz="0" w:space="0" w:color="auto"/>
            <w:right w:val="none" w:sz="0" w:space="0" w:color="auto"/>
          </w:divBdr>
        </w:div>
        <w:div w:id="90246264">
          <w:marLeft w:val="0"/>
          <w:marRight w:val="0"/>
          <w:marTop w:val="0"/>
          <w:marBottom w:val="0"/>
          <w:divBdr>
            <w:top w:val="none" w:sz="0" w:space="0" w:color="auto"/>
            <w:left w:val="none" w:sz="0" w:space="0" w:color="auto"/>
            <w:bottom w:val="none" w:sz="0" w:space="0" w:color="auto"/>
            <w:right w:val="none" w:sz="0" w:space="0" w:color="auto"/>
          </w:divBdr>
        </w:div>
        <w:div w:id="1831603301">
          <w:marLeft w:val="0"/>
          <w:marRight w:val="0"/>
          <w:marTop w:val="0"/>
          <w:marBottom w:val="0"/>
          <w:divBdr>
            <w:top w:val="none" w:sz="0" w:space="0" w:color="auto"/>
            <w:left w:val="none" w:sz="0" w:space="0" w:color="auto"/>
            <w:bottom w:val="none" w:sz="0" w:space="0" w:color="auto"/>
            <w:right w:val="none" w:sz="0" w:space="0" w:color="auto"/>
          </w:divBdr>
        </w:div>
        <w:div w:id="326791565">
          <w:marLeft w:val="0"/>
          <w:marRight w:val="0"/>
          <w:marTop w:val="0"/>
          <w:marBottom w:val="0"/>
          <w:divBdr>
            <w:top w:val="none" w:sz="0" w:space="0" w:color="auto"/>
            <w:left w:val="none" w:sz="0" w:space="0" w:color="auto"/>
            <w:bottom w:val="none" w:sz="0" w:space="0" w:color="auto"/>
            <w:right w:val="none" w:sz="0" w:space="0" w:color="auto"/>
          </w:divBdr>
        </w:div>
        <w:div w:id="1774089292">
          <w:marLeft w:val="0"/>
          <w:marRight w:val="0"/>
          <w:marTop w:val="0"/>
          <w:marBottom w:val="0"/>
          <w:divBdr>
            <w:top w:val="none" w:sz="0" w:space="0" w:color="auto"/>
            <w:left w:val="none" w:sz="0" w:space="0" w:color="auto"/>
            <w:bottom w:val="none" w:sz="0" w:space="0" w:color="auto"/>
            <w:right w:val="none" w:sz="0" w:space="0" w:color="auto"/>
          </w:divBdr>
        </w:div>
        <w:div w:id="1048383019">
          <w:marLeft w:val="0"/>
          <w:marRight w:val="0"/>
          <w:marTop w:val="0"/>
          <w:marBottom w:val="0"/>
          <w:divBdr>
            <w:top w:val="none" w:sz="0" w:space="0" w:color="auto"/>
            <w:left w:val="none" w:sz="0" w:space="0" w:color="auto"/>
            <w:bottom w:val="none" w:sz="0" w:space="0" w:color="auto"/>
            <w:right w:val="none" w:sz="0" w:space="0" w:color="auto"/>
          </w:divBdr>
        </w:div>
        <w:div w:id="427845522">
          <w:marLeft w:val="0"/>
          <w:marRight w:val="0"/>
          <w:marTop w:val="0"/>
          <w:marBottom w:val="0"/>
          <w:divBdr>
            <w:top w:val="none" w:sz="0" w:space="0" w:color="auto"/>
            <w:left w:val="none" w:sz="0" w:space="0" w:color="auto"/>
            <w:bottom w:val="none" w:sz="0" w:space="0" w:color="auto"/>
            <w:right w:val="none" w:sz="0" w:space="0" w:color="auto"/>
          </w:divBdr>
        </w:div>
        <w:div w:id="1709572281">
          <w:marLeft w:val="0"/>
          <w:marRight w:val="0"/>
          <w:marTop w:val="0"/>
          <w:marBottom w:val="0"/>
          <w:divBdr>
            <w:top w:val="none" w:sz="0" w:space="0" w:color="auto"/>
            <w:left w:val="none" w:sz="0" w:space="0" w:color="auto"/>
            <w:bottom w:val="none" w:sz="0" w:space="0" w:color="auto"/>
            <w:right w:val="none" w:sz="0" w:space="0" w:color="auto"/>
          </w:divBdr>
        </w:div>
        <w:div w:id="877356947">
          <w:marLeft w:val="0"/>
          <w:marRight w:val="0"/>
          <w:marTop w:val="0"/>
          <w:marBottom w:val="0"/>
          <w:divBdr>
            <w:top w:val="none" w:sz="0" w:space="0" w:color="auto"/>
            <w:left w:val="none" w:sz="0" w:space="0" w:color="auto"/>
            <w:bottom w:val="none" w:sz="0" w:space="0" w:color="auto"/>
            <w:right w:val="none" w:sz="0" w:space="0" w:color="auto"/>
          </w:divBdr>
        </w:div>
        <w:div w:id="296766232">
          <w:marLeft w:val="0"/>
          <w:marRight w:val="0"/>
          <w:marTop w:val="0"/>
          <w:marBottom w:val="0"/>
          <w:divBdr>
            <w:top w:val="none" w:sz="0" w:space="0" w:color="auto"/>
            <w:left w:val="none" w:sz="0" w:space="0" w:color="auto"/>
            <w:bottom w:val="none" w:sz="0" w:space="0" w:color="auto"/>
            <w:right w:val="none" w:sz="0" w:space="0" w:color="auto"/>
          </w:divBdr>
        </w:div>
        <w:div w:id="1759330598">
          <w:marLeft w:val="0"/>
          <w:marRight w:val="0"/>
          <w:marTop w:val="0"/>
          <w:marBottom w:val="0"/>
          <w:divBdr>
            <w:top w:val="none" w:sz="0" w:space="0" w:color="auto"/>
            <w:left w:val="none" w:sz="0" w:space="0" w:color="auto"/>
            <w:bottom w:val="none" w:sz="0" w:space="0" w:color="auto"/>
            <w:right w:val="none" w:sz="0" w:space="0" w:color="auto"/>
          </w:divBdr>
        </w:div>
        <w:div w:id="1850560976">
          <w:marLeft w:val="0"/>
          <w:marRight w:val="0"/>
          <w:marTop w:val="0"/>
          <w:marBottom w:val="0"/>
          <w:divBdr>
            <w:top w:val="none" w:sz="0" w:space="0" w:color="auto"/>
            <w:left w:val="none" w:sz="0" w:space="0" w:color="auto"/>
            <w:bottom w:val="none" w:sz="0" w:space="0" w:color="auto"/>
            <w:right w:val="none" w:sz="0" w:space="0" w:color="auto"/>
          </w:divBdr>
        </w:div>
        <w:div w:id="843545490">
          <w:marLeft w:val="0"/>
          <w:marRight w:val="0"/>
          <w:marTop w:val="0"/>
          <w:marBottom w:val="0"/>
          <w:divBdr>
            <w:top w:val="none" w:sz="0" w:space="0" w:color="auto"/>
            <w:left w:val="none" w:sz="0" w:space="0" w:color="auto"/>
            <w:bottom w:val="none" w:sz="0" w:space="0" w:color="auto"/>
            <w:right w:val="none" w:sz="0" w:space="0" w:color="auto"/>
          </w:divBdr>
        </w:div>
        <w:div w:id="1083725314">
          <w:marLeft w:val="0"/>
          <w:marRight w:val="0"/>
          <w:marTop w:val="0"/>
          <w:marBottom w:val="0"/>
          <w:divBdr>
            <w:top w:val="none" w:sz="0" w:space="0" w:color="auto"/>
            <w:left w:val="none" w:sz="0" w:space="0" w:color="auto"/>
            <w:bottom w:val="none" w:sz="0" w:space="0" w:color="auto"/>
            <w:right w:val="none" w:sz="0" w:space="0" w:color="auto"/>
          </w:divBdr>
        </w:div>
        <w:div w:id="589507228">
          <w:marLeft w:val="0"/>
          <w:marRight w:val="0"/>
          <w:marTop w:val="0"/>
          <w:marBottom w:val="0"/>
          <w:divBdr>
            <w:top w:val="none" w:sz="0" w:space="0" w:color="auto"/>
            <w:left w:val="none" w:sz="0" w:space="0" w:color="auto"/>
            <w:bottom w:val="none" w:sz="0" w:space="0" w:color="auto"/>
            <w:right w:val="none" w:sz="0" w:space="0" w:color="auto"/>
          </w:divBdr>
        </w:div>
        <w:div w:id="776827614">
          <w:marLeft w:val="0"/>
          <w:marRight w:val="0"/>
          <w:marTop w:val="0"/>
          <w:marBottom w:val="0"/>
          <w:divBdr>
            <w:top w:val="none" w:sz="0" w:space="0" w:color="auto"/>
            <w:left w:val="none" w:sz="0" w:space="0" w:color="auto"/>
            <w:bottom w:val="none" w:sz="0" w:space="0" w:color="auto"/>
            <w:right w:val="none" w:sz="0" w:space="0" w:color="auto"/>
          </w:divBdr>
        </w:div>
      </w:divsChild>
    </w:div>
    <w:div w:id="1813214265">
      <w:bodyDiv w:val="1"/>
      <w:marLeft w:val="0"/>
      <w:marRight w:val="0"/>
      <w:marTop w:val="0"/>
      <w:marBottom w:val="0"/>
      <w:divBdr>
        <w:top w:val="none" w:sz="0" w:space="0" w:color="auto"/>
        <w:left w:val="none" w:sz="0" w:space="0" w:color="auto"/>
        <w:bottom w:val="none" w:sz="0" w:space="0" w:color="auto"/>
        <w:right w:val="none" w:sz="0" w:space="0" w:color="auto"/>
      </w:divBdr>
      <w:divsChild>
        <w:div w:id="1444039010">
          <w:marLeft w:val="0"/>
          <w:marRight w:val="0"/>
          <w:marTop w:val="0"/>
          <w:marBottom w:val="0"/>
          <w:divBdr>
            <w:top w:val="none" w:sz="0" w:space="0" w:color="auto"/>
            <w:left w:val="none" w:sz="0" w:space="0" w:color="auto"/>
            <w:bottom w:val="none" w:sz="0" w:space="0" w:color="auto"/>
            <w:right w:val="none" w:sz="0" w:space="0" w:color="auto"/>
          </w:divBdr>
        </w:div>
        <w:div w:id="1532691559">
          <w:marLeft w:val="0"/>
          <w:marRight w:val="0"/>
          <w:marTop w:val="0"/>
          <w:marBottom w:val="0"/>
          <w:divBdr>
            <w:top w:val="none" w:sz="0" w:space="0" w:color="auto"/>
            <w:left w:val="none" w:sz="0" w:space="0" w:color="auto"/>
            <w:bottom w:val="none" w:sz="0" w:space="0" w:color="auto"/>
            <w:right w:val="none" w:sz="0" w:space="0" w:color="auto"/>
          </w:divBdr>
        </w:div>
        <w:div w:id="1506018799">
          <w:marLeft w:val="0"/>
          <w:marRight w:val="0"/>
          <w:marTop w:val="0"/>
          <w:marBottom w:val="0"/>
          <w:divBdr>
            <w:top w:val="none" w:sz="0" w:space="0" w:color="auto"/>
            <w:left w:val="none" w:sz="0" w:space="0" w:color="auto"/>
            <w:bottom w:val="none" w:sz="0" w:space="0" w:color="auto"/>
            <w:right w:val="none" w:sz="0" w:space="0" w:color="auto"/>
          </w:divBdr>
        </w:div>
        <w:div w:id="606081643">
          <w:marLeft w:val="0"/>
          <w:marRight w:val="0"/>
          <w:marTop w:val="0"/>
          <w:marBottom w:val="0"/>
          <w:divBdr>
            <w:top w:val="none" w:sz="0" w:space="0" w:color="auto"/>
            <w:left w:val="none" w:sz="0" w:space="0" w:color="auto"/>
            <w:bottom w:val="none" w:sz="0" w:space="0" w:color="auto"/>
            <w:right w:val="none" w:sz="0" w:space="0" w:color="auto"/>
          </w:divBdr>
        </w:div>
        <w:div w:id="738870681">
          <w:marLeft w:val="0"/>
          <w:marRight w:val="0"/>
          <w:marTop w:val="0"/>
          <w:marBottom w:val="0"/>
          <w:divBdr>
            <w:top w:val="none" w:sz="0" w:space="0" w:color="auto"/>
            <w:left w:val="none" w:sz="0" w:space="0" w:color="auto"/>
            <w:bottom w:val="none" w:sz="0" w:space="0" w:color="auto"/>
            <w:right w:val="none" w:sz="0" w:space="0" w:color="auto"/>
          </w:divBdr>
        </w:div>
        <w:div w:id="225341432">
          <w:marLeft w:val="0"/>
          <w:marRight w:val="0"/>
          <w:marTop w:val="0"/>
          <w:marBottom w:val="0"/>
          <w:divBdr>
            <w:top w:val="none" w:sz="0" w:space="0" w:color="auto"/>
            <w:left w:val="none" w:sz="0" w:space="0" w:color="auto"/>
            <w:bottom w:val="none" w:sz="0" w:space="0" w:color="auto"/>
            <w:right w:val="none" w:sz="0" w:space="0" w:color="auto"/>
          </w:divBdr>
        </w:div>
        <w:div w:id="523786128">
          <w:marLeft w:val="0"/>
          <w:marRight w:val="0"/>
          <w:marTop w:val="0"/>
          <w:marBottom w:val="0"/>
          <w:divBdr>
            <w:top w:val="none" w:sz="0" w:space="0" w:color="auto"/>
            <w:left w:val="none" w:sz="0" w:space="0" w:color="auto"/>
            <w:bottom w:val="none" w:sz="0" w:space="0" w:color="auto"/>
            <w:right w:val="none" w:sz="0" w:space="0" w:color="auto"/>
          </w:divBdr>
        </w:div>
        <w:div w:id="1655067338">
          <w:marLeft w:val="0"/>
          <w:marRight w:val="0"/>
          <w:marTop w:val="0"/>
          <w:marBottom w:val="0"/>
          <w:divBdr>
            <w:top w:val="none" w:sz="0" w:space="0" w:color="auto"/>
            <w:left w:val="none" w:sz="0" w:space="0" w:color="auto"/>
            <w:bottom w:val="none" w:sz="0" w:space="0" w:color="auto"/>
            <w:right w:val="none" w:sz="0" w:space="0" w:color="auto"/>
          </w:divBdr>
        </w:div>
        <w:div w:id="847713294">
          <w:marLeft w:val="0"/>
          <w:marRight w:val="0"/>
          <w:marTop w:val="0"/>
          <w:marBottom w:val="0"/>
          <w:divBdr>
            <w:top w:val="none" w:sz="0" w:space="0" w:color="auto"/>
            <w:left w:val="none" w:sz="0" w:space="0" w:color="auto"/>
            <w:bottom w:val="none" w:sz="0" w:space="0" w:color="auto"/>
            <w:right w:val="none" w:sz="0" w:space="0" w:color="auto"/>
          </w:divBdr>
        </w:div>
        <w:div w:id="2065369933">
          <w:marLeft w:val="0"/>
          <w:marRight w:val="0"/>
          <w:marTop w:val="0"/>
          <w:marBottom w:val="0"/>
          <w:divBdr>
            <w:top w:val="none" w:sz="0" w:space="0" w:color="auto"/>
            <w:left w:val="none" w:sz="0" w:space="0" w:color="auto"/>
            <w:bottom w:val="none" w:sz="0" w:space="0" w:color="auto"/>
            <w:right w:val="none" w:sz="0" w:space="0" w:color="auto"/>
          </w:divBdr>
        </w:div>
        <w:div w:id="493036301">
          <w:marLeft w:val="0"/>
          <w:marRight w:val="0"/>
          <w:marTop w:val="0"/>
          <w:marBottom w:val="0"/>
          <w:divBdr>
            <w:top w:val="none" w:sz="0" w:space="0" w:color="auto"/>
            <w:left w:val="none" w:sz="0" w:space="0" w:color="auto"/>
            <w:bottom w:val="none" w:sz="0" w:space="0" w:color="auto"/>
            <w:right w:val="none" w:sz="0" w:space="0" w:color="auto"/>
          </w:divBdr>
        </w:div>
        <w:div w:id="1303539937">
          <w:marLeft w:val="0"/>
          <w:marRight w:val="0"/>
          <w:marTop w:val="0"/>
          <w:marBottom w:val="0"/>
          <w:divBdr>
            <w:top w:val="none" w:sz="0" w:space="0" w:color="auto"/>
            <w:left w:val="none" w:sz="0" w:space="0" w:color="auto"/>
            <w:bottom w:val="none" w:sz="0" w:space="0" w:color="auto"/>
            <w:right w:val="none" w:sz="0" w:space="0" w:color="auto"/>
          </w:divBdr>
        </w:div>
        <w:div w:id="61370226">
          <w:marLeft w:val="0"/>
          <w:marRight w:val="0"/>
          <w:marTop w:val="0"/>
          <w:marBottom w:val="0"/>
          <w:divBdr>
            <w:top w:val="none" w:sz="0" w:space="0" w:color="auto"/>
            <w:left w:val="none" w:sz="0" w:space="0" w:color="auto"/>
            <w:bottom w:val="none" w:sz="0" w:space="0" w:color="auto"/>
            <w:right w:val="none" w:sz="0" w:space="0" w:color="auto"/>
          </w:divBdr>
        </w:div>
        <w:div w:id="190657182">
          <w:marLeft w:val="0"/>
          <w:marRight w:val="0"/>
          <w:marTop w:val="0"/>
          <w:marBottom w:val="0"/>
          <w:divBdr>
            <w:top w:val="none" w:sz="0" w:space="0" w:color="auto"/>
            <w:left w:val="none" w:sz="0" w:space="0" w:color="auto"/>
            <w:bottom w:val="none" w:sz="0" w:space="0" w:color="auto"/>
            <w:right w:val="none" w:sz="0" w:space="0" w:color="auto"/>
          </w:divBdr>
        </w:div>
        <w:div w:id="1560441206">
          <w:marLeft w:val="0"/>
          <w:marRight w:val="0"/>
          <w:marTop w:val="0"/>
          <w:marBottom w:val="0"/>
          <w:divBdr>
            <w:top w:val="none" w:sz="0" w:space="0" w:color="auto"/>
            <w:left w:val="none" w:sz="0" w:space="0" w:color="auto"/>
            <w:bottom w:val="none" w:sz="0" w:space="0" w:color="auto"/>
            <w:right w:val="none" w:sz="0" w:space="0" w:color="auto"/>
          </w:divBdr>
        </w:div>
        <w:div w:id="1983271377">
          <w:marLeft w:val="0"/>
          <w:marRight w:val="0"/>
          <w:marTop w:val="0"/>
          <w:marBottom w:val="0"/>
          <w:divBdr>
            <w:top w:val="none" w:sz="0" w:space="0" w:color="auto"/>
            <w:left w:val="none" w:sz="0" w:space="0" w:color="auto"/>
            <w:bottom w:val="none" w:sz="0" w:space="0" w:color="auto"/>
            <w:right w:val="none" w:sz="0" w:space="0" w:color="auto"/>
          </w:divBdr>
        </w:div>
        <w:div w:id="1900940957">
          <w:marLeft w:val="0"/>
          <w:marRight w:val="0"/>
          <w:marTop w:val="0"/>
          <w:marBottom w:val="0"/>
          <w:divBdr>
            <w:top w:val="none" w:sz="0" w:space="0" w:color="auto"/>
            <w:left w:val="none" w:sz="0" w:space="0" w:color="auto"/>
            <w:bottom w:val="none" w:sz="0" w:space="0" w:color="auto"/>
            <w:right w:val="none" w:sz="0" w:space="0" w:color="auto"/>
          </w:divBdr>
        </w:div>
        <w:div w:id="959654681">
          <w:marLeft w:val="0"/>
          <w:marRight w:val="0"/>
          <w:marTop w:val="0"/>
          <w:marBottom w:val="0"/>
          <w:divBdr>
            <w:top w:val="none" w:sz="0" w:space="0" w:color="auto"/>
            <w:left w:val="none" w:sz="0" w:space="0" w:color="auto"/>
            <w:bottom w:val="none" w:sz="0" w:space="0" w:color="auto"/>
            <w:right w:val="none" w:sz="0" w:space="0" w:color="auto"/>
          </w:divBdr>
        </w:div>
        <w:div w:id="46531671">
          <w:marLeft w:val="0"/>
          <w:marRight w:val="0"/>
          <w:marTop w:val="0"/>
          <w:marBottom w:val="0"/>
          <w:divBdr>
            <w:top w:val="none" w:sz="0" w:space="0" w:color="auto"/>
            <w:left w:val="none" w:sz="0" w:space="0" w:color="auto"/>
            <w:bottom w:val="none" w:sz="0" w:space="0" w:color="auto"/>
            <w:right w:val="none" w:sz="0" w:space="0" w:color="auto"/>
          </w:divBdr>
        </w:div>
        <w:div w:id="63111381">
          <w:marLeft w:val="0"/>
          <w:marRight w:val="0"/>
          <w:marTop w:val="0"/>
          <w:marBottom w:val="0"/>
          <w:divBdr>
            <w:top w:val="none" w:sz="0" w:space="0" w:color="auto"/>
            <w:left w:val="none" w:sz="0" w:space="0" w:color="auto"/>
            <w:bottom w:val="none" w:sz="0" w:space="0" w:color="auto"/>
            <w:right w:val="none" w:sz="0" w:space="0" w:color="auto"/>
          </w:divBdr>
        </w:div>
        <w:div w:id="1975022965">
          <w:marLeft w:val="0"/>
          <w:marRight w:val="0"/>
          <w:marTop w:val="0"/>
          <w:marBottom w:val="0"/>
          <w:divBdr>
            <w:top w:val="none" w:sz="0" w:space="0" w:color="auto"/>
            <w:left w:val="none" w:sz="0" w:space="0" w:color="auto"/>
            <w:bottom w:val="none" w:sz="0" w:space="0" w:color="auto"/>
            <w:right w:val="none" w:sz="0" w:space="0" w:color="auto"/>
          </w:divBdr>
        </w:div>
        <w:div w:id="741491521">
          <w:marLeft w:val="0"/>
          <w:marRight w:val="0"/>
          <w:marTop w:val="0"/>
          <w:marBottom w:val="0"/>
          <w:divBdr>
            <w:top w:val="none" w:sz="0" w:space="0" w:color="auto"/>
            <w:left w:val="none" w:sz="0" w:space="0" w:color="auto"/>
            <w:bottom w:val="none" w:sz="0" w:space="0" w:color="auto"/>
            <w:right w:val="none" w:sz="0" w:space="0" w:color="auto"/>
          </w:divBdr>
        </w:div>
        <w:div w:id="1118179165">
          <w:marLeft w:val="0"/>
          <w:marRight w:val="0"/>
          <w:marTop w:val="0"/>
          <w:marBottom w:val="0"/>
          <w:divBdr>
            <w:top w:val="none" w:sz="0" w:space="0" w:color="auto"/>
            <w:left w:val="none" w:sz="0" w:space="0" w:color="auto"/>
            <w:bottom w:val="none" w:sz="0" w:space="0" w:color="auto"/>
            <w:right w:val="none" w:sz="0" w:space="0" w:color="auto"/>
          </w:divBdr>
        </w:div>
        <w:div w:id="1615943822">
          <w:marLeft w:val="0"/>
          <w:marRight w:val="0"/>
          <w:marTop w:val="0"/>
          <w:marBottom w:val="0"/>
          <w:divBdr>
            <w:top w:val="none" w:sz="0" w:space="0" w:color="auto"/>
            <w:left w:val="none" w:sz="0" w:space="0" w:color="auto"/>
            <w:bottom w:val="none" w:sz="0" w:space="0" w:color="auto"/>
            <w:right w:val="none" w:sz="0" w:space="0" w:color="auto"/>
          </w:divBdr>
        </w:div>
        <w:div w:id="1663119226">
          <w:marLeft w:val="0"/>
          <w:marRight w:val="0"/>
          <w:marTop w:val="0"/>
          <w:marBottom w:val="0"/>
          <w:divBdr>
            <w:top w:val="none" w:sz="0" w:space="0" w:color="auto"/>
            <w:left w:val="none" w:sz="0" w:space="0" w:color="auto"/>
            <w:bottom w:val="none" w:sz="0" w:space="0" w:color="auto"/>
            <w:right w:val="none" w:sz="0" w:space="0" w:color="auto"/>
          </w:divBdr>
        </w:div>
        <w:div w:id="1966424316">
          <w:marLeft w:val="0"/>
          <w:marRight w:val="0"/>
          <w:marTop w:val="0"/>
          <w:marBottom w:val="0"/>
          <w:divBdr>
            <w:top w:val="none" w:sz="0" w:space="0" w:color="auto"/>
            <w:left w:val="none" w:sz="0" w:space="0" w:color="auto"/>
            <w:bottom w:val="none" w:sz="0" w:space="0" w:color="auto"/>
            <w:right w:val="none" w:sz="0" w:space="0" w:color="auto"/>
          </w:divBdr>
        </w:div>
        <w:div w:id="519323372">
          <w:marLeft w:val="0"/>
          <w:marRight w:val="0"/>
          <w:marTop w:val="0"/>
          <w:marBottom w:val="0"/>
          <w:divBdr>
            <w:top w:val="none" w:sz="0" w:space="0" w:color="auto"/>
            <w:left w:val="none" w:sz="0" w:space="0" w:color="auto"/>
            <w:bottom w:val="none" w:sz="0" w:space="0" w:color="auto"/>
            <w:right w:val="none" w:sz="0" w:space="0" w:color="auto"/>
          </w:divBdr>
        </w:div>
      </w:divsChild>
    </w:div>
    <w:div w:id="1924869927">
      <w:bodyDiv w:val="1"/>
      <w:marLeft w:val="0"/>
      <w:marRight w:val="0"/>
      <w:marTop w:val="0"/>
      <w:marBottom w:val="0"/>
      <w:divBdr>
        <w:top w:val="none" w:sz="0" w:space="0" w:color="auto"/>
        <w:left w:val="none" w:sz="0" w:space="0" w:color="auto"/>
        <w:bottom w:val="none" w:sz="0" w:space="0" w:color="auto"/>
        <w:right w:val="none" w:sz="0" w:space="0" w:color="auto"/>
      </w:divBdr>
      <w:divsChild>
        <w:div w:id="53049561">
          <w:marLeft w:val="0"/>
          <w:marRight w:val="0"/>
          <w:marTop w:val="0"/>
          <w:marBottom w:val="0"/>
          <w:divBdr>
            <w:top w:val="none" w:sz="0" w:space="0" w:color="auto"/>
            <w:left w:val="none" w:sz="0" w:space="0" w:color="auto"/>
            <w:bottom w:val="none" w:sz="0" w:space="0" w:color="auto"/>
            <w:right w:val="none" w:sz="0" w:space="0" w:color="auto"/>
          </w:divBdr>
        </w:div>
        <w:div w:id="939482556">
          <w:marLeft w:val="0"/>
          <w:marRight w:val="0"/>
          <w:marTop w:val="0"/>
          <w:marBottom w:val="0"/>
          <w:divBdr>
            <w:top w:val="none" w:sz="0" w:space="0" w:color="auto"/>
            <w:left w:val="none" w:sz="0" w:space="0" w:color="auto"/>
            <w:bottom w:val="none" w:sz="0" w:space="0" w:color="auto"/>
            <w:right w:val="none" w:sz="0" w:space="0" w:color="auto"/>
          </w:divBdr>
        </w:div>
        <w:div w:id="439765035">
          <w:marLeft w:val="0"/>
          <w:marRight w:val="0"/>
          <w:marTop w:val="0"/>
          <w:marBottom w:val="0"/>
          <w:divBdr>
            <w:top w:val="none" w:sz="0" w:space="0" w:color="auto"/>
            <w:left w:val="none" w:sz="0" w:space="0" w:color="auto"/>
            <w:bottom w:val="none" w:sz="0" w:space="0" w:color="auto"/>
            <w:right w:val="none" w:sz="0" w:space="0" w:color="auto"/>
          </w:divBdr>
        </w:div>
        <w:div w:id="1207059177">
          <w:marLeft w:val="0"/>
          <w:marRight w:val="0"/>
          <w:marTop w:val="0"/>
          <w:marBottom w:val="0"/>
          <w:divBdr>
            <w:top w:val="none" w:sz="0" w:space="0" w:color="auto"/>
            <w:left w:val="none" w:sz="0" w:space="0" w:color="auto"/>
            <w:bottom w:val="none" w:sz="0" w:space="0" w:color="auto"/>
            <w:right w:val="none" w:sz="0" w:space="0" w:color="auto"/>
          </w:divBdr>
        </w:div>
        <w:div w:id="2016610124">
          <w:marLeft w:val="0"/>
          <w:marRight w:val="0"/>
          <w:marTop w:val="0"/>
          <w:marBottom w:val="0"/>
          <w:divBdr>
            <w:top w:val="none" w:sz="0" w:space="0" w:color="auto"/>
            <w:left w:val="none" w:sz="0" w:space="0" w:color="auto"/>
            <w:bottom w:val="none" w:sz="0" w:space="0" w:color="auto"/>
            <w:right w:val="none" w:sz="0" w:space="0" w:color="auto"/>
          </w:divBdr>
        </w:div>
        <w:div w:id="17897232">
          <w:marLeft w:val="0"/>
          <w:marRight w:val="0"/>
          <w:marTop w:val="0"/>
          <w:marBottom w:val="0"/>
          <w:divBdr>
            <w:top w:val="none" w:sz="0" w:space="0" w:color="auto"/>
            <w:left w:val="none" w:sz="0" w:space="0" w:color="auto"/>
            <w:bottom w:val="none" w:sz="0" w:space="0" w:color="auto"/>
            <w:right w:val="none" w:sz="0" w:space="0" w:color="auto"/>
          </w:divBdr>
        </w:div>
        <w:div w:id="1351444721">
          <w:marLeft w:val="0"/>
          <w:marRight w:val="0"/>
          <w:marTop w:val="0"/>
          <w:marBottom w:val="0"/>
          <w:divBdr>
            <w:top w:val="none" w:sz="0" w:space="0" w:color="auto"/>
            <w:left w:val="none" w:sz="0" w:space="0" w:color="auto"/>
            <w:bottom w:val="none" w:sz="0" w:space="0" w:color="auto"/>
            <w:right w:val="none" w:sz="0" w:space="0" w:color="auto"/>
          </w:divBdr>
        </w:div>
        <w:div w:id="235627796">
          <w:marLeft w:val="0"/>
          <w:marRight w:val="0"/>
          <w:marTop w:val="0"/>
          <w:marBottom w:val="0"/>
          <w:divBdr>
            <w:top w:val="none" w:sz="0" w:space="0" w:color="auto"/>
            <w:left w:val="none" w:sz="0" w:space="0" w:color="auto"/>
            <w:bottom w:val="none" w:sz="0" w:space="0" w:color="auto"/>
            <w:right w:val="none" w:sz="0" w:space="0" w:color="auto"/>
          </w:divBdr>
        </w:div>
        <w:div w:id="1718317055">
          <w:marLeft w:val="0"/>
          <w:marRight w:val="0"/>
          <w:marTop w:val="0"/>
          <w:marBottom w:val="0"/>
          <w:divBdr>
            <w:top w:val="none" w:sz="0" w:space="0" w:color="auto"/>
            <w:left w:val="none" w:sz="0" w:space="0" w:color="auto"/>
            <w:bottom w:val="none" w:sz="0" w:space="0" w:color="auto"/>
            <w:right w:val="none" w:sz="0" w:space="0" w:color="auto"/>
          </w:divBdr>
        </w:div>
        <w:div w:id="930547494">
          <w:marLeft w:val="0"/>
          <w:marRight w:val="0"/>
          <w:marTop w:val="0"/>
          <w:marBottom w:val="0"/>
          <w:divBdr>
            <w:top w:val="none" w:sz="0" w:space="0" w:color="auto"/>
            <w:left w:val="none" w:sz="0" w:space="0" w:color="auto"/>
            <w:bottom w:val="none" w:sz="0" w:space="0" w:color="auto"/>
            <w:right w:val="none" w:sz="0" w:space="0" w:color="auto"/>
          </w:divBdr>
        </w:div>
        <w:div w:id="1393234286">
          <w:marLeft w:val="0"/>
          <w:marRight w:val="0"/>
          <w:marTop w:val="0"/>
          <w:marBottom w:val="0"/>
          <w:divBdr>
            <w:top w:val="none" w:sz="0" w:space="0" w:color="auto"/>
            <w:left w:val="none" w:sz="0" w:space="0" w:color="auto"/>
            <w:bottom w:val="none" w:sz="0" w:space="0" w:color="auto"/>
            <w:right w:val="none" w:sz="0" w:space="0" w:color="auto"/>
          </w:divBdr>
        </w:div>
        <w:div w:id="691999338">
          <w:marLeft w:val="0"/>
          <w:marRight w:val="0"/>
          <w:marTop w:val="0"/>
          <w:marBottom w:val="0"/>
          <w:divBdr>
            <w:top w:val="none" w:sz="0" w:space="0" w:color="auto"/>
            <w:left w:val="none" w:sz="0" w:space="0" w:color="auto"/>
            <w:bottom w:val="none" w:sz="0" w:space="0" w:color="auto"/>
            <w:right w:val="none" w:sz="0" w:space="0" w:color="auto"/>
          </w:divBdr>
        </w:div>
        <w:div w:id="1953515696">
          <w:marLeft w:val="0"/>
          <w:marRight w:val="0"/>
          <w:marTop w:val="0"/>
          <w:marBottom w:val="0"/>
          <w:divBdr>
            <w:top w:val="none" w:sz="0" w:space="0" w:color="auto"/>
            <w:left w:val="none" w:sz="0" w:space="0" w:color="auto"/>
            <w:bottom w:val="none" w:sz="0" w:space="0" w:color="auto"/>
            <w:right w:val="none" w:sz="0" w:space="0" w:color="auto"/>
          </w:divBdr>
        </w:div>
        <w:div w:id="627399197">
          <w:marLeft w:val="0"/>
          <w:marRight w:val="0"/>
          <w:marTop w:val="0"/>
          <w:marBottom w:val="0"/>
          <w:divBdr>
            <w:top w:val="none" w:sz="0" w:space="0" w:color="auto"/>
            <w:left w:val="none" w:sz="0" w:space="0" w:color="auto"/>
            <w:bottom w:val="none" w:sz="0" w:space="0" w:color="auto"/>
            <w:right w:val="none" w:sz="0" w:space="0" w:color="auto"/>
          </w:divBdr>
        </w:div>
        <w:div w:id="1080054599">
          <w:marLeft w:val="0"/>
          <w:marRight w:val="0"/>
          <w:marTop w:val="0"/>
          <w:marBottom w:val="0"/>
          <w:divBdr>
            <w:top w:val="none" w:sz="0" w:space="0" w:color="auto"/>
            <w:left w:val="none" w:sz="0" w:space="0" w:color="auto"/>
            <w:bottom w:val="none" w:sz="0" w:space="0" w:color="auto"/>
            <w:right w:val="none" w:sz="0" w:space="0" w:color="auto"/>
          </w:divBdr>
        </w:div>
        <w:div w:id="1564680587">
          <w:marLeft w:val="0"/>
          <w:marRight w:val="0"/>
          <w:marTop w:val="0"/>
          <w:marBottom w:val="0"/>
          <w:divBdr>
            <w:top w:val="none" w:sz="0" w:space="0" w:color="auto"/>
            <w:left w:val="none" w:sz="0" w:space="0" w:color="auto"/>
            <w:bottom w:val="none" w:sz="0" w:space="0" w:color="auto"/>
            <w:right w:val="none" w:sz="0" w:space="0" w:color="auto"/>
          </w:divBdr>
        </w:div>
        <w:div w:id="1868173134">
          <w:marLeft w:val="0"/>
          <w:marRight w:val="0"/>
          <w:marTop w:val="0"/>
          <w:marBottom w:val="0"/>
          <w:divBdr>
            <w:top w:val="none" w:sz="0" w:space="0" w:color="auto"/>
            <w:left w:val="none" w:sz="0" w:space="0" w:color="auto"/>
            <w:bottom w:val="none" w:sz="0" w:space="0" w:color="auto"/>
            <w:right w:val="none" w:sz="0" w:space="0" w:color="auto"/>
          </w:divBdr>
        </w:div>
        <w:div w:id="534076797">
          <w:marLeft w:val="0"/>
          <w:marRight w:val="0"/>
          <w:marTop w:val="0"/>
          <w:marBottom w:val="0"/>
          <w:divBdr>
            <w:top w:val="none" w:sz="0" w:space="0" w:color="auto"/>
            <w:left w:val="none" w:sz="0" w:space="0" w:color="auto"/>
            <w:bottom w:val="none" w:sz="0" w:space="0" w:color="auto"/>
            <w:right w:val="none" w:sz="0" w:space="0" w:color="auto"/>
          </w:divBdr>
        </w:div>
        <w:div w:id="814680964">
          <w:marLeft w:val="0"/>
          <w:marRight w:val="0"/>
          <w:marTop w:val="0"/>
          <w:marBottom w:val="0"/>
          <w:divBdr>
            <w:top w:val="none" w:sz="0" w:space="0" w:color="auto"/>
            <w:left w:val="none" w:sz="0" w:space="0" w:color="auto"/>
            <w:bottom w:val="none" w:sz="0" w:space="0" w:color="auto"/>
            <w:right w:val="none" w:sz="0" w:space="0" w:color="auto"/>
          </w:divBdr>
        </w:div>
        <w:div w:id="1546598837">
          <w:marLeft w:val="0"/>
          <w:marRight w:val="0"/>
          <w:marTop w:val="0"/>
          <w:marBottom w:val="0"/>
          <w:divBdr>
            <w:top w:val="none" w:sz="0" w:space="0" w:color="auto"/>
            <w:left w:val="none" w:sz="0" w:space="0" w:color="auto"/>
            <w:bottom w:val="none" w:sz="0" w:space="0" w:color="auto"/>
            <w:right w:val="none" w:sz="0" w:space="0" w:color="auto"/>
          </w:divBdr>
        </w:div>
        <w:div w:id="1917588336">
          <w:marLeft w:val="0"/>
          <w:marRight w:val="0"/>
          <w:marTop w:val="0"/>
          <w:marBottom w:val="0"/>
          <w:divBdr>
            <w:top w:val="none" w:sz="0" w:space="0" w:color="auto"/>
            <w:left w:val="none" w:sz="0" w:space="0" w:color="auto"/>
            <w:bottom w:val="none" w:sz="0" w:space="0" w:color="auto"/>
            <w:right w:val="none" w:sz="0" w:space="0" w:color="auto"/>
          </w:divBdr>
        </w:div>
        <w:div w:id="1095125544">
          <w:marLeft w:val="0"/>
          <w:marRight w:val="0"/>
          <w:marTop w:val="0"/>
          <w:marBottom w:val="0"/>
          <w:divBdr>
            <w:top w:val="none" w:sz="0" w:space="0" w:color="auto"/>
            <w:left w:val="none" w:sz="0" w:space="0" w:color="auto"/>
            <w:bottom w:val="none" w:sz="0" w:space="0" w:color="auto"/>
            <w:right w:val="none" w:sz="0" w:space="0" w:color="auto"/>
          </w:divBdr>
        </w:div>
      </w:divsChild>
    </w:div>
    <w:div w:id="1966080967">
      <w:bodyDiv w:val="1"/>
      <w:marLeft w:val="0"/>
      <w:marRight w:val="0"/>
      <w:marTop w:val="0"/>
      <w:marBottom w:val="0"/>
      <w:divBdr>
        <w:top w:val="none" w:sz="0" w:space="0" w:color="auto"/>
        <w:left w:val="none" w:sz="0" w:space="0" w:color="auto"/>
        <w:bottom w:val="none" w:sz="0" w:space="0" w:color="auto"/>
        <w:right w:val="none" w:sz="0" w:space="0" w:color="auto"/>
      </w:divBdr>
    </w:div>
    <w:div w:id="1972856065">
      <w:bodyDiv w:val="1"/>
      <w:marLeft w:val="0"/>
      <w:marRight w:val="0"/>
      <w:marTop w:val="0"/>
      <w:marBottom w:val="0"/>
      <w:divBdr>
        <w:top w:val="none" w:sz="0" w:space="0" w:color="auto"/>
        <w:left w:val="none" w:sz="0" w:space="0" w:color="auto"/>
        <w:bottom w:val="none" w:sz="0" w:space="0" w:color="auto"/>
        <w:right w:val="none" w:sz="0" w:space="0" w:color="auto"/>
      </w:divBdr>
      <w:divsChild>
        <w:div w:id="970792315">
          <w:marLeft w:val="0"/>
          <w:marRight w:val="0"/>
          <w:marTop w:val="0"/>
          <w:marBottom w:val="0"/>
          <w:divBdr>
            <w:top w:val="none" w:sz="0" w:space="0" w:color="auto"/>
            <w:left w:val="none" w:sz="0" w:space="0" w:color="auto"/>
            <w:bottom w:val="none" w:sz="0" w:space="0" w:color="auto"/>
            <w:right w:val="none" w:sz="0" w:space="0" w:color="auto"/>
          </w:divBdr>
        </w:div>
        <w:div w:id="441073701">
          <w:marLeft w:val="0"/>
          <w:marRight w:val="0"/>
          <w:marTop w:val="0"/>
          <w:marBottom w:val="0"/>
          <w:divBdr>
            <w:top w:val="none" w:sz="0" w:space="0" w:color="auto"/>
            <w:left w:val="none" w:sz="0" w:space="0" w:color="auto"/>
            <w:bottom w:val="none" w:sz="0" w:space="0" w:color="auto"/>
            <w:right w:val="none" w:sz="0" w:space="0" w:color="auto"/>
          </w:divBdr>
        </w:div>
      </w:divsChild>
    </w:div>
    <w:div w:id="2056854713">
      <w:bodyDiv w:val="1"/>
      <w:marLeft w:val="0"/>
      <w:marRight w:val="0"/>
      <w:marTop w:val="0"/>
      <w:marBottom w:val="0"/>
      <w:divBdr>
        <w:top w:val="none" w:sz="0" w:space="0" w:color="auto"/>
        <w:left w:val="none" w:sz="0" w:space="0" w:color="auto"/>
        <w:bottom w:val="none" w:sz="0" w:space="0" w:color="auto"/>
        <w:right w:val="none" w:sz="0" w:space="0" w:color="auto"/>
      </w:divBdr>
      <w:divsChild>
        <w:div w:id="2004121480">
          <w:marLeft w:val="0"/>
          <w:marRight w:val="0"/>
          <w:marTop w:val="0"/>
          <w:marBottom w:val="0"/>
          <w:divBdr>
            <w:top w:val="none" w:sz="0" w:space="0" w:color="auto"/>
            <w:left w:val="none" w:sz="0" w:space="0" w:color="auto"/>
            <w:bottom w:val="none" w:sz="0" w:space="0" w:color="auto"/>
            <w:right w:val="none" w:sz="0" w:space="0" w:color="auto"/>
          </w:divBdr>
        </w:div>
        <w:div w:id="1489637627">
          <w:marLeft w:val="0"/>
          <w:marRight w:val="0"/>
          <w:marTop w:val="0"/>
          <w:marBottom w:val="0"/>
          <w:divBdr>
            <w:top w:val="none" w:sz="0" w:space="0" w:color="auto"/>
            <w:left w:val="none" w:sz="0" w:space="0" w:color="auto"/>
            <w:bottom w:val="none" w:sz="0" w:space="0" w:color="auto"/>
            <w:right w:val="none" w:sz="0" w:space="0" w:color="auto"/>
          </w:divBdr>
        </w:div>
        <w:div w:id="2060979456">
          <w:marLeft w:val="0"/>
          <w:marRight w:val="0"/>
          <w:marTop w:val="0"/>
          <w:marBottom w:val="0"/>
          <w:divBdr>
            <w:top w:val="none" w:sz="0" w:space="0" w:color="auto"/>
            <w:left w:val="none" w:sz="0" w:space="0" w:color="auto"/>
            <w:bottom w:val="none" w:sz="0" w:space="0" w:color="auto"/>
            <w:right w:val="none" w:sz="0" w:space="0" w:color="auto"/>
          </w:divBdr>
        </w:div>
        <w:div w:id="1412509769">
          <w:marLeft w:val="0"/>
          <w:marRight w:val="0"/>
          <w:marTop w:val="0"/>
          <w:marBottom w:val="0"/>
          <w:divBdr>
            <w:top w:val="none" w:sz="0" w:space="0" w:color="auto"/>
            <w:left w:val="none" w:sz="0" w:space="0" w:color="auto"/>
            <w:bottom w:val="none" w:sz="0" w:space="0" w:color="auto"/>
            <w:right w:val="none" w:sz="0" w:space="0" w:color="auto"/>
          </w:divBdr>
        </w:div>
        <w:div w:id="17708259">
          <w:marLeft w:val="0"/>
          <w:marRight w:val="0"/>
          <w:marTop w:val="0"/>
          <w:marBottom w:val="0"/>
          <w:divBdr>
            <w:top w:val="none" w:sz="0" w:space="0" w:color="auto"/>
            <w:left w:val="none" w:sz="0" w:space="0" w:color="auto"/>
            <w:bottom w:val="none" w:sz="0" w:space="0" w:color="auto"/>
            <w:right w:val="none" w:sz="0" w:space="0" w:color="auto"/>
          </w:divBdr>
        </w:div>
        <w:div w:id="2017879937">
          <w:marLeft w:val="0"/>
          <w:marRight w:val="0"/>
          <w:marTop w:val="0"/>
          <w:marBottom w:val="0"/>
          <w:divBdr>
            <w:top w:val="none" w:sz="0" w:space="0" w:color="auto"/>
            <w:left w:val="none" w:sz="0" w:space="0" w:color="auto"/>
            <w:bottom w:val="none" w:sz="0" w:space="0" w:color="auto"/>
            <w:right w:val="none" w:sz="0" w:space="0" w:color="auto"/>
          </w:divBdr>
        </w:div>
        <w:div w:id="174838112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enarocanje.si/_ESPD/"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6.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F9E27E-D234-4929-9C80-E2C20E2680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26</Pages>
  <Words>7557</Words>
  <Characters>43075</Characters>
  <Application>Microsoft Office Word</Application>
  <DocSecurity>0</DocSecurity>
  <Lines>358</Lines>
  <Paragraphs>101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50531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test</dc:creator>
  <cp:lastModifiedBy>Urška Piškur</cp:lastModifiedBy>
  <cp:revision>3</cp:revision>
  <cp:lastPrinted>2018-05-04T05:13:00Z</cp:lastPrinted>
  <dcterms:created xsi:type="dcterms:W3CDTF">2020-11-09T08:30:00Z</dcterms:created>
  <dcterms:modified xsi:type="dcterms:W3CDTF">2020-11-09T08:35:00Z</dcterms:modified>
</cp:coreProperties>
</file>