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A374A" w14:textId="0D144AF2" w:rsidR="004F1422" w:rsidRPr="00690692" w:rsidRDefault="009F5620"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lang w:val="en-AU"/>
        </w:rPr>
      </w:pPr>
      <w:r w:rsidRPr="00690692">
        <w:rPr>
          <w:rFonts w:ascii="Arial" w:hAnsi="Arial" w:cs="Arial"/>
          <w:color w:val="FFFFFF" w:themeColor="background1"/>
          <w:lang w:val="en-AU"/>
        </w:rPr>
        <w:t>Tender documentation - forms</w:t>
      </w:r>
    </w:p>
    <w:p w14:paraId="510053C4" w14:textId="319C538C" w:rsidR="005E4F0E" w:rsidRPr="00690692" w:rsidRDefault="000D470D" w:rsidP="004F1422">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The t</w:t>
      </w:r>
      <w:r w:rsidR="005E4F0E" w:rsidRPr="00690692">
        <w:rPr>
          <w:rFonts w:ascii="Arial" w:hAnsi="Arial" w:cs="Arial"/>
          <w:color w:val="000000"/>
          <w:sz w:val="18"/>
          <w:szCs w:val="18"/>
          <w:lang w:val="en-AU"/>
        </w:rPr>
        <w:t xml:space="preserve">ender documentation consists of the documents listed below, which in terms of content and form must correspond to the forms and other instructions in the tender documentation. The bid must be made in accordance with the requirements of the </w:t>
      </w:r>
      <w:r w:rsidR="00CA1005" w:rsidRPr="00690692">
        <w:rPr>
          <w:rFonts w:ascii="Arial" w:hAnsi="Arial" w:cs="Arial"/>
          <w:color w:val="000000"/>
          <w:sz w:val="18"/>
          <w:szCs w:val="18"/>
          <w:lang w:val="en-AU"/>
        </w:rPr>
        <w:t>Contracting Authority</w:t>
      </w:r>
      <w:r w:rsidR="005E4F0E" w:rsidRPr="00690692">
        <w:rPr>
          <w:rFonts w:ascii="Arial" w:hAnsi="Arial" w:cs="Arial"/>
          <w:color w:val="000000"/>
          <w:sz w:val="18"/>
          <w:szCs w:val="18"/>
          <w:lang w:val="en-AU"/>
        </w:rPr>
        <w:t>, signed and stamped, where indicated.</w:t>
      </w:r>
    </w:p>
    <w:p w14:paraId="5EBE34F1" w14:textId="07EE17E4" w:rsidR="004F1422" w:rsidRPr="00690692" w:rsidRDefault="000D3740" w:rsidP="00E346A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Tender documentation must be completed, as required by the instructions in the form, or derived from their text. In case the bidder does not submit </w:t>
      </w:r>
      <w:r w:rsidR="000D470D" w:rsidRPr="00690692">
        <w:rPr>
          <w:rFonts w:ascii="Arial" w:hAnsi="Arial" w:cs="Arial"/>
          <w:color w:val="000000"/>
          <w:sz w:val="18"/>
          <w:szCs w:val="18"/>
          <w:lang w:val="en-AU"/>
        </w:rPr>
        <w:t xml:space="preserve">complete documentation </w:t>
      </w:r>
      <w:r w:rsidRPr="00690692">
        <w:rPr>
          <w:rFonts w:ascii="Arial" w:hAnsi="Arial" w:cs="Arial"/>
          <w:color w:val="000000"/>
          <w:sz w:val="18"/>
          <w:szCs w:val="18"/>
          <w:lang w:val="en-AU"/>
        </w:rPr>
        <w:t xml:space="preserve">(or does not submit it at the request of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if such a request is possible by the provisions of </w:t>
      </w:r>
      <w:r w:rsidRPr="00690692">
        <w:rPr>
          <w:rFonts w:ascii="Arial" w:hAnsi="Arial" w:cs="Arial"/>
          <w:color w:val="222222"/>
          <w:sz w:val="18"/>
          <w:szCs w:val="18"/>
          <w:lang w:val="en-AU"/>
        </w:rPr>
        <w:t>Public Procurement Act (Official gazette no. 91/15, 14/18</w:t>
      </w:r>
      <w:r w:rsidR="000D470D" w:rsidRPr="00690692">
        <w:rPr>
          <w:rFonts w:ascii="Arial" w:hAnsi="Arial" w:cs="Arial"/>
          <w:color w:val="222222"/>
          <w:sz w:val="18"/>
          <w:szCs w:val="18"/>
          <w:lang w:val="en-AU"/>
        </w:rPr>
        <w:t>)</w:t>
      </w:r>
      <w:r w:rsidRPr="00690692">
        <w:rPr>
          <w:rFonts w:ascii="Arial" w:hAnsi="Arial" w:cs="Arial"/>
          <w:color w:val="000000"/>
          <w:sz w:val="18"/>
          <w:szCs w:val="18"/>
          <w:lang w:val="en-AU"/>
        </w:rPr>
        <w:t xml:space="preserve">, or if the submitted document is contrary to the requirements of the tender documentation,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will reject such tender as inadmissible.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17"/>
        <w:gridCol w:w="4594"/>
        <w:gridCol w:w="3241"/>
      </w:tblGrid>
      <w:tr w:rsidR="004F1422" w:rsidRPr="00690692" w14:paraId="181DDBB5" w14:textId="77777777" w:rsidTr="00557431">
        <w:tc>
          <w:tcPr>
            <w:tcW w:w="6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565CA29A" w:rsidR="004F1422" w:rsidRPr="00690692" w:rsidRDefault="009F5620" w:rsidP="004F1422">
            <w:pPr>
              <w:jc w:val="center"/>
              <w:rPr>
                <w:lang w:val="en-AU"/>
              </w:rPr>
            </w:pPr>
            <w:r w:rsidRPr="00690692">
              <w:rPr>
                <w:rFonts w:ascii="Arial" w:hAnsi="Arial" w:cs="Arial"/>
                <w:b/>
                <w:bCs/>
                <w:color w:val="000000"/>
                <w:position w:val="-3"/>
                <w:sz w:val="20"/>
                <w:szCs w:val="20"/>
                <w:shd w:val="clear" w:color="auto" w:fill="AAAAAA"/>
                <w:lang w:val="en-AU"/>
              </w:rPr>
              <w:t>No</w:t>
            </w:r>
            <w:r w:rsidR="004F1422" w:rsidRPr="00690692">
              <w:rPr>
                <w:rFonts w:ascii="Arial" w:hAnsi="Arial" w:cs="Arial"/>
                <w:b/>
                <w:bCs/>
                <w:color w:val="000000"/>
                <w:position w:val="-3"/>
                <w:sz w:val="20"/>
                <w:szCs w:val="20"/>
                <w:shd w:val="clear" w:color="auto" w:fill="AAAAAA"/>
                <w:lang w:val="en-AU"/>
              </w:rPr>
              <w:t>.</w:t>
            </w:r>
          </w:p>
        </w:tc>
        <w:tc>
          <w:tcPr>
            <w:tcW w:w="25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4B5F7325" w:rsidR="004F1422" w:rsidRPr="00690692" w:rsidRDefault="009F5620" w:rsidP="004F1422">
            <w:pPr>
              <w:jc w:val="center"/>
              <w:rPr>
                <w:lang w:val="en-AU"/>
              </w:rPr>
            </w:pPr>
            <w:r w:rsidRPr="00690692">
              <w:rPr>
                <w:rFonts w:ascii="Arial" w:hAnsi="Arial" w:cs="Arial"/>
                <w:b/>
                <w:bCs/>
                <w:color w:val="000000"/>
                <w:position w:val="-3"/>
                <w:sz w:val="20"/>
                <w:szCs w:val="20"/>
                <w:shd w:val="clear" w:color="auto" w:fill="AAAAAA"/>
                <w:lang w:val="en-AU"/>
              </w:rPr>
              <w:t>Form</w:t>
            </w:r>
            <w:r w:rsidR="00422868" w:rsidRPr="00690692">
              <w:rPr>
                <w:rFonts w:ascii="Arial" w:hAnsi="Arial" w:cs="Arial"/>
                <w:b/>
                <w:bCs/>
                <w:color w:val="000000"/>
                <w:position w:val="-3"/>
                <w:sz w:val="20"/>
                <w:szCs w:val="20"/>
                <w:shd w:val="clear" w:color="auto" w:fill="AAAAAA"/>
                <w:lang w:val="en-AU"/>
              </w:rPr>
              <w:t xml:space="preserve"> name</w:t>
            </w:r>
          </w:p>
        </w:tc>
        <w:tc>
          <w:tcPr>
            <w:tcW w:w="17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1B1D0616" w:rsidR="004F1422" w:rsidRPr="00690692" w:rsidRDefault="009F5620" w:rsidP="004F1422">
            <w:pPr>
              <w:jc w:val="center"/>
              <w:rPr>
                <w:lang w:val="en-AU"/>
              </w:rPr>
            </w:pPr>
            <w:r w:rsidRPr="00690692">
              <w:rPr>
                <w:rFonts w:ascii="Arial" w:hAnsi="Arial" w:cs="Arial"/>
                <w:b/>
                <w:bCs/>
                <w:color w:val="000000"/>
                <w:position w:val="-3"/>
                <w:sz w:val="20"/>
                <w:szCs w:val="20"/>
                <w:shd w:val="clear" w:color="auto" w:fill="AAAAAA"/>
                <w:lang w:val="en-AU"/>
              </w:rPr>
              <w:t>Note</w:t>
            </w:r>
          </w:p>
        </w:tc>
      </w:tr>
      <w:tr w:rsidR="004F1422" w:rsidRPr="00690692"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690692" w:rsidRDefault="004F1422" w:rsidP="004F1422">
            <w:pPr>
              <w:rPr>
                <w:lang w:val="en-AU"/>
              </w:rPr>
            </w:pPr>
            <w:r w:rsidRPr="00690692">
              <w:rPr>
                <w:rFonts w:ascii="Arial" w:hAnsi="Arial" w:cs="Arial"/>
                <w:color w:val="000000"/>
                <w:position w:val="-2"/>
                <w:sz w:val="18"/>
                <w:szCs w:val="18"/>
                <w:lang w:val="en-AU"/>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2B35FB5" w:rsidR="004F1422" w:rsidRPr="00690692" w:rsidRDefault="009F5620" w:rsidP="004F1422">
            <w:pPr>
              <w:rPr>
                <w:lang w:val="en-AU"/>
              </w:rPr>
            </w:pPr>
            <w:r w:rsidRPr="00690692">
              <w:rPr>
                <w:rFonts w:ascii="Arial" w:hAnsi="Arial" w:cs="Arial"/>
                <w:color w:val="000000"/>
                <w:position w:val="-2"/>
                <w:sz w:val="18"/>
                <w:szCs w:val="18"/>
                <w:lang w:val="en-AU"/>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09CFA" w14:textId="4553AF28" w:rsidR="00D5772D" w:rsidRPr="00690692" w:rsidRDefault="000D470D" w:rsidP="00D5772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Complete</w:t>
            </w:r>
            <w:r w:rsidR="000B5DD8" w:rsidRPr="00690692">
              <w:rPr>
                <w:rFonts w:ascii="Arial" w:hAnsi="Arial" w:cs="Arial"/>
                <w:color w:val="000000"/>
                <w:position w:val="-2"/>
                <w:sz w:val="18"/>
                <w:szCs w:val="18"/>
                <w:lang w:val="en-AU"/>
              </w:rPr>
              <w:t>d</w:t>
            </w:r>
            <w:r w:rsidR="00D5772D" w:rsidRPr="00690692">
              <w:rPr>
                <w:rFonts w:ascii="Arial" w:hAnsi="Arial" w:cs="Arial"/>
                <w:color w:val="000000"/>
                <w:position w:val="-2"/>
                <w:sz w:val="18"/>
                <w:szCs w:val="18"/>
                <w:lang w:val="en-AU"/>
              </w:rPr>
              <w:t xml:space="preserve">, </w:t>
            </w:r>
            <w:r w:rsidR="00D5772D" w:rsidRPr="00690692">
              <w:rPr>
                <w:rFonts w:ascii="Arial" w:hAnsi="Arial" w:cs="Arial"/>
                <w:position w:val="-2"/>
                <w:sz w:val="18"/>
                <w:szCs w:val="18"/>
                <w:lang w:val="en-AU"/>
              </w:rPr>
              <w:t>signed and stamped.</w:t>
            </w:r>
          </w:p>
          <w:p w14:paraId="1142DF07" w14:textId="14797195" w:rsidR="00D45137" w:rsidRPr="00690692" w:rsidRDefault="00AB4BDB" w:rsidP="004F1422">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The form must be uploaded in the e-Oddaja application into the » Other attachments « section.</w:t>
            </w:r>
          </w:p>
        </w:tc>
      </w:tr>
      <w:tr w:rsidR="004F1422" w:rsidRPr="00690692"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06665C1D" w:rsidR="004F1422" w:rsidRPr="00690692" w:rsidRDefault="00E346A0" w:rsidP="004F1422">
            <w:pPr>
              <w:rPr>
                <w:lang w:val="en-AU"/>
              </w:rPr>
            </w:pPr>
            <w:r w:rsidRPr="00690692">
              <w:rPr>
                <w:rFonts w:ascii="Arial" w:hAnsi="Arial" w:cs="Arial"/>
                <w:color w:val="000000"/>
                <w:position w:val="-2"/>
                <w:sz w:val="18"/>
                <w:szCs w:val="18"/>
                <w:lang w:val="en-AU"/>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044419D6" w:rsidR="004F1422" w:rsidRPr="00690692" w:rsidRDefault="00E346A0" w:rsidP="00557431">
            <w:pPr>
              <w:rPr>
                <w:lang w:val="en-AU"/>
              </w:rPr>
            </w:pPr>
            <w:r w:rsidRPr="00690692">
              <w:rPr>
                <w:rFonts w:ascii="Arial" w:hAnsi="Arial" w:cs="Arial"/>
                <w:color w:val="000000"/>
                <w:position w:val="-2"/>
                <w:sz w:val="18"/>
                <w:szCs w:val="18"/>
                <w:lang w:val="en-AU"/>
              </w:rPr>
              <w:t xml:space="preserve">Price offer (Pro-forma invoice) </w:t>
            </w:r>
            <w:r w:rsidR="00557431" w:rsidRPr="00690692">
              <w:rPr>
                <w:rFonts w:ascii="Arial" w:hAnsi="Arial" w:cs="Arial"/>
                <w:color w:val="000000"/>
                <w:position w:val="-2"/>
                <w:sz w:val="18"/>
                <w:szCs w:val="18"/>
                <w:lang w:val="en-AU"/>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B9A83F"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79ADD156" w14:textId="77777777" w:rsidR="00E346A0" w:rsidRPr="00690692" w:rsidRDefault="00E346A0" w:rsidP="00E346A0">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The form must be uploaded in the e-Oddaja application into the »Pro-forma invoice« section.</w:t>
            </w:r>
          </w:p>
          <w:p w14:paraId="3AC4B6C0" w14:textId="67BE0C8D" w:rsidR="00D45137" w:rsidRPr="00690692" w:rsidRDefault="00D45137" w:rsidP="00751E80">
            <w:pPr>
              <w:spacing w:before="135" w:after="135"/>
              <w:jc w:val="both"/>
              <w:textAlignment w:val="center"/>
              <w:rPr>
                <w:rFonts w:ascii="Arial" w:hAnsi="Arial" w:cs="Arial"/>
                <w:color w:val="000000"/>
                <w:position w:val="-2"/>
                <w:sz w:val="18"/>
                <w:szCs w:val="18"/>
                <w:u w:val="single"/>
                <w:lang w:val="en-AU"/>
              </w:rPr>
            </w:pPr>
          </w:p>
        </w:tc>
      </w:tr>
      <w:tr w:rsidR="00557431" w:rsidRPr="00690692" w14:paraId="6733CFC2"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E400F6" w14:textId="5C8985DC" w:rsidR="00557431" w:rsidRPr="00690692" w:rsidRDefault="00E346A0" w:rsidP="004F1422">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05C2AC" w14:textId="22E13C04" w:rsidR="00557431" w:rsidRPr="00690692" w:rsidRDefault="00E346A0" w:rsidP="009F5620">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9D74E0"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470A0A24" w14:textId="59999EDF" w:rsidR="00557431" w:rsidRPr="00690692" w:rsidRDefault="00E346A0" w:rsidP="00E346A0">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The offer declaration must be uploaded in the e-Oddaja application into the »Declaration-Tenderer« section.</w:t>
            </w:r>
          </w:p>
        </w:tc>
      </w:tr>
      <w:tr w:rsidR="00AC7134" w:rsidRPr="00690692" w14:paraId="7E09D60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05EA6D" w14:textId="7945A37D" w:rsidR="00AC7134" w:rsidRPr="00690692" w:rsidRDefault="00AC7134" w:rsidP="004F1422">
            <w:pPr>
              <w:rPr>
                <w:rFonts w:ascii="Arial" w:hAnsi="Arial" w:cs="Arial"/>
                <w:color w:val="000000"/>
                <w:position w:val="-2"/>
                <w:sz w:val="18"/>
                <w:szCs w:val="18"/>
                <w:lang w:val="en-AU"/>
              </w:rPr>
            </w:pPr>
            <w:r>
              <w:rPr>
                <w:rFonts w:ascii="Arial" w:hAnsi="Arial" w:cs="Arial"/>
                <w:color w:val="000000"/>
                <w:position w:val="-2"/>
                <w:sz w:val="18"/>
                <w:szCs w:val="18"/>
                <w:lang w:val="en-AU"/>
              </w:rPr>
              <w:t>2.1.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FF15DE" w14:textId="422E0FC5" w:rsidR="00AC7134" w:rsidRPr="00690692" w:rsidRDefault="00AC7134" w:rsidP="009F5620">
            <w:pPr>
              <w:rPr>
                <w:rFonts w:ascii="Arial" w:hAnsi="Arial" w:cs="Arial"/>
                <w:color w:val="000000"/>
                <w:position w:val="-2"/>
                <w:sz w:val="18"/>
                <w:szCs w:val="18"/>
                <w:lang w:val="en-AU"/>
              </w:rPr>
            </w:pPr>
            <w:r>
              <w:rPr>
                <w:rFonts w:ascii="Arial" w:hAnsi="Arial" w:cs="Arial"/>
                <w:color w:val="000000"/>
                <w:position w:val="-2"/>
                <w:sz w:val="18"/>
                <w:szCs w:val="18"/>
                <w:lang w:val="en-AU"/>
              </w:rPr>
              <w:t>ESPD form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8E244" w14:textId="77777777" w:rsidR="00AC7134" w:rsidRDefault="00AC7134" w:rsidP="00AC7134">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Completed.</w:t>
            </w:r>
          </w:p>
          <w:p w14:paraId="3BF696F4" w14:textId="287D3434" w:rsidR="00AC7134" w:rsidRPr="00690692" w:rsidRDefault="00AC7134" w:rsidP="00AC7134">
            <w:pPr>
              <w:spacing w:before="135" w:after="135"/>
              <w:jc w:val="both"/>
              <w:textAlignment w:val="center"/>
              <w:rPr>
                <w:rFonts w:ascii="Arial" w:hAnsi="Arial" w:cs="Arial"/>
                <w:color w:val="000000"/>
                <w:position w:val="-2"/>
                <w:sz w:val="18"/>
                <w:szCs w:val="18"/>
                <w:lang w:val="en-AU"/>
              </w:rPr>
            </w:pPr>
            <w:r w:rsidRPr="00251FA7">
              <w:rPr>
                <w:rFonts w:ascii="Arial" w:hAnsi="Arial" w:cs="Arial"/>
                <w:color w:val="000000"/>
                <w:position w:val="-2"/>
                <w:sz w:val="18"/>
                <w:szCs w:val="18"/>
                <w:u w:val="single"/>
                <w:lang w:val="en-GB"/>
              </w:rPr>
              <w:t>The form must be uploaded in the e-Oddaja application into the »</w:t>
            </w:r>
            <w:r>
              <w:rPr>
                <w:rFonts w:ascii="Arial" w:hAnsi="Arial" w:cs="Arial"/>
                <w:color w:val="000000"/>
                <w:position w:val="-2"/>
                <w:sz w:val="18"/>
                <w:szCs w:val="18"/>
                <w:u w:val="single"/>
                <w:lang w:val="en-GB"/>
              </w:rPr>
              <w:t>ESPD</w:t>
            </w:r>
            <w:r w:rsidRPr="00251FA7">
              <w:rPr>
                <w:rFonts w:ascii="Arial" w:hAnsi="Arial" w:cs="Arial"/>
                <w:color w:val="000000"/>
                <w:position w:val="-2"/>
                <w:sz w:val="18"/>
                <w:szCs w:val="18"/>
                <w:u w:val="single"/>
                <w:lang w:val="en-GB"/>
              </w:rPr>
              <w:t>« sectio</w:t>
            </w:r>
            <w:r>
              <w:rPr>
                <w:rFonts w:ascii="Arial" w:hAnsi="Arial" w:cs="Arial"/>
                <w:color w:val="000000"/>
                <w:position w:val="-2"/>
                <w:sz w:val="18"/>
                <w:szCs w:val="18"/>
                <w:u w:val="single"/>
                <w:lang w:val="en-GB"/>
              </w:rPr>
              <w:t>n.</w:t>
            </w:r>
          </w:p>
        </w:tc>
      </w:tr>
      <w:tr w:rsidR="00E346A0" w:rsidRPr="00690692"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AFCC0C" w14:textId="77777777" w:rsidR="00E346A0" w:rsidRPr="00690692" w:rsidRDefault="00E346A0" w:rsidP="00E346A0">
            <w:pPr>
              <w:rPr>
                <w:rFonts w:ascii="Arial" w:hAnsi="Arial" w:cs="Arial"/>
                <w:color w:val="000000"/>
                <w:position w:val="-2"/>
                <w:sz w:val="18"/>
                <w:szCs w:val="18"/>
                <w:lang w:val="en-AU"/>
              </w:rPr>
            </w:pPr>
          </w:p>
          <w:p w14:paraId="5C7646C7" w14:textId="4AF30EBA" w:rsidR="00E346A0" w:rsidRPr="00690692" w:rsidRDefault="00BC6EDC" w:rsidP="00E346A0">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33B96F" w14:textId="77777777" w:rsidR="00E346A0" w:rsidRPr="00690692" w:rsidRDefault="00E346A0" w:rsidP="00E346A0">
            <w:pPr>
              <w:rPr>
                <w:rFonts w:ascii="Arial" w:hAnsi="Arial" w:cs="Arial"/>
                <w:color w:val="000000"/>
                <w:position w:val="-2"/>
                <w:sz w:val="18"/>
                <w:szCs w:val="18"/>
                <w:lang w:val="en-AU"/>
              </w:rPr>
            </w:pPr>
          </w:p>
          <w:p w14:paraId="40862D2A" w14:textId="1EA60ED7" w:rsidR="00E346A0" w:rsidRPr="00690692" w:rsidRDefault="00E346A0" w:rsidP="00E346A0">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E49692"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 </w:t>
            </w:r>
            <w:r w:rsidRPr="00690692">
              <w:rPr>
                <w:rFonts w:ascii="Arial" w:hAnsi="Arial" w:cs="Arial"/>
                <w:position w:val="-2"/>
                <w:sz w:val="18"/>
                <w:szCs w:val="18"/>
                <w:lang w:val="en-AU"/>
              </w:rPr>
              <w:t>signed and stamped.</w:t>
            </w:r>
          </w:p>
          <w:p w14:paraId="767F7B2C" w14:textId="33714278"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u w:val="single"/>
                <w:lang w:val="en-AU"/>
              </w:rPr>
              <w:t>The form must be uploaded in the e-Oddaja application into »Other attachments« section.</w:t>
            </w:r>
          </w:p>
        </w:tc>
      </w:tr>
      <w:tr w:rsidR="00E346A0" w:rsidRPr="00690692"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430AC3FA" w:rsidR="00E346A0" w:rsidRPr="00690692" w:rsidRDefault="00BC6EDC" w:rsidP="00E346A0">
            <w:pPr>
              <w:rPr>
                <w:rFonts w:ascii="Arial" w:hAnsi="Arial" w:cs="Arial"/>
                <w:sz w:val="18"/>
                <w:szCs w:val="18"/>
                <w:lang w:val="en-AU"/>
              </w:rPr>
            </w:pPr>
            <w:r w:rsidRPr="00690692">
              <w:rPr>
                <w:rFonts w:ascii="Arial" w:hAnsi="Arial" w:cs="Arial"/>
                <w:sz w:val="18"/>
                <w:szCs w:val="18"/>
                <w:lang w:val="en-AU"/>
              </w:rPr>
              <w:lastRenderedPageBreak/>
              <w:t>4</w:t>
            </w:r>
            <w:r w:rsidR="00E346A0" w:rsidRPr="00690692">
              <w:rPr>
                <w:rFonts w:ascii="Arial" w:hAnsi="Arial" w:cs="Arial"/>
                <w:sz w:val="18"/>
                <w:szCs w:val="18"/>
                <w:lang w:val="en-AU"/>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403E909A" w:rsidR="00C5275E" w:rsidRPr="005A3ED1" w:rsidRDefault="00E346A0" w:rsidP="00E346A0">
            <w:pPr>
              <w:rPr>
                <w:rFonts w:ascii="Arial" w:hAnsi="Arial" w:cs="Arial"/>
                <w:sz w:val="18"/>
                <w:szCs w:val="18"/>
                <w:lang w:val="en-AU"/>
              </w:rPr>
            </w:pPr>
            <w:r w:rsidRPr="00690692">
              <w:rPr>
                <w:rFonts w:ascii="Arial" w:hAnsi="Arial" w:cs="Arial"/>
                <w:sz w:val="18"/>
                <w:szCs w:val="18"/>
                <w:lang w:val="en-AU"/>
              </w:rPr>
              <w:t xml:space="preserve">Specimen of bill of exchange statement for proper performance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E39F2"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No need to enclose the form in the offer.</w:t>
            </w:r>
          </w:p>
          <w:p w14:paraId="3D8BEA9C" w14:textId="22B1F49F" w:rsidR="00E346A0" w:rsidRPr="00690692" w:rsidRDefault="00E346A0" w:rsidP="00E346A0">
            <w:pPr>
              <w:spacing w:before="135" w:after="135"/>
              <w:jc w:val="both"/>
              <w:textAlignment w:val="center"/>
              <w:rPr>
                <w:lang w:val="en-AU"/>
              </w:rPr>
            </w:pPr>
            <w:r w:rsidRPr="00690692">
              <w:rPr>
                <w:rFonts w:ascii="Arial" w:hAnsi="Arial" w:cs="Arial"/>
                <w:i/>
                <w:sz w:val="16"/>
                <w:szCs w:val="16"/>
                <w:lang w:val="en-AU"/>
              </w:rPr>
              <w:t>By submitting a tender the tenderer agrees (in Form No. 2: Offer declaration) that in case he is selected as the economically most advantageous, he will obtain a financial insurance (bill of exchange statement with authorization for enforcement and a blank bill of exchange or an unconditional and irrevocable bank guarantee or insurance bond, enforceable on first demand) for good execution of the contractual obligation in the amount of ten percent (10,00 %) of the tender value including VAT.</w:t>
            </w:r>
          </w:p>
        </w:tc>
      </w:tr>
      <w:tr w:rsidR="00E346A0" w:rsidRPr="00690692" w14:paraId="352D9B3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7010E" w14:textId="06E82DDF" w:rsidR="00E346A0" w:rsidRPr="00690692" w:rsidRDefault="00BC6EDC" w:rsidP="00E346A0">
            <w:pPr>
              <w:rPr>
                <w:rFonts w:ascii="Arial" w:hAnsi="Arial" w:cs="Arial"/>
                <w:sz w:val="18"/>
                <w:szCs w:val="18"/>
                <w:lang w:val="en-AU"/>
              </w:rPr>
            </w:pPr>
            <w:r w:rsidRPr="00690692">
              <w:rPr>
                <w:rFonts w:ascii="Arial" w:hAnsi="Arial" w:cs="Arial"/>
                <w:sz w:val="18"/>
                <w:szCs w:val="18"/>
                <w:lang w:val="en-AU"/>
              </w:rPr>
              <w:t>4</w:t>
            </w:r>
            <w:r w:rsidR="00E346A0" w:rsidRPr="00690692">
              <w:rPr>
                <w:rFonts w:ascii="Arial" w:hAnsi="Arial" w:cs="Arial"/>
                <w:sz w:val="18"/>
                <w:szCs w:val="18"/>
                <w:lang w:val="en-AU"/>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05D69" w14:textId="5B0959E4" w:rsidR="00C5275E" w:rsidRPr="005A3ED1" w:rsidRDefault="00E346A0" w:rsidP="00E346A0">
            <w:pPr>
              <w:rPr>
                <w:rFonts w:ascii="Arial" w:hAnsi="Arial" w:cs="Arial"/>
                <w:sz w:val="18"/>
                <w:szCs w:val="18"/>
                <w:shd w:val="clear" w:color="auto" w:fill="FFFFFF"/>
                <w:lang w:val="en-AU"/>
              </w:rPr>
            </w:pPr>
            <w:r w:rsidRPr="00690692">
              <w:rPr>
                <w:rFonts w:ascii="Arial" w:hAnsi="Arial" w:cs="Arial"/>
                <w:sz w:val="18"/>
                <w:szCs w:val="18"/>
                <w:shd w:val="clear" w:color="auto" w:fill="FFFFFF"/>
                <w:lang w:val="en-AU"/>
              </w:rPr>
              <w:t>Performance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5D79FE"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No need to enclose the form in the offer.</w:t>
            </w:r>
          </w:p>
          <w:p w14:paraId="63CC7190" w14:textId="041DBD06"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i/>
                <w:sz w:val="16"/>
                <w:szCs w:val="16"/>
                <w:lang w:val="en-AU"/>
              </w:rPr>
              <w:t>By submitting a tender the tenderer agrees (in Form No. 2: Offer declaration) that in case he is selected as the economically most advantageous, he will obtain a financial insurance (bill of exchange statement with authorization for enforcement and a blank bill of exchange or an unconditional and irrevocable bank guarantee or insurance bond, enforceable on first demand) for good execution of the contractual obligation in the amount of ten percent (10,00 %) of the tender value including VAT.</w:t>
            </w:r>
          </w:p>
        </w:tc>
      </w:tr>
      <w:tr w:rsidR="00E346A0" w:rsidRPr="00690692" w14:paraId="63E82AF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9ADC90" w14:textId="421A760A" w:rsidR="00E346A0" w:rsidRPr="00690692" w:rsidRDefault="005A3ED1" w:rsidP="004F1422">
            <w:pPr>
              <w:rPr>
                <w:rFonts w:ascii="Arial" w:hAnsi="Arial" w:cs="Arial"/>
                <w:color w:val="000000"/>
                <w:position w:val="-2"/>
                <w:sz w:val="18"/>
                <w:szCs w:val="18"/>
                <w:lang w:val="en-AU"/>
              </w:rPr>
            </w:pPr>
            <w:r>
              <w:rPr>
                <w:rFonts w:ascii="Arial" w:hAnsi="Arial" w:cs="Arial"/>
                <w:color w:val="000000"/>
                <w:position w:val="-2"/>
                <w:sz w:val="18"/>
                <w:szCs w:val="18"/>
                <w:lang w:val="en-AU"/>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FDF9AA" w14:textId="77777777" w:rsidR="00E346A0" w:rsidRPr="00690692" w:rsidRDefault="00E346A0" w:rsidP="00BA7440">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Statement of the inclusion of subcontractors</w:t>
            </w:r>
          </w:p>
          <w:p w14:paraId="410C5714" w14:textId="50178CEE" w:rsidR="00BC6EDC" w:rsidRPr="00690692" w:rsidRDefault="00BC6EDC" w:rsidP="00BA7440">
            <w:pPr>
              <w:rPr>
                <w:rFonts w:ascii="Arial" w:hAnsi="Arial" w:cs="Arial"/>
                <w:i/>
                <w:iCs/>
                <w:color w:val="000000"/>
                <w:position w:val="-2"/>
                <w:sz w:val="18"/>
                <w:szCs w:val="18"/>
                <w:lang w:val="en-AU"/>
              </w:rPr>
            </w:pPr>
            <w:r w:rsidRPr="00690692">
              <w:rPr>
                <w:rFonts w:ascii="Arial" w:hAnsi="Arial" w:cs="Arial"/>
                <w:i/>
                <w:iCs/>
                <w:color w:val="000000"/>
                <w:position w:val="-2"/>
                <w:sz w:val="18"/>
                <w:szCs w:val="18"/>
                <w:lang w:val="en-AU"/>
              </w:rPr>
              <w:t>(the form must be submitted only in case of subcontracting)</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93904" w14:textId="77777777" w:rsidR="00845A22" w:rsidRPr="00690692" w:rsidRDefault="00845A22" w:rsidP="00845A22">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11758125" w14:textId="02CD339C" w:rsidR="00E346A0" w:rsidRPr="00690692" w:rsidRDefault="00845A22" w:rsidP="00845A22">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u w:val="single"/>
                <w:lang w:val="en-AU"/>
              </w:rPr>
              <w:t>The form must be uploaded in the e-Oddaja application into »Other attachments« section.</w:t>
            </w:r>
          </w:p>
        </w:tc>
      </w:tr>
      <w:tr w:rsidR="004F1422" w:rsidRPr="00690692"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0781B063" w:rsidR="004F1422" w:rsidRPr="00690692" w:rsidRDefault="005A3ED1" w:rsidP="004F1422">
            <w:pPr>
              <w:rPr>
                <w:lang w:val="en-AU"/>
              </w:rPr>
            </w:pPr>
            <w:r>
              <w:rPr>
                <w:rFonts w:ascii="Arial" w:hAnsi="Arial" w:cs="Arial"/>
                <w:color w:val="000000"/>
                <w:position w:val="-2"/>
                <w:sz w:val="18"/>
                <w:szCs w:val="18"/>
                <w:lang w:val="en-AU"/>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0FF22C" w14:textId="77777777" w:rsidR="004F1422" w:rsidRPr="00690692" w:rsidRDefault="00BA7440" w:rsidP="00662D8C">
            <w:pPr>
              <w:rPr>
                <w:rFonts w:ascii="Arial" w:hAnsi="Arial" w:cs="Arial"/>
                <w:color w:val="222222"/>
                <w:sz w:val="18"/>
                <w:szCs w:val="18"/>
                <w:lang w:val="en-AU"/>
              </w:rPr>
            </w:pPr>
            <w:r w:rsidRPr="00690692">
              <w:rPr>
                <w:rFonts w:ascii="Arial" w:hAnsi="Arial" w:cs="Arial"/>
                <w:color w:val="222222"/>
                <w:sz w:val="18"/>
                <w:szCs w:val="18"/>
                <w:lang w:val="en-AU"/>
              </w:rPr>
              <w:t xml:space="preserve">Statement by the representatives of the subcontractor </w:t>
            </w:r>
            <w:r w:rsidR="00662D8C" w:rsidRPr="00690692">
              <w:rPr>
                <w:rFonts w:ascii="Arial" w:hAnsi="Arial" w:cs="Arial"/>
                <w:color w:val="222222"/>
                <w:sz w:val="18"/>
                <w:szCs w:val="18"/>
                <w:lang w:val="en-AU"/>
              </w:rPr>
              <w:t>in relation to meeting the mandatory conditions</w:t>
            </w:r>
          </w:p>
          <w:p w14:paraId="50D2275C" w14:textId="24CA6591" w:rsidR="00BC6EDC" w:rsidRPr="00690692" w:rsidRDefault="00BC6EDC" w:rsidP="00662D8C">
            <w:pPr>
              <w:rPr>
                <w:lang w:val="en-AU"/>
              </w:rPr>
            </w:pPr>
            <w:r w:rsidRPr="00690692">
              <w:rPr>
                <w:rFonts w:ascii="Arial" w:hAnsi="Arial" w:cs="Arial"/>
                <w:i/>
                <w:iCs/>
                <w:color w:val="000000"/>
                <w:position w:val="-2"/>
                <w:sz w:val="18"/>
                <w:szCs w:val="18"/>
                <w:lang w:val="en-AU"/>
              </w:rPr>
              <w:t>(the form must be submitted only in case of subcontracting)</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6B87A" w14:textId="4DC65016" w:rsidR="000B5DD8" w:rsidRPr="00690692" w:rsidRDefault="000B5DD8" w:rsidP="000B5DD8">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293CE830" w14:textId="02942586" w:rsidR="00D45137" w:rsidRPr="00690692" w:rsidRDefault="00AB4BDB" w:rsidP="00BA7440">
            <w:pPr>
              <w:spacing w:before="135" w:after="135"/>
              <w:jc w:val="both"/>
              <w:textAlignment w:val="center"/>
              <w:rPr>
                <w:lang w:val="en-AU"/>
              </w:rPr>
            </w:pPr>
            <w:r w:rsidRPr="00690692">
              <w:rPr>
                <w:rFonts w:ascii="Arial" w:hAnsi="Arial" w:cs="Arial"/>
                <w:color w:val="000000"/>
                <w:position w:val="-2"/>
                <w:sz w:val="18"/>
                <w:szCs w:val="18"/>
                <w:u w:val="single"/>
                <w:lang w:val="en-AU"/>
              </w:rPr>
              <w:t xml:space="preserve">The form must be uploaded in the e-Oddaja application into </w:t>
            </w:r>
            <w:r w:rsidR="000D1D3A" w:rsidRPr="00690692">
              <w:rPr>
                <w:rFonts w:ascii="Arial" w:hAnsi="Arial" w:cs="Arial"/>
                <w:color w:val="000000"/>
                <w:position w:val="-2"/>
                <w:sz w:val="18"/>
                <w:szCs w:val="18"/>
                <w:u w:val="single"/>
                <w:lang w:val="en-AU"/>
              </w:rPr>
              <w:t>»Other attachments« section</w:t>
            </w:r>
            <w:r w:rsidRPr="00690692">
              <w:rPr>
                <w:rFonts w:ascii="Arial" w:hAnsi="Arial" w:cs="Arial"/>
                <w:color w:val="000000"/>
                <w:position w:val="-2"/>
                <w:sz w:val="18"/>
                <w:szCs w:val="18"/>
                <w:u w:val="single"/>
                <w:lang w:val="en-AU"/>
              </w:rPr>
              <w:t>.</w:t>
            </w:r>
          </w:p>
        </w:tc>
      </w:tr>
      <w:tr w:rsidR="004F1422" w:rsidRPr="00690692"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7E5D140A" w:rsidR="004F1422" w:rsidRPr="00690692" w:rsidRDefault="005A3ED1" w:rsidP="004F1422">
            <w:pPr>
              <w:rPr>
                <w:lang w:val="en-AU"/>
              </w:rPr>
            </w:pPr>
            <w:r>
              <w:rPr>
                <w:rFonts w:ascii="Arial" w:hAnsi="Arial" w:cs="Arial"/>
                <w:color w:val="000000"/>
                <w:position w:val="-2"/>
                <w:sz w:val="18"/>
                <w:szCs w:val="18"/>
                <w:lang w:val="en-AU"/>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4B343" w14:textId="77777777" w:rsidR="004F1422" w:rsidRPr="00690692" w:rsidRDefault="00BA7440" w:rsidP="00BA7440">
            <w:pPr>
              <w:rPr>
                <w:rFonts w:ascii="Arial" w:hAnsi="Arial" w:cs="Arial"/>
                <w:color w:val="222222"/>
                <w:sz w:val="18"/>
                <w:szCs w:val="18"/>
                <w:lang w:val="en-AU"/>
              </w:rPr>
            </w:pPr>
            <w:r w:rsidRPr="00690692">
              <w:rPr>
                <w:rFonts w:ascii="Arial" w:hAnsi="Arial" w:cs="Arial"/>
                <w:color w:val="222222"/>
                <w:sz w:val="18"/>
                <w:szCs w:val="18"/>
                <w:lang w:val="en-AU"/>
              </w:rPr>
              <w:t>Statement by the subcontractor</w:t>
            </w:r>
          </w:p>
          <w:p w14:paraId="3FDF0111" w14:textId="119DE018" w:rsidR="00BC6EDC" w:rsidRPr="00690692" w:rsidRDefault="00BC6EDC" w:rsidP="00BA7440">
            <w:pPr>
              <w:rPr>
                <w:lang w:val="en-AU"/>
              </w:rPr>
            </w:pPr>
            <w:r w:rsidRPr="00690692">
              <w:rPr>
                <w:rFonts w:ascii="Arial" w:hAnsi="Arial" w:cs="Arial"/>
                <w:i/>
                <w:iCs/>
                <w:color w:val="000000"/>
                <w:position w:val="-2"/>
                <w:sz w:val="18"/>
                <w:szCs w:val="18"/>
                <w:lang w:val="en-AU"/>
              </w:rPr>
              <w:t>(the form must be submitted only in case of subcontracting)</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56A92" w14:textId="77777777" w:rsidR="000B5DD8" w:rsidRPr="00690692" w:rsidRDefault="000B5DD8" w:rsidP="000B5DD8">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 </w:t>
            </w:r>
            <w:r w:rsidRPr="00690692">
              <w:rPr>
                <w:rFonts w:ascii="Arial" w:hAnsi="Arial" w:cs="Arial"/>
                <w:position w:val="-2"/>
                <w:sz w:val="18"/>
                <w:szCs w:val="18"/>
                <w:lang w:val="en-AU"/>
              </w:rPr>
              <w:t>signed and stamped.</w:t>
            </w:r>
          </w:p>
          <w:p w14:paraId="6938BE11" w14:textId="596D2191" w:rsidR="00D45137" w:rsidRPr="00690692" w:rsidRDefault="00AB4BDB" w:rsidP="004F1422">
            <w:pPr>
              <w:spacing w:before="135" w:after="135"/>
              <w:jc w:val="both"/>
              <w:textAlignment w:val="center"/>
              <w:rPr>
                <w:lang w:val="en-AU"/>
              </w:rPr>
            </w:pPr>
            <w:r w:rsidRPr="00690692">
              <w:rPr>
                <w:rFonts w:ascii="Arial" w:hAnsi="Arial" w:cs="Arial"/>
                <w:color w:val="000000"/>
                <w:position w:val="-2"/>
                <w:sz w:val="18"/>
                <w:szCs w:val="18"/>
                <w:u w:val="single"/>
                <w:lang w:val="en-AU"/>
              </w:rPr>
              <w:t xml:space="preserve">The form must be uploaded in the e-Oddaja application into </w:t>
            </w:r>
            <w:r w:rsidR="000D1D3A" w:rsidRPr="00690692">
              <w:rPr>
                <w:rFonts w:ascii="Arial" w:hAnsi="Arial" w:cs="Arial"/>
                <w:color w:val="000000"/>
                <w:position w:val="-2"/>
                <w:sz w:val="18"/>
                <w:szCs w:val="18"/>
                <w:u w:val="single"/>
                <w:lang w:val="en-AU"/>
              </w:rPr>
              <w:t>»Other attachments« section</w:t>
            </w:r>
            <w:r w:rsidRPr="00690692">
              <w:rPr>
                <w:rFonts w:ascii="Arial" w:hAnsi="Arial" w:cs="Arial"/>
                <w:color w:val="000000"/>
                <w:position w:val="-2"/>
                <w:sz w:val="18"/>
                <w:szCs w:val="18"/>
                <w:u w:val="single"/>
                <w:lang w:val="en-AU"/>
              </w:rPr>
              <w:t>.</w:t>
            </w:r>
          </w:p>
        </w:tc>
      </w:tr>
      <w:tr w:rsidR="000B6078" w:rsidRPr="00690692" w14:paraId="30D42F8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C4512" w14:textId="596A2155" w:rsidR="000B6078" w:rsidRPr="00690692" w:rsidRDefault="000B6078" w:rsidP="000B6078">
            <w:pPr>
              <w:rPr>
                <w:rFonts w:ascii="Arial" w:hAnsi="Arial" w:cs="Arial"/>
                <w:position w:val="-2"/>
                <w:sz w:val="18"/>
                <w:szCs w:val="18"/>
                <w:lang w:val="en-AU"/>
              </w:rPr>
            </w:pPr>
            <w:r w:rsidRPr="00690692">
              <w:rPr>
                <w:rFonts w:ascii="Arial" w:hAnsi="Arial" w:cs="Arial"/>
                <w:position w:val="-2"/>
                <w:sz w:val="18"/>
                <w:szCs w:val="18"/>
                <w:lang w:val="en-AU"/>
              </w:rPr>
              <w:lastRenderedPageBreak/>
              <w:t xml:space="preserve">Attachments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B71B10" w14:textId="76C39A8E" w:rsidR="000B6078" w:rsidRPr="00195BE8" w:rsidRDefault="000B6078" w:rsidP="000B6078">
            <w:pPr>
              <w:spacing w:after="0" w:line="260" w:lineRule="exact"/>
              <w:jc w:val="both"/>
              <w:rPr>
                <w:rFonts w:ascii="Arial" w:eastAsia="Times New Roman" w:hAnsi="Arial" w:cs="Arial"/>
                <w:b/>
                <w:bCs/>
                <w:sz w:val="18"/>
                <w:szCs w:val="18"/>
                <w:lang w:val="en-AU" w:eastAsia="zh-CN"/>
              </w:rPr>
            </w:pPr>
            <w:r w:rsidRPr="00195BE8">
              <w:rPr>
                <w:rFonts w:ascii="Arial" w:eastAsia="Times New Roman" w:hAnsi="Arial" w:cs="Arial"/>
                <w:b/>
                <w:bCs/>
                <w:sz w:val="18"/>
                <w:szCs w:val="18"/>
                <w:lang w:val="en-AU" w:eastAsia="zh-CN"/>
              </w:rPr>
              <w:t>The tenderer's specification of the equipment offered (at least with the indication of all individual components of the equipment offered</w:t>
            </w:r>
            <w:r w:rsidR="00195BE8" w:rsidRPr="00195BE8">
              <w:rPr>
                <w:rFonts w:ascii="Arial" w:eastAsia="Times New Roman" w:hAnsi="Arial" w:cs="Arial"/>
                <w:b/>
                <w:bCs/>
                <w:sz w:val="18"/>
                <w:szCs w:val="18"/>
                <w:lang w:val="en-AU" w:eastAsia="zh-CN"/>
              </w:rPr>
              <w:t xml:space="preserve">, </w:t>
            </w:r>
            <w:r w:rsidR="0086439C" w:rsidRPr="00195BE8">
              <w:rPr>
                <w:rFonts w:ascii="Arial" w:eastAsia="Times New Roman" w:hAnsi="Arial" w:cs="Arial"/>
                <w:b/>
                <w:bCs/>
                <w:sz w:val="18"/>
                <w:szCs w:val="18"/>
                <w:lang w:val="en-AU" w:eastAsia="zh-CN"/>
              </w:rPr>
              <w:t>quantity</w:t>
            </w:r>
            <w:r w:rsidR="0086439C">
              <w:rPr>
                <w:rFonts w:ascii="Arial" w:eastAsia="Times New Roman" w:hAnsi="Arial" w:cs="Arial"/>
                <w:b/>
                <w:bCs/>
                <w:sz w:val="18"/>
                <w:szCs w:val="18"/>
                <w:lang w:val="en-AU" w:eastAsia="zh-CN"/>
              </w:rPr>
              <w:t xml:space="preserve"> and</w:t>
            </w:r>
            <w:r w:rsidR="0086439C" w:rsidRPr="00195BE8">
              <w:rPr>
                <w:rFonts w:ascii="Arial" w:eastAsia="Times New Roman" w:hAnsi="Arial" w:cs="Arial"/>
                <w:b/>
                <w:bCs/>
                <w:sz w:val="18"/>
                <w:szCs w:val="18"/>
                <w:lang w:val="en-AU" w:eastAsia="zh-CN"/>
              </w:rPr>
              <w:t xml:space="preserve"> </w:t>
            </w:r>
            <w:r w:rsidR="00195BE8" w:rsidRPr="00195BE8">
              <w:rPr>
                <w:rFonts w:ascii="Arial" w:eastAsia="Times New Roman" w:hAnsi="Arial" w:cs="Arial"/>
                <w:b/>
                <w:bCs/>
                <w:sz w:val="18"/>
                <w:szCs w:val="18"/>
                <w:lang w:val="en-AU" w:eastAsia="zh-CN"/>
              </w:rPr>
              <w:t>price of all components</w:t>
            </w:r>
            <w:r w:rsidRPr="00195BE8">
              <w:rPr>
                <w:rFonts w:ascii="Arial" w:eastAsia="Times New Roman" w:hAnsi="Arial" w:cs="Arial"/>
                <w:b/>
                <w:bCs/>
                <w:sz w:val="18"/>
                <w:szCs w:val="18"/>
                <w:lang w:val="en-AU" w:eastAsia="zh-CN"/>
              </w:rPr>
              <w:t xml:space="preserve"> and the name of the equipment manufacturer) </w:t>
            </w:r>
          </w:p>
          <w:p w14:paraId="3A962F2C" w14:textId="68E6934D" w:rsidR="000B6078" w:rsidRPr="00195BE8" w:rsidRDefault="00E346A0" w:rsidP="000B6078">
            <w:pPr>
              <w:spacing w:after="0" w:line="260" w:lineRule="exact"/>
              <w:jc w:val="both"/>
              <w:rPr>
                <w:rFonts w:ascii="Arial" w:eastAsia="Times New Roman" w:hAnsi="Arial" w:cs="Arial"/>
                <w:b/>
                <w:bCs/>
                <w:sz w:val="18"/>
                <w:szCs w:val="18"/>
                <w:lang w:val="en-AU" w:eastAsia="zh-CN"/>
              </w:rPr>
            </w:pPr>
            <w:r w:rsidRPr="00195BE8">
              <w:rPr>
                <w:rFonts w:ascii="Arial" w:eastAsia="Times New Roman" w:hAnsi="Arial" w:cs="Arial"/>
                <w:b/>
                <w:bCs/>
                <w:sz w:val="18"/>
                <w:szCs w:val="18"/>
                <w:lang w:val="en-AU" w:eastAsia="zh-CN"/>
              </w:rPr>
              <w:t>AND</w:t>
            </w:r>
          </w:p>
          <w:p w14:paraId="79E2AADD" w14:textId="2E9C764A" w:rsidR="000B6078" w:rsidRPr="00690692" w:rsidRDefault="000B6078" w:rsidP="000B6078">
            <w:pPr>
              <w:rPr>
                <w:rFonts w:ascii="Arial" w:hAnsi="Arial" w:cs="Arial"/>
                <w:sz w:val="18"/>
                <w:szCs w:val="18"/>
                <w:lang w:val="en-AU"/>
              </w:rPr>
            </w:pPr>
            <w:r w:rsidRPr="00195BE8">
              <w:rPr>
                <w:rFonts w:ascii="Arial" w:hAnsi="Arial" w:cs="Arial"/>
                <w:b/>
                <w:bCs/>
                <w:sz w:val="18"/>
                <w:szCs w:val="18"/>
                <w:lang w:val="en-AU"/>
              </w:rPr>
              <w:t>Technical documentation (prospectus, catalogues) of equipment offered.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C1CCA3" w14:textId="1786FA4C" w:rsidR="000B6078" w:rsidRPr="00690692" w:rsidRDefault="000B6078" w:rsidP="000B6078">
            <w:pPr>
              <w:spacing w:before="135" w:after="135"/>
              <w:jc w:val="both"/>
              <w:textAlignment w:val="center"/>
              <w:rPr>
                <w:rFonts w:ascii="Arial" w:hAnsi="Arial" w:cs="Arial"/>
                <w:position w:val="-2"/>
                <w:sz w:val="18"/>
                <w:szCs w:val="18"/>
                <w:lang w:val="en-AU"/>
              </w:rPr>
            </w:pPr>
            <w:r w:rsidRPr="00690692">
              <w:rPr>
                <w:rFonts w:ascii="Arial" w:hAnsi="Arial" w:cs="Arial"/>
                <w:color w:val="000000"/>
                <w:position w:val="-2"/>
                <w:sz w:val="18"/>
                <w:szCs w:val="18"/>
                <w:u w:val="single"/>
                <w:lang w:val="en-AU"/>
              </w:rPr>
              <w:t>Documents must be loaded in application e-Oddaja into the »Other attachments« section.</w:t>
            </w:r>
          </w:p>
        </w:tc>
      </w:tr>
      <w:tr w:rsidR="00E346A0" w:rsidRPr="00690692" w14:paraId="0B66FB8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421C2" w14:textId="3E448567" w:rsidR="00E346A0" w:rsidRPr="00690692" w:rsidRDefault="00E346A0" w:rsidP="00E346A0">
            <w:pPr>
              <w:rPr>
                <w:rFonts w:ascii="Arial" w:hAnsi="Arial" w:cs="Arial"/>
                <w:position w:val="-2"/>
                <w:sz w:val="18"/>
                <w:szCs w:val="18"/>
                <w:lang w:val="en-AU"/>
              </w:rPr>
            </w:pPr>
            <w:r w:rsidRPr="00690692">
              <w:rPr>
                <w:rFonts w:ascii="Arial" w:hAnsi="Arial" w:cs="Arial"/>
                <w:position w:val="-2"/>
                <w:sz w:val="18"/>
                <w:szCs w:val="18"/>
                <w:lang w:val="en-AU"/>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BEA246" w14:textId="77777777" w:rsidR="00E346A0" w:rsidRPr="00690692" w:rsidRDefault="00E346A0" w:rsidP="00E346A0">
            <w:pPr>
              <w:rPr>
                <w:rFonts w:ascii="Arial" w:hAnsi="Arial" w:cs="Arial"/>
                <w:sz w:val="18"/>
                <w:szCs w:val="18"/>
                <w:lang w:val="en-AU"/>
              </w:rPr>
            </w:pPr>
            <w:r w:rsidRPr="00690692">
              <w:rPr>
                <w:rFonts w:ascii="Arial" w:hAnsi="Arial" w:cs="Arial"/>
                <w:sz w:val="18"/>
                <w:szCs w:val="18"/>
                <w:lang w:val="en-AU"/>
              </w:rPr>
              <w:t>The certificate/extract from the Business Registers Agency, i.e. certificate from the competent Commercial Court*</w:t>
            </w:r>
          </w:p>
          <w:p w14:paraId="500FBB62" w14:textId="5D6439CF" w:rsidR="00E346A0" w:rsidRPr="00690692" w:rsidRDefault="00E346A0" w:rsidP="00E346A0">
            <w:pPr>
              <w:spacing w:after="0" w:line="260" w:lineRule="exact"/>
              <w:jc w:val="both"/>
              <w:rPr>
                <w:rFonts w:ascii="Arial" w:eastAsia="Times New Roman" w:hAnsi="Arial" w:cs="Arial"/>
                <w:sz w:val="18"/>
                <w:szCs w:val="18"/>
                <w:lang w:val="en-AU" w:eastAsia="zh-CN"/>
              </w:rPr>
            </w:pPr>
            <w:r w:rsidRPr="00690692">
              <w:rPr>
                <w:rFonts w:ascii="Arial" w:hAnsi="Arial" w:cs="Arial"/>
                <w:i/>
                <w:color w:val="000000"/>
                <w:position w:val="-2"/>
                <w:sz w:val="16"/>
                <w:szCs w:val="16"/>
                <w:lang w:val="en-AU"/>
              </w:rPr>
              <w:t>*applies only for foreign tenderers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0AA6FE" w14:textId="77777777" w:rsidR="00E346A0" w:rsidRPr="00690692" w:rsidRDefault="00E346A0" w:rsidP="00E346A0">
            <w:pPr>
              <w:spacing w:before="135" w:after="135"/>
              <w:jc w:val="both"/>
              <w:textAlignment w:val="center"/>
              <w:rPr>
                <w:rFonts w:ascii="Arial" w:hAnsi="Arial" w:cs="Arial"/>
                <w:position w:val="-2"/>
                <w:sz w:val="18"/>
                <w:szCs w:val="18"/>
                <w:lang w:val="en-AU"/>
              </w:rPr>
            </w:pPr>
            <w:r w:rsidRPr="00690692">
              <w:rPr>
                <w:rFonts w:ascii="Arial" w:hAnsi="Arial" w:cs="Arial"/>
                <w:position w:val="-2"/>
                <w:sz w:val="18"/>
                <w:szCs w:val="18"/>
                <w:lang w:val="en-AU"/>
              </w:rPr>
              <w:t>Copy submitted</w:t>
            </w:r>
          </w:p>
          <w:p w14:paraId="06948961" w14:textId="58B55496" w:rsidR="00E346A0" w:rsidRPr="00690692" w:rsidRDefault="00E346A0" w:rsidP="00E346A0">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Documents must be loaded in application e-Oddaja into the »Other attachments« section.</w:t>
            </w:r>
          </w:p>
        </w:tc>
      </w:tr>
      <w:tr w:rsidR="000B6078" w:rsidRPr="00690692"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65068C36" w:rsidR="000B6078" w:rsidRPr="00690692" w:rsidRDefault="000B6078" w:rsidP="000B6078">
            <w:pPr>
              <w:rPr>
                <w:lang w:val="en-AU"/>
              </w:rPr>
            </w:pPr>
            <w:r w:rsidRPr="00690692">
              <w:rPr>
                <w:rFonts w:ascii="Arial" w:hAnsi="Arial" w:cs="Arial"/>
                <w:color w:val="000000"/>
                <w:position w:val="-2"/>
                <w:sz w:val="18"/>
                <w:szCs w:val="18"/>
                <w:lang w:val="en-AU"/>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53D6B42D" w:rsidR="000B6078" w:rsidRPr="00690692" w:rsidRDefault="000B6078" w:rsidP="000B6078">
            <w:pPr>
              <w:rPr>
                <w:rFonts w:ascii="Arial" w:hAnsi="Arial" w:cs="Arial"/>
                <w:bCs/>
                <w:sz w:val="18"/>
                <w:szCs w:val="18"/>
                <w:lang w:val="en-AU"/>
              </w:rPr>
            </w:pPr>
            <w:r w:rsidRPr="00690692">
              <w:rPr>
                <w:rFonts w:ascii="Arial" w:hAnsi="Arial" w:cs="Arial"/>
                <w:position w:val="-2"/>
                <w:sz w:val="18"/>
                <w:szCs w:val="18"/>
                <w:lang w:val="en-AU"/>
              </w:rPr>
              <w:t>Draft contract</w:t>
            </w:r>
            <w:r w:rsidR="007A3480" w:rsidRPr="00690692">
              <w:rPr>
                <w:rFonts w:ascii="Arial" w:hAnsi="Arial" w:cs="Arial"/>
                <w:position w:val="-2"/>
                <w:sz w:val="18"/>
                <w:szCs w:val="18"/>
                <w:lang w:val="en-AU"/>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8F75D" w14:textId="675CCB36" w:rsidR="000B6078" w:rsidRPr="00690692" w:rsidRDefault="000B6078" w:rsidP="000B6078">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Initialized</w:t>
            </w:r>
            <w:r w:rsidRPr="00690692">
              <w:rPr>
                <w:rFonts w:ascii="Arial" w:hAnsi="Arial" w:cs="Arial"/>
                <w:position w:val="-2"/>
                <w:sz w:val="18"/>
                <w:szCs w:val="18"/>
                <w:lang w:val="en-AU"/>
              </w:rPr>
              <w:t>, signed and stamped.</w:t>
            </w:r>
          </w:p>
          <w:p w14:paraId="25E3B3C8" w14:textId="73448490" w:rsidR="000B6078" w:rsidRPr="00690692" w:rsidRDefault="000B6078" w:rsidP="000B6078">
            <w:pPr>
              <w:spacing w:before="135" w:after="135"/>
              <w:jc w:val="both"/>
              <w:textAlignment w:val="center"/>
              <w:rPr>
                <w:lang w:val="en-AU"/>
              </w:rPr>
            </w:pPr>
            <w:r w:rsidRPr="00690692">
              <w:rPr>
                <w:rFonts w:ascii="Arial" w:hAnsi="Arial" w:cs="Arial"/>
                <w:color w:val="000000"/>
                <w:position w:val="-2"/>
                <w:sz w:val="18"/>
                <w:szCs w:val="18"/>
                <w:u w:val="single"/>
                <w:lang w:val="en-AU"/>
              </w:rPr>
              <w:t>The form must be uploaded in the e-Oddaja application into the »Other attachments« section.</w:t>
            </w:r>
          </w:p>
        </w:tc>
      </w:tr>
    </w:tbl>
    <w:p w14:paraId="39A0F326" w14:textId="77777777" w:rsidR="004F1422" w:rsidRPr="00690692" w:rsidRDefault="004F1422" w:rsidP="004F1422">
      <w:pPr>
        <w:rPr>
          <w:lang w:val="en-AU"/>
        </w:rPr>
        <w:sectPr w:rsidR="004F1422" w:rsidRPr="0069069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1C53F940" w:rsidR="004F1422" w:rsidRPr="00690692" w:rsidRDefault="000052E7"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1</w:t>
      </w:r>
    </w:p>
    <w:p w14:paraId="2F0F91C5" w14:textId="48652D30" w:rsidR="004F1422" w:rsidRPr="00690692" w:rsidRDefault="000052E7"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Fonts w:ascii="Arial" w:hAnsi="Arial" w:cs="Arial"/>
          <w:lang w:val="en-AU"/>
        </w:rPr>
        <w:t>Offer</w:t>
      </w:r>
    </w:p>
    <w:p w14:paraId="35780E16" w14:textId="5EA3D2EF" w:rsidR="000052E7" w:rsidRPr="00690692" w:rsidRDefault="000052E7" w:rsidP="000052E7">
      <w:pPr>
        <w:pStyle w:val="Naslov2"/>
        <w:jc w:val="both"/>
        <w:rPr>
          <w:b w:val="0"/>
          <w:sz w:val="18"/>
          <w:szCs w:val="18"/>
          <w:lang w:val="en-AU"/>
        </w:rPr>
      </w:pPr>
      <w:r w:rsidRPr="00690692">
        <w:rPr>
          <w:b w:val="0"/>
          <w:sz w:val="18"/>
          <w:szCs w:val="18"/>
          <w:lang w:val="en-AU"/>
        </w:rPr>
        <w:t xml:space="preserve">On the basis of the invitation to </w:t>
      </w:r>
      <w:r w:rsidRPr="005A3ED1">
        <w:rPr>
          <w:rFonts w:ascii="Arial" w:hAnsi="Arial" w:cs="Arial"/>
          <w:b w:val="0"/>
          <w:sz w:val="18"/>
          <w:szCs w:val="18"/>
          <w:lang w:val="en-AU"/>
        </w:rPr>
        <w:t xml:space="preserve">tender </w:t>
      </w:r>
      <w:r w:rsidR="0068002A" w:rsidRPr="00530DF3">
        <w:rPr>
          <w:rFonts w:ascii="Arial" w:eastAsia="Times New Roman" w:hAnsi="Arial" w:cs="Arial"/>
          <w:b w:val="0"/>
          <w:sz w:val="18"/>
          <w:szCs w:val="18"/>
          <w:shd w:val="clear" w:color="auto" w:fill="FFFFFF"/>
          <w:lang w:val="en-AU"/>
        </w:rPr>
        <w:t>»</w:t>
      </w:r>
      <w:r w:rsidR="00530DF3" w:rsidRPr="00530DF3">
        <w:rPr>
          <w:rFonts w:ascii="Arial" w:hAnsi="Arial" w:cs="Arial"/>
          <w:b w:val="0"/>
          <w:color w:val="222222"/>
          <w:sz w:val="18"/>
          <w:szCs w:val="18"/>
          <w:shd w:val="clear" w:color="auto" w:fill="FFFFFF"/>
        </w:rPr>
        <w:t xml:space="preserve">The purchase of a furnace system composed of two furnaces for testing the fire </w:t>
      </w:r>
      <w:proofErr w:type="spellStart"/>
      <w:r w:rsidR="00530DF3" w:rsidRPr="00530DF3">
        <w:rPr>
          <w:rFonts w:ascii="Arial" w:hAnsi="Arial" w:cs="Arial"/>
          <w:b w:val="0"/>
          <w:color w:val="222222"/>
          <w:sz w:val="18"/>
          <w:szCs w:val="18"/>
          <w:shd w:val="clear" w:color="auto" w:fill="FFFFFF"/>
        </w:rPr>
        <w:t>resistance</w:t>
      </w:r>
      <w:proofErr w:type="spellEnd"/>
      <w:r w:rsidR="0068002A" w:rsidRPr="00530DF3">
        <w:rPr>
          <w:rFonts w:ascii="Arial" w:eastAsia="Times New Roman" w:hAnsi="Arial" w:cs="Arial"/>
          <w:b w:val="0"/>
          <w:sz w:val="18"/>
          <w:szCs w:val="18"/>
          <w:shd w:val="clear" w:color="auto" w:fill="FFFFFF"/>
          <w:lang w:val="en-AU"/>
        </w:rPr>
        <w:t>«</w:t>
      </w:r>
      <w:r w:rsidR="0068002A" w:rsidRPr="005A3ED1">
        <w:rPr>
          <w:rFonts w:ascii="Arial" w:hAnsi="Arial" w:cs="Arial"/>
          <w:b w:val="0"/>
          <w:sz w:val="18"/>
          <w:szCs w:val="18"/>
          <w:lang w:val="en-AU"/>
        </w:rPr>
        <w:t xml:space="preserve"> </w:t>
      </w:r>
      <w:r w:rsidRPr="005A3ED1">
        <w:rPr>
          <w:rFonts w:ascii="Arial" w:hAnsi="Arial" w:cs="Arial"/>
          <w:b w:val="0"/>
          <w:sz w:val="18"/>
          <w:szCs w:val="18"/>
          <w:lang w:val="en-AU"/>
        </w:rPr>
        <w:t>we make an offer, as</w:t>
      </w:r>
      <w:r w:rsidRPr="00690692">
        <w:rPr>
          <w:b w:val="0"/>
          <w:sz w:val="18"/>
          <w:szCs w:val="18"/>
          <w:lang w:val="en-AU"/>
        </w:rPr>
        <w:t xml:space="preserve"> follows:</w:t>
      </w:r>
    </w:p>
    <w:p w14:paraId="2F3BB6A3" w14:textId="2DF7C291" w:rsidR="004F1422" w:rsidRPr="00690692" w:rsidRDefault="004F1422" w:rsidP="004F1422">
      <w:pPr>
        <w:spacing w:before="225" w:after="225" w:line="240" w:lineRule="auto"/>
        <w:jc w:val="both"/>
        <w:rPr>
          <w:lang w:val="en-AU"/>
        </w:rPr>
      </w:pPr>
      <w:r w:rsidRPr="00690692">
        <w:rPr>
          <w:rFonts w:ascii="Arial" w:hAnsi="Arial" w:cs="Arial"/>
          <w:b/>
          <w:bCs/>
          <w:color w:val="000000"/>
          <w:sz w:val="18"/>
          <w:szCs w:val="18"/>
          <w:lang w:val="en-AU"/>
        </w:rPr>
        <w:t xml:space="preserve">I. </w:t>
      </w:r>
      <w:r w:rsidR="000052E7" w:rsidRPr="00690692">
        <w:rPr>
          <w:rFonts w:ascii="Arial" w:hAnsi="Arial" w:cs="Arial"/>
          <w:b/>
          <w:bCs/>
          <w:color w:val="000000"/>
          <w:sz w:val="18"/>
          <w:szCs w:val="18"/>
          <w:lang w:val="en-AU"/>
        </w:rPr>
        <w:t>Offer number</w:t>
      </w:r>
      <w:r w:rsidRPr="00690692">
        <w:rPr>
          <w:rFonts w:ascii="Arial" w:hAnsi="Arial" w:cs="Arial"/>
          <w:b/>
          <w:bCs/>
          <w:color w:val="000000"/>
          <w:sz w:val="18"/>
          <w:szCs w:val="18"/>
          <w:lang w:val="en-AU"/>
        </w:rPr>
        <w:t>:</w:t>
      </w:r>
      <w:r w:rsidRPr="00690692">
        <w:rPr>
          <w:rFonts w:ascii="Arial" w:hAnsi="Arial" w:cs="Arial"/>
          <w:color w:val="000000"/>
          <w:sz w:val="18"/>
          <w:szCs w:val="18"/>
          <w:lang w:val="en-AU"/>
        </w:rPr>
        <w:t> </w:t>
      </w:r>
      <w:r w:rsidRPr="00690692">
        <w:rPr>
          <w:rFonts w:ascii="Arial" w:hAnsi="Arial" w:cs="Arial"/>
          <w:color w:val="000000"/>
          <w:sz w:val="18"/>
          <w:szCs w:val="18"/>
          <w:u w:val="single"/>
          <w:lang w:val="en-AU"/>
        </w:rPr>
        <w:t>_______________</w:t>
      </w:r>
    </w:p>
    <w:tbl>
      <w:tblPr>
        <w:tblW w:w="8670" w:type="dxa"/>
        <w:tblInd w:w="108" w:type="dxa"/>
        <w:tblLook w:val="04A0" w:firstRow="1" w:lastRow="0" w:firstColumn="1" w:lastColumn="0" w:noHBand="0" w:noVBand="1"/>
      </w:tblPr>
      <w:tblGrid>
        <w:gridCol w:w="2385"/>
        <w:gridCol w:w="6285"/>
      </w:tblGrid>
      <w:tr w:rsidR="004F1422" w:rsidRPr="0069069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61B9B182" w:rsidR="004F1422" w:rsidRPr="00690692" w:rsidRDefault="000052E7" w:rsidP="004F1422">
            <w:pPr>
              <w:jc w:val="right"/>
              <w:rPr>
                <w:lang w:val="en-AU"/>
              </w:rPr>
            </w:pPr>
            <w:r w:rsidRPr="00690692">
              <w:rPr>
                <w:rFonts w:ascii="Arial" w:hAnsi="Arial" w:cs="Arial"/>
                <w:b/>
                <w:bCs/>
                <w:color w:val="000000"/>
                <w:position w:val="-2"/>
                <w:sz w:val="18"/>
                <w:szCs w:val="18"/>
                <w:shd w:val="clear" w:color="auto" w:fill="CCCCCC"/>
                <w:lang w:val="en-AU"/>
              </w:rPr>
              <w:t xml:space="preserve">NAME OF THE </w:t>
            </w:r>
            <w:r w:rsidR="00BC6EDC" w:rsidRPr="00690692">
              <w:rPr>
                <w:rFonts w:ascii="Arial" w:hAnsi="Arial" w:cs="Arial"/>
                <w:b/>
                <w:bCs/>
                <w:color w:val="000000"/>
                <w:position w:val="-2"/>
                <w:sz w:val="18"/>
                <w:szCs w:val="18"/>
                <w:shd w:val="clear" w:color="auto" w:fill="CCCCCC"/>
                <w:lang w:val="en-AU"/>
              </w:rPr>
              <w:t>TENDERER</w:t>
            </w:r>
            <w:r w:rsidR="004F1422" w:rsidRPr="00690692">
              <w:rPr>
                <w:rFonts w:ascii="Arial" w:hAnsi="Arial" w:cs="Arial"/>
                <w:b/>
                <w:bCs/>
                <w:color w:val="000000"/>
                <w:position w:val="-2"/>
                <w:sz w:val="18"/>
                <w:szCs w:val="18"/>
                <w:shd w:val="clear" w:color="auto" w:fill="CCCCCC"/>
                <w:lang w:val="en-AU"/>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Pr="00690692" w:rsidRDefault="004F1422" w:rsidP="004F1422">
            <w:pPr>
              <w:rPr>
                <w:lang w:val="en-AU"/>
              </w:rPr>
            </w:pPr>
            <w:r w:rsidRPr="00690692">
              <w:rPr>
                <w:rFonts w:ascii="Arial" w:hAnsi="Arial" w:cs="Arial"/>
                <w:color w:val="000000"/>
                <w:position w:val="-2"/>
                <w:sz w:val="18"/>
                <w:szCs w:val="18"/>
                <w:lang w:val="en-AU"/>
              </w:rPr>
              <w:t> </w:t>
            </w:r>
          </w:p>
        </w:tc>
      </w:tr>
      <w:tr w:rsidR="004F1422" w:rsidRPr="0069069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06C1F35F" w:rsidR="004F1422" w:rsidRPr="00690692" w:rsidRDefault="000052E7" w:rsidP="004F1422">
            <w:pPr>
              <w:jc w:val="right"/>
              <w:rPr>
                <w:lang w:val="en-AU"/>
              </w:rPr>
            </w:pPr>
            <w:r w:rsidRPr="00690692">
              <w:rPr>
                <w:rFonts w:ascii="Arial" w:hAnsi="Arial" w:cs="Arial"/>
                <w:b/>
                <w:bCs/>
                <w:color w:val="000000"/>
                <w:position w:val="-2"/>
                <w:sz w:val="18"/>
                <w:szCs w:val="18"/>
                <w:shd w:val="clear" w:color="auto" w:fill="CCCCCC"/>
                <w:lang w:val="en-AU"/>
              </w:rPr>
              <w:t xml:space="preserve">ADDRESS OF THE </w:t>
            </w:r>
            <w:r w:rsidR="00BC6EDC" w:rsidRPr="00690692">
              <w:rPr>
                <w:rFonts w:ascii="Arial" w:hAnsi="Arial" w:cs="Arial"/>
                <w:b/>
                <w:bCs/>
                <w:color w:val="000000"/>
                <w:position w:val="-2"/>
                <w:sz w:val="18"/>
                <w:szCs w:val="18"/>
                <w:shd w:val="clear" w:color="auto" w:fill="CCCCCC"/>
                <w:lang w:val="en-AU"/>
              </w:rPr>
              <w:t>TENDERER</w:t>
            </w:r>
            <w:r w:rsidR="004F1422" w:rsidRPr="00690692">
              <w:rPr>
                <w:rFonts w:ascii="Arial" w:hAnsi="Arial" w:cs="Arial"/>
                <w:b/>
                <w:bCs/>
                <w:color w:val="000000"/>
                <w:position w:val="-2"/>
                <w:sz w:val="18"/>
                <w:szCs w:val="18"/>
                <w:shd w:val="clear" w:color="auto" w:fill="CCCCCC"/>
                <w:lang w:val="en-AU"/>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Pr="00690692" w:rsidRDefault="004F1422" w:rsidP="004F1422">
            <w:pPr>
              <w:rPr>
                <w:lang w:val="en-AU"/>
              </w:rPr>
            </w:pPr>
            <w:r w:rsidRPr="00690692">
              <w:rPr>
                <w:rFonts w:ascii="Arial" w:hAnsi="Arial" w:cs="Arial"/>
                <w:color w:val="000000"/>
                <w:position w:val="-2"/>
                <w:sz w:val="18"/>
                <w:szCs w:val="18"/>
                <w:lang w:val="en-AU"/>
              </w:rPr>
              <w:t> </w:t>
            </w:r>
          </w:p>
        </w:tc>
      </w:tr>
    </w:tbl>
    <w:p w14:paraId="75C2D438" w14:textId="70026F3F" w:rsidR="004F1422" w:rsidRPr="00690692" w:rsidRDefault="004620A5" w:rsidP="004F1422">
      <w:pPr>
        <w:spacing w:before="225" w:after="225" w:line="240" w:lineRule="auto"/>
        <w:jc w:val="both"/>
        <w:rPr>
          <w:lang w:val="en-AU"/>
        </w:rPr>
      </w:pPr>
      <w:r w:rsidRPr="00690692">
        <w:rPr>
          <w:rFonts w:ascii="Arial" w:hAnsi="Arial" w:cs="Arial"/>
          <w:color w:val="000000"/>
          <w:sz w:val="18"/>
          <w:szCs w:val="18"/>
          <w:lang w:val="en-AU"/>
        </w:rPr>
        <w:t>We are submitting</w:t>
      </w:r>
      <w:r w:rsidR="004F1422"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th</w:t>
      </w:r>
      <w:r w:rsidR="00AB2264" w:rsidRPr="00690692">
        <w:rPr>
          <w:rFonts w:ascii="Arial" w:hAnsi="Arial" w:cs="Arial"/>
          <w:color w:val="000000"/>
          <w:sz w:val="18"/>
          <w:szCs w:val="18"/>
          <w:lang w:val="en-AU"/>
        </w:rPr>
        <w:t>is</w:t>
      </w:r>
      <w:r w:rsidRPr="00690692">
        <w:rPr>
          <w:rFonts w:ascii="Arial" w:hAnsi="Arial" w:cs="Arial"/>
          <w:color w:val="000000"/>
          <w:sz w:val="18"/>
          <w:szCs w:val="18"/>
          <w:lang w:val="en-AU"/>
        </w:rPr>
        <w:t xml:space="preserve"> offer </w:t>
      </w:r>
      <w:r w:rsidR="004F1422" w:rsidRPr="00690692">
        <w:rPr>
          <w:rFonts w:ascii="Arial" w:hAnsi="Arial" w:cs="Arial"/>
          <w:color w:val="000000"/>
          <w:sz w:val="18"/>
          <w:szCs w:val="18"/>
          <w:lang w:val="en-AU"/>
        </w:rPr>
        <w:t>(</w:t>
      </w:r>
      <w:r w:rsidRPr="00690692">
        <w:rPr>
          <w:rFonts w:ascii="Arial" w:hAnsi="Arial" w:cs="Arial"/>
          <w:sz w:val="18"/>
          <w:szCs w:val="18"/>
          <w:lang w:val="en-AU"/>
        </w:rPr>
        <w:t>please mark the appropriate box and fill out the data, when applicable</w:t>
      </w:r>
      <w:r w:rsidR="004F1422" w:rsidRPr="00690692">
        <w:rPr>
          <w:rFonts w:ascii="Arial" w:hAnsi="Arial" w:cs="Arial"/>
          <w:color w:val="000000"/>
          <w:sz w:val="18"/>
          <w:szCs w:val="18"/>
          <w:lang w:val="en-AU"/>
        </w:rPr>
        <w:t>):</w:t>
      </w:r>
    </w:p>
    <w:p w14:paraId="4E546746" w14:textId="3DCD9533" w:rsidR="004F1422" w:rsidRPr="00690692" w:rsidRDefault="004F1422" w:rsidP="004F1422">
      <w:pPr>
        <w:spacing w:before="225" w:after="225" w:line="240" w:lineRule="auto"/>
        <w:jc w:val="both"/>
        <w:rPr>
          <w:lang w:val="en-AU"/>
        </w:rPr>
      </w:pPr>
      <w:r w:rsidRPr="00690692">
        <w:rPr>
          <w:lang w:val="en-AU"/>
        </w:rPr>
        <w:fldChar w:fldCharType="begin">
          <w:ffData>
            <w:name w:val="cbox15a5a322842900"/>
            <w:enabled/>
            <w:calcOnExit w:val="0"/>
            <w:checkBox>
              <w:sizeAuto/>
              <w:default w:val="0"/>
            </w:checkBox>
          </w:ffData>
        </w:fldChar>
      </w:r>
      <w:bookmarkStart w:id="0" w:name="cbox15a5a322842900"/>
      <w:r w:rsidRPr="00690692">
        <w:rPr>
          <w:lang w:val="en-AU"/>
        </w:rPr>
        <w:instrText xml:space="preserve"> FORMCHECKBOX </w:instrText>
      </w:r>
      <w:r w:rsidR="003A58D9">
        <w:rPr>
          <w:lang w:val="en-AU"/>
        </w:rPr>
      </w:r>
      <w:r w:rsidR="003A58D9">
        <w:rPr>
          <w:lang w:val="en-AU"/>
        </w:rPr>
        <w:fldChar w:fldCharType="separate"/>
      </w:r>
      <w:r w:rsidRPr="00690692">
        <w:rPr>
          <w:lang w:val="en-AU"/>
        </w:rPr>
        <w:fldChar w:fldCharType="end"/>
      </w:r>
      <w:bookmarkEnd w:id="0"/>
      <w:r w:rsidRPr="00690692">
        <w:rPr>
          <w:rFonts w:ascii="Arial" w:hAnsi="Arial" w:cs="Arial"/>
          <w:color w:val="000000"/>
          <w:sz w:val="18"/>
          <w:szCs w:val="18"/>
          <w:lang w:val="en-AU"/>
        </w:rPr>
        <w:t> </w:t>
      </w:r>
      <w:r w:rsidR="007F712D" w:rsidRPr="00690692">
        <w:rPr>
          <w:rFonts w:ascii="Arial" w:hAnsi="Arial" w:cs="Arial"/>
          <w:color w:val="000000"/>
          <w:sz w:val="18"/>
          <w:szCs w:val="18"/>
          <w:lang w:val="en-AU"/>
        </w:rPr>
        <w:t>individually</w:t>
      </w:r>
    </w:p>
    <w:p w14:paraId="170AB6E2" w14:textId="2872C298" w:rsidR="004F1422" w:rsidRPr="00690692" w:rsidRDefault="004F1422" w:rsidP="004F1422">
      <w:pPr>
        <w:spacing w:before="225" w:after="225" w:line="240" w:lineRule="auto"/>
        <w:jc w:val="both"/>
        <w:rPr>
          <w:lang w:val="en-AU"/>
        </w:rPr>
      </w:pPr>
      <w:r w:rsidRPr="00690692">
        <w:rPr>
          <w:lang w:val="en-AU"/>
        </w:rPr>
        <w:fldChar w:fldCharType="begin">
          <w:ffData>
            <w:name w:val="cbox15a5a322842bc3"/>
            <w:enabled/>
            <w:calcOnExit w:val="0"/>
            <w:checkBox>
              <w:sizeAuto/>
              <w:default w:val="0"/>
            </w:checkBox>
          </w:ffData>
        </w:fldChar>
      </w:r>
      <w:bookmarkStart w:id="1" w:name="cbox15a5a322842bc3"/>
      <w:r w:rsidRPr="00690692">
        <w:rPr>
          <w:lang w:val="en-AU"/>
        </w:rPr>
        <w:instrText xml:space="preserve"> FORMCHECKBOX </w:instrText>
      </w:r>
      <w:r w:rsidR="003A58D9">
        <w:rPr>
          <w:lang w:val="en-AU"/>
        </w:rPr>
      </w:r>
      <w:r w:rsidR="003A58D9">
        <w:rPr>
          <w:lang w:val="en-AU"/>
        </w:rPr>
        <w:fldChar w:fldCharType="separate"/>
      </w:r>
      <w:r w:rsidRPr="00690692">
        <w:rPr>
          <w:lang w:val="en-AU"/>
        </w:rPr>
        <w:fldChar w:fldCharType="end"/>
      </w:r>
      <w:bookmarkEnd w:id="1"/>
      <w:r w:rsidRPr="00690692">
        <w:rPr>
          <w:rFonts w:ascii="Arial" w:hAnsi="Arial" w:cs="Arial"/>
          <w:color w:val="000000"/>
          <w:sz w:val="18"/>
          <w:szCs w:val="18"/>
          <w:lang w:val="en-AU"/>
        </w:rPr>
        <w:t> </w:t>
      </w:r>
      <w:r w:rsidR="00CD2915" w:rsidRPr="00690692">
        <w:rPr>
          <w:rFonts w:ascii="Arial" w:hAnsi="Arial" w:cs="Arial"/>
          <w:color w:val="000000"/>
          <w:sz w:val="18"/>
          <w:szCs w:val="18"/>
          <w:lang w:val="en-AU"/>
        </w:rPr>
        <w:t xml:space="preserve">with </w:t>
      </w:r>
      <w:r w:rsidR="00CD2915" w:rsidRPr="00690692">
        <w:rPr>
          <w:rFonts w:ascii="Arial" w:hAnsi="Arial" w:cs="Arial"/>
          <w:iCs/>
          <w:color w:val="000000"/>
          <w:sz w:val="18"/>
          <w:szCs w:val="18"/>
          <w:lang w:val="en-AU"/>
        </w:rPr>
        <w:t xml:space="preserve">partners in a </w:t>
      </w:r>
      <w:r w:rsidR="00AB2264" w:rsidRPr="00690692">
        <w:rPr>
          <w:rFonts w:ascii="Arial" w:hAnsi="Arial" w:cs="Arial"/>
          <w:iCs/>
          <w:color w:val="000000"/>
          <w:sz w:val="18"/>
          <w:szCs w:val="18"/>
          <w:lang w:val="en-AU"/>
        </w:rPr>
        <w:t xml:space="preserve">joint </w:t>
      </w:r>
      <w:r w:rsidR="00CD2915" w:rsidRPr="00690692">
        <w:rPr>
          <w:rFonts w:ascii="Arial" w:hAnsi="Arial" w:cs="Arial"/>
          <w:iCs/>
          <w:color w:val="000000"/>
          <w:sz w:val="18"/>
          <w:szCs w:val="18"/>
          <w:lang w:val="en-AU"/>
        </w:rPr>
        <w:t>venture</w:t>
      </w:r>
      <w:r w:rsidR="00CD2915"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w:t>
      </w:r>
      <w:r w:rsidR="00CC6916" w:rsidRPr="00690692">
        <w:rPr>
          <w:rFonts w:ascii="Arial" w:hAnsi="Arial" w:cs="Arial"/>
          <w:color w:val="000000"/>
          <w:sz w:val="18"/>
          <w:szCs w:val="18"/>
          <w:lang w:val="en-AU"/>
        </w:rPr>
        <w:t>name of the partner</w:t>
      </w:r>
      <w:r w:rsidRPr="00690692">
        <w:rPr>
          <w:rFonts w:ascii="Arial" w:hAnsi="Arial" w:cs="Arial"/>
          <w:color w:val="000000"/>
          <w:sz w:val="18"/>
          <w:szCs w:val="18"/>
          <w:lang w:val="en-AU"/>
        </w:rPr>
        <w:t>): ___________________________________</w:t>
      </w:r>
    </w:p>
    <w:p w14:paraId="1116B666" w14:textId="32D2BA28" w:rsidR="004F1422" w:rsidRPr="00690692" w:rsidRDefault="004F1422" w:rsidP="004F1422">
      <w:pPr>
        <w:spacing w:before="225" w:after="225" w:line="240" w:lineRule="auto"/>
        <w:jc w:val="both"/>
        <w:rPr>
          <w:lang w:val="en-AU"/>
        </w:rPr>
      </w:pPr>
      <w:r w:rsidRPr="00690692">
        <w:rPr>
          <w:lang w:val="en-AU"/>
        </w:rPr>
        <w:fldChar w:fldCharType="begin">
          <w:ffData>
            <w:name w:val="cbox15a5a322842ea6"/>
            <w:enabled/>
            <w:calcOnExit w:val="0"/>
            <w:checkBox>
              <w:sizeAuto/>
              <w:default w:val="0"/>
            </w:checkBox>
          </w:ffData>
        </w:fldChar>
      </w:r>
      <w:bookmarkStart w:id="2" w:name="cbox15a5a322842ea6"/>
      <w:r w:rsidRPr="00690692">
        <w:rPr>
          <w:lang w:val="en-AU"/>
        </w:rPr>
        <w:instrText xml:space="preserve"> FORMCHECKBOX </w:instrText>
      </w:r>
      <w:r w:rsidR="003A58D9">
        <w:rPr>
          <w:lang w:val="en-AU"/>
        </w:rPr>
      </w:r>
      <w:r w:rsidR="003A58D9">
        <w:rPr>
          <w:lang w:val="en-AU"/>
        </w:rPr>
        <w:fldChar w:fldCharType="separate"/>
      </w:r>
      <w:r w:rsidRPr="00690692">
        <w:rPr>
          <w:lang w:val="en-AU"/>
        </w:rPr>
        <w:fldChar w:fldCharType="end"/>
      </w:r>
      <w:bookmarkEnd w:id="2"/>
      <w:r w:rsidRPr="00690692">
        <w:rPr>
          <w:rFonts w:ascii="Arial" w:hAnsi="Arial" w:cs="Arial"/>
          <w:color w:val="000000"/>
          <w:sz w:val="18"/>
          <w:szCs w:val="18"/>
          <w:lang w:val="en-AU"/>
        </w:rPr>
        <w:t> </w:t>
      </w:r>
      <w:r w:rsidR="007F712D" w:rsidRPr="00690692">
        <w:rPr>
          <w:rFonts w:ascii="Arial" w:hAnsi="Arial" w:cs="Arial"/>
          <w:color w:val="000000"/>
          <w:sz w:val="18"/>
          <w:szCs w:val="18"/>
          <w:lang w:val="en-AU"/>
        </w:rPr>
        <w:t>with subcontractors</w:t>
      </w:r>
      <w:r w:rsidRPr="00690692">
        <w:rPr>
          <w:rFonts w:ascii="Arial" w:hAnsi="Arial" w:cs="Arial"/>
          <w:color w:val="000000"/>
          <w:sz w:val="18"/>
          <w:szCs w:val="18"/>
          <w:lang w:val="en-AU"/>
        </w:rPr>
        <w:t xml:space="preserve"> (</w:t>
      </w:r>
      <w:r w:rsidR="00CC6916" w:rsidRPr="00690692">
        <w:rPr>
          <w:rFonts w:ascii="Arial" w:hAnsi="Arial" w:cs="Arial"/>
          <w:color w:val="000000"/>
          <w:sz w:val="18"/>
          <w:szCs w:val="18"/>
          <w:lang w:val="en-AU"/>
        </w:rPr>
        <w:t>name of</w:t>
      </w:r>
      <w:r w:rsidR="007F712D" w:rsidRPr="00690692">
        <w:rPr>
          <w:rFonts w:ascii="Arial" w:hAnsi="Arial" w:cs="Arial"/>
          <w:color w:val="000000"/>
          <w:sz w:val="18"/>
          <w:szCs w:val="18"/>
          <w:lang w:val="en-AU"/>
        </w:rPr>
        <w:t xml:space="preserve"> the subcontractor</w:t>
      </w:r>
      <w:r w:rsidRPr="00690692">
        <w:rPr>
          <w:rFonts w:ascii="Arial" w:hAnsi="Arial" w:cs="Arial"/>
          <w:color w:val="000000"/>
          <w:sz w:val="18"/>
          <w:szCs w:val="18"/>
          <w:lang w:val="en-AU"/>
        </w:rPr>
        <w:t>): ________________________________</w:t>
      </w:r>
    </w:p>
    <w:p w14:paraId="2F6026AC" w14:textId="12E18E70" w:rsidR="004F1422" w:rsidRPr="00690692" w:rsidRDefault="004F1422" w:rsidP="004F1422">
      <w:pPr>
        <w:spacing w:before="225" w:after="225" w:line="240" w:lineRule="auto"/>
        <w:jc w:val="both"/>
        <w:rPr>
          <w:rFonts w:ascii="Arial" w:hAnsi="Arial" w:cs="Arial"/>
          <w:color w:val="000000"/>
          <w:sz w:val="18"/>
          <w:szCs w:val="18"/>
          <w:lang w:val="en-AU"/>
        </w:rPr>
      </w:pPr>
      <w:r w:rsidRPr="00690692">
        <w:rPr>
          <w:lang w:val="en-AU"/>
        </w:rPr>
        <w:fldChar w:fldCharType="begin">
          <w:ffData>
            <w:name w:val="cbox15a5a322843189"/>
            <w:enabled/>
            <w:calcOnExit w:val="0"/>
            <w:checkBox>
              <w:sizeAuto/>
              <w:default w:val="0"/>
            </w:checkBox>
          </w:ffData>
        </w:fldChar>
      </w:r>
      <w:bookmarkStart w:id="3" w:name="cbox15a5a322843189"/>
      <w:r w:rsidRPr="00690692">
        <w:rPr>
          <w:lang w:val="en-AU"/>
        </w:rPr>
        <w:instrText xml:space="preserve"> FORMCHECKBOX </w:instrText>
      </w:r>
      <w:r w:rsidR="003A58D9">
        <w:rPr>
          <w:lang w:val="en-AU"/>
        </w:rPr>
      </w:r>
      <w:r w:rsidR="003A58D9">
        <w:rPr>
          <w:lang w:val="en-AU"/>
        </w:rPr>
        <w:fldChar w:fldCharType="separate"/>
      </w:r>
      <w:r w:rsidRPr="00690692">
        <w:rPr>
          <w:lang w:val="en-AU"/>
        </w:rPr>
        <w:fldChar w:fldCharType="end"/>
      </w:r>
      <w:bookmarkEnd w:id="3"/>
      <w:r w:rsidRPr="00690692">
        <w:rPr>
          <w:rFonts w:ascii="Arial" w:hAnsi="Arial" w:cs="Arial"/>
          <w:color w:val="000000"/>
          <w:sz w:val="18"/>
          <w:szCs w:val="18"/>
          <w:lang w:val="en-AU"/>
        </w:rPr>
        <w:t>  </w:t>
      </w:r>
      <w:r w:rsidR="007F712D" w:rsidRPr="00690692">
        <w:rPr>
          <w:rFonts w:ascii="Arial" w:hAnsi="Arial" w:cs="Arial"/>
          <w:color w:val="000000"/>
          <w:sz w:val="18"/>
          <w:szCs w:val="18"/>
          <w:lang w:val="en-AU"/>
        </w:rPr>
        <w:t xml:space="preserve">by using the capacities of other entities </w:t>
      </w:r>
      <w:r w:rsidRPr="00690692">
        <w:rPr>
          <w:rFonts w:ascii="Arial" w:hAnsi="Arial" w:cs="Arial"/>
          <w:color w:val="000000"/>
          <w:sz w:val="18"/>
          <w:szCs w:val="18"/>
          <w:lang w:val="en-AU"/>
        </w:rPr>
        <w:t>(</w:t>
      </w:r>
      <w:r w:rsidR="007F712D" w:rsidRPr="00690692">
        <w:rPr>
          <w:rFonts w:ascii="Arial" w:hAnsi="Arial" w:cs="Arial"/>
          <w:color w:val="000000"/>
          <w:sz w:val="18"/>
          <w:szCs w:val="18"/>
          <w:lang w:val="en-AU"/>
        </w:rPr>
        <w:t>name of the entity</w:t>
      </w:r>
      <w:r w:rsidRPr="00690692">
        <w:rPr>
          <w:rFonts w:ascii="Arial" w:hAnsi="Arial" w:cs="Arial"/>
          <w:color w:val="000000"/>
          <w:sz w:val="18"/>
          <w:szCs w:val="18"/>
          <w:lang w:val="en-AU"/>
        </w:rPr>
        <w:t>): _____________________________</w:t>
      </w:r>
    </w:p>
    <w:p w14:paraId="6D8DB88C" w14:textId="09E5588C" w:rsidR="004F1422" w:rsidRPr="00690692" w:rsidRDefault="00557431" w:rsidP="004F1422">
      <w:pPr>
        <w:spacing w:before="225" w:after="225" w:line="240" w:lineRule="auto"/>
        <w:jc w:val="both"/>
        <w:rPr>
          <w:rFonts w:ascii="Arial" w:hAnsi="Arial" w:cs="Arial"/>
          <w:color w:val="000000"/>
          <w:sz w:val="18"/>
          <w:szCs w:val="18"/>
          <w:lang w:val="en-AU"/>
        </w:rPr>
      </w:pPr>
      <w:r w:rsidRPr="00690692">
        <w:rPr>
          <w:rFonts w:ascii="Arial" w:hAnsi="Arial" w:cs="Arial"/>
          <w:sz w:val="18"/>
          <w:szCs w:val="18"/>
          <w:lang w:val="en-AU"/>
        </w:rPr>
        <w:tab/>
      </w:r>
    </w:p>
    <w:p w14:paraId="70EDC01A" w14:textId="29AF4DDF"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r w:rsidRPr="00690692">
        <w:rPr>
          <w:rFonts w:ascii="Arial" w:hAnsi="Arial" w:cs="Arial"/>
          <w:b/>
          <w:bCs/>
          <w:color w:val="000000"/>
          <w:sz w:val="18"/>
          <w:szCs w:val="18"/>
          <w:lang w:val="en-AU"/>
        </w:rPr>
        <w:t xml:space="preserve">II. </w:t>
      </w:r>
      <w:r w:rsidR="00662D8C" w:rsidRPr="00690692">
        <w:rPr>
          <w:rFonts w:ascii="Arial" w:hAnsi="Arial" w:cs="Arial"/>
          <w:b/>
          <w:bCs/>
          <w:color w:val="000000"/>
          <w:sz w:val="18"/>
          <w:szCs w:val="18"/>
          <w:lang w:val="en-AU"/>
        </w:rPr>
        <w:t>Offer conditions</w:t>
      </w:r>
    </w:p>
    <w:p w14:paraId="4228A6D2" w14:textId="5B77FF5D" w:rsidR="004620A5" w:rsidRPr="00690692" w:rsidRDefault="004620A5" w:rsidP="004620A5">
      <w:pPr>
        <w:spacing w:after="0"/>
        <w:jc w:val="both"/>
        <w:rPr>
          <w:rFonts w:ascii="Arial" w:hAnsi="Arial" w:cs="Arial"/>
          <w:sz w:val="18"/>
          <w:szCs w:val="18"/>
          <w:lang w:val="en-AU"/>
        </w:rPr>
      </w:pPr>
      <w:r w:rsidRPr="00690692">
        <w:rPr>
          <w:rFonts w:ascii="Arial" w:hAnsi="Arial" w:cs="Arial"/>
          <w:sz w:val="18"/>
          <w:szCs w:val="18"/>
          <w:lang w:val="en-AU"/>
        </w:rPr>
        <w:t xml:space="preserve">On the basis of the </w:t>
      </w:r>
      <w:proofErr w:type="spellStart"/>
      <w:r w:rsidR="00933FEA">
        <w:rPr>
          <w:rFonts w:ascii="Arial" w:hAnsi="Arial" w:cs="Arial"/>
          <w:sz w:val="18"/>
          <w:szCs w:val="18"/>
          <w:lang w:val="en-AU"/>
        </w:rPr>
        <w:t>this</w:t>
      </w:r>
      <w:r w:rsidRPr="00690692">
        <w:rPr>
          <w:rFonts w:ascii="Arial" w:hAnsi="Arial" w:cs="Arial"/>
          <w:sz w:val="18"/>
          <w:szCs w:val="18"/>
          <w:lang w:val="en-AU"/>
        </w:rPr>
        <w:t>t</w:t>
      </w:r>
      <w:proofErr w:type="spellEnd"/>
      <w:r w:rsidRPr="00690692">
        <w:rPr>
          <w:rFonts w:ascii="Arial" w:hAnsi="Arial" w:cs="Arial"/>
          <w:sz w:val="18"/>
          <w:szCs w:val="18"/>
          <w:lang w:val="en-AU"/>
        </w:rPr>
        <w:t xml:space="preserve"> public procurement we </w:t>
      </w:r>
      <w:r w:rsidR="00AB2264" w:rsidRPr="00690692">
        <w:rPr>
          <w:rFonts w:ascii="Arial" w:hAnsi="Arial" w:cs="Arial"/>
          <w:sz w:val="18"/>
          <w:szCs w:val="18"/>
          <w:lang w:val="en-AU"/>
        </w:rPr>
        <w:t>state</w:t>
      </w:r>
      <w:r w:rsidRPr="00690692">
        <w:rPr>
          <w:rFonts w:ascii="Arial" w:hAnsi="Arial" w:cs="Arial"/>
          <w:sz w:val="18"/>
          <w:szCs w:val="18"/>
          <w:lang w:val="en-AU"/>
        </w:rPr>
        <w:t xml:space="preserve"> the following:</w:t>
      </w:r>
    </w:p>
    <w:p w14:paraId="75D69ACF" w14:textId="534A1576" w:rsidR="00195BE8" w:rsidRDefault="00195BE8" w:rsidP="004620A5">
      <w:pPr>
        <w:pStyle w:val="Odstavekseznama"/>
        <w:numPr>
          <w:ilvl w:val="0"/>
          <w:numId w:val="37"/>
        </w:numPr>
        <w:spacing w:after="0"/>
        <w:jc w:val="both"/>
        <w:rPr>
          <w:rFonts w:ascii="Arial" w:hAnsi="Arial" w:cs="Arial"/>
          <w:sz w:val="18"/>
          <w:szCs w:val="18"/>
          <w:lang w:val="en-AU"/>
        </w:rPr>
      </w:pPr>
      <w:r w:rsidRPr="00195BE8">
        <w:rPr>
          <w:rFonts w:ascii="Arial" w:hAnsi="Arial" w:cs="Arial"/>
          <w:sz w:val="18"/>
          <w:szCs w:val="18"/>
          <w:u w:val="single"/>
          <w:lang w:val="en-AU"/>
        </w:rPr>
        <w:t>That both furnaces offered can operate independently and are at the same time compatible and assembled into one furnace</w:t>
      </w:r>
      <w:r>
        <w:rPr>
          <w:rFonts w:ascii="Arial" w:hAnsi="Arial" w:cs="Arial"/>
          <w:sz w:val="18"/>
          <w:szCs w:val="18"/>
          <w:lang w:val="en-AU"/>
        </w:rPr>
        <w:t>;</w:t>
      </w:r>
      <w:r w:rsidRPr="00195BE8">
        <w:rPr>
          <w:rFonts w:ascii="Arial" w:hAnsi="Arial" w:cs="Arial"/>
          <w:sz w:val="18"/>
          <w:szCs w:val="18"/>
          <w:lang w:val="en-AU"/>
        </w:rPr>
        <w:t xml:space="preserve"> </w:t>
      </w:r>
    </w:p>
    <w:p w14:paraId="2C948E72" w14:textId="1428A1DF"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 xml:space="preserve">That in the calculation of the final price offer, we have </w:t>
      </w:r>
      <w:r w:rsidR="00AB2264" w:rsidRPr="00690692">
        <w:rPr>
          <w:rFonts w:ascii="Arial" w:hAnsi="Arial" w:cs="Arial"/>
          <w:sz w:val="18"/>
          <w:szCs w:val="18"/>
          <w:lang w:val="en-AU"/>
        </w:rPr>
        <w:t>accounted for</w:t>
      </w:r>
      <w:r w:rsidRPr="00690692">
        <w:rPr>
          <w:rFonts w:ascii="Arial" w:hAnsi="Arial" w:cs="Arial"/>
          <w:sz w:val="18"/>
          <w:szCs w:val="18"/>
          <w:lang w:val="en-AU"/>
        </w:rPr>
        <w:t xml:space="preserve"> all costs </w:t>
      </w:r>
      <w:r w:rsidR="00AB2264" w:rsidRPr="00690692">
        <w:rPr>
          <w:rFonts w:ascii="Arial" w:hAnsi="Arial" w:cs="Arial"/>
          <w:sz w:val="18"/>
          <w:szCs w:val="18"/>
          <w:lang w:val="en-AU"/>
        </w:rPr>
        <w:t xml:space="preserve">related </w:t>
      </w:r>
      <w:r w:rsidRPr="00690692">
        <w:rPr>
          <w:rFonts w:ascii="Arial" w:hAnsi="Arial" w:cs="Arial"/>
          <w:sz w:val="18"/>
          <w:szCs w:val="18"/>
          <w:lang w:val="en-AU"/>
        </w:rPr>
        <w:t>to the implementation of the public procurement, such as staff costs, costs of material, training costs, travel costs and per diem costs, unforeseen costs and other costs that can affect the price calculation (on the client's request we wil</w:t>
      </w:r>
      <w:r w:rsidR="006A1340" w:rsidRPr="00690692">
        <w:rPr>
          <w:rFonts w:ascii="Arial" w:hAnsi="Arial" w:cs="Arial"/>
          <w:sz w:val="18"/>
          <w:szCs w:val="18"/>
          <w:lang w:val="en-AU"/>
        </w:rPr>
        <w:t>l submit the offer price calcula</w:t>
      </w:r>
      <w:r w:rsidRPr="00690692">
        <w:rPr>
          <w:rFonts w:ascii="Arial" w:hAnsi="Arial" w:cs="Arial"/>
          <w:sz w:val="18"/>
          <w:szCs w:val="18"/>
          <w:lang w:val="en-AU"/>
        </w:rPr>
        <w:t>tion specification by each price item),</w:t>
      </w:r>
    </w:p>
    <w:p w14:paraId="5A29822E" w14:textId="08072360"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 xml:space="preserve">That, while calculating the price, we have </w:t>
      </w:r>
      <w:r w:rsidR="00AB2264" w:rsidRPr="00690692">
        <w:rPr>
          <w:rFonts w:ascii="Arial" w:hAnsi="Arial" w:cs="Arial"/>
          <w:sz w:val="18"/>
          <w:szCs w:val="18"/>
          <w:lang w:val="en-AU"/>
        </w:rPr>
        <w:t>considered</w:t>
      </w:r>
      <w:r w:rsidRPr="00690692">
        <w:rPr>
          <w:rFonts w:ascii="Arial" w:hAnsi="Arial" w:cs="Arial"/>
          <w:sz w:val="18"/>
          <w:szCs w:val="18"/>
          <w:lang w:val="en-AU"/>
        </w:rPr>
        <w:t xml:space="preserve"> all terms and conditions of the client stated in the tender documentation,</w:t>
      </w:r>
    </w:p>
    <w:p w14:paraId="05740597" w14:textId="77777777"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We are aware of the fact that the price is fixed,</w:t>
      </w:r>
    </w:p>
    <w:p w14:paraId="4F073464" w14:textId="77777777"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We are offering a warranty period for the offered equipment for a duration that is at least as long as the client requested in the technical specifications and starts on the day of the acquisition of the equipment,</w:t>
      </w:r>
    </w:p>
    <w:p w14:paraId="6271C58E" w14:textId="77777777"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That all other terms are compliant with the draft of the contract, which is a part of the tender documentation,</w:t>
      </w:r>
    </w:p>
    <w:p w14:paraId="1651A699" w14:textId="77777777" w:rsidR="0046375F" w:rsidRPr="00690692" w:rsidRDefault="004620A5" w:rsidP="0046375F">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 xml:space="preserve">We are aware of the fact, that the client will not accept any price increase during </w:t>
      </w:r>
      <w:r w:rsidR="00AB2264" w:rsidRPr="00690692">
        <w:rPr>
          <w:rFonts w:ascii="Arial" w:hAnsi="Arial" w:cs="Arial"/>
          <w:sz w:val="18"/>
          <w:szCs w:val="18"/>
          <w:lang w:val="en-AU"/>
        </w:rPr>
        <w:t xml:space="preserve">the duration of </w:t>
      </w:r>
      <w:r w:rsidRPr="00690692">
        <w:rPr>
          <w:rFonts w:ascii="Arial" w:hAnsi="Arial" w:cs="Arial"/>
          <w:sz w:val="18"/>
          <w:szCs w:val="18"/>
          <w:lang w:val="en-AU"/>
        </w:rPr>
        <w:t xml:space="preserve">contract, except, if the client requests additional services not listed in the tender documentation and </w:t>
      </w:r>
      <w:r w:rsidR="00AB2264" w:rsidRPr="00690692">
        <w:rPr>
          <w:rFonts w:ascii="Arial" w:hAnsi="Arial" w:cs="Arial"/>
          <w:sz w:val="18"/>
          <w:szCs w:val="18"/>
          <w:lang w:val="en-AU"/>
        </w:rPr>
        <w:t xml:space="preserve">that </w:t>
      </w:r>
      <w:r w:rsidRPr="00690692">
        <w:rPr>
          <w:rFonts w:ascii="Arial" w:hAnsi="Arial" w:cs="Arial"/>
          <w:sz w:val="18"/>
          <w:szCs w:val="18"/>
          <w:lang w:val="en-AU"/>
        </w:rPr>
        <w:t>are not the subject of the public procurement or our offer</w:t>
      </w:r>
      <w:r w:rsidR="0046375F" w:rsidRPr="00690692">
        <w:rPr>
          <w:rFonts w:ascii="Arial" w:hAnsi="Arial" w:cs="Arial"/>
          <w:sz w:val="18"/>
          <w:szCs w:val="18"/>
          <w:lang w:val="en-AU"/>
        </w:rPr>
        <w:t>.</w:t>
      </w:r>
    </w:p>
    <w:p w14:paraId="4193F652" w14:textId="77777777" w:rsidR="0046375F" w:rsidRPr="00690692" w:rsidRDefault="0046375F" w:rsidP="0046375F">
      <w:pPr>
        <w:spacing w:after="0"/>
        <w:jc w:val="both"/>
        <w:rPr>
          <w:rFonts w:ascii="Arial" w:hAnsi="Arial" w:cs="Arial"/>
          <w:b/>
          <w:bCs/>
          <w:color w:val="000000"/>
          <w:sz w:val="18"/>
          <w:szCs w:val="18"/>
          <w:lang w:val="en-AU"/>
        </w:rPr>
      </w:pPr>
    </w:p>
    <w:p w14:paraId="3E405B03" w14:textId="55710144" w:rsidR="000052E7" w:rsidRPr="00690692" w:rsidRDefault="004F1422" w:rsidP="0046375F">
      <w:pPr>
        <w:spacing w:after="0"/>
        <w:jc w:val="both"/>
        <w:rPr>
          <w:rFonts w:ascii="Arial" w:hAnsi="Arial" w:cs="Arial"/>
          <w:sz w:val="18"/>
          <w:szCs w:val="18"/>
          <w:lang w:val="en-AU"/>
        </w:rPr>
      </w:pPr>
      <w:r w:rsidRPr="00690692">
        <w:rPr>
          <w:rFonts w:ascii="Arial" w:hAnsi="Arial" w:cs="Arial"/>
          <w:b/>
          <w:bCs/>
          <w:color w:val="000000"/>
          <w:sz w:val="18"/>
          <w:szCs w:val="18"/>
          <w:lang w:val="en-AU"/>
        </w:rPr>
        <w:t xml:space="preserve">III. </w:t>
      </w:r>
      <w:r w:rsidR="000052E7" w:rsidRPr="00690692">
        <w:rPr>
          <w:rStyle w:val="shorttext"/>
          <w:rFonts w:ascii="Arial" w:hAnsi="Arial" w:cs="Arial"/>
          <w:b/>
          <w:color w:val="222222"/>
          <w:sz w:val="18"/>
          <w:szCs w:val="18"/>
          <w:lang w:val="en-AU"/>
        </w:rPr>
        <w:t>Validity period of the offer</w:t>
      </w:r>
      <w:r w:rsidR="000052E7" w:rsidRPr="00690692">
        <w:rPr>
          <w:rFonts w:ascii="Arial" w:hAnsi="Arial" w:cs="Arial"/>
          <w:color w:val="000000"/>
          <w:sz w:val="18"/>
          <w:szCs w:val="18"/>
          <w:lang w:val="en-AU"/>
        </w:rPr>
        <w:t xml:space="preserve"> </w:t>
      </w:r>
    </w:p>
    <w:p w14:paraId="51248DEC" w14:textId="739665BC" w:rsidR="000052E7" w:rsidRPr="00690692" w:rsidRDefault="000052E7" w:rsidP="000052E7">
      <w:pPr>
        <w:spacing w:before="225" w:after="225" w:line="240" w:lineRule="auto"/>
        <w:jc w:val="both"/>
        <w:rPr>
          <w:lang w:val="en-AU"/>
        </w:rPr>
      </w:pPr>
      <w:r w:rsidRPr="00690692">
        <w:rPr>
          <w:rFonts w:ascii="Arial" w:hAnsi="Arial" w:cs="Arial"/>
          <w:color w:val="000000"/>
          <w:sz w:val="18"/>
          <w:szCs w:val="18"/>
          <w:lang w:val="en-AU"/>
        </w:rPr>
        <w:t xml:space="preserve">The offer </w:t>
      </w:r>
      <w:r w:rsidR="005338D9" w:rsidRPr="00690692">
        <w:rPr>
          <w:rFonts w:ascii="Arial" w:hAnsi="Arial" w:cs="Arial"/>
          <w:color w:val="000000"/>
          <w:sz w:val="18"/>
          <w:szCs w:val="18"/>
          <w:lang w:val="en-AU"/>
        </w:rPr>
        <w:t>must be</w:t>
      </w:r>
      <w:r w:rsidRPr="00690692">
        <w:rPr>
          <w:rFonts w:ascii="Arial" w:hAnsi="Arial" w:cs="Arial"/>
          <w:color w:val="000000"/>
          <w:sz w:val="18"/>
          <w:szCs w:val="18"/>
          <w:lang w:val="en-AU"/>
        </w:rPr>
        <w:t xml:space="preserve"> valid for at least </w:t>
      </w:r>
      <w:r w:rsidR="00F63584" w:rsidRPr="00690692">
        <w:rPr>
          <w:rFonts w:ascii="Arial" w:hAnsi="Arial" w:cs="Arial"/>
          <w:color w:val="000000"/>
          <w:sz w:val="18"/>
          <w:szCs w:val="18"/>
          <w:lang w:val="en-AU"/>
        </w:rPr>
        <w:t>9</w:t>
      </w:r>
      <w:r w:rsidRPr="00690692">
        <w:rPr>
          <w:rFonts w:ascii="Arial" w:hAnsi="Arial" w:cs="Arial"/>
          <w:color w:val="000000"/>
          <w:sz w:val="18"/>
          <w:szCs w:val="18"/>
          <w:lang w:val="en-AU"/>
        </w:rPr>
        <w:t>0 days from the final deadline for submission of offers.</w:t>
      </w:r>
    </w:p>
    <w:p w14:paraId="07C7D2A6" w14:textId="425FD01D" w:rsidR="000052E7" w:rsidRPr="00690692" w:rsidRDefault="00AB2264" w:rsidP="000052E7">
      <w:pPr>
        <w:spacing w:before="225" w:after="225" w:line="240" w:lineRule="auto"/>
        <w:jc w:val="both"/>
        <w:rPr>
          <w:lang w:val="en-AU"/>
        </w:rPr>
      </w:pPr>
      <w:r w:rsidRPr="00690692">
        <w:rPr>
          <w:rFonts w:ascii="Arial" w:hAnsi="Arial" w:cs="Arial"/>
          <w:color w:val="000000"/>
          <w:sz w:val="18"/>
          <w:szCs w:val="18"/>
          <w:lang w:val="en-AU"/>
        </w:rPr>
        <w:t>Offer validity less than this duration is grounds for rejecting the offer</w:t>
      </w:r>
      <w:r w:rsidR="000052E7" w:rsidRPr="00690692">
        <w:rPr>
          <w:rFonts w:ascii="Arial" w:hAnsi="Arial" w:cs="Arial"/>
          <w:color w:val="000000"/>
          <w:sz w:val="18"/>
          <w:szCs w:val="18"/>
          <w:lang w:val="en-AU"/>
        </w:rPr>
        <w:t>.</w:t>
      </w:r>
    </w:p>
    <w:p w14:paraId="42EDB440" w14:textId="70BFB196" w:rsidR="000529AB" w:rsidRPr="00690692" w:rsidRDefault="004F1422" w:rsidP="000529AB">
      <w:pPr>
        <w:spacing w:before="225" w:after="225" w:line="240" w:lineRule="auto"/>
        <w:jc w:val="both"/>
        <w:rPr>
          <w:lang w:val="en-AU"/>
        </w:rPr>
      </w:pPr>
      <w:r w:rsidRPr="00690692">
        <w:rPr>
          <w:rFonts w:ascii="Arial" w:hAnsi="Arial" w:cs="Arial"/>
          <w:color w:val="000000"/>
          <w:sz w:val="18"/>
          <w:szCs w:val="18"/>
          <w:lang w:val="en-AU"/>
        </w:rPr>
        <w:t> </w:t>
      </w:r>
      <w:r w:rsidRPr="00690692">
        <w:rPr>
          <w:rFonts w:ascii="Arial" w:hAnsi="Arial" w:cs="Arial"/>
          <w:b/>
          <w:bCs/>
          <w:color w:val="000000"/>
          <w:sz w:val="18"/>
          <w:szCs w:val="18"/>
          <w:lang w:val="en-AU"/>
        </w:rPr>
        <w:t xml:space="preserve">IV. </w:t>
      </w:r>
      <w:r w:rsidR="000052E7" w:rsidRPr="00690692">
        <w:rPr>
          <w:rFonts w:ascii="Arial" w:hAnsi="Arial" w:cs="Arial"/>
          <w:b/>
          <w:bCs/>
          <w:color w:val="000000"/>
          <w:sz w:val="18"/>
          <w:szCs w:val="18"/>
          <w:lang w:val="en-AU"/>
        </w:rPr>
        <w:t>Payment details</w:t>
      </w:r>
    </w:p>
    <w:p w14:paraId="2D310EF8" w14:textId="77777777" w:rsidR="00D166CE" w:rsidRPr="00690692" w:rsidRDefault="00D166CE" w:rsidP="000529AB">
      <w:pPr>
        <w:spacing w:before="225" w:after="225"/>
        <w:jc w:val="both"/>
        <w:rPr>
          <w:rFonts w:ascii="Arial" w:hAnsi="Arial" w:cs="Arial"/>
          <w:color w:val="000000"/>
          <w:sz w:val="18"/>
          <w:szCs w:val="18"/>
          <w:lang w:val="en-AU"/>
        </w:rPr>
      </w:pPr>
      <w:r w:rsidRPr="00690692">
        <w:rPr>
          <w:rFonts w:ascii="Arial" w:hAnsi="Arial" w:cs="Arial"/>
          <w:color w:val="000000"/>
          <w:sz w:val="18"/>
          <w:szCs w:val="18"/>
          <w:lang w:val="en-AU"/>
        </w:rPr>
        <w:lastRenderedPageBreak/>
        <w:t>The payment deadline is 30 days from the date of receipt of the invoice.</w:t>
      </w:r>
    </w:p>
    <w:p w14:paraId="12355D95" w14:textId="3656D4CE" w:rsidR="00863708" w:rsidRPr="00690692" w:rsidRDefault="007F712D" w:rsidP="000529AB">
      <w:pPr>
        <w:spacing w:before="225" w:after="225"/>
        <w:jc w:val="both"/>
        <w:rPr>
          <w:rFonts w:ascii="Arial" w:hAnsi="Arial" w:cs="Arial"/>
          <w:color w:val="000000"/>
          <w:sz w:val="18"/>
          <w:szCs w:val="18"/>
          <w:lang w:val="en-AU"/>
        </w:rPr>
      </w:pPr>
      <w:r w:rsidRPr="00690692">
        <w:rPr>
          <w:rFonts w:ascii="Arial" w:hAnsi="Arial" w:cs="Arial"/>
          <w:color w:val="000000"/>
          <w:sz w:val="18"/>
          <w:szCs w:val="18"/>
          <w:lang w:val="en-AU"/>
        </w:rPr>
        <w:t xml:space="preserve">The </w:t>
      </w:r>
      <w:r w:rsidR="00CA1005" w:rsidRPr="00690692">
        <w:rPr>
          <w:rFonts w:ascii="Arial" w:hAnsi="Arial" w:cs="Arial"/>
          <w:color w:val="000000"/>
          <w:sz w:val="18"/>
          <w:szCs w:val="18"/>
          <w:lang w:val="en-AU"/>
        </w:rPr>
        <w:t xml:space="preserve">Contracting Authority </w:t>
      </w:r>
      <w:r w:rsidRPr="00690692">
        <w:rPr>
          <w:rFonts w:ascii="Arial" w:hAnsi="Arial" w:cs="Arial"/>
          <w:color w:val="000000"/>
          <w:sz w:val="18"/>
          <w:szCs w:val="18"/>
          <w:lang w:val="en-AU"/>
        </w:rPr>
        <w:t xml:space="preserve">undertakes to settle the contract price for proper and timely delivery, including the </w:t>
      </w:r>
      <w:r w:rsidR="002A7ECD" w:rsidRPr="00690692">
        <w:rPr>
          <w:rFonts w:ascii="Arial" w:hAnsi="Arial" w:cs="Arial"/>
          <w:color w:val="000000"/>
          <w:sz w:val="18"/>
          <w:szCs w:val="18"/>
          <w:lang w:val="en-AU"/>
        </w:rPr>
        <w:t>ownership transfer</w:t>
      </w:r>
      <w:r w:rsidRPr="00690692">
        <w:rPr>
          <w:rFonts w:ascii="Arial" w:hAnsi="Arial" w:cs="Arial"/>
          <w:color w:val="000000"/>
          <w:sz w:val="18"/>
          <w:szCs w:val="18"/>
          <w:lang w:val="en-AU"/>
        </w:rPr>
        <w:t xml:space="preserve"> confirmed by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w:t>
      </w:r>
      <w:r w:rsidR="00EC50A9" w:rsidRPr="00690692">
        <w:rPr>
          <w:rFonts w:ascii="Arial" w:hAnsi="Arial" w:cs="Arial"/>
          <w:color w:val="000000"/>
          <w:sz w:val="18"/>
          <w:szCs w:val="18"/>
          <w:lang w:val="en-AU"/>
        </w:rPr>
        <w:t>P</w:t>
      </w:r>
      <w:r w:rsidR="00863708" w:rsidRPr="00690692">
        <w:rPr>
          <w:rFonts w:ascii="Arial" w:hAnsi="Arial" w:cs="Arial"/>
          <w:color w:val="000000"/>
          <w:sz w:val="18"/>
          <w:szCs w:val="18"/>
          <w:lang w:val="en-AU"/>
        </w:rPr>
        <w:t xml:space="preserve">roper and timely delivery includes the </w:t>
      </w:r>
      <w:r w:rsidR="006A1340" w:rsidRPr="00690692">
        <w:rPr>
          <w:rFonts w:ascii="Arial" w:hAnsi="Arial" w:cs="Arial"/>
          <w:color w:val="000000"/>
          <w:sz w:val="18"/>
          <w:szCs w:val="18"/>
          <w:lang w:val="en-AU"/>
        </w:rPr>
        <w:t>installation</w:t>
      </w:r>
      <w:r w:rsidR="00863708" w:rsidRPr="00690692">
        <w:rPr>
          <w:rFonts w:ascii="Arial" w:hAnsi="Arial" w:cs="Arial"/>
          <w:color w:val="000000"/>
          <w:sz w:val="18"/>
          <w:szCs w:val="18"/>
          <w:lang w:val="en-AU"/>
        </w:rPr>
        <w:t xml:space="preserve"> of the equipment and staff training</w:t>
      </w:r>
      <w:r w:rsidR="00235D01" w:rsidRPr="00690692">
        <w:rPr>
          <w:rFonts w:ascii="Arial" w:hAnsi="Arial" w:cs="Arial"/>
          <w:color w:val="000000"/>
          <w:sz w:val="18"/>
          <w:szCs w:val="18"/>
          <w:lang w:val="en-AU"/>
        </w:rPr>
        <w:t>,</w:t>
      </w:r>
      <w:r w:rsidR="00863708" w:rsidRPr="00690692">
        <w:rPr>
          <w:rFonts w:ascii="Arial" w:hAnsi="Arial" w:cs="Arial"/>
          <w:color w:val="000000"/>
          <w:sz w:val="18"/>
          <w:szCs w:val="18"/>
          <w:lang w:val="en-AU"/>
        </w:rPr>
        <w:t xml:space="preserve"> if required</w:t>
      </w:r>
      <w:r w:rsidR="00974C24" w:rsidRPr="00690692">
        <w:rPr>
          <w:rFonts w:ascii="Arial" w:hAnsi="Arial" w:cs="Arial"/>
          <w:color w:val="000000"/>
          <w:sz w:val="18"/>
          <w:szCs w:val="18"/>
          <w:lang w:val="en-AU"/>
        </w:rPr>
        <w:t xml:space="preserve"> in </w:t>
      </w:r>
      <w:r w:rsidR="005A3ED1">
        <w:rPr>
          <w:rFonts w:ascii="Arial" w:hAnsi="Arial" w:cs="Arial"/>
          <w:color w:val="000000"/>
          <w:sz w:val="18"/>
          <w:szCs w:val="18"/>
          <w:lang w:val="en-AU"/>
        </w:rPr>
        <w:t>tender documentation</w:t>
      </w:r>
      <w:r w:rsidR="005A00A4" w:rsidRPr="00690692">
        <w:rPr>
          <w:rFonts w:ascii="Arial" w:hAnsi="Arial" w:cs="Arial"/>
          <w:color w:val="000000"/>
          <w:sz w:val="18"/>
          <w:szCs w:val="18"/>
          <w:lang w:val="en-AU"/>
        </w:rPr>
        <w:t>.</w:t>
      </w:r>
      <w:r w:rsidR="00235D01" w:rsidRPr="00690692">
        <w:rPr>
          <w:rFonts w:ascii="Arial" w:hAnsi="Arial" w:cs="Arial"/>
          <w:color w:val="000000"/>
          <w:sz w:val="18"/>
          <w:szCs w:val="18"/>
          <w:lang w:val="en-AU"/>
        </w:rPr>
        <w:t xml:space="preserve"> </w:t>
      </w:r>
    </w:p>
    <w:p w14:paraId="593C56E3" w14:textId="7783E0AB" w:rsidR="007F712D" w:rsidRPr="00690692" w:rsidRDefault="00D351AE" w:rsidP="000529AB">
      <w:pPr>
        <w:spacing w:before="225" w:after="225"/>
        <w:jc w:val="both"/>
        <w:rPr>
          <w:rFonts w:ascii="Arial" w:hAnsi="Arial" w:cs="Arial"/>
          <w:color w:val="000000"/>
          <w:sz w:val="18"/>
          <w:szCs w:val="18"/>
          <w:lang w:val="en-AU"/>
        </w:rPr>
      </w:pPr>
      <w:r w:rsidRPr="00690692">
        <w:rPr>
          <w:rFonts w:ascii="Arial" w:hAnsi="Arial" w:cs="Arial"/>
          <w:color w:val="222222"/>
          <w:sz w:val="18"/>
          <w:szCs w:val="18"/>
          <w:lang w:val="en-AU"/>
        </w:rPr>
        <w:t xml:space="preserve">The </w:t>
      </w:r>
      <w:r w:rsidR="00926622" w:rsidRPr="00690692">
        <w:rPr>
          <w:rFonts w:ascii="Arial" w:hAnsi="Arial" w:cs="Arial"/>
          <w:color w:val="222222"/>
          <w:sz w:val="18"/>
          <w:szCs w:val="18"/>
          <w:lang w:val="en-AU"/>
        </w:rPr>
        <w:t>Supplier</w:t>
      </w:r>
      <w:r w:rsidRPr="00690692">
        <w:rPr>
          <w:rFonts w:ascii="Arial" w:hAnsi="Arial" w:cs="Arial"/>
          <w:color w:val="222222"/>
          <w:sz w:val="18"/>
          <w:szCs w:val="18"/>
          <w:lang w:val="en-AU"/>
        </w:rPr>
        <w:t xml:space="preserve"> </w:t>
      </w:r>
      <w:r w:rsidRPr="00690692">
        <w:rPr>
          <w:rFonts w:ascii="Arial" w:hAnsi="Arial" w:cs="Arial"/>
          <w:color w:val="000000"/>
          <w:sz w:val="18"/>
          <w:szCs w:val="18"/>
          <w:lang w:val="en-AU"/>
        </w:rPr>
        <w:t>shall issue an invoice after successful delivery of the equipment</w:t>
      </w:r>
      <w:r w:rsidR="005A3ED1">
        <w:rPr>
          <w:rFonts w:ascii="Arial" w:hAnsi="Arial" w:cs="Arial"/>
          <w:color w:val="000000"/>
          <w:sz w:val="18"/>
          <w:szCs w:val="18"/>
          <w:lang w:val="en-AU"/>
        </w:rPr>
        <w:t xml:space="preserve"> or service.</w:t>
      </w:r>
      <w:r w:rsidRPr="00690692">
        <w:rPr>
          <w:rFonts w:ascii="Arial" w:hAnsi="Arial" w:cs="Arial"/>
          <w:color w:val="000000"/>
          <w:sz w:val="18"/>
          <w:szCs w:val="18"/>
          <w:lang w:val="en-AU"/>
        </w:rPr>
        <w:t xml:space="preserve"> </w:t>
      </w:r>
    </w:p>
    <w:p w14:paraId="75828BB3" w14:textId="2481A07C" w:rsidR="002518DC" w:rsidRPr="00690692" w:rsidRDefault="002518DC" w:rsidP="000529AB">
      <w:pPr>
        <w:spacing w:before="225" w:after="225"/>
        <w:jc w:val="both"/>
        <w:rPr>
          <w:rFonts w:ascii="Arial" w:hAnsi="Arial" w:cs="Arial"/>
          <w:sz w:val="18"/>
          <w:szCs w:val="18"/>
          <w:lang w:val="en-AU"/>
        </w:rPr>
      </w:pPr>
      <w:r w:rsidRPr="00690692">
        <w:rPr>
          <w:rFonts w:ascii="Arial" w:hAnsi="Arial" w:cs="Arial"/>
          <w:color w:val="000000"/>
          <w:sz w:val="18"/>
          <w:szCs w:val="18"/>
          <w:lang w:val="en-AU"/>
        </w:rPr>
        <w:t>The contract price includes a</w:t>
      </w:r>
      <w:r w:rsidR="006A1340" w:rsidRPr="00690692">
        <w:rPr>
          <w:rFonts w:ascii="Arial" w:hAnsi="Arial" w:cs="Arial"/>
          <w:color w:val="000000"/>
          <w:sz w:val="18"/>
          <w:szCs w:val="18"/>
          <w:lang w:val="en-AU"/>
        </w:rPr>
        <w:t>ll costs and discounts, and can</w:t>
      </w:r>
      <w:r w:rsidRPr="00690692">
        <w:rPr>
          <w:rFonts w:ascii="Arial" w:hAnsi="Arial" w:cs="Arial"/>
          <w:color w:val="000000"/>
          <w:sz w:val="18"/>
          <w:szCs w:val="18"/>
          <w:lang w:val="en-AU"/>
        </w:rPr>
        <w:t>not be increased on any basis, unless there are legally established reasons.</w:t>
      </w:r>
      <w:r w:rsidR="00422868" w:rsidRPr="00690692">
        <w:rPr>
          <w:rFonts w:ascii="Arial" w:hAnsi="Arial" w:cs="Arial"/>
          <w:color w:val="000000"/>
          <w:sz w:val="18"/>
          <w:szCs w:val="18"/>
          <w:lang w:val="en-AU"/>
        </w:rPr>
        <w:t xml:space="preserve"> The price cannot be increased, even the event of unforeseen costs, during the validity period of the submitted offer.</w:t>
      </w:r>
      <w:r w:rsidRPr="00690692">
        <w:rPr>
          <w:lang w:val="en-AU"/>
        </w:rPr>
        <w:t xml:space="preserve"> </w:t>
      </w:r>
    </w:p>
    <w:p w14:paraId="52D4B0AC" w14:textId="47101FCF" w:rsidR="000529AB" w:rsidRPr="00690692" w:rsidRDefault="00D452EC" w:rsidP="000529AB">
      <w:pPr>
        <w:spacing w:before="225" w:after="225"/>
        <w:jc w:val="both"/>
        <w:rPr>
          <w:rFonts w:ascii="Arial" w:hAnsi="Arial" w:cs="Arial"/>
          <w:sz w:val="18"/>
          <w:szCs w:val="18"/>
          <w:highlight w:val="yellow"/>
          <w:lang w:val="en-AU"/>
        </w:rPr>
      </w:pPr>
      <w:r w:rsidRPr="00690692">
        <w:rPr>
          <w:rFonts w:ascii="Arial" w:hAnsi="Arial" w:cs="Arial"/>
          <w:sz w:val="18"/>
          <w:szCs w:val="18"/>
          <w:lang w:val="en-AU"/>
        </w:rPr>
        <w:t xml:space="preserve">The </w:t>
      </w:r>
      <w:r w:rsidR="00926622" w:rsidRPr="00690692">
        <w:rPr>
          <w:rFonts w:ascii="Arial" w:hAnsi="Arial" w:cs="Arial"/>
          <w:sz w:val="18"/>
          <w:szCs w:val="18"/>
          <w:lang w:val="en-AU"/>
        </w:rPr>
        <w:t>Supplier</w:t>
      </w:r>
      <w:r w:rsidRPr="00690692">
        <w:rPr>
          <w:rFonts w:ascii="Arial" w:hAnsi="Arial" w:cs="Arial"/>
          <w:sz w:val="18"/>
          <w:szCs w:val="18"/>
          <w:lang w:val="en-AU"/>
        </w:rPr>
        <w:t xml:space="preserve"> shall issue an invoice </w:t>
      </w:r>
      <w:r w:rsidR="005E0751" w:rsidRPr="00690692">
        <w:rPr>
          <w:rFonts w:ascii="Arial" w:hAnsi="Arial" w:cs="Arial"/>
          <w:sz w:val="18"/>
          <w:szCs w:val="18"/>
          <w:lang w:val="en-AU"/>
        </w:rPr>
        <w:t xml:space="preserve">in electronic form (e-invoice) via the UJPnet web portal. As the official receipt of the </w:t>
      </w:r>
      <w:r w:rsidR="007D6352" w:rsidRPr="00690692">
        <w:rPr>
          <w:rFonts w:ascii="Arial" w:hAnsi="Arial" w:cs="Arial"/>
          <w:sz w:val="18"/>
          <w:szCs w:val="18"/>
          <w:lang w:val="en-AU"/>
        </w:rPr>
        <w:t>invoice</w:t>
      </w:r>
      <w:r w:rsidR="005E0751" w:rsidRPr="00690692">
        <w:rPr>
          <w:rFonts w:ascii="Arial" w:hAnsi="Arial" w:cs="Arial"/>
          <w:sz w:val="18"/>
          <w:szCs w:val="18"/>
          <w:lang w:val="en-AU"/>
        </w:rPr>
        <w:t>, the date of entry of the account into the UJPnet system is considered.</w:t>
      </w:r>
      <w:r w:rsidR="00974C24" w:rsidRPr="00690692">
        <w:rPr>
          <w:rFonts w:ascii="Arial" w:hAnsi="Arial" w:cs="Arial"/>
          <w:sz w:val="18"/>
          <w:szCs w:val="18"/>
          <w:lang w:val="en-AU"/>
        </w:rPr>
        <w:t xml:space="preserve"> </w:t>
      </w:r>
      <w:r w:rsidR="00974C24" w:rsidRPr="00690692">
        <w:rPr>
          <w:rFonts w:ascii="Arial" w:hAnsi="Arial" w:cs="Arial"/>
          <w:i/>
          <w:sz w:val="18"/>
          <w:szCs w:val="18"/>
          <w:lang w:val="en-AU"/>
        </w:rPr>
        <w:t>(NOT APPLICABLE TO TENDERERS THAT ARE FOREIGN LEGAL ENTITIES)</w:t>
      </w:r>
    </w:p>
    <w:p w14:paraId="448A9964" w14:textId="1C35CE68" w:rsidR="000529AB" w:rsidRPr="00690692" w:rsidRDefault="003B3556" w:rsidP="000529AB">
      <w:pPr>
        <w:spacing w:before="225" w:after="225"/>
        <w:jc w:val="both"/>
        <w:rPr>
          <w:rFonts w:ascii="Arial" w:hAnsi="Arial" w:cs="Arial"/>
          <w:sz w:val="18"/>
          <w:szCs w:val="18"/>
          <w:highlight w:val="yellow"/>
          <w:lang w:val="en-AU"/>
        </w:rPr>
      </w:pPr>
      <w:r w:rsidRPr="00690692">
        <w:rPr>
          <w:rFonts w:ascii="Arial" w:hAnsi="Arial" w:cs="Arial"/>
          <w:color w:val="000000"/>
          <w:sz w:val="18"/>
          <w:szCs w:val="18"/>
          <w:lang w:val="en-AU"/>
        </w:rPr>
        <w:t xml:space="preserve">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w:t>
      </w:r>
      <w:r w:rsidRPr="00690692">
        <w:rPr>
          <w:rFonts w:ascii="Arial" w:hAnsi="Arial" w:cs="Arial"/>
          <w:sz w:val="18"/>
          <w:szCs w:val="18"/>
          <w:lang w:val="en-AU"/>
        </w:rPr>
        <w:t xml:space="preserve">has 8 working days to refuse the invoice. If the </w:t>
      </w:r>
      <w:r w:rsidR="00CA1005" w:rsidRPr="00690692">
        <w:rPr>
          <w:rFonts w:ascii="Arial" w:hAnsi="Arial" w:cs="Arial"/>
          <w:sz w:val="18"/>
          <w:szCs w:val="18"/>
          <w:lang w:val="en-AU"/>
        </w:rPr>
        <w:t>Contracting Authority</w:t>
      </w:r>
      <w:r w:rsidRPr="00690692">
        <w:rPr>
          <w:rFonts w:ascii="Arial" w:hAnsi="Arial" w:cs="Arial"/>
          <w:sz w:val="18"/>
          <w:szCs w:val="18"/>
          <w:lang w:val="en-AU"/>
        </w:rPr>
        <w:t xml:space="preserve"> does not refuse the invoice in this timeframe, it is considered confirmed. </w:t>
      </w:r>
    </w:p>
    <w:p w14:paraId="142B622E" w14:textId="5F1F1E51" w:rsidR="000529AB" w:rsidRPr="00690692" w:rsidRDefault="00B34F33" w:rsidP="000529AB">
      <w:pPr>
        <w:spacing w:before="225" w:after="225"/>
        <w:jc w:val="both"/>
        <w:rPr>
          <w:rFonts w:ascii="Arial" w:hAnsi="Arial" w:cs="Arial"/>
          <w:sz w:val="18"/>
          <w:szCs w:val="18"/>
          <w:highlight w:val="yellow"/>
          <w:lang w:val="en-AU"/>
        </w:rPr>
      </w:pPr>
      <w:r w:rsidRPr="00690692">
        <w:rPr>
          <w:rFonts w:ascii="Arial" w:hAnsi="Arial" w:cs="Arial"/>
          <w:sz w:val="18"/>
          <w:szCs w:val="18"/>
          <w:lang w:val="en-AU"/>
        </w:rPr>
        <w:t xml:space="preserve">Payments </w:t>
      </w:r>
      <w:r w:rsidR="003B3556" w:rsidRPr="00690692">
        <w:rPr>
          <w:rFonts w:ascii="Arial" w:hAnsi="Arial" w:cs="Arial"/>
          <w:sz w:val="18"/>
          <w:szCs w:val="18"/>
          <w:lang w:val="en-AU"/>
        </w:rPr>
        <w:t xml:space="preserve">will be </w:t>
      </w:r>
      <w:r w:rsidRPr="00690692">
        <w:rPr>
          <w:rFonts w:ascii="Arial" w:hAnsi="Arial" w:cs="Arial"/>
          <w:sz w:val="18"/>
          <w:szCs w:val="18"/>
          <w:lang w:val="en-AU"/>
        </w:rPr>
        <w:t>made</w:t>
      </w:r>
      <w:r w:rsidR="00D452EC" w:rsidRPr="00690692">
        <w:rPr>
          <w:rFonts w:ascii="Arial" w:hAnsi="Arial" w:cs="Arial"/>
          <w:sz w:val="18"/>
          <w:szCs w:val="18"/>
          <w:lang w:val="en-AU"/>
        </w:rPr>
        <w:t xml:space="preserve"> to the transaction account</w:t>
      </w:r>
      <w:r w:rsidR="003B3556" w:rsidRPr="00690692">
        <w:rPr>
          <w:rFonts w:ascii="Arial" w:hAnsi="Arial" w:cs="Arial"/>
          <w:sz w:val="18"/>
          <w:szCs w:val="18"/>
          <w:lang w:val="en-AU"/>
        </w:rPr>
        <w:t xml:space="preserve"> </w:t>
      </w:r>
      <w:r w:rsidR="00D452EC" w:rsidRPr="00690692">
        <w:rPr>
          <w:rFonts w:ascii="Arial" w:hAnsi="Arial" w:cs="Arial"/>
          <w:sz w:val="18"/>
          <w:szCs w:val="18"/>
          <w:lang w:val="en-AU"/>
        </w:rPr>
        <w:t xml:space="preserve">the </w:t>
      </w:r>
      <w:r w:rsidR="00926622" w:rsidRPr="00690692">
        <w:rPr>
          <w:rFonts w:ascii="Arial" w:hAnsi="Arial" w:cs="Arial"/>
          <w:sz w:val="18"/>
          <w:szCs w:val="18"/>
          <w:lang w:val="en-AU"/>
        </w:rPr>
        <w:t>Supplier</w:t>
      </w:r>
      <w:r w:rsidR="00D452EC" w:rsidRPr="00690692">
        <w:rPr>
          <w:rFonts w:ascii="Arial" w:hAnsi="Arial" w:cs="Arial"/>
          <w:sz w:val="18"/>
          <w:szCs w:val="18"/>
          <w:lang w:val="en-AU"/>
        </w:rPr>
        <w:t xml:space="preserve"> indicated on the invoice</w:t>
      </w:r>
      <w:r w:rsidRPr="00690692">
        <w:rPr>
          <w:rFonts w:ascii="Arial" w:hAnsi="Arial" w:cs="Arial"/>
          <w:sz w:val="18"/>
          <w:szCs w:val="18"/>
          <w:lang w:val="en-AU"/>
        </w:rPr>
        <w:t xml:space="preserve">. In case that the transaction account of the </w:t>
      </w:r>
      <w:r w:rsidR="00926622" w:rsidRPr="00690692">
        <w:rPr>
          <w:rFonts w:ascii="Arial" w:hAnsi="Arial" w:cs="Arial"/>
          <w:sz w:val="18"/>
          <w:szCs w:val="18"/>
          <w:lang w:val="en-AU"/>
        </w:rPr>
        <w:t>Supplier</w:t>
      </w:r>
      <w:r w:rsidRPr="00690692">
        <w:rPr>
          <w:rFonts w:ascii="Arial" w:hAnsi="Arial" w:cs="Arial"/>
          <w:sz w:val="18"/>
          <w:szCs w:val="18"/>
          <w:lang w:val="en-AU"/>
        </w:rPr>
        <w:t xml:space="preserve"> is not indicated on the invoice, the payment </w:t>
      </w:r>
      <w:r w:rsidR="003B3556" w:rsidRPr="00690692">
        <w:rPr>
          <w:rFonts w:ascii="Arial" w:hAnsi="Arial" w:cs="Arial"/>
          <w:sz w:val="18"/>
          <w:szCs w:val="18"/>
          <w:lang w:val="en-AU"/>
        </w:rPr>
        <w:t xml:space="preserve">will be </w:t>
      </w:r>
      <w:r w:rsidRPr="00690692">
        <w:rPr>
          <w:rFonts w:ascii="Arial" w:hAnsi="Arial" w:cs="Arial"/>
          <w:sz w:val="18"/>
          <w:szCs w:val="18"/>
          <w:lang w:val="en-AU"/>
        </w:rPr>
        <w:t xml:space="preserve">made to the first account specified in the </w:t>
      </w:r>
      <w:r w:rsidR="00926622" w:rsidRPr="00690692">
        <w:rPr>
          <w:rFonts w:ascii="Arial" w:hAnsi="Arial" w:cs="Arial"/>
          <w:sz w:val="18"/>
          <w:szCs w:val="18"/>
          <w:lang w:val="en-AU"/>
        </w:rPr>
        <w:t>Supplier</w:t>
      </w:r>
      <w:r w:rsidRPr="00690692">
        <w:rPr>
          <w:rFonts w:ascii="Arial" w:hAnsi="Arial" w:cs="Arial"/>
          <w:sz w:val="18"/>
          <w:szCs w:val="18"/>
          <w:lang w:val="en-AU"/>
        </w:rPr>
        <w:t>'s (</w:t>
      </w:r>
      <w:r w:rsidR="00D62D1D" w:rsidRPr="00690692">
        <w:rPr>
          <w:rFonts w:ascii="Arial" w:hAnsi="Arial" w:cs="Arial"/>
          <w:sz w:val="18"/>
          <w:szCs w:val="18"/>
          <w:lang w:val="en-AU"/>
        </w:rPr>
        <w:t>Tenderer</w:t>
      </w:r>
      <w:r w:rsidRPr="00690692">
        <w:rPr>
          <w:rFonts w:ascii="Arial" w:hAnsi="Arial" w:cs="Arial"/>
          <w:sz w:val="18"/>
          <w:szCs w:val="18"/>
          <w:lang w:val="en-AU"/>
        </w:rPr>
        <w:t>'s) data.</w:t>
      </w:r>
      <w:r w:rsidR="000529AB" w:rsidRPr="00690692">
        <w:rPr>
          <w:rFonts w:ascii="Arial" w:hAnsi="Arial" w:cs="Arial"/>
          <w:sz w:val="18"/>
          <w:szCs w:val="18"/>
          <w:highlight w:val="yellow"/>
          <w:lang w:val="en-AU"/>
        </w:rPr>
        <w:t xml:space="preserve"> </w:t>
      </w:r>
    </w:p>
    <w:p w14:paraId="6B123688" w14:textId="573C3D87" w:rsidR="00D166CE" w:rsidRPr="00690692" w:rsidRDefault="00D166CE" w:rsidP="000529AB">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The payment deadline begins on the day following the official receipt of the invoice. </w:t>
      </w:r>
      <w:r w:rsidR="00B34F33" w:rsidRPr="00690692">
        <w:rPr>
          <w:rFonts w:ascii="Arial" w:hAnsi="Arial" w:cs="Arial"/>
          <w:color w:val="000000"/>
          <w:sz w:val="18"/>
          <w:szCs w:val="18"/>
          <w:lang w:val="en-AU"/>
        </w:rPr>
        <w:t>T</w:t>
      </w:r>
      <w:r w:rsidRPr="00690692">
        <w:rPr>
          <w:rFonts w:ascii="Arial" w:hAnsi="Arial" w:cs="Arial"/>
          <w:color w:val="000000"/>
          <w:sz w:val="18"/>
          <w:szCs w:val="18"/>
          <w:lang w:val="en-AU"/>
        </w:rPr>
        <w:t xml:space="preserve">he payment </w:t>
      </w:r>
      <w:r w:rsidR="00B34F33" w:rsidRPr="00690692">
        <w:rPr>
          <w:rFonts w:ascii="Arial" w:hAnsi="Arial" w:cs="Arial"/>
          <w:color w:val="000000"/>
          <w:sz w:val="18"/>
          <w:szCs w:val="18"/>
          <w:lang w:val="en-AU"/>
        </w:rPr>
        <w:t xml:space="preserve">day is considered </w:t>
      </w:r>
      <w:r w:rsidRPr="00690692">
        <w:rPr>
          <w:rFonts w:ascii="Arial" w:hAnsi="Arial" w:cs="Arial"/>
          <w:color w:val="000000"/>
          <w:sz w:val="18"/>
          <w:szCs w:val="18"/>
          <w:lang w:val="en-AU"/>
        </w:rPr>
        <w:t xml:space="preserve">the day on which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delivers a payment order to the </w:t>
      </w:r>
      <w:r w:rsidR="00926622" w:rsidRPr="00690692">
        <w:rPr>
          <w:rFonts w:ascii="Arial" w:hAnsi="Arial" w:cs="Arial"/>
          <w:color w:val="000000"/>
          <w:sz w:val="18"/>
          <w:szCs w:val="18"/>
          <w:lang w:val="en-AU"/>
        </w:rPr>
        <w:t>supplier</w:t>
      </w:r>
      <w:r w:rsidR="003B3556" w:rsidRPr="00690692">
        <w:rPr>
          <w:rFonts w:ascii="Arial" w:hAnsi="Arial" w:cs="Arial"/>
          <w:color w:val="000000"/>
          <w:sz w:val="18"/>
          <w:szCs w:val="18"/>
          <w:lang w:val="en-AU"/>
        </w:rPr>
        <w:t xml:space="preserve">’s </w:t>
      </w:r>
      <w:r w:rsidRPr="00690692">
        <w:rPr>
          <w:rFonts w:ascii="Arial" w:hAnsi="Arial" w:cs="Arial"/>
          <w:color w:val="000000"/>
          <w:sz w:val="18"/>
          <w:szCs w:val="18"/>
          <w:lang w:val="en-AU"/>
        </w:rPr>
        <w:t>organization</w:t>
      </w:r>
      <w:r w:rsidR="00397EA6" w:rsidRPr="00690692">
        <w:rPr>
          <w:rFonts w:ascii="Arial" w:hAnsi="Arial" w:cs="Arial"/>
          <w:color w:val="000000"/>
          <w:sz w:val="18"/>
          <w:szCs w:val="18"/>
          <w:lang w:val="en-AU"/>
        </w:rPr>
        <w:t>.</w:t>
      </w:r>
    </w:p>
    <w:p w14:paraId="0A56F21C" w14:textId="5A79ED85" w:rsidR="00D166CE" w:rsidRPr="00690692" w:rsidRDefault="00D166CE" w:rsidP="00D166CE">
      <w:pPr>
        <w:spacing w:before="225" w:after="225" w:line="240" w:lineRule="auto"/>
        <w:jc w:val="both"/>
        <w:rPr>
          <w:sz w:val="18"/>
          <w:szCs w:val="18"/>
          <w:lang w:val="en-AU"/>
        </w:rPr>
      </w:pPr>
      <w:r w:rsidRPr="00690692">
        <w:rPr>
          <w:rFonts w:ascii="Arial" w:hAnsi="Arial" w:cs="Arial"/>
          <w:color w:val="222222"/>
          <w:sz w:val="18"/>
          <w:szCs w:val="18"/>
          <w:lang w:val="en-AU"/>
        </w:rPr>
        <w:t xml:space="preserve">We agree that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is not obliged to accept any of the offers it has received, and that in the event of withdrawal of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from the award of the contract no costs in connection with preparing the offers will be reimbursed to the bidder.</w:t>
      </w:r>
    </w:p>
    <w:p w14:paraId="4A6A28C5" w14:textId="378A68ED" w:rsidR="004F1422" w:rsidRPr="00690692" w:rsidRDefault="004F1422" w:rsidP="004F1422">
      <w:pPr>
        <w:spacing w:before="225" w:after="225" w:line="240" w:lineRule="auto"/>
        <w:jc w:val="both"/>
        <w:rPr>
          <w:rStyle w:val="shorttext"/>
          <w:rFonts w:ascii="Arial" w:hAnsi="Arial" w:cs="Arial"/>
          <w:b/>
          <w:color w:val="222222"/>
          <w:sz w:val="18"/>
          <w:szCs w:val="18"/>
          <w:lang w:val="en-AU"/>
        </w:rPr>
      </w:pPr>
      <w:r w:rsidRPr="00690692">
        <w:rPr>
          <w:rFonts w:ascii="Arial" w:hAnsi="Arial" w:cs="Arial"/>
          <w:color w:val="000000"/>
          <w:sz w:val="18"/>
          <w:szCs w:val="18"/>
          <w:lang w:val="en-AU"/>
        </w:rPr>
        <w:t>   </w:t>
      </w:r>
      <w:r w:rsidRPr="00690692">
        <w:rPr>
          <w:rFonts w:ascii="Arial" w:hAnsi="Arial" w:cs="Arial"/>
          <w:b/>
          <w:bCs/>
          <w:color w:val="000000"/>
          <w:sz w:val="18"/>
          <w:szCs w:val="18"/>
          <w:lang w:val="en-AU"/>
        </w:rPr>
        <w:t xml:space="preserve">V. </w:t>
      </w:r>
      <w:r w:rsidR="00F31176" w:rsidRPr="00690692">
        <w:rPr>
          <w:rStyle w:val="shorttext"/>
          <w:rFonts w:ascii="Arial" w:hAnsi="Arial" w:cs="Arial"/>
          <w:b/>
          <w:color w:val="222222"/>
          <w:sz w:val="18"/>
          <w:szCs w:val="18"/>
          <w:lang w:val="en-AU"/>
        </w:rPr>
        <w:t>Data about the bidder</w:t>
      </w:r>
    </w:p>
    <w:tbl>
      <w:tblPr>
        <w:tblStyle w:val="NormalTablePHPDOCX"/>
        <w:tblW w:w="8355" w:type="dxa"/>
        <w:tblInd w:w="108" w:type="dxa"/>
        <w:shd w:val="clear" w:color="auto" w:fill="CCCCCC"/>
        <w:tblLook w:val="04A0" w:firstRow="1" w:lastRow="0" w:firstColumn="1" w:lastColumn="0" w:noHBand="0" w:noVBand="1"/>
      </w:tblPr>
      <w:tblGrid>
        <w:gridCol w:w="2505"/>
        <w:gridCol w:w="5850"/>
      </w:tblGrid>
      <w:tr w:rsidR="00F31176" w:rsidRPr="00690692" w14:paraId="1C7D46A5"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1FF12E"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CONTACT PERSON:</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45212"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5974E8E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0BF412"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E-MAIL OF THE CONTACT PERSON:</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F1EFF"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7F9EA747"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182F66"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TELEPHONE:</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F4674"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303E1DF2"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845884"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FAX:</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46E08"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1E2B3AF0"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0F9C1D" w14:textId="67BCE536" w:rsidR="00F31176" w:rsidRPr="00690692" w:rsidRDefault="00F31176" w:rsidP="00C85C26">
            <w:pPr>
              <w:jc w:val="right"/>
              <w:rPr>
                <w:lang w:val="en-AU"/>
              </w:rPr>
            </w:pPr>
            <w:r w:rsidRPr="00690692">
              <w:rPr>
                <w:rFonts w:ascii="Arial" w:hAnsi="Arial" w:cs="Arial"/>
                <w:b/>
                <w:sz w:val="18"/>
                <w:szCs w:val="18"/>
                <w:lang w:val="en-AU"/>
              </w:rPr>
              <w:t>VAT NUMBER</w:t>
            </w:r>
            <w:r w:rsidRPr="00690692">
              <w:rPr>
                <w:rFonts w:ascii="Arial" w:hAnsi="Arial" w:cs="Arial"/>
                <w:b/>
                <w:bCs/>
                <w:color w:val="000000"/>
                <w:position w:val="-2"/>
                <w:sz w:val="18"/>
                <w:szCs w:val="18"/>
                <w:shd w:val="clear" w:color="auto" w:fill="CCCCCC"/>
                <w:lang w:val="en-AU"/>
              </w:rPr>
              <w:t>:</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E4DE27"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6BC3F50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80C893" w14:textId="54B23929"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 xml:space="preserve">THE </w:t>
            </w:r>
            <w:r w:rsidR="00CD3753" w:rsidRPr="00690692">
              <w:rPr>
                <w:rFonts w:ascii="Arial" w:hAnsi="Arial" w:cs="Arial"/>
                <w:b/>
                <w:bCs/>
                <w:color w:val="000000"/>
                <w:position w:val="-2"/>
                <w:sz w:val="18"/>
                <w:szCs w:val="18"/>
                <w:shd w:val="clear" w:color="auto" w:fill="CCCCCC"/>
                <w:lang w:val="en-AU"/>
              </w:rPr>
              <w:t xml:space="preserve">RESPONSIBLE </w:t>
            </w:r>
            <w:r w:rsidRPr="00690692">
              <w:rPr>
                <w:rFonts w:ascii="Arial" w:hAnsi="Arial" w:cs="Arial"/>
                <w:b/>
                <w:bCs/>
                <w:color w:val="000000"/>
                <w:position w:val="-2"/>
                <w:sz w:val="18"/>
                <w:szCs w:val="18"/>
                <w:shd w:val="clear" w:color="auto" w:fill="CCCCCC"/>
                <w:lang w:val="en-AU"/>
              </w:rPr>
              <w:t>TAX OFFICE:</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BA2DF"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1E7354B7"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9C6B08"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REGISTRATION NUMBER OF THE BIDDER:</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2E90D"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0312555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85C4C6"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BANK ACCOUNT NUMBERS:</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DAC708"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16F93AD9"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611032"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PERSON AUTHORIZED TO SIGN OFFER AND CONTRACTS:</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B73857"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3C0FF348"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3571E" w14:textId="6922F81F" w:rsidR="00F31176" w:rsidRPr="00690692" w:rsidRDefault="00CD3753" w:rsidP="00C85C26">
            <w:pPr>
              <w:jc w:val="right"/>
              <w:rPr>
                <w:lang w:val="en-AU"/>
              </w:rPr>
            </w:pPr>
            <w:r w:rsidRPr="00690692">
              <w:rPr>
                <w:rFonts w:ascii="Arial" w:hAnsi="Arial" w:cs="Arial"/>
                <w:b/>
                <w:bCs/>
                <w:color w:val="000000"/>
                <w:position w:val="-2"/>
                <w:sz w:val="18"/>
                <w:szCs w:val="18"/>
                <w:shd w:val="clear" w:color="auto" w:fill="CCCCCC"/>
                <w:lang w:val="en-AU"/>
              </w:rPr>
              <w:lastRenderedPageBreak/>
              <w:t xml:space="preserve">COMPANY SIZE ACCORDING TO THE </w:t>
            </w:r>
            <w:r w:rsidR="00F31176" w:rsidRPr="00690692">
              <w:rPr>
                <w:rFonts w:ascii="Arial" w:hAnsi="Arial" w:cs="Arial"/>
                <w:b/>
                <w:bCs/>
                <w:color w:val="000000"/>
                <w:position w:val="-2"/>
                <w:sz w:val="18"/>
                <w:szCs w:val="18"/>
                <w:shd w:val="clear" w:color="auto" w:fill="CCCCCC"/>
                <w:lang w:val="en-AU"/>
              </w:rPr>
              <w:t>COMPANIES ACT:</w:t>
            </w:r>
            <w:r w:rsidR="00F31176" w:rsidRPr="00690692">
              <w:rPr>
                <w:rFonts w:ascii="Arial" w:hAnsi="Arial" w:cs="Arial"/>
                <w:i/>
                <w:iCs/>
                <w:color w:val="000000"/>
                <w:position w:val="-2"/>
                <w:sz w:val="18"/>
                <w:szCs w:val="18"/>
                <w:shd w:val="clear" w:color="auto" w:fill="CCCCCC"/>
                <w:lang w:val="en-AU"/>
              </w:rPr>
              <w:br/>
              <w:t xml:space="preserve">(micro, small, </w:t>
            </w:r>
            <w:r w:rsidRPr="00690692">
              <w:rPr>
                <w:rFonts w:ascii="Arial" w:hAnsi="Arial" w:cs="Arial"/>
                <w:i/>
                <w:iCs/>
                <w:color w:val="000000"/>
                <w:position w:val="-2"/>
                <w:sz w:val="18"/>
                <w:szCs w:val="18"/>
                <w:shd w:val="clear" w:color="auto" w:fill="CCCCCC"/>
                <w:lang w:val="en-AU"/>
              </w:rPr>
              <w:t xml:space="preserve">medium </w:t>
            </w:r>
            <w:r w:rsidR="00F31176" w:rsidRPr="00690692">
              <w:rPr>
                <w:rFonts w:ascii="Arial" w:hAnsi="Arial" w:cs="Arial"/>
                <w:i/>
                <w:iCs/>
                <w:color w:val="000000"/>
                <w:position w:val="-2"/>
                <w:sz w:val="18"/>
                <w:szCs w:val="18"/>
                <w:shd w:val="clear" w:color="auto" w:fill="CCCCCC"/>
                <w:lang w:val="en-AU"/>
              </w:rPr>
              <w:t xml:space="preserve">or </w:t>
            </w:r>
            <w:r w:rsidRPr="00690692">
              <w:rPr>
                <w:rFonts w:ascii="Arial" w:hAnsi="Arial" w:cs="Arial"/>
                <w:i/>
                <w:iCs/>
                <w:color w:val="000000"/>
                <w:position w:val="-2"/>
                <w:sz w:val="18"/>
                <w:szCs w:val="18"/>
                <w:shd w:val="clear" w:color="auto" w:fill="CCCCCC"/>
                <w:lang w:val="en-AU"/>
              </w:rPr>
              <w:t xml:space="preserve">large </w:t>
            </w:r>
            <w:r w:rsidR="00F31176" w:rsidRPr="00690692">
              <w:rPr>
                <w:rFonts w:ascii="Arial" w:hAnsi="Arial" w:cs="Arial"/>
                <w:i/>
                <w:iCs/>
                <w:color w:val="000000"/>
                <w:position w:val="-2"/>
                <w:sz w:val="18"/>
                <w:szCs w:val="18"/>
                <w:shd w:val="clear" w:color="auto" w:fill="CCCCCC"/>
                <w:lang w:val="en-AU"/>
              </w:rPr>
              <w:t>company)</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421443"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52C93DA4"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F4D9B0" w14:textId="7D95A436" w:rsidR="00F31176" w:rsidRPr="00690692" w:rsidRDefault="00F31176" w:rsidP="00C85C26">
            <w:pPr>
              <w:jc w:val="right"/>
              <w:rPr>
                <w:rFonts w:ascii="Arial" w:hAnsi="Arial" w:cs="Arial"/>
                <w:i/>
                <w:iCs/>
                <w:color w:val="000000"/>
                <w:position w:val="-2"/>
                <w:sz w:val="18"/>
                <w:szCs w:val="18"/>
                <w:shd w:val="clear" w:color="auto" w:fill="CCCCCC"/>
                <w:lang w:val="en-AU"/>
              </w:rPr>
            </w:pPr>
            <w:r w:rsidRPr="00690692">
              <w:rPr>
                <w:rFonts w:ascii="Arial" w:hAnsi="Arial" w:cs="Arial"/>
                <w:b/>
                <w:bCs/>
                <w:color w:val="000000"/>
                <w:position w:val="-2"/>
                <w:sz w:val="18"/>
                <w:szCs w:val="18"/>
                <w:shd w:val="clear" w:color="auto" w:fill="CCCCCC"/>
                <w:lang w:val="en-AU"/>
              </w:rPr>
              <w:t>AUTHORIZED PERSON TO RECEIVE SERVICE:</w:t>
            </w:r>
            <w:r w:rsidRPr="00690692">
              <w:rPr>
                <w:rFonts w:ascii="Arial" w:hAnsi="Arial" w:cs="Arial"/>
                <w:i/>
                <w:iCs/>
                <w:color w:val="000000"/>
                <w:position w:val="-2"/>
                <w:sz w:val="18"/>
                <w:szCs w:val="18"/>
                <w:shd w:val="clear" w:color="auto" w:fill="CCCCCC"/>
                <w:lang w:val="en-AU"/>
              </w:rPr>
              <w:br/>
              <w:t>Name and surname, street address and house number, town in the Republic of Slovenia </w:t>
            </w:r>
            <w:r w:rsidRPr="00690692">
              <w:rPr>
                <w:rFonts w:ascii="Arial" w:hAnsi="Arial" w:cs="Arial"/>
                <w:i/>
                <w:iCs/>
                <w:color w:val="000000"/>
                <w:position w:val="-2"/>
                <w:sz w:val="18"/>
                <w:szCs w:val="18"/>
                <w:shd w:val="clear" w:color="auto" w:fill="CCCCCC"/>
                <w:lang w:val="en-AU"/>
              </w:rPr>
              <w:br/>
              <w:t xml:space="preserve">(to be filled out by </w:t>
            </w:r>
            <w:r w:rsidR="00CD3753" w:rsidRPr="00690692">
              <w:rPr>
                <w:rFonts w:ascii="Arial" w:hAnsi="Arial" w:cs="Arial"/>
                <w:i/>
                <w:sz w:val="18"/>
                <w:szCs w:val="18"/>
                <w:lang w:val="en-AU"/>
              </w:rPr>
              <w:t xml:space="preserve">a </w:t>
            </w:r>
            <w:r w:rsidRPr="00690692">
              <w:rPr>
                <w:rFonts w:ascii="Arial" w:hAnsi="Arial" w:cs="Arial"/>
                <w:i/>
                <w:sz w:val="18"/>
                <w:szCs w:val="18"/>
                <w:lang w:val="en-AU"/>
              </w:rPr>
              <w:t>bidder who is not established in the Republic of Slovenia</w:t>
            </w:r>
            <w:r w:rsidRPr="00690692">
              <w:rPr>
                <w:rFonts w:ascii="Arial" w:hAnsi="Arial" w:cs="Arial"/>
                <w:i/>
                <w:iCs/>
                <w:position w:val="-2"/>
                <w:sz w:val="18"/>
                <w:szCs w:val="18"/>
                <w:shd w:val="clear" w:color="auto" w:fill="CCCCCC"/>
                <w:lang w:val="en-AU"/>
              </w:rPr>
              <w:t>)</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501F30"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bl>
    <w:p w14:paraId="6D220AA2" w14:textId="77777777" w:rsidR="00F31176" w:rsidRPr="00690692" w:rsidRDefault="00F31176" w:rsidP="004F1422">
      <w:pPr>
        <w:spacing w:before="225" w:after="225" w:line="240" w:lineRule="auto"/>
        <w:jc w:val="both"/>
        <w:rPr>
          <w:rStyle w:val="shorttext"/>
          <w:rFonts w:ascii="Arial" w:hAnsi="Arial" w:cs="Arial"/>
          <w:b/>
          <w:color w:val="222222"/>
          <w:sz w:val="18"/>
          <w:szCs w:val="18"/>
          <w:lang w:val="en-AU"/>
        </w:rPr>
      </w:pPr>
    </w:p>
    <w:tbl>
      <w:tblPr>
        <w:tblStyle w:val="NormalTablePHPDOCX"/>
        <w:tblW w:w="8745" w:type="dxa"/>
        <w:tblInd w:w="108" w:type="dxa"/>
        <w:tblLook w:val="04A0" w:firstRow="1" w:lastRow="0" w:firstColumn="1" w:lastColumn="0" w:noHBand="0" w:noVBand="1"/>
      </w:tblPr>
      <w:tblGrid>
        <w:gridCol w:w="4080"/>
        <w:gridCol w:w="4665"/>
      </w:tblGrid>
      <w:tr w:rsidR="00F31176" w:rsidRPr="00690692" w14:paraId="40C321E4" w14:textId="77777777" w:rsidTr="00C85C26">
        <w:tc>
          <w:tcPr>
            <w:tcW w:w="4080" w:type="dxa"/>
            <w:tcMar>
              <w:top w:w="75" w:type="dxa"/>
              <w:bottom w:w="75" w:type="dxa"/>
            </w:tcMar>
            <w:vAlign w:val="center"/>
          </w:tcPr>
          <w:p w14:paraId="5812F60A" w14:textId="77777777" w:rsidR="00F31176" w:rsidRPr="00690692" w:rsidRDefault="00F31176" w:rsidP="00C85C26">
            <w:pPr>
              <w:rPr>
                <w:lang w:val="en-AU"/>
              </w:rPr>
            </w:pPr>
            <w:r w:rsidRPr="00690692">
              <w:rPr>
                <w:rFonts w:ascii="Arial" w:hAnsi="Arial" w:cs="Arial"/>
                <w:color w:val="000000"/>
                <w:position w:val="-2"/>
                <w:sz w:val="18"/>
                <w:szCs w:val="18"/>
                <w:lang w:val="en-AU"/>
              </w:rPr>
              <w:t>Place and date:</w:t>
            </w:r>
          </w:p>
        </w:tc>
        <w:tc>
          <w:tcPr>
            <w:tcW w:w="0" w:type="auto"/>
            <w:tcMar>
              <w:top w:w="75" w:type="dxa"/>
              <w:bottom w:w="75" w:type="dxa"/>
            </w:tcMar>
            <w:vAlign w:val="center"/>
          </w:tcPr>
          <w:p w14:paraId="6A75B58F" w14:textId="77777777" w:rsidR="00F31176" w:rsidRPr="00690692" w:rsidRDefault="00F31176" w:rsidP="00C85C26">
            <w:pPr>
              <w:jc w:val="center"/>
              <w:rPr>
                <w:lang w:val="en-AU"/>
              </w:rPr>
            </w:pPr>
            <w:r w:rsidRPr="00690692">
              <w:rPr>
                <w:rFonts w:ascii="Arial" w:hAnsi="Arial" w:cs="Arial"/>
                <w:color w:val="000000"/>
                <w:position w:val="-2"/>
                <w:sz w:val="18"/>
                <w:szCs w:val="18"/>
                <w:lang w:val="en-AU"/>
              </w:rPr>
              <w:t>Name and surname: _____________________</w:t>
            </w:r>
          </w:p>
        </w:tc>
      </w:tr>
      <w:tr w:rsidR="00F31176" w:rsidRPr="00690692" w14:paraId="12D1964E" w14:textId="77777777" w:rsidTr="00C85C26">
        <w:tc>
          <w:tcPr>
            <w:tcW w:w="4080" w:type="dxa"/>
            <w:tcMar>
              <w:top w:w="75" w:type="dxa"/>
              <w:bottom w:w="75" w:type="dxa"/>
            </w:tcMar>
            <w:vAlign w:val="center"/>
          </w:tcPr>
          <w:p w14:paraId="18F7F3BC"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c>
          <w:tcPr>
            <w:tcW w:w="0" w:type="auto"/>
            <w:tcMar>
              <w:top w:w="75" w:type="dxa"/>
              <w:bottom w:w="75" w:type="dxa"/>
            </w:tcMar>
            <w:vAlign w:val="center"/>
          </w:tcPr>
          <w:p w14:paraId="7B4E26D8" w14:textId="77777777" w:rsidR="00F31176" w:rsidRPr="00690692" w:rsidRDefault="00F31176" w:rsidP="00C85C26">
            <w:pPr>
              <w:rPr>
                <w:lang w:val="en-AU"/>
              </w:rPr>
            </w:pPr>
          </w:p>
          <w:p w14:paraId="00352B7A" w14:textId="77777777" w:rsidR="00F31176" w:rsidRPr="00690692" w:rsidRDefault="00F31176" w:rsidP="00C85C26">
            <w:pPr>
              <w:jc w:val="center"/>
              <w:rPr>
                <w:lang w:val="en-AU"/>
              </w:rPr>
            </w:pPr>
            <w:r w:rsidRPr="00690692">
              <w:rPr>
                <w:rFonts w:ascii="Arial" w:hAnsi="Arial" w:cs="Arial"/>
                <w:color w:val="000000"/>
                <w:position w:val="-2"/>
                <w:sz w:val="18"/>
                <w:szCs w:val="18"/>
                <w:lang w:val="en-AU"/>
              </w:rPr>
              <w:t xml:space="preserve"> (stamp and signature)</w:t>
            </w:r>
            <w:r w:rsidRPr="00690692">
              <w:rPr>
                <w:rFonts w:ascii="Arial" w:hAnsi="Arial" w:cs="Arial"/>
                <w:color w:val="000000"/>
                <w:position w:val="-2"/>
                <w:sz w:val="18"/>
                <w:szCs w:val="18"/>
                <w:lang w:val="en-AU"/>
              </w:rPr>
              <w:br/>
              <w:t> </w:t>
            </w:r>
          </w:p>
        </w:tc>
      </w:tr>
    </w:tbl>
    <w:p w14:paraId="50731C0C" w14:textId="65081386" w:rsidR="00F63584" w:rsidRPr="00690692" w:rsidRDefault="00F63584" w:rsidP="004F1422">
      <w:pPr>
        <w:rPr>
          <w:lang w:val="en-AU"/>
        </w:rPr>
      </w:pPr>
    </w:p>
    <w:p w14:paraId="6D431C7C" w14:textId="77777777" w:rsidR="00F63584" w:rsidRPr="00690692" w:rsidRDefault="00F63584" w:rsidP="00F63584">
      <w:pPr>
        <w:rPr>
          <w:lang w:val="en-AU"/>
        </w:rPr>
      </w:pPr>
    </w:p>
    <w:p w14:paraId="5C7563BE" w14:textId="77777777" w:rsidR="00F63584" w:rsidRPr="00690692" w:rsidRDefault="00F63584" w:rsidP="00F63584">
      <w:pPr>
        <w:rPr>
          <w:lang w:val="en-AU"/>
        </w:rPr>
      </w:pPr>
    </w:p>
    <w:p w14:paraId="39E95D1B" w14:textId="77777777" w:rsidR="00F63584" w:rsidRPr="00690692" w:rsidRDefault="00F63584" w:rsidP="00F63584">
      <w:pPr>
        <w:rPr>
          <w:lang w:val="en-AU"/>
        </w:rPr>
      </w:pPr>
    </w:p>
    <w:p w14:paraId="15C29825" w14:textId="77777777" w:rsidR="00F63584" w:rsidRPr="00690692" w:rsidRDefault="00F63584" w:rsidP="00F63584">
      <w:pPr>
        <w:rPr>
          <w:lang w:val="en-AU"/>
        </w:rPr>
      </w:pPr>
    </w:p>
    <w:p w14:paraId="01E1D7D8" w14:textId="655386E0" w:rsidR="00F63584" w:rsidRPr="00690692" w:rsidRDefault="00F63584" w:rsidP="00F63584">
      <w:pPr>
        <w:rPr>
          <w:lang w:val="en-AU"/>
        </w:rPr>
      </w:pPr>
    </w:p>
    <w:p w14:paraId="506A2B7F" w14:textId="1413851A" w:rsidR="00F63584" w:rsidRPr="00690692" w:rsidRDefault="00F63584" w:rsidP="00F63584">
      <w:pPr>
        <w:rPr>
          <w:lang w:val="en-AU"/>
        </w:rPr>
      </w:pPr>
    </w:p>
    <w:p w14:paraId="4BE5E161" w14:textId="4D042326" w:rsidR="004F1422" w:rsidRPr="00690692" w:rsidRDefault="00F63584" w:rsidP="00F63584">
      <w:pPr>
        <w:tabs>
          <w:tab w:val="center" w:pos="4535"/>
        </w:tabs>
        <w:rPr>
          <w:lang w:val="en-AU"/>
        </w:rPr>
        <w:sectPr w:rsidR="004F1422" w:rsidRPr="00690692" w:rsidSect="004F1422">
          <w:footerReference w:type="default" r:id="rId10"/>
          <w:pgSz w:w="11906" w:h="16838"/>
          <w:pgMar w:top="1418" w:right="1418" w:bottom="1418" w:left="1418" w:header="567" w:footer="596" w:gutter="0"/>
          <w:cols w:space="708"/>
          <w:docGrid w:linePitch="360"/>
        </w:sectPr>
      </w:pPr>
      <w:r w:rsidRPr="00690692">
        <w:rPr>
          <w:lang w:val="en-AU"/>
        </w:rPr>
        <w:tab/>
      </w:r>
    </w:p>
    <w:p w14:paraId="6B07E288" w14:textId="3DC719A9" w:rsidR="004F1422" w:rsidRPr="00690692" w:rsidRDefault="00F31176"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2</w:t>
      </w:r>
    </w:p>
    <w:p w14:paraId="288A6402" w14:textId="7D62EFF8" w:rsidR="004F1422" w:rsidRPr="00690692" w:rsidRDefault="00F31176"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Fonts w:ascii="Arial" w:hAnsi="Arial" w:cs="Arial"/>
          <w:lang w:val="en-AU"/>
        </w:rPr>
        <w:t>Offer declaration</w:t>
      </w:r>
    </w:p>
    <w:p w14:paraId="602B6A14" w14:textId="4DDFFD21" w:rsidR="004F1422" w:rsidRPr="00690692" w:rsidRDefault="00F31176" w:rsidP="004F1422">
      <w:pPr>
        <w:spacing w:before="225" w:after="225" w:line="240" w:lineRule="auto"/>
        <w:jc w:val="both"/>
        <w:rPr>
          <w:lang w:val="en-AU"/>
        </w:rPr>
      </w:pPr>
      <w:r w:rsidRPr="00690692">
        <w:rPr>
          <w:rFonts w:ascii="Arial" w:hAnsi="Arial" w:cs="Arial"/>
          <w:color w:val="222222"/>
          <w:sz w:val="18"/>
          <w:szCs w:val="18"/>
          <w:lang w:val="en-AU"/>
        </w:rPr>
        <w:t xml:space="preserve">In relation to the public contract </w:t>
      </w:r>
      <w:r w:rsidR="003D309B" w:rsidRPr="005A3ED1">
        <w:rPr>
          <w:rFonts w:ascii="Arial" w:eastAsia="Times New Roman" w:hAnsi="Arial" w:cs="Arial"/>
          <w:sz w:val="18"/>
          <w:szCs w:val="18"/>
          <w:shd w:val="clear" w:color="auto" w:fill="FFFFFF"/>
          <w:lang w:val="en-AU"/>
        </w:rPr>
        <w:t>»</w:t>
      </w:r>
      <w:r w:rsidR="00E057CD" w:rsidRPr="002C3765">
        <w:rPr>
          <w:rFonts w:ascii="Arial" w:hAnsi="Arial" w:cs="Arial"/>
          <w:color w:val="222222"/>
          <w:sz w:val="18"/>
          <w:szCs w:val="18"/>
          <w:shd w:val="clear" w:color="auto" w:fill="FFFFFF"/>
        </w:rPr>
        <w:t xml:space="preserve">The purchase of a furnace system composed of two furnaces for testing the fire </w:t>
      </w:r>
      <w:proofErr w:type="spellStart"/>
      <w:r w:rsidR="00E057CD" w:rsidRPr="002C3765">
        <w:rPr>
          <w:rFonts w:ascii="Arial" w:hAnsi="Arial" w:cs="Arial"/>
          <w:color w:val="222222"/>
          <w:sz w:val="18"/>
          <w:szCs w:val="18"/>
          <w:shd w:val="clear" w:color="auto" w:fill="FFFFFF"/>
        </w:rPr>
        <w:t>resistance</w:t>
      </w:r>
      <w:proofErr w:type="spellEnd"/>
      <w:r w:rsidR="005A3ED1" w:rsidRPr="005A3ED1">
        <w:rPr>
          <w:rFonts w:ascii="Arial" w:eastAsia="Times New Roman" w:hAnsi="Arial" w:cs="Arial"/>
          <w:sz w:val="18"/>
          <w:szCs w:val="18"/>
          <w:shd w:val="clear" w:color="auto" w:fill="FFFFFF"/>
          <w:lang w:val="en-AU"/>
        </w:rPr>
        <w:t>«</w:t>
      </w:r>
      <w:r w:rsidR="004F1422" w:rsidRPr="005A3ED1">
        <w:rPr>
          <w:rFonts w:ascii="Arial" w:hAnsi="Arial" w:cs="Arial"/>
          <w:color w:val="000000"/>
          <w:sz w:val="18"/>
          <w:szCs w:val="18"/>
          <w:lang w:val="en-AU"/>
        </w:rPr>
        <w:t>,</w:t>
      </w:r>
    </w:p>
    <w:p w14:paraId="7C917ACC"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u w:val="single"/>
          <w:lang w:val="en-AU"/>
        </w:rPr>
        <w:t>_________________________________________________________________________________</w:t>
      </w:r>
      <w:r w:rsidRPr="00690692">
        <w:rPr>
          <w:rFonts w:ascii="Arial" w:hAnsi="Arial" w:cs="Arial"/>
          <w:color w:val="000000"/>
          <w:sz w:val="18"/>
          <w:szCs w:val="18"/>
          <w:lang w:val="en-AU"/>
        </w:rPr>
        <w:t>,</w:t>
      </w:r>
    </w:p>
    <w:p w14:paraId="1BC8E2F2" w14:textId="2129E34C" w:rsidR="009E12E4" w:rsidRPr="00690692" w:rsidRDefault="009E12E4" w:rsidP="009E12E4">
      <w:pPr>
        <w:spacing w:before="225" w:after="225" w:line="240" w:lineRule="auto"/>
        <w:jc w:val="both"/>
        <w:rPr>
          <w:lang w:val="en-AU"/>
        </w:rPr>
      </w:pPr>
      <w:r w:rsidRPr="00690692">
        <w:rPr>
          <w:rFonts w:ascii="Arial" w:hAnsi="Arial" w:cs="Arial"/>
          <w:i/>
          <w:iCs/>
          <w:color w:val="000000"/>
          <w:sz w:val="18"/>
          <w:szCs w:val="18"/>
          <w:lang w:val="en-AU"/>
        </w:rPr>
        <w:t>(title of the</w:t>
      </w:r>
      <w:r w:rsidR="00DC7179" w:rsidRPr="00690692">
        <w:rPr>
          <w:rFonts w:ascii="Arial" w:hAnsi="Arial" w:cs="Arial"/>
          <w:i/>
          <w:iCs/>
          <w:color w:val="000000"/>
          <w:sz w:val="18"/>
          <w:szCs w:val="18"/>
          <w:lang w:val="en-AU"/>
        </w:rPr>
        <w:t xml:space="preserve"> tenderer</w:t>
      </w:r>
      <w:r w:rsidRPr="00690692">
        <w:rPr>
          <w:rFonts w:ascii="Arial" w:hAnsi="Arial" w:cs="Arial"/>
          <w:i/>
          <w:iCs/>
          <w:color w:val="000000"/>
          <w:sz w:val="18"/>
          <w:szCs w:val="18"/>
          <w:lang w:val="en-AU"/>
        </w:rPr>
        <w:t>, partner in a joined venture)</w:t>
      </w:r>
    </w:p>
    <w:p w14:paraId="3E4C1529" w14:textId="77777777" w:rsidR="009E12E4" w:rsidRPr="00690692" w:rsidRDefault="009E12E4" w:rsidP="009E12E4">
      <w:pPr>
        <w:spacing w:before="225" w:after="225" w:line="240" w:lineRule="auto"/>
        <w:jc w:val="both"/>
        <w:rPr>
          <w:lang w:val="en-AU"/>
        </w:rPr>
      </w:pPr>
      <w:r w:rsidRPr="00690692">
        <w:rPr>
          <w:rFonts w:ascii="Arial" w:hAnsi="Arial" w:cs="Arial"/>
          <w:color w:val="000000"/>
          <w:sz w:val="18"/>
          <w:szCs w:val="18"/>
          <w:lang w:val="en-AU"/>
        </w:rPr>
        <w:t>we declare with full responsibility, that:</w:t>
      </w:r>
    </w:p>
    <w:tbl>
      <w:tblPr>
        <w:tblW w:w="5000" w:type="pct"/>
        <w:tblInd w:w="108" w:type="dxa"/>
        <w:tblLook w:val="04A0" w:firstRow="1" w:lastRow="0" w:firstColumn="1" w:lastColumn="0" w:noHBand="0" w:noVBand="1"/>
      </w:tblPr>
      <w:tblGrid>
        <w:gridCol w:w="9070"/>
      </w:tblGrid>
      <w:tr w:rsidR="004F1422" w:rsidRPr="00690692" w14:paraId="0079147B" w14:textId="77777777" w:rsidTr="006C6FEE">
        <w:tc>
          <w:tcPr>
            <w:tcW w:w="0" w:type="auto"/>
            <w:tcMar>
              <w:top w:w="0" w:type="auto"/>
              <w:bottom w:w="0" w:type="auto"/>
            </w:tcMar>
          </w:tcPr>
          <w:p w14:paraId="77D48EA2" w14:textId="5F8CD9D9" w:rsidR="007D6352" w:rsidRPr="00690692" w:rsidRDefault="007D6352" w:rsidP="007D6352">
            <w:pPr>
              <w:numPr>
                <w:ilvl w:val="0"/>
                <w:numId w:val="19"/>
              </w:numPr>
              <w:jc w:val="both"/>
              <w:rPr>
                <w:rFonts w:ascii="Arial" w:hAnsi="Arial" w:cs="Arial"/>
                <w:color w:val="000000"/>
                <w:sz w:val="18"/>
                <w:szCs w:val="18"/>
                <w:lang w:val="en-AU"/>
              </w:rPr>
            </w:pPr>
            <w:r w:rsidRPr="00690692">
              <w:rPr>
                <w:rFonts w:ascii="Arial" w:eastAsia="Calibri" w:hAnsi="Arial" w:cs="Arial"/>
                <w:color w:val="222222"/>
                <w:sz w:val="18"/>
                <w:szCs w:val="18"/>
                <w:lang w:val="en-AU"/>
              </w:rPr>
              <w:t xml:space="preserve">The equipment offered fully meets all the requirements of the </w:t>
            </w:r>
            <w:r w:rsidRPr="00690692">
              <w:rPr>
                <w:rFonts w:ascii="Arial" w:hAnsi="Arial" w:cs="Arial"/>
                <w:color w:val="000000"/>
                <w:sz w:val="18"/>
                <w:szCs w:val="18"/>
                <w:lang w:val="en-AU"/>
              </w:rPr>
              <w:t>Contracting Authority</w:t>
            </w:r>
            <w:r w:rsidRPr="00690692">
              <w:rPr>
                <w:rFonts w:ascii="Arial" w:eastAsia="Calibri" w:hAnsi="Arial" w:cs="Arial"/>
                <w:color w:val="222222"/>
                <w:sz w:val="18"/>
                <w:szCs w:val="18"/>
                <w:lang w:val="en-AU"/>
              </w:rPr>
              <w:t>;</w:t>
            </w:r>
          </w:p>
          <w:p w14:paraId="759A4570" w14:textId="3070CD18" w:rsidR="009E12E4" w:rsidRPr="00690692" w:rsidRDefault="009E12E4" w:rsidP="007D6352">
            <w:pPr>
              <w:numPr>
                <w:ilvl w:val="0"/>
                <w:numId w:val="19"/>
              </w:numPr>
              <w:jc w:val="both"/>
              <w:rPr>
                <w:rFonts w:ascii="Arial" w:hAnsi="Arial" w:cs="Arial"/>
                <w:color w:val="000000"/>
                <w:sz w:val="18"/>
                <w:szCs w:val="18"/>
                <w:lang w:val="en-AU"/>
              </w:rPr>
            </w:pPr>
            <w:r w:rsidRPr="00690692">
              <w:rPr>
                <w:rFonts w:ascii="Arial" w:eastAsia="Calibri" w:hAnsi="Arial" w:cs="Arial"/>
                <w:color w:val="222222"/>
                <w:sz w:val="18"/>
                <w:szCs w:val="18"/>
                <w:lang w:val="en-AU"/>
              </w:rPr>
              <w:t xml:space="preserve">all copies of </w:t>
            </w:r>
            <w:r w:rsidR="00CD3753" w:rsidRPr="00690692">
              <w:rPr>
                <w:rFonts w:ascii="Arial" w:eastAsia="Calibri" w:hAnsi="Arial" w:cs="Arial"/>
                <w:color w:val="222222"/>
                <w:sz w:val="18"/>
                <w:szCs w:val="18"/>
                <w:lang w:val="en-AU"/>
              </w:rPr>
              <w:t xml:space="preserve">the </w:t>
            </w:r>
            <w:r w:rsidRPr="00690692">
              <w:rPr>
                <w:rFonts w:ascii="Arial" w:eastAsia="Calibri" w:hAnsi="Arial" w:cs="Arial"/>
                <w:color w:val="222222"/>
                <w:sz w:val="18"/>
                <w:szCs w:val="18"/>
                <w:lang w:val="en-AU"/>
              </w:rPr>
              <w:t>documents attached to the offer correspond the original documents;</w:t>
            </w:r>
          </w:p>
          <w:p w14:paraId="6DF469B7" w14:textId="3D0D9B82" w:rsidR="009E12E4"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eastAsia="Calibri" w:hAnsi="Arial" w:cs="Arial"/>
                <w:color w:val="222222"/>
                <w:sz w:val="18"/>
                <w:szCs w:val="18"/>
                <w:lang w:val="en-AU"/>
              </w:rPr>
              <w:t xml:space="preserve">we will not have any claims for damages from the </w:t>
            </w:r>
            <w:r w:rsidR="00CA1005" w:rsidRPr="00690692">
              <w:rPr>
                <w:rFonts w:ascii="Arial" w:hAnsi="Arial" w:cs="Arial"/>
                <w:color w:val="000000"/>
                <w:sz w:val="18"/>
                <w:szCs w:val="18"/>
                <w:lang w:val="en-AU"/>
              </w:rPr>
              <w:t>Contracting Authority</w:t>
            </w:r>
            <w:r w:rsidR="002972CA" w:rsidRPr="00690692">
              <w:rPr>
                <w:rFonts w:ascii="Arial" w:hAnsi="Arial" w:cs="Arial"/>
                <w:color w:val="000000"/>
                <w:sz w:val="18"/>
                <w:szCs w:val="18"/>
                <w:lang w:val="en-AU"/>
              </w:rPr>
              <w:t xml:space="preserve"> </w:t>
            </w:r>
            <w:r w:rsidRPr="00690692">
              <w:rPr>
                <w:rFonts w:ascii="Arial" w:eastAsia="Calibri" w:hAnsi="Arial" w:cs="Arial"/>
                <w:color w:val="222222"/>
                <w:sz w:val="18"/>
                <w:szCs w:val="18"/>
                <w:lang w:val="en-AU"/>
              </w:rPr>
              <w:t xml:space="preserve">of the relevant call for tender </w:t>
            </w:r>
            <w:r w:rsidRPr="00690692">
              <w:rPr>
                <w:rFonts w:ascii="Arial" w:hAnsi="Arial" w:cs="Arial"/>
                <w:color w:val="222222"/>
                <w:sz w:val="18"/>
                <w:szCs w:val="18"/>
                <w:lang w:val="en-AU"/>
              </w:rPr>
              <w:t>if we are not selected as the best bidder</w:t>
            </w:r>
            <w:r w:rsidRPr="00690692">
              <w:rPr>
                <w:rFonts w:ascii="Arial" w:eastAsia="Calibri" w:hAnsi="Arial" w:cs="Arial"/>
                <w:color w:val="222222"/>
                <w:sz w:val="18"/>
                <w:szCs w:val="18"/>
                <w:lang w:val="en-AU"/>
              </w:rPr>
              <w:t xml:space="preserve"> or in case of </w:t>
            </w:r>
            <w:r w:rsidRPr="00690692">
              <w:rPr>
                <w:rFonts w:ascii="Arial" w:hAnsi="Arial" w:cs="Arial"/>
                <w:color w:val="222222"/>
                <w:sz w:val="18"/>
                <w:szCs w:val="18"/>
                <w:lang w:val="en-AU"/>
              </w:rPr>
              <w:t>termination of the procedure, rejection of all bids or withdrawal from the execution of the public contract</w:t>
            </w:r>
            <w:r w:rsidR="00CD3753" w:rsidRPr="00690692">
              <w:rPr>
                <w:rFonts w:ascii="Arial" w:hAnsi="Arial" w:cs="Arial"/>
                <w:color w:val="222222"/>
                <w:sz w:val="18"/>
                <w:szCs w:val="18"/>
                <w:lang w:val="en-AU"/>
              </w:rPr>
              <w:t>.</w:t>
            </w:r>
            <w:r w:rsidRPr="00690692">
              <w:rPr>
                <w:rFonts w:ascii="Arial" w:hAnsi="Arial" w:cs="Arial"/>
                <w:color w:val="222222"/>
                <w:sz w:val="18"/>
                <w:szCs w:val="18"/>
                <w:lang w:val="en-AU"/>
              </w:rPr>
              <w:t xml:space="preserve"> </w:t>
            </w:r>
            <w:r w:rsidR="00CD3753" w:rsidRPr="00690692">
              <w:rPr>
                <w:rFonts w:ascii="Arial" w:hAnsi="Arial" w:cs="Arial"/>
                <w:color w:val="222222"/>
                <w:sz w:val="18"/>
                <w:szCs w:val="18"/>
                <w:lang w:val="en-AU"/>
              </w:rPr>
              <w:t>W</w:t>
            </w:r>
            <w:r w:rsidRPr="00690692">
              <w:rPr>
                <w:rFonts w:ascii="Arial" w:hAnsi="Arial" w:cs="Arial"/>
                <w:color w:val="222222"/>
                <w:sz w:val="18"/>
                <w:szCs w:val="18"/>
                <w:lang w:val="en-AU"/>
              </w:rPr>
              <w:t>e will not require reimbursement of any costs that we</w:t>
            </w:r>
            <w:r w:rsidR="00CD3753" w:rsidRPr="00690692">
              <w:rPr>
                <w:rFonts w:ascii="Arial" w:hAnsi="Arial" w:cs="Arial"/>
                <w:color w:val="222222"/>
                <w:sz w:val="18"/>
                <w:szCs w:val="18"/>
                <w:lang w:val="en-AU"/>
              </w:rPr>
              <w:t>re accrued</w:t>
            </w:r>
            <w:r w:rsidRPr="00690692">
              <w:rPr>
                <w:rFonts w:ascii="Arial" w:hAnsi="Arial" w:cs="Arial"/>
                <w:color w:val="222222"/>
                <w:sz w:val="18"/>
                <w:szCs w:val="18"/>
                <w:lang w:val="en-AU"/>
              </w:rPr>
              <w:t xml:space="preserve"> </w:t>
            </w:r>
            <w:r w:rsidR="00CD3753" w:rsidRPr="00690692">
              <w:rPr>
                <w:rFonts w:ascii="Arial" w:hAnsi="Arial" w:cs="Arial"/>
                <w:color w:val="222222"/>
                <w:sz w:val="18"/>
                <w:szCs w:val="18"/>
                <w:lang w:val="en-AU"/>
              </w:rPr>
              <w:t xml:space="preserve">in the </w:t>
            </w:r>
            <w:r w:rsidRPr="00690692">
              <w:rPr>
                <w:rFonts w:ascii="Arial" w:hAnsi="Arial" w:cs="Arial"/>
                <w:color w:val="222222"/>
                <w:sz w:val="18"/>
                <w:szCs w:val="18"/>
                <w:lang w:val="en-AU"/>
              </w:rPr>
              <w:t>preparation of tender documentation;</w:t>
            </w:r>
          </w:p>
          <w:p w14:paraId="74E77C59" w14:textId="1C20F418" w:rsidR="009E12E4"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all indications from the bid correspond to the actual situation – the bidder </w:t>
            </w:r>
            <w:r w:rsidR="00CD3753" w:rsidRPr="00690692">
              <w:rPr>
                <w:rFonts w:ascii="Arial" w:hAnsi="Arial" w:cs="Arial"/>
                <w:color w:val="222222"/>
                <w:sz w:val="18"/>
                <w:szCs w:val="18"/>
                <w:lang w:val="en-AU"/>
              </w:rPr>
              <w:t xml:space="preserve">authorizes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to verify them with the competent authorities, for which we will submit adequate authorizations at the request of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w:t>
            </w:r>
          </w:p>
          <w:p w14:paraId="2D44429D" w14:textId="48B0D30A" w:rsidR="009E12E4"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fully accept the terms of the invitation to tender and all conditions specified in the tender documentation, under which we submit our tender, and we agree that these conditions are </w:t>
            </w:r>
            <w:r w:rsidR="00CD3753" w:rsidRPr="00690692">
              <w:rPr>
                <w:rFonts w:ascii="Arial" w:hAnsi="Arial" w:cs="Arial"/>
                <w:color w:val="222222"/>
                <w:sz w:val="18"/>
                <w:szCs w:val="18"/>
                <w:lang w:val="en-AU"/>
              </w:rPr>
              <w:t xml:space="preserve">a </w:t>
            </w:r>
            <w:r w:rsidRPr="00690692">
              <w:rPr>
                <w:rFonts w:ascii="Arial" w:hAnsi="Arial" w:cs="Arial"/>
                <w:color w:val="222222"/>
                <w:sz w:val="18"/>
                <w:szCs w:val="18"/>
                <w:lang w:val="en-AU"/>
              </w:rPr>
              <w:t>fully integral part of the contract;</w:t>
            </w:r>
          </w:p>
          <w:p w14:paraId="477BB1D3" w14:textId="2FC277EE" w:rsidR="004A3C4E"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in the preparation of the bid we have complied and in the implementation of the contract we will comply with the obligations arising from the regulations on safety at work, employment and working conditions applicable in the Republic of Slovenia</w:t>
            </w:r>
            <w:r w:rsidR="00042755" w:rsidRPr="00690692">
              <w:rPr>
                <w:rFonts w:ascii="Arial" w:hAnsi="Arial" w:cs="Arial"/>
                <w:color w:val="222222"/>
                <w:sz w:val="18"/>
                <w:szCs w:val="18"/>
                <w:lang w:val="en-AU"/>
              </w:rPr>
              <w:t xml:space="preserve"> or country of origin of the tenderer</w:t>
            </w:r>
            <w:r w:rsidRPr="00690692">
              <w:rPr>
                <w:rFonts w:ascii="Arial" w:hAnsi="Arial" w:cs="Arial"/>
                <w:color w:val="222222"/>
                <w:sz w:val="18"/>
                <w:szCs w:val="18"/>
                <w:lang w:val="en-AU"/>
              </w:rPr>
              <w:t>;</w:t>
            </w:r>
          </w:p>
          <w:p w14:paraId="4A5B0AF5" w14:textId="1EC2D5A1" w:rsidR="004A3C4E"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are a reliable supplier, capable of management, with experience, reputation and employees who are capable of performing scheduled work, and we </w:t>
            </w:r>
            <w:r w:rsidR="000D1A9C" w:rsidRPr="00690692">
              <w:rPr>
                <w:rFonts w:ascii="Arial" w:hAnsi="Arial" w:cs="Arial"/>
                <w:color w:val="222222"/>
                <w:sz w:val="18"/>
                <w:szCs w:val="18"/>
                <w:lang w:val="en-AU"/>
              </w:rPr>
              <w:t xml:space="preserve">possess </w:t>
            </w:r>
            <w:r w:rsidRPr="00690692">
              <w:rPr>
                <w:rFonts w:ascii="Arial" w:hAnsi="Arial" w:cs="Arial"/>
                <w:color w:val="222222"/>
                <w:sz w:val="18"/>
                <w:szCs w:val="18"/>
                <w:lang w:val="en-AU"/>
              </w:rPr>
              <w:t>sufficient technical and staff capacities for execution of the public contract;</w:t>
            </w:r>
          </w:p>
          <w:p w14:paraId="5C387EAE" w14:textId="374100C1" w:rsidR="004A3C4E" w:rsidRPr="00690692" w:rsidRDefault="00B9057F" w:rsidP="00AB63D1">
            <w:pPr>
              <w:numPr>
                <w:ilvl w:val="0"/>
                <w:numId w:val="19"/>
              </w:numPr>
              <w:jc w:val="both"/>
              <w:rPr>
                <w:rFonts w:ascii="Arial" w:eastAsia="Calibri" w:hAnsi="Arial" w:cs="Arial"/>
                <w:color w:val="222222"/>
                <w:sz w:val="18"/>
                <w:szCs w:val="18"/>
                <w:lang w:val="en-AU"/>
              </w:rPr>
            </w:pPr>
            <w:r w:rsidRPr="00690692">
              <w:rPr>
                <w:rFonts w:ascii="Arial" w:hAnsi="Arial" w:cs="Arial"/>
                <w:sz w:val="18"/>
                <w:szCs w:val="18"/>
                <w:lang w:val="en-AU"/>
              </w:rPr>
              <w:t>we have registered activities</w:t>
            </w:r>
            <w:r w:rsidR="009E12E4" w:rsidRPr="00690692">
              <w:rPr>
                <w:rFonts w:ascii="Arial" w:hAnsi="Arial" w:cs="Arial"/>
                <w:sz w:val="18"/>
                <w:szCs w:val="18"/>
                <w:lang w:val="en-AU"/>
              </w:rPr>
              <w:t xml:space="preserve"> in the Articles of </w:t>
            </w:r>
            <w:r w:rsidRPr="00690692">
              <w:rPr>
                <w:rFonts w:ascii="Arial" w:hAnsi="Arial" w:cs="Arial"/>
                <w:sz w:val="18"/>
                <w:szCs w:val="18"/>
                <w:lang w:val="en-AU"/>
              </w:rPr>
              <w:t>the memorandum / statute</w:t>
            </w:r>
            <w:r w:rsidR="009E12E4" w:rsidRPr="00690692">
              <w:rPr>
                <w:rFonts w:ascii="Arial" w:hAnsi="Arial" w:cs="Arial"/>
                <w:sz w:val="18"/>
                <w:szCs w:val="18"/>
                <w:lang w:val="en-AU"/>
              </w:rPr>
              <w:t xml:space="preserve"> that are the subject of the public procurement contrac</w:t>
            </w:r>
            <w:r w:rsidRPr="00690692">
              <w:rPr>
                <w:rFonts w:ascii="Arial" w:hAnsi="Arial" w:cs="Arial"/>
                <w:sz w:val="18"/>
                <w:szCs w:val="18"/>
                <w:lang w:val="en-AU"/>
              </w:rPr>
              <w:t>t,</w:t>
            </w:r>
            <w:r w:rsidR="009E12E4" w:rsidRPr="00690692">
              <w:rPr>
                <w:rFonts w:ascii="Arial" w:hAnsi="Arial" w:cs="Arial"/>
                <w:sz w:val="18"/>
                <w:szCs w:val="18"/>
                <w:lang w:val="en-AU"/>
              </w:rPr>
              <w:t xml:space="preserve"> </w:t>
            </w:r>
            <w:r w:rsidRPr="00690692">
              <w:rPr>
                <w:rFonts w:ascii="Arial" w:hAnsi="Arial" w:cs="Arial"/>
                <w:color w:val="222222"/>
                <w:sz w:val="18"/>
                <w:szCs w:val="18"/>
                <w:lang w:val="en-AU"/>
              </w:rPr>
              <w:t xml:space="preserve">for which we will submit the </w:t>
            </w:r>
            <w:r w:rsidRPr="00690692">
              <w:rPr>
                <w:rFonts w:ascii="Arial" w:hAnsi="Arial" w:cs="Arial"/>
                <w:sz w:val="18"/>
                <w:szCs w:val="18"/>
                <w:lang w:val="en-AU"/>
              </w:rPr>
              <w:t>memorandum / statute</w:t>
            </w:r>
            <w:r w:rsidR="009E12E4" w:rsidRPr="00690692">
              <w:rPr>
                <w:rFonts w:ascii="Arial" w:hAnsi="Arial" w:cs="Arial"/>
                <w:sz w:val="18"/>
                <w:szCs w:val="18"/>
                <w:lang w:val="en-AU"/>
              </w:rPr>
              <w:t xml:space="preserve"> or other evidence</w:t>
            </w:r>
            <w:r w:rsidRPr="00690692">
              <w:rPr>
                <w:rFonts w:ascii="Arial" w:hAnsi="Arial" w:cs="Arial"/>
                <w:sz w:val="18"/>
                <w:szCs w:val="18"/>
                <w:lang w:val="en-AU"/>
              </w:rPr>
              <w:t xml:space="preserve"> </w:t>
            </w:r>
            <w:r w:rsidRPr="00690692">
              <w:rPr>
                <w:rFonts w:ascii="Arial" w:hAnsi="Arial" w:cs="Arial"/>
                <w:color w:val="222222"/>
                <w:sz w:val="18"/>
                <w:szCs w:val="18"/>
                <w:lang w:val="en-AU"/>
              </w:rPr>
              <w:t xml:space="preserve">at the request of the </w:t>
            </w:r>
            <w:r w:rsidR="00CA1005" w:rsidRPr="00690692">
              <w:rPr>
                <w:rFonts w:ascii="Arial" w:hAnsi="Arial" w:cs="Arial"/>
                <w:color w:val="000000"/>
                <w:sz w:val="18"/>
                <w:szCs w:val="18"/>
                <w:lang w:val="en-AU"/>
              </w:rPr>
              <w:t>Contracting Authority</w:t>
            </w:r>
            <w:r w:rsidR="009E12E4" w:rsidRPr="00690692">
              <w:rPr>
                <w:rFonts w:ascii="Arial" w:hAnsi="Arial" w:cs="Arial"/>
                <w:sz w:val="18"/>
                <w:szCs w:val="18"/>
                <w:lang w:val="en-AU"/>
              </w:rPr>
              <w:t>;</w:t>
            </w:r>
          </w:p>
          <w:p w14:paraId="547CA76F" w14:textId="09290534" w:rsidR="009E12E4" w:rsidRPr="00690692" w:rsidRDefault="009E12E4" w:rsidP="00AB63D1">
            <w:pPr>
              <w:pStyle w:val="Odstavekseznama"/>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will carry out all the work with </w:t>
            </w:r>
            <w:r w:rsidR="000D1A9C" w:rsidRPr="00690692">
              <w:rPr>
                <w:rFonts w:ascii="Arial" w:hAnsi="Arial" w:cs="Arial"/>
                <w:color w:val="222222"/>
                <w:sz w:val="18"/>
                <w:szCs w:val="18"/>
                <w:lang w:val="en-AU"/>
              </w:rPr>
              <w:t xml:space="preserve">the </w:t>
            </w:r>
            <w:r w:rsidRPr="00690692">
              <w:rPr>
                <w:rFonts w:ascii="Arial" w:hAnsi="Arial" w:cs="Arial"/>
                <w:color w:val="222222"/>
                <w:sz w:val="18"/>
                <w:szCs w:val="18"/>
                <w:lang w:val="en-AU"/>
              </w:rPr>
              <w:t>required expertise and quality according to the rules of the profession and in accordance with applicable regulations (laws, regulations, standards, technical approvals), technical instructions, recommendations and standards as well as environmental regulations;</w:t>
            </w:r>
          </w:p>
          <w:p w14:paraId="1CAE568B" w14:textId="0B3D77F9" w:rsidR="00AB63D1" w:rsidRPr="00690692" w:rsidRDefault="000D1A9C" w:rsidP="00AB63D1">
            <w:pPr>
              <w:numPr>
                <w:ilvl w:val="0"/>
                <w:numId w:val="19"/>
              </w:numPr>
              <w:jc w:val="both"/>
              <w:rPr>
                <w:rFonts w:ascii="Arial" w:hAnsi="Arial" w:cs="Arial"/>
                <w:color w:val="000000"/>
                <w:sz w:val="18"/>
                <w:szCs w:val="18"/>
                <w:lang w:val="en-AU"/>
              </w:rPr>
            </w:pPr>
            <w:r w:rsidRPr="00690692">
              <w:rPr>
                <w:rFonts w:ascii="Arial" w:hAnsi="Arial" w:cs="Arial"/>
                <w:sz w:val="18"/>
                <w:szCs w:val="18"/>
                <w:lang w:val="en-AU"/>
              </w:rPr>
              <w:t xml:space="preserve">the </w:t>
            </w:r>
            <w:r w:rsidR="004A3C4E" w:rsidRPr="00690692">
              <w:rPr>
                <w:rFonts w:ascii="Arial" w:hAnsi="Arial" w:cs="Arial"/>
                <w:sz w:val="18"/>
                <w:szCs w:val="18"/>
                <w:lang w:val="en-AU"/>
              </w:rPr>
              <w:t xml:space="preserve">offered equipment </w:t>
            </w:r>
            <w:r w:rsidR="00D3047F" w:rsidRPr="00690692">
              <w:rPr>
                <w:rFonts w:ascii="Arial" w:hAnsi="Arial" w:cs="Arial"/>
                <w:sz w:val="18"/>
                <w:szCs w:val="18"/>
                <w:lang w:val="en-AU"/>
              </w:rPr>
              <w:t>ful</w:t>
            </w:r>
            <w:r w:rsidR="006A1340" w:rsidRPr="00690692">
              <w:rPr>
                <w:rFonts w:ascii="Arial" w:hAnsi="Arial" w:cs="Arial"/>
                <w:sz w:val="18"/>
                <w:szCs w:val="18"/>
                <w:lang w:val="en-AU"/>
              </w:rPr>
              <w:t>fil</w:t>
            </w:r>
            <w:r w:rsidR="00AB63D1" w:rsidRPr="00690692">
              <w:rPr>
                <w:rFonts w:ascii="Arial" w:hAnsi="Arial" w:cs="Arial"/>
                <w:sz w:val="18"/>
                <w:szCs w:val="18"/>
                <w:lang w:val="en-AU"/>
              </w:rPr>
              <w:t>s all</w:t>
            </w:r>
            <w:r w:rsidR="004A3C4E" w:rsidRPr="00690692">
              <w:rPr>
                <w:rFonts w:ascii="Arial" w:hAnsi="Arial" w:cs="Arial"/>
                <w:sz w:val="18"/>
                <w:szCs w:val="18"/>
                <w:lang w:val="en-AU"/>
              </w:rPr>
              <w:t xml:space="preserve"> the requirements </w:t>
            </w:r>
            <w:r w:rsidR="00AB63D1" w:rsidRPr="00690692">
              <w:rPr>
                <w:rFonts w:ascii="Arial" w:hAnsi="Arial" w:cs="Arial"/>
                <w:sz w:val="18"/>
                <w:szCs w:val="18"/>
                <w:lang w:val="en-AU"/>
              </w:rPr>
              <w:t>specified by</w:t>
            </w:r>
            <w:r w:rsidR="004A3C4E" w:rsidRPr="00690692">
              <w:rPr>
                <w:rFonts w:ascii="Arial" w:hAnsi="Arial" w:cs="Arial"/>
                <w:sz w:val="18"/>
                <w:szCs w:val="18"/>
                <w:lang w:val="en-AU"/>
              </w:rPr>
              <w:t xml:space="preserve"> the </w:t>
            </w:r>
            <w:r w:rsidR="00CA1005" w:rsidRPr="00690692">
              <w:rPr>
                <w:rFonts w:ascii="Arial" w:hAnsi="Arial" w:cs="Arial"/>
                <w:color w:val="000000"/>
                <w:sz w:val="18"/>
                <w:szCs w:val="18"/>
                <w:lang w:val="en-AU"/>
              </w:rPr>
              <w:t>Contracting Authority</w:t>
            </w:r>
            <w:r w:rsidR="004A3C4E" w:rsidRPr="00690692">
              <w:rPr>
                <w:rFonts w:ascii="Arial" w:hAnsi="Arial" w:cs="Arial"/>
                <w:sz w:val="18"/>
                <w:szCs w:val="18"/>
                <w:lang w:val="en-AU"/>
              </w:rPr>
              <w:t xml:space="preserve">, for which we attach appropriate evidence (the </w:t>
            </w:r>
            <w:r w:rsidR="00CA1005" w:rsidRPr="00690692">
              <w:rPr>
                <w:rFonts w:ascii="Arial" w:hAnsi="Arial" w:cs="Arial"/>
                <w:color w:val="000000"/>
                <w:sz w:val="18"/>
                <w:szCs w:val="18"/>
                <w:lang w:val="en-AU"/>
              </w:rPr>
              <w:t>Contracting Authority</w:t>
            </w:r>
            <w:r w:rsidR="004A3C4E" w:rsidRPr="00690692">
              <w:rPr>
                <w:rFonts w:ascii="Arial" w:hAnsi="Arial" w:cs="Arial"/>
                <w:sz w:val="18"/>
                <w:szCs w:val="18"/>
                <w:lang w:val="en-AU"/>
              </w:rPr>
              <w:t xml:space="preserve"> reserves the right to invite tenderers to complete and clarify the tenders for demonstrating the suitabi</w:t>
            </w:r>
            <w:r w:rsidR="00AB63D1" w:rsidRPr="00690692">
              <w:rPr>
                <w:rFonts w:ascii="Arial" w:hAnsi="Arial" w:cs="Arial"/>
                <w:sz w:val="18"/>
                <w:szCs w:val="18"/>
                <w:lang w:val="en-AU"/>
              </w:rPr>
              <w:t>lity of the equipment offered);</w:t>
            </w:r>
          </w:p>
          <w:p w14:paraId="27C17231" w14:textId="77777777" w:rsidR="00AB63D1" w:rsidRPr="00690692" w:rsidRDefault="004A3C4E"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will implement the public procurement with professionally trained and skilled employees;</w:t>
            </w:r>
          </w:p>
          <w:p w14:paraId="23339EE1" w14:textId="50303963"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in case of replacement or notified subcontractors or personnel we will obtain the written consent of the </w:t>
            </w:r>
            <w:r w:rsidR="0068117F" w:rsidRPr="00690692">
              <w:rPr>
                <w:rFonts w:ascii="Arial" w:hAnsi="Arial" w:cs="Arial"/>
                <w:color w:val="000000"/>
                <w:sz w:val="18"/>
                <w:szCs w:val="18"/>
                <w:lang w:val="en-AU"/>
              </w:rPr>
              <w:t>Contracting Authority</w:t>
            </w:r>
            <w:r w:rsidR="000D1A9C" w:rsidRPr="00690692">
              <w:rPr>
                <w:rFonts w:ascii="Arial" w:hAnsi="Arial" w:cs="Arial"/>
                <w:color w:val="222222"/>
                <w:sz w:val="18"/>
                <w:szCs w:val="18"/>
                <w:lang w:val="en-AU"/>
              </w:rPr>
              <w:t xml:space="preserve"> prior to their substitution</w:t>
            </w:r>
            <w:r w:rsidRPr="00690692">
              <w:rPr>
                <w:rFonts w:ascii="Arial" w:hAnsi="Arial" w:cs="Arial"/>
                <w:color w:val="222222"/>
                <w:sz w:val="18"/>
                <w:szCs w:val="18"/>
                <w:lang w:val="en-AU"/>
              </w:rPr>
              <w:t>;</w:t>
            </w:r>
          </w:p>
          <w:p w14:paraId="509DDD6A" w14:textId="65167210"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lastRenderedPageBreak/>
              <w:t xml:space="preserve">in the event of the introduction of new subcontractors that are not </w:t>
            </w:r>
            <w:r w:rsidR="000D1A9C" w:rsidRPr="00690692">
              <w:rPr>
                <w:rFonts w:ascii="Arial" w:hAnsi="Arial" w:cs="Arial"/>
                <w:color w:val="222222"/>
                <w:sz w:val="18"/>
                <w:szCs w:val="18"/>
                <w:lang w:val="en-AU"/>
              </w:rPr>
              <w:t xml:space="preserve">included </w:t>
            </w:r>
            <w:r w:rsidRPr="00690692">
              <w:rPr>
                <w:rFonts w:ascii="Arial" w:hAnsi="Arial" w:cs="Arial"/>
                <w:color w:val="222222"/>
                <w:sz w:val="18"/>
                <w:szCs w:val="18"/>
                <w:lang w:val="en-AU"/>
              </w:rPr>
              <w:t>in the offer</w:t>
            </w:r>
            <w:r w:rsidR="000D1A9C" w:rsidRPr="00690692">
              <w:rPr>
                <w:rFonts w:ascii="Arial" w:hAnsi="Arial" w:cs="Arial"/>
                <w:color w:val="222222"/>
                <w:sz w:val="18"/>
                <w:szCs w:val="18"/>
                <w:lang w:val="en-AU"/>
              </w:rPr>
              <w:t>, we will</w:t>
            </w:r>
            <w:r w:rsidRPr="00690692">
              <w:rPr>
                <w:rFonts w:ascii="Arial" w:hAnsi="Arial" w:cs="Arial"/>
                <w:color w:val="222222"/>
                <w:sz w:val="18"/>
                <w:szCs w:val="18"/>
                <w:lang w:val="en-AU"/>
              </w:rPr>
              <w:t xml:space="preserve"> obtain the prior written consent of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w:t>
            </w:r>
          </w:p>
          <w:p w14:paraId="113C3DF5" w14:textId="756EBAFB"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any new subcontractors t</w:t>
            </w:r>
            <w:r w:rsidR="004620A5" w:rsidRPr="00690692">
              <w:rPr>
                <w:rFonts w:ascii="Arial" w:hAnsi="Arial" w:cs="Arial"/>
                <w:color w:val="222222"/>
                <w:sz w:val="18"/>
                <w:szCs w:val="18"/>
                <w:lang w:val="en-AU"/>
              </w:rPr>
              <w:t>hat are not listed in the offer</w:t>
            </w:r>
            <w:r w:rsidRPr="00690692">
              <w:rPr>
                <w:rFonts w:ascii="Arial" w:hAnsi="Arial" w:cs="Arial"/>
                <w:color w:val="222222"/>
                <w:sz w:val="18"/>
                <w:szCs w:val="18"/>
                <w:lang w:val="en-AU"/>
              </w:rPr>
              <w:t xml:space="preserve"> will meet all conditions of the authority that must be met by subcontractors;</w:t>
            </w:r>
          </w:p>
          <w:p w14:paraId="00BC5BDF" w14:textId="26CF6889" w:rsidR="000D1A9C" w:rsidRPr="00690692" w:rsidRDefault="000D1A9C"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any new subcontractors replacing those originally included in the bid must guarantee equal or greater capacities than the original subcontractors; these capacities must provide for equal recognition of qualifications to the original subcontractors;</w:t>
            </w:r>
          </w:p>
          <w:p w14:paraId="1817F6EB" w14:textId="3736FF44"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we fully agree and accept the conditions of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stated in the tender documents, we submit our bid for the execution of </w:t>
            </w:r>
            <w:r w:rsidR="00113BD1" w:rsidRPr="00690692">
              <w:rPr>
                <w:rFonts w:ascii="Arial" w:hAnsi="Arial" w:cs="Arial"/>
                <w:color w:val="222222"/>
                <w:sz w:val="18"/>
                <w:szCs w:val="18"/>
                <w:lang w:val="en-AU"/>
              </w:rPr>
              <w:t xml:space="preserve">the </w:t>
            </w:r>
            <w:r w:rsidRPr="00690692">
              <w:rPr>
                <w:rFonts w:ascii="Arial" w:hAnsi="Arial" w:cs="Arial"/>
                <w:color w:val="222222"/>
                <w:sz w:val="18"/>
                <w:szCs w:val="18"/>
                <w:lang w:val="en-AU"/>
              </w:rPr>
              <w:t xml:space="preserve">tender </w:t>
            </w:r>
            <w:r w:rsidR="000D1A9C" w:rsidRPr="00690692">
              <w:rPr>
                <w:rFonts w:ascii="Arial" w:hAnsi="Arial" w:cs="Arial"/>
                <w:color w:val="222222"/>
                <w:sz w:val="18"/>
                <w:szCs w:val="18"/>
                <w:lang w:val="en-AU"/>
              </w:rPr>
              <w:t>according to them</w:t>
            </w:r>
            <w:r w:rsidRPr="00690692">
              <w:rPr>
                <w:rFonts w:ascii="Arial" w:hAnsi="Arial" w:cs="Arial"/>
                <w:color w:val="222222"/>
                <w:sz w:val="18"/>
                <w:szCs w:val="18"/>
                <w:lang w:val="en-AU"/>
              </w:rPr>
              <w:t xml:space="preserve">, and that </w:t>
            </w:r>
            <w:r w:rsidR="000D1A9C" w:rsidRPr="00690692">
              <w:rPr>
                <w:rFonts w:ascii="Arial" w:hAnsi="Arial" w:cs="Arial"/>
                <w:color w:val="222222"/>
                <w:sz w:val="18"/>
                <w:szCs w:val="18"/>
                <w:lang w:val="en-AU"/>
              </w:rPr>
              <w:t xml:space="preserve">we will execute </w:t>
            </w:r>
            <w:r w:rsidRPr="00690692">
              <w:rPr>
                <w:rFonts w:ascii="Arial" w:hAnsi="Arial" w:cs="Arial"/>
                <w:color w:val="222222"/>
                <w:sz w:val="18"/>
                <w:szCs w:val="18"/>
                <w:lang w:val="en-AU"/>
              </w:rPr>
              <w:t>the contract</w:t>
            </w:r>
            <w:r w:rsidR="00113BD1" w:rsidRPr="00690692">
              <w:rPr>
                <w:rFonts w:ascii="Arial" w:hAnsi="Arial" w:cs="Arial"/>
                <w:color w:val="222222"/>
                <w:sz w:val="18"/>
                <w:szCs w:val="18"/>
                <w:lang w:val="en-AU"/>
              </w:rPr>
              <w:t xml:space="preserve"> in compliance with these conditions</w:t>
            </w:r>
            <w:r w:rsidRPr="00690692">
              <w:rPr>
                <w:rFonts w:ascii="Arial" w:hAnsi="Arial" w:cs="Arial"/>
                <w:color w:val="222222"/>
                <w:sz w:val="18"/>
                <w:szCs w:val="18"/>
                <w:lang w:val="en-AU"/>
              </w:rPr>
              <w:t>;</w:t>
            </w:r>
          </w:p>
          <w:p w14:paraId="1B8C7F95" w14:textId="77777777"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will submit all the required insurance of the operation;</w:t>
            </w:r>
          </w:p>
          <w:p w14:paraId="64B62739" w14:textId="7C42A44C"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in formulating </w:t>
            </w:r>
            <w:r w:rsidR="00113BD1" w:rsidRPr="00690692">
              <w:rPr>
                <w:rFonts w:ascii="Arial" w:hAnsi="Arial" w:cs="Arial"/>
                <w:color w:val="222222"/>
                <w:sz w:val="18"/>
                <w:szCs w:val="18"/>
                <w:lang w:val="en-AU"/>
              </w:rPr>
              <w:t xml:space="preserve">our </w:t>
            </w:r>
            <w:proofErr w:type="gramStart"/>
            <w:r w:rsidRPr="00690692">
              <w:rPr>
                <w:rFonts w:ascii="Arial" w:hAnsi="Arial" w:cs="Arial"/>
                <w:color w:val="222222"/>
                <w:sz w:val="18"/>
                <w:szCs w:val="18"/>
                <w:lang w:val="en-AU"/>
              </w:rPr>
              <w:t>bid</w:t>
            </w:r>
            <w:proofErr w:type="gramEnd"/>
            <w:r w:rsidRPr="00690692">
              <w:rPr>
                <w:rFonts w:ascii="Arial" w:hAnsi="Arial" w:cs="Arial"/>
                <w:color w:val="222222"/>
                <w:sz w:val="18"/>
                <w:szCs w:val="18"/>
                <w:lang w:val="en-AU"/>
              </w:rPr>
              <w:t xml:space="preserve"> we reviewed all available tender documentation;</w:t>
            </w:r>
          </w:p>
          <w:p w14:paraId="3B87FBA7" w14:textId="295CB5C6"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are fully acquainted with all the relevant legislation to be considered in the submission of this contract;</w:t>
            </w:r>
          </w:p>
          <w:p w14:paraId="7C3B2A2E" w14:textId="77777777" w:rsidR="00AB63D1" w:rsidRPr="00690692" w:rsidRDefault="00AB63D1" w:rsidP="00AB63D1">
            <w:pPr>
              <w:pStyle w:val="Odstavekseznama"/>
              <w:numPr>
                <w:ilvl w:val="0"/>
                <w:numId w:val="19"/>
              </w:numPr>
              <w:rPr>
                <w:rFonts w:ascii="Arial" w:eastAsia="Calibri" w:hAnsi="Arial" w:cs="Arial"/>
                <w:color w:val="222222"/>
                <w:sz w:val="18"/>
                <w:szCs w:val="18"/>
                <w:lang w:val="en-AU"/>
              </w:rPr>
            </w:pPr>
            <w:r w:rsidRPr="00690692">
              <w:rPr>
                <w:rFonts w:ascii="Arial" w:hAnsi="Arial" w:cs="Arial"/>
                <w:color w:val="222222"/>
                <w:sz w:val="18"/>
                <w:szCs w:val="18"/>
                <w:lang w:val="en-AU"/>
              </w:rPr>
              <w:t>we are fully acquainted with the scope and complexity of the contract;</w:t>
            </w:r>
          </w:p>
          <w:p w14:paraId="5BBC1EF6" w14:textId="3090CA16" w:rsidR="004F1422"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will fulfil all obligations in the prescribed quantity, quality and deadlines, as is apparent from the tender documentation for the submission of this tender</w:t>
            </w:r>
            <w:r w:rsidR="004F1422" w:rsidRPr="00690692">
              <w:rPr>
                <w:rFonts w:ascii="Arial" w:hAnsi="Arial" w:cs="Arial"/>
                <w:color w:val="000000"/>
                <w:sz w:val="18"/>
                <w:szCs w:val="18"/>
                <w:lang w:val="en-AU"/>
              </w:rPr>
              <w:t>;</w:t>
            </w:r>
          </w:p>
          <w:p w14:paraId="5AFCAE83" w14:textId="23A5E4A2" w:rsidR="004F1422"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in the formulation of the bid we </w:t>
            </w:r>
            <w:r w:rsidR="00113BD1" w:rsidRPr="00690692">
              <w:rPr>
                <w:rFonts w:ascii="Arial" w:hAnsi="Arial" w:cs="Arial"/>
                <w:color w:val="222222"/>
                <w:sz w:val="18"/>
                <w:szCs w:val="18"/>
                <w:lang w:val="en-AU"/>
              </w:rPr>
              <w:t>considered</w:t>
            </w:r>
            <w:r w:rsidRPr="00690692">
              <w:rPr>
                <w:rFonts w:ascii="Arial" w:hAnsi="Arial" w:cs="Arial"/>
                <w:color w:val="222222"/>
                <w:sz w:val="18"/>
                <w:szCs w:val="18"/>
                <w:lang w:val="en-AU"/>
              </w:rPr>
              <w:t xml:space="preserve"> the obligations to our eventual subcontractors</w:t>
            </w:r>
            <w:r w:rsidR="004F1422" w:rsidRPr="00690692">
              <w:rPr>
                <w:rFonts w:ascii="Arial" w:hAnsi="Arial" w:cs="Arial"/>
                <w:color w:val="000000"/>
                <w:sz w:val="18"/>
                <w:szCs w:val="18"/>
                <w:lang w:val="en-AU"/>
              </w:rPr>
              <w:t>;</w:t>
            </w:r>
          </w:p>
          <w:p w14:paraId="450AF513" w14:textId="10206531"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for us there is no absolute ban on business with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w:t>
            </w:r>
            <w:r w:rsidR="00491D78" w:rsidRPr="00690692">
              <w:rPr>
                <w:rFonts w:ascii="Arial" w:hAnsi="Arial" w:cs="Arial"/>
                <w:color w:val="222222"/>
                <w:sz w:val="18"/>
                <w:szCs w:val="18"/>
                <w:lang w:val="en-AU"/>
              </w:rPr>
              <w:t xml:space="preserve">according to </w:t>
            </w:r>
            <w:r w:rsidRPr="00690692">
              <w:rPr>
                <w:rFonts w:ascii="Arial" w:hAnsi="Arial" w:cs="Arial"/>
                <w:color w:val="222222"/>
                <w:sz w:val="18"/>
                <w:szCs w:val="18"/>
                <w:lang w:val="en-AU"/>
              </w:rPr>
              <w:t xml:space="preserve">Article 35 of </w:t>
            </w:r>
            <w:proofErr w:type="spellStart"/>
            <w:r w:rsidRPr="00690692">
              <w:rPr>
                <w:rFonts w:ascii="Arial" w:hAnsi="Arial" w:cs="Arial"/>
                <w:color w:val="222222"/>
                <w:sz w:val="18"/>
                <w:szCs w:val="18"/>
                <w:lang w:val="en-AU"/>
              </w:rPr>
              <w:t>ZintPK</w:t>
            </w:r>
            <w:proofErr w:type="spellEnd"/>
            <w:r w:rsidRPr="00690692">
              <w:rPr>
                <w:rFonts w:ascii="Arial" w:hAnsi="Arial" w:cs="Arial"/>
                <w:color w:val="222222"/>
                <w:sz w:val="18"/>
                <w:szCs w:val="18"/>
                <w:lang w:val="en-AU"/>
              </w:rPr>
              <w:t xml:space="preserve"> (INTEGRITY AND PREVENTION OF CORRUPTION ACT)</w:t>
            </w:r>
          </w:p>
          <w:p w14:paraId="0EAA0D4E" w14:textId="7CAD355B" w:rsidR="004F1422"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the information provided in the tender and its annexes is true and authentic</w:t>
            </w:r>
            <w:r w:rsidR="004F1422" w:rsidRPr="00690692">
              <w:rPr>
                <w:rFonts w:ascii="Arial" w:hAnsi="Arial" w:cs="Arial"/>
                <w:color w:val="000000"/>
                <w:sz w:val="18"/>
                <w:szCs w:val="18"/>
                <w:lang w:val="en-AU"/>
              </w:rPr>
              <w:t>.</w:t>
            </w:r>
          </w:p>
          <w:p w14:paraId="2CCD0FDA" w14:textId="45D6D228" w:rsidR="006C6FEE" w:rsidRPr="00690692" w:rsidRDefault="00AB63D1" w:rsidP="006C6FEE">
            <w:pPr>
              <w:pageBreakBefore/>
              <w:spacing w:before="225" w:after="225" w:line="240" w:lineRule="auto"/>
              <w:jc w:val="both"/>
              <w:rPr>
                <w:lang w:val="en-AU"/>
              </w:rPr>
            </w:pPr>
            <w:r w:rsidRPr="00690692">
              <w:rPr>
                <w:rFonts w:ascii="Arial" w:eastAsia="Calibri" w:hAnsi="Arial" w:cs="Arial"/>
                <w:color w:val="222222"/>
                <w:sz w:val="18"/>
                <w:szCs w:val="18"/>
                <w:lang w:val="en-AU"/>
              </w:rPr>
              <w:t xml:space="preserve">We declare, that we meet </w:t>
            </w:r>
            <w:r w:rsidRPr="00690692">
              <w:rPr>
                <w:rFonts w:ascii="Arial" w:hAnsi="Arial" w:cs="Arial"/>
                <w:color w:val="222222"/>
                <w:sz w:val="18"/>
                <w:szCs w:val="18"/>
                <w:lang w:val="en-AU"/>
              </w:rPr>
              <w:t xml:space="preserve">the following mandatory conditions in accordance with regulatory requirements and the requirements of the </w:t>
            </w:r>
            <w:r w:rsidR="00CA1005" w:rsidRPr="00690692">
              <w:rPr>
                <w:rFonts w:ascii="Arial" w:hAnsi="Arial" w:cs="Arial"/>
                <w:color w:val="000000"/>
                <w:sz w:val="18"/>
                <w:szCs w:val="18"/>
                <w:lang w:val="en-AU"/>
              </w:rPr>
              <w:t>Contracting Authority</w:t>
            </w:r>
            <w:r w:rsidR="006C6FEE" w:rsidRPr="00690692">
              <w:rPr>
                <w:rFonts w:ascii="Arial" w:hAnsi="Arial" w:cs="Arial"/>
                <w:color w:val="000000"/>
                <w:sz w:val="18"/>
                <w:szCs w:val="18"/>
                <w:lang w:val="en-AU"/>
              </w:rPr>
              <w:t>:</w:t>
            </w:r>
          </w:p>
          <w:tbl>
            <w:tblPr>
              <w:tblW w:w="0" w:type="auto"/>
              <w:tblInd w:w="108" w:type="dxa"/>
              <w:tblLook w:val="04A0" w:firstRow="1" w:lastRow="0" w:firstColumn="1" w:lastColumn="0" w:noHBand="0" w:noVBand="1"/>
            </w:tblPr>
            <w:tblGrid>
              <w:gridCol w:w="8746"/>
            </w:tblGrid>
            <w:tr w:rsidR="006C6FEE" w:rsidRPr="00690692" w14:paraId="20C72CB1" w14:textId="77777777" w:rsidTr="00994159">
              <w:tc>
                <w:tcPr>
                  <w:tcW w:w="0" w:type="auto"/>
                  <w:tcMar>
                    <w:top w:w="0" w:type="auto"/>
                    <w:bottom w:w="0" w:type="auto"/>
                  </w:tcMar>
                </w:tcPr>
                <w:p w14:paraId="23E7989E" w14:textId="77777777"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we have permission to carry out activities which are the subject of the public contract,</w:t>
                  </w:r>
                </w:p>
                <w:p w14:paraId="06D6B43A" w14:textId="216E854F"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are entered in the professional or commercial register in </w:t>
                  </w:r>
                  <w:r w:rsidR="005929D9" w:rsidRPr="00690692">
                    <w:rPr>
                      <w:rFonts w:ascii="Arial" w:hAnsi="Arial" w:cs="Arial"/>
                      <w:color w:val="222222"/>
                      <w:sz w:val="18"/>
                      <w:szCs w:val="18"/>
                      <w:lang w:val="en-AU"/>
                    </w:rPr>
                    <w:t xml:space="preserve">our home </w:t>
                  </w:r>
                  <w:r w:rsidRPr="00690692">
                    <w:rPr>
                      <w:rFonts w:ascii="Arial" w:hAnsi="Arial" w:cs="Arial"/>
                      <w:color w:val="222222"/>
                      <w:sz w:val="18"/>
                      <w:szCs w:val="18"/>
                      <w:lang w:val="en-AU"/>
                    </w:rPr>
                    <w:t>country,</w:t>
                  </w:r>
                </w:p>
                <w:p w14:paraId="75CCCBD7" w14:textId="3D72191F"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have not been convicted of a criminal offense listed in the first paragraph of Article 75 of </w:t>
                  </w:r>
                  <w:r w:rsidR="001B64BE" w:rsidRPr="00690692">
                    <w:rPr>
                      <w:rFonts w:ascii="Arial" w:hAnsi="Arial" w:cs="Arial"/>
                      <w:color w:val="222222"/>
                      <w:sz w:val="18"/>
                      <w:szCs w:val="18"/>
                      <w:lang w:val="en-AU"/>
                    </w:rPr>
                    <w:t xml:space="preserve">the </w:t>
                  </w:r>
                  <w:r w:rsidRPr="00690692">
                    <w:rPr>
                      <w:rFonts w:ascii="Arial" w:hAnsi="Arial" w:cs="Arial"/>
                      <w:color w:val="222222"/>
                      <w:sz w:val="18"/>
                      <w:szCs w:val="18"/>
                      <w:lang w:val="en-AU"/>
                    </w:rPr>
                    <w:t xml:space="preserve">Public Procurement Act (Official gazette </w:t>
                  </w:r>
                  <w:r w:rsidR="002972CA" w:rsidRPr="00690692">
                    <w:rPr>
                      <w:rFonts w:ascii="Arial" w:hAnsi="Arial" w:cs="Arial"/>
                      <w:color w:val="222222"/>
                      <w:sz w:val="18"/>
                      <w:szCs w:val="18"/>
                      <w:lang w:val="en-AU"/>
                    </w:rPr>
                    <w:t xml:space="preserve">Republic of Slovenia, </w:t>
                  </w:r>
                  <w:r w:rsidRPr="00690692">
                    <w:rPr>
                      <w:rFonts w:ascii="Arial" w:hAnsi="Arial" w:cs="Arial"/>
                      <w:color w:val="222222"/>
                      <w:sz w:val="18"/>
                      <w:szCs w:val="18"/>
                      <w:lang w:val="en-AU"/>
                    </w:rPr>
                    <w:t>no. 91/15</w:t>
                  </w:r>
                  <w:r w:rsidR="002972CA" w:rsidRPr="00690692">
                    <w:rPr>
                      <w:rFonts w:ascii="Arial" w:hAnsi="Arial" w:cs="Arial"/>
                      <w:color w:val="222222"/>
                      <w:sz w:val="18"/>
                      <w:szCs w:val="18"/>
                      <w:lang w:val="en-AU"/>
                    </w:rPr>
                    <w:t xml:space="preserve"> and </w:t>
                  </w:r>
                  <w:r w:rsidRPr="00690692">
                    <w:rPr>
                      <w:rFonts w:ascii="Arial" w:hAnsi="Arial" w:cs="Arial"/>
                      <w:color w:val="222222"/>
                      <w:sz w:val="18"/>
                      <w:szCs w:val="18"/>
                      <w:lang w:val="en-AU"/>
                    </w:rPr>
                    <w:t>14/18),</w:t>
                  </w:r>
                </w:p>
                <w:p w14:paraId="4CB4EED7" w14:textId="27FCFEEB"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we are not excluded from public procurement procedures due to inclusion in the register of economic entities with negative references,</w:t>
                  </w:r>
                </w:p>
                <w:p w14:paraId="543B9222" w14:textId="77777777"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we do not have on the day the tender was submitted, in accordance with the regulations of the country where we are established, overdue, unpaid compulsory levies and other financial non-tax obligations in accordance with the law governing financial administration, collected by the tax authority in accordance with provisions of the country, in the amount of EUR 50 or more,</w:t>
                  </w:r>
                </w:p>
                <w:p w14:paraId="0C620F00" w14:textId="49F32A0D"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do not have any unsubmitted accounts of </w:t>
                  </w:r>
                  <w:r w:rsidR="001B64BE" w:rsidRPr="00690692">
                    <w:rPr>
                      <w:rFonts w:ascii="Arial" w:hAnsi="Arial" w:cs="Arial"/>
                      <w:color w:val="222222"/>
                      <w:sz w:val="18"/>
                      <w:szCs w:val="18"/>
                      <w:lang w:val="en-AU"/>
                    </w:rPr>
                    <w:t xml:space="preserve">income tax </w:t>
                  </w:r>
                  <w:r w:rsidRPr="00690692">
                    <w:rPr>
                      <w:rFonts w:ascii="Arial" w:hAnsi="Arial" w:cs="Arial"/>
                      <w:color w:val="222222"/>
                      <w:sz w:val="18"/>
                      <w:szCs w:val="18"/>
                      <w:lang w:val="en-AU"/>
                    </w:rPr>
                    <w:t>withholding</w:t>
                  </w:r>
                  <w:r w:rsidR="001B64BE" w:rsidRPr="00690692">
                    <w:rPr>
                      <w:rFonts w:ascii="Arial" w:hAnsi="Arial" w:cs="Arial"/>
                      <w:color w:val="222222"/>
                      <w:sz w:val="18"/>
                      <w:szCs w:val="18"/>
                      <w:lang w:val="en-AU"/>
                    </w:rPr>
                    <w:t>s</w:t>
                  </w:r>
                  <w:r w:rsidRPr="00690692">
                    <w:rPr>
                      <w:rFonts w:ascii="Arial" w:hAnsi="Arial" w:cs="Arial"/>
                      <w:color w:val="222222"/>
                      <w:sz w:val="18"/>
                      <w:szCs w:val="18"/>
                      <w:lang w:val="en-AU"/>
                    </w:rPr>
                    <w:t xml:space="preserve"> from employment for the last five years to the date of the award of tenders or requests,</w:t>
                  </w:r>
                </w:p>
                <w:p w14:paraId="28E63503" w14:textId="68190126" w:rsidR="00684FF2" w:rsidRPr="00690692" w:rsidRDefault="00974C24" w:rsidP="00974C24">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sz w:val="18"/>
                      <w:szCs w:val="18"/>
                      <w:lang w:val="en-AU"/>
                    </w:rPr>
                    <w:t>in the last three years before the deadline to submit tenders the economic we were not imposed a fine twice on account of an offence relating to payment for work, working hours, rest periods, work on the basis of civil law contracts,</w:t>
                  </w:r>
                  <w:r w:rsidRPr="00690692">
                    <w:rPr>
                      <w:sz w:val="18"/>
                      <w:szCs w:val="18"/>
                      <w:lang w:val="en-AU"/>
                    </w:rPr>
                    <w:t xml:space="preserve"> </w:t>
                  </w:r>
                  <w:r w:rsidRPr="00690692">
                    <w:rPr>
                      <w:rFonts w:ascii="Arial" w:hAnsi="Arial" w:cs="Arial"/>
                      <w:sz w:val="18"/>
                      <w:szCs w:val="18"/>
                      <w:lang w:val="en-AU"/>
                    </w:rPr>
                    <w:t>despite the existence of elements of an employment relationship, or in relation to undeclared employment, in a final judgement of a competent authority of the Republic of Slovenia or another Member State o</w:t>
                  </w:r>
                  <w:r w:rsidR="0084074A" w:rsidRPr="00690692">
                    <w:rPr>
                      <w:rFonts w:ascii="Arial" w:hAnsi="Arial" w:cs="Arial"/>
                      <w:sz w:val="18"/>
                      <w:szCs w:val="18"/>
                      <w:lang w:val="en-AU"/>
                    </w:rPr>
                    <w:t>r</w:t>
                  </w:r>
                  <w:r w:rsidRPr="00690692">
                    <w:rPr>
                      <w:rFonts w:ascii="Arial" w:hAnsi="Arial" w:cs="Arial"/>
                      <w:sz w:val="18"/>
                      <w:szCs w:val="18"/>
                      <w:lang w:val="en-AU"/>
                    </w:rPr>
                    <w:t xml:space="preserve"> third country</w:t>
                  </w:r>
                  <w:r w:rsidR="00684FF2" w:rsidRPr="00690692">
                    <w:rPr>
                      <w:rFonts w:ascii="Arial" w:hAnsi="Arial" w:cs="Arial"/>
                      <w:color w:val="222222"/>
                      <w:sz w:val="18"/>
                      <w:szCs w:val="18"/>
                      <w:lang w:val="en-AU"/>
                    </w:rPr>
                    <w:t>,</w:t>
                  </w:r>
                </w:p>
                <w:p w14:paraId="228C8EE8" w14:textId="77BBC149" w:rsidR="00684FF2" w:rsidRPr="00690692" w:rsidRDefault="001B64BE"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no agreement was made with </w:t>
                  </w:r>
                  <w:r w:rsidR="00684FF2" w:rsidRPr="00690692">
                    <w:rPr>
                      <w:rFonts w:ascii="Arial" w:hAnsi="Arial" w:cs="Arial"/>
                      <w:color w:val="222222"/>
                      <w:sz w:val="18"/>
                      <w:szCs w:val="18"/>
                      <w:lang w:val="en-AU"/>
                    </w:rPr>
                    <w:t>other operators whose object</w:t>
                  </w:r>
                  <w:r w:rsidRPr="00690692">
                    <w:rPr>
                      <w:rFonts w:ascii="Arial" w:hAnsi="Arial" w:cs="Arial"/>
                      <w:color w:val="222222"/>
                      <w:sz w:val="18"/>
                      <w:szCs w:val="18"/>
                      <w:lang w:val="en-AU"/>
                    </w:rPr>
                    <w:t>ive</w:t>
                  </w:r>
                  <w:r w:rsidR="00684FF2" w:rsidRPr="00690692">
                    <w:rPr>
                      <w:rFonts w:ascii="Arial" w:hAnsi="Arial" w:cs="Arial"/>
                      <w:color w:val="222222"/>
                      <w:sz w:val="18"/>
                      <w:szCs w:val="18"/>
                      <w:lang w:val="en-AU"/>
                    </w:rPr>
                    <w:t xml:space="preserve"> or effect is the prevention, restriction or distortion of competition, </w:t>
                  </w:r>
                </w:p>
                <w:p w14:paraId="05531375" w14:textId="77777777"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lastRenderedPageBreak/>
                    <w:t>we have not been judged by a final judgment in any country of any offense concerning professional conduct,</w:t>
                  </w:r>
                </w:p>
                <w:p w14:paraId="5F1E1351" w14:textId="13C99F05"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when providing the information in this or the previous procedures, we have not deliberately given </w:t>
                  </w:r>
                  <w:r w:rsidR="001B64BE" w:rsidRPr="00690692">
                    <w:rPr>
                      <w:rFonts w:ascii="Arial" w:hAnsi="Arial" w:cs="Arial"/>
                      <w:color w:val="222222"/>
                      <w:sz w:val="18"/>
                      <w:szCs w:val="18"/>
                      <w:lang w:val="en-AU"/>
                    </w:rPr>
                    <w:t xml:space="preserve">a </w:t>
                  </w:r>
                  <w:r w:rsidRPr="00690692">
                    <w:rPr>
                      <w:rFonts w:ascii="Arial" w:hAnsi="Arial" w:cs="Arial"/>
                      <w:color w:val="222222"/>
                      <w:sz w:val="18"/>
                      <w:szCs w:val="18"/>
                      <w:lang w:val="en-AU"/>
                    </w:rPr>
                    <w:t>misleading interpretation or have not provided this information,</w:t>
                  </w:r>
                </w:p>
                <w:p w14:paraId="590E9DC3" w14:textId="1FD803E3" w:rsidR="006C6FEE" w:rsidRPr="00690692" w:rsidRDefault="00684FF2" w:rsidP="00684FF2">
                  <w:pPr>
                    <w:numPr>
                      <w:ilvl w:val="0"/>
                      <w:numId w:val="20"/>
                    </w:numPr>
                    <w:jc w:val="both"/>
                    <w:rPr>
                      <w:rFonts w:ascii="Arial" w:hAnsi="Arial" w:cs="Arial"/>
                      <w:color w:val="000000"/>
                      <w:sz w:val="18"/>
                      <w:szCs w:val="18"/>
                      <w:lang w:val="en-AU"/>
                    </w:rPr>
                  </w:pPr>
                  <w:r w:rsidRPr="00690692">
                    <w:rPr>
                      <w:rFonts w:ascii="Arial" w:hAnsi="Arial" w:cs="Arial"/>
                      <w:color w:val="222222"/>
                      <w:sz w:val="18"/>
                      <w:szCs w:val="18"/>
                      <w:lang w:val="en-AU"/>
                    </w:rPr>
                    <w:t>we fulfil all other conditions for the execution of the contract, which are specified by the tender documentation.</w:t>
                  </w:r>
                  <w:r w:rsidRPr="00690692">
                    <w:rPr>
                      <w:rFonts w:ascii="Arial" w:hAnsi="Arial" w:cs="Arial"/>
                      <w:color w:val="222222"/>
                      <w:sz w:val="18"/>
                      <w:szCs w:val="18"/>
                      <w:lang w:val="en-AU"/>
                    </w:rPr>
                    <w:br/>
                  </w:r>
                </w:p>
              </w:tc>
            </w:tr>
          </w:tbl>
          <w:p w14:paraId="75F5DD31" w14:textId="77777777" w:rsidR="00C85C26" w:rsidRPr="00690692" w:rsidRDefault="00C85C26" w:rsidP="00C85C26">
            <w:pPr>
              <w:rPr>
                <w:rFonts w:ascii="Arial" w:hAnsi="Arial" w:cs="Arial"/>
                <w:color w:val="222222"/>
                <w:sz w:val="18"/>
                <w:szCs w:val="18"/>
                <w:u w:val="single"/>
                <w:lang w:val="en-AU"/>
              </w:rPr>
            </w:pPr>
            <w:r w:rsidRPr="00690692">
              <w:rPr>
                <w:rFonts w:ascii="Arial" w:hAnsi="Arial" w:cs="Arial"/>
                <w:color w:val="222222"/>
                <w:sz w:val="18"/>
                <w:szCs w:val="18"/>
                <w:u w:val="single"/>
                <w:lang w:val="en-AU"/>
              </w:rPr>
              <w:lastRenderedPageBreak/>
              <w:t>By signing this statement, we declare that we fulfil all the conditions of the tender documentation, for which it is stated that compliance is demonstrated by signing this statement!</w:t>
            </w:r>
          </w:p>
          <w:p w14:paraId="352111E6" w14:textId="77777777" w:rsidR="00C85C26" w:rsidRPr="00690692" w:rsidRDefault="00C85C26" w:rsidP="00C85C26">
            <w:pPr>
              <w:rPr>
                <w:rFonts w:ascii="Arial" w:hAnsi="Arial" w:cs="Arial"/>
                <w:color w:val="222222"/>
                <w:sz w:val="18"/>
                <w:szCs w:val="18"/>
                <w:u w:val="single"/>
                <w:lang w:val="en-AU"/>
              </w:rPr>
            </w:pPr>
          </w:p>
          <w:p w14:paraId="4F88495D" w14:textId="77777777" w:rsidR="00C85C26" w:rsidRPr="00690692" w:rsidRDefault="00C85C26" w:rsidP="00C85C26">
            <w:pPr>
              <w:rPr>
                <w:rFonts w:ascii="Arial" w:eastAsia="Calibri" w:hAnsi="Arial" w:cs="Arial"/>
                <w:color w:val="222222"/>
                <w:sz w:val="18"/>
                <w:szCs w:val="18"/>
                <w:lang w:val="en-AU"/>
              </w:rPr>
            </w:pPr>
            <w:r w:rsidRPr="00690692">
              <w:rPr>
                <w:rFonts w:ascii="Arial" w:eastAsia="Calibri" w:hAnsi="Arial" w:cs="Arial"/>
                <w:color w:val="222222"/>
                <w:sz w:val="18"/>
                <w:szCs w:val="18"/>
                <w:lang w:val="en-AU"/>
              </w:rPr>
              <w:t>Place and date:                                                                               Name and surname: __________________</w:t>
            </w:r>
          </w:p>
          <w:p w14:paraId="50B875B4" w14:textId="3A735FDC" w:rsidR="00C85C26" w:rsidRPr="00690692" w:rsidRDefault="00C85C26" w:rsidP="00C85C26">
            <w:pPr>
              <w:rPr>
                <w:rFonts w:ascii="Arial" w:eastAsia="Calibri" w:hAnsi="Arial" w:cs="Arial"/>
                <w:color w:val="222222"/>
                <w:sz w:val="18"/>
                <w:szCs w:val="18"/>
                <w:u w:val="single"/>
                <w:lang w:val="en-AU"/>
              </w:rPr>
            </w:pP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A6A6A6" w:themeColor="background1" w:themeShade="A6"/>
                <w:sz w:val="18"/>
                <w:szCs w:val="18"/>
                <w:lang w:val="en-AU"/>
              </w:rPr>
              <w:t>(stamp and signature)</w:t>
            </w:r>
            <w:r w:rsidRPr="00690692">
              <w:rPr>
                <w:rFonts w:ascii="Arial" w:eastAsia="Calibri" w:hAnsi="Arial" w:cs="Arial"/>
                <w:color w:val="222222"/>
                <w:sz w:val="18"/>
                <w:szCs w:val="18"/>
                <w:lang w:val="en-AU"/>
              </w:rPr>
              <w:br w:type="page"/>
            </w:r>
          </w:p>
          <w:p w14:paraId="1B50A93C" w14:textId="77777777" w:rsidR="006C6FEE" w:rsidRPr="00690692" w:rsidRDefault="006C6FEE" w:rsidP="00C85C26">
            <w:pPr>
              <w:spacing w:before="225" w:after="225" w:line="240" w:lineRule="auto"/>
              <w:jc w:val="both"/>
              <w:rPr>
                <w:rFonts w:ascii="Arial" w:hAnsi="Arial" w:cs="Arial"/>
                <w:color w:val="000000"/>
                <w:sz w:val="18"/>
                <w:szCs w:val="18"/>
                <w:lang w:val="en-AU"/>
              </w:rPr>
            </w:pPr>
          </w:p>
        </w:tc>
      </w:tr>
    </w:tbl>
    <w:p w14:paraId="175DF683"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lastRenderedPageBreak/>
        <w:t> </w:t>
      </w:r>
    </w:p>
    <w:p w14:paraId="3AE163FB" w14:textId="77777777" w:rsidR="00CD780D" w:rsidRPr="00690692" w:rsidRDefault="00CD780D" w:rsidP="0024480A">
      <w:pPr>
        <w:pStyle w:val="Odstavekseznama"/>
        <w:spacing w:before="225" w:after="225" w:line="240" w:lineRule="auto"/>
        <w:jc w:val="both"/>
        <w:rPr>
          <w:rFonts w:ascii="Arial" w:hAnsi="Arial" w:cs="Arial"/>
          <w:color w:val="000000"/>
          <w:sz w:val="18"/>
          <w:szCs w:val="18"/>
          <w:lang w:val="en-AU"/>
        </w:rPr>
      </w:pPr>
    </w:p>
    <w:p w14:paraId="387480F4" w14:textId="77777777" w:rsidR="00D45137" w:rsidRPr="00690692" w:rsidRDefault="00D45137" w:rsidP="0037315B">
      <w:pPr>
        <w:pStyle w:val="Odstavekseznama"/>
        <w:jc w:val="both"/>
        <w:rPr>
          <w:rFonts w:ascii="Arial" w:hAnsi="Arial" w:cs="Arial"/>
          <w:b/>
          <w:i/>
          <w:sz w:val="18"/>
          <w:szCs w:val="18"/>
          <w:lang w:val="en-AU"/>
        </w:rPr>
        <w:sectPr w:rsidR="00D45137" w:rsidRPr="00690692" w:rsidSect="004F1422">
          <w:footerReference w:type="default" r:id="rId11"/>
          <w:pgSz w:w="11906" w:h="16838"/>
          <w:pgMar w:top="1418" w:right="1418" w:bottom="1418" w:left="1418" w:header="567" w:footer="596" w:gutter="0"/>
          <w:cols w:space="708"/>
          <w:docGrid w:linePitch="360"/>
        </w:sectPr>
      </w:pPr>
    </w:p>
    <w:p w14:paraId="2A4C4322" w14:textId="449D5518" w:rsidR="002E1486" w:rsidRPr="007715E9" w:rsidRDefault="002E1486" w:rsidP="002E1486">
      <w:pPr>
        <w:spacing w:after="0"/>
        <w:jc w:val="right"/>
        <w:rPr>
          <w:rFonts w:ascii="Arial" w:hAnsi="Arial" w:cs="Arial"/>
          <w:sz w:val="18"/>
          <w:szCs w:val="18"/>
        </w:rPr>
      </w:pPr>
      <w:r>
        <w:rPr>
          <w:rFonts w:ascii="Arial" w:hAnsi="Arial" w:cs="Arial"/>
          <w:sz w:val="18"/>
          <w:szCs w:val="18"/>
        </w:rPr>
        <w:lastRenderedPageBreak/>
        <w:t>Form. No: 2.1.</w:t>
      </w:r>
    </w:p>
    <w:p w14:paraId="4AB8279F" w14:textId="77777777" w:rsidR="002E1486" w:rsidRDefault="002E1486" w:rsidP="002E1486">
      <w:pPr>
        <w:spacing w:after="0"/>
        <w:jc w:val="right"/>
        <w:rPr>
          <w:rFonts w:ascii="Arial" w:hAnsi="Arial" w:cs="Arial"/>
          <w:sz w:val="18"/>
          <w:szCs w:val="18"/>
        </w:rPr>
      </w:pPr>
    </w:p>
    <w:p w14:paraId="15D4E86A" w14:textId="77777777" w:rsidR="002E1486" w:rsidRDefault="002E1486" w:rsidP="002E148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3E4E255" w14:textId="77777777" w:rsidR="002E1486" w:rsidRDefault="002E1486" w:rsidP="002E1486">
      <w:pPr>
        <w:spacing w:after="120"/>
        <w:rPr>
          <w:rFonts w:ascii="Arial" w:hAnsi="Arial" w:cs="Arial"/>
        </w:rPr>
      </w:pPr>
    </w:p>
    <w:p w14:paraId="1ECB96B8" w14:textId="77777777" w:rsidR="002E1486" w:rsidRPr="003A3513" w:rsidRDefault="002E1486" w:rsidP="002E1486">
      <w:pPr>
        <w:spacing w:after="0" w:line="240" w:lineRule="auto"/>
        <w:jc w:val="both"/>
        <w:rPr>
          <w:rFonts w:ascii="Arial" w:hAnsi="Arial" w:cs="Arial"/>
          <w:b/>
          <w:i/>
          <w:sz w:val="18"/>
          <w:szCs w:val="18"/>
        </w:rPr>
      </w:pPr>
      <w:r w:rsidRPr="003A3513">
        <w:rPr>
          <w:rFonts w:ascii="Arial" w:hAnsi="Arial" w:cs="Arial"/>
          <w:b/>
          <w:i/>
          <w:sz w:val="18"/>
          <w:szCs w:val="18"/>
        </w:rPr>
        <w:t xml:space="preserve">The Tenderer shall import the ESPD form (.xml file) of the contracting authority on the website Public Contracts portal/ESPD: </w:t>
      </w:r>
      <w:hyperlink r:id="rId12" w:history="1">
        <w:r w:rsidRPr="003A3513">
          <w:rPr>
            <w:rStyle w:val="Hiperpovezava"/>
            <w:rFonts w:ascii="Arial" w:hAnsi="Arial" w:cs="Arial"/>
            <w:b/>
            <w:i/>
            <w:sz w:val="18"/>
            <w:szCs w:val="18"/>
          </w:rPr>
          <w:t>http://www.enaročanje.si/ESPD/</w:t>
        </w:r>
      </w:hyperlink>
      <w:r w:rsidRPr="003A3513">
        <w:rPr>
          <w:rFonts w:ascii="Arial" w:hAnsi="Arial" w:cs="Arial"/>
          <w:b/>
          <w:i/>
          <w:sz w:val="18"/>
          <w:szCs w:val="18"/>
        </w:rPr>
        <w:t xml:space="preserve">. </w:t>
      </w:r>
    </w:p>
    <w:p w14:paraId="0361E165" w14:textId="77777777" w:rsidR="002E1486" w:rsidRPr="003A3513" w:rsidRDefault="002E1486" w:rsidP="002E1486">
      <w:pPr>
        <w:spacing w:after="0" w:line="240" w:lineRule="auto"/>
        <w:jc w:val="both"/>
        <w:rPr>
          <w:rFonts w:ascii="Arial" w:hAnsi="Arial" w:cs="Arial"/>
          <w:b/>
          <w:i/>
          <w:sz w:val="18"/>
          <w:szCs w:val="18"/>
        </w:rPr>
      </w:pPr>
    </w:p>
    <w:p w14:paraId="5D109D48" w14:textId="77777777" w:rsidR="002E1486" w:rsidRPr="003A3513" w:rsidRDefault="002E1486" w:rsidP="002E1486">
      <w:pPr>
        <w:spacing w:after="0" w:line="240" w:lineRule="auto"/>
        <w:jc w:val="both"/>
        <w:rPr>
          <w:rFonts w:ascii="Arial" w:hAnsi="Arial" w:cs="Arial"/>
          <w:b/>
          <w:i/>
          <w:sz w:val="18"/>
          <w:szCs w:val="18"/>
        </w:rPr>
      </w:pPr>
    </w:p>
    <w:p w14:paraId="616EB8D5" w14:textId="77777777" w:rsidR="002E1486" w:rsidRPr="003A3513" w:rsidRDefault="002E1486" w:rsidP="002E1486">
      <w:pPr>
        <w:spacing w:after="0" w:line="240" w:lineRule="auto"/>
        <w:jc w:val="both"/>
        <w:rPr>
          <w:rFonts w:ascii="Arial" w:hAnsi="Arial" w:cs="Arial"/>
          <w:b/>
          <w:i/>
          <w:sz w:val="18"/>
          <w:szCs w:val="18"/>
        </w:rPr>
      </w:pPr>
      <w:r w:rsidRPr="003A3513">
        <w:rPr>
          <w:rFonts w:ascii="Arial" w:hAnsi="Arial" w:cs="Arial"/>
          <w:b/>
          <w:i/>
          <w:sz w:val="18"/>
          <w:szCs w:val="18"/>
        </w:rPr>
        <w:t xml:space="preserve">The tenderer in the e-JN system shall place its ESPD in the "ESPD - Tenderer" section, and the </w:t>
      </w:r>
      <w:proofErr w:type="spellStart"/>
      <w:r w:rsidRPr="003A3513">
        <w:rPr>
          <w:rFonts w:ascii="Arial" w:hAnsi="Arial" w:cs="Arial"/>
          <w:b/>
          <w:i/>
          <w:sz w:val="18"/>
          <w:szCs w:val="18"/>
        </w:rPr>
        <w:t>the</w:t>
      </w:r>
      <w:proofErr w:type="spellEnd"/>
      <w:r w:rsidRPr="003A3513">
        <w:rPr>
          <w:rFonts w:ascii="Arial" w:hAnsi="Arial" w:cs="Arial"/>
          <w:b/>
          <w:i/>
          <w:sz w:val="18"/>
          <w:szCs w:val="18"/>
        </w:rPr>
        <w:t xml:space="preserve"> other participants (partners, subcontractors) shall load ESPD in the "ESPD - Other Participants" section. A tenderer who submits the tender in the e-JN system shall submit the electronically signed ESPD into xml. form or unsigned ESPD in xml. Form. In the latter case, in accordance with the General Conditions of Use of the e-JN Information System, unsigned ESPD in xml. is a legally binding document, which has the same validity as the signed one.</w:t>
      </w:r>
    </w:p>
    <w:p w14:paraId="6FB5AFDF" w14:textId="77777777" w:rsidR="002E1486" w:rsidRPr="003A3513" w:rsidRDefault="002E1486" w:rsidP="002E1486">
      <w:pPr>
        <w:spacing w:after="0" w:line="240" w:lineRule="auto"/>
        <w:jc w:val="both"/>
        <w:rPr>
          <w:rFonts w:ascii="Arial" w:hAnsi="Arial" w:cs="Arial"/>
          <w:b/>
          <w:i/>
          <w:sz w:val="18"/>
          <w:szCs w:val="18"/>
        </w:rPr>
      </w:pPr>
    </w:p>
    <w:p w14:paraId="2828FED1" w14:textId="77777777" w:rsidR="002E1486" w:rsidRPr="003A3513" w:rsidRDefault="002E1486" w:rsidP="002E1486">
      <w:pPr>
        <w:spacing w:after="0"/>
        <w:jc w:val="both"/>
        <w:rPr>
          <w:rFonts w:ascii="Arial" w:hAnsi="Arial" w:cs="Arial"/>
          <w:sz w:val="18"/>
          <w:szCs w:val="18"/>
        </w:rPr>
      </w:pPr>
      <w:r w:rsidRPr="003A3513">
        <w:rPr>
          <w:rFonts w:ascii="Arial" w:hAnsi="Arial" w:cs="Arial"/>
          <w:b/>
          <w:i/>
          <w:sz w:val="18"/>
          <w:szCs w:val="18"/>
        </w:rPr>
        <w:t>For other participants, the signed ESPD in the .pdf file is attached to the "ESPD - Other Participants" section.</w:t>
      </w:r>
      <w:r w:rsidRPr="003A3513">
        <w:rPr>
          <w:rFonts w:ascii="Arial" w:eastAsia="Times New Roman" w:hAnsi="Arial" w:cs="Arial"/>
          <w:i/>
          <w:sz w:val="18"/>
          <w:szCs w:val="18"/>
          <w:lang w:eastAsia="sl-SI"/>
        </w:rPr>
        <w:t>)</w:t>
      </w:r>
    </w:p>
    <w:p w14:paraId="47C454B1" w14:textId="77777777" w:rsidR="002E1486" w:rsidRDefault="002E1486" w:rsidP="002E1486">
      <w:pPr>
        <w:spacing w:after="0"/>
        <w:jc w:val="right"/>
        <w:rPr>
          <w:rFonts w:ascii="Arial" w:hAnsi="Arial" w:cs="Arial"/>
          <w:sz w:val="18"/>
          <w:szCs w:val="18"/>
        </w:rPr>
      </w:pPr>
    </w:p>
    <w:p w14:paraId="52509221" w14:textId="77777777" w:rsidR="002E1486" w:rsidRDefault="002E1486" w:rsidP="0037315B">
      <w:pPr>
        <w:jc w:val="right"/>
        <w:rPr>
          <w:rFonts w:ascii="Arial" w:hAnsi="Arial" w:cs="Arial"/>
          <w:sz w:val="18"/>
          <w:szCs w:val="18"/>
          <w:lang w:val="en-AU"/>
        </w:rPr>
      </w:pPr>
    </w:p>
    <w:p w14:paraId="22F9B359" w14:textId="77777777" w:rsidR="002E1486" w:rsidRDefault="002E1486" w:rsidP="0037315B">
      <w:pPr>
        <w:jc w:val="right"/>
        <w:rPr>
          <w:rFonts w:ascii="Arial" w:hAnsi="Arial" w:cs="Arial"/>
          <w:sz w:val="18"/>
          <w:szCs w:val="18"/>
          <w:lang w:val="en-AU"/>
        </w:rPr>
      </w:pPr>
    </w:p>
    <w:p w14:paraId="31CBF197" w14:textId="77777777" w:rsidR="002E1486" w:rsidRDefault="002E1486" w:rsidP="0037315B">
      <w:pPr>
        <w:jc w:val="right"/>
        <w:rPr>
          <w:rFonts w:ascii="Arial" w:hAnsi="Arial" w:cs="Arial"/>
          <w:sz w:val="18"/>
          <w:szCs w:val="18"/>
          <w:lang w:val="en-AU"/>
        </w:rPr>
      </w:pPr>
    </w:p>
    <w:p w14:paraId="32A75B2F" w14:textId="77777777" w:rsidR="002E1486" w:rsidRDefault="002E1486" w:rsidP="0037315B">
      <w:pPr>
        <w:jc w:val="right"/>
        <w:rPr>
          <w:rFonts w:ascii="Arial" w:hAnsi="Arial" w:cs="Arial"/>
          <w:sz w:val="18"/>
          <w:szCs w:val="18"/>
          <w:lang w:val="en-AU"/>
        </w:rPr>
      </w:pPr>
    </w:p>
    <w:p w14:paraId="1CC33619" w14:textId="77777777" w:rsidR="002E1486" w:rsidRDefault="002E1486" w:rsidP="0037315B">
      <w:pPr>
        <w:jc w:val="right"/>
        <w:rPr>
          <w:rFonts w:ascii="Arial" w:hAnsi="Arial" w:cs="Arial"/>
          <w:sz w:val="18"/>
          <w:szCs w:val="18"/>
          <w:lang w:val="en-AU"/>
        </w:rPr>
      </w:pPr>
    </w:p>
    <w:p w14:paraId="60E5BBB4" w14:textId="77777777" w:rsidR="002E1486" w:rsidRDefault="002E1486" w:rsidP="0037315B">
      <w:pPr>
        <w:jc w:val="right"/>
        <w:rPr>
          <w:rFonts w:ascii="Arial" w:hAnsi="Arial" w:cs="Arial"/>
          <w:sz w:val="18"/>
          <w:szCs w:val="18"/>
          <w:lang w:val="en-AU"/>
        </w:rPr>
      </w:pPr>
    </w:p>
    <w:p w14:paraId="18DD859F" w14:textId="77777777" w:rsidR="002E1486" w:rsidRDefault="002E1486" w:rsidP="0037315B">
      <w:pPr>
        <w:jc w:val="right"/>
        <w:rPr>
          <w:rFonts w:ascii="Arial" w:hAnsi="Arial" w:cs="Arial"/>
          <w:sz w:val="18"/>
          <w:szCs w:val="18"/>
          <w:lang w:val="en-AU"/>
        </w:rPr>
      </w:pPr>
    </w:p>
    <w:p w14:paraId="325D8CFC" w14:textId="77777777" w:rsidR="002E1486" w:rsidRDefault="002E1486" w:rsidP="0037315B">
      <w:pPr>
        <w:jc w:val="right"/>
        <w:rPr>
          <w:rFonts w:ascii="Arial" w:hAnsi="Arial" w:cs="Arial"/>
          <w:sz w:val="18"/>
          <w:szCs w:val="18"/>
          <w:lang w:val="en-AU"/>
        </w:rPr>
      </w:pPr>
    </w:p>
    <w:p w14:paraId="0DE6B04C" w14:textId="77777777" w:rsidR="002E1486" w:rsidRDefault="002E1486" w:rsidP="0037315B">
      <w:pPr>
        <w:jc w:val="right"/>
        <w:rPr>
          <w:rFonts w:ascii="Arial" w:hAnsi="Arial" w:cs="Arial"/>
          <w:sz w:val="18"/>
          <w:szCs w:val="18"/>
          <w:lang w:val="en-AU"/>
        </w:rPr>
      </w:pPr>
    </w:p>
    <w:p w14:paraId="121C53B7" w14:textId="77777777" w:rsidR="002E1486" w:rsidRDefault="002E1486" w:rsidP="0037315B">
      <w:pPr>
        <w:jc w:val="right"/>
        <w:rPr>
          <w:rFonts w:ascii="Arial" w:hAnsi="Arial" w:cs="Arial"/>
          <w:sz w:val="18"/>
          <w:szCs w:val="18"/>
          <w:lang w:val="en-AU"/>
        </w:rPr>
      </w:pPr>
    </w:p>
    <w:p w14:paraId="7F414FE0" w14:textId="77777777" w:rsidR="002E1486" w:rsidRDefault="002E1486" w:rsidP="0037315B">
      <w:pPr>
        <w:jc w:val="right"/>
        <w:rPr>
          <w:rFonts w:ascii="Arial" w:hAnsi="Arial" w:cs="Arial"/>
          <w:sz w:val="18"/>
          <w:szCs w:val="18"/>
          <w:lang w:val="en-AU"/>
        </w:rPr>
      </w:pPr>
    </w:p>
    <w:p w14:paraId="75CF034A" w14:textId="77777777" w:rsidR="002E1486" w:rsidRDefault="002E1486" w:rsidP="0037315B">
      <w:pPr>
        <w:jc w:val="right"/>
        <w:rPr>
          <w:rFonts w:ascii="Arial" w:hAnsi="Arial" w:cs="Arial"/>
          <w:sz w:val="18"/>
          <w:szCs w:val="18"/>
          <w:lang w:val="en-AU"/>
        </w:rPr>
      </w:pPr>
    </w:p>
    <w:p w14:paraId="13D063A6" w14:textId="77777777" w:rsidR="002E1486" w:rsidRDefault="002E1486" w:rsidP="0037315B">
      <w:pPr>
        <w:jc w:val="right"/>
        <w:rPr>
          <w:rFonts w:ascii="Arial" w:hAnsi="Arial" w:cs="Arial"/>
          <w:sz w:val="18"/>
          <w:szCs w:val="18"/>
          <w:lang w:val="en-AU"/>
        </w:rPr>
      </w:pPr>
    </w:p>
    <w:p w14:paraId="4F6F16CE" w14:textId="77777777" w:rsidR="002E1486" w:rsidRDefault="002E1486" w:rsidP="0037315B">
      <w:pPr>
        <w:jc w:val="right"/>
        <w:rPr>
          <w:rFonts w:ascii="Arial" w:hAnsi="Arial" w:cs="Arial"/>
          <w:sz w:val="18"/>
          <w:szCs w:val="18"/>
          <w:lang w:val="en-AU"/>
        </w:rPr>
      </w:pPr>
    </w:p>
    <w:p w14:paraId="4105D115" w14:textId="77777777" w:rsidR="002E1486" w:rsidRDefault="002E1486" w:rsidP="0037315B">
      <w:pPr>
        <w:jc w:val="right"/>
        <w:rPr>
          <w:rFonts w:ascii="Arial" w:hAnsi="Arial" w:cs="Arial"/>
          <w:sz w:val="18"/>
          <w:szCs w:val="18"/>
          <w:lang w:val="en-AU"/>
        </w:rPr>
      </w:pPr>
    </w:p>
    <w:p w14:paraId="180E049D" w14:textId="77777777" w:rsidR="002E1486" w:rsidRDefault="002E1486" w:rsidP="0037315B">
      <w:pPr>
        <w:jc w:val="right"/>
        <w:rPr>
          <w:rFonts w:ascii="Arial" w:hAnsi="Arial" w:cs="Arial"/>
          <w:sz w:val="18"/>
          <w:szCs w:val="18"/>
          <w:lang w:val="en-AU"/>
        </w:rPr>
      </w:pPr>
    </w:p>
    <w:p w14:paraId="108CE13F" w14:textId="77777777" w:rsidR="002E1486" w:rsidRDefault="002E1486" w:rsidP="0037315B">
      <w:pPr>
        <w:jc w:val="right"/>
        <w:rPr>
          <w:rFonts w:ascii="Arial" w:hAnsi="Arial" w:cs="Arial"/>
          <w:sz w:val="18"/>
          <w:szCs w:val="18"/>
          <w:lang w:val="en-AU"/>
        </w:rPr>
      </w:pPr>
    </w:p>
    <w:p w14:paraId="1D1A68BC" w14:textId="77777777" w:rsidR="002E1486" w:rsidRDefault="002E1486" w:rsidP="0037315B">
      <w:pPr>
        <w:jc w:val="right"/>
        <w:rPr>
          <w:rFonts w:ascii="Arial" w:hAnsi="Arial" w:cs="Arial"/>
          <w:sz w:val="18"/>
          <w:szCs w:val="18"/>
          <w:lang w:val="en-AU"/>
        </w:rPr>
      </w:pPr>
    </w:p>
    <w:p w14:paraId="7A4AEC7A" w14:textId="77777777" w:rsidR="002E1486" w:rsidRDefault="002E1486" w:rsidP="0037315B">
      <w:pPr>
        <w:jc w:val="right"/>
        <w:rPr>
          <w:rFonts w:ascii="Arial" w:hAnsi="Arial" w:cs="Arial"/>
          <w:sz w:val="18"/>
          <w:szCs w:val="18"/>
          <w:lang w:val="en-AU"/>
        </w:rPr>
      </w:pPr>
    </w:p>
    <w:p w14:paraId="0473CC77" w14:textId="77777777" w:rsidR="002E1486" w:rsidRDefault="002E1486" w:rsidP="0037315B">
      <w:pPr>
        <w:jc w:val="right"/>
        <w:rPr>
          <w:rFonts w:ascii="Arial" w:hAnsi="Arial" w:cs="Arial"/>
          <w:sz w:val="18"/>
          <w:szCs w:val="18"/>
          <w:lang w:val="en-AU"/>
        </w:rPr>
      </w:pPr>
    </w:p>
    <w:p w14:paraId="2E98CA4D" w14:textId="275F0C9E" w:rsidR="0037315B" w:rsidRPr="00690692" w:rsidRDefault="0037315B" w:rsidP="0037315B">
      <w:pPr>
        <w:jc w:val="right"/>
        <w:rPr>
          <w:lang w:val="en-AU"/>
        </w:rPr>
      </w:pPr>
      <w:r w:rsidRPr="00690692">
        <w:rPr>
          <w:rFonts w:ascii="Arial" w:hAnsi="Arial" w:cs="Arial"/>
          <w:sz w:val="18"/>
          <w:szCs w:val="18"/>
          <w:lang w:val="en-AU"/>
        </w:rPr>
        <w:lastRenderedPageBreak/>
        <w:t xml:space="preserve">Form No.: </w:t>
      </w:r>
      <w:r w:rsidR="00BC6EDC" w:rsidRPr="00690692">
        <w:rPr>
          <w:rFonts w:ascii="Arial" w:hAnsi="Arial" w:cs="Arial"/>
          <w:sz w:val="18"/>
          <w:szCs w:val="18"/>
          <w:lang w:val="en-AU"/>
        </w:rPr>
        <w:t>3</w:t>
      </w:r>
    </w:p>
    <w:p w14:paraId="3695A90A" w14:textId="77777777" w:rsidR="0037315B" w:rsidRPr="00690692" w:rsidRDefault="0037315B" w:rsidP="0037315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Style w:val="shorttext"/>
          <w:rFonts w:ascii="Arial" w:hAnsi="Arial" w:cs="Arial"/>
          <w:color w:val="222222"/>
          <w:lang w:val="en-AU"/>
        </w:rPr>
        <w:t>Statement of ownership shares</w:t>
      </w:r>
    </w:p>
    <w:p w14:paraId="2682BFE6" w14:textId="77777777" w:rsidR="0037315B" w:rsidRPr="00690692" w:rsidRDefault="0037315B" w:rsidP="0037315B">
      <w:pPr>
        <w:spacing w:after="120"/>
        <w:rPr>
          <w:rFonts w:ascii="Arial" w:hAnsi="Arial" w:cs="Arial"/>
          <w:lang w:val="en-AU"/>
        </w:rPr>
      </w:pPr>
    </w:p>
    <w:p w14:paraId="0108972D" w14:textId="77777777" w:rsidR="0037315B" w:rsidRPr="00690692" w:rsidRDefault="0037315B" w:rsidP="0037315B">
      <w:pPr>
        <w:spacing w:before="225" w:after="225" w:line="240" w:lineRule="auto"/>
        <w:jc w:val="both"/>
        <w:rPr>
          <w:lang w:val="en-AU"/>
        </w:rPr>
      </w:pPr>
      <w:r w:rsidRPr="00690692">
        <w:rPr>
          <w:rFonts w:ascii="Arial" w:hAnsi="Arial" w:cs="Arial"/>
          <w:color w:val="222222"/>
          <w:sz w:val="18"/>
          <w:szCs w:val="18"/>
          <w:lang w:val="en-AU"/>
        </w:rPr>
        <w:t>In accordance with the provisions of Article 14 of the Law on integrity and prevention of corruption the undersigned legal representative of the company:</w:t>
      </w:r>
    </w:p>
    <w:p w14:paraId="419C4ACD"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xml:space="preserve">- declares, </w:t>
      </w:r>
      <w:r w:rsidRPr="00690692">
        <w:rPr>
          <w:rFonts w:ascii="Arial" w:hAnsi="Arial" w:cs="Arial"/>
          <w:color w:val="222222"/>
          <w:sz w:val="18"/>
          <w:szCs w:val="18"/>
          <w:lang w:val="en-AU"/>
        </w:rPr>
        <w:t>that the partners of the company (information on the participation of natural and legal persons in the ownership of economic entity, including the participation of silent partners) are</w:t>
      </w:r>
      <w:r w:rsidRPr="00690692">
        <w:rPr>
          <w:rFonts w:ascii="Arial" w:hAnsi="Arial" w:cs="Arial"/>
          <w:color w:val="000000"/>
          <w:sz w:val="18"/>
          <w:szCs w:val="18"/>
          <w:lang w:val="en-AU"/>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7315B" w:rsidRPr="00690692" w14:paraId="020E0A49"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EE6FD2"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Name and surname</w:t>
            </w:r>
          </w:p>
          <w:p w14:paraId="0D4485F6"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or</w:t>
            </w:r>
          </w:p>
          <w:p w14:paraId="18D3EA76" w14:textId="77777777" w:rsidR="0037315B" w:rsidRPr="00690692" w:rsidRDefault="0037315B" w:rsidP="000344C8">
            <w:pPr>
              <w:spacing w:before="135" w:after="135"/>
              <w:jc w:val="both"/>
              <w:textAlignment w:val="center"/>
              <w:rPr>
                <w:b/>
                <w:lang w:val="en-AU"/>
              </w:rPr>
            </w:pPr>
            <w:r w:rsidRPr="00690692">
              <w:rPr>
                <w:rStyle w:val="shorttext"/>
                <w:rFonts w:ascii="Arial" w:hAnsi="Arial" w:cs="Arial"/>
                <w:b/>
                <w:color w:val="222222"/>
                <w:sz w:val="18"/>
                <w:szCs w:val="18"/>
                <w:lang w:val="en-AU"/>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D67E45"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Address of residence</w:t>
            </w:r>
          </w:p>
          <w:p w14:paraId="03B6E8E6"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or</w:t>
            </w:r>
          </w:p>
          <w:p w14:paraId="1B116C24" w14:textId="77777777" w:rsidR="0037315B" w:rsidRPr="00690692" w:rsidRDefault="0037315B" w:rsidP="000344C8">
            <w:pPr>
              <w:spacing w:before="135" w:after="135"/>
              <w:jc w:val="both"/>
              <w:textAlignment w:val="center"/>
              <w:rPr>
                <w:b/>
                <w:sz w:val="18"/>
                <w:szCs w:val="18"/>
                <w:lang w:val="en-AU"/>
              </w:rPr>
            </w:pPr>
            <w:r w:rsidRPr="00690692">
              <w:rPr>
                <w:rStyle w:val="shorttext"/>
                <w:rFonts w:ascii="Arial" w:hAnsi="Arial" w:cs="Arial"/>
                <w:b/>
                <w:color w:val="222222"/>
                <w:sz w:val="18"/>
                <w:szCs w:val="18"/>
                <w:lang w:val="en-AU"/>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6E577B" w14:textId="77777777" w:rsidR="0037315B" w:rsidRPr="00690692" w:rsidRDefault="0037315B" w:rsidP="000344C8">
            <w:pPr>
              <w:spacing w:before="135" w:after="135"/>
              <w:jc w:val="both"/>
              <w:textAlignment w:val="center"/>
              <w:rPr>
                <w:b/>
                <w:sz w:val="18"/>
                <w:szCs w:val="18"/>
                <w:lang w:val="en-AU"/>
              </w:rPr>
            </w:pPr>
            <w:r w:rsidRPr="00690692">
              <w:rPr>
                <w:rStyle w:val="shorttext"/>
                <w:rFonts w:ascii="Arial" w:hAnsi="Arial" w:cs="Arial"/>
                <w:b/>
                <w:color w:val="222222"/>
                <w:sz w:val="18"/>
                <w:szCs w:val="18"/>
                <w:lang w:val="en-AU"/>
              </w:rPr>
              <w:t>Ownership share</w:t>
            </w:r>
          </w:p>
          <w:p w14:paraId="521EB837"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or</w:t>
            </w:r>
          </w:p>
          <w:p w14:paraId="7F8DE819"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Ownership share of economic operator</w:t>
            </w:r>
          </w:p>
        </w:tc>
      </w:tr>
      <w:tr w:rsidR="0037315B" w:rsidRPr="00690692" w14:paraId="6839EF6C"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AD4817"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B395B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2711B"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2300055B"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A3018A"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7ED5EA"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E1301F"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3D53D584"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DA43B5"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6453D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F04355"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6C8EADBB"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330749"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AB6FA9"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E76EB2"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bl>
    <w:p w14:paraId="38ABBD92"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xml:space="preserve">- </w:t>
      </w:r>
      <w:r w:rsidRPr="00690692">
        <w:rPr>
          <w:rFonts w:ascii="Arial" w:hAnsi="Arial" w:cs="Arial"/>
          <w:color w:val="222222"/>
          <w:sz w:val="18"/>
          <w:szCs w:val="18"/>
          <w:lang w:val="en-AU"/>
        </w:rPr>
        <w:t>I declare that the companies, which, according to the provisions of the law governing companies, deemed to be related companies with our company are: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7315B" w:rsidRPr="00690692" w14:paraId="331FFA2A"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944D67" w14:textId="77777777" w:rsidR="0037315B" w:rsidRPr="00690692" w:rsidRDefault="0037315B" w:rsidP="000344C8">
            <w:pPr>
              <w:spacing w:before="135" w:after="135"/>
              <w:jc w:val="both"/>
              <w:textAlignment w:val="center"/>
              <w:rPr>
                <w:lang w:val="en-AU"/>
              </w:rPr>
            </w:pPr>
            <w:r w:rsidRPr="00690692">
              <w:rPr>
                <w:rStyle w:val="shorttext"/>
                <w:rFonts w:ascii="Arial" w:hAnsi="Arial" w:cs="Arial"/>
                <w:color w:val="222222"/>
                <w:sz w:val="18"/>
                <w:szCs w:val="18"/>
                <w:lang w:val="en-AU"/>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A2735" w14:textId="77777777" w:rsidR="0037315B" w:rsidRPr="00690692" w:rsidRDefault="0037315B" w:rsidP="000344C8">
            <w:pPr>
              <w:spacing w:before="135" w:after="135"/>
              <w:jc w:val="both"/>
              <w:textAlignment w:val="center"/>
              <w:rPr>
                <w:lang w:val="en-AU"/>
              </w:rPr>
            </w:pPr>
            <w:r w:rsidRPr="00690692">
              <w:rPr>
                <w:rStyle w:val="shorttext"/>
                <w:rFonts w:ascii="Arial" w:hAnsi="Arial" w:cs="Arial"/>
                <w:color w:val="222222"/>
                <w:sz w:val="18"/>
                <w:szCs w:val="18"/>
                <w:lang w:val="en-AU"/>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6EFE55" w14:textId="77777777" w:rsidR="0037315B" w:rsidRPr="00690692" w:rsidRDefault="0037315B" w:rsidP="000344C8">
            <w:pPr>
              <w:spacing w:before="135" w:after="135"/>
              <w:jc w:val="both"/>
              <w:textAlignment w:val="center"/>
              <w:rPr>
                <w:lang w:val="en-AU"/>
              </w:rPr>
            </w:pPr>
            <w:r w:rsidRPr="00690692">
              <w:rPr>
                <w:rFonts w:ascii="Arial" w:hAnsi="Arial" w:cs="Arial"/>
                <w:bCs/>
                <w:color w:val="000000"/>
                <w:position w:val="-2"/>
                <w:sz w:val="18"/>
                <w:szCs w:val="18"/>
                <w:lang w:val="en-AU"/>
              </w:rPr>
              <w:t>Ownership share of economic operator</w:t>
            </w:r>
          </w:p>
        </w:tc>
      </w:tr>
      <w:tr w:rsidR="0037315B" w:rsidRPr="00690692" w14:paraId="0F15E8AD"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CCFDB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D406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0B6B08"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72B12080"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BF55C"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50B352"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FC3604"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0E226C49"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38C1D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70376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976E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7E30EE49"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A0D82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9038E4"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E3409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bl>
    <w:p w14:paraId="36327123" w14:textId="77777777" w:rsidR="0037315B" w:rsidRPr="00690692" w:rsidRDefault="0037315B" w:rsidP="0037315B">
      <w:pPr>
        <w:jc w:val="both"/>
        <w:textAlignment w:val="top"/>
        <w:rPr>
          <w:rFonts w:ascii="Arial" w:eastAsia="Times New Roman" w:hAnsi="Arial" w:cs="Arial"/>
          <w:color w:val="222222"/>
          <w:sz w:val="18"/>
          <w:szCs w:val="18"/>
          <w:lang w:val="en-AU" w:eastAsia="sl-SI"/>
        </w:rPr>
      </w:pPr>
    </w:p>
    <w:p w14:paraId="482B270D" w14:textId="77777777" w:rsidR="0037315B" w:rsidRPr="00690692" w:rsidRDefault="0037315B" w:rsidP="0037315B">
      <w:pPr>
        <w:jc w:val="both"/>
        <w:textAlignment w:val="top"/>
        <w:rPr>
          <w:rFonts w:ascii="Arial" w:eastAsia="Times New Roman" w:hAnsi="Arial" w:cs="Arial"/>
          <w:color w:val="777777"/>
          <w:sz w:val="20"/>
          <w:szCs w:val="20"/>
          <w:lang w:val="en-AU" w:eastAsia="sl-SI"/>
        </w:rPr>
      </w:pPr>
      <w:r w:rsidRPr="00690692">
        <w:rPr>
          <w:rFonts w:ascii="Arial" w:eastAsia="Times New Roman" w:hAnsi="Arial" w:cs="Arial"/>
          <w:color w:val="222222"/>
          <w:sz w:val="18"/>
          <w:szCs w:val="18"/>
          <w:lang w:val="en-AU" w:eastAsia="sl-SI"/>
        </w:rPr>
        <w:t>or if in the above table no company is listed, I declare that there are no other companies, which in accordance with the provisions of the law governing companies are deemed to be related companies.</w:t>
      </w:r>
    </w:p>
    <w:p w14:paraId="3A8607AC" w14:textId="4747650B" w:rsidR="0037315B" w:rsidRPr="00690692" w:rsidRDefault="0037315B" w:rsidP="0037315B">
      <w:pPr>
        <w:shd w:val="clear" w:color="auto" w:fill="F5F5F5"/>
        <w:spacing w:after="120" w:line="240" w:lineRule="auto"/>
        <w:textAlignment w:val="top"/>
        <w:rPr>
          <w:rFonts w:ascii="Arial" w:eastAsia="Times New Roman" w:hAnsi="Arial" w:cs="Arial"/>
          <w:vanish/>
          <w:color w:val="777777"/>
          <w:sz w:val="20"/>
          <w:szCs w:val="20"/>
          <w:lang w:val="en-AU" w:eastAsia="sl-SI"/>
        </w:rPr>
      </w:pPr>
      <w:r w:rsidRPr="00690692">
        <w:rPr>
          <w:rFonts w:ascii="Arial" w:eastAsia="Times New Roman" w:hAnsi="Arial" w:cs="Arial"/>
          <w:noProof/>
          <w:vanish/>
          <w:color w:val="777777"/>
          <w:sz w:val="20"/>
          <w:szCs w:val="20"/>
          <w:lang w:val="en-AU" w:eastAsia="sl-SI"/>
        </w:rPr>
        <w:drawing>
          <wp:inline distT="0" distB="0" distL="0" distR="0" wp14:anchorId="572B2E37" wp14:editId="4DBF8468">
            <wp:extent cx="1638300" cy="3492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8300" cy="349250"/>
                    </a:xfrm>
                    <a:prstGeom prst="rect">
                      <a:avLst/>
                    </a:prstGeom>
                    <a:noFill/>
                    <a:ln>
                      <a:noFill/>
                    </a:ln>
                  </pic:spPr>
                </pic:pic>
              </a:graphicData>
            </a:graphic>
          </wp:inline>
        </w:drawing>
      </w:r>
    </w:p>
    <w:tbl>
      <w:tblPr>
        <w:tblStyle w:val="NormalTablePHPDOCX"/>
        <w:tblW w:w="8745" w:type="dxa"/>
        <w:tblInd w:w="108" w:type="dxa"/>
        <w:tblLook w:val="04A0" w:firstRow="1" w:lastRow="0" w:firstColumn="1" w:lastColumn="0" w:noHBand="0" w:noVBand="1"/>
      </w:tblPr>
      <w:tblGrid>
        <w:gridCol w:w="4080"/>
        <w:gridCol w:w="4665"/>
      </w:tblGrid>
      <w:tr w:rsidR="0037315B" w:rsidRPr="00690692" w14:paraId="0EF21635" w14:textId="77777777" w:rsidTr="000344C8">
        <w:tc>
          <w:tcPr>
            <w:tcW w:w="4080" w:type="dxa"/>
            <w:tcMar>
              <w:top w:w="75" w:type="dxa"/>
              <w:bottom w:w="75" w:type="dxa"/>
            </w:tcMar>
            <w:vAlign w:val="center"/>
          </w:tcPr>
          <w:p w14:paraId="42E1252E" w14:textId="77777777" w:rsidR="0037315B" w:rsidRPr="00690692" w:rsidRDefault="0037315B" w:rsidP="000344C8">
            <w:pPr>
              <w:rPr>
                <w:lang w:val="en-AU"/>
              </w:rPr>
            </w:pPr>
          </w:p>
        </w:tc>
        <w:tc>
          <w:tcPr>
            <w:tcW w:w="0" w:type="auto"/>
            <w:tcMar>
              <w:top w:w="75" w:type="dxa"/>
              <w:bottom w:w="75" w:type="dxa"/>
            </w:tcMar>
            <w:vAlign w:val="center"/>
          </w:tcPr>
          <w:p w14:paraId="525C2B6E" w14:textId="77777777" w:rsidR="0037315B" w:rsidRPr="00690692" w:rsidRDefault="0037315B" w:rsidP="000344C8">
            <w:pPr>
              <w:rPr>
                <w:rFonts w:ascii="Arial" w:hAnsi="Arial" w:cs="Arial"/>
                <w:color w:val="000000"/>
                <w:position w:val="-2"/>
                <w:sz w:val="18"/>
                <w:szCs w:val="18"/>
                <w:lang w:val="en-AU"/>
              </w:rPr>
            </w:pPr>
          </w:p>
          <w:p w14:paraId="34FAED02" w14:textId="77777777" w:rsidR="0037315B" w:rsidRPr="00690692" w:rsidRDefault="0037315B" w:rsidP="000344C8">
            <w:pPr>
              <w:rPr>
                <w:rFonts w:ascii="Arial" w:hAnsi="Arial" w:cs="Arial"/>
                <w:color w:val="000000"/>
                <w:position w:val="-2"/>
                <w:sz w:val="18"/>
                <w:szCs w:val="18"/>
                <w:lang w:val="en-AU"/>
              </w:rPr>
            </w:pPr>
          </w:p>
          <w:p w14:paraId="19633B99" w14:textId="77777777" w:rsidR="0037315B" w:rsidRPr="00690692" w:rsidRDefault="0037315B" w:rsidP="000344C8">
            <w:pPr>
              <w:rPr>
                <w:lang w:val="en-AU"/>
              </w:rPr>
            </w:pPr>
            <w:r w:rsidRPr="00690692">
              <w:rPr>
                <w:rFonts w:ascii="Arial" w:hAnsi="Arial" w:cs="Arial"/>
                <w:color w:val="000000"/>
                <w:position w:val="-2"/>
                <w:sz w:val="18"/>
                <w:szCs w:val="18"/>
                <w:lang w:val="en-AU"/>
              </w:rPr>
              <w:t xml:space="preserve">            Name and surname: _____________________</w:t>
            </w:r>
          </w:p>
        </w:tc>
      </w:tr>
      <w:tr w:rsidR="0037315B" w:rsidRPr="00690692" w14:paraId="3C41F498" w14:textId="77777777" w:rsidTr="000344C8">
        <w:tc>
          <w:tcPr>
            <w:tcW w:w="4080" w:type="dxa"/>
            <w:tcMar>
              <w:top w:w="75" w:type="dxa"/>
              <w:bottom w:w="75" w:type="dxa"/>
            </w:tcMar>
            <w:vAlign w:val="center"/>
          </w:tcPr>
          <w:p w14:paraId="784A9683" w14:textId="77777777" w:rsidR="0037315B" w:rsidRPr="00690692" w:rsidRDefault="0037315B" w:rsidP="000344C8">
            <w:pPr>
              <w:rPr>
                <w:lang w:val="en-AU"/>
              </w:rPr>
            </w:pPr>
            <w:r w:rsidRPr="00690692">
              <w:rPr>
                <w:rFonts w:ascii="Arial" w:hAnsi="Arial" w:cs="Arial"/>
                <w:color w:val="000000"/>
                <w:position w:val="-2"/>
                <w:sz w:val="18"/>
                <w:szCs w:val="18"/>
                <w:lang w:val="en-AU"/>
              </w:rPr>
              <w:t> Place and date:</w:t>
            </w:r>
          </w:p>
        </w:tc>
        <w:tc>
          <w:tcPr>
            <w:tcW w:w="0" w:type="auto"/>
            <w:tcMar>
              <w:top w:w="75" w:type="dxa"/>
              <w:bottom w:w="75" w:type="dxa"/>
            </w:tcMar>
            <w:vAlign w:val="center"/>
          </w:tcPr>
          <w:p w14:paraId="607D26AF" w14:textId="77777777" w:rsidR="0037315B" w:rsidRPr="00690692" w:rsidRDefault="0037315B" w:rsidP="000344C8">
            <w:pPr>
              <w:jc w:val="center"/>
              <w:rPr>
                <w:lang w:val="en-AU"/>
              </w:rPr>
            </w:pPr>
            <w:r w:rsidRPr="00690692">
              <w:rPr>
                <w:rFonts w:ascii="Arial" w:hAnsi="Arial" w:cs="Arial"/>
                <w:color w:val="000000"/>
                <w:position w:val="-2"/>
                <w:sz w:val="18"/>
                <w:szCs w:val="18"/>
                <w:lang w:val="en-AU"/>
              </w:rPr>
              <w:t>(stamp and signature)</w:t>
            </w:r>
          </w:p>
        </w:tc>
      </w:tr>
    </w:tbl>
    <w:p w14:paraId="49515012" w14:textId="77777777" w:rsidR="0037315B" w:rsidRPr="00690692" w:rsidRDefault="0037315B" w:rsidP="0037315B">
      <w:pPr>
        <w:spacing w:after="0"/>
        <w:jc w:val="right"/>
        <w:rPr>
          <w:rFonts w:ascii="Arial" w:hAnsi="Arial" w:cs="Arial"/>
          <w:b/>
          <w:bCs/>
          <w:i/>
          <w:iCs/>
          <w:color w:val="000000"/>
          <w:sz w:val="16"/>
          <w:szCs w:val="16"/>
          <w:u w:val="single"/>
          <w:lang w:val="en-AU"/>
        </w:rPr>
      </w:pPr>
    </w:p>
    <w:p w14:paraId="4F79AF1C" w14:textId="77777777" w:rsidR="0037315B" w:rsidRPr="00690692" w:rsidRDefault="0037315B" w:rsidP="0037315B">
      <w:pPr>
        <w:spacing w:before="225" w:after="225" w:line="240" w:lineRule="auto"/>
        <w:jc w:val="both"/>
        <w:rPr>
          <w:rFonts w:ascii="Arial" w:hAnsi="Arial" w:cs="Arial"/>
          <w:i/>
          <w:color w:val="222222"/>
          <w:sz w:val="18"/>
          <w:szCs w:val="18"/>
          <w:lang w:val="en-AU"/>
        </w:rPr>
      </w:pPr>
      <w:r w:rsidRPr="00690692">
        <w:rPr>
          <w:rFonts w:ascii="Arial" w:hAnsi="Arial" w:cs="Arial"/>
          <w:b/>
          <w:bCs/>
          <w:i/>
          <w:iCs/>
          <w:color w:val="000000"/>
          <w:sz w:val="18"/>
          <w:szCs w:val="18"/>
          <w:u w:val="single"/>
          <w:lang w:val="en-AU"/>
        </w:rPr>
        <w:t>NOTE:</w:t>
      </w:r>
      <w:r w:rsidRPr="00690692">
        <w:rPr>
          <w:rFonts w:ascii="Arial" w:hAnsi="Arial" w:cs="Arial"/>
          <w:b/>
          <w:bCs/>
          <w:i/>
          <w:iCs/>
          <w:color w:val="000000"/>
          <w:sz w:val="18"/>
          <w:szCs w:val="18"/>
          <w:lang w:val="en-AU"/>
        </w:rPr>
        <w:t xml:space="preserve"> </w:t>
      </w:r>
      <w:r w:rsidRPr="00690692">
        <w:rPr>
          <w:rFonts w:ascii="Arial" w:hAnsi="Arial" w:cs="Arial"/>
          <w:i/>
          <w:color w:val="222222"/>
          <w:sz w:val="18"/>
          <w:szCs w:val="18"/>
          <w:lang w:val="en-AU"/>
        </w:rPr>
        <w:t>In case of joint participation of several partners, each of the partners must submit this statement. In case of more data a new form shall be submitted setting out the remaining data.</w:t>
      </w:r>
    </w:p>
    <w:p w14:paraId="46E65AB3" w14:textId="0971A15E" w:rsidR="0037315B" w:rsidRPr="00690692" w:rsidRDefault="0037315B" w:rsidP="0037315B">
      <w:pPr>
        <w:spacing w:after="0"/>
        <w:jc w:val="right"/>
        <w:rPr>
          <w:rFonts w:ascii="Arial" w:hAnsi="Arial" w:cs="Arial"/>
          <w:sz w:val="18"/>
          <w:szCs w:val="18"/>
          <w:lang w:val="en-AU"/>
        </w:rPr>
      </w:pPr>
      <w:r w:rsidRPr="00690692">
        <w:rPr>
          <w:rFonts w:ascii="Arial" w:hAnsi="Arial" w:cs="Arial"/>
          <w:sz w:val="18"/>
          <w:szCs w:val="18"/>
          <w:lang w:val="en-AU"/>
        </w:rPr>
        <w:lastRenderedPageBreak/>
        <w:t xml:space="preserve">Form No: </w:t>
      </w:r>
      <w:r w:rsidR="00BC6EDC" w:rsidRPr="00690692">
        <w:rPr>
          <w:rFonts w:ascii="Arial" w:hAnsi="Arial" w:cs="Arial"/>
          <w:sz w:val="18"/>
          <w:szCs w:val="18"/>
          <w:lang w:val="en-AU"/>
        </w:rPr>
        <w:t>4</w:t>
      </w:r>
      <w:r w:rsidRPr="00690692">
        <w:rPr>
          <w:rFonts w:ascii="Arial" w:hAnsi="Arial" w:cs="Arial"/>
          <w:sz w:val="18"/>
          <w:szCs w:val="18"/>
          <w:lang w:val="en-AU"/>
        </w:rPr>
        <w:t>a</w:t>
      </w:r>
    </w:p>
    <w:p w14:paraId="0E326431" w14:textId="77777777" w:rsidR="0037315B" w:rsidRPr="00690692" w:rsidRDefault="0037315B" w:rsidP="0037315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Fonts w:ascii="Arial" w:hAnsi="Arial" w:cs="Arial"/>
          <w:lang w:val="en-AU"/>
        </w:rPr>
        <w:t>Specimen of bill of exchange statement for the proper performance</w:t>
      </w:r>
    </w:p>
    <w:p w14:paraId="3E3A5323" w14:textId="77777777" w:rsidR="0037315B" w:rsidRPr="00690692" w:rsidRDefault="0037315B" w:rsidP="0037315B">
      <w:pPr>
        <w:spacing w:after="120"/>
        <w:rPr>
          <w:rFonts w:ascii="Arial" w:hAnsi="Arial" w:cs="Arial"/>
          <w:lang w:val="en-AU"/>
        </w:rPr>
      </w:pPr>
    </w:p>
    <w:p w14:paraId="5E944D6A" w14:textId="77777777" w:rsidR="0037315B" w:rsidRPr="00690692" w:rsidRDefault="0037315B" w:rsidP="0037315B">
      <w:pPr>
        <w:spacing w:before="225" w:after="225" w:line="240" w:lineRule="auto"/>
        <w:jc w:val="center"/>
        <w:rPr>
          <w:lang w:val="en-AU"/>
        </w:rPr>
      </w:pPr>
      <w:r w:rsidRPr="00690692">
        <w:rPr>
          <w:rFonts w:ascii="Arial" w:hAnsi="Arial" w:cs="Arial"/>
          <w:b/>
          <w:bCs/>
          <w:color w:val="000000"/>
          <w:sz w:val="24"/>
          <w:szCs w:val="24"/>
          <w:lang w:val="en-AU"/>
        </w:rPr>
        <w:t>Bill of exchange statement</w:t>
      </w:r>
      <w:r w:rsidRPr="00690692">
        <w:rPr>
          <w:rFonts w:ascii="Arial" w:hAnsi="Arial" w:cs="Arial"/>
          <w:color w:val="000000"/>
          <w:sz w:val="18"/>
          <w:szCs w:val="18"/>
          <w:lang w:val="en-AU"/>
        </w:rPr>
        <w:t> </w:t>
      </w:r>
    </w:p>
    <w:p w14:paraId="7A6AC454"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w:t>
      </w:r>
    </w:p>
    <w:p w14:paraId="6CFACF23" w14:textId="77777777" w:rsidR="0037315B" w:rsidRPr="00690692" w:rsidRDefault="0037315B" w:rsidP="0037315B">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As a guarantee of the </w:t>
      </w:r>
      <w:r w:rsidRPr="00690692">
        <w:rPr>
          <w:rFonts w:ascii="Arial" w:hAnsi="Arial" w:cs="Arial"/>
          <w:color w:val="000000"/>
          <w:sz w:val="18"/>
          <w:szCs w:val="18"/>
          <w:shd w:val="clear" w:color="auto" w:fill="FFFFFF"/>
          <w:lang w:val="en-AU"/>
        </w:rPr>
        <w:t>proper performance of contractual obligations</w:t>
      </w:r>
      <w:r w:rsidRPr="00690692">
        <w:rPr>
          <w:rFonts w:ascii="Arial" w:hAnsi="Arial" w:cs="Arial"/>
          <w:color w:val="000000"/>
          <w:sz w:val="18"/>
          <w:szCs w:val="18"/>
          <w:lang w:val="en-AU"/>
        </w:rPr>
        <w:t xml:space="preserve"> defined in the public contract:</w:t>
      </w:r>
    </w:p>
    <w:p w14:paraId="6CE95F08" w14:textId="24FEC0D1" w:rsidR="0037315B" w:rsidRPr="00507605" w:rsidRDefault="005A3ED1" w:rsidP="0037315B">
      <w:pPr>
        <w:spacing w:before="225" w:after="225" w:line="240" w:lineRule="auto"/>
        <w:jc w:val="center"/>
        <w:rPr>
          <w:rFonts w:ascii="Arial" w:hAnsi="Arial" w:cs="Arial"/>
          <w:b/>
          <w:sz w:val="18"/>
          <w:szCs w:val="18"/>
          <w:lang w:val="en-AU"/>
        </w:rPr>
      </w:pPr>
      <w:r w:rsidRPr="00507605">
        <w:rPr>
          <w:rFonts w:ascii="Arial" w:eastAsia="Times New Roman" w:hAnsi="Arial" w:cs="Arial"/>
          <w:b/>
          <w:sz w:val="18"/>
          <w:szCs w:val="18"/>
          <w:shd w:val="clear" w:color="auto" w:fill="FFFFFF"/>
          <w:lang w:val="en-AU"/>
        </w:rPr>
        <w:t>»</w:t>
      </w:r>
      <w:r w:rsidR="00E057CD" w:rsidRPr="00507605">
        <w:rPr>
          <w:rFonts w:ascii="Arial" w:hAnsi="Arial" w:cs="Arial"/>
          <w:b/>
          <w:color w:val="222222"/>
          <w:sz w:val="18"/>
          <w:szCs w:val="18"/>
          <w:shd w:val="clear" w:color="auto" w:fill="FFFFFF"/>
        </w:rPr>
        <w:t xml:space="preserve">The purchase of a furnace system composed of two furnaces for testing the fire </w:t>
      </w:r>
      <w:proofErr w:type="spellStart"/>
      <w:r w:rsidR="00E057CD" w:rsidRPr="00507605">
        <w:rPr>
          <w:rFonts w:ascii="Arial" w:hAnsi="Arial" w:cs="Arial"/>
          <w:b/>
          <w:color w:val="222222"/>
          <w:sz w:val="18"/>
          <w:szCs w:val="18"/>
          <w:shd w:val="clear" w:color="auto" w:fill="FFFFFF"/>
        </w:rPr>
        <w:t>resistance</w:t>
      </w:r>
      <w:proofErr w:type="spellEnd"/>
      <w:r w:rsidRPr="00507605">
        <w:rPr>
          <w:rFonts w:ascii="Arial" w:eastAsia="Times New Roman" w:hAnsi="Arial" w:cs="Arial"/>
          <w:b/>
          <w:sz w:val="18"/>
          <w:szCs w:val="18"/>
          <w:shd w:val="clear" w:color="auto" w:fill="FFFFFF"/>
          <w:lang w:val="en-AU"/>
        </w:rPr>
        <w:t>«</w:t>
      </w:r>
    </w:p>
    <w:p w14:paraId="4FEFB6B5" w14:textId="77777777" w:rsidR="0037315B" w:rsidRPr="00690692" w:rsidRDefault="0037315B" w:rsidP="0037315B">
      <w:pPr>
        <w:spacing w:before="225" w:after="225" w:line="240" w:lineRule="auto"/>
        <w:jc w:val="both"/>
        <w:rPr>
          <w:rFonts w:ascii="Arial" w:hAnsi="Arial" w:cs="Arial"/>
          <w:color w:val="222222"/>
          <w:sz w:val="18"/>
          <w:szCs w:val="18"/>
          <w:lang w:val="en-AU"/>
        </w:rPr>
      </w:pPr>
      <w:r w:rsidRPr="00690692">
        <w:rPr>
          <w:rFonts w:ascii="Arial" w:hAnsi="Arial" w:cs="Arial"/>
          <w:color w:val="000000"/>
          <w:sz w:val="18"/>
          <w:szCs w:val="18"/>
          <w:lang w:val="en-AU"/>
        </w:rPr>
        <w:t>we submit this bill of exchange and a statement granting authority to fulfil and redeem the bill of exchange to the Contracting Authority</w:t>
      </w:r>
      <w:r w:rsidRPr="00690692">
        <w:rPr>
          <w:rFonts w:ascii="Arial" w:hAnsi="Arial" w:cs="Arial"/>
          <w:color w:val="222222"/>
          <w:sz w:val="18"/>
          <w:szCs w:val="18"/>
          <w:lang w:val="en-AU"/>
        </w:rPr>
        <w:t xml:space="preserve">: </w:t>
      </w:r>
    </w:p>
    <w:p w14:paraId="3A4120E2" w14:textId="774689A2" w:rsidR="0037315B" w:rsidRPr="00D852F4" w:rsidRDefault="00D852F4" w:rsidP="00D852F4">
      <w:pPr>
        <w:pStyle w:val="Naslov4"/>
        <w:shd w:val="clear" w:color="auto" w:fill="FFFFFF"/>
        <w:spacing w:before="150" w:after="150" w:line="360" w:lineRule="atLeast"/>
        <w:jc w:val="both"/>
        <w:rPr>
          <w:rFonts w:ascii="Arial" w:hAnsi="Arial" w:cs="Arial"/>
          <w:b/>
          <w:bCs/>
          <w:i w:val="0"/>
          <w:iCs w:val="0"/>
          <w:color w:val="5D646B"/>
          <w:sz w:val="29"/>
          <w:szCs w:val="29"/>
        </w:rPr>
      </w:pPr>
      <w:r w:rsidRPr="00D852F4">
        <w:rPr>
          <w:rFonts w:ascii="Arial" w:hAnsi="Arial" w:cs="Arial"/>
          <w:b/>
          <w:bCs/>
          <w:i w:val="0"/>
          <w:iCs w:val="0"/>
          <w:color w:val="auto"/>
          <w:sz w:val="18"/>
          <w:szCs w:val="18"/>
        </w:rPr>
        <w:t>SLOVENIAN NATIONAL BUILDING AND CIVIL ENGINEERING INSTITUTE</w:t>
      </w:r>
      <w:r w:rsidR="005A3ED1" w:rsidRPr="00D852F4">
        <w:rPr>
          <w:rFonts w:ascii="Arial" w:hAnsi="Arial" w:cs="Arial"/>
          <w:b/>
          <w:bCs/>
          <w:i w:val="0"/>
          <w:iCs w:val="0"/>
          <w:color w:val="auto"/>
          <w:sz w:val="18"/>
          <w:szCs w:val="18"/>
        </w:rPr>
        <w:t xml:space="preserve">, DIMIČEVA </w:t>
      </w:r>
      <w:r w:rsidR="005A3ED1" w:rsidRPr="00D852F4">
        <w:rPr>
          <w:rFonts w:ascii="Arial" w:hAnsi="Arial" w:cs="Arial"/>
          <w:b/>
          <w:bCs/>
          <w:i w:val="0"/>
          <w:iCs w:val="0"/>
          <w:color w:val="000000"/>
          <w:sz w:val="18"/>
          <w:szCs w:val="18"/>
        </w:rPr>
        <w:t>ULICA 12, 1000 Ljubljana</w:t>
      </w:r>
      <w:r w:rsidR="0037315B" w:rsidRPr="00D852F4">
        <w:rPr>
          <w:rFonts w:ascii="Arial" w:hAnsi="Arial" w:cs="Arial"/>
          <w:b/>
          <w:bCs/>
          <w:i w:val="0"/>
          <w:iCs w:val="0"/>
          <w:color w:val="000000"/>
          <w:sz w:val="18"/>
          <w:szCs w:val="18"/>
          <w:lang w:val="en-AU"/>
        </w:rPr>
        <w:t>.</w:t>
      </w:r>
    </w:p>
    <w:p w14:paraId="6F9763DA" w14:textId="03805E65"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xml:space="preserve">We hereby authorize the </w:t>
      </w:r>
      <w:r w:rsidR="00D852F4">
        <w:rPr>
          <w:rFonts w:ascii="Arial" w:hAnsi="Arial" w:cs="Arial"/>
          <w:color w:val="000000"/>
          <w:sz w:val="18"/>
          <w:szCs w:val="18"/>
          <w:lang w:val="en-AU"/>
        </w:rPr>
        <w:t xml:space="preserve">Contracting Authoritiy </w:t>
      </w:r>
      <w:r w:rsidR="00D852F4" w:rsidRPr="00D852F4">
        <w:rPr>
          <w:rFonts w:ascii="Arial" w:hAnsi="Arial" w:cs="Arial"/>
          <w:b/>
          <w:bCs/>
          <w:sz w:val="18"/>
          <w:szCs w:val="18"/>
        </w:rPr>
        <w:t>SLOVENIAN NATIONAL BUILDING AND CIVIL ENGINEERING INSTITUTE</w:t>
      </w:r>
      <w:r w:rsidR="005A3ED1">
        <w:rPr>
          <w:rFonts w:ascii="Arial" w:hAnsi="Arial" w:cs="Arial"/>
          <w:b/>
          <w:bCs/>
          <w:color w:val="000000"/>
          <w:sz w:val="18"/>
          <w:szCs w:val="18"/>
        </w:rPr>
        <w:t xml:space="preserve">, </w:t>
      </w:r>
      <w:r w:rsidR="005A3ED1" w:rsidRPr="001411E7">
        <w:rPr>
          <w:rFonts w:ascii="Arial" w:hAnsi="Arial" w:cs="Arial"/>
          <w:b/>
          <w:color w:val="000000"/>
          <w:sz w:val="18"/>
          <w:szCs w:val="18"/>
        </w:rPr>
        <w:t>DIMIČEVA ULICA 12,</w:t>
      </w:r>
      <w:r w:rsidR="005A3ED1">
        <w:rPr>
          <w:rFonts w:ascii="Arial" w:hAnsi="Arial" w:cs="Arial"/>
          <w:color w:val="000000"/>
          <w:sz w:val="18"/>
          <w:szCs w:val="18"/>
        </w:rPr>
        <w:t xml:space="preserve"> </w:t>
      </w:r>
      <w:r w:rsidR="005A3ED1">
        <w:rPr>
          <w:rFonts w:ascii="Arial" w:hAnsi="Arial" w:cs="Arial"/>
          <w:b/>
          <w:bCs/>
          <w:color w:val="000000"/>
          <w:sz w:val="18"/>
          <w:szCs w:val="18"/>
        </w:rPr>
        <w:t>1000 Ljubljana</w:t>
      </w:r>
      <w:r w:rsidRPr="00690692">
        <w:rPr>
          <w:rFonts w:ascii="Arial" w:hAnsi="Arial" w:cs="Arial"/>
          <w:color w:val="000000"/>
          <w:sz w:val="18"/>
          <w:szCs w:val="18"/>
          <w:lang w:val="en-AU"/>
        </w:rPr>
        <w:t xml:space="preserve">, to complete the attached bill of exchange with an amount of </w:t>
      </w:r>
      <w:r w:rsidRPr="00690692">
        <w:rPr>
          <w:rFonts w:ascii="Arial" w:hAnsi="Arial" w:cs="Arial"/>
          <w:b/>
          <w:bCs/>
          <w:color w:val="000000"/>
          <w:sz w:val="18"/>
          <w:szCs w:val="18"/>
          <w:lang w:val="en-AU"/>
        </w:rPr>
        <w:t xml:space="preserve">10,00 % </w:t>
      </w:r>
      <w:r w:rsidRPr="00690692">
        <w:rPr>
          <w:rFonts w:ascii="Arial" w:hAnsi="Arial" w:cs="Arial"/>
          <w:color w:val="000000"/>
          <w:sz w:val="18"/>
          <w:szCs w:val="18"/>
          <w:lang w:val="en-AU"/>
        </w:rPr>
        <w:t xml:space="preserve">of the contractual value with VAT, which is __________, </w:t>
      </w:r>
    </w:p>
    <w:p w14:paraId="1DDE95AA" w14:textId="77777777" w:rsidR="0037315B" w:rsidRPr="00690692" w:rsidRDefault="0037315B" w:rsidP="0037315B">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and with all other required data, so the amount will be credited to the Contracting Authority’s account in the event that the Supplier does not fulfil its contractual obligations in the agreed quality, quantity and deadlines defined in the contract. Our obligation also applies in case of a partial fulfilment of a contractual obligation, if the implementation also partially fails to meet the contractual requirements.</w:t>
      </w:r>
    </w:p>
    <w:p w14:paraId="7F204AC9" w14:textId="77777777" w:rsidR="0037315B" w:rsidRPr="00690692" w:rsidRDefault="0037315B" w:rsidP="0037315B">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This bill of exchange is valid from its signature until the expiration of the validity period of the </w:t>
      </w:r>
      <w:r w:rsidRPr="00690692">
        <w:rPr>
          <w:rFonts w:ascii="Arial" w:hAnsi="Arial" w:cs="Arial"/>
          <w:color w:val="000000"/>
          <w:sz w:val="18"/>
          <w:szCs w:val="18"/>
          <w:shd w:val="clear" w:color="auto" w:fill="FFFFFF"/>
          <w:lang w:val="en-AU"/>
        </w:rPr>
        <w:t>proper performance of contractual obligations</w:t>
      </w:r>
      <w:r w:rsidRPr="00690692">
        <w:rPr>
          <w:rFonts w:ascii="Arial" w:hAnsi="Arial" w:cs="Arial"/>
          <w:color w:val="000000"/>
          <w:sz w:val="18"/>
          <w:szCs w:val="18"/>
          <w:lang w:val="en-AU"/>
        </w:rPr>
        <w:t>, i.e. no later than ____________.</w:t>
      </w:r>
    </w:p>
    <w:p w14:paraId="14E1EB6C"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The bill of exchange is redeemable at: _______________</w:t>
      </w:r>
    </w:p>
    <w:p w14:paraId="3A113F03"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xml:space="preserve">from the transaction account: </w:t>
      </w:r>
      <w:r w:rsidRPr="00690692">
        <w:rPr>
          <w:rFonts w:ascii="Arial" w:hAnsi="Arial" w:cs="Arial"/>
          <w:color w:val="000000"/>
          <w:sz w:val="18"/>
          <w:szCs w:val="18"/>
          <w:u w:val="single"/>
          <w:lang w:val="en-AU"/>
        </w:rPr>
        <w:t>_______________</w:t>
      </w:r>
    </w:p>
    <w:p w14:paraId="42AB3972"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w:t>
      </w:r>
    </w:p>
    <w:p w14:paraId="3DC79EB5"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Attachment: </w:t>
      </w:r>
    </w:p>
    <w:p w14:paraId="2E206CDB"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bill of exchange, signed and stamped</w:t>
      </w:r>
    </w:p>
    <w:p w14:paraId="2CFCE500"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w:t>
      </w:r>
    </w:p>
    <w:tbl>
      <w:tblPr>
        <w:tblStyle w:val="NormalTablePHPDOCX"/>
        <w:tblW w:w="8745" w:type="dxa"/>
        <w:tblInd w:w="108" w:type="dxa"/>
        <w:tblLook w:val="04A0" w:firstRow="1" w:lastRow="0" w:firstColumn="1" w:lastColumn="0" w:noHBand="0" w:noVBand="1"/>
      </w:tblPr>
      <w:tblGrid>
        <w:gridCol w:w="4080"/>
        <w:gridCol w:w="4665"/>
      </w:tblGrid>
      <w:tr w:rsidR="0037315B" w:rsidRPr="00690692" w14:paraId="636D6A2D" w14:textId="77777777" w:rsidTr="000344C8">
        <w:tc>
          <w:tcPr>
            <w:tcW w:w="4080" w:type="dxa"/>
            <w:tcMar>
              <w:top w:w="75" w:type="dxa"/>
              <w:bottom w:w="75" w:type="dxa"/>
            </w:tcMar>
            <w:vAlign w:val="center"/>
          </w:tcPr>
          <w:p w14:paraId="7CEA09DD" w14:textId="77777777" w:rsidR="0037315B" w:rsidRPr="00690692" w:rsidRDefault="0037315B" w:rsidP="000344C8">
            <w:pPr>
              <w:rPr>
                <w:lang w:val="en-AU"/>
              </w:rPr>
            </w:pPr>
            <w:r w:rsidRPr="00690692">
              <w:rPr>
                <w:rFonts w:ascii="Arial" w:hAnsi="Arial" w:cs="Arial"/>
                <w:color w:val="000000"/>
                <w:position w:val="-2"/>
                <w:sz w:val="18"/>
                <w:szCs w:val="18"/>
                <w:lang w:val="en-AU"/>
              </w:rPr>
              <w:t>Place and date:</w:t>
            </w:r>
          </w:p>
        </w:tc>
        <w:tc>
          <w:tcPr>
            <w:tcW w:w="0" w:type="auto"/>
            <w:tcMar>
              <w:top w:w="75" w:type="dxa"/>
              <w:bottom w:w="75" w:type="dxa"/>
            </w:tcMar>
            <w:vAlign w:val="center"/>
          </w:tcPr>
          <w:p w14:paraId="39894D76" w14:textId="77777777" w:rsidR="0037315B" w:rsidRPr="00690692" w:rsidRDefault="0037315B" w:rsidP="000344C8">
            <w:pPr>
              <w:jc w:val="center"/>
              <w:rPr>
                <w:lang w:val="en-AU"/>
              </w:rPr>
            </w:pPr>
            <w:r w:rsidRPr="00690692">
              <w:rPr>
                <w:rFonts w:ascii="Arial" w:hAnsi="Arial" w:cs="Arial"/>
                <w:color w:val="000000"/>
                <w:position w:val="-2"/>
                <w:sz w:val="18"/>
                <w:szCs w:val="18"/>
                <w:lang w:val="en-AU"/>
              </w:rPr>
              <w:t>Name and surname: _____________________</w:t>
            </w:r>
          </w:p>
        </w:tc>
      </w:tr>
      <w:tr w:rsidR="0037315B" w:rsidRPr="00690692" w14:paraId="43C5BC79" w14:textId="77777777" w:rsidTr="000344C8">
        <w:tc>
          <w:tcPr>
            <w:tcW w:w="4080" w:type="dxa"/>
            <w:tcMar>
              <w:top w:w="75" w:type="dxa"/>
              <w:bottom w:w="75" w:type="dxa"/>
            </w:tcMar>
            <w:vAlign w:val="center"/>
          </w:tcPr>
          <w:p w14:paraId="778F3708" w14:textId="77777777" w:rsidR="0037315B" w:rsidRPr="00690692" w:rsidRDefault="0037315B" w:rsidP="000344C8">
            <w:pPr>
              <w:rPr>
                <w:lang w:val="en-AU"/>
              </w:rPr>
            </w:pPr>
            <w:r w:rsidRPr="00690692">
              <w:rPr>
                <w:rFonts w:ascii="Arial" w:hAnsi="Arial" w:cs="Arial"/>
                <w:color w:val="000000"/>
                <w:position w:val="-2"/>
                <w:sz w:val="18"/>
                <w:szCs w:val="18"/>
                <w:lang w:val="en-AU"/>
              </w:rPr>
              <w:t> </w:t>
            </w:r>
          </w:p>
        </w:tc>
        <w:tc>
          <w:tcPr>
            <w:tcW w:w="0" w:type="auto"/>
            <w:tcMar>
              <w:top w:w="75" w:type="dxa"/>
              <w:bottom w:w="75" w:type="dxa"/>
            </w:tcMar>
            <w:vAlign w:val="center"/>
          </w:tcPr>
          <w:p w14:paraId="4C3F2352" w14:textId="77777777" w:rsidR="0037315B" w:rsidRPr="00690692" w:rsidRDefault="0037315B" w:rsidP="000344C8">
            <w:pPr>
              <w:rPr>
                <w:lang w:val="en-AU"/>
              </w:rPr>
            </w:pPr>
          </w:p>
          <w:p w14:paraId="2D3ACC8B" w14:textId="77777777" w:rsidR="0037315B" w:rsidRPr="00690692" w:rsidRDefault="0037315B" w:rsidP="000344C8">
            <w:pPr>
              <w:jc w:val="center"/>
              <w:rPr>
                <w:lang w:val="en-AU"/>
              </w:rPr>
            </w:pPr>
            <w:r w:rsidRPr="00690692">
              <w:rPr>
                <w:rFonts w:ascii="Arial" w:hAnsi="Arial" w:cs="Arial"/>
                <w:color w:val="000000"/>
                <w:position w:val="-2"/>
                <w:sz w:val="18"/>
                <w:szCs w:val="18"/>
                <w:lang w:val="en-AU"/>
              </w:rPr>
              <w:t xml:space="preserve"> (stamp and signature)</w:t>
            </w:r>
            <w:r w:rsidRPr="00690692">
              <w:rPr>
                <w:rFonts w:ascii="Arial" w:hAnsi="Arial" w:cs="Arial"/>
                <w:color w:val="000000"/>
                <w:position w:val="-2"/>
                <w:sz w:val="18"/>
                <w:szCs w:val="18"/>
                <w:lang w:val="en-AU"/>
              </w:rPr>
              <w:br/>
              <w:t> </w:t>
            </w:r>
          </w:p>
        </w:tc>
      </w:tr>
    </w:tbl>
    <w:p w14:paraId="13DC4ED8"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w:t>
      </w:r>
    </w:p>
    <w:p w14:paraId="05C962A1" w14:textId="77777777" w:rsidR="0037315B" w:rsidRPr="00690692" w:rsidRDefault="0037315B" w:rsidP="0037315B">
      <w:pPr>
        <w:rPr>
          <w:lang w:val="en-AU"/>
        </w:rPr>
      </w:pPr>
    </w:p>
    <w:p w14:paraId="25F6DF5C" w14:textId="77777777" w:rsidR="0037315B" w:rsidRPr="00690692" w:rsidRDefault="0037315B" w:rsidP="0037315B">
      <w:pPr>
        <w:spacing w:after="0"/>
        <w:jc w:val="right"/>
        <w:rPr>
          <w:rFonts w:ascii="Arial" w:hAnsi="Arial" w:cs="Arial"/>
          <w:sz w:val="18"/>
          <w:szCs w:val="18"/>
          <w:lang w:val="en-AU"/>
        </w:rPr>
      </w:pPr>
    </w:p>
    <w:p w14:paraId="6ACDD58B" w14:textId="77777777" w:rsidR="00BC6EDC" w:rsidRPr="00690692" w:rsidRDefault="00BC6EDC" w:rsidP="0037315B">
      <w:pPr>
        <w:spacing w:after="0"/>
        <w:jc w:val="right"/>
        <w:rPr>
          <w:rFonts w:ascii="Arial" w:hAnsi="Arial" w:cs="Arial"/>
          <w:sz w:val="18"/>
          <w:szCs w:val="18"/>
          <w:lang w:val="en-AU"/>
        </w:rPr>
      </w:pPr>
    </w:p>
    <w:p w14:paraId="19D969C5" w14:textId="6402AC99" w:rsidR="0037315B" w:rsidRPr="00690692" w:rsidRDefault="0037315B" w:rsidP="0037315B">
      <w:pPr>
        <w:spacing w:after="0"/>
        <w:jc w:val="right"/>
        <w:rPr>
          <w:rFonts w:ascii="Arial" w:hAnsi="Arial" w:cs="Arial"/>
          <w:sz w:val="18"/>
          <w:szCs w:val="18"/>
          <w:lang w:val="en-AU"/>
        </w:rPr>
      </w:pPr>
      <w:r w:rsidRPr="00690692">
        <w:rPr>
          <w:rFonts w:ascii="Arial" w:hAnsi="Arial" w:cs="Arial"/>
          <w:sz w:val="18"/>
          <w:szCs w:val="18"/>
          <w:lang w:val="en-AU"/>
        </w:rPr>
        <w:lastRenderedPageBreak/>
        <w:t xml:space="preserve">Form No: </w:t>
      </w:r>
      <w:r w:rsidR="00BC6EDC" w:rsidRPr="00690692">
        <w:rPr>
          <w:rFonts w:ascii="Arial" w:hAnsi="Arial" w:cs="Arial"/>
          <w:sz w:val="18"/>
          <w:szCs w:val="18"/>
          <w:lang w:val="en-AU"/>
        </w:rPr>
        <w:t>4</w:t>
      </w:r>
      <w:r w:rsidRPr="00690692">
        <w:rPr>
          <w:rFonts w:ascii="Arial" w:hAnsi="Arial" w:cs="Arial"/>
          <w:sz w:val="18"/>
          <w:szCs w:val="18"/>
          <w:lang w:val="en-AU"/>
        </w:rPr>
        <w:t>b</w:t>
      </w:r>
    </w:p>
    <w:p w14:paraId="44BB75A5" w14:textId="77777777" w:rsidR="0037315B" w:rsidRPr="00690692" w:rsidRDefault="0037315B" w:rsidP="0037315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Fonts w:ascii="Arial" w:hAnsi="Arial" w:cs="Arial"/>
          <w:lang w:val="en-AU"/>
        </w:rPr>
        <w:t>Performance Guarantee Sample</w:t>
      </w:r>
    </w:p>
    <w:p w14:paraId="3338CE12" w14:textId="77777777" w:rsidR="0037315B" w:rsidRPr="005669D5" w:rsidRDefault="0037315B" w:rsidP="0037315B">
      <w:pPr>
        <w:spacing w:after="120"/>
        <w:rPr>
          <w:rFonts w:ascii="Arial" w:hAnsi="Arial" w:cs="Arial"/>
          <w:i/>
          <w:sz w:val="16"/>
          <w:szCs w:val="16"/>
          <w:lang w:val="en-AU"/>
        </w:rPr>
      </w:pPr>
      <w:r w:rsidRPr="005669D5">
        <w:rPr>
          <w:rFonts w:ascii="Arial" w:hAnsi="Arial" w:cs="Arial"/>
          <w:i/>
          <w:sz w:val="16"/>
          <w:szCs w:val="16"/>
          <w:lang w:val="en-AU"/>
        </w:rPr>
        <w:t>Header with information about the guarantor (bank) or SWIFT key</w:t>
      </w:r>
    </w:p>
    <w:p w14:paraId="254659B0" w14:textId="45FEB252" w:rsidR="0037315B" w:rsidRPr="005669D5" w:rsidRDefault="0037315B" w:rsidP="0037315B">
      <w:pPr>
        <w:spacing w:before="225" w:after="225" w:line="240" w:lineRule="auto"/>
        <w:jc w:val="both"/>
        <w:rPr>
          <w:sz w:val="16"/>
          <w:szCs w:val="16"/>
          <w:lang w:val="en-AU"/>
        </w:rPr>
      </w:pPr>
      <w:r w:rsidRPr="005669D5">
        <w:rPr>
          <w:rFonts w:ascii="Arial" w:hAnsi="Arial" w:cs="Arial"/>
          <w:sz w:val="16"/>
          <w:szCs w:val="16"/>
          <w:lang w:val="en-AU"/>
        </w:rPr>
        <w:t xml:space="preserve">To: </w:t>
      </w:r>
      <w:r w:rsidR="005A3ED1" w:rsidRPr="005669D5">
        <w:rPr>
          <w:rFonts w:ascii="Arial" w:hAnsi="Arial" w:cs="Arial"/>
          <w:b/>
          <w:bCs/>
          <w:color w:val="000000"/>
          <w:sz w:val="16"/>
          <w:szCs w:val="16"/>
        </w:rPr>
        <w:t xml:space="preserve">ZAVOD </w:t>
      </w:r>
      <w:r w:rsidR="005A3ED1" w:rsidRPr="00507605">
        <w:rPr>
          <w:rFonts w:ascii="Arial" w:hAnsi="Arial" w:cs="Arial"/>
          <w:b/>
          <w:bCs/>
          <w:color w:val="000000"/>
          <w:sz w:val="16"/>
          <w:szCs w:val="16"/>
        </w:rPr>
        <w:t>ZA GRADBENIŠTVO SLOVENIJE</w:t>
      </w:r>
      <w:r w:rsidR="00507605" w:rsidRPr="00507605">
        <w:rPr>
          <w:rFonts w:ascii="Arial" w:hAnsi="Arial" w:cs="Arial"/>
          <w:b/>
          <w:bCs/>
          <w:color w:val="000000"/>
          <w:sz w:val="16"/>
          <w:szCs w:val="16"/>
        </w:rPr>
        <w:t xml:space="preserve"> (</w:t>
      </w:r>
      <w:r w:rsidR="00507605" w:rsidRPr="00507605">
        <w:rPr>
          <w:rFonts w:ascii="Arial" w:hAnsi="Arial" w:cs="Arial"/>
          <w:b/>
          <w:bCs/>
          <w:i/>
          <w:iCs/>
          <w:sz w:val="16"/>
          <w:szCs w:val="16"/>
        </w:rPr>
        <w:t>SLOVENIAN NATIONAL BUILDING AND CIVIL ENGINEERING INSTITUTE)</w:t>
      </w:r>
      <w:r w:rsidR="005A3ED1" w:rsidRPr="00507605">
        <w:rPr>
          <w:rFonts w:ascii="Arial" w:hAnsi="Arial" w:cs="Arial"/>
          <w:b/>
          <w:bCs/>
          <w:color w:val="000000"/>
          <w:sz w:val="16"/>
          <w:szCs w:val="16"/>
        </w:rPr>
        <w:t xml:space="preserve">, </w:t>
      </w:r>
      <w:r w:rsidR="005A3ED1" w:rsidRPr="00507605">
        <w:rPr>
          <w:rFonts w:ascii="Arial" w:hAnsi="Arial" w:cs="Arial"/>
          <w:b/>
          <w:color w:val="000000"/>
          <w:sz w:val="16"/>
          <w:szCs w:val="16"/>
        </w:rPr>
        <w:t>DIMIČEVA</w:t>
      </w:r>
      <w:r w:rsidR="005A3ED1" w:rsidRPr="005669D5">
        <w:rPr>
          <w:rFonts w:ascii="Arial" w:hAnsi="Arial" w:cs="Arial"/>
          <w:b/>
          <w:color w:val="000000"/>
          <w:sz w:val="16"/>
          <w:szCs w:val="16"/>
        </w:rPr>
        <w:t xml:space="preserve"> ULICA 12,</w:t>
      </w:r>
      <w:r w:rsidR="005A3ED1" w:rsidRPr="005669D5">
        <w:rPr>
          <w:rFonts w:ascii="Arial" w:hAnsi="Arial" w:cs="Arial"/>
          <w:color w:val="000000"/>
          <w:sz w:val="16"/>
          <w:szCs w:val="16"/>
        </w:rPr>
        <w:t xml:space="preserve"> </w:t>
      </w:r>
      <w:r w:rsidR="005A3ED1" w:rsidRPr="005669D5">
        <w:rPr>
          <w:rFonts w:ascii="Arial" w:hAnsi="Arial" w:cs="Arial"/>
          <w:b/>
          <w:bCs/>
          <w:color w:val="000000"/>
          <w:sz w:val="16"/>
          <w:szCs w:val="16"/>
        </w:rPr>
        <w:t>1000 Ljubljana</w:t>
      </w:r>
    </w:p>
    <w:p w14:paraId="16EB83EA" w14:textId="77777777" w:rsidR="0037315B" w:rsidRPr="005669D5" w:rsidRDefault="0037315B" w:rsidP="0037315B">
      <w:pPr>
        <w:spacing w:before="225" w:after="225" w:line="240" w:lineRule="auto"/>
        <w:jc w:val="both"/>
        <w:rPr>
          <w:sz w:val="16"/>
          <w:szCs w:val="16"/>
          <w:lang w:val="en-AU"/>
        </w:rPr>
      </w:pPr>
      <w:r w:rsidRPr="005669D5">
        <w:rPr>
          <w:rFonts w:ascii="Arial" w:hAnsi="Arial" w:cs="Arial"/>
          <w:sz w:val="16"/>
          <w:szCs w:val="16"/>
          <w:lang w:val="en-AU"/>
        </w:rPr>
        <w:t xml:space="preserve">Date: </w:t>
      </w:r>
      <w:r w:rsidRPr="005669D5">
        <w:rPr>
          <w:rFonts w:ascii="Arial" w:hAnsi="Arial" w:cs="Arial"/>
          <w:sz w:val="16"/>
          <w:szCs w:val="16"/>
          <w:lang w:val="en-AU"/>
        </w:rPr>
        <w:tab/>
      </w:r>
      <w:r w:rsidRPr="005669D5">
        <w:rPr>
          <w:rFonts w:ascii="Arial" w:hAnsi="Arial" w:cs="Arial"/>
          <w:i/>
          <w:iCs/>
          <w:sz w:val="16"/>
          <w:szCs w:val="16"/>
          <w:lang w:val="en-AU"/>
        </w:rPr>
        <w:t>(please enter the date of issue)</w:t>
      </w:r>
    </w:p>
    <w:p w14:paraId="64306CB7" w14:textId="77777777"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TYPE OF INSURANCE:</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type of insurance: bank guarantee)</w:t>
      </w:r>
    </w:p>
    <w:p w14:paraId="30C797FA" w14:textId="77777777"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NUMBER:</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number of insurance)</w:t>
      </w:r>
    </w:p>
    <w:p w14:paraId="741E1015" w14:textId="50F3C149"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THE GUARANTOR:</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name and ad</w:t>
      </w:r>
      <w:r w:rsidR="005A3ED1" w:rsidRPr="005669D5">
        <w:rPr>
          <w:rFonts w:ascii="Arial" w:hAnsi="Arial" w:cs="Arial"/>
          <w:i/>
          <w:iCs/>
          <w:sz w:val="16"/>
          <w:szCs w:val="16"/>
          <w:lang w:val="en-AU"/>
        </w:rPr>
        <w:t>d</w:t>
      </w:r>
      <w:r w:rsidRPr="005669D5">
        <w:rPr>
          <w:rFonts w:ascii="Arial" w:hAnsi="Arial" w:cs="Arial"/>
          <w:i/>
          <w:iCs/>
          <w:sz w:val="16"/>
          <w:szCs w:val="16"/>
          <w:lang w:val="en-AU"/>
        </w:rPr>
        <w:t>ress of the insurance company /bank at the place of issue)</w:t>
      </w:r>
    </w:p>
    <w:p w14:paraId="405BF3A9" w14:textId="324AE184"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THE APPLICANT:</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name and a</w:t>
      </w:r>
      <w:r w:rsidR="005A3ED1" w:rsidRPr="005669D5">
        <w:rPr>
          <w:rFonts w:ascii="Arial" w:hAnsi="Arial" w:cs="Arial"/>
          <w:i/>
          <w:iCs/>
          <w:sz w:val="16"/>
          <w:szCs w:val="16"/>
          <w:lang w:val="en-AU"/>
        </w:rPr>
        <w:t>d</w:t>
      </w:r>
      <w:r w:rsidRPr="005669D5">
        <w:rPr>
          <w:rFonts w:ascii="Arial" w:hAnsi="Arial" w:cs="Arial"/>
          <w:i/>
          <w:iCs/>
          <w:sz w:val="16"/>
          <w:szCs w:val="16"/>
          <w:lang w:val="en-AU"/>
        </w:rPr>
        <w:t>dress of the entity taking out the guarantee, i.e. the successful tenderer in the public procurement procedure)</w:t>
      </w:r>
    </w:p>
    <w:p w14:paraId="229F61F4" w14:textId="172C4C63"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THE BENEFICIARY:</w:t>
      </w:r>
      <w:r w:rsidRPr="005669D5">
        <w:rPr>
          <w:rFonts w:ascii="Arial" w:hAnsi="Arial" w:cs="Arial"/>
          <w:sz w:val="16"/>
          <w:szCs w:val="16"/>
          <w:lang w:val="en-AU"/>
        </w:rPr>
        <w:t xml:space="preserve"> </w:t>
      </w:r>
      <w:r w:rsidR="005A3ED1" w:rsidRPr="005669D5">
        <w:rPr>
          <w:rFonts w:ascii="Arial" w:hAnsi="Arial" w:cs="Arial"/>
          <w:b/>
          <w:bCs/>
          <w:color w:val="000000"/>
          <w:sz w:val="16"/>
          <w:szCs w:val="16"/>
        </w:rPr>
        <w:t>ZAVOD ZA GR</w:t>
      </w:r>
      <w:r w:rsidR="005A3ED1" w:rsidRPr="00507605">
        <w:rPr>
          <w:rFonts w:ascii="Arial" w:hAnsi="Arial" w:cs="Arial"/>
          <w:b/>
          <w:bCs/>
          <w:color w:val="000000"/>
          <w:sz w:val="16"/>
          <w:szCs w:val="16"/>
        </w:rPr>
        <w:t>ADBENIŠTVO SLOVENIJE</w:t>
      </w:r>
      <w:r w:rsidR="00507605" w:rsidRPr="00507605">
        <w:rPr>
          <w:rFonts w:ascii="Arial" w:hAnsi="Arial" w:cs="Arial"/>
          <w:b/>
          <w:bCs/>
          <w:color w:val="000000"/>
          <w:sz w:val="16"/>
          <w:szCs w:val="16"/>
        </w:rPr>
        <w:t xml:space="preserve"> (</w:t>
      </w:r>
      <w:r w:rsidR="00507605" w:rsidRPr="00507605">
        <w:rPr>
          <w:rFonts w:ascii="Arial" w:hAnsi="Arial" w:cs="Arial"/>
          <w:b/>
          <w:bCs/>
          <w:sz w:val="16"/>
          <w:szCs w:val="16"/>
        </w:rPr>
        <w:t>SLOVENIAN NATIONAL BUILDING AND CIVIL ENGINEERING INSTITUTE)</w:t>
      </w:r>
      <w:r w:rsidR="005A3ED1" w:rsidRPr="00507605">
        <w:rPr>
          <w:rFonts w:ascii="Arial" w:hAnsi="Arial" w:cs="Arial"/>
          <w:b/>
          <w:bCs/>
          <w:color w:val="000000"/>
          <w:sz w:val="16"/>
          <w:szCs w:val="16"/>
        </w:rPr>
        <w:t xml:space="preserve">, </w:t>
      </w:r>
      <w:r w:rsidR="005A3ED1" w:rsidRPr="00507605">
        <w:rPr>
          <w:rFonts w:ascii="Arial" w:hAnsi="Arial" w:cs="Arial"/>
          <w:b/>
          <w:color w:val="000000"/>
          <w:sz w:val="16"/>
          <w:szCs w:val="16"/>
        </w:rPr>
        <w:t>DIMIČEVA</w:t>
      </w:r>
      <w:r w:rsidR="005A3ED1" w:rsidRPr="005669D5">
        <w:rPr>
          <w:rFonts w:ascii="Arial" w:hAnsi="Arial" w:cs="Arial"/>
          <w:b/>
          <w:color w:val="000000"/>
          <w:sz w:val="16"/>
          <w:szCs w:val="16"/>
        </w:rPr>
        <w:t xml:space="preserve"> ULICA 12,</w:t>
      </w:r>
      <w:r w:rsidR="005A3ED1" w:rsidRPr="005669D5">
        <w:rPr>
          <w:rFonts w:ascii="Arial" w:hAnsi="Arial" w:cs="Arial"/>
          <w:color w:val="000000"/>
          <w:sz w:val="16"/>
          <w:szCs w:val="16"/>
        </w:rPr>
        <w:t xml:space="preserve"> </w:t>
      </w:r>
      <w:r w:rsidR="005A3ED1" w:rsidRPr="005669D5">
        <w:rPr>
          <w:rFonts w:ascii="Arial" w:hAnsi="Arial" w:cs="Arial"/>
          <w:b/>
          <w:bCs/>
          <w:color w:val="000000"/>
          <w:sz w:val="16"/>
          <w:szCs w:val="16"/>
        </w:rPr>
        <w:t>1000 Ljubljana</w:t>
      </w:r>
    </w:p>
    <w:p w14:paraId="2E3F715E" w14:textId="5C37E5FE" w:rsidR="0037315B" w:rsidRPr="00507605" w:rsidRDefault="0037315B" w:rsidP="00507605">
      <w:pPr>
        <w:spacing w:before="225" w:after="225" w:line="240" w:lineRule="auto"/>
        <w:jc w:val="both"/>
        <w:rPr>
          <w:rFonts w:ascii="Arial" w:hAnsi="Arial" w:cs="Arial"/>
          <w:b/>
          <w:sz w:val="18"/>
          <w:szCs w:val="18"/>
          <w:lang w:val="en-AU"/>
        </w:rPr>
      </w:pPr>
      <w:r w:rsidRPr="005669D5">
        <w:rPr>
          <w:rFonts w:ascii="Arial" w:hAnsi="Arial" w:cs="Arial"/>
          <w:b/>
          <w:bCs/>
          <w:sz w:val="16"/>
          <w:szCs w:val="16"/>
          <w:lang w:val="en-AU"/>
        </w:rPr>
        <w:t>BASIC TRANSACTION:</w:t>
      </w:r>
      <w:r w:rsidRPr="005669D5">
        <w:rPr>
          <w:rFonts w:ascii="Arial" w:hAnsi="Arial" w:cs="Arial"/>
          <w:sz w:val="16"/>
          <w:szCs w:val="16"/>
          <w:lang w:val="en-AU"/>
        </w:rPr>
        <w:t xml:space="preserve"> </w:t>
      </w:r>
      <w:proofErr w:type="gramStart"/>
      <w:r w:rsidRPr="005669D5">
        <w:rPr>
          <w:rFonts w:ascii="Arial" w:hAnsi="Arial" w:cs="Arial"/>
          <w:sz w:val="16"/>
          <w:szCs w:val="16"/>
          <w:lang w:val="en-AU"/>
        </w:rPr>
        <w:t>the</w:t>
      </w:r>
      <w:proofErr w:type="gramEnd"/>
      <w:r w:rsidRPr="005669D5">
        <w:rPr>
          <w:rFonts w:ascii="Arial" w:hAnsi="Arial" w:cs="Arial"/>
          <w:sz w:val="16"/>
          <w:szCs w:val="16"/>
          <w:lang w:val="en-AU"/>
        </w:rPr>
        <w:t xml:space="preserve"> Applicant's obligation for a guarantee deriving from Contract </w:t>
      </w:r>
      <w:r w:rsidRPr="005669D5">
        <w:rPr>
          <w:rFonts w:ascii="Arial" w:hAnsi="Arial" w:cs="Arial"/>
          <w:i/>
          <w:iCs/>
          <w:sz w:val="16"/>
          <w:szCs w:val="16"/>
          <w:lang w:val="en-AU"/>
        </w:rPr>
        <w:t xml:space="preserve">(please enter the </w:t>
      </w:r>
      <w:r w:rsidRPr="00507605">
        <w:rPr>
          <w:rFonts w:ascii="Arial" w:hAnsi="Arial" w:cs="Arial"/>
          <w:i/>
          <w:iCs/>
          <w:sz w:val="16"/>
          <w:szCs w:val="16"/>
          <w:lang w:val="en-AU"/>
        </w:rPr>
        <w:t>number and date of the contract on the implementation of a public contract)</w:t>
      </w:r>
      <w:r w:rsidRPr="00507605">
        <w:rPr>
          <w:rFonts w:ascii="Arial" w:hAnsi="Arial" w:cs="Arial"/>
          <w:sz w:val="16"/>
          <w:szCs w:val="16"/>
          <w:lang w:val="en-AU"/>
        </w:rPr>
        <w:t xml:space="preserve"> as concluded based on procedure No. ____ for procurement </w:t>
      </w:r>
      <w:r w:rsidR="005A3ED1" w:rsidRPr="00507605">
        <w:rPr>
          <w:rFonts w:ascii="Arial" w:hAnsi="Arial" w:cs="Arial"/>
          <w:sz w:val="16"/>
          <w:szCs w:val="16"/>
          <w:lang w:val="en-AU"/>
        </w:rPr>
        <w:t>“</w:t>
      </w:r>
      <w:r w:rsidR="00507605" w:rsidRPr="00507605">
        <w:rPr>
          <w:rFonts w:ascii="Arial" w:eastAsia="Times New Roman" w:hAnsi="Arial" w:cs="Arial"/>
          <w:b/>
          <w:sz w:val="16"/>
          <w:szCs w:val="16"/>
          <w:shd w:val="clear" w:color="auto" w:fill="FFFFFF"/>
          <w:lang w:val="en-AU"/>
        </w:rPr>
        <w:t>»</w:t>
      </w:r>
      <w:r w:rsidR="00507605" w:rsidRPr="00507605">
        <w:rPr>
          <w:rFonts w:ascii="Arial" w:hAnsi="Arial" w:cs="Arial"/>
          <w:b/>
          <w:color w:val="222222"/>
          <w:sz w:val="16"/>
          <w:szCs w:val="16"/>
          <w:shd w:val="clear" w:color="auto" w:fill="FFFFFF"/>
        </w:rPr>
        <w:t xml:space="preserve">The purchase of a furnace system composed of two furnaces for testing the fire </w:t>
      </w:r>
      <w:proofErr w:type="spellStart"/>
      <w:r w:rsidR="00507605" w:rsidRPr="00507605">
        <w:rPr>
          <w:rFonts w:ascii="Arial" w:hAnsi="Arial" w:cs="Arial"/>
          <w:b/>
          <w:color w:val="222222"/>
          <w:sz w:val="16"/>
          <w:szCs w:val="16"/>
          <w:shd w:val="clear" w:color="auto" w:fill="FFFFFF"/>
        </w:rPr>
        <w:t>resistance</w:t>
      </w:r>
      <w:proofErr w:type="spellEnd"/>
      <w:r w:rsidR="005A3ED1" w:rsidRPr="00507605">
        <w:rPr>
          <w:rFonts w:ascii="Arial" w:hAnsi="Arial" w:cs="Arial"/>
          <w:sz w:val="16"/>
          <w:szCs w:val="16"/>
          <w:shd w:val="clear" w:color="auto" w:fill="FFFFFF"/>
        </w:rPr>
        <w:t>«</w:t>
      </w:r>
    </w:p>
    <w:p w14:paraId="077E2EAA" w14:textId="79942395"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AMOUNT AND CURRENCY: </w:t>
      </w:r>
      <w:r w:rsidRPr="005669D5">
        <w:rPr>
          <w:rFonts w:ascii="Arial" w:hAnsi="Arial" w:cs="Arial"/>
          <w:bCs/>
          <w:sz w:val="16"/>
          <w:szCs w:val="16"/>
          <w:lang w:val="en-AU"/>
        </w:rPr>
        <w:t xml:space="preserve"> 10,00 %</w:t>
      </w:r>
      <w:r w:rsidRPr="005669D5">
        <w:rPr>
          <w:rFonts w:ascii="Arial" w:hAnsi="Arial" w:cs="Arial"/>
          <w:b/>
          <w:bCs/>
          <w:sz w:val="16"/>
          <w:szCs w:val="16"/>
          <w:lang w:val="en-AU"/>
        </w:rPr>
        <w:t xml:space="preserve"> </w:t>
      </w:r>
      <w:r w:rsidRPr="005669D5">
        <w:rPr>
          <w:rFonts w:ascii="Arial" w:hAnsi="Arial" w:cs="Arial"/>
          <w:sz w:val="16"/>
          <w:szCs w:val="16"/>
          <w:lang w:val="en-AU"/>
        </w:rPr>
        <w:t>of the contractual value with VAT, which is __________,</w:t>
      </w:r>
    </w:p>
    <w:p w14:paraId="3FA6DB61" w14:textId="4217B463" w:rsidR="0037315B" w:rsidRPr="005669D5" w:rsidRDefault="0037315B" w:rsidP="00BC6EDC">
      <w:pPr>
        <w:spacing w:before="225" w:after="225" w:line="240" w:lineRule="auto"/>
        <w:jc w:val="both"/>
        <w:rPr>
          <w:rFonts w:ascii="Arial" w:eastAsia="Times New Roman" w:hAnsi="Arial" w:cs="Arial"/>
          <w:bCs/>
          <w:sz w:val="16"/>
          <w:szCs w:val="16"/>
          <w:lang w:val="en-AU"/>
        </w:rPr>
      </w:pPr>
      <w:r w:rsidRPr="005669D5">
        <w:rPr>
          <w:rFonts w:ascii="Arial" w:hAnsi="Arial" w:cs="Arial"/>
          <w:b/>
          <w:bCs/>
          <w:sz w:val="16"/>
          <w:szCs w:val="16"/>
          <w:lang w:val="en-AU"/>
        </w:rPr>
        <w:t>DOCUMENTS TO BE ENCLOSED TO A PAYMENT REQUEST IN ADDITION TO THE STATEMENT AND WHICH ARE EXPRESSLY REQUESTED IN THE TEXT BELOW:</w:t>
      </w:r>
      <w:r w:rsidR="00BC6EDC" w:rsidRPr="005669D5">
        <w:rPr>
          <w:rFonts w:ascii="Arial" w:hAnsi="Arial" w:cs="Arial"/>
          <w:sz w:val="16"/>
          <w:szCs w:val="16"/>
          <w:lang w:val="en-AU"/>
        </w:rPr>
        <w:t xml:space="preserve"> /</w:t>
      </w:r>
    </w:p>
    <w:p w14:paraId="7F3AFC6A" w14:textId="3737B3A3"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LANGUAGE IN THE REQUESTED DOCUMENTS:</w:t>
      </w:r>
      <w:r w:rsidRPr="005669D5">
        <w:rPr>
          <w:rFonts w:ascii="Arial" w:hAnsi="Arial" w:cs="Arial"/>
          <w:sz w:val="16"/>
          <w:szCs w:val="16"/>
          <w:lang w:val="en-AU"/>
        </w:rPr>
        <w:t xml:space="preserve"> Slovenian or English</w:t>
      </w:r>
    </w:p>
    <w:p w14:paraId="14F2748F" w14:textId="6FD2122D"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FORM SUBMISSION:</w:t>
      </w:r>
      <w:r w:rsidRPr="005669D5">
        <w:rPr>
          <w:rFonts w:ascii="Arial" w:hAnsi="Arial" w:cs="Arial"/>
          <w:sz w:val="16"/>
          <w:szCs w:val="16"/>
          <w:lang w:val="en-AU"/>
        </w:rPr>
        <w:t xml:space="preserve"> in paper form with registered mail </w:t>
      </w:r>
      <w:r w:rsidR="005A3ED1" w:rsidRPr="005669D5">
        <w:rPr>
          <w:rFonts w:ascii="Arial" w:hAnsi="Arial" w:cs="Arial"/>
          <w:sz w:val="16"/>
          <w:szCs w:val="16"/>
          <w:lang w:val="en-AU"/>
        </w:rPr>
        <w:t xml:space="preserve">or </w:t>
      </w:r>
      <w:r w:rsidR="005A3ED1" w:rsidRPr="005669D5">
        <w:rPr>
          <w:rFonts w:ascii="Arial" w:hAnsi="Arial" w:cs="Arial"/>
          <w:i/>
          <w:iCs/>
          <w:sz w:val="16"/>
          <w:szCs w:val="16"/>
          <w:lang w:val="en-AU"/>
        </w:rPr>
        <w:t>in electronic form</w:t>
      </w:r>
    </w:p>
    <w:p w14:paraId="346E43C7" w14:textId="3C26C141"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PLACE OF SUBMISSION:</w:t>
      </w:r>
      <w:r w:rsidRPr="005669D5">
        <w:rPr>
          <w:rFonts w:ascii="Arial" w:hAnsi="Arial" w:cs="Arial"/>
          <w:sz w:val="16"/>
          <w:szCs w:val="16"/>
          <w:lang w:val="en-AU"/>
        </w:rPr>
        <w:t xml:space="preserve"> </w:t>
      </w:r>
      <w:r w:rsidR="00BC6EDC" w:rsidRPr="005669D5">
        <w:rPr>
          <w:rFonts w:ascii="Arial" w:hAnsi="Arial" w:cs="Arial"/>
          <w:sz w:val="16"/>
          <w:szCs w:val="16"/>
          <w:lang w:val="en-AU"/>
        </w:rPr>
        <w:t xml:space="preserve">___ </w:t>
      </w:r>
      <w:r w:rsidRPr="005669D5">
        <w:rPr>
          <w:rFonts w:ascii="Arial" w:hAnsi="Arial" w:cs="Arial"/>
          <w:i/>
          <w:iCs/>
          <w:sz w:val="16"/>
          <w:szCs w:val="16"/>
          <w:lang w:val="en-AU"/>
        </w:rPr>
        <w:t xml:space="preserve">(the Guarantor enters the address of the subsidiary where the paper documents are submitted or the email address for submission in electronic form, such as the Guarantor's SWIFT address) </w:t>
      </w:r>
    </w:p>
    <w:p w14:paraId="052AFB1E" w14:textId="22700CC3"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DATE OF VALIDITY:</w:t>
      </w:r>
      <w:r w:rsidRPr="005669D5">
        <w:rPr>
          <w:rFonts w:ascii="Arial" w:hAnsi="Arial" w:cs="Arial"/>
          <w:sz w:val="16"/>
          <w:szCs w:val="16"/>
          <w:lang w:val="en-AU"/>
        </w:rPr>
        <w:t xml:space="preserve"> DD / MM / YYYY </w:t>
      </w:r>
      <w:r w:rsidRPr="005669D5">
        <w:rPr>
          <w:rFonts w:ascii="Arial" w:hAnsi="Arial" w:cs="Arial"/>
          <w:i/>
          <w:iCs/>
          <w:sz w:val="16"/>
          <w:szCs w:val="16"/>
          <w:lang w:val="en-AU"/>
        </w:rPr>
        <w:t>(please enter the maturity date of the guarantee)</w:t>
      </w:r>
    </w:p>
    <w:p w14:paraId="5CF06EDC" w14:textId="691041F4"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THE PARTY OBLIGED TO SETTLE THE COSTS:</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name and ad</w:t>
      </w:r>
      <w:r w:rsidR="005A3ED1" w:rsidRPr="005669D5">
        <w:rPr>
          <w:rFonts w:ascii="Arial" w:hAnsi="Arial" w:cs="Arial"/>
          <w:i/>
          <w:iCs/>
          <w:sz w:val="16"/>
          <w:szCs w:val="16"/>
          <w:lang w:val="en-AU"/>
        </w:rPr>
        <w:t>d</w:t>
      </w:r>
      <w:r w:rsidRPr="005669D5">
        <w:rPr>
          <w:rFonts w:ascii="Arial" w:hAnsi="Arial" w:cs="Arial"/>
          <w:i/>
          <w:iCs/>
          <w:sz w:val="16"/>
          <w:szCs w:val="16"/>
          <w:lang w:val="en-AU"/>
        </w:rPr>
        <w:t>ress of the entity taking out the guarantee, i.e. the successful tenderer in the public procurement procedure)</w:t>
      </w:r>
    </w:p>
    <w:p w14:paraId="0ED9DA46"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With this Guarantee, we as the Guarantor irrevocably and unconditionally undertake to disburse to the Beneficiary any amount up to the guarantee amount when the Beneficiary submits a payment request in the above-mentioned form of submission, signed by the authorised signatory(</w:t>
      </w:r>
      <w:proofErr w:type="spellStart"/>
      <w:r w:rsidRPr="005669D5">
        <w:rPr>
          <w:rFonts w:ascii="Arial" w:hAnsi="Arial" w:cs="Arial"/>
          <w:sz w:val="16"/>
          <w:szCs w:val="16"/>
          <w:lang w:val="en-AU"/>
        </w:rPr>
        <w:t>ies</w:t>
      </w:r>
      <w:proofErr w:type="spellEnd"/>
      <w:r w:rsidRPr="005669D5">
        <w:rPr>
          <w:rFonts w:ascii="Arial" w:hAnsi="Arial" w:cs="Arial"/>
          <w:sz w:val="16"/>
          <w:szCs w:val="16"/>
          <w:lang w:val="en-AU"/>
        </w:rPr>
        <w:t>), along with other documents listed in paragraph above, and in all cases, along with the beneficiary's statement that is either included in the wording of the payment request or in a separate signed document that is enclosed to the payment request or refers to the latter, indicating in what sense the applicant failed to fulfil its obligations from the Contract mentioned above under Basic transaction.</w:t>
      </w:r>
    </w:p>
    <w:p w14:paraId="56975591"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 xml:space="preserve">Any payment request must be received on the validity date of the guarantee or prior to it in the </w:t>
      </w:r>
      <w:proofErr w:type="gramStart"/>
      <w:r w:rsidRPr="005669D5">
        <w:rPr>
          <w:rFonts w:ascii="Arial" w:hAnsi="Arial" w:cs="Arial"/>
          <w:sz w:val="16"/>
          <w:szCs w:val="16"/>
          <w:lang w:val="en-AU"/>
        </w:rPr>
        <w:t>above mentioned</w:t>
      </w:r>
      <w:proofErr w:type="gramEnd"/>
      <w:r w:rsidRPr="005669D5">
        <w:rPr>
          <w:rFonts w:ascii="Arial" w:hAnsi="Arial" w:cs="Arial"/>
          <w:sz w:val="16"/>
          <w:szCs w:val="16"/>
          <w:lang w:val="en-AU"/>
        </w:rPr>
        <w:t xml:space="preserve"> place of submission.</w:t>
      </w:r>
    </w:p>
    <w:p w14:paraId="06BA86FA"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This guarantee shall be governed by and construed in accordance with the laws of the Republic of Slovenia and all parties shall submit to the exclusive jurisdiction of the courts of the Republic of Slovenia.</w:t>
      </w:r>
    </w:p>
    <w:p w14:paraId="3CD8DC7E"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This Guarantee is issued subject to the Uniform Rules for Demand Guarantees (URDG 2010 REVISION, ICC Publication No 758). </w:t>
      </w:r>
    </w:p>
    <w:tbl>
      <w:tblPr>
        <w:tblStyle w:val="NormalTablePHPDOCX"/>
        <w:tblW w:w="8745" w:type="dxa"/>
        <w:tblInd w:w="108" w:type="dxa"/>
        <w:tblLook w:val="04A0" w:firstRow="1" w:lastRow="0" w:firstColumn="1" w:lastColumn="0" w:noHBand="0" w:noVBand="1"/>
      </w:tblPr>
      <w:tblGrid>
        <w:gridCol w:w="4080"/>
        <w:gridCol w:w="4665"/>
      </w:tblGrid>
      <w:tr w:rsidR="0037315B" w:rsidRPr="005669D5" w14:paraId="7EBA6070" w14:textId="77777777" w:rsidTr="000344C8">
        <w:tc>
          <w:tcPr>
            <w:tcW w:w="4080" w:type="dxa"/>
            <w:tcMar>
              <w:top w:w="75" w:type="dxa"/>
              <w:bottom w:w="75" w:type="dxa"/>
            </w:tcMar>
            <w:vAlign w:val="center"/>
          </w:tcPr>
          <w:p w14:paraId="668FA609" w14:textId="77777777" w:rsidR="0037315B" w:rsidRPr="005669D5" w:rsidRDefault="0037315B" w:rsidP="000344C8">
            <w:pPr>
              <w:rPr>
                <w:sz w:val="16"/>
                <w:szCs w:val="16"/>
                <w:lang w:val="en-AU"/>
              </w:rPr>
            </w:pPr>
            <w:r w:rsidRPr="005669D5">
              <w:rPr>
                <w:rFonts w:ascii="Arial" w:hAnsi="Arial" w:cs="Arial"/>
                <w:position w:val="-2"/>
                <w:sz w:val="16"/>
                <w:szCs w:val="16"/>
                <w:lang w:val="en-AU"/>
              </w:rPr>
              <w:t> </w:t>
            </w:r>
          </w:p>
        </w:tc>
        <w:tc>
          <w:tcPr>
            <w:tcW w:w="0" w:type="auto"/>
            <w:tcMar>
              <w:top w:w="75" w:type="dxa"/>
              <w:bottom w:w="75" w:type="dxa"/>
            </w:tcMar>
            <w:vAlign w:val="center"/>
          </w:tcPr>
          <w:p w14:paraId="2FE1A66D" w14:textId="77777777" w:rsidR="0037315B" w:rsidRPr="005669D5" w:rsidRDefault="0037315B" w:rsidP="000344C8">
            <w:pPr>
              <w:jc w:val="center"/>
              <w:rPr>
                <w:sz w:val="16"/>
                <w:szCs w:val="16"/>
                <w:lang w:val="en-AU"/>
              </w:rPr>
            </w:pPr>
            <w:r w:rsidRPr="005669D5">
              <w:rPr>
                <w:rFonts w:ascii="Arial" w:hAnsi="Arial" w:cs="Arial"/>
                <w:position w:val="-2"/>
                <w:sz w:val="16"/>
                <w:szCs w:val="16"/>
                <w:lang w:val="en-AU"/>
              </w:rPr>
              <w:t>Guarantor</w:t>
            </w:r>
          </w:p>
        </w:tc>
      </w:tr>
      <w:tr w:rsidR="0037315B" w:rsidRPr="005669D5" w14:paraId="6E2D9D39" w14:textId="77777777" w:rsidTr="000344C8">
        <w:tc>
          <w:tcPr>
            <w:tcW w:w="4080" w:type="dxa"/>
            <w:tcMar>
              <w:top w:w="75" w:type="dxa"/>
              <w:bottom w:w="75" w:type="dxa"/>
            </w:tcMar>
            <w:vAlign w:val="center"/>
          </w:tcPr>
          <w:p w14:paraId="4F129568" w14:textId="77777777" w:rsidR="0037315B" w:rsidRPr="005669D5" w:rsidRDefault="0037315B" w:rsidP="000344C8">
            <w:pPr>
              <w:rPr>
                <w:sz w:val="16"/>
                <w:szCs w:val="16"/>
                <w:lang w:val="en-AU"/>
              </w:rPr>
            </w:pPr>
            <w:r w:rsidRPr="005669D5">
              <w:rPr>
                <w:rFonts w:ascii="Arial" w:hAnsi="Arial" w:cs="Arial"/>
                <w:position w:val="-2"/>
                <w:sz w:val="16"/>
                <w:szCs w:val="16"/>
                <w:lang w:val="en-AU"/>
              </w:rPr>
              <w:t> </w:t>
            </w:r>
          </w:p>
        </w:tc>
        <w:tc>
          <w:tcPr>
            <w:tcW w:w="0" w:type="auto"/>
            <w:tcMar>
              <w:top w:w="75" w:type="dxa"/>
              <w:bottom w:w="75" w:type="dxa"/>
            </w:tcMar>
            <w:vAlign w:val="center"/>
          </w:tcPr>
          <w:p w14:paraId="16FAA634" w14:textId="77777777" w:rsidR="0037315B" w:rsidRPr="005669D5" w:rsidRDefault="0037315B" w:rsidP="000344C8">
            <w:pPr>
              <w:rPr>
                <w:sz w:val="16"/>
                <w:szCs w:val="16"/>
                <w:lang w:val="en-AU"/>
              </w:rPr>
            </w:pPr>
          </w:p>
          <w:p w14:paraId="28C6D030" w14:textId="77777777" w:rsidR="0037315B" w:rsidRPr="005669D5" w:rsidRDefault="0037315B" w:rsidP="000344C8">
            <w:pPr>
              <w:jc w:val="center"/>
              <w:rPr>
                <w:sz w:val="16"/>
                <w:szCs w:val="16"/>
                <w:lang w:val="en-AU"/>
              </w:rPr>
            </w:pPr>
            <w:r w:rsidRPr="005669D5">
              <w:rPr>
                <w:rFonts w:ascii="Arial" w:hAnsi="Arial" w:cs="Arial"/>
                <w:position w:val="-2"/>
                <w:sz w:val="16"/>
                <w:szCs w:val="16"/>
                <w:lang w:val="en-AU"/>
              </w:rPr>
              <w:t>(stamp and sign)</w:t>
            </w:r>
          </w:p>
        </w:tc>
      </w:tr>
    </w:tbl>
    <w:p w14:paraId="1FE91827" w14:textId="43E29B5E" w:rsidR="00BC6EDC" w:rsidRDefault="00BC6EDC" w:rsidP="004F1422">
      <w:pPr>
        <w:spacing w:after="0"/>
        <w:jc w:val="right"/>
        <w:rPr>
          <w:rFonts w:ascii="Arial" w:hAnsi="Arial" w:cs="Arial"/>
          <w:sz w:val="18"/>
          <w:szCs w:val="18"/>
          <w:lang w:val="en-AU"/>
        </w:rPr>
      </w:pPr>
    </w:p>
    <w:p w14:paraId="6B8A3C6C" w14:textId="010FBA62" w:rsidR="004F1422" w:rsidRPr="00690692" w:rsidRDefault="00662D8C"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xml:space="preserve">: </w:t>
      </w:r>
      <w:r w:rsidR="00497A4B">
        <w:rPr>
          <w:rFonts w:ascii="Arial" w:hAnsi="Arial" w:cs="Arial"/>
          <w:sz w:val="18"/>
          <w:szCs w:val="18"/>
          <w:lang w:val="en-AU"/>
        </w:rPr>
        <w:t>5</w:t>
      </w:r>
    </w:p>
    <w:p w14:paraId="313CFC0A" w14:textId="2BA103A8" w:rsidR="004F1422" w:rsidRPr="00690692" w:rsidRDefault="00D3047F"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AU"/>
        </w:rPr>
      </w:pPr>
      <w:r w:rsidRPr="00690692">
        <w:rPr>
          <w:rFonts w:ascii="Arial" w:hAnsi="Arial" w:cs="Arial"/>
          <w:color w:val="000000"/>
          <w:position w:val="-2"/>
          <w:szCs w:val="26"/>
          <w:lang w:val="en-AU"/>
        </w:rPr>
        <w:t>Statement of the appearance of subcontractors</w:t>
      </w:r>
    </w:p>
    <w:p w14:paraId="5D8CA982" w14:textId="677F39D5" w:rsidR="006A1340" w:rsidRPr="00507605" w:rsidRDefault="006A1340" w:rsidP="006A1340">
      <w:pPr>
        <w:spacing w:before="225" w:after="225" w:line="240" w:lineRule="auto"/>
        <w:jc w:val="both"/>
        <w:rPr>
          <w:rFonts w:ascii="Arial" w:hAnsi="Arial" w:cs="Arial"/>
          <w:b/>
          <w:sz w:val="18"/>
          <w:szCs w:val="18"/>
          <w:lang w:val="en-AU"/>
        </w:rPr>
      </w:pPr>
      <w:r w:rsidRPr="00690692">
        <w:rPr>
          <w:rFonts w:ascii="Arial" w:hAnsi="Arial" w:cs="Arial"/>
          <w:color w:val="000000"/>
          <w:sz w:val="18"/>
          <w:szCs w:val="18"/>
          <w:lang w:val="en-AU"/>
        </w:rPr>
        <w:t>For the purpose of</w:t>
      </w:r>
      <w:r w:rsidR="000A7136" w:rsidRPr="00690692">
        <w:rPr>
          <w:rFonts w:ascii="Arial" w:hAnsi="Arial" w:cs="Arial"/>
          <w:color w:val="000000"/>
          <w:sz w:val="18"/>
          <w:szCs w:val="18"/>
          <w:lang w:val="en-AU"/>
        </w:rPr>
        <w:t xml:space="preserve"> the</w:t>
      </w:r>
      <w:r w:rsidRPr="00690692">
        <w:rPr>
          <w:rFonts w:ascii="Arial" w:hAnsi="Arial" w:cs="Arial"/>
          <w:color w:val="000000"/>
          <w:sz w:val="18"/>
          <w:szCs w:val="18"/>
          <w:lang w:val="en-AU"/>
        </w:rPr>
        <w:t xml:space="preserve"> implementation of </w:t>
      </w:r>
      <w:r w:rsidR="005669D5">
        <w:rPr>
          <w:rFonts w:ascii="Arial" w:hAnsi="Arial" w:cs="Arial"/>
          <w:color w:val="000000"/>
          <w:sz w:val="18"/>
          <w:szCs w:val="18"/>
          <w:lang w:val="en-AU"/>
        </w:rPr>
        <w:t xml:space="preserve">tender </w:t>
      </w:r>
      <w:r w:rsidR="00507605" w:rsidRPr="00507605">
        <w:rPr>
          <w:rFonts w:ascii="Arial" w:eastAsia="Times New Roman" w:hAnsi="Arial" w:cs="Arial"/>
          <w:b/>
          <w:sz w:val="18"/>
          <w:szCs w:val="18"/>
          <w:shd w:val="clear" w:color="auto" w:fill="FFFFFF"/>
          <w:lang w:val="en-AU"/>
        </w:rPr>
        <w:t>»</w:t>
      </w:r>
      <w:r w:rsidR="00507605" w:rsidRPr="00507605">
        <w:rPr>
          <w:rFonts w:ascii="Arial" w:hAnsi="Arial" w:cs="Arial"/>
          <w:b/>
          <w:color w:val="222222"/>
          <w:sz w:val="18"/>
          <w:szCs w:val="18"/>
          <w:shd w:val="clear" w:color="auto" w:fill="FFFFFF"/>
        </w:rPr>
        <w:t xml:space="preserve">The purchase of a furnace system composed of two furnaces for testing the fire </w:t>
      </w:r>
      <w:proofErr w:type="spellStart"/>
      <w:r w:rsidR="00507605" w:rsidRPr="00507605">
        <w:rPr>
          <w:rFonts w:ascii="Arial" w:hAnsi="Arial" w:cs="Arial"/>
          <w:b/>
          <w:color w:val="222222"/>
          <w:sz w:val="18"/>
          <w:szCs w:val="18"/>
          <w:shd w:val="clear" w:color="auto" w:fill="FFFFFF"/>
        </w:rPr>
        <w:t>resistance</w:t>
      </w:r>
      <w:proofErr w:type="spellEnd"/>
      <w:r w:rsidR="00507605" w:rsidRPr="00507605">
        <w:rPr>
          <w:rFonts w:ascii="Arial" w:eastAsia="Times New Roman" w:hAnsi="Arial" w:cs="Arial"/>
          <w:b/>
          <w:sz w:val="18"/>
          <w:szCs w:val="18"/>
          <w:shd w:val="clear" w:color="auto" w:fill="FFFFFF"/>
          <w:lang w:val="en-AU"/>
        </w:rPr>
        <w:t>«</w:t>
      </w:r>
    </w:p>
    <w:p w14:paraId="32F5652A" w14:textId="77777777" w:rsidR="00974C24" w:rsidRPr="00690692" w:rsidRDefault="00974C24" w:rsidP="006A1340">
      <w:pPr>
        <w:spacing w:before="225" w:after="225" w:line="240" w:lineRule="auto"/>
        <w:jc w:val="both"/>
        <w:rPr>
          <w:rFonts w:ascii="Arial" w:hAnsi="Arial" w:cs="Arial"/>
          <w:i/>
          <w:iCs/>
          <w:color w:val="000000"/>
          <w:sz w:val="18"/>
          <w:szCs w:val="18"/>
          <w:lang w:val="en-AU"/>
        </w:rPr>
      </w:pPr>
      <w:r w:rsidRPr="00690692">
        <w:rPr>
          <w:rFonts w:ascii="Arial" w:hAnsi="Arial" w:cs="Arial"/>
          <w:i/>
          <w:iCs/>
          <w:color w:val="000000"/>
          <w:sz w:val="18"/>
          <w:szCs w:val="18"/>
          <w:lang w:val="en-AU"/>
        </w:rPr>
        <w:t>______________________________________________________________</w:t>
      </w:r>
    </w:p>
    <w:p w14:paraId="33EE2A25" w14:textId="0B36D880" w:rsidR="006A1340" w:rsidRPr="00690692" w:rsidRDefault="006A1340" w:rsidP="006A1340">
      <w:pPr>
        <w:spacing w:before="225" w:after="225" w:line="240" w:lineRule="auto"/>
        <w:jc w:val="both"/>
        <w:rPr>
          <w:lang w:val="en-AU"/>
        </w:rPr>
      </w:pPr>
      <w:r w:rsidRPr="00690692">
        <w:rPr>
          <w:rFonts w:ascii="Arial" w:hAnsi="Arial" w:cs="Arial"/>
          <w:i/>
          <w:iCs/>
          <w:color w:val="000000"/>
          <w:sz w:val="18"/>
          <w:szCs w:val="18"/>
          <w:lang w:val="en-AU"/>
        </w:rPr>
        <w:t>(title of tender</w:t>
      </w:r>
      <w:r w:rsidR="00974C24" w:rsidRPr="00690692">
        <w:rPr>
          <w:rFonts w:ascii="Arial" w:hAnsi="Arial" w:cs="Arial"/>
          <w:i/>
          <w:iCs/>
          <w:color w:val="000000"/>
          <w:sz w:val="18"/>
          <w:szCs w:val="18"/>
          <w:lang w:val="en-AU"/>
        </w:rPr>
        <w:t>er</w:t>
      </w:r>
      <w:r w:rsidRPr="00690692">
        <w:rPr>
          <w:rFonts w:ascii="Arial" w:hAnsi="Arial" w:cs="Arial"/>
          <w:i/>
          <w:iCs/>
          <w:color w:val="000000"/>
          <w:sz w:val="18"/>
          <w:szCs w:val="18"/>
          <w:lang w:val="en-AU"/>
        </w:rPr>
        <w:t>)</w:t>
      </w:r>
    </w:p>
    <w:p w14:paraId="52D3A2EF" w14:textId="3B214BC6" w:rsidR="006A1340" w:rsidRPr="00690692" w:rsidRDefault="00974C24"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We state</w:t>
      </w:r>
      <w:r w:rsidR="006A1340" w:rsidRPr="00690692">
        <w:rPr>
          <w:rFonts w:ascii="Arial" w:hAnsi="Arial" w:cs="Arial"/>
          <w:color w:val="000000"/>
          <w:sz w:val="18"/>
          <w:szCs w:val="18"/>
          <w:lang w:val="en-AU"/>
        </w:rPr>
        <w:t xml:space="preserve"> that (mark appropriate</w:t>
      </w:r>
      <w:r w:rsidR="000A7136" w:rsidRPr="00690692">
        <w:rPr>
          <w:rFonts w:ascii="Arial" w:hAnsi="Arial" w:cs="Arial"/>
          <w:color w:val="000000"/>
          <w:sz w:val="18"/>
          <w:szCs w:val="18"/>
          <w:lang w:val="en-AU"/>
        </w:rPr>
        <w:t xml:space="preserve"> selection</w:t>
      </w:r>
      <w:r w:rsidR="006A1340" w:rsidRPr="00690692">
        <w:rPr>
          <w:rFonts w:ascii="Arial" w:hAnsi="Arial" w:cs="Arial"/>
          <w:color w:val="000000"/>
          <w:sz w:val="18"/>
          <w:szCs w:val="18"/>
          <w:lang w:val="en-AU"/>
        </w:rPr>
        <w:t>):</w:t>
      </w:r>
    </w:p>
    <w:p w14:paraId="1C1E8E55" w14:textId="1CB41F0A" w:rsidR="006A1340" w:rsidRPr="00690692" w:rsidRDefault="006A1340" w:rsidP="006A1340">
      <w:pPr>
        <w:spacing w:before="225" w:after="225" w:line="240" w:lineRule="auto"/>
        <w:jc w:val="both"/>
        <w:rPr>
          <w:rFonts w:ascii="Arial" w:hAnsi="Arial" w:cs="Arial"/>
          <w:b/>
          <w:bCs/>
          <w:color w:val="000000"/>
          <w:sz w:val="18"/>
          <w:szCs w:val="18"/>
          <w:lang w:val="en-AU"/>
        </w:rPr>
      </w:pPr>
      <w:r w:rsidRPr="00690692">
        <w:rPr>
          <w:rFonts w:ascii="Arial" w:hAnsi="Arial" w:cs="Arial"/>
          <w:b/>
          <w:bCs/>
          <w:color w:val="000000"/>
          <w:sz w:val="18"/>
          <w:szCs w:val="18"/>
          <w:lang w:val="en-AU"/>
        </w:rPr>
        <w:t xml:space="preserve">[ </w:t>
      </w:r>
      <w:proofErr w:type="gramStart"/>
      <w:r w:rsidRPr="00690692">
        <w:rPr>
          <w:rFonts w:ascii="Arial" w:hAnsi="Arial" w:cs="Arial"/>
          <w:b/>
          <w:bCs/>
          <w:color w:val="000000"/>
          <w:sz w:val="18"/>
          <w:szCs w:val="18"/>
          <w:lang w:val="en-AU"/>
        </w:rPr>
        <w:t>  ]</w:t>
      </w:r>
      <w:proofErr w:type="gramEnd"/>
      <w:r w:rsidRPr="00690692">
        <w:rPr>
          <w:rFonts w:ascii="Arial" w:hAnsi="Arial" w:cs="Arial"/>
          <w:b/>
          <w:bCs/>
          <w:color w:val="000000"/>
          <w:sz w:val="18"/>
          <w:szCs w:val="18"/>
          <w:lang w:val="en-AU"/>
        </w:rPr>
        <w:t xml:space="preserve"> </w:t>
      </w:r>
      <w:r w:rsidR="00AF0385" w:rsidRPr="00690692">
        <w:rPr>
          <w:rFonts w:ascii="Arial" w:hAnsi="Arial" w:cs="Arial"/>
          <w:b/>
          <w:bCs/>
          <w:color w:val="000000"/>
          <w:sz w:val="18"/>
          <w:szCs w:val="18"/>
          <w:lang w:val="en-AU"/>
        </w:rPr>
        <w:t>subcontractors</w:t>
      </w:r>
      <w:r w:rsidRPr="00690692">
        <w:rPr>
          <w:rFonts w:ascii="Arial" w:hAnsi="Arial" w:cs="Arial"/>
          <w:b/>
          <w:bCs/>
          <w:color w:val="000000"/>
          <w:sz w:val="18"/>
          <w:szCs w:val="18"/>
          <w:lang w:val="en-AU"/>
        </w:rPr>
        <w:t xml:space="preserve"> will be used</w:t>
      </w:r>
    </w:p>
    <w:p w14:paraId="5B470EBF" w14:textId="77777777" w:rsidR="006A1340" w:rsidRPr="00690692" w:rsidRDefault="006A1340" w:rsidP="006A1340">
      <w:pPr>
        <w:spacing w:before="225" w:after="225" w:line="240" w:lineRule="auto"/>
        <w:jc w:val="both"/>
        <w:rPr>
          <w:lang w:val="en-AU"/>
        </w:rPr>
      </w:pPr>
      <w:r w:rsidRPr="00690692">
        <w:rPr>
          <w:rFonts w:ascii="Arial" w:hAnsi="Arial" w:cs="Arial"/>
          <w:b/>
          <w:bCs/>
          <w:color w:val="000000"/>
          <w:sz w:val="18"/>
          <w:szCs w:val="18"/>
          <w:lang w:val="en-AU"/>
        </w:rPr>
        <w:t xml:space="preserve">[ </w:t>
      </w:r>
      <w:proofErr w:type="gramStart"/>
      <w:r w:rsidRPr="00690692">
        <w:rPr>
          <w:rFonts w:ascii="Arial" w:hAnsi="Arial" w:cs="Arial"/>
          <w:b/>
          <w:bCs/>
          <w:color w:val="000000"/>
          <w:sz w:val="18"/>
          <w:szCs w:val="18"/>
          <w:lang w:val="en-AU"/>
        </w:rPr>
        <w:t>  ]</w:t>
      </w:r>
      <w:proofErr w:type="gramEnd"/>
      <w:r w:rsidRPr="00690692">
        <w:rPr>
          <w:rFonts w:ascii="Arial" w:hAnsi="Arial" w:cs="Arial"/>
          <w:b/>
          <w:bCs/>
          <w:color w:val="000000"/>
          <w:sz w:val="18"/>
          <w:szCs w:val="18"/>
          <w:lang w:val="en-AU"/>
        </w:rPr>
        <w:t xml:space="preserve">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6A1340" w:rsidRPr="00690692" w14:paraId="0DEB8A17"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00D943F" w14:textId="42993783" w:rsidR="006A1340" w:rsidRPr="00690692" w:rsidRDefault="000A7136" w:rsidP="000D470D">
            <w:pPr>
              <w:jc w:val="right"/>
              <w:rPr>
                <w:lang w:val="en-AU"/>
              </w:rPr>
            </w:pPr>
            <w:r w:rsidRPr="00690692">
              <w:rPr>
                <w:rFonts w:ascii="Arial" w:hAnsi="Arial" w:cs="Arial"/>
                <w:b/>
                <w:bCs/>
                <w:color w:val="000000"/>
                <w:position w:val="-2"/>
                <w:sz w:val="18"/>
                <w:szCs w:val="18"/>
                <w:shd w:val="clear" w:color="auto" w:fill="D1D1D1"/>
                <w:lang w:val="en-AU"/>
              </w:rPr>
              <w:t>Subcontractor</w:t>
            </w:r>
            <w:r w:rsidR="006A1340" w:rsidRPr="00690692">
              <w:rPr>
                <w:rFonts w:ascii="Arial" w:hAnsi="Arial" w:cs="Arial"/>
                <w:b/>
                <w:bCs/>
                <w:color w:val="000000"/>
                <w:position w:val="-2"/>
                <w:sz w:val="18"/>
                <w:szCs w:val="18"/>
                <w:shd w:val="clear" w:color="auto" w:fill="D1D1D1"/>
                <w:lang w:val="en-AU"/>
              </w:rPr>
              <w:t xml:space="preserve">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FD0D14"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r>
      <w:tr w:rsidR="006A1340" w:rsidRPr="00690692" w14:paraId="265A1503"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01D5552" w14:textId="77777777" w:rsidR="006A1340" w:rsidRPr="00690692" w:rsidRDefault="006A1340" w:rsidP="000D470D">
            <w:pPr>
              <w:jc w:val="right"/>
              <w:rPr>
                <w:lang w:val="en-AU"/>
              </w:rPr>
            </w:pPr>
            <w:r w:rsidRPr="00690692">
              <w:rPr>
                <w:rFonts w:ascii="Arial" w:hAnsi="Arial" w:cs="Arial"/>
                <w:b/>
                <w:bCs/>
                <w:color w:val="000000"/>
                <w:position w:val="-2"/>
                <w:sz w:val="18"/>
                <w:szCs w:val="18"/>
                <w:shd w:val="clear" w:color="auto" w:fill="D1D1D1"/>
                <w:lang w:val="en-AU"/>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05EF0C6" w14:textId="0286030A" w:rsidR="006A1340" w:rsidRPr="00690692" w:rsidRDefault="006A1340" w:rsidP="000D470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Descriptio</w:t>
            </w:r>
            <w:r w:rsidR="000A7136" w:rsidRPr="00690692">
              <w:rPr>
                <w:rFonts w:ascii="Arial" w:hAnsi="Arial" w:cs="Arial"/>
                <w:color w:val="000000"/>
                <w:position w:val="-2"/>
                <w:sz w:val="18"/>
                <w:szCs w:val="18"/>
                <w:lang w:val="en-AU"/>
              </w:rPr>
              <w:t>n</w:t>
            </w:r>
            <w:r w:rsidRPr="00690692">
              <w:rPr>
                <w:rFonts w:ascii="Arial" w:hAnsi="Arial" w:cs="Arial"/>
                <w:color w:val="000000"/>
                <w:position w:val="-2"/>
                <w:sz w:val="18"/>
                <w:szCs w:val="18"/>
                <w:lang w:val="en-AU"/>
              </w:rPr>
              <w:t xml:space="preserve"> of services used:</w:t>
            </w:r>
          </w:p>
          <w:p w14:paraId="7547A86E" w14:textId="77777777" w:rsidR="006A1340" w:rsidRPr="00690692" w:rsidRDefault="006A1340" w:rsidP="000D470D">
            <w:pPr>
              <w:spacing w:before="135" w:after="135"/>
              <w:jc w:val="both"/>
              <w:textAlignment w:val="center"/>
              <w:rPr>
                <w:rFonts w:ascii="Arial" w:hAnsi="Arial" w:cs="Arial"/>
                <w:color w:val="000000"/>
                <w:position w:val="-2"/>
                <w:sz w:val="18"/>
                <w:szCs w:val="18"/>
                <w:lang w:val="en-AU"/>
              </w:rPr>
            </w:pPr>
          </w:p>
          <w:p w14:paraId="59156F42" w14:textId="77777777" w:rsidR="006A1340" w:rsidRPr="00690692" w:rsidRDefault="006A1340" w:rsidP="000D470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Percentage of the final offer price, used by the subcontractor: ____</w:t>
            </w:r>
          </w:p>
        </w:tc>
      </w:tr>
      <w:tr w:rsidR="006A1340" w:rsidRPr="00690692" w14:paraId="54076309"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8E4EC5A" w14:textId="37AEBBAC" w:rsidR="006A1340" w:rsidRPr="00690692" w:rsidRDefault="000A7136" w:rsidP="000D470D">
            <w:pPr>
              <w:jc w:val="right"/>
              <w:rPr>
                <w:lang w:val="en-AU"/>
              </w:rPr>
            </w:pPr>
            <w:r w:rsidRPr="00690692">
              <w:rPr>
                <w:rFonts w:ascii="Arial" w:hAnsi="Arial" w:cs="Arial"/>
                <w:b/>
                <w:bCs/>
                <w:color w:val="000000"/>
                <w:position w:val="-2"/>
                <w:sz w:val="18"/>
                <w:szCs w:val="18"/>
                <w:shd w:val="clear" w:color="auto" w:fill="D1D1D1"/>
                <w:lang w:val="en-AU"/>
              </w:rPr>
              <w:t>Subcontractor</w:t>
            </w:r>
            <w:r w:rsidR="006A1340" w:rsidRPr="00690692">
              <w:rPr>
                <w:rFonts w:ascii="Arial" w:hAnsi="Arial" w:cs="Arial"/>
                <w:b/>
                <w:bCs/>
                <w:color w:val="000000"/>
                <w:position w:val="-2"/>
                <w:sz w:val="18"/>
                <w:szCs w:val="18"/>
                <w:shd w:val="clear" w:color="auto" w:fill="D1D1D1"/>
                <w:lang w:val="en-AU"/>
              </w:rPr>
              <w:t xml:space="preserve"> </w:t>
            </w:r>
            <w:r w:rsidRPr="00690692">
              <w:rPr>
                <w:rFonts w:ascii="Arial" w:hAnsi="Arial" w:cs="Arial"/>
                <w:b/>
                <w:bCs/>
                <w:color w:val="000000"/>
                <w:position w:val="-2"/>
                <w:sz w:val="18"/>
                <w:szCs w:val="18"/>
                <w:shd w:val="clear" w:color="auto" w:fill="D1D1D1"/>
                <w:lang w:val="en-AU"/>
              </w:rPr>
              <w:t xml:space="preserve">2 </w:t>
            </w:r>
            <w:r w:rsidR="006A1340" w:rsidRPr="00690692">
              <w:rPr>
                <w:rFonts w:ascii="Arial" w:hAnsi="Arial" w:cs="Arial"/>
                <w:b/>
                <w:bCs/>
                <w:color w:val="000000"/>
                <w:position w:val="-2"/>
                <w:sz w:val="18"/>
                <w:szCs w:val="18"/>
                <w:shd w:val="clear" w:color="auto" w:fill="D1D1D1"/>
                <w:lang w:val="en-AU"/>
              </w:rPr>
              <w:t>(name,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14C37DA"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r>
      <w:tr w:rsidR="006A1340" w:rsidRPr="00690692" w14:paraId="06DAF48C"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6F3CFE" w14:textId="77777777" w:rsidR="006A1340" w:rsidRPr="00690692" w:rsidRDefault="006A1340" w:rsidP="000D470D">
            <w:pPr>
              <w:jc w:val="right"/>
              <w:rPr>
                <w:lang w:val="en-AU"/>
              </w:rPr>
            </w:pPr>
            <w:r w:rsidRPr="00690692">
              <w:rPr>
                <w:rFonts w:ascii="Arial" w:hAnsi="Arial" w:cs="Arial"/>
                <w:b/>
                <w:bCs/>
                <w:color w:val="000000"/>
                <w:position w:val="-2"/>
                <w:sz w:val="18"/>
                <w:szCs w:val="18"/>
                <w:shd w:val="clear" w:color="auto" w:fill="D1D1D1"/>
                <w:lang w:val="en-AU"/>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883A541" w14:textId="2F754DDB" w:rsidR="006A1340" w:rsidRPr="00690692" w:rsidRDefault="006A1340" w:rsidP="000D470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Descriptio</w:t>
            </w:r>
            <w:r w:rsidR="000A7136" w:rsidRPr="00690692">
              <w:rPr>
                <w:rFonts w:ascii="Arial" w:hAnsi="Arial" w:cs="Arial"/>
                <w:color w:val="000000"/>
                <w:position w:val="-2"/>
                <w:sz w:val="18"/>
                <w:szCs w:val="18"/>
                <w:lang w:val="en-AU"/>
              </w:rPr>
              <w:t>n</w:t>
            </w:r>
            <w:r w:rsidRPr="00690692">
              <w:rPr>
                <w:rFonts w:ascii="Arial" w:hAnsi="Arial" w:cs="Arial"/>
                <w:color w:val="000000"/>
                <w:position w:val="-2"/>
                <w:sz w:val="18"/>
                <w:szCs w:val="18"/>
                <w:lang w:val="en-AU"/>
              </w:rPr>
              <w:t xml:space="preserve"> of services used:</w:t>
            </w:r>
          </w:p>
          <w:p w14:paraId="4D67854E" w14:textId="77777777" w:rsidR="006A1340" w:rsidRPr="00690692" w:rsidRDefault="006A1340" w:rsidP="000D470D">
            <w:pPr>
              <w:spacing w:before="135" w:after="135"/>
              <w:jc w:val="both"/>
              <w:textAlignment w:val="center"/>
              <w:rPr>
                <w:rFonts w:ascii="Arial" w:hAnsi="Arial" w:cs="Arial"/>
                <w:color w:val="000000"/>
                <w:position w:val="-2"/>
                <w:sz w:val="18"/>
                <w:szCs w:val="18"/>
                <w:lang w:val="en-AU"/>
              </w:rPr>
            </w:pPr>
          </w:p>
          <w:p w14:paraId="1771E13F" w14:textId="77777777" w:rsidR="006A1340" w:rsidRPr="00690692" w:rsidRDefault="006A1340" w:rsidP="000D470D">
            <w:pPr>
              <w:spacing w:before="135" w:after="135"/>
              <w:jc w:val="both"/>
              <w:textAlignment w:val="center"/>
              <w:rPr>
                <w:lang w:val="en-AU"/>
              </w:rPr>
            </w:pPr>
            <w:r w:rsidRPr="00690692">
              <w:rPr>
                <w:rFonts w:ascii="Arial" w:hAnsi="Arial" w:cs="Arial"/>
                <w:color w:val="000000"/>
                <w:position w:val="-2"/>
                <w:sz w:val="18"/>
                <w:szCs w:val="18"/>
                <w:lang w:val="en-AU"/>
              </w:rPr>
              <w:t>Percentage of the final offer price, used by the subcontractor: ____</w:t>
            </w:r>
          </w:p>
        </w:tc>
      </w:tr>
    </w:tbl>
    <w:p w14:paraId="0BDE0BE8" w14:textId="4113FD45"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We state, that in case of a possible replacement or introduction of a new subcontractor, that is not stated in the tender's documentation, prior written consent from the </w:t>
      </w:r>
      <w:r w:rsidR="000A7136" w:rsidRPr="00690692">
        <w:rPr>
          <w:rFonts w:ascii="Arial" w:hAnsi="Arial" w:cs="Arial"/>
          <w:color w:val="000000"/>
          <w:sz w:val="18"/>
          <w:szCs w:val="18"/>
          <w:lang w:val="en-AU"/>
        </w:rPr>
        <w:t xml:space="preserve">contract authority </w:t>
      </w:r>
      <w:r w:rsidRPr="00690692">
        <w:rPr>
          <w:rFonts w:ascii="Arial" w:hAnsi="Arial" w:cs="Arial"/>
          <w:color w:val="000000"/>
          <w:sz w:val="18"/>
          <w:szCs w:val="18"/>
          <w:lang w:val="en-AU"/>
        </w:rPr>
        <w:t xml:space="preserve">will be obtained. We are aware that the </w:t>
      </w:r>
      <w:r w:rsidR="000A7136" w:rsidRPr="00690692">
        <w:rPr>
          <w:rFonts w:ascii="Arial" w:hAnsi="Arial" w:cs="Arial"/>
          <w:color w:val="000000"/>
          <w:sz w:val="18"/>
          <w:szCs w:val="18"/>
          <w:lang w:val="en-AU"/>
        </w:rPr>
        <w:t xml:space="preserve">contract authority </w:t>
      </w:r>
      <w:r w:rsidRPr="00690692">
        <w:rPr>
          <w:rFonts w:ascii="Arial" w:hAnsi="Arial" w:cs="Arial"/>
          <w:color w:val="000000"/>
          <w:sz w:val="18"/>
          <w:szCs w:val="18"/>
          <w:lang w:val="en-AU"/>
        </w:rPr>
        <w:t>has the right</w:t>
      </w:r>
      <w:r w:rsidR="00F60231" w:rsidRPr="00690692">
        <w:rPr>
          <w:rFonts w:ascii="Arial" w:hAnsi="Arial" w:cs="Arial"/>
          <w:color w:val="000000"/>
          <w:sz w:val="18"/>
          <w:szCs w:val="18"/>
          <w:lang w:val="en-AU"/>
        </w:rPr>
        <w:t xml:space="preserve"> to terminate the contract</w:t>
      </w:r>
      <w:r w:rsidRPr="00690692">
        <w:rPr>
          <w:rFonts w:ascii="Arial" w:hAnsi="Arial" w:cs="Arial"/>
          <w:color w:val="000000"/>
          <w:sz w:val="18"/>
          <w:szCs w:val="18"/>
          <w:lang w:val="en-AU"/>
        </w:rPr>
        <w:t>, if the tender does not state all subcontractors,</w:t>
      </w:r>
      <w:r w:rsidR="00F60231" w:rsidRPr="00690692">
        <w:rPr>
          <w:rFonts w:ascii="Arial" w:hAnsi="Arial" w:cs="Arial"/>
          <w:color w:val="000000"/>
          <w:sz w:val="18"/>
          <w:szCs w:val="18"/>
          <w:lang w:val="en-AU"/>
        </w:rPr>
        <w:t xml:space="preserve"> or</w:t>
      </w:r>
      <w:r w:rsidRPr="00690692">
        <w:rPr>
          <w:rFonts w:ascii="Arial" w:hAnsi="Arial" w:cs="Arial"/>
          <w:color w:val="000000"/>
          <w:sz w:val="18"/>
          <w:szCs w:val="18"/>
          <w:lang w:val="en-AU"/>
        </w:rPr>
        <w:t xml:space="preserve"> if it is subsequently found that the tender is using subcontractors or usi</w:t>
      </w:r>
      <w:r w:rsidR="00974C24" w:rsidRPr="00690692">
        <w:rPr>
          <w:rFonts w:ascii="Arial" w:hAnsi="Arial" w:cs="Arial"/>
          <w:color w:val="000000"/>
          <w:sz w:val="18"/>
          <w:szCs w:val="18"/>
          <w:lang w:val="en-AU"/>
        </w:rPr>
        <w:t xml:space="preserve">ng subcontractors not stated.  </w:t>
      </w:r>
    </w:p>
    <w:tbl>
      <w:tblPr>
        <w:tblW w:w="8745" w:type="dxa"/>
        <w:tblInd w:w="108" w:type="dxa"/>
        <w:tblLook w:val="04A0" w:firstRow="1" w:lastRow="0" w:firstColumn="1" w:lastColumn="0" w:noHBand="0" w:noVBand="1"/>
      </w:tblPr>
      <w:tblGrid>
        <w:gridCol w:w="4080"/>
        <w:gridCol w:w="4665"/>
      </w:tblGrid>
      <w:tr w:rsidR="006A1340" w:rsidRPr="00690692" w14:paraId="23F7CC27" w14:textId="77777777" w:rsidTr="000D470D">
        <w:tc>
          <w:tcPr>
            <w:tcW w:w="4080" w:type="dxa"/>
            <w:tcMar>
              <w:top w:w="135" w:type="dxa"/>
              <w:bottom w:w="135" w:type="dxa"/>
            </w:tcMar>
            <w:vAlign w:val="center"/>
          </w:tcPr>
          <w:p w14:paraId="607B7E53" w14:textId="77777777" w:rsidR="006A1340" w:rsidRPr="00690692" w:rsidRDefault="006A1340" w:rsidP="000D470D">
            <w:pPr>
              <w:rPr>
                <w:lang w:val="en-AU"/>
              </w:rPr>
            </w:pPr>
            <w:r w:rsidRPr="00690692">
              <w:rPr>
                <w:rFonts w:ascii="Arial" w:hAnsi="Arial" w:cs="Arial"/>
                <w:color w:val="000000"/>
                <w:position w:val="-2"/>
                <w:sz w:val="18"/>
                <w:szCs w:val="18"/>
                <w:lang w:val="en-AU"/>
              </w:rPr>
              <w:t>Place and date:</w:t>
            </w:r>
          </w:p>
        </w:tc>
        <w:tc>
          <w:tcPr>
            <w:tcW w:w="0" w:type="auto"/>
            <w:tcMar>
              <w:top w:w="135" w:type="dxa"/>
              <w:bottom w:w="135" w:type="dxa"/>
            </w:tcMar>
            <w:vAlign w:val="center"/>
          </w:tcPr>
          <w:p w14:paraId="7CAA1515" w14:textId="77777777" w:rsidR="006A1340" w:rsidRPr="00690692" w:rsidRDefault="006A1340" w:rsidP="000D470D">
            <w:pPr>
              <w:rPr>
                <w:lang w:val="en-AU"/>
              </w:rPr>
            </w:pPr>
            <w:r w:rsidRPr="00690692">
              <w:rPr>
                <w:rFonts w:ascii="Arial" w:hAnsi="Arial" w:cs="Arial"/>
                <w:color w:val="000000"/>
                <w:position w:val="-2"/>
                <w:sz w:val="18"/>
                <w:szCs w:val="18"/>
                <w:lang w:val="en-AU"/>
              </w:rPr>
              <w:t>Name, Last name: _____________________</w:t>
            </w:r>
          </w:p>
        </w:tc>
      </w:tr>
      <w:tr w:rsidR="006A1340" w:rsidRPr="00690692" w14:paraId="41A09817" w14:textId="77777777" w:rsidTr="000D470D">
        <w:tc>
          <w:tcPr>
            <w:tcW w:w="4080" w:type="dxa"/>
            <w:tcMar>
              <w:top w:w="135" w:type="dxa"/>
              <w:bottom w:w="135" w:type="dxa"/>
            </w:tcMar>
            <w:vAlign w:val="center"/>
          </w:tcPr>
          <w:p w14:paraId="745FC204"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c>
          <w:tcPr>
            <w:tcW w:w="0" w:type="auto"/>
            <w:tcMar>
              <w:top w:w="135" w:type="dxa"/>
              <w:bottom w:w="135" w:type="dxa"/>
            </w:tcMar>
            <w:vAlign w:val="center"/>
          </w:tcPr>
          <w:p w14:paraId="18A30918" w14:textId="77777777" w:rsidR="006A1340" w:rsidRPr="00690692" w:rsidRDefault="006A1340" w:rsidP="000D470D">
            <w:pPr>
              <w:jc w:val="center"/>
              <w:rPr>
                <w:lang w:val="en-AU"/>
              </w:rPr>
            </w:pPr>
            <w:r w:rsidRPr="00690692">
              <w:rPr>
                <w:rFonts w:ascii="Arial" w:hAnsi="Arial" w:cs="Arial"/>
                <w:color w:val="A9A9A9"/>
                <w:position w:val="-2"/>
                <w:sz w:val="18"/>
                <w:szCs w:val="18"/>
                <w:lang w:val="en-AU"/>
              </w:rPr>
              <w:t>(stamp and signature)</w:t>
            </w:r>
          </w:p>
        </w:tc>
      </w:tr>
    </w:tbl>
    <w:p w14:paraId="44CF4ED6" w14:textId="09E198DC" w:rsidR="006A1340" w:rsidRPr="00690692" w:rsidRDefault="006A1340" w:rsidP="006A1340">
      <w:pPr>
        <w:spacing w:before="225" w:after="225" w:line="240" w:lineRule="auto"/>
        <w:jc w:val="both"/>
        <w:rPr>
          <w:rFonts w:ascii="Arial" w:hAnsi="Arial" w:cs="Arial"/>
          <w:i/>
          <w:iCs/>
          <w:color w:val="000000"/>
          <w:sz w:val="18"/>
          <w:szCs w:val="18"/>
          <w:u w:val="single"/>
          <w:lang w:val="en-AU"/>
        </w:rPr>
      </w:pPr>
      <w:r w:rsidRPr="00690692">
        <w:rPr>
          <w:rFonts w:ascii="Arial" w:hAnsi="Arial" w:cs="Arial"/>
          <w:i/>
          <w:iCs/>
          <w:color w:val="000000"/>
          <w:sz w:val="18"/>
          <w:szCs w:val="18"/>
          <w:u w:val="single"/>
          <w:lang w:val="en-AU"/>
        </w:rPr>
        <w:t xml:space="preserve">Note: In case the tender uses several subcontractors, the form should be </w:t>
      </w:r>
      <w:r w:rsidR="00AF0385" w:rsidRPr="00690692">
        <w:rPr>
          <w:rFonts w:ascii="Arial" w:hAnsi="Arial" w:cs="Arial"/>
          <w:i/>
          <w:iCs/>
          <w:color w:val="000000"/>
          <w:sz w:val="18"/>
          <w:szCs w:val="18"/>
          <w:u w:val="single"/>
          <w:lang w:val="en-AU"/>
        </w:rPr>
        <w:t>adequately</w:t>
      </w:r>
      <w:r w:rsidRPr="00690692">
        <w:rPr>
          <w:rFonts w:ascii="Arial" w:hAnsi="Arial" w:cs="Arial"/>
          <w:i/>
          <w:iCs/>
          <w:color w:val="000000"/>
          <w:sz w:val="18"/>
          <w:szCs w:val="18"/>
          <w:u w:val="single"/>
          <w:lang w:val="en-AU"/>
        </w:rPr>
        <w:t xml:space="preserve"> extended.</w:t>
      </w:r>
    </w:p>
    <w:p w14:paraId="340CB117" w14:textId="77777777" w:rsidR="00EE0CC5" w:rsidRPr="00690692" w:rsidRDefault="00EE0CC5" w:rsidP="006A1340">
      <w:pPr>
        <w:spacing w:after="0"/>
        <w:jc w:val="right"/>
        <w:rPr>
          <w:rFonts w:ascii="Arial" w:hAnsi="Arial" w:cs="Arial"/>
          <w:sz w:val="18"/>
          <w:szCs w:val="18"/>
          <w:lang w:val="en-AU"/>
        </w:rPr>
      </w:pPr>
    </w:p>
    <w:p w14:paraId="629DBD0C" w14:textId="77777777" w:rsidR="00497A4B" w:rsidRDefault="00497A4B" w:rsidP="006A1340">
      <w:pPr>
        <w:spacing w:after="0"/>
        <w:jc w:val="right"/>
        <w:rPr>
          <w:rFonts w:ascii="Arial" w:hAnsi="Arial" w:cs="Arial"/>
          <w:sz w:val="18"/>
          <w:szCs w:val="18"/>
          <w:lang w:val="en-AU"/>
        </w:rPr>
      </w:pPr>
    </w:p>
    <w:p w14:paraId="03CBADEA" w14:textId="77777777" w:rsidR="00497A4B" w:rsidRDefault="00497A4B" w:rsidP="006A1340">
      <w:pPr>
        <w:spacing w:after="0"/>
        <w:jc w:val="right"/>
        <w:rPr>
          <w:rFonts w:ascii="Arial" w:hAnsi="Arial" w:cs="Arial"/>
          <w:sz w:val="18"/>
          <w:szCs w:val="18"/>
          <w:lang w:val="en-AU"/>
        </w:rPr>
      </w:pPr>
    </w:p>
    <w:p w14:paraId="3BBD69B1" w14:textId="3DE3E07B" w:rsidR="004F1422" w:rsidRPr="00690692" w:rsidRDefault="00662D8C" w:rsidP="006A1340">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xml:space="preserve">: </w:t>
      </w:r>
      <w:r w:rsidR="00497A4B">
        <w:rPr>
          <w:rFonts w:ascii="Arial" w:hAnsi="Arial" w:cs="Arial"/>
          <w:sz w:val="18"/>
          <w:szCs w:val="18"/>
          <w:lang w:val="en-AU"/>
        </w:rPr>
        <w:t>6</w:t>
      </w:r>
    </w:p>
    <w:p w14:paraId="6C8C7853" w14:textId="6EF38C60" w:rsidR="004F1422" w:rsidRPr="00690692" w:rsidRDefault="006A1340"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AU"/>
        </w:rPr>
      </w:pPr>
      <w:r w:rsidRPr="00690692">
        <w:rPr>
          <w:rFonts w:ascii="Arial" w:hAnsi="Arial" w:cs="Arial"/>
          <w:color w:val="222222"/>
          <w:szCs w:val="26"/>
          <w:lang w:val="en-AU"/>
        </w:rPr>
        <w:t>Statement by the representatives of the subcontractor in relation to meeting the mandatory conditions</w:t>
      </w:r>
    </w:p>
    <w:p w14:paraId="446D86E0" w14:textId="77E6A350"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Acknowledging criminal and material liability, we state that our Company, </w:t>
      </w:r>
      <w:r w:rsidRPr="00690692">
        <w:rPr>
          <w:rFonts w:ascii="Arial" w:hAnsi="Arial" w:cs="Arial"/>
          <w:color w:val="000000"/>
          <w:sz w:val="18"/>
          <w:szCs w:val="18"/>
          <w:u w:val="single"/>
          <w:lang w:val="en-AU"/>
        </w:rPr>
        <w:t>_______________</w:t>
      </w:r>
      <w:r w:rsidR="00AF0385" w:rsidRPr="00690692">
        <w:rPr>
          <w:rFonts w:ascii="Arial" w:hAnsi="Arial" w:cs="Arial"/>
          <w:color w:val="000000"/>
          <w:sz w:val="18"/>
          <w:szCs w:val="18"/>
          <w:u w:val="single"/>
          <w:lang w:val="en-AU"/>
        </w:rPr>
        <w:t xml:space="preserve"> </w:t>
      </w:r>
      <w:r w:rsidR="00AF0385"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 xml:space="preserve">(name of company), </w:t>
      </w:r>
      <w:r w:rsidRPr="00690692">
        <w:rPr>
          <w:rFonts w:ascii="Arial" w:hAnsi="Arial" w:cs="Arial"/>
          <w:color w:val="000000"/>
          <w:sz w:val="18"/>
          <w:szCs w:val="18"/>
          <w:u w:val="single"/>
          <w:lang w:val="en-AU"/>
        </w:rPr>
        <w:t>_________________</w:t>
      </w:r>
      <w:r w:rsidRPr="00690692">
        <w:rPr>
          <w:rFonts w:ascii="Arial" w:hAnsi="Arial" w:cs="Arial"/>
          <w:color w:val="000000"/>
          <w:sz w:val="18"/>
          <w:szCs w:val="18"/>
          <w:lang w:val="en-AU"/>
        </w:rPr>
        <w:t xml:space="preserve">(address), </w:t>
      </w:r>
      <w:r w:rsidR="006F3C73" w:rsidRPr="00690692">
        <w:rPr>
          <w:rFonts w:ascii="Arial" w:hAnsi="Arial" w:cs="Arial"/>
          <w:color w:val="000000"/>
          <w:sz w:val="18"/>
          <w:szCs w:val="18"/>
          <w:lang w:val="en-AU"/>
        </w:rPr>
        <w:t xml:space="preserve">with </w:t>
      </w:r>
      <w:r w:rsidRPr="00690692">
        <w:rPr>
          <w:rFonts w:ascii="Arial" w:hAnsi="Arial" w:cs="Arial"/>
          <w:color w:val="000000"/>
          <w:sz w:val="18"/>
          <w:szCs w:val="18"/>
          <w:lang w:val="en-AU"/>
        </w:rPr>
        <w:t xml:space="preserve">registration number: </w:t>
      </w:r>
      <w:r w:rsidRPr="00690692">
        <w:rPr>
          <w:rFonts w:ascii="Arial" w:hAnsi="Arial" w:cs="Arial"/>
          <w:color w:val="000000"/>
          <w:sz w:val="18"/>
          <w:szCs w:val="18"/>
          <w:u w:val="single"/>
          <w:lang w:val="en-AU"/>
        </w:rPr>
        <w:t xml:space="preserve">_______________  </w:t>
      </w:r>
      <w:r w:rsidRPr="00690692">
        <w:rPr>
          <w:rFonts w:ascii="Arial" w:hAnsi="Arial" w:cs="Arial"/>
          <w:color w:val="000000"/>
          <w:sz w:val="18"/>
          <w:szCs w:val="18"/>
          <w:lang w:val="en-AU"/>
        </w:rPr>
        <w:t xml:space="preserve">was never legally convicted for criminal acts, that are stated in the first paragraph of </w:t>
      </w:r>
      <w:r w:rsidR="006F3C73" w:rsidRPr="00690692">
        <w:rPr>
          <w:rFonts w:ascii="Arial" w:hAnsi="Arial" w:cs="Arial"/>
          <w:color w:val="000000"/>
          <w:sz w:val="18"/>
          <w:szCs w:val="18"/>
          <w:lang w:val="en-AU"/>
        </w:rPr>
        <w:t xml:space="preserve">Article </w:t>
      </w:r>
      <w:r w:rsidRPr="00690692">
        <w:rPr>
          <w:rFonts w:ascii="Arial" w:hAnsi="Arial" w:cs="Arial"/>
          <w:color w:val="000000"/>
          <w:sz w:val="18"/>
          <w:szCs w:val="18"/>
          <w:lang w:val="en-AU"/>
        </w:rPr>
        <w:t xml:space="preserve">75 of the Public </w:t>
      </w:r>
      <w:r w:rsidR="006F3C73" w:rsidRPr="00690692">
        <w:rPr>
          <w:rFonts w:ascii="Arial" w:hAnsi="Arial" w:cs="Arial"/>
          <w:color w:val="000000"/>
          <w:sz w:val="18"/>
          <w:szCs w:val="18"/>
          <w:lang w:val="en-AU"/>
        </w:rPr>
        <w:t xml:space="preserve">Procurement Act </w:t>
      </w:r>
      <w:r w:rsidRPr="00690692">
        <w:rPr>
          <w:rFonts w:ascii="Arial" w:hAnsi="Arial" w:cs="Arial"/>
          <w:color w:val="000000"/>
          <w:sz w:val="18"/>
          <w:szCs w:val="18"/>
          <w:lang w:val="en-AU"/>
        </w:rPr>
        <w:t xml:space="preserve">of Slovenia. </w:t>
      </w:r>
    </w:p>
    <w:p w14:paraId="38DC0BE1" w14:textId="77777777"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We also state the following:</w:t>
      </w:r>
    </w:p>
    <w:tbl>
      <w:tblPr>
        <w:tblW w:w="0" w:type="auto"/>
        <w:tblInd w:w="108" w:type="dxa"/>
        <w:tblLook w:val="04A0" w:firstRow="1" w:lastRow="0" w:firstColumn="1" w:lastColumn="0" w:noHBand="0" w:noVBand="1"/>
      </w:tblPr>
      <w:tblGrid>
        <w:gridCol w:w="8962"/>
      </w:tblGrid>
      <w:tr w:rsidR="006A1340" w:rsidRPr="00690692" w14:paraId="31432350" w14:textId="77777777" w:rsidTr="000D470D">
        <w:tc>
          <w:tcPr>
            <w:tcW w:w="0" w:type="auto"/>
            <w:tcMar>
              <w:top w:w="0" w:type="auto"/>
              <w:bottom w:w="0" w:type="auto"/>
            </w:tcMar>
          </w:tcPr>
          <w:p w14:paraId="6CC07BAB" w14:textId="23D77651" w:rsidR="006A1340" w:rsidRPr="00690692" w:rsidRDefault="006A1340"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That on the day of offer submission, based on the legislation of the country we are based in, we do not have any overdue, unpaid mandatory charges or any other monetary untaxed obligations required by law governing the financial administration, that are collected by </w:t>
            </w:r>
            <w:r w:rsidR="008E3483" w:rsidRPr="00690692">
              <w:rPr>
                <w:rFonts w:ascii="Arial" w:hAnsi="Arial" w:cs="Arial"/>
                <w:color w:val="000000"/>
                <w:sz w:val="18"/>
                <w:szCs w:val="18"/>
                <w:lang w:val="en-AU"/>
              </w:rPr>
              <w:t xml:space="preserve">a </w:t>
            </w:r>
            <w:r w:rsidRPr="00690692">
              <w:rPr>
                <w:rFonts w:ascii="Arial" w:hAnsi="Arial" w:cs="Arial"/>
                <w:color w:val="000000"/>
                <w:sz w:val="18"/>
                <w:szCs w:val="18"/>
                <w:lang w:val="en-AU"/>
              </w:rPr>
              <w:t xml:space="preserve">tax authority in accordance with </w:t>
            </w:r>
            <w:r w:rsidR="008E3483" w:rsidRPr="00690692">
              <w:rPr>
                <w:rFonts w:ascii="Arial" w:hAnsi="Arial" w:cs="Arial"/>
                <w:color w:val="000000"/>
                <w:sz w:val="18"/>
                <w:szCs w:val="18"/>
                <w:lang w:val="en-AU"/>
              </w:rPr>
              <w:t xml:space="preserve">national </w:t>
            </w:r>
            <w:r w:rsidRPr="00690692">
              <w:rPr>
                <w:rFonts w:ascii="Arial" w:hAnsi="Arial" w:cs="Arial"/>
                <w:color w:val="000000"/>
                <w:sz w:val="18"/>
                <w:szCs w:val="18"/>
                <w:lang w:val="en-AU"/>
              </w:rPr>
              <w:t>legislation, valued at 50 EUR or more,</w:t>
            </w:r>
          </w:p>
          <w:p w14:paraId="2F555385" w14:textId="20F75910" w:rsidR="006A1340" w:rsidRPr="00690692" w:rsidRDefault="00F852FA"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The bidder does not have</w:t>
            </w:r>
            <w:r w:rsidR="006A1340"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unpaid income tax liabilities</w:t>
            </w:r>
            <w:r w:rsidR="006A1340"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resulting from employment relationships</w:t>
            </w:r>
            <w:r w:rsidR="006A1340" w:rsidRPr="00690692">
              <w:rPr>
                <w:rFonts w:ascii="Arial" w:hAnsi="Arial" w:cs="Arial"/>
                <w:color w:val="000000"/>
                <w:sz w:val="18"/>
                <w:szCs w:val="18"/>
                <w:lang w:val="en-AU"/>
              </w:rPr>
              <w:t xml:space="preserve"> for the period of the last five years</w:t>
            </w:r>
            <w:r w:rsidR="00397EA6" w:rsidRPr="00690692">
              <w:rPr>
                <w:rFonts w:ascii="Arial" w:hAnsi="Arial" w:cs="Arial"/>
                <w:color w:val="000000"/>
                <w:sz w:val="18"/>
                <w:szCs w:val="18"/>
                <w:lang w:val="en-AU"/>
              </w:rPr>
              <w:t xml:space="preserve"> from the date of the submission of our offer</w:t>
            </w:r>
            <w:r w:rsidR="006A1340" w:rsidRPr="00690692">
              <w:rPr>
                <w:rFonts w:ascii="Arial" w:hAnsi="Arial" w:cs="Arial"/>
                <w:color w:val="000000"/>
                <w:sz w:val="18"/>
                <w:szCs w:val="18"/>
                <w:lang w:val="en-AU"/>
              </w:rPr>
              <w:t>,</w:t>
            </w:r>
          </w:p>
          <w:p w14:paraId="7771EDA7" w14:textId="518F5867" w:rsidR="006A1340" w:rsidRPr="00690692" w:rsidRDefault="008E3483"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As of the final eligible date for offer submission</w:t>
            </w:r>
            <w:r w:rsidR="006A1340" w:rsidRPr="00690692">
              <w:rPr>
                <w:rFonts w:ascii="Arial" w:hAnsi="Arial" w:cs="Arial"/>
                <w:color w:val="000000"/>
                <w:sz w:val="18"/>
                <w:szCs w:val="18"/>
                <w:lang w:val="en-AU"/>
              </w:rPr>
              <w:t xml:space="preserve">, we are not excluded from any process of public </w:t>
            </w:r>
            <w:r w:rsidR="006F3C73" w:rsidRPr="00690692">
              <w:rPr>
                <w:rFonts w:ascii="Arial" w:hAnsi="Arial" w:cs="Arial"/>
                <w:color w:val="000000"/>
                <w:sz w:val="18"/>
                <w:szCs w:val="18"/>
                <w:lang w:val="en-AU"/>
              </w:rPr>
              <w:t>procurement</w:t>
            </w:r>
            <w:r w:rsidR="006A1340" w:rsidRPr="00690692">
              <w:rPr>
                <w:rFonts w:ascii="Arial" w:hAnsi="Arial" w:cs="Arial"/>
                <w:color w:val="000000"/>
                <w:sz w:val="18"/>
                <w:szCs w:val="18"/>
                <w:lang w:val="en-AU"/>
              </w:rPr>
              <w:t xml:space="preserve"> offer submission due to appearing on the list of companies with negative references,</w:t>
            </w:r>
          </w:p>
          <w:p w14:paraId="68B725CA" w14:textId="4601B042" w:rsidR="006A1340" w:rsidRPr="00690692" w:rsidRDefault="00974C24" w:rsidP="000D470D">
            <w:pPr>
              <w:numPr>
                <w:ilvl w:val="0"/>
                <w:numId w:val="28"/>
              </w:numPr>
              <w:jc w:val="both"/>
              <w:rPr>
                <w:rFonts w:ascii="Arial" w:hAnsi="Arial" w:cs="Arial"/>
                <w:color w:val="000000"/>
                <w:sz w:val="18"/>
                <w:szCs w:val="18"/>
                <w:lang w:val="en-AU"/>
              </w:rPr>
            </w:pPr>
            <w:r w:rsidRPr="00690692">
              <w:rPr>
                <w:rFonts w:ascii="Arial" w:hAnsi="Arial" w:cs="Arial"/>
                <w:sz w:val="18"/>
                <w:szCs w:val="18"/>
                <w:lang w:val="en-AU"/>
              </w:rPr>
              <w:t>That in the last three years before the deadline to submit tenders we were not imposed a fine twice on account of an offence relating to payment for work, working hours, rest periods, work on the basis of civil law contracts,</w:t>
            </w:r>
            <w:r w:rsidRPr="00690692">
              <w:rPr>
                <w:sz w:val="18"/>
                <w:szCs w:val="18"/>
                <w:lang w:val="en-AU"/>
              </w:rPr>
              <w:t xml:space="preserve"> </w:t>
            </w:r>
            <w:r w:rsidRPr="00690692">
              <w:rPr>
                <w:rFonts w:ascii="Arial" w:hAnsi="Arial" w:cs="Arial"/>
                <w:sz w:val="18"/>
                <w:szCs w:val="18"/>
                <w:lang w:val="en-AU"/>
              </w:rPr>
              <w:t xml:space="preserve">despite the existence of elements of an employment relationship, or in relation to undeclared employment, in a final judgement of a competent authority of the Republic of Slovenia or another Member State </w:t>
            </w:r>
            <w:proofErr w:type="spellStart"/>
            <w:r w:rsidRPr="00690692">
              <w:rPr>
                <w:rFonts w:ascii="Arial" w:hAnsi="Arial" w:cs="Arial"/>
                <w:sz w:val="18"/>
                <w:szCs w:val="18"/>
                <w:lang w:val="en-AU"/>
              </w:rPr>
              <w:t>ot</w:t>
            </w:r>
            <w:proofErr w:type="spellEnd"/>
            <w:r w:rsidRPr="00690692">
              <w:rPr>
                <w:rFonts w:ascii="Arial" w:hAnsi="Arial" w:cs="Arial"/>
                <w:sz w:val="18"/>
                <w:szCs w:val="18"/>
                <w:lang w:val="en-AU"/>
              </w:rPr>
              <w:t xml:space="preserve"> third country</w:t>
            </w:r>
            <w:r w:rsidR="006A1340" w:rsidRPr="00690692">
              <w:rPr>
                <w:rFonts w:ascii="Arial" w:hAnsi="Arial" w:cs="Arial"/>
                <w:color w:val="000000"/>
                <w:sz w:val="18"/>
                <w:szCs w:val="18"/>
                <w:lang w:val="en-AU"/>
              </w:rPr>
              <w:t xml:space="preserve">, </w:t>
            </w:r>
          </w:p>
          <w:p w14:paraId="5531959E" w14:textId="77777777" w:rsidR="006A1340" w:rsidRPr="00690692" w:rsidRDefault="006A1340"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We are listed in a list of business entities in our country of origin, </w:t>
            </w:r>
          </w:p>
          <w:p w14:paraId="6A45A311" w14:textId="03F16BBE" w:rsidR="006A1340" w:rsidRPr="00690692" w:rsidRDefault="006A1340"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can acquire confirmations, related to statements written above, from official records, kept by national bodies, local authorit</w:t>
            </w:r>
            <w:r w:rsidR="008E3483" w:rsidRPr="00690692">
              <w:rPr>
                <w:rFonts w:ascii="Arial" w:hAnsi="Arial" w:cs="Arial"/>
                <w:color w:val="000000"/>
                <w:sz w:val="18"/>
                <w:szCs w:val="18"/>
                <w:lang w:val="en-AU"/>
              </w:rPr>
              <w:t xml:space="preserve">ies </w:t>
            </w:r>
            <w:r w:rsidRPr="00690692">
              <w:rPr>
                <w:rFonts w:ascii="Arial" w:hAnsi="Arial" w:cs="Arial"/>
                <w:color w:val="000000"/>
                <w:sz w:val="18"/>
                <w:szCs w:val="18"/>
                <w:lang w:val="en-AU"/>
              </w:rPr>
              <w:t>or public service providers, especially from criminal records and records of issued infringements,</w:t>
            </w:r>
          </w:p>
          <w:p w14:paraId="0C8DA6C2" w14:textId="30326C4F" w:rsidR="006A1340" w:rsidRPr="00690692" w:rsidRDefault="006A1340" w:rsidP="00574FDE">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If required by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we will deliver all appropriate certificates or confirmations in the set deadlines, that relate to</w:t>
            </w:r>
            <w:r w:rsidR="008E3483" w:rsidRPr="00690692">
              <w:rPr>
                <w:rFonts w:ascii="Arial" w:hAnsi="Arial" w:cs="Arial"/>
                <w:color w:val="000000"/>
                <w:sz w:val="18"/>
                <w:szCs w:val="18"/>
                <w:lang w:val="en-AU"/>
              </w:rPr>
              <w:t xml:space="preserve"> the items stated</w:t>
            </w:r>
            <w:r w:rsidRPr="00690692">
              <w:rPr>
                <w:rFonts w:ascii="Arial" w:hAnsi="Arial" w:cs="Arial"/>
                <w:color w:val="000000"/>
                <w:sz w:val="18"/>
                <w:szCs w:val="18"/>
                <w:lang w:val="en-AU"/>
              </w:rPr>
              <w:t xml:space="preserve"> above and </w:t>
            </w:r>
            <w:r w:rsidR="008E3483" w:rsidRPr="00690692">
              <w:rPr>
                <w:rFonts w:ascii="Arial" w:hAnsi="Arial" w:cs="Arial"/>
                <w:color w:val="000000"/>
                <w:sz w:val="18"/>
                <w:szCs w:val="18"/>
                <w:lang w:val="en-AU"/>
              </w:rPr>
              <w:t xml:space="preserve">that </w:t>
            </w:r>
            <w:r w:rsidRPr="00690692">
              <w:rPr>
                <w:rFonts w:ascii="Arial" w:hAnsi="Arial" w:cs="Arial"/>
                <w:color w:val="000000"/>
                <w:sz w:val="18"/>
                <w:szCs w:val="18"/>
                <w:lang w:val="en-AU"/>
              </w:rPr>
              <w:t xml:space="preserve">are not kept in public records, which are kept by national bodies, local authority bodies or public service bodies. </w:t>
            </w:r>
          </w:p>
        </w:tc>
      </w:tr>
    </w:tbl>
    <w:p w14:paraId="77AE8ECC" w14:textId="1223D7E4" w:rsidR="006A1340" w:rsidRPr="00690692" w:rsidRDefault="006A1340" w:rsidP="006A1340">
      <w:pPr>
        <w:spacing w:before="225" w:after="225" w:line="240" w:lineRule="auto"/>
        <w:jc w:val="both"/>
        <w:rPr>
          <w:rFonts w:ascii="Arial" w:hAnsi="Arial" w:cs="Arial"/>
          <w:color w:val="000000"/>
          <w:sz w:val="18"/>
          <w:szCs w:val="18"/>
          <w:u w:val="single"/>
          <w:lang w:val="en-AU"/>
        </w:rPr>
      </w:pPr>
      <w:r w:rsidRPr="00690692">
        <w:rPr>
          <w:rFonts w:ascii="Arial" w:hAnsi="Arial" w:cs="Arial"/>
          <w:color w:val="000000"/>
          <w:sz w:val="18"/>
          <w:szCs w:val="18"/>
          <w:u w:val="single"/>
          <w:lang w:val="en-AU"/>
        </w:rPr>
        <w:t>By signing this statement, we declare, that we fulfil all the conditions of the tender documentation, where it is stated that compliance is demonstrated by signing this statement</w:t>
      </w:r>
      <w:r w:rsidR="008E3483" w:rsidRPr="00690692">
        <w:rPr>
          <w:rFonts w:ascii="Arial" w:hAnsi="Arial" w:cs="Arial"/>
          <w:color w:val="000000"/>
          <w:sz w:val="18"/>
          <w:szCs w:val="18"/>
          <w:u w:val="single"/>
          <w:lang w:val="en-AU"/>
        </w:rPr>
        <w:t>.</w:t>
      </w:r>
    </w:p>
    <w:p w14:paraId="4C847700" w14:textId="77777777" w:rsidR="00A65629" w:rsidRPr="00690692" w:rsidRDefault="00A65629" w:rsidP="004F1422">
      <w:pPr>
        <w:spacing w:before="225" w:after="225" w:line="240" w:lineRule="auto"/>
        <w:jc w:val="both"/>
        <w:rPr>
          <w:lang w:val="en-AU"/>
        </w:rPr>
      </w:pPr>
    </w:p>
    <w:p w14:paraId="7362AF06" w14:textId="77777777" w:rsidR="00A65629" w:rsidRPr="00690692" w:rsidRDefault="00A65629" w:rsidP="004F1422">
      <w:pPr>
        <w:spacing w:before="225" w:after="225" w:line="240" w:lineRule="auto"/>
        <w:jc w:val="both"/>
        <w:rPr>
          <w:lang w:val="en-AU"/>
        </w:rPr>
      </w:pPr>
    </w:p>
    <w:p w14:paraId="2037D189" w14:textId="77777777" w:rsidR="00A65629" w:rsidRPr="00690692" w:rsidRDefault="00A65629" w:rsidP="00A65629">
      <w:pPr>
        <w:pStyle w:val="Odstavekseznama"/>
        <w:rPr>
          <w:rFonts w:ascii="Arial" w:hAnsi="Arial" w:cs="Arial"/>
          <w:color w:val="000000"/>
          <w:sz w:val="18"/>
          <w:szCs w:val="18"/>
          <w:lang w:val="en-AU"/>
        </w:rPr>
      </w:pPr>
      <w:r w:rsidRPr="00690692">
        <w:rPr>
          <w:rFonts w:ascii="Arial" w:hAnsi="Arial" w:cs="Arial"/>
          <w:color w:val="000000"/>
          <w:sz w:val="18"/>
          <w:szCs w:val="18"/>
          <w:lang w:val="en-AU"/>
        </w:rPr>
        <w:t>Place and name:                                                                      Name and surname: _____________</w:t>
      </w:r>
    </w:p>
    <w:p w14:paraId="186E2720" w14:textId="77777777" w:rsidR="00A65629" w:rsidRPr="00690692" w:rsidRDefault="00A65629" w:rsidP="00A65629">
      <w:pPr>
        <w:pStyle w:val="Odstavekseznama"/>
        <w:rPr>
          <w:rFonts w:ascii="Arial" w:hAnsi="Arial" w:cs="Arial"/>
          <w:color w:val="000000"/>
          <w:sz w:val="18"/>
          <w:szCs w:val="18"/>
          <w:lang w:val="en-AU"/>
        </w:rPr>
      </w:pPr>
    </w:p>
    <w:p w14:paraId="54DFAC7F" w14:textId="77777777" w:rsidR="00A65629" w:rsidRPr="00690692" w:rsidRDefault="00A65629" w:rsidP="00A65629">
      <w:pPr>
        <w:pStyle w:val="Odstavekseznama"/>
        <w:rPr>
          <w:rFonts w:ascii="Arial" w:hAnsi="Arial" w:cs="Arial"/>
          <w:color w:val="000000"/>
          <w:sz w:val="18"/>
          <w:szCs w:val="18"/>
          <w:lang w:val="en-AU"/>
        </w:rPr>
      </w:pPr>
    </w:p>
    <w:p w14:paraId="0A0C4D3D" w14:textId="4D6B2707" w:rsidR="004F1422" w:rsidRPr="00690692" w:rsidRDefault="006A1340" w:rsidP="00C25B47">
      <w:pPr>
        <w:pStyle w:val="Odstavekseznama"/>
        <w:rPr>
          <w:rFonts w:ascii="Arial" w:hAnsi="Arial" w:cs="Arial"/>
          <w:color w:val="000000"/>
          <w:sz w:val="18"/>
          <w:szCs w:val="18"/>
          <w:lang w:val="en-AU"/>
        </w:rPr>
        <w:sectPr w:rsidR="004F1422" w:rsidRPr="00690692" w:rsidSect="004F1422">
          <w:footerReference w:type="default" r:id="rId14"/>
          <w:pgSz w:w="11906" w:h="16838"/>
          <w:pgMar w:top="1418" w:right="1418" w:bottom="1418" w:left="1418" w:header="567" w:footer="596" w:gutter="0"/>
          <w:cols w:space="708"/>
          <w:docGrid w:linePitch="360"/>
        </w:sectPr>
      </w:pP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00A65629" w:rsidRPr="00690692">
        <w:rPr>
          <w:rFonts w:ascii="Arial" w:hAnsi="Arial" w:cs="Arial"/>
          <w:color w:val="A6A6A6" w:themeColor="background1" w:themeShade="A6"/>
          <w:sz w:val="18"/>
          <w:szCs w:val="18"/>
          <w:lang w:val="en-AU"/>
        </w:rPr>
        <w:t>(</w:t>
      </w:r>
      <w:r w:rsidRPr="00690692">
        <w:rPr>
          <w:rFonts w:ascii="Arial" w:hAnsi="Arial" w:cs="Arial"/>
          <w:color w:val="A6A6A6" w:themeColor="background1" w:themeShade="A6"/>
          <w:sz w:val="18"/>
          <w:szCs w:val="18"/>
          <w:lang w:val="en-AU"/>
        </w:rPr>
        <w:t xml:space="preserve">stamp and </w:t>
      </w:r>
      <w:r w:rsidR="00A65629" w:rsidRPr="00690692">
        <w:rPr>
          <w:rFonts w:ascii="Arial" w:hAnsi="Arial" w:cs="Arial"/>
          <w:color w:val="A6A6A6" w:themeColor="background1" w:themeShade="A6"/>
          <w:sz w:val="18"/>
          <w:szCs w:val="18"/>
          <w:lang w:val="en-AU"/>
        </w:rPr>
        <w:t>signature)</w:t>
      </w:r>
    </w:p>
    <w:p w14:paraId="1E0C5188" w14:textId="0D3CBC95" w:rsidR="004F1422" w:rsidRPr="00690692" w:rsidRDefault="00662D8C"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xml:space="preserve">: </w:t>
      </w:r>
      <w:r w:rsidR="00497A4B">
        <w:rPr>
          <w:rFonts w:ascii="Arial" w:hAnsi="Arial" w:cs="Arial"/>
          <w:sz w:val="18"/>
          <w:szCs w:val="18"/>
          <w:lang w:val="en-AU"/>
        </w:rPr>
        <w:t>7</w:t>
      </w:r>
    </w:p>
    <w:p w14:paraId="59A09909" w14:textId="1823971C" w:rsidR="004F1422" w:rsidRPr="00690692" w:rsidRDefault="006A1340"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AU"/>
        </w:rPr>
      </w:pPr>
      <w:r w:rsidRPr="00690692">
        <w:rPr>
          <w:rFonts w:ascii="Arial" w:hAnsi="Arial" w:cs="Arial"/>
          <w:color w:val="222222"/>
          <w:szCs w:val="26"/>
          <w:lang w:val="en-AU"/>
        </w:rPr>
        <w:t>Statement by the subcontractor</w:t>
      </w:r>
    </w:p>
    <w:p w14:paraId="011BC4D1" w14:textId="77777777" w:rsidR="004F1422" w:rsidRPr="00690692" w:rsidRDefault="004F1422" w:rsidP="004F1422">
      <w:pPr>
        <w:spacing w:after="120"/>
        <w:rPr>
          <w:rFonts w:ascii="Arial" w:hAnsi="Arial" w:cs="Arial"/>
          <w:lang w:val="en-AU"/>
        </w:rPr>
      </w:pPr>
    </w:p>
    <w:p w14:paraId="6598C5C5" w14:textId="16DA8430" w:rsidR="00507605" w:rsidRPr="00507605" w:rsidRDefault="005128A8" w:rsidP="00507605">
      <w:pPr>
        <w:spacing w:before="225" w:after="225" w:line="240" w:lineRule="auto"/>
        <w:rPr>
          <w:rFonts w:ascii="Arial" w:hAnsi="Arial" w:cs="Arial"/>
          <w:b/>
          <w:sz w:val="18"/>
          <w:szCs w:val="18"/>
          <w:lang w:val="en-AU"/>
        </w:rPr>
      </w:pPr>
      <w:r w:rsidRPr="00690692">
        <w:rPr>
          <w:rFonts w:ascii="Arial" w:hAnsi="Arial" w:cs="Arial"/>
          <w:color w:val="000000"/>
          <w:sz w:val="18"/>
          <w:szCs w:val="18"/>
          <w:lang w:val="en-AU"/>
        </w:rPr>
        <w:t>Regarding</w:t>
      </w:r>
      <w:r w:rsidR="006A1340" w:rsidRPr="00690692">
        <w:rPr>
          <w:rFonts w:ascii="Arial" w:hAnsi="Arial" w:cs="Arial"/>
          <w:color w:val="000000"/>
          <w:sz w:val="18"/>
          <w:szCs w:val="18"/>
          <w:lang w:val="en-AU"/>
        </w:rPr>
        <w:t xml:space="preserve"> the procurement of </w:t>
      </w:r>
      <w:r w:rsidR="00507605" w:rsidRPr="00507605">
        <w:rPr>
          <w:rFonts w:ascii="Arial" w:eastAsia="Times New Roman" w:hAnsi="Arial" w:cs="Arial"/>
          <w:b/>
          <w:sz w:val="18"/>
          <w:szCs w:val="18"/>
          <w:shd w:val="clear" w:color="auto" w:fill="FFFFFF"/>
          <w:lang w:val="en-AU"/>
        </w:rPr>
        <w:t>»</w:t>
      </w:r>
      <w:r w:rsidR="00507605" w:rsidRPr="00507605">
        <w:rPr>
          <w:rFonts w:ascii="Arial" w:hAnsi="Arial" w:cs="Arial"/>
          <w:b/>
          <w:color w:val="222222"/>
          <w:sz w:val="18"/>
          <w:szCs w:val="18"/>
          <w:shd w:val="clear" w:color="auto" w:fill="FFFFFF"/>
        </w:rPr>
        <w:t xml:space="preserve">The purchase of a furnace system composed of two furnaces for testing the fire </w:t>
      </w:r>
      <w:proofErr w:type="spellStart"/>
      <w:r w:rsidR="00507605" w:rsidRPr="00507605">
        <w:rPr>
          <w:rFonts w:ascii="Arial" w:hAnsi="Arial" w:cs="Arial"/>
          <w:b/>
          <w:color w:val="222222"/>
          <w:sz w:val="18"/>
          <w:szCs w:val="18"/>
          <w:shd w:val="clear" w:color="auto" w:fill="FFFFFF"/>
        </w:rPr>
        <w:t>resistance</w:t>
      </w:r>
      <w:proofErr w:type="spellEnd"/>
      <w:r w:rsidR="00507605" w:rsidRPr="00507605">
        <w:rPr>
          <w:rFonts w:ascii="Arial" w:eastAsia="Times New Roman" w:hAnsi="Arial" w:cs="Arial"/>
          <w:b/>
          <w:sz w:val="18"/>
          <w:szCs w:val="18"/>
          <w:shd w:val="clear" w:color="auto" w:fill="FFFFFF"/>
          <w:lang w:val="en-AU"/>
        </w:rPr>
        <w:t>«</w:t>
      </w:r>
    </w:p>
    <w:p w14:paraId="4B33CB9A" w14:textId="30E80948" w:rsidR="006A1340" w:rsidRPr="00690692" w:rsidRDefault="006A1340" w:rsidP="006A1340">
      <w:pPr>
        <w:spacing w:before="225" w:after="225" w:line="240" w:lineRule="auto"/>
        <w:jc w:val="both"/>
        <w:rPr>
          <w:lang w:val="en-AU"/>
        </w:rPr>
      </w:pPr>
      <w:r w:rsidRPr="00690692">
        <w:rPr>
          <w:rFonts w:ascii="Arial" w:hAnsi="Arial" w:cs="Arial"/>
          <w:color w:val="000000"/>
          <w:sz w:val="18"/>
          <w:szCs w:val="18"/>
          <w:u w:val="single"/>
          <w:lang w:val="en-AU"/>
        </w:rPr>
        <w:t>_________________________________________________________________</w:t>
      </w:r>
      <w:r w:rsidRPr="00690692">
        <w:rPr>
          <w:rFonts w:ascii="Arial" w:hAnsi="Arial" w:cs="Arial"/>
          <w:color w:val="000000"/>
          <w:sz w:val="18"/>
          <w:szCs w:val="18"/>
          <w:lang w:val="en-AU"/>
        </w:rPr>
        <w:t>,</w:t>
      </w:r>
    </w:p>
    <w:p w14:paraId="1D16A6A5" w14:textId="77777777" w:rsidR="006A1340" w:rsidRPr="00690692" w:rsidRDefault="006A1340" w:rsidP="006A1340">
      <w:pPr>
        <w:spacing w:before="225" w:after="225" w:line="240" w:lineRule="auto"/>
        <w:jc w:val="both"/>
        <w:rPr>
          <w:lang w:val="en-AU"/>
        </w:rPr>
      </w:pPr>
      <w:r w:rsidRPr="00690692">
        <w:rPr>
          <w:rFonts w:ascii="Arial" w:hAnsi="Arial" w:cs="Arial"/>
          <w:i/>
          <w:iCs/>
          <w:color w:val="000000"/>
          <w:sz w:val="18"/>
          <w:szCs w:val="18"/>
          <w:lang w:val="en-AU"/>
        </w:rPr>
        <w:t>(name of subcontractor)</w:t>
      </w:r>
    </w:p>
    <w:p w14:paraId="0903B74D" w14:textId="6FD8A96D" w:rsidR="006A1340" w:rsidRPr="00690692" w:rsidRDefault="005128A8"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states</w:t>
      </w:r>
      <w:r w:rsidR="006A1340" w:rsidRPr="00690692">
        <w:rPr>
          <w:rFonts w:ascii="Arial" w:hAnsi="Arial" w:cs="Arial"/>
          <w:color w:val="000000"/>
          <w:sz w:val="18"/>
          <w:szCs w:val="18"/>
          <w:lang w:val="en-AU"/>
        </w:rPr>
        <w:t>, that in case</w:t>
      </w:r>
      <w:r w:rsidRPr="00690692">
        <w:rPr>
          <w:rFonts w:ascii="Arial" w:hAnsi="Arial" w:cs="Arial"/>
          <w:color w:val="000000"/>
          <w:sz w:val="18"/>
          <w:szCs w:val="18"/>
          <w:lang w:val="en-AU"/>
        </w:rPr>
        <w:t xml:space="preserve"> a company listing our organisation as a subcontractor is selected</w:t>
      </w:r>
      <w:r w:rsidR="006A1340" w:rsidRPr="00690692">
        <w:rPr>
          <w:rFonts w:ascii="Arial" w:hAnsi="Arial" w:cs="Arial"/>
          <w:color w:val="000000"/>
          <w:sz w:val="18"/>
          <w:szCs w:val="18"/>
          <w:lang w:val="en-AU"/>
        </w:rPr>
        <w:t>, we will participate in the implementation of the public procurement process in the amount of ______________ EUR in accordance with tender conditions.</w:t>
      </w:r>
    </w:p>
    <w:p w14:paraId="6E9BB0A7" w14:textId="654474B3"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We state (choose appropriate</w:t>
      </w:r>
      <w:r w:rsidR="008E3483" w:rsidRPr="00690692">
        <w:rPr>
          <w:rFonts w:ascii="Arial" w:hAnsi="Arial" w:cs="Arial"/>
          <w:color w:val="000000"/>
          <w:sz w:val="18"/>
          <w:szCs w:val="18"/>
          <w:lang w:val="en-AU"/>
        </w:rPr>
        <w:t xml:space="preserve"> item</w:t>
      </w:r>
      <w:r w:rsidRPr="00690692">
        <w:rPr>
          <w:rFonts w:ascii="Arial" w:hAnsi="Arial" w:cs="Arial"/>
          <w:color w:val="000000"/>
          <w:sz w:val="18"/>
          <w:szCs w:val="18"/>
          <w:lang w:val="en-AU"/>
        </w:rPr>
        <w:t xml:space="preserve">), </w:t>
      </w:r>
    </w:p>
    <w:p w14:paraId="65D4F2E6" w14:textId="7A823271"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 </w:t>
      </w:r>
      <w:proofErr w:type="gramStart"/>
      <w:r w:rsidRPr="00690692">
        <w:rPr>
          <w:rFonts w:ascii="Arial" w:hAnsi="Arial" w:cs="Arial"/>
          <w:color w:val="000000"/>
          <w:sz w:val="18"/>
          <w:szCs w:val="18"/>
          <w:lang w:val="en-AU"/>
        </w:rPr>
        <w:t>  ]</w:t>
      </w:r>
      <w:proofErr w:type="gramEnd"/>
      <w:r w:rsidRPr="00690692">
        <w:rPr>
          <w:rFonts w:ascii="Arial" w:hAnsi="Arial" w:cs="Arial"/>
          <w:color w:val="000000"/>
          <w:sz w:val="18"/>
          <w:szCs w:val="18"/>
          <w:lang w:val="en-AU"/>
        </w:rPr>
        <w:t xml:space="preserve"> we request direct payments and therefore give consent to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to settle financial obligations of the tender, made while implementing the public procurement, to us as subcontractors.</w:t>
      </w:r>
    </w:p>
    <w:p w14:paraId="357741B0" w14:textId="022E6CBE"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 </w:t>
      </w:r>
      <w:proofErr w:type="gramStart"/>
      <w:r w:rsidRPr="00690692">
        <w:rPr>
          <w:rFonts w:ascii="Arial" w:hAnsi="Arial" w:cs="Arial"/>
          <w:color w:val="000000"/>
          <w:sz w:val="18"/>
          <w:szCs w:val="18"/>
          <w:lang w:val="en-AU"/>
        </w:rPr>
        <w:t>  ]</w:t>
      </w:r>
      <w:proofErr w:type="gramEnd"/>
      <w:r w:rsidRPr="00690692">
        <w:rPr>
          <w:rFonts w:ascii="Arial" w:hAnsi="Arial" w:cs="Arial"/>
          <w:color w:val="000000"/>
          <w:sz w:val="18"/>
          <w:szCs w:val="18"/>
          <w:lang w:val="en-AU"/>
        </w:rPr>
        <w:t xml:space="preserve"> we do not request direct payments.</w:t>
      </w:r>
    </w:p>
    <w:p w14:paraId="3B1FD880" w14:textId="77777777" w:rsidR="006A1340" w:rsidRPr="00690692" w:rsidRDefault="006A1340" w:rsidP="006A1340">
      <w:pPr>
        <w:spacing w:before="225" w:after="225" w:line="240" w:lineRule="auto"/>
        <w:jc w:val="both"/>
        <w:rPr>
          <w:lang w:val="en-AU"/>
        </w:rPr>
      </w:pPr>
      <w:r w:rsidRPr="00690692">
        <w:rPr>
          <w:rFonts w:ascii="Arial" w:hAnsi="Arial" w:cs="Arial"/>
          <w:color w:val="000000"/>
          <w:sz w:val="18"/>
          <w:szCs w:val="18"/>
          <w:lang w:val="en-AU"/>
        </w:rPr>
        <w:t> </w:t>
      </w:r>
    </w:p>
    <w:p w14:paraId="4FC17EFD" w14:textId="77777777" w:rsidR="006A1340" w:rsidRPr="00690692" w:rsidRDefault="006A1340" w:rsidP="006A1340">
      <w:pPr>
        <w:spacing w:before="225" w:after="225" w:line="240" w:lineRule="auto"/>
        <w:jc w:val="both"/>
        <w:rPr>
          <w:lang w:val="en-AU"/>
        </w:rPr>
      </w:pPr>
      <w:r w:rsidRPr="00690692">
        <w:rPr>
          <w:rFonts w:ascii="Arial" w:hAnsi="Arial" w:cs="Arial"/>
          <w:color w:val="000000"/>
          <w:sz w:val="18"/>
          <w:szCs w:val="18"/>
          <w:lang w:val="en-AU"/>
        </w:rPr>
        <w:t> </w:t>
      </w:r>
    </w:p>
    <w:tbl>
      <w:tblPr>
        <w:tblW w:w="8745" w:type="dxa"/>
        <w:tblInd w:w="108" w:type="dxa"/>
        <w:tblLook w:val="04A0" w:firstRow="1" w:lastRow="0" w:firstColumn="1" w:lastColumn="0" w:noHBand="0" w:noVBand="1"/>
      </w:tblPr>
      <w:tblGrid>
        <w:gridCol w:w="4080"/>
        <w:gridCol w:w="4665"/>
      </w:tblGrid>
      <w:tr w:rsidR="006A1340" w:rsidRPr="00690692" w14:paraId="319011A7" w14:textId="77777777" w:rsidTr="000D470D">
        <w:tc>
          <w:tcPr>
            <w:tcW w:w="4080" w:type="dxa"/>
            <w:tcMar>
              <w:top w:w="75" w:type="dxa"/>
              <w:bottom w:w="75" w:type="dxa"/>
            </w:tcMar>
            <w:vAlign w:val="center"/>
          </w:tcPr>
          <w:p w14:paraId="4D319D9B" w14:textId="77777777" w:rsidR="006A1340" w:rsidRPr="00690692" w:rsidRDefault="006A1340" w:rsidP="000D470D">
            <w:pPr>
              <w:rPr>
                <w:lang w:val="en-AU"/>
              </w:rPr>
            </w:pPr>
            <w:r w:rsidRPr="00690692">
              <w:rPr>
                <w:rFonts w:ascii="Arial" w:hAnsi="Arial" w:cs="Arial"/>
                <w:color w:val="000000"/>
                <w:position w:val="-2"/>
                <w:sz w:val="18"/>
                <w:szCs w:val="18"/>
                <w:lang w:val="en-AU"/>
              </w:rPr>
              <w:t>Place and date:</w:t>
            </w:r>
          </w:p>
        </w:tc>
        <w:tc>
          <w:tcPr>
            <w:tcW w:w="0" w:type="auto"/>
            <w:tcMar>
              <w:top w:w="75" w:type="dxa"/>
              <w:bottom w:w="75" w:type="dxa"/>
            </w:tcMar>
            <w:vAlign w:val="center"/>
          </w:tcPr>
          <w:p w14:paraId="03781A28" w14:textId="77777777" w:rsidR="006A1340" w:rsidRPr="00690692" w:rsidRDefault="006A1340" w:rsidP="000D470D">
            <w:pPr>
              <w:jc w:val="center"/>
              <w:rPr>
                <w:lang w:val="en-AU"/>
              </w:rPr>
            </w:pPr>
            <w:r w:rsidRPr="00690692">
              <w:rPr>
                <w:rFonts w:ascii="Arial" w:hAnsi="Arial" w:cs="Arial"/>
                <w:color w:val="000000"/>
                <w:position w:val="-2"/>
                <w:sz w:val="18"/>
                <w:szCs w:val="18"/>
                <w:lang w:val="en-AU"/>
              </w:rPr>
              <w:t>Name and surname:</w:t>
            </w:r>
          </w:p>
        </w:tc>
      </w:tr>
      <w:tr w:rsidR="006A1340" w:rsidRPr="00690692" w14:paraId="6ED064ED" w14:textId="77777777" w:rsidTr="000D470D">
        <w:tc>
          <w:tcPr>
            <w:tcW w:w="4080" w:type="dxa"/>
            <w:tcMar>
              <w:top w:w="75" w:type="dxa"/>
              <w:bottom w:w="75" w:type="dxa"/>
            </w:tcMar>
            <w:vAlign w:val="center"/>
          </w:tcPr>
          <w:p w14:paraId="7F01F214"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c>
          <w:tcPr>
            <w:tcW w:w="0" w:type="auto"/>
            <w:tcMar>
              <w:top w:w="75" w:type="dxa"/>
              <w:bottom w:w="75" w:type="dxa"/>
            </w:tcMar>
            <w:vAlign w:val="center"/>
          </w:tcPr>
          <w:p w14:paraId="08B0F53C" w14:textId="77777777" w:rsidR="006A1340" w:rsidRPr="00690692" w:rsidRDefault="006A1340" w:rsidP="000D470D">
            <w:pPr>
              <w:rPr>
                <w:lang w:val="en-AU"/>
              </w:rPr>
            </w:pPr>
          </w:p>
          <w:p w14:paraId="07BCBDF7" w14:textId="77777777" w:rsidR="006A1340" w:rsidRPr="00690692" w:rsidRDefault="006A1340" w:rsidP="000D470D">
            <w:pPr>
              <w:jc w:val="center"/>
              <w:rPr>
                <w:lang w:val="en-AU"/>
              </w:rPr>
            </w:pPr>
            <w:r w:rsidRPr="00690692">
              <w:rPr>
                <w:rFonts w:ascii="Arial" w:hAnsi="Arial" w:cs="Arial"/>
                <w:color w:val="A9A9A9"/>
                <w:position w:val="-2"/>
                <w:sz w:val="18"/>
                <w:szCs w:val="18"/>
                <w:lang w:val="en-AU"/>
              </w:rPr>
              <w:t>(stamp and signature)</w:t>
            </w:r>
          </w:p>
        </w:tc>
      </w:tr>
    </w:tbl>
    <w:p w14:paraId="14667A5A"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p>
    <w:p w14:paraId="3A707E6D"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p>
    <w:p w14:paraId="08AEEA20"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p>
    <w:p w14:paraId="760AAF7B" w14:textId="77777777" w:rsidR="006A1340" w:rsidRPr="00690692" w:rsidRDefault="006A1340" w:rsidP="006A1340">
      <w:pPr>
        <w:spacing w:before="225" w:after="225" w:line="240" w:lineRule="auto"/>
        <w:jc w:val="both"/>
        <w:rPr>
          <w:lang w:val="en-AU"/>
        </w:rPr>
      </w:pPr>
      <w:r w:rsidRPr="00690692">
        <w:rPr>
          <w:rFonts w:ascii="Arial" w:hAnsi="Arial" w:cs="Arial"/>
          <w:b/>
          <w:bCs/>
          <w:i/>
          <w:iCs/>
          <w:color w:val="000000"/>
          <w:sz w:val="18"/>
          <w:szCs w:val="18"/>
          <w:u w:val="single"/>
          <w:lang w:val="en-AU"/>
        </w:rPr>
        <w:t>Note: </w:t>
      </w:r>
    </w:p>
    <w:p w14:paraId="4AA4382B" w14:textId="316B982B" w:rsidR="004F1422" w:rsidRPr="00690692" w:rsidRDefault="006A1340" w:rsidP="0037315B">
      <w:pPr>
        <w:spacing w:before="225" w:after="225" w:line="240" w:lineRule="auto"/>
        <w:jc w:val="both"/>
        <w:rPr>
          <w:rFonts w:ascii="Arial" w:hAnsi="Arial" w:cs="Arial"/>
          <w:i/>
          <w:iCs/>
          <w:color w:val="000000"/>
          <w:sz w:val="18"/>
          <w:szCs w:val="18"/>
          <w:lang w:val="en-AU"/>
        </w:rPr>
        <w:sectPr w:rsidR="004F1422" w:rsidRPr="00690692" w:rsidSect="004F1422">
          <w:footerReference w:type="default" r:id="rId15"/>
          <w:pgSz w:w="11906" w:h="16838"/>
          <w:pgMar w:top="1418" w:right="1418" w:bottom="1418" w:left="1418" w:header="567" w:footer="596" w:gutter="0"/>
          <w:cols w:space="708"/>
          <w:docGrid w:linePitch="360"/>
        </w:sectPr>
      </w:pPr>
      <w:r w:rsidRPr="00690692">
        <w:rPr>
          <w:rFonts w:ascii="Arial" w:hAnsi="Arial" w:cs="Arial"/>
          <w:i/>
          <w:iCs/>
          <w:color w:val="000000"/>
          <w:sz w:val="18"/>
          <w:szCs w:val="18"/>
          <w:lang w:val="en-AU"/>
        </w:rPr>
        <w:t xml:space="preserve">In case of more than one </w:t>
      </w:r>
      <w:proofErr w:type="gramStart"/>
      <w:r w:rsidRPr="00690692">
        <w:rPr>
          <w:rFonts w:ascii="Arial" w:hAnsi="Arial" w:cs="Arial"/>
          <w:i/>
          <w:iCs/>
          <w:color w:val="000000"/>
          <w:sz w:val="18"/>
          <w:szCs w:val="18"/>
          <w:lang w:val="en-AU"/>
        </w:rPr>
        <w:t>subcontractors</w:t>
      </w:r>
      <w:proofErr w:type="gramEnd"/>
      <w:r w:rsidRPr="00690692">
        <w:rPr>
          <w:rFonts w:ascii="Arial" w:hAnsi="Arial" w:cs="Arial"/>
          <w:i/>
          <w:iCs/>
          <w:color w:val="000000"/>
          <w:sz w:val="18"/>
          <w:szCs w:val="18"/>
          <w:lang w:val="en-AU"/>
        </w:rPr>
        <w:t>, the form shall be photoc</w:t>
      </w:r>
      <w:r w:rsidR="0037315B" w:rsidRPr="00690692">
        <w:rPr>
          <w:rFonts w:ascii="Arial" w:hAnsi="Arial" w:cs="Arial"/>
          <w:i/>
          <w:iCs/>
          <w:color w:val="000000"/>
          <w:sz w:val="18"/>
          <w:szCs w:val="18"/>
          <w:lang w:val="en-AU"/>
        </w:rPr>
        <w:t>opied.</w:t>
      </w:r>
    </w:p>
    <w:p w14:paraId="432E2377" w14:textId="7A9B7B09" w:rsidR="00862EC5" w:rsidRPr="00690692" w:rsidRDefault="00497A4B" w:rsidP="00862EC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lang w:val="en-AU"/>
        </w:rPr>
      </w:pPr>
      <w:r>
        <w:rPr>
          <w:rFonts w:ascii="Arial" w:hAnsi="Arial" w:cs="Arial"/>
          <w:color w:val="FFFFFF" w:themeColor="background1"/>
          <w:lang w:val="en-AU"/>
        </w:rPr>
        <w:lastRenderedPageBreak/>
        <w:t xml:space="preserve">Draft </w:t>
      </w:r>
      <w:r w:rsidR="00862EC5" w:rsidRPr="00690692">
        <w:rPr>
          <w:rFonts w:ascii="Arial" w:hAnsi="Arial" w:cs="Arial"/>
          <w:color w:val="FFFFFF" w:themeColor="background1"/>
          <w:lang w:val="en-AU"/>
        </w:rPr>
        <w:t>Contract</w:t>
      </w:r>
      <w:r w:rsidR="00BC6EDC" w:rsidRPr="00690692">
        <w:rPr>
          <w:rFonts w:ascii="Arial" w:hAnsi="Arial" w:cs="Arial"/>
          <w:color w:val="FFFFFF" w:themeColor="background1"/>
          <w:lang w:val="en-AU"/>
        </w:rPr>
        <w:t xml:space="preserve"> </w:t>
      </w:r>
    </w:p>
    <w:p w14:paraId="5C1359A1" w14:textId="77777777" w:rsidR="00862EC5" w:rsidRPr="00690692" w:rsidRDefault="00862EC5" w:rsidP="00862EC5">
      <w:pPr>
        <w:rPr>
          <w:rFonts w:ascii="Arial" w:hAnsi="Arial" w:cs="Arial"/>
          <w:lang w:val="en-AU"/>
        </w:rPr>
      </w:pPr>
    </w:p>
    <w:p w14:paraId="5E6F1F8F" w14:textId="31FBCC82" w:rsidR="00701043" w:rsidRPr="00497A4B" w:rsidRDefault="00701043" w:rsidP="00701043">
      <w:pPr>
        <w:spacing w:after="0" w:line="240" w:lineRule="auto"/>
        <w:jc w:val="both"/>
        <w:rPr>
          <w:rFonts w:ascii="Arial" w:hAnsi="Arial" w:cs="Arial"/>
          <w:color w:val="000000"/>
          <w:sz w:val="18"/>
          <w:szCs w:val="18"/>
        </w:rPr>
      </w:pPr>
      <w:r w:rsidRPr="00690692">
        <w:rPr>
          <w:rFonts w:ascii="Arial" w:hAnsi="Arial" w:cs="Arial"/>
          <w:b/>
          <w:bCs/>
          <w:color w:val="000000"/>
          <w:sz w:val="18"/>
          <w:szCs w:val="18"/>
          <w:lang w:val="en-AU"/>
        </w:rPr>
        <w:t xml:space="preserve">CONTRACTING AUTHORITY: </w:t>
      </w:r>
      <w:r w:rsidR="00497A4B" w:rsidRPr="00032ACB">
        <w:rPr>
          <w:rFonts w:ascii="Arial" w:hAnsi="Arial" w:cs="Arial"/>
          <w:b/>
          <w:color w:val="000000"/>
          <w:sz w:val="18"/>
          <w:szCs w:val="18"/>
        </w:rPr>
        <w:t>SLOVENIAN NATIONAL BUILDING AND CIVIL ENGINEERING INSTITUTE</w:t>
      </w:r>
      <w:r w:rsidR="00497A4B" w:rsidRPr="00032ACB">
        <w:rPr>
          <w:rFonts w:ascii="Arial" w:hAnsi="Arial" w:cs="Arial"/>
          <w:b/>
          <w:bCs/>
          <w:color w:val="000000"/>
          <w:sz w:val="18"/>
          <w:szCs w:val="18"/>
          <w:lang w:val="en-GB"/>
        </w:rPr>
        <w:t xml:space="preserve">, </w:t>
      </w:r>
      <w:r w:rsidR="00497A4B" w:rsidRPr="00032ACB">
        <w:rPr>
          <w:rFonts w:ascii="Arial" w:hAnsi="Arial" w:cs="Arial"/>
          <w:b/>
          <w:color w:val="000000"/>
          <w:sz w:val="18"/>
          <w:szCs w:val="18"/>
        </w:rPr>
        <w:t>Dimičeva ulica 12, 1000 Ljubljana</w:t>
      </w:r>
      <w:r w:rsidR="00497A4B" w:rsidRPr="00032ACB">
        <w:rPr>
          <w:rFonts w:ascii="Arial" w:hAnsi="Arial" w:cs="Arial"/>
          <w:b/>
          <w:color w:val="000000"/>
          <w:sz w:val="18"/>
          <w:szCs w:val="18"/>
          <w:lang w:val="en-GB"/>
        </w:rPr>
        <w:t xml:space="preserve">, </w:t>
      </w:r>
      <w:r w:rsidR="00497A4B" w:rsidRPr="00853E3C">
        <w:rPr>
          <w:rFonts w:ascii="Arial" w:hAnsi="Arial" w:cs="Arial"/>
          <w:b/>
          <w:color w:val="000000"/>
          <w:sz w:val="18"/>
          <w:szCs w:val="18"/>
          <w:lang w:val="en-GB"/>
        </w:rPr>
        <w:t>Slovenia</w:t>
      </w:r>
      <w:r w:rsidR="00497A4B">
        <w:rPr>
          <w:rFonts w:ascii="Arial" w:hAnsi="Arial" w:cs="Arial"/>
          <w:color w:val="000000"/>
          <w:sz w:val="18"/>
          <w:szCs w:val="18"/>
          <w:lang w:val="en-GB"/>
        </w:rPr>
        <w:t xml:space="preserve">, </w:t>
      </w:r>
      <w:r w:rsidR="00497A4B" w:rsidRPr="00251FA7">
        <w:rPr>
          <w:rFonts w:ascii="Arial" w:hAnsi="Arial" w:cs="Arial"/>
          <w:color w:val="000000"/>
          <w:sz w:val="18"/>
          <w:szCs w:val="18"/>
          <w:lang w:val="en-GB"/>
        </w:rPr>
        <w:t>represented by</w:t>
      </w:r>
      <w:r w:rsidR="00497A4B" w:rsidRPr="00EF482F">
        <w:rPr>
          <w:rFonts w:ascii="Arial" w:hAnsi="Arial" w:cs="Arial"/>
          <w:color w:val="000000"/>
          <w:sz w:val="18"/>
          <w:szCs w:val="18"/>
        </w:rPr>
        <w:t xml:space="preserve"> </w:t>
      </w:r>
      <w:r w:rsidR="00497A4B">
        <w:rPr>
          <w:rFonts w:ascii="Arial" w:hAnsi="Arial" w:cs="Arial"/>
          <w:color w:val="000000"/>
          <w:sz w:val="18"/>
          <w:szCs w:val="18"/>
        </w:rPr>
        <w:t>di</w:t>
      </w:r>
      <w:r w:rsidR="00497A4B" w:rsidRPr="00EF482F">
        <w:rPr>
          <w:rFonts w:ascii="Arial" w:hAnsi="Arial" w:cs="Arial"/>
          <w:color w:val="000000"/>
          <w:sz w:val="18"/>
          <w:szCs w:val="18"/>
        </w:rPr>
        <w:t>re</w:t>
      </w:r>
      <w:r w:rsidR="00497A4B">
        <w:rPr>
          <w:rFonts w:ascii="Arial" w:hAnsi="Arial" w:cs="Arial"/>
          <w:color w:val="000000"/>
          <w:sz w:val="18"/>
          <w:szCs w:val="18"/>
        </w:rPr>
        <w:t>c</w:t>
      </w:r>
      <w:r w:rsidR="00497A4B" w:rsidRPr="00EF482F">
        <w:rPr>
          <w:rFonts w:ascii="Arial" w:hAnsi="Arial" w:cs="Arial"/>
          <w:color w:val="000000"/>
          <w:sz w:val="18"/>
          <w:szCs w:val="18"/>
        </w:rPr>
        <w:t>tor</w:t>
      </w:r>
      <w:r w:rsidR="00497A4B">
        <w:rPr>
          <w:rFonts w:ascii="Arial" w:hAnsi="Arial" w:cs="Arial"/>
          <w:color w:val="000000"/>
          <w:sz w:val="18"/>
          <w:szCs w:val="18"/>
        </w:rPr>
        <w:t xml:space="preserve"> doc. Aleš Žnidarič</w:t>
      </w:r>
      <w:r w:rsidR="00497A4B" w:rsidRPr="00EF482F">
        <w:rPr>
          <w:rFonts w:ascii="Arial" w:hAnsi="Arial" w:cs="Arial"/>
          <w:color w:val="000000"/>
          <w:sz w:val="18"/>
          <w:szCs w:val="18"/>
        </w:rPr>
        <w:t xml:space="preserve">, </w:t>
      </w:r>
      <w:r w:rsidR="00497A4B">
        <w:rPr>
          <w:rFonts w:ascii="Arial" w:hAnsi="Arial" w:cs="Arial"/>
          <w:color w:val="000000"/>
          <w:sz w:val="18"/>
          <w:szCs w:val="18"/>
        </w:rPr>
        <w:t>PhD</w:t>
      </w:r>
    </w:p>
    <w:p w14:paraId="681A8D69" w14:textId="77777777" w:rsidR="00701043" w:rsidRPr="00690692" w:rsidRDefault="00701043" w:rsidP="00701043">
      <w:pPr>
        <w:spacing w:after="0" w:line="240" w:lineRule="auto"/>
        <w:jc w:val="both"/>
        <w:rPr>
          <w:lang w:val="en-AU"/>
        </w:rPr>
      </w:pPr>
      <w:r w:rsidRPr="00690692">
        <w:rPr>
          <w:rFonts w:ascii="Arial" w:hAnsi="Arial" w:cs="Arial"/>
          <w:sz w:val="18"/>
          <w:szCs w:val="18"/>
          <w:lang w:val="en-AU"/>
        </w:rPr>
        <w:br/>
      </w:r>
    </w:p>
    <w:tbl>
      <w:tblPr>
        <w:tblW w:w="4316" w:type="pct"/>
        <w:tblInd w:w="108" w:type="dxa"/>
        <w:tblLook w:val="04A0" w:firstRow="1" w:lastRow="0" w:firstColumn="1" w:lastColumn="0" w:noHBand="0" w:noVBand="1"/>
      </w:tblPr>
      <w:tblGrid>
        <w:gridCol w:w="3300"/>
        <w:gridCol w:w="4529"/>
      </w:tblGrid>
      <w:tr w:rsidR="00497A4B" w:rsidRPr="00690692" w14:paraId="6B0CB8A4" w14:textId="77777777" w:rsidTr="00497A4B">
        <w:tc>
          <w:tcPr>
            <w:tcW w:w="3300" w:type="dxa"/>
            <w:tcMar>
              <w:top w:w="0" w:type="auto"/>
              <w:bottom w:w="0" w:type="auto"/>
            </w:tcMar>
            <w:vAlign w:val="center"/>
          </w:tcPr>
          <w:p w14:paraId="5DAFD487" w14:textId="77777777" w:rsidR="00497A4B" w:rsidRPr="00690692" w:rsidRDefault="00497A4B" w:rsidP="00497A4B">
            <w:pPr>
              <w:rPr>
                <w:lang w:val="en-AU"/>
              </w:rPr>
            </w:pPr>
            <w:r w:rsidRPr="00690692">
              <w:rPr>
                <w:rFonts w:ascii="Arial" w:hAnsi="Arial" w:cs="Arial"/>
                <w:color w:val="000000"/>
                <w:position w:val="-2"/>
                <w:sz w:val="18"/>
                <w:szCs w:val="18"/>
                <w:lang w:val="en-AU"/>
              </w:rPr>
              <w:t>Registration No:</w:t>
            </w:r>
          </w:p>
        </w:tc>
        <w:tc>
          <w:tcPr>
            <w:tcW w:w="4529" w:type="dxa"/>
            <w:tcMar>
              <w:top w:w="0" w:type="auto"/>
              <w:bottom w:w="0" w:type="auto"/>
            </w:tcMar>
            <w:vAlign w:val="center"/>
          </w:tcPr>
          <w:p w14:paraId="3D7921A6" w14:textId="41AC5DB6" w:rsidR="00497A4B" w:rsidRPr="00690692" w:rsidRDefault="00497A4B" w:rsidP="00497A4B">
            <w:pPr>
              <w:rPr>
                <w:lang w:val="en-AU"/>
              </w:rPr>
            </w:pPr>
            <w:r>
              <w:rPr>
                <w:rFonts w:ascii="Arial" w:hAnsi="Arial" w:cs="Arial"/>
                <w:color w:val="000000"/>
                <w:position w:val="-2"/>
                <w:sz w:val="18"/>
                <w:szCs w:val="18"/>
                <w:lang w:val="en-GB"/>
              </w:rPr>
              <w:t>5866324000</w:t>
            </w:r>
          </w:p>
        </w:tc>
      </w:tr>
      <w:tr w:rsidR="00497A4B" w:rsidRPr="00690692" w14:paraId="4DFCBB1E" w14:textId="77777777" w:rsidTr="00497A4B">
        <w:tc>
          <w:tcPr>
            <w:tcW w:w="3300" w:type="dxa"/>
            <w:tcMar>
              <w:top w:w="0" w:type="auto"/>
              <w:bottom w:w="0" w:type="auto"/>
            </w:tcMar>
            <w:vAlign w:val="center"/>
          </w:tcPr>
          <w:p w14:paraId="62145586" w14:textId="77777777" w:rsidR="00497A4B" w:rsidRPr="00690692" w:rsidRDefault="00497A4B" w:rsidP="00497A4B">
            <w:pPr>
              <w:rPr>
                <w:lang w:val="en-AU"/>
              </w:rPr>
            </w:pPr>
            <w:r w:rsidRPr="00690692">
              <w:rPr>
                <w:rFonts w:ascii="Arial" w:hAnsi="Arial" w:cs="Arial"/>
                <w:color w:val="000000"/>
                <w:position w:val="-2"/>
                <w:sz w:val="18"/>
                <w:szCs w:val="18"/>
                <w:lang w:val="en-AU"/>
              </w:rPr>
              <w:t>Tax Identification No:</w:t>
            </w:r>
          </w:p>
        </w:tc>
        <w:tc>
          <w:tcPr>
            <w:tcW w:w="4529" w:type="dxa"/>
            <w:tcMar>
              <w:top w:w="0" w:type="auto"/>
              <w:bottom w:w="0" w:type="auto"/>
            </w:tcMar>
            <w:vAlign w:val="center"/>
          </w:tcPr>
          <w:p w14:paraId="4121EFE3" w14:textId="226824A7" w:rsidR="00497A4B" w:rsidRPr="00690692" w:rsidRDefault="00497A4B" w:rsidP="00497A4B">
            <w:pPr>
              <w:rPr>
                <w:lang w:val="en-AU"/>
              </w:rPr>
            </w:pPr>
            <w:r>
              <w:rPr>
                <w:rFonts w:ascii="Arial" w:hAnsi="Arial" w:cs="Arial"/>
                <w:color w:val="000000"/>
                <w:position w:val="-2"/>
                <w:sz w:val="18"/>
                <w:szCs w:val="18"/>
                <w:lang w:val="en-GB"/>
              </w:rPr>
              <w:t>SI 43950019</w:t>
            </w:r>
          </w:p>
        </w:tc>
      </w:tr>
    </w:tbl>
    <w:p w14:paraId="7FD99EF5" w14:textId="77777777" w:rsidR="00701043" w:rsidRPr="00690692" w:rsidRDefault="00701043" w:rsidP="00701043">
      <w:pPr>
        <w:spacing w:before="225" w:after="225" w:line="240" w:lineRule="auto"/>
        <w:jc w:val="center"/>
        <w:rPr>
          <w:lang w:val="en-AU"/>
        </w:rPr>
      </w:pPr>
      <w:r w:rsidRPr="00690692">
        <w:rPr>
          <w:rFonts w:ascii="Arial" w:hAnsi="Arial" w:cs="Arial"/>
          <w:color w:val="000000"/>
          <w:sz w:val="18"/>
          <w:szCs w:val="18"/>
          <w:lang w:val="en-AU"/>
        </w:rPr>
        <w:t>and</w:t>
      </w:r>
    </w:p>
    <w:p w14:paraId="5AB40D2C" w14:textId="77777777" w:rsidR="00701043" w:rsidRPr="00690692" w:rsidRDefault="00701043" w:rsidP="00701043">
      <w:pPr>
        <w:spacing w:before="225" w:after="225" w:line="240" w:lineRule="auto"/>
        <w:jc w:val="both"/>
        <w:rPr>
          <w:lang w:val="en-AU"/>
        </w:rPr>
      </w:pPr>
      <w:r w:rsidRPr="00690692">
        <w:rPr>
          <w:rFonts w:ascii="Arial" w:hAnsi="Arial" w:cs="Arial"/>
          <w:b/>
          <w:bCs/>
          <w:color w:val="000000"/>
          <w:sz w:val="18"/>
          <w:szCs w:val="18"/>
          <w:lang w:val="en-AU"/>
        </w:rPr>
        <w:t>CONTRACTOR: </w:t>
      </w:r>
      <w:r w:rsidRPr="00690692">
        <w:rPr>
          <w:rFonts w:ascii="Arial" w:hAnsi="Arial" w:cs="Arial"/>
          <w:color w:val="000000"/>
          <w:sz w:val="18"/>
          <w:szCs w:val="18"/>
          <w:lang w:val="en-AU"/>
        </w:rPr>
        <w:t>___________________________________,</w:t>
      </w:r>
      <w:r w:rsidRPr="00690692">
        <w:rPr>
          <w:rFonts w:ascii="Arial" w:hAnsi="Arial" w:cs="Arial"/>
          <w:color w:val="000000"/>
          <w:sz w:val="18"/>
          <w:szCs w:val="18"/>
          <w:lang w:val="en-AU"/>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701043" w:rsidRPr="00690692" w14:paraId="0DAD9423" w14:textId="77777777" w:rsidTr="005669D5">
        <w:tc>
          <w:tcPr>
            <w:tcW w:w="3300" w:type="dxa"/>
            <w:tcMar>
              <w:top w:w="0" w:type="auto"/>
              <w:bottom w:w="0" w:type="auto"/>
            </w:tcMar>
            <w:vAlign w:val="center"/>
          </w:tcPr>
          <w:p w14:paraId="486A27AD" w14:textId="77777777" w:rsidR="00701043" w:rsidRPr="00690692" w:rsidRDefault="00701043" w:rsidP="005669D5">
            <w:pPr>
              <w:rPr>
                <w:lang w:val="en-AU"/>
              </w:rPr>
            </w:pPr>
            <w:r w:rsidRPr="00690692">
              <w:rPr>
                <w:rFonts w:ascii="Arial" w:hAnsi="Arial" w:cs="Arial"/>
                <w:color w:val="000000"/>
                <w:position w:val="-2"/>
                <w:sz w:val="18"/>
                <w:szCs w:val="18"/>
                <w:lang w:val="en-AU"/>
              </w:rPr>
              <w:t>Registration No:</w:t>
            </w:r>
          </w:p>
        </w:tc>
        <w:tc>
          <w:tcPr>
            <w:tcW w:w="0" w:type="auto"/>
            <w:tcBorders>
              <w:bottom w:val="single" w:sz="5" w:space="0" w:color="000000"/>
            </w:tcBorders>
            <w:tcMar>
              <w:top w:w="0" w:type="auto"/>
              <w:bottom w:w="0" w:type="auto"/>
            </w:tcMar>
            <w:vAlign w:val="center"/>
          </w:tcPr>
          <w:p w14:paraId="2B80F7C2" w14:textId="77777777" w:rsidR="00701043" w:rsidRPr="00690692" w:rsidRDefault="00701043" w:rsidP="005669D5">
            <w:pPr>
              <w:rPr>
                <w:lang w:val="en-AU"/>
              </w:rPr>
            </w:pPr>
            <w:r w:rsidRPr="00690692">
              <w:rPr>
                <w:rFonts w:ascii="Arial" w:hAnsi="Arial" w:cs="Arial"/>
                <w:color w:val="000000"/>
                <w:position w:val="-2"/>
                <w:sz w:val="18"/>
                <w:szCs w:val="18"/>
                <w:lang w:val="en-AU"/>
              </w:rPr>
              <w:t> </w:t>
            </w:r>
          </w:p>
        </w:tc>
      </w:tr>
      <w:tr w:rsidR="00701043" w:rsidRPr="00690692" w14:paraId="2CBB9447" w14:textId="77777777" w:rsidTr="005669D5">
        <w:tc>
          <w:tcPr>
            <w:tcW w:w="3300" w:type="dxa"/>
            <w:tcMar>
              <w:top w:w="0" w:type="auto"/>
              <w:bottom w:w="0" w:type="auto"/>
            </w:tcMar>
            <w:vAlign w:val="center"/>
          </w:tcPr>
          <w:p w14:paraId="5718C134" w14:textId="77777777" w:rsidR="00701043" w:rsidRPr="00690692" w:rsidRDefault="00701043" w:rsidP="005669D5">
            <w:pPr>
              <w:rPr>
                <w:lang w:val="en-AU"/>
              </w:rPr>
            </w:pPr>
            <w:r w:rsidRPr="00690692">
              <w:rPr>
                <w:rFonts w:ascii="Arial" w:hAnsi="Arial" w:cs="Arial"/>
                <w:color w:val="000000"/>
                <w:position w:val="-2"/>
                <w:sz w:val="18"/>
                <w:szCs w:val="18"/>
                <w:lang w:val="en-AU"/>
              </w:rPr>
              <w:t>Tax Identification No:</w:t>
            </w:r>
          </w:p>
        </w:tc>
        <w:tc>
          <w:tcPr>
            <w:tcW w:w="0" w:type="auto"/>
            <w:tcBorders>
              <w:bottom w:val="single" w:sz="5" w:space="0" w:color="000000"/>
            </w:tcBorders>
            <w:tcMar>
              <w:top w:w="0" w:type="auto"/>
              <w:bottom w:w="0" w:type="auto"/>
            </w:tcMar>
            <w:vAlign w:val="center"/>
          </w:tcPr>
          <w:p w14:paraId="6BB8D476" w14:textId="77777777" w:rsidR="00701043" w:rsidRPr="00690692" w:rsidRDefault="00701043" w:rsidP="005669D5">
            <w:pPr>
              <w:rPr>
                <w:lang w:val="en-AU"/>
              </w:rPr>
            </w:pPr>
            <w:r w:rsidRPr="00690692">
              <w:rPr>
                <w:rFonts w:ascii="Arial" w:hAnsi="Arial" w:cs="Arial"/>
                <w:color w:val="000000"/>
                <w:position w:val="-2"/>
                <w:sz w:val="18"/>
                <w:szCs w:val="18"/>
                <w:lang w:val="en-AU"/>
              </w:rPr>
              <w:t> </w:t>
            </w:r>
          </w:p>
        </w:tc>
      </w:tr>
      <w:tr w:rsidR="00701043" w:rsidRPr="00690692" w14:paraId="7E0F079C" w14:textId="77777777" w:rsidTr="005669D5">
        <w:tc>
          <w:tcPr>
            <w:tcW w:w="3300" w:type="dxa"/>
            <w:tcMar>
              <w:top w:w="0" w:type="auto"/>
              <w:bottom w:w="0" w:type="auto"/>
            </w:tcMar>
            <w:vAlign w:val="center"/>
          </w:tcPr>
          <w:p w14:paraId="3334205D" w14:textId="77777777" w:rsidR="00701043" w:rsidRPr="00690692" w:rsidRDefault="00701043" w:rsidP="005669D5">
            <w:pPr>
              <w:rPr>
                <w:lang w:val="en-AU"/>
              </w:rPr>
            </w:pPr>
            <w:r w:rsidRPr="00690692">
              <w:rPr>
                <w:rFonts w:ascii="Arial" w:hAnsi="Arial" w:cs="Arial"/>
                <w:color w:val="000000"/>
                <w:position w:val="-2"/>
                <w:sz w:val="18"/>
                <w:szCs w:val="18"/>
                <w:lang w:val="en-AU"/>
              </w:rPr>
              <w:t>Account No:</w:t>
            </w:r>
          </w:p>
        </w:tc>
        <w:tc>
          <w:tcPr>
            <w:tcW w:w="0" w:type="auto"/>
            <w:tcBorders>
              <w:bottom w:val="single" w:sz="5" w:space="0" w:color="000000"/>
            </w:tcBorders>
            <w:tcMar>
              <w:top w:w="0" w:type="auto"/>
              <w:bottom w:w="0" w:type="auto"/>
            </w:tcMar>
            <w:vAlign w:val="center"/>
          </w:tcPr>
          <w:p w14:paraId="71CA6EF1" w14:textId="77777777" w:rsidR="00701043" w:rsidRPr="00690692" w:rsidRDefault="00701043" w:rsidP="005669D5">
            <w:pPr>
              <w:rPr>
                <w:lang w:val="en-AU"/>
              </w:rPr>
            </w:pPr>
            <w:r w:rsidRPr="00690692">
              <w:rPr>
                <w:rFonts w:ascii="Arial" w:hAnsi="Arial" w:cs="Arial"/>
                <w:color w:val="000000"/>
                <w:position w:val="-2"/>
                <w:sz w:val="18"/>
                <w:szCs w:val="18"/>
                <w:lang w:val="en-AU"/>
              </w:rPr>
              <w:t> </w:t>
            </w:r>
          </w:p>
        </w:tc>
      </w:tr>
    </w:tbl>
    <w:p w14:paraId="21A3F9D0" w14:textId="77777777" w:rsidR="00701043" w:rsidRPr="00690692" w:rsidRDefault="00701043" w:rsidP="00701043">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w:t>
      </w:r>
    </w:p>
    <w:p w14:paraId="2AB36A12" w14:textId="77777777" w:rsidR="00701043" w:rsidRPr="00690692" w:rsidRDefault="00701043" w:rsidP="00701043">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conclude the following</w:t>
      </w:r>
    </w:p>
    <w:p w14:paraId="3FF8EF48" w14:textId="77777777" w:rsidR="00701043" w:rsidRPr="00507605" w:rsidRDefault="00701043" w:rsidP="00701043">
      <w:pPr>
        <w:spacing w:before="224" w:after="224" w:line="240" w:lineRule="auto"/>
        <w:jc w:val="center"/>
        <w:outlineLvl w:val="1"/>
        <w:rPr>
          <w:rFonts w:ascii="Arial" w:hAnsi="Arial" w:cs="Arial"/>
          <w:b/>
          <w:bCs/>
          <w:color w:val="000000"/>
          <w:sz w:val="24"/>
          <w:szCs w:val="24"/>
          <w:lang w:val="en-AU"/>
        </w:rPr>
      </w:pPr>
      <w:r w:rsidRPr="00507605">
        <w:rPr>
          <w:rFonts w:ascii="Arial" w:hAnsi="Arial" w:cs="Arial"/>
          <w:b/>
          <w:bCs/>
          <w:color w:val="000000"/>
          <w:sz w:val="24"/>
          <w:szCs w:val="24"/>
          <w:lang w:val="en-AU"/>
        </w:rPr>
        <w:t>Contract No. ________ for</w:t>
      </w:r>
    </w:p>
    <w:p w14:paraId="50B8EC84" w14:textId="65CC5D6F" w:rsidR="00507605" w:rsidRPr="00507605" w:rsidRDefault="00507605" w:rsidP="00507605">
      <w:pPr>
        <w:spacing w:before="225" w:after="225" w:line="240" w:lineRule="auto"/>
        <w:jc w:val="center"/>
        <w:rPr>
          <w:rFonts w:ascii="Arial" w:hAnsi="Arial" w:cs="Arial"/>
          <w:b/>
          <w:sz w:val="24"/>
          <w:szCs w:val="24"/>
          <w:lang w:val="en-AU"/>
        </w:rPr>
      </w:pPr>
      <w:r w:rsidRPr="00507605">
        <w:rPr>
          <w:rFonts w:ascii="Arial" w:eastAsia="Times New Roman" w:hAnsi="Arial" w:cs="Arial"/>
          <w:b/>
          <w:sz w:val="24"/>
          <w:szCs w:val="24"/>
          <w:shd w:val="clear" w:color="auto" w:fill="FFFFFF"/>
          <w:lang w:val="en-AU"/>
        </w:rPr>
        <w:t>»</w:t>
      </w:r>
      <w:r w:rsidRPr="00507605">
        <w:rPr>
          <w:rFonts w:ascii="Arial" w:hAnsi="Arial" w:cs="Arial"/>
          <w:b/>
          <w:color w:val="222222"/>
          <w:sz w:val="24"/>
          <w:szCs w:val="24"/>
          <w:shd w:val="clear" w:color="auto" w:fill="FFFFFF"/>
        </w:rPr>
        <w:t xml:space="preserve">The purchase of </w:t>
      </w:r>
      <w:r w:rsidR="00935F30">
        <w:rPr>
          <w:rFonts w:ascii="Arial" w:hAnsi="Arial" w:cs="Arial"/>
          <w:b/>
          <w:color w:val="222222"/>
          <w:sz w:val="24"/>
          <w:szCs w:val="24"/>
          <w:shd w:val="clear" w:color="auto" w:fill="FFFFFF"/>
        </w:rPr>
        <w:t>a cleaning plant for cleaning of the exhaust waste gas</w:t>
      </w:r>
      <w:r w:rsidRPr="00507605">
        <w:rPr>
          <w:rFonts w:ascii="Arial" w:eastAsia="Times New Roman" w:hAnsi="Arial" w:cs="Arial"/>
          <w:b/>
          <w:sz w:val="24"/>
          <w:szCs w:val="24"/>
          <w:shd w:val="clear" w:color="auto" w:fill="FFFFFF"/>
          <w:lang w:val="en-AU"/>
        </w:rPr>
        <w:t>«</w:t>
      </w:r>
    </w:p>
    <w:p w14:paraId="36834759" w14:textId="77777777" w:rsidR="00701043" w:rsidRPr="00690692" w:rsidRDefault="00701043" w:rsidP="00701043">
      <w:pPr>
        <w:spacing w:before="225" w:after="225" w:line="240" w:lineRule="auto"/>
        <w:jc w:val="both"/>
        <w:rPr>
          <w:lang w:val="en-AU"/>
        </w:rPr>
      </w:pPr>
    </w:p>
    <w:p w14:paraId="6554F0C1" w14:textId="77777777" w:rsidR="00701043" w:rsidRPr="00690692" w:rsidRDefault="00701043" w:rsidP="00701043">
      <w:pPr>
        <w:spacing w:before="225" w:after="225" w:line="240" w:lineRule="auto"/>
        <w:jc w:val="both"/>
        <w:rPr>
          <w:lang w:val="en-AU"/>
        </w:rPr>
      </w:pPr>
      <w:r w:rsidRPr="00690692">
        <w:rPr>
          <w:rFonts w:ascii="Arial" w:hAnsi="Arial" w:cs="Arial"/>
          <w:b/>
          <w:bCs/>
          <w:color w:val="000000"/>
          <w:sz w:val="18"/>
          <w:szCs w:val="18"/>
          <w:lang w:val="en-AU"/>
        </w:rPr>
        <w:t>I. GENERAL PROVISION</w:t>
      </w:r>
    </w:p>
    <w:p w14:paraId="06A50AA3" w14:textId="77777777" w:rsidR="00701043" w:rsidRPr="00690692" w:rsidRDefault="00701043" w:rsidP="00701043">
      <w:pPr>
        <w:spacing w:after="0" w:line="240" w:lineRule="auto"/>
        <w:jc w:val="center"/>
        <w:rPr>
          <w:rFonts w:ascii="Arial" w:hAnsi="Arial" w:cs="Arial"/>
          <w:b/>
          <w:bCs/>
          <w:color w:val="000000"/>
          <w:sz w:val="18"/>
          <w:szCs w:val="18"/>
          <w:lang w:val="en-AU"/>
        </w:rPr>
      </w:pPr>
      <w:r w:rsidRPr="00690692">
        <w:rPr>
          <w:rFonts w:ascii="Arial" w:hAnsi="Arial" w:cs="Arial"/>
          <w:b/>
          <w:bCs/>
          <w:color w:val="000000"/>
          <w:sz w:val="18"/>
          <w:szCs w:val="18"/>
          <w:lang w:val="en-AU"/>
        </w:rPr>
        <w:t>Article 1</w:t>
      </w:r>
    </w:p>
    <w:p w14:paraId="0495BF9F" w14:textId="77777777" w:rsidR="00701043" w:rsidRPr="00690692" w:rsidRDefault="00701043" w:rsidP="00701043">
      <w:pPr>
        <w:spacing w:after="0" w:line="240" w:lineRule="auto"/>
        <w:jc w:val="center"/>
        <w:rPr>
          <w:lang w:val="en-AU"/>
        </w:rPr>
      </w:pPr>
    </w:p>
    <w:tbl>
      <w:tblPr>
        <w:tblW w:w="0" w:type="auto"/>
        <w:tblInd w:w="108" w:type="dxa"/>
        <w:tblLook w:val="04A0" w:firstRow="1" w:lastRow="0" w:firstColumn="1" w:lastColumn="0" w:noHBand="0" w:noVBand="1"/>
      </w:tblPr>
      <w:tblGrid>
        <w:gridCol w:w="8962"/>
      </w:tblGrid>
      <w:tr w:rsidR="00701043" w:rsidRPr="00690692" w14:paraId="48451533" w14:textId="77777777" w:rsidTr="005669D5">
        <w:tc>
          <w:tcPr>
            <w:tcW w:w="0" w:type="auto"/>
            <w:tcMar>
              <w:top w:w="0" w:type="auto"/>
              <w:bottom w:w="0" w:type="auto"/>
            </w:tcMar>
          </w:tcPr>
          <w:p w14:paraId="7FE4F745" w14:textId="77777777" w:rsidR="00701043" w:rsidRPr="00690692" w:rsidRDefault="00701043" w:rsidP="005669D5">
            <w:pPr>
              <w:spacing w:before="225" w:after="225"/>
              <w:jc w:val="both"/>
              <w:rPr>
                <w:lang w:val="en-AU"/>
              </w:rPr>
            </w:pPr>
            <w:r w:rsidRPr="00690692">
              <w:rPr>
                <w:rFonts w:ascii="Arial" w:hAnsi="Arial" w:cs="Arial"/>
                <w:sz w:val="18"/>
                <w:szCs w:val="18"/>
                <w:lang w:val="en-AU"/>
              </w:rPr>
              <w:t>Contracting parties</w:t>
            </w:r>
            <w:r w:rsidRPr="00690692">
              <w:rPr>
                <w:lang w:val="en-AU"/>
              </w:rPr>
              <w:t xml:space="preserve"> </w:t>
            </w:r>
            <w:r w:rsidRPr="00690692">
              <w:rPr>
                <w:rFonts w:ascii="Arial" w:hAnsi="Arial" w:cs="Arial"/>
                <w:sz w:val="18"/>
                <w:szCs w:val="18"/>
                <w:lang w:val="en-AU"/>
              </w:rPr>
              <w:t>initially conclude that it was on the basis of:</w:t>
            </w:r>
          </w:p>
          <w:tbl>
            <w:tblPr>
              <w:tblW w:w="0" w:type="auto"/>
              <w:tblLook w:val="04A0" w:firstRow="1" w:lastRow="0" w:firstColumn="1" w:lastColumn="0" w:noHBand="0" w:noVBand="1"/>
            </w:tblPr>
            <w:tblGrid>
              <w:gridCol w:w="8746"/>
            </w:tblGrid>
            <w:tr w:rsidR="00701043" w:rsidRPr="00690692" w14:paraId="56CAFA12" w14:textId="77777777" w:rsidTr="005669D5">
              <w:tc>
                <w:tcPr>
                  <w:tcW w:w="0" w:type="auto"/>
                  <w:tcMar>
                    <w:top w:w="0" w:type="auto"/>
                    <w:bottom w:w="0" w:type="auto"/>
                  </w:tcMar>
                </w:tcPr>
                <w:p w14:paraId="0DEF2155" w14:textId="3854FF91" w:rsidR="00701043" w:rsidRPr="00690692" w:rsidRDefault="00701043" w:rsidP="005669D5">
                  <w:pPr>
                    <w:numPr>
                      <w:ilvl w:val="0"/>
                      <w:numId w:val="23"/>
                    </w:numPr>
                    <w:jc w:val="both"/>
                    <w:rPr>
                      <w:rFonts w:ascii="Arial" w:hAnsi="Arial" w:cs="Arial"/>
                      <w:sz w:val="18"/>
                      <w:szCs w:val="18"/>
                      <w:lang w:val="en-AU"/>
                    </w:rPr>
                  </w:pPr>
                  <w:r w:rsidRPr="00690692">
                    <w:rPr>
                      <w:rFonts w:ascii="Arial" w:hAnsi="Arial" w:cs="Arial"/>
                      <w:sz w:val="18"/>
                      <w:szCs w:val="18"/>
                      <w:lang w:val="en-AU"/>
                    </w:rPr>
                    <w:t>the Invitation to tender published on the Official Journal of Republic of Slovenia (</w:t>
                  </w:r>
                  <w:r w:rsidRPr="00935F30">
                    <w:rPr>
                      <w:rFonts w:ascii="Arial" w:hAnsi="Arial" w:cs="Arial"/>
                      <w:sz w:val="18"/>
                      <w:szCs w:val="18"/>
                      <w:lang w:val="en-AU"/>
                    </w:rPr>
                    <w:t>www.e-narocanje.si</w:t>
                  </w:r>
                  <w:r w:rsidRPr="00935F30">
                    <w:rPr>
                      <w:rStyle w:val="Hiperpovezava"/>
                      <w:rFonts w:ascii="Arial" w:hAnsi="Arial" w:cs="Arial"/>
                      <w:color w:val="auto"/>
                      <w:sz w:val="18"/>
                      <w:szCs w:val="18"/>
                      <w:u w:val="none"/>
                      <w:lang w:val="en-AU"/>
                    </w:rPr>
                    <w:t xml:space="preserve">), </w:t>
                  </w:r>
                  <w:r w:rsidRPr="00690692">
                    <w:rPr>
                      <w:rStyle w:val="Hiperpovezava"/>
                      <w:rFonts w:ascii="Arial" w:hAnsi="Arial" w:cs="Arial"/>
                      <w:color w:val="auto"/>
                      <w:sz w:val="18"/>
                      <w:szCs w:val="18"/>
                      <w:lang w:val="en-AU"/>
                    </w:rPr>
                    <w:t xml:space="preserve">No.  ___________, </w:t>
                  </w:r>
                  <w:proofErr w:type="gramStart"/>
                  <w:r w:rsidRPr="00690692">
                    <w:rPr>
                      <w:rStyle w:val="Hiperpovezava"/>
                      <w:rFonts w:ascii="Arial" w:hAnsi="Arial" w:cs="Arial"/>
                      <w:color w:val="auto"/>
                      <w:sz w:val="18"/>
                      <w:szCs w:val="18"/>
                      <w:lang w:val="en-AU"/>
                    </w:rPr>
                    <w:t>dated  _</w:t>
                  </w:r>
                  <w:proofErr w:type="gramEnd"/>
                  <w:r w:rsidRPr="00690692">
                    <w:rPr>
                      <w:rStyle w:val="Hiperpovezava"/>
                      <w:rFonts w:ascii="Arial" w:hAnsi="Arial" w:cs="Arial"/>
                      <w:color w:val="auto"/>
                      <w:sz w:val="18"/>
                      <w:szCs w:val="18"/>
                      <w:lang w:val="en-AU"/>
                    </w:rPr>
                    <w:t>____</w:t>
                  </w:r>
                  <w:r w:rsidRPr="00690692">
                    <w:rPr>
                      <w:rFonts w:ascii="Arial" w:hAnsi="Arial" w:cs="Arial"/>
                      <w:sz w:val="18"/>
                      <w:szCs w:val="18"/>
                      <w:lang w:val="en-AU"/>
                    </w:rPr>
                    <w:t>____, and</w:t>
                  </w:r>
                </w:p>
                <w:p w14:paraId="29DE78BF" w14:textId="3114DEB2" w:rsidR="00701043" w:rsidRPr="00690692" w:rsidRDefault="00701043" w:rsidP="005669D5">
                  <w:pPr>
                    <w:numPr>
                      <w:ilvl w:val="0"/>
                      <w:numId w:val="23"/>
                    </w:numPr>
                    <w:jc w:val="both"/>
                    <w:rPr>
                      <w:rFonts w:ascii="Arial" w:hAnsi="Arial" w:cs="Arial"/>
                      <w:sz w:val="18"/>
                      <w:szCs w:val="18"/>
                      <w:lang w:val="en-AU"/>
                    </w:rPr>
                  </w:pPr>
                  <w:r w:rsidRPr="00690692">
                    <w:rPr>
                      <w:rFonts w:ascii="Arial" w:hAnsi="Arial" w:cs="Arial"/>
                      <w:sz w:val="18"/>
                      <w:szCs w:val="18"/>
                      <w:lang w:val="en-AU"/>
                    </w:rPr>
                    <w:t>the Decision No. ________________, dated ______________, published on the Official Journal of Republic of Slovenia,</w:t>
                  </w:r>
                  <w:r w:rsidRPr="00690692">
                    <w:rPr>
                      <w:rStyle w:val="Hiperpovezava"/>
                      <w:rFonts w:ascii="Arial" w:hAnsi="Arial" w:cs="Arial"/>
                      <w:color w:val="auto"/>
                      <w:sz w:val="18"/>
                      <w:szCs w:val="18"/>
                      <w:lang w:val="en-AU"/>
                    </w:rPr>
                    <w:t xml:space="preserve"> No.  ___________, </w:t>
                  </w:r>
                  <w:proofErr w:type="gramStart"/>
                  <w:r w:rsidRPr="00690692">
                    <w:rPr>
                      <w:rStyle w:val="Hiperpovezava"/>
                      <w:rFonts w:ascii="Arial" w:hAnsi="Arial" w:cs="Arial"/>
                      <w:color w:val="auto"/>
                      <w:sz w:val="18"/>
                      <w:szCs w:val="18"/>
                      <w:lang w:val="en-AU"/>
                    </w:rPr>
                    <w:t>dated  _</w:t>
                  </w:r>
                  <w:proofErr w:type="gramEnd"/>
                  <w:r w:rsidRPr="00690692">
                    <w:rPr>
                      <w:rStyle w:val="Hiperpovezava"/>
                      <w:rFonts w:ascii="Arial" w:hAnsi="Arial" w:cs="Arial"/>
                      <w:color w:val="auto"/>
                      <w:sz w:val="18"/>
                      <w:szCs w:val="18"/>
                      <w:lang w:val="en-AU"/>
                    </w:rPr>
                    <w:t>____</w:t>
                  </w:r>
                  <w:r w:rsidRPr="00690692">
                    <w:rPr>
                      <w:rFonts w:ascii="Arial" w:hAnsi="Arial" w:cs="Arial"/>
                      <w:sz w:val="18"/>
                      <w:szCs w:val="18"/>
                      <w:lang w:val="en-AU"/>
                    </w:rPr>
                    <w:t>____,</w:t>
                  </w:r>
                </w:p>
              </w:tc>
            </w:tr>
          </w:tbl>
          <w:p w14:paraId="43E877B4" w14:textId="77777777" w:rsidR="00701043" w:rsidRPr="00690692" w:rsidRDefault="00701043" w:rsidP="005669D5">
            <w:pPr>
              <w:spacing w:before="225" w:after="225"/>
              <w:jc w:val="both"/>
              <w:rPr>
                <w:lang w:val="en-AU"/>
              </w:rPr>
            </w:pPr>
            <w:r w:rsidRPr="00690692">
              <w:rPr>
                <w:rFonts w:ascii="Arial" w:hAnsi="Arial" w:cs="Arial"/>
                <w:color w:val="000000"/>
                <w:sz w:val="18"/>
                <w:szCs w:val="18"/>
                <w:lang w:val="en-AU"/>
              </w:rPr>
              <w:t xml:space="preserve">the Contractor selected </w:t>
            </w:r>
            <w:r w:rsidRPr="00690692">
              <w:rPr>
                <w:rFonts w:ascii="Arial" w:hAnsi="Arial" w:cs="Arial"/>
                <w:sz w:val="18"/>
                <w:szCs w:val="18"/>
                <w:lang w:val="en-AU"/>
              </w:rPr>
              <w:t xml:space="preserve">as the most economically advantageous tenderer </w:t>
            </w:r>
            <w:r w:rsidRPr="00690692">
              <w:rPr>
                <w:rFonts w:ascii="Arial" w:hAnsi="Arial" w:cs="Arial"/>
                <w:color w:val="000000"/>
                <w:sz w:val="18"/>
                <w:szCs w:val="18"/>
                <w:lang w:val="en-AU"/>
              </w:rPr>
              <w:t>based on the procurement procedure, which is why this contract is concluded.</w:t>
            </w:r>
          </w:p>
        </w:tc>
      </w:tr>
    </w:tbl>
    <w:p w14:paraId="0B112199"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II. SUBJECT OF THE CONTRACT</w:t>
      </w:r>
    </w:p>
    <w:p w14:paraId="2B429CC9"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497A4B" w:rsidRPr="00251FA7" w14:paraId="4482DBA2" w14:textId="77777777" w:rsidTr="00692C4A">
        <w:tc>
          <w:tcPr>
            <w:tcW w:w="0" w:type="auto"/>
            <w:tcMar>
              <w:top w:w="0" w:type="auto"/>
              <w:bottom w:w="0" w:type="auto"/>
            </w:tcMar>
          </w:tcPr>
          <w:p w14:paraId="000114AD" w14:textId="74A01E6B" w:rsidR="00497A4B" w:rsidRPr="00935F30"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 xml:space="preserve">The subject of the contract is the obligation of the Contractor to supply the </w:t>
            </w:r>
            <w:r>
              <w:rPr>
                <w:rFonts w:ascii="Arial" w:hAnsi="Arial" w:cs="Arial"/>
                <w:color w:val="000000"/>
                <w:sz w:val="18"/>
                <w:szCs w:val="18"/>
                <w:lang w:val="en-GB"/>
              </w:rPr>
              <w:t>equipment:</w:t>
            </w:r>
            <w:r w:rsidR="00935F30">
              <w:rPr>
                <w:rFonts w:ascii="Arial" w:hAnsi="Arial" w:cs="Arial"/>
                <w:color w:val="000000"/>
                <w:sz w:val="18"/>
                <w:szCs w:val="18"/>
                <w:lang w:val="en-GB"/>
              </w:rPr>
              <w:t xml:space="preserve"> </w:t>
            </w:r>
            <w:r w:rsidR="00935F30">
              <w:rPr>
                <w:rFonts w:ascii="Arial" w:hAnsi="Arial" w:cs="Arial"/>
                <w:i/>
                <w:sz w:val="18"/>
                <w:szCs w:val="18"/>
              </w:rPr>
              <w:t>Cleaning plant for cleaning of the exhaust waste gas</w:t>
            </w:r>
            <w:r w:rsidRPr="00251FA7">
              <w:rPr>
                <w:rFonts w:ascii="Arial" w:hAnsi="Arial" w:cs="Arial"/>
                <w:color w:val="000000"/>
                <w:sz w:val="18"/>
                <w:szCs w:val="18"/>
                <w:lang w:val="en-GB"/>
              </w:rPr>
              <w:t>,</w:t>
            </w:r>
            <w:r w:rsidR="00935F30">
              <w:rPr>
                <w:rFonts w:ascii="Arial" w:hAnsi="Arial" w:cs="Arial"/>
                <w:color w:val="000000"/>
                <w:sz w:val="18"/>
                <w:szCs w:val="18"/>
                <w:lang w:val="en-GB"/>
              </w:rPr>
              <w:t xml:space="preserve"> that</w:t>
            </w:r>
            <w:r w:rsidRPr="00251FA7">
              <w:rPr>
                <w:rFonts w:ascii="Arial" w:hAnsi="Arial" w:cs="Arial"/>
                <w:color w:val="000000"/>
                <w:sz w:val="18"/>
                <w:szCs w:val="18"/>
                <w:lang w:val="en-GB"/>
              </w:rPr>
              <w:t xml:space="preserve"> </w:t>
            </w:r>
            <w:r w:rsidR="00935F30">
              <w:rPr>
                <w:rFonts w:ascii="Arial" w:hAnsi="Arial" w:cs="Arial"/>
                <w:color w:val="000000"/>
                <w:sz w:val="18"/>
                <w:szCs w:val="18"/>
                <w:lang w:val="en-GB"/>
              </w:rPr>
              <w:t>also i</w:t>
            </w:r>
            <w:r w:rsidR="00935F30" w:rsidRPr="00935F30">
              <w:rPr>
                <w:rFonts w:ascii="Arial" w:hAnsi="Arial" w:cs="Arial"/>
                <w:color w:val="000000"/>
                <w:sz w:val="18"/>
                <w:szCs w:val="18"/>
                <w:lang w:val="en-GB"/>
              </w:rPr>
              <w:t>nclud</w:t>
            </w:r>
            <w:r w:rsidR="00935F30">
              <w:rPr>
                <w:rFonts w:ascii="Arial" w:hAnsi="Arial" w:cs="Arial"/>
                <w:color w:val="000000"/>
                <w:sz w:val="18"/>
                <w:szCs w:val="18"/>
                <w:lang w:val="en-GB"/>
              </w:rPr>
              <w:t>es</w:t>
            </w:r>
            <w:r w:rsidR="00935F30" w:rsidRPr="00935F30">
              <w:rPr>
                <w:rFonts w:ascii="Arial" w:hAnsi="Arial" w:cs="Arial"/>
                <w:color w:val="000000"/>
                <w:sz w:val="18"/>
                <w:szCs w:val="18"/>
                <w:lang w:val="en-GB"/>
              </w:rPr>
              <w:t xml:space="preserve"> installation</w:t>
            </w:r>
            <w:r w:rsidR="00935F30">
              <w:rPr>
                <w:rFonts w:ascii="Arial" w:hAnsi="Arial" w:cs="Arial"/>
                <w:color w:val="000000"/>
                <w:sz w:val="18"/>
                <w:szCs w:val="18"/>
                <w:lang w:val="en-GB"/>
              </w:rPr>
              <w:t xml:space="preserve"> of the </w:t>
            </w:r>
            <w:r w:rsidR="00935F30" w:rsidRPr="00935F30">
              <w:rPr>
                <w:rFonts w:ascii="Arial" w:hAnsi="Arial" w:cs="Arial"/>
                <w:color w:val="000000"/>
                <w:sz w:val="18"/>
                <w:szCs w:val="18"/>
                <w:lang w:val="en-GB"/>
              </w:rPr>
              <w:t xml:space="preserve">equipment, </w:t>
            </w:r>
            <w:r w:rsidR="00935F30" w:rsidRPr="00935F30">
              <w:rPr>
                <w:rFonts w:ascii="Arial" w:hAnsi="Arial" w:cs="Arial"/>
                <w:sz w:val="18"/>
                <w:szCs w:val="18"/>
              </w:rPr>
              <w:t xml:space="preserve">commissioning of the equipment and site acceptance test (SAT) </w:t>
            </w:r>
            <w:r w:rsidR="00935F30" w:rsidRPr="00935F30">
              <w:rPr>
                <w:rFonts w:ascii="Arial" w:hAnsi="Arial" w:cs="Arial"/>
                <w:color w:val="000000"/>
                <w:sz w:val="18"/>
                <w:szCs w:val="18"/>
                <w:lang w:val="en-GB"/>
              </w:rPr>
              <w:t>and training of the Contracting Authority's staff</w:t>
            </w:r>
            <w:r w:rsidR="00935F30">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for the contractually agreed price, within the time limits and under the terms and conditions stipulated by this contract and the </w:t>
            </w:r>
            <w:r w:rsidR="00935F30" w:rsidRPr="00251FA7">
              <w:rPr>
                <w:rFonts w:ascii="Arial" w:hAnsi="Arial" w:cs="Arial"/>
                <w:color w:val="000000"/>
                <w:sz w:val="18"/>
                <w:szCs w:val="18"/>
                <w:lang w:val="en-GB"/>
              </w:rPr>
              <w:t>Tender documentation, dated __________</w:t>
            </w:r>
            <w:r w:rsidRPr="002D07DE">
              <w:rPr>
                <w:rFonts w:ascii="Arial" w:hAnsi="Arial" w:cs="Arial"/>
                <w:bCs/>
                <w:color w:val="000000"/>
                <w:sz w:val="18"/>
                <w:szCs w:val="18"/>
                <w:lang w:val="en-GB"/>
              </w:rPr>
              <w:t>.</w:t>
            </w:r>
            <w:r>
              <w:rPr>
                <w:rFonts w:ascii="Arial" w:hAnsi="Arial" w:cs="Arial"/>
                <w:b/>
                <w:bCs/>
                <w:color w:val="000000"/>
                <w:sz w:val="18"/>
                <w:szCs w:val="18"/>
                <w:lang w:val="en-GB"/>
              </w:rPr>
              <w:t xml:space="preserve"> </w:t>
            </w:r>
            <w:r w:rsidRPr="002D07DE">
              <w:rPr>
                <w:rFonts w:ascii="Arial" w:hAnsi="Arial" w:cs="Arial"/>
                <w:bCs/>
                <w:color w:val="000000"/>
                <w:sz w:val="18"/>
                <w:szCs w:val="18"/>
                <w:lang w:val="en-GB"/>
              </w:rPr>
              <w:t>The contracting authority undertakes to pay the purchase price to the Contractor in the contract value referred to in Article 6 of this contract.</w:t>
            </w:r>
          </w:p>
        </w:tc>
      </w:tr>
    </w:tbl>
    <w:p w14:paraId="6B30A4D3"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497A4B" w:rsidRPr="00251FA7" w14:paraId="2DB03291" w14:textId="77777777" w:rsidTr="00692C4A">
        <w:tc>
          <w:tcPr>
            <w:tcW w:w="0" w:type="auto"/>
            <w:tcMar>
              <w:top w:w="0" w:type="auto"/>
              <w:bottom w:w="0" w:type="auto"/>
            </w:tcMar>
          </w:tcPr>
          <w:p w14:paraId="44302B96"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 xml:space="preserve">The Contractor will supply the </w:t>
            </w:r>
            <w:r>
              <w:rPr>
                <w:rFonts w:ascii="Arial" w:hAnsi="Arial" w:cs="Arial"/>
                <w:color w:val="000000"/>
                <w:sz w:val="18"/>
                <w:szCs w:val="18"/>
                <w:lang w:val="en-GB"/>
              </w:rPr>
              <w:t>equipment</w:t>
            </w:r>
            <w:r w:rsidRPr="00251FA7">
              <w:rPr>
                <w:rFonts w:ascii="Arial" w:hAnsi="Arial" w:cs="Arial"/>
                <w:color w:val="000000"/>
                <w:sz w:val="18"/>
                <w:szCs w:val="18"/>
                <w:lang w:val="en-GB"/>
              </w:rPr>
              <w:t xml:space="preserve"> specified in Article 2 in accordance with and within the scope specified by the following documents:</w:t>
            </w:r>
          </w:p>
          <w:tbl>
            <w:tblPr>
              <w:tblW w:w="0" w:type="auto"/>
              <w:tblLook w:val="04A0" w:firstRow="1" w:lastRow="0" w:firstColumn="1" w:lastColumn="0" w:noHBand="0" w:noVBand="1"/>
            </w:tblPr>
            <w:tblGrid>
              <w:gridCol w:w="7520"/>
            </w:tblGrid>
            <w:tr w:rsidR="00497A4B" w:rsidRPr="00251FA7" w14:paraId="1DFCC1FE" w14:textId="77777777" w:rsidTr="00692C4A">
              <w:tc>
                <w:tcPr>
                  <w:tcW w:w="0" w:type="auto"/>
                  <w:tcMar>
                    <w:top w:w="0" w:type="auto"/>
                    <w:bottom w:w="0" w:type="auto"/>
                  </w:tcMar>
                </w:tcPr>
                <w:p w14:paraId="0704F9EE" w14:textId="77777777" w:rsidR="00497A4B" w:rsidRPr="00251FA7" w:rsidRDefault="00497A4B" w:rsidP="00692C4A">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64F4CA2B" w14:textId="77777777" w:rsidR="00497A4B" w:rsidRPr="00251FA7" w:rsidRDefault="00497A4B" w:rsidP="00692C4A">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14:paraId="04AAF61C"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5B90A676"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497A4B" w:rsidRPr="00251FA7" w14:paraId="48F38317" w14:textId="77777777" w:rsidTr="00692C4A">
        <w:tc>
          <w:tcPr>
            <w:tcW w:w="0" w:type="auto"/>
            <w:tcMar>
              <w:top w:w="0" w:type="auto"/>
              <w:bottom w:w="0" w:type="auto"/>
            </w:tcMar>
          </w:tcPr>
          <w:p w14:paraId="574EE923" w14:textId="77777777" w:rsidR="00497A4B" w:rsidRPr="00251FA7" w:rsidRDefault="00497A4B" w:rsidP="00692C4A">
            <w:pPr>
              <w:rPr>
                <w:rFonts w:ascii="Arial" w:hAnsi="Arial" w:cs="Arial"/>
                <w:color w:val="000000"/>
                <w:sz w:val="18"/>
                <w:szCs w:val="18"/>
                <w:lang w:val="en-GB"/>
              </w:rPr>
            </w:pPr>
          </w:p>
          <w:p w14:paraId="0952CF9E"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The Contractor undertakes to supply the lot specified in Article 2 in a package that fully protects the goods from mechanical, chemical and other damage during transport. Packaging is included in the contract price.</w:t>
            </w:r>
          </w:p>
        </w:tc>
      </w:tr>
    </w:tbl>
    <w:p w14:paraId="40F8E704"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5</w:t>
      </w:r>
    </w:p>
    <w:tbl>
      <w:tblPr>
        <w:tblW w:w="0" w:type="auto"/>
        <w:tblInd w:w="108" w:type="dxa"/>
        <w:tblLook w:val="04A0" w:firstRow="1" w:lastRow="0" w:firstColumn="1" w:lastColumn="0" w:noHBand="0" w:noVBand="1"/>
      </w:tblPr>
      <w:tblGrid>
        <w:gridCol w:w="8962"/>
      </w:tblGrid>
      <w:tr w:rsidR="00497A4B" w:rsidRPr="00251FA7" w14:paraId="5039D056" w14:textId="77777777" w:rsidTr="00692C4A">
        <w:tc>
          <w:tcPr>
            <w:tcW w:w="0" w:type="auto"/>
            <w:tcMar>
              <w:top w:w="0" w:type="auto"/>
              <w:bottom w:w="0" w:type="auto"/>
            </w:tcMar>
          </w:tcPr>
          <w:p w14:paraId="27C3603E"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0D4FF18F"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For additional purchases or replacement purchases that would prove necessary only after the conclusion of this contract, the Contracting Authority may award the contract to the Contractor of the base order subject to the provisions of the applicable legislation.</w:t>
            </w:r>
          </w:p>
          <w:p w14:paraId="4EF2B5EB" w14:textId="6D8E8EBC" w:rsidR="00497A4B" w:rsidRPr="00251FA7" w:rsidRDefault="00497A4B" w:rsidP="00692C4A">
            <w:pPr>
              <w:spacing w:before="225" w:after="225"/>
              <w:jc w:val="both"/>
              <w:rPr>
                <w:lang w:val="en-GB"/>
              </w:rPr>
            </w:pPr>
            <w:r w:rsidRPr="00251FA7">
              <w:rPr>
                <w:rFonts w:ascii="Arial" w:hAnsi="Arial" w:cs="Arial"/>
                <w:color w:val="000000"/>
                <w:sz w:val="18"/>
                <w:szCs w:val="18"/>
                <w:lang w:val="en-GB"/>
              </w:rPr>
              <w:t xml:space="preserve">In </w:t>
            </w:r>
            <w:r w:rsidR="00935F30">
              <w:rPr>
                <w:rFonts w:ascii="Arial" w:hAnsi="Arial" w:cs="Arial"/>
                <w:color w:val="000000"/>
                <w:sz w:val="18"/>
                <w:szCs w:val="18"/>
                <w:lang w:val="en-GB"/>
              </w:rPr>
              <w:t>case above</w:t>
            </w:r>
            <w:r w:rsidRPr="00251FA7">
              <w:rPr>
                <w:rFonts w:ascii="Arial" w:hAnsi="Arial" w:cs="Arial"/>
                <w:color w:val="000000"/>
                <w:sz w:val="18"/>
                <w:szCs w:val="18"/>
                <w:lang w:val="en-GB"/>
              </w:rPr>
              <w:t>, an annex to the concluded contract or a new contract is concluded with the Contractor.</w:t>
            </w:r>
          </w:p>
        </w:tc>
      </w:tr>
    </w:tbl>
    <w:p w14:paraId="54FA5685"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p>
    <w:p w14:paraId="22D62002"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6</w:t>
      </w:r>
    </w:p>
    <w:p w14:paraId="0B96B197"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3CF013D5" w14:textId="77777777" w:rsidTr="00692C4A">
        <w:tc>
          <w:tcPr>
            <w:tcW w:w="0" w:type="auto"/>
            <w:tcMar>
              <w:top w:w="0" w:type="auto"/>
              <w:bottom w:w="0" w:type="auto"/>
            </w:tcMar>
          </w:tcPr>
          <w:p w14:paraId="2F279E8F"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Contractor's </w:t>
            </w:r>
            <w:r>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1DFAB057"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Value excluding VAT: ____________ EUR</w:t>
            </w:r>
          </w:p>
          <w:p w14:paraId="354BABA9"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VAT: __________________ EUR</w:t>
            </w:r>
          </w:p>
          <w:p w14:paraId="330532C2" w14:textId="77777777" w:rsidR="00497A4B" w:rsidRPr="00251FA7" w:rsidRDefault="00497A4B" w:rsidP="00692C4A">
            <w:pPr>
              <w:spacing w:before="225" w:after="225"/>
              <w:jc w:val="both"/>
              <w:rPr>
                <w:lang w:val="en-GB"/>
              </w:rPr>
            </w:pPr>
            <w:r w:rsidRPr="00251FA7">
              <w:rPr>
                <w:rFonts w:ascii="Arial" w:hAnsi="Arial" w:cs="Arial"/>
                <w:sz w:val="18"/>
                <w:szCs w:val="18"/>
                <w:lang w:val="en-GB"/>
              </w:rPr>
              <w:t>Value with VAT: _________________ EUR</w:t>
            </w:r>
          </w:p>
          <w:p w14:paraId="0281DAE4" w14:textId="4B2F9C85" w:rsidR="00836000" w:rsidRPr="008F076C" w:rsidRDefault="00836000" w:rsidP="00836000">
            <w:pPr>
              <w:pStyle w:val="Noga"/>
              <w:tabs>
                <w:tab w:val="left" w:pos="3301"/>
              </w:tabs>
              <w:jc w:val="both"/>
              <w:rPr>
                <w:sz w:val="18"/>
                <w:szCs w:val="18"/>
                <w:lang w:val="en-GB"/>
              </w:rPr>
            </w:pPr>
            <w:r w:rsidRPr="008F076C">
              <w:rPr>
                <w:rFonts w:ascii="Arial" w:hAnsi="Arial" w:cs="Arial"/>
                <w:sz w:val="18"/>
                <w:szCs w:val="18"/>
                <w:lang w:val="en-GB"/>
              </w:rPr>
              <w:t xml:space="preserve">Funds for the subject of the contract are co-financed within the project </w:t>
            </w:r>
            <w:r w:rsidRPr="008F076C">
              <w:rPr>
                <w:rFonts w:ascii="Arial" w:hAnsi="Arial" w:cs="Arial"/>
                <w:sz w:val="18"/>
                <w:szCs w:val="18"/>
                <w:shd w:val="clear" w:color="auto" w:fill="FFFFFF"/>
                <w:lang w:val="en-GB"/>
              </w:rPr>
              <w:t>“Renewable Materials and Healthy Environments Research and Innovation Center of Excellence – InnoRenew CoE”.</w:t>
            </w:r>
          </w:p>
          <w:p w14:paraId="65851128" w14:textId="77777777" w:rsidR="00497A4B" w:rsidRPr="00251FA7" w:rsidRDefault="00497A4B" w:rsidP="00692C4A">
            <w:pPr>
              <w:spacing w:before="225" w:after="225"/>
              <w:jc w:val="both"/>
              <w:rPr>
                <w:sz w:val="18"/>
                <w:szCs w:val="18"/>
                <w:lang w:val="en-GB"/>
              </w:rPr>
            </w:pPr>
            <w:r w:rsidRPr="00251FA7">
              <w:rPr>
                <w:rFonts w:ascii="Arial" w:hAnsi="Arial" w:cs="Arial"/>
                <w:sz w:val="18"/>
                <w:szCs w:val="18"/>
                <w:shd w:val="clear" w:color="auto" w:fill="FFFFFF"/>
                <w:lang w:val="en-GB"/>
              </w:rPr>
              <w:t xml:space="preserve">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w:t>
            </w:r>
            <w:r w:rsidRPr="00251FA7">
              <w:rPr>
                <w:rFonts w:ascii="Arial" w:hAnsi="Arial" w:cs="Arial"/>
                <w:sz w:val="18"/>
                <w:szCs w:val="18"/>
                <w:shd w:val="clear" w:color="auto" w:fill="FFFFFF"/>
                <w:lang w:val="en-GB"/>
              </w:rPr>
              <w:lastRenderedPageBreak/>
              <w:t>Smart Specialization for Greater Competitiveness and Greening of the Economy” Priority Investment 1.1 “Strengthening the infrastructure for research and innovation and capacity to develop excellence in this field, including the promotion of competent centers, in particular those of European interest “in the framework of the Operational Program for the Implementation of the European Cohesion Policy 2014-2020</w:t>
            </w:r>
            <w:r w:rsidRPr="00251FA7">
              <w:rPr>
                <w:rFonts w:ascii="Arial" w:hAnsi="Arial" w:cs="Arial"/>
                <w:sz w:val="18"/>
                <w:szCs w:val="18"/>
                <w:lang w:val="en-GB"/>
              </w:rPr>
              <w:t>.</w:t>
            </w:r>
            <w:r>
              <w:rPr>
                <w:rFonts w:ascii="Arial" w:hAnsi="Arial" w:cs="Arial"/>
                <w:sz w:val="18"/>
                <w:szCs w:val="18"/>
                <w:lang w:val="en-GB"/>
              </w:rPr>
              <w:t xml:space="preserve"> </w:t>
            </w:r>
            <w:r w:rsidRPr="00BA054D">
              <w:rPr>
                <w:rFonts w:ascii="Arial" w:hAnsi="Arial" w:cs="Arial"/>
                <w:color w:val="000000"/>
                <w:sz w:val="18"/>
                <w:szCs w:val="18"/>
              </w:rPr>
              <w:t>The operation is also f</w:t>
            </w:r>
            <w:r w:rsidRPr="00BA054D">
              <w:rPr>
                <w:rFonts w:ascii="Arial" w:hAnsi="Arial" w:cs="Arial"/>
                <w:sz w:val="18"/>
                <w:szCs w:val="18"/>
              </w:rPr>
              <w:t>unded by the Horizon 2020 Framework Programme of the European Union; H2020 WIDESPREAD-1-2014 Teaming.</w:t>
            </w:r>
          </w:p>
        </w:tc>
      </w:tr>
    </w:tbl>
    <w:p w14:paraId="6135A639"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lastRenderedPageBreak/>
        <w:t>Article 7</w:t>
      </w:r>
    </w:p>
    <w:tbl>
      <w:tblPr>
        <w:tblW w:w="0" w:type="auto"/>
        <w:tblInd w:w="108" w:type="dxa"/>
        <w:tblLook w:val="04A0" w:firstRow="1" w:lastRow="0" w:firstColumn="1" w:lastColumn="0" w:noHBand="0" w:noVBand="1"/>
      </w:tblPr>
      <w:tblGrid>
        <w:gridCol w:w="8962"/>
      </w:tblGrid>
      <w:tr w:rsidR="00497A4B" w:rsidRPr="00251FA7" w14:paraId="35144879" w14:textId="77777777" w:rsidTr="00692C4A">
        <w:tc>
          <w:tcPr>
            <w:tcW w:w="0" w:type="auto"/>
            <w:tcMar>
              <w:top w:w="0" w:type="auto"/>
              <w:bottom w:w="0" w:type="auto"/>
            </w:tcMar>
          </w:tcPr>
          <w:p w14:paraId="7184E2BD" w14:textId="3A05563F" w:rsidR="00935F30" w:rsidRDefault="00935F30" w:rsidP="00935F30">
            <w:pPr>
              <w:spacing w:after="0" w:line="260" w:lineRule="exact"/>
              <w:jc w:val="both"/>
              <w:rPr>
                <w:rFonts w:ascii="Arial" w:hAnsi="Arial" w:cs="Arial"/>
                <w:iCs/>
                <w:sz w:val="18"/>
                <w:szCs w:val="18"/>
              </w:rPr>
            </w:pPr>
            <w:r w:rsidRPr="00935F30">
              <w:rPr>
                <w:rFonts w:ascii="Arial" w:hAnsi="Arial" w:cs="Arial"/>
                <w:iCs/>
                <w:sz w:val="18"/>
                <w:szCs w:val="18"/>
              </w:rPr>
              <w:t xml:space="preserve">Payment will be made </w:t>
            </w:r>
            <w:proofErr w:type="spellStart"/>
            <w:r w:rsidRPr="00935F30">
              <w:rPr>
                <w:rFonts w:ascii="Arial" w:hAnsi="Arial" w:cs="Arial"/>
                <w:iCs/>
                <w:sz w:val="18"/>
                <w:szCs w:val="18"/>
              </w:rPr>
              <w:t>against</w:t>
            </w:r>
            <w:proofErr w:type="spellEnd"/>
            <w:r w:rsidRPr="00935F30">
              <w:rPr>
                <w:rFonts w:ascii="Arial" w:hAnsi="Arial" w:cs="Arial"/>
                <w:iCs/>
                <w:sz w:val="18"/>
                <w:szCs w:val="18"/>
              </w:rPr>
              <w:t xml:space="preserve"> issued invoice and </w:t>
            </w:r>
            <w:proofErr w:type="spellStart"/>
            <w:r w:rsidRPr="00935F30">
              <w:rPr>
                <w:rFonts w:ascii="Arial" w:hAnsi="Arial" w:cs="Arial"/>
                <w:iCs/>
                <w:sz w:val="18"/>
                <w:szCs w:val="18"/>
              </w:rPr>
              <w:t>upon</w:t>
            </w:r>
            <w:proofErr w:type="spellEnd"/>
            <w:r w:rsidRPr="00935F30">
              <w:rPr>
                <w:rFonts w:ascii="Arial" w:hAnsi="Arial" w:cs="Arial"/>
                <w:iCs/>
                <w:sz w:val="18"/>
                <w:szCs w:val="18"/>
              </w:rPr>
              <w:t xml:space="preserve"> </w:t>
            </w:r>
            <w:proofErr w:type="spellStart"/>
            <w:r w:rsidRPr="00935F30">
              <w:rPr>
                <w:rFonts w:ascii="Arial" w:hAnsi="Arial" w:cs="Arial"/>
                <w:iCs/>
                <w:sz w:val="18"/>
                <w:szCs w:val="18"/>
              </w:rPr>
              <w:t>receipt</w:t>
            </w:r>
            <w:proofErr w:type="spellEnd"/>
            <w:r w:rsidRPr="00935F30">
              <w:rPr>
                <w:rFonts w:ascii="Arial" w:hAnsi="Arial" w:cs="Arial"/>
                <w:iCs/>
                <w:sz w:val="18"/>
                <w:szCs w:val="18"/>
              </w:rPr>
              <w:t xml:space="preserve"> of </w:t>
            </w:r>
            <w:proofErr w:type="spellStart"/>
            <w:r w:rsidRPr="00935F30">
              <w:rPr>
                <w:rFonts w:ascii="Arial" w:hAnsi="Arial" w:cs="Arial"/>
                <w:iCs/>
                <w:sz w:val="18"/>
                <w:szCs w:val="18"/>
              </w:rPr>
              <w:t>deliverables</w:t>
            </w:r>
            <w:proofErr w:type="spellEnd"/>
            <w:r w:rsidRPr="00935F30">
              <w:rPr>
                <w:rFonts w:ascii="Arial" w:hAnsi="Arial" w:cs="Arial"/>
                <w:iCs/>
                <w:sz w:val="18"/>
                <w:szCs w:val="18"/>
              </w:rPr>
              <w:t xml:space="preserve"> as </w:t>
            </w:r>
            <w:proofErr w:type="spellStart"/>
            <w:r w:rsidRPr="00935F30">
              <w:rPr>
                <w:rFonts w:ascii="Arial" w:hAnsi="Arial" w:cs="Arial"/>
                <w:iCs/>
                <w:sz w:val="18"/>
                <w:szCs w:val="18"/>
              </w:rPr>
              <w:t>described</w:t>
            </w:r>
            <w:proofErr w:type="spellEnd"/>
            <w:r w:rsidRPr="00935F30">
              <w:rPr>
                <w:rFonts w:ascii="Arial" w:hAnsi="Arial" w:cs="Arial"/>
                <w:iCs/>
                <w:sz w:val="18"/>
                <w:szCs w:val="18"/>
              </w:rPr>
              <w:t xml:space="preserve"> in the table </w:t>
            </w:r>
            <w:proofErr w:type="spellStart"/>
            <w:r w:rsidRPr="00935F30">
              <w:rPr>
                <w:rFonts w:ascii="Arial" w:hAnsi="Arial" w:cs="Arial"/>
                <w:iCs/>
                <w:sz w:val="18"/>
                <w:szCs w:val="18"/>
              </w:rPr>
              <w:t>provided</w:t>
            </w:r>
            <w:proofErr w:type="spellEnd"/>
            <w:r w:rsidRPr="00935F30">
              <w:rPr>
                <w:rFonts w:ascii="Arial" w:hAnsi="Arial" w:cs="Arial"/>
                <w:iCs/>
                <w:sz w:val="18"/>
                <w:szCs w:val="18"/>
              </w:rPr>
              <w:t xml:space="preserve"> below:</w:t>
            </w:r>
          </w:p>
          <w:p w14:paraId="79CA6F52" w14:textId="77777777" w:rsidR="00BD480B" w:rsidRPr="00935F30" w:rsidRDefault="00BD480B" w:rsidP="00935F30">
            <w:pPr>
              <w:spacing w:after="0" w:line="260" w:lineRule="exact"/>
              <w:jc w:val="both"/>
              <w:rPr>
                <w:rFonts w:ascii="Arial" w:hAnsi="Arial" w:cs="Arial"/>
                <w:iCs/>
                <w:sz w:val="18"/>
                <w:szCs w:val="18"/>
              </w:rPr>
            </w:pPr>
          </w:p>
          <w:tbl>
            <w:tblPr>
              <w:tblStyle w:val="Tabelamrea"/>
              <w:tblW w:w="0" w:type="auto"/>
              <w:tblLook w:val="04A0" w:firstRow="1" w:lastRow="0" w:firstColumn="1" w:lastColumn="0" w:noHBand="0" w:noVBand="1"/>
            </w:tblPr>
            <w:tblGrid>
              <w:gridCol w:w="454"/>
              <w:gridCol w:w="3097"/>
              <w:gridCol w:w="2443"/>
              <w:gridCol w:w="2742"/>
            </w:tblGrid>
            <w:tr w:rsidR="00BD480B" w:rsidRPr="00DA20F8" w14:paraId="725B0B07" w14:textId="77777777" w:rsidTr="00B3344C">
              <w:tc>
                <w:tcPr>
                  <w:tcW w:w="454" w:type="dxa"/>
                  <w:shd w:val="clear" w:color="auto" w:fill="BFBFBF" w:themeFill="background1" w:themeFillShade="BF"/>
                  <w:vAlign w:val="center"/>
                </w:tcPr>
                <w:p w14:paraId="67DE0E41" w14:textId="77777777" w:rsidR="00BD480B" w:rsidRPr="00860B6A" w:rsidRDefault="00BD480B" w:rsidP="00BD480B">
                  <w:pPr>
                    <w:spacing w:line="260" w:lineRule="exact"/>
                    <w:jc w:val="center"/>
                    <w:rPr>
                      <w:rFonts w:ascii="Arial" w:hAnsi="Arial" w:cs="Arial"/>
                      <w:b/>
                      <w:bCs/>
                      <w:i/>
                      <w:iCs/>
                      <w:sz w:val="16"/>
                      <w:szCs w:val="16"/>
                    </w:rPr>
                  </w:pPr>
                </w:p>
              </w:tc>
              <w:tc>
                <w:tcPr>
                  <w:tcW w:w="3097" w:type="dxa"/>
                  <w:shd w:val="clear" w:color="auto" w:fill="BFBFBF" w:themeFill="background1" w:themeFillShade="BF"/>
                  <w:vAlign w:val="center"/>
                </w:tcPr>
                <w:p w14:paraId="4CD5B1F3" w14:textId="77777777" w:rsidR="00BD480B" w:rsidRPr="00860B6A" w:rsidRDefault="00BD480B" w:rsidP="00BD480B">
                  <w:pPr>
                    <w:spacing w:line="260" w:lineRule="exact"/>
                    <w:jc w:val="center"/>
                    <w:rPr>
                      <w:rFonts w:ascii="Arial" w:hAnsi="Arial" w:cs="Arial"/>
                      <w:i/>
                      <w:iCs/>
                      <w:sz w:val="16"/>
                      <w:szCs w:val="16"/>
                    </w:rPr>
                  </w:pPr>
                  <w:proofErr w:type="spellStart"/>
                  <w:r w:rsidRPr="00860B6A">
                    <w:rPr>
                      <w:rFonts w:ascii="Arial" w:hAnsi="Arial" w:cs="Arial"/>
                      <w:b/>
                      <w:bCs/>
                      <w:i/>
                      <w:iCs/>
                      <w:sz w:val="16"/>
                      <w:szCs w:val="16"/>
                    </w:rPr>
                    <w:t>Milestone</w:t>
                  </w:r>
                  <w:proofErr w:type="spellEnd"/>
                  <w:r w:rsidRPr="00860B6A">
                    <w:rPr>
                      <w:rFonts w:ascii="Arial" w:hAnsi="Arial" w:cs="Arial"/>
                      <w:b/>
                      <w:bCs/>
                      <w:i/>
                      <w:iCs/>
                      <w:sz w:val="16"/>
                      <w:szCs w:val="16"/>
                    </w:rPr>
                    <w:t xml:space="preserve"> description</w:t>
                  </w:r>
                </w:p>
              </w:tc>
              <w:tc>
                <w:tcPr>
                  <w:tcW w:w="2443" w:type="dxa"/>
                  <w:shd w:val="clear" w:color="auto" w:fill="BFBFBF" w:themeFill="background1" w:themeFillShade="BF"/>
                </w:tcPr>
                <w:p w14:paraId="3D18850E" w14:textId="77777777" w:rsidR="00BD480B" w:rsidRPr="00860B6A" w:rsidRDefault="00BD480B" w:rsidP="00BD480B">
                  <w:pPr>
                    <w:spacing w:line="260" w:lineRule="exact"/>
                    <w:jc w:val="center"/>
                    <w:rPr>
                      <w:rFonts w:ascii="Arial" w:hAnsi="Arial" w:cs="Arial"/>
                      <w:b/>
                      <w:bCs/>
                      <w:i/>
                      <w:iCs/>
                      <w:sz w:val="16"/>
                      <w:szCs w:val="16"/>
                    </w:rPr>
                  </w:pPr>
                  <w:r w:rsidRPr="00860B6A">
                    <w:rPr>
                      <w:rFonts w:ascii="Arial" w:hAnsi="Arial" w:cs="Arial"/>
                      <w:b/>
                      <w:bCs/>
                      <w:i/>
                      <w:iCs/>
                      <w:sz w:val="16"/>
                      <w:szCs w:val="16"/>
                    </w:rPr>
                    <w:t>Payment amount</w:t>
                  </w:r>
                </w:p>
              </w:tc>
              <w:tc>
                <w:tcPr>
                  <w:tcW w:w="2742" w:type="dxa"/>
                  <w:shd w:val="clear" w:color="auto" w:fill="BFBFBF" w:themeFill="background1" w:themeFillShade="BF"/>
                  <w:vAlign w:val="center"/>
                </w:tcPr>
                <w:p w14:paraId="70B53264" w14:textId="77777777" w:rsidR="00BD480B" w:rsidRPr="00860B6A" w:rsidRDefault="00BD480B" w:rsidP="00BD480B">
                  <w:pPr>
                    <w:spacing w:line="260" w:lineRule="exact"/>
                    <w:jc w:val="center"/>
                    <w:rPr>
                      <w:rFonts w:ascii="Arial" w:hAnsi="Arial" w:cs="Arial"/>
                      <w:b/>
                      <w:bCs/>
                      <w:i/>
                      <w:iCs/>
                      <w:sz w:val="16"/>
                      <w:szCs w:val="16"/>
                    </w:rPr>
                  </w:pPr>
                  <w:proofErr w:type="spellStart"/>
                  <w:r w:rsidRPr="00860B6A">
                    <w:rPr>
                      <w:rFonts w:ascii="Arial" w:hAnsi="Arial" w:cs="Arial"/>
                      <w:b/>
                      <w:bCs/>
                      <w:i/>
                      <w:iCs/>
                      <w:sz w:val="16"/>
                      <w:szCs w:val="16"/>
                    </w:rPr>
                    <w:t>Estimated</w:t>
                  </w:r>
                  <w:proofErr w:type="spellEnd"/>
                  <w:r w:rsidRPr="00860B6A">
                    <w:rPr>
                      <w:rFonts w:ascii="Arial" w:hAnsi="Arial" w:cs="Arial"/>
                      <w:b/>
                      <w:bCs/>
                      <w:i/>
                      <w:iCs/>
                      <w:sz w:val="16"/>
                      <w:szCs w:val="16"/>
                    </w:rPr>
                    <w:t xml:space="preserve"> date</w:t>
                  </w:r>
                </w:p>
              </w:tc>
            </w:tr>
            <w:tr w:rsidR="00B3344C" w:rsidRPr="00DA20F8" w14:paraId="1D2CE674" w14:textId="77777777" w:rsidTr="00B3344C">
              <w:tc>
                <w:tcPr>
                  <w:tcW w:w="454" w:type="dxa"/>
                  <w:vAlign w:val="center"/>
                </w:tcPr>
                <w:p w14:paraId="29C3108B" w14:textId="77777777" w:rsidR="00B3344C" w:rsidRPr="00860B6A" w:rsidRDefault="00B3344C" w:rsidP="00B3344C">
                  <w:pPr>
                    <w:spacing w:line="260" w:lineRule="exact"/>
                    <w:jc w:val="center"/>
                    <w:rPr>
                      <w:rFonts w:ascii="Arial" w:hAnsi="Arial" w:cs="Arial"/>
                      <w:i/>
                      <w:iCs/>
                      <w:sz w:val="16"/>
                      <w:szCs w:val="16"/>
                    </w:rPr>
                  </w:pPr>
                  <w:r>
                    <w:rPr>
                      <w:rFonts w:ascii="Arial" w:hAnsi="Arial" w:cs="Arial"/>
                      <w:i/>
                      <w:iCs/>
                      <w:sz w:val="16"/>
                      <w:szCs w:val="16"/>
                    </w:rPr>
                    <w:t>1</w:t>
                  </w:r>
                </w:p>
              </w:tc>
              <w:tc>
                <w:tcPr>
                  <w:tcW w:w="3097" w:type="dxa"/>
                  <w:vAlign w:val="center"/>
                </w:tcPr>
                <w:p w14:paraId="3B5E67DB" w14:textId="77777777" w:rsidR="00B3344C" w:rsidRPr="00860B6A" w:rsidRDefault="00B3344C" w:rsidP="00B3344C">
                  <w:pPr>
                    <w:spacing w:line="260" w:lineRule="exact"/>
                    <w:jc w:val="center"/>
                    <w:rPr>
                      <w:rFonts w:ascii="Arial" w:hAnsi="Arial" w:cs="Arial"/>
                      <w:i/>
                      <w:iCs/>
                      <w:sz w:val="16"/>
                      <w:szCs w:val="16"/>
                    </w:rPr>
                  </w:pPr>
                  <w:r w:rsidRPr="00860B6A">
                    <w:rPr>
                      <w:rFonts w:ascii="Arial" w:hAnsi="Arial" w:cs="Arial"/>
                      <w:i/>
                      <w:iCs/>
                      <w:sz w:val="16"/>
                      <w:szCs w:val="16"/>
                    </w:rPr>
                    <w:t xml:space="preserve">Delivery of equipment to the Contracting Authority's </w:t>
                  </w:r>
                  <w:proofErr w:type="spellStart"/>
                  <w:r w:rsidRPr="00860B6A">
                    <w:rPr>
                      <w:rFonts w:ascii="Arial" w:hAnsi="Arial" w:cs="Arial"/>
                      <w:i/>
                      <w:iCs/>
                      <w:sz w:val="16"/>
                      <w:szCs w:val="16"/>
                    </w:rPr>
                    <w:t>location</w:t>
                  </w:r>
                  <w:proofErr w:type="spellEnd"/>
                  <w:r w:rsidRPr="00860B6A">
                    <w:rPr>
                      <w:rFonts w:ascii="Arial" w:hAnsi="Arial" w:cs="Arial"/>
                      <w:i/>
                      <w:iCs/>
                      <w:sz w:val="16"/>
                      <w:szCs w:val="16"/>
                    </w:rPr>
                    <w:t xml:space="preserve"> (DDP)</w:t>
                  </w:r>
                </w:p>
              </w:tc>
              <w:tc>
                <w:tcPr>
                  <w:tcW w:w="2443" w:type="dxa"/>
                  <w:vAlign w:val="center"/>
                </w:tcPr>
                <w:p w14:paraId="2FC321B7" w14:textId="48B2E5CB" w:rsidR="00B3344C" w:rsidRPr="00B3344C" w:rsidRDefault="00B3344C" w:rsidP="00B3344C">
                  <w:pPr>
                    <w:spacing w:line="260" w:lineRule="exact"/>
                    <w:jc w:val="center"/>
                    <w:rPr>
                      <w:rFonts w:ascii="Arial" w:hAnsi="Arial" w:cs="Arial"/>
                      <w:i/>
                      <w:iCs/>
                      <w:color w:val="000000"/>
                      <w:sz w:val="16"/>
                      <w:szCs w:val="16"/>
                    </w:rPr>
                  </w:pPr>
                  <w:r w:rsidRPr="00B3344C">
                    <w:rPr>
                      <w:rFonts w:ascii="Arial" w:hAnsi="Arial" w:cs="Arial"/>
                      <w:i/>
                      <w:iCs/>
                      <w:color w:val="FF0000"/>
                      <w:sz w:val="18"/>
                      <w:szCs w:val="18"/>
                    </w:rPr>
                    <w:t>70 %</w:t>
                  </w:r>
                </w:p>
              </w:tc>
              <w:tc>
                <w:tcPr>
                  <w:tcW w:w="2742" w:type="dxa"/>
                  <w:vAlign w:val="center"/>
                </w:tcPr>
                <w:p w14:paraId="6BF12532" w14:textId="4CDA7FF9" w:rsidR="00B3344C" w:rsidRPr="00B3344C" w:rsidRDefault="00B3344C" w:rsidP="00B3344C">
                  <w:pPr>
                    <w:spacing w:line="260" w:lineRule="exact"/>
                    <w:jc w:val="center"/>
                    <w:rPr>
                      <w:rFonts w:ascii="Arial" w:hAnsi="Arial" w:cs="Arial"/>
                      <w:i/>
                      <w:iCs/>
                      <w:sz w:val="16"/>
                      <w:szCs w:val="16"/>
                    </w:rPr>
                  </w:pPr>
                  <w:r w:rsidRPr="00B3344C">
                    <w:rPr>
                      <w:rFonts w:ascii="Arial" w:hAnsi="Arial" w:cs="Arial"/>
                      <w:i/>
                      <w:iCs/>
                      <w:color w:val="FF0000"/>
                      <w:sz w:val="18"/>
                      <w:szCs w:val="18"/>
                    </w:rPr>
                    <w:t>T</w:t>
                  </w:r>
                  <w:r w:rsidRPr="00B3344C">
                    <w:rPr>
                      <w:rFonts w:ascii="Arial" w:hAnsi="Arial" w:cs="Arial"/>
                      <w:i/>
                      <w:iCs/>
                      <w:color w:val="FF0000"/>
                      <w:sz w:val="18"/>
                      <w:szCs w:val="18"/>
                      <w:vertAlign w:val="subscript"/>
                    </w:rPr>
                    <w:t>0</w:t>
                  </w:r>
                  <w:r w:rsidRPr="00B3344C">
                    <w:rPr>
                      <w:rFonts w:ascii="Arial" w:hAnsi="Arial" w:cs="Arial"/>
                      <w:i/>
                      <w:iCs/>
                      <w:color w:val="FF0000"/>
                      <w:sz w:val="18"/>
                      <w:szCs w:val="18"/>
                    </w:rPr>
                    <w:t xml:space="preserve"> + 28</w:t>
                  </w:r>
                  <w:r w:rsidRPr="00B3344C">
                    <w:rPr>
                      <w:rFonts w:ascii="Arial" w:hAnsi="Arial" w:cs="Arial"/>
                      <w:i/>
                      <w:iCs/>
                      <w:color w:val="FF0000"/>
                      <w:sz w:val="18"/>
                      <w:szCs w:val="18"/>
                    </w:rPr>
                    <w:t xml:space="preserve"> weeks</w:t>
                  </w:r>
                </w:p>
              </w:tc>
            </w:tr>
            <w:tr w:rsidR="00B3344C" w:rsidRPr="00DA20F8" w14:paraId="48197D29" w14:textId="77777777" w:rsidTr="00B3344C">
              <w:tc>
                <w:tcPr>
                  <w:tcW w:w="454" w:type="dxa"/>
                  <w:vMerge w:val="restart"/>
                  <w:vAlign w:val="center"/>
                </w:tcPr>
                <w:p w14:paraId="5E91AA35" w14:textId="77777777" w:rsidR="00B3344C" w:rsidRPr="00860B6A" w:rsidRDefault="00B3344C" w:rsidP="00B3344C">
                  <w:pPr>
                    <w:spacing w:line="260" w:lineRule="exact"/>
                    <w:jc w:val="center"/>
                    <w:rPr>
                      <w:rFonts w:ascii="Arial" w:hAnsi="Arial" w:cs="Arial"/>
                      <w:i/>
                      <w:iCs/>
                      <w:sz w:val="16"/>
                      <w:szCs w:val="16"/>
                    </w:rPr>
                  </w:pPr>
                  <w:r>
                    <w:rPr>
                      <w:rFonts w:ascii="Arial" w:hAnsi="Arial" w:cs="Arial"/>
                      <w:i/>
                      <w:iCs/>
                      <w:sz w:val="16"/>
                      <w:szCs w:val="16"/>
                    </w:rPr>
                    <w:t>2</w:t>
                  </w:r>
                </w:p>
              </w:tc>
              <w:tc>
                <w:tcPr>
                  <w:tcW w:w="3097" w:type="dxa"/>
                  <w:vAlign w:val="center"/>
                </w:tcPr>
                <w:p w14:paraId="153BAAB1" w14:textId="77777777" w:rsidR="00B3344C" w:rsidRPr="00860B6A" w:rsidRDefault="00B3344C" w:rsidP="00B3344C">
                  <w:pPr>
                    <w:spacing w:line="260" w:lineRule="exact"/>
                    <w:jc w:val="center"/>
                    <w:rPr>
                      <w:rFonts w:ascii="Arial" w:hAnsi="Arial" w:cs="Arial"/>
                      <w:i/>
                      <w:iCs/>
                      <w:sz w:val="16"/>
                      <w:szCs w:val="16"/>
                    </w:rPr>
                  </w:pPr>
                  <w:r w:rsidRPr="00860B6A">
                    <w:rPr>
                      <w:rFonts w:ascii="Arial" w:hAnsi="Arial" w:cs="Arial"/>
                      <w:i/>
                      <w:iCs/>
                      <w:sz w:val="16"/>
                      <w:szCs w:val="16"/>
                    </w:rPr>
                    <w:t xml:space="preserve">Complete </w:t>
                  </w:r>
                  <w:proofErr w:type="spellStart"/>
                  <w:r w:rsidRPr="00860B6A">
                    <w:rPr>
                      <w:rFonts w:ascii="Arial" w:hAnsi="Arial" w:cs="Arial"/>
                      <w:i/>
                      <w:iCs/>
                      <w:sz w:val="16"/>
                      <w:szCs w:val="16"/>
                    </w:rPr>
                    <w:t>installation</w:t>
                  </w:r>
                  <w:proofErr w:type="spellEnd"/>
                  <w:r w:rsidRPr="00860B6A">
                    <w:rPr>
                      <w:rFonts w:ascii="Arial" w:hAnsi="Arial" w:cs="Arial"/>
                      <w:i/>
                      <w:iCs/>
                      <w:sz w:val="16"/>
                      <w:szCs w:val="16"/>
                    </w:rPr>
                    <w:t xml:space="preserve"> execution</w:t>
                  </w:r>
                </w:p>
              </w:tc>
              <w:tc>
                <w:tcPr>
                  <w:tcW w:w="2443" w:type="dxa"/>
                  <w:vMerge w:val="restart"/>
                  <w:vAlign w:val="center"/>
                </w:tcPr>
                <w:p w14:paraId="2D10104F" w14:textId="68AE8984" w:rsidR="00B3344C" w:rsidRPr="00B3344C" w:rsidRDefault="00B3344C" w:rsidP="00B3344C">
                  <w:pPr>
                    <w:spacing w:line="260" w:lineRule="exact"/>
                    <w:jc w:val="center"/>
                    <w:rPr>
                      <w:rFonts w:ascii="Arial" w:hAnsi="Arial" w:cs="Arial"/>
                      <w:i/>
                      <w:iCs/>
                      <w:color w:val="000000"/>
                      <w:sz w:val="16"/>
                      <w:szCs w:val="16"/>
                    </w:rPr>
                  </w:pPr>
                  <w:r w:rsidRPr="00B3344C">
                    <w:rPr>
                      <w:rFonts w:ascii="Arial" w:hAnsi="Arial" w:cs="Arial"/>
                      <w:i/>
                      <w:iCs/>
                      <w:color w:val="FF0000"/>
                      <w:sz w:val="18"/>
                      <w:szCs w:val="18"/>
                    </w:rPr>
                    <w:t>20 %</w:t>
                  </w:r>
                </w:p>
              </w:tc>
              <w:tc>
                <w:tcPr>
                  <w:tcW w:w="2742" w:type="dxa"/>
                  <w:vMerge w:val="restart"/>
                  <w:vAlign w:val="center"/>
                </w:tcPr>
                <w:p w14:paraId="5C4E6F87" w14:textId="29F9AE7E" w:rsidR="00B3344C" w:rsidRPr="00B3344C" w:rsidRDefault="00B3344C" w:rsidP="00B3344C">
                  <w:pPr>
                    <w:jc w:val="center"/>
                    <w:rPr>
                      <w:rFonts w:ascii="Arial" w:hAnsi="Arial" w:cs="Arial"/>
                      <w:i/>
                      <w:iCs/>
                      <w:sz w:val="16"/>
                      <w:szCs w:val="16"/>
                    </w:rPr>
                  </w:pPr>
                  <w:r w:rsidRPr="00B3344C">
                    <w:rPr>
                      <w:rFonts w:ascii="Arial" w:hAnsi="Arial" w:cs="Arial"/>
                      <w:i/>
                      <w:iCs/>
                      <w:color w:val="FF0000"/>
                      <w:sz w:val="18"/>
                      <w:szCs w:val="18"/>
                    </w:rPr>
                    <w:t>T</w:t>
                  </w:r>
                  <w:r w:rsidRPr="00B3344C">
                    <w:rPr>
                      <w:rFonts w:ascii="Arial" w:hAnsi="Arial" w:cs="Arial"/>
                      <w:i/>
                      <w:iCs/>
                      <w:color w:val="FF0000"/>
                      <w:sz w:val="18"/>
                      <w:szCs w:val="18"/>
                      <w:vertAlign w:val="subscript"/>
                    </w:rPr>
                    <w:t>0</w:t>
                  </w:r>
                  <w:r w:rsidRPr="00B3344C">
                    <w:rPr>
                      <w:rFonts w:ascii="Arial" w:hAnsi="Arial" w:cs="Arial"/>
                      <w:i/>
                      <w:iCs/>
                      <w:color w:val="FF0000"/>
                      <w:sz w:val="18"/>
                      <w:szCs w:val="18"/>
                    </w:rPr>
                    <w:t xml:space="preserve"> + 44 weeks</w:t>
                  </w:r>
                </w:p>
              </w:tc>
            </w:tr>
            <w:tr w:rsidR="00B3344C" w:rsidRPr="00DA20F8" w14:paraId="143952BD" w14:textId="77777777" w:rsidTr="00B3344C">
              <w:tc>
                <w:tcPr>
                  <w:tcW w:w="454" w:type="dxa"/>
                  <w:vMerge/>
                  <w:vAlign w:val="center"/>
                </w:tcPr>
                <w:p w14:paraId="14E3760C" w14:textId="77777777" w:rsidR="00B3344C" w:rsidRPr="00860B6A" w:rsidRDefault="00B3344C" w:rsidP="00B3344C">
                  <w:pPr>
                    <w:spacing w:line="260" w:lineRule="exact"/>
                    <w:jc w:val="center"/>
                    <w:rPr>
                      <w:rFonts w:ascii="Arial" w:hAnsi="Arial" w:cs="Arial"/>
                      <w:i/>
                      <w:iCs/>
                      <w:sz w:val="16"/>
                      <w:szCs w:val="16"/>
                    </w:rPr>
                  </w:pPr>
                </w:p>
              </w:tc>
              <w:tc>
                <w:tcPr>
                  <w:tcW w:w="3097" w:type="dxa"/>
                  <w:vAlign w:val="center"/>
                </w:tcPr>
                <w:p w14:paraId="75347044" w14:textId="77777777" w:rsidR="00B3344C" w:rsidRPr="00860B6A" w:rsidRDefault="00B3344C" w:rsidP="00B3344C">
                  <w:pPr>
                    <w:spacing w:line="260" w:lineRule="exact"/>
                    <w:jc w:val="center"/>
                    <w:rPr>
                      <w:rFonts w:ascii="Arial" w:hAnsi="Arial" w:cs="Arial"/>
                      <w:i/>
                      <w:iCs/>
                      <w:sz w:val="16"/>
                      <w:szCs w:val="16"/>
                    </w:rPr>
                  </w:pPr>
                  <w:r w:rsidRPr="00860B6A">
                    <w:rPr>
                      <w:rFonts w:ascii="Arial" w:hAnsi="Arial" w:cs="Arial"/>
                      <w:i/>
                      <w:iCs/>
                      <w:sz w:val="16"/>
                      <w:szCs w:val="16"/>
                    </w:rPr>
                    <w:t>Commissioning and site acceptance test (SAT)</w:t>
                  </w:r>
                </w:p>
              </w:tc>
              <w:tc>
                <w:tcPr>
                  <w:tcW w:w="2443" w:type="dxa"/>
                  <w:vMerge/>
                  <w:vAlign w:val="center"/>
                </w:tcPr>
                <w:p w14:paraId="77C3CC99" w14:textId="77777777" w:rsidR="00B3344C" w:rsidRPr="00B3344C" w:rsidRDefault="00B3344C" w:rsidP="00B3344C">
                  <w:pPr>
                    <w:spacing w:line="260" w:lineRule="exact"/>
                    <w:jc w:val="center"/>
                    <w:rPr>
                      <w:rFonts w:ascii="Arial" w:hAnsi="Arial" w:cs="Arial"/>
                      <w:i/>
                      <w:iCs/>
                      <w:color w:val="000000"/>
                      <w:sz w:val="16"/>
                      <w:szCs w:val="16"/>
                    </w:rPr>
                  </w:pPr>
                </w:p>
              </w:tc>
              <w:tc>
                <w:tcPr>
                  <w:tcW w:w="2742" w:type="dxa"/>
                  <w:vMerge/>
                  <w:vAlign w:val="center"/>
                </w:tcPr>
                <w:p w14:paraId="2D8CF900" w14:textId="77777777" w:rsidR="00B3344C" w:rsidRPr="00B3344C" w:rsidRDefault="00B3344C" w:rsidP="00B3344C">
                  <w:pPr>
                    <w:jc w:val="center"/>
                    <w:rPr>
                      <w:rFonts w:ascii="Arial" w:hAnsi="Arial" w:cs="Arial"/>
                      <w:i/>
                      <w:iCs/>
                      <w:sz w:val="16"/>
                      <w:szCs w:val="16"/>
                    </w:rPr>
                  </w:pPr>
                </w:p>
              </w:tc>
            </w:tr>
            <w:tr w:rsidR="00B3344C" w:rsidRPr="00DA20F8" w14:paraId="7C80B6F1" w14:textId="77777777" w:rsidTr="00B3344C">
              <w:tc>
                <w:tcPr>
                  <w:tcW w:w="454" w:type="dxa"/>
                  <w:vMerge/>
                  <w:vAlign w:val="center"/>
                </w:tcPr>
                <w:p w14:paraId="7627D90D" w14:textId="77777777" w:rsidR="00B3344C" w:rsidRPr="00860B6A" w:rsidRDefault="00B3344C" w:rsidP="00B3344C">
                  <w:pPr>
                    <w:spacing w:line="260" w:lineRule="exact"/>
                    <w:jc w:val="center"/>
                    <w:rPr>
                      <w:rFonts w:ascii="Arial" w:hAnsi="Arial" w:cs="Arial"/>
                      <w:i/>
                      <w:iCs/>
                      <w:sz w:val="16"/>
                      <w:szCs w:val="16"/>
                    </w:rPr>
                  </w:pPr>
                </w:p>
              </w:tc>
              <w:tc>
                <w:tcPr>
                  <w:tcW w:w="3097" w:type="dxa"/>
                  <w:vAlign w:val="center"/>
                </w:tcPr>
                <w:p w14:paraId="71BEB0FF" w14:textId="77777777" w:rsidR="00B3344C" w:rsidRPr="00860B6A" w:rsidRDefault="00B3344C" w:rsidP="00B3344C">
                  <w:pPr>
                    <w:spacing w:line="260" w:lineRule="exact"/>
                    <w:jc w:val="center"/>
                    <w:rPr>
                      <w:rFonts w:ascii="Arial" w:hAnsi="Arial" w:cs="Arial"/>
                      <w:i/>
                      <w:iCs/>
                      <w:sz w:val="16"/>
                      <w:szCs w:val="16"/>
                    </w:rPr>
                  </w:pPr>
                  <w:r w:rsidRPr="00860B6A">
                    <w:rPr>
                      <w:rFonts w:ascii="Arial" w:hAnsi="Arial" w:cs="Arial"/>
                      <w:i/>
                      <w:iCs/>
                      <w:sz w:val="16"/>
                      <w:szCs w:val="16"/>
                    </w:rPr>
                    <w:t xml:space="preserve">Training of Contracting Authority's </w:t>
                  </w:r>
                  <w:proofErr w:type="spellStart"/>
                  <w:r w:rsidRPr="00860B6A">
                    <w:rPr>
                      <w:rFonts w:ascii="Arial" w:hAnsi="Arial" w:cs="Arial"/>
                      <w:i/>
                      <w:iCs/>
                      <w:sz w:val="16"/>
                      <w:szCs w:val="16"/>
                    </w:rPr>
                    <w:t>staff</w:t>
                  </w:r>
                  <w:proofErr w:type="spellEnd"/>
                </w:p>
              </w:tc>
              <w:tc>
                <w:tcPr>
                  <w:tcW w:w="2443" w:type="dxa"/>
                  <w:vMerge/>
                  <w:vAlign w:val="center"/>
                </w:tcPr>
                <w:p w14:paraId="3B99086B" w14:textId="77777777" w:rsidR="00B3344C" w:rsidRPr="00B3344C" w:rsidRDefault="00B3344C" w:rsidP="00B3344C">
                  <w:pPr>
                    <w:spacing w:line="260" w:lineRule="exact"/>
                    <w:jc w:val="center"/>
                    <w:rPr>
                      <w:rFonts w:ascii="Arial" w:hAnsi="Arial" w:cs="Arial"/>
                      <w:i/>
                      <w:iCs/>
                      <w:color w:val="000000"/>
                      <w:sz w:val="16"/>
                      <w:szCs w:val="16"/>
                    </w:rPr>
                  </w:pPr>
                </w:p>
              </w:tc>
              <w:tc>
                <w:tcPr>
                  <w:tcW w:w="2742" w:type="dxa"/>
                  <w:vMerge/>
                  <w:vAlign w:val="center"/>
                </w:tcPr>
                <w:p w14:paraId="78E4CC5B" w14:textId="77777777" w:rsidR="00B3344C" w:rsidRPr="00B3344C" w:rsidRDefault="00B3344C" w:rsidP="00B3344C">
                  <w:pPr>
                    <w:jc w:val="center"/>
                    <w:rPr>
                      <w:rFonts w:ascii="Arial" w:hAnsi="Arial" w:cs="Arial"/>
                      <w:i/>
                      <w:iCs/>
                      <w:sz w:val="16"/>
                      <w:szCs w:val="16"/>
                    </w:rPr>
                  </w:pPr>
                </w:p>
              </w:tc>
            </w:tr>
            <w:tr w:rsidR="00B3344C" w:rsidRPr="00DA20F8" w14:paraId="0F04A74F" w14:textId="77777777" w:rsidTr="00B3344C">
              <w:tc>
                <w:tcPr>
                  <w:tcW w:w="454" w:type="dxa"/>
                  <w:vAlign w:val="center"/>
                </w:tcPr>
                <w:p w14:paraId="47E82064" w14:textId="409345A9" w:rsidR="00B3344C" w:rsidRPr="00860B6A" w:rsidRDefault="00B3344C" w:rsidP="00B3344C">
                  <w:pPr>
                    <w:spacing w:line="260" w:lineRule="exact"/>
                    <w:jc w:val="center"/>
                    <w:rPr>
                      <w:rFonts w:ascii="Arial" w:hAnsi="Arial" w:cs="Arial"/>
                      <w:i/>
                      <w:iCs/>
                      <w:sz w:val="16"/>
                      <w:szCs w:val="16"/>
                    </w:rPr>
                  </w:pPr>
                  <w:r>
                    <w:rPr>
                      <w:rFonts w:ascii="Arial" w:hAnsi="Arial" w:cs="Arial"/>
                      <w:i/>
                      <w:iCs/>
                      <w:sz w:val="16"/>
                      <w:szCs w:val="16"/>
                    </w:rPr>
                    <w:t>3</w:t>
                  </w:r>
                </w:p>
              </w:tc>
              <w:tc>
                <w:tcPr>
                  <w:tcW w:w="3097" w:type="dxa"/>
                  <w:vAlign w:val="center"/>
                </w:tcPr>
                <w:p w14:paraId="2F2F77F7" w14:textId="7FEC9E61" w:rsidR="00B3344C" w:rsidRPr="00860B6A" w:rsidRDefault="00B3344C" w:rsidP="00B3344C">
                  <w:pPr>
                    <w:jc w:val="center"/>
                    <w:rPr>
                      <w:rFonts w:ascii="Arial" w:hAnsi="Arial" w:cs="Arial"/>
                      <w:i/>
                      <w:iCs/>
                      <w:sz w:val="16"/>
                      <w:szCs w:val="16"/>
                      <w:lang w:eastAsia="sl-SI"/>
                    </w:rPr>
                  </w:pPr>
                  <w:r w:rsidRPr="00860B6A">
                    <w:rPr>
                      <w:rFonts w:ascii="Arial" w:hAnsi="Arial" w:cs="Arial"/>
                      <w:i/>
                      <w:iCs/>
                      <w:sz w:val="16"/>
                      <w:szCs w:val="16"/>
                      <w:lang w:eastAsia="sl-SI"/>
                    </w:rPr>
                    <w:t xml:space="preserve">Final </w:t>
                  </w:r>
                  <w:proofErr w:type="spellStart"/>
                  <w:r w:rsidRPr="00860B6A">
                    <w:rPr>
                      <w:rFonts w:ascii="Arial" w:hAnsi="Arial" w:cs="Arial"/>
                      <w:i/>
                      <w:iCs/>
                      <w:sz w:val="16"/>
                      <w:szCs w:val="16"/>
                      <w:lang w:eastAsia="sl-SI"/>
                    </w:rPr>
                    <w:t>report</w:t>
                  </w:r>
                  <w:proofErr w:type="spellEnd"/>
                  <w:r w:rsidRPr="00860B6A">
                    <w:rPr>
                      <w:rFonts w:ascii="Arial" w:hAnsi="Arial" w:cs="Arial"/>
                      <w:i/>
                      <w:iCs/>
                      <w:sz w:val="16"/>
                      <w:szCs w:val="16"/>
                      <w:lang w:eastAsia="sl-SI"/>
                    </w:rPr>
                    <w:t xml:space="preserve"> and  handover of documentation and </w:t>
                  </w:r>
                  <w:proofErr w:type="spellStart"/>
                  <w:r w:rsidRPr="00860B6A">
                    <w:rPr>
                      <w:rFonts w:ascii="Arial" w:hAnsi="Arial" w:cs="Arial"/>
                      <w:i/>
                      <w:iCs/>
                      <w:sz w:val="16"/>
                      <w:szCs w:val="16"/>
                      <w:lang w:eastAsia="sl-SI"/>
                    </w:rPr>
                    <w:t>confirmation</w:t>
                  </w:r>
                  <w:proofErr w:type="spellEnd"/>
                  <w:r w:rsidRPr="00860B6A">
                    <w:rPr>
                      <w:rFonts w:ascii="Arial" w:hAnsi="Arial" w:cs="Arial"/>
                      <w:i/>
                      <w:iCs/>
                      <w:sz w:val="16"/>
                      <w:szCs w:val="16"/>
                      <w:lang w:eastAsia="sl-SI"/>
                    </w:rPr>
                    <w:t xml:space="preserve"> of the </w:t>
                  </w:r>
                  <w:r w:rsidRPr="00860B6A">
                    <w:rPr>
                      <w:rFonts w:ascii="Arial" w:hAnsi="Arial" w:cs="Arial"/>
                      <w:i/>
                      <w:iCs/>
                      <w:sz w:val="16"/>
                      <w:szCs w:val="16"/>
                    </w:rPr>
                    <w:t xml:space="preserve">Contracting Authority </w:t>
                  </w:r>
                  <w:r w:rsidRPr="00860B6A">
                    <w:rPr>
                      <w:rFonts w:ascii="Arial" w:hAnsi="Arial" w:cs="Arial"/>
                      <w:i/>
                      <w:iCs/>
                      <w:sz w:val="16"/>
                      <w:szCs w:val="16"/>
                      <w:lang w:eastAsia="sl-SI"/>
                    </w:rPr>
                    <w:t>by signing the handover protocol</w:t>
                  </w:r>
                </w:p>
              </w:tc>
              <w:tc>
                <w:tcPr>
                  <w:tcW w:w="2443" w:type="dxa"/>
                  <w:vAlign w:val="center"/>
                </w:tcPr>
                <w:p w14:paraId="4B1A1E30" w14:textId="0ADE781B" w:rsidR="00B3344C" w:rsidRPr="00B3344C" w:rsidRDefault="00B3344C" w:rsidP="00B3344C">
                  <w:pPr>
                    <w:jc w:val="center"/>
                    <w:rPr>
                      <w:rFonts w:ascii="Arial" w:hAnsi="Arial" w:cs="Arial"/>
                      <w:i/>
                      <w:iCs/>
                      <w:color w:val="000000"/>
                      <w:sz w:val="16"/>
                      <w:szCs w:val="16"/>
                    </w:rPr>
                  </w:pPr>
                  <w:r w:rsidRPr="00B3344C">
                    <w:rPr>
                      <w:rFonts w:ascii="Arial" w:hAnsi="Arial" w:cs="Arial"/>
                      <w:i/>
                      <w:iCs/>
                      <w:color w:val="FF0000"/>
                      <w:sz w:val="18"/>
                      <w:szCs w:val="18"/>
                      <w:lang w:eastAsia="sl-SI"/>
                    </w:rPr>
                    <w:t>10 %</w:t>
                  </w:r>
                </w:p>
              </w:tc>
              <w:tc>
                <w:tcPr>
                  <w:tcW w:w="2742" w:type="dxa"/>
                  <w:vAlign w:val="center"/>
                </w:tcPr>
                <w:p w14:paraId="44050103" w14:textId="46FE5071" w:rsidR="00B3344C" w:rsidRPr="00B3344C" w:rsidRDefault="00B3344C" w:rsidP="00B3344C">
                  <w:pPr>
                    <w:jc w:val="center"/>
                    <w:rPr>
                      <w:rFonts w:ascii="Arial" w:hAnsi="Arial" w:cs="Arial"/>
                      <w:i/>
                      <w:iCs/>
                      <w:sz w:val="16"/>
                      <w:szCs w:val="16"/>
                      <w:lang w:eastAsia="sl-SI"/>
                    </w:rPr>
                  </w:pPr>
                  <w:r w:rsidRPr="00B3344C">
                    <w:rPr>
                      <w:rFonts w:ascii="Arial" w:hAnsi="Arial" w:cs="Arial"/>
                      <w:i/>
                      <w:iCs/>
                      <w:color w:val="FF0000"/>
                      <w:sz w:val="18"/>
                      <w:szCs w:val="18"/>
                    </w:rPr>
                    <w:t>T</w:t>
                  </w:r>
                  <w:r w:rsidRPr="00B3344C">
                    <w:rPr>
                      <w:rFonts w:ascii="Arial" w:hAnsi="Arial" w:cs="Arial"/>
                      <w:i/>
                      <w:iCs/>
                      <w:color w:val="FF0000"/>
                      <w:sz w:val="18"/>
                      <w:szCs w:val="18"/>
                      <w:vertAlign w:val="subscript"/>
                    </w:rPr>
                    <w:t>0</w:t>
                  </w:r>
                  <w:r w:rsidRPr="00B3344C">
                    <w:rPr>
                      <w:rFonts w:ascii="Arial" w:hAnsi="Arial" w:cs="Arial"/>
                      <w:i/>
                      <w:iCs/>
                      <w:color w:val="FF0000"/>
                      <w:sz w:val="18"/>
                      <w:szCs w:val="18"/>
                    </w:rPr>
                    <w:t xml:space="preserve"> + 52 weeks</w:t>
                  </w:r>
                </w:p>
              </w:tc>
            </w:tr>
          </w:tbl>
          <w:p w14:paraId="1A53000E" w14:textId="77777777" w:rsidR="00BD480B" w:rsidRPr="00860B6A" w:rsidRDefault="00BD480B" w:rsidP="00BD480B">
            <w:pPr>
              <w:spacing w:after="0" w:line="260" w:lineRule="exact"/>
              <w:jc w:val="both"/>
              <w:rPr>
                <w:rFonts w:ascii="Arial" w:hAnsi="Arial" w:cs="Arial"/>
                <w:i/>
                <w:iCs/>
                <w:sz w:val="16"/>
                <w:szCs w:val="16"/>
              </w:rPr>
            </w:pPr>
            <w:r w:rsidRPr="00860B6A">
              <w:rPr>
                <w:rFonts w:ascii="Arial" w:hAnsi="Arial" w:cs="Arial"/>
                <w:i/>
                <w:iCs/>
                <w:color w:val="000000"/>
                <w:sz w:val="16"/>
                <w:szCs w:val="16"/>
              </w:rPr>
              <w:t>T</w:t>
            </w:r>
            <w:r w:rsidRPr="00860B6A">
              <w:rPr>
                <w:rFonts w:ascii="Arial" w:hAnsi="Arial" w:cs="Arial"/>
                <w:i/>
                <w:iCs/>
                <w:color w:val="000000"/>
                <w:sz w:val="16"/>
                <w:szCs w:val="16"/>
                <w:vertAlign w:val="subscript"/>
              </w:rPr>
              <w:t>0</w:t>
            </w:r>
            <w:r w:rsidRPr="00860B6A">
              <w:rPr>
                <w:rFonts w:ascii="Arial" w:hAnsi="Arial" w:cs="Arial"/>
                <w:i/>
                <w:iCs/>
                <w:sz w:val="16"/>
                <w:szCs w:val="16"/>
              </w:rPr>
              <w:t xml:space="preserve"> = </w:t>
            </w:r>
            <w:proofErr w:type="spellStart"/>
            <w:r w:rsidRPr="00860B6A">
              <w:rPr>
                <w:rFonts w:ascii="Arial" w:hAnsi="Arial" w:cs="Arial"/>
                <w:i/>
                <w:iCs/>
                <w:sz w:val="16"/>
                <w:szCs w:val="16"/>
              </w:rPr>
              <w:t>effective</w:t>
            </w:r>
            <w:proofErr w:type="spellEnd"/>
            <w:r w:rsidRPr="00860B6A">
              <w:rPr>
                <w:rFonts w:ascii="Arial" w:hAnsi="Arial" w:cs="Arial"/>
                <w:i/>
                <w:iCs/>
                <w:sz w:val="16"/>
                <w:szCs w:val="16"/>
              </w:rPr>
              <w:t xml:space="preserve"> date of contract</w:t>
            </w:r>
          </w:p>
          <w:p w14:paraId="6236BC5C"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68E50596" w14:textId="2A6A5014"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935F30" w:rsidRPr="00251FA7">
              <w:rPr>
                <w:rFonts w:ascii="Arial" w:hAnsi="Arial" w:cs="Arial"/>
                <w:color w:val="000000"/>
                <w:sz w:val="18"/>
                <w:szCs w:val="18"/>
                <w:lang w:val="en-GB"/>
              </w:rPr>
              <w:t>,</w:t>
            </w:r>
            <w:r w:rsidR="00935F30">
              <w:rPr>
                <w:rFonts w:ascii="Arial" w:hAnsi="Arial" w:cs="Arial"/>
                <w:color w:val="000000"/>
                <w:sz w:val="18"/>
                <w:szCs w:val="18"/>
                <w:lang w:val="en-GB"/>
              </w:rPr>
              <w:t xml:space="preserve"> that</w:t>
            </w:r>
            <w:r w:rsidR="00935F30" w:rsidRPr="00251FA7">
              <w:rPr>
                <w:rFonts w:ascii="Arial" w:hAnsi="Arial" w:cs="Arial"/>
                <w:color w:val="000000"/>
                <w:sz w:val="18"/>
                <w:szCs w:val="18"/>
                <w:lang w:val="en-GB"/>
              </w:rPr>
              <w:t xml:space="preserve"> </w:t>
            </w:r>
            <w:r w:rsidR="00935F30">
              <w:rPr>
                <w:rFonts w:ascii="Arial" w:hAnsi="Arial" w:cs="Arial"/>
                <w:color w:val="000000"/>
                <w:sz w:val="18"/>
                <w:szCs w:val="18"/>
                <w:lang w:val="en-GB"/>
              </w:rPr>
              <w:t>also i</w:t>
            </w:r>
            <w:r w:rsidR="00935F30" w:rsidRPr="00935F30">
              <w:rPr>
                <w:rFonts w:ascii="Arial" w:hAnsi="Arial" w:cs="Arial"/>
                <w:color w:val="000000"/>
                <w:sz w:val="18"/>
                <w:szCs w:val="18"/>
                <w:lang w:val="en-GB"/>
              </w:rPr>
              <w:t>nclud</w:t>
            </w:r>
            <w:r w:rsidR="00935F30">
              <w:rPr>
                <w:rFonts w:ascii="Arial" w:hAnsi="Arial" w:cs="Arial"/>
                <w:color w:val="000000"/>
                <w:sz w:val="18"/>
                <w:szCs w:val="18"/>
                <w:lang w:val="en-GB"/>
              </w:rPr>
              <w:t>es</w:t>
            </w:r>
            <w:r w:rsidR="00935F30" w:rsidRPr="00935F30">
              <w:rPr>
                <w:rFonts w:ascii="Arial" w:hAnsi="Arial" w:cs="Arial"/>
                <w:color w:val="000000"/>
                <w:sz w:val="18"/>
                <w:szCs w:val="18"/>
                <w:lang w:val="en-GB"/>
              </w:rPr>
              <w:t xml:space="preserve"> installation</w:t>
            </w:r>
            <w:r w:rsidR="00935F30">
              <w:rPr>
                <w:rFonts w:ascii="Arial" w:hAnsi="Arial" w:cs="Arial"/>
                <w:color w:val="000000"/>
                <w:sz w:val="18"/>
                <w:szCs w:val="18"/>
                <w:lang w:val="en-GB"/>
              </w:rPr>
              <w:t xml:space="preserve"> of the </w:t>
            </w:r>
            <w:r w:rsidR="00935F30" w:rsidRPr="00935F30">
              <w:rPr>
                <w:rFonts w:ascii="Arial" w:hAnsi="Arial" w:cs="Arial"/>
                <w:color w:val="000000"/>
                <w:sz w:val="18"/>
                <w:szCs w:val="18"/>
                <w:lang w:val="en-GB"/>
              </w:rPr>
              <w:t xml:space="preserve">equipment, </w:t>
            </w:r>
            <w:r w:rsidR="00935F30" w:rsidRPr="00935F30">
              <w:rPr>
                <w:rFonts w:ascii="Arial" w:hAnsi="Arial" w:cs="Arial"/>
                <w:sz w:val="18"/>
                <w:szCs w:val="18"/>
              </w:rPr>
              <w:t xml:space="preserve">commissioning of the equipment and site acceptance test (SAT) </w:t>
            </w:r>
            <w:r w:rsidR="00935F30" w:rsidRPr="00935F30">
              <w:rPr>
                <w:rFonts w:ascii="Arial" w:hAnsi="Arial" w:cs="Arial"/>
                <w:color w:val="000000"/>
                <w:sz w:val="18"/>
                <w:szCs w:val="18"/>
                <w:lang w:val="en-GB"/>
              </w:rPr>
              <w:t>and training of the Contracting Authority's staff</w:t>
            </w:r>
            <w:r w:rsidR="00935F30">
              <w:rPr>
                <w:rFonts w:ascii="Arial" w:hAnsi="Arial" w:cs="Arial"/>
                <w:color w:val="000000"/>
                <w:sz w:val="18"/>
                <w:szCs w:val="18"/>
                <w:lang w:val="en-GB"/>
              </w:rPr>
              <w:t xml:space="preserve">, </w:t>
            </w:r>
            <w:r w:rsidR="00322732">
              <w:rPr>
                <w:rFonts w:ascii="Arial" w:hAnsi="Arial" w:cs="Arial"/>
                <w:color w:val="000000"/>
                <w:sz w:val="18"/>
                <w:szCs w:val="18"/>
                <w:lang w:val="en-GB"/>
              </w:rPr>
              <w:t xml:space="preserve">which is confirmed </w:t>
            </w:r>
            <w:r w:rsidR="00322732" w:rsidRPr="00935F30">
              <w:rPr>
                <w:rFonts w:ascii="Arial" w:hAnsi="Arial" w:cs="Arial"/>
                <w:sz w:val="18"/>
                <w:szCs w:val="18"/>
                <w:lang w:eastAsia="sl-SI"/>
              </w:rPr>
              <w:t>by signing the handover protocol</w:t>
            </w:r>
          </w:p>
        </w:tc>
      </w:tr>
    </w:tbl>
    <w:p w14:paraId="662D22E5"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8</w:t>
      </w:r>
    </w:p>
    <w:tbl>
      <w:tblPr>
        <w:tblW w:w="0" w:type="auto"/>
        <w:tblInd w:w="108" w:type="dxa"/>
        <w:tblLook w:val="04A0" w:firstRow="1" w:lastRow="0" w:firstColumn="1" w:lastColumn="0" w:noHBand="0" w:noVBand="1"/>
      </w:tblPr>
      <w:tblGrid>
        <w:gridCol w:w="8962"/>
      </w:tblGrid>
      <w:tr w:rsidR="00497A4B" w:rsidRPr="00251FA7" w14:paraId="6F7947FB" w14:textId="77777777" w:rsidTr="00692C4A">
        <w:tc>
          <w:tcPr>
            <w:tcW w:w="0" w:type="auto"/>
            <w:tcMar>
              <w:top w:w="0" w:type="auto"/>
              <w:bottom w:w="0" w:type="auto"/>
            </w:tcMar>
          </w:tcPr>
          <w:p w14:paraId="6CA09C55" w14:textId="0095C738"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issue an invoice </w:t>
            </w:r>
            <w:r w:rsidR="00322732" w:rsidRPr="00322732">
              <w:rPr>
                <w:rFonts w:ascii="Arial" w:hAnsi="Arial" w:cs="Arial"/>
                <w:sz w:val="18"/>
                <w:szCs w:val="18"/>
                <w:lang w:val="en-GB"/>
              </w:rPr>
              <w:t>in accordance with the provisions of Article 7 of th</w:t>
            </w:r>
            <w:r w:rsidR="00322732">
              <w:rPr>
                <w:rFonts w:ascii="Arial" w:hAnsi="Arial" w:cs="Arial"/>
                <w:sz w:val="18"/>
                <w:szCs w:val="18"/>
                <w:lang w:val="en-GB"/>
              </w:rPr>
              <w:t>is</w:t>
            </w:r>
            <w:r w:rsidR="00322732" w:rsidRPr="00322732">
              <w:rPr>
                <w:rFonts w:ascii="Arial" w:hAnsi="Arial" w:cs="Arial"/>
                <w:sz w:val="18"/>
                <w:szCs w:val="18"/>
                <w:lang w:val="en-GB"/>
              </w:rPr>
              <w:t xml:space="preserve"> </w:t>
            </w:r>
            <w:r w:rsidR="00322732">
              <w:rPr>
                <w:rFonts w:ascii="Arial" w:hAnsi="Arial" w:cs="Arial"/>
                <w:sz w:val="18"/>
                <w:szCs w:val="18"/>
                <w:lang w:val="en-GB"/>
              </w:rPr>
              <w:t>Contract</w:t>
            </w:r>
            <w:r w:rsidR="00322732" w:rsidRPr="00322732">
              <w:rPr>
                <w:rFonts w:ascii="Arial" w:hAnsi="Arial" w:cs="Arial"/>
                <w:sz w:val="18"/>
                <w:szCs w:val="18"/>
                <w:lang w:val="en-GB"/>
              </w:rPr>
              <w:t>.</w:t>
            </w:r>
          </w:p>
          <w:p w14:paraId="689A4D5B" w14:textId="7FD1DF76" w:rsidR="00497A4B" w:rsidRPr="008F076C"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price includes all costs </w:t>
            </w:r>
            <w:r w:rsidR="00322732" w:rsidRPr="00322732">
              <w:rPr>
                <w:rFonts w:ascii="Arial" w:hAnsi="Arial" w:cs="Arial"/>
                <w:sz w:val="18"/>
                <w:szCs w:val="18"/>
                <w:lang w:val="en-GB"/>
              </w:rPr>
              <w:t>(including transport, customs and other costs)</w:t>
            </w:r>
            <w:r w:rsidR="00322732">
              <w:rPr>
                <w:rFonts w:ascii="Arial" w:hAnsi="Arial" w:cs="Arial"/>
                <w:sz w:val="18"/>
                <w:szCs w:val="18"/>
                <w:lang w:val="en-GB"/>
              </w:rPr>
              <w:t xml:space="preserve"> </w:t>
            </w:r>
            <w:r w:rsidRPr="00251FA7">
              <w:rPr>
                <w:rFonts w:ascii="Arial" w:hAnsi="Arial" w:cs="Arial"/>
                <w:sz w:val="18"/>
                <w:szCs w:val="18"/>
                <w:lang w:val="en-GB"/>
              </w:rPr>
              <w:t xml:space="preserve">and discounts, and cannot be increased for any reason, unless there are legally established reasons. The price cannot be increased, even the event of unforeseen costs, while the </w:t>
            </w:r>
            <w:r w:rsidRPr="008F076C">
              <w:rPr>
                <w:rFonts w:ascii="Arial" w:hAnsi="Arial" w:cs="Arial"/>
                <w:sz w:val="18"/>
                <w:szCs w:val="18"/>
                <w:lang w:val="en-GB"/>
              </w:rPr>
              <w:t>submitted offer remains valid.</w:t>
            </w:r>
            <w:r w:rsidRPr="008F076C">
              <w:rPr>
                <w:lang w:val="en-GB"/>
              </w:rPr>
              <w:t xml:space="preserve"> </w:t>
            </w:r>
          </w:p>
          <w:p w14:paraId="02968C3B" w14:textId="14D48A84" w:rsidR="00497A4B" w:rsidRPr="00251FA7" w:rsidRDefault="00497A4B" w:rsidP="00692C4A">
            <w:pPr>
              <w:spacing w:before="225" w:after="225"/>
              <w:jc w:val="both"/>
              <w:rPr>
                <w:rFonts w:ascii="Arial" w:hAnsi="Arial" w:cs="Arial"/>
                <w:sz w:val="18"/>
                <w:szCs w:val="18"/>
                <w:highlight w:val="yellow"/>
                <w:lang w:val="en-GB"/>
              </w:rPr>
            </w:pPr>
            <w:r w:rsidRPr="00251FA7">
              <w:rPr>
                <w:rFonts w:ascii="Arial" w:hAnsi="Arial" w:cs="Arial"/>
                <w:sz w:val="18"/>
                <w:szCs w:val="18"/>
                <w:lang w:val="en-GB"/>
              </w:rPr>
              <w:t>The Contractor shall issue an invoice in electronic form (e-invoice) via the UJPnet web portal. As the official receipt of the invoice, the date of entry of the account into the UJPnet system is considered.</w:t>
            </w:r>
            <w:r w:rsidRPr="009A00D3">
              <w:rPr>
                <w:rFonts w:ascii="Arial" w:hAnsi="Arial" w:cs="Arial"/>
                <w:i/>
                <w:sz w:val="18"/>
                <w:szCs w:val="18"/>
                <w:lang w:val="en-GB"/>
              </w:rPr>
              <w:t xml:space="preserve"> (NOT APPLICABLE</w:t>
            </w:r>
            <w:r>
              <w:rPr>
                <w:rFonts w:ascii="Arial" w:hAnsi="Arial" w:cs="Arial"/>
                <w:i/>
                <w:sz w:val="18"/>
                <w:szCs w:val="18"/>
                <w:lang w:val="en-GB"/>
              </w:rPr>
              <w:t xml:space="preserve"> TO TENDERERS T</w:t>
            </w:r>
            <w:r w:rsidRPr="009A00D3">
              <w:rPr>
                <w:rFonts w:ascii="Arial" w:hAnsi="Arial" w:cs="Arial"/>
                <w:i/>
                <w:sz w:val="18"/>
                <w:szCs w:val="18"/>
                <w:lang w:val="en-GB"/>
              </w:rPr>
              <w:t>H</w:t>
            </w:r>
            <w:r>
              <w:rPr>
                <w:rFonts w:ascii="Arial" w:hAnsi="Arial" w:cs="Arial"/>
                <w:i/>
                <w:sz w:val="18"/>
                <w:szCs w:val="18"/>
                <w:lang w:val="en-GB"/>
              </w:rPr>
              <w:t>A</w:t>
            </w:r>
            <w:r w:rsidRPr="009A00D3">
              <w:rPr>
                <w:rFonts w:ascii="Arial" w:hAnsi="Arial" w:cs="Arial"/>
                <w:i/>
                <w:sz w:val="18"/>
                <w:szCs w:val="18"/>
                <w:lang w:val="en-GB"/>
              </w:rPr>
              <w:t>T</w:t>
            </w:r>
            <w:r>
              <w:rPr>
                <w:rFonts w:ascii="Arial" w:hAnsi="Arial" w:cs="Arial"/>
                <w:i/>
                <w:sz w:val="18"/>
                <w:szCs w:val="18"/>
                <w:lang w:val="en-GB"/>
              </w:rPr>
              <w:t xml:space="preserve"> A</w:t>
            </w:r>
            <w:r w:rsidRPr="009A00D3">
              <w:rPr>
                <w:rFonts w:ascii="Arial" w:hAnsi="Arial" w:cs="Arial"/>
                <w:i/>
                <w:sz w:val="18"/>
                <w:szCs w:val="18"/>
                <w:lang w:val="en-GB"/>
              </w:rPr>
              <w:t>RE FOREIGN LEGAL ENTITIES)</w:t>
            </w:r>
          </w:p>
          <w:p w14:paraId="648E63AF" w14:textId="77777777" w:rsidR="00497A4B" w:rsidRPr="00FA3EF7" w:rsidRDefault="00497A4B" w:rsidP="00692C4A">
            <w:pPr>
              <w:spacing w:before="225" w:after="225"/>
              <w:jc w:val="both"/>
              <w:rPr>
                <w:rFonts w:ascii="Arial" w:hAnsi="Arial" w:cs="Arial"/>
                <w:sz w:val="18"/>
                <w:szCs w:val="18"/>
                <w:u w:val="single"/>
              </w:rPr>
            </w:pPr>
            <w:r w:rsidRPr="00885DFC">
              <w:rPr>
                <w:rFonts w:ascii="Arial" w:hAnsi="Arial" w:cs="Arial"/>
                <w:sz w:val="18"/>
                <w:szCs w:val="18"/>
                <w:u w:val="single"/>
              </w:rPr>
              <w:t>T</w:t>
            </w:r>
            <w:r>
              <w:rPr>
                <w:rFonts w:ascii="Arial" w:hAnsi="Arial" w:cs="Arial"/>
                <w:sz w:val="18"/>
                <w:szCs w:val="18"/>
                <w:u w:val="single"/>
              </w:rPr>
              <w:t>he invoice must be addressed and sent to</w:t>
            </w:r>
            <w:r w:rsidRPr="00FA3EF7">
              <w:rPr>
                <w:rFonts w:ascii="Arial" w:hAnsi="Arial" w:cs="Arial"/>
                <w:sz w:val="18"/>
                <w:szCs w:val="18"/>
                <w:u w:val="single"/>
              </w:rPr>
              <w:t>:</w:t>
            </w:r>
          </w:p>
          <w:p w14:paraId="45932FE1" w14:textId="77777777" w:rsidR="00497A4B" w:rsidRPr="007B69CF" w:rsidRDefault="00497A4B" w:rsidP="00692C4A">
            <w:pPr>
              <w:spacing w:before="225" w:after="225"/>
              <w:jc w:val="both"/>
              <w:rPr>
                <w:rFonts w:ascii="Trebuchet MS" w:hAnsi="Trebuchet MS" w:cs="Arial"/>
                <w:b/>
                <w:sz w:val="15"/>
                <w:szCs w:val="15"/>
                <w:shd w:val="clear" w:color="auto" w:fill="FFFFFF"/>
              </w:rPr>
            </w:pPr>
            <w:r w:rsidRPr="00375B94">
              <w:rPr>
                <w:rFonts w:ascii="Arial" w:hAnsi="Arial" w:cs="Arial"/>
                <w:b/>
                <w:color w:val="000000"/>
                <w:sz w:val="18"/>
                <w:szCs w:val="18"/>
              </w:rPr>
              <w:t>SLOVENIAN NATIONAL BUILDING AND CIVIL ENGINEERING INSTITUTE, Dimičeva ulica 12, 1000 Ljubljana</w:t>
            </w:r>
            <w:r w:rsidRPr="00375B94">
              <w:rPr>
                <w:rFonts w:ascii="Arial" w:hAnsi="Arial" w:cs="Arial"/>
                <w:b/>
                <w:color w:val="000000"/>
                <w:position w:val="-2"/>
                <w:sz w:val="18"/>
                <w:szCs w:val="18"/>
                <w:lang w:val="en-GB"/>
              </w:rPr>
              <w:t xml:space="preserve">, </w:t>
            </w:r>
            <w:r>
              <w:rPr>
                <w:rFonts w:ascii="Arial" w:hAnsi="Arial" w:cs="Arial"/>
                <w:b/>
                <w:sz w:val="18"/>
                <w:szCs w:val="18"/>
                <w:shd w:val="clear" w:color="auto" w:fill="FFFFFF"/>
              </w:rPr>
              <w:t>Slovenia</w:t>
            </w:r>
            <w:r>
              <w:rPr>
                <w:rFonts w:ascii="Trebuchet MS" w:hAnsi="Trebuchet MS" w:cs="Arial"/>
                <w:b/>
                <w:sz w:val="15"/>
                <w:szCs w:val="15"/>
                <w:shd w:val="clear" w:color="auto" w:fill="FFFFFF"/>
              </w:rPr>
              <w:t>.</w:t>
            </w:r>
          </w:p>
          <w:p w14:paraId="3AA0AC85" w14:textId="77777777" w:rsidR="00497A4B" w:rsidRPr="00251FA7" w:rsidRDefault="00497A4B" w:rsidP="00692C4A">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14:paraId="410745BB" w14:textId="77777777" w:rsidR="00497A4B" w:rsidRPr="00251FA7" w:rsidRDefault="00497A4B" w:rsidP="00692C4A">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indicates on the invoice.</w:t>
            </w:r>
          </w:p>
          <w:p w14:paraId="4F0AE17D" w14:textId="77777777" w:rsidR="00497A4B" w:rsidRPr="00251FA7" w:rsidRDefault="00497A4B" w:rsidP="00692C4A">
            <w:pPr>
              <w:spacing w:before="225" w:after="225" w:line="240" w:lineRule="auto"/>
              <w:jc w:val="both"/>
              <w:rPr>
                <w:lang w:val="en-GB"/>
              </w:rPr>
            </w:pPr>
            <w:r w:rsidRPr="00251FA7">
              <w:rPr>
                <w:rFonts w:ascii="Arial" w:hAnsi="Arial" w:cs="Arial"/>
                <w:color w:val="000000"/>
                <w:sz w:val="18"/>
                <w:szCs w:val="18"/>
                <w:lang w:val="en-GB"/>
              </w:rPr>
              <w:t>The payment deadline begins on the day following the official receipt of the invoice. The payment day is considered the day on which the Contracting Authority delivers a payment order to the Contractor’s organization.</w:t>
            </w:r>
          </w:p>
        </w:tc>
      </w:tr>
    </w:tbl>
    <w:p w14:paraId="1ACB64A4" w14:textId="564BFC38"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lastRenderedPageBreak/>
        <w:t xml:space="preserve">IV. DELIVERY </w:t>
      </w:r>
      <w:r w:rsidR="00322732">
        <w:rPr>
          <w:rFonts w:ascii="Arial" w:hAnsi="Arial" w:cs="Arial"/>
          <w:b/>
          <w:bCs/>
          <w:color w:val="000000"/>
          <w:sz w:val="18"/>
          <w:szCs w:val="18"/>
          <w:lang w:val="en-GB"/>
        </w:rPr>
        <w:t>TERMS</w:t>
      </w:r>
    </w:p>
    <w:p w14:paraId="07E0B62F"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9</w:t>
      </w:r>
    </w:p>
    <w:tbl>
      <w:tblPr>
        <w:tblW w:w="0" w:type="auto"/>
        <w:tblInd w:w="108" w:type="dxa"/>
        <w:tblLook w:val="04A0" w:firstRow="1" w:lastRow="0" w:firstColumn="1" w:lastColumn="0" w:noHBand="0" w:noVBand="1"/>
      </w:tblPr>
      <w:tblGrid>
        <w:gridCol w:w="8962"/>
      </w:tblGrid>
      <w:tr w:rsidR="00497A4B" w:rsidRPr="00251FA7" w14:paraId="21357FAA" w14:textId="77777777" w:rsidTr="00692C4A">
        <w:tc>
          <w:tcPr>
            <w:tcW w:w="0" w:type="auto"/>
            <w:tcMar>
              <w:top w:w="0" w:type="auto"/>
              <w:bottom w:w="0" w:type="auto"/>
            </w:tcMar>
          </w:tcPr>
          <w:p w14:paraId="5BC6FD35" w14:textId="77777777" w:rsidR="00322732" w:rsidRDefault="00322732" w:rsidP="00322732">
            <w:pPr>
              <w:spacing w:after="0" w:line="260" w:lineRule="exact"/>
              <w:jc w:val="both"/>
              <w:rPr>
                <w:rFonts w:ascii="Arial" w:hAnsi="Arial" w:cs="Arial"/>
                <w:i/>
                <w:sz w:val="16"/>
                <w:szCs w:val="16"/>
              </w:rPr>
            </w:pPr>
            <w:r w:rsidRPr="00DA20F8">
              <w:rPr>
                <w:rFonts w:ascii="Arial" w:hAnsi="Arial" w:cs="Arial"/>
                <w:i/>
                <w:sz w:val="16"/>
                <w:szCs w:val="16"/>
              </w:rPr>
              <w:t xml:space="preserve">The contractual deadline for the execution of the subject of the contract is 52 weeks from the conclusion of the contract, of which the </w:t>
            </w:r>
            <w:proofErr w:type="spellStart"/>
            <w:r w:rsidRPr="00DA20F8">
              <w:rPr>
                <w:rFonts w:ascii="Arial" w:hAnsi="Arial" w:cs="Arial"/>
                <w:i/>
                <w:sz w:val="16"/>
                <w:szCs w:val="16"/>
              </w:rPr>
              <w:t>key</w:t>
            </w:r>
            <w:proofErr w:type="spellEnd"/>
            <w:r w:rsidRPr="00DA20F8">
              <w:rPr>
                <w:rFonts w:ascii="Arial" w:hAnsi="Arial" w:cs="Arial"/>
                <w:i/>
                <w:sz w:val="16"/>
                <w:szCs w:val="16"/>
              </w:rPr>
              <w:t xml:space="preserve"> </w:t>
            </w:r>
            <w:proofErr w:type="spellStart"/>
            <w:r w:rsidRPr="00DA20F8">
              <w:rPr>
                <w:rFonts w:ascii="Arial" w:hAnsi="Arial" w:cs="Arial"/>
                <w:i/>
                <w:sz w:val="16"/>
                <w:szCs w:val="16"/>
              </w:rPr>
              <w:t>milestones</w:t>
            </w:r>
            <w:proofErr w:type="spellEnd"/>
            <w:r w:rsidRPr="00DA20F8">
              <w:rPr>
                <w:rFonts w:ascii="Arial" w:hAnsi="Arial" w:cs="Arial"/>
                <w:i/>
                <w:sz w:val="16"/>
                <w:szCs w:val="16"/>
              </w:rPr>
              <w:t xml:space="preserve"> are the following:</w:t>
            </w:r>
          </w:p>
          <w:p w14:paraId="7BECB3DD" w14:textId="77777777" w:rsidR="00322732" w:rsidRPr="00860B6A" w:rsidRDefault="00322732" w:rsidP="00322732">
            <w:pPr>
              <w:spacing w:after="0" w:line="260" w:lineRule="exact"/>
              <w:jc w:val="both"/>
              <w:rPr>
                <w:rFonts w:ascii="Arial" w:hAnsi="Arial" w:cs="Arial"/>
                <w:i/>
                <w:sz w:val="16"/>
                <w:szCs w:val="16"/>
              </w:rPr>
            </w:pPr>
          </w:p>
          <w:tbl>
            <w:tblPr>
              <w:tblStyle w:val="Tabelamrea"/>
              <w:tblW w:w="0" w:type="auto"/>
              <w:tblLook w:val="04A0" w:firstRow="1" w:lastRow="0" w:firstColumn="1" w:lastColumn="0" w:noHBand="0" w:noVBand="1"/>
            </w:tblPr>
            <w:tblGrid>
              <w:gridCol w:w="549"/>
              <w:gridCol w:w="4242"/>
              <w:gridCol w:w="3945"/>
            </w:tblGrid>
            <w:tr w:rsidR="00322732" w:rsidRPr="00860B6A" w14:paraId="326CE23A" w14:textId="77777777" w:rsidTr="00D27751">
              <w:tc>
                <w:tcPr>
                  <w:tcW w:w="562" w:type="dxa"/>
                  <w:shd w:val="clear" w:color="auto" w:fill="BFBFBF" w:themeFill="background1" w:themeFillShade="BF"/>
                  <w:vAlign w:val="center"/>
                </w:tcPr>
                <w:p w14:paraId="42BD2EC7" w14:textId="77777777" w:rsidR="00322732" w:rsidRPr="00860B6A" w:rsidRDefault="00322732" w:rsidP="00322732">
                  <w:pPr>
                    <w:spacing w:line="260" w:lineRule="exact"/>
                    <w:jc w:val="center"/>
                    <w:rPr>
                      <w:rFonts w:ascii="Arial" w:hAnsi="Arial" w:cs="Arial"/>
                      <w:b/>
                      <w:bCs/>
                      <w:i/>
                      <w:iCs/>
                      <w:sz w:val="16"/>
                      <w:szCs w:val="16"/>
                    </w:rPr>
                  </w:pPr>
                </w:p>
              </w:tc>
              <w:tc>
                <w:tcPr>
                  <w:tcW w:w="4395" w:type="dxa"/>
                  <w:shd w:val="clear" w:color="auto" w:fill="BFBFBF" w:themeFill="background1" w:themeFillShade="BF"/>
                  <w:vAlign w:val="center"/>
                </w:tcPr>
                <w:p w14:paraId="6EB86E1E" w14:textId="77777777" w:rsidR="00322732" w:rsidRPr="00860B6A" w:rsidRDefault="00322732" w:rsidP="00322732">
                  <w:pPr>
                    <w:spacing w:line="260" w:lineRule="exact"/>
                    <w:jc w:val="center"/>
                    <w:rPr>
                      <w:rFonts w:ascii="Arial" w:hAnsi="Arial" w:cs="Arial"/>
                      <w:i/>
                      <w:iCs/>
                      <w:sz w:val="16"/>
                      <w:szCs w:val="16"/>
                    </w:rPr>
                  </w:pPr>
                  <w:proofErr w:type="spellStart"/>
                  <w:r w:rsidRPr="00860B6A">
                    <w:rPr>
                      <w:rFonts w:ascii="Arial" w:hAnsi="Arial" w:cs="Arial"/>
                      <w:b/>
                      <w:bCs/>
                      <w:i/>
                      <w:iCs/>
                      <w:sz w:val="16"/>
                      <w:szCs w:val="16"/>
                    </w:rPr>
                    <w:t>Milestone</w:t>
                  </w:r>
                  <w:proofErr w:type="spellEnd"/>
                  <w:r w:rsidRPr="00860B6A">
                    <w:rPr>
                      <w:rFonts w:ascii="Arial" w:hAnsi="Arial" w:cs="Arial"/>
                      <w:b/>
                      <w:bCs/>
                      <w:i/>
                      <w:iCs/>
                      <w:sz w:val="16"/>
                      <w:szCs w:val="16"/>
                    </w:rPr>
                    <w:t xml:space="preserve"> description</w:t>
                  </w:r>
                </w:p>
              </w:tc>
              <w:tc>
                <w:tcPr>
                  <w:tcW w:w="4103" w:type="dxa"/>
                  <w:shd w:val="clear" w:color="auto" w:fill="BFBFBF" w:themeFill="background1" w:themeFillShade="BF"/>
                  <w:vAlign w:val="center"/>
                </w:tcPr>
                <w:p w14:paraId="34656F55" w14:textId="77777777" w:rsidR="00322732" w:rsidRPr="00860B6A" w:rsidRDefault="00322732" w:rsidP="00322732">
                  <w:pPr>
                    <w:spacing w:line="260" w:lineRule="exact"/>
                    <w:jc w:val="center"/>
                    <w:rPr>
                      <w:rFonts w:ascii="Arial" w:hAnsi="Arial" w:cs="Arial"/>
                      <w:b/>
                      <w:bCs/>
                      <w:i/>
                      <w:iCs/>
                      <w:sz w:val="16"/>
                      <w:szCs w:val="16"/>
                    </w:rPr>
                  </w:pPr>
                  <w:r w:rsidRPr="00860B6A">
                    <w:rPr>
                      <w:rFonts w:ascii="Arial" w:hAnsi="Arial" w:cs="Arial"/>
                      <w:b/>
                      <w:bCs/>
                      <w:i/>
                      <w:iCs/>
                      <w:sz w:val="16"/>
                      <w:szCs w:val="16"/>
                    </w:rPr>
                    <w:t xml:space="preserve">Delivery </w:t>
                  </w:r>
                  <w:proofErr w:type="spellStart"/>
                  <w:r w:rsidRPr="00860B6A">
                    <w:rPr>
                      <w:rFonts w:ascii="Arial" w:hAnsi="Arial" w:cs="Arial"/>
                      <w:b/>
                      <w:bCs/>
                      <w:i/>
                      <w:iCs/>
                      <w:sz w:val="16"/>
                      <w:szCs w:val="16"/>
                    </w:rPr>
                    <w:t>schedule</w:t>
                  </w:r>
                  <w:proofErr w:type="spellEnd"/>
                </w:p>
              </w:tc>
            </w:tr>
            <w:tr w:rsidR="00322732" w:rsidRPr="00860B6A" w14:paraId="59740504" w14:textId="77777777" w:rsidTr="00D27751">
              <w:tc>
                <w:tcPr>
                  <w:tcW w:w="562" w:type="dxa"/>
                  <w:vAlign w:val="center"/>
                </w:tcPr>
                <w:p w14:paraId="162F9673"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sz w:val="16"/>
                      <w:szCs w:val="16"/>
                    </w:rPr>
                    <w:t>1</w:t>
                  </w:r>
                </w:p>
              </w:tc>
              <w:tc>
                <w:tcPr>
                  <w:tcW w:w="4395" w:type="dxa"/>
                  <w:vAlign w:val="center"/>
                </w:tcPr>
                <w:p w14:paraId="3AAB8947"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sz w:val="16"/>
                      <w:szCs w:val="16"/>
                    </w:rPr>
                    <w:t>Contract signature</w:t>
                  </w:r>
                </w:p>
              </w:tc>
              <w:tc>
                <w:tcPr>
                  <w:tcW w:w="4103" w:type="dxa"/>
                  <w:vAlign w:val="center"/>
                </w:tcPr>
                <w:p w14:paraId="61BE37EA"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color w:val="000000"/>
                      <w:sz w:val="16"/>
                      <w:szCs w:val="16"/>
                    </w:rPr>
                    <w:t>T</w:t>
                  </w:r>
                  <w:r w:rsidRPr="00860B6A">
                    <w:rPr>
                      <w:rFonts w:ascii="Arial" w:hAnsi="Arial" w:cs="Arial"/>
                      <w:i/>
                      <w:iCs/>
                      <w:color w:val="000000"/>
                      <w:sz w:val="16"/>
                      <w:szCs w:val="16"/>
                      <w:vertAlign w:val="subscript"/>
                    </w:rPr>
                    <w:t>0</w:t>
                  </w:r>
                </w:p>
              </w:tc>
            </w:tr>
            <w:tr w:rsidR="00322732" w:rsidRPr="00860B6A" w14:paraId="0E6B3D5D" w14:textId="77777777" w:rsidTr="00D27751">
              <w:tc>
                <w:tcPr>
                  <w:tcW w:w="562" w:type="dxa"/>
                  <w:vAlign w:val="center"/>
                </w:tcPr>
                <w:p w14:paraId="52F151B4"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sz w:val="16"/>
                      <w:szCs w:val="16"/>
                    </w:rPr>
                    <w:t>2</w:t>
                  </w:r>
                </w:p>
              </w:tc>
              <w:tc>
                <w:tcPr>
                  <w:tcW w:w="4395" w:type="dxa"/>
                  <w:vAlign w:val="center"/>
                </w:tcPr>
                <w:p w14:paraId="0ED84BC6"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sz w:val="16"/>
                      <w:szCs w:val="16"/>
                    </w:rPr>
                    <w:t xml:space="preserve">Delivery of </w:t>
                  </w:r>
                  <w:proofErr w:type="spellStart"/>
                  <w:r w:rsidRPr="00860B6A">
                    <w:rPr>
                      <w:rFonts w:ascii="Arial" w:hAnsi="Arial" w:cs="Arial"/>
                      <w:i/>
                      <w:iCs/>
                      <w:sz w:val="16"/>
                      <w:szCs w:val="16"/>
                    </w:rPr>
                    <w:t>project</w:t>
                  </w:r>
                  <w:proofErr w:type="spellEnd"/>
                  <w:r w:rsidRPr="00860B6A">
                    <w:rPr>
                      <w:rFonts w:ascii="Arial" w:hAnsi="Arial" w:cs="Arial"/>
                      <w:i/>
                      <w:iCs/>
                      <w:sz w:val="16"/>
                      <w:szCs w:val="16"/>
                    </w:rPr>
                    <w:t xml:space="preserve"> documentation for the execution of the subject of the contract (including </w:t>
                  </w:r>
                  <w:proofErr w:type="spellStart"/>
                  <w:r w:rsidRPr="00860B6A">
                    <w:rPr>
                      <w:rFonts w:ascii="Arial" w:hAnsi="Arial" w:cs="Arial"/>
                      <w:i/>
                      <w:iCs/>
                      <w:sz w:val="16"/>
                      <w:szCs w:val="16"/>
                    </w:rPr>
                    <w:t>schedule</w:t>
                  </w:r>
                  <w:proofErr w:type="spellEnd"/>
                  <w:r w:rsidRPr="00860B6A">
                    <w:rPr>
                      <w:rFonts w:ascii="Arial" w:hAnsi="Arial" w:cs="Arial"/>
                      <w:i/>
                      <w:iCs/>
                      <w:sz w:val="16"/>
                      <w:szCs w:val="16"/>
                    </w:rPr>
                    <w:t xml:space="preserve"> and list of all </w:t>
                  </w:r>
                  <w:proofErr w:type="spellStart"/>
                  <w:r w:rsidRPr="00860B6A">
                    <w:rPr>
                      <w:rFonts w:ascii="Arial" w:hAnsi="Arial" w:cs="Arial"/>
                      <w:i/>
                      <w:iCs/>
                      <w:sz w:val="16"/>
                      <w:szCs w:val="16"/>
                    </w:rPr>
                    <w:t>necessary</w:t>
                  </w:r>
                  <w:proofErr w:type="spellEnd"/>
                  <w:r w:rsidRPr="00860B6A">
                    <w:rPr>
                      <w:rFonts w:ascii="Arial" w:hAnsi="Arial" w:cs="Arial"/>
                      <w:i/>
                      <w:iCs/>
                      <w:sz w:val="16"/>
                      <w:szCs w:val="16"/>
                    </w:rPr>
                    <w:t xml:space="preserve"> equipment for the execution of the contract)</w:t>
                  </w:r>
                </w:p>
              </w:tc>
              <w:tc>
                <w:tcPr>
                  <w:tcW w:w="4103" w:type="dxa"/>
                  <w:vAlign w:val="center"/>
                </w:tcPr>
                <w:p w14:paraId="1ADF9531" w14:textId="77777777" w:rsidR="00322732" w:rsidRPr="00B3344C" w:rsidRDefault="00322732" w:rsidP="00322732">
                  <w:pPr>
                    <w:spacing w:line="260" w:lineRule="exact"/>
                    <w:jc w:val="center"/>
                    <w:rPr>
                      <w:rFonts w:ascii="Arial" w:hAnsi="Arial" w:cs="Arial"/>
                      <w:i/>
                      <w:iCs/>
                      <w:color w:val="FF0000"/>
                      <w:sz w:val="16"/>
                      <w:szCs w:val="16"/>
                    </w:rPr>
                  </w:pPr>
                  <w:r w:rsidRPr="00B3344C">
                    <w:rPr>
                      <w:rFonts w:ascii="Arial" w:hAnsi="Arial" w:cs="Arial"/>
                      <w:i/>
                      <w:iCs/>
                      <w:color w:val="FF0000"/>
                      <w:sz w:val="16"/>
                      <w:szCs w:val="16"/>
                    </w:rPr>
                    <w:t>T</w:t>
                  </w:r>
                  <w:r w:rsidRPr="00B3344C">
                    <w:rPr>
                      <w:rFonts w:ascii="Arial" w:hAnsi="Arial" w:cs="Arial"/>
                      <w:i/>
                      <w:iCs/>
                      <w:color w:val="FF0000"/>
                      <w:sz w:val="16"/>
                      <w:szCs w:val="16"/>
                      <w:vertAlign w:val="subscript"/>
                    </w:rPr>
                    <w:t>0</w:t>
                  </w:r>
                  <w:r w:rsidRPr="00B3344C">
                    <w:rPr>
                      <w:rFonts w:ascii="Arial" w:hAnsi="Arial" w:cs="Arial"/>
                      <w:i/>
                      <w:iCs/>
                      <w:color w:val="FF0000"/>
                      <w:sz w:val="16"/>
                      <w:szCs w:val="16"/>
                    </w:rPr>
                    <w:t xml:space="preserve"> + 2 weeks</w:t>
                  </w:r>
                </w:p>
              </w:tc>
            </w:tr>
            <w:tr w:rsidR="00322732" w:rsidRPr="00860B6A" w14:paraId="4043D5CB" w14:textId="77777777" w:rsidTr="00D27751">
              <w:tc>
                <w:tcPr>
                  <w:tcW w:w="562" w:type="dxa"/>
                  <w:vAlign w:val="center"/>
                </w:tcPr>
                <w:p w14:paraId="431DD3FB"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sz w:val="16"/>
                      <w:szCs w:val="16"/>
                    </w:rPr>
                    <w:t>3</w:t>
                  </w:r>
                </w:p>
              </w:tc>
              <w:tc>
                <w:tcPr>
                  <w:tcW w:w="4395" w:type="dxa"/>
                  <w:vAlign w:val="center"/>
                </w:tcPr>
                <w:p w14:paraId="6A5A0AB0"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sz w:val="16"/>
                      <w:szCs w:val="16"/>
                    </w:rPr>
                    <w:t xml:space="preserve">Delivery of equipment to the Contracting Authority's </w:t>
                  </w:r>
                  <w:proofErr w:type="spellStart"/>
                  <w:r w:rsidRPr="00860B6A">
                    <w:rPr>
                      <w:rFonts w:ascii="Arial" w:hAnsi="Arial" w:cs="Arial"/>
                      <w:i/>
                      <w:iCs/>
                      <w:sz w:val="16"/>
                      <w:szCs w:val="16"/>
                    </w:rPr>
                    <w:t>location</w:t>
                  </w:r>
                  <w:proofErr w:type="spellEnd"/>
                  <w:r w:rsidRPr="00860B6A">
                    <w:rPr>
                      <w:rFonts w:ascii="Arial" w:hAnsi="Arial" w:cs="Arial"/>
                      <w:i/>
                      <w:iCs/>
                      <w:sz w:val="16"/>
                      <w:szCs w:val="16"/>
                    </w:rPr>
                    <w:t xml:space="preserve"> (DDP)</w:t>
                  </w:r>
                </w:p>
              </w:tc>
              <w:tc>
                <w:tcPr>
                  <w:tcW w:w="4103" w:type="dxa"/>
                  <w:vAlign w:val="center"/>
                </w:tcPr>
                <w:p w14:paraId="1B58FF38" w14:textId="007B515E" w:rsidR="00322732" w:rsidRPr="00B3344C" w:rsidRDefault="00322732" w:rsidP="00322732">
                  <w:pPr>
                    <w:spacing w:line="260" w:lineRule="exact"/>
                    <w:jc w:val="center"/>
                    <w:rPr>
                      <w:rFonts w:ascii="Arial" w:hAnsi="Arial" w:cs="Arial"/>
                      <w:i/>
                      <w:iCs/>
                      <w:color w:val="FF0000"/>
                      <w:sz w:val="16"/>
                      <w:szCs w:val="16"/>
                    </w:rPr>
                  </w:pPr>
                  <w:r w:rsidRPr="00B3344C">
                    <w:rPr>
                      <w:rFonts w:ascii="Arial" w:hAnsi="Arial" w:cs="Arial"/>
                      <w:i/>
                      <w:iCs/>
                      <w:color w:val="FF0000"/>
                      <w:sz w:val="16"/>
                      <w:szCs w:val="16"/>
                    </w:rPr>
                    <w:t>T</w:t>
                  </w:r>
                  <w:r w:rsidRPr="00B3344C">
                    <w:rPr>
                      <w:rFonts w:ascii="Arial" w:hAnsi="Arial" w:cs="Arial"/>
                      <w:i/>
                      <w:iCs/>
                      <w:color w:val="FF0000"/>
                      <w:sz w:val="16"/>
                      <w:szCs w:val="16"/>
                      <w:vertAlign w:val="subscript"/>
                    </w:rPr>
                    <w:t>0</w:t>
                  </w:r>
                  <w:r w:rsidRPr="00B3344C">
                    <w:rPr>
                      <w:rFonts w:ascii="Arial" w:hAnsi="Arial" w:cs="Arial"/>
                      <w:i/>
                      <w:iCs/>
                      <w:color w:val="FF0000"/>
                      <w:sz w:val="16"/>
                      <w:szCs w:val="16"/>
                    </w:rPr>
                    <w:t xml:space="preserve"> + </w:t>
                  </w:r>
                  <w:r w:rsidR="00B3344C" w:rsidRPr="00B3344C">
                    <w:rPr>
                      <w:rFonts w:ascii="Arial" w:hAnsi="Arial" w:cs="Arial"/>
                      <w:i/>
                      <w:iCs/>
                      <w:color w:val="FF0000"/>
                      <w:sz w:val="16"/>
                      <w:szCs w:val="16"/>
                    </w:rPr>
                    <w:t>28</w:t>
                  </w:r>
                  <w:r w:rsidRPr="00B3344C">
                    <w:rPr>
                      <w:rFonts w:ascii="Arial" w:hAnsi="Arial" w:cs="Arial"/>
                      <w:i/>
                      <w:iCs/>
                      <w:color w:val="FF0000"/>
                      <w:sz w:val="16"/>
                      <w:szCs w:val="16"/>
                    </w:rPr>
                    <w:t xml:space="preserve"> weeks</w:t>
                  </w:r>
                </w:p>
              </w:tc>
            </w:tr>
            <w:tr w:rsidR="00322732" w:rsidRPr="00860B6A" w14:paraId="1D392EFC" w14:textId="77777777" w:rsidTr="00D27751">
              <w:tc>
                <w:tcPr>
                  <w:tcW w:w="562" w:type="dxa"/>
                  <w:vAlign w:val="center"/>
                </w:tcPr>
                <w:p w14:paraId="056DAD68"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sz w:val="16"/>
                      <w:szCs w:val="16"/>
                    </w:rPr>
                    <w:t>4</w:t>
                  </w:r>
                </w:p>
              </w:tc>
              <w:tc>
                <w:tcPr>
                  <w:tcW w:w="4395" w:type="dxa"/>
                  <w:vAlign w:val="center"/>
                </w:tcPr>
                <w:p w14:paraId="5BA22E65"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sz w:val="16"/>
                      <w:szCs w:val="16"/>
                    </w:rPr>
                    <w:t xml:space="preserve">Complete </w:t>
                  </w:r>
                  <w:proofErr w:type="spellStart"/>
                  <w:r w:rsidRPr="00860B6A">
                    <w:rPr>
                      <w:rFonts w:ascii="Arial" w:hAnsi="Arial" w:cs="Arial"/>
                      <w:i/>
                      <w:iCs/>
                      <w:sz w:val="16"/>
                      <w:szCs w:val="16"/>
                    </w:rPr>
                    <w:t>installation</w:t>
                  </w:r>
                  <w:proofErr w:type="spellEnd"/>
                  <w:r w:rsidRPr="00860B6A">
                    <w:rPr>
                      <w:rFonts w:ascii="Arial" w:hAnsi="Arial" w:cs="Arial"/>
                      <w:i/>
                      <w:iCs/>
                      <w:sz w:val="16"/>
                      <w:szCs w:val="16"/>
                    </w:rPr>
                    <w:t xml:space="preserve"> execution</w:t>
                  </w:r>
                </w:p>
              </w:tc>
              <w:tc>
                <w:tcPr>
                  <w:tcW w:w="4103" w:type="dxa"/>
                  <w:vAlign w:val="center"/>
                </w:tcPr>
                <w:p w14:paraId="77DABAB2" w14:textId="1025F353" w:rsidR="00322732" w:rsidRPr="00B3344C" w:rsidRDefault="00322732" w:rsidP="00322732">
                  <w:pPr>
                    <w:spacing w:line="260" w:lineRule="exact"/>
                    <w:jc w:val="center"/>
                    <w:rPr>
                      <w:rFonts w:ascii="Arial" w:hAnsi="Arial" w:cs="Arial"/>
                      <w:i/>
                      <w:iCs/>
                      <w:color w:val="FF0000"/>
                      <w:sz w:val="16"/>
                      <w:szCs w:val="16"/>
                    </w:rPr>
                  </w:pPr>
                  <w:r w:rsidRPr="00B3344C">
                    <w:rPr>
                      <w:rFonts w:ascii="Arial" w:hAnsi="Arial" w:cs="Arial"/>
                      <w:i/>
                      <w:iCs/>
                      <w:color w:val="FF0000"/>
                      <w:sz w:val="16"/>
                      <w:szCs w:val="16"/>
                    </w:rPr>
                    <w:t>T</w:t>
                  </w:r>
                  <w:r w:rsidRPr="00B3344C">
                    <w:rPr>
                      <w:rFonts w:ascii="Arial" w:hAnsi="Arial" w:cs="Arial"/>
                      <w:i/>
                      <w:iCs/>
                      <w:color w:val="FF0000"/>
                      <w:sz w:val="16"/>
                      <w:szCs w:val="16"/>
                      <w:vertAlign w:val="subscript"/>
                    </w:rPr>
                    <w:t>0</w:t>
                  </w:r>
                  <w:r w:rsidRPr="00B3344C">
                    <w:rPr>
                      <w:rFonts w:ascii="Arial" w:hAnsi="Arial" w:cs="Arial"/>
                      <w:i/>
                      <w:iCs/>
                      <w:color w:val="FF0000"/>
                      <w:sz w:val="16"/>
                      <w:szCs w:val="16"/>
                    </w:rPr>
                    <w:t xml:space="preserve"> + </w:t>
                  </w:r>
                  <w:r w:rsidR="00B3344C" w:rsidRPr="00B3344C">
                    <w:rPr>
                      <w:rFonts w:ascii="Arial" w:hAnsi="Arial" w:cs="Arial"/>
                      <w:i/>
                      <w:iCs/>
                      <w:color w:val="FF0000"/>
                      <w:sz w:val="16"/>
                      <w:szCs w:val="16"/>
                    </w:rPr>
                    <w:t>44</w:t>
                  </w:r>
                  <w:r w:rsidRPr="00B3344C">
                    <w:rPr>
                      <w:rFonts w:ascii="Arial" w:hAnsi="Arial" w:cs="Arial"/>
                      <w:i/>
                      <w:iCs/>
                      <w:color w:val="FF0000"/>
                      <w:sz w:val="16"/>
                      <w:szCs w:val="16"/>
                    </w:rPr>
                    <w:t>weeks</w:t>
                  </w:r>
                </w:p>
              </w:tc>
            </w:tr>
            <w:tr w:rsidR="00322732" w:rsidRPr="00860B6A" w14:paraId="2535E9FE" w14:textId="77777777" w:rsidTr="00D27751">
              <w:tc>
                <w:tcPr>
                  <w:tcW w:w="562" w:type="dxa"/>
                  <w:vAlign w:val="center"/>
                </w:tcPr>
                <w:p w14:paraId="35CC37D0"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sz w:val="16"/>
                      <w:szCs w:val="16"/>
                    </w:rPr>
                    <w:t>5</w:t>
                  </w:r>
                </w:p>
              </w:tc>
              <w:tc>
                <w:tcPr>
                  <w:tcW w:w="4395" w:type="dxa"/>
                  <w:vAlign w:val="center"/>
                </w:tcPr>
                <w:p w14:paraId="7685FE3A"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sz w:val="16"/>
                      <w:szCs w:val="16"/>
                    </w:rPr>
                    <w:t>Commissioning and site acceptance test (SAT)</w:t>
                  </w:r>
                </w:p>
              </w:tc>
              <w:tc>
                <w:tcPr>
                  <w:tcW w:w="4103" w:type="dxa"/>
                  <w:vAlign w:val="center"/>
                </w:tcPr>
                <w:p w14:paraId="0D76E4D8" w14:textId="7C0EF28D" w:rsidR="00322732" w:rsidRPr="00B3344C" w:rsidRDefault="00322732" w:rsidP="00322732">
                  <w:pPr>
                    <w:spacing w:line="260" w:lineRule="exact"/>
                    <w:jc w:val="center"/>
                    <w:rPr>
                      <w:rFonts w:ascii="Arial" w:hAnsi="Arial" w:cs="Arial"/>
                      <w:i/>
                      <w:iCs/>
                      <w:color w:val="FF0000"/>
                      <w:sz w:val="16"/>
                      <w:szCs w:val="16"/>
                    </w:rPr>
                  </w:pPr>
                  <w:r w:rsidRPr="00B3344C">
                    <w:rPr>
                      <w:rFonts w:ascii="Arial" w:hAnsi="Arial" w:cs="Arial"/>
                      <w:i/>
                      <w:iCs/>
                      <w:color w:val="FF0000"/>
                      <w:sz w:val="16"/>
                      <w:szCs w:val="16"/>
                    </w:rPr>
                    <w:t>T</w:t>
                  </w:r>
                  <w:r w:rsidRPr="00B3344C">
                    <w:rPr>
                      <w:rFonts w:ascii="Arial" w:hAnsi="Arial" w:cs="Arial"/>
                      <w:i/>
                      <w:iCs/>
                      <w:color w:val="FF0000"/>
                      <w:sz w:val="16"/>
                      <w:szCs w:val="16"/>
                      <w:vertAlign w:val="subscript"/>
                    </w:rPr>
                    <w:t>0</w:t>
                  </w:r>
                  <w:r w:rsidRPr="00B3344C">
                    <w:rPr>
                      <w:rFonts w:ascii="Arial" w:hAnsi="Arial" w:cs="Arial"/>
                      <w:i/>
                      <w:iCs/>
                      <w:color w:val="FF0000"/>
                      <w:sz w:val="16"/>
                      <w:szCs w:val="16"/>
                    </w:rPr>
                    <w:t xml:space="preserve"> + </w:t>
                  </w:r>
                  <w:r w:rsidR="00B3344C" w:rsidRPr="00B3344C">
                    <w:rPr>
                      <w:rFonts w:ascii="Arial" w:hAnsi="Arial" w:cs="Arial"/>
                      <w:i/>
                      <w:iCs/>
                      <w:color w:val="FF0000"/>
                      <w:sz w:val="16"/>
                      <w:szCs w:val="16"/>
                    </w:rPr>
                    <w:t>44</w:t>
                  </w:r>
                  <w:r w:rsidRPr="00B3344C">
                    <w:rPr>
                      <w:rFonts w:ascii="Arial" w:hAnsi="Arial" w:cs="Arial"/>
                      <w:i/>
                      <w:iCs/>
                      <w:color w:val="FF0000"/>
                      <w:sz w:val="16"/>
                      <w:szCs w:val="16"/>
                    </w:rPr>
                    <w:t xml:space="preserve"> weeks</w:t>
                  </w:r>
                </w:p>
              </w:tc>
            </w:tr>
            <w:tr w:rsidR="00322732" w:rsidRPr="00860B6A" w14:paraId="7E06D531" w14:textId="77777777" w:rsidTr="00D27751">
              <w:tc>
                <w:tcPr>
                  <w:tcW w:w="562" w:type="dxa"/>
                  <w:vAlign w:val="center"/>
                </w:tcPr>
                <w:p w14:paraId="205E7F9B"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sz w:val="16"/>
                      <w:szCs w:val="16"/>
                    </w:rPr>
                    <w:t>6</w:t>
                  </w:r>
                </w:p>
              </w:tc>
              <w:tc>
                <w:tcPr>
                  <w:tcW w:w="4395" w:type="dxa"/>
                  <w:vAlign w:val="center"/>
                </w:tcPr>
                <w:p w14:paraId="645217FA"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sz w:val="16"/>
                      <w:szCs w:val="16"/>
                    </w:rPr>
                    <w:t xml:space="preserve">Training of Contracting Authority's </w:t>
                  </w:r>
                  <w:proofErr w:type="spellStart"/>
                  <w:r w:rsidRPr="00860B6A">
                    <w:rPr>
                      <w:rFonts w:ascii="Arial" w:hAnsi="Arial" w:cs="Arial"/>
                      <w:i/>
                      <w:iCs/>
                      <w:sz w:val="16"/>
                      <w:szCs w:val="16"/>
                    </w:rPr>
                    <w:t>staff</w:t>
                  </w:r>
                  <w:proofErr w:type="spellEnd"/>
                </w:p>
              </w:tc>
              <w:tc>
                <w:tcPr>
                  <w:tcW w:w="4103" w:type="dxa"/>
                  <w:vAlign w:val="center"/>
                </w:tcPr>
                <w:p w14:paraId="3C6EB447" w14:textId="55EF0A99" w:rsidR="00322732" w:rsidRPr="00B3344C" w:rsidRDefault="00322732" w:rsidP="00322732">
                  <w:pPr>
                    <w:spacing w:line="260" w:lineRule="exact"/>
                    <w:jc w:val="center"/>
                    <w:rPr>
                      <w:rFonts w:ascii="Arial" w:hAnsi="Arial" w:cs="Arial"/>
                      <w:i/>
                      <w:iCs/>
                      <w:color w:val="FF0000"/>
                      <w:sz w:val="16"/>
                      <w:szCs w:val="16"/>
                    </w:rPr>
                  </w:pPr>
                  <w:r w:rsidRPr="00B3344C">
                    <w:rPr>
                      <w:rFonts w:ascii="Arial" w:hAnsi="Arial" w:cs="Arial"/>
                      <w:i/>
                      <w:iCs/>
                      <w:color w:val="FF0000"/>
                      <w:sz w:val="16"/>
                      <w:szCs w:val="16"/>
                    </w:rPr>
                    <w:t>T</w:t>
                  </w:r>
                  <w:r w:rsidRPr="00B3344C">
                    <w:rPr>
                      <w:rFonts w:ascii="Arial" w:hAnsi="Arial" w:cs="Arial"/>
                      <w:i/>
                      <w:iCs/>
                      <w:color w:val="FF0000"/>
                      <w:sz w:val="16"/>
                      <w:szCs w:val="16"/>
                      <w:vertAlign w:val="subscript"/>
                    </w:rPr>
                    <w:t>0</w:t>
                  </w:r>
                  <w:r w:rsidRPr="00B3344C">
                    <w:rPr>
                      <w:rFonts w:ascii="Arial" w:hAnsi="Arial" w:cs="Arial"/>
                      <w:i/>
                      <w:iCs/>
                      <w:color w:val="FF0000"/>
                      <w:sz w:val="16"/>
                      <w:szCs w:val="16"/>
                    </w:rPr>
                    <w:t xml:space="preserve"> + </w:t>
                  </w:r>
                  <w:r w:rsidR="00B3344C" w:rsidRPr="00B3344C">
                    <w:rPr>
                      <w:rFonts w:ascii="Arial" w:hAnsi="Arial" w:cs="Arial"/>
                      <w:i/>
                      <w:iCs/>
                      <w:color w:val="FF0000"/>
                      <w:sz w:val="16"/>
                      <w:szCs w:val="16"/>
                    </w:rPr>
                    <w:t>44</w:t>
                  </w:r>
                  <w:r w:rsidRPr="00B3344C">
                    <w:rPr>
                      <w:rFonts w:ascii="Arial" w:hAnsi="Arial" w:cs="Arial"/>
                      <w:i/>
                      <w:iCs/>
                      <w:color w:val="FF0000"/>
                      <w:sz w:val="16"/>
                      <w:szCs w:val="16"/>
                    </w:rPr>
                    <w:t xml:space="preserve"> weeks</w:t>
                  </w:r>
                </w:p>
              </w:tc>
            </w:tr>
            <w:tr w:rsidR="00322732" w:rsidRPr="00860B6A" w14:paraId="31AF0AB4" w14:textId="77777777" w:rsidTr="00D27751">
              <w:tc>
                <w:tcPr>
                  <w:tcW w:w="562" w:type="dxa"/>
                  <w:vAlign w:val="center"/>
                </w:tcPr>
                <w:p w14:paraId="672DAAFD" w14:textId="77777777" w:rsidR="00322732" w:rsidRPr="00860B6A" w:rsidRDefault="00322732" w:rsidP="00322732">
                  <w:pPr>
                    <w:spacing w:line="260" w:lineRule="exact"/>
                    <w:jc w:val="center"/>
                    <w:rPr>
                      <w:rFonts w:ascii="Arial" w:hAnsi="Arial" w:cs="Arial"/>
                      <w:i/>
                      <w:iCs/>
                      <w:sz w:val="16"/>
                      <w:szCs w:val="16"/>
                    </w:rPr>
                  </w:pPr>
                  <w:r w:rsidRPr="00860B6A">
                    <w:rPr>
                      <w:rFonts w:ascii="Arial" w:hAnsi="Arial" w:cs="Arial"/>
                      <w:i/>
                      <w:iCs/>
                      <w:sz w:val="16"/>
                      <w:szCs w:val="16"/>
                    </w:rPr>
                    <w:t>7</w:t>
                  </w:r>
                </w:p>
              </w:tc>
              <w:tc>
                <w:tcPr>
                  <w:tcW w:w="4395" w:type="dxa"/>
                  <w:vAlign w:val="center"/>
                </w:tcPr>
                <w:p w14:paraId="5E05A538" w14:textId="77777777" w:rsidR="00322732" w:rsidRPr="00860B6A" w:rsidRDefault="00322732" w:rsidP="00322732">
                  <w:pPr>
                    <w:jc w:val="center"/>
                    <w:rPr>
                      <w:rFonts w:ascii="Arial" w:hAnsi="Arial" w:cs="Arial"/>
                      <w:i/>
                      <w:iCs/>
                      <w:sz w:val="16"/>
                      <w:szCs w:val="16"/>
                      <w:lang w:eastAsia="sl-SI"/>
                    </w:rPr>
                  </w:pPr>
                  <w:r w:rsidRPr="00860B6A">
                    <w:rPr>
                      <w:rFonts w:ascii="Arial" w:hAnsi="Arial" w:cs="Arial"/>
                      <w:i/>
                      <w:iCs/>
                      <w:sz w:val="16"/>
                      <w:szCs w:val="16"/>
                      <w:lang w:eastAsia="sl-SI"/>
                    </w:rPr>
                    <w:t xml:space="preserve">Final </w:t>
                  </w:r>
                  <w:proofErr w:type="spellStart"/>
                  <w:r w:rsidRPr="00860B6A">
                    <w:rPr>
                      <w:rFonts w:ascii="Arial" w:hAnsi="Arial" w:cs="Arial"/>
                      <w:i/>
                      <w:iCs/>
                      <w:sz w:val="16"/>
                      <w:szCs w:val="16"/>
                      <w:lang w:eastAsia="sl-SI"/>
                    </w:rPr>
                    <w:t>report</w:t>
                  </w:r>
                  <w:proofErr w:type="spellEnd"/>
                  <w:r w:rsidRPr="00860B6A">
                    <w:rPr>
                      <w:rFonts w:ascii="Arial" w:hAnsi="Arial" w:cs="Arial"/>
                      <w:i/>
                      <w:iCs/>
                      <w:sz w:val="16"/>
                      <w:szCs w:val="16"/>
                      <w:lang w:eastAsia="sl-SI"/>
                    </w:rPr>
                    <w:t xml:space="preserve"> and  handover of documentation and </w:t>
                  </w:r>
                  <w:proofErr w:type="spellStart"/>
                  <w:r w:rsidRPr="00860B6A">
                    <w:rPr>
                      <w:rFonts w:ascii="Arial" w:hAnsi="Arial" w:cs="Arial"/>
                      <w:i/>
                      <w:iCs/>
                      <w:sz w:val="16"/>
                      <w:szCs w:val="16"/>
                      <w:lang w:eastAsia="sl-SI"/>
                    </w:rPr>
                    <w:t>confirmation</w:t>
                  </w:r>
                  <w:proofErr w:type="spellEnd"/>
                  <w:r w:rsidRPr="00860B6A">
                    <w:rPr>
                      <w:rFonts w:ascii="Arial" w:hAnsi="Arial" w:cs="Arial"/>
                      <w:i/>
                      <w:iCs/>
                      <w:sz w:val="16"/>
                      <w:szCs w:val="16"/>
                      <w:lang w:eastAsia="sl-SI"/>
                    </w:rPr>
                    <w:t xml:space="preserve"> of the </w:t>
                  </w:r>
                  <w:r w:rsidRPr="00860B6A">
                    <w:rPr>
                      <w:rFonts w:ascii="Arial" w:hAnsi="Arial" w:cs="Arial"/>
                      <w:i/>
                      <w:iCs/>
                      <w:sz w:val="16"/>
                      <w:szCs w:val="16"/>
                    </w:rPr>
                    <w:t xml:space="preserve">Contracting Authority </w:t>
                  </w:r>
                  <w:r w:rsidRPr="00860B6A">
                    <w:rPr>
                      <w:rFonts w:ascii="Arial" w:hAnsi="Arial" w:cs="Arial"/>
                      <w:i/>
                      <w:iCs/>
                      <w:sz w:val="16"/>
                      <w:szCs w:val="16"/>
                      <w:lang w:eastAsia="sl-SI"/>
                    </w:rPr>
                    <w:t>by signing the handover protocol</w:t>
                  </w:r>
                </w:p>
              </w:tc>
              <w:tc>
                <w:tcPr>
                  <w:tcW w:w="4103" w:type="dxa"/>
                  <w:vAlign w:val="center"/>
                </w:tcPr>
                <w:p w14:paraId="19A0321C" w14:textId="77777777" w:rsidR="00322732" w:rsidRPr="00B3344C" w:rsidRDefault="00322732" w:rsidP="00322732">
                  <w:pPr>
                    <w:jc w:val="center"/>
                    <w:rPr>
                      <w:rFonts w:ascii="Arial" w:hAnsi="Arial" w:cs="Arial"/>
                      <w:i/>
                      <w:iCs/>
                      <w:color w:val="FF0000"/>
                      <w:sz w:val="16"/>
                      <w:szCs w:val="16"/>
                      <w:lang w:eastAsia="sl-SI"/>
                    </w:rPr>
                  </w:pPr>
                  <w:r w:rsidRPr="00B3344C">
                    <w:rPr>
                      <w:rFonts w:ascii="Arial" w:hAnsi="Arial" w:cs="Arial"/>
                      <w:i/>
                      <w:iCs/>
                      <w:color w:val="FF0000"/>
                      <w:sz w:val="16"/>
                      <w:szCs w:val="16"/>
                    </w:rPr>
                    <w:t>T</w:t>
                  </w:r>
                  <w:r w:rsidRPr="00B3344C">
                    <w:rPr>
                      <w:rFonts w:ascii="Arial" w:hAnsi="Arial" w:cs="Arial"/>
                      <w:i/>
                      <w:iCs/>
                      <w:color w:val="FF0000"/>
                      <w:sz w:val="16"/>
                      <w:szCs w:val="16"/>
                      <w:vertAlign w:val="subscript"/>
                    </w:rPr>
                    <w:t>0</w:t>
                  </w:r>
                  <w:r w:rsidRPr="00B3344C">
                    <w:rPr>
                      <w:rFonts w:ascii="Arial" w:hAnsi="Arial" w:cs="Arial"/>
                      <w:i/>
                      <w:iCs/>
                      <w:color w:val="FF0000"/>
                      <w:sz w:val="16"/>
                      <w:szCs w:val="16"/>
                    </w:rPr>
                    <w:t xml:space="preserve"> + 52 weeks</w:t>
                  </w:r>
                </w:p>
              </w:tc>
            </w:tr>
          </w:tbl>
          <w:p w14:paraId="68444AA1" w14:textId="77777777" w:rsidR="00322732" w:rsidRDefault="00322732" w:rsidP="00322732">
            <w:pPr>
              <w:spacing w:after="0" w:line="260" w:lineRule="exact"/>
              <w:jc w:val="both"/>
              <w:rPr>
                <w:rFonts w:ascii="Arial" w:hAnsi="Arial" w:cs="Arial"/>
                <w:i/>
                <w:iCs/>
                <w:sz w:val="16"/>
                <w:szCs w:val="16"/>
              </w:rPr>
            </w:pPr>
            <w:r w:rsidRPr="00860B6A">
              <w:rPr>
                <w:rFonts w:ascii="Arial" w:hAnsi="Arial" w:cs="Arial"/>
                <w:i/>
                <w:iCs/>
                <w:color w:val="000000"/>
                <w:sz w:val="16"/>
                <w:szCs w:val="16"/>
              </w:rPr>
              <w:t>T</w:t>
            </w:r>
            <w:r w:rsidRPr="00860B6A">
              <w:rPr>
                <w:rFonts w:ascii="Arial" w:hAnsi="Arial" w:cs="Arial"/>
                <w:i/>
                <w:iCs/>
                <w:color w:val="000000"/>
                <w:sz w:val="16"/>
                <w:szCs w:val="16"/>
                <w:vertAlign w:val="subscript"/>
              </w:rPr>
              <w:t>0</w:t>
            </w:r>
            <w:r w:rsidRPr="00860B6A">
              <w:rPr>
                <w:rFonts w:ascii="Arial" w:hAnsi="Arial" w:cs="Arial"/>
                <w:i/>
                <w:iCs/>
                <w:sz w:val="16"/>
                <w:szCs w:val="16"/>
              </w:rPr>
              <w:t xml:space="preserve"> = </w:t>
            </w:r>
            <w:proofErr w:type="spellStart"/>
            <w:r w:rsidRPr="00860B6A">
              <w:rPr>
                <w:rFonts w:ascii="Arial" w:hAnsi="Arial" w:cs="Arial"/>
                <w:i/>
                <w:iCs/>
                <w:sz w:val="16"/>
                <w:szCs w:val="16"/>
              </w:rPr>
              <w:t>effective</w:t>
            </w:r>
            <w:proofErr w:type="spellEnd"/>
            <w:r w:rsidRPr="00860B6A">
              <w:rPr>
                <w:rFonts w:ascii="Arial" w:hAnsi="Arial" w:cs="Arial"/>
                <w:i/>
                <w:iCs/>
                <w:sz w:val="16"/>
                <w:szCs w:val="16"/>
              </w:rPr>
              <w:t xml:space="preserve"> date of contract</w:t>
            </w:r>
          </w:p>
          <w:p w14:paraId="74A4C002" w14:textId="77777777" w:rsidR="00322732" w:rsidRDefault="00322732" w:rsidP="00322732">
            <w:pPr>
              <w:spacing w:after="0" w:line="260" w:lineRule="exact"/>
              <w:jc w:val="both"/>
              <w:rPr>
                <w:rFonts w:ascii="Arial" w:hAnsi="Arial" w:cs="Arial"/>
                <w:color w:val="000000"/>
                <w:sz w:val="18"/>
                <w:szCs w:val="18"/>
                <w:lang w:val="en-GB"/>
              </w:rPr>
            </w:pPr>
          </w:p>
          <w:p w14:paraId="025318CA" w14:textId="03E08091" w:rsidR="00322732" w:rsidRDefault="00497A4B" w:rsidP="00322732">
            <w:pPr>
              <w:spacing w:after="0" w:line="260" w:lineRule="exact"/>
              <w:jc w:val="both"/>
              <w:rPr>
                <w:rFonts w:ascii="Arial" w:hAnsi="Arial" w:cs="Arial"/>
                <w:color w:val="000000"/>
                <w:sz w:val="18"/>
                <w:szCs w:val="18"/>
                <w:lang w:val="en-GB"/>
              </w:rPr>
            </w:pPr>
            <w:r w:rsidRPr="00251FA7">
              <w:rPr>
                <w:rFonts w:ascii="Arial" w:hAnsi="Arial" w:cs="Arial"/>
                <w:color w:val="000000"/>
                <w:sz w:val="18"/>
                <w:szCs w:val="18"/>
                <w:lang w:val="en-GB"/>
              </w:rPr>
              <w:t>The delivery deadline is an essential element of this contract</w:t>
            </w:r>
            <w:r w:rsidRPr="00B3344C">
              <w:rPr>
                <w:rFonts w:ascii="Arial" w:hAnsi="Arial" w:cs="Arial"/>
                <w:color w:val="000000"/>
                <w:sz w:val="18"/>
                <w:szCs w:val="18"/>
                <w:lang w:val="en-GB"/>
              </w:rPr>
              <w:t>.</w:t>
            </w:r>
            <w:r w:rsidR="00B3344C" w:rsidRPr="00B3344C">
              <w:rPr>
                <w:rFonts w:ascii="Arial" w:hAnsi="Arial" w:cs="Arial"/>
                <w:color w:val="000000"/>
                <w:sz w:val="18"/>
                <w:szCs w:val="18"/>
                <w:lang w:val="en-GB"/>
              </w:rPr>
              <w:t xml:space="preserve"> </w:t>
            </w:r>
            <w:r w:rsidR="00B3344C" w:rsidRPr="00B3344C">
              <w:rPr>
                <w:rFonts w:ascii="Arial" w:hAnsi="Arial" w:cs="Arial"/>
                <w:color w:val="FF0000"/>
                <w:sz w:val="18"/>
                <w:szCs w:val="18"/>
                <w:shd w:val="clear" w:color="auto" w:fill="E8F0FE"/>
              </w:rPr>
              <w:t xml:space="preserve">If there are reasons on the part of the </w:t>
            </w:r>
            <w:r w:rsidR="00B3344C" w:rsidRPr="00B3344C">
              <w:rPr>
                <w:rFonts w:ascii="Arial" w:hAnsi="Arial" w:cs="Arial"/>
                <w:color w:val="FF0000"/>
                <w:sz w:val="18"/>
                <w:szCs w:val="18"/>
                <w:shd w:val="clear" w:color="auto" w:fill="E8F0FE"/>
              </w:rPr>
              <w:t>C</w:t>
            </w:r>
            <w:r w:rsidR="00B3344C" w:rsidRPr="00B3344C">
              <w:rPr>
                <w:rFonts w:ascii="Arial" w:hAnsi="Arial" w:cs="Arial"/>
                <w:color w:val="FF0000"/>
                <w:sz w:val="18"/>
                <w:szCs w:val="18"/>
                <w:shd w:val="clear" w:color="auto" w:fill="E8F0FE"/>
              </w:rPr>
              <w:t xml:space="preserve">ontracting </w:t>
            </w:r>
            <w:r w:rsidR="00B3344C" w:rsidRPr="00B3344C">
              <w:rPr>
                <w:rFonts w:ascii="Arial" w:hAnsi="Arial" w:cs="Arial"/>
                <w:color w:val="FF0000"/>
                <w:sz w:val="18"/>
                <w:szCs w:val="18"/>
                <w:shd w:val="clear" w:color="auto" w:fill="E8F0FE"/>
              </w:rPr>
              <w:t>A</w:t>
            </w:r>
            <w:r w:rsidR="00B3344C" w:rsidRPr="00B3344C">
              <w:rPr>
                <w:rFonts w:ascii="Arial" w:hAnsi="Arial" w:cs="Arial"/>
                <w:color w:val="FF0000"/>
                <w:sz w:val="18"/>
                <w:szCs w:val="18"/>
                <w:shd w:val="clear" w:color="auto" w:fill="E8F0FE"/>
              </w:rPr>
              <w:t xml:space="preserve">uthority that </w:t>
            </w:r>
            <w:proofErr w:type="spellStart"/>
            <w:r w:rsidR="00B3344C" w:rsidRPr="00B3344C">
              <w:rPr>
                <w:rFonts w:ascii="Arial" w:hAnsi="Arial" w:cs="Arial"/>
                <w:color w:val="FF0000"/>
                <w:sz w:val="18"/>
                <w:szCs w:val="18"/>
                <w:shd w:val="clear" w:color="auto" w:fill="E8F0FE"/>
              </w:rPr>
              <w:t>prevent</w:t>
            </w:r>
            <w:proofErr w:type="spellEnd"/>
            <w:r w:rsidR="00B3344C" w:rsidRPr="00B3344C">
              <w:rPr>
                <w:rFonts w:ascii="Arial" w:hAnsi="Arial" w:cs="Arial"/>
                <w:color w:val="FF0000"/>
                <w:sz w:val="18"/>
                <w:szCs w:val="18"/>
                <w:shd w:val="clear" w:color="auto" w:fill="E8F0FE"/>
              </w:rPr>
              <w:t xml:space="preserve"> the </w:t>
            </w:r>
            <w:proofErr w:type="spellStart"/>
            <w:r w:rsidR="00B3344C" w:rsidRPr="00B3344C">
              <w:rPr>
                <w:rFonts w:ascii="Arial" w:hAnsi="Arial" w:cs="Arial"/>
                <w:color w:val="FF0000"/>
                <w:sz w:val="18"/>
                <w:szCs w:val="18"/>
                <w:shd w:val="clear" w:color="auto" w:fill="E8F0FE"/>
              </w:rPr>
              <w:t>timely</w:t>
            </w:r>
            <w:proofErr w:type="spellEnd"/>
            <w:r w:rsidR="00B3344C" w:rsidRPr="00B3344C">
              <w:rPr>
                <w:rFonts w:ascii="Arial" w:hAnsi="Arial" w:cs="Arial"/>
                <w:color w:val="FF0000"/>
                <w:sz w:val="18"/>
                <w:szCs w:val="18"/>
                <w:shd w:val="clear" w:color="auto" w:fill="E8F0FE"/>
              </w:rPr>
              <w:t xml:space="preserve"> delivery of equipment to the </w:t>
            </w:r>
            <w:r w:rsidR="00B3344C" w:rsidRPr="00B3344C">
              <w:rPr>
                <w:rFonts w:ascii="Arial" w:hAnsi="Arial" w:cs="Arial"/>
                <w:color w:val="FF0000"/>
                <w:sz w:val="18"/>
                <w:szCs w:val="18"/>
                <w:lang w:val="en-GB"/>
              </w:rPr>
              <w:t>Contractor</w:t>
            </w:r>
            <w:r w:rsidR="00B3344C" w:rsidRPr="00B3344C">
              <w:rPr>
                <w:rFonts w:ascii="Arial" w:hAnsi="Arial" w:cs="Arial"/>
                <w:color w:val="FF0000"/>
                <w:sz w:val="18"/>
                <w:szCs w:val="18"/>
                <w:shd w:val="clear" w:color="auto" w:fill="E8F0FE"/>
              </w:rPr>
              <w:t xml:space="preserve"> in accordance with the deadlines in </w:t>
            </w:r>
            <w:r w:rsidR="00B3344C" w:rsidRPr="00B3344C">
              <w:rPr>
                <w:rFonts w:ascii="Arial" w:hAnsi="Arial" w:cs="Arial"/>
                <w:color w:val="FF0000"/>
                <w:sz w:val="18"/>
                <w:szCs w:val="18"/>
                <w:shd w:val="clear" w:color="auto" w:fill="E8F0FE"/>
              </w:rPr>
              <w:t>the table above</w:t>
            </w:r>
            <w:r w:rsidR="00B3344C" w:rsidRPr="00B3344C">
              <w:rPr>
                <w:rFonts w:ascii="Arial" w:hAnsi="Arial" w:cs="Arial"/>
                <w:color w:val="FF0000"/>
                <w:sz w:val="18"/>
                <w:szCs w:val="18"/>
                <w:shd w:val="clear" w:color="auto" w:fill="E8F0FE"/>
              </w:rPr>
              <w:t xml:space="preserve">, the </w:t>
            </w:r>
            <w:r w:rsidR="00B3344C" w:rsidRPr="00B3344C">
              <w:rPr>
                <w:rFonts w:ascii="Arial" w:hAnsi="Arial" w:cs="Arial"/>
                <w:color w:val="FF0000"/>
                <w:sz w:val="18"/>
                <w:szCs w:val="18"/>
                <w:shd w:val="clear" w:color="auto" w:fill="E8F0FE"/>
              </w:rPr>
              <w:t>C</w:t>
            </w:r>
            <w:r w:rsidR="00B3344C" w:rsidRPr="00B3344C">
              <w:rPr>
                <w:rFonts w:ascii="Arial" w:hAnsi="Arial" w:cs="Arial"/>
                <w:color w:val="FF0000"/>
                <w:sz w:val="18"/>
                <w:szCs w:val="18"/>
                <w:shd w:val="clear" w:color="auto" w:fill="E8F0FE"/>
              </w:rPr>
              <w:t xml:space="preserve">ontracting </w:t>
            </w:r>
            <w:r w:rsidR="00B3344C" w:rsidRPr="00B3344C">
              <w:rPr>
                <w:rFonts w:ascii="Arial" w:hAnsi="Arial" w:cs="Arial"/>
                <w:color w:val="FF0000"/>
                <w:sz w:val="18"/>
                <w:szCs w:val="18"/>
                <w:shd w:val="clear" w:color="auto" w:fill="E8F0FE"/>
              </w:rPr>
              <w:t>A</w:t>
            </w:r>
            <w:r w:rsidR="00B3344C" w:rsidRPr="00B3344C">
              <w:rPr>
                <w:rFonts w:ascii="Arial" w:hAnsi="Arial" w:cs="Arial"/>
                <w:color w:val="FF0000"/>
                <w:sz w:val="18"/>
                <w:szCs w:val="18"/>
                <w:shd w:val="clear" w:color="auto" w:fill="E8F0FE"/>
              </w:rPr>
              <w:t xml:space="preserve">uthority will extend the deadlines to the </w:t>
            </w:r>
            <w:r w:rsidR="00B3344C" w:rsidRPr="00B3344C">
              <w:rPr>
                <w:rFonts w:ascii="Arial" w:hAnsi="Arial" w:cs="Arial"/>
                <w:color w:val="FF0000"/>
                <w:sz w:val="18"/>
                <w:szCs w:val="18"/>
                <w:lang w:val="en-GB"/>
              </w:rPr>
              <w:t>Contractor</w:t>
            </w:r>
            <w:r w:rsidR="00B3344C" w:rsidRPr="00B3344C">
              <w:rPr>
                <w:rFonts w:ascii="Arial" w:hAnsi="Arial" w:cs="Arial"/>
                <w:color w:val="FF0000"/>
                <w:sz w:val="18"/>
                <w:szCs w:val="18"/>
                <w:lang w:val="en-GB"/>
              </w:rPr>
              <w:t>.</w:t>
            </w:r>
          </w:p>
          <w:p w14:paraId="6E1F9EA3" w14:textId="77777777" w:rsidR="00322732" w:rsidRDefault="00322732" w:rsidP="00322732">
            <w:pPr>
              <w:spacing w:after="0" w:line="260" w:lineRule="exact"/>
              <w:jc w:val="both"/>
              <w:rPr>
                <w:rFonts w:ascii="Arial" w:hAnsi="Arial" w:cs="Arial"/>
                <w:color w:val="000000"/>
                <w:sz w:val="18"/>
                <w:szCs w:val="18"/>
                <w:lang w:val="en-GB"/>
              </w:rPr>
            </w:pPr>
          </w:p>
          <w:p w14:paraId="62C25E44" w14:textId="77777777" w:rsidR="00322732" w:rsidRDefault="006313FA" w:rsidP="00322732">
            <w:pPr>
              <w:spacing w:after="0" w:line="260" w:lineRule="exact"/>
              <w:jc w:val="both"/>
              <w:rPr>
                <w:rFonts w:ascii="Arial" w:hAnsi="Arial" w:cs="Arial"/>
                <w:color w:val="000000"/>
                <w:sz w:val="18"/>
                <w:szCs w:val="18"/>
                <w:lang w:val="en-GB"/>
              </w:rPr>
            </w:pPr>
            <w:r w:rsidRPr="006313FA">
              <w:rPr>
                <w:rFonts w:ascii="Arial" w:hAnsi="Arial" w:cs="Arial"/>
                <w:color w:val="000000"/>
                <w:sz w:val="18"/>
                <w:szCs w:val="18"/>
                <w:lang w:val="en-GB"/>
              </w:rPr>
              <w:t xml:space="preserve">Until the final </w:t>
            </w:r>
            <w:r w:rsidRPr="00251FA7">
              <w:rPr>
                <w:rFonts w:ascii="Arial" w:hAnsi="Arial" w:cs="Arial"/>
                <w:color w:val="000000"/>
                <w:sz w:val="18"/>
                <w:szCs w:val="18"/>
                <w:lang w:val="en-GB"/>
              </w:rPr>
              <w:t>handover</w:t>
            </w:r>
            <w:r w:rsidRPr="006313FA">
              <w:rPr>
                <w:rFonts w:ascii="Arial" w:hAnsi="Arial" w:cs="Arial"/>
                <w:color w:val="000000"/>
                <w:sz w:val="18"/>
                <w:szCs w:val="18"/>
                <w:lang w:val="en-GB"/>
              </w:rPr>
              <w:t xml:space="preserve"> of the equipment the </w:t>
            </w:r>
            <w:r w:rsidRPr="00251FA7">
              <w:rPr>
                <w:rFonts w:ascii="Arial" w:hAnsi="Arial" w:cs="Arial"/>
                <w:color w:val="000000"/>
                <w:sz w:val="18"/>
                <w:szCs w:val="18"/>
                <w:lang w:val="en-GB"/>
              </w:rPr>
              <w:t>Contracting Authority</w:t>
            </w:r>
            <w:r w:rsidRPr="006313FA">
              <w:rPr>
                <w:rFonts w:ascii="Arial" w:hAnsi="Arial" w:cs="Arial"/>
                <w:color w:val="000000"/>
                <w:sz w:val="18"/>
                <w:szCs w:val="18"/>
                <w:lang w:val="en-GB"/>
              </w:rPr>
              <w:t xml:space="preserve"> is not responsible for storage and possible damage </w:t>
            </w:r>
            <w:r>
              <w:rPr>
                <w:rFonts w:ascii="Arial" w:hAnsi="Arial" w:cs="Arial"/>
                <w:color w:val="000000"/>
                <w:sz w:val="18"/>
                <w:szCs w:val="18"/>
                <w:lang w:val="en-GB"/>
              </w:rPr>
              <w:t>of</w:t>
            </w:r>
            <w:r w:rsidRPr="006313FA">
              <w:rPr>
                <w:rFonts w:ascii="Arial" w:hAnsi="Arial" w:cs="Arial"/>
                <w:color w:val="000000"/>
                <w:sz w:val="18"/>
                <w:szCs w:val="18"/>
                <w:lang w:val="en-GB"/>
              </w:rPr>
              <w:t xml:space="preserve"> the equipment.</w:t>
            </w:r>
          </w:p>
          <w:p w14:paraId="09C1B8E3" w14:textId="77777777" w:rsidR="00322732" w:rsidRDefault="00322732" w:rsidP="00322732">
            <w:pPr>
              <w:spacing w:after="0" w:line="260" w:lineRule="exact"/>
              <w:jc w:val="both"/>
              <w:rPr>
                <w:rFonts w:ascii="Arial" w:hAnsi="Arial" w:cs="Arial"/>
                <w:color w:val="000000"/>
                <w:sz w:val="18"/>
                <w:szCs w:val="18"/>
                <w:lang w:val="en-GB"/>
              </w:rPr>
            </w:pPr>
          </w:p>
          <w:p w14:paraId="5B4858A8" w14:textId="77777777" w:rsidR="00322732" w:rsidRDefault="006313FA" w:rsidP="00322732">
            <w:pPr>
              <w:spacing w:after="0" w:line="260" w:lineRule="exact"/>
              <w:jc w:val="both"/>
              <w:rPr>
                <w:rFonts w:ascii="Arial" w:hAnsi="Arial" w:cs="Arial"/>
                <w:color w:val="000000"/>
                <w:sz w:val="18"/>
                <w:szCs w:val="18"/>
                <w:lang w:val="en-GB"/>
              </w:rPr>
            </w:pPr>
            <w:r w:rsidRPr="006313FA">
              <w:rPr>
                <w:rFonts w:ascii="Arial" w:hAnsi="Arial" w:cs="Arial"/>
                <w:color w:val="000000"/>
                <w:sz w:val="18"/>
                <w:szCs w:val="18"/>
                <w:lang w:val="en-GB"/>
              </w:rPr>
              <w:t xml:space="preserve">Until </w:t>
            </w:r>
            <w:r w:rsidR="00322732">
              <w:rPr>
                <w:rFonts w:ascii="Arial" w:hAnsi="Arial" w:cs="Arial"/>
                <w:color w:val="000000"/>
                <w:sz w:val="18"/>
                <w:szCs w:val="18"/>
                <w:lang w:val="en-GB"/>
              </w:rPr>
              <w:t>signing the</w:t>
            </w:r>
            <w:r w:rsidRPr="006313FA">
              <w:rPr>
                <w:rFonts w:ascii="Arial" w:hAnsi="Arial" w:cs="Arial"/>
                <w:color w:val="000000"/>
                <w:sz w:val="18"/>
                <w:szCs w:val="18"/>
                <w:lang w:val="en-GB"/>
              </w:rPr>
              <w:t xml:space="preserve"> handover </w:t>
            </w:r>
            <w:r w:rsidR="00322732">
              <w:rPr>
                <w:rFonts w:ascii="Arial" w:hAnsi="Arial" w:cs="Arial"/>
                <w:color w:val="000000"/>
                <w:sz w:val="18"/>
                <w:szCs w:val="18"/>
                <w:lang w:val="en-GB"/>
              </w:rPr>
              <w:t xml:space="preserve">protocol </w:t>
            </w:r>
            <w:r w:rsidRPr="006313FA">
              <w:rPr>
                <w:rFonts w:ascii="Arial" w:hAnsi="Arial" w:cs="Arial"/>
                <w:color w:val="000000"/>
                <w:sz w:val="18"/>
                <w:szCs w:val="18"/>
                <w:lang w:val="en-GB"/>
              </w:rPr>
              <w:t xml:space="preserve">all obligations of the </w:t>
            </w:r>
            <w:r w:rsidRPr="00251FA7">
              <w:rPr>
                <w:rFonts w:ascii="Arial" w:hAnsi="Arial" w:cs="Arial"/>
                <w:sz w:val="18"/>
                <w:szCs w:val="18"/>
                <w:lang w:val="en-GB"/>
              </w:rPr>
              <w:t>Contractor</w:t>
            </w:r>
            <w:r w:rsidRPr="006313FA">
              <w:rPr>
                <w:rFonts w:ascii="Arial" w:hAnsi="Arial" w:cs="Arial"/>
                <w:color w:val="000000"/>
                <w:sz w:val="18"/>
                <w:szCs w:val="18"/>
                <w:lang w:val="en-GB"/>
              </w:rPr>
              <w:t xml:space="preserve"> must be completed, including the installation </w:t>
            </w:r>
            <w:r w:rsidR="00322732">
              <w:rPr>
                <w:rFonts w:ascii="Arial" w:hAnsi="Arial" w:cs="Arial"/>
                <w:color w:val="000000"/>
                <w:sz w:val="18"/>
                <w:szCs w:val="18"/>
                <w:lang w:val="en-GB"/>
              </w:rPr>
              <w:t>of</w:t>
            </w:r>
            <w:r w:rsidRPr="006313FA">
              <w:rPr>
                <w:rFonts w:ascii="Arial" w:hAnsi="Arial" w:cs="Arial"/>
                <w:color w:val="000000"/>
                <w:sz w:val="18"/>
                <w:szCs w:val="18"/>
                <w:lang w:val="en-GB"/>
              </w:rPr>
              <w:t xml:space="preserve"> </w:t>
            </w:r>
            <w:r w:rsidR="00EE00B2" w:rsidRPr="006313FA">
              <w:rPr>
                <w:rFonts w:ascii="Arial" w:hAnsi="Arial" w:cs="Arial"/>
                <w:color w:val="000000"/>
                <w:sz w:val="18"/>
                <w:szCs w:val="18"/>
                <w:lang w:val="en-GB"/>
              </w:rPr>
              <w:t>equipme</w:t>
            </w:r>
            <w:r w:rsidR="00EE00B2" w:rsidRPr="00322732">
              <w:rPr>
                <w:rFonts w:ascii="Arial" w:hAnsi="Arial" w:cs="Arial"/>
                <w:color w:val="000000"/>
                <w:sz w:val="18"/>
                <w:szCs w:val="18"/>
                <w:lang w:val="en-GB"/>
              </w:rPr>
              <w:t>nt</w:t>
            </w:r>
            <w:r w:rsidRPr="00322732">
              <w:rPr>
                <w:rFonts w:ascii="Arial" w:hAnsi="Arial" w:cs="Arial"/>
                <w:color w:val="000000"/>
                <w:sz w:val="18"/>
                <w:szCs w:val="18"/>
                <w:lang w:val="en-GB"/>
              </w:rPr>
              <w:t xml:space="preserve">, </w:t>
            </w:r>
            <w:r w:rsidR="00322732" w:rsidRPr="00322732">
              <w:rPr>
                <w:rFonts w:ascii="Arial" w:hAnsi="Arial" w:cs="Arial"/>
                <w:sz w:val="18"/>
                <w:szCs w:val="18"/>
              </w:rPr>
              <w:t xml:space="preserve">Commissioning and site acceptance test (SAT), </w:t>
            </w:r>
            <w:r w:rsidRPr="00322732">
              <w:rPr>
                <w:rFonts w:ascii="Arial" w:hAnsi="Arial" w:cs="Arial"/>
                <w:color w:val="000000"/>
                <w:sz w:val="18"/>
                <w:szCs w:val="18"/>
                <w:lang w:val="en-GB"/>
              </w:rPr>
              <w:t>the submission of all technical, test and attestation documentation</w:t>
            </w:r>
            <w:r w:rsidR="00EE00B2" w:rsidRPr="00322732">
              <w:rPr>
                <w:rFonts w:ascii="Arial" w:hAnsi="Arial" w:cs="Arial"/>
                <w:color w:val="000000"/>
                <w:sz w:val="18"/>
                <w:szCs w:val="18"/>
                <w:lang w:val="en-GB"/>
              </w:rPr>
              <w:t xml:space="preserve"> and staff training.</w:t>
            </w:r>
          </w:p>
          <w:p w14:paraId="5D6A775C" w14:textId="77777777" w:rsidR="00322732" w:rsidRDefault="00322732" w:rsidP="00322732">
            <w:pPr>
              <w:spacing w:after="0" w:line="260" w:lineRule="exact"/>
              <w:jc w:val="both"/>
              <w:rPr>
                <w:rFonts w:ascii="Arial" w:hAnsi="Arial" w:cs="Arial"/>
                <w:color w:val="000000"/>
                <w:sz w:val="18"/>
                <w:szCs w:val="18"/>
                <w:lang w:val="en-GB"/>
              </w:rPr>
            </w:pPr>
          </w:p>
          <w:p w14:paraId="6B4EBC95" w14:textId="2605A733" w:rsidR="00322732" w:rsidRDefault="00322732" w:rsidP="00322732">
            <w:pPr>
              <w:spacing w:after="0" w:line="260" w:lineRule="exact"/>
              <w:jc w:val="both"/>
              <w:rPr>
                <w:rFonts w:ascii="Arial" w:hAnsi="Arial" w:cs="Arial"/>
                <w:color w:val="000000"/>
                <w:sz w:val="18"/>
                <w:szCs w:val="18"/>
                <w:lang w:val="en-GB"/>
              </w:rPr>
            </w:pPr>
            <w:r w:rsidRPr="00322732">
              <w:rPr>
                <w:rFonts w:ascii="Arial" w:hAnsi="Arial" w:cs="Arial"/>
                <w:color w:val="000000"/>
                <w:sz w:val="18"/>
                <w:szCs w:val="18"/>
                <w:lang w:val="en-GB"/>
              </w:rPr>
              <w:t xml:space="preserve">At the </w:t>
            </w:r>
            <w:r w:rsidR="00C00F2C">
              <w:rPr>
                <w:rFonts w:ascii="Arial" w:hAnsi="Arial" w:cs="Arial"/>
                <w:color w:val="000000"/>
                <w:sz w:val="18"/>
                <w:szCs w:val="18"/>
                <w:lang w:val="en-GB"/>
              </w:rPr>
              <w:t xml:space="preserve">termination </w:t>
            </w:r>
            <w:r w:rsidRPr="00322732">
              <w:rPr>
                <w:rFonts w:ascii="Arial" w:hAnsi="Arial" w:cs="Arial"/>
                <w:color w:val="000000"/>
                <w:sz w:val="18"/>
                <w:szCs w:val="18"/>
                <w:lang w:val="en-GB"/>
              </w:rPr>
              <w:t xml:space="preserve">of the contractual obligations of the </w:t>
            </w:r>
            <w:r w:rsidR="00C00F2C" w:rsidRPr="00251FA7">
              <w:rPr>
                <w:rFonts w:ascii="Arial" w:hAnsi="Arial" w:cs="Arial"/>
                <w:sz w:val="18"/>
                <w:szCs w:val="18"/>
                <w:lang w:val="en-GB"/>
              </w:rPr>
              <w:t>Contractor</w:t>
            </w:r>
            <w:r w:rsidRPr="00322732">
              <w:rPr>
                <w:rFonts w:ascii="Arial" w:hAnsi="Arial" w:cs="Arial"/>
                <w:color w:val="000000"/>
                <w:sz w:val="18"/>
                <w:szCs w:val="18"/>
                <w:lang w:val="en-GB"/>
              </w:rPr>
              <w:t xml:space="preserve">, the </w:t>
            </w:r>
            <w:r w:rsidR="00C00F2C" w:rsidRPr="00251FA7">
              <w:rPr>
                <w:rFonts w:ascii="Arial" w:hAnsi="Arial" w:cs="Arial"/>
                <w:sz w:val="18"/>
                <w:szCs w:val="18"/>
                <w:lang w:val="en-GB"/>
              </w:rPr>
              <w:t>Contractor</w:t>
            </w:r>
            <w:r w:rsidRPr="00322732">
              <w:rPr>
                <w:rFonts w:ascii="Arial" w:hAnsi="Arial" w:cs="Arial"/>
                <w:color w:val="000000"/>
                <w:sz w:val="18"/>
                <w:szCs w:val="18"/>
                <w:lang w:val="en-GB"/>
              </w:rPr>
              <w:t xml:space="preserve"> and the </w:t>
            </w:r>
            <w:r w:rsidR="00C00F2C" w:rsidRPr="00251FA7">
              <w:rPr>
                <w:rFonts w:ascii="Arial" w:hAnsi="Arial" w:cs="Arial"/>
                <w:sz w:val="18"/>
                <w:szCs w:val="18"/>
                <w:lang w:val="en-GB"/>
              </w:rPr>
              <w:t>Contractor Authority</w:t>
            </w:r>
            <w:r w:rsidRPr="00322732">
              <w:rPr>
                <w:rFonts w:ascii="Arial" w:hAnsi="Arial" w:cs="Arial"/>
                <w:color w:val="000000"/>
                <w:sz w:val="18"/>
                <w:szCs w:val="18"/>
                <w:lang w:val="en-GB"/>
              </w:rPr>
              <w:t xml:space="preserve"> sign a handover </w:t>
            </w:r>
            <w:r w:rsidR="00C00F2C">
              <w:rPr>
                <w:rFonts w:ascii="Arial" w:hAnsi="Arial" w:cs="Arial"/>
                <w:color w:val="000000"/>
                <w:sz w:val="18"/>
                <w:szCs w:val="18"/>
                <w:lang w:val="en-GB"/>
              </w:rPr>
              <w:t>protocol</w:t>
            </w:r>
          </w:p>
          <w:p w14:paraId="56D47EF0" w14:textId="77777777" w:rsidR="00322732" w:rsidRDefault="00322732" w:rsidP="00322732">
            <w:pPr>
              <w:spacing w:after="0" w:line="260" w:lineRule="exact"/>
              <w:jc w:val="both"/>
              <w:rPr>
                <w:rFonts w:ascii="Arial" w:hAnsi="Arial" w:cs="Arial"/>
                <w:sz w:val="18"/>
                <w:szCs w:val="18"/>
                <w:lang w:val="en-GB"/>
              </w:rPr>
            </w:pPr>
          </w:p>
          <w:p w14:paraId="27F36EDA" w14:textId="071932E4" w:rsidR="00C00F2C" w:rsidRDefault="00497A4B" w:rsidP="00C00F2C">
            <w:pPr>
              <w:spacing w:after="0" w:line="260" w:lineRule="exact"/>
              <w:jc w:val="both"/>
              <w:rPr>
                <w:rFonts w:ascii="Arial" w:hAnsi="Arial" w:cs="Arial"/>
                <w:color w:val="000000"/>
                <w:sz w:val="18"/>
                <w:szCs w:val="18"/>
                <w:lang w:val="en-GB"/>
              </w:rPr>
            </w:pPr>
            <w:r w:rsidRPr="00251FA7">
              <w:rPr>
                <w:rFonts w:ascii="Arial" w:hAnsi="Arial" w:cs="Arial"/>
                <w:sz w:val="18"/>
                <w:szCs w:val="18"/>
                <w:lang w:val="en-GB"/>
              </w:rPr>
              <w:t>The DDP delivery clause (INCOTERMS 2010) applies at the Contractor Authority’s premises</w:t>
            </w:r>
            <w:r>
              <w:rPr>
                <w:rFonts w:ascii="Arial" w:hAnsi="Arial" w:cs="Arial"/>
                <w:sz w:val="18"/>
                <w:szCs w:val="18"/>
                <w:lang w:val="en-GB"/>
              </w:rPr>
              <w:t xml:space="preserve"> (</w:t>
            </w:r>
            <w:r w:rsidR="000B6B94">
              <w:rPr>
                <w:rFonts w:ascii="Arial" w:hAnsi="Arial" w:cs="Arial"/>
                <w:sz w:val="18"/>
                <w:szCs w:val="18"/>
                <w:lang w:val="en-GB"/>
              </w:rPr>
              <w:t xml:space="preserve">Industrijska cona </w:t>
            </w:r>
            <w:proofErr w:type="spellStart"/>
            <w:r w:rsidR="000B6B94">
              <w:rPr>
                <w:rFonts w:ascii="Arial" w:hAnsi="Arial" w:cs="Arial"/>
                <w:sz w:val="18"/>
                <w:szCs w:val="18"/>
                <w:lang w:val="en-GB"/>
              </w:rPr>
              <w:t>Logatec</w:t>
            </w:r>
            <w:proofErr w:type="spellEnd"/>
            <w:r w:rsidR="000B6B94">
              <w:rPr>
                <w:rFonts w:ascii="Arial" w:hAnsi="Arial" w:cs="Arial"/>
                <w:sz w:val="18"/>
                <w:szCs w:val="18"/>
                <w:lang w:val="en-GB"/>
              </w:rPr>
              <w:t>,</w:t>
            </w:r>
            <w:r>
              <w:rPr>
                <w:rFonts w:ascii="Arial" w:hAnsi="Arial" w:cs="Arial"/>
                <w:sz w:val="18"/>
                <w:szCs w:val="18"/>
                <w:lang w:val="en-GB"/>
              </w:rPr>
              <w:t xml:space="preserve"> Sloveni</w:t>
            </w:r>
            <w:r w:rsidRPr="00CA3A0B">
              <w:rPr>
                <w:rFonts w:ascii="Arial" w:hAnsi="Arial" w:cs="Arial"/>
                <w:sz w:val="18"/>
                <w:szCs w:val="18"/>
                <w:lang w:val="en-GB"/>
              </w:rPr>
              <w:t>a</w:t>
            </w:r>
            <w:r>
              <w:rPr>
                <w:rFonts w:ascii="Arial" w:hAnsi="Arial" w:cs="Arial"/>
                <w:sz w:val="18"/>
                <w:szCs w:val="18"/>
                <w:lang w:val="en-GB"/>
              </w:rPr>
              <w:t>)</w:t>
            </w:r>
            <w:r w:rsidRPr="00251FA7">
              <w:rPr>
                <w:rFonts w:ascii="Arial" w:hAnsi="Arial" w:cs="Arial"/>
                <w:sz w:val="18"/>
                <w:szCs w:val="18"/>
                <w:lang w:val="en-GB"/>
              </w:rPr>
              <w:t xml:space="preserve">, </w:t>
            </w:r>
            <w:r w:rsidRPr="00251FA7">
              <w:rPr>
                <w:rFonts w:ascii="Arial" w:hAnsi="Arial" w:cs="Arial"/>
                <w:color w:val="000000"/>
                <w:sz w:val="18"/>
                <w:szCs w:val="18"/>
                <w:lang w:val="en-GB"/>
              </w:rPr>
              <w:t xml:space="preserve">unless another place of delivery is expressly specified. </w:t>
            </w:r>
          </w:p>
          <w:p w14:paraId="614E80BD" w14:textId="77777777" w:rsidR="00C00F2C" w:rsidRDefault="00C00F2C" w:rsidP="00C00F2C">
            <w:pPr>
              <w:spacing w:after="0" w:line="260" w:lineRule="exact"/>
              <w:jc w:val="both"/>
              <w:rPr>
                <w:rFonts w:ascii="Arial" w:hAnsi="Arial" w:cs="Arial"/>
                <w:sz w:val="18"/>
                <w:szCs w:val="18"/>
                <w:lang w:val="en-GB"/>
              </w:rPr>
            </w:pPr>
          </w:p>
          <w:p w14:paraId="6C486518" w14:textId="40F0648E" w:rsidR="00497A4B" w:rsidRPr="00C00F2C" w:rsidRDefault="00497A4B" w:rsidP="00C00F2C">
            <w:pPr>
              <w:spacing w:after="0" w:line="260" w:lineRule="exact"/>
              <w:jc w:val="both"/>
              <w:rPr>
                <w:rFonts w:ascii="Arial" w:hAnsi="Arial" w:cs="Arial"/>
                <w:color w:val="000000"/>
                <w:sz w:val="18"/>
                <w:szCs w:val="18"/>
                <w:lang w:val="en-GB"/>
              </w:rPr>
            </w:pPr>
            <w:r w:rsidRPr="00251FA7">
              <w:rPr>
                <w:rFonts w:ascii="Arial" w:hAnsi="Arial" w:cs="Arial"/>
                <w:sz w:val="18"/>
                <w:szCs w:val="18"/>
                <w:lang w:val="en-GB"/>
              </w:rPr>
              <w:t>When the equipment is delivered, the Contractor</w:t>
            </w:r>
            <w:r w:rsidRPr="00251FA7">
              <w:rPr>
                <w:lang w:val="en-GB"/>
              </w:rPr>
              <w:t xml:space="preserve"> </w:t>
            </w:r>
            <w:r w:rsidRPr="00251FA7">
              <w:rPr>
                <w:rFonts w:ascii="Arial" w:hAnsi="Arial" w:cs="Arial"/>
                <w:sz w:val="18"/>
                <w:szCs w:val="18"/>
                <w:lang w:val="en-GB"/>
              </w:rPr>
              <w:t xml:space="preserve">must also submit the equipment to </w:t>
            </w:r>
            <w:r w:rsidRPr="00251FA7">
              <w:rPr>
                <w:rFonts w:ascii="Arial" w:hAnsi="Arial" w:cs="Arial"/>
                <w:color w:val="000000"/>
                <w:sz w:val="18"/>
                <w:szCs w:val="18"/>
                <w:lang w:val="en-GB"/>
              </w:rPr>
              <w:t>the Contracting Authority:</w:t>
            </w:r>
            <w:r w:rsidRPr="00251FA7">
              <w:rPr>
                <w:rFonts w:ascii="Arial" w:hAnsi="Arial" w:cs="Arial"/>
                <w:sz w:val="18"/>
                <w:szCs w:val="18"/>
                <w:lang w:val="en-GB"/>
              </w:rPr>
              <w:t xml:space="preserve"> </w:t>
            </w:r>
          </w:p>
          <w:p w14:paraId="305B4487" w14:textId="77777777" w:rsidR="00497A4B" w:rsidRPr="00251FA7" w:rsidRDefault="00497A4B" w:rsidP="00692C4A">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technical documentation in Slovene or English and must include technical data and description of the </w:t>
            </w:r>
            <w:r w:rsidRPr="00251FA7">
              <w:rPr>
                <w:rStyle w:val="Poudarek"/>
                <w:rFonts w:ascii="Arial" w:hAnsi="Arial" w:cs="Arial"/>
                <w:bCs/>
                <w:sz w:val="18"/>
                <w:szCs w:val="18"/>
                <w:shd w:val="clear" w:color="auto" w:fill="FFFFFF"/>
                <w:lang w:val="en-GB"/>
              </w:rPr>
              <w:t>operation</w:t>
            </w:r>
            <w:r w:rsidRPr="00251FA7">
              <w:rPr>
                <w:rFonts w:ascii="Arial" w:hAnsi="Arial" w:cs="Arial"/>
                <w:sz w:val="18"/>
                <w:szCs w:val="18"/>
                <w:shd w:val="clear" w:color="auto" w:fill="FFFFFF"/>
                <w:lang w:val="en-GB"/>
              </w:rPr>
              <w:t> and maintenance of </w:t>
            </w:r>
            <w:r w:rsidRPr="00251FA7">
              <w:rPr>
                <w:rStyle w:val="Poudarek"/>
                <w:rFonts w:ascii="Arial" w:hAnsi="Arial" w:cs="Arial"/>
                <w:bCs/>
                <w:sz w:val="18"/>
                <w:szCs w:val="18"/>
                <w:shd w:val="clear" w:color="auto" w:fill="FFFFFF"/>
                <w:lang w:val="en-GB"/>
              </w:rPr>
              <w:t>equipment</w:t>
            </w:r>
            <w:r w:rsidRPr="00251FA7">
              <w:rPr>
                <w:rFonts w:ascii="Arial" w:hAnsi="Arial" w:cs="Arial"/>
                <w:sz w:val="18"/>
                <w:szCs w:val="18"/>
                <w:lang w:val="en-GB"/>
              </w:rPr>
              <w:t xml:space="preserve"> (submitted in a written or e-form),</w:t>
            </w:r>
          </w:p>
          <w:p w14:paraId="76FF7FA1" w14:textId="77777777" w:rsidR="00EE00B2" w:rsidRDefault="00497A4B" w:rsidP="00692C4A">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w:t>
            </w:r>
            <w:r w:rsidR="00EE00B2">
              <w:rPr>
                <w:rFonts w:ascii="Arial" w:hAnsi="Arial" w:cs="Arial"/>
                <w:sz w:val="18"/>
                <w:szCs w:val="18"/>
                <w:lang w:val="en-GB"/>
              </w:rPr>
              <w:t>equipment proof tests,</w:t>
            </w:r>
          </w:p>
          <w:p w14:paraId="3860BDCB" w14:textId="46AE3DEB" w:rsidR="00497A4B" w:rsidRPr="00251FA7" w:rsidRDefault="00EE00B2" w:rsidP="00692C4A">
            <w:pPr>
              <w:spacing w:line="260" w:lineRule="exact"/>
              <w:ind w:left="708"/>
              <w:jc w:val="both"/>
              <w:rPr>
                <w:rFonts w:ascii="Arial" w:hAnsi="Arial" w:cs="Arial"/>
                <w:sz w:val="18"/>
                <w:szCs w:val="18"/>
                <w:lang w:val="en-GB"/>
              </w:rPr>
            </w:pPr>
            <w:r>
              <w:rPr>
                <w:rFonts w:ascii="Arial" w:hAnsi="Arial" w:cs="Arial"/>
                <w:sz w:val="18"/>
                <w:szCs w:val="18"/>
                <w:lang w:val="en-GB"/>
              </w:rPr>
              <w:t xml:space="preserve">- </w:t>
            </w:r>
            <w:r w:rsidR="00497A4B" w:rsidRPr="00251FA7">
              <w:rPr>
                <w:rFonts w:ascii="Arial" w:hAnsi="Arial" w:cs="Arial"/>
                <w:sz w:val="18"/>
                <w:szCs w:val="18"/>
                <w:lang w:val="en-GB"/>
              </w:rPr>
              <w:t>certified warranty documents for equipment,</w:t>
            </w:r>
          </w:p>
          <w:p w14:paraId="725DEAE9" w14:textId="77777777" w:rsidR="00497A4B" w:rsidRPr="00251FA7" w:rsidRDefault="00497A4B" w:rsidP="00692C4A">
            <w:pPr>
              <w:spacing w:line="260" w:lineRule="exact"/>
              <w:ind w:left="708"/>
              <w:jc w:val="both"/>
              <w:rPr>
                <w:rFonts w:ascii="Arial" w:hAnsi="Arial" w:cs="Arial"/>
                <w:sz w:val="18"/>
                <w:szCs w:val="18"/>
                <w:lang w:val="en-GB"/>
              </w:rPr>
            </w:pPr>
            <w:r w:rsidRPr="00251FA7">
              <w:rPr>
                <w:rFonts w:ascii="Arial" w:hAnsi="Arial" w:cs="Arial"/>
                <w:sz w:val="18"/>
                <w:szCs w:val="18"/>
                <w:lang w:val="en-GB"/>
              </w:rPr>
              <w:t>- proof that the equipment is new, if this is not apparent from the certified warranty,</w:t>
            </w:r>
          </w:p>
          <w:p w14:paraId="1809E881" w14:textId="77777777" w:rsidR="00497A4B" w:rsidRPr="00251FA7" w:rsidRDefault="00497A4B" w:rsidP="00692C4A">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t>- other related documentation, which the Contracting Authority did not explicitly specify, but is a mandatory part of the equipment.</w:t>
            </w:r>
          </w:p>
          <w:p w14:paraId="4F295A14" w14:textId="1BADB4BE"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lastRenderedPageBreak/>
              <w:t>The Contractor must provide the Contracting Authority with the documentation mentioned above in Slovene or English.</w:t>
            </w:r>
          </w:p>
          <w:p w14:paraId="00719A78" w14:textId="1C752E85" w:rsidR="00497A4B" w:rsidRPr="00885DFC"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Exceptionally, in the event that the </w:t>
            </w:r>
            <w:r w:rsidR="00C00F2C">
              <w:rPr>
                <w:rFonts w:ascii="Arial" w:hAnsi="Arial" w:cs="Arial"/>
                <w:color w:val="000000"/>
                <w:sz w:val="18"/>
                <w:szCs w:val="18"/>
                <w:lang w:val="en-GB"/>
              </w:rPr>
              <w:t>Contractor</w:t>
            </w:r>
            <w:r w:rsidRPr="00251FA7">
              <w:rPr>
                <w:rFonts w:ascii="Arial" w:hAnsi="Arial" w:cs="Arial"/>
                <w:color w:val="000000"/>
                <w:sz w:val="18"/>
                <w:szCs w:val="18"/>
                <w:lang w:val="en-GB"/>
              </w:rPr>
              <w:t xml:space="preserve">, for objective reasons, can no longer deliver certain equipment, the Contractor must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replacement equipment, subject to the Contracting Authority’s approval, which must meet the technical requirements of the tender documentation. The Contractor must also provide the Contracting Authority with the explanation for the replacement of the equipment and all the necessary documentation, which will show that the equipment meets the requirements of the tender documentation. Prices for equipment replacement must be the same as the originally offered equipment, replacement equipment can also be of a</w:t>
            </w:r>
            <w:r>
              <w:rPr>
                <w:rFonts w:ascii="Arial" w:hAnsi="Arial" w:cs="Arial"/>
                <w:color w:val="000000"/>
                <w:sz w:val="18"/>
                <w:szCs w:val="18"/>
                <w:lang w:val="en-GB"/>
              </w:rPr>
              <w:t xml:space="preserve"> better quality.</w:t>
            </w:r>
          </w:p>
          <w:p w14:paraId="213FA1F9"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The Contractor is obliged to inform the Contracting Authority about the date of delivery</w:t>
            </w:r>
            <w:r>
              <w:rPr>
                <w:rFonts w:ascii="Arial" w:hAnsi="Arial" w:cs="Arial"/>
                <w:color w:val="000000"/>
                <w:sz w:val="18"/>
                <w:szCs w:val="18"/>
                <w:lang w:val="en-GB"/>
              </w:rPr>
              <w:t xml:space="preserve"> and installation</w:t>
            </w:r>
            <w:r w:rsidRPr="00251FA7">
              <w:rPr>
                <w:rFonts w:ascii="Arial" w:hAnsi="Arial" w:cs="Arial"/>
                <w:color w:val="000000"/>
                <w:sz w:val="18"/>
                <w:szCs w:val="18"/>
                <w:lang w:val="en-GB"/>
              </w:rPr>
              <w:t xml:space="preserve"> </w:t>
            </w:r>
            <w:r>
              <w:rPr>
                <w:rFonts w:ascii="Arial" w:hAnsi="Arial" w:cs="Arial"/>
                <w:color w:val="000000"/>
                <w:sz w:val="18"/>
                <w:szCs w:val="18"/>
                <w:lang w:val="en-GB"/>
              </w:rPr>
              <w:t xml:space="preserve">date </w:t>
            </w:r>
            <w:r w:rsidRPr="00251FA7">
              <w:rPr>
                <w:rFonts w:ascii="Arial" w:hAnsi="Arial" w:cs="Arial"/>
                <w:color w:val="000000"/>
                <w:sz w:val="18"/>
                <w:szCs w:val="18"/>
                <w:lang w:val="en-GB"/>
              </w:rPr>
              <w:t xml:space="preserve">of the equipment at least four (4) working days before the day of delivery </w:t>
            </w:r>
            <w:r>
              <w:rPr>
                <w:rFonts w:ascii="Arial" w:hAnsi="Arial" w:cs="Arial"/>
                <w:color w:val="000000"/>
                <w:sz w:val="18"/>
                <w:szCs w:val="18"/>
                <w:lang w:val="en-GB"/>
              </w:rPr>
              <w:t xml:space="preserve">or installation </w:t>
            </w:r>
            <w:r w:rsidRPr="00251FA7">
              <w:rPr>
                <w:rFonts w:ascii="Arial" w:hAnsi="Arial" w:cs="Arial"/>
                <w:color w:val="000000"/>
                <w:sz w:val="18"/>
                <w:szCs w:val="18"/>
                <w:lang w:val="en-GB"/>
              </w:rPr>
              <w:t>of the equipment, otherwise the Contracting Authority is not obliged to take over the equipment.</w:t>
            </w:r>
          </w:p>
        </w:tc>
      </w:tr>
    </w:tbl>
    <w:p w14:paraId="1C6F5033" w14:textId="77777777" w:rsidR="00497A4B" w:rsidRPr="00251FA7" w:rsidRDefault="00497A4B" w:rsidP="00497A4B">
      <w:pPr>
        <w:spacing w:before="225" w:after="225" w:line="240" w:lineRule="auto"/>
        <w:jc w:val="both"/>
        <w:rPr>
          <w:rFonts w:ascii="Arial" w:hAnsi="Arial" w:cs="Arial"/>
          <w:b/>
          <w:bCs/>
          <w:color w:val="808080" w:themeColor="background1" w:themeShade="80"/>
          <w:sz w:val="18"/>
          <w:szCs w:val="18"/>
          <w:lang w:val="en-GB"/>
        </w:rPr>
      </w:pPr>
      <w:r w:rsidRPr="00251FA7">
        <w:rPr>
          <w:rFonts w:ascii="Arial" w:hAnsi="Arial" w:cs="Arial"/>
          <w:b/>
          <w:bCs/>
          <w:color w:val="808080" w:themeColor="background1" w:themeShade="80"/>
          <w:sz w:val="18"/>
          <w:szCs w:val="18"/>
          <w:lang w:val="en-GB"/>
        </w:rPr>
        <w:lastRenderedPageBreak/>
        <w:t>V. SUBCONTRACTORS</w:t>
      </w:r>
    </w:p>
    <w:p w14:paraId="75646F88" w14:textId="77777777" w:rsidR="00497A4B" w:rsidRPr="00251FA7" w:rsidRDefault="00497A4B" w:rsidP="00497A4B">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14:paraId="2917A30A" w14:textId="77777777" w:rsidR="00497A4B" w:rsidRPr="00251FA7" w:rsidRDefault="00497A4B" w:rsidP="00497A4B">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Article 10</w:t>
      </w:r>
    </w:p>
    <w:tbl>
      <w:tblPr>
        <w:tblW w:w="0" w:type="auto"/>
        <w:tblInd w:w="108" w:type="dxa"/>
        <w:tblLook w:val="04A0" w:firstRow="1" w:lastRow="0" w:firstColumn="1" w:lastColumn="0" w:noHBand="0" w:noVBand="1"/>
      </w:tblPr>
      <w:tblGrid>
        <w:gridCol w:w="8819"/>
      </w:tblGrid>
      <w:tr w:rsidR="00497A4B" w:rsidRPr="00251FA7" w14:paraId="189CBDF9" w14:textId="77777777" w:rsidTr="00692C4A">
        <w:tc>
          <w:tcPr>
            <w:tcW w:w="0" w:type="auto"/>
            <w:tcMar>
              <w:top w:w="0" w:type="auto"/>
              <w:bottom w:w="0" w:type="auto"/>
            </w:tcMar>
          </w:tcPr>
          <w:p w14:paraId="0AD684C9" w14:textId="77777777" w:rsidR="00497A4B" w:rsidRPr="00251FA7" w:rsidRDefault="00497A4B" w:rsidP="00692C4A">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497A4B" w:rsidRPr="00251FA7" w14:paraId="673DB2EB"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2B0D7CD" w14:textId="77777777" w:rsidR="00497A4B" w:rsidRPr="00251FA7" w:rsidRDefault="00497A4B" w:rsidP="00692C4A">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3553C9EF"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A76B654" w14:textId="77777777" w:rsidR="00497A4B" w:rsidRPr="00251FA7" w:rsidRDefault="00497A4B" w:rsidP="00692C4A">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497A4B" w:rsidRPr="00251FA7" w14:paraId="05AD1D99"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505CB9F"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615BF8"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5411FE54"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p>
                <w:p w14:paraId="5156B00F"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497A4B" w:rsidRPr="00251FA7" w14:paraId="23D9A71D"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D552A82" w14:textId="77777777" w:rsidR="00497A4B" w:rsidRPr="00251FA7" w:rsidRDefault="00497A4B" w:rsidP="00692C4A">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14:paraId="274C9259"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F9720FF" w14:textId="77777777" w:rsidR="00497A4B" w:rsidRPr="00251FA7" w:rsidRDefault="00497A4B" w:rsidP="00692C4A">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497A4B" w:rsidRPr="00251FA7" w14:paraId="7E7B42A4"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FECBA28"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AE7A54"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2B97D4A4"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p>
                <w:p w14:paraId="7AC54F2C" w14:textId="77777777" w:rsidR="00497A4B" w:rsidRPr="00251FA7" w:rsidRDefault="00497A4B" w:rsidP="00692C4A">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59B890ED" w14:textId="77777777" w:rsidR="00497A4B" w:rsidRPr="00251FA7" w:rsidRDefault="00497A4B" w:rsidP="00692C4A">
            <w:pPr>
              <w:spacing w:before="225" w:after="225"/>
              <w:jc w:val="both"/>
              <w:rPr>
                <w:color w:val="808080" w:themeColor="background1" w:themeShade="80"/>
                <w:lang w:val="en-GB"/>
              </w:rPr>
            </w:pPr>
          </w:p>
        </w:tc>
      </w:tr>
    </w:tbl>
    <w:p w14:paraId="5030C62F" w14:textId="77777777" w:rsidR="00497A4B" w:rsidRPr="00251FA7" w:rsidRDefault="00497A4B" w:rsidP="00497A4B">
      <w:pPr>
        <w:spacing w:after="0" w:line="240" w:lineRule="auto"/>
        <w:rPr>
          <w:lang w:val="en-GB"/>
        </w:rPr>
      </w:pPr>
    </w:p>
    <w:p w14:paraId="7A2FD2E9"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VI. OBLIGATIONS AND WARRANTIES OF THE CONTRACTOR</w:t>
      </w:r>
    </w:p>
    <w:p w14:paraId="17BB2CAF"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11</w:t>
      </w:r>
    </w:p>
    <w:tbl>
      <w:tblPr>
        <w:tblW w:w="0" w:type="auto"/>
        <w:tblInd w:w="108" w:type="dxa"/>
        <w:tblLook w:val="04A0" w:firstRow="1" w:lastRow="0" w:firstColumn="1" w:lastColumn="0" w:noHBand="0" w:noVBand="1"/>
      </w:tblPr>
      <w:tblGrid>
        <w:gridCol w:w="8962"/>
      </w:tblGrid>
      <w:tr w:rsidR="00497A4B" w:rsidRPr="00251FA7" w14:paraId="5F989EFD" w14:textId="77777777" w:rsidTr="00692C4A">
        <w:tc>
          <w:tcPr>
            <w:tcW w:w="0" w:type="auto"/>
            <w:tcMar>
              <w:top w:w="0" w:type="auto"/>
              <w:bottom w:w="0" w:type="auto"/>
            </w:tcMar>
          </w:tcPr>
          <w:p w14:paraId="02ADE8C1" w14:textId="77777777" w:rsidR="00497A4B" w:rsidRPr="00251FA7" w:rsidRDefault="00497A4B" w:rsidP="00692C4A">
            <w:pPr>
              <w:spacing w:before="225" w:after="225"/>
              <w:jc w:val="both"/>
              <w:rPr>
                <w:lang w:val="en-GB"/>
              </w:rPr>
            </w:pPr>
            <w:r w:rsidRPr="00251FA7">
              <w:rPr>
                <w:rFonts w:ascii="Arial" w:hAnsi="Arial" w:cs="Arial"/>
                <w:sz w:val="18"/>
                <w:szCs w:val="18"/>
                <w:lang w:val="en-GB"/>
              </w:rPr>
              <w:lastRenderedPageBreak/>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497A4B" w:rsidRPr="00251FA7" w14:paraId="2A179955" w14:textId="77777777" w:rsidTr="00692C4A">
              <w:tc>
                <w:tcPr>
                  <w:tcW w:w="0" w:type="auto"/>
                  <w:tcMar>
                    <w:top w:w="0" w:type="auto"/>
                    <w:bottom w:w="0" w:type="auto"/>
                  </w:tcMar>
                </w:tcPr>
                <w:p w14:paraId="64C6E9E9"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sidRPr="00251FA7">
                    <w:rPr>
                      <w:rFonts w:ascii="Arial" w:hAnsi="Arial" w:cs="Arial"/>
                      <w:sz w:val="18"/>
                      <w:szCs w:val="18"/>
                      <w:lang w:val="en-GB"/>
                    </w:rPr>
                    <w:t>equipment</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3E087985"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complete all deliveries within the contractual deadlines;</w:t>
                  </w:r>
                </w:p>
                <w:p w14:paraId="662AC70B"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14:paraId="1222E823"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14:paraId="603032D9"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14:paraId="341B8826"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1F42E110" w14:textId="77777777" w:rsidR="00497A4B" w:rsidRPr="00251FA7" w:rsidRDefault="00497A4B" w:rsidP="00692C4A">
                  <w:pPr>
                    <w:jc w:val="both"/>
                    <w:rPr>
                      <w:rFonts w:ascii="Arial" w:hAnsi="Arial" w:cs="Arial"/>
                      <w:sz w:val="18"/>
                      <w:szCs w:val="18"/>
                      <w:lang w:val="en-GB"/>
                    </w:rPr>
                  </w:pPr>
                  <w:r w:rsidRPr="00251FA7">
                    <w:rPr>
                      <w:rFonts w:ascii="Arial" w:hAnsi="Arial" w:cs="Arial"/>
                      <w:sz w:val="18"/>
                      <w:szCs w:val="18"/>
                      <w:lang w:val="en-GB"/>
                    </w:rPr>
                    <w:t xml:space="preserve">The Contractor also guarantees that: </w:t>
                  </w:r>
                </w:p>
                <w:p w14:paraId="63C0F2AF"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14:paraId="7C2B1589"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new; </w:t>
                  </w:r>
                </w:p>
                <w:p w14:paraId="1BE6338A"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has no legal defects; </w:t>
                  </w:r>
                </w:p>
                <w:p w14:paraId="6953F7E4"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14:paraId="5559DFF6"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that the contracting authority will acquire all equipment-related rights, and the Contractor will perform all equipment related obligations without fault. </w:t>
                  </w:r>
                </w:p>
                <w:p w14:paraId="73F1BD0D" w14:textId="77777777" w:rsidR="00497A4B" w:rsidRDefault="00497A4B" w:rsidP="00692C4A">
                  <w:pPr>
                    <w:jc w:val="both"/>
                    <w:rPr>
                      <w:rFonts w:ascii="Arial" w:hAnsi="Arial" w:cs="Arial"/>
                      <w:sz w:val="18"/>
                      <w:szCs w:val="18"/>
                      <w:lang w:val="en-GB"/>
                    </w:rPr>
                  </w:pPr>
                  <w:r w:rsidRPr="00251FA7">
                    <w:rPr>
                      <w:rFonts w:ascii="Arial" w:hAnsi="Arial" w:cs="Arial"/>
                      <w:sz w:val="18"/>
                      <w:szCs w:val="18"/>
                      <w:lang w:val="en-GB"/>
                    </w:rPr>
                    <w:t xml:space="preserve">The Contractor's warranty for hidden equipment defects is valid for 180 days after the goods are taken over. If during this period any deviations or errors are indicated for any piece of equipment supplied, the Contracting Authority may terminate the contract in whole or in part. </w:t>
                  </w:r>
                </w:p>
                <w:p w14:paraId="1BEE9004" w14:textId="77777777" w:rsidR="00497A4B" w:rsidRPr="00CA3A0B" w:rsidRDefault="00497A4B" w:rsidP="00692C4A">
                  <w:pPr>
                    <w:jc w:val="both"/>
                    <w:rPr>
                      <w:rFonts w:ascii="Arial" w:hAnsi="Arial" w:cs="Arial"/>
                      <w:sz w:val="18"/>
                      <w:szCs w:val="18"/>
                      <w:lang w:val="en-GB"/>
                    </w:rPr>
                  </w:pPr>
                  <w:r w:rsidRPr="00251FA7">
                    <w:rPr>
                      <w:rFonts w:ascii="Arial" w:hAnsi="Arial" w:cs="Arial"/>
                      <w:sz w:val="18"/>
                      <w:szCs w:val="18"/>
                      <w:lang w:val="en-GB"/>
                    </w:rPr>
                    <w:t>In the event of the cancellation of the Contract, the Contracting Authority shall notify the Contractor in writing, indicating in which location and during which time the supplied equipment will be handed over to them, and will set a time limit for the return of the purchase price.</w:t>
                  </w:r>
                </w:p>
              </w:tc>
            </w:tr>
          </w:tbl>
          <w:p w14:paraId="66622E57" w14:textId="77777777" w:rsidR="00497A4B" w:rsidRPr="00251FA7" w:rsidRDefault="00497A4B" w:rsidP="00692C4A">
            <w:pPr>
              <w:rPr>
                <w:lang w:val="en-GB"/>
              </w:rPr>
            </w:pPr>
          </w:p>
        </w:tc>
      </w:tr>
    </w:tbl>
    <w:p w14:paraId="7D183283"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VII. COORDINATION</w:t>
      </w:r>
    </w:p>
    <w:p w14:paraId="2456CD4B"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497A4B" w:rsidRPr="00251FA7" w14:paraId="485E2511" w14:textId="77777777" w:rsidTr="00692C4A">
        <w:tc>
          <w:tcPr>
            <w:tcW w:w="0" w:type="auto"/>
            <w:tcMar>
              <w:top w:w="0" w:type="auto"/>
              <w:bottom w:w="0" w:type="auto"/>
            </w:tcMar>
          </w:tcPr>
          <w:p w14:paraId="310E79E8"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14:paraId="136793F3"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14:paraId="07A37C84"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on the part of the Contractor ___________________________________.</w:t>
            </w:r>
          </w:p>
          <w:p w14:paraId="25EC8003"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representative of the Contracting authority is authorized to represent the Contracting Authority in all matters relating to the supply agreed with this Contract.</w:t>
            </w:r>
          </w:p>
          <w:p w14:paraId="7CF7C56F"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14:paraId="5EC0CCD3"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VIII. CONTRACTUAL PENALTY</w:t>
      </w:r>
    </w:p>
    <w:p w14:paraId="257E97B7"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13</w:t>
      </w:r>
    </w:p>
    <w:tbl>
      <w:tblPr>
        <w:tblW w:w="0" w:type="auto"/>
        <w:tblInd w:w="108" w:type="dxa"/>
        <w:tblLook w:val="04A0" w:firstRow="1" w:lastRow="0" w:firstColumn="1" w:lastColumn="0" w:noHBand="0" w:noVBand="1"/>
      </w:tblPr>
      <w:tblGrid>
        <w:gridCol w:w="8962"/>
      </w:tblGrid>
      <w:tr w:rsidR="00497A4B" w:rsidRPr="00251FA7" w14:paraId="1D6C1281" w14:textId="77777777" w:rsidTr="00692C4A">
        <w:tc>
          <w:tcPr>
            <w:tcW w:w="0" w:type="auto"/>
            <w:tcMar>
              <w:top w:w="0" w:type="auto"/>
              <w:bottom w:w="0" w:type="auto"/>
            </w:tcMar>
          </w:tcPr>
          <w:p w14:paraId="048F11E3" w14:textId="77777777" w:rsidR="00497A4B" w:rsidRPr="00251FA7" w:rsidRDefault="00497A4B" w:rsidP="00692C4A">
            <w:pPr>
              <w:tabs>
                <w:tab w:val="left" w:pos="476"/>
              </w:tabs>
              <w:spacing w:line="260" w:lineRule="exact"/>
              <w:ind w:right="-51"/>
              <w:jc w:val="both"/>
              <w:rPr>
                <w:rFonts w:ascii="Arial" w:hAnsi="Arial" w:cs="Arial"/>
                <w:sz w:val="18"/>
                <w:szCs w:val="18"/>
                <w:lang w:val="en-GB"/>
              </w:rPr>
            </w:pPr>
          </w:p>
          <w:p w14:paraId="7FADF319" w14:textId="77777777" w:rsidR="00497A4B" w:rsidRPr="00251FA7" w:rsidRDefault="00497A4B" w:rsidP="00692C4A">
            <w:pPr>
              <w:spacing w:line="240" w:lineRule="auto"/>
              <w:jc w:val="both"/>
              <w:rPr>
                <w:rFonts w:ascii="Arial" w:hAnsi="Arial" w:cs="Arial"/>
                <w:sz w:val="18"/>
                <w:szCs w:val="18"/>
                <w:lang w:val="en-GB"/>
              </w:rPr>
            </w:pPr>
            <w:r w:rsidRPr="00251FA7">
              <w:rPr>
                <w:rFonts w:ascii="Arial" w:hAnsi="Arial" w:cs="Arial"/>
                <w:sz w:val="18"/>
                <w:szCs w:val="18"/>
                <w:lang w:val="en-GB"/>
              </w:rPr>
              <w:t>If the Contractor fails to comply with the contractual deadlines, the Contracting Authority may, for each day of delay, demand payment of a contractual penalty of 1 (one) % of the total value of the missed supply of equipment with VAT for each day of delay, but not more than 10 (ten) % of the total contractual value.</w:t>
            </w:r>
          </w:p>
          <w:p w14:paraId="4F540AC8"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 contractual penalty is charged on payment for the delivered equipment.</w:t>
            </w:r>
          </w:p>
          <w:p w14:paraId="662E6881"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If any damage, exceeding the value of the contractual penalty, is caused to the Contracting Authority due to the Contracto</w:t>
            </w:r>
            <w:r w:rsidRPr="00251FA7">
              <w:rPr>
                <w:rFonts w:ascii="Arial" w:hAnsi="Arial" w:cs="Arial"/>
                <w:sz w:val="18"/>
                <w:szCs w:val="18"/>
                <w:lang w:val="en-GB"/>
              </w:rPr>
              <w:t>r's</w:t>
            </w:r>
            <w:r w:rsidRPr="00251FA7">
              <w:rPr>
                <w:rFonts w:ascii="Arial" w:hAnsi="Arial" w:cs="Arial"/>
                <w:color w:val="000000"/>
                <w:sz w:val="18"/>
                <w:szCs w:val="18"/>
                <w:lang w:val="en-GB"/>
              </w:rPr>
              <w:t xml:space="preserve">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560E9915" w14:textId="77777777" w:rsidR="00497A4B" w:rsidRPr="00251FA7" w:rsidRDefault="00497A4B" w:rsidP="00497A4B">
      <w:pPr>
        <w:spacing w:before="225" w:after="225" w:line="240" w:lineRule="auto"/>
        <w:jc w:val="both"/>
        <w:rPr>
          <w:rFonts w:ascii="Arial" w:hAnsi="Arial" w:cs="Arial"/>
          <w:bCs/>
          <w:color w:val="000000"/>
          <w:sz w:val="18"/>
          <w:szCs w:val="18"/>
          <w:lang w:val="en-GB"/>
        </w:rPr>
      </w:pPr>
      <w:r w:rsidRPr="00251FA7">
        <w:rPr>
          <w:rFonts w:ascii="Arial" w:hAnsi="Arial" w:cs="Arial"/>
          <w:b/>
          <w:bCs/>
          <w:color w:val="000000"/>
          <w:sz w:val="18"/>
          <w:szCs w:val="18"/>
          <w:lang w:val="en-GB"/>
        </w:rPr>
        <w:t>IX. ERROR CORRECTIONS AND WARRANTY PERIOD</w:t>
      </w:r>
      <w:r>
        <w:rPr>
          <w:rFonts w:ascii="Arial" w:hAnsi="Arial" w:cs="Arial"/>
          <w:b/>
          <w:bCs/>
          <w:color w:val="000000"/>
          <w:sz w:val="18"/>
          <w:szCs w:val="18"/>
          <w:lang w:val="en-GB"/>
        </w:rPr>
        <w:t>, SPARE PARTS AND SERVICE</w:t>
      </w:r>
    </w:p>
    <w:p w14:paraId="091399A4"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14</w:t>
      </w:r>
    </w:p>
    <w:p w14:paraId="4FF9E857" w14:textId="77777777" w:rsidR="00497A4B" w:rsidRPr="00251FA7" w:rsidRDefault="00497A4B" w:rsidP="00497A4B">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497A4B" w:rsidRPr="00251FA7" w14:paraId="3E66D921" w14:textId="77777777" w:rsidTr="00692C4A">
        <w:tc>
          <w:tcPr>
            <w:tcW w:w="0" w:type="auto"/>
            <w:tcMar>
              <w:top w:w="0" w:type="auto"/>
              <w:bottom w:w="0" w:type="auto"/>
            </w:tcMar>
          </w:tcPr>
          <w:p w14:paraId="4153418C" w14:textId="32D54250" w:rsidR="00497A4B" w:rsidRPr="00251FA7" w:rsidRDefault="00497A4B" w:rsidP="00692C4A">
            <w:pPr>
              <w:spacing w:line="260" w:lineRule="exact"/>
              <w:jc w:val="both"/>
              <w:rPr>
                <w:rFonts w:ascii="Arial" w:hAnsi="Arial" w:cs="Arial"/>
                <w:sz w:val="18"/>
                <w:szCs w:val="18"/>
                <w:lang w:val="en-GB"/>
              </w:rPr>
            </w:pPr>
            <w:r w:rsidRPr="00251FA7">
              <w:rPr>
                <w:rFonts w:ascii="Arial" w:hAnsi="Arial" w:cs="Arial"/>
                <w:sz w:val="18"/>
                <w:szCs w:val="18"/>
                <w:lang w:val="en-GB"/>
              </w:rPr>
              <w:t xml:space="preserve">In case of quantitative or qualitative derogations, which are determined by the takeover record, the Contractor undertakes to eliminate the errors free of charge within </w:t>
            </w:r>
            <w:r w:rsidR="00C00F2C">
              <w:rPr>
                <w:rFonts w:ascii="Arial" w:hAnsi="Arial" w:cs="Arial"/>
                <w:sz w:val="18"/>
                <w:szCs w:val="18"/>
                <w:lang w:val="en-GB"/>
              </w:rPr>
              <w:t>14</w:t>
            </w:r>
            <w:r w:rsidRPr="00251FA7">
              <w:rPr>
                <w:rFonts w:ascii="Arial" w:hAnsi="Arial" w:cs="Arial"/>
                <w:sz w:val="18"/>
                <w:szCs w:val="18"/>
                <w:lang w:val="en-GB"/>
              </w:rPr>
              <w:t xml:space="preserve"> (</w:t>
            </w:r>
            <w:r w:rsidR="00C00F2C">
              <w:rPr>
                <w:rFonts w:ascii="Arial" w:hAnsi="Arial" w:cs="Arial"/>
                <w:sz w:val="18"/>
                <w:szCs w:val="18"/>
                <w:lang w:val="en-GB"/>
              </w:rPr>
              <w:t>fourteen</w:t>
            </w:r>
            <w:r w:rsidRPr="00251FA7">
              <w:rPr>
                <w:rFonts w:ascii="Arial" w:hAnsi="Arial" w:cs="Arial"/>
                <w:sz w:val="18"/>
                <w:szCs w:val="18"/>
                <w:lang w:val="en-GB"/>
              </w:rPr>
              <w:t xml:space="preserve">) </w:t>
            </w:r>
            <w:r w:rsidR="00C00F2C">
              <w:rPr>
                <w:rFonts w:ascii="Arial" w:hAnsi="Arial" w:cs="Arial"/>
                <w:sz w:val="18"/>
                <w:szCs w:val="18"/>
                <w:lang w:val="en-GB"/>
              </w:rPr>
              <w:t xml:space="preserve">working </w:t>
            </w:r>
            <w:r w:rsidRPr="00251FA7">
              <w:rPr>
                <w:rFonts w:ascii="Arial" w:hAnsi="Arial" w:cs="Arial"/>
                <w:sz w:val="18"/>
                <w:szCs w:val="18"/>
                <w:lang w:val="en-GB"/>
              </w:rPr>
              <w:t xml:space="preserve">days from the date of signing of the </w:t>
            </w:r>
            <w:r w:rsidR="00C00F2C">
              <w:rPr>
                <w:rFonts w:ascii="Arial" w:hAnsi="Arial" w:cs="Arial"/>
                <w:sz w:val="18"/>
                <w:szCs w:val="18"/>
                <w:lang w:val="en-GB"/>
              </w:rPr>
              <w:t>handover protocol</w:t>
            </w:r>
            <w:r w:rsidRPr="00251FA7">
              <w:rPr>
                <w:rFonts w:ascii="Arial" w:hAnsi="Arial" w:cs="Arial"/>
                <w:sz w:val="18"/>
                <w:szCs w:val="18"/>
                <w:lang w:val="en-GB"/>
              </w:rPr>
              <w:t xml:space="preserve">. </w:t>
            </w:r>
          </w:p>
          <w:p w14:paraId="32067FF0" w14:textId="77777777" w:rsidR="00497A4B" w:rsidRPr="00251FA7" w:rsidRDefault="00497A4B" w:rsidP="00692C4A">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In the event that failure cannot be remedied within the deadline, the Contractor must replace the defective equipment free of charge with equipment of at least the same quality as the replaced equipment; otherwise the Contracting Authority may lower the contract value or withdraw from the contract. In all cases, the Contractor is obliged to reimburse the Contracting Auth</w:t>
            </w:r>
            <w:r>
              <w:rPr>
                <w:rFonts w:ascii="Arial" w:hAnsi="Arial" w:cs="Arial"/>
                <w:sz w:val="18"/>
                <w:szCs w:val="18"/>
                <w:lang w:val="en-GB"/>
              </w:rPr>
              <w:t xml:space="preserve">ority for any damage incurred. </w:t>
            </w:r>
          </w:p>
        </w:tc>
      </w:tr>
    </w:tbl>
    <w:p w14:paraId="0AA490A5"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15</w:t>
      </w:r>
    </w:p>
    <w:p w14:paraId="664DD29F"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0FD8E369" w14:textId="77777777" w:rsidTr="00692C4A">
        <w:tc>
          <w:tcPr>
            <w:tcW w:w="0" w:type="auto"/>
            <w:tcMar>
              <w:top w:w="0" w:type="auto"/>
              <w:bottom w:w="0" w:type="auto"/>
            </w:tcMar>
          </w:tcPr>
          <w:p w14:paraId="5295FEF1" w14:textId="46D548D5" w:rsidR="00497A4B" w:rsidRPr="00251FA7" w:rsidRDefault="00497A4B" w:rsidP="00692C4A">
            <w:pPr>
              <w:spacing w:before="225" w:after="225"/>
              <w:jc w:val="both"/>
              <w:rPr>
                <w:lang w:val="en-GB"/>
              </w:rPr>
            </w:pPr>
            <w:r w:rsidRPr="00251FA7">
              <w:rPr>
                <w:rFonts w:ascii="Arial" w:hAnsi="Arial" w:cs="Arial"/>
                <w:color w:val="000000"/>
                <w:sz w:val="18"/>
                <w:szCs w:val="18"/>
                <w:lang w:val="en-GB"/>
              </w:rPr>
              <w:t xml:space="preserve">The warranty period for the delivered equipment under this contract is </w:t>
            </w:r>
            <w:r w:rsidR="00C00F2C">
              <w:rPr>
                <w:rFonts w:ascii="Arial" w:hAnsi="Arial" w:cs="Arial"/>
                <w:color w:val="000000"/>
                <w:sz w:val="18"/>
                <w:szCs w:val="18"/>
                <w:lang w:val="en-GB"/>
              </w:rPr>
              <w:t>24</w:t>
            </w:r>
            <w:r w:rsidRPr="00251FA7">
              <w:rPr>
                <w:rFonts w:ascii="Arial" w:hAnsi="Arial" w:cs="Arial"/>
                <w:color w:val="000000"/>
                <w:sz w:val="18"/>
                <w:szCs w:val="18"/>
                <w:lang w:val="en-GB"/>
              </w:rPr>
              <w:t xml:space="preserve"> months </w:t>
            </w:r>
            <w:r w:rsidRPr="00251FA7">
              <w:rPr>
                <w:rFonts w:ascii="Arial" w:hAnsi="Arial" w:cs="Arial"/>
                <w:sz w:val="18"/>
                <w:szCs w:val="18"/>
                <w:lang w:val="en-GB"/>
              </w:rPr>
              <w:t xml:space="preserve">after </w:t>
            </w:r>
            <w:r w:rsidRPr="00251FA7">
              <w:rPr>
                <w:rFonts w:ascii="Arial" w:hAnsi="Arial" w:cs="Arial"/>
                <w:color w:val="000000"/>
                <w:sz w:val="18"/>
                <w:szCs w:val="18"/>
                <w:lang w:val="en-GB"/>
              </w:rPr>
              <w:t xml:space="preserve">both parties sign the </w:t>
            </w:r>
            <w:r w:rsidR="00C00F2C">
              <w:rPr>
                <w:rFonts w:ascii="Arial" w:hAnsi="Arial" w:cs="Arial"/>
                <w:color w:val="000000"/>
                <w:sz w:val="18"/>
                <w:szCs w:val="18"/>
                <w:lang w:val="en-GB"/>
              </w:rPr>
              <w:t xml:space="preserve">handover </w:t>
            </w:r>
            <w:proofErr w:type="spellStart"/>
            <w:r w:rsidR="00C00F2C">
              <w:rPr>
                <w:rFonts w:ascii="Arial" w:hAnsi="Arial" w:cs="Arial"/>
                <w:color w:val="000000"/>
                <w:sz w:val="18"/>
                <w:szCs w:val="18"/>
                <w:lang w:val="en-GB"/>
              </w:rPr>
              <w:t>portocol</w:t>
            </w:r>
            <w:proofErr w:type="spellEnd"/>
            <w:r w:rsidRPr="00251FA7">
              <w:rPr>
                <w:rFonts w:ascii="Arial" w:hAnsi="Arial" w:cs="Arial"/>
                <w:color w:val="000000"/>
                <w:sz w:val="18"/>
                <w:szCs w:val="18"/>
                <w:lang w:val="en-GB"/>
              </w:rPr>
              <w:t>.</w:t>
            </w:r>
          </w:p>
          <w:p w14:paraId="5F6253F1"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warranty is based on normal conditions of use and adequate professional maintenance.</w:t>
            </w:r>
          </w:p>
          <w:p w14:paraId="5A3B3012"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Contractor is obliged to ensure the functionality of the equipment, irrespective of the process of finding and remedying the error.</w:t>
            </w:r>
          </w:p>
          <w:p w14:paraId="2BB0157B"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error is material and affects the use of equipment and is caused by the fault of the Contractor or its subcontractor(s) or co-operator(s), the Contractor is obliged to compensate the Contracting Authority for any damage incurred. </w:t>
            </w:r>
          </w:p>
          <w:p w14:paraId="1D34DB97" w14:textId="77777777" w:rsidR="00497A4B" w:rsidRPr="00251FA7" w:rsidRDefault="00497A4B" w:rsidP="00692C4A">
            <w:pPr>
              <w:autoSpaceDE w:val="0"/>
              <w:autoSpaceDN w:val="0"/>
              <w:adjustRightInd w:val="0"/>
              <w:spacing w:line="260" w:lineRule="exact"/>
              <w:jc w:val="both"/>
              <w:rPr>
                <w:rFonts w:ascii="Arial" w:hAnsi="Arial" w:cs="Arial"/>
                <w:color w:val="000000"/>
                <w:sz w:val="18"/>
                <w:szCs w:val="18"/>
                <w:lang w:val="en-GB"/>
              </w:rPr>
            </w:pPr>
            <w:r w:rsidRPr="00251FA7">
              <w:rPr>
                <w:rFonts w:ascii="Arial" w:hAnsi="Arial" w:cs="Arial"/>
                <w:color w:val="000000"/>
                <w:sz w:val="18"/>
                <w:szCs w:val="18"/>
                <w:lang w:val="en-GB"/>
              </w:rPr>
              <w:t>If during the warranty period the Contracting Authority finds the equipment or any part of it defective or there is an installation error, it must immediately inform the Contractor.</w:t>
            </w:r>
          </w:p>
        </w:tc>
      </w:tr>
    </w:tbl>
    <w:p w14:paraId="0E98E56D"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16</w:t>
      </w:r>
    </w:p>
    <w:p w14:paraId="1AA63581"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512B5AAE" w14:textId="77777777" w:rsidTr="00692C4A">
        <w:tc>
          <w:tcPr>
            <w:tcW w:w="0" w:type="auto"/>
            <w:tcMar>
              <w:top w:w="0" w:type="auto"/>
              <w:bottom w:w="0" w:type="auto"/>
            </w:tcMar>
          </w:tcPr>
          <w:p w14:paraId="755F6476" w14:textId="77777777" w:rsidR="00497A4B" w:rsidRPr="00251FA7" w:rsidRDefault="00497A4B" w:rsidP="00692C4A">
            <w:pPr>
              <w:spacing w:line="260" w:lineRule="exact"/>
              <w:jc w:val="both"/>
              <w:rPr>
                <w:rFonts w:ascii="Arial" w:hAnsi="Arial" w:cs="Arial"/>
                <w:sz w:val="18"/>
                <w:szCs w:val="18"/>
                <w:lang w:val="en-GB"/>
              </w:rPr>
            </w:pPr>
            <w:r w:rsidRPr="00251FA7">
              <w:rPr>
                <w:rFonts w:ascii="Arial" w:hAnsi="Arial" w:cs="Arial"/>
                <w:sz w:val="18"/>
                <w:szCs w:val="18"/>
                <w:lang w:val="en-GB"/>
              </w:rPr>
              <w:t xml:space="preserve">The Contractor provides free repairs and maintenance of the equipment during the warranty period. </w:t>
            </w:r>
          </w:p>
          <w:p w14:paraId="679DF176" w14:textId="6E256D21" w:rsidR="00497A4B" w:rsidRDefault="00497A4B" w:rsidP="00692C4A">
            <w:pPr>
              <w:spacing w:after="0" w:line="260" w:lineRule="exact"/>
              <w:jc w:val="both"/>
              <w:rPr>
                <w:rFonts w:ascii="Arial" w:hAnsi="Arial" w:cs="Arial"/>
                <w:sz w:val="18"/>
                <w:szCs w:val="18"/>
                <w:lang w:val="en-GB"/>
              </w:rPr>
            </w:pPr>
            <w:r w:rsidRPr="00BA054D">
              <w:rPr>
                <w:rFonts w:ascii="Arial" w:hAnsi="Arial" w:cs="Arial"/>
                <w:sz w:val="18"/>
                <w:szCs w:val="18"/>
                <w:lang w:val="en-GB"/>
              </w:rPr>
              <w:t>In case of malfunction the Contractor shall ensure service activities within a maximum period of 1</w:t>
            </w:r>
            <w:r w:rsidR="00C00F2C">
              <w:rPr>
                <w:rFonts w:ascii="Arial" w:hAnsi="Arial" w:cs="Arial"/>
                <w:sz w:val="18"/>
                <w:szCs w:val="18"/>
                <w:lang w:val="en-GB"/>
              </w:rPr>
              <w:t>4</w:t>
            </w:r>
            <w:r w:rsidRPr="00BA054D">
              <w:rPr>
                <w:rFonts w:ascii="Arial" w:hAnsi="Arial" w:cs="Arial"/>
                <w:sz w:val="18"/>
                <w:szCs w:val="18"/>
                <w:lang w:val="en-GB"/>
              </w:rPr>
              <w:t xml:space="preserve"> days after the information</w:t>
            </w:r>
            <w:r>
              <w:rPr>
                <w:rFonts w:ascii="Arial" w:hAnsi="Arial" w:cs="Arial"/>
                <w:sz w:val="18"/>
                <w:szCs w:val="18"/>
                <w:lang w:val="en-GB"/>
              </w:rPr>
              <w:t xml:space="preserve"> of malfunction. </w:t>
            </w:r>
            <w:r w:rsidRPr="00251FA7">
              <w:rPr>
                <w:rFonts w:ascii="Arial" w:hAnsi="Arial" w:cs="Arial"/>
                <w:sz w:val="18"/>
                <w:szCs w:val="18"/>
                <w:lang w:val="en-GB"/>
              </w:rPr>
              <w:t>In the event that, due to complexity, the error correction is not possible within the specified time, the contracting parties agree on an extended deadline for the correction.</w:t>
            </w:r>
          </w:p>
          <w:p w14:paraId="3145199B" w14:textId="77777777" w:rsidR="00497A4B" w:rsidRPr="00BA054D" w:rsidRDefault="00497A4B" w:rsidP="00692C4A">
            <w:pPr>
              <w:spacing w:after="0" w:line="260" w:lineRule="exact"/>
              <w:jc w:val="both"/>
              <w:rPr>
                <w:rFonts w:ascii="Arial" w:hAnsi="Arial" w:cs="Arial"/>
                <w:sz w:val="18"/>
                <w:szCs w:val="18"/>
              </w:rPr>
            </w:pPr>
          </w:p>
          <w:p w14:paraId="42F40BB3" w14:textId="77777777" w:rsidR="00497A4B" w:rsidRPr="00251FA7" w:rsidRDefault="00497A4B" w:rsidP="00692C4A">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lastRenderedPageBreak/>
              <w:t>In the event that failure cannot be remedied within the deadline</w:t>
            </w:r>
            <w:r>
              <w:rPr>
                <w:rFonts w:ascii="Arial" w:hAnsi="Arial" w:cs="Arial"/>
                <w:sz w:val="18"/>
                <w:szCs w:val="18"/>
                <w:lang w:val="en-GB"/>
              </w:rPr>
              <w:t xml:space="preserve"> or </w:t>
            </w:r>
            <w:r w:rsidRPr="00251FA7">
              <w:rPr>
                <w:rFonts w:ascii="Arial" w:hAnsi="Arial" w:cs="Arial"/>
                <w:sz w:val="18"/>
                <w:szCs w:val="18"/>
                <w:lang w:val="en-GB"/>
              </w:rPr>
              <w:t>the same error occurs on the same equipment during the warranty period twice, the supplier must replace the defective equipment free of charge with equipment of at least the same quality as the replaced equipment.</w:t>
            </w:r>
          </w:p>
          <w:p w14:paraId="2771BB4E" w14:textId="77777777" w:rsidR="00497A4B" w:rsidRPr="00BA054D" w:rsidRDefault="00497A4B" w:rsidP="00692C4A">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All costs (e.g. spare parts, labour costs, travel costs, etc.) incurred during servicing the equipment within the warranty period shall be recovered by the Contractor.</w:t>
            </w:r>
          </w:p>
        </w:tc>
      </w:tr>
    </w:tbl>
    <w:p w14:paraId="074299A9"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17</w:t>
      </w:r>
    </w:p>
    <w:p w14:paraId="210D90B5"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1E99D0BF" w14:textId="77777777" w:rsidTr="00692C4A">
        <w:tc>
          <w:tcPr>
            <w:tcW w:w="0" w:type="auto"/>
            <w:tcMar>
              <w:top w:w="0" w:type="auto"/>
              <w:bottom w:w="0" w:type="auto"/>
            </w:tcMar>
          </w:tcPr>
          <w:p w14:paraId="20753EF5" w14:textId="77777777" w:rsidR="00497A4B"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Any inappropriate supplied equipment, which does not meet the conditions specified in the tender or does not comply with the provisions and specifications of this Contract, will be rejected by the Contracting Authority.</w:t>
            </w:r>
          </w:p>
          <w:p w14:paraId="4CFCF041"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Due to this, the Contractor will be delayed. The same applies if an inadequacy is found for any document that should be supplied with the equipment.</w:t>
            </w:r>
          </w:p>
        </w:tc>
      </w:tr>
    </w:tbl>
    <w:p w14:paraId="0DE9EEC8"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18</w:t>
      </w:r>
    </w:p>
    <w:p w14:paraId="627A1564"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39882228" w14:textId="77777777" w:rsidTr="00692C4A">
        <w:tc>
          <w:tcPr>
            <w:tcW w:w="0" w:type="auto"/>
            <w:tcMar>
              <w:top w:w="0" w:type="auto"/>
              <w:bottom w:w="0" w:type="auto"/>
            </w:tcMar>
          </w:tcPr>
          <w:p w14:paraId="00939A03"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Contracting Parties agree on the provisions of the Code of Obligations of the Republic of Slovenia (Official Gazette of the Republic of Slovenia, no. 97/07 – official consolidated text – 1) to be used in case of the occurrence of latent defects.</w:t>
            </w:r>
          </w:p>
        </w:tc>
      </w:tr>
    </w:tbl>
    <w:p w14:paraId="369333CC"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19</w:t>
      </w:r>
    </w:p>
    <w:tbl>
      <w:tblPr>
        <w:tblW w:w="0" w:type="auto"/>
        <w:tblInd w:w="108" w:type="dxa"/>
        <w:tblLook w:val="04A0" w:firstRow="1" w:lastRow="0" w:firstColumn="1" w:lastColumn="0" w:noHBand="0" w:noVBand="1"/>
      </w:tblPr>
      <w:tblGrid>
        <w:gridCol w:w="8962"/>
      </w:tblGrid>
      <w:tr w:rsidR="00497A4B" w:rsidRPr="00251FA7" w14:paraId="489F4D5F" w14:textId="77777777" w:rsidTr="00692C4A">
        <w:tc>
          <w:tcPr>
            <w:tcW w:w="0" w:type="auto"/>
            <w:tcMar>
              <w:top w:w="0" w:type="auto"/>
              <w:bottom w:w="0" w:type="auto"/>
            </w:tcMar>
          </w:tcPr>
          <w:p w14:paraId="4836E131" w14:textId="77777777" w:rsidR="00497A4B" w:rsidRDefault="00497A4B" w:rsidP="00692C4A">
            <w:pPr>
              <w:spacing w:after="0" w:line="260" w:lineRule="exact"/>
              <w:jc w:val="both"/>
              <w:rPr>
                <w:rFonts w:ascii="Arial" w:hAnsi="Arial" w:cs="Arial"/>
                <w:sz w:val="18"/>
                <w:szCs w:val="18"/>
                <w:lang w:val="en-GB"/>
              </w:rPr>
            </w:pPr>
          </w:p>
          <w:p w14:paraId="7C69E499" w14:textId="77777777" w:rsidR="00497A4B" w:rsidRPr="00BA054D" w:rsidRDefault="00497A4B" w:rsidP="00692C4A">
            <w:pPr>
              <w:spacing w:after="0" w:line="260" w:lineRule="exact"/>
              <w:jc w:val="both"/>
              <w:rPr>
                <w:rFonts w:ascii="Arial" w:hAnsi="Arial" w:cs="Arial"/>
                <w:sz w:val="18"/>
                <w:szCs w:val="18"/>
              </w:rPr>
            </w:pPr>
            <w:r w:rsidRPr="00251FA7">
              <w:rPr>
                <w:rFonts w:ascii="Arial" w:hAnsi="Arial" w:cs="Arial"/>
                <w:sz w:val="18"/>
                <w:szCs w:val="18"/>
                <w:lang w:val="en-GB"/>
              </w:rPr>
              <w:t xml:space="preserve">The Contractor </w:t>
            </w:r>
            <w:r w:rsidRPr="00BA054D">
              <w:rPr>
                <w:rFonts w:ascii="Arial" w:hAnsi="Arial" w:cs="Arial"/>
                <w:sz w:val="18"/>
                <w:szCs w:val="18"/>
                <w:lang w:val="en-GB"/>
              </w:rPr>
              <w:t>shall ensure technical support and spare parts after the warranty period ends for at least 10 years</w:t>
            </w:r>
            <w:r w:rsidRPr="00251FA7">
              <w:rPr>
                <w:rFonts w:ascii="Arial" w:hAnsi="Arial" w:cs="Arial"/>
                <w:sz w:val="18"/>
                <w:szCs w:val="18"/>
                <w:lang w:val="en-GB"/>
              </w:rPr>
              <w:t>.</w:t>
            </w:r>
          </w:p>
          <w:p w14:paraId="0573AC95"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Contractor undertakes to provide a service for the repair of the supplied equipment during the warranty period at Contracting Author</w:t>
            </w:r>
            <w:r w:rsidRPr="00251FA7">
              <w:rPr>
                <w:sz w:val="18"/>
                <w:szCs w:val="18"/>
                <w:lang w:val="en-GB"/>
              </w:rPr>
              <w:t>ity’s</w:t>
            </w:r>
            <w:r w:rsidRPr="00251FA7">
              <w:rPr>
                <w:rFonts w:ascii="Arial" w:hAnsi="Arial" w:cs="Arial"/>
                <w:sz w:val="18"/>
                <w:szCs w:val="18"/>
                <w:lang w:val="en-GB"/>
              </w:rPr>
              <w:t xml:space="preserve"> location at its own expense. </w:t>
            </w:r>
          </w:p>
          <w:p w14:paraId="41B0924A" w14:textId="77777777" w:rsidR="00497A4B" w:rsidRDefault="00497A4B" w:rsidP="00692C4A">
            <w:pPr>
              <w:spacing w:before="225" w:after="225"/>
              <w:jc w:val="both"/>
              <w:rPr>
                <w:rFonts w:ascii="Arial" w:hAnsi="Arial" w:cs="Arial"/>
                <w:sz w:val="18"/>
                <w:szCs w:val="18"/>
                <w:lang w:val="en-GB"/>
              </w:rPr>
            </w:pPr>
            <w:r w:rsidRPr="00153122">
              <w:rPr>
                <w:rFonts w:ascii="Arial" w:hAnsi="Arial" w:cs="Arial"/>
                <w:sz w:val="18"/>
                <w:szCs w:val="18"/>
                <w:lang w:val="en-GB"/>
              </w:rPr>
              <w:t>In case of repair, the warranty period is extended for the time of repair.</w:t>
            </w:r>
          </w:p>
          <w:p w14:paraId="2DE909A2" w14:textId="77777777" w:rsidR="00497A4B" w:rsidRDefault="00497A4B" w:rsidP="00692C4A">
            <w:pPr>
              <w:spacing w:before="225" w:after="225"/>
              <w:jc w:val="both"/>
              <w:rPr>
                <w:rFonts w:ascii="Arial" w:hAnsi="Arial" w:cs="Arial"/>
                <w:sz w:val="18"/>
                <w:szCs w:val="18"/>
                <w:lang w:val="en-GB"/>
              </w:rPr>
            </w:pPr>
            <w:r w:rsidRPr="00153122">
              <w:rPr>
                <w:rFonts w:ascii="Arial" w:hAnsi="Arial" w:cs="Arial"/>
                <w:sz w:val="18"/>
                <w:szCs w:val="18"/>
                <w:lang w:val="en-GB"/>
              </w:rPr>
              <w:t xml:space="preserve">The </w:t>
            </w:r>
            <w:r>
              <w:rPr>
                <w:rFonts w:ascii="Arial" w:hAnsi="Arial" w:cs="Arial"/>
                <w:sz w:val="18"/>
                <w:szCs w:val="18"/>
                <w:lang w:val="en-GB"/>
              </w:rPr>
              <w:t>Contractor</w:t>
            </w:r>
            <w:r w:rsidRPr="00153122">
              <w:rPr>
                <w:rFonts w:ascii="Arial" w:hAnsi="Arial" w:cs="Arial"/>
                <w:sz w:val="18"/>
                <w:szCs w:val="18"/>
                <w:lang w:val="en-GB"/>
              </w:rPr>
              <w:t xml:space="preserve"> must only install spare parts guaranteed by the manufacturer of the equipment.</w:t>
            </w:r>
          </w:p>
          <w:p w14:paraId="60236324"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Contractor undertakes to replace the defective equipment with equivalent new equipment if repairs take longer than allowed by this Contract, or if the same error occures two or more times on the same piece of equipment. All shipping and other costs related to repair during the warranty period are charged to the Contractor.</w:t>
            </w:r>
          </w:p>
        </w:tc>
      </w:tr>
    </w:tbl>
    <w:p w14:paraId="22680191" w14:textId="77777777" w:rsidR="00497A4B" w:rsidRPr="00251FA7" w:rsidRDefault="00497A4B" w:rsidP="00497A4B">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t>X</w:t>
      </w:r>
      <w:r w:rsidRPr="00251FA7">
        <w:rPr>
          <w:rFonts w:ascii="Arial" w:hAnsi="Arial" w:cs="Arial"/>
          <w:b/>
          <w:bCs/>
          <w:color w:val="000000"/>
          <w:sz w:val="18"/>
          <w:szCs w:val="18"/>
          <w:lang w:val="en-GB"/>
        </w:rPr>
        <w:t>. FORCE MAJEURE</w:t>
      </w:r>
    </w:p>
    <w:p w14:paraId="0B10D92B"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20</w:t>
      </w:r>
    </w:p>
    <w:p w14:paraId="2067F0A8" w14:textId="77777777" w:rsidR="00497A4B" w:rsidRPr="00251FA7" w:rsidRDefault="00497A4B" w:rsidP="00497A4B">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497A4B" w:rsidRPr="00251FA7" w14:paraId="4F4D8B9D" w14:textId="77777777" w:rsidTr="00692C4A">
        <w:tc>
          <w:tcPr>
            <w:tcW w:w="0" w:type="auto"/>
            <w:tcMar>
              <w:top w:w="0" w:type="auto"/>
              <w:bottom w:w="0" w:type="auto"/>
            </w:tcMar>
          </w:tcPr>
          <w:p w14:paraId="4E88330C"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5A1B4147"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14:paraId="62A42C8A"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w:t>
            </w:r>
            <w:r w:rsidRPr="00251FA7">
              <w:rPr>
                <w:rFonts w:ascii="Arial" w:hAnsi="Arial" w:cs="Arial"/>
                <w:sz w:val="18"/>
                <w:szCs w:val="18"/>
                <w:lang w:val="en-GB"/>
              </w:rPr>
              <w:lastRenderedPageBreak/>
              <w:t>shall fulfill any current obligations arising from actions taken under the Contract to the date the contract is terminated.</w:t>
            </w:r>
            <w:r w:rsidRPr="00251FA7">
              <w:rPr>
                <w:lang w:val="en-GB"/>
              </w:rPr>
              <w:t xml:space="preserve"> </w:t>
            </w:r>
          </w:p>
        </w:tc>
      </w:tr>
    </w:tbl>
    <w:p w14:paraId="6CF1EBEF" w14:textId="77777777" w:rsidR="00497A4B" w:rsidRPr="00251FA7" w:rsidRDefault="00497A4B" w:rsidP="00497A4B">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lastRenderedPageBreak/>
        <w:t>X</w:t>
      </w:r>
      <w:r w:rsidRPr="00251FA7">
        <w:rPr>
          <w:rFonts w:ascii="Arial" w:hAnsi="Arial" w:cs="Arial"/>
          <w:b/>
          <w:bCs/>
          <w:color w:val="000000"/>
          <w:sz w:val="18"/>
          <w:szCs w:val="18"/>
          <w:lang w:val="en-GB"/>
        </w:rPr>
        <w:t xml:space="preserve">I. FINANCIAL </w:t>
      </w:r>
      <w:r>
        <w:rPr>
          <w:rFonts w:ascii="Arial" w:hAnsi="Arial" w:cs="Arial"/>
          <w:b/>
          <w:bCs/>
          <w:color w:val="000000"/>
          <w:sz w:val="18"/>
          <w:szCs w:val="18"/>
          <w:lang w:val="en-GB"/>
        </w:rPr>
        <w:t>INSURANCE</w:t>
      </w:r>
    </w:p>
    <w:p w14:paraId="17F5313A"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21</w:t>
      </w:r>
    </w:p>
    <w:p w14:paraId="346E4C39" w14:textId="77777777" w:rsidR="00497A4B" w:rsidRPr="00251FA7" w:rsidRDefault="00497A4B" w:rsidP="00497A4B">
      <w:pPr>
        <w:spacing w:before="225" w:after="225"/>
        <w:ind w:left="284"/>
        <w:jc w:val="both"/>
        <w:rPr>
          <w:rFonts w:ascii="Arial" w:hAnsi="Arial" w:cs="Arial"/>
          <w:b/>
          <w:sz w:val="18"/>
          <w:szCs w:val="18"/>
          <w:lang w:val="en-GB"/>
        </w:rPr>
      </w:pPr>
      <w:r>
        <w:rPr>
          <w:rFonts w:ascii="Arial" w:hAnsi="Arial" w:cs="Arial"/>
          <w:b/>
          <w:sz w:val="18"/>
          <w:szCs w:val="18"/>
          <w:lang w:val="en-GB"/>
        </w:rPr>
        <w:t>Performance guarantee:</w:t>
      </w:r>
    </w:p>
    <w:p w14:paraId="066EEB7F" w14:textId="77777777" w:rsidR="00497A4B" w:rsidRPr="00251FA7" w:rsidRDefault="00497A4B" w:rsidP="00497A4B">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684D10DF" w14:textId="77777777" w:rsidR="00497A4B" w:rsidRPr="00251FA7" w:rsidRDefault="00497A4B" w:rsidP="00497A4B">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10,00 % of the contract value with VAT)</w:t>
      </w:r>
    </w:p>
    <w:p w14:paraId="6F8D1B84" w14:textId="5CEF9B93" w:rsidR="00497A4B" w:rsidRPr="00674FFD" w:rsidRDefault="00497A4B" w:rsidP="00497A4B">
      <w:pPr>
        <w:spacing w:before="225" w:after="225"/>
        <w:ind w:left="284"/>
        <w:jc w:val="both"/>
      </w:pPr>
      <w:r w:rsidRPr="00251FA7">
        <w:rPr>
          <w:rFonts w:ascii="Arial" w:hAnsi="Arial" w:cs="Arial"/>
          <w:color w:val="000000"/>
          <w:sz w:val="18"/>
          <w:szCs w:val="18"/>
          <w:lang w:val="en-GB"/>
        </w:rPr>
        <w:t xml:space="preserve">Date of validity: </w:t>
      </w:r>
      <w:r w:rsidR="00C031CA" w:rsidRPr="00C031CA">
        <w:rPr>
          <w:rFonts w:ascii="Arial" w:hAnsi="Arial" w:cs="Arial"/>
          <w:iCs/>
          <w:sz w:val="18"/>
          <w:szCs w:val="18"/>
        </w:rPr>
        <w:t>at least 30 days after the deadline for the execution of all contractual obligations</w:t>
      </w:r>
    </w:p>
    <w:p w14:paraId="1365955C" w14:textId="616A6AA5" w:rsidR="00497A4B" w:rsidRPr="00BA054D" w:rsidRDefault="00497A4B" w:rsidP="00497A4B">
      <w:pPr>
        <w:spacing w:before="240" w:after="120"/>
        <w:ind w:left="284"/>
        <w:jc w:val="both"/>
        <w:rPr>
          <w:rFonts w:ascii="Arial" w:hAnsi="Arial" w:cs="Arial"/>
          <w:i/>
          <w:sz w:val="16"/>
          <w:szCs w:val="16"/>
        </w:rPr>
      </w:pPr>
      <w:r w:rsidRPr="00251FA7">
        <w:rPr>
          <w:rFonts w:ascii="Arial" w:hAnsi="Arial" w:cs="Arial"/>
          <w:sz w:val="18"/>
          <w:szCs w:val="18"/>
          <w:lang w:val="en-GB"/>
        </w:rPr>
        <w:t xml:space="preserve">The Contractor must submit the required financial </w:t>
      </w:r>
      <w:r>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Pr>
          <w:rFonts w:ascii="Arial" w:hAnsi="Arial" w:cs="Arial"/>
          <w:sz w:val="18"/>
          <w:szCs w:val="18"/>
          <w:lang w:val="en-GB"/>
        </w:rPr>
        <w:t>14 working</w:t>
      </w:r>
      <w:r w:rsidRPr="00251FA7">
        <w:rPr>
          <w:rFonts w:ascii="Arial" w:hAnsi="Arial" w:cs="Arial"/>
          <w:sz w:val="18"/>
          <w:szCs w:val="18"/>
          <w:lang w:val="en-GB"/>
        </w:rPr>
        <w:t xml:space="preserve"> days after signing </w:t>
      </w:r>
      <w:r w:rsidRPr="00E36BB4">
        <w:rPr>
          <w:rFonts w:ascii="Arial" w:hAnsi="Arial" w:cs="Arial"/>
          <w:sz w:val="18"/>
          <w:szCs w:val="18"/>
          <w:lang w:val="en-GB"/>
        </w:rPr>
        <w:t xml:space="preserve">the Contract </w:t>
      </w:r>
      <w:r w:rsidRPr="00E36BB4">
        <w:rPr>
          <w:rFonts w:ascii="Arial" w:hAnsi="Arial" w:cs="Arial"/>
          <w:sz w:val="18"/>
          <w:szCs w:val="18"/>
        </w:rPr>
        <w:t>in the amount of 10 % of the total contract value with VAT. The signed contract is valid under a deferral condition for submitting the required insurance.</w:t>
      </w:r>
    </w:p>
    <w:p w14:paraId="3B1FAE62" w14:textId="432DCBF7" w:rsidR="00497A4B" w:rsidRDefault="00497A4B" w:rsidP="00497A4B">
      <w:pPr>
        <w:spacing w:before="225" w:after="225"/>
        <w:ind w:left="284"/>
        <w:jc w:val="both"/>
        <w:rPr>
          <w:sz w:val="18"/>
          <w:szCs w:val="18"/>
          <w:lang w:val="en-GB"/>
        </w:rPr>
      </w:pPr>
      <w:r w:rsidRPr="00251FA7">
        <w:rPr>
          <w:sz w:val="18"/>
          <w:szCs w:val="18"/>
          <w:lang w:val="en-GB"/>
        </w:rPr>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14:paraId="2970061F" w14:textId="6E4C7141" w:rsidR="00C00F2C" w:rsidRPr="00251FA7" w:rsidRDefault="00C00F2C" w:rsidP="00C00F2C">
      <w:pPr>
        <w:spacing w:before="225" w:after="225"/>
        <w:ind w:left="284"/>
        <w:jc w:val="both"/>
        <w:rPr>
          <w:rFonts w:ascii="Arial" w:hAnsi="Arial" w:cs="Arial"/>
          <w:b/>
          <w:sz w:val="18"/>
          <w:szCs w:val="18"/>
          <w:lang w:val="en-GB"/>
        </w:rPr>
      </w:pPr>
      <w:r>
        <w:rPr>
          <w:rFonts w:ascii="Arial" w:hAnsi="Arial" w:cs="Arial"/>
          <w:b/>
          <w:sz w:val="18"/>
          <w:szCs w:val="18"/>
          <w:lang w:val="en-GB"/>
        </w:rPr>
        <w:t>Warranty guarantee:</w:t>
      </w:r>
    </w:p>
    <w:p w14:paraId="49A7895C" w14:textId="77777777" w:rsidR="00C00F2C" w:rsidRPr="00251FA7" w:rsidRDefault="00C00F2C" w:rsidP="00C00F2C">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3B4D6DCE" w14:textId="43C190B0" w:rsidR="00C00F2C" w:rsidRPr="00251FA7" w:rsidRDefault="00C00F2C" w:rsidP="00C00F2C">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00C031CA">
        <w:rPr>
          <w:rFonts w:ascii="Arial" w:hAnsi="Arial" w:cs="Arial"/>
          <w:sz w:val="18"/>
          <w:szCs w:val="18"/>
        </w:rPr>
        <w:t>5</w:t>
      </w:r>
      <w:r w:rsidRPr="00674FFD">
        <w:rPr>
          <w:rFonts w:ascii="Arial" w:hAnsi="Arial" w:cs="Arial"/>
          <w:sz w:val="18"/>
          <w:szCs w:val="18"/>
        </w:rPr>
        <w:t>,00 % of the contract value with VAT)</w:t>
      </w:r>
    </w:p>
    <w:p w14:paraId="247A5A72" w14:textId="3FB29C67" w:rsidR="00C00F2C" w:rsidRPr="00C031CA" w:rsidRDefault="00C00F2C" w:rsidP="00C00F2C">
      <w:pPr>
        <w:spacing w:before="225" w:after="225"/>
        <w:ind w:left="284"/>
        <w:jc w:val="both"/>
        <w:rPr>
          <w:iCs/>
          <w:sz w:val="18"/>
          <w:szCs w:val="18"/>
        </w:rPr>
      </w:pPr>
      <w:r w:rsidRPr="00251FA7">
        <w:rPr>
          <w:rFonts w:ascii="Arial" w:hAnsi="Arial" w:cs="Arial"/>
          <w:color w:val="000000"/>
          <w:sz w:val="18"/>
          <w:szCs w:val="18"/>
          <w:lang w:val="en-GB"/>
        </w:rPr>
        <w:t xml:space="preserve">Date of validity: </w:t>
      </w:r>
      <w:r w:rsidR="00C031CA" w:rsidRPr="00C031CA">
        <w:rPr>
          <w:rFonts w:ascii="Arial" w:hAnsi="Arial" w:cs="Arial"/>
          <w:iCs/>
          <w:sz w:val="18"/>
          <w:szCs w:val="18"/>
        </w:rPr>
        <w:t>at least 30 days after the expiration of the warranty period</w:t>
      </w:r>
    </w:p>
    <w:p w14:paraId="615448BE" w14:textId="22F8746F" w:rsidR="00C031CA" w:rsidRPr="00D62F87" w:rsidRDefault="00C031CA" w:rsidP="00C031CA">
      <w:pPr>
        <w:spacing w:before="225" w:after="225" w:line="240" w:lineRule="auto"/>
        <w:ind w:left="284"/>
        <w:jc w:val="both"/>
        <w:rPr>
          <w:rFonts w:ascii="Arial" w:hAnsi="Arial" w:cs="Arial"/>
          <w:sz w:val="18"/>
          <w:szCs w:val="18"/>
          <w:lang w:val="en-GB"/>
        </w:rPr>
      </w:pPr>
      <w:r w:rsidRPr="00D62F87">
        <w:rPr>
          <w:rFonts w:ascii="Arial" w:hAnsi="Arial" w:cs="Arial"/>
          <w:sz w:val="18"/>
          <w:szCs w:val="18"/>
          <w:lang w:val="en-GB"/>
        </w:rPr>
        <w:t xml:space="preserve">The Contractor must submit the required </w:t>
      </w:r>
      <w:r>
        <w:rPr>
          <w:rFonts w:ascii="Arial" w:hAnsi="Arial" w:cs="Arial"/>
          <w:sz w:val="18"/>
          <w:szCs w:val="18"/>
          <w:lang w:val="en-GB"/>
        </w:rPr>
        <w:t>warranty guarantee</w:t>
      </w:r>
      <w:r w:rsidRPr="00D62F87">
        <w:rPr>
          <w:rFonts w:ascii="Arial" w:hAnsi="Arial" w:cs="Arial"/>
          <w:sz w:val="18"/>
          <w:szCs w:val="18"/>
          <w:lang w:val="en-GB"/>
        </w:rPr>
        <w:t xml:space="preserve"> within </w:t>
      </w:r>
      <w:r>
        <w:rPr>
          <w:rFonts w:ascii="Arial" w:hAnsi="Arial" w:cs="Arial"/>
          <w:sz w:val="18"/>
          <w:szCs w:val="18"/>
          <w:lang w:val="en-GB"/>
        </w:rPr>
        <w:t>14 (fourteen) working</w:t>
      </w:r>
      <w:r w:rsidRPr="00251FA7">
        <w:rPr>
          <w:rFonts w:ascii="Arial" w:hAnsi="Arial" w:cs="Arial"/>
          <w:sz w:val="18"/>
          <w:szCs w:val="18"/>
          <w:lang w:val="en-GB"/>
        </w:rPr>
        <w:t xml:space="preserve"> </w:t>
      </w:r>
      <w:r w:rsidRPr="00D62F87">
        <w:rPr>
          <w:rFonts w:ascii="Arial" w:hAnsi="Arial" w:cs="Arial"/>
          <w:sz w:val="18"/>
          <w:szCs w:val="18"/>
          <w:lang w:val="en-GB"/>
        </w:rPr>
        <w:t xml:space="preserve">days after signing the </w:t>
      </w:r>
      <w:r>
        <w:rPr>
          <w:rFonts w:ascii="Arial" w:hAnsi="Arial" w:cs="Arial"/>
          <w:color w:val="000000"/>
          <w:sz w:val="18"/>
          <w:szCs w:val="18"/>
          <w:lang w:val="en-GB"/>
        </w:rPr>
        <w:t>handover protocol</w:t>
      </w:r>
      <w:r w:rsidRPr="00D62F87">
        <w:rPr>
          <w:rFonts w:ascii="Arial" w:hAnsi="Arial" w:cs="Arial"/>
          <w:sz w:val="18"/>
          <w:szCs w:val="18"/>
          <w:lang w:val="en-GB"/>
        </w:rPr>
        <w:t xml:space="preserve"> in the amount of </w:t>
      </w:r>
      <w:r w:rsidRPr="00D62F87">
        <w:rPr>
          <w:rFonts w:ascii="Arial" w:hAnsi="Arial" w:cs="Arial"/>
          <w:color w:val="000000"/>
          <w:sz w:val="18"/>
          <w:szCs w:val="18"/>
          <w:lang w:val="en-GB"/>
        </w:rPr>
        <w:t>5,00 % of the contract value with VAT.</w:t>
      </w:r>
    </w:p>
    <w:p w14:paraId="79777FA8" w14:textId="4D3EFD56" w:rsidR="00C031CA" w:rsidRPr="00D62F87" w:rsidRDefault="00C031CA" w:rsidP="00C031CA">
      <w:pPr>
        <w:spacing w:line="260" w:lineRule="exact"/>
        <w:ind w:left="284"/>
        <w:jc w:val="both"/>
        <w:rPr>
          <w:rFonts w:ascii="Arial" w:hAnsi="Arial" w:cs="Arial"/>
          <w:sz w:val="18"/>
          <w:szCs w:val="18"/>
          <w:lang w:val="en-GB"/>
        </w:rPr>
      </w:pPr>
      <w:r w:rsidRPr="00D62F87">
        <w:rPr>
          <w:rFonts w:ascii="Arial" w:hAnsi="Arial" w:cs="Arial"/>
          <w:sz w:val="18"/>
          <w:szCs w:val="18"/>
          <w:lang w:val="en-GB"/>
        </w:rPr>
        <w:t xml:space="preserve">The required </w:t>
      </w:r>
      <w:r>
        <w:rPr>
          <w:rFonts w:ascii="Arial" w:hAnsi="Arial" w:cs="Arial"/>
          <w:sz w:val="18"/>
          <w:szCs w:val="18"/>
          <w:lang w:val="en-GB"/>
        </w:rPr>
        <w:t>warranty guarantee</w:t>
      </w:r>
      <w:r w:rsidRPr="00D62F87">
        <w:rPr>
          <w:rFonts w:ascii="Arial" w:hAnsi="Arial" w:cs="Arial"/>
          <w:sz w:val="18"/>
          <w:szCs w:val="18"/>
          <w:lang w:val="en-GB"/>
        </w:rPr>
        <w:t xml:space="preserve"> serves the Contracting Authority as a guarantee for the diligent fulfilment of the Contractor's obligations during the warranty period. If the warranty period is extended, the validity period for the required </w:t>
      </w:r>
      <w:r>
        <w:rPr>
          <w:rFonts w:ascii="Arial" w:hAnsi="Arial" w:cs="Arial"/>
          <w:sz w:val="18"/>
          <w:szCs w:val="18"/>
          <w:lang w:val="en-GB"/>
        </w:rPr>
        <w:t>warranty guarantee</w:t>
      </w:r>
      <w:r w:rsidRPr="00D62F87">
        <w:rPr>
          <w:rFonts w:ascii="Arial" w:hAnsi="Arial" w:cs="Arial"/>
          <w:sz w:val="18"/>
          <w:szCs w:val="18"/>
          <w:lang w:val="en-GB"/>
        </w:rPr>
        <w:t xml:space="preserve"> must also be extended for the same period.</w:t>
      </w:r>
    </w:p>
    <w:p w14:paraId="786939AD" w14:textId="77777777" w:rsidR="00C031CA" w:rsidRPr="00D62F87" w:rsidRDefault="00C031CA" w:rsidP="00C031CA">
      <w:pPr>
        <w:spacing w:line="260" w:lineRule="exact"/>
        <w:ind w:left="284"/>
        <w:jc w:val="both"/>
        <w:rPr>
          <w:rFonts w:ascii="Arial" w:hAnsi="Arial" w:cs="Arial"/>
          <w:sz w:val="18"/>
          <w:szCs w:val="18"/>
          <w:lang w:val="en-GB"/>
        </w:rPr>
      </w:pPr>
      <w:r w:rsidRPr="00D62F87">
        <w:rPr>
          <w:sz w:val="18"/>
          <w:szCs w:val="18"/>
          <w:lang w:val="en-GB"/>
        </w:rPr>
        <w:t xml:space="preserve">The Contracting Authority will enforce the financial </w:t>
      </w:r>
      <w:r w:rsidRPr="00D62F87">
        <w:rPr>
          <w:rFonts w:ascii="Arial" w:hAnsi="Arial" w:cs="Arial"/>
          <w:sz w:val="18"/>
          <w:szCs w:val="18"/>
          <w:lang w:val="en-GB"/>
        </w:rPr>
        <w:t>collateral if the Contractor fails to execute the guaranteed warranty obligations.</w:t>
      </w:r>
    </w:p>
    <w:p w14:paraId="4971B5C6" w14:textId="77777777"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t>XII</w:t>
      </w:r>
      <w:r w:rsidRPr="00251FA7">
        <w:rPr>
          <w:rFonts w:ascii="Arial" w:hAnsi="Arial" w:cs="Arial"/>
          <w:b/>
          <w:bCs/>
          <w:color w:val="000000"/>
          <w:sz w:val="18"/>
          <w:szCs w:val="18"/>
          <w:lang w:val="en-GB"/>
        </w:rPr>
        <w:t>. TERMINATION OF THE CONTRACT</w:t>
      </w:r>
    </w:p>
    <w:p w14:paraId="2A575468"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22</w:t>
      </w:r>
    </w:p>
    <w:p w14:paraId="734DEDB3"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33CA746D" w14:textId="77777777" w:rsidTr="00692C4A">
        <w:tc>
          <w:tcPr>
            <w:tcW w:w="0" w:type="auto"/>
            <w:tcMar>
              <w:top w:w="0" w:type="auto"/>
              <w:bottom w:w="0" w:type="auto"/>
            </w:tcMar>
          </w:tcPr>
          <w:p w14:paraId="0FA4D6A7"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41CB8A6D"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497A4B" w:rsidRPr="00251FA7" w14:paraId="42932081" w14:textId="77777777" w:rsidTr="00692C4A">
              <w:tc>
                <w:tcPr>
                  <w:tcW w:w="0" w:type="auto"/>
                  <w:tcMar>
                    <w:top w:w="0" w:type="auto"/>
                    <w:bottom w:w="0" w:type="auto"/>
                  </w:tcMar>
                </w:tcPr>
                <w:p w14:paraId="388A558F" w14:textId="7777777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14:paraId="2E01203F" w14:textId="0489A25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Contractor is late with the delivery (service rendered) more than 20 days;</w:t>
                  </w:r>
                </w:p>
                <w:p w14:paraId="7C3EEDCB" w14:textId="7777777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p>
                <w:p w14:paraId="15358DF1" w14:textId="7777777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does not fulfi</w:t>
                  </w:r>
                  <w:r>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2152D96B"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lastRenderedPageBreak/>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497A4B" w:rsidRPr="00251FA7" w14:paraId="6A71E06B" w14:textId="77777777" w:rsidTr="00692C4A">
              <w:tc>
                <w:tcPr>
                  <w:tcW w:w="0" w:type="auto"/>
                  <w:tcMar>
                    <w:top w:w="0" w:type="auto"/>
                    <w:bottom w:w="0" w:type="auto"/>
                  </w:tcMar>
                </w:tcPr>
                <w:p w14:paraId="026BAE93" w14:textId="77777777" w:rsidR="00497A4B" w:rsidRPr="00251FA7" w:rsidRDefault="00497A4B" w:rsidP="00692C4A">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the public procurement has been substantially amended, which requires a new procurement procedure;</w:t>
                  </w:r>
                </w:p>
                <w:p w14:paraId="7814E290" w14:textId="77777777" w:rsidR="00497A4B" w:rsidRPr="00251FA7" w:rsidRDefault="00497A4B" w:rsidP="00692C4A">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14:paraId="5444B21D" w14:textId="77777777" w:rsidR="00497A4B" w:rsidRPr="00251FA7" w:rsidRDefault="00497A4B" w:rsidP="00692C4A">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14:paraId="2DBB5991"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termination of the Contract shall take effect on the date which the Contractor receives a written declaration from the Contracting Authority of the withdrawal.</w:t>
            </w:r>
          </w:p>
          <w:p w14:paraId="0767CA59"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78E146FF" w14:textId="457B6D8B"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lastRenderedPageBreak/>
        <w:t>XIII</w:t>
      </w:r>
      <w:r w:rsidRPr="00251FA7">
        <w:rPr>
          <w:rFonts w:ascii="Arial" w:hAnsi="Arial" w:cs="Arial"/>
          <w:b/>
          <w:bCs/>
          <w:color w:val="000000"/>
          <w:sz w:val="18"/>
          <w:szCs w:val="18"/>
          <w:lang w:val="en-GB"/>
        </w:rPr>
        <w:t xml:space="preserve">. </w:t>
      </w:r>
      <w:r w:rsidR="00C031CA">
        <w:rPr>
          <w:rFonts w:ascii="Arial" w:hAnsi="Arial" w:cs="Arial"/>
          <w:b/>
          <w:bCs/>
          <w:color w:val="000000"/>
          <w:sz w:val="18"/>
          <w:szCs w:val="18"/>
          <w:lang w:val="en-GB"/>
        </w:rPr>
        <w:t>TERMINATION CONDITION</w:t>
      </w:r>
    </w:p>
    <w:p w14:paraId="084015F7" w14:textId="6DDA3A93" w:rsidR="00497A4B" w:rsidRPr="00497A4B"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23</w:t>
      </w:r>
    </w:p>
    <w:tbl>
      <w:tblPr>
        <w:tblW w:w="0" w:type="auto"/>
        <w:tblInd w:w="108" w:type="dxa"/>
        <w:tblLook w:val="04A0" w:firstRow="1" w:lastRow="0" w:firstColumn="1" w:lastColumn="0" w:noHBand="0" w:noVBand="1"/>
      </w:tblPr>
      <w:tblGrid>
        <w:gridCol w:w="8962"/>
      </w:tblGrid>
      <w:tr w:rsidR="00497A4B" w:rsidRPr="00251FA7" w14:paraId="5AA6E4BF" w14:textId="77777777" w:rsidTr="00692C4A">
        <w:tc>
          <w:tcPr>
            <w:tcW w:w="0" w:type="auto"/>
            <w:tcMar>
              <w:top w:w="0" w:type="auto"/>
              <w:bottom w:w="0" w:type="auto"/>
            </w:tcMar>
          </w:tcPr>
          <w:p w14:paraId="265E9B8E" w14:textId="6244C7AD" w:rsidR="00497A4B" w:rsidRPr="00690692" w:rsidRDefault="00497A4B" w:rsidP="00497A4B">
            <w:pPr>
              <w:spacing w:before="225" w:after="225"/>
              <w:jc w:val="both"/>
              <w:rPr>
                <w:rFonts w:ascii="Arial" w:hAnsi="Arial" w:cs="Arial"/>
                <w:sz w:val="18"/>
                <w:szCs w:val="18"/>
                <w:lang w:val="en-AU"/>
              </w:rPr>
            </w:pPr>
            <w:r w:rsidRPr="00690692">
              <w:rPr>
                <w:rFonts w:ascii="Arial" w:hAnsi="Arial" w:cs="Arial"/>
                <w:sz w:val="18"/>
                <w:szCs w:val="18"/>
                <w:lang w:val="en-AU"/>
              </w:rPr>
              <w:t xml:space="preserve">This contract is concluded under </w:t>
            </w:r>
            <w:r w:rsidR="00C25AE8">
              <w:rPr>
                <w:rFonts w:ascii="Arial" w:hAnsi="Arial" w:cs="Arial"/>
                <w:sz w:val="18"/>
                <w:szCs w:val="18"/>
                <w:lang w:val="en-AU"/>
              </w:rPr>
              <w:t>a termination</w:t>
            </w:r>
            <w:r w:rsidRPr="00690692">
              <w:rPr>
                <w:rFonts w:ascii="Arial" w:hAnsi="Arial" w:cs="Arial"/>
                <w:sz w:val="18"/>
                <w:szCs w:val="18"/>
                <w:lang w:val="en-AU"/>
              </w:rPr>
              <w:t xml:space="preserve"> condition that will be met if one of the following circumstances is met:</w:t>
            </w:r>
          </w:p>
          <w:p w14:paraId="16826F3B" w14:textId="77777777" w:rsidR="00497A4B" w:rsidRPr="00690692" w:rsidRDefault="00497A4B" w:rsidP="00497A4B">
            <w:pPr>
              <w:spacing w:before="225" w:after="225"/>
              <w:ind w:left="708"/>
              <w:jc w:val="both"/>
              <w:rPr>
                <w:rFonts w:ascii="Arial" w:hAnsi="Arial" w:cs="Arial"/>
                <w:sz w:val="18"/>
                <w:szCs w:val="18"/>
                <w:lang w:val="en-AU"/>
              </w:rPr>
            </w:pPr>
            <w:r w:rsidRPr="00690692">
              <w:rPr>
                <w:rFonts w:ascii="Arial" w:hAnsi="Arial" w:cs="Arial"/>
                <w:sz w:val="18"/>
                <w:szCs w:val="18"/>
                <w:lang w:val="en-AU"/>
              </w:rPr>
              <w:t xml:space="preserve">- if the contracting authority is aware that the court has determined by a final decision the violation of the obligations of </w:t>
            </w:r>
            <w:proofErr w:type="spellStart"/>
            <w:r w:rsidRPr="00690692">
              <w:rPr>
                <w:rFonts w:ascii="Arial" w:hAnsi="Arial" w:cs="Arial"/>
                <w:sz w:val="18"/>
                <w:szCs w:val="18"/>
                <w:lang w:val="en-AU"/>
              </w:rPr>
              <w:t>labor</w:t>
            </w:r>
            <w:proofErr w:type="spellEnd"/>
            <w:r w:rsidRPr="00690692">
              <w:rPr>
                <w:rFonts w:ascii="Arial" w:hAnsi="Arial" w:cs="Arial"/>
                <w:sz w:val="18"/>
                <w:szCs w:val="18"/>
                <w:lang w:val="en-AU"/>
              </w:rPr>
              <w:t>, environmental or social legislation by the contractor or subcontractor, or</w:t>
            </w:r>
          </w:p>
          <w:p w14:paraId="24F1D957" w14:textId="77777777" w:rsidR="00497A4B" w:rsidRPr="00690692" w:rsidRDefault="00497A4B" w:rsidP="00497A4B">
            <w:pPr>
              <w:spacing w:before="225" w:after="225"/>
              <w:ind w:left="708"/>
              <w:jc w:val="both"/>
              <w:rPr>
                <w:rFonts w:ascii="Arial" w:hAnsi="Arial" w:cs="Arial"/>
                <w:sz w:val="18"/>
                <w:szCs w:val="18"/>
                <w:lang w:val="en-AU"/>
              </w:rPr>
            </w:pPr>
            <w:r w:rsidRPr="00690692">
              <w:rPr>
                <w:rFonts w:ascii="Arial" w:hAnsi="Arial" w:cs="Arial"/>
                <w:sz w:val="18"/>
                <w:szCs w:val="18"/>
                <w:lang w:val="en-AU"/>
              </w:rPr>
              <w:t>- if the contracting authority is aware that the competent national authority at the contractor or subcontractor has found at least two infringements in connection with a payment for work, working hours, rest periods, performance of work under civil law contracts, despite the existence of elements of an employment relationship or in connection by illegal employment, and for which a fine for a misdemeanor has been imposed by a final decision or several final decisions,</w:t>
            </w:r>
          </w:p>
          <w:p w14:paraId="6D2BAD34" w14:textId="77777777" w:rsidR="00497A4B" w:rsidRPr="00690692" w:rsidRDefault="00497A4B" w:rsidP="00497A4B">
            <w:pPr>
              <w:spacing w:before="225" w:after="225"/>
              <w:jc w:val="both"/>
              <w:rPr>
                <w:rFonts w:ascii="Arial" w:hAnsi="Arial" w:cs="Arial"/>
                <w:sz w:val="18"/>
                <w:szCs w:val="18"/>
                <w:lang w:val="en-AU"/>
              </w:rPr>
            </w:pPr>
            <w:r w:rsidRPr="00690692">
              <w:rPr>
                <w:rFonts w:ascii="Arial" w:hAnsi="Arial" w:cs="Arial"/>
                <w:sz w:val="18"/>
                <w:szCs w:val="18"/>
                <w:lang w:val="en-AU"/>
              </w:rPr>
              <w:t>and provided that it has remained for at least six months after the acquaintance with the violation and until the expiry of the validity of the contract or if the contractor acts with the subcontractor, even if the contractor does not replace or replace the subcontractor with the established infringement in the manner set out in in accordance with Article 94 of the ZJN-3, and determined these contracts within 30 days from the acquaintance with the infringement.</w:t>
            </w:r>
          </w:p>
          <w:p w14:paraId="61537B1D" w14:textId="6D3D906B" w:rsidR="00497A4B" w:rsidRPr="00497A4B" w:rsidRDefault="00497A4B" w:rsidP="00497A4B">
            <w:pPr>
              <w:spacing w:after="0" w:line="240" w:lineRule="auto"/>
              <w:jc w:val="both"/>
              <w:rPr>
                <w:rFonts w:ascii="Arial" w:hAnsi="Arial" w:cs="Arial"/>
                <w:sz w:val="18"/>
                <w:szCs w:val="18"/>
                <w:lang w:val="en-AU"/>
              </w:rPr>
            </w:pPr>
            <w:r w:rsidRPr="00690692">
              <w:rPr>
                <w:rFonts w:ascii="Arial" w:hAnsi="Arial" w:cs="Arial"/>
                <w:sz w:val="18"/>
                <w:szCs w:val="18"/>
                <w:lang w:val="en-AU"/>
              </w:rPr>
              <w:lastRenderedPageBreak/>
              <w:t>If the circumstances and conditions referred to in the preceding paragraph are fulfilled, the contract shall be deemed to have been dissolved from the date of conclusion of a new contract for the performance of a public contract for the contract in question. The contracting authority will notify the contractor of the date of conclusion of the new contract. If the contracting authority does not initiate a new public procurement procedure within 30 days of becoming aware of the infringement, the contract shall be deemed to have been dissolved on the thirtieth day after the acquaintance with the infringement.</w:t>
            </w:r>
          </w:p>
        </w:tc>
      </w:tr>
    </w:tbl>
    <w:p w14:paraId="4FA24BBA"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lastRenderedPageBreak/>
        <w:t>X</w:t>
      </w:r>
      <w:r>
        <w:rPr>
          <w:rFonts w:ascii="Arial" w:hAnsi="Arial" w:cs="Arial"/>
          <w:b/>
          <w:bCs/>
          <w:color w:val="000000"/>
          <w:sz w:val="18"/>
          <w:szCs w:val="18"/>
          <w:lang w:val="en-GB"/>
        </w:rPr>
        <w:t>I</w:t>
      </w:r>
      <w:r w:rsidRPr="00251FA7">
        <w:rPr>
          <w:rFonts w:ascii="Arial" w:hAnsi="Arial" w:cs="Arial"/>
          <w:b/>
          <w:bCs/>
          <w:color w:val="000000"/>
          <w:sz w:val="18"/>
          <w:szCs w:val="18"/>
          <w:lang w:val="en-GB"/>
        </w:rPr>
        <w:t>V. AUDIT TRAIL</w:t>
      </w:r>
    </w:p>
    <w:p w14:paraId="203FFE55"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24</w:t>
      </w:r>
    </w:p>
    <w:p w14:paraId="520CBB99"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6C2E51F1" w14:textId="77777777" w:rsidTr="00692C4A">
        <w:tc>
          <w:tcPr>
            <w:tcW w:w="8962" w:type="dxa"/>
            <w:tcMar>
              <w:top w:w="0" w:type="auto"/>
              <w:bottom w:w="0" w:type="auto"/>
            </w:tcMar>
          </w:tcPr>
          <w:p w14:paraId="4D85C9AD"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2096DDAC"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Contractor shall keep all documentation related to the delivery of goods in accordance with the applicable legislation or at least for a specified period, communicated by the Contracting Authority to the Contractor after fulfilling the contractual obligations for the purposes of subsequent verifications. Delivery documentation is the basis for monitoring and controlling the execution of the supply.</w:t>
            </w:r>
          </w:p>
          <w:p w14:paraId="56C2D192" w14:textId="77777777" w:rsidR="00497A4B" w:rsidRPr="00251FA7" w:rsidRDefault="00497A4B" w:rsidP="00692C4A">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0AEEAFD3"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01DBE6B5"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480A807D" w14:textId="77777777"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t>XV</w:t>
      </w:r>
      <w:r w:rsidRPr="00251FA7">
        <w:rPr>
          <w:rFonts w:ascii="Arial" w:hAnsi="Arial" w:cs="Arial"/>
          <w:b/>
          <w:bCs/>
          <w:color w:val="000000"/>
          <w:sz w:val="18"/>
          <w:szCs w:val="18"/>
          <w:lang w:val="en-GB"/>
        </w:rPr>
        <w:t>. ANTI-CORRUPTION CLAUSE</w:t>
      </w:r>
    </w:p>
    <w:p w14:paraId="55F02894"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25</w:t>
      </w:r>
    </w:p>
    <w:p w14:paraId="7951A88D"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662A9CF7" w14:textId="77777777" w:rsidTr="00692C4A">
        <w:tc>
          <w:tcPr>
            <w:tcW w:w="0" w:type="auto"/>
            <w:tcMar>
              <w:top w:w="0" w:type="auto"/>
              <w:bottom w:w="0" w:type="auto"/>
            </w:tcMar>
          </w:tcPr>
          <w:p w14:paraId="4CBC33EA" w14:textId="77777777" w:rsidR="00497A4B" w:rsidRPr="00251FA7" w:rsidRDefault="00497A4B" w:rsidP="00692C4A">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14:paraId="6B207A3D" w14:textId="77777777" w:rsidR="00497A4B" w:rsidRPr="00251FA7" w:rsidRDefault="00497A4B" w:rsidP="00692C4A">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14:paraId="57FE5505" w14:textId="77777777" w:rsidR="00497A4B" w:rsidRPr="00251FA7" w:rsidRDefault="00497A4B" w:rsidP="00692C4A">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14:paraId="53107928" w14:textId="77777777" w:rsidR="00497A4B" w:rsidRPr="00251FA7" w:rsidRDefault="00497A4B" w:rsidP="00692C4A">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14:paraId="3A04D34A" w14:textId="77777777" w:rsidR="00497A4B" w:rsidRPr="00251FA7" w:rsidRDefault="00497A4B" w:rsidP="00692C4A">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14:paraId="0BD49CD4" w14:textId="77777777"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t>XV</w:t>
      </w:r>
      <w:r w:rsidRPr="00251FA7">
        <w:rPr>
          <w:rFonts w:ascii="Arial" w:hAnsi="Arial" w:cs="Arial"/>
          <w:b/>
          <w:bCs/>
          <w:color w:val="000000"/>
          <w:sz w:val="18"/>
          <w:szCs w:val="18"/>
          <w:lang w:val="en-GB"/>
        </w:rPr>
        <w:t>I. SETTLEMENT OF DISPUTES</w:t>
      </w:r>
    </w:p>
    <w:p w14:paraId="76913679"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26</w:t>
      </w:r>
    </w:p>
    <w:p w14:paraId="3BE3A868"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1EF05278" w14:textId="77777777" w:rsidTr="00692C4A">
        <w:tc>
          <w:tcPr>
            <w:tcW w:w="0" w:type="auto"/>
            <w:tcMar>
              <w:top w:w="0" w:type="auto"/>
              <w:bottom w:w="0" w:type="auto"/>
            </w:tcMar>
          </w:tcPr>
          <w:p w14:paraId="27C07FB7"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sz w:val="18"/>
                <w:szCs w:val="18"/>
                <w:lang w:val="en-GB"/>
              </w:rPr>
              <w:t xml:space="preserve">The Contractual Parties undertake to try to solve all disputes arising from this contract mutually through direct talks between authorized representatives of both contractual parties. If an agreement cannot be reached </w:t>
            </w:r>
            <w:r w:rsidRPr="00251FA7">
              <w:rPr>
                <w:rFonts w:ascii="Arial" w:hAnsi="Arial" w:cs="Arial"/>
                <w:sz w:val="18"/>
                <w:szCs w:val="18"/>
                <w:lang w:val="en-GB"/>
              </w:rPr>
              <w:lastRenderedPageBreak/>
              <w:t>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049887E9"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lastRenderedPageBreak/>
        <w:t>X</w:t>
      </w:r>
      <w:r>
        <w:rPr>
          <w:rFonts w:ascii="Arial" w:hAnsi="Arial" w:cs="Arial"/>
          <w:b/>
          <w:bCs/>
          <w:color w:val="000000"/>
          <w:sz w:val="18"/>
          <w:szCs w:val="18"/>
          <w:lang w:val="en-GB"/>
        </w:rPr>
        <w:t>VII</w:t>
      </w:r>
      <w:r w:rsidRPr="00251FA7">
        <w:rPr>
          <w:rFonts w:ascii="Arial" w:hAnsi="Arial" w:cs="Arial"/>
          <w:b/>
          <w:bCs/>
          <w:color w:val="000000"/>
          <w:sz w:val="18"/>
          <w:szCs w:val="18"/>
          <w:lang w:val="en-GB"/>
        </w:rPr>
        <w:t>. FINAL PROVISIONS</w:t>
      </w:r>
    </w:p>
    <w:p w14:paraId="6AA29F9A"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27</w:t>
      </w:r>
    </w:p>
    <w:tbl>
      <w:tblPr>
        <w:tblW w:w="0" w:type="auto"/>
        <w:tblInd w:w="108" w:type="dxa"/>
        <w:tblLook w:val="04A0" w:firstRow="1" w:lastRow="0" w:firstColumn="1" w:lastColumn="0" w:noHBand="0" w:noVBand="1"/>
      </w:tblPr>
      <w:tblGrid>
        <w:gridCol w:w="8962"/>
      </w:tblGrid>
      <w:tr w:rsidR="00497A4B" w:rsidRPr="00251FA7" w14:paraId="3A99B11A" w14:textId="77777777" w:rsidTr="00692C4A">
        <w:tc>
          <w:tcPr>
            <w:tcW w:w="0" w:type="auto"/>
            <w:tcMar>
              <w:top w:w="0" w:type="auto"/>
              <w:bottom w:w="0" w:type="auto"/>
            </w:tcMar>
          </w:tcPr>
          <w:p w14:paraId="7BD1CC5B"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14:paraId="352BF79B"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28</w:t>
      </w:r>
    </w:p>
    <w:p w14:paraId="72C6C1E2"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521"/>
      </w:tblGrid>
      <w:tr w:rsidR="00497A4B" w:rsidRPr="00251FA7" w14:paraId="32CD384D" w14:textId="77777777" w:rsidTr="00692C4A">
        <w:tc>
          <w:tcPr>
            <w:tcW w:w="0" w:type="auto"/>
            <w:tcMar>
              <w:top w:w="0" w:type="auto"/>
              <w:bottom w:w="0" w:type="auto"/>
            </w:tcMar>
          </w:tcPr>
          <w:p w14:paraId="4E08ED5E"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47870923" w14:textId="77206A91"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This contract is subject to a deferral condition for the submission of the required </w:t>
            </w:r>
            <w:r w:rsidR="00C25AE8">
              <w:rPr>
                <w:rFonts w:ascii="Arial" w:hAnsi="Arial" w:cs="Arial"/>
                <w:color w:val="000000"/>
                <w:sz w:val="18"/>
                <w:szCs w:val="18"/>
                <w:lang w:val="en-GB"/>
              </w:rPr>
              <w:t>performance guarantee</w:t>
            </w:r>
            <w:r w:rsidRPr="00251FA7">
              <w:rPr>
                <w:rFonts w:ascii="Arial" w:hAnsi="Arial" w:cs="Arial"/>
                <w:color w:val="000000"/>
                <w:sz w:val="18"/>
                <w:szCs w:val="18"/>
                <w:lang w:val="en-GB"/>
              </w:rPr>
              <w:t>.</w:t>
            </w:r>
          </w:p>
          <w:p w14:paraId="22766353" w14:textId="77777777" w:rsidR="00497A4B" w:rsidRPr="00251FA7" w:rsidRDefault="00497A4B" w:rsidP="00692C4A">
            <w:pPr>
              <w:spacing w:before="225" w:after="225"/>
              <w:jc w:val="both"/>
              <w:rPr>
                <w:lang w:val="en-GB"/>
              </w:rPr>
            </w:pPr>
          </w:p>
        </w:tc>
      </w:tr>
    </w:tbl>
    <w:p w14:paraId="05F5B0F3" w14:textId="77777777" w:rsidR="00497A4B" w:rsidRPr="00251FA7" w:rsidRDefault="00497A4B" w:rsidP="00497A4B">
      <w:pPr>
        <w:spacing w:after="0" w:line="240" w:lineRule="auto"/>
        <w:jc w:val="both"/>
        <w:rPr>
          <w:rFonts w:ascii="Arial" w:hAnsi="Arial" w:cs="Arial"/>
          <w:color w:val="000000"/>
          <w:sz w:val="18"/>
          <w:szCs w:val="18"/>
          <w:lang w:val="en-GB"/>
        </w:rPr>
      </w:pPr>
    </w:p>
    <w:p w14:paraId="3D921EFD" w14:textId="77777777" w:rsidR="00497A4B" w:rsidRPr="00251FA7" w:rsidRDefault="00497A4B" w:rsidP="00497A4B">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14:paraId="29BB990B" w14:textId="77777777" w:rsidR="00497A4B" w:rsidRPr="00251FA7" w:rsidRDefault="00497A4B" w:rsidP="00497A4B">
      <w:pPr>
        <w:spacing w:after="0" w:line="240" w:lineRule="auto"/>
        <w:jc w:val="both"/>
        <w:rPr>
          <w:rFonts w:ascii="Arial" w:hAnsi="Arial" w:cs="Arial"/>
          <w:color w:val="000000"/>
          <w:sz w:val="18"/>
          <w:szCs w:val="18"/>
          <w:lang w:val="en-GB"/>
        </w:rPr>
      </w:pPr>
    </w:p>
    <w:p w14:paraId="1CEAF944" w14:textId="77777777" w:rsidR="00497A4B" w:rsidRPr="00251FA7" w:rsidRDefault="00497A4B" w:rsidP="00497A4B">
      <w:pPr>
        <w:spacing w:after="0" w:line="240" w:lineRule="auto"/>
        <w:jc w:val="both"/>
        <w:rPr>
          <w:rFonts w:ascii="Arial" w:hAnsi="Arial" w:cs="Arial"/>
          <w:color w:val="000000"/>
          <w:sz w:val="18"/>
          <w:szCs w:val="18"/>
          <w:lang w:val="en-GB"/>
        </w:rPr>
      </w:pPr>
    </w:p>
    <w:p w14:paraId="7D695701" w14:textId="77777777" w:rsidR="00497A4B" w:rsidRPr="00251FA7" w:rsidRDefault="00497A4B" w:rsidP="00497A4B">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97A4B" w:rsidRPr="00251FA7" w14:paraId="602FB37D" w14:textId="77777777" w:rsidTr="00692C4A">
        <w:tc>
          <w:tcPr>
            <w:tcW w:w="4530" w:type="dxa"/>
          </w:tcPr>
          <w:p w14:paraId="4D3BAF22"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5BA893E"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497A4B" w:rsidRPr="00251FA7" w14:paraId="15BF30A1" w14:textId="77777777" w:rsidTr="00692C4A">
        <w:tc>
          <w:tcPr>
            <w:tcW w:w="4530" w:type="dxa"/>
          </w:tcPr>
          <w:p w14:paraId="2105A372"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705C0881" w14:textId="77777777" w:rsidR="00497A4B" w:rsidRPr="00375B94" w:rsidRDefault="00497A4B" w:rsidP="00692C4A">
            <w:pPr>
              <w:jc w:val="both"/>
              <w:rPr>
                <w:rFonts w:ascii="Arial" w:hAnsi="Arial" w:cs="Arial"/>
                <w:b/>
                <w:color w:val="000000"/>
                <w:sz w:val="18"/>
                <w:szCs w:val="18"/>
                <w:lang w:val="en-GB"/>
              </w:rPr>
            </w:pPr>
            <w:r w:rsidRPr="00375B94">
              <w:rPr>
                <w:rFonts w:ascii="Arial" w:hAnsi="Arial" w:cs="Arial"/>
                <w:b/>
                <w:color w:val="000000"/>
                <w:sz w:val="18"/>
                <w:szCs w:val="18"/>
              </w:rPr>
              <w:t>SLOVENIAN NATIONAL BUILDING AND CIVIL ENGINEERING INSTITUTE</w:t>
            </w:r>
          </w:p>
        </w:tc>
      </w:tr>
      <w:tr w:rsidR="00497A4B" w:rsidRPr="00251FA7" w14:paraId="166C1D2B" w14:textId="77777777" w:rsidTr="00692C4A">
        <w:tc>
          <w:tcPr>
            <w:tcW w:w="4530" w:type="dxa"/>
          </w:tcPr>
          <w:p w14:paraId="62B95C64"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7C1A423D" w14:textId="77777777" w:rsidR="00497A4B" w:rsidRPr="00251FA7" w:rsidRDefault="00497A4B" w:rsidP="00692C4A">
            <w:pPr>
              <w:jc w:val="both"/>
              <w:rPr>
                <w:rFonts w:ascii="Arial" w:hAnsi="Arial" w:cs="Arial"/>
                <w:color w:val="000000"/>
                <w:sz w:val="18"/>
                <w:szCs w:val="18"/>
                <w:lang w:val="en-GB"/>
              </w:rPr>
            </w:pPr>
          </w:p>
        </w:tc>
      </w:tr>
      <w:tr w:rsidR="00497A4B" w:rsidRPr="00251FA7" w14:paraId="5A2AE210" w14:textId="77777777" w:rsidTr="00692C4A">
        <w:tc>
          <w:tcPr>
            <w:tcW w:w="4530" w:type="dxa"/>
          </w:tcPr>
          <w:p w14:paraId="4CA7A99A"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57224E83" w14:textId="6079552C" w:rsidR="00497A4B" w:rsidRPr="00251FA7" w:rsidRDefault="00497A4B" w:rsidP="00692C4A">
            <w:pPr>
              <w:jc w:val="both"/>
              <w:rPr>
                <w:rFonts w:ascii="Arial" w:hAnsi="Arial" w:cs="Arial"/>
                <w:color w:val="000000"/>
                <w:sz w:val="18"/>
                <w:szCs w:val="18"/>
                <w:lang w:val="en-GB"/>
              </w:rPr>
            </w:pPr>
            <w:r>
              <w:rPr>
                <w:rFonts w:ascii="Arial" w:hAnsi="Arial" w:cs="Arial"/>
                <w:color w:val="000000"/>
                <w:sz w:val="18"/>
                <w:szCs w:val="18"/>
                <w:lang w:val="en-GB"/>
              </w:rPr>
              <w:t>Dir</w:t>
            </w:r>
            <w:r w:rsidRPr="00251FA7">
              <w:rPr>
                <w:rFonts w:ascii="Arial" w:hAnsi="Arial" w:cs="Arial"/>
                <w:color w:val="000000"/>
                <w:sz w:val="18"/>
                <w:szCs w:val="18"/>
                <w:lang w:val="en-GB"/>
              </w:rPr>
              <w:t>ector</w:t>
            </w:r>
            <w:r>
              <w:rPr>
                <w:rFonts w:ascii="Arial" w:hAnsi="Arial" w:cs="Arial"/>
                <w:color w:val="000000"/>
                <w:sz w:val="18"/>
                <w:szCs w:val="18"/>
                <w:lang w:val="en-GB"/>
              </w:rPr>
              <w:t>,</w:t>
            </w:r>
            <w:r w:rsidRPr="00251FA7">
              <w:rPr>
                <w:rFonts w:ascii="Arial" w:hAnsi="Arial" w:cs="Arial"/>
                <w:color w:val="000000"/>
                <w:sz w:val="18"/>
                <w:szCs w:val="18"/>
                <w:lang w:val="en-GB"/>
              </w:rPr>
              <w:t xml:space="preserve"> </w:t>
            </w:r>
            <w:r>
              <w:rPr>
                <w:rFonts w:ascii="Arial" w:hAnsi="Arial" w:cs="Arial"/>
                <w:color w:val="000000"/>
                <w:sz w:val="18"/>
                <w:szCs w:val="18"/>
                <w:lang w:val="en-GB"/>
              </w:rPr>
              <w:t xml:space="preserve">assoc. </w:t>
            </w:r>
            <w:r w:rsidR="00423202">
              <w:rPr>
                <w:rFonts w:ascii="Arial" w:hAnsi="Arial" w:cs="Arial"/>
                <w:color w:val="000000"/>
                <w:sz w:val="18"/>
                <w:szCs w:val="18"/>
                <w:lang w:val="en-GB"/>
              </w:rPr>
              <w:t>prof.</w:t>
            </w:r>
            <w:r>
              <w:rPr>
                <w:rFonts w:ascii="Arial" w:hAnsi="Arial" w:cs="Arial"/>
                <w:color w:val="000000"/>
                <w:sz w:val="18"/>
                <w:szCs w:val="18"/>
                <w:lang w:val="en-GB"/>
              </w:rPr>
              <w:t xml:space="preserve"> Aleš Žnidarič</w:t>
            </w:r>
            <w:r w:rsidRPr="00251FA7">
              <w:rPr>
                <w:rFonts w:ascii="Arial" w:hAnsi="Arial" w:cs="Arial"/>
                <w:color w:val="000000"/>
                <w:sz w:val="18"/>
                <w:szCs w:val="18"/>
                <w:lang w:val="en-GB"/>
              </w:rPr>
              <w:t>, PhD</w:t>
            </w:r>
          </w:p>
        </w:tc>
      </w:tr>
      <w:tr w:rsidR="00497A4B" w:rsidRPr="00251FA7" w14:paraId="2E78CFC4" w14:textId="77777777" w:rsidTr="00692C4A">
        <w:tc>
          <w:tcPr>
            <w:tcW w:w="4530" w:type="dxa"/>
          </w:tcPr>
          <w:p w14:paraId="3A2F5DEC"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463305F8"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6BC74F6B" w14:textId="77777777" w:rsidR="00497A4B" w:rsidRPr="00251FA7" w:rsidRDefault="00497A4B" w:rsidP="00497A4B">
      <w:pPr>
        <w:rPr>
          <w:rFonts w:ascii="Arial" w:hAnsi="Arial" w:cs="Arial"/>
          <w:lang w:val="en-GB"/>
        </w:rPr>
      </w:pPr>
    </w:p>
    <w:p w14:paraId="583EA512" w14:textId="77777777" w:rsidR="00497A4B" w:rsidRDefault="00497A4B" w:rsidP="00497A4B"/>
    <w:p w14:paraId="606E9A95" w14:textId="77777777" w:rsidR="00533A48" w:rsidRPr="00690692" w:rsidRDefault="00533A48" w:rsidP="00497A4B">
      <w:pPr>
        <w:spacing w:before="225" w:after="225" w:line="240" w:lineRule="auto"/>
        <w:jc w:val="both"/>
        <w:rPr>
          <w:rFonts w:ascii="Arial" w:hAnsi="Arial" w:cs="Arial"/>
          <w:sz w:val="18"/>
          <w:szCs w:val="18"/>
          <w:lang w:val="en-AU"/>
        </w:rPr>
      </w:pPr>
    </w:p>
    <w:sectPr w:rsidR="00533A48" w:rsidRPr="00690692" w:rsidSect="00D931BF">
      <w:footerReference w:type="default" r:id="rId1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F26EA1" w14:textId="77777777" w:rsidR="003A58D9" w:rsidRDefault="003A58D9" w:rsidP="006975C6">
      <w:pPr>
        <w:spacing w:after="0" w:line="240" w:lineRule="auto"/>
      </w:pPr>
      <w:r>
        <w:separator/>
      </w:r>
    </w:p>
  </w:endnote>
  <w:endnote w:type="continuationSeparator" w:id="0">
    <w:p w14:paraId="35E24752" w14:textId="77777777" w:rsidR="003A58D9" w:rsidRDefault="003A58D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505D" w14:textId="6F96D83D" w:rsidR="00935F30" w:rsidRPr="00A368AE" w:rsidRDefault="003A58D9" w:rsidP="00565763">
    <w:pPr>
      <w:pStyle w:val="Noga"/>
      <w:shd w:val="clear" w:color="auto" w:fill="FFFFFF" w:themeFill="background1"/>
      <w:ind w:left="7513"/>
      <w:jc w:val="center"/>
      <w:rPr>
        <w:rFonts w:ascii="Arial" w:hAnsi="Arial" w:cs="Arial"/>
        <w:sz w:val="18"/>
        <w:szCs w:val="18"/>
      </w:rPr>
    </w:pPr>
    <w:sdt>
      <w:sdtPr>
        <w:rPr>
          <w:rFonts w:ascii="Arial" w:hAnsi="Arial" w:cs="Arial"/>
        </w:rPr>
        <w:id w:val="2003391707"/>
        <w:docPartObj>
          <w:docPartGallery w:val="Page Numbers (Bottom of Page)"/>
          <w:docPartUnique/>
        </w:docPartObj>
      </w:sdtPr>
      <w:sdtEndPr>
        <w:rPr>
          <w:noProof/>
          <w:sz w:val="18"/>
          <w:szCs w:val="18"/>
        </w:rPr>
      </w:sdtEndPr>
      <w:sdtContent>
        <w:r w:rsidR="00935F30" w:rsidRPr="00A368AE">
          <w:rPr>
            <w:rFonts w:ascii="Arial" w:hAnsi="Arial" w:cs="Arial"/>
            <w:sz w:val="18"/>
            <w:szCs w:val="18"/>
          </w:rPr>
          <w:fldChar w:fldCharType="begin"/>
        </w:r>
        <w:r w:rsidR="00935F30" w:rsidRPr="00A368AE">
          <w:rPr>
            <w:rFonts w:ascii="Arial" w:hAnsi="Arial" w:cs="Arial"/>
            <w:sz w:val="18"/>
            <w:szCs w:val="18"/>
          </w:rPr>
          <w:instrText xml:space="preserve"> PAGE   \* MERGEFORMAT </w:instrText>
        </w:r>
        <w:r w:rsidR="00935F30" w:rsidRPr="00A368AE">
          <w:rPr>
            <w:rFonts w:ascii="Arial" w:hAnsi="Arial" w:cs="Arial"/>
            <w:sz w:val="18"/>
            <w:szCs w:val="18"/>
          </w:rPr>
          <w:fldChar w:fldCharType="separate"/>
        </w:r>
        <w:r w:rsidR="00935F30">
          <w:rPr>
            <w:rFonts w:ascii="Arial" w:hAnsi="Arial" w:cs="Arial"/>
            <w:noProof/>
            <w:sz w:val="18"/>
            <w:szCs w:val="18"/>
          </w:rPr>
          <w:t>4</w:t>
        </w:r>
        <w:r w:rsidR="00935F30" w:rsidRPr="00A368AE">
          <w:rPr>
            <w:rFonts w:ascii="Arial" w:hAnsi="Arial" w:cs="Arial"/>
            <w:noProof/>
            <w:sz w:val="18"/>
            <w:szCs w:val="18"/>
          </w:rPr>
          <w:fldChar w:fldCharType="end"/>
        </w:r>
      </w:sdtContent>
    </w:sdt>
  </w:p>
  <w:p w14:paraId="26DB1468" w14:textId="77777777" w:rsidR="00935F30" w:rsidRDefault="00935F30" w:rsidP="00A368AE">
    <w:pPr>
      <w:pStyle w:val="Noga"/>
      <w:rPr>
        <w:rFonts w:ascii="Arial" w:hAnsi="Arial" w:cs="Arial"/>
        <w:sz w:val="18"/>
        <w:szCs w:val="18"/>
      </w:rPr>
    </w:pPr>
  </w:p>
  <w:p w14:paraId="0040D309" w14:textId="3FADB1D8" w:rsidR="00935F30" w:rsidRDefault="00935F30" w:rsidP="00A368AE">
    <w:pPr>
      <w:pStyle w:val="Noga"/>
      <w:tabs>
        <w:tab w:val="left" w:pos="570"/>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6B1F8" w14:textId="77777777" w:rsidR="00935F30" w:rsidRDefault="00935F30"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0FA2F" w14:textId="77777777" w:rsidR="00935F30" w:rsidRDefault="00935F30"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1B6F6" w14:textId="77777777" w:rsidR="00935F30" w:rsidRDefault="00935F30"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438BC" w14:textId="77777777" w:rsidR="00935F30" w:rsidRDefault="00935F30"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C9238" w14:textId="77777777" w:rsidR="00935F30" w:rsidRDefault="00935F30" w:rsidP="00F53BB5">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4ADB57" w14:textId="77777777" w:rsidR="003A58D9" w:rsidRDefault="003A58D9" w:rsidP="006975C6">
      <w:pPr>
        <w:spacing w:after="0" w:line="240" w:lineRule="auto"/>
      </w:pPr>
      <w:r>
        <w:separator/>
      </w:r>
    </w:p>
  </w:footnote>
  <w:footnote w:type="continuationSeparator" w:id="0">
    <w:p w14:paraId="479E9FC6" w14:textId="77777777" w:rsidR="003A58D9" w:rsidRDefault="003A58D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C70A5" w14:textId="2C0650CD" w:rsidR="00935F30" w:rsidRDefault="00935F30" w:rsidP="005E0751">
    <w:pPr>
      <w:pStyle w:val="Glava"/>
    </w:pPr>
    <w:r>
      <w:rPr>
        <w:noProof/>
        <w:lang w:eastAsia="sl-SI"/>
      </w:rPr>
      <w:drawing>
        <wp:inline distT="0" distB="0" distL="0" distR="0" wp14:anchorId="09568CE3" wp14:editId="23ACA5D9">
          <wp:extent cx="5759450" cy="772795"/>
          <wp:effectExtent l="0" t="0" r="0" b="825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72795"/>
                  </a:xfrm>
                  <a:prstGeom prst="rect">
                    <a:avLst/>
                  </a:prstGeom>
                </pic:spPr>
              </pic:pic>
            </a:graphicData>
          </a:graphic>
        </wp:inline>
      </w:drawing>
    </w:r>
    <w:r>
      <w:rPr>
        <w:noProof/>
      </w:rPr>
      <w:t xml:space="preserve">  </w:t>
    </w:r>
    <w:r>
      <w:rPr>
        <w:noProof/>
      </w:rPr>
      <w:tab/>
      <w:t xml:space="preserve">     </w:t>
    </w:r>
    <w:r>
      <w:t xml:space="preserve">   </w:t>
    </w:r>
  </w:p>
  <w:p w14:paraId="47B48D1A" w14:textId="77777777" w:rsidR="00935F30" w:rsidRPr="00B914D4" w:rsidRDefault="00935F30" w:rsidP="006347C3">
    <w:pPr>
      <w:pStyle w:val="Glava"/>
      <w:tabs>
        <w:tab w:val="clear" w:pos="4536"/>
        <w:tab w:val="clear" w:pos="9072"/>
        <w:tab w:val="left" w:pos="1168"/>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9"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1"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2"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3E1316"/>
    <w:multiLevelType w:val="hybridMultilevel"/>
    <w:tmpl w:val="CF405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5"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6"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8"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29" w15:restartNumberingAfterBreak="0">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30" w15:restartNumberingAfterBreak="0">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31"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2"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3" w15:restartNumberingAfterBreak="0">
    <w:nsid w:val="72C71672"/>
    <w:multiLevelType w:val="hybridMultilevel"/>
    <w:tmpl w:val="8578EA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6" w15:restartNumberingAfterBreak="0">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8"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9"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7"/>
  </w:num>
  <w:num w:numId="2">
    <w:abstractNumId w:val="25"/>
  </w:num>
  <w:num w:numId="3">
    <w:abstractNumId w:val="14"/>
  </w:num>
  <w:num w:numId="4">
    <w:abstractNumId w:val="20"/>
  </w:num>
  <w:num w:numId="5">
    <w:abstractNumId w:val="2"/>
  </w:num>
  <w:num w:numId="6">
    <w:abstractNumId w:val="28"/>
  </w:num>
  <w:num w:numId="7">
    <w:abstractNumId w:val="27"/>
  </w:num>
  <w:num w:numId="8">
    <w:abstractNumId w:val="6"/>
  </w:num>
  <w:num w:numId="9">
    <w:abstractNumId w:val="7"/>
  </w:num>
  <w:num w:numId="10">
    <w:abstractNumId w:val="32"/>
  </w:num>
  <w:num w:numId="11">
    <w:abstractNumId w:val="3"/>
  </w:num>
  <w:num w:numId="12">
    <w:abstractNumId w:val="15"/>
  </w:num>
  <w:num w:numId="13">
    <w:abstractNumId w:val="38"/>
  </w:num>
  <w:num w:numId="14">
    <w:abstractNumId w:val="18"/>
  </w:num>
  <w:num w:numId="15">
    <w:abstractNumId w:val="16"/>
  </w:num>
  <w:num w:numId="16">
    <w:abstractNumId w:val="13"/>
  </w:num>
  <w:num w:numId="17">
    <w:abstractNumId w:val="12"/>
  </w:num>
  <w:num w:numId="18">
    <w:abstractNumId w:val="19"/>
  </w:num>
  <w:num w:numId="19">
    <w:abstractNumId w:val="39"/>
  </w:num>
  <w:num w:numId="20">
    <w:abstractNumId w:val="31"/>
  </w:num>
  <w:num w:numId="21">
    <w:abstractNumId w:val="5"/>
  </w:num>
  <w:num w:numId="22">
    <w:abstractNumId w:val="21"/>
  </w:num>
  <w:num w:numId="23">
    <w:abstractNumId w:val="35"/>
  </w:num>
  <w:num w:numId="24">
    <w:abstractNumId w:val="4"/>
  </w:num>
  <w:num w:numId="25">
    <w:abstractNumId w:val="11"/>
  </w:num>
  <w:num w:numId="26">
    <w:abstractNumId w:val="24"/>
  </w:num>
  <w:num w:numId="27">
    <w:abstractNumId w:val="10"/>
  </w:num>
  <w:num w:numId="28">
    <w:abstractNumId w:val="9"/>
  </w:num>
  <w:num w:numId="29">
    <w:abstractNumId w:val="8"/>
  </w:num>
  <w:num w:numId="30">
    <w:abstractNumId w:val="17"/>
  </w:num>
  <w:num w:numId="31">
    <w:abstractNumId w:val="0"/>
  </w:num>
  <w:num w:numId="32">
    <w:abstractNumId w:val="26"/>
  </w:num>
  <w:num w:numId="33">
    <w:abstractNumId w:val="1"/>
  </w:num>
  <w:num w:numId="34">
    <w:abstractNumId w:val="29"/>
  </w:num>
  <w:num w:numId="35">
    <w:abstractNumId w:val="36"/>
  </w:num>
  <w:num w:numId="36">
    <w:abstractNumId w:val="30"/>
  </w:num>
  <w:num w:numId="37">
    <w:abstractNumId w:val="34"/>
  </w:num>
  <w:num w:numId="38">
    <w:abstractNumId w:val="22"/>
  </w:num>
  <w:num w:numId="39">
    <w:abstractNumId w:val="33"/>
  </w:num>
  <w:num w:numId="40">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5E3"/>
    <w:rsid w:val="00002A87"/>
    <w:rsid w:val="00003179"/>
    <w:rsid w:val="00003AB5"/>
    <w:rsid w:val="000040A0"/>
    <w:rsid w:val="000044EF"/>
    <w:rsid w:val="000052E7"/>
    <w:rsid w:val="00011ED1"/>
    <w:rsid w:val="00012B54"/>
    <w:rsid w:val="00014367"/>
    <w:rsid w:val="00021212"/>
    <w:rsid w:val="00027F41"/>
    <w:rsid w:val="000303A1"/>
    <w:rsid w:val="00031FA9"/>
    <w:rsid w:val="000344C8"/>
    <w:rsid w:val="00036981"/>
    <w:rsid w:val="00036B73"/>
    <w:rsid w:val="00037A49"/>
    <w:rsid w:val="00042755"/>
    <w:rsid w:val="00043098"/>
    <w:rsid w:val="0004389B"/>
    <w:rsid w:val="00043DDE"/>
    <w:rsid w:val="00043F5B"/>
    <w:rsid w:val="0004430C"/>
    <w:rsid w:val="00047004"/>
    <w:rsid w:val="00051B2B"/>
    <w:rsid w:val="000529AB"/>
    <w:rsid w:val="00056BE8"/>
    <w:rsid w:val="00064AE5"/>
    <w:rsid w:val="00073CD6"/>
    <w:rsid w:val="00076C70"/>
    <w:rsid w:val="000830C6"/>
    <w:rsid w:val="00093AE2"/>
    <w:rsid w:val="00094233"/>
    <w:rsid w:val="00094CE9"/>
    <w:rsid w:val="00097F4A"/>
    <w:rsid w:val="000A19AA"/>
    <w:rsid w:val="000A20B2"/>
    <w:rsid w:val="000A59F6"/>
    <w:rsid w:val="000A69A6"/>
    <w:rsid w:val="000A7136"/>
    <w:rsid w:val="000A7708"/>
    <w:rsid w:val="000B1409"/>
    <w:rsid w:val="000B1DC2"/>
    <w:rsid w:val="000B49A7"/>
    <w:rsid w:val="000B5DD8"/>
    <w:rsid w:val="000B6078"/>
    <w:rsid w:val="000B6B94"/>
    <w:rsid w:val="000C5527"/>
    <w:rsid w:val="000C5EC4"/>
    <w:rsid w:val="000C6E93"/>
    <w:rsid w:val="000D0125"/>
    <w:rsid w:val="000D1A9C"/>
    <w:rsid w:val="000D1D3A"/>
    <w:rsid w:val="000D3740"/>
    <w:rsid w:val="000D465B"/>
    <w:rsid w:val="000D470D"/>
    <w:rsid w:val="000D77C7"/>
    <w:rsid w:val="000D7C90"/>
    <w:rsid w:val="000E76C6"/>
    <w:rsid w:val="000F484A"/>
    <w:rsid w:val="000F5A04"/>
    <w:rsid w:val="00101ABF"/>
    <w:rsid w:val="00111578"/>
    <w:rsid w:val="00113BD1"/>
    <w:rsid w:val="001154BA"/>
    <w:rsid w:val="00115901"/>
    <w:rsid w:val="0011614D"/>
    <w:rsid w:val="00120440"/>
    <w:rsid w:val="0012308F"/>
    <w:rsid w:val="00123704"/>
    <w:rsid w:val="00127127"/>
    <w:rsid w:val="0012729E"/>
    <w:rsid w:val="00134892"/>
    <w:rsid w:val="0013558B"/>
    <w:rsid w:val="00137967"/>
    <w:rsid w:val="001379BC"/>
    <w:rsid w:val="00143C11"/>
    <w:rsid w:val="00147367"/>
    <w:rsid w:val="00147492"/>
    <w:rsid w:val="001529CE"/>
    <w:rsid w:val="0015710A"/>
    <w:rsid w:val="001572F0"/>
    <w:rsid w:val="00160EC4"/>
    <w:rsid w:val="00162714"/>
    <w:rsid w:val="00163C2D"/>
    <w:rsid w:val="001640C1"/>
    <w:rsid w:val="00164554"/>
    <w:rsid w:val="001679BD"/>
    <w:rsid w:val="0017365C"/>
    <w:rsid w:val="00176F72"/>
    <w:rsid w:val="001778A2"/>
    <w:rsid w:val="00195BE8"/>
    <w:rsid w:val="00196815"/>
    <w:rsid w:val="001972CE"/>
    <w:rsid w:val="001A0147"/>
    <w:rsid w:val="001A1A0E"/>
    <w:rsid w:val="001B32E2"/>
    <w:rsid w:val="001B64BE"/>
    <w:rsid w:val="001B751A"/>
    <w:rsid w:val="001C08D5"/>
    <w:rsid w:val="001C1993"/>
    <w:rsid w:val="001C2FE4"/>
    <w:rsid w:val="001C3CB4"/>
    <w:rsid w:val="001C57EC"/>
    <w:rsid w:val="001C666A"/>
    <w:rsid w:val="001E13FD"/>
    <w:rsid w:val="001F0588"/>
    <w:rsid w:val="001F2CF5"/>
    <w:rsid w:val="001F3685"/>
    <w:rsid w:val="00201B5C"/>
    <w:rsid w:val="00204391"/>
    <w:rsid w:val="002047B4"/>
    <w:rsid w:val="00204EDB"/>
    <w:rsid w:val="00206D52"/>
    <w:rsid w:val="00206FA8"/>
    <w:rsid w:val="00210FCA"/>
    <w:rsid w:val="00211DD6"/>
    <w:rsid w:val="002168BD"/>
    <w:rsid w:val="00217B96"/>
    <w:rsid w:val="00220C72"/>
    <w:rsid w:val="00220CC9"/>
    <w:rsid w:val="0022180E"/>
    <w:rsid w:val="00223FEA"/>
    <w:rsid w:val="00226366"/>
    <w:rsid w:val="0022639B"/>
    <w:rsid w:val="00226E13"/>
    <w:rsid w:val="00227CD1"/>
    <w:rsid w:val="002349C7"/>
    <w:rsid w:val="00235D01"/>
    <w:rsid w:val="00240B03"/>
    <w:rsid w:val="00242FAD"/>
    <w:rsid w:val="0024480A"/>
    <w:rsid w:val="0024527B"/>
    <w:rsid w:val="002518DC"/>
    <w:rsid w:val="00251FA7"/>
    <w:rsid w:val="00253351"/>
    <w:rsid w:val="00253C8E"/>
    <w:rsid w:val="00260198"/>
    <w:rsid w:val="002612BE"/>
    <w:rsid w:val="00261311"/>
    <w:rsid w:val="002617B1"/>
    <w:rsid w:val="002634AA"/>
    <w:rsid w:val="00265ED9"/>
    <w:rsid w:val="00266013"/>
    <w:rsid w:val="00275342"/>
    <w:rsid w:val="00285A7D"/>
    <w:rsid w:val="00286650"/>
    <w:rsid w:val="00287A6A"/>
    <w:rsid w:val="00293374"/>
    <w:rsid w:val="00294626"/>
    <w:rsid w:val="002972CA"/>
    <w:rsid w:val="002A431F"/>
    <w:rsid w:val="002A4449"/>
    <w:rsid w:val="002A7ECD"/>
    <w:rsid w:val="002B74E6"/>
    <w:rsid w:val="002C01CB"/>
    <w:rsid w:val="002C06DF"/>
    <w:rsid w:val="002C27EB"/>
    <w:rsid w:val="002C6C4A"/>
    <w:rsid w:val="002C7D5D"/>
    <w:rsid w:val="002D56DF"/>
    <w:rsid w:val="002D58B5"/>
    <w:rsid w:val="002D6CBC"/>
    <w:rsid w:val="002D70B0"/>
    <w:rsid w:val="002E1486"/>
    <w:rsid w:val="002E1EF9"/>
    <w:rsid w:val="002E22DE"/>
    <w:rsid w:val="002E23D6"/>
    <w:rsid w:val="002E2E30"/>
    <w:rsid w:val="002E4A56"/>
    <w:rsid w:val="002E57AB"/>
    <w:rsid w:val="002E5C70"/>
    <w:rsid w:val="002F671B"/>
    <w:rsid w:val="002F68BC"/>
    <w:rsid w:val="002F757C"/>
    <w:rsid w:val="00300DB3"/>
    <w:rsid w:val="00303365"/>
    <w:rsid w:val="00305088"/>
    <w:rsid w:val="003064AC"/>
    <w:rsid w:val="00307D0A"/>
    <w:rsid w:val="003158CB"/>
    <w:rsid w:val="00322732"/>
    <w:rsid w:val="00326918"/>
    <w:rsid w:val="00327FAA"/>
    <w:rsid w:val="0033249E"/>
    <w:rsid w:val="00332D8A"/>
    <w:rsid w:val="00333D29"/>
    <w:rsid w:val="00335542"/>
    <w:rsid w:val="00337E4D"/>
    <w:rsid w:val="00342FD8"/>
    <w:rsid w:val="00343395"/>
    <w:rsid w:val="00344377"/>
    <w:rsid w:val="00344BF0"/>
    <w:rsid w:val="00344CB6"/>
    <w:rsid w:val="003478E6"/>
    <w:rsid w:val="00350F3A"/>
    <w:rsid w:val="00362846"/>
    <w:rsid w:val="00364E6E"/>
    <w:rsid w:val="00365F37"/>
    <w:rsid w:val="00366A96"/>
    <w:rsid w:val="00373158"/>
    <w:rsid w:val="0037315B"/>
    <w:rsid w:val="00387105"/>
    <w:rsid w:val="003945A2"/>
    <w:rsid w:val="00394762"/>
    <w:rsid w:val="00394D6C"/>
    <w:rsid w:val="00397EA6"/>
    <w:rsid w:val="003A0895"/>
    <w:rsid w:val="003A1AA2"/>
    <w:rsid w:val="003A21D9"/>
    <w:rsid w:val="003A3837"/>
    <w:rsid w:val="003A58D9"/>
    <w:rsid w:val="003A6A03"/>
    <w:rsid w:val="003B0BE3"/>
    <w:rsid w:val="003B1752"/>
    <w:rsid w:val="003B3556"/>
    <w:rsid w:val="003B49FD"/>
    <w:rsid w:val="003B6FAA"/>
    <w:rsid w:val="003B754C"/>
    <w:rsid w:val="003C1E57"/>
    <w:rsid w:val="003C52D2"/>
    <w:rsid w:val="003C701A"/>
    <w:rsid w:val="003D309B"/>
    <w:rsid w:val="003D5EDD"/>
    <w:rsid w:val="003D7C20"/>
    <w:rsid w:val="003E3326"/>
    <w:rsid w:val="003F2A55"/>
    <w:rsid w:val="003F61E6"/>
    <w:rsid w:val="003F685C"/>
    <w:rsid w:val="004027F8"/>
    <w:rsid w:val="00404F90"/>
    <w:rsid w:val="004077CE"/>
    <w:rsid w:val="004134B7"/>
    <w:rsid w:val="004140E2"/>
    <w:rsid w:val="0041741E"/>
    <w:rsid w:val="00417727"/>
    <w:rsid w:val="00422868"/>
    <w:rsid w:val="00423202"/>
    <w:rsid w:val="00425A26"/>
    <w:rsid w:val="004260F7"/>
    <w:rsid w:val="00431D81"/>
    <w:rsid w:val="004405CC"/>
    <w:rsid w:val="00443EDC"/>
    <w:rsid w:val="00445E4A"/>
    <w:rsid w:val="004511E3"/>
    <w:rsid w:val="00455DCA"/>
    <w:rsid w:val="00461472"/>
    <w:rsid w:val="004620A5"/>
    <w:rsid w:val="00462AA2"/>
    <w:rsid w:val="0046375F"/>
    <w:rsid w:val="004643F1"/>
    <w:rsid w:val="00466300"/>
    <w:rsid w:val="00467FEA"/>
    <w:rsid w:val="004702FB"/>
    <w:rsid w:val="00471503"/>
    <w:rsid w:val="0047353E"/>
    <w:rsid w:val="00476D4A"/>
    <w:rsid w:val="00481C9D"/>
    <w:rsid w:val="00484284"/>
    <w:rsid w:val="00486C3F"/>
    <w:rsid w:val="00490ED6"/>
    <w:rsid w:val="00491D78"/>
    <w:rsid w:val="0049479E"/>
    <w:rsid w:val="00495039"/>
    <w:rsid w:val="004968F8"/>
    <w:rsid w:val="00497A4B"/>
    <w:rsid w:val="004A2DEB"/>
    <w:rsid w:val="004A2F5E"/>
    <w:rsid w:val="004A335D"/>
    <w:rsid w:val="004A364A"/>
    <w:rsid w:val="004A3C4E"/>
    <w:rsid w:val="004A5524"/>
    <w:rsid w:val="004A5B60"/>
    <w:rsid w:val="004A6676"/>
    <w:rsid w:val="004B4FCD"/>
    <w:rsid w:val="004B721C"/>
    <w:rsid w:val="004C0174"/>
    <w:rsid w:val="004C01F9"/>
    <w:rsid w:val="004C2DA4"/>
    <w:rsid w:val="004C4D88"/>
    <w:rsid w:val="004D2F9F"/>
    <w:rsid w:val="004D4C86"/>
    <w:rsid w:val="004E0820"/>
    <w:rsid w:val="004E27CE"/>
    <w:rsid w:val="004E5606"/>
    <w:rsid w:val="004E7181"/>
    <w:rsid w:val="004F08B0"/>
    <w:rsid w:val="004F1422"/>
    <w:rsid w:val="004F1D15"/>
    <w:rsid w:val="004F2927"/>
    <w:rsid w:val="004F54CB"/>
    <w:rsid w:val="004F6AEA"/>
    <w:rsid w:val="004F6EB2"/>
    <w:rsid w:val="0050497F"/>
    <w:rsid w:val="00507605"/>
    <w:rsid w:val="005128A8"/>
    <w:rsid w:val="00513213"/>
    <w:rsid w:val="0052142A"/>
    <w:rsid w:val="00530DF3"/>
    <w:rsid w:val="005320BF"/>
    <w:rsid w:val="005323CE"/>
    <w:rsid w:val="005338D9"/>
    <w:rsid w:val="00533A48"/>
    <w:rsid w:val="0053510E"/>
    <w:rsid w:val="0053622B"/>
    <w:rsid w:val="00540B59"/>
    <w:rsid w:val="005423BF"/>
    <w:rsid w:val="005427B0"/>
    <w:rsid w:val="00545FAB"/>
    <w:rsid w:val="0054701D"/>
    <w:rsid w:val="0054790F"/>
    <w:rsid w:val="005538B7"/>
    <w:rsid w:val="005543DA"/>
    <w:rsid w:val="005544CA"/>
    <w:rsid w:val="00554B4B"/>
    <w:rsid w:val="00555067"/>
    <w:rsid w:val="005560F7"/>
    <w:rsid w:val="00557431"/>
    <w:rsid w:val="00557A12"/>
    <w:rsid w:val="00563CBF"/>
    <w:rsid w:val="00565738"/>
    <w:rsid w:val="00565763"/>
    <w:rsid w:val="005669D5"/>
    <w:rsid w:val="00574FDE"/>
    <w:rsid w:val="00576ECD"/>
    <w:rsid w:val="00583467"/>
    <w:rsid w:val="005853C3"/>
    <w:rsid w:val="00586DA6"/>
    <w:rsid w:val="005929D9"/>
    <w:rsid w:val="005A00A4"/>
    <w:rsid w:val="005A127D"/>
    <w:rsid w:val="005A1E30"/>
    <w:rsid w:val="005A218D"/>
    <w:rsid w:val="005A3ED1"/>
    <w:rsid w:val="005A418C"/>
    <w:rsid w:val="005A5447"/>
    <w:rsid w:val="005A6066"/>
    <w:rsid w:val="005B211F"/>
    <w:rsid w:val="005B4A05"/>
    <w:rsid w:val="005B6195"/>
    <w:rsid w:val="005B7E9F"/>
    <w:rsid w:val="005C09EB"/>
    <w:rsid w:val="005C5F8A"/>
    <w:rsid w:val="005D047D"/>
    <w:rsid w:val="005D289D"/>
    <w:rsid w:val="005D47A2"/>
    <w:rsid w:val="005D4AFB"/>
    <w:rsid w:val="005D7B7D"/>
    <w:rsid w:val="005E0317"/>
    <w:rsid w:val="005E0751"/>
    <w:rsid w:val="005E4F0E"/>
    <w:rsid w:val="005E509B"/>
    <w:rsid w:val="005F0E89"/>
    <w:rsid w:val="005F5051"/>
    <w:rsid w:val="005F643C"/>
    <w:rsid w:val="00603E42"/>
    <w:rsid w:val="00606981"/>
    <w:rsid w:val="00607E3D"/>
    <w:rsid w:val="00611E00"/>
    <w:rsid w:val="006159AA"/>
    <w:rsid w:val="00616D7F"/>
    <w:rsid w:val="006212CE"/>
    <w:rsid w:val="00627309"/>
    <w:rsid w:val="00630A0A"/>
    <w:rsid w:val="006313FA"/>
    <w:rsid w:val="006345C7"/>
    <w:rsid w:val="006347C3"/>
    <w:rsid w:val="006409C9"/>
    <w:rsid w:val="006416E9"/>
    <w:rsid w:val="00644D60"/>
    <w:rsid w:val="00646F71"/>
    <w:rsid w:val="006529F9"/>
    <w:rsid w:val="0065301E"/>
    <w:rsid w:val="00662D8C"/>
    <w:rsid w:val="006636E0"/>
    <w:rsid w:val="00664EFD"/>
    <w:rsid w:val="00666ECE"/>
    <w:rsid w:val="0068002A"/>
    <w:rsid w:val="00680F0F"/>
    <w:rsid w:val="0068117F"/>
    <w:rsid w:val="00682617"/>
    <w:rsid w:val="006835D1"/>
    <w:rsid w:val="00684FF2"/>
    <w:rsid w:val="0068750D"/>
    <w:rsid w:val="00690692"/>
    <w:rsid w:val="00692C4A"/>
    <w:rsid w:val="006938BC"/>
    <w:rsid w:val="00695EAD"/>
    <w:rsid w:val="006975C6"/>
    <w:rsid w:val="006A0402"/>
    <w:rsid w:val="006A1340"/>
    <w:rsid w:val="006A5918"/>
    <w:rsid w:val="006A76A5"/>
    <w:rsid w:val="006B0C8C"/>
    <w:rsid w:val="006B2936"/>
    <w:rsid w:val="006B3A8F"/>
    <w:rsid w:val="006B6A1F"/>
    <w:rsid w:val="006C6416"/>
    <w:rsid w:val="006C6FEE"/>
    <w:rsid w:val="006D35A9"/>
    <w:rsid w:val="006D5B47"/>
    <w:rsid w:val="006D69E0"/>
    <w:rsid w:val="006D7EE3"/>
    <w:rsid w:val="006E4C8D"/>
    <w:rsid w:val="006E64A3"/>
    <w:rsid w:val="006F1DA5"/>
    <w:rsid w:val="006F3C73"/>
    <w:rsid w:val="006F421F"/>
    <w:rsid w:val="006F4E2E"/>
    <w:rsid w:val="00700FED"/>
    <w:rsid w:val="00701043"/>
    <w:rsid w:val="00705911"/>
    <w:rsid w:val="007109D5"/>
    <w:rsid w:val="00710F56"/>
    <w:rsid w:val="00712D0F"/>
    <w:rsid w:val="0071411B"/>
    <w:rsid w:val="00714AD7"/>
    <w:rsid w:val="00716A15"/>
    <w:rsid w:val="00726736"/>
    <w:rsid w:val="00727361"/>
    <w:rsid w:val="00727C43"/>
    <w:rsid w:val="00733DDD"/>
    <w:rsid w:val="00740100"/>
    <w:rsid w:val="0074678B"/>
    <w:rsid w:val="0074727E"/>
    <w:rsid w:val="00751E80"/>
    <w:rsid w:val="0075276F"/>
    <w:rsid w:val="00755134"/>
    <w:rsid w:val="00755488"/>
    <w:rsid w:val="00755F92"/>
    <w:rsid w:val="007566B1"/>
    <w:rsid w:val="0076342C"/>
    <w:rsid w:val="00767576"/>
    <w:rsid w:val="00770760"/>
    <w:rsid w:val="00776C05"/>
    <w:rsid w:val="00783710"/>
    <w:rsid w:val="00785F39"/>
    <w:rsid w:val="00786AFE"/>
    <w:rsid w:val="00793FB0"/>
    <w:rsid w:val="007A016B"/>
    <w:rsid w:val="007A0254"/>
    <w:rsid w:val="007A2AE6"/>
    <w:rsid w:val="007A3480"/>
    <w:rsid w:val="007A4E15"/>
    <w:rsid w:val="007A726A"/>
    <w:rsid w:val="007B1CEE"/>
    <w:rsid w:val="007B6F4A"/>
    <w:rsid w:val="007C1D28"/>
    <w:rsid w:val="007C3EA0"/>
    <w:rsid w:val="007C49C7"/>
    <w:rsid w:val="007C5705"/>
    <w:rsid w:val="007C5C42"/>
    <w:rsid w:val="007D1345"/>
    <w:rsid w:val="007D2A14"/>
    <w:rsid w:val="007D33E7"/>
    <w:rsid w:val="007D6352"/>
    <w:rsid w:val="007D6FB3"/>
    <w:rsid w:val="007E0E83"/>
    <w:rsid w:val="007E0F88"/>
    <w:rsid w:val="007E1F09"/>
    <w:rsid w:val="007E3837"/>
    <w:rsid w:val="007E4274"/>
    <w:rsid w:val="007E6FA7"/>
    <w:rsid w:val="007E7E91"/>
    <w:rsid w:val="007F0701"/>
    <w:rsid w:val="007F297B"/>
    <w:rsid w:val="007F3AC2"/>
    <w:rsid w:val="007F712D"/>
    <w:rsid w:val="00800C73"/>
    <w:rsid w:val="00800DFB"/>
    <w:rsid w:val="00802400"/>
    <w:rsid w:val="00806405"/>
    <w:rsid w:val="00807147"/>
    <w:rsid w:val="00813BAA"/>
    <w:rsid w:val="00815FD3"/>
    <w:rsid w:val="00820EA3"/>
    <w:rsid w:val="00821F89"/>
    <w:rsid w:val="008278F5"/>
    <w:rsid w:val="00833390"/>
    <w:rsid w:val="00833FD5"/>
    <w:rsid w:val="00836000"/>
    <w:rsid w:val="0084074A"/>
    <w:rsid w:val="008440C5"/>
    <w:rsid w:val="00845A22"/>
    <w:rsid w:val="008465F4"/>
    <w:rsid w:val="0084748D"/>
    <w:rsid w:val="00847B6D"/>
    <w:rsid w:val="00847E7F"/>
    <w:rsid w:val="0085173A"/>
    <w:rsid w:val="008539FB"/>
    <w:rsid w:val="00855104"/>
    <w:rsid w:val="00860E03"/>
    <w:rsid w:val="00861579"/>
    <w:rsid w:val="0086244F"/>
    <w:rsid w:val="00862EC5"/>
    <w:rsid w:val="00863708"/>
    <w:rsid w:val="00863FEB"/>
    <w:rsid w:val="0086439C"/>
    <w:rsid w:val="00865E0A"/>
    <w:rsid w:val="00870793"/>
    <w:rsid w:val="008717B5"/>
    <w:rsid w:val="00873025"/>
    <w:rsid w:val="00874D86"/>
    <w:rsid w:val="0087569E"/>
    <w:rsid w:val="008818A5"/>
    <w:rsid w:val="00883F6D"/>
    <w:rsid w:val="008910D2"/>
    <w:rsid w:val="00896A8E"/>
    <w:rsid w:val="008A02C5"/>
    <w:rsid w:val="008A1CEC"/>
    <w:rsid w:val="008A3FA3"/>
    <w:rsid w:val="008B1F7F"/>
    <w:rsid w:val="008B2327"/>
    <w:rsid w:val="008B3320"/>
    <w:rsid w:val="008B6310"/>
    <w:rsid w:val="008B704A"/>
    <w:rsid w:val="008B72CE"/>
    <w:rsid w:val="008C5C3D"/>
    <w:rsid w:val="008C603A"/>
    <w:rsid w:val="008C6426"/>
    <w:rsid w:val="008D01EC"/>
    <w:rsid w:val="008D4998"/>
    <w:rsid w:val="008D77EE"/>
    <w:rsid w:val="008D7BBE"/>
    <w:rsid w:val="008E2F23"/>
    <w:rsid w:val="008E3483"/>
    <w:rsid w:val="008E7D95"/>
    <w:rsid w:val="008F076C"/>
    <w:rsid w:val="008F0BA1"/>
    <w:rsid w:val="008F0E3C"/>
    <w:rsid w:val="008F1ED6"/>
    <w:rsid w:val="008F49FF"/>
    <w:rsid w:val="0090299D"/>
    <w:rsid w:val="009061E3"/>
    <w:rsid w:val="009064CA"/>
    <w:rsid w:val="00907C54"/>
    <w:rsid w:val="0091245E"/>
    <w:rsid w:val="009144C0"/>
    <w:rsid w:val="00921B4C"/>
    <w:rsid w:val="00926622"/>
    <w:rsid w:val="00930868"/>
    <w:rsid w:val="009338D6"/>
    <w:rsid w:val="00933B21"/>
    <w:rsid w:val="00933D25"/>
    <w:rsid w:val="00933FEA"/>
    <w:rsid w:val="0093539B"/>
    <w:rsid w:val="00935F30"/>
    <w:rsid w:val="0093778D"/>
    <w:rsid w:val="0094480D"/>
    <w:rsid w:val="00957001"/>
    <w:rsid w:val="00957F75"/>
    <w:rsid w:val="00960022"/>
    <w:rsid w:val="0096047E"/>
    <w:rsid w:val="00963BFC"/>
    <w:rsid w:val="00963C8B"/>
    <w:rsid w:val="009648BB"/>
    <w:rsid w:val="00965580"/>
    <w:rsid w:val="00966A4F"/>
    <w:rsid w:val="00970416"/>
    <w:rsid w:val="009735C4"/>
    <w:rsid w:val="009742F1"/>
    <w:rsid w:val="00974C24"/>
    <w:rsid w:val="00981355"/>
    <w:rsid w:val="00981420"/>
    <w:rsid w:val="00982A4E"/>
    <w:rsid w:val="009864A2"/>
    <w:rsid w:val="00987B30"/>
    <w:rsid w:val="00994159"/>
    <w:rsid w:val="009969EA"/>
    <w:rsid w:val="00996A8E"/>
    <w:rsid w:val="00997BC5"/>
    <w:rsid w:val="009A11AE"/>
    <w:rsid w:val="009A5877"/>
    <w:rsid w:val="009A5E62"/>
    <w:rsid w:val="009B6A16"/>
    <w:rsid w:val="009C7E98"/>
    <w:rsid w:val="009D0DD4"/>
    <w:rsid w:val="009D30C5"/>
    <w:rsid w:val="009D56A4"/>
    <w:rsid w:val="009D6C81"/>
    <w:rsid w:val="009D71CE"/>
    <w:rsid w:val="009E12E4"/>
    <w:rsid w:val="009E1424"/>
    <w:rsid w:val="009E18B5"/>
    <w:rsid w:val="009E1F38"/>
    <w:rsid w:val="009E3261"/>
    <w:rsid w:val="009F3AA8"/>
    <w:rsid w:val="009F54D3"/>
    <w:rsid w:val="009F5620"/>
    <w:rsid w:val="009F7408"/>
    <w:rsid w:val="00A03439"/>
    <w:rsid w:val="00A10675"/>
    <w:rsid w:val="00A122D3"/>
    <w:rsid w:val="00A1287A"/>
    <w:rsid w:val="00A17DC3"/>
    <w:rsid w:val="00A20F4D"/>
    <w:rsid w:val="00A25BA0"/>
    <w:rsid w:val="00A273F2"/>
    <w:rsid w:val="00A30CF8"/>
    <w:rsid w:val="00A3247E"/>
    <w:rsid w:val="00A32948"/>
    <w:rsid w:val="00A33B88"/>
    <w:rsid w:val="00A368AE"/>
    <w:rsid w:val="00A36E6C"/>
    <w:rsid w:val="00A41EE7"/>
    <w:rsid w:val="00A43F33"/>
    <w:rsid w:val="00A44A94"/>
    <w:rsid w:val="00A46D09"/>
    <w:rsid w:val="00A52459"/>
    <w:rsid w:val="00A524AF"/>
    <w:rsid w:val="00A54A48"/>
    <w:rsid w:val="00A57D0F"/>
    <w:rsid w:val="00A63288"/>
    <w:rsid w:val="00A650BE"/>
    <w:rsid w:val="00A65629"/>
    <w:rsid w:val="00A70364"/>
    <w:rsid w:val="00A76FC9"/>
    <w:rsid w:val="00A818F1"/>
    <w:rsid w:val="00A867A6"/>
    <w:rsid w:val="00A90A19"/>
    <w:rsid w:val="00A9384C"/>
    <w:rsid w:val="00A95E99"/>
    <w:rsid w:val="00AA1F3B"/>
    <w:rsid w:val="00AA6613"/>
    <w:rsid w:val="00AA731C"/>
    <w:rsid w:val="00AA7C53"/>
    <w:rsid w:val="00AB1442"/>
    <w:rsid w:val="00AB2264"/>
    <w:rsid w:val="00AB3B2F"/>
    <w:rsid w:val="00AB4BDB"/>
    <w:rsid w:val="00AB517F"/>
    <w:rsid w:val="00AB63D1"/>
    <w:rsid w:val="00AB640C"/>
    <w:rsid w:val="00AC09A1"/>
    <w:rsid w:val="00AC4A6B"/>
    <w:rsid w:val="00AC5C9C"/>
    <w:rsid w:val="00AC7134"/>
    <w:rsid w:val="00AC7522"/>
    <w:rsid w:val="00AC7A2A"/>
    <w:rsid w:val="00AD710E"/>
    <w:rsid w:val="00AE07C8"/>
    <w:rsid w:val="00AE3B3C"/>
    <w:rsid w:val="00AE51AF"/>
    <w:rsid w:val="00AE6F38"/>
    <w:rsid w:val="00AF0385"/>
    <w:rsid w:val="00AF2163"/>
    <w:rsid w:val="00AF3FD1"/>
    <w:rsid w:val="00AF4B2B"/>
    <w:rsid w:val="00AF7FB0"/>
    <w:rsid w:val="00B03034"/>
    <w:rsid w:val="00B05771"/>
    <w:rsid w:val="00B06BBD"/>
    <w:rsid w:val="00B06D69"/>
    <w:rsid w:val="00B10407"/>
    <w:rsid w:val="00B11E59"/>
    <w:rsid w:val="00B13D3D"/>
    <w:rsid w:val="00B13ED2"/>
    <w:rsid w:val="00B169F3"/>
    <w:rsid w:val="00B170D3"/>
    <w:rsid w:val="00B21357"/>
    <w:rsid w:val="00B22A20"/>
    <w:rsid w:val="00B2750C"/>
    <w:rsid w:val="00B3210F"/>
    <w:rsid w:val="00B3344C"/>
    <w:rsid w:val="00B3386B"/>
    <w:rsid w:val="00B34F33"/>
    <w:rsid w:val="00B54355"/>
    <w:rsid w:val="00B550D5"/>
    <w:rsid w:val="00B55CA4"/>
    <w:rsid w:val="00B6130C"/>
    <w:rsid w:val="00B63BEB"/>
    <w:rsid w:val="00B64D0C"/>
    <w:rsid w:val="00B65016"/>
    <w:rsid w:val="00B65251"/>
    <w:rsid w:val="00B67A50"/>
    <w:rsid w:val="00B701F9"/>
    <w:rsid w:val="00B757D1"/>
    <w:rsid w:val="00B80FF1"/>
    <w:rsid w:val="00B81785"/>
    <w:rsid w:val="00B82B37"/>
    <w:rsid w:val="00B84A19"/>
    <w:rsid w:val="00B9057F"/>
    <w:rsid w:val="00B90C48"/>
    <w:rsid w:val="00B914D4"/>
    <w:rsid w:val="00B92227"/>
    <w:rsid w:val="00B92B67"/>
    <w:rsid w:val="00B93434"/>
    <w:rsid w:val="00B95400"/>
    <w:rsid w:val="00BA0A9C"/>
    <w:rsid w:val="00BA0C19"/>
    <w:rsid w:val="00BA0E7C"/>
    <w:rsid w:val="00BA3CF2"/>
    <w:rsid w:val="00BA679A"/>
    <w:rsid w:val="00BA7440"/>
    <w:rsid w:val="00BB044A"/>
    <w:rsid w:val="00BB28D2"/>
    <w:rsid w:val="00BB4F06"/>
    <w:rsid w:val="00BB515A"/>
    <w:rsid w:val="00BB58B1"/>
    <w:rsid w:val="00BC13E7"/>
    <w:rsid w:val="00BC2D61"/>
    <w:rsid w:val="00BC5D9C"/>
    <w:rsid w:val="00BC6EDC"/>
    <w:rsid w:val="00BC7024"/>
    <w:rsid w:val="00BD2111"/>
    <w:rsid w:val="00BD217E"/>
    <w:rsid w:val="00BD480B"/>
    <w:rsid w:val="00BE2F2C"/>
    <w:rsid w:val="00BE3FF7"/>
    <w:rsid w:val="00BE6BB5"/>
    <w:rsid w:val="00BF0606"/>
    <w:rsid w:val="00BF39FD"/>
    <w:rsid w:val="00BF5300"/>
    <w:rsid w:val="00BF688C"/>
    <w:rsid w:val="00C00F2C"/>
    <w:rsid w:val="00C01B4C"/>
    <w:rsid w:val="00C02679"/>
    <w:rsid w:val="00C02EF0"/>
    <w:rsid w:val="00C031CA"/>
    <w:rsid w:val="00C03235"/>
    <w:rsid w:val="00C05FAA"/>
    <w:rsid w:val="00C07252"/>
    <w:rsid w:val="00C075FA"/>
    <w:rsid w:val="00C11835"/>
    <w:rsid w:val="00C125C6"/>
    <w:rsid w:val="00C14A62"/>
    <w:rsid w:val="00C218DC"/>
    <w:rsid w:val="00C22327"/>
    <w:rsid w:val="00C236F2"/>
    <w:rsid w:val="00C23C1B"/>
    <w:rsid w:val="00C24613"/>
    <w:rsid w:val="00C249AA"/>
    <w:rsid w:val="00C25AE8"/>
    <w:rsid w:val="00C25B47"/>
    <w:rsid w:val="00C260C4"/>
    <w:rsid w:val="00C315C9"/>
    <w:rsid w:val="00C319CE"/>
    <w:rsid w:val="00C32EC3"/>
    <w:rsid w:val="00C405D0"/>
    <w:rsid w:val="00C42518"/>
    <w:rsid w:val="00C43B1B"/>
    <w:rsid w:val="00C448E0"/>
    <w:rsid w:val="00C44FD5"/>
    <w:rsid w:val="00C452E2"/>
    <w:rsid w:val="00C469D2"/>
    <w:rsid w:val="00C46C8A"/>
    <w:rsid w:val="00C4793C"/>
    <w:rsid w:val="00C50D1F"/>
    <w:rsid w:val="00C51C07"/>
    <w:rsid w:val="00C5275E"/>
    <w:rsid w:val="00C54905"/>
    <w:rsid w:val="00C639C8"/>
    <w:rsid w:val="00C66B36"/>
    <w:rsid w:val="00C67402"/>
    <w:rsid w:val="00C73872"/>
    <w:rsid w:val="00C7712F"/>
    <w:rsid w:val="00C85C26"/>
    <w:rsid w:val="00C8729E"/>
    <w:rsid w:val="00C872AF"/>
    <w:rsid w:val="00C90471"/>
    <w:rsid w:val="00C9479E"/>
    <w:rsid w:val="00CA1005"/>
    <w:rsid w:val="00CA15B7"/>
    <w:rsid w:val="00CA7387"/>
    <w:rsid w:val="00CB014E"/>
    <w:rsid w:val="00CB382C"/>
    <w:rsid w:val="00CB456E"/>
    <w:rsid w:val="00CB4D7E"/>
    <w:rsid w:val="00CB7247"/>
    <w:rsid w:val="00CC5D1B"/>
    <w:rsid w:val="00CC6916"/>
    <w:rsid w:val="00CD1276"/>
    <w:rsid w:val="00CD2915"/>
    <w:rsid w:val="00CD2D0C"/>
    <w:rsid w:val="00CD3753"/>
    <w:rsid w:val="00CD6E25"/>
    <w:rsid w:val="00CD780D"/>
    <w:rsid w:val="00CE26FA"/>
    <w:rsid w:val="00CE4763"/>
    <w:rsid w:val="00CE4EC2"/>
    <w:rsid w:val="00CE604A"/>
    <w:rsid w:val="00CE6822"/>
    <w:rsid w:val="00CF3E35"/>
    <w:rsid w:val="00CF52C0"/>
    <w:rsid w:val="00CF7F7F"/>
    <w:rsid w:val="00D0023E"/>
    <w:rsid w:val="00D043F6"/>
    <w:rsid w:val="00D065F7"/>
    <w:rsid w:val="00D107EA"/>
    <w:rsid w:val="00D11426"/>
    <w:rsid w:val="00D114C5"/>
    <w:rsid w:val="00D116F8"/>
    <w:rsid w:val="00D15CC5"/>
    <w:rsid w:val="00D166CE"/>
    <w:rsid w:val="00D20441"/>
    <w:rsid w:val="00D2123A"/>
    <w:rsid w:val="00D230FB"/>
    <w:rsid w:val="00D26501"/>
    <w:rsid w:val="00D3047F"/>
    <w:rsid w:val="00D33CE3"/>
    <w:rsid w:val="00D34469"/>
    <w:rsid w:val="00D347A7"/>
    <w:rsid w:val="00D351AE"/>
    <w:rsid w:val="00D363A8"/>
    <w:rsid w:val="00D379CF"/>
    <w:rsid w:val="00D41E82"/>
    <w:rsid w:val="00D42F1F"/>
    <w:rsid w:val="00D45137"/>
    <w:rsid w:val="00D452EC"/>
    <w:rsid w:val="00D45AD1"/>
    <w:rsid w:val="00D53330"/>
    <w:rsid w:val="00D54B5C"/>
    <w:rsid w:val="00D5772D"/>
    <w:rsid w:val="00D60A0B"/>
    <w:rsid w:val="00D62D1D"/>
    <w:rsid w:val="00D659AF"/>
    <w:rsid w:val="00D6750D"/>
    <w:rsid w:val="00D7467F"/>
    <w:rsid w:val="00D756DE"/>
    <w:rsid w:val="00D75A82"/>
    <w:rsid w:val="00D75DDE"/>
    <w:rsid w:val="00D766C2"/>
    <w:rsid w:val="00D808F6"/>
    <w:rsid w:val="00D852F4"/>
    <w:rsid w:val="00D854B0"/>
    <w:rsid w:val="00D931BF"/>
    <w:rsid w:val="00DA249B"/>
    <w:rsid w:val="00DA2CDC"/>
    <w:rsid w:val="00DA52BF"/>
    <w:rsid w:val="00DA7597"/>
    <w:rsid w:val="00DA7BE4"/>
    <w:rsid w:val="00DB5895"/>
    <w:rsid w:val="00DB5D03"/>
    <w:rsid w:val="00DB63A8"/>
    <w:rsid w:val="00DC1655"/>
    <w:rsid w:val="00DC2C08"/>
    <w:rsid w:val="00DC40C9"/>
    <w:rsid w:val="00DC50F7"/>
    <w:rsid w:val="00DC7179"/>
    <w:rsid w:val="00DD14DF"/>
    <w:rsid w:val="00DD2FA1"/>
    <w:rsid w:val="00DD304C"/>
    <w:rsid w:val="00DD3B73"/>
    <w:rsid w:val="00DD5383"/>
    <w:rsid w:val="00DD613A"/>
    <w:rsid w:val="00DE3831"/>
    <w:rsid w:val="00DE570D"/>
    <w:rsid w:val="00DF410A"/>
    <w:rsid w:val="00DF42C2"/>
    <w:rsid w:val="00DF592B"/>
    <w:rsid w:val="00E042B7"/>
    <w:rsid w:val="00E057CD"/>
    <w:rsid w:val="00E11712"/>
    <w:rsid w:val="00E119FC"/>
    <w:rsid w:val="00E14B18"/>
    <w:rsid w:val="00E15C91"/>
    <w:rsid w:val="00E20A31"/>
    <w:rsid w:val="00E21DB0"/>
    <w:rsid w:val="00E2235D"/>
    <w:rsid w:val="00E23FC8"/>
    <w:rsid w:val="00E24832"/>
    <w:rsid w:val="00E269AA"/>
    <w:rsid w:val="00E301AF"/>
    <w:rsid w:val="00E30312"/>
    <w:rsid w:val="00E30FCA"/>
    <w:rsid w:val="00E346A0"/>
    <w:rsid w:val="00E36142"/>
    <w:rsid w:val="00E41BC7"/>
    <w:rsid w:val="00E41E2B"/>
    <w:rsid w:val="00E45E43"/>
    <w:rsid w:val="00E4733D"/>
    <w:rsid w:val="00E47AD5"/>
    <w:rsid w:val="00E511D0"/>
    <w:rsid w:val="00E544CC"/>
    <w:rsid w:val="00E55B9D"/>
    <w:rsid w:val="00E55CA8"/>
    <w:rsid w:val="00E61218"/>
    <w:rsid w:val="00E62C3C"/>
    <w:rsid w:val="00E64761"/>
    <w:rsid w:val="00E655F8"/>
    <w:rsid w:val="00E73991"/>
    <w:rsid w:val="00E73E2F"/>
    <w:rsid w:val="00E75714"/>
    <w:rsid w:val="00E77888"/>
    <w:rsid w:val="00E94D45"/>
    <w:rsid w:val="00E951D9"/>
    <w:rsid w:val="00E95936"/>
    <w:rsid w:val="00EA1854"/>
    <w:rsid w:val="00EA61B7"/>
    <w:rsid w:val="00EA7F16"/>
    <w:rsid w:val="00EB5B7B"/>
    <w:rsid w:val="00EC50A9"/>
    <w:rsid w:val="00EC582A"/>
    <w:rsid w:val="00EC7908"/>
    <w:rsid w:val="00ED0FC1"/>
    <w:rsid w:val="00ED209D"/>
    <w:rsid w:val="00ED2620"/>
    <w:rsid w:val="00ED41BC"/>
    <w:rsid w:val="00ED46F3"/>
    <w:rsid w:val="00ED6696"/>
    <w:rsid w:val="00ED72B8"/>
    <w:rsid w:val="00EE00B2"/>
    <w:rsid w:val="00EE0CC5"/>
    <w:rsid w:val="00EE3649"/>
    <w:rsid w:val="00EE3F27"/>
    <w:rsid w:val="00EE4FC4"/>
    <w:rsid w:val="00EE51A7"/>
    <w:rsid w:val="00EE6FC4"/>
    <w:rsid w:val="00EF3AE5"/>
    <w:rsid w:val="00EF482F"/>
    <w:rsid w:val="00F04884"/>
    <w:rsid w:val="00F076AF"/>
    <w:rsid w:val="00F1229B"/>
    <w:rsid w:val="00F15782"/>
    <w:rsid w:val="00F2103D"/>
    <w:rsid w:val="00F23603"/>
    <w:rsid w:val="00F25025"/>
    <w:rsid w:val="00F2533B"/>
    <w:rsid w:val="00F26775"/>
    <w:rsid w:val="00F3099E"/>
    <w:rsid w:val="00F31176"/>
    <w:rsid w:val="00F31269"/>
    <w:rsid w:val="00F33FB5"/>
    <w:rsid w:val="00F340DE"/>
    <w:rsid w:val="00F40A01"/>
    <w:rsid w:val="00F40B09"/>
    <w:rsid w:val="00F4474C"/>
    <w:rsid w:val="00F44D59"/>
    <w:rsid w:val="00F4637F"/>
    <w:rsid w:val="00F46B1F"/>
    <w:rsid w:val="00F522E9"/>
    <w:rsid w:val="00F52FF1"/>
    <w:rsid w:val="00F53BB5"/>
    <w:rsid w:val="00F60231"/>
    <w:rsid w:val="00F61061"/>
    <w:rsid w:val="00F61AB8"/>
    <w:rsid w:val="00F61D28"/>
    <w:rsid w:val="00F63584"/>
    <w:rsid w:val="00F65AAF"/>
    <w:rsid w:val="00F723A9"/>
    <w:rsid w:val="00F73349"/>
    <w:rsid w:val="00F808E4"/>
    <w:rsid w:val="00F82419"/>
    <w:rsid w:val="00F851F3"/>
    <w:rsid w:val="00F852FA"/>
    <w:rsid w:val="00F85F0E"/>
    <w:rsid w:val="00F965D8"/>
    <w:rsid w:val="00FB2BEF"/>
    <w:rsid w:val="00FB3258"/>
    <w:rsid w:val="00FB347A"/>
    <w:rsid w:val="00FB3613"/>
    <w:rsid w:val="00FB3EC1"/>
    <w:rsid w:val="00FC24A2"/>
    <w:rsid w:val="00FC2646"/>
    <w:rsid w:val="00FC2AFD"/>
    <w:rsid w:val="00FC37CC"/>
    <w:rsid w:val="00FC6C95"/>
    <w:rsid w:val="00FC7D2C"/>
    <w:rsid w:val="00FD0EEC"/>
    <w:rsid w:val="00FD264F"/>
    <w:rsid w:val="00FD2770"/>
    <w:rsid w:val="00FD464D"/>
    <w:rsid w:val="00FD6D89"/>
    <w:rsid w:val="00FD7A03"/>
    <w:rsid w:val="00FE2CE5"/>
    <w:rsid w:val="00FF2CA0"/>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543948C9-A731-41B6-86CE-06A2F41BE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307D0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D852F4"/>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OdstavekseznamaZnak">
    <w:name w:val="Odstavek seznama Znak"/>
    <w:aliases w:val="Odstavek seznama_IP Znak,Seznam_IP_1 Znak"/>
    <w:link w:val="Odstavekseznama"/>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semiHidden/>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UnresolvedMention1">
    <w:name w:val="Unresolved Mention1"/>
    <w:basedOn w:val="Privzetapisavaodstavka"/>
    <w:uiPriority w:val="99"/>
    <w:semiHidden/>
    <w:unhideWhenUsed/>
    <w:rsid w:val="007E6FA7"/>
    <w:rPr>
      <w:color w:val="808080"/>
      <w:shd w:val="clear" w:color="auto" w:fill="E6E6E6"/>
    </w:rPr>
  </w:style>
  <w:style w:type="character" w:customStyle="1" w:styleId="Naslov3Znak">
    <w:name w:val="Naslov 3 Znak"/>
    <w:basedOn w:val="Privzetapisavaodstavka"/>
    <w:link w:val="Naslov3"/>
    <w:uiPriority w:val="9"/>
    <w:semiHidden/>
    <w:rsid w:val="00307D0A"/>
    <w:rPr>
      <w:rFonts w:asciiTheme="majorHAnsi" w:eastAsiaTheme="majorEastAsia" w:hAnsiTheme="majorHAnsi" w:cstheme="majorBidi"/>
      <w:color w:val="243F60" w:themeColor="accent1" w:themeShade="7F"/>
      <w:sz w:val="24"/>
      <w:szCs w:val="24"/>
    </w:rPr>
  </w:style>
  <w:style w:type="paragraph" w:styleId="Revizija">
    <w:name w:val="Revision"/>
    <w:hidden/>
    <w:uiPriority w:val="99"/>
    <w:semiHidden/>
    <w:rsid w:val="000B5DD8"/>
    <w:pPr>
      <w:spacing w:after="0" w:line="240" w:lineRule="auto"/>
    </w:pPr>
    <w:rPr>
      <w:rFonts w:ascii="Helvetica" w:hAnsi="Helvetica"/>
    </w:rPr>
  </w:style>
  <w:style w:type="character" w:customStyle="1" w:styleId="Naslov4Znak">
    <w:name w:val="Naslov 4 Znak"/>
    <w:basedOn w:val="Privzetapisavaodstavka"/>
    <w:link w:val="Naslov4"/>
    <w:uiPriority w:val="9"/>
    <w:rsid w:val="00D852F4"/>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595823782">
      <w:bodyDiv w:val="1"/>
      <w:marLeft w:val="0"/>
      <w:marRight w:val="0"/>
      <w:marTop w:val="0"/>
      <w:marBottom w:val="0"/>
      <w:divBdr>
        <w:top w:val="none" w:sz="0" w:space="0" w:color="auto"/>
        <w:left w:val="none" w:sz="0" w:space="0" w:color="auto"/>
        <w:bottom w:val="none" w:sz="0" w:space="0" w:color="auto"/>
        <w:right w:val="none" w:sz="0" w:space="0" w:color="auto"/>
      </w:divBdr>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 w:id="213752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269;anje.si/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D87F0-F940-4673-9C53-D14563ADE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8516</Words>
  <Characters>48546</Characters>
  <Application>Microsoft Office Word</Application>
  <DocSecurity>0</DocSecurity>
  <Lines>404</Lines>
  <Paragraphs>113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Urška Piškur</cp:lastModifiedBy>
  <cp:revision>2</cp:revision>
  <cp:lastPrinted>2018-08-21T15:37:00Z</cp:lastPrinted>
  <dcterms:created xsi:type="dcterms:W3CDTF">2020-11-09T08:34:00Z</dcterms:created>
  <dcterms:modified xsi:type="dcterms:W3CDTF">2020-11-09T08:34:00Z</dcterms:modified>
</cp:coreProperties>
</file>