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2862FF" w14:textId="77777777" w:rsidR="00320B35" w:rsidRPr="00400682" w:rsidRDefault="00320B35" w:rsidP="00320B35">
      <w:pPr>
        <w:rPr>
          <w:rFonts w:asciiTheme="minorHAnsi" w:hAnsiTheme="minorHAnsi" w:cstheme="minorHAnsi"/>
          <w:sz w:val="24"/>
          <w:szCs w:val="24"/>
        </w:rPr>
      </w:pPr>
      <w:r w:rsidRPr="00400682">
        <w:rPr>
          <w:rFonts w:asciiTheme="minorHAnsi" w:hAnsiTheme="minorHAnsi" w:cstheme="minorHAnsi"/>
          <w:b/>
          <w:i/>
          <w:sz w:val="24"/>
          <w:szCs w:val="24"/>
        </w:rPr>
        <w:t>OBR-1</w:t>
      </w:r>
    </w:p>
    <w:p w14:paraId="6B2F71A9" w14:textId="77777777" w:rsidR="00320B35" w:rsidRDefault="00320B35" w:rsidP="00320B35">
      <w:pPr>
        <w:rPr>
          <w:rFonts w:asciiTheme="minorHAnsi" w:hAnsiTheme="minorHAnsi" w:cstheme="minorHAnsi"/>
          <w:sz w:val="24"/>
          <w:szCs w:val="24"/>
        </w:rPr>
      </w:pPr>
    </w:p>
    <w:p w14:paraId="7A17B751" w14:textId="7F6545B0" w:rsidR="00320B35" w:rsidRPr="00400682" w:rsidRDefault="00320B35" w:rsidP="00320B35">
      <w:pPr>
        <w:rPr>
          <w:rFonts w:asciiTheme="minorHAnsi" w:hAnsiTheme="minorHAnsi" w:cstheme="minorHAnsi"/>
          <w:sz w:val="24"/>
          <w:szCs w:val="24"/>
        </w:rPr>
      </w:pPr>
      <w:r w:rsidRPr="00400682">
        <w:rPr>
          <w:rFonts w:asciiTheme="minorHAnsi" w:hAnsiTheme="minorHAnsi" w:cstheme="minorHAnsi"/>
          <w:sz w:val="24"/>
          <w:szCs w:val="24"/>
        </w:rPr>
        <w:t xml:space="preserve">Naročnik: </w:t>
      </w:r>
      <w:r w:rsidRPr="00400682">
        <w:rPr>
          <w:rFonts w:asciiTheme="minorHAnsi" w:hAnsiTheme="minorHAnsi" w:cstheme="minorHAnsi"/>
          <w:sz w:val="24"/>
          <w:szCs w:val="24"/>
        </w:rPr>
        <w:tab/>
      </w:r>
    </w:p>
    <w:p w14:paraId="7AE0951C" w14:textId="77777777" w:rsidR="00320B35" w:rsidRPr="00400682" w:rsidRDefault="00320B35" w:rsidP="00320B35">
      <w:pPr>
        <w:pStyle w:val="Odstavekseznama"/>
        <w:tabs>
          <w:tab w:val="left" w:pos="330"/>
          <w:tab w:val="left" w:pos="5954"/>
          <w:tab w:val="right" w:pos="9073"/>
        </w:tabs>
        <w:spacing w:line="360" w:lineRule="auto"/>
        <w:ind w:left="0"/>
        <w:rPr>
          <w:rFonts w:asciiTheme="minorHAnsi" w:hAnsiTheme="minorHAnsi" w:cstheme="minorHAnsi"/>
          <w:b/>
          <w:sz w:val="24"/>
          <w:szCs w:val="24"/>
        </w:rPr>
      </w:pPr>
      <w:r w:rsidRPr="00400682">
        <w:rPr>
          <w:rFonts w:asciiTheme="minorHAnsi" w:hAnsiTheme="minorHAnsi" w:cstheme="minorHAnsi"/>
          <w:b/>
          <w:sz w:val="24"/>
          <w:szCs w:val="24"/>
        </w:rPr>
        <w:t>ZDRAVSTVENI DOM MURSKA SOBOTA</w:t>
      </w:r>
      <w:r w:rsidRPr="00400682">
        <w:rPr>
          <w:rFonts w:asciiTheme="minorHAnsi" w:hAnsiTheme="minorHAnsi" w:cstheme="minorHAnsi"/>
          <w:b/>
          <w:sz w:val="24"/>
          <w:szCs w:val="24"/>
        </w:rPr>
        <w:tab/>
      </w:r>
      <w:r w:rsidRPr="00400682">
        <w:rPr>
          <w:rFonts w:asciiTheme="minorHAnsi" w:hAnsiTheme="minorHAnsi" w:cstheme="minorHAnsi"/>
          <w:b/>
          <w:sz w:val="24"/>
          <w:szCs w:val="24"/>
        </w:rPr>
        <w:tab/>
      </w:r>
    </w:p>
    <w:tbl>
      <w:tblPr>
        <w:tblW w:w="0" w:type="auto"/>
        <w:tblBorders>
          <w:insideH w:val="single" w:sz="4" w:space="0" w:color="auto"/>
        </w:tblBorders>
        <w:tblLook w:val="01E0" w:firstRow="1" w:lastRow="1" w:firstColumn="1" w:lastColumn="1" w:noHBand="0" w:noVBand="0"/>
      </w:tblPr>
      <w:tblGrid>
        <w:gridCol w:w="7938"/>
      </w:tblGrid>
      <w:tr w:rsidR="00320B35" w:rsidRPr="00400682" w14:paraId="605832DD" w14:textId="77777777" w:rsidTr="00932B3D">
        <w:tc>
          <w:tcPr>
            <w:tcW w:w="7938" w:type="dxa"/>
            <w:tcBorders>
              <w:top w:val="nil"/>
              <w:bottom w:val="nil"/>
            </w:tcBorders>
            <w:shd w:val="clear" w:color="auto" w:fill="auto"/>
          </w:tcPr>
          <w:p w14:paraId="14C54896" w14:textId="77777777" w:rsidR="00320B35" w:rsidRPr="00400682" w:rsidRDefault="00320B35" w:rsidP="00932B3D">
            <w:pPr>
              <w:jc w:val="both"/>
              <w:rPr>
                <w:rFonts w:asciiTheme="minorHAnsi" w:hAnsiTheme="minorHAnsi" w:cstheme="minorHAnsi"/>
                <w:sz w:val="24"/>
                <w:szCs w:val="24"/>
              </w:rPr>
            </w:pPr>
          </w:p>
          <w:p w14:paraId="6F7E6E3E" w14:textId="77777777" w:rsidR="00320B35" w:rsidRPr="00400682" w:rsidRDefault="00320B35" w:rsidP="00932B3D">
            <w:pPr>
              <w:jc w:val="both"/>
              <w:rPr>
                <w:rFonts w:asciiTheme="minorHAnsi" w:hAnsiTheme="minorHAnsi" w:cstheme="minorHAnsi"/>
                <w:sz w:val="24"/>
                <w:szCs w:val="24"/>
              </w:rPr>
            </w:pPr>
            <w:r w:rsidRPr="00400682">
              <w:rPr>
                <w:rFonts w:asciiTheme="minorHAnsi" w:hAnsiTheme="minorHAnsi" w:cstheme="minorHAnsi"/>
                <w:sz w:val="24"/>
                <w:szCs w:val="24"/>
              </w:rPr>
              <w:t>Ponudnik:</w:t>
            </w:r>
            <w:sdt>
              <w:sdtPr>
                <w:rPr>
                  <w:rFonts w:asciiTheme="minorHAnsi" w:hAnsiTheme="minorHAnsi" w:cstheme="minorHAnsi"/>
                  <w:sz w:val="24"/>
                  <w:szCs w:val="24"/>
                </w:rPr>
                <w:id w:val="308293918"/>
                <w:placeholder>
                  <w:docPart w:val="3493F18E5221448B9929396A88F5C87B"/>
                </w:placeholder>
                <w:showingPlcHdr/>
              </w:sdtPr>
              <w:sdtContent>
                <w:r w:rsidRPr="00400682">
                  <w:rPr>
                    <w:rStyle w:val="Besedilooznabemesta"/>
                    <w:rFonts w:asciiTheme="minorHAnsi" w:hAnsiTheme="minorHAnsi" w:cstheme="minorHAnsi"/>
                    <w:sz w:val="24"/>
                    <w:szCs w:val="24"/>
                  </w:rPr>
                  <w:t>Kliknite ali tapnite tukaj, če želite vnesti besedilo.</w:t>
                </w:r>
              </w:sdtContent>
            </w:sdt>
          </w:p>
        </w:tc>
      </w:tr>
      <w:tr w:rsidR="00320B35" w:rsidRPr="00400682" w14:paraId="362CAD81" w14:textId="77777777" w:rsidTr="00932B3D">
        <w:tc>
          <w:tcPr>
            <w:tcW w:w="7938" w:type="dxa"/>
            <w:tcBorders>
              <w:top w:val="nil"/>
            </w:tcBorders>
            <w:shd w:val="clear" w:color="auto" w:fill="auto"/>
          </w:tcPr>
          <w:p w14:paraId="32A42952" w14:textId="77777777" w:rsidR="00320B35" w:rsidRPr="00400682" w:rsidRDefault="00320B35" w:rsidP="00932B3D">
            <w:pPr>
              <w:jc w:val="both"/>
              <w:rPr>
                <w:rFonts w:asciiTheme="minorHAnsi" w:hAnsiTheme="minorHAnsi" w:cstheme="minorHAnsi"/>
                <w:sz w:val="24"/>
                <w:szCs w:val="24"/>
              </w:rPr>
            </w:pPr>
          </w:p>
          <w:p w14:paraId="5ED1EAE1" w14:textId="77777777" w:rsidR="00320B35" w:rsidRPr="00400682" w:rsidRDefault="00320B35" w:rsidP="00932B3D">
            <w:pPr>
              <w:jc w:val="both"/>
              <w:rPr>
                <w:rFonts w:asciiTheme="minorHAnsi" w:hAnsiTheme="minorHAnsi" w:cstheme="minorHAnsi"/>
                <w:sz w:val="24"/>
                <w:szCs w:val="24"/>
              </w:rPr>
            </w:pPr>
            <w:r w:rsidRPr="00400682">
              <w:rPr>
                <w:rFonts w:asciiTheme="minorHAnsi" w:hAnsiTheme="minorHAnsi" w:cstheme="minorHAnsi"/>
                <w:sz w:val="24"/>
                <w:szCs w:val="24"/>
              </w:rPr>
              <w:t xml:space="preserve">Naslov: </w:t>
            </w:r>
            <w:sdt>
              <w:sdtPr>
                <w:rPr>
                  <w:rFonts w:asciiTheme="minorHAnsi" w:hAnsiTheme="minorHAnsi" w:cstheme="minorHAnsi"/>
                  <w:sz w:val="24"/>
                  <w:szCs w:val="24"/>
                </w:rPr>
                <w:id w:val="1088510066"/>
                <w:placeholder>
                  <w:docPart w:val="3493F18E5221448B9929396A88F5C87B"/>
                </w:placeholder>
                <w:showingPlcHdr/>
              </w:sdtPr>
              <w:sdtContent>
                <w:r w:rsidRPr="00400682">
                  <w:rPr>
                    <w:rStyle w:val="Besedilooznabemesta"/>
                    <w:rFonts w:asciiTheme="minorHAnsi" w:hAnsiTheme="minorHAnsi" w:cstheme="minorHAnsi"/>
                    <w:sz w:val="24"/>
                    <w:szCs w:val="24"/>
                  </w:rPr>
                  <w:t>Kliknite ali tapnite tukaj, če želite vnesti besedilo.</w:t>
                </w:r>
              </w:sdtContent>
            </w:sdt>
          </w:p>
        </w:tc>
      </w:tr>
    </w:tbl>
    <w:p w14:paraId="6B08F9B0" w14:textId="77777777" w:rsidR="00320B35" w:rsidRPr="00400682" w:rsidRDefault="00320B35" w:rsidP="00320B35">
      <w:pPr>
        <w:rPr>
          <w:rFonts w:asciiTheme="minorHAnsi" w:hAnsiTheme="minorHAnsi" w:cstheme="minorHAnsi"/>
          <w:b/>
          <w:bCs/>
          <w:sz w:val="24"/>
          <w:szCs w:val="24"/>
        </w:rPr>
      </w:pPr>
      <w:bookmarkStart w:id="0" w:name="_Toc163952960"/>
      <w:bookmarkStart w:id="1" w:name="_Toc225047727"/>
      <w:bookmarkStart w:id="2" w:name="_Toc225049262"/>
      <w:bookmarkStart w:id="3" w:name="_Toc262712306"/>
    </w:p>
    <w:p w14:paraId="525FCE3F" w14:textId="77777777" w:rsidR="00320B35" w:rsidRPr="00400682" w:rsidRDefault="00320B35" w:rsidP="00320B35">
      <w:pPr>
        <w:pStyle w:val="Naslov1"/>
        <w:jc w:val="center"/>
        <w:rPr>
          <w:rFonts w:asciiTheme="minorHAnsi" w:hAnsiTheme="minorHAnsi" w:cstheme="minorHAnsi"/>
          <w:sz w:val="24"/>
          <w:szCs w:val="24"/>
        </w:rPr>
      </w:pPr>
      <w:bookmarkStart w:id="4" w:name="_Toc56676607"/>
      <w:r w:rsidRPr="00400682">
        <w:rPr>
          <w:rFonts w:asciiTheme="minorHAnsi" w:hAnsiTheme="minorHAnsi" w:cstheme="minorHAnsi"/>
          <w:sz w:val="24"/>
          <w:szCs w:val="24"/>
        </w:rPr>
        <w:t>P R E D R A Č U N</w:t>
      </w:r>
      <w:bookmarkEnd w:id="0"/>
      <w:bookmarkEnd w:id="1"/>
      <w:bookmarkEnd w:id="2"/>
      <w:bookmarkEnd w:id="3"/>
      <w:r w:rsidRPr="00400682">
        <w:rPr>
          <w:rStyle w:val="Sprotnaopomba-sklic"/>
          <w:rFonts w:asciiTheme="minorHAnsi" w:hAnsiTheme="minorHAnsi" w:cstheme="minorHAnsi"/>
          <w:sz w:val="24"/>
          <w:szCs w:val="24"/>
        </w:rPr>
        <w:footnoteReference w:id="1"/>
      </w:r>
      <w:bookmarkEnd w:id="4"/>
    </w:p>
    <w:p w14:paraId="407823B9" w14:textId="77777777" w:rsidR="00320B35" w:rsidRPr="00400682" w:rsidRDefault="00320B35" w:rsidP="00320B35">
      <w:pPr>
        <w:jc w:val="both"/>
        <w:rPr>
          <w:rFonts w:asciiTheme="minorHAnsi" w:hAnsiTheme="minorHAnsi" w:cstheme="minorHAnsi"/>
          <w:sz w:val="24"/>
          <w:szCs w:val="24"/>
        </w:rPr>
      </w:pPr>
    </w:p>
    <w:p w14:paraId="5BFF4C11" w14:textId="77777777" w:rsidR="00320B35" w:rsidRPr="00400682" w:rsidRDefault="00320B35" w:rsidP="00320B35">
      <w:pPr>
        <w:jc w:val="both"/>
        <w:rPr>
          <w:rFonts w:asciiTheme="minorHAnsi" w:hAnsiTheme="minorHAnsi" w:cstheme="minorHAnsi"/>
          <w:sz w:val="24"/>
          <w:szCs w:val="24"/>
        </w:rPr>
      </w:pPr>
      <w:r w:rsidRPr="00400682">
        <w:rPr>
          <w:rFonts w:asciiTheme="minorHAnsi" w:hAnsiTheme="minorHAnsi" w:cstheme="minorHAnsi"/>
          <w:sz w:val="24"/>
          <w:szCs w:val="24"/>
        </w:rPr>
        <w:t xml:space="preserve">Cena po predračunu zajema dobavo potrošnega materiala za izvajanje zobozdravstvene dejavnosti </w:t>
      </w:r>
      <w:proofErr w:type="spellStart"/>
      <w:r w:rsidRPr="00400682">
        <w:rPr>
          <w:rFonts w:asciiTheme="minorHAnsi" w:hAnsiTheme="minorHAnsi" w:cstheme="minorHAnsi"/>
          <w:sz w:val="24"/>
          <w:szCs w:val="24"/>
        </w:rPr>
        <w:t>fco</w:t>
      </w:r>
      <w:proofErr w:type="spellEnd"/>
      <w:r w:rsidRPr="00400682">
        <w:rPr>
          <w:rFonts w:asciiTheme="minorHAnsi" w:hAnsiTheme="minorHAnsi" w:cstheme="minorHAnsi"/>
          <w:sz w:val="24"/>
          <w:szCs w:val="24"/>
        </w:rPr>
        <w:t xml:space="preserve"> naročnik skladišče razloženo.</w:t>
      </w:r>
    </w:p>
    <w:p w14:paraId="6C161C89" w14:textId="77777777" w:rsidR="00320B35" w:rsidRPr="00400682" w:rsidRDefault="00320B35" w:rsidP="00320B35">
      <w:pPr>
        <w:jc w:val="both"/>
        <w:rPr>
          <w:rFonts w:asciiTheme="minorHAnsi" w:hAnsiTheme="minorHAnsi" w:cstheme="minorHAnsi"/>
          <w:sz w:val="24"/>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5"/>
        <w:gridCol w:w="677"/>
        <w:gridCol w:w="3413"/>
        <w:gridCol w:w="1117"/>
      </w:tblGrid>
      <w:tr w:rsidR="00320B35" w:rsidRPr="00400682" w14:paraId="06056097" w14:textId="77777777" w:rsidTr="00932B3D">
        <w:tc>
          <w:tcPr>
            <w:tcW w:w="3969" w:type="dxa"/>
            <w:tcBorders>
              <w:bottom w:val="single" w:sz="4" w:space="0" w:color="auto"/>
            </w:tcBorders>
          </w:tcPr>
          <w:p w14:paraId="2751B758" w14:textId="77777777" w:rsidR="00320B35" w:rsidRPr="00400682" w:rsidRDefault="00320B35" w:rsidP="00932B3D">
            <w:pPr>
              <w:jc w:val="center"/>
              <w:rPr>
                <w:rFonts w:asciiTheme="minorHAnsi" w:hAnsiTheme="minorHAnsi" w:cstheme="minorHAnsi"/>
                <w:sz w:val="24"/>
                <w:szCs w:val="24"/>
              </w:rPr>
            </w:pPr>
            <w:r w:rsidRPr="00400682">
              <w:rPr>
                <w:rFonts w:asciiTheme="minorHAnsi" w:hAnsiTheme="minorHAnsi" w:cstheme="minorHAnsi"/>
                <w:sz w:val="24"/>
                <w:szCs w:val="24"/>
              </w:rPr>
              <w:t>NAZIV SKLOPA</w:t>
            </w:r>
          </w:p>
        </w:tc>
        <w:tc>
          <w:tcPr>
            <w:tcW w:w="4248" w:type="dxa"/>
            <w:gridSpan w:val="2"/>
            <w:tcBorders>
              <w:bottom w:val="single" w:sz="4" w:space="0" w:color="auto"/>
            </w:tcBorders>
          </w:tcPr>
          <w:p w14:paraId="04F38350" w14:textId="77777777" w:rsidR="00320B35" w:rsidRPr="00400682" w:rsidRDefault="00320B35" w:rsidP="00932B3D">
            <w:pPr>
              <w:jc w:val="center"/>
              <w:rPr>
                <w:rFonts w:asciiTheme="minorHAnsi" w:hAnsiTheme="minorHAnsi" w:cstheme="minorHAnsi"/>
                <w:sz w:val="24"/>
                <w:szCs w:val="24"/>
              </w:rPr>
            </w:pPr>
            <w:r w:rsidRPr="00400682">
              <w:rPr>
                <w:rFonts w:asciiTheme="minorHAnsi" w:hAnsiTheme="minorHAnsi" w:cstheme="minorHAnsi"/>
                <w:sz w:val="24"/>
                <w:szCs w:val="24"/>
              </w:rPr>
              <w:t xml:space="preserve">           VREDNOST brez DDV </w:t>
            </w:r>
          </w:p>
        </w:tc>
        <w:tc>
          <w:tcPr>
            <w:tcW w:w="1134" w:type="dxa"/>
          </w:tcPr>
          <w:p w14:paraId="0D014D76" w14:textId="77777777" w:rsidR="00320B35" w:rsidRPr="00400682" w:rsidRDefault="00320B35" w:rsidP="00932B3D">
            <w:pPr>
              <w:jc w:val="center"/>
              <w:rPr>
                <w:rFonts w:asciiTheme="minorHAnsi" w:hAnsiTheme="minorHAnsi" w:cstheme="minorHAnsi"/>
                <w:sz w:val="24"/>
                <w:szCs w:val="24"/>
              </w:rPr>
            </w:pPr>
          </w:p>
        </w:tc>
      </w:tr>
      <w:tr w:rsidR="00320B35" w:rsidRPr="00400682" w14:paraId="192C7100" w14:textId="77777777" w:rsidTr="00932B3D">
        <w:tc>
          <w:tcPr>
            <w:tcW w:w="4678" w:type="dxa"/>
            <w:gridSpan w:val="2"/>
            <w:tcBorders>
              <w:top w:val="single" w:sz="4" w:space="0" w:color="auto"/>
            </w:tcBorders>
            <w:vAlign w:val="center"/>
          </w:tcPr>
          <w:p w14:paraId="17574797" w14:textId="77777777" w:rsidR="00320B35" w:rsidRPr="00400682" w:rsidRDefault="00320B35" w:rsidP="00932B3D">
            <w:pPr>
              <w:pStyle w:val="Odstavekseznama"/>
              <w:numPr>
                <w:ilvl w:val="0"/>
                <w:numId w:val="17"/>
              </w:numPr>
              <w:rPr>
                <w:rFonts w:asciiTheme="minorHAnsi" w:hAnsiTheme="minorHAnsi" w:cstheme="minorHAnsi"/>
                <w:b/>
                <w:bCs/>
                <w:sz w:val="24"/>
                <w:szCs w:val="24"/>
              </w:rPr>
            </w:pPr>
            <w:r w:rsidRPr="00400682">
              <w:rPr>
                <w:rFonts w:asciiTheme="minorHAnsi" w:eastAsia="Calibri" w:hAnsiTheme="minorHAnsi" w:cstheme="minorHAnsi"/>
                <w:b/>
                <w:bCs/>
                <w:sz w:val="24"/>
                <w:szCs w:val="24"/>
              </w:rPr>
              <w:t xml:space="preserve">Potrošni material za </w:t>
            </w:r>
            <w:r w:rsidRPr="00400682">
              <w:rPr>
                <w:rFonts w:asciiTheme="minorHAnsi" w:hAnsiTheme="minorHAnsi" w:cstheme="minorHAnsi"/>
                <w:b/>
                <w:bCs/>
                <w:sz w:val="24"/>
                <w:szCs w:val="24"/>
              </w:rPr>
              <w:t>zobne ordinacije</w:t>
            </w:r>
          </w:p>
          <w:p w14:paraId="0A623151" w14:textId="77777777" w:rsidR="00320B35" w:rsidRPr="00400682" w:rsidRDefault="00320B35" w:rsidP="00932B3D">
            <w:pPr>
              <w:pStyle w:val="Odstavekseznama"/>
              <w:ind w:left="720"/>
              <w:rPr>
                <w:rFonts w:asciiTheme="minorHAnsi" w:hAnsiTheme="minorHAnsi" w:cstheme="minorHAnsi"/>
                <w:b/>
                <w:bCs/>
                <w:sz w:val="24"/>
                <w:szCs w:val="24"/>
              </w:rPr>
            </w:pPr>
          </w:p>
        </w:tc>
        <w:sdt>
          <w:sdtPr>
            <w:rPr>
              <w:rFonts w:asciiTheme="minorHAnsi" w:hAnsiTheme="minorHAnsi" w:cstheme="minorHAnsi"/>
              <w:sz w:val="24"/>
              <w:szCs w:val="24"/>
            </w:rPr>
            <w:id w:val="-460106018"/>
            <w:placeholder>
              <w:docPart w:val="D63C306BD8A54D88BE6134A301205F7F"/>
            </w:placeholder>
            <w:showingPlcHdr/>
            <w:text/>
          </w:sdtPr>
          <w:sdtContent>
            <w:tc>
              <w:tcPr>
                <w:tcW w:w="3539" w:type="dxa"/>
                <w:tcBorders>
                  <w:top w:val="single" w:sz="4" w:space="0" w:color="auto"/>
                </w:tcBorders>
                <w:vAlign w:val="center"/>
              </w:tcPr>
              <w:p w14:paraId="740AB282" w14:textId="77777777" w:rsidR="00320B35" w:rsidRPr="00DA5DB7" w:rsidRDefault="00320B35" w:rsidP="00932B3D">
                <w:pPr>
                  <w:jc w:val="center"/>
                  <w:rPr>
                    <w:rFonts w:asciiTheme="minorHAnsi" w:hAnsiTheme="minorHAnsi" w:cstheme="minorHAnsi"/>
                    <w:sz w:val="24"/>
                    <w:szCs w:val="24"/>
                  </w:rPr>
                </w:pPr>
                <w:r w:rsidRPr="00DA5DB7">
                  <w:rPr>
                    <w:rStyle w:val="Besedilooznabemesta"/>
                    <w:rFonts w:asciiTheme="minorHAnsi" w:hAnsiTheme="minorHAnsi" w:cstheme="minorHAnsi"/>
                    <w:sz w:val="24"/>
                    <w:szCs w:val="24"/>
                  </w:rPr>
                  <w:t>Kliknite ali tapnite tukaj, če želite vnesti besedilo.</w:t>
                </w:r>
              </w:p>
            </w:tc>
          </w:sdtContent>
        </w:sdt>
        <w:tc>
          <w:tcPr>
            <w:tcW w:w="1134" w:type="dxa"/>
            <w:vAlign w:val="bottom"/>
          </w:tcPr>
          <w:p w14:paraId="596F2D5F" w14:textId="77777777" w:rsidR="00320B35" w:rsidRPr="00400682" w:rsidRDefault="00320B35" w:rsidP="00932B3D">
            <w:pPr>
              <w:rPr>
                <w:rFonts w:asciiTheme="minorHAnsi" w:hAnsiTheme="minorHAnsi" w:cstheme="minorHAnsi"/>
                <w:sz w:val="24"/>
                <w:szCs w:val="24"/>
              </w:rPr>
            </w:pPr>
            <w:r w:rsidRPr="00400682">
              <w:rPr>
                <w:rFonts w:asciiTheme="minorHAnsi" w:hAnsiTheme="minorHAnsi" w:cstheme="minorHAnsi"/>
                <w:sz w:val="24"/>
                <w:szCs w:val="24"/>
              </w:rPr>
              <w:t>EUR</w:t>
            </w:r>
          </w:p>
        </w:tc>
      </w:tr>
      <w:tr w:rsidR="00320B35" w:rsidRPr="00400682" w14:paraId="287AEF4B" w14:textId="77777777" w:rsidTr="00932B3D">
        <w:tc>
          <w:tcPr>
            <w:tcW w:w="4678" w:type="dxa"/>
            <w:gridSpan w:val="2"/>
            <w:vAlign w:val="center"/>
          </w:tcPr>
          <w:p w14:paraId="58F7DE85" w14:textId="77777777" w:rsidR="00320B35" w:rsidRPr="00400682" w:rsidRDefault="00320B35" w:rsidP="00932B3D">
            <w:pPr>
              <w:pStyle w:val="Odstavekseznama"/>
              <w:numPr>
                <w:ilvl w:val="0"/>
                <w:numId w:val="17"/>
              </w:numPr>
              <w:rPr>
                <w:rFonts w:asciiTheme="minorHAnsi" w:hAnsiTheme="minorHAnsi" w:cstheme="minorHAnsi"/>
                <w:b/>
                <w:bCs/>
                <w:sz w:val="24"/>
                <w:szCs w:val="24"/>
              </w:rPr>
            </w:pPr>
            <w:r w:rsidRPr="00400682">
              <w:rPr>
                <w:rFonts w:asciiTheme="minorHAnsi" w:eastAsia="Calibri" w:hAnsiTheme="minorHAnsi" w:cstheme="minorHAnsi"/>
                <w:b/>
                <w:bCs/>
                <w:sz w:val="24"/>
                <w:szCs w:val="24"/>
              </w:rPr>
              <w:t>Potrošni material za zobotehnični laboratorij</w:t>
            </w:r>
          </w:p>
        </w:tc>
        <w:sdt>
          <w:sdtPr>
            <w:rPr>
              <w:rFonts w:asciiTheme="minorHAnsi" w:hAnsiTheme="minorHAnsi" w:cstheme="minorHAnsi"/>
              <w:sz w:val="24"/>
              <w:szCs w:val="24"/>
            </w:rPr>
            <w:id w:val="-499350678"/>
            <w:placeholder>
              <w:docPart w:val="D63C306BD8A54D88BE6134A301205F7F"/>
            </w:placeholder>
            <w:showingPlcHdr/>
            <w:text/>
          </w:sdtPr>
          <w:sdtContent>
            <w:tc>
              <w:tcPr>
                <w:tcW w:w="3539" w:type="dxa"/>
                <w:vAlign w:val="center"/>
              </w:tcPr>
              <w:p w14:paraId="38208622" w14:textId="77777777" w:rsidR="00320B35" w:rsidRPr="00DA5DB7" w:rsidRDefault="00320B35" w:rsidP="00932B3D">
                <w:pPr>
                  <w:jc w:val="center"/>
                  <w:rPr>
                    <w:rFonts w:asciiTheme="minorHAnsi" w:hAnsiTheme="minorHAnsi" w:cstheme="minorHAnsi"/>
                    <w:sz w:val="24"/>
                    <w:szCs w:val="24"/>
                  </w:rPr>
                </w:pPr>
                <w:r w:rsidRPr="00DA5DB7">
                  <w:rPr>
                    <w:rStyle w:val="Besedilooznabemesta"/>
                    <w:rFonts w:asciiTheme="minorHAnsi" w:hAnsiTheme="minorHAnsi" w:cstheme="minorHAnsi"/>
                    <w:sz w:val="24"/>
                    <w:szCs w:val="24"/>
                  </w:rPr>
                  <w:t>Kliknite ali tapnite tukaj, če želite vnesti besedilo.</w:t>
                </w:r>
              </w:p>
            </w:tc>
          </w:sdtContent>
        </w:sdt>
        <w:tc>
          <w:tcPr>
            <w:tcW w:w="1134" w:type="dxa"/>
            <w:vAlign w:val="bottom"/>
          </w:tcPr>
          <w:p w14:paraId="52C69CD1" w14:textId="77777777" w:rsidR="00320B35" w:rsidRPr="00400682" w:rsidRDefault="00320B35" w:rsidP="00932B3D">
            <w:pPr>
              <w:rPr>
                <w:rFonts w:asciiTheme="minorHAnsi" w:hAnsiTheme="minorHAnsi" w:cstheme="minorHAnsi"/>
                <w:sz w:val="24"/>
                <w:szCs w:val="24"/>
              </w:rPr>
            </w:pPr>
            <w:r w:rsidRPr="00400682">
              <w:rPr>
                <w:rFonts w:asciiTheme="minorHAnsi" w:hAnsiTheme="minorHAnsi" w:cstheme="minorHAnsi"/>
                <w:sz w:val="24"/>
                <w:szCs w:val="24"/>
              </w:rPr>
              <w:t>EUR</w:t>
            </w:r>
          </w:p>
        </w:tc>
      </w:tr>
      <w:tr w:rsidR="00320B35" w:rsidRPr="00400682" w14:paraId="462FB615" w14:textId="77777777" w:rsidTr="00932B3D">
        <w:tc>
          <w:tcPr>
            <w:tcW w:w="4678" w:type="dxa"/>
            <w:gridSpan w:val="2"/>
            <w:vAlign w:val="center"/>
          </w:tcPr>
          <w:p w14:paraId="0F3AE345" w14:textId="77777777" w:rsidR="00320B35" w:rsidRPr="00400682" w:rsidRDefault="00320B35" w:rsidP="00932B3D">
            <w:pPr>
              <w:pStyle w:val="Odstavekseznama"/>
              <w:numPr>
                <w:ilvl w:val="0"/>
                <w:numId w:val="17"/>
              </w:numPr>
              <w:rPr>
                <w:rFonts w:asciiTheme="minorHAnsi" w:hAnsiTheme="minorHAnsi" w:cstheme="minorHAnsi"/>
                <w:b/>
                <w:bCs/>
                <w:sz w:val="24"/>
                <w:szCs w:val="24"/>
              </w:rPr>
            </w:pPr>
            <w:r w:rsidRPr="00400682">
              <w:rPr>
                <w:rFonts w:asciiTheme="minorHAnsi" w:eastAsia="Calibri" w:hAnsiTheme="minorHAnsi" w:cstheme="minorHAnsi"/>
                <w:b/>
                <w:bCs/>
                <w:sz w:val="24"/>
                <w:szCs w:val="24"/>
              </w:rPr>
              <w:t>Nežlahtne kovine</w:t>
            </w:r>
          </w:p>
          <w:p w14:paraId="612D8B6E" w14:textId="77777777" w:rsidR="00320B35" w:rsidRPr="00400682" w:rsidRDefault="00320B35" w:rsidP="00932B3D">
            <w:pPr>
              <w:rPr>
                <w:rFonts w:asciiTheme="minorHAnsi" w:hAnsiTheme="minorHAnsi" w:cstheme="minorHAnsi"/>
                <w:b/>
                <w:bCs/>
                <w:sz w:val="24"/>
                <w:szCs w:val="24"/>
              </w:rPr>
            </w:pPr>
          </w:p>
        </w:tc>
        <w:sdt>
          <w:sdtPr>
            <w:rPr>
              <w:rFonts w:asciiTheme="minorHAnsi" w:hAnsiTheme="minorHAnsi" w:cstheme="minorHAnsi"/>
              <w:sz w:val="24"/>
              <w:szCs w:val="24"/>
            </w:rPr>
            <w:id w:val="805905493"/>
            <w:placeholder>
              <w:docPart w:val="D63C306BD8A54D88BE6134A301205F7F"/>
            </w:placeholder>
            <w:showingPlcHdr/>
            <w:text/>
          </w:sdtPr>
          <w:sdtContent>
            <w:tc>
              <w:tcPr>
                <w:tcW w:w="3539" w:type="dxa"/>
                <w:vAlign w:val="center"/>
              </w:tcPr>
              <w:p w14:paraId="2B4AF219" w14:textId="77777777" w:rsidR="00320B35" w:rsidRPr="00DA5DB7" w:rsidRDefault="00320B35" w:rsidP="00932B3D">
                <w:pPr>
                  <w:jc w:val="center"/>
                  <w:rPr>
                    <w:rFonts w:asciiTheme="minorHAnsi" w:hAnsiTheme="minorHAnsi" w:cstheme="minorHAnsi"/>
                    <w:sz w:val="24"/>
                    <w:szCs w:val="24"/>
                  </w:rPr>
                </w:pPr>
                <w:r w:rsidRPr="00DA5DB7">
                  <w:rPr>
                    <w:rStyle w:val="Besedilooznabemesta"/>
                    <w:rFonts w:asciiTheme="minorHAnsi" w:hAnsiTheme="minorHAnsi" w:cstheme="minorHAnsi"/>
                    <w:sz w:val="24"/>
                    <w:szCs w:val="24"/>
                  </w:rPr>
                  <w:t>Kliknite ali tapnite tukaj, če želite vnesti besedilo.</w:t>
                </w:r>
              </w:p>
            </w:tc>
          </w:sdtContent>
        </w:sdt>
        <w:tc>
          <w:tcPr>
            <w:tcW w:w="1134" w:type="dxa"/>
            <w:vAlign w:val="bottom"/>
          </w:tcPr>
          <w:p w14:paraId="75367B93" w14:textId="77777777" w:rsidR="00320B35" w:rsidRPr="00400682" w:rsidRDefault="00320B35" w:rsidP="00932B3D">
            <w:pPr>
              <w:rPr>
                <w:rFonts w:asciiTheme="minorHAnsi" w:hAnsiTheme="minorHAnsi" w:cstheme="minorHAnsi"/>
                <w:sz w:val="24"/>
                <w:szCs w:val="24"/>
              </w:rPr>
            </w:pPr>
            <w:r w:rsidRPr="00400682">
              <w:rPr>
                <w:rFonts w:asciiTheme="minorHAnsi" w:hAnsiTheme="minorHAnsi" w:cstheme="minorHAnsi"/>
                <w:sz w:val="24"/>
                <w:szCs w:val="24"/>
              </w:rPr>
              <w:t>EUR</w:t>
            </w:r>
          </w:p>
        </w:tc>
      </w:tr>
      <w:tr w:rsidR="00320B35" w:rsidRPr="00400682" w14:paraId="5F32E206" w14:textId="77777777" w:rsidTr="00932B3D">
        <w:tc>
          <w:tcPr>
            <w:tcW w:w="4678" w:type="dxa"/>
            <w:gridSpan w:val="2"/>
            <w:vAlign w:val="center"/>
          </w:tcPr>
          <w:p w14:paraId="2F690AE3" w14:textId="77777777" w:rsidR="00320B35" w:rsidRPr="00400682" w:rsidRDefault="00320B35" w:rsidP="00932B3D">
            <w:pPr>
              <w:pStyle w:val="Odstavekseznama"/>
              <w:numPr>
                <w:ilvl w:val="0"/>
                <w:numId w:val="17"/>
              </w:numPr>
              <w:rPr>
                <w:rFonts w:asciiTheme="minorHAnsi" w:hAnsiTheme="minorHAnsi" w:cstheme="minorHAnsi"/>
                <w:b/>
                <w:bCs/>
                <w:sz w:val="24"/>
                <w:szCs w:val="24"/>
              </w:rPr>
            </w:pPr>
            <w:r w:rsidRPr="00400682">
              <w:rPr>
                <w:rFonts w:asciiTheme="minorHAnsi" w:eastAsia="Calibri" w:hAnsiTheme="minorHAnsi" w:cstheme="minorHAnsi"/>
                <w:b/>
                <w:bCs/>
                <w:sz w:val="24"/>
                <w:szCs w:val="24"/>
              </w:rPr>
              <w:t>Žlahtne kovine</w:t>
            </w:r>
          </w:p>
          <w:p w14:paraId="6BD37656" w14:textId="77777777" w:rsidR="00320B35" w:rsidRPr="00400682" w:rsidRDefault="00320B35" w:rsidP="00932B3D">
            <w:pPr>
              <w:pStyle w:val="Odstavekseznama"/>
              <w:ind w:left="720"/>
              <w:rPr>
                <w:rFonts w:asciiTheme="minorHAnsi" w:hAnsiTheme="minorHAnsi" w:cstheme="minorHAnsi"/>
                <w:b/>
                <w:bCs/>
                <w:sz w:val="24"/>
                <w:szCs w:val="24"/>
              </w:rPr>
            </w:pPr>
          </w:p>
        </w:tc>
        <w:tc>
          <w:tcPr>
            <w:tcW w:w="3539" w:type="dxa"/>
            <w:vAlign w:val="center"/>
          </w:tcPr>
          <w:p w14:paraId="2A6FB336" w14:textId="77777777" w:rsidR="00320B35" w:rsidRPr="00DA5DB7" w:rsidRDefault="00320B35" w:rsidP="00932B3D">
            <w:pPr>
              <w:jc w:val="center"/>
              <w:rPr>
                <w:rFonts w:asciiTheme="minorHAnsi" w:hAnsiTheme="minorHAnsi" w:cstheme="minorHAnsi"/>
                <w:sz w:val="24"/>
                <w:szCs w:val="24"/>
              </w:rPr>
            </w:pPr>
          </w:p>
        </w:tc>
        <w:tc>
          <w:tcPr>
            <w:tcW w:w="1134" w:type="dxa"/>
            <w:vAlign w:val="bottom"/>
          </w:tcPr>
          <w:p w14:paraId="1A3ADCBC" w14:textId="77777777" w:rsidR="00320B35" w:rsidRPr="00400682" w:rsidRDefault="00320B35" w:rsidP="00932B3D">
            <w:pPr>
              <w:rPr>
                <w:rFonts w:asciiTheme="minorHAnsi" w:hAnsiTheme="minorHAnsi" w:cstheme="minorHAnsi"/>
                <w:sz w:val="24"/>
                <w:szCs w:val="24"/>
              </w:rPr>
            </w:pPr>
          </w:p>
        </w:tc>
      </w:tr>
      <w:tr w:rsidR="00320B35" w:rsidRPr="00400682" w14:paraId="65233203" w14:textId="77777777" w:rsidTr="00932B3D">
        <w:tc>
          <w:tcPr>
            <w:tcW w:w="4678" w:type="dxa"/>
            <w:gridSpan w:val="2"/>
            <w:vAlign w:val="center"/>
          </w:tcPr>
          <w:p w14:paraId="3E15F631" w14:textId="77777777" w:rsidR="00320B35" w:rsidRPr="00400682" w:rsidRDefault="00320B35" w:rsidP="00932B3D">
            <w:pPr>
              <w:pStyle w:val="Odstavekseznama"/>
              <w:numPr>
                <w:ilvl w:val="0"/>
                <w:numId w:val="20"/>
              </w:numPr>
              <w:rPr>
                <w:rFonts w:asciiTheme="minorHAnsi" w:eastAsia="Calibri" w:hAnsiTheme="minorHAnsi" w:cstheme="minorHAnsi"/>
                <w:b/>
                <w:bCs/>
                <w:sz w:val="24"/>
                <w:szCs w:val="24"/>
              </w:rPr>
            </w:pPr>
            <w:proofErr w:type="spellStart"/>
            <w:r w:rsidRPr="00400682">
              <w:rPr>
                <w:rFonts w:asciiTheme="minorHAnsi" w:eastAsia="Calibri" w:hAnsiTheme="minorHAnsi" w:cstheme="minorHAnsi"/>
                <w:b/>
                <w:bCs/>
                <w:sz w:val="24"/>
                <w:szCs w:val="24"/>
              </w:rPr>
              <w:t>Interpal</w:t>
            </w:r>
            <w:proofErr w:type="spellEnd"/>
            <w:r w:rsidRPr="00400682">
              <w:rPr>
                <w:rFonts w:asciiTheme="minorHAnsi" w:eastAsia="Calibri" w:hAnsiTheme="minorHAnsi" w:cstheme="minorHAnsi"/>
                <w:b/>
                <w:bCs/>
                <w:sz w:val="24"/>
                <w:szCs w:val="24"/>
              </w:rPr>
              <w:t xml:space="preserve"> S</w:t>
            </w:r>
          </w:p>
        </w:tc>
        <w:sdt>
          <w:sdtPr>
            <w:rPr>
              <w:rFonts w:asciiTheme="minorHAnsi" w:hAnsiTheme="minorHAnsi" w:cstheme="minorHAnsi"/>
              <w:sz w:val="24"/>
              <w:szCs w:val="24"/>
            </w:rPr>
            <w:id w:val="-417791232"/>
            <w:placeholder>
              <w:docPart w:val="D63C306BD8A54D88BE6134A301205F7F"/>
            </w:placeholder>
            <w:showingPlcHdr/>
            <w:text/>
          </w:sdtPr>
          <w:sdtContent>
            <w:tc>
              <w:tcPr>
                <w:tcW w:w="3539" w:type="dxa"/>
                <w:vAlign w:val="center"/>
              </w:tcPr>
              <w:p w14:paraId="6B9292DC" w14:textId="77777777" w:rsidR="00320B35" w:rsidRPr="00DA5DB7" w:rsidRDefault="00320B35" w:rsidP="00932B3D">
                <w:pPr>
                  <w:jc w:val="center"/>
                  <w:rPr>
                    <w:rFonts w:asciiTheme="minorHAnsi" w:hAnsiTheme="minorHAnsi" w:cstheme="minorHAnsi"/>
                    <w:sz w:val="24"/>
                    <w:szCs w:val="24"/>
                  </w:rPr>
                </w:pPr>
                <w:r w:rsidRPr="00DA5DB7">
                  <w:rPr>
                    <w:rStyle w:val="Besedilooznabemesta"/>
                    <w:rFonts w:asciiTheme="minorHAnsi" w:hAnsiTheme="minorHAnsi" w:cstheme="minorHAnsi"/>
                    <w:sz w:val="24"/>
                    <w:szCs w:val="24"/>
                  </w:rPr>
                  <w:t>Kliknite ali tapnite tukaj, če želite vnesti besedilo.</w:t>
                </w:r>
              </w:p>
            </w:tc>
          </w:sdtContent>
        </w:sdt>
        <w:tc>
          <w:tcPr>
            <w:tcW w:w="1134" w:type="dxa"/>
            <w:vAlign w:val="bottom"/>
          </w:tcPr>
          <w:p w14:paraId="7118F2B0" w14:textId="77777777" w:rsidR="00320B35" w:rsidRPr="00400682" w:rsidRDefault="00320B35" w:rsidP="00932B3D">
            <w:pPr>
              <w:rPr>
                <w:rFonts w:asciiTheme="minorHAnsi" w:hAnsiTheme="minorHAnsi" w:cstheme="minorHAnsi"/>
                <w:sz w:val="24"/>
                <w:szCs w:val="24"/>
              </w:rPr>
            </w:pPr>
            <w:r w:rsidRPr="00400682">
              <w:rPr>
                <w:rFonts w:asciiTheme="minorHAnsi" w:hAnsiTheme="minorHAnsi" w:cstheme="minorHAnsi"/>
                <w:sz w:val="24"/>
                <w:szCs w:val="24"/>
              </w:rPr>
              <w:t>EUR/g</w:t>
            </w:r>
          </w:p>
        </w:tc>
      </w:tr>
      <w:tr w:rsidR="00320B35" w:rsidRPr="00400682" w14:paraId="4875BD79" w14:textId="77777777" w:rsidTr="00932B3D">
        <w:tc>
          <w:tcPr>
            <w:tcW w:w="4678" w:type="dxa"/>
            <w:gridSpan w:val="2"/>
            <w:vAlign w:val="center"/>
          </w:tcPr>
          <w:p w14:paraId="12428279" w14:textId="77777777" w:rsidR="00320B35" w:rsidRPr="00400682" w:rsidRDefault="00320B35" w:rsidP="00932B3D">
            <w:pPr>
              <w:pStyle w:val="Odstavekseznama"/>
              <w:numPr>
                <w:ilvl w:val="0"/>
                <w:numId w:val="20"/>
              </w:numPr>
              <w:rPr>
                <w:rFonts w:asciiTheme="minorHAnsi" w:eastAsia="Calibri" w:hAnsiTheme="minorHAnsi" w:cstheme="minorHAnsi"/>
                <w:b/>
                <w:bCs/>
                <w:sz w:val="24"/>
                <w:szCs w:val="24"/>
              </w:rPr>
            </w:pPr>
            <w:proofErr w:type="spellStart"/>
            <w:r w:rsidRPr="00400682">
              <w:rPr>
                <w:rFonts w:asciiTheme="minorHAnsi" w:eastAsia="Calibri" w:hAnsiTheme="minorHAnsi" w:cstheme="minorHAnsi"/>
                <w:b/>
                <w:bCs/>
                <w:sz w:val="24"/>
                <w:szCs w:val="24"/>
              </w:rPr>
              <w:t>Auropal</w:t>
            </w:r>
            <w:proofErr w:type="spellEnd"/>
            <w:r w:rsidRPr="00400682">
              <w:rPr>
                <w:rFonts w:asciiTheme="minorHAnsi" w:eastAsia="Calibri" w:hAnsiTheme="minorHAnsi" w:cstheme="minorHAnsi"/>
                <w:b/>
                <w:bCs/>
                <w:sz w:val="24"/>
                <w:szCs w:val="24"/>
              </w:rPr>
              <w:t xml:space="preserve"> S</w:t>
            </w:r>
          </w:p>
        </w:tc>
        <w:sdt>
          <w:sdtPr>
            <w:rPr>
              <w:rFonts w:asciiTheme="minorHAnsi" w:hAnsiTheme="minorHAnsi" w:cstheme="minorHAnsi"/>
              <w:sz w:val="24"/>
              <w:szCs w:val="24"/>
            </w:rPr>
            <w:id w:val="2138911833"/>
            <w:placeholder>
              <w:docPart w:val="D63C306BD8A54D88BE6134A301205F7F"/>
            </w:placeholder>
            <w:showingPlcHdr/>
            <w:text/>
          </w:sdtPr>
          <w:sdtContent>
            <w:tc>
              <w:tcPr>
                <w:tcW w:w="3539" w:type="dxa"/>
                <w:vAlign w:val="center"/>
              </w:tcPr>
              <w:p w14:paraId="1C940638" w14:textId="77777777" w:rsidR="00320B35" w:rsidRPr="00DA5DB7" w:rsidRDefault="00320B35" w:rsidP="00932B3D">
                <w:pPr>
                  <w:jc w:val="center"/>
                  <w:rPr>
                    <w:rFonts w:asciiTheme="minorHAnsi" w:hAnsiTheme="minorHAnsi" w:cstheme="minorHAnsi"/>
                    <w:sz w:val="24"/>
                    <w:szCs w:val="24"/>
                  </w:rPr>
                </w:pPr>
                <w:r w:rsidRPr="00DA5DB7">
                  <w:rPr>
                    <w:rStyle w:val="Besedilooznabemesta"/>
                    <w:rFonts w:asciiTheme="minorHAnsi" w:hAnsiTheme="minorHAnsi" w:cstheme="minorHAnsi"/>
                    <w:sz w:val="24"/>
                    <w:szCs w:val="24"/>
                  </w:rPr>
                  <w:t>Kliknite ali tapnite tukaj, če želite vnesti besedilo.</w:t>
                </w:r>
              </w:p>
            </w:tc>
          </w:sdtContent>
        </w:sdt>
        <w:tc>
          <w:tcPr>
            <w:tcW w:w="1134" w:type="dxa"/>
            <w:vAlign w:val="bottom"/>
          </w:tcPr>
          <w:p w14:paraId="75BF56E6" w14:textId="77777777" w:rsidR="00320B35" w:rsidRPr="00400682" w:rsidRDefault="00320B35" w:rsidP="00932B3D">
            <w:pPr>
              <w:rPr>
                <w:rFonts w:asciiTheme="minorHAnsi" w:hAnsiTheme="minorHAnsi" w:cstheme="minorHAnsi"/>
                <w:sz w:val="24"/>
                <w:szCs w:val="24"/>
              </w:rPr>
            </w:pPr>
            <w:r w:rsidRPr="00400682">
              <w:rPr>
                <w:rFonts w:asciiTheme="minorHAnsi" w:hAnsiTheme="minorHAnsi" w:cstheme="minorHAnsi"/>
                <w:sz w:val="24"/>
                <w:szCs w:val="24"/>
              </w:rPr>
              <w:t>EUR/g</w:t>
            </w:r>
          </w:p>
        </w:tc>
      </w:tr>
    </w:tbl>
    <w:p w14:paraId="67F2B7FA" w14:textId="77777777" w:rsidR="00320B35" w:rsidRPr="00400682" w:rsidRDefault="00320B35" w:rsidP="00320B35">
      <w:pPr>
        <w:jc w:val="both"/>
        <w:rPr>
          <w:rFonts w:asciiTheme="minorHAnsi" w:hAnsiTheme="minorHAnsi" w:cstheme="minorHAnsi"/>
          <w:sz w:val="24"/>
          <w:szCs w:val="24"/>
        </w:rPr>
      </w:pPr>
    </w:p>
    <w:p w14:paraId="4DA0710E" w14:textId="77777777" w:rsidR="00320B35" w:rsidRPr="00400682" w:rsidRDefault="00320B35" w:rsidP="00320B35">
      <w:pPr>
        <w:jc w:val="both"/>
        <w:rPr>
          <w:rFonts w:asciiTheme="minorHAnsi" w:hAnsiTheme="minorHAnsi" w:cstheme="minorHAnsi"/>
          <w:sz w:val="24"/>
          <w:szCs w:val="24"/>
        </w:rPr>
      </w:pPr>
    </w:p>
    <w:p w14:paraId="1F1E077F" w14:textId="77777777" w:rsidR="00320B35" w:rsidRPr="00400682" w:rsidRDefault="00320B35" w:rsidP="00320B35">
      <w:pPr>
        <w:jc w:val="both"/>
        <w:rPr>
          <w:rFonts w:asciiTheme="minorHAnsi" w:hAnsiTheme="minorHAnsi" w:cstheme="minorHAnsi"/>
          <w:sz w:val="24"/>
          <w:szCs w:val="24"/>
        </w:rPr>
      </w:pPr>
    </w:p>
    <w:p w14:paraId="5E124BB5" w14:textId="77777777" w:rsidR="00320B35" w:rsidRPr="00400682" w:rsidRDefault="00320B35" w:rsidP="00320B35">
      <w:pPr>
        <w:jc w:val="both"/>
        <w:rPr>
          <w:rFonts w:asciiTheme="minorHAnsi" w:hAnsiTheme="minorHAnsi" w:cstheme="minorHAnsi"/>
          <w:sz w:val="24"/>
          <w:szCs w:val="24"/>
        </w:rPr>
      </w:pPr>
      <w:r w:rsidRPr="00400682">
        <w:rPr>
          <w:rFonts w:asciiTheme="minorHAnsi" w:hAnsiTheme="minorHAnsi" w:cstheme="minorHAnsi"/>
          <w:sz w:val="24"/>
          <w:szCs w:val="24"/>
        </w:rPr>
        <w:t xml:space="preserve">Ponudba velja 90 dni od roka za oddajo ponudb. </w:t>
      </w:r>
    </w:p>
    <w:p w14:paraId="3B2707B6" w14:textId="77777777" w:rsidR="00320B35" w:rsidRPr="00400682" w:rsidRDefault="00320B35" w:rsidP="00320B35">
      <w:pPr>
        <w:jc w:val="both"/>
        <w:rPr>
          <w:rFonts w:asciiTheme="minorHAnsi" w:hAnsiTheme="minorHAnsi" w:cstheme="minorHAnsi"/>
          <w:sz w:val="24"/>
          <w:szCs w:val="24"/>
        </w:rPr>
      </w:pPr>
    </w:p>
    <w:tbl>
      <w:tblPr>
        <w:tblW w:w="9887" w:type="dxa"/>
        <w:tblInd w:w="8" w:type="dxa"/>
        <w:tblLayout w:type="fixed"/>
        <w:tblCellMar>
          <w:left w:w="0" w:type="dxa"/>
          <w:right w:w="0" w:type="dxa"/>
        </w:tblCellMar>
        <w:tblLook w:val="0000" w:firstRow="0" w:lastRow="0" w:firstColumn="0" w:lastColumn="0" w:noHBand="0" w:noVBand="0"/>
      </w:tblPr>
      <w:tblGrid>
        <w:gridCol w:w="843"/>
        <w:gridCol w:w="3260"/>
        <w:gridCol w:w="567"/>
        <w:gridCol w:w="1361"/>
        <w:gridCol w:w="567"/>
        <w:gridCol w:w="3289"/>
      </w:tblGrid>
      <w:tr w:rsidR="00320B35" w:rsidRPr="00400682" w14:paraId="6BEE17D1" w14:textId="77777777" w:rsidTr="00932B3D">
        <w:tc>
          <w:tcPr>
            <w:tcW w:w="843" w:type="dxa"/>
          </w:tcPr>
          <w:p w14:paraId="635F9287" w14:textId="77777777" w:rsidR="00320B35" w:rsidRPr="00400682" w:rsidRDefault="00320B35" w:rsidP="00932B3D">
            <w:pPr>
              <w:numPr>
                <w:ilvl w:val="12"/>
                <w:numId w:val="0"/>
              </w:numPr>
              <w:rPr>
                <w:rFonts w:asciiTheme="minorHAnsi" w:hAnsiTheme="minorHAnsi" w:cstheme="minorHAnsi"/>
                <w:sz w:val="24"/>
                <w:szCs w:val="24"/>
              </w:rPr>
            </w:pPr>
            <w:r w:rsidRPr="00400682">
              <w:rPr>
                <w:rFonts w:asciiTheme="minorHAnsi" w:hAnsiTheme="minorHAnsi" w:cstheme="minorHAnsi"/>
                <w:sz w:val="24"/>
                <w:szCs w:val="24"/>
              </w:rPr>
              <w:t>Datum:</w:t>
            </w:r>
          </w:p>
        </w:tc>
        <w:sdt>
          <w:sdtPr>
            <w:rPr>
              <w:rFonts w:asciiTheme="minorHAnsi" w:hAnsiTheme="minorHAnsi" w:cstheme="minorHAnsi"/>
              <w:sz w:val="24"/>
              <w:szCs w:val="24"/>
            </w:rPr>
            <w:id w:val="1653326355"/>
            <w:placeholder>
              <w:docPart w:val="7A14F8F17B0D40F8ABCEBB709AE98BB1"/>
            </w:placeholder>
            <w:showingPlcHdr/>
            <w:date>
              <w:dateFormat w:val="d. MM. yyyy"/>
              <w:lid w:val="sl-SI"/>
              <w:storeMappedDataAs w:val="dateTime"/>
              <w:calendar w:val="gregorian"/>
            </w:date>
          </w:sdtPr>
          <w:sdtContent>
            <w:tc>
              <w:tcPr>
                <w:tcW w:w="3260" w:type="dxa"/>
                <w:tcBorders>
                  <w:bottom w:val="single" w:sz="4" w:space="0" w:color="auto"/>
                </w:tcBorders>
              </w:tcPr>
              <w:p w14:paraId="648534D6" w14:textId="77777777" w:rsidR="00320B35" w:rsidRPr="00400682" w:rsidRDefault="00320B35" w:rsidP="00932B3D">
                <w:pPr>
                  <w:numPr>
                    <w:ilvl w:val="12"/>
                    <w:numId w:val="0"/>
                  </w:numPr>
                  <w:rPr>
                    <w:rFonts w:asciiTheme="minorHAnsi" w:hAnsiTheme="minorHAnsi" w:cstheme="minorHAnsi"/>
                    <w:sz w:val="24"/>
                    <w:szCs w:val="24"/>
                  </w:rPr>
                </w:pPr>
                <w:r w:rsidRPr="00400682">
                  <w:rPr>
                    <w:rStyle w:val="Besedilooznabemesta"/>
                    <w:rFonts w:asciiTheme="minorHAnsi" w:hAnsiTheme="minorHAnsi" w:cstheme="minorHAnsi"/>
                    <w:sz w:val="24"/>
                    <w:szCs w:val="24"/>
                  </w:rPr>
                  <w:t>Kliknite ali tapnite tukaj, če želite vnesti datum.</w:t>
                </w:r>
              </w:p>
            </w:tc>
          </w:sdtContent>
        </w:sdt>
        <w:tc>
          <w:tcPr>
            <w:tcW w:w="567" w:type="dxa"/>
          </w:tcPr>
          <w:p w14:paraId="6548CFE1" w14:textId="77777777" w:rsidR="00320B35" w:rsidRPr="00400682" w:rsidRDefault="00320B35" w:rsidP="00932B3D">
            <w:pPr>
              <w:numPr>
                <w:ilvl w:val="12"/>
                <w:numId w:val="0"/>
              </w:numPr>
              <w:rPr>
                <w:rFonts w:asciiTheme="minorHAnsi" w:hAnsiTheme="minorHAnsi" w:cstheme="minorHAnsi"/>
                <w:sz w:val="24"/>
                <w:szCs w:val="24"/>
              </w:rPr>
            </w:pPr>
          </w:p>
        </w:tc>
        <w:tc>
          <w:tcPr>
            <w:tcW w:w="1361" w:type="dxa"/>
          </w:tcPr>
          <w:p w14:paraId="355BD849" w14:textId="77777777" w:rsidR="00320B35" w:rsidRPr="00400682" w:rsidRDefault="00320B35" w:rsidP="00932B3D">
            <w:pPr>
              <w:numPr>
                <w:ilvl w:val="12"/>
                <w:numId w:val="0"/>
              </w:numPr>
              <w:rPr>
                <w:rFonts w:asciiTheme="minorHAnsi" w:hAnsiTheme="minorHAnsi" w:cstheme="minorHAnsi"/>
                <w:sz w:val="24"/>
                <w:szCs w:val="24"/>
              </w:rPr>
            </w:pPr>
          </w:p>
        </w:tc>
        <w:tc>
          <w:tcPr>
            <w:tcW w:w="567" w:type="dxa"/>
          </w:tcPr>
          <w:p w14:paraId="1F85316D" w14:textId="77777777" w:rsidR="00320B35" w:rsidRPr="00400682" w:rsidRDefault="00320B35" w:rsidP="00932B3D">
            <w:pPr>
              <w:numPr>
                <w:ilvl w:val="12"/>
                <w:numId w:val="0"/>
              </w:numPr>
              <w:rPr>
                <w:rFonts w:asciiTheme="minorHAnsi" w:hAnsiTheme="minorHAnsi" w:cstheme="minorHAnsi"/>
                <w:sz w:val="24"/>
                <w:szCs w:val="24"/>
              </w:rPr>
            </w:pPr>
          </w:p>
        </w:tc>
        <w:tc>
          <w:tcPr>
            <w:tcW w:w="3289" w:type="dxa"/>
          </w:tcPr>
          <w:p w14:paraId="53C5F252" w14:textId="77777777" w:rsidR="00320B35" w:rsidRPr="00400682" w:rsidRDefault="00320B35" w:rsidP="00932B3D">
            <w:pPr>
              <w:numPr>
                <w:ilvl w:val="12"/>
                <w:numId w:val="0"/>
              </w:numPr>
              <w:rPr>
                <w:rFonts w:asciiTheme="minorHAnsi" w:hAnsiTheme="minorHAnsi" w:cstheme="minorHAnsi"/>
                <w:sz w:val="24"/>
                <w:szCs w:val="24"/>
              </w:rPr>
            </w:pPr>
          </w:p>
        </w:tc>
      </w:tr>
      <w:tr w:rsidR="00320B35" w:rsidRPr="00400682" w14:paraId="2392C7DC" w14:textId="77777777" w:rsidTr="00932B3D">
        <w:tc>
          <w:tcPr>
            <w:tcW w:w="843" w:type="dxa"/>
          </w:tcPr>
          <w:p w14:paraId="28149993" w14:textId="77777777" w:rsidR="00320B35" w:rsidRPr="00400682" w:rsidRDefault="00320B35" w:rsidP="00932B3D">
            <w:pPr>
              <w:numPr>
                <w:ilvl w:val="12"/>
                <w:numId w:val="0"/>
              </w:numPr>
              <w:rPr>
                <w:rFonts w:asciiTheme="minorHAnsi" w:hAnsiTheme="minorHAnsi" w:cstheme="minorHAnsi"/>
                <w:sz w:val="24"/>
                <w:szCs w:val="24"/>
              </w:rPr>
            </w:pPr>
          </w:p>
        </w:tc>
        <w:tc>
          <w:tcPr>
            <w:tcW w:w="3260" w:type="dxa"/>
            <w:tcBorders>
              <w:top w:val="single" w:sz="4" w:space="0" w:color="auto"/>
            </w:tcBorders>
          </w:tcPr>
          <w:p w14:paraId="39545E91" w14:textId="77777777" w:rsidR="00320B35" w:rsidRPr="00400682" w:rsidRDefault="00320B35" w:rsidP="00932B3D">
            <w:pPr>
              <w:numPr>
                <w:ilvl w:val="12"/>
                <w:numId w:val="0"/>
              </w:numPr>
              <w:rPr>
                <w:rFonts w:asciiTheme="minorHAnsi" w:hAnsiTheme="minorHAnsi" w:cstheme="minorHAnsi"/>
                <w:sz w:val="24"/>
                <w:szCs w:val="24"/>
              </w:rPr>
            </w:pPr>
          </w:p>
        </w:tc>
        <w:tc>
          <w:tcPr>
            <w:tcW w:w="567" w:type="dxa"/>
          </w:tcPr>
          <w:p w14:paraId="74BCA30F" w14:textId="77777777" w:rsidR="00320B35" w:rsidRPr="00400682" w:rsidRDefault="00320B35" w:rsidP="00932B3D">
            <w:pPr>
              <w:numPr>
                <w:ilvl w:val="12"/>
                <w:numId w:val="0"/>
              </w:numPr>
              <w:jc w:val="center"/>
              <w:rPr>
                <w:rFonts w:asciiTheme="minorHAnsi" w:hAnsiTheme="minorHAnsi" w:cstheme="minorHAnsi"/>
                <w:sz w:val="24"/>
                <w:szCs w:val="24"/>
              </w:rPr>
            </w:pPr>
          </w:p>
        </w:tc>
        <w:tc>
          <w:tcPr>
            <w:tcW w:w="1361" w:type="dxa"/>
          </w:tcPr>
          <w:p w14:paraId="03C8741C" w14:textId="77777777" w:rsidR="00320B35" w:rsidRPr="00400682" w:rsidRDefault="00320B35" w:rsidP="00932B3D">
            <w:pPr>
              <w:numPr>
                <w:ilvl w:val="12"/>
                <w:numId w:val="0"/>
              </w:numPr>
              <w:jc w:val="center"/>
              <w:rPr>
                <w:rFonts w:asciiTheme="minorHAnsi" w:hAnsiTheme="minorHAnsi" w:cstheme="minorHAnsi"/>
                <w:sz w:val="24"/>
                <w:szCs w:val="24"/>
              </w:rPr>
            </w:pPr>
            <w:r w:rsidRPr="00400682">
              <w:rPr>
                <w:rFonts w:asciiTheme="minorHAnsi" w:hAnsiTheme="minorHAnsi" w:cstheme="minorHAnsi"/>
                <w:sz w:val="24"/>
                <w:szCs w:val="24"/>
              </w:rPr>
              <w:t>MP</w:t>
            </w:r>
          </w:p>
        </w:tc>
        <w:tc>
          <w:tcPr>
            <w:tcW w:w="567" w:type="dxa"/>
          </w:tcPr>
          <w:p w14:paraId="3C1AFAD0" w14:textId="77777777" w:rsidR="00320B35" w:rsidRPr="00400682" w:rsidRDefault="00320B35" w:rsidP="00932B3D">
            <w:pPr>
              <w:numPr>
                <w:ilvl w:val="12"/>
                <w:numId w:val="0"/>
              </w:numPr>
              <w:jc w:val="center"/>
              <w:rPr>
                <w:rFonts w:asciiTheme="minorHAnsi" w:hAnsiTheme="minorHAnsi" w:cstheme="minorHAnsi"/>
                <w:sz w:val="24"/>
                <w:szCs w:val="24"/>
              </w:rPr>
            </w:pPr>
          </w:p>
        </w:tc>
        <w:tc>
          <w:tcPr>
            <w:tcW w:w="3289" w:type="dxa"/>
          </w:tcPr>
          <w:p w14:paraId="7214D095" w14:textId="77777777" w:rsidR="00320B35" w:rsidRPr="00400682" w:rsidRDefault="00320B35" w:rsidP="00932B3D">
            <w:pPr>
              <w:numPr>
                <w:ilvl w:val="12"/>
                <w:numId w:val="0"/>
              </w:numPr>
              <w:rPr>
                <w:rFonts w:asciiTheme="minorHAnsi" w:hAnsiTheme="minorHAnsi" w:cstheme="minorHAnsi"/>
                <w:sz w:val="24"/>
                <w:szCs w:val="24"/>
              </w:rPr>
            </w:pPr>
            <w:r w:rsidRPr="00400682">
              <w:rPr>
                <w:rFonts w:asciiTheme="minorHAnsi" w:hAnsiTheme="minorHAnsi" w:cstheme="minorHAnsi"/>
                <w:sz w:val="24"/>
                <w:szCs w:val="24"/>
              </w:rPr>
              <w:t xml:space="preserve">  Ponudnik:</w:t>
            </w:r>
          </w:p>
        </w:tc>
      </w:tr>
    </w:tbl>
    <w:p w14:paraId="510A13C5" w14:textId="77777777" w:rsidR="00320B35" w:rsidRPr="00400682" w:rsidRDefault="00320B35" w:rsidP="00320B35">
      <w:pPr>
        <w:jc w:val="both"/>
        <w:rPr>
          <w:rFonts w:asciiTheme="minorHAnsi" w:hAnsiTheme="minorHAnsi" w:cstheme="minorHAnsi"/>
          <w:sz w:val="24"/>
          <w:szCs w:val="24"/>
        </w:rPr>
      </w:pPr>
    </w:p>
    <w:p w14:paraId="0AA54609" w14:textId="77777777" w:rsidR="00320B35" w:rsidRPr="00400682" w:rsidRDefault="00320B35" w:rsidP="00320B35">
      <w:pPr>
        <w:jc w:val="both"/>
        <w:rPr>
          <w:rFonts w:asciiTheme="minorHAnsi" w:hAnsiTheme="minorHAnsi" w:cstheme="minorHAnsi"/>
          <w:i/>
          <w:sz w:val="24"/>
          <w:szCs w:val="24"/>
        </w:rPr>
      </w:pPr>
    </w:p>
    <w:p w14:paraId="017C761B" w14:textId="77777777" w:rsidR="00320B35" w:rsidRPr="00400682" w:rsidRDefault="00320B35" w:rsidP="00320B35">
      <w:pPr>
        <w:jc w:val="both"/>
        <w:rPr>
          <w:rFonts w:asciiTheme="minorHAnsi" w:hAnsiTheme="minorHAnsi" w:cstheme="minorHAnsi"/>
          <w:i/>
          <w:sz w:val="24"/>
          <w:szCs w:val="24"/>
        </w:rPr>
      </w:pPr>
    </w:p>
    <w:p w14:paraId="1ECB8B14" w14:textId="77777777" w:rsidR="00320B35" w:rsidRPr="00400682" w:rsidRDefault="00320B35" w:rsidP="00320B35">
      <w:pPr>
        <w:jc w:val="both"/>
        <w:rPr>
          <w:rFonts w:asciiTheme="minorHAnsi" w:hAnsiTheme="minorHAnsi" w:cstheme="minorHAnsi"/>
          <w:i/>
          <w:sz w:val="24"/>
          <w:szCs w:val="24"/>
        </w:rPr>
      </w:pPr>
    </w:p>
    <w:p w14:paraId="01A34A9F" w14:textId="77777777" w:rsidR="00320B35" w:rsidRPr="00DA5DB7" w:rsidRDefault="00320B35" w:rsidP="00320B35">
      <w:pPr>
        <w:jc w:val="both"/>
        <w:rPr>
          <w:rFonts w:asciiTheme="minorHAnsi" w:hAnsiTheme="minorHAnsi" w:cstheme="minorHAnsi"/>
          <w:i/>
          <w:sz w:val="20"/>
          <w:szCs w:val="20"/>
        </w:rPr>
      </w:pPr>
      <w:r w:rsidRPr="00DA5DB7">
        <w:rPr>
          <w:rFonts w:asciiTheme="minorHAnsi" w:hAnsiTheme="minorHAnsi" w:cstheme="minorHAnsi"/>
          <w:i/>
          <w:sz w:val="20"/>
          <w:szCs w:val="20"/>
        </w:rPr>
        <w:t>OPOMBA: Predračun se izpolni tako, da se izpolnijo POSTAVKE ZA TISTE SKLOPE OZ. PODSKLOPE, ZA KATERE PONUDNIK ODDAJA PONUDBO . Ponudbene vrednosti morajo biti zaokrožene na 4 decimalke natančno.</w:t>
      </w:r>
    </w:p>
    <w:p w14:paraId="6DB60434" w14:textId="77777777" w:rsidR="00320B35" w:rsidRDefault="00320B35" w:rsidP="00320B35">
      <w:pPr>
        <w:tabs>
          <w:tab w:val="left" w:pos="2775"/>
        </w:tabs>
        <w:spacing w:before="60" w:after="60" w:line="360" w:lineRule="auto"/>
        <w:jc w:val="center"/>
        <w:rPr>
          <w:rFonts w:asciiTheme="minorHAnsi" w:hAnsiTheme="minorHAnsi" w:cstheme="minorHAnsi"/>
          <w:b/>
          <w:bCs/>
          <w:color w:val="000000"/>
          <w:sz w:val="24"/>
          <w:szCs w:val="24"/>
        </w:rPr>
        <w:sectPr w:rsidR="00320B35">
          <w:pgSz w:w="11906" w:h="16838"/>
          <w:pgMar w:top="1417" w:right="1417" w:bottom="1417" w:left="1417" w:header="708" w:footer="708" w:gutter="0"/>
          <w:cols w:space="708"/>
          <w:docGrid w:linePitch="360"/>
        </w:sectPr>
      </w:pPr>
    </w:p>
    <w:p w14:paraId="70727842" w14:textId="7CB959C6" w:rsidR="00320B35" w:rsidRPr="00400682" w:rsidRDefault="00320B35" w:rsidP="00320B35">
      <w:pPr>
        <w:tabs>
          <w:tab w:val="left" w:pos="2775"/>
        </w:tabs>
        <w:spacing w:before="60" w:after="60" w:line="360" w:lineRule="auto"/>
        <w:jc w:val="center"/>
        <w:rPr>
          <w:rFonts w:asciiTheme="minorHAnsi" w:hAnsiTheme="minorHAnsi" w:cstheme="minorHAnsi"/>
          <w:b/>
          <w:bCs/>
          <w:sz w:val="24"/>
          <w:szCs w:val="24"/>
        </w:rPr>
      </w:pPr>
      <w:r w:rsidRPr="00400682">
        <w:rPr>
          <w:rFonts w:asciiTheme="minorHAnsi" w:hAnsiTheme="minorHAnsi" w:cstheme="minorHAnsi"/>
          <w:b/>
          <w:bCs/>
          <w:color w:val="000000"/>
          <w:sz w:val="24"/>
          <w:szCs w:val="24"/>
        </w:rPr>
        <w:lastRenderedPageBreak/>
        <w:t>PONUDBA</w:t>
      </w:r>
    </w:p>
    <w:p w14:paraId="727C70E7" w14:textId="77777777" w:rsidR="00320B35" w:rsidRPr="00400682" w:rsidRDefault="00320B35" w:rsidP="00320B35">
      <w:pPr>
        <w:spacing w:before="60" w:after="60" w:line="360" w:lineRule="auto"/>
        <w:jc w:val="center"/>
        <w:rPr>
          <w:rFonts w:asciiTheme="minorHAnsi" w:hAnsiTheme="minorHAnsi" w:cstheme="minorHAnsi"/>
          <w:b/>
          <w:bCs/>
          <w:sz w:val="24"/>
          <w:szCs w:val="24"/>
        </w:rPr>
      </w:pPr>
      <w:r w:rsidRPr="00400682">
        <w:rPr>
          <w:rFonts w:asciiTheme="minorHAnsi" w:hAnsiTheme="minorHAnsi" w:cstheme="minorHAnsi"/>
          <w:b/>
          <w:bCs/>
          <w:color w:val="000000"/>
          <w:sz w:val="24"/>
          <w:szCs w:val="24"/>
        </w:rPr>
        <w:t>ŠT .</w:t>
      </w:r>
      <w:sdt>
        <w:sdtPr>
          <w:rPr>
            <w:rFonts w:asciiTheme="minorHAnsi" w:hAnsiTheme="minorHAnsi" w:cstheme="minorHAnsi"/>
            <w:b/>
            <w:bCs/>
            <w:color w:val="000000"/>
            <w:sz w:val="24"/>
            <w:szCs w:val="24"/>
          </w:rPr>
          <w:id w:val="-1984462324"/>
          <w:placeholder>
            <w:docPart w:val="3493F18E5221448B9929396A88F5C87B"/>
          </w:placeholder>
          <w:showingPlcHdr/>
        </w:sdtPr>
        <w:sdtContent>
          <w:r w:rsidRPr="00400682">
            <w:rPr>
              <w:rStyle w:val="Besedilooznabemesta"/>
              <w:rFonts w:asciiTheme="minorHAnsi" w:hAnsiTheme="minorHAnsi" w:cstheme="minorHAnsi"/>
              <w:sz w:val="24"/>
              <w:szCs w:val="24"/>
            </w:rPr>
            <w:t>Kliknite ali tapnite tukaj, če želite vnesti besedilo.</w:t>
          </w:r>
        </w:sdtContent>
      </w:sdt>
    </w:p>
    <w:p w14:paraId="2B043159" w14:textId="77777777" w:rsidR="00320B35" w:rsidRPr="00400682" w:rsidRDefault="00320B35" w:rsidP="00320B35">
      <w:pPr>
        <w:spacing w:before="60" w:after="60" w:line="360" w:lineRule="auto"/>
        <w:jc w:val="both"/>
        <w:rPr>
          <w:rFonts w:asciiTheme="minorHAnsi" w:hAnsiTheme="minorHAnsi" w:cstheme="minorHAnsi"/>
          <w:i/>
          <w:iCs/>
          <w:color w:val="000000"/>
          <w:sz w:val="24"/>
          <w:szCs w:val="24"/>
        </w:rPr>
      </w:pPr>
      <w:r w:rsidRPr="00400682">
        <w:rPr>
          <w:rFonts w:asciiTheme="minorHAnsi" w:hAnsiTheme="minorHAnsi" w:cstheme="minorHAnsi"/>
          <w:color w:val="000000"/>
          <w:sz w:val="24"/>
          <w:szCs w:val="24"/>
        </w:rPr>
        <w:t>Na podlagi obvestila o javnem naročilu »</w:t>
      </w:r>
      <w:r w:rsidRPr="00400682">
        <w:rPr>
          <w:rFonts w:asciiTheme="minorHAnsi" w:hAnsiTheme="minorHAnsi" w:cstheme="minorHAnsi"/>
          <w:b/>
          <w:bCs/>
          <w:sz w:val="24"/>
          <w:szCs w:val="24"/>
        </w:rPr>
        <w:t>Potrošni zobozdravstveni material za zobne ordinacije</w:t>
      </w:r>
      <w:r w:rsidRPr="00400682">
        <w:rPr>
          <w:rFonts w:asciiTheme="minorHAnsi" w:hAnsiTheme="minorHAnsi" w:cstheme="minorHAnsi"/>
          <w:color w:val="000000"/>
          <w:sz w:val="24"/>
          <w:szCs w:val="24"/>
        </w:rPr>
        <w:t xml:space="preserve">« ,objavljenega na Portalu javnih naročil dne </w:t>
      </w:r>
      <w:sdt>
        <w:sdtPr>
          <w:rPr>
            <w:rFonts w:asciiTheme="minorHAnsi" w:hAnsiTheme="minorHAnsi" w:cstheme="minorHAnsi"/>
            <w:color w:val="000000"/>
            <w:sz w:val="24"/>
            <w:szCs w:val="24"/>
          </w:rPr>
          <w:id w:val="1274825753"/>
          <w:placeholder>
            <w:docPart w:val="3493F18E5221448B9929396A88F5C87B"/>
          </w:placeholder>
          <w:showingPlcHdr/>
        </w:sdtPr>
        <w:sdtContent>
          <w:r w:rsidRPr="00400682">
            <w:rPr>
              <w:rStyle w:val="Besedilooznabemesta"/>
              <w:rFonts w:asciiTheme="minorHAnsi" w:hAnsiTheme="minorHAnsi" w:cstheme="minorHAnsi"/>
              <w:sz w:val="24"/>
              <w:szCs w:val="24"/>
            </w:rPr>
            <w:t>Kliknite ali tapnite tukaj, če želite vnesti besedilo.</w:t>
          </w:r>
        </w:sdtContent>
      </w:sdt>
      <w:r w:rsidRPr="00400682">
        <w:rPr>
          <w:rFonts w:asciiTheme="minorHAnsi" w:hAnsiTheme="minorHAnsi" w:cstheme="minorHAnsi"/>
          <w:color w:val="000000"/>
          <w:sz w:val="24"/>
          <w:szCs w:val="24"/>
        </w:rPr>
        <w:t xml:space="preserve">, pod št. objave </w:t>
      </w:r>
      <w:sdt>
        <w:sdtPr>
          <w:rPr>
            <w:rFonts w:asciiTheme="minorHAnsi" w:hAnsiTheme="minorHAnsi" w:cstheme="minorHAnsi"/>
            <w:color w:val="000000"/>
            <w:sz w:val="24"/>
            <w:szCs w:val="24"/>
          </w:rPr>
          <w:id w:val="-1235781298"/>
          <w:placeholder>
            <w:docPart w:val="3493F18E5221448B9929396A88F5C87B"/>
          </w:placeholder>
          <w:showingPlcHdr/>
        </w:sdtPr>
        <w:sdtContent>
          <w:r w:rsidRPr="00400682">
            <w:rPr>
              <w:rStyle w:val="Besedilooznabemesta"/>
              <w:rFonts w:asciiTheme="minorHAnsi" w:hAnsiTheme="minorHAnsi" w:cstheme="minorHAnsi"/>
              <w:sz w:val="24"/>
              <w:szCs w:val="24"/>
            </w:rPr>
            <w:t>Kliknite ali tapnite tukaj, če želite vnesti besedilo.</w:t>
          </w:r>
        </w:sdtContent>
      </w:sdt>
      <w:r w:rsidRPr="00400682">
        <w:rPr>
          <w:rFonts w:asciiTheme="minorHAnsi" w:hAnsiTheme="minorHAnsi" w:cstheme="minorHAnsi"/>
          <w:color w:val="000000"/>
          <w:sz w:val="24"/>
          <w:szCs w:val="24"/>
        </w:rPr>
        <w:t xml:space="preserve"> , oddajamo našo ponudbeno dokumentacijo v skladu z navodili za izdelavo ponudbe za naslednje sklope </w:t>
      </w:r>
      <w:r w:rsidRPr="00400682">
        <w:rPr>
          <w:rFonts w:asciiTheme="minorHAnsi" w:hAnsiTheme="minorHAnsi" w:cstheme="minorHAnsi"/>
          <w:i/>
          <w:iCs/>
          <w:color w:val="000000"/>
          <w:sz w:val="24"/>
          <w:szCs w:val="24"/>
        </w:rPr>
        <w:t>(ustrezno označite):</w:t>
      </w:r>
    </w:p>
    <w:p w14:paraId="5AE5FEAB" w14:textId="77777777" w:rsidR="00320B35" w:rsidRPr="00400682" w:rsidRDefault="00320B35" w:rsidP="00320B35">
      <w:pPr>
        <w:tabs>
          <w:tab w:val="left" w:pos="426"/>
        </w:tabs>
        <w:jc w:val="both"/>
        <w:rPr>
          <w:rFonts w:asciiTheme="minorHAnsi" w:hAnsiTheme="minorHAnsi" w:cstheme="minorHAnsi"/>
          <w:b/>
          <w:bCs/>
          <w:color w:val="000000"/>
          <w:sz w:val="24"/>
          <w:szCs w:val="24"/>
        </w:rPr>
      </w:pPr>
      <w:sdt>
        <w:sdtPr>
          <w:rPr>
            <w:rFonts w:asciiTheme="minorHAnsi" w:hAnsiTheme="minorHAnsi" w:cstheme="minorHAnsi"/>
            <w:b/>
            <w:bCs/>
            <w:color w:val="000000"/>
            <w:sz w:val="24"/>
            <w:szCs w:val="24"/>
          </w:rPr>
          <w:id w:val="1811978488"/>
          <w14:checkbox>
            <w14:checked w14:val="0"/>
            <w14:checkedState w14:val="2612" w14:font="MS Gothic"/>
            <w14:uncheckedState w14:val="2610" w14:font="MS Gothic"/>
          </w14:checkbox>
        </w:sdtPr>
        <w:sdtContent>
          <w:r w:rsidRPr="00400682">
            <w:rPr>
              <w:rFonts w:ascii="Segoe UI Symbol" w:eastAsia="MS Gothic" w:hAnsi="Segoe UI Symbol" w:cs="Segoe UI Symbol"/>
              <w:b/>
              <w:bCs/>
              <w:color w:val="000000"/>
              <w:sz w:val="24"/>
              <w:szCs w:val="24"/>
            </w:rPr>
            <w:t>☐</w:t>
          </w:r>
        </w:sdtContent>
      </w:sdt>
      <w:r w:rsidRPr="00400682">
        <w:rPr>
          <w:rFonts w:asciiTheme="minorHAnsi" w:hAnsiTheme="minorHAnsi" w:cstheme="minorHAnsi"/>
          <w:b/>
          <w:bCs/>
          <w:color w:val="000000"/>
          <w:sz w:val="24"/>
          <w:szCs w:val="24"/>
        </w:rPr>
        <w:tab/>
        <w:t>Sklop 1 – Potrošni material za zobne ordinacije;</w:t>
      </w:r>
    </w:p>
    <w:p w14:paraId="4467D012" w14:textId="77777777" w:rsidR="00320B35" w:rsidRPr="00400682" w:rsidRDefault="00320B35" w:rsidP="00320B35">
      <w:pPr>
        <w:tabs>
          <w:tab w:val="left" w:pos="426"/>
        </w:tabs>
        <w:jc w:val="both"/>
        <w:rPr>
          <w:rFonts w:asciiTheme="minorHAnsi" w:hAnsiTheme="minorHAnsi" w:cstheme="minorHAnsi"/>
          <w:b/>
          <w:bCs/>
          <w:color w:val="000000"/>
          <w:sz w:val="24"/>
          <w:szCs w:val="24"/>
        </w:rPr>
      </w:pPr>
      <w:sdt>
        <w:sdtPr>
          <w:rPr>
            <w:rFonts w:asciiTheme="minorHAnsi" w:hAnsiTheme="minorHAnsi" w:cstheme="minorHAnsi"/>
            <w:b/>
            <w:bCs/>
            <w:color w:val="000000"/>
            <w:sz w:val="24"/>
            <w:szCs w:val="24"/>
          </w:rPr>
          <w:id w:val="762348348"/>
          <w14:checkbox>
            <w14:checked w14:val="0"/>
            <w14:checkedState w14:val="2612" w14:font="MS Gothic"/>
            <w14:uncheckedState w14:val="2610" w14:font="MS Gothic"/>
          </w14:checkbox>
        </w:sdtPr>
        <w:sdtContent>
          <w:r w:rsidRPr="00400682">
            <w:rPr>
              <w:rFonts w:ascii="Segoe UI Symbol" w:eastAsia="MS Gothic" w:hAnsi="Segoe UI Symbol" w:cs="Segoe UI Symbol"/>
              <w:b/>
              <w:bCs/>
              <w:color w:val="000000"/>
              <w:sz w:val="24"/>
              <w:szCs w:val="24"/>
            </w:rPr>
            <w:t>☐</w:t>
          </w:r>
        </w:sdtContent>
      </w:sdt>
      <w:r w:rsidRPr="00400682">
        <w:rPr>
          <w:rFonts w:asciiTheme="minorHAnsi" w:hAnsiTheme="minorHAnsi" w:cstheme="minorHAnsi"/>
          <w:b/>
          <w:bCs/>
          <w:color w:val="000000"/>
          <w:sz w:val="24"/>
          <w:szCs w:val="24"/>
        </w:rPr>
        <w:tab/>
        <w:t>Sklop 2 – Potrošni material za zobotehnični laboratorij;</w:t>
      </w:r>
    </w:p>
    <w:p w14:paraId="5DA6163C" w14:textId="77777777" w:rsidR="00320B35" w:rsidRPr="00400682" w:rsidRDefault="00320B35" w:rsidP="00320B35">
      <w:pPr>
        <w:tabs>
          <w:tab w:val="left" w:pos="426"/>
        </w:tabs>
        <w:jc w:val="both"/>
        <w:rPr>
          <w:rFonts w:asciiTheme="minorHAnsi" w:hAnsiTheme="minorHAnsi" w:cstheme="minorHAnsi"/>
          <w:b/>
          <w:bCs/>
          <w:color w:val="000000"/>
          <w:sz w:val="24"/>
          <w:szCs w:val="24"/>
        </w:rPr>
      </w:pPr>
      <w:sdt>
        <w:sdtPr>
          <w:rPr>
            <w:rFonts w:asciiTheme="minorHAnsi" w:hAnsiTheme="minorHAnsi" w:cstheme="minorHAnsi"/>
            <w:b/>
            <w:bCs/>
            <w:color w:val="000000"/>
            <w:sz w:val="24"/>
            <w:szCs w:val="24"/>
          </w:rPr>
          <w:id w:val="1049488188"/>
          <w14:checkbox>
            <w14:checked w14:val="0"/>
            <w14:checkedState w14:val="2612" w14:font="MS Gothic"/>
            <w14:uncheckedState w14:val="2610" w14:font="MS Gothic"/>
          </w14:checkbox>
        </w:sdtPr>
        <w:sdtContent>
          <w:r w:rsidRPr="00400682">
            <w:rPr>
              <w:rFonts w:ascii="Segoe UI Symbol" w:eastAsia="MS Gothic" w:hAnsi="Segoe UI Symbol" w:cs="Segoe UI Symbol"/>
              <w:b/>
              <w:bCs/>
              <w:color w:val="000000"/>
              <w:sz w:val="24"/>
              <w:szCs w:val="24"/>
            </w:rPr>
            <w:t>☐</w:t>
          </w:r>
        </w:sdtContent>
      </w:sdt>
      <w:r w:rsidRPr="00400682">
        <w:rPr>
          <w:rFonts w:asciiTheme="minorHAnsi" w:hAnsiTheme="minorHAnsi" w:cstheme="minorHAnsi"/>
          <w:b/>
          <w:bCs/>
          <w:color w:val="000000"/>
          <w:sz w:val="24"/>
          <w:szCs w:val="24"/>
        </w:rPr>
        <w:tab/>
        <w:t>Sklop 3 – Nežlahtne kovine;</w:t>
      </w:r>
    </w:p>
    <w:p w14:paraId="47AFD184" w14:textId="77777777" w:rsidR="00320B35" w:rsidRPr="00400682" w:rsidRDefault="00320B35" w:rsidP="00320B35">
      <w:pPr>
        <w:tabs>
          <w:tab w:val="left" w:pos="426"/>
        </w:tabs>
        <w:jc w:val="both"/>
        <w:rPr>
          <w:rFonts w:asciiTheme="minorHAnsi" w:hAnsiTheme="minorHAnsi" w:cstheme="minorHAnsi"/>
          <w:b/>
          <w:bCs/>
          <w:color w:val="000000"/>
          <w:sz w:val="24"/>
          <w:szCs w:val="24"/>
        </w:rPr>
      </w:pPr>
      <w:r w:rsidRPr="00400682">
        <w:rPr>
          <w:rFonts w:asciiTheme="minorHAnsi" w:hAnsiTheme="minorHAnsi" w:cstheme="minorHAnsi"/>
          <w:b/>
          <w:bCs/>
          <w:color w:val="000000"/>
          <w:sz w:val="24"/>
          <w:szCs w:val="24"/>
        </w:rPr>
        <w:tab/>
        <w:t>Sklop 4 – Žlahtne kovine:</w:t>
      </w:r>
    </w:p>
    <w:p w14:paraId="3F058700" w14:textId="77777777" w:rsidR="00320B35" w:rsidRPr="00400682" w:rsidRDefault="00320B35" w:rsidP="00320B35">
      <w:pPr>
        <w:tabs>
          <w:tab w:val="left" w:pos="426"/>
          <w:tab w:val="left" w:pos="3000"/>
        </w:tabs>
        <w:ind w:left="426" w:firstLine="141"/>
        <w:jc w:val="both"/>
        <w:rPr>
          <w:rFonts w:asciiTheme="minorHAnsi" w:hAnsiTheme="minorHAnsi" w:cstheme="minorHAnsi"/>
          <w:b/>
          <w:bCs/>
          <w:color w:val="000000"/>
          <w:sz w:val="24"/>
          <w:szCs w:val="24"/>
        </w:rPr>
      </w:pPr>
      <w:sdt>
        <w:sdtPr>
          <w:rPr>
            <w:rFonts w:asciiTheme="minorHAnsi" w:hAnsiTheme="minorHAnsi" w:cstheme="minorHAnsi"/>
            <w:b/>
            <w:bCs/>
            <w:color w:val="000000"/>
            <w:sz w:val="24"/>
            <w:szCs w:val="24"/>
          </w:rPr>
          <w:id w:val="1184713693"/>
          <w14:checkbox>
            <w14:checked w14:val="0"/>
            <w14:checkedState w14:val="2612" w14:font="MS Gothic"/>
            <w14:uncheckedState w14:val="2610" w14:font="MS Gothic"/>
          </w14:checkbox>
        </w:sdtPr>
        <w:sdtContent>
          <w:r w:rsidRPr="00400682">
            <w:rPr>
              <w:rFonts w:ascii="Segoe UI Symbol" w:eastAsia="MS Gothic" w:hAnsi="Segoe UI Symbol" w:cs="Segoe UI Symbol"/>
              <w:b/>
              <w:bCs/>
              <w:color w:val="000000"/>
              <w:sz w:val="24"/>
              <w:szCs w:val="24"/>
            </w:rPr>
            <w:t>☐</w:t>
          </w:r>
        </w:sdtContent>
      </w:sdt>
      <w:r w:rsidRPr="00400682">
        <w:rPr>
          <w:rFonts w:asciiTheme="minorHAnsi" w:hAnsiTheme="minorHAnsi" w:cstheme="minorHAnsi"/>
          <w:b/>
          <w:bCs/>
          <w:color w:val="000000"/>
          <w:sz w:val="24"/>
          <w:szCs w:val="24"/>
        </w:rPr>
        <w:t xml:space="preserve"> a) </w:t>
      </w:r>
      <w:proofErr w:type="spellStart"/>
      <w:r w:rsidRPr="00400682">
        <w:rPr>
          <w:rFonts w:asciiTheme="minorHAnsi" w:hAnsiTheme="minorHAnsi" w:cstheme="minorHAnsi"/>
          <w:b/>
          <w:bCs/>
          <w:color w:val="000000"/>
          <w:sz w:val="24"/>
          <w:szCs w:val="24"/>
        </w:rPr>
        <w:t>Interpal</w:t>
      </w:r>
      <w:proofErr w:type="spellEnd"/>
      <w:r w:rsidRPr="00400682">
        <w:rPr>
          <w:rFonts w:asciiTheme="minorHAnsi" w:hAnsiTheme="minorHAnsi" w:cstheme="minorHAnsi"/>
          <w:b/>
          <w:bCs/>
          <w:color w:val="000000"/>
          <w:sz w:val="24"/>
          <w:szCs w:val="24"/>
        </w:rPr>
        <w:t xml:space="preserve"> S</w:t>
      </w:r>
    </w:p>
    <w:p w14:paraId="5218E0DE" w14:textId="77777777" w:rsidR="00320B35" w:rsidRPr="00400682" w:rsidRDefault="00320B35" w:rsidP="00320B35">
      <w:pPr>
        <w:tabs>
          <w:tab w:val="left" w:pos="426"/>
          <w:tab w:val="left" w:pos="3000"/>
        </w:tabs>
        <w:ind w:left="426" w:firstLine="141"/>
        <w:jc w:val="both"/>
        <w:rPr>
          <w:rFonts w:asciiTheme="minorHAnsi" w:hAnsiTheme="minorHAnsi" w:cstheme="minorHAnsi"/>
          <w:b/>
          <w:bCs/>
          <w:color w:val="000000"/>
          <w:sz w:val="24"/>
          <w:szCs w:val="24"/>
        </w:rPr>
      </w:pPr>
      <w:sdt>
        <w:sdtPr>
          <w:rPr>
            <w:rFonts w:asciiTheme="minorHAnsi" w:hAnsiTheme="minorHAnsi" w:cstheme="minorHAnsi"/>
            <w:b/>
            <w:bCs/>
            <w:color w:val="000000"/>
            <w:sz w:val="24"/>
            <w:szCs w:val="24"/>
          </w:rPr>
          <w:id w:val="-826128918"/>
          <w14:checkbox>
            <w14:checked w14:val="0"/>
            <w14:checkedState w14:val="2612" w14:font="MS Gothic"/>
            <w14:uncheckedState w14:val="2610" w14:font="MS Gothic"/>
          </w14:checkbox>
        </w:sdtPr>
        <w:sdtContent>
          <w:r w:rsidRPr="00400682">
            <w:rPr>
              <w:rFonts w:ascii="Segoe UI Symbol" w:eastAsia="MS Gothic" w:hAnsi="Segoe UI Symbol" w:cs="Segoe UI Symbol"/>
              <w:b/>
              <w:bCs/>
              <w:color w:val="000000"/>
              <w:sz w:val="24"/>
              <w:szCs w:val="24"/>
            </w:rPr>
            <w:t>☐</w:t>
          </w:r>
        </w:sdtContent>
      </w:sdt>
      <w:r w:rsidRPr="00400682">
        <w:rPr>
          <w:rFonts w:asciiTheme="minorHAnsi" w:hAnsiTheme="minorHAnsi" w:cstheme="minorHAnsi"/>
          <w:b/>
          <w:bCs/>
          <w:color w:val="000000"/>
          <w:sz w:val="24"/>
          <w:szCs w:val="24"/>
        </w:rPr>
        <w:t xml:space="preserve"> b) </w:t>
      </w:r>
      <w:proofErr w:type="spellStart"/>
      <w:r w:rsidRPr="00400682">
        <w:rPr>
          <w:rFonts w:asciiTheme="minorHAnsi" w:hAnsiTheme="minorHAnsi" w:cstheme="minorHAnsi"/>
          <w:b/>
          <w:bCs/>
          <w:color w:val="000000"/>
          <w:sz w:val="24"/>
          <w:szCs w:val="24"/>
        </w:rPr>
        <w:t>Auropal</w:t>
      </w:r>
      <w:proofErr w:type="spellEnd"/>
      <w:r w:rsidRPr="00400682">
        <w:rPr>
          <w:rFonts w:asciiTheme="minorHAnsi" w:hAnsiTheme="minorHAnsi" w:cstheme="minorHAnsi"/>
          <w:b/>
          <w:bCs/>
          <w:color w:val="000000"/>
          <w:sz w:val="24"/>
          <w:szCs w:val="24"/>
        </w:rPr>
        <w:t xml:space="preserve"> S</w:t>
      </w:r>
    </w:p>
    <w:p w14:paraId="1F7784A2" w14:textId="77777777" w:rsidR="00320B35" w:rsidRPr="00400682" w:rsidRDefault="00320B35" w:rsidP="00320B35">
      <w:pPr>
        <w:tabs>
          <w:tab w:val="left" w:pos="426"/>
          <w:tab w:val="left" w:pos="3000"/>
        </w:tabs>
        <w:ind w:left="426" w:firstLine="141"/>
        <w:jc w:val="both"/>
        <w:rPr>
          <w:rFonts w:asciiTheme="minorHAnsi" w:hAnsiTheme="minorHAnsi" w:cstheme="minorHAnsi"/>
          <w:color w:val="000000"/>
          <w:sz w:val="24"/>
          <w:szCs w:val="24"/>
        </w:rPr>
      </w:pPr>
    </w:p>
    <w:p w14:paraId="4728087A" w14:textId="77777777" w:rsidR="00320B35" w:rsidRPr="00400682" w:rsidRDefault="00320B35" w:rsidP="00320B35">
      <w:pPr>
        <w:rPr>
          <w:rFonts w:asciiTheme="minorHAnsi" w:hAnsiTheme="minorHAnsi" w:cstheme="minorHAnsi"/>
          <w:b/>
          <w:bCs/>
          <w:color w:val="000000"/>
          <w:sz w:val="24"/>
          <w:szCs w:val="24"/>
        </w:rPr>
      </w:pPr>
      <w:r w:rsidRPr="00400682">
        <w:rPr>
          <w:rFonts w:asciiTheme="minorHAnsi" w:hAnsiTheme="minorHAnsi" w:cstheme="minorHAnsi"/>
          <w:b/>
          <w:bCs/>
          <w:color w:val="000000"/>
          <w:sz w:val="24"/>
          <w:szCs w:val="24"/>
        </w:rPr>
        <w:t>2. Podatki o gospodarskem subjektu:</w:t>
      </w:r>
    </w:p>
    <w:p w14:paraId="65DA110D" w14:textId="77777777" w:rsidR="00320B35" w:rsidRPr="00400682" w:rsidRDefault="00320B35" w:rsidP="00320B35">
      <w:pPr>
        <w:rPr>
          <w:rFonts w:asciiTheme="minorHAnsi" w:hAnsiTheme="minorHAnsi" w:cstheme="minorHAnsi"/>
          <w:sz w:val="24"/>
          <w:szCs w:val="24"/>
        </w:rPr>
      </w:pPr>
      <w:r w:rsidRPr="00400682">
        <w:rPr>
          <w:rFonts w:asciiTheme="minorHAnsi" w:hAnsiTheme="minorHAnsi" w:cstheme="minorHAnsi"/>
          <w:color w:val="000000"/>
          <w:sz w:val="24"/>
          <w:szCs w:val="24"/>
        </w:rPr>
        <w:t>Firma oz. ime:</w:t>
      </w:r>
    </w:p>
    <w:tbl>
      <w:tblPr>
        <w:tblW w:w="0" w:type="auto"/>
        <w:tblInd w:w="-3" w:type="dxa"/>
        <w:tblLayout w:type="fixed"/>
        <w:tblLook w:val="0000" w:firstRow="0" w:lastRow="0" w:firstColumn="0" w:lastColumn="0" w:noHBand="0" w:noVBand="0"/>
      </w:tblPr>
      <w:tblGrid>
        <w:gridCol w:w="9082"/>
      </w:tblGrid>
      <w:tr w:rsidR="00320B35" w:rsidRPr="00400682" w14:paraId="4A6BDA02" w14:textId="77777777" w:rsidTr="00932B3D">
        <w:trPr>
          <w:trHeight w:val="411"/>
        </w:trPr>
        <w:sdt>
          <w:sdtPr>
            <w:rPr>
              <w:rFonts w:asciiTheme="minorHAnsi" w:hAnsiTheme="minorHAnsi" w:cstheme="minorHAnsi"/>
              <w:color w:val="000000"/>
              <w:sz w:val="24"/>
              <w:szCs w:val="24"/>
            </w:rPr>
            <w:id w:val="1215780172"/>
            <w:placeholder>
              <w:docPart w:val="3493F18E5221448B9929396A88F5C87B"/>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79CD0CAA" w14:textId="77777777" w:rsidR="00320B35" w:rsidRPr="00400682" w:rsidRDefault="00320B35" w:rsidP="00932B3D">
                <w:pPr>
                  <w:snapToGrid w:val="0"/>
                  <w:rPr>
                    <w:rFonts w:asciiTheme="minorHAnsi" w:hAnsiTheme="minorHAnsi" w:cstheme="minorHAnsi"/>
                    <w:color w:val="000000"/>
                    <w:sz w:val="24"/>
                    <w:szCs w:val="24"/>
                  </w:rPr>
                </w:pPr>
                <w:r w:rsidRPr="00400682">
                  <w:rPr>
                    <w:rStyle w:val="Besedilooznabemesta"/>
                    <w:rFonts w:asciiTheme="minorHAnsi" w:hAnsiTheme="minorHAnsi" w:cstheme="minorHAnsi"/>
                    <w:sz w:val="24"/>
                    <w:szCs w:val="24"/>
                  </w:rPr>
                  <w:t>Kliknite ali tapnite tukaj, če želite vnesti besedilo.</w:t>
                </w:r>
              </w:p>
            </w:tc>
          </w:sdtContent>
        </w:sdt>
      </w:tr>
    </w:tbl>
    <w:p w14:paraId="26974922" w14:textId="77777777" w:rsidR="00320B35" w:rsidRPr="00400682" w:rsidRDefault="00320B35" w:rsidP="00320B35">
      <w:pPr>
        <w:rPr>
          <w:rFonts w:asciiTheme="minorHAnsi" w:hAnsiTheme="minorHAnsi" w:cstheme="minorHAnsi"/>
          <w:sz w:val="24"/>
          <w:szCs w:val="24"/>
        </w:rPr>
      </w:pPr>
      <w:r w:rsidRPr="00400682">
        <w:rPr>
          <w:rFonts w:asciiTheme="minorHAnsi" w:hAnsiTheme="minorHAnsi" w:cstheme="minorHAnsi"/>
          <w:color w:val="000000"/>
          <w:sz w:val="24"/>
          <w:szCs w:val="24"/>
        </w:rPr>
        <w:t>Zakoniti zastopnik:</w:t>
      </w:r>
    </w:p>
    <w:tbl>
      <w:tblPr>
        <w:tblW w:w="0" w:type="auto"/>
        <w:tblInd w:w="-3" w:type="dxa"/>
        <w:tblLayout w:type="fixed"/>
        <w:tblLook w:val="0000" w:firstRow="0" w:lastRow="0" w:firstColumn="0" w:lastColumn="0" w:noHBand="0" w:noVBand="0"/>
      </w:tblPr>
      <w:tblGrid>
        <w:gridCol w:w="9082"/>
      </w:tblGrid>
      <w:tr w:rsidR="00320B35" w:rsidRPr="00400682" w14:paraId="0B91EE40" w14:textId="77777777" w:rsidTr="00932B3D">
        <w:trPr>
          <w:trHeight w:val="411"/>
        </w:trPr>
        <w:sdt>
          <w:sdtPr>
            <w:rPr>
              <w:rFonts w:asciiTheme="minorHAnsi" w:hAnsiTheme="minorHAnsi" w:cstheme="minorHAnsi"/>
              <w:color w:val="000000"/>
              <w:sz w:val="24"/>
              <w:szCs w:val="24"/>
            </w:rPr>
            <w:id w:val="-1331749661"/>
            <w:placeholder>
              <w:docPart w:val="3493F18E5221448B9929396A88F5C87B"/>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14DD5EFE" w14:textId="77777777" w:rsidR="00320B35" w:rsidRPr="00400682" w:rsidRDefault="00320B35" w:rsidP="00932B3D">
                <w:pPr>
                  <w:snapToGrid w:val="0"/>
                  <w:rPr>
                    <w:rFonts w:asciiTheme="minorHAnsi" w:hAnsiTheme="minorHAnsi" w:cstheme="minorHAnsi"/>
                    <w:color w:val="000000"/>
                    <w:sz w:val="24"/>
                    <w:szCs w:val="24"/>
                  </w:rPr>
                </w:pPr>
                <w:r w:rsidRPr="00400682">
                  <w:rPr>
                    <w:rStyle w:val="Besedilooznabemesta"/>
                    <w:rFonts w:asciiTheme="minorHAnsi" w:hAnsiTheme="minorHAnsi" w:cstheme="minorHAnsi"/>
                    <w:sz w:val="24"/>
                    <w:szCs w:val="24"/>
                  </w:rPr>
                  <w:t>Kliknite ali tapnite tukaj, če želite vnesti besedilo.</w:t>
                </w:r>
              </w:p>
            </w:tc>
          </w:sdtContent>
        </w:sdt>
      </w:tr>
    </w:tbl>
    <w:p w14:paraId="786DB4A9" w14:textId="77777777" w:rsidR="00320B35" w:rsidRPr="00400682" w:rsidRDefault="00320B35" w:rsidP="00320B35">
      <w:pPr>
        <w:rPr>
          <w:rFonts w:asciiTheme="minorHAnsi" w:hAnsiTheme="minorHAnsi" w:cstheme="minorHAnsi"/>
          <w:sz w:val="24"/>
          <w:szCs w:val="24"/>
        </w:rPr>
      </w:pPr>
      <w:r w:rsidRPr="00400682">
        <w:rPr>
          <w:rFonts w:asciiTheme="minorHAnsi" w:hAnsiTheme="minorHAnsi" w:cstheme="minorHAnsi"/>
          <w:color w:val="000000"/>
          <w:sz w:val="24"/>
          <w:szCs w:val="24"/>
        </w:rPr>
        <w:t>Davčna številka in pristojna finančna uprava:</w:t>
      </w:r>
    </w:p>
    <w:tbl>
      <w:tblPr>
        <w:tblW w:w="0" w:type="auto"/>
        <w:tblInd w:w="-3" w:type="dxa"/>
        <w:tblLayout w:type="fixed"/>
        <w:tblLook w:val="0000" w:firstRow="0" w:lastRow="0" w:firstColumn="0" w:lastColumn="0" w:noHBand="0" w:noVBand="0"/>
      </w:tblPr>
      <w:tblGrid>
        <w:gridCol w:w="9082"/>
      </w:tblGrid>
      <w:tr w:rsidR="00320B35" w:rsidRPr="00400682" w14:paraId="7DC79896" w14:textId="77777777" w:rsidTr="00932B3D">
        <w:trPr>
          <w:trHeight w:val="411"/>
        </w:trPr>
        <w:sdt>
          <w:sdtPr>
            <w:rPr>
              <w:rFonts w:asciiTheme="minorHAnsi" w:hAnsiTheme="minorHAnsi" w:cstheme="minorHAnsi"/>
              <w:color w:val="000000"/>
              <w:sz w:val="24"/>
              <w:szCs w:val="24"/>
            </w:rPr>
            <w:id w:val="197971287"/>
            <w:placeholder>
              <w:docPart w:val="3493F18E5221448B9929396A88F5C87B"/>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23B8A611" w14:textId="77777777" w:rsidR="00320B35" w:rsidRPr="00400682" w:rsidRDefault="00320B35" w:rsidP="00932B3D">
                <w:pPr>
                  <w:snapToGrid w:val="0"/>
                  <w:rPr>
                    <w:rFonts w:asciiTheme="minorHAnsi" w:hAnsiTheme="minorHAnsi" w:cstheme="minorHAnsi"/>
                    <w:color w:val="000000"/>
                    <w:sz w:val="24"/>
                    <w:szCs w:val="24"/>
                  </w:rPr>
                </w:pPr>
                <w:r w:rsidRPr="00400682">
                  <w:rPr>
                    <w:rStyle w:val="Besedilooznabemesta"/>
                    <w:rFonts w:asciiTheme="minorHAnsi" w:hAnsiTheme="minorHAnsi" w:cstheme="minorHAnsi"/>
                    <w:sz w:val="24"/>
                    <w:szCs w:val="24"/>
                  </w:rPr>
                  <w:t>Kliknite ali tapnite tukaj, če želite vnesti besedilo.</w:t>
                </w:r>
              </w:p>
            </w:tc>
          </w:sdtContent>
        </w:sdt>
      </w:tr>
    </w:tbl>
    <w:p w14:paraId="6D35BE75" w14:textId="77777777" w:rsidR="00320B35" w:rsidRPr="00400682" w:rsidRDefault="00320B35" w:rsidP="00320B35">
      <w:pPr>
        <w:rPr>
          <w:rFonts w:asciiTheme="minorHAnsi" w:hAnsiTheme="minorHAnsi" w:cstheme="minorHAnsi"/>
          <w:sz w:val="24"/>
          <w:szCs w:val="24"/>
        </w:rPr>
      </w:pPr>
      <w:r w:rsidRPr="00400682">
        <w:rPr>
          <w:rFonts w:asciiTheme="minorHAnsi" w:hAnsiTheme="minorHAnsi" w:cstheme="minorHAnsi"/>
          <w:color w:val="000000"/>
          <w:sz w:val="24"/>
          <w:szCs w:val="24"/>
        </w:rPr>
        <w:t>Številka transakcijskega računa:</w:t>
      </w:r>
    </w:p>
    <w:tbl>
      <w:tblPr>
        <w:tblW w:w="0" w:type="auto"/>
        <w:tblInd w:w="-3" w:type="dxa"/>
        <w:tblLayout w:type="fixed"/>
        <w:tblLook w:val="0000" w:firstRow="0" w:lastRow="0" w:firstColumn="0" w:lastColumn="0" w:noHBand="0" w:noVBand="0"/>
      </w:tblPr>
      <w:tblGrid>
        <w:gridCol w:w="9082"/>
      </w:tblGrid>
      <w:tr w:rsidR="00320B35" w:rsidRPr="00400682" w14:paraId="27E8358B" w14:textId="77777777" w:rsidTr="00932B3D">
        <w:trPr>
          <w:trHeight w:val="411"/>
        </w:trPr>
        <w:sdt>
          <w:sdtPr>
            <w:rPr>
              <w:rFonts w:asciiTheme="minorHAnsi" w:hAnsiTheme="minorHAnsi" w:cstheme="minorHAnsi"/>
              <w:color w:val="000000"/>
              <w:sz w:val="24"/>
              <w:szCs w:val="24"/>
            </w:rPr>
            <w:id w:val="31391124"/>
            <w:placeholder>
              <w:docPart w:val="3493F18E5221448B9929396A88F5C87B"/>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41D87408" w14:textId="77777777" w:rsidR="00320B35" w:rsidRPr="00400682" w:rsidRDefault="00320B35" w:rsidP="00932B3D">
                <w:pPr>
                  <w:snapToGrid w:val="0"/>
                  <w:rPr>
                    <w:rFonts w:asciiTheme="minorHAnsi" w:hAnsiTheme="minorHAnsi" w:cstheme="minorHAnsi"/>
                    <w:color w:val="000000"/>
                    <w:sz w:val="24"/>
                    <w:szCs w:val="24"/>
                  </w:rPr>
                </w:pPr>
                <w:r w:rsidRPr="00400682">
                  <w:rPr>
                    <w:rStyle w:val="Besedilooznabemesta"/>
                    <w:rFonts w:asciiTheme="minorHAnsi" w:hAnsiTheme="minorHAnsi" w:cstheme="minorHAnsi"/>
                    <w:sz w:val="24"/>
                    <w:szCs w:val="24"/>
                  </w:rPr>
                  <w:t>Kliknite ali tapnite tukaj, če želite vnesti besedilo.</w:t>
                </w:r>
              </w:p>
            </w:tc>
          </w:sdtContent>
        </w:sdt>
      </w:tr>
    </w:tbl>
    <w:p w14:paraId="125AD8C9" w14:textId="77777777" w:rsidR="00320B35" w:rsidRPr="00400682" w:rsidRDefault="00320B35" w:rsidP="00320B35">
      <w:pPr>
        <w:rPr>
          <w:rFonts w:asciiTheme="minorHAnsi" w:hAnsiTheme="minorHAnsi" w:cstheme="minorHAnsi"/>
          <w:sz w:val="24"/>
          <w:szCs w:val="24"/>
        </w:rPr>
      </w:pPr>
      <w:r w:rsidRPr="00400682">
        <w:rPr>
          <w:rFonts w:asciiTheme="minorHAnsi" w:hAnsiTheme="minorHAnsi" w:cstheme="minorHAnsi"/>
          <w:color w:val="000000"/>
          <w:sz w:val="24"/>
          <w:szCs w:val="24"/>
        </w:rPr>
        <w:t>Matična številka:</w:t>
      </w:r>
    </w:p>
    <w:tbl>
      <w:tblPr>
        <w:tblW w:w="0" w:type="auto"/>
        <w:tblInd w:w="-3" w:type="dxa"/>
        <w:tblLayout w:type="fixed"/>
        <w:tblLook w:val="0000" w:firstRow="0" w:lastRow="0" w:firstColumn="0" w:lastColumn="0" w:noHBand="0" w:noVBand="0"/>
      </w:tblPr>
      <w:tblGrid>
        <w:gridCol w:w="9082"/>
      </w:tblGrid>
      <w:tr w:rsidR="00320B35" w:rsidRPr="00400682" w14:paraId="784C744E" w14:textId="77777777" w:rsidTr="00932B3D">
        <w:trPr>
          <w:trHeight w:val="411"/>
        </w:trPr>
        <w:sdt>
          <w:sdtPr>
            <w:rPr>
              <w:rFonts w:asciiTheme="minorHAnsi" w:hAnsiTheme="minorHAnsi" w:cstheme="minorHAnsi"/>
              <w:color w:val="000000"/>
              <w:sz w:val="24"/>
              <w:szCs w:val="24"/>
            </w:rPr>
            <w:id w:val="-996330821"/>
            <w:placeholder>
              <w:docPart w:val="3493F18E5221448B9929396A88F5C87B"/>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423B4ED7" w14:textId="77777777" w:rsidR="00320B35" w:rsidRPr="00400682" w:rsidRDefault="00320B35" w:rsidP="00932B3D">
                <w:pPr>
                  <w:snapToGrid w:val="0"/>
                  <w:rPr>
                    <w:rFonts w:asciiTheme="minorHAnsi" w:hAnsiTheme="minorHAnsi" w:cstheme="minorHAnsi"/>
                    <w:color w:val="000000"/>
                    <w:sz w:val="24"/>
                    <w:szCs w:val="24"/>
                  </w:rPr>
                </w:pPr>
                <w:r w:rsidRPr="00400682">
                  <w:rPr>
                    <w:rStyle w:val="Besedilooznabemesta"/>
                    <w:rFonts w:asciiTheme="minorHAnsi" w:hAnsiTheme="minorHAnsi" w:cstheme="minorHAnsi"/>
                    <w:sz w:val="24"/>
                    <w:szCs w:val="24"/>
                  </w:rPr>
                  <w:t>Kliknite ali tapnite tukaj, če želite vnesti besedilo.</w:t>
                </w:r>
              </w:p>
            </w:tc>
          </w:sdtContent>
        </w:sdt>
      </w:tr>
    </w:tbl>
    <w:p w14:paraId="2816CB40" w14:textId="77777777" w:rsidR="00320B35" w:rsidRPr="00400682" w:rsidRDefault="00320B35" w:rsidP="00320B35">
      <w:pPr>
        <w:rPr>
          <w:rFonts w:asciiTheme="minorHAnsi" w:hAnsiTheme="minorHAnsi" w:cstheme="minorHAnsi"/>
          <w:sz w:val="24"/>
          <w:szCs w:val="24"/>
        </w:rPr>
      </w:pPr>
      <w:r w:rsidRPr="00400682">
        <w:rPr>
          <w:rFonts w:asciiTheme="minorHAnsi" w:hAnsiTheme="minorHAnsi" w:cstheme="minorHAnsi"/>
          <w:color w:val="000000"/>
          <w:sz w:val="24"/>
          <w:szCs w:val="24"/>
        </w:rPr>
        <w:t>Naslov:</w:t>
      </w:r>
    </w:p>
    <w:tbl>
      <w:tblPr>
        <w:tblW w:w="0" w:type="auto"/>
        <w:tblInd w:w="-3" w:type="dxa"/>
        <w:tblLayout w:type="fixed"/>
        <w:tblLook w:val="0000" w:firstRow="0" w:lastRow="0" w:firstColumn="0" w:lastColumn="0" w:noHBand="0" w:noVBand="0"/>
      </w:tblPr>
      <w:tblGrid>
        <w:gridCol w:w="9082"/>
      </w:tblGrid>
      <w:tr w:rsidR="00320B35" w:rsidRPr="00400682" w14:paraId="0588E4A8" w14:textId="77777777" w:rsidTr="00932B3D">
        <w:trPr>
          <w:trHeight w:val="411"/>
        </w:trPr>
        <w:sdt>
          <w:sdtPr>
            <w:rPr>
              <w:rFonts w:asciiTheme="minorHAnsi" w:hAnsiTheme="minorHAnsi" w:cstheme="minorHAnsi"/>
              <w:color w:val="000000"/>
              <w:sz w:val="24"/>
              <w:szCs w:val="24"/>
            </w:rPr>
            <w:id w:val="-1784872507"/>
            <w:placeholder>
              <w:docPart w:val="3493F18E5221448B9929396A88F5C87B"/>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0D8013EB" w14:textId="77777777" w:rsidR="00320B35" w:rsidRPr="00400682" w:rsidRDefault="00320B35" w:rsidP="00932B3D">
                <w:pPr>
                  <w:snapToGrid w:val="0"/>
                  <w:rPr>
                    <w:rFonts w:asciiTheme="minorHAnsi" w:hAnsiTheme="minorHAnsi" w:cstheme="minorHAnsi"/>
                    <w:color w:val="000000"/>
                    <w:sz w:val="24"/>
                    <w:szCs w:val="24"/>
                  </w:rPr>
                </w:pPr>
                <w:r w:rsidRPr="00400682">
                  <w:rPr>
                    <w:rStyle w:val="Besedilooznabemesta"/>
                    <w:rFonts w:asciiTheme="minorHAnsi" w:hAnsiTheme="minorHAnsi" w:cstheme="minorHAnsi"/>
                    <w:sz w:val="24"/>
                    <w:szCs w:val="24"/>
                  </w:rPr>
                  <w:t>Kliknite ali tapnite tukaj, če želite vnesti besedilo.</w:t>
                </w:r>
              </w:p>
            </w:tc>
          </w:sdtContent>
        </w:sdt>
      </w:tr>
    </w:tbl>
    <w:p w14:paraId="6FB8C30A" w14:textId="77777777" w:rsidR="00320B35" w:rsidRPr="00400682" w:rsidRDefault="00320B35" w:rsidP="00320B35">
      <w:pPr>
        <w:rPr>
          <w:rFonts w:asciiTheme="minorHAnsi" w:hAnsiTheme="minorHAnsi" w:cstheme="minorHAnsi"/>
          <w:sz w:val="24"/>
          <w:szCs w:val="24"/>
        </w:rPr>
      </w:pPr>
      <w:r w:rsidRPr="00400682">
        <w:rPr>
          <w:rFonts w:asciiTheme="minorHAnsi" w:hAnsiTheme="minorHAnsi" w:cstheme="minorHAnsi"/>
          <w:color w:val="000000"/>
          <w:sz w:val="24"/>
          <w:szCs w:val="24"/>
        </w:rPr>
        <w:t>Številka telefona:</w:t>
      </w:r>
    </w:p>
    <w:tbl>
      <w:tblPr>
        <w:tblW w:w="0" w:type="auto"/>
        <w:tblInd w:w="-3" w:type="dxa"/>
        <w:tblLayout w:type="fixed"/>
        <w:tblLook w:val="0000" w:firstRow="0" w:lastRow="0" w:firstColumn="0" w:lastColumn="0" w:noHBand="0" w:noVBand="0"/>
      </w:tblPr>
      <w:tblGrid>
        <w:gridCol w:w="9082"/>
      </w:tblGrid>
      <w:tr w:rsidR="00320B35" w:rsidRPr="00400682" w14:paraId="33787FBC" w14:textId="77777777" w:rsidTr="00932B3D">
        <w:trPr>
          <w:trHeight w:val="411"/>
        </w:trPr>
        <w:sdt>
          <w:sdtPr>
            <w:rPr>
              <w:rFonts w:asciiTheme="minorHAnsi" w:hAnsiTheme="minorHAnsi" w:cstheme="minorHAnsi"/>
              <w:color w:val="000000"/>
              <w:sz w:val="24"/>
              <w:szCs w:val="24"/>
            </w:rPr>
            <w:id w:val="-1336993568"/>
            <w:placeholder>
              <w:docPart w:val="3493F18E5221448B9929396A88F5C87B"/>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1E1F57D0" w14:textId="77777777" w:rsidR="00320B35" w:rsidRPr="00400682" w:rsidRDefault="00320B35" w:rsidP="00932B3D">
                <w:pPr>
                  <w:snapToGrid w:val="0"/>
                  <w:rPr>
                    <w:rFonts w:asciiTheme="minorHAnsi" w:hAnsiTheme="minorHAnsi" w:cstheme="minorHAnsi"/>
                    <w:color w:val="000000"/>
                    <w:sz w:val="24"/>
                    <w:szCs w:val="24"/>
                  </w:rPr>
                </w:pPr>
                <w:r w:rsidRPr="00400682">
                  <w:rPr>
                    <w:rStyle w:val="Besedilooznabemesta"/>
                    <w:rFonts w:asciiTheme="minorHAnsi" w:hAnsiTheme="minorHAnsi" w:cstheme="minorHAnsi"/>
                    <w:sz w:val="24"/>
                    <w:szCs w:val="24"/>
                  </w:rPr>
                  <w:t>Kliknite ali tapnite tukaj, če želite vnesti besedilo.</w:t>
                </w:r>
              </w:p>
            </w:tc>
          </w:sdtContent>
        </w:sdt>
      </w:tr>
    </w:tbl>
    <w:p w14:paraId="30C9197A" w14:textId="77777777" w:rsidR="00320B35" w:rsidRPr="00400682" w:rsidRDefault="00320B35" w:rsidP="00320B35">
      <w:pPr>
        <w:rPr>
          <w:rFonts w:asciiTheme="minorHAnsi" w:hAnsiTheme="minorHAnsi" w:cstheme="minorHAnsi"/>
          <w:sz w:val="24"/>
          <w:szCs w:val="24"/>
        </w:rPr>
      </w:pPr>
      <w:r w:rsidRPr="00400682">
        <w:rPr>
          <w:rFonts w:asciiTheme="minorHAnsi" w:hAnsiTheme="minorHAnsi" w:cstheme="minorHAnsi"/>
          <w:color w:val="000000"/>
          <w:sz w:val="24"/>
          <w:szCs w:val="24"/>
        </w:rPr>
        <w:t>Elektronska pošta za obveščanje ponudnika:</w:t>
      </w:r>
    </w:p>
    <w:tbl>
      <w:tblPr>
        <w:tblW w:w="0" w:type="auto"/>
        <w:tblInd w:w="-3" w:type="dxa"/>
        <w:tblLayout w:type="fixed"/>
        <w:tblLook w:val="0000" w:firstRow="0" w:lastRow="0" w:firstColumn="0" w:lastColumn="0" w:noHBand="0" w:noVBand="0"/>
      </w:tblPr>
      <w:tblGrid>
        <w:gridCol w:w="9082"/>
      </w:tblGrid>
      <w:tr w:rsidR="00320B35" w:rsidRPr="00400682" w14:paraId="7FC53D34" w14:textId="77777777" w:rsidTr="00932B3D">
        <w:trPr>
          <w:trHeight w:val="411"/>
        </w:trPr>
        <w:sdt>
          <w:sdtPr>
            <w:rPr>
              <w:rFonts w:asciiTheme="minorHAnsi" w:hAnsiTheme="minorHAnsi" w:cstheme="minorHAnsi"/>
              <w:color w:val="000000"/>
              <w:sz w:val="24"/>
              <w:szCs w:val="24"/>
            </w:rPr>
            <w:id w:val="-952250105"/>
            <w:placeholder>
              <w:docPart w:val="3493F18E5221448B9929396A88F5C87B"/>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2DE3306B" w14:textId="77777777" w:rsidR="00320B35" w:rsidRPr="00400682" w:rsidRDefault="00320B35" w:rsidP="00932B3D">
                <w:pPr>
                  <w:snapToGrid w:val="0"/>
                  <w:rPr>
                    <w:rFonts w:asciiTheme="minorHAnsi" w:hAnsiTheme="minorHAnsi" w:cstheme="minorHAnsi"/>
                    <w:color w:val="000000"/>
                    <w:sz w:val="24"/>
                    <w:szCs w:val="24"/>
                  </w:rPr>
                </w:pPr>
                <w:r w:rsidRPr="00400682">
                  <w:rPr>
                    <w:rStyle w:val="Besedilooznabemesta"/>
                    <w:rFonts w:asciiTheme="minorHAnsi" w:hAnsiTheme="minorHAnsi" w:cstheme="minorHAnsi"/>
                    <w:sz w:val="24"/>
                    <w:szCs w:val="24"/>
                  </w:rPr>
                  <w:t>Kliknite ali tapnite tukaj, če želite vnesti besedilo.</w:t>
                </w:r>
              </w:p>
            </w:tc>
          </w:sdtContent>
        </w:sdt>
      </w:tr>
    </w:tbl>
    <w:p w14:paraId="4CC9E6E8" w14:textId="77777777" w:rsidR="00320B35" w:rsidRPr="00400682" w:rsidRDefault="00320B35" w:rsidP="00320B35">
      <w:pPr>
        <w:rPr>
          <w:rFonts w:asciiTheme="minorHAnsi" w:hAnsiTheme="minorHAnsi" w:cstheme="minorHAnsi"/>
          <w:sz w:val="24"/>
          <w:szCs w:val="24"/>
        </w:rPr>
      </w:pPr>
      <w:r w:rsidRPr="00400682">
        <w:rPr>
          <w:rFonts w:asciiTheme="minorHAnsi" w:hAnsiTheme="minorHAnsi" w:cstheme="minorHAnsi"/>
          <w:color w:val="000000"/>
          <w:sz w:val="24"/>
          <w:szCs w:val="24"/>
        </w:rPr>
        <w:t>Kontaktna oseba ponudnika za obveščanje:</w:t>
      </w:r>
    </w:p>
    <w:tbl>
      <w:tblPr>
        <w:tblW w:w="0" w:type="auto"/>
        <w:tblInd w:w="-3" w:type="dxa"/>
        <w:tblLayout w:type="fixed"/>
        <w:tblLook w:val="0000" w:firstRow="0" w:lastRow="0" w:firstColumn="0" w:lastColumn="0" w:noHBand="0" w:noVBand="0"/>
      </w:tblPr>
      <w:tblGrid>
        <w:gridCol w:w="9082"/>
      </w:tblGrid>
      <w:tr w:rsidR="00320B35" w:rsidRPr="00400682" w14:paraId="7F1CFED4" w14:textId="77777777" w:rsidTr="00932B3D">
        <w:trPr>
          <w:trHeight w:val="411"/>
        </w:trPr>
        <w:sdt>
          <w:sdtPr>
            <w:rPr>
              <w:rFonts w:asciiTheme="minorHAnsi" w:hAnsiTheme="minorHAnsi" w:cstheme="minorHAnsi"/>
              <w:color w:val="000000"/>
              <w:sz w:val="24"/>
              <w:szCs w:val="24"/>
            </w:rPr>
            <w:id w:val="-1901581981"/>
            <w:placeholder>
              <w:docPart w:val="3493F18E5221448B9929396A88F5C87B"/>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78AC2539" w14:textId="77777777" w:rsidR="00320B35" w:rsidRPr="00400682" w:rsidRDefault="00320B35" w:rsidP="00932B3D">
                <w:pPr>
                  <w:snapToGrid w:val="0"/>
                  <w:rPr>
                    <w:rFonts w:asciiTheme="minorHAnsi" w:hAnsiTheme="minorHAnsi" w:cstheme="minorHAnsi"/>
                    <w:color w:val="000000"/>
                    <w:sz w:val="24"/>
                    <w:szCs w:val="24"/>
                  </w:rPr>
                </w:pPr>
                <w:r w:rsidRPr="00400682">
                  <w:rPr>
                    <w:rStyle w:val="Besedilooznabemesta"/>
                    <w:rFonts w:asciiTheme="minorHAnsi" w:hAnsiTheme="minorHAnsi" w:cstheme="minorHAnsi"/>
                    <w:sz w:val="24"/>
                    <w:szCs w:val="24"/>
                  </w:rPr>
                  <w:t>Kliknite ali tapnite tukaj, če želite vnesti besedilo.</w:t>
                </w:r>
              </w:p>
            </w:tc>
          </w:sdtContent>
        </w:sdt>
      </w:tr>
    </w:tbl>
    <w:p w14:paraId="1669066D" w14:textId="77777777" w:rsidR="00320B35" w:rsidRPr="00400682" w:rsidRDefault="00320B35" w:rsidP="00320B35">
      <w:pPr>
        <w:rPr>
          <w:rFonts w:asciiTheme="minorHAnsi" w:hAnsiTheme="minorHAnsi" w:cstheme="minorHAnsi"/>
          <w:sz w:val="24"/>
          <w:szCs w:val="24"/>
        </w:rPr>
      </w:pPr>
      <w:r w:rsidRPr="00400682">
        <w:rPr>
          <w:rFonts w:asciiTheme="minorHAnsi" w:hAnsiTheme="minorHAnsi" w:cstheme="minorHAnsi"/>
          <w:color w:val="000000"/>
          <w:sz w:val="24"/>
          <w:szCs w:val="24"/>
        </w:rPr>
        <w:t>Odgovorna oseba za podpis pogodbe:</w:t>
      </w:r>
    </w:p>
    <w:tbl>
      <w:tblPr>
        <w:tblW w:w="0" w:type="auto"/>
        <w:tblInd w:w="-3" w:type="dxa"/>
        <w:tblLayout w:type="fixed"/>
        <w:tblLook w:val="0000" w:firstRow="0" w:lastRow="0" w:firstColumn="0" w:lastColumn="0" w:noHBand="0" w:noVBand="0"/>
      </w:tblPr>
      <w:tblGrid>
        <w:gridCol w:w="9082"/>
      </w:tblGrid>
      <w:tr w:rsidR="00320B35" w:rsidRPr="00400682" w14:paraId="60C71AB6" w14:textId="77777777" w:rsidTr="00932B3D">
        <w:trPr>
          <w:trHeight w:val="411"/>
        </w:trPr>
        <w:sdt>
          <w:sdtPr>
            <w:rPr>
              <w:rFonts w:asciiTheme="minorHAnsi" w:hAnsiTheme="minorHAnsi" w:cstheme="minorHAnsi"/>
              <w:color w:val="000000"/>
              <w:sz w:val="24"/>
              <w:szCs w:val="24"/>
            </w:rPr>
            <w:id w:val="826790076"/>
            <w:placeholder>
              <w:docPart w:val="3493F18E5221448B9929396A88F5C87B"/>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6283D5E" w14:textId="77777777" w:rsidR="00320B35" w:rsidRPr="00400682" w:rsidRDefault="00320B35" w:rsidP="00932B3D">
                <w:pPr>
                  <w:snapToGrid w:val="0"/>
                  <w:rPr>
                    <w:rFonts w:asciiTheme="minorHAnsi" w:hAnsiTheme="minorHAnsi" w:cstheme="minorHAnsi"/>
                    <w:color w:val="000000"/>
                    <w:sz w:val="24"/>
                    <w:szCs w:val="24"/>
                  </w:rPr>
                </w:pPr>
                <w:r w:rsidRPr="00400682">
                  <w:rPr>
                    <w:rStyle w:val="Besedilooznabemesta"/>
                    <w:rFonts w:asciiTheme="minorHAnsi" w:hAnsiTheme="minorHAnsi" w:cstheme="minorHAnsi"/>
                    <w:sz w:val="24"/>
                    <w:szCs w:val="24"/>
                  </w:rPr>
                  <w:t>Kliknite ali tapnite tukaj, če želite vnesti besedilo.</w:t>
                </w:r>
              </w:p>
            </w:tc>
          </w:sdtContent>
        </w:sdt>
      </w:tr>
    </w:tbl>
    <w:p w14:paraId="5158909B" w14:textId="77777777" w:rsidR="00320B35" w:rsidRPr="00400682" w:rsidRDefault="00320B35" w:rsidP="00320B35">
      <w:pPr>
        <w:rPr>
          <w:rFonts w:asciiTheme="minorHAnsi" w:hAnsiTheme="minorHAnsi" w:cstheme="minorHAnsi"/>
          <w:sz w:val="24"/>
          <w:szCs w:val="24"/>
        </w:rPr>
      </w:pPr>
      <w:r w:rsidRPr="00400682">
        <w:rPr>
          <w:rFonts w:asciiTheme="minorHAnsi" w:hAnsiTheme="minorHAnsi" w:cstheme="minorHAnsi"/>
          <w:color w:val="000000"/>
          <w:sz w:val="24"/>
          <w:szCs w:val="24"/>
        </w:rPr>
        <w:t>Naziv, telefon in e-naslov odgovorne osebe za operativno izvedbo pogodbe:</w:t>
      </w:r>
    </w:p>
    <w:tbl>
      <w:tblPr>
        <w:tblW w:w="0" w:type="auto"/>
        <w:tblInd w:w="-3" w:type="dxa"/>
        <w:tblLayout w:type="fixed"/>
        <w:tblLook w:val="0000" w:firstRow="0" w:lastRow="0" w:firstColumn="0" w:lastColumn="0" w:noHBand="0" w:noVBand="0"/>
      </w:tblPr>
      <w:tblGrid>
        <w:gridCol w:w="9082"/>
      </w:tblGrid>
      <w:tr w:rsidR="00320B35" w:rsidRPr="00400682" w14:paraId="05F89536" w14:textId="77777777" w:rsidTr="00932B3D">
        <w:trPr>
          <w:trHeight w:val="411"/>
        </w:trPr>
        <w:sdt>
          <w:sdtPr>
            <w:rPr>
              <w:rFonts w:asciiTheme="minorHAnsi" w:hAnsiTheme="minorHAnsi" w:cstheme="minorHAnsi"/>
              <w:color w:val="000000"/>
              <w:sz w:val="24"/>
              <w:szCs w:val="24"/>
            </w:rPr>
            <w:id w:val="-69428672"/>
            <w:placeholder>
              <w:docPart w:val="0EAD6A41F85C4EF4A253A2D6D476DF87"/>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4DB07801" w14:textId="77777777" w:rsidR="00320B35" w:rsidRPr="00400682" w:rsidRDefault="00320B35" w:rsidP="00932B3D">
                <w:pPr>
                  <w:snapToGrid w:val="0"/>
                  <w:rPr>
                    <w:rFonts w:asciiTheme="minorHAnsi" w:hAnsiTheme="minorHAnsi" w:cstheme="minorHAnsi"/>
                    <w:color w:val="000000"/>
                    <w:sz w:val="24"/>
                    <w:szCs w:val="24"/>
                  </w:rPr>
                </w:pPr>
                <w:r w:rsidRPr="00400682">
                  <w:rPr>
                    <w:rStyle w:val="Besedilooznabemesta"/>
                    <w:rFonts w:asciiTheme="minorHAnsi" w:hAnsiTheme="minorHAnsi" w:cstheme="minorHAnsi"/>
                    <w:sz w:val="24"/>
                    <w:szCs w:val="24"/>
                  </w:rPr>
                  <w:t>Kliknite ali tapnite tukaj, če želite vnesti besedilo.</w:t>
                </w:r>
              </w:p>
            </w:tc>
          </w:sdtContent>
        </w:sdt>
      </w:tr>
    </w:tbl>
    <w:p w14:paraId="662DE613" w14:textId="77777777" w:rsidR="00320B35" w:rsidRPr="00400682" w:rsidRDefault="00320B35" w:rsidP="00320B35">
      <w:pPr>
        <w:spacing w:before="60" w:after="60" w:line="360" w:lineRule="auto"/>
        <w:rPr>
          <w:rFonts w:asciiTheme="minorHAnsi" w:hAnsiTheme="minorHAnsi" w:cstheme="minorHAnsi"/>
          <w:sz w:val="24"/>
          <w:szCs w:val="24"/>
        </w:rPr>
      </w:pPr>
      <w:r w:rsidRPr="00400682">
        <w:rPr>
          <w:rFonts w:asciiTheme="minorHAnsi" w:hAnsiTheme="minorHAnsi" w:cstheme="minorHAnsi"/>
          <w:color w:val="000000"/>
          <w:sz w:val="24"/>
          <w:szCs w:val="24"/>
        </w:rPr>
        <w:lastRenderedPageBreak/>
        <w:t xml:space="preserve">Ponudnik spada v kategorijo </w:t>
      </w:r>
      <w:proofErr w:type="spellStart"/>
      <w:r w:rsidRPr="00400682">
        <w:rPr>
          <w:rFonts w:asciiTheme="minorHAnsi" w:hAnsiTheme="minorHAnsi" w:cstheme="minorHAnsi"/>
          <w:color w:val="000000"/>
          <w:sz w:val="24"/>
          <w:szCs w:val="24"/>
        </w:rPr>
        <w:t>mikro</w:t>
      </w:r>
      <w:proofErr w:type="spellEnd"/>
      <w:r w:rsidRPr="00400682">
        <w:rPr>
          <w:rFonts w:asciiTheme="minorHAnsi" w:hAnsiTheme="minorHAnsi" w:cstheme="minorHAnsi"/>
          <w:color w:val="000000"/>
          <w:sz w:val="24"/>
          <w:szCs w:val="24"/>
        </w:rPr>
        <w:t xml:space="preserve">, malih ali srednjih podjetij: </w:t>
      </w:r>
      <w:r w:rsidRPr="00400682">
        <w:rPr>
          <w:rFonts w:asciiTheme="minorHAnsi" w:hAnsiTheme="minorHAnsi" w:cstheme="minorHAnsi"/>
          <w:i/>
          <w:color w:val="000000"/>
          <w:sz w:val="24"/>
          <w:szCs w:val="24"/>
        </w:rPr>
        <w:t>( ustrezno označite)</w:t>
      </w:r>
    </w:p>
    <w:sdt>
      <w:sdtPr>
        <w:rPr>
          <w:rFonts w:asciiTheme="minorHAnsi" w:hAnsiTheme="minorHAnsi" w:cstheme="minorHAnsi"/>
          <w:color w:val="000000"/>
          <w:sz w:val="24"/>
          <w:szCs w:val="24"/>
        </w:rPr>
        <w:id w:val="1735652563"/>
        <w:placeholder>
          <w:docPart w:val="3493F18E5221448B9929396A88F5C87B"/>
        </w:placeholder>
      </w:sdtPr>
      <w:sdtContent>
        <w:p w14:paraId="09E04C82" w14:textId="77777777" w:rsidR="00320B35" w:rsidRPr="00400682" w:rsidRDefault="00320B35" w:rsidP="00320B35">
          <w:pPr>
            <w:pStyle w:val="Barvniseznampoudarek11"/>
            <w:spacing w:before="60" w:after="60" w:line="360" w:lineRule="auto"/>
            <w:ind w:left="720"/>
            <w:contextualSpacing/>
            <w:rPr>
              <w:rFonts w:asciiTheme="minorHAnsi" w:hAnsiTheme="minorHAnsi" w:cstheme="minorHAnsi"/>
              <w:sz w:val="24"/>
              <w:szCs w:val="24"/>
            </w:rPr>
          </w:pPr>
          <w:sdt>
            <w:sdtPr>
              <w:rPr>
                <w:rFonts w:asciiTheme="minorHAnsi" w:hAnsiTheme="minorHAnsi" w:cstheme="minorHAnsi"/>
                <w:color w:val="000000"/>
                <w:sz w:val="24"/>
                <w:szCs w:val="24"/>
              </w:rPr>
              <w:id w:val="1472941690"/>
              <w14:checkbox>
                <w14:checked w14:val="0"/>
                <w14:checkedState w14:val="2612" w14:font="MS Gothic"/>
                <w14:uncheckedState w14:val="2610" w14:font="MS Gothic"/>
              </w14:checkbox>
            </w:sdtPr>
            <w:sdtContent>
              <w:r w:rsidRPr="00400682">
                <w:rPr>
                  <w:rFonts w:ascii="Segoe UI Symbol" w:eastAsia="MS Gothic" w:hAnsi="Segoe UI Symbol" w:cs="Segoe UI Symbol"/>
                  <w:color w:val="000000"/>
                  <w:sz w:val="24"/>
                  <w:szCs w:val="24"/>
                </w:rPr>
                <w:t>☐</w:t>
              </w:r>
            </w:sdtContent>
          </w:sdt>
          <w:r w:rsidRPr="00400682">
            <w:rPr>
              <w:rFonts w:asciiTheme="minorHAnsi" w:hAnsiTheme="minorHAnsi" w:cstheme="minorHAnsi"/>
              <w:color w:val="000000"/>
              <w:sz w:val="24"/>
              <w:szCs w:val="24"/>
            </w:rPr>
            <w:t xml:space="preserve"> DA</w:t>
          </w:r>
        </w:p>
        <w:p w14:paraId="7CE3D663" w14:textId="77777777" w:rsidR="00320B35" w:rsidRPr="00400682" w:rsidRDefault="00320B35" w:rsidP="00320B35">
          <w:pPr>
            <w:pStyle w:val="Barvniseznampoudarek11"/>
            <w:spacing w:before="60" w:after="60" w:line="360" w:lineRule="auto"/>
            <w:ind w:left="720"/>
            <w:contextualSpacing/>
            <w:rPr>
              <w:rFonts w:asciiTheme="minorHAnsi" w:hAnsiTheme="minorHAnsi" w:cstheme="minorHAnsi"/>
              <w:sz w:val="24"/>
              <w:szCs w:val="24"/>
            </w:rPr>
          </w:pPr>
          <w:sdt>
            <w:sdtPr>
              <w:rPr>
                <w:rFonts w:asciiTheme="minorHAnsi" w:hAnsiTheme="minorHAnsi" w:cstheme="minorHAnsi"/>
                <w:color w:val="000000"/>
                <w:sz w:val="24"/>
                <w:szCs w:val="24"/>
              </w:rPr>
              <w:id w:val="2090957524"/>
              <w14:checkbox>
                <w14:checked w14:val="0"/>
                <w14:checkedState w14:val="2612" w14:font="MS Gothic"/>
                <w14:uncheckedState w14:val="2610" w14:font="MS Gothic"/>
              </w14:checkbox>
            </w:sdtPr>
            <w:sdtContent>
              <w:r w:rsidRPr="00400682">
                <w:rPr>
                  <w:rFonts w:ascii="Segoe UI Symbol" w:eastAsia="MS Gothic" w:hAnsi="Segoe UI Symbol" w:cs="Segoe UI Symbol"/>
                  <w:color w:val="000000"/>
                  <w:sz w:val="24"/>
                  <w:szCs w:val="24"/>
                </w:rPr>
                <w:t>☐</w:t>
              </w:r>
            </w:sdtContent>
          </w:sdt>
          <w:r w:rsidRPr="00400682">
            <w:rPr>
              <w:rFonts w:asciiTheme="minorHAnsi" w:hAnsiTheme="minorHAnsi" w:cstheme="minorHAnsi"/>
              <w:color w:val="000000"/>
              <w:sz w:val="24"/>
              <w:szCs w:val="24"/>
            </w:rPr>
            <w:t xml:space="preserve"> NE</w:t>
          </w:r>
        </w:p>
      </w:sdtContent>
    </w:sdt>
    <w:p w14:paraId="4BA498E3" w14:textId="77777777" w:rsidR="00320B35" w:rsidRPr="00400682" w:rsidRDefault="00320B35" w:rsidP="00320B35">
      <w:pPr>
        <w:jc w:val="both"/>
        <w:rPr>
          <w:rFonts w:asciiTheme="minorHAnsi" w:hAnsiTheme="minorHAnsi" w:cstheme="minorHAnsi"/>
          <w:sz w:val="24"/>
          <w:szCs w:val="24"/>
        </w:rPr>
      </w:pPr>
    </w:p>
    <w:p w14:paraId="048A1F4D" w14:textId="77777777" w:rsidR="00320B35" w:rsidRPr="00400682" w:rsidRDefault="00320B35" w:rsidP="00320B35">
      <w:pPr>
        <w:jc w:val="both"/>
        <w:rPr>
          <w:rFonts w:asciiTheme="minorHAnsi" w:hAnsiTheme="minorHAnsi" w:cstheme="minorHAnsi"/>
          <w:sz w:val="24"/>
          <w:szCs w:val="24"/>
        </w:rPr>
      </w:pPr>
      <w:r w:rsidRPr="00400682">
        <w:rPr>
          <w:rFonts w:asciiTheme="minorHAnsi" w:hAnsiTheme="minorHAnsi" w:cstheme="minorHAnsi"/>
          <w:sz w:val="24"/>
          <w:szCs w:val="24"/>
        </w:rPr>
        <w:t>Če ima ponudnik sedež v drugi državi, mora navesti svojega pooblaščenca(-ko) za vročitve, v skladu z določbami Zakona o splošnem upravnem postopku (Uradni list RS, št. 24/06-uradno prečiščeno besedilo, 105/06-ZUS-1, 126/07, 65/08, 8/10 in 82/13; v nadaljevanju: ZUP):</w:t>
      </w:r>
    </w:p>
    <w:p w14:paraId="41DF707D" w14:textId="77777777" w:rsidR="00320B35" w:rsidRPr="00400682" w:rsidRDefault="00320B35" w:rsidP="00320B35">
      <w:pPr>
        <w:jc w:val="both"/>
        <w:rPr>
          <w:rFonts w:asciiTheme="minorHAnsi" w:hAnsiTheme="minorHAnsi" w:cstheme="minorHAnsi"/>
          <w:sz w:val="24"/>
          <w:szCs w:val="24"/>
        </w:rPr>
      </w:pPr>
    </w:p>
    <w:tbl>
      <w:tblPr>
        <w:tblW w:w="0" w:type="auto"/>
        <w:tblLayout w:type="fixed"/>
        <w:tblLook w:val="0000" w:firstRow="0" w:lastRow="0" w:firstColumn="0" w:lastColumn="0" w:noHBand="0" w:noVBand="0"/>
      </w:tblPr>
      <w:tblGrid>
        <w:gridCol w:w="9214"/>
      </w:tblGrid>
      <w:tr w:rsidR="00320B35" w:rsidRPr="00400682" w14:paraId="402EDAA8" w14:textId="77777777" w:rsidTr="00932B3D">
        <w:trPr>
          <w:trHeight w:val="250"/>
        </w:trPr>
        <w:tc>
          <w:tcPr>
            <w:tcW w:w="9214" w:type="dxa"/>
            <w:shd w:val="clear" w:color="auto" w:fill="auto"/>
          </w:tcPr>
          <w:p w14:paraId="33EB48FF" w14:textId="77777777" w:rsidR="00320B35" w:rsidRPr="00400682" w:rsidRDefault="00320B35" w:rsidP="00932B3D">
            <w:pPr>
              <w:autoSpaceDE w:val="0"/>
              <w:snapToGrid w:val="0"/>
              <w:rPr>
                <w:rFonts w:asciiTheme="minorHAnsi" w:hAnsiTheme="minorHAnsi" w:cstheme="minorHAnsi"/>
                <w:sz w:val="24"/>
                <w:szCs w:val="24"/>
              </w:rPr>
            </w:pPr>
          </w:p>
          <w:p w14:paraId="645C3374" w14:textId="77777777" w:rsidR="00320B35" w:rsidRPr="00400682" w:rsidRDefault="00320B35" w:rsidP="00932B3D">
            <w:pPr>
              <w:autoSpaceDE w:val="0"/>
              <w:rPr>
                <w:rFonts w:asciiTheme="minorHAnsi" w:hAnsiTheme="minorHAnsi" w:cstheme="minorHAnsi"/>
                <w:sz w:val="24"/>
                <w:szCs w:val="24"/>
              </w:rPr>
            </w:pPr>
            <w:r w:rsidRPr="00400682">
              <w:rPr>
                <w:rFonts w:asciiTheme="minorHAnsi" w:hAnsiTheme="minorHAnsi" w:cstheme="minorHAnsi"/>
                <w:sz w:val="24"/>
                <w:szCs w:val="24"/>
              </w:rPr>
              <w:t xml:space="preserve">naziv pooblaščenca za vročanje: </w:t>
            </w:r>
            <w:sdt>
              <w:sdtPr>
                <w:rPr>
                  <w:rFonts w:asciiTheme="minorHAnsi" w:hAnsiTheme="minorHAnsi" w:cstheme="minorHAnsi"/>
                  <w:sz w:val="24"/>
                  <w:szCs w:val="24"/>
                </w:rPr>
                <w:id w:val="-1205172811"/>
                <w:placeholder>
                  <w:docPart w:val="3493F18E5221448B9929396A88F5C87B"/>
                </w:placeholder>
                <w:showingPlcHdr/>
              </w:sdtPr>
              <w:sdtContent>
                <w:r w:rsidRPr="00400682">
                  <w:rPr>
                    <w:rStyle w:val="Besedilooznabemesta"/>
                    <w:rFonts w:asciiTheme="minorHAnsi" w:hAnsiTheme="minorHAnsi" w:cstheme="minorHAnsi"/>
                    <w:sz w:val="24"/>
                    <w:szCs w:val="24"/>
                  </w:rPr>
                  <w:t>Kliknite ali tapnite tukaj, če želite vnesti besedilo.</w:t>
                </w:r>
              </w:sdtContent>
            </w:sdt>
          </w:p>
        </w:tc>
      </w:tr>
      <w:tr w:rsidR="00320B35" w:rsidRPr="00400682" w14:paraId="2A7F2294" w14:textId="77777777" w:rsidTr="00932B3D">
        <w:trPr>
          <w:trHeight w:val="250"/>
        </w:trPr>
        <w:tc>
          <w:tcPr>
            <w:tcW w:w="9214" w:type="dxa"/>
            <w:shd w:val="clear" w:color="auto" w:fill="auto"/>
          </w:tcPr>
          <w:p w14:paraId="60873FFD" w14:textId="77777777" w:rsidR="00320B35" w:rsidRPr="00400682" w:rsidRDefault="00320B35" w:rsidP="00932B3D">
            <w:pPr>
              <w:autoSpaceDE w:val="0"/>
              <w:snapToGrid w:val="0"/>
              <w:rPr>
                <w:rFonts w:asciiTheme="minorHAnsi" w:hAnsiTheme="minorHAnsi" w:cstheme="minorHAnsi"/>
                <w:sz w:val="24"/>
                <w:szCs w:val="24"/>
              </w:rPr>
            </w:pPr>
          </w:p>
          <w:p w14:paraId="3FAEA866" w14:textId="77777777" w:rsidR="00320B35" w:rsidRPr="00400682" w:rsidRDefault="00320B35" w:rsidP="00932B3D">
            <w:pPr>
              <w:autoSpaceDE w:val="0"/>
              <w:rPr>
                <w:rFonts w:asciiTheme="minorHAnsi" w:hAnsiTheme="minorHAnsi" w:cstheme="minorHAnsi"/>
                <w:sz w:val="24"/>
                <w:szCs w:val="24"/>
              </w:rPr>
            </w:pPr>
            <w:r w:rsidRPr="00400682">
              <w:rPr>
                <w:rFonts w:asciiTheme="minorHAnsi" w:hAnsiTheme="minorHAnsi" w:cstheme="minorHAnsi"/>
                <w:sz w:val="24"/>
                <w:szCs w:val="24"/>
              </w:rPr>
              <w:t>naslov pooblaščenca za vročanje:</w:t>
            </w:r>
            <w:sdt>
              <w:sdtPr>
                <w:rPr>
                  <w:rFonts w:asciiTheme="minorHAnsi" w:hAnsiTheme="minorHAnsi" w:cstheme="minorHAnsi"/>
                  <w:sz w:val="24"/>
                  <w:szCs w:val="24"/>
                </w:rPr>
                <w:id w:val="617334691"/>
                <w:placeholder>
                  <w:docPart w:val="3493F18E5221448B9929396A88F5C87B"/>
                </w:placeholder>
                <w:showingPlcHdr/>
              </w:sdtPr>
              <w:sdtContent>
                <w:r w:rsidRPr="00400682">
                  <w:rPr>
                    <w:rStyle w:val="Besedilooznabemesta"/>
                    <w:rFonts w:asciiTheme="minorHAnsi" w:hAnsiTheme="minorHAnsi" w:cstheme="minorHAnsi"/>
                    <w:sz w:val="24"/>
                    <w:szCs w:val="24"/>
                  </w:rPr>
                  <w:t>Kliknite ali tapnite tukaj, če želite vnesti besedilo.</w:t>
                </w:r>
              </w:sdtContent>
            </w:sdt>
          </w:p>
        </w:tc>
      </w:tr>
      <w:tr w:rsidR="00320B35" w:rsidRPr="00400682" w14:paraId="2CD43391" w14:textId="77777777" w:rsidTr="00932B3D">
        <w:trPr>
          <w:trHeight w:val="103"/>
        </w:trPr>
        <w:tc>
          <w:tcPr>
            <w:tcW w:w="9214" w:type="dxa"/>
            <w:shd w:val="clear" w:color="auto" w:fill="auto"/>
          </w:tcPr>
          <w:p w14:paraId="6A5E5337" w14:textId="77777777" w:rsidR="00320B35" w:rsidRPr="00400682" w:rsidRDefault="00320B35" w:rsidP="00932B3D">
            <w:pPr>
              <w:autoSpaceDE w:val="0"/>
              <w:snapToGrid w:val="0"/>
              <w:rPr>
                <w:rFonts w:asciiTheme="minorHAnsi" w:hAnsiTheme="minorHAnsi" w:cstheme="minorHAnsi"/>
                <w:sz w:val="24"/>
                <w:szCs w:val="24"/>
              </w:rPr>
            </w:pPr>
          </w:p>
          <w:p w14:paraId="3FAB61D0" w14:textId="77777777" w:rsidR="00320B35" w:rsidRPr="00400682" w:rsidRDefault="00320B35" w:rsidP="00932B3D">
            <w:pPr>
              <w:autoSpaceDE w:val="0"/>
              <w:rPr>
                <w:rFonts w:asciiTheme="minorHAnsi" w:hAnsiTheme="minorHAnsi" w:cstheme="minorHAnsi"/>
                <w:sz w:val="24"/>
                <w:szCs w:val="24"/>
              </w:rPr>
            </w:pPr>
            <w:r w:rsidRPr="00400682">
              <w:rPr>
                <w:rFonts w:asciiTheme="minorHAnsi" w:hAnsiTheme="minorHAnsi" w:cstheme="minorHAnsi"/>
                <w:sz w:val="24"/>
                <w:szCs w:val="24"/>
              </w:rPr>
              <w:t>kontaktna oseba:</w:t>
            </w:r>
            <w:sdt>
              <w:sdtPr>
                <w:rPr>
                  <w:rFonts w:asciiTheme="minorHAnsi" w:hAnsiTheme="minorHAnsi" w:cstheme="minorHAnsi"/>
                  <w:sz w:val="24"/>
                  <w:szCs w:val="24"/>
                </w:rPr>
                <w:id w:val="-832678896"/>
                <w:placeholder>
                  <w:docPart w:val="3493F18E5221448B9929396A88F5C87B"/>
                </w:placeholder>
                <w:showingPlcHdr/>
              </w:sdtPr>
              <w:sdtContent>
                <w:r w:rsidRPr="00400682">
                  <w:rPr>
                    <w:rStyle w:val="Besedilooznabemesta"/>
                    <w:rFonts w:asciiTheme="minorHAnsi" w:hAnsiTheme="minorHAnsi" w:cstheme="minorHAnsi"/>
                    <w:sz w:val="24"/>
                    <w:szCs w:val="24"/>
                  </w:rPr>
                  <w:t>Kliknite ali tapnite tukaj, če želite vnesti besedilo.</w:t>
                </w:r>
              </w:sdtContent>
            </w:sdt>
          </w:p>
        </w:tc>
      </w:tr>
      <w:tr w:rsidR="00320B35" w:rsidRPr="00400682" w14:paraId="0C11F778" w14:textId="77777777" w:rsidTr="00932B3D">
        <w:trPr>
          <w:trHeight w:val="251"/>
        </w:trPr>
        <w:tc>
          <w:tcPr>
            <w:tcW w:w="9214" w:type="dxa"/>
            <w:shd w:val="clear" w:color="auto" w:fill="auto"/>
          </w:tcPr>
          <w:p w14:paraId="63CB14B2" w14:textId="77777777" w:rsidR="00320B35" w:rsidRPr="00400682" w:rsidRDefault="00320B35" w:rsidP="00932B3D">
            <w:pPr>
              <w:autoSpaceDE w:val="0"/>
              <w:snapToGrid w:val="0"/>
              <w:rPr>
                <w:rFonts w:asciiTheme="minorHAnsi" w:hAnsiTheme="minorHAnsi" w:cstheme="minorHAnsi"/>
                <w:sz w:val="24"/>
                <w:szCs w:val="24"/>
              </w:rPr>
            </w:pPr>
          </w:p>
          <w:p w14:paraId="00E5D466" w14:textId="77777777" w:rsidR="00320B35" w:rsidRPr="00400682" w:rsidRDefault="00320B35" w:rsidP="00932B3D">
            <w:pPr>
              <w:autoSpaceDE w:val="0"/>
              <w:rPr>
                <w:rFonts w:asciiTheme="minorHAnsi" w:hAnsiTheme="minorHAnsi" w:cstheme="minorHAnsi"/>
                <w:sz w:val="24"/>
                <w:szCs w:val="24"/>
              </w:rPr>
            </w:pPr>
            <w:r w:rsidRPr="00400682">
              <w:rPr>
                <w:rFonts w:asciiTheme="minorHAnsi" w:hAnsiTheme="minorHAnsi" w:cstheme="minorHAnsi"/>
                <w:sz w:val="24"/>
                <w:szCs w:val="24"/>
              </w:rPr>
              <w:t>elektronski naslov kontaktne osebe:</w:t>
            </w:r>
            <w:sdt>
              <w:sdtPr>
                <w:rPr>
                  <w:rFonts w:asciiTheme="minorHAnsi" w:hAnsiTheme="minorHAnsi" w:cstheme="minorHAnsi"/>
                  <w:sz w:val="24"/>
                  <w:szCs w:val="24"/>
                </w:rPr>
                <w:id w:val="1304730854"/>
                <w:placeholder>
                  <w:docPart w:val="3493F18E5221448B9929396A88F5C87B"/>
                </w:placeholder>
                <w:showingPlcHdr/>
              </w:sdtPr>
              <w:sdtContent>
                <w:r w:rsidRPr="00400682">
                  <w:rPr>
                    <w:rStyle w:val="Besedilooznabemesta"/>
                    <w:rFonts w:asciiTheme="minorHAnsi" w:hAnsiTheme="minorHAnsi" w:cstheme="minorHAnsi"/>
                    <w:sz w:val="24"/>
                    <w:szCs w:val="24"/>
                  </w:rPr>
                  <w:t>Kliknite ali tapnite tukaj, če želite vnesti besedilo.</w:t>
                </w:r>
              </w:sdtContent>
            </w:sdt>
          </w:p>
        </w:tc>
      </w:tr>
      <w:tr w:rsidR="00320B35" w:rsidRPr="00400682" w14:paraId="65B0D1DE" w14:textId="77777777" w:rsidTr="00932B3D">
        <w:trPr>
          <w:trHeight w:val="103"/>
        </w:trPr>
        <w:tc>
          <w:tcPr>
            <w:tcW w:w="9214" w:type="dxa"/>
            <w:shd w:val="clear" w:color="auto" w:fill="auto"/>
          </w:tcPr>
          <w:p w14:paraId="284F62BB" w14:textId="77777777" w:rsidR="00320B35" w:rsidRPr="00400682" w:rsidRDefault="00320B35" w:rsidP="00932B3D">
            <w:pPr>
              <w:autoSpaceDE w:val="0"/>
              <w:snapToGrid w:val="0"/>
              <w:rPr>
                <w:rFonts w:asciiTheme="minorHAnsi" w:hAnsiTheme="minorHAnsi" w:cstheme="minorHAnsi"/>
                <w:sz w:val="24"/>
                <w:szCs w:val="24"/>
              </w:rPr>
            </w:pPr>
          </w:p>
          <w:p w14:paraId="088B5E64" w14:textId="77777777" w:rsidR="00320B35" w:rsidRPr="00400682" w:rsidRDefault="00320B35" w:rsidP="00932B3D">
            <w:pPr>
              <w:autoSpaceDE w:val="0"/>
              <w:rPr>
                <w:rFonts w:asciiTheme="minorHAnsi" w:hAnsiTheme="minorHAnsi" w:cstheme="minorHAnsi"/>
                <w:sz w:val="24"/>
                <w:szCs w:val="24"/>
              </w:rPr>
            </w:pPr>
            <w:r w:rsidRPr="00400682">
              <w:rPr>
                <w:rFonts w:asciiTheme="minorHAnsi" w:hAnsiTheme="minorHAnsi" w:cstheme="minorHAnsi"/>
                <w:sz w:val="24"/>
                <w:szCs w:val="24"/>
              </w:rPr>
              <w:t>telefon kontaktne osebe:</w:t>
            </w:r>
            <w:sdt>
              <w:sdtPr>
                <w:rPr>
                  <w:rFonts w:asciiTheme="minorHAnsi" w:hAnsiTheme="minorHAnsi" w:cstheme="minorHAnsi"/>
                  <w:sz w:val="24"/>
                  <w:szCs w:val="24"/>
                </w:rPr>
                <w:id w:val="647625153"/>
                <w:placeholder>
                  <w:docPart w:val="3493F18E5221448B9929396A88F5C87B"/>
                </w:placeholder>
                <w:showingPlcHdr/>
              </w:sdtPr>
              <w:sdtContent>
                <w:r w:rsidRPr="00400682">
                  <w:rPr>
                    <w:rStyle w:val="Besedilooznabemesta"/>
                    <w:rFonts w:asciiTheme="minorHAnsi" w:hAnsiTheme="minorHAnsi" w:cstheme="minorHAnsi"/>
                    <w:sz w:val="24"/>
                    <w:szCs w:val="24"/>
                  </w:rPr>
                  <w:t>Kliknite ali tapnite tukaj, če želite vnesti besedilo.</w:t>
                </w:r>
              </w:sdtContent>
            </w:sdt>
          </w:p>
        </w:tc>
      </w:tr>
    </w:tbl>
    <w:p w14:paraId="4B70284C" w14:textId="77777777" w:rsidR="00320B35" w:rsidRPr="00400682" w:rsidRDefault="00320B35" w:rsidP="00320B35">
      <w:pPr>
        <w:tabs>
          <w:tab w:val="left" w:pos="1134"/>
        </w:tabs>
        <w:spacing w:line="360" w:lineRule="auto"/>
        <w:rPr>
          <w:rFonts w:asciiTheme="minorHAnsi" w:hAnsiTheme="minorHAnsi" w:cstheme="minorHAnsi"/>
          <w:color w:val="000000"/>
          <w:sz w:val="24"/>
          <w:szCs w:val="24"/>
        </w:rPr>
      </w:pPr>
    </w:p>
    <w:p w14:paraId="28C6CA52" w14:textId="77777777" w:rsidR="00320B35" w:rsidRPr="00400682" w:rsidRDefault="00320B35" w:rsidP="00320B35">
      <w:pPr>
        <w:tabs>
          <w:tab w:val="left" w:pos="1134"/>
        </w:tabs>
        <w:spacing w:line="360" w:lineRule="auto"/>
        <w:rPr>
          <w:rFonts w:asciiTheme="minorHAnsi" w:hAnsiTheme="minorHAnsi" w:cstheme="minorHAnsi"/>
          <w:color w:val="000000"/>
          <w:sz w:val="24"/>
          <w:szCs w:val="24"/>
        </w:rPr>
      </w:pPr>
    </w:p>
    <w:p w14:paraId="6D4C760A" w14:textId="77777777" w:rsidR="00320B35" w:rsidRPr="00400682" w:rsidRDefault="00320B35" w:rsidP="00320B35">
      <w:pPr>
        <w:tabs>
          <w:tab w:val="left" w:pos="5760"/>
        </w:tabs>
        <w:spacing w:before="60" w:after="60" w:line="360" w:lineRule="auto"/>
        <w:rPr>
          <w:rFonts w:asciiTheme="minorHAnsi" w:hAnsiTheme="minorHAnsi" w:cstheme="minorHAnsi"/>
          <w:sz w:val="24"/>
          <w:szCs w:val="24"/>
        </w:rPr>
      </w:pPr>
      <w:r w:rsidRPr="00400682">
        <w:rPr>
          <w:rFonts w:asciiTheme="minorHAnsi" w:hAnsiTheme="minorHAnsi" w:cstheme="minorHAnsi"/>
          <w:color w:val="000000"/>
          <w:sz w:val="24"/>
          <w:szCs w:val="24"/>
        </w:rPr>
        <w:t xml:space="preserve">Datum: </w:t>
      </w:r>
      <w:sdt>
        <w:sdtPr>
          <w:rPr>
            <w:rFonts w:asciiTheme="minorHAnsi" w:hAnsiTheme="minorHAnsi" w:cstheme="minorHAnsi"/>
            <w:color w:val="000000"/>
            <w:sz w:val="24"/>
            <w:szCs w:val="24"/>
          </w:rPr>
          <w:id w:val="-1262910833"/>
          <w:placeholder>
            <w:docPart w:val="3493F18E5221448B9929396A88F5C87B"/>
          </w:placeholder>
        </w:sdtPr>
        <w:sdtContent>
          <w:sdt>
            <w:sdtPr>
              <w:rPr>
                <w:rFonts w:asciiTheme="minorHAnsi" w:hAnsiTheme="minorHAnsi" w:cstheme="minorHAnsi"/>
                <w:color w:val="000000"/>
                <w:sz w:val="24"/>
                <w:szCs w:val="24"/>
              </w:rPr>
              <w:id w:val="1120258269"/>
              <w:placeholder>
                <w:docPart w:val="7A14F8F17B0D40F8ABCEBB709AE98BB1"/>
              </w:placeholder>
              <w:showingPlcHdr/>
              <w:date>
                <w:dateFormat w:val="d. MM. yyyy"/>
                <w:lid w:val="sl-SI"/>
                <w:storeMappedDataAs w:val="dateTime"/>
                <w:calendar w:val="gregorian"/>
              </w:date>
            </w:sdtPr>
            <w:sdtContent>
              <w:r w:rsidRPr="00400682">
                <w:rPr>
                  <w:rStyle w:val="Besedilooznabemesta"/>
                  <w:rFonts w:asciiTheme="minorHAnsi" w:hAnsiTheme="minorHAnsi" w:cstheme="minorHAnsi"/>
                  <w:sz w:val="24"/>
                  <w:szCs w:val="24"/>
                </w:rPr>
                <w:t>Kliknite ali tapnite tukaj, če želite vnesti datum.</w:t>
              </w:r>
            </w:sdtContent>
          </w:sdt>
        </w:sdtContent>
      </w:sdt>
      <w:r w:rsidRPr="00400682">
        <w:rPr>
          <w:rFonts w:asciiTheme="minorHAnsi" w:hAnsiTheme="minorHAnsi" w:cstheme="minorHAnsi"/>
          <w:color w:val="000000"/>
          <w:sz w:val="24"/>
          <w:szCs w:val="24"/>
        </w:rPr>
        <w:tab/>
        <w:t>Žig in podpis ponudnika:</w:t>
      </w:r>
    </w:p>
    <w:p w14:paraId="29595E10" w14:textId="77777777" w:rsidR="00320B35" w:rsidRPr="00400682" w:rsidRDefault="00320B35" w:rsidP="00320B35">
      <w:pPr>
        <w:rPr>
          <w:rFonts w:asciiTheme="minorHAnsi" w:hAnsiTheme="minorHAnsi" w:cstheme="minorHAnsi"/>
          <w:color w:val="000000"/>
          <w:sz w:val="24"/>
          <w:szCs w:val="24"/>
        </w:rPr>
      </w:pPr>
    </w:p>
    <w:p w14:paraId="53C0E310" w14:textId="77777777" w:rsidR="00320B35" w:rsidRDefault="00320B35" w:rsidP="00320B35">
      <w:pPr>
        <w:autoSpaceDE w:val="0"/>
        <w:rPr>
          <w:rFonts w:asciiTheme="minorHAnsi" w:hAnsiTheme="minorHAnsi" w:cstheme="minorHAnsi"/>
          <w:sz w:val="24"/>
          <w:szCs w:val="24"/>
        </w:rPr>
        <w:sectPr w:rsidR="00320B35">
          <w:pgSz w:w="11906" w:h="16838"/>
          <w:pgMar w:top="1417" w:right="1417" w:bottom="1417" w:left="1417" w:header="708" w:footer="708" w:gutter="0"/>
          <w:cols w:space="708"/>
          <w:docGrid w:linePitch="360"/>
        </w:sectPr>
      </w:pPr>
    </w:p>
    <w:p w14:paraId="052FF69F" w14:textId="77777777" w:rsidR="00320B35" w:rsidRPr="00400682" w:rsidRDefault="00320B35" w:rsidP="00320B35">
      <w:pPr>
        <w:pageBreakBefore/>
        <w:rPr>
          <w:rFonts w:asciiTheme="minorHAnsi" w:hAnsiTheme="minorHAnsi" w:cstheme="minorHAnsi"/>
          <w:sz w:val="24"/>
          <w:szCs w:val="24"/>
        </w:rPr>
      </w:pPr>
      <w:r w:rsidRPr="00400682">
        <w:rPr>
          <w:rFonts w:asciiTheme="minorHAnsi" w:hAnsiTheme="minorHAnsi" w:cstheme="minorHAnsi"/>
          <w:b/>
          <w:i/>
          <w:sz w:val="24"/>
          <w:szCs w:val="24"/>
        </w:rPr>
        <w:lastRenderedPageBreak/>
        <w:t>OBR-2</w:t>
      </w:r>
    </w:p>
    <w:p w14:paraId="71291842" w14:textId="77777777" w:rsidR="00320B35" w:rsidRDefault="00320B35" w:rsidP="00320B35">
      <w:pPr>
        <w:rPr>
          <w:rFonts w:asciiTheme="minorHAnsi" w:hAnsiTheme="minorHAnsi" w:cstheme="minorHAnsi"/>
          <w:i/>
          <w:color w:val="000000"/>
          <w:sz w:val="24"/>
          <w:szCs w:val="24"/>
        </w:rPr>
      </w:pPr>
    </w:p>
    <w:p w14:paraId="49E97394" w14:textId="0FBA17A0" w:rsidR="00320B35" w:rsidRPr="00400682" w:rsidRDefault="00320B35" w:rsidP="00320B35">
      <w:pPr>
        <w:rPr>
          <w:rFonts w:asciiTheme="minorHAnsi" w:hAnsiTheme="minorHAnsi" w:cstheme="minorHAnsi"/>
          <w:color w:val="000000"/>
          <w:sz w:val="24"/>
          <w:szCs w:val="24"/>
        </w:rPr>
      </w:pPr>
      <w:r w:rsidRPr="00400682">
        <w:rPr>
          <w:rFonts w:asciiTheme="minorHAnsi" w:hAnsiTheme="minorHAnsi" w:cstheme="minorHAnsi"/>
          <w:i/>
          <w:color w:val="000000"/>
          <w:sz w:val="24"/>
          <w:szCs w:val="24"/>
        </w:rPr>
        <w:t>Ponudnik:</w:t>
      </w:r>
      <w:r w:rsidRPr="00400682">
        <w:rPr>
          <w:rFonts w:asciiTheme="minorHAnsi" w:hAnsiTheme="minorHAnsi" w:cstheme="minorHAnsi"/>
          <w:color w:val="000000"/>
          <w:sz w:val="24"/>
          <w:szCs w:val="24"/>
        </w:rPr>
        <w:t xml:space="preserve"> </w:t>
      </w:r>
    </w:p>
    <w:sdt>
      <w:sdtPr>
        <w:rPr>
          <w:rFonts w:asciiTheme="minorHAnsi" w:hAnsiTheme="minorHAnsi" w:cstheme="minorHAnsi"/>
          <w:sz w:val="24"/>
          <w:szCs w:val="24"/>
        </w:rPr>
        <w:id w:val="-1005972045"/>
        <w:placeholder>
          <w:docPart w:val="3493F18E5221448B9929396A88F5C87B"/>
        </w:placeholder>
        <w:showingPlcHdr/>
      </w:sdtPr>
      <w:sdtContent>
        <w:p w14:paraId="1C03D86C" w14:textId="77777777" w:rsidR="00320B35" w:rsidRPr="00400682" w:rsidRDefault="00320B35" w:rsidP="00320B35">
          <w:pPr>
            <w:rPr>
              <w:rFonts w:asciiTheme="minorHAnsi" w:hAnsiTheme="minorHAnsi" w:cstheme="minorHAnsi"/>
              <w:sz w:val="24"/>
              <w:szCs w:val="24"/>
            </w:rPr>
          </w:pPr>
          <w:r w:rsidRPr="00400682">
            <w:rPr>
              <w:rStyle w:val="Besedilooznabemesta"/>
              <w:rFonts w:asciiTheme="minorHAnsi" w:hAnsiTheme="minorHAnsi" w:cstheme="minorHAnsi"/>
              <w:sz w:val="24"/>
              <w:szCs w:val="24"/>
            </w:rPr>
            <w:t>Kliknite ali tapnite tukaj, če želite vnesti besedilo.</w:t>
          </w:r>
        </w:p>
      </w:sdtContent>
    </w:sdt>
    <w:p w14:paraId="5A92710A" w14:textId="77777777" w:rsidR="00320B35" w:rsidRPr="00400682" w:rsidRDefault="00320B35" w:rsidP="00320B35">
      <w:pPr>
        <w:spacing w:before="60" w:after="60" w:line="360" w:lineRule="auto"/>
        <w:rPr>
          <w:rFonts w:asciiTheme="minorHAnsi" w:hAnsiTheme="minorHAnsi" w:cstheme="minorHAnsi"/>
          <w:color w:val="000000"/>
          <w:sz w:val="24"/>
          <w:szCs w:val="24"/>
        </w:rPr>
      </w:pPr>
    </w:p>
    <w:p w14:paraId="3F076340" w14:textId="77777777" w:rsidR="00320B35" w:rsidRPr="00400682" w:rsidRDefault="00320B35" w:rsidP="00320B35">
      <w:pPr>
        <w:rPr>
          <w:rFonts w:asciiTheme="minorHAnsi" w:hAnsiTheme="minorHAnsi" w:cstheme="minorHAnsi"/>
          <w:color w:val="000000"/>
          <w:sz w:val="24"/>
          <w:szCs w:val="24"/>
        </w:rPr>
      </w:pPr>
      <w:r w:rsidRPr="00400682">
        <w:rPr>
          <w:rFonts w:asciiTheme="minorHAnsi" w:hAnsiTheme="minorHAnsi" w:cstheme="minorHAnsi"/>
          <w:color w:val="000000"/>
          <w:sz w:val="24"/>
          <w:szCs w:val="24"/>
        </w:rPr>
        <w:t xml:space="preserve">Matična številka: </w:t>
      </w:r>
    </w:p>
    <w:sdt>
      <w:sdtPr>
        <w:rPr>
          <w:rFonts w:asciiTheme="minorHAnsi" w:hAnsiTheme="minorHAnsi" w:cstheme="minorHAnsi"/>
          <w:sz w:val="24"/>
          <w:szCs w:val="24"/>
        </w:rPr>
        <w:id w:val="-180362793"/>
        <w:placeholder>
          <w:docPart w:val="3493F18E5221448B9929396A88F5C87B"/>
        </w:placeholder>
        <w:showingPlcHdr/>
      </w:sdtPr>
      <w:sdtContent>
        <w:p w14:paraId="19776731" w14:textId="77777777" w:rsidR="00320B35" w:rsidRPr="00400682" w:rsidRDefault="00320B35" w:rsidP="00320B35">
          <w:pPr>
            <w:rPr>
              <w:rFonts w:asciiTheme="minorHAnsi" w:hAnsiTheme="minorHAnsi" w:cstheme="minorHAnsi"/>
              <w:sz w:val="24"/>
              <w:szCs w:val="24"/>
            </w:rPr>
          </w:pPr>
          <w:r w:rsidRPr="00400682">
            <w:rPr>
              <w:rStyle w:val="Besedilooznabemesta"/>
              <w:rFonts w:asciiTheme="minorHAnsi" w:hAnsiTheme="minorHAnsi" w:cstheme="minorHAnsi"/>
              <w:sz w:val="24"/>
              <w:szCs w:val="24"/>
            </w:rPr>
            <w:t>Kliknite ali tapnite tukaj, če želite vnesti besedilo.</w:t>
          </w:r>
        </w:p>
      </w:sdtContent>
    </w:sdt>
    <w:p w14:paraId="14BE8D95" w14:textId="77777777" w:rsidR="00320B35" w:rsidRPr="00400682" w:rsidRDefault="00320B35" w:rsidP="00320B35">
      <w:pPr>
        <w:spacing w:before="60" w:after="60" w:line="360" w:lineRule="auto"/>
        <w:rPr>
          <w:rFonts w:asciiTheme="minorHAnsi" w:hAnsiTheme="minorHAnsi" w:cstheme="minorHAnsi"/>
          <w:color w:val="000000"/>
          <w:sz w:val="24"/>
          <w:szCs w:val="24"/>
        </w:rPr>
      </w:pPr>
    </w:p>
    <w:p w14:paraId="6D4A4B3E" w14:textId="77777777" w:rsidR="00320B35" w:rsidRPr="00400682" w:rsidRDefault="00320B35" w:rsidP="00320B35">
      <w:pPr>
        <w:pStyle w:val="Naslov1"/>
        <w:spacing w:before="60" w:line="360" w:lineRule="auto"/>
        <w:jc w:val="center"/>
        <w:rPr>
          <w:rFonts w:asciiTheme="minorHAnsi" w:hAnsiTheme="minorHAnsi" w:cstheme="minorHAnsi"/>
          <w:color w:val="000000"/>
          <w:sz w:val="24"/>
          <w:szCs w:val="24"/>
        </w:rPr>
      </w:pPr>
    </w:p>
    <w:p w14:paraId="5635799D" w14:textId="77777777" w:rsidR="00320B35" w:rsidRPr="00400682" w:rsidRDefault="00320B35" w:rsidP="00320B35">
      <w:pPr>
        <w:jc w:val="center"/>
        <w:rPr>
          <w:rFonts w:asciiTheme="minorHAnsi" w:hAnsiTheme="minorHAnsi" w:cstheme="minorHAnsi"/>
          <w:sz w:val="24"/>
          <w:szCs w:val="24"/>
        </w:rPr>
      </w:pPr>
      <w:r w:rsidRPr="00400682">
        <w:rPr>
          <w:rFonts w:asciiTheme="minorHAnsi" w:hAnsiTheme="minorHAnsi" w:cstheme="minorHAnsi"/>
          <w:sz w:val="24"/>
          <w:szCs w:val="24"/>
        </w:rPr>
        <w:t>IZJAVA O NEOBSTOJU IZKLJUČITVENIH RAZLOGOV IN POOBLASTILO</w:t>
      </w:r>
    </w:p>
    <w:p w14:paraId="5C87720C" w14:textId="77777777" w:rsidR="00320B35" w:rsidRPr="00400682" w:rsidRDefault="00320B35" w:rsidP="00320B35">
      <w:pPr>
        <w:rPr>
          <w:rFonts w:asciiTheme="minorHAnsi" w:hAnsiTheme="minorHAnsi" w:cstheme="minorHAnsi"/>
          <w:b/>
          <w:sz w:val="24"/>
          <w:szCs w:val="24"/>
        </w:rPr>
      </w:pPr>
    </w:p>
    <w:p w14:paraId="532F136B" w14:textId="77777777" w:rsidR="00320B35" w:rsidRPr="00400682" w:rsidRDefault="00320B35" w:rsidP="00320B35">
      <w:pPr>
        <w:rPr>
          <w:rFonts w:asciiTheme="minorHAnsi" w:hAnsiTheme="minorHAnsi" w:cstheme="minorHAnsi"/>
          <w:b/>
          <w:sz w:val="24"/>
          <w:szCs w:val="24"/>
        </w:rPr>
      </w:pPr>
    </w:p>
    <w:p w14:paraId="5008E0A3" w14:textId="77777777" w:rsidR="00320B35" w:rsidRPr="00400682" w:rsidRDefault="00320B35" w:rsidP="00320B35">
      <w:pPr>
        <w:rPr>
          <w:rFonts w:asciiTheme="minorHAnsi" w:hAnsiTheme="minorHAnsi" w:cstheme="minorHAnsi"/>
          <w:b/>
          <w:sz w:val="24"/>
          <w:szCs w:val="24"/>
        </w:rPr>
      </w:pPr>
    </w:p>
    <w:p w14:paraId="7F9EB536" w14:textId="77777777" w:rsidR="00320B35" w:rsidRPr="00400682" w:rsidRDefault="00320B35" w:rsidP="00320B35">
      <w:pPr>
        <w:widowControl w:val="0"/>
        <w:tabs>
          <w:tab w:val="left" w:pos="9923"/>
        </w:tabs>
        <w:autoSpaceDE w:val="0"/>
        <w:spacing w:line="386" w:lineRule="exact"/>
        <w:ind w:right="-15"/>
        <w:jc w:val="both"/>
        <w:rPr>
          <w:rFonts w:asciiTheme="minorHAnsi" w:hAnsiTheme="minorHAnsi" w:cstheme="minorHAnsi"/>
          <w:sz w:val="24"/>
          <w:szCs w:val="24"/>
        </w:rPr>
      </w:pPr>
      <w:r w:rsidRPr="00400682">
        <w:rPr>
          <w:rFonts w:asciiTheme="minorHAnsi" w:hAnsiTheme="minorHAnsi" w:cstheme="minorHAnsi"/>
          <w:b/>
          <w:sz w:val="24"/>
          <w:szCs w:val="24"/>
        </w:rPr>
        <w:t>V zvezi z javnim naročilom »</w:t>
      </w:r>
      <w:r w:rsidRPr="00400682">
        <w:rPr>
          <w:rFonts w:asciiTheme="minorHAnsi" w:hAnsiTheme="minorHAnsi" w:cstheme="minorHAnsi"/>
          <w:b/>
          <w:bCs/>
          <w:sz w:val="24"/>
          <w:szCs w:val="24"/>
        </w:rPr>
        <w:t>Potrošni zobozdravstveni material za zobne ordinacije</w:t>
      </w:r>
      <w:r w:rsidRPr="00400682">
        <w:rPr>
          <w:rFonts w:asciiTheme="minorHAnsi" w:hAnsiTheme="minorHAnsi" w:cstheme="minorHAnsi"/>
          <w:b/>
          <w:sz w:val="24"/>
          <w:szCs w:val="24"/>
        </w:rPr>
        <w:t xml:space="preserve"> » izjavljamo, da</w:t>
      </w:r>
    </w:p>
    <w:p w14:paraId="069ADD52" w14:textId="77777777" w:rsidR="00320B35" w:rsidRPr="00400682" w:rsidRDefault="00320B35" w:rsidP="00320B35">
      <w:pPr>
        <w:rPr>
          <w:rFonts w:asciiTheme="minorHAnsi" w:hAnsiTheme="minorHAnsi" w:cstheme="minorHAnsi"/>
          <w:b/>
          <w:sz w:val="24"/>
          <w:szCs w:val="24"/>
        </w:rPr>
      </w:pPr>
    </w:p>
    <w:p w14:paraId="7E293A46" w14:textId="77777777" w:rsidR="00320B35" w:rsidRPr="00400682" w:rsidRDefault="00320B35" w:rsidP="00320B35">
      <w:pPr>
        <w:rPr>
          <w:rFonts w:asciiTheme="minorHAnsi" w:hAnsiTheme="minorHAnsi" w:cstheme="minorHAnsi"/>
          <w:b/>
          <w:sz w:val="24"/>
          <w:szCs w:val="24"/>
        </w:rPr>
      </w:pPr>
    </w:p>
    <w:p w14:paraId="0EAD8512" w14:textId="77777777" w:rsidR="00320B35" w:rsidRPr="00400682" w:rsidRDefault="00320B35" w:rsidP="00320B35">
      <w:pPr>
        <w:numPr>
          <w:ilvl w:val="0"/>
          <w:numId w:val="3"/>
        </w:numPr>
        <w:ind w:left="284" w:hanging="284"/>
        <w:jc w:val="both"/>
        <w:rPr>
          <w:rFonts w:asciiTheme="minorHAnsi" w:hAnsiTheme="minorHAnsi" w:cstheme="minorHAnsi"/>
          <w:sz w:val="24"/>
          <w:szCs w:val="24"/>
        </w:rPr>
      </w:pPr>
      <w:r w:rsidRPr="00400682">
        <w:rPr>
          <w:rFonts w:asciiTheme="minorHAnsi" w:hAnsiTheme="minorHAnsi" w:cstheme="minorHAnsi"/>
          <w:b/>
          <w:sz w:val="24"/>
          <w:szCs w:val="24"/>
        </w:rPr>
        <w:t>ne obstajajo razlogi za izključitev, ki so določeni v prvem, drugem in četrtem odstavku 75. členu ZJN-3;</w:t>
      </w:r>
    </w:p>
    <w:p w14:paraId="31D6BDE9" w14:textId="77777777" w:rsidR="00320B35" w:rsidRPr="00400682" w:rsidRDefault="00320B35" w:rsidP="00320B35">
      <w:pPr>
        <w:ind w:left="284"/>
        <w:jc w:val="both"/>
        <w:rPr>
          <w:rFonts w:asciiTheme="minorHAnsi" w:hAnsiTheme="minorHAnsi" w:cstheme="minorHAnsi"/>
          <w:b/>
          <w:sz w:val="24"/>
          <w:szCs w:val="24"/>
        </w:rPr>
      </w:pPr>
    </w:p>
    <w:p w14:paraId="16405A3B" w14:textId="77777777" w:rsidR="00320B35" w:rsidRPr="00400682" w:rsidRDefault="00320B35" w:rsidP="00320B35">
      <w:pPr>
        <w:numPr>
          <w:ilvl w:val="0"/>
          <w:numId w:val="3"/>
        </w:numPr>
        <w:ind w:left="284" w:hanging="284"/>
        <w:jc w:val="both"/>
        <w:rPr>
          <w:rFonts w:asciiTheme="minorHAnsi" w:hAnsiTheme="minorHAnsi" w:cstheme="minorHAnsi"/>
          <w:b/>
          <w:sz w:val="24"/>
          <w:szCs w:val="24"/>
        </w:rPr>
      </w:pPr>
      <w:r w:rsidRPr="00400682">
        <w:rPr>
          <w:rFonts w:asciiTheme="minorHAnsi" w:hAnsiTheme="minorHAnsi" w:cstheme="minorHAnsi"/>
          <w:b/>
          <w:sz w:val="24"/>
          <w:szCs w:val="24"/>
        </w:rPr>
        <w:t>s podpisom te izjave pooblaščamo naročnika Zdravstveni dom Murska Sobota, Grajska ulica 24, 9000 Murska Sobota, za pridobitev vseh dokazil o izpolnjevanju zgoraj navedenih pogojev iz uradnih evidenc ter podajamo soglasje za pridobitev podatkov v zvezi z izpolnjevanjem teh pogojev.</w:t>
      </w:r>
    </w:p>
    <w:p w14:paraId="3DD240F5" w14:textId="77777777" w:rsidR="00320B35" w:rsidRPr="00400682" w:rsidRDefault="00320B35" w:rsidP="00320B35">
      <w:pPr>
        <w:jc w:val="both"/>
        <w:rPr>
          <w:rFonts w:asciiTheme="minorHAnsi" w:hAnsiTheme="minorHAnsi" w:cstheme="minorHAnsi"/>
          <w:b/>
          <w:sz w:val="24"/>
          <w:szCs w:val="24"/>
        </w:rPr>
      </w:pPr>
    </w:p>
    <w:p w14:paraId="4612C155" w14:textId="77777777" w:rsidR="00320B35" w:rsidRPr="00400682" w:rsidRDefault="00320B35" w:rsidP="00320B35">
      <w:pPr>
        <w:pStyle w:val="Default"/>
        <w:jc w:val="both"/>
        <w:rPr>
          <w:rFonts w:asciiTheme="minorHAnsi" w:hAnsiTheme="minorHAnsi" w:cstheme="minorHAnsi"/>
        </w:rPr>
      </w:pPr>
    </w:p>
    <w:p w14:paraId="588FBAE9" w14:textId="77777777" w:rsidR="00320B35" w:rsidRPr="00400682" w:rsidRDefault="00320B35" w:rsidP="00320B35">
      <w:pPr>
        <w:jc w:val="both"/>
        <w:rPr>
          <w:rFonts w:asciiTheme="minorHAnsi" w:hAnsiTheme="minorHAnsi" w:cstheme="minorHAnsi"/>
          <w:sz w:val="24"/>
          <w:szCs w:val="24"/>
        </w:rPr>
      </w:pPr>
      <w:r w:rsidRPr="00400682">
        <w:rPr>
          <w:rFonts w:asciiTheme="minorHAnsi" w:hAnsiTheme="minorHAnsi" w:cstheme="minorHAnsi"/>
          <w:sz w:val="24"/>
          <w:szCs w:val="24"/>
        </w:rPr>
        <w:t>Za navedbe, ki jih ni možno preveriti v uradnih evidencah državnih organov, organov lokalnih skupnosti ter nosilcev javnih pooblastil, si naročnik pridržuje pravico, da zahteva dodatna dokazila o izpolnjevanju pogojev ali izjave podane pred pravosodnim oziroma upravnim organom, notarjem, ter pristojnim organom poklicnih ali gospodarskih subjektov v državi, kjer ima gospodarski subjekt svoj sedež.</w:t>
      </w:r>
    </w:p>
    <w:p w14:paraId="1D025F1A" w14:textId="77777777" w:rsidR="00320B35" w:rsidRPr="00400682" w:rsidRDefault="00320B35" w:rsidP="00320B35">
      <w:pPr>
        <w:spacing w:line="360" w:lineRule="auto"/>
        <w:jc w:val="both"/>
        <w:rPr>
          <w:rFonts w:asciiTheme="minorHAnsi" w:hAnsiTheme="minorHAnsi" w:cstheme="minorHAnsi"/>
          <w:sz w:val="24"/>
          <w:szCs w:val="24"/>
        </w:rPr>
      </w:pPr>
    </w:p>
    <w:p w14:paraId="7F0735D8" w14:textId="77777777" w:rsidR="00320B35" w:rsidRPr="00400682" w:rsidRDefault="00320B35" w:rsidP="00320B35">
      <w:pPr>
        <w:spacing w:line="360" w:lineRule="auto"/>
        <w:jc w:val="both"/>
        <w:rPr>
          <w:rFonts w:asciiTheme="minorHAnsi" w:hAnsiTheme="minorHAnsi" w:cstheme="minorHAnsi"/>
          <w:sz w:val="24"/>
          <w:szCs w:val="24"/>
        </w:rPr>
      </w:pPr>
    </w:p>
    <w:p w14:paraId="52A991A9" w14:textId="77777777" w:rsidR="00320B35" w:rsidRPr="00400682" w:rsidRDefault="00320B35" w:rsidP="00320B35">
      <w:pPr>
        <w:spacing w:before="60" w:after="60" w:line="360" w:lineRule="auto"/>
        <w:rPr>
          <w:rFonts w:asciiTheme="minorHAnsi" w:hAnsiTheme="minorHAnsi" w:cstheme="minorHAnsi"/>
          <w:sz w:val="24"/>
          <w:szCs w:val="24"/>
        </w:rPr>
      </w:pPr>
      <w:r w:rsidRPr="00400682">
        <w:rPr>
          <w:rFonts w:asciiTheme="minorHAnsi" w:hAnsiTheme="minorHAnsi" w:cstheme="minorHAnsi"/>
          <w:sz w:val="24"/>
          <w:szCs w:val="24"/>
        </w:rPr>
        <w:t>Datum:</w:t>
      </w:r>
      <w:sdt>
        <w:sdtPr>
          <w:rPr>
            <w:rFonts w:asciiTheme="minorHAnsi" w:hAnsiTheme="minorHAnsi" w:cstheme="minorHAnsi"/>
            <w:sz w:val="24"/>
            <w:szCs w:val="24"/>
          </w:rPr>
          <w:id w:val="481513190"/>
          <w:placeholder>
            <w:docPart w:val="3493F18E5221448B9929396A88F5C87B"/>
          </w:placeholder>
        </w:sdtPr>
        <w:sdtContent>
          <w:sdt>
            <w:sdtPr>
              <w:rPr>
                <w:rFonts w:asciiTheme="minorHAnsi" w:hAnsiTheme="minorHAnsi" w:cstheme="minorHAnsi"/>
                <w:sz w:val="24"/>
                <w:szCs w:val="24"/>
              </w:rPr>
              <w:id w:val="-1460713332"/>
              <w:placeholder>
                <w:docPart w:val="7A14F8F17B0D40F8ABCEBB709AE98BB1"/>
              </w:placeholder>
              <w:showingPlcHdr/>
              <w:date>
                <w:dateFormat w:val="d. MM. yyyy"/>
                <w:lid w:val="sl-SI"/>
                <w:storeMappedDataAs w:val="dateTime"/>
                <w:calendar w:val="gregorian"/>
              </w:date>
            </w:sdtPr>
            <w:sdtContent>
              <w:r w:rsidRPr="00400682">
                <w:rPr>
                  <w:rStyle w:val="Besedilooznabemesta"/>
                  <w:rFonts w:asciiTheme="minorHAnsi" w:hAnsiTheme="minorHAnsi" w:cstheme="minorHAnsi"/>
                  <w:sz w:val="24"/>
                  <w:szCs w:val="24"/>
                </w:rPr>
                <w:t>Kliknite ali tapnite tukaj, če želite vnesti datum.</w:t>
              </w:r>
            </w:sdtContent>
          </w:sdt>
        </w:sdtContent>
      </w:sdt>
      <w:r w:rsidRPr="00400682">
        <w:rPr>
          <w:rFonts w:asciiTheme="minorHAnsi" w:hAnsiTheme="minorHAnsi" w:cstheme="minorHAnsi"/>
          <w:sz w:val="24"/>
          <w:szCs w:val="24"/>
        </w:rPr>
        <w:t xml:space="preserve">                       Žig in podpis ponudnika:</w:t>
      </w:r>
    </w:p>
    <w:p w14:paraId="4E45D357" w14:textId="77777777" w:rsidR="00320B35" w:rsidRPr="00400682" w:rsidRDefault="00320B35" w:rsidP="00320B35">
      <w:pPr>
        <w:spacing w:line="360" w:lineRule="auto"/>
        <w:jc w:val="both"/>
        <w:rPr>
          <w:rFonts w:asciiTheme="minorHAnsi" w:hAnsiTheme="minorHAnsi" w:cstheme="minorHAnsi"/>
          <w:sz w:val="24"/>
          <w:szCs w:val="24"/>
        </w:rPr>
      </w:pPr>
    </w:p>
    <w:p w14:paraId="67C98D5D" w14:textId="77777777" w:rsidR="00320B35" w:rsidRPr="00400682" w:rsidRDefault="00320B35" w:rsidP="00320B35">
      <w:pPr>
        <w:spacing w:line="360" w:lineRule="auto"/>
        <w:jc w:val="both"/>
        <w:rPr>
          <w:rFonts w:asciiTheme="minorHAnsi" w:hAnsiTheme="minorHAnsi" w:cstheme="minorHAnsi"/>
          <w:sz w:val="24"/>
          <w:szCs w:val="24"/>
        </w:rPr>
      </w:pPr>
    </w:p>
    <w:p w14:paraId="3A41240B" w14:textId="77777777" w:rsidR="00320B35" w:rsidRPr="00400682" w:rsidRDefault="00320B35" w:rsidP="00320B35">
      <w:pPr>
        <w:spacing w:line="360" w:lineRule="auto"/>
        <w:jc w:val="both"/>
        <w:rPr>
          <w:rFonts w:asciiTheme="minorHAnsi" w:hAnsiTheme="minorHAnsi" w:cstheme="minorHAnsi"/>
          <w:sz w:val="24"/>
          <w:szCs w:val="24"/>
        </w:rPr>
      </w:pPr>
    </w:p>
    <w:p w14:paraId="70108C1D" w14:textId="77777777" w:rsidR="00320B35" w:rsidRPr="00400682" w:rsidRDefault="00320B35" w:rsidP="00320B35">
      <w:pPr>
        <w:spacing w:line="360" w:lineRule="auto"/>
        <w:jc w:val="both"/>
        <w:rPr>
          <w:rFonts w:asciiTheme="minorHAnsi" w:hAnsiTheme="minorHAnsi" w:cstheme="minorHAnsi"/>
          <w:sz w:val="24"/>
          <w:szCs w:val="24"/>
        </w:rPr>
      </w:pPr>
    </w:p>
    <w:p w14:paraId="45DC37BC" w14:textId="77777777" w:rsidR="00320B35" w:rsidRPr="00400682" w:rsidRDefault="00320B35" w:rsidP="00320B35">
      <w:pPr>
        <w:spacing w:line="360" w:lineRule="auto"/>
        <w:jc w:val="both"/>
        <w:rPr>
          <w:rFonts w:asciiTheme="minorHAnsi" w:hAnsiTheme="minorHAnsi" w:cstheme="minorHAnsi"/>
          <w:sz w:val="24"/>
          <w:szCs w:val="24"/>
        </w:rPr>
      </w:pPr>
    </w:p>
    <w:p w14:paraId="2C53033C" w14:textId="77777777" w:rsidR="00320B35" w:rsidRPr="00400682" w:rsidRDefault="00320B35" w:rsidP="00320B35">
      <w:pPr>
        <w:pageBreakBefore/>
        <w:rPr>
          <w:rFonts w:asciiTheme="minorHAnsi" w:hAnsiTheme="minorHAnsi" w:cstheme="minorHAnsi"/>
          <w:sz w:val="24"/>
          <w:szCs w:val="24"/>
        </w:rPr>
      </w:pPr>
      <w:r w:rsidRPr="00400682">
        <w:rPr>
          <w:rFonts w:asciiTheme="minorHAnsi" w:hAnsiTheme="minorHAnsi" w:cstheme="minorHAnsi"/>
          <w:b/>
          <w:i/>
          <w:sz w:val="24"/>
          <w:szCs w:val="24"/>
        </w:rPr>
        <w:lastRenderedPageBreak/>
        <w:t>OBR-2.1</w:t>
      </w:r>
    </w:p>
    <w:p w14:paraId="07AFE9C5" w14:textId="77777777" w:rsidR="00320B35" w:rsidRPr="00400682" w:rsidRDefault="00320B35" w:rsidP="00320B35">
      <w:pPr>
        <w:rPr>
          <w:rFonts w:asciiTheme="minorHAnsi" w:hAnsiTheme="minorHAnsi" w:cstheme="minorHAnsi"/>
          <w:color w:val="000000"/>
          <w:sz w:val="24"/>
          <w:szCs w:val="24"/>
        </w:rPr>
      </w:pPr>
    </w:p>
    <w:p w14:paraId="02A7DD4C" w14:textId="77777777" w:rsidR="00320B35" w:rsidRPr="00400682" w:rsidRDefault="00320B35" w:rsidP="00320B35">
      <w:pPr>
        <w:pStyle w:val="Default"/>
        <w:jc w:val="both"/>
        <w:rPr>
          <w:rFonts w:asciiTheme="minorHAnsi" w:hAnsiTheme="minorHAnsi" w:cstheme="minorHAnsi"/>
        </w:rPr>
      </w:pPr>
      <w:r w:rsidRPr="00400682">
        <w:rPr>
          <w:rFonts w:asciiTheme="minorHAnsi" w:hAnsiTheme="minorHAnsi" w:cstheme="minorHAnsi"/>
          <w:color w:val="auto"/>
        </w:rPr>
        <w:t>POOBLASTILO OSEBE, KI JE ČLANICA UPRAVNEGA, VODSTVENEGA ALI NADZORNEGA ORGANA GOSPODARSKEGA SUBJEKTA ALI KI IMA POOBLASTILA ZA NJEGOVO ZASTOPANJE ALI ODLOČANJE ALI NADZOR V NJEM  ZA PRIDOBITEV OSEBNIH PODATKOV</w:t>
      </w:r>
      <w:r w:rsidRPr="00400682">
        <w:rPr>
          <w:rStyle w:val="FootnoteCharacters"/>
          <w:rFonts w:asciiTheme="minorHAnsi" w:hAnsiTheme="minorHAnsi" w:cstheme="minorHAnsi"/>
          <w:color w:val="auto"/>
        </w:rPr>
        <w:footnoteReference w:id="2"/>
      </w:r>
      <w:r w:rsidRPr="00400682">
        <w:rPr>
          <w:rFonts w:asciiTheme="minorHAnsi" w:hAnsiTheme="minorHAnsi" w:cstheme="minorHAnsi"/>
          <w:color w:val="auto"/>
        </w:rPr>
        <w:t xml:space="preserve"> </w:t>
      </w:r>
    </w:p>
    <w:p w14:paraId="7CE15EF5" w14:textId="77777777" w:rsidR="00320B35" w:rsidRPr="00400682" w:rsidRDefault="00320B35" w:rsidP="00320B35">
      <w:pPr>
        <w:pStyle w:val="Default"/>
        <w:jc w:val="both"/>
        <w:rPr>
          <w:rFonts w:asciiTheme="minorHAnsi" w:hAnsiTheme="minorHAnsi" w:cstheme="minorHAnsi"/>
          <w:color w:val="auto"/>
        </w:rPr>
      </w:pPr>
    </w:p>
    <w:p w14:paraId="6D04DF9B" w14:textId="77777777" w:rsidR="00320B35" w:rsidRPr="00400682" w:rsidRDefault="00320B35" w:rsidP="00320B35">
      <w:pPr>
        <w:pStyle w:val="Default"/>
        <w:rPr>
          <w:rFonts w:asciiTheme="minorHAnsi" w:hAnsiTheme="minorHAnsi" w:cstheme="minorHAnsi"/>
        </w:rPr>
      </w:pPr>
      <w:r w:rsidRPr="00400682">
        <w:rPr>
          <w:rFonts w:asciiTheme="minorHAnsi" w:hAnsiTheme="minorHAnsi" w:cstheme="minorHAnsi"/>
          <w:color w:val="auto"/>
        </w:rPr>
        <w:t>POOBLASTITELJ:</w:t>
      </w:r>
    </w:p>
    <w:tbl>
      <w:tblPr>
        <w:tblW w:w="0" w:type="auto"/>
        <w:tblLayout w:type="fixed"/>
        <w:tblLook w:val="0000" w:firstRow="0" w:lastRow="0" w:firstColumn="0" w:lastColumn="0" w:noHBand="0" w:noVBand="0"/>
      </w:tblPr>
      <w:tblGrid>
        <w:gridCol w:w="4503"/>
        <w:gridCol w:w="236"/>
        <w:gridCol w:w="4867"/>
      </w:tblGrid>
      <w:tr w:rsidR="00320B35" w:rsidRPr="00400682" w14:paraId="1D930874" w14:textId="77777777" w:rsidTr="00932B3D">
        <w:tc>
          <w:tcPr>
            <w:tcW w:w="4503" w:type="dxa"/>
            <w:shd w:val="clear" w:color="auto" w:fill="auto"/>
          </w:tcPr>
          <w:p w14:paraId="6F031ECA" w14:textId="77777777" w:rsidR="00320B35" w:rsidRPr="00400682" w:rsidRDefault="00320B35" w:rsidP="00932B3D">
            <w:pPr>
              <w:pStyle w:val="Default"/>
              <w:rPr>
                <w:rFonts w:asciiTheme="minorHAnsi" w:hAnsiTheme="minorHAnsi" w:cstheme="minorHAnsi"/>
              </w:rPr>
            </w:pPr>
            <w:r w:rsidRPr="00400682">
              <w:rPr>
                <w:rFonts w:asciiTheme="minorHAnsi" w:hAnsiTheme="minorHAnsi" w:cstheme="minorHAnsi"/>
                <w:color w:val="auto"/>
              </w:rPr>
              <w:t>Ime in priimek:</w:t>
            </w:r>
          </w:p>
          <w:p w14:paraId="65C1115C" w14:textId="77777777" w:rsidR="00320B35" w:rsidRPr="00400682" w:rsidRDefault="00320B35" w:rsidP="00932B3D">
            <w:pPr>
              <w:pStyle w:val="Default"/>
              <w:rPr>
                <w:rFonts w:asciiTheme="minorHAnsi" w:hAnsiTheme="minorHAnsi" w:cstheme="minorHAnsi"/>
                <w:color w:val="auto"/>
              </w:rPr>
            </w:pPr>
          </w:p>
        </w:tc>
        <w:tc>
          <w:tcPr>
            <w:tcW w:w="236" w:type="dxa"/>
            <w:shd w:val="clear" w:color="auto" w:fill="auto"/>
          </w:tcPr>
          <w:p w14:paraId="3AC3D881" w14:textId="77777777" w:rsidR="00320B35" w:rsidRPr="00400682" w:rsidRDefault="00320B35" w:rsidP="00932B3D">
            <w:pPr>
              <w:pStyle w:val="Default"/>
              <w:snapToGrid w:val="0"/>
              <w:rPr>
                <w:rFonts w:asciiTheme="minorHAnsi" w:hAnsiTheme="minorHAnsi" w:cstheme="minorHAnsi"/>
                <w:color w:val="auto"/>
              </w:rPr>
            </w:pPr>
          </w:p>
        </w:tc>
        <w:sdt>
          <w:sdtPr>
            <w:rPr>
              <w:rFonts w:asciiTheme="minorHAnsi" w:hAnsiTheme="minorHAnsi" w:cstheme="minorHAnsi"/>
              <w:color w:val="auto"/>
            </w:rPr>
            <w:id w:val="968253160"/>
            <w:placeholder>
              <w:docPart w:val="3493F18E5221448B9929396A88F5C87B"/>
            </w:placeholder>
            <w:showingPlcHdr/>
          </w:sdtPr>
          <w:sdtContent>
            <w:tc>
              <w:tcPr>
                <w:tcW w:w="4867" w:type="dxa"/>
                <w:tcBorders>
                  <w:bottom w:val="single" w:sz="4" w:space="0" w:color="000000"/>
                </w:tcBorders>
                <w:shd w:val="clear" w:color="auto" w:fill="auto"/>
              </w:tcPr>
              <w:p w14:paraId="06559DCA" w14:textId="77777777" w:rsidR="00320B35" w:rsidRPr="00400682" w:rsidRDefault="00320B35" w:rsidP="00932B3D">
                <w:pPr>
                  <w:pStyle w:val="Default"/>
                  <w:snapToGrid w:val="0"/>
                  <w:rPr>
                    <w:rFonts w:asciiTheme="minorHAnsi" w:hAnsiTheme="minorHAnsi" w:cstheme="minorHAnsi"/>
                    <w:color w:val="auto"/>
                  </w:rPr>
                </w:pPr>
                <w:r w:rsidRPr="00400682">
                  <w:rPr>
                    <w:rStyle w:val="Besedilooznabemesta"/>
                    <w:rFonts w:asciiTheme="minorHAnsi" w:hAnsiTheme="minorHAnsi" w:cstheme="minorHAnsi"/>
                  </w:rPr>
                  <w:t>Kliknite ali tapnite tukaj, če želite vnesti besedilo.</w:t>
                </w:r>
              </w:p>
            </w:tc>
          </w:sdtContent>
        </w:sdt>
      </w:tr>
      <w:tr w:rsidR="00320B35" w:rsidRPr="00400682" w14:paraId="36813D72" w14:textId="77777777" w:rsidTr="00932B3D">
        <w:tc>
          <w:tcPr>
            <w:tcW w:w="4503" w:type="dxa"/>
            <w:shd w:val="clear" w:color="auto" w:fill="auto"/>
          </w:tcPr>
          <w:p w14:paraId="2CB81B37" w14:textId="77777777" w:rsidR="00320B35" w:rsidRPr="00400682" w:rsidRDefault="00320B35" w:rsidP="00932B3D">
            <w:pPr>
              <w:pStyle w:val="Default"/>
              <w:rPr>
                <w:rFonts w:asciiTheme="minorHAnsi" w:hAnsiTheme="minorHAnsi" w:cstheme="minorHAnsi"/>
              </w:rPr>
            </w:pPr>
            <w:r w:rsidRPr="00400682">
              <w:rPr>
                <w:rFonts w:asciiTheme="minorHAnsi" w:hAnsiTheme="minorHAnsi" w:cstheme="minorHAnsi"/>
                <w:color w:val="auto"/>
              </w:rPr>
              <w:t>Prejšnji priimek:</w:t>
            </w:r>
          </w:p>
          <w:p w14:paraId="2DF8D4FD" w14:textId="77777777" w:rsidR="00320B35" w:rsidRPr="00400682" w:rsidRDefault="00320B35" w:rsidP="00932B3D">
            <w:pPr>
              <w:pStyle w:val="Default"/>
              <w:rPr>
                <w:rFonts w:asciiTheme="minorHAnsi" w:hAnsiTheme="minorHAnsi" w:cstheme="minorHAnsi"/>
                <w:color w:val="auto"/>
              </w:rPr>
            </w:pPr>
          </w:p>
        </w:tc>
        <w:tc>
          <w:tcPr>
            <w:tcW w:w="236" w:type="dxa"/>
            <w:shd w:val="clear" w:color="auto" w:fill="auto"/>
          </w:tcPr>
          <w:p w14:paraId="3E0FB6BE" w14:textId="77777777" w:rsidR="00320B35" w:rsidRPr="00400682" w:rsidRDefault="00320B35" w:rsidP="00932B3D">
            <w:pPr>
              <w:pStyle w:val="Default"/>
              <w:snapToGrid w:val="0"/>
              <w:rPr>
                <w:rFonts w:asciiTheme="minorHAnsi" w:hAnsiTheme="minorHAnsi" w:cstheme="minorHAnsi"/>
                <w:color w:val="auto"/>
              </w:rPr>
            </w:pPr>
          </w:p>
        </w:tc>
        <w:sdt>
          <w:sdtPr>
            <w:rPr>
              <w:rFonts w:asciiTheme="minorHAnsi" w:hAnsiTheme="minorHAnsi" w:cstheme="minorHAnsi"/>
              <w:color w:val="auto"/>
            </w:rPr>
            <w:id w:val="1687329031"/>
            <w:placeholder>
              <w:docPart w:val="3493F18E5221448B9929396A88F5C87B"/>
            </w:placeholder>
            <w:showingPlcHdr/>
          </w:sdtPr>
          <w:sdtContent>
            <w:tc>
              <w:tcPr>
                <w:tcW w:w="4867" w:type="dxa"/>
                <w:tcBorders>
                  <w:bottom w:val="single" w:sz="4" w:space="0" w:color="000000"/>
                </w:tcBorders>
                <w:shd w:val="clear" w:color="auto" w:fill="auto"/>
              </w:tcPr>
              <w:p w14:paraId="7BE25FC7" w14:textId="77777777" w:rsidR="00320B35" w:rsidRPr="00400682" w:rsidRDefault="00320B35" w:rsidP="00932B3D">
                <w:pPr>
                  <w:pStyle w:val="Default"/>
                  <w:snapToGrid w:val="0"/>
                  <w:rPr>
                    <w:rFonts w:asciiTheme="minorHAnsi" w:hAnsiTheme="minorHAnsi" w:cstheme="minorHAnsi"/>
                    <w:color w:val="auto"/>
                  </w:rPr>
                </w:pPr>
                <w:r w:rsidRPr="00400682">
                  <w:rPr>
                    <w:rStyle w:val="Besedilooznabemesta"/>
                    <w:rFonts w:asciiTheme="minorHAnsi" w:hAnsiTheme="minorHAnsi" w:cstheme="minorHAnsi"/>
                  </w:rPr>
                  <w:t>Kliknite ali tapnite tukaj, če želite vnesti besedilo.</w:t>
                </w:r>
              </w:p>
            </w:tc>
          </w:sdtContent>
        </w:sdt>
      </w:tr>
      <w:tr w:rsidR="00320B35" w:rsidRPr="00400682" w14:paraId="6E3B2959" w14:textId="77777777" w:rsidTr="00932B3D">
        <w:tc>
          <w:tcPr>
            <w:tcW w:w="4503" w:type="dxa"/>
            <w:shd w:val="clear" w:color="auto" w:fill="auto"/>
          </w:tcPr>
          <w:p w14:paraId="171F047A" w14:textId="77777777" w:rsidR="00320B35" w:rsidRPr="00400682" w:rsidRDefault="00320B35" w:rsidP="00932B3D">
            <w:pPr>
              <w:pStyle w:val="Default"/>
              <w:rPr>
                <w:rFonts w:asciiTheme="minorHAnsi" w:hAnsiTheme="minorHAnsi" w:cstheme="minorHAnsi"/>
              </w:rPr>
            </w:pPr>
            <w:r w:rsidRPr="00400682">
              <w:rPr>
                <w:rFonts w:asciiTheme="minorHAnsi" w:hAnsiTheme="minorHAnsi" w:cstheme="minorHAnsi"/>
                <w:color w:val="auto"/>
              </w:rPr>
              <w:t>EMŠO:</w:t>
            </w:r>
          </w:p>
          <w:p w14:paraId="1BFB696E" w14:textId="77777777" w:rsidR="00320B35" w:rsidRPr="00400682" w:rsidRDefault="00320B35" w:rsidP="00932B3D">
            <w:pPr>
              <w:pStyle w:val="Default"/>
              <w:rPr>
                <w:rFonts w:asciiTheme="minorHAnsi" w:hAnsiTheme="minorHAnsi" w:cstheme="minorHAnsi"/>
                <w:color w:val="auto"/>
              </w:rPr>
            </w:pPr>
          </w:p>
        </w:tc>
        <w:tc>
          <w:tcPr>
            <w:tcW w:w="236" w:type="dxa"/>
            <w:shd w:val="clear" w:color="auto" w:fill="auto"/>
          </w:tcPr>
          <w:p w14:paraId="170861C7" w14:textId="77777777" w:rsidR="00320B35" w:rsidRPr="00400682" w:rsidRDefault="00320B35" w:rsidP="00932B3D">
            <w:pPr>
              <w:pStyle w:val="Default"/>
              <w:snapToGrid w:val="0"/>
              <w:rPr>
                <w:rFonts w:asciiTheme="minorHAnsi" w:hAnsiTheme="minorHAnsi" w:cstheme="minorHAnsi"/>
                <w:color w:val="auto"/>
              </w:rPr>
            </w:pPr>
          </w:p>
        </w:tc>
        <w:sdt>
          <w:sdtPr>
            <w:rPr>
              <w:rFonts w:asciiTheme="minorHAnsi" w:hAnsiTheme="minorHAnsi" w:cstheme="minorHAnsi"/>
              <w:color w:val="auto"/>
            </w:rPr>
            <w:id w:val="72564725"/>
            <w:placeholder>
              <w:docPart w:val="3493F18E5221448B9929396A88F5C87B"/>
            </w:placeholder>
            <w:showingPlcHdr/>
          </w:sdtPr>
          <w:sdtContent>
            <w:tc>
              <w:tcPr>
                <w:tcW w:w="4867" w:type="dxa"/>
                <w:tcBorders>
                  <w:top w:val="single" w:sz="4" w:space="0" w:color="000000"/>
                  <w:bottom w:val="single" w:sz="4" w:space="0" w:color="000000"/>
                </w:tcBorders>
                <w:shd w:val="clear" w:color="auto" w:fill="auto"/>
              </w:tcPr>
              <w:p w14:paraId="379BC757" w14:textId="77777777" w:rsidR="00320B35" w:rsidRPr="00400682" w:rsidRDefault="00320B35" w:rsidP="00932B3D">
                <w:pPr>
                  <w:pStyle w:val="Default"/>
                  <w:snapToGrid w:val="0"/>
                  <w:rPr>
                    <w:rFonts w:asciiTheme="minorHAnsi" w:hAnsiTheme="minorHAnsi" w:cstheme="minorHAnsi"/>
                    <w:color w:val="auto"/>
                  </w:rPr>
                </w:pPr>
                <w:r w:rsidRPr="00400682">
                  <w:rPr>
                    <w:rStyle w:val="Besedilooznabemesta"/>
                    <w:rFonts w:asciiTheme="minorHAnsi" w:hAnsiTheme="minorHAnsi" w:cstheme="minorHAnsi"/>
                  </w:rPr>
                  <w:t>Kliknite ali tapnite tukaj, če želite vnesti besedilo.</w:t>
                </w:r>
              </w:p>
            </w:tc>
          </w:sdtContent>
        </w:sdt>
      </w:tr>
      <w:tr w:rsidR="00320B35" w:rsidRPr="00400682" w14:paraId="1D72F15B" w14:textId="77777777" w:rsidTr="00932B3D">
        <w:tc>
          <w:tcPr>
            <w:tcW w:w="4503" w:type="dxa"/>
            <w:shd w:val="clear" w:color="auto" w:fill="auto"/>
          </w:tcPr>
          <w:p w14:paraId="6EAE25E1" w14:textId="77777777" w:rsidR="00320B35" w:rsidRPr="00400682" w:rsidRDefault="00320B35" w:rsidP="00932B3D">
            <w:pPr>
              <w:pStyle w:val="Default"/>
              <w:rPr>
                <w:rFonts w:asciiTheme="minorHAnsi" w:hAnsiTheme="minorHAnsi" w:cstheme="minorHAnsi"/>
              </w:rPr>
            </w:pPr>
            <w:r w:rsidRPr="00400682">
              <w:rPr>
                <w:rFonts w:asciiTheme="minorHAnsi" w:hAnsiTheme="minorHAnsi" w:cstheme="minorHAnsi"/>
                <w:color w:val="auto"/>
              </w:rPr>
              <w:t>Datum rojstva:</w:t>
            </w:r>
          </w:p>
          <w:p w14:paraId="29F00DF8" w14:textId="77777777" w:rsidR="00320B35" w:rsidRPr="00400682" w:rsidRDefault="00320B35" w:rsidP="00932B3D">
            <w:pPr>
              <w:pStyle w:val="Default"/>
              <w:rPr>
                <w:rFonts w:asciiTheme="minorHAnsi" w:hAnsiTheme="minorHAnsi" w:cstheme="minorHAnsi"/>
                <w:color w:val="auto"/>
              </w:rPr>
            </w:pPr>
          </w:p>
        </w:tc>
        <w:tc>
          <w:tcPr>
            <w:tcW w:w="236" w:type="dxa"/>
            <w:shd w:val="clear" w:color="auto" w:fill="auto"/>
          </w:tcPr>
          <w:p w14:paraId="7954A5DA" w14:textId="77777777" w:rsidR="00320B35" w:rsidRPr="00400682" w:rsidRDefault="00320B35" w:rsidP="00932B3D">
            <w:pPr>
              <w:pStyle w:val="Default"/>
              <w:snapToGrid w:val="0"/>
              <w:rPr>
                <w:rFonts w:asciiTheme="minorHAnsi" w:hAnsiTheme="minorHAnsi" w:cstheme="minorHAnsi"/>
                <w:b/>
                <w:color w:val="auto"/>
              </w:rPr>
            </w:pPr>
          </w:p>
        </w:tc>
        <w:sdt>
          <w:sdtPr>
            <w:rPr>
              <w:rFonts w:asciiTheme="minorHAnsi" w:hAnsiTheme="minorHAnsi" w:cstheme="minorHAnsi"/>
              <w:b/>
              <w:color w:val="auto"/>
            </w:rPr>
            <w:id w:val="303664131"/>
            <w:placeholder>
              <w:docPart w:val="3493F18E5221448B9929396A88F5C87B"/>
            </w:placeholder>
            <w:showingPlcHdr/>
          </w:sdtPr>
          <w:sdtContent>
            <w:tc>
              <w:tcPr>
                <w:tcW w:w="4867" w:type="dxa"/>
                <w:tcBorders>
                  <w:top w:val="single" w:sz="4" w:space="0" w:color="000000"/>
                  <w:bottom w:val="single" w:sz="4" w:space="0" w:color="000000"/>
                </w:tcBorders>
                <w:shd w:val="clear" w:color="auto" w:fill="auto"/>
              </w:tcPr>
              <w:p w14:paraId="3F6B9654" w14:textId="77777777" w:rsidR="00320B35" w:rsidRPr="00400682" w:rsidRDefault="00320B35" w:rsidP="00932B3D">
                <w:pPr>
                  <w:pStyle w:val="Default"/>
                  <w:snapToGrid w:val="0"/>
                  <w:rPr>
                    <w:rFonts w:asciiTheme="minorHAnsi" w:hAnsiTheme="minorHAnsi" w:cstheme="minorHAnsi"/>
                    <w:b/>
                    <w:color w:val="auto"/>
                  </w:rPr>
                </w:pPr>
                <w:r w:rsidRPr="00400682">
                  <w:rPr>
                    <w:rStyle w:val="Besedilooznabemesta"/>
                    <w:rFonts w:asciiTheme="minorHAnsi" w:hAnsiTheme="minorHAnsi" w:cstheme="minorHAnsi"/>
                  </w:rPr>
                  <w:t>Kliknite ali tapnite tukaj, če želite vnesti besedilo.</w:t>
                </w:r>
              </w:p>
            </w:tc>
          </w:sdtContent>
        </w:sdt>
      </w:tr>
      <w:tr w:rsidR="00320B35" w:rsidRPr="00400682" w14:paraId="74A1E795" w14:textId="77777777" w:rsidTr="00932B3D">
        <w:tc>
          <w:tcPr>
            <w:tcW w:w="4503" w:type="dxa"/>
            <w:shd w:val="clear" w:color="auto" w:fill="auto"/>
          </w:tcPr>
          <w:p w14:paraId="5DA1E58E" w14:textId="77777777" w:rsidR="00320B35" w:rsidRPr="00400682" w:rsidRDefault="00320B35" w:rsidP="00932B3D">
            <w:pPr>
              <w:pStyle w:val="Default"/>
              <w:rPr>
                <w:rFonts w:asciiTheme="minorHAnsi" w:hAnsiTheme="minorHAnsi" w:cstheme="minorHAnsi"/>
              </w:rPr>
            </w:pPr>
            <w:r w:rsidRPr="00400682">
              <w:rPr>
                <w:rFonts w:asciiTheme="minorHAnsi" w:hAnsiTheme="minorHAnsi" w:cstheme="minorHAnsi"/>
                <w:color w:val="auto"/>
              </w:rPr>
              <w:t>Kraj rojstva:</w:t>
            </w:r>
          </w:p>
          <w:p w14:paraId="26F06CF4" w14:textId="77777777" w:rsidR="00320B35" w:rsidRPr="00400682" w:rsidRDefault="00320B35" w:rsidP="00932B3D">
            <w:pPr>
              <w:pStyle w:val="Default"/>
              <w:rPr>
                <w:rFonts w:asciiTheme="minorHAnsi" w:hAnsiTheme="minorHAnsi" w:cstheme="minorHAnsi"/>
                <w:color w:val="auto"/>
              </w:rPr>
            </w:pPr>
          </w:p>
        </w:tc>
        <w:tc>
          <w:tcPr>
            <w:tcW w:w="236" w:type="dxa"/>
            <w:shd w:val="clear" w:color="auto" w:fill="auto"/>
          </w:tcPr>
          <w:p w14:paraId="7090837C" w14:textId="77777777" w:rsidR="00320B35" w:rsidRPr="00400682" w:rsidRDefault="00320B35" w:rsidP="00932B3D">
            <w:pPr>
              <w:pStyle w:val="Default"/>
              <w:snapToGrid w:val="0"/>
              <w:rPr>
                <w:rFonts w:asciiTheme="minorHAnsi" w:hAnsiTheme="minorHAnsi" w:cstheme="minorHAnsi"/>
                <w:b/>
                <w:color w:val="auto"/>
              </w:rPr>
            </w:pPr>
          </w:p>
        </w:tc>
        <w:sdt>
          <w:sdtPr>
            <w:rPr>
              <w:rFonts w:asciiTheme="minorHAnsi" w:hAnsiTheme="minorHAnsi" w:cstheme="minorHAnsi"/>
              <w:b/>
              <w:color w:val="auto"/>
            </w:rPr>
            <w:id w:val="1856314540"/>
            <w:placeholder>
              <w:docPart w:val="3493F18E5221448B9929396A88F5C87B"/>
            </w:placeholder>
            <w:showingPlcHdr/>
          </w:sdtPr>
          <w:sdtContent>
            <w:tc>
              <w:tcPr>
                <w:tcW w:w="4867" w:type="dxa"/>
                <w:tcBorders>
                  <w:top w:val="single" w:sz="4" w:space="0" w:color="000000"/>
                  <w:bottom w:val="single" w:sz="4" w:space="0" w:color="000000"/>
                </w:tcBorders>
                <w:shd w:val="clear" w:color="auto" w:fill="auto"/>
              </w:tcPr>
              <w:p w14:paraId="73112ABF" w14:textId="77777777" w:rsidR="00320B35" w:rsidRPr="00400682" w:rsidRDefault="00320B35" w:rsidP="00932B3D">
                <w:pPr>
                  <w:pStyle w:val="Default"/>
                  <w:snapToGrid w:val="0"/>
                  <w:rPr>
                    <w:rFonts w:asciiTheme="minorHAnsi" w:hAnsiTheme="minorHAnsi" w:cstheme="minorHAnsi"/>
                    <w:b/>
                    <w:color w:val="auto"/>
                  </w:rPr>
                </w:pPr>
                <w:r w:rsidRPr="00400682">
                  <w:rPr>
                    <w:rStyle w:val="Besedilooznabemesta"/>
                    <w:rFonts w:asciiTheme="minorHAnsi" w:hAnsiTheme="minorHAnsi" w:cstheme="minorHAnsi"/>
                  </w:rPr>
                  <w:t>Kliknite ali tapnite tukaj, če želite vnesti besedilo.</w:t>
                </w:r>
              </w:p>
            </w:tc>
          </w:sdtContent>
        </w:sdt>
      </w:tr>
      <w:tr w:rsidR="00320B35" w:rsidRPr="00400682" w14:paraId="11DB3A2F" w14:textId="77777777" w:rsidTr="00932B3D">
        <w:tc>
          <w:tcPr>
            <w:tcW w:w="4503" w:type="dxa"/>
            <w:shd w:val="clear" w:color="auto" w:fill="auto"/>
          </w:tcPr>
          <w:p w14:paraId="023E2543" w14:textId="77777777" w:rsidR="00320B35" w:rsidRPr="00400682" w:rsidRDefault="00320B35" w:rsidP="00932B3D">
            <w:pPr>
              <w:pStyle w:val="Default"/>
              <w:rPr>
                <w:rFonts w:asciiTheme="minorHAnsi" w:hAnsiTheme="minorHAnsi" w:cstheme="minorHAnsi"/>
              </w:rPr>
            </w:pPr>
            <w:r w:rsidRPr="00400682">
              <w:rPr>
                <w:rFonts w:asciiTheme="minorHAnsi" w:hAnsiTheme="minorHAnsi" w:cstheme="minorHAnsi"/>
                <w:color w:val="auto"/>
              </w:rPr>
              <w:t xml:space="preserve">Občina rojstva: </w:t>
            </w:r>
          </w:p>
          <w:p w14:paraId="25281EA2" w14:textId="77777777" w:rsidR="00320B35" w:rsidRPr="00400682" w:rsidRDefault="00320B35" w:rsidP="00932B3D">
            <w:pPr>
              <w:pStyle w:val="Default"/>
              <w:rPr>
                <w:rFonts w:asciiTheme="minorHAnsi" w:hAnsiTheme="minorHAnsi" w:cstheme="minorHAnsi"/>
                <w:color w:val="auto"/>
              </w:rPr>
            </w:pPr>
          </w:p>
        </w:tc>
        <w:tc>
          <w:tcPr>
            <w:tcW w:w="236" w:type="dxa"/>
            <w:shd w:val="clear" w:color="auto" w:fill="auto"/>
          </w:tcPr>
          <w:p w14:paraId="0F2BF58A" w14:textId="77777777" w:rsidR="00320B35" w:rsidRPr="00400682" w:rsidRDefault="00320B35" w:rsidP="00932B3D">
            <w:pPr>
              <w:pStyle w:val="Default"/>
              <w:snapToGrid w:val="0"/>
              <w:rPr>
                <w:rFonts w:asciiTheme="minorHAnsi" w:hAnsiTheme="minorHAnsi" w:cstheme="minorHAnsi"/>
                <w:b/>
                <w:color w:val="auto"/>
              </w:rPr>
            </w:pPr>
          </w:p>
        </w:tc>
        <w:sdt>
          <w:sdtPr>
            <w:rPr>
              <w:rFonts w:asciiTheme="minorHAnsi" w:hAnsiTheme="minorHAnsi" w:cstheme="minorHAnsi"/>
              <w:b/>
              <w:color w:val="auto"/>
            </w:rPr>
            <w:id w:val="-738560861"/>
            <w:placeholder>
              <w:docPart w:val="3493F18E5221448B9929396A88F5C87B"/>
            </w:placeholder>
            <w:showingPlcHdr/>
          </w:sdtPr>
          <w:sdtContent>
            <w:tc>
              <w:tcPr>
                <w:tcW w:w="4867" w:type="dxa"/>
                <w:tcBorders>
                  <w:top w:val="single" w:sz="4" w:space="0" w:color="000000"/>
                  <w:bottom w:val="single" w:sz="4" w:space="0" w:color="000000"/>
                </w:tcBorders>
                <w:shd w:val="clear" w:color="auto" w:fill="auto"/>
              </w:tcPr>
              <w:p w14:paraId="24775A98" w14:textId="77777777" w:rsidR="00320B35" w:rsidRPr="00400682" w:rsidRDefault="00320B35" w:rsidP="00932B3D">
                <w:pPr>
                  <w:pStyle w:val="Default"/>
                  <w:snapToGrid w:val="0"/>
                  <w:rPr>
                    <w:rFonts w:asciiTheme="minorHAnsi" w:hAnsiTheme="minorHAnsi" w:cstheme="minorHAnsi"/>
                    <w:b/>
                    <w:color w:val="auto"/>
                  </w:rPr>
                </w:pPr>
                <w:r w:rsidRPr="00400682">
                  <w:rPr>
                    <w:rStyle w:val="Besedilooznabemesta"/>
                    <w:rFonts w:asciiTheme="minorHAnsi" w:hAnsiTheme="minorHAnsi" w:cstheme="minorHAnsi"/>
                  </w:rPr>
                  <w:t>Kliknite ali tapnite tukaj, če želite vnesti besedilo.</w:t>
                </w:r>
              </w:p>
            </w:tc>
          </w:sdtContent>
        </w:sdt>
      </w:tr>
      <w:tr w:rsidR="00320B35" w:rsidRPr="00400682" w14:paraId="54FA18F4" w14:textId="77777777" w:rsidTr="00932B3D">
        <w:tc>
          <w:tcPr>
            <w:tcW w:w="4503" w:type="dxa"/>
            <w:shd w:val="clear" w:color="auto" w:fill="auto"/>
          </w:tcPr>
          <w:p w14:paraId="2253E30F" w14:textId="77777777" w:rsidR="00320B35" w:rsidRPr="00400682" w:rsidRDefault="00320B35" w:rsidP="00932B3D">
            <w:pPr>
              <w:pStyle w:val="Default"/>
              <w:rPr>
                <w:rFonts w:asciiTheme="minorHAnsi" w:hAnsiTheme="minorHAnsi" w:cstheme="minorHAnsi"/>
              </w:rPr>
            </w:pPr>
            <w:r w:rsidRPr="00400682">
              <w:rPr>
                <w:rFonts w:asciiTheme="minorHAnsi" w:hAnsiTheme="minorHAnsi" w:cstheme="minorHAnsi"/>
                <w:color w:val="auto"/>
              </w:rPr>
              <w:t xml:space="preserve">Država rojstva: </w:t>
            </w:r>
          </w:p>
          <w:p w14:paraId="073A82F4" w14:textId="77777777" w:rsidR="00320B35" w:rsidRPr="00400682" w:rsidRDefault="00320B35" w:rsidP="00932B3D">
            <w:pPr>
              <w:pStyle w:val="Default"/>
              <w:rPr>
                <w:rFonts w:asciiTheme="minorHAnsi" w:hAnsiTheme="minorHAnsi" w:cstheme="minorHAnsi"/>
                <w:color w:val="auto"/>
              </w:rPr>
            </w:pPr>
          </w:p>
        </w:tc>
        <w:tc>
          <w:tcPr>
            <w:tcW w:w="236" w:type="dxa"/>
            <w:shd w:val="clear" w:color="auto" w:fill="auto"/>
          </w:tcPr>
          <w:p w14:paraId="6ABE8F93" w14:textId="77777777" w:rsidR="00320B35" w:rsidRPr="00400682" w:rsidRDefault="00320B35" w:rsidP="00932B3D">
            <w:pPr>
              <w:pStyle w:val="Default"/>
              <w:snapToGrid w:val="0"/>
              <w:rPr>
                <w:rFonts w:asciiTheme="minorHAnsi" w:hAnsiTheme="minorHAnsi" w:cstheme="minorHAnsi"/>
                <w:b/>
                <w:color w:val="auto"/>
              </w:rPr>
            </w:pPr>
          </w:p>
        </w:tc>
        <w:sdt>
          <w:sdtPr>
            <w:rPr>
              <w:rFonts w:asciiTheme="minorHAnsi" w:hAnsiTheme="minorHAnsi" w:cstheme="minorHAnsi"/>
              <w:b/>
              <w:color w:val="auto"/>
            </w:rPr>
            <w:id w:val="-1171638637"/>
            <w:placeholder>
              <w:docPart w:val="3493F18E5221448B9929396A88F5C87B"/>
            </w:placeholder>
            <w:showingPlcHdr/>
          </w:sdtPr>
          <w:sdtContent>
            <w:tc>
              <w:tcPr>
                <w:tcW w:w="4867" w:type="dxa"/>
                <w:tcBorders>
                  <w:top w:val="single" w:sz="4" w:space="0" w:color="000000"/>
                  <w:bottom w:val="single" w:sz="4" w:space="0" w:color="000000"/>
                </w:tcBorders>
                <w:shd w:val="clear" w:color="auto" w:fill="auto"/>
              </w:tcPr>
              <w:p w14:paraId="2B96D870" w14:textId="77777777" w:rsidR="00320B35" w:rsidRPr="00400682" w:rsidRDefault="00320B35" w:rsidP="00932B3D">
                <w:pPr>
                  <w:pStyle w:val="Default"/>
                  <w:snapToGrid w:val="0"/>
                  <w:rPr>
                    <w:rFonts w:asciiTheme="minorHAnsi" w:hAnsiTheme="minorHAnsi" w:cstheme="minorHAnsi"/>
                    <w:b/>
                    <w:color w:val="auto"/>
                  </w:rPr>
                </w:pPr>
                <w:r w:rsidRPr="00400682">
                  <w:rPr>
                    <w:rStyle w:val="Besedilooznabemesta"/>
                    <w:rFonts w:asciiTheme="minorHAnsi" w:hAnsiTheme="minorHAnsi" w:cstheme="minorHAnsi"/>
                  </w:rPr>
                  <w:t>Kliknite ali tapnite tukaj, če želite vnesti besedilo.</w:t>
                </w:r>
              </w:p>
            </w:tc>
          </w:sdtContent>
        </w:sdt>
      </w:tr>
      <w:tr w:rsidR="00320B35" w:rsidRPr="00400682" w14:paraId="12C02AF4" w14:textId="77777777" w:rsidTr="00932B3D">
        <w:tc>
          <w:tcPr>
            <w:tcW w:w="4503" w:type="dxa"/>
            <w:shd w:val="clear" w:color="auto" w:fill="auto"/>
          </w:tcPr>
          <w:p w14:paraId="199C216F" w14:textId="77777777" w:rsidR="00320B35" w:rsidRPr="00400682" w:rsidRDefault="00320B35" w:rsidP="00932B3D">
            <w:pPr>
              <w:pStyle w:val="Default"/>
              <w:rPr>
                <w:rFonts w:asciiTheme="minorHAnsi" w:hAnsiTheme="minorHAnsi" w:cstheme="minorHAnsi"/>
              </w:rPr>
            </w:pPr>
            <w:r w:rsidRPr="00400682">
              <w:rPr>
                <w:rFonts w:asciiTheme="minorHAnsi" w:hAnsiTheme="minorHAnsi" w:cstheme="minorHAnsi"/>
                <w:color w:val="auto"/>
              </w:rPr>
              <w:t xml:space="preserve">Ulica (naslov stalnega prebivališča): </w:t>
            </w:r>
          </w:p>
          <w:p w14:paraId="15BB5C2B" w14:textId="77777777" w:rsidR="00320B35" w:rsidRPr="00400682" w:rsidRDefault="00320B35" w:rsidP="00932B3D">
            <w:pPr>
              <w:pStyle w:val="Default"/>
              <w:rPr>
                <w:rFonts w:asciiTheme="minorHAnsi" w:hAnsiTheme="minorHAnsi" w:cstheme="minorHAnsi"/>
                <w:color w:val="auto"/>
              </w:rPr>
            </w:pPr>
          </w:p>
        </w:tc>
        <w:tc>
          <w:tcPr>
            <w:tcW w:w="236" w:type="dxa"/>
            <w:shd w:val="clear" w:color="auto" w:fill="auto"/>
          </w:tcPr>
          <w:p w14:paraId="4FCBA3FA" w14:textId="77777777" w:rsidR="00320B35" w:rsidRPr="00400682" w:rsidRDefault="00320B35" w:rsidP="00932B3D">
            <w:pPr>
              <w:pStyle w:val="Default"/>
              <w:snapToGrid w:val="0"/>
              <w:rPr>
                <w:rFonts w:asciiTheme="minorHAnsi" w:hAnsiTheme="minorHAnsi" w:cstheme="minorHAnsi"/>
                <w:b/>
                <w:color w:val="auto"/>
              </w:rPr>
            </w:pPr>
          </w:p>
        </w:tc>
        <w:sdt>
          <w:sdtPr>
            <w:rPr>
              <w:rFonts w:asciiTheme="minorHAnsi" w:hAnsiTheme="minorHAnsi" w:cstheme="minorHAnsi"/>
              <w:b/>
              <w:color w:val="auto"/>
            </w:rPr>
            <w:id w:val="-708798485"/>
            <w:placeholder>
              <w:docPart w:val="3493F18E5221448B9929396A88F5C87B"/>
            </w:placeholder>
            <w:showingPlcHdr/>
          </w:sdtPr>
          <w:sdtContent>
            <w:tc>
              <w:tcPr>
                <w:tcW w:w="4867" w:type="dxa"/>
                <w:tcBorders>
                  <w:top w:val="single" w:sz="4" w:space="0" w:color="000000"/>
                  <w:bottom w:val="single" w:sz="4" w:space="0" w:color="000000"/>
                </w:tcBorders>
                <w:shd w:val="clear" w:color="auto" w:fill="auto"/>
              </w:tcPr>
              <w:p w14:paraId="525E9D2A" w14:textId="77777777" w:rsidR="00320B35" w:rsidRPr="00400682" w:rsidRDefault="00320B35" w:rsidP="00932B3D">
                <w:pPr>
                  <w:pStyle w:val="Default"/>
                  <w:snapToGrid w:val="0"/>
                  <w:rPr>
                    <w:rFonts w:asciiTheme="minorHAnsi" w:hAnsiTheme="minorHAnsi" w:cstheme="minorHAnsi"/>
                    <w:b/>
                    <w:color w:val="auto"/>
                  </w:rPr>
                </w:pPr>
                <w:r w:rsidRPr="00400682">
                  <w:rPr>
                    <w:rStyle w:val="Besedilooznabemesta"/>
                    <w:rFonts w:asciiTheme="minorHAnsi" w:hAnsiTheme="minorHAnsi" w:cstheme="minorHAnsi"/>
                  </w:rPr>
                  <w:t>Kliknite ali tapnite tukaj, če želite vnesti besedilo.</w:t>
                </w:r>
              </w:p>
            </w:tc>
          </w:sdtContent>
        </w:sdt>
      </w:tr>
      <w:tr w:rsidR="00320B35" w:rsidRPr="00400682" w14:paraId="169E6E1F" w14:textId="77777777" w:rsidTr="00932B3D">
        <w:tc>
          <w:tcPr>
            <w:tcW w:w="4503" w:type="dxa"/>
            <w:shd w:val="clear" w:color="auto" w:fill="auto"/>
          </w:tcPr>
          <w:p w14:paraId="713C8C2F" w14:textId="77777777" w:rsidR="00320B35" w:rsidRPr="00400682" w:rsidRDefault="00320B35" w:rsidP="00932B3D">
            <w:pPr>
              <w:pStyle w:val="Default"/>
              <w:rPr>
                <w:rFonts w:asciiTheme="minorHAnsi" w:hAnsiTheme="minorHAnsi" w:cstheme="minorHAnsi"/>
              </w:rPr>
            </w:pPr>
            <w:r w:rsidRPr="00400682">
              <w:rPr>
                <w:rFonts w:asciiTheme="minorHAnsi" w:hAnsiTheme="minorHAnsi" w:cstheme="minorHAnsi"/>
                <w:color w:val="auto"/>
              </w:rPr>
              <w:t xml:space="preserve">Poštna številka in kraj stalnega prebivališča: </w:t>
            </w:r>
          </w:p>
          <w:p w14:paraId="3ADAD418" w14:textId="77777777" w:rsidR="00320B35" w:rsidRPr="00400682" w:rsidRDefault="00320B35" w:rsidP="00932B3D">
            <w:pPr>
              <w:pStyle w:val="Default"/>
              <w:rPr>
                <w:rFonts w:asciiTheme="minorHAnsi" w:hAnsiTheme="minorHAnsi" w:cstheme="minorHAnsi"/>
                <w:color w:val="auto"/>
              </w:rPr>
            </w:pPr>
          </w:p>
        </w:tc>
        <w:tc>
          <w:tcPr>
            <w:tcW w:w="236" w:type="dxa"/>
            <w:shd w:val="clear" w:color="auto" w:fill="auto"/>
          </w:tcPr>
          <w:p w14:paraId="780781A5" w14:textId="77777777" w:rsidR="00320B35" w:rsidRPr="00400682" w:rsidRDefault="00320B35" w:rsidP="00932B3D">
            <w:pPr>
              <w:pStyle w:val="Default"/>
              <w:snapToGrid w:val="0"/>
              <w:rPr>
                <w:rFonts w:asciiTheme="minorHAnsi" w:hAnsiTheme="minorHAnsi" w:cstheme="minorHAnsi"/>
                <w:b/>
                <w:color w:val="auto"/>
              </w:rPr>
            </w:pPr>
          </w:p>
        </w:tc>
        <w:sdt>
          <w:sdtPr>
            <w:rPr>
              <w:rFonts w:asciiTheme="minorHAnsi" w:hAnsiTheme="minorHAnsi" w:cstheme="minorHAnsi"/>
              <w:b/>
              <w:color w:val="auto"/>
            </w:rPr>
            <w:id w:val="744311035"/>
            <w:placeholder>
              <w:docPart w:val="3493F18E5221448B9929396A88F5C87B"/>
            </w:placeholder>
            <w:showingPlcHdr/>
          </w:sdtPr>
          <w:sdtContent>
            <w:tc>
              <w:tcPr>
                <w:tcW w:w="4867" w:type="dxa"/>
                <w:tcBorders>
                  <w:top w:val="single" w:sz="4" w:space="0" w:color="000000"/>
                  <w:bottom w:val="single" w:sz="4" w:space="0" w:color="000000"/>
                </w:tcBorders>
                <w:shd w:val="clear" w:color="auto" w:fill="auto"/>
              </w:tcPr>
              <w:p w14:paraId="53058A7B" w14:textId="77777777" w:rsidR="00320B35" w:rsidRPr="00400682" w:rsidRDefault="00320B35" w:rsidP="00932B3D">
                <w:pPr>
                  <w:pStyle w:val="Default"/>
                  <w:snapToGrid w:val="0"/>
                  <w:rPr>
                    <w:rFonts w:asciiTheme="minorHAnsi" w:hAnsiTheme="minorHAnsi" w:cstheme="minorHAnsi"/>
                    <w:b/>
                    <w:color w:val="auto"/>
                  </w:rPr>
                </w:pPr>
                <w:r w:rsidRPr="00400682">
                  <w:rPr>
                    <w:rStyle w:val="Besedilooznabemesta"/>
                    <w:rFonts w:asciiTheme="minorHAnsi" w:hAnsiTheme="minorHAnsi" w:cstheme="minorHAnsi"/>
                  </w:rPr>
                  <w:t>Kliknite ali tapnite tukaj, če želite vnesti besedilo.</w:t>
                </w:r>
              </w:p>
            </w:tc>
          </w:sdtContent>
        </w:sdt>
      </w:tr>
      <w:tr w:rsidR="00320B35" w:rsidRPr="00400682" w14:paraId="247F8692" w14:textId="77777777" w:rsidTr="00932B3D">
        <w:tc>
          <w:tcPr>
            <w:tcW w:w="4503" w:type="dxa"/>
            <w:shd w:val="clear" w:color="auto" w:fill="auto"/>
          </w:tcPr>
          <w:p w14:paraId="56F36225" w14:textId="77777777" w:rsidR="00320B35" w:rsidRPr="00400682" w:rsidRDefault="00320B35" w:rsidP="00932B3D">
            <w:pPr>
              <w:pStyle w:val="Default"/>
              <w:rPr>
                <w:rFonts w:asciiTheme="minorHAnsi" w:hAnsiTheme="minorHAnsi" w:cstheme="minorHAnsi"/>
              </w:rPr>
            </w:pPr>
            <w:r w:rsidRPr="00400682">
              <w:rPr>
                <w:rFonts w:asciiTheme="minorHAnsi" w:hAnsiTheme="minorHAnsi" w:cstheme="minorHAnsi"/>
                <w:color w:val="auto"/>
              </w:rPr>
              <w:t xml:space="preserve">Državljanstvo: </w:t>
            </w:r>
          </w:p>
          <w:p w14:paraId="5208F8D6" w14:textId="77777777" w:rsidR="00320B35" w:rsidRPr="00400682" w:rsidRDefault="00320B35" w:rsidP="00932B3D">
            <w:pPr>
              <w:pStyle w:val="Default"/>
              <w:rPr>
                <w:rFonts w:asciiTheme="minorHAnsi" w:hAnsiTheme="minorHAnsi" w:cstheme="minorHAnsi"/>
                <w:color w:val="auto"/>
              </w:rPr>
            </w:pPr>
          </w:p>
        </w:tc>
        <w:tc>
          <w:tcPr>
            <w:tcW w:w="236" w:type="dxa"/>
            <w:shd w:val="clear" w:color="auto" w:fill="auto"/>
          </w:tcPr>
          <w:p w14:paraId="3D3F09F3" w14:textId="77777777" w:rsidR="00320B35" w:rsidRPr="00400682" w:rsidRDefault="00320B35" w:rsidP="00932B3D">
            <w:pPr>
              <w:pStyle w:val="Default"/>
              <w:snapToGrid w:val="0"/>
              <w:rPr>
                <w:rFonts w:asciiTheme="minorHAnsi" w:hAnsiTheme="minorHAnsi" w:cstheme="minorHAnsi"/>
                <w:b/>
                <w:color w:val="auto"/>
              </w:rPr>
            </w:pPr>
          </w:p>
        </w:tc>
        <w:sdt>
          <w:sdtPr>
            <w:rPr>
              <w:rFonts w:asciiTheme="minorHAnsi" w:hAnsiTheme="minorHAnsi" w:cstheme="minorHAnsi"/>
              <w:b/>
              <w:color w:val="auto"/>
            </w:rPr>
            <w:id w:val="-349174817"/>
            <w:placeholder>
              <w:docPart w:val="3493F18E5221448B9929396A88F5C87B"/>
            </w:placeholder>
            <w:showingPlcHdr/>
          </w:sdtPr>
          <w:sdtContent>
            <w:tc>
              <w:tcPr>
                <w:tcW w:w="4867" w:type="dxa"/>
                <w:tcBorders>
                  <w:top w:val="single" w:sz="4" w:space="0" w:color="000000"/>
                  <w:bottom w:val="single" w:sz="4" w:space="0" w:color="000000"/>
                </w:tcBorders>
                <w:shd w:val="clear" w:color="auto" w:fill="auto"/>
              </w:tcPr>
              <w:p w14:paraId="366D91CF" w14:textId="77777777" w:rsidR="00320B35" w:rsidRPr="00400682" w:rsidRDefault="00320B35" w:rsidP="00932B3D">
                <w:pPr>
                  <w:pStyle w:val="Default"/>
                  <w:snapToGrid w:val="0"/>
                  <w:rPr>
                    <w:rFonts w:asciiTheme="minorHAnsi" w:hAnsiTheme="minorHAnsi" w:cstheme="minorHAnsi"/>
                    <w:b/>
                    <w:color w:val="auto"/>
                  </w:rPr>
                </w:pPr>
                <w:r w:rsidRPr="00400682">
                  <w:rPr>
                    <w:rStyle w:val="Besedilooznabemesta"/>
                    <w:rFonts w:asciiTheme="minorHAnsi" w:hAnsiTheme="minorHAnsi" w:cstheme="minorHAnsi"/>
                  </w:rPr>
                  <w:t>Kliknite ali tapnite tukaj, če želite vnesti besedilo.</w:t>
                </w:r>
              </w:p>
            </w:tc>
          </w:sdtContent>
        </w:sdt>
      </w:tr>
    </w:tbl>
    <w:p w14:paraId="4B5A56BF" w14:textId="77777777" w:rsidR="00320B35" w:rsidRPr="00400682" w:rsidRDefault="00320B35" w:rsidP="00320B35">
      <w:pPr>
        <w:pStyle w:val="Default"/>
        <w:rPr>
          <w:rFonts w:asciiTheme="minorHAnsi" w:hAnsiTheme="minorHAnsi" w:cstheme="minorHAnsi"/>
          <w:b/>
          <w:color w:val="auto"/>
        </w:rPr>
      </w:pPr>
    </w:p>
    <w:p w14:paraId="63BEB0B5" w14:textId="77777777" w:rsidR="00320B35" w:rsidRPr="00400682" w:rsidRDefault="00320B35" w:rsidP="00320B35">
      <w:pPr>
        <w:pStyle w:val="Default"/>
        <w:jc w:val="both"/>
        <w:rPr>
          <w:rFonts w:asciiTheme="minorHAnsi" w:hAnsiTheme="minorHAnsi" w:cstheme="minorHAnsi"/>
        </w:rPr>
      </w:pPr>
      <w:r w:rsidRPr="00400682">
        <w:rPr>
          <w:rFonts w:asciiTheme="minorHAnsi" w:hAnsiTheme="minorHAnsi" w:cstheme="minorHAnsi"/>
          <w:b/>
          <w:color w:val="auto"/>
        </w:rPr>
        <w:t xml:space="preserve">izjavljam, </w:t>
      </w:r>
    </w:p>
    <w:p w14:paraId="258DE8FF" w14:textId="77777777" w:rsidR="00320B35" w:rsidRPr="00400682" w:rsidRDefault="00320B35" w:rsidP="00320B35">
      <w:pPr>
        <w:pStyle w:val="Default"/>
        <w:jc w:val="both"/>
        <w:rPr>
          <w:rFonts w:asciiTheme="minorHAnsi" w:hAnsiTheme="minorHAnsi" w:cstheme="minorHAnsi"/>
          <w:b/>
          <w:color w:val="auto"/>
        </w:rPr>
      </w:pPr>
    </w:p>
    <w:p w14:paraId="50303EED" w14:textId="77777777" w:rsidR="00320B35" w:rsidRPr="00400682" w:rsidRDefault="00320B35" w:rsidP="00320B35">
      <w:pPr>
        <w:pStyle w:val="Default"/>
        <w:spacing w:line="360" w:lineRule="auto"/>
        <w:jc w:val="both"/>
        <w:rPr>
          <w:rFonts w:asciiTheme="minorHAnsi" w:hAnsiTheme="minorHAnsi" w:cstheme="minorHAnsi"/>
        </w:rPr>
      </w:pPr>
      <w:r w:rsidRPr="00400682">
        <w:rPr>
          <w:rFonts w:asciiTheme="minorHAnsi" w:hAnsiTheme="minorHAnsi" w:cstheme="minorHAnsi"/>
          <w:color w:val="auto"/>
        </w:rPr>
        <w:t xml:space="preserve">da v gospodarskem subjektu: </w:t>
      </w:r>
      <w:sdt>
        <w:sdtPr>
          <w:rPr>
            <w:rFonts w:asciiTheme="minorHAnsi" w:hAnsiTheme="minorHAnsi" w:cstheme="minorHAnsi"/>
            <w:color w:val="auto"/>
          </w:rPr>
          <w:id w:val="-1667396610"/>
          <w:placeholder>
            <w:docPart w:val="3493F18E5221448B9929396A88F5C87B"/>
          </w:placeholder>
          <w:showingPlcHdr/>
        </w:sdtPr>
        <w:sdtContent>
          <w:r w:rsidRPr="00400682">
            <w:rPr>
              <w:rStyle w:val="Besedilooznabemesta"/>
              <w:rFonts w:asciiTheme="minorHAnsi" w:hAnsiTheme="minorHAnsi" w:cstheme="minorHAnsi"/>
            </w:rPr>
            <w:t>Kliknite ali tapnite tukaj, če želite vnesti besedilo.</w:t>
          </w:r>
        </w:sdtContent>
      </w:sdt>
    </w:p>
    <w:p w14:paraId="65EADE17" w14:textId="77777777" w:rsidR="00320B35" w:rsidRPr="00400682" w:rsidRDefault="00320B35" w:rsidP="00320B35">
      <w:pPr>
        <w:pStyle w:val="Default"/>
        <w:spacing w:line="360" w:lineRule="auto"/>
        <w:jc w:val="both"/>
        <w:rPr>
          <w:rFonts w:asciiTheme="minorHAnsi" w:hAnsiTheme="minorHAnsi" w:cstheme="minorHAnsi"/>
        </w:rPr>
      </w:pPr>
      <w:r w:rsidRPr="00400682">
        <w:rPr>
          <w:rFonts w:asciiTheme="minorHAnsi" w:hAnsiTheme="minorHAnsi" w:cstheme="minorHAnsi"/>
          <w:color w:val="auto"/>
        </w:rPr>
        <w:t xml:space="preserve">matična št. gospodarskega subjekta; </w:t>
      </w:r>
      <w:sdt>
        <w:sdtPr>
          <w:rPr>
            <w:rFonts w:asciiTheme="minorHAnsi" w:hAnsiTheme="minorHAnsi" w:cstheme="minorHAnsi"/>
            <w:color w:val="auto"/>
          </w:rPr>
          <w:id w:val="968174164"/>
          <w:placeholder>
            <w:docPart w:val="3493F18E5221448B9929396A88F5C87B"/>
          </w:placeholder>
          <w:showingPlcHdr/>
        </w:sdtPr>
        <w:sdtContent>
          <w:r w:rsidRPr="00400682">
            <w:rPr>
              <w:rStyle w:val="Besedilooznabemesta"/>
              <w:rFonts w:asciiTheme="minorHAnsi" w:hAnsiTheme="minorHAnsi" w:cstheme="minorHAnsi"/>
            </w:rPr>
            <w:t>Kliknite ali tapnite tukaj, če želite vnesti besedilo.</w:t>
          </w:r>
        </w:sdtContent>
      </w:sdt>
      <w:r w:rsidRPr="00400682">
        <w:rPr>
          <w:rFonts w:asciiTheme="minorHAnsi" w:hAnsiTheme="minorHAnsi" w:cstheme="minorHAnsi"/>
          <w:color w:val="auto"/>
        </w:rPr>
        <w:t xml:space="preserve"> </w:t>
      </w:r>
    </w:p>
    <w:p w14:paraId="7E5709F1" w14:textId="77777777" w:rsidR="00320B35" w:rsidRPr="00400682" w:rsidRDefault="00320B35" w:rsidP="00320B35">
      <w:pPr>
        <w:pStyle w:val="Default"/>
        <w:jc w:val="both"/>
        <w:rPr>
          <w:rFonts w:asciiTheme="minorHAnsi" w:hAnsiTheme="minorHAnsi" w:cstheme="minorHAnsi"/>
          <w:color w:val="auto"/>
        </w:rPr>
      </w:pPr>
    </w:p>
    <w:p w14:paraId="6C2570D6" w14:textId="77777777" w:rsidR="00320B35" w:rsidRPr="00400682" w:rsidRDefault="00320B35" w:rsidP="00320B35">
      <w:pPr>
        <w:widowControl w:val="0"/>
        <w:tabs>
          <w:tab w:val="left" w:pos="9923"/>
        </w:tabs>
        <w:autoSpaceDE w:val="0"/>
        <w:ind w:right="-17"/>
        <w:jc w:val="both"/>
        <w:rPr>
          <w:rFonts w:asciiTheme="minorHAnsi" w:hAnsiTheme="minorHAnsi" w:cstheme="minorHAnsi"/>
          <w:sz w:val="24"/>
          <w:szCs w:val="24"/>
        </w:rPr>
      </w:pPr>
      <w:r w:rsidRPr="00400682">
        <w:rPr>
          <w:rFonts w:asciiTheme="minorHAnsi" w:hAnsiTheme="minorHAnsi" w:cstheme="minorHAnsi"/>
          <w:sz w:val="24"/>
          <w:szCs w:val="24"/>
        </w:rPr>
        <w:t>opravljam funkcijo osebe članice upravnega, vodstvenega ali nadzornega organa tega gospodarskega subjekta ali ki ima pooblastila za njegovo zastopanje ali odločanje ali nadzor v njem, pooblaščam naročnika Zdravstveni dom Murska Sobota, Grajska ulica 24, 9000 Murska Sobota, da za potrebe izvedbe javnega naročila »</w:t>
      </w:r>
      <w:r w:rsidRPr="00400682">
        <w:rPr>
          <w:rFonts w:asciiTheme="minorHAnsi" w:hAnsiTheme="minorHAnsi" w:cstheme="minorHAnsi"/>
          <w:b/>
          <w:bCs/>
          <w:sz w:val="24"/>
          <w:szCs w:val="24"/>
        </w:rPr>
        <w:t>Potrošni zobozdravstveni material za zobne ordinacije</w:t>
      </w:r>
      <w:r w:rsidRPr="00400682">
        <w:rPr>
          <w:rFonts w:asciiTheme="minorHAnsi" w:hAnsiTheme="minorHAnsi" w:cstheme="minorHAnsi"/>
          <w:sz w:val="24"/>
          <w:szCs w:val="24"/>
        </w:rPr>
        <w:t>« pridobi podatke, da mi ni izrečena pravnomočna sodba, ki ima elemente kaznivih dejanj, ki so opredeljena v 1. odstavku 75. členu ZJN-3.</w:t>
      </w:r>
    </w:p>
    <w:p w14:paraId="7366BF8B" w14:textId="77777777" w:rsidR="00320B35" w:rsidRPr="00400682" w:rsidRDefault="00320B35" w:rsidP="00320B35">
      <w:pPr>
        <w:pStyle w:val="Default"/>
        <w:jc w:val="both"/>
        <w:rPr>
          <w:rFonts w:asciiTheme="minorHAnsi" w:hAnsiTheme="minorHAnsi" w:cstheme="minorHAnsi"/>
          <w:color w:val="auto"/>
        </w:rPr>
      </w:pPr>
      <w:r w:rsidRPr="00400682">
        <w:rPr>
          <w:rFonts w:asciiTheme="minorHAnsi" w:hAnsiTheme="minorHAnsi" w:cstheme="minorHAnsi"/>
          <w:color w:val="auto"/>
        </w:rPr>
        <w:t xml:space="preserve"> </w:t>
      </w:r>
    </w:p>
    <w:p w14:paraId="47CF36CD" w14:textId="0DD93424" w:rsidR="00320B35" w:rsidRDefault="00320B35" w:rsidP="00320B35">
      <w:pPr>
        <w:spacing w:before="60" w:after="60" w:line="360" w:lineRule="auto"/>
        <w:rPr>
          <w:rFonts w:asciiTheme="minorHAnsi" w:hAnsiTheme="minorHAnsi" w:cstheme="minorHAnsi"/>
          <w:sz w:val="24"/>
          <w:szCs w:val="24"/>
        </w:rPr>
      </w:pPr>
      <w:r w:rsidRPr="00400682">
        <w:rPr>
          <w:rFonts w:asciiTheme="minorHAnsi" w:hAnsiTheme="minorHAnsi" w:cstheme="minorHAnsi"/>
          <w:sz w:val="24"/>
          <w:szCs w:val="24"/>
        </w:rPr>
        <w:t>Datum:</w:t>
      </w:r>
      <w:sdt>
        <w:sdtPr>
          <w:rPr>
            <w:rFonts w:asciiTheme="minorHAnsi" w:hAnsiTheme="minorHAnsi" w:cstheme="minorHAnsi"/>
            <w:sz w:val="24"/>
            <w:szCs w:val="24"/>
          </w:rPr>
          <w:id w:val="-2021855102"/>
          <w:placeholder>
            <w:docPart w:val="3493F18E5221448B9929396A88F5C87B"/>
          </w:placeholder>
        </w:sdtPr>
        <w:sdtContent>
          <w:sdt>
            <w:sdtPr>
              <w:rPr>
                <w:rFonts w:asciiTheme="minorHAnsi" w:hAnsiTheme="minorHAnsi" w:cstheme="minorHAnsi"/>
                <w:sz w:val="24"/>
                <w:szCs w:val="24"/>
              </w:rPr>
              <w:id w:val="912209042"/>
              <w:placeholder>
                <w:docPart w:val="7A14F8F17B0D40F8ABCEBB709AE98BB1"/>
              </w:placeholder>
              <w:showingPlcHdr/>
              <w:date>
                <w:dateFormat w:val="d. MM. yyyy"/>
                <w:lid w:val="sl-SI"/>
                <w:storeMappedDataAs w:val="dateTime"/>
                <w:calendar w:val="gregorian"/>
              </w:date>
            </w:sdtPr>
            <w:sdtContent>
              <w:r w:rsidRPr="00400682">
                <w:rPr>
                  <w:rStyle w:val="Besedilooznabemesta"/>
                  <w:rFonts w:asciiTheme="minorHAnsi" w:hAnsiTheme="minorHAnsi" w:cstheme="minorHAnsi"/>
                  <w:sz w:val="24"/>
                  <w:szCs w:val="24"/>
                </w:rPr>
                <w:t>Kliknite ali tapnite tukaj, če želite vnesti datum.</w:t>
              </w:r>
            </w:sdtContent>
          </w:sdt>
        </w:sdtContent>
      </w:sdt>
      <w:r w:rsidRPr="00400682">
        <w:rPr>
          <w:rFonts w:asciiTheme="minorHAnsi" w:hAnsiTheme="minorHAnsi" w:cstheme="minorHAnsi"/>
          <w:sz w:val="24"/>
          <w:szCs w:val="24"/>
        </w:rPr>
        <w:t xml:space="preserve">                              Podpis pooblastitelja:</w:t>
      </w:r>
    </w:p>
    <w:p w14:paraId="0B59B6F2" w14:textId="77777777" w:rsidR="009470B8" w:rsidRDefault="009470B8" w:rsidP="00320B35">
      <w:pPr>
        <w:spacing w:before="60" w:after="60" w:line="360" w:lineRule="auto"/>
        <w:rPr>
          <w:rFonts w:asciiTheme="minorHAnsi" w:hAnsiTheme="minorHAnsi" w:cstheme="minorHAnsi"/>
          <w:sz w:val="24"/>
          <w:szCs w:val="24"/>
        </w:rPr>
        <w:sectPr w:rsidR="009470B8" w:rsidSect="00320B35">
          <w:pgSz w:w="11906" w:h="16838"/>
          <w:pgMar w:top="1417" w:right="1417" w:bottom="1417" w:left="1276" w:header="708" w:footer="708" w:gutter="0"/>
          <w:cols w:space="708"/>
          <w:docGrid w:linePitch="360"/>
        </w:sectPr>
      </w:pPr>
    </w:p>
    <w:p w14:paraId="70ED4C04" w14:textId="77777777" w:rsidR="00320B35" w:rsidRPr="00400682" w:rsidRDefault="00320B35" w:rsidP="00320B35">
      <w:pPr>
        <w:pageBreakBefore/>
        <w:autoSpaceDE w:val="0"/>
        <w:rPr>
          <w:rFonts w:asciiTheme="minorHAnsi" w:hAnsiTheme="minorHAnsi" w:cstheme="minorHAnsi"/>
          <w:sz w:val="24"/>
          <w:szCs w:val="24"/>
        </w:rPr>
      </w:pPr>
      <w:r w:rsidRPr="00400682">
        <w:rPr>
          <w:rFonts w:asciiTheme="minorHAnsi" w:hAnsiTheme="minorHAnsi" w:cstheme="minorHAnsi"/>
          <w:b/>
          <w:i/>
          <w:sz w:val="24"/>
          <w:szCs w:val="24"/>
        </w:rPr>
        <w:lastRenderedPageBreak/>
        <w:t>OBR - 5</w:t>
      </w:r>
    </w:p>
    <w:p w14:paraId="5A8A216C" w14:textId="77777777" w:rsidR="00320B35" w:rsidRPr="00400682" w:rsidRDefault="00320B35" w:rsidP="00320B35">
      <w:pPr>
        <w:tabs>
          <w:tab w:val="left" w:pos="2694"/>
          <w:tab w:val="left" w:pos="2977"/>
        </w:tabs>
        <w:ind w:right="1"/>
        <w:rPr>
          <w:rFonts w:asciiTheme="minorHAnsi" w:hAnsiTheme="minorHAnsi" w:cstheme="minorHAnsi"/>
          <w:b/>
          <w:i/>
          <w:sz w:val="24"/>
          <w:szCs w:val="24"/>
        </w:rPr>
      </w:pPr>
    </w:p>
    <w:p w14:paraId="003122B3" w14:textId="77777777" w:rsidR="00320B35" w:rsidRPr="00400682" w:rsidRDefault="00320B35" w:rsidP="00320B35">
      <w:pPr>
        <w:tabs>
          <w:tab w:val="left" w:pos="2694"/>
          <w:tab w:val="left" w:pos="2977"/>
        </w:tabs>
        <w:ind w:right="1"/>
        <w:jc w:val="center"/>
        <w:rPr>
          <w:rFonts w:asciiTheme="minorHAnsi" w:hAnsiTheme="minorHAnsi" w:cstheme="minorHAnsi"/>
          <w:b/>
          <w:i/>
          <w:sz w:val="24"/>
          <w:szCs w:val="24"/>
        </w:rPr>
      </w:pPr>
    </w:p>
    <w:p w14:paraId="780CE72B" w14:textId="77777777" w:rsidR="00320B35" w:rsidRPr="00400682" w:rsidRDefault="00320B35" w:rsidP="00320B35">
      <w:pPr>
        <w:tabs>
          <w:tab w:val="left" w:pos="2694"/>
          <w:tab w:val="left" w:pos="2977"/>
        </w:tabs>
        <w:ind w:right="1"/>
        <w:jc w:val="center"/>
        <w:rPr>
          <w:rFonts w:asciiTheme="minorHAnsi" w:hAnsiTheme="minorHAnsi" w:cstheme="minorHAnsi"/>
          <w:sz w:val="24"/>
          <w:szCs w:val="24"/>
        </w:rPr>
      </w:pPr>
      <w:r w:rsidRPr="00400682">
        <w:rPr>
          <w:rFonts w:asciiTheme="minorHAnsi" w:hAnsiTheme="minorHAnsi" w:cstheme="minorHAnsi"/>
          <w:b/>
          <w:sz w:val="24"/>
          <w:szCs w:val="24"/>
        </w:rPr>
        <w:t>I Z J A V A</w:t>
      </w:r>
    </w:p>
    <w:p w14:paraId="220D5B07" w14:textId="77777777" w:rsidR="00320B35" w:rsidRPr="00400682" w:rsidRDefault="00320B35" w:rsidP="00320B35">
      <w:pPr>
        <w:ind w:right="1"/>
        <w:jc w:val="center"/>
        <w:rPr>
          <w:rFonts w:asciiTheme="minorHAnsi" w:hAnsiTheme="minorHAnsi" w:cstheme="minorHAnsi"/>
          <w:sz w:val="24"/>
          <w:szCs w:val="24"/>
        </w:rPr>
      </w:pPr>
      <w:r w:rsidRPr="00400682">
        <w:rPr>
          <w:rFonts w:asciiTheme="minorHAnsi" w:hAnsiTheme="minorHAnsi" w:cstheme="minorHAnsi"/>
          <w:b/>
          <w:sz w:val="24"/>
          <w:szCs w:val="24"/>
        </w:rPr>
        <w:t>O UDELEŽBI FIZIČNIH IN PRAVNIH OSEB V LASTNIŠTVU PONUDNIKA</w:t>
      </w:r>
    </w:p>
    <w:p w14:paraId="7569EDE3" w14:textId="77777777" w:rsidR="00320B35" w:rsidRPr="00400682" w:rsidRDefault="00320B35" w:rsidP="00320B35">
      <w:pPr>
        <w:tabs>
          <w:tab w:val="left" w:pos="284"/>
        </w:tabs>
        <w:rPr>
          <w:rFonts w:asciiTheme="minorHAnsi" w:hAnsiTheme="minorHAnsi" w:cstheme="minorHAnsi"/>
          <w:b/>
          <w:sz w:val="24"/>
          <w:szCs w:val="24"/>
        </w:rPr>
      </w:pPr>
    </w:p>
    <w:p w14:paraId="7BD80F34" w14:textId="77777777" w:rsidR="00320B35" w:rsidRPr="00400682" w:rsidRDefault="00320B35" w:rsidP="00320B35">
      <w:pPr>
        <w:ind w:right="1"/>
        <w:jc w:val="both"/>
        <w:rPr>
          <w:rFonts w:asciiTheme="minorHAnsi" w:hAnsiTheme="minorHAnsi" w:cstheme="minorHAnsi"/>
          <w:sz w:val="24"/>
          <w:szCs w:val="24"/>
        </w:rPr>
      </w:pPr>
      <w:r w:rsidRPr="00400682">
        <w:rPr>
          <w:rFonts w:asciiTheme="minorHAnsi" w:hAnsiTheme="minorHAnsi" w:cstheme="minorHAnsi"/>
          <w:sz w:val="24"/>
          <w:szCs w:val="24"/>
        </w:rPr>
        <w:t>Podatki o pravni osebi (ponudniku):</w:t>
      </w:r>
    </w:p>
    <w:p w14:paraId="2ACC33E8" w14:textId="77777777" w:rsidR="00320B35" w:rsidRPr="00400682" w:rsidRDefault="00320B35" w:rsidP="00320B35">
      <w:pPr>
        <w:ind w:right="1"/>
        <w:jc w:val="both"/>
        <w:rPr>
          <w:rFonts w:asciiTheme="minorHAnsi" w:hAnsiTheme="minorHAnsi" w:cstheme="minorHAnsi"/>
          <w:sz w:val="24"/>
          <w:szCs w:val="24"/>
        </w:rPr>
      </w:pPr>
      <w:r w:rsidRPr="00400682">
        <w:rPr>
          <w:rFonts w:asciiTheme="minorHAnsi" w:hAnsiTheme="minorHAnsi" w:cstheme="minorHAnsi"/>
          <w:sz w:val="24"/>
          <w:szCs w:val="24"/>
        </w:rPr>
        <w:t>Polno ime podjetja:</w:t>
      </w:r>
      <w:sdt>
        <w:sdtPr>
          <w:rPr>
            <w:rFonts w:asciiTheme="minorHAnsi" w:hAnsiTheme="minorHAnsi" w:cstheme="minorHAnsi"/>
            <w:sz w:val="24"/>
            <w:szCs w:val="24"/>
          </w:rPr>
          <w:id w:val="-1671785046"/>
          <w:placeholder>
            <w:docPart w:val="3142CA459698476FBEDE64A1FF79CCE2"/>
          </w:placeholder>
          <w:showingPlcHdr/>
          <w:text/>
        </w:sdtPr>
        <w:sdtContent>
          <w:r w:rsidRPr="00400682">
            <w:rPr>
              <w:rStyle w:val="Besedilooznabemesta"/>
              <w:rFonts w:asciiTheme="minorHAnsi" w:eastAsia="MS ??" w:hAnsiTheme="minorHAnsi" w:cstheme="minorHAnsi"/>
              <w:sz w:val="24"/>
              <w:szCs w:val="24"/>
            </w:rPr>
            <w:t>Kliknite ali tapnite tukaj, če želite vnesti besedilo.</w:t>
          </w:r>
        </w:sdtContent>
      </w:sdt>
    </w:p>
    <w:p w14:paraId="76F0020D" w14:textId="77777777" w:rsidR="00320B35" w:rsidRPr="00400682" w:rsidRDefault="00320B35" w:rsidP="00320B35">
      <w:pPr>
        <w:ind w:right="1"/>
        <w:jc w:val="both"/>
        <w:rPr>
          <w:rFonts w:asciiTheme="minorHAnsi" w:hAnsiTheme="minorHAnsi" w:cstheme="minorHAnsi"/>
          <w:sz w:val="24"/>
          <w:szCs w:val="24"/>
        </w:rPr>
      </w:pPr>
      <w:r w:rsidRPr="00400682">
        <w:rPr>
          <w:rFonts w:asciiTheme="minorHAnsi" w:hAnsiTheme="minorHAnsi" w:cstheme="minorHAnsi"/>
          <w:sz w:val="24"/>
          <w:szCs w:val="24"/>
        </w:rPr>
        <w:t xml:space="preserve">Sedež podjetja: </w:t>
      </w:r>
      <w:sdt>
        <w:sdtPr>
          <w:rPr>
            <w:rFonts w:asciiTheme="minorHAnsi" w:hAnsiTheme="minorHAnsi" w:cstheme="minorHAnsi"/>
            <w:sz w:val="24"/>
            <w:szCs w:val="24"/>
          </w:rPr>
          <w:id w:val="-1833372056"/>
          <w:placeholder>
            <w:docPart w:val="3142CA459698476FBEDE64A1FF79CCE2"/>
          </w:placeholder>
          <w:showingPlcHdr/>
          <w:text/>
        </w:sdtPr>
        <w:sdtContent>
          <w:r w:rsidRPr="00400682">
            <w:rPr>
              <w:rStyle w:val="Besedilooznabemesta"/>
              <w:rFonts w:asciiTheme="minorHAnsi" w:eastAsia="MS ??" w:hAnsiTheme="minorHAnsi" w:cstheme="minorHAnsi"/>
              <w:sz w:val="24"/>
              <w:szCs w:val="24"/>
            </w:rPr>
            <w:t>Kliknite ali tapnite tukaj, če želite vnesti besedilo.</w:t>
          </w:r>
        </w:sdtContent>
      </w:sdt>
    </w:p>
    <w:p w14:paraId="708BA475" w14:textId="77777777" w:rsidR="00320B35" w:rsidRPr="00400682" w:rsidRDefault="00320B35" w:rsidP="00320B35">
      <w:pPr>
        <w:ind w:right="1"/>
        <w:jc w:val="both"/>
        <w:rPr>
          <w:rFonts w:asciiTheme="minorHAnsi" w:hAnsiTheme="minorHAnsi" w:cstheme="minorHAnsi"/>
          <w:sz w:val="24"/>
          <w:szCs w:val="24"/>
        </w:rPr>
      </w:pPr>
      <w:r w:rsidRPr="00400682">
        <w:rPr>
          <w:rFonts w:asciiTheme="minorHAnsi" w:hAnsiTheme="minorHAnsi" w:cstheme="minorHAnsi"/>
          <w:sz w:val="24"/>
          <w:szCs w:val="24"/>
        </w:rPr>
        <w:t xml:space="preserve">Občina sedeža podjetja: </w:t>
      </w:r>
      <w:sdt>
        <w:sdtPr>
          <w:rPr>
            <w:rFonts w:asciiTheme="minorHAnsi" w:hAnsiTheme="minorHAnsi" w:cstheme="minorHAnsi"/>
            <w:sz w:val="24"/>
            <w:szCs w:val="24"/>
          </w:rPr>
          <w:id w:val="-1680339120"/>
          <w:placeholder>
            <w:docPart w:val="3142CA459698476FBEDE64A1FF79CCE2"/>
          </w:placeholder>
          <w:showingPlcHdr/>
          <w:text/>
        </w:sdtPr>
        <w:sdtContent>
          <w:r w:rsidRPr="00400682">
            <w:rPr>
              <w:rStyle w:val="Besedilooznabemesta"/>
              <w:rFonts w:asciiTheme="minorHAnsi" w:eastAsia="MS ??" w:hAnsiTheme="minorHAnsi" w:cstheme="minorHAnsi"/>
              <w:sz w:val="24"/>
              <w:szCs w:val="24"/>
            </w:rPr>
            <w:t>Kliknite ali tapnite tukaj, če želite vnesti besedilo.</w:t>
          </w:r>
        </w:sdtContent>
      </w:sdt>
    </w:p>
    <w:p w14:paraId="38310089" w14:textId="77777777" w:rsidR="00320B35" w:rsidRPr="00400682" w:rsidRDefault="00320B35" w:rsidP="00320B35">
      <w:pPr>
        <w:ind w:right="1"/>
        <w:jc w:val="both"/>
        <w:rPr>
          <w:rFonts w:asciiTheme="minorHAnsi" w:hAnsiTheme="minorHAnsi" w:cstheme="minorHAnsi"/>
          <w:sz w:val="24"/>
          <w:szCs w:val="24"/>
        </w:rPr>
      </w:pPr>
      <w:r w:rsidRPr="00400682">
        <w:rPr>
          <w:rFonts w:asciiTheme="minorHAnsi" w:hAnsiTheme="minorHAnsi" w:cstheme="minorHAnsi"/>
          <w:sz w:val="24"/>
          <w:szCs w:val="24"/>
        </w:rPr>
        <w:t>Matična številka podjetja:</w:t>
      </w:r>
      <w:sdt>
        <w:sdtPr>
          <w:rPr>
            <w:rFonts w:asciiTheme="minorHAnsi" w:hAnsiTheme="minorHAnsi" w:cstheme="minorHAnsi"/>
            <w:sz w:val="24"/>
            <w:szCs w:val="24"/>
          </w:rPr>
          <w:id w:val="1686398818"/>
          <w:placeholder>
            <w:docPart w:val="3142CA459698476FBEDE64A1FF79CCE2"/>
          </w:placeholder>
          <w:showingPlcHdr/>
          <w:text/>
        </w:sdtPr>
        <w:sdtContent>
          <w:r w:rsidRPr="00400682">
            <w:rPr>
              <w:rStyle w:val="Besedilooznabemesta"/>
              <w:rFonts w:asciiTheme="minorHAnsi" w:eastAsia="MS ??" w:hAnsiTheme="minorHAnsi" w:cstheme="minorHAnsi"/>
              <w:sz w:val="24"/>
              <w:szCs w:val="24"/>
            </w:rPr>
            <w:t>Kliknite ali tapnite tukaj, če želite vnesti besedilo.</w:t>
          </w:r>
        </w:sdtContent>
      </w:sdt>
    </w:p>
    <w:p w14:paraId="4AEE4E20" w14:textId="77777777" w:rsidR="00320B35" w:rsidRPr="00400682" w:rsidRDefault="00320B35" w:rsidP="00320B35">
      <w:pPr>
        <w:ind w:right="1"/>
        <w:jc w:val="both"/>
        <w:rPr>
          <w:rFonts w:asciiTheme="minorHAnsi" w:hAnsiTheme="minorHAnsi" w:cstheme="minorHAnsi"/>
          <w:sz w:val="24"/>
          <w:szCs w:val="24"/>
        </w:rPr>
      </w:pPr>
      <w:r w:rsidRPr="00400682">
        <w:rPr>
          <w:rFonts w:asciiTheme="minorHAnsi" w:hAnsiTheme="minorHAnsi" w:cstheme="minorHAnsi"/>
          <w:sz w:val="24"/>
          <w:szCs w:val="24"/>
        </w:rPr>
        <w:t>ID ZA DDV:</w:t>
      </w:r>
      <w:sdt>
        <w:sdtPr>
          <w:rPr>
            <w:rFonts w:asciiTheme="minorHAnsi" w:hAnsiTheme="minorHAnsi" w:cstheme="minorHAnsi"/>
            <w:sz w:val="24"/>
            <w:szCs w:val="24"/>
          </w:rPr>
          <w:id w:val="-1716342886"/>
          <w:placeholder>
            <w:docPart w:val="3142CA459698476FBEDE64A1FF79CCE2"/>
          </w:placeholder>
          <w:showingPlcHdr/>
          <w:text/>
        </w:sdtPr>
        <w:sdtContent>
          <w:r w:rsidRPr="00400682">
            <w:rPr>
              <w:rStyle w:val="Besedilooznabemesta"/>
              <w:rFonts w:asciiTheme="minorHAnsi" w:eastAsia="MS ??" w:hAnsiTheme="minorHAnsi" w:cstheme="minorHAnsi"/>
              <w:sz w:val="24"/>
              <w:szCs w:val="24"/>
            </w:rPr>
            <w:t>Kliknite ali tapnite tukaj, če želite vnesti besedilo.</w:t>
          </w:r>
        </w:sdtContent>
      </w:sdt>
    </w:p>
    <w:p w14:paraId="333810F8" w14:textId="77777777" w:rsidR="00320B35" w:rsidRPr="00400682" w:rsidRDefault="00320B35" w:rsidP="00320B35">
      <w:pPr>
        <w:ind w:right="1"/>
        <w:jc w:val="both"/>
        <w:rPr>
          <w:rFonts w:asciiTheme="minorHAnsi" w:hAnsiTheme="minorHAnsi" w:cstheme="minorHAnsi"/>
          <w:sz w:val="24"/>
          <w:szCs w:val="24"/>
        </w:rPr>
      </w:pPr>
    </w:p>
    <w:p w14:paraId="08EFD0CA" w14:textId="77777777" w:rsidR="00320B35" w:rsidRPr="00400682" w:rsidRDefault="00320B35" w:rsidP="00320B35">
      <w:pPr>
        <w:jc w:val="both"/>
        <w:rPr>
          <w:rFonts w:asciiTheme="minorHAnsi" w:hAnsiTheme="minorHAnsi" w:cstheme="minorHAnsi"/>
          <w:sz w:val="24"/>
          <w:szCs w:val="24"/>
        </w:rPr>
      </w:pPr>
      <w:r w:rsidRPr="00400682">
        <w:rPr>
          <w:rFonts w:asciiTheme="minorHAnsi" w:hAnsiTheme="minorHAnsi" w:cstheme="minorHAnsi"/>
          <w:sz w:val="24"/>
          <w:szCs w:val="24"/>
        </w:rPr>
        <w:t>Na podlagi šestega odstavka 14. člena ZIntPK-UPB2, vam v zvezi z javnim naročilom</w:t>
      </w:r>
    </w:p>
    <w:p w14:paraId="73298EED" w14:textId="77777777" w:rsidR="00320B35" w:rsidRPr="00400682" w:rsidRDefault="00320B35" w:rsidP="00320B35">
      <w:pPr>
        <w:jc w:val="both"/>
        <w:rPr>
          <w:rFonts w:asciiTheme="minorHAnsi" w:hAnsiTheme="minorHAnsi" w:cstheme="minorHAnsi"/>
          <w:sz w:val="24"/>
          <w:szCs w:val="24"/>
        </w:rPr>
      </w:pPr>
    </w:p>
    <w:p w14:paraId="1C5D071F" w14:textId="77777777" w:rsidR="00320B35" w:rsidRPr="00400682" w:rsidRDefault="00320B35" w:rsidP="00320B35">
      <w:pPr>
        <w:shd w:val="clear" w:color="auto" w:fill="FFFFFF"/>
        <w:spacing w:line="300" w:lineRule="atLeast"/>
        <w:rPr>
          <w:rFonts w:asciiTheme="minorHAnsi" w:hAnsiTheme="minorHAnsi" w:cstheme="minorHAnsi"/>
          <w:sz w:val="24"/>
          <w:szCs w:val="24"/>
        </w:rPr>
      </w:pPr>
      <w:r w:rsidRPr="00400682">
        <w:rPr>
          <w:rFonts w:asciiTheme="minorHAnsi" w:hAnsiTheme="minorHAnsi" w:cstheme="minorHAnsi"/>
          <w:b/>
          <w:sz w:val="24"/>
          <w:szCs w:val="24"/>
        </w:rPr>
        <w:t>»</w:t>
      </w:r>
      <w:r w:rsidRPr="00400682">
        <w:rPr>
          <w:rFonts w:asciiTheme="minorHAnsi" w:hAnsiTheme="minorHAnsi" w:cstheme="minorHAnsi"/>
          <w:b/>
          <w:bCs/>
          <w:sz w:val="24"/>
          <w:szCs w:val="24"/>
        </w:rPr>
        <w:t>POTROŠNI ZOBOZDRAVSTVENI MATERIAL ZA ZOBNE ORDINACIJE</w:t>
      </w:r>
      <w:r w:rsidRPr="00400682">
        <w:rPr>
          <w:rFonts w:asciiTheme="minorHAnsi" w:hAnsiTheme="minorHAnsi" w:cstheme="minorHAnsi"/>
          <w:b/>
          <w:sz w:val="24"/>
          <w:szCs w:val="24"/>
        </w:rPr>
        <w:t>«</w:t>
      </w:r>
    </w:p>
    <w:p w14:paraId="37E6EED4" w14:textId="77777777" w:rsidR="00320B35" w:rsidRPr="00400682" w:rsidRDefault="00320B35" w:rsidP="00320B35">
      <w:pPr>
        <w:jc w:val="both"/>
        <w:rPr>
          <w:rFonts w:asciiTheme="minorHAnsi" w:hAnsiTheme="minorHAnsi" w:cstheme="minorHAnsi"/>
          <w:b/>
          <w:bCs/>
          <w:sz w:val="24"/>
          <w:szCs w:val="24"/>
        </w:rPr>
      </w:pPr>
    </w:p>
    <w:p w14:paraId="31650831" w14:textId="77777777" w:rsidR="00320B35" w:rsidRPr="00400682" w:rsidRDefault="00320B35" w:rsidP="00320B35">
      <w:pPr>
        <w:jc w:val="both"/>
        <w:rPr>
          <w:rFonts w:asciiTheme="minorHAnsi" w:hAnsiTheme="minorHAnsi" w:cstheme="minorHAnsi"/>
          <w:sz w:val="24"/>
          <w:szCs w:val="24"/>
        </w:rPr>
      </w:pPr>
    </w:p>
    <w:p w14:paraId="0BF81D17" w14:textId="77777777" w:rsidR="00320B35" w:rsidRPr="00400682" w:rsidRDefault="00320B35" w:rsidP="00320B35">
      <w:pPr>
        <w:jc w:val="both"/>
        <w:rPr>
          <w:rFonts w:asciiTheme="minorHAnsi" w:hAnsiTheme="minorHAnsi" w:cstheme="minorHAnsi"/>
          <w:sz w:val="24"/>
          <w:szCs w:val="24"/>
        </w:rPr>
      </w:pPr>
      <w:r w:rsidRPr="00400682">
        <w:rPr>
          <w:rFonts w:asciiTheme="minorHAnsi" w:hAnsiTheme="minorHAnsi" w:cstheme="minorHAnsi"/>
          <w:sz w:val="24"/>
          <w:szCs w:val="24"/>
        </w:rPr>
        <w:t>posredujemo podatke o udeležbi fizičnih in pravnih oseb v lastništvu ponudnika, vključno z udeležbo tihih družbenikov, ter gospodarskih subjektih, za katere se glede na določbe zakona, ki ureja gospodarske družbe šteje, da so povezane družbe s ponudnikom.</w:t>
      </w:r>
    </w:p>
    <w:p w14:paraId="4880B44D" w14:textId="77777777" w:rsidR="00320B35" w:rsidRPr="00400682" w:rsidRDefault="00320B35" w:rsidP="00320B35">
      <w:pPr>
        <w:jc w:val="both"/>
        <w:rPr>
          <w:rFonts w:asciiTheme="minorHAnsi" w:hAnsiTheme="minorHAnsi" w:cstheme="minorHAnsi"/>
          <w:sz w:val="24"/>
          <w:szCs w:val="24"/>
        </w:rPr>
      </w:pPr>
    </w:p>
    <w:p w14:paraId="0C91C99D" w14:textId="77777777" w:rsidR="00320B35" w:rsidRPr="00400682" w:rsidRDefault="00320B35" w:rsidP="00320B35">
      <w:pPr>
        <w:jc w:val="both"/>
        <w:rPr>
          <w:rFonts w:asciiTheme="minorHAnsi" w:hAnsiTheme="minorHAnsi" w:cstheme="minorHAnsi"/>
          <w:sz w:val="24"/>
          <w:szCs w:val="24"/>
        </w:rPr>
      </w:pPr>
      <w:r w:rsidRPr="00400682">
        <w:rPr>
          <w:rFonts w:asciiTheme="minorHAnsi" w:hAnsiTheme="minorHAnsi" w:cstheme="minorHAnsi"/>
          <w:sz w:val="24"/>
          <w:szCs w:val="24"/>
        </w:rPr>
        <w:t>IZJAVLJAMO, da so pri lastništvu zgoraj navedenega ponudnika udeležene naslednje pravne osebe, vključno z udeležbo tihih družbenikov:</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320B35" w:rsidRPr="00400682" w14:paraId="7804F652" w14:textId="77777777" w:rsidTr="00932B3D">
        <w:tc>
          <w:tcPr>
            <w:tcW w:w="533" w:type="dxa"/>
            <w:shd w:val="clear" w:color="auto" w:fill="auto"/>
          </w:tcPr>
          <w:p w14:paraId="4FF04521" w14:textId="77777777" w:rsidR="00320B35" w:rsidRPr="00400682" w:rsidRDefault="00320B35" w:rsidP="00932B3D">
            <w:pPr>
              <w:jc w:val="both"/>
              <w:rPr>
                <w:rFonts w:asciiTheme="minorHAnsi" w:hAnsiTheme="minorHAnsi" w:cstheme="minorHAnsi"/>
                <w:sz w:val="24"/>
                <w:szCs w:val="24"/>
              </w:rPr>
            </w:pPr>
            <w:r w:rsidRPr="00400682">
              <w:rPr>
                <w:rFonts w:asciiTheme="minorHAnsi" w:hAnsiTheme="minorHAnsi" w:cstheme="minorHAnsi"/>
                <w:sz w:val="24"/>
                <w:szCs w:val="24"/>
              </w:rPr>
              <w:t>Št.</w:t>
            </w:r>
          </w:p>
        </w:tc>
        <w:tc>
          <w:tcPr>
            <w:tcW w:w="3403" w:type="dxa"/>
            <w:shd w:val="clear" w:color="auto" w:fill="auto"/>
          </w:tcPr>
          <w:p w14:paraId="4F98EC90" w14:textId="77777777" w:rsidR="00320B35" w:rsidRPr="00400682" w:rsidRDefault="00320B35" w:rsidP="00932B3D">
            <w:pPr>
              <w:jc w:val="both"/>
              <w:rPr>
                <w:rFonts w:asciiTheme="minorHAnsi" w:hAnsiTheme="minorHAnsi" w:cstheme="minorHAnsi"/>
                <w:sz w:val="24"/>
                <w:szCs w:val="24"/>
              </w:rPr>
            </w:pPr>
            <w:r w:rsidRPr="00400682">
              <w:rPr>
                <w:rFonts w:asciiTheme="minorHAnsi" w:hAnsiTheme="minorHAnsi" w:cstheme="minorHAnsi"/>
                <w:sz w:val="24"/>
                <w:szCs w:val="24"/>
              </w:rPr>
              <w:t>Naziv</w:t>
            </w:r>
          </w:p>
        </w:tc>
        <w:tc>
          <w:tcPr>
            <w:tcW w:w="3685" w:type="dxa"/>
          </w:tcPr>
          <w:p w14:paraId="38B82788" w14:textId="77777777" w:rsidR="00320B35" w:rsidRPr="00400682" w:rsidRDefault="00320B35" w:rsidP="00932B3D">
            <w:pPr>
              <w:jc w:val="both"/>
              <w:rPr>
                <w:rFonts w:asciiTheme="minorHAnsi" w:hAnsiTheme="minorHAnsi" w:cstheme="minorHAnsi"/>
                <w:sz w:val="24"/>
                <w:szCs w:val="24"/>
              </w:rPr>
            </w:pPr>
            <w:r w:rsidRPr="00400682">
              <w:rPr>
                <w:rFonts w:asciiTheme="minorHAnsi" w:hAnsiTheme="minorHAnsi" w:cstheme="minorHAnsi"/>
                <w:sz w:val="24"/>
                <w:szCs w:val="24"/>
              </w:rPr>
              <w:t>Sedež</w:t>
            </w:r>
          </w:p>
        </w:tc>
        <w:tc>
          <w:tcPr>
            <w:tcW w:w="1843" w:type="dxa"/>
            <w:shd w:val="clear" w:color="auto" w:fill="auto"/>
          </w:tcPr>
          <w:p w14:paraId="0BD1505F" w14:textId="77777777" w:rsidR="00320B35" w:rsidRPr="00400682" w:rsidRDefault="00320B35" w:rsidP="00932B3D">
            <w:pPr>
              <w:jc w:val="both"/>
              <w:rPr>
                <w:rFonts w:asciiTheme="minorHAnsi" w:hAnsiTheme="minorHAnsi" w:cstheme="minorHAnsi"/>
                <w:sz w:val="24"/>
                <w:szCs w:val="24"/>
              </w:rPr>
            </w:pPr>
            <w:r w:rsidRPr="00400682">
              <w:rPr>
                <w:rFonts w:asciiTheme="minorHAnsi" w:hAnsiTheme="minorHAnsi" w:cstheme="minorHAnsi"/>
                <w:sz w:val="24"/>
                <w:szCs w:val="24"/>
              </w:rPr>
              <w:t>Delež lastništva v %</w:t>
            </w:r>
          </w:p>
        </w:tc>
      </w:tr>
      <w:tr w:rsidR="00320B35" w:rsidRPr="00400682" w14:paraId="56FBC164" w14:textId="77777777" w:rsidTr="00932B3D">
        <w:tc>
          <w:tcPr>
            <w:tcW w:w="533" w:type="dxa"/>
            <w:shd w:val="clear" w:color="auto" w:fill="auto"/>
          </w:tcPr>
          <w:p w14:paraId="716A8F43" w14:textId="77777777" w:rsidR="00320B35" w:rsidRPr="00400682" w:rsidRDefault="00320B35" w:rsidP="00932B3D">
            <w:pPr>
              <w:jc w:val="both"/>
              <w:rPr>
                <w:rFonts w:asciiTheme="minorHAnsi" w:hAnsiTheme="minorHAnsi" w:cstheme="minorHAnsi"/>
                <w:sz w:val="24"/>
                <w:szCs w:val="24"/>
              </w:rPr>
            </w:pPr>
            <w:r w:rsidRPr="00400682">
              <w:rPr>
                <w:rFonts w:asciiTheme="minorHAnsi" w:hAnsiTheme="minorHAnsi" w:cstheme="minorHAnsi"/>
                <w:sz w:val="24"/>
                <w:szCs w:val="24"/>
              </w:rPr>
              <w:t>1.</w:t>
            </w:r>
          </w:p>
        </w:tc>
        <w:sdt>
          <w:sdtPr>
            <w:rPr>
              <w:rFonts w:asciiTheme="minorHAnsi" w:hAnsiTheme="minorHAnsi" w:cstheme="minorHAnsi"/>
              <w:sz w:val="24"/>
              <w:szCs w:val="24"/>
            </w:rPr>
            <w:id w:val="800739632"/>
            <w:placeholder>
              <w:docPart w:val="3142CA459698476FBEDE64A1FF79CCE2"/>
            </w:placeholder>
            <w:showingPlcHdr/>
            <w:text/>
          </w:sdtPr>
          <w:sdtContent>
            <w:tc>
              <w:tcPr>
                <w:tcW w:w="3403" w:type="dxa"/>
                <w:shd w:val="clear" w:color="auto" w:fill="auto"/>
              </w:tcPr>
              <w:p w14:paraId="2006F7B3" w14:textId="77777777" w:rsidR="00320B35" w:rsidRPr="00400682" w:rsidRDefault="00320B35" w:rsidP="00932B3D">
                <w:pPr>
                  <w:jc w:val="both"/>
                  <w:rPr>
                    <w:rFonts w:asciiTheme="minorHAnsi" w:hAnsiTheme="minorHAnsi" w:cstheme="minorHAnsi"/>
                    <w:sz w:val="24"/>
                    <w:szCs w:val="24"/>
                  </w:rPr>
                </w:pPr>
                <w:r w:rsidRPr="00400682">
                  <w:rPr>
                    <w:rStyle w:val="Besedilooznabemesta"/>
                    <w:rFonts w:asciiTheme="minorHAnsi" w:eastAsia="MS ??" w:hAnsiTheme="minorHAnsi" w:cstheme="minorHAnsi"/>
                    <w:sz w:val="24"/>
                    <w:szCs w:val="24"/>
                  </w:rPr>
                  <w:t>Kliknite ali tapnite tukaj, če želite vnesti besedilo.</w:t>
                </w:r>
              </w:p>
            </w:tc>
          </w:sdtContent>
        </w:sdt>
        <w:sdt>
          <w:sdtPr>
            <w:rPr>
              <w:rFonts w:asciiTheme="minorHAnsi" w:hAnsiTheme="minorHAnsi" w:cstheme="minorHAnsi"/>
              <w:sz w:val="24"/>
              <w:szCs w:val="24"/>
            </w:rPr>
            <w:id w:val="1787312616"/>
            <w:placeholder>
              <w:docPart w:val="3142CA459698476FBEDE64A1FF79CCE2"/>
            </w:placeholder>
            <w:showingPlcHdr/>
            <w:text/>
          </w:sdtPr>
          <w:sdtContent>
            <w:tc>
              <w:tcPr>
                <w:tcW w:w="3685" w:type="dxa"/>
              </w:tcPr>
              <w:p w14:paraId="46595955" w14:textId="77777777" w:rsidR="00320B35" w:rsidRPr="00400682" w:rsidRDefault="00320B35" w:rsidP="00932B3D">
                <w:pPr>
                  <w:jc w:val="both"/>
                  <w:rPr>
                    <w:rFonts w:asciiTheme="minorHAnsi" w:hAnsiTheme="minorHAnsi" w:cstheme="minorHAnsi"/>
                    <w:sz w:val="24"/>
                    <w:szCs w:val="24"/>
                  </w:rPr>
                </w:pPr>
                <w:r w:rsidRPr="00400682">
                  <w:rPr>
                    <w:rStyle w:val="Besedilooznabemesta"/>
                    <w:rFonts w:asciiTheme="minorHAnsi" w:eastAsia="MS ??" w:hAnsiTheme="minorHAnsi" w:cstheme="minorHAnsi"/>
                    <w:sz w:val="24"/>
                    <w:szCs w:val="24"/>
                  </w:rPr>
                  <w:t>Kliknite ali tapnite tukaj, če želite vnesti besedilo.</w:t>
                </w:r>
              </w:p>
            </w:tc>
          </w:sdtContent>
        </w:sdt>
        <w:sdt>
          <w:sdtPr>
            <w:rPr>
              <w:rFonts w:asciiTheme="minorHAnsi" w:hAnsiTheme="minorHAnsi" w:cstheme="minorHAnsi"/>
              <w:sz w:val="24"/>
              <w:szCs w:val="24"/>
            </w:rPr>
            <w:id w:val="-914470621"/>
            <w:placeholder>
              <w:docPart w:val="3142CA459698476FBEDE64A1FF79CCE2"/>
            </w:placeholder>
            <w:showingPlcHdr/>
            <w:text/>
          </w:sdtPr>
          <w:sdtContent>
            <w:tc>
              <w:tcPr>
                <w:tcW w:w="1843" w:type="dxa"/>
                <w:shd w:val="clear" w:color="auto" w:fill="auto"/>
              </w:tcPr>
              <w:p w14:paraId="6CC4DA68" w14:textId="77777777" w:rsidR="00320B35" w:rsidRPr="00400682" w:rsidRDefault="00320B35" w:rsidP="00932B3D">
                <w:pPr>
                  <w:jc w:val="both"/>
                  <w:rPr>
                    <w:rFonts w:asciiTheme="minorHAnsi" w:hAnsiTheme="minorHAnsi" w:cstheme="minorHAnsi"/>
                    <w:sz w:val="24"/>
                    <w:szCs w:val="24"/>
                  </w:rPr>
                </w:pPr>
                <w:r w:rsidRPr="00400682">
                  <w:rPr>
                    <w:rStyle w:val="Besedilooznabemesta"/>
                    <w:rFonts w:asciiTheme="minorHAnsi" w:eastAsia="MS ??" w:hAnsiTheme="minorHAnsi" w:cstheme="minorHAnsi"/>
                    <w:sz w:val="24"/>
                    <w:szCs w:val="24"/>
                  </w:rPr>
                  <w:t>Kliknite ali tapnite tukaj, če želite vnesti besedilo.</w:t>
                </w:r>
              </w:p>
            </w:tc>
          </w:sdtContent>
        </w:sdt>
      </w:tr>
      <w:tr w:rsidR="00320B35" w:rsidRPr="00400682" w14:paraId="581300E7" w14:textId="77777777" w:rsidTr="00932B3D">
        <w:tc>
          <w:tcPr>
            <w:tcW w:w="533" w:type="dxa"/>
            <w:shd w:val="clear" w:color="auto" w:fill="auto"/>
          </w:tcPr>
          <w:p w14:paraId="1336EBAD" w14:textId="77777777" w:rsidR="00320B35" w:rsidRPr="00400682" w:rsidRDefault="00320B35" w:rsidP="00932B3D">
            <w:pPr>
              <w:jc w:val="both"/>
              <w:rPr>
                <w:rFonts w:asciiTheme="minorHAnsi" w:hAnsiTheme="minorHAnsi" w:cstheme="minorHAnsi"/>
                <w:sz w:val="24"/>
                <w:szCs w:val="24"/>
              </w:rPr>
            </w:pPr>
            <w:r w:rsidRPr="00400682">
              <w:rPr>
                <w:rFonts w:asciiTheme="minorHAnsi" w:hAnsiTheme="minorHAnsi" w:cstheme="minorHAnsi"/>
                <w:sz w:val="24"/>
                <w:szCs w:val="24"/>
              </w:rPr>
              <w:t>2.</w:t>
            </w:r>
          </w:p>
        </w:tc>
        <w:sdt>
          <w:sdtPr>
            <w:rPr>
              <w:rFonts w:asciiTheme="minorHAnsi" w:hAnsiTheme="minorHAnsi" w:cstheme="minorHAnsi"/>
              <w:sz w:val="24"/>
              <w:szCs w:val="24"/>
            </w:rPr>
            <w:id w:val="892160453"/>
            <w:placeholder>
              <w:docPart w:val="6E04F4E85ECD4375A03AD8F412DBF076"/>
            </w:placeholder>
            <w:showingPlcHdr/>
            <w:text/>
          </w:sdtPr>
          <w:sdtContent>
            <w:tc>
              <w:tcPr>
                <w:tcW w:w="3403" w:type="dxa"/>
                <w:shd w:val="clear" w:color="auto" w:fill="auto"/>
              </w:tcPr>
              <w:p w14:paraId="3CFC173A" w14:textId="77777777" w:rsidR="00320B35" w:rsidRPr="00400682" w:rsidRDefault="00320B35" w:rsidP="00932B3D">
                <w:pPr>
                  <w:jc w:val="both"/>
                  <w:rPr>
                    <w:rFonts w:asciiTheme="minorHAnsi" w:hAnsiTheme="minorHAnsi" w:cstheme="minorHAnsi"/>
                    <w:sz w:val="24"/>
                    <w:szCs w:val="24"/>
                  </w:rPr>
                </w:pPr>
                <w:r w:rsidRPr="00400682">
                  <w:rPr>
                    <w:rStyle w:val="Besedilooznabemesta"/>
                    <w:rFonts w:asciiTheme="minorHAnsi" w:eastAsia="MS ??" w:hAnsiTheme="minorHAnsi" w:cstheme="minorHAnsi"/>
                    <w:sz w:val="24"/>
                    <w:szCs w:val="24"/>
                  </w:rPr>
                  <w:t>Kliknite ali tapnite tukaj, če želite vnesti besedilo.</w:t>
                </w:r>
              </w:p>
            </w:tc>
          </w:sdtContent>
        </w:sdt>
        <w:sdt>
          <w:sdtPr>
            <w:rPr>
              <w:rFonts w:asciiTheme="minorHAnsi" w:hAnsiTheme="minorHAnsi" w:cstheme="minorHAnsi"/>
              <w:sz w:val="24"/>
              <w:szCs w:val="24"/>
            </w:rPr>
            <w:id w:val="1653489885"/>
            <w:placeholder>
              <w:docPart w:val="743FF27394244C688639C8A02245BD37"/>
            </w:placeholder>
            <w:showingPlcHdr/>
            <w:text/>
          </w:sdtPr>
          <w:sdtContent>
            <w:tc>
              <w:tcPr>
                <w:tcW w:w="3685" w:type="dxa"/>
              </w:tcPr>
              <w:p w14:paraId="2E13DB92" w14:textId="77777777" w:rsidR="00320B35" w:rsidRPr="00400682" w:rsidRDefault="00320B35" w:rsidP="00932B3D">
                <w:pPr>
                  <w:jc w:val="both"/>
                  <w:rPr>
                    <w:rFonts w:asciiTheme="minorHAnsi" w:hAnsiTheme="minorHAnsi" w:cstheme="minorHAnsi"/>
                    <w:sz w:val="24"/>
                    <w:szCs w:val="24"/>
                  </w:rPr>
                </w:pPr>
                <w:r w:rsidRPr="00400682">
                  <w:rPr>
                    <w:rStyle w:val="Besedilooznabemesta"/>
                    <w:rFonts w:asciiTheme="minorHAnsi" w:eastAsia="MS ??" w:hAnsiTheme="minorHAnsi" w:cstheme="minorHAnsi"/>
                    <w:sz w:val="24"/>
                    <w:szCs w:val="24"/>
                  </w:rPr>
                  <w:t>Kliknite ali tapnite tukaj, če želite vnesti besedilo.</w:t>
                </w:r>
              </w:p>
            </w:tc>
          </w:sdtContent>
        </w:sdt>
        <w:sdt>
          <w:sdtPr>
            <w:rPr>
              <w:rFonts w:asciiTheme="minorHAnsi" w:hAnsiTheme="minorHAnsi" w:cstheme="minorHAnsi"/>
              <w:sz w:val="24"/>
              <w:szCs w:val="24"/>
            </w:rPr>
            <w:id w:val="-1410456577"/>
            <w:placeholder>
              <w:docPart w:val="C165E8A804CB49BF841D8936AF08DF97"/>
            </w:placeholder>
            <w:showingPlcHdr/>
            <w:text/>
          </w:sdtPr>
          <w:sdtContent>
            <w:tc>
              <w:tcPr>
                <w:tcW w:w="1843" w:type="dxa"/>
                <w:shd w:val="clear" w:color="auto" w:fill="auto"/>
              </w:tcPr>
              <w:p w14:paraId="4ADB3F2A" w14:textId="77777777" w:rsidR="00320B35" w:rsidRPr="00400682" w:rsidRDefault="00320B35" w:rsidP="00932B3D">
                <w:pPr>
                  <w:jc w:val="both"/>
                  <w:rPr>
                    <w:rFonts w:asciiTheme="minorHAnsi" w:hAnsiTheme="minorHAnsi" w:cstheme="minorHAnsi"/>
                    <w:sz w:val="24"/>
                    <w:szCs w:val="24"/>
                  </w:rPr>
                </w:pPr>
                <w:r w:rsidRPr="00400682">
                  <w:rPr>
                    <w:rStyle w:val="Besedilooznabemesta"/>
                    <w:rFonts w:asciiTheme="minorHAnsi" w:eastAsia="MS ??" w:hAnsiTheme="minorHAnsi" w:cstheme="minorHAnsi"/>
                    <w:sz w:val="24"/>
                    <w:szCs w:val="24"/>
                  </w:rPr>
                  <w:t>Kliknite ali tapnite tukaj, če želite vnesti besedilo.</w:t>
                </w:r>
              </w:p>
            </w:tc>
          </w:sdtContent>
        </w:sdt>
      </w:tr>
      <w:tr w:rsidR="00320B35" w:rsidRPr="00400682" w14:paraId="02D82307" w14:textId="77777777" w:rsidTr="00932B3D">
        <w:tc>
          <w:tcPr>
            <w:tcW w:w="533" w:type="dxa"/>
            <w:shd w:val="clear" w:color="auto" w:fill="auto"/>
          </w:tcPr>
          <w:p w14:paraId="6C16852B" w14:textId="77777777" w:rsidR="00320B35" w:rsidRPr="00400682" w:rsidRDefault="00320B35" w:rsidP="00932B3D">
            <w:pPr>
              <w:jc w:val="both"/>
              <w:rPr>
                <w:rFonts w:asciiTheme="minorHAnsi" w:hAnsiTheme="minorHAnsi" w:cstheme="minorHAnsi"/>
                <w:sz w:val="24"/>
                <w:szCs w:val="24"/>
              </w:rPr>
            </w:pPr>
            <w:r w:rsidRPr="00400682">
              <w:rPr>
                <w:rFonts w:asciiTheme="minorHAnsi" w:hAnsiTheme="minorHAnsi" w:cstheme="minorHAnsi"/>
                <w:sz w:val="24"/>
                <w:szCs w:val="24"/>
              </w:rPr>
              <w:t>3.</w:t>
            </w:r>
          </w:p>
        </w:tc>
        <w:sdt>
          <w:sdtPr>
            <w:rPr>
              <w:rFonts w:asciiTheme="minorHAnsi" w:hAnsiTheme="minorHAnsi" w:cstheme="minorHAnsi"/>
              <w:sz w:val="24"/>
              <w:szCs w:val="24"/>
            </w:rPr>
            <w:id w:val="-1164860096"/>
            <w:placeholder>
              <w:docPart w:val="FFF80696550949B59FFD62F7B892C594"/>
            </w:placeholder>
            <w:showingPlcHdr/>
            <w:text/>
          </w:sdtPr>
          <w:sdtContent>
            <w:tc>
              <w:tcPr>
                <w:tcW w:w="3403" w:type="dxa"/>
                <w:shd w:val="clear" w:color="auto" w:fill="auto"/>
              </w:tcPr>
              <w:p w14:paraId="36FFA800" w14:textId="77777777" w:rsidR="00320B35" w:rsidRPr="00400682" w:rsidRDefault="00320B35" w:rsidP="00932B3D">
                <w:pPr>
                  <w:jc w:val="both"/>
                  <w:rPr>
                    <w:rFonts w:asciiTheme="minorHAnsi" w:hAnsiTheme="minorHAnsi" w:cstheme="minorHAnsi"/>
                    <w:sz w:val="24"/>
                    <w:szCs w:val="24"/>
                  </w:rPr>
                </w:pPr>
                <w:r w:rsidRPr="00400682">
                  <w:rPr>
                    <w:rStyle w:val="Besedilooznabemesta"/>
                    <w:rFonts w:asciiTheme="minorHAnsi" w:eastAsia="MS ??" w:hAnsiTheme="minorHAnsi" w:cstheme="minorHAnsi"/>
                    <w:sz w:val="24"/>
                    <w:szCs w:val="24"/>
                  </w:rPr>
                  <w:t>Kliknite ali tapnite tukaj, če želite vnesti besedilo.</w:t>
                </w:r>
              </w:p>
            </w:tc>
          </w:sdtContent>
        </w:sdt>
        <w:sdt>
          <w:sdtPr>
            <w:rPr>
              <w:rFonts w:asciiTheme="minorHAnsi" w:hAnsiTheme="minorHAnsi" w:cstheme="minorHAnsi"/>
              <w:sz w:val="24"/>
              <w:szCs w:val="24"/>
            </w:rPr>
            <w:id w:val="846439588"/>
            <w:placeholder>
              <w:docPart w:val="BC94BD790E0349E5805D154A08F87814"/>
            </w:placeholder>
            <w:showingPlcHdr/>
            <w:text/>
          </w:sdtPr>
          <w:sdtContent>
            <w:tc>
              <w:tcPr>
                <w:tcW w:w="3685" w:type="dxa"/>
              </w:tcPr>
              <w:p w14:paraId="08DCD8B4" w14:textId="77777777" w:rsidR="00320B35" w:rsidRPr="00400682" w:rsidRDefault="00320B35" w:rsidP="00932B3D">
                <w:pPr>
                  <w:jc w:val="both"/>
                  <w:rPr>
                    <w:rFonts w:asciiTheme="minorHAnsi" w:hAnsiTheme="minorHAnsi" w:cstheme="minorHAnsi"/>
                    <w:sz w:val="24"/>
                    <w:szCs w:val="24"/>
                  </w:rPr>
                </w:pPr>
                <w:r w:rsidRPr="00400682">
                  <w:rPr>
                    <w:rStyle w:val="Besedilooznabemesta"/>
                    <w:rFonts w:asciiTheme="minorHAnsi" w:eastAsia="MS ??" w:hAnsiTheme="minorHAnsi" w:cstheme="minorHAnsi"/>
                    <w:sz w:val="24"/>
                    <w:szCs w:val="24"/>
                  </w:rPr>
                  <w:t>Kliknite ali tapnite tukaj, če želite vnesti besedilo.</w:t>
                </w:r>
              </w:p>
            </w:tc>
          </w:sdtContent>
        </w:sdt>
        <w:sdt>
          <w:sdtPr>
            <w:rPr>
              <w:rFonts w:asciiTheme="minorHAnsi" w:hAnsiTheme="minorHAnsi" w:cstheme="minorHAnsi"/>
              <w:sz w:val="24"/>
              <w:szCs w:val="24"/>
            </w:rPr>
            <w:id w:val="-1940825996"/>
            <w:placeholder>
              <w:docPart w:val="DA3C9752A3CC43C1A11760C59B6D6E4F"/>
            </w:placeholder>
            <w:showingPlcHdr/>
            <w:text/>
          </w:sdtPr>
          <w:sdtContent>
            <w:tc>
              <w:tcPr>
                <w:tcW w:w="1843" w:type="dxa"/>
                <w:shd w:val="clear" w:color="auto" w:fill="auto"/>
              </w:tcPr>
              <w:p w14:paraId="1B72168F" w14:textId="77777777" w:rsidR="00320B35" w:rsidRPr="00400682" w:rsidRDefault="00320B35" w:rsidP="00932B3D">
                <w:pPr>
                  <w:jc w:val="both"/>
                  <w:rPr>
                    <w:rFonts w:asciiTheme="minorHAnsi" w:hAnsiTheme="minorHAnsi" w:cstheme="minorHAnsi"/>
                    <w:sz w:val="24"/>
                    <w:szCs w:val="24"/>
                  </w:rPr>
                </w:pPr>
                <w:r w:rsidRPr="00400682">
                  <w:rPr>
                    <w:rStyle w:val="Besedilooznabemesta"/>
                    <w:rFonts w:asciiTheme="minorHAnsi" w:eastAsia="MS ??" w:hAnsiTheme="minorHAnsi" w:cstheme="minorHAnsi"/>
                    <w:sz w:val="24"/>
                    <w:szCs w:val="24"/>
                  </w:rPr>
                  <w:t>Kliknite ali tapnite tukaj, če želite vnesti besedilo.</w:t>
                </w:r>
              </w:p>
            </w:tc>
          </w:sdtContent>
        </w:sdt>
      </w:tr>
    </w:tbl>
    <w:p w14:paraId="38C46410" w14:textId="77777777" w:rsidR="00320B35" w:rsidRPr="00400682" w:rsidRDefault="00320B35" w:rsidP="00320B35">
      <w:pPr>
        <w:jc w:val="both"/>
        <w:rPr>
          <w:rFonts w:asciiTheme="minorHAnsi" w:hAnsiTheme="minorHAnsi" w:cstheme="minorHAnsi"/>
          <w:sz w:val="24"/>
          <w:szCs w:val="24"/>
        </w:rPr>
      </w:pPr>
    </w:p>
    <w:p w14:paraId="613F8D35" w14:textId="77777777" w:rsidR="00320B35" w:rsidRPr="00400682" w:rsidRDefault="00320B35" w:rsidP="00320B35">
      <w:pPr>
        <w:jc w:val="both"/>
        <w:rPr>
          <w:rFonts w:asciiTheme="minorHAnsi" w:hAnsiTheme="minorHAnsi" w:cstheme="minorHAnsi"/>
          <w:sz w:val="24"/>
          <w:szCs w:val="24"/>
        </w:rPr>
      </w:pPr>
    </w:p>
    <w:p w14:paraId="5E192177" w14:textId="77777777" w:rsidR="00320B35" w:rsidRPr="00400682" w:rsidRDefault="00320B35" w:rsidP="00320B35">
      <w:pPr>
        <w:jc w:val="both"/>
        <w:rPr>
          <w:rFonts w:asciiTheme="minorHAnsi" w:hAnsiTheme="minorHAnsi" w:cstheme="minorHAnsi"/>
          <w:sz w:val="24"/>
          <w:szCs w:val="24"/>
        </w:rPr>
      </w:pPr>
      <w:r w:rsidRPr="00400682">
        <w:rPr>
          <w:rFonts w:asciiTheme="minorHAnsi" w:hAnsiTheme="minorHAnsi" w:cstheme="minorHAnsi"/>
          <w:sz w:val="24"/>
          <w:szCs w:val="24"/>
        </w:rPr>
        <w:t>IZJAVLJAMO, da so pri lastništvu zgoraj navedenega ponudnika udeležene naslednje fizične osebe, vključno z udeležbo tihih družbenikov:</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320B35" w:rsidRPr="00400682" w14:paraId="166CD28D" w14:textId="77777777" w:rsidTr="00932B3D">
        <w:tc>
          <w:tcPr>
            <w:tcW w:w="533" w:type="dxa"/>
            <w:shd w:val="clear" w:color="auto" w:fill="auto"/>
          </w:tcPr>
          <w:p w14:paraId="0525ABB3" w14:textId="77777777" w:rsidR="00320B35" w:rsidRPr="00400682" w:rsidRDefault="00320B35" w:rsidP="00932B3D">
            <w:pPr>
              <w:jc w:val="both"/>
              <w:rPr>
                <w:rFonts w:asciiTheme="minorHAnsi" w:hAnsiTheme="minorHAnsi" w:cstheme="minorHAnsi"/>
                <w:sz w:val="24"/>
                <w:szCs w:val="24"/>
              </w:rPr>
            </w:pPr>
            <w:r w:rsidRPr="00400682">
              <w:rPr>
                <w:rFonts w:asciiTheme="minorHAnsi" w:hAnsiTheme="minorHAnsi" w:cstheme="minorHAnsi"/>
                <w:sz w:val="24"/>
                <w:szCs w:val="24"/>
              </w:rPr>
              <w:t>Št.</w:t>
            </w:r>
          </w:p>
        </w:tc>
        <w:tc>
          <w:tcPr>
            <w:tcW w:w="3403" w:type="dxa"/>
            <w:shd w:val="clear" w:color="auto" w:fill="auto"/>
          </w:tcPr>
          <w:p w14:paraId="1138A0DC" w14:textId="77777777" w:rsidR="00320B35" w:rsidRPr="00400682" w:rsidRDefault="00320B35" w:rsidP="00932B3D">
            <w:pPr>
              <w:jc w:val="both"/>
              <w:rPr>
                <w:rFonts w:asciiTheme="minorHAnsi" w:hAnsiTheme="minorHAnsi" w:cstheme="minorHAnsi"/>
                <w:sz w:val="24"/>
                <w:szCs w:val="24"/>
              </w:rPr>
            </w:pPr>
            <w:r w:rsidRPr="00400682">
              <w:rPr>
                <w:rFonts w:asciiTheme="minorHAnsi" w:hAnsiTheme="minorHAnsi" w:cstheme="minorHAnsi"/>
                <w:sz w:val="24"/>
                <w:szCs w:val="24"/>
              </w:rPr>
              <w:t>Naziv</w:t>
            </w:r>
          </w:p>
        </w:tc>
        <w:tc>
          <w:tcPr>
            <w:tcW w:w="3685" w:type="dxa"/>
          </w:tcPr>
          <w:p w14:paraId="447FDF8E" w14:textId="77777777" w:rsidR="00320B35" w:rsidRPr="00400682" w:rsidRDefault="00320B35" w:rsidP="00932B3D">
            <w:pPr>
              <w:jc w:val="both"/>
              <w:rPr>
                <w:rFonts w:asciiTheme="minorHAnsi" w:hAnsiTheme="minorHAnsi" w:cstheme="minorHAnsi"/>
                <w:sz w:val="24"/>
                <w:szCs w:val="24"/>
              </w:rPr>
            </w:pPr>
            <w:r w:rsidRPr="00400682">
              <w:rPr>
                <w:rFonts w:asciiTheme="minorHAnsi" w:hAnsiTheme="minorHAnsi" w:cstheme="minorHAnsi"/>
                <w:sz w:val="24"/>
                <w:szCs w:val="24"/>
              </w:rPr>
              <w:t>Sedež</w:t>
            </w:r>
          </w:p>
        </w:tc>
        <w:tc>
          <w:tcPr>
            <w:tcW w:w="1843" w:type="dxa"/>
            <w:shd w:val="clear" w:color="auto" w:fill="auto"/>
          </w:tcPr>
          <w:p w14:paraId="78B016EF" w14:textId="77777777" w:rsidR="00320B35" w:rsidRPr="00400682" w:rsidRDefault="00320B35" w:rsidP="00932B3D">
            <w:pPr>
              <w:jc w:val="both"/>
              <w:rPr>
                <w:rFonts w:asciiTheme="minorHAnsi" w:hAnsiTheme="minorHAnsi" w:cstheme="minorHAnsi"/>
                <w:sz w:val="24"/>
                <w:szCs w:val="24"/>
              </w:rPr>
            </w:pPr>
            <w:r w:rsidRPr="00400682">
              <w:rPr>
                <w:rFonts w:asciiTheme="minorHAnsi" w:hAnsiTheme="minorHAnsi" w:cstheme="minorHAnsi"/>
                <w:sz w:val="24"/>
                <w:szCs w:val="24"/>
              </w:rPr>
              <w:t>Delež lastništva v %</w:t>
            </w:r>
          </w:p>
        </w:tc>
      </w:tr>
      <w:tr w:rsidR="00320B35" w:rsidRPr="00400682" w14:paraId="5DEAB9D3" w14:textId="77777777" w:rsidTr="00932B3D">
        <w:tc>
          <w:tcPr>
            <w:tcW w:w="533" w:type="dxa"/>
            <w:shd w:val="clear" w:color="auto" w:fill="auto"/>
          </w:tcPr>
          <w:p w14:paraId="67D62B49" w14:textId="77777777" w:rsidR="00320B35" w:rsidRPr="00400682" w:rsidRDefault="00320B35" w:rsidP="00932B3D">
            <w:pPr>
              <w:jc w:val="both"/>
              <w:rPr>
                <w:rFonts w:asciiTheme="minorHAnsi" w:hAnsiTheme="minorHAnsi" w:cstheme="minorHAnsi"/>
                <w:sz w:val="24"/>
                <w:szCs w:val="24"/>
              </w:rPr>
            </w:pPr>
            <w:r w:rsidRPr="00400682">
              <w:rPr>
                <w:rFonts w:asciiTheme="minorHAnsi" w:hAnsiTheme="minorHAnsi" w:cstheme="minorHAnsi"/>
                <w:sz w:val="24"/>
                <w:szCs w:val="24"/>
              </w:rPr>
              <w:t>1.</w:t>
            </w:r>
          </w:p>
        </w:tc>
        <w:sdt>
          <w:sdtPr>
            <w:rPr>
              <w:rFonts w:asciiTheme="minorHAnsi" w:hAnsiTheme="minorHAnsi" w:cstheme="minorHAnsi"/>
              <w:sz w:val="24"/>
              <w:szCs w:val="24"/>
            </w:rPr>
            <w:id w:val="373742016"/>
            <w:placeholder>
              <w:docPart w:val="44FE544D822B4BBBB388476C545939DC"/>
            </w:placeholder>
            <w:showingPlcHdr/>
            <w:text/>
          </w:sdtPr>
          <w:sdtContent>
            <w:tc>
              <w:tcPr>
                <w:tcW w:w="3403" w:type="dxa"/>
                <w:shd w:val="clear" w:color="auto" w:fill="auto"/>
              </w:tcPr>
              <w:p w14:paraId="1E4774FA" w14:textId="77777777" w:rsidR="00320B35" w:rsidRPr="00400682" w:rsidRDefault="00320B35" w:rsidP="00932B3D">
                <w:pPr>
                  <w:jc w:val="both"/>
                  <w:rPr>
                    <w:rFonts w:asciiTheme="minorHAnsi" w:hAnsiTheme="minorHAnsi" w:cstheme="minorHAnsi"/>
                    <w:sz w:val="24"/>
                    <w:szCs w:val="24"/>
                  </w:rPr>
                </w:pPr>
                <w:r w:rsidRPr="00400682">
                  <w:rPr>
                    <w:rStyle w:val="Besedilooznabemesta"/>
                    <w:rFonts w:asciiTheme="minorHAnsi" w:eastAsia="MS ??" w:hAnsiTheme="minorHAnsi" w:cstheme="minorHAnsi"/>
                    <w:sz w:val="24"/>
                    <w:szCs w:val="24"/>
                  </w:rPr>
                  <w:t>Kliknite ali tapnite tukaj, če želite vnesti besedilo.</w:t>
                </w:r>
              </w:p>
            </w:tc>
          </w:sdtContent>
        </w:sdt>
        <w:sdt>
          <w:sdtPr>
            <w:rPr>
              <w:rFonts w:asciiTheme="minorHAnsi" w:hAnsiTheme="minorHAnsi" w:cstheme="minorHAnsi"/>
              <w:sz w:val="24"/>
              <w:szCs w:val="24"/>
            </w:rPr>
            <w:id w:val="170147613"/>
            <w:placeholder>
              <w:docPart w:val="44FE544D822B4BBBB388476C545939DC"/>
            </w:placeholder>
            <w:showingPlcHdr/>
            <w:text/>
          </w:sdtPr>
          <w:sdtContent>
            <w:tc>
              <w:tcPr>
                <w:tcW w:w="3685" w:type="dxa"/>
              </w:tcPr>
              <w:p w14:paraId="365F4C0D" w14:textId="77777777" w:rsidR="00320B35" w:rsidRPr="00400682" w:rsidRDefault="00320B35" w:rsidP="00932B3D">
                <w:pPr>
                  <w:jc w:val="both"/>
                  <w:rPr>
                    <w:rFonts w:asciiTheme="minorHAnsi" w:hAnsiTheme="minorHAnsi" w:cstheme="minorHAnsi"/>
                    <w:sz w:val="24"/>
                    <w:szCs w:val="24"/>
                  </w:rPr>
                </w:pPr>
                <w:r w:rsidRPr="00400682">
                  <w:rPr>
                    <w:rStyle w:val="Besedilooznabemesta"/>
                    <w:rFonts w:asciiTheme="minorHAnsi" w:eastAsia="MS ??" w:hAnsiTheme="minorHAnsi" w:cstheme="minorHAnsi"/>
                    <w:sz w:val="24"/>
                    <w:szCs w:val="24"/>
                  </w:rPr>
                  <w:t>Kliknite ali tapnite tukaj, če želite vnesti besedilo.</w:t>
                </w:r>
              </w:p>
            </w:tc>
          </w:sdtContent>
        </w:sdt>
        <w:sdt>
          <w:sdtPr>
            <w:rPr>
              <w:rFonts w:asciiTheme="minorHAnsi" w:hAnsiTheme="minorHAnsi" w:cstheme="minorHAnsi"/>
              <w:sz w:val="24"/>
              <w:szCs w:val="24"/>
            </w:rPr>
            <w:id w:val="-1621373424"/>
            <w:placeholder>
              <w:docPart w:val="44FE544D822B4BBBB388476C545939DC"/>
            </w:placeholder>
            <w:showingPlcHdr/>
            <w:text/>
          </w:sdtPr>
          <w:sdtContent>
            <w:tc>
              <w:tcPr>
                <w:tcW w:w="1843" w:type="dxa"/>
                <w:shd w:val="clear" w:color="auto" w:fill="auto"/>
              </w:tcPr>
              <w:p w14:paraId="00F54F2A" w14:textId="77777777" w:rsidR="00320B35" w:rsidRPr="00400682" w:rsidRDefault="00320B35" w:rsidP="00932B3D">
                <w:pPr>
                  <w:jc w:val="both"/>
                  <w:rPr>
                    <w:rFonts w:asciiTheme="minorHAnsi" w:hAnsiTheme="minorHAnsi" w:cstheme="minorHAnsi"/>
                    <w:sz w:val="24"/>
                    <w:szCs w:val="24"/>
                  </w:rPr>
                </w:pPr>
                <w:r w:rsidRPr="00400682">
                  <w:rPr>
                    <w:rStyle w:val="Besedilooznabemesta"/>
                    <w:rFonts w:asciiTheme="minorHAnsi" w:eastAsia="MS ??" w:hAnsiTheme="minorHAnsi" w:cstheme="minorHAnsi"/>
                    <w:sz w:val="24"/>
                    <w:szCs w:val="24"/>
                  </w:rPr>
                  <w:t xml:space="preserve">Kliknite ali tapnite tukaj, če </w:t>
                </w:r>
                <w:r w:rsidRPr="00400682">
                  <w:rPr>
                    <w:rStyle w:val="Besedilooznabemesta"/>
                    <w:rFonts w:asciiTheme="minorHAnsi" w:eastAsia="MS ??" w:hAnsiTheme="minorHAnsi" w:cstheme="minorHAnsi"/>
                    <w:sz w:val="24"/>
                    <w:szCs w:val="24"/>
                  </w:rPr>
                  <w:lastRenderedPageBreak/>
                  <w:t>želite vnesti besedilo.</w:t>
                </w:r>
              </w:p>
            </w:tc>
          </w:sdtContent>
        </w:sdt>
      </w:tr>
      <w:tr w:rsidR="00320B35" w:rsidRPr="00400682" w14:paraId="37B0B8F9" w14:textId="77777777" w:rsidTr="00932B3D">
        <w:tc>
          <w:tcPr>
            <w:tcW w:w="533" w:type="dxa"/>
            <w:shd w:val="clear" w:color="auto" w:fill="auto"/>
          </w:tcPr>
          <w:p w14:paraId="10E7BD02" w14:textId="77777777" w:rsidR="00320B35" w:rsidRPr="00400682" w:rsidRDefault="00320B35" w:rsidP="00932B3D">
            <w:pPr>
              <w:jc w:val="both"/>
              <w:rPr>
                <w:rFonts w:asciiTheme="minorHAnsi" w:hAnsiTheme="minorHAnsi" w:cstheme="minorHAnsi"/>
                <w:sz w:val="24"/>
                <w:szCs w:val="24"/>
              </w:rPr>
            </w:pPr>
            <w:r w:rsidRPr="00400682">
              <w:rPr>
                <w:rFonts w:asciiTheme="minorHAnsi" w:hAnsiTheme="minorHAnsi" w:cstheme="minorHAnsi"/>
                <w:sz w:val="24"/>
                <w:szCs w:val="24"/>
              </w:rPr>
              <w:t>2.</w:t>
            </w:r>
          </w:p>
        </w:tc>
        <w:sdt>
          <w:sdtPr>
            <w:rPr>
              <w:rFonts w:asciiTheme="minorHAnsi" w:hAnsiTheme="minorHAnsi" w:cstheme="minorHAnsi"/>
              <w:sz w:val="24"/>
              <w:szCs w:val="24"/>
            </w:rPr>
            <w:id w:val="-1301769719"/>
            <w:placeholder>
              <w:docPart w:val="CAFACEA174994507A662F97059CDE3EB"/>
            </w:placeholder>
            <w:showingPlcHdr/>
            <w:text/>
          </w:sdtPr>
          <w:sdtContent>
            <w:tc>
              <w:tcPr>
                <w:tcW w:w="3403" w:type="dxa"/>
                <w:shd w:val="clear" w:color="auto" w:fill="auto"/>
              </w:tcPr>
              <w:p w14:paraId="254A9D24" w14:textId="77777777" w:rsidR="00320B35" w:rsidRPr="00400682" w:rsidRDefault="00320B35" w:rsidP="00932B3D">
                <w:pPr>
                  <w:jc w:val="both"/>
                  <w:rPr>
                    <w:rFonts w:asciiTheme="minorHAnsi" w:hAnsiTheme="minorHAnsi" w:cstheme="minorHAnsi"/>
                    <w:sz w:val="24"/>
                    <w:szCs w:val="24"/>
                  </w:rPr>
                </w:pPr>
                <w:r w:rsidRPr="00400682">
                  <w:rPr>
                    <w:rStyle w:val="Besedilooznabemesta"/>
                    <w:rFonts w:asciiTheme="minorHAnsi" w:eastAsia="MS ??" w:hAnsiTheme="minorHAnsi" w:cstheme="minorHAnsi"/>
                    <w:sz w:val="24"/>
                    <w:szCs w:val="24"/>
                  </w:rPr>
                  <w:t>Kliknite ali tapnite tukaj, če želite vnesti besedilo.</w:t>
                </w:r>
              </w:p>
            </w:tc>
          </w:sdtContent>
        </w:sdt>
        <w:sdt>
          <w:sdtPr>
            <w:rPr>
              <w:rFonts w:asciiTheme="minorHAnsi" w:hAnsiTheme="minorHAnsi" w:cstheme="minorHAnsi"/>
              <w:sz w:val="24"/>
              <w:szCs w:val="24"/>
            </w:rPr>
            <w:id w:val="-1061320139"/>
            <w:placeholder>
              <w:docPart w:val="CF7D39A3216C4A7EA83EA2DACA074198"/>
            </w:placeholder>
            <w:showingPlcHdr/>
            <w:text/>
          </w:sdtPr>
          <w:sdtContent>
            <w:tc>
              <w:tcPr>
                <w:tcW w:w="3685" w:type="dxa"/>
              </w:tcPr>
              <w:p w14:paraId="3A7B3662" w14:textId="77777777" w:rsidR="00320B35" w:rsidRPr="00400682" w:rsidRDefault="00320B35" w:rsidP="00932B3D">
                <w:pPr>
                  <w:jc w:val="both"/>
                  <w:rPr>
                    <w:rFonts w:asciiTheme="minorHAnsi" w:hAnsiTheme="minorHAnsi" w:cstheme="minorHAnsi"/>
                    <w:sz w:val="24"/>
                    <w:szCs w:val="24"/>
                  </w:rPr>
                </w:pPr>
                <w:r w:rsidRPr="00400682">
                  <w:rPr>
                    <w:rStyle w:val="Besedilooznabemesta"/>
                    <w:rFonts w:asciiTheme="minorHAnsi" w:eastAsia="MS ??" w:hAnsiTheme="minorHAnsi" w:cstheme="minorHAnsi"/>
                    <w:sz w:val="24"/>
                    <w:szCs w:val="24"/>
                  </w:rPr>
                  <w:t>Kliknite ali tapnite tukaj, če želite vnesti besedilo.</w:t>
                </w:r>
              </w:p>
            </w:tc>
          </w:sdtContent>
        </w:sdt>
        <w:sdt>
          <w:sdtPr>
            <w:rPr>
              <w:rFonts w:asciiTheme="minorHAnsi" w:hAnsiTheme="minorHAnsi" w:cstheme="minorHAnsi"/>
              <w:sz w:val="24"/>
              <w:szCs w:val="24"/>
            </w:rPr>
            <w:id w:val="-2130848358"/>
            <w:placeholder>
              <w:docPart w:val="5E5B1C2EC1314A93A9D96E16F3449C88"/>
            </w:placeholder>
            <w:showingPlcHdr/>
            <w:text/>
          </w:sdtPr>
          <w:sdtContent>
            <w:tc>
              <w:tcPr>
                <w:tcW w:w="1843" w:type="dxa"/>
                <w:shd w:val="clear" w:color="auto" w:fill="auto"/>
              </w:tcPr>
              <w:p w14:paraId="23E2324F" w14:textId="77777777" w:rsidR="00320B35" w:rsidRPr="00400682" w:rsidRDefault="00320B35" w:rsidP="00932B3D">
                <w:pPr>
                  <w:jc w:val="both"/>
                  <w:rPr>
                    <w:rFonts w:asciiTheme="minorHAnsi" w:hAnsiTheme="minorHAnsi" w:cstheme="minorHAnsi"/>
                    <w:sz w:val="24"/>
                    <w:szCs w:val="24"/>
                  </w:rPr>
                </w:pPr>
                <w:r w:rsidRPr="00400682">
                  <w:rPr>
                    <w:rStyle w:val="Besedilooznabemesta"/>
                    <w:rFonts w:asciiTheme="minorHAnsi" w:eastAsia="MS ??" w:hAnsiTheme="minorHAnsi" w:cstheme="minorHAnsi"/>
                    <w:sz w:val="24"/>
                    <w:szCs w:val="24"/>
                  </w:rPr>
                  <w:t>Kliknite ali tapnite tukaj, če želite vnesti besedilo.</w:t>
                </w:r>
              </w:p>
            </w:tc>
          </w:sdtContent>
        </w:sdt>
      </w:tr>
      <w:tr w:rsidR="00320B35" w:rsidRPr="00400682" w14:paraId="2D6A88AE" w14:textId="77777777" w:rsidTr="00932B3D">
        <w:tc>
          <w:tcPr>
            <w:tcW w:w="533" w:type="dxa"/>
            <w:shd w:val="clear" w:color="auto" w:fill="auto"/>
          </w:tcPr>
          <w:p w14:paraId="11B4EBBF" w14:textId="77777777" w:rsidR="00320B35" w:rsidRPr="00400682" w:rsidRDefault="00320B35" w:rsidP="00932B3D">
            <w:pPr>
              <w:jc w:val="both"/>
              <w:rPr>
                <w:rFonts w:asciiTheme="minorHAnsi" w:hAnsiTheme="minorHAnsi" w:cstheme="minorHAnsi"/>
                <w:sz w:val="24"/>
                <w:szCs w:val="24"/>
              </w:rPr>
            </w:pPr>
            <w:r w:rsidRPr="00400682">
              <w:rPr>
                <w:rFonts w:asciiTheme="minorHAnsi" w:hAnsiTheme="minorHAnsi" w:cstheme="minorHAnsi"/>
                <w:sz w:val="24"/>
                <w:szCs w:val="24"/>
              </w:rPr>
              <w:t>3.</w:t>
            </w:r>
          </w:p>
        </w:tc>
        <w:sdt>
          <w:sdtPr>
            <w:rPr>
              <w:rFonts w:asciiTheme="minorHAnsi" w:hAnsiTheme="minorHAnsi" w:cstheme="minorHAnsi"/>
              <w:sz w:val="24"/>
              <w:szCs w:val="24"/>
            </w:rPr>
            <w:id w:val="-499040245"/>
            <w:placeholder>
              <w:docPart w:val="D55FE1E68BB9451A9B21A81B86B8F403"/>
            </w:placeholder>
            <w:showingPlcHdr/>
            <w:text/>
          </w:sdtPr>
          <w:sdtContent>
            <w:tc>
              <w:tcPr>
                <w:tcW w:w="3403" w:type="dxa"/>
                <w:shd w:val="clear" w:color="auto" w:fill="auto"/>
              </w:tcPr>
              <w:p w14:paraId="64C4B635" w14:textId="77777777" w:rsidR="00320B35" w:rsidRPr="00400682" w:rsidRDefault="00320B35" w:rsidP="00932B3D">
                <w:pPr>
                  <w:jc w:val="both"/>
                  <w:rPr>
                    <w:rFonts w:asciiTheme="minorHAnsi" w:hAnsiTheme="minorHAnsi" w:cstheme="minorHAnsi"/>
                    <w:sz w:val="24"/>
                    <w:szCs w:val="24"/>
                  </w:rPr>
                </w:pPr>
                <w:r w:rsidRPr="00400682">
                  <w:rPr>
                    <w:rStyle w:val="Besedilooznabemesta"/>
                    <w:rFonts w:asciiTheme="minorHAnsi" w:eastAsia="MS ??" w:hAnsiTheme="minorHAnsi" w:cstheme="minorHAnsi"/>
                    <w:sz w:val="24"/>
                    <w:szCs w:val="24"/>
                  </w:rPr>
                  <w:t>Kliknite ali tapnite tukaj, če želite vnesti besedilo.</w:t>
                </w:r>
              </w:p>
            </w:tc>
          </w:sdtContent>
        </w:sdt>
        <w:sdt>
          <w:sdtPr>
            <w:rPr>
              <w:rFonts w:asciiTheme="minorHAnsi" w:hAnsiTheme="minorHAnsi" w:cstheme="minorHAnsi"/>
              <w:sz w:val="24"/>
              <w:szCs w:val="24"/>
            </w:rPr>
            <w:id w:val="1256316698"/>
            <w:placeholder>
              <w:docPart w:val="BC09365D7B524780BD88AB7DB2D04FAA"/>
            </w:placeholder>
            <w:showingPlcHdr/>
            <w:text/>
          </w:sdtPr>
          <w:sdtContent>
            <w:tc>
              <w:tcPr>
                <w:tcW w:w="3685" w:type="dxa"/>
              </w:tcPr>
              <w:p w14:paraId="698EF574" w14:textId="77777777" w:rsidR="00320B35" w:rsidRPr="00400682" w:rsidRDefault="00320B35" w:rsidP="00932B3D">
                <w:pPr>
                  <w:jc w:val="both"/>
                  <w:rPr>
                    <w:rFonts w:asciiTheme="minorHAnsi" w:hAnsiTheme="minorHAnsi" w:cstheme="minorHAnsi"/>
                    <w:sz w:val="24"/>
                    <w:szCs w:val="24"/>
                  </w:rPr>
                </w:pPr>
                <w:r w:rsidRPr="00400682">
                  <w:rPr>
                    <w:rStyle w:val="Besedilooznabemesta"/>
                    <w:rFonts w:asciiTheme="minorHAnsi" w:eastAsia="MS ??" w:hAnsiTheme="minorHAnsi" w:cstheme="minorHAnsi"/>
                    <w:sz w:val="24"/>
                    <w:szCs w:val="24"/>
                  </w:rPr>
                  <w:t>Kliknite ali tapnite tukaj, če želite vnesti besedilo.</w:t>
                </w:r>
              </w:p>
            </w:tc>
          </w:sdtContent>
        </w:sdt>
        <w:sdt>
          <w:sdtPr>
            <w:rPr>
              <w:rFonts w:asciiTheme="minorHAnsi" w:hAnsiTheme="minorHAnsi" w:cstheme="minorHAnsi"/>
              <w:sz w:val="24"/>
              <w:szCs w:val="24"/>
            </w:rPr>
            <w:id w:val="1168368739"/>
            <w:placeholder>
              <w:docPart w:val="622A026953F2472084F0B0389A1DC30C"/>
            </w:placeholder>
            <w:showingPlcHdr/>
            <w:text/>
          </w:sdtPr>
          <w:sdtContent>
            <w:tc>
              <w:tcPr>
                <w:tcW w:w="1843" w:type="dxa"/>
                <w:shd w:val="clear" w:color="auto" w:fill="auto"/>
              </w:tcPr>
              <w:p w14:paraId="2C6B5A0E" w14:textId="77777777" w:rsidR="00320B35" w:rsidRPr="00400682" w:rsidRDefault="00320B35" w:rsidP="00932B3D">
                <w:pPr>
                  <w:jc w:val="both"/>
                  <w:rPr>
                    <w:rFonts w:asciiTheme="minorHAnsi" w:hAnsiTheme="minorHAnsi" w:cstheme="minorHAnsi"/>
                    <w:sz w:val="24"/>
                    <w:szCs w:val="24"/>
                  </w:rPr>
                </w:pPr>
                <w:r w:rsidRPr="00400682">
                  <w:rPr>
                    <w:rStyle w:val="Besedilooznabemesta"/>
                    <w:rFonts w:asciiTheme="minorHAnsi" w:eastAsia="MS ??" w:hAnsiTheme="minorHAnsi" w:cstheme="minorHAnsi"/>
                    <w:sz w:val="24"/>
                    <w:szCs w:val="24"/>
                  </w:rPr>
                  <w:t>Kliknite ali tapnite tukaj, če želite vnesti besedilo.</w:t>
                </w:r>
              </w:p>
            </w:tc>
          </w:sdtContent>
        </w:sdt>
      </w:tr>
    </w:tbl>
    <w:p w14:paraId="6B0A3A86" w14:textId="77777777" w:rsidR="00320B35" w:rsidRPr="00400682" w:rsidRDefault="00320B35" w:rsidP="00320B35">
      <w:pPr>
        <w:jc w:val="both"/>
        <w:rPr>
          <w:rFonts w:asciiTheme="minorHAnsi" w:hAnsiTheme="minorHAnsi" w:cstheme="minorHAnsi"/>
          <w:sz w:val="24"/>
          <w:szCs w:val="24"/>
        </w:rPr>
      </w:pPr>
    </w:p>
    <w:p w14:paraId="0274132E" w14:textId="77777777" w:rsidR="00320B35" w:rsidRPr="00400682" w:rsidRDefault="00320B35" w:rsidP="00320B35">
      <w:pPr>
        <w:jc w:val="both"/>
        <w:rPr>
          <w:rFonts w:asciiTheme="minorHAnsi" w:hAnsiTheme="minorHAnsi" w:cstheme="minorHAnsi"/>
          <w:sz w:val="24"/>
          <w:szCs w:val="24"/>
        </w:rPr>
      </w:pPr>
    </w:p>
    <w:p w14:paraId="3A107FC9" w14:textId="77777777" w:rsidR="00320B35" w:rsidRPr="00400682" w:rsidRDefault="00320B35" w:rsidP="00320B35">
      <w:pPr>
        <w:jc w:val="both"/>
        <w:rPr>
          <w:rFonts w:asciiTheme="minorHAnsi" w:hAnsiTheme="minorHAnsi" w:cstheme="minorHAnsi"/>
          <w:sz w:val="24"/>
          <w:szCs w:val="24"/>
        </w:rPr>
      </w:pPr>
      <w:r w:rsidRPr="00400682">
        <w:rPr>
          <w:rFonts w:asciiTheme="minorHAnsi" w:hAnsiTheme="minorHAnsi" w:cstheme="minorHAnsi"/>
          <w:sz w:val="24"/>
          <w:szCs w:val="24"/>
        </w:rPr>
        <w:t>IZJAVLJAMO, da so skladno z določbami zakona, ki ureja gospodarske družbe, povezane družbe z zgoraj navedenim ponudnikom, naslednji gospodarski subjekti:</w:t>
      </w:r>
    </w:p>
    <w:p w14:paraId="26032514" w14:textId="77777777" w:rsidR="00320B35" w:rsidRPr="00400682" w:rsidRDefault="00320B35" w:rsidP="00320B35">
      <w:pPr>
        <w:jc w:val="both"/>
        <w:rPr>
          <w:rFonts w:asciiTheme="minorHAnsi" w:hAnsiTheme="minorHAnsi" w:cstheme="minorHAnsi"/>
          <w:sz w:val="24"/>
          <w:szCs w:val="24"/>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320B35" w:rsidRPr="00400682" w14:paraId="5E3EBB73" w14:textId="77777777" w:rsidTr="00932B3D">
        <w:tc>
          <w:tcPr>
            <w:tcW w:w="533" w:type="dxa"/>
            <w:shd w:val="clear" w:color="auto" w:fill="auto"/>
          </w:tcPr>
          <w:p w14:paraId="61B23FB0" w14:textId="77777777" w:rsidR="00320B35" w:rsidRPr="00400682" w:rsidRDefault="00320B35" w:rsidP="00932B3D">
            <w:pPr>
              <w:jc w:val="both"/>
              <w:rPr>
                <w:rFonts w:asciiTheme="minorHAnsi" w:hAnsiTheme="minorHAnsi" w:cstheme="minorHAnsi"/>
                <w:sz w:val="24"/>
                <w:szCs w:val="24"/>
              </w:rPr>
            </w:pPr>
            <w:r w:rsidRPr="00400682">
              <w:rPr>
                <w:rFonts w:asciiTheme="minorHAnsi" w:hAnsiTheme="minorHAnsi" w:cstheme="minorHAnsi"/>
                <w:sz w:val="24"/>
                <w:szCs w:val="24"/>
              </w:rPr>
              <w:t>Št.</w:t>
            </w:r>
          </w:p>
        </w:tc>
        <w:tc>
          <w:tcPr>
            <w:tcW w:w="3403" w:type="dxa"/>
            <w:shd w:val="clear" w:color="auto" w:fill="auto"/>
          </w:tcPr>
          <w:p w14:paraId="0E423176" w14:textId="77777777" w:rsidR="00320B35" w:rsidRPr="00400682" w:rsidRDefault="00320B35" w:rsidP="00932B3D">
            <w:pPr>
              <w:jc w:val="both"/>
              <w:rPr>
                <w:rFonts w:asciiTheme="minorHAnsi" w:hAnsiTheme="minorHAnsi" w:cstheme="minorHAnsi"/>
                <w:sz w:val="24"/>
                <w:szCs w:val="24"/>
              </w:rPr>
            </w:pPr>
            <w:r w:rsidRPr="00400682">
              <w:rPr>
                <w:rFonts w:asciiTheme="minorHAnsi" w:hAnsiTheme="minorHAnsi" w:cstheme="minorHAnsi"/>
                <w:sz w:val="24"/>
                <w:szCs w:val="24"/>
              </w:rPr>
              <w:t>Naziv</w:t>
            </w:r>
          </w:p>
        </w:tc>
        <w:tc>
          <w:tcPr>
            <w:tcW w:w="3685" w:type="dxa"/>
          </w:tcPr>
          <w:p w14:paraId="1C702C46" w14:textId="77777777" w:rsidR="00320B35" w:rsidRPr="00400682" w:rsidRDefault="00320B35" w:rsidP="00932B3D">
            <w:pPr>
              <w:jc w:val="both"/>
              <w:rPr>
                <w:rFonts w:asciiTheme="minorHAnsi" w:hAnsiTheme="minorHAnsi" w:cstheme="minorHAnsi"/>
                <w:sz w:val="24"/>
                <w:szCs w:val="24"/>
              </w:rPr>
            </w:pPr>
            <w:r w:rsidRPr="00400682">
              <w:rPr>
                <w:rFonts w:asciiTheme="minorHAnsi" w:hAnsiTheme="minorHAnsi" w:cstheme="minorHAnsi"/>
                <w:sz w:val="24"/>
                <w:szCs w:val="24"/>
              </w:rPr>
              <w:t>Sedež</w:t>
            </w:r>
          </w:p>
        </w:tc>
        <w:tc>
          <w:tcPr>
            <w:tcW w:w="1843" w:type="dxa"/>
            <w:shd w:val="clear" w:color="auto" w:fill="auto"/>
          </w:tcPr>
          <w:p w14:paraId="165F39F2" w14:textId="77777777" w:rsidR="00320B35" w:rsidRPr="00400682" w:rsidRDefault="00320B35" w:rsidP="00932B3D">
            <w:pPr>
              <w:jc w:val="both"/>
              <w:rPr>
                <w:rFonts w:asciiTheme="minorHAnsi" w:hAnsiTheme="minorHAnsi" w:cstheme="minorHAnsi"/>
                <w:sz w:val="24"/>
                <w:szCs w:val="24"/>
              </w:rPr>
            </w:pPr>
            <w:r w:rsidRPr="00400682">
              <w:rPr>
                <w:rFonts w:asciiTheme="minorHAnsi" w:hAnsiTheme="minorHAnsi" w:cstheme="minorHAnsi"/>
                <w:sz w:val="24"/>
                <w:szCs w:val="24"/>
              </w:rPr>
              <w:t>Delež lastništva v %</w:t>
            </w:r>
          </w:p>
        </w:tc>
      </w:tr>
      <w:tr w:rsidR="00320B35" w:rsidRPr="00400682" w14:paraId="0C3D85C8" w14:textId="77777777" w:rsidTr="00932B3D">
        <w:tc>
          <w:tcPr>
            <w:tcW w:w="533" w:type="dxa"/>
            <w:shd w:val="clear" w:color="auto" w:fill="auto"/>
          </w:tcPr>
          <w:p w14:paraId="27AA1002" w14:textId="77777777" w:rsidR="00320B35" w:rsidRPr="00400682" w:rsidRDefault="00320B35" w:rsidP="00932B3D">
            <w:pPr>
              <w:jc w:val="both"/>
              <w:rPr>
                <w:rFonts w:asciiTheme="minorHAnsi" w:hAnsiTheme="minorHAnsi" w:cstheme="minorHAnsi"/>
                <w:sz w:val="24"/>
                <w:szCs w:val="24"/>
              </w:rPr>
            </w:pPr>
            <w:r w:rsidRPr="00400682">
              <w:rPr>
                <w:rFonts w:asciiTheme="minorHAnsi" w:hAnsiTheme="minorHAnsi" w:cstheme="minorHAnsi"/>
                <w:sz w:val="24"/>
                <w:szCs w:val="24"/>
              </w:rPr>
              <w:t>1.</w:t>
            </w:r>
          </w:p>
        </w:tc>
        <w:sdt>
          <w:sdtPr>
            <w:rPr>
              <w:rFonts w:asciiTheme="minorHAnsi" w:hAnsiTheme="minorHAnsi" w:cstheme="minorHAnsi"/>
              <w:sz w:val="24"/>
              <w:szCs w:val="24"/>
            </w:rPr>
            <w:id w:val="-1063874135"/>
            <w:placeholder>
              <w:docPart w:val="B5E1D8A274114A03B6744584E3AF730C"/>
            </w:placeholder>
            <w:showingPlcHdr/>
            <w:text/>
          </w:sdtPr>
          <w:sdtContent>
            <w:tc>
              <w:tcPr>
                <w:tcW w:w="3403" w:type="dxa"/>
                <w:shd w:val="clear" w:color="auto" w:fill="auto"/>
              </w:tcPr>
              <w:p w14:paraId="4234DF6A" w14:textId="77777777" w:rsidR="00320B35" w:rsidRPr="00400682" w:rsidRDefault="00320B35" w:rsidP="00932B3D">
                <w:pPr>
                  <w:jc w:val="both"/>
                  <w:rPr>
                    <w:rFonts w:asciiTheme="minorHAnsi" w:hAnsiTheme="minorHAnsi" w:cstheme="minorHAnsi"/>
                    <w:sz w:val="24"/>
                    <w:szCs w:val="24"/>
                  </w:rPr>
                </w:pPr>
                <w:r w:rsidRPr="00400682">
                  <w:rPr>
                    <w:rStyle w:val="Besedilooznabemesta"/>
                    <w:rFonts w:asciiTheme="minorHAnsi" w:eastAsia="MS ??" w:hAnsiTheme="minorHAnsi" w:cstheme="minorHAnsi"/>
                    <w:sz w:val="24"/>
                    <w:szCs w:val="24"/>
                  </w:rPr>
                  <w:t>Kliknite ali tapnite tukaj, če želite vnesti besedilo.</w:t>
                </w:r>
              </w:p>
            </w:tc>
          </w:sdtContent>
        </w:sdt>
        <w:sdt>
          <w:sdtPr>
            <w:rPr>
              <w:rFonts w:asciiTheme="minorHAnsi" w:hAnsiTheme="minorHAnsi" w:cstheme="minorHAnsi"/>
              <w:sz w:val="24"/>
              <w:szCs w:val="24"/>
            </w:rPr>
            <w:id w:val="1883523501"/>
            <w:placeholder>
              <w:docPart w:val="B5E1D8A274114A03B6744584E3AF730C"/>
            </w:placeholder>
            <w:showingPlcHdr/>
            <w:text/>
          </w:sdtPr>
          <w:sdtContent>
            <w:tc>
              <w:tcPr>
                <w:tcW w:w="3685" w:type="dxa"/>
              </w:tcPr>
              <w:p w14:paraId="016BB250" w14:textId="77777777" w:rsidR="00320B35" w:rsidRPr="00400682" w:rsidRDefault="00320B35" w:rsidP="00932B3D">
                <w:pPr>
                  <w:jc w:val="both"/>
                  <w:rPr>
                    <w:rFonts w:asciiTheme="minorHAnsi" w:hAnsiTheme="minorHAnsi" w:cstheme="minorHAnsi"/>
                    <w:sz w:val="24"/>
                    <w:szCs w:val="24"/>
                  </w:rPr>
                </w:pPr>
                <w:r w:rsidRPr="00400682">
                  <w:rPr>
                    <w:rStyle w:val="Besedilooznabemesta"/>
                    <w:rFonts w:asciiTheme="minorHAnsi" w:eastAsia="MS ??" w:hAnsiTheme="minorHAnsi" w:cstheme="minorHAnsi"/>
                    <w:sz w:val="24"/>
                    <w:szCs w:val="24"/>
                  </w:rPr>
                  <w:t>Kliknite ali tapnite tukaj, če želite vnesti besedilo.</w:t>
                </w:r>
              </w:p>
            </w:tc>
          </w:sdtContent>
        </w:sdt>
        <w:sdt>
          <w:sdtPr>
            <w:rPr>
              <w:rFonts w:asciiTheme="minorHAnsi" w:hAnsiTheme="minorHAnsi" w:cstheme="minorHAnsi"/>
              <w:sz w:val="24"/>
              <w:szCs w:val="24"/>
            </w:rPr>
            <w:id w:val="-1031796099"/>
            <w:placeholder>
              <w:docPart w:val="B5E1D8A274114A03B6744584E3AF730C"/>
            </w:placeholder>
            <w:showingPlcHdr/>
            <w:text/>
          </w:sdtPr>
          <w:sdtContent>
            <w:tc>
              <w:tcPr>
                <w:tcW w:w="1843" w:type="dxa"/>
                <w:shd w:val="clear" w:color="auto" w:fill="auto"/>
              </w:tcPr>
              <w:p w14:paraId="1BA46182" w14:textId="77777777" w:rsidR="00320B35" w:rsidRPr="00400682" w:rsidRDefault="00320B35" w:rsidP="00932B3D">
                <w:pPr>
                  <w:jc w:val="both"/>
                  <w:rPr>
                    <w:rFonts w:asciiTheme="minorHAnsi" w:hAnsiTheme="minorHAnsi" w:cstheme="minorHAnsi"/>
                    <w:sz w:val="24"/>
                    <w:szCs w:val="24"/>
                  </w:rPr>
                </w:pPr>
                <w:r w:rsidRPr="00400682">
                  <w:rPr>
                    <w:rStyle w:val="Besedilooznabemesta"/>
                    <w:rFonts w:asciiTheme="minorHAnsi" w:eastAsia="MS ??" w:hAnsiTheme="minorHAnsi" w:cstheme="minorHAnsi"/>
                    <w:sz w:val="24"/>
                    <w:szCs w:val="24"/>
                  </w:rPr>
                  <w:t>Kliknite ali tapnite tukaj, če želite vnesti besedilo.</w:t>
                </w:r>
              </w:p>
            </w:tc>
          </w:sdtContent>
        </w:sdt>
      </w:tr>
      <w:tr w:rsidR="00320B35" w:rsidRPr="00400682" w14:paraId="1A1CF144" w14:textId="77777777" w:rsidTr="00932B3D">
        <w:tc>
          <w:tcPr>
            <w:tcW w:w="533" w:type="dxa"/>
            <w:shd w:val="clear" w:color="auto" w:fill="auto"/>
          </w:tcPr>
          <w:p w14:paraId="2F42088F" w14:textId="77777777" w:rsidR="00320B35" w:rsidRPr="00400682" w:rsidRDefault="00320B35" w:rsidP="00932B3D">
            <w:pPr>
              <w:jc w:val="both"/>
              <w:rPr>
                <w:rFonts w:asciiTheme="minorHAnsi" w:hAnsiTheme="minorHAnsi" w:cstheme="minorHAnsi"/>
                <w:sz w:val="24"/>
                <w:szCs w:val="24"/>
              </w:rPr>
            </w:pPr>
            <w:r w:rsidRPr="00400682">
              <w:rPr>
                <w:rFonts w:asciiTheme="minorHAnsi" w:hAnsiTheme="minorHAnsi" w:cstheme="minorHAnsi"/>
                <w:sz w:val="24"/>
                <w:szCs w:val="24"/>
              </w:rPr>
              <w:t>2.</w:t>
            </w:r>
          </w:p>
        </w:tc>
        <w:sdt>
          <w:sdtPr>
            <w:rPr>
              <w:rFonts w:asciiTheme="minorHAnsi" w:hAnsiTheme="minorHAnsi" w:cstheme="minorHAnsi"/>
              <w:sz w:val="24"/>
              <w:szCs w:val="24"/>
            </w:rPr>
            <w:id w:val="-1394731885"/>
            <w:placeholder>
              <w:docPart w:val="2235DE745FED4D07A268A072456F1B5B"/>
            </w:placeholder>
            <w:showingPlcHdr/>
            <w:text/>
          </w:sdtPr>
          <w:sdtContent>
            <w:tc>
              <w:tcPr>
                <w:tcW w:w="3403" w:type="dxa"/>
                <w:shd w:val="clear" w:color="auto" w:fill="auto"/>
              </w:tcPr>
              <w:p w14:paraId="134F2F4E" w14:textId="77777777" w:rsidR="00320B35" w:rsidRPr="00400682" w:rsidRDefault="00320B35" w:rsidP="00932B3D">
                <w:pPr>
                  <w:jc w:val="both"/>
                  <w:rPr>
                    <w:rFonts w:asciiTheme="minorHAnsi" w:hAnsiTheme="minorHAnsi" w:cstheme="minorHAnsi"/>
                    <w:sz w:val="24"/>
                    <w:szCs w:val="24"/>
                  </w:rPr>
                </w:pPr>
                <w:r w:rsidRPr="00400682">
                  <w:rPr>
                    <w:rStyle w:val="Besedilooznabemesta"/>
                    <w:rFonts w:asciiTheme="minorHAnsi" w:eastAsia="MS ??" w:hAnsiTheme="minorHAnsi" w:cstheme="minorHAnsi"/>
                    <w:sz w:val="24"/>
                    <w:szCs w:val="24"/>
                  </w:rPr>
                  <w:t>Kliknite ali tapnite tukaj, če želite vnesti besedilo.</w:t>
                </w:r>
              </w:p>
            </w:tc>
          </w:sdtContent>
        </w:sdt>
        <w:sdt>
          <w:sdtPr>
            <w:rPr>
              <w:rFonts w:asciiTheme="minorHAnsi" w:hAnsiTheme="minorHAnsi" w:cstheme="minorHAnsi"/>
              <w:sz w:val="24"/>
              <w:szCs w:val="24"/>
            </w:rPr>
            <w:id w:val="-1511985962"/>
            <w:placeholder>
              <w:docPart w:val="D550798BE166491994E2233BC46207C4"/>
            </w:placeholder>
            <w:showingPlcHdr/>
            <w:text/>
          </w:sdtPr>
          <w:sdtContent>
            <w:tc>
              <w:tcPr>
                <w:tcW w:w="3685" w:type="dxa"/>
              </w:tcPr>
              <w:p w14:paraId="5FD67AE5" w14:textId="77777777" w:rsidR="00320B35" w:rsidRPr="00400682" w:rsidRDefault="00320B35" w:rsidP="00932B3D">
                <w:pPr>
                  <w:jc w:val="both"/>
                  <w:rPr>
                    <w:rFonts w:asciiTheme="minorHAnsi" w:hAnsiTheme="minorHAnsi" w:cstheme="minorHAnsi"/>
                    <w:sz w:val="24"/>
                    <w:szCs w:val="24"/>
                  </w:rPr>
                </w:pPr>
                <w:r w:rsidRPr="00400682">
                  <w:rPr>
                    <w:rStyle w:val="Besedilooznabemesta"/>
                    <w:rFonts w:asciiTheme="minorHAnsi" w:eastAsia="MS ??" w:hAnsiTheme="minorHAnsi" w:cstheme="minorHAnsi"/>
                    <w:sz w:val="24"/>
                    <w:szCs w:val="24"/>
                  </w:rPr>
                  <w:t>Kliknite ali tapnite tukaj, če želite vnesti besedilo.</w:t>
                </w:r>
              </w:p>
            </w:tc>
          </w:sdtContent>
        </w:sdt>
        <w:sdt>
          <w:sdtPr>
            <w:rPr>
              <w:rFonts w:asciiTheme="minorHAnsi" w:hAnsiTheme="minorHAnsi" w:cstheme="minorHAnsi"/>
              <w:sz w:val="24"/>
              <w:szCs w:val="24"/>
            </w:rPr>
            <w:id w:val="790172480"/>
            <w:placeholder>
              <w:docPart w:val="B3286BDFB7714580A69ED979F2AA12FE"/>
            </w:placeholder>
            <w:showingPlcHdr/>
            <w:text/>
          </w:sdtPr>
          <w:sdtContent>
            <w:tc>
              <w:tcPr>
                <w:tcW w:w="1843" w:type="dxa"/>
                <w:shd w:val="clear" w:color="auto" w:fill="auto"/>
              </w:tcPr>
              <w:p w14:paraId="42358430" w14:textId="77777777" w:rsidR="00320B35" w:rsidRPr="00400682" w:rsidRDefault="00320B35" w:rsidP="00932B3D">
                <w:pPr>
                  <w:jc w:val="both"/>
                  <w:rPr>
                    <w:rFonts w:asciiTheme="minorHAnsi" w:hAnsiTheme="minorHAnsi" w:cstheme="minorHAnsi"/>
                    <w:sz w:val="24"/>
                    <w:szCs w:val="24"/>
                  </w:rPr>
                </w:pPr>
                <w:r w:rsidRPr="00400682">
                  <w:rPr>
                    <w:rStyle w:val="Besedilooznabemesta"/>
                    <w:rFonts w:asciiTheme="minorHAnsi" w:eastAsia="MS ??" w:hAnsiTheme="minorHAnsi" w:cstheme="minorHAnsi"/>
                    <w:sz w:val="24"/>
                    <w:szCs w:val="24"/>
                  </w:rPr>
                  <w:t>Kliknite ali tapnite tukaj, če želite vnesti besedilo.</w:t>
                </w:r>
              </w:p>
            </w:tc>
          </w:sdtContent>
        </w:sdt>
      </w:tr>
      <w:tr w:rsidR="00320B35" w:rsidRPr="00400682" w14:paraId="7C3B8E3A" w14:textId="77777777" w:rsidTr="00932B3D">
        <w:tc>
          <w:tcPr>
            <w:tcW w:w="533" w:type="dxa"/>
            <w:shd w:val="clear" w:color="auto" w:fill="auto"/>
          </w:tcPr>
          <w:p w14:paraId="636090A6" w14:textId="77777777" w:rsidR="00320B35" w:rsidRPr="00400682" w:rsidRDefault="00320B35" w:rsidP="00932B3D">
            <w:pPr>
              <w:jc w:val="both"/>
              <w:rPr>
                <w:rFonts w:asciiTheme="minorHAnsi" w:hAnsiTheme="minorHAnsi" w:cstheme="minorHAnsi"/>
                <w:sz w:val="24"/>
                <w:szCs w:val="24"/>
              </w:rPr>
            </w:pPr>
            <w:r w:rsidRPr="00400682">
              <w:rPr>
                <w:rFonts w:asciiTheme="minorHAnsi" w:hAnsiTheme="minorHAnsi" w:cstheme="minorHAnsi"/>
                <w:sz w:val="24"/>
                <w:szCs w:val="24"/>
              </w:rPr>
              <w:t>3.</w:t>
            </w:r>
          </w:p>
        </w:tc>
        <w:sdt>
          <w:sdtPr>
            <w:rPr>
              <w:rFonts w:asciiTheme="minorHAnsi" w:hAnsiTheme="minorHAnsi" w:cstheme="minorHAnsi"/>
              <w:sz w:val="24"/>
              <w:szCs w:val="24"/>
            </w:rPr>
            <w:id w:val="-1087532863"/>
            <w:placeholder>
              <w:docPart w:val="6CB8FB29BAFB4245A43215DC21EA2991"/>
            </w:placeholder>
            <w:showingPlcHdr/>
            <w:text/>
          </w:sdtPr>
          <w:sdtContent>
            <w:tc>
              <w:tcPr>
                <w:tcW w:w="3403" w:type="dxa"/>
                <w:shd w:val="clear" w:color="auto" w:fill="auto"/>
              </w:tcPr>
              <w:p w14:paraId="0A9A0D12" w14:textId="77777777" w:rsidR="00320B35" w:rsidRPr="00400682" w:rsidRDefault="00320B35" w:rsidP="00932B3D">
                <w:pPr>
                  <w:jc w:val="both"/>
                  <w:rPr>
                    <w:rFonts w:asciiTheme="minorHAnsi" w:hAnsiTheme="minorHAnsi" w:cstheme="minorHAnsi"/>
                    <w:sz w:val="24"/>
                    <w:szCs w:val="24"/>
                  </w:rPr>
                </w:pPr>
                <w:r w:rsidRPr="00400682">
                  <w:rPr>
                    <w:rStyle w:val="Besedilooznabemesta"/>
                    <w:rFonts w:asciiTheme="minorHAnsi" w:eastAsia="MS ??" w:hAnsiTheme="minorHAnsi" w:cstheme="minorHAnsi"/>
                    <w:sz w:val="24"/>
                    <w:szCs w:val="24"/>
                  </w:rPr>
                  <w:t>Kliknite ali tapnite tukaj, če želite vnesti besedilo.</w:t>
                </w:r>
              </w:p>
            </w:tc>
          </w:sdtContent>
        </w:sdt>
        <w:sdt>
          <w:sdtPr>
            <w:rPr>
              <w:rFonts w:asciiTheme="minorHAnsi" w:hAnsiTheme="minorHAnsi" w:cstheme="minorHAnsi"/>
              <w:sz w:val="24"/>
              <w:szCs w:val="24"/>
            </w:rPr>
            <w:id w:val="-1951085977"/>
            <w:placeholder>
              <w:docPart w:val="44A33A154EF445CABC66522D7181A4B6"/>
            </w:placeholder>
            <w:showingPlcHdr/>
            <w:text/>
          </w:sdtPr>
          <w:sdtContent>
            <w:tc>
              <w:tcPr>
                <w:tcW w:w="3685" w:type="dxa"/>
              </w:tcPr>
              <w:p w14:paraId="52F41A12" w14:textId="77777777" w:rsidR="00320B35" w:rsidRPr="00400682" w:rsidRDefault="00320B35" w:rsidP="00932B3D">
                <w:pPr>
                  <w:jc w:val="both"/>
                  <w:rPr>
                    <w:rFonts w:asciiTheme="minorHAnsi" w:hAnsiTheme="minorHAnsi" w:cstheme="minorHAnsi"/>
                    <w:sz w:val="24"/>
                    <w:szCs w:val="24"/>
                  </w:rPr>
                </w:pPr>
                <w:r w:rsidRPr="00400682">
                  <w:rPr>
                    <w:rStyle w:val="Besedilooznabemesta"/>
                    <w:rFonts w:asciiTheme="minorHAnsi" w:eastAsia="MS ??" w:hAnsiTheme="minorHAnsi" w:cstheme="minorHAnsi"/>
                    <w:sz w:val="24"/>
                    <w:szCs w:val="24"/>
                  </w:rPr>
                  <w:t>Kliknite ali tapnite tukaj, če želite vnesti besedilo.</w:t>
                </w:r>
              </w:p>
            </w:tc>
          </w:sdtContent>
        </w:sdt>
        <w:sdt>
          <w:sdtPr>
            <w:rPr>
              <w:rFonts w:asciiTheme="minorHAnsi" w:hAnsiTheme="minorHAnsi" w:cstheme="minorHAnsi"/>
              <w:sz w:val="24"/>
              <w:szCs w:val="24"/>
            </w:rPr>
            <w:id w:val="834422278"/>
            <w:placeholder>
              <w:docPart w:val="A87E1417ADEF494C90E650640D89766A"/>
            </w:placeholder>
            <w:showingPlcHdr/>
            <w:text/>
          </w:sdtPr>
          <w:sdtContent>
            <w:tc>
              <w:tcPr>
                <w:tcW w:w="1843" w:type="dxa"/>
                <w:shd w:val="clear" w:color="auto" w:fill="auto"/>
              </w:tcPr>
              <w:p w14:paraId="7998F6A8" w14:textId="77777777" w:rsidR="00320B35" w:rsidRPr="00400682" w:rsidRDefault="00320B35" w:rsidP="00932B3D">
                <w:pPr>
                  <w:jc w:val="both"/>
                  <w:rPr>
                    <w:rFonts w:asciiTheme="minorHAnsi" w:hAnsiTheme="minorHAnsi" w:cstheme="minorHAnsi"/>
                    <w:sz w:val="24"/>
                    <w:szCs w:val="24"/>
                  </w:rPr>
                </w:pPr>
                <w:r w:rsidRPr="00400682">
                  <w:rPr>
                    <w:rStyle w:val="Besedilooznabemesta"/>
                    <w:rFonts w:asciiTheme="minorHAnsi" w:eastAsia="MS ??" w:hAnsiTheme="minorHAnsi" w:cstheme="minorHAnsi"/>
                    <w:sz w:val="24"/>
                    <w:szCs w:val="24"/>
                  </w:rPr>
                  <w:t>Kliknite ali tapnite tukaj, če želite vnesti besedilo.</w:t>
                </w:r>
              </w:p>
            </w:tc>
          </w:sdtContent>
        </w:sdt>
      </w:tr>
    </w:tbl>
    <w:p w14:paraId="13CC4960" w14:textId="77777777" w:rsidR="00320B35" w:rsidRPr="00400682" w:rsidRDefault="00320B35" w:rsidP="00320B35">
      <w:pPr>
        <w:jc w:val="both"/>
        <w:rPr>
          <w:rFonts w:asciiTheme="minorHAnsi" w:hAnsiTheme="minorHAnsi" w:cstheme="minorHAnsi"/>
          <w:sz w:val="24"/>
          <w:szCs w:val="24"/>
        </w:rPr>
      </w:pPr>
    </w:p>
    <w:p w14:paraId="1F27968F" w14:textId="77777777" w:rsidR="00320B35" w:rsidRPr="00400682" w:rsidRDefault="00320B35" w:rsidP="00320B35">
      <w:pPr>
        <w:jc w:val="both"/>
        <w:rPr>
          <w:rFonts w:asciiTheme="minorHAnsi" w:hAnsiTheme="minorHAnsi" w:cstheme="minorHAnsi"/>
          <w:sz w:val="24"/>
          <w:szCs w:val="24"/>
        </w:rPr>
      </w:pPr>
    </w:p>
    <w:p w14:paraId="4CC7A5A5" w14:textId="77777777" w:rsidR="00320B35" w:rsidRPr="00400682" w:rsidRDefault="00320B35" w:rsidP="00320B35">
      <w:pPr>
        <w:jc w:val="both"/>
        <w:rPr>
          <w:rFonts w:asciiTheme="minorHAnsi" w:hAnsiTheme="minorHAnsi" w:cstheme="minorHAnsi"/>
          <w:sz w:val="24"/>
          <w:szCs w:val="24"/>
        </w:rPr>
      </w:pPr>
      <w:r w:rsidRPr="00400682">
        <w:rPr>
          <w:rFonts w:asciiTheme="minorHAnsi" w:hAnsiTheme="minorHAnsi" w:cstheme="minorHAnsi"/>
          <w:sz w:val="24"/>
          <w:szCs w:val="24"/>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22A7F8A" w14:textId="77777777" w:rsidR="00320B35" w:rsidRPr="00400682" w:rsidRDefault="00320B35" w:rsidP="00320B35">
      <w:pPr>
        <w:jc w:val="both"/>
        <w:rPr>
          <w:rFonts w:asciiTheme="minorHAnsi" w:hAnsiTheme="minorHAnsi" w:cstheme="minorHAnsi"/>
          <w:sz w:val="24"/>
          <w:szCs w:val="24"/>
        </w:rPr>
      </w:pPr>
    </w:p>
    <w:p w14:paraId="536B8761" w14:textId="77777777" w:rsidR="00320B35" w:rsidRPr="00400682" w:rsidRDefault="00320B35" w:rsidP="00320B35">
      <w:pPr>
        <w:jc w:val="both"/>
        <w:rPr>
          <w:rFonts w:asciiTheme="minorHAnsi" w:hAnsiTheme="minorHAnsi" w:cstheme="minorHAnsi"/>
          <w:sz w:val="24"/>
          <w:szCs w:val="24"/>
        </w:rPr>
      </w:pPr>
      <w:r w:rsidRPr="00400682">
        <w:rPr>
          <w:rFonts w:asciiTheme="minorHAnsi" w:hAnsiTheme="minorHAnsi" w:cstheme="minorHAnsi"/>
          <w:sz w:val="24"/>
          <w:szCs w:val="24"/>
        </w:rPr>
        <w:t>S podpisom te izjave jamčim za točnost in resničnost podatkov ter se zavedam, da je pogodba/okvirni sporazum v primeru lažne izjave ali neresničnih podatkov o dejstvih v izjavi nična. Zavezujem se, da bom naročnika obvestil o vsaki spremembi posredovanih podatkov.</w:t>
      </w:r>
    </w:p>
    <w:p w14:paraId="5F35818F" w14:textId="77777777" w:rsidR="00320B35" w:rsidRPr="00400682" w:rsidRDefault="00320B35" w:rsidP="00320B35">
      <w:pPr>
        <w:jc w:val="both"/>
        <w:rPr>
          <w:rFonts w:asciiTheme="minorHAnsi" w:hAnsiTheme="minorHAnsi" w:cstheme="minorHAnsi"/>
          <w:sz w:val="24"/>
          <w:szCs w:val="24"/>
        </w:rPr>
      </w:pPr>
    </w:p>
    <w:p w14:paraId="22B82551" w14:textId="77777777" w:rsidR="00320B35" w:rsidRPr="00400682" w:rsidRDefault="00320B35" w:rsidP="00320B35">
      <w:pPr>
        <w:jc w:val="both"/>
        <w:rPr>
          <w:rFonts w:asciiTheme="minorHAnsi" w:hAnsiTheme="minorHAnsi" w:cstheme="minorHAnsi"/>
          <w:sz w:val="24"/>
          <w:szCs w:val="24"/>
        </w:rPr>
      </w:pPr>
      <w:r w:rsidRPr="00400682">
        <w:rPr>
          <w:rFonts w:asciiTheme="minorHAnsi" w:hAnsiTheme="minorHAnsi" w:cstheme="minorHAnsi"/>
          <w:sz w:val="24"/>
          <w:szCs w:val="24"/>
        </w:rPr>
        <w:t>Vse izjave podajamo pod kazensko in materialno odgovornostjo</w:t>
      </w:r>
    </w:p>
    <w:p w14:paraId="0D7C4A27" w14:textId="77777777" w:rsidR="00320B35" w:rsidRPr="00400682" w:rsidRDefault="00320B35" w:rsidP="00320B35">
      <w:pPr>
        <w:jc w:val="both"/>
        <w:rPr>
          <w:rFonts w:asciiTheme="minorHAnsi" w:hAnsiTheme="minorHAnsi" w:cstheme="minorHAnsi"/>
          <w:sz w:val="24"/>
          <w:szCs w:val="24"/>
        </w:rPr>
      </w:pPr>
    </w:p>
    <w:p w14:paraId="743576B5" w14:textId="77777777" w:rsidR="00320B35" w:rsidRPr="00400682" w:rsidRDefault="00320B35" w:rsidP="00320B35">
      <w:pPr>
        <w:jc w:val="both"/>
        <w:rPr>
          <w:rFonts w:asciiTheme="minorHAnsi" w:hAnsiTheme="minorHAnsi" w:cstheme="minorHAnsi"/>
          <w:sz w:val="24"/>
          <w:szCs w:val="24"/>
        </w:rPr>
      </w:pPr>
    </w:p>
    <w:p w14:paraId="4217F4F7" w14:textId="77777777" w:rsidR="00320B35" w:rsidRPr="00400682" w:rsidRDefault="00320B35" w:rsidP="00320B35">
      <w:pPr>
        <w:jc w:val="both"/>
        <w:rPr>
          <w:rFonts w:asciiTheme="minorHAnsi" w:hAnsiTheme="minorHAnsi" w:cstheme="minorHAnsi"/>
          <w:sz w:val="24"/>
          <w:szCs w:val="24"/>
        </w:rPr>
      </w:pPr>
      <w:sdt>
        <w:sdtPr>
          <w:rPr>
            <w:rFonts w:asciiTheme="minorHAnsi" w:hAnsiTheme="minorHAnsi" w:cstheme="minorHAnsi"/>
            <w:sz w:val="24"/>
            <w:szCs w:val="24"/>
          </w:rPr>
          <w:id w:val="120430453"/>
          <w:placeholder>
            <w:docPart w:val="CCA12998BE2143F9A2024FE999228C17"/>
          </w:placeholder>
          <w:showingPlcHdr/>
          <w:text/>
        </w:sdtPr>
        <w:sdtContent>
          <w:r w:rsidRPr="00400682">
            <w:rPr>
              <w:rStyle w:val="Besedilooznabemesta"/>
              <w:rFonts w:asciiTheme="minorHAnsi" w:eastAsia="MS ??" w:hAnsiTheme="minorHAnsi" w:cstheme="minorHAnsi"/>
              <w:sz w:val="24"/>
              <w:szCs w:val="24"/>
            </w:rPr>
            <w:t>Kliknite ali tapnite tukaj, če želite vnesti besedilo.</w:t>
          </w:r>
        </w:sdtContent>
      </w:sdt>
      <w:r w:rsidRPr="00400682">
        <w:rPr>
          <w:rFonts w:asciiTheme="minorHAnsi" w:hAnsiTheme="minorHAnsi" w:cstheme="minorHAnsi"/>
          <w:sz w:val="24"/>
          <w:szCs w:val="24"/>
        </w:rPr>
        <w:t xml:space="preserve">                           </w:t>
      </w:r>
      <w:r w:rsidRPr="00400682">
        <w:rPr>
          <w:rFonts w:asciiTheme="minorHAnsi" w:hAnsiTheme="minorHAnsi" w:cstheme="minorHAnsi"/>
          <w:sz w:val="24"/>
          <w:szCs w:val="24"/>
        </w:rPr>
        <w:tab/>
        <w:t xml:space="preserve">    </w:t>
      </w:r>
      <w:sdt>
        <w:sdtPr>
          <w:rPr>
            <w:rFonts w:asciiTheme="minorHAnsi" w:hAnsiTheme="minorHAnsi" w:cstheme="minorHAnsi"/>
            <w:sz w:val="24"/>
            <w:szCs w:val="24"/>
          </w:rPr>
          <w:id w:val="-767383230"/>
          <w:placeholder>
            <w:docPart w:val="CCA12998BE2143F9A2024FE999228C17"/>
          </w:placeholder>
          <w:showingPlcHdr/>
          <w:text/>
        </w:sdtPr>
        <w:sdtContent>
          <w:r w:rsidRPr="00400682">
            <w:rPr>
              <w:rStyle w:val="Besedilooznabemesta"/>
              <w:rFonts w:asciiTheme="minorHAnsi" w:eastAsia="MS ??" w:hAnsiTheme="minorHAnsi" w:cstheme="minorHAnsi"/>
              <w:sz w:val="24"/>
              <w:szCs w:val="24"/>
            </w:rPr>
            <w:t>Kliknite ali tapnite tukaj, če želite vnesti besedilo.</w:t>
          </w:r>
        </w:sdtContent>
      </w:sdt>
    </w:p>
    <w:p w14:paraId="2C1D8145" w14:textId="77777777" w:rsidR="00320B35" w:rsidRPr="00400682" w:rsidRDefault="00320B35" w:rsidP="00320B35">
      <w:pPr>
        <w:jc w:val="both"/>
        <w:rPr>
          <w:rFonts w:asciiTheme="minorHAnsi" w:hAnsiTheme="minorHAnsi" w:cstheme="minorHAnsi"/>
          <w:i/>
          <w:iCs/>
          <w:sz w:val="24"/>
          <w:szCs w:val="24"/>
        </w:rPr>
      </w:pPr>
      <w:r w:rsidRPr="00400682">
        <w:rPr>
          <w:rFonts w:asciiTheme="minorHAnsi" w:hAnsiTheme="minorHAnsi" w:cstheme="minorHAnsi"/>
          <w:i/>
          <w:iCs/>
          <w:sz w:val="24"/>
          <w:szCs w:val="24"/>
        </w:rPr>
        <w:t>(Kraj in datum)                                                              Žig                  (Naziv in podpis zakonitega zastopnika ponudnika)</w:t>
      </w:r>
    </w:p>
    <w:p w14:paraId="02F5103B" w14:textId="77777777" w:rsidR="00320B35" w:rsidRPr="00400682" w:rsidRDefault="00320B35" w:rsidP="00320B35">
      <w:pPr>
        <w:pageBreakBefore/>
        <w:autoSpaceDE w:val="0"/>
        <w:rPr>
          <w:rFonts w:asciiTheme="minorHAnsi" w:hAnsiTheme="minorHAnsi" w:cstheme="minorHAnsi"/>
          <w:sz w:val="24"/>
          <w:szCs w:val="24"/>
        </w:rPr>
      </w:pPr>
      <w:r w:rsidRPr="00400682">
        <w:rPr>
          <w:rFonts w:asciiTheme="minorHAnsi" w:hAnsiTheme="minorHAnsi" w:cstheme="minorHAnsi"/>
          <w:b/>
          <w:i/>
          <w:sz w:val="24"/>
          <w:szCs w:val="24"/>
        </w:rPr>
        <w:lastRenderedPageBreak/>
        <w:t>OBR-6</w:t>
      </w:r>
    </w:p>
    <w:p w14:paraId="0E7C6AF3" w14:textId="77777777" w:rsidR="00320B35" w:rsidRPr="00400682" w:rsidRDefault="00320B35" w:rsidP="00320B35">
      <w:pPr>
        <w:rPr>
          <w:rFonts w:asciiTheme="minorHAnsi" w:hAnsiTheme="minorHAnsi" w:cstheme="minorHAnsi"/>
          <w:sz w:val="24"/>
          <w:szCs w:val="24"/>
        </w:rPr>
      </w:pPr>
    </w:p>
    <w:p w14:paraId="561F92A4" w14:textId="77777777" w:rsidR="00320B35" w:rsidRPr="00400682" w:rsidRDefault="00320B35" w:rsidP="00320B35">
      <w:pPr>
        <w:tabs>
          <w:tab w:val="left" w:pos="2694"/>
          <w:tab w:val="left" w:pos="2977"/>
        </w:tabs>
        <w:ind w:right="1"/>
        <w:rPr>
          <w:rFonts w:asciiTheme="minorHAnsi" w:hAnsiTheme="minorHAnsi" w:cstheme="minorHAnsi"/>
          <w:sz w:val="24"/>
          <w:szCs w:val="24"/>
        </w:rPr>
      </w:pPr>
      <w:r w:rsidRPr="00400682">
        <w:rPr>
          <w:rFonts w:asciiTheme="minorHAnsi" w:hAnsiTheme="minorHAnsi" w:cstheme="minorHAnsi"/>
          <w:b/>
          <w:sz w:val="24"/>
          <w:szCs w:val="24"/>
        </w:rPr>
        <w:t>OBRAZEC GARANCIJE ZA DOBRO IZVEDBO POSLA</w:t>
      </w:r>
    </w:p>
    <w:p w14:paraId="14498E6C" w14:textId="77777777" w:rsidR="00320B35" w:rsidRPr="00400682" w:rsidRDefault="00320B35" w:rsidP="00320B35">
      <w:pPr>
        <w:tabs>
          <w:tab w:val="left" w:pos="2694"/>
          <w:tab w:val="left" w:pos="2977"/>
        </w:tabs>
        <w:ind w:right="1"/>
        <w:jc w:val="center"/>
        <w:rPr>
          <w:rFonts w:asciiTheme="minorHAnsi" w:hAnsiTheme="minorHAnsi" w:cstheme="minorHAnsi"/>
          <w:b/>
          <w:sz w:val="24"/>
          <w:szCs w:val="24"/>
        </w:rPr>
      </w:pPr>
    </w:p>
    <w:p w14:paraId="64E98DD7" w14:textId="77777777" w:rsidR="00320B35" w:rsidRPr="00400682" w:rsidRDefault="00320B35" w:rsidP="00320B35">
      <w:pPr>
        <w:tabs>
          <w:tab w:val="left" w:pos="2694"/>
          <w:tab w:val="left" w:pos="2977"/>
        </w:tabs>
        <w:ind w:right="1"/>
        <w:jc w:val="center"/>
        <w:rPr>
          <w:rFonts w:asciiTheme="minorHAnsi" w:hAnsiTheme="minorHAnsi" w:cstheme="minorHAnsi"/>
          <w:sz w:val="24"/>
          <w:szCs w:val="24"/>
        </w:rPr>
      </w:pPr>
      <w:r w:rsidRPr="00400682">
        <w:rPr>
          <w:rFonts w:asciiTheme="minorHAnsi" w:hAnsiTheme="minorHAnsi" w:cstheme="minorHAnsi"/>
          <w:b/>
          <w:sz w:val="24"/>
          <w:szCs w:val="24"/>
        </w:rPr>
        <w:t>IZVRŠNICA</w:t>
      </w:r>
    </w:p>
    <w:p w14:paraId="6EF34B51" w14:textId="77777777" w:rsidR="00320B35" w:rsidRPr="00400682" w:rsidRDefault="00320B35" w:rsidP="00320B35">
      <w:pPr>
        <w:shd w:val="clear" w:color="auto" w:fill="FFFFFF"/>
        <w:ind w:left="5"/>
        <w:jc w:val="center"/>
        <w:rPr>
          <w:rFonts w:asciiTheme="minorHAnsi" w:hAnsiTheme="minorHAnsi" w:cstheme="minorHAnsi"/>
          <w:b/>
          <w:sz w:val="24"/>
          <w:szCs w:val="24"/>
        </w:rPr>
      </w:pPr>
    </w:p>
    <w:tbl>
      <w:tblPr>
        <w:tblW w:w="9601" w:type="dxa"/>
        <w:tblInd w:w="5" w:type="dxa"/>
        <w:tblLayout w:type="fixed"/>
        <w:tblLook w:val="0000" w:firstRow="0" w:lastRow="0" w:firstColumn="0" w:lastColumn="0" w:noHBand="0" w:noVBand="0"/>
      </w:tblPr>
      <w:tblGrid>
        <w:gridCol w:w="1271"/>
        <w:gridCol w:w="959"/>
        <w:gridCol w:w="6412"/>
        <w:gridCol w:w="959"/>
      </w:tblGrid>
      <w:tr w:rsidR="00320B35" w:rsidRPr="00400682" w14:paraId="41713336" w14:textId="77777777" w:rsidTr="00320B35">
        <w:tc>
          <w:tcPr>
            <w:tcW w:w="2230" w:type="dxa"/>
            <w:gridSpan w:val="2"/>
            <w:shd w:val="clear" w:color="auto" w:fill="auto"/>
          </w:tcPr>
          <w:p w14:paraId="069D56F1" w14:textId="77777777" w:rsidR="00320B35" w:rsidRPr="00400682" w:rsidRDefault="00320B35" w:rsidP="00932B3D">
            <w:pPr>
              <w:jc w:val="both"/>
              <w:rPr>
                <w:rFonts w:asciiTheme="minorHAnsi" w:hAnsiTheme="minorHAnsi" w:cstheme="minorHAnsi"/>
                <w:sz w:val="24"/>
                <w:szCs w:val="24"/>
              </w:rPr>
            </w:pPr>
            <w:r w:rsidRPr="00400682">
              <w:rPr>
                <w:rFonts w:asciiTheme="minorHAnsi" w:hAnsiTheme="minorHAnsi" w:cstheme="minorHAnsi"/>
                <w:b/>
                <w:sz w:val="24"/>
                <w:szCs w:val="24"/>
              </w:rPr>
              <w:t>DOLŽNIK</w:t>
            </w:r>
          </w:p>
        </w:tc>
        <w:sdt>
          <w:sdtPr>
            <w:rPr>
              <w:rFonts w:asciiTheme="minorHAnsi" w:hAnsiTheme="minorHAnsi" w:cstheme="minorHAnsi"/>
              <w:b/>
              <w:sz w:val="24"/>
              <w:szCs w:val="24"/>
            </w:rPr>
            <w:id w:val="-1518228481"/>
            <w:placeholder>
              <w:docPart w:val="3493F18E5221448B9929396A88F5C87B"/>
            </w:placeholder>
            <w:showingPlcHdr/>
          </w:sdtPr>
          <w:sdtContent>
            <w:tc>
              <w:tcPr>
                <w:tcW w:w="7371" w:type="dxa"/>
                <w:gridSpan w:val="2"/>
                <w:shd w:val="clear" w:color="auto" w:fill="auto"/>
              </w:tcPr>
              <w:p w14:paraId="5D1D2069" w14:textId="77777777" w:rsidR="00320B35" w:rsidRPr="00400682" w:rsidRDefault="00320B35" w:rsidP="00932B3D">
                <w:pPr>
                  <w:snapToGrid w:val="0"/>
                  <w:jc w:val="both"/>
                  <w:rPr>
                    <w:rFonts w:asciiTheme="minorHAnsi" w:hAnsiTheme="minorHAnsi" w:cstheme="minorHAnsi"/>
                    <w:b/>
                    <w:sz w:val="24"/>
                    <w:szCs w:val="24"/>
                  </w:rPr>
                </w:pPr>
                <w:r w:rsidRPr="00400682">
                  <w:rPr>
                    <w:rStyle w:val="Besedilooznabemesta"/>
                    <w:rFonts w:asciiTheme="minorHAnsi" w:hAnsiTheme="minorHAnsi" w:cstheme="minorHAnsi"/>
                    <w:sz w:val="24"/>
                    <w:szCs w:val="24"/>
                  </w:rPr>
                  <w:t>Kliknite ali tapnite tukaj, če želite vnesti besedilo.</w:t>
                </w:r>
              </w:p>
            </w:tc>
          </w:sdtContent>
        </w:sdt>
      </w:tr>
      <w:tr w:rsidR="00320B35" w:rsidRPr="00400682" w14:paraId="643C9205" w14:textId="77777777" w:rsidTr="00320B35">
        <w:tc>
          <w:tcPr>
            <w:tcW w:w="2230" w:type="dxa"/>
            <w:gridSpan w:val="2"/>
            <w:shd w:val="clear" w:color="auto" w:fill="auto"/>
          </w:tcPr>
          <w:p w14:paraId="2EC67B01" w14:textId="77777777" w:rsidR="00320B35" w:rsidRPr="00400682" w:rsidRDefault="00320B35" w:rsidP="00932B3D">
            <w:pPr>
              <w:snapToGrid w:val="0"/>
              <w:jc w:val="both"/>
              <w:rPr>
                <w:rFonts w:asciiTheme="minorHAnsi" w:hAnsiTheme="minorHAnsi" w:cstheme="minorHAnsi"/>
                <w:b/>
                <w:sz w:val="24"/>
                <w:szCs w:val="24"/>
              </w:rPr>
            </w:pPr>
          </w:p>
        </w:tc>
        <w:tc>
          <w:tcPr>
            <w:tcW w:w="7371" w:type="dxa"/>
            <w:gridSpan w:val="2"/>
            <w:shd w:val="clear" w:color="auto" w:fill="auto"/>
          </w:tcPr>
          <w:p w14:paraId="0F69ADC8" w14:textId="77777777" w:rsidR="00320B35" w:rsidRPr="00400682" w:rsidRDefault="00320B35" w:rsidP="00932B3D">
            <w:pPr>
              <w:rPr>
                <w:rFonts w:asciiTheme="minorHAnsi" w:hAnsiTheme="minorHAnsi" w:cstheme="minorHAnsi"/>
                <w:sz w:val="24"/>
                <w:szCs w:val="24"/>
              </w:rPr>
            </w:pPr>
            <w:r w:rsidRPr="00400682">
              <w:rPr>
                <w:rFonts w:asciiTheme="minorHAnsi" w:hAnsiTheme="minorHAnsi" w:cstheme="minorHAnsi"/>
                <w:sz w:val="24"/>
                <w:szCs w:val="24"/>
              </w:rPr>
              <w:t>Ime ali firma</w:t>
            </w:r>
          </w:p>
        </w:tc>
      </w:tr>
      <w:tr w:rsidR="00320B35" w:rsidRPr="00400682" w14:paraId="1DAA4825" w14:textId="77777777" w:rsidTr="00320B35">
        <w:tc>
          <w:tcPr>
            <w:tcW w:w="2230" w:type="dxa"/>
            <w:gridSpan w:val="2"/>
            <w:shd w:val="clear" w:color="auto" w:fill="auto"/>
          </w:tcPr>
          <w:p w14:paraId="02BAA4C9" w14:textId="77777777" w:rsidR="00320B35" w:rsidRPr="00400682" w:rsidRDefault="00320B35" w:rsidP="00932B3D">
            <w:pPr>
              <w:snapToGrid w:val="0"/>
              <w:jc w:val="both"/>
              <w:rPr>
                <w:rFonts w:asciiTheme="minorHAnsi" w:hAnsiTheme="minorHAnsi" w:cstheme="minorHAnsi"/>
                <w:b/>
                <w:sz w:val="24"/>
                <w:szCs w:val="24"/>
              </w:rPr>
            </w:pPr>
          </w:p>
        </w:tc>
        <w:sdt>
          <w:sdtPr>
            <w:rPr>
              <w:rFonts w:asciiTheme="minorHAnsi" w:hAnsiTheme="minorHAnsi" w:cstheme="minorHAnsi"/>
              <w:b/>
              <w:sz w:val="24"/>
              <w:szCs w:val="24"/>
            </w:rPr>
            <w:id w:val="410815817"/>
            <w:placeholder>
              <w:docPart w:val="3493F18E5221448B9929396A88F5C87B"/>
            </w:placeholder>
            <w:showingPlcHdr/>
          </w:sdtPr>
          <w:sdtContent>
            <w:tc>
              <w:tcPr>
                <w:tcW w:w="7371" w:type="dxa"/>
                <w:gridSpan w:val="2"/>
                <w:shd w:val="clear" w:color="auto" w:fill="auto"/>
              </w:tcPr>
              <w:p w14:paraId="4D5053C3" w14:textId="77777777" w:rsidR="00320B35" w:rsidRPr="00400682" w:rsidRDefault="00320B35" w:rsidP="00932B3D">
                <w:pPr>
                  <w:snapToGrid w:val="0"/>
                  <w:rPr>
                    <w:rFonts w:asciiTheme="minorHAnsi" w:hAnsiTheme="minorHAnsi" w:cstheme="minorHAnsi"/>
                    <w:b/>
                    <w:sz w:val="24"/>
                    <w:szCs w:val="24"/>
                  </w:rPr>
                </w:pPr>
                <w:r w:rsidRPr="00400682">
                  <w:rPr>
                    <w:rStyle w:val="Besedilooznabemesta"/>
                    <w:rFonts w:asciiTheme="minorHAnsi" w:hAnsiTheme="minorHAnsi" w:cstheme="minorHAnsi"/>
                    <w:sz w:val="24"/>
                    <w:szCs w:val="24"/>
                  </w:rPr>
                  <w:t>Kliknite ali tapnite tukaj, če želite vnesti besedilo.</w:t>
                </w:r>
              </w:p>
            </w:tc>
          </w:sdtContent>
        </w:sdt>
      </w:tr>
      <w:tr w:rsidR="00320B35" w:rsidRPr="00400682" w14:paraId="54F3BF91" w14:textId="77777777" w:rsidTr="00320B35">
        <w:tc>
          <w:tcPr>
            <w:tcW w:w="2230" w:type="dxa"/>
            <w:gridSpan w:val="2"/>
            <w:shd w:val="clear" w:color="auto" w:fill="auto"/>
          </w:tcPr>
          <w:p w14:paraId="289E77ED" w14:textId="77777777" w:rsidR="00320B35" w:rsidRPr="00400682" w:rsidRDefault="00320B35" w:rsidP="00932B3D">
            <w:pPr>
              <w:snapToGrid w:val="0"/>
              <w:jc w:val="both"/>
              <w:rPr>
                <w:rFonts w:asciiTheme="minorHAnsi" w:hAnsiTheme="minorHAnsi" w:cstheme="minorHAnsi"/>
                <w:b/>
                <w:sz w:val="24"/>
                <w:szCs w:val="24"/>
              </w:rPr>
            </w:pPr>
          </w:p>
        </w:tc>
        <w:tc>
          <w:tcPr>
            <w:tcW w:w="7371" w:type="dxa"/>
            <w:gridSpan w:val="2"/>
            <w:shd w:val="clear" w:color="auto" w:fill="auto"/>
          </w:tcPr>
          <w:p w14:paraId="626B99AF" w14:textId="77777777" w:rsidR="00320B35" w:rsidRPr="00400682" w:rsidRDefault="00320B35" w:rsidP="00932B3D">
            <w:pPr>
              <w:jc w:val="both"/>
              <w:rPr>
                <w:rFonts w:asciiTheme="minorHAnsi" w:hAnsiTheme="minorHAnsi" w:cstheme="minorHAnsi"/>
                <w:sz w:val="24"/>
                <w:szCs w:val="24"/>
              </w:rPr>
            </w:pPr>
            <w:r w:rsidRPr="00400682">
              <w:rPr>
                <w:rFonts w:asciiTheme="minorHAnsi" w:hAnsiTheme="minorHAnsi" w:cstheme="minorHAnsi"/>
                <w:sz w:val="24"/>
                <w:szCs w:val="24"/>
              </w:rPr>
              <w:t>Sedež ali poslovni naslov</w:t>
            </w:r>
          </w:p>
        </w:tc>
      </w:tr>
      <w:tr w:rsidR="00320B35" w:rsidRPr="00400682" w14:paraId="1CFD2454" w14:textId="77777777" w:rsidTr="00320B35">
        <w:tc>
          <w:tcPr>
            <w:tcW w:w="2230" w:type="dxa"/>
            <w:gridSpan w:val="2"/>
            <w:shd w:val="clear" w:color="auto" w:fill="auto"/>
          </w:tcPr>
          <w:p w14:paraId="2608F438" w14:textId="77777777" w:rsidR="00320B35" w:rsidRPr="00400682" w:rsidRDefault="00320B35" w:rsidP="00932B3D">
            <w:pPr>
              <w:snapToGrid w:val="0"/>
              <w:jc w:val="both"/>
              <w:rPr>
                <w:rFonts w:asciiTheme="minorHAnsi" w:hAnsiTheme="minorHAnsi" w:cstheme="minorHAnsi"/>
                <w:b/>
                <w:sz w:val="24"/>
                <w:szCs w:val="24"/>
              </w:rPr>
            </w:pPr>
          </w:p>
        </w:tc>
        <w:sdt>
          <w:sdtPr>
            <w:rPr>
              <w:rFonts w:asciiTheme="minorHAnsi" w:hAnsiTheme="minorHAnsi" w:cstheme="minorHAnsi"/>
              <w:b/>
              <w:sz w:val="24"/>
              <w:szCs w:val="24"/>
            </w:rPr>
            <w:id w:val="-486393872"/>
            <w:placeholder>
              <w:docPart w:val="3493F18E5221448B9929396A88F5C87B"/>
            </w:placeholder>
            <w:showingPlcHdr/>
          </w:sdtPr>
          <w:sdtContent>
            <w:tc>
              <w:tcPr>
                <w:tcW w:w="7371" w:type="dxa"/>
                <w:gridSpan w:val="2"/>
                <w:shd w:val="clear" w:color="auto" w:fill="auto"/>
              </w:tcPr>
              <w:p w14:paraId="408DDA51" w14:textId="77777777" w:rsidR="00320B35" w:rsidRPr="00400682" w:rsidRDefault="00320B35" w:rsidP="00932B3D">
                <w:pPr>
                  <w:snapToGrid w:val="0"/>
                  <w:jc w:val="both"/>
                  <w:rPr>
                    <w:rFonts w:asciiTheme="minorHAnsi" w:hAnsiTheme="minorHAnsi" w:cstheme="minorHAnsi"/>
                    <w:b/>
                    <w:sz w:val="24"/>
                    <w:szCs w:val="24"/>
                  </w:rPr>
                </w:pPr>
                <w:r w:rsidRPr="00400682">
                  <w:rPr>
                    <w:rStyle w:val="Besedilooznabemesta"/>
                    <w:rFonts w:asciiTheme="minorHAnsi" w:hAnsiTheme="minorHAnsi" w:cstheme="minorHAnsi"/>
                    <w:sz w:val="24"/>
                    <w:szCs w:val="24"/>
                  </w:rPr>
                  <w:t>Kliknite ali tapnite tukaj, če želite vnesti besedilo.</w:t>
                </w:r>
              </w:p>
            </w:tc>
          </w:sdtContent>
        </w:sdt>
      </w:tr>
      <w:tr w:rsidR="00320B35" w:rsidRPr="00400682" w14:paraId="77928A52" w14:textId="77777777" w:rsidTr="00320B35">
        <w:tc>
          <w:tcPr>
            <w:tcW w:w="2230" w:type="dxa"/>
            <w:gridSpan w:val="2"/>
            <w:shd w:val="clear" w:color="auto" w:fill="auto"/>
          </w:tcPr>
          <w:p w14:paraId="36676842" w14:textId="77777777" w:rsidR="00320B35" w:rsidRPr="00400682" w:rsidRDefault="00320B35" w:rsidP="00932B3D">
            <w:pPr>
              <w:snapToGrid w:val="0"/>
              <w:jc w:val="both"/>
              <w:rPr>
                <w:rFonts w:asciiTheme="minorHAnsi" w:hAnsiTheme="minorHAnsi" w:cstheme="minorHAnsi"/>
                <w:b/>
                <w:sz w:val="24"/>
                <w:szCs w:val="24"/>
              </w:rPr>
            </w:pPr>
          </w:p>
        </w:tc>
        <w:tc>
          <w:tcPr>
            <w:tcW w:w="7371" w:type="dxa"/>
            <w:gridSpan w:val="2"/>
            <w:shd w:val="clear" w:color="auto" w:fill="auto"/>
          </w:tcPr>
          <w:p w14:paraId="3817793A" w14:textId="77777777" w:rsidR="00320B35" w:rsidRPr="00400682" w:rsidRDefault="00320B35" w:rsidP="00932B3D">
            <w:pPr>
              <w:jc w:val="both"/>
              <w:rPr>
                <w:rFonts w:asciiTheme="minorHAnsi" w:hAnsiTheme="minorHAnsi" w:cstheme="minorHAnsi"/>
                <w:sz w:val="24"/>
                <w:szCs w:val="24"/>
              </w:rPr>
            </w:pPr>
            <w:r w:rsidRPr="00400682">
              <w:rPr>
                <w:rFonts w:asciiTheme="minorHAnsi" w:hAnsiTheme="minorHAnsi" w:cstheme="minorHAnsi"/>
                <w:sz w:val="24"/>
                <w:szCs w:val="24"/>
              </w:rPr>
              <w:t>Davčna številka</w:t>
            </w:r>
          </w:p>
        </w:tc>
      </w:tr>
      <w:tr w:rsidR="00320B35" w:rsidRPr="00400682" w14:paraId="43752F35" w14:textId="77777777" w:rsidTr="00320B35">
        <w:tc>
          <w:tcPr>
            <w:tcW w:w="2230" w:type="dxa"/>
            <w:gridSpan w:val="2"/>
            <w:shd w:val="clear" w:color="auto" w:fill="auto"/>
          </w:tcPr>
          <w:p w14:paraId="4BD16D57" w14:textId="77777777" w:rsidR="00320B35" w:rsidRPr="00400682" w:rsidRDefault="00320B35" w:rsidP="00932B3D">
            <w:pPr>
              <w:snapToGrid w:val="0"/>
              <w:jc w:val="both"/>
              <w:rPr>
                <w:rFonts w:asciiTheme="minorHAnsi" w:hAnsiTheme="minorHAnsi" w:cstheme="minorHAnsi"/>
                <w:b/>
                <w:sz w:val="24"/>
                <w:szCs w:val="24"/>
              </w:rPr>
            </w:pPr>
          </w:p>
        </w:tc>
        <w:tc>
          <w:tcPr>
            <w:tcW w:w="7371" w:type="dxa"/>
            <w:gridSpan w:val="2"/>
            <w:shd w:val="clear" w:color="auto" w:fill="auto"/>
          </w:tcPr>
          <w:p w14:paraId="3C5C7EB1" w14:textId="77777777" w:rsidR="00320B35" w:rsidRPr="00400682" w:rsidRDefault="00320B35" w:rsidP="00932B3D">
            <w:pPr>
              <w:snapToGrid w:val="0"/>
              <w:jc w:val="both"/>
              <w:rPr>
                <w:rFonts w:asciiTheme="minorHAnsi" w:hAnsiTheme="minorHAnsi" w:cstheme="minorHAnsi"/>
                <w:b/>
                <w:sz w:val="24"/>
                <w:szCs w:val="24"/>
              </w:rPr>
            </w:pPr>
          </w:p>
        </w:tc>
      </w:tr>
      <w:tr w:rsidR="00320B35" w:rsidRPr="00400682" w14:paraId="5C0102D6" w14:textId="77777777" w:rsidTr="00320B35">
        <w:tc>
          <w:tcPr>
            <w:tcW w:w="2230" w:type="dxa"/>
            <w:gridSpan w:val="2"/>
            <w:shd w:val="clear" w:color="auto" w:fill="auto"/>
          </w:tcPr>
          <w:p w14:paraId="01A0D51B" w14:textId="77777777" w:rsidR="00320B35" w:rsidRPr="00400682" w:rsidRDefault="00320B35" w:rsidP="00932B3D">
            <w:pPr>
              <w:rPr>
                <w:rFonts w:asciiTheme="minorHAnsi" w:hAnsiTheme="minorHAnsi" w:cstheme="minorHAnsi"/>
                <w:sz w:val="24"/>
                <w:szCs w:val="24"/>
              </w:rPr>
            </w:pPr>
            <w:r w:rsidRPr="00400682">
              <w:rPr>
                <w:rFonts w:asciiTheme="minorHAnsi" w:hAnsiTheme="minorHAnsi" w:cstheme="minorHAnsi"/>
                <w:sz w:val="24"/>
                <w:szCs w:val="24"/>
              </w:rPr>
              <w:t>se zavezujem plačati</w:t>
            </w:r>
          </w:p>
        </w:tc>
        <w:tc>
          <w:tcPr>
            <w:tcW w:w="7371" w:type="dxa"/>
            <w:gridSpan w:val="2"/>
            <w:shd w:val="clear" w:color="auto" w:fill="auto"/>
          </w:tcPr>
          <w:p w14:paraId="121C1FEA" w14:textId="77777777" w:rsidR="00320B35" w:rsidRPr="00400682" w:rsidRDefault="00320B35" w:rsidP="00932B3D">
            <w:pPr>
              <w:snapToGrid w:val="0"/>
              <w:jc w:val="both"/>
              <w:rPr>
                <w:rFonts w:asciiTheme="minorHAnsi" w:hAnsiTheme="minorHAnsi" w:cstheme="minorHAnsi"/>
                <w:sz w:val="24"/>
                <w:szCs w:val="24"/>
              </w:rPr>
            </w:pPr>
          </w:p>
        </w:tc>
      </w:tr>
      <w:tr w:rsidR="00320B35" w:rsidRPr="00400682" w14:paraId="3DFAE2BB" w14:textId="77777777" w:rsidTr="00320B35">
        <w:tc>
          <w:tcPr>
            <w:tcW w:w="2230" w:type="dxa"/>
            <w:gridSpan w:val="2"/>
            <w:shd w:val="clear" w:color="auto" w:fill="auto"/>
          </w:tcPr>
          <w:p w14:paraId="2DD6C53D" w14:textId="77777777" w:rsidR="00320B35" w:rsidRPr="00400682" w:rsidRDefault="00320B35" w:rsidP="00932B3D">
            <w:pPr>
              <w:snapToGrid w:val="0"/>
              <w:rPr>
                <w:rFonts w:asciiTheme="minorHAnsi" w:hAnsiTheme="minorHAnsi" w:cstheme="minorHAnsi"/>
                <w:sz w:val="24"/>
                <w:szCs w:val="24"/>
              </w:rPr>
            </w:pPr>
          </w:p>
        </w:tc>
        <w:tc>
          <w:tcPr>
            <w:tcW w:w="7371" w:type="dxa"/>
            <w:gridSpan w:val="2"/>
            <w:shd w:val="clear" w:color="auto" w:fill="auto"/>
          </w:tcPr>
          <w:p w14:paraId="23599020" w14:textId="77777777" w:rsidR="00320B35" w:rsidRPr="00400682" w:rsidRDefault="00320B35" w:rsidP="00932B3D">
            <w:pPr>
              <w:snapToGrid w:val="0"/>
              <w:jc w:val="both"/>
              <w:rPr>
                <w:rFonts w:asciiTheme="minorHAnsi" w:hAnsiTheme="minorHAnsi" w:cstheme="minorHAnsi"/>
                <w:b/>
                <w:sz w:val="24"/>
                <w:szCs w:val="24"/>
              </w:rPr>
            </w:pPr>
          </w:p>
        </w:tc>
      </w:tr>
      <w:tr w:rsidR="00320B35" w:rsidRPr="00400682" w14:paraId="4867AC3C" w14:textId="77777777" w:rsidTr="00320B35">
        <w:trPr>
          <w:gridAfter w:val="1"/>
          <w:wAfter w:w="959" w:type="dxa"/>
        </w:trPr>
        <w:tc>
          <w:tcPr>
            <w:tcW w:w="1271" w:type="dxa"/>
            <w:shd w:val="clear" w:color="auto" w:fill="auto"/>
          </w:tcPr>
          <w:p w14:paraId="5CD9083B" w14:textId="77777777" w:rsidR="00320B35" w:rsidRPr="00400682" w:rsidRDefault="00320B35" w:rsidP="00932B3D">
            <w:pPr>
              <w:rPr>
                <w:rFonts w:asciiTheme="minorHAnsi" w:hAnsiTheme="minorHAnsi" w:cstheme="minorHAnsi"/>
                <w:sz w:val="24"/>
                <w:szCs w:val="24"/>
              </w:rPr>
            </w:pPr>
            <w:r w:rsidRPr="00400682">
              <w:rPr>
                <w:rFonts w:asciiTheme="minorHAnsi" w:hAnsiTheme="minorHAnsi" w:cstheme="minorHAnsi"/>
                <w:b/>
                <w:sz w:val="24"/>
                <w:szCs w:val="24"/>
              </w:rPr>
              <w:t>UPNIKU</w:t>
            </w:r>
          </w:p>
        </w:tc>
        <w:tc>
          <w:tcPr>
            <w:tcW w:w="7371" w:type="dxa"/>
            <w:gridSpan w:val="2"/>
            <w:tcBorders>
              <w:bottom w:val="single" w:sz="4" w:space="0" w:color="000000"/>
            </w:tcBorders>
            <w:shd w:val="clear" w:color="auto" w:fill="auto"/>
          </w:tcPr>
          <w:p w14:paraId="0D1DB9A5" w14:textId="77777777" w:rsidR="00320B35" w:rsidRPr="00400682" w:rsidRDefault="00320B35" w:rsidP="00932B3D">
            <w:pPr>
              <w:rPr>
                <w:rFonts w:asciiTheme="minorHAnsi" w:hAnsiTheme="minorHAnsi" w:cstheme="minorHAnsi"/>
                <w:sz w:val="24"/>
                <w:szCs w:val="24"/>
              </w:rPr>
            </w:pPr>
            <w:r w:rsidRPr="00400682">
              <w:rPr>
                <w:rFonts w:asciiTheme="minorHAnsi" w:hAnsiTheme="minorHAnsi" w:cstheme="minorHAnsi"/>
                <w:b/>
                <w:bCs/>
                <w:spacing w:val="-1"/>
                <w:sz w:val="24"/>
                <w:szCs w:val="24"/>
              </w:rPr>
              <w:t>Zdravstveni dom Murska Sobota, Grajska ulica 24, 9000 Murska Sobota</w:t>
            </w:r>
          </w:p>
        </w:tc>
      </w:tr>
    </w:tbl>
    <w:p w14:paraId="4C47439A" w14:textId="77777777" w:rsidR="00320B35" w:rsidRPr="00400682" w:rsidRDefault="00320B35" w:rsidP="00320B35">
      <w:pPr>
        <w:spacing w:line="248" w:lineRule="exact"/>
        <w:ind w:left="116"/>
        <w:rPr>
          <w:rFonts w:asciiTheme="minorHAnsi" w:hAnsiTheme="minorHAnsi" w:cstheme="minorHAnsi"/>
          <w:b/>
          <w:bCs/>
          <w:spacing w:val="-1"/>
          <w:sz w:val="24"/>
          <w:szCs w:val="24"/>
        </w:rPr>
      </w:pPr>
    </w:p>
    <w:p w14:paraId="64F9418F" w14:textId="77777777" w:rsidR="00320B35" w:rsidRPr="00400682" w:rsidRDefault="00320B35" w:rsidP="00320B35">
      <w:pPr>
        <w:spacing w:line="248" w:lineRule="exact"/>
        <w:ind w:left="116"/>
        <w:jc w:val="center"/>
        <w:rPr>
          <w:rFonts w:asciiTheme="minorHAnsi" w:hAnsiTheme="minorHAnsi" w:cstheme="minorHAnsi"/>
          <w:sz w:val="24"/>
          <w:szCs w:val="24"/>
        </w:rPr>
      </w:pPr>
      <w:r w:rsidRPr="00400682">
        <w:rPr>
          <w:rFonts w:asciiTheme="minorHAnsi" w:hAnsiTheme="minorHAnsi" w:cstheme="minorHAnsi"/>
          <w:b/>
          <w:bCs/>
          <w:noProof/>
          <w:spacing w:val="-1"/>
          <w:sz w:val="24"/>
          <w:szCs w:val="24"/>
        </w:rPr>
        <mc:AlternateContent>
          <mc:Choice Requires="wpg">
            <w:drawing>
              <wp:anchor distT="0" distB="0" distL="0" distR="0" simplePos="0" relativeHeight="251659264" behindDoc="0" locked="0" layoutInCell="1" allowOverlap="1" wp14:anchorId="28906231" wp14:editId="4613C499">
                <wp:simplePos x="0" y="0"/>
                <wp:positionH relativeFrom="page">
                  <wp:posOffset>895985</wp:posOffset>
                </wp:positionH>
                <wp:positionV relativeFrom="paragraph">
                  <wp:posOffset>431165</wp:posOffset>
                </wp:positionV>
                <wp:extent cx="5711190" cy="635"/>
                <wp:effectExtent l="10160" t="10160" r="12700" b="8255"/>
                <wp:wrapNone/>
                <wp:docPr id="43" name="Skupina 1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1190" cy="635"/>
                          <a:chOff x="1411" y="679"/>
                          <a:chExt cx="8994" cy="1"/>
                        </a:xfrm>
                      </wpg:grpSpPr>
                      <wps:wsp>
                        <wps:cNvPr id="44" name="Freeform 51"/>
                        <wps:cNvSpPr>
                          <a:spLocks noChangeArrowheads="1"/>
                        </wps:cNvSpPr>
                        <wps:spPr bwMode="auto">
                          <a:xfrm>
                            <a:off x="1411" y="679"/>
                            <a:ext cx="1598" cy="0"/>
                          </a:xfrm>
                          <a:custGeom>
                            <a:avLst/>
                            <a:gdLst>
                              <a:gd name="G0" fmla="+- 1598 0 0"/>
                              <a:gd name="G1" fmla="+- 4 0 0"/>
                              <a:gd name="T0" fmla="*/ 0 w 1598"/>
                              <a:gd name="T1" fmla="*/ 1598 w 1598"/>
                            </a:gdLst>
                            <a:ahLst/>
                            <a:cxnLst>
                              <a:cxn ang="0">
                                <a:pos x="T0" y="0"/>
                              </a:cxn>
                              <a:cxn ang="0">
                                <a:pos x="T1" y="0"/>
                              </a:cxn>
                            </a:cxnLst>
                            <a:rect l="0" t="0" r="r" b="b"/>
                            <a:pathLst>
                              <a:path w="1598">
                                <a:moveTo>
                                  <a:pt x="0" y="0"/>
                                </a:moveTo>
                                <a:lnTo>
                                  <a:pt x="1598" y="0"/>
                                </a:lnTo>
                              </a:path>
                            </a:pathLst>
                          </a:custGeom>
                          <a:noFill/>
                          <a:ln w="6480" cap="sq">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s:wsp>
                        <wps:cNvPr id="4" name="Freeform 52"/>
                        <wps:cNvSpPr>
                          <a:spLocks noChangeArrowheads="1"/>
                        </wps:cNvSpPr>
                        <wps:spPr bwMode="auto">
                          <a:xfrm>
                            <a:off x="3013" y="679"/>
                            <a:ext cx="798" cy="0"/>
                          </a:xfrm>
                          <a:custGeom>
                            <a:avLst/>
                            <a:gdLst>
                              <a:gd name="G0" fmla="+- 799 0 0"/>
                              <a:gd name="G1" fmla="+- 4 0 0"/>
                              <a:gd name="T0" fmla="*/ 0 w 799"/>
                              <a:gd name="T1" fmla="*/ 799 w 799"/>
                            </a:gdLst>
                            <a:ahLst/>
                            <a:cxnLst>
                              <a:cxn ang="0">
                                <a:pos x="T0" y="0"/>
                              </a:cxn>
                              <a:cxn ang="0">
                                <a:pos x="T1" y="0"/>
                              </a:cxn>
                            </a:cxnLst>
                            <a:rect l="0" t="0" r="r" b="b"/>
                            <a:pathLst>
                              <a:path w="799">
                                <a:moveTo>
                                  <a:pt x="0" y="0"/>
                                </a:moveTo>
                                <a:lnTo>
                                  <a:pt x="799" y="0"/>
                                </a:lnTo>
                              </a:path>
                            </a:pathLst>
                          </a:custGeom>
                          <a:noFill/>
                          <a:ln w="6480" cap="sq">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s:wsp>
                        <wps:cNvPr id="46" name="Freeform 53"/>
                        <wps:cNvSpPr>
                          <a:spLocks noChangeArrowheads="1"/>
                        </wps:cNvSpPr>
                        <wps:spPr bwMode="auto">
                          <a:xfrm>
                            <a:off x="3815" y="679"/>
                            <a:ext cx="1599" cy="0"/>
                          </a:xfrm>
                          <a:custGeom>
                            <a:avLst/>
                            <a:gdLst>
                              <a:gd name="G0" fmla="+- 1598 0 0"/>
                              <a:gd name="G1" fmla="+- 4 0 0"/>
                              <a:gd name="T0" fmla="*/ 0 w 1599"/>
                              <a:gd name="T1" fmla="*/ 1598 w 1599"/>
                            </a:gdLst>
                            <a:ahLst/>
                            <a:cxnLst>
                              <a:cxn ang="0">
                                <a:pos x="T0" y="0"/>
                              </a:cxn>
                              <a:cxn ang="0">
                                <a:pos x="T1" y="0"/>
                              </a:cxn>
                            </a:cxnLst>
                            <a:rect l="0" t="0" r="r" b="b"/>
                            <a:pathLst>
                              <a:path w="1599">
                                <a:moveTo>
                                  <a:pt x="0" y="0"/>
                                </a:moveTo>
                                <a:lnTo>
                                  <a:pt x="1598" y="0"/>
                                </a:lnTo>
                              </a:path>
                            </a:pathLst>
                          </a:custGeom>
                          <a:noFill/>
                          <a:ln w="6480" cap="sq">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s:wsp>
                        <wps:cNvPr id="47" name="Freeform 54"/>
                        <wps:cNvSpPr>
                          <a:spLocks noChangeArrowheads="1"/>
                        </wps:cNvSpPr>
                        <wps:spPr bwMode="auto">
                          <a:xfrm>
                            <a:off x="5418" y="679"/>
                            <a:ext cx="798" cy="0"/>
                          </a:xfrm>
                          <a:custGeom>
                            <a:avLst/>
                            <a:gdLst>
                              <a:gd name="G0" fmla="+- 799 0 0"/>
                              <a:gd name="G1" fmla="+- 4 0 0"/>
                              <a:gd name="T0" fmla="*/ 0 w 799"/>
                              <a:gd name="T1" fmla="*/ 799 w 799"/>
                            </a:gdLst>
                            <a:ahLst/>
                            <a:cxnLst>
                              <a:cxn ang="0">
                                <a:pos x="T0" y="0"/>
                              </a:cxn>
                              <a:cxn ang="0">
                                <a:pos x="T1" y="0"/>
                              </a:cxn>
                            </a:cxnLst>
                            <a:rect l="0" t="0" r="r" b="b"/>
                            <a:pathLst>
                              <a:path w="799">
                                <a:moveTo>
                                  <a:pt x="0" y="0"/>
                                </a:moveTo>
                                <a:lnTo>
                                  <a:pt x="799" y="0"/>
                                </a:lnTo>
                              </a:path>
                            </a:pathLst>
                          </a:custGeom>
                          <a:noFill/>
                          <a:ln w="6480" cap="sq">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s:wsp>
                        <wps:cNvPr id="48" name="Freeform 55"/>
                        <wps:cNvSpPr>
                          <a:spLocks noChangeArrowheads="1"/>
                        </wps:cNvSpPr>
                        <wps:spPr bwMode="auto">
                          <a:xfrm>
                            <a:off x="6220" y="679"/>
                            <a:ext cx="1599" cy="0"/>
                          </a:xfrm>
                          <a:custGeom>
                            <a:avLst/>
                            <a:gdLst>
                              <a:gd name="G0" fmla="+- 1598 0 0"/>
                              <a:gd name="G1" fmla="+- 4 0 0"/>
                              <a:gd name="T0" fmla="*/ 0 w 1599"/>
                              <a:gd name="T1" fmla="*/ 1598 w 1599"/>
                            </a:gdLst>
                            <a:ahLst/>
                            <a:cxnLst>
                              <a:cxn ang="0">
                                <a:pos x="T0" y="0"/>
                              </a:cxn>
                              <a:cxn ang="0">
                                <a:pos x="T1" y="0"/>
                              </a:cxn>
                            </a:cxnLst>
                            <a:rect l="0" t="0" r="r" b="b"/>
                            <a:pathLst>
                              <a:path w="1599">
                                <a:moveTo>
                                  <a:pt x="0" y="0"/>
                                </a:moveTo>
                                <a:lnTo>
                                  <a:pt x="1598" y="0"/>
                                </a:lnTo>
                              </a:path>
                            </a:pathLst>
                          </a:custGeom>
                          <a:noFill/>
                          <a:ln w="6480" cap="sq">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s:wsp>
                        <wps:cNvPr id="49" name="Freeform 56"/>
                        <wps:cNvSpPr>
                          <a:spLocks noChangeArrowheads="1"/>
                        </wps:cNvSpPr>
                        <wps:spPr bwMode="auto">
                          <a:xfrm>
                            <a:off x="7823" y="679"/>
                            <a:ext cx="798" cy="0"/>
                          </a:xfrm>
                          <a:custGeom>
                            <a:avLst/>
                            <a:gdLst>
                              <a:gd name="G0" fmla="+- 799 0 0"/>
                              <a:gd name="G1" fmla="+- 4 0 0"/>
                              <a:gd name="T0" fmla="*/ 0 w 799"/>
                              <a:gd name="T1" fmla="*/ 799 w 799"/>
                            </a:gdLst>
                            <a:ahLst/>
                            <a:cxnLst>
                              <a:cxn ang="0">
                                <a:pos x="T0" y="0"/>
                              </a:cxn>
                              <a:cxn ang="0">
                                <a:pos x="T1" y="0"/>
                              </a:cxn>
                            </a:cxnLst>
                            <a:rect l="0" t="0" r="r" b="b"/>
                            <a:pathLst>
                              <a:path w="799">
                                <a:moveTo>
                                  <a:pt x="0" y="0"/>
                                </a:moveTo>
                                <a:lnTo>
                                  <a:pt x="799" y="0"/>
                                </a:lnTo>
                              </a:path>
                            </a:pathLst>
                          </a:custGeom>
                          <a:noFill/>
                          <a:ln w="6480" cap="sq">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s:wsp>
                        <wps:cNvPr id="50" name="Freeform 57"/>
                        <wps:cNvSpPr>
                          <a:spLocks noChangeArrowheads="1"/>
                        </wps:cNvSpPr>
                        <wps:spPr bwMode="auto">
                          <a:xfrm>
                            <a:off x="8625" y="679"/>
                            <a:ext cx="1599" cy="0"/>
                          </a:xfrm>
                          <a:custGeom>
                            <a:avLst/>
                            <a:gdLst>
                              <a:gd name="G0" fmla="+- 1598 0 0"/>
                              <a:gd name="G1" fmla="+- 4 0 0"/>
                              <a:gd name="T0" fmla="*/ 0 w 1599"/>
                              <a:gd name="T1" fmla="*/ 1598 w 1599"/>
                            </a:gdLst>
                            <a:ahLst/>
                            <a:cxnLst>
                              <a:cxn ang="0">
                                <a:pos x="T0" y="0"/>
                              </a:cxn>
                              <a:cxn ang="0">
                                <a:pos x="T1" y="0"/>
                              </a:cxn>
                            </a:cxnLst>
                            <a:rect l="0" t="0" r="r" b="b"/>
                            <a:pathLst>
                              <a:path w="1599">
                                <a:moveTo>
                                  <a:pt x="0" y="0"/>
                                </a:moveTo>
                                <a:lnTo>
                                  <a:pt x="1598" y="0"/>
                                </a:lnTo>
                              </a:path>
                            </a:pathLst>
                          </a:custGeom>
                          <a:noFill/>
                          <a:ln w="6480" cap="sq">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s:wsp>
                        <wps:cNvPr id="51" name="Freeform 58"/>
                        <wps:cNvSpPr>
                          <a:spLocks noChangeArrowheads="1"/>
                        </wps:cNvSpPr>
                        <wps:spPr bwMode="auto">
                          <a:xfrm>
                            <a:off x="10227" y="679"/>
                            <a:ext cx="177" cy="0"/>
                          </a:xfrm>
                          <a:custGeom>
                            <a:avLst/>
                            <a:gdLst>
                              <a:gd name="G0" fmla="+- 177 0 0"/>
                              <a:gd name="G1" fmla="+- 4 0 0"/>
                              <a:gd name="T0" fmla="*/ 0 w 178"/>
                              <a:gd name="T1" fmla="*/ 177 w 178"/>
                            </a:gdLst>
                            <a:ahLst/>
                            <a:cxnLst>
                              <a:cxn ang="0">
                                <a:pos x="T0" y="0"/>
                              </a:cxn>
                              <a:cxn ang="0">
                                <a:pos x="T1" y="0"/>
                              </a:cxn>
                            </a:cxnLst>
                            <a:rect l="0" t="0" r="r" b="b"/>
                            <a:pathLst>
                              <a:path w="178">
                                <a:moveTo>
                                  <a:pt x="0" y="0"/>
                                </a:moveTo>
                                <a:lnTo>
                                  <a:pt x="177" y="0"/>
                                </a:lnTo>
                              </a:path>
                            </a:pathLst>
                          </a:custGeom>
                          <a:noFill/>
                          <a:ln w="6480" cap="sq">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07D13E1" id="Skupina 122" o:spid="_x0000_s1026" style="position:absolute;margin-left:70.55pt;margin-top:33.95pt;width:449.7pt;height:.05pt;z-index:251659264;mso-wrap-distance-left:0;mso-wrap-distance-right:0;mso-position-horizontal-relative:page" coordorigin="1411,679" coordsize="899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">
                <v:shape id="Freeform 51" o:spid="_x0000_s1027" style="position:absolute;left:1411;top:679;width:1598;height:0;visibility:visible;mso-wrap-style:none;v-text-anchor:middle" coordsize="159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" path="m,l1598,e" filled="f" strokeweight=".18mm">
                  <v:stroke endcap="square"/>
                  <v:path o:connecttype="custom" o:connectlocs="0,0;1598,0" o:connectangles="0,0"/>
                </v:shape>
                <v:shape id="Freeform 52" o:spid="_x0000_s1028" style="position:absolute;left:3013;top:679;width:798;height:0;visibility:visible;mso-wrap-style:none;v-text-anchor:middle" coordsize="7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" path="m,l799,e" filled="f" strokeweight=".18mm">
                  <v:stroke endcap="square"/>
                  <v:path o:connecttype="custom" o:connectlocs="0,0;798,0" o:connectangles="0,0"/>
                </v:shape>
                <v:shape id="Freeform 53" o:spid="_x0000_s1029" style="position:absolute;left:3815;top:679;width:1599;height:0;visibility:visible;mso-wrap-style:none;v-text-anchor:middle" coordsize="15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" path="m,l1598,e" filled="f" strokeweight=".18mm">
                  <v:stroke endcap="square"/>
                  <v:path o:connecttype="custom" o:connectlocs="0,0;1598,0" o:connectangles="0,0"/>
                </v:shape>
                <v:shape id="Freeform 54" o:spid="_x0000_s1030" style="position:absolute;left:5418;top:679;width:798;height:0;visibility:visible;mso-wrap-style:none;v-text-anchor:middle" coordsize="7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" path="m,l799,e" filled="f" strokeweight=".18mm">
                  <v:stroke endcap="square"/>
                  <v:path o:connecttype="custom" o:connectlocs="0,0;798,0" o:connectangles="0,0"/>
                </v:shape>
                <v:shape id="Freeform 55" o:spid="_x0000_s1031" style="position:absolute;left:6220;top:679;width:1599;height:0;visibility:visible;mso-wrap-style:none;v-text-anchor:middle" coordsize="15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" path="m,l1598,e" filled="f" strokeweight=".18mm">
                  <v:stroke endcap="square"/>
                  <v:path o:connecttype="custom" o:connectlocs="0,0;1598,0" o:connectangles="0,0"/>
                </v:shape>
                <v:shape id="Freeform 56" o:spid="_x0000_s1032" style="position:absolute;left:7823;top:679;width:798;height:0;visibility:visible;mso-wrap-style:none;v-text-anchor:middle" coordsize="7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" path="m,l799,e" filled="f" strokeweight=".18mm">
                  <v:stroke endcap="square"/>
                  <v:path o:connecttype="custom" o:connectlocs="0,0;798,0" o:connectangles="0,0"/>
                </v:shape>
                <v:shape id="Freeform 57" o:spid="_x0000_s1033" style="position:absolute;left:8625;top:679;width:1599;height:0;visibility:visible;mso-wrap-style:none;v-text-anchor:middle" coordsize="15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" path="m,l1598,e" filled="f" strokeweight=".18mm">
                  <v:stroke endcap="square"/>
                  <v:path o:connecttype="custom" o:connectlocs="0,0;1598,0" o:connectangles="0,0"/>
                </v:shape>
                <v:shape id="Freeform 58" o:spid="_x0000_s1034" style="position:absolute;left:10227;top:679;width:177;height:0;visibility:visible;mso-wrap-style:none;v-text-anchor:middle" coordsize="1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" path="m,l177,e" filled="f" strokeweight=".18mm">
                  <v:stroke endcap="square"/>
                  <v:path o:connecttype="custom" o:connectlocs="0,0;176,0" o:connectangles="0,0"/>
                </v:shape>
                <w10:wrap anchorx="page"/>
              </v:group>
            </w:pict>
          </mc:Fallback>
        </mc:AlternateContent>
      </w:r>
      <w:r w:rsidRPr="00400682">
        <w:rPr>
          <w:rFonts w:asciiTheme="minorHAnsi" w:hAnsiTheme="minorHAnsi" w:cstheme="minorHAnsi"/>
          <w:b/>
          <w:bCs/>
          <w:spacing w:val="-1"/>
          <w:sz w:val="24"/>
          <w:szCs w:val="24"/>
        </w:rPr>
        <w:t>NEP</w:t>
      </w:r>
      <w:r w:rsidRPr="00400682">
        <w:rPr>
          <w:rFonts w:asciiTheme="minorHAnsi" w:hAnsiTheme="minorHAnsi" w:cstheme="minorHAnsi"/>
          <w:b/>
          <w:bCs/>
          <w:spacing w:val="1"/>
          <w:sz w:val="24"/>
          <w:szCs w:val="24"/>
        </w:rPr>
        <w:t>O</w:t>
      </w:r>
      <w:r w:rsidRPr="00400682">
        <w:rPr>
          <w:rFonts w:asciiTheme="minorHAnsi" w:hAnsiTheme="minorHAnsi" w:cstheme="minorHAnsi"/>
          <w:b/>
          <w:bCs/>
          <w:spacing w:val="-1"/>
          <w:sz w:val="24"/>
          <w:szCs w:val="24"/>
        </w:rPr>
        <w:t>G</w:t>
      </w:r>
      <w:r w:rsidRPr="00400682">
        <w:rPr>
          <w:rFonts w:asciiTheme="minorHAnsi" w:hAnsiTheme="minorHAnsi" w:cstheme="minorHAnsi"/>
          <w:b/>
          <w:bCs/>
          <w:spacing w:val="1"/>
          <w:sz w:val="24"/>
          <w:szCs w:val="24"/>
        </w:rPr>
        <w:t>O</w:t>
      </w:r>
      <w:r w:rsidRPr="00400682">
        <w:rPr>
          <w:rFonts w:asciiTheme="minorHAnsi" w:hAnsiTheme="minorHAnsi" w:cstheme="minorHAnsi"/>
          <w:b/>
          <w:bCs/>
          <w:sz w:val="24"/>
          <w:szCs w:val="24"/>
        </w:rPr>
        <w:t>J</w:t>
      </w:r>
      <w:r w:rsidRPr="00400682">
        <w:rPr>
          <w:rFonts w:asciiTheme="minorHAnsi" w:hAnsiTheme="minorHAnsi" w:cstheme="minorHAnsi"/>
          <w:b/>
          <w:bCs/>
          <w:spacing w:val="-1"/>
          <w:sz w:val="24"/>
          <w:szCs w:val="24"/>
        </w:rPr>
        <w:t>N</w:t>
      </w:r>
      <w:r w:rsidRPr="00400682">
        <w:rPr>
          <w:rFonts w:asciiTheme="minorHAnsi" w:hAnsiTheme="minorHAnsi" w:cstheme="minorHAnsi"/>
          <w:b/>
          <w:bCs/>
          <w:sz w:val="24"/>
          <w:szCs w:val="24"/>
        </w:rPr>
        <w:t xml:space="preserve">O </w:t>
      </w:r>
      <w:r w:rsidRPr="00400682">
        <w:rPr>
          <w:rFonts w:asciiTheme="minorHAnsi" w:hAnsiTheme="minorHAnsi" w:cstheme="minorHAnsi"/>
          <w:b/>
          <w:bCs/>
          <w:spacing w:val="-1"/>
          <w:sz w:val="24"/>
          <w:szCs w:val="24"/>
        </w:rPr>
        <w:t>DE</w:t>
      </w:r>
      <w:r w:rsidRPr="00400682">
        <w:rPr>
          <w:rFonts w:asciiTheme="minorHAnsi" w:hAnsiTheme="minorHAnsi" w:cstheme="minorHAnsi"/>
          <w:b/>
          <w:bCs/>
          <w:spacing w:val="1"/>
          <w:sz w:val="24"/>
          <w:szCs w:val="24"/>
        </w:rPr>
        <w:t>N</w:t>
      </w:r>
      <w:r w:rsidRPr="00400682">
        <w:rPr>
          <w:rFonts w:asciiTheme="minorHAnsi" w:hAnsiTheme="minorHAnsi" w:cstheme="minorHAnsi"/>
          <w:b/>
          <w:bCs/>
          <w:spacing w:val="-6"/>
          <w:sz w:val="24"/>
          <w:szCs w:val="24"/>
        </w:rPr>
        <w:t>A</w:t>
      </w:r>
      <w:r w:rsidRPr="00400682">
        <w:rPr>
          <w:rFonts w:asciiTheme="minorHAnsi" w:hAnsiTheme="minorHAnsi" w:cstheme="minorHAnsi"/>
          <w:b/>
          <w:bCs/>
          <w:spacing w:val="1"/>
          <w:sz w:val="24"/>
          <w:szCs w:val="24"/>
        </w:rPr>
        <w:t>R</w:t>
      </w:r>
      <w:r w:rsidRPr="00400682">
        <w:rPr>
          <w:rFonts w:asciiTheme="minorHAnsi" w:hAnsiTheme="minorHAnsi" w:cstheme="minorHAnsi"/>
          <w:b/>
          <w:bCs/>
          <w:spacing w:val="3"/>
          <w:sz w:val="24"/>
          <w:szCs w:val="24"/>
        </w:rPr>
        <w:t>N</w:t>
      </w:r>
      <w:r w:rsidRPr="00400682">
        <w:rPr>
          <w:rFonts w:asciiTheme="minorHAnsi" w:hAnsiTheme="minorHAnsi" w:cstheme="minorHAnsi"/>
          <w:b/>
          <w:bCs/>
          <w:sz w:val="24"/>
          <w:szCs w:val="24"/>
        </w:rPr>
        <w:t xml:space="preserve">O </w:t>
      </w:r>
      <w:r w:rsidRPr="00400682">
        <w:rPr>
          <w:rFonts w:asciiTheme="minorHAnsi" w:hAnsiTheme="minorHAnsi" w:cstheme="minorHAnsi"/>
          <w:b/>
          <w:bCs/>
          <w:spacing w:val="1"/>
          <w:sz w:val="24"/>
          <w:szCs w:val="24"/>
        </w:rPr>
        <w:t>O</w:t>
      </w:r>
      <w:r w:rsidRPr="00400682">
        <w:rPr>
          <w:rFonts w:asciiTheme="minorHAnsi" w:hAnsiTheme="minorHAnsi" w:cstheme="minorHAnsi"/>
          <w:b/>
          <w:bCs/>
          <w:spacing w:val="-1"/>
          <w:sz w:val="24"/>
          <w:szCs w:val="24"/>
        </w:rPr>
        <w:t>BVE</w:t>
      </w:r>
      <w:r w:rsidRPr="00400682">
        <w:rPr>
          <w:rFonts w:asciiTheme="minorHAnsi" w:hAnsiTheme="minorHAnsi" w:cstheme="minorHAnsi"/>
          <w:b/>
          <w:bCs/>
          <w:sz w:val="24"/>
          <w:szCs w:val="24"/>
        </w:rPr>
        <w:t>Z</w:t>
      </w:r>
      <w:r w:rsidRPr="00400682">
        <w:rPr>
          <w:rFonts w:asciiTheme="minorHAnsi" w:hAnsiTheme="minorHAnsi" w:cstheme="minorHAnsi"/>
          <w:b/>
          <w:bCs/>
          <w:spacing w:val="-2"/>
          <w:sz w:val="24"/>
          <w:szCs w:val="24"/>
        </w:rPr>
        <w:t>N</w:t>
      </w:r>
      <w:r w:rsidRPr="00400682">
        <w:rPr>
          <w:rFonts w:asciiTheme="minorHAnsi" w:hAnsiTheme="minorHAnsi" w:cstheme="minorHAnsi"/>
          <w:b/>
          <w:bCs/>
          <w:spacing w:val="1"/>
          <w:sz w:val="24"/>
          <w:szCs w:val="24"/>
        </w:rPr>
        <w:t>O</w:t>
      </w:r>
      <w:r w:rsidRPr="00400682">
        <w:rPr>
          <w:rFonts w:asciiTheme="minorHAnsi" w:hAnsiTheme="minorHAnsi" w:cstheme="minorHAnsi"/>
          <w:b/>
          <w:bCs/>
          <w:spacing w:val="-1"/>
          <w:sz w:val="24"/>
          <w:szCs w:val="24"/>
        </w:rPr>
        <w:t>S</w:t>
      </w:r>
      <w:r w:rsidRPr="00400682">
        <w:rPr>
          <w:rFonts w:asciiTheme="minorHAnsi" w:hAnsiTheme="minorHAnsi" w:cstheme="minorHAnsi"/>
          <w:b/>
          <w:bCs/>
          <w:sz w:val="24"/>
          <w:szCs w:val="24"/>
        </w:rPr>
        <w:t xml:space="preserve">T </w:t>
      </w:r>
      <w:r w:rsidRPr="00400682">
        <w:rPr>
          <w:rFonts w:asciiTheme="minorHAnsi" w:hAnsiTheme="minorHAnsi" w:cstheme="minorHAnsi"/>
          <w:sz w:val="24"/>
          <w:szCs w:val="24"/>
        </w:rPr>
        <w:t>v d</w:t>
      </w:r>
      <w:r w:rsidRPr="00400682">
        <w:rPr>
          <w:rFonts w:asciiTheme="minorHAnsi" w:hAnsiTheme="minorHAnsi" w:cstheme="minorHAnsi"/>
          <w:spacing w:val="-1"/>
          <w:sz w:val="24"/>
          <w:szCs w:val="24"/>
        </w:rPr>
        <w:t>e</w:t>
      </w:r>
      <w:r w:rsidRPr="00400682">
        <w:rPr>
          <w:rFonts w:asciiTheme="minorHAnsi" w:hAnsiTheme="minorHAnsi" w:cstheme="minorHAnsi"/>
          <w:sz w:val="24"/>
          <w:szCs w:val="24"/>
        </w:rPr>
        <w:t>n</w:t>
      </w:r>
      <w:r w:rsidRPr="00400682">
        <w:rPr>
          <w:rFonts w:asciiTheme="minorHAnsi" w:hAnsiTheme="minorHAnsi" w:cstheme="minorHAnsi"/>
          <w:spacing w:val="-1"/>
          <w:sz w:val="24"/>
          <w:szCs w:val="24"/>
        </w:rPr>
        <w:t>a</w:t>
      </w:r>
      <w:r w:rsidRPr="00400682">
        <w:rPr>
          <w:rFonts w:asciiTheme="minorHAnsi" w:hAnsiTheme="minorHAnsi" w:cstheme="minorHAnsi"/>
          <w:spacing w:val="-2"/>
          <w:sz w:val="24"/>
          <w:szCs w:val="24"/>
        </w:rPr>
        <w:t>r</w:t>
      </w:r>
      <w:r w:rsidRPr="00400682">
        <w:rPr>
          <w:rFonts w:asciiTheme="minorHAnsi" w:hAnsiTheme="minorHAnsi" w:cstheme="minorHAnsi"/>
          <w:sz w:val="24"/>
          <w:szCs w:val="24"/>
        </w:rPr>
        <w:t>n</w:t>
      </w:r>
      <w:r w:rsidRPr="00400682">
        <w:rPr>
          <w:rFonts w:asciiTheme="minorHAnsi" w:hAnsiTheme="minorHAnsi" w:cstheme="minorHAnsi"/>
          <w:spacing w:val="-1"/>
          <w:sz w:val="24"/>
          <w:szCs w:val="24"/>
        </w:rPr>
        <w:t>e</w:t>
      </w:r>
      <w:r w:rsidRPr="00400682">
        <w:rPr>
          <w:rFonts w:asciiTheme="minorHAnsi" w:hAnsiTheme="minorHAnsi" w:cstheme="minorHAnsi"/>
          <w:sz w:val="24"/>
          <w:szCs w:val="24"/>
        </w:rPr>
        <w:t xml:space="preserve">m </w:t>
      </w:r>
      <w:r w:rsidRPr="00400682">
        <w:rPr>
          <w:rFonts w:asciiTheme="minorHAnsi" w:hAnsiTheme="minorHAnsi" w:cstheme="minorHAnsi"/>
          <w:spacing w:val="-2"/>
          <w:sz w:val="24"/>
          <w:szCs w:val="24"/>
        </w:rPr>
        <w:t>z</w:t>
      </w:r>
      <w:r w:rsidRPr="00400682">
        <w:rPr>
          <w:rFonts w:asciiTheme="minorHAnsi" w:hAnsiTheme="minorHAnsi" w:cstheme="minorHAnsi"/>
          <w:sz w:val="24"/>
          <w:szCs w:val="24"/>
        </w:rPr>
        <w:t>n</w:t>
      </w:r>
      <w:r w:rsidRPr="00400682">
        <w:rPr>
          <w:rFonts w:asciiTheme="minorHAnsi" w:hAnsiTheme="minorHAnsi" w:cstheme="minorHAnsi"/>
          <w:spacing w:val="-1"/>
          <w:sz w:val="24"/>
          <w:szCs w:val="24"/>
        </w:rPr>
        <w:t>e</w:t>
      </w:r>
      <w:r w:rsidRPr="00400682">
        <w:rPr>
          <w:rFonts w:asciiTheme="minorHAnsi" w:hAnsiTheme="minorHAnsi" w:cstheme="minorHAnsi"/>
          <w:spacing w:val="-2"/>
          <w:sz w:val="24"/>
          <w:szCs w:val="24"/>
        </w:rPr>
        <w:t>s</w:t>
      </w:r>
      <w:r w:rsidRPr="00400682">
        <w:rPr>
          <w:rFonts w:asciiTheme="minorHAnsi" w:hAnsiTheme="minorHAnsi" w:cstheme="minorHAnsi"/>
          <w:spacing w:val="2"/>
          <w:sz w:val="24"/>
          <w:szCs w:val="24"/>
        </w:rPr>
        <w:t>k</w:t>
      </w:r>
      <w:r w:rsidRPr="00400682">
        <w:rPr>
          <w:rFonts w:asciiTheme="minorHAnsi" w:hAnsiTheme="minorHAnsi" w:cstheme="minorHAnsi"/>
          <w:sz w:val="24"/>
          <w:szCs w:val="24"/>
        </w:rPr>
        <w:t>u</w:t>
      </w:r>
    </w:p>
    <w:p w14:paraId="49550A41" w14:textId="77777777" w:rsidR="00320B35" w:rsidRPr="00400682" w:rsidRDefault="00320B35" w:rsidP="00320B35">
      <w:pPr>
        <w:spacing w:line="200" w:lineRule="exact"/>
        <w:jc w:val="center"/>
        <w:rPr>
          <w:rFonts w:asciiTheme="minorHAnsi" w:hAnsiTheme="minorHAnsi" w:cstheme="minorHAnsi"/>
          <w:sz w:val="24"/>
          <w:szCs w:val="24"/>
        </w:rPr>
      </w:pPr>
    </w:p>
    <w:p w14:paraId="1CA222CF" w14:textId="3BDD2864" w:rsidR="00320B35" w:rsidRPr="001A2A25" w:rsidRDefault="00320B35" w:rsidP="00EC1239">
      <w:pPr>
        <w:spacing w:before="4" w:line="200" w:lineRule="exact"/>
        <w:rPr>
          <w:rFonts w:asciiTheme="minorHAnsi" w:hAnsiTheme="minorHAnsi" w:cstheme="minorHAnsi"/>
          <w:b/>
          <w:i/>
          <w:iCs/>
          <w:sz w:val="20"/>
          <w:szCs w:val="20"/>
        </w:rPr>
      </w:pPr>
      <w:r w:rsidRPr="00400682">
        <w:rPr>
          <w:rFonts w:asciiTheme="minorHAnsi" w:eastAsia="Times New Roman" w:hAnsiTheme="minorHAnsi" w:cstheme="minorHAnsi"/>
          <w:b/>
          <w:sz w:val="24"/>
          <w:szCs w:val="24"/>
        </w:rPr>
        <w:t xml:space="preserve">   </w:t>
      </w:r>
      <w:sdt>
        <w:sdtPr>
          <w:rPr>
            <w:rFonts w:asciiTheme="minorHAnsi" w:eastAsia="Times New Roman" w:hAnsiTheme="minorHAnsi" w:cstheme="minorHAnsi"/>
            <w:b/>
          </w:rPr>
          <w:id w:val="-1615208452"/>
          <w:placeholder>
            <w:docPart w:val="4957D2B8141841B080B277CAA22717BF"/>
          </w:placeholder>
          <w:showingPlcHdr/>
          <w:text/>
        </w:sdtPr>
        <w:sdtContent>
          <w:r w:rsidRPr="00320B35">
            <w:rPr>
              <w:rStyle w:val="Besedilooznabemesta"/>
              <w:rFonts w:asciiTheme="minorHAnsi" w:hAnsiTheme="minorHAnsi" w:cstheme="minorHAnsi"/>
            </w:rPr>
            <w:t>Kliknite ali tapnite tukaj, če želite vnesti besedilo.</w:t>
          </w:r>
        </w:sdtContent>
      </w:sdt>
      <w:r w:rsidRPr="00320B35">
        <w:rPr>
          <w:rFonts w:asciiTheme="minorHAnsi" w:eastAsia="Times New Roman" w:hAnsiTheme="minorHAnsi" w:cstheme="minorHAnsi"/>
          <w:b/>
        </w:rPr>
        <w:t xml:space="preserve">  </w:t>
      </w:r>
      <w:r w:rsidRPr="00320B35">
        <w:rPr>
          <w:rFonts w:asciiTheme="minorHAnsi" w:hAnsiTheme="minorHAnsi" w:cstheme="minorHAnsi"/>
          <w:b/>
        </w:rPr>
        <w:t xml:space="preserve">EUR    </w:t>
      </w:r>
      <w:sdt>
        <w:sdtPr>
          <w:rPr>
            <w:rFonts w:asciiTheme="minorHAnsi" w:hAnsiTheme="minorHAnsi" w:cstheme="minorHAnsi"/>
            <w:b/>
            <w:sz w:val="24"/>
            <w:szCs w:val="24"/>
          </w:rPr>
          <w:id w:val="1441568167"/>
          <w:placeholder>
            <w:docPart w:val="D358B955BDBE4366AD0C165292AC405E"/>
          </w:placeholder>
          <w:text/>
        </w:sdtPr>
        <w:sdtContent>
          <w:r w:rsidR="001A2A25">
            <w:rPr>
              <w:rFonts w:asciiTheme="minorHAnsi" w:hAnsiTheme="minorHAnsi" w:cstheme="minorHAnsi"/>
              <w:b/>
              <w:sz w:val="24"/>
              <w:szCs w:val="24"/>
            </w:rPr>
            <w:t xml:space="preserve"> </w:t>
          </w:r>
          <w:r w:rsidR="001A2A25">
            <w:rPr>
              <w:rFonts w:asciiTheme="minorHAnsi" w:hAnsiTheme="minorHAnsi" w:cstheme="minorHAnsi"/>
              <w:b/>
              <w:sz w:val="24"/>
              <w:szCs w:val="24"/>
            </w:rPr>
            <w:t xml:space="preserve">        </w:t>
          </w:r>
          <w:r w:rsidR="001A2A25">
            <w:rPr>
              <w:rFonts w:asciiTheme="minorHAnsi" w:hAnsiTheme="minorHAnsi" w:cstheme="minorHAnsi"/>
              <w:b/>
              <w:sz w:val="24"/>
              <w:szCs w:val="24"/>
            </w:rPr>
            <w:t xml:space="preserve"> </w:t>
          </w:r>
          <w:r w:rsidR="001A2A25">
            <w:rPr>
              <w:rFonts w:asciiTheme="minorHAnsi" w:hAnsiTheme="minorHAnsi" w:cstheme="minorHAnsi"/>
              <w:b/>
              <w:sz w:val="24"/>
              <w:szCs w:val="24"/>
            </w:rPr>
            <w:t xml:space="preserve">   </w:t>
          </w:r>
          <w:r w:rsidR="001A2A25" w:rsidRPr="003F54D5">
            <w:rPr>
              <w:rFonts w:asciiTheme="minorHAnsi" w:hAnsiTheme="minorHAnsi" w:cstheme="minorHAnsi"/>
              <w:b/>
              <w:sz w:val="24"/>
              <w:szCs w:val="24"/>
            </w:rPr>
            <w:t xml:space="preserve">evrov 00/100                                          </w:t>
          </w:r>
        </w:sdtContent>
      </w:sdt>
      <w:r w:rsidRPr="00320B35">
        <w:rPr>
          <w:rFonts w:asciiTheme="minorHAnsi" w:hAnsiTheme="minorHAnsi" w:cstheme="minorHAnsi"/>
          <w:b/>
        </w:rPr>
        <w:t xml:space="preserve">                           </w:t>
      </w:r>
    </w:p>
    <w:p w14:paraId="131E28EF" w14:textId="77777777" w:rsidR="00320B35" w:rsidRPr="00400682" w:rsidRDefault="00320B35" w:rsidP="00320B35">
      <w:pPr>
        <w:shd w:val="clear" w:color="auto" w:fill="FFFFFF"/>
        <w:spacing w:line="300" w:lineRule="atLeast"/>
        <w:jc w:val="both"/>
        <w:rPr>
          <w:rFonts w:asciiTheme="minorHAnsi" w:hAnsiTheme="minorHAnsi" w:cstheme="minorHAnsi"/>
          <w:sz w:val="24"/>
          <w:szCs w:val="24"/>
        </w:rPr>
      </w:pPr>
    </w:p>
    <w:p w14:paraId="0715021D" w14:textId="77777777" w:rsidR="00320B35" w:rsidRPr="00400682" w:rsidRDefault="00320B35" w:rsidP="00320B35">
      <w:pPr>
        <w:shd w:val="clear" w:color="auto" w:fill="FFFFFF"/>
        <w:spacing w:line="300" w:lineRule="atLeast"/>
        <w:jc w:val="both"/>
        <w:rPr>
          <w:rFonts w:asciiTheme="minorHAnsi" w:hAnsiTheme="minorHAnsi" w:cstheme="minorHAnsi"/>
          <w:sz w:val="24"/>
          <w:szCs w:val="24"/>
        </w:rPr>
      </w:pPr>
      <w:r w:rsidRPr="00400682">
        <w:rPr>
          <w:rFonts w:asciiTheme="minorHAnsi" w:hAnsiTheme="minorHAnsi" w:cstheme="minorHAnsi"/>
          <w:sz w:val="24"/>
          <w:szCs w:val="24"/>
        </w:rPr>
        <w:t>na p</w:t>
      </w:r>
      <w:r w:rsidRPr="00400682">
        <w:rPr>
          <w:rFonts w:asciiTheme="minorHAnsi" w:hAnsiTheme="minorHAnsi" w:cstheme="minorHAnsi"/>
          <w:spacing w:val="-1"/>
          <w:sz w:val="24"/>
          <w:szCs w:val="24"/>
        </w:rPr>
        <w:t>o</w:t>
      </w:r>
      <w:r w:rsidRPr="00400682">
        <w:rPr>
          <w:rFonts w:asciiTheme="minorHAnsi" w:hAnsiTheme="minorHAnsi" w:cstheme="minorHAnsi"/>
          <w:sz w:val="24"/>
          <w:szCs w:val="24"/>
        </w:rPr>
        <w:t>d</w:t>
      </w:r>
      <w:r w:rsidRPr="00400682">
        <w:rPr>
          <w:rFonts w:asciiTheme="minorHAnsi" w:hAnsiTheme="minorHAnsi" w:cstheme="minorHAnsi"/>
          <w:spacing w:val="-1"/>
          <w:sz w:val="24"/>
          <w:szCs w:val="24"/>
        </w:rPr>
        <w:t>l</w:t>
      </w:r>
      <w:r w:rsidRPr="00400682">
        <w:rPr>
          <w:rFonts w:asciiTheme="minorHAnsi" w:hAnsiTheme="minorHAnsi" w:cstheme="minorHAnsi"/>
          <w:sz w:val="24"/>
          <w:szCs w:val="24"/>
        </w:rPr>
        <w:t>a</w:t>
      </w:r>
      <w:r w:rsidRPr="00400682">
        <w:rPr>
          <w:rFonts w:asciiTheme="minorHAnsi" w:hAnsiTheme="minorHAnsi" w:cstheme="minorHAnsi"/>
          <w:spacing w:val="2"/>
          <w:sz w:val="24"/>
          <w:szCs w:val="24"/>
        </w:rPr>
        <w:t>g</w:t>
      </w:r>
      <w:r w:rsidRPr="00400682">
        <w:rPr>
          <w:rFonts w:asciiTheme="minorHAnsi" w:hAnsiTheme="minorHAnsi" w:cstheme="minorHAnsi"/>
          <w:sz w:val="24"/>
          <w:szCs w:val="24"/>
        </w:rPr>
        <w:t xml:space="preserve">i:  </w:t>
      </w:r>
    </w:p>
    <w:p w14:paraId="4BFEC93B" w14:textId="741DDEA1" w:rsidR="00320B35" w:rsidRPr="00400682" w:rsidRDefault="00320B35" w:rsidP="00320B35">
      <w:pPr>
        <w:shd w:val="clear" w:color="auto" w:fill="FFFFFF"/>
        <w:spacing w:line="300" w:lineRule="atLeast"/>
        <w:jc w:val="center"/>
        <w:rPr>
          <w:rFonts w:asciiTheme="minorHAnsi" w:hAnsiTheme="minorHAnsi" w:cstheme="minorHAnsi"/>
          <w:sz w:val="24"/>
          <w:szCs w:val="24"/>
        </w:rPr>
      </w:pPr>
      <w:r w:rsidRPr="00400682">
        <w:rPr>
          <w:rFonts w:asciiTheme="minorHAnsi" w:hAnsiTheme="minorHAnsi" w:cstheme="minorHAnsi"/>
          <w:sz w:val="24"/>
          <w:szCs w:val="24"/>
        </w:rPr>
        <w:t xml:space="preserve">garancije za dobro izvedbo posla  v okviru izvedbe </w:t>
      </w:r>
      <w:r w:rsidR="00EC1239">
        <w:rPr>
          <w:rFonts w:asciiTheme="minorHAnsi" w:hAnsiTheme="minorHAnsi" w:cstheme="minorHAnsi"/>
          <w:sz w:val="24"/>
          <w:szCs w:val="24"/>
        </w:rPr>
        <w:t>N</w:t>
      </w:r>
      <w:r w:rsidR="007F3344">
        <w:rPr>
          <w:rFonts w:asciiTheme="minorHAnsi" w:hAnsiTheme="minorHAnsi" w:cstheme="minorHAnsi"/>
          <w:sz w:val="24"/>
          <w:szCs w:val="24"/>
        </w:rPr>
        <w:t>MV</w:t>
      </w:r>
    </w:p>
    <w:p w14:paraId="087ACD34" w14:textId="77777777" w:rsidR="00320B35" w:rsidRPr="00400682" w:rsidRDefault="00320B35" w:rsidP="00320B35">
      <w:pPr>
        <w:shd w:val="clear" w:color="auto" w:fill="FFFFFF"/>
        <w:spacing w:line="300" w:lineRule="atLeast"/>
        <w:jc w:val="center"/>
        <w:rPr>
          <w:rFonts w:asciiTheme="minorHAnsi" w:hAnsiTheme="minorHAnsi" w:cstheme="minorHAnsi"/>
          <w:sz w:val="24"/>
          <w:szCs w:val="24"/>
        </w:rPr>
      </w:pPr>
      <w:r w:rsidRPr="00400682">
        <w:rPr>
          <w:rFonts w:asciiTheme="minorHAnsi" w:hAnsiTheme="minorHAnsi" w:cstheme="minorHAnsi"/>
          <w:b/>
          <w:sz w:val="24"/>
          <w:szCs w:val="24"/>
        </w:rPr>
        <w:t>»</w:t>
      </w:r>
      <w:r w:rsidRPr="00400682">
        <w:rPr>
          <w:rFonts w:asciiTheme="minorHAnsi" w:hAnsiTheme="minorHAnsi" w:cstheme="minorHAnsi"/>
          <w:b/>
          <w:bCs/>
          <w:sz w:val="24"/>
          <w:szCs w:val="24"/>
        </w:rPr>
        <w:t>Potrošni zobozdravstveni material za zobne ordinacije</w:t>
      </w:r>
      <w:r w:rsidRPr="00400682">
        <w:rPr>
          <w:rFonts w:asciiTheme="minorHAnsi" w:hAnsiTheme="minorHAnsi" w:cstheme="minorHAnsi"/>
          <w:b/>
          <w:sz w:val="24"/>
          <w:szCs w:val="24"/>
        </w:rPr>
        <w:t>«</w:t>
      </w:r>
    </w:p>
    <w:p w14:paraId="6A1F0587" w14:textId="3A50F93C" w:rsidR="00320B35" w:rsidRPr="001A2A25" w:rsidRDefault="00320B35" w:rsidP="001A2A25">
      <w:pPr>
        <w:spacing w:before="32"/>
        <w:ind w:left="116"/>
        <w:rPr>
          <w:rFonts w:asciiTheme="minorHAnsi" w:hAnsiTheme="minorHAnsi" w:cstheme="minorHAnsi"/>
          <w:i/>
          <w:iCs/>
          <w:spacing w:val="-1"/>
          <w:sz w:val="20"/>
          <w:szCs w:val="20"/>
        </w:rPr>
      </w:pPr>
      <w:r w:rsidRPr="00400682">
        <w:rPr>
          <w:rFonts w:asciiTheme="minorHAnsi" w:hAnsiTheme="minorHAnsi" w:cstheme="minorHAnsi"/>
          <w:noProof/>
          <w:sz w:val="24"/>
          <w:szCs w:val="24"/>
        </w:rPr>
        <mc:AlternateContent>
          <mc:Choice Requires="wpg">
            <w:drawing>
              <wp:anchor distT="0" distB="0" distL="0" distR="0" simplePos="0" relativeHeight="251660288" behindDoc="0" locked="0" layoutInCell="1" allowOverlap="1" wp14:anchorId="7F69F067" wp14:editId="1E38A2EB">
                <wp:simplePos x="0" y="0"/>
                <wp:positionH relativeFrom="margin">
                  <wp:posOffset>533400</wp:posOffset>
                </wp:positionH>
                <wp:positionV relativeFrom="paragraph">
                  <wp:posOffset>18415</wp:posOffset>
                </wp:positionV>
                <wp:extent cx="5033010" cy="57785"/>
                <wp:effectExtent l="19050" t="19050" r="34290" b="0"/>
                <wp:wrapNone/>
                <wp:docPr id="27" name="Skupina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33010" cy="57785"/>
                          <a:chOff x="2474" y="228"/>
                          <a:chExt cx="7926" cy="1"/>
                        </a:xfrm>
                      </wpg:grpSpPr>
                      <wps:wsp>
                        <wps:cNvPr id="28" name="Freeform 69"/>
                        <wps:cNvSpPr>
                          <a:spLocks noChangeArrowheads="1"/>
                        </wps:cNvSpPr>
                        <wps:spPr bwMode="auto">
                          <a:xfrm>
                            <a:off x="2474" y="228"/>
                            <a:ext cx="2933" cy="0"/>
                          </a:xfrm>
                          <a:custGeom>
                            <a:avLst/>
                            <a:gdLst>
                              <a:gd name="G0" fmla="+- 2930 0 0"/>
                              <a:gd name="G1" fmla="+- 4 0 0"/>
                              <a:gd name="T0" fmla="*/ 0 w 2931"/>
                              <a:gd name="T1" fmla="*/ 2930 w 2931"/>
                            </a:gdLst>
                            <a:ahLst/>
                            <a:cxnLst>
                              <a:cxn ang="0">
                                <a:pos x="T0" y="0"/>
                              </a:cxn>
                              <a:cxn ang="0">
                                <a:pos x="T1" y="0"/>
                              </a:cxn>
                            </a:cxnLst>
                            <a:rect l="0" t="0" r="r" b="b"/>
                            <a:pathLst>
                              <a:path w="2931">
                                <a:moveTo>
                                  <a:pt x="0" y="0"/>
                                </a:moveTo>
                                <a:lnTo>
                                  <a:pt x="2930" y="0"/>
                                </a:lnTo>
                              </a:path>
                            </a:pathLst>
                          </a:custGeom>
                          <a:noFill/>
                          <a:ln w="6480" cap="sq">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s:wsp>
                        <wps:cNvPr id="29" name="Freeform 70"/>
                        <wps:cNvSpPr>
                          <a:spLocks noChangeArrowheads="1"/>
                        </wps:cNvSpPr>
                        <wps:spPr bwMode="auto">
                          <a:xfrm>
                            <a:off x="5410" y="228"/>
                            <a:ext cx="799" cy="0"/>
                          </a:xfrm>
                          <a:custGeom>
                            <a:avLst/>
                            <a:gdLst>
                              <a:gd name="G0" fmla="+- 799 0 0"/>
                              <a:gd name="G1" fmla="+- 4 0 0"/>
                              <a:gd name="T0" fmla="*/ 0 w 799"/>
                              <a:gd name="T1" fmla="*/ 799 w 799"/>
                            </a:gdLst>
                            <a:ahLst/>
                            <a:cxnLst>
                              <a:cxn ang="0">
                                <a:pos x="T0" y="0"/>
                              </a:cxn>
                              <a:cxn ang="0">
                                <a:pos x="T1" y="0"/>
                              </a:cxn>
                            </a:cxnLst>
                            <a:rect l="0" t="0" r="r" b="b"/>
                            <a:pathLst>
                              <a:path w="799">
                                <a:moveTo>
                                  <a:pt x="0" y="0"/>
                                </a:moveTo>
                                <a:lnTo>
                                  <a:pt x="799" y="0"/>
                                </a:lnTo>
                              </a:path>
                            </a:pathLst>
                          </a:custGeom>
                          <a:noFill/>
                          <a:ln w="6480" cap="sq">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s:wsp>
                        <wps:cNvPr id="30" name="Freeform 71"/>
                        <wps:cNvSpPr>
                          <a:spLocks noChangeArrowheads="1"/>
                        </wps:cNvSpPr>
                        <wps:spPr bwMode="auto">
                          <a:xfrm>
                            <a:off x="6212" y="228"/>
                            <a:ext cx="1600" cy="0"/>
                          </a:xfrm>
                          <a:custGeom>
                            <a:avLst/>
                            <a:gdLst>
                              <a:gd name="G0" fmla="+- 1598 0 0"/>
                              <a:gd name="G1" fmla="+- 4 0 0"/>
                              <a:gd name="T0" fmla="*/ 0 w 1599"/>
                              <a:gd name="T1" fmla="*/ 1598 w 1599"/>
                            </a:gdLst>
                            <a:ahLst/>
                            <a:cxnLst>
                              <a:cxn ang="0">
                                <a:pos x="T0" y="0"/>
                              </a:cxn>
                              <a:cxn ang="0">
                                <a:pos x="T1" y="0"/>
                              </a:cxn>
                            </a:cxnLst>
                            <a:rect l="0" t="0" r="r" b="b"/>
                            <a:pathLst>
                              <a:path w="1599">
                                <a:moveTo>
                                  <a:pt x="0" y="0"/>
                                </a:moveTo>
                                <a:lnTo>
                                  <a:pt x="1598" y="0"/>
                                </a:lnTo>
                              </a:path>
                            </a:pathLst>
                          </a:custGeom>
                          <a:noFill/>
                          <a:ln w="6480" cap="sq">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s:wsp>
                        <wps:cNvPr id="31" name="Freeform 72"/>
                        <wps:cNvSpPr>
                          <a:spLocks noChangeArrowheads="1"/>
                        </wps:cNvSpPr>
                        <wps:spPr bwMode="auto">
                          <a:xfrm>
                            <a:off x="7815" y="228"/>
                            <a:ext cx="799" cy="0"/>
                          </a:xfrm>
                          <a:custGeom>
                            <a:avLst/>
                            <a:gdLst>
                              <a:gd name="G0" fmla="+- 799 0 0"/>
                              <a:gd name="G1" fmla="+- 4 0 0"/>
                              <a:gd name="T0" fmla="*/ 0 w 799"/>
                              <a:gd name="T1" fmla="*/ 799 w 799"/>
                            </a:gdLst>
                            <a:ahLst/>
                            <a:cxnLst>
                              <a:cxn ang="0">
                                <a:pos x="T0" y="0"/>
                              </a:cxn>
                              <a:cxn ang="0">
                                <a:pos x="T1" y="0"/>
                              </a:cxn>
                            </a:cxnLst>
                            <a:rect l="0" t="0" r="r" b="b"/>
                            <a:pathLst>
                              <a:path w="799">
                                <a:moveTo>
                                  <a:pt x="0" y="0"/>
                                </a:moveTo>
                                <a:lnTo>
                                  <a:pt x="799" y="0"/>
                                </a:lnTo>
                              </a:path>
                            </a:pathLst>
                          </a:custGeom>
                          <a:noFill/>
                          <a:ln w="6480" cap="sq">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s:wsp>
                        <wps:cNvPr id="32" name="Freeform 73"/>
                        <wps:cNvSpPr>
                          <a:spLocks noChangeArrowheads="1"/>
                        </wps:cNvSpPr>
                        <wps:spPr bwMode="auto">
                          <a:xfrm>
                            <a:off x="8617" y="228"/>
                            <a:ext cx="1244" cy="0"/>
                          </a:xfrm>
                          <a:custGeom>
                            <a:avLst/>
                            <a:gdLst>
                              <a:gd name="G0" fmla="+- 1243 0 0"/>
                              <a:gd name="G1" fmla="+- 4 0 0"/>
                              <a:gd name="T0" fmla="*/ 0 w 1244"/>
                              <a:gd name="T1" fmla="*/ 1243 w 1244"/>
                            </a:gdLst>
                            <a:ahLst/>
                            <a:cxnLst>
                              <a:cxn ang="0">
                                <a:pos x="T0" y="0"/>
                              </a:cxn>
                              <a:cxn ang="0">
                                <a:pos x="T1" y="0"/>
                              </a:cxn>
                            </a:cxnLst>
                            <a:rect l="0" t="0" r="r" b="b"/>
                            <a:pathLst>
                              <a:path w="1244">
                                <a:moveTo>
                                  <a:pt x="0" y="0"/>
                                </a:moveTo>
                                <a:lnTo>
                                  <a:pt x="1243" y="0"/>
                                </a:lnTo>
                              </a:path>
                            </a:pathLst>
                          </a:custGeom>
                          <a:noFill/>
                          <a:ln w="6480" cap="sq">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s:wsp>
                        <wps:cNvPr id="33" name="Freeform 74"/>
                        <wps:cNvSpPr>
                          <a:spLocks noChangeArrowheads="1"/>
                        </wps:cNvSpPr>
                        <wps:spPr bwMode="auto">
                          <a:xfrm>
                            <a:off x="9865" y="228"/>
                            <a:ext cx="534" cy="0"/>
                          </a:xfrm>
                          <a:custGeom>
                            <a:avLst/>
                            <a:gdLst>
                              <a:gd name="G0" fmla="+- 535 0 0"/>
                              <a:gd name="G1" fmla="+- 4 0 0"/>
                              <a:gd name="T0" fmla="*/ 0 w 535"/>
                              <a:gd name="T1" fmla="*/ 535 w 535"/>
                            </a:gdLst>
                            <a:ahLst/>
                            <a:cxnLst>
                              <a:cxn ang="0">
                                <a:pos x="T0" y="0"/>
                              </a:cxn>
                              <a:cxn ang="0">
                                <a:pos x="T1" y="0"/>
                              </a:cxn>
                            </a:cxnLst>
                            <a:rect l="0" t="0" r="r" b="b"/>
                            <a:pathLst>
                              <a:path w="535">
                                <a:moveTo>
                                  <a:pt x="0" y="0"/>
                                </a:moveTo>
                                <a:lnTo>
                                  <a:pt x="535" y="0"/>
                                </a:lnTo>
                              </a:path>
                            </a:pathLst>
                          </a:custGeom>
                          <a:noFill/>
                          <a:ln w="6480" cap="sq">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8A1DFE" id="Skupina 106" o:spid="_x0000_s1026" style="position:absolute;margin-left:42pt;margin-top:1.45pt;width:396.3pt;height:4.55pt;z-index:251660288;mso-wrap-distance-left:0;mso-wrap-distance-right:0;mso-position-horizontal-relative:margin" coordorigin="2474,228" coordsize="792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">
                <v:shape id="Freeform 69" o:spid="_x0000_s1027" style="position:absolute;left:2474;top:228;width:2933;height:0;visibility:visible;mso-wrap-style:none;v-text-anchor:middle" coordsize="293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" path="m,l2930,e" filled="f" strokeweight=".18mm">
                  <v:stroke endcap="square"/>
                  <v:path o:connecttype="custom" o:connectlocs="0,0;2932,0" o:connectangles="0,0"/>
                </v:shape>
                <v:shape id="Freeform 70" o:spid="_x0000_s1028" style="position:absolute;left:5410;top:228;width:799;height:0;visibility:visible;mso-wrap-style:none;v-text-anchor:middle" coordsize="7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" path="m,l799,e" filled="f" strokeweight=".18mm">
                  <v:stroke endcap="square"/>
                  <v:path o:connecttype="custom" o:connectlocs="0,0;799,0" o:connectangles="0,0"/>
                </v:shape>
                <v:shape id="Freeform 71" o:spid="_x0000_s1029" style="position:absolute;left:6212;top:228;width:1600;height:0;visibility:visible;mso-wrap-style:none;v-text-anchor:middle" coordsize="15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" path="m,l1598,e" filled="f" strokeweight=".18mm">
                  <v:stroke endcap="square"/>
                  <v:path o:connecttype="custom" o:connectlocs="0,0;1599,0" o:connectangles="0,0"/>
                </v:shape>
                <v:shape id="Freeform 72" o:spid="_x0000_s1030" style="position:absolute;left:7815;top:228;width:799;height:0;visibility:visible;mso-wrap-style:none;v-text-anchor:middle" coordsize="7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" path="m,l799,e" filled="f" strokeweight=".18mm">
                  <v:stroke endcap="square"/>
                  <v:path o:connecttype="custom" o:connectlocs="0,0;799,0" o:connectangles="0,0"/>
                </v:shape>
                <v:shape id="Freeform 73" o:spid="_x0000_s1031" style="position:absolute;left:8617;top:228;width:1244;height:0;visibility:visible;mso-wrap-style:none;v-text-anchor:middle" coordsize="12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" path="m,l1243,e" filled="f" strokeweight=".18mm">
                  <v:stroke endcap="square"/>
                  <v:path o:connecttype="custom" o:connectlocs="0,0;1243,0" o:connectangles="0,0"/>
                </v:shape>
                <v:shape id="Freeform 74" o:spid="_x0000_s1032" style="position:absolute;left:9865;top:228;width:534;height:0;visibility:visible;mso-wrap-style:none;v-text-anchor:middle" coordsize="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" path="m,l535,e" filled="f" strokeweight=".18mm">
                  <v:stroke endcap="square"/>
                  <v:path o:connecttype="custom" o:connectlocs="0,0;534,0" o:connectangles="0,0"/>
                </v:shape>
                <w10:wrap anchorx="margin"/>
              </v:group>
            </w:pict>
          </mc:Fallback>
        </mc:AlternateContent>
      </w:r>
      <w:r w:rsidRPr="00400682">
        <w:rPr>
          <w:rFonts w:asciiTheme="minorHAnsi" w:eastAsia="Times New Roman" w:hAnsiTheme="minorHAnsi" w:cstheme="minorHAnsi"/>
          <w:sz w:val="24"/>
          <w:szCs w:val="24"/>
        </w:rPr>
        <w:t xml:space="preserve">                                                                </w:t>
      </w:r>
    </w:p>
    <w:p w14:paraId="4323EA61" w14:textId="77777777" w:rsidR="00320B35" w:rsidRPr="00400682" w:rsidRDefault="00320B35" w:rsidP="00320B35">
      <w:pPr>
        <w:spacing w:before="2" w:line="220" w:lineRule="exact"/>
        <w:rPr>
          <w:rFonts w:asciiTheme="minorHAnsi" w:hAnsiTheme="minorHAnsi" w:cstheme="minorHAnsi"/>
          <w:sz w:val="24"/>
          <w:szCs w:val="24"/>
        </w:rPr>
      </w:pPr>
    </w:p>
    <w:sdt>
      <w:sdtPr>
        <w:rPr>
          <w:rFonts w:asciiTheme="minorHAnsi" w:hAnsiTheme="minorHAnsi" w:cstheme="minorHAnsi"/>
          <w:spacing w:val="-1"/>
          <w:sz w:val="24"/>
          <w:szCs w:val="24"/>
        </w:rPr>
        <w:id w:val="836422699"/>
        <w:placeholder>
          <w:docPart w:val="3493F18E5221448B9929396A88F5C87B"/>
        </w:placeholder>
      </w:sdtPr>
      <w:sdtContent>
        <w:tbl>
          <w:tblPr>
            <w:tblW w:w="0" w:type="auto"/>
            <w:tblInd w:w="116" w:type="dxa"/>
            <w:tblLayout w:type="fixed"/>
            <w:tblLook w:val="0000" w:firstRow="0" w:lastRow="0" w:firstColumn="0" w:lastColumn="0" w:noHBand="0" w:noVBand="0"/>
          </w:tblPr>
          <w:tblGrid>
            <w:gridCol w:w="2119"/>
            <w:gridCol w:w="7054"/>
          </w:tblGrid>
          <w:tr w:rsidR="00320B35" w:rsidRPr="00400682" w14:paraId="08A2152F" w14:textId="77777777" w:rsidTr="00932B3D">
            <w:tc>
              <w:tcPr>
                <w:tcW w:w="2119" w:type="dxa"/>
                <w:shd w:val="clear" w:color="auto" w:fill="auto"/>
              </w:tcPr>
              <w:p w14:paraId="53E35903" w14:textId="77777777" w:rsidR="00320B35" w:rsidRPr="00400682" w:rsidRDefault="00320B35" w:rsidP="00932B3D">
                <w:pPr>
                  <w:spacing w:before="32"/>
                  <w:rPr>
                    <w:rFonts w:asciiTheme="minorHAnsi" w:hAnsiTheme="minorHAnsi" w:cstheme="minorHAnsi"/>
                    <w:sz w:val="24"/>
                    <w:szCs w:val="24"/>
                  </w:rPr>
                </w:pPr>
                <w:r w:rsidRPr="00400682">
                  <w:rPr>
                    <w:rFonts w:asciiTheme="minorHAnsi" w:hAnsiTheme="minorHAnsi" w:cstheme="minorHAnsi"/>
                    <w:spacing w:val="-1"/>
                    <w:sz w:val="24"/>
                    <w:szCs w:val="24"/>
                  </w:rPr>
                  <w:t xml:space="preserve">ki se sme izplačati  </w:t>
                </w:r>
              </w:p>
            </w:tc>
            <w:sdt>
              <w:sdtPr>
                <w:rPr>
                  <w:rFonts w:asciiTheme="minorHAnsi" w:hAnsiTheme="minorHAnsi" w:cstheme="minorHAnsi"/>
                  <w:b/>
                  <w:spacing w:val="-1"/>
                  <w:sz w:val="24"/>
                  <w:szCs w:val="24"/>
                </w:rPr>
                <w:id w:val="194206943"/>
                <w:placeholder>
                  <w:docPart w:val="3493F18E5221448B9929396A88F5C87B"/>
                </w:placeholder>
                <w:showingPlcHdr/>
                <w:text/>
              </w:sdtPr>
              <w:sdtContent>
                <w:tc>
                  <w:tcPr>
                    <w:tcW w:w="7054" w:type="dxa"/>
                    <w:tcBorders>
                      <w:bottom w:val="single" w:sz="4" w:space="0" w:color="000000"/>
                    </w:tcBorders>
                    <w:shd w:val="clear" w:color="auto" w:fill="auto"/>
                  </w:tcPr>
                  <w:p w14:paraId="53DAB6C2" w14:textId="77777777" w:rsidR="00320B35" w:rsidRPr="00400682" w:rsidRDefault="00320B35" w:rsidP="00932B3D">
                    <w:pPr>
                      <w:pStyle w:val="Barvniseznampoudarek11"/>
                      <w:snapToGrid w:val="0"/>
                      <w:spacing w:before="32"/>
                      <w:ind w:left="1440"/>
                      <w:rPr>
                        <w:rFonts w:asciiTheme="minorHAnsi" w:hAnsiTheme="minorHAnsi" w:cstheme="minorHAnsi"/>
                        <w:b/>
                        <w:spacing w:val="-1"/>
                        <w:sz w:val="24"/>
                        <w:szCs w:val="24"/>
                      </w:rPr>
                    </w:pPr>
                    <w:r w:rsidRPr="00400682">
                      <w:rPr>
                        <w:rStyle w:val="Besedilooznabemesta"/>
                        <w:rFonts w:asciiTheme="minorHAnsi" w:hAnsiTheme="minorHAnsi" w:cstheme="minorHAnsi"/>
                        <w:sz w:val="24"/>
                        <w:szCs w:val="24"/>
                      </w:rPr>
                      <w:t>Kliknite ali tapnite tukaj, če želite vnesti besedilo.</w:t>
                    </w:r>
                  </w:p>
                </w:tc>
              </w:sdtContent>
            </w:sdt>
          </w:tr>
        </w:tbl>
        <w:p w14:paraId="4D136458" w14:textId="734DF0F4" w:rsidR="00320B35" w:rsidRPr="00400682" w:rsidRDefault="00320B35" w:rsidP="00320B35">
          <w:pPr>
            <w:spacing w:before="32"/>
            <w:ind w:left="116"/>
            <w:rPr>
              <w:rFonts w:asciiTheme="minorHAnsi" w:hAnsiTheme="minorHAnsi" w:cstheme="minorHAnsi"/>
              <w:sz w:val="24"/>
              <w:szCs w:val="24"/>
            </w:rPr>
          </w:pPr>
          <w:r w:rsidRPr="00400682">
            <w:rPr>
              <w:rFonts w:asciiTheme="minorHAnsi" w:eastAsia="Times New Roman" w:hAnsiTheme="minorHAnsi" w:cstheme="minorHAnsi"/>
              <w:spacing w:val="-1"/>
              <w:sz w:val="24"/>
              <w:szCs w:val="24"/>
            </w:rPr>
            <w:t xml:space="preserve">                                                        </w:t>
          </w:r>
          <w:r w:rsidR="001A2A25">
            <w:rPr>
              <w:rFonts w:asciiTheme="minorHAnsi" w:eastAsia="Times New Roman" w:hAnsiTheme="minorHAnsi" w:cstheme="minorHAnsi"/>
              <w:spacing w:val="-1"/>
              <w:sz w:val="24"/>
              <w:szCs w:val="24"/>
            </w:rPr>
            <w:t xml:space="preserve">         </w:t>
          </w:r>
        </w:p>
      </w:sdtContent>
    </w:sdt>
    <w:p w14:paraId="7BFD6D9D" w14:textId="77777777" w:rsidR="00320B35" w:rsidRPr="00400682" w:rsidRDefault="00320B35" w:rsidP="00320B35">
      <w:pPr>
        <w:spacing w:before="32"/>
        <w:ind w:left="116"/>
        <w:rPr>
          <w:rFonts w:asciiTheme="minorHAnsi" w:hAnsiTheme="minorHAnsi" w:cstheme="minorHAnsi"/>
          <w:spacing w:val="-1"/>
          <w:sz w:val="24"/>
          <w:szCs w:val="24"/>
        </w:rPr>
      </w:pPr>
    </w:p>
    <w:p w14:paraId="44632495" w14:textId="77777777" w:rsidR="00320B35" w:rsidRPr="00400682" w:rsidRDefault="00320B35" w:rsidP="00320B35">
      <w:pPr>
        <w:spacing w:before="32"/>
        <w:ind w:left="116"/>
        <w:rPr>
          <w:rFonts w:asciiTheme="minorHAnsi" w:hAnsiTheme="minorHAnsi" w:cstheme="minorHAnsi"/>
          <w:sz w:val="24"/>
          <w:szCs w:val="24"/>
        </w:rPr>
      </w:pPr>
      <w:r w:rsidRPr="00400682">
        <w:rPr>
          <w:rFonts w:asciiTheme="minorHAnsi" w:hAnsiTheme="minorHAnsi" w:cstheme="minorHAnsi"/>
          <w:spacing w:val="-1"/>
          <w:sz w:val="24"/>
          <w:szCs w:val="24"/>
        </w:rPr>
        <w:t>D</w:t>
      </w:r>
      <w:r w:rsidRPr="00400682">
        <w:rPr>
          <w:rFonts w:asciiTheme="minorHAnsi" w:hAnsiTheme="minorHAnsi" w:cstheme="minorHAnsi"/>
          <w:sz w:val="24"/>
          <w:szCs w:val="24"/>
        </w:rPr>
        <w:t>o</w:t>
      </w:r>
      <w:r w:rsidRPr="00400682">
        <w:rPr>
          <w:rFonts w:asciiTheme="minorHAnsi" w:hAnsiTheme="minorHAnsi" w:cstheme="minorHAnsi"/>
          <w:spacing w:val="-1"/>
          <w:sz w:val="24"/>
          <w:szCs w:val="24"/>
        </w:rPr>
        <w:t>l</w:t>
      </w:r>
      <w:r w:rsidRPr="00400682">
        <w:rPr>
          <w:rFonts w:asciiTheme="minorHAnsi" w:hAnsiTheme="minorHAnsi" w:cstheme="minorHAnsi"/>
          <w:spacing w:val="-2"/>
          <w:sz w:val="24"/>
          <w:szCs w:val="24"/>
        </w:rPr>
        <w:t>ž</w:t>
      </w:r>
      <w:r w:rsidRPr="00400682">
        <w:rPr>
          <w:rFonts w:asciiTheme="minorHAnsi" w:hAnsiTheme="minorHAnsi" w:cstheme="minorHAnsi"/>
          <w:spacing w:val="2"/>
          <w:sz w:val="24"/>
          <w:szCs w:val="24"/>
        </w:rPr>
        <w:t>n</w:t>
      </w:r>
      <w:r w:rsidRPr="00400682">
        <w:rPr>
          <w:rFonts w:asciiTheme="minorHAnsi" w:hAnsiTheme="minorHAnsi" w:cstheme="minorHAnsi"/>
          <w:spacing w:val="-1"/>
          <w:sz w:val="24"/>
          <w:szCs w:val="24"/>
        </w:rPr>
        <w:t>i</w:t>
      </w:r>
      <w:r w:rsidRPr="00400682">
        <w:rPr>
          <w:rFonts w:asciiTheme="minorHAnsi" w:hAnsiTheme="minorHAnsi" w:cstheme="minorHAnsi"/>
          <w:sz w:val="24"/>
          <w:szCs w:val="24"/>
        </w:rPr>
        <w:t>k n</w:t>
      </w:r>
      <w:r w:rsidRPr="00400682">
        <w:rPr>
          <w:rFonts w:asciiTheme="minorHAnsi" w:hAnsiTheme="minorHAnsi" w:cstheme="minorHAnsi"/>
          <w:spacing w:val="-1"/>
          <w:sz w:val="24"/>
          <w:szCs w:val="24"/>
        </w:rPr>
        <w:t>e</w:t>
      </w:r>
      <w:r w:rsidRPr="00400682">
        <w:rPr>
          <w:rFonts w:asciiTheme="minorHAnsi" w:hAnsiTheme="minorHAnsi" w:cstheme="minorHAnsi"/>
          <w:sz w:val="24"/>
          <w:szCs w:val="24"/>
        </w:rPr>
        <w:t>pr</w:t>
      </w:r>
      <w:r w:rsidRPr="00400682">
        <w:rPr>
          <w:rFonts w:asciiTheme="minorHAnsi" w:hAnsiTheme="minorHAnsi" w:cstheme="minorHAnsi"/>
          <w:spacing w:val="-2"/>
          <w:sz w:val="24"/>
          <w:szCs w:val="24"/>
        </w:rPr>
        <w:t>e</w:t>
      </w:r>
      <w:r w:rsidRPr="00400682">
        <w:rPr>
          <w:rFonts w:asciiTheme="minorHAnsi" w:hAnsiTheme="minorHAnsi" w:cstheme="minorHAnsi"/>
          <w:spacing w:val="2"/>
          <w:sz w:val="24"/>
          <w:szCs w:val="24"/>
        </w:rPr>
        <w:t>k</w:t>
      </w:r>
      <w:r w:rsidRPr="00400682">
        <w:rPr>
          <w:rFonts w:asciiTheme="minorHAnsi" w:hAnsiTheme="minorHAnsi" w:cstheme="minorHAnsi"/>
          <w:spacing w:val="-1"/>
          <w:sz w:val="24"/>
          <w:szCs w:val="24"/>
        </w:rPr>
        <w:t>li</w:t>
      </w:r>
      <w:r w:rsidRPr="00400682">
        <w:rPr>
          <w:rFonts w:asciiTheme="minorHAnsi" w:hAnsiTheme="minorHAnsi" w:cstheme="minorHAnsi"/>
          <w:sz w:val="24"/>
          <w:szCs w:val="24"/>
        </w:rPr>
        <w:t>cno p</w:t>
      </w:r>
      <w:r w:rsidRPr="00400682">
        <w:rPr>
          <w:rFonts w:asciiTheme="minorHAnsi" w:hAnsiTheme="minorHAnsi" w:cstheme="minorHAnsi"/>
          <w:spacing w:val="-1"/>
          <w:sz w:val="24"/>
          <w:szCs w:val="24"/>
        </w:rPr>
        <w:t>o</w:t>
      </w:r>
      <w:r w:rsidRPr="00400682">
        <w:rPr>
          <w:rFonts w:asciiTheme="minorHAnsi" w:hAnsiTheme="minorHAnsi" w:cstheme="minorHAnsi"/>
          <w:spacing w:val="-3"/>
          <w:sz w:val="24"/>
          <w:szCs w:val="24"/>
        </w:rPr>
        <w:t>o</w:t>
      </w:r>
      <w:r w:rsidRPr="00400682">
        <w:rPr>
          <w:rFonts w:asciiTheme="minorHAnsi" w:hAnsiTheme="minorHAnsi" w:cstheme="minorHAnsi"/>
          <w:sz w:val="24"/>
          <w:szCs w:val="24"/>
        </w:rPr>
        <w:t>b</w:t>
      </w:r>
      <w:r w:rsidRPr="00400682">
        <w:rPr>
          <w:rFonts w:asciiTheme="minorHAnsi" w:hAnsiTheme="minorHAnsi" w:cstheme="minorHAnsi"/>
          <w:spacing w:val="-1"/>
          <w:sz w:val="24"/>
          <w:szCs w:val="24"/>
        </w:rPr>
        <w:t>l</w:t>
      </w:r>
      <w:r w:rsidRPr="00400682">
        <w:rPr>
          <w:rFonts w:asciiTheme="minorHAnsi" w:hAnsiTheme="minorHAnsi" w:cstheme="minorHAnsi"/>
          <w:sz w:val="24"/>
          <w:szCs w:val="24"/>
        </w:rPr>
        <w:t>ašč</w:t>
      </w:r>
      <w:r w:rsidRPr="00400682">
        <w:rPr>
          <w:rFonts w:asciiTheme="minorHAnsi" w:hAnsiTheme="minorHAnsi" w:cstheme="minorHAnsi"/>
          <w:spacing w:val="-1"/>
          <w:sz w:val="24"/>
          <w:szCs w:val="24"/>
        </w:rPr>
        <w:t>a</w:t>
      </w:r>
      <w:r w:rsidRPr="00400682">
        <w:rPr>
          <w:rFonts w:asciiTheme="minorHAnsi" w:hAnsiTheme="minorHAnsi" w:cstheme="minorHAnsi"/>
          <w:sz w:val="24"/>
          <w:szCs w:val="24"/>
        </w:rPr>
        <w:t>m u</w:t>
      </w:r>
      <w:r w:rsidRPr="00400682">
        <w:rPr>
          <w:rFonts w:asciiTheme="minorHAnsi" w:hAnsiTheme="minorHAnsi" w:cstheme="minorHAnsi"/>
          <w:spacing w:val="-1"/>
          <w:sz w:val="24"/>
          <w:szCs w:val="24"/>
        </w:rPr>
        <w:t>p</w:t>
      </w:r>
      <w:r w:rsidRPr="00400682">
        <w:rPr>
          <w:rFonts w:asciiTheme="minorHAnsi" w:hAnsiTheme="minorHAnsi" w:cstheme="minorHAnsi"/>
          <w:sz w:val="24"/>
          <w:szCs w:val="24"/>
        </w:rPr>
        <w:t>n</w:t>
      </w:r>
      <w:r w:rsidRPr="00400682">
        <w:rPr>
          <w:rFonts w:asciiTheme="minorHAnsi" w:hAnsiTheme="minorHAnsi" w:cstheme="minorHAnsi"/>
          <w:spacing w:val="-4"/>
          <w:sz w:val="24"/>
          <w:szCs w:val="24"/>
        </w:rPr>
        <w:t>i</w:t>
      </w:r>
      <w:r w:rsidRPr="00400682">
        <w:rPr>
          <w:rFonts w:asciiTheme="minorHAnsi" w:hAnsiTheme="minorHAnsi" w:cstheme="minorHAnsi"/>
          <w:spacing w:val="2"/>
          <w:sz w:val="24"/>
          <w:szCs w:val="24"/>
        </w:rPr>
        <w:t>k</w:t>
      </w:r>
      <w:r w:rsidRPr="00400682">
        <w:rPr>
          <w:rFonts w:asciiTheme="minorHAnsi" w:hAnsiTheme="minorHAnsi" w:cstheme="minorHAnsi"/>
          <w:spacing w:val="-3"/>
          <w:sz w:val="24"/>
          <w:szCs w:val="24"/>
        </w:rPr>
        <w:t>a</w:t>
      </w:r>
      <w:r w:rsidRPr="00400682">
        <w:rPr>
          <w:rFonts w:asciiTheme="minorHAnsi" w:hAnsiTheme="minorHAnsi" w:cstheme="minorHAnsi"/>
          <w:sz w:val="24"/>
          <w:szCs w:val="24"/>
        </w:rPr>
        <w:t xml:space="preserve">, da </w:t>
      </w:r>
      <w:r w:rsidRPr="00400682">
        <w:rPr>
          <w:rFonts w:asciiTheme="minorHAnsi" w:hAnsiTheme="minorHAnsi" w:cstheme="minorHAnsi"/>
          <w:spacing w:val="-2"/>
          <w:sz w:val="24"/>
          <w:szCs w:val="24"/>
        </w:rPr>
        <w:t>z</w:t>
      </w:r>
      <w:r w:rsidRPr="00400682">
        <w:rPr>
          <w:rFonts w:asciiTheme="minorHAnsi" w:hAnsiTheme="minorHAnsi" w:cstheme="minorHAnsi"/>
          <w:sz w:val="24"/>
          <w:szCs w:val="24"/>
        </w:rPr>
        <w:t>a</w:t>
      </w:r>
      <w:r w:rsidRPr="00400682">
        <w:rPr>
          <w:rFonts w:asciiTheme="minorHAnsi" w:hAnsiTheme="minorHAnsi" w:cstheme="minorHAnsi"/>
          <w:spacing w:val="-1"/>
          <w:sz w:val="24"/>
          <w:szCs w:val="24"/>
        </w:rPr>
        <w:t>h</w:t>
      </w:r>
      <w:r w:rsidRPr="00400682">
        <w:rPr>
          <w:rFonts w:asciiTheme="minorHAnsi" w:hAnsiTheme="minorHAnsi" w:cstheme="minorHAnsi"/>
          <w:spacing w:val="1"/>
          <w:sz w:val="24"/>
          <w:szCs w:val="24"/>
        </w:rPr>
        <w:t>t</w:t>
      </w:r>
      <w:r w:rsidRPr="00400682">
        <w:rPr>
          <w:rFonts w:asciiTheme="minorHAnsi" w:hAnsiTheme="minorHAnsi" w:cstheme="minorHAnsi"/>
          <w:sz w:val="24"/>
          <w:szCs w:val="24"/>
        </w:rPr>
        <w:t>e</w:t>
      </w:r>
      <w:r w:rsidRPr="00400682">
        <w:rPr>
          <w:rFonts w:asciiTheme="minorHAnsi" w:hAnsiTheme="minorHAnsi" w:cstheme="minorHAnsi"/>
          <w:spacing w:val="-3"/>
          <w:sz w:val="24"/>
          <w:szCs w:val="24"/>
        </w:rPr>
        <w:t>v</w:t>
      </w:r>
      <w:r w:rsidRPr="00400682">
        <w:rPr>
          <w:rFonts w:asciiTheme="minorHAnsi" w:hAnsiTheme="minorHAnsi" w:cstheme="minorHAnsi"/>
          <w:sz w:val="24"/>
          <w:szCs w:val="24"/>
        </w:rPr>
        <w:t>a iz</w:t>
      </w:r>
      <w:r w:rsidRPr="00400682">
        <w:rPr>
          <w:rFonts w:asciiTheme="minorHAnsi" w:hAnsiTheme="minorHAnsi" w:cstheme="minorHAnsi"/>
          <w:spacing w:val="-3"/>
          <w:sz w:val="24"/>
          <w:szCs w:val="24"/>
        </w:rPr>
        <w:t>v</w:t>
      </w:r>
      <w:r w:rsidRPr="00400682">
        <w:rPr>
          <w:rFonts w:asciiTheme="minorHAnsi" w:hAnsiTheme="minorHAnsi" w:cstheme="minorHAnsi"/>
          <w:spacing w:val="1"/>
          <w:sz w:val="24"/>
          <w:szCs w:val="24"/>
        </w:rPr>
        <w:t>r</w:t>
      </w:r>
      <w:r w:rsidRPr="00400682">
        <w:rPr>
          <w:rFonts w:asciiTheme="minorHAnsi" w:hAnsiTheme="minorHAnsi" w:cstheme="minorHAnsi"/>
          <w:sz w:val="24"/>
          <w:szCs w:val="24"/>
        </w:rPr>
        <w:t>š</w:t>
      </w:r>
      <w:r w:rsidRPr="00400682">
        <w:rPr>
          <w:rFonts w:asciiTheme="minorHAnsi" w:hAnsiTheme="minorHAnsi" w:cstheme="minorHAnsi"/>
          <w:spacing w:val="-1"/>
          <w:sz w:val="24"/>
          <w:szCs w:val="24"/>
        </w:rPr>
        <w:t>i</w:t>
      </w:r>
      <w:r w:rsidRPr="00400682">
        <w:rPr>
          <w:rFonts w:asciiTheme="minorHAnsi" w:hAnsiTheme="minorHAnsi" w:cstheme="minorHAnsi"/>
          <w:spacing w:val="1"/>
          <w:sz w:val="24"/>
          <w:szCs w:val="24"/>
        </w:rPr>
        <w:t>t</w:t>
      </w:r>
      <w:r w:rsidRPr="00400682">
        <w:rPr>
          <w:rFonts w:asciiTheme="minorHAnsi" w:hAnsiTheme="minorHAnsi" w:cstheme="minorHAnsi"/>
          <w:sz w:val="24"/>
          <w:szCs w:val="24"/>
        </w:rPr>
        <w:t>ev p</w:t>
      </w:r>
      <w:r w:rsidRPr="00400682">
        <w:rPr>
          <w:rFonts w:asciiTheme="minorHAnsi" w:hAnsiTheme="minorHAnsi" w:cstheme="minorHAnsi"/>
          <w:spacing w:val="-1"/>
          <w:sz w:val="24"/>
          <w:szCs w:val="24"/>
        </w:rPr>
        <w:t>l</w:t>
      </w:r>
      <w:r w:rsidRPr="00400682">
        <w:rPr>
          <w:rFonts w:asciiTheme="minorHAnsi" w:hAnsiTheme="minorHAnsi" w:cstheme="minorHAnsi"/>
          <w:sz w:val="24"/>
          <w:szCs w:val="24"/>
        </w:rPr>
        <w:t>ač</w:t>
      </w:r>
      <w:r w:rsidRPr="00400682">
        <w:rPr>
          <w:rFonts w:asciiTheme="minorHAnsi" w:hAnsiTheme="minorHAnsi" w:cstheme="minorHAnsi"/>
          <w:spacing w:val="1"/>
          <w:sz w:val="24"/>
          <w:szCs w:val="24"/>
        </w:rPr>
        <w:t>i</w:t>
      </w:r>
      <w:r w:rsidRPr="00400682">
        <w:rPr>
          <w:rFonts w:asciiTheme="minorHAnsi" w:hAnsiTheme="minorHAnsi" w:cstheme="minorHAnsi"/>
          <w:spacing w:val="-1"/>
          <w:sz w:val="24"/>
          <w:szCs w:val="24"/>
        </w:rPr>
        <w:t>l</w:t>
      </w:r>
      <w:r w:rsidRPr="00400682">
        <w:rPr>
          <w:rFonts w:asciiTheme="minorHAnsi" w:hAnsiTheme="minorHAnsi" w:cstheme="minorHAnsi"/>
          <w:sz w:val="24"/>
          <w:szCs w:val="24"/>
        </w:rPr>
        <w:t>ne</w:t>
      </w:r>
      <w:r w:rsidRPr="00400682">
        <w:rPr>
          <w:rFonts w:asciiTheme="minorHAnsi" w:hAnsiTheme="minorHAnsi" w:cstheme="minorHAnsi"/>
          <w:spacing w:val="1"/>
          <w:sz w:val="24"/>
          <w:szCs w:val="24"/>
        </w:rPr>
        <w:t xml:space="preserve"> tr</w:t>
      </w:r>
      <w:r w:rsidRPr="00400682">
        <w:rPr>
          <w:rFonts w:asciiTheme="minorHAnsi" w:hAnsiTheme="minorHAnsi" w:cstheme="minorHAnsi"/>
          <w:spacing w:val="-3"/>
          <w:sz w:val="24"/>
          <w:szCs w:val="24"/>
        </w:rPr>
        <w:t>a</w:t>
      </w:r>
      <w:r w:rsidRPr="00400682">
        <w:rPr>
          <w:rFonts w:asciiTheme="minorHAnsi" w:hAnsiTheme="minorHAnsi" w:cstheme="minorHAnsi"/>
          <w:sz w:val="24"/>
          <w:szCs w:val="24"/>
        </w:rPr>
        <w:t>ns</w:t>
      </w:r>
      <w:r w:rsidRPr="00400682">
        <w:rPr>
          <w:rFonts w:asciiTheme="minorHAnsi" w:hAnsiTheme="minorHAnsi" w:cstheme="minorHAnsi"/>
          <w:spacing w:val="-1"/>
          <w:sz w:val="24"/>
          <w:szCs w:val="24"/>
        </w:rPr>
        <w:t>a</w:t>
      </w:r>
      <w:r w:rsidRPr="00400682">
        <w:rPr>
          <w:rFonts w:asciiTheme="minorHAnsi" w:hAnsiTheme="minorHAnsi" w:cstheme="minorHAnsi"/>
          <w:sz w:val="24"/>
          <w:szCs w:val="24"/>
        </w:rPr>
        <w:t>kc</w:t>
      </w:r>
      <w:r w:rsidRPr="00400682">
        <w:rPr>
          <w:rFonts w:asciiTheme="minorHAnsi" w:hAnsiTheme="minorHAnsi" w:cstheme="minorHAnsi"/>
          <w:spacing w:val="-1"/>
          <w:sz w:val="24"/>
          <w:szCs w:val="24"/>
        </w:rPr>
        <w:t>i</w:t>
      </w:r>
      <w:r w:rsidRPr="00400682">
        <w:rPr>
          <w:rFonts w:asciiTheme="minorHAnsi" w:hAnsiTheme="minorHAnsi" w:cstheme="minorHAnsi"/>
          <w:spacing w:val="1"/>
          <w:sz w:val="24"/>
          <w:szCs w:val="24"/>
        </w:rPr>
        <w:t>j</w:t>
      </w:r>
      <w:r w:rsidRPr="00400682">
        <w:rPr>
          <w:rFonts w:asciiTheme="minorHAnsi" w:hAnsiTheme="minorHAnsi" w:cstheme="minorHAnsi"/>
          <w:sz w:val="24"/>
          <w:szCs w:val="24"/>
        </w:rPr>
        <w:t xml:space="preserve">e v </w:t>
      </w:r>
      <w:r w:rsidRPr="00400682">
        <w:rPr>
          <w:rFonts w:asciiTheme="minorHAnsi" w:hAnsiTheme="minorHAnsi" w:cstheme="minorHAnsi"/>
          <w:spacing w:val="-3"/>
          <w:sz w:val="24"/>
          <w:szCs w:val="24"/>
        </w:rPr>
        <w:t>b</w:t>
      </w:r>
      <w:r w:rsidRPr="00400682">
        <w:rPr>
          <w:rFonts w:asciiTheme="minorHAnsi" w:hAnsiTheme="minorHAnsi" w:cstheme="minorHAnsi"/>
          <w:spacing w:val="1"/>
          <w:sz w:val="24"/>
          <w:szCs w:val="24"/>
        </w:rPr>
        <w:t>r</w:t>
      </w:r>
      <w:r w:rsidRPr="00400682">
        <w:rPr>
          <w:rFonts w:asciiTheme="minorHAnsi" w:hAnsiTheme="minorHAnsi" w:cstheme="minorHAnsi"/>
          <w:sz w:val="24"/>
          <w:szCs w:val="24"/>
        </w:rPr>
        <w:t xml:space="preserve">eme </w:t>
      </w:r>
      <w:r w:rsidRPr="00400682">
        <w:rPr>
          <w:rFonts w:asciiTheme="minorHAnsi" w:hAnsiTheme="minorHAnsi" w:cstheme="minorHAnsi"/>
          <w:spacing w:val="1"/>
          <w:sz w:val="24"/>
          <w:szCs w:val="24"/>
        </w:rPr>
        <w:t>m</w:t>
      </w:r>
      <w:r w:rsidRPr="00400682">
        <w:rPr>
          <w:rFonts w:asciiTheme="minorHAnsi" w:hAnsiTheme="minorHAnsi" w:cstheme="minorHAnsi"/>
          <w:sz w:val="24"/>
          <w:szCs w:val="24"/>
        </w:rPr>
        <w:t>o</w:t>
      </w:r>
      <w:r w:rsidRPr="00400682">
        <w:rPr>
          <w:rFonts w:asciiTheme="minorHAnsi" w:hAnsiTheme="minorHAnsi" w:cstheme="minorHAnsi"/>
          <w:spacing w:val="1"/>
          <w:sz w:val="24"/>
          <w:szCs w:val="24"/>
        </w:rPr>
        <w:t>j</w:t>
      </w:r>
      <w:r w:rsidRPr="00400682">
        <w:rPr>
          <w:rFonts w:asciiTheme="minorHAnsi" w:hAnsiTheme="minorHAnsi" w:cstheme="minorHAnsi"/>
          <w:spacing w:val="-1"/>
          <w:sz w:val="24"/>
          <w:szCs w:val="24"/>
        </w:rPr>
        <w:t>i</w:t>
      </w:r>
      <w:r w:rsidRPr="00400682">
        <w:rPr>
          <w:rFonts w:asciiTheme="minorHAnsi" w:hAnsiTheme="minorHAnsi" w:cstheme="minorHAnsi"/>
          <w:sz w:val="24"/>
          <w:szCs w:val="24"/>
        </w:rPr>
        <w:t>h d</w:t>
      </w:r>
      <w:r w:rsidRPr="00400682">
        <w:rPr>
          <w:rFonts w:asciiTheme="minorHAnsi" w:hAnsiTheme="minorHAnsi" w:cstheme="minorHAnsi"/>
          <w:spacing w:val="-2"/>
          <w:sz w:val="24"/>
          <w:szCs w:val="24"/>
        </w:rPr>
        <w:t>e</w:t>
      </w:r>
      <w:r w:rsidRPr="00400682">
        <w:rPr>
          <w:rFonts w:asciiTheme="minorHAnsi" w:hAnsiTheme="minorHAnsi" w:cstheme="minorHAnsi"/>
          <w:sz w:val="24"/>
          <w:szCs w:val="24"/>
        </w:rPr>
        <w:t>n</w:t>
      </w:r>
      <w:r w:rsidRPr="00400682">
        <w:rPr>
          <w:rFonts w:asciiTheme="minorHAnsi" w:hAnsiTheme="minorHAnsi" w:cstheme="minorHAnsi"/>
          <w:spacing w:val="-1"/>
          <w:sz w:val="24"/>
          <w:szCs w:val="24"/>
        </w:rPr>
        <w:t>a</w:t>
      </w:r>
      <w:r w:rsidRPr="00400682">
        <w:rPr>
          <w:rFonts w:asciiTheme="minorHAnsi" w:hAnsiTheme="minorHAnsi" w:cstheme="minorHAnsi"/>
          <w:spacing w:val="1"/>
          <w:sz w:val="24"/>
          <w:szCs w:val="24"/>
        </w:rPr>
        <w:t>r</w:t>
      </w:r>
      <w:r w:rsidRPr="00400682">
        <w:rPr>
          <w:rFonts w:asciiTheme="minorHAnsi" w:hAnsiTheme="minorHAnsi" w:cstheme="minorHAnsi"/>
          <w:sz w:val="24"/>
          <w:szCs w:val="24"/>
        </w:rPr>
        <w:t>n</w:t>
      </w:r>
      <w:r w:rsidRPr="00400682">
        <w:rPr>
          <w:rFonts w:asciiTheme="minorHAnsi" w:hAnsiTheme="minorHAnsi" w:cstheme="minorHAnsi"/>
          <w:spacing w:val="-1"/>
          <w:sz w:val="24"/>
          <w:szCs w:val="24"/>
        </w:rPr>
        <w:t>i</w:t>
      </w:r>
      <w:r w:rsidRPr="00400682">
        <w:rPr>
          <w:rFonts w:asciiTheme="minorHAnsi" w:hAnsiTheme="minorHAnsi" w:cstheme="minorHAnsi"/>
          <w:sz w:val="24"/>
          <w:szCs w:val="24"/>
        </w:rPr>
        <w:t xml:space="preserve">h </w:t>
      </w:r>
      <w:r w:rsidRPr="00400682">
        <w:rPr>
          <w:rFonts w:asciiTheme="minorHAnsi" w:hAnsiTheme="minorHAnsi" w:cstheme="minorHAnsi"/>
          <w:spacing w:val="-1"/>
          <w:sz w:val="24"/>
          <w:szCs w:val="24"/>
        </w:rPr>
        <w:t>s</w:t>
      </w:r>
      <w:r w:rsidRPr="00400682">
        <w:rPr>
          <w:rFonts w:asciiTheme="minorHAnsi" w:hAnsiTheme="minorHAnsi" w:cstheme="minorHAnsi"/>
          <w:spacing w:val="1"/>
          <w:sz w:val="24"/>
          <w:szCs w:val="24"/>
        </w:rPr>
        <w:t>r</w:t>
      </w:r>
      <w:r w:rsidRPr="00400682">
        <w:rPr>
          <w:rFonts w:asciiTheme="minorHAnsi" w:hAnsiTheme="minorHAnsi" w:cstheme="minorHAnsi"/>
          <w:sz w:val="24"/>
          <w:szCs w:val="24"/>
        </w:rPr>
        <w:t>e</w:t>
      </w:r>
      <w:r w:rsidRPr="00400682">
        <w:rPr>
          <w:rFonts w:asciiTheme="minorHAnsi" w:hAnsiTheme="minorHAnsi" w:cstheme="minorHAnsi"/>
          <w:spacing w:val="-1"/>
          <w:sz w:val="24"/>
          <w:szCs w:val="24"/>
        </w:rPr>
        <w:t>d</w:t>
      </w:r>
      <w:r w:rsidRPr="00400682">
        <w:rPr>
          <w:rFonts w:asciiTheme="minorHAnsi" w:hAnsiTheme="minorHAnsi" w:cstheme="minorHAnsi"/>
          <w:spacing w:val="-2"/>
          <w:sz w:val="24"/>
          <w:szCs w:val="24"/>
        </w:rPr>
        <w:t>s</w:t>
      </w:r>
      <w:r w:rsidRPr="00400682">
        <w:rPr>
          <w:rFonts w:asciiTheme="minorHAnsi" w:hAnsiTheme="minorHAnsi" w:cstheme="minorHAnsi"/>
          <w:spacing w:val="1"/>
          <w:sz w:val="24"/>
          <w:szCs w:val="24"/>
        </w:rPr>
        <w:t>t</w:t>
      </w:r>
      <w:r w:rsidRPr="00400682">
        <w:rPr>
          <w:rFonts w:asciiTheme="minorHAnsi" w:hAnsiTheme="minorHAnsi" w:cstheme="minorHAnsi"/>
          <w:sz w:val="24"/>
          <w:szCs w:val="24"/>
        </w:rPr>
        <w:t>ev pri p</w:t>
      </w:r>
      <w:r w:rsidRPr="00400682">
        <w:rPr>
          <w:rFonts w:asciiTheme="minorHAnsi" w:hAnsiTheme="minorHAnsi" w:cstheme="minorHAnsi"/>
          <w:spacing w:val="-1"/>
          <w:sz w:val="24"/>
          <w:szCs w:val="24"/>
        </w:rPr>
        <w:t>o</w:t>
      </w:r>
      <w:r w:rsidRPr="00400682">
        <w:rPr>
          <w:rFonts w:asciiTheme="minorHAnsi" w:hAnsiTheme="minorHAnsi" w:cstheme="minorHAnsi"/>
          <w:sz w:val="24"/>
          <w:szCs w:val="24"/>
        </w:rPr>
        <w:t>n</w:t>
      </w:r>
      <w:r w:rsidRPr="00400682">
        <w:rPr>
          <w:rFonts w:asciiTheme="minorHAnsi" w:hAnsiTheme="minorHAnsi" w:cstheme="minorHAnsi"/>
          <w:spacing w:val="-1"/>
          <w:sz w:val="24"/>
          <w:szCs w:val="24"/>
        </w:rPr>
        <w:t>u</w:t>
      </w:r>
      <w:r w:rsidRPr="00400682">
        <w:rPr>
          <w:rFonts w:asciiTheme="minorHAnsi" w:hAnsiTheme="minorHAnsi" w:cstheme="minorHAnsi"/>
          <w:sz w:val="24"/>
          <w:szCs w:val="24"/>
        </w:rPr>
        <w:t>d</w:t>
      </w:r>
      <w:r w:rsidRPr="00400682">
        <w:rPr>
          <w:rFonts w:asciiTheme="minorHAnsi" w:hAnsiTheme="minorHAnsi" w:cstheme="minorHAnsi"/>
          <w:spacing w:val="-1"/>
          <w:sz w:val="24"/>
          <w:szCs w:val="24"/>
        </w:rPr>
        <w:t>n</w:t>
      </w:r>
      <w:r w:rsidRPr="00400682">
        <w:rPr>
          <w:rFonts w:asciiTheme="minorHAnsi" w:hAnsiTheme="minorHAnsi" w:cstheme="minorHAnsi"/>
          <w:spacing w:val="-3"/>
          <w:sz w:val="24"/>
          <w:szCs w:val="24"/>
        </w:rPr>
        <w:t>i</w:t>
      </w:r>
      <w:r w:rsidRPr="00400682">
        <w:rPr>
          <w:rFonts w:asciiTheme="minorHAnsi" w:hAnsiTheme="minorHAnsi" w:cstheme="minorHAnsi"/>
          <w:spacing w:val="2"/>
          <w:sz w:val="24"/>
          <w:szCs w:val="24"/>
        </w:rPr>
        <w:t>k</w:t>
      </w:r>
      <w:r w:rsidRPr="00400682">
        <w:rPr>
          <w:rFonts w:asciiTheme="minorHAnsi" w:hAnsiTheme="minorHAnsi" w:cstheme="minorHAnsi"/>
          <w:spacing w:val="-1"/>
          <w:sz w:val="24"/>
          <w:szCs w:val="24"/>
        </w:rPr>
        <w:t>i</w:t>
      </w:r>
      <w:r w:rsidRPr="00400682">
        <w:rPr>
          <w:rFonts w:asciiTheme="minorHAnsi" w:hAnsiTheme="minorHAnsi" w:cstheme="minorHAnsi"/>
          <w:sz w:val="24"/>
          <w:szCs w:val="24"/>
        </w:rPr>
        <w:t>h p</w:t>
      </w:r>
      <w:r w:rsidRPr="00400682">
        <w:rPr>
          <w:rFonts w:asciiTheme="minorHAnsi" w:hAnsiTheme="minorHAnsi" w:cstheme="minorHAnsi"/>
          <w:spacing w:val="-1"/>
          <w:sz w:val="24"/>
          <w:szCs w:val="24"/>
        </w:rPr>
        <w:t>l</w:t>
      </w:r>
      <w:r w:rsidRPr="00400682">
        <w:rPr>
          <w:rFonts w:asciiTheme="minorHAnsi" w:hAnsiTheme="minorHAnsi" w:cstheme="minorHAnsi"/>
          <w:sz w:val="24"/>
          <w:szCs w:val="24"/>
        </w:rPr>
        <w:t>ač</w:t>
      </w:r>
      <w:r w:rsidRPr="00400682">
        <w:rPr>
          <w:rFonts w:asciiTheme="minorHAnsi" w:hAnsiTheme="minorHAnsi" w:cstheme="minorHAnsi"/>
          <w:spacing w:val="-1"/>
          <w:sz w:val="24"/>
          <w:szCs w:val="24"/>
        </w:rPr>
        <w:t>il</w:t>
      </w:r>
      <w:r w:rsidRPr="00400682">
        <w:rPr>
          <w:rFonts w:asciiTheme="minorHAnsi" w:hAnsiTheme="minorHAnsi" w:cstheme="minorHAnsi"/>
          <w:sz w:val="24"/>
          <w:szCs w:val="24"/>
        </w:rPr>
        <w:t>n</w:t>
      </w:r>
      <w:r w:rsidRPr="00400682">
        <w:rPr>
          <w:rFonts w:asciiTheme="minorHAnsi" w:hAnsiTheme="minorHAnsi" w:cstheme="minorHAnsi"/>
          <w:spacing w:val="-1"/>
          <w:sz w:val="24"/>
          <w:szCs w:val="24"/>
        </w:rPr>
        <w:t>i</w:t>
      </w:r>
      <w:r w:rsidRPr="00400682">
        <w:rPr>
          <w:rFonts w:asciiTheme="minorHAnsi" w:hAnsiTheme="minorHAnsi" w:cstheme="minorHAnsi"/>
          <w:sz w:val="24"/>
          <w:szCs w:val="24"/>
        </w:rPr>
        <w:t>h s</w:t>
      </w:r>
      <w:r w:rsidRPr="00400682">
        <w:rPr>
          <w:rFonts w:asciiTheme="minorHAnsi" w:hAnsiTheme="minorHAnsi" w:cstheme="minorHAnsi"/>
          <w:spacing w:val="2"/>
          <w:sz w:val="24"/>
          <w:szCs w:val="24"/>
        </w:rPr>
        <w:t>t</w:t>
      </w:r>
      <w:r w:rsidRPr="00400682">
        <w:rPr>
          <w:rFonts w:asciiTheme="minorHAnsi" w:hAnsiTheme="minorHAnsi" w:cstheme="minorHAnsi"/>
          <w:sz w:val="24"/>
          <w:szCs w:val="24"/>
        </w:rPr>
        <w:t>orite</w:t>
      </w:r>
      <w:r w:rsidRPr="00400682">
        <w:rPr>
          <w:rFonts w:asciiTheme="minorHAnsi" w:hAnsiTheme="minorHAnsi" w:cstheme="minorHAnsi"/>
          <w:spacing w:val="-2"/>
          <w:sz w:val="24"/>
          <w:szCs w:val="24"/>
        </w:rPr>
        <w:t>v</w:t>
      </w:r>
    </w:p>
    <w:p w14:paraId="2A7F4E68" w14:textId="77777777" w:rsidR="00320B35" w:rsidRPr="00400682" w:rsidRDefault="00320B35" w:rsidP="00320B35">
      <w:pPr>
        <w:spacing w:before="9" w:line="190" w:lineRule="exact"/>
        <w:rPr>
          <w:rFonts w:asciiTheme="minorHAnsi" w:hAnsiTheme="minorHAnsi" w:cstheme="minorHAnsi"/>
          <w:spacing w:val="-2"/>
          <w:sz w:val="24"/>
          <w:szCs w:val="24"/>
        </w:rPr>
      </w:pPr>
    </w:p>
    <w:p w14:paraId="70EFC34B" w14:textId="77777777" w:rsidR="00320B35" w:rsidRPr="00400682" w:rsidRDefault="00320B35" w:rsidP="00320B35">
      <w:pPr>
        <w:spacing w:line="200" w:lineRule="exact"/>
        <w:rPr>
          <w:rFonts w:asciiTheme="minorHAnsi" w:hAnsiTheme="minorHAnsi" w:cstheme="minorHAnsi"/>
          <w:sz w:val="24"/>
          <w:szCs w:val="24"/>
        </w:rPr>
      </w:pPr>
    </w:p>
    <w:sdt>
      <w:sdtPr>
        <w:rPr>
          <w:rFonts w:asciiTheme="minorHAnsi" w:hAnsiTheme="minorHAnsi" w:cstheme="minorHAnsi"/>
          <w:sz w:val="24"/>
          <w:szCs w:val="24"/>
        </w:rPr>
        <w:id w:val="-1544128531"/>
        <w:placeholder>
          <w:docPart w:val="3493F18E5221448B9929396A88F5C87B"/>
        </w:placeholder>
      </w:sdtPr>
      <w:sdtContent>
        <w:sdt>
          <w:sdtPr>
            <w:rPr>
              <w:rFonts w:asciiTheme="minorHAnsi" w:hAnsiTheme="minorHAnsi" w:cstheme="minorHAnsi"/>
              <w:sz w:val="24"/>
              <w:szCs w:val="24"/>
            </w:rPr>
            <w:id w:val="353928881"/>
            <w:placeholder>
              <w:docPart w:val="3493F18E5221448B9929396A88F5C87B"/>
            </w:placeholder>
            <w:showingPlcHdr/>
            <w:text/>
          </w:sdtPr>
          <w:sdtContent>
            <w:p w14:paraId="39241A72" w14:textId="77777777" w:rsidR="00320B35" w:rsidRPr="00400682" w:rsidRDefault="00320B35" w:rsidP="00320B35">
              <w:pPr>
                <w:spacing w:line="200" w:lineRule="exact"/>
                <w:rPr>
                  <w:rFonts w:asciiTheme="minorHAnsi" w:hAnsiTheme="minorHAnsi" w:cstheme="minorHAnsi"/>
                  <w:sz w:val="24"/>
                  <w:szCs w:val="24"/>
                </w:rPr>
              </w:pPr>
              <w:r w:rsidRPr="00400682">
                <w:rPr>
                  <w:rStyle w:val="Besedilooznabemesta"/>
                  <w:rFonts w:asciiTheme="minorHAnsi" w:hAnsiTheme="minorHAnsi" w:cstheme="minorHAnsi"/>
                  <w:sz w:val="24"/>
                  <w:szCs w:val="24"/>
                </w:rPr>
                <w:t>Kliknite ali tapnite tukaj, če želite vnesti besedilo.</w:t>
              </w:r>
            </w:p>
          </w:sdtContent>
        </w:sdt>
        <w:p w14:paraId="3917472E" w14:textId="4E6C42BF" w:rsidR="00320B35" w:rsidRPr="00400682" w:rsidRDefault="00320B35" w:rsidP="00320B35">
          <w:pPr>
            <w:pBdr>
              <w:top w:val="single" w:sz="4" w:space="1" w:color="000000"/>
              <w:left w:val="none" w:sz="0" w:space="0" w:color="000000"/>
              <w:bottom w:val="none" w:sz="0" w:space="0" w:color="000000"/>
              <w:right w:val="none" w:sz="0" w:space="0" w:color="000000"/>
            </w:pBdr>
            <w:spacing w:before="40"/>
            <w:ind w:left="824" w:hanging="824"/>
            <w:rPr>
              <w:rFonts w:asciiTheme="minorHAnsi" w:hAnsiTheme="minorHAnsi" w:cstheme="minorHAnsi"/>
              <w:sz w:val="24"/>
              <w:szCs w:val="24"/>
            </w:rPr>
          </w:pPr>
          <w:r w:rsidRPr="00400682">
            <w:rPr>
              <w:rFonts w:asciiTheme="minorHAnsi" w:hAnsiTheme="minorHAnsi" w:cstheme="minorHAnsi"/>
              <w:spacing w:val="1"/>
              <w:sz w:val="24"/>
              <w:szCs w:val="24"/>
            </w:rPr>
            <w:tab/>
          </w:r>
          <w:r w:rsidRPr="001A2A25">
            <w:rPr>
              <w:rFonts w:asciiTheme="minorHAnsi" w:hAnsiTheme="minorHAnsi" w:cstheme="minorHAnsi"/>
              <w:i/>
              <w:iCs/>
              <w:spacing w:val="-1"/>
              <w:sz w:val="20"/>
              <w:szCs w:val="20"/>
            </w:rPr>
            <w:t>kraj izdaje                              datum                       ime in priimek ter podpis zakonitega zastopnika dolžnika*</w:t>
          </w:r>
        </w:p>
      </w:sdtContent>
    </w:sdt>
    <w:p w14:paraId="4D12794A" w14:textId="77777777" w:rsidR="00320B35" w:rsidRPr="00400682" w:rsidRDefault="00320B35" w:rsidP="00320B35">
      <w:pPr>
        <w:spacing w:before="19" w:line="240" w:lineRule="exact"/>
        <w:rPr>
          <w:rFonts w:asciiTheme="minorHAnsi" w:hAnsiTheme="minorHAnsi" w:cstheme="minorHAnsi"/>
          <w:sz w:val="24"/>
          <w:szCs w:val="24"/>
        </w:rPr>
      </w:pPr>
    </w:p>
    <w:p w14:paraId="58C3F3F5" w14:textId="77777777" w:rsidR="00320B35" w:rsidRPr="00400682" w:rsidRDefault="00320B35" w:rsidP="00320B35">
      <w:pPr>
        <w:spacing w:before="19" w:line="240" w:lineRule="exact"/>
        <w:rPr>
          <w:rFonts w:asciiTheme="minorHAnsi" w:hAnsiTheme="minorHAnsi" w:cstheme="minorHAnsi"/>
          <w:sz w:val="24"/>
          <w:szCs w:val="24"/>
        </w:rPr>
      </w:pPr>
    </w:p>
    <w:p w14:paraId="7072E34E" w14:textId="77777777" w:rsidR="00320B35" w:rsidRPr="00400682" w:rsidRDefault="00320B35" w:rsidP="00320B35">
      <w:pPr>
        <w:spacing w:line="252" w:lineRule="exact"/>
        <w:ind w:left="116" w:right="498"/>
        <w:jc w:val="both"/>
        <w:rPr>
          <w:rFonts w:asciiTheme="minorHAnsi" w:hAnsiTheme="minorHAnsi" w:cstheme="minorHAnsi"/>
          <w:sz w:val="24"/>
          <w:szCs w:val="24"/>
        </w:rPr>
      </w:pPr>
      <w:r w:rsidRPr="00400682">
        <w:rPr>
          <w:rFonts w:asciiTheme="minorHAnsi" w:hAnsiTheme="minorHAnsi" w:cstheme="minorHAnsi"/>
          <w:spacing w:val="-1"/>
          <w:sz w:val="24"/>
          <w:szCs w:val="24"/>
        </w:rPr>
        <w:t>D</w:t>
      </w:r>
      <w:r w:rsidRPr="00400682">
        <w:rPr>
          <w:rFonts w:asciiTheme="minorHAnsi" w:hAnsiTheme="minorHAnsi" w:cstheme="minorHAnsi"/>
          <w:sz w:val="24"/>
          <w:szCs w:val="24"/>
        </w:rPr>
        <w:t>o</w:t>
      </w:r>
      <w:r w:rsidRPr="00400682">
        <w:rPr>
          <w:rFonts w:asciiTheme="minorHAnsi" w:hAnsiTheme="minorHAnsi" w:cstheme="minorHAnsi"/>
          <w:spacing w:val="-1"/>
          <w:sz w:val="24"/>
          <w:szCs w:val="24"/>
        </w:rPr>
        <w:t>l</w:t>
      </w:r>
      <w:r w:rsidRPr="00400682">
        <w:rPr>
          <w:rFonts w:asciiTheme="minorHAnsi" w:hAnsiTheme="minorHAnsi" w:cstheme="minorHAnsi"/>
          <w:spacing w:val="-2"/>
          <w:sz w:val="24"/>
          <w:szCs w:val="24"/>
        </w:rPr>
        <w:t>ž</w:t>
      </w:r>
      <w:r w:rsidRPr="00400682">
        <w:rPr>
          <w:rFonts w:asciiTheme="minorHAnsi" w:hAnsiTheme="minorHAnsi" w:cstheme="minorHAnsi"/>
          <w:spacing w:val="2"/>
          <w:sz w:val="24"/>
          <w:szCs w:val="24"/>
        </w:rPr>
        <w:t>n</w:t>
      </w:r>
      <w:r w:rsidRPr="00400682">
        <w:rPr>
          <w:rFonts w:asciiTheme="minorHAnsi" w:hAnsiTheme="minorHAnsi" w:cstheme="minorHAnsi"/>
          <w:spacing w:val="-1"/>
          <w:sz w:val="24"/>
          <w:szCs w:val="24"/>
        </w:rPr>
        <w:t>i</w:t>
      </w:r>
      <w:r w:rsidRPr="00400682">
        <w:rPr>
          <w:rFonts w:asciiTheme="minorHAnsi" w:hAnsiTheme="minorHAnsi" w:cstheme="minorHAnsi"/>
          <w:sz w:val="24"/>
          <w:szCs w:val="24"/>
        </w:rPr>
        <w:t>k p</w:t>
      </w:r>
      <w:r w:rsidRPr="00400682">
        <w:rPr>
          <w:rFonts w:asciiTheme="minorHAnsi" w:hAnsiTheme="minorHAnsi" w:cstheme="minorHAnsi"/>
          <w:spacing w:val="-1"/>
          <w:sz w:val="24"/>
          <w:szCs w:val="24"/>
        </w:rPr>
        <w:t>o</w:t>
      </w:r>
      <w:r w:rsidRPr="00400682">
        <w:rPr>
          <w:rFonts w:asciiTheme="minorHAnsi" w:hAnsiTheme="minorHAnsi" w:cstheme="minorHAnsi"/>
          <w:sz w:val="24"/>
          <w:szCs w:val="24"/>
        </w:rPr>
        <w:t>d</w:t>
      </w:r>
      <w:r w:rsidRPr="00400682">
        <w:rPr>
          <w:rFonts w:asciiTheme="minorHAnsi" w:hAnsiTheme="minorHAnsi" w:cstheme="minorHAnsi"/>
          <w:spacing w:val="-1"/>
          <w:sz w:val="24"/>
          <w:szCs w:val="24"/>
        </w:rPr>
        <w:t>el</w:t>
      </w:r>
      <w:r w:rsidRPr="00400682">
        <w:rPr>
          <w:rFonts w:asciiTheme="minorHAnsi" w:hAnsiTheme="minorHAnsi" w:cstheme="minorHAnsi"/>
          <w:spacing w:val="1"/>
          <w:sz w:val="24"/>
          <w:szCs w:val="24"/>
        </w:rPr>
        <w:t>j</w:t>
      </w:r>
      <w:r w:rsidRPr="00400682">
        <w:rPr>
          <w:rFonts w:asciiTheme="minorHAnsi" w:hAnsiTheme="minorHAnsi" w:cstheme="minorHAnsi"/>
          <w:spacing w:val="-3"/>
          <w:sz w:val="24"/>
          <w:szCs w:val="24"/>
        </w:rPr>
        <w:t>u</w:t>
      </w:r>
      <w:r w:rsidRPr="00400682">
        <w:rPr>
          <w:rFonts w:asciiTheme="minorHAnsi" w:hAnsiTheme="minorHAnsi" w:cstheme="minorHAnsi"/>
          <w:spacing w:val="1"/>
          <w:sz w:val="24"/>
          <w:szCs w:val="24"/>
        </w:rPr>
        <w:t>j</w:t>
      </w:r>
      <w:r w:rsidRPr="00400682">
        <w:rPr>
          <w:rFonts w:asciiTheme="minorHAnsi" w:hAnsiTheme="minorHAnsi" w:cstheme="minorHAnsi"/>
          <w:spacing w:val="-3"/>
          <w:sz w:val="24"/>
          <w:szCs w:val="24"/>
        </w:rPr>
        <w:t>e</w:t>
      </w:r>
      <w:r w:rsidRPr="00400682">
        <w:rPr>
          <w:rFonts w:asciiTheme="minorHAnsi" w:hAnsiTheme="minorHAnsi" w:cstheme="minorHAnsi"/>
          <w:sz w:val="24"/>
          <w:szCs w:val="24"/>
        </w:rPr>
        <w:t>m n</w:t>
      </w:r>
      <w:r w:rsidRPr="00400682">
        <w:rPr>
          <w:rFonts w:asciiTheme="minorHAnsi" w:hAnsiTheme="minorHAnsi" w:cstheme="minorHAnsi"/>
          <w:spacing w:val="-1"/>
          <w:sz w:val="24"/>
          <w:szCs w:val="24"/>
        </w:rPr>
        <w:t>e</w:t>
      </w:r>
      <w:r w:rsidRPr="00400682">
        <w:rPr>
          <w:rFonts w:asciiTheme="minorHAnsi" w:hAnsiTheme="minorHAnsi" w:cstheme="minorHAnsi"/>
          <w:spacing w:val="-3"/>
          <w:sz w:val="24"/>
          <w:szCs w:val="24"/>
        </w:rPr>
        <w:t>p</w:t>
      </w:r>
      <w:r w:rsidRPr="00400682">
        <w:rPr>
          <w:rFonts w:asciiTheme="minorHAnsi" w:hAnsiTheme="minorHAnsi" w:cstheme="minorHAnsi"/>
          <w:spacing w:val="-2"/>
          <w:sz w:val="24"/>
          <w:szCs w:val="24"/>
        </w:rPr>
        <w:t>r</w:t>
      </w:r>
      <w:r w:rsidRPr="00400682">
        <w:rPr>
          <w:rFonts w:asciiTheme="minorHAnsi" w:hAnsiTheme="minorHAnsi" w:cstheme="minorHAnsi"/>
          <w:sz w:val="24"/>
          <w:szCs w:val="24"/>
        </w:rPr>
        <w:t>e</w:t>
      </w:r>
      <w:r w:rsidRPr="00400682">
        <w:rPr>
          <w:rFonts w:asciiTheme="minorHAnsi" w:hAnsiTheme="minorHAnsi" w:cstheme="minorHAnsi"/>
          <w:spacing w:val="2"/>
          <w:sz w:val="24"/>
          <w:szCs w:val="24"/>
        </w:rPr>
        <w:t>k</w:t>
      </w:r>
      <w:r w:rsidRPr="00400682">
        <w:rPr>
          <w:rFonts w:asciiTheme="minorHAnsi" w:hAnsiTheme="minorHAnsi" w:cstheme="minorHAnsi"/>
          <w:spacing w:val="-1"/>
          <w:sz w:val="24"/>
          <w:szCs w:val="24"/>
        </w:rPr>
        <w:t>li</w:t>
      </w:r>
      <w:r w:rsidRPr="00400682">
        <w:rPr>
          <w:rFonts w:asciiTheme="minorHAnsi" w:hAnsiTheme="minorHAnsi" w:cstheme="minorHAnsi"/>
          <w:sz w:val="24"/>
          <w:szCs w:val="24"/>
        </w:rPr>
        <w:t>cno s</w:t>
      </w:r>
      <w:r w:rsidRPr="00400682">
        <w:rPr>
          <w:rFonts w:asciiTheme="minorHAnsi" w:hAnsiTheme="minorHAnsi" w:cstheme="minorHAnsi"/>
          <w:spacing w:val="-3"/>
          <w:sz w:val="24"/>
          <w:szCs w:val="24"/>
        </w:rPr>
        <w:t>o</w:t>
      </w:r>
      <w:r w:rsidRPr="00400682">
        <w:rPr>
          <w:rFonts w:asciiTheme="minorHAnsi" w:hAnsiTheme="minorHAnsi" w:cstheme="minorHAnsi"/>
          <w:spacing w:val="2"/>
          <w:sz w:val="24"/>
          <w:szCs w:val="24"/>
        </w:rPr>
        <w:t>g</w:t>
      </w:r>
      <w:r w:rsidRPr="00400682">
        <w:rPr>
          <w:rFonts w:asciiTheme="minorHAnsi" w:hAnsiTheme="minorHAnsi" w:cstheme="minorHAnsi"/>
          <w:spacing w:val="-1"/>
          <w:sz w:val="24"/>
          <w:szCs w:val="24"/>
        </w:rPr>
        <w:t>l</w:t>
      </w:r>
      <w:r w:rsidRPr="00400682">
        <w:rPr>
          <w:rFonts w:asciiTheme="minorHAnsi" w:hAnsiTheme="minorHAnsi" w:cstheme="minorHAnsi"/>
          <w:sz w:val="24"/>
          <w:szCs w:val="24"/>
        </w:rPr>
        <w:t>a</w:t>
      </w:r>
      <w:r w:rsidRPr="00400682">
        <w:rPr>
          <w:rFonts w:asciiTheme="minorHAnsi" w:hAnsiTheme="minorHAnsi" w:cstheme="minorHAnsi"/>
          <w:spacing w:val="-3"/>
          <w:sz w:val="24"/>
          <w:szCs w:val="24"/>
        </w:rPr>
        <w:t>s</w:t>
      </w:r>
      <w:r w:rsidRPr="00400682">
        <w:rPr>
          <w:rFonts w:asciiTheme="minorHAnsi" w:hAnsiTheme="minorHAnsi" w:cstheme="minorHAnsi"/>
          <w:spacing w:val="1"/>
          <w:sz w:val="24"/>
          <w:szCs w:val="24"/>
        </w:rPr>
        <w:t>j</w:t>
      </w:r>
      <w:r w:rsidRPr="00400682">
        <w:rPr>
          <w:rFonts w:asciiTheme="minorHAnsi" w:hAnsiTheme="minorHAnsi" w:cstheme="minorHAnsi"/>
          <w:sz w:val="24"/>
          <w:szCs w:val="24"/>
        </w:rPr>
        <w:t xml:space="preserve">e </w:t>
      </w:r>
      <w:r w:rsidRPr="00400682">
        <w:rPr>
          <w:rFonts w:asciiTheme="minorHAnsi" w:hAnsiTheme="minorHAnsi" w:cstheme="minorHAnsi"/>
          <w:spacing w:val="-2"/>
          <w:sz w:val="24"/>
          <w:szCs w:val="24"/>
        </w:rPr>
        <w:t>v</w:t>
      </w:r>
      <w:r w:rsidRPr="00400682">
        <w:rPr>
          <w:rFonts w:asciiTheme="minorHAnsi" w:hAnsiTheme="minorHAnsi" w:cstheme="minorHAnsi"/>
          <w:sz w:val="24"/>
          <w:szCs w:val="24"/>
        </w:rPr>
        <w:t>sem s</w:t>
      </w:r>
      <w:r w:rsidRPr="00400682">
        <w:rPr>
          <w:rFonts w:asciiTheme="minorHAnsi" w:hAnsiTheme="minorHAnsi" w:cstheme="minorHAnsi"/>
          <w:spacing w:val="-2"/>
          <w:sz w:val="24"/>
          <w:szCs w:val="24"/>
        </w:rPr>
        <w:t>v</w:t>
      </w:r>
      <w:r w:rsidRPr="00400682">
        <w:rPr>
          <w:rFonts w:asciiTheme="minorHAnsi" w:hAnsiTheme="minorHAnsi" w:cstheme="minorHAnsi"/>
          <w:sz w:val="24"/>
          <w:szCs w:val="24"/>
        </w:rPr>
        <w:t>o</w:t>
      </w:r>
      <w:r w:rsidRPr="00400682">
        <w:rPr>
          <w:rFonts w:asciiTheme="minorHAnsi" w:hAnsiTheme="minorHAnsi" w:cstheme="minorHAnsi"/>
          <w:spacing w:val="1"/>
          <w:sz w:val="24"/>
          <w:szCs w:val="24"/>
        </w:rPr>
        <w:t>j</w:t>
      </w:r>
      <w:r w:rsidRPr="00400682">
        <w:rPr>
          <w:rFonts w:asciiTheme="minorHAnsi" w:hAnsiTheme="minorHAnsi" w:cstheme="minorHAnsi"/>
          <w:spacing w:val="-1"/>
          <w:sz w:val="24"/>
          <w:szCs w:val="24"/>
        </w:rPr>
        <w:t>i</w:t>
      </w:r>
      <w:r w:rsidRPr="00400682">
        <w:rPr>
          <w:rFonts w:asciiTheme="minorHAnsi" w:hAnsiTheme="minorHAnsi" w:cstheme="minorHAnsi"/>
          <w:sz w:val="24"/>
          <w:szCs w:val="24"/>
        </w:rPr>
        <w:t>m p</w:t>
      </w:r>
      <w:r w:rsidRPr="00400682">
        <w:rPr>
          <w:rFonts w:asciiTheme="minorHAnsi" w:hAnsiTheme="minorHAnsi" w:cstheme="minorHAnsi"/>
          <w:spacing w:val="-1"/>
          <w:sz w:val="24"/>
          <w:szCs w:val="24"/>
        </w:rPr>
        <w:t>o</w:t>
      </w:r>
      <w:r w:rsidRPr="00400682">
        <w:rPr>
          <w:rFonts w:asciiTheme="minorHAnsi" w:hAnsiTheme="minorHAnsi" w:cstheme="minorHAnsi"/>
          <w:spacing w:val="-3"/>
          <w:sz w:val="24"/>
          <w:szCs w:val="24"/>
        </w:rPr>
        <w:t>n</w:t>
      </w:r>
      <w:r w:rsidRPr="00400682">
        <w:rPr>
          <w:rFonts w:asciiTheme="minorHAnsi" w:hAnsiTheme="minorHAnsi" w:cstheme="minorHAnsi"/>
          <w:sz w:val="24"/>
          <w:szCs w:val="24"/>
        </w:rPr>
        <w:t>u</w:t>
      </w:r>
      <w:r w:rsidRPr="00400682">
        <w:rPr>
          <w:rFonts w:asciiTheme="minorHAnsi" w:hAnsiTheme="minorHAnsi" w:cstheme="minorHAnsi"/>
          <w:spacing w:val="-1"/>
          <w:sz w:val="24"/>
          <w:szCs w:val="24"/>
        </w:rPr>
        <w:t>d</w:t>
      </w:r>
      <w:r w:rsidRPr="00400682">
        <w:rPr>
          <w:rFonts w:asciiTheme="minorHAnsi" w:hAnsiTheme="minorHAnsi" w:cstheme="minorHAnsi"/>
          <w:sz w:val="24"/>
          <w:szCs w:val="24"/>
        </w:rPr>
        <w:t>n</w:t>
      </w:r>
      <w:r w:rsidRPr="00400682">
        <w:rPr>
          <w:rFonts w:asciiTheme="minorHAnsi" w:hAnsiTheme="minorHAnsi" w:cstheme="minorHAnsi"/>
          <w:spacing w:val="-1"/>
          <w:sz w:val="24"/>
          <w:szCs w:val="24"/>
        </w:rPr>
        <w:t>i</w:t>
      </w:r>
      <w:r w:rsidRPr="00400682">
        <w:rPr>
          <w:rFonts w:asciiTheme="minorHAnsi" w:hAnsiTheme="minorHAnsi" w:cstheme="minorHAnsi"/>
          <w:spacing w:val="2"/>
          <w:sz w:val="24"/>
          <w:szCs w:val="24"/>
        </w:rPr>
        <w:t>k</w:t>
      </w:r>
      <w:r w:rsidRPr="00400682">
        <w:rPr>
          <w:rFonts w:asciiTheme="minorHAnsi" w:hAnsiTheme="minorHAnsi" w:cstheme="minorHAnsi"/>
          <w:spacing w:val="-3"/>
          <w:sz w:val="24"/>
          <w:szCs w:val="24"/>
        </w:rPr>
        <w:t>o</w:t>
      </w:r>
      <w:r w:rsidRPr="00400682">
        <w:rPr>
          <w:rFonts w:asciiTheme="minorHAnsi" w:hAnsiTheme="minorHAnsi" w:cstheme="minorHAnsi"/>
          <w:sz w:val="24"/>
          <w:szCs w:val="24"/>
        </w:rPr>
        <w:t>m p</w:t>
      </w:r>
      <w:r w:rsidRPr="00400682">
        <w:rPr>
          <w:rFonts w:asciiTheme="minorHAnsi" w:hAnsiTheme="minorHAnsi" w:cstheme="minorHAnsi"/>
          <w:spacing w:val="-1"/>
          <w:sz w:val="24"/>
          <w:szCs w:val="24"/>
        </w:rPr>
        <w:t>l</w:t>
      </w:r>
      <w:r w:rsidRPr="00400682">
        <w:rPr>
          <w:rFonts w:asciiTheme="minorHAnsi" w:hAnsiTheme="minorHAnsi" w:cstheme="minorHAnsi"/>
          <w:sz w:val="24"/>
          <w:szCs w:val="24"/>
        </w:rPr>
        <w:t>ač</w:t>
      </w:r>
      <w:r w:rsidRPr="00400682">
        <w:rPr>
          <w:rFonts w:asciiTheme="minorHAnsi" w:hAnsiTheme="minorHAnsi" w:cstheme="minorHAnsi"/>
          <w:spacing w:val="-1"/>
          <w:sz w:val="24"/>
          <w:szCs w:val="24"/>
        </w:rPr>
        <w:t>il</w:t>
      </w:r>
      <w:r w:rsidRPr="00400682">
        <w:rPr>
          <w:rFonts w:asciiTheme="minorHAnsi" w:hAnsiTheme="minorHAnsi" w:cstheme="minorHAnsi"/>
          <w:sz w:val="24"/>
          <w:szCs w:val="24"/>
        </w:rPr>
        <w:t>n</w:t>
      </w:r>
      <w:r w:rsidRPr="00400682">
        <w:rPr>
          <w:rFonts w:asciiTheme="minorHAnsi" w:hAnsiTheme="minorHAnsi" w:cstheme="minorHAnsi"/>
          <w:spacing w:val="1"/>
          <w:sz w:val="24"/>
          <w:szCs w:val="24"/>
        </w:rPr>
        <w:t>i</w:t>
      </w:r>
      <w:r w:rsidRPr="00400682">
        <w:rPr>
          <w:rFonts w:asciiTheme="minorHAnsi" w:hAnsiTheme="minorHAnsi" w:cstheme="minorHAnsi"/>
          <w:sz w:val="24"/>
          <w:szCs w:val="24"/>
        </w:rPr>
        <w:t>h s</w:t>
      </w:r>
      <w:r w:rsidRPr="00400682">
        <w:rPr>
          <w:rFonts w:asciiTheme="minorHAnsi" w:hAnsiTheme="minorHAnsi" w:cstheme="minorHAnsi"/>
          <w:spacing w:val="2"/>
          <w:sz w:val="24"/>
          <w:szCs w:val="24"/>
        </w:rPr>
        <w:t>t</w:t>
      </w:r>
      <w:r w:rsidRPr="00400682">
        <w:rPr>
          <w:rFonts w:asciiTheme="minorHAnsi" w:hAnsiTheme="minorHAnsi" w:cstheme="minorHAnsi"/>
          <w:spacing w:val="-3"/>
          <w:sz w:val="24"/>
          <w:szCs w:val="24"/>
        </w:rPr>
        <w:t>o</w:t>
      </w:r>
      <w:r w:rsidRPr="00400682">
        <w:rPr>
          <w:rFonts w:asciiTheme="minorHAnsi" w:hAnsiTheme="minorHAnsi" w:cstheme="minorHAnsi"/>
          <w:spacing w:val="1"/>
          <w:sz w:val="24"/>
          <w:szCs w:val="24"/>
        </w:rPr>
        <w:t>r</w:t>
      </w:r>
      <w:r w:rsidRPr="00400682">
        <w:rPr>
          <w:rFonts w:asciiTheme="minorHAnsi" w:hAnsiTheme="minorHAnsi" w:cstheme="minorHAnsi"/>
          <w:spacing w:val="-1"/>
          <w:sz w:val="24"/>
          <w:szCs w:val="24"/>
        </w:rPr>
        <w:t>i</w:t>
      </w:r>
      <w:r w:rsidRPr="00400682">
        <w:rPr>
          <w:rFonts w:asciiTheme="minorHAnsi" w:hAnsiTheme="minorHAnsi" w:cstheme="minorHAnsi"/>
          <w:spacing w:val="1"/>
          <w:sz w:val="24"/>
          <w:szCs w:val="24"/>
        </w:rPr>
        <w:t>t</w:t>
      </w:r>
      <w:r w:rsidRPr="00400682">
        <w:rPr>
          <w:rFonts w:asciiTheme="minorHAnsi" w:hAnsiTheme="minorHAnsi" w:cstheme="minorHAnsi"/>
          <w:sz w:val="24"/>
          <w:szCs w:val="24"/>
        </w:rPr>
        <w:t>e</w:t>
      </w:r>
      <w:r w:rsidRPr="00400682">
        <w:rPr>
          <w:rFonts w:asciiTheme="minorHAnsi" w:hAnsiTheme="minorHAnsi" w:cstheme="minorHAnsi"/>
          <w:spacing w:val="-3"/>
          <w:sz w:val="24"/>
          <w:szCs w:val="24"/>
        </w:rPr>
        <w:t>v</w:t>
      </w:r>
      <w:r w:rsidRPr="00400682">
        <w:rPr>
          <w:rFonts w:asciiTheme="minorHAnsi" w:hAnsiTheme="minorHAnsi" w:cstheme="minorHAnsi"/>
          <w:sz w:val="24"/>
          <w:szCs w:val="24"/>
        </w:rPr>
        <w:t>, da v bre</w:t>
      </w:r>
      <w:r w:rsidRPr="00400682">
        <w:rPr>
          <w:rFonts w:asciiTheme="minorHAnsi" w:hAnsiTheme="minorHAnsi" w:cstheme="minorHAnsi"/>
          <w:spacing w:val="1"/>
          <w:sz w:val="24"/>
          <w:szCs w:val="24"/>
        </w:rPr>
        <w:t>m</w:t>
      </w:r>
      <w:r w:rsidRPr="00400682">
        <w:rPr>
          <w:rFonts w:asciiTheme="minorHAnsi" w:hAnsiTheme="minorHAnsi" w:cstheme="minorHAnsi"/>
          <w:sz w:val="24"/>
          <w:szCs w:val="24"/>
        </w:rPr>
        <w:t xml:space="preserve">e </w:t>
      </w:r>
      <w:r w:rsidRPr="00400682">
        <w:rPr>
          <w:rFonts w:asciiTheme="minorHAnsi" w:hAnsiTheme="minorHAnsi" w:cstheme="minorHAnsi"/>
          <w:spacing w:val="1"/>
          <w:sz w:val="24"/>
          <w:szCs w:val="24"/>
        </w:rPr>
        <w:t>m</w:t>
      </w:r>
      <w:r w:rsidRPr="00400682">
        <w:rPr>
          <w:rFonts w:asciiTheme="minorHAnsi" w:hAnsiTheme="minorHAnsi" w:cstheme="minorHAnsi"/>
          <w:spacing w:val="-3"/>
          <w:sz w:val="24"/>
          <w:szCs w:val="24"/>
        </w:rPr>
        <w:t>o</w:t>
      </w:r>
      <w:r w:rsidRPr="00400682">
        <w:rPr>
          <w:rFonts w:asciiTheme="minorHAnsi" w:hAnsiTheme="minorHAnsi" w:cstheme="minorHAnsi"/>
          <w:spacing w:val="1"/>
          <w:sz w:val="24"/>
          <w:szCs w:val="24"/>
        </w:rPr>
        <w:t>j</w:t>
      </w:r>
      <w:r w:rsidRPr="00400682">
        <w:rPr>
          <w:rFonts w:asciiTheme="minorHAnsi" w:hAnsiTheme="minorHAnsi" w:cstheme="minorHAnsi"/>
          <w:spacing w:val="-1"/>
          <w:sz w:val="24"/>
          <w:szCs w:val="24"/>
        </w:rPr>
        <w:t>i</w:t>
      </w:r>
      <w:r w:rsidRPr="00400682">
        <w:rPr>
          <w:rFonts w:asciiTheme="minorHAnsi" w:hAnsiTheme="minorHAnsi" w:cstheme="minorHAnsi"/>
          <w:sz w:val="24"/>
          <w:szCs w:val="24"/>
        </w:rPr>
        <w:t>h den</w:t>
      </w:r>
      <w:r w:rsidRPr="00400682">
        <w:rPr>
          <w:rFonts w:asciiTheme="minorHAnsi" w:hAnsiTheme="minorHAnsi" w:cstheme="minorHAnsi"/>
          <w:spacing w:val="-3"/>
          <w:sz w:val="24"/>
          <w:szCs w:val="24"/>
        </w:rPr>
        <w:t>a</w:t>
      </w:r>
      <w:r w:rsidRPr="00400682">
        <w:rPr>
          <w:rFonts w:asciiTheme="minorHAnsi" w:hAnsiTheme="minorHAnsi" w:cstheme="minorHAnsi"/>
          <w:spacing w:val="1"/>
          <w:sz w:val="24"/>
          <w:szCs w:val="24"/>
        </w:rPr>
        <w:t>r</w:t>
      </w:r>
      <w:r w:rsidRPr="00400682">
        <w:rPr>
          <w:rFonts w:asciiTheme="minorHAnsi" w:hAnsiTheme="minorHAnsi" w:cstheme="minorHAnsi"/>
          <w:sz w:val="24"/>
          <w:szCs w:val="24"/>
        </w:rPr>
        <w:t>n</w:t>
      </w:r>
      <w:r w:rsidRPr="00400682">
        <w:rPr>
          <w:rFonts w:asciiTheme="minorHAnsi" w:hAnsiTheme="minorHAnsi" w:cstheme="minorHAnsi"/>
          <w:spacing w:val="-1"/>
          <w:sz w:val="24"/>
          <w:szCs w:val="24"/>
        </w:rPr>
        <w:t>i</w:t>
      </w:r>
      <w:r w:rsidRPr="00400682">
        <w:rPr>
          <w:rFonts w:asciiTheme="minorHAnsi" w:hAnsiTheme="minorHAnsi" w:cstheme="minorHAnsi"/>
          <w:sz w:val="24"/>
          <w:szCs w:val="24"/>
        </w:rPr>
        <w:t xml:space="preserve">h </w:t>
      </w:r>
      <w:r w:rsidRPr="00400682">
        <w:rPr>
          <w:rFonts w:asciiTheme="minorHAnsi" w:hAnsiTheme="minorHAnsi" w:cstheme="minorHAnsi"/>
          <w:spacing w:val="-2"/>
          <w:sz w:val="24"/>
          <w:szCs w:val="24"/>
        </w:rPr>
        <w:t>sr</w:t>
      </w:r>
      <w:r w:rsidRPr="00400682">
        <w:rPr>
          <w:rFonts w:asciiTheme="minorHAnsi" w:hAnsiTheme="minorHAnsi" w:cstheme="minorHAnsi"/>
          <w:sz w:val="24"/>
          <w:szCs w:val="24"/>
        </w:rPr>
        <w:t>e</w:t>
      </w:r>
      <w:r w:rsidRPr="00400682">
        <w:rPr>
          <w:rFonts w:asciiTheme="minorHAnsi" w:hAnsiTheme="minorHAnsi" w:cstheme="minorHAnsi"/>
          <w:spacing w:val="-1"/>
          <w:sz w:val="24"/>
          <w:szCs w:val="24"/>
        </w:rPr>
        <w:t>d</w:t>
      </w:r>
      <w:r w:rsidRPr="00400682">
        <w:rPr>
          <w:rFonts w:asciiTheme="minorHAnsi" w:hAnsiTheme="minorHAnsi" w:cstheme="minorHAnsi"/>
          <w:sz w:val="24"/>
          <w:szCs w:val="24"/>
        </w:rPr>
        <w:t>s</w:t>
      </w:r>
      <w:r w:rsidRPr="00400682">
        <w:rPr>
          <w:rFonts w:asciiTheme="minorHAnsi" w:hAnsiTheme="minorHAnsi" w:cstheme="minorHAnsi"/>
          <w:spacing w:val="1"/>
          <w:sz w:val="24"/>
          <w:szCs w:val="24"/>
        </w:rPr>
        <w:t>t</w:t>
      </w:r>
      <w:r w:rsidRPr="00400682">
        <w:rPr>
          <w:rFonts w:asciiTheme="minorHAnsi" w:hAnsiTheme="minorHAnsi" w:cstheme="minorHAnsi"/>
          <w:sz w:val="24"/>
          <w:szCs w:val="24"/>
        </w:rPr>
        <w:t xml:space="preserve">ev </w:t>
      </w:r>
      <w:r w:rsidRPr="00400682">
        <w:rPr>
          <w:rFonts w:asciiTheme="minorHAnsi" w:hAnsiTheme="minorHAnsi" w:cstheme="minorHAnsi"/>
          <w:spacing w:val="-1"/>
          <w:sz w:val="24"/>
          <w:szCs w:val="24"/>
        </w:rPr>
        <w:t>i</w:t>
      </w:r>
      <w:r w:rsidRPr="00400682">
        <w:rPr>
          <w:rFonts w:asciiTheme="minorHAnsi" w:hAnsiTheme="minorHAnsi" w:cstheme="minorHAnsi"/>
          <w:sz w:val="24"/>
          <w:szCs w:val="24"/>
        </w:rPr>
        <w:t>z</w:t>
      </w:r>
      <w:r w:rsidRPr="00400682">
        <w:rPr>
          <w:rFonts w:asciiTheme="minorHAnsi" w:hAnsiTheme="minorHAnsi" w:cstheme="minorHAnsi"/>
          <w:spacing w:val="-2"/>
          <w:sz w:val="24"/>
          <w:szCs w:val="24"/>
        </w:rPr>
        <w:t>v</w:t>
      </w:r>
      <w:r w:rsidRPr="00400682">
        <w:rPr>
          <w:rFonts w:asciiTheme="minorHAnsi" w:hAnsiTheme="minorHAnsi" w:cstheme="minorHAnsi"/>
          <w:spacing w:val="1"/>
          <w:sz w:val="24"/>
          <w:szCs w:val="24"/>
        </w:rPr>
        <w:t>r</w:t>
      </w:r>
      <w:r w:rsidRPr="00400682">
        <w:rPr>
          <w:rFonts w:asciiTheme="minorHAnsi" w:hAnsiTheme="minorHAnsi" w:cstheme="minorHAnsi"/>
          <w:sz w:val="24"/>
          <w:szCs w:val="24"/>
        </w:rPr>
        <w:t>š</w:t>
      </w:r>
      <w:r w:rsidRPr="00400682">
        <w:rPr>
          <w:rFonts w:asciiTheme="minorHAnsi" w:hAnsiTheme="minorHAnsi" w:cstheme="minorHAnsi"/>
          <w:spacing w:val="-1"/>
          <w:sz w:val="24"/>
          <w:szCs w:val="24"/>
        </w:rPr>
        <w:t>i</w:t>
      </w:r>
      <w:r w:rsidRPr="00400682">
        <w:rPr>
          <w:rFonts w:asciiTheme="minorHAnsi" w:hAnsiTheme="minorHAnsi" w:cstheme="minorHAnsi"/>
          <w:spacing w:val="1"/>
          <w:sz w:val="24"/>
          <w:szCs w:val="24"/>
        </w:rPr>
        <w:t>j</w:t>
      </w:r>
      <w:r w:rsidRPr="00400682">
        <w:rPr>
          <w:rFonts w:asciiTheme="minorHAnsi" w:hAnsiTheme="minorHAnsi" w:cstheme="minorHAnsi"/>
          <w:sz w:val="24"/>
          <w:szCs w:val="24"/>
        </w:rPr>
        <w:t>o p</w:t>
      </w:r>
      <w:r w:rsidRPr="00400682">
        <w:rPr>
          <w:rFonts w:asciiTheme="minorHAnsi" w:hAnsiTheme="minorHAnsi" w:cstheme="minorHAnsi"/>
          <w:spacing w:val="-1"/>
          <w:sz w:val="24"/>
          <w:szCs w:val="24"/>
        </w:rPr>
        <w:t>l</w:t>
      </w:r>
      <w:r w:rsidRPr="00400682">
        <w:rPr>
          <w:rFonts w:asciiTheme="minorHAnsi" w:hAnsiTheme="minorHAnsi" w:cstheme="minorHAnsi"/>
          <w:sz w:val="24"/>
          <w:szCs w:val="24"/>
        </w:rPr>
        <w:t>ač</w:t>
      </w:r>
      <w:r w:rsidRPr="00400682">
        <w:rPr>
          <w:rFonts w:asciiTheme="minorHAnsi" w:hAnsiTheme="minorHAnsi" w:cstheme="minorHAnsi"/>
          <w:spacing w:val="-1"/>
          <w:sz w:val="24"/>
          <w:szCs w:val="24"/>
        </w:rPr>
        <w:t>il</w:t>
      </w:r>
      <w:r w:rsidRPr="00400682">
        <w:rPr>
          <w:rFonts w:asciiTheme="minorHAnsi" w:hAnsiTheme="minorHAnsi" w:cstheme="minorHAnsi"/>
          <w:sz w:val="24"/>
          <w:szCs w:val="24"/>
        </w:rPr>
        <w:t>no</w:t>
      </w:r>
      <w:r w:rsidRPr="00400682">
        <w:rPr>
          <w:rFonts w:asciiTheme="minorHAnsi" w:hAnsiTheme="minorHAnsi" w:cstheme="minorHAnsi"/>
          <w:spacing w:val="1"/>
          <w:sz w:val="24"/>
          <w:szCs w:val="24"/>
        </w:rPr>
        <w:t xml:space="preserve"> t</w:t>
      </w:r>
      <w:r w:rsidRPr="00400682">
        <w:rPr>
          <w:rFonts w:asciiTheme="minorHAnsi" w:hAnsiTheme="minorHAnsi" w:cstheme="minorHAnsi"/>
          <w:spacing w:val="-2"/>
          <w:sz w:val="24"/>
          <w:szCs w:val="24"/>
        </w:rPr>
        <w:t>r</w:t>
      </w:r>
      <w:r w:rsidRPr="00400682">
        <w:rPr>
          <w:rFonts w:asciiTheme="minorHAnsi" w:hAnsiTheme="minorHAnsi" w:cstheme="minorHAnsi"/>
          <w:sz w:val="24"/>
          <w:szCs w:val="24"/>
        </w:rPr>
        <w:t>a</w:t>
      </w:r>
      <w:r w:rsidRPr="00400682">
        <w:rPr>
          <w:rFonts w:asciiTheme="minorHAnsi" w:hAnsiTheme="minorHAnsi" w:cstheme="minorHAnsi"/>
          <w:spacing w:val="-1"/>
          <w:sz w:val="24"/>
          <w:szCs w:val="24"/>
        </w:rPr>
        <w:t>n</w:t>
      </w:r>
      <w:r w:rsidRPr="00400682">
        <w:rPr>
          <w:rFonts w:asciiTheme="minorHAnsi" w:hAnsiTheme="minorHAnsi" w:cstheme="minorHAnsi"/>
          <w:sz w:val="24"/>
          <w:szCs w:val="24"/>
        </w:rPr>
        <w:t>sakc</w:t>
      </w:r>
      <w:r w:rsidRPr="00400682">
        <w:rPr>
          <w:rFonts w:asciiTheme="minorHAnsi" w:hAnsiTheme="minorHAnsi" w:cstheme="minorHAnsi"/>
          <w:spacing w:val="-1"/>
          <w:sz w:val="24"/>
          <w:szCs w:val="24"/>
        </w:rPr>
        <w:t>i</w:t>
      </w:r>
      <w:r w:rsidRPr="00400682">
        <w:rPr>
          <w:rFonts w:asciiTheme="minorHAnsi" w:hAnsiTheme="minorHAnsi" w:cstheme="minorHAnsi"/>
          <w:spacing w:val="1"/>
          <w:sz w:val="24"/>
          <w:szCs w:val="24"/>
        </w:rPr>
        <w:t>j</w:t>
      </w:r>
      <w:r w:rsidRPr="00400682">
        <w:rPr>
          <w:rFonts w:asciiTheme="minorHAnsi" w:hAnsiTheme="minorHAnsi" w:cstheme="minorHAnsi"/>
          <w:sz w:val="24"/>
          <w:szCs w:val="24"/>
        </w:rPr>
        <w:t xml:space="preserve">o, </w:t>
      </w:r>
      <w:r w:rsidRPr="00400682">
        <w:rPr>
          <w:rFonts w:asciiTheme="minorHAnsi" w:hAnsiTheme="minorHAnsi" w:cstheme="minorHAnsi"/>
          <w:spacing w:val="2"/>
          <w:sz w:val="24"/>
          <w:szCs w:val="24"/>
        </w:rPr>
        <w:t>k</w:t>
      </w:r>
      <w:r w:rsidRPr="00400682">
        <w:rPr>
          <w:rFonts w:asciiTheme="minorHAnsi" w:hAnsiTheme="minorHAnsi" w:cstheme="minorHAnsi"/>
          <w:sz w:val="24"/>
          <w:szCs w:val="24"/>
        </w:rPr>
        <w:t xml:space="preserve">i </w:t>
      </w:r>
      <w:r w:rsidRPr="00400682">
        <w:rPr>
          <w:rFonts w:asciiTheme="minorHAnsi" w:hAnsiTheme="minorHAnsi" w:cstheme="minorHAnsi"/>
          <w:spacing w:val="1"/>
          <w:sz w:val="24"/>
          <w:szCs w:val="24"/>
        </w:rPr>
        <w:t>j</w:t>
      </w:r>
      <w:r w:rsidRPr="00400682">
        <w:rPr>
          <w:rFonts w:asciiTheme="minorHAnsi" w:hAnsiTheme="minorHAnsi" w:cstheme="minorHAnsi"/>
          <w:sz w:val="24"/>
          <w:szCs w:val="24"/>
        </w:rPr>
        <w:t xml:space="preserve">o </w:t>
      </w:r>
      <w:r w:rsidRPr="00400682">
        <w:rPr>
          <w:rFonts w:asciiTheme="minorHAnsi" w:hAnsiTheme="minorHAnsi" w:cstheme="minorHAnsi"/>
          <w:spacing w:val="-2"/>
          <w:sz w:val="24"/>
          <w:szCs w:val="24"/>
        </w:rPr>
        <w:t>z</w:t>
      </w:r>
      <w:r w:rsidRPr="00400682">
        <w:rPr>
          <w:rFonts w:asciiTheme="minorHAnsi" w:hAnsiTheme="minorHAnsi" w:cstheme="minorHAnsi"/>
          <w:sz w:val="24"/>
          <w:szCs w:val="24"/>
        </w:rPr>
        <w:t>a</w:t>
      </w:r>
      <w:r w:rsidRPr="00400682">
        <w:rPr>
          <w:rFonts w:asciiTheme="minorHAnsi" w:hAnsiTheme="minorHAnsi" w:cstheme="minorHAnsi"/>
          <w:spacing w:val="-1"/>
          <w:sz w:val="24"/>
          <w:szCs w:val="24"/>
        </w:rPr>
        <w:t>h</w:t>
      </w:r>
      <w:r w:rsidRPr="00400682">
        <w:rPr>
          <w:rFonts w:asciiTheme="minorHAnsi" w:hAnsiTheme="minorHAnsi" w:cstheme="minorHAnsi"/>
          <w:spacing w:val="1"/>
          <w:sz w:val="24"/>
          <w:szCs w:val="24"/>
        </w:rPr>
        <w:t>t</w:t>
      </w:r>
      <w:r w:rsidRPr="00400682">
        <w:rPr>
          <w:rFonts w:asciiTheme="minorHAnsi" w:hAnsiTheme="minorHAnsi" w:cstheme="minorHAnsi"/>
          <w:sz w:val="24"/>
          <w:szCs w:val="24"/>
        </w:rPr>
        <w:t>e</w:t>
      </w:r>
      <w:r w:rsidRPr="00400682">
        <w:rPr>
          <w:rFonts w:asciiTheme="minorHAnsi" w:hAnsiTheme="minorHAnsi" w:cstheme="minorHAnsi"/>
          <w:spacing w:val="-3"/>
          <w:sz w:val="24"/>
          <w:szCs w:val="24"/>
        </w:rPr>
        <w:t>v</w:t>
      </w:r>
      <w:r w:rsidRPr="00400682">
        <w:rPr>
          <w:rFonts w:asciiTheme="minorHAnsi" w:hAnsiTheme="minorHAnsi" w:cstheme="minorHAnsi"/>
          <w:sz w:val="24"/>
          <w:szCs w:val="24"/>
        </w:rPr>
        <w:t xml:space="preserve">a </w:t>
      </w:r>
      <w:r w:rsidRPr="00400682">
        <w:rPr>
          <w:rFonts w:asciiTheme="minorHAnsi" w:hAnsiTheme="minorHAnsi" w:cstheme="minorHAnsi"/>
          <w:spacing w:val="-2"/>
          <w:sz w:val="24"/>
          <w:szCs w:val="24"/>
        </w:rPr>
        <w:t>u</w:t>
      </w:r>
      <w:r w:rsidRPr="00400682">
        <w:rPr>
          <w:rFonts w:asciiTheme="minorHAnsi" w:hAnsiTheme="minorHAnsi" w:cstheme="minorHAnsi"/>
          <w:sz w:val="24"/>
          <w:szCs w:val="24"/>
        </w:rPr>
        <w:t>p</w:t>
      </w:r>
      <w:r w:rsidRPr="00400682">
        <w:rPr>
          <w:rFonts w:asciiTheme="minorHAnsi" w:hAnsiTheme="minorHAnsi" w:cstheme="minorHAnsi"/>
          <w:spacing w:val="-1"/>
          <w:sz w:val="24"/>
          <w:szCs w:val="24"/>
        </w:rPr>
        <w:t>ni</w:t>
      </w:r>
      <w:r w:rsidRPr="00400682">
        <w:rPr>
          <w:rFonts w:asciiTheme="minorHAnsi" w:hAnsiTheme="minorHAnsi" w:cstheme="minorHAnsi"/>
          <w:spacing w:val="2"/>
          <w:sz w:val="24"/>
          <w:szCs w:val="24"/>
        </w:rPr>
        <w:t>k</w:t>
      </w:r>
      <w:r w:rsidRPr="00400682">
        <w:rPr>
          <w:rFonts w:asciiTheme="minorHAnsi" w:hAnsiTheme="minorHAnsi" w:cstheme="minorHAnsi"/>
          <w:sz w:val="24"/>
          <w:szCs w:val="24"/>
        </w:rPr>
        <w:t>.</w:t>
      </w:r>
    </w:p>
    <w:p w14:paraId="0287175C" w14:textId="77777777" w:rsidR="00320B35" w:rsidRPr="00400682" w:rsidRDefault="00320B35" w:rsidP="00320B35">
      <w:pPr>
        <w:rPr>
          <w:rFonts w:asciiTheme="minorHAnsi" w:hAnsiTheme="minorHAnsi" w:cstheme="minorHAnsi"/>
          <w:spacing w:val="-1"/>
          <w:sz w:val="24"/>
          <w:szCs w:val="24"/>
        </w:rPr>
      </w:pPr>
    </w:p>
    <w:p w14:paraId="1397C6D1" w14:textId="77777777" w:rsidR="00320B35" w:rsidRPr="00400682" w:rsidRDefault="00320B35" w:rsidP="00320B35">
      <w:pPr>
        <w:ind w:left="116"/>
        <w:rPr>
          <w:rFonts w:asciiTheme="minorHAnsi" w:hAnsiTheme="minorHAnsi" w:cstheme="minorHAnsi"/>
          <w:sz w:val="24"/>
          <w:szCs w:val="24"/>
        </w:rPr>
      </w:pPr>
      <w:r w:rsidRPr="00400682">
        <w:rPr>
          <w:rFonts w:asciiTheme="minorHAnsi" w:hAnsiTheme="minorHAnsi" w:cstheme="minorHAnsi"/>
          <w:spacing w:val="-1"/>
          <w:sz w:val="24"/>
          <w:szCs w:val="24"/>
        </w:rPr>
        <w:t>P</w:t>
      </w:r>
      <w:r w:rsidRPr="00400682">
        <w:rPr>
          <w:rFonts w:asciiTheme="minorHAnsi" w:hAnsiTheme="minorHAnsi" w:cstheme="minorHAnsi"/>
          <w:spacing w:val="1"/>
          <w:sz w:val="24"/>
          <w:szCs w:val="24"/>
        </w:rPr>
        <w:t>r</w:t>
      </w:r>
      <w:r w:rsidRPr="00400682">
        <w:rPr>
          <w:rFonts w:asciiTheme="minorHAnsi" w:hAnsiTheme="minorHAnsi" w:cstheme="minorHAnsi"/>
          <w:sz w:val="24"/>
          <w:szCs w:val="24"/>
        </w:rPr>
        <w:t>ost</w:t>
      </w:r>
      <w:r w:rsidRPr="00400682">
        <w:rPr>
          <w:rFonts w:asciiTheme="minorHAnsi" w:hAnsiTheme="minorHAnsi" w:cstheme="minorHAnsi"/>
          <w:spacing w:val="-2"/>
          <w:sz w:val="24"/>
          <w:szCs w:val="24"/>
        </w:rPr>
        <w:t>o</w:t>
      </w:r>
      <w:r w:rsidRPr="00400682">
        <w:rPr>
          <w:rFonts w:asciiTheme="minorHAnsi" w:hAnsiTheme="minorHAnsi" w:cstheme="minorHAnsi"/>
          <w:sz w:val="24"/>
          <w:szCs w:val="24"/>
        </w:rPr>
        <w:t xml:space="preserve">r </w:t>
      </w:r>
      <w:r w:rsidRPr="00400682">
        <w:rPr>
          <w:rFonts w:asciiTheme="minorHAnsi" w:hAnsiTheme="minorHAnsi" w:cstheme="minorHAnsi"/>
          <w:spacing w:val="-2"/>
          <w:sz w:val="24"/>
          <w:szCs w:val="24"/>
        </w:rPr>
        <w:t>z</w:t>
      </w:r>
      <w:r w:rsidRPr="00400682">
        <w:rPr>
          <w:rFonts w:asciiTheme="minorHAnsi" w:hAnsiTheme="minorHAnsi" w:cstheme="minorHAnsi"/>
          <w:sz w:val="24"/>
          <w:szCs w:val="24"/>
        </w:rPr>
        <w:t>a o</w:t>
      </w:r>
      <w:r w:rsidRPr="00400682">
        <w:rPr>
          <w:rFonts w:asciiTheme="minorHAnsi" w:hAnsiTheme="minorHAnsi" w:cstheme="minorHAnsi"/>
          <w:spacing w:val="-2"/>
          <w:sz w:val="24"/>
          <w:szCs w:val="24"/>
        </w:rPr>
        <w:t>z</w:t>
      </w:r>
      <w:r w:rsidRPr="00400682">
        <w:rPr>
          <w:rFonts w:asciiTheme="minorHAnsi" w:hAnsiTheme="minorHAnsi" w:cstheme="minorHAnsi"/>
          <w:sz w:val="24"/>
          <w:szCs w:val="24"/>
        </w:rPr>
        <w:t>n</w:t>
      </w:r>
      <w:r w:rsidRPr="00400682">
        <w:rPr>
          <w:rFonts w:asciiTheme="minorHAnsi" w:hAnsiTheme="minorHAnsi" w:cstheme="minorHAnsi"/>
          <w:spacing w:val="-1"/>
          <w:sz w:val="24"/>
          <w:szCs w:val="24"/>
        </w:rPr>
        <w:t>a</w:t>
      </w:r>
      <w:r w:rsidRPr="00400682">
        <w:rPr>
          <w:rFonts w:asciiTheme="minorHAnsi" w:hAnsiTheme="minorHAnsi" w:cstheme="minorHAnsi"/>
          <w:spacing w:val="2"/>
          <w:sz w:val="24"/>
          <w:szCs w:val="24"/>
        </w:rPr>
        <w:t>k</w:t>
      </w:r>
      <w:r w:rsidRPr="00400682">
        <w:rPr>
          <w:rFonts w:asciiTheme="minorHAnsi" w:hAnsiTheme="minorHAnsi" w:cstheme="minorHAnsi"/>
          <w:sz w:val="24"/>
          <w:szCs w:val="24"/>
        </w:rPr>
        <w:t>e b</w:t>
      </w:r>
      <w:r w:rsidRPr="00400682">
        <w:rPr>
          <w:rFonts w:asciiTheme="minorHAnsi" w:hAnsiTheme="minorHAnsi" w:cstheme="minorHAnsi"/>
          <w:spacing w:val="-1"/>
          <w:sz w:val="24"/>
          <w:szCs w:val="24"/>
        </w:rPr>
        <w:t>a</w:t>
      </w:r>
      <w:r w:rsidRPr="00400682">
        <w:rPr>
          <w:rFonts w:asciiTheme="minorHAnsi" w:hAnsiTheme="minorHAnsi" w:cstheme="minorHAnsi"/>
          <w:spacing w:val="-3"/>
          <w:sz w:val="24"/>
          <w:szCs w:val="24"/>
        </w:rPr>
        <w:t>n</w:t>
      </w:r>
      <w:r w:rsidRPr="00400682">
        <w:rPr>
          <w:rFonts w:asciiTheme="minorHAnsi" w:hAnsiTheme="minorHAnsi" w:cstheme="minorHAnsi"/>
          <w:spacing w:val="2"/>
          <w:sz w:val="24"/>
          <w:szCs w:val="24"/>
        </w:rPr>
        <w:t>k</w:t>
      </w:r>
      <w:r w:rsidRPr="00400682">
        <w:rPr>
          <w:rFonts w:asciiTheme="minorHAnsi" w:hAnsiTheme="minorHAnsi" w:cstheme="minorHAnsi"/>
          <w:spacing w:val="-3"/>
          <w:sz w:val="24"/>
          <w:szCs w:val="24"/>
        </w:rPr>
        <w:t>e</w:t>
      </w:r>
      <w:r w:rsidRPr="00400682">
        <w:rPr>
          <w:rFonts w:asciiTheme="minorHAnsi" w:hAnsiTheme="minorHAnsi" w:cstheme="minorHAnsi"/>
          <w:sz w:val="24"/>
          <w:szCs w:val="24"/>
        </w:rPr>
        <w:t>:</w:t>
      </w:r>
    </w:p>
    <w:p w14:paraId="40B301B7" w14:textId="77777777" w:rsidR="00320B35" w:rsidRPr="00400682" w:rsidRDefault="00320B35" w:rsidP="00320B35">
      <w:pPr>
        <w:spacing w:line="200" w:lineRule="exact"/>
        <w:rPr>
          <w:rFonts w:asciiTheme="minorHAnsi" w:hAnsiTheme="minorHAnsi" w:cstheme="minorHAnsi"/>
          <w:sz w:val="24"/>
          <w:szCs w:val="24"/>
        </w:rPr>
      </w:pPr>
    </w:p>
    <w:p w14:paraId="2E55A665" w14:textId="77777777" w:rsidR="00320B35" w:rsidRPr="00400682" w:rsidRDefault="00320B35" w:rsidP="00320B35">
      <w:pPr>
        <w:spacing w:line="200" w:lineRule="exact"/>
        <w:rPr>
          <w:rFonts w:asciiTheme="minorHAnsi" w:hAnsiTheme="minorHAnsi" w:cstheme="minorHAnsi"/>
          <w:sz w:val="24"/>
          <w:szCs w:val="24"/>
        </w:rPr>
      </w:pPr>
    </w:p>
    <w:p w14:paraId="26DD2D29" w14:textId="77777777" w:rsidR="00320B35" w:rsidRPr="00400682" w:rsidRDefault="00320B35" w:rsidP="00320B35">
      <w:pPr>
        <w:spacing w:line="200" w:lineRule="exact"/>
        <w:rPr>
          <w:rFonts w:asciiTheme="minorHAnsi" w:hAnsiTheme="minorHAnsi" w:cstheme="minorHAnsi"/>
          <w:sz w:val="24"/>
          <w:szCs w:val="24"/>
        </w:rPr>
      </w:pPr>
    </w:p>
    <w:p w14:paraId="0E1A47C7" w14:textId="77777777" w:rsidR="00320B35" w:rsidRPr="00400682" w:rsidRDefault="00320B35" w:rsidP="00320B35">
      <w:pPr>
        <w:rPr>
          <w:rFonts w:asciiTheme="minorHAnsi" w:hAnsiTheme="minorHAnsi" w:cstheme="minorHAnsi"/>
          <w:sz w:val="24"/>
          <w:szCs w:val="24"/>
        </w:rPr>
      </w:pPr>
      <w:r w:rsidRPr="00400682">
        <w:rPr>
          <w:rFonts w:asciiTheme="minorHAnsi" w:hAnsiTheme="minorHAnsi" w:cstheme="minorHAnsi"/>
          <w:sz w:val="24"/>
          <w:szCs w:val="24"/>
        </w:rPr>
        <w:t xml:space="preserve">* V </w:t>
      </w:r>
      <w:r w:rsidRPr="00400682">
        <w:rPr>
          <w:rFonts w:asciiTheme="minorHAnsi" w:hAnsiTheme="minorHAnsi" w:cstheme="minorHAnsi"/>
          <w:spacing w:val="1"/>
          <w:sz w:val="24"/>
          <w:szCs w:val="24"/>
        </w:rPr>
        <w:t>p</w:t>
      </w:r>
      <w:r w:rsidRPr="00400682">
        <w:rPr>
          <w:rFonts w:asciiTheme="minorHAnsi" w:hAnsiTheme="minorHAnsi" w:cstheme="minorHAnsi"/>
          <w:sz w:val="24"/>
          <w:szCs w:val="24"/>
        </w:rPr>
        <w:t>r</w:t>
      </w:r>
      <w:r w:rsidRPr="00400682">
        <w:rPr>
          <w:rFonts w:asciiTheme="minorHAnsi" w:hAnsiTheme="minorHAnsi" w:cstheme="minorHAnsi"/>
          <w:spacing w:val="1"/>
          <w:sz w:val="24"/>
          <w:szCs w:val="24"/>
        </w:rPr>
        <w:t>i</w:t>
      </w:r>
      <w:r w:rsidRPr="00400682">
        <w:rPr>
          <w:rFonts w:asciiTheme="minorHAnsi" w:hAnsiTheme="minorHAnsi" w:cstheme="minorHAnsi"/>
          <w:spacing w:val="-1"/>
          <w:sz w:val="24"/>
          <w:szCs w:val="24"/>
        </w:rPr>
        <w:t>m</w:t>
      </w:r>
      <w:r w:rsidRPr="00400682">
        <w:rPr>
          <w:rFonts w:asciiTheme="minorHAnsi" w:hAnsiTheme="minorHAnsi" w:cstheme="minorHAnsi"/>
          <w:spacing w:val="1"/>
          <w:sz w:val="24"/>
          <w:szCs w:val="24"/>
        </w:rPr>
        <w:t>e</w:t>
      </w:r>
      <w:r w:rsidRPr="00400682">
        <w:rPr>
          <w:rFonts w:asciiTheme="minorHAnsi" w:hAnsiTheme="minorHAnsi" w:cstheme="minorHAnsi"/>
          <w:sz w:val="24"/>
          <w:szCs w:val="24"/>
        </w:rPr>
        <w:t xml:space="preserve">ru </w:t>
      </w:r>
      <w:r w:rsidRPr="00400682">
        <w:rPr>
          <w:rFonts w:asciiTheme="minorHAnsi" w:hAnsiTheme="minorHAnsi" w:cstheme="minorHAnsi"/>
          <w:spacing w:val="-1"/>
          <w:sz w:val="24"/>
          <w:szCs w:val="24"/>
        </w:rPr>
        <w:t>p</w:t>
      </w:r>
      <w:r w:rsidRPr="00400682">
        <w:rPr>
          <w:rFonts w:asciiTheme="minorHAnsi" w:hAnsiTheme="minorHAnsi" w:cstheme="minorHAnsi"/>
          <w:spacing w:val="1"/>
          <w:sz w:val="24"/>
          <w:szCs w:val="24"/>
        </w:rPr>
        <w:t>odp</w:t>
      </w:r>
      <w:r w:rsidRPr="00400682">
        <w:rPr>
          <w:rFonts w:asciiTheme="minorHAnsi" w:hAnsiTheme="minorHAnsi" w:cstheme="minorHAnsi"/>
          <w:spacing w:val="-2"/>
          <w:sz w:val="24"/>
          <w:szCs w:val="24"/>
        </w:rPr>
        <w:t>i</w:t>
      </w:r>
      <w:r w:rsidRPr="00400682">
        <w:rPr>
          <w:rFonts w:asciiTheme="minorHAnsi" w:hAnsiTheme="minorHAnsi" w:cstheme="minorHAnsi"/>
          <w:spacing w:val="1"/>
          <w:sz w:val="24"/>
          <w:szCs w:val="24"/>
        </w:rPr>
        <w:t>s</w:t>
      </w:r>
      <w:r w:rsidRPr="00400682">
        <w:rPr>
          <w:rFonts w:asciiTheme="minorHAnsi" w:hAnsiTheme="minorHAnsi" w:cstheme="minorHAnsi"/>
          <w:sz w:val="24"/>
          <w:szCs w:val="24"/>
        </w:rPr>
        <w:t xml:space="preserve">a s </w:t>
      </w:r>
      <w:r w:rsidRPr="00400682">
        <w:rPr>
          <w:rFonts w:asciiTheme="minorHAnsi" w:hAnsiTheme="minorHAnsi" w:cstheme="minorHAnsi"/>
          <w:spacing w:val="1"/>
          <w:sz w:val="24"/>
          <w:szCs w:val="24"/>
        </w:rPr>
        <w:t>s</w:t>
      </w:r>
      <w:r w:rsidRPr="00400682">
        <w:rPr>
          <w:rFonts w:asciiTheme="minorHAnsi" w:hAnsiTheme="minorHAnsi" w:cstheme="minorHAnsi"/>
          <w:sz w:val="24"/>
          <w:szCs w:val="24"/>
        </w:rPr>
        <w:t>tr</w:t>
      </w:r>
      <w:r w:rsidRPr="00400682">
        <w:rPr>
          <w:rFonts w:asciiTheme="minorHAnsi" w:hAnsiTheme="minorHAnsi" w:cstheme="minorHAnsi"/>
          <w:spacing w:val="1"/>
          <w:sz w:val="24"/>
          <w:szCs w:val="24"/>
        </w:rPr>
        <w:t>a</w:t>
      </w:r>
      <w:r w:rsidRPr="00400682">
        <w:rPr>
          <w:rFonts w:asciiTheme="minorHAnsi" w:hAnsiTheme="minorHAnsi" w:cstheme="minorHAnsi"/>
          <w:spacing w:val="-2"/>
          <w:sz w:val="24"/>
          <w:szCs w:val="24"/>
        </w:rPr>
        <w:t>n</w:t>
      </w:r>
      <w:r w:rsidRPr="00400682">
        <w:rPr>
          <w:rFonts w:asciiTheme="minorHAnsi" w:hAnsiTheme="minorHAnsi" w:cstheme="minorHAnsi"/>
          <w:sz w:val="24"/>
          <w:szCs w:val="24"/>
        </w:rPr>
        <w:t xml:space="preserve">i </w:t>
      </w:r>
      <w:r w:rsidRPr="00400682">
        <w:rPr>
          <w:rFonts w:asciiTheme="minorHAnsi" w:hAnsiTheme="minorHAnsi" w:cstheme="minorHAnsi"/>
          <w:spacing w:val="-1"/>
          <w:sz w:val="24"/>
          <w:szCs w:val="24"/>
        </w:rPr>
        <w:t>p</w:t>
      </w:r>
      <w:r w:rsidRPr="00400682">
        <w:rPr>
          <w:rFonts w:asciiTheme="minorHAnsi" w:hAnsiTheme="minorHAnsi" w:cstheme="minorHAnsi"/>
          <w:spacing w:val="1"/>
          <w:sz w:val="24"/>
          <w:szCs w:val="24"/>
        </w:rPr>
        <w:t>oobl</w:t>
      </w:r>
      <w:r w:rsidRPr="00400682">
        <w:rPr>
          <w:rFonts w:asciiTheme="minorHAnsi" w:hAnsiTheme="minorHAnsi" w:cstheme="minorHAnsi"/>
          <w:spacing w:val="-2"/>
          <w:sz w:val="24"/>
          <w:szCs w:val="24"/>
        </w:rPr>
        <w:t>a</w:t>
      </w:r>
      <w:r w:rsidRPr="00400682">
        <w:rPr>
          <w:rFonts w:asciiTheme="minorHAnsi" w:hAnsiTheme="minorHAnsi" w:cstheme="minorHAnsi"/>
          <w:spacing w:val="1"/>
          <w:sz w:val="24"/>
          <w:szCs w:val="24"/>
        </w:rPr>
        <w:t>š</w:t>
      </w:r>
      <w:r w:rsidRPr="00400682">
        <w:rPr>
          <w:rFonts w:asciiTheme="minorHAnsi" w:hAnsiTheme="minorHAnsi" w:cstheme="minorHAnsi"/>
          <w:spacing w:val="-1"/>
          <w:sz w:val="24"/>
          <w:szCs w:val="24"/>
        </w:rPr>
        <w:t>č</w:t>
      </w:r>
      <w:r w:rsidRPr="00400682">
        <w:rPr>
          <w:rFonts w:asciiTheme="minorHAnsi" w:hAnsiTheme="minorHAnsi" w:cstheme="minorHAnsi"/>
          <w:spacing w:val="1"/>
          <w:sz w:val="24"/>
          <w:szCs w:val="24"/>
        </w:rPr>
        <w:t>e</w:t>
      </w:r>
      <w:r w:rsidRPr="00400682">
        <w:rPr>
          <w:rFonts w:asciiTheme="minorHAnsi" w:hAnsiTheme="minorHAnsi" w:cstheme="minorHAnsi"/>
          <w:spacing w:val="-2"/>
          <w:sz w:val="24"/>
          <w:szCs w:val="24"/>
        </w:rPr>
        <w:t>n</w:t>
      </w:r>
      <w:r w:rsidRPr="00400682">
        <w:rPr>
          <w:rFonts w:asciiTheme="minorHAnsi" w:hAnsiTheme="minorHAnsi" w:cstheme="minorHAnsi"/>
          <w:spacing w:val="1"/>
          <w:sz w:val="24"/>
          <w:szCs w:val="24"/>
        </w:rPr>
        <w:t>c</w:t>
      </w:r>
      <w:r w:rsidRPr="00400682">
        <w:rPr>
          <w:rFonts w:asciiTheme="minorHAnsi" w:hAnsiTheme="minorHAnsi" w:cstheme="minorHAnsi"/>
          <w:sz w:val="24"/>
          <w:szCs w:val="24"/>
        </w:rPr>
        <w:t xml:space="preserve">a </w:t>
      </w:r>
      <w:r w:rsidRPr="00400682">
        <w:rPr>
          <w:rFonts w:asciiTheme="minorHAnsi" w:hAnsiTheme="minorHAnsi" w:cstheme="minorHAnsi"/>
          <w:spacing w:val="-1"/>
          <w:sz w:val="24"/>
          <w:szCs w:val="24"/>
        </w:rPr>
        <w:t>j</w:t>
      </w:r>
      <w:r w:rsidRPr="00400682">
        <w:rPr>
          <w:rFonts w:asciiTheme="minorHAnsi" w:hAnsiTheme="minorHAnsi" w:cstheme="minorHAnsi"/>
          <w:sz w:val="24"/>
          <w:szCs w:val="24"/>
        </w:rPr>
        <w:t>e</w:t>
      </w:r>
      <w:r w:rsidRPr="00400682">
        <w:rPr>
          <w:rFonts w:asciiTheme="minorHAnsi" w:hAnsiTheme="minorHAnsi" w:cstheme="minorHAnsi"/>
          <w:spacing w:val="1"/>
          <w:sz w:val="24"/>
          <w:szCs w:val="24"/>
        </w:rPr>
        <w:t xml:space="preserve"> po</w:t>
      </w:r>
      <w:r w:rsidRPr="00400682">
        <w:rPr>
          <w:rFonts w:asciiTheme="minorHAnsi" w:hAnsiTheme="minorHAnsi" w:cstheme="minorHAnsi"/>
          <w:spacing w:val="-2"/>
          <w:sz w:val="24"/>
          <w:szCs w:val="24"/>
        </w:rPr>
        <w:t>t</w:t>
      </w:r>
      <w:r w:rsidRPr="00400682">
        <w:rPr>
          <w:rFonts w:asciiTheme="minorHAnsi" w:hAnsiTheme="minorHAnsi" w:cstheme="minorHAnsi"/>
          <w:sz w:val="24"/>
          <w:szCs w:val="24"/>
        </w:rPr>
        <w:t>r</w:t>
      </w:r>
      <w:r w:rsidRPr="00400682">
        <w:rPr>
          <w:rFonts w:asciiTheme="minorHAnsi" w:hAnsiTheme="minorHAnsi" w:cstheme="minorHAnsi"/>
          <w:spacing w:val="1"/>
          <w:sz w:val="24"/>
          <w:szCs w:val="24"/>
        </w:rPr>
        <w:t>eb</w:t>
      </w:r>
      <w:r w:rsidRPr="00400682">
        <w:rPr>
          <w:rFonts w:asciiTheme="minorHAnsi" w:hAnsiTheme="minorHAnsi" w:cstheme="minorHAnsi"/>
          <w:spacing w:val="-2"/>
          <w:sz w:val="24"/>
          <w:szCs w:val="24"/>
        </w:rPr>
        <w:t>n</w:t>
      </w:r>
      <w:r w:rsidRPr="00400682">
        <w:rPr>
          <w:rFonts w:asciiTheme="minorHAnsi" w:hAnsiTheme="minorHAnsi" w:cstheme="minorHAnsi"/>
          <w:sz w:val="24"/>
          <w:szCs w:val="24"/>
        </w:rPr>
        <w:t>o</w:t>
      </w:r>
      <w:r w:rsidRPr="00400682">
        <w:rPr>
          <w:rFonts w:asciiTheme="minorHAnsi" w:hAnsiTheme="minorHAnsi" w:cstheme="minorHAnsi"/>
          <w:spacing w:val="1"/>
          <w:sz w:val="24"/>
          <w:szCs w:val="24"/>
        </w:rPr>
        <w:t xml:space="preserve"> p</w:t>
      </w:r>
      <w:r w:rsidRPr="00400682">
        <w:rPr>
          <w:rFonts w:asciiTheme="minorHAnsi" w:hAnsiTheme="minorHAnsi" w:cstheme="minorHAnsi"/>
          <w:sz w:val="24"/>
          <w:szCs w:val="24"/>
        </w:rPr>
        <w:t>r</w:t>
      </w:r>
      <w:r w:rsidRPr="00400682">
        <w:rPr>
          <w:rFonts w:asciiTheme="minorHAnsi" w:hAnsiTheme="minorHAnsi" w:cstheme="minorHAnsi"/>
          <w:spacing w:val="-1"/>
          <w:sz w:val="24"/>
          <w:szCs w:val="24"/>
        </w:rPr>
        <w:t>i</w:t>
      </w:r>
      <w:r w:rsidRPr="00400682">
        <w:rPr>
          <w:rFonts w:asciiTheme="minorHAnsi" w:hAnsiTheme="minorHAnsi" w:cstheme="minorHAnsi"/>
          <w:spacing w:val="1"/>
          <w:sz w:val="24"/>
          <w:szCs w:val="24"/>
        </w:rPr>
        <w:t>lo</w:t>
      </w:r>
      <w:r w:rsidRPr="00400682">
        <w:rPr>
          <w:rFonts w:asciiTheme="minorHAnsi" w:hAnsiTheme="minorHAnsi" w:cstheme="minorHAnsi"/>
          <w:spacing w:val="-4"/>
          <w:sz w:val="24"/>
          <w:szCs w:val="24"/>
        </w:rPr>
        <w:t>ž</w:t>
      </w:r>
      <w:r w:rsidRPr="00400682">
        <w:rPr>
          <w:rFonts w:asciiTheme="minorHAnsi" w:hAnsiTheme="minorHAnsi" w:cstheme="minorHAnsi"/>
          <w:spacing w:val="1"/>
          <w:sz w:val="24"/>
          <w:szCs w:val="24"/>
        </w:rPr>
        <w:t>i</w:t>
      </w:r>
      <w:r w:rsidRPr="00400682">
        <w:rPr>
          <w:rFonts w:asciiTheme="minorHAnsi" w:hAnsiTheme="minorHAnsi" w:cstheme="minorHAnsi"/>
          <w:sz w:val="24"/>
          <w:szCs w:val="24"/>
        </w:rPr>
        <w:t>ti</w:t>
      </w:r>
      <w:r w:rsidRPr="00400682">
        <w:rPr>
          <w:rFonts w:asciiTheme="minorHAnsi" w:hAnsiTheme="minorHAnsi" w:cstheme="minorHAnsi"/>
          <w:spacing w:val="1"/>
          <w:sz w:val="24"/>
          <w:szCs w:val="24"/>
        </w:rPr>
        <w:t xml:space="preserve"> o</w:t>
      </w:r>
      <w:r w:rsidRPr="00400682">
        <w:rPr>
          <w:rFonts w:asciiTheme="minorHAnsi" w:hAnsiTheme="minorHAnsi" w:cstheme="minorHAnsi"/>
          <w:spacing w:val="-1"/>
          <w:sz w:val="24"/>
          <w:szCs w:val="24"/>
        </w:rPr>
        <w:t>v</w:t>
      </w:r>
      <w:r w:rsidRPr="00400682">
        <w:rPr>
          <w:rFonts w:asciiTheme="minorHAnsi" w:hAnsiTheme="minorHAnsi" w:cstheme="minorHAnsi"/>
          <w:spacing w:val="1"/>
          <w:sz w:val="24"/>
          <w:szCs w:val="24"/>
        </w:rPr>
        <w:t>e</w:t>
      </w:r>
      <w:r w:rsidRPr="00400682">
        <w:rPr>
          <w:rFonts w:asciiTheme="minorHAnsi" w:hAnsiTheme="minorHAnsi" w:cstheme="minorHAnsi"/>
          <w:sz w:val="24"/>
          <w:szCs w:val="24"/>
        </w:rPr>
        <w:t>r</w:t>
      </w:r>
      <w:r w:rsidRPr="00400682">
        <w:rPr>
          <w:rFonts w:asciiTheme="minorHAnsi" w:hAnsiTheme="minorHAnsi" w:cstheme="minorHAnsi"/>
          <w:spacing w:val="-1"/>
          <w:sz w:val="24"/>
          <w:szCs w:val="24"/>
        </w:rPr>
        <w:t>j</w:t>
      </w:r>
      <w:r w:rsidRPr="00400682">
        <w:rPr>
          <w:rFonts w:asciiTheme="minorHAnsi" w:hAnsiTheme="minorHAnsi" w:cstheme="minorHAnsi"/>
          <w:spacing w:val="1"/>
          <w:sz w:val="24"/>
          <w:szCs w:val="24"/>
        </w:rPr>
        <w:t>en</w:t>
      </w:r>
      <w:r w:rsidRPr="00400682">
        <w:rPr>
          <w:rFonts w:asciiTheme="minorHAnsi" w:hAnsiTheme="minorHAnsi" w:cstheme="minorHAnsi"/>
          <w:sz w:val="24"/>
          <w:szCs w:val="24"/>
        </w:rPr>
        <w:t xml:space="preserve">o </w:t>
      </w:r>
      <w:r w:rsidRPr="00400682">
        <w:rPr>
          <w:rFonts w:asciiTheme="minorHAnsi" w:hAnsiTheme="minorHAnsi" w:cstheme="minorHAnsi"/>
          <w:spacing w:val="1"/>
          <w:sz w:val="24"/>
          <w:szCs w:val="24"/>
        </w:rPr>
        <w:t>po</w:t>
      </w:r>
      <w:r w:rsidRPr="00400682">
        <w:rPr>
          <w:rFonts w:asciiTheme="minorHAnsi" w:hAnsiTheme="minorHAnsi" w:cstheme="minorHAnsi"/>
          <w:spacing w:val="-2"/>
          <w:sz w:val="24"/>
          <w:szCs w:val="24"/>
        </w:rPr>
        <w:t>o</w:t>
      </w:r>
      <w:r w:rsidRPr="00400682">
        <w:rPr>
          <w:rFonts w:asciiTheme="minorHAnsi" w:hAnsiTheme="minorHAnsi" w:cstheme="minorHAnsi"/>
          <w:spacing w:val="1"/>
          <w:sz w:val="24"/>
          <w:szCs w:val="24"/>
        </w:rPr>
        <w:t>bl</w:t>
      </w:r>
      <w:r w:rsidRPr="00400682">
        <w:rPr>
          <w:rFonts w:asciiTheme="minorHAnsi" w:hAnsiTheme="minorHAnsi" w:cstheme="minorHAnsi"/>
          <w:spacing w:val="-2"/>
          <w:sz w:val="24"/>
          <w:szCs w:val="24"/>
        </w:rPr>
        <w:t>a</w:t>
      </w:r>
      <w:r w:rsidRPr="00400682">
        <w:rPr>
          <w:rFonts w:asciiTheme="minorHAnsi" w:hAnsiTheme="minorHAnsi" w:cstheme="minorHAnsi"/>
          <w:spacing w:val="1"/>
          <w:sz w:val="24"/>
          <w:szCs w:val="24"/>
        </w:rPr>
        <w:t>s</w:t>
      </w:r>
      <w:r w:rsidRPr="00400682">
        <w:rPr>
          <w:rFonts w:asciiTheme="minorHAnsi" w:hAnsiTheme="minorHAnsi" w:cstheme="minorHAnsi"/>
          <w:sz w:val="24"/>
          <w:szCs w:val="24"/>
        </w:rPr>
        <w:t>t</w:t>
      </w:r>
      <w:r w:rsidRPr="00400682">
        <w:rPr>
          <w:rFonts w:asciiTheme="minorHAnsi" w:hAnsiTheme="minorHAnsi" w:cstheme="minorHAnsi"/>
          <w:spacing w:val="-1"/>
          <w:sz w:val="24"/>
          <w:szCs w:val="24"/>
        </w:rPr>
        <w:t>i</w:t>
      </w:r>
      <w:r w:rsidRPr="00400682">
        <w:rPr>
          <w:rFonts w:asciiTheme="minorHAnsi" w:hAnsiTheme="minorHAnsi" w:cstheme="minorHAnsi"/>
          <w:spacing w:val="1"/>
          <w:sz w:val="24"/>
          <w:szCs w:val="24"/>
        </w:rPr>
        <w:t>l</w:t>
      </w:r>
      <w:r w:rsidRPr="00400682">
        <w:rPr>
          <w:rFonts w:asciiTheme="minorHAnsi" w:hAnsiTheme="minorHAnsi" w:cstheme="minorHAnsi"/>
          <w:sz w:val="24"/>
          <w:szCs w:val="24"/>
        </w:rPr>
        <w:t xml:space="preserve">o </w:t>
      </w:r>
      <w:r w:rsidRPr="00400682">
        <w:rPr>
          <w:rFonts w:asciiTheme="minorHAnsi" w:hAnsiTheme="minorHAnsi" w:cstheme="minorHAnsi"/>
          <w:spacing w:val="-1"/>
          <w:sz w:val="24"/>
          <w:szCs w:val="24"/>
        </w:rPr>
        <w:t>z</w:t>
      </w:r>
      <w:r w:rsidRPr="00400682">
        <w:rPr>
          <w:rFonts w:asciiTheme="minorHAnsi" w:hAnsiTheme="minorHAnsi" w:cstheme="minorHAnsi"/>
          <w:spacing w:val="1"/>
          <w:sz w:val="24"/>
          <w:szCs w:val="24"/>
        </w:rPr>
        <w:t>a</w:t>
      </w:r>
      <w:r w:rsidRPr="00400682">
        <w:rPr>
          <w:rFonts w:asciiTheme="minorHAnsi" w:hAnsiTheme="minorHAnsi" w:cstheme="minorHAnsi"/>
          <w:spacing w:val="-1"/>
          <w:sz w:val="24"/>
          <w:szCs w:val="24"/>
        </w:rPr>
        <w:t>k</w:t>
      </w:r>
      <w:r w:rsidRPr="00400682">
        <w:rPr>
          <w:rFonts w:asciiTheme="minorHAnsi" w:hAnsiTheme="minorHAnsi" w:cstheme="minorHAnsi"/>
          <w:spacing w:val="1"/>
          <w:sz w:val="24"/>
          <w:szCs w:val="24"/>
        </w:rPr>
        <w:t>oni</w:t>
      </w:r>
      <w:r w:rsidRPr="00400682">
        <w:rPr>
          <w:rFonts w:asciiTheme="minorHAnsi" w:hAnsiTheme="minorHAnsi" w:cstheme="minorHAnsi"/>
          <w:spacing w:val="-2"/>
          <w:sz w:val="24"/>
          <w:szCs w:val="24"/>
        </w:rPr>
        <w:t>t</w:t>
      </w:r>
      <w:r w:rsidRPr="00400682">
        <w:rPr>
          <w:rFonts w:asciiTheme="minorHAnsi" w:hAnsiTheme="minorHAnsi" w:cstheme="minorHAnsi"/>
          <w:spacing w:val="1"/>
          <w:sz w:val="24"/>
          <w:szCs w:val="24"/>
        </w:rPr>
        <w:t>eg</w:t>
      </w:r>
      <w:r w:rsidRPr="00400682">
        <w:rPr>
          <w:rFonts w:asciiTheme="minorHAnsi" w:hAnsiTheme="minorHAnsi" w:cstheme="minorHAnsi"/>
          <w:sz w:val="24"/>
          <w:szCs w:val="24"/>
        </w:rPr>
        <w:t xml:space="preserve">a </w:t>
      </w:r>
      <w:r w:rsidRPr="00400682">
        <w:rPr>
          <w:rFonts w:asciiTheme="minorHAnsi" w:hAnsiTheme="minorHAnsi" w:cstheme="minorHAnsi"/>
          <w:spacing w:val="-1"/>
          <w:sz w:val="24"/>
          <w:szCs w:val="24"/>
        </w:rPr>
        <w:t>z</w:t>
      </w:r>
      <w:r w:rsidRPr="00400682">
        <w:rPr>
          <w:rFonts w:asciiTheme="minorHAnsi" w:hAnsiTheme="minorHAnsi" w:cstheme="minorHAnsi"/>
          <w:spacing w:val="1"/>
          <w:sz w:val="24"/>
          <w:szCs w:val="24"/>
        </w:rPr>
        <w:t>as</w:t>
      </w:r>
      <w:r w:rsidRPr="00400682">
        <w:rPr>
          <w:rFonts w:asciiTheme="minorHAnsi" w:hAnsiTheme="minorHAnsi" w:cstheme="minorHAnsi"/>
          <w:spacing w:val="-2"/>
          <w:sz w:val="24"/>
          <w:szCs w:val="24"/>
        </w:rPr>
        <w:t>t</w:t>
      </w:r>
      <w:r w:rsidRPr="00400682">
        <w:rPr>
          <w:rFonts w:asciiTheme="minorHAnsi" w:hAnsiTheme="minorHAnsi" w:cstheme="minorHAnsi"/>
          <w:spacing w:val="1"/>
          <w:sz w:val="24"/>
          <w:szCs w:val="24"/>
        </w:rPr>
        <w:t>op</w:t>
      </w:r>
      <w:r w:rsidRPr="00400682">
        <w:rPr>
          <w:rFonts w:asciiTheme="minorHAnsi" w:hAnsiTheme="minorHAnsi" w:cstheme="minorHAnsi"/>
          <w:spacing w:val="-2"/>
          <w:sz w:val="24"/>
          <w:szCs w:val="24"/>
        </w:rPr>
        <w:t>n</w:t>
      </w:r>
      <w:r w:rsidRPr="00400682">
        <w:rPr>
          <w:rFonts w:asciiTheme="minorHAnsi" w:hAnsiTheme="minorHAnsi" w:cstheme="minorHAnsi"/>
          <w:spacing w:val="1"/>
          <w:sz w:val="24"/>
          <w:szCs w:val="24"/>
        </w:rPr>
        <w:t>ik</w:t>
      </w:r>
      <w:r w:rsidRPr="00400682">
        <w:rPr>
          <w:rFonts w:asciiTheme="minorHAnsi" w:hAnsiTheme="minorHAnsi" w:cstheme="minorHAnsi"/>
          <w:spacing w:val="9"/>
          <w:sz w:val="24"/>
          <w:szCs w:val="24"/>
        </w:rPr>
        <w:t>a</w:t>
      </w:r>
      <w:r w:rsidRPr="00400682">
        <w:rPr>
          <w:rFonts w:asciiTheme="minorHAnsi" w:hAnsiTheme="minorHAnsi" w:cstheme="minorHAnsi"/>
          <w:sz w:val="24"/>
          <w:szCs w:val="24"/>
        </w:rPr>
        <w:t>.</w:t>
      </w:r>
    </w:p>
    <w:p w14:paraId="21405484" w14:textId="77777777" w:rsidR="00320B35" w:rsidRPr="00400682" w:rsidRDefault="00320B35" w:rsidP="00320B35">
      <w:pPr>
        <w:spacing w:before="73"/>
        <w:rPr>
          <w:rFonts w:asciiTheme="minorHAnsi" w:hAnsiTheme="minorHAnsi" w:cstheme="minorHAnsi"/>
          <w:sz w:val="24"/>
          <w:szCs w:val="24"/>
        </w:rPr>
      </w:pPr>
      <w:r w:rsidRPr="00400682">
        <w:rPr>
          <w:rFonts w:asciiTheme="minorHAnsi" w:eastAsia="Times New Roman" w:hAnsiTheme="minorHAnsi" w:cstheme="minorHAnsi"/>
          <w:b/>
          <w:bCs/>
          <w:spacing w:val="1"/>
          <w:sz w:val="24"/>
          <w:szCs w:val="24"/>
        </w:rPr>
        <w:t xml:space="preserve">  </w:t>
      </w:r>
      <w:r w:rsidRPr="00400682">
        <w:rPr>
          <w:rFonts w:asciiTheme="minorHAnsi" w:hAnsiTheme="minorHAnsi" w:cstheme="minorHAnsi"/>
          <w:b/>
          <w:bCs/>
          <w:spacing w:val="1"/>
          <w:sz w:val="24"/>
          <w:szCs w:val="24"/>
          <w:u w:val="single"/>
        </w:rPr>
        <w:t>O</w:t>
      </w:r>
      <w:r w:rsidRPr="00400682">
        <w:rPr>
          <w:rFonts w:asciiTheme="minorHAnsi" w:hAnsiTheme="minorHAnsi" w:cstheme="minorHAnsi"/>
          <w:b/>
          <w:bCs/>
          <w:spacing w:val="-1"/>
          <w:sz w:val="24"/>
          <w:szCs w:val="24"/>
          <w:u w:val="single"/>
        </w:rPr>
        <w:t>VER</w:t>
      </w:r>
      <w:r w:rsidRPr="00400682">
        <w:rPr>
          <w:rFonts w:asciiTheme="minorHAnsi" w:hAnsiTheme="minorHAnsi" w:cstheme="minorHAnsi"/>
          <w:b/>
          <w:bCs/>
          <w:spacing w:val="1"/>
          <w:sz w:val="24"/>
          <w:szCs w:val="24"/>
          <w:u w:val="single"/>
        </w:rPr>
        <w:t>I</w:t>
      </w:r>
      <w:r w:rsidRPr="00400682">
        <w:rPr>
          <w:rFonts w:asciiTheme="minorHAnsi" w:hAnsiTheme="minorHAnsi" w:cstheme="minorHAnsi"/>
          <w:b/>
          <w:bCs/>
          <w:spacing w:val="-3"/>
          <w:sz w:val="24"/>
          <w:szCs w:val="24"/>
          <w:u w:val="single"/>
        </w:rPr>
        <w:t>T</w:t>
      </w:r>
      <w:r w:rsidRPr="00400682">
        <w:rPr>
          <w:rFonts w:asciiTheme="minorHAnsi" w:hAnsiTheme="minorHAnsi" w:cstheme="minorHAnsi"/>
          <w:b/>
          <w:bCs/>
          <w:spacing w:val="-1"/>
          <w:sz w:val="24"/>
          <w:szCs w:val="24"/>
          <w:u w:val="single"/>
        </w:rPr>
        <w:t>E</w:t>
      </w:r>
      <w:r w:rsidRPr="00400682">
        <w:rPr>
          <w:rFonts w:asciiTheme="minorHAnsi" w:hAnsiTheme="minorHAnsi" w:cstheme="minorHAnsi"/>
          <w:b/>
          <w:bCs/>
          <w:sz w:val="24"/>
          <w:szCs w:val="24"/>
          <w:u w:val="single"/>
        </w:rPr>
        <w:t xml:space="preserve">V </w:t>
      </w:r>
      <w:r w:rsidRPr="00400682">
        <w:rPr>
          <w:rFonts w:asciiTheme="minorHAnsi" w:hAnsiTheme="minorHAnsi" w:cstheme="minorHAnsi"/>
          <w:b/>
          <w:bCs/>
          <w:spacing w:val="-1"/>
          <w:sz w:val="24"/>
          <w:szCs w:val="24"/>
          <w:u w:val="single"/>
        </w:rPr>
        <w:t>N</w:t>
      </w:r>
      <w:r w:rsidRPr="00400682">
        <w:rPr>
          <w:rFonts w:asciiTheme="minorHAnsi" w:hAnsiTheme="minorHAnsi" w:cstheme="minorHAnsi"/>
          <w:b/>
          <w:bCs/>
          <w:spacing w:val="1"/>
          <w:sz w:val="24"/>
          <w:szCs w:val="24"/>
          <w:u w:val="single"/>
        </w:rPr>
        <w:t>O</w:t>
      </w:r>
      <w:r w:rsidRPr="00400682">
        <w:rPr>
          <w:rFonts w:asciiTheme="minorHAnsi" w:hAnsiTheme="minorHAnsi" w:cstheme="minorHAnsi"/>
          <w:b/>
          <w:bCs/>
          <w:spacing w:val="2"/>
          <w:sz w:val="24"/>
          <w:szCs w:val="24"/>
          <w:u w:val="single"/>
        </w:rPr>
        <w:t>T</w:t>
      </w:r>
      <w:r w:rsidRPr="00400682">
        <w:rPr>
          <w:rFonts w:asciiTheme="minorHAnsi" w:hAnsiTheme="minorHAnsi" w:cstheme="minorHAnsi"/>
          <w:b/>
          <w:bCs/>
          <w:spacing w:val="-6"/>
          <w:sz w:val="24"/>
          <w:szCs w:val="24"/>
          <w:u w:val="single"/>
        </w:rPr>
        <w:t>A</w:t>
      </w:r>
      <w:r w:rsidRPr="00400682">
        <w:rPr>
          <w:rFonts w:asciiTheme="minorHAnsi" w:hAnsiTheme="minorHAnsi" w:cstheme="minorHAnsi"/>
          <w:b/>
          <w:bCs/>
          <w:spacing w:val="-1"/>
          <w:sz w:val="24"/>
          <w:szCs w:val="24"/>
          <w:u w:val="single"/>
        </w:rPr>
        <w:t>R</w:t>
      </w:r>
      <w:r w:rsidRPr="00400682">
        <w:rPr>
          <w:rFonts w:asciiTheme="minorHAnsi" w:hAnsiTheme="minorHAnsi" w:cstheme="minorHAnsi"/>
          <w:b/>
          <w:bCs/>
          <w:spacing w:val="4"/>
          <w:sz w:val="24"/>
          <w:szCs w:val="24"/>
          <w:u w:val="single"/>
        </w:rPr>
        <w:t>J</w:t>
      </w:r>
      <w:r w:rsidRPr="00400682">
        <w:rPr>
          <w:rFonts w:asciiTheme="minorHAnsi" w:hAnsiTheme="minorHAnsi" w:cstheme="minorHAnsi"/>
          <w:b/>
          <w:bCs/>
          <w:sz w:val="24"/>
          <w:szCs w:val="24"/>
          <w:u w:val="single"/>
        </w:rPr>
        <w:t>A/</w:t>
      </w:r>
      <w:r w:rsidRPr="00400682">
        <w:rPr>
          <w:rFonts w:asciiTheme="minorHAnsi" w:hAnsiTheme="minorHAnsi" w:cstheme="minorHAnsi"/>
          <w:b/>
          <w:bCs/>
          <w:spacing w:val="-1"/>
          <w:sz w:val="24"/>
          <w:szCs w:val="24"/>
          <w:u w:val="single"/>
        </w:rPr>
        <w:t>UP</w:t>
      </w:r>
      <w:r w:rsidRPr="00400682">
        <w:rPr>
          <w:rFonts w:asciiTheme="minorHAnsi" w:hAnsiTheme="minorHAnsi" w:cstheme="minorHAnsi"/>
          <w:b/>
          <w:bCs/>
          <w:spacing w:val="4"/>
          <w:sz w:val="24"/>
          <w:szCs w:val="24"/>
          <w:u w:val="single"/>
        </w:rPr>
        <w:t>R</w:t>
      </w:r>
      <w:r w:rsidRPr="00400682">
        <w:rPr>
          <w:rFonts w:asciiTheme="minorHAnsi" w:hAnsiTheme="minorHAnsi" w:cstheme="minorHAnsi"/>
          <w:b/>
          <w:bCs/>
          <w:spacing w:val="-6"/>
          <w:sz w:val="24"/>
          <w:szCs w:val="24"/>
          <w:u w:val="single"/>
        </w:rPr>
        <w:t>A</w:t>
      </w:r>
      <w:r w:rsidRPr="00400682">
        <w:rPr>
          <w:rFonts w:asciiTheme="minorHAnsi" w:hAnsiTheme="minorHAnsi" w:cstheme="minorHAnsi"/>
          <w:b/>
          <w:bCs/>
          <w:spacing w:val="-1"/>
          <w:sz w:val="24"/>
          <w:szCs w:val="24"/>
          <w:u w:val="single"/>
        </w:rPr>
        <w:t>VN</w:t>
      </w:r>
      <w:r w:rsidRPr="00400682">
        <w:rPr>
          <w:rFonts w:asciiTheme="minorHAnsi" w:hAnsiTheme="minorHAnsi" w:cstheme="minorHAnsi"/>
          <w:b/>
          <w:bCs/>
          <w:sz w:val="24"/>
          <w:szCs w:val="24"/>
          <w:u w:val="single"/>
        </w:rPr>
        <w:t xml:space="preserve">E </w:t>
      </w:r>
      <w:r w:rsidRPr="00400682">
        <w:rPr>
          <w:rFonts w:asciiTheme="minorHAnsi" w:hAnsiTheme="minorHAnsi" w:cstheme="minorHAnsi"/>
          <w:b/>
          <w:bCs/>
          <w:spacing w:val="-1"/>
          <w:sz w:val="24"/>
          <w:szCs w:val="24"/>
          <w:u w:val="single"/>
        </w:rPr>
        <w:t>EN</w:t>
      </w:r>
      <w:r w:rsidRPr="00400682">
        <w:rPr>
          <w:rFonts w:asciiTheme="minorHAnsi" w:hAnsiTheme="minorHAnsi" w:cstheme="minorHAnsi"/>
          <w:b/>
          <w:bCs/>
          <w:spacing w:val="1"/>
          <w:sz w:val="24"/>
          <w:szCs w:val="24"/>
          <w:u w:val="single"/>
        </w:rPr>
        <w:t>O</w:t>
      </w:r>
      <w:r w:rsidRPr="00400682">
        <w:rPr>
          <w:rFonts w:asciiTheme="minorHAnsi" w:hAnsiTheme="minorHAnsi" w:cstheme="minorHAnsi"/>
          <w:b/>
          <w:bCs/>
          <w:sz w:val="24"/>
          <w:szCs w:val="24"/>
          <w:u w:val="single"/>
        </w:rPr>
        <w:t>T</w:t>
      </w:r>
      <w:r w:rsidRPr="00400682">
        <w:rPr>
          <w:rFonts w:asciiTheme="minorHAnsi" w:hAnsiTheme="minorHAnsi" w:cstheme="minorHAnsi"/>
          <w:b/>
          <w:bCs/>
          <w:spacing w:val="-1"/>
          <w:sz w:val="24"/>
          <w:szCs w:val="24"/>
          <w:u w:val="single"/>
        </w:rPr>
        <w:t>E</w:t>
      </w:r>
      <w:r w:rsidRPr="00400682">
        <w:rPr>
          <w:rFonts w:asciiTheme="minorHAnsi" w:hAnsiTheme="minorHAnsi" w:cstheme="minorHAnsi"/>
          <w:b/>
          <w:bCs/>
          <w:sz w:val="24"/>
          <w:szCs w:val="24"/>
          <w:u w:val="single"/>
        </w:rPr>
        <w:t>:</w:t>
      </w:r>
    </w:p>
    <w:p w14:paraId="3BF720C6" w14:textId="77777777" w:rsidR="00320B35" w:rsidRPr="00400682" w:rsidRDefault="00320B35" w:rsidP="00320B35">
      <w:pPr>
        <w:autoSpaceDE w:val="0"/>
        <w:autoSpaceDN w:val="0"/>
        <w:adjustRightInd w:val="0"/>
        <w:rPr>
          <w:rFonts w:asciiTheme="minorHAnsi" w:hAnsiTheme="minorHAnsi" w:cstheme="minorHAnsi"/>
          <w:sz w:val="24"/>
          <w:szCs w:val="24"/>
        </w:rPr>
      </w:pPr>
      <w:r w:rsidRPr="00400682">
        <w:rPr>
          <w:rFonts w:asciiTheme="minorHAnsi" w:hAnsiTheme="minorHAnsi" w:cstheme="minorHAnsi"/>
          <w:sz w:val="24"/>
          <w:szCs w:val="24"/>
        </w:rPr>
        <w:br w:type="page"/>
      </w:r>
      <w:r w:rsidRPr="00400682">
        <w:rPr>
          <w:rFonts w:asciiTheme="minorHAnsi" w:hAnsiTheme="minorHAnsi" w:cstheme="minorHAnsi"/>
          <w:b/>
          <w:i/>
          <w:sz w:val="24"/>
          <w:szCs w:val="24"/>
        </w:rPr>
        <w:lastRenderedPageBreak/>
        <w:t>OBR-7</w:t>
      </w:r>
    </w:p>
    <w:p w14:paraId="12B11716" w14:textId="77777777" w:rsidR="00320B35" w:rsidRPr="00400682" w:rsidRDefault="00320B35" w:rsidP="00320B35">
      <w:pPr>
        <w:autoSpaceDE w:val="0"/>
        <w:autoSpaceDN w:val="0"/>
        <w:adjustRightInd w:val="0"/>
        <w:rPr>
          <w:rFonts w:asciiTheme="minorHAnsi" w:hAnsiTheme="minorHAnsi" w:cstheme="minorHAnsi"/>
          <w:b/>
          <w:i/>
          <w:sz w:val="24"/>
          <w:szCs w:val="24"/>
        </w:rPr>
      </w:pPr>
    </w:p>
    <w:p w14:paraId="2ECF6196" w14:textId="77777777" w:rsidR="00320B35" w:rsidRPr="00400682" w:rsidRDefault="00320B35" w:rsidP="00320B35">
      <w:pPr>
        <w:autoSpaceDE w:val="0"/>
        <w:autoSpaceDN w:val="0"/>
        <w:adjustRightInd w:val="0"/>
        <w:rPr>
          <w:rFonts w:asciiTheme="minorHAnsi" w:hAnsiTheme="minorHAnsi" w:cstheme="minorHAnsi"/>
          <w:i/>
          <w:iCs/>
          <w:sz w:val="24"/>
          <w:szCs w:val="24"/>
        </w:rPr>
      </w:pPr>
      <w:r w:rsidRPr="00400682">
        <w:rPr>
          <w:rFonts w:asciiTheme="minorHAnsi" w:hAnsiTheme="minorHAnsi" w:cstheme="minorHAnsi"/>
          <w:sz w:val="24"/>
          <w:szCs w:val="24"/>
        </w:rPr>
        <w:t xml:space="preserve">NAROČNIK ( </w:t>
      </w:r>
      <w:r w:rsidRPr="00400682">
        <w:rPr>
          <w:rFonts w:asciiTheme="minorHAnsi" w:hAnsiTheme="minorHAnsi" w:cstheme="minorHAnsi"/>
          <w:i/>
          <w:iCs/>
          <w:sz w:val="24"/>
          <w:szCs w:val="24"/>
        </w:rPr>
        <w:t>izdajatelj potrdila):</w:t>
      </w:r>
    </w:p>
    <w:p w14:paraId="64DF92FA" w14:textId="77777777" w:rsidR="00320B35" w:rsidRPr="00400682" w:rsidRDefault="00320B35" w:rsidP="00320B35">
      <w:pPr>
        <w:autoSpaceDE w:val="0"/>
        <w:autoSpaceDN w:val="0"/>
        <w:adjustRightInd w:val="0"/>
        <w:rPr>
          <w:rFonts w:asciiTheme="minorHAnsi" w:hAnsiTheme="minorHAnsi" w:cstheme="minorHAnsi"/>
          <w:i/>
          <w:iCs/>
          <w:sz w:val="24"/>
          <w:szCs w:val="24"/>
        </w:rPr>
      </w:pPr>
    </w:p>
    <w:sdt>
      <w:sdtPr>
        <w:rPr>
          <w:rFonts w:asciiTheme="minorHAnsi" w:hAnsiTheme="minorHAnsi" w:cstheme="minorHAnsi"/>
          <w:sz w:val="24"/>
          <w:szCs w:val="24"/>
        </w:rPr>
        <w:id w:val="891082311"/>
        <w:placeholder>
          <w:docPart w:val="3493F18E5221448B9929396A88F5C87B"/>
        </w:placeholder>
        <w:showingPlcHdr/>
      </w:sdtPr>
      <w:sdtContent>
        <w:p w14:paraId="701678B4" w14:textId="77777777" w:rsidR="00320B35" w:rsidRPr="00400682" w:rsidRDefault="00320B35" w:rsidP="00320B35">
          <w:pPr>
            <w:rPr>
              <w:rFonts w:asciiTheme="minorHAnsi" w:hAnsiTheme="minorHAnsi" w:cstheme="minorHAnsi"/>
              <w:sz w:val="24"/>
              <w:szCs w:val="24"/>
            </w:rPr>
          </w:pPr>
          <w:r w:rsidRPr="00400682">
            <w:rPr>
              <w:rStyle w:val="Besedilooznabemesta"/>
              <w:rFonts w:asciiTheme="minorHAnsi" w:hAnsiTheme="minorHAnsi" w:cstheme="minorHAnsi"/>
              <w:sz w:val="24"/>
              <w:szCs w:val="24"/>
            </w:rPr>
            <w:t>Kliknite ali tapnite tukaj, če želite vnesti besedilo.</w:t>
          </w:r>
        </w:p>
      </w:sdtContent>
    </w:sdt>
    <w:p w14:paraId="29218335" w14:textId="77777777" w:rsidR="00320B35" w:rsidRPr="00400682" w:rsidRDefault="00320B35" w:rsidP="00320B35">
      <w:pPr>
        <w:ind w:left="360"/>
        <w:jc w:val="center"/>
        <w:rPr>
          <w:rFonts w:asciiTheme="minorHAnsi" w:hAnsiTheme="minorHAnsi" w:cstheme="minorHAnsi"/>
          <w:sz w:val="24"/>
          <w:szCs w:val="24"/>
        </w:rPr>
      </w:pPr>
    </w:p>
    <w:p w14:paraId="05B35ECD" w14:textId="77777777" w:rsidR="00320B35" w:rsidRPr="00400682" w:rsidRDefault="00320B35" w:rsidP="00320B35">
      <w:pPr>
        <w:ind w:left="360"/>
        <w:jc w:val="center"/>
        <w:rPr>
          <w:rFonts w:asciiTheme="minorHAnsi" w:hAnsiTheme="minorHAnsi" w:cstheme="minorHAnsi"/>
          <w:b/>
          <w:sz w:val="24"/>
          <w:szCs w:val="24"/>
        </w:rPr>
      </w:pPr>
    </w:p>
    <w:p w14:paraId="4D488A15" w14:textId="77777777" w:rsidR="00320B35" w:rsidRPr="00400682" w:rsidRDefault="00320B35" w:rsidP="00320B35">
      <w:pPr>
        <w:ind w:left="360"/>
        <w:jc w:val="center"/>
        <w:rPr>
          <w:rFonts w:asciiTheme="minorHAnsi" w:hAnsiTheme="minorHAnsi" w:cstheme="minorHAnsi"/>
          <w:b/>
          <w:sz w:val="24"/>
          <w:szCs w:val="24"/>
        </w:rPr>
      </w:pPr>
      <w:r w:rsidRPr="00400682">
        <w:rPr>
          <w:rFonts w:asciiTheme="minorHAnsi" w:hAnsiTheme="minorHAnsi" w:cstheme="minorHAnsi"/>
          <w:b/>
          <w:sz w:val="24"/>
          <w:szCs w:val="24"/>
        </w:rPr>
        <w:t>REFERENČNO POTRDILO</w:t>
      </w:r>
    </w:p>
    <w:p w14:paraId="72E61687" w14:textId="77777777" w:rsidR="00320B35" w:rsidRPr="00400682" w:rsidRDefault="00320B35" w:rsidP="00320B35">
      <w:pPr>
        <w:ind w:left="360"/>
        <w:jc w:val="center"/>
        <w:rPr>
          <w:rFonts w:asciiTheme="minorHAnsi" w:hAnsiTheme="minorHAnsi" w:cstheme="minorHAnsi"/>
          <w:sz w:val="24"/>
          <w:szCs w:val="24"/>
        </w:rPr>
      </w:pPr>
    </w:p>
    <w:p w14:paraId="7FFB1D25" w14:textId="77777777" w:rsidR="00320B35" w:rsidRPr="00400682" w:rsidRDefault="00320B35" w:rsidP="00320B35">
      <w:pPr>
        <w:autoSpaceDE w:val="0"/>
        <w:autoSpaceDN w:val="0"/>
        <w:adjustRightInd w:val="0"/>
        <w:rPr>
          <w:rFonts w:asciiTheme="minorHAnsi" w:hAnsiTheme="minorHAnsi" w:cstheme="minorHAnsi"/>
          <w:b/>
          <w:i/>
          <w:sz w:val="24"/>
          <w:szCs w:val="24"/>
        </w:rPr>
      </w:pPr>
    </w:p>
    <w:p w14:paraId="5F9A080E" w14:textId="77777777" w:rsidR="00320B35" w:rsidRPr="00400682" w:rsidRDefault="00320B35" w:rsidP="00320B35">
      <w:pPr>
        <w:autoSpaceDE w:val="0"/>
        <w:autoSpaceDN w:val="0"/>
        <w:adjustRightInd w:val="0"/>
        <w:jc w:val="both"/>
        <w:rPr>
          <w:rFonts w:asciiTheme="minorHAnsi" w:hAnsiTheme="minorHAnsi" w:cstheme="minorHAnsi"/>
          <w:sz w:val="24"/>
          <w:szCs w:val="24"/>
        </w:rPr>
      </w:pPr>
      <w:r w:rsidRPr="00400682">
        <w:rPr>
          <w:rFonts w:asciiTheme="minorHAnsi" w:hAnsiTheme="minorHAnsi" w:cstheme="minorHAnsi"/>
          <w:sz w:val="24"/>
          <w:szCs w:val="24"/>
        </w:rPr>
        <w:t>Za namen dokazovanja usposobljenosti ponudnika v zvezi z javnim razpisom »</w:t>
      </w:r>
      <w:r w:rsidRPr="00400682">
        <w:rPr>
          <w:rFonts w:asciiTheme="minorHAnsi" w:hAnsiTheme="minorHAnsi" w:cstheme="minorHAnsi"/>
          <w:b/>
          <w:bCs/>
          <w:sz w:val="24"/>
          <w:szCs w:val="24"/>
        </w:rPr>
        <w:t>Potrošni zobozdravstveni material za zobne ordinacije</w:t>
      </w:r>
      <w:r w:rsidRPr="00400682">
        <w:rPr>
          <w:rFonts w:asciiTheme="minorHAnsi" w:hAnsiTheme="minorHAnsi" w:cstheme="minorHAnsi"/>
          <w:sz w:val="24"/>
          <w:szCs w:val="24"/>
        </w:rPr>
        <w:t xml:space="preserve">«  spodaj podpisani naročnik potrjujem, da je družba </w:t>
      </w:r>
      <w:r w:rsidRPr="00400682">
        <w:rPr>
          <w:rFonts w:asciiTheme="minorHAnsi" w:hAnsiTheme="minorHAnsi" w:cstheme="minorHAnsi"/>
          <w:i/>
          <w:iCs/>
          <w:sz w:val="24"/>
          <w:szCs w:val="24"/>
        </w:rPr>
        <w:t>:</w:t>
      </w:r>
    </w:p>
    <w:p w14:paraId="3333E56B" w14:textId="77777777" w:rsidR="00320B35" w:rsidRPr="00400682" w:rsidRDefault="00320B35" w:rsidP="00320B35">
      <w:pPr>
        <w:autoSpaceDE w:val="0"/>
        <w:autoSpaceDN w:val="0"/>
        <w:adjustRightInd w:val="0"/>
        <w:jc w:val="both"/>
        <w:rPr>
          <w:rFonts w:asciiTheme="minorHAnsi" w:hAnsiTheme="minorHAnsi" w:cstheme="minorHAnsi"/>
          <w:sz w:val="24"/>
          <w:szCs w:val="24"/>
        </w:rPr>
      </w:pPr>
    </w:p>
    <w:sdt>
      <w:sdtPr>
        <w:rPr>
          <w:rFonts w:asciiTheme="minorHAnsi" w:hAnsiTheme="minorHAnsi" w:cstheme="minorHAnsi"/>
          <w:i/>
          <w:iCs/>
          <w:sz w:val="24"/>
          <w:szCs w:val="24"/>
        </w:rPr>
        <w:id w:val="-405068058"/>
        <w:placeholder>
          <w:docPart w:val="3493F18E5221448B9929396A88F5C87B"/>
        </w:placeholder>
        <w:showingPlcHdr/>
      </w:sdtPr>
      <w:sdtContent>
        <w:p w14:paraId="68F4F5A9" w14:textId="77777777" w:rsidR="00320B35" w:rsidRPr="00400682" w:rsidRDefault="00320B35" w:rsidP="00320B35">
          <w:pPr>
            <w:autoSpaceDE w:val="0"/>
            <w:autoSpaceDN w:val="0"/>
            <w:adjustRightInd w:val="0"/>
            <w:jc w:val="center"/>
            <w:rPr>
              <w:rFonts w:asciiTheme="minorHAnsi" w:hAnsiTheme="minorHAnsi" w:cstheme="minorHAnsi"/>
              <w:i/>
              <w:iCs/>
              <w:sz w:val="24"/>
              <w:szCs w:val="24"/>
            </w:rPr>
          </w:pPr>
          <w:r w:rsidRPr="00400682">
            <w:rPr>
              <w:rStyle w:val="Besedilooznabemesta"/>
              <w:rFonts w:asciiTheme="minorHAnsi" w:hAnsiTheme="minorHAnsi" w:cstheme="minorHAnsi"/>
              <w:sz w:val="24"/>
              <w:szCs w:val="24"/>
            </w:rPr>
            <w:t>Kliknite ali tapnite tukaj, če želite vnesti besedilo.</w:t>
          </w:r>
        </w:p>
      </w:sdtContent>
    </w:sdt>
    <w:p w14:paraId="188152A7" w14:textId="77777777" w:rsidR="00320B35" w:rsidRPr="00400682" w:rsidRDefault="00320B35" w:rsidP="00320B35">
      <w:pPr>
        <w:autoSpaceDE w:val="0"/>
        <w:autoSpaceDN w:val="0"/>
        <w:adjustRightInd w:val="0"/>
        <w:jc w:val="center"/>
        <w:rPr>
          <w:rFonts w:asciiTheme="minorHAnsi" w:hAnsiTheme="minorHAnsi" w:cstheme="minorHAnsi"/>
          <w:i/>
          <w:iCs/>
          <w:sz w:val="24"/>
          <w:szCs w:val="24"/>
        </w:rPr>
      </w:pPr>
      <w:r w:rsidRPr="00400682">
        <w:rPr>
          <w:rFonts w:asciiTheme="minorHAnsi" w:hAnsiTheme="minorHAnsi" w:cstheme="minorHAnsi"/>
          <w:i/>
          <w:iCs/>
          <w:sz w:val="24"/>
          <w:szCs w:val="24"/>
        </w:rPr>
        <w:t>(naziv in naslov)</w:t>
      </w:r>
    </w:p>
    <w:p w14:paraId="344C869E" w14:textId="77777777" w:rsidR="00320B35" w:rsidRPr="00400682" w:rsidRDefault="00320B35" w:rsidP="00320B35">
      <w:pPr>
        <w:autoSpaceDE w:val="0"/>
        <w:autoSpaceDN w:val="0"/>
        <w:adjustRightInd w:val="0"/>
        <w:jc w:val="center"/>
        <w:rPr>
          <w:rFonts w:asciiTheme="minorHAnsi" w:hAnsiTheme="minorHAnsi" w:cstheme="minorHAnsi"/>
          <w:sz w:val="24"/>
          <w:szCs w:val="24"/>
        </w:rPr>
      </w:pPr>
    </w:p>
    <w:p w14:paraId="76D52CD8" w14:textId="77777777" w:rsidR="00320B35" w:rsidRPr="00400682" w:rsidRDefault="00320B35" w:rsidP="00320B35">
      <w:pPr>
        <w:autoSpaceDE w:val="0"/>
        <w:autoSpaceDN w:val="0"/>
        <w:adjustRightInd w:val="0"/>
        <w:jc w:val="both"/>
        <w:rPr>
          <w:rFonts w:asciiTheme="minorHAnsi" w:hAnsiTheme="minorHAnsi" w:cstheme="minorHAnsi"/>
          <w:sz w:val="24"/>
          <w:szCs w:val="24"/>
        </w:rPr>
      </w:pPr>
      <w:r w:rsidRPr="00400682">
        <w:rPr>
          <w:rFonts w:asciiTheme="minorHAnsi" w:hAnsiTheme="minorHAnsi" w:cstheme="minorHAnsi"/>
          <w:sz w:val="24"/>
          <w:szCs w:val="24"/>
        </w:rPr>
        <w:t>za nas v obdobju enega leta kvalitetno in v skladu s pogodbo opravila naslednjo dobavo potrošnega materiala namenjenega za izvajanje zobozdravstvene dejavnosti:</w:t>
      </w:r>
    </w:p>
    <w:p w14:paraId="6B264550" w14:textId="77777777" w:rsidR="00320B35" w:rsidRPr="00400682" w:rsidRDefault="00320B35" w:rsidP="00320B35">
      <w:pPr>
        <w:autoSpaceDE w:val="0"/>
        <w:autoSpaceDN w:val="0"/>
        <w:adjustRightInd w:val="0"/>
        <w:jc w:val="both"/>
        <w:rPr>
          <w:rFonts w:asciiTheme="minorHAnsi" w:hAnsiTheme="minorHAnsi" w:cstheme="minorHAnsi"/>
          <w:sz w:val="24"/>
          <w:szCs w:val="24"/>
        </w:rPr>
      </w:pPr>
    </w:p>
    <w:tbl>
      <w:tblPr>
        <w:tblW w:w="10111" w:type="dxa"/>
        <w:tblLook w:val="01E0" w:firstRow="1" w:lastRow="1" w:firstColumn="1" w:lastColumn="1" w:noHBand="0" w:noVBand="0"/>
      </w:tblPr>
      <w:tblGrid>
        <w:gridCol w:w="2410"/>
        <w:gridCol w:w="7701"/>
      </w:tblGrid>
      <w:tr w:rsidR="00320B35" w:rsidRPr="00400682" w14:paraId="6121CAD2" w14:textId="77777777" w:rsidTr="00932B3D">
        <w:tc>
          <w:tcPr>
            <w:tcW w:w="2410" w:type="dxa"/>
            <w:shd w:val="clear" w:color="auto" w:fill="auto"/>
          </w:tcPr>
          <w:p w14:paraId="363E0F2A" w14:textId="77777777" w:rsidR="00320B35" w:rsidRPr="00400682" w:rsidRDefault="00320B35" w:rsidP="00932B3D">
            <w:pPr>
              <w:autoSpaceDE w:val="0"/>
              <w:autoSpaceDN w:val="0"/>
              <w:adjustRightInd w:val="0"/>
              <w:jc w:val="both"/>
              <w:rPr>
                <w:rFonts w:asciiTheme="minorHAnsi" w:hAnsiTheme="minorHAnsi" w:cstheme="minorHAnsi"/>
                <w:sz w:val="24"/>
                <w:szCs w:val="24"/>
              </w:rPr>
            </w:pPr>
            <w:r w:rsidRPr="00400682">
              <w:rPr>
                <w:rFonts w:asciiTheme="minorHAnsi" w:hAnsiTheme="minorHAnsi" w:cstheme="minorHAnsi"/>
                <w:sz w:val="24"/>
                <w:szCs w:val="24"/>
              </w:rPr>
              <w:t>kraj dobave:</w:t>
            </w:r>
          </w:p>
        </w:tc>
        <w:sdt>
          <w:sdtPr>
            <w:rPr>
              <w:rFonts w:asciiTheme="minorHAnsi" w:hAnsiTheme="minorHAnsi" w:cstheme="minorHAnsi"/>
              <w:sz w:val="24"/>
              <w:szCs w:val="24"/>
            </w:rPr>
            <w:id w:val="-1978532913"/>
            <w:placeholder>
              <w:docPart w:val="3493F18E5221448B9929396A88F5C87B"/>
            </w:placeholder>
            <w:showingPlcHdr/>
          </w:sdtPr>
          <w:sdtContent>
            <w:tc>
              <w:tcPr>
                <w:tcW w:w="7701" w:type="dxa"/>
                <w:tcBorders>
                  <w:bottom w:val="single" w:sz="4" w:space="0" w:color="auto"/>
                </w:tcBorders>
                <w:shd w:val="clear" w:color="auto" w:fill="auto"/>
              </w:tcPr>
              <w:p w14:paraId="05D896E7" w14:textId="77777777" w:rsidR="00320B35" w:rsidRPr="00400682" w:rsidRDefault="00320B35" w:rsidP="00932B3D">
                <w:pPr>
                  <w:autoSpaceDE w:val="0"/>
                  <w:autoSpaceDN w:val="0"/>
                  <w:adjustRightInd w:val="0"/>
                  <w:jc w:val="both"/>
                  <w:rPr>
                    <w:rFonts w:asciiTheme="minorHAnsi" w:hAnsiTheme="minorHAnsi" w:cstheme="minorHAnsi"/>
                    <w:sz w:val="24"/>
                    <w:szCs w:val="24"/>
                  </w:rPr>
                </w:pPr>
                <w:r w:rsidRPr="00400682">
                  <w:rPr>
                    <w:rStyle w:val="Besedilooznabemesta"/>
                    <w:rFonts w:asciiTheme="minorHAnsi" w:hAnsiTheme="minorHAnsi" w:cstheme="minorHAnsi"/>
                    <w:sz w:val="24"/>
                    <w:szCs w:val="24"/>
                  </w:rPr>
                  <w:t>Kliknite ali tapnite tukaj, če želite vnesti besedilo.</w:t>
                </w:r>
              </w:p>
            </w:tc>
          </w:sdtContent>
        </w:sdt>
      </w:tr>
    </w:tbl>
    <w:p w14:paraId="686ECF40" w14:textId="77777777" w:rsidR="00320B35" w:rsidRPr="00400682" w:rsidRDefault="00320B35" w:rsidP="00320B35">
      <w:pPr>
        <w:autoSpaceDE w:val="0"/>
        <w:autoSpaceDN w:val="0"/>
        <w:adjustRightInd w:val="0"/>
        <w:rPr>
          <w:rFonts w:asciiTheme="minorHAnsi" w:hAnsiTheme="minorHAnsi" w:cstheme="minorHAnsi"/>
          <w:b/>
          <w:i/>
          <w:sz w:val="24"/>
          <w:szCs w:val="24"/>
        </w:rPr>
      </w:pPr>
    </w:p>
    <w:tbl>
      <w:tblPr>
        <w:tblW w:w="10111" w:type="dxa"/>
        <w:tblLook w:val="01E0" w:firstRow="1" w:lastRow="1" w:firstColumn="1" w:lastColumn="1" w:noHBand="0" w:noVBand="0"/>
      </w:tblPr>
      <w:tblGrid>
        <w:gridCol w:w="2410"/>
        <w:gridCol w:w="7701"/>
      </w:tblGrid>
      <w:tr w:rsidR="00320B35" w:rsidRPr="00400682" w14:paraId="0A2CF1BA" w14:textId="77777777" w:rsidTr="00932B3D">
        <w:tc>
          <w:tcPr>
            <w:tcW w:w="2410" w:type="dxa"/>
            <w:shd w:val="clear" w:color="auto" w:fill="auto"/>
          </w:tcPr>
          <w:p w14:paraId="7E11B8D7" w14:textId="77777777" w:rsidR="00320B35" w:rsidRPr="00400682" w:rsidRDefault="00320B35" w:rsidP="00932B3D">
            <w:pPr>
              <w:autoSpaceDE w:val="0"/>
              <w:autoSpaceDN w:val="0"/>
              <w:adjustRightInd w:val="0"/>
              <w:jc w:val="both"/>
              <w:rPr>
                <w:rFonts w:asciiTheme="minorHAnsi" w:hAnsiTheme="minorHAnsi" w:cstheme="minorHAnsi"/>
                <w:sz w:val="24"/>
                <w:szCs w:val="24"/>
              </w:rPr>
            </w:pPr>
            <w:r w:rsidRPr="00400682">
              <w:rPr>
                <w:rFonts w:asciiTheme="minorHAnsi" w:hAnsiTheme="minorHAnsi" w:cstheme="minorHAnsi"/>
                <w:sz w:val="24"/>
                <w:szCs w:val="24"/>
              </w:rPr>
              <w:t>datum dobav</w:t>
            </w:r>
            <w:r>
              <w:rPr>
                <w:rFonts w:asciiTheme="minorHAnsi" w:hAnsiTheme="minorHAnsi" w:cstheme="minorHAnsi"/>
                <w:sz w:val="24"/>
                <w:szCs w:val="24"/>
              </w:rPr>
              <w:t xml:space="preserve"> znotraj enega leta</w:t>
            </w:r>
            <w:r w:rsidRPr="00400682">
              <w:rPr>
                <w:rFonts w:asciiTheme="minorHAnsi" w:hAnsiTheme="minorHAnsi" w:cstheme="minorHAnsi"/>
                <w:sz w:val="24"/>
                <w:szCs w:val="24"/>
              </w:rPr>
              <w:t xml:space="preserve"> ( od -do):</w:t>
            </w:r>
          </w:p>
        </w:tc>
        <w:sdt>
          <w:sdtPr>
            <w:rPr>
              <w:rFonts w:asciiTheme="minorHAnsi" w:hAnsiTheme="minorHAnsi" w:cstheme="minorHAnsi"/>
              <w:sz w:val="24"/>
              <w:szCs w:val="24"/>
            </w:rPr>
            <w:id w:val="1737972196"/>
            <w:placeholder>
              <w:docPart w:val="3493F18E5221448B9929396A88F5C87B"/>
            </w:placeholder>
            <w:showingPlcHdr/>
          </w:sdtPr>
          <w:sdtContent>
            <w:tc>
              <w:tcPr>
                <w:tcW w:w="7701" w:type="dxa"/>
                <w:tcBorders>
                  <w:bottom w:val="single" w:sz="4" w:space="0" w:color="auto"/>
                </w:tcBorders>
                <w:shd w:val="clear" w:color="auto" w:fill="auto"/>
              </w:tcPr>
              <w:p w14:paraId="08ED1435" w14:textId="77777777" w:rsidR="00320B35" w:rsidRPr="00400682" w:rsidRDefault="00320B35" w:rsidP="00932B3D">
                <w:pPr>
                  <w:autoSpaceDE w:val="0"/>
                  <w:autoSpaceDN w:val="0"/>
                  <w:adjustRightInd w:val="0"/>
                  <w:ind w:firstLine="32"/>
                  <w:jc w:val="both"/>
                  <w:rPr>
                    <w:rFonts w:asciiTheme="minorHAnsi" w:hAnsiTheme="minorHAnsi" w:cstheme="minorHAnsi"/>
                    <w:sz w:val="24"/>
                    <w:szCs w:val="24"/>
                  </w:rPr>
                </w:pPr>
                <w:r w:rsidRPr="00400682">
                  <w:rPr>
                    <w:rStyle w:val="Besedilooznabemesta"/>
                    <w:rFonts w:asciiTheme="minorHAnsi" w:hAnsiTheme="minorHAnsi" w:cstheme="minorHAnsi"/>
                    <w:sz w:val="24"/>
                    <w:szCs w:val="24"/>
                  </w:rPr>
                  <w:t>Kliknite ali tapnite tukaj, če želite vnesti besedilo.</w:t>
                </w:r>
              </w:p>
            </w:tc>
          </w:sdtContent>
        </w:sdt>
      </w:tr>
    </w:tbl>
    <w:p w14:paraId="79421015" w14:textId="77777777" w:rsidR="00320B35" w:rsidRPr="00400682" w:rsidRDefault="00320B35" w:rsidP="00320B35">
      <w:pPr>
        <w:autoSpaceDE w:val="0"/>
        <w:autoSpaceDN w:val="0"/>
        <w:adjustRightInd w:val="0"/>
        <w:rPr>
          <w:rFonts w:asciiTheme="minorHAnsi" w:hAnsiTheme="minorHAnsi" w:cstheme="minorHAnsi"/>
          <w:b/>
          <w:i/>
          <w:sz w:val="24"/>
          <w:szCs w:val="24"/>
        </w:rPr>
      </w:pPr>
    </w:p>
    <w:tbl>
      <w:tblPr>
        <w:tblW w:w="9780" w:type="dxa"/>
        <w:tblLook w:val="01E0" w:firstRow="1" w:lastRow="1" w:firstColumn="1" w:lastColumn="1" w:noHBand="0" w:noVBand="0"/>
      </w:tblPr>
      <w:tblGrid>
        <w:gridCol w:w="2384"/>
        <w:gridCol w:w="7396"/>
      </w:tblGrid>
      <w:tr w:rsidR="00320B35" w:rsidRPr="00400682" w14:paraId="4C2B64A9" w14:textId="77777777" w:rsidTr="00932B3D">
        <w:trPr>
          <w:trHeight w:val="404"/>
        </w:trPr>
        <w:tc>
          <w:tcPr>
            <w:tcW w:w="2384" w:type="dxa"/>
            <w:shd w:val="clear" w:color="auto" w:fill="auto"/>
          </w:tcPr>
          <w:p w14:paraId="766FF993" w14:textId="77777777" w:rsidR="00320B35" w:rsidRPr="00400682" w:rsidRDefault="00320B35" w:rsidP="00932B3D">
            <w:pPr>
              <w:autoSpaceDE w:val="0"/>
              <w:autoSpaceDN w:val="0"/>
              <w:adjustRightInd w:val="0"/>
              <w:jc w:val="both"/>
              <w:rPr>
                <w:rFonts w:asciiTheme="minorHAnsi" w:hAnsiTheme="minorHAnsi" w:cstheme="minorHAnsi"/>
                <w:sz w:val="24"/>
                <w:szCs w:val="24"/>
              </w:rPr>
            </w:pPr>
            <w:r w:rsidRPr="00400682">
              <w:rPr>
                <w:rFonts w:asciiTheme="minorHAnsi" w:hAnsiTheme="minorHAnsi" w:cstheme="minorHAnsi"/>
                <w:sz w:val="24"/>
                <w:szCs w:val="24"/>
              </w:rPr>
              <w:t xml:space="preserve">vrednost dobav v </w:t>
            </w:r>
          </w:p>
          <w:p w14:paraId="40C677A9" w14:textId="77777777" w:rsidR="00320B35" w:rsidRPr="00400682" w:rsidRDefault="00320B35" w:rsidP="00932B3D">
            <w:pPr>
              <w:autoSpaceDE w:val="0"/>
              <w:autoSpaceDN w:val="0"/>
              <w:adjustRightInd w:val="0"/>
              <w:jc w:val="both"/>
              <w:rPr>
                <w:rFonts w:asciiTheme="minorHAnsi" w:hAnsiTheme="minorHAnsi" w:cstheme="minorHAnsi"/>
                <w:sz w:val="24"/>
                <w:szCs w:val="24"/>
              </w:rPr>
            </w:pPr>
            <w:r w:rsidRPr="00400682">
              <w:rPr>
                <w:rFonts w:asciiTheme="minorHAnsi" w:hAnsiTheme="minorHAnsi" w:cstheme="minorHAnsi"/>
                <w:sz w:val="24"/>
                <w:szCs w:val="24"/>
              </w:rPr>
              <w:t>enoletnem obdobju:</w:t>
            </w:r>
          </w:p>
        </w:tc>
        <w:sdt>
          <w:sdtPr>
            <w:rPr>
              <w:rFonts w:asciiTheme="minorHAnsi" w:hAnsiTheme="minorHAnsi" w:cstheme="minorHAnsi"/>
              <w:sz w:val="24"/>
              <w:szCs w:val="24"/>
            </w:rPr>
            <w:id w:val="528072577"/>
            <w:placeholder>
              <w:docPart w:val="3493F18E5221448B9929396A88F5C87B"/>
            </w:placeholder>
            <w:showingPlcHdr/>
          </w:sdtPr>
          <w:sdtContent>
            <w:tc>
              <w:tcPr>
                <w:tcW w:w="7396" w:type="dxa"/>
                <w:tcBorders>
                  <w:bottom w:val="single" w:sz="4" w:space="0" w:color="auto"/>
                </w:tcBorders>
                <w:shd w:val="clear" w:color="auto" w:fill="auto"/>
              </w:tcPr>
              <w:p w14:paraId="18E96098" w14:textId="77777777" w:rsidR="00320B35" w:rsidRPr="00400682" w:rsidRDefault="00320B35" w:rsidP="00932B3D">
                <w:pPr>
                  <w:autoSpaceDE w:val="0"/>
                  <w:autoSpaceDN w:val="0"/>
                  <w:adjustRightInd w:val="0"/>
                  <w:jc w:val="both"/>
                  <w:rPr>
                    <w:rFonts w:asciiTheme="minorHAnsi" w:hAnsiTheme="minorHAnsi" w:cstheme="minorHAnsi"/>
                    <w:sz w:val="24"/>
                    <w:szCs w:val="24"/>
                  </w:rPr>
                </w:pPr>
                <w:r w:rsidRPr="00400682">
                  <w:rPr>
                    <w:rStyle w:val="Besedilooznabemesta"/>
                    <w:rFonts w:asciiTheme="minorHAnsi" w:hAnsiTheme="minorHAnsi" w:cstheme="minorHAnsi"/>
                    <w:sz w:val="24"/>
                    <w:szCs w:val="24"/>
                  </w:rPr>
                  <w:t>Kliknite ali tapnite tukaj, če želite vnesti besedilo.</w:t>
                </w:r>
              </w:p>
            </w:tc>
          </w:sdtContent>
        </w:sdt>
      </w:tr>
    </w:tbl>
    <w:p w14:paraId="37C17F23" w14:textId="77777777" w:rsidR="00320B35" w:rsidRPr="00400682" w:rsidRDefault="00320B35" w:rsidP="00320B35">
      <w:pPr>
        <w:autoSpaceDE w:val="0"/>
        <w:autoSpaceDN w:val="0"/>
        <w:adjustRightInd w:val="0"/>
        <w:rPr>
          <w:rFonts w:asciiTheme="minorHAnsi" w:hAnsiTheme="minorHAnsi" w:cstheme="minorHAnsi"/>
          <w:b/>
          <w:i/>
          <w:sz w:val="24"/>
          <w:szCs w:val="24"/>
        </w:rPr>
      </w:pPr>
    </w:p>
    <w:tbl>
      <w:tblPr>
        <w:tblW w:w="9747" w:type="dxa"/>
        <w:tblLook w:val="01E0" w:firstRow="1" w:lastRow="1" w:firstColumn="1" w:lastColumn="1" w:noHBand="0" w:noVBand="0"/>
      </w:tblPr>
      <w:tblGrid>
        <w:gridCol w:w="2376"/>
        <w:gridCol w:w="7371"/>
      </w:tblGrid>
      <w:tr w:rsidR="00320B35" w:rsidRPr="00400682" w14:paraId="1206DC19" w14:textId="77777777" w:rsidTr="00932B3D">
        <w:tc>
          <w:tcPr>
            <w:tcW w:w="2376" w:type="dxa"/>
            <w:shd w:val="clear" w:color="auto" w:fill="auto"/>
          </w:tcPr>
          <w:p w14:paraId="15373018" w14:textId="77777777" w:rsidR="00320B35" w:rsidRPr="00400682" w:rsidRDefault="00320B35" w:rsidP="00932B3D">
            <w:pPr>
              <w:autoSpaceDE w:val="0"/>
              <w:autoSpaceDN w:val="0"/>
              <w:adjustRightInd w:val="0"/>
              <w:jc w:val="both"/>
              <w:rPr>
                <w:rFonts w:asciiTheme="minorHAnsi" w:hAnsiTheme="minorHAnsi" w:cstheme="minorHAnsi"/>
                <w:sz w:val="24"/>
                <w:szCs w:val="24"/>
              </w:rPr>
            </w:pPr>
            <w:r w:rsidRPr="00400682">
              <w:rPr>
                <w:rFonts w:asciiTheme="minorHAnsi" w:hAnsiTheme="minorHAnsi" w:cstheme="minorHAnsi"/>
                <w:sz w:val="24"/>
                <w:szCs w:val="24"/>
              </w:rPr>
              <w:t>kratek opis vrste dobav</w:t>
            </w:r>
            <w:r>
              <w:rPr>
                <w:rFonts w:asciiTheme="minorHAnsi" w:hAnsiTheme="minorHAnsi" w:cstheme="minorHAnsi"/>
                <w:sz w:val="24"/>
                <w:szCs w:val="24"/>
              </w:rPr>
              <w:t>:</w:t>
            </w:r>
          </w:p>
        </w:tc>
        <w:sdt>
          <w:sdtPr>
            <w:rPr>
              <w:rFonts w:asciiTheme="minorHAnsi" w:hAnsiTheme="minorHAnsi" w:cstheme="minorHAnsi"/>
              <w:sz w:val="24"/>
              <w:szCs w:val="24"/>
            </w:rPr>
            <w:id w:val="321328717"/>
            <w:placeholder>
              <w:docPart w:val="6066E4CFB3AD4ED9B4388F4B6FF10B79"/>
            </w:placeholder>
            <w:showingPlcHdr/>
          </w:sdtPr>
          <w:sdtContent>
            <w:tc>
              <w:tcPr>
                <w:tcW w:w="7371" w:type="dxa"/>
                <w:tcBorders>
                  <w:bottom w:val="single" w:sz="4" w:space="0" w:color="auto"/>
                </w:tcBorders>
                <w:shd w:val="clear" w:color="auto" w:fill="auto"/>
              </w:tcPr>
              <w:p w14:paraId="013CBC0C" w14:textId="77777777" w:rsidR="00320B35" w:rsidRPr="00400682" w:rsidRDefault="00320B35" w:rsidP="00932B3D">
                <w:pPr>
                  <w:autoSpaceDE w:val="0"/>
                  <w:autoSpaceDN w:val="0"/>
                  <w:adjustRightInd w:val="0"/>
                  <w:jc w:val="both"/>
                  <w:rPr>
                    <w:rFonts w:asciiTheme="minorHAnsi" w:hAnsiTheme="minorHAnsi" w:cstheme="minorHAnsi"/>
                    <w:sz w:val="24"/>
                    <w:szCs w:val="24"/>
                  </w:rPr>
                </w:pPr>
                <w:r w:rsidRPr="00400682">
                  <w:rPr>
                    <w:rStyle w:val="Besedilooznabemesta"/>
                    <w:rFonts w:asciiTheme="minorHAnsi" w:hAnsiTheme="minorHAnsi" w:cstheme="minorHAnsi"/>
                    <w:sz w:val="24"/>
                    <w:szCs w:val="24"/>
                  </w:rPr>
                  <w:t>Kliknite ali tapnite tukaj, če želite vnesti besedilo.</w:t>
                </w:r>
              </w:p>
            </w:tc>
          </w:sdtContent>
        </w:sdt>
      </w:tr>
      <w:tr w:rsidR="00320B35" w:rsidRPr="00400682" w14:paraId="56599EED" w14:textId="77777777" w:rsidTr="00932B3D">
        <w:tc>
          <w:tcPr>
            <w:tcW w:w="2376" w:type="dxa"/>
            <w:shd w:val="clear" w:color="auto" w:fill="auto"/>
          </w:tcPr>
          <w:p w14:paraId="2C36665A" w14:textId="77777777" w:rsidR="00320B35" w:rsidRPr="00400682" w:rsidRDefault="00320B35" w:rsidP="00932B3D">
            <w:pPr>
              <w:autoSpaceDE w:val="0"/>
              <w:autoSpaceDN w:val="0"/>
              <w:adjustRightInd w:val="0"/>
              <w:jc w:val="both"/>
              <w:rPr>
                <w:rFonts w:asciiTheme="minorHAnsi" w:hAnsiTheme="minorHAnsi" w:cstheme="minorHAnsi"/>
                <w:sz w:val="24"/>
                <w:szCs w:val="24"/>
              </w:rPr>
            </w:pPr>
          </w:p>
        </w:tc>
        <w:tc>
          <w:tcPr>
            <w:tcW w:w="7371" w:type="dxa"/>
            <w:tcBorders>
              <w:top w:val="single" w:sz="4" w:space="0" w:color="auto"/>
            </w:tcBorders>
            <w:shd w:val="clear" w:color="auto" w:fill="auto"/>
          </w:tcPr>
          <w:p w14:paraId="3E0163AC" w14:textId="77777777" w:rsidR="00320B35" w:rsidRPr="00400682" w:rsidRDefault="00320B35" w:rsidP="00932B3D">
            <w:pPr>
              <w:autoSpaceDE w:val="0"/>
              <w:autoSpaceDN w:val="0"/>
              <w:adjustRightInd w:val="0"/>
              <w:jc w:val="both"/>
              <w:rPr>
                <w:rFonts w:asciiTheme="minorHAnsi" w:hAnsiTheme="minorHAnsi" w:cstheme="minorHAnsi"/>
                <w:sz w:val="24"/>
                <w:szCs w:val="24"/>
              </w:rPr>
            </w:pPr>
          </w:p>
        </w:tc>
      </w:tr>
      <w:tr w:rsidR="00320B35" w:rsidRPr="00400682" w14:paraId="677409BF" w14:textId="77777777" w:rsidTr="00932B3D">
        <w:tc>
          <w:tcPr>
            <w:tcW w:w="2376" w:type="dxa"/>
            <w:shd w:val="clear" w:color="auto" w:fill="auto"/>
          </w:tcPr>
          <w:p w14:paraId="4732DFBC" w14:textId="77777777" w:rsidR="00320B35" w:rsidRPr="00400682" w:rsidRDefault="00320B35" w:rsidP="00932B3D">
            <w:pPr>
              <w:autoSpaceDE w:val="0"/>
              <w:autoSpaceDN w:val="0"/>
              <w:adjustRightInd w:val="0"/>
              <w:jc w:val="both"/>
              <w:rPr>
                <w:rFonts w:asciiTheme="minorHAnsi" w:hAnsiTheme="minorHAnsi" w:cstheme="minorHAnsi"/>
                <w:sz w:val="24"/>
                <w:szCs w:val="24"/>
              </w:rPr>
            </w:pPr>
          </w:p>
        </w:tc>
        <w:tc>
          <w:tcPr>
            <w:tcW w:w="7371" w:type="dxa"/>
            <w:shd w:val="clear" w:color="auto" w:fill="auto"/>
          </w:tcPr>
          <w:p w14:paraId="05BE0FE2" w14:textId="77777777" w:rsidR="00320B35" w:rsidRPr="00400682" w:rsidRDefault="00320B35" w:rsidP="00932B3D">
            <w:pPr>
              <w:autoSpaceDE w:val="0"/>
              <w:autoSpaceDN w:val="0"/>
              <w:adjustRightInd w:val="0"/>
              <w:jc w:val="both"/>
              <w:rPr>
                <w:rFonts w:asciiTheme="minorHAnsi" w:hAnsiTheme="minorHAnsi" w:cstheme="minorHAnsi"/>
                <w:sz w:val="24"/>
                <w:szCs w:val="24"/>
              </w:rPr>
            </w:pPr>
          </w:p>
        </w:tc>
      </w:tr>
    </w:tbl>
    <w:p w14:paraId="69A6CA83" w14:textId="77777777" w:rsidR="00320B35" w:rsidRPr="00400682" w:rsidRDefault="00320B35" w:rsidP="00320B35">
      <w:pPr>
        <w:autoSpaceDE w:val="0"/>
        <w:autoSpaceDN w:val="0"/>
        <w:adjustRightInd w:val="0"/>
        <w:rPr>
          <w:rFonts w:asciiTheme="minorHAnsi" w:hAnsiTheme="minorHAnsi" w:cstheme="minorHAnsi"/>
          <w:b/>
          <w:i/>
          <w:sz w:val="24"/>
          <w:szCs w:val="24"/>
        </w:rPr>
      </w:pPr>
    </w:p>
    <w:p w14:paraId="3EB3F388" w14:textId="77777777" w:rsidR="00320B35" w:rsidRPr="00400682" w:rsidRDefault="00320B35" w:rsidP="00320B35">
      <w:pPr>
        <w:autoSpaceDE w:val="0"/>
        <w:autoSpaceDN w:val="0"/>
        <w:adjustRightInd w:val="0"/>
        <w:rPr>
          <w:rFonts w:asciiTheme="minorHAnsi" w:hAnsiTheme="minorHAnsi" w:cstheme="minorHAnsi"/>
          <w:sz w:val="24"/>
          <w:szCs w:val="24"/>
        </w:rPr>
      </w:pPr>
    </w:p>
    <w:p w14:paraId="1892907C" w14:textId="77777777" w:rsidR="00320B35" w:rsidRPr="00400682" w:rsidRDefault="00320B35" w:rsidP="00320B35">
      <w:pPr>
        <w:autoSpaceDE w:val="0"/>
        <w:autoSpaceDN w:val="0"/>
        <w:adjustRightInd w:val="0"/>
        <w:rPr>
          <w:rFonts w:asciiTheme="minorHAnsi" w:hAnsiTheme="minorHAnsi" w:cstheme="minorHAnsi"/>
          <w:sz w:val="24"/>
          <w:szCs w:val="24"/>
        </w:rPr>
      </w:pPr>
    </w:p>
    <w:p w14:paraId="49BDA3FD" w14:textId="77777777" w:rsidR="00320B35" w:rsidRPr="00400682" w:rsidRDefault="00320B35" w:rsidP="00320B35">
      <w:pPr>
        <w:autoSpaceDE w:val="0"/>
        <w:autoSpaceDN w:val="0"/>
        <w:adjustRightInd w:val="0"/>
        <w:rPr>
          <w:rFonts w:asciiTheme="minorHAnsi" w:hAnsiTheme="minorHAnsi" w:cstheme="minorHAnsi"/>
          <w:sz w:val="24"/>
          <w:szCs w:val="24"/>
        </w:rPr>
      </w:pPr>
      <w:r w:rsidRPr="00400682">
        <w:rPr>
          <w:rFonts w:asciiTheme="minorHAnsi" w:hAnsiTheme="minorHAnsi" w:cstheme="minorHAnsi"/>
          <w:sz w:val="24"/>
          <w:szCs w:val="24"/>
        </w:rPr>
        <w:t xml:space="preserve">Predmetno potrdilo je mogoče preveriti pri </w:t>
      </w:r>
      <w:proofErr w:type="spellStart"/>
      <w:r w:rsidRPr="00400682">
        <w:rPr>
          <w:rFonts w:asciiTheme="minorHAnsi" w:hAnsiTheme="minorHAnsi" w:cstheme="minorHAnsi"/>
          <w:sz w:val="24"/>
          <w:szCs w:val="24"/>
        </w:rPr>
        <w:t>oseb:i</w:t>
      </w:r>
      <w:proofErr w:type="spellEnd"/>
      <w:r w:rsidRPr="00400682">
        <w:rPr>
          <w:rFonts w:asciiTheme="minorHAnsi" w:hAnsiTheme="minorHAnsi" w:cstheme="minorHAnsi"/>
          <w:sz w:val="24"/>
          <w:szCs w:val="24"/>
        </w:rPr>
        <w:t xml:space="preserve"> </w:t>
      </w:r>
      <w:sdt>
        <w:sdtPr>
          <w:rPr>
            <w:rFonts w:asciiTheme="minorHAnsi" w:hAnsiTheme="minorHAnsi" w:cstheme="minorHAnsi"/>
            <w:sz w:val="24"/>
            <w:szCs w:val="24"/>
          </w:rPr>
          <w:id w:val="1638377255"/>
          <w:placeholder>
            <w:docPart w:val="3493F18E5221448B9929396A88F5C87B"/>
          </w:placeholder>
          <w:showingPlcHdr/>
        </w:sdtPr>
        <w:sdtContent>
          <w:r w:rsidRPr="00400682">
            <w:rPr>
              <w:rStyle w:val="Besedilooznabemesta"/>
              <w:rFonts w:asciiTheme="minorHAnsi" w:hAnsiTheme="minorHAnsi" w:cstheme="minorHAnsi"/>
              <w:sz w:val="24"/>
              <w:szCs w:val="24"/>
            </w:rPr>
            <w:t>Kliknite ali tapnite tukaj, če želite vnesti besedilo.</w:t>
          </w:r>
        </w:sdtContent>
      </w:sdt>
      <w:r w:rsidRPr="00400682">
        <w:rPr>
          <w:rFonts w:asciiTheme="minorHAnsi" w:hAnsiTheme="minorHAnsi" w:cstheme="minorHAnsi"/>
          <w:sz w:val="24"/>
          <w:szCs w:val="24"/>
        </w:rPr>
        <w:t xml:space="preserve">na </w:t>
      </w:r>
      <w:proofErr w:type="spellStart"/>
      <w:r w:rsidRPr="00400682">
        <w:rPr>
          <w:rFonts w:asciiTheme="minorHAnsi" w:hAnsiTheme="minorHAnsi" w:cstheme="minorHAnsi"/>
          <w:sz w:val="24"/>
          <w:szCs w:val="24"/>
        </w:rPr>
        <w:t>tel</w:t>
      </w:r>
      <w:proofErr w:type="spellEnd"/>
      <w:r w:rsidRPr="00400682">
        <w:rPr>
          <w:rFonts w:asciiTheme="minorHAnsi" w:hAnsiTheme="minorHAnsi" w:cstheme="minorHAnsi"/>
          <w:sz w:val="24"/>
          <w:szCs w:val="24"/>
        </w:rPr>
        <w:t xml:space="preserve"> št.: </w:t>
      </w:r>
      <w:sdt>
        <w:sdtPr>
          <w:rPr>
            <w:rFonts w:asciiTheme="minorHAnsi" w:hAnsiTheme="minorHAnsi" w:cstheme="minorHAnsi"/>
            <w:sz w:val="24"/>
            <w:szCs w:val="24"/>
          </w:rPr>
          <w:id w:val="-1971120697"/>
          <w:placeholder>
            <w:docPart w:val="510D583C3EAB42C9B2E73FE821F2F889"/>
          </w:placeholder>
          <w:showingPlcHdr/>
        </w:sdtPr>
        <w:sdtContent>
          <w:r w:rsidRPr="00400682">
            <w:rPr>
              <w:rStyle w:val="Besedilooznabemesta"/>
              <w:rFonts w:asciiTheme="minorHAnsi" w:hAnsiTheme="minorHAnsi" w:cstheme="minorHAnsi"/>
              <w:sz w:val="24"/>
              <w:szCs w:val="24"/>
            </w:rPr>
            <w:t>Kliknite ali tapnite tukaj, če želite vnesti besedilo.</w:t>
          </w:r>
        </w:sdtContent>
      </w:sdt>
      <w:r w:rsidRPr="00400682">
        <w:rPr>
          <w:rFonts w:asciiTheme="minorHAnsi" w:hAnsiTheme="minorHAnsi" w:cstheme="minorHAnsi"/>
          <w:sz w:val="24"/>
          <w:szCs w:val="24"/>
        </w:rPr>
        <w:t xml:space="preserve"> oz. e-naslovu:</w:t>
      </w:r>
      <w:sdt>
        <w:sdtPr>
          <w:rPr>
            <w:rFonts w:asciiTheme="minorHAnsi" w:hAnsiTheme="minorHAnsi" w:cstheme="minorHAnsi"/>
            <w:sz w:val="24"/>
            <w:szCs w:val="24"/>
          </w:rPr>
          <w:id w:val="1337962779"/>
          <w:placeholder>
            <w:docPart w:val="3493F18E5221448B9929396A88F5C87B"/>
          </w:placeholder>
          <w:showingPlcHdr/>
        </w:sdtPr>
        <w:sdtContent>
          <w:r w:rsidRPr="00400682">
            <w:rPr>
              <w:rStyle w:val="Besedilooznabemesta"/>
              <w:rFonts w:asciiTheme="minorHAnsi" w:hAnsiTheme="minorHAnsi" w:cstheme="minorHAnsi"/>
              <w:sz w:val="24"/>
              <w:szCs w:val="24"/>
            </w:rPr>
            <w:t>Kliknite ali tapnite tukaj, če želite vnesti besedilo.</w:t>
          </w:r>
        </w:sdtContent>
      </w:sdt>
    </w:p>
    <w:p w14:paraId="0B48EA91" w14:textId="77777777" w:rsidR="00320B35" w:rsidRPr="00400682" w:rsidRDefault="00320B35" w:rsidP="00320B35">
      <w:pPr>
        <w:widowControl w:val="0"/>
        <w:autoSpaceDE w:val="0"/>
        <w:autoSpaceDN w:val="0"/>
        <w:adjustRightInd w:val="0"/>
        <w:spacing w:line="266" w:lineRule="exact"/>
        <w:ind w:left="851" w:right="283" w:hanging="11"/>
        <w:jc w:val="both"/>
        <w:rPr>
          <w:rFonts w:asciiTheme="minorHAnsi" w:hAnsiTheme="minorHAnsi" w:cstheme="minorHAnsi"/>
          <w:sz w:val="24"/>
          <w:szCs w:val="24"/>
        </w:rPr>
      </w:pPr>
    </w:p>
    <w:p w14:paraId="075B855C" w14:textId="77777777" w:rsidR="00320B35" w:rsidRPr="00400682" w:rsidRDefault="00320B35" w:rsidP="00320B35">
      <w:pPr>
        <w:autoSpaceDE w:val="0"/>
        <w:autoSpaceDN w:val="0"/>
        <w:adjustRightInd w:val="0"/>
        <w:rPr>
          <w:rFonts w:asciiTheme="minorHAnsi" w:hAnsiTheme="minorHAnsi" w:cstheme="minorHAnsi"/>
          <w:sz w:val="24"/>
          <w:szCs w:val="24"/>
        </w:rPr>
      </w:pPr>
    </w:p>
    <w:p w14:paraId="5D17D53D" w14:textId="77777777" w:rsidR="00320B35" w:rsidRPr="00400682" w:rsidRDefault="00320B35" w:rsidP="00320B35">
      <w:pPr>
        <w:autoSpaceDE w:val="0"/>
        <w:autoSpaceDN w:val="0"/>
        <w:adjustRightInd w:val="0"/>
        <w:rPr>
          <w:rFonts w:asciiTheme="minorHAnsi" w:hAnsiTheme="minorHAnsi" w:cstheme="minorHAnsi"/>
          <w:sz w:val="24"/>
          <w:szCs w:val="24"/>
        </w:rPr>
      </w:pPr>
      <w:r w:rsidRPr="00400682">
        <w:rPr>
          <w:rFonts w:asciiTheme="minorHAnsi" w:hAnsiTheme="minorHAnsi" w:cstheme="minorHAnsi"/>
          <w:sz w:val="24"/>
          <w:szCs w:val="24"/>
        </w:rPr>
        <w:t xml:space="preserve">Datum: </w:t>
      </w:r>
      <w:sdt>
        <w:sdtPr>
          <w:rPr>
            <w:rFonts w:asciiTheme="minorHAnsi" w:hAnsiTheme="minorHAnsi" w:cstheme="minorHAnsi"/>
            <w:sz w:val="24"/>
            <w:szCs w:val="24"/>
          </w:rPr>
          <w:id w:val="-916778172"/>
          <w:placeholder>
            <w:docPart w:val="7A14F8F17B0D40F8ABCEBB709AE98BB1"/>
          </w:placeholder>
          <w:showingPlcHdr/>
          <w:date>
            <w:dateFormat w:val="d. MM. yyyy"/>
            <w:lid w:val="sl-SI"/>
            <w:storeMappedDataAs w:val="dateTime"/>
            <w:calendar w:val="gregorian"/>
          </w:date>
        </w:sdtPr>
        <w:sdtContent>
          <w:r w:rsidRPr="00400682">
            <w:rPr>
              <w:rStyle w:val="Besedilooznabemesta"/>
              <w:rFonts w:asciiTheme="minorHAnsi" w:hAnsiTheme="minorHAnsi" w:cstheme="minorHAnsi"/>
              <w:sz w:val="24"/>
              <w:szCs w:val="24"/>
            </w:rPr>
            <w:t>Kliknite ali tapnite tukaj, če želite vnesti datum.</w:t>
          </w:r>
        </w:sdtContent>
      </w:sdt>
    </w:p>
    <w:p w14:paraId="765C758D" w14:textId="77777777" w:rsidR="00320B35" w:rsidRPr="00400682" w:rsidRDefault="00320B35" w:rsidP="00320B35">
      <w:pPr>
        <w:autoSpaceDE w:val="0"/>
        <w:autoSpaceDN w:val="0"/>
        <w:adjustRightInd w:val="0"/>
        <w:rPr>
          <w:rFonts w:asciiTheme="minorHAnsi" w:hAnsiTheme="minorHAnsi" w:cstheme="minorHAnsi"/>
          <w:sz w:val="24"/>
          <w:szCs w:val="24"/>
        </w:rPr>
      </w:pPr>
    </w:p>
    <w:p w14:paraId="54168DBE" w14:textId="77777777" w:rsidR="00320B35" w:rsidRPr="00400682" w:rsidRDefault="00320B35" w:rsidP="00320B35">
      <w:pPr>
        <w:autoSpaceDE w:val="0"/>
        <w:autoSpaceDN w:val="0"/>
        <w:adjustRightInd w:val="0"/>
        <w:rPr>
          <w:rFonts w:asciiTheme="minorHAnsi" w:hAnsiTheme="minorHAnsi" w:cstheme="minorHAnsi"/>
          <w:sz w:val="24"/>
          <w:szCs w:val="24"/>
        </w:rPr>
      </w:pPr>
    </w:p>
    <w:p w14:paraId="0048A50B" w14:textId="77777777" w:rsidR="00320B35" w:rsidRPr="00400682" w:rsidRDefault="00320B35" w:rsidP="00320B35">
      <w:pPr>
        <w:autoSpaceDE w:val="0"/>
        <w:autoSpaceDN w:val="0"/>
        <w:adjustRightInd w:val="0"/>
        <w:rPr>
          <w:rFonts w:asciiTheme="minorHAnsi" w:hAnsiTheme="minorHAnsi" w:cstheme="minorHAnsi"/>
          <w:sz w:val="24"/>
          <w:szCs w:val="24"/>
        </w:rPr>
      </w:pPr>
      <w:r w:rsidRPr="00400682">
        <w:rPr>
          <w:rFonts w:asciiTheme="minorHAnsi" w:hAnsiTheme="minorHAnsi" w:cstheme="minorHAnsi"/>
          <w:sz w:val="24"/>
          <w:szCs w:val="24"/>
        </w:rPr>
        <w:tab/>
      </w:r>
      <w:r w:rsidRPr="00400682">
        <w:rPr>
          <w:rFonts w:asciiTheme="minorHAnsi" w:hAnsiTheme="minorHAnsi" w:cstheme="minorHAnsi"/>
          <w:sz w:val="24"/>
          <w:szCs w:val="24"/>
        </w:rPr>
        <w:tab/>
      </w:r>
      <w:r w:rsidRPr="00400682">
        <w:rPr>
          <w:rFonts w:asciiTheme="minorHAnsi" w:hAnsiTheme="minorHAnsi" w:cstheme="minorHAnsi"/>
          <w:sz w:val="24"/>
          <w:szCs w:val="24"/>
        </w:rPr>
        <w:tab/>
      </w:r>
      <w:r w:rsidRPr="00400682">
        <w:rPr>
          <w:rFonts w:asciiTheme="minorHAnsi" w:hAnsiTheme="minorHAnsi" w:cstheme="minorHAnsi"/>
          <w:sz w:val="24"/>
          <w:szCs w:val="24"/>
        </w:rPr>
        <w:tab/>
      </w:r>
      <w:r w:rsidRPr="00400682">
        <w:rPr>
          <w:rFonts w:asciiTheme="minorHAnsi" w:hAnsiTheme="minorHAnsi" w:cstheme="minorHAnsi"/>
          <w:sz w:val="24"/>
          <w:szCs w:val="24"/>
        </w:rPr>
        <w:tab/>
      </w:r>
      <w:r w:rsidRPr="00400682">
        <w:rPr>
          <w:rFonts w:asciiTheme="minorHAnsi" w:hAnsiTheme="minorHAnsi" w:cstheme="minorHAnsi"/>
          <w:sz w:val="24"/>
          <w:szCs w:val="24"/>
        </w:rPr>
        <w:tab/>
      </w:r>
      <w:r w:rsidRPr="00400682">
        <w:rPr>
          <w:rFonts w:asciiTheme="minorHAnsi" w:hAnsiTheme="minorHAnsi" w:cstheme="minorHAnsi"/>
          <w:sz w:val="24"/>
          <w:szCs w:val="24"/>
        </w:rPr>
        <w:tab/>
      </w:r>
      <w:r w:rsidRPr="00400682">
        <w:rPr>
          <w:rFonts w:asciiTheme="minorHAnsi" w:hAnsiTheme="minorHAnsi" w:cstheme="minorHAnsi"/>
          <w:sz w:val="24"/>
          <w:szCs w:val="24"/>
        </w:rPr>
        <w:tab/>
        <w:t>Žig in podpis odgovorne osebe</w:t>
      </w:r>
    </w:p>
    <w:p w14:paraId="7DF04380" w14:textId="77777777" w:rsidR="00320B35" w:rsidRPr="00400682" w:rsidRDefault="00320B35" w:rsidP="00320B35">
      <w:pPr>
        <w:autoSpaceDE w:val="0"/>
        <w:autoSpaceDN w:val="0"/>
        <w:adjustRightInd w:val="0"/>
        <w:rPr>
          <w:rFonts w:asciiTheme="minorHAnsi" w:hAnsiTheme="minorHAnsi" w:cstheme="minorHAnsi"/>
          <w:sz w:val="24"/>
          <w:szCs w:val="24"/>
        </w:rPr>
      </w:pPr>
    </w:p>
    <w:p w14:paraId="055A81A9" w14:textId="77777777" w:rsidR="00320B35" w:rsidRPr="00400682" w:rsidRDefault="00320B35" w:rsidP="00320B35">
      <w:pPr>
        <w:suppressAutoHyphens w:val="0"/>
        <w:rPr>
          <w:rFonts w:asciiTheme="minorHAnsi" w:hAnsiTheme="minorHAnsi" w:cstheme="minorHAnsi"/>
          <w:sz w:val="24"/>
          <w:szCs w:val="24"/>
        </w:rPr>
      </w:pPr>
      <w:r w:rsidRPr="00400682">
        <w:rPr>
          <w:rFonts w:asciiTheme="minorHAnsi" w:hAnsiTheme="minorHAnsi" w:cstheme="minorHAnsi"/>
          <w:sz w:val="24"/>
          <w:szCs w:val="24"/>
        </w:rPr>
        <w:br w:type="page"/>
      </w:r>
    </w:p>
    <w:p w14:paraId="7221EBDB" w14:textId="77777777" w:rsidR="00320B35" w:rsidRPr="00400682" w:rsidRDefault="00320B35" w:rsidP="009470B8">
      <w:pPr>
        <w:autoSpaceDE w:val="0"/>
        <w:autoSpaceDN w:val="0"/>
        <w:adjustRightInd w:val="0"/>
        <w:jc w:val="center"/>
        <w:rPr>
          <w:rFonts w:asciiTheme="minorHAnsi" w:hAnsiTheme="minorHAnsi" w:cstheme="minorHAnsi"/>
          <w:b/>
          <w:sz w:val="24"/>
          <w:szCs w:val="24"/>
        </w:rPr>
      </w:pPr>
      <w:r w:rsidRPr="00400682">
        <w:rPr>
          <w:rFonts w:asciiTheme="minorHAnsi" w:hAnsiTheme="minorHAnsi" w:cstheme="minorHAnsi"/>
          <w:b/>
          <w:sz w:val="24"/>
          <w:szCs w:val="24"/>
        </w:rPr>
        <w:lastRenderedPageBreak/>
        <w:t>MENIČNA IZJAVA</w:t>
      </w:r>
    </w:p>
    <w:p w14:paraId="1A622DEB" w14:textId="77777777" w:rsidR="00320B35" w:rsidRPr="00400682" w:rsidRDefault="00320B35" w:rsidP="00320B35">
      <w:pPr>
        <w:autoSpaceDE w:val="0"/>
        <w:autoSpaceDN w:val="0"/>
        <w:adjustRightInd w:val="0"/>
        <w:jc w:val="center"/>
        <w:rPr>
          <w:rFonts w:asciiTheme="minorHAnsi" w:hAnsiTheme="minorHAnsi" w:cstheme="minorHAnsi"/>
          <w:sz w:val="24"/>
          <w:szCs w:val="24"/>
        </w:rPr>
      </w:pPr>
      <w:r w:rsidRPr="00400682">
        <w:rPr>
          <w:rFonts w:asciiTheme="minorHAnsi" w:hAnsiTheme="minorHAnsi" w:cstheme="minorHAnsi"/>
          <w:sz w:val="24"/>
          <w:szCs w:val="24"/>
        </w:rPr>
        <w:t>s pooblastilom za unovčenje</w:t>
      </w:r>
    </w:p>
    <w:p w14:paraId="43883F80" w14:textId="77777777" w:rsidR="00320B35" w:rsidRPr="00400682" w:rsidRDefault="00320B35" w:rsidP="00320B35">
      <w:pPr>
        <w:autoSpaceDE w:val="0"/>
        <w:autoSpaceDN w:val="0"/>
        <w:adjustRightInd w:val="0"/>
        <w:jc w:val="center"/>
        <w:rPr>
          <w:rFonts w:asciiTheme="minorHAnsi" w:hAnsiTheme="minorHAnsi" w:cstheme="minorHAnsi"/>
          <w:sz w:val="24"/>
          <w:szCs w:val="24"/>
        </w:rPr>
      </w:pPr>
    </w:p>
    <w:p w14:paraId="5CF8F501" w14:textId="77777777" w:rsidR="00320B35" w:rsidRPr="00400682" w:rsidRDefault="00320B35" w:rsidP="00320B35">
      <w:pPr>
        <w:autoSpaceDE w:val="0"/>
        <w:autoSpaceDN w:val="0"/>
        <w:adjustRightInd w:val="0"/>
        <w:rPr>
          <w:rFonts w:asciiTheme="minorHAnsi" w:hAnsiTheme="minorHAnsi" w:cstheme="minorHAnsi"/>
          <w:sz w:val="24"/>
          <w:szCs w:val="24"/>
        </w:rPr>
      </w:pPr>
      <w:r w:rsidRPr="00400682">
        <w:rPr>
          <w:rFonts w:asciiTheme="minorHAnsi" w:hAnsiTheme="minorHAnsi" w:cstheme="minorHAnsi"/>
          <w:sz w:val="24"/>
          <w:szCs w:val="24"/>
        </w:rPr>
        <w:t xml:space="preserve">Dobavitelj:  </w:t>
      </w:r>
      <w:sdt>
        <w:sdtPr>
          <w:rPr>
            <w:rFonts w:asciiTheme="minorHAnsi" w:hAnsiTheme="minorHAnsi" w:cstheme="minorHAnsi"/>
            <w:sz w:val="24"/>
            <w:szCs w:val="24"/>
          </w:rPr>
          <w:id w:val="-1137259108"/>
          <w:placeholder>
            <w:docPart w:val="4CE12B013B6749358D1D752E6D5B903D"/>
          </w:placeholder>
          <w:showingPlcHdr/>
        </w:sdtPr>
        <w:sdtContent>
          <w:r w:rsidRPr="00400682">
            <w:rPr>
              <w:rStyle w:val="Besedilooznabemesta"/>
              <w:rFonts w:asciiTheme="minorHAnsi" w:eastAsia="MS ??" w:hAnsiTheme="minorHAnsi" w:cstheme="minorHAnsi"/>
              <w:sz w:val="24"/>
              <w:szCs w:val="24"/>
            </w:rPr>
            <w:t>Kliknite ali tapnite tukaj, če želite vnesti besedilo.</w:t>
          </w:r>
        </w:sdtContent>
      </w:sdt>
    </w:p>
    <w:p w14:paraId="55DC0998" w14:textId="77777777" w:rsidR="00320B35" w:rsidRPr="00400682" w:rsidRDefault="00320B35" w:rsidP="00320B35">
      <w:pPr>
        <w:jc w:val="both"/>
        <w:rPr>
          <w:rFonts w:asciiTheme="minorHAnsi" w:hAnsiTheme="minorHAnsi" w:cstheme="minorHAnsi"/>
          <w:sz w:val="24"/>
          <w:szCs w:val="24"/>
        </w:rPr>
      </w:pPr>
      <w:r w:rsidRPr="00400682">
        <w:rPr>
          <w:rFonts w:asciiTheme="minorHAnsi" w:hAnsiTheme="minorHAnsi" w:cstheme="minorHAnsi"/>
          <w:sz w:val="24"/>
          <w:szCs w:val="24"/>
        </w:rPr>
        <w:t xml:space="preserve">naročniku, </w:t>
      </w:r>
      <w:r w:rsidRPr="00400682">
        <w:rPr>
          <w:rFonts w:asciiTheme="minorHAnsi" w:hAnsiTheme="minorHAnsi" w:cstheme="minorHAnsi"/>
          <w:b/>
          <w:bCs/>
          <w:sz w:val="24"/>
          <w:szCs w:val="24"/>
        </w:rPr>
        <w:t>Zdravstveni dom Murska Sobota, Grajska ulica 24, 9000 Murska Sobota</w:t>
      </w:r>
      <w:r w:rsidRPr="00400682">
        <w:rPr>
          <w:rFonts w:asciiTheme="minorHAnsi" w:hAnsiTheme="minorHAnsi" w:cstheme="minorHAnsi"/>
          <w:sz w:val="24"/>
          <w:szCs w:val="24"/>
        </w:rPr>
        <w:t>, kot garancijo za dobro izvedbo posla:</w:t>
      </w:r>
    </w:p>
    <w:p w14:paraId="7568EB13" w14:textId="77777777" w:rsidR="00320B35" w:rsidRDefault="00320B35" w:rsidP="00320B35">
      <w:pPr>
        <w:autoSpaceDE w:val="0"/>
        <w:autoSpaceDN w:val="0"/>
        <w:adjustRightInd w:val="0"/>
        <w:rPr>
          <w:rFonts w:asciiTheme="minorHAnsi" w:hAnsiTheme="minorHAnsi" w:cstheme="minorHAnsi"/>
          <w:sz w:val="24"/>
          <w:szCs w:val="24"/>
        </w:rPr>
      </w:pPr>
      <w:r w:rsidRPr="00400682">
        <w:rPr>
          <w:rFonts w:asciiTheme="minorHAnsi" w:hAnsiTheme="minorHAnsi" w:cstheme="minorHAnsi"/>
          <w:sz w:val="24"/>
          <w:szCs w:val="24"/>
        </w:rPr>
        <w:t>»</w:t>
      </w:r>
      <w:r w:rsidRPr="00400682">
        <w:rPr>
          <w:rFonts w:asciiTheme="minorHAnsi" w:hAnsiTheme="minorHAnsi" w:cstheme="minorHAnsi"/>
          <w:b/>
          <w:bCs/>
          <w:sz w:val="24"/>
          <w:szCs w:val="24"/>
        </w:rPr>
        <w:t>Potrošni zobozdravstveni material za zobne ordinacije</w:t>
      </w:r>
      <w:r w:rsidRPr="00400682">
        <w:rPr>
          <w:rFonts w:asciiTheme="minorHAnsi" w:hAnsiTheme="minorHAnsi" w:cstheme="minorHAnsi"/>
          <w:sz w:val="24"/>
          <w:szCs w:val="24"/>
        </w:rPr>
        <w:t>«</w:t>
      </w:r>
    </w:p>
    <w:p w14:paraId="550F3675" w14:textId="77777777" w:rsidR="00320B35" w:rsidRPr="00400682" w:rsidRDefault="00320B35" w:rsidP="00320B35">
      <w:pPr>
        <w:autoSpaceDE w:val="0"/>
        <w:autoSpaceDN w:val="0"/>
        <w:adjustRightInd w:val="0"/>
        <w:rPr>
          <w:rFonts w:asciiTheme="minorHAnsi" w:hAnsiTheme="minorHAnsi" w:cstheme="minorHAnsi"/>
          <w:sz w:val="24"/>
          <w:szCs w:val="24"/>
        </w:rPr>
      </w:pPr>
    </w:p>
    <w:p w14:paraId="43A8F867" w14:textId="77777777" w:rsidR="00320B35" w:rsidRPr="00400682" w:rsidRDefault="00320B35" w:rsidP="00320B35">
      <w:pPr>
        <w:autoSpaceDE w:val="0"/>
        <w:autoSpaceDN w:val="0"/>
        <w:adjustRightInd w:val="0"/>
        <w:jc w:val="both"/>
        <w:rPr>
          <w:rFonts w:asciiTheme="minorHAnsi" w:hAnsiTheme="minorHAnsi" w:cstheme="minorHAnsi"/>
          <w:sz w:val="24"/>
          <w:szCs w:val="24"/>
        </w:rPr>
      </w:pPr>
      <w:r w:rsidRPr="00400682">
        <w:rPr>
          <w:rFonts w:asciiTheme="minorHAnsi" w:hAnsiTheme="minorHAnsi" w:cstheme="minorHAnsi"/>
          <w:sz w:val="24"/>
          <w:szCs w:val="24"/>
        </w:rPr>
        <w:t>izročamo bianco menico ter menično izjavo s pooblastilom za unovčenje. Bianco menica je neprenosljiva, unovčljiva na prvi poziv, brez protesta in je podpisana s strani pooblaščene osebe:</w:t>
      </w:r>
    </w:p>
    <w:p w14:paraId="444E4F59" w14:textId="77777777" w:rsidR="00320B35" w:rsidRPr="00400682" w:rsidRDefault="00320B35" w:rsidP="00320B35">
      <w:pPr>
        <w:autoSpaceDE w:val="0"/>
        <w:autoSpaceDN w:val="0"/>
        <w:adjustRightInd w:val="0"/>
        <w:rPr>
          <w:rFonts w:asciiTheme="minorHAnsi" w:hAnsiTheme="minorHAnsi" w:cstheme="minorHAnsi"/>
          <w:sz w:val="24"/>
          <w:szCs w:val="24"/>
        </w:rPr>
      </w:pPr>
    </w:p>
    <w:tbl>
      <w:tblPr>
        <w:tblW w:w="9606" w:type="dxa"/>
        <w:tblLook w:val="01E0" w:firstRow="1" w:lastRow="1" w:firstColumn="1" w:lastColumn="1" w:noHBand="0" w:noVBand="0"/>
      </w:tblPr>
      <w:tblGrid>
        <w:gridCol w:w="4786"/>
        <w:gridCol w:w="709"/>
        <w:gridCol w:w="4111"/>
      </w:tblGrid>
      <w:tr w:rsidR="00320B35" w:rsidRPr="00400682" w14:paraId="368A3264" w14:textId="77777777" w:rsidTr="00932B3D">
        <w:sdt>
          <w:sdtPr>
            <w:rPr>
              <w:rFonts w:asciiTheme="minorHAnsi" w:hAnsiTheme="minorHAnsi" w:cstheme="minorHAnsi"/>
              <w:sz w:val="24"/>
              <w:szCs w:val="24"/>
            </w:rPr>
            <w:id w:val="-414163970"/>
            <w:placeholder>
              <w:docPart w:val="3493F18E5221448B9929396A88F5C87B"/>
            </w:placeholder>
            <w:showingPlcHdr/>
            <w:text/>
          </w:sdtPr>
          <w:sdtContent>
            <w:tc>
              <w:tcPr>
                <w:tcW w:w="4786" w:type="dxa"/>
                <w:tcBorders>
                  <w:bottom w:val="single" w:sz="4" w:space="0" w:color="auto"/>
                </w:tcBorders>
                <w:shd w:val="clear" w:color="auto" w:fill="auto"/>
              </w:tcPr>
              <w:p w14:paraId="0B46F190" w14:textId="77777777" w:rsidR="00320B35" w:rsidRPr="00400682" w:rsidRDefault="00320B35" w:rsidP="00932B3D">
                <w:pPr>
                  <w:autoSpaceDE w:val="0"/>
                  <w:autoSpaceDN w:val="0"/>
                  <w:adjustRightInd w:val="0"/>
                  <w:rPr>
                    <w:rFonts w:asciiTheme="minorHAnsi" w:hAnsiTheme="minorHAnsi" w:cstheme="minorHAnsi"/>
                    <w:sz w:val="24"/>
                    <w:szCs w:val="24"/>
                  </w:rPr>
                </w:pPr>
                <w:r w:rsidRPr="00400682">
                  <w:rPr>
                    <w:rStyle w:val="Besedilooznabemesta"/>
                    <w:rFonts w:asciiTheme="minorHAnsi" w:hAnsiTheme="minorHAnsi" w:cstheme="minorHAnsi"/>
                    <w:sz w:val="24"/>
                    <w:szCs w:val="24"/>
                  </w:rPr>
                  <w:t>Kliknite ali tapnite tukaj, če želite vnesti besedilo.</w:t>
                </w:r>
              </w:p>
            </w:tc>
          </w:sdtContent>
        </w:sdt>
        <w:tc>
          <w:tcPr>
            <w:tcW w:w="709" w:type="dxa"/>
            <w:shd w:val="clear" w:color="auto" w:fill="auto"/>
          </w:tcPr>
          <w:p w14:paraId="3BADC7D4" w14:textId="77777777" w:rsidR="00320B35" w:rsidRPr="00400682" w:rsidRDefault="00320B35" w:rsidP="00932B3D">
            <w:pPr>
              <w:autoSpaceDE w:val="0"/>
              <w:autoSpaceDN w:val="0"/>
              <w:adjustRightInd w:val="0"/>
              <w:rPr>
                <w:rFonts w:asciiTheme="minorHAnsi" w:hAnsiTheme="minorHAnsi" w:cstheme="minorHAnsi"/>
                <w:sz w:val="24"/>
                <w:szCs w:val="24"/>
              </w:rPr>
            </w:pPr>
          </w:p>
        </w:tc>
        <w:sdt>
          <w:sdtPr>
            <w:rPr>
              <w:rFonts w:asciiTheme="minorHAnsi" w:hAnsiTheme="minorHAnsi" w:cstheme="minorHAnsi"/>
              <w:sz w:val="24"/>
              <w:szCs w:val="24"/>
            </w:rPr>
            <w:id w:val="-1581361707"/>
            <w:placeholder>
              <w:docPart w:val="3493F18E5221448B9929396A88F5C87B"/>
            </w:placeholder>
            <w:showingPlcHdr/>
            <w:text/>
          </w:sdtPr>
          <w:sdtContent>
            <w:tc>
              <w:tcPr>
                <w:tcW w:w="4111" w:type="dxa"/>
                <w:tcBorders>
                  <w:bottom w:val="single" w:sz="4" w:space="0" w:color="auto"/>
                </w:tcBorders>
                <w:shd w:val="clear" w:color="auto" w:fill="auto"/>
              </w:tcPr>
              <w:p w14:paraId="14D7D16E" w14:textId="77777777" w:rsidR="00320B35" w:rsidRPr="00400682" w:rsidRDefault="00320B35" w:rsidP="00932B3D">
                <w:pPr>
                  <w:autoSpaceDE w:val="0"/>
                  <w:autoSpaceDN w:val="0"/>
                  <w:adjustRightInd w:val="0"/>
                  <w:rPr>
                    <w:rFonts w:asciiTheme="minorHAnsi" w:hAnsiTheme="minorHAnsi" w:cstheme="minorHAnsi"/>
                    <w:sz w:val="24"/>
                    <w:szCs w:val="24"/>
                  </w:rPr>
                </w:pPr>
                <w:r w:rsidRPr="00400682">
                  <w:rPr>
                    <w:rStyle w:val="Besedilooznabemesta"/>
                    <w:rFonts w:asciiTheme="minorHAnsi" w:hAnsiTheme="minorHAnsi" w:cstheme="minorHAnsi"/>
                    <w:sz w:val="24"/>
                    <w:szCs w:val="24"/>
                  </w:rPr>
                  <w:t>Kliknite ali tapnite tukaj, če želite vnesti besedilo.</w:t>
                </w:r>
              </w:p>
            </w:tc>
          </w:sdtContent>
        </w:sdt>
      </w:tr>
      <w:tr w:rsidR="00320B35" w:rsidRPr="00400682" w14:paraId="14A2D4FF" w14:textId="77777777" w:rsidTr="00932B3D">
        <w:tc>
          <w:tcPr>
            <w:tcW w:w="4786" w:type="dxa"/>
            <w:tcBorders>
              <w:top w:val="single" w:sz="4" w:space="0" w:color="auto"/>
            </w:tcBorders>
            <w:shd w:val="clear" w:color="auto" w:fill="auto"/>
          </w:tcPr>
          <w:p w14:paraId="6EBC0077" w14:textId="77777777" w:rsidR="00320B35" w:rsidRPr="00400682" w:rsidRDefault="00320B35" w:rsidP="00932B3D">
            <w:pPr>
              <w:autoSpaceDE w:val="0"/>
              <w:autoSpaceDN w:val="0"/>
              <w:adjustRightInd w:val="0"/>
              <w:jc w:val="center"/>
              <w:rPr>
                <w:rFonts w:asciiTheme="minorHAnsi" w:hAnsiTheme="minorHAnsi" w:cstheme="minorHAnsi"/>
                <w:sz w:val="24"/>
                <w:szCs w:val="24"/>
              </w:rPr>
            </w:pPr>
            <w:r w:rsidRPr="00400682">
              <w:rPr>
                <w:rFonts w:asciiTheme="minorHAnsi" w:hAnsiTheme="minorHAnsi" w:cstheme="minorHAnsi"/>
                <w:sz w:val="24"/>
                <w:szCs w:val="24"/>
              </w:rPr>
              <w:t>(ime in priimek pooblaščene osebe)</w:t>
            </w:r>
          </w:p>
        </w:tc>
        <w:tc>
          <w:tcPr>
            <w:tcW w:w="709" w:type="dxa"/>
            <w:shd w:val="clear" w:color="auto" w:fill="auto"/>
          </w:tcPr>
          <w:p w14:paraId="3D6AC2C7" w14:textId="77777777" w:rsidR="00320B35" w:rsidRPr="00400682" w:rsidRDefault="00320B35" w:rsidP="00932B3D">
            <w:pPr>
              <w:autoSpaceDE w:val="0"/>
              <w:autoSpaceDN w:val="0"/>
              <w:adjustRightInd w:val="0"/>
              <w:jc w:val="center"/>
              <w:rPr>
                <w:rFonts w:asciiTheme="minorHAnsi" w:hAnsiTheme="minorHAnsi" w:cstheme="minorHAnsi"/>
                <w:sz w:val="24"/>
                <w:szCs w:val="24"/>
              </w:rPr>
            </w:pPr>
          </w:p>
        </w:tc>
        <w:tc>
          <w:tcPr>
            <w:tcW w:w="4111" w:type="dxa"/>
            <w:tcBorders>
              <w:top w:val="single" w:sz="4" w:space="0" w:color="auto"/>
            </w:tcBorders>
            <w:shd w:val="clear" w:color="auto" w:fill="auto"/>
          </w:tcPr>
          <w:p w14:paraId="43BF1559" w14:textId="77777777" w:rsidR="00320B35" w:rsidRPr="00400682" w:rsidRDefault="00320B35" w:rsidP="00932B3D">
            <w:pPr>
              <w:autoSpaceDE w:val="0"/>
              <w:autoSpaceDN w:val="0"/>
              <w:adjustRightInd w:val="0"/>
              <w:jc w:val="center"/>
              <w:rPr>
                <w:rFonts w:asciiTheme="minorHAnsi" w:hAnsiTheme="minorHAnsi" w:cstheme="minorHAnsi"/>
                <w:sz w:val="24"/>
                <w:szCs w:val="24"/>
              </w:rPr>
            </w:pPr>
            <w:r w:rsidRPr="00400682">
              <w:rPr>
                <w:rFonts w:asciiTheme="minorHAnsi" w:hAnsiTheme="minorHAnsi" w:cstheme="minorHAnsi"/>
                <w:sz w:val="24"/>
                <w:szCs w:val="24"/>
              </w:rPr>
              <w:t>(funkcija)</w:t>
            </w:r>
          </w:p>
        </w:tc>
      </w:tr>
      <w:tr w:rsidR="00320B35" w:rsidRPr="00400682" w14:paraId="28F4AF71" w14:textId="77777777" w:rsidTr="00932B3D">
        <w:tc>
          <w:tcPr>
            <w:tcW w:w="4786" w:type="dxa"/>
            <w:shd w:val="clear" w:color="auto" w:fill="auto"/>
          </w:tcPr>
          <w:p w14:paraId="45D1F010" w14:textId="77777777" w:rsidR="00320B35" w:rsidRPr="00400682" w:rsidRDefault="00320B35" w:rsidP="00932B3D">
            <w:pPr>
              <w:autoSpaceDE w:val="0"/>
              <w:autoSpaceDN w:val="0"/>
              <w:adjustRightInd w:val="0"/>
              <w:rPr>
                <w:rFonts w:asciiTheme="minorHAnsi" w:hAnsiTheme="minorHAnsi" w:cstheme="minorHAnsi"/>
                <w:sz w:val="24"/>
                <w:szCs w:val="24"/>
              </w:rPr>
            </w:pPr>
          </w:p>
        </w:tc>
        <w:tc>
          <w:tcPr>
            <w:tcW w:w="709" w:type="dxa"/>
            <w:shd w:val="clear" w:color="auto" w:fill="auto"/>
          </w:tcPr>
          <w:p w14:paraId="21F35CD9" w14:textId="77777777" w:rsidR="00320B35" w:rsidRPr="00400682" w:rsidRDefault="00320B35" w:rsidP="00932B3D">
            <w:pPr>
              <w:autoSpaceDE w:val="0"/>
              <w:autoSpaceDN w:val="0"/>
              <w:adjustRightInd w:val="0"/>
              <w:rPr>
                <w:rFonts w:asciiTheme="minorHAnsi" w:hAnsiTheme="minorHAnsi" w:cstheme="minorHAnsi"/>
                <w:sz w:val="24"/>
                <w:szCs w:val="24"/>
              </w:rPr>
            </w:pPr>
          </w:p>
        </w:tc>
        <w:tc>
          <w:tcPr>
            <w:tcW w:w="4111" w:type="dxa"/>
            <w:shd w:val="clear" w:color="auto" w:fill="auto"/>
          </w:tcPr>
          <w:p w14:paraId="103DABCE" w14:textId="77777777" w:rsidR="00320B35" w:rsidRPr="00400682" w:rsidRDefault="00320B35" w:rsidP="00932B3D">
            <w:pPr>
              <w:autoSpaceDE w:val="0"/>
              <w:autoSpaceDN w:val="0"/>
              <w:adjustRightInd w:val="0"/>
              <w:rPr>
                <w:rFonts w:asciiTheme="minorHAnsi" w:hAnsiTheme="minorHAnsi" w:cstheme="minorHAnsi"/>
                <w:sz w:val="24"/>
                <w:szCs w:val="24"/>
              </w:rPr>
            </w:pPr>
          </w:p>
        </w:tc>
      </w:tr>
      <w:tr w:rsidR="00320B35" w:rsidRPr="00400682" w14:paraId="2FBB38C9" w14:textId="77777777" w:rsidTr="00932B3D">
        <w:tc>
          <w:tcPr>
            <w:tcW w:w="4786" w:type="dxa"/>
            <w:tcBorders>
              <w:bottom w:val="single" w:sz="4" w:space="0" w:color="auto"/>
            </w:tcBorders>
            <w:shd w:val="clear" w:color="auto" w:fill="auto"/>
          </w:tcPr>
          <w:p w14:paraId="4DFB3EF8" w14:textId="77777777" w:rsidR="00320B35" w:rsidRPr="00400682" w:rsidRDefault="00320B35" w:rsidP="00932B3D">
            <w:pPr>
              <w:autoSpaceDE w:val="0"/>
              <w:autoSpaceDN w:val="0"/>
              <w:adjustRightInd w:val="0"/>
              <w:rPr>
                <w:rFonts w:asciiTheme="minorHAnsi" w:hAnsiTheme="minorHAnsi" w:cstheme="minorHAnsi"/>
                <w:sz w:val="24"/>
                <w:szCs w:val="24"/>
              </w:rPr>
            </w:pPr>
          </w:p>
        </w:tc>
        <w:tc>
          <w:tcPr>
            <w:tcW w:w="709" w:type="dxa"/>
            <w:shd w:val="clear" w:color="auto" w:fill="auto"/>
          </w:tcPr>
          <w:p w14:paraId="3AAB7D6C" w14:textId="77777777" w:rsidR="00320B35" w:rsidRPr="00400682" w:rsidRDefault="00320B35" w:rsidP="00932B3D">
            <w:pPr>
              <w:autoSpaceDE w:val="0"/>
              <w:autoSpaceDN w:val="0"/>
              <w:adjustRightInd w:val="0"/>
              <w:rPr>
                <w:rFonts w:asciiTheme="minorHAnsi" w:hAnsiTheme="minorHAnsi" w:cstheme="minorHAnsi"/>
                <w:sz w:val="24"/>
                <w:szCs w:val="24"/>
              </w:rPr>
            </w:pPr>
          </w:p>
        </w:tc>
        <w:tc>
          <w:tcPr>
            <w:tcW w:w="4111" w:type="dxa"/>
            <w:shd w:val="clear" w:color="auto" w:fill="auto"/>
          </w:tcPr>
          <w:p w14:paraId="5FF75D18" w14:textId="77777777" w:rsidR="00320B35" w:rsidRPr="00400682" w:rsidRDefault="00320B35" w:rsidP="00932B3D">
            <w:pPr>
              <w:autoSpaceDE w:val="0"/>
              <w:autoSpaceDN w:val="0"/>
              <w:adjustRightInd w:val="0"/>
              <w:rPr>
                <w:rFonts w:asciiTheme="minorHAnsi" w:hAnsiTheme="minorHAnsi" w:cstheme="minorHAnsi"/>
                <w:sz w:val="24"/>
                <w:szCs w:val="24"/>
              </w:rPr>
            </w:pPr>
          </w:p>
        </w:tc>
      </w:tr>
      <w:tr w:rsidR="00320B35" w:rsidRPr="00400682" w14:paraId="194756CB" w14:textId="77777777" w:rsidTr="00932B3D">
        <w:tc>
          <w:tcPr>
            <w:tcW w:w="4786" w:type="dxa"/>
            <w:tcBorders>
              <w:top w:val="single" w:sz="4" w:space="0" w:color="auto"/>
            </w:tcBorders>
            <w:shd w:val="clear" w:color="auto" w:fill="auto"/>
          </w:tcPr>
          <w:p w14:paraId="3C7E5368" w14:textId="77777777" w:rsidR="00320B35" w:rsidRPr="00400682" w:rsidRDefault="00320B35" w:rsidP="00932B3D">
            <w:pPr>
              <w:autoSpaceDE w:val="0"/>
              <w:autoSpaceDN w:val="0"/>
              <w:adjustRightInd w:val="0"/>
              <w:jc w:val="center"/>
              <w:rPr>
                <w:rFonts w:asciiTheme="minorHAnsi" w:hAnsiTheme="minorHAnsi" w:cstheme="minorHAnsi"/>
                <w:sz w:val="24"/>
                <w:szCs w:val="24"/>
              </w:rPr>
            </w:pPr>
            <w:r w:rsidRPr="00400682">
              <w:rPr>
                <w:rFonts w:asciiTheme="minorHAnsi" w:hAnsiTheme="minorHAnsi" w:cstheme="minorHAnsi"/>
                <w:sz w:val="24"/>
                <w:szCs w:val="24"/>
              </w:rPr>
              <w:t>(podpis)</w:t>
            </w:r>
          </w:p>
        </w:tc>
        <w:tc>
          <w:tcPr>
            <w:tcW w:w="709" w:type="dxa"/>
            <w:shd w:val="clear" w:color="auto" w:fill="auto"/>
          </w:tcPr>
          <w:p w14:paraId="55529532" w14:textId="77777777" w:rsidR="00320B35" w:rsidRPr="00400682" w:rsidRDefault="00320B35" w:rsidP="00932B3D">
            <w:pPr>
              <w:autoSpaceDE w:val="0"/>
              <w:autoSpaceDN w:val="0"/>
              <w:adjustRightInd w:val="0"/>
              <w:rPr>
                <w:rFonts w:asciiTheme="minorHAnsi" w:hAnsiTheme="minorHAnsi" w:cstheme="minorHAnsi"/>
                <w:sz w:val="24"/>
                <w:szCs w:val="24"/>
              </w:rPr>
            </w:pPr>
          </w:p>
        </w:tc>
        <w:tc>
          <w:tcPr>
            <w:tcW w:w="4111" w:type="dxa"/>
            <w:shd w:val="clear" w:color="auto" w:fill="auto"/>
          </w:tcPr>
          <w:p w14:paraId="5C3285E4" w14:textId="77777777" w:rsidR="00320B35" w:rsidRPr="00400682" w:rsidRDefault="00320B35" w:rsidP="00932B3D">
            <w:pPr>
              <w:autoSpaceDE w:val="0"/>
              <w:autoSpaceDN w:val="0"/>
              <w:adjustRightInd w:val="0"/>
              <w:rPr>
                <w:rFonts w:asciiTheme="minorHAnsi" w:hAnsiTheme="minorHAnsi" w:cstheme="minorHAnsi"/>
                <w:sz w:val="24"/>
                <w:szCs w:val="24"/>
              </w:rPr>
            </w:pPr>
          </w:p>
        </w:tc>
      </w:tr>
    </w:tbl>
    <w:p w14:paraId="60D970DA" w14:textId="77777777" w:rsidR="00320B35" w:rsidRPr="00400682" w:rsidRDefault="00320B35" w:rsidP="00320B35">
      <w:pPr>
        <w:autoSpaceDE w:val="0"/>
        <w:autoSpaceDN w:val="0"/>
        <w:adjustRightInd w:val="0"/>
        <w:rPr>
          <w:rFonts w:asciiTheme="minorHAnsi" w:hAnsiTheme="minorHAnsi" w:cstheme="minorHAnsi"/>
          <w:sz w:val="24"/>
          <w:szCs w:val="24"/>
        </w:rPr>
      </w:pPr>
    </w:p>
    <w:p w14:paraId="10CB4380" w14:textId="77777777" w:rsidR="00320B35" w:rsidRPr="00400682" w:rsidRDefault="00320B35" w:rsidP="00320B35">
      <w:pPr>
        <w:autoSpaceDE w:val="0"/>
        <w:autoSpaceDN w:val="0"/>
        <w:adjustRightInd w:val="0"/>
        <w:jc w:val="both"/>
        <w:rPr>
          <w:rFonts w:asciiTheme="minorHAnsi" w:hAnsiTheme="minorHAnsi" w:cstheme="minorHAnsi"/>
          <w:sz w:val="24"/>
          <w:szCs w:val="24"/>
        </w:rPr>
      </w:pPr>
      <w:r w:rsidRPr="00400682">
        <w:rPr>
          <w:rFonts w:asciiTheme="minorHAnsi" w:hAnsiTheme="minorHAnsi" w:cstheme="minorHAnsi"/>
          <w:sz w:val="24"/>
          <w:szCs w:val="24"/>
        </w:rPr>
        <w:t xml:space="preserve">Naročnika, </w:t>
      </w:r>
      <w:r w:rsidRPr="00400682">
        <w:rPr>
          <w:rFonts w:asciiTheme="minorHAnsi" w:hAnsiTheme="minorHAnsi" w:cstheme="minorHAnsi"/>
          <w:b/>
          <w:bCs/>
          <w:sz w:val="24"/>
          <w:szCs w:val="24"/>
        </w:rPr>
        <w:t>Zdravstveni dom Murska Sobota</w:t>
      </w:r>
      <w:r w:rsidRPr="00400682">
        <w:rPr>
          <w:rFonts w:asciiTheme="minorHAnsi" w:hAnsiTheme="minorHAnsi" w:cstheme="minorHAnsi"/>
          <w:sz w:val="24"/>
          <w:szCs w:val="24"/>
        </w:rPr>
        <w:t xml:space="preserve">, nepreklicno pooblaščamo, da izpolni to bianco menico v znesku </w:t>
      </w:r>
      <w:sdt>
        <w:sdtPr>
          <w:rPr>
            <w:rFonts w:asciiTheme="minorHAnsi" w:hAnsiTheme="minorHAnsi" w:cstheme="minorHAnsi"/>
            <w:sz w:val="24"/>
            <w:szCs w:val="24"/>
          </w:rPr>
          <w:id w:val="-1717653093"/>
          <w:placeholder>
            <w:docPart w:val="3493F18E5221448B9929396A88F5C87B"/>
          </w:placeholder>
          <w:showingPlcHdr/>
          <w:text/>
        </w:sdtPr>
        <w:sdtContent>
          <w:r w:rsidRPr="00400682">
            <w:rPr>
              <w:rStyle w:val="Besedilooznabemesta"/>
              <w:rFonts w:asciiTheme="minorHAnsi" w:hAnsiTheme="minorHAnsi" w:cstheme="minorHAnsi"/>
              <w:sz w:val="24"/>
              <w:szCs w:val="24"/>
            </w:rPr>
            <w:t>Kliknite ali tapnite tukaj, če želite vnesti besedilo.</w:t>
          </w:r>
        </w:sdtContent>
      </w:sdt>
      <w:r w:rsidRPr="00400682">
        <w:rPr>
          <w:rFonts w:asciiTheme="minorHAnsi" w:hAnsiTheme="minorHAnsi" w:cstheme="minorHAnsi"/>
          <w:sz w:val="24"/>
          <w:szCs w:val="24"/>
        </w:rPr>
        <w:t>EUR in jo unovči v primeru, če:</w:t>
      </w:r>
    </w:p>
    <w:p w14:paraId="60E932FB" w14:textId="77777777" w:rsidR="00320B35" w:rsidRPr="00400682" w:rsidRDefault="00320B35" w:rsidP="00320B35">
      <w:pPr>
        <w:autoSpaceDE w:val="0"/>
        <w:autoSpaceDN w:val="0"/>
        <w:adjustRightInd w:val="0"/>
        <w:jc w:val="both"/>
        <w:rPr>
          <w:rFonts w:asciiTheme="minorHAnsi" w:hAnsiTheme="minorHAnsi" w:cstheme="minorHAnsi"/>
          <w:sz w:val="24"/>
          <w:szCs w:val="24"/>
        </w:rPr>
      </w:pPr>
    </w:p>
    <w:p w14:paraId="6D55AAD6" w14:textId="77777777" w:rsidR="00320B35" w:rsidRPr="00042188" w:rsidRDefault="00320B35" w:rsidP="00320B35">
      <w:pPr>
        <w:widowControl w:val="0"/>
        <w:numPr>
          <w:ilvl w:val="0"/>
          <w:numId w:val="8"/>
        </w:numPr>
        <w:suppressAutoHyphens w:val="0"/>
        <w:autoSpaceDE w:val="0"/>
        <w:autoSpaceDN w:val="0"/>
        <w:adjustRightInd w:val="0"/>
        <w:jc w:val="both"/>
        <w:rPr>
          <w:rFonts w:asciiTheme="minorHAnsi" w:hAnsiTheme="minorHAnsi" w:cstheme="minorHAnsi"/>
        </w:rPr>
      </w:pPr>
      <w:r w:rsidRPr="00042188">
        <w:rPr>
          <w:rFonts w:asciiTheme="minorHAnsi" w:hAnsiTheme="minorHAnsi" w:cstheme="minorHAnsi"/>
        </w:rPr>
        <w:t>če dobavitelj predčasno prekine pogodbe/okvirni sporazum,</w:t>
      </w:r>
    </w:p>
    <w:p w14:paraId="0A87C3EA" w14:textId="77777777" w:rsidR="00320B35" w:rsidRPr="00042188" w:rsidRDefault="00320B35" w:rsidP="00320B35">
      <w:pPr>
        <w:widowControl w:val="0"/>
        <w:numPr>
          <w:ilvl w:val="0"/>
          <w:numId w:val="8"/>
        </w:numPr>
        <w:suppressAutoHyphens w:val="0"/>
        <w:autoSpaceDE w:val="0"/>
        <w:autoSpaceDN w:val="0"/>
        <w:adjustRightInd w:val="0"/>
        <w:jc w:val="both"/>
        <w:rPr>
          <w:rFonts w:asciiTheme="minorHAnsi" w:hAnsiTheme="minorHAnsi" w:cstheme="minorHAnsi"/>
        </w:rPr>
      </w:pPr>
      <w:r w:rsidRPr="00042188">
        <w:rPr>
          <w:rFonts w:asciiTheme="minorHAnsi" w:hAnsiTheme="minorHAnsi" w:cstheme="minorHAnsi"/>
        </w:rPr>
        <w:t xml:space="preserve">da dobavitelj ne opravlja dobav v skladu z določili te pogodbe/okvirnega sporazuma, s prilogami k tej pogodbi, </w:t>
      </w:r>
    </w:p>
    <w:p w14:paraId="15739857" w14:textId="77777777" w:rsidR="00320B35" w:rsidRPr="00042188" w:rsidRDefault="00320B35" w:rsidP="00320B35">
      <w:pPr>
        <w:widowControl w:val="0"/>
        <w:numPr>
          <w:ilvl w:val="0"/>
          <w:numId w:val="9"/>
        </w:numPr>
        <w:suppressAutoHyphens w:val="0"/>
        <w:autoSpaceDE w:val="0"/>
        <w:autoSpaceDN w:val="0"/>
        <w:adjustRightInd w:val="0"/>
        <w:jc w:val="both"/>
        <w:rPr>
          <w:rFonts w:asciiTheme="minorHAnsi" w:hAnsiTheme="minorHAnsi" w:cstheme="minorHAnsi"/>
        </w:rPr>
      </w:pPr>
      <w:r w:rsidRPr="00042188">
        <w:rPr>
          <w:rFonts w:asciiTheme="minorHAnsi" w:hAnsiTheme="minorHAnsi" w:cstheme="minorHAnsi"/>
        </w:rPr>
        <w:t xml:space="preserve">če dobavitelj ne zagotavlja cen v skladu s ponudbenim predračunom, </w:t>
      </w:r>
    </w:p>
    <w:p w14:paraId="0EA7FB27" w14:textId="77777777" w:rsidR="00320B35" w:rsidRPr="00042188" w:rsidRDefault="00320B35" w:rsidP="00320B35">
      <w:pPr>
        <w:widowControl w:val="0"/>
        <w:numPr>
          <w:ilvl w:val="0"/>
          <w:numId w:val="9"/>
        </w:numPr>
        <w:suppressAutoHyphens w:val="0"/>
        <w:autoSpaceDE w:val="0"/>
        <w:autoSpaceDN w:val="0"/>
        <w:adjustRightInd w:val="0"/>
        <w:jc w:val="both"/>
        <w:rPr>
          <w:rFonts w:asciiTheme="minorHAnsi" w:hAnsiTheme="minorHAnsi" w:cstheme="minorHAnsi"/>
        </w:rPr>
      </w:pPr>
      <w:r w:rsidRPr="00042188">
        <w:rPr>
          <w:rFonts w:asciiTheme="minorHAnsi" w:hAnsiTheme="minorHAnsi" w:cstheme="minorHAnsi"/>
        </w:rPr>
        <w:t>če dobavitelj ne upošteva reklamacij naročnika ali kako drugače krši določila te pogodbe/okvirnega sporazuma.</w:t>
      </w:r>
    </w:p>
    <w:p w14:paraId="5D5ACDD3" w14:textId="77777777" w:rsidR="00320B35" w:rsidRPr="00400682" w:rsidRDefault="00320B35" w:rsidP="00320B35">
      <w:pPr>
        <w:autoSpaceDE w:val="0"/>
        <w:autoSpaceDN w:val="0"/>
        <w:adjustRightInd w:val="0"/>
        <w:jc w:val="both"/>
        <w:rPr>
          <w:rFonts w:asciiTheme="minorHAnsi" w:hAnsiTheme="minorHAnsi" w:cstheme="minorHAnsi"/>
          <w:sz w:val="24"/>
          <w:szCs w:val="24"/>
        </w:rPr>
      </w:pPr>
    </w:p>
    <w:p w14:paraId="7F96FC81" w14:textId="77777777" w:rsidR="00320B35" w:rsidRPr="00A75315" w:rsidRDefault="00320B35" w:rsidP="00320B35">
      <w:pPr>
        <w:autoSpaceDE w:val="0"/>
        <w:autoSpaceDN w:val="0"/>
        <w:adjustRightInd w:val="0"/>
        <w:jc w:val="both"/>
        <w:rPr>
          <w:rFonts w:asciiTheme="minorHAnsi" w:hAnsiTheme="minorHAnsi" w:cstheme="minorHAnsi"/>
        </w:rPr>
      </w:pPr>
      <w:r w:rsidRPr="00A75315">
        <w:rPr>
          <w:rFonts w:asciiTheme="minorHAnsi" w:hAnsiTheme="minorHAnsi" w:cstheme="minorHAnsi"/>
        </w:rPr>
        <w:t xml:space="preserve">Menica je plačljiva pri banki: </w:t>
      </w:r>
    </w:p>
    <w:tbl>
      <w:tblPr>
        <w:tblW w:w="0" w:type="auto"/>
        <w:tblLook w:val="01E0" w:firstRow="1" w:lastRow="1" w:firstColumn="1" w:lastColumn="1" w:noHBand="0" w:noVBand="0"/>
      </w:tblPr>
      <w:tblGrid>
        <w:gridCol w:w="5353"/>
      </w:tblGrid>
      <w:tr w:rsidR="00320B35" w:rsidRPr="00A75315" w14:paraId="6912FCCE" w14:textId="77777777" w:rsidTr="00932B3D">
        <w:sdt>
          <w:sdtPr>
            <w:rPr>
              <w:rFonts w:asciiTheme="minorHAnsi" w:hAnsiTheme="minorHAnsi" w:cstheme="minorHAnsi"/>
            </w:rPr>
            <w:id w:val="479357824"/>
            <w:placeholder>
              <w:docPart w:val="3493F18E5221448B9929396A88F5C87B"/>
            </w:placeholder>
            <w:showingPlcHdr/>
            <w:text/>
          </w:sdtPr>
          <w:sdtContent>
            <w:tc>
              <w:tcPr>
                <w:tcW w:w="5353" w:type="dxa"/>
                <w:tcBorders>
                  <w:bottom w:val="single" w:sz="4" w:space="0" w:color="auto"/>
                </w:tcBorders>
                <w:shd w:val="clear" w:color="auto" w:fill="auto"/>
              </w:tcPr>
              <w:p w14:paraId="5E61CD6F" w14:textId="77777777" w:rsidR="00320B35" w:rsidRPr="00A75315" w:rsidRDefault="00320B35" w:rsidP="00932B3D">
                <w:pPr>
                  <w:autoSpaceDE w:val="0"/>
                  <w:autoSpaceDN w:val="0"/>
                  <w:adjustRightInd w:val="0"/>
                  <w:jc w:val="both"/>
                  <w:rPr>
                    <w:rFonts w:asciiTheme="minorHAnsi" w:hAnsiTheme="minorHAnsi" w:cstheme="minorHAnsi"/>
                  </w:rPr>
                </w:pPr>
                <w:r w:rsidRPr="00A75315">
                  <w:rPr>
                    <w:rStyle w:val="Besedilooznabemesta"/>
                    <w:rFonts w:asciiTheme="minorHAnsi" w:hAnsiTheme="minorHAnsi" w:cstheme="minorHAnsi"/>
                  </w:rPr>
                  <w:t>Kliknite ali tapnite tukaj, če želite vnesti besedilo.</w:t>
                </w:r>
              </w:p>
            </w:tc>
          </w:sdtContent>
        </w:sdt>
      </w:tr>
    </w:tbl>
    <w:p w14:paraId="187950BE" w14:textId="77777777" w:rsidR="00320B35" w:rsidRPr="00A75315" w:rsidRDefault="00320B35" w:rsidP="00320B35">
      <w:pPr>
        <w:autoSpaceDE w:val="0"/>
        <w:autoSpaceDN w:val="0"/>
        <w:adjustRightInd w:val="0"/>
        <w:jc w:val="both"/>
        <w:rPr>
          <w:rFonts w:asciiTheme="minorHAnsi" w:hAnsiTheme="minorHAnsi" w:cstheme="minorHAnsi"/>
        </w:rPr>
      </w:pPr>
    </w:p>
    <w:p w14:paraId="011B3DB4" w14:textId="77777777" w:rsidR="00320B35" w:rsidRPr="00A75315" w:rsidRDefault="00320B35" w:rsidP="00320B35">
      <w:pPr>
        <w:autoSpaceDE w:val="0"/>
        <w:autoSpaceDN w:val="0"/>
        <w:adjustRightInd w:val="0"/>
        <w:jc w:val="both"/>
        <w:rPr>
          <w:rFonts w:asciiTheme="minorHAnsi" w:hAnsiTheme="minorHAnsi" w:cstheme="minorHAnsi"/>
        </w:rPr>
      </w:pPr>
      <w:r w:rsidRPr="00A75315">
        <w:rPr>
          <w:rFonts w:asciiTheme="minorHAnsi" w:hAnsiTheme="minorHAnsi" w:cstheme="minorHAnsi"/>
        </w:rPr>
        <w:t xml:space="preserve">ki vodi naš TRR številka: </w:t>
      </w:r>
    </w:p>
    <w:tbl>
      <w:tblPr>
        <w:tblW w:w="0" w:type="auto"/>
        <w:tblLook w:val="01E0" w:firstRow="1" w:lastRow="1" w:firstColumn="1" w:lastColumn="1" w:noHBand="0" w:noVBand="0"/>
      </w:tblPr>
      <w:tblGrid>
        <w:gridCol w:w="5353"/>
      </w:tblGrid>
      <w:tr w:rsidR="00320B35" w:rsidRPr="00A75315" w14:paraId="57C82BA0" w14:textId="77777777" w:rsidTr="00932B3D">
        <w:sdt>
          <w:sdtPr>
            <w:rPr>
              <w:rFonts w:asciiTheme="minorHAnsi" w:hAnsiTheme="minorHAnsi" w:cstheme="minorHAnsi"/>
            </w:rPr>
            <w:id w:val="309760335"/>
            <w:placeholder>
              <w:docPart w:val="3493F18E5221448B9929396A88F5C87B"/>
            </w:placeholder>
            <w:showingPlcHdr/>
            <w:text/>
          </w:sdtPr>
          <w:sdtContent>
            <w:tc>
              <w:tcPr>
                <w:tcW w:w="5353" w:type="dxa"/>
                <w:tcBorders>
                  <w:bottom w:val="single" w:sz="4" w:space="0" w:color="auto"/>
                </w:tcBorders>
                <w:shd w:val="clear" w:color="auto" w:fill="auto"/>
              </w:tcPr>
              <w:p w14:paraId="0D1ACA1B" w14:textId="77777777" w:rsidR="00320B35" w:rsidRPr="00A75315" w:rsidRDefault="00320B35" w:rsidP="00932B3D">
                <w:pPr>
                  <w:autoSpaceDE w:val="0"/>
                  <w:autoSpaceDN w:val="0"/>
                  <w:adjustRightInd w:val="0"/>
                  <w:jc w:val="both"/>
                  <w:rPr>
                    <w:rFonts w:asciiTheme="minorHAnsi" w:hAnsiTheme="minorHAnsi" w:cstheme="minorHAnsi"/>
                  </w:rPr>
                </w:pPr>
                <w:r w:rsidRPr="00A75315">
                  <w:rPr>
                    <w:rStyle w:val="Besedilooznabemesta"/>
                    <w:rFonts w:asciiTheme="minorHAnsi" w:hAnsiTheme="minorHAnsi" w:cstheme="minorHAnsi"/>
                  </w:rPr>
                  <w:t>Kliknite ali tapnite tukaj, če želite vnesti besedilo.</w:t>
                </w:r>
              </w:p>
            </w:tc>
          </w:sdtContent>
        </w:sdt>
      </w:tr>
    </w:tbl>
    <w:p w14:paraId="353E78D9" w14:textId="77777777" w:rsidR="00320B35" w:rsidRPr="00400682" w:rsidRDefault="00320B35" w:rsidP="00320B35">
      <w:pPr>
        <w:autoSpaceDE w:val="0"/>
        <w:autoSpaceDN w:val="0"/>
        <w:adjustRightInd w:val="0"/>
        <w:jc w:val="both"/>
        <w:rPr>
          <w:rFonts w:asciiTheme="minorHAnsi" w:hAnsiTheme="minorHAnsi" w:cstheme="minorHAnsi"/>
          <w:sz w:val="24"/>
          <w:szCs w:val="24"/>
        </w:rPr>
      </w:pPr>
    </w:p>
    <w:p w14:paraId="38AEE537" w14:textId="77777777" w:rsidR="00320B35" w:rsidRPr="00A75315" w:rsidRDefault="00320B35" w:rsidP="00320B35">
      <w:pPr>
        <w:autoSpaceDE w:val="0"/>
        <w:autoSpaceDN w:val="0"/>
        <w:adjustRightInd w:val="0"/>
        <w:jc w:val="both"/>
        <w:rPr>
          <w:rFonts w:asciiTheme="minorHAnsi" w:hAnsiTheme="minorHAnsi" w:cstheme="minorHAnsi"/>
        </w:rPr>
      </w:pPr>
      <w:r w:rsidRPr="00A75315">
        <w:rPr>
          <w:rFonts w:asciiTheme="minorHAnsi" w:hAnsiTheme="minorHAnsi" w:cstheme="minorHAnsi"/>
        </w:rPr>
        <w:t>Menico se lahko unovči najkasneje v roku 30 dni od poteka datuma veljavnosti pogodbe/okvirnega sporazuma.</w:t>
      </w:r>
    </w:p>
    <w:p w14:paraId="289C344A" w14:textId="77777777" w:rsidR="00320B35" w:rsidRPr="00A75315" w:rsidRDefault="00320B35" w:rsidP="00320B35">
      <w:pPr>
        <w:autoSpaceDE w:val="0"/>
        <w:autoSpaceDN w:val="0"/>
        <w:adjustRightInd w:val="0"/>
        <w:jc w:val="both"/>
        <w:rPr>
          <w:rFonts w:asciiTheme="minorHAnsi" w:hAnsiTheme="minorHAnsi" w:cstheme="minorHAnsi"/>
        </w:rPr>
      </w:pPr>
      <w:r w:rsidRPr="00A75315">
        <w:rPr>
          <w:rFonts w:asciiTheme="minorHAnsi" w:hAnsiTheme="minorHAnsi" w:cstheme="minorHAnsi"/>
        </w:rPr>
        <w:t xml:space="preserve">                                                                                                                                                                                                                                                                </w:t>
      </w:r>
    </w:p>
    <w:p w14:paraId="0B8ED566" w14:textId="77777777" w:rsidR="00320B35" w:rsidRPr="00A75315" w:rsidRDefault="00320B35" w:rsidP="00320B35">
      <w:pPr>
        <w:autoSpaceDE w:val="0"/>
        <w:autoSpaceDN w:val="0"/>
        <w:adjustRightInd w:val="0"/>
        <w:jc w:val="both"/>
        <w:rPr>
          <w:rFonts w:asciiTheme="minorHAnsi" w:hAnsiTheme="minorHAnsi" w:cstheme="minorHAnsi"/>
        </w:rPr>
      </w:pPr>
      <w:r w:rsidRPr="00A75315">
        <w:rPr>
          <w:rFonts w:asciiTheme="minorHAnsi" w:hAnsiTheme="minorHAnsi" w:cstheme="minorHAnsi"/>
        </w:rPr>
        <w:t>Priloga: 1x bianco menica</w:t>
      </w:r>
    </w:p>
    <w:tbl>
      <w:tblPr>
        <w:tblW w:w="9846" w:type="dxa"/>
        <w:tblLook w:val="01E0" w:firstRow="1" w:lastRow="1" w:firstColumn="1" w:lastColumn="1" w:noHBand="0" w:noVBand="0"/>
      </w:tblPr>
      <w:tblGrid>
        <w:gridCol w:w="2566"/>
        <w:gridCol w:w="2821"/>
        <w:gridCol w:w="4459"/>
      </w:tblGrid>
      <w:tr w:rsidR="00320B35" w:rsidRPr="00A75315" w14:paraId="10DE568C" w14:textId="77777777" w:rsidTr="00932B3D">
        <w:tc>
          <w:tcPr>
            <w:tcW w:w="2566" w:type="dxa"/>
          </w:tcPr>
          <w:p w14:paraId="019D6DB8" w14:textId="77777777" w:rsidR="00320B35" w:rsidRPr="00A75315" w:rsidRDefault="00320B35" w:rsidP="00932B3D">
            <w:pPr>
              <w:jc w:val="both"/>
              <w:rPr>
                <w:rFonts w:asciiTheme="minorHAnsi" w:hAnsiTheme="minorHAnsi" w:cstheme="minorHAnsi"/>
              </w:rPr>
            </w:pPr>
          </w:p>
          <w:p w14:paraId="0F86E026" w14:textId="77777777" w:rsidR="00320B35" w:rsidRPr="00A75315" w:rsidRDefault="00320B35" w:rsidP="00932B3D">
            <w:pPr>
              <w:jc w:val="both"/>
              <w:rPr>
                <w:rFonts w:asciiTheme="minorHAnsi" w:hAnsiTheme="minorHAnsi" w:cstheme="minorHAnsi"/>
              </w:rPr>
            </w:pPr>
            <w:r w:rsidRPr="00A75315">
              <w:rPr>
                <w:rFonts w:asciiTheme="minorHAnsi" w:hAnsiTheme="minorHAnsi" w:cstheme="minorHAnsi"/>
              </w:rPr>
              <w:t xml:space="preserve">Datum: </w:t>
            </w:r>
            <w:sdt>
              <w:sdtPr>
                <w:rPr>
                  <w:rFonts w:asciiTheme="minorHAnsi" w:hAnsiTheme="minorHAnsi" w:cstheme="minorHAnsi"/>
                </w:rPr>
                <w:id w:val="779989398"/>
                <w:placeholder>
                  <w:docPart w:val="7A14F8F17B0D40F8ABCEBB709AE98BB1"/>
                </w:placeholder>
                <w:showingPlcHdr/>
                <w:date>
                  <w:dateFormat w:val="d. MM. yyyy"/>
                  <w:lid w:val="sl-SI"/>
                  <w:storeMappedDataAs w:val="dateTime"/>
                  <w:calendar w:val="gregorian"/>
                </w:date>
              </w:sdtPr>
              <w:sdtContent>
                <w:r w:rsidRPr="00A75315">
                  <w:rPr>
                    <w:rStyle w:val="Besedilooznabemesta"/>
                    <w:rFonts w:asciiTheme="minorHAnsi" w:hAnsiTheme="minorHAnsi" w:cstheme="minorHAnsi"/>
                  </w:rPr>
                  <w:t>Kliknite ali tapnite tukaj, če želite vnesti datum.</w:t>
                </w:r>
              </w:sdtContent>
            </w:sdt>
          </w:p>
        </w:tc>
        <w:tc>
          <w:tcPr>
            <w:tcW w:w="2821" w:type="dxa"/>
          </w:tcPr>
          <w:p w14:paraId="4451BD0A" w14:textId="77777777" w:rsidR="00320B35" w:rsidRPr="00A75315" w:rsidRDefault="00320B35" w:rsidP="00932B3D">
            <w:pPr>
              <w:jc w:val="both"/>
              <w:rPr>
                <w:rFonts w:asciiTheme="minorHAnsi" w:hAnsiTheme="minorHAnsi" w:cstheme="minorHAnsi"/>
              </w:rPr>
            </w:pPr>
          </w:p>
        </w:tc>
        <w:tc>
          <w:tcPr>
            <w:tcW w:w="4459" w:type="dxa"/>
          </w:tcPr>
          <w:p w14:paraId="0ECE068F" w14:textId="77777777" w:rsidR="00320B35" w:rsidRPr="00A75315" w:rsidRDefault="00320B35" w:rsidP="00932B3D">
            <w:pPr>
              <w:jc w:val="both"/>
              <w:rPr>
                <w:rFonts w:asciiTheme="minorHAnsi" w:hAnsiTheme="minorHAnsi" w:cstheme="minorHAnsi"/>
              </w:rPr>
            </w:pPr>
          </w:p>
        </w:tc>
      </w:tr>
      <w:tr w:rsidR="00320B35" w:rsidRPr="00400682" w14:paraId="2997EDBE" w14:textId="77777777" w:rsidTr="00932B3D">
        <w:tc>
          <w:tcPr>
            <w:tcW w:w="2566" w:type="dxa"/>
          </w:tcPr>
          <w:p w14:paraId="3CAAEDFC" w14:textId="77777777" w:rsidR="00320B35" w:rsidRPr="00400682" w:rsidRDefault="00320B35" w:rsidP="00932B3D">
            <w:pPr>
              <w:jc w:val="both"/>
              <w:rPr>
                <w:rFonts w:asciiTheme="minorHAnsi" w:hAnsiTheme="minorHAnsi" w:cstheme="minorHAnsi"/>
                <w:sz w:val="24"/>
                <w:szCs w:val="24"/>
              </w:rPr>
            </w:pPr>
          </w:p>
        </w:tc>
        <w:tc>
          <w:tcPr>
            <w:tcW w:w="2821" w:type="dxa"/>
          </w:tcPr>
          <w:p w14:paraId="0478AE13" w14:textId="77777777" w:rsidR="00320B35" w:rsidRPr="00400682" w:rsidRDefault="00320B35" w:rsidP="00932B3D">
            <w:pPr>
              <w:jc w:val="both"/>
              <w:rPr>
                <w:rFonts w:asciiTheme="minorHAnsi" w:hAnsiTheme="minorHAnsi" w:cstheme="minorHAnsi"/>
                <w:sz w:val="24"/>
                <w:szCs w:val="24"/>
              </w:rPr>
            </w:pPr>
          </w:p>
        </w:tc>
        <w:tc>
          <w:tcPr>
            <w:tcW w:w="4459" w:type="dxa"/>
          </w:tcPr>
          <w:p w14:paraId="24BAB3FE" w14:textId="77777777" w:rsidR="00320B35" w:rsidRPr="00400682" w:rsidRDefault="00320B35" w:rsidP="00932B3D">
            <w:pPr>
              <w:jc w:val="both"/>
              <w:rPr>
                <w:rFonts w:asciiTheme="minorHAnsi" w:hAnsiTheme="minorHAnsi" w:cstheme="minorHAnsi"/>
                <w:sz w:val="24"/>
                <w:szCs w:val="24"/>
              </w:rPr>
            </w:pPr>
          </w:p>
        </w:tc>
      </w:tr>
      <w:tr w:rsidR="00320B35" w:rsidRPr="00A75315" w14:paraId="78D3B60F" w14:textId="77777777" w:rsidTr="00932B3D">
        <w:tc>
          <w:tcPr>
            <w:tcW w:w="2566" w:type="dxa"/>
          </w:tcPr>
          <w:p w14:paraId="44885D07" w14:textId="77777777" w:rsidR="00320B35" w:rsidRPr="00A75315" w:rsidRDefault="00320B35" w:rsidP="00932B3D">
            <w:pPr>
              <w:rPr>
                <w:rFonts w:asciiTheme="minorHAnsi" w:hAnsiTheme="minorHAnsi" w:cstheme="minorHAnsi"/>
              </w:rPr>
            </w:pPr>
            <w:r w:rsidRPr="00A75315">
              <w:rPr>
                <w:rFonts w:asciiTheme="minorHAnsi" w:hAnsiTheme="minorHAnsi" w:cstheme="minorHAnsi"/>
              </w:rPr>
              <w:t xml:space="preserve">Kraj: </w:t>
            </w:r>
            <w:sdt>
              <w:sdtPr>
                <w:rPr>
                  <w:rFonts w:asciiTheme="minorHAnsi" w:hAnsiTheme="minorHAnsi" w:cstheme="minorHAnsi"/>
                </w:rPr>
                <w:id w:val="-1176190164"/>
                <w:placeholder>
                  <w:docPart w:val="3493F18E5221448B9929396A88F5C87B"/>
                </w:placeholder>
                <w:showingPlcHdr/>
                <w:text/>
              </w:sdtPr>
              <w:sdtContent>
                <w:r w:rsidRPr="00A75315">
                  <w:rPr>
                    <w:rStyle w:val="Besedilooznabemesta"/>
                    <w:rFonts w:asciiTheme="minorHAnsi" w:hAnsiTheme="minorHAnsi" w:cstheme="minorHAnsi"/>
                  </w:rPr>
                  <w:t>Kliknite ali tapnite tukaj, če želite vnesti besedilo.</w:t>
                </w:r>
              </w:sdtContent>
            </w:sdt>
          </w:p>
        </w:tc>
        <w:tc>
          <w:tcPr>
            <w:tcW w:w="2821" w:type="dxa"/>
          </w:tcPr>
          <w:p w14:paraId="3E65A890" w14:textId="77777777" w:rsidR="00320B35" w:rsidRPr="00A75315" w:rsidRDefault="00320B35" w:rsidP="00932B3D">
            <w:pPr>
              <w:rPr>
                <w:rFonts w:asciiTheme="minorHAnsi" w:hAnsiTheme="minorHAnsi" w:cstheme="minorHAnsi"/>
              </w:rPr>
            </w:pPr>
            <w:r w:rsidRPr="00A75315">
              <w:rPr>
                <w:rFonts w:asciiTheme="minorHAnsi" w:hAnsiTheme="minorHAnsi" w:cstheme="minorHAnsi"/>
              </w:rPr>
              <w:t xml:space="preserve">             Izdajatelj menice</w:t>
            </w:r>
          </w:p>
        </w:tc>
        <w:tc>
          <w:tcPr>
            <w:tcW w:w="4459" w:type="dxa"/>
          </w:tcPr>
          <w:p w14:paraId="5D00800A" w14:textId="77777777" w:rsidR="00320B35" w:rsidRPr="00A75315" w:rsidRDefault="00320B35" w:rsidP="00932B3D">
            <w:pPr>
              <w:rPr>
                <w:rFonts w:asciiTheme="minorHAnsi" w:hAnsiTheme="minorHAnsi" w:cstheme="minorHAnsi"/>
              </w:rPr>
            </w:pPr>
            <w:r w:rsidRPr="00A75315">
              <w:rPr>
                <w:rFonts w:asciiTheme="minorHAnsi" w:hAnsiTheme="minorHAnsi" w:cstheme="minorHAnsi"/>
              </w:rPr>
              <w:t>________________________________</w:t>
            </w:r>
          </w:p>
          <w:p w14:paraId="773CF6C4" w14:textId="77777777" w:rsidR="00320B35" w:rsidRPr="00A75315" w:rsidRDefault="00320B35" w:rsidP="00932B3D">
            <w:pPr>
              <w:rPr>
                <w:rFonts w:asciiTheme="minorHAnsi" w:hAnsiTheme="minorHAnsi" w:cstheme="minorHAnsi"/>
              </w:rPr>
            </w:pPr>
            <w:r w:rsidRPr="00A75315">
              <w:rPr>
                <w:rFonts w:asciiTheme="minorHAnsi" w:hAnsiTheme="minorHAnsi" w:cstheme="minorHAnsi"/>
              </w:rPr>
              <w:t xml:space="preserve">                   žig in podpis</w:t>
            </w:r>
          </w:p>
        </w:tc>
      </w:tr>
    </w:tbl>
    <w:p w14:paraId="2066C127" w14:textId="77777777" w:rsidR="003A0660" w:rsidRDefault="003A0660" w:rsidP="009470B8"/>
    <w:sectPr w:rsidR="003A0660" w:rsidSect="00320B35">
      <w:pgSz w:w="11906" w:h="16838"/>
      <w:pgMar w:top="1417" w:right="1417" w:bottom="1417"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400F41" w14:textId="77777777" w:rsidR="009851F5" w:rsidRDefault="009851F5" w:rsidP="00320B35">
      <w:r>
        <w:separator/>
      </w:r>
    </w:p>
  </w:endnote>
  <w:endnote w:type="continuationSeparator" w:id="0">
    <w:p w14:paraId="76E89AAB" w14:textId="77777777" w:rsidR="009851F5" w:rsidRDefault="009851F5" w:rsidP="00320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
    <w:altName w:val="MS Mincho"/>
    <w:charset w:val="80"/>
    <w:family w:val="auto"/>
    <w:pitch w:val="variable"/>
  </w:font>
  <w:font w:name="Lucida Sans Typewriter">
    <w:charset w:val="00"/>
    <w:family w:val="modern"/>
    <w:pitch w:val="fixed"/>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Minion Pro">
    <w:altName w:val="Cambria"/>
    <w:panose1 w:val="00000000000000000000"/>
    <w:charset w:val="00"/>
    <w:family w:val="roman"/>
    <w:notTrueType/>
    <w:pitch w:val="variable"/>
    <w:sig w:usb0="60000287" w:usb1="00000001" w:usb2="00000000" w:usb3="00000000" w:csb0="0000019F" w:csb1="00000000"/>
  </w:font>
  <w:font w:name="Helvetica Neue">
    <w:altName w:val="Sylfaen"/>
    <w:charset w:val="00"/>
    <w:family w:val="auto"/>
    <w:pitch w:val="variable"/>
    <w:sig w:usb0="E50002FF" w:usb1="500079DB" w:usb2="0000001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53FFAF" w14:textId="77777777" w:rsidR="009851F5" w:rsidRDefault="009851F5" w:rsidP="00320B35">
      <w:r>
        <w:separator/>
      </w:r>
    </w:p>
  </w:footnote>
  <w:footnote w:type="continuationSeparator" w:id="0">
    <w:p w14:paraId="73FA53EF" w14:textId="77777777" w:rsidR="009851F5" w:rsidRDefault="009851F5" w:rsidP="00320B35">
      <w:r>
        <w:continuationSeparator/>
      </w:r>
    </w:p>
  </w:footnote>
  <w:footnote w:id="1">
    <w:p w14:paraId="7DCEE2D1" w14:textId="77777777" w:rsidR="00320B35" w:rsidRPr="00BF4A53" w:rsidRDefault="00320B35" w:rsidP="00320B35">
      <w:pPr>
        <w:jc w:val="both"/>
        <w:rPr>
          <w:rFonts w:asciiTheme="minorHAnsi" w:hAnsiTheme="minorHAnsi" w:cstheme="minorHAnsi"/>
          <w:sz w:val="18"/>
          <w:szCs w:val="18"/>
        </w:rPr>
      </w:pPr>
      <w:r>
        <w:rPr>
          <w:rStyle w:val="Sprotnaopomba-sklic"/>
        </w:rPr>
        <w:footnoteRef/>
      </w:r>
      <w:r>
        <w:t xml:space="preserve"> </w:t>
      </w:r>
      <w:r w:rsidRPr="00BF4A53">
        <w:rPr>
          <w:rFonts w:asciiTheme="minorHAnsi" w:hAnsiTheme="minorHAnsi" w:cstheme="minorHAnsi"/>
          <w:b/>
          <w:bCs/>
          <w:sz w:val="18"/>
          <w:szCs w:val="18"/>
        </w:rPr>
        <w:t>Sestavni del tega predračuna je</w:t>
      </w:r>
      <w:r>
        <w:rPr>
          <w:rFonts w:asciiTheme="minorHAnsi" w:hAnsiTheme="minorHAnsi" w:cstheme="minorHAnsi"/>
          <w:b/>
          <w:bCs/>
          <w:sz w:val="18"/>
          <w:szCs w:val="18"/>
        </w:rPr>
        <w:t xml:space="preserve"> izpolnjen obrazec</w:t>
      </w:r>
      <w:r w:rsidRPr="00BF4A53">
        <w:rPr>
          <w:rFonts w:asciiTheme="minorHAnsi" w:hAnsiTheme="minorHAnsi" w:cstheme="minorHAnsi"/>
          <w:b/>
          <w:bCs/>
          <w:sz w:val="18"/>
          <w:szCs w:val="18"/>
        </w:rPr>
        <w:t xml:space="preserve"> popis</w:t>
      </w:r>
      <w:r>
        <w:rPr>
          <w:rFonts w:asciiTheme="minorHAnsi" w:hAnsiTheme="minorHAnsi" w:cstheme="minorHAnsi"/>
          <w:b/>
          <w:bCs/>
          <w:sz w:val="18"/>
          <w:szCs w:val="18"/>
        </w:rPr>
        <w:t>a</w:t>
      </w:r>
      <w:r w:rsidRPr="00BF4A53">
        <w:rPr>
          <w:rFonts w:asciiTheme="minorHAnsi" w:hAnsiTheme="minorHAnsi" w:cstheme="minorHAnsi"/>
          <w:b/>
          <w:bCs/>
          <w:sz w:val="18"/>
          <w:szCs w:val="18"/>
        </w:rPr>
        <w:t xml:space="preserve"> blaga oz. materiala</w:t>
      </w:r>
      <w:r>
        <w:rPr>
          <w:rFonts w:asciiTheme="minorHAnsi" w:hAnsiTheme="minorHAnsi" w:cstheme="minorHAnsi"/>
          <w:b/>
          <w:bCs/>
          <w:sz w:val="18"/>
          <w:szCs w:val="18"/>
        </w:rPr>
        <w:t xml:space="preserve"> za vsak posamezni sklop ali podsklop</w:t>
      </w:r>
      <w:r w:rsidRPr="00BF4A53">
        <w:rPr>
          <w:rFonts w:asciiTheme="minorHAnsi" w:hAnsiTheme="minorHAnsi" w:cstheme="minorHAnsi"/>
          <w:b/>
          <w:bCs/>
          <w:sz w:val="18"/>
          <w:szCs w:val="18"/>
        </w:rPr>
        <w:t xml:space="preserve"> v skladu s predmetno razpisno dokumentacijo</w:t>
      </w:r>
      <w:r>
        <w:rPr>
          <w:rFonts w:asciiTheme="minorHAnsi" w:hAnsiTheme="minorHAnsi" w:cstheme="minorHAnsi"/>
          <w:b/>
          <w:bCs/>
          <w:sz w:val="18"/>
          <w:szCs w:val="18"/>
        </w:rPr>
        <w:t xml:space="preserve">, ki ga ponudnik priloži v oddelek »Drugi dokumenti«. </w:t>
      </w:r>
    </w:p>
    <w:p w14:paraId="04E056C7" w14:textId="77777777" w:rsidR="00320B35" w:rsidRDefault="00320B35" w:rsidP="00320B35">
      <w:pPr>
        <w:pStyle w:val="Sprotnaopomba-besedilo"/>
      </w:pPr>
    </w:p>
  </w:footnote>
  <w:footnote w:id="2">
    <w:p w14:paraId="2D6DC4AB" w14:textId="77777777" w:rsidR="00320B35" w:rsidRDefault="00320B35" w:rsidP="00320B35">
      <w:pPr>
        <w:pStyle w:val="Default"/>
        <w:jc w:val="both"/>
      </w:pPr>
      <w:r>
        <w:rPr>
          <w:rStyle w:val="FootnoteCharacters"/>
          <w:rFonts w:ascii="Times New Roman" w:hAnsi="Times New Roman"/>
        </w:rPr>
        <w:footnoteRef/>
      </w:r>
      <w:r>
        <w:rPr>
          <w:rFonts w:eastAsia="Arial"/>
        </w:rPr>
        <w:t xml:space="preserve"> </w:t>
      </w:r>
      <w:r>
        <w:rPr>
          <w:rFonts w:ascii="Times New Roman" w:hAnsi="Times New Roman" w:cs="Times New Roman"/>
          <w:b/>
          <w:i/>
          <w:color w:val="auto"/>
          <w:sz w:val="18"/>
          <w:szCs w:val="18"/>
        </w:rPr>
        <w:t>Obrazec mora obvezno osebno podpisati oseba članica upravnega, vodstvenega ali nadzornega organa tega gospodarskega subjekta ali ki ima pooblastila za njegovo zastopanje ali odločanje ali nadzor v njem, na katero se izjava nanaša.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pStyle w:val="Naslov1"/>
      <w:suff w:val="nothing"/>
      <w:lvlText w:val=""/>
      <w:lvlJc w:val="left"/>
      <w:pPr>
        <w:tabs>
          <w:tab w:val="num" w:pos="0"/>
        </w:tabs>
        <w:ind w:left="0" w:firstLine="0"/>
      </w:pPr>
    </w:lvl>
    <w:lvl w:ilvl="1">
      <w:start w:val="1"/>
      <w:numFmt w:val="none"/>
      <w:pStyle w:val="Naslov2"/>
      <w:suff w:val="nothing"/>
      <w:lvlText w:val=""/>
      <w:lvlJc w:val="left"/>
      <w:pPr>
        <w:tabs>
          <w:tab w:val="num" w:pos="0"/>
        </w:tabs>
        <w:ind w:left="0" w:firstLine="0"/>
      </w:pPr>
    </w:lvl>
    <w:lvl w:ilvl="2">
      <w:start w:val="1"/>
      <w:numFmt w:val="none"/>
      <w:pStyle w:val="Naslov3"/>
      <w:suff w:val="nothing"/>
      <w:lvlText w:val=""/>
      <w:lvlJc w:val="left"/>
      <w:pPr>
        <w:tabs>
          <w:tab w:val="num" w:pos="0"/>
        </w:tabs>
        <w:ind w:left="0" w:firstLine="0"/>
      </w:pPr>
    </w:lvl>
    <w:lvl w:ilvl="3">
      <w:start w:val="1"/>
      <w:numFmt w:val="none"/>
      <w:pStyle w:val="Naslov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3"/>
    <w:multiLevelType w:val="singleLevel"/>
    <w:tmpl w:val="00000003"/>
    <w:name w:val="WW8Num5"/>
    <w:lvl w:ilvl="0">
      <w:start w:val="1"/>
      <w:numFmt w:val="decimal"/>
      <w:lvlText w:val="%1."/>
      <w:lvlJc w:val="left"/>
      <w:pPr>
        <w:tabs>
          <w:tab w:val="num" w:pos="5346"/>
        </w:tabs>
        <w:ind w:left="5346" w:hanging="360"/>
      </w:pPr>
      <w:rPr>
        <w:rFonts w:ascii="Times New Roman" w:hAnsi="Times New Roman" w:cs="Times New Roman" w:hint="default"/>
        <w:sz w:val="24"/>
        <w:szCs w:val="24"/>
      </w:rPr>
    </w:lvl>
  </w:abstractNum>
  <w:abstractNum w:abstractNumId="2" w15:restartNumberingAfterBreak="0">
    <w:nsid w:val="00000006"/>
    <w:multiLevelType w:val="singleLevel"/>
    <w:tmpl w:val="00000006"/>
    <w:name w:val="WW8Num8"/>
    <w:lvl w:ilvl="0">
      <w:start w:val="1"/>
      <w:numFmt w:val="bullet"/>
      <w:lvlText w:val=""/>
      <w:lvlJc w:val="left"/>
      <w:pPr>
        <w:tabs>
          <w:tab w:val="num" w:pos="0"/>
        </w:tabs>
        <w:ind w:left="1077" w:hanging="360"/>
      </w:pPr>
      <w:rPr>
        <w:rFonts w:ascii="Symbol" w:hAnsi="Symbol" w:cs="Symbol" w:hint="default"/>
        <w:sz w:val="22"/>
        <w:szCs w:val="22"/>
      </w:rPr>
    </w:lvl>
  </w:abstractNum>
  <w:abstractNum w:abstractNumId="3" w15:restartNumberingAfterBreak="0">
    <w:nsid w:val="0000000D"/>
    <w:multiLevelType w:val="singleLevel"/>
    <w:tmpl w:val="0000000D"/>
    <w:name w:val="WW8Num15"/>
    <w:lvl w:ilvl="0">
      <w:start w:val="1"/>
      <w:numFmt w:val="decimal"/>
      <w:lvlText w:val="%1."/>
      <w:lvlJc w:val="left"/>
      <w:pPr>
        <w:tabs>
          <w:tab w:val="num" w:pos="1004"/>
        </w:tabs>
        <w:ind w:left="1004" w:hanging="360"/>
      </w:pPr>
      <w:rPr>
        <w:rFonts w:ascii="Times New Roman" w:hAnsi="Times New Roman" w:cs="Times New Roman"/>
      </w:rPr>
    </w:lvl>
  </w:abstractNum>
  <w:abstractNum w:abstractNumId="4" w15:restartNumberingAfterBreak="0">
    <w:nsid w:val="00000010"/>
    <w:multiLevelType w:val="singleLevel"/>
    <w:tmpl w:val="00000010"/>
    <w:name w:val="WW8Num19"/>
    <w:lvl w:ilvl="0">
      <w:start w:val="1"/>
      <w:numFmt w:val="bullet"/>
      <w:pStyle w:val="RSnatevanje"/>
      <w:lvlText w:val=""/>
      <w:lvlJc w:val="left"/>
      <w:pPr>
        <w:tabs>
          <w:tab w:val="num" w:pos="360"/>
        </w:tabs>
        <w:ind w:left="357" w:hanging="357"/>
      </w:pPr>
      <w:rPr>
        <w:rFonts w:ascii="Symbol" w:hAnsi="Symbol" w:cs="Times New Roman" w:hint="default"/>
        <w:caps w:val="0"/>
        <w:smallCaps w:val="0"/>
        <w:strike w:val="0"/>
        <w:dstrike w:val="0"/>
        <w:vanish w:val="0"/>
        <w:color w:val="000000"/>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0000015"/>
    <w:multiLevelType w:val="singleLevel"/>
    <w:tmpl w:val="1A50B02A"/>
    <w:lvl w:ilvl="0">
      <w:start w:val="7"/>
      <w:numFmt w:val="decimal"/>
      <w:lvlText w:val="%1."/>
      <w:lvlJc w:val="left"/>
      <w:pPr>
        <w:tabs>
          <w:tab w:val="num" w:pos="-502"/>
        </w:tabs>
        <w:ind w:left="502" w:hanging="360"/>
      </w:pPr>
      <w:rPr>
        <w:rFonts w:ascii="Times New Roman" w:hAnsi="Times New Roman" w:cs="Times New Roman" w:hint="default"/>
        <w:b/>
        <w:i w:val="0"/>
      </w:rPr>
    </w:lvl>
  </w:abstractNum>
  <w:abstractNum w:abstractNumId="6" w15:restartNumberingAfterBreak="0">
    <w:nsid w:val="0C682380"/>
    <w:multiLevelType w:val="hybridMultilevel"/>
    <w:tmpl w:val="32E631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5A87424"/>
    <w:multiLevelType w:val="hybridMultilevel"/>
    <w:tmpl w:val="BC72D74A"/>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8" w15:restartNumberingAfterBreak="0">
    <w:nsid w:val="21335822"/>
    <w:multiLevelType w:val="hybridMultilevel"/>
    <w:tmpl w:val="ABF8EAA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25514A3F"/>
    <w:multiLevelType w:val="hybridMultilevel"/>
    <w:tmpl w:val="8CC835F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A623574"/>
    <w:multiLevelType w:val="hybridMultilevel"/>
    <w:tmpl w:val="8CC4BC0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AA81DC1"/>
    <w:multiLevelType w:val="hybridMultilevel"/>
    <w:tmpl w:val="2DEAD918"/>
    <w:lvl w:ilvl="0" w:tplc="0350718A">
      <w:start w:val="8330"/>
      <w:numFmt w:val="bullet"/>
      <w:lvlText w:val="-"/>
      <w:lvlJc w:val="left"/>
      <w:pPr>
        <w:tabs>
          <w:tab w:val="num" w:pos="1080"/>
        </w:tabs>
        <w:ind w:left="1080" w:hanging="360"/>
      </w:pPr>
      <w:rPr>
        <w:rFonts w:ascii="Times New Roman" w:eastAsia="Calibri" w:hAnsi="Times New Roman" w:cs="Times New Roman" w:hint="default"/>
        <w:color w:val="auto"/>
        <w:sz w:val="16"/>
      </w:rPr>
    </w:lvl>
    <w:lvl w:ilvl="1" w:tplc="9094271C">
      <w:start w:val="1"/>
      <w:numFmt w:val="bullet"/>
      <w:lvlText w:val="o"/>
      <w:lvlJc w:val="left"/>
      <w:pPr>
        <w:tabs>
          <w:tab w:val="num" w:pos="1800"/>
        </w:tabs>
        <w:ind w:left="1800" w:hanging="360"/>
      </w:pPr>
      <w:rPr>
        <w:rFonts w:ascii="Courier New" w:hAnsi="Courier New" w:cs="Courier New" w:hint="default"/>
      </w:rPr>
    </w:lvl>
    <w:lvl w:ilvl="2" w:tplc="0424001B">
      <w:start w:val="1"/>
      <w:numFmt w:val="bullet"/>
      <w:lvlText w:val=""/>
      <w:lvlJc w:val="left"/>
      <w:pPr>
        <w:tabs>
          <w:tab w:val="num" w:pos="2520"/>
        </w:tabs>
        <w:ind w:left="2520" w:hanging="360"/>
      </w:pPr>
      <w:rPr>
        <w:rFonts w:ascii="Wingdings" w:hAnsi="Wingdings" w:hint="default"/>
      </w:rPr>
    </w:lvl>
    <w:lvl w:ilvl="3" w:tplc="0424000F">
      <w:start w:val="1"/>
      <w:numFmt w:val="bullet"/>
      <w:lvlText w:val=""/>
      <w:lvlJc w:val="left"/>
      <w:pPr>
        <w:tabs>
          <w:tab w:val="num" w:pos="3240"/>
        </w:tabs>
        <w:ind w:left="3240" w:hanging="360"/>
      </w:pPr>
      <w:rPr>
        <w:rFonts w:ascii="Symbol" w:hAnsi="Symbol" w:hint="default"/>
      </w:rPr>
    </w:lvl>
    <w:lvl w:ilvl="4" w:tplc="04240019">
      <w:start w:val="1"/>
      <w:numFmt w:val="bullet"/>
      <w:lvlText w:val="o"/>
      <w:lvlJc w:val="left"/>
      <w:pPr>
        <w:tabs>
          <w:tab w:val="num" w:pos="3960"/>
        </w:tabs>
        <w:ind w:left="3960" w:hanging="360"/>
      </w:pPr>
      <w:rPr>
        <w:rFonts w:ascii="Courier New" w:hAnsi="Courier New" w:cs="Courier New" w:hint="default"/>
      </w:rPr>
    </w:lvl>
    <w:lvl w:ilvl="5" w:tplc="0424001B">
      <w:start w:val="1"/>
      <w:numFmt w:val="bullet"/>
      <w:lvlText w:val=""/>
      <w:lvlJc w:val="left"/>
      <w:pPr>
        <w:tabs>
          <w:tab w:val="num" w:pos="4680"/>
        </w:tabs>
        <w:ind w:left="4680" w:hanging="360"/>
      </w:pPr>
      <w:rPr>
        <w:rFonts w:ascii="Wingdings" w:hAnsi="Wingdings" w:hint="default"/>
      </w:rPr>
    </w:lvl>
    <w:lvl w:ilvl="6" w:tplc="0424000F">
      <w:start w:val="1"/>
      <w:numFmt w:val="bullet"/>
      <w:lvlText w:val=""/>
      <w:lvlJc w:val="left"/>
      <w:pPr>
        <w:tabs>
          <w:tab w:val="num" w:pos="5400"/>
        </w:tabs>
        <w:ind w:left="5400" w:hanging="360"/>
      </w:pPr>
      <w:rPr>
        <w:rFonts w:ascii="Symbol" w:hAnsi="Symbol" w:hint="default"/>
      </w:rPr>
    </w:lvl>
    <w:lvl w:ilvl="7" w:tplc="04240019">
      <w:start w:val="1"/>
      <w:numFmt w:val="bullet"/>
      <w:lvlText w:val="o"/>
      <w:lvlJc w:val="left"/>
      <w:pPr>
        <w:tabs>
          <w:tab w:val="num" w:pos="6120"/>
        </w:tabs>
        <w:ind w:left="6120" w:hanging="360"/>
      </w:pPr>
      <w:rPr>
        <w:rFonts w:ascii="Courier New" w:hAnsi="Courier New" w:cs="Courier New" w:hint="default"/>
      </w:rPr>
    </w:lvl>
    <w:lvl w:ilvl="8" w:tplc="0424001B">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2B965515"/>
    <w:multiLevelType w:val="hybridMultilevel"/>
    <w:tmpl w:val="8E32980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B81131"/>
    <w:multiLevelType w:val="hybridMultilevel"/>
    <w:tmpl w:val="FDC2815A"/>
    <w:lvl w:ilvl="0" w:tplc="9502111E">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 w15:restartNumberingAfterBreak="0">
    <w:nsid w:val="3BC660EE"/>
    <w:multiLevelType w:val="singleLevel"/>
    <w:tmpl w:val="0000000D"/>
    <w:lvl w:ilvl="0">
      <w:start w:val="1"/>
      <w:numFmt w:val="decimal"/>
      <w:lvlText w:val="%1."/>
      <w:lvlJc w:val="left"/>
      <w:pPr>
        <w:tabs>
          <w:tab w:val="num" w:pos="1004"/>
        </w:tabs>
        <w:ind w:left="1004" w:hanging="360"/>
      </w:pPr>
      <w:rPr>
        <w:rFonts w:ascii="Times New Roman" w:hAnsi="Times New Roman" w:cs="Times New Roman"/>
      </w:rPr>
    </w:lvl>
  </w:abstractNum>
  <w:abstractNum w:abstractNumId="15" w15:restartNumberingAfterBreak="0">
    <w:nsid w:val="450C1F33"/>
    <w:multiLevelType w:val="hybridMultilevel"/>
    <w:tmpl w:val="36584B6A"/>
    <w:lvl w:ilvl="0" w:tplc="7304C3EE">
      <w:start w:val="1"/>
      <w:numFmt w:val="decimal"/>
      <w:lvlText w:val="%1."/>
      <w:lvlJc w:val="left"/>
      <w:pPr>
        <w:ind w:left="720" w:hanging="360"/>
      </w:pPr>
      <w:rPr>
        <w:rFonts w:eastAsia="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C883118"/>
    <w:multiLevelType w:val="hybridMultilevel"/>
    <w:tmpl w:val="6212C2F4"/>
    <w:lvl w:ilvl="0" w:tplc="04D6EA70">
      <w:start w:val="1"/>
      <w:numFmt w:val="lowerLetter"/>
      <w:lvlText w:val="%1)"/>
      <w:lvlJc w:val="left"/>
      <w:pPr>
        <w:ind w:left="405" w:hanging="360"/>
      </w:pPr>
      <w:rPr>
        <w:rFonts w:hint="default"/>
      </w:rPr>
    </w:lvl>
    <w:lvl w:ilvl="1" w:tplc="04240019" w:tentative="1">
      <w:start w:val="1"/>
      <w:numFmt w:val="lowerLetter"/>
      <w:lvlText w:val="%2."/>
      <w:lvlJc w:val="left"/>
      <w:pPr>
        <w:ind w:left="1125" w:hanging="360"/>
      </w:pPr>
    </w:lvl>
    <w:lvl w:ilvl="2" w:tplc="0424001B" w:tentative="1">
      <w:start w:val="1"/>
      <w:numFmt w:val="lowerRoman"/>
      <w:lvlText w:val="%3."/>
      <w:lvlJc w:val="right"/>
      <w:pPr>
        <w:ind w:left="1845" w:hanging="180"/>
      </w:pPr>
    </w:lvl>
    <w:lvl w:ilvl="3" w:tplc="0424000F" w:tentative="1">
      <w:start w:val="1"/>
      <w:numFmt w:val="decimal"/>
      <w:lvlText w:val="%4."/>
      <w:lvlJc w:val="left"/>
      <w:pPr>
        <w:ind w:left="2565" w:hanging="360"/>
      </w:pPr>
    </w:lvl>
    <w:lvl w:ilvl="4" w:tplc="04240019" w:tentative="1">
      <w:start w:val="1"/>
      <w:numFmt w:val="lowerLetter"/>
      <w:lvlText w:val="%5."/>
      <w:lvlJc w:val="left"/>
      <w:pPr>
        <w:ind w:left="3285" w:hanging="360"/>
      </w:pPr>
    </w:lvl>
    <w:lvl w:ilvl="5" w:tplc="0424001B" w:tentative="1">
      <w:start w:val="1"/>
      <w:numFmt w:val="lowerRoman"/>
      <w:lvlText w:val="%6."/>
      <w:lvlJc w:val="right"/>
      <w:pPr>
        <w:ind w:left="4005" w:hanging="180"/>
      </w:pPr>
    </w:lvl>
    <w:lvl w:ilvl="6" w:tplc="0424000F" w:tentative="1">
      <w:start w:val="1"/>
      <w:numFmt w:val="decimal"/>
      <w:lvlText w:val="%7."/>
      <w:lvlJc w:val="left"/>
      <w:pPr>
        <w:ind w:left="4725" w:hanging="360"/>
      </w:pPr>
    </w:lvl>
    <w:lvl w:ilvl="7" w:tplc="04240019" w:tentative="1">
      <w:start w:val="1"/>
      <w:numFmt w:val="lowerLetter"/>
      <w:lvlText w:val="%8."/>
      <w:lvlJc w:val="left"/>
      <w:pPr>
        <w:ind w:left="5445" w:hanging="360"/>
      </w:pPr>
    </w:lvl>
    <w:lvl w:ilvl="8" w:tplc="0424001B" w:tentative="1">
      <w:start w:val="1"/>
      <w:numFmt w:val="lowerRoman"/>
      <w:lvlText w:val="%9."/>
      <w:lvlJc w:val="right"/>
      <w:pPr>
        <w:ind w:left="6165" w:hanging="180"/>
      </w:pPr>
    </w:lvl>
  </w:abstractNum>
  <w:abstractNum w:abstractNumId="17" w15:restartNumberingAfterBreak="0">
    <w:nsid w:val="52B8269B"/>
    <w:multiLevelType w:val="hybridMultilevel"/>
    <w:tmpl w:val="780A7FB8"/>
    <w:lvl w:ilvl="0" w:tplc="04240001">
      <w:start w:val="1"/>
      <w:numFmt w:val="bullet"/>
      <w:lvlText w:val=""/>
      <w:lvlJc w:val="left"/>
      <w:pPr>
        <w:ind w:left="1350" w:hanging="360"/>
      </w:pPr>
      <w:rPr>
        <w:rFonts w:ascii="Symbol" w:hAnsi="Symbol" w:hint="default"/>
      </w:rPr>
    </w:lvl>
    <w:lvl w:ilvl="1" w:tplc="04240003" w:tentative="1">
      <w:start w:val="1"/>
      <w:numFmt w:val="bullet"/>
      <w:lvlText w:val="o"/>
      <w:lvlJc w:val="left"/>
      <w:pPr>
        <w:ind w:left="2070" w:hanging="360"/>
      </w:pPr>
      <w:rPr>
        <w:rFonts w:ascii="Courier New" w:hAnsi="Courier New" w:cs="Courier New" w:hint="default"/>
      </w:rPr>
    </w:lvl>
    <w:lvl w:ilvl="2" w:tplc="04240005" w:tentative="1">
      <w:start w:val="1"/>
      <w:numFmt w:val="bullet"/>
      <w:lvlText w:val=""/>
      <w:lvlJc w:val="left"/>
      <w:pPr>
        <w:ind w:left="2790" w:hanging="360"/>
      </w:pPr>
      <w:rPr>
        <w:rFonts w:ascii="Wingdings" w:hAnsi="Wingdings" w:hint="default"/>
      </w:rPr>
    </w:lvl>
    <w:lvl w:ilvl="3" w:tplc="04240001" w:tentative="1">
      <w:start w:val="1"/>
      <w:numFmt w:val="bullet"/>
      <w:lvlText w:val=""/>
      <w:lvlJc w:val="left"/>
      <w:pPr>
        <w:ind w:left="3510" w:hanging="360"/>
      </w:pPr>
      <w:rPr>
        <w:rFonts w:ascii="Symbol" w:hAnsi="Symbol" w:hint="default"/>
      </w:rPr>
    </w:lvl>
    <w:lvl w:ilvl="4" w:tplc="04240003" w:tentative="1">
      <w:start w:val="1"/>
      <w:numFmt w:val="bullet"/>
      <w:lvlText w:val="o"/>
      <w:lvlJc w:val="left"/>
      <w:pPr>
        <w:ind w:left="4230" w:hanging="360"/>
      </w:pPr>
      <w:rPr>
        <w:rFonts w:ascii="Courier New" w:hAnsi="Courier New" w:cs="Courier New" w:hint="default"/>
      </w:rPr>
    </w:lvl>
    <w:lvl w:ilvl="5" w:tplc="04240005" w:tentative="1">
      <w:start w:val="1"/>
      <w:numFmt w:val="bullet"/>
      <w:lvlText w:val=""/>
      <w:lvlJc w:val="left"/>
      <w:pPr>
        <w:ind w:left="4950" w:hanging="360"/>
      </w:pPr>
      <w:rPr>
        <w:rFonts w:ascii="Wingdings" w:hAnsi="Wingdings" w:hint="default"/>
      </w:rPr>
    </w:lvl>
    <w:lvl w:ilvl="6" w:tplc="04240001" w:tentative="1">
      <w:start w:val="1"/>
      <w:numFmt w:val="bullet"/>
      <w:lvlText w:val=""/>
      <w:lvlJc w:val="left"/>
      <w:pPr>
        <w:ind w:left="5670" w:hanging="360"/>
      </w:pPr>
      <w:rPr>
        <w:rFonts w:ascii="Symbol" w:hAnsi="Symbol" w:hint="default"/>
      </w:rPr>
    </w:lvl>
    <w:lvl w:ilvl="7" w:tplc="04240003" w:tentative="1">
      <w:start w:val="1"/>
      <w:numFmt w:val="bullet"/>
      <w:lvlText w:val="o"/>
      <w:lvlJc w:val="left"/>
      <w:pPr>
        <w:ind w:left="6390" w:hanging="360"/>
      </w:pPr>
      <w:rPr>
        <w:rFonts w:ascii="Courier New" w:hAnsi="Courier New" w:cs="Courier New" w:hint="default"/>
      </w:rPr>
    </w:lvl>
    <w:lvl w:ilvl="8" w:tplc="04240005" w:tentative="1">
      <w:start w:val="1"/>
      <w:numFmt w:val="bullet"/>
      <w:lvlText w:val=""/>
      <w:lvlJc w:val="left"/>
      <w:pPr>
        <w:ind w:left="7110" w:hanging="360"/>
      </w:pPr>
      <w:rPr>
        <w:rFonts w:ascii="Wingdings" w:hAnsi="Wingdings" w:hint="default"/>
      </w:rPr>
    </w:lvl>
  </w:abstractNum>
  <w:abstractNum w:abstractNumId="18" w15:restartNumberingAfterBreak="0">
    <w:nsid w:val="5F730E0D"/>
    <w:multiLevelType w:val="hybridMultilevel"/>
    <w:tmpl w:val="8CC4BC0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4B12890"/>
    <w:multiLevelType w:val="hybridMultilevel"/>
    <w:tmpl w:val="984033B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8A8415E"/>
    <w:multiLevelType w:val="hybridMultilevel"/>
    <w:tmpl w:val="DEE8123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A9D3E25"/>
    <w:multiLevelType w:val="hybridMultilevel"/>
    <w:tmpl w:val="B93E066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22"/>
  </w:num>
  <w:num w:numId="8">
    <w:abstractNumId w:val="19"/>
  </w:num>
  <w:num w:numId="9">
    <w:abstractNumId w:val="12"/>
  </w:num>
  <w:num w:numId="10">
    <w:abstractNumId w:val="21"/>
  </w:num>
  <w:num w:numId="11">
    <w:abstractNumId w:val="17"/>
  </w:num>
  <w:num w:numId="12">
    <w:abstractNumId w:val="20"/>
  </w:num>
  <w:num w:numId="13">
    <w:abstractNumId w:val="8"/>
  </w:num>
  <w:num w:numId="14">
    <w:abstractNumId w:val="9"/>
  </w:num>
  <w:num w:numId="15">
    <w:abstractNumId w:val="18"/>
  </w:num>
  <w:num w:numId="16">
    <w:abstractNumId w:val="7"/>
  </w:num>
  <w:num w:numId="17">
    <w:abstractNumId w:val="15"/>
  </w:num>
  <w:num w:numId="18">
    <w:abstractNumId w:val="10"/>
  </w:num>
  <w:num w:numId="19">
    <w:abstractNumId w:val="11"/>
  </w:num>
  <w:num w:numId="20">
    <w:abstractNumId w:val="13"/>
  </w:num>
  <w:num w:numId="21">
    <w:abstractNumId w:val="16"/>
  </w:num>
  <w:num w:numId="22">
    <w:abstractNumId w:val="6"/>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cumentProtection w:edit="forms" w:formatting="1" w:enforcement="1" w:cryptProviderType="rsaAES" w:cryptAlgorithmClass="hash" w:cryptAlgorithmType="typeAny" w:cryptAlgorithmSid="14" w:cryptSpinCount="100000" w:hash="IhD8V5r6KqXduEE5ZPw5RyCGH/abupqsgEsGM7pDIewS5P67C2MBP/yY1Hah4a5hljpHD+0MjI7xOLqImgS0GQ==" w:salt="pS8k58Oiw0AsRy0gdm0o5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0B35"/>
    <w:rsid w:val="001A2A25"/>
    <w:rsid w:val="00320B35"/>
    <w:rsid w:val="003A0660"/>
    <w:rsid w:val="007F3344"/>
    <w:rsid w:val="009470B8"/>
    <w:rsid w:val="009851F5"/>
    <w:rsid w:val="00EC1239"/>
    <w:rsid w:val="00F4304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999AF9"/>
  <w15:chartTrackingRefBased/>
  <w15:docId w15:val="{9A01DB67-B0C5-480C-859D-3591F8794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20B35"/>
    <w:pPr>
      <w:suppressAutoHyphens/>
      <w:spacing w:after="0" w:line="240" w:lineRule="auto"/>
    </w:pPr>
    <w:rPr>
      <w:rFonts w:ascii="Calibri" w:eastAsia="Calibri" w:hAnsi="Calibri" w:cs="Times New Roman"/>
      <w:lang w:eastAsia="zh-CN"/>
    </w:rPr>
  </w:style>
  <w:style w:type="paragraph" w:styleId="Naslov1">
    <w:name w:val="heading 1"/>
    <w:basedOn w:val="Navaden"/>
    <w:next w:val="Navaden"/>
    <w:link w:val="Naslov1Znak"/>
    <w:qFormat/>
    <w:rsid w:val="00320B35"/>
    <w:pPr>
      <w:keepNext/>
      <w:numPr>
        <w:numId w:val="1"/>
      </w:numPr>
      <w:spacing w:before="240" w:after="60"/>
      <w:outlineLvl w:val="0"/>
    </w:pPr>
    <w:rPr>
      <w:rFonts w:ascii="Arial" w:eastAsia="Times New Roman" w:hAnsi="Arial" w:cs="Arial"/>
      <w:b/>
      <w:bCs/>
      <w:kern w:val="2"/>
      <w:sz w:val="32"/>
      <w:szCs w:val="32"/>
    </w:rPr>
  </w:style>
  <w:style w:type="paragraph" w:styleId="Naslov2">
    <w:name w:val="heading 2"/>
    <w:basedOn w:val="Navaden"/>
    <w:next w:val="Navaden"/>
    <w:link w:val="Naslov2Znak"/>
    <w:qFormat/>
    <w:rsid w:val="00320B35"/>
    <w:pPr>
      <w:keepNext/>
      <w:numPr>
        <w:ilvl w:val="1"/>
        <w:numId w:val="1"/>
      </w:numPr>
      <w:spacing w:before="240" w:after="60"/>
      <w:outlineLvl w:val="1"/>
    </w:pPr>
    <w:rPr>
      <w:rFonts w:ascii="Arial" w:eastAsia="Times New Roman" w:hAnsi="Arial" w:cs="Arial"/>
      <w:b/>
      <w:bCs/>
      <w:i/>
      <w:iCs/>
      <w:sz w:val="28"/>
      <w:szCs w:val="28"/>
    </w:rPr>
  </w:style>
  <w:style w:type="paragraph" w:styleId="Naslov3">
    <w:name w:val="heading 3"/>
    <w:basedOn w:val="Navaden"/>
    <w:next w:val="Navaden"/>
    <w:link w:val="Naslov3Znak"/>
    <w:qFormat/>
    <w:rsid w:val="00320B35"/>
    <w:pPr>
      <w:keepNext/>
      <w:numPr>
        <w:ilvl w:val="2"/>
        <w:numId w:val="1"/>
      </w:numPr>
      <w:spacing w:before="240" w:after="60"/>
      <w:outlineLvl w:val="2"/>
    </w:pPr>
    <w:rPr>
      <w:rFonts w:ascii="Arial" w:eastAsia="Times New Roman" w:hAnsi="Arial" w:cs="Arial"/>
      <w:b/>
      <w:bCs/>
      <w:sz w:val="26"/>
      <w:szCs w:val="26"/>
    </w:rPr>
  </w:style>
  <w:style w:type="paragraph" w:styleId="Naslov4">
    <w:name w:val="heading 4"/>
    <w:basedOn w:val="Navaden"/>
    <w:next w:val="Navaden"/>
    <w:link w:val="Naslov4Znak"/>
    <w:qFormat/>
    <w:rsid w:val="00320B35"/>
    <w:pPr>
      <w:keepNext/>
      <w:numPr>
        <w:ilvl w:val="3"/>
        <w:numId w:val="1"/>
      </w:numPr>
      <w:spacing w:before="240" w:after="60"/>
      <w:outlineLvl w:val="3"/>
    </w:pPr>
    <w:rPr>
      <w:rFonts w:eastAsia="MS ??"/>
      <w:b/>
      <w:bCs/>
      <w:sz w:val="28"/>
      <w:szCs w:val="28"/>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320B35"/>
    <w:rPr>
      <w:rFonts w:ascii="Arial" w:eastAsia="Times New Roman" w:hAnsi="Arial" w:cs="Arial"/>
      <w:b/>
      <w:bCs/>
      <w:kern w:val="2"/>
      <w:sz w:val="32"/>
      <w:szCs w:val="32"/>
      <w:lang w:eastAsia="zh-CN"/>
    </w:rPr>
  </w:style>
  <w:style w:type="character" w:customStyle="1" w:styleId="Naslov2Znak">
    <w:name w:val="Naslov 2 Znak"/>
    <w:basedOn w:val="Privzetapisavaodstavka"/>
    <w:link w:val="Naslov2"/>
    <w:rsid w:val="00320B35"/>
    <w:rPr>
      <w:rFonts w:ascii="Arial" w:eastAsia="Times New Roman" w:hAnsi="Arial" w:cs="Arial"/>
      <w:b/>
      <w:bCs/>
      <w:i/>
      <w:iCs/>
      <w:sz w:val="28"/>
      <w:szCs w:val="28"/>
      <w:lang w:eastAsia="zh-CN"/>
    </w:rPr>
  </w:style>
  <w:style w:type="character" w:customStyle="1" w:styleId="Naslov3Znak">
    <w:name w:val="Naslov 3 Znak"/>
    <w:basedOn w:val="Privzetapisavaodstavka"/>
    <w:link w:val="Naslov3"/>
    <w:rsid w:val="00320B35"/>
    <w:rPr>
      <w:rFonts w:ascii="Arial" w:eastAsia="Times New Roman" w:hAnsi="Arial" w:cs="Arial"/>
      <w:b/>
      <w:bCs/>
      <w:sz w:val="26"/>
      <w:szCs w:val="26"/>
      <w:lang w:eastAsia="zh-CN"/>
    </w:rPr>
  </w:style>
  <w:style w:type="character" w:customStyle="1" w:styleId="Naslov4Znak">
    <w:name w:val="Naslov 4 Znak"/>
    <w:basedOn w:val="Privzetapisavaodstavka"/>
    <w:link w:val="Naslov4"/>
    <w:rsid w:val="00320B35"/>
    <w:rPr>
      <w:rFonts w:ascii="Calibri" w:eastAsia="MS ??" w:hAnsi="Calibri" w:cs="Times New Roman"/>
      <w:b/>
      <w:bCs/>
      <w:sz w:val="28"/>
      <w:szCs w:val="28"/>
      <w:lang w:val="x-none" w:eastAsia="zh-CN"/>
    </w:rPr>
  </w:style>
  <w:style w:type="character" w:customStyle="1" w:styleId="WW8Num1z0">
    <w:name w:val="WW8Num1z0"/>
    <w:rsid w:val="00320B35"/>
    <w:rPr>
      <w:rFonts w:ascii="Symbol" w:hAnsi="Symbol" w:cs="Symbol" w:hint="default"/>
    </w:rPr>
  </w:style>
  <w:style w:type="character" w:customStyle="1" w:styleId="WW8Num1z2">
    <w:name w:val="WW8Num1z2"/>
    <w:rsid w:val="00320B35"/>
    <w:rPr>
      <w:rFonts w:ascii="Courier New" w:hAnsi="Courier New" w:cs="Courier New" w:hint="default"/>
    </w:rPr>
  </w:style>
  <w:style w:type="character" w:customStyle="1" w:styleId="WW8Num1z3">
    <w:name w:val="WW8Num1z3"/>
    <w:rsid w:val="00320B35"/>
    <w:rPr>
      <w:rFonts w:ascii="Wingdings" w:hAnsi="Wingdings" w:cs="Wingdings" w:hint="default"/>
    </w:rPr>
  </w:style>
  <w:style w:type="character" w:customStyle="1" w:styleId="WW8Num2z0">
    <w:name w:val="WW8Num2z0"/>
    <w:rsid w:val="00320B35"/>
    <w:rPr>
      <w:rFonts w:ascii="Symbol" w:hAnsi="Symbol" w:cs="Symbol" w:hint="default"/>
    </w:rPr>
  </w:style>
  <w:style w:type="character" w:customStyle="1" w:styleId="WW8Num2z1">
    <w:name w:val="WW8Num2z1"/>
    <w:rsid w:val="00320B35"/>
    <w:rPr>
      <w:rFonts w:ascii="Courier New" w:hAnsi="Courier New" w:cs="Courier New" w:hint="default"/>
    </w:rPr>
  </w:style>
  <w:style w:type="character" w:customStyle="1" w:styleId="WW8Num2z2">
    <w:name w:val="WW8Num2z2"/>
    <w:rsid w:val="00320B35"/>
    <w:rPr>
      <w:rFonts w:ascii="Wingdings" w:hAnsi="Wingdings" w:cs="Wingdings" w:hint="default"/>
    </w:rPr>
  </w:style>
  <w:style w:type="character" w:customStyle="1" w:styleId="WW8Num3z0">
    <w:name w:val="WW8Num3z0"/>
    <w:rsid w:val="00320B35"/>
    <w:rPr>
      <w:rFonts w:hint="default"/>
    </w:rPr>
  </w:style>
  <w:style w:type="character" w:customStyle="1" w:styleId="WW8Num3z1">
    <w:name w:val="WW8Num3z1"/>
    <w:rsid w:val="00320B35"/>
  </w:style>
  <w:style w:type="character" w:customStyle="1" w:styleId="WW8Num3z2">
    <w:name w:val="WW8Num3z2"/>
    <w:rsid w:val="00320B35"/>
  </w:style>
  <w:style w:type="character" w:customStyle="1" w:styleId="WW8Num3z3">
    <w:name w:val="WW8Num3z3"/>
    <w:rsid w:val="00320B35"/>
  </w:style>
  <w:style w:type="character" w:customStyle="1" w:styleId="WW8Num3z4">
    <w:name w:val="WW8Num3z4"/>
    <w:rsid w:val="00320B35"/>
  </w:style>
  <w:style w:type="character" w:customStyle="1" w:styleId="WW8Num3z5">
    <w:name w:val="WW8Num3z5"/>
    <w:rsid w:val="00320B35"/>
  </w:style>
  <w:style w:type="character" w:customStyle="1" w:styleId="WW8Num3z6">
    <w:name w:val="WW8Num3z6"/>
    <w:rsid w:val="00320B35"/>
  </w:style>
  <w:style w:type="character" w:customStyle="1" w:styleId="WW8Num3z7">
    <w:name w:val="WW8Num3z7"/>
    <w:rsid w:val="00320B35"/>
  </w:style>
  <w:style w:type="character" w:customStyle="1" w:styleId="WW8Num3z8">
    <w:name w:val="WW8Num3z8"/>
    <w:rsid w:val="00320B35"/>
  </w:style>
  <w:style w:type="character" w:customStyle="1" w:styleId="WW8Num4z0">
    <w:name w:val="WW8Num4z0"/>
    <w:rsid w:val="00320B35"/>
    <w:rPr>
      <w:rFonts w:hint="default"/>
    </w:rPr>
  </w:style>
  <w:style w:type="character" w:customStyle="1" w:styleId="WW8Num4z1">
    <w:name w:val="WW8Num4z1"/>
    <w:rsid w:val="00320B35"/>
  </w:style>
  <w:style w:type="character" w:customStyle="1" w:styleId="WW8Num4z2">
    <w:name w:val="WW8Num4z2"/>
    <w:rsid w:val="00320B35"/>
  </w:style>
  <w:style w:type="character" w:customStyle="1" w:styleId="WW8Num4z3">
    <w:name w:val="WW8Num4z3"/>
    <w:rsid w:val="00320B35"/>
  </w:style>
  <w:style w:type="character" w:customStyle="1" w:styleId="WW8Num4z4">
    <w:name w:val="WW8Num4z4"/>
    <w:rsid w:val="00320B35"/>
  </w:style>
  <w:style w:type="character" w:customStyle="1" w:styleId="WW8Num4z5">
    <w:name w:val="WW8Num4z5"/>
    <w:rsid w:val="00320B35"/>
  </w:style>
  <w:style w:type="character" w:customStyle="1" w:styleId="WW8Num4z6">
    <w:name w:val="WW8Num4z6"/>
    <w:rsid w:val="00320B35"/>
  </w:style>
  <w:style w:type="character" w:customStyle="1" w:styleId="WW8Num4z7">
    <w:name w:val="WW8Num4z7"/>
    <w:rsid w:val="00320B35"/>
  </w:style>
  <w:style w:type="character" w:customStyle="1" w:styleId="WW8Num4z8">
    <w:name w:val="WW8Num4z8"/>
    <w:rsid w:val="00320B35"/>
  </w:style>
  <w:style w:type="character" w:customStyle="1" w:styleId="WW8Num5z0">
    <w:name w:val="WW8Num5z0"/>
    <w:rsid w:val="00320B35"/>
    <w:rPr>
      <w:rFonts w:ascii="Times New Roman" w:hAnsi="Times New Roman" w:cs="Times New Roman" w:hint="default"/>
      <w:sz w:val="24"/>
      <w:szCs w:val="24"/>
    </w:rPr>
  </w:style>
  <w:style w:type="character" w:customStyle="1" w:styleId="WW8Num5z1">
    <w:name w:val="WW8Num5z1"/>
    <w:rsid w:val="00320B35"/>
    <w:rPr>
      <w:rFonts w:ascii="Symbol" w:hAnsi="Symbol" w:cs="Symbol" w:hint="default"/>
    </w:rPr>
  </w:style>
  <w:style w:type="character" w:customStyle="1" w:styleId="WW8Num5z2">
    <w:name w:val="WW8Num5z2"/>
    <w:rsid w:val="00320B35"/>
  </w:style>
  <w:style w:type="character" w:customStyle="1" w:styleId="WW8Num5z3">
    <w:name w:val="WW8Num5z3"/>
    <w:rsid w:val="00320B35"/>
  </w:style>
  <w:style w:type="character" w:customStyle="1" w:styleId="WW8Num5z4">
    <w:name w:val="WW8Num5z4"/>
    <w:rsid w:val="00320B35"/>
  </w:style>
  <w:style w:type="character" w:customStyle="1" w:styleId="WW8Num5z5">
    <w:name w:val="WW8Num5z5"/>
    <w:rsid w:val="00320B35"/>
  </w:style>
  <w:style w:type="character" w:customStyle="1" w:styleId="WW8Num5z6">
    <w:name w:val="WW8Num5z6"/>
    <w:rsid w:val="00320B35"/>
  </w:style>
  <w:style w:type="character" w:customStyle="1" w:styleId="WW8Num5z7">
    <w:name w:val="WW8Num5z7"/>
    <w:rsid w:val="00320B35"/>
  </w:style>
  <w:style w:type="character" w:customStyle="1" w:styleId="WW8Num5z8">
    <w:name w:val="WW8Num5z8"/>
    <w:rsid w:val="00320B35"/>
  </w:style>
  <w:style w:type="character" w:customStyle="1" w:styleId="WW8Num6z0">
    <w:name w:val="WW8Num6z0"/>
    <w:rsid w:val="00320B35"/>
    <w:rPr>
      <w:rFonts w:ascii="Symbol" w:hAnsi="Symbol" w:cs="Symbol" w:hint="default"/>
      <w:sz w:val="20"/>
      <w:szCs w:val="20"/>
    </w:rPr>
  </w:style>
  <w:style w:type="character" w:customStyle="1" w:styleId="WW8Num6z1">
    <w:name w:val="WW8Num6z1"/>
    <w:rsid w:val="00320B35"/>
    <w:rPr>
      <w:rFonts w:ascii="Courier New" w:hAnsi="Courier New" w:cs="Courier New" w:hint="default"/>
    </w:rPr>
  </w:style>
  <w:style w:type="character" w:customStyle="1" w:styleId="WW8Num6z2">
    <w:name w:val="WW8Num6z2"/>
    <w:rsid w:val="00320B35"/>
    <w:rPr>
      <w:rFonts w:ascii="Wingdings" w:hAnsi="Wingdings" w:cs="Wingdings" w:hint="default"/>
    </w:rPr>
  </w:style>
  <w:style w:type="character" w:customStyle="1" w:styleId="WW8Num7z0">
    <w:name w:val="WW8Num7z0"/>
    <w:rsid w:val="00320B35"/>
    <w:rPr>
      <w:rFonts w:ascii="Symbol" w:hAnsi="Symbol" w:cs="Symbol" w:hint="default"/>
    </w:rPr>
  </w:style>
  <w:style w:type="character" w:customStyle="1" w:styleId="WW8Num7z1">
    <w:name w:val="WW8Num7z1"/>
    <w:rsid w:val="00320B35"/>
    <w:rPr>
      <w:rFonts w:ascii="Courier New" w:hAnsi="Courier New" w:cs="Courier New" w:hint="default"/>
    </w:rPr>
  </w:style>
  <w:style w:type="character" w:customStyle="1" w:styleId="WW8Num7z2">
    <w:name w:val="WW8Num7z2"/>
    <w:rsid w:val="00320B35"/>
    <w:rPr>
      <w:rFonts w:ascii="Wingdings" w:hAnsi="Wingdings" w:cs="Wingdings" w:hint="default"/>
    </w:rPr>
  </w:style>
  <w:style w:type="character" w:customStyle="1" w:styleId="WW8Num8z0">
    <w:name w:val="WW8Num8z0"/>
    <w:rsid w:val="00320B35"/>
    <w:rPr>
      <w:rFonts w:ascii="Symbol" w:hAnsi="Symbol" w:cs="Symbol" w:hint="default"/>
      <w:sz w:val="22"/>
      <w:szCs w:val="22"/>
    </w:rPr>
  </w:style>
  <w:style w:type="character" w:customStyle="1" w:styleId="WW8Num8z1">
    <w:name w:val="WW8Num8z1"/>
    <w:rsid w:val="00320B35"/>
    <w:rPr>
      <w:rFonts w:ascii="Courier New" w:hAnsi="Courier New" w:cs="Courier New" w:hint="default"/>
    </w:rPr>
  </w:style>
  <w:style w:type="character" w:customStyle="1" w:styleId="WW8Num8z2">
    <w:name w:val="WW8Num8z2"/>
    <w:rsid w:val="00320B35"/>
    <w:rPr>
      <w:rFonts w:ascii="Wingdings" w:hAnsi="Wingdings" w:cs="Wingdings" w:hint="default"/>
    </w:rPr>
  </w:style>
  <w:style w:type="character" w:customStyle="1" w:styleId="WW8Num9z0">
    <w:name w:val="WW8Num9z0"/>
    <w:rsid w:val="00320B35"/>
    <w:rPr>
      <w:rFonts w:ascii="Symbol" w:hAnsi="Symbol" w:cs="Symbol" w:hint="default"/>
    </w:rPr>
  </w:style>
  <w:style w:type="character" w:customStyle="1" w:styleId="WW8Num9z2">
    <w:name w:val="WW8Num9z2"/>
    <w:rsid w:val="00320B35"/>
    <w:rPr>
      <w:rFonts w:ascii="Wingdings" w:hAnsi="Wingdings" w:cs="Wingdings" w:hint="default"/>
    </w:rPr>
  </w:style>
  <w:style w:type="character" w:customStyle="1" w:styleId="WW8Num9z4">
    <w:name w:val="WW8Num9z4"/>
    <w:rsid w:val="00320B35"/>
    <w:rPr>
      <w:rFonts w:ascii="Courier New" w:hAnsi="Courier New" w:cs="Courier New" w:hint="default"/>
    </w:rPr>
  </w:style>
  <w:style w:type="character" w:customStyle="1" w:styleId="WW8Num10z0">
    <w:name w:val="WW8Num10z0"/>
    <w:rsid w:val="00320B35"/>
    <w:rPr>
      <w:rFonts w:ascii="Symbol" w:hAnsi="Symbol" w:cs="Symbol" w:hint="default"/>
    </w:rPr>
  </w:style>
  <w:style w:type="character" w:customStyle="1" w:styleId="WW8Num10z1">
    <w:name w:val="WW8Num10z1"/>
    <w:rsid w:val="00320B35"/>
    <w:rPr>
      <w:rFonts w:ascii="Courier New" w:hAnsi="Courier New" w:cs="Courier New" w:hint="default"/>
    </w:rPr>
  </w:style>
  <w:style w:type="character" w:customStyle="1" w:styleId="WW8Num10z2">
    <w:name w:val="WW8Num10z2"/>
    <w:rsid w:val="00320B35"/>
    <w:rPr>
      <w:rFonts w:ascii="Wingdings" w:hAnsi="Wingdings" w:cs="Wingdings" w:hint="default"/>
    </w:rPr>
  </w:style>
  <w:style w:type="character" w:customStyle="1" w:styleId="WW8Num11z0">
    <w:name w:val="WW8Num11z0"/>
    <w:rsid w:val="00320B35"/>
    <w:rPr>
      <w:rFonts w:ascii="Times New Roman" w:hAnsi="Times New Roman" w:cs="Times New Roman"/>
    </w:rPr>
  </w:style>
  <w:style w:type="character" w:customStyle="1" w:styleId="WW8Num11z1">
    <w:name w:val="WW8Num11z1"/>
    <w:rsid w:val="00320B35"/>
  </w:style>
  <w:style w:type="character" w:customStyle="1" w:styleId="WW8Num11z2">
    <w:name w:val="WW8Num11z2"/>
    <w:rsid w:val="00320B35"/>
  </w:style>
  <w:style w:type="character" w:customStyle="1" w:styleId="WW8Num11z3">
    <w:name w:val="WW8Num11z3"/>
    <w:rsid w:val="00320B35"/>
  </w:style>
  <w:style w:type="character" w:customStyle="1" w:styleId="WW8Num11z4">
    <w:name w:val="WW8Num11z4"/>
    <w:rsid w:val="00320B35"/>
  </w:style>
  <w:style w:type="character" w:customStyle="1" w:styleId="WW8Num11z5">
    <w:name w:val="WW8Num11z5"/>
    <w:rsid w:val="00320B35"/>
  </w:style>
  <w:style w:type="character" w:customStyle="1" w:styleId="WW8Num11z6">
    <w:name w:val="WW8Num11z6"/>
    <w:rsid w:val="00320B35"/>
  </w:style>
  <w:style w:type="character" w:customStyle="1" w:styleId="WW8Num11z7">
    <w:name w:val="WW8Num11z7"/>
    <w:rsid w:val="00320B35"/>
  </w:style>
  <w:style w:type="character" w:customStyle="1" w:styleId="WW8Num11z8">
    <w:name w:val="WW8Num11z8"/>
    <w:rsid w:val="00320B35"/>
  </w:style>
  <w:style w:type="character" w:customStyle="1" w:styleId="WW8Num12z0">
    <w:name w:val="WW8Num12z0"/>
    <w:rsid w:val="00320B35"/>
    <w:rPr>
      <w:rFonts w:ascii="Symbol" w:hAnsi="Symbol" w:cs="Symbol" w:hint="default"/>
    </w:rPr>
  </w:style>
  <w:style w:type="character" w:customStyle="1" w:styleId="WW8Num12z1">
    <w:name w:val="WW8Num12z1"/>
    <w:rsid w:val="00320B35"/>
    <w:rPr>
      <w:rFonts w:ascii="Courier New" w:hAnsi="Courier New" w:cs="Courier New" w:hint="default"/>
    </w:rPr>
  </w:style>
  <w:style w:type="character" w:customStyle="1" w:styleId="WW8Num12z2">
    <w:name w:val="WW8Num12z2"/>
    <w:rsid w:val="00320B35"/>
    <w:rPr>
      <w:rFonts w:ascii="Wingdings" w:hAnsi="Wingdings" w:cs="Wingdings" w:hint="default"/>
    </w:rPr>
  </w:style>
  <w:style w:type="character" w:customStyle="1" w:styleId="WW8Num13z0">
    <w:name w:val="WW8Num13z0"/>
    <w:rsid w:val="00320B35"/>
    <w:rPr>
      <w:rFonts w:ascii="Symbol" w:hAnsi="Symbol" w:cs="Symbol" w:hint="default"/>
      <w:sz w:val="24"/>
      <w:szCs w:val="24"/>
    </w:rPr>
  </w:style>
  <w:style w:type="character" w:customStyle="1" w:styleId="WW8Num13z1">
    <w:name w:val="WW8Num13z1"/>
    <w:rsid w:val="00320B35"/>
  </w:style>
  <w:style w:type="character" w:customStyle="1" w:styleId="WW8Num13z2">
    <w:name w:val="WW8Num13z2"/>
    <w:rsid w:val="00320B35"/>
  </w:style>
  <w:style w:type="character" w:customStyle="1" w:styleId="WW8Num13z3">
    <w:name w:val="WW8Num13z3"/>
    <w:rsid w:val="00320B35"/>
  </w:style>
  <w:style w:type="character" w:customStyle="1" w:styleId="WW8Num13z4">
    <w:name w:val="WW8Num13z4"/>
    <w:rsid w:val="00320B35"/>
  </w:style>
  <w:style w:type="character" w:customStyle="1" w:styleId="WW8Num13z5">
    <w:name w:val="WW8Num13z5"/>
    <w:rsid w:val="00320B35"/>
  </w:style>
  <w:style w:type="character" w:customStyle="1" w:styleId="WW8Num13z6">
    <w:name w:val="WW8Num13z6"/>
    <w:rsid w:val="00320B35"/>
  </w:style>
  <w:style w:type="character" w:customStyle="1" w:styleId="WW8Num13z7">
    <w:name w:val="WW8Num13z7"/>
    <w:rsid w:val="00320B35"/>
  </w:style>
  <w:style w:type="character" w:customStyle="1" w:styleId="WW8Num13z8">
    <w:name w:val="WW8Num13z8"/>
    <w:rsid w:val="00320B35"/>
  </w:style>
  <w:style w:type="character" w:customStyle="1" w:styleId="WW8Num14z0">
    <w:name w:val="WW8Num14z0"/>
    <w:rsid w:val="00320B35"/>
    <w:rPr>
      <w:rFonts w:ascii="Times New Roman" w:eastAsia="Calibri" w:hAnsi="Times New Roman" w:cs="Times New Roman" w:hint="default"/>
    </w:rPr>
  </w:style>
  <w:style w:type="character" w:customStyle="1" w:styleId="WW8Num14z1">
    <w:name w:val="WW8Num14z1"/>
    <w:rsid w:val="00320B35"/>
    <w:rPr>
      <w:rFonts w:ascii="Courier New" w:hAnsi="Courier New" w:cs="Courier New" w:hint="default"/>
    </w:rPr>
  </w:style>
  <w:style w:type="character" w:customStyle="1" w:styleId="WW8Num14z2">
    <w:name w:val="WW8Num14z2"/>
    <w:rsid w:val="00320B35"/>
    <w:rPr>
      <w:rFonts w:ascii="Wingdings" w:hAnsi="Wingdings" w:cs="Wingdings" w:hint="default"/>
    </w:rPr>
  </w:style>
  <w:style w:type="character" w:customStyle="1" w:styleId="WW8Num14z3">
    <w:name w:val="WW8Num14z3"/>
    <w:rsid w:val="00320B35"/>
    <w:rPr>
      <w:rFonts w:ascii="Symbol" w:hAnsi="Symbol" w:cs="Symbol" w:hint="default"/>
    </w:rPr>
  </w:style>
  <w:style w:type="character" w:customStyle="1" w:styleId="WW8Num15z0">
    <w:name w:val="WW8Num15z0"/>
    <w:rsid w:val="00320B35"/>
    <w:rPr>
      <w:rFonts w:ascii="Times New Roman" w:hAnsi="Times New Roman" w:cs="Times New Roman"/>
    </w:rPr>
  </w:style>
  <w:style w:type="character" w:customStyle="1" w:styleId="WW8Num15z1">
    <w:name w:val="WW8Num15z1"/>
    <w:rsid w:val="00320B35"/>
  </w:style>
  <w:style w:type="character" w:customStyle="1" w:styleId="WW8Num15z2">
    <w:name w:val="WW8Num15z2"/>
    <w:rsid w:val="00320B35"/>
  </w:style>
  <w:style w:type="character" w:customStyle="1" w:styleId="WW8Num15z3">
    <w:name w:val="WW8Num15z3"/>
    <w:rsid w:val="00320B35"/>
  </w:style>
  <w:style w:type="character" w:customStyle="1" w:styleId="WW8Num15z4">
    <w:name w:val="WW8Num15z4"/>
    <w:rsid w:val="00320B35"/>
  </w:style>
  <w:style w:type="character" w:customStyle="1" w:styleId="WW8Num15z5">
    <w:name w:val="WW8Num15z5"/>
    <w:rsid w:val="00320B35"/>
  </w:style>
  <w:style w:type="character" w:customStyle="1" w:styleId="WW8Num15z6">
    <w:name w:val="WW8Num15z6"/>
    <w:rsid w:val="00320B35"/>
  </w:style>
  <w:style w:type="character" w:customStyle="1" w:styleId="WW8Num15z7">
    <w:name w:val="WW8Num15z7"/>
    <w:rsid w:val="00320B35"/>
  </w:style>
  <w:style w:type="character" w:customStyle="1" w:styleId="WW8Num15z8">
    <w:name w:val="WW8Num15z8"/>
    <w:rsid w:val="00320B35"/>
  </w:style>
  <w:style w:type="character" w:customStyle="1" w:styleId="WW8Num16z0">
    <w:name w:val="WW8Num16z0"/>
    <w:rsid w:val="00320B35"/>
    <w:rPr>
      <w:rFonts w:ascii="Courier New" w:hAnsi="Courier New" w:cs="Courier New" w:hint="default"/>
    </w:rPr>
  </w:style>
  <w:style w:type="character" w:customStyle="1" w:styleId="WW8Num16z2">
    <w:name w:val="WW8Num16z2"/>
    <w:rsid w:val="00320B35"/>
    <w:rPr>
      <w:rFonts w:ascii="Wingdings" w:hAnsi="Wingdings" w:cs="Wingdings" w:hint="default"/>
    </w:rPr>
  </w:style>
  <w:style w:type="character" w:customStyle="1" w:styleId="WW8Num16z3">
    <w:name w:val="WW8Num16z3"/>
    <w:rsid w:val="00320B35"/>
    <w:rPr>
      <w:rFonts w:ascii="Symbol" w:hAnsi="Symbol" w:cs="Symbol" w:hint="default"/>
    </w:rPr>
  </w:style>
  <w:style w:type="character" w:customStyle="1" w:styleId="WW8Num17z0">
    <w:name w:val="WW8Num17z0"/>
    <w:rsid w:val="00320B35"/>
    <w:rPr>
      <w:rFonts w:hint="default"/>
    </w:rPr>
  </w:style>
  <w:style w:type="character" w:customStyle="1" w:styleId="WW8Num17z1">
    <w:name w:val="WW8Num17z1"/>
    <w:rsid w:val="00320B35"/>
  </w:style>
  <w:style w:type="character" w:customStyle="1" w:styleId="WW8Num17z2">
    <w:name w:val="WW8Num17z2"/>
    <w:rsid w:val="00320B35"/>
  </w:style>
  <w:style w:type="character" w:customStyle="1" w:styleId="WW8Num17z3">
    <w:name w:val="WW8Num17z3"/>
    <w:rsid w:val="00320B35"/>
  </w:style>
  <w:style w:type="character" w:customStyle="1" w:styleId="WW8Num17z4">
    <w:name w:val="WW8Num17z4"/>
    <w:rsid w:val="00320B35"/>
  </w:style>
  <w:style w:type="character" w:customStyle="1" w:styleId="WW8Num17z5">
    <w:name w:val="WW8Num17z5"/>
    <w:rsid w:val="00320B35"/>
  </w:style>
  <w:style w:type="character" w:customStyle="1" w:styleId="WW8Num17z6">
    <w:name w:val="WW8Num17z6"/>
    <w:rsid w:val="00320B35"/>
  </w:style>
  <w:style w:type="character" w:customStyle="1" w:styleId="WW8Num17z7">
    <w:name w:val="WW8Num17z7"/>
    <w:rsid w:val="00320B35"/>
  </w:style>
  <w:style w:type="character" w:customStyle="1" w:styleId="WW8Num17z8">
    <w:name w:val="WW8Num17z8"/>
    <w:rsid w:val="00320B35"/>
  </w:style>
  <w:style w:type="character" w:customStyle="1" w:styleId="WW8Num18z0">
    <w:name w:val="WW8Num18z0"/>
    <w:rsid w:val="00320B35"/>
    <w:rPr>
      <w:rFonts w:ascii="Symbol" w:hAnsi="Symbol" w:cs="Symbol" w:hint="default"/>
    </w:rPr>
  </w:style>
  <w:style w:type="character" w:customStyle="1" w:styleId="WW8Num18z1">
    <w:name w:val="WW8Num18z1"/>
    <w:rsid w:val="00320B35"/>
    <w:rPr>
      <w:rFonts w:ascii="Courier New" w:hAnsi="Courier New" w:cs="Courier New" w:hint="default"/>
    </w:rPr>
  </w:style>
  <w:style w:type="character" w:customStyle="1" w:styleId="WW8Num18z2">
    <w:name w:val="WW8Num18z2"/>
    <w:rsid w:val="00320B35"/>
    <w:rPr>
      <w:rFonts w:ascii="Wingdings" w:hAnsi="Wingdings" w:cs="Wingdings" w:hint="default"/>
    </w:rPr>
  </w:style>
  <w:style w:type="character" w:customStyle="1" w:styleId="WW8Num19z0">
    <w:name w:val="WW8Num19z0"/>
    <w:rsid w:val="00320B35"/>
    <w:rPr>
      <w:rFonts w:ascii="Symbol" w:hAnsi="Symbol" w:cs="Times New Roman" w:hint="default"/>
      <w:caps w:val="0"/>
      <w:smallCaps w:val="0"/>
      <w:strike w:val="0"/>
      <w:dstrike w:val="0"/>
      <w:vanish w:val="0"/>
      <w:color w:val="auto"/>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9z1">
    <w:name w:val="WW8Num19z1"/>
    <w:rsid w:val="00320B35"/>
    <w:rPr>
      <w:rFonts w:ascii="Symbol" w:hAnsi="Symbol" w:cs="Symbol" w:hint="default"/>
      <w:caps w:val="0"/>
      <w:smallCaps w:val="0"/>
      <w:strike w:val="0"/>
      <w:dstrike w:val="0"/>
      <w:vanish w:val="0"/>
      <w:color w:val="auto"/>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9z2">
    <w:name w:val="WW8Num19z2"/>
    <w:rsid w:val="00320B35"/>
    <w:rPr>
      <w:rFonts w:ascii="Wingdings" w:hAnsi="Wingdings" w:cs="Wingdings" w:hint="default"/>
    </w:rPr>
  </w:style>
  <w:style w:type="character" w:customStyle="1" w:styleId="WW8Num19z3">
    <w:name w:val="WW8Num19z3"/>
    <w:rsid w:val="00320B35"/>
    <w:rPr>
      <w:rFonts w:ascii="Symbol" w:hAnsi="Symbol" w:cs="Symbol" w:hint="default"/>
    </w:rPr>
  </w:style>
  <w:style w:type="character" w:customStyle="1" w:styleId="WW8Num19z4">
    <w:name w:val="WW8Num19z4"/>
    <w:rsid w:val="00320B35"/>
    <w:rPr>
      <w:rFonts w:ascii="Courier New" w:hAnsi="Courier New" w:cs="Courier New" w:hint="default"/>
    </w:rPr>
  </w:style>
  <w:style w:type="character" w:customStyle="1" w:styleId="WW8Num20z0">
    <w:name w:val="WW8Num20z0"/>
    <w:rsid w:val="00320B35"/>
    <w:rPr>
      <w:rFonts w:cs="Times New Roman"/>
    </w:rPr>
  </w:style>
  <w:style w:type="character" w:customStyle="1" w:styleId="WW8Num21z0">
    <w:name w:val="WW8Num21z0"/>
    <w:rsid w:val="00320B35"/>
    <w:rPr>
      <w:rFonts w:ascii="Symbol" w:hAnsi="Symbol" w:cs="Symbol" w:hint="default"/>
      <w:color w:val="000000"/>
    </w:rPr>
  </w:style>
  <w:style w:type="character" w:customStyle="1" w:styleId="WW8Num21z1">
    <w:name w:val="WW8Num21z1"/>
    <w:rsid w:val="00320B35"/>
    <w:rPr>
      <w:rFonts w:ascii="Courier New" w:hAnsi="Courier New" w:cs="Courier New" w:hint="default"/>
    </w:rPr>
  </w:style>
  <w:style w:type="character" w:customStyle="1" w:styleId="WW8Num21z2">
    <w:name w:val="WW8Num21z2"/>
    <w:rsid w:val="00320B35"/>
    <w:rPr>
      <w:rFonts w:ascii="Wingdings" w:hAnsi="Wingdings" w:cs="Wingdings" w:hint="default"/>
    </w:rPr>
  </w:style>
  <w:style w:type="character" w:customStyle="1" w:styleId="WW8Num22z0">
    <w:name w:val="WW8Num22z0"/>
    <w:rsid w:val="00320B35"/>
    <w:rPr>
      <w:rFonts w:ascii="Symbol" w:hAnsi="Symbol" w:cs="Symbol" w:hint="default"/>
    </w:rPr>
  </w:style>
  <w:style w:type="character" w:customStyle="1" w:styleId="WW8Num22z1">
    <w:name w:val="WW8Num22z1"/>
    <w:rsid w:val="00320B35"/>
    <w:rPr>
      <w:rFonts w:ascii="Courier New" w:hAnsi="Courier New" w:cs="Courier New" w:hint="default"/>
    </w:rPr>
  </w:style>
  <w:style w:type="character" w:customStyle="1" w:styleId="WW8Num22z2">
    <w:name w:val="WW8Num22z2"/>
    <w:rsid w:val="00320B35"/>
    <w:rPr>
      <w:rFonts w:ascii="Wingdings" w:hAnsi="Wingdings" w:cs="Wingdings" w:hint="default"/>
    </w:rPr>
  </w:style>
  <w:style w:type="character" w:customStyle="1" w:styleId="WW8Num23z0">
    <w:name w:val="WW8Num23z0"/>
    <w:rsid w:val="00320B35"/>
    <w:rPr>
      <w:rFonts w:hint="default"/>
    </w:rPr>
  </w:style>
  <w:style w:type="character" w:customStyle="1" w:styleId="WW8Num23z1">
    <w:name w:val="WW8Num23z1"/>
    <w:rsid w:val="00320B35"/>
  </w:style>
  <w:style w:type="character" w:customStyle="1" w:styleId="WW8Num23z2">
    <w:name w:val="WW8Num23z2"/>
    <w:rsid w:val="00320B35"/>
  </w:style>
  <w:style w:type="character" w:customStyle="1" w:styleId="WW8Num23z3">
    <w:name w:val="WW8Num23z3"/>
    <w:rsid w:val="00320B35"/>
  </w:style>
  <w:style w:type="character" w:customStyle="1" w:styleId="WW8Num23z4">
    <w:name w:val="WW8Num23z4"/>
    <w:rsid w:val="00320B35"/>
  </w:style>
  <w:style w:type="character" w:customStyle="1" w:styleId="WW8Num23z5">
    <w:name w:val="WW8Num23z5"/>
    <w:rsid w:val="00320B35"/>
  </w:style>
  <w:style w:type="character" w:customStyle="1" w:styleId="WW8Num23z6">
    <w:name w:val="WW8Num23z6"/>
    <w:rsid w:val="00320B35"/>
  </w:style>
  <w:style w:type="character" w:customStyle="1" w:styleId="WW8Num23z7">
    <w:name w:val="WW8Num23z7"/>
    <w:rsid w:val="00320B35"/>
  </w:style>
  <w:style w:type="character" w:customStyle="1" w:styleId="WW8Num23z8">
    <w:name w:val="WW8Num23z8"/>
    <w:rsid w:val="00320B35"/>
  </w:style>
  <w:style w:type="character" w:customStyle="1" w:styleId="WW8Num24z0">
    <w:name w:val="WW8Num24z0"/>
    <w:rsid w:val="00320B35"/>
    <w:rPr>
      <w:rFonts w:ascii="Calibri" w:eastAsia="Calibri" w:hAnsi="Calibri" w:cs="Times New Roman" w:hint="default"/>
    </w:rPr>
  </w:style>
  <w:style w:type="character" w:customStyle="1" w:styleId="WW8Num24z1">
    <w:name w:val="WW8Num24z1"/>
    <w:rsid w:val="00320B35"/>
    <w:rPr>
      <w:rFonts w:ascii="Courier New" w:hAnsi="Courier New" w:cs="Courier New" w:hint="default"/>
    </w:rPr>
  </w:style>
  <w:style w:type="character" w:customStyle="1" w:styleId="WW8Num24z2">
    <w:name w:val="WW8Num24z2"/>
    <w:rsid w:val="00320B35"/>
    <w:rPr>
      <w:rFonts w:ascii="Wingdings" w:hAnsi="Wingdings" w:cs="Wingdings" w:hint="default"/>
    </w:rPr>
  </w:style>
  <w:style w:type="character" w:customStyle="1" w:styleId="WW8Num24z3">
    <w:name w:val="WW8Num24z3"/>
    <w:rsid w:val="00320B35"/>
    <w:rPr>
      <w:rFonts w:ascii="Symbol" w:hAnsi="Symbol" w:cs="Symbol" w:hint="default"/>
    </w:rPr>
  </w:style>
  <w:style w:type="character" w:customStyle="1" w:styleId="WW8Num25z0">
    <w:name w:val="WW8Num25z0"/>
    <w:rsid w:val="00320B35"/>
    <w:rPr>
      <w:rFonts w:ascii="Times New Roman" w:hAnsi="Times New Roman" w:cs="Times New Roman"/>
      <w:b/>
      <w:i w:val="0"/>
    </w:rPr>
  </w:style>
  <w:style w:type="character" w:customStyle="1" w:styleId="WW8Num25z1">
    <w:name w:val="WW8Num25z1"/>
    <w:rsid w:val="00320B35"/>
  </w:style>
  <w:style w:type="character" w:customStyle="1" w:styleId="WW8Num25z2">
    <w:name w:val="WW8Num25z2"/>
    <w:rsid w:val="00320B35"/>
  </w:style>
  <w:style w:type="character" w:customStyle="1" w:styleId="WW8Num25z3">
    <w:name w:val="WW8Num25z3"/>
    <w:rsid w:val="00320B35"/>
  </w:style>
  <w:style w:type="character" w:customStyle="1" w:styleId="WW8Num25z4">
    <w:name w:val="WW8Num25z4"/>
    <w:rsid w:val="00320B35"/>
  </w:style>
  <w:style w:type="character" w:customStyle="1" w:styleId="WW8Num25z5">
    <w:name w:val="WW8Num25z5"/>
    <w:rsid w:val="00320B35"/>
  </w:style>
  <w:style w:type="character" w:customStyle="1" w:styleId="WW8Num25z6">
    <w:name w:val="WW8Num25z6"/>
    <w:rsid w:val="00320B35"/>
  </w:style>
  <w:style w:type="character" w:customStyle="1" w:styleId="WW8Num25z7">
    <w:name w:val="WW8Num25z7"/>
    <w:rsid w:val="00320B35"/>
  </w:style>
  <w:style w:type="character" w:customStyle="1" w:styleId="WW8Num25z8">
    <w:name w:val="WW8Num25z8"/>
    <w:rsid w:val="00320B35"/>
  </w:style>
  <w:style w:type="character" w:customStyle="1" w:styleId="WW8Num26z0">
    <w:name w:val="WW8Num26z0"/>
    <w:rsid w:val="00320B35"/>
    <w:rPr>
      <w:rFonts w:ascii="Symbol" w:hAnsi="Symbol" w:cs="Symbol" w:hint="default"/>
    </w:rPr>
  </w:style>
  <w:style w:type="character" w:customStyle="1" w:styleId="WW8Num26z1">
    <w:name w:val="WW8Num26z1"/>
    <w:rsid w:val="00320B35"/>
    <w:rPr>
      <w:rFonts w:ascii="Lucida Sans Typewriter" w:hAnsi="Lucida Sans Typewriter" w:cs="Lucida Sans Typewriter" w:hint="default"/>
    </w:rPr>
  </w:style>
  <w:style w:type="character" w:customStyle="1" w:styleId="WW8Num26z2">
    <w:name w:val="WW8Num26z2"/>
    <w:rsid w:val="00320B35"/>
    <w:rPr>
      <w:rFonts w:ascii="Wingdings" w:hAnsi="Wingdings" w:cs="Wingdings" w:hint="default"/>
    </w:rPr>
  </w:style>
  <w:style w:type="character" w:customStyle="1" w:styleId="WW8Num27z0">
    <w:name w:val="WW8Num27z0"/>
    <w:rsid w:val="00320B35"/>
    <w:rPr>
      <w:rFonts w:ascii="Times New Roman" w:hAnsi="Times New Roman" w:cs="Times New Roman" w:hint="default"/>
      <w:b/>
      <w:i w:val="0"/>
    </w:rPr>
  </w:style>
  <w:style w:type="character" w:customStyle="1" w:styleId="WW8Num27z1">
    <w:name w:val="WW8Num27z1"/>
    <w:rsid w:val="00320B35"/>
  </w:style>
  <w:style w:type="character" w:customStyle="1" w:styleId="WW8Num27z2">
    <w:name w:val="WW8Num27z2"/>
    <w:rsid w:val="00320B35"/>
  </w:style>
  <w:style w:type="character" w:customStyle="1" w:styleId="WW8Num27z3">
    <w:name w:val="WW8Num27z3"/>
    <w:rsid w:val="00320B35"/>
  </w:style>
  <w:style w:type="character" w:customStyle="1" w:styleId="WW8Num27z4">
    <w:name w:val="WW8Num27z4"/>
    <w:rsid w:val="00320B35"/>
  </w:style>
  <w:style w:type="character" w:customStyle="1" w:styleId="WW8Num27z5">
    <w:name w:val="WW8Num27z5"/>
    <w:rsid w:val="00320B35"/>
  </w:style>
  <w:style w:type="character" w:customStyle="1" w:styleId="WW8Num27z6">
    <w:name w:val="WW8Num27z6"/>
    <w:rsid w:val="00320B35"/>
  </w:style>
  <w:style w:type="character" w:customStyle="1" w:styleId="WW8Num27z7">
    <w:name w:val="WW8Num27z7"/>
    <w:rsid w:val="00320B35"/>
  </w:style>
  <w:style w:type="character" w:customStyle="1" w:styleId="WW8Num27z8">
    <w:name w:val="WW8Num27z8"/>
    <w:rsid w:val="00320B35"/>
  </w:style>
  <w:style w:type="character" w:customStyle="1" w:styleId="Privzetapisavaodstavka2">
    <w:name w:val="Privzeta pisava odstavka2"/>
    <w:rsid w:val="00320B35"/>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w:uiPriority w:val="99"/>
    <w:rsid w:val="00320B35"/>
    <w:rPr>
      <w:sz w:val="22"/>
      <w:szCs w:val="22"/>
    </w:rPr>
  </w:style>
  <w:style w:type="character" w:customStyle="1" w:styleId="NogaZnak">
    <w:name w:val="Noga Znak"/>
    <w:rsid w:val="00320B35"/>
    <w:rPr>
      <w:sz w:val="22"/>
      <w:szCs w:val="22"/>
    </w:rPr>
  </w:style>
  <w:style w:type="character" w:customStyle="1" w:styleId="Telobesedila2Znak">
    <w:name w:val="Telo besedila 2 Znak"/>
    <w:rsid w:val="00320B35"/>
    <w:rPr>
      <w:rFonts w:ascii="Times New Roman" w:eastAsia="Times New Roman" w:hAnsi="Times New Roman" w:cs="Times New Roman"/>
      <w:sz w:val="24"/>
      <w:szCs w:val="24"/>
    </w:rPr>
  </w:style>
  <w:style w:type="character" w:customStyle="1" w:styleId="TelobesedilaZnak">
    <w:name w:val="Telo besedila Znak"/>
    <w:rsid w:val="00320B35"/>
    <w:rPr>
      <w:rFonts w:ascii="Times New Roman" w:eastAsia="Times New Roman" w:hAnsi="Times New Roman" w:cs="Times New Roman"/>
      <w:sz w:val="24"/>
      <w:szCs w:val="24"/>
    </w:rPr>
  </w:style>
  <w:style w:type="character" w:styleId="Hiperpovezava">
    <w:name w:val="Hyperlink"/>
    <w:uiPriority w:val="99"/>
    <w:rsid w:val="00320B35"/>
    <w:rPr>
      <w:color w:val="0000FF"/>
      <w:u w:val="single"/>
    </w:rPr>
  </w:style>
  <w:style w:type="character" w:customStyle="1" w:styleId="NaslovZnak">
    <w:name w:val="Naslov Znak"/>
    <w:rsid w:val="00320B35"/>
    <w:rPr>
      <w:rFonts w:ascii="Times New Roman" w:eastAsia="Times New Roman" w:hAnsi="Times New Roman" w:cs="Times New Roman"/>
      <w:b/>
      <w:bCs/>
      <w:sz w:val="28"/>
      <w:szCs w:val="24"/>
      <w:lang w:val="x-none"/>
    </w:rPr>
  </w:style>
  <w:style w:type="character" w:customStyle="1" w:styleId="Slog1">
    <w:name w:val="Slog1"/>
    <w:rsid w:val="00320B35"/>
    <w:rPr>
      <w:rFonts w:ascii="Arial" w:hAnsi="Arial" w:cs="Arial"/>
      <w:i/>
      <w:color w:val="000000"/>
      <w:sz w:val="20"/>
      <w:szCs w:val="20"/>
      <w:u w:val="single"/>
    </w:rPr>
  </w:style>
  <w:style w:type="character" w:customStyle="1" w:styleId="Slog2">
    <w:name w:val="Slog2"/>
    <w:rsid w:val="00320B35"/>
    <w:rPr>
      <w:rFonts w:ascii="Arial" w:hAnsi="Arial" w:cs="Arial"/>
      <w:b/>
      <w:i/>
      <w:color w:val="000000"/>
      <w:spacing w:val="-2"/>
      <w:sz w:val="20"/>
      <w:szCs w:val="20"/>
      <w:u w:val="single"/>
    </w:rPr>
  </w:style>
  <w:style w:type="character" w:customStyle="1" w:styleId="Sprotnaopomba-besediloZnak">
    <w:name w:val="Sprotna opomba - besedilo Znak"/>
    <w:rsid w:val="00320B35"/>
    <w:rPr>
      <w:rFonts w:ascii="Times New Roman" w:eastAsia="Times New Roman" w:hAnsi="Times New Roman" w:cs="Times New Roman"/>
    </w:rPr>
  </w:style>
  <w:style w:type="character" w:customStyle="1" w:styleId="FootnoteCharacters">
    <w:name w:val="Footnote Characters"/>
    <w:rsid w:val="00320B35"/>
    <w:rPr>
      <w:vertAlign w:val="superscript"/>
    </w:rPr>
  </w:style>
  <w:style w:type="character" w:styleId="tevilkastrani">
    <w:name w:val="page number"/>
    <w:basedOn w:val="Privzetapisavaodstavka2"/>
    <w:rsid w:val="00320B35"/>
  </w:style>
  <w:style w:type="character" w:styleId="SledenaHiperpovezava">
    <w:name w:val="FollowedHyperlink"/>
    <w:rsid w:val="00320B35"/>
    <w:rPr>
      <w:color w:val="800080"/>
      <w:u w:val="single"/>
    </w:rPr>
  </w:style>
  <w:style w:type="character" w:customStyle="1" w:styleId="BesedilooblakaZnak">
    <w:name w:val="Besedilo oblačka Znak"/>
    <w:rsid w:val="00320B35"/>
    <w:rPr>
      <w:rFonts w:ascii="Tahoma" w:eastAsia="Times New Roman" w:hAnsi="Tahoma" w:cs="Tahoma"/>
      <w:sz w:val="16"/>
      <w:szCs w:val="16"/>
    </w:rPr>
  </w:style>
  <w:style w:type="character" w:customStyle="1" w:styleId="RStekstZnak">
    <w:name w:val="RS tekst Znak"/>
    <w:rsid w:val="00320B35"/>
    <w:rPr>
      <w:rFonts w:ascii="Garamond" w:eastAsia="Times New Roman" w:hAnsi="Garamond" w:cs="Garamond"/>
      <w:bCs/>
      <w:sz w:val="22"/>
    </w:rPr>
  </w:style>
  <w:style w:type="character" w:customStyle="1" w:styleId="PodnaslovZnak">
    <w:name w:val="Podnaslov Znak"/>
    <w:rsid w:val="00320B35"/>
    <w:rPr>
      <w:rFonts w:ascii="Arial" w:eastAsia="Times New Roman" w:hAnsi="Arial" w:cs="Arial"/>
      <w:sz w:val="28"/>
    </w:rPr>
  </w:style>
  <w:style w:type="character" w:customStyle="1" w:styleId="highlight1">
    <w:name w:val="highlight1"/>
    <w:rsid w:val="00320B35"/>
    <w:rPr>
      <w:color w:val="FF0000"/>
      <w:shd w:val="clear" w:color="auto" w:fill="FFFFFF"/>
    </w:rPr>
  </w:style>
  <w:style w:type="character" w:customStyle="1" w:styleId="Telobesedila-zamikZnak">
    <w:name w:val="Telo besedila - zamik Znak"/>
    <w:rsid w:val="00320B35"/>
    <w:rPr>
      <w:rFonts w:ascii="SL Dutch" w:eastAsia="Times New Roman" w:hAnsi="SL Dutch" w:cs="SL Dutch"/>
      <w:b/>
      <w:color w:val="000000"/>
      <w:sz w:val="24"/>
    </w:rPr>
  </w:style>
  <w:style w:type="character" w:customStyle="1" w:styleId="Telobesedila-zamik2Znak">
    <w:name w:val="Telo besedila - zamik 2 Znak"/>
    <w:rsid w:val="00320B35"/>
    <w:rPr>
      <w:rFonts w:ascii="SL Dutch" w:eastAsia="Times New Roman" w:hAnsi="SL Dutch" w:cs="SL Dutch"/>
      <w:b/>
      <w:color w:val="000000"/>
      <w:sz w:val="24"/>
    </w:rPr>
  </w:style>
  <w:style w:type="character" w:styleId="Poudarek">
    <w:name w:val="Emphasis"/>
    <w:qFormat/>
    <w:rsid w:val="00320B35"/>
    <w:rPr>
      <w:i/>
      <w:iCs/>
    </w:rPr>
  </w:style>
  <w:style w:type="character" w:customStyle="1" w:styleId="BodyText3Znak">
    <w:name w:val="Body Text 3 Znak"/>
    <w:rsid w:val="00320B35"/>
    <w:rPr>
      <w:sz w:val="24"/>
    </w:rPr>
  </w:style>
  <w:style w:type="character" w:customStyle="1" w:styleId="Telobesedila3Znak">
    <w:name w:val="Telo besedila 3 Znak"/>
    <w:rsid w:val="00320B35"/>
    <w:rPr>
      <w:rFonts w:ascii="Times New Roman" w:eastAsia="Times New Roman" w:hAnsi="Times New Roman" w:cs="Times New Roman"/>
      <w:sz w:val="16"/>
      <w:szCs w:val="16"/>
    </w:rPr>
  </w:style>
  <w:style w:type="character" w:customStyle="1" w:styleId="goohl3">
    <w:name w:val="goohl3"/>
    <w:basedOn w:val="Privzetapisavaodstavka2"/>
    <w:rsid w:val="00320B35"/>
  </w:style>
  <w:style w:type="character" w:customStyle="1" w:styleId="goohl1">
    <w:name w:val="goohl1"/>
    <w:basedOn w:val="Privzetapisavaodstavka2"/>
    <w:rsid w:val="00320B35"/>
  </w:style>
  <w:style w:type="character" w:customStyle="1" w:styleId="goohl0">
    <w:name w:val="goohl0"/>
    <w:basedOn w:val="Privzetapisavaodstavka2"/>
    <w:rsid w:val="00320B35"/>
  </w:style>
  <w:style w:type="character" w:customStyle="1" w:styleId="Privzetapisavaodstavka1">
    <w:name w:val="Privzeta pisava odstavka1"/>
    <w:rsid w:val="00320B35"/>
  </w:style>
  <w:style w:type="character" w:customStyle="1" w:styleId="GolobesediloZnak">
    <w:name w:val="Golo besedilo Znak"/>
    <w:rsid w:val="00320B35"/>
    <w:rPr>
      <w:rFonts w:ascii="Times New Roman" w:eastAsia="Times New Roman" w:hAnsi="Times New Roman" w:cs="Times New Roman"/>
      <w:sz w:val="24"/>
      <w:lang w:val="x-none"/>
    </w:rPr>
  </w:style>
  <w:style w:type="character" w:customStyle="1" w:styleId="st">
    <w:name w:val="st"/>
    <w:rsid w:val="00320B35"/>
  </w:style>
  <w:style w:type="character" w:customStyle="1" w:styleId="Barvniseznampoudarek1Znak">
    <w:name w:val="Barvni seznam – poudarek 1 Znak"/>
    <w:rsid w:val="00320B35"/>
    <w:rPr>
      <w:rFonts w:ascii="Times New Roman" w:eastAsia="Times New Roman" w:hAnsi="Times New Roman" w:cs="Times New Roman"/>
    </w:rPr>
  </w:style>
  <w:style w:type="character" w:customStyle="1" w:styleId="RSnatevanjeZnak">
    <w:name w:val="RS naštevanje Znak"/>
    <w:rsid w:val="00320B35"/>
    <w:rPr>
      <w:rFonts w:ascii="Garamond" w:eastAsia="Times New Roman" w:hAnsi="Garamond" w:cs="Garamond"/>
      <w:bCs/>
      <w:sz w:val="22"/>
      <w:lang w:val="sl-SI"/>
    </w:rPr>
  </w:style>
  <w:style w:type="character" w:customStyle="1" w:styleId="IndexLink">
    <w:name w:val="Index Link"/>
    <w:rsid w:val="00320B35"/>
  </w:style>
  <w:style w:type="character" w:styleId="Sprotnaopomba-sklic">
    <w:name w:val="footnote reference"/>
    <w:rsid w:val="00320B35"/>
    <w:rPr>
      <w:vertAlign w:val="superscript"/>
    </w:rPr>
  </w:style>
  <w:style w:type="character" w:styleId="Konnaopomba-sklic">
    <w:name w:val="endnote reference"/>
    <w:rsid w:val="00320B35"/>
    <w:rPr>
      <w:vertAlign w:val="superscript"/>
    </w:rPr>
  </w:style>
  <w:style w:type="character" w:customStyle="1" w:styleId="EndnoteCharacters">
    <w:name w:val="Endnote Characters"/>
    <w:rsid w:val="00320B35"/>
  </w:style>
  <w:style w:type="paragraph" w:customStyle="1" w:styleId="Heading">
    <w:name w:val="Heading"/>
    <w:basedOn w:val="Navaden"/>
    <w:next w:val="Telobesedila"/>
    <w:rsid w:val="00320B35"/>
    <w:pPr>
      <w:jc w:val="center"/>
    </w:pPr>
    <w:rPr>
      <w:rFonts w:ascii="Times New Roman" w:eastAsia="Times New Roman" w:hAnsi="Times New Roman"/>
      <w:b/>
      <w:bCs/>
      <w:sz w:val="28"/>
      <w:szCs w:val="24"/>
      <w:lang w:val="x-none"/>
    </w:rPr>
  </w:style>
  <w:style w:type="paragraph" w:styleId="Telobesedila">
    <w:name w:val="Body Text"/>
    <w:basedOn w:val="Navaden"/>
    <w:link w:val="TelobesedilaZnak1"/>
    <w:rsid w:val="00320B35"/>
    <w:pPr>
      <w:spacing w:after="120"/>
    </w:pPr>
    <w:rPr>
      <w:rFonts w:ascii="Times New Roman" w:eastAsia="Times New Roman" w:hAnsi="Times New Roman"/>
      <w:sz w:val="24"/>
      <w:szCs w:val="24"/>
    </w:rPr>
  </w:style>
  <w:style w:type="character" w:customStyle="1" w:styleId="TelobesedilaZnak1">
    <w:name w:val="Telo besedila Znak1"/>
    <w:basedOn w:val="Privzetapisavaodstavka"/>
    <w:link w:val="Telobesedila"/>
    <w:rsid w:val="00320B35"/>
    <w:rPr>
      <w:rFonts w:ascii="Times New Roman" w:eastAsia="Times New Roman" w:hAnsi="Times New Roman" w:cs="Times New Roman"/>
      <w:sz w:val="24"/>
      <w:szCs w:val="24"/>
      <w:lang w:eastAsia="zh-CN"/>
    </w:rPr>
  </w:style>
  <w:style w:type="paragraph" w:styleId="Seznam">
    <w:name w:val="List"/>
    <w:basedOn w:val="Telobesedila"/>
    <w:rsid w:val="00320B35"/>
    <w:rPr>
      <w:rFonts w:cs="Lohit Devanagari"/>
    </w:rPr>
  </w:style>
  <w:style w:type="paragraph" w:styleId="Napis">
    <w:name w:val="caption"/>
    <w:basedOn w:val="Navaden"/>
    <w:qFormat/>
    <w:rsid w:val="00320B35"/>
    <w:pPr>
      <w:suppressLineNumbers/>
      <w:spacing w:before="120" w:after="120"/>
    </w:pPr>
    <w:rPr>
      <w:rFonts w:cs="Lohit Devanagari"/>
      <w:i/>
      <w:iCs/>
      <w:sz w:val="24"/>
      <w:szCs w:val="24"/>
    </w:rPr>
  </w:style>
  <w:style w:type="paragraph" w:customStyle="1" w:styleId="Index">
    <w:name w:val="Index"/>
    <w:basedOn w:val="Navaden"/>
    <w:rsid w:val="00320B35"/>
    <w:pPr>
      <w:suppressLineNumbers/>
    </w:pPr>
    <w:rPr>
      <w:rFonts w:ascii="Verdana" w:eastAsia="Times New Roman" w:hAnsi="Verdana" w:cs="Tahoma"/>
      <w:sz w:val="20"/>
      <w:lang w:val="en-GB"/>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w:basedOn w:val="Navaden"/>
    <w:link w:val="GlavaZnak1"/>
    <w:uiPriority w:val="99"/>
    <w:rsid w:val="00320B35"/>
    <w:pPr>
      <w:tabs>
        <w:tab w:val="center" w:pos="4536"/>
        <w:tab w:val="right" w:pos="9072"/>
      </w:tabs>
    </w:pPr>
  </w:style>
  <w:style w:type="character" w:customStyle="1" w:styleId="GlavaZnak1">
    <w:name w:val="Glava Znak1"/>
    <w:basedOn w:val="Privzetapisavaodstavka"/>
    <w:link w:val="Glava"/>
    <w:uiPriority w:val="99"/>
    <w:rsid w:val="00320B35"/>
    <w:rPr>
      <w:rFonts w:ascii="Calibri" w:eastAsia="Calibri" w:hAnsi="Calibri" w:cs="Times New Roman"/>
      <w:lang w:eastAsia="zh-CN"/>
    </w:rPr>
  </w:style>
  <w:style w:type="paragraph" w:styleId="Noga">
    <w:name w:val="footer"/>
    <w:basedOn w:val="Navaden"/>
    <w:link w:val="NogaZnak1"/>
    <w:rsid w:val="00320B35"/>
    <w:pPr>
      <w:tabs>
        <w:tab w:val="center" w:pos="4536"/>
        <w:tab w:val="right" w:pos="9072"/>
      </w:tabs>
    </w:pPr>
  </w:style>
  <w:style w:type="character" w:customStyle="1" w:styleId="NogaZnak1">
    <w:name w:val="Noga Znak1"/>
    <w:basedOn w:val="Privzetapisavaodstavka"/>
    <w:link w:val="Noga"/>
    <w:rsid w:val="00320B35"/>
    <w:rPr>
      <w:rFonts w:ascii="Calibri" w:eastAsia="Calibri" w:hAnsi="Calibri" w:cs="Times New Roman"/>
      <w:lang w:eastAsia="zh-CN"/>
    </w:rPr>
  </w:style>
  <w:style w:type="paragraph" w:customStyle="1" w:styleId="Telobesedila22">
    <w:name w:val="Telo besedila 22"/>
    <w:basedOn w:val="Navaden"/>
    <w:rsid w:val="00320B35"/>
    <w:pPr>
      <w:spacing w:after="120" w:line="480" w:lineRule="auto"/>
    </w:pPr>
    <w:rPr>
      <w:rFonts w:ascii="Times New Roman" w:eastAsia="Times New Roman" w:hAnsi="Times New Roman"/>
      <w:sz w:val="24"/>
      <w:szCs w:val="24"/>
    </w:rPr>
  </w:style>
  <w:style w:type="paragraph" w:styleId="Sprotnaopomba-besedilo">
    <w:name w:val="footnote text"/>
    <w:basedOn w:val="Navaden"/>
    <w:link w:val="Sprotnaopomba-besediloZnak1"/>
    <w:rsid w:val="00320B35"/>
    <w:rPr>
      <w:rFonts w:ascii="Times New Roman" w:eastAsia="Times New Roman" w:hAnsi="Times New Roman"/>
      <w:sz w:val="20"/>
      <w:szCs w:val="20"/>
    </w:rPr>
  </w:style>
  <w:style w:type="character" w:customStyle="1" w:styleId="Sprotnaopomba-besediloZnak1">
    <w:name w:val="Sprotna opomba - besedilo Znak1"/>
    <w:basedOn w:val="Privzetapisavaodstavka"/>
    <w:link w:val="Sprotnaopomba-besedilo"/>
    <w:rsid w:val="00320B35"/>
    <w:rPr>
      <w:rFonts w:ascii="Times New Roman" w:eastAsia="Times New Roman" w:hAnsi="Times New Roman" w:cs="Times New Roman"/>
      <w:sz w:val="20"/>
      <w:szCs w:val="20"/>
      <w:lang w:eastAsia="zh-CN"/>
    </w:rPr>
  </w:style>
  <w:style w:type="paragraph" w:styleId="Kazalovsebine1">
    <w:name w:val="toc 1"/>
    <w:basedOn w:val="Navaden"/>
    <w:next w:val="Navaden"/>
    <w:uiPriority w:val="39"/>
    <w:rsid w:val="00320B35"/>
    <w:pPr>
      <w:tabs>
        <w:tab w:val="right" w:leader="dot" w:pos="9629"/>
      </w:tabs>
    </w:pPr>
    <w:rPr>
      <w:rFonts w:ascii="Times New Roman" w:eastAsia="Times New Roman" w:hAnsi="Times New Roman"/>
      <w:b/>
      <w:sz w:val="24"/>
      <w:szCs w:val="24"/>
      <w:lang w:eastAsia="sl-SI"/>
    </w:rPr>
  </w:style>
  <w:style w:type="paragraph" w:styleId="Kazalovsebine2">
    <w:name w:val="toc 2"/>
    <w:basedOn w:val="Navaden"/>
    <w:next w:val="Navaden"/>
    <w:uiPriority w:val="39"/>
    <w:rsid w:val="00320B35"/>
    <w:pPr>
      <w:tabs>
        <w:tab w:val="right" w:leader="dot" w:pos="9629"/>
      </w:tabs>
      <w:ind w:left="240"/>
    </w:pPr>
    <w:rPr>
      <w:rFonts w:ascii="Times New Roman" w:eastAsia="Times New Roman" w:hAnsi="Times New Roman"/>
      <w:b/>
      <w:i/>
      <w:sz w:val="24"/>
      <w:szCs w:val="24"/>
      <w:lang w:eastAsia="sl-SI"/>
    </w:rPr>
  </w:style>
  <w:style w:type="paragraph" w:styleId="Kazalovsebine3">
    <w:name w:val="toc 3"/>
    <w:basedOn w:val="Navaden"/>
    <w:next w:val="Navaden"/>
    <w:uiPriority w:val="39"/>
    <w:rsid w:val="00320B35"/>
    <w:pPr>
      <w:ind w:left="480"/>
    </w:pPr>
    <w:rPr>
      <w:rFonts w:ascii="Times New Roman" w:eastAsia="Times New Roman" w:hAnsi="Times New Roman"/>
      <w:sz w:val="24"/>
      <w:szCs w:val="24"/>
    </w:rPr>
  </w:style>
  <w:style w:type="paragraph" w:styleId="Besedilooblaka">
    <w:name w:val="Balloon Text"/>
    <w:basedOn w:val="Navaden"/>
    <w:link w:val="BesedilooblakaZnak1"/>
    <w:rsid w:val="00320B35"/>
    <w:rPr>
      <w:rFonts w:ascii="Tahoma" w:eastAsia="Times New Roman" w:hAnsi="Tahoma" w:cs="Tahoma"/>
      <w:sz w:val="16"/>
      <w:szCs w:val="16"/>
    </w:rPr>
  </w:style>
  <w:style w:type="character" w:customStyle="1" w:styleId="BesedilooblakaZnak1">
    <w:name w:val="Besedilo oblačka Znak1"/>
    <w:basedOn w:val="Privzetapisavaodstavka"/>
    <w:link w:val="Besedilooblaka"/>
    <w:rsid w:val="00320B35"/>
    <w:rPr>
      <w:rFonts w:ascii="Tahoma" w:eastAsia="Times New Roman" w:hAnsi="Tahoma" w:cs="Tahoma"/>
      <w:sz w:val="16"/>
      <w:szCs w:val="16"/>
      <w:lang w:eastAsia="zh-CN"/>
    </w:rPr>
  </w:style>
  <w:style w:type="paragraph" w:customStyle="1" w:styleId="BESEDILO">
    <w:name w:val="BESEDILO"/>
    <w:rsid w:val="00320B35"/>
    <w:pPr>
      <w:keepLines/>
      <w:widowControl w:val="0"/>
      <w:tabs>
        <w:tab w:val="left" w:pos="2155"/>
      </w:tabs>
      <w:suppressAutoHyphens/>
      <w:spacing w:after="0" w:line="240" w:lineRule="auto"/>
      <w:jc w:val="both"/>
    </w:pPr>
    <w:rPr>
      <w:rFonts w:ascii="Arial" w:eastAsia="Arial" w:hAnsi="Arial" w:cs="Arial"/>
      <w:kern w:val="2"/>
      <w:sz w:val="20"/>
      <w:szCs w:val="20"/>
      <w:lang w:eastAsia="zh-CN"/>
    </w:rPr>
  </w:style>
  <w:style w:type="paragraph" w:customStyle="1" w:styleId="RStekst">
    <w:name w:val="RS tekst"/>
    <w:rsid w:val="00320B35"/>
    <w:pPr>
      <w:widowControl w:val="0"/>
      <w:suppressAutoHyphens/>
      <w:spacing w:before="80" w:after="80" w:line="280" w:lineRule="atLeast"/>
      <w:contextualSpacing/>
      <w:jc w:val="both"/>
    </w:pPr>
    <w:rPr>
      <w:rFonts w:ascii="Garamond" w:eastAsia="Times New Roman" w:hAnsi="Garamond" w:cs="Garamond"/>
      <w:bCs/>
      <w:szCs w:val="20"/>
      <w:lang w:eastAsia="zh-CN"/>
    </w:rPr>
  </w:style>
  <w:style w:type="paragraph" w:styleId="Podnaslov">
    <w:name w:val="Subtitle"/>
    <w:basedOn w:val="Navaden"/>
    <w:next w:val="Telobesedila"/>
    <w:link w:val="PodnaslovZnak1"/>
    <w:qFormat/>
    <w:rsid w:val="00320B35"/>
    <w:pPr>
      <w:jc w:val="both"/>
    </w:pPr>
    <w:rPr>
      <w:rFonts w:ascii="Arial" w:eastAsia="Times New Roman" w:hAnsi="Arial" w:cs="Arial"/>
      <w:sz w:val="28"/>
      <w:szCs w:val="20"/>
    </w:rPr>
  </w:style>
  <w:style w:type="character" w:customStyle="1" w:styleId="PodnaslovZnak1">
    <w:name w:val="Podnaslov Znak1"/>
    <w:basedOn w:val="Privzetapisavaodstavka"/>
    <w:link w:val="Podnaslov"/>
    <w:rsid w:val="00320B35"/>
    <w:rPr>
      <w:rFonts w:ascii="Arial" w:eastAsia="Times New Roman" w:hAnsi="Arial" w:cs="Arial"/>
      <w:sz w:val="28"/>
      <w:szCs w:val="20"/>
      <w:lang w:eastAsia="zh-CN"/>
    </w:rPr>
  </w:style>
  <w:style w:type="paragraph" w:styleId="Telobesedila-zamik">
    <w:name w:val="Body Text Indent"/>
    <w:basedOn w:val="Navaden"/>
    <w:link w:val="Telobesedila-zamikZnak1"/>
    <w:rsid w:val="00320B35"/>
    <w:pPr>
      <w:spacing w:after="120"/>
      <w:ind w:left="283"/>
    </w:pPr>
    <w:rPr>
      <w:rFonts w:ascii="SL Dutch" w:eastAsia="Times New Roman" w:hAnsi="SL Dutch" w:cs="SL Dutch"/>
      <w:b/>
      <w:color w:val="000000"/>
      <w:sz w:val="24"/>
      <w:szCs w:val="20"/>
    </w:rPr>
  </w:style>
  <w:style w:type="character" w:customStyle="1" w:styleId="Telobesedila-zamikZnak1">
    <w:name w:val="Telo besedila - zamik Znak1"/>
    <w:basedOn w:val="Privzetapisavaodstavka"/>
    <w:link w:val="Telobesedila-zamik"/>
    <w:rsid w:val="00320B35"/>
    <w:rPr>
      <w:rFonts w:ascii="SL Dutch" w:eastAsia="Times New Roman" w:hAnsi="SL Dutch" w:cs="SL Dutch"/>
      <w:b/>
      <w:color w:val="000000"/>
      <w:sz w:val="24"/>
      <w:szCs w:val="20"/>
      <w:lang w:eastAsia="zh-CN"/>
    </w:rPr>
  </w:style>
  <w:style w:type="paragraph" w:customStyle="1" w:styleId="BodyText21">
    <w:name w:val="Body Text 21"/>
    <w:basedOn w:val="Navaden"/>
    <w:rsid w:val="00320B35"/>
    <w:pPr>
      <w:ind w:left="567"/>
    </w:pPr>
    <w:rPr>
      <w:rFonts w:ascii="Arial" w:eastAsia="Times New Roman" w:hAnsi="Arial" w:cs="Arial"/>
      <w:color w:val="000000"/>
      <w:sz w:val="20"/>
      <w:szCs w:val="20"/>
    </w:rPr>
  </w:style>
  <w:style w:type="paragraph" w:customStyle="1" w:styleId="Telobesedila-zamik21">
    <w:name w:val="Telo besedila - zamik 21"/>
    <w:basedOn w:val="Navaden"/>
    <w:rsid w:val="00320B35"/>
    <w:pPr>
      <w:spacing w:after="120" w:line="480" w:lineRule="auto"/>
      <w:ind w:left="283"/>
    </w:pPr>
    <w:rPr>
      <w:rFonts w:ascii="SL Dutch" w:eastAsia="Times New Roman" w:hAnsi="SL Dutch" w:cs="SL Dutch"/>
      <w:b/>
      <w:color w:val="000000"/>
      <w:sz w:val="24"/>
      <w:szCs w:val="20"/>
    </w:rPr>
  </w:style>
  <w:style w:type="paragraph" w:customStyle="1" w:styleId="BodyText34">
    <w:name w:val="Body Text 34"/>
    <w:basedOn w:val="Navaden"/>
    <w:rsid w:val="00320B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Telobesedila31">
    <w:name w:val="Telo besedila 31"/>
    <w:basedOn w:val="Navaden"/>
    <w:rsid w:val="00320B35"/>
    <w:pPr>
      <w:spacing w:after="120"/>
    </w:pPr>
    <w:rPr>
      <w:rFonts w:ascii="Times New Roman" w:eastAsia="Times New Roman" w:hAnsi="Times New Roman"/>
      <w:sz w:val="16"/>
      <w:szCs w:val="16"/>
    </w:rPr>
  </w:style>
  <w:style w:type="paragraph" w:customStyle="1" w:styleId="Pa3">
    <w:name w:val="Pa3"/>
    <w:basedOn w:val="Navaden"/>
    <w:next w:val="Navaden"/>
    <w:rsid w:val="00320B35"/>
    <w:pPr>
      <w:autoSpaceDE w:val="0"/>
      <w:spacing w:line="171" w:lineRule="atLeast"/>
    </w:pPr>
    <w:rPr>
      <w:rFonts w:ascii="Arial" w:eastAsia="Times New Roman" w:hAnsi="Arial" w:cs="Arial"/>
      <w:sz w:val="24"/>
      <w:szCs w:val="24"/>
    </w:rPr>
  </w:style>
  <w:style w:type="paragraph" w:customStyle="1" w:styleId="normalnsinglespace">
    <w:name w:val="normal_n_singlespace"/>
    <w:basedOn w:val="Navaden"/>
    <w:rsid w:val="00320B35"/>
    <w:pPr>
      <w:jc w:val="both"/>
    </w:pPr>
    <w:rPr>
      <w:rFonts w:ascii="Verdana" w:eastAsia="Times New Roman" w:hAnsi="Verdana" w:cs="Verdana"/>
      <w:szCs w:val="24"/>
    </w:rPr>
  </w:style>
  <w:style w:type="paragraph" w:styleId="Navadensplet">
    <w:name w:val="Normal (Web)"/>
    <w:basedOn w:val="Navaden"/>
    <w:rsid w:val="00320B35"/>
    <w:pPr>
      <w:spacing w:before="280" w:after="280"/>
    </w:pPr>
    <w:rPr>
      <w:rFonts w:ascii="Times New Roman" w:eastAsia="Times New Roman" w:hAnsi="Times New Roman"/>
      <w:sz w:val="24"/>
      <w:szCs w:val="24"/>
    </w:rPr>
  </w:style>
  <w:style w:type="paragraph" w:customStyle="1" w:styleId="Default">
    <w:name w:val="Default"/>
    <w:rsid w:val="00320B35"/>
    <w:pPr>
      <w:suppressAutoHyphens/>
      <w:autoSpaceDE w:val="0"/>
      <w:spacing w:after="0" w:line="240" w:lineRule="auto"/>
    </w:pPr>
    <w:rPr>
      <w:rFonts w:ascii="Arial" w:eastAsia="Times New Roman" w:hAnsi="Arial" w:cs="Arial"/>
      <w:color w:val="000000"/>
      <w:sz w:val="24"/>
      <w:szCs w:val="24"/>
      <w:lang w:eastAsia="zh-CN"/>
    </w:rPr>
  </w:style>
  <w:style w:type="paragraph" w:customStyle="1" w:styleId="Barvniseznampoudarek11">
    <w:name w:val="Barvni seznam – poudarek 11"/>
    <w:basedOn w:val="Navaden"/>
    <w:rsid w:val="00320B35"/>
    <w:pPr>
      <w:ind w:left="708"/>
    </w:pPr>
    <w:rPr>
      <w:rFonts w:ascii="Times New Roman" w:eastAsia="Times New Roman" w:hAnsi="Times New Roman"/>
      <w:sz w:val="20"/>
      <w:szCs w:val="20"/>
    </w:rPr>
  </w:style>
  <w:style w:type="paragraph" w:customStyle="1" w:styleId="Golobesedilo1">
    <w:name w:val="Golo besedilo1"/>
    <w:basedOn w:val="Navaden"/>
    <w:rsid w:val="00320B35"/>
    <w:pPr>
      <w:jc w:val="both"/>
    </w:pPr>
    <w:rPr>
      <w:rFonts w:ascii="Times New Roman" w:eastAsia="Times New Roman" w:hAnsi="Times New Roman"/>
      <w:sz w:val="24"/>
      <w:szCs w:val="20"/>
      <w:lang w:val="x-none"/>
    </w:rPr>
  </w:style>
  <w:style w:type="paragraph" w:customStyle="1" w:styleId="Slog">
    <w:name w:val="Slog"/>
    <w:rsid w:val="00320B35"/>
    <w:pPr>
      <w:suppressAutoHyphens/>
      <w:spacing w:after="0" w:line="240" w:lineRule="auto"/>
    </w:pPr>
    <w:rPr>
      <w:rFonts w:ascii="Arial" w:eastAsia="Times New Roman" w:hAnsi="Arial" w:cs="Arial"/>
      <w:szCs w:val="20"/>
      <w:lang w:val="en-GB" w:eastAsia="zh-CN"/>
    </w:rPr>
  </w:style>
  <w:style w:type="paragraph" w:customStyle="1" w:styleId="tekst1">
    <w:name w:val="tekst1"/>
    <w:basedOn w:val="Navaden"/>
    <w:rsid w:val="00320B35"/>
    <w:pPr>
      <w:spacing w:before="120" w:line="264" w:lineRule="atLeast"/>
      <w:jc w:val="both"/>
    </w:pPr>
    <w:rPr>
      <w:rFonts w:ascii="Arial" w:eastAsia="Times New Roman" w:hAnsi="Arial" w:cs="Arial"/>
      <w:szCs w:val="20"/>
    </w:rPr>
  </w:style>
  <w:style w:type="paragraph" w:customStyle="1" w:styleId="CharChar">
    <w:name w:val="Char Char"/>
    <w:basedOn w:val="Navaden"/>
    <w:rsid w:val="00320B35"/>
    <w:pPr>
      <w:spacing w:after="160" w:line="240" w:lineRule="exact"/>
    </w:pPr>
    <w:rPr>
      <w:rFonts w:ascii="Tahoma" w:eastAsia="Times New Roman" w:hAnsi="Tahoma" w:cs="Tahoma"/>
      <w:sz w:val="20"/>
      <w:szCs w:val="20"/>
      <w:lang w:val="en-US"/>
    </w:rPr>
  </w:style>
  <w:style w:type="paragraph" w:customStyle="1" w:styleId="Telobesedila21">
    <w:name w:val="Telo besedila 21"/>
    <w:basedOn w:val="Navaden"/>
    <w:rsid w:val="00320B35"/>
    <w:pPr>
      <w:jc w:val="both"/>
    </w:pPr>
    <w:rPr>
      <w:rFonts w:ascii="Times New Roman" w:eastAsia="Times New Roman" w:hAnsi="Times New Roman"/>
      <w:sz w:val="24"/>
      <w:szCs w:val="24"/>
    </w:rPr>
  </w:style>
  <w:style w:type="paragraph" w:customStyle="1" w:styleId="western">
    <w:name w:val="western"/>
    <w:basedOn w:val="Navaden"/>
    <w:rsid w:val="00320B35"/>
    <w:pPr>
      <w:spacing w:before="280"/>
      <w:ind w:right="57"/>
      <w:jc w:val="both"/>
    </w:pPr>
    <w:rPr>
      <w:rFonts w:ascii="Arial" w:eastAsia="Times New Roman" w:hAnsi="Arial" w:cs="Arial"/>
      <w:sz w:val="24"/>
      <w:szCs w:val="24"/>
    </w:rPr>
  </w:style>
  <w:style w:type="paragraph" w:customStyle="1" w:styleId="odstavek">
    <w:name w:val="odstavek"/>
    <w:basedOn w:val="Navaden"/>
    <w:rsid w:val="00320B35"/>
    <w:pPr>
      <w:spacing w:before="280" w:after="280"/>
    </w:pPr>
    <w:rPr>
      <w:rFonts w:ascii="Times New Roman" w:eastAsia="Times New Roman" w:hAnsi="Times New Roman"/>
      <w:sz w:val="24"/>
      <w:szCs w:val="24"/>
    </w:rPr>
  </w:style>
  <w:style w:type="paragraph" w:customStyle="1" w:styleId="alineazaodstavkom">
    <w:name w:val="alineazaodstavkom"/>
    <w:basedOn w:val="Navaden"/>
    <w:rsid w:val="00320B35"/>
    <w:pPr>
      <w:spacing w:before="280" w:after="280"/>
    </w:pPr>
    <w:rPr>
      <w:rFonts w:ascii="Times New Roman" w:eastAsia="Times New Roman" w:hAnsi="Times New Roman"/>
      <w:sz w:val="24"/>
      <w:szCs w:val="24"/>
    </w:rPr>
  </w:style>
  <w:style w:type="paragraph" w:customStyle="1" w:styleId="rkovnatokazaodstavkom">
    <w:name w:val="rkovnatokazaodstavkom"/>
    <w:basedOn w:val="Navaden"/>
    <w:rsid w:val="00320B35"/>
    <w:pPr>
      <w:spacing w:before="280" w:after="280"/>
    </w:pPr>
    <w:rPr>
      <w:rFonts w:ascii="Times New Roman" w:eastAsia="Times New Roman" w:hAnsi="Times New Roman"/>
      <w:sz w:val="24"/>
      <w:szCs w:val="24"/>
    </w:rPr>
  </w:style>
  <w:style w:type="paragraph" w:customStyle="1" w:styleId="RSnatevanje">
    <w:name w:val="RS naštevanje"/>
    <w:basedOn w:val="RStekst"/>
    <w:rsid w:val="00320B35"/>
    <w:pPr>
      <w:numPr>
        <w:numId w:val="5"/>
      </w:numPr>
    </w:pPr>
  </w:style>
  <w:style w:type="paragraph" w:customStyle="1" w:styleId="TableContents">
    <w:name w:val="Table Contents"/>
    <w:basedOn w:val="Navaden"/>
    <w:rsid w:val="00320B35"/>
    <w:pPr>
      <w:suppressLineNumbers/>
    </w:pPr>
  </w:style>
  <w:style w:type="paragraph" w:customStyle="1" w:styleId="TableHeading">
    <w:name w:val="Table Heading"/>
    <w:basedOn w:val="TableContents"/>
    <w:rsid w:val="00320B35"/>
    <w:pPr>
      <w:jc w:val="center"/>
    </w:pPr>
    <w:rPr>
      <w:b/>
      <w:bCs/>
    </w:rPr>
  </w:style>
  <w:style w:type="paragraph" w:customStyle="1" w:styleId="FrameContents">
    <w:name w:val="Frame Contents"/>
    <w:basedOn w:val="Navaden"/>
    <w:rsid w:val="00320B35"/>
  </w:style>
  <w:style w:type="paragraph" w:customStyle="1" w:styleId="len">
    <w:name w:val="len"/>
    <w:basedOn w:val="Navaden"/>
    <w:rsid w:val="00320B35"/>
    <w:pPr>
      <w:suppressAutoHyphens w:val="0"/>
      <w:spacing w:before="100" w:beforeAutospacing="1" w:after="100" w:afterAutospacing="1"/>
    </w:pPr>
    <w:rPr>
      <w:rFonts w:ascii="Times New Roman" w:eastAsia="Times New Roman" w:hAnsi="Times New Roman"/>
      <w:sz w:val="24"/>
      <w:szCs w:val="24"/>
      <w:lang w:eastAsia="sl-SI"/>
    </w:rPr>
  </w:style>
  <w:style w:type="paragraph" w:customStyle="1" w:styleId="lennaslov">
    <w:name w:val="lennaslov"/>
    <w:basedOn w:val="Navaden"/>
    <w:rsid w:val="00320B35"/>
    <w:pPr>
      <w:suppressAutoHyphens w:val="0"/>
      <w:spacing w:before="100" w:beforeAutospacing="1" w:after="100" w:afterAutospacing="1"/>
    </w:pPr>
    <w:rPr>
      <w:rFonts w:ascii="Times New Roman" w:eastAsia="Times New Roman" w:hAnsi="Times New Roman"/>
      <w:sz w:val="24"/>
      <w:szCs w:val="24"/>
      <w:lang w:eastAsia="sl-SI"/>
    </w:rPr>
  </w:style>
  <w:style w:type="paragraph" w:styleId="Telobesedila2">
    <w:name w:val="Body Text 2"/>
    <w:basedOn w:val="Navaden"/>
    <w:link w:val="Telobesedila2Znak1"/>
    <w:uiPriority w:val="99"/>
    <w:semiHidden/>
    <w:unhideWhenUsed/>
    <w:rsid w:val="00320B35"/>
    <w:pPr>
      <w:spacing w:after="120" w:line="480" w:lineRule="auto"/>
    </w:pPr>
  </w:style>
  <w:style w:type="character" w:customStyle="1" w:styleId="Telobesedila2Znak1">
    <w:name w:val="Telo besedila 2 Znak1"/>
    <w:basedOn w:val="Privzetapisavaodstavka"/>
    <w:link w:val="Telobesedila2"/>
    <w:uiPriority w:val="99"/>
    <w:semiHidden/>
    <w:rsid w:val="00320B35"/>
    <w:rPr>
      <w:rFonts w:ascii="Calibri" w:eastAsia="Calibri" w:hAnsi="Calibri" w:cs="Times New Roman"/>
      <w:lang w:eastAsia="zh-CN"/>
    </w:rPr>
  </w:style>
  <w:style w:type="paragraph" w:styleId="Odstavekseznama">
    <w:name w:val="List Paragraph"/>
    <w:aliases w:val="Odstavek seznama_IP,Seznam_IP_1"/>
    <w:basedOn w:val="Navaden"/>
    <w:link w:val="OdstavekseznamaZnak"/>
    <w:uiPriority w:val="34"/>
    <w:qFormat/>
    <w:rsid w:val="00320B35"/>
    <w:pPr>
      <w:suppressAutoHyphens w:val="0"/>
      <w:ind w:left="708"/>
    </w:pPr>
    <w:rPr>
      <w:rFonts w:ascii="Times New Roman" w:eastAsia="Times New Roman" w:hAnsi="Times New Roman"/>
      <w:sz w:val="20"/>
      <w:szCs w:val="20"/>
      <w:lang w:eastAsia="sl-SI"/>
    </w:rPr>
  </w:style>
  <w:style w:type="character" w:customStyle="1" w:styleId="OdstavekseznamaZnak">
    <w:name w:val="Odstavek seznama Znak"/>
    <w:aliases w:val="Odstavek seznama_IP Znak,Seznam_IP_1 Znak"/>
    <w:link w:val="Odstavekseznama"/>
    <w:uiPriority w:val="34"/>
    <w:rsid w:val="00320B35"/>
    <w:rPr>
      <w:rFonts w:ascii="Times New Roman" w:eastAsia="Times New Roman" w:hAnsi="Times New Roman" w:cs="Times New Roman"/>
      <w:sz w:val="20"/>
      <w:szCs w:val="20"/>
      <w:lang w:eastAsia="sl-SI"/>
    </w:rPr>
  </w:style>
  <w:style w:type="table" w:styleId="Tabelamrea">
    <w:name w:val="Table Grid"/>
    <w:basedOn w:val="Navadnatabela"/>
    <w:uiPriority w:val="59"/>
    <w:rsid w:val="00320B3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0">
    <w:name w:val="default"/>
    <w:basedOn w:val="Navaden"/>
    <w:rsid w:val="00320B35"/>
    <w:pPr>
      <w:suppressAutoHyphens w:val="0"/>
      <w:spacing w:before="100" w:beforeAutospacing="1" w:after="100" w:afterAutospacing="1"/>
    </w:pPr>
    <w:rPr>
      <w:rFonts w:ascii="Times New Roman" w:eastAsia="Times New Roman" w:hAnsi="Times New Roman"/>
      <w:sz w:val="24"/>
      <w:szCs w:val="24"/>
      <w:lang w:eastAsia="sl-SI"/>
    </w:rPr>
  </w:style>
  <w:style w:type="paragraph" w:customStyle="1" w:styleId="BasicParagraph">
    <w:name w:val="[Basic Paragraph]"/>
    <w:basedOn w:val="Navaden"/>
    <w:link w:val="BasicParagraphZnak"/>
    <w:uiPriority w:val="99"/>
    <w:rsid w:val="00320B35"/>
    <w:pPr>
      <w:suppressAutoHyphens w:val="0"/>
      <w:autoSpaceDE w:val="0"/>
      <w:autoSpaceDN w:val="0"/>
      <w:adjustRightInd w:val="0"/>
      <w:spacing w:line="288" w:lineRule="auto"/>
      <w:textAlignment w:val="center"/>
    </w:pPr>
    <w:rPr>
      <w:rFonts w:ascii="Minion Pro" w:eastAsiaTheme="minorHAnsi" w:hAnsi="Minion Pro" w:cs="Minion Pro"/>
      <w:color w:val="000000"/>
      <w:sz w:val="24"/>
      <w:szCs w:val="24"/>
      <w:lang w:val="en-US" w:eastAsia="en-US"/>
    </w:rPr>
  </w:style>
  <w:style w:type="character" w:customStyle="1" w:styleId="BasicParagraphZnak">
    <w:name w:val="[Basic Paragraph] Znak"/>
    <w:basedOn w:val="Privzetapisavaodstavka"/>
    <w:link w:val="BasicParagraph"/>
    <w:uiPriority w:val="99"/>
    <w:rsid w:val="00320B35"/>
    <w:rPr>
      <w:rFonts w:ascii="Minion Pro" w:hAnsi="Minion Pro" w:cs="Minion Pro"/>
      <w:color w:val="000000"/>
      <w:sz w:val="24"/>
      <w:szCs w:val="24"/>
      <w:lang w:val="en-US"/>
    </w:rPr>
  </w:style>
  <w:style w:type="character" w:styleId="Besedilooznabemesta">
    <w:name w:val="Placeholder Text"/>
    <w:basedOn w:val="Privzetapisavaodstavka"/>
    <w:uiPriority w:val="99"/>
    <w:semiHidden/>
    <w:rsid w:val="00320B35"/>
    <w:rPr>
      <w:color w:val="808080"/>
    </w:rPr>
  </w:style>
  <w:style w:type="paragraph" w:customStyle="1" w:styleId="Body">
    <w:name w:val="Body"/>
    <w:rsid w:val="00320B35"/>
    <w:pPr>
      <w:pBdr>
        <w:top w:val="nil"/>
        <w:left w:val="nil"/>
        <w:bottom w:val="nil"/>
        <w:right w:val="nil"/>
        <w:between w:val="nil"/>
        <w:bar w:val="nil"/>
      </w:pBdr>
      <w:spacing w:after="0" w:line="240" w:lineRule="auto"/>
    </w:pPr>
    <w:rPr>
      <w:rFonts w:ascii="Helvetica Neue" w:eastAsia="Helvetica Neue" w:hAnsi="Helvetica Neue" w:cs="Helvetica Neue"/>
      <w:color w:val="000000"/>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3493F18E5221448B9929396A88F5C87B"/>
        <w:category>
          <w:name w:val="Splošno"/>
          <w:gallery w:val="placeholder"/>
        </w:category>
        <w:types>
          <w:type w:val="bbPlcHdr"/>
        </w:types>
        <w:behaviors>
          <w:behavior w:val="content"/>
        </w:behaviors>
        <w:guid w:val="{AD260160-4C95-4AD6-98EF-83D9AA96B1E6}"/>
      </w:docPartPr>
      <w:docPartBody>
        <w:p w:rsidR="00000000" w:rsidRDefault="00EC6796" w:rsidP="00EC6796">
          <w:pPr>
            <w:pStyle w:val="3493F18E5221448B9929396A88F5C87B"/>
          </w:pPr>
          <w:r w:rsidRPr="007C6ECC">
            <w:rPr>
              <w:rStyle w:val="Besedilooznabemesta"/>
            </w:rPr>
            <w:t>Kliknite ali tapnite tukaj, če želite vnesti besedilo.</w:t>
          </w:r>
        </w:p>
      </w:docPartBody>
    </w:docPart>
    <w:docPart>
      <w:docPartPr>
        <w:name w:val="D63C306BD8A54D88BE6134A301205F7F"/>
        <w:category>
          <w:name w:val="Splošno"/>
          <w:gallery w:val="placeholder"/>
        </w:category>
        <w:types>
          <w:type w:val="bbPlcHdr"/>
        </w:types>
        <w:behaviors>
          <w:behavior w:val="content"/>
        </w:behaviors>
        <w:guid w:val="{A7902145-E265-4FFC-90BD-5D307A95DA00}"/>
      </w:docPartPr>
      <w:docPartBody>
        <w:p w:rsidR="00000000" w:rsidRDefault="00EC6796" w:rsidP="00EC6796">
          <w:pPr>
            <w:pStyle w:val="D63C306BD8A54D88BE6134A301205F7F"/>
          </w:pPr>
          <w:r w:rsidRPr="007C6ECC">
            <w:rPr>
              <w:rStyle w:val="Besedilooznabemesta"/>
            </w:rPr>
            <w:t>Kliknite ali tapnite tukaj, če želite vnesti besedilo.</w:t>
          </w:r>
        </w:p>
      </w:docPartBody>
    </w:docPart>
    <w:docPart>
      <w:docPartPr>
        <w:name w:val="7A14F8F17B0D40F8ABCEBB709AE98BB1"/>
        <w:category>
          <w:name w:val="Splošno"/>
          <w:gallery w:val="placeholder"/>
        </w:category>
        <w:types>
          <w:type w:val="bbPlcHdr"/>
        </w:types>
        <w:behaviors>
          <w:behavior w:val="content"/>
        </w:behaviors>
        <w:guid w:val="{8E7060BC-1D39-4BB3-9080-F409A90B995D}"/>
      </w:docPartPr>
      <w:docPartBody>
        <w:p w:rsidR="00000000" w:rsidRDefault="00EC6796" w:rsidP="00EC6796">
          <w:pPr>
            <w:pStyle w:val="7A14F8F17B0D40F8ABCEBB709AE98BB1"/>
          </w:pPr>
          <w:r w:rsidRPr="008C3571">
            <w:rPr>
              <w:rStyle w:val="Besedilooznabemesta"/>
            </w:rPr>
            <w:t>Kliknite ali tapnite tukaj, če želite vnesti datum.</w:t>
          </w:r>
        </w:p>
      </w:docPartBody>
    </w:docPart>
    <w:docPart>
      <w:docPartPr>
        <w:name w:val="0EAD6A41F85C4EF4A253A2D6D476DF87"/>
        <w:category>
          <w:name w:val="Splošno"/>
          <w:gallery w:val="placeholder"/>
        </w:category>
        <w:types>
          <w:type w:val="bbPlcHdr"/>
        </w:types>
        <w:behaviors>
          <w:behavior w:val="content"/>
        </w:behaviors>
        <w:guid w:val="{F5D80431-B39C-46AD-9892-E51F4AC71E92}"/>
      </w:docPartPr>
      <w:docPartBody>
        <w:p w:rsidR="00000000" w:rsidRDefault="00EC6796" w:rsidP="00EC6796">
          <w:pPr>
            <w:pStyle w:val="0EAD6A41F85C4EF4A253A2D6D476DF87"/>
          </w:pPr>
          <w:r w:rsidRPr="00B74193">
            <w:rPr>
              <w:rStyle w:val="Besedilooznabemesta"/>
            </w:rPr>
            <w:t>Kliknite ali tapnite tukaj, če želite vnesti besedilo.</w:t>
          </w:r>
        </w:p>
      </w:docPartBody>
    </w:docPart>
    <w:docPart>
      <w:docPartPr>
        <w:name w:val="3142CA459698476FBEDE64A1FF79CCE2"/>
        <w:category>
          <w:name w:val="Splošno"/>
          <w:gallery w:val="placeholder"/>
        </w:category>
        <w:types>
          <w:type w:val="bbPlcHdr"/>
        </w:types>
        <w:behaviors>
          <w:behavior w:val="content"/>
        </w:behaviors>
        <w:guid w:val="{8D02B802-4FC6-48A1-9884-C58C557DEDBB}"/>
      </w:docPartPr>
      <w:docPartBody>
        <w:p w:rsidR="00000000" w:rsidRDefault="00EC6796" w:rsidP="00EC6796">
          <w:pPr>
            <w:pStyle w:val="3142CA459698476FBEDE64A1FF79CCE2"/>
          </w:pPr>
          <w:r w:rsidRPr="00904DF0">
            <w:rPr>
              <w:rStyle w:val="Besedilooznabemesta"/>
            </w:rPr>
            <w:t>Kliknite ali tapnite tukaj, če želite vnesti besedilo.</w:t>
          </w:r>
        </w:p>
      </w:docPartBody>
    </w:docPart>
    <w:docPart>
      <w:docPartPr>
        <w:name w:val="6E04F4E85ECD4375A03AD8F412DBF076"/>
        <w:category>
          <w:name w:val="Splošno"/>
          <w:gallery w:val="placeholder"/>
        </w:category>
        <w:types>
          <w:type w:val="bbPlcHdr"/>
        </w:types>
        <w:behaviors>
          <w:behavior w:val="content"/>
        </w:behaviors>
        <w:guid w:val="{8807F9C5-10D7-4D3F-B906-E81E31F58528}"/>
      </w:docPartPr>
      <w:docPartBody>
        <w:p w:rsidR="00000000" w:rsidRDefault="00EC6796" w:rsidP="00EC6796">
          <w:pPr>
            <w:pStyle w:val="6E04F4E85ECD4375A03AD8F412DBF076"/>
          </w:pPr>
          <w:r w:rsidRPr="00904DF0">
            <w:rPr>
              <w:rStyle w:val="Besedilooznabemesta"/>
            </w:rPr>
            <w:t>Kliknite ali tapnite tukaj, če želite vnesti besedilo.</w:t>
          </w:r>
        </w:p>
      </w:docPartBody>
    </w:docPart>
    <w:docPart>
      <w:docPartPr>
        <w:name w:val="743FF27394244C688639C8A02245BD37"/>
        <w:category>
          <w:name w:val="Splošno"/>
          <w:gallery w:val="placeholder"/>
        </w:category>
        <w:types>
          <w:type w:val="bbPlcHdr"/>
        </w:types>
        <w:behaviors>
          <w:behavior w:val="content"/>
        </w:behaviors>
        <w:guid w:val="{91EE465D-69C6-41B7-A615-748679D992CC}"/>
      </w:docPartPr>
      <w:docPartBody>
        <w:p w:rsidR="00000000" w:rsidRDefault="00EC6796" w:rsidP="00EC6796">
          <w:pPr>
            <w:pStyle w:val="743FF27394244C688639C8A02245BD37"/>
          </w:pPr>
          <w:r w:rsidRPr="00904DF0">
            <w:rPr>
              <w:rStyle w:val="Besedilooznabemesta"/>
            </w:rPr>
            <w:t>Kliknite ali tapnite tukaj, če želite vnesti besedilo.</w:t>
          </w:r>
        </w:p>
      </w:docPartBody>
    </w:docPart>
    <w:docPart>
      <w:docPartPr>
        <w:name w:val="C165E8A804CB49BF841D8936AF08DF97"/>
        <w:category>
          <w:name w:val="Splošno"/>
          <w:gallery w:val="placeholder"/>
        </w:category>
        <w:types>
          <w:type w:val="bbPlcHdr"/>
        </w:types>
        <w:behaviors>
          <w:behavior w:val="content"/>
        </w:behaviors>
        <w:guid w:val="{A58A8B57-57BA-4356-A95A-E691E62CE4C5}"/>
      </w:docPartPr>
      <w:docPartBody>
        <w:p w:rsidR="00000000" w:rsidRDefault="00EC6796" w:rsidP="00EC6796">
          <w:pPr>
            <w:pStyle w:val="C165E8A804CB49BF841D8936AF08DF97"/>
          </w:pPr>
          <w:r w:rsidRPr="00904DF0">
            <w:rPr>
              <w:rStyle w:val="Besedilooznabemesta"/>
            </w:rPr>
            <w:t>Kliknite ali tapnite tukaj, če želite vnesti besedilo.</w:t>
          </w:r>
        </w:p>
      </w:docPartBody>
    </w:docPart>
    <w:docPart>
      <w:docPartPr>
        <w:name w:val="FFF80696550949B59FFD62F7B892C594"/>
        <w:category>
          <w:name w:val="Splošno"/>
          <w:gallery w:val="placeholder"/>
        </w:category>
        <w:types>
          <w:type w:val="bbPlcHdr"/>
        </w:types>
        <w:behaviors>
          <w:behavior w:val="content"/>
        </w:behaviors>
        <w:guid w:val="{EEE0EA54-62D9-467B-A075-6A6FE7349774}"/>
      </w:docPartPr>
      <w:docPartBody>
        <w:p w:rsidR="00000000" w:rsidRDefault="00EC6796" w:rsidP="00EC6796">
          <w:pPr>
            <w:pStyle w:val="FFF80696550949B59FFD62F7B892C594"/>
          </w:pPr>
          <w:r w:rsidRPr="00904DF0">
            <w:rPr>
              <w:rStyle w:val="Besedilooznabemesta"/>
            </w:rPr>
            <w:t>Kliknite ali tapnite tukaj, če želite vnesti besedilo.</w:t>
          </w:r>
        </w:p>
      </w:docPartBody>
    </w:docPart>
    <w:docPart>
      <w:docPartPr>
        <w:name w:val="BC94BD790E0349E5805D154A08F87814"/>
        <w:category>
          <w:name w:val="Splošno"/>
          <w:gallery w:val="placeholder"/>
        </w:category>
        <w:types>
          <w:type w:val="bbPlcHdr"/>
        </w:types>
        <w:behaviors>
          <w:behavior w:val="content"/>
        </w:behaviors>
        <w:guid w:val="{E7F4C184-47F6-47A6-9790-6F580D3C29B9}"/>
      </w:docPartPr>
      <w:docPartBody>
        <w:p w:rsidR="00000000" w:rsidRDefault="00EC6796" w:rsidP="00EC6796">
          <w:pPr>
            <w:pStyle w:val="BC94BD790E0349E5805D154A08F87814"/>
          </w:pPr>
          <w:r w:rsidRPr="00904DF0">
            <w:rPr>
              <w:rStyle w:val="Besedilooznabemesta"/>
            </w:rPr>
            <w:t>Kliknite ali tapnite tukaj, če želite vnesti besedilo.</w:t>
          </w:r>
        </w:p>
      </w:docPartBody>
    </w:docPart>
    <w:docPart>
      <w:docPartPr>
        <w:name w:val="DA3C9752A3CC43C1A11760C59B6D6E4F"/>
        <w:category>
          <w:name w:val="Splošno"/>
          <w:gallery w:val="placeholder"/>
        </w:category>
        <w:types>
          <w:type w:val="bbPlcHdr"/>
        </w:types>
        <w:behaviors>
          <w:behavior w:val="content"/>
        </w:behaviors>
        <w:guid w:val="{4DF4E671-0340-4B1A-B9F1-B7E829CD8393}"/>
      </w:docPartPr>
      <w:docPartBody>
        <w:p w:rsidR="00000000" w:rsidRDefault="00EC6796" w:rsidP="00EC6796">
          <w:pPr>
            <w:pStyle w:val="DA3C9752A3CC43C1A11760C59B6D6E4F"/>
          </w:pPr>
          <w:r w:rsidRPr="00904DF0">
            <w:rPr>
              <w:rStyle w:val="Besedilooznabemesta"/>
            </w:rPr>
            <w:t>Kliknite ali tapnite tukaj, če želite vnesti besedilo.</w:t>
          </w:r>
        </w:p>
      </w:docPartBody>
    </w:docPart>
    <w:docPart>
      <w:docPartPr>
        <w:name w:val="44FE544D822B4BBBB388476C545939DC"/>
        <w:category>
          <w:name w:val="Splošno"/>
          <w:gallery w:val="placeholder"/>
        </w:category>
        <w:types>
          <w:type w:val="bbPlcHdr"/>
        </w:types>
        <w:behaviors>
          <w:behavior w:val="content"/>
        </w:behaviors>
        <w:guid w:val="{3F8A974B-5B8F-4BD9-BB68-9F6FDBF0BAE8}"/>
      </w:docPartPr>
      <w:docPartBody>
        <w:p w:rsidR="00000000" w:rsidRDefault="00EC6796" w:rsidP="00EC6796">
          <w:pPr>
            <w:pStyle w:val="44FE544D822B4BBBB388476C545939DC"/>
          </w:pPr>
          <w:r w:rsidRPr="00904DF0">
            <w:rPr>
              <w:rStyle w:val="Besedilooznabemesta"/>
            </w:rPr>
            <w:t>Kliknite ali tapnite tukaj, če želite vnesti besedilo.</w:t>
          </w:r>
        </w:p>
      </w:docPartBody>
    </w:docPart>
    <w:docPart>
      <w:docPartPr>
        <w:name w:val="CAFACEA174994507A662F97059CDE3EB"/>
        <w:category>
          <w:name w:val="Splošno"/>
          <w:gallery w:val="placeholder"/>
        </w:category>
        <w:types>
          <w:type w:val="bbPlcHdr"/>
        </w:types>
        <w:behaviors>
          <w:behavior w:val="content"/>
        </w:behaviors>
        <w:guid w:val="{BAC70483-279F-4D2D-8E16-F09FFFEB3D9B}"/>
      </w:docPartPr>
      <w:docPartBody>
        <w:p w:rsidR="00000000" w:rsidRDefault="00EC6796" w:rsidP="00EC6796">
          <w:pPr>
            <w:pStyle w:val="CAFACEA174994507A662F97059CDE3EB"/>
          </w:pPr>
          <w:r w:rsidRPr="00904DF0">
            <w:rPr>
              <w:rStyle w:val="Besedilooznabemesta"/>
            </w:rPr>
            <w:t>Kliknite ali tapnite tukaj, če želite vnesti besedilo.</w:t>
          </w:r>
        </w:p>
      </w:docPartBody>
    </w:docPart>
    <w:docPart>
      <w:docPartPr>
        <w:name w:val="CF7D39A3216C4A7EA83EA2DACA074198"/>
        <w:category>
          <w:name w:val="Splošno"/>
          <w:gallery w:val="placeholder"/>
        </w:category>
        <w:types>
          <w:type w:val="bbPlcHdr"/>
        </w:types>
        <w:behaviors>
          <w:behavior w:val="content"/>
        </w:behaviors>
        <w:guid w:val="{38CA7271-9660-4780-9200-07A46DAFF5CD}"/>
      </w:docPartPr>
      <w:docPartBody>
        <w:p w:rsidR="00000000" w:rsidRDefault="00EC6796" w:rsidP="00EC6796">
          <w:pPr>
            <w:pStyle w:val="CF7D39A3216C4A7EA83EA2DACA074198"/>
          </w:pPr>
          <w:r w:rsidRPr="00904DF0">
            <w:rPr>
              <w:rStyle w:val="Besedilooznabemesta"/>
            </w:rPr>
            <w:t>Kliknite ali tapnite tukaj, če želite vnesti besedilo.</w:t>
          </w:r>
        </w:p>
      </w:docPartBody>
    </w:docPart>
    <w:docPart>
      <w:docPartPr>
        <w:name w:val="5E5B1C2EC1314A93A9D96E16F3449C88"/>
        <w:category>
          <w:name w:val="Splošno"/>
          <w:gallery w:val="placeholder"/>
        </w:category>
        <w:types>
          <w:type w:val="bbPlcHdr"/>
        </w:types>
        <w:behaviors>
          <w:behavior w:val="content"/>
        </w:behaviors>
        <w:guid w:val="{338853CE-69DB-454C-A8CA-D3A11A98CDB6}"/>
      </w:docPartPr>
      <w:docPartBody>
        <w:p w:rsidR="00000000" w:rsidRDefault="00EC6796" w:rsidP="00EC6796">
          <w:pPr>
            <w:pStyle w:val="5E5B1C2EC1314A93A9D96E16F3449C88"/>
          </w:pPr>
          <w:r w:rsidRPr="00904DF0">
            <w:rPr>
              <w:rStyle w:val="Besedilooznabemesta"/>
            </w:rPr>
            <w:t>Kliknite ali tapnite tukaj, če želite vnesti besedilo.</w:t>
          </w:r>
        </w:p>
      </w:docPartBody>
    </w:docPart>
    <w:docPart>
      <w:docPartPr>
        <w:name w:val="D55FE1E68BB9451A9B21A81B86B8F403"/>
        <w:category>
          <w:name w:val="Splošno"/>
          <w:gallery w:val="placeholder"/>
        </w:category>
        <w:types>
          <w:type w:val="bbPlcHdr"/>
        </w:types>
        <w:behaviors>
          <w:behavior w:val="content"/>
        </w:behaviors>
        <w:guid w:val="{7FD69723-B22A-41C5-A052-0CDC060BD60C}"/>
      </w:docPartPr>
      <w:docPartBody>
        <w:p w:rsidR="00000000" w:rsidRDefault="00EC6796" w:rsidP="00EC6796">
          <w:pPr>
            <w:pStyle w:val="D55FE1E68BB9451A9B21A81B86B8F403"/>
          </w:pPr>
          <w:r w:rsidRPr="00904DF0">
            <w:rPr>
              <w:rStyle w:val="Besedilooznabemesta"/>
            </w:rPr>
            <w:t>Kliknite ali tapnite tukaj, če želite vnesti besedilo.</w:t>
          </w:r>
        </w:p>
      </w:docPartBody>
    </w:docPart>
    <w:docPart>
      <w:docPartPr>
        <w:name w:val="BC09365D7B524780BD88AB7DB2D04FAA"/>
        <w:category>
          <w:name w:val="Splošno"/>
          <w:gallery w:val="placeholder"/>
        </w:category>
        <w:types>
          <w:type w:val="bbPlcHdr"/>
        </w:types>
        <w:behaviors>
          <w:behavior w:val="content"/>
        </w:behaviors>
        <w:guid w:val="{CB0A4F12-74A3-4F89-B8C7-A2EB8E0B940A}"/>
      </w:docPartPr>
      <w:docPartBody>
        <w:p w:rsidR="00000000" w:rsidRDefault="00EC6796" w:rsidP="00EC6796">
          <w:pPr>
            <w:pStyle w:val="BC09365D7B524780BD88AB7DB2D04FAA"/>
          </w:pPr>
          <w:r w:rsidRPr="00904DF0">
            <w:rPr>
              <w:rStyle w:val="Besedilooznabemesta"/>
            </w:rPr>
            <w:t>Kliknite ali tapnite tukaj, če želite vnesti besedilo.</w:t>
          </w:r>
        </w:p>
      </w:docPartBody>
    </w:docPart>
    <w:docPart>
      <w:docPartPr>
        <w:name w:val="622A026953F2472084F0B0389A1DC30C"/>
        <w:category>
          <w:name w:val="Splošno"/>
          <w:gallery w:val="placeholder"/>
        </w:category>
        <w:types>
          <w:type w:val="bbPlcHdr"/>
        </w:types>
        <w:behaviors>
          <w:behavior w:val="content"/>
        </w:behaviors>
        <w:guid w:val="{DC2C89E5-A69F-4BA0-BFE0-161B9DCA4656}"/>
      </w:docPartPr>
      <w:docPartBody>
        <w:p w:rsidR="00000000" w:rsidRDefault="00EC6796" w:rsidP="00EC6796">
          <w:pPr>
            <w:pStyle w:val="622A026953F2472084F0B0389A1DC30C"/>
          </w:pPr>
          <w:r w:rsidRPr="00904DF0">
            <w:rPr>
              <w:rStyle w:val="Besedilooznabemesta"/>
            </w:rPr>
            <w:t>Kliknite ali tapnite tukaj, če želite vnesti besedilo.</w:t>
          </w:r>
        </w:p>
      </w:docPartBody>
    </w:docPart>
    <w:docPart>
      <w:docPartPr>
        <w:name w:val="B5E1D8A274114A03B6744584E3AF730C"/>
        <w:category>
          <w:name w:val="Splošno"/>
          <w:gallery w:val="placeholder"/>
        </w:category>
        <w:types>
          <w:type w:val="bbPlcHdr"/>
        </w:types>
        <w:behaviors>
          <w:behavior w:val="content"/>
        </w:behaviors>
        <w:guid w:val="{5968A3AB-0481-41D1-9475-E8687065EDA7}"/>
      </w:docPartPr>
      <w:docPartBody>
        <w:p w:rsidR="00000000" w:rsidRDefault="00EC6796" w:rsidP="00EC6796">
          <w:pPr>
            <w:pStyle w:val="B5E1D8A274114A03B6744584E3AF730C"/>
          </w:pPr>
          <w:r w:rsidRPr="00904DF0">
            <w:rPr>
              <w:rStyle w:val="Besedilooznabemesta"/>
            </w:rPr>
            <w:t>Kliknite ali tapnite tukaj, če želite vnesti besedilo.</w:t>
          </w:r>
        </w:p>
      </w:docPartBody>
    </w:docPart>
    <w:docPart>
      <w:docPartPr>
        <w:name w:val="2235DE745FED4D07A268A072456F1B5B"/>
        <w:category>
          <w:name w:val="Splošno"/>
          <w:gallery w:val="placeholder"/>
        </w:category>
        <w:types>
          <w:type w:val="bbPlcHdr"/>
        </w:types>
        <w:behaviors>
          <w:behavior w:val="content"/>
        </w:behaviors>
        <w:guid w:val="{C1000685-C18A-44C6-A5A8-11D21DFFB92B}"/>
      </w:docPartPr>
      <w:docPartBody>
        <w:p w:rsidR="00000000" w:rsidRDefault="00EC6796" w:rsidP="00EC6796">
          <w:pPr>
            <w:pStyle w:val="2235DE745FED4D07A268A072456F1B5B"/>
          </w:pPr>
          <w:r w:rsidRPr="00904DF0">
            <w:rPr>
              <w:rStyle w:val="Besedilooznabemesta"/>
            </w:rPr>
            <w:t>Kliknite ali tapnite tukaj, če želite vnesti besedilo.</w:t>
          </w:r>
        </w:p>
      </w:docPartBody>
    </w:docPart>
    <w:docPart>
      <w:docPartPr>
        <w:name w:val="D550798BE166491994E2233BC46207C4"/>
        <w:category>
          <w:name w:val="Splošno"/>
          <w:gallery w:val="placeholder"/>
        </w:category>
        <w:types>
          <w:type w:val="bbPlcHdr"/>
        </w:types>
        <w:behaviors>
          <w:behavior w:val="content"/>
        </w:behaviors>
        <w:guid w:val="{BA6721B3-428D-4ED2-AC9F-41B78F4E077D}"/>
      </w:docPartPr>
      <w:docPartBody>
        <w:p w:rsidR="00000000" w:rsidRDefault="00EC6796" w:rsidP="00EC6796">
          <w:pPr>
            <w:pStyle w:val="D550798BE166491994E2233BC46207C4"/>
          </w:pPr>
          <w:r w:rsidRPr="00904DF0">
            <w:rPr>
              <w:rStyle w:val="Besedilooznabemesta"/>
            </w:rPr>
            <w:t>Kliknite ali tapnite tukaj, če želite vnesti besedilo.</w:t>
          </w:r>
        </w:p>
      </w:docPartBody>
    </w:docPart>
    <w:docPart>
      <w:docPartPr>
        <w:name w:val="B3286BDFB7714580A69ED979F2AA12FE"/>
        <w:category>
          <w:name w:val="Splošno"/>
          <w:gallery w:val="placeholder"/>
        </w:category>
        <w:types>
          <w:type w:val="bbPlcHdr"/>
        </w:types>
        <w:behaviors>
          <w:behavior w:val="content"/>
        </w:behaviors>
        <w:guid w:val="{218ED613-75E7-4814-9438-73AB1B44282A}"/>
      </w:docPartPr>
      <w:docPartBody>
        <w:p w:rsidR="00000000" w:rsidRDefault="00EC6796" w:rsidP="00EC6796">
          <w:pPr>
            <w:pStyle w:val="B3286BDFB7714580A69ED979F2AA12FE"/>
          </w:pPr>
          <w:r w:rsidRPr="00904DF0">
            <w:rPr>
              <w:rStyle w:val="Besedilooznabemesta"/>
            </w:rPr>
            <w:t>Kliknite ali tapnite tukaj, če želite vnesti besedilo.</w:t>
          </w:r>
        </w:p>
      </w:docPartBody>
    </w:docPart>
    <w:docPart>
      <w:docPartPr>
        <w:name w:val="6CB8FB29BAFB4245A43215DC21EA2991"/>
        <w:category>
          <w:name w:val="Splošno"/>
          <w:gallery w:val="placeholder"/>
        </w:category>
        <w:types>
          <w:type w:val="bbPlcHdr"/>
        </w:types>
        <w:behaviors>
          <w:behavior w:val="content"/>
        </w:behaviors>
        <w:guid w:val="{FE59BAC1-99C2-4166-9875-0C71E014DA11}"/>
      </w:docPartPr>
      <w:docPartBody>
        <w:p w:rsidR="00000000" w:rsidRDefault="00EC6796" w:rsidP="00EC6796">
          <w:pPr>
            <w:pStyle w:val="6CB8FB29BAFB4245A43215DC21EA2991"/>
          </w:pPr>
          <w:r w:rsidRPr="00904DF0">
            <w:rPr>
              <w:rStyle w:val="Besedilooznabemesta"/>
            </w:rPr>
            <w:t>Kliknite ali tapnite tukaj, če želite vnesti besedilo.</w:t>
          </w:r>
        </w:p>
      </w:docPartBody>
    </w:docPart>
    <w:docPart>
      <w:docPartPr>
        <w:name w:val="44A33A154EF445CABC66522D7181A4B6"/>
        <w:category>
          <w:name w:val="Splošno"/>
          <w:gallery w:val="placeholder"/>
        </w:category>
        <w:types>
          <w:type w:val="bbPlcHdr"/>
        </w:types>
        <w:behaviors>
          <w:behavior w:val="content"/>
        </w:behaviors>
        <w:guid w:val="{E73BE8B3-E6C1-48D7-BD65-0B55FEA440CA}"/>
      </w:docPartPr>
      <w:docPartBody>
        <w:p w:rsidR="00000000" w:rsidRDefault="00EC6796" w:rsidP="00EC6796">
          <w:pPr>
            <w:pStyle w:val="44A33A154EF445CABC66522D7181A4B6"/>
          </w:pPr>
          <w:r w:rsidRPr="00904DF0">
            <w:rPr>
              <w:rStyle w:val="Besedilooznabemesta"/>
            </w:rPr>
            <w:t>Kliknite ali tapnite tukaj, če želite vnesti besedilo.</w:t>
          </w:r>
        </w:p>
      </w:docPartBody>
    </w:docPart>
    <w:docPart>
      <w:docPartPr>
        <w:name w:val="A87E1417ADEF494C90E650640D89766A"/>
        <w:category>
          <w:name w:val="Splošno"/>
          <w:gallery w:val="placeholder"/>
        </w:category>
        <w:types>
          <w:type w:val="bbPlcHdr"/>
        </w:types>
        <w:behaviors>
          <w:behavior w:val="content"/>
        </w:behaviors>
        <w:guid w:val="{9D61A22F-52B4-4073-AA4E-88D7AEBA9B72}"/>
      </w:docPartPr>
      <w:docPartBody>
        <w:p w:rsidR="00000000" w:rsidRDefault="00EC6796" w:rsidP="00EC6796">
          <w:pPr>
            <w:pStyle w:val="A87E1417ADEF494C90E650640D89766A"/>
          </w:pPr>
          <w:r w:rsidRPr="00904DF0">
            <w:rPr>
              <w:rStyle w:val="Besedilooznabemesta"/>
            </w:rPr>
            <w:t>Kliknite ali tapnite tukaj, če želite vnesti besedilo.</w:t>
          </w:r>
        </w:p>
      </w:docPartBody>
    </w:docPart>
    <w:docPart>
      <w:docPartPr>
        <w:name w:val="CCA12998BE2143F9A2024FE999228C17"/>
        <w:category>
          <w:name w:val="Splošno"/>
          <w:gallery w:val="placeholder"/>
        </w:category>
        <w:types>
          <w:type w:val="bbPlcHdr"/>
        </w:types>
        <w:behaviors>
          <w:behavior w:val="content"/>
        </w:behaviors>
        <w:guid w:val="{06B52E24-3117-4CE6-BBD9-1C695097B556}"/>
      </w:docPartPr>
      <w:docPartBody>
        <w:p w:rsidR="00000000" w:rsidRDefault="00EC6796" w:rsidP="00EC6796">
          <w:pPr>
            <w:pStyle w:val="CCA12998BE2143F9A2024FE999228C17"/>
          </w:pPr>
          <w:r w:rsidRPr="00904DF0">
            <w:rPr>
              <w:rStyle w:val="Besedilooznabemesta"/>
            </w:rPr>
            <w:t>Kliknite ali tapnite tukaj, če želite vnesti besedilo.</w:t>
          </w:r>
        </w:p>
      </w:docPartBody>
    </w:docPart>
    <w:docPart>
      <w:docPartPr>
        <w:name w:val="4957D2B8141841B080B277CAA22717BF"/>
        <w:category>
          <w:name w:val="Splošno"/>
          <w:gallery w:val="placeholder"/>
        </w:category>
        <w:types>
          <w:type w:val="bbPlcHdr"/>
        </w:types>
        <w:behaviors>
          <w:behavior w:val="content"/>
        </w:behaviors>
        <w:guid w:val="{339F3584-F4E3-44C9-9809-FBD2805CAB9F}"/>
      </w:docPartPr>
      <w:docPartBody>
        <w:p w:rsidR="00000000" w:rsidRDefault="00EC6796" w:rsidP="00EC6796">
          <w:pPr>
            <w:pStyle w:val="4957D2B8141841B080B277CAA22717BF"/>
          </w:pPr>
          <w:r w:rsidRPr="007C6ECC">
            <w:rPr>
              <w:rStyle w:val="Besedilooznabemesta"/>
            </w:rPr>
            <w:t>Kliknite ali tapnite tukaj, če želite vnesti besedilo.</w:t>
          </w:r>
        </w:p>
      </w:docPartBody>
    </w:docPart>
    <w:docPart>
      <w:docPartPr>
        <w:name w:val="D358B955BDBE4366AD0C165292AC405E"/>
        <w:category>
          <w:name w:val="Splošno"/>
          <w:gallery w:val="placeholder"/>
        </w:category>
        <w:types>
          <w:type w:val="bbPlcHdr"/>
        </w:types>
        <w:behaviors>
          <w:behavior w:val="content"/>
        </w:behaviors>
        <w:guid w:val="{D54E0ACE-E783-44F8-BC53-554DF129BBDE}"/>
      </w:docPartPr>
      <w:docPartBody>
        <w:p w:rsidR="00000000" w:rsidRDefault="00EC6796" w:rsidP="00EC6796">
          <w:pPr>
            <w:pStyle w:val="D358B955BDBE4366AD0C165292AC405E"/>
          </w:pPr>
          <w:r w:rsidRPr="007C6ECC">
            <w:rPr>
              <w:rStyle w:val="Besedilooznabemesta"/>
            </w:rPr>
            <w:t>Kliknite ali tapnite tukaj, če želite vnesti besedilo.</w:t>
          </w:r>
        </w:p>
      </w:docPartBody>
    </w:docPart>
    <w:docPart>
      <w:docPartPr>
        <w:name w:val="6066E4CFB3AD4ED9B4388F4B6FF10B79"/>
        <w:category>
          <w:name w:val="Splošno"/>
          <w:gallery w:val="placeholder"/>
        </w:category>
        <w:types>
          <w:type w:val="bbPlcHdr"/>
        </w:types>
        <w:behaviors>
          <w:behavior w:val="content"/>
        </w:behaviors>
        <w:guid w:val="{5F02CAB2-3CF4-477B-8F73-11E6CBDF1174}"/>
      </w:docPartPr>
      <w:docPartBody>
        <w:p w:rsidR="00000000" w:rsidRDefault="00EC6796" w:rsidP="00EC6796">
          <w:pPr>
            <w:pStyle w:val="6066E4CFB3AD4ED9B4388F4B6FF10B79"/>
          </w:pPr>
          <w:r w:rsidRPr="007C6ECC">
            <w:rPr>
              <w:rStyle w:val="Besedilooznabemesta"/>
            </w:rPr>
            <w:t>Kliknite ali tapnite tukaj, če želite vnesti besedilo.</w:t>
          </w:r>
        </w:p>
      </w:docPartBody>
    </w:docPart>
    <w:docPart>
      <w:docPartPr>
        <w:name w:val="510D583C3EAB42C9B2E73FE821F2F889"/>
        <w:category>
          <w:name w:val="Splošno"/>
          <w:gallery w:val="placeholder"/>
        </w:category>
        <w:types>
          <w:type w:val="bbPlcHdr"/>
        </w:types>
        <w:behaviors>
          <w:behavior w:val="content"/>
        </w:behaviors>
        <w:guid w:val="{C7C269EC-EF06-4329-A32B-6B2A87F5CD94}"/>
      </w:docPartPr>
      <w:docPartBody>
        <w:p w:rsidR="00000000" w:rsidRDefault="00EC6796" w:rsidP="00EC6796">
          <w:pPr>
            <w:pStyle w:val="510D583C3EAB42C9B2E73FE821F2F889"/>
          </w:pPr>
          <w:r w:rsidRPr="007C6ECC">
            <w:rPr>
              <w:rStyle w:val="Besedilooznabemesta"/>
            </w:rPr>
            <w:t>Kliknite ali tapnite tukaj, če želite vnesti besedilo.</w:t>
          </w:r>
        </w:p>
      </w:docPartBody>
    </w:docPart>
    <w:docPart>
      <w:docPartPr>
        <w:name w:val="4CE12B013B6749358D1D752E6D5B903D"/>
        <w:category>
          <w:name w:val="Splošno"/>
          <w:gallery w:val="placeholder"/>
        </w:category>
        <w:types>
          <w:type w:val="bbPlcHdr"/>
        </w:types>
        <w:behaviors>
          <w:behavior w:val="content"/>
        </w:behaviors>
        <w:guid w:val="{CF0EAC1B-BF31-4CCC-B2E2-BC67AAC2D315}"/>
      </w:docPartPr>
      <w:docPartBody>
        <w:p w:rsidR="00000000" w:rsidRDefault="00EC6796" w:rsidP="00EC6796">
          <w:pPr>
            <w:pStyle w:val="4CE12B013B6749358D1D752E6D5B903D"/>
          </w:pPr>
          <w:r w:rsidRPr="00904DF0">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
    <w:altName w:val="MS Mincho"/>
    <w:charset w:val="80"/>
    <w:family w:val="auto"/>
    <w:pitch w:val="variable"/>
  </w:font>
  <w:font w:name="Lucida Sans Typewriter">
    <w:charset w:val="00"/>
    <w:family w:val="modern"/>
    <w:pitch w:val="fixed"/>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Minion Pro">
    <w:altName w:val="Cambria"/>
    <w:panose1 w:val="00000000000000000000"/>
    <w:charset w:val="00"/>
    <w:family w:val="roman"/>
    <w:notTrueType/>
    <w:pitch w:val="variable"/>
    <w:sig w:usb0="60000287" w:usb1="00000001" w:usb2="00000000" w:usb3="00000000" w:csb0="0000019F" w:csb1="00000000"/>
  </w:font>
  <w:font w:name="Helvetica Neue">
    <w:altName w:val="Sylfaen"/>
    <w:charset w:val="00"/>
    <w:family w:val="auto"/>
    <w:pitch w:val="variable"/>
    <w:sig w:usb0="E50002FF" w:usb1="500079DB" w:usb2="0000001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6796"/>
    <w:rsid w:val="00EC6796"/>
    <w:rsid w:val="00EC6F7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EC6796"/>
    <w:rPr>
      <w:color w:val="808080"/>
    </w:rPr>
  </w:style>
  <w:style w:type="paragraph" w:customStyle="1" w:styleId="3493F18E5221448B9929396A88F5C87B">
    <w:name w:val="3493F18E5221448B9929396A88F5C87B"/>
    <w:rsid w:val="00EC6796"/>
  </w:style>
  <w:style w:type="paragraph" w:customStyle="1" w:styleId="D63C306BD8A54D88BE6134A301205F7F">
    <w:name w:val="D63C306BD8A54D88BE6134A301205F7F"/>
    <w:rsid w:val="00EC6796"/>
  </w:style>
  <w:style w:type="paragraph" w:customStyle="1" w:styleId="7A14F8F17B0D40F8ABCEBB709AE98BB1">
    <w:name w:val="7A14F8F17B0D40F8ABCEBB709AE98BB1"/>
    <w:rsid w:val="00EC6796"/>
  </w:style>
  <w:style w:type="paragraph" w:customStyle="1" w:styleId="0EAD6A41F85C4EF4A253A2D6D476DF87">
    <w:name w:val="0EAD6A41F85C4EF4A253A2D6D476DF87"/>
    <w:rsid w:val="00EC6796"/>
  </w:style>
  <w:style w:type="paragraph" w:customStyle="1" w:styleId="1232C48311064341AFEDF0DFCBF8937F">
    <w:name w:val="1232C48311064341AFEDF0DFCBF8937F"/>
    <w:rsid w:val="00EC6796"/>
  </w:style>
  <w:style w:type="paragraph" w:customStyle="1" w:styleId="3142CA459698476FBEDE64A1FF79CCE2">
    <w:name w:val="3142CA459698476FBEDE64A1FF79CCE2"/>
    <w:rsid w:val="00EC6796"/>
  </w:style>
  <w:style w:type="paragraph" w:customStyle="1" w:styleId="6E04F4E85ECD4375A03AD8F412DBF076">
    <w:name w:val="6E04F4E85ECD4375A03AD8F412DBF076"/>
    <w:rsid w:val="00EC6796"/>
  </w:style>
  <w:style w:type="paragraph" w:customStyle="1" w:styleId="743FF27394244C688639C8A02245BD37">
    <w:name w:val="743FF27394244C688639C8A02245BD37"/>
    <w:rsid w:val="00EC6796"/>
  </w:style>
  <w:style w:type="paragraph" w:customStyle="1" w:styleId="C165E8A804CB49BF841D8936AF08DF97">
    <w:name w:val="C165E8A804CB49BF841D8936AF08DF97"/>
    <w:rsid w:val="00EC6796"/>
  </w:style>
  <w:style w:type="paragraph" w:customStyle="1" w:styleId="FFF80696550949B59FFD62F7B892C594">
    <w:name w:val="FFF80696550949B59FFD62F7B892C594"/>
    <w:rsid w:val="00EC6796"/>
  </w:style>
  <w:style w:type="paragraph" w:customStyle="1" w:styleId="BC94BD790E0349E5805D154A08F87814">
    <w:name w:val="BC94BD790E0349E5805D154A08F87814"/>
    <w:rsid w:val="00EC6796"/>
  </w:style>
  <w:style w:type="paragraph" w:customStyle="1" w:styleId="DA3C9752A3CC43C1A11760C59B6D6E4F">
    <w:name w:val="DA3C9752A3CC43C1A11760C59B6D6E4F"/>
    <w:rsid w:val="00EC6796"/>
  </w:style>
  <w:style w:type="paragraph" w:customStyle="1" w:styleId="44FE544D822B4BBBB388476C545939DC">
    <w:name w:val="44FE544D822B4BBBB388476C545939DC"/>
    <w:rsid w:val="00EC6796"/>
  </w:style>
  <w:style w:type="paragraph" w:customStyle="1" w:styleId="CAFACEA174994507A662F97059CDE3EB">
    <w:name w:val="CAFACEA174994507A662F97059CDE3EB"/>
    <w:rsid w:val="00EC6796"/>
  </w:style>
  <w:style w:type="paragraph" w:customStyle="1" w:styleId="CF7D39A3216C4A7EA83EA2DACA074198">
    <w:name w:val="CF7D39A3216C4A7EA83EA2DACA074198"/>
    <w:rsid w:val="00EC6796"/>
  </w:style>
  <w:style w:type="paragraph" w:customStyle="1" w:styleId="5E5B1C2EC1314A93A9D96E16F3449C88">
    <w:name w:val="5E5B1C2EC1314A93A9D96E16F3449C88"/>
    <w:rsid w:val="00EC6796"/>
  </w:style>
  <w:style w:type="paragraph" w:customStyle="1" w:styleId="D55FE1E68BB9451A9B21A81B86B8F403">
    <w:name w:val="D55FE1E68BB9451A9B21A81B86B8F403"/>
    <w:rsid w:val="00EC6796"/>
  </w:style>
  <w:style w:type="paragraph" w:customStyle="1" w:styleId="BC09365D7B524780BD88AB7DB2D04FAA">
    <w:name w:val="BC09365D7B524780BD88AB7DB2D04FAA"/>
    <w:rsid w:val="00EC6796"/>
  </w:style>
  <w:style w:type="paragraph" w:customStyle="1" w:styleId="622A026953F2472084F0B0389A1DC30C">
    <w:name w:val="622A026953F2472084F0B0389A1DC30C"/>
    <w:rsid w:val="00EC6796"/>
  </w:style>
  <w:style w:type="paragraph" w:customStyle="1" w:styleId="B5E1D8A274114A03B6744584E3AF730C">
    <w:name w:val="B5E1D8A274114A03B6744584E3AF730C"/>
    <w:rsid w:val="00EC6796"/>
  </w:style>
  <w:style w:type="paragraph" w:customStyle="1" w:styleId="2235DE745FED4D07A268A072456F1B5B">
    <w:name w:val="2235DE745FED4D07A268A072456F1B5B"/>
    <w:rsid w:val="00EC6796"/>
  </w:style>
  <w:style w:type="paragraph" w:customStyle="1" w:styleId="D550798BE166491994E2233BC46207C4">
    <w:name w:val="D550798BE166491994E2233BC46207C4"/>
    <w:rsid w:val="00EC6796"/>
  </w:style>
  <w:style w:type="paragraph" w:customStyle="1" w:styleId="B3286BDFB7714580A69ED979F2AA12FE">
    <w:name w:val="B3286BDFB7714580A69ED979F2AA12FE"/>
    <w:rsid w:val="00EC6796"/>
  </w:style>
  <w:style w:type="paragraph" w:customStyle="1" w:styleId="6CB8FB29BAFB4245A43215DC21EA2991">
    <w:name w:val="6CB8FB29BAFB4245A43215DC21EA2991"/>
    <w:rsid w:val="00EC6796"/>
  </w:style>
  <w:style w:type="paragraph" w:customStyle="1" w:styleId="44A33A154EF445CABC66522D7181A4B6">
    <w:name w:val="44A33A154EF445CABC66522D7181A4B6"/>
    <w:rsid w:val="00EC6796"/>
  </w:style>
  <w:style w:type="paragraph" w:customStyle="1" w:styleId="A87E1417ADEF494C90E650640D89766A">
    <w:name w:val="A87E1417ADEF494C90E650640D89766A"/>
    <w:rsid w:val="00EC6796"/>
  </w:style>
  <w:style w:type="paragraph" w:customStyle="1" w:styleId="CCA12998BE2143F9A2024FE999228C17">
    <w:name w:val="CCA12998BE2143F9A2024FE999228C17"/>
    <w:rsid w:val="00EC6796"/>
  </w:style>
  <w:style w:type="paragraph" w:customStyle="1" w:styleId="4957D2B8141841B080B277CAA22717BF">
    <w:name w:val="4957D2B8141841B080B277CAA22717BF"/>
    <w:rsid w:val="00EC6796"/>
  </w:style>
  <w:style w:type="paragraph" w:customStyle="1" w:styleId="D358B955BDBE4366AD0C165292AC405E">
    <w:name w:val="D358B955BDBE4366AD0C165292AC405E"/>
    <w:rsid w:val="00EC6796"/>
  </w:style>
  <w:style w:type="paragraph" w:customStyle="1" w:styleId="6066E4CFB3AD4ED9B4388F4B6FF10B79">
    <w:name w:val="6066E4CFB3AD4ED9B4388F4B6FF10B79"/>
    <w:rsid w:val="00EC6796"/>
  </w:style>
  <w:style w:type="paragraph" w:customStyle="1" w:styleId="510D583C3EAB42C9B2E73FE821F2F889">
    <w:name w:val="510D583C3EAB42C9B2E73FE821F2F889"/>
    <w:rsid w:val="00EC6796"/>
  </w:style>
  <w:style w:type="paragraph" w:customStyle="1" w:styleId="4CE12B013B6749358D1D752E6D5B903D">
    <w:name w:val="4CE12B013B6749358D1D752E6D5B903D"/>
    <w:rsid w:val="00EC679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2865FC4-42A4-4D51-A772-6B8E43CA5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2335</Words>
  <Characters>13312</Characters>
  <Application>Microsoft Office Word</Application>
  <DocSecurity>0</DocSecurity>
  <Lines>110</Lines>
  <Paragraphs>31</Paragraphs>
  <ScaleCrop>false</ScaleCrop>
  <Company/>
  <LinksUpToDate>false</LinksUpToDate>
  <CharactersWithSpaces>15616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Marko Martinuzzi</dc:creator>
  <cp:keywords/>
  <dc:description/>
  <cp:lastModifiedBy>Marko Martinuzzi</cp:lastModifiedBy>
  <cp:revision>8</cp:revision>
  <dcterms:created xsi:type="dcterms:W3CDTF">2020-11-21T10:38:00Z</dcterms:created>
  <dcterms:modified xsi:type="dcterms:W3CDTF">2020-11-21T10:59:00Z</dcterms:modified>
</cp:coreProperties>
</file>