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8C300E" w:rsidRPr="001A1A0E" w14:paraId="7E030E8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45A1F" w14:textId="72D480A5" w:rsidR="008C300E" w:rsidRDefault="00355E1E" w:rsidP="0037572D">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2415D" w14:textId="3356E362" w:rsidR="008C300E" w:rsidRDefault="00A12C0B" w:rsidP="0037572D">
            <w:pPr>
              <w:rPr>
                <w:rFonts w:ascii="Arial" w:hAnsi="Arial" w:cs="Arial"/>
                <w:color w:val="000000"/>
                <w:position w:val="-2"/>
                <w:sz w:val="18"/>
                <w:szCs w:val="18"/>
              </w:rPr>
            </w:pPr>
            <w:r>
              <w:rPr>
                <w:rFonts w:ascii="Arial" w:hAnsi="Arial" w:cs="Arial"/>
                <w:color w:val="000000"/>
                <w:position w:val="-2"/>
                <w:sz w:val="18"/>
                <w:szCs w:val="18"/>
              </w:rPr>
              <w:t>Vzorec zavarovanja za vračilo predplačila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FCA9D" w14:textId="77777777" w:rsidR="00A12C0B" w:rsidRDefault="00A12C0B" w:rsidP="00A12C0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2232480E" w14:textId="68D4FE16" w:rsidR="008C300E" w:rsidRDefault="00A12C0B" w:rsidP="00A12C0B">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25</w:t>
            </w:r>
            <w:r w:rsidRPr="005A698B">
              <w:rPr>
                <w:rFonts w:ascii="Arial" w:hAnsi="Arial" w:cs="Arial"/>
                <w:i/>
                <w:sz w:val="16"/>
                <w:szCs w:val="16"/>
              </w:rPr>
              <w:t xml:space="preserve"> odstotkov (</w:t>
            </w:r>
            <w:r>
              <w:rPr>
                <w:rFonts w:ascii="Arial" w:hAnsi="Arial" w:cs="Arial"/>
                <w:i/>
                <w:sz w:val="16"/>
                <w:szCs w:val="16"/>
              </w:rPr>
              <w:t>25</w:t>
            </w:r>
            <w:r w:rsidRPr="005A698B">
              <w:rPr>
                <w:rFonts w:ascii="Arial" w:hAnsi="Arial" w:cs="Arial"/>
                <w:i/>
                <w:sz w:val="16"/>
                <w:szCs w:val="16"/>
              </w:rPr>
              <w:t>,00 %) pogodbene vrednosti, vključno z DDV.</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51972995" w:rsidR="0037572D" w:rsidRDefault="00355E1E" w:rsidP="0037572D">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3AFC" w14:textId="13269004" w:rsidR="00852602" w:rsidRPr="00412529"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4E24859B"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10 odstotkov (10,00 %) pogodbene vrednosti, vključno z DDV.</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2E140882" w:rsidR="007A1CFC" w:rsidRDefault="00355E1E" w:rsidP="0037572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1D741D04"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F232879" w:rsidR="004F1422" w:rsidRPr="001A1A0E" w:rsidRDefault="00355E1E"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2515687F" w:rsidR="004F1422" w:rsidRPr="001A1A0E" w:rsidRDefault="00355E1E"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244924CC" w:rsidR="004F1422" w:rsidRPr="001A1A0E" w:rsidRDefault="00355E1E"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BC02D6" w:rsidRPr="001A1A0E" w14:paraId="366C73B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018B" w14:textId="2E523F0A" w:rsidR="00BC02D6" w:rsidRDefault="00355E1E" w:rsidP="00BC02D6">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10F3B" w14:textId="785ADBA3" w:rsidR="00BC02D6" w:rsidRPr="001A1A0E" w:rsidRDefault="00BC02D6" w:rsidP="00BC02D6">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E470" w14:textId="77777777" w:rsidR="00BC02D6" w:rsidRDefault="00BC02D6" w:rsidP="00BC02D6">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622D31" w14:textId="7A509000" w:rsidR="00BC02D6" w:rsidRPr="001A1A0E" w:rsidRDefault="00BC02D6" w:rsidP="00BC02D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EC41B" w14:textId="52D6A283"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2C231A" w:rsidRPr="001A1A0E" w14:paraId="58A3B8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9763" w14:textId="6BA5DAA3" w:rsidR="002C231A" w:rsidRDefault="002C231A" w:rsidP="004365B3">
            <w:pPr>
              <w:rPr>
                <w:rFonts w:ascii="Arial" w:hAnsi="Arial" w:cs="Arial"/>
                <w:color w:val="000000"/>
                <w:position w:val="-2"/>
                <w:sz w:val="18"/>
                <w:szCs w:val="18"/>
              </w:rPr>
            </w:pPr>
            <w:r>
              <w:rPr>
                <w:rFonts w:ascii="Arial" w:hAnsi="Arial" w:cs="Arial"/>
                <w:color w:val="000000"/>
                <w:position w:val="-2"/>
                <w:sz w:val="18"/>
                <w:szCs w:val="18"/>
              </w:rPr>
              <w:lastRenderedPageBreak/>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6B7C" w14:textId="551EA722" w:rsidR="002C231A" w:rsidRPr="00A10B21" w:rsidRDefault="002C231A" w:rsidP="004365B3">
            <w:pPr>
              <w:jc w:val="both"/>
              <w:rPr>
                <w:rFonts w:ascii="Arial" w:hAnsi="Arial" w:cs="Arial"/>
                <w:sz w:val="18"/>
                <w:szCs w:val="18"/>
              </w:rPr>
            </w:pPr>
            <w:r>
              <w:rPr>
                <w:rFonts w:ascii="Arial" w:hAnsi="Arial" w:cs="Arial"/>
                <w:color w:val="000000"/>
                <w:position w:val="-2"/>
                <w:sz w:val="18"/>
                <w:szCs w:val="18"/>
              </w:rPr>
              <w:t>Letni računovodski izkazi za zadnja tri zaključena poslovna leta (2017, 208, 2019) pred rokom za predložitev ponudbe 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A87D" w14:textId="77777777" w:rsidR="002C231A" w:rsidRDefault="002C231A" w:rsidP="002C231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4234892" w14:textId="211D8C9E" w:rsidR="002C231A" w:rsidRPr="00051B2B" w:rsidRDefault="002C231A" w:rsidP="002C231A">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369C56F5" w:rsidR="004F1422" w:rsidRPr="00EF6529" w:rsidRDefault="00156B9A" w:rsidP="00021339">
      <w:pPr>
        <w:jc w:val="both"/>
        <w:rPr>
          <w:rFonts w:ascii="Arial" w:hAnsi="Arial" w:cs="Arial"/>
          <w:i/>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1B6562" w:rsidRPr="00E679B5">
        <w:rPr>
          <w:rFonts w:ascii="Arial" w:hAnsi="Arial" w:cs="Arial"/>
          <w:sz w:val="18"/>
          <w:szCs w:val="18"/>
        </w:rPr>
        <w:t xml:space="preserve">Nakup čistilne naprave za čiščenje </w:t>
      </w:r>
      <w:r w:rsidR="001B6562">
        <w:rPr>
          <w:rFonts w:ascii="Arial" w:hAnsi="Arial" w:cs="Arial"/>
          <w:sz w:val="18"/>
          <w:szCs w:val="18"/>
        </w:rPr>
        <w:t>dimnih</w:t>
      </w:r>
      <w:r w:rsidR="001B6562" w:rsidRPr="00E679B5">
        <w:rPr>
          <w:rFonts w:ascii="Arial" w:hAnsi="Arial" w:cs="Arial"/>
          <w:sz w:val="18"/>
          <w:szCs w:val="18"/>
        </w:rPr>
        <w:t xml:space="preserve"> plinov</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4A2855">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4A285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4A285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4A285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4C41E6D"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 xml:space="preserve">ostali stroški, ki vplivajo na izračun cene, </w:t>
      </w:r>
    </w:p>
    <w:p w14:paraId="53129781" w14:textId="77777777"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6409C9">
      <w:pPr>
        <w:numPr>
          <w:ilvl w:val="0"/>
          <w:numId w:val="29"/>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6409C9">
      <w:pPr>
        <w:numPr>
          <w:ilvl w:val="0"/>
          <w:numId w:val="29"/>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6409C9">
      <w:pPr>
        <w:numPr>
          <w:ilvl w:val="0"/>
          <w:numId w:val="29"/>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764771">
      <w:pPr>
        <w:numPr>
          <w:ilvl w:val="0"/>
          <w:numId w:val="29"/>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A28C5" w14:textId="65951D21" w:rsidR="004F1422" w:rsidRDefault="00A12C0B" w:rsidP="004F1422">
      <w:pPr>
        <w:spacing w:before="225" w:after="225" w:line="240" w:lineRule="auto"/>
        <w:jc w:val="both"/>
      </w:pPr>
      <w:r>
        <w:rPr>
          <w:rFonts w:ascii="Arial" w:hAnsi="Arial" w:cs="Arial"/>
          <w:color w:val="000000"/>
          <w:sz w:val="18"/>
          <w:szCs w:val="18"/>
        </w:rPr>
        <w:t>I</w:t>
      </w:r>
      <w:r w:rsidR="004F1422">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487"/>
        <w:gridCol w:w="925"/>
        <w:gridCol w:w="4647"/>
      </w:tblGrid>
      <w:tr w:rsidR="004F1422" w14:paraId="063BCC7E"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lastRenderedPageBreak/>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15BCDB94" w14:textId="77777777" w:rsidR="00A12C0B" w:rsidRDefault="00A12C0B" w:rsidP="00A12C0B">
            <w:pPr>
              <w:spacing w:after="0"/>
              <w:rPr>
                <w:rFonts w:ascii="Arial" w:hAnsi="Arial" w:cs="Arial"/>
                <w:color w:val="000000"/>
                <w:position w:val="-2"/>
                <w:sz w:val="18"/>
                <w:szCs w:val="18"/>
              </w:rPr>
            </w:pPr>
          </w:p>
          <w:p w14:paraId="0AA3074A" w14:textId="248B7965" w:rsidR="004F1422" w:rsidRDefault="004F1422" w:rsidP="00A12C0B">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A12C0B">
            <w:pPr>
              <w:spacing w:after="0"/>
            </w:pPr>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A12C0B">
            <w:pPr>
              <w:spacing w:after="0"/>
            </w:pPr>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A12C0B">
            <w:pPr>
              <w:spacing w:after="0"/>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6CC8E9FF" w:rsidR="004F1422" w:rsidRPr="00EF6529" w:rsidRDefault="004F1422" w:rsidP="00EF6529">
      <w:pPr>
        <w:jc w:val="both"/>
        <w:rPr>
          <w:rFonts w:ascii="Arial" w:hAnsi="Arial" w:cs="Arial"/>
          <w:i/>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EF652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6C6FEE">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03ACB79E" w:rsidR="006C6FEE" w:rsidRPr="00994D8B" w:rsidRDefault="00994D8B" w:rsidP="00994D8B">
            <w:pPr>
              <w:spacing w:before="225" w:after="225" w:line="240" w:lineRule="auto"/>
              <w:jc w:val="both"/>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w:t>
            </w:r>
            <w:r w:rsidR="00A12C0B">
              <w:rPr>
                <w:rFonts w:ascii="Arial" w:hAnsi="Arial" w:cs="Arial"/>
                <w:b/>
                <w:bCs/>
                <w:color w:val="000000"/>
                <w:sz w:val="18"/>
                <w:szCs w:val="18"/>
              </w:rPr>
              <w:t>1</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075A23D5" w14:textId="594F89C3"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5ACF22EB" w14:textId="3E14A739" w:rsidR="00A12C0B" w:rsidRDefault="00A12C0B" w:rsidP="00A12C0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4</w:t>
      </w:r>
    </w:p>
    <w:p w14:paraId="577B7373" w14:textId="3B128D2B" w:rsidR="00A12C0B" w:rsidRPr="00891F20" w:rsidRDefault="00A12C0B" w:rsidP="00A12C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Pr>
          <w:rFonts w:ascii="Arial" w:hAnsi="Arial" w:cs="Arial"/>
        </w:rPr>
        <w:t>vračilo predplačila</w:t>
      </w:r>
    </w:p>
    <w:p w14:paraId="3608FA10" w14:textId="77777777" w:rsidR="00A12C0B" w:rsidRPr="005757F2" w:rsidRDefault="00A12C0B" w:rsidP="00A12C0B">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116E1840"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47A4F9F6"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1F161A60"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2DFE9DB5"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1BF4F183"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1EE1F061"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CCF7F25" w14:textId="77777777" w:rsidR="00A12C0B" w:rsidRPr="005757F2" w:rsidRDefault="00A12C0B" w:rsidP="00A12C0B">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p>
    <w:p w14:paraId="1F4D9A57" w14:textId="77777777" w:rsidR="00A12C0B" w:rsidRPr="005757F2" w:rsidRDefault="00A12C0B" w:rsidP="00A12C0B">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Pr="008F42F4">
        <w:rPr>
          <w:rFonts w:ascii="Arial" w:hAnsi="Arial" w:cs="Arial"/>
          <w:snapToGrid w:val="0"/>
          <w:color w:val="000000"/>
          <w:sz w:val="16"/>
          <w:szCs w:val="16"/>
        </w:rPr>
        <w:t>»</w:t>
      </w:r>
      <w:r w:rsidRPr="00F638DF">
        <w:rPr>
          <w:rFonts w:ascii="Arial" w:hAnsi="Arial" w:cs="Arial"/>
          <w:sz w:val="16"/>
          <w:szCs w:val="16"/>
        </w:rPr>
        <w:t>Nakup čistilne naprave za čiščenje dimnih plinov</w:t>
      </w:r>
      <w:r w:rsidRPr="008F42F4">
        <w:rPr>
          <w:rFonts w:ascii="Arial" w:hAnsi="Arial" w:cs="Arial"/>
          <w:color w:val="000000"/>
          <w:sz w:val="16"/>
          <w:szCs w:val="16"/>
        </w:rPr>
        <w:t>«</w:t>
      </w:r>
    </w:p>
    <w:p w14:paraId="5D1212B3" w14:textId="05634BCC" w:rsidR="00B830BC" w:rsidRDefault="00A12C0B" w:rsidP="00B830BC">
      <w:pPr>
        <w:jc w:val="both"/>
        <w:rPr>
          <w:rFonts w:ascii="Arial" w:hAnsi="Arial" w:cs="Arial"/>
          <w:b/>
          <w:bCs/>
          <w:sz w:val="16"/>
          <w:szCs w:val="16"/>
        </w:rPr>
      </w:pPr>
      <w:r w:rsidRPr="005757F2">
        <w:rPr>
          <w:rFonts w:ascii="Arial" w:hAnsi="Arial" w:cs="Arial"/>
          <w:b/>
          <w:bCs/>
          <w:sz w:val="16"/>
          <w:szCs w:val="16"/>
        </w:rPr>
        <w:t>ZNESEK IN VALUTA: </w:t>
      </w:r>
      <w:r w:rsidR="00B830BC" w:rsidRPr="007E6ABF">
        <w:rPr>
          <w:rFonts w:ascii="Arial" w:hAnsi="Arial" w:cs="Arial"/>
          <w:sz w:val="16"/>
          <w:szCs w:val="16"/>
        </w:rPr>
        <w:t>__</w:t>
      </w:r>
      <w:r w:rsidRPr="005757F2">
        <w:rPr>
          <w:rFonts w:ascii="Arial" w:hAnsi="Arial" w:cs="Arial"/>
          <w:b/>
          <w:bCs/>
          <w:sz w:val="16"/>
          <w:szCs w:val="16"/>
        </w:rPr>
        <w:t xml:space="preserve"> </w:t>
      </w:r>
      <w:r w:rsidR="00B830BC" w:rsidRPr="00B830BC">
        <w:rPr>
          <w:rFonts w:ascii="Arial" w:hAnsi="Arial" w:cs="Arial"/>
          <w:sz w:val="16"/>
          <w:szCs w:val="16"/>
        </w:rPr>
        <w:t>(vpiše se najvišji znesek s številko in besedo ter valuta)</w:t>
      </w:r>
      <w:r w:rsidR="00B830BC" w:rsidRPr="007E6ABF">
        <w:rPr>
          <w:rFonts w:ascii="Arial" w:hAnsi="Arial" w:cs="Arial"/>
          <w:b/>
          <w:bCs/>
          <w:sz w:val="16"/>
          <w:szCs w:val="16"/>
        </w:rPr>
        <w:t xml:space="preserve"> </w:t>
      </w:r>
    </w:p>
    <w:p w14:paraId="0D53650F" w14:textId="75BBE330" w:rsidR="00A12C0B" w:rsidRPr="007E6ABF" w:rsidRDefault="00A12C0B" w:rsidP="00B830BC">
      <w:pPr>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w:t>
      </w:r>
    </w:p>
    <w:p w14:paraId="5358A606" w14:textId="77777777" w:rsidR="00A12C0B" w:rsidRPr="007E6ABF" w:rsidRDefault="00A12C0B" w:rsidP="00A12C0B">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0AE60927" w14:textId="77777777" w:rsidR="00A12C0B" w:rsidRPr="007E6ABF" w:rsidRDefault="00A12C0B" w:rsidP="00A12C0B">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35F9CFE5" w14:textId="77777777" w:rsidR="00A12C0B" w:rsidRPr="007E6ABF" w:rsidRDefault="00A12C0B" w:rsidP="00A12C0B">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4BA95CE8"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B5E0C85" w14:textId="77777777" w:rsidR="00A12C0B" w:rsidRPr="005757F2" w:rsidRDefault="00A12C0B" w:rsidP="00A12C0B">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221314CC"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119EB7"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2C02ACB2"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DA7F6D0" w14:textId="77777777" w:rsidR="00A12C0B" w:rsidRPr="005757F2" w:rsidRDefault="00A12C0B" w:rsidP="00A12C0B">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2FB474B6" w14:textId="77777777" w:rsidR="00A12C0B" w:rsidRPr="005757F2" w:rsidRDefault="00A12C0B" w:rsidP="00A12C0B">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A12C0B" w:rsidRPr="005757F2" w14:paraId="4AA9D73B" w14:textId="77777777" w:rsidTr="00CA65F2">
        <w:tc>
          <w:tcPr>
            <w:tcW w:w="4080" w:type="dxa"/>
            <w:tcMar>
              <w:top w:w="75" w:type="dxa"/>
              <w:bottom w:w="75" w:type="dxa"/>
            </w:tcMar>
            <w:vAlign w:val="center"/>
          </w:tcPr>
          <w:p w14:paraId="38EE3A5E" w14:textId="77777777" w:rsidR="00A12C0B" w:rsidRPr="005757F2" w:rsidRDefault="00A12C0B" w:rsidP="00CA65F2">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2641F03B" w14:textId="77777777" w:rsidR="00A12C0B" w:rsidRPr="005757F2" w:rsidRDefault="00A12C0B" w:rsidP="00CA65F2">
            <w:pPr>
              <w:jc w:val="center"/>
              <w:rPr>
                <w:sz w:val="16"/>
                <w:szCs w:val="16"/>
              </w:rPr>
            </w:pPr>
            <w:r w:rsidRPr="005757F2">
              <w:rPr>
                <w:rFonts w:ascii="Arial" w:hAnsi="Arial" w:cs="Arial"/>
                <w:position w:val="-2"/>
                <w:sz w:val="16"/>
                <w:szCs w:val="16"/>
              </w:rPr>
              <w:t>Garant</w:t>
            </w:r>
          </w:p>
        </w:tc>
      </w:tr>
      <w:tr w:rsidR="00A12C0B" w:rsidRPr="005757F2" w14:paraId="523A8745" w14:textId="77777777" w:rsidTr="00CA65F2">
        <w:tc>
          <w:tcPr>
            <w:tcW w:w="4080" w:type="dxa"/>
            <w:tcMar>
              <w:top w:w="75" w:type="dxa"/>
              <w:bottom w:w="75" w:type="dxa"/>
            </w:tcMar>
            <w:vAlign w:val="center"/>
          </w:tcPr>
          <w:p w14:paraId="70B2DD6E" w14:textId="77777777" w:rsidR="00A12C0B" w:rsidRPr="005757F2" w:rsidRDefault="00A12C0B" w:rsidP="00CA65F2">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8E5AD7D" w14:textId="77777777" w:rsidR="00A12C0B" w:rsidRPr="005757F2" w:rsidRDefault="00A12C0B" w:rsidP="00CA65F2">
            <w:pPr>
              <w:rPr>
                <w:sz w:val="16"/>
                <w:szCs w:val="16"/>
              </w:rPr>
            </w:pPr>
          </w:p>
          <w:p w14:paraId="3E3D56DF" w14:textId="77777777" w:rsidR="00A12C0B" w:rsidRPr="005757F2" w:rsidRDefault="00A12C0B" w:rsidP="00CA65F2">
            <w:pPr>
              <w:jc w:val="center"/>
              <w:rPr>
                <w:sz w:val="16"/>
                <w:szCs w:val="16"/>
              </w:rPr>
            </w:pPr>
            <w:r w:rsidRPr="005757F2">
              <w:rPr>
                <w:rFonts w:ascii="Arial" w:hAnsi="Arial" w:cs="Arial"/>
                <w:position w:val="-2"/>
                <w:sz w:val="16"/>
                <w:szCs w:val="16"/>
              </w:rPr>
              <w:t>(žig in podpis)</w:t>
            </w:r>
          </w:p>
        </w:tc>
      </w:tr>
    </w:tbl>
    <w:p w14:paraId="7BD095D1" w14:textId="77777777" w:rsidR="00A12C0B" w:rsidRDefault="00A12C0B" w:rsidP="002276B9">
      <w:pPr>
        <w:spacing w:after="0"/>
        <w:jc w:val="right"/>
        <w:rPr>
          <w:rFonts w:ascii="Arial" w:hAnsi="Arial" w:cs="Arial"/>
          <w:sz w:val="18"/>
          <w:szCs w:val="18"/>
        </w:rPr>
      </w:pPr>
      <w:r>
        <w:rPr>
          <w:rFonts w:ascii="Arial" w:hAnsi="Arial" w:cs="Arial"/>
          <w:sz w:val="18"/>
          <w:szCs w:val="18"/>
        </w:rPr>
        <w:br w:type="page"/>
      </w:r>
    </w:p>
    <w:p w14:paraId="7316842C" w14:textId="26AADBC5"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5</w:t>
      </w:r>
    </w:p>
    <w:p w14:paraId="41D97482" w14:textId="6FD4ED7C"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sidR="008C300E">
        <w:rPr>
          <w:rFonts w:ascii="Arial" w:hAnsi="Arial" w:cs="Arial"/>
        </w:rPr>
        <w:t>zavarovanja</w:t>
      </w:r>
      <w:r w:rsidRPr="00891F20">
        <w:rPr>
          <w:rFonts w:ascii="Arial" w:hAnsi="Arial" w:cs="Arial"/>
        </w:rPr>
        <w:t xml:space="preserv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(vpiše se vrsta zavarovanja: bančna garancija)</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3067D55F"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638DF" w:rsidRPr="00F638DF">
        <w:rPr>
          <w:rFonts w:ascii="Arial" w:hAnsi="Arial" w:cs="Arial"/>
          <w:sz w:val="16"/>
          <w:szCs w:val="16"/>
        </w:rPr>
        <w:t>Nakup čistilne naprave za čiščenje dimnih plinov</w:t>
      </w:r>
      <w:r w:rsidR="005757F2" w:rsidRPr="008F42F4">
        <w:rPr>
          <w:rFonts w:ascii="Arial" w:hAnsi="Arial" w:cs="Arial"/>
          <w:color w:val="000000"/>
          <w:sz w:val="16"/>
          <w:szCs w:val="16"/>
        </w:rPr>
        <w:t>«</w:t>
      </w:r>
    </w:p>
    <w:p w14:paraId="2FA49F0A" w14:textId="1798BBDF" w:rsidR="002276B9" w:rsidRPr="005757F2" w:rsidRDefault="002276B9" w:rsidP="005757F2">
      <w:pPr>
        <w:jc w:val="both"/>
        <w:rPr>
          <w:sz w:val="16"/>
          <w:szCs w:val="16"/>
        </w:rPr>
      </w:pPr>
      <w:r w:rsidRPr="005757F2">
        <w:rPr>
          <w:rFonts w:ascii="Arial" w:hAnsi="Arial" w:cs="Arial"/>
          <w:b/>
          <w:bCs/>
          <w:sz w:val="16"/>
          <w:szCs w:val="16"/>
        </w:rPr>
        <w:t xml:space="preserve">ZNESEK IN VALUTA:  10,00 % pogodbene vrednosti z DDV, kar znaša </w:t>
      </w:r>
      <w:r w:rsidRPr="005757F2">
        <w:rPr>
          <w:rFonts w:ascii="Arial" w:hAnsi="Arial" w:cs="Arial"/>
          <w:b/>
          <w:bCs/>
          <w:sz w:val="16"/>
          <w:szCs w:val="16"/>
          <w:u w:val="single"/>
        </w:rPr>
        <w:t>__________</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7777777" w:rsidR="002276B9" w:rsidRPr="005757F2" w:rsidRDefault="002276B9" w:rsidP="004F1422">
      <w:pPr>
        <w:spacing w:after="0"/>
        <w:jc w:val="right"/>
        <w:rPr>
          <w:rFonts w:ascii="Arial" w:hAnsi="Arial" w:cs="Arial"/>
          <w:sz w:val="16"/>
          <w:szCs w:val="16"/>
        </w:rPr>
      </w:pPr>
    </w:p>
    <w:p w14:paraId="1AC0AD07" w14:textId="77777777" w:rsidR="002276B9" w:rsidRPr="005757F2" w:rsidRDefault="002276B9" w:rsidP="004F1422">
      <w:pPr>
        <w:spacing w:after="0"/>
        <w:jc w:val="right"/>
        <w:rPr>
          <w:rFonts w:ascii="Arial" w:hAnsi="Arial" w:cs="Arial"/>
          <w:sz w:val="16"/>
          <w:szCs w:val="16"/>
        </w:rPr>
      </w:pPr>
    </w:p>
    <w:p w14:paraId="2DCE86E9" w14:textId="5C6CE3B4"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sidR="00F95900">
        <w:rPr>
          <w:rFonts w:ascii="Arial" w:hAnsi="Arial" w:cs="Arial"/>
          <w:sz w:val="18"/>
          <w:szCs w:val="18"/>
        </w:rPr>
        <w:t>6</w:t>
      </w:r>
    </w:p>
    <w:p w14:paraId="671A704F" w14:textId="0C107B73"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 xml:space="preserve">Vzorec </w:t>
      </w:r>
      <w:r>
        <w:rPr>
          <w:rFonts w:ascii="Arial" w:hAnsi="Arial" w:cs="Arial"/>
        </w:rPr>
        <w:t>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FB70114"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Pr="007E6ABF">
        <w:rPr>
          <w:rFonts w:ascii="Arial" w:hAnsi="Arial" w:cs="Arial"/>
          <w:color w:val="000000"/>
          <w:sz w:val="16"/>
          <w:szCs w:val="16"/>
        </w:rPr>
        <w:t>»</w:t>
      </w:r>
      <w:r w:rsidRPr="00F638DF">
        <w:rPr>
          <w:rFonts w:ascii="Arial" w:hAnsi="Arial" w:cs="Arial"/>
          <w:sz w:val="16"/>
          <w:szCs w:val="16"/>
        </w:rPr>
        <w:t>Nakup čistilne naprave za čiščenje dimnih plinov</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 xml:space="preserve">ZNESEK IN VALUTA:  5,00 % pogodbene vrednosti z DDV, kar znaša </w:t>
      </w:r>
      <w:r w:rsidRPr="007E6ABF">
        <w:rPr>
          <w:rFonts w:ascii="Arial" w:hAnsi="Arial" w:cs="Arial"/>
          <w:b/>
          <w:bCs/>
          <w:sz w:val="16"/>
          <w:szCs w:val="16"/>
          <w:u w:val="single"/>
        </w:rPr>
        <w:t>__________</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19C76CA1" w14:textId="77777777" w:rsidR="008C300E" w:rsidRDefault="008C300E" w:rsidP="004F1422">
      <w:pPr>
        <w:spacing w:after="0"/>
        <w:jc w:val="right"/>
        <w:rPr>
          <w:rFonts w:ascii="Arial" w:hAnsi="Arial" w:cs="Arial"/>
          <w:sz w:val="18"/>
          <w:szCs w:val="18"/>
        </w:rPr>
      </w:pPr>
      <w:r>
        <w:rPr>
          <w:rFonts w:ascii="Arial" w:hAnsi="Arial" w:cs="Arial"/>
          <w:sz w:val="18"/>
          <w:szCs w:val="18"/>
        </w:rPr>
        <w:br w:type="page"/>
      </w:r>
    </w:p>
    <w:p w14:paraId="6B8A3C6C" w14:textId="6B20C8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7</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045A1B9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37531">
          <w:footerReference w:type="default" r:id="rId14"/>
          <w:pgSz w:w="11906" w:h="16838"/>
          <w:pgMar w:top="1418" w:right="1418" w:bottom="1135" w:left="1418" w:header="567" w:footer="596" w:gutter="0"/>
          <w:cols w:space="708"/>
          <w:docGrid w:linePitch="360"/>
        </w:sectPr>
      </w:pPr>
    </w:p>
    <w:p w14:paraId="3BBD69B1" w14:textId="55486F9B"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Obrazec št:</w:t>
      </w:r>
      <w:r w:rsidR="008C300E">
        <w:rPr>
          <w:rFonts w:ascii="Arial" w:hAnsi="Arial" w:cs="Arial"/>
          <w:sz w:val="18"/>
          <w:szCs w:val="18"/>
        </w:rPr>
        <w:t xml:space="preserve"> </w:t>
      </w:r>
      <w:r w:rsidR="00F95900">
        <w:rPr>
          <w:rFonts w:ascii="Arial" w:hAnsi="Arial" w:cs="Arial"/>
          <w:sz w:val="18"/>
          <w:szCs w:val="18"/>
        </w:rPr>
        <w:t>8</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6409C9">
            <w:pPr>
              <w:numPr>
                <w:ilvl w:val="0"/>
                <w:numId w:val="28"/>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7647C9AF"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9</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410B661"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638DF" w:rsidRPr="00E679B5">
        <w:rPr>
          <w:rFonts w:ascii="Arial" w:hAnsi="Arial" w:cs="Arial"/>
          <w:sz w:val="18"/>
          <w:szCs w:val="18"/>
        </w:rPr>
        <w:t xml:space="preserve">Nakup čistilne naprave za čiščenje </w:t>
      </w:r>
      <w:r w:rsidR="00F638DF">
        <w:rPr>
          <w:rFonts w:ascii="Arial" w:hAnsi="Arial" w:cs="Arial"/>
          <w:sz w:val="18"/>
          <w:szCs w:val="18"/>
        </w:rPr>
        <w:t>dimnih</w:t>
      </w:r>
      <w:r w:rsidR="00F638DF" w:rsidRPr="00E679B5">
        <w:rPr>
          <w:rFonts w:ascii="Arial" w:hAnsi="Arial" w:cs="Arial"/>
          <w:sz w:val="18"/>
          <w:szCs w:val="18"/>
        </w:rPr>
        <w:t xml:space="preserve"> plinov</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1FFF5D1" w:rsidR="00222CC5" w:rsidRDefault="00222CC5" w:rsidP="004F1422">
      <w:r>
        <w:br w:type="page"/>
      </w:r>
    </w:p>
    <w:p w14:paraId="6A1C5A95" w14:textId="6CC19B25" w:rsidR="00222CC5" w:rsidRPr="00FA580C" w:rsidRDefault="00222CC5" w:rsidP="00222CC5">
      <w:pPr>
        <w:spacing w:after="0"/>
        <w:jc w:val="right"/>
        <w:rPr>
          <w:rFonts w:ascii="Arial" w:hAnsi="Arial" w:cs="Arial"/>
          <w:sz w:val="18"/>
          <w:szCs w:val="18"/>
        </w:rPr>
      </w:pPr>
      <w:r w:rsidRPr="00EE3557">
        <w:rPr>
          <w:rFonts w:ascii="Arial" w:hAnsi="Arial" w:cs="Arial"/>
          <w:sz w:val="18"/>
          <w:szCs w:val="18"/>
        </w:rPr>
        <w:lastRenderedPageBreak/>
        <w:t xml:space="preserve">Obrazec št. </w:t>
      </w:r>
      <w:r w:rsidR="00F95900">
        <w:rPr>
          <w:rFonts w:ascii="Arial" w:hAnsi="Arial" w:cs="Arial"/>
          <w:sz w:val="18"/>
          <w:szCs w:val="18"/>
        </w:rPr>
        <w:t>10</w:t>
      </w:r>
    </w:p>
    <w:p w14:paraId="5CCBE9EF" w14:textId="77777777" w:rsidR="00222CC5" w:rsidRDefault="00222CC5" w:rsidP="00222C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15DA4D91" w14:textId="344C5378" w:rsidR="00222CC5" w:rsidRDefault="00222CC5" w:rsidP="00222CC5">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Pr="00E679B5">
        <w:rPr>
          <w:rFonts w:ascii="Arial" w:hAnsi="Arial" w:cs="Arial"/>
          <w:sz w:val="18"/>
          <w:szCs w:val="18"/>
        </w:rPr>
        <w:t xml:space="preserve">Nakup čistilne naprave za čiščenje </w:t>
      </w:r>
      <w:r>
        <w:rPr>
          <w:rFonts w:ascii="Arial" w:hAnsi="Arial" w:cs="Arial"/>
          <w:sz w:val="18"/>
          <w:szCs w:val="18"/>
        </w:rPr>
        <w:t>dimnih</w:t>
      </w:r>
      <w:r w:rsidRPr="00E679B5">
        <w:rPr>
          <w:rFonts w:ascii="Arial" w:hAnsi="Arial" w:cs="Arial"/>
          <w:sz w:val="18"/>
          <w:szCs w:val="18"/>
        </w:rPr>
        <w:t xml:space="preserve"> plinov</w:t>
      </w:r>
      <w:r>
        <w:rPr>
          <w:rFonts w:ascii="Arial" w:hAnsi="Arial" w:cs="Arial"/>
          <w:sz w:val="18"/>
          <w:szCs w:val="18"/>
        </w:rPr>
        <w:t>«</w:t>
      </w:r>
    </w:p>
    <w:p w14:paraId="72DE820C" w14:textId="77777777" w:rsidR="00222CC5" w:rsidRDefault="00222CC5" w:rsidP="00222CC5">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ponudnika)</w:t>
      </w:r>
    </w:p>
    <w:p w14:paraId="5D300669" w14:textId="5473B4D4" w:rsidR="00222CC5" w:rsidRDefault="00222CC5" w:rsidP="00222CC5">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dobavo in instalacijo</w:t>
      </w:r>
      <w:r w:rsidRPr="00957001">
        <w:rPr>
          <w:rFonts w:ascii="Arial" w:hAnsi="Arial" w:cs="Arial"/>
          <w:sz w:val="18"/>
          <w:szCs w:val="18"/>
        </w:rPr>
        <w:t xml:space="preserve"> </w:t>
      </w:r>
      <w:r w:rsidRPr="00945921">
        <w:rPr>
          <w:rFonts w:ascii="Arial" w:hAnsi="Arial" w:cs="Arial"/>
          <w:bCs/>
          <w:sz w:val="18"/>
          <w:szCs w:val="18"/>
        </w:rPr>
        <w:t xml:space="preserve">najmanj 1 (ene) čistilne naprave, ki se uporablja za čiščenje dimnih </w:t>
      </w:r>
      <w:r w:rsidRPr="00F95900">
        <w:rPr>
          <w:rFonts w:ascii="Arial" w:hAnsi="Arial" w:cs="Arial"/>
          <w:bCs/>
          <w:sz w:val="18"/>
          <w:szCs w:val="18"/>
        </w:rPr>
        <w:t>plinov iz požarnih laboratorijev</w:t>
      </w:r>
      <w:r w:rsidR="000B5CE3">
        <w:rPr>
          <w:rFonts w:ascii="Arial" w:hAnsi="Arial" w:cs="Arial"/>
          <w:bCs/>
          <w:sz w:val="18"/>
          <w:szCs w:val="18"/>
        </w:rPr>
        <w:t xml:space="preserve"> ali podobnih tehnologij</w:t>
      </w:r>
      <w:r>
        <w:rPr>
          <w:rFonts w:ascii="Arial" w:hAnsi="Arial" w:cs="Arial"/>
          <w:sz w:val="18"/>
          <w:szCs w:val="18"/>
        </w:rPr>
        <w:t>, za katero opis reference podajamo spodaj:</w:t>
      </w:r>
    </w:p>
    <w:tbl>
      <w:tblPr>
        <w:tblStyle w:val="TableGridPHPDOCX"/>
        <w:tblW w:w="8993"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39"/>
        <w:gridCol w:w="1742"/>
        <w:gridCol w:w="1800"/>
        <w:gridCol w:w="1635"/>
        <w:gridCol w:w="1472"/>
        <w:gridCol w:w="1605"/>
      </w:tblGrid>
      <w:tr w:rsidR="00222CC5" w14:paraId="17AFA1AF" w14:textId="77777777" w:rsidTr="00222CC5">
        <w:trPr>
          <w:trHeight w:val="1837"/>
        </w:trPr>
        <w:tc>
          <w:tcPr>
            <w:tcW w:w="73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2D452" w14:textId="77777777" w:rsidR="00222CC5" w:rsidRDefault="00222CC5" w:rsidP="00A23D29">
            <w:pPr>
              <w:jc w:val="center"/>
            </w:pPr>
            <w:r>
              <w:rPr>
                <w:rFonts w:ascii="Arial" w:hAnsi="Arial" w:cs="Arial"/>
                <w:b/>
                <w:bCs/>
                <w:color w:val="000000"/>
                <w:position w:val="-2"/>
                <w:sz w:val="18"/>
                <w:szCs w:val="18"/>
                <w:shd w:val="clear" w:color="auto" w:fill="CCCCCC"/>
              </w:rPr>
              <w:t>Zap. št</w:t>
            </w:r>
          </w:p>
        </w:tc>
        <w:tc>
          <w:tcPr>
            <w:tcW w:w="17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1006" w14:textId="77777777" w:rsidR="00222CC5" w:rsidRDefault="00222CC5" w:rsidP="00A23D29">
            <w:pPr>
              <w:jc w:val="center"/>
            </w:pPr>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18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9BA5E6" w14:textId="77777777" w:rsidR="00222CC5" w:rsidRDefault="00222CC5" w:rsidP="00A23D29">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1635" w:type="dxa"/>
            <w:tcBorders>
              <w:top w:val="inset" w:sz="7" w:space="0" w:color="000000"/>
              <w:left w:val="inset" w:sz="7" w:space="0" w:color="000000"/>
              <w:bottom w:val="inset" w:sz="7" w:space="0" w:color="000000"/>
              <w:right w:val="inset" w:sz="7" w:space="0" w:color="000000"/>
            </w:tcBorders>
            <w:shd w:val="clear" w:color="auto" w:fill="CCCCCC"/>
          </w:tcPr>
          <w:p w14:paraId="17383BBA" w14:textId="77777777" w:rsidR="00222CC5" w:rsidRDefault="00222CC5" w:rsidP="00A23D29">
            <w:pPr>
              <w:jc w:val="center"/>
              <w:rPr>
                <w:rFonts w:ascii="Arial" w:hAnsi="Arial" w:cs="Arial"/>
                <w:b/>
                <w:bCs/>
                <w:color w:val="000000"/>
                <w:position w:val="-2"/>
                <w:sz w:val="18"/>
                <w:szCs w:val="18"/>
                <w:shd w:val="clear" w:color="auto" w:fill="CCCCCC"/>
              </w:rPr>
            </w:pPr>
          </w:p>
          <w:p w14:paraId="635819DF" w14:textId="77777777" w:rsidR="00222CC5" w:rsidRDefault="00222CC5" w:rsidP="00A23D29">
            <w:pPr>
              <w:jc w:val="center"/>
              <w:rPr>
                <w:rFonts w:ascii="Arial" w:hAnsi="Arial" w:cs="Arial"/>
                <w:b/>
                <w:bCs/>
                <w:color w:val="000000"/>
                <w:position w:val="-2"/>
                <w:sz w:val="18"/>
                <w:szCs w:val="18"/>
                <w:shd w:val="clear" w:color="auto" w:fill="CCCCCC"/>
              </w:rPr>
            </w:pPr>
          </w:p>
          <w:p w14:paraId="45E56EE8" w14:textId="77777777" w:rsidR="00222CC5" w:rsidRDefault="00222CC5" w:rsidP="00A23D2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naročila je vključeval dobavo in namestitev opreme</w:t>
            </w:r>
          </w:p>
        </w:tc>
        <w:tc>
          <w:tcPr>
            <w:tcW w:w="147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DC8D88" w14:textId="77777777" w:rsidR="00222CC5" w:rsidRDefault="00222CC5" w:rsidP="00A23D2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60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2E4650" w14:textId="77777777" w:rsidR="00222CC5" w:rsidRDefault="00222CC5" w:rsidP="00A23D29">
            <w:pPr>
              <w:jc w:val="cente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r>
      <w:tr w:rsidR="00222CC5" w14:paraId="6C7B5842" w14:textId="77777777" w:rsidTr="00222CC5">
        <w:trPr>
          <w:trHeight w:val="1704"/>
        </w:trPr>
        <w:tc>
          <w:tcPr>
            <w:tcW w:w="7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A73B7" w14:textId="77777777" w:rsidR="00222CC5" w:rsidRDefault="00222CC5" w:rsidP="00A23D29">
            <w:r>
              <w:rPr>
                <w:rFonts w:ascii="Arial" w:hAnsi="Arial" w:cs="Arial"/>
                <w:b/>
                <w:bCs/>
                <w:color w:val="000000"/>
                <w:position w:val="-2"/>
                <w:sz w:val="18"/>
                <w:szCs w:val="18"/>
              </w:rPr>
              <w:t>1</w:t>
            </w:r>
          </w:p>
        </w:tc>
        <w:tc>
          <w:tcPr>
            <w:tcW w:w="17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615B7" w14:textId="77777777" w:rsidR="00222CC5" w:rsidRDefault="00222CC5" w:rsidP="00A23D29">
            <w:r>
              <w:rPr>
                <w:rFonts w:ascii="Arial" w:hAnsi="Arial" w:cs="Arial"/>
                <w:color w:val="000000"/>
                <w:position w:val="-2"/>
                <w:sz w:val="18"/>
                <w:szCs w:val="18"/>
              </w:rPr>
              <w:t> </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BC5F9" w14:textId="77777777" w:rsidR="00222CC5" w:rsidRDefault="00222CC5" w:rsidP="00A23D29">
            <w:r>
              <w:rPr>
                <w:rFonts w:ascii="Arial" w:hAnsi="Arial" w:cs="Arial"/>
                <w:color w:val="000000"/>
                <w:position w:val="-2"/>
                <w:sz w:val="18"/>
                <w:szCs w:val="18"/>
              </w:rPr>
              <w:t> </w:t>
            </w:r>
          </w:p>
        </w:tc>
        <w:tc>
          <w:tcPr>
            <w:tcW w:w="1635" w:type="dxa"/>
            <w:tcBorders>
              <w:top w:val="inset" w:sz="7" w:space="0" w:color="000000"/>
              <w:left w:val="inset" w:sz="7" w:space="0" w:color="000000"/>
              <w:bottom w:val="inset" w:sz="7" w:space="0" w:color="000000"/>
              <w:right w:val="inset" w:sz="7" w:space="0" w:color="000000"/>
            </w:tcBorders>
            <w:vAlign w:val="center"/>
          </w:tcPr>
          <w:p w14:paraId="0E76E004" w14:textId="77777777" w:rsidR="00222CC5" w:rsidRDefault="00222CC5" w:rsidP="00A23D29">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4A2855">
              <w:rPr>
                <w:rFonts w:ascii="Arial" w:hAnsi="Arial" w:cs="Arial"/>
                <w:sz w:val="18"/>
                <w:szCs w:val="18"/>
              </w:rPr>
            </w:r>
            <w:r w:rsidR="004A285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017CA4FE" w14:textId="77777777" w:rsidR="00222CC5" w:rsidRDefault="00222CC5" w:rsidP="00A23D29">
            <w:pPr>
              <w:rPr>
                <w:rFonts w:ascii="Arial" w:hAnsi="Arial" w:cs="Arial"/>
                <w:sz w:val="18"/>
                <w:szCs w:val="18"/>
              </w:rPr>
            </w:pPr>
          </w:p>
          <w:p w14:paraId="25D245D8" w14:textId="77777777" w:rsidR="00222CC5" w:rsidRDefault="00222CC5" w:rsidP="00A23D29">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4A2855">
              <w:rPr>
                <w:rFonts w:ascii="Arial" w:hAnsi="Arial" w:cs="Arial"/>
                <w:sz w:val="18"/>
                <w:szCs w:val="18"/>
              </w:rPr>
            </w:r>
            <w:r w:rsidR="004A285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c>
          <w:tcPr>
            <w:tcW w:w="14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3156" w14:textId="77777777" w:rsidR="00222CC5" w:rsidRDefault="00222CC5" w:rsidP="00A23D29">
            <w:r>
              <w:rPr>
                <w:rFonts w:ascii="Arial" w:hAnsi="Arial" w:cs="Arial"/>
                <w:color w:val="000000"/>
                <w:position w:val="-2"/>
                <w:sz w:val="18"/>
                <w:szCs w:val="18"/>
              </w:rPr>
              <w:t> </w:t>
            </w:r>
          </w:p>
        </w:tc>
        <w:tc>
          <w:tcPr>
            <w:tcW w:w="16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6242" w14:textId="77777777" w:rsidR="00222CC5" w:rsidRDefault="00222CC5" w:rsidP="00A23D29">
            <w:r>
              <w:rPr>
                <w:rFonts w:ascii="Arial" w:hAnsi="Arial" w:cs="Arial"/>
                <w:color w:val="000000"/>
                <w:position w:val="-2"/>
                <w:sz w:val="18"/>
                <w:szCs w:val="18"/>
              </w:rPr>
              <w:t> </w:t>
            </w:r>
          </w:p>
        </w:tc>
      </w:tr>
    </w:tbl>
    <w:p w14:paraId="75A3E5FE" w14:textId="77777777" w:rsidR="00222CC5" w:rsidRDefault="00222CC5" w:rsidP="00222CC5">
      <w:pPr>
        <w:jc w:val="both"/>
        <w:rPr>
          <w:rFonts w:ascii="Arial" w:hAnsi="Arial" w:cs="Arial"/>
          <w:color w:val="000000"/>
          <w:sz w:val="18"/>
          <w:szCs w:val="18"/>
        </w:rPr>
      </w:pPr>
    </w:p>
    <w:p w14:paraId="2BBB2933" w14:textId="77777777" w:rsidR="00222CC5" w:rsidRPr="00EF6529" w:rsidRDefault="00222CC5" w:rsidP="00222CC5">
      <w:pPr>
        <w:jc w:val="both"/>
        <w:rPr>
          <w:rFonts w:ascii="Arial" w:hAnsi="Arial" w:cs="Arial"/>
          <w:i/>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6D3BBB2D" w14:textId="77777777" w:rsidTr="00A23D29">
        <w:tc>
          <w:tcPr>
            <w:tcW w:w="4080" w:type="dxa"/>
            <w:tcMar>
              <w:top w:w="75" w:type="dxa"/>
              <w:bottom w:w="75" w:type="dxa"/>
            </w:tcMar>
            <w:vAlign w:val="center"/>
          </w:tcPr>
          <w:p w14:paraId="462860F8" w14:textId="77777777" w:rsidR="00222CC5" w:rsidRPr="00873025" w:rsidRDefault="00222CC5" w:rsidP="00A23D2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161CE2F6" w14:textId="77777777" w:rsidR="00222CC5" w:rsidRPr="00873025" w:rsidRDefault="00222CC5" w:rsidP="00A23D29">
            <w:pPr>
              <w:jc w:val="center"/>
              <w:rPr>
                <w:lang w:val="en-GB"/>
              </w:rPr>
            </w:pPr>
            <w:r>
              <w:rPr>
                <w:rFonts w:ascii="Arial" w:hAnsi="Arial" w:cs="Arial"/>
                <w:color w:val="000000"/>
                <w:position w:val="-2"/>
                <w:sz w:val="18"/>
                <w:szCs w:val="18"/>
                <w:lang w:val="en-GB"/>
              </w:rPr>
              <w:t xml:space="preserve">Ime in </w:t>
            </w:r>
            <w:proofErr w:type="spellStart"/>
            <w:r>
              <w:rPr>
                <w:rFonts w:ascii="Arial" w:hAnsi="Arial" w:cs="Arial"/>
                <w:color w:val="000000"/>
                <w:position w:val="-2"/>
                <w:sz w:val="18"/>
                <w:szCs w:val="18"/>
                <w:lang w:val="en-GB"/>
              </w:rPr>
              <w:t>priimek</w:t>
            </w:r>
            <w:proofErr w:type="spellEnd"/>
            <w:r w:rsidRPr="00873025">
              <w:rPr>
                <w:rFonts w:ascii="Arial" w:hAnsi="Arial" w:cs="Arial"/>
                <w:color w:val="000000"/>
                <w:position w:val="-2"/>
                <w:sz w:val="18"/>
                <w:szCs w:val="18"/>
                <w:lang w:val="en-GB"/>
              </w:rPr>
              <w:t>: _____________________</w:t>
            </w:r>
          </w:p>
        </w:tc>
      </w:tr>
      <w:tr w:rsidR="00222CC5" w:rsidRPr="00873025" w14:paraId="54D49E05" w14:textId="77777777" w:rsidTr="00A23D29">
        <w:tc>
          <w:tcPr>
            <w:tcW w:w="4080" w:type="dxa"/>
            <w:tcMar>
              <w:top w:w="75" w:type="dxa"/>
              <w:bottom w:w="75" w:type="dxa"/>
            </w:tcMar>
            <w:vAlign w:val="center"/>
          </w:tcPr>
          <w:p w14:paraId="278895F3" w14:textId="77777777" w:rsidR="00222CC5" w:rsidRPr="00873025" w:rsidRDefault="00222CC5" w:rsidP="00A23D29">
            <w:pPr>
              <w:rPr>
                <w:lang w:val="en-GB"/>
              </w:rPr>
            </w:pPr>
          </w:p>
        </w:tc>
        <w:tc>
          <w:tcPr>
            <w:tcW w:w="0" w:type="auto"/>
            <w:tcMar>
              <w:top w:w="75" w:type="dxa"/>
              <w:bottom w:w="75" w:type="dxa"/>
            </w:tcMar>
            <w:vAlign w:val="center"/>
          </w:tcPr>
          <w:p w14:paraId="3DED54A2" w14:textId="77777777" w:rsidR="00222CC5" w:rsidRPr="00873025" w:rsidRDefault="00222CC5" w:rsidP="00A23D2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 xml:space="preserve">žig in </w:t>
            </w:r>
            <w:proofErr w:type="spellStart"/>
            <w:r>
              <w:rPr>
                <w:rFonts w:ascii="Arial" w:hAnsi="Arial" w:cs="Arial"/>
                <w:color w:val="000000"/>
                <w:position w:val="-2"/>
                <w:sz w:val="18"/>
                <w:szCs w:val="18"/>
                <w:lang w:val="en-GB"/>
              </w:rPr>
              <w:t>podpis</w:t>
            </w:r>
            <w:proofErr w:type="spellEnd"/>
            <w:r w:rsidRPr="00873025">
              <w:rPr>
                <w:rFonts w:ascii="Arial" w:hAnsi="Arial" w:cs="Arial"/>
                <w:color w:val="000000"/>
                <w:position w:val="-2"/>
                <w:sz w:val="18"/>
                <w:szCs w:val="18"/>
                <w:lang w:val="en-GB"/>
              </w:rPr>
              <w:t>)</w:t>
            </w:r>
            <w:r w:rsidRPr="00873025">
              <w:rPr>
                <w:rFonts w:ascii="Arial" w:hAnsi="Arial" w:cs="Arial"/>
                <w:color w:val="000000"/>
                <w:position w:val="-2"/>
                <w:sz w:val="18"/>
                <w:szCs w:val="18"/>
                <w:lang w:val="en-GB"/>
              </w:rPr>
              <w:br/>
              <w:t> </w:t>
            </w:r>
          </w:p>
        </w:tc>
      </w:tr>
    </w:tbl>
    <w:p w14:paraId="038636E2" w14:textId="28E71A70" w:rsidR="00222CC5" w:rsidRDefault="00222CC5" w:rsidP="004F1422">
      <w:r>
        <w:br w:type="page"/>
      </w:r>
    </w:p>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16EC8589" w:rsidR="00B76AEA" w:rsidRPr="005757F2"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5757F2">
        <w:rPr>
          <w:rFonts w:ascii="Arial" w:hAnsi="Arial" w:cs="Arial"/>
          <w:b/>
          <w:bCs/>
          <w:color w:val="000000"/>
          <w:sz w:val="24"/>
          <w:szCs w:val="24"/>
        </w:rPr>
        <w:t xml:space="preserve">za </w:t>
      </w:r>
      <w:r w:rsidR="005757F2" w:rsidRPr="005757F2">
        <w:rPr>
          <w:rFonts w:ascii="Arial" w:hAnsi="Arial" w:cs="Arial"/>
          <w:b/>
          <w:bCs/>
          <w:snapToGrid w:val="0"/>
          <w:color w:val="000000"/>
          <w:sz w:val="24"/>
          <w:szCs w:val="24"/>
        </w:rPr>
        <w:t>»</w:t>
      </w:r>
      <w:r w:rsidR="00F638DF" w:rsidRPr="00F638DF">
        <w:rPr>
          <w:rFonts w:ascii="Arial" w:hAnsi="Arial" w:cs="Arial"/>
          <w:b/>
          <w:bCs/>
          <w:sz w:val="24"/>
          <w:szCs w:val="24"/>
        </w:rPr>
        <w:t>Nakup čistilne naprave za čiščenje dimnih plinov</w:t>
      </w:r>
      <w:r w:rsidR="005757F2" w:rsidRPr="005757F2">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6"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6"/>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48131BB8"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01B431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5757F2">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t>II. PREDMET POGODBE</w:t>
      </w:r>
    </w:p>
    <w:p w14:paraId="764AD38A"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052A24B1" w:rsidR="005757F2" w:rsidRPr="00282A71" w:rsidRDefault="00067049" w:rsidP="005757F2">
            <w:pPr>
              <w:jc w:val="both"/>
              <w:rPr>
                <w:rFonts w:ascii="Arial" w:hAnsi="Arial" w:cs="Arial"/>
                <w:sz w:val="18"/>
                <w:szCs w:val="18"/>
              </w:rPr>
            </w:pPr>
            <w:r>
              <w:rPr>
                <w:rFonts w:ascii="Arial" w:hAnsi="Arial" w:cs="Arial"/>
                <w:sz w:val="18"/>
                <w:szCs w:val="18"/>
              </w:rPr>
              <w:lastRenderedPageBreak/>
              <w:t>Predmet pogodbe je</w:t>
            </w:r>
            <w:r w:rsidR="00282A71">
              <w:rPr>
                <w:rFonts w:ascii="Arial" w:hAnsi="Arial" w:cs="Arial"/>
                <w:sz w:val="18"/>
                <w:szCs w:val="18"/>
              </w:rPr>
              <w:t xml:space="preserve"> nakup čistilne naprave za čiščenje dimnih plinov, vključno z izvedbo montaže, testnega zagona</w:t>
            </w:r>
            <w:r w:rsidR="00DB3257">
              <w:rPr>
                <w:rFonts w:ascii="Arial" w:hAnsi="Arial" w:cs="Arial"/>
                <w:sz w:val="18"/>
                <w:szCs w:val="18"/>
              </w:rPr>
              <w:t xml:space="preserve"> in preizkusa delovanja opreme ter</w:t>
            </w:r>
            <w:r w:rsidR="00282A71">
              <w:rPr>
                <w:rFonts w:ascii="Arial" w:hAnsi="Arial" w:cs="Arial"/>
                <w:sz w:val="18"/>
                <w:szCs w:val="18"/>
              </w:rPr>
              <w:t xml:space="preserve"> usposabljanja naročnikovega osebja,</w:t>
            </w:r>
            <w:r w:rsidR="009D7DD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6. člena te pogodbe. </w:t>
            </w:r>
          </w:p>
        </w:tc>
      </w:tr>
    </w:tbl>
    <w:p w14:paraId="19557F17"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406"/>
      </w:tblGrid>
      <w:tr w:rsidR="005757F2" w14:paraId="4C19D80C" w14:textId="77777777" w:rsidTr="005757F2">
        <w:tc>
          <w:tcPr>
            <w:tcW w:w="0" w:type="auto"/>
            <w:tcMar>
              <w:top w:w="0" w:type="auto"/>
              <w:bottom w:w="0" w:type="auto"/>
            </w:tcMar>
          </w:tcPr>
          <w:p w14:paraId="18916EE2" w14:textId="77777777" w:rsidR="005757F2" w:rsidRDefault="005757F2" w:rsidP="005757F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5757F2">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77777777" w:rsidR="005757F2" w:rsidRDefault="005757F2" w:rsidP="005757F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77777777"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70273307" w14:textId="24DDB9EE"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15B6E78D" w:rsidR="005757F2" w:rsidRPr="006052E6" w:rsidRDefault="005757F2"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08624425" w14:textId="77777777" w:rsidR="005757F2" w:rsidRDefault="005757F2" w:rsidP="005757F2">
            <w:pPr>
              <w:spacing w:before="225" w:after="225"/>
              <w:jc w:val="both"/>
            </w:pPr>
            <w:r>
              <w:rPr>
                <w:rFonts w:ascii="Arial" w:hAnsi="Arial" w:cs="Arial"/>
                <w:color w:val="000000"/>
                <w:sz w:val="18"/>
                <w:szCs w:val="18"/>
              </w:rPr>
              <w:t>Vrednost brez davka na dodano vrednost (DDV): ____________ EUR</w:t>
            </w:r>
          </w:p>
          <w:p w14:paraId="3CDCEF05" w14:textId="77777777" w:rsidR="005757F2" w:rsidRDefault="005757F2" w:rsidP="005757F2">
            <w:pPr>
              <w:spacing w:before="225" w:after="225"/>
              <w:jc w:val="both"/>
            </w:pPr>
            <w:r>
              <w:rPr>
                <w:rFonts w:ascii="Arial" w:hAnsi="Arial" w:cs="Arial"/>
                <w:color w:val="000000"/>
                <w:sz w:val="18"/>
                <w:szCs w:val="18"/>
              </w:rPr>
              <w:t>Davek na dodano vrednost (DDV): __________________ EUR</w:t>
            </w:r>
          </w:p>
          <w:p w14:paraId="1368EB55" w14:textId="56AEB6E7" w:rsidR="00912948" w:rsidRPr="009D7DD1" w:rsidRDefault="005757F2" w:rsidP="009D7DD1">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w:t>
            </w:r>
            <w:r w:rsidRPr="000E077B">
              <w:rPr>
                <w:sz w:val="18"/>
                <w:szCs w:val="18"/>
              </w:rPr>
              <w:lastRenderedPageBreak/>
              <w:t>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17F97194" w:rsidR="005757F2"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631CB8F1" w14:textId="5E8735C7" w:rsidR="00B830BC" w:rsidRPr="00B830BC" w:rsidRDefault="00B830BC" w:rsidP="009D7DD1">
            <w:pPr>
              <w:spacing w:after="0" w:line="260" w:lineRule="exact"/>
              <w:jc w:val="both"/>
              <w:rPr>
                <w:rFonts w:ascii="Arial" w:hAnsi="Arial" w:cs="Arial"/>
                <w:sz w:val="18"/>
                <w:szCs w:val="18"/>
              </w:rPr>
            </w:pPr>
            <w:r w:rsidRPr="00B830BC">
              <w:rPr>
                <w:rFonts w:ascii="Arial" w:hAnsi="Arial" w:cs="Arial"/>
                <w:sz w:val="18"/>
                <w:szCs w:val="18"/>
              </w:rPr>
              <w:t xml:space="preserve">Naročnik bo poravnal </w:t>
            </w:r>
            <w:r>
              <w:rPr>
                <w:rFonts w:ascii="Arial" w:hAnsi="Arial" w:cs="Arial"/>
                <w:sz w:val="18"/>
                <w:szCs w:val="18"/>
              </w:rPr>
              <w:t xml:space="preserve">pogodbeni znesek </w:t>
            </w:r>
            <w:r w:rsidRPr="00B830BC">
              <w:rPr>
                <w:rFonts w:ascii="Arial" w:hAnsi="Arial" w:cs="Arial"/>
                <w:sz w:val="18"/>
                <w:szCs w:val="18"/>
              </w:rPr>
              <w:t xml:space="preserve">za </w:t>
            </w:r>
            <w:r>
              <w:rPr>
                <w:rFonts w:ascii="Arial" w:hAnsi="Arial" w:cs="Arial"/>
                <w:sz w:val="18"/>
                <w:szCs w:val="18"/>
              </w:rPr>
              <w:t>predmet naročila</w:t>
            </w:r>
            <w:r w:rsidRPr="00B830BC">
              <w:rPr>
                <w:rFonts w:ascii="Arial" w:hAnsi="Arial" w:cs="Arial"/>
                <w:sz w:val="18"/>
                <w:szCs w:val="18"/>
              </w:rPr>
              <w:t xml:space="preserve"> dobavitelju tako, da bo izvršil predplačilo v višini </w:t>
            </w:r>
            <w:r>
              <w:rPr>
                <w:rFonts w:ascii="Arial" w:hAnsi="Arial" w:cs="Arial"/>
                <w:sz w:val="18"/>
                <w:szCs w:val="18"/>
              </w:rPr>
              <w:t>25</w:t>
            </w:r>
            <w:r w:rsidRPr="00B830BC">
              <w:rPr>
                <w:rFonts w:ascii="Arial" w:hAnsi="Arial" w:cs="Arial"/>
                <w:sz w:val="18"/>
                <w:szCs w:val="18"/>
              </w:rPr>
              <w:t xml:space="preserve"> % pogodbenega zneska z DDV </w:t>
            </w:r>
            <w:r>
              <w:rPr>
                <w:rFonts w:ascii="Arial" w:hAnsi="Arial" w:cs="Arial"/>
                <w:sz w:val="18"/>
                <w:szCs w:val="18"/>
              </w:rPr>
              <w:t>v 15 delovnih dneh po sklenitvi</w:t>
            </w:r>
            <w:r w:rsidRPr="00B830BC">
              <w:rPr>
                <w:rFonts w:ascii="Arial" w:hAnsi="Arial" w:cs="Arial"/>
                <w:sz w:val="18"/>
                <w:szCs w:val="18"/>
              </w:rPr>
              <w:t xml:space="preserve"> pogodbe ter ob predložitvi finančnega zavarovanja za vračilo predplačila in zahtevka za predplačilo s strani dobavitelja.</w:t>
            </w:r>
          </w:p>
          <w:p w14:paraId="11A5B674" w14:textId="77777777" w:rsidR="00B830BC" w:rsidRDefault="00B830BC" w:rsidP="009D7DD1">
            <w:pPr>
              <w:spacing w:after="0" w:line="260" w:lineRule="exact"/>
              <w:jc w:val="both"/>
            </w:pPr>
          </w:p>
          <w:p w14:paraId="7FF851D8" w14:textId="16FFB9AE" w:rsidR="009D7DD1" w:rsidRDefault="00C65A14" w:rsidP="009D7DD1">
            <w:pPr>
              <w:spacing w:after="0" w:line="260" w:lineRule="exact"/>
              <w:jc w:val="both"/>
              <w:rPr>
                <w:rFonts w:ascii="Arial" w:hAnsi="Arial" w:cs="Arial"/>
                <w:color w:val="000000"/>
                <w:sz w:val="18"/>
                <w:szCs w:val="18"/>
              </w:rPr>
            </w:pPr>
            <w:r>
              <w:rPr>
                <w:rFonts w:ascii="Arial" w:hAnsi="Arial" w:cs="Arial"/>
                <w:color w:val="000000"/>
                <w:sz w:val="18"/>
                <w:szCs w:val="18"/>
              </w:rPr>
              <w:t>Plačila</w:t>
            </w:r>
            <w:r w:rsidR="009D7DD1">
              <w:rPr>
                <w:rFonts w:ascii="Arial" w:hAnsi="Arial" w:cs="Arial"/>
                <w:color w:val="000000"/>
                <w:sz w:val="18"/>
                <w:szCs w:val="18"/>
              </w:rPr>
              <w:t xml:space="preserve"> bo</w:t>
            </w:r>
            <w:r w:rsidR="00B830BC">
              <w:rPr>
                <w:rFonts w:ascii="Arial" w:hAnsi="Arial" w:cs="Arial"/>
                <w:color w:val="000000"/>
                <w:sz w:val="18"/>
                <w:szCs w:val="18"/>
              </w:rPr>
              <w:t>do</w:t>
            </w:r>
            <w:r w:rsidR="009D7DD1">
              <w:rPr>
                <w:rFonts w:ascii="Arial" w:hAnsi="Arial" w:cs="Arial"/>
                <w:color w:val="000000"/>
                <w:sz w:val="18"/>
                <w:szCs w:val="18"/>
              </w:rPr>
              <w:t xml:space="preserve"> </w:t>
            </w:r>
            <w:r>
              <w:rPr>
                <w:rFonts w:ascii="Arial" w:hAnsi="Arial" w:cs="Arial"/>
                <w:color w:val="000000"/>
                <w:sz w:val="18"/>
                <w:szCs w:val="18"/>
              </w:rPr>
              <w:t xml:space="preserve">tako </w:t>
            </w:r>
            <w:r w:rsidR="009D7DD1">
              <w:rPr>
                <w:rFonts w:ascii="Arial" w:hAnsi="Arial" w:cs="Arial"/>
                <w:color w:val="000000"/>
                <w:sz w:val="18"/>
                <w:szCs w:val="18"/>
              </w:rPr>
              <w:t>izveden</w:t>
            </w:r>
            <w:r>
              <w:rPr>
                <w:rFonts w:ascii="Arial" w:hAnsi="Arial" w:cs="Arial"/>
                <w:color w:val="000000"/>
                <w:sz w:val="18"/>
                <w:szCs w:val="18"/>
              </w:rPr>
              <w:t>a</w:t>
            </w:r>
            <w:r w:rsidR="009D7DD1">
              <w:rPr>
                <w:rFonts w:ascii="Arial" w:hAnsi="Arial" w:cs="Arial"/>
                <w:color w:val="000000"/>
                <w:sz w:val="18"/>
                <w:szCs w:val="18"/>
              </w:rPr>
              <w:t xml:space="preserve"> na podlagi izdan</w:t>
            </w:r>
            <w:r w:rsidR="003E3776">
              <w:rPr>
                <w:rFonts w:ascii="Arial" w:hAnsi="Arial" w:cs="Arial"/>
                <w:color w:val="000000"/>
                <w:sz w:val="18"/>
                <w:szCs w:val="18"/>
              </w:rPr>
              <w:t>ih</w:t>
            </w:r>
            <w:r w:rsidR="009D7DD1">
              <w:rPr>
                <w:rFonts w:ascii="Arial" w:hAnsi="Arial" w:cs="Arial"/>
                <w:color w:val="000000"/>
                <w:sz w:val="18"/>
                <w:szCs w:val="18"/>
              </w:rPr>
              <w:t xml:space="preserve"> račun</w:t>
            </w:r>
            <w:r w:rsidR="003E3776">
              <w:rPr>
                <w:rFonts w:ascii="Arial" w:hAnsi="Arial" w:cs="Arial"/>
                <w:color w:val="000000"/>
                <w:sz w:val="18"/>
                <w:szCs w:val="18"/>
              </w:rPr>
              <w:t>ov</w:t>
            </w:r>
            <w:r w:rsidR="009D7DD1">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FC7E03" w14:paraId="23EDAF69" w14:textId="77777777" w:rsidTr="006F5600">
              <w:tc>
                <w:tcPr>
                  <w:tcW w:w="454" w:type="dxa"/>
                  <w:shd w:val="clear" w:color="auto" w:fill="BFBFBF" w:themeFill="background1" w:themeFillShade="BF"/>
                  <w:vAlign w:val="center"/>
                </w:tcPr>
                <w:p w14:paraId="3BA0DEDC" w14:textId="77777777" w:rsidR="00FC7E03" w:rsidRPr="000F74AF" w:rsidRDefault="00FC7E03" w:rsidP="00FC7E03">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259273A4" w14:textId="77777777" w:rsidR="00FC7E03" w:rsidRDefault="00FC7E03" w:rsidP="00FC7E03">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7E6B2C9F" w14:textId="77777777" w:rsidR="00FC7E03" w:rsidRPr="00922AE1" w:rsidRDefault="00FC7E03" w:rsidP="00FC7E03">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709BCBFD" w14:textId="77777777" w:rsidR="00FC7E03" w:rsidRDefault="00FC7E03" w:rsidP="00FC7E03">
                  <w:pPr>
                    <w:spacing w:line="260" w:lineRule="exact"/>
                    <w:jc w:val="center"/>
                    <w:rPr>
                      <w:rFonts w:ascii="Arial" w:hAnsi="Arial" w:cs="Arial"/>
                      <w:b/>
                      <w:bCs/>
                      <w:sz w:val="18"/>
                      <w:szCs w:val="18"/>
                    </w:rPr>
                  </w:pPr>
                  <w:r>
                    <w:rPr>
                      <w:rFonts w:ascii="Arial" w:hAnsi="Arial" w:cs="Arial"/>
                      <w:b/>
                      <w:bCs/>
                      <w:sz w:val="18"/>
                      <w:szCs w:val="18"/>
                    </w:rPr>
                    <w:t>Rok izvedbe</w:t>
                  </w:r>
                </w:p>
              </w:tc>
            </w:tr>
            <w:tr w:rsidR="00C65A14" w14:paraId="1C075017" w14:textId="77777777" w:rsidTr="006F5600">
              <w:tc>
                <w:tcPr>
                  <w:tcW w:w="454" w:type="dxa"/>
                  <w:vAlign w:val="center"/>
                </w:tcPr>
                <w:p w14:paraId="706F046A" w14:textId="77777777"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E095C54" w14:textId="66182EC9" w:rsidR="00C65A14" w:rsidRPr="008660D7" w:rsidRDefault="00C65A14" w:rsidP="00C65A14">
                  <w:pPr>
                    <w:spacing w:line="260" w:lineRule="exact"/>
                    <w:jc w:val="center"/>
                    <w:rPr>
                      <w:rFonts w:ascii="Arial" w:hAnsi="Arial" w:cs="Arial"/>
                      <w:sz w:val="18"/>
                      <w:szCs w:val="18"/>
                    </w:rPr>
                  </w:pPr>
                  <w:r>
                    <w:rPr>
                      <w:rFonts w:ascii="Arial" w:hAnsi="Arial" w:cs="Arial"/>
                      <w:sz w:val="18"/>
                      <w:szCs w:val="18"/>
                    </w:rPr>
                    <w:t>Predplačilo</w:t>
                  </w:r>
                </w:p>
              </w:tc>
              <w:tc>
                <w:tcPr>
                  <w:tcW w:w="2676" w:type="dxa"/>
                  <w:vAlign w:val="center"/>
                </w:tcPr>
                <w:p w14:paraId="7827EC3D" w14:textId="48C7B29B" w:rsidR="00C65A14" w:rsidRPr="00F95900" w:rsidRDefault="00C65A14" w:rsidP="00C65A14">
                  <w:pPr>
                    <w:spacing w:line="260" w:lineRule="exact"/>
                    <w:jc w:val="center"/>
                    <w:rPr>
                      <w:rFonts w:ascii="Arial" w:hAnsi="Arial" w:cs="Arial"/>
                      <w:color w:val="FF0000"/>
                      <w:sz w:val="18"/>
                      <w:szCs w:val="18"/>
                    </w:rPr>
                  </w:pPr>
                  <w:r>
                    <w:rPr>
                      <w:rFonts w:ascii="Arial" w:hAnsi="Arial" w:cs="Arial"/>
                      <w:sz w:val="18"/>
                      <w:szCs w:val="18"/>
                    </w:rPr>
                    <w:t>25 %*</w:t>
                  </w:r>
                </w:p>
              </w:tc>
              <w:tc>
                <w:tcPr>
                  <w:tcW w:w="2446" w:type="dxa"/>
                  <w:vAlign w:val="center"/>
                </w:tcPr>
                <w:p w14:paraId="2E9EC564" w14:textId="301BB921" w:rsidR="00C65A14" w:rsidRPr="00F95900" w:rsidRDefault="00C65A14" w:rsidP="00C65A14">
                  <w:pPr>
                    <w:spacing w:line="260" w:lineRule="exact"/>
                    <w:jc w:val="center"/>
                    <w:rPr>
                      <w:rFonts w:ascii="Arial" w:hAnsi="Arial" w:cs="Arial"/>
                      <w:color w:val="FF0000"/>
                      <w:sz w:val="18"/>
                      <w:szCs w:val="18"/>
                    </w:rPr>
                  </w:pPr>
                  <w:r w:rsidRPr="00627746">
                    <w:rPr>
                      <w:rFonts w:ascii="Arial" w:hAnsi="Arial" w:cs="Arial"/>
                      <w:sz w:val="18"/>
                      <w:szCs w:val="18"/>
                    </w:rPr>
                    <w:t>T</w:t>
                  </w:r>
                  <w:r w:rsidRPr="00627746">
                    <w:rPr>
                      <w:rFonts w:ascii="Arial" w:hAnsi="Arial" w:cs="Arial"/>
                      <w:sz w:val="18"/>
                      <w:szCs w:val="18"/>
                      <w:vertAlign w:val="subscript"/>
                    </w:rPr>
                    <w:t>0</w:t>
                  </w:r>
                  <w:r w:rsidRPr="00627746">
                    <w:rPr>
                      <w:rFonts w:ascii="Arial" w:hAnsi="Arial" w:cs="Arial"/>
                      <w:sz w:val="18"/>
                      <w:szCs w:val="18"/>
                    </w:rPr>
                    <w:t xml:space="preserve"> + </w:t>
                  </w:r>
                  <w:r>
                    <w:rPr>
                      <w:rFonts w:ascii="Arial" w:hAnsi="Arial" w:cs="Arial"/>
                      <w:sz w:val="18"/>
                      <w:szCs w:val="18"/>
                    </w:rPr>
                    <w:t>15 delovnih dni</w:t>
                  </w:r>
                </w:p>
              </w:tc>
            </w:tr>
            <w:tr w:rsidR="00C65A14" w14:paraId="79AE6A90" w14:textId="77777777" w:rsidTr="006F5600">
              <w:tc>
                <w:tcPr>
                  <w:tcW w:w="454" w:type="dxa"/>
                  <w:vAlign w:val="center"/>
                </w:tcPr>
                <w:p w14:paraId="738803E8" w14:textId="15003A49" w:rsidR="00C65A14" w:rsidRDefault="00C65A14" w:rsidP="00C65A14">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440ACDFF" w14:textId="584C13CA"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Dostava opreme na lokacijo naročnika (DDP)</w:t>
                  </w:r>
                </w:p>
              </w:tc>
              <w:tc>
                <w:tcPr>
                  <w:tcW w:w="2676" w:type="dxa"/>
                  <w:vAlign w:val="center"/>
                </w:tcPr>
                <w:p w14:paraId="6D8D8D12" w14:textId="1715C773" w:rsidR="00C65A14" w:rsidRPr="00F95900" w:rsidRDefault="00C65A14" w:rsidP="00C65A14">
                  <w:pPr>
                    <w:spacing w:line="260" w:lineRule="exact"/>
                    <w:jc w:val="center"/>
                    <w:rPr>
                      <w:rFonts w:ascii="Arial" w:hAnsi="Arial" w:cs="Arial"/>
                      <w:sz w:val="18"/>
                      <w:szCs w:val="18"/>
                    </w:rPr>
                  </w:pPr>
                  <w:r w:rsidRPr="00F95900">
                    <w:rPr>
                      <w:rFonts w:ascii="Arial" w:hAnsi="Arial" w:cs="Arial"/>
                      <w:sz w:val="18"/>
                      <w:szCs w:val="18"/>
                    </w:rPr>
                    <w:t>4</w:t>
                  </w:r>
                  <w:r>
                    <w:rPr>
                      <w:rFonts w:ascii="Arial" w:hAnsi="Arial" w:cs="Arial"/>
                      <w:sz w:val="18"/>
                      <w:szCs w:val="18"/>
                    </w:rPr>
                    <w:t>5</w:t>
                  </w:r>
                  <w:r w:rsidRPr="00F95900">
                    <w:rPr>
                      <w:rFonts w:ascii="Arial" w:hAnsi="Arial" w:cs="Arial"/>
                      <w:sz w:val="18"/>
                      <w:szCs w:val="18"/>
                    </w:rPr>
                    <w:t xml:space="preserve"> %</w:t>
                  </w:r>
                  <w:r>
                    <w:rPr>
                      <w:rFonts w:ascii="Arial" w:hAnsi="Arial" w:cs="Arial"/>
                      <w:sz w:val="18"/>
                      <w:szCs w:val="18"/>
                    </w:rPr>
                    <w:t>**</w:t>
                  </w:r>
                </w:p>
              </w:tc>
              <w:tc>
                <w:tcPr>
                  <w:tcW w:w="2446" w:type="dxa"/>
                  <w:vAlign w:val="center"/>
                </w:tcPr>
                <w:p w14:paraId="6A69D8C8" w14:textId="0C2F7DF8" w:rsidR="00C65A14" w:rsidRPr="00F95900" w:rsidRDefault="00C65A14" w:rsidP="00C65A14">
                  <w:pPr>
                    <w:spacing w:line="260" w:lineRule="exact"/>
                    <w:jc w:val="center"/>
                    <w:rPr>
                      <w:rFonts w:ascii="Arial" w:hAnsi="Arial" w:cs="Arial"/>
                      <w:sz w:val="18"/>
                      <w:szCs w:val="18"/>
                    </w:rPr>
                  </w:pPr>
                  <w:r w:rsidRPr="00F95900">
                    <w:rPr>
                      <w:rFonts w:ascii="Arial" w:hAnsi="Arial" w:cs="Arial"/>
                      <w:sz w:val="18"/>
                      <w:szCs w:val="18"/>
                    </w:rPr>
                    <w:t>T</w:t>
                  </w:r>
                  <w:r w:rsidRPr="00F95900">
                    <w:rPr>
                      <w:rFonts w:ascii="Arial" w:hAnsi="Arial" w:cs="Arial"/>
                      <w:sz w:val="18"/>
                      <w:szCs w:val="18"/>
                      <w:vertAlign w:val="subscript"/>
                    </w:rPr>
                    <w:t>0</w:t>
                  </w:r>
                  <w:r w:rsidRPr="00F95900">
                    <w:rPr>
                      <w:rFonts w:ascii="Arial" w:hAnsi="Arial" w:cs="Arial"/>
                      <w:sz w:val="18"/>
                      <w:szCs w:val="18"/>
                    </w:rPr>
                    <w:t xml:space="preserve"> + 20 tednov</w:t>
                  </w:r>
                </w:p>
              </w:tc>
            </w:tr>
            <w:tr w:rsidR="00C65A14" w14:paraId="2F2B8CA1" w14:textId="77777777" w:rsidTr="006F5600">
              <w:tc>
                <w:tcPr>
                  <w:tcW w:w="454" w:type="dxa"/>
                  <w:vMerge w:val="restart"/>
                  <w:vAlign w:val="center"/>
                </w:tcPr>
                <w:p w14:paraId="5F985620" w14:textId="62F7E970"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3</w:t>
                  </w:r>
                </w:p>
              </w:tc>
              <w:tc>
                <w:tcPr>
                  <w:tcW w:w="3160" w:type="dxa"/>
                  <w:vAlign w:val="center"/>
                </w:tcPr>
                <w:p w14:paraId="722CE64F"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instalacije</w:t>
                  </w:r>
                </w:p>
              </w:tc>
              <w:tc>
                <w:tcPr>
                  <w:tcW w:w="2676" w:type="dxa"/>
                  <w:vMerge w:val="restart"/>
                  <w:vAlign w:val="center"/>
                </w:tcPr>
                <w:p w14:paraId="3F8C58FD" w14:textId="536E3F06" w:rsidR="00C65A14" w:rsidRPr="00F95900" w:rsidRDefault="00C65A14" w:rsidP="00C65A14">
                  <w:pPr>
                    <w:spacing w:line="260" w:lineRule="exact"/>
                    <w:jc w:val="center"/>
                    <w:rPr>
                      <w:rFonts w:ascii="Arial" w:hAnsi="Arial" w:cs="Arial"/>
                      <w:color w:val="FF0000"/>
                      <w:sz w:val="18"/>
                      <w:szCs w:val="18"/>
                    </w:rPr>
                  </w:pPr>
                  <w:r w:rsidRPr="00F95900">
                    <w:rPr>
                      <w:rFonts w:ascii="Arial" w:hAnsi="Arial" w:cs="Arial"/>
                      <w:sz w:val="18"/>
                      <w:szCs w:val="18"/>
                    </w:rPr>
                    <w:t>20  %</w:t>
                  </w:r>
                </w:p>
              </w:tc>
              <w:tc>
                <w:tcPr>
                  <w:tcW w:w="2446" w:type="dxa"/>
                  <w:vMerge w:val="restart"/>
                  <w:vAlign w:val="center"/>
                </w:tcPr>
                <w:p w14:paraId="063EB828" w14:textId="2084D465" w:rsidR="00C65A14" w:rsidRPr="00F95900" w:rsidRDefault="00C65A14" w:rsidP="00C65A14">
                  <w:pPr>
                    <w:jc w:val="center"/>
                    <w:rPr>
                      <w:rFonts w:ascii="Arial" w:hAnsi="Arial" w:cs="Arial"/>
                      <w:color w:val="FF0000"/>
                      <w:sz w:val="18"/>
                      <w:szCs w:val="18"/>
                    </w:rPr>
                  </w:pPr>
                  <w:r w:rsidRPr="00F95900">
                    <w:rPr>
                      <w:rFonts w:ascii="Arial" w:hAnsi="Arial" w:cs="Arial"/>
                      <w:sz w:val="18"/>
                      <w:szCs w:val="18"/>
                    </w:rPr>
                    <w:t>T</w:t>
                  </w:r>
                  <w:r w:rsidRPr="00F95900">
                    <w:rPr>
                      <w:rFonts w:ascii="Arial" w:hAnsi="Arial" w:cs="Arial"/>
                      <w:sz w:val="18"/>
                      <w:szCs w:val="18"/>
                      <w:vertAlign w:val="subscript"/>
                    </w:rPr>
                    <w:t>0</w:t>
                  </w:r>
                  <w:r w:rsidRPr="00F95900">
                    <w:rPr>
                      <w:rFonts w:ascii="Arial" w:hAnsi="Arial" w:cs="Arial"/>
                      <w:sz w:val="18"/>
                      <w:szCs w:val="18"/>
                    </w:rPr>
                    <w:t xml:space="preserve"> + 33 tednov</w:t>
                  </w:r>
                </w:p>
              </w:tc>
            </w:tr>
            <w:tr w:rsidR="00C65A14" w14:paraId="375B5695" w14:textId="77777777" w:rsidTr="006F5600">
              <w:tc>
                <w:tcPr>
                  <w:tcW w:w="454" w:type="dxa"/>
                  <w:vMerge/>
                  <w:vAlign w:val="center"/>
                </w:tcPr>
                <w:p w14:paraId="34BEDBDF" w14:textId="77777777" w:rsidR="00C65A14" w:rsidRPr="00DA20F8" w:rsidRDefault="00C65A14" w:rsidP="00C65A14">
                  <w:pPr>
                    <w:spacing w:line="260" w:lineRule="exact"/>
                    <w:jc w:val="center"/>
                    <w:rPr>
                      <w:rFonts w:ascii="Arial" w:hAnsi="Arial" w:cs="Arial"/>
                      <w:sz w:val="18"/>
                      <w:szCs w:val="18"/>
                    </w:rPr>
                  </w:pPr>
                </w:p>
              </w:tc>
              <w:tc>
                <w:tcPr>
                  <w:tcW w:w="3160" w:type="dxa"/>
                  <w:vAlign w:val="center"/>
                </w:tcPr>
                <w:p w14:paraId="1905DC9F"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zagona in preizkus delovanja (SAT)</w:t>
                  </w:r>
                </w:p>
              </w:tc>
              <w:tc>
                <w:tcPr>
                  <w:tcW w:w="2676" w:type="dxa"/>
                  <w:vMerge/>
                  <w:vAlign w:val="center"/>
                </w:tcPr>
                <w:p w14:paraId="10ED74BD" w14:textId="77777777" w:rsidR="00C65A14" w:rsidRPr="00F95900" w:rsidRDefault="00C65A14" w:rsidP="00C65A14">
                  <w:pPr>
                    <w:spacing w:line="260" w:lineRule="exact"/>
                    <w:jc w:val="center"/>
                    <w:rPr>
                      <w:rFonts w:ascii="Arial" w:hAnsi="Arial" w:cs="Arial"/>
                      <w:color w:val="FF0000"/>
                      <w:sz w:val="18"/>
                      <w:szCs w:val="18"/>
                    </w:rPr>
                  </w:pPr>
                </w:p>
              </w:tc>
              <w:tc>
                <w:tcPr>
                  <w:tcW w:w="2446" w:type="dxa"/>
                  <w:vMerge/>
                  <w:vAlign w:val="center"/>
                </w:tcPr>
                <w:p w14:paraId="00A43A40" w14:textId="77777777" w:rsidR="00C65A14" w:rsidRPr="00F95900" w:rsidRDefault="00C65A14" w:rsidP="00C65A14">
                  <w:pPr>
                    <w:jc w:val="center"/>
                    <w:rPr>
                      <w:rFonts w:ascii="Arial" w:hAnsi="Arial" w:cs="Arial"/>
                      <w:color w:val="FF0000"/>
                      <w:sz w:val="18"/>
                      <w:szCs w:val="18"/>
                    </w:rPr>
                  </w:pPr>
                </w:p>
              </w:tc>
            </w:tr>
            <w:tr w:rsidR="00C65A14" w14:paraId="3D4FE5E5" w14:textId="77777777" w:rsidTr="006F5600">
              <w:tc>
                <w:tcPr>
                  <w:tcW w:w="454" w:type="dxa"/>
                  <w:vMerge/>
                  <w:vAlign w:val="center"/>
                </w:tcPr>
                <w:p w14:paraId="461567D9" w14:textId="77777777" w:rsidR="00C65A14" w:rsidRPr="00DA20F8" w:rsidRDefault="00C65A14" w:rsidP="00C65A14">
                  <w:pPr>
                    <w:spacing w:line="260" w:lineRule="exact"/>
                    <w:jc w:val="center"/>
                    <w:rPr>
                      <w:rFonts w:ascii="Arial" w:hAnsi="Arial" w:cs="Arial"/>
                      <w:sz w:val="18"/>
                      <w:szCs w:val="18"/>
                    </w:rPr>
                  </w:pPr>
                </w:p>
              </w:tc>
              <w:tc>
                <w:tcPr>
                  <w:tcW w:w="3160" w:type="dxa"/>
                  <w:vAlign w:val="center"/>
                </w:tcPr>
                <w:p w14:paraId="3E3DCD58" w14:textId="77777777" w:rsidR="00C65A14" w:rsidRPr="008660D7" w:rsidRDefault="00C65A14" w:rsidP="00C65A14">
                  <w:pPr>
                    <w:spacing w:line="260" w:lineRule="exact"/>
                    <w:jc w:val="center"/>
                    <w:rPr>
                      <w:rFonts w:ascii="Arial" w:hAnsi="Arial" w:cs="Arial"/>
                      <w:sz w:val="18"/>
                      <w:szCs w:val="18"/>
                    </w:rPr>
                  </w:pPr>
                  <w:r w:rsidRPr="008660D7">
                    <w:rPr>
                      <w:rFonts w:ascii="Arial" w:hAnsi="Arial" w:cs="Arial"/>
                      <w:sz w:val="18"/>
                      <w:szCs w:val="18"/>
                    </w:rPr>
                    <w:t>Izvedba usposabljanja naročnikovega osebja</w:t>
                  </w:r>
                </w:p>
              </w:tc>
              <w:tc>
                <w:tcPr>
                  <w:tcW w:w="2676" w:type="dxa"/>
                  <w:vMerge/>
                  <w:vAlign w:val="center"/>
                </w:tcPr>
                <w:p w14:paraId="63FB76D1" w14:textId="77777777" w:rsidR="00C65A14" w:rsidRPr="00F95900" w:rsidRDefault="00C65A14" w:rsidP="00C65A14">
                  <w:pPr>
                    <w:spacing w:line="260" w:lineRule="exact"/>
                    <w:jc w:val="center"/>
                    <w:rPr>
                      <w:rFonts w:ascii="Arial" w:hAnsi="Arial" w:cs="Arial"/>
                      <w:color w:val="FF0000"/>
                      <w:sz w:val="18"/>
                      <w:szCs w:val="18"/>
                    </w:rPr>
                  </w:pPr>
                </w:p>
              </w:tc>
              <w:tc>
                <w:tcPr>
                  <w:tcW w:w="2446" w:type="dxa"/>
                  <w:vMerge/>
                  <w:vAlign w:val="center"/>
                </w:tcPr>
                <w:p w14:paraId="410A2590" w14:textId="77777777" w:rsidR="00C65A14" w:rsidRPr="00F95900" w:rsidRDefault="00C65A14" w:rsidP="00C65A14">
                  <w:pPr>
                    <w:jc w:val="center"/>
                    <w:rPr>
                      <w:rFonts w:ascii="Arial" w:hAnsi="Arial" w:cs="Arial"/>
                      <w:color w:val="FF0000"/>
                      <w:sz w:val="18"/>
                      <w:szCs w:val="18"/>
                    </w:rPr>
                  </w:pPr>
                </w:p>
              </w:tc>
            </w:tr>
            <w:tr w:rsidR="00C65A14" w14:paraId="6077FF36" w14:textId="77777777" w:rsidTr="006F5600">
              <w:tc>
                <w:tcPr>
                  <w:tcW w:w="454" w:type="dxa"/>
                  <w:vAlign w:val="center"/>
                </w:tcPr>
                <w:p w14:paraId="4EEEB819" w14:textId="6E28B160" w:rsidR="00C65A14" w:rsidRPr="00DA20F8" w:rsidRDefault="00C65A14" w:rsidP="00C65A14">
                  <w:pPr>
                    <w:spacing w:line="260" w:lineRule="exact"/>
                    <w:jc w:val="center"/>
                    <w:rPr>
                      <w:rFonts w:ascii="Arial" w:hAnsi="Arial" w:cs="Arial"/>
                      <w:sz w:val="18"/>
                      <w:szCs w:val="18"/>
                    </w:rPr>
                  </w:pPr>
                  <w:r>
                    <w:rPr>
                      <w:rFonts w:ascii="Arial" w:hAnsi="Arial" w:cs="Arial"/>
                      <w:sz w:val="18"/>
                      <w:szCs w:val="18"/>
                    </w:rPr>
                    <w:t>4</w:t>
                  </w:r>
                </w:p>
              </w:tc>
              <w:tc>
                <w:tcPr>
                  <w:tcW w:w="3160" w:type="dxa"/>
                  <w:vAlign w:val="center"/>
                </w:tcPr>
                <w:p w14:paraId="37197677" w14:textId="46145F60" w:rsidR="00C65A14" w:rsidRPr="008660D7" w:rsidRDefault="00C65A14" w:rsidP="00C65A14">
                  <w:pPr>
                    <w:jc w:val="center"/>
                    <w:rPr>
                      <w:rFonts w:ascii="Arial" w:hAnsi="Arial" w:cs="Arial"/>
                      <w:sz w:val="18"/>
                      <w:szCs w:val="18"/>
                      <w:lang w:eastAsia="sl-SI"/>
                    </w:rPr>
                  </w:pPr>
                  <w:r w:rsidRPr="008660D7">
                    <w:rPr>
                      <w:rFonts w:ascii="Arial" w:hAnsi="Arial" w:cs="Arial"/>
                      <w:sz w:val="18"/>
                      <w:szCs w:val="18"/>
                      <w:lang w:eastAsia="sl-SI"/>
                    </w:rPr>
                    <w:t>Predaja zaključnega poročila in dokumentacije in potrditev naročnika s podpisom primopredajnega zapisnika</w:t>
                  </w:r>
                </w:p>
              </w:tc>
              <w:tc>
                <w:tcPr>
                  <w:tcW w:w="2676" w:type="dxa"/>
                  <w:vAlign w:val="center"/>
                </w:tcPr>
                <w:p w14:paraId="66E295D6" w14:textId="2EB2CB2D" w:rsidR="00C65A14" w:rsidRPr="00F95900" w:rsidRDefault="00C65A14" w:rsidP="00C65A14">
                  <w:pPr>
                    <w:jc w:val="center"/>
                    <w:rPr>
                      <w:rFonts w:ascii="Arial" w:hAnsi="Arial" w:cs="Arial"/>
                      <w:color w:val="FF0000"/>
                      <w:sz w:val="18"/>
                      <w:szCs w:val="18"/>
                      <w:lang w:eastAsia="sl-SI"/>
                    </w:rPr>
                  </w:pPr>
                  <w:r w:rsidRPr="00F95900">
                    <w:rPr>
                      <w:rFonts w:ascii="Arial" w:hAnsi="Arial" w:cs="Arial"/>
                      <w:sz w:val="18"/>
                      <w:szCs w:val="18"/>
                      <w:lang w:eastAsia="sl-SI"/>
                    </w:rPr>
                    <w:t>10 %</w:t>
                  </w:r>
                </w:p>
              </w:tc>
              <w:tc>
                <w:tcPr>
                  <w:tcW w:w="2446" w:type="dxa"/>
                  <w:vAlign w:val="center"/>
                </w:tcPr>
                <w:p w14:paraId="1D9B0E15" w14:textId="2ECEED31" w:rsidR="00C65A14" w:rsidRPr="00F95900" w:rsidRDefault="00C65A14" w:rsidP="00C65A14">
                  <w:pPr>
                    <w:jc w:val="center"/>
                    <w:rPr>
                      <w:rFonts w:ascii="Arial" w:hAnsi="Arial" w:cs="Arial"/>
                      <w:color w:val="FF0000"/>
                      <w:sz w:val="18"/>
                      <w:szCs w:val="18"/>
                    </w:rPr>
                  </w:pPr>
                  <w:r w:rsidRPr="00F95900">
                    <w:rPr>
                      <w:rFonts w:ascii="Arial" w:hAnsi="Arial" w:cs="Arial"/>
                      <w:sz w:val="18"/>
                      <w:szCs w:val="18"/>
                    </w:rPr>
                    <w:t>T</w:t>
                  </w:r>
                  <w:r w:rsidRPr="00F95900">
                    <w:rPr>
                      <w:rFonts w:ascii="Arial" w:hAnsi="Arial" w:cs="Arial"/>
                      <w:sz w:val="18"/>
                      <w:szCs w:val="18"/>
                      <w:vertAlign w:val="subscript"/>
                    </w:rPr>
                    <w:t>0</w:t>
                  </w:r>
                  <w:r w:rsidRPr="00F95900">
                    <w:rPr>
                      <w:rFonts w:ascii="Arial" w:hAnsi="Arial" w:cs="Arial"/>
                      <w:sz w:val="18"/>
                      <w:szCs w:val="18"/>
                    </w:rPr>
                    <w:t xml:space="preserve"> + 35 tednov</w:t>
                  </w:r>
                </w:p>
              </w:tc>
            </w:tr>
            <w:tr w:rsidR="00C65A14" w14:paraId="7AD8F675" w14:textId="77777777" w:rsidTr="00BD4CD7">
              <w:tc>
                <w:tcPr>
                  <w:tcW w:w="3614" w:type="dxa"/>
                  <w:gridSpan w:val="2"/>
                  <w:vAlign w:val="center"/>
                </w:tcPr>
                <w:p w14:paraId="6B541443" w14:textId="77777777" w:rsidR="00C65A14" w:rsidRPr="008660D7" w:rsidRDefault="00C65A14" w:rsidP="00C65A14">
                  <w:pPr>
                    <w:jc w:val="center"/>
                    <w:rPr>
                      <w:rFonts w:ascii="Arial" w:hAnsi="Arial" w:cs="Arial"/>
                      <w:sz w:val="18"/>
                      <w:szCs w:val="18"/>
                      <w:lang w:eastAsia="sl-SI"/>
                    </w:rPr>
                  </w:pPr>
                </w:p>
              </w:tc>
              <w:tc>
                <w:tcPr>
                  <w:tcW w:w="2676" w:type="dxa"/>
                  <w:vAlign w:val="center"/>
                </w:tcPr>
                <w:p w14:paraId="139A4554" w14:textId="533D9A95" w:rsidR="00C65A14" w:rsidRPr="00F95900" w:rsidRDefault="00C65A14" w:rsidP="00C65A14">
                  <w:pPr>
                    <w:jc w:val="center"/>
                    <w:rPr>
                      <w:rFonts w:ascii="Arial" w:hAnsi="Arial" w:cs="Arial"/>
                      <w:sz w:val="18"/>
                      <w:szCs w:val="18"/>
                      <w:lang w:eastAsia="sl-SI"/>
                    </w:rPr>
                  </w:pPr>
                  <w:r>
                    <w:rPr>
                      <w:rFonts w:ascii="Arial" w:hAnsi="Arial" w:cs="Arial"/>
                      <w:sz w:val="18"/>
                      <w:szCs w:val="18"/>
                      <w:lang w:eastAsia="sl-SI"/>
                    </w:rPr>
                    <w:t>100%</w:t>
                  </w:r>
                </w:p>
              </w:tc>
              <w:tc>
                <w:tcPr>
                  <w:tcW w:w="2446" w:type="dxa"/>
                  <w:vAlign w:val="center"/>
                </w:tcPr>
                <w:p w14:paraId="20626C14" w14:textId="77777777" w:rsidR="00C65A14" w:rsidRPr="00F95900" w:rsidRDefault="00C65A14" w:rsidP="00C65A14">
                  <w:pPr>
                    <w:jc w:val="center"/>
                    <w:rPr>
                      <w:rFonts w:ascii="Arial" w:hAnsi="Arial" w:cs="Arial"/>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71E0E9BB" w14:textId="77777777" w:rsidR="00C65A14" w:rsidRDefault="00C65A14" w:rsidP="00C65A14">
            <w:pPr>
              <w:spacing w:after="0" w:line="260" w:lineRule="exact"/>
              <w:jc w:val="both"/>
              <w:rPr>
                <w:rFonts w:ascii="Arial" w:hAnsi="Arial" w:cs="Arial"/>
                <w:i/>
                <w:iCs/>
                <w:sz w:val="18"/>
                <w:szCs w:val="18"/>
              </w:rPr>
            </w:pPr>
            <w:r>
              <w:rPr>
                <w:rFonts w:ascii="Arial" w:hAnsi="Arial" w:cs="Arial"/>
                <w:i/>
                <w:iCs/>
                <w:sz w:val="18"/>
                <w:szCs w:val="18"/>
              </w:rPr>
              <w:t>*</w:t>
            </w:r>
            <w:r w:rsidRPr="004B7A58">
              <w:rPr>
                <w:rFonts w:ascii="Arial" w:hAnsi="Arial" w:cs="Arial"/>
                <w:i/>
                <w:iCs/>
                <w:sz w:val="18"/>
                <w:szCs w:val="18"/>
              </w:rPr>
              <w:t>Izbrani izvajalec</w:t>
            </w:r>
            <w:r>
              <w:rPr>
                <w:rFonts w:ascii="Arial" w:hAnsi="Arial" w:cs="Arial"/>
                <w:i/>
                <w:iCs/>
                <w:sz w:val="18"/>
                <w:szCs w:val="18"/>
              </w:rPr>
              <w:t xml:space="preserve"> za predplačilo obvezno izstavi naročniku avansni račun.</w:t>
            </w:r>
          </w:p>
          <w:p w14:paraId="1E25AD98" w14:textId="1D0EA72B" w:rsidR="00C65A14" w:rsidRPr="00C65A14" w:rsidRDefault="00C65A14" w:rsidP="00C65A14">
            <w:pPr>
              <w:spacing w:after="0" w:line="260" w:lineRule="exact"/>
              <w:jc w:val="both"/>
              <w:rPr>
                <w:rFonts w:ascii="Arial" w:hAnsi="Arial" w:cs="Arial"/>
                <w:i/>
                <w:iCs/>
                <w:sz w:val="18"/>
                <w:szCs w:val="18"/>
              </w:rPr>
            </w:pPr>
            <w:r>
              <w:rPr>
                <w:rFonts w:ascii="Arial" w:hAnsi="Arial" w:cs="Arial"/>
                <w:i/>
                <w:iCs/>
                <w:sz w:val="18"/>
                <w:szCs w:val="18"/>
              </w:rPr>
              <w:t>**</w:t>
            </w:r>
            <w:r w:rsidRPr="004B7A58">
              <w:rPr>
                <w:rFonts w:ascii="Arial" w:hAnsi="Arial" w:cs="Arial"/>
                <w:i/>
                <w:iCs/>
                <w:sz w:val="18"/>
                <w:szCs w:val="18"/>
              </w:rPr>
              <w:t>Izbrani izvajalec</w:t>
            </w:r>
            <w:r>
              <w:rPr>
                <w:rFonts w:ascii="Arial" w:hAnsi="Arial" w:cs="Arial"/>
                <w:i/>
                <w:iCs/>
                <w:sz w:val="18"/>
                <w:szCs w:val="18"/>
              </w:rPr>
              <w:t xml:space="preserve"> po dostavi opreme izstavi naročniku </w:t>
            </w:r>
            <w:r w:rsidR="00273760">
              <w:rPr>
                <w:rFonts w:ascii="Arial" w:hAnsi="Arial" w:cs="Arial"/>
                <w:i/>
                <w:iCs/>
                <w:sz w:val="18"/>
                <w:szCs w:val="18"/>
              </w:rPr>
              <w:t xml:space="preserve">1. </w:t>
            </w:r>
            <w:r>
              <w:rPr>
                <w:rFonts w:ascii="Arial" w:hAnsi="Arial" w:cs="Arial"/>
                <w:i/>
                <w:iCs/>
                <w:sz w:val="18"/>
                <w:szCs w:val="18"/>
              </w:rPr>
              <w:t>situacijo v višini 70 % končne ponudbene vrednosti, pri čemer mora iz situacije jasno izhajati vključeno avansno plačilo v višini 25 % in vrednost preostanka plačila po opravljeni dostavi (45 %).</w:t>
            </w:r>
          </w:p>
          <w:p w14:paraId="3D4A2999" w14:textId="51AABD1C"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74A1B8EA" w:rsidR="005757F2" w:rsidRPr="00D31A3A" w:rsidRDefault="005757F2"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4B8EDE9D"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v skladu z določili iz 7.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lastRenderedPageBreak/>
        <w:t>IV. DOBAVNI ROK</w:t>
      </w:r>
      <w:r w:rsidR="009D7DD1">
        <w:rPr>
          <w:rFonts w:ascii="Arial" w:hAnsi="Arial" w:cs="Arial"/>
          <w:b/>
          <w:bCs/>
          <w:color w:val="000000"/>
          <w:sz w:val="18"/>
          <w:szCs w:val="18"/>
        </w:rPr>
        <w:t>I</w:t>
      </w:r>
    </w:p>
    <w:p w14:paraId="0858F69E" w14:textId="348FA5F4"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624AC2D0"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F54055">
              <w:rPr>
                <w:rFonts w:ascii="Arial" w:hAnsi="Arial" w:cs="Arial"/>
                <w:b/>
                <w:bCs/>
                <w:color w:val="000000"/>
                <w:sz w:val="18"/>
                <w:szCs w:val="18"/>
              </w:rPr>
              <w:t xml:space="preserve">35 </w:t>
            </w:r>
            <w:r w:rsidRPr="00922AE1">
              <w:rPr>
                <w:rFonts w:ascii="Arial" w:hAnsi="Arial" w:cs="Arial"/>
                <w:b/>
                <w:bCs/>
                <w:color w:val="000000"/>
                <w:sz w:val="18"/>
                <w:szCs w:val="18"/>
              </w:rPr>
              <w:t xml:space="preserve"> tednov 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EB1468" w14:paraId="2DE4366F" w14:textId="77777777" w:rsidTr="006260DB">
              <w:tc>
                <w:tcPr>
                  <w:tcW w:w="549" w:type="dxa"/>
                  <w:shd w:val="clear" w:color="auto" w:fill="BFBFBF" w:themeFill="background1" w:themeFillShade="BF"/>
                  <w:vAlign w:val="center"/>
                </w:tcPr>
                <w:p w14:paraId="4F6B0CDD" w14:textId="77777777" w:rsidR="00EB1468" w:rsidRPr="000F74AF" w:rsidRDefault="00EB1468" w:rsidP="00EB1468">
                  <w:pPr>
                    <w:spacing w:line="260" w:lineRule="exact"/>
                    <w:jc w:val="center"/>
                    <w:rPr>
                      <w:rFonts w:ascii="Arial" w:hAnsi="Arial" w:cs="Arial"/>
                      <w:b/>
                      <w:bCs/>
                      <w:sz w:val="18"/>
                      <w:szCs w:val="18"/>
                    </w:rPr>
                  </w:pPr>
                </w:p>
              </w:tc>
              <w:tc>
                <w:tcPr>
                  <w:tcW w:w="4250" w:type="dxa"/>
                  <w:shd w:val="clear" w:color="auto" w:fill="BFBFBF" w:themeFill="background1" w:themeFillShade="BF"/>
                  <w:vAlign w:val="center"/>
                </w:tcPr>
                <w:p w14:paraId="58D96B20" w14:textId="77777777" w:rsidR="00EB1468" w:rsidRDefault="00EB1468" w:rsidP="00EB1468">
                  <w:pPr>
                    <w:spacing w:line="260" w:lineRule="exact"/>
                    <w:jc w:val="center"/>
                    <w:rPr>
                      <w:rFonts w:ascii="Arial" w:hAnsi="Arial" w:cs="Arial"/>
                      <w:sz w:val="18"/>
                      <w:szCs w:val="18"/>
                    </w:rPr>
                  </w:pPr>
                  <w:r>
                    <w:rPr>
                      <w:rFonts w:ascii="Arial" w:hAnsi="Arial" w:cs="Arial"/>
                      <w:b/>
                      <w:bCs/>
                      <w:sz w:val="18"/>
                      <w:szCs w:val="18"/>
                    </w:rPr>
                    <w:t>Opis mejnika</w:t>
                  </w:r>
                </w:p>
              </w:tc>
              <w:tc>
                <w:tcPr>
                  <w:tcW w:w="3937" w:type="dxa"/>
                  <w:shd w:val="clear" w:color="auto" w:fill="BFBFBF" w:themeFill="background1" w:themeFillShade="BF"/>
                  <w:vAlign w:val="center"/>
                </w:tcPr>
                <w:p w14:paraId="27EF9998" w14:textId="77777777" w:rsidR="00EB1468" w:rsidRPr="00922AE1" w:rsidRDefault="00EB1468" w:rsidP="00EB1468">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EB1468" w14:paraId="3BE8AECA" w14:textId="77777777" w:rsidTr="006260DB">
              <w:tc>
                <w:tcPr>
                  <w:tcW w:w="549" w:type="dxa"/>
                  <w:vAlign w:val="center"/>
                </w:tcPr>
                <w:p w14:paraId="27090E7A"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1</w:t>
                  </w:r>
                </w:p>
              </w:tc>
              <w:tc>
                <w:tcPr>
                  <w:tcW w:w="4250" w:type="dxa"/>
                  <w:vAlign w:val="center"/>
                </w:tcPr>
                <w:p w14:paraId="217D231B" w14:textId="77777777" w:rsidR="00EB1468" w:rsidRPr="00922AE1" w:rsidRDefault="00EB1468" w:rsidP="00EB1468">
                  <w:pPr>
                    <w:spacing w:line="260" w:lineRule="exact"/>
                    <w:jc w:val="center"/>
                    <w:rPr>
                      <w:rFonts w:ascii="Arial" w:hAnsi="Arial" w:cs="Arial"/>
                      <w:sz w:val="18"/>
                      <w:szCs w:val="18"/>
                    </w:rPr>
                  </w:pPr>
                  <w:r w:rsidRPr="00922AE1">
                    <w:rPr>
                      <w:rFonts w:ascii="Arial" w:hAnsi="Arial" w:cs="Arial"/>
                      <w:sz w:val="18"/>
                      <w:szCs w:val="18"/>
                    </w:rPr>
                    <w:t>Podpis pogodbe</w:t>
                  </w:r>
                </w:p>
              </w:tc>
              <w:tc>
                <w:tcPr>
                  <w:tcW w:w="3937" w:type="dxa"/>
                  <w:vAlign w:val="center"/>
                </w:tcPr>
                <w:p w14:paraId="58B892E8" w14:textId="77777777" w:rsidR="00EB1468" w:rsidRPr="00922AE1" w:rsidRDefault="00EB1468" w:rsidP="00EB1468">
                  <w:pPr>
                    <w:spacing w:line="260" w:lineRule="exact"/>
                    <w:jc w:val="center"/>
                    <w:rPr>
                      <w:rFonts w:ascii="Arial" w:hAnsi="Arial" w:cs="Arial"/>
                      <w:sz w:val="18"/>
                      <w:szCs w:val="18"/>
                    </w:rPr>
                  </w:pPr>
                  <w:r>
                    <w:rPr>
                      <w:rFonts w:ascii="Arial" w:hAnsi="Arial" w:cs="Arial"/>
                      <w:color w:val="000000"/>
                      <w:sz w:val="18"/>
                      <w:szCs w:val="18"/>
                    </w:rPr>
                    <w:t>T</w:t>
                  </w:r>
                  <w:r w:rsidRPr="00922AE1">
                    <w:rPr>
                      <w:rFonts w:ascii="Arial" w:hAnsi="Arial" w:cs="Arial"/>
                      <w:color w:val="000000"/>
                      <w:sz w:val="18"/>
                      <w:szCs w:val="18"/>
                      <w:vertAlign w:val="subscript"/>
                    </w:rPr>
                    <w:t>0</w:t>
                  </w:r>
                </w:p>
              </w:tc>
            </w:tr>
            <w:tr w:rsidR="00F95900" w14:paraId="6E34E8D8" w14:textId="77777777" w:rsidTr="006260DB">
              <w:tc>
                <w:tcPr>
                  <w:tcW w:w="549" w:type="dxa"/>
                  <w:vAlign w:val="center"/>
                </w:tcPr>
                <w:p w14:paraId="6886536C"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2</w:t>
                  </w:r>
                </w:p>
              </w:tc>
              <w:tc>
                <w:tcPr>
                  <w:tcW w:w="4250" w:type="dxa"/>
                  <w:vAlign w:val="center"/>
                </w:tcPr>
                <w:p w14:paraId="043B407D" w14:textId="77777777" w:rsidR="00F95900" w:rsidRPr="00922AE1" w:rsidRDefault="00F95900" w:rsidP="00F95900">
                  <w:pPr>
                    <w:spacing w:line="260" w:lineRule="exact"/>
                    <w:jc w:val="center"/>
                    <w:rPr>
                      <w:rFonts w:ascii="Arial" w:hAnsi="Arial" w:cs="Arial"/>
                      <w:sz w:val="18"/>
                      <w:szCs w:val="18"/>
                    </w:rPr>
                  </w:pPr>
                  <w:r w:rsidRPr="00922AE1">
                    <w:rPr>
                      <w:rFonts w:ascii="Arial" w:hAnsi="Arial" w:cs="Arial"/>
                      <w:sz w:val="18"/>
                      <w:szCs w:val="18"/>
                    </w:rPr>
                    <w:t>Predložitev projektne dokumentacije za izvedbo predmeta naročila (vključno terminskim planom in seznamom vse potrebne opreme za izvedbo naročila)</w:t>
                  </w:r>
                </w:p>
              </w:tc>
              <w:tc>
                <w:tcPr>
                  <w:tcW w:w="3937" w:type="dxa"/>
                  <w:vAlign w:val="center"/>
                </w:tcPr>
                <w:p w14:paraId="70259E40" w14:textId="3C902DC5"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+ 4 tedne</w:t>
                  </w:r>
                </w:p>
              </w:tc>
            </w:tr>
            <w:tr w:rsidR="00F95900" w14:paraId="0392D5B1" w14:textId="77777777" w:rsidTr="006260DB">
              <w:tc>
                <w:tcPr>
                  <w:tcW w:w="549" w:type="dxa"/>
                  <w:vAlign w:val="center"/>
                </w:tcPr>
                <w:p w14:paraId="7ED5A060"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3</w:t>
                  </w:r>
                </w:p>
              </w:tc>
              <w:tc>
                <w:tcPr>
                  <w:tcW w:w="4250" w:type="dxa"/>
                  <w:vAlign w:val="center"/>
                </w:tcPr>
                <w:p w14:paraId="64767118"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3937" w:type="dxa"/>
                  <w:vAlign w:val="center"/>
                </w:tcPr>
                <w:p w14:paraId="2EDD870D" w14:textId="526C5D75"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+ 20 tednov</w:t>
                  </w:r>
                </w:p>
              </w:tc>
            </w:tr>
            <w:tr w:rsidR="00F95900" w14:paraId="343C331D" w14:textId="77777777" w:rsidTr="006260DB">
              <w:tc>
                <w:tcPr>
                  <w:tcW w:w="549" w:type="dxa"/>
                  <w:vAlign w:val="center"/>
                </w:tcPr>
                <w:p w14:paraId="331CA438"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4</w:t>
                  </w:r>
                </w:p>
              </w:tc>
              <w:tc>
                <w:tcPr>
                  <w:tcW w:w="4250" w:type="dxa"/>
                  <w:vAlign w:val="center"/>
                </w:tcPr>
                <w:p w14:paraId="6CD4C5AB"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instalacije</w:t>
                  </w:r>
                </w:p>
              </w:tc>
              <w:tc>
                <w:tcPr>
                  <w:tcW w:w="3937" w:type="dxa"/>
                  <w:vAlign w:val="center"/>
                </w:tcPr>
                <w:p w14:paraId="39B01C58" w14:textId="11E97D98"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w:t>
                  </w:r>
                  <w:r>
                    <w:rPr>
                      <w:rFonts w:ascii="Arial" w:hAnsi="Arial" w:cs="Arial"/>
                      <w:sz w:val="18"/>
                      <w:szCs w:val="18"/>
                    </w:rPr>
                    <w:t xml:space="preserve"> </w:t>
                  </w:r>
                  <w:r w:rsidRPr="00914063">
                    <w:rPr>
                      <w:rFonts w:ascii="Arial" w:hAnsi="Arial" w:cs="Arial"/>
                      <w:sz w:val="18"/>
                      <w:szCs w:val="18"/>
                    </w:rPr>
                    <w:t>28 tednov</w:t>
                  </w:r>
                </w:p>
              </w:tc>
            </w:tr>
            <w:tr w:rsidR="00F95900" w14:paraId="19E43C6A" w14:textId="77777777" w:rsidTr="006260DB">
              <w:tc>
                <w:tcPr>
                  <w:tcW w:w="549" w:type="dxa"/>
                  <w:vAlign w:val="center"/>
                </w:tcPr>
                <w:p w14:paraId="04819C88"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5</w:t>
                  </w:r>
                </w:p>
              </w:tc>
              <w:tc>
                <w:tcPr>
                  <w:tcW w:w="4250" w:type="dxa"/>
                  <w:vAlign w:val="center"/>
                </w:tcPr>
                <w:p w14:paraId="7B5EBB56"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zagona in preizkus delovanja (SAT)</w:t>
                  </w:r>
                </w:p>
              </w:tc>
              <w:tc>
                <w:tcPr>
                  <w:tcW w:w="3937" w:type="dxa"/>
                  <w:vAlign w:val="center"/>
                </w:tcPr>
                <w:p w14:paraId="7C45B957" w14:textId="73BF676C"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+ 31 tednov</w:t>
                  </w:r>
                </w:p>
              </w:tc>
            </w:tr>
            <w:tr w:rsidR="00F95900" w14:paraId="71824316" w14:textId="77777777" w:rsidTr="006260DB">
              <w:tc>
                <w:tcPr>
                  <w:tcW w:w="549" w:type="dxa"/>
                  <w:vAlign w:val="center"/>
                </w:tcPr>
                <w:p w14:paraId="63EE6115"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6</w:t>
                  </w:r>
                </w:p>
              </w:tc>
              <w:tc>
                <w:tcPr>
                  <w:tcW w:w="4250" w:type="dxa"/>
                  <w:vAlign w:val="center"/>
                </w:tcPr>
                <w:p w14:paraId="4B0F53C5" w14:textId="77777777" w:rsidR="00F95900" w:rsidRDefault="00F95900" w:rsidP="00F95900">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3937" w:type="dxa"/>
                  <w:vAlign w:val="center"/>
                </w:tcPr>
                <w:p w14:paraId="260D910C" w14:textId="522CF60F" w:rsidR="00F95900" w:rsidRPr="00F95900" w:rsidRDefault="00F95900" w:rsidP="00F95900">
                  <w:pPr>
                    <w:spacing w:line="260" w:lineRule="exact"/>
                    <w:jc w:val="center"/>
                    <w:rPr>
                      <w:rFonts w:ascii="Arial" w:hAnsi="Arial" w:cs="Arial"/>
                      <w:color w:val="FF0000"/>
                      <w:sz w:val="18"/>
                      <w:szCs w:val="18"/>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+ 33 tednov</w:t>
                  </w:r>
                </w:p>
              </w:tc>
            </w:tr>
            <w:tr w:rsidR="00F95900" w14:paraId="604549E4" w14:textId="77777777" w:rsidTr="006260DB">
              <w:tc>
                <w:tcPr>
                  <w:tcW w:w="549" w:type="dxa"/>
                  <w:vAlign w:val="center"/>
                </w:tcPr>
                <w:p w14:paraId="2D549901" w14:textId="77777777" w:rsidR="00F95900" w:rsidRPr="00DA20F8" w:rsidRDefault="00F95900" w:rsidP="00F95900">
                  <w:pPr>
                    <w:spacing w:line="260" w:lineRule="exact"/>
                    <w:jc w:val="center"/>
                    <w:rPr>
                      <w:rFonts w:ascii="Arial" w:hAnsi="Arial" w:cs="Arial"/>
                      <w:sz w:val="18"/>
                      <w:szCs w:val="18"/>
                    </w:rPr>
                  </w:pPr>
                  <w:r w:rsidRPr="00DA20F8">
                    <w:rPr>
                      <w:rFonts w:ascii="Arial" w:hAnsi="Arial" w:cs="Arial"/>
                      <w:sz w:val="18"/>
                      <w:szCs w:val="18"/>
                    </w:rPr>
                    <w:t>7</w:t>
                  </w:r>
                </w:p>
              </w:tc>
              <w:tc>
                <w:tcPr>
                  <w:tcW w:w="4250" w:type="dxa"/>
                  <w:vAlign w:val="center"/>
                </w:tcPr>
                <w:p w14:paraId="217E9880" w14:textId="77777777" w:rsidR="00F95900" w:rsidRPr="0025525D" w:rsidRDefault="00F95900" w:rsidP="00F95900">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3937" w:type="dxa"/>
                  <w:vAlign w:val="center"/>
                </w:tcPr>
                <w:p w14:paraId="10AD37E0" w14:textId="6E774094" w:rsidR="00F95900" w:rsidRPr="00F95900" w:rsidRDefault="00F95900" w:rsidP="00F95900">
                  <w:pPr>
                    <w:jc w:val="center"/>
                    <w:rPr>
                      <w:rFonts w:ascii="Arial" w:hAnsi="Arial" w:cs="Arial"/>
                      <w:color w:val="FF0000"/>
                      <w:sz w:val="18"/>
                      <w:szCs w:val="18"/>
                      <w:lang w:eastAsia="sl-SI"/>
                    </w:rPr>
                  </w:pPr>
                  <w:r w:rsidRPr="00914063">
                    <w:rPr>
                      <w:rFonts w:ascii="Arial" w:hAnsi="Arial" w:cs="Arial"/>
                      <w:sz w:val="18"/>
                      <w:szCs w:val="18"/>
                    </w:rPr>
                    <w:t>T</w:t>
                  </w:r>
                  <w:r w:rsidRPr="00914063">
                    <w:rPr>
                      <w:rFonts w:ascii="Arial" w:hAnsi="Arial" w:cs="Arial"/>
                      <w:sz w:val="18"/>
                      <w:szCs w:val="18"/>
                      <w:vertAlign w:val="subscript"/>
                    </w:rPr>
                    <w:t>0</w:t>
                  </w:r>
                  <w:r w:rsidRPr="00914063">
                    <w:rPr>
                      <w:rFonts w:ascii="Arial" w:hAnsi="Arial" w:cs="Arial"/>
                      <w:sz w:val="18"/>
                      <w:szCs w:val="18"/>
                    </w:rPr>
                    <w:t xml:space="preserve"> + 35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24ADF15B" w14:textId="427421ED" w:rsidR="00D31A3A" w:rsidRDefault="00D31A3A" w:rsidP="00D31A3A">
            <w:pPr>
              <w:spacing w:before="225" w:after="225" w:line="240" w:lineRule="auto"/>
              <w:jc w:val="both"/>
              <w:rPr>
                <w:rFonts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r w:rsidR="00DA0165" w:rsidRPr="006260DB">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6F249C5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lokaciji Industrijska cona Logatec, Slovenija</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539C62FA"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prevzemu opreme naročniku predložiti:</w:t>
            </w:r>
          </w:p>
          <w:p w14:paraId="37E10CBC" w14:textId="77777777" w:rsidR="005757F2" w:rsidRPr="004C2DA4"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2154F997" w14:textId="3DA84697" w:rsidR="006052E6" w:rsidRDefault="006052E6" w:rsidP="005757F2">
            <w:pPr>
              <w:numPr>
                <w:ilvl w:val="0"/>
                <w:numId w:val="17"/>
              </w:numPr>
              <w:spacing w:after="0" w:line="260" w:lineRule="exact"/>
              <w:jc w:val="both"/>
              <w:rPr>
                <w:rFonts w:ascii="Arial" w:hAnsi="Arial" w:cs="Arial"/>
                <w:sz w:val="18"/>
                <w:szCs w:val="18"/>
              </w:rPr>
            </w:pPr>
            <w:r>
              <w:rPr>
                <w:rFonts w:ascii="Arial" w:hAnsi="Arial" w:cs="Arial"/>
                <w:sz w:val="18"/>
                <w:szCs w:val="18"/>
              </w:rPr>
              <w:t>dokazne teste opreme,</w:t>
            </w:r>
          </w:p>
          <w:p w14:paraId="4FB24C8E" w14:textId="5F1770F3" w:rsidR="005757F2" w:rsidRPr="004C2DA4" w:rsidRDefault="005757F2" w:rsidP="005757F2">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62FCFA3" w14:textId="77777777" w:rsidR="005757F2" w:rsidRDefault="005757F2" w:rsidP="005757F2">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33D50D7" w14:textId="77777777" w:rsidR="005757F2" w:rsidRDefault="005757F2" w:rsidP="005757F2">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25343E4" w14:textId="77777777" w:rsidR="005757F2" w:rsidRDefault="005757F2" w:rsidP="005757F2">
            <w:pPr>
              <w:spacing w:after="0" w:line="260" w:lineRule="exact"/>
              <w:jc w:val="both"/>
              <w:rPr>
                <w:rFonts w:ascii="Arial" w:hAnsi="Arial" w:cs="Arial"/>
                <w:sz w:val="18"/>
                <w:szCs w:val="18"/>
              </w:rPr>
            </w:pPr>
          </w:p>
          <w:p w14:paraId="1F603801" w14:textId="77777777" w:rsidR="005757F2" w:rsidRPr="003C52D2"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w:t>
            </w:r>
            <w:r w:rsidRPr="0093539B">
              <w:rPr>
                <w:rFonts w:ascii="Arial" w:hAnsi="Arial" w:cs="Arial"/>
                <w:color w:val="000000"/>
                <w:sz w:val="18"/>
                <w:szCs w:val="18"/>
              </w:rPr>
              <w:lastRenderedPageBreak/>
              <w:t xml:space="preserve">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77777777" w:rsidR="005757F2" w:rsidRPr="001C351B" w:rsidRDefault="005757F2" w:rsidP="005757F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0FF8A26E" w14:textId="77777777"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507C070A" w14:textId="77777777" w:rsidR="005757F2" w:rsidRPr="001C351B" w:rsidRDefault="005757F2" w:rsidP="005757F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77777777" w:rsidR="005757F2" w:rsidRDefault="005757F2" w:rsidP="005757F2">
      <w:pPr>
        <w:spacing w:before="225" w:after="225" w:line="240" w:lineRule="auto"/>
        <w:jc w:val="both"/>
      </w:pPr>
      <w:r>
        <w:rPr>
          <w:rFonts w:ascii="Arial" w:hAnsi="Arial" w:cs="Arial"/>
          <w:b/>
          <w:bCs/>
          <w:color w:val="000000"/>
          <w:sz w:val="18"/>
          <w:szCs w:val="18"/>
        </w:rPr>
        <w:t>VI.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5757F2">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4BBC5FF2" w14:textId="77777777" w:rsidR="005757F2" w:rsidRPr="008C2E8E" w:rsidRDefault="005757F2" w:rsidP="005757F2">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lastRenderedPageBreak/>
                    <w:t xml:space="preserve">Dobavitelj naročniku jamči: </w:t>
                  </w:r>
                </w:p>
                <w:p w14:paraId="2EA9B12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5757F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77777777" w:rsidR="005757F2" w:rsidRDefault="005757F2" w:rsidP="005757F2">
      <w:pPr>
        <w:spacing w:before="225" w:after="225" w:line="240" w:lineRule="auto"/>
        <w:jc w:val="both"/>
      </w:pPr>
      <w:r>
        <w:rPr>
          <w:rFonts w:ascii="Arial" w:hAnsi="Arial" w:cs="Arial"/>
          <w:b/>
          <w:bCs/>
          <w:color w:val="000000"/>
          <w:sz w:val="18"/>
          <w:szCs w:val="18"/>
        </w:rPr>
        <w:lastRenderedPageBreak/>
        <w:t>VII.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7777777" w:rsidR="005757F2" w:rsidRDefault="005757F2" w:rsidP="005757F2">
      <w:pPr>
        <w:spacing w:before="225" w:after="225" w:line="240" w:lineRule="auto"/>
        <w:jc w:val="both"/>
      </w:pPr>
      <w:r>
        <w:rPr>
          <w:rFonts w:ascii="Arial" w:hAnsi="Arial" w:cs="Arial"/>
          <w:b/>
          <w:bCs/>
          <w:color w:val="000000"/>
          <w:sz w:val="18"/>
          <w:szCs w:val="18"/>
        </w:rPr>
        <w:t>VIII.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vrednosti celotne dobave z DDV, vendar skupaj ne več kot 10 % celotne pogodbene vrednosti.</w:t>
            </w:r>
          </w:p>
          <w:p w14:paraId="2CBA9E01" w14:textId="77777777"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77777777"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Pr>
                <w:rFonts w:ascii="Arial" w:hAnsi="Arial" w:cs="Arial"/>
                <w:sz w:val="18"/>
                <w:szCs w:val="18"/>
              </w:rPr>
              <w:t>proti plačilu zagotavljati</w:t>
            </w:r>
            <w:r w:rsidRPr="0052626E">
              <w:rPr>
                <w:rFonts w:ascii="Arial" w:hAnsi="Arial" w:cs="Arial"/>
                <w:sz w:val="18"/>
                <w:szCs w:val="18"/>
              </w:rPr>
              <w:t xml:space="preserve"> </w:t>
            </w:r>
            <w:r>
              <w:rPr>
                <w:rFonts w:ascii="Arial" w:hAnsi="Arial" w:cs="Arial"/>
                <w:sz w:val="18"/>
                <w:szCs w:val="18"/>
              </w:rPr>
              <w:t>tehnično podporo in nadomestne dele še vsaj 10 let</w:t>
            </w:r>
            <w:r w:rsidRPr="0052626E">
              <w:rPr>
                <w:rFonts w:ascii="Arial" w:hAnsi="Arial" w:cs="Arial"/>
                <w:sz w:val="18"/>
                <w:szCs w:val="18"/>
              </w:rPr>
              <w:t xml:space="preserve"> po poteku garancijskega roka.</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lastRenderedPageBreak/>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77777777" w:rsidR="005757F2" w:rsidRDefault="005757F2" w:rsidP="005757F2">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77777777"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4C1C8606" w14:textId="679BD0DD" w:rsidR="006260DB" w:rsidRDefault="006260DB" w:rsidP="006260DB">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VRAČILO PREDPLAČILA</w:t>
      </w:r>
    </w:p>
    <w:p w14:paraId="7D4E7C8D" w14:textId="77777777" w:rsidR="006260DB" w:rsidRDefault="006260DB" w:rsidP="006260DB">
      <w:pPr>
        <w:spacing w:before="225" w:after="225" w:line="240" w:lineRule="auto"/>
        <w:ind w:left="284"/>
        <w:jc w:val="both"/>
      </w:pPr>
      <w:r>
        <w:rPr>
          <w:rFonts w:ascii="Arial" w:hAnsi="Arial" w:cs="Arial"/>
          <w:color w:val="000000"/>
          <w:sz w:val="18"/>
          <w:szCs w:val="18"/>
        </w:rPr>
        <w:t>Instrument zavarovanja: ___________________________</w:t>
      </w:r>
    </w:p>
    <w:p w14:paraId="470D2E66" w14:textId="1C7FF44C" w:rsidR="006260DB" w:rsidRDefault="006260DB" w:rsidP="006260DB">
      <w:pPr>
        <w:spacing w:before="225" w:after="225" w:line="240" w:lineRule="auto"/>
        <w:ind w:left="284"/>
        <w:jc w:val="both"/>
      </w:pPr>
      <w:r>
        <w:rPr>
          <w:rFonts w:ascii="Arial" w:hAnsi="Arial" w:cs="Arial"/>
          <w:color w:val="000000"/>
          <w:sz w:val="18"/>
          <w:szCs w:val="18"/>
        </w:rPr>
        <w:t>Višina zavarovanja: ___________________________ (</w:t>
      </w:r>
      <w:r w:rsidRPr="00F95900">
        <w:rPr>
          <w:rFonts w:ascii="Arial" w:hAnsi="Arial" w:cs="Arial"/>
          <w:color w:val="000000"/>
          <w:sz w:val="18"/>
          <w:szCs w:val="18"/>
        </w:rPr>
        <w:t>25,00 % pogodbene vrednosti z DDV</w:t>
      </w:r>
      <w:r>
        <w:rPr>
          <w:rFonts w:ascii="Arial" w:hAnsi="Arial" w:cs="Arial"/>
          <w:color w:val="000000"/>
          <w:sz w:val="18"/>
          <w:szCs w:val="18"/>
        </w:rPr>
        <w:t>)</w:t>
      </w:r>
    </w:p>
    <w:p w14:paraId="5FB9DE96" w14:textId="40B23014" w:rsidR="006260DB" w:rsidRDefault="006260DB" w:rsidP="006260DB">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najmanj </w:t>
      </w:r>
      <w:r w:rsidR="007B3CF0">
        <w:rPr>
          <w:rFonts w:ascii="Arial" w:hAnsi="Arial" w:cs="Arial"/>
          <w:color w:val="000000"/>
          <w:sz w:val="18"/>
          <w:szCs w:val="18"/>
        </w:rPr>
        <w:t>30</w:t>
      </w:r>
      <w:r w:rsidRPr="00294626">
        <w:rPr>
          <w:rFonts w:ascii="Arial" w:hAnsi="Arial" w:cs="Arial"/>
          <w:color w:val="000000"/>
          <w:sz w:val="18"/>
          <w:szCs w:val="18"/>
        </w:rPr>
        <w:t xml:space="preserve"> dni </w:t>
      </w:r>
      <w:r w:rsidR="007B3CF0">
        <w:rPr>
          <w:rFonts w:ascii="Arial" w:hAnsi="Arial" w:cs="Arial"/>
          <w:color w:val="000000"/>
          <w:sz w:val="18"/>
          <w:szCs w:val="18"/>
        </w:rPr>
        <w:t>po izstavitvi 1. situacije oz. mejnika</w:t>
      </w:r>
      <w:r w:rsidR="00D74842">
        <w:rPr>
          <w:rFonts w:ascii="Arial" w:hAnsi="Arial" w:cs="Arial"/>
          <w:color w:val="000000"/>
          <w:sz w:val="18"/>
          <w:szCs w:val="18"/>
        </w:rPr>
        <w:t>, t.j. dostave</w:t>
      </w:r>
      <w:r w:rsidR="00D74842" w:rsidRPr="00D74842">
        <w:rPr>
          <w:rFonts w:ascii="Arial" w:hAnsi="Arial" w:cs="Arial"/>
          <w:color w:val="000000"/>
          <w:sz w:val="18"/>
          <w:szCs w:val="18"/>
        </w:rPr>
        <w:t xml:space="preserve"> opreme na lokacijo naročnika (DDP).</w:t>
      </w:r>
      <w:r w:rsidR="008E51BF">
        <w:rPr>
          <w:rFonts w:ascii="Arial" w:hAnsi="Arial" w:cs="Arial"/>
          <w:color w:val="000000"/>
          <w:sz w:val="18"/>
          <w:szCs w:val="18"/>
        </w:rPr>
        <w:t xml:space="preserve"> </w:t>
      </w:r>
      <w:r w:rsidR="00D74842" w:rsidRPr="00D74842">
        <w:t xml:space="preserve"> </w:t>
      </w:r>
    </w:p>
    <w:p w14:paraId="2702913E" w14:textId="0EEB5326" w:rsidR="002E04DE" w:rsidRPr="002E04DE" w:rsidRDefault="002E04DE" w:rsidP="006260DB">
      <w:pPr>
        <w:spacing w:line="260" w:lineRule="exact"/>
        <w:ind w:left="284"/>
        <w:jc w:val="both"/>
        <w:rPr>
          <w:rFonts w:ascii="Arial" w:hAnsi="Arial" w:cs="Arial"/>
          <w:sz w:val="18"/>
          <w:szCs w:val="18"/>
        </w:rPr>
      </w:pPr>
      <w:r w:rsidRPr="002E04DE">
        <w:rPr>
          <w:rFonts w:ascii="Arial" w:hAnsi="Arial" w:cs="Arial"/>
          <w:sz w:val="18"/>
          <w:szCs w:val="18"/>
        </w:rPr>
        <w:t xml:space="preserve">Kot jamstvo za vračilo izplačanega predplačila v višini 25 % </w:t>
      </w:r>
      <w:r w:rsidRPr="002E04DE">
        <w:rPr>
          <w:rFonts w:ascii="Arial" w:hAnsi="Arial" w:cs="Arial"/>
          <w:color w:val="000000"/>
          <w:sz w:val="18"/>
          <w:szCs w:val="18"/>
        </w:rPr>
        <w:t>pogodbene vrednosti z DDV</w:t>
      </w:r>
      <w:r w:rsidRPr="002E04DE">
        <w:rPr>
          <w:rFonts w:ascii="Arial" w:hAnsi="Arial" w:cs="Arial"/>
          <w:sz w:val="18"/>
          <w:szCs w:val="18"/>
        </w:rPr>
        <w:t xml:space="preserve"> bo dobavitelj najkasneje v petnajstih (15) </w:t>
      </w:r>
      <w:r w:rsidR="009D056B">
        <w:rPr>
          <w:rFonts w:ascii="Arial" w:hAnsi="Arial" w:cs="Arial"/>
          <w:sz w:val="18"/>
          <w:szCs w:val="18"/>
        </w:rPr>
        <w:t xml:space="preserve">delovnih </w:t>
      </w:r>
      <w:r w:rsidRPr="002E04DE">
        <w:rPr>
          <w:rFonts w:ascii="Arial" w:hAnsi="Arial" w:cs="Arial"/>
          <w:sz w:val="18"/>
          <w:szCs w:val="18"/>
        </w:rPr>
        <w:t>dneh</w:t>
      </w:r>
      <w:r w:rsidR="009D056B">
        <w:rPr>
          <w:rFonts w:ascii="Arial" w:hAnsi="Arial" w:cs="Arial"/>
          <w:sz w:val="18"/>
          <w:szCs w:val="18"/>
        </w:rPr>
        <w:t xml:space="preserve"> od podpisa pogodbe</w:t>
      </w:r>
      <w:r w:rsidRPr="002E04DE">
        <w:rPr>
          <w:rFonts w:ascii="Arial" w:hAnsi="Arial" w:cs="Arial"/>
          <w:sz w:val="18"/>
          <w:szCs w:val="18"/>
        </w:rPr>
        <w:t xml:space="preserve"> izročil naročniku finančno zavarovanje za vračilo celotnega zneska predplačila</w:t>
      </w:r>
      <w:r w:rsidR="005C767D">
        <w:rPr>
          <w:rFonts w:ascii="Arial" w:hAnsi="Arial" w:cs="Arial"/>
          <w:sz w:val="18"/>
          <w:szCs w:val="18"/>
        </w:rPr>
        <w:t>.</w:t>
      </w:r>
    </w:p>
    <w:p w14:paraId="36E59DC0" w14:textId="5605E65A" w:rsidR="002E04DE" w:rsidRPr="002E04DE" w:rsidRDefault="002E04DE" w:rsidP="006260DB">
      <w:pPr>
        <w:spacing w:line="260" w:lineRule="exact"/>
        <w:ind w:left="284"/>
        <w:jc w:val="both"/>
        <w:rPr>
          <w:rFonts w:ascii="Arial" w:hAnsi="Arial" w:cs="Arial"/>
          <w:sz w:val="18"/>
          <w:szCs w:val="18"/>
        </w:rPr>
      </w:pPr>
      <w:r w:rsidRPr="002E04DE">
        <w:rPr>
          <w:rFonts w:ascii="Arial" w:hAnsi="Arial" w:cs="Arial"/>
          <w:sz w:val="18"/>
          <w:szCs w:val="18"/>
        </w:rPr>
        <w:t xml:space="preserve">S finančnim zavarovanjem banka/zavarovalnica garantirata vračilo predplačila v celoti, če dobavitelj obveznosti ne izpolni kvalitetno ali pravočasno oziroma v celoti ali če se predplačilo ne poplača v celoti pri </w:t>
      </w:r>
      <w:r w:rsidR="00F95900">
        <w:rPr>
          <w:rFonts w:ascii="Arial" w:hAnsi="Arial" w:cs="Arial"/>
          <w:color w:val="000000"/>
          <w:sz w:val="18"/>
          <w:szCs w:val="18"/>
        </w:rPr>
        <w:t>izstavitvi 1. situacije oz. mejnika, t.j. dostave</w:t>
      </w:r>
      <w:r w:rsidR="00F95900" w:rsidRPr="00D74842">
        <w:rPr>
          <w:rFonts w:ascii="Arial" w:hAnsi="Arial" w:cs="Arial"/>
          <w:color w:val="000000"/>
          <w:sz w:val="18"/>
          <w:szCs w:val="18"/>
        </w:rPr>
        <w:t xml:space="preserve"> opreme na lokacijo naročnika (DDP).</w:t>
      </w:r>
      <w:r w:rsidRPr="002E04DE">
        <w:rPr>
          <w:rFonts w:ascii="Arial" w:hAnsi="Arial" w:cs="Arial"/>
          <w:sz w:val="18"/>
          <w:szCs w:val="18"/>
        </w:rPr>
        <w:t xml:space="preserve"> </w:t>
      </w:r>
    </w:p>
    <w:p w14:paraId="237F8071" w14:textId="77777777" w:rsidR="00F95900" w:rsidRDefault="00F95900" w:rsidP="006260DB">
      <w:pPr>
        <w:spacing w:line="260" w:lineRule="exact"/>
        <w:ind w:left="284"/>
        <w:jc w:val="both"/>
        <w:rPr>
          <w:rFonts w:ascii="Arial" w:hAnsi="Arial" w:cs="Arial"/>
          <w:sz w:val="18"/>
          <w:szCs w:val="18"/>
        </w:rPr>
      </w:pPr>
      <w:r w:rsidRPr="00FA35D7">
        <w:rPr>
          <w:rFonts w:ascii="Arial" w:hAnsi="Arial" w:cs="Arial"/>
          <w:sz w:val="18"/>
          <w:szCs w:val="18"/>
        </w:rPr>
        <w:t>Če se bo rok za</w:t>
      </w:r>
      <w:r>
        <w:rPr>
          <w:rFonts w:ascii="Arial" w:hAnsi="Arial" w:cs="Arial"/>
          <w:sz w:val="18"/>
          <w:szCs w:val="18"/>
        </w:rPr>
        <w:t xml:space="preserve"> izstavitev 1. situacije oz. mejnika, t.j. </w:t>
      </w:r>
      <w:r w:rsidRPr="00280960">
        <w:rPr>
          <w:rFonts w:ascii="Arial" w:hAnsi="Arial" w:cs="Arial"/>
          <w:sz w:val="18"/>
          <w:szCs w:val="18"/>
        </w:rPr>
        <w:t>dostav</w:t>
      </w:r>
      <w:r>
        <w:rPr>
          <w:rFonts w:ascii="Arial" w:hAnsi="Arial" w:cs="Arial"/>
          <w:sz w:val="18"/>
          <w:szCs w:val="18"/>
        </w:rPr>
        <w:t>a</w:t>
      </w:r>
      <w:r w:rsidRPr="00280960">
        <w:rPr>
          <w:rFonts w:ascii="Arial" w:hAnsi="Arial" w:cs="Arial"/>
          <w:sz w:val="18"/>
          <w:szCs w:val="18"/>
        </w:rPr>
        <w:t xml:space="preserve"> opreme na lokacijo naročnika (DDP)</w:t>
      </w:r>
      <w:r w:rsidRPr="00FA35D7">
        <w:rPr>
          <w:rFonts w:ascii="Arial" w:hAnsi="Arial" w:cs="Arial"/>
          <w:sz w:val="18"/>
          <w:szCs w:val="18"/>
        </w:rPr>
        <w:t xml:space="preserve"> podaljšal, se dobavitelj zavezuje temu ustrezno podaljšati tudi veljavnost zavarovanja. </w:t>
      </w:r>
    </w:p>
    <w:p w14:paraId="6E8F286C" w14:textId="7D28DBA7" w:rsidR="002E04DE" w:rsidRPr="002E04DE" w:rsidRDefault="002E04DE" w:rsidP="006260DB">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Pr>
          <w:rFonts w:ascii="Arial" w:hAnsi="Arial" w:cs="Arial"/>
          <w:sz w:val="18"/>
          <w:szCs w:val="18"/>
        </w:rPr>
        <w:t>ega</w:t>
      </w:r>
      <w:r w:rsidRPr="002E04DE">
        <w:rPr>
          <w:rFonts w:ascii="Arial" w:hAnsi="Arial" w:cs="Arial"/>
          <w:sz w:val="18"/>
          <w:szCs w:val="18"/>
        </w:rPr>
        <w:t xml:space="preserve"> zavarovanja je pogoj za veljavnost te pogodbe.</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77777777" w:rsidR="005757F2" w:rsidRDefault="005757F2" w:rsidP="005757F2">
      <w:pPr>
        <w:spacing w:before="225" w:after="225" w:line="240" w:lineRule="auto"/>
        <w:ind w:left="284"/>
        <w:jc w:val="both"/>
      </w:pPr>
      <w:r>
        <w:rPr>
          <w:rFonts w:ascii="Arial" w:hAnsi="Arial" w:cs="Arial"/>
          <w:color w:val="000000"/>
          <w:sz w:val="18"/>
          <w:szCs w:val="18"/>
        </w:rPr>
        <w:lastRenderedPageBreak/>
        <w:t xml:space="preserve">Višina zavarovanja: </w:t>
      </w:r>
      <w:r w:rsidRPr="00F95900">
        <w:rPr>
          <w:rFonts w:ascii="Arial" w:hAnsi="Arial" w:cs="Arial"/>
          <w:color w:val="000000"/>
          <w:sz w:val="18"/>
          <w:szCs w:val="18"/>
        </w:rPr>
        <w:t>___________________________ (10,00 % pogodbene vrednosti z DDV</w:t>
      </w:r>
      <w:r>
        <w:rPr>
          <w:rFonts w:ascii="Arial" w:hAnsi="Arial" w:cs="Arial"/>
          <w:color w:val="000000"/>
          <w:sz w:val="18"/>
          <w:szCs w:val="18"/>
        </w:rPr>
        <w:t>)</w:t>
      </w:r>
    </w:p>
    <w:p w14:paraId="59429DBB" w14:textId="62FCC8E5" w:rsidR="005757F2" w:rsidRDefault="005757F2" w:rsidP="005757F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AF59C7" w:rsidRPr="00294626">
        <w:rPr>
          <w:rFonts w:ascii="Arial" w:hAnsi="Arial" w:cs="Arial"/>
          <w:color w:val="000000"/>
          <w:sz w:val="18"/>
          <w:szCs w:val="18"/>
        </w:rPr>
        <w:t>najmanj 30 dni po poteku</w:t>
      </w:r>
      <w:r w:rsidR="00AF59C7">
        <w:rPr>
          <w:rFonts w:ascii="Arial" w:hAnsi="Arial" w:cs="Arial"/>
          <w:color w:val="000000"/>
          <w:sz w:val="18"/>
          <w:szCs w:val="18"/>
        </w:rPr>
        <w:t xml:space="preserve"> roka za izvedbo</w:t>
      </w:r>
      <w:r w:rsidR="00AF59C7" w:rsidRPr="00294626">
        <w:rPr>
          <w:rFonts w:ascii="Arial" w:hAnsi="Arial" w:cs="Arial"/>
          <w:color w:val="000000"/>
          <w:sz w:val="18"/>
          <w:szCs w:val="18"/>
        </w:rPr>
        <w:t xml:space="preserve"> </w:t>
      </w:r>
      <w:r w:rsidR="00AF59C7">
        <w:rPr>
          <w:rFonts w:ascii="Arial" w:hAnsi="Arial" w:cs="Arial"/>
          <w:color w:val="000000"/>
          <w:sz w:val="18"/>
          <w:szCs w:val="18"/>
        </w:rPr>
        <w:t>vseh pogodbenih obveznosti</w:t>
      </w:r>
    </w:p>
    <w:p w14:paraId="6BA9E1F4" w14:textId="7B7710FF" w:rsidR="005757F2" w:rsidRDefault="005757F2" w:rsidP="005757F2">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sidR="00E071A0">
        <w:rPr>
          <w:rFonts w:ascii="Arial" w:hAnsi="Arial" w:cs="Arial"/>
          <w:sz w:val="18"/>
          <w:szCs w:val="18"/>
        </w:rPr>
        <w:t>1</w:t>
      </w:r>
      <w:r w:rsidR="006260DB">
        <w:rPr>
          <w:rFonts w:ascii="Arial" w:hAnsi="Arial" w:cs="Arial"/>
          <w:sz w:val="18"/>
          <w:szCs w:val="18"/>
        </w:rPr>
        <w:t>5</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w:t>
      </w:r>
    </w:p>
    <w:p w14:paraId="6F4E315E" w14:textId="63810B94" w:rsidR="005757F2" w:rsidRDefault="005757F2" w:rsidP="005757F2">
      <w:pPr>
        <w:spacing w:line="260" w:lineRule="exact"/>
        <w:ind w:left="284"/>
        <w:jc w:val="both"/>
        <w:rPr>
          <w:rFonts w:ascii="Arial" w:hAnsi="Arial" w:cs="Arial"/>
          <w:color w:val="000000"/>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8A61211" w14:textId="6FCA74D8" w:rsidR="005C767D" w:rsidRPr="005C767D" w:rsidRDefault="005C767D" w:rsidP="005C767D">
      <w:pPr>
        <w:spacing w:line="260" w:lineRule="exact"/>
        <w:ind w:left="284"/>
        <w:jc w:val="both"/>
      </w:pPr>
      <w:r w:rsidRPr="002E04DE">
        <w:rPr>
          <w:rFonts w:ascii="Arial" w:hAnsi="Arial" w:cs="Arial"/>
          <w:sz w:val="18"/>
          <w:szCs w:val="18"/>
        </w:rPr>
        <w:t>Če se bo rok za izvedbo naročila podaljšal, se dobavitelj zavezuje temu ustrezno podaljšati tudi veljavnost tega zavarovanja</w:t>
      </w:r>
      <w:r>
        <w:t xml:space="preserve">. </w:t>
      </w:r>
    </w:p>
    <w:p w14:paraId="0D941794" w14:textId="1D640555" w:rsidR="002E04DE" w:rsidRDefault="002E04DE" w:rsidP="002E04DE">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sidR="005C767D">
        <w:rPr>
          <w:rFonts w:ascii="Arial" w:hAnsi="Arial" w:cs="Arial"/>
          <w:sz w:val="18"/>
          <w:szCs w:val="18"/>
        </w:rPr>
        <w:t>ega</w:t>
      </w:r>
      <w:r w:rsidRPr="002E04DE">
        <w:rPr>
          <w:rFonts w:ascii="Arial" w:hAnsi="Arial" w:cs="Arial"/>
          <w:sz w:val="18"/>
          <w:szCs w:val="18"/>
        </w:rPr>
        <w:t xml:space="preserve"> zavarovanja je pogoj za veljavnost te pogodbe.</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Default="00AF59C7" w:rsidP="00AF59C7">
      <w:pPr>
        <w:spacing w:before="225" w:after="225" w:line="240" w:lineRule="auto"/>
        <w:ind w:left="284"/>
        <w:jc w:val="both"/>
      </w:pPr>
      <w:r>
        <w:rPr>
          <w:rFonts w:ascii="Arial" w:hAnsi="Arial" w:cs="Arial"/>
          <w:color w:val="000000"/>
          <w:sz w:val="18"/>
          <w:szCs w:val="18"/>
        </w:rPr>
        <w:t>Instrument zavarovanja: ___________________________</w:t>
      </w:r>
    </w:p>
    <w:p w14:paraId="3893AF0B" w14:textId="297579F8" w:rsidR="00AF59C7" w:rsidRDefault="00AF59C7" w:rsidP="00AF59C7">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14AF134A" w14:textId="35FD5183" w:rsidR="00AF59C7" w:rsidRDefault="00AF59C7" w:rsidP="00AF59C7">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Pr="00B83777">
        <w:rPr>
          <w:rFonts w:ascii="Arial" w:hAnsi="Arial" w:cs="Arial"/>
          <w:color w:val="000000"/>
          <w:sz w:val="18"/>
          <w:szCs w:val="18"/>
        </w:rPr>
        <w:t xml:space="preserve">najmanj 30 dni po poteku </w:t>
      </w:r>
      <w:r>
        <w:rPr>
          <w:rFonts w:ascii="Arial" w:hAnsi="Arial" w:cs="Arial"/>
          <w:color w:val="000000"/>
          <w:sz w:val="18"/>
          <w:szCs w:val="18"/>
        </w:rPr>
        <w:t xml:space="preserve">splošnega </w:t>
      </w:r>
      <w:r w:rsidRPr="00B83777">
        <w:rPr>
          <w:rFonts w:ascii="Arial" w:hAnsi="Arial" w:cs="Arial"/>
          <w:color w:val="000000"/>
          <w:sz w:val="18"/>
          <w:szCs w:val="18"/>
        </w:rPr>
        <w:t>garancijskega roka</w:t>
      </w:r>
    </w:p>
    <w:p w14:paraId="5436DF73" w14:textId="5EEA9C37" w:rsidR="00AF59C7" w:rsidRDefault="00AF59C7" w:rsidP="00AF59C7">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w:t>
      </w:r>
      <w:r>
        <w:rPr>
          <w:rFonts w:ascii="Arial" w:hAnsi="Arial" w:cs="Arial"/>
          <w:sz w:val="18"/>
          <w:szCs w:val="18"/>
        </w:rPr>
        <w:t>1</w:t>
      </w:r>
      <w:r w:rsidR="002E04DE">
        <w:rPr>
          <w:rFonts w:ascii="Arial" w:hAnsi="Arial" w:cs="Arial"/>
          <w:sz w:val="18"/>
          <w:szCs w:val="18"/>
        </w:rPr>
        <w:t>0</w:t>
      </w:r>
      <w:r w:rsidRPr="00294626">
        <w:rPr>
          <w:rFonts w:ascii="Arial" w:hAnsi="Arial" w:cs="Arial"/>
          <w:sz w:val="18"/>
          <w:szCs w:val="18"/>
        </w:rPr>
        <w:t xml:space="preserve">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 xml:space="preserve">po podpisu </w:t>
      </w:r>
      <w:r>
        <w:rPr>
          <w:rFonts w:ascii="Arial" w:hAnsi="Arial" w:cs="Arial"/>
          <w:sz w:val="18"/>
          <w:szCs w:val="18"/>
        </w:rPr>
        <w:t xml:space="preserve">primopredajnega </w:t>
      </w:r>
      <w:r w:rsidRPr="00B83777">
        <w:rPr>
          <w:rFonts w:ascii="Arial" w:hAnsi="Arial" w:cs="Arial"/>
          <w:sz w:val="18"/>
          <w:szCs w:val="18"/>
        </w:rPr>
        <w:t>zapisnika</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77777777" w:rsidR="005757F2" w:rsidRDefault="005757F2" w:rsidP="005757F2">
      <w:pPr>
        <w:spacing w:before="225" w:after="225" w:line="240" w:lineRule="auto"/>
        <w:jc w:val="both"/>
      </w:pPr>
      <w:r>
        <w:rPr>
          <w:rFonts w:ascii="Arial" w:hAnsi="Arial" w:cs="Arial"/>
          <w:b/>
          <w:bCs/>
          <w:color w:val="000000"/>
          <w:sz w:val="18"/>
          <w:szCs w:val="18"/>
        </w:rPr>
        <w:t>XII.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5757F2">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5757F2">
                  <w:pPr>
                    <w:numPr>
                      <w:ilvl w:val="0"/>
                      <w:numId w:val="25"/>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5757F2">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120B0C7B" w:rsidR="005757F2" w:rsidRDefault="005757F2" w:rsidP="005757F2">
      <w:pPr>
        <w:spacing w:before="225" w:after="225" w:line="240" w:lineRule="auto"/>
        <w:jc w:val="both"/>
      </w:pPr>
      <w:r>
        <w:rPr>
          <w:rFonts w:ascii="Arial" w:hAnsi="Arial" w:cs="Arial"/>
          <w:b/>
          <w:bCs/>
          <w:color w:val="000000"/>
          <w:sz w:val="18"/>
          <w:szCs w:val="18"/>
        </w:rPr>
        <w:lastRenderedPageBreak/>
        <w:t xml:space="preserve">XIII.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2604A0">
            <w:pPr>
              <w:pStyle w:val="Odstavekseznama"/>
              <w:numPr>
                <w:ilvl w:val="0"/>
                <w:numId w:val="35"/>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77777777" w:rsidR="005757F2" w:rsidRDefault="005757F2" w:rsidP="005757F2">
      <w:pPr>
        <w:spacing w:before="225" w:after="225" w:line="240" w:lineRule="auto"/>
        <w:jc w:val="both"/>
      </w:pPr>
      <w:r>
        <w:rPr>
          <w:rFonts w:ascii="Arial" w:hAnsi="Arial" w:cs="Arial"/>
          <w:b/>
          <w:bCs/>
          <w:color w:val="000000"/>
          <w:sz w:val="18"/>
          <w:szCs w:val="18"/>
        </w:rPr>
        <w:t>XIV.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 xml:space="preserve">Dobavitelj se zavezuje, da bo zagotovil dostop do celotne dokumentacije v zvezi z dobavo ministrstvu, organu upravljanja, organu za potrjevanje, revizijskemu organu in drugim nadzornim organom vključenim v izvajanje, </w:t>
            </w:r>
            <w:r w:rsidRPr="001C351B">
              <w:rPr>
                <w:rFonts w:ascii="Arial" w:hAnsi="Arial" w:cs="Arial"/>
                <w:sz w:val="18"/>
                <w:szCs w:val="18"/>
              </w:rPr>
              <w:lastRenderedPageBreak/>
              <w:t>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77777777" w:rsidR="005757F2" w:rsidRDefault="005757F2" w:rsidP="005757F2">
      <w:pPr>
        <w:spacing w:before="225" w:after="225" w:line="240" w:lineRule="auto"/>
        <w:jc w:val="both"/>
      </w:pPr>
      <w:r>
        <w:rPr>
          <w:rFonts w:ascii="Arial" w:hAnsi="Arial" w:cs="Arial"/>
          <w:b/>
          <w:bCs/>
          <w:color w:val="000000"/>
          <w:sz w:val="18"/>
          <w:szCs w:val="18"/>
        </w:rPr>
        <w:lastRenderedPageBreak/>
        <w:t>XV.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C2F1701"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5757F2">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t>je pogodba nična.</w:t>
            </w:r>
          </w:p>
        </w:tc>
      </w:tr>
    </w:tbl>
    <w:p w14:paraId="256AE1FF" w14:textId="77777777" w:rsidR="005757F2" w:rsidRDefault="005757F2" w:rsidP="005757F2">
      <w:pPr>
        <w:spacing w:before="225" w:after="225" w:line="240" w:lineRule="auto"/>
        <w:jc w:val="both"/>
      </w:pPr>
      <w:r>
        <w:rPr>
          <w:rFonts w:ascii="Arial" w:hAnsi="Arial" w:cs="Arial"/>
          <w:b/>
          <w:bCs/>
          <w:color w:val="000000"/>
          <w:sz w:val="18"/>
          <w:szCs w:val="18"/>
        </w:rPr>
        <w:t>XVI.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77777777" w:rsidR="005757F2" w:rsidRDefault="005757F2" w:rsidP="005757F2">
      <w:pPr>
        <w:spacing w:before="225" w:after="225" w:line="240" w:lineRule="auto"/>
        <w:jc w:val="both"/>
      </w:pPr>
      <w:r>
        <w:rPr>
          <w:rFonts w:ascii="Arial" w:hAnsi="Arial" w:cs="Arial"/>
          <w:b/>
          <w:bCs/>
          <w:color w:val="000000"/>
          <w:sz w:val="18"/>
          <w:szCs w:val="18"/>
        </w:rPr>
        <w:t>XVII.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1637B097" w:rsidR="005757F2" w:rsidRDefault="005757F2" w:rsidP="005757F2">
            <w:pPr>
              <w:spacing w:before="225" w:after="225"/>
              <w:jc w:val="both"/>
            </w:pPr>
            <w:r>
              <w:rPr>
                <w:rFonts w:ascii="Arial" w:hAnsi="Arial" w:cs="Arial"/>
                <w:color w:val="000000"/>
                <w:sz w:val="18"/>
                <w:szCs w:val="18"/>
              </w:rPr>
              <w:lastRenderedPageBreak/>
              <w:t xml:space="preserve">Pogodba je sestavljena in podpisana v štirih (4) enakih izvodih, od katerih dobavitelj prejme dva (2) izvoda in naročnik dva (2) izvoda. Pogodba velja pod odložnim pogojem predložitve zavarovanja </w:t>
            </w:r>
            <w:r w:rsidR="002E04DE">
              <w:rPr>
                <w:rFonts w:ascii="Arial" w:hAnsi="Arial" w:cs="Arial"/>
                <w:color w:val="000000"/>
                <w:sz w:val="18"/>
                <w:szCs w:val="18"/>
              </w:rPr>
              <w:t xml:space="preserve">za vračilo predplačila in zavarovanja </w:t>
            </w:r>
            <w:r>
              <w:rPr>
                <w:rFonts w:ascii="Arial" w:hAnsi="Arial" w:cs="Arial"/>
                <w:color w:val="000000"/>
                <w:sz w:val="18"/>
                <w:szCs w:val="18"/>
              </w:rPr>
              <w:t>za dobro izvedbo.</w:t>
            </w:r>
          </w:p>
        </w:tc>
      </w:tr>
    </w:tbl>
    <w:p w14:paraId="43AADB5F" w14:textId="77777777" w:rsidR="005757F2" w:rsidRDefault="005757F2"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77777777" w:rsidR="005757F2" w:rsidRDefault="005757F2" w:rsidP="005757F2">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A243D" w14:textId="77777777" w:rsidR="004A2855" w:rsidRDefault="004A2855" w:rsidP="006975C6">
      <w:pPr>
        <w:spacing w:after="0" w:line="240" w:lineRule="auto"/>
      </w:pPr>
      <w:r>
        <w:separator/>
      </w:r>
    </w:p>
  </w:endnote>
  <w:endnote w:type="continuationSeparator" w:id="0">
    <w:p w14:paraId="615B9CF7" w14:textId="77777777" w:rsidR="004A2855" w:rsidRDefault="004A285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CC"/>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355E1E" w:rsidRPr="006803B2" w:rsidRDefault="004A2855"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355E1E" w:rsidRPr="00A368AE">
          <w:rPr>
            <w:rFonts w:ascii="Arial" w:hAnsi="Arial" w:cs="Arial"/>
            <w:sz w:val="18"/>
            <w:szCs w:val="18"/>
          </w:rPr>
          <w:fldChar w:fldCharType="begin"/>
        </w:r>
        <w:r w:rsidR="00355E1E" w:rsidRPr="00A368AE">
          <w:rPr>
            <w:rFonts w:ascii="Arial" w:hAnsi="Arial" w:cs="Arial"/>
            <w:sz w:val="18"/>
            <w:szCs w:val="18"/>
          </w:rPr>
          <w:instrText xml:space="preserve"> PAGE   \* MERGEFORMAT </w:instrText>
        </w:r>
        <w:r w:rsidR="00355E1E" w:rsidRPr="00A368AE">
          <w:rPr>
            <w:rFonts w:ascii="Arial" w:hAnsi="Arial" w:cs="Arial"/>
            <w:sz w:val="18"/>
            <w:szCs w:val="18"/>
          </w:rPr>
          <w:fldChar w:fldCharType="separate"/>
        </w:r>
        <w:r w:rsidR="00273760">
          <w:rPr>
            <w:rFonts w:ascii="Arial" w:hAnsi="Arial" w:cs="Arial"/>
            <w:noProof/>
            <w:sz w:val="18"/>
            <w:szCs w:val="18"/>
          </w:rPr>
          <w:t>2</w:t>
        </w:r>
        <w:r w:rsidR="00355E1E" w:rsidRPr="00A368AE">
          <w:rPr>
            <w:rFonts w:ascii="Arial" w:hAnsi="Arial" w:cs="Arial"/>
            <w:noProof/>
            <w:sz w:val="18"/>
            <w:szCs w:val="18"/>
          </w:rPr>
          <w:fldChar w:fldCharType="end"/>
        </w:r>
      </w:sdtContent>
    </w:sdt>
  </w:p>
  <w:p w14:paraId="0040D309" w14:textId="3FADB1D8" w:rsidR="00355E1E" w:rsidRDefault="00355E1E"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355E1E" w:rsidRPr="002F68BC" w:rsidRDefault="00355E1E" w:rsidP="00B17953">
    <w:pPr>
      <w:pStyle w:val="Noga"/>
      <w:rPr>
        <w:sz w:val="18"/>
        <w:szCs w:val="18"/>
      </w:rPr>
    </w:pPr>
  </w:p>
  <w:p w14:paraId="7E36B1F8" w14:textId="77777777" w:rsidR="00355E1E" w:rsidRDefault="00355E1E"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355E1E" w:rsidRDefault="00355E1E"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355E1E" w:rsidRDefault="00355E1E"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355E1E" w:rsidRDefault="00355E1E"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355E1E" w:rsidRDefault="00355E1E"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355E1E" w:rsidRPr="00EE3557" w:rsidRDefault="00355E1E"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DBC55" w14:textId="77777777" w:rsidR="004A2855" w:rsidRDefault="004A2855" w:rsidP="006975C6">
      <w:pPr>
        <w:spacing w:after="0" w:line="240" w:lineRule="auto"/>
      </w:pPr>
      <w:r>
        <w:separator/>
      </w:r>
    </w:p>
  </w:footnote>
  <w:footnote w:type="continuationSeparator" w:id="0">
    <w:p w14:paraId="69E366EC" w14:textId="77777777" w:rsidR="004A2855" w:rsidRDefault="004A285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5CD308B4" w:rsidR="00355E1E" w:rsidRDefault="00355E1E" w:rsidP="0090566B">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355E1E" w:rsidRPr="00B914D4" w:rsidRDefault="00355E1E"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136049E"/>
    <w:multiLevelType w:val="hybridMultilevel"/>
    <w:tmpl w:val="5F6C3A34"/>
    <w:lvl w:ilvl="0" w:tplc="FE42CA10">
      <w:start w:val="8"/>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0"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2"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3"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CBC6611"/>
    <w:multiLevelType w:val="hybridMultilevel"/>
    <w:tmpl w:val="2564F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3"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6"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7"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8"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1"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2"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3"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4" w15:restartNumberingAfterBreak="0">
    <w:nsid w:val="69AD5466"/>
    <w:multiLevelType w:val="hybridMultilevel"/>
    <w:tmpl w:val="E93C55FA"/>
    <w:lvl w:ilvl="0" w:tplc="ED0EAF42">
      <w:start w:val="8"/>
      <w:numFmt w:val="bullet"/>
      <w:lvlText w:val="-"/>
      <w:lvlJc w:val="left"/>
      <w:pPr>
        <w:ind w:left="405" w:hanging="360"/>
      </w:pPr>
      <w:rPr>
        <w:rFonts w:ascii="Arial" w:eastAsiaTheme="minorHAnsi" w:hAnsi="Arial" w:cs="Arial" w:hint="default"/>
        <w:i/>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5" w15:restartNumberingAfterBreak="0">
    <w:nsid w:val="6EF342D8"/>
    <w:multiLevelType w:val="hybridMultilevel"/>
    <w:tmpl w:val="E26AC2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8"/>
  </w:num>
  <w:num w:numId="3">
    <w:abstractNumId w:val="16"/>
  </w:num>
  <w:num w:numId="4">
    <w:abstractNumId w:val="25"/>
  </w:num>
  <w:num w:numId="5">
    <w:abstractNumId w:val="3"/>
  </w:num>
  <w:num w:numId="6">
    <w:abstractNumId w:val="31"/>
  </w:num>
  <w:num w:numId="7">
    <w:abstractNumId w:val="30"/>
  </w:num>
  <w:num w:numId="8">
    <w:abstractNumId w:val="7"/>
  </w:num>
  <w:num w:numId="9">
    <w:abstractNumId w:val="9"/>
  </w:num>
  <w:num w:numId="10">
    <w:abstractNumId w:val="33"/>
  </w:num>
  <w:num w:numId="11">
    <w:abstractNumId w:val="4"/>
  </w:num>
  <w:num w:numId="12">
    <w:abstractNumId w:val="17"/>
  </w:num>
  <w:num w:numId="13">
    <w:abstractNumId w:val="39"/>
  </w:num>
  <w:num w:numId="14">
    <w:abstractNumId w:val="23"/>
  </w:num>
  <w:num w:numId="15">
    <w:abstractNumId w:val="19"/>
  </w:num>
  <w:num w:numId="16">
    <w:abstractNumId w:val="15"/>
  </w:num>
  <w:num w:numId="17">
    <w:abstractNumId w:val="14"/>
  </w:num>
  <w:num w:numId="18">
    <w:abstractNumId w:val="24"/>
  </w:num>
  <w:num w:numId="19">
    <w:abstractNumId w:val="40"/>
  </w:num>
  <w:num w:numId="20">
    <w:abstractNumId w:val="32"/>
  </w:num>
  <w:num w:numId="21">
    <w:abstractNumId w:val="6"/>
  </w:num>
  <w:num w:numId="22">
    <w:abstractNumId w:val="26"/>
  </w:num>
  <w:num w:numId="23">
    <w:abstractNumId w:val="36"/>
  </w:num>
  <w:num w:numId="24">
    <w:abstractNumId w:val="5"/>
  </w:num>
  <w:num w:numId="25">
    <w:abstractNumId w:val="13"/>
  </w:num>
  <w:num w:numId="26">
    <w:abstractNumId w:val="27"/>
  </w:num>
  <w:num w:numId="27">
    <w:abstractNumId w:val="12"/>
  </w:num>
  <w:num w:numId="28">
    <w:abstractNumId w:val="11"/>
  </w:num>
  <w:num w:numId="29">
    <w:abstractNumId w:val="10"/>
  </w:num>
  <w:num w:numId="30">
    <w:abstractNumId w:val="20"/>
  </w:num>
  <w:num w:numId="31">
    <w:abstractNumId w:val="0"/>
  </w:num>
  <w:num w:numId="32">
    <w:abstractNumId w:val="29"/>
  </w:num>
  <w:num w:numId="33">
    <w:abstractNumId w:val="1"/>
  </w:num>
  <w:num w:numId="34">
    <w:abstractNumId w:val="22"/>
  </w:num>
  <w:num w:numId="35">
    <w:abstractNumId w:val="37"/>
  </w:num>
  <w:num w:numId="36">
    <w:abstractNumId w:val="18"/>
  </w:num>
  <w:num w:numId="37">
    <w:abstractNumId w:val="8"/>
  </w:num>
  <w:num w:numId="38">
    <w:abstractNumId w:val="3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B5CE3"/>
    <w:rsid w:val="000C5527"/>
    <w:rsid w:val="000C5EC4"/>
    <w:rsid w:val="000D0125"/>
    <w:rsid w:val="000D07F0"/>
    <w:rsid w:val="000D3FA9"/>
    <w:rsid w:val="000D77C7"/>
    <w:rsid w:val="000D7C90"/>
    <w:rsid w:val="000E1B17"/>
    <w:rsid w:val="000E4ADD"/>
    <w:rsid w:val="000E6619"/>
    <w:rsid w:val="000E76C6"/>
    <w:rsid w:val="000F09B0"/>
    <w:rsid w:val="000F2145"/>
    <w:rsid w:val="000F3CC2"/>
    <w:rsid w:val="000F5A04"/>
    <w:rsid w:val="000F7569"/>
    <w:rsid w:val="00101ABF"/>
    <w:rsid w:val="00111578"/>
    <w:rsid w:val="001154BA"/>
    <w:rsid w:val="00115901"/>
    <w:rsid w:val="00116AC5"/>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4391"/>
    <w:rsid w:val="002047B4"/>
    <w:rsid w:val="00204EDB"/>
    <w:rsid w:val="00210FCA"/>
    <w:rsid w:val="00211DD6"/>
    <w:rsid w:val="0021273A"/>
    <w:rsid w:val="002168BD"/>
    <w:rsid w:val="00217B96"/>
    <w:rsid w:val="00220C72"/>
    <w:rsid w:val="00220CC9"/>
    <w:rsid w:val="00222CC5"/>
    <w:rsid w:val="00223FEA"/>
    <w:rsid w:val="002244F5"/>
    <w:rsid w:val="0022639B"/>
    <w:rsid w:val="002276B9"/>
    <w:rsid w:val="002317A1"/>
    <w:rsid w:val="00233A20"/>
    <w:rsid w:val="002349C7"/>
    <w:rsid w:val="00235DC3"/>
    <w:rsid w:val="00242FAD"/>
    <w:rsid w:val="0024480A"/>
    <w:rsid w:val="00244B72"/>
    <w:rsid w:val="002464D3"/>
    <w:rsid w:val="00247A49"/>
    <w:rsid w:val="00253C8E"/>
    <w:rsid w:val="002553F1"/>
    <w:rsid w:val="002604A0"/>
    <w:rsid w:val="00261311"/>
    <w:rsid w:val="002617B1"/>
    <w:rsid w:val="002634AA"/>
    <w:rsid w:val="00266013"/>
    <w:rsid w:val="002701E4"/>
    <w:rsid w:val="00273760"/>
    <w:rsid w:val="0028006E"/>
    <w:rsid w:val="00282A71"/>
    <w:rsid w:val="00283A76"/>
    <w:rsid w:val="00284CA1"/>
    <w:rsid w:val="00285A7D"/>
    <w:rsid w:val="00286650"/>
    <w:rsid w:val="00293374"/>
    <w:rsid w:val="00294626"/>
    <w:rsid w:val="00295CBD"/>
    <w:rsid w:val="002A431F"/>
    <w:rsid w:val="002A4449"/>
    <w:rsid w:val="002A5B01"/>
    <w:rsid w:val="002B15F0"/>
    <w:rsid w:val="002B74E6"/>
    <w:rsid w:val="002C01CB"/>
    <w:rsid w:val="002C06DF"/>
    <w:rsid w:val="002C2010"/>
    <w:rsid w:val="002C231A"/>
    <w:rsid w:val="002C6C4A"/>
    <w:rsid w:val="002C76BA"/>
    <w:rsid w:val="002D56DF"/>
    <w:rsid w:val="002D58B5"/>
    <w:rsid w:val="002D6CBC"/>
    <w:rsid w:val="002E04DE"/>
    <w:rsid w:val="002E148E"/>
    <w:rsid w:val="002E22DE"/>
    <w:rsid w:val="002E2ED8"/>
    <w:rsid w:val="002E57AB"/>
    <w:rsid w:val="002E5C70"/>
    <w:rsid w:val="002F584B"/>
    <w:rsid w:val="002F671B"/>
    <w:rsid w:val="002F68B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55E1E"/>
    <w:rsid w:val="003615B6"/>
    <w:rsid w:val="00365F37"/>
    <w:rsid w:val="00366BB9"/>
    <w:rsid w:val="00367B9D"/>
    <w:rsid w:val="00373158"/>
    <w:rsid w:val="0037572D"/>
    <w:rsid w:val="00383B40"/>
    <w:rsid w:val="00391233"/>
    <w:rsid w:val="00394762"/>
    <w:rsid w:val="003A0895"/>
    <w:rsid w:val="003A1AA2"/>
    <w:rsid w:val="003A21D9"/>
    <w:rsid w:val="003A3837"/>
    <w:rsid w:val="003A47D9"/>
    <w:rsid w:val="003A49B5"/>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2529"/>
    <w:rsid w:val="004134B7"/>
    <w:rsid w:val="004140E2"/>
    <w:rsid w:val="00415AC7"/>
    <w:rsid w:val="0041741E"/>
    <w:rsid w:val="004223B6"/>
    <w:rsid w:val="00425A26"/>
    <w:rsid w:val="004260F7"/>
    <w:rsid w:val="004300B6"/>
    <w:rsid w:val="00431D81"/>
    <w:rsid w:val="004365B3"/>
    <w:rsid w:val="00437531"/>
    <w:rsid w:val="004405CC"/>
    <w:rsid w:val="00443EDC"/>
    <w:rsid w:val="004511E3"/>
    <w:rsid w:val="00455DCA"/>
    <w:rsid w:val="00461472"/>
    <w:rsid w:val="004614AF"/>
    <w:rsid w:val="00462AA2"/>
    <w:rsid w:val="004643F1"/>
    <w:rsid w:val="00467FEA"/>
    <w:rsid w:val="004702FB"/>
    <w:rsid w:val="00471503"/>
    <w:rsid w:val="00471A8B"/>
    <w:rsid w:val="00476D4A"/>
    <w:rsid w:val="00481C9D"/>
    <w:rsid w:val="00484284"/>
    <w:rsid w:val="004863D7"/>
    <w:rsid w:val="004935A9"/>
    <w:rsid w:val="0049479E"/>
    <w:rsid w:val="00494C30"/>
    <w:rsid w:val="00495039"/>
    <w:rsid w:val="004968F8"/>
    <w:rsid w:val="004A2855"/>
    <w:rsid w:val="004A335D"/>
    <w:rsid w:val="004A364A"/>
    <w:rsid w:val="004A5524"/>
    <w:rsid w:val="004A6111"/>
    <w:rsid w:val="004B36FB"/>
    <w:rsid w:val="004B4FCD"/>
    <w:rsid w:val="004B65B2"/>
    <w:rsid w:val="004B6C49"/>
    <w:rsid w:val="004C0174"/>
    <w:rsid w:val="004C01F9"/>
    <w:rsid w:val="004C11BE"/>
    <w:rsid w:val="004C2DA4"/>
    <w:rsid w:val="004C4D88"/>
    <w:rsid w:val="004D2F9F"/>
    <w:rsid w:val="004D4C86"/>
    <w:rsid w:val="004E0820"/>
    <w:rsid w:val="004E27CE"/>
    <w:rsid w:val="004E2B71"/>
    <w:rsid w:val="004E5606"/>
    <w:rsid w:val="004E5ED4"/>
    <w:rsid w:val="004E7181"/>
    <w:rsid w:val="004F07B9"/>
    <w:rsid w:val="004F1422"/>
    <w:rsid w:val="004F1D15"/>
    <w:rsid w:val="004F2927"/>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57F2"/>
    <w:rsid w:val="00576ECD"/>
    <w:rsid w:val="00580A7F"/>
    <w:rsid w:val="00583467"/>
    <w:rsid w:val="005853C3"/>
    <w:rsid w:val="00586DA6"/>
    <w:rsid w:val="005928E7"/>
    <w:rsid w:val="005A037A"/>
    <w:rsid w:val="005A0A03"/>
    <w:rsid w:val="005A127D"/>
    <w:rsid w:val="005A1BE4"/>
    <w:rsid w:val="005A418C"/>
    <w:rsid w:val="005A5447"/>
    <w:rsid w:val="005A6066"/>
    <w:rsid w:val="005A7AC9"/>
    <w:rsid w:val="005B02AA"/>
    <w:rsid w:val="005B211F"/>
    <w:rsid w:val="005B6195"/>
    <w:rsid w:val="005B72B5"/>
    <w:rsid w:val="005B7EE0"/>
    <w:rsid w:val="005C09EB"/>
    <w:rsid w:val="005C0EA4"/>
    <w:rsid w:val="005C59F6"/>
    <w:rsid w:val="005C5F8A"/>
    <w:rsid w:val="005C767D"/>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260DB"/>
    <w:rsid w:val="00630A0A"/>
    <w:rsid w:val="006345C7"/>
    <w:rsid w:val="006347C3"/>
    <w:rsid w:val="006409C9"/>
    <w:rsid w:val="00644D60"/>
    <w:rsid w:val="00646F71"/>
    <w:rsid w:val="00650850"/>
    <w:rsid w:val="006529F9"/>
    <w:rsid w:val="006636E0"/>
    <w:rsid w:val="00666ECE"/>
    <w:rsid w:val="006803B2"/>
    <w:rsid w:val="00681F29"/>
    <w:rsid w:val="00682617"/>
    <w:rsid w:val="006835D1"/>
    <w:rsid w:val="00685A6F"/>
    <w:rsid w:val="006938BC"/>
    <w:rsid w:val="006975C6"/>
    <w:rsid w:val="006A0402"/>
    <w:rsid w:val="006A5918"/>
    <w:rsid w:val="006A6B74"/>
    <w:rsid w:val="006B0C8C"/>
    <w:rsid w:val="006B2936"/>
    <w:rsid w:val="006B3A8F"/>
    <w:rsid w:val="006B6A1F"/>
    <w:rsid w:val="006C6FEE"/>
    <w:rsid w:val="006D17EC"/>
    <w:rsid w:val="006D35A9"/>
    <w:rsid w:val="006D69E0"/>
    <w:rsid w:val="006D7EE3"/>
    <w:rsid w:val="006E4C8D"/>
    <w:rsid w:val="006F1DA5"/>
    <w:rsid w:val="006F4B42"/>
    <w:rsid w:val="006F4E2E"/>
    <w:rsid w:val="006F5600"/>
    <w:rsid w:val="00700FED"/>
    <w:rsid w:val="00706476"/>
    <w:rsid w:val="007109D5"/>
    <w:rsid w:val="00710F56"/>
    <w:rsid w:val="00712D0F"/>
    <w:rsid w:val="0071411B"/>
    <w:rsid w:val="00716A15"/>
    <w:rsid w:val="0072100D"/>
    <w:rsid w:val="00721D25"/>
    <w:rsid w:val="0072367F"/>
    <w:rsid w:val="00726736"/>
    <w:rsid w:val="007276A5"/>
    <w:rsid w:val="00727C43"/>
    <w:rsid w:val="00730063"/>
    <w:rsid w:val="00732525"/>
    <w:rsid w:val="00733DDD"/>
    <w:rsid w:val="00734F98"/>
    <w:rsid w:val="00740100"/>
    <w:rsid w:val="00741FC3"/>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93FB0"/>
    <w:rsid w:val="00794BAA"/>
    <w:rsid w:val="007A0254"/>
    <w:rsid w:val="007A1CFC"/>
    <w:rsid w:val="007A2AE6"/>
    <w:rsid w:val="007A726A"/>
    <w:rsid w:val="007B1CEE"/>
    <w:rsid w:val="007B3CF0"/>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60D7"/>
    <w:rsid w:val="00870793"/>
    <w:rsid w:val="008747DB"/>
    <w:rsid w:val="0087569E"/>
    <w:rsid w:val="008818A5"/>
    <w:rsid w:val="00883F6D"/>
    <w:rsid w:val="0088644B"/>
    <w:rsid w:val="008910D2"/>
    <w:rsid w:val="00891F20"/>
    <w:rsid w:val="00892BDB"/>
    <w:rsid w:val="00896A8E"/>
    <w:rsid w:val="008A02C5"/>
    <w:rsid w:val="008A1CEC"/>
    <w:rsid w:val="008A3FA3"/>
    <w:rsid w:val="008A4C7B"/>
    <w:rsid w:val="008B1F7F"/>
    <w:rsid w:val="008B2327"/>
    <w:rsid w:val="008B3320"/>
    <w:rsid w:val="008B6310"/>
    <w:rsid w:val="008B72CE"/>
    <w:rsid w:val="008B7A9B"/>
    <w:rsid w:val="008C18BF"/>
    <w:rsid w:val="008C300E"/>
    <w:rsid w:val="008C5C3D"/>
    <w:rsid w:val="008C603A"/>
    <w:rsid w:val="008D01EC"/>
    <w:rsid w:val="008D042D"/>
    <w:rsid w:val="008D4998"/>
    <w:rsid w:val="008D77EE"/>
    <w:rsid w:val="008D7BBE"/>
    <w:rsid w:val="008E2F23"/>
    <w:rsid w:val="008E46A0"/>
    <w:rsid w:val="008E51BF"/>
    <w:rsid w:val="008E7D95"/>
    <w:rsid w:val="008F0E3C"/>
    <w:rsid w:val="008F1ED6"/>
    <w:rsid w:val="008F42F4"/>
    <w:rsid w:val="008F49FF"/>
    <w:rsid w:val="008F6C6E"/>
    <w:rsid w:val="00902211"/>
    <w:rsid w:val="0090299D"/>
    <w:rsid w:val="0090566B"/>
    <w:rsid w:val="009061E3"/>
    <w:rsid w:val="009064CA"/>
    <w:rsid w:val="00907C54"/>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B30"/>
    <w:rsid w:val="00994159"/>
    <w:rsid w:val="00994D8B"/>
    <w:rsid w:val="00996A8E"/>
    <w:rsid w:val="00997BC5"/>
    <w:rsid w:val="009A5877"/>
    <w:rsid w:val="009A68D3"/>
    <w:rsid w:val="009B6A16"/>
    <w:rsid w:val="009C48A6"/>
    <w:rsid w:val="009C7E98"/>
    <w:rsid w:val="009D056B"/>
    <w:rsid w:val="009D4F94"/>
    <w:rsid w:val="009D56A4"/>
    <w:rsid w:val="009D5DBB"/>
    <w:rsid w:val="009D71CE"/>
    <w:rsid w:val="009D7DD1"/>
    <w:rsid w:val="009E0B91"/>
    <w:rsid w:val="009E1424"/>
    <w:rsid w:val="009E18B5"/>
    <w:rsid w:val="009E1F38"/>
    <w:rsid w:val="009E60A6"/>
    <w:rsid w:val="009F3AA8"/>
    <w:rsid w:val="009F7408"/>
    <w:rsid w:val="00A012F3"/>
    <w:rsid w:val="00A03439"/>
    <w:rsid w:val="00A10675"/>
    <w:rsid w:val="00A10B21"/>
    <w:rsid w:val="00A122D3"/>
    <w:rsid w:val="00A1287A"/>
    <w:rsid w:val="00A12C0B"/>
    <w:rsid w:val="00A17DC3"/>
    <w:rsid w:val="00A20F4D"/>
    <w:rsid w:val="00A23D29"/>
    <w:rsid w:val="00A25BA0"/>
    <w:rsid w:val="00A268ED"/>
    <w:rsid w:val="00A273F2"/>
    <w:rsid w:val="00A30CF8"/>
    <w:rsid w:val="00A3247E"/>
    <w:rsid w:val="00A32948"/>
    <w:rsid w:val="00A33B88"/>
    <w:rsid w:val="00A33C02"/>
    <w:rsid w:val="00A368AE"/>
    <w:rsid w:val="00A36E6C"/>
    <w:rsid w:val="00A371EE"/>
    <w:rsid w:val="00A43F33"/>
    <w:rsid w:val="00A44A94"/>
    <w:rsid w:val="00A46D09"/>
    <w:rsid w:val="00A52459"/>
    <w:rsid w:val="00A530D6"/>
    <w:rsid w:val="00A57D0F"/>
    <w:rsid w:val="00A613DC"/>
    <w:rsid w:val="00A63288"/>
    <w:rsid w:val="00A650BE"/>
    <w:rsid w:val="00A674CB"/>
    <w:rsid w:val="00A70364"/>
    <w:rsid w:val="00A70510"/>
    <w:rsid w:val="00A76FC9"/>
    <w:rsid w:val="00A818F1"/>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43521"/>
    <w:rsid w:val="00B54355"/>
    <w:rsid w:val="00B550D5"/>
    <w:rsid w:val="00B55CA4"/>
    <w:rsid w:val="00B63BEB"/>
    <w:rsid w:val="00B65016"/>
    <w:rsid w:val="00B67A50"/>
    <w:rsid w:val="00B701F9"/>
    <w:rsid w:val="00B757D1"/>
    <w:rsid w:val="00B76AEA"/>
    <w:rsid w:val="00B80FF1"/>
    <w:rsid w:val="00B81785"/>
    <w:rsid w:val="00B82B37"/>
    <w:rsid w:val="00B830BC"/>
    <w:rsid w:val="00B837D6"/>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02D6"/>
    <w:rsid w:val="00BC13E7"/>
    <w:rsid w:val="00BC2D61"/>
    <w:rsid w:val="00BC5D9C"/>
    <w:rsid w:val="00BC6FAD"/>
    <w:rsid w:val="00BD217E"/>
    <w:rsid w:val="00BD29E7"/>
    <w:rsid w:val="00BE2F2C"/>
    <w:rsid w:val="00BE3FF7"/>
    <w:rsid w:val="00BF0606"/>
    <w:rsid w:val="00BF39FD"/>
    <w:rsid w:val="00BF688C"/>
    <w:rsid w:val="00C01B4C"/>
    <w:rsid w:val="00C02679"/>
    <w:rsid w:val="00C02EF0"/>
    <w:rsid w:val="00C05FAA"/>
    <w:rsid w:val="00C07252"/>
    <w:rsid w:val="00C075FA"/>
    <w:rsid w:val="00C11631"/>
    <w:rsid w:val="00C11835"/>
    <w:rsid w:val="00C125C6"/>
    <w:rsid w:val="00C16E10"/>
    <w:rsid w:val="00C17DB3"/>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4905"/>
    <w:rsid w:val="00C6098C"/>
    <w:rsid w:val="00C614F3"/>
    <w:rsid w:val="00C65A14"/>
    <w:rsid w:val="00C721D9"/>
    <w:rsid w:val="00C73872"/>
    <w:rsid w:val="00C7712F"/>
    <w:rsid w:val="00C77163"/>
    <w:rsid w:val="00C778EF"/>
    <w:rsid w:val="00C847DD"/>
    <w:rsid w:val="00C90471"/>
    <w:rsid w:val="00C9479E"/>
    <w:rsid w:val="00CA15B7"/>
    <w:rsid w:val="00CA3C2E"/>
    <w:rsid w:val="00CA65F2"/>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206D"/>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4842"/>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FA1"/>
    <w:rsid w:val="00DD3B73"/>
    <w:rsid w:val="00DD5383"/>
    <w:rsid w:val="00DD613A"/>
    <w:rsid w:val="00DE570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4C0E"/>
    <w:rsid w:val="00E36142"/>
    <w:rsid w:val="00E41BC7"/>
    <w:rsid w:val="00E45E43"/>
    <w:rsid w:val="00E4733D"/>
    <w:rsid w:val="00E47AD5"/>
    <w:rsid w:val="00E50317"/>
    <w:rsid w:val="00E511D0"/>
    <w:rsid w:val="00E533BD"/>
    <w:rsid w:val="00E53418"/>
    <w:rsid w:val="00E544CC"/>
    <w:rsid w:val="00E55B9D"/>
    <w:rsid w:val="00E55BBE"/>
    <w:rsid w:val="00E55CA8"/>
    <w:rsid w:val="00E64761"/>
    <w:rsid w:val="00E73991"/>
    <w:rsid w:val="00E73BCC"/>
    <w:rsid w:val="00E73E2F"/>
    <w:rsid w:val="00E8129A"/>
    <w:rsid w:val="00E94D45"/>
    <w:rsid w:val="00E951D9"/>
    <w:rsid w:val="00E97FB4"/>
    <w:rsid w:val="00EA0054"/>
    <w:rsid w:val="00EA1854"/>
    <w:rsid w:val="00EA5450"/>
    <w:rsid w:val="00EA61B7"/>
    <w:rsid w:val="00EA7F16"/>
    <w:rsid w:val="00EB062F"/>
    <w:rsid w:val="00EB1468"/>
    <w:rsid w:val="00EB4CEB"/>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16B53"/>
    <w:rsid w:val="00F17E28"/>
    <w:rsid w:val="00F20134"/>
    <w:rsid w:val="00F2103D"/>
    <w:rsid w:val="00F22E09"/>
    <w:rsid w:val="00F23603"/>
    <w:rsid w:val="00F25025"/>
    <w:rsid w:val="00F30874"/>
    <w:rsid w:val="00F31269"/>
    <w:rsid w:val="00F328B4"/>
    <w:rsid w:val="00F33FB5"/>
    <w:rsid w:val="00F40A01"/>
    <w:rsid w:val="00F40B09"/>
    <w:rsid w:val="00F4474C"/>
    <w:rsid w:val="00F44D59"/>
    <w:rsid w:val="00F46218"/>
    <w:rsid w:val="00F4637F"/>
    <w:rsid w:val="00F46B1F"/>
    <w:rsid w:val="00F522E9"/>
    <w:rsid w:val="00F53BB5"/>
    <w:rsid w:val="00F54055"/>
    <w:rsid w:val="00F61061"/>
    <w:rsid w:val="00F61AB8"/>
    <w:rsid w:val="00F638DF"/>
    <w:rsid w:val="00F65AAF"/>
    <w:rsid w:val="00F73349"/>
    <w:rsid w:val="00F750EF"/>
    <w:rsid w:val="00F808E4"/>
    <w:rsid w:val="00F851F3"/>
    <w:rsid w:val="00F85F0E"/>
    <w:rsid w:val="00F9438A"/>
    <w:rsid w:val="00F95900"/>
    <w:rsid w:val="00F965D8"/>
    <w:rsid w:val="00FB2BEF"/>
    <w:rsid w:val="00FB3258"/>
    <w:rsid w:val="00FB347A"/>
    <w:rsid w:val="00FB3613"/>
    <w:rsid w:val="00FB3EC1"/>
    <w:rsid w:val="00FB6A64"/>
    <w:rsid w:val="00FC24A2"/>
    <w:rsid w:val="00FC2646"/>
    <w:rsid w:val="00FC37CC"/>
    <w:rsid w:val="00FC6C95"/>
    <w:rsid w:val="00FC7E03"/>
    <w:rsid w:val="00FD0EEC"/>
    <w:rsid w:val="00FD2770"/>
    <w:rsid w:val="00FD6D89"/>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0EE4C69B-8874-4798-8202-2D2455AD3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23D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A23D2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0240457">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2482-29A5-46F0-890C-377CEAA8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8243</Words>
  <Characters>46991</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3</cp:revision>
  <cp:lastPrinted>2018-05-04T05:13:00Z</cp:lastPrinted>
  <dcterms:created xsi:type="dcterms:W3CDTF">2021-01-04T09:29:00Z</dcterms:created>
  <dcterms:modified xsi:type="dcterms:W3CDTF">2021-01-04T09:32:00Z</dcterms:modified>
</cp:coreProperties>
</file>