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2E785769"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44419D6"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r w:rsidR="00557431"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08C7F1D3"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60C66D91"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1E5659F6"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2A6A2980"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E346A0"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450FCF6A" w:rsidR="00E346A0" w:rsidRPr="00690692" w:rsidRDefault="00F01431" w:rsidP="00E346A0">
            <w:pPr>
              <w:rPr>
                <w:rFonts w:ascii="Arial" w:hAnsi="Arial" w:cs="Arial"/>
                <w:sz w:val="18"/>
                <w:szCs w:val="18"/>
                <w:lang w:val="en-AU"/>
              </w:rPr>
            </w:pPr>
            <w:r>
              <w:rPr>
                <w:rFonts w:ascii="Arial" w:hAnsi="Arial" w:cs="Arial"/>
                <w:sz w:val="18"/>
                <w:szCs w:val="18"/>
                <w:lang w:val="en-AU"/>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5D69" w14:textId="08BD0705" w:rsidR="00C5275E" w:rsidRPr="005A3ED1" w:rsidRDefault="00EC30A8" w:rsidP="00E346A0">
            <w:pPr>
              <w:rPr>
                <w:rFonts w:ascii="Arial" w:hAnsi="Arial" w:cs="Arial"/>
                <w:sz w:val="18"/>
                <w:szCs w:val="18"/>
                <w:shd w:val="clear" w:color="auto" w:fill="FFFFFF"/>
                <w:lang w:val="en-AU"/>
              </w:rPr>
            </w:pPr>
            <w:r>
              <w:rPr>
                <w:rFonts w:ascii="Arial" w:hAnsi="Arial" w:cs="Arial"/>
                <w:sz w:val="18"/>
                <w:szCs w:val="18"/>
                <w:shd w:val="clear" w:color="auto" w:fill="FFFFFF"/>
                <w:lang w:val="en-AU"/>
              </w:rPr>
              <w:t>Advance payment</w:t>
            </w:r>
            <w:r w:rsidR="00E346A0" w:rsidRPr="00690692">
              <w:rPr>
                <w:rFonts w:ascii="Arial" w:hAnsi="Arial" w:cs="Arial"/>
                <w:sz w:val="18"/>
                <w:szCs w:val="18"/>
                <w:shd w:val="clear" w:color="auto" w:fill="FFFFFF"/>
                <w:lang w:val="en-AU"/>
              </w:rPr>
              <w:t xml:space="preserv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D79FE"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3CC7190" w14:textId="066438B8"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w:t>
            </w:r>
            <w:proofErr w:type="gramStart"/>
            <w:r w:rsidRPr="00690692">
              <w:rPr>
                <w:rFonts w:ascii="Arial" w:hAnsi="Arial" w:cs="Arial"/>
                <w:i/>
                <w:sz w:val="16"/>
                <w:szCs w:val="16"/>
                <w:lang w:val="en-AU"/>
              </w:rPr>
              <w:t>tender</w:t>
            </w:r>
            <w:proofErr w:type="gramEnd"/>
            <w:r w:rsidRPr="00690692">
              <w:rPr>
                <w:rFonts w:ascii="Arial" w:hAnsi="Arial" w:cs="Arial"/>
                <w:i/>
                <w:sz w:val="16"/>
                <w:szCs w:val="16"/>
                <w:lang w:val="en-AU"/>
              </w:rPr>
              <w:t xml:space="preserve"> the tenderer agrees (in Form No. 2: Offer declaration) that in case he is selected as the economically most advantageous, he will obtain a financial insurance (an unconditional and irrevocable bank guarantee or insurance bond, enforceable on first demand) for </w:t>
            </w:r>
            <w:r w:rsidR="008F1E4A">
              <w:rPr>
                <w:rFonts w:ascii="Arial" w:hAnsi="Arial" w:cs="Arial"/>
                <w:i/>
                <w:sz w:val="16"/>
                <w:szCs w:val="16"/>
                <w:lang w:val="en-AU"/>
              </w:rPr>
              <w:t>advance payment</w:t>
            </w:r>
            <w:r w:rsidRPr="00690692">
              <w:rPr>
                <w:rFonts w:ascii="Arial" w:hAnsi="Arial" w:cs="Arial"/>
                <w:i/>
                <w:sz w:val="16"/>
                <w:szCs w:val="16"/>
                <w:lang w:val="en-AU"/>
              </w:rPr>
              <w:t xml:space="preserve"> in the amount of</w:t>
            </w:r>
            <w:r w:rsidR="002848D8">
              <w:rPr>
                <w:rFonts w:ascii="Arial" w:hAnsi="Arial" w:cs="Arial"/>
                <w:i/>
                <w:sz w:val="16"/>
                <w:szCs w:val="16"/>
                <w:lang w:val="en-AU"/>
              </w:rPr>
              <w:t xml:space="preserve"> twenty-five percent (25,00 %) of the tender v</w:t>
            </w:r>
            <w:r w:rsidRPr="00690692">
              <w:rPr>
                <w:rFonts w:ascii="Arial" w:hAnsi="Arial" w:cs="Arial"/>
                <w:i/>
                <w:sz w:val="16"/>
                <w:szCs w:val="16"/>
                <w:lang w:val="en-AU"/>
              </w:rPr>
              <w:t>alue including VAT.</w:t>
            </w:r>
          </w:p>
        </w:tc>
      </w:tr>
      <w:tr w:rsidR="002848D8" w:rsidRPr="00690692" w14:paraId="1FF0422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B698" w14:textId="0DD1A4F7" w:rsidR="002848D8" w:rsidRDefault="00F01431" w:rsidP="002848D8">
            <w:pPr>
              <w:rPr>
                <w:rFonts w:ascii="Arial" w:hAnsi="Arial" w:cs="Arial"/>
                <w:sz w:val="18"/>
                <w:szCs w:val="18"/>
                <w:lang w:val="en-AU"/>
              </w:rPr>
            </w:pPr>
            <w:r>
              <w:rPr>
                <w:rFonts w:ascii="Arial" w:hAnsi="Arial" w:cs="Arial"/>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9D1E" w14:textId="77C4A3C8" w:rsidR="002848D8" w:rsidRDefault="002848D8" w:rsidP="002848D8">
            <w:pPr>
              <w:rPr>
                <w:rFonts w:ascii="Arial" w:hAnsi="Arial" w:cs="Arial"/>
                <w:sz w:val="18"/>
                <w:szCs w:val="18"/>
                <w:shd w:val="clear" w:color="auto" w:fill="FFFFFF"/>
                <w:lang w:val="en-AU"/>
              </w:rPr>
            </w:pPr>
            <w:r>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7F77" w14:textId="77777777"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1BF84EB5" w14:textId="2A0D826F"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w:t>
            </w:r>
            <w:proofErr w:type="gramStart"/>
            <w:r w:rsidRPr="00690692">
              <w:rPr>
                <w:rFonts w:ascii="Arial" w:hAnsi="Arial" w:cs="Arial"/>
                <w:i/>
                <w:sz w:val="16"/>
                <w:szCs w:val="16"/>
                <w:lang w:val="en-AU"/>
              </w:rPr>
              <w:t>tender</w:t>
            </w:r>
            <w:proofErr w:type="gramEnd"/>
            <w:r w:rsidRPr="00690692">
              <w:rPr>
                <w:rFonts w:ascii="Arial" w:hAnsi="Arial" w:cs="Arial"/>
                <w:i/>
                <w:sz w:val="16"/>
                <w:szCs w:val="16"/>
                <w:lang w:val="en-AU"/>
              </w:rPr>
              <w:t xml:space="preserve"> the tenderer agrees (in Form No. 2: Offer declaration) that in case he is selected as the economically most advantageous, he will </w:t>
            </w:r>
            <w:r w:rsidRPr="002848D8">
              <w:rPr>
                <w:rFonts w:ascii="Arial" w:hAnsi="Arial" w:cs="Arial"/>
                <w:i/>
                <w:sz w:val="16"/>
                <w:szCs w:val="16"/>
                <w:lang w:val="en-AU"/>
              </w:rPr>
              <w:t>obtain a financial insurance in the amount of ten percent (10,00 %) of the tender value</w:t>
            </w:r>
            <w:r w:rsidRPr="00690692">
              <w:rPr>
                <w:rFonts w:ascii="Arial" w:hAnsi="Arial" w:cs="Arial"/>
                <w:i/>
                <w:sz w:val="16"/>
                <w:szCs w:val="16"/>
                <w:lang w:val="en-AU"/>
              </w:rPr>
              <w:t xml:space="preserve"> including VAT.</w:t>
            </w:r>
          </w:p>
        </w:tc>
      </w:tr>
      <w:tr w:rsidR="002848D8" w:rsidRPr="00690692" w14:paraId="28E59F4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95DE7" w14:textId="5A7A50B9" w:rsidR="002848D8" w:rsidRPr="00690692" w:rsidRDefault="00F01431" w:rsidP="002848D8">
            <w:pPr>
              <w:rPr>
                <w:rFonts w:ascii="Arial" w:hAnsi="Arial" w:cs="Arial"/>
                <w:sz w:val="18"/>
                <w:szCs w:val="18"/>
                <w:lang w:val="en-AU"/>
              </w:rPr>
            </w:pPr>
            <w:r>
              <w:rPr>
                <w:rFonts w:ascii="Arial" w:hAnsi="Arial" w:cs="Arial"/>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43046" w14:textId="4E22243D" w:rsidR="002848D8" w:rsidRPr="00690692" w:rsidRDefault="002848D8" w:rsidP="002848D8">
            <w:pPr>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Warranty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52569" w14:textId="77777777" w:rsidR="002848D8" w:rsidRPr="00251FA7" w:rsidRDefault="002848D8" w:rsidP="002848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2D2CC09A" w14:textId="4DCC19FB"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insurance i</w:t>
            </w:r>
            <w:r w:rsidRPr="0036227D">
              <w:rPr>
                <w:rFonts w:ascii="Arial" w:hAnsi="Arial" w:cs="Arial"/>
                <w:i/>
                <w:sz w:val="16"/>
                <w:szCs w:val="16"/>
              </w:rPr>
              <w:t xml:space="preserve">n the amount of </w:t>
            </w:r>
            <w:r>
              <w:rPr>
                <w:rFonts w:ascii="Arial" w:hAnsi="Arial" w:cs="Arial"/>
                <w:i/>
                <w:sz w:val="16"/>
                <w:szCs w:val="16"/>
              </w:rPr>
              <w:t xml:space="preserve">five </w:t>
            </w:r>
            <w:r w:rsidRPr="0036227D">
              <w:rPr>
                <w:rFonts w:ascii="Arial" w:hAnsi="Arial" w:cs="Arial"/>
                <w:i/>
                <w:sz w:val="16"/>
                <w:szCs w:val="16"/>
              </w:rPr>
              <w:t>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2848D8"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07CD43A2" w:rsidR="002848D8" w:rsidRPr="00690692" w:rsidRDefault="00F01431" w:rsidP="002848D8">
            <w:pPr>
              <w:rPr>
                <w:rFonts w:ascii="Arial" w:hAnsi="Arial" w:cs="Arial"/>
                <w:color w:val="000000"/>
                <w:position w:val="-2"/>
                <w:sz w:val="18"/>
                <w:szCs w:val="18"/>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2848D8" w:rsidRPr="00690692" w:rsidRDefault="002848D8" w:rsidP="002848D8">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2848D8" w:rsidRPr="00690692" w:rsidRDefault="002848D8" w:rsidP="002848D8">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781D585D"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2848D8"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9BEC69B" w:rsidR="002848D8" w:rsidRPr="00690692" w:rsidRDefault="00F01431" w:rsidP="002848D8">
            <w:pPr>
              <w:rPr>
                <w:lang w:val="en-AU"/>
              </w:rPr>
            </w:pPr>
            <w:r>
              <w:rPr>
                <w:rFonts w:ascii="Arial" w:hAnsi="Arial" w:cs="Arial"/>
                <w:color w:val="000000"/>
                <w:position w:val="-2"/>
                <w:sz w:val="18"/>
                <w:szCs w:val="18"/>
                <w:lang w:val="en-AU"/>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2848D8" w:rsidRPr="00690692" w:rsidRDefault="002848D8" w:rsidP="002848D8">
            <w:pPr>
              <w:rPr>
                <w:rFonts w:ascii="Arial" w:hAnsi="Arial" w:cs="Arial"/>
                <w:color w:val="222222"/>
                <w:sz w:val="18"/>
                <w:szCs w:val="18"/>
                <w:lang w:val="en-AU"/>
              </w:rPr>
            </w:pPr>
            <w:r w:rsidRPr="00690692">
              <w:rPr>
                <w:rFonts w:ascii="Arial" w:hAnsi="Arial" w:cs="Arial"/>
                <w:color w:val="222222"/>
                <w:sz w:val="18"/>
                <w:szCs w:val="18"/>
                <w:lang w:val="en-AU"/>
              </w:rPr>
              <w:t>Statement by the representatives of the subcontractor in relation to meeting the mandatory conditions</w:t>
            </w:r>
          </w:p>
          <w:p w14:paraId="50D2275C" w14:textId="24CA6591" w:rsidR="002848D8" w:rsidRPr="00690692" w:rsidRDefault="002848D8" w:rsidP="002848D8">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6C868849" w:rsidR="002848D8" w:rsidRPr="00690692" w:rsidRDefault="002848D8" w:rsidP="002848D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2848D8"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1A6D6A66" w:rsidR="002848D8" w:rsidRPr="00690692" w:rsidRDefault="00F01431" w:rsidP="002848D8">
            <w:pPr>
              <w:rPr>
                <w:lang w:val="en-AU"/>
              </w:rPr>
            </w:pPr>
            <w:r>
              <w:rPr>
                <w:rFonts w:ascii="Arial" w:hAnsi="Arial" w:cs="Arial"/>
                <w:color w:val="000000"/>
                <w:position w:val="-2"/>
                <w:sz w:val="18"/>
                <w:szCs w:val="18"/>
                <w:lang w:val="en-AU"/>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2848D8" w:rsidRPr="00690692" w:rsidRDefault="002848D8" w:rsidP="002848D8">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2848D8" w:rsidRPr="00690692" w:rsidRDefault="002848D8" w:rsidP="002848D8">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1B3605C8" w:rsidR="002848D8" w:rsidRPr="00690692" w:rsidRDefault="002848D8" w:rsidP="002848D8">
            <w:pPr>
              <w:spacing w:before="135" w:after="135"/>
              <w:jc w:val="both"/>
              <w:textAlignment w:val="center"/>
              <w:rPr>
                <w:lang w:val="en-AU"/>
              </w:rPr>
            </w:pPr>
            <w:r w:rsidRPr="00690692">
              <w:rPr>
                <w:rFonts w:ascii="Arial" w:hAnsi="Arial" w:cs="Arial"/>
                <w:color w:val="000000"/>
                <w:position w:val="-2"/>
                <w:sz w:val="18"/>
                <w:szCs w:val="18"/>
                <w:u w:val="single"/>
                <w:lang w:val="en-AU"/>
              </w:rPr>
              <w:lastRenderedPageBreak/>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2848D8" w:rsidRPr="00690692" w14:paraId="4BFFD24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35FB" w14:textId="3C5910FD" w:rsidR="002848D8" w:rsidRDefault="002848D8" w:rsidP="002848D8">
            <w:pPr>
              <w:rPr>
                <w:rFonts w:ascii="Arial" w:hAnsi="Arial" w:cs="Arial"/>
                <w:color w:val="000000"/>
                <w:position w:val="-2"/>
                <w:sz w:val="18"/>
                <w:szCs w:val="18"/>
                <w:lang w:val="en-AU"/>
              </w:rPr>
            </w:pPr>
            <w:r>
              <w:rPr>
                <w:rFonts w:ascii="Arial" w:hAnsi="Arial" w:cs="Arial"/>
                <w:color w:val="000000"/>
                <w:position w:val="-2"/>
                <w:sz w:val="18"/>
                <w:szCs w:val="18"/>
                <w:lang w:val="en-AU"/>
              </w:rPr>
              <w:lastRenderedPageBreak/>
              <w:t>1</w:t>
            </w:r>
            <w:r w:rsidR="00F01431">
              <w:rPr>
                <w:rFonts w:ascii="Arial" w:hAnsi="Arial" w:cs="Arial"/>
                <w:color w:val="000000"/>
                <w:position w:val="-2"/>
                <w:sz w:val="18"/>
                <w:szCs w:val="18"/>
                <w:lang w:val="en-AU"/>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7C3DD" w14:textId="577FF9A1" w:rsidR="002848D8" w:rsidRPr="00690692" w:rsidRDefault="002848D8" w:rsidP="002848D8">
            <w:pPr>
              <w:rPr>
                <w:rFonts w:ascii="Arial" w:hAnsi="Arial" w:cs="Arial"/>
                <w:color w:val="222222"/>
                <w:sz w:val="18"/>
                <w:szCs w:val="18"/>
                <w:lang w:val="en-AU"/>
              </w:rPr>
            </w:pPr>
            <w:r w:rsidRPr="00E346A0">
              <w:rPr>
                <w:rFonts w:ascii="Arial" w:hAnsi="Arial" w:cs="Arial"/>
                <w:color w:val="000000"/>
                <w:position w:val="-2"/>
                <w:sz w:val="18"/>
                <w:szCs w:val="18"/>
              </w:rPr>
              <w:t>Reference List of the Tenderer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86F66" w14:textId="77777777" w:rsidR="002848D8" w:rsidRPr="00873025" w:rsidRDefault="002848D8" w:rsidP="002848D8">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4081BB6B" w14:textId="605B0274"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873025">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 section.</w:t>
            </w:r>
          </w:p>
        </w:tc>
      </w:tr>
      <w:tr w:rsidR="002848D8"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2848D8" w:rsidRPr="00690692" w:rsidRDefault="002848D8" w:rsidP="002848D8">
            <w:pPr>
              <w:rPr>
                <w:rFonts w:ascii="Arial" w:hAnsi="Arial" w:cs="Arial"/>
                <w:position w:val="-2"/>
                <w:sz w:val="18"/>
                <w:szCs w:val="18"/>
                <w:lang w:val="en-AU"/>
              </w:rPr>
            </w:pPr>
            <w:r w:rsidRPr="00690692">
              <w:rPr>
                <w:rFonts w:ascii="Arial" w:hAnsi="Arial" w:cs="Arial"/>
                <w:position w:val="-2"/>
                <w:sz w:val="18"/>
                <w:szCs w:val="18"/>
                <w:lang w:val="en-AU"/>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2848D8" w:rsidRPr="002848D8" w:rsidRDefault="002848D8" w:rsidP="002848D8">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 xml:space="preserve">The tenderer's specification of the equipment offered (at least with the indication of all individual components of the equipment offered, quantity and price of all components and the name of the equipment manufacturer) </w:t>
            </w:r>
          </w:p>
          <w:p w14:paraId="3A962F2C" w14:textId="68E6934D" w:rsidR="002848D8" w:rsidRPr="002848D8" w:rsidRDefault="002848D8" w:rsidP="002848D8">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AND</w:t>
            </w:r>
          </w:p>
          <w:p w14:paraId="79E2AADD" w14:textId="2E9C764A" w:rsidR="002848D8" w:rsidRPr="00690692" w:rsidRDefault="002848D8" w:rsidP="002848D8">
            <w:pPr>
              <w:rPr>
                <w:rFonts w:ascii="Arial" w:hAnsi="Arial" w:cs="Arial"/>
                <w:sz w:val="18"/>
                <w:szCs w:val="18"/>
                <w:lang w:val="en-AU"/>
              </w:rPr>
            </w:pPr>
            <w:r w:rsidRPr="002848D8">
              <w:rPr>
                <w:rFonts w:ascii="Arial" w:hAnsi="Arial" w:cs="Arial"/>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CCA3" w14:textId="68A9D8B3" w:rsidR="002848D8" w:rsidRPr="00690692" w:rsidRDefault="002848D8" w:rsidP="002848D8">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2848D8"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2848D8" w:rsidRPr="00690692" w:rsidRDefault="002848D8" w:rsidP="002848D8">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2848D8" w:rsidRPr="00690692" w:rsidRDefault="002848D8" w:rsidP="002848D8">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2848D8" w:rsidRPr="00690692" w:rsidRDefault="002848D8" w:rsidP="002848D8">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218E" w14:textId="77777777" w:rsidR="002848D8" w:rsidRPr="00690692" w:rsidRDefault="002848D8" w:rsidP="002848D8">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23AF8DE3" w:rsidR="002848D8" w:rsidRPr="00690692" w:rsidRDefault="002848D8" w:rsidP="002848D8">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2848D8" w:rsidRPr="00690692" w14:paraId="05F6C98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6A4A4" w14:textId="38FB892D" w:rsidR="002848D8" w:rsidRPr="00690692" w:rsidRDefault="002848D8" w:rsidP="002848D8">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6F607" w14:textId="23D5A1DF" w:rsidR="002848D8" w:rsidRPr="002848D8" w:rsidRDefault="002848D8" w:rsidP="002848D8">
            <w:pPr>
              <w:spacing w:after="0"/>
              <w:rPr>
                <w:rFonts w:ascii="Arial" w:hAnsi="Arial" w:cs="Arial"/>
                <w:iCs/>
                <w:sz w:val="18"/>
                <w:szCs w:val="18"/>
                <w:lang w:val="en-AU"/>
              </w:rPr>
            </w:pPr>
            <w:r w:rsidRPr="002848D8">
              <w:rPr>
                <w:rFonts w:ascii="Arial" w:hAnsi="Arial" w:cs="Arial"/>
                <w:iCs/>
                <w:sz w:val="18"/>
                <w:szCs w:val="18"/>
              </w:rPr>
              <w:t>Annual financial statements for the last three completed financial years (2017, 2018 and 2019) before the deadline for submission of tenders or adequate proof</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1FB84" w14:textId="77777777" w:rsidR="002848D8" w:rsidRPr="00690692" w:rsidRDefault="002848D8" w:rsidP="002848D8">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79E94B32" w14:textId="7AF85592" w:rsidR="002848D8" w:rsidRPr="00690692" w:rsidRDefault="002848D8" w:rsidP="002848D8">
            <w:pPr>
              <w:spacing w:after="0"/>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2848D8"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2848D8" w:rsidRPr="00690692" w:rsidRDefault="002848D8" w:rsidP="002848D8">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2848D8" w:rsidRPr="00690692" w:rsidRDefault="002848D8" w:rsidP="002848D8">
            <w:pPr>
              <w:rPr>
                <w:rFonts w:ascii="Arial" w:hAnsi="Arial" w:cs="Arial"/>
                <w:bCs/>
                <w:sz w:val="18"/>
                <w:szCs w:val="18"/>
                <w:lang w:val="en-AU"/>
              </w:rPr>
            </w:pPr>
            <w:r w:rsidRPr="00690692">
              <w:rPr>
                <w:rFonts w:ascii="Arial" w:hAnsi="Arial" w:cs="Arial"/>
                <w:position w:val="-2"/>
                <w:sz w:val="18"/>
                <w:szCs w:val="18"/>
                <w:lang w:val="en-AU"/>
              </w:rPr>
              <w:t xml:space="preserve">Draft contract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2848D8" w:rsidRPr="00690692" w:rsidRDefault="002848D8" w:rsidP="002848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2848D8" w:rsidRPr="00690692" w:rsidRDefault="002848D8" w:rsidP="002848D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2E88B3F8" w:rsidR="000052E7" w:rsidRPr="00690692" w:rsidRDefault="000052E7" w:rsidP="000052E7">
      <w:pPr>
        <w:pStyle w:val="Naslov2"/>
        <w:jc w:val="both"/>
        <w:rPr>
          <w:b w:val="0"/>
          <w:sz w:val="18"/>
          <w:szCs w:val="18"/>
          <w:lang w:val="en-AU"/>
        </w:rPr>
      </w:pPr>
      <w:r w:rsidRPr="00690692">
        <w:rPr>
          <w:b w:val="0"/>
          <w:sz w:val="18"/>
          <w:szCs w:val="18"/>
          <w:lang w:val="en-AU"/>
        </w:rPr>
        <w:t>On the bas</w:t>
      </w:r>
      <w:r w:rsidRPr="000067B8">
        <w:rPr>
          <w:rFonts w:ascii="Arial" w:hAnsi="Arial" w:cs="Arial"/>
          <w:b w:val="0"/>
          <w:sz w:val="18"/>
          <w:szCs w:val="18"/>
          <w:lang w:val="en-AU"/>
        </w:rPr>
        <w:t xml:space="preserve">is of the invitation to tender </w:t>
      </w:r>
      <w:r w:rsidR="0068002A" w:rsidRPr="000067B8">
        <w:rPr>
          <w:rFonts w:ascii="Arial" w:eastAsia="Times New Roman" w:hAnsi="Arial" w:cs="Arial"/>
          <w:b w:val="0"/>
          <w:sz w:val="18"/>
          <w:szCs w:val="18"/>
          <w:shd w:val="clear" w:color="auto" w:fill="FFFFFF"/>
          <w:lang w:val="en-AU"/>
        </w:rPr>
        <w:t>»</w:t>
      </w:r>
      <w:r w:rsidR="000067B8" w:rsidRPr="000067B8">
        <w:rPr>
          <w:rFonts w:ascii="Arial" w:hAnsi="Arial" w:cs="Arial"/>
          <w:b w:val="0"/>
          <w:bCs w:val="0"/>
          <w:color w:val="222222"/>
          <w:sz w:val="18"/>
          <w:szCs w:val="18"/>
          <w:shd w:val="clear" w:color="auto" w:fill="FFFFFF"/>
        </w:rPr>
        <w:t>The purchase of a cleaning plant for cleaning of the exhaust waste gas</w:t>
      </w:r>
      <w:r w:rsidR="0068002A" w:rsidRPr="000067B8">
        <w:rPr>
          <w:rFonts w:ascii="Arial" w:eastAsia="Times New Roman" w:hAnsi="Arial" w:cs="Arial"/>
          <w:b w:val="0"/>
          <w:sz w:val="18"/>
          <w:szCs w:val="18"/>
          <w:shd w:val="clear" w:color="auto" w:fill="FFFFFF"/>
          <w:lang w:val="en-AU"/>
        </w:rPr>
        <w:t>«</w:t>
      </w:r>
      <w:r w:rsidR="0068002A" w:rsidRPr="000067B8">
        <w:rPr>
          <w:rFonts w:ascii="Arial" w:hAnsi="Arial" w:cs="Arial"/>
          <w:b w:val="0"/>
          <w:sz w:val="18"/>
          <w:szCs w:val="18"/>
          <w:lang w:val="en-AU"/>
        </w:rPr>
        <w:t xml:space="preserve"> </w:t>
      </w:r>
      <w:r w:rsidRPr="000067B8">
        <w:rPr>
          <w:rFonts w:ascii="Arial" w:hAnsi="Arial" w:cs="Arial"/>
          <w:b w:val="0"/>
          <w:sz w:val="18"/>
          <w:szCs w:val="18"/>
          <w:lang w:val="en-AU"/>
        </w:rPr>
        <w:t>we make</w:t>
      </w:r>
      <w:r w:rsidRPr="005A3ED1">
        <w:rPr>
          <w:rFonts w:ascii="Arial" w:hAnsi="Arial" w:cs="Arial"/>
          <w:b w:val="0"/>
          <w:sz w:val="18"/>
          <w:szCs w:val="18"/>
          <w:lang w:val="en-AU"/>
        </w:rPr>
        <w:t xml:space="preserv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0" w:name="cbox15a5a322842900"/>
      <w:r w:rsidRPr="00690692">
        <w:rPr>
          <w:lang w:val="en-AU"/>
        </w:rPr>
        <w:instrText xml:space="preserve"> FORMCHECKBOX </w:instrText>
      </w:r>
      <w:r w:rsidR="0010383E">
        <w:rPr>
          <w:lang w:val="en-AU"/>
        </w:rPr>
      </w:r>
      <w:r w:rsidR="0010383E">
        <w:rPr>
          <w:lang w:val="en-AU"/>
        </w:rPr>
        <w:fldChar w:fldCharType="separate"/>
      </w:r>
      <w:r w:rsidRPr="00690692">
        <w:rPr>
          <w:lang w:val="en-AU"/>
        </w:rPr>
        <w:fldChar w:fldCharType="end"/>
      </w:r>
      <w:bookmarkEnd w:id="0"/>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1" w:name="cbox15a5a322842bc3"/>
      <w:r w:rsidRPr="00690692">
        <w:rPr>
          <w:lang w:val="en-AU"/>
        </w:rPr>
        <w:instrText xml:space="preserve"> FORMCHECKBOX </w:instrText>
      </w:r>
      <w:r w:rsidR="0010383E">
        <w:rPr>
          <w:lang w:val="en-AU"/>
        </w:rPr>
      </w:r>
      <w:r w:rsidR="0010383E">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2" w:name="cbox15a5a322842ea6"/>
      <w:r w:rsidRPr="00690692">
        <w:rPr>
          <w:lang w:val="en-AU"/>
        </w:rPr>
        <w:instrText xml:space="preserve"> FORMCHECKBOX </w:instrText>
      </w:r>
      <w:r w:rsidR="0010383E">
        <w:rPr>
          <w:lang w:val="en-AU"/>
        </w:rPr>
      </w:r>
      <w:r w:rsidR="0010383E">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3" w:name="cbox15a5a322843189"/>
      <w:r w:rsidRPr="00690692">
        <w:rPr>
          <w:lang w:val="en-AU"/>
        </w:rPr>
        <w:instrText xml:space="preserve"> FORMCHECKBOX </w:instrText>
      </w:r>
      <w:r w:rsidR="0010383E">
        <w:rPr>
          <w:lang w:val="en-AU"/>
        </w:rPr>
      </w:r>
      <w:r w:rsidR="0010383E">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402F6D99"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w:t>
      </w:r>
      <w:r w:rsidR="00933FEA">
        <w:rPr>
          <w:rFonts w:ascii="Arial" w:hAnsi="Arial" w:cs="Arial"/>
          <w:sz w:val="18"/>
          <w:szCs w:val="18"/>
          <w:lang w:val="en-AU"/>
        </w:rPr>
        <w:t>this</w:t>
      </w:r>
      <w:r w:rsidR="000067B8">
        <w:rPr>
          <w:rFonts w:ascii="Arial" w:hAnsi="Arial" w:cs="Arial"/>
          <w:sz w:val="18"/>
          <w:szCs w:val="18"/>
          <w:lang w:val="en-AU"/>
        </w:rPr>
        <w:t xml:space="preserve"> </w:t>
      </w:r>
      <w:r w:rsidRPr="00690692">
        <w:rPr>
          <w:rFonts w:ascii="Arial" w:hAnsi="Arial" w:cs="Arial"/>
          <w:sz w:val="18"/>
          <w:szCs w:val="18"/>
          <w:lang w:val="en-AU"/>
        </w:rPr>
        <w:t xml:space="preserve">public </w:t>
      </w:r>
      <w:proofErr w:type="gramStart"/>
      <w:r w:rsidRPr="00690692">
        <w:rPr>
          <w:rFonts w:ascii="Arial" w:hAnsi="Arial" w:cs="Arial"/>
          <w:sz w:val="18"/>
          <w:szCs w:val="18"/>
          <w:lang w:val="en-AU"/>
        </w:rPr>
        <w:t>procurement</w:t>
      </w:r>
      <w:proofErr w:type="gramEnd"/>
      <w:r w:rsidRPr="00690692">
        <w:rPr>
          <w:rFonts w:ascii="Arial" w:hAnsi="Arial" w:cs="Arial"/>
          <w:sz w:val="18"/>
          <w:szCs w:val="18"/>
          <w:lang w:val="en-AU"/>
        </w:rPr>
        <w:t xml:space="preserve">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2C948E72" w14:textId="34A76ADD"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A56F21C" w14:textId="6B93DED1" w:rsidR="00D166CE" w:rsidRPr="002848D8" w:rsidRDefault="00AB2264" w:rsidP="002848D8">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A6A28C5" w14:textId="4EB94561" w:rsidR="004F1422" w:rsidRPr="00690692" w:rsidRDefault="002848D8" w:rsidP="004F1422">
      <w:pPr>
        <w:spacing w:before="225" w:after="225" w:line="240" w:lineRule="auto"/>
        <w:jc w:val="both"/>
        <w:rPr>
          <w:rStyle w:val="shorttext"/>
          <w:rFonts w:ascii="Arial" w:hAnsi="Arial" w:cs="Arial"/>
          <w:b/>
          <w:color w:val="222222"/>
          <w:sz w:val="18"/>
          <w:szCs w:val="18"/>
          <w:lang w:val="en-AU"/>
        </w:rPr>
      </w:pPr>
      <w:r w:rsidRPr="002848D8">
        <w:rPr>
          <w:rFonts w:ascii="Arial" w:hAnsi="Arial" w:cs="Arial"/>
          <w:b/>
          <w:bCs/>
          <w:color w:val="000000"/>
          <w:sz w:val="18"/>
          <w:szCs w:val="18"/>
          <w:lang w:val="en-AU"/>
        </w:rPr>
        <w:t>I</w:t>
      </w:r>
      <w:r w:rsidR="004F1422"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506A2B7F" w14:textId="1413851A" w:rsidR="00F63584" w:rsidRPr="00690692" w:rsidRDefault="00F63584" w:rsidP="00F63584">
      <w:pPr>
        <w:rPr>
          <w:lang w:val="en-AU"/>
        </w:rPr>
      </w:pPr>
    </w:p>
    <w:p w14:paraId="4BE5E161" w14:textId="4D042326" w:rsidR="004F1422" w:rsidRPr="00690692" w:rsidRDefault="00F63584"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r w:rsidRPr="00690692">
        <w:rPr>
          <w:lang w:val="en-AU"/>
        </w:rPr>
        <w:tab/>
      </w: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6DCD12D7"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in the preparation of the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2E98CA4D" w14:textId="275F0C9E"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val="en-AU"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05C962A1" w14:textId="02ADB1F2" w:rsidR="0037315B" w:rsidRPr="000067B8" w:rsidRDefault="0037315B" w:rsidP="000067B8">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1DDC8784" w14:textId="4862B68E" w:rsidR="00C958B8" w:rsidRPr="00690692" w:rsidRDefault="00C958B8" w:rsidP="00C958B8">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F01431">
        <w:rPr>
          <w:rFonts w:ascii="Arial" w:hAnsi="Arial" w:cs="Arial"/>
          <w:sz w:val="18"/>
          <w:szCs w:val="18"/>
          <w:lang w:val="en-AU"/>
        </w:rPr>
        <w:t>4</w:t>
      </w:r>
    </w:p>
    <w:p w14:paraId="304794F8" w14:textId="310FDCEB" w:rsidR="00C958B8" w:rsidRPr="00690692" w:rsidRDefault="00C958B8" w:rsidP="00C958B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 xml:space="preserve">Advance payment </w:t>
      </w:r>
      <w:r w:rsidRPr="00690692">
        <w:rPr>
          <w:rFonts w:ascii="Arial" w:hAnsi="Arial" w:cs="Arial"/>
          <w:lang w:val="en-AU"/>
        </w:rPr>
        <w:t>Guarantee Sample</w:t>
      </w:r>
    </w:p>
    <w:p w14:paraId="452AAE0C" w14:textId="77777777" w:rsidR="00C958B8" w:rsidRPr="005669D5" w:rsidRDefault="00C958B8" w:rsidP="00C958B8">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1163CA2E"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sz w:val="16"/>
          <w:szCs w:val="16"/>
          <w:lang w:val="en-AU"/>
        </w:rPr>
        <w:t xml:space="preserve">To: </w:t>
      </w:r>
      <w:r w:rsidRPr="005669D5">
        <w:rPr>
          <w:rFonts w:ascii="Arial" w:hAnsi="Arial" w:cs="Arial"/>
          <w:b/>
          <w:bCs/>
          <w:color w:val="000000"/>
          <w:sz w:val="16"/>
          <w:szCs w:val="16"/>
        </w:rPr>
        <w:t xml:space="preserve">ZAVOD </w:t>
      </w:r>
      <w:r w:rsidRPr="00507605">
        <w:rPr>
          <w:rFonts w:ascii="Arial" w:hAnsi="Arial" w:cs="Arial"/>
          <w:b/>
          <w:bCs/>
          <w:color w:val="000000"/>
          <w:sz w:val="16"/>
          <w:szCs w:val="16"/>
        </w:rPr>
        <w:t>ZA GRADBENIŠTVO SLOVENIJE (</w:t>
      </w:r>
      <w:r w:rsidRPr="00507605">
        <w:rPr>
          <w:rFonts w:ascii="Arial" w:hAnsi="Arial" w:cs="Arial"/>
          <w:b/>
          <w:bCs/>
          <w:i/>
          <w:i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3C501157"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6B60D25"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type of insurance: bank guarantee)</w:t>
      </w:r>
    </w:p>
    <w:p w14:paraId="71233CC6"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6FDF6D31"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address of the insurance company /bank at the place of issue)</w:t>
      </w:r>
    </w:p>
    <w:p w14:paraId="696CD4FA"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 xml:space="preserve">(please enter the name and address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0F33757B"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Pr="005669D5">
        <w:rPr>
          <w:rFonts w:ascii="Arial" w:hAnsi="Arial" w:cs="Arial"/>
          <w:b/>
          <w:bCs/>
          <w:color w:val="000000"/>
          <w:sz w:val="16"/>
          <w:szCs w:val="16"/>
        </w:rPr>
        <w:t>ZAVOD ZA GR</w:t>
      </w:r>
      <w:r w:rsidRPr="00507605">
        <w:rPr>
          <w:rFonts w:ascii="Arial" w:hAnsi="Arial" w:cs="Arial"/>
          <w:b/>
          <w:bCs/>
          <w:color w:val="000000"/>
          <w:sz w:val="16"/>
          <w:szCs w:val="16"/>
        </w:rPr>
        <w:t>ADBENIŠTVO SLOVENIJE (</w:t>
      </w:r>
      <w:r w:rsidRPr="00507605">
        <w:rPr>
          <w:rFonts w:ascii="Arial" w:hAnsi="Arial" w:cs="Arial"/>
          <w:b/>
          <w:b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442EB06C" w14:textId="77777777" w:rsidR="00C958B8" w:rsidRPr="00507605" w:rsidRDefault="00C958B8" w:rsidP="00C958B8">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w:t>
      </w:r>
      <w:proofErr w:type="gramStart"/>
      <w:r w:rsidRPr="005669D5">
        <w:rPr>
          <w:rFonts w:ascii="Arial" w:hAnsi="Arial" w:cs="Arial"/>
          <w:sz w:val="16"/>
          <w:szCs w:val="16"/>
          <w:lang w:val="en-AU"/>
        </w:rPr>
        <w:t>the</w:t>
      </w:r>
      <w:proofErr w:type="gramEnd"/>
      <w:r w:rsidRPr="005669D5">
        <w:rPr>
          <w:rFonts w:ascii="Arial" w:hAnsi="Arial" w:cs="Arial"/>
          <w:sz w:val="16"/>
          <w:szCs w:val="16"/>
          <w:lang w:val="en-AU"/>
        </w:rPr>
        <w:t xml:space="preserv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w:t>
      </w:r>
      <w:r w:rsidRPr="000067B8">
        <w:rPr>
          <w:rFonts w:ascii="Arial" w:hAnsi="Arial" w:cs="Arial"/>
          <w:sz w:val="16"/>
          <w:szCs w:val="16"/>
          <w:lang w:val="en-AU"/>
        </w:rPr>
        <w:t>based on procedure No. ____ for procurement </w:t>
      </w:r>
      <w:r w:rsidRPr="000067B8">
        <w:rPr>
          <w:rFonts w:ascii="Arial" w:eastAsia="Times New Roman" w:hAnsi="Arial" w:cs="Arial"/>
          <w:sz w:val="16"/>
          <w:szCs w:val="16"/>
          <w:shd w:val="clear" w:color="auto" w:fill="FFFFFF"/>
          <w:lang w:val="en-AU"/>
        </w:rPr>
        <w:t>»</w:t>
      </w:r>
      <w:r w:rsidRPr="000067B8">
        <w:rPr>
          <w:rFonts w:ascii="Arial" w:hAnsi="Arial" w:cs="Arial"/>
          <w:color w:val="222222"/>
          <w:sz w:val="16"/>
          <w:szCs w:val="16"/>
          <w:shd w:val="clear" w:color="auto" w:fill="FFFFFF"/>
        </w:rPr>
        <w:t>The purchase of a cleaning plant for cleaning of the exhaust waste gas</w:t>
      </w:r>
      <w:r w:rsidRPr="000067B8">
        <w:rPr>
          <w:rFonts w:ascii="Arial" w:eastAsia="Times New Roman" w:hAnsi="Arial" w:cs="Arial"/>
          <w:sz w:val="16"/>
          <w:szCs w:val="16"/>
          <w:shd w:val="clear" w:color="auto" w:fill="FFFFFF"/>
          <w:lang w:val="en-AU"/>
        </w:rPr>
        <w:t>«</w:t>
      </w:r>
      <w:r w:rsidRPr="000067B8">
        <w:rPr>
          <w:rFonts w:ascii="Arial" w:hAnsi="Arial" w:cs="Arial"/>
          <w:color w:val="000000"/>
          <w:sz w:val="16"/>
          <w:szCs w:val="16"/>
          <w:lang w:val="en-AU"/>
        </w:rPr>
        <w:t>,</w:t>
      </w:r>
    </w:p>
    <w:p w14:paraId="4E32F6AD" w14:textId="19E29373"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w:t>
      </w:r>
      <w:r w:rsidRPr="005669D5">
        <w:rPr>
          <w:rFonts w:ascii="Arial" w:hAnsi="Arial" w:cs="Arial"/>
          <w:sz w:val="16"/>
          <w:szCs w:val="16"/>
          <w:lang w:val="en-AU"/>
        </w:rPr>
        <w:t>_________</w:t>
      </w:r>
      <w:proofErr w:type="gramStart"/>
      <w:r w:rsidRPr="005669D5">
        <w:rPr>
          <w:rFonts w:ascii="Arial" w:hAnsi="Arial" w:cs="Arial"/>
          <w:sz w:val="16"/>
          <w:szCs w:val="16"/>
          <w:lang w:val="en-AU"/>
        </w:rPr>
        <w:t>_</w:t>
      </w:r>
      <w:r>
        <w:rPr>
          <w:rFonts w:ascii="Arial" w:hAnsi="Arial" w:cs="Arial"/>
          <w:sz w:val="16"/>
          <w:szCs w:val="16"/>
          <w:lang w:val="en-AU"/>
        </w:rPr>
        <w:t>(</w:t>
      </w:r>
      <w:proofErr w:type="gramEnd"/>
      <w:r w:rsidRPr="00C958B8">
        <w:rPr>
          <w:rFonts w:ascii="Arial" w:hAnsi="Arial" w:cs="Arial"/>
          <w:sz w:val="16"/>
          <w:szCs w:val="16"/>
          <w:lang w:val="en-AU"/>
        </w:rPr>
        <w:t xml:space="preserve">the maximum amount </w:t>
      </w:r>
      <w:r>
        <w:rPr>
          <w:rFonts w:ascii="Arial" w:hAnsi="Arial" w:cs="Arial"/>
          <w:sz w:val="16"/>
          <w:szCs w:val="16"/>
          <w:lang w:val="en-AU"/>
        </w:rPr>
        <w:t xml:space="preserve">in </w:t>
      </w:r>
      <w:r w:rsidRPr="00C958B8">
        <w:rPr>
          <w:rFonts w:ascii="Arial" w:hAnsi="Arial" w:cs="Arial"/>
          <w:sz w:val="16"/>
          <w:szCs w:val="16"/>
          <w:lang w:val="en-AU"/>
        </w:rPr>
        <w:t>number and word and currency</w:t>
      </w:r>
      <w:r>
        <w:rPr>
          <w:rFonts w:ascii="Arial" w:hAnsi="Arial" w:cs="Arial"/>
          <w:sz w:val="16"/>
          <w:szCs w:val="16"/>
          <w:lang w:val="en-AU"/>
        </w:rPr>
        <w:t>)</w:t>
      </w:r>
    </w:p>
    <w:p w14:paraId="142E23B7" w14:textId="77777777" w:rsidR="00C958B8" w:rsidRPr="005669D5" w:rsidRDefault="00C958B8" w:rsidP="00C958B8">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Pr="005669D5">
        <w:rPr>
          <w:rFonts w:ascii="Arial" w:hAnsi="Arial" w:cs="Arial"/>
          <w:sz w:val="16"/>
          <w:szCs w:val="16"/>
          <w:lang w:val="en-AU"/>
        </w:rPr>
        <w:t xml:space="preserve"> /</w:t>
      </w:r>
    </w:p>
    <w:p w14:paraId="491CE74A"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74E1EA7B"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or </w:t>
      </w:r>
      <w:r w:rsidRPr="005669D5">
        <w:rPr>
          <w:rFonts w:ascii="Arial" w:hAnsi="Arial" w:cs="Arial"/>
          <w:i/>
          <w:iCs/>
          <w:sz w:val="16"/>
          <w:szCs w:val="16"/>
          <w:lang w:val="en-AU"/>
        </w:rPr>
        <w:t>in electronic form</w:t>
      </w:r>
    </w:p>
    <w:p w14:paraId="19ED6068"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429822AA"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6176A607" w14:textId="77777777" w:rsidR="00C958B8" w:rsidRPr="005669D5" w:rsidRDefault="00C958B8" w:rsidP="00C958B8">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 xml:space="preserve">(please enter the name and address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1FCC4551"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7A8C080B"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 xml:space="preserve">Any payment request must be received on the validity date of the guarantee or prior to it in the </w:t>
      </w:r>
      <w:proofErr w:type="gramStart"/>
      <w:r w:rsidRPr="005669D5">
        <w:rPr>
          <w:rFonts w:ascii="Arial" w:hAnsi="Arial" w:cs="Arial"/>
          <w:sz w:val="16"/>
          <w:szCs w:val="16"/>
          <w:lang w:val="en-AU"/>
        </w:rPr>
        <w:t>above mentioned</w:t>
      </w:r>
      <w:proofErr w:type="gramEnd"/>
      <w:r w:rsidRPr="005669D5">
        <w:rPr>
          <w:rFonts w:ascii="Arial" w:hAnsi="Arial" w:cs="Arial"/>
          <w:sz w:val="16"/>
          <w:szCs w:val="16"/>
          <w:lang w:val="en-AU"/>
        </w:rPr>
        <w:t xml:space="preserve"> place of submission.</w:t>
      </w:r>
    </w:p>
    <w:p w14:paraId="691D831B"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2C3B9F6A" w14:textId="77777777" w:rsidR="00C958B8" w:rsidRPr="005669D5" w:rsidRDefault="00C958B8" w:rsidP="00C958B8">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C958B8" w:rsidRPr="005669D5" w14:paraId="2BDBB8ED" w14:textId="77777777" w:rsidTr="00C958B8">
        <w:tc>
          <w:tcPr>
            <w:tcW w:w="4080" w:type="dxa"/>
            <w:tcMar>
              <w:top w:w="75" w:type="dxa"/>
              <w:bottom w:w="75" w:type="dxa"/>
            </w:tcMar>
            <w:vAlign w:val="center"/>
          </w:tcPr>
          <w:p w14:paraId="065F81F9" w14:textId="77777777" w:rsidR="00C958B8" w:rsidRPr="005669D5" w:rsidRDefault="00C958B8" w:rsidP="00C958B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909E67B" w14:textId="77777777" w:rsidR="00C958B8" w:rsidRPr="005669D5" w:rsidRDefault="00C958B8" w:rsidP="00C958B8">
            <w:pPr>
              <w:jc w:val="center"/>
              <w:rPr>
                <w:sz w:val="16"/>
                <w:szCs w:val="16"/>
                <w:lang w:val="en-AU"/>
              </w:rPr>
            </w:pPr>
            <w:r w:rsidRPr="005669D5">
              <w:rPr>
                <w:rFonts w:ascii="Arial" w:hAnsi="Arial" w:cs="Arial"/>
                <w:position w:val="-2"/>
                <w:sz w:val="16"/>
                <w:szCs w:val="16"/>
                <w:lang w:val="en-AU"/>
              </w:rPr>
              <w:t>Guarantor</w:t>
            </w:r>
          </w:p>
        </w:tc>
      </w:tr>
      <w:tr w:rsidR="00C958B8" w:rsidRPr="005669D5" w14:paraId="4BB20D58" w14:textId="77777777" w:rsidTr="00C958B8">
        <w:tc>
          <w:tcPr>
            <w:tcW w:w="4080" w:type="dxa"/>
            <w:tcMar>
              <w:top w:w="75" w:type="dxa"/>
              <w:bottom w:w="75" w:type="dxa"/>
            </w:tcMar>
            <w:vAlign w:val="center"/>
          </w:tcPr>
          <w:p w14:paraId="27523770" w14:textId="77777777" w:rsidR="00C958B8" w:rsidRPr="005669D5" w:rsidRDefault="00C958B8" w:rsidP="00C958B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8258747" w14:textId="77777777" w:rsidR="00C958B8" w:rsidRPr="005669D5" w:rsidRDefault="00C958B8" w:rsidP="00C958B8">
            <w:pPr>
              <w:rPr>
                <w:sz w:val="16"/>
                <w:szCs w:val="16"/>
                <w:lang w:val="en-AU"/>
              </w:rPr>
            </w:pPr>
          </w:p>
          <w:p w14:paraId="72C35C1F" w14:textId="77777777" w:rsidR="00C958B8" w:rsidRPr="005669D5" w:rsidRDefault="00C958B8" w:rsidP="00C958B8">
            <w:pPr>
              <w:jc w:val="center"/>
              <w:rPr>
                <w:sz w:val="16"/>
                <w:szCs w:val="16"/>
                <w:lang w:val="en-AU"/>
              </w:rPr>
            </w:pPr>
            <w:r w:rsidRPr="005669D5">
              <w:rPr>
                <w:rFonts w:ascii="Arial" w:hAnsi="Arial" w:cs="Arial"/>
                <w:position w:val="-2"/>
                <w:sz w:val="16"/>
                <w:szCs w:val="16"/>
                <w:lang w:val="en-AU"/>
              </w:rPr>
              <w:t>(stamp and sign)</w:t>
            </w:r>
          </w:p>
        </w:tc>
      </w:tr>
    </w:tbl>
    <w:p w14:paraId="31FC4FC6" w14:textId="77777777" w:rsidR="00C958B8" w:rsidRDefault="00C958B8" w:rsidP="0037315B">
      <w:pPr>
        <w:spacing w:after="0"/>
        <w:jc w:val="right"/>
        <w:rPr>
          <w:rFonts w:ascii="Arial" w:hAnsi="Arial" w:cs="Arial"/>
          <w:sz w:val="18"/>
          <w:szCs w:val="18"/>
          <w:lang w:val="en-AU"/>
        </w:rPr>
      </w:pPr>
      <w:r>
        <w:rPr>
          <w:rFonts w:ascii="Arial" w:hAnsi="Arial" w:cs="Arial"/>
          <w:sz w:val="18"/>
          <w:szCs w:val="18"/>
          <w:lang w:val="en-AU"/>
        </w:rPr>
        <w:br w:type="page"/>
      </w:r>
    </w:p>
    <w:p w14:paraId="19D969C5" w14:textId="41ADCA90"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F01431">
        <w:rPr>
          <w:rFonts w:ascii="Arial" w:hAnsi="Arial" w:cs="Arial"/>
          <w:sz w:val="18"/>
          <w:szCs w:val="18"/>
          <w:lang w:val="en-AU"/>
        </w:rPr>
        <w:t>5</w:t>
      </w:r>
    </w:p>
    <w:p w14:paraId="44BB75A5" w14:textId="06612FF6" w:rsidR="0037315B" w:rsidRPr="00690692" w:rsidRDefault="00C958B8"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Performance</w:t>
      </w:r>
      <w:r w:rsidR="0037315B" w:rsidRPr="00690692">
        <w:rPr>
          <w:rFonts w:ascii="Arial" w:hAnsi="Arial" w:cs="Arial"/>
          <w:lang w:val="en-AU"/>
        </w:rPr>
        <w:t xml:space="preserv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type of insurance: bank guarantee)</w:t>
      </w:r>
    </w:p>
    <w:p w14:paraId="30C797F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741E1015" w14:textId="50F3C149"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insurance company /bank at the place of issue)</w:t>
      </w:r>
    </w:p>
    <w:p w14:paraId="405BF3A9" w14:textId="324AE18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w:t>
      </w:r>
      <w:r w:rsidR="005A3ED1" w:rsidRPr="005669D5">
        <w:rPr>
          <w:rFonts w:ascii="Arial" w:hAnsi="Arial" w:cs="Arial"/>
          <w:i/>
          <w:iCs/>
          <w:sz w:val="16"/>
          <w:szCs w:val="16"/>
          <w:lang w:val="en-AU"/>
        </w:rPr>
        <w:t>d</w:t>
      </w:r>
      <w:r w:rsidRPr="005669D5">
        <w:rPr>
          <w:rFonts w:ascii="Arial" w:hAnsi="Arial" w:cs="Arial"/>
          <w:i/>
          <w:iCs/>
          <w:sz w:val="16"/>
          <w:szCs w:val="16"/>
          <w:lang w:val="en-AU"/>
        </w:rPr>
        <w:t xml:space="preserve">dress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229F61F4" w14:textId="172C4C6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005A3ED1" w:rsidRPr="005669D5">
        <w:rPr>
          <w:rFonts w:ascii="Arial" w:hAnsi="Arial" w:cs="Arial"/>
          <w:b/>
          <w:bCs/>
          <w:color w:val="000000"/>
          <w:sz w:val="16"/>
          <w:szCs w:val="16"/>
        </w:rPr>
        <w:t>ZAVOD ZA GR</w:t>
      </w:r>
      <w:r w:rsidR="005A3ED1" w:rsidRPr="00507605">
        <w:rPr>
          <w:rFonts w:ascii="Arial" w:hAnsi="Arial" w:cs="Arial"/>
          <w:b/>
          <w:bCs/>
          <w:color w:val="000000"/>
          <w:sz w:val="16"/>
          <w:szCs w:val="16"/>
        </w:rPr>
        <w:t>ADBENIŠTVO SLOVENIJE</w:t>
      </w:r>
      <w:r w:rsidR="00507605" w:rsidRPr="00507605">
        <w:rPr>
          <w:rFonts w:ascii="Arial" w:hAnsi="Arial" w:cs="Arial"/>
          <w:b/>
          <w:bCs/>
          <w:color w:val="000000"/>
          <w:sz w:val="16"/>
          <w:szCs w:val="16"/>
        </w:rPr>
        <w:t xml:space="preserve"> (</w:t>
      </w:r>
      <w:r w:rsidR="00507605" w:rsidRPr="00507605">
        <w:rPr>
          <w:rFonts w:ascii="Arial" w:hAnsi="Arial" w:cs="Arial"/>
          <w:b/>
          <w:b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2E3F715E" w14:textId="4261B0D7" w:rsidR="0037315B" w:rsidRPr="00507605" w:rsidRDefault="0037315B" w:rsidP="00507605">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w:t>
      </w:r>
      <w:proofErr w:type="gramStart"/>
      <w:r w:rsidRPr="005669D5">
        <w:rPr>
          <w:rFonts w:ascii="Arial" w:hAnsi="Arial" w:cs="Arial"/>
          <w:sz w:val="16"/>
          <w:szCs w:val="16"/>
          <w:lang w:val="en-AU"/>
        </w:rPr>
        <w:t>the</w:t>
      </w:r>
      <w:proofErr w:type="gramEnd"/>
      <w:r w:rsidRPr="005669D5">
        <w:rPr>
          <w:rFonts w:ascii="Arial" w:hAnsi="Arial" w:cs="Arial"/>
          <w:sz w:val="16"/>
          <w:szCs w:val="16"/>
          <w:lang w:val="en-AU"/>
        </w:rPr>
        <w:t xml:space="preserv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w:t>
      </w:r>
      <w:r w:rsidRPr="000067B8">
        <w:rPr>
          <w:rFonts w:ascii="Arial" w:hAnsi="Arial" w:cs="Arial"/>
          <w:sz w:val="16"/>
          <w:szCs w:val="16"/>
          <w:lang w:val="en-AU"/>
        </w:rPr>
        <w:t>based on procedure No. ____ for procurement </w:t>
      </w:r>
      <w:r w:rsidR="000067B8" w:rsidRPr="000067B8">
        <w:rPr>
          <w:rFonts w:ascii="Arial" w:eastAsia="Times New Roman" w:hAnsi="Arial" w:cs="Arial"/>
          <w:sz w:val="16"/>
          <w:szCs w:val="16"/>
          <w:shd w:val="clear" w:color="auto" w:fill="FFFFFF"/>
          <w:lang w:val="en-AU"/>
        </w:rPr>
        <w:t>»</w:t>
      </w:r>
      <w:r w:rsidR="000067B8" w:rsidRPr="000067B8">
        <w:rPr>
          <w:rFonts w:ascii="Arial" w:hAnsi="Arial" w:cs="Arial"/>
          <w:color w:val="222222"/>
          <w:sz w:val="16"/>
          <w:szCs w:val="16"/>
          <w:shd w:val="clear" w:color="auto" w:fill="FFFFFF"/>
        </w:rPr>
        <w:t>The purchase of a cleaning plant for cleaning of the exhaust waste gas</w:t>
      </w:r>
      <w:r w:rsidR="000067B8" w:rsidRPr="000067B8">
        <w:rPr>
          <w:rFonts w:ascii="Arial" w:eastAsia="Times New Roman" w:hAnsi="Arial" w:cs="Arial"/>
          <w:sz w:val="16"/>
          <w:szCs w:val="16"/>
          <w:shd w:val="clear" w:color="auto" w:fill="FFFFFF"/>
          <w:lang w:val="en-AU"/>
        </w:rPr>
        <w:t>«</w:t>
      </w:r>
      <w:r w:rsidR="000067B8" w:rsidRPr="000067B8">
        <w:rPr>
          <w:rFonts w:ascii="Arial" w:hAnsi="Arial" w:cs="Arial"/>
          <w:color w:val="000000"/>
          <w:sz w:val="16"/>
          <w:szCs w:val="16"/>
          <w:lang w:val="en-AU"/>
        </w:rPr>
        <w:t>,</w:t>
      </w:r>
    </w:p>
    <w:p w14:paraId="077E2EAA" w14:textId="79942395"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10,00 %</w:t>
      </w:r>
      <w:r w:rsidRPr="005669D5">
        <w:rPr>
          <w:rFonts w:ascii="Arial" w:hAnsi="Arial" w:cs="Arial"/>
          <w:b/>
          <w:bCs/>
          <w:sz w:val="16"/>
          <w:szCs w:val="16"/>
          <w:lang w:val="en-AU"/>
        </w:rPr>
        <w:t xml:space="preserve"> </w:t>
      </w:r>
      <w:r w:rsidRPr="005669D5">
        <w:rPr>
          <w:rFonts w:ascii="Arial" w:hAnsi="Arial" w:cs="Arial"/>
          <w:sz w:val="16"/>
          <w:szCs w:val="16"/>
          <w:lang w:val="en-AU"/>
        </w:rPr>
        <w:t>of the contractual value with VAT, which is __________,</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6FD212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w:t>
      </w:r>
      <w:r w:rsidR="005A3ED1" w:rsidRPr="005669D5">
        <w:rPr>
          <w:rFonts w:ascii="Arial" w:hAnsi="Arial" w:cs="Arial"/>
          <w:sz w:val="16"/>
          <w:szCs w:val="16"/>
          <w:lang w:val="en-AU"/>
        </w:rPr>
        <w:t xml:space="preserve">or </w:t>
      </w:r>
      <w:r w:rsidR="005A3ED1" w:rsidRPr="005669D5">
        <w:rPr>
          <w:rFonts w:ascii="Arial" w:hAnsi="Arial" w:cs="Arial"/>
          <w:i/>
          <w:iCs/>
          <w:sz w:val="16"/>
          <w:szCs w:val="16"/>
          <w:lang w:val="en-AU"/>
        </w:rPr>
        <w:t>in electronic form</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 xml:space="preserve">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 xml:space="preserve">Any payment request must be received on the validity date of the guarantee or prior to it in the </w:t>
      </w:r>
      <w:proofErr w:type="gramStart"/>
      <w:r w:rsidRPr="005669D5">
        <w:rPr>
          <w:rFonts w:ascii="Arial" w:hAnsi="Arial" w:cs="Arial"/>
          <w:sz w:val="16"/>
          <w:szCs w:val="16"/>
          <w:lang w:val="en-AU"/>
        </w:rPr>
        <w:t>above mentioned</w:t>
      </w:r>
      <w:proofErr w:type="gramEnd"/>
      <w:r w:rsidRPr="005669D5">
        <w:rPr>
          <w:rFonts w:ascii="Arial" w:hAnsi="Arial" w:cs="Arial"/>
          <w:sz w:val="16"/>
          <w:szCs w:val="16"/>
          <w:lang w:val="en-AU"/>
        </w:rPr>
        <w:t xml:space="preserve">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218461D" w14:textId="77777777" w:rsidR="008F1E4A" w:rsidRDefault="008F1E4A" w:rsidP="008F1E4A">
      <w:pPr>
        <w:jc w:val="right"/>
        <w:rPr>
          <w:rFonts w:ascii="Arial" w:hAnsi="Arial" w:cs="Arial"/>
          <w:color w:val="000000"/>
          <w:position w:val="-2"/>
          <w:sz w:val="18"/>
          <w:szCs w:val="18"/>
          <w:lang w:val="en-GB"/>
        </w:rPr>
      </w:pPr>
    </w:p>
    <w:p w14:paraId="468ED299" w14:textId="0802E1DE" w:rsidR="008F1E4A" w:rsidRDefault="008F1E4A" w:rsidP="008F1E4A">
      <w:pPr>
        <w:jc w:val="right"/>
        <w:rPr>
          <w:lang w:val="en-GB"/>
        </w:rPr>
      </w:pPr>
      <w:r>
        <w:rPr>
          <w:rFonts w:ascii="Arial" w:hAnsi="Arial" w:cs="Arial"/>
          <w:color w:val="000000"/>
          <w:position w:val="-2"/>
          <w:sz w:val="18"/>
          <w:szCs w:val="18"/>
          <w:lang w:val="en-GB"/>
        </w:rPr>
        <w:lastRenderedPageBreak/>
        <w:t xml:space="preserve">Form No. </w:t>
      </w:r>
      <w:r w:rsidR="00F01431">
        <w:rPr>
          <w:rFonts w:ascii="Arial" w:hAnsi="Arial" w:cs="Arial"/>
          <w:color w:val="000000"/>
          <w:position w:val="-2"/>
          <w:sz w:val="18"/>
          <w:szCs w:val="18"/>
          <w:lang w:val="en-GB"/>
        </w:rPr>
        <w:t>6</w:t>
      </w:r>
    </w:p>
    <w:p w14:paraId="703201AF" w14:textId="77777777" w:rsidR="008F1E4A" w:rsidRPr="004A47EB" w:rsidRDefault="008F1E4A" w:rsidP="008F1E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0BDD423F" w14:textId="77777777" w:rsidR="008F1E4A" w:rsidRPr="008F1E4A" w:rsidRDefault="008F1E4A" w:rsidP="008F1E4A">
      <w:pPr>
        <w:spacing w:after="120"/>
        <w:rPr>
          <w:rFonts w:ascii="Arial" w:hAnsi="Arial" w:cs="Arial"/>
          <w:i/>
          <w:sz w:val="16"/>
          <w:szCs w:val="16"/>
          <w:lang w:val="en-GB"/>
        </w:rPr>
      </w:pPr>
      <w:r w:rsidRPr="008F1E4A">
        <w:rPr>
          <w:rFonts w:ascii="Arial" w:hAnsi="Arial" w:cs="Arial"/>
          <w:i/>
          <w:sz w:val="16"/>
          <w:szCs w:val="16"/>
          <w:lang w:val="en-GB"/>
        </w:rPr>
        <w:t>Header with information about the guarantor (bank / insurance company) or SWIFT key</w:t>
      </w:r>
    </w:p>
    <w:p w14:paraId="42432FF9" w14:textId="7716A7E5"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sz w:val="16"/>
          <w:szCs w:val="16"/>
        </w:rPr>
        <w:t xml:space="preserve">To: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p>
    <w:p w14:paraId="26942911" w14:textId="77777777" w:rsidR="008F1E4A" w:rsidRPr="008F1E4A" w:rsidRDefault="008F1E4A" w:rsidP="008F1E4A">
      <w:pPr>
        <w:spacing w:before="225" w:after="225" w:line="240" w:lineRule="auto"/>
        <w:jc w:val="both"/>
        <w:rPr>
          <w:sz w:val="16"/>
          <w:szCs w:val="16"/>
        </w:rPr>
      </w:pPr>
      <w:r w:rsidRPr="008F1E4A">
        <w:rPr>
          <w:rFonts w:ascii="Arial" w:hAnsi="Arial" w:cs="Arial"/>
          <w:sz w:val="16"/>
          <w:szCs w:val="16"/>
        </w:rPr>
        <w:t xml:space="preserve">Date: </w:t>
      </w:r>
      <w:r w:rsidRPr="008F1E4A">
        <w:rPr>
          <w:rFonts w:ascii="Arial" w:hAnsi="Arial" w:cs="Arial"/>
          <w:sz w:val="16"/>
          <w:szCs w:val="16"/>
        </w:rPr>
        <w:tab/>
      </w:r>
      <w:r w:rsidRPr="008F1E4A">
        <w:rPr>
          <w:rFonts w:ascii="Arial" w:hAnsi="Arial" w:cs="Arial"/>
          <w:i/>
          <w:iCs/>
          <w:sz w:val="16"/>
          <w:szCs w:val="16"/>
        </w:rPr>
        <w:t>(please enter the date of issue)</w:t>
      </w:r>
    </w:p>
    <w:p w14:paraId="1CF84134" w14:textId="77777777"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TYPE OF INSURANCE:</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type of insurance: bank guarantee/Insurance bond)</w:t>
      </w:r>
    </w:p>
    <w:p w14:paraId="7AEA1B10" w14:textId="77777777"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NUMBER:</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the number of insurance)</w:t>
      </w:r>
    </w:p>
    <w:p w14:paraId="021D3757" w14:textId="70D5DFDA"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THE GUARANTOR:</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the name and ad</w:t>
      </w:r>
      <w:r>
        <w:rPr>
          <w:rFonts w:ascii="Arial" w:hAnsi="Arial" w:cs="Arial"/>
          <w:i/>
          <w:iCs/>
          <w:sz w:val="16"/>
          <w:szCs w:val="16"/>
        </w:rPr>
        <w:t>d</w:t>
      </w:r>
      <w:r w:rsidRPr="008F1E4A">
        <w:rPr>
          <w:rFonts w:ascii="Arial" w:hAnsi="Arial" w:cs="Arial"/>
          <w:i/>
          <w:iCs/>
          <w:sz w:val="16"/>
          <w:szCs w:val="16"/>
        </w:rPr>
        <w:t>ress of the insurance company /bank at the place of issue)</w:t>
      </w:r>
    </w:p>
    <w:p w14:paraId="35E0C844" w14:textId="72959DDB" w:rsidR="008F1E4A" w:rsidRPr="008F1E4A" w:rsidRDefault="008F1E4A" w:rsidP="008F1E4A">
      <w:pPr>
        <w:spacing w:before="225" w:after="225" w:line="240" w:lineRule="auto"/>
        <w:jc w:val="both"/>
        <w:rPr>
          <w:sz w:val="16"/>
          <w:szCs w:val="16"/>
        </w:rPr>
      </w:pPr>
      <w:r w:rsidRPr="008F1E4A">
        <w:rPr>
          <w:rFonts w:ascii="Arial" w:hAnsi="Arial" w:cs="Arial"/>
          <w:b/>
          <w:bCs/>
          <w:sz w:val="16"/>
          <w:szCs w:val="16"/>
        </w:rPr>
        <w:t>THE APPLICANT:</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(please enter the name and a</w:t>
      </w:r>
      <w:r>
        <w:rPr>
          <w:rFonts w:ascii="Arial" w:hAnsi="Arial" w:cs="Arial"/>
          <w:i/>
          <w:iCs/>
          <w:sz w:val="16"/>
          <w:szCs w:val="16"/>
        </w:rPr>
        <w:t>dd</w:t>
      </w:r>
      <w:r w:rsidRPr="008F1E4A">
        <w:rPr>
          <w:rFonts w:ascii="Arial" w:hAnsi="Arial" w:cs="Arial"/>
          <w:i/>
          <w:iCs/>
          <w:sz w:val="16"/>
          <w:szCs w:val="16"/>
        </w:rPr>
        <w:t>ress of the entity taking out the guarantee, i.e. the successful tenderer in the public procurement procedure)</w:t>
      </w:r>
    </w:p>
    <w:p w14:paraId="5AD2C10A" w14:textId="77777777" w:rsidR="008F1E4A" w:rsidRPr="008F1E4A" w:rsidRDefault="008F1E4A" w:rsidP="008F1E4A">
      <w:pPr>
        <w:spacing w:before="225" w:after="225" w:line="240" w:lineRule="auto"/>
        <w:jc w:val="both"/>
        <w:rPr>
          <w:rFonts w:ascii="Arial" w:hAnsi="Arial" w:cs="Arial"/>
          <w:b/>
          <w:bCs/>
          <w:sz w:val="16"/>
          <w:szCs w:val="16"/>
        </w:rPr>
      </w:pPr>
      <w:r w:rsidRPr="008F1E4A">
        <w:rPr>
          <w:rFonts w:ascii="Arial" w:hAnsi="Arial" w:cs="Arial"/>
          <w:b/>
          <w:bCs/>
          <w:sz w:val="16"/>
          <w:szCs w:val="16"/>
        </w:rPr>
        <w:t>THE BENEFICIARY:</w:t>
      </w:r>
      <w:r w:rsidRPr="008F1E4A">
        <w:rPr>
          <w:rFonts w:ascii="Arial" w:hAnsi="Arial" w:cs="Arial"/>
          <w:sz w:val="16"/>
          <w:szCs w:val="16"/>
        </w:rPr>
        <w:t xml:space="preserve">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r w:rsidRPr="008F1E4A">
        <w:rPr>
          <w:rFonts w:ascii="Arial" w:hAnsi="Arial" w:cs="Arial"/>
          <w:b/>
          <w:bCs/>
          <w:sz w:val="16"/>
          <w:szCs w:val="16"/>
        </w:rPr>
        <w:t xml:space="preserve"> </w:t>
      </w:r>
    </w:p>
    <w:p w14:paraId="574105BF" w14:textId="001C4C16"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b/>
          <w:bCs/>
          <w:sz w:val="16"/>
          <w:szCs w:val="16"/>
        </w:rPr>
        <w:t>BASIC TRANSACTION:</w:t>
      </w:r>
      <w:r w:rsidRPr="008F1E4A">
        <w:rPr>
          <w:rFonts w:ascii="Arial" w:hAnsi="Arial" w:cs="Arial"/>
          <w:sz w:val="16"/>
          <w:szCs w:val="16"/>
        </w:rPr>
        <w:t xml:space="preserve"> the Applicant's obligation for a guarantee deriving from Contract ___ </w:t>
      </w:r>
      <w:r w:rsidRPr="008F1E4A">
        <w:rPr>
          <w:rFonts w:ascii="Arial" w:hAnsi="Arial" w:cs="Arial"/>
          <w:i/>
          <w:iCs/>
          <w:sz w:val="16"/>
          <w:szCs w:val="16"/>
        </w:rPr>
        <w:t>(please enter the number and date of the contract on the implementation of a public contract)</w:t>
      </w:r>
      <w:r w:rsidRPr="008F1E4A">
        <w:rPr>
          <w:rFonts w:ascii="Arial" w:hAnsi="Arial" w:cs="Arial"/>
          <w:sz w:val="16"/>
          <w:szCs w:val="16"/>
        </w:rPr>
        <w:t xml:space="preserve"> as concluded based on procedure No. _________ for procurement </w:t>
      </w:r>
      <w:r w:rsidRPr="000067B8">
        <w:rPr>
          <w:rFonts w:ascii="Arial" w:eastAsia="Times New Roman" w:hAnsi="Arial" w:cs="Arial"/>
          <w:sz w:val="16"/>
          <w:szCs w:val="16"/>
          <w:shd w:val="clear" w:color="auto" w:fill="FFFFFF"/>
          <w:lang w:val="en-AU"/>
        </w:rPr>
        <w:t>»</w:t>
      </w:r>
      <w:r w:rsidRPr="000067B8">
        <w:rPr>
          <w:rFonts w:ascii="Arial" w:hAnsi="Arial" w:cs="Arial"/>
          <w:color w:val="222222"/>
          <w:sz w:val="16"/>
          <w:szCs w:val="16"/>
          <w:shd w:val="clear" w:color="auto" w:fill="FFFFFF"/>
        </w:rPr>
        <w:t>The purchase of a cleaning plant for cleaning of the exhaust waste gas</w:t>
      </w:r>
      <w:r w:rsidRPr="000067B8">
        <w:rPr>
          <w:rFonts w:ascii="Arial" w:eastAsia="Times New Roman" w:hAnsi="Arial" w:cs="Arial"/>
          <w:sz w:val="16"/>
          <w:szCs w:val="16"/>
          <w:shd w:val="clear" w:color="auto" w:fill="FFFFFF"/>
          <w:lang w:val="en-AU"/>
        </w:rPr>
        <w:t>«</w:t>
      </w:r>
    </w:p>
    <w:p w14:paraId="1EDFC6E3"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AMOUNT AND CURRENCY:</w:t>
      </w:r>
      <w:r w:rsidRPr="0084270D">
        <w:rPr>
          <w:rFonts w:ascii="Arial" w:hAnsi="Arial" w:cs="Arial"/>
          <w:bCs/>
          <w:sz w:val="16"/>
          <w:szCs w:val="16"/>
          <w:lang w:val="en-AU"/>
        </w:rPr>
        <w:t xml:space="preserve"> 5,00 %</w:t>
      </w:r>
      <w:r w:rsidRPr="0084270D">
        <w:rPr>
          <w:rFonts w:ascii="Arial" w:hAnsi="Arial" w:cs="Arial"/>
          <w:b/>
          <w:bCs/>
          <w:sz w:val="16"/>
          <w:szCs w:val="16"/>
          <w:lang w:val="en-AU"/>
        </w:rPr>
        <w:t xml:space="preserve"> </w:t>
      </w:r>
      <w:r w:rsidRPr="0084270D">
        <w:rPr>
          <w:rFonts w:ascii="Arial" w:hAnsi="Arial" w:cs="Arial"/>
          <w:sz w:val="16"/>
          <w:szCs w:val="16"/>
          <w:lang w:val="en-AU"/>
        </w:rPr>
        <w:t>of the contractual value with VAT, which is __________,</w:t>
      </w:r>
    </w:p>
    <w:p w14:paraId="09DDB2D5" w14:textId="77777777" w:rsidR="00347C6B" w:rsidRPr="00C45B51" w:rsidRDefault="00347C6B" w:rsidP="00347C6B">
      <w:pPr>
        <w:spacing w:before="225" w:after="225" w:line="240" w:lineRule="auto"/>
        <w:jc w:val="both"/>
        <w:rPr>
          <w:sz w:val="16"/>
          <w:szCs w:val="16"/>
        </w:rPr>
      </w:pPr>
      <w:r w:rsidRPr="0084270D">
        <w:rPr>
          <w:rFonts w:ascii="Arial" w:hAnsi="Arial" w:cs="Arial"/>
          <w:b/>
          <w:bCs/>
          <w:sz w:val="16"/>
          <w:szCs w:val="16"/>
          <w:lang w:val="en-AU"/>
        </w:rPr>
        <w:t>DOCUMENTS TO BE ENCLOSED TO A PAYMENT REQUEST IN ADDITION TO THE STATEMENT AND WHICH ARE EXPRESSLY REQUESTED IN THE TEXT BELOW:</w:t>
      </w:r>
      <w:r w:rsidRPr="0084270D">
        <w:rPr>
          <w:sz w:val="16"/>
          <w:szCs w:val="16"/>
          <w:lang w:val="en-AU"/>
        </w:rPr>
        <w:t xml:space="preserve"> </w:t>
      </w:r>
      <w:r>
        <w:rPr>
          <w:rFonts w:ascii="Arial" w:hAnsi="Arial" w:cs="Arial"/>
          <w:b/>
          <w:bCs/>
          <w:sz w:val="16"/>
          <w:szCs w:val="16"/>
        </w:rPr>
        <w:t xml:space="preserve">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192249FB"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LANGUAGE IN THE REQUESTED DOCUMENTS:</w:t>
      </w:r>
      <w:r w:rsidRPr="0084270D">
        <w:rPr>
          <w:rFonts w:ascii="Arial" w:hAnsi="Arial" w:cs="Arial"/>
          <w:sz w:val="16"/>
          <w:szCs w:val="16"/>
          <w:lang w:val="en-AU"/>
        </w:rPr>
        <w:t xml:space="preserve"> Slovenian or English</w:t>
      </w:r>
    </w:p>
    <w:p w14:paraId="537CE94A"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FORM SUBMISSION:</w:t>
      </w:r>
      <w:r w:rsidRPr="0084270D">
        <w:rPr>
          <w:rFonts w:ascii="Arial" w:hAnsi="Arial" w:cs="Arial"/>
          <w:sz w:val="16"/>
          <w:szCs w:val="16"/>
          <w:lang w:val="en-AU"/>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electronic form. If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7A0EA42E"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PLACE OF SUBMISSION:</w:t>
      </w:r>
      <w:r w:rsidRPr="0084270D">
        <w:rPr>
          <w:rFonts w:ascii="Arial" w:hAnsi="Arial" w:cs="Arial"/>
          <w:sz w:val="16"/>
          <w:szCs w:val="16"/>
          <w:lang w:val="en-AU"/>
        </w:rPr>
        <w:t xml:space="preserve"> </w:t>
      </w:r>
      <w:r w:rsidRPr="0084270D">
        <w:rPr>
          <w:rFonts w:ascii="Arial" w:hAnsi="Arial" w:cs="Arial"/>
          <w:sz w:val="16"/>
          <w:szCs w:val="16"/>
          <w:lang w:val="en-AU"/>
        </w:rPr>
        <w:tab/>
      </w:r>
      <w:r w:rsidRPr="0084270D">
        <w:rPr>
          <w:rFonts w:ascii="Arial" w:hAnsi="Arial" w:cs="Arial"/>
          <w:i/>
          <w:iCs/>
          <w:sz w:val="16"/>
          <w:szCs w:val="16"/>
          <w:lang w:val="en-AU"/>
        </w:rPr>
        <w:t>(the Guarantor enters the ad</w:t>
      </w:r>
      <w:r>
        <w:rPr>
          <w:rFonts w:ascii="Arial" w:hAnsi="Arial" w:cs="Arial"/>
          <w:i/>
          <w:iCs/>
          <w:sz w:val="16"/>
          <w:szCs w:val="16"/>
          <w:lang w:val="en-AU"/>
        </w:rPr>
        <w:t>d</w:t>
      </w:r>
      <w:r w:rsidRPr="0084270D">
        <w:rPr>
          <w:rFonts w:ascii="Arial" w:hAnsi="Arial" w:cs="Arial"/>
          <w:i/>
          <w:iCs/>
          <w:sz w:val="16"/>
          <w:szCs w:val="16"/>
          <w:lang w:val="en-AU"/>
        </w:rPr>
        <w:t>ress of the subsidiary where the paper documents are submitted or the email ad</w:t>
      </w:r>
      <w:r>
        <w:rPr>
          <w:rFonts w:ascii="Arial" w:hAnsi="Arial" w:cs="Arial"/>
          <w:i/>
          <w:iCs/>
          <w:sz w:val="16"/>
          <w:szCs w:val="16"/>
          <w:lang w:val="en-AU"/>
        </w:rPr>
        <w:t>d</w:t>
      </w:r>
      <w:r w:rsidRPr="0084270D">
        <w:rPr>
          <w:rFonts w:ascii="Arial" w:hAnsi="Arial" w:cs="Arial"/>
          <w:i/>
          <w:iCs/>
          <w:sz w:val="16"/>
          <w:szCs w:val="16"/>
          <w:lang w:val="en-AU"/>
        </w:rPr>
        <w:t>ress for submission in electronic form, such as the Guarantor's SWIFT ad</w:t>
      </w:r>
      <w:r>
        <w:rPr>
          <w:rFonts w:ascii="Arial" w:hAnsi="Arial" w:cs="Arial"/>
          <w:i/>
          <w:iCs/>
          <w:sz w:val="16"/>
          <w:szCs w:val="16"/>
          <w:lang w:val="en-AU"/>
        </w:rPr>
        <w:t>d</w:t>
      </w:r>
      <w:r w:rsidRPr="0084270D">
        <w:rPr>
          <w:rFonts w:ascii="Arial" w:hAnsi="Arial" w:cs="Arial"/>
          <w:i/>
          <w:iCs/>
          <w:sz w:val="16"/>
          <w:szCs w:val="16"/>
          <w:lang w:val="en-AU"/>
        </w:rPr>
        <w:t xml:space="preserve">ress) </w:t>
      </w:r>
    </w:p>
    <w:p w14:paraId="1EBD72EC"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DATE OF VALIDITY:</w:t>
      </w:r>
      <w:r w:rsidRPr="0084270D">
        <w:rPr>
          <w:rFonts w:ascii="Arial" w:hAnsi="Arial" w:cs="Arial"/>
          <w:sz w:val="16"/>
          <w:szCs w:val="16"/>
          <w:lang w:val="en-AU"/>
        </w:rPr>
        <w:t xml:space="preserve"> DD / MM / YYYY </w:t>
      </w:r>
      <w:r w:rsidRPr="0084270D">
        <w:rPr>
          <w:rFonts w:ascii="Arial" w:hAnsi="Arial" w:cs="Arial"/>
          <w:sz w:val="16"/>
          <w:szCs w:val="16"/>
          <w:lang w:val="en-AU"/>
        </w:rPr>
        <w:tab/>
      </w:r>
      <w:r w:rsidRPr="0084270D">
        <w:rPr>
          <w:rFonts w:ascii="Arial" w:hAnsi="Arial" w:cs="Arial"/>
          <w:i/>
          <w:iCs/>
          <w:sz w:val="16"/>
          <w:szCs w:val="16"/>
          <w:lang w:val="en-AU"/>
        </w:rPr>
        <w:t>(please enter the maturity date of the guarantee)</w:t>
      </w:r>
    </w:p>
    <w:p w14:paraId="64EE8519"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THE PARTY OBLIGED TO SETTLE THE COSTS:</w:t>
      </w:r>
      <w:r w:rsidRPr="0084270D">
        <w:rPr>
          <w:rFonts w:ascii="Arial" w:hAnsi="Arial" w:cs="Arial"/>
          <w:sz w:val="16"/>
          <w:szCs w:val="16"/>
          <w:lang w:val="en-AU"/>
        </w:rPr>
        <w:t xml:space="preserve"> </w:t>
      </w:r>
      <w:r>
        <w:rPr>
          <w:rFonts w:ascii="Arial" w:hAnsi="Arial" w:cs="Arial"/>
          <w:sz w:val="16"/>
          <w:szCs w:val="16"/>
          <w:lang w:val="en-AU"/>
        </w:rPr>
        <w:t xml:space="preserve">___ </w:t>
      </w:r>
      <w:r w:rsidRPr="0084270D">
        <w:rPr>
          <w:rFonts w:ascii="Arial" w:hAnsi="Arial" w:cs="Arial"/>
          <w:i/>
          <w:iCs/>
          <w:sz w:val="16"/>
          <w:szCs w:val="16"/>
          <w:lang w:val="en-AU"/>
        </w:rPr>
        <w:t>(please enter the name and a</w:t>
      </w:r>
      <w:r>
        <w:rPr>
          <w:rFonts w:ascii="Arial" w:hAnsi="Arial" w:cs="Arial"/>
          <w:i/>
          <w:iCs/>
          <w:sz w:val="16"/>
          <w:szCs w:val="16"/>
          <w:lang w:val="en-AU"/>
        </w:rPr>
        <w:t>d</w:t>
      </w:r>
      <w:r w:rsidRPr="0084270D">
        <w:rPr>
          <w:rFonts w:ascii="Arial" w:hAnsi="Arial" w:cs="Arial"/>
          <w:i/>
          <w:iCs/>
          <w:sz w:val="16"/>
          <w:szCs w:val="16"/>
          <w:lang w:val="en-AU"/>
        </w:rPr>
        <w:t xml:space="preserve">dress of the entity taking out the guarantee, </w:t>
      </w:r>
      <w:proofErr w:type="gramStart"/>
      <w:r w:rsidRPr="0084270D">
        <w:rPr>
          <w:rFonts w:ascii="Arial" w:hAnsi="Arial" w:cs="Arial"/>
          <w:i/>
          <w:iCs/>
          <w:sz w:val="16"/>
          <w:szCs w:val="16"/>
          <w:lang w:val="en-AU"/>
        </w:rPr>
        <w:t>i.e.</w:t>
      </w:r>
      <w:proofErr w:type="gramEnd"/>
      <w:r w:rsidRPr="0084270D">
        <w:rPr>
          <w:rFonts w:ascii="Arial" w:hAnsi="Arial" w:cs="Arial"/>
          <w:i/>
          <w:iCs/>
          <w:sz w:val="16"/>
          <w:szCs w:val="16"/>
          <w:lang w:val="en-AU"/>
        </w:rPr>
        <w:t xml:space="preserve"> the successful tenderer in the public procurement procedure)</w:t>
      </w:r>
    </w:p>
    <w:p w14:paraId="2D750738"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w:t>
      </w:r>
      <w:proofErr w:type="spellStart"/>
      <w:r w:rsidRPr="0084270D">
        <w:rPr>
          <w:rFonts w:ascii="Arial" w:hAnsi="Arial" w:cs="Arial"/>
          <w:sz w:val="16"/>
          <w:szCs w:val="16"/>
          <w:lang w:val="en-AU"/>
        </w:rPr>
        <w:t>tat</w:t>
      </w:r>
      <w:proofErr w:type="spellEnd"/>
      <w:r w:rsidRPr="0084270D">
        <w:rPr>
          <w:rFonts w:ascii="Arial" w:hAnsi="Arial" w:cs="Arial"/>
          <w:sz w:val="16"/>
          <w:szCs w:val="16"/>
          <w:lang w:val="en-AU"/>
        </w:rPr>
        <w:t xml:space="preserve"> is enclosed to the payment request or refers to the latter, indicating in what sense the applicant failed to fulfil its obligations from the Contract mentioned above under Basic transaction.</w:t>
      </w:r>
    </w:p>
    <w:p w14:paraId="7DA2C1D6"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Any payment request must be received on the validity date of the guarantee or prior to it in the above-mentioned place of submission.</w:t>
      </w:r>
    </w:p>
    <w:p w14:paraId="67F32E6B"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7748AC7D"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347C6B" w:rsidRPr="0084270D" w14:paraId="2EA0DC6E" w14:textId="77777777" w:rsidTr="00C958B8">
        <w:tc>
          <w:tcPr>
            <w:tcW w:w="4080" w:type="dxa"/>
            <w:tcMar>
              <w:top w:w="75" w:type="dxa"/>
              <w:bottom w:w="75" w:type="dxa"/>
            </w:tcMar>
            <w:vAlign w:val="center"/>
          </w:tcPr>
          <w:p w14:paraId="3A0E2DA6"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CFA050F"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Guarantor</w:t>
            </w:r>
          </w:p>
        </w:tc>
      </w:tr>
      <w:tr w:rsidR="00347C6B" w:rsidRPr="0084270D" w14:paraId="2733A989" w14:textId="77777777" w:rsidTr="00C958B8">
        <w:tc>
          <w:tcPr>
            <w:tcW w:w="4080" w:type="dxa"/>
            <w:tcMar>
              <w:top w:w="75" w:type="dxa"/>
              <w:bottom w:w="75" w:type="dxa"/>
            </w:tcMar>
            <w:vAlign w:val="center"/>
          </w:tcPr>
          <w:p w14:paraId="6C35227A"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D789D34"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(stamp and sign)</w:t>
            </w:r>
          </w:p>
        </w:tc>
      </w:tr>
    </w:tbl>
    <w:p w14:paraId="1F8E1780" w14:textId="36592CE6" w:rsidR="008F1E4A" w:rsidRDefault="008F1E4A" w:rsidP="00347C6B">
      <w:pPr>
        <w:spacing w:after="0"/>
        <w:rPr>
          <w:rFonts w:ascii="Arial" w:hAnsi="Arial" w:cs="Arial"/>
          <w:sz w:val="18"/>
          <w:szCs w:val="18"/>
          <w:lang w:val="en-AU"/>
        </w:rPr>
      </w:pPr>
    </w:p>
    <w:p w14:paraId="6B8A3C6C" w14:textId="16FCFDE9"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t>Form No</w:t>
      </w:r>
      <w:r w:rsidR="004F1422" w:rsidRPr="00690692">
        <w:rPr>
          <w:rFonts w:ascii="Arial" w:hAnsi="Arial" w:cs="Arial"/>
          <w:sz w:val="18"/>
          <w:szCs w:val="18"/>
          <w:lang w:val="en-AU"/>
        </w:rPr>
        <w:t xml:space="preserve">: </w:t>
      </w:r>
      <w:r w:rsidR="00F01431">
        <w:rPr>
          <w:rFonts w:ascii="Arial" w:hAnsi="Arial" w:cs="Arial"/>
          <w:sz w:val="18"/>
          <w:szCs w:val="18"/>
          <w:lang w:val="en-AU"/>
        </w:rPr>
        <w:t>7</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544FB741"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 xml:space="preserve">tender </w:t>
      </w:r>
      <w:r w:rsidR="000067B8"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0067B8" w:rsidRPr="005A3ED1">
        <w:rPr>
          <w:rFonts w:ascii="Arial" w:eastAsia="Times New Roman" w:hAnsi="Arial" w:cs="Arial"/>
          <w:sz w:val="18"/>
          <w:szCs w:val="18"/>
          <w:shd w:val="clear" w:color="auto" w:fill="FFFFFF"/>
          <w:lang w:val="en-AU"/>
        </w:rPr>
        <w:t>«</w:t>
      </w:r>
      <w:r w:rsidR="000067B8" w:rsidRPr="005A3ED1">
        <w:rPr>
          <w:rFonts w:ascii="Arial" w:hAnsi="Arial" w:cs="Arial"/>
          <w:color w:val="000000"/>
          <w:sz w:val="18"/>
          <w:szCs w:val="18"/>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77777777" w:rsidR="00497A4B" w:rsidRDefault="00497A4B" w:rsidP="006A1340">
      <w:pPr>
        <w:spacing w:after="0"/>
        <w:jc w:val="right"/>
        <w:rPr>
          <w:rFonts w:ascii="Arial" w:hAnsi="Arial" w:cs="Arial"/>
          <w:sz w:val="18"/>
          <w:szCs w:val="18"/>
          <w:lang w:val="en-AU"/>
        </w:rPr>
      </w:pPr>
    </w:p>
    <w:p w14:paraId="03CBADEA" w14:textId="77777777" w:rsidR="00497A4B" w:rsidRDefault="00497A4B" w:rsidP="006A1340">
      <w:pPr>
        <w:spacing w:after="0"/>
        <w:jc w:val="right"/>
        <w:rPr>
          <w:rFonts w:ascii="Arial" w:hAnsi="Arial" w:cs="Arial"/>
          <w:sz w:val="18"/>
          <w:szCs w:val="18"/>
          <w:lang w:val="en-AU"/>
        </w:rPr>
      </w:pPr>
    </w:p>
    <w:p w14:paraId="3BBD69B1" w14:textId="271495B5"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8</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w:t>
      </w:r>
      <w:proofErr w:type="gramStart"/>
      <w:r w:rsidRPr="00690692">
        <w:rPr>
          <w:rFonts w:ascii="Arial" w:hAnsi="Arial" w:cs="Arial"/>
          <w:color w:val="000000"/>
          <w:sz w:val="18"/>
          <w:szCs w:val="18"/>
          <w:u w:val="single"/>
          <w:lang w:val="en-AU"/>
        </w:rPr>
        <w:t>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proofErr w:type="gramEnd"/>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 xml:space="preserve">despite the existence of elements of an employment relationship, or in relation to undeclared employment, in a final judgement of a competent authority of the Republic of Slovenia or another Member State </w:t>
            </w:r>
            <w:proofErr w:type="spellStart"/>
            <w:r w:rsidRPr="00690692">
              <w:rPr>
                <w:rFonts w:ascii="Arial" w:hAnsi="Arial" w:cs="Arial"/>
                <w:sz w:val="18"/>
                <w:szCs w:val="18"/>
                <w:lang w:val="en-AU"/>
              </w:rPr>
              <w:t>ot</w:t>
            </w:r>
            <w:proofErr w:type="spellEnd"/>
            <w:r w:rsidRPr="00690692">
              <w:rPr>
                <w:rFonts w:ascii="Arial" w:hAnsi="Arial" w:cs="Arial"/>
                <w:sz w:val="18"/>
                <w:szCs w:val="18"/>
                <w:lang w:val="en-AU"/>
              </w:rPr>
              <w:t xml:space="preserve">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6F79538D"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9</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625AAA2E" w:rsidR="00507605" w:rsidRPr="00507605" w:rsidRDefault="005128A8" w:rsidP="00507605">
      <w:pPr>
        <w:spacing w:before="225" w:after="225" w:line="240" w:lineRule="auto"/>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procurement of </w:t>
      </w:r>
      <w:r w:rsidR="000067B8"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0067B8" w:rsidRPr="005A3ED1">
        <w:rPr>
          <w:rFonts w:ascii="Arial" w:eastAsia="Times New Roman" w:hAnsi="Arial" w:cs="Arial"/>
          <w:sz w:val="18"/>
          <w:szCs w:val="18"/>
          <w:shd w:val="clear" w:color="auto" w:fill="FFFFFF"/>
          <w:lang w:val="en-AU"/>
        </w:rPr>
        <w:t>«</w:t>
      </w:r>
      <w:r w:rsidR="000067B8" w:rsidRPr="005A3ED1">
        <w:rPr>
          <w:rFonts w:ascii="Arial" w:hAnsi="Arial" w:cs="Arial"/>
          <w:color w:val="000000"/>
          <w:sz w:val="18"/>
          <w:szCs w:val="18"/>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6B9C9DEA" w14:textId="0067B192" w:rsidR="00910AAF" w:rsidRDefault="006A1340" w:rsidP="0037315B">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 xml:space="preserve">In case of more than one </w:t>
      </w:r>
      <w:proofErr w:type="gramStart"/>
      <w:r w:rsidRPr="00690692">
        <w:rPr>
          <w:rFonts w:ascii="Arial" w:hAnsi="Arial" w:cs="Arial"/>
          <w:i/>
          <w:iCs/>
          <w:color w:val="000000"/>
          <w:sz w:val="18"/>
          <w:szCs w:val="18"/>
          <w:lang w:val="en-AU"/>
        </w:rPr>
        <w:t>subcontractors</w:t>
      </w:r>
      <w:proofErr w:type="gramEnd"/>
      <w:r w:rsidRPr="00690692">
        <w:rPr>
          <w:rFonts w:ascii="Arial" w:hAnsi="Arial" w:cs="Arial"/>
          <w:i/>
          <w:iCs/>
          <w:color w:val="000000"/>
          <w:sz w:val="18"/>
          <w:szCs w:val="18"/>
          <w:lang w:val="en-AU"/>
        </w:rPr>
        <w:t>, the form shall be photoc</w:t>
      </w:r>
      <w:r w:rsidR="0037315B" w:rsidRPr="00690692">
        <w:rPr>
          <w:rFonts w:ascii="Arial" w:hAnsi="Arial" w:cs="Arial"/>
          <w:i/>
          <w:iCs/>
          <w:color w:val="000000"/>
          <w:sz w:val="18"/>
          <w:szCs w:val="18"/>
          <w:lang w:val="en-AU"/>
        </w:rPr>
        <w:t>opied.</w:t>
      </w:r>
      <w:r w:rsidR="00910AAF">
        <w:rPr>
          <w:rFonts w:ascii="Arial" w:hAnsi="Arial" w:cs="Arial"/>
          <w:i/>
          <w:iCs/>
          <w:color w:val="000000"/>
          <w:sz w:val="18"/>
          <w:szCs w:val="18"/>
          <w:lang w:val="en-AU"/>
        </w:rPr>
        <w:br w:type="page"/>
      </w:r>
    </w:p>
    <w:p w14:paraId="7733FDAF" w14:textId="0CF52F25" w:rsidR="00910AAF" w:rsidRPr="00FA580C" w:rsidRDefault="00910AAF" w:rsidP="000067B8">
      <w:pPr>
        <w:spacing w:after="0"/>
        <w:jc w:val="right"/>
        <w:rPr>
          <w:rFonts w:ascii="Arial" w:hAnsi="Arial" w:cs="Arial"/>
          <w:sz w:val="18"/>
          <w:szCs w:val="18"/>
        </w:rPr>
      </w:pPr>
      <w:r>
        <w:rPr>
          <w:rFonts w:ascii="Arial" w:hAnsi="Arial" w:cs="Arial"/>
          <w:sz w:val="18"/>
          <w:szCs w:val="18"/>
        </w:rPr>
        <w:lastRenderedPageBreak/>
        <w:t>Form No.</w:t>
      </w:r>
      <w:r w:rsidRPr="00EE3557">
        <w:rPr>
          <w:rFonts w:ascii="Arial" w:hAnsi="Arial" w:cs="Arial"/>
          <w:sz w:val="18"/>
          <w:szCs w:val="18"/>
        </w:rPr>
        <w:t xml:space="preserve"> </w:t>
      </w:r>
      <w:r w:rsidR="000067B8">
        <w:rPr>
          <w:rFonts w:ascii="Arial" w:hAnsi="Arial" w:cs="Arial"/>
          <w:sz w:val="18"/>
          <w:szCs w:val="18"/>
        </w:rPr>
        <w:t>1</w:t>
      </w:r>
      <w:r w:rsidR="00F01431">
        <w:rPr>
          <w:rFonts w:ascii="Arial" w:hAnsi="Arial" w:cs="Arial"/>
          <w:sz w:val="18"/>
          <w:szCs w:val="18"/>
        </w:rPr>
        <w:t>0</w:t>
      </w:r>
    </w:p>
    <w:p w14:paraId="20981B96" w14:textId="77777777" w:rsidR="00910AAF" w:rsidRDefault="00910AAF" w:rsidP="00910A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list of the Tenderer</w:t>
      </w:r>
    </w:p>
    <w:p w14:paraId="06670A75" w14:textId="430A9A2B" w:rsidR="00910AAF" w:rsidRPr="00873025" w:rsidRDefault="00910AAF" w:rsidP="00910AAF">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000067B8" w:rsidRPr="005A3ED1">
        <w:rPr>
          <w:rFonts w:ascii="Arial" w:eastAsia="Times New Roman" w:hAnsi="Arial" w:cs="Arial"/>
          <w:sz w:val="18"/>
          <w:szCs w:val="18"/>
          <w:shd w:val="clear" w:color="auto" w:fill="FFFFFF"/>
          <w:lang w:val="en-AU"/>
        </w:rPr>
        <w:t>»</w:t>
      </w:r>
      <w:r w:rsidR="000067B8" w:rsidRPr="000067B8">
        <w:rPr>
          <w:rFonts w:ascii="Arial" w:hAnsi="Arial" w:cs="Arial"/>
          <w:color w:val="222222"/>
          <w:sz w:val="18"/>
          <w:szCs w:val="18"/>
          <w:shd w:val="clear" w:color="auto" w:fill="FFFFFF"/>
        </w:rPr>
        <w:t>The purchase of a cleaning plant for cleaning of the exhaust waste gas</w:t>
      </w:r>
      <w:r w:rsidR="000067B8" w:rsidRPr="005A3ED1">
        <w:rPr>
          <w:rFonts w:ascii="Arial" w:eastAsia="Times New Roman" w:hAnsi="Arial" w:cs="Arial"/>
          <w:sz w:val="18"/>
          <w:szCs w:val="18"/>
          <w:shd w:val="clear" w:color="auto" w:fill="FFFFFF"/>
          <w:lang w:val="en-AU"/>
        </w:rPr>
        <w:t>«</w:t>
      </w:r>
      <w:r w:rsidR="000067B8" w:rsidRPr="005A3ED1">
        <w:rPr>
          <w:rFonts w:ascii="Arial" w:hAnsi="Arial" w:cs="Arial"/>
          <w:color w:val="000000"/>
          <w:sz w:val="18"/>
          <w:szCs w:val="18"/>
          <w:lang w:val="en-AU"/>
        </w:rPr>
        <w:t>,</w:t>
      </w:r>
    </w:p>
    <w:p w14:paraId="3A08F07D" w14:textId="77777777" w:rsidR="00910AAF" w:rsidRPr="00873025" w:rsidRDefault="00910AAF" w:rsidP="00910AAF">
      <w:pPr>
        <w:spacing w:before="225" w:after="225"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_________________________________________________________________________________</w:t>
      </w:r>
      <w:r w:rsidRPr="00873025">
        <w:rPr>
          <w:rFonts w:ascii="Arial" w:hAnsi="Arial" w:cs="Arial"/>
          <w:color w:val="000000"/>
          <w:sz w:val="18"/>
          <w:szCs w:val="18"/>
          <w:lang w:val="en-GB"/>
        </w:rPr>
        <w:t>,</w:t>
      </w:r>
    </w:p>
    <w:p w14:paraId="03FEB7EA" w14:textId="77777777" w:rsidR="00910AAF" w:rsidRPr="00873025" w:rsidRDefault="00910AAF" w:rsidP="00910AAF">
      <w:pPr>
        <w:spacing w:before="225" w:after="225" w:line="240" w:lineRule="auto"/>
        <w:jc w:val="both"/>
        <w:rPr>
          <w:lang w:val="en-GB"/>
        </w:rPr>
      </w:pPr>
      <w:r w:rsidRPr="00873025">
        <w:rPr>
          <w:rFonts w:ascii="Arial" w:hAnsi="Arial" w:cs="Arial"/>
          <w:i/>
          <w:iCs/>
          <w:color w:val="000000"/>
          <w:sz w:val="18"/>
          <w:szCs w:val="18"/>
          <w:lang w:val="en-GB"/>
        </w:rPr>
        <w:t>(title 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5DE250F1" w14:textId="4F4650D2" w:rsidR="00910AAF" w:rsidRPr="00DC7179" w:rsidRDefault="000067B8" w:rsidP="00910AA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w:t>
      </w:r>
      <w:r w:rsidR="00910AAF">
        <w:rPr>
          <w:rFonts w:ascii="Arial" w:hAnsi="Arial" w:cs="Arial"/>
          <w:color w:val="222222"/>
          <w:sz w:val="18"/>
          <w:szCs w:val="18"/>
          <w:shd w:val="clear" w:color="auto" w:fill="FFFFFF"/>
        </w:rPr>
        <w:t>e</w:t>
      </w:r>
      <w:r w:rsidR="00910AAF" w:rsidRPr="00DC7179">
        <w:rPr>
          <w:rFonts w:ascii="Arial" w:hAnsi="Arial" w:cs="Arial"/>
          <w:color w:val="222222"/>
          <w:sz w:val="18"/>
          <w:szCs w:val="18"/>
          <w:shd w:val="clear" w:color="auto" w:fill="FFFFFF"/>
        </w:rPr>
        <w:t xml:space="preserve"> </w:t>
      </w:r>
      <w:proofErr w:type="spellStart"/>
      <w:r w:rsidR="00910AAF" w:rsidRPr="00DC7179">
        <w:rPr>
          <w:rFonts w:ascii="Arial" w:hAnsi="Arial" w:cs="Arial"/>
          <w:color w:val="222222"/>
          <w:sz w:val="18"/>
          <w:szCs w:val="18"/>
          <w:shd w:val="clear" w:color="auto" w:fill="FFFFFF"/>
        </w:rPr>
        <w:t>declare</w:t>
      </w:r>
      <w:proofErr w:type="spellEnd"/>
      <w:r w:rsidR="00910AAF" w:rsidRPr="00DC7179">
        <w:rPr>
          <w:rFonts w:ascii="Arial" w:hAnsi="Arial" w:cs="Arial"/>
          <w:color w:val="222222"/>
          <w:sz w:val="18"/>
          <w:szCs w:val="18"/>
          <w:shd w:val="clear" w:color="auto" w:fill="FFFFFF"/>
        </w:rPr>
        <w:t xml:space="preserve"> that prior to the publication of this public procurement contract on the Public Procurement Portal, </w:t>
      </w:r>
      <w:r w:rsidR="00910AAF" w:rsidRPr="00910AAF">
        <w:rPr>
          <w:rFonts w:ascii="Arial" w:hAnsi="Arial" w:cs="Arial"/>
          <w:color w:val="222222"/>
          <w:sz w:val="18"/>
          <w:szCs w:val="18"/>
          <w:shd w:val="clear" w:color="auto" w:fill="FFFFFF"/>
        </w:rPr>
        <w:t xml:space="preserve">we </w:t>
      </w:r>
      <w:proofErr w:type="spellStart"/>
      <w:r w:rsidR="00910AAF" w:rsidRPr="00910AAF">
        <w:rPr>
          <w:rFonts w:ascii="Arial" w:hAnsi="Arial" w:cs="Arial"/>
          <w:color w:val="222222"/>
          <w:sz w:val="18"/>
          <w:szCs w:val="18"/>
          <w:shd w:val="clear" w:color="auto" w:fill="FFFFFF"/>
        </w:rPr>
        <w:t>have</w:t>
      </w:r>
      <w:proofErr w:type="spellEnd"/>
      <w:r w:rsidR="00910AAF" w:rsidRPr="00910AAF">
        <w:rPr>
          <w:rFonts w:ascii="Arial" w:hAnsi="Arial" w:cs="Arial"/>
          <w:color w:val="222222"/>
          <w:sz w:val="18"/>
          <w:szCs w:val="18"/>
          <w:shd w:val="clear" w:color="auto" w:fill="FFFFFF"/>
        </w:rPr>
        <w:t xml:space="preserve"> successfully </w:t>
      </w:r>
      <w:r w:rsidR="00910AAF" w:rsidRPr="00910AAF">
        <w:rPr>
          <w:rFonts w:ascii="Arial" w:hAnsi="Arial" w:cs="Arial"/>
          <w:sz w:val="18"/>
          <w:szCs w:val="18"/>
        </w:rPr>
        <w:t xml:space="preserve">completed the supply and installation of at least 1 (one) </w:t>
      </w:r>
      <w:r w:rsidR="00910AAF" w:rsidRPr="00910AAF">
        <w:rPr>
          <w:rFonts w:ascii="Arial" w:hAnsi="Arial" w:cs="Arial"/>
          <w:color w:val="222222"/>
          <w:sz w:val="18"/>
          <w:szCs w:val="18"/>
          <w:shd w:val="clear" w:color="auto" w:fill="FFFFFF"/>
        </w:rPr>
        <w:t xml:space="preserve">cleaning plant for cleaning of the exhaust waste gas </w:t>
      </w:r>
      <w:r w:rsidR="00910AAF" w:rsidRPr="00910AAF">
        <w:rPr>
          <w:rFonts w:ascii="Arial" w:hAnsi="Arial" w:cs="Arial"/>
          <w:sz w:val="18"/>
          <w:szCs w:val="18"/>
        </w:rPr>
        <w:t xml:space="preserve">from fire </w:t>
      </w:r>
      <w:proofErr w:type="spellStart"/>
      <w:r w:rsidR="00910AAF" w:rsidRPr="00910AAF">
        <w:rPr>
          <w:rFonts w:ascii="Arial" w:hAnsi="Arial" w:cs="Arial"/>
          <w:sz w:val="18"/>
          <w:szCs w:val="18"/>
        </w:rPr>
        <w:t>laboratories</w:t>
      </w:r>
      <w:proofErr w:type="spellEnd"/>
      <w:r w:rsidR="00F01431" w:rsidRPr="00F01431">
        <w:rPr>
          <w:rFonts w:ascii="Arial" w:hAnsi="Arial" w:cs="Arial"/>
          <w:i/>
          <w:sz w:val="16"/>
          <w:szCs w:val="16"/>
        </w:rPr>
        <w:t xml:space="preserve"> </w:t>
      </w:r>
      <w:r w:rsidR="00F01431" w:rsidRPr="00F01431">
        <w:rPr>
          <w:rFonts w:ascii="Arial" w:hAnsi="Arial" w:cs="Arial"/>
          <w:iCs/>
          <w:sz w:val="18"/>
          <w:szCs w:val="18"/>
        </w:rPr>
        <w:t xml:space="preserve">or similar </w:t>
      </w:r>
      <w:proofErr w:type="spellStart"/>
      <w:r w:rsidR="00F01431" w:rsidRPr="00F01431">
        <w:rPr>
          <w:rFonts w:ascii="Arial" w:hAnsi="Arial" w:cs="Arial"/>
          <w:iCs/>
          <w:sz w:val="18"/>
          <w:szCs w:val="18"/>
        </w:rPr>
        <w:t>technologies</w:t>
      </w:r>
      <w:proofErr w:type="spellEnd"/>
      <w:r w:rsidR="00910AAF" w:rsidRPr="00910AAF">
        <w:rPr>
          <w:rFonts w:ascii="Arial" w:hAnsi="Arial" w:cs="Arial"/>
          <w:color w:val="222222"/>
          <w:sz w:val="18"/>
          <w:szCs w:val="18"/>
          <w:shd w:val="clear" w:color="auto" w:fill="FFFFFF"/>
        </w:rPr>
        <w:t>, the</w:t>
      </w:r>
      <w:r w:rsidR="00910AAF" w:rsidRPr="00DC7179">
        <w:rPr>
          <w:rFonts w:ascii="Arial" w:hAnsi="Arial" w:cs="Arial"/>
          <w:color w:val="222222"/>
          <w:sz w:val="18"/>
          <w:szCs w:val="18"/>
          <w:shd w:val="clear" w:color="auto" w:fill="FFFFFF"/>
        </w:rPr>
        <w:t xml:space="preserve"> description of which is given below:</w:t>
      </w:r>
    </w:p>
    <w:tbl>
      <w:tblPr>
        <w:tblStyle w:val="TableGridPHPDOCX"/>
        <w:tblW w:w="8963"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92"/>
        <w:gridCol w:w="1881"/>
        <w:gridCol w:w="1794"/>
        <w:gridCol w:w="1629"/>
        <w:gridCol w:w="1467"/>
        <w:gridCol w:w="1600"/>
      </w:tblGrid>
      <w:tr w:rsidR="00910AAF" w14:paraId="49587088" w14:textId="77777777" w:rsidTr="00910AAF">
        <w:trPr>
          <w:trHeight w:val="1949"/>
        </w:trPr>
        <w:tc>
          <w:tcPr>
            <w:tcW w:w="59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0B96" w14:textId="77777777" w:rsidR="00910AAF" w:rsidRDefault="00910AAF" w:rsidP="00EC30A8">
            <w:pPr>
              <w:jc w:val="center"/>
            </w:pPr>
            <w:r>
              <w:rPr>
                <w:rFonts w:ascii="Arial" w:hAnsi="Arial" w:cs="Arial"/>
                <w:b/>
                <w:bCs/>
                <w:color w:val="000000"/>
                <w:position w:val="-2"/>
                <w:sz w:val="18"/>
                <w:szCs w:val="18"/>
                <w:shd w:val="clear" w:color="auto" w:fill="CCCCCC"/>
              </w:rPr>
              <w:t>Zap. št</w:t>
            </w:r>
          </w:p>
        </w:tc>
        <w:tc>
          <w:tcPr>
            <w:tcW w:w="188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F151C2" w14:textId="77777777" w:rsidR="00910AAF" w:rsidRPr="00FE2CE5"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w:t>
            </w:r>
            <w:proofErr w:type="spellStart"/>
            <w:r w:rsidRPr="00FE2CE5">
              <w:rPr>
                <w:rFonts w:ascii="Arial" w:hAnsi="Arial" w:cs="Arial"/>
                <w:b/>
                <w:bCs/>
                <w:color w:val="000000"/>
                <w:position w:val="-2"/>
                <w:sz w:val="18"/>
                <w:szCs w:val="18"/>
                <w:shd w:val="clear" w:color="auto" w:fill="CCCCCC"/>
              </w:rPr>
              <w:t>subscriber</w:t>
            </w:r>
            <w:proofErr w:type="spellEnd"/>
            <w:r w:rsidRPr="00FE2CE5">
              <w:rPr>
                <w:rFonts w:ascii="Arial" w:hAnsi="Arial" w:cs="Arial"/>
                <w:b/>
                <w:bCs/>
                <w:color w:val="000000"/>
                <w:position w:val="-2"/>
                <w:sz w:val="18"/>
                <w:szCs w:val="18"/>
                <w:shd w:val="clear" w:color="auto" w:fill="CCCCCC"/>
              </w:rPr>
              <w:t xml:space="preserve">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10DA5845" w14:textId="77777777" w:rsidR="00910AAF" w:rsidRDefault="00910AAF" w:rsidP="00EC30A8">
            <w:pPr>
              <w:jc w:val="center"/>
            </w:pPr>
            <w:r>
              <w:rPr>
                <w:rFonts w:ascii="Arial" w:hAnsi="Arial" w:cs="Arial"/>
                <w:b/>
                <w:bCs/>
                <w:color w:val="000000"/>
                <w:position w:val="-2"/>
                <w:sz w:val="18"/>
                <w:szCs w:val="18"/>
                <w:shd w:val="clear" w:color="auto" w:fill="CCCCCC"/>
              </w:rPr>
              <w:t>(name, address)</w:t>
            </w:r>
          </w:p>
        </w:tc>
        <w:tc>
          <w:tcPr>
            <w:tcW w:w="17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790BE9" w14:textId="77777777" w:rsidR="00910AAF" w:rsidRPr="00FE2CE5"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75CAB000" w14:textId="77777777" w:rsidR="00910AAF" w:rsidRDefault="00910AAF" w:rsidP="00EC30A8">
            <w:pPr>
              <w:jc w:val="cente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1629" w:type="dxa"/>
            <w:tcBorders>
              <w:top w:val="inset" w:sz="7" w:space="0" w:color="000000"/>
              <w:left w:val="inset" w:sz="7" w:space="0" w:color="000000"/>
              <w:bottom w:val="inset" w:sz="7" w:space="0" w:color="000000"/>
              <w:right w:val="inset" w:sz="7" w:space="0" w:color="000000"/>
            </w:tcBorders>
            <w:shd w:val="clear" w:color="auto" w:fill="CCCCCC"/>
          </w:tcPr>
          <w:p w14:paraId="7BCEDF57" w14:textId="77777777" w:rsidR="00910AAF" w:rsidRDefault="00910AAF" w:rsidP="00EC30A8">
            <w:pPr>
              <w:jc w:val="center"/>
              <w:rPr>
                <w:rFonts w:ascii="Arial" w:hAnsi="Arial" w:cs="Arial"/>
                <w:b/>
                <w:bCs/>
                <w:color w:val="000000"/>
                <w:position w:val="-2"/>
                <w:sz w:val="18"/>
                <w:szCs w:val="18"/>
                <w:shd w:val="clear" w:color="auto" w:fill="CCCCCC"/>
              </w:rPr>
            </w:pPr>
          </w:p>
          <w:p w14:paraId="4A5B09CF" w14:textId="77777777" w:rsidR="00910AAF" w:rsidRDefault="00910AAF" w:rsidP="00EC30A8">
            <w:pPr>
              <w:jc w:val="center"/>
              <w:rPr>
                <w:rFonts w:ascii="Arial" w:hAnsi="Arial" w:cs="Arial"/>
                <w:b/>
                <w:bCs/>
                <w:color w:val="000000"/>
                <w:position w:val="-2"/>
                <w:sz w:val="18"/>
                <w:szCs w:val="18"/>
                <w:shd w:val="clear" w:color="auto" w:fill="CCCCCC"/>
              </w:rPr>
            </w:pPr>
          </w:p>
          <w:p w14:paraId="2194381F" w14:textId="77777777" w:rsidR="00910AAF"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146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39C2A5" w14:textId="77777777" w:rsidR="00910AAF" w:rsidRPr="00FE2CE5"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Time of </w:t>
            </w:r>
            <w:proofErr w:type="spellStart"/>
            <w:r w:rsidRPr="00FE2CE5">
              <w:rPr>
                <w:rFonts w:ascii="Arial" w:hAnsi="Arial" w:cs="Arial"/>
                <w:b/>
                <w:bCs/>
                <w:color w:val="000000"/>
                <w:position w:val="-2"/>
                <w:sz w:val="18"/>
                <w:szCs w:val="18"/>
                <w:shd w:val="clear" w:color="auto" w:fill="CCCCCC"/>
              </w:rPr>
              <w:t>realization</w:t>
            </w:r>
            <w:proofErr w:type="spellEnd"/>
          </w:p>
          <w:p w14:paraId="7F17D4BE" w14:textId="77777777" w:rsidR="00910AAF" w:rsidRDefault="00910AAF" w:rsidP="00EC30A8">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18ED156D" w14:textId="2ACFC07A" w:rsidR="00910AAF" w:rsidRDefault="00910AAF" w:rsidP="00EC30A8">
            <w:pPr>
              <w:jc w:val="center"/>
            </w:pPr>
            <w:r w:rsidRPr="00FE2CE5">
              <w:rPr>
                <w:rFonts w:ascii="Arial" w:hAnsi="Arial" w:cs="Arial"/>
                <w:b/>
                <w:bCs/>
                <w:color w:val="000000"/>
                <w:position w:val="-2"/>
                <w:sz w:val="18"/>
                <w:szCs w:val="18"/>
                <w:shd w:val="clear" w:color="auto" w:fill="CCCCCC"/>
              </w:rPr>
              <w:t>to month / year)</w:t>
            </w:r>
          </w:p>
        </w:tc>
        <w:tc>
          <w:tcPr>
            <w:tcW w:w="16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5BB623" w14:textId="77777777" w:rsidR="00910AAF" w:rsidRDefault="00910AAF" w:rsidP="00EC30A8">
            <w:pPr>
              <w:jc w:val="center"/>
            </w:pPr>
            <w:proofErr w:type="spellStart"/>
            <w:r>
              <w:rPr>
                <w:rFonts w:ascii="Arial" w:hAnsi="Arial" w:cs="Arial"/>
                <w:b/>
                <w:bCs/>
                <w:color w:val="000000"/>
                <w:position w:val="-2"/>
                <w:sz w:val="18"/>
                <w:szCs w:val="18"/>
                <w:shd w:val="clear" w:color="auto" w:fill="CCCCCC"/>
              </w:rPr>
              <w:t>Contact</w:t>
            </w:r>
            <w:proofErr w:type="spellEnd"/>
            <w:r>
              <w:rPr>
                <w:rFonts w:ascii="Arial" w:hAnsi="Arial" w:cs="Arial"/>
                <w:b/>
                <w:bCs/>
                <w:color w:val="000000"/>
                <w:position w:val="-2"/>
                <w:sz w:val="18"/>
                <w:szCs w:val="18"/>
                <w:shd w:val="clear" w:color="auto" w:fill="CCCCCC"/>
              </w:rPr>
              <w:t xml:space="preserve">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proofErr w:type="spellStart"/>
            <w:r w:rsidRPr="0037315B">
              <w:rPr>
                <w:rFonts w:ascii="Arial" w:hAnsi="Arial" w:cs="Arial"/>
                <w:b/>
                <w:bCs/>
                <w:color w:val="000000"/>
                <w:position w:val="-2"/>
                <w:sz w:val="18"/>
                <w:szCs w:val="18"/>
                <w:shd w:val="clear" w:color="auto" w:fill="CCCCCC"/>
              </w:rPr>
              <w:t>subscriber</w:t>
            </w:r>
            <w:proofErr w:type="spellEnd"/>
            <w:r>
              <w:rPr>
                <w:rFonts w:ascii="Arial" w:hAnsi="Arial" w:cs="Arial"/>
                <w:b/>
                <w:bCs/>
                <w:color w:val="000000"/>
                <w:position w:val="-2"/>
                <w:sz w:val="18"/>
                <w:szCs w:val="18"/>
                <w:shd w:val="clear" w:color="auto" w:fill="CCCCCC"/>
              </w:rPr>
              <w:br/>
              <w:t>(name and e-mail)</w:t>
            </w:r>
          </w:p>
        </w:tc>
      </w:tr>
      <w:tr w:rsidR="00910AAF" w14:paraId="062672B0" w14:textId="77777777" w:rsidTr="00910AAF">
        <w:trPr>
          <w:trHeight w:val="1210"/>
        </w:trPr>
        <w:tc>
          <w:tcPr>
            <w:tcW w:w="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ECF8" w14:textId="77777777" w:rsidR="00910AAF" w:rsidRDefault="00910AAF" w:rsidP="00EC30A8">
            <w:r>
              <w:rPr>
                <w:rFonts w:ascii="Arial" w:hAnsi="Arial" w:cs="Arial"/>
                <w:b/>
                <w:bCs/>
                <w:color w:val="000000"/>
                <w:position w:val="-2"/>
                <w:sz w:val="18"/>
                <w:szCs w:val="18"/>
              </w:rPr>
              <w:t>1</w:t>
            </w:r>
          </w:p>
        </w:tc>
        <w:tc>
          <w:tcPr>
            <w:tcW w:w="18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CBE95" w14:textId="77777777" w:rsidR="00910AAF" w:rsidRDefault="00910AAF" w:rsidP="00EC30A8">
            <w:r>
              <w:rPr>
                <w:rFonts w:ascii="Arial" w:hAnsi="Arial" w:cs="Arial"/>
                <w:color w:val="000000"/>
                <w:position w:val="-2"/>
                <w:sz w:val="18"/>
                <w:szCs w:val="18"/>
              </w:rPr>
              <w:t> </w:t>
            </w:r>
          </w:p>
        </w:tc>
        <w:tc>
          <w:tcPr>
            <w:tcW w:w="17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847D3" w14:textId="77777777" w:rsidR="00910AAF" w:rsidRDefault="00910AAF" w:rsidP="00EC30A8">
            <w:r>
              <w:rPr>
                <w:rFonts w:ascii="Arial" w:hAnsi="Arial" w:cs="Arial"/>
                <w:color w:val="000000"/>
                <w:position w:val="-2"/>
                <w:sz w:val="18"/>
                <w:szCs w:val="18"/>
              </w:rPr>
              <w:t> </w:t>
            </w:r>
          </w:p>
        </w:tc>
        <w:tc>
          <w:tcPr>
            <w:tcW w:w="1629" w:type="dxa"/>
            <w:tcBorders>
              <w:top w:val="inset" w:sz="7" w:space="0" w:color="000000"/>
              <w:left w:val="inset" w:sz="7" w:space="0" w:color="000000"/>
              <w:bottom w:val="inset" w:sz="7" w:space="0" w:color="000000"/>
              <w:right w:val="inset" w:sz="7" w:space="0" w:color="000000"/>
            </w:tcBorders>
            <w:vAlign w:val="center"/>
          </w:tcPr>
          <w:p w14:paraId="5F28407E" w14:textId="77777777" w:rsidR="00910AAF" w:rsidRDefault="00910AAF" w:rsidP="00EC30A8">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0383E">
              <w:rPr>
                <w:rFonts w:ascii="Arial" w:hAnsi="Arial" w:cs="Arial"/>
                <w:sz w:val="18"/>
                <w:szCs w:val="18"/>
              </w:rPr>
            </w:r>
            <w:r w:rsidR="0010383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w:t>
            </w:r>
            <w:proofErr w:type="spellStart"/>
            <w:r>
              <w:rPr>
                <w:rFonts w:ascii="Arial" w:hAnsi="Arial" w:cs="Arial"/>
                <w:sz w:val="18"/>
                <w:szCs w:val="18"/>
              </w:rPr>
              <w:t>Yes</w:t>
            </w:r>
            <w:proofErr w:type="spellEnd"/>
          </w:p>
          <w:p w14:paraId="263F0F9F" w14:textId="77777777" w:rsidR="00910AAF" w:rsidRDefault="00910AAF" w:rsidP="00EC30A8">
            <w:pPr>
              <w:rPr>
                <w:rFonts w:ascii="Arial" w:hAnsi="Arial" w:cs="Arial"/>
                <w:sz w:val="18"/>
                <w:szCs w:val="18"/>
              </w:rPr>
            </w:pPr>
          </w:p>
          <w:p w14:paraId="5C47052D" w14:textId="77777777" w:rsidR="00910AAF" w:rsidRDefault="00910AAF" w:rsidP="00EC30A8">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0383E">
              <w:rPr>
                <w:rFonts w:ascii="Arial" w:hAnsi="Arial" w:cs="Arial"/>
                <w:sz w:val="18"/>
                <w:szCs w:val="18"/>
              </w:rPr>
            </w:r>
            <w:r w:rsidR="0010383E">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c>
          <w:tcPr>
            <w:tcW w:w="14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E74F4" w14:textId="77777777" w:rsidR="00910AAF" w:rsidRDefault="00910AAF" w:rsidP="00EC30A8">
            <w:r>
              <w:rPr>
                <w:rFonts w:ascii="Arial" w:hAnsi="Arial" w:cs="Arial"/>
                <w:color w:val="000000"/>
                <w:position w:val="-2"/>
                <w:sz w:val="18"/>
                <w:szCs w:val="18"/>
              </w:rPr>
              <w:t> </w:t>
            </w:r>
          </w:p>
        </w:tc>
        <w:tc>
          <w:tcPr>
            <w:tcW w:w="16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973CD" w14:textId="77777777" w:rsidR="00910AAF" w:rsidRDefault="00910AAF" w:rsidP="00EC30A8">
            <w:r>
              <w:rPr>
                <w:rFonts w:ascii="Arial" w:hAnsi="Arial" w:cs="Arial"/>
                <w:color w:val="000000"/>
                <w:position w:val="-2"/>
                <w:sz w:val="18"/>
                <w:szCs w:val="18"/>
              </w:rPr>
              <w:t> </w:t>
            </w:r>
          </w:p>
        </w:tc>
      </w:tr>
    </w:tbl>
    <w:p w14:paraId="2FD81CA9" w14:textId="77777777" w:rsidR="00910AAF" w:rsidRDefault="00910AAF" w:rsidP="00910AAF">
      <w:pPr>
        <w:jc w:val="both"/>
        <w:rPr>
          <w:rFonts w:ascii="Arial" w:hAnsi="Arial" w:cs="Arial"/>
          <w:color w:val="000000"/>
          <w:sz w:val="18"/>
          <w:szCs w:val="18"/>
        </w:rPr>
      </w:pPr>
    </w:p>
    <w:p w14:paraId="10D04561" w14:textId="77777777" w:rsidR="00910AAF" w:rsidRPr="00EF6529" w:rsidRDefault="00910AAF" w:rsidP="00910AAF">
      <w:pPr>
        <w:jc w:val="both"/>
        <w:rPr>
          <w:rFonts w:ascii="Arial" w:hAnsi="Arial" w:cs="Arial"/>
          <w:i/>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10AAF" w:rsidRPr="00873025" w14:paraId="60B63F37" w14:textId="77777777" w:rsidTr="00EC30A8">
        <w:tc>
          <w:tcPr>
            <w:tcW w:w="4080" w:type="dxa"/>
            <w:tcMar>
              <w:top w:w="75" w:type="dxa"/>
              <w:bottom w:w="75" w:type="dxa"/>
            </w:tcMar>
            <w:vAlign w:val="center"/>
          </w:tcPr>
          <w:p w14:paraId="210266BE" w14:textId="77777777" w:rsidR="00910AAF" w:rsidRPr="00873025" w:rsidRDefault="00910AAF" w:rsidP="00EC30A8">
            <w:pPr>
              <w:rPr>
                <w:lang w:val="en-GB"/>
              </w:rPr>
            </w:pPr>
          </w:p>
        </w:tc>
        <w:tc>
          <w:tcPr>
            <w:tcW w:w="0" w:type="auto"/>
            <w:tcMar>
              <w:top w:w="75" w:type="dxa"/>
              <w:bottom w:w="75" w:type="dxa"/>
            </w:tcMar>
            <w:vAlign w:val="center"/>
          </w:tcPr>
          <w:p w14:paraId="742C4BF4" w14:textId="77777777" w:rsidR="00910AAF" w:rsidRPr="00873025" w:rsidRDefault="00910AAF" w:rsidP="00EC30A8">
            <w:pPr>
              <w:rPr>
                <w:rFonts w:ascii="Arial" w:hAnsi="Arial" w:cs="Arial"/>
                <w:color w:val="000000"/>
                <w:position w:val="-2"/>
                <w:sz w:val="18"/>
                <w:szCs w:val="18"/>
                <w:lang w:val="en-GB"/>
              </w:rPr>
            </w:pPr>
          </w:p>
          <w:p w14:paraId="626AD40A" w14:textId="77777777" w:rsidR="00910AAF" w:rsidRPr="00873025" w:rsidRDefault="00910AAF" w:rsidP="00EC30A8">
            <w:pPr>
              <w:rPr>
                <w:rFonts w:ascii="Arial" w:hAnsi="Arial" w:cs="Arial"/>
                <w:color w:val="000000"/>
                <w:position w:val="-2"/>
                <w:sz w:val="18"/>
                <w:szCs w:val="18"/>
                <w:lang w:val="en-GB"/>
              </w:rPr>
            </w:pPr>
          </w:p>
          <w:p w14:paraId="37555BF9" w14:textId="77777777" w:rsidR="00910AAF" w:rsidRPr="00873025" w:rsidRDefault="00910AAF" w:rsidP="00EC30A8">
            <w:pPr>
              <w:jc w:val="center"/>
              <w:rPr>
                <w:lang w:val="en-GB"/>
              </w:rPr>
            </w:pPr>
            <w:r>
              <w:rPr>
                <w:rFonts w:ascii="Arial" w:hAnsi="Arial" w:cs="Arial"/>
                <w:color w:val="000000"/>
                <w:position w:val="-2"/>
                <w:sz w:val="18"/>
                <w:szCs w:val="18"/>
                <w:lang w:val="en-GB"/>
              </w:rPr>
              <w:t xml:space="preserve">         N</w:t>
            </w:r>
            <w:r w:rsidRPr="00873025">
              <w:rPr>
                <w:rFonts w:ascii="Arial" w:hAnsi="Arial" w:cs="Arial"/>
                <w:color w:val="000000"/>
                <w:position w:val="-2"/>
                <w:sz w:val="18"/>
                <w:szCs w:val="18"/>
                <w:lang w:val="en-GB"/>
              </w:rPr>
              <w:t>ame and surname: _____________________</w:t>
            </w:r>
          </w:p>
        </w:tc>
      </w:tr>
      <w:tr w:rsidR="00910AAF" w:rsidRPr="00873025" w14:paraId="64B07A1A" w14:textId="77777777" w:rsidTr="00EC30A8">
        <w:tc>
          <w:tcPr>
            <w:tcW w:w="4080" w:type="dxa"/>
            <w:tcMar>
              <w:top w:w="75" w:type="dxa"/>
              <w:bottom w:w="75" w:type="dxa"/>
            </w:tcMar>
            <w:vAlign w:val="center"/>
          </w:tcPr>
          <w:p w14:paraId="4AA40010" w14:textId="77777777" w:rsidR="00910AAF" w:rsidRPr="00873025" w:rsidRDefault="00910AAF" w:rsidP="00EC30A8">
            <w:pPr>
              <w:rPr>
                <w:lang w:val="en-GB"/>
              </w:rPr>
            </w:pPr>
            <w:r w:rsidRPr="00873025">
              <w:rPr>
                <w:rFonts w:ascii="Arial" w:hAnsi="Arial" w:cs="Arial"/>
                <w:color w:val="000000"/>
                <w:position w:val="-2"/>
                <w:sz w:val="18"/>
                <w:szCs w:val="18"/>
                <w:lang w:val="en-GB"/>
              </w:rPr>
              <w:t> Place and date:</w:t>
            </w:r>
          </w:p>
        </w:tc>
        <w:tc>
          <w:tcPr>
            <w:tcW w:w="0" w:type="auto"/>
            <w:tcMar>
              <w:top w:w="75" w:type="dxa"/>
              <w:bottom w:w="75" w:type="dxa"/>
            </w:tcMar>
            <w:vAlign w:val="center"/>
          </w:tcPr>
          <w:p w14:paraId="10A352E9" w14:textId="77777777" w:rsidR="00910AAF" w:rsidRPr="00873025" w:rsidRDefault="00910AAF" w:rsidP="00EC30A8">
            <w:pPr>
              <w:jc w:val="center"/>
              <w:rPr>
                <w:lang w:val="en-GB"/>
              </w:rPr>
            </w:pPr>
            <w:r w:rsidRPr="00873025">
              <w:rPr>
                <w:rFonts w:ascii="Arial" w:hAnsi="Arial" w:cs="Arial"/>
                <w:color w:val="000000"/>
                <w:position w:val="-2"/>
                <w:sz w:val="18"/>
                <w:szCs w:val="18"/>
                <w:lang w:val="en-GB"/>
              </w:rPr>
              <w:t>(stamp and signature)</w:t>
            </w:r>
          </w:p>
        </w:tc>
      </w:tr>
    </w:tbl>
    <w:p w14:paraId="123DF419" w14:textId="77777777" w:rsidR="004F1422" w:rsidRPr="00690692" w:rsidRDefault="004F1422" w:rsidP="0037315B">
      <w:pPr>
        <w:spacing w:before="225" w:after="225" w:line="240" w:lineRule="auto"/>
        <w:jc w:val="both"/>
        <w:rPr>
          <w:rFonts w:ascii="Arial" w:hAnsi="Arial" w:cs="Arial"/>
          <w:i/>
          <w:iCs/>
          <w:color w:val="000000"/>
          <w:sz w:val="18"/>
          <w:szCs w:val="18"/>
          <w:lang w:val="en-AU"/>
        </w:rPr>
        <w:sectPr w:rsidR="004F1422" w:rsidRPr="00690692" w:rsidSect="004F1422">
          <w:footerReference w:type="default" r:id="rId15"/>
          <w:pgSz w:w="11906" w:h="16838"/>
          <w:pgMar w:top="1418" w:right="1418" w:bottom="1418" w:left="1418" w:header="567" w:footer="596" w:gutter="0"/>
          <w:cols w:space="708"/>
          <w:docGrid w:linePitch="360"/>
        </w:sectPr>
      </w:pP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65CC5D6F" w:rsidR="00507605" w:rsidRPr="00507605" w:rsidRDefault="00507605" w:rsidP="00507605">
      <w:pPr>
        <w:spacing w:before="225" w:after="225" w:line="240" w:lineRule="auto"/>
        <w:jc w:val="center"/>
        <w:rPr>
          <w:rFonts w:ascii="Arial" w:hAnsi="Arial" w:cs="Arial"/>
          <w:b/>
          <w:sz w:val="24"/>
          <w:szCs w:val="24"/>
          <w:lang w:val="en-AU"/>
        </w:rPr>
      </w:pPr>
      <w:r w:rsidRPr="00507605">
        <w:rPr>
          <w:rFonts w:ascii="Arial" w:eastAsia="Times New Roman" w:hAnsi="Arial" w:cs="Arial"/>
          <w:b/>
          <w:sz w:val="24"/>
          <w:szCs w:val="24"/>
          <w:shd w:val="clear" w:color="auto" w:fill="FFFFFF"/>
          <w:lang w:val="en-AU"/>
        </w:rPr>
        <w:t>»</w:t>
      </w:r>
      <w:r w:rsidRPr="00507605">
        <w:rPr>
          <w:rFonts w:ascii="Arial" w:hAnsi="Arial" w:cs="Arial"/>
          <w:b/>
          <w:color w:val="222222"/>
          <w:sz w:val="24"/>
          <w:szCs w:val="24"/>
          <w:shd w:val="clear" w:color="auto" w:fill="FFFFFF"/>
        </w:rPr>
        <w:t xml:space="preserve">The purchase of </w:t>
      </w:r>
      <w:r w:rsidR="00935F30">
        <w:rPr>
          <w:rFonts w:ascii="Arial" w:hAnsi="Arial" w:cs="Arial"/>
          <w:b/>
          <w:color w:val="222222"/>
          <w:sz w:val="24"/>
          <w:szCs w:val="24"/>
          <w:shd w:val="clear" w:color="auto" w:fill="FFFFFF"/>
        </w:rPr>
        <w:t>a cleaning plant for cleaning of the exhaust waste gas</w:t>
      </w:r>
      <w:r w:rsidRPr="00507605">
        <w:rPr>
          <w:rFonts w:ascii="Arial" w:eastAsia="Times New Roman" w:hAnsi="Arial" w:cs="Arial"/>
          <w:b/>
          <w:sz w:val="24"/>
          <w:szCs w:val="24"/>
          <w:shd w:val="clear" w:color="auto" w:fill="FFFFFF"/>
          <w:lang w:val="en-AU"/>
        </w:rPr>
        <w:t>«</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6A50AA3" w14:textId="77777777" w:rsidR="00701043" w:rsidRPr="00690692" w:rsidRDefault="00701043" w:rsidP="00701043">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p w14:paraId="0495BF9F" w14:textId="77777777" w:rsidR="00701043" w:rsidRPr="00690692" w:rsidRDefault="00701043" w:rsidP="00701043">
      <w:pPr>
        <w:spacing w:after="0" w:line="240" w:lineRule="auto"/>
        <w:jc w:val="center"/>
        <w:rPr>
          <w:lang w:val="en-AU"/>
        </w:rPr>
      </w:pP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3854FF91"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690692">
                    <w:rPr>
                      <w:rStyle w:val="Hiperpovezava"/>
                      <w:rFonts w:ascii="Arial" w:hAnsi="Arial" w:cs="Arial"/>
                      <w:color w:val="auto"/>
                      <w:sz w:val="18"/>
                      <w:szCs w:val="18"/>
                      <w:lang w:val="en-AU"/>
                    </w:rPr>
                    <w:t xml:space="preserve">No.  ___________, </w:t>
                  </w:r>
                  <w:proofErr w:type="gramStart"/>
                  <w:r w:rsidRPr="00690692">
                    <w:rPr>
                      <w:rStyle w:val="Hiperpovezava"/>
                      <w:rFonts w:ascii="Arial" w:hAnsi="Arial" w:cs="Arial"/>
                      <w:color w:val="auto"/>
                      <w:sz w:val="18"/>
                      <w:szCs w:val="18"/>
                      <w:lang w:val="en-AU"/>
                    </w:rPr>
                    <w:t>dated  _</w:t>
                  </w:r>
                  <w:proofErr w:type="gramEnd"/>
                  <w:r w:rsidRPr="00690692">
                    <w:rPr>
                      <w:rStyle w:val="Hiperpovezava"/>
                      <w:rFonts w:ascii="Arial" w:hAnsi="Arial" w:cs="Arial"/>
                      <w:color w:val="auto"/>
                      <w:sz w:val="18"/>
                      <w:szCs w:val="18"/>
                      <w:lang w:val="en-AU"/>
                    </w:rPr>
                    <w:t>____</w:t>
                  </w:r>
                  <w:r w:rsidRPr="00690692">
                    <w:rPr>
                      <w:rFonts w:ascii="Arial" w:hAnsi="Arial" w:cs="Arial"/>
                      <w:sz w:val="18"/>
                      <w:szCs w:val="18"/>
                      <w:lang w:val="en-AU"/>
                    </w:rPr>
                    <w:t>____, and</w:t>
                  </w:r>
                </w:p>
                <w:p w14:paraId="29DE78BF" w14:textId="3114DEB2"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690692">
                    <w:rPr>
                      <w:rStyle w:val="Hiperpovezava"/>
                      <w:rFonts w:ascii="Arial" w:hAnsi="Arial" w:cs="Arial"/>
                      <w:color w:val="auto"/>
                      <w:sz w:val="18"/>
                      <w:szCs w:val="18"/>
                      <w:lang w:val="en-AU"/>
                    </w:rPr>
                    <w:t xml:space="preserve"> No.  ___________, </w:t>
                  </w:r>
                  <w:proofErr w:type="gramStart"/>
                  <w:r w:rsidRPr="00690692">
                    <w:rPr>
                      <w:rStyle w:val="Hiperpovezava"/>
                      <w:rFonts w:ascii="Arial" w:hAnsi="Arial" w:cs="Arial"/>
                      <w:color w:val="auto"/>
                      <w:sz w:val="18"/>
                      <w:szCs w:val="18"/>
                      <w:lang w:val="en-AU"/>
                    </w:rPr>
                    <w:t>dated  _</w:t>
                  </w:r>
                  <w:proofErr w:type="gramEnd"/>
                  <w:r w:rsidRPr="00690692">
                    <w:rPr>
                      <w:rStyle w:val="Hiperpovezava"/>
                      <w:rFonts w:ascii="Arial" w:hAnsi="Arial" w:cs="Arial"/>
                      <w:color w:val="auto"/>
                      <w:sz w:val="18"/>
                      <w:szCs w:val="18"/>
                      <w:lang w:val="en-AU"/>
                    </w:rPr>
                    <w:t>____</w:t>
                  </w:r>
                  <w:r w:rsidRPr="00690692">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2B429CC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74A01E6B"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subject of the contract is the obligation of the Contractor to supply the </w:t>
            </w:r>
            <w:r>
              <w:rPr>
                <w:rFonts w:ascii="Arial" w:hAnsi="Arial" w:cs="Arial"/>
                <w:color w:val="000000"/>
                <w:sz w:val="18"/>
                <w:szCs w:val="18"/>
                <w:lang w:val="en-GB"/>
              </w:rPr>
              <w:t>equipment:</w:t>
            </w:r>
            <w:r w:rsidR="00935F30">
              <w:rPr>
                <w:rFonts w:ascii="Arial" w:hAnsi="Arial" w:cs="Arial"/>
                <w:color w:val="000000"/>
                <w:sz w:val="18"/>
                <w:szCs w:val="18"/>
                <w:lang w:val="en-GB"/>
              </w:rPr>
              <w:t xml:space="preserve"> </w:t>
            </w:r>
            <w:r w:rsidR="00935F30">
              <w:rPr>
                <w:rFonts w:ascii="Arial" w:hAnsi="Arial" w:cs="Arial"/>
                <w:i/>
                <w:sz w:val="18"/>
                <w:szCs w:val="18"/>
              </w:rPr>
              <w:t>Cleaning plant for cleaning of the exhaust waste gas</w:t>
            </w:r>
            <w:r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for the contractually agreed price, within the time limits and under the terms and conditions stipulated by this contract and the </w:t>
            </w:r>
            <w:r w:rsidR="00935F30" w:rsidRPr="00251FA7">
              <w:rPr>
                <w:rFonts w:ascii="Arial" w:hAnsi="Arial" w:cs="Arial"/>
                <w:color w:val="000000"/>
                <w:sz w:val="18"/>
                <w:szCs w:val="18"/>
                <w:lang w:val="en-GB"/>
              </w:rPr>
              <w:t>Tender documentation, 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tc>
      </w:tr>
    </w:tbl>
    <w:p w14:paraId="6B30A4D3"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40F8E704"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DFAB057"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Value excluding VAT: ____________ EUR</w:t>
            </w:r>
          </w:p>
          <w:p w14:paraId="354BABA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VAT: __________________ EUR</w:t>
            </w:r>
          </w:p>
          <w:p w14:paraId="330532C2" w14:textId="77777777" w:rsidR="00497A4B" w:rsidRPr="00251FA7" w:rsidRDefault="00497A4B" w:rsidP="00692C4A">
            <w:pPr>
              <w:spacing w:before="225" w:after="225"/>
              <w:jc w:val="both"/>
              <w:rPr>
                <w:lang w:val="en-GB"/>
              </w:rPr>
            </w:pPr>
            <w:r w:rsidRPr="00251FA7">
              <w:rPr>
                <w:rFonts w:ascii="Arial" w:hAnsi="Arial" w:cs="Arial"/>
                <w:sz w:val="18"/>
                <w:szCs w:val="18"/>
                <w:lang w:val="en-GB"/>
              </w:rPr>
              <w:t>Value with VAT: _________________ EUR</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w:t>
            </w:r>
            <w:r w:rsidRPr="00251FA7">
              <w:rPr>
                <w:rFonts w:ascii="Arial" w:hAnsi="Arial" w:cs="Arial"/>
                <w:sz w:val="18"/>
                <w:szCs w:val="18"/>
                <w:shd w:val="clear" w:color="auto" w:fill="FFFFFF"/>
                <w:lang w:val="en-GB"/>
              </w:rPr>
              <w:lastRenderedPageBreak/>
              <w:t>“Strengthening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The operation is also f</w:t>
            </w:r>
            <w:r w:rsidRPr="00BA054D">
              <w:rPr>
                <w:rFonts w:ascii="Arial" w:hAnsi="Arial" w:cs="Arial"/>
                <w:sz w:val="18"/>
                <w:szCs w:val="18"/>
              </w:rPr>
              <w:t>unded by the Horizon 2020 Framework Programme of the European Union; H2020 WIDESPREAD-1-2014 Teaming.</w:t>
            </w:r>
          </w:p>
        </w:tc>
      </w:tr>
    </w:tbl>
    <w:p w14:paraId="6135A63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0F6D62BA" w14:textId="77777777" w:rsidR="005F7EF8" w:rsidRDefault="005F7EF8" w:rsidP="00935F30">
            <w:pPr>
              <w:spacing w:after="0" w:line="260" w:lineRule="exact"/>
              <w:jc w:val="both"/>
              <w:rPr>
                <w:rFonts w:ascii="Arial" w:hAnsi="Arial" w:cs="Arial"/>
                <w:iCs/>
                <w:sz w:val="18"/>
                <w:szCs w:val="18"/>
              </w:rPr>
            </w:pPr>
          </w:p>
          <w:p w14:paraId="2743ED88" w14:textId="204D8658" w:rsidR="005F7EF8" w:rsidRDefault="005F7EF8" w:rsidP="00935F30">
            <w:pPr>
              <w:spacing w:after="0" w:line="260" w:lineRule="exact"/>
              <w:jc w:val="both"/>
              <w:rPr>
                <w:rFonts w:ascii="Arial" w:hAnsi="Arial" w:cs="Arial"/>
                <w:iCs/>
                <w:sz w:val="18"/>
                <w:szCs w:val="18"/>
              </w:rPr>
            </w:pPr>
            <w:r w:rsidRPr="005F7EF8">
              <w:rPr>
                <w:rFonts w:ascii="Arial" w:hAnsi="Arial" w:cs="Arial"/>
                <w:iCs/>
                <w:sz w:val="18"/>
                <w:szCs w:val="18"/>
              </w:rPr>
              <w:t xml:space="preserve">The Contracting Authority will pay the contractual amount for the subject of the contract to the </w:t>
            </w:r>
            <w:r>
              <w:rPr>
                <w:rFonts w:ascii="Arial" w:hAnsi="Arial" w:cs="Arial"/>
                <w:iCs/>
                <w:sz w:val="18"/>
                <w:szCs w:val="18"/>
              </w:rPr>
              <w:t>contractor</w:t>
            </w:r>
            <w:r w:rsidRPr="005F7EF8">
              <w:rPr>
                <w:rFonts w:ascii="Arial" w:hAnsi="Arial" w:cs="Arial"/>
                <w:iCs/>
                <w:sz w:val="18"/>
                <w:szCs w:val="18"/>
              </w:rPr>
              <w:t xml:space="preserve"> by making an advance payment of 25% of the contractual amount including VAT within 15 working days after the conclusion of the contract and upon submission of financial </w:t>
            </w:r>
            <w:r>
              <w:rPr>
                <w:rFonts w:ascii="Arial" w:hAnsi="Arial" w:cs="Arial"/>
                <w:iCs/>
                <w:sz w:val="18"/>
                <w:szCs w:val="18"/>
              </w:rPr>
              <w:t>insurance</w:t>
            </w:r>
            <w:r w:rsidRPr="005F7EF8">
              <w:rPr>
                <w:rFonts w:ascii="Arial" w:hAnsi="Arial" w:cs="Arial"/>
                <w:iCs/>
                <w:sz w:val="18"/>
                <w:szCs w:val="18"/>
              </w:rPr>
              <w:t xml:space="preserve"> for advance payment and advance payment request</w:t>
            </w:r>
            <w:r>
              <w:rPr>
                <w:rFonts w:ascii="Arial" w:hAnsi="Arial" w:cs="Arial"/>
                <w:iCs/>
                <w:sz w:val="18"/>
                <w:szCs w:val="18"/>
              </w:rPr>
              <w:t xml:space="preserve"> from the contractor</w:t>
            </w:r>
            <w:r w:rsidRPr="005F7EF8">
              <w:rPr>
                <w:rFonts w:ascii="Arial" w:hAnsi="Arial" w:cs="Arial"/>
                <w:iCs/>
                <w:sz w:val="18"/>
                <w:szCs w:val="18"/>
              </w:rPr>
              <w:t>.</w:t>
            </w:r>
          </w:p>
          <w:p w14:paraId="2FE8A133" w14:textId="77777777" w:rsidR="005F7EF8" w:rsidRDefault="005F7EF8" w:rsidP="00935F30">
            <w:pPr>
              <w:spacing w:after="0" w:line="260" w:lineRule="exact"/>
              <w:jc w:val="both"/>
              <w:rPr>
                <w:rFonts w:ascii="Arial" w:hAnsi="Arial" w:cs="Arial"/>
                <w:iCs/>
                <w:sz w:val="18"/>
                <w:szCs w:val="18"/>
              </w:rPr>
            </w:pPr>
          </w:p>
          <w:p w14:paraId="7184E2BD" w14:textId="0E4B666D" w:rsidR="00935F30" w:rsidRDefault="00A17ADE" w:rsidP="00935F30">
            <w:pPr>
              <w:spacing w:after="0" w:line="260" w:lineRule="exact"/>
              <w:jc w:val="both"/>
              <w:rPr>
                <w:rFonts w:ascii="Arial" w:hAnsi="Arial" w:cs="Arial"/>
                <w:iCs/>
                <w:sz w:val="18"/>
                <w:szCs w:val="18"/>
              </w:rPr>
            </w:pPr>
            <w:r>
              <w:rPr>
                <w:rFonts w:ascii="Arial" w:hAnsi="Arial" w:cs="Arial"/>
                <w:iCs/>
                <w:sz w:val="18"/>
                <w:szCs w:val="18"/>
              </w:rPr>
              <w:t>Payment</w:t>
            </w:r>
            <w:r w:rsidR="007E5646">
              <w:rPr>
                <w:rFonts w:ascii="Arial" w:hAnsi="Arial" w:cs="Arial"/>
                <w:iCs/>
                <w:sz w:val="18"/>
                <w:szCs w:val="18"/>
              </w:rPr>
              <w:t>s</w:t>
            </w:r>
            <w:r w:rsidR="005F7EF8" w:rsidRPr="005F7EF8">
              <w:rPr>
                <w:rFonts w:ascii="Arial" w:hAnsi="Arial" w:cs="Arial"/>
                <w:iCs/>
                <w:sz w:val="18"/>
                <w:szCs w:val="18"/>
              </w:rPr>
              <w:t xml:space="preserve"> will be made on the basis of invoices issued by the </w:t>
            </w:r>
            <w:r w:rsidR="005F7EF8">
              <w:rPr>
                <w:rFonts w:ascii="Arial" w:hAnsi="Arial" w:cs="Arial"/>
                <w:iCs/>
                <w:sz w:val="18"/>
                <w:szCs w:val="18"/>
              </w:rPr>
              <w:t>contractor</w:t>
            </w:r>
            <w:r w:rsidR="005F7EF8" w:rsidRPr="005F7EF8">
              <w:rPr>
                <w:rFonts w:ascii="Arial" w:hAnsi="Arial" w:cs="Arial"/>
                <w:iCs/>
                <w:sz w:val="18"/>
                <w:szCs w:val="18"/>
              </w:rPr>
              <w:t xml:space="preserve"> as shown in the table below:</w:t>
            </w:r>
          </w:p>
          <w:p w14:paraId="79CA6F52" w14:textId="77777777" w:rsidR="00BD480B" w:rsidRPr="00935F30" w:rsidRDefault="00BD480B" w:rsidP="00935F30">
            <w:pPr>
              <w:spacing w:after="0" w:line="260" w:lineRule="exact"/>
              <w:jc w:val="both"/>
              <w:rPr>
                <w:rFonts w:ascii="Arial" w:hAnsi="Arial" w:cs="Arial"/>
                <w:iCs/>
                <w:sz w:val="18"/>
                <w:szCs w:val="18"/>
              </w:rPr>
            </w:pPr>
          </w:p>
          <w:tbl>
            <w:tblPr>
              <w:tblStyle w:val="Tabelamrea"/>
              <w:tblW w:w="0" w:type="auto"/>
              <w:tblLook w:val="04A0" w:firstRow="1" w:lastRow="0" w:firstColumn="1" w:lastColumn="0" w:noHBand="0" w:noVBand="1"/>
            </w:tblPr>
            <w:tblGrid>
              <w:gridCol w:w="454"/>
              <w:gridCol w:w="3097"/>
              <w:gridCol w:w="2443"/>
              <w:gridCol w:w="2742"/>
            </w:tblGrid>
            <w:tr w:rsidR="00BD480B" w:rsidRPr="00DA20F8" w14:paraId="725B0B07" w14:textId="77777777" w:rsidTr="00B3344C">
              <w:tc>
                <w:tcPr>
                  <w:tcW w:w="454" w:type="dxa"/>
                  <w:shd w:val="clear" w:color="auto" w:fill="BFBFBF" w:themeFill="background1" w:themeFillShade="BF"/>
                  <w:vAlign w:val="center"/>
                </w:tcPr>
                <w:p w14:paraId="67DE0E41" w14:textId="77777777" w:rsidR="00BD480B" w:rsidRPr="00860B6A" w:rsidRDefault="00BD480B" w:rsidP="00BD480B">
                  <w:pPr>
                    <w:spacing w:line="260" w:lineRule="exact"/>
                    <w:jc w:val="center"/>
                    <w:rPr>
                      <w:rFonts w:ascii="Arial" w:hAnsi="Arial" w:cs="Arial"/>
                      <w:b/>
                      <w:bCs/>
                      <w:i/>
                      <w:iCs/>
                      <w:sz w:val="16"/>
                      <w:szCs w:val="16"/>
                    </w:rPr>
                  </w:pPr>
                </w:p>
              </w:tc>
              <w:tc>
                <w:tcPr>
                  <w:tcW w:w="3097" w:type="dxa"/>
                  <w:shd w:val="clear" w:color="auto" w:fill="BFBFBF" w:themeFill="background1" w:themeFillShade="BF"/>
                  <w:vAlign w:val="center"/>
                </w:tcPr>
                <w:p w14:paraId="4CD5B1F3" w14:textId="77777777" w:rsidR="00BD480B" w:rsidRPr="00860B6A" w:rsidRDefault="00BD480B" w:rsidP="00BD480B">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443" w:type="dxa"/>
                  <w:shd w:val="clear" w:color="auto" w:fill="BFBFBF" w:themeFill="background1" w:themeFillShade="BF"/>
                </w:tcPr>
                <w:p w14:paraId="3D18850E"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742" w:type="dxa"/>
                  <w:shd w:val="clear" w:color="auto" w:fill="BFBFBF" w:themeFill="background1" w:themeFillShade="BF"/>
                  <w:vAlign w:val="center"/>
                </w:tcPr>
                <w:p w14:paraId="70B53264"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5F7EF8" w:rsidRPr="00DA20F8" w14:paraId="1D2CE674" w14:textId="77777777" w:rsidTr="00B3344C">
              <w:tc>
                <w:tcPr>
                  <w:tcW w:w="454" w:type="dxa"/>
                  <w:vAlign w:val="center"/>
                </w:tcPr>
                <w:p w14:paraId="29C3108B" w14:textId="77777777" w:rsidR="005F7EF8" w:rsidRPr="00860B6A" w:rsidRDefault="005F7EF8" w:rsidP="005F7EF8">
                  <w:pPr>
                    <w:spacing w:line="260" w:lineRule="exact"/>
                    <w:jc w:val="center"/>
                    <w:rPr>
                      <w:rFonts w:ascii="Arial" w:hAnsi="Arial" w:cs="Arial"/>
                      <w:i/>
                      <w:iCs/>
                      <w:sz w:val="16"/>
                      <w:szCs w:val="16"/>
                    </w:rPr>
                  </w:pPr>
                  <w:r>
                    <w:rPr>
                      <w:rFonts w:ascii="Arial" w:hAnsi="Arial" w:cs="Arial"/>
                      <w:i/>
                      <w:iCs/>
                      <w:sz w:val="16"/>
                      <w:szCs w:val="16"/>
                    </w:rPr>
                    <w:t>1</w:t>
                  </w:r>
                </w:p>
              </w:tc>
              <w:tc>
                <w:tcPr>
                  <w:tcW w:w="3097" w:type="dxa"/>
                  <w:vAlign w:val="center"/>
                </w:tcPr>
                <w:p w14:paraId="3B5E67DB" w14:textId="6ABF0822" w:rsidR="005F7EF8" w:rsidRPr="00860B6A" w:rsidRDefault="00A17ADE" w:rsidP="005F7EF8">
                  <w:pPr>
                    <w:spacing w:line="260" w:lineRule="exact"/>
                    <w:jc w:val="center"/>
                    <w:rPr>
                      <w:rFonts w:ascii="Arial" w:hAnsi="Arial" w:cs="Arial"/>
                      <w:i/>
                      <w:iCs/>
                      <w:sz w:val="16"/>
                      <w:szCs w:val="16"/>
                    </w:rPr>
                  </w:pPr>
                  <w:r>
                    <w:rPr>
                      <w:rFonts w:ascii="Arial" w:hAnsi="Arial" w:cs="Arial"/>
                      <w:i/>
                      <w:sz w:val="16"/>
                      <w:szCs w:val="16"/>
                    </w:rPr>
                    <w:t>A</w:t>
                  </w:r>
                  <w:r w:rsidRPr="00AB6806">
                    <w:rPr>
                      <w:rFonts w:ascii="Arial" w:hAnsi="Arial" w:cs="Arial"/>
                      <w:i/>
                      <w:sz w:val="16"/>
                      <w:szCs w:val="16"/>
                    </w:rPr>
                    <w:t>dvance payment</w:t>
                  </w:r>
                </w:p>
              </w:tc>
              <w:tc>
                <w:tcPr>
                  <w:tcW w:w="2443" w:type="dxa"/>
                  <w:vAlign w:val="center"/>
                </w:tcPr>
                <w:p w14:paraId="2FC321B7" w14:textId="062816D3" w:rsidR="005F7EF8" w:rsidRPr="00B3344C" w:rsidRDefault="00A17ADE" w:rsidP="005F7EF8">
                  <w:pPr>
                    <w:spacing w:line="260" w:lineRule="exact"/>
                    <w:jc w:val="center"/>
                    <w:rPr>
                      <w:rFonts w:ascii="Arial" w:hAnsi="Arial" w:cs="Arial"/>
                      <w:i/>
                      <w:iCs/>
                      <w:color w:val="000000"/>
                      <w:sz w:val="16"/>
                      <w:szCs w:val="16"/>
                    </w:rPr>
                  </w:pPr>
                  <w:r>
                    <w:rPr>
                      <w:rFonts w:ascii="Arial" w:hAnsi="Arial" w:cs="Arial"/>
                      <w:sz w:val="18"/>
                      <w:szCs w:val="18"/>
                    </w:rPr>
                    <w:t>2</w:t>
                  </w:r>
                  <w:r w:rsidR="00B21F8E">
                    <w:rPr>
                      <w:rFonts w:ascii="Arial" w:hAnsi="Arial" w:cs="Arial"/>
                      <w:sz w:val="18"/>
                      <w:szCs w:val="18"/>
                    </w:rPr>
                    <w:t>5</w:t>
                  </w:r>
                  <w:r w:rsidR="005F7EF8" w:rsidRPr="00966021">
                    <w:rPr>
                      <w:rFonts w:ascii="Arial" w:hAnsi="Arial" w:cs="Arial"/>
                      <w:sz w:val="18"/>
                      <w:szCs w:val="18"/>
                    </w:rPr>
                    <w:t xml:space="preserve"> %</w:t>
                  </w:r>
                </w:p>
              </w:tc>
              <w:tc>
                <w:tcPr>
                  <w:tcW w:w="2742" w:type="dxa"/>
                  <w:vAlign w:val="center"/>
                </w:tcPr>
                <w:p w14:paraId="6BF12532" w14:textId="07DE4998" w:rsidR="005F7EF8" w:rsidRPr="00B3344C" w:rsidRDefault="00A17ADE" w:rsidP="005F7EF8">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w:t>
                  </w:r>
                  <w:r>
                    <w:rPr>
                      <w:rFonts w:ascii="Arial" w:hAnsi="Arial" w:cs="Arial"/>
                      <w:i/>
                      <w:iCs/>
                      <w:sz w:val="16"/>
                      <w:szCs w:val="16"/>
                    </w:rPr>
                    <w:t>15 working days</w:t>
                  </w:r>
                </w:p>
              </w:tc>
            </w:tr>
            <w:tr w:rsidR="00A17ADE" w:rsidRPr="00DA20F8" w14:paraId="3F66FE15" w14:textId="77777777" w:rsidTr="00B3344C">
              <w:tc>
                <w:tcPr>
                  <w:tcW w:w="454" w:type="dxa"/>
                  <w:vAlign w:val="center"/>
                </w:tcPr>
                <w:p w14:paraId="1A020792" w14:textId="4B005D64" w:rsidR="00A17ADE" w:rsidRDefault="00A17ADE" w:rsidP="00A17ADE">
                  <w:pPr>
                    <w:spacing w:line="260" w:lineRule="exact"/>
                    <w:jc w:val="center"/>
                    <w:rPr>
                      <w:rFonts w:ascii="Arial" w:hAnsi="Arial" w:cs="Arial"/>
                      <w:i/>
                      <w:iCs/>
                      <w:sz w:val="16"/>
                      <w:szCs w:val="16"/>
                    </w:rPr>
                  </w:pPr>
                  <w:r>
                    <w:rPr>
                      <w:rFonts w:ascii="Arial" w:hAnsi="Arial" w:cs="Arial"/>
                      <w:i/>
                      <w:iCs/>
                      <w:sz w:val="16"/>
                      <w:szCs w:val="16"/>
                    </w:rPr>
                    <w:t>2</w:t>
                  </w:r>
                </w:p>
              </w:tc>
              <w:tc>
                <w:tcPr>
                  <w:tcW w:w="3097" w:type="dxa"/>
                  <w:vAlign w:val="center"/>
                </w:tcPr>
                <w:p w14:paraId="5AE92D27" w14:textId="67015474" w:rsidR="00A17ADE" w:rsidRPr="00860B6A" w:rsidRDefault="00A17ADE" w:rsidP="00A17ADE">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443" w:type="dxa"/>
                  <w:vAlign w:val="center"/>
                </w:tcPr>
                <w:p w14:paraId="3E760517" w14:textId="3911C12E" w:rsidR="00A17ADE" w:rsidRPr="00966021" w:rsidRDefault="00A17ADE" w:rsidP="00A17ADE">
                  <w:pPr>
                    <w:spacing w:line="260" w:lineRule="exact"/>
                    <w:jc w:val="center"/>
                    <w:rPr>
                      <w:rFonts w:ascii="Arial" w:hAnsi="Arial" w:cs="Arial"/>
                      <w:sz w:val="18"/>
                      <w:szCs w:val="18"/>
                    </w:rPr>
                  </w:pPr>
                  <w:r w:rsidRPr="00966021">
                    <w:rPr>
                      <w:rFonts w:ascii="Arial" w:hAnsi="Arial" w:cs="Arial"/>
                      <w:sz w:val="18"/>
                      <w:szCs w:val="18"/>
                    </w:rPr>
                    <w:t>4</w:t>
                  </w:r>
                  <w:r>
                    <w:rPr>
                      <w:rFonts w:ascii="Arial" w:hAnsi="Arial" w:cs="Arial"/>
                      <w:sz w:val="18"/>
                      <w:szCs w:val="18"/>
                    </w:rPr>
                    <w:t>5</w:t>
                  </w:r>
                  <w:r w:rsidRPr="00966021">
                    <w:rPr>
                      <w:rFonts w:ascii="Arial" w:hAnsi="Arial" w:cs="Arial"/>
                      <w:sz w:val="18"/>
                      <w:szCs w:val="18"/>
                    </w:rPr>
                    <w:t xml:space="preserve"> %</w:t>
                  </w:r>
                </w:p>
              </w:tc>
              <w:tc>
                <w:tcPr>
                  <w:tcW w:w="2742" w:type="dxa"/>
                  <w:vAlign w:val="center"/>
                </w:tcPr>
                <w:p w14:paraId="50AE079D" w14:textId="792CCFC8" w:rsidR="00A17ADE" w:rsidRPr="00966021" w:rsidRDefault="00A17ADE" w:rsidP="00A17ADE">
                  <w:pPr>
                    <w:spacing w:line="260" w:lineRule="exact"/>
                    <w:jc w:val="center"/>
                    <w:rPr>
                      <w:rFonts w:ascii="Arial" w:hAnsi="Arial" w:cs="Arial"/>
                      <w:i/>
                      <w:iCs/>
                      <w:sz w:val="16"/>
                      <w:szCs w:val="16"/>
                    </w:rPr>
                  </w:pPr>
                  <w:r w:rsidRPr="00966021">
                    <w:rPr>
                      <w:rFonts w:ascii="Arial" w:hAnsi="Arial" w:cs="Arial"/>
                      <w:i/>
                      <w:iCs/>
                      <w:sz w:val="16"/>
                      <w:szCs w:val="16"/>
                    </w:rPr>
                    <w:t>T</w:t>
                  </w:r>
                  <w:r w:rsidRPr="00966021">
                    <w:rPr>
                      <w:rFonts w:ascii="Arial" w:hAnsi="Arial" w:cs="Arial"/>
                      <w:i/>
                      <w:iCs/>
                      <w:sz w:val="16"/>
                      <w:szCs w:val="16"/>
                      <w:vertAlign w:val="subscript"/>
                    </w:rPr>
                    <w:t>0</w:t>
                  </w:r>
                  <w:r w:rsidRPr="00966021">
                    <w:rPr>
                      <w:rFonts w:ascii="Arial" w:hAnsi="Arial" w:cs="Arial"/>
                      <w:i/>
                      <w:iCs/>
                      <w:sz w:val="16"/>
                      <w:szCs w:val="16"/>
                    </w:rPr>
                    <w:t xml:space="preserve"> + </w:t>
                  </w:r>
                  <w:r>
                    <w:rPr>
                      <w:rFonts w:ascii="Arial" w:hAnsi="Arial" w:cs="Arial"/>
                      <w:i/>
                      <w:iCs/>
                      <w:sz w:val="16"/>
                      <w:szCs w:val="16"/>
                    </w:rPr>
                    <w:t>20</w:t>
                  </w:r>
                  <w:r w:rsidRPr="00966021">
                    <w:rPr>
                      <w:rFonts w:ascii="Arial" w:hAnsi="Arial" w:cs="Arial"/>
                      <w:i/>
                      <w:iCs/>
                      <w:sz w:val="16"/>
                      <w:szCs w:val="16"/>
                    </w:rPr>
                    <w:t xml:space="preserve"> weeks</w:t>
                  </w:r>
                </w:p>
              </w:tc>
            </w:tr>
            <w:tr w:rsidR="005F7EF8" w:rsidRPr="00DA20F8" w14:paraId="48197D29" w14:textId="77777777" w:rsidTr="00B3344C">
              <w:tc>
                <w:tcPr>
                  <w:tcW w:w="454" w:type="dxa"/>
                  <w:vMerge w:val="restart"/>
                  <w:vAlign w:val="center"/>
                </w:tcPr>
                <w:p w14:paraId="5E91AA35" w14:textId="77777777" w:rsidR="005F7EF8" w:rsidRPr="00860B6A" w:rsidRDefault="005F7EF8" w:rsidP="005F7EF8">
                  <w:pPr>
                    <w:spacing w:line="260" w:lineRule="exact"/>
                    <w:jc w:val="center"/>
                    <w:rPr>
                      <w:rFonts w:ascii="Arial" w:hAnsi="Arial" w:cs="Arial"/>
                      <w:i/>
                      <w:iCs/>
                      <w:sz w:val="16"/>
                      <w:szCs w:val="16"/>
                    </w:rPr>
                  </w:pPr>
                  <w:r>
                    <w:rPr>
                      <w:rFonts w:ascii="Arial" w:hAnsi="Arial" w:cs="Arial"/>
                      <w:i/>
                      <w:iCs/>
                      <w:sz w:val="16"/>
                      <w:szCs w:val="16"/>
                    </w:rPr>
                    <w:t>2</w:t>
                  </w:r>
                </w:p>
              </w:tc>
              <w:tc>
                <w:tcPr>
                  <w:tcW w:w="3097" w:type="dxa"/>
                  <w:vAlign w:val="center"/>
                </w:tcPr>
                <w:p w14:paraId="153BAAB1" w14:textId="77777777" w:rsidR="005F7EF8" w:rsidRPr="00860B6A" w:rsidRDefault="005F7EF8" w:rsidP="005F7EF8">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443" w:type="dxa"/>
                  <w:vMerge w:val="restart"/>
                  <w:vAlign w:val="center"/>
                </w:tcPr>
                <w:p w14:paraId="2D10104F" w14:textId="19DD36F8" w:rsidR="005F7EF8" w:rsidRPr="00B3344C" w:rsidRDefault="005F7EF8" w:rsidP="005F7EF8">
                  <w:pPr>
                    <w:spacing w:line="260" w:lineRule="exact"/>
                    <w:jc w:val="center"/>
                    <w:rPr>
                      <w:rFonts w:ascii="Arial" w:hAnsi="Arial" w:cs="Arial"/>
                      <w:i/>
                      <w:iCs/>
                      <w:color w:val="000000"/>
                      <w:sz w:val="16"/>
                      <w:szCs w:val="16"/>
                    </w:rPr>
                  </w:pPr>
                  <w:r w:rsidRPr="00966021">
                    <w:rPr>
                      <w:rFonts w:ascii="Arial" w:hAnsi="Arial" w:cs="Arial"/>
                      <w:sz w:val="18"/>
                      <w:szCs w:val="18"/>
                    </w:rPr>
                    <w:t>2</w:t>
                  </w:r>
                  <w:r w:rsidR="00A17ADE">
                    <w:rPr>
                      <w:rFonts w:ascii="Arial" w:hAnsi="Arial" w:cs="Arial"/>
                      <w:sz w:val="18"/>
                      <w:szCs w:val="18"/>
                    </w:rPr>
                    <w:t>0</w:t>
                  </w:r>
                  <w:r w:rsidRPr="00966021">
                    <w:rPr>
                      <w:rFonts w:ascii="Arial" w:hAnsi="Arial" w:cs="Arial"/>
                      <w:sz w:val="18"/>
                      <w:szCs w:val="18"/>
                    </w:rPr>
                    <w:t xml:space="preserve"> %</w:t>
                  </w:r>
                </w:p>
              </w:tc>
              <w:tc>
                <w:tcPr>
                  <w:tcW w:w="2742" w:type="dxa"/>
                  <w:vMerge w:val="restart"/>
                  <w:vAlign w:val="center"/>
                </w:tcPr>
                <w:p w14:paraId="5C4E6F87" w14:textId="48F51718" w:rsidR="005F7EF8" w:rsidRPr="00B3344C" w:rsidRDefault="005F7EF8" w:rsidP="005F7EF8">
                  <w:pPr>
                    <w:jc w:val="center"/>
                    <w:rPr>
                      <w:rFonts w:ascii="Arial" w:hAnsi="Arial" w:cs="Arial"/>
                      <w:i/>
                      <w:iCs/>
                      <w:sz w:val="16"/>
                      <w:szCs w:val="16"/>
                    </w:rPr>
                  </w:pPr>
                  <w:r w:rsidRPr="00966021">
                    <w:rPr>
                      <w:rFonts w:ascii="Arial" w:hAnsi="Arial" w:cs="Arial"/>
                      <w:i/>
                      <w:iCs/>
                      <w:sz w:val="16"/>
                      <w:szCs w:val="16"/>
                    </w:rPr>
                    <w:t>T</w:t>
                  </w:r>
                  <w:r w:rsidRPr="00966021">
                    <w:rPr>
                      <w:rFonts w:ascii="Arial" w:hAnsi="Arial" w:cs="Arial"/>
                      <w:i/>
                      <w:iCs/>
                      <w:sz w:val="16"/>
                      <w:szCs w:val="16"/>
                      <w:vertAlign w:val="subscript"/>
                    </w:rPr>
                    <w:t>0</w:t>
                  </w:r>
                  <w:r w:rsidRPr="00966021">
                    <w:rPr>
                      <w:rFonts w:ascii="Arial" w:hAnsi="Arial" w:cs="Arial"/>
                      <w:i/>
                      <w:iCs/>
                      <w:sz w:val="16"/>
                      <w:szCs w:val="16"/>
                    </w:rPr>
                    <w:t xml:space="preserve"> + </w:t>
                  </w:r>
                  <w:r w:rsidR="00F01431">
                    <w:rPr>
                      <w:rFonts w:ascii="Arial" w:hAnsi="Arial" w:cs="Arial"/>
                      <w:i/>
                      <w:iCs/>
                      <w:sz w:val="16"/>
                      <w:szCs w:val="16"/>
                    </w:rPr>
                    <w:t>33</w:t>
                  </w:r>
                  <w:r w:rsidRPr="00966021">
                    <w:rPr>
                      <w:rFonts w:ascii="Arial" w:hAnsi="Arial" w:cs="Arial"/>
                      <w:i/>
                      <w:iCs/>
                      <w:sz w:val="16"/>
                      <w:szCs w:val="16"/>
                    </w:rPr>
                    <w:t xml:space="preserve"> weeks</w:t>
                  </w:r>
                </w:p>
              </w:tc>
            </w:tr>
            <w:tr w:rsidR="005F7EF8" w:rsidRPr="00DA20F8" w14:paraId="143952BD" w14:textId="77777777" w:rsidTr="00B3344C">
              <w:tc>
                <w:tcPr>
                  <w:tcW w:w="454" w:type="dxa"/>
                  <w:vMerge/>
                  <w:vAlign w:val="center"/>
                </w:tcPr>
                <w:p w14:paraId="14E3760C" w14:textId="77777777" w:rsidR="005F7EF8" w:rsidRPr="00860B6A" w:rsidRDefault="005F7EF8" w:rsidP="005F7EF8">
                  <w:pPr>
                    <w:spacing w:line="260" w:lineRule="exact"/>
                    <w:jc w:val="center"/>
                    <w:rPr>
                      <w:rFonts w:ascii="Arial" w:hAnsi="Arial" w:cs="Arial"/>
                      <w:i/>
                      <w:iCs/>
                      <w:sz w:val="16"/>
                      <w:szCs w:val="16"/>
                    </w:rPr>
                  </w:pPr>
                </w:p>
              </w:tc>
              <w:tc>
                <w:tcPr>
                  <w:tcW w:w="3097" w:type="dxa"/>
                  <w:vAlign w:val="center"/>
                </w:tcPr>
                <w:p w14:paraId="75347044" w14:textId="77777777" w:rsidR="005F7EF8" w:rsidRPr="00860B6A" w:rsidRDefault="005F7EF8" w:rsidP="005F7EF8">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2443" w:type="dxa"/>
                  <w:vMerge/>
                  <w:vAlign w:val="center"/>
                </w:tcPr>
                <w:p w14:paraId="77C3CC99" w14:textId="77777777" w:rsidR="005F7EF8" w:rsidRPr="00B3344C" w:rsidRDefault="005F7EF8" w:rsidP="005F7EF8">
                  <w:pPr>
                    <w:spacing w:line="260" w:lineRule="exact"/>
                    <w:jc w:val="center"/>
                    <w:rPr>
                      <w:rFonts w:ascii="Arial" w:hAnsi="Arial" w:cs="Arial"/>
                      <w:i/>
                      <w:iCs/>
                      <w:color w:val="000000"/>
                      <w:sz w:val="16"/>
                      <w:szCs w:val="16"/>
                    </w:rPr>
                  </w:pPr>
                </w:p>
              </w:tc>
              <w:tc>
                <w:tcPr>
                  <w:tcW w:w="2742" w:type="dxa"/>
                  <w:vMerge/>
                  <w:vAlign w:val="center"/>
                </w:tcPr>
                <w:p w14:paraId="2D8CF900" w14:textId="77777777" w:rsidR="005F7EF8" w:rsidRPr="00B3344C" w:rsidRDefault="005F7EF8" w:rsidP="005F7EF8">
                  <w:pPr>
                    <w:jc w:val="center"/>
                    <w:rPr>
                      <w:rFonts w:ascii="Arial" w:hAnsi="Arial" w:cs="Arial"/>
                      <w:i/>
                      <w:iCs/>
                      <w:sz w:val="16"/>
                      <w:szCs w:val="16"/>
                    </w:rPr>
                  </w:pPr>
                </w:p>
              </w:tc>
            </w:tr>
            <w:tr w:rsidR="005F7EF8" w:rsidRPr="00DA20F8" w14:paraId="7C80B6F1" w14:textId="77777777" w:rsidTr="00B3344C">
              <w:tc>
                <w:tcPr>
                  <w:tcW w:w="454" w:type="dxa"/>
                  <w:vMerge/>
                  <w:vAlign w:val="center"/>
                </w:tcPr>
                <w:p w14:paraId="7627D90D" w14:textId="77777777" w:rsidR="005F7EF8" w:rsidRPr="00860B6A" w:rsidRDefault="005F7EF8" w:rsidP="005F7EF8">
                  <w:pPr>
                    <w:spacing w:line="260" w:lineRule="exact"/>
                    <w:jc w:val="center"/>
                    <w:rPr>
                      <w:rFonts w:ascii="Arial" w:hAnsi="Arial" w:cs="Arial"/>
                      <w:i/>
                      <w:iCs/>
                      <w:sz w:val="16"/>
                      <w:szCs w:val="16"/>
                    </w:rPr>
                  </w:pPr>
                </w:p>
              </w:tc>
              <w:tc>
                <w:tcPr>
                  <w:tcW w:w="3097" w:type="dxa"/>
                  <w:vAlign w:val="center"/>
                </w:tcPr>
                <w:p w14:paraId="71BEB0FF" w14:textId="77777777" w:rsidR="005F7EF8" w:rsidRPr="00860B6A" w:rsidRDefault="005F7EF8" w:rsidP="005F7EF8">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2443" w:type="dxa"/>
                  <w:vMerge/>
                  <w:vAlign w:val="center"/>
                </w:tcPr>
                <w:p w14:paraId="3B99086B" w14:textId="77777777" w:rsidR="005F7EF8" w:rsidRPr="00B3344C" w:rsidRDefault="005F7EF8" w:rsidP="005F7EF8">
                  <w:pPr>
                    <w:spacing w:line="260" w:lineRule="exact"/>
                    <w:jc w:val="center"/>
                    <w:rPr>
                      <w:rFonts w:ascii="Arial" w:hAnsi="Arial" w:cs="Arial"/>
                      <w:i/>
                      <w:iCs/>
                      <w:color w:val="000000"/>
                      <w:sz w:val="16"/>
                      <w:szCs w:val="16"/>
                    </w:rPr>
                  </w:pPr>
                </w:p>
              </w:tc>
              <w:tc>
                <w:tcPr>
                  <w:tcW w:w="2742" w:type="dxa"/>
                  <w:vMerge/>
                  <w:vAlign w:val="center"/>
                </w:tcPr>
                <w:p w14:paraId="78E4CC5B" w14:textId="77777777" w:rsidR="005F7EF8" w:rsidRPr="00B3344C" w:rsidRDefault="005F7EF8" w:rsidP="005F7EF8">
                  <w:pPr>
                    <w:jc w:val="center"/>
                    <w:rPr>
                      <w:rFonts w:ascii="Arial" w:hAnsi="Arial" w:cs="Arial"/>
                      <w:i/>
                      <w:iCs/>
                      <w:sz w:val="16"/>
                      <w:szCs w:val="16"/>
                    </w:rPr>
                  </w:pPr>
                </w:p>
              </w:tc>
            </w:tr>
            <w:tr w:rsidR="005F7EF8" w:rsidRPr="00DA20F8" w14:paraId="0F04A74F" w14:textId="77777777" w:rsidTr="00B3344C">
              <w:tc>
                <w:tcPr>
                  <w:tcW w:w="454" w:type="dxa"/>
                  <w:vAlign w:val="center"/>
                </w:tcPr>
                <w:p w14:paraId="47E82064" w14:textId="409345A9" w:rsidR="005F7EF8" w:rsidRPr="00860B6A" w:rsidRDefault="005F7EF8" w:rsidP="005F7EF8">
                  <w:pPr>
                    <w:spacing w:line="260" w:lineRule="exact"/>
                    <w:jc w:val="center"/>
                    <w:rPr>
                      <w:rFonts w:ascii="Arial" w:hAnsi="Arial" w:cs="Arial"/>
                      <w:i/>
                      <w:iCs/>
                      <w:sz w:val="16"/>
                      <w:szCs w:val="16"/>
                    </w:rPr>
                  </w:pPr>
                  <w:r>
                    <w:rPr>
                      <w:rFonts w:ascii="Arial" w:hAnsi="Arial" w:cs="Arial"/>
                      <w:i/>
                      <w:iCs/>
                      <w:sz w:val="16"/>
                      <w:szCs w:val="16"/>
                    </w:rPr>
                    <w:t>3</w:t>
                  </w:r>
                </w:p>
              </w:tc>
              <w:tc>
                <w:tcPr>
                  <w:tcW w:w="3097" w:type="dxa"/>
                  <w:vAlign w:val="center"/>
                </w:tcPr>
                <w:p w14:paraId="2F2F77F7" w14:textId="7FEC9E61" w:rsidR="005F7EF8" w:rsidRPr="00860B6A" w:rsidRDefault="005F7EF8" w:rsidP="005F7EF8">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443" w:type="dxa"/>
                  <w:vAlign w:val="center"/>
                </w:tcPr>
                <w:p w14:paraId="4B1A1E30" w14:textId="04C74781" w:rsidR="005F7EF8" w:rsidRPr="00B3344C" w:rsidRDefault="005F7EF8" w:rsidP="005F7EF8">
                  <w:pPr>
                    <w:jc w:val="center"/>
                    <w:rPr>
                      <w:rFonts w:ascii="Arial" w:hAnsi="Arial" w:cs="Arial"/>
                      <w:i/>
                      <w:iCs/>
                      <w:color w:val="000000"/>
                      <w:sz w:val="16"/>
                      <w:szCs w:val="16"/>
                    </w:rPr>
                  </w:pPr>
                  <w:r w:rsidRPr="00966021">
                    <w:rPr>
                      <w:rFonts w:ascii="Arial" w:hAnsi="Arial" w:cs="Arial"/>
                      <w:sz w:val="18"/>
                      <w:szCs w:val="18"/>
                      <w:lang w:eastAsia="sl-SI"/>
                    </w:rPr>
                    <w:t>10 %</w:t>
                  </w:r>
                </w:p>
              </w:tc>
              <w:tc>
                <w:tcPr>
                  <w:tcW w:w="2742" w:type="dxa"/>
                  <w:vAlign w:val="center"/>
                </w:tcPr>
                <w:p w14:paraId="44050103" w14:textId="3553FC7D" w:rsidR="005F7EF8" w:rsidRPr="00B3344C" w:rsidRDefault="005F7EF8" w:rsidP="005F7EF8">
                  <w:pPr>
                    <w:jc w:val="center"/>
                    <w:rPr>
                      <w:rFonts w:ascii="Arial" w:hAnsi="Arial" w:cs="Arial"/>
                      <w:i/>
                      <w:iCs/>
                      <w:sz w:val="16"/>
                      <w:szCs w:val="16"/>
                      <w:lang w:eastAsia="sl-SI"/>
                    </w:rPr>
                  </w:pPr>
                  <w:r w:rsidRPr="00966021">
                    <w:rPr>
                      <w:rFonts w:ascii="Arial" w:hAnsi="Arial" w:cs="Arial"/>
                      <w:i/>
                      <w:iCs/>
                      <w:sz w:val="16"/>
                      <w:szCs w:val="16"/>
                    </w:rPr>
                    <w:t>T</w:t>
                  </w:r>
                  <w:r w:rsidRPr="00966021">
                    <w:rPr>
                      <w:rFonts w:ascii="Arial" w:hAnsi="Arial" w:cs="Arial"/>
                      <w:i/>
                      <w:iCs/>
                      <w:sz w:val="16"/>
                      <w:szCs w:val="16"/>
                      <w:vertAlign w:val="subscript"/>
                    </w:rPr>
                    <w:t>0</w:t>
                  </w:r>
                  <w:r w:rsidRPr="00966021">
                    <w:rPr>
                      <w:rFonts w:ascii="Arial" w:hAnsi="Arial" w:cs="Arial"/>
                      <w:i/>
                      <w:iCs/>
                      <w:sz w:val="16"/>
                      <w:szCs w:val="16"/>
                    </w:rPr>
                    <w:t xml:space="preserve"> + 3</w:t>
                  </w:r>
                  <w:r w:rsidR="00F01431">
                    <w:rPr>
                      <w:rFonts w:ascii="Arial" w:hAnsi="Arial" w:cs="Arial"/>
                      <w:i/>
                      <w:iCs/>
                      <w:sz w:val="16"/>
                      <w:szCs w:val="16"/>
                    </w:rPr>
                    <w:t>5</w:t>
                  </w:r>
                  <w:r w:rsidRPr="00966021">
                    <w:rPr>
                      <w:rFonts w:ascii="Arial" w:hAnsi="Arial" w:cs="Arial"/>
                      <w:i/>
                      <w:iCs/>
                      <w:sz w:val="16"/>
                      <w:szCs w:val="16"/>
                    </w:rPr>
                    <w:t xml:space="preserve"> weeks</w:t>
                  </w:r>
                </w:p>
              </w:tc>
            </w:tr>
            <w:tr w:rsidR="00A17ADE" w:rsidRPr="00DA20F8" w14:paraId="461FB4E5" w14:textId="77777777" w:rsidTr="0078001F">
              <w:tc>
                <w:tcPr>
                  <w:tcW w:w="3551" w:type="dxa"/>
                  <w:gridSpan w:val="2"/>
                  <w:vAlign w:val="center"/>
                </w:tcPr>
                <w:p w14:paraId="0F4D0EE7" w14:textId="77777777" w:rsidR="00A17ADE" w:rsidRPr="00860B6A" w:rsidRDefault="00A17ADE" w:rsidP="005F7EF8">
                  <w:pPr>
                    <w:jc w:val="center"/>
                    <w:rPr>
                      <w:rFonts w:ascii="Arial" w:hAnsi="Arial" w:cs="Arial"/>
                      <w:i/>
                      <w:iCs/>
                      <w:sz w:val="16"/>
                      <w:szCs w:val="16"/>
                      <w:lang w:eastAsia="sl-SI"/>
                    </w:rPr>
                  </w:pPr>
                </w:p>
              </w:tc>
              <w:tc>
                <w:tcPr>
                  <w:tcW w:w="2443" w:type="dxa"/>
                  <w:vAlign w:val="center"/>
                </w:tcPr>
                <w:p w14:paraId="1A4169A5" w14:textId="4825667A" w:rsidR="00A17ADE" w:rsidRPr="00966021" w:rsidRDefault="00A17ADE" w:rsidP="005F7EF8">
                  <w:pPr>
                    <w:jc w:val="center"/>
                    <w:rPr>
                      <w:rFonts w:ascii="Arial" w:hAnsi="Arial" w:cs="Arial"/>
                      <w:sz w:val="18"/>
                      <w:szCs w:val="18"/>
                      <w:lang w:eastAsia="sl-SI"/>
                    </w:rPr>
                  </w:pPr>
                  <w:r>
                    <w:rPr>
                      <w:rFonts w:ascii="Arial" w:hAnsi="Arial" w:cs="Arial"/>
                      <w:sz w:val="18"/>
                      <w:szCs w:val="18"/>
                      <w:lang w:eastAsia="sl-SI"/>
                    </w:rPr>
                    <w:t>100 %</w:t>
                  </w:r>
                </w:p>
              </w:tc>
              <w:tc>
                <w:tcPr>
                  <w:tcW w:w="2742" w:type="dxa"/>
                  <w:vAlign w:val="center"/>
                </w:tcPr>
                <w:p w14:paraId="5A7E9B7B" w14:textId="77777777" w:rsidR="00A17ADE" w:rsidRPr="00966021" w:rsidRDefault="00A17ADE" w:rsidP="005F7EF8">
                  <w:pPr>
                    <w:jc w:val="center"/>
                    <w:rPr>
                      <w:rFonts w:ascii="Arial" w:hAnsi="Arial" w:cs="Arial"/>
                      <w:i/>
                      <w:iCs/>
                      <w:sz w:val="16"/>
                      <w:szCs w:val="16"/>
                    </w:rPr>
                  </w:pPr>
                </w:p>
              </w:tc>
            </w:tr>
          </w:tbl>
          <w:p w14:paraId="1A53000E" w14:textId="5DD92B23" w:rsidR="00BD480B"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74DD6397" w14:textId="77777777" w:rsidR="00A17ADE" w:rsidRPr="00E003B7" w:rsidRDefault="00A17ADE" w:rsidP="00A17ADE">
            <w:pPr>
              <w:spacing w:after="0" w:line="260" w:lineRule="exact"/>
              <w:jc w:val="both"/>
              <w:rPr>
                <w:rFonts w:ascii="Arial" w:hAnsi="Arial" w:cs="Arial"/>
                <w:i/>
                <w:iCs/>
                <w:sz w:val="16"/>
                <w:szCs w:val="16"/>
              </w:rPr>
            </w:pPr>
            <w:r w:rsidRPr="00E003B7">
              <w:rPr>
                <w:rFonts w:ascii="Arial" w:hAnsi="Arial" w:cs="Arial"/>
                <w:i/>
                <w:iCs/>
                <w:sz w:val="16"/>
                <w:szCs w:val="16"/>
              </w:rPr>
              <w:t>*</w:t>
            </w:r>
            <w:r w:rsidRPr="00E003B7">
              <w:rPr>
                <w:sz w:val="16"/>
                <w:szCs w:val="16"/>
              </w:rPr>
              <w:t xml:space="preserve"> </w:t>
            </w:r>
            <w:r w:rsidRPr="00E003B7">
              <w:rPr>
                <w:rFonts w:ascii="Arial" w:hAnsi="Arial" w:cs="Arial"/>
                <w:i/>
                <w:iCs/>
                <w:sz w:val="16"/>
                <w:szCs w:val="16"/>
              </w:rPr>
              <w:t>The selected contractor must issue an advance invoice to the Contracting Authority for the advance payment.</w:t>
            </w:r>
          </w:p>
          <w:p w14:paraId="6F58CF3B" w14:textId="29861784" w:rsidR="00A17ADE" w:rsidRPr="00860B6A" w:rsidRDefault="00A17ADE" w:rsidP="00BD480B">
            <w:pPr>
              <w:spacing w:after="0" w:line="260" w:lineRule="exact"/>
              <w:jc w:val="both"/>
              <w:rPr>
                <w:rFonts w:ascii="Arial" w:hAnsi="Arial" w:cs="Arial"/>
                <w:i/>
                <w:iCs/>
                <w:sz w:val="16"/>
                <w:szCs w:val="16"/>
              </w:rPr>
            </w:pPr>
            <w:r w:rsidRPr="00E003B7">
              <w:rPr>
                <w:rFonts w:ascii="Arial" w:hAnsi="Arial" w:cs="Arial"/>
                <w:i/>
                <w:iCs/>
                <w:sz w:val="16"/>
                <w:szCs w:val="16"/>
              </w:rPr>
              <w:t xml:space="preserve">** After the delivery of the equipment, the Contractor shall issue to the Contracting Authority </w:t>
            </w:r>
            <w:r w:rsidR="00485A03">
              <w:rPr>
                <w:rFonts w:ascii="Arial" w:hAnsi="Arial" w:cs="Arial"/>
                <w:i/>
                <w:iCs/>
                <w:sz w:val="16"/>
                <w:szCs w:val="16"/>
              </w:rPr>
              <w:t>1st</w:t>
            </w:r>
            <w:r w:rsidRPr="00E003B7">
              <w:rPr>
                <w:rFonts w:ascii="Arial" w:hAnsi="Arial" w:cs="Arial"/>
                <w:i/>
                <w:iCs/>
                <w:sz w:val="16"/>
                <w:szCs w:val="16"/>
              </w:rPr>
              <w:t xml:space="preserve"> invoice in the amount of 70</w:t>
            </w:r>
            <w:r w:rsidR="002D126E">
              <w:rPr>
                <w:rFonts w:ascii="Arial" w:hAnsi="Arial" w:cs="Arial"/>
                <w:i/>
                <w:iCs/>
                <w:sz w:val="16"/>
                <w:szCs w:val="16"/>
              </w:rPr>
              <w:t xml:space="preserve"> </w:t>
            </w:r>
            <w:r w:rsidRPr="00E003B7">
              <w:rPr>
                <w:rFonts w:ascii="Arial" w:hAnsi="Arial" w:cs="Arial"/>
                <w:i/>
                <w:iCs/>
                <w:sz w:val="16"/>
                <w:szCs w:val="16"/>
              </w:rPr>
              <w:t>% of the final bid value, where the advance payment (in the amount of 25</w:t>
            </w:r>
            <w:r w:rsidR="00741FD3">
              <w:rPr>
                <w:rFonts w:ascii="Arial" w:hAnsi="Arial" w:cs="Arial"/>
                <w:i/>
                <w:iCs/>
                <w:sz w:val="16"/>
                <w:szCs w:val="16"/>
              </w:rPr>
              <w:t xml:space="preserve"> </w:t>
            </w:r>
            <w:r w:rsidRPr="00E003B7">
              <w:rPr>
                <w:rFonts w:ascii="Arial" w:hAnsi="Arial" w:cs="Arial"/>
                <w:i/>
                <w:iCs/>
                <w:sz w:val="16"/>
                <w:szCs w:val="16"/>
              </w:rPr>
              <w:t>%) and the value of the remaining payment after delivery (45</w:t>
            </w:r>
            <w:r w:rsidR="00741FD3">
              <w:rPr>
                <w:rFonts w:ascii="Arial" w:hAnsi="Arial" w:cs="Arial"/>
                <w:i/>
                <w:iCs/>
                <w:sz w:val="16"/>
                <w:szCs w:val="16"/>
              </w:rPr>
              <w:t xml:space="preserve"> </w:t>
            </w:r>
            <w:r w:rsidRPr="00E003B7">
              <w:rPr>
                <w:rFonts w:ascii="Arial" w:hAnsi="Arial" w:cs="Arial"/>
                <w:i/>
                <w:iCs/>
                <w:sz w:val="16"/>
                <w:szCs w:val="16"/>
              </w:rPr>
              <w:t>%) must clearly be included.</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2A6A5014"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p>
        </w:tc>
      </w:tr>
    </w:tbl>
    <w:p w14:paraId="662D22E5"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0095C738"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in accordance with the provisions of Article 7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lastRenderedPageBreak/>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IV. DELIVERY </w:t>
      </w:r>
      <w:r w:rsidR="00322732">
        <w:rPr>
          <w:rFonts w:ascii="Arial" w:hAnsi="Arial" w:cs="Arial"/>
          <w:b/>
          <w:bCs/>
          <w:color w:val="000000"/>
          <w:sz w:val="18"/>
          <w:szCs w:val="18"/>
          <w:lang w:val="en-GB"/>
        </w:rPr>
        <w:t>TERMS</w:t>
      </w:r>
    </w:p>
    <w:p w14:paraId="07E0B62F"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1C9DB6C0" w:rsidR="00322732" w:rsidRDefault="00322732" w:rsidP="00322732">
            <w:pPr>
              <w:spacing w:after="0" w:line="260" w:lineRule="exact"/>
              <w:jc w:val="both"/>
              <w:rPr>
                <w:rFonts w:ascii="Arial" w:hAnsi="Arial" w:cs="Arial"/>
                <w:i/>
                <w:sz w:val="16"/>
                <w:szCs w:val="16"/>
              </w:rPr>
            </w:pPr>
            <w:r w:rsidRPr="00DA20F8">
              <w:rPr>
                <w:rFonts w:ascii="Arial" w:hAnsi="Arial" w:cs="Arial"/>
                <w:i/>
                <w:sz w:val="16"/>
                <w:szCs w:val="16"/>
              </w:rPr>
              <w:t xml:space="preserve">The contractual deadline for the execution of the subject of the contract is </w:t>
            </w:r>
            <w:r w:rsidR="005F7EF8">
              <w:rPr>
                <w:rFonts w:ascii="Arial" w:hAnsi="Arial" w:cs="Arial"/>
                <w:i/>
                <w:sz w:val="16"/>
                <w:szCs w:val="16"/>
              </w:rPr>
              <w:t>3</w:t>
            </w:r>
            <w:r w:rsidR="00F01431">
              <w:rPr>
                <w:rFonts w:ascii="Arial" w:hAnsi="Arial" w:cs="Arial"/>
                <w:i/>
                <w:sz w:val="16"/>
                <w:szCs w:val="16"/>
              </w:rPr>
              <w:t>5</w:t>
            </w:r>
            <w:r w:rsidRPr="00DA20F8">
              <w:rPr>
                <w:rFonts w:ascii="Arial" w:hAnsi="Arial" w:cs="Arial"/>
                <w:i/>
                <w:sz w:val="16"/>
                <w:szCs w:val="16"/>
              </w:rPr>
              <w:t xml:space="preserve"> weeks from the conclusion of the contract, of which the </w:t>
            </w:r>
            <w:proofErr w:type="spellStart"/>
            <w:r w:rsidRPr="00DA20F8">
              <w:rPr>
                <w:rFonts w:ascii="Arial" w:hAnsi="Arial" w:cs="Arial"/>
                <w:i/>
                <w:sz w:val="16"/>
                <w:szCs w:val="16"/>
              </w:rPr>
              <w:t>key</w:t>
            </w:r>
            <w:proofErr w:type="spellEnd"/>
            <w:r w:rsidRPr="00DA20F8">
              <w:rPr>
                <w:rFonts w:ascii="Arial" w:hAnsi="Arial" w:cs="Arial"/>
                <w:i/>
                <w:sz w:val="16"/>
                <w:szCs w:val="16"/>
              </w:rPr>
              <w:t xml:space="preserve"> milestones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910AAF" w:rsidRPr="00910AAF" w14:paraId="326CE23A" w14:textId="77777777" w:rsidTr="005F7EF8">
              <w:tc>
                <w:tcPr>
                  <w:tcW w:w="549" w:type="dxa"/>
                  <w:shd w:val="clear" w:color="auto" w:fill="BFBFBF" w:themeFill="background1" w:themeFillShade="BF"/>
                  <w:vAlign w:val="center"/>
                </w:tcPr>
                <w:p w14:paraId="42BD2EC7" w14:textId="77777777" w:rsidR="00322732" w:rsidRPr="00910AAF" w:rsidRDefault="00322732" w:rsidP="00322732">
                  <w:pPr>
                    <w:spacing w:line="260" w:lineRule="exact"/>
                    <w:jc w:val="center"/>
                    <w:rPr>
                      <w:rFonts w:ascii="Arial" w:hAnsi="Arial" w:cs="Arial"/>
                      <w:b/>
                      <w:bCs/>
                      <w:i/>
                      <w:iCs/>
                      <w:sz w:val="16"/>
                      <w:szCs w:val="16"/>
                    </w:rPr>
                  </w:pPr>
                </w:p>
              </w:tc>
              <w:tc>
                <w:tcPr>
                  <w:tcW w:w="4242" w:type="dxa"/>
                  <w:shd w:val="clear" w:color="auto" w:fill="BFBFBF" w:themeFill="background1" w:themeFillShade="BF"/>
                  <w:vAlign w:val="center"/>
                </w:tcPr>
                <w:p w14:paraId="6EB86E1E" w14:textId="77777777" w:rsidR="00322732" w:rsidRPr="00910AAF" w:rsidRDefault="00322732" w:rsidP="00322732">
                  <w:pPr>
                    <w:spacing w:line="260" w:lineRule="exact"/>
                    <w:jc w:val="center"/>
                    <w:rPr>
                      <w:rFonts w:ascii="Arial" w:hAnsi="Arial" w:cs="Arial"/>
                      <w:i/>
                      <w:iCs/>
                      <w:sz w:val="16"/>
                      <w:szCs w:val="16"/>
                    </w:rPr>
                  </w:pPr>
                  <w:r w:rsidRPr="00910AAF">
                    <w:rPr>
                      <w:rFonts w:ascii="Arial" w:hAnsi="Arial" w:cs="Arial"/>
                      <w:b/>
                      <w:bCs/>
                      <w:i/>
                      <w:iCs/>
                      <w:sz w:val="16"/>
                      <w:szCs w:val="16"/>
                    </w:rPr>
                    <w:t>Milestone description</w:t>
                  </w:r>
                </w:p>
              </w:tc>
              <w:tc>
                <w:tcPr>
                  <w:tcW w:w="3945" w:type="dxa"/>
                  <w:shd w:val="clear" w:color="auto" w:fill="BFBFBF" w:themeFill="background1" w:themeFillShade="BF"/>
                  <w:vAlign w:val="center"/>
                </w:tcPr>
                <w:p w14:paraId="34656F55" w14:textId="77777777" w:rsidR="00322732" w:rsidRPr="00910AAF" w:rsidRDefault="00322732" w:rsidP="00322732">
                  <w:pPr>
                    <w:spacing w:line="260" w:lineRule="exact"/>
                    <w:jc w:val="center"/>
                    <w:rPr>
                      <w:rFonts w:ascii="Arial" w:hAnsi="Arial" w:cs="Arial"/>
                      <w:b/>
                      <w:bCs/>
                      <w:i/>
                      <w:iCs/>
                      <w:sz w:val="16"/>
                      <w:szCs w:val="16"/>
                    </w:rPr>
                  </w:pPr>
                  <w:r w:rsidRPr="00910AAF">
                    <w:rPr>
                      <w:rFonts w:ascii="Arial" w:hAnsi="Arial" w:cs="Arial"/>
                      <w:b/>
                      <w:bCs/>
                      <w:i/>
                      <w:iCs/>
                      <w:sz w:val="16"/>
                      <w:szCs w:val="16"/>
                    </w:rPr>
                    <w:t>Delivery schedule</w:t>
                  </w:r>
                </w:p>
              </w:tc>
            </w:tr>
            <w:tr w:rsidR="00F01431" w:rsidRPr="00910AAF" w14:paraId="59740504" w14:textId="77777777" w:rsidTr="005F7EF8">
              <w:tc>
                <w:tcPr>
                  <w:tcW w:w="549" w:type="dxa"/>
                  <w:vAlign w:val="center"/>
                </w:tcPr>
                <w:p w14:paraId="162F9673"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1</w:t>
                  </w:r>
                </w:p>
              </w:tc>
              <w:tc>
                <w:tcPr>
                  <w:tcW w:w="4242" w:type="dxa"/>
                  <w:vAlign w:val="center"/>
                </w:tcPr>
                <w:p w14:paraId="3AAB8947"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Contract signature</w:t>
                  </w:r>
                </w:p>
              </w:tc>
              <w:tc>
                <w:tcPr>
                  <w:tcW w:w="3945" w:type="dxa"/>
                  <w:vAlign w:val="center"/>
                </w:tcPr>
                <w:p w14:paraId="61BE37EA" w14:textId="4C3B9B64"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color w:val="000000"/>
                      <w:sz w:val="16"/>
                      <w:szCs w:val="16"/>
                    </w:rPr>
                    <w:t>T</w:t>
                  </w:r>
                  <w:r w:rsidRPr="00627746">
                    <w:rPr>
                      <w:rFonts w:ascii="Arial" w:hAnsi="Arial" w:cs="Arial"/>
                      <w:i/>
                      <w:iCs/>
                      <w:color w:val="000000"/>
                      <w:sz w:val="16"/>
                      <w:szCs w:val="16"/>
                      <w:vertAlign w:val="subscript"/>
                    </w:rPr>
                    <w:t>0</w:t>
                  </w:r>
                </w:p>
              </w:tc>
            </w:tr>
            <w:tr w:rsidR="00F01431" w:rsidRPr="00910AAF" w14:paraId="0E6B3D5D" w14:textId="77777777" w:rsidTr="005F7EF8">
              <w:tc>
                <w:tcPr>
                  <w:tcW w:w="549" w:type="dxa"/>
                  <w:vAlign w:val="center"/>
                </w:tcPr>
                <w:p w14:paraId="52F151B4"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2</w:t>
                  </w:r>
                </w:p>
              </w:tc>
              <w:tc>
                <w:tcPr>
                  <w:tcW w:w="4242" w:type="dxa"/>
                  <w:vAlign w:val="center"/>
                </w:tcPr>
                <w:p w14:paraId="0ED84BC6"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 xml:space="preserve">Delivery of </w:t>
                  </w:r>
                  <w:proofErr w:type="spellStart"/>
                  <w:r w:rsidRPr="00910AAF">
                    <w:rPr>
                      <w:rFonts w:ascii="Arial" w:hAnsi="Arial" w:cs="Arial"/>
                      <w:i/>
                      <w:iCs/>
                      <w:sz w:val="16"/>
                      <w:szCs w:val="16"/>
                    </w:rPr>
                    <w:t>project</w:t>
                  </w:r>
                  <w:proofErr w:type="spellEnd"/>
                  <w:r w:rsidRPr="00910AAF">
                    <w:rPr>
                      <w:rFonts w:ascii="Arial" w:hAnsi="Arial" w:cs="Arial"/>
                      <w:i/>
                      <w:iCs/>
                      <w:sz w:val="16"/>
                      <w:szCs w:val="16"/>
                    </w:rPr>
                    <w:t xml:space="preserve"> documentation for the execution of the subject of the contract (including schedule and list of all necessary equipment for the execution of the contract)</w:t>
                  </w:r>
                </w:p>
              </w:tc>
              <w:tc>
                <w:tcPr>
                  <w:tcW w:w="3945" w:type="dxa"/>
                  <w:vAlign w:val="center"/>
                </w:tcPr>
                <w:p w14:paraId="1ADF9531" w14:textId="163E3F29"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+ 4  weeks</w:t>
                  </w:r>
                </w:p>
              </w:tc>
            </w:tr>
            <w:tr w:rsidR="00F01431" w:rsidRPr="00910AAF" w14:paraId="4043D5CB" w14:textId="77777777" w:rsidTr="005F7EF8">
              <w:tc>
                <w:tcPr>
                  <w:tcW w:w="549" w:type="dxa"/>
                  <w:vAlign w:val="center"/>
                </w:tcPr>
                <w:p w14:paraId="431DD3FB"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3</w:t>
                  </w:r>
                </w:p>
              </w:tc>
              <w:tc>
                <w:tcPr>
                  <w:tcW w:w="4242" w:type="dxa"/>
                  <w:vAlign w:val="center"/>
                </w:tcPr>
                <w:p w14:paraId="6A5A0AB0"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Delivery of equipment to the Contracting Authority's location (DDP)</w:t>
                  </w:r>
                </w:p>
              </w:tc>
              <w:tc>
                <w:tcPr>
                  <w:tcW w:w="3945" w:type="dxa"/>
                  <w:vAlign w:val="center"/>
                </w:tcPr>
                <w:p w14:paraId="1B58FF38" w14:textId="29773C69"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+ 20  weeks</w:t>
                  </w:r>
                </w:p>
              </w:tc>
            </w:tr>
            <w:tr w:rsidR="00F01431" w:rsidRPr="00910AAF" w14:paraId="1D392EFC" w14:textId="77777777" w:rsidTr="005F7EF8">
              <w:tc>
                <w:tcPr>
                  <w:tcW w:w="549" w:type="dxa"/>
                  <w:vAlign w:val="center"/>
                </w:tcPr>
                <w:p w14:paraId="056DAD68"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4</w:t>
                  </w:r>
                </w:p>
              </w:tc>
              <w:tc>
                <w:tcPr>
                  <w:tcW w:w="4242" w:type="dxa"/>
                  <w:vAlign w:val="center"/>
                </w:tcPr>
                <w:p w14:paraId="5BA22E65"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Complete installation execution</w:t>
                  </w:r>
                </w:p>
              </w:tc>
              <w:tc>
                <w:tcPr>
                  <w:tcW w:w="3945" w:type="dxa"/>
                  <w:vAlign w:val="center"/>
                </w:tcPr>
                <w:p w14:paraId="77DABAB2" w14:textId="08D6FDAD"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+ 28  weeks</w:t>
                  </w:r>
                </w:p>
              </w:tc>
            </w:tr>
            <w:tr w:rsidR="00F01431" w:rsidRPr="00910AAF" w14:paraId="2535E9FE" w14:textId="77777777" w:rsidTr="005F7EF8">
              <w:tc>
                <w:tcPr>
                  <w:tcW w:w="549" w:type="dxa"/>
                  <w:vAlign w:val="center"/>
                </w:tcPr>
                <w:p w14:paraId="35CC37D0"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5</w:t>
                  </w:r>
                </w:p>
              </w:tc>
              <w:tc>
                <w:tcPr>
                  <w:tcW w:w="4242" w:type="dxa"/>
                  <w:vAlign w:val="center"/>
                </w:tcPr>
                <w:p w14:paraId="7685FE3A"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Commissioning and site acceptance test (SAT)</w:t>
                  </w:r>
                </w:p>
              </w:tc>
              <w:tc>
                <w:tcPr>
                  <w:tcW w:w="3945" w:type="dxa"/>
                  <w:vAlign w:val="center"/>
                </w:tcPr>
                <w:p w14:paraId="0D76E4D8" w14:textId="20EFC165"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+ 31  weeks</w:t>
                  </w:r>
                </w:p>
              </w:tc>
            </w:tr>
            <w:tr w:rsidR="00F01431" w:rsidRPr="00910AAF" w14:paraId="7E06D531" w14:textId="77777777" w:rsidTr="005F7EF8">
              <w:tc>
                <w:tcPr>
                  <w:tcW w:w="549" w:type="dxa"/>
                  <w:vAlign w:val="center"/>
                </w:tcPr>
                <w:p w14:paraId="205E7F9B"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6</w:t>
                  </w:r>
                </w:p>
              </w:tc>
              <w:tc>
                <w:tcPr>
                  <w:tcW w:w="4242" w:type="dxa"/>
                  <w:vAlign w:val="center"/>
                </w:tcPr>
                <w:p w14:paraId="645217FA"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Training of Contracting Authority's staff</w:t>
                  </w:r>
                </w:p>
              </w:tc>
              <w:tc>
                <w:tcPr>
                  <w:tcW w:w="3945" w:type="dxa"/>
                  <w:vAlign w:val="center"/>
                </w:tcPr>
                <w:p w14:paraId="3C6EB447" w14:textId="756CEABC" w:rsidR="00F01431" w:rsidRPr="00910AAF" w:rsidRDefault="00F01431" w:rsidP="00F01431">
                  <w:pPr>
                    <w:spacing w:line="260" w:lineRule="exact"/>
                    <w:jc w:val="center"/>
                    <w:rPr>
                      <w:rFonts w:ascii="Arial" w:hAnsi="Arial" w:cs="Arial"/>
                      <w:i/>
                      <w:iCs/>
                      <w:sz w:val="16"/>
                      <w:szCs w:val="16"/>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+ 33  weeks</w:t>
                  </w:r>
                </w:p>
              </w:tc>
            </w:tr>
            <w:tr w:rsidR="00F01431" w:rsidRPr="00910AAF" w14:paraId="31AF0AB4" w14:textId="77777777" w:rsidTr="005F7EF8">
              <w:tc>
                <w:tcPr>
                  <w:tcW w:w="549" w:type="dxa"/>
                  <w:vAlign w:val="center"/>
                </w:tcPr>
                <w:p w14:paraId="672DAAFD" w14:textId="77777777" w:rsidR="00F01431" w:rsidRPr="00910AAF" w:rsidRDefault="00F01431" w:rsidP="00F01431">
                  <w:pPr>
                    <w:spacing w:line="260" w:lineRule="exact"/>
                    <w:jc w:val="center"/>
                    <w:rPr>
                      <w:rFonts w:ascii="Arial" w:hAnsi="Arial" w:cs="Arial"/>
                      <w:i/>
                      <w:iCs/>
                      <w:sz w:val="16"/>
                      <w:szCs w:val="16"/>
                    </w:rPr>
                  </w:pPr>
                  <w:r w:rsidRPr="00910AAF">
                    <w:rPr>
                      <w:rFonts w:ascii="Arial" w:hAnsi="Arial" w:cs="Arial"/>
                      <w:i/>
                      <w:iCs/>
                      <w:sz w:val="16"/>
                      <w:szCs w:val="16"/>
                    </w:rPr>
                    <w:t>7</w:t>
                  </w:r>
                </w:p>
              </w:tc>
              <w:tc>
                <w:tcPr>
                  <w:tcW w:w="4242" w:type="dxa"/>
                  <w:vAlign w:val="center"/>
                </w:tcPr>
                <w:p w14:paraId="5E05A538" w14:textId="77777777" w:rsidR="00F01431" w:rsidRPr="00910AAF" w:rsidRDefault="00F01431" w:rsidP="00F01431">
                  <w:pPr>
                    <w:jc w:val="center"/>
                    <w:rPr>
                      <w:rFonts w:ascii="Arial" w:hAnsi="Arial" w:cs="Arial"/>
                      <w:i/>
                      <w:iCs/>
                      <w:sz w:val="16"/>
                      <w:szCs w:val="16"/>
                      <w:lang w:eastAsia="sl-SI"/>
                    </w:rPr>
                  </w:pPr>
                  <w:r w:rsidRPr="00910AAF">
                    <w:rPr>
                      <w:rFonts w:ascii="Arial" w:hAnsi="Arial" w:cs="Arial"/>
                      <w:i/>
                      <w:iCs/>
                      <w:sz w:val="16"/>
                      <w:szCs w:val="16"/>
                      <w:lang w:eastAsia="sl-SI"/>
                    </w:rPr>
                    <w:t xml:space="preserve">Final report and  handover of documentation and confirmation of the </w:t>
                  </w:r>
                  <w:r w:rsidRPr="00910AAF">
                    <w:rPr>
                      <w:rFonts w:ascii="Arial" w:hAnsi="Arial" w:cs="Arial"/>
                      <w:i/>
                      <w:iCs/>
                      <w:sz w:val="16"/>
                      <w:szCs w:val="16"/>
                    </w:rPr>
                    <w:t xml:space="preserve">Contracting Authority </w:t>
                  </w:r>
                  <w:r w:rsidRPr="00910AAF">
                    <w:rPr>
                      <w:rFonts w:ascii="Arial" w:hAnsi="Arial" w:cs="Arial"/>
                      <w:i/>
                      <w:iCs/>
                      <w:sz w:val="16"/>
                      <w:szCs w:val="16"/>
                      <w:lang w:eastAsia="sl-SI"/>
                    </w:rPr>
                    <w:t>by signing the handover protocol</w:t>
                  </w:r>
                </w:p>
              </w:tc>
              <w:tc>
                <w:tcPr>
                  <w:tcW w:w="3945" w:type="dxa"/>
                  <w:vAlign w:val="center"/>
                </w:tcPr>
                <w:p w14:paraId="19A0321C" w14:textId="459B04FD" w:rsidR="00F01431" w:rsidRPr="00910AAF" w:rsidRDefault="00F01431" w:rsidP="00F01431">
                  <w:pPr>
                    <w:jc w:val="center"/>
                    <w:rPr>
                      <w:rFonts w:ascii="Arial" w:hAnsi="Arial" w:cs="Arial"/>
                      <w:i/>
                      <w:iCs/>
                      <w:sz w:val="16"/>
                      <w:szCs w:val="16"/>
                      <w:lang w:eastAsia="sl-SI"/>
                    </w:rPr>
                  </w:pPr>
                  <w:r w:rsidRPr="00627746">
                    <w:rPr>
                      <w:rFonts w:ascii="Arial" w:hAnsi="Arial" w:cs="Arial"/>
                      <w:i/>
                      <w:iCs/>
                      <w:sz w:val="16"/>
                      <w:szCs w:val="16"/>
                    </w:rPr>
                    <w:t>T</w:t>
                  </w:r>
                  <w:r w:rsidRPr="00627746">
                    <w:rPr>
                      <w:rFonts w:ascii="Arial" w:hAnsi="Arial" w:cs="Arial"/>
                      <w:i/>
                      <w:iCs/>
                      <w:sz w:val="16"/>
                      <w:szCs w:val="16"/>
                      <w:vertAlign w:val="subscript"/>
                    </w:rPr>
                    <w:t>0</w:t>
                  </w:r>
                  <w:r w:rsidRPr="00627746">
                    <w:rPr>
                      <w:rFonts w:ascii="Arial" w:hAnsi="Arial" w:cs="Arial"/>
                      <w:i/>
                      <w:iCs/>
                      <w:sz w:val="16"/>
                      <w:szCs w:val="16"/>
                    </w:rPr>
                    <w:t xml:space="preserve"> + 35  weeks</w:t>
                  </w:r>
                </w:p>
              </w:tc>
            </w:tr>
          </w:tbl>
          <w:p w14:paraId="68444AA1" w14:textId="77777777" w:rsidR="00322732" w:rsidRPr="00910AAF" w:rsidRDefault="00322732" w:rsidP="00322732">
            <w:pPr>
              <w:spacing w:after="0" w:line="260" w:lineRule="exact"/>
              <w:jc w:val="both"/>
              <w:rPr>
                <w:rFonts w:ascii="Arial" w:hAnsi="Arial" w:cs="Arial"/>
                <w:i/>
                <w:iCs/>
                <w:sz w:val="16"/>
                <w:szCs w:val="16"/>
              </w:rPr>
            </w:pPr>
            <w:r w:rsidRPr="00910AAF">
              <w:rPr>
                <w:rFonts w:ascii="Arial" w:hAnsi="Arial" w:cs="Arial"/>
                <w:i/>
                <w:iCs/>
                <w:sz w:val="16"/>
                <w:szCs w:val="16"/>
              </w:rPr>
              <w:t>T</w:t>
            </w:r>
            <w:r w:rsidRPr="00910AAF">
              <w:rPr>
                <w:rFonts w:ascii="Arial" w:hAnsi="Arial" w:cs="Arial"/>
                <w:i/>
                <w:iCs/>
                <w:sz w:val="16"/>
                <w:szCs w:val="16"/>
                <w:vertAlign w:val="subscript"/>
              </w:rPr>
              <w:t>0</w:t>
            </w:r>
            <w:r w:rsidRPr="00910AAF">
              <w:rPr>
                <w:rFonts w:ascii="Arial" w:hAnsi="Arial" w:cs="Arial"/>
                <w:i/>
                <w:iCs/>
                <w:sz w:val="16"/>
                <w:szCs w:val="16"/>
              </w:rPr>
              <w:t xml:space="preserve"> = effective date of contract</w:t>
            </w:r>
          </w:p>
          <w:p w14:paraId="74A4C002" w14:textId="77777777" w:rsidR="00322732" w:rsidRPr="00910AAF" w:rsidRDefault="00322732" w:rsidP="00322732">
            <w:pPr>
              <w:spacing w:after="0" w:line="260" w:lineRule="exact"/>
              <w:jc w:val="both"/>
              <w:rPr>
                <w:rFonts w:ascii="Arial" w:hAnsi="Arial" w:cs="Arial"/>
                <w:sz w:val="18"/>
                <w:szCs w:val="18"/>
                <w:lang w:val="en-GB"/>
              </w:rPr>
            </w:pPr>
          </w:p>
          <w:p w14:paraId="025318CA" w14:textId="03E08091" w:rsidR="00322732" w:rsidRPr="00910AAF" w:rsidRDefault="00497A4B" w:rsidP="00322732">
            <w:pPr>
              <w:spacing w:after="0" w:line="260" w:lineRule="exact"/>
              <w:jc w:val="both"/>
              <w:rPr>
                <w:rFonts w:ascii="Arial" w:hAnsi="Arial" w:cs="Arial"/>
                <w:sz w:val="18"/>
                <w:szCs w:val="18"/>
                <w:lang w:val="en-GB"/>
              </w:rPr>
            </w:pPr>
            <w:r w:rsidRPr="00910AAF">
              <w:rPr>
                <w:rFonts w:ascii="Arial" w:hAnsi="Arial" w:cs="Arial"/>
                <w:sz w:val="18"/>
                <w:szCs w:val="18"/>
                <w:lang w:val="en-GB"/>
              </w:rPr>
              <w:t>The delivery deadline is an essential element of this contract.</w:t>
            </w:r>
            <w:r w:rsidR="00B3344C" w:rsidRPr="00910AAF">
              <w:rPr>
                <w:rFonts w:ascii="Arial" w:hAnsi="Arial" w:cs="Arial"/>
                <w:sz w:val="18"/>
                <w:szCs w:val="18"/>
                <w:lang w:val="en-GB"/>
              </w:rPr>
              <w:t xml:space="preserve"> </w:t>
            </w:r>
            <w:r w:rsidR="00B3344C" w:rsidRPr="00910AAF">
              <w:rPr>
                <w:rFonts w:ascii="Arial" w:hAnsi="Arial" w:cs="Arial"/>
                <w:sz w:val="18"/>
                <w:szCs w:val="18"/>
                <w:shd w:val="clear" w:color="auto" w:fill="E8F0FE"/>
              </w:rPr>
              <w:t xml:space="preserve">If there are reasons on the part of the Contracting Authority that </w:t>
            </w:r>
            <w:proofErr w:type="spellStart"/>
            <w:r w:rsidR="00B3344C" w:rsidRPr="00910AAF">
              <w:rPr>
                <w:rFonts w:ascii="Arial" w:hAnsi="Arial" w:cs="Arial"/>
                <w:sz w:val="18"/>
                <w:szCs w:val="18"/>
                <w:shd w:val="clear" w:color="auto" w:fill="E8F0FE"/>
              </w:rPr>
              <w:t>prevent</w:t>
            </w:r>
            <w:proofErr w:type="spellEnd"/>
            <w:r w:rsidR="00B3344C" w:rsidRPr="00910AAF">
              <w:rPr>
                <w:rFonts w:ascii="Arial" w:hAnsi="Arial" w:cs="Arial"/>
                <w:sz w:val="18"/>
                <w:szCs w:val="18"/>
                <w:shd w:val="clear" w:color="auto" w:fill="E8F0FE"/>
              </w:rPr>
              <w:t xml:space="preserve"> the </w:t>
            </w:r>
            <w:proofErr w:type="spellStart"/>
            <w:r w:rsidR="00B3344C" w:rsidRPr="00910AAF">
              <w:rPr>
                <w:rFonts w:ascii="Arial" w:hAnsi="Arial" w:cs="Arial"/>
                <w:sz w:val="18"/>
                <w:szCs w:val="18"/>
                <w:shd w:val="clear" w:color="auto" w:fill="E8F0FE"/>
              </w:rPr>
              <w:t>timely</w:t>
            </w:r>
            <w:proofErr w:type="spellEnd"/>
            <w:r w:rsidR="00B3344C" w:rsidRPr="00910AAF">
              <w:rPr>
                <w:rFonts w:ascii="Arial" w:hAnsi="Arial" w:cs="Arial"/>
                <w:sz w:val="18"/>
                <w:szCs w:val="18"/>
                <w:shd w:val="clear" w:color="auto" w:fill="E8F0FE"/>
              </w:rPr>
              <w:t xml:space="preserve"> delivery of equipment to the </w:t>
            </w:r>
            <w:r w:rsidR="00B3344C" w:rsidRPr="00910AAF">
              <w:rPr>
                <w:rFonts w:ascii="Arial" w:hAnsi="Arial" w:cs="Arial"/>
                <w:sz w:val="18"/>
                <w:szCs w:val="18"/>
                <w:lang w:val="en-GB"/>
              </w:rPr>
              <w:t>Contractor</w:t>
            </w:r>
            <w:r w:rsidR="00B3344C" w:rsidRPr="00910AAF">
              <w:rPr>
                <w:rFonts w:ascii="Arial" w:hAnsi="Arial" w:cs="Arial"/>
                <w:sz w:val="18"/>
                <w:szCs w:val="18"/>
                <w:shd w:val="clear" w:color="auto" w:fill="E8F0FE"/>
              </w:rPr>
              <w:t xml:space="preserve"> in accordance with the </w:t>
            </w:r>
            <w:proofErr w:type="spellStart"/>
            <w:r w:rsidR="00B3344C" w:rsidRPr="00910AAF">
              <w:rPr>
                <w:rFonts w:ascii="Arial" w:hAnsi="Arial" w:cs="Arial"/>
                <w:sz w:val="18"/>
                <w:szCs w:val="18"/>
                <w:shd w:val="clear" w:color="auto" w:fill="E8F0FE"/>
              </w:rPr>
              <w:t>deadlines</w:t>
            </w:r>
            <w:proofErr w:type="spellEnd"/>
            <w:r w:rsidR="00B3344C" w:rsidRPr="00910AAF">
              <w:rPr>
                <w:rFonts w:ascii="Arial" w:hAnsi="Arial" w:cs="Arial"/>
                <w:sz w:val="18"/>
                <w:szCs w:val="18"/>
                <w:shd w:val="clear" w:color="auto" w:fill="E8F0FE"/>
              </w:rPr>
              <w:t xml:space="preserve"> in the table above, the Contracting Authority will </w:t>
            </w:r>
            <w:proofErr w:type="spellStart"/>
            <w:r w:rsidR="00B3344C" w:rsidRPr="00910AAF">
              <w:rPr>
                <w:rFonts w:ascii="Arial" w:hAnsi="Arial" w:cs="Arial"/>
                <w:sz w:val="18"/>
                <w:szCs w:val="18"/>
                <w:shd w:val="clear" w:color="auto" w:fill="E8F0FE"/>
              </w:rPr>
              <w:t>extend</w:t>
            </w:r>
            <w:proofErr w:type="spellEnd"/>
            <w:r w:rsidR="00B3344C" w:rsidRPr="00910AAF">
              <w:rPr>
                <w:rFonts w:ascii="Arial" w:hAnsi="Arial" w:cs="Arial"/>
                <w:sz w:val="18"/>
                <w:szCs w:val="18"/>
                <w:shd w:val="clear" w:color="auto" w:fill="E8F0FE"/>
              </w:rPr>
              <w:t xml:space="preserve"> the </w:t>
            </w:r>
            <w:proofErr w:type="spellStart"/>
            <w:r w:rsidR="00B3344C" w:rsidRPr="00910AAF">
              <w:rPr>
                <w:rFonts w:ascii="Arial" w:hAnsi="Arial" w:cs="Arial"/>
                <w:sz w:val="18"/>
                <w:szCs w:val="18"/>
                <w:shd w:val="clear" w:color="auto" w:fill="E8F0FE"/>
              </w:rPr>
              <w:t>deadlines</w:t>
            </w:r>
            <w:proofErr w:type="spellEnd"/>
            <w:r w:rsidR="00B3344C" w:rsidRPr="00910AAF">
              <w:rPr>
                <w:rFonts w:ascii="Arial" w:hAnsi="Arial" w:cs="Arial"/>
                <w:sz w:val="18"/>
                <w:szCs w:val="18"/>
                <w:shd w:val="clear" w:color="auto" w:fill="E8F0FE"/>
              </w:rPr>
              <w:t xml:space="preserve"> to the </w:t>
            </w:r>
            <w:r w:rsidR="00B3344C" w:rsidRPr="00910AAF">
              <w:rPr>
                <w:rFonts w:ascii="Arial" w:hAnsi="Arial" w:cs="Arial"/>
                <w:sz w:val="18"/>
                <w:szCs w:val="18"/>
                <w:lang w:val="en-GB"/>
              </w:rPr>
              <w:t>Contractor.</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2605A733"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071932E4"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0B6B94">
              <w:rPr>
                <w:rFonts w:ascii="Arial" w:hAnsi="Arial" w:cs="Arial"/>
                <w:sz w:val="18"/>
                <w:szCs w:val="18"/>
                <w:lang w:val="en-GB"/>
              </w:rPr>
              <w:t xml:space="preserve">Industrijska cona </w:t>
            </w:r>
            <w:proofErr w:type="spellStart"/>
            <w:r w:rsidR="000B6B94">
              <w:rPr>
                <w:rFonts w:ascii="Arial" w:hAnsi="Arial" w:cs="Arial"/>
                <w:sz w:val="18"/>
                <w:szCs w:val="18"/>
                <w:lang w:val="en-GB"/>
              </w:rPr>
              <w:t>Logatec</w:t>
            </w:r>
            <w:proofErr w:type="spellEnd"/>
            <w:r w:rsidR="000B6B94">
              <w:rPr>
                <w:rFonts w:ascii="Arial" w:hAnsi="Arial" w:cs="Arial"/>
                <w:sz w:val="18"/>
                <w:szCs w:val="18"/>
                <w:lang w:val="en-GB"/>
              </w:rPr>
              <w:t>,</w:t>
            </w:r>
            <w:r>
              <w:rPr>
                <w:rFonts w:ascii="Arial" w:hAnsi="Arial" w:cs="Arial"/>
                <w:sz w:val="18"/>
                <w:szCs w:val="18"/>
                <w:lang w:val="en-GB"/>
              </w:rPr>
              <w:t xml:space="preserve"> Sloveni</w:t>
            </w:r>
            <w:r w:rsidRPr="00CA3A0B">
              <w:rPr>
                <w:rFonts w:ascii="Arial" w:hAnsi="Arial" w:cs="Arial"/>
                <w:sz w:val="18"/>
                <w:szCs w:val="18"/>
                <w:lang w:val="en-GB"/>
              </w:rPr>
              <w:t>a</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40F0648E" w:rsidR="00497A4B" w:rsidRP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05B4487"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lastRenderedPageBreak/>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6FF7FA1" w14:textId="77777777" w:rsidR="00EE00B2"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EE00B2">
              <w:rPr>
                <w:rFonts w:ascii="Arial" w:hAnsi="Arial" w:cs="Arial"/>
                <w:sz w:val="18"/>
                <w:szCs w:val="18"/>
                <w:lang w:val="en-GB"/>
              </w:rPr>
              <w:t>equipment proof tests,</w:t>
            </w:r>
          </w:p>
          <w:p w14:paraId="3860BDCB" w14:textId="46AE3DEB" w:rsidR="00497A4B" w:rsidRPr="00251FA7" w:rsidRDefault="00EE00B2" w:rsidP="00692C4A">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497A4B" w:rsidRPr="00251FA7">
              <w:rPr>
                <w:rFonts w:ascii="Arial" w:hAnsi="Arial" w:cs="Arial"/>
                <w:sz w:val="18"/>
                <w:szCs w:val="18"/>
                <w:lang w:val="en-GB"/>
              </w:rPr>
              <w:t>certified warranty documents for equipment,</w:t>
            </w:r>
          </w:p>
          <w:p w14:paraId="725DEAE9"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1809E881" w14:textId="77777777" w:rsidR="00497A4B" w:rsidRPr="00251FA7" w:rsidRDefault="00497A4B" w:rsidP="00692C4A">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F295A14" w14:textId="1BADB4BE"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Slovene or English.</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77777777" w:rsidR="00497A4B" w:rsidRPr="00251FA7" w:rsidRDefault="00497A4B" w:rsidP="00497A4B">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77777777"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lastRenderedPageBreak/>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77777777"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F540AC8"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77777777" w:rsidR="00497A4B" w:rsidRPr="00251FA7" w:rsidRDefault="00497A4B" w:rsidP="00497A4B">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 xml:space="preserve">handover </w:t>
            </w:r>
            <w:proofErr w:type="spellStart"/>
            <w:r w:rsidR="00C00F2C">
              <w:rPr>
                <w:rFonts w:ascii="Arial" w:hAnsi="Arial" w:cs="Arial"/>
                <w:color w:val="000000"/>
                <w:sz w:val="18"/>
                <w:szCs w:val="18"/>
                <w:lang w:val="en-GB"/>
              </w:rPr>
              <w:t>portocol</w:t>
            </w:r>
            <w:proofErr w:type="spellEnd"/>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7C69E499" w14:textId="77777777" w:rsidR="00497A4B" w:rsidRPr="00BA054D" w:rsidRDefault="00497A4B" w:rsidP="00692C4A">
            <w:pPr>
              <w:spacing w:after="0" w:line="260" w:lineRule="exact"/>
              <w:jc w:val="both"/>
              <w:rPr>
                <w:rFonts w:ascii="Arial" w:hAnsi="Arial" w:cs="Arial"/>
                <w:sz w:val="18"/>
                <w:szCs w:val="18"/>
              </w:rPr>
            </w:pPr>
            <w:r w:rsidRPr="00251FA7">
              <w:rPr>
                <w:rFonts w:ascii="Arial" w:hAnsi="Arial" w:cs="Arial"/>
                <w:sz w:val="18"/>
                <w:szCs w:val="18"/>
                <w:lang w:val="en-GB"/>
              </w:rPr>
              <w:t xml:space="preserve">The Contractor </w:t>
            </w:r>
            <w:r w:rsidRPr="00BA054D">
              <w:rPr>
                <w:rFonts w:ascii="Arial" w:hAnsi="Arial" w:cs="Arial"/>
                <w:sz w:val="18"/>
                <w:szCs w:val="18"/>
                <w:lang w:val="en-GB"/>
              </w:rPr>
              <w:t>shall ensure technical support and spare parts after the warranty period ends for at least 10 years</w:t>
            </w:r>
            <w:r w:rsidRPr="00251FA7">
              <w:rPr>
                <w:rFonts w:ascii="Arial" w:hAnsi="Arial" w:cs="Arial"/>
                <w:sz w:val="18"/>
                <w:szCs w:val="18"/>
                <w:lang w:val="en-GB"/>
              </w:rPr>
              <w: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77777777" w:rsidR="00497A4B" w:rsidRPr="00251FA7" w:rsidRDefault="00497A4B"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lastRenderedPageBreak/>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7777777"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xml:space="preserve">I.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21CC5CD1" w14:textId="265DB31E" w:rsidR="005F7EF8" w:rsidRPr="00251FA7" w:rsidRDefault="005F7EF8" w:rsidP="005F7EF8">
      <w:pPr>
        <w:spacing w:before="225" w:after="225"/>
        <w:ind w:left="284"/>
        <w:jc w:val="both"/>
        <w:rPr>
          <w:rFonts w:ascii="Arial" w:hAnsi="Arial" w:cs="Arial"/>
          <w:b/>
          <w:sz w:val="18"/>
          <w:szCs w:val="18"/>
          <w:lang w:val="en-GB"/>
        </w:rPr>
      </w:pPr>
      <w:r>
        <w:rPr>
          <w:rFonts w:ascii="Arial" w:hAnsi="Arial" w:cs="Arial"/>
          <w:b/>
          <w:sz w:val="18"/>
          <w:szCs w:val="18"/>
          <w:lang w:val="en-GB"/>
        </w:rPr>
        <w:t>Advance payment guarantee:</w:t>
      </w:r>
    </w:p>
    <w:p w14:paraId="38117FDD" w14:textId="77777777" w:rsidR="005F7EF8" w:rsidRPr="00251FA7" w:rsidRDefault="005F7EF8" w:rsidP="005F7EF8">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7CBEFCBC" w14:textId="77777777" w:rsidR="00B21F8E" w:rsidRDefault="005F7EF8" w:rsidP="00B21F8E">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Pr>
          <w:rFonts w:ascii="Arial" w:hAnsi="Arial" w:cs="Arial"/>
          <w:sz w:val="18"/>
          <w:szCs w:val="18"/>
        </w:rPr>
        <w:t>25</w:t>
      </w:r>
      <w:r w:rsidRPr="00674FFD">
        <w:rPr>
          <w:rFonts w:ascii="Arial" w:hAnsi="Arial" w:cs="Arial"/>
          <w:sz w:val="18"/>
          <w:szCs w:val="18"/>
        </w:rPr>
        <w:t>,00 % of the contract value with VAT)</w:t>
      </w:r>
    </w:p>
    <w:p w14:paraId="7E2E76A4" w14:textId="45F2BEF1" w:rsidR="005F7EF8" w:rsidRPr="00B21F8E" w:rsidRDefault="005F7EF8" w:rsidP="00B21F8E">
      <w:pPr>
        <w:spacing w:before="225" w:after="225"/>
        <w:ind w:left="284"/>
        <w:jc w:val="both"/>
        <w:rPr>
          <w:lang w:val="en-GB"/>
        </w:rPr>
      </w:pPr>
      <w:r w:rsidRPr="00251FA7">
        <w:rPr>
          <w:rFonts w:ascii="Arial" w:hAnsi="Arial" w:cs="Arial"/>
          <w:color w:val="000000"/>
          <w:sz w:val="18"/>
          <w:szCs w:val="18"/>
          <w:lang w:val="en-GB"/>
        </w:rPr>
        <w:t xml:space="preserve">Date of validity: </w:t>
      </w:r>
      <w:r w:rsidR="00B21F8E" w:rsidRPr="00B21F8E">
        <w:rPr>
          <w:rFonts w:ascii="Arial" w:hAnsi="Arial" w:cs="Arial"/>
          <w:iCs/>
          <w:sz w:val="18"/>
          <w:szCs w:val="18"/>
        </w:rPr>
        <w:t xml:space="preserve">at least 30 days after the </w:t>
      </w:r>
      <w:proofErr w:type="spellStart"/>
      <w:r w:rsidR="00B21F8E" w:rsidRPr="00B21F8E">
        <w:rPr>
          <w:rFonts w:ascii="Arial" w:hAnsi="Arial" w:cs="Arial"/>
          <w:iCs/>
          <w:sz w:val="18"/>
          <w:szCs w:val="18"/>
        </w:rPr>
        <w:t>issuance</w:t>
      </w:r>
      <w:proofErr w:type="spellEnd"/>
      <w:r w:rsidR="00B21F8E" w:rsidRPr="00B21F8E">
        <w:rPr>
          <w:rFonts w:ascii="Arial" w:hAnsi="Arial" w:cs="Arial"/>
          <w:iCs/>
          <w:sz w:val="18"/>
          <w:szCs w:val="18"/>
        </w:rPr>
        <w:t xml:space="preserve"> of the 1st </w:t>
      </w:r>
      <w:proofErr w:type="spellStart"/>
      <w:r w:rsidR="00B21F8E" w:rsidRPr="00B21F8E">
        <w:rPr>
          <w:rFonts w:ascii="Arial" w:hAnsi="Arial" w:cs="Arial"/>
          <w:iCs/>
          <w:sz w:val="18"/>
          <w:szCs w:val="18"/>
        </w:rPr>
        <w:t>situation</w:t>
      </w:r>
      <w:proofErr w:type="spellEnd"/>
      <w:r w:rsidR="00B21F8E" w:rsidRPr="00B21F8E">
        <w:rPr>
          <w:rFonts w:ascii="Arial" w:hAnsi="Arial" w:cs="Arial"/>
          <w:iCs/>
          <w:sz w:val="18"/>
          <w:szCs w:val="18"/>
        </w:rPr>
        <w:t xml:space="preserve"> or </w:t>
      </w:r>
      <w:proofErr w:type="spellStart"/>
      <w:r w:rsidR="00B21F8E" w:rsidRPr="00B21F8E">
        <w:rPr>
          <w:rFonts w:ascii="Arial" w:hAnsi="Arial" w:cs="Arial"/>
          <w:iCs/>
          <w:sz w:val="18"/>
          <w:szCs w:val="18"/>
        </w:rPr>
        <w:t>milestone</w:t>
      </w:r>
      <w:proofErr w:type="spellEnd"/>
      <w:r w:rsidR="00B21F8E" w:rsidRPr="00B21F8E">
        <w:rPr>
          <w:rFonts w:ascii="Arial" w:hAnsi="Arial" w:cs="Arial"/>
          <w:iCs/>
          <w:sz w:val="18"/>
          <w:szCs w:val="18"/>
        </w:rPr>
        <w:t xml:space="preserve">, </w:t>
      </w:r>
      <w:proofErr w:type="gramStart"/>
      <w:r w:rsidR="00B21F8E" w:rsidRPr="00B21F8E">
        <w:rPr>
          <w:rFonts w:ascii="Arial" w:hAnsi="Arial" w:cs="Arial"/>
          <w:iCs/>
          <w:sz w:val="18"/>
          <w:szCs w:val="18"/>
        </w:rPr>
        <w:t>i.e.</w:t>
      </w:r>
      <w:proofErr w:type="gramEnd"/>
      <w:r w:rsidR="00B21F8E" w:rsidRPr="00B21F8E">
        <w:rPr>
          <w:rFonts w:ascii="Arial" w:hAnsi="Arial" w:cs="Arial"/>
          <w:iCs/>
          <w:sz w:val="18"/>
          <w:szCs w:val="18"/>
        </w:rPr>
        <w:t xml:space="preserve"> delivery of equipment to the Contracting Authority's location (DDP).</w:t>
      </w:r>
    </w:p>
    <w:p w14:paraId="616E6505" w14:textId="2F3E1E40" w:rsidR="005F7EF8" w:rsidRDefault="005F7EF8" w:rsidP="005F7EF8">
      <w:pPr>
        <w:spacing w:before="225" w:after="225"/>
        <w:ind w:left="284"/>
        <w:jc w:val="both"/>
        <w:rPr>
          <w:rFonts w:ascii="Arial" w:hAnsi="Arial" w:cs="Arial"/>
          <w:sz w:val="18"/>
          <w:szCs w:val="18"/>
          <w:lang w:val="en-GB"/>
        </w:rPr>
      </w:pPr>
      <w:r w:rsidRPr="005F7EF8">
        <w:rPr>
          <w:rFonts w:ascii="Arial" w:hAnsi="Arial" w:cs="Arial"/>
          <w:sz w:val="18"/>
          <w:szCs w:val="18"/>
          <w:lang w:val="en-GB"/>
        </w:rPr>
        <w:t xml:space="preserve">As a guarantee for the return of the paid advance payment in the amount of 25% of the contract value with VAT, the </w:t>
      </w:r>
      <w:r>
        <w:rPr>
          <w:rFonts w:ascii="Arial" w:hAnsi="Arial" w:cs="Arial"/>
          <w:sz w:val="18"/>
          <w:szCs w:val="18"/>
          <w:lang w:val="en-GB"/>
        </w:rPr>
        <w:t>contractor</w:t>
      </w:r>
      <w:r w:rsidRPr="005F7EF8">
        <w:rPr>
          <w:rFonts w:ascii="Arial" w:hAnsi="Arial" w:cs="Arial"/>
          <w:sz w:val="18"/>
          <w:szCs w:val="18"/>
          <w:lang w:val="en-GB"/>
        </w:rPr>
        <w:t xml:space="preserve"> will provide the </w:t>
      </w:r>
      <w:r>
        <w:rPr>
          <w:rFonts w:ascii="Arial" w:hAnsi="Arial" w:cs="Arial"/>
          <w:sz w:val="18"/>
          <w:szCs w:val="18"/>
          <w:lang w:val="en-GB"/>
        </w:rPr>
        <w:t>Contracting Authority</w:t>
      </w:r>
      <w:r w:rsidRPr="005F7EF8">
        <w:rPr>
          <w:rFonts w:ascii="Arial" w:hAnsi="Arial" w:cs="Arial"/>
          <w:sz w:val="18"/>
          <w:szCs w:val="18"/>
          <w:lang w:val="en-GB"/>
        </w:rPr>
        <w:t xml:space="preserve"> with financial </w:t>
      </w:r>
      <w:r>
        <w:rPr>
          <w:rFonts w:ascii="Arial" w:hAnsi="Arial" w:cs="Arial"/>
          <w:sz w:val="18"/>
          <w:szCs w:val="18"/>
          <w:lang w:val="en-GB"/>
        </w:rPr>
        <w:t>insurance</w:t>
      </w:r>
      <w:r w:rsidRPr="005F7EF8">
        <w:rPr>
          <w:rFonts w:ascii="Arial" w:hAnsi="Arial" w:cs="Arial"/>
          <w:sz w:val="18"/>
          <w:szCs w:val="18"/>
          <w:lang w:val="en-GB"/>
        </w:rPr>
        <w:t xml:space="preserve"> for the return of the full amount of the advance payment within fifteen (15) days</w:t>
      </w:r>
      <w:r>
        <w:rPr>
          <w:rFonts w:ascii="Arial" w:hAnsi="Arial" w:cs="Arial"/>
          <w:sz w:val="18"/>
          <w:szCs w:val="18"/>
          <w:lang w:val="en-GB"/>
        </w:rPr>
        <w:t xml:space="preserve"> after signing the contract</w:t>
      </w:r>
      <w:r w:rsidRPr="005F7EF8">
        <w:rPr>
          <w:rFonts w:ascii="Arial" w:hAnsi="Arial" w:cs="Arial"/>
          <w:sz w:val="18"/>
          <w:szCs w:val="18"/>
          <w:lang w:val="en-GB"/>
        </w:rPr>
        <w:t xml:space="preserve"> at the latest.</w:t>
      </w:r>
    </w:p>
    <w:p w14:paraId="1D16F8B9" w14:textId="3D67D08F" w:rsidR="00B21F8E" w:rsidRDefault="005F7EF8" w:rsidP="00B21F8E">
      <w:pPr>
        <w:spacing w:before="225" w:after="225"/>
        <w:ind w:left="284"/>
        <w:jc w:val="both"/>
        <w:rPr>
          <w:rFonts w:ascii="Arial" w:hAnsi="Arial" w:cs="Arial"/>
          <w:sz w:val="18"/>
          <w:szCs w:val="18"/>
          <w:lang w:val="en-GB"/>
        </w:rPr>
      </w:pPr>
      <w:r w:rsidRPr="005F7EF8">
        <w:rPr>
          <w:rFonts w:ascii="Arial" w:hAnsi="Arial" w:cs="Arial"/>
          <w:sz w:val="18"/>
          <w:szCs w:val="18"/>
          <w:lang w:val="en-GB"/>
        </w:rPr>
        <w:t xml:space="preserve">With </w:t>
      </w:r>
      <w:r>
        <w:rPr>
          <w:rFonts w:ascii="Arial" w:hAnsi="Arial" w:cs="Arial"/>
          <w:sz w:val="18"/>
          <w:szCs w:val="18"/>
          <w:lang w:val="en-GB"/>
        </w:rPr>
        <w:t xml:space="preserve">this </w:t>
      </w:r>
      <w:r w:rsidRPr="005F7EF8">
        <w:rPr>
          <w:rFonts w:ascii="Arial" w:hAnsi="Arial" w:cs="Arial"/>
          <w:sz w:val="18"/>
          <w:szCs w:val="18"/>
          <w:lang w:val="en-GB"/>
        </w:rPr>
        <w:t xml:space="preserve">financial insurance, the bank / insurance company guarantees the return of the advance payment if the </w:t>
      </w:r>
      <w:r>
        <w:rPr>
          <w:rFonts w:ascii="Arial" w:hAnsi="Arial" w:cs="Arial"/>
          <w:sz w:val="18"/>
          <w:szCs w:val="18"/>
          <w:lang w:val="en-GB"/>
        </w:rPr>
        <w:t>contractor</w:t>
      </w:r>
      <w:r w:rsidRPr="005F7EF8">
        <w:rPr>
          <w:rFonts w:ascii="Arial" w:hAnsi="Arial" w:cs="Arial"/>
          <w:sz w:val="18"/>
          <w:szCs w:val="18"/>
          <w:lang w:val="en-GB"/>
        </w:rPr>
        <w:t xml:space="preserve"> does not fulfill the obligations in good quality or on time or in full, </w:t>
      </w:r>
      <w:r w:rsidR="00B21F8E" w:rsidRPr="00B21F8E">
        <w:rPr>
          <w:rFonts w:ascii="Arial" w:hAnsi="Arial" w:cs="Arial"/>
          <w:iCs/>
          <w:sz w:val="18"/>
          <w:szCs w:val="18"/>
        </w:rPr>
        <w:t xml:space="preserve">or </w:t>
      </w:r>
      <w:proofErr w:type="spellStart"/>
      <w:r w:rsidR="00B21F8E" w:rsidRPr="00B21F8E">
        <w:rPr>
          <w:rFonts w:ascii="Arial" w:hAnsi="Arial" w:cs="Arial"/>
          <w:iCs/>
          <w:sz w:val="18"/>
          <w:szCs w:val="18"/>
        </w:rPr>
        <w:t>if</w:t>
      </w:r>
      <w:proofErr w:type="spellEnd"/>
      <w:r w:rsidR="00B21F8E" w:rsidRPr="00B21F8E">
        <w:rPr>
          <w:rFonts w:ascii="Arial" w:hAnsi="Arial" w:cs="Arial"/>
          <w:iCs/>
          <w:sz w:val="18"/>
          <w:szCs w:val="18"/>
        </w:rPr>
        <w:t xml:space="preserve"> the advance payment is not </w:t>
      </w:r>
      <w:proofErr w:type="spellStart"/>
      <w:r w:rsidR="00B21F8E" w:rsidRPr="00B21F8E">
        <w:rPr>
          <w:rFonts w:ascii="Arial" w:hAnsi="Arial" w:cs="Arial"/>
          <w:iCs/>
          <w:sz w:val="18"/>
          <w:szCs w:val="18"/>
        </w:rPr>
        <w:t>repaid</w:t>
      </w:r>
      <w:proofErr w:type="spellEnd"/>
      <w:r w:rsidR="00B21F8E" w:rsidRPr="00B21F8E">
        <w:rPr>
          <w:rFonts w:ascii="Arial" w:hAnsi="Arial" w:cs="Arial"/>
          <w:iCs/>
          <w:sz w:val="18"/>
          <w:szCs w:val="18"/>
        </w:rPr>
        <w:t xml:space="preserve"> in </w:t>
      </w:r>
      <w:proofErr w:type="spellStart"/>
      <w:r w:rsidR="00B21F8E" w:rsidRPr="00B21F8E">
        <w:rPr>
          <w:rFonts w:ascii="Arial" w:hAnsi="Arial" w:cs="Arial"/>
          <w:iCs/>
          <w:sz w:val="18"/>
          <w:szCs w:val="18"/>
        </w:rPr>
        <w:t>full</w:t>
      </w:r>
      <w:proofErr w:type="spellEnd"/>
      <w:r w:rsidR="00B21F8E" w:rsidRPr="00B21F8E">
        <w:rPr>
          <w:rFonts w:ascii="Arial" w:hAnsi="Arial" w:cs="Arial"/>
          <w:iCs/>
          <w:sz w:val="18"/>
          <w:szCs w:val="18"/>
        </w:rPr>
        <w:t xml:space="preserve"> when </w:t>
      </w:r>
      <w:proofErr w:type="spellStart"/>
      <w:r w:rsidR="00B21F8E" w:rsidRPr="00B21F8E">
        <w:rPr>
          <w:rFonts w:ascii="Arial" w:hAnsi="Arial" w:cs="Arial"/>
          <w:iCs/>
          <w:sz w:val="18"/>
          <w:szCs w:val="18"/>
        </w:rPr>
        <w:t>issuing</w:t>
      </w:r>
      <w:proofErr w:type="spellEnd"/>
      <w:r w:rsidR="00B21F8E" w:rsidRPr="00B21F8E">
        <w:rPr>
          <w:rFonts w:ascii="Arial" w:hAnsi="Arial" w:cs="Arial"/>
          <w:iCs/>
          <w:sz w:val="18"/>
          <w:szCs w:val="18"/>
        </w:rPr>
        <w:t xml:space="preserve"> the 1st </w:t>
      </w:r>
      <w:proofErr w:type="spellStart"/>
      <w:r w:rsidR="00B21F8E" w:rsidRPr="00B21F8E">
        <w:rPr>
          <w:rFonts w:ascii="Arial" w:hAnsi="Arial" w:cs="Arial"/>
          <w:iCs/>
          <w:sz w:val="18"/>
          <w:szCs w:val="18"/>
        </w:rPr>
        <w:t>situation</w:t>
      </w:r>
      <w:proofErr w:type="spellEnd"/>
      <w:r w:rsidR="00B21F8E" w:rsidRPr="00B21F8E">
        <w:rPr>
          <w:rFonts w:ascii="Arial" w:hAnsi="Arial" w:cs="Arial"/>
          <w:iCs/>
          <w:sz w:val="18"/>
          <w:szCs w:val="18"/>
        </w:rPr>
        <w:t xml:space="preserve"> or </w:t>
      </w:r>
      <w:proofErr w:type="spellStart"/>
      <w:r w:rsidR="00B21F8E" w:rsidRPr="00B21F8E">
        <w:rPr>
          <w:rFonts w:ascii="Arial" w:hAnsi="Arial" w:cs="Arial"/>
          <w:iCs/>
          <w:sz w:val="18"/>
          <w:szCs w:val="18"/>
        </w:rPr>
        <w:t>milestone</w:t>
      </w:r>
      <w:proofErr w:type="spellEnd"/>
      <w:r w:rsidR="00B21F8E" w:rsidRPr="00B21F8E">
        <w:rPr>
          <w:rFonts w:ascii="Arial" w:hAnsi="Arial" w:cs="Arial"/>
          <w:iCs/>
          <w:sz w:val="18"/>
          <w:szCs w:val="18"/>
        </w:rPr>
        <w:t xml:space="preserve">, </w:t>
      </w:r>
      <w:proofErr w:type="gramStart"/>
      <w:r w:rsidR="00B21F8E" w:rsidRPr="00B21F8E">
        <w:rPr>
          <w:rFonts w:ascii="Arial" w:hAnsi="Arial" w:cs="Arial"/>
          <w:iCs/>
          <w:sz w:val="18"/>
          <w:szCs w:val="18"/>
        </w:rPr>
        <w:t>i.e.</w:t>
      </w:r>
      <w:proofErr w:type="gramEnd"/>
      <w:r w:rsidR="00B21F8E" w:rsidRPr="00B21F8E">
        <w:rPr>
          <w:rFonts w:ascii="Arial" w:hAnsi="Arial" w:cs="Arial"/>
          <w:iCs/>
          <w:sz w:val="18"/>
          <w:szCs w:val="18"/>
        </w:rPr>
        <w:t xml:space="preserve"> delivery of equipment to the </w:t>
      </w:r>
      <w:bookmarkStart w:id="4" w:name="_Hlk59436149"/>
      <w:r w:rsidR="00B21F8E">
        <w:rPr>
          <w:rFonts w:ascii="Arial" w:hAnsi="Arial" w:cs="Arial"/>
          <w:iCs/>
          <w:sz w:val="18"/>
          <w:szCs w:val="18"/>
        </w:rPr>
        <w:t>Contracting Authority</w:t>
      </w:r>
      <w:r w:rsidR="00B21F8E" w:rsidRPr="00B21F8E">
        <w:rPr>
          <w:rFonts w:ascii="Arial" w:hAnsi="Arial" w:cs="Arial"/>
          <w:iCs/>
          <w:sz w:val="18"/>
          <w:szCs w:val="18"/>
        </w:rPr>
        <w:t xml:space="preserve">'s </w:t>
      </w:r>
      <w:bookmarkEnd w:id="4"/>
      <w:r w:rsidR="00B21F8E" w:rsidRPr="00B21F8E">
        <w:rPr>
          <w:rFonts w:ascii="Arial" w:hAnsi="Arial" w:cs="Arial"/>
          <w:iCs/>
          <w:sz w:val="18"/>
          <w:szCs w:val="18"/>
        </w:rPr>
        <w:t>location (DDP)</w:t>
      </w:r>
      <w:r w:rsidRPr="00B21F8E">
        <w:rPr>
          <w:rFonts w:ascii="Arial" w:hAnsi="Arial" w:cs="Arial"/>
          <w:iCs/>
          <w:sz w:val="18"/>
          <w:szCs w:val="18"/>
          <w:lang w:val="en-GB"/>
        </w:rPr>
        <w:t>.</w:t>
      </w:r>
    </w:p>
    <w:p w14:paraId="12AFFABB" w14:textId="31BDE243" w:rsidR="00B21F8E" w:rsidRPr="00B21F8E" w:rsidRDefault="00B21F8E" w:rsidP="00B21F8E">
      <w:pPr>
        <w:spacing w:before="225" w:after="225"/>
        <w:ind w:left="284"/>
        <w:jc w:val="both"/>
        <w:rPr>
          <w:rFonts w:ascii="Arial" w:hAnsi="Arial" w:cs="Arial"/>
          <w:iCs/>
          <w:sz w:val="18"/>
          <w:szCs w:val="18"/>
          <w:lang w:val="en-GB"/>
        </w:rPr>
      </w:pPr>
      <w:r w:rsidRPr="00B21F8E">
        <w:rPr>
          <w:rFonts w:ascii="Arial" w:hAnsi="Arial" w:cs="Arial"/>
          <w:iCs/>
          <w:sz w:val="18"/>
          <w:szCs w:val="18"/>
        </w:rPr>
        <w:t xml:space="preserve">If the deadline for </w:t>
      </w:r>
      <w:proofErr w:type="spellStart"/>
      <w:r w:rsidRPr="00B21F8E">
        <w:rPr>
          <w:rFonts w:ascii="Arial" w:hAnsi="Arial" w:cs="Arial"/>
          <w:iCs/>
          <w:sz w:val="18"/>
          <w:szCs w:val="18"/>
        </w:rPr>
        <w:t>issuing</w:t>
      </w:r>
      <w:proofErr w:type="spellEnd"/>
      <w:r w:rsidRPr="00B21F8E">
        <w:rPr>
          <w:rFonts w:ascii="Arial" w:hAnsi="Arial" w:cs="Arial"/>
          <w:iCs/>
          <w:sz w:val="18"/>
          <w:szCs w:val="18"/>
        </w:rPr>
        <w:t xml:space="preserve"> the 1st </w:t>
      </w:r>
      <w:proofErr w:type="spellStart"/>
      <w:r w:rsidRPr="00B21F8E">
        <w:rPr>
          <w:rFonts w:ascii="Arial" w:hAnsi="Arial" w:cs="Arial"/>
          <w:iCs/>
          <w:sz w:val="18"/>
          <w:szCs w:val="18"/>
        </w:rPr>
        <w:t>situation</w:t>
      </w:r>
      <w:proofErr w:type="spellEnd"/>
      <w:r w:rsidRPr="00B21F8E">
        <w:rPr>
          <w:rFonts w:ascii="Arial" w:hAnsi="Arial" w:cs="Arial"/>
          <w:iCs/>
          <w:sz w:val="18"/>
          <w:szCs w:val="18"/>
        </w:rPr>
        <w:t xml:space="preserve"> or </w:t>
      </w:r>
      <w:proofErr w:type="spellStart"/>
      <w:r w:rsidRPr="00B21F8E">
        <w:rPr>
          <w:rFonts w:ascii="Arial" w:hAnsi="Arial" w:cs="Arial"/>
          <w:iCs/>
          <w:sz w:val="18"/>
          <w:szCs w:val="18"/>
        </w:rPr>
        <w:t>milestone</w:t>
      </w:r>
      <w:proofErr w:type="spellEnd"/>
      <w:r w:rsidRPr="00B21F8E">
        <w:rPr>
          <w:rFonts w:ascii="Arial" w:hAnsi="Arial" w:cs="Arial"/>
          <w:iCs/>
          <w:sz w:val="18"/>
          <w:szCs w:val="18"/>
        </w:rPr>
        <w:t xml:space="preserve">, i.e. delivery of equipment to the </w:t>
      </w:r>
      <w:r>
        <w:rPr>
          <w:rFonts w:ascii="Arial" w:hAnsi="Arial" w:cs="Arial"/>
          <w:iCs/>
          <w:sz w:val="18"/>
          <w:szCs w:val="18"/>
        </w:rPr>
        <w:t>Contracting Authority</w:t>
      </w:r>
      <w:r w:rsidRPr="00B21F8E">
        <w:rPr>
          <w:rFonts w:ascii="Arial" w:hAnsi="Arial" w:cs="Arial"/>
          <w:iCs/>
          <w:sz w:val="18"/>
          <w:szCs w:val="18"/>
        </w:rPr>
        <w:t xml:space="preserve">'s location (DDP) is </w:t>
      </w:r>
      <w:proofErr w:type="spellStart"/>
      <w:r w:rsidRPr="00B21F8E">
        <w:rPr>
          <w:rFonts w:ascii="Arial" w:hAnsi="Arial" w:cs="Arial"/>
          <w:iCs/>
          <w:sz w:val="18"/>
          <w:szCs w:val="18"/>
        </w:rPr>
        <w:t>extended</w:t>
      </w:r>
      <w:proofErr w:type="spellEnd"/>
      <w:r w:rsidRPr="00B21F8E">
        <w:rPr>
          <w:rFonts w:ascii="Arial" w:hAnsi="Arial" w:cs="Arial"/>
          <w:iCs/>
          <w:sz w:val="18"/>
          <w:szCs w:val="18"/>
        </w:rPr>
        <w:t xml:space="preserve">, the contractor </w:t>
      </w:r>
      <w:proofErr w:type="spellStart"/>
      <w:r w:rsidRPr="00B21F8E">
        <w:rPr>
          <w:rFonts w:ascii="Arial" w:hAnsi="Arial" w:cs="Arial"/>
          <w:iCs/>
          <w:sz w:val="18"/>
          <w:szCs w:val="18"/>
        </w:rPr>
        <w:t>undertakes</w:t>
      </w:r>
      <w:proofErr w:type="spellEnd"/>
      <w:r w:rsidRPr="00B21F8E">
        <w:rPr>
          <w:rFonts w:ascii="Arial" w:hAnsi="Arial" w:cs="Arial"/>
          <w:iCs/>
          <w:sz w:val="18"/>
          <w:szCs w:val="18"/>
        </w:rPr>
        <w:t xml:space="preserve"> to </w:t>
      </w:r>
      <w:proofErr w:type="spellStart"/>
      <w:r w:rsidRPr="00B21F8E">
        <w:rPr>
          <w:rFonts w:ascii="Arial" w:hAnsi="Arial" w:cs="Arial"/>
          <w:iCs/>
          <w:sz w:val="18"/>
          <w:szCs w:val="18"/>
        </w:rPr>
        <w:t>extend</w:t>
      </w:r>
      <w:proofErr w:type="spellEnd"/>
      <w:r w:rsidRPr="00B21F8E">
        <w:rPr>
          <w:rFonts w:ascii="Arial" w:hAnsi="Arial" w:cs="Arial"/>
          <w:iCs/>
          <w:sz w:val="18"/>
          <w:szCs w:val="18"/>
        </w:rPr>
        <w:t xml:space="preserve"> the validity of the insurance accordingly.</w:t>
      </w:r>
    </w:p>
    <w:p w14:paraId="3AE7E391" w14:textId="7E0886AF" w:rsidR="005F7EF8" w:rsidRPr="005F7EF8" w:rsidRDefault="005F7EF8" w:rsidP="005F7EF8">
      <w:pPr>
        <w:spacing w:before="225" w:after="225"/>
        <w:ind w:left="284"/>
        <w:jc w:val="both"/>
        <w:rPr>
          <w:rFonts w:ascii="Arial" w:hAnsi="Arial" w:cs="Arial"/>
          <w:color w:val="000000"/>
          <w:sz w:val="18"/>
          <w:szCs w:val="18"/>
          <w:shd w:val="clear" w:color="auto" w:fill="F5F5F5"/>
        </w:rPr>
      </w:pPr>
      <w:r w:rsidRPr="005F7EF8">
        <w:rPr>
          <w:rFonts w:ascii="Arial" w:hAnsi="Arial" w:cs="Arial"/>
          <w:color w:val="000000"/>
          <w:sz w:val="18"/>
          <w:szCs w:val="18"/>
          <w:shd w:val="clear" w:color="auto" w:fill="F5F5F5"/>
        </w:rPr>
        <w:t>This provision of financial guarantee is a condition for the validity of this contract.</w:t>
      </w:r>
    </w:p>
    <w:p w14:paraId="346E4C39" w14:textId="48713AC1" w:rsidR="00497A4B" w:rsidRPr="00251FA7" w:rsidRDefault="00497A4B" w:rsidP="005F7EF8">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77777777" w:rsidR="00497A4B" w:rsidRPr="00251FA7"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6F8D1B84" w14:textId="5CEF9B93" w:rsidR="00497A4B" w:rsidRPr="00674FFD" w:rsidRDefault="00497A4B" w:rsidP="00497A4B">
      <w:pPr>
        <w:spacing w:before="225" w:after="225"/>
        <w:ind w:left="284"/>
        <w:jc w:val="both"/>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deadline for the execution of all contractual obligations</w:t>
      </w:r>
    </w:p>
    <w:p w14:paraId="1365955C" w14:textId="312998F2" w:rsidR="00497A4B" w:rsidRPr="00BA054D" w:rsidRDefault="00497A4B" w:rsidP="00497A4B">
      <w:pPr>
        <w:spacing w:before="240" w:after="120"/>
        <w:ind w:left="284"/>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1</w:t>
      </w:r>
      <w:r w:rsidR="005F7EF8">
        <w:rPr>
          <w:rFonts w:ascii="Arial" w:hAnsi="Arial" w:cs="Arial"/>
          <w:sz w:val="18"/>
          <w:szCs w:val="18"/>
          <w:lang w:val="en-GB"/>
        </w:rPr>
        <w:t>5</w:t>
      </w:r>
      <w:r>
        <w:rPr>
          <w:rFonts w:ascii="Arial" w:hAnsi="Arial" w:cs="Arial"/>
          <w:sz w:val="18"/>
          <w:szCs w:val="18"/>
          <w:lang w:val="en-GB"/>
        </w:rPr>
        <w:t xml:space="preserve">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p>
    <w:p w14:paraId="3B1FAE62" w14:textId="31A6BA94" w:rsidR="00497A4B" w:rsidRDefault="00497A4B" w:rsidP="00497A4B">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6450A00C" w14:textId="47D1292C" w:rsidR="005F7EF8" w:rsidRPr="005F7EF8" w:rsidRDefault="005F7EF8" w:rsidP="005F7EF8">
      <w:pPr>
        <w:spacing w:before="225" w:after="225"/>
        <w:ind w:left="284"/>
        <w:jc w:val="both"/>
        <w:rPr>
          <w:rFonts w:ascii="Arial" w:hAnsi="Arial" w:cs="Arial"/>
          <w:sz w:val="18"/>
          <w:szCs w:val="18"/>
          <w:lang w:val="en-GB"/>
        </w:rPr>
      </w:pPr>
      <w:r w:rsidRPr="005F7EF8">
        <w:rPr>
          <w:rFonts w:ascii="Arial" w:hAnsi="Arial" w:cs="Arial"/>
          <w:sz w:val="18"/>
          <w:szCs w:val="18"/>
          <w:lang w:val="en-GB"/>
        </w:rPr>
        <w:t xml:space="preserve">If the deadline for the execution of the order is extended, the </w:t>
      </w:r>
      <w:r>
        <w:rPr>
          <w:rFonts w:ascii="Arial" w:hAnsi="Arial" w:cs="Arial"/>
          <w:sz w:val="18"/>
          <w:szCs w:val="18"/>
          <w:lang w:val="en-GB"/>
        </w:rPr>
        <w:t>contractor</w:t>
      </w:r>
      <w:r w:rsidRPr="005F7EF8">
        <w:rPr>
          <w:rFonts w:ascii="Arial" w:hAnsi="Arial" w:cs="Arial"/>
          <w:sz w:val="18"/>
          <w:szCs w:val="18"/>
          <w:lang w:val="en-GB"/>
        </w:rPr>
        <w:t xml:space="preserve"> undertakes to extend the validity of this insurance accordingly.</w:t>
      </w:r>
    </w:p>
    <w:p w14:paraId="1437AD10" w14:textId="3E600886" w:rsidR="005F7EF8" w:rsidRPr="005F7EF8" w:rsidRDefault="005F7EF8" w:rsidP="005F7EF8">
      <w:pPr>
        <w:spacing w:before="225" w:after="225"/>
        <w:ind w:left="284"/>
        <w:jc w:val="both"/>
        <w:rPr>
          <w:rFonts w:ascii="Arial" w:hAnsi="Arial" w:cs="Arial"/>
          <w:color w:val="000000"/>
          <w:sz w:val="18"/>
          <w:szCs w:val="18"/>
          <w:shd w:val="clear" w:color="auto" w:fill="F5F5F5"/>
        </w:rPr>
      </w:pPr>
      <w:r w:rsidRPr="005F7EF8">
        <w:rPr>
          <w:rFonts w:ascii="Arial" w:hAnsi="Arial" w:cs="Arial"/>
          <w:color w:val="000000"/>
          <w:sz w:val="18"/>
          <w:szCs w:val="18"/>
          <w:shd w:val="clear" w:color="auto" w:fill="F5F5F5"/>
        </w:rPr>
        <w:lastRenderedPageBreak/>
        <w:t>This provision of financial guarantee is a condition for the validity of this contract.</w:t>
      </w:r>
    </w:p>
    <w:p w14:paraId="2970061F" w14:textId="6E4C7141" w:rsidR="00C00F2C" w:rsidRPr="00251FA7" w:rsidRDefault="00C00F2C" w:rsidP="00C00F2C">
      <w:pPr>
        <w:spacing w:before="225" w:after="225"/>
        <w:ind w:left="284"/>
        <w:jc w:val="both"/>
        <w:rPr>
          <w:rFonts w:ascii="Arial" w:hAnsi="Arial" w:cs="Arial"/>
          <w:b/>
          <w:sz w:val="18"/>
          <w:szCs w:val="18"/>
          <w:lang w:val="en-GB"/>
        </w:rPr>
      </w:pPr>
      <w:r>
        <w:rPr>
          <w:rFonts w:ascii="Arial" w:hAnsi="Arial" w:cs="Arial"/>
          <w:b/>
          <w:sz w:val="18"/>
          <w:szCs w:val="18"/>
          <w:lang w:val="en-GB"/>
        </w:rPr>
        <w:t>Warranty guarantee:</w:t>
      </w:r>
    </w:p>
    <w:p w14:paraId="49A7895C" w14:textId="77777777" w:rsidR="00C00F2C" w:rsidRPr="00251FA7" w:rsidRDefault="00C00F2C" w:rsidP="00C00F2C">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B4D6DCE" w14:textId="3F062574" w:rsidR="00C00F2C" w:rsidRPr="00251FA7" w:rsidRDefault="00C00F2C" w:rsidP="00C00F2C">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B21F8E">
        <w:rPr>
          <w:rFonts w:ascii="Arial" w:hAnsi="Arial" w:cs="Arial"/>
          <w:sz w:val="18"/>
          <w:szCs w:val="18"/>
        </w:rPr>
        <w:t>5</w:t>
      </w:r>
      <w:r w:rsidRPr="00674FFD">
        <w:rPr>
          <w:rFonts w:ascii="Arial" w:hAnsi="Arial" w:cs="Arial"/>
          <w:sz w:val="18"/>
          <w:szCs w:val="18"/>
        </w:rPr>
        <w:t>,00 % of the contract value with VAT)</w:t>
      </w:r>
    </w:p>
    <w:p w14:paraId="247A5A72" w14:textId="3FB29C67" w:rsidR="00C00F2C" w:rsidRPr="00C031CA" w:rsidRDefault="00C00F2C" w:rsidP="00C00F2C">
      <w:pPr>
        <w:spacing w:before="225" w:after="225"/>
        <w:ind w:left="284"/>
        <w:jc w:val="both"/>
        <w:rPr>
          <w:iCs/>
          <w:sz w:val="18"/>
          <w:szCs w:val="18"/>
        </w:rPr>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expiration of the warranty period</w:t>
      </w:r>
    </w:p>
    <w:p w14:paraId="615448BE" w14:textId="189CCC8A" w:rsidR="00C031CA" w:rsidRPr="00D62F87" w:rsidRDefault="00C031CA" w:rsidP="00C031CA">
      <w:pPr>
        <w:spacing w:before="225" w:after="225" w:line="240" w:lineRule="auto"/>
        <w:ind w:left="284"/>
        <w:jc w:val="both"/>
        <w:rPr>
          <w:rFonts w:ascii="Arial" w:hAnsi="Arial" w:cs="Arial"/>
          <w:sz w:val="18"/>
          <w:szCs w:val="18"/>
          <w:lang w:val="en-GB"/>
        </w:rPr>
      </w:pPr>
      <w:r w:rsidRPr="00D62F87">
        <w:rPr>
          <w:rFonts w:ascii="Arial" w:hAnsi="Arial" w:cs="Arial"/>
          <w:sz w:val="18"/>
          <w:szCs w:val="18"/>
          <w:lang w:val="en-GB"/>
        </w:rPr>
        <w:t xml:space="preserve">The Contractor must submit the required </w:t>
      </w:r>
      <w:r>
        <w:rPr>
          <w:rFonts w:ascii="Arial" w:hAnsi="Arial" w:cs="Arial"/>
          <w:sz w:val="18"/>
          <w:szCs w:val="18"/>
          <w:lang w:val="en-GB"/>
        </w:rPr>
        <w:t>warranty guarantee</w:t>
      </w:r>
      <w:r w:rsidRPr="00D62F87">
        <w:rPr>
          <w:rFonts w:ascii="Arial" w:hAnsi="Arial" w:cs="Arial"/>
          <w:sz w:val="18"/>
          <w:szCs w:val="18"/>
          <w:lang w:val="en-GB"/>
        </w:rPr>
        <w:t xml:space="preserve"> within </w:t>
      </w:r>
      <w:r>
        <w:rPr>
          <w:rFonts w:ascii="Arial" w:hAnsi="Arial" w:cs="Arial"/>
          <w:sz w:val="18"/>
          <w:szCs w:val="18"/>
          <w:lang w:val="en-GB"/>
        </w:rPr>
        <w:t>1</w:t>
      </w:r>
      <w:r w:rsidR="005F7EF8">
        <w:rPr>
          <w:rFonts w:ascii="Arial" w:hAnsi="Arial" w:cs="Arial"/>
          <w:sz w:val="18"/>
          <w:szCs w:val="18"/>
          <w:lang w:val="en-GB"/>
        </w:rPr>
        <w:t>0</w:t>
      </w:r>
      <w:r>
        <w:rPr>
          <w:rFonts w:ascii="Arial" w:hAnsi="Arial" w:cs="Arial"/>
          <w:sz w:val="18"/>
          <w:szCs w:val="18"/>
          <w:lang w:val="en-GB"/>
        </w:rPr>
        <w:t xml:space="preserve"> (</w:t>
      </w:r>
      <w:r w:rsidR="005F7EF8">
        <w:rPr>
          <w:rFonts w:ascii="Arial" w:hAnsi="Arial" w:cs="Arial"/>
          <w:sz w:val="18"/>
          <w:szCs w:val="18"/>
          <w:lang w:val="en-GB"/>
        </w:rPr>
        <w:t>t</w:t>
      </w:r>
      <w:r>
        <w:rPr>
          <w:rFonts w:ascii="Arial" w:hAnsi="Arial" w:cs="Arial"/>
          <w:sz w:val="18"/>
          <w:szCs w:val="18"/>
          <w:lang w:val="en-GB"/>
        </w:rPr>
        <w:t>en) working</w:t>
      </w:r>
      <w:r w:rsidRPr="00251FA7">
        <w:rPr>
          <w:rFonts w:ascii="Arial" w:hAnsi="Arial" w:cs="Arial"/>
          <w:sz w:val="18"/>
          <w:szCs w:val="18"/>
          <w:lang w:val="en-GB"/>
        </w:rPr>
        <w:t xml:space="preserve"> </w:t>
      </w:r>
      <w:r w:rsidRPr="00D62F87">
        <w:rPr>
          <w:rFonts w:ascii="Arial" w:hAnsi="Arial" w:cs="Arial"/>
          <w:sz w:val="18"/>
          <w:szCs w:val="18"/>
          <w:lang w:val="en-GB"/>
        </w:rPr>
        <w:t xml:space="preserve">days after signing the </w:t>
      </w:r>
      <w:r>
        <w:rPr>
          <w:rFonts w:ascii="Arial" w:hAnsi="Arial" w:cs="Arial"/>
          <w:color w:val="000000"/>
          <w:sz w:val="18"/>
          <w:szCs w:val="18"/>
          <w:lang w:val="en-GB"/>
        </w:rPr>
        <w:t>handover protocol</w:t>
      </w:r>
      <w:r w:rsidRPr="00D62F87">
        <w:rPr>
          <w:rFonts w:ascii="Arial" w:hAnsi="Arial" w:cs="Arial"/>
          <w:sz w:val="18"/>
          <w:szCs w:val="18"/>
          <w:lang w:val="en-GB"/>
        </w:rPr>
        <w:t xml:space="preserve"> in the amount of </w:t>
      </w:r>
      <w:r w:rsidRPr="00D62F87">
        <w:rPr>
          <w:rFonts w:ascii="Arial" w:hAnsi="Arial" w:cs="Arial"/>
          <w:color w:val="000000"/>
          <w:sz w:val="18"/>
          <w:szCs w:val="18"/>
          <w:lang w:val="en-GB"/>
        </w:rPr>
        <w:t>5,00 % of the contract value with VAT.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D62F87">
        <w:rPr>
          <w:rFonts w:ascii="Arial" w:hAnsi="Arial" w:cs="Arial"/>
          <w:sz w:val="18"/>
          <w:szCs w:val="18"/>
          <w:lang w:val="en-GB"/>
        </w:rPr>
        <w:t xml:space="preserve">The required </w:t>
      </w:r>
      <w:r>
        <w:rPr>
          <w:rFonts w:ascii="Arial" w:hAnsi="Arial" w:cs="Arial"/>
          <w:sz w:val="18"/>
          <w:szCs w:val="18"/>
          <w:lang w:val="en-GB"/>
        </w:rPr>
        <w:t>warranty guarantee</w:t>
      </w:r>
      <w:r w:rsidRPr="00D62F87">
        <w:rPr>
          <w:rFonts w:ascii="Arial" w:hAnsi="Arial" w:cs="Arial"/>
          <w:sz w:val="18"/>
          <w:szCs w:val="18"/>
          <w:lang w:val="en-GB"/>
        </w:rPr>
        <w:t xml:space="preserve"> serves the Contracting Authority 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xml:space="preserve">, which were established by the Court of Justice of the </w:t>
                  </w:r>
                  <w:r w:rsidRPr="00251FA7">
                    <w:rPr>
                      <w:rFonts w:ascii="Arial" w:hAnsi="Arial" w:cs="Arial"/>
                      <w:color w:val="000000"/>
                      <w:sz w:val="18"/>
                      <w:szCs w:val="18"/>
                      <w:lang w:val="en-GB"/>
                    </w:rPr>
                    <w:lastRenderedPageBreak/>
                    <w:t>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457B6D8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XIII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xml:space="preserve">- if the contracting authority is aware that the court has determined by a final decision the violation of the obligations of </w:t>
            </w:r>
            <w:proofErr w:type="spellStart"/>
            <w:r w:rsidRPr="00690692">
              <w:rPr>
                <w:rFonts w:ascii="Arial" w:hAnsi="Arial" w:cs="Arial"/>
                <w:sz w:val="18"/>
                <w:szCs w:val="18"/>
                <w:lang w:val="en-AU"/>
              </w:rPr>
              <w:t>labor</w:t>
            </w:r>
            <w:proofErr w:type="spellEnd"/>
            <w:r w:rsidRPr="00690692">
              <w:rPr>
                <w:rFonts w:ascii="Arial" w:hAnsi="Arial" w:cs="Arial"/>
                <w:sz w:val="18"/>
                <w:szCs w:val="18"/>
                <w:lang w:val="en-AU"/>
              </w:rPr>
              <w:t>,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w:t>
            </w:r>
            <w:r w:rsidRPr="00251FA7">
              <w:rPr>
                <w:rFonts w:ascii="Arial" w:hAnsi="Arial" w:cs="Arial"/>
                <w:sz w:val="18"/>
                <w:szCs w:val="18"/>
                <w:lang w:val="en-GB"/>
              </w:rPr>
              <w:lastRenderedPageBreak/>
              <w:t xml:space="preserve">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I.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47870923" w14:textId="7EF316A3"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7EF8">
              <w:rPr>
                <w:rFonts w:ascii="Arial" w:hAnsi="Arial" w:cs="Arial"/>
                <w:color w:val="000000"/>
                <w:sz w:val="18"/>
                <w:szCs w:val="18"/>
                <w:lang w:val="en-GB"/>
              </w:rPr>
              <w:t xml:space="preserve">advance payment guarantee and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22766353" w14:textId="77777777" w:rsidR="00497A4B" w:rsidRPr="00251FA7" w:rsidRDefault="00497A4B" w:rsidP="00692C4A">
            <w:pPr>
              <w:spacing w:before="225" w:after="225"/>
              <w:jc w:val="both"/>
              <w:rPr>
                <w:lang w:val="en-GB"/>
              </w:rPr>
            </w:pP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3D921EFD" w14:textId="77777777"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69A3F" w14:textId="77777777" w:rsidR="0010383E" w:rsidRDefault="0010383E" w:rsidP="006975C6">
      <w:pPr>
        <w:spacing w:after="0" w:line="240" w:lineRule="auto"/>
      </w:pPr>
      <w:r>
        <w:separator/>
      </w:r>
    </w:p>
  </w:endnote>
  <w:endnote w:type="continuationSeparator" w:id="0">
    <w:p w14:paraId="31701DE4" w14:textId="77777777" w:rsidR="0010383E" w:rsidRDefault="001038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CC"/>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C958B8" w:rsidRPr="00A368AE" w:rsidRDefault="0010383E"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C958B8" w:rsidRPr="00A368AE">
          <w:rPr>
            <w:rFonts w:ascii="Arial" w:hAnsi="Arial" w:cs="Arial"/>
            <w:sz w:val="18"/>
            <w:szCs w:val="18"/>
          </w:rPr>
          <w:fldChar w:fldCharType="begin"/>
        </w:r>
        <w:r w:rsidR="00C958B8" w:rsidRPr="00A368AE">
          <w:rPr>
            <w:rFonts w:ascii="Arial" w:hAnsi="Arial" w:cs="Arial"/>
            <w:sz w:val="18"/>
            <w:szCs w:val="18"/>
          </w:rPr>
          <w:instrText xml:space="preserve"> PAGE   \* MERGEFORMAT </w:instrText>
        </w:r>
        <w:r w:rsidR="00C958B8" w:rsidRPr="00A368AE">
          <w:rPr>
            <w:rFonts w:ascii="Arial" w:hAnsi="Arial" w:cs="Arial"/>
            <w:sz w:val="18"/>
            <w:szCs w:val="18"/>
          </w:rPr>
          <w:fldChar w:fldCharType="separate"/>
        </w:r>
        <w:r w:rsidR="00C958B8">
          <w:rPr>
            <w:rFonts w:ascii="Arial" w:hAnsi="Arial" w:cs="Arial"/>
            <w:noProof/>
            <w:sz w:val="18"/>
            <w:szCs w:val="18"/>
          </w:rPr>
          <w:t>4</w:t>
        </w:r>
        <w:r w:rsidR="00C958B8" w:rsidRPr="00A368AE">
          <w:rPr>
            <w:rFonts w:ascii="Arial" w:hAnsi="Arial" w:cs="Arial"/>
            <w:noProof/>
            <w:sz w:val="18"/>
            <w:szCs w:val="18"/>
          </w:rPr>
          <w:fldChar w:fldCharType="end"/>
        </w:r>
      </w:sdtContent>
    </w:sdt>
  </w:p>
  <w:p w14:paraId="26DB1468" w14:textId="77777777" w:rsidR="00C958B8" w:rsidRDefault="00C958B8" w:rsidP="00A368AE">
    <w:pPr>
      <w:pStyle w:val="Noga"/>
      <w:rPr>
        <w:rFonts w:ascii="Arial" w:hAnsi="Arial" w:cs="Arial"/>
        <w:sz w:val="18"/>
        <w:szCs w:val="18"/>
      </w:rPr>
    </w:pPr>
  </w:p>
  <w:p w14:paraId="0040D309" w14:textId="3FADB1D8" w:rsidR="00C958B8" w:rsidRDefault="00C958B8"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C958B8" w:rsidRDefault="00C958B8"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C958B8" w:rsidRDefault="00C958B8"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C958B8" w:rsidRDefault="00C958B8"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C958B8" w:rsidRDefault="00C958B8"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C958B8" w:rsidRDefault="00C958B8"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53DFE" w14:textId="77777777" w:rsidR="0010383E" w:rsidRDefault="0010383E" w:rsidP="006975C6">
      <w:pPr>
        <w:spacing w:after="0" w:line="240" w:lineRule="auto"/>
      </w:pPr>
      <w:r>
        <w:separator/>
      </w:r>
    </w:p>
  </w:footnote>
  <w:footnote w:type="continuationSeparator" w:id="0">
    <w:p w14:paraId="792CD83E" w14:textId="77777777" w:rsidR="0010383E" w:rsidRDefault="0010383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44219330" w:rsidR="00C958B8" w:rsidRPr="008F1E4A" w:rsidRDefault="00C958B8" w:rsidP="008F1E4A">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8CD0C67"/>
    <w:multiLevelType w:val="hybridMultilevel"/>
    <w:tmpl w:val="E3B64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1"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2"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3"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4" w15:restartNumberingAfterBreak="0">
    <w:nsid w:val="6BB964FD"/>
    <w:multiLevelType w:val="hybridMultilevel"/>
    <w:tmpl w:val="B2C26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14"/>
  </w:num>
  <w:num w:numId="4">
    <w:abstractNumId w:val="20"/>
  </w:num>
  <w:num w:numId="5">
    <w:abstractNumId w:val="2"/>
  </w:num>
  <w:num w:numId="6">
    <w:abstractNumId w:val="29"/>
  </w:num>
  <w:num w:numId="7">
    <w:abstractNumId w:val="27"/>
  </w:num>
  <w:num w:numId="8">
    <w:abstractNumId w:val="6"/>
  </w:num>
  <w:num w:numId="9">
    <w:abstractNumId w:val="7"/>
  </w:num>
  <w:num w:numId="10">
    <w:abstractNumId w:val="33"/>
  </w:num>
  <w:num w:numId="11">
    <w:abstractNumId w:val="3"/>
  </w:num>
  <w:num w:numId="12">
    <w:abstractNumId w:val="15"/>
  </w:num>
  <w:num w:numId="13">
    <w:abstractNumId w:val="40"/>
  </w:num>
  <w:num w:numId="14">
    <w:abstractNumId w:val="18"/>
  </w:num>
  <w:num w:numId="15">
    <w:abstractNumId w:val="16"/>
  </w:num>
  <w:num w:numId="16">
    <w:abstractNumId w:val="13"/>
  </w:num>
  <w:num w:numId="17">
    <w:abstractNumId w:val="12"/>
  </w:num>
  <w:num w:numId="18">
    <w:abstractNumId w:val="19"/>
  </w:num>
  <w:num w:numId="19">
    <w:abstractNumId w:val="41"/>
  </w:num>
  <w:num w:numId="20">
    <w:abstractNumId w:val="32"/>
  </w:num>
  <w:num w:numId="21">
    <w:abstractNumId w:val="5"/>
  </w:num>
  <w:num w:numId="22">
    <w:abstractNumId w:val="21"/>
  </w:num>
  <w:num w:numId="23">
    <w:abstractNumId w:val="37"/>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30"/>
  </w:num>
  <w:num w:numId="35">
    <w:abstractNumId w:val="38"/>
  </w:num>
  <w:num w:numId="36">
    <w:abstractNumId w:val="31"/>
  </w:num>
  <w:num w:numId="37">
    <w:abstractNumId w:val="36"/>
  </w:num>
  <w:num w:numId="38">
    <w:abstractNumId w:val="22"/>
  </w:num>
  <w:num w:numId="39">
    <w:abstractNumId w:val="35"/>
  </w:num>
  <w:num w:numId="40">
    <w:abstractNumId w:val="23"/>
  </w:num>
  <w:num w:numId="41">
    <w:abstractNumId w:val="28"/>
  </w:num>
  <w:num w:numId="42">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2E7"/>
    <w:rsid w:val="000067B8"/>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0383E"/>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4BE"/>
    <w:rsid w:val="001B751A"/>
    <w:rsid w:val="001C08D5"/>
    <w:rsid w:val="001C1993"/>
    <w:rsid w:val="001C2FE4"/>
    <w:rsid w:val="001C3CB4"/>
    <w:rsid w:val="001C57EC"/>
    <w:rsid w:val="001C666A"/>
    <w:rsid w:val="001E13FD"/>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48D8"/>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C7D5D"/>
    <w:rsid w:val="002D126E"/>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3365"/>
    <w:rsid w:val="00305088"/>
    <w:rsid w:val="003064AC"/>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47C6B"/>
    <w:rsid w:val="00350F3A"/>
    <w:rsid w:val="00362846"/>
    <w:rsid w:val="00364E6E"/>
    <w:rsid w:val="00365F37"/>
    <w:rsid w:val="00366A96"/>
    <w:rsid w:val="00373158"/>
    <w:rsid w:val="0037315B"/>
    <w:rsid w:val="00387105"/>
    <w:rsid w:val="003945A2"/>
    <w:rsid w:val="00394762"/>
    <w:rsid w:val="00394D6C"/>
    <w:rsid w:val="00397EA6"/>
    <w:rsid w:val="003A0895"/>
    <w:rsid w:val="003A1AA2"/>
    <w:rsid w:val="003A21D9"/>
    <w:rsid w:val="003A3837"/>
    <w:rsid w:val="003A58D9"/>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35B6"/>
    <w:rsid w:val="00425A26"/>
    <w:rsid w:val="004260F7"/>
    <w:rsid w:val="00431D81"/>
    <w:rsid w:val="004405CC"/>
    <w:rsid w:val="00443EDC"/>
    <w:rsid w:val="00445E4A"/>
    <w:rsid w:val="004511E3"/>
    <w:rsid w:val="004533C2"/>
    <w:rsid w:val="00455DCA"/>
    <w:rsid w:val="00461472"/>
    <w:rsid w:val="004620A5"/>
    <w:rsid w:val="00462AA2"/>
    <w:rsid w:val="0046375F"/>
    <w:rsid w:val="004643F1"/>
    <w:rsid w:val="00466300"/>
    <w:rsid w:val="00467FEA"/>
    <w:rsid w:val="004702FB"/>
    <w:rsid w:val="00471503"/>
    <w:rsid w:val="0047353E"/>
    <w:rsid w:val="00476D4A"/>
    <w:rsid w:val="00481C9D"/>
    <w:rsid w:val="00484284"/>
    <w:rsid w:val="00485A03"/>
    <w:rsid w:val="00486C3F"/>
    <w:rsid w:val="00490ED6"/>
    <w:rsid w:val="00491D78"/>
    <w:rsid w:val="0049479E"/>
    <w:rsid w:val="00495039"/>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383C"/>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247B4"/>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4F0E"/>
    <w:rsid w:val="005E509B"/>
    <w:rsid w:val="005F0E89"/>
    <w:rsid w:val="005F5051"/>
    <w:rsid w:val="005F643C"/>
    <w:rsid w:val="005F7EF8"/>
    <w:rsid w:val="00603E42"/>
    <w:rsid w:val="00606981"/>
    <w:rsid w:val="00607E3D"/>
    <w:rsid w:val="00611E00"/>
    <w:rsid w:val="006159AA"/>
    <w:rsid w:val="00616D7F"/>
    <w:rsid w:val="006212CE"/>
    <w:rsid w:val="00627309"/>
    <w:rsid w:val="00630A0A"/>
    <w:rsid w:val="006313FA"/>
    <w:rsid w:val="006345C7"/>
    <w:rsid w:val="006347C3"/>
    <w:rsid w:val="006409C9"/>
    <w:rsid w:val="006416E9"/>
    <w:rsid w:val="00644D60"/>
    <w:rsid w:val="00646F71"/>
    <w:rsid w:val="006514D9"/>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1FD3"/>
    <w:rsid w:val="0074678B"/>
    <w:rsid w:val="0074727E"/>
    <w:rsid w:val="00751E80"/>
    <w:rsid w:val="0075276F"/>
    <w:rsid w:val="00755134"/>
    <w:rsid w:val="00755488"/>
    <w:rsid w:val="00755F92"/>
    <w:rsid w:val="007566B1"/>
    <w:rsid w:val="0076342C"/>
    <w:rsid w:val="00767576"/>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5646"/>
    <w:rsid w:val="007E6FA7"/>
    <w:rsid w:val="007E7E91"/>
    <w:rsid w:val="007F0701"/>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EC5"/>
    <w:rsid w:val="00863708"/>
    <w:rsid w:val="00863FEB"/>
    <w:rsid w:val="0086439C"/>
    <w:rsid w:val="00865E0A"/>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4A"/>
    <w:rsid w:val="008F1ED6"/>
    <w:rsid w:val="008F49FF"/>
    <w:rsid w:val="0090299D"/>
    <w:rsid w:val="009061E3"/>
    <w:rsid w:val="009064CA"/>
    <w:rsid w:val="00907C54"/>
    <w:rsid w:val="00910AAF"/>
    <w:rsid w:val="0091245E"/>
    <w:rsid w:val="009144C0"/>
    <w:rsid w:val="00921B4C"/>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74C24"/>
    <w:rsid w:val="00981355"/>
    <w:rsid w:val="00981420"/>
    <w:rsid w:val="00982A4E"/>
    <w:rsid w:val="009864A2"/>
    <w:rsid w:val="00987B30"/>
    <w:rsid w:val="00994159"/>
    <w:rsid w:val="009969EA"/>
    <w:rsid w:val="00996A8E"/>
    <w:rsid w:val="00997BC5"/>
    <w:rsid w:val="009A11AE"/>
    <w:rsid w:val="009A5877"/>
    <w:rsid w:val="009A5E62"/>
    <w:rsid w:val="009B6A16"/>
    <w:rsid w:val="009C7E98"/>
    <w:rsid w:val="009D0DD4"/>
    <w:rsid w:val="009D30C5"/>
    <w:rsid w:val="009D56A4"/>
    <w:rsid w:val="009D6C81"/>
    <w:rsid w:val="009D71CE"/>
    <w:rsid w:val="009E12E4"/>
    <w:rsid w:val="009E1424"/>
    <w:rsid w:val="009E18B5"/>
    <w:rsid w:val="009E1F38"/>
    <w:rsid w:val="009E3261"/>
    <w:rsid w:val="009F3AA8"/>
    <w:rsid w:val="009F54D3"/>
    <w:rsid w:val="009F5620"/>
    <w:rsid w:val="009F7408"/>
    <w:rsid w:val="00A03439"/>
    <w:rsid w:val="00A10675"/>
    <w:rsid w:val="00A122D3"/>
    <w:rsid w:val="00A1287A"/>
    <w:rsid w:val="00A17ADE"/>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50BE"/>
    <w:rsid w:val="00A65629"/>
    <w:rsid w:val="00A70364"/>
    <w:rsid w:val="00A76FC9"/>
    <w:rsid w:val="00A818F1"/>
    <w:rsid w:val="00A867A6"/>
    <w:rsid w:val="00A90A19"/>
    <w:rsid w:val="00A9384C"/>
    <w:rsid w:val="00A95E99"/>
    <w:rsid w:val="00AA1F3B"/>
    <w:rsid w:val="00AA6613"/>
    <w:rsid w:val="00AA731C"/>
    <w:rsid w:val="00AA7C53"/>
    <w:rsid w:val="00AB1442"/>
    <w:rsid w:val="00AB2264"/>
    <w:rsid w:val="00AB3B2F"/>
    <w:rsid w:val="00AB4BDB"/>
    <w:rsid w:val="00AB517F"/>
    <w:rsid w:val="00AB63D1"/>
    <w:rsid w:val="00AB640C"/>
    <w:rsid w:val="00AC09A1"/>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1F8E"/>
    <w:rsid w:val="00B22A20"/>
    <w:rsid w:val="00B2750C"/>
    <w:rsid w:val="00B3210F"/>
    <w:rsid w:val="00B3344C"/>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2111"/>
    <w:rsid w:val="00BD217E"/>
    <w:rsid w:val="00BD480B"/>
    <w:rsid w:val="00BE2F2C"/>
    <w:rsid w:val="00BE3FF7"/>
    <w:rsid w:val="00BE6BB5"/>
    <w:rsid w:val="00BF0606"/>
    <w:rsid w:val="00BF39FD"/>
    <w:rsid w:val="00BF5300"/>
    <w:rsid w:val="00BF688C"/>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39C8"/>
    <w:rsid w:val="00C66B36"/>
    <w:rsid w:val="00C67402"/>
    <w:rsid w:val="00C73872"/>
    <w:rsid w:val="00C7712F"/>
    <w:rsid w:val="00C85C26"/>
    <w:rsid w:val="00C8729E"/>
    <w:rsid w:val="00C872AF"/>
    <w:rsid w:val="00C90471"/>
    <w:rsid w:val="00C9479E"/>
    <w:rsid w:val="00C958B8"/>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0CDC"/>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410A"/>
    <w:rsid w:val="00DF42C2"/>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3991"/>
    <w:rsid w:val="00E73E2F"/>
    <w:rsid w:val="00E75714"/>
    <w:rsid w:val="00E77888"/>
    <w:rsid w:val="00E94611"/>
    <w:rsid w:val="00E94D45"/>
    <w:rsid w:val="00E951D9"/>
    <w:rsid w:val="00E95936"/>
    <w:rsid w:val="00EA1854"/>
    <w:rsid w:val="00EA48FC"/>
    <w:rsid w:val="00EA61B7"/>
    <w:rsid w:val="00EA7F16"/>
    <w:rsid w:val="00EB5B7B"/>
    <w:rsid w:val="00EB6C2B"/>
    <w:rsid w:val="00EC30A8"/>
    <w:rsid w:val="00EC50A9"/>
    <w:rsid w:val="00EC582A"/>
    <w:rsid w:val="00EC7908"/>
    <w:rsid w:val="00ED0FC1"/>
    <w:rsid w:val="00ED209D"/>
    <w:rsid w:val="00ED2620"/>
    <w:rsid w:val="00ED41BC"/>
    <w:rsid w:val="00ED46F3"/>
    <w:rsid w:val="00ED6696"/>
    <w:rsid w:val="00ED72B8"/>
    <w:rsid w:val="00EE00B2"/>
    <w:rsid w:val="00EE0CC5"/>
    <w:rsid w:val="00EE3649"/>
    <w:rsid w:val="00EE3F27"/>
    <w:rsid w:val="00EE4FC4"/>
    <w:rsid w:val="00EE51A7"/>
    <w:rsid w:val="00EE6FC4"/>
    <w:rsid w:val="00EF3AE5"/>
    <w:rsid w:val="00EF482F"/>
    <w:rsid w:val="00F01431"/>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60231"/>
    <w:rsid w:val="00F61061"/>
    <w:rsid w:val="00F61AB8"/>
    <w:rsid w:val="00F61D28"/>
    <w:rsid w:val="00F63584"/>
    <w:rsid w:val="00F65AAF"/>
    <w:rsid w:val="00F723A9"/>
    <w:rsid w:val="00F73349"/>
    <w:rsid w:val="00F808E4"/>
    <w:rsid w:val="00F82419"/>
    <w:rsid w:val="00F851F3"/>
    <w:rsid w:val="00F852FA"/>
    <w:rsid w:val="00F85F0E"/>
    <w:rsid w:val="00F965D8"/>
    <w:rsid w:val="00FA567E"/>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87F0-F940-4673-9C53-D14563A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31</Pages>
  <Words>9468</Words>
  <Characters>53972</Characters>
  <Application>Microsoft Office Word</Application>
  <DocSecurity>0</DocSecurity>
  <Lines>449</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21</cp:revision>
  <cp:lastPrinted>2018-08-21T15:37:00Z</cp:lastPrinted>
  <dcterms:created xsi:type="dcterms:W3CDTF">2020-11-09T08:34:00Z</dcterms:created>
  <dcterms:modified xsi:type="dcterms:W3CDTF">2021-01-04T09:35:00Z</dcterms:modified>
</cp:coreProperties>
</file>