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212C5" w14:textId="77777777" w:rsidR="001C635F" w:rsidRPr="00765FE8" w:rsidRDefault="001C635F">
      <w:pPr>
        <w:pStyle w:val="Title"/>
        <w:rPr>
          <w:rFonts w:ascii="Arial" w:hAnsi="Arial" w:cs="Arial"/>
          <w:sz w:val="28"/>
          <w:szCs w:val="28"/>
        </w:rPr>
      </w:pPr>
      <w:r w:rsidRPr="00765FE8">
        <w:rPr>
          <w:rFonts w:ascii="Arial" w:hAnsi="Arial" w:cs="Arial"/>
          <w:sz w:val="28"/>
          <w:szCs w:val="28"/>
        </w:rPr>
        <w:t>PRIJAVA</w:t>
      </w:r>
    </w:p>
    <w:p w14:paraId="7E16D83E" w14:textId="77777777" w:rsidR="001C635F" w:rsidRPr="00765FE8" w:rsidRDefault="001C635F">
      <w:pPr>
        <w:keepNext/>
        <w:keepLines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1C635F" w:rsidRPr="00765FE8" w14:paraId="47BEDEA5" w14:textId="77777777" w:rsidTr="00FC1971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4D72CA11" w14:textId="77777777" w:rsidR="001C635F" w:rsidRPr="00765FE8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865C79" w:rsidRPr="00765FE8" w14:paraId="649BC88D" w14:textId="77777777" w:rsidTr="00FC1971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702C13" w14:textId="77777777" w:rsidR="00865C79" w:rsidRPr="00765FE8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A5776FE" w14:textId="77777777" w:rsidR="00865C79" w:rsidRPr="00C74D8B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C74D8B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387CE0EA" w14:textId="77777777" w:rsidR="00865C79" w:rsidRPr="00C74D8B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C74D8B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29CD52DE" w14:textId="77777777" w:rsidR="00865C79" w:rsidRPr="00C74D8B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C74D8B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44F0CAAB" w14:textId="77777777" w:rsidR="00865C79" w:rsidRPr="00765FE8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4D8B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7E2F9F" w:rsidRPr="00765FE8" w14:paraId="0E9D92E4" w14:textId="77777777" w:rsidTr="001D3034">
        <w:trPr>
          <w:trHeight w:val="423"/>
        </w:trPr>
        <w:tc>
          <w:tcPr>
            <w:tcW w:w="20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769BF89" w14:textId="77777777" w:rsidR="007E2F9F" w:rsidRPr="00765FE8" w:rsidRDefault="007E2F9F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EE5BD57" w14:textId="7C8A3AF2" w:rsidR="007E2F9F" w:rsidRPr="007E2F9F" w:rsidRDefault="007E2F9F" w:rsidP="00AE40FE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0</w:t>
            </w:r>
            <w:r w:rsidR="00C74D8B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41</w:t>
            </w:r>
            <w:r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/</w:t>
            </w:r>
            <w:r w:rsidR="00AE40FE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20</w:t>
            </w:r>
            <w:r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JN MZZ</w:t>
            </w:r>
          </w:p>
        </w:tc>
      </w:tr>
      <w:tr w:rsidR="007E2F9F" w:rsidRPr="00765FE8" w14:paraId="6A92FB43" w14:textId="77777777" w:rsidTr="003B0070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F7F7" w14:textId="77777777" w:rsidR="007E2F9F" w:rsidRPr="00765FE8" w:rsidRDefault="007E2F9F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8EFB" w14:textId="4699D8DC" w:rsidR="007E2F9F" w:rsidRPr="007E2F9F" w:rsidRDefault="00C74D8B" w:rsidP="0010629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C74D8B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Urejanje, evidentiranje in digitalizacija dokumentarnega in arhivskega gradiva Ministrstva za zunanje zadeve</w:t>
            </w:r>
          </w:p>
        </w:tc>
      </w:tr>
      <w:tr w:rsidR="00FC403A" w:rsidRPr="00765FE8" w14:paraId="4384ECA9" w14:textId="77777777" w:rsidTr="002A3BD3">
        <w:tc>
          <w:tcPr>
            <w:tcW w:w="20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3BE2F81" w14:textId="77777777" w:rsidR="00FC403A" w:rsidRPr="00765FE8" w:rsidRDefault="00FC403A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Vrsta postopka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2312C7F" w14:textId="7300908B" w:rsidR="00FB4318" w:rsidRPr="00FC403A" w:rsidRDefault="00C74D8B" w:rsidP="00FB4318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Odprti postopek</w:t>
            </w:r>
          </w:p>
        </w:tc>
      </w:tr>
      <w:tr w:rsidR="00FC403A" w:rsidRPr="00765FE8" w14:paraId="28AC493A" w14:textId="77777777" w:rsidTr="00635A46">
        <w:tc>
          <w:tcPr>
            <w:tcW w:w="20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77F825" w14:textId="77777777" w:rsidR="00FC403A" w:rsidRPr="007321B8" w:rsidRDefault="00635A46" w:rsidP="00635A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Pravna podlaga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777ABB" w14:textId="140B20E5" w:rsidR="00FC403A" w:rsidRPr="00FC403A" w:rsidRDefault="00C74D8B" w:rsidP="00AE40FE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40</w:t>
            </w:r>
            <w:r w:rsidR="001D3034"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.</w:t>
            </w:r>
            <w:r w:rsidR="001D303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člen</w:t>
            </w:r>
            <w:r w:rsidR="001D3034"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Zakona o javnem naročanju (ZJN-3, Uradni list RS, št. 91/15</w:t>
            </w:r>
            <w:r w:rsidR="001D3034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in 14/18</w:t>
            </w:r>
            <w:r w:rsidR="001D3034"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)</w:t>
            </w:r>
          </w:p>
        </w:tc>
      </w:tr>
    </w:tbl>
    <w:p w14:paraId="7482021F" w14:textId="77777777" w:rsidR="001C635F" w:rsidRDefault="001C635F" w:rsidP="007321B8">
      <w:pPr>
        <w:suppressAutoHyphens w:val="0"/>
        <w:rPr>
          <w:rFonts w:ascii="Arial" w:hAnsi="Arial" w:cs="Arial"/>
          <w:sz w:val="22"/>
          <w:szCs w:val="22"/>
        </w:rPr>
      </w:pPr>
    </w:p>
    <w:p w14:paraId="635CAD95" w14:textId="0F946E73" w:rsidR="00271021" w:rsidRPr="00765FE8" w:rsidRDefault="00271021" w:rsidP="007321B8">
      <w:pPr>
        <w:tabs>
          <w:tab w:val="left" w:pos="360"/>
        </w:tabs>
        <w:suppressAutoHyphens w:val="0"/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65FE8">
        <w:rPr>
          <w:rFonts w:ascii="Arial" w:eastAsia="Times New Roman" w:hAnsi="Arial" w:cs="Arial"/>
          <w:bCs/>
          <w:sz w:val="22"/>
          <w:szCs w:val="22"/>
        </w:rPr>
        <w:t>Obrazec P</w:t>
      </w:r>
      <w:r w:rsidR="00F2508F">
        <w:rPr>
          <w:rFonts w:ascii="Arial" w:eastAsia="Times New Roman" w:hAnsi="Arial" w:cs="Arial"/>
          <w:bCs/>
          <w:sz w:val="22"/>
          <w:szCs w:val="22"/>
        </w:rPr>
        <w:t xml:space="preserve">-2 Prijava je sestavljen iz </w:t>
      </w:r>
      <w:r w:rsidR="001539A3">
        <w:rPr>
          <w:rFonts w:ascii="Arial" w:eastAsia="Times New Roman" w:hAnsi="Arial" w:cs="Arial"/>
          <w:bCs/>
          <w:sz w:val="22"/>
          <w:szCs w:val="22"/>
        </w:rPr>
        <w:t>štirih</w:t>
      </w:r>
      <w:r w:rsidRPr="00765FE8">
        <w:rPr>
          <w:rFonts w:ascii="Arial" w:eastAsia="Times New Roman" w:hAnsi="Arial" w:cs="Arial"/>
          <w:bCs/>
          <w:sz w:val="22"/>
          <w:szCs w:val="22"/>
        </w:rPr>
        <w:t xml:space="preserve"> točk:</w:t>
      </w:r>
    </w:p>
    <w:p w14:paraId="6358CCB6" w14:textId="48343971" w:rsidR="00AF4E60" w:rsidRDefault="00C74D8B" w:rsidP="00AF4E60">
      <w:pPr>
        <w:numPr>
          <w:ilvl w:val="0"/>
          <w:numId w:val="17"/>
        </w:numPr>
        <w:suppressAutoHyphens w:val="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Skupni</w:t>
      </w:r>
      <w:r w:rsidR="00A353F7" w:rsidRPr="00AF4E60">
        <w:rPr>
          <w:rFonts w:ascii="Arial" w:hAnsi="Arial" w:cs="Arial"/>
          <w:b/>
          <w:sz w:val="22"/>
          <w:szCs w:val="22"/>
        </w:rPr>
        <w:t xml:space="preserve"> podatk</w:t>
      </w:r>
      <w:r w:rsidR="00AF4E60">
        <w:rPr>
          <w:rFonts w:ascii="Arial" w:hAnsi="Arial" w:cs="Arial"/>
          <w:b/>
          <w:sz w:val="22"/>
          <w:szCs w:val="22"/>
        </w:rPr>
        <w:t>i</w:t>
      </w:r>
      <w:r w:rsidR="00A353F7" w:rsidRPr="00AF4E60">
        <w:rPr>
          <w:rFonts w:ascii="Arial" w:hAnsi="Arial" w:cs="Arial"/>
          <w:b/>
          <w:sz w:val="22"/>
          <w:szCs w:val="22"/>
        </w:rPr>
        <w:t xml:space="preserve"> o udeležencih</w:t>
      </w:r>
      <w:r w:rsidR="00AF4E60">
        <w:rPr>
          <w:rFonts w:ascii="Arial" w:hAnsi="Arial" w:cs="Arial"/>
          <w:bCs/>
          <w:sz w:val="22"/>
          <w:szCs w:val="22"/>
        </w:rPr>
        <w:t>:</w:t>
      </w:r>
      <w:r w:rsidR="00A353F7" w:rsidRPr="00765FE8">
        <w:rPr>
          <w:rFonts w:ascii="Arial" w:hAnsi="Arial" w:cs="Arial"/>
          <w:bCs/>
          <w:sz w:val="22"/>
          <w:szCs w:val="22"/>
        </w:rPr>
        <w:t xml:space="preserve"> </w:t>
      </w:r>
    </w:p>
    <w:p w14:paraId="757C12F4" w14:textId="1BA9FCED" w:rsidR="00A353F7" w:rsidRPr="00765FE8" w:rsidRDefault="00A353F7" w:rsidP="00AF4E60">
      <w:pPr>
        <w:suppressAutoHyphens w:val="0"/>
        <w:spacing w:after="120"/>
        <w:ind w:left="714"/>
        <w:jc w:val="both"/>
        <w:rPr>
          <w:rFonts w:ascii="Arial" w:hAnsi="Arial" w:cs="Arial"/>
          <w:bCs/>
          <w:sz w:val="22"/>
          <w:szCs w:val="22"/>
        </w:rPr>
      </w:pPr>
      <w:r w:rsidRPr="00765FE8">
        <w:rPr>
          <w:rFonts w:ascii="Arial" w:hAnsi="Arial" w:cs="Arial"/>
          <w:bCs/>
          <w:sz w:val="22"/>
          <w:szCs w:val="22"/>
        </w:rPr>
        <w:t>V prvi točki obrazca P-2 Prijava so navedeni splošni podatki o ponudniku in ostalih udeležencih. Ta del obrazca izpolni ponudnik, ki nastopa samostojno v svojem imenu oz. pooblaščeni predstavnik poslovodečega</w:t>
      </w:r>
      <w:r w:rsidR="00F2508F">
        <w:rPr>
          <w:rFonts w:ascii="Arial" w:hAnsi="Arial" w:cs="Arial"/>
          <w:bCs/>
          <w:sz w:val="22"/>
          <w:szCs w:val="22"/>
        </w:rPr>
        <w:t xml:space="preserve"> (vodilnega)</w:t>
      </w:r>
      <w:r w:rsidRPr="00765FE8">
        <w:rPr>
          <w:rFonts w:ascii="Arial" w:hAnsi="Arial" w:cs="Arial"/>
          <w:bCs/>
          <w:sz w:val="22"/>
          <w:szCs w:val="22"/>
        </w:rPr>
        <w:t xml:space="preserve"> ponudnika v imenu vseh udeležencev, če gre za skupni posel.</w:t>
      </w:r>
    </w:p>
    <w:p w14:paraId="2FF1B055" w14:textId="77777777" w:rsidR="00AF4E60" w:rsidRDefault="00A353F7" w:rsidP="007321B8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AF4E60">
        <w:rPr>
          <w:rFonts w:ascii="Arial" w:hAnsi="Arial" w:cs="Arial"/>
          <w:b/>
          <w:sz w:val="22"/>
          <w:szCs w:val="22"/>
        </w:rPr>
        <w:t>Podatki in zaveze posameznih udeležencev</w:t>
      </w:r>
      <w:r w:rsidR="00AF4E60">
        <w:rPr>
          <w:rFonts w:ascii="Arial" w:hAnsi="Arial" w:cs="Arial"/>
          <w:bCs/>
          <w:sz w:val="22"/>
          <w:szCs w:val="22"/>
        </w:rPr>
        <w:t>:</w:t>
      </w:r>
      <w:r w:rsidRPr="00765FE8">
        <w:rPr>
          <w:rFonts w:ascii="Arial" w:hAnsi="Arial" w:cs="Arial"/>
          <w:bCs/>
          <w:sz w:val="22"/>
          <w:szCs w:val="22"/>
        </w:rPr>
        <w:t xml:space="preserve"> </w:t>
      </w:r>
    </w:p>
    <w:p w14:paraId="397E4F7D" w14:textId="3E1CB9B4" w:rsidR="002D7A93" w:rsidRDefault="00A353F7" w:rsidP="00D914C4">
      <w:pPr>
        <w:suppressAutoHyphens w:val="0"/>
        <w:spacing w:after="120"/>
        <w:ind w:left="720"/>
        <w:jc w:val="both"/>
        <w:rPr>
          <w:rFonts w:ascii="Arial" w:hAnsi="Arial" w:cs="Arial"/>
          <w:bCs/>
          <w:sz w:val="22"/>
          <w:szCs w:val="22"/>
        </w:rPr>
      </w:pPr>
      <w:r w:rsidRPr="00765FE8">
        <w:rPr>
          <w:rFonts w:ascii="Arial" w:hAnsi="Arial" w:cs="Arial"/>
          <w:bCs/>
          <w:sz w:val="22"/>
          <w:szCs w:val="22"/>
        </w:rPr>
        <w:t>Drug</w:t>
      </w:r>
      <w:r w:rsidR="00AF4E60">
        <w:rPr>
          <w:rFonts w:ascii="Arial" w:hAnsi="Arial" w:cs="Arial"/>
          <w:bCs/>
          <w:sz w:val="22"/>
          <w:szCs w:val="22"/>
        </w:rPr>
        <w:t>o</w:t>
      </w:r>
      <w:r w:rsidRPr="00765FE8">
        <w:rPr>
          <w:rFonts w:ascii="Arial" w:hAnsi="Arial" w:cs="Arial"/>
          <w:bCs/>
          <w:sz w:val="22"/>
          <w:szCs w:val="22"/>
        </w:rPr>
        <w:t xml:space="preserve"> točk</w:t>
      </w:r>
      <w:r w:rsidR="00AF4E60">
        <w:rPr>
          <w:rFonts w:ascii="Arial" w:hAnsi="Arial" w:cs="Arial"/>
          <w:bCs/>
          <w:sz w:val="22"/>
          <w:szCs w:val="22"/>
        </w:rPr>
        <w:t>o</w:t>
      </w:r>
      <w:r w:rsidRPr="00765FE8">
        <w:rPr>
          <w:rFonts w:ascii="Arial" w:hAnsi="Arial" w:cs="Arial"/>
          <w:bCs/>
          <w:sz w:val="22"/>
          <w:szCs w:val="22"/>
        </w:rPr>
        <w:t xml:space="preserve"> obrazca P-2 Prijava ponudnik, če nastopa samostojno, izpolni zase, v primeru skupne ponudbe pa ga zase izpolni </w:t>
      </w:r>
      <w:r w:rsidR="00D3510D" w:rsidRPr="00D3510D">
        <w:rPr>
          <w:rFonts w:ascii="Arial" w:hAnsi="Arial" w:cs="Arial"/>
          <w:bCs/>
          <w:sz w:val="22"/>
          <w:szCs w:val="22"/>
        </w:rPr>
        <w:t>vsak od partnerjev v skupni ponudb</w:t>
      </w:r>
      <w:r w:rsidR="00D3510D">
        <w:rPr>
          <w:rFonts w:ascii="Arial" w:hAnsi="Arial" w:cs="Arial"/>
          <w:bCs/>
          <w:sz w:val="22"/>
          <w:szCs w:val="22"/>
        </w:rPr>
        <w:t>i.</w:t>
      </w:r>
    </w:p>
    <w:p w14:paraId="47B5515B" w14:textId="69F865E7" w:rsidR="001539A3" w:rsidRDefault="001539A3" w:rsidP="00F2508F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1539A3">
        <w:rPr>
          <w:rFonts w:ascii="Arial" w:hAnsi="Arial" w:cs="Arial"/>
          <w:b/>
          <w:sz w:val="22"/>
          <w:szCs w:val="22"/>
        </w:rPr>
        <w:t>Reference</w:t>
      </w:r>
      <w:r>
        <w:rPr>
          <w:rFonts w:ascii="Arial" w:hAnsi="Arial" w:cs="Arial"/>
          <w:bCs/>
          <w:sz w:val="22"/>
          <w:szCs w:val="22"/>
        </w:rPr>
        <w:t>:</w:t>
      </w:r>
    </w:p>
    <w:p w14:paraId="796A4706" w14:textId="08173952" w:rsidR="001539A3" w:rsidRPr="001539A3" w:rsidRDefault="001539A3" w:rsidP="001539A3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  <w:r w:rsidRPr="001539A3">
        <w:rPr>
          <w:rFonts w:ascii="Arial" w:hAnsi="Arial" w:cs="Arial"/>
          <w:bCs/>
          <w:sz w:val="22"/>
          <w:szCs w:val="22"/>
        </w:rPr>
        <w:t>Referenc</w:t>
      </w:r>
      <w:r>
        <w:rPr>
          <w:rFonts w:ascii="Arial" w:hAnsi="Arial" w:cs="Arial"/>
          <w:bCs/>
          <w:sz w:val="22"/>
          <w:szCs w:val="22"/>
        </w:rPr>
        <w:t>e</w:t>
      </w:r>
      <w:r w:rsidRPr="001539A3">
        <w:rPr>
          <w:rFonts w:ascii="Arial" w:hAnsi="Arial" w:cs="Arial"/>
          <w:bCs/>
          <w:sz w:val="22"/>
          <w:szCs w:val="22"/>
        </w:rPr>
        <w:t xml:space="preserve"> v skladu s točko </w:t>
      </w:r>
      <w:r w:rsidRPr="00FA24FC">
        <w:rPr>
          <w:rFonts w:ascii="Arial" w:hAnsi="Arial" w:cs="Arial"/>
          <w:bCs/>
          <w:sz w:val="22"/>
          <w:szCs w:val="22"/>
          <w:u w:val="single"/>
        </w:rPr>
        <w:t>7.</w:t>
      </w:r>
      <w:r w:rsidR="00F30E4F" w:rsidRPr="00FA24FC">
        <w:rPr>
          <w:rFonts w:ascii="Arial" w:hAnsi="Arial" w:cs="Arial"/>
          <w:bCs/>
          <w:sz w:val="22"/>
          <w:szCs w:val="22"/>
          <w:u w:val="single"/>
        </w:rPr>
        <w:t>2</w:t>
      </w:r>
      <w:r w:rsidRPr="00FA24FC">
        <w:rPr>
          <w:rFonts w:ascii="Arial" w:hAnsi="Arial" w:cs="Arial"/>
          <w:bCs/>
          <w:sz w:val="22"/>
          <w:szCs w:val="22"/>
          <w:u w:val="single"/>
        </w:rPr>
        <w:t>.</w:t>
      </w:r>
      <w:r w:rsidR="00F30E4F" w:rsidRPr="00FA24FC">
        <w:rPr>
          <w:rFonts w:ascii="Arial" w:hAnsi="Arial" w:cs="Arial"/>
          <w:bCs/>
          <w:sz w:val="22"/>
          <w:szCs w:val="22"/>
          <w:u w:val="single"/>
        </w:rPr>
        <w:t>4</w:t>
      </w:r>
      <w:r w:rsidRPr="00FA24FC">
        <w:rPr>
          <w:rFonts w:ascii="Arial" w:hAnsi="Arial" w:cs="Arial"/>
          <w:bCs/>
          <w:sz w:val="22"/>
          <w:szCs w:val="22"/>
          <w:u w:val="single"/>
        </w:rPr>
        <w:t xml:space="preserve"> obrazca </w:t>
      </w:r>
      <w:bookmarkStart w:id="0" w:name="_GoBack"/>
      <w:bookmarkEnd w:id="0"/>
      <w:r w:rsidRPr="00FA24FC">
        <w:rPr>
          <w:rFonts w:ascii="Arial" w:hAnsi="Arial" w:cs="Arial"/>
          <w:bCs/>
          <w:sz w:val="22"/>
          <w:szCs w:val="22"/>
          <w:u w:val="single"/>
        </w:rPr>
        <w:t xml:space="preserve">N-1 </w:t>
      </w:r>
      <w:r w:rsidR="00F30E4F" w:rsidRPr="00FA24FC">
        <w:rPr>
          <w:rFonts w:ascii="Arial" w:hAnsi="Arial" w:cs="Arial"/>
          <w:sz w:val="22"/>
          <w:szCs w:val="22"/>
          <w:u w:val="single"/>
        </w:rPr>
        <w:t>"</w:t>
      </w:r>
      <w:r w:rsidRPr="00FA24FC">
        <w:rPr>
          <w:rFonts w:ascii="Arial" w:hAnsi="Arial" w:cs="Arial"/>
          <w:bCs/>
          <w:sz w:val="22"/>
          <w:szCs w:val="22"/>
          <w:u w:val="single"/>
        </w:rPr>
        <w:t>Navodila ponudnikom</w:t>
      </w:r>
      <w:r w:rsidR="00F30E4F" w:rsidRPr="00F30E4F">
        <w:rPr>
          <w:rFonts w:ascii="Arial" w:hAnsi="Arial" w:cs="Arial"/>
          <w:sz w:val="22"/>
          <w:szCs w:val="22"/>
        </w:rPr>
        <w:t>".</w:t>
      </w:r>
    </w:p>
    <w:p w14:paraId="1F1B442E" w14:textId="4C5DDB5D" w:rsidR="00AF4E60" w:rsidRDefault="00F2508F" w:rsidP="00F2508F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AF4E60">
        <w:rPr>
          <w:rFonts w:ascii="Arial" w:hAnsi="Arial" w:cs="Arial"/>
          <w:b/>
          <w:sz w:val="22"/>
          <w:szCs w:val="22"/>
        </w:rPr>
        <w:t>Izjava</w:t>
      </w:r>
      <w:r w:rsidR="00AF4E60">
        <w:rPr>
          <w:rFonts w:ascii="Arial" w:hAnsi="Arial" w:cs="Arial"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0C0E5ABD" w14:textId="4C8E0B6D" w:rsidR="00F2508F" w:rsidRPr="00F2508F" w:rsidRDefault="001037C2" w:rsidP="00AF4E60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Četrto</w:t>
      </w:r>
      <w:r w:rsidR="00F2508F">
        <w:rPr>
          <w:rFonts w:ascii="Arial" w:hAnsi="Arial" w:cs="Arial"/>
          <w:bCs/>
          <w:sz w:val="22"/>
          <w:szCs w:val="22"/>
        </w:rPr>
        <w:t xml:space="preserve"> točko obrazca P-2</w:t>
      </w:r>
      <w:r w:rsidR="00F2508F" w:rsidRPr="00F2508F">
        <w:rPr>
          <w:rFonts w:ascii="Arial" w:hAnsi="Arial" w:cs="Arial"/>
          <w:bCs/>
          <w:sz w:val="22"/>
          <w:szCs w:val="22"/>
        </w:rPr>
        <w:t xml:space="preserve"> Prijava izpolni/jo in podpiše/jo: </w:t>
      </w:r>
    </w:p>
    <w:p w14:paraId="1DBBA9C1" w14:textId="23F0CD74" w:rsidR="00F2508F" w:rsidRPr="00F2508F" w:rsidRDefault="00F2508F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2508F">
        <w:rPr>
          <w:rFonts w:ascii="Arial" w:hAnsi="Arial" w:cs="Arial"/>
          <w:bCs/>
          <w:sz w:val="22"/>
          <w:szCs w:val="22"/>
        </w:rPr>
        <w:t>onudni</w:t>
      </w:r>
      <w:r>
        <w:rPr>
          <w:rFonts w:ascii="Arial" w:hAnsi="Arial" w:cs="Arial"/>
          <w:bCs/>
          <w:sz w:val="22"/>
          <w:szCs w:val="22"/>
        </w:rPr>
        <w:t>k, če nastopa samostojno, zase;</w:t>
      </w:r>
    </w:p>
    <w:p w14:paraId="0CF8E5E2" w14:textId="77777777" w:rsidR="00F039F0" w:rsidRDefault="00F2508F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</w:t>
      </w:r>
      <w:r w:rsidRPr="00F2508F">
        <w:rPr>
          <w:rFonts w:ascii="Arial" w:hAnsi="Arial" w:cs="Arial"/>
          <w:bCs/>
          <w:sz w:val="22"/>
          <w:szCs w:val="22"/>
        </w:rPr>
        <w:t xml:space="preserve"> primeru skupne ponudbe, vsak ponudnik/partner v skupni ponudbi</w:t>
      </w:r>
    </w:p>
    <w:p w14:paraId="436C0138" w14:textId="5A29F8AE" w:rsidR="00F2508F" w:rsidRPr="00F2508F" w:rsidRDefault="00F039F0" w:rsidP="00F2508F">
      <w:pPr>
        <w:numPr>
          <w:ilvl w:val="0"/>
          <w:numId w:val="30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 primeru nastopanja s podizvajalci, vsak podizvajalec</w:t>
      </w:r>
      <w:r w:rsidR="00F2508F" w:rsidRPr="00F2508F">
        <w:rPr>
          <w:rFonts w:ascii="Arial" w:hAnsi="Arial" w:cs="Arial"/>
          <w:bCs/>
          <w:sz w:val="22"/>
          <w:szCs w:val="22"/>
        </w:rPr>
        <w:t xml:space="preserve">. </w:t>
      </w:r>
    </w:p>
    <w:p w14:paraId="41C0AA67" w14:textId="77777777" w:rsidR="00F2508F" w:rsidRPr="0010629A" w:rsidRDefault="00F2508F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B5C5F39" w14:textId="77777777" w:rsidR="00D3510D" w:rsidRDefault="00D3510D" w:rsidP="007321B8">
      <w:pPr>
        <w:suppressAutoHyphens w:val="0"/>
        <w:rPr>
          <w:rFonts w:ascii="Arial" w:hAnsi="Arial" w:cs="Arial"/>
          <w:sz w:val="16"/>
          <w:szCs w:val="16"/>
        </w:rPr>
      </w:pPr>
    </w:p>
    <w:p w14:paraId="6D734E8B" w14:textId="05E91F24" w:rsidR="001C635F" w:rsidRPr="00765FE8" w:rsidRDefault="001C635F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765FE8">
        <w:rPr>
          <w:rFonts w:ascii="Arial" w:hAnsi="Arial" w:cs="Arial"/>
          <w:b/>
          <w:bCs/>
          <w:sz w:val="22"/>
          <w:szCs w:val="22"/>
        </w:rPr>
        <w:t>1. SKUPNI PODATKI O UDELEŽENCIH</w:t>
      </w:r>
    </w:p>
    <w:p w14:paraId="7B991929" w14:textId="77777777" w:rsidR="0074059D" w:rsidRPr="00765FE8" w:rsidRDefault="0074059D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14:paraId="3B674509" w14:textId="77777777" w:rsidR="001C635F" w:rsidRDefault="002D7A93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1.1. UDELEŽ</w:t>
      </w:r>
      <w:r w:rsidR="001C635F" w:rsidRPr="00765FE8">
        <w:rPr>
          <w:rFonts w:ascii="Arial" w:hAnsi="Arial" w:cs="Arial"/>
          <w:b/>
          <w:bCs/>
          <w:sz w:val="22"/>
          <w:szCs w:val="22"/>
        </w:rPr>
        <w:t>ENCI</w:t>
      </w:r>
    </w:p>
    <w:p w14:paraId="03D04FF4" w14:textId="77777777" w:rsidR="00635A46" w:rsidRPr="00765FE8" w:rsidRDefault="00635A46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765FE8" w14:paraId="518819DC" w14:textId="77777777" w:rsidTr="0010629A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6997E368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FC0D96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Firma in ime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A1F030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Država sedeža</w:t>
            </w:r>
          </w:p>
        </w:tc>
      </w:tr>
      <w:tr w:rsidR="001C635F" w:rsidRPr="00765FE8" w14:paraId="1D18FC29" w14:textId="77777777" w:rsidTr="00C35CC4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54F525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Poslovodeči partner</w:t>
            </w: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6F4D7FAE" w14:textId="4E59B17F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281E24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C35CC4" w14:paraId="04CC56D3" w14:textId="77777777" w:rsidTr="00C35CC4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8E6365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0B8803DE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091DE2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735" w:rsidRPr="00765FE8" w14:paraId="7A984266" w14:textId="77777777" w:rsidTr="00C35CC4">
        <w:trPr>
          <w:trHeight w:val="499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8989" w14:textId="6089AF77" w:rsidR="00DF4735" w:rsidRDefault="00124BA6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D3510D">
              <w:rPr>
                <w:rFonts w:ascii="Arial" w:hAnsi="Arial" w:cs="Arial"/>
                <w:sz w:val="22"/>
                <w:szCs w:val="22"/>
              </w:rPr>
              <w:t>odizvajalec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1F0A" w14:textId="77777777" w:rsidR="00DF4735" w:rsidRPr="00765FE8" w:rsidRDefault="00DF4735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AD69" w14:textId="77777777" w:rsidR="00DF4735" w:rsidRPr="00765FE8" w:rsidRDefault="00DF4735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38382B" w14:textId="77777777" w:rsidR="001C635F" w:rsidRPr="00857775" w:rsidRDefault="00026527" w:rsidP="007321B8">
      <w:pPr>
        <w:suppressAutoHyphens w:val="0"/>
        <w:rPr>
          <w:rFonts w:ascii="Arial" w:hAnsi="Arial" w:cs="Arial"/>
          <w:i/>
          <w:sz w:val="16"/>
          <w:szCs w:val="16"/>
        </w:rPr>
      </w:pPr>
      <w:r w:rsidRPr="00857775">
        <w:rPr>
          <w:rFonts w:ascii="Arial" w:hAnsi="Arial" w:cs="Arial"/>
          <w:i/>
          <w:sz w:val="16"/>
          <w:szCs w:val="16"/>
        </w:rPr>
        <w:t xml:space="preserve">(opomba: </w:t>
      </w:r>
      <w:r w:rsidR="00491BC2" w:rsidRPr="00857775">
        <w:rPr>
          <w:rFonts w:ascii="Arial" w:hAnsi="Arial" w:cs="Arial"/>
          <w:i/>
          <w:sz w:val="16"/>
          <w:szCs w:val="16"/>
        </w:rPr>
        <w:t>po potrebi</w:t>
      </w:r>
      <w:r w:rsidRPr="00857775">
        <w:rPr>
          <w:rFonts w:ascii="Arial" w:hAnsi="Arial" w:cs="Arial"/>
          <w:i/>
          <w:sz w:val="16"/>
          <w:szCs w:val="16"/>
        </w:rPr>
        <w:t xml:space="preserve"> dodati vrstice)</w:t>
      </w:r>
    </w:p>
    <w:p w14:paraId="4AE75EBB" w14:textId="77777777" w:rsidR="001B4242" w:rsidRDefault="001B4242" w:rsidP="001B4242">
      <w:pPr>
        <w:keepNext/>
        <w:keepLines/>
        <w:spacing w:before="240"/>
        <w:rPr>
          <w:rFonts w:ascii="Arial" w:hAnsi="Arial" w:cs="Arial"/>
          <w:b/>
          <w:bCs/>
          <w:sz w:val="22"/>
          <w:szCs w:val="22"/>
        </w:rPr>
      </w:pPr>
    </w:p>
    <w:p w14:paraId="0F6027C6" w14:textId="6DD97842" w:rsidR="001C635F" w:rsidRPr="00765FE8" w:rsidRDefault="001C635F" w:rsidP="001B4242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765FE8">
        <w:rPr>
          <w:rFonts w:ascii="Arial" w:hAnsi="Arial" w:cs="Arial"/>
          <w:b/>
          <w:bCs/>
          <w:sz w:val="22"/>
          <w:szCs w:val="22"/>
        </w:rPr>
        <w:t>1.2. KONTAKTNA OSEBA</w:t>
      </w:r>
    </w:p>
    <w:p w14:paraId="76E2933E" w14:textId="77777777"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16CBC793" w14:textId="381132F3" w:rsidR="00C23810" w:rsidRPr="00765FE8" w:rsidRDefault="00C23810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 w:rsidRPr="00D302CB">
        <w:rPr>
          <w:rFonts w:ascii="Arial" w:hAnsi="Arial" w:cs="Arial"/>
          <w:bCs/>
          <w:sz w:val="22"/>
          <w:szCs w:val="22"/>
        </w:rPr>
        <w:t>V primeru skupne ponudbe, ponudnik navede kontaktne podatke poslovodečega (vodilnega) partnerja. Naročnik bo komuniciral le z poslovodečim (vodilnim) p</w:t>
      </w:r>
      <w:r>
        <w:rPr>
          <w:rFonts w:ascii="Arial" w:hAnsi="Arial" w:cs="Arial"/>
          <w:bCs/>
          <w:sz w:val="22"/>
          <w:szCs w:val="22"/>
        </w:rPr>
        <w:t>a</w:t>
      </w:r>
      <w:r w:rsidRPr="00D302CB">
        <w:rPr>
          <w:rFonts w:ascii="Arial" w:hAnsi="Arial" w:cs="Arial"/>
          <w:bCs/>
          <w:sz w:val="22"/>
          <w:szCs w:val="22"/>
        </w:rPr>
        <w:t>rtnerjem v skupni ponudbi.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765FE8">
        <w:rPr>
          <w:rFonts w:ascii="Arial" w:eastAsia="Times New Roman" w:hAnsi="Arial" w:cs="Arial"/>
          <w:bCs/>
          <w:sz w:val="22"/>
          <w:szCs w:val="22"/>
        </w:rPr>
        <w:t xml:space="preserve">Šteje se, da je bilo kakršnokoli sporočilo v zvezi z zadevnim javnim naročilom pravilno naslovljeno na ponudnika, če je bilo poslano na kateregakoli </w:t>
      </w:r>
      <w:r>
        <w:rPr>
          <w:rFonts w:ascii="Arial" w:eastAsia="Times New Roman" w:hAnsi="Arial" w:cs="Arial"/>
          <w:bCs/>
          <w:sz w:val="22"/>
          <w:szCs w:val="22"/>
        </w:rPr>
        <w:t>od vpisanih kontaktnih podatkov.</w:t>
      </w:r>
    </w:p>
    <w:p w14:paraId="0DEECFA2" w14:textId="77777777"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765FE8" w14:paraId="12D3B824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A027A3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41D4B05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479" w:rsidRPr="00765FE8" w14:paraId="10ABBEE2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4BEED4" w14:textId="77777777"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F162C3B" w14:textId="77777777"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479" w:rsidRPr="00765FE8" w14:paraId="4532C166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C6A9DD" w14:textId="77777777"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6F3AE3" w14:textId="77777777"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479" w:rsidRPr="00765FE8" w14:paraId="2396BE32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242F7" w14:textId="77777777"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3FE08F" w14:textId="77777777"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479" w:rsidRPr="00765FE8" w14:paraId="3560D2F4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0B3B89" w14:textId="77777777"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e-p</w:t>
            </w: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F7D986" w14:textId="77777777" w:rsidR="00D27479" w:rsidRPr="00765FE8" w:rsidRDefault="00D27479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0E56A5" w14:textId="71812B01" w:rsidR="0041244B" w:rsidRDefault="0041244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9CE78C8" w14:textId="77777777" w:rsidR="00C74D8B" w:rsidRDefault="00C74D8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6D80F7F" w14:textId="77777777" w:rsidR="00CE7874" w:rsidRPr="00765FE8" w:rsidRDefault="001C635F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/>
          <w:bCs/>
          <w:color w:val="000000"/>
          <w:sz w:val="22"/>
          <w:szCs w:val="22"/>
        </w:rPr>
        <w:t>2. PODATKI IN ZAVEZE POSAMEZNIH UDELEŽENCEV</w:t>
      </w:r>
    </w:p>
    <w:p w14:paraId="49D75161" w14:textId="5D409882" w:rsidR="001C635F" w:rsidRDefault="001C635F" w:rsidP="00D914C4">
      <w:pPr>
        <w:tabs>
          <w:tab w:val="left" w:pos="536"/>
        </w:tabs>
        <w:suppressAutoHyphens w:val="0"/>
        <w:spacing w:before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V primeru </w:t>
      </w:r>
      <w:r w:rsidR="00E7225C">
        <w:rPr>
          <w:rFonts w:ascii="Arial" w:hAnsi="Arial" w:cs="Arial"/>
          <w:bCs/>
          <w:color w:val="000000"/>
          <w:sz w:val="22"/>
          <w:szCs w:val="22"/>
        </w:rPr>
        <w:t>skupne (partner</w:t>
      </w:r>
      <w:r w:rsidR="00D914C4">
        <w:rPr>
          <w:rFonts w:ascii="Arial" w:hAnsi="Arial" w:cs="Arial"/>
          <w:bCs/>
          <w:color w:val="000000"/>
          <w:sz w:val="22"/>
          <w:szCs w:val="22"/>
        </w:rPr>
        <w:t>ske</w:t>
      </w:r>
      <w:r w:rsidR="00E7225C">
        <w:rPr>
          <w:rFonts w:ascii="Arial" w:hAnsi="Arial" w:cs="Arial"/>
          <w:bCs/>
          <w:color w:val="000000"/>
          <w:sz w:val="22"/>
          <w:szCs w:val="22"/>
        </w:rPr>
        <w:t>)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F10FD" w:rsidRPr="00765FE8">
        <w:rPr>
          <w:rFonts w:ascii="Arial" w:hAnsi="Arial" w:cs="Arial"/>
          <w:bCs/>
          <w:color w:val="000000"/>
          <w:sz w:val="22"/>
          <w:szCs w:val="22"/>
        </w:rPr>
        <w:t>prijave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 mora izpolniti točko 2 vsak izmed partnerjev.</w:t>
      </w:r>
    </w:p>
    <w:p w14:paraId="6459D2B3" w14:textId="77777777" w:rsidR="00CE7874" w:rsidRPr="00765FE8" w:rsidRDefault="00CE7874" w:rsidP="00CE7874">
      <w:pPr>
        <w:tabs>
          <w:tab w:val="left" w:pos="536"/>
        </w:tabs>
        <w:suppressAutoHyphens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25842AC1" w14:textId="77777777" w:rsidR="001C635F" w:rsidRPr="00765FE8" w:rsidRDefault="001C635F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/>
          <w:bCs/>
          <w:color w:val="000000"/>
          <w:sz w:val="22"/>
          <w:szCs w:val="22"/>
        </w:rPr>
        <w:t>2.1. REGISTRACIJA IN DEJAVNOSTI</w:t>
      </w:r>
    </w:p>
    <w:p w14:paraId="5A68E316" w14:textId="77777777" w:rsidR="008573D1" w:rsidRPr="00765FE8" w:rsidRDefault="008573D1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765FE8" w14:paraId="20E36D3F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04DCACF2" w14:textId="77777777" w:rsidR="001C635F" w:rsidRPr="00765FE8" w:rsidRDefault="001C635F" w:rsidP="00D914C4">
            <w:pPr>
              <w:pStyle w:val="TableContents"/>
              <w:suppressLineNumbers w:val="0"/>
              <w:suppressAutoHyphens w:val="0"/>
              <w:spacing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Registrski podatki</w:t>
            </w:r>
          </w:p>
        </w:tc>
      </w:tr>
      <w:tr w:rsidR="001C635F" w:rsidRPr="00765FE8" w14:paraId="69BEEBED" w14:textId="77777777" w:rsidTr="00C1122B">
        <w:trPr>
          <w:trHeight w:val="517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E2DF9B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Popol</w:t>
            </w:r>
            <w:r w:rsidR="00CE7874">
              <w:rPr>
                <w:rFonts w:ascii="Arial" w:hAnsi="Arial" w:cs="Arial"/>
                <w:b/>
                <w:bCs/>
                <w:sz w:val="22"/>
                <w:szCs w:val="22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A90F5B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14:paraId="7277FAC3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6DC314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79E1CA40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6190058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682F1CFD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Registrsko sodišče</w:t>
            </w:r>
          </w:p>
        </w:tc>
      </w:tr>
      <w:tr w:rsidR="001C635F" w:rsidRPr="00765FE8" w14:paraId="23410F19" w14:textId="77777777" w:rsidTr="00C1122B">
        <w:trPr>
          <w:trHeight w:val="4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FDBF768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4AF58A1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5E7D81A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5A3F73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14:paraId="28508F49" w14:textId="77777777" w:rsidTr="00C1122B">
        <w:trPr>
          <w:trHeight w:val="445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F047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7E21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8383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A33C65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44B" w:rsidRPr="00765FE8" w14:paraId="57F3FFD1" w14:textId="77777777" w:rsidTr="005E5591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BDE2" w14:textId="77777777" w:rsidR="0041244B" w:rsidRDefault="0041244B" w:rsidP="0041244B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Malo, mikro ali srednje podjetje:</w:t>
            </w:r>
          </w:p>
          <w:p w14:paraId="4CA26330" w14:textId="1B6D8FB8" w:rsidR="0041244B" w:rsidRPr="001633AF" w:rsidRDefault="005E5591" w:rsidP="0041244B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Pr="005E5591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ustrezno </w:t>
            </w:r>
            <w:r w:rsidR="0041244B" w:rsidRPr="005E5591">
              <w:rPr>
                <w:rFonts w:ascii="Arial" w:hAnsi="Arial" w:cs="Arial"/>
                <w:bCs/>
                <w:i/>
                <w:sz w:val="22"/>
                <w:szCs w:val="22"/>
              </w:rPr>
              <w:t>označi</w:t>
            </w:r>
            <w:r w:rsidRPr="005E5591">
              <w:rPr>
                <w:rFonts w:ascii="Arial" w:hAnsi="Arial" w:cs="Arial"/>
                <w:bCs/>
                <w:i/>
                <w:sz w:val="22"/>
                <w:szCs w:val="22"/>
              </w:rPr>
              <w:t>ti</w:t>
            </w:r>
            <w:r w:rsidR="0041244B" w:rsidRPr="001633AF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40B59" w14:textId="40A1B45B" w:rsidR="0041244B" w:rsidRPr="00765FE8" w:rsidRDefault="008516DA" w:rsidP="005E5591">
            <w:pPr>
              <w:pStyle w:val="TableContents"/>
              <w:suppressLineNumbers w:val="0"/>
              <w:suppressAutoHyphens w:val="0"/>
              <w:ind w:left="1079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65FE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A24FC">
              <w:rPr>
                <w:rFonts w:ascii="Arial" w:hAnsi="Arial" w:cs="Arial"/>
                <w:bCs/>
                <w:sz w:val="22"/>
                <w:szCs w:val="22"/>
              </w:rPr>
            </w:r>
            <w:r w:rsidR="00FA24FC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765FE8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="005E5591" w:rsidRPr="00057BC7">
              <w:rPr>
                <w:rFonts w:ascii="Arial" w:eastAsia="Times New Roman" w:hAnsi="Arial" w:cs="Arial"/>
                <w:kern w:val="0"/>
                <w:sz w:val="22"/>
                <w:szCs w:val="22"/>
                <w:lang w:eastAsia="en-US"/>
              </w:rPr>
              <w:t xml:space="preserve"> </w:t>
            </w:r>
            <w:r w:rsidR="005E5591">
              <w:rPr>
                <w:rFonts w:ascii="Arial" w:eastAsia="Times New Roman" w:hAnsi="Arial" w:cs="Arial"/>
                <w:kern w:val="0"/>
                <w:sz w:val="22"/>
                <w:szCs w:val="22"/>
                <w:lang w:eastAsia="en-US"/>
              </w:rPr>
              <w:t xml:space="preserve"> </w:t>
            </w:r>
            <w:r w:rsidR="005E5591" w:rsidRPr="00057BC7">
              <w:rPr>
                <w:rFonts w:ascii="Arial" w:eastAsia="Times New Roman" w:hAnsi="Arial" w:cs="Arial"/>
                <w:kern w:val="0"/>
                <w:sz w:val="22"/>
                <w:szCs w:val="22"/>
                <w:lang w:eastAsia="en-US"/>
              </w:rPr>
              <w:t>DA</w:t>
            </w:r>
            <w:r w:rsidR="005E5591">
              <w:rPr>
                <w:rFonts w:ascii="MS Gothic" w:eastAsia="MS Gothic" w:hAnsi="MS Gothic" w:cs="MS Gothic"/>
                <w:kern w:val="0"/>
                <w:sz w:val="22"/>
                <w:szCs w:val="22"/>
                <w:lang w:eastAsia="en-US"/>
              </w:rPr>
              <w:t xml:space="preserve">    </w:t>
            </w:r>
            <w:r w:rsidR="00C1122B">
              <w:rPr>
                <w:rFonts w:ascii="MS Gothic" w:eastAsia="MS Gothic" w:hAnsi="MS Gothic" w:cs="MS Gothic"/>
                <w:kern w:val="0"/>
                <w:sz w:val="22"/>
                <w:szCs w:val="22"/>
                <w:lang w:eastAsia="en-US"/>
              </w:rPr>
              <w:t xml:space="preserve">   </w:t>
            </w:r>
            <w:r w:rsidR="005E5591">
              <w:rPr>
                <w:rFonts w:ascii="MS Gothic" w:eastAsia="MS Gothic" w:hAnsi="MS Gothic" w:cs="MS Gothic"/>
                <w:kern w:val="0"/>
                <w:sz w:val="22"/>
                <w:szCs w:val="22"/>
                <w:lang w:eastAsia="en-US"/>
              </w:rPr>
              <w:t xml:space="preserve"> </w:t>
            </w:r>
            <w:r w:rsidRPr="00765FE8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65FE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FA24FC">
              <w:rPr>
                <w:rFonts w:ascii="Arial" w:hAnsi="Arial" w:cs="Arial"/>
                <w:bCs/>
                <w:sz w:val="22"/>
                <w:szCs w:val="22"/>
              </w:rPr>
            </w:r>
            <w:r w:rsidR="00FA24FC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765FE8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="005E5591" w:rsidRPr="00057BC7">
              <w:rPr>
                <w:rFonts w:ascii="Arial" w:eastAsia="Times New Roman" w:hAnsi="Arial" w:cs="Arial"/>
                <w:kern w:val="0"/>
                <w:sz w:val="22"/>
                <w:szCs w:val="22"/>
                <w:lang w:eastAsia="en-US"/>
              </w:rPr>
              <w:t xml:space="preserve"> </w:t>
            </w:r>
            <w:r w:rsidR="00C1122B">
              <w:rPr>
                <w:rFonts w:ascii="Arial" w:eastAsia="Times New Roman" w:hAnsi="Arial" w:cs="Arial"/>
                <w:kern w:val="0"/>
                <w:sz w:val="22"/>
                <w:szCs w:val="22"/>
                <w:lang w:eastAsia="en-US"/>
              </w:rPr>
              <w:t xml:space="preserve"> </w:t>
            </w:r>
            <w:r w:rsidR="005E5591" w:rsidRPr="00057BC7">
              <w:rPr>
                <w:rFonts w:ascii="Arial" w:eastAsia="Times New Roman" w:hAnsi="Arial" w:cs="Arial"/>
                <w:kern w:val="0"/>
                <w:sz w:val="22"/>
                <w:szCs w:val="22"/>
                <w:lang w:eastAsia="en-US"/>
              </w:rPr>
              <w:t>NE</w:t>
            </w:r>
          </w:p>
        </w:tc>
      </w:tr>
    </w:tbl>
    <w:p w14:paraId="46A9CE64" w14:textId="77777777" w:rsidR="001C635F" w:rsidRDefault="001C635F" w:rsidP="00CE7874">
      <w:pPr>
        <w:suppressAutoHyphens w:val="0"/>
        <w:rPr>
          <w:rFonts w:ascii="Arial" w:hAnsi="Arial" w:cs="Arial"/>
          <w:sz w:val="22"/>
          <w:szCs w:val="22"/>
        </w:rPr>
      </w:pPr>
    </w:p>
    <w:p w14:paraId="7B5FA785" w14:textId="77777777" w:rsidR="0041244B" w:rsidRDefault="0041244B" w:rsidP="00CE7874">
      <w:pPr>
        <w:suppressAutoHyphens w:val="0"/>
        <w:rPr>
          <w:rFonts w:ascii="Arial" w:hAnsi="Arial" w:cs="Arial"/>
          <w:sz w:val="22"/>
          <w:szCs w:val="22"/>
        </w:rPr>
      </w:pPr>
    </w:p>
    <w:p w14:paraId="6C15D469" w14:textId="77777777" w:rsidR="0041244B" w:rsidRPr="00765FE8" w:rsidRDefault="0041244B" w:rsidP="0041244B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2C2E70"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2C2E70"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r w:rsidRPr="00765FE8">
        <w:rPr>
          <w:rFonts w:ascii="Arial" w:hAnsi="Arial" w:cs="Arial"/>
          <w:b/>
          <w:bCs/>
          <w:sz w:val="22"/>
          <w:szCs w:val="22"/>
        </w:rPr>
        <w:t>NASTOPANJE S PODIZVAJALCI</w:t>
      </w:r>
    </w:p>
    <w:p w14:paraId="1C82C3DF" w14:textId="77777777" w:rsidR="0041244B" w:rsidRDefault="0041244B" w:rsidP="0041244B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5FA10213" w14:textId="50495D46" w:rsidR="0041244B" w:rsidRPr="00765FE8" w:rsidRDefault="0041244B" w:rsidP="0041244B">
      <w:pPr>
        <w:suppressAutoHyphens w:val="0"/>
        <w:spacing w:after="120"/>
        <w:rPr>
          <w:rFonts w:ascii="Arial" w:hAnsi="Arial" w:cs="Arial"/>
          <w:sz w:val="22"/>
          <w:szCs w:val="22"/>
        </w:rPr>
      </w:pPr>
      <w:r w:rsidRPr="00765FE8">
        <w:rPr>
          <w:rFonts w:ascii="Arial" w:hAnsi="Arial" w:cs="Arial"/>
          <w:sz w:val="22"/>
          <w:szCs w:val="22"/>
        </w:rPr>
        <w:t>Ponudnik nastopa s podizvajalci (izberite ustrezen odgovor)</w:t>
      </w:r>
      <w:r w:rsidR="008516DA">
        <w:rPr>
          <w:rFonts w:ascii="Arial" w:hAnsi="Arial" w:cs="Arial"/>
          <w:sz w:val="22"/>
          <w:szCs w:val="22"/>
        </w:rPr>
        <w:t>:</w:t>
      </w:r>
    </w:p>
    <w:p w14:paraId="4EC5EC97" w14:textId="03F06969" w:rsidR="00C1122B" w:rsidRDefault="00C1122B" w:rsidP="0041244B">
      <w:pPr>
        <w:suppressAutoHyphens w:val="0"/>
        <w:rPr>
          <w:rFonts w:ascii="Arial" w:hAnsi="Arial" w:cs="Arial"/>
          <w:b/>
          <w:sz w:val="22"/>
          <w:szCs w:val="22"/>
        </w:rPr>
      </w:pPr>
      <w:r w:rsidRPr="00765FE8"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5FE8">
        <w:rPr>
          <w:rFonts w:ascii="Arial" w:hAnsi="Arial" w:cs="Arial"/>
          <w:sz w:val="22"/>
          <w:szCs w:val="22"/>
        </w:rPr>
        <w:instrText xml:space="preserve"> FORMCHECKBOX </w:instrText>
      </w:r>
      <w:r w:rsidR="00FA24FC">
        <w:rPr>
          <w:rFonts w:ascii="Arial" w:hAnsi="Arial" w:cs="Arial"/>
          <w:bCs/>
          <w:sz w:val="22"/>
          <w:szCs w:val="22"/>
        </w:rPr>
      </w:r>
      <w:r w:rsidR="00FA24FC">
        <w:rPr>
          <w:rFonts w:ascii="Arial" w:hAnsi="Arial" w:cs="Arial"/>
          <w:bCs/>
          <w:sz w:val="22"/>
          <w:szCs w:val="22"/>
        </w:rPr>
        <w:fldChar w:fldCharType="separate"/>
      </w:r>
      <w:r w:rsidRPr="00765FE8">
        <w:rPr>
          <w:rFonts w:ascii="Arial" w:hAnsi="Arial" w:cs="Arial"/>
          <w:bCs/>
          <w:sz w:val="22"/>
          <w:szCs w:val="22"/>
        </w:rPr>
        <w:fldChar w:fldCharType="end"/>
      </w:r>
      <w:r w:rsidRPr="00057BC7">
        <w:rPr>
          <w:rFonts w:ascii="Arial" w:eastAsia="Times New Roman" w:hAnsi="Arial" w:cs="Arial"/>
          <w:kern w:val="0"/>
          <w:sz w:val="22"/>
          <w:szCs w:val="22"/>
          <w:lang w:eastAsia="en-US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2"/>
          <w:lang w:eastAsia="en-US"/>
        </w:rPr>
        <w:t xml:space="preserve"> </w:t>
      </w:r>
      <w:r w:rsidRPr="00057BC7">
        <w:rPr>
          <w:rFonts w:ascii="Arial" w:eastAsia="Times New Roman" w:hAnsi="Arial" w:cs="Arial"/>
          <w:kern w:val="0"/>
          <w:sz w:val="22"/>
          <w:szCs w:val="22"/>
          <w:lang w:eastAsia="en-US"/>
        </w:rPr>
        <w:t>DA</w:t>
      </w:r>
      <w:r>
        <w:rPr>
          <w:rFonts w:ascii="MS Gothic" w:eastAsia="MS Gothic" w:hAnsi="MS Gothic" w:cs="MS Gothic"/>
          <w:kern w:val="0"/>
          <w:sz w:val="22"/>
          <w:szCs w:val="22"/>
          <w:lang w:eastAsia="en-US"/>
        </w:rPr>
        <w:t xml:space="preserve">   </w:t>
      </w:r>
      <w:r>
        <w:rPr>
          <w:rFonts w:ascii="MS Gothic" w:eastAsia="MS Gothic" w:hAnsi="MS Gothic" w:cs="MS Gothic"/>
          <w:kern w:val="0"/>
          <w:sz w:val="22"/>
          <w:szCs w:val="22"/>
          <w:lang w:eastAsia="en-US"/>
        </w:rPr>
        <w:tab/>
        <w:t xml:space="preserve">  </w:t>
      </w:r>
      <w:r w:rsidRPr="00765FE8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765FE8">
        <w:rPr>
          <w:rFonts w:ascii="Arial" w:hAnsi="Arial" w:cs="Arial"/>
          <w:sz w:val="22"/>
          <w:szCs w:val="22"/>
        </w:rPr>
        <w:instrText xml:space="preserve"> FORMCHECKBOX </w:instrText>
      </w:r>
      <w:r w:rsidR="00FA24FC">
        <w:rPr>
          <w:rFonts w:ascii="Arial" w:hAnsi="Arial" w:cs="Arial"/>
          <w:bCs/>
          <w:sz w:val="22"/>
          <w:szCs w:val="22"/>
        </w:rPr>
      </w:r>
      <w:r w:rsidR="00FA24FC">
        <w:rPr>
          <w:rFonts w:ascii="Arial" w:hAnsi="Arial" w:cs="Arial"/>
          <w:bCs/>
          <w:sz w:val="22"/>
          <w:szCs w:val="22"/>
        </w:rPr>
        <w:fldChar w:fldCharType="separate"/>
      </w:r>
      <w:r w:rsidRPr="00765FE8">
        <w:rPr>
          <w:rFonts w:ascii="Arial" w:hAnsi="Arial" w:cs="Arial"/>
          <w:bCs/>
          <w:sz w:val="22"/>
          <w:szCs w:val="22"/>
        </w:rPr>
        <w:fldChar w:fldCharType="end"/>
      </w:r>
      <w:r w:rsidRPr="00057BC7">
        <w:rPr>
          <w:rFonts w:ascii="Arial" w:eastAsia="Times New Roman" w:hAnsi="Arial" w:cs="Arial"/>
          <w:kern w:val="0"/>
          <w:sz w:val="22"/>
          <w:szCs w:val="22"/>
          <w:lang w:eastAsia="en-US"/>
        </w:rPr>
        <w:t xml:space="preserve"> NE</w:t>
      </w:r>
    </w:p>
    <w:p w14:paraId="34B8EE03" w14:textId="77777777"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EDA559D" w14:textId="4DD342C6" w:rsidR="008516DA" w:rsidRPr="00C355D5" w:rsidRDefault="008516DA" w:rsidP="008516DA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oz</w:t>
      </w:r>
      <w:r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udeleženec v skupnem poslu, ki nastopa s podizvajalci, mora za vsakega od podizvajalcev predložiti izpolnjen, podpisan iz </w:t>
      </w:r>
      <w:r w:rsidRPr="00B43873">
        <w:rPr>
          <w:rFonts w:ascii="Arial" w:hAnsi="Arial" w:cs="Arial"/>
          <w:sz w:val="22"/>
          <w:szCs w:val="22"/>
        </w:rPr>
        <w:t xml:space="preserve">žigosan obrazec P-6 </w:t>
      </w:r>
      <w:r w:rsidR="00F77F0A">
        <w:rPr>
          <w:rFonts w:ascii="Arial" w:hAnsi="Arial" w:cs="Arial"/>
          <w:sz w:val="22"/>
          <w:szCs w:val="22"/>
        </w:rPr>
        <w:t>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«, v</w:t>
      </w:r>
      <w:r w:rsidRPr="00C355D5">
        <w:rPr>
          <w:rFonts w:ascii="Arial" w:hAnsi="Arial" w:cs="Arial"/>
          <w:sz w:val="22"/>
          <w:szCs w:val="22"/>
        </w:rPr>
        <w:t xml:space="preserve"> katerega mora navesti vse zahtevane podatke.</w:t>
      </w:r>
    </w:p>
    <w:p w14:paraId="591330F0" w14:textId="77777777" w:rsidR="008516DA" w:rsidRPr="00C355D5" w:rsidRDefault="008516DA" w:rsidP="008516DA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B43873">
        <w:rPr>
          <w:rFonts w:ascii="Arial" w:hAnsi="Arial" w:cs="Arial"/>
          <w:sz w:val="22"/>
          <w:szCs w:val="22"/>
        </w:rPr>
        <w:t>Ponudniku oz. udeležencu v skupnem poslu, ki nastopa brez podizvajalcev, ni potrebno predložiti obrazca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«.</w:t>
      </w:r>
    </w:p>
    <w:p w14:paraId="5A686A36" w14:textId="19856CEB" w:rsidR="001B4242" w:rsidRDefault="00C1122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35F504A5" w14:textId="41A9C434" w:rsidR="001B4242" w:rsidRDefault="001B4242" w:rsidP="00C1122B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C1122B"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C1122B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Pr="00C1122B">
        <w:rPr>
          <w:rFonts w:ascii="Arial" w:hAnsi="Arial" w:cs="Arial"/>
          <w:b/>
          <w:bCs/>
          <w:color w:val="000000"/>
          <w:sz w:val="22"/>
          <w:szCs w:val="22"/>
        </w:rPr>
        <w:t xml:space="preserve"> REFERENCE</w:t>
      </w:r>
    </w:p>
    <w:p w14:paraId="28D8D2E3" w14:textId="77777777" w:rsidR="00C1122B" w:rsidRPr="00C1122B" w:rsidRDefault="00C1122B" w:rsidP="00C1122B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1B4242" w14:paraId="3E269E58" w14:textId="77777777" w:rsidTr="0050195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1EF1" w14:textId="77777777" w:rsidR="001B4242" w:rsidRPr="00C355D5" w:rsidRDefault="001B4242" w:rsidP="0050195B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1D719" w14:textId="77777777" w:rsidR="001B4242" w:rsidRPr="00C74D8B" w:rsidRDefault="001B4242" w:rsidP="0050195B">
            <w:pPr>
              <w:rPr>
                <w:rFonts w:ascii="Arial" w:hAnsi="Arial" w:cs="Arial"/>
                <w:sz w:val="22"/>
                <w:szCs w:val="22"/>
              </w:rPr>
            </w:pPr>
            <w:r w:rsidRPr="00C74D8B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0A25A1DE" w14:textId="77777777" w:rsidR="001B4242" w:rsidRPr="00C74D8B" w:rsidRDefault="001B4242" w:rsidP="0050195B">
            <w:pPr>
              <w:rPr>
                <w:rFonts w:ascii="Arial" w:hAnsi="Arial" w:cs="Arial"/>
                <w:sz w:val="22"/>
                <w:szCs w:val="22"/>
              </w:rPr>
            </w:pPr>
            <w:r w:rsidRPr="00C74D8B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60BF7592" w14:textId="77777777" w:rsidR="001B4242" w:rsidRPr="00C74D8B" w:rsidRDefault="001B4242" w:rsidP="0050195B">
            <w:pPr>
              <w:rPr>
                <w:rFonts w:ascii="Arial" w:hAnsi="Arial" w:cs="Arial"/>
                <w:sz w:val="22"/>
                <w:szCs w:val="22"/>
              </w:rPr>
            </w:pPr>
            <w:r w:rsidRPr="00C74D8B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2C0E5D86" w14:textId="77777777" w:rsidR="001B4242" w:rsidRPr="00C355D5" w:rsidRDefault="001B4242" w:rsidP="0050195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4D8B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1B4242" w:rsidRPr="00966D82" w14:paraId="76C47511" w14:textId="77777777" w:rsidTr="0050195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6671" w14:textId="77777777" w:rsidR="001B4242" w:rsidRPr="00947DE2" w:rsidRDefault="001B4242" w:rsidP="0050195B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DA0A" w14:textId="77777777" w:rsidR="001B4242" w:rsidRPr="00966D82" w:rsidRDefault="001B4242" w:rsidP="0050195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041/20 JN MZZ</w:t>
            </w:r>
          </w:p>
        </w:tc>
      </w:tr>
      <w:tr w:rsidR="001B4242" w:rsidRPr="00C355D5" w14:paraId="7D515C4A" w14:textId="77777777" w:rsidTr="0050195B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F94C" w14:textId="77777777" w:rsidR="001B4242" w:rsidRPr="00C355D5" w:rsidRDefault="001B4242" w:rsidP="0050195B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7C22F" w14:textId="77777777" w:rsidR="001B4242" w:rsidRPr="00C355D5" w:rsidRDefault="001B4242" w:rsidP="0050195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16993">
              <w:rPr>
                <w:rFonts w:ascii="Arial" w:hAnsi="Arial" w:cs="Arial"/>
                <w:color w:val="000000"/>
                <w:sz w:val="22"/>
              </w:rPr>
              <w:t>Urejanje, evidentiranje in digitalizacija dokumentarnega in arhivskega gradiva Ministrstva za zunanje zadeve</w:t>
            </w:r>
          </w:p>
        </w:tc>
      </w:tr>
    </w:tbl>
    <w:p w14:paraId="1A2A3EA6" w14:textId="77777777" w:rsidR="00662F44" w:rsidRDefault="00662F44" w:rsidP="001B4242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</w:p>
    <w:p w14:paraId="1CC05A81" w14:textId="65982E04" w:rsidR="001B4242" w:rsidRPr="00C355D5" w:rsidRDefault="001B4242" w:rsidP="001B4242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  <w:r w:rsidRPr="00077FC1">
        <w:rPr>
          <w:rFonts w:ascii="Arial" w:hAnsi="Arial" w:cs="Arial"/>
          <w:bCs/>
          <w:sz w:val="22"/>
          <w:szCs w:val="22"/>
        </w:rPr>
        <w:t xml:space="preserve">Ponudnik in morebitni ostali udeleženci pri skupnem poslu povzamejo najbolj pomembne referenčne projekte, izvedene v </w:t>
      </w:r>
      <w:r w:rsidRPr="00FA24FC">
        <w:rPr>
          <w:rFonts w:ascii="Arial" w:hAnsi="Arial" w:cs="Arial"/>
          <w:bCs/>
          <w:sz w:val="22"/>
          <w:szCs w:val="22"/>
        </w:rPr>
        <w:t>zadnjih treh letih</w:t>
      </w:r>
      <w:r>
        <w:rPr>
          <w:rFonts w:ascii="Arial" w:hAnsi="Arial" w:cs="Arial"/>
          <w:bCs/>
          <w:sz w:val="22"/>
          <w:szCs w:val="22"/>
        </w:rPr>
        <w:t>,</w:t>
      </w:r>
      <w:r w:rsidRPr="00D61BF3">
        <w:rPr>
          <w:rFonts w:ascii="Arial" w:eastAsia="Times New Roman" w:hAnsi="Arial" w:cs="Arial"/>
          <w:bCs/>
          <w:sz w:val="22"/>
          <w:szCs w:val="22"/>
        </w:rPr>
        <w:t xml:space="preserve"> </w:t>
      </w:r>
      <w:r>
        <w:rPr>
          <w:rFonts w:ascii="Arial" w:eastAsia="Times New Roman" w:hAnsi="Arial" w:cs="Arial"/>
          <w:bCs/>
          <w:sz w:val="22"/>
          <w:szCs w:val="22"/>
        </w:rPr>
        <w:t>šteto od dneva oddaje ponudbe</w:t>
      </w:r>
      <w:r w:rsidRPr="00077FC1">
        <w:rPr>
          <w:rFonts w:ascii="Arial" w:hAnsi="Arial" w:cs="Arial"/>
          <w:bCs/>
          <w:sz w:val="22"/>
          <w:szCs w:val="22"/>
        </w:rPr>
        <w:t xml:space="preserve">, ki se nanašajo na </w:t>
      </w:r>
      <w:r>
        <w:rPr>
          <w:rFonts w:ascii="Arial" w:hAnsi="Arial" w:cs="Arial"/>
          <w:bCs/>
          <w:sz w:val="22"/>
          <w:szCs w:val="22"/>
        </w:rPr>
        <w:t>predmet javnega naročila</w:t>
      </w:r>
      <w:r w:rsidRPr="00077FC1">
        <w:rPr>
          <w:rFonts w:ascii="Arial" w:hAnsi="Arial" w:cs="Arial"/>
          <w:bCs/>
          <w:sz w:val="22"/>
          <w:szCs w:val="22"/>
        </w:rPr>
        <w:t>,</w:t>
      </w:r>
      <w:r w:rsidRPr="00C355D5">
        <w:rPr>
          <w:rFonts w:ascii="Arial" w:hAnsi="Arial" w:cs="Arial"/>
          <w:bCs/>
          <w:sz w:val="22"/>
          <w:szCs w:val="22"/>
        </w:rPr>
        <w:t xml:space="preserve"> na katerega se prijava nanaša, oziroma z navedbo katerih dokazujejo izpolnjevanje pogojev javnega naročila. Za vsako referenco udeleženci izpolnijo ločeno tabelo (tabele ustrezno prekopira</w:t>
      </w:r>
      <w:r>
        <w:rPr>
          <w:rFonts w:ascii="Arial" w:hAnsi="Arial" w:cs="Arial"/>
          <w:bCs/>
          <w:sz w:val="22"/>
          <w:szCs w:val="22"/>
        </w:rPr>
        <w:t>jo</w:t>
      </w:r>
      <w:r w:rsidRPr="00C355D5">
        <w:rPr>
          <w:rFonts w:ascii="Arial" w:hAnsi="Arial" w:cs="Arial"/>
          <w:bCs/>
          <w:sz w:val="22"/>
          <w:szCs w:val="22"/>
        </w:rPr>
        <w:t xml:space="preserve"> glede na število referenc).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60"/>
        <w:gridCol w:w="4819"/>
      </w:tblGrid>
      <w:tr w:rsidR="001B4242" w14:paraId="2DC1D61E" w14:textId="77777777" w:rsidTr="0050195B">
        <w:tc>
          <w:tcPr>
            <w:tcW w:w="9639" w:type="dxa"/>
            <w:gridSpan w:val="3"/>
            <w:shd w:val="clear" w:color="auto" w:fill="auto"/>
            <w:vAlign w:val="center"/>
          </w:tcPr>
          <w:p w14:paraId="1A5CCEF2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7BE9B6" w14:textId="77777777" w:rsidR="001B4242" w:rsidRPr="00C355D5" w:rsidRDefault="001B4242" w:rsidP="00662F44">
            <w:pPr>
              <w:pStyle w:val="TableContents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sz w:val="22"/>
                <w:szCs w:val="22"/>
              </w:rPr>
              <w:t xml:space="preserve">REFERENCE ZA </w:t>
            </w:r>
            <w:r>
              <w:rPr>
                <w:rFonts w:ascii="Arial" w:hAnsi="Arial" w:cs="Arial"/>
                <w:b/>
                <w:sz w:val="22"/>
                <w:szCs w:val="22"/>
              </w:rPr>
              <w:t>IZVAJANJE STORITEV PREDMETNEGA JAVNEGA NAROČILA</w:t>
            </w:r>
          </w:p>
        </w:tc>
      </w:tr>
      <w:tr w:rsidR="001B4242" w:rsidRPr="00C355D5" w14:paraId="62083AD2" w14:textId="77777777" w:rsidTr="0050195B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FF10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Naročnik referenčnega posla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CB33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242" w:rsidRPr="00C355D5" w14:paraId="3C61A6B2" w14:textId="77777777" w:rsidTr="0050195B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639A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Ime referenčnega posla in številka javnega naročila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F890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716EA29F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242" w:rsidRPr="00C355D5" w14:paraId="67360989" w14:textId="77777777" w:rsidTr="0050195B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DB1A" w14:textId="5A2BF8CE" w:rsidR="001B4242" w:rsidRPr="00C355D5" w:rsidRDefault="001B4242" w:rsidP="0050195B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Izvajalec referenčnega posla</w:t>
            </w:r>
            <w:r w:rsidR="00956364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1F28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242" w:rsidRPr="00C355D5" w14:paraId="11F86C33" w14:textId="77777777" w:rsidTr="0050195B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BBF7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Partnerji pri referenčnem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skupni posel)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BB7D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242" w:rsidRPr="00C355D5" w14:paraId="35693FC4" w14:textId="77777777" w:rsidTr="0050195B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A671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Delež ponudnika, če je bil udeležen v skupnem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(v %)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DC39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242" w:rsidRPr="00C355D5" w14:paraId="7737FD58" w14:textId="77777777" w:rsidTr="0050195B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1081" w14:textId="56064333" w:rsidR="001B4242" w:rsidRPr="00C355D5" w:rsidRDefault="001B4242" w:rsidP="0050195B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Skupna vrednost posla v EUR z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DDV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F795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242" w:rsidRPr="00C355D5" w14:paraId="3626F151" w14:textId="77777777" w:rsidTr="007D023A">
        <w:trPr>
          <w:trHeight w:val="1172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2097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921202" w14:textId="77777777" w:rsidR="001B4242" w:rsidRPr="00571396" w:rsidRDefault="001B4242" w:rsidP="0050195B">
            <w:pPr>
              <w:pStyle w:val="TableContents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posla iz katerega je razvidno izpolnjevanje pogoja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(npr. izvedene aktivnosti, ipd.)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7F56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242" w:rsidRPr="00C355D5" w14:paraId="56257C89" w14:textId="77777777" w:rsidTr="0050195B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79A2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 začetka in končanja posla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0116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4242" w:rsidRPr="00C355D5" w14:paraId="58A8F5F2" w14:textId="77777777" w:rsidTr="0050195B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1E9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Kontaktna oseba pri naročniku referenčnega posla, ki lahko potrdi referenco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C84C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Ime in priimek:</w:t>
            </w:r>
          </w:p>
          <w:p w14:paraId="0FA3E0CE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E-pošta:</w:t>
            </w:r>
          </w:p>
          <w:p w14:paraId="1CF40678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  <w:tr w:rsidR="001B4242" w:rsidRPr="00C355D5" w14:paraId="66FA56E6" w14:textId="77777777" w:rsidTr="0050195B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2246" w14:textId="77777777" w:rsidR="001B4242" w:rsidRDefault="001B4242" w:rsidP="0050195B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Podpis in žig naročnika referenčnega posla</w:t>
            </w:r>
          </w:p>
          <w:p w14:paraId="6B5FBDB4" w14:textId="439C32DD" w:rsidR="001B4242" w:rsidRPr="00571396" w:rsidRDefault="001B4242" w:rsidP="0050195B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71396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Pr="00571396">
              <w:rPr>
                <w:rFonts w:ascii="Arial" w:hAnsi="Arial" w:cs="Arial"/>
                <w:bCs/>
                <w:i/>
                <w:szCs w:val="20"/>
              </w:rPr>
              <w:t>(Podpis in žig ni potreben v kolikor je referenca pri naročniku</w:t>
            </w:r>
            <w:r w:rsidR="00082B4C">
              <w:rPr>
                <w:rFonts w:ascii="Arial" w:hAnsi="Arial" w:cs="Arial"/>
                <w:bCs/>
                <w:i/>
                <w:szCs w:val="20"/>
              </w:rPr>
              <w:t xml:space="preserve"> predmetnega javnega naročila</w:t>
            </w:r>
            <w:r w:rsidRPr="00571396">
              <w:rPr>
                <w:rFonts w:ascii="Arial" w:hAnsi="Arial" w:cs="Arial"/>
                <w:bCs/>
                <w:i/>
                <w:szCs w:val="20"/>
              </w:rPr>
              <w:t>.)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A045" w14:textId="77777777" w:rsidR="001B4242" w:rsidRPr="00C355D5" w:rsidRDefault="001B4242" w:rsidP="0050195B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0DA162" w14:textId="6EA129E7" w:rsidR="001B4242" w:rsidRPr="00956364" w:rsidRDefault="00956364" w:rsidP="00956364">
      <w:pPr>
        <w:suppressAutoHyphens w:val="0"/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 w:rsidRPr="00956364">
        <w:rPr>
          <w:rFonts w:ascii="Arial" w:hAnsi="Arial" w:cs="Arial"/>
          <w:i/>
          <w:iCs/>
          <w:sz w:val="18"/>
          <w:szCs w:val="18"/>
        </w:rPr>
        <w:t>* Ponudnik mora biti izvajalec referenčnega posla.</w:t>
      </w:r>
    </w:p>
    <w:p w14:paraId="4B381B09" w14:textId="77777777" w:rsidR="00956364" w:rsidRDefault="00956364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33C1F57" w14:textId="77777777" w:rsidR="00956364" w:rsidRPr="00503920" w:rsidRDefault="00956364" w:rsidP="00956364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03920">
        <w:rPr>
          <w:rFonts w:ascii="Arial" w:hAnsi="Arial" w:cs="Arial"/>
          <w:bCs/>
          <w:color w:val="000000"/>
          <w:sz w:val="22"/>
          <w:szCs w:val="22"/>
        </w:rPr>
        <w:t>Podpisnik v imenu udeleženca:</w:t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  <w:t>V/na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____________________</w:t>
      </w:r>
      <w:r w:rsidRPr="00503920">
        <w:rPr>
          <w:rFonts w:ascii="Arial" w:hAnsi="Arial" w:cs="Arial"/>
          <w:bCs/>
          <w:color w:val="000000"/>
          <w:sz w:val="22"/>
          <w:szCs w:val="22"/>
        </w:rPr>
        <w:t xml:space="preserve">, dne </w:t>
      </w:r>
      <w:r>
        <w:rPr>
          <w:rFonts w:ascii="Arial" w:hAnsi="Arial" w:cs="Arial"/>
          <w:bCs/>
          <w:color w:val="000000"/>
          <w:sz w:val="22"/>
          <w:szCs w:val="22"/>
        </w:rPr>
        <w:t>_________</w:t>
      </w:r>
    </w:p>
    <w:p w14:paraId="048AF9B7" w14:textId="77777777" w:rsidR="00956364" w:rsidRPr="00503920" w:rsidRDefault="00956364" w:rsidP="00956364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  <w:t xml:space="preserve">Ime in priimek: </w:t>
      </w:r>
      <w:r>
        <w:rPr>
          <w:rFonts w:ascii="Arial" w:hAnsi="Arial" w:cs="Arial"/>
          <w:bCs/>
          <w:color w:val="000000"/>
          <w:sz w:val="22"/>
          <w:szCs w:val="22"/>
        </w:rPr>
        <w:t>__________________________</w:t>
      </w:r>
    </w:p>
    <w:p w14:paraId="629AA24B" w14:textId="77777777" w:rsidR="00956364" w:rsidRDefault="00956364" w:rsidP="00956364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</w:r>
      <w:r w:rsidRPr="00503920">
        <w:rPr>
          <w:rFonts w:ascii="Arial" w:hAnsi="Arial" w:cs="Arial"/>
          <w:bCs/>
          <w:color w:val="000000"/>
          <w:sz w:val="22"/>
          <w:szCs w:val="22"/>
        </w:rPr>
        <w:tab/>
        <w:t>Podpis:</w:t>
      </w:r>
    </w:p>
    <w:p w14:paraId="1A41145A" w14:textId="4822CD5D" w:rsidR="00956364" w:rsidRDefault="00956364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E76EDAB" w14:textId="3482A6D9" w:rsidR="00FC403A" w:rsidRPr="00956364" w:rsidRDefault="00B418DA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FC403A" w:rsidRPr="00430B22">
        <w:rPr>
          <w:rFonts w:ascii="Arial" w:hAnsi="Arial" w:cs="Arial"/>
          <w:b/>
          <w:bCs/>
          <w:sz w:val="22"/>
          <w:szCs w:val="22"/>
        </w:rPr>
        <w:t>. IZJAVA</w:t>
      </w:r>
    </w:p>
    <w:p w14:paraId="4388A325" w14:textId="77777777" w:rsidR="00FC403A" w:rsidRDefault="00FC403A" w:rsidP="00FC403A">
      <w:pPr>
        <w:suppressAutoHyphens w:val="0"/>
        <w:ind w:left="1080"/>
        <w:rPr>
          <w:rFonts w:ascii="Arial" w:hAnsi="Arial" w:cs="Arial"/>
          <w:b/>
          <w:bCs/>
          <w:sz w:val="22"/>
          <w:szCs w:val="22"/>
        </w:rPr>
      </w:pPr>
    </w:p>
    <w:p w14:paraId="6BE79D1A" w14:textId="729BC848" w:rsidR="00040C0B" w:rsidRDefault="00FC403A" w:rsidP="00DD5001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 xml:space="preserve">S podpisom te izjave pooblaščen predstavnik </w:t>
      </w:r>
      <w:r w:rsidR="00F2508F">
        <w:rPr>
          <w:rFonts w:ascii="Arial" w:hAnsi="Arial" w:cs="Arial"/>
          <w:bCs/>
          <w:sz w:val="22"/>
          <w:szCs w:val="22"/>
        </w:rPr>
        <w:t xml:space="preserve">(ime in priimek) </w:t>
      </w:r>
      <w:r w:rsidRPr="00512A8D">
        <w:rPr>
          <w:rFonts w:ascii="Arial" w:hAnsi="Arial" w:cs="Arial"/>
          <w:bCs/>
          <w:sz w:val="22"/>
          <w:szCs w:val="22"/>
        </w:rPr>
        <w:t>__________________________</w:t>
      </w:r>
      <w:r w:rsidR="00F2508F">
        <w:rPr>
          <w:rFonts w:ascii="Arial" w:hAnsi="Arial" w:cs="Arial"/>
          <w:bCs/>
          <w:sz w:val="22"/>
          <w:szCs w:val="22"/>
        </w:rPr>
        <w:t>__</w:t>
      </w:r>
      <w:r w:rsidRPr="00512A8D">
        <w:rPr>
          <w:rFonts w:ascii="Arial" w:hAnsi="Arial" w:cs="Arial"/>
          <w:bCs/>
          <w:sz w:val="22"/>
          <w:szCs w:val="22"/>
        </w:rPr>
        <w:t xml:space="preserve"> ponudnika</w:t>
      </w:r>
      <w:r w:rsidR="00F2508F">
        <w:rPr>
          <w:rFonts w:ascii="Arial" w:hAnsi="Arial" w:cs="Arial"/>
          <w:bCs/>
          <w:sz w:val="22"/>
          <w:szCs w:val="22"/>
        </w:rPr>
        <w:t xml:space="preserve"> (naziv)</w:t>
      </w:r>
      <w:r w:rsidRPr="00512A8D">
        <w:rPr>
          <w:rFonts w:ascii="Arial" w:hAnsi="Arial" w:cs="Arial"/>
          <w:bCs/>
          <w:sz w:val="22"/>
          <w:szCs w:val="22"/>
        </w:rPr>
        <w:t xml:space="preserve"> ______________________________</w:t>
      </w:r>
      <w:r w:rsidR="00F2508F">
        <w:rPr>
          <w:rFonts w:ascii="Arial" w:hAnsi="Arial" w:cs="Arial"/>
          <w:bCs/>
          <w:sz w:val="22"/>
          <w:szCs w:val="22"/>
        </w:rPr>
        <w:t>__________</w:t>
      </w:r>
      <w:r w:rsidRPr="00512A8D">
        <w:rPr>
          <w:rFonts w:ascii="Arial" w:hAnsi="Arial" w:cs="Arial"/>
          <w:bCs/>
          <w:sz w:val="22"/>
          <w:szCs w:val="22"/>
        </w:rPr>
        <w:t xml:space="preserve"> pod kazensko in materialno odgovornostjo izjavljam, da</w:t>
      </w:r>
      <w:r w:rsidR="00040C0B">
        <w:rPr>
          <w:rFonts w:ascii="Arial" w:hAnsi="Arial" w:cs="Arial"/>
          <w:bCs/>
          <w:sz w:val="22"/>
          <w:szCs w:val="22"/>
        </w:rPr>
        <w:t>:</w:t>
      </w:r>
    </w:p>
    <w:p w14:paraId="4BCDF647" w14:textId="4732896D" w:rsidR="00487C00" w:rsidRPr="004A319E" w:rsidRDefault="00487C00" w:rsidP="008F3488">
      <w:pPr>
        <w:numPr>
          <w:ilvl w:val="0"/>
          <w:numId w:val="24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A319E">
        <w:rPr>
          <w:rFonts w:ascii="Arial" w:hAnsi="Arial" w:cs="Arial"/>
          <w:sz w:val="22"/>
          <w:szCs w:val="22"/>
        </w:rPr>
        <w:t>izpolnjujem pogoje v skladu z Zakonom o javnem naročanju (ZJN-3, Uradni list RS, št. 91/15</w:t>
      </w:r>
      <w:r w:rsidR="0041244B" w:rsidRPr="004A319E">
        <w:rPr>
          <w:rFonts w:ascii="Arial" w:hAnsi="Arial" w:cs="Arial"/>
          <w:sz w:val="22"/>
          <w:szCs w:val="22"/>
        </w:rPr>
        <w:t xml:space="preserve"> in 14/18</w:t>
      </w:r>
      <w:r w:rsidRPr="004A319E">
        <w:rPr>
          <w:rFonts w:ascii="Arial" w:hAnsi="Arial" w:cs="Arial"/>
          <w:sz w:val="22"/>
          <w:szCs w:val="22"/>
        </w:rPr>
        <w:t>) ter pogoje in ostale zahteve iz dokumentacij</w:t>
      </w:r>
      <w:r w:rsidR="0010629A" w:rsidRPr="004A319E">
        <w:rPr>
          <w:rFonts w:ascii="Arial" w:hAnsi="Arial" w:cs="Arial"/>
          <w:sz w:val="22"/>
          <w:szCs w:val="22"/>
        </w:rPr>
        <w:t>e</w:t>
      </w:r>
      <w:r w:rsidRPr="004A319E">
        <w:rPr>
          <w:rFonts w:ascii="Arial" w:hAnsi="Arial" w:cs="Arial"/>
          <w:sz w:val="22"/>
          <w:szCs w:val="22"/>
        </w:rPr>
        <w:t xml:space="preserve"> v zvezi z oddajo javnega naročila za javno naročilo, katerega predmet je </w:t>
      </w:r>
      <w:r w:rsidR="008F3488">
        <w:rPr>
          <w:rFonts w:ascii="Arial" w:hAnsi="Arial" w:cs="Arial"/>
          <w:sz w:val="22"/>
          <w:szCs w:val="22"/>
        </w:rPr>
        <w:t>u</w:t>
      </w:r>
      <w:r w:rsidR="008F3488" w:rsidRPr="008F3488">
        <w:rPr>
          <w:rFonts w:ascii="Arial" w:hAnsi="Arial" w:cs="Arial"/>
          <w:sz w:val="22"/>
          <w:szCs w:val="22"/>
        </w:rPr>
        <w:t>rejanje, evidentiranje in digitalizacija dokumentarnega in arhivskega gradiva Ministrstva za zunanje zadeve</w:t>
      </w:r>
      <w:r w:rsidRPr="004A319E">
        <w:rPr>
          <w:rFonts w:ascii="Arial" w:hAnsi="Arial" w:cs="Arial"/>
          <w:sz w:val="22"/>
          <w:szCs w:val="22"/>
        </w:rPr>
        <w:t xml:space="preserve">, z oznako </w:t>
      </w:r>
      <w:r w:rsidR="00697015" w:rsidRPr="004A319E">
        <w:rPr>
          <w:rFonts w:ascii="Arial" w:hAnsi="Arial" w:cs="Arial"/>
          <w:sz w:val="22"/>
          <w:szCs w:val="22"/>
        </w:rPr>
        <w:t>0</w:t>
      </w:r>
      <w:r w:rsidR="008F3488">
        <w:rPr>
          <w:rFonts w:ascii="Arial" w:hAnsi="Arial" w:cs="Arial"/>
          <w:sz w:val="22"/>
          <w:szCs w:val="22"/>
        </w:rPr>
        <w:t>41</w:t>
      </w:r>
      <w:r w:rsidRPr="004A319E">
        <w:rPr>
          <w:rFonts w:ascii="Arial" w:hAnsi="Arial" w:cs="Arial"/>
          <w:sz w:val="22"/>
          <w:szCs w:val="22"/>
        </w:rPr>
        <w:t>/</w:t>
      </w:r>
      <w:r w:rsidR="0041244B" w:rsidRPr="004A319E">
        <w:rPr>
          <w:rFonts w:ascii="Arial" w:hAnsi="Arial" w:cs="Arial"/>
          <w:sz w:val="22"/>
          <w:szCs w:val="22"/>
        </w:rPr>
        <w:t>20</w:t>
      </w:r>
      <w:r w:rsidRPr="004A319E">
        <w:rPr>
          <w:rFonts w:ascii="Arial" w:hAnsi="Arial" w:cs="Arial"/>
          <w:sz w:val="22"/>
          <w:szCs w:val="22"/>
        </w:rPr>
        <w:t xml:space="preserve"> JN MZZ;</w:t>
      </w:r>
    </w:p>
    <w:p w14:paraId="25EB217D" w14:textId="5ECC237C" w:rsidR="008019CD" w:rsidRPr="008019CD" w:rsidRDefault="008019CD" w:rsidP="004A319E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019CD">
        <w:rPr>
          <w:rFonts w:ascii="Arial" w:hAnsi="Arial" w:cs="Arial"/>
          <w:sz w:val="22"/>
          <w:szCs w:val="22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648FA55A" w14:textId="445DA6FA" w:rsidR="008019CD" w:rsidRPr="004A319E" w:rsidRDefault="008019CD" w:rsidP="004A319E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A319E">
        <w:rPr>
          <w:rFonts w:ascii="Arial" w:hAnsi="Arial" w:cs="Arial"/>
          <w:sz w:val="22"/>
          <w:szCs w:val="22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55767AFF" w14:textId="2AE41FD2" w:rsidR="008F3488" w:rsidRDefault="008F3488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</w:t>
      </w:r>
      <w:r w:rsidRPr="00424A37">
        <w:rPr>
          <w:rFonts w:ascii="Arial" w:hAnsi="Arial" w:cs="Arial"/>
          <w:bCs/>
          <w:sz w:val="22"/>
          <w:szCs w:val="22"/>
        </w:rPr>
        <w:t>azpolagamo z zadostnimi kadrovskimi in tehničnimi zmogljivostmi za kakovostno in pravočasno</w:t>
      </w:r>
      <w:r>
        <w:rPr>
          <w:rFonts w:ascii="Arial" w:hAnsi="Arial" w:cs="Arial"/>
          <w:bCs/>
          <w:sz w:val="22"/>
          <w:szCs w:val="22"/>
        </w:rPr>
        <w:t xml:space="preserve"> realizacijo predmeta naročila;</w:t>
      </w:r>
    </w:p>
    <w:p w14:paraId="4FEA747C" w14:textId="47B81CC8" w:rsidR="00E9332F" w:rsidRDefault="00E9332F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</w:t>
      </w:r>
      <w:r w:rsidRPr="00424A37">
        <w:rPr>
          <w:rFonts w:ascii="Arial" w:hAnsi="Arial" w:cs="Arial"/>
          <w:bCs/>
          <w:sz w:val="22"/>
          <w:szCs w:val="22"/>
        </w:rPr>
        <w:t xml:space="preserve">o javno naročilo izvedeno strokovno in kvalitetno ter </w:t>
      </w:r>
      <w:r>
        <w:rPr>
          <w:rFonts w:ascii="Arial" w:hAnsi="Arial" w:cs="Arial"/>
          <w:bCs/>
          <w:sz w:val="22"/>
          <w:szCs w:val="22"/>
        </w:rPr>
        <w:t>v skladu z zahtevami iz</w:t>
      </w:r>
      <w:r w:rsidRPr="00424A37">
        <w:rPr>
          <w:rFonts w:ascii="Arial" w:hAnsi="Arial" w:cs="Arial"/>
          <w:bCs/>
          <w:sz w:val="22"/>
          <w:szCs w:val="22"/>
        </w:rPr>
        <w:t xml:space="preserve"> dokumentacije</w:t>
      </w:r>
      <w:r>
        <w:rPr>
          <w:rFonts w:ascii="Arial" w:hAnsi="Arial" w:cs="Arial"/>
          <w:bCs/>
          <w:sz w:val="22"/>
          <w:szCs w:val="22"/>
        </w:rPr>
        <w:t xml:space="preserve"> v zvezi z oddajo javnega naročila</w:t>
      </w:r>
      <w:r w:rsidRPr="00424A37">
        <w:rPr>
          <w:rFonts w:ascii="Arial" w:hAnsi="Arial" w:cs="Arial"/>
          <w:bCs/>
          <w:sz w:val="22"/>
          <w:szCs w:val="22"/>
        </w:rPr>
        <w:t>, ter v skladu z veljavnimi standar</w:t>
      </w:r>
      <w:r>
        <w:rPr>
          <w:rFonts w:ascii="Arial" w:hAnsi="Arial" w:cs="Arial"/>
          <w:bCs/>
          <w:sz w:val="22"/>
          <w:szCs w:val="22"/>
        </w:rPr>
        <w:t>di in dobro prakso v dejavnosti;</w:t>
      </w:r>
    </w:p>
    <w:p w14:paraId="6236A8B2" w14:textId="77777777" w:rsidR="00613BC3" w:rsidRDefault="00E9332F" w:rsidP="00613BC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 d</w:t>
      </w:r>
      <w:r w:rsidRPr="00424A37">
        <w:rPr>
          <w:rFonts w:ascii="Arial" w:hAnsi="Arial" w:cs="Arial"/>
          <w:bCs/>
          <w:sz w:val="22"/>
          <w:szCs w:val="22"/>
        </w:rPr>
        <w:t>odeljenega javnega naročila brez pisnega dogovora z naročnikom ne bom</w:t>
      </w:r>
      <w:r>
        <w:rPr>
          <w:rFonts w:ascii="Arial" w:hAnsi="Arial" w:cs="Arial"/>
          <w:bCs/>
          <w:sz w:val="22"/>
          <w:szCs w:val="22"/>
        </w:rPr>
        <w:t>o prenesli na drugega izvajalca;</w:t>
      </w:r>
    </w:p>
    <w:p w14:paraId="54EDDA75" w14:textId="187BD8BE" w:rsidR="00D94447" w:rsidRPr="00613BC3" w:rsidRDefault="00D94447" w:rsidP="00613BC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613BC3">
        <w:rPr>
          <w:rFonts w:ascii="Arial" w:hAnsi="Arial" w:cs="Arial"/>
          <w:bCs/>
          <w:sz w:val="22"/>
          <w:szCs w:val="22"/>
        </w:rPr>
        <w:t>pri prejšnji pogodbi ali okvirnem sporazumu o izvedbi javnega naročila, sklenjenemu z naročnikom (velja le v primeru, da je imel gospodarski subjekt sklenjeno kakšno pogodbo z naročnikom), ni bilo precejšnjih ali stalnih pomanjkljivosti pri izpolnjevanju ključne obveznosti, zaradi česar je naročnik predčasno odstopil od prejšnjega naročila oziroma pogodbe ali uveljavljal odškodnino ali so bile izvedene druge primerljive sankcije</w:t>
      </w:r>
      <w:r w:rsidR="00C919F7" w:rsidRPr="00613BC3">
        <w:rPr>
          <w:rFonts w:ascii="Arial" w:hAnsi="Arial" w:cs="Arial"/>
          <w:bCs/>
          <w:sz w:val="22"/>
          <w:szCs w:val="22"/>
        </w:rPr>
        <w:t>;</w:t>
      </w:r>
    </w:p>
    <w:p w14:paraId="43E28E6C" w14:textId="09F3C797" w:rsidR="00D94447" w:rsidRPr="007D46E8" w:rsidRDefault="00D94447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7D46E8">
        <w:rPr>
          <w:rFonts w:ascii="Arial" w:hAnsi="Arial" w:cs="Arial"/>
          <w:bCs/>
          <w:sz w:val="22"/>
          <w:szCs w:val="22"/>
        </w:rPr>
        <w:t>v zadnjih 6 mesecih od roka za oddajo ponudbe ni</w:t>
      </w:r>
      <w:r w:rsidR="00C919F7" w:rsidRPr="007D46E8">
        <w:rPr>
          <w:rFonts w:ascii="Arial" w:hAnsi="Arial" w:cs="Arial"/>
          <w:bCs/>
          <w:sz w:val="22"/>
          <w:szCs w:val="22"/>
        </w:rPr>
        <w:t>smo</w:t>
      </w:r>
      <w:r w:rsidRPr="007D46E8">
        <w:rPr>
          <w:rFonts w:ascii="Arial" w:hAnsi="Arial" w:cs="Arial"/>
          <w:bCs/>
          <w:sz w:val="22"/>
          <w:szCs w:val="22"/>
        </w:rPr>
        <w:t xml:space="preserve"> imel</w:t>
      </w:r>
      <w:r w:rsidR="00C919F7" w:rsidRPr="007D46E8">
        <w:rPr>
          <w:rFonts w:ascii="Arial" w:hAnsi="Arial" w:cs="Arial"/>
          <w:bCs/>
          <w:sz w:val="22"/>
          <w:szCs w:val="22"/>
        </w:rPr>
        <w:t>i</w:t>
      </w:r>
      <w:r w:rsidRPr="007D46E8">
        <w:rPr>
          <w:rFonts w:ascii="Arial" w:hAnsi="Arial" w:cs="Arial"/>
          <w:bCs/>
          <w:sz w:val="22"/>
          <w:szCs w:val="22"/>
        </w:rPr>
        <w:t xml:space="preserve"> blokiranih poslovnih računov;</w:t>
      </w:r>
    </w:p>
    <w:p w14:paraId="0D7A214E" w14:textId="1A7AA4DD" w:rsidR="00D94447" w:rsidRDefault="00567436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smo</w:t>
      </w:r>
      <w:r w:rsidRPr="00567436">
        <w:t xml:space="preserve"> </w:t>
      </w:r>
      <w:r w:rsidRPr="00567436">
        <w:rPr>
          <w:rFonts w:ascii="Arial" w:hAnsi="Arial" w:cs="Arial"/>
          <w:bCs/>
          <w:sz w:val="22"/>
          <w:szCs w:val="22"/>
        </w:rPr>
        <w:t>vpisan</w:t>
      </w:r>
      <w:r>
        <w:rPr>
          <w:rFonts w:ascii="Arial" w:hAnsi="Arial" w:cs="Arial"/>
          <w:bCs/>
          <w:sz w:val="22"/>
          <w:szCs w:val="22"/>
        </w:rPr>
        <w:t>i</w:t>
      </w:r>
      <w:r w:rsidRPr="00567436">
        <w:rPr>
          <w:rFonts w:ascii="Arial" w:hAnsi="Arial" w:cs="Arial"/>
          <w:bCs/>
          <w:sz w:val="22"/>
          <w:szCs w:val="22"/>
        </w:rPr>
        <w:t xml:space="preserve"> v enega od poklicnih registrov ali poslovnih registrov, ki se vodijo v državi članici, v kateri ima ponudnik sedež</w:t>
      </w:r>
      <w:r w:rsidR="00C919F7" w:rsidRPr="007D46E8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in imamo</w:t>
      </w:r>
      <w:bookmarkStart w:id="1" w:name="_Hlk57022230"/>
      <w:r w:rsidR="00D94447" w:rsidRPr="007D46E8">
        <w:rPr>
          <w:rFonts w:ascii="Arial" w:hAnsi="Arial" w:cs="Arial"/>
          <w:bCs/>
          <w:sz w:val="22"/>
          <w:szCs w:val="22"/>
        </w:rPr>
        <w:t xml:space="preserve"> v</w:t>
      </w:r>
      <w:r w:rsidR="00C919F7" w:rsidRPr="007D46E8">
        <w:rPr>
          <w:rFonts w:ascii="Arial" w:hAnsi="Arial" w:cs="Arial"/>
          <w:bCs/>
          <w:sz w:val="22"/>
          <w:szCs w:val="22"/>
        </w:rPr>
        <w:t xml:space="preserve"> aktu o ustanovitvi/družbeni pogodbi/</w:t>
      </w:r>
      <w:r w:rsidR="00D94447" w:rsidRPr="007D46E8">
        <w:rPr>
          <w:rFonts w:ascii="Arial" w:hAnsi="Arial" w:cs="Arial"/>
          <w:bCs/>
          <w:sz w:val="22"/>
          <w:szCs w:val="22"/>
        </w:rPr>
        <w:t>statutu vpisano/e dejavnost/i</w:t>
      </w:r>
      <w:r w:rsidR="00DF5183" w:rsidRPr="007D46E8">
        <w:rPr>
          <w:rFonts w:ascii="Arial" w:hAnsi="Arial" w:cs="Arial"/>
          <w:bCs/>
          <w:sz w:val="22"/>
          <w:szCs w:val="22"/>
        </w:rPr>
        <w:t xml:space="preserve">, </w:t>
      </w:r>
      <w:r w:rsidR="00D94447" w:rsidRPr="007D46E8">
        <w:rPr>
          <w:rFonts w:ascii="Arial" w:hAnsi="Arial" w:cs="Arial"/>
          <w:bCs/>
          <w:sz w:val="22"/>
          <w:szCs w:val="22"/>
        </w:rPr>
        <w:t>ki je/so predmet javnega naročila</w:t>
      </w:r>
      <w:bookmarkEnd w:id="1"/>
      <w:r w:rsidR="00C919F7" w:rsidRPr="007D46E8">
        <w:rPr>
          <w:rFonts w:ascii="Arial" w:hAnsi="Arial" w:cs="Arial"/>
          <w:bCs/>
          <w:sz w:val="22"/>
          <w:szCs w:val="22"/>
        </w:rPr>
        <w:t>;</w:t>
      </w:r>
    </w:p>
    <w:p w14:paraId="4AAE4D82" w14:textId="661618A7" w:rsidR="0074059D" w:rsidRPr="007D46E8" w:rsidRDefault="00487C00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7D46E8">
        <w:rPr>
          <w:rFonts w:ascii="Arial" w:hAnsi="Arial" w:cs="Arial"/>
          <w:bCs/>
          <w:sz w:val="22"/>
          <w:szCs w:val="22"/>
        </w:rPr>
        <w:t xml:space="preserve">sprejemamo izključno uporabo slovenskega prava, razen določil mednarodnega zasebnega prava, </w:t>
      </w:r>
      <w:r w:rsidR="00F30240" w:rsidRPr="007D46E8">
        <w:rPr>
          <w:rFonts w:ascii="Arial" w:hAnsi="Arial" w:cs="Arial"/>
          <w:bCs/>
          <w:sz w:val="22"/>
          <w:szCs w:val="22"/>
        </w:rPr>
        <w:t xml:space="preserve">prav tako sprejemamo </w:t>
      </w:r>
      <w:r w:rsidRPr="007D46E8">
        <w:rPr>
          <w:rFonts w:ascii="Arial" w:hAnsi="Arial" w:cs="Arial"/>
          <w:bCs/>
          <w:sz w:val="22"/>
          <w:szCs w:val="22"/>
        </w:rPr>
        <w:t>pristojnost Državne revizijske komisije in slovensko sodno pristojnost v zvezi s tem javnim naročilom;</w:t>
      </w:r>
    </w:p>
    <w:p w14:paraId="1470163E" w14:textId="77777777" w:rsidR="000A20A8" w:rsidRPr="007D46E8" w:rsidRDefault="000A20A8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7D46E8">
        <w:rPr>
          <w:rFonts w:ascii="Arial" w:hAnsi="Arial" w:cs="Arial"/>
          <w:bCs/>
          <w:sz w:val="22"/>
          <w:szCs w:val="22"/>
        </w:rPr>
        <w:t>bomo v primeru, da bomo izbrani na predmetnem javnem naročilu, naročniku na njegov poziv (v kolikor bo to potrebno), v roku petih (5)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družbe;</w:t>
      </w:r>
    </w:p>
    <w:p w14:paraId="02046E5C" w14:textId="77777777" w:rsidR="00487C00" w:rsidRPr="007D46E8" w:rsidRDefault="00487C00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7D46E8">
        <w:rPr>
          <w:rFonts w:ascii="Arial" w:hAnsi="Arial" w:cs="Arial"/>
          <w:bCs/>
          <w:sz w:val="22"/>
          <w:szCs w:val="22"/>
        </w:rPr>
        <w:t xml:space="preserve">soglašamo, da naročnik pridobi podatke o izpolnjevanju teh pogojev iz uradnih evidenc in </w:t>
      </w:r>
      <w:r w:rsidRPr="007D46E8">
        <w:rPr>
          <w:rFonts w:ascii="Arial" w:hAnsi="Arial" w:cs="Arial"/>
          <w:bCs/>
          <w:sz w:val="22"/>
          <w:szCs w:val="22"/>
        </w:rPr>
        <w:lastRenderedPageBreak/>
        <w:t>se zavezujemo, da bomo naročniku na njegovo zahtevo izdali ustrezno pooblastilo za vpogled v uradne evidence za namen preverjanja resničnosti vseh trditev v tej izjavi;</w:t>
      </w:r>
    </w:p>
    <w:p w14:paraId="612064E4" w14:textId="1167BAAC" w:rsidR="008A5357" w:rsidRPr="00613BC3" w:rsidRDefault="00487C00" w:rsidP="008A5357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7D46E8">
        <w:rPr>
          <w:rFonts w:ascii="Arial" w:hAnsi="Arial" w:cs="Arial"/>
          <w:bCs/>
          <w:sz w:val="22"/>
          <w:szCs w:val="22"/>
        </w:rPr>
        <w:t xml:space="preserve">soglašamo, da </w:t>
      </w:r>
      <w:r w:rsidR="00EA799B" w:rsidRPr="007D46E8">
        <w:rPr>
          <w:rFonts w:ascii="Arial" w:hAnsi="Arial" w:cs="Arial"/>
          <w:bCs/>
          <w:sz w:val="22"/>
          <w:szCs w:val="22"/>
        </w:rPr>
        <w:t xml:space="preserve">lahko naročnik </w:t>
      </w:r>
      <w:r w:rsidRPr="007D46E8">
        <w:rPr>
          <w:rFonts w:ascii="Arial" w:hAnsi="Arial" w:cs="Arial" w:hint="eastAsia"/>
          <w:bCs/>
          <w:sz w:val="22"/>
          <w:szCs w:val="22"/>
        </w:rPr>
        <w:t>v primeru ugotovitve računskih napak v ponudbi le-te</w:t>
      </w:r>
      <w:r w:rsidRPr="007D46E8">
        <w:rPr>
          <w:rFonts w:ascii="Arial" w:hAnsi="Arial" w:cs="Arial"/>
          <w:bCs/>
          <w:sz w:val="22"/>
          <w:szCs w:val="22"/>
        </w:rPr>
        <w:t xml:space="preserve"> </w:t>
      </w:r>
      <w:r w:rsidRPr="007D46E8">
        <w:rPr>
          <w:rFonts w:ascii="Arial" w:hAnsi="Arial" w:cs="Arial" w:hint="eastAsia"/>
          <w:bCs/>
          <w:sz w:val="22"/>
          <w:szCs w:val="22"/>
        </w:rPr>
        <w:t>odpravi v skladu z določili sedmega odstavka 89. člena ZJN-3</w:t>
      </w:r>
      <w:r w:rsidRPr="007D46E8">
        <w:rPr>
          <w:rFonts w:ascii="Arial" w:hAnsi="Arial" w:cs="Arial"/>
          <w:bCs/>
          <w:sz w:val="22"/>
          <w:szCs w:val="22"/>
        </w:rPr>
        <w:t>;</w:t>
      </w:r>
    </w:p>
    <w:p w14:paraId="471A5C0B" w14:textId="77777777" w:rsidR="0075563D" w:rsidRPr="007D46E8" w:rsidRDefault="0075563D" w:rsidP="0075563D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7D46E8">
        <w:rPr>
          <w:rFonts w:ascii="Arial" w:hAnsi="Arial" w:cs="Arial"/>
          <w:bCs/>
          <w:sz w:val="22"/>
          <w:szCs w:val="22"/>
        </w:rPr>
        <w:t>je veljavnost naše ponudbe 90 dni od roka za predložitev ponudb in</w:t>
      </w:r>
    </w:p>
    <w:p w14:paraId="4DF18F7C" w14:textId="51BA2145" w:rsidR="0075563D" w:rsidRPr="0075563D" w:rsidRDefault="0075563D" w:rsidP="0075563D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7D46E8">
        <w:rPr>
          <w:rFonts w:ascii="Arial" w:hAnsi="Arial" w:cs="Arial"/>
          <w:bCs/>
          <w:sz w:val="22"/>
          <w:szCs w:val="22"/>
        </w:rPr>
        <w:t>se v celoti strinjamo in sprejemamo pogoje iz dokumentacije o javnem naročilu.</w:t>
      </w:r>
    </w:p>
    <w:p w14:paraId="148568C7" w14:textId="77777777"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5D1147A0" w14:textId="77777777"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7AF59AD7" w14:textId="694AB5CD"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V/na</w:t>
      </w:r>
      <w:r w:rsidR="006F3365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______________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, dne </w:t>
      </w:r>
      <w:r w:rsidR="006F3365">
        <w:rPr>
          <w:rFonts w:ascii="Arial" w:eastAsia="Calibri" w:hAnsi="Arial" w:cs="Arial"/>
          <w:kern w:val="0"/>
          <w:sz w:val="22"/>
          <w:szCs w:val="22"/>
          <w:lang w:eastAsia="en-US"/>
        </w:rPr>
        <w:t>__________</w:t>
      </w:r>
    </w:p>
    <w:p w14:paraId="3B422284" w14:textId="77777777" w:rsidR="00487C00" w:rsidRDefault="00487C00" w:rsidP="00487C00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7332F7E5" w14:textId="722D5927" w:rsidR="00487C00" w:rsidRPr="00435AF2" w:rsidRDefault="00487C00" w:rsidP="006F3365">
      <w:pPr>
        <w:suppressAutoHyphens w:val="0"/>
        <w:ind w:left="4243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  <w:r w:rsidR="006F3365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____________________</w:t>
      </w:r>
    </w:p>
    <w:p w14:paraId="055CF326" w14:textId="77777777"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</w:p>
    <w:p w14:paraId="59E89C18" w14:textId="364194A2" w:rsidR="00487C00" w:rsidRPr="006A71AC" w:rsidRDefault="00487C00" w:rsidP="00487C00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  <w:r w:rsidR="006F3365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Podpis in žig:</w:t>
      </w:r>
    </w:p>
    <w:p w14:paraId="4BB933C3" w14:textId="77777777" w:rsidR="006A71AC" w:rsidRPr="006A71AC" w:rsidRDefault="006A71AC" w:rsidP="00487C00">
      <w:pPr>
        <w:suppressAutoHyphens w:val="0"/>
        <w:spacing w:line="360" w:lineRule="auto"/>
        <w:ind w:left="720"/>
        <w:jc w:val="both"/>
        <w:rPr>
          <w:rFonts w:ascii="Arial" w:eastAsia="Times New Roman" w:hAnsi="Arial"/>
          <w:kern w:val="0"/>
          <w:sz w:val="22"/>
          <w:szCs w:val="22"/>
        </w:rPr>
      </w:pPr>
    </w:p>
    <w:sectPr w:rsidR="006A71AC" w:rsidRPr="006A71AC" w:rsidSect="008F2876">
      <w:headerReference w:type="default" r:id="rId9"/>
      <w:footerReference w:type="default" r:id="rId10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6F19DD" w14:textId="77777777" w:rsidR="008F3488" w:rsidRDefault="008F3488">
      <w:r>
        <w:separator/>
      </w:r>
    </w:p>
  </w:endnote>
  <w:endnote w:type="continuationSeparator" w:id="0">
    <w:p w14:paraId="4AF4B378" w14:textId="77777777" w:rsidR="008F3488" w:rsidRDefault="008F3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8F3488" w:rsidRPr="00FF674A" w14:paraId="11074751" w14:textId="77777777">
      <w:tc>
        <w:tcPr>
          <w:tcW w:w="9639" w:type="dxa"/>
          <w:tcBorders>
            <w:top w:val="single" w:sz="1" w:space="0" w:color="000000"/>
          </w:tcBorders>
        </w:tcPr>
        <w:p w14:paraId="4519FCE2" w14:textId="77777777" w:rsidR="008F3488" w:rsidRPr="00FF674A" w:rsidRDefault="008F3488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A24F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A24FC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F47A067" w14:textId="77777777" w:rsidR="008F3488" w:rsidRDefault="008F34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3A106" w14:textId="77777777" w:rsidR="008F3488" w:rsidRDefault="008F3488">
      <w:r>
        <w:separator/>
      </w:r>
    </w:p>
  </w:footnote>
  <w:footnote w:type="continuationSeparator" w:id="0">
    <w:p w14:paraId="79E435C6" w14:textId="77777777" w:rsidR="008F3488" w:rsidRDefault="008F3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E4D52" w14:textId="77777777" w:rsidR="008F3488" w:rsidRPr="007E5A8D" w:rsidRDefault="008F3488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8D6AE8"/>
    <w:multiLevelType w:val="multilevel"/>
    <w:tmpl w:val="EF8EB8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3"/>
  </w:num>
  <w:num w:numId="8">
    <w:abstractNumId w:val="18"/>
  </w:num>
  <w:num w:numId="9">
    <w:abstractNumId w:val="17"/>
  </w:num>
  <w:num w:numId="10">
    <w:abstractNumId w:val="26"/>
  </w:num>
  <w:num w:numId="11">
    <w:abstractNumId w:val="31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4"/>
  </w:num>
  <w:num w:numId="20">
    <w:abstractNumId w:val="6"/>
  </w:num>
  <w:num w:numId="21">
    <w:abstractNumId w:val="29"/>
  </w:num>
  <w:num w:numId="22">
    <w:abstractNumId w:val="21"/>
  </w:num>
  <w:num w:numId="23">
    <w:abstractNumId w:val="22"/>
  </w:num>
  <w:num w:numId="24">
    <w:abstractNumId w:val="11"/>
  </w:num>
  <w:num w:numId="25">
    <w:abstractNumId w:val="27"/>
  </w:num>
  <w:num w:numId="26">
    <w:abstractNumId w:val="8"/>
  </w:num>
  <w:num w:numId="27">
    <w:abstractNumId w:val="25"/>
  </w:num>
  <w:num w:numId="28">
    <w:abstractNumId w:val="7"/>
  </w:num>
  <w:num w:numId="29">
    <w:abstractNumId w:val="30"/>
  </w:num>
  <w:num w:numId="30">
    <w:abstractNumId w:val="20"/>
  </w:num>
  <w:num w:numId="31">
    <w:abstractNumId w:val="28"/>
  </w:num>
  <w:num w:numId="32">
    <w:abstractNumId w:val="9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60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3D1"/>
    <w:rsid w:val="000109C5"/>
    <w:rsid w:val="00012022"/>
    <w:rsid w:val="00017C80"/>
    <w:rsid w:val="000244F4"/>
    <w:rsid w:val="00026527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6194D"/>
    <w:rsid w:val="00065B38"/>
    <w:rsid w:val="00070613"/>
    <w:rsid w:val="00070A4A"/>
    <w:rsid w:val="000718FA"/>
    <w:rsid w:val="00073116"/>
    <w:rsid w:val="00082B4C"/>
    <w:rsid w:val="00090DDD"/>
    <w:rsid w:val="000910EA"/>
    <w:rsid w:val="000A20A8"/>
    <w:rsid w:val="000A2849"/>
    <w:rsid w:val="000B09B2"/>
    <w:rsid w:val="000B45CE"/>
    <w:rsid w:val="000B55A9"/>
    <w:rsid w:val="000C3CF8"/>
    <w:rsid w:val="000D5731"/>
    <w:rsid w:val="000D6A45"/>
    <w:rsid w:val="000D6B28"/>
    <w:rsid w:val="000F1F62"/>
    <w:rsid w:val="000F3772"/>
    <w:rsid w:val="000F39B8"/>
    <w:rsid w:val="000F4806"/>
    <w:rsid w:val="000F64DB"/>
    <w:rsid w:val="001037C2"/>
    <w:rsid w:val="0010629A"/>
    <w:rsid w:val="00113CE6"/>
    <w:rsid w:val="001142F6"/>
    <w:rsid w:val="00124BA6"/>
    <w:rsid w:val="001279D6"/>
    <w:rsid w:val="00133F79"/>
    <w:rsid w:val="001356B5"/>
    <w:rsid w:val="00151506"/>
    <w:rsid w:val="001539A3"/>
    <w:rsid w:val="00155599"/>
    <w:rsid w:val="0015745E"/>
    <w:rsid w:val="00160DC5"/>
    <w:rsid w:val="001633AF"/>
    <w:rsid w:val="00165CFC"/>
    <w:rsid w:val="00173D8B"/>
    <w:rsid w:val="001A2B1E"/>
    <w:rsid w:val="001B217A"/>
    <w:rsid w:val="001B23EC"/>
    <w:rsid w:val="001B4242"/>
    <w:rsid w:val="001B738E"/>
    <w:rsid w:val="001C2BC9"/>
    <w:rsid w:val="001C3CD6"/>
    <w:rsid w:val="001C635F"/>
    <w:rsid w:val="001C7C3C"/>
    <w:rsid w:val="001D2E4B"/>
    <w:rsid w:val="001D3034"/>
    <w:rsid w:val="001D68D2"/>
    <w:rsid w:val="001D6D1F"/>
    <w:rsid w:val="002016A9"/>
    <w:rsid w:val="00204B5D"/>
    <w:rsid w:val="00207C52"/>
    <w:rsid w:val="00220488"/>
    <w:rsid w:val="00271021"/>
    <w:rsid w:val="00276D96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519B"/>
    <w:rsid w:val="003140E5"/>
    <w:rsid w:val="00324366"/>
    <w:rsid w:val="003501AE"/>
    <w:rsid w:val="003510B5"/>
    <w:rsid w:val="0035388C"/>
    <w:rsid w:val="003618F8"/>
    <w:rsid w:val="00363DB4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5E1B"/>
    <w:rsid w:val="003B0070"/>
    <w:rsid w:val="003B651A"/>
    <w:rsid w:val="003B745B"/>
    <w:rsid w:val="003D05FD"/>
    <w:rsid w:val="003E3106"/>
    <w:rsid w:val="003F087F"/>
    <w:rsid w:val="0040746E"/>
    <w:rsid w:val="0041244B"/>
    <w:rsid w:val="00413238"/>
    <w:rsid w:val="004136BA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60A7A"/>
    <w:rsid w:val="0046546B"/>
    <w:rsid w:val="004771A0"/>
    <w:rsid w:val="0047728D"/>
    <w:rsid w:val="0048125E"/>
    <w:rsid w:val="00481446"/>
    <w:rsid w:val="00487C00"/>
    <w:rsid w:val="00491BC2"/>
    <w:rsid w:val="00496DFE"/>
    <w:rsid w:val="004A319E"/>
    <w:rsid w:val="004A3B65"/>
    <w:rsid w:val="004A438A"/>
    <w:rsid w:val="004B3A9C"/>
    <w:rsid w:val="004C3CF7"/>
    <w:rsid w:val="004D597A"/>
    <w:rsid w:val="004D67B3"/>
    <w:rsid w:val="004D70FC"/>
    <w:rsid w:val="004E134C"/>
    <w:rsid w:val="004E448A"/>
    <w:rsid w:val="004F61B5"/>
    <w:rsid w:val="004F7447"/>
    <w:rsid w:val="00500633"/>
    <w:rsid w:val="00503920"/>
    <w:rsid w:val="005043ED"/>
    <w:rsid w:val="00504797"/>
    <w:rsid w:val="00507025"/>
    <w:rsid w:val="00510CD8"/>
    <w:rsid w:val="00512A8D"/>
    <w:rsid w:val="005143D2"/>
    <w:rsid w:val="00520108"/>
    <w:rsid w:val="0052597A"/>
    <w:rsid w:val="005408CC"/>
    <w:rsid w:val="00543F70"/>
    <w:rsid w:val="0054413E"/>
    <w:rsid w:val="00545381"/>
    <w:rsid w:val="005470D3"/>
    <w:rsid w:val="00551942"/>
    <w:rsid w:val="00557986"/>
    <w:rsid w:val="00561C5D"/>
    <w:rsid w:val="005666A9"/>
    <w:rsid w:val="00567436"/>
    <w:rsid w:val="005713E0"/>
    <w:rsid w:val="00577E0A"/>
    <w:rsid w:val="00581F18"/>
    <w:rsid w:val="005A1CA9"/>
    <w:rsid w:val="005A49D6"/>
    <w:rsid w:val="005A59D6"/>
    <w:rsid w:val="005A76C0"/>
    <w:rsid w:val="005B2752"/>
    <w:rsid w:val="005C3587"/>
    <w:rsid w:val="005D1FC7"/>
    <w:rsid w:val="005D6705"/>
    <w:rsid w:val="005E4985"/>
    <w:rsid w:val="005E4AF1"/>
    <w:rsid w:val="005E5591"/>
    <w:rsid w:val="005F1FAF"/>
    <w:rsid w:val="005F6283"/>
    <w:rsid w:val="006030A7"/>
    <w:rsid w:val="00613BC3"/>
    <w:rsid w:val="00635A46"/>
    <w:rsid w:val="00642A61"/>
    <w:rsid w:val="006430B8"/>
    <w:rsid w:val="0065004F"/>
    <w:rsid w:val="00660744"/>
    <w:rsid w:val="00662F44"/>
    <w:rsid w:val="00664D85"/>
    <w:rsid w:val="006703DB"/>
    <w:rsid w:val="00693C31"/>
    <w:rsid w:val="00696570"/>
    <w:rsid w:val="00697015"/>
    <w:rsid w:val="006A0B70"/>
    <w:rsid w:val="006A2C86"/>
    <w:rsid w:val="006A71AC"/>
    <w:rsid w:val="006B6D6C"/>
    <w:rsid w:val="006C2264"/>
    <w:rsid w:val="006C3D2C"/>
    <w:rsid w:val="006D260C"/>
    <w:rsid w:val="006D50C5"/>
    <w:rsid w:val="006E66D8"/>
    <w:rsid w:val="006F3365"/>
    <w:rsid w:val="006F7D80"/>
    <w:rsid w:val="00705959"/>
    <w:rsid w:val="0070694F"/>
    <w:rsid w:val="00714A26"/>
    <w:rsid w:val="00725E7C"/>
    <w:rsid w:val="00727C7B"/>
    <w:rsid w:val="00727D96"/>
    <w:rsid w:val="007321B8"/>
    <w:rsid w:val="007322BD"/>
    <w:rsid w:val="0074059D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023A"/>
    <w:rsid w:val="007D2312"/>
    <w:rsid w:val="007D46E8"/>
    <w:rsid w:val="007D489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5894"/>
    <w:rsid w:val="00815FB4"/>
    <w:rsid w:val="00826E98"/>
    <w:rsid w:val="00827F9E"/>
    <w:rsid w:val="0084364C"/>
    <w:rsid w:val="00844488"/>
    <w:rsid w:val="008476E6"/>
    <w:rsid w:val="008516DA"/>
    <w:rsid w:val="008573D1"/>
    <w:rsid w:val="00857775"/>
    <w:rsid w:val="0086246F"/>
    <w:rsid w:val="00865C79"/>
    <w:rsid w:val="0087165A"/>
    <w:rsid w:val="00877548"/>
    <w:rsid w:val="00882056"/>
    <w:rsid w:val="00890CCE"/>
    <w:rsid w:val="00893830"/>
    <w:rsid w:val="00897AE5"/>
    <w:rsid w:val="008A5357"/>
    <w:rsid w:val="008B68B4"/>
    <w:rsid w:val="008C2937"/>
    <w:rsid w:val="008C34D8"/>
    <w:rsid w:val="008D11A8"/>
    <w:rsid w:val="008D3249"/>
    <w:rsid w:val="008F2876"/>
    <w:rsid w:val="008F3488"/>
    <w:rsid w:val="008F351F"/>
    <w:rsid w:val="008F525D"/>
    <w:rsid w:val="008F599E"/>
    <w:rsid w:val="008F5A8A"/>
    <w:rsid w:val="00900581"/>
    <w:rsid w:val="009007CE"/>
    <w:rsid w:val="00907950"/>
    <w:rsid w:val="009111A1"/>
    <w:rsid w:val="00921B12"/>
    <w:rsid w:val="00921B81"/>
    <w:rsid w:val="00923CEF"/>
    <w:rsid w:val="009301FE"/>
    <w:rsid w:val="00932901"/>
    <w:rsid w:val="00942E0B"/>
    <w:rsid w:val="00943AA6"/>
    <w:rsid w:val="00950040"/>
    <w:rsid w:val="00952C6D"/>
    <w:rsid w:val="00956364"/>
    <w:rsid w:val="0097474D"/>
    <w:rsid w:val="00984394"/>
    <w:rsid w:val="00985600"/>
    <w:rsid w:val="0098631D"/>
    <w:rsid w:val="00992B45"/>
    <w:rsid w:val="00996117"/>
    <w:rsid w:val="00996CD3"/>
    <w:rsid w:val="00997679"/>
    <w:rsid w:val="009B0329"/>
    <w:rsid w:val="009B5F54"/>
    <w:rsid w:val="009B6608"/>
    <w:rsid w:val="009B69CB"/>
    <w:rsid w:val="009B7C98"/>
    <w:rsid w:val="009D3270"/>
    <w:rsid w:val="009E01A1"/>
    <w:rsid w:val="009E5295"/>
    <w:rsid w:val="009F0D0A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6564F"/>
    <w:rsid w:val="00A74449"/>
    <w:rsid w:val="00A7523A"/>
    <w:rsid w:val="00A8152B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3FC2"/>
    <w:rsid w:val="00AE21C1"/>
    <w:rsid w:val="00AE40FE"/>
    <w:rsid w:val="00AE4EFB"/>
    <w:rsid w:val="00AF4E60"/>
    <w:rsid w:val="00AF7A39"/>
    <w:rsid w:val="00B00D3C"/>
    <w:rsid w:val="00B04FF6"/>
    <w:rsid w:val="00B0551F"/>
    <w:rsid w:val="00B06501"/>
    <w:rsid w:val="00B16952"/>
    <w:rsid w:val="00B176BE"/>
    <w:rsid w:val="00B37874"/>
    <w:rsid w:val="00B418DA"/>
    <w:rsid w:val="00B42700"/>
    <w:rsid w:val="00B460B7"/>
    <w:rsid w:val="00B63846"/>
    <w:rsid w:val="00B756CE"/>
    <w:rsid w:val="00B8324F"/>
    <w:rsid w:val="00BA0744"/>
    <w:rsid w:val="00BB088D"/>
    <w:rsid w:val="00BC2BB1"/>
    <w:rsid w:val="00BD1B09"/>
    <w:rsid w:val="00BD5070"/>
    <w:rsid w:val="00BD5FF9"/>
    <w:rsid w:val="00BD7C3F"/>
    <w:rsid w:val="00BE1BCB"/>
    <w:rsid w:val="00BF78FD"/>
    <w:rsid w:val="00C0753C"/>
    <w:rsid w:val="00C1122B"/>
    <w:rsid w:val="00C152EB"/>
    <w:rsid w:val="00C20CAB"/>
    <w:rsid w:val="00C23810"/>
    <w:rsid w:val="00C326A2"/>
    <w:rsid w:val="00C35436"/>
    <w:rsid w:val="00C35CC4"/>
    <w:rsid w:val="00C46A81"/>
    <w:rsid w:val="00C700D9"/>
    <w:rsid w:val="00C70EC8"/>
    <w:rsid w:val="00C734F6"/>
    <w:rsid w:val="00C74D8B"/>
    <w:rsid w:val="00C75DAD"/>
    <w:rsid w:val="00C810B2"/>
    <w:rsid w:val="00C919F7"/>
    <w:rsid w:val="00C94A05"/>
    <w:rsid w:val="00C9641B"/>
    <w:rsid w:val="00CA058A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3D21"/>
    <w:rsid w:val="00D34075"/>
    <w:rsid w:val="00D3510D"/>
    <w:rsid w:val="00D352D4"/>
    <w:rsid w:val="00D40DD9"/>
    <w:rsid w:val="00D50CB1"/>
    <w:rsid w:val="00D50E88"/>
    <w:rsid w:val="00D57A60"/>
    <w:rsid w:val="00D63924"/>
    <w:rsid w:val="00D82845"/>
    <w:rsid w:val="00D82FD4"/>
    <w:rsid w:val="00D914C4"/>
    <w:rsid w:val="00D94447"/>
    <w:rsid w:val="00DA55B6"/>
    <w:rsid w:val="00DA5683"/>
    <w:rsid w:val="00DB3627"/>
    <w:rsid w:val="00DB38EA"/>
    <w:rsid w:val="00DB6FBB"/>
    <w:rsid w:val="00DC5839"/>
    <w:rsid w:val="00DC5DF5"/>
    <w:rsid w:val="00DD1856"/>
    <w:rsid w:val="00DD43B5"/>
    <w:rsid w:val="00DD5001"/>
    <w:rsid w:val="00DE28EC"/>
    <w:rsid w:val="00DF234D"/>
    <w:rsid w:val="00DF4735"/>
    <w:rsid w:val="00DF5183"/>
    <w:rsid w:val="00E00D0F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61468"/>
    <w:rsid w:val="00E62B8B"/>
    <w:rsid w:val="00E7225C"/>
    <w:rsid w:val="00E8042B"/>
    <w:rsid w:val="00E82669"/>
    <w:rsid w:val="00E858F4"/>
    <w:rsid w:val="00E862E9"/>
    <w:rsid w:val="00E865F3"/>
    <w:rsid w:val="00E9147E"/>
    <w:rsid w:val="00E9332F"/>
    <w:rsid w:val="00E93463"/>
    <w:rsid w:val="00E948C5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49E3"/>
    <w:rsid w:val="00EE73EB"/>
    <w:rsid w:val="00EF4311"/>
    <w:rsid w:val="00F039F0"/>
    <w:rsid w:val="00F043EA"/>
    <w:rsid w:val="00F16E68"/>
    <w:rsid w:val="00F17100"/>
    <w:rsid w:val="00F2508F"/>
    <w:rsid w:val="00F27D0B"/>
    <w:rsid w:val="00F30240"/>
    <w:rsid w:val="00F30E4F"/>
    <w:rsid w:val="00F317C1"/>
    <w:rsid w:val="00F4778B"/>
    <w:rsid w:val="00F51919"/>
    <w:rsid w:val="00F604D8"/>
    <w:rsid w:val="00F61B3D"/>
    <w:rsid w:val="00F6364A"/>
    <w:rsid w:val="00F72EA2"/>
    <w:rsid w:val="00F77F0A"/>
    <w:rsid w:val="00F81293"/>
    <w:rsid w:val="00F832F8"/>
    <w:rsid w:val="00F8460F"/>
    <w:rsid w:val="00F95398"/>
    <w:rsid w:val="00FA24FC"/>
    <w:rsid w:val="00FB2487"/>
    <w:rsid w:val="00FB4318"/>
    <w:rsid w:val="00FB7C0C"/>
    <w:rsid w:val="00FC1971"/>
    <w:rsid w:val="00FC403A"/>
    <w:rsid w:val="00FC4921"/>
    <w:rsid w:val="00FC5742"/>
    <w:rsid w:val="00FD5510"/>
    <w:rsid w:val="00FE1034"/>
    <w:rsid w:val="00FE2526"/>
    <w:rsid w:val="00FE2C18"/>
    <w:rsid w:val="00FE374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0FC299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D8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392AD-E0D6-4612-9F58-FE5E9F249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44D62E10.dotm</Template>
  <TotalTime>609</TotalTime>
  <Pages>5</Pages>
  <Words>1198</Words>
  <Characters>6834</Characters>
  <Application>Microsoft Office Word</Application>
  <DocSecurity>0</DocSecurity>
  <Lines>56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56</cp:revision>
  <cp:lastPrinted>2017-10-09T07:25:00Z</cp:lastPrinted>
  <dcterms:created xsi:type="dcterms:W3CDTF">2018-08-09T07:08:00Z</dcterms:created>
  <dcterms:modified xsi:type="dcterms:W3CDTF">2021-01-06T06:53:00Z</dcterms:modified>
</cp:coreProperties>
</file>