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4012798A" w:rsidR="004F1422" w:rsidRPr="000F3CC2" w:rsidRDefault="004F1422" w:rsidP="000F3CC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6C94F2D5"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BDAC24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B94C" w14:textId="525B06E3"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6351" w14:textId="52A0696B"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P</w:t>
            </w:r>
            <w:r w:rsidR="000F09B0">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7396" w14:textId="77777777" w:rsidR="004365B3" w:rsidRDefault="004365B3" w:rsidP="004365B3">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49ED192" w14:textId="42340CF5"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Pr>
                <w:rFonts w:ascii="Arial" w:hAnsi="Arial" w:cs="Arial"/>
                <w:color w:val="000000"/>
                <w:position w:val="-2"/>
                <w:sz w:val="18"/>
                <w:szCs w:val="18"/>
                <w:u w:val="single"/>
              </w:rPr>
              <w:t>Predračun</w:t>
            </w:r>
            <w:r w:rsidRPr="00D45137">
              <w:rPr>
                <w:rFonts w:ascii="Arial" w:hAnsi="Arial" w:cs="Arial"/>
                <w:color w:val="000000"/>
                <w:position w:val="-2"/>
                <w:sz w:val="18"/>
                <w:szCs w:val="18"/>
                <w:u w:val="single"/>
              </w:rPr>
              <w:t>«.</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23E7C2C7" w:rsidR="00D45137" w:rsidRPr="00D45137" w:rsidRDefault="005A037A" w:rsidP="00E533BD">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sidR="00E533BD">
              <w:rPr>
                <w:rFonts w:ascii="Arial" w:hAnsi="Arial" w:cs="Arial"/>
                <w:color w:val="000000"/>
                <w:position w:val="-2"/>
                <w:sz w:val="18"/>
                <w:szCs w:val="18"/>
                <w:u w:val="single"/>
              </w:rPr>
              <w:t>Izjava-ponudnik</w:t>
            </w:r>
            <w:r w:rsidRPr="00D45137">
              <w:rPr>
                <w:rFonts w:ascii="Arial" w:hAnsi="Arial" w:cs="Arial"/>
                <w:color w:val="000000"/>
                <w:position w:val="-2"/>
                <w:sz w:val="18"/>
                <w:szCs w:val="18"/>
                <w:u w:val="single"/>
              </w:rPr>
              <w:t>«.</w:t>
            </w:r>
          </w:p>
        </w:tc>
      </w:tr>
      <w:tr w:rsidR="00A95902" w:rsidRPr="001A1A0E" w14:paraId="4153EFA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CF81B" w14:textId="61C3B5B2" w:rsidR="00A95902" w:rsidRPr="001A1A0E" w:rsidRDefault="00A95902" w:rsidP="004F1422">
            <w:pPr>
              <w:rPr>
                <w:rFonts w:ascii="Arial" w:hAnsi="Arial" w:cs="Arial"/>
                <w:color w:val="000000"/>
                <w:position w:val="-2"/>
                <w:sz w:val="18"/>
                <w:szCs w:val="18"/>
              </w:rPr>
            </w:pPr>
            <w:r>
              <w:rPr>
                <w:rFonts w:ascii="Arial" w:hAnsi="Arial" w:cs="Arial"/>
                <w:color w:val="000000"/>
                <w:position w:val="-2"/>
                <w:sz w:val="18"/>
                <w:szCs w:val="18"/>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6E29A" w14:textId="6DA9F9E8" w:rsidR="00A95902" w:rsidRPr="001A1A0E" w:rsidRDefault="00A95902" w:rsidP="00D63B01">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24F0E" w14:textId="77777777" w:rsidR="00A95902" w:rsidRDefault="00A95902" w:rsidP="00A9590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761FE9A9" w14:textId="5DCF8195" w:rsidR="00A95902" w:rsidRPr="001A1A0E" w:rsidRDefault="00A95902" w:rsidP="00A9590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37572D" w:rsidRPr="001A1A0E" w14:paraId="417846F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9B68D" w14:textId="4EA37B9F" w:rsidR="0037572D" w:rsidRPr="001A1A0E" w:rsidRDefault="00602893" w:rsidP="0037572D">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D0AFB" w14:textId="6103B9B0" w:rsidR="0037572D" w:rsidRPr="001A1A0E" w:rsidRDefault="0037572D" w:rsidP="0037572D">
            <w:pPr>
              <w:rPr>
                <w:rFonts w:ascii="Arial" w:hAnsi="Arial" w:cs="Arial"/>
                <w:color w:val="000000"/>
                <w:position w:val="-2"/>
                <w:sz w:val="18"/>
                <w:szCs w:val="18"/>
              </w:rPr>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78E65" w14:textId="77777777" w:rsidR="0037572D" w:rsidRDefault="0037572D" w:rsidP="0037572D">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4E8AE4CC" w14:textId="421EA364" w:rsidR="0037572D" w:rsidRPr="001A1A0E"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8C300E" w:rsidRPr="001A1A0E" w14:paraId="7E030E8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45A1F" w14:textId="72D480A5" w:rsidR="008C300E" w:rsidRDefault="00355E1E" w:rsidP="0037572D">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2415D" w14:textId="3356E362" w:rsidR="008C300E" w:rsidRDefault="00A12C0B" w:rsidP="0037572D">
            <w:pPr>
              <w:rPr>
                <w:rFonts w:ascii="Arial" w:hAnsi="Arial" w:cs="Arial"/>
                <w:color w:val="000000"/>
                <w:position w:val="-2"/>
                <w:sz w:val="18"/>
                <w:szCs w:val="18"/>
              </w:rPr>
            </w:pPr>
            <w:r>
              <w:rPr>
                <w:rFonts w:ascii="Arial" w:hAnsi="Arial" w:cs="Arial"/>
                <w:color w:val="000000"/>
                <w:position w:val="-2"/>
                <w:sz w:val="18"/>
                <w:szCs w:val="18"/>
              </w:rPr>
              <w:t>Vzorec zavarovanja za vračilo predplačila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FCA9D" w14:textId="77777777" w:rsidR="00A12C0B" w:rsidRDefault="00A12C0B" w:rsidP="00A12C0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2232480E" w14:textId="5700D61B" w:rsidR="008C300E" w:rsidRDefault="00A12C0B" w:rsidP="00A12C0B">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w:t>
            </w:r>
            <w:r>
              <w:rPr>
                <w:rFonts w:ascii="Arial" w:hAnsi="Arial" w:cs="Arial"/>
                <w:i/>
                <w:sz w:val="16"/>
                <w:szCs w:val="16"/>
              </w:rPr>
              <w:t>25</w:t>
            </w:r>
            <w:r w:rsidRPr="005A698B">
              <w:rPr>
                <w:rFonts w:ascii="Arial" w:hAnsi="Arial" w:cs="Arial"/>
                <w:i/>
                <w:sz w:val="16"/>
                <w:szCs w:val="16"/>
              </w:rPr>
              <w:t xml:space="preserve"> odstotkov (</w:t>
            </w:r>
            <w:r>
              <w:rPr>
                <w:rFonts w:ascii="Arial" w:hAnsi="Arial" w:cs="Arial"/>
                <w:i/>
                <w:sz w:val="16"/>
                <w:szCs w:val="16"/>
              </w:rPr>
              <w:t>25</w:t>
            </w:r>
            <w:r w:rsidRPr="005A698B">
              <w:rPr>
                <w:rFonts w:ascii="Arial" w:hAnsi="Arial" w:cs="Arial"/>
                <w:i/>
                <w:sz w:val="16"/>
                <w:szCs w:val="16"/>
              </w:rPr>
              <w:t xml:space="preserve">,00 %) </w:t>
            </w:r>
            <w:r w:rsidR="0024781C">
              <w:rPr>
                <w:rFonts w:ascii="Arial" w:hAnsi="Arial" w:cs="Arial"/>
                <w:i/>
                <w:sz w:val="16"/>
                <w:szCs w:val="16"/>
              </w:rPr>
              <w:t xml:space="preserve">celotne </w:t>
            </w:r>
            <w:r w:rsidRPr="005A698B">
              <w:rPr>
                <w:rFonts w:ascii="Arial" w:hAnsi="Arial" w:cs="Arial"/>
                <w:i/>
                <w:sz w:val="16"/>
                <w:szCs w:val="16"/>
              </w:rPr>
              <w:t>pogodbene vrednosti.</w:t>
            </w:r>
          </w:p>
        </w:tc>
      </w:tr>
      <w:tr w:rsidR="0037572D" w:rsidRPr="001A1A0E" w14:paraId="02C81B7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A720D" w14:textId="51972995" w:rsidR="0037572D" w:rsidRDefault="00355E1E" w:rsidP="0037572D">
            <w:pPr>
              <w:rPr>
                <w:rFonts w:ascii="Arial" w:hAnsi="Arial" w:cs="Arial"/>
                <w:color w:val="000000"/>
                <w:position w:val="-2"/>
                <w:sz w:val="18"/>
                <w:szCs w:val="18"/>
              </w:rPr>
            </w:pPr>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63AFC" w14:textId="13269004" w:rsidR="00852602" w:rsidRPr="00412529" w:rsidRDefault="0037572D"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12643" w14:textId="77777777" w:rsidR="0037572D"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52B19C5A" w14:textId="1C5BEAC1" w:rsidR="0037572D" w:rsidRPr="001A1A0E" w:rsidRDefault="0037572D" w:rsidP="0037572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10 odstotkov (10,00 %) </w:t>
            </w:r>
            <w:r w:rsidR="0024781C">
              <w:rPr>
                <w:rFonts w:ascii="Arial" w:hAnsi="Arial" w:cs="Arial"/>
                <w:i/>
                <w:sz w:val="16"/>
                <w:szCs w:val="16"/>
              </w:rPr>
              <w:t xml:space="preserve">celotne </w:t>
            </w:r>
            <w:r w:rsidRPr="005A698B">
              <w:rPr>
                <w:rFonts w:ascii="Arial" w:hAnsi="Arial" w:cs="Arial"/>
                <w:i/>
                <w:sz w:val="16"/>
                <w:szCs w:val="16"/>
              </w:rPr>
              <w:t>pogodbene vrednosti.</w:t>
            </w:r>
          </w:p>
        </w:tc>
      </w:tr>
      <w:tr w:rsidR="007A1CFC" w:rsidRPr="001A1A0E" w14:paraId="2D83CEE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E32DA" w14:textId="2E140882" w:rsidR="007A1CFC" w:rsidRDefault="00355E1E" w:rsidP="0037572D">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1D09A" w14:textId="7D5E7C64" w:rsidR="007A1CFC" w:rsidRDefault="007A1CFC"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3D8F1" w14:textId="2A072B0D" w:rsidR="007A1CFC" w:rsidRDefault="007A1CFC" w:rsidP="007A1CF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69C8414" w14:textId="17976053" w:rsidR="007A1CFC" w:rsidRDefault="007A1CFC" w:rsidP="007A1CFC">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w:t>
            </w:r>
            <w:r>
              <w:rPr>
                <w:rFonts w:ascii="Arial" w:hAnsi="Arial" w:cs="Arial"/>
                <w:i/>
                <w:sz w:val="16"/>
                <w:szCs w:val="16"/>
              </w:rPr>
              <w:t>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 xml:space="preserve">,00 %) </w:t>
            </w:r>
            <w:r w:rsidR="0024781C">
              <w:rPr>
                <w:rFonts w:ascii="Arial" w:hAnsi="Arial" w:cs="Arial"/>
                <w:i/>
                <w:sz w:val="16"/>
                <w:szCs w:val="16"/>
              </w:rPr>
              <w:t xml:space="preserve">celotne </w:t>
            </w:r>
            <w:r w:rsidRPr="005A698B">
              <w:rPr>
                <w:rFonts w:ascii="Arial" w:hAnsi="Arial" w:cs="Arial"/>
                <w:i/>
                <w:sz w:val="16"/>
                <w:szCs w:val="16"/>
              </w:rPr>
              <w:t>pogodbene vrednosti.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2F232879" w:rsidR="004F1422" w:rsidRPr="001A1A0E" w:rsidRDefault="00355E1E"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5F263" w14:textId="77777777" w:rsidR="003A47D9" w:rsidRDefault="004F1422" w:rsidP="009517B1">
            <w:pPr>
              <w:rPr>
                <w:rFonts w:ascii="Arial" w:hAnsi="Arial" w:cs="Arial"/>
                <w:color w:val="000000"/>
                <w:position w:val="-2"/>
                <w:sz w:val="18"/>
                <w:szCs w:val="18"/>
              </w:rPr>
            </w:pPr>
            <w:r w:rsidRPr="001A1A0E">
              <w:rPr>
                <w:rFonts w:ascii="Arial" w:hAnsi="Arial" w:cs="Arial"/>
                <w:color w:val="000000"/>
                <w:position w:val="-2"/>
                <w:sz w:val="18"/>
                <w:szCs w:val="18"/>
              </w:rPr>
              <w:t>Izjava o nastopu s podizvajalci</w:t>
            </w:r>
            <w:r w:rsidR="009517B1">
              <w:rPr>
                <w:rFonts w:ascii="Arial" w:hAnsi="Arial" w:cs="Arial"/>
                <w:color w:val="000000"/>
                <w:position w:val="-2"/>
                <w:sz w:val="18"/>
                <w:szCs w:val="18"/>
              </w:rPr>
              <w:t xml:space="preserve">   </w:t>
            </w:r>
          </w:p>
          <w:p w14:paraId="5B2BE20D" w14:textId="0610C26B" w:rsidR="004F1422" w:rsidRPr="000F09B0" w:rsidRDefault="009517B1" w:rsidP="009517B1">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7E91DE7F"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2515687F" w:rsidR="004F1422" w:rsidRPr="001A1A0E" w:rsidRDefault="00355E1E"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F3F7D"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 xml:space="preserve">Izjava zastopnika podizvajalca v zvezi z izpolnjevanjem obveznih pogojev za podizvajalce  </w:t>
            </w:r>
          </w:p>
          <w:p w14:paraId="50D2275C" w14:textId="2EC483FC"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6726D648"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244924CC" w:rsidR="004F1422" w:rsidRPr="001A1A0E" w:rsidRDefault="00355E1E"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B646A"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podizvajalca</w:t>
            </w:r>
            <w:r w:rsidR="009517B1">
              <w:rPr>
                <w:rFonts w:ascii="Arial" w:hAnsi="Arial" w:cs="Arial"/>
                <w:color w:val="000000"/>
                <w:position w:val="-2"/>
                <w:sz w:val="18"/>
                <w:szCs w:val="18"/>
              </w:rPr>
              <w:t xml:space="preserve"> </w:t>
            </w:r>
          </w:p>
          <w:p w14:paraId="3FDF0111" w14:textId="52D41F60"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4E06254B"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BC02D6" w:rsidRPr="001A1A0E" w14:paraId="366C73B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D018B" w14:textId="2E523F0A" w:rsidR="00BC02D6" w:rsidRDefault="00355E1E" w:rsidP="00BC02D6">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10F3B" w14:textId="785ADBA3" w:rsidR="00BC02D6" w:rsidRPr="001A1A0E" w:rsidRDefault="00BC02D6" w:rsidP="00BC02D6">
            <w:pPr>
              <w:rPr>
                <w:rFonts w:ascii="Arial" w:hAnsi="Arial" w:cs="Arial"/>
                <w:color w:val="000000"/>
                <w:position w:val="-2"/>
                <w:sz w:val="18"/>
                <w:szCs w:val="18"/>
              </w:rPr>
            </w:pPr>
            <w:r>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8E470" w14:textId="77777777" w:rsidR="00BC02D6" w:rsidRDefault="00BC02D6" w:rsidP="00BC02D6">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622D31" w14:textId="7A509000" w:rsidR="00BC02D6" w:rsidRPr="001A1A0E" w:rsidRDefault="00BC02D6" w:rsidP="00BC02D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4C0606D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7728D" w14:textId="5E0A4EE9" w:rsidR="004365B3" w:rsidRDefault="004365B3"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24285" w14:textId="7F475AB5" w:rsidR="004365B3" w:rsidRPr="007A1CFC" w:rsidRDefault="004365B3" w:rsidP="007A1CFC">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w:t>
            </w:r>
            <w:r w:rsidR="00A530D6">
              <w:rPr>
                <w:rFonts w:ascii="Arial" w:hAnsi="Arial" w:cs="Arial"/>
                <w:sz w:val="18"/>
                <w:szCs w:val="18"/>
              </w:rPr>
              <w:t>,</w:t>
            </w:r>
            <w:r w:rsidR="001F00BA">
              <w:rPr>
                <w:rFonts w:ascii="Arial" w:hAnsi="Arial" w:cs="Arial"/>
                <w:sz w:val="18"/>
                <w:szCs w:val="18"/>
              </w:rPr>
              <w:t xml:space="preserve"> </w:t>
            </w:r>
            <w:r w:rsidR="0028006E">
              <w:rPr>
                <w:rFonts w:ascii="Arial" w:hAnsi="Arial" w:cs="Arial"/>
                <w:sz w:val="18"/>
                <w:szCs w:val="18"/>
              </w:rPr>
              <w:t xml:space="preserve">količine in </w:t>
            </w:r>
            <w:r w:rsidR="001F00BA">
              <w:rPr>
                <w:rFonts w:ascii="Arial" w:hAnsi="Arial" w:cs="Arial"/>
                <w:sz w:val="18"/>
                <w:szCs w:val="18"/>
              </w:rPr>
              <w:t>cene posameznih sestavin in</w:t>
            </w:r>
            <w:r w:rsidR="00A530D6">
              <w:rPr>
                <w:rFonts w:ascii="Arial" w:hAnsi="Arial" w:cs="Arial"/>
                <w:sz w:val="18"/>
                <w:szCs w:val="18"/>
              </w:rPr>
              <w:t xml:space="preserve"> proizvajalca</w:t>
            </w:r>
            <w:r w:rsidR="001F00BA">
              <w:rPr>
                <w:rFonts w:ascii="Arial" w:hAnsi="Arial" w:cs="Arial"/>
                <w:sz w:val="18"/>
                <w:szCs w:val="18"/>
              </w:rPr>
              <w:t xml:space="preserve"> ponujene opreme</w:t>
            </w:r>
            <w:r w:rsidRPr="00110D39">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EC41B" w14:textId="52D6A283" w:rsidR="004365B3"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7D4E137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C3A7F" w14:textId="5A8032BF" w:rsidR="004365B3" w:rsidRPr="00051B2B" w:rsidRDefault="004365B3" w:rsidP="004365B3">
            <w:pPr>
              <w:rPr>
                <w:rFonts w:ascii="Arial" w:hAnsi="Arial" w:cs="Arial"/>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4B69D" w14:textId="19C0CA8D" w:rsidR="004365B3" w:rsidRDefault="004365B3" w:rsidP="004365B3">
            <w:pPr>
              <w:jc w:val="both"/>
              <w:rPr>
                <w:rFonts w:ascii="Arial" w:hAnsi="Arial" w:cs="Arial"/>
                <w:sz w:val="18"/>
                <w:szCs w:val="18"/>
              </w:rPr>
            </w:pPr>
            <w:r w:rsidRPr="00A10B21">
              <w:rPr>
                <w:rFonts w:ascii="Arial" w:hAnsi="Arial" w:cs="Arial"/>
                <w:sz w:val="18"/>
                <w:szCs w:val="18"/>
              </w:rPr>
              <w:t>Izpis iz poslovnega registra ali drugega pristojnega registra</w:t>
            </w:r>
            <w:r>
              <w:rPr>
                <w:rFonts w:ascii="Arial" w:hAnsi="Arial" w:cs="Arial"/>
                <w:sz w:val="18"/>
                <w:szCs w:val="18"/>
              </w:rPr>
              <w:t>*</w:t>
            </w:r>
          </w:p>
          <w:p w14:paraId="528CDBC6" w14:textId="14273C05" w:rsidR="004365B3" w:rsidRPr="00A10B21" w:rsidRDefault="004365B3" w:rsidP="004365B3">
            <w:pPr>
              <w:jc w:val="both"/>
              <w:rPr>
                <w:rFonts w:ascii="Arial" w:hAnsi="Arial" w:cs="Arial"/>
                <w:i/>
                <w:sz w:val="18"/>
                <w:szCs w:val="18"/>
                <w:u w:val="single"/>
              </w:rPr>
            </w:pPr>
            <w:r w:rsidRPr="00A10B21">
              <w:rPr>
                <w:rFonts w:ascii="Arial" w:hAnsi="Arial" w:cs="Arial"/>
                <w:i/>
                <w:sz w:val="18"/>
                <w:szCs w:val="18"/>
                <w:u w:val="single"/>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C3670" w14:textId="77777777" w:rsidR="004365B3" w:rsidRDefault="004365B3" w:rsidP="004365B3">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0D81945" w14:textId="1ACDAC04" w:rsidR="004365B3" w:rsidRPr="00051B2B" w:rsidRDefault="004365B3" w:rsidP="004365B3">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2C231A" w:rsidRPr="001A1A0E" w14:paraId="58A3B85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79763" w14:textId="6BA5DAA3" w:rsidR="002C231A" w:rsidRDefault="002C231A" w:rsidP="004365B3">
            <w:pPr>
              <w:rPr>
                <w:rFonts w:ascii="Arial" w:hAnsi="Arial" w:cs="Arial"/>
                <w:color w:val="000000"/>
                <w:position w:val="-2"/>
                <w:sz w:val="18"/>
                <w:szCs w:val="18"/>
              </w:rPr>
            </w:pPr>
            <w:r>
              <w:rPr>
                <w:rFonts w:ascii="Arial" w:hAnsi="Arial" w:cs="Arial"/>
                <w:color w:val="000000"/>
                <w:position w:val="-2"/>
                <w:sz w:val="18"/>
                <w:szCs w:val="18"/>
              </w:rPr>
              <w:lastRenderedPageBreak/>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76B7C" w14:textId="551EA722" w:rsidR="002C231A" w:rsidRPr="00A10B21" w:rsidRDefault="002C231A" w:rsidP="004365B3">
            <w:pPr>
              <w:jc w:val="both"/>
              <w:rPr>
                <w:rFonts w:ascii="Arial" w:hAnsi="Arial" w:cs="Arial"/>
                <w:sz w:val="18"/>
                <w:szCs w:val="18"/>
              </w:rPr>
            </w:pPr>
            <w:r>
              <w:rPr>
                <w:rFonts w:ascii="Arial" w:hAnsi="Arial" w:cs="Arial"/>
                <w:color w:val="000000"/>
                <w:position w:val="-2"/>
                <w:sz w:val="18"/>
                <w:szCs w:val="18"/>
              </w:rPr>
              <w:t>Letni računovodski izkazi za zadnja tri zaključena poslovna leta (2017, 208, 2019) pred rokom za predložitev ponudbe ali adekvatno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5A87D" w14:textId="77777777" w:rsidR="002C231A" w:rsidRDefault="002C231A" w:rsidP="002C231A">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4234892" w14:textId="211D8C9E" w:rsidR="002C231A" w:rsidRPr="00051B2B" w:rsidRDefault="002C231A" w:rsidP="002C231A">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FAE252B" w:rsidR="004365B3" w:rsidRPr="001A1A0E" w:rsidRDefault="004365B3" w:rsidP="004365B3">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23DD1D7" w:rsidR="004365B3" w:rsidRPr="001A1A0E" w:rsidRDefault="004365B3" w:rsidP="0037572D">
            <w:pPr>
              <w:jc w:val="both"/>
              <w:rPr>
                <w:rFonts w:ascii="Arial" w:hAnsi="Arial" w:cs="Arial"/>
                <w:color w:val="000000"/>
                <w:position w:val="-2"/>
                <w:sz w:val="18"/>
                <w:szCs w:val="18"/>
              </w:rPr>
            </w:pPr>
            <w:r w:rsidRPr="00D63B01">
              <w:rPr>
                <w:rFonts w:ascii="Arial" w:hAnsi="Arial" w:cs="Arial"/>
                <w:position w:val="-2"/>
                <w:sz w:val="18"/>
                <w:szCs w:val="18"/>
              </w:rPr>
              <w:t>Vzorec pogodbe</w:t>
            </w:r>
            <w:r w:rsidR="0037572D">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9C33F" w14:textId="77777777" w:rsidR="004365B3" w:rsidRDefault="004365B3" w:rsidP="004365B3">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058E3DEA" w14:textId="22D42EC4"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369C56F5" w:rsidR="004F1422" w:rsidRPr="00EF6529" w:rsidRDefault="00156B9A" w:rsidP="00021339">
      <w:pPr>
        <w:jc w:val="both"/>
        <w:rPr>
          <w:rFonts w:ascii="Arial" w:hAnsi="Arial" w:cs="Arial"/>
          <w:i/>
          <w:sz w:val="18"/>
          <w:szCs w:val="18"/>
        </w:rPr>
      </w:pPr>
      <w:r>
        <w:rPr>
          <w:rFonts w:ascii="Arial" w:hAnsi="Arial" w:cs="Arial"/>
          <w:color w:val="000000"/>
          <w:sz w:val="18"/>
          <w:szCs w:val="18"/>
        </w:rPr>
        <w:t xml:space="preserve">Na osnovi povabila za naročilo z </w:t>
      </w:r>
      <w:r w:rsidRPr="00E73BCC">
        <w:rPr>
          <w:rFonts w:ascii="Arial" w:hAnsi="Arial" w:cs="Arial"/>
          <w:color w:val="000000"/>
          <w:sz w:val="18"/>
          <w:szCs w:val="18"/>
        </w:rPr>
        <w:t xml:space="preserve">naslovom </w:t>
      </w:r>
      <w:r w:rsidR="00994D8B">
        <w:rPr>
          <w:rFonts w:ascii="Arial" w:hAnsi="Arial" w:cs="Arial"/>
          <w:color w:val="000000"/>
          <w:sz w:val="18"/>
          <w:szCs w:val="18"/>
        </w:rPr>
        <w:t>»</w:t>
      </w:r>
      <w:r w:rsidR="001B6562" w:rsidRPr="00E679B5">
        <w:rPr>
          <w:rFonts w:ascii="Arial" w:hAnsi="Arial" w:cs="Arial"/>
          <w:sz w:val="18"/>
          <w:szCs w:val="18"/>
        </w:rPr>
        <w:t xml:space="preserve">Nakup čistilne naprave za čiščenje </w:t>
      </w:r>
      <w:r w:rsidR="001B6562">
        <w:rPr>
          <w:rFonts w:ascii="Arial" w:hAnsi="Arial" w:cs="Arial"/>
          <w:sz w:val="18"/>
          <w:szCs w:val="18"/>
        </w:rPr>
        <w:t>dimnih</w:t>
      </w:r>
      <w:r w:rsidR="001B6562" w:rsidRPr="00E679B5">
        <w:rPr>
          <w:rFonts w:ascii="Arial" w:hAnsi="Arial" w:cs="Arial"/>
          <w:sz w:val="18"/>
          <w:szCs w:val="18"/>
        </w:rPr>
        <w:t xml:space="preserve"> plinov</w:t>
      </w:r>
      <w:r w:rsidR="00994D8B">
        <w:rPr>
          <w:rFonts w:ascii="Arial" w:hAnsi="Arial" w:cs="Arial"/>
          <w:color w:val="000000"/>
          <w:sz w:val="18"/>
          <w:szCs w:val="18"/>
        </w:rPr>
        <w:t>«</w:t>
      </w:r>
      <w:r w:rsidR="000F3CC2">
        <w:rPr>
          <w:rFonts w:ascii="Arial" w:hAnsi="Arial" w:cs="Arial"/>
          <w:color w:val="222222"/>
          <w:sz w:val="18"/>
          <w:szCs w:val="18"/>
          <w:shd w:val="clear" w:color="auto" w:fill="FFFFFF"/>
        </w:rPr>
        <w:t xml:space="preserve">, </w:t>
      </w:r>
      <w:r w:rsidR="004F1422" w:rsidRPr="00E73BCC">
        <w:rPr>
          <w:rFonts w:ascii="Arial" w:hAnsi="Arial" w:cs="Arial"/>
          <w:color w:val="000000"/>
          <w:sz w:val="18"/>
          <w:szCs w:val="18"/>
        </w:rPr>
        <w:t>dajemo</w:t>
      </w:r>
      <w:r w:rsidR="004F1422">
        <w:rPr>
          <w:rFonts w:ascii="Arial" w:hAnsi="Arial" w:cs="Arial"/>
          <w:color w:val="000000"/>
          <w:sz w:val="18"/>
          <w:szCs w:val="18"/>
        </w:rPr>
        <w:t xml:space="preserve">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A83749">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A83749">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A83749">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8DB88C" w14:textId="5346DD7E" w:rsidR="004F1422" w:rsidRPr="00994D8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A83749">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r w:rsidR="006D7EE3">
        <w:rPr>
          <w:rFonts w:ascii="Arial" w:hAnsi="Arial" w:cs="Arial"/>
          <w:sz w:val="18"/>
          <w:szCs w:val="18"/>
        </w:rPr>
        <w:tab/>
      </w:r>
      <w:r w:rsidR="006D7EE3">
        <w:rPr>
          <w:rFonts w:ascii="Arial" w:hAnsi="Arial" w:cs="Arial"/>
          <w:sz w:val="18"/>
          <w:szCs w:val="18"/>
        </w:rPr>
        <w:tab/>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1D2E7C7" w14:textId="64C41E6D"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 xml:space="preserve">smo pri izračunu ponudbene cene upoštevali vse stroške, vezane na izvedbo javnega naročila, kot so stroški dela, materialni stroški, potni stroški in dnevnice, </w:t>
      </w:r>
      <w:r w:rsidR="00051B2B" w:rsidRPr="00235DC3">
        <w:rPr>
          <w:rFonts w:ascii="Arial" w:hAnsi="Arial" w:cs="Arial"/>
          <w:sz w:val="18"/>
          <w:szCs w:val="18"/>
        </w:rPr>
        <w:t xml:space="preserve">nepredvideni stroški, </w:t>
      </w:r>
      <w:r w:rsidRPr="00235DC3">
        <w:rPr>
          <w:rFonts w:ascii="Arial" w:hAnsi="Arial" w:cs="Arial"/>
          <w:sz w:val="18"/>
          <w:szCs w:val="18"/>
        </w:rPr>
        <w:t xml:space="preserve">ostali stroški, ki vplivajo na izračun cene, </w:t>
      </w:r>
    </w:p>
    <w:p w14:paraId="53129781" w14:textId="77777777"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pri izračunu cene upoštevali vse pogoje in zahteve naročnika iz razpisne dokumentacije,</w:t>
      </w:r>
    </w:p>
    <w:p w14:paraId="0B4B2461" w14:textId="37641C08"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seznanjeni s tem, da je cena fiksna</w:t>
      </w:r>
      <w:r w:rsidR="00156B9A" w:rsidRPr="00235DC3">
        <w:rPr>
          <w:rFonts w:ascii="Arial" w:hAnsi="Arial" w:cs="Arial"/>
          <w:sz w:val="18"/>
          <w:szCs w:val="18"/>
        </w:rPr>
        <w:t xml:space="preserve"> za ves čas trajanja pogodbe</w:t>
      </w:r>
      <w:r w:rsidRPr="00235DC3">
        <w:rPr>
          <w:rFonts w:ascii="Arial" w:hAnsi="Arial" w:cs="Arial"/>
          <w:sz w:val="18"/>
          <w:szCs w:val="18"/>
        </w:rPr>
        <w:t xml:space="preserve">, </w:t>
      </w:r>
    </w:p>
    <w:p w14:paraId="31A1E211" w14:textId="43780621" w:rsidR="00051B2B" w:rsidRPr="00235DC3" w:rsidRDefault="00051B2B" w:rsidP="006409C9">
      <w:pPr>
        <w:numPr>
          <w:ilvl w:val="0"/>
          <w:numId w:val="29"/>
        </w:numPr>
        <w:spacing w:after="0"/>
        <w:jc w:val="both"/>
        <w:rPr>
          <w:rFonts w:ascii="Arial" w:hAnsi="Arial" w:cs="Arial"/>
          <w:sz w:val="18"/>
          <w:szCs w:val="18"/>
        </w:rPr>
      </w:pPr>
      <w:r w:rsidRPr="00235DC3">
        <w:rPr>
          <w:rFonts w:ascii="Arial" w:hAnsi="Arial" w:cs="Arial"/>
          <w:sz w:val="18"/>
          <w:szCs w:val="18"/>
        </w:rPr>
        <w:t>ponujamo garancijski rok za ponujeno opremo</w:t>
      </w:r>
      <w:r w:rsidR="003207B3" w:rsidRPr="00235DC3">
        <w:rPr>
          <w:rFonts w:ascii="Arial" w:hAnsi="Arial" w:cs="Arial"/>
          <w:sz w:val="18"/>
          <w:szCs w:val="18"/>
        </w:rPr>
        <w:t xml:space="preserve"> </w:t>
      </w:r>
      <w:r w:rsidRPr="00235DC3">
        <w:rPr>
          <w:rFonts w:ascii="Arial" w:hAnsi="Arial" w:cs="Arial"/>
          <w:sz w:val="18"/>
          <w:szCs w:val="18"/>
        </w:rPr>
        <w:t xml:space="preserve">za najmanj takšno obdobje, kot ga zahteva naročnik v tehničnih specifikacijah in velja od dneva </w:t>
      </w:r>
      <w:r w:rsidR="00282A71">
        <w:rPr>
          <w:rFonts w:ascii="Arial" w:hAnsi="Arial" w:cs="Arial"/>
          <w:sz w:val="18"/>
          <w:szCs w:val="18"/>
        </w:rPr>
        <w:t>podpisa primopredajnega zapisnika</w:t>
      </w:r>
      <w:r w:rsidRPr="00235DC3">
        <w:rPr>
          <w:rFonts w:ascii="Arial" w:hAnsi="Arial" w:cs="Arial"/>
          <w:sz w:val="18"/>
          <w:szCs w:val="18"/>
        </w:rPr>
        <w:t>,</w:t>
      </w:r>
    </w:p>
    <w:p w14:paraId="2F6CAD3D" w14:textId="6D2D5177" w:rsidR="006A0402" w:rsidRPr="00235DC3" w:rsidRDefault="006A0402" w:rsidP="006409C9">
      <w:pPr>
        <w:numPr>
          <w:ilvl w:val="0"/>
          <w:numId w:val="29"/>
        </w:numPr>
        <w:spacing w:after="0"/>
        <w:jc w:val="both"/>
        <w:rPr>
          <w:rFonts w:ascii="Arial" w:hAnsi="Arial" w:cs="Arial"/>
          <w:sz w:val="18"/>
          <w:szCs w:val="18"/>
        </w:rPr>
      </w:pPr>
      <w:r w:rsidRPr="00235DC3">
        <w:rPr>
          <w:rFonts w:ascii="Arial" w:hAnsi="Arial" w:cs="Arial"/>
          <w:sz w:val="18"/>
          <w:szCs w:val="18"/>
        </w:rPr>
        <w:t>da so vsi ostali pogoji skladni z osnutkom pogodbe, ki je sestavni del razpisne dokumentacije,</w:t>
      </w:r>
    </w:p>
    <w:p w14:paraId="688DD157" w14:textId="235A2F19" w:rsidR="00EF6529" w:rsidRPr="00235DC3" w:rsidRDefault="004F1422" w:rsidP="00764771">
      <w:pPr>
        <w:numPr>
          <w:ilvl w:val="0"/>
          <w:numId w:val="29"/>
        </w:numPr>
        <w:spacing w:after="0"/>
        <w:jc w:val="both"/>
        <w:rPr>
          <w:rFonts w:ascii="Arial" w:hAnsi="Arial" w:cs="Arial"/>
          <w:sz w:val="18"/>
          <w:szCs w:val="18"/>
        </w:rPr>
      </w:pPr>
      <w:r w:rsidRPr="00235DC3">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sidRPr="00235DC3">
        <w:rPr>
          <w:rFonts w:ascii="Arial" w:hAnsi="Arial" w:cs="Arial"/>
          <w:color w:val="000000"/>
          <w:sz w:val="18"/>
          <w:szCs w:val="18"/>
          <w:shd w:val="clear" w:color="auto" w:fill="FFFFFF"/>
        </w:rPr>
        <w:t>.</w:t>
      </w:r>
    </w:p>
    <w:p w14:paraId="00A5BBEF" w14:textId="77777777" w:rsidR="00EF6529" w:rsidRPr="00EF6529" w:rsidRDefault="00EF6529" w:rsidP="00EF6529">
      <w:pPr>
        <w:spacing w:after="0"/>
        <w:ind w:left="357"/>
        <w:jc w:val="both"/>
        <w:rPr>
          <w:rFonts w:ascii="Arial" w:hAnsi="Arial" w:cs="Arial"/>
          <w:sz w:val="18"/>
          <w:szCs w:val="18"/>
        </w:rPr>
      </w:pPr>
    </w:p>
    <w:p w14:paraId="0761448D" w14:textId="3B39253D"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C847DD">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A6A28C5" w14:textId="65951D21" w:rsidR="004F1422" w:rsidRDefault="00A12C0B" w:rsidP="004F1422">
      <w:pPr>
        <w:spacing w:before="225" w:after="225" w:line="240" w:lineRule="auto"/>
        <w:jc w:val="both"/>
      </w:pPr>
      <w:r>
        <w:rPr>
          <w:rFonts w:ascii="Arial" w:hAnsi="Arial" w:cs="Arial"/>
          <w:color w:val="000000"/>
          <w:sz w:val="18"/>
          <w:szCs w:val="18"/>
        </w:rPr>
        <w:t>I</w:t>
      </w:r>
      <w:r w:rsidR="004F1422">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487"/>
        <w:gridCol w:w="925"/>
        <w:gridCol w:w="4647"/>
      </w:tblGrid>
      <w:tr w:rsidR="004F1422" w14:paraId="063BCC7E"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EF6529">
        <w:trPr>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lastRenderedPageBreak/>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EF6529">
        <w:trPr>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EF6529">
        <w:trPr>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EF6529">
        <w:trPr>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EF6529">
        <w:trPr>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EF6529">
        <w:trPr>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EF6529">
        <w:trPr>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2C4F1F5"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sidR="00021339">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EF6529">
        <w:trPr>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6BD205FA" w14:textId="77777777" w:rsidTr="00EF6529">
        <w:tblPrEx>
          <w:shd w:val="clear" w:color="auto" w:fill="auto"/>
        </w:tblPrEx>
        <w:trPr>
          <w:trHeight w:val="376"/>
        </w:trPr>
        <w:tc>
          <w:tcPr>
            <w:tcW w:w="4219" w:type="dxa"/>
            <w:gridSpan w:val="2"/>
            <w:tcMar>
              <w:top w:w="75" w:type="dxa"/>
              <w:bottom w:w="75" w:type="dxa"/>
            </w:tcMar>
            <w:vAlign w:val="center"/>
          </w:tcPr>
          <w:p w14:paraId="15BCDB94" w14:textId="77777777" w:rsidR="00A12C0B" w:rsidRDefault="00A12C0B" w:rsidP="00A12C0B">
            <w:pPr>
              <w:spacing w:after="0"/>
              <w:rPr>
                <w:rFonts w:ascii="Arial" w:hAnsi="Arial" w:cs="Arial"/>
                <w:color w:val="000000"/>
                <w:position w:val="-2"/>
                <w:sz w:val="18"/>
                <w:szCs w:val="18"/>
              </w:rPr>
            </w:pPr>
          </w:p>
          <w:p w14:paraId="0AA3074A" w14:textId="248B7965" w:rsidR="004F1422" w:rsidRDefault="004F1422" w:rsidP="00A12C0B">
            <w:pPr>
              <w:spacing w:after="0"/>
            </w:pPr>
            <w:r>
              <w:rPr>
                <w:rFonts w:ascii="Arial" w:hAnsi="Arial" w:cs="Arial"/>
                <w:color w:val="000000"/>
                <w:position w:val="-2"/>
                <w:sz w:val="18"/>
                <w:szCs w:val="18"/>
              </w:rPr>
              <w:t>Kraj in datum:</w:t>
            </w:r>
          </w:p>
        </w:tc>
        <w:tc>
          <w:tcPr>
            <w:tcW w:w="0" w:type="auto"/>
            <w:tcMar>
              <w:top w:w="75" w:type="dxa"/>
              <w:bottom w:w="75" w:type="dxa"/>
            </w:tcMar>
            <w:vAlign w:val="center"/>
          </w:tcPr>
          <w:p w14:paraId="2B5B622C" w14:textId="77777777" w:rsidR="004F1422" w:rsidRDefault="004F1422" w:rsidP="00A12C0B">
            <w:pPr>
              <w:spacing w:after="0"/>
            </w:pPr>
            <w:r>
              <w:rPr>
                <w:rFonts w:ascii="Arial" w:hAnsi="Arial" w:cs="Arial"/>
                <w:color w:val="000000"/>
                <w:position w:val="-2"/>
                <w:sz w:val="18"/>
                <w:szCs w:val="18"/>
              </w:rPr>
              <w:t>Ime in priimek: _____________________</w:t>
            </w:r>
          </w:p>
        </w:tc>
      </w:tr>
      <w:tr w:rsidR="004F1422"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Default="004F1422" w:rsidP="00A12C0B">
            <w:pPr>
              <w:spacing w:after="0"/>
            </w:pPr>
            <w:r>
              <w:rPr>
                <w:rFonts w:ascii="Arial" w:hAnsi="Arial" w:cs="Arial"/>
                <w:color w:val="000000"/>
                <w:position w:val="-2"/>
                <w:sz w:val="18"/>
                <w:szCs w:val="18"/>
              </w:rPr>
              <w:t> </w:t>
            </w:r>
          </w:p>
        </w:tc>
        <w:tc>
          <w:tcPr>
            <w:tcW w:w="0" w:type="auto"/>
            <w:tcMar>
              <w:top w:w="75" w:type="dxa"/>
              <w:bottom w:w="75" w:type="dxa"/>
            </w:tcMar>
            <w:vAlign w:val="center"/>
          </w:tcPr>
          <w:p w14:paraId="68735911" w14:textId="77777777" w:rsidR="004F1422" w:rsidRDefault="004F1422" w:rsidP="00A12C0B">
            <w:pPr>
              <w:spacing w:after="0"/>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6CC8E9FF" w:rsidR="004F1422" w:rsidRPr="00EF6529" w:rsidRDefault="004F1422" w:rsidP="00EF6529">
      <w:pPr>
        <w:jc w:val="both"/>
        <w:rPr>
          <w:rFonts w:ascii="Arial" w:hAnsi="Arial" w:cs="Arial"/>
          <w:i/>
          <w:sz w:val="18"/>
          <w:szCs w:val="18"/>
        </w:rPr>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994D8B">
        <w:rPr>
          <w:rFonts w:ascii="Arial" w:hAnsi="Arial" w:cs="Arial"/>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994D8B">
        <w:rPr>
          <w:rFonts w:ascii="Arial" w:hAnsi="Arial" w:cs="Arial"/>
          <w:color w:val="000000"/>
          <w:sz w:val="18"/>
          <w:szCs w:val="18"/>
        </w:rPr>
        <w:t>«</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718B6F74" w14:textId="475D49AC" w:rsidR="00EF6529" w:rsidRDefault="00EF6529" w:rsidP="00EF652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0523B8D6"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r w:rsidR="00C721D9">
              <w:rPr>
                <w:rFonts w:ascii="Arial" w:hAnsi="Arial" w:cs="Arial"/>
                <w:color w:val="000000"/>
                <w:sz w:val="18"/>
                <w:szCs w:val="18"/>
              </w:rPr>
              <w:t xml:space="preserve"> ali državi sedeža  ponudnika</w:t>
            </w:r>
            <w:r>
              <w:rPr>
                <w:rFonts w:ascii="Arial" w:hAnsi="Arial" w:cs="Arial"/>
                <w:color w:val="000000"/>
                <w:sz w:val="18"/>
                <w:szCs w:val="18"/>
              </w:rPr>
              <w:t>;</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15E3CE2F"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4ABEDC34" w:rsidR="006C6FEE" w:rsidRDefault="00891F20" w:rsidP="006C6FEE">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B50A93C" w14:textId="03ACB79E" w:rsidR="006C6FEE" w:rsidRPr="00994D8B" w:rsidRDefault="00994D8B" w:rsidP="00994D8B">
            <w:pPr>
              <w:spacing w:before="225" w:after="225" w:line="240" w:lineRule="auto"/>
              <w:jc w:val="both"/>
            </w:pPr>
            <w:r>
              <w:rPr>
                <w:rFonts w:ascii="Arial" w:hAnsi="Arial" w:cs="Arial"/>
                <w:color w:val="000000"/>
                <w:sz w:val="18"/>
                <w:szCs w:val="18"/>
              </w:rPr>
              <w:t xml:space="preserve">Spodaj podpisani dajem/o uradno soglasje, da naročnik </w:t>
            </w:r>
            <w:r>
              <w:rPr>
                <w:rFonts w:ascii="Arial" w:hAnsi="Arial" w:cs="Arial"/>
                <w:b/>
                <w:bCs/>
                <w:color w:val="000000"/>
                <w:sz w:val="18"/>
                <w:szCs w:val="18"/>
              </w:rPr>
              <w:t xml:space="preserve">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w:t>
            </w:r>
            <w:r>
              <w:rPr>
                <w:rFonts w:ascii="Arial" w:hAnsi="Arial" w:cs="Arial"/>
                <w:color w:val="000000"/>
                <w:sz w:val="18"/>
                <w:szCs w:val="18"/>
              </w:rPr>
              <w:t xml:space="preserve"> v zvezi z oddajo javnega naročila z naslovom </w:t>
            </w:r>
            <w:r>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Pr>
                <w:rFonts w:ascii="Arial" w:hAnsi="Arial" w:cs="Arial"/>
                <w:color w:val="000000"/>
                <w:sz w:val="18"/>
                <w:szCs w:val="18"/>
              </w:rPr>
              <w:t>«</w:t>
            </w:r>
            <w:r>
              <w:rPr>
                <w:rFonts w:ascii="Arial" w:hAnsi="Arial" w:cs="Arial"/>
                <w:b/>
                <w:bCs/>
                <w:color w:val="000000"/>
                <w:sz w:val="18"/>
                <w:szCs w:val="18"/>
              </w:rPr>
              <w:t>, objavljen na Portalu javnih naročil pod številko JN__________/202</w:t>
            </w:r>
            <w:r w:rsidR="00A12C0B">
              <w:rPr>
                <w:rFonts w:ascii="Arial" w:hAnsi="Arial" w:cs="Arial"/>
                <w:b/>
                <w:bCs/>
                <w:color w:val="000000"/>
                <w:sz w:val="18"/>
                <w:szCs w:val="18"/>
              </w:rPr>
              <w:t>1</w:t>
            </w:r>
            <w:r>
              <w:rPr>
                <w:rFonts w:ascii="Arial" w:hAnsi="Arial" w:cs="Arial"/>
                <w:b/>
                <w:bCs/>
                <w:color w:val="000000"/>
                <w:sz w:val="18"/>
                <w:szCs w:val="18"/>
              </w:rPr>
              <w:t>-________ </w:t>
            </w:r>
            <w:r>
              <w:rPr>
                <w:rFonts w:ascii="Arial" w:hAnsi="Arial" w:cs="Arial"/>
                <w:color w:val="000000"/>
                <w:sz w:val="18"/>
                <w:szCs w:val="18"/>
              </w:rPr>
              <w:t>pridobi podatke za preveritev ponudbe v skladu 89. členom ZJN-3 v enotnem informacijskem sistemu – eDosje iz devetega odstavka 77. člena ZJN-3.</w:t>
            </w: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5DC196EE" w14:textId="375097A2" w:rsidR="00A95902" w:rsidRPr="007715E9" w:rsidRDefault="00A95902" w:rsidP="00A95902">
      <w:pPr>
        <w:spacing w:after="0"/>
        <w:jc w:val="right"/>
        <w:rPr>
          <w:rFonts w:ascii="Arial" w:hAnsi="Arial" w:cs="Arial"/>
          <w:sz w:val="18"/>
          <w:szCs w:val="18"/>
        </w:rPr>
      </w:pPr>
      <w:r>
        <w:rPr>
          <w:rFonts w:ascii="Arial" w:hAnsi="Arial" w:cs="Arial"/>
          <w:sz w:val="18"/>
          <w:szCs w:val="18"/>
        </w:rPr>
        <w:lastRenderedPageBreak/>
        <w:t>Obrazec št: 2.1.</w:t>
      </w:r>
    </w:p>
    <w:p w14:paraId="66C81AE0" w14:textId="77777777" w:rsidR="00A95902" w:rsidRDefault="00A95902" w:rsidP="00A95902">
      <w:pPr>
        <w:spacing w:after="0"/>
        <w:jc w:val="right"/>
        <w:rPr>
          <w:rFonts w:ascii="Arial" w:hAnsi="Arial" w:cs="Arial"/>
          <w:sz w:val="18"/>
          <w:szCs w:val="18"/>
        </w:rPr>
      </w:pPr>
    </w:p>
    <w:p w14:paraId="25BBEB3A" w14:textId="77777777" w:rsidR="00A95902" w:rsidRDefault="00A95902" w:rsidP="00A9590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53BE078" w14:textId="77777777" w:rsidR="00A95902" w:rsidRDefault="00A95902" w:rsidP="00A95902">
      <w:pPr>
        <w:spacing w:after="120"/>
        <w:rPr>
          <w:rFonts w:ascii="Arial" w:hAnsi="Arial" w:cs="Arial"/>
        </w:rPr>
      </w:pPr>
    </w:p>
    <w:p w14:paraId="551F319C" w14:textId="77777777" w:rsidR="00A95902" w:rsidRDefault="00A95902" w:rsidP="00A95902">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28BF1B98" w14:textId="77777777" w:rsidR="00A95902" w:rsidRDefault="00A95902" w:rsidP="00A95902">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46925B9A" w14:textId="77777777" w:rsidR="00A95902" w:rsidRPr="001C0B29" w:rsidRDefault="00A95902" w:rsidP="00A95902">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0D65722C" w14:textId="77777777" w:rsidR="00A95902" w:rsidRDefault="00A95902" w:rsidP="002276B9">
      <w:pPr>
        <w:spacing w:after="0"/>
        <w:jc w:val="right"/>
        <w:rPr>
          <w:rFonts w:ascii="Arial" w:hAnsi="Arial" w:cs="Arial"/>
          <w:sz w:val="18"/>
          <w:szCs w:val="18"/>
        </w:rPr>
      </w:pPr>
    </w:p>
    <w:p w14:paraId="454FCA55" w14:textId="77777777" w:rsidR="00A95902" w:rsidRDefault="00A95902" w:rsidP="002276B9">
      <w:pPr>
        <w:spacing w:after="0"/>
        <w:jc w:val="right"/>
        <w:rPr>
          <w:rFonts w:ascii="Arial" w:hAnsi="Arial" w:cs="Arial"/>
          <w:sz w:val="18"/>
          <w:szCs w:val="18"/>
        </w:rPr>
      </w:pPr>
    </w:p>
    <w:p w14:paraId="4B2EA91E" w14:textId="77777777" w:rsidR="00A95902" w:rsidRDefault="00A95902" w:rsidP="002276B9">
      <w:pPr>
        <w:spacing w:after="0"/>
        <w:jc w:val="right"/>
        <w:rPr>
          <w:rFonts w:ascii="Arial" w:hAnsi="Arial" w:cs="Arial"/>
          <w:sz w:val="18"/>
          <w:szCs w:val="18"/>
        </w:rPr>
      </w:pPr>
    </w:p>
    <w:p w14:paraId="1435D59D" w14:textId="77777777" w:rsidR="00A95902" w:rsidRDefault="00A95902" w:rsidP="002276B9">
      <w:pPr>
        <w:spacing w:after="0"/>
        <w:jc w:val="right"/>
        <w:rPr>
          <w:rFonts w:ascii="Arial" w:hAnsi="Arial" w:cs="Arial"/>
          <w:sz w:val="18"/>
          <w:szCs w:val="18"/>
        </w:rPr>
      </w:pPr>
    </w:p>
    <w:p w14:paraId="5EA18B50" w14:textId="77777777" w:rsidR="00A95902" w:rsidRDefault="00A95902" w:rsidP="002276B9">
      <w:pPr>
        <w:spacing w:after="0"/>
        <w:jc w:val="right"/>
        <w:rPr>
          <w:rFonts w:ascii="Arial" w:hAnsi="Arial" w:cs="Arial"/>
          <w:sz w:val="18"/>
          <w:szCs w:val="18"/>
        </w:rPr>
      </w:pPr>
    </w:p>
    <w:p w14:paraId="6B59AEF6" w14:textId="77777777" w:rsidR="00A95902" w:rsidRDefault="00A95902" w:rsidP="002276B9">
      <w:pPr>
        <w:spacing w:after="0"/>
        <w:jc w:val="right"/>
        <w:rPr>
          <w:rFonts w:ascii="Arial" w:hAnsi="Arial" w:cs="Arial"/>
          <w:sz w:val="18"/>
          <w:szCs w:val="18"/>
        </w:rPr>
      </w:pPr>
    </w:p>
    <w:p w14:paraId="344995A6" w14:textId="77777777" w:rsidR="00A95902" w:rsidRDefault="00A95902" w:rsidP="002276B9">
      <w:pPr>
        <w:spacing w:after="0"/>
        <w:jc w:val="right"/>
        <w:rPr>
          <w:rFonts w:ascii="Arial" w:hAnsi="Arial" w:cs="Arial"/>
          <w:sz w:val="18"/>
          <w:szCs w:val="18"/>
        </w:rPr>
      </w:pPr>
    </w:p>
    <w:p w14:paraId="1BA01DD5" w14:textId="77777777" w:rsidR="00A95902" w:rsidRDefault="00A95902" w:rsidP="002276B9">
      <w:pPr>
        <w:spacing w:after="0"/>
        <w:jc w:val="right"/>
        <w:rPr>
          <w:rFonts w:ascii="Arial" w:hAnsi="Arial" w:cs="Arial"/>
          <w:sz w:val="18"/>
          <w:szCs w:val="18"/>
        </w:rPr>
      </w:pPr>
    </w:p>
    <w:p w14:paraId="27047F8C" w14:textId="77777777" w:rsidR="00A95902" w:rsidRDefault="00A95902" w:rsidP="002276B9">
      <w:pPr>
        <w:spacing w:after="0"/>
        <w:jc w:val="right"/>
        <w:rPr>
          <w:rFonts w:ascii="Arial" w:hAnsi="Arial" w:cs="Arial"/>
          <w:sz w:val="18"/>
          <w:szCs w:val="18"/>
        </w:rPr>
      </w:pPr>
    </w:p>
    <w:p w14:paraId="2CA83414" w14:textId="77777777" w:rsidR="00A95902" w:rsidRDefault="00A95902" w:rsidP="002276B9">
      <w:pPr>
        <w:spacing w:after="0"/>
        <w:jc w:val="right"/>
        <w:rPr>
          <w:rFonts w:ascii="Arial" w:hAnsi="Arial" w:cs="Arial"/>
          <w:sz w:val="18"/>
          <w:szCs w:val="18"/>
        </w:rPr>
      </w:pPr>
    </w:p>
    <w:p w14:paraId="5197E7D9" w14:textId="77777777" w:rsidR="00A95902" w:rsidRDefault="00A95902" w:rsidP="002276B9">
      <w:pPr>
        <w:spacing w:after="0"/>
        <w:jc w:val="right"/>
        <w:rPr>
          <w:rFonts w:ascii="Arial" w:hAnsi="Arial" w:cs="Arial"/>
          <w:sz w:val="18"/>
          <w:szCs w:val="18"/>
        </w:rPr>
      </w:pPr>
    </w:p>
    <w:p w14:paraId="43B030D0" w14:textId="77777777" w:rsidR="00A95902" w:rsidRDefault="00A95902" w:rsidP="002276B9">
      <w:pPr>
        <w:spacing w:after="0"/>
        <w:jc w:val="right"/>
        <w:rPr>
          <w:rFonts w:ascii="Arial" w:hAnsi="Arial" w:cs="Arial"/>
          <w:sz w:val="18"/>
          <w:szCs w:val="18"/>
        </w:rPr>
      </w:pPr>
    </w:p>
    <w:p w14:paraId="0D6F6D24" w14:textId="77777777" w:rsidR="00A95902" w:rsidRDefault="00A95902" w:rsidP="002276B9">
      <w:pPr>
        <w:spacing w:after="0"/>
        <w:jc w:val="right"/>
        <w:rPr>
          <w:rFonts w:ascii="Arial" w:hAnsi="Arial" w:cs="Arial"/>
          <w:sz w:val="18"/>
          <w:szCs w:val="18"/>
        </w:rPr>
      </w:pPr>
    </w:p>
    <w:p w14:paraId="4698BF76" w14:textId="77777777" w:rsidR="00A95902" w:rsidRDefault="00A95902" w:rsidP="002276B9">
      <w:pPr>
        <w:spacing w:after="0"/>
        <w:jc w:val="right"/>
        <w:rPr>
          <w:rFonts w:ascii="Arial" w:hAnsi="Arial" w:cs="Arial"/>
          <w:sz w:val="18"/>
          <w:szCs w:val="18"/>
        </w:rPr>
      </w:pPr>
    </w:p>
    <w:p w14:paraId="3001A034" w14:textId="77777777" w:rsidR="00A95902" w:rsidRDefault="00A95902" w:rsidP="002276B9">
      <w:pPr>
        <w:spacing w:after="0"/>
        <w:jc w:val="right"/>
        <w:rPr>
          <w:rFonts w:ascii="Arial" w:hAnsi="Arial" w:cs="Arial"/>
          <w:sz w:val="18"/>
          <w:szCs w:val="18"/>
        </w:rPr>
      </w:pPr>
    </w:p>
    <w:p w14:paraId="46F10566" w14:textId="77777777" w:rsidR="00A95902" w:rsidRDefault="00A95902" w:rsidP="002276B9">
      <w:pPr>
        <w:spacing w:after="0"/>
        <w:jc w:val="right"/>
        <w:rPr>
          <w:rFonts w:ascii="Arial" w:hAnsi="Arial" w:cs="Arial"/>
          <w:sz w:val="18"/>
          <w:szCs w:val="18"/>
        </w:rPr>
      </w:pPr>
    </w:p>
    <w:p w14:paraId="7F6A34FB" w14:textId="77777777" w:rsidR="00A95902" w:rsidRDefault="00A95902" w:rsidP="002276B9">
      <w:pPr>
        <w:spacing w:after="0"/>
        <w:jc w:val="right"/>
        <w:rPr>
          <w:rFonts w:ascii="Arial" w:hAnsi="Arial" w:cs="Arial"/>
          <w:sz w:val="18"/>
          <w:szCs w:val="18"/>
        </w:rPr>
      </w:pPr>
    </w:p>
    <w:p w14:paraId="3FE0F5B6" w14:textId="77777777" w:rsidR="00A95902" w:rsidRDefault="00A95902" w:rsidP="002276B9">
      <w:pPr>
        <w:spacing w:after="0"/>
        <w:jc w:val="right"/>
        <w:rPr>
          <w:rFonts w:ascii="Arial" w:hAnsi="Arial" w:cs="Arial"/>
          <w:sz w:val="18"/>
          <w:szCs w:val="18"/>
        </w:rPr>
      </w:pPr>
    </w:p>
    <w:p w14:paraId="7333DBF1" w14:textId="77777777" w:rsidR="00A95902" w:rsidRDefault="00A95902" w:rsidP="002276B9">
      <w:pPr>
        <w:spacing w:after="0"/>
        <w:jc w:val="right"/>
        <w:rPr>
          <w:rFonts w:ascii="Arial" w:hAnsi="Arial" w:cs="Arial"/>
          <w:sz w:val="18"/>
          <w:szCs w:val="18"/>
        </w:rPr>
      </w:pPr>
    </w:p>
    <w:p w14:paraId="67AC9A2C" w14:textId="77777777" w:rsidR="00A95902" w:rsidRDefault="00A95902" w:rsidP="002276B9">
      <w:pPr>
        <w:spacing w:after="0"/>
        <w:jc w:val="right"/>
        <w:rPr>
          <w:rFonts w:ascii="Arial" w:hAnsi="Arial" w:cs="Arial"/>
          <w:sz w:val="18"/>
          <w:szCs w:val="18"/>
        </w:rPr>
      </w:pPr>
    </w:p>
    <w:p w14:paraId="100272C4" w14:textId="77777777" w:rsidR="00A95902" w:rsidRDefault="00A95902" w:rsidP="002276B9">
      <w:pPr>
        <w:spacing w:after="0"/>
        <w:jc w:val="right"/>
        <w:rPr>
          <w:rFonts w:ascii="Arial" w:hAnsi="Arial" w:cs="Arial"/>
          <w:sz w:val="18"/>
          <w:szCs w:val="18"/>
        </w:rPr>
      </w:pPr>
    </w:p>
    <w:p w14:paraId="25A9D6F7" w14:textId="77777777" w:rsidR="00A95902" w:rsidRDefault="00A95902" w:rsidP="002276B9">
      <w:pPr>
        <w:spacing w:after="0"/>
        <w:jc w:val="right"/>
        <w:rPr>
          <w:rFonts w:ascii="Arial" w:hAnsi="Arial" w:cs="Arial"/>
          <w:sz w:val="18"/>
          <w:szCs w:val="18"/>
        </w:rPr>
      </w:pPr>
    </w:p>
    <w:p w14:paraId="7CDBE177" w14:textId="77777777" w:rsidR="00A95902" w:rsidRDefault="00A95902" w:rsidP="002276B9">
      <w:pPr>
        <w:spacing w:after="0"/>
        <w:jc w:val="right"/>
        <w:rPr>
          <w:rFonts w:ascii="Arial" w:hAnsi="Arial" w:cs="Arial"/>
          <w:sz w:val="18"/>
          <w:szCs w:val="18"/>
        </w:rPr>
      </w:pPr>
    </w:p>
    <w:p w14:paraId="4564C16F" w14:textId="77777777" w:rsidR="00A95902" w:rsidRDefault="00A95902" w:rsidP="002276B9">
      <w:pPr>
        <w:spacing w:after="0"/>
        <w:jc w:val="right"/>
        <w:rPr>
          <w:rFonts w:ascii="Arial" w:hAnsi="Arial" w:cs="Arial"/>
          <w:sz w:val="18"/>
          <w:szCs w:val="18"/>
        </w:rPr>
      </w:pPr>
    </w:p>
    <w:p w14:paraId="32931463" w14:textId="77777777" w:rsidR="00A95902" w:rsidRDefault="00A95902" w:rsidP="002276B9">
      <w:pPr>
        <w:spacing w:after="0"/>
        <w:jc w:val="right"/>
        <w:rPr>
          <w:rFonts w:ascii="Arial" w:hAnsi="Arial" w:cs="Arial"/>
          <w:sz w:val="18"/>
          <w:szCs w:val="18"/>
        </w:rPr>
      </w:pPr>
    </w:p>
    <w:p w14:paraId="479E1591" w14:textId="77777777" w:rsidR="00A95902" w:rsidRDefault="00A95902" w:rsidP="002276B9">
      <w:pPr>
        <w:spacing w:after="0"/>
        <w:jc w:val="right"/>
        <w:rPr>
          <w:rFonts w:ascii="Arial" w:hAnsi="Arial" w:cs="Arial"/>
          <w:sz w:val="18"/>
          <w:szCs w:val="18"/>
        </w:rPr>
      </w:pPr>
    </w:p>
    <w:p w14:paraId="3672A1AA" w14:textId="77777777" w:rsidR="00A95902" w:rsidRDefault="00A95902" w:rsidP="002276B9">
      <w:pPr>
        <w:spacing w:after="0"/>
        <w:jc w:val="right"/>
        <w:rPr>
          <w:rFonts w:ascii="Arial" w:hAnsi="Arial" w:cs="Arial"/>
          <w:sz w:val="18"/>
          <w:szCs w:val="18"/>
        </w:rPr>
      </w:pPr>
    </w:p>
    <w:p w14:paraId="29B7DE50" w14:textId="77777777" w:rsidR="00A95902" w:rsidRDefault="00A95902" w:rsidP="002276B9">
      <w:pPr>
        <w:spacing w:after="0"/>
        <w:jc w:val="right"/>
        <w:rPr>
          <w:rFonts w:ascii="Arial" w:hAnsi="Arial" w:cs="Arial"/>
          <w:sz w:val="18"/>
          <w:szCs w:val="18"/>
        </w:rPr>
      </w:pPr>
    </w:p>
    <w:p w14:paraId="44C0E127" w14:textId="77777777" w:rsidR="00A95902" w:rsidRDefault="00A95902" w:rsidP="002276B9">
      <w:pPr>
        <w:spacing w:after="0"/>
        <w:jc w:val="right"/>
        <w:rPr>
          <w:rFonts w:ascii="Arial" w:hAnsi="Arial" w:cs="Arial"/>
          <w:sz w:val="18"/>
          <w:szCs w:val="18"/>
        </w:rPr>
      </w:pPr>
    </w:p>
    <w:p w14:paraId="758FAB64" w14:textId="77777777" w:rsidR="00A95902" w:rsidRDefault="00A95902" w:rsidP="002276B9">
      <w:pPr>
        <w:spacing w:after="0"/>
        <w:jc w:val="right"/>
        <w:rPr>
          <w:rFonts w:ascii="Arial" w:hAnsi="Arial" w:cs="Arial"/>
          <w:sz w:val="18"/>
          <w:szCs w:val="18"/>
        </w:rPr>
      </w:pPr>
    </w:p>
    <w:p w14:paraId="0D55FDE3" w14:textId="77777777" w:rsidR="00A95902" w:rsidRDefault="00A95902" w:rsidP="002276B9">
      <w:pPr>
        <w:spacing w:after="0"/>
        <w:jc w:val="right"/>
        <w:rPr>
          <w:rFonts w:ascii="Arial" w:hAnsi="Arial" w:cs="Arial"/>
          <w:sz w:val="18"/>
          <w:szCs w:val="18"/>
        </w:rPr>
      </w:pPr>
    </w:p>
    <w:p w14:paraId="221BA9AA" w14:textId="77777777" w:rsidR="00A95902" w:rsidRDefault="00A95902" w:rsidP="002276B9">
      <w:pPr>
        <w:spacing w:after="0"/>
        <w:jc w:val="right"/>
        <w:rPr>
          <w:rFonts w:ascii="Arial" w:hAnsi="Arial" w:cs="Arial"/>
          <w:sz w:val="18"/>
          <w:szCs w:val="18"/>
        </w:rPr>
      </w:pPr>
    </w:p>
    <w:p w14:paraId="6F3E2106" w14:textId="77777777" w:rsidR="00A95902" w:rsidRDefault="00A95902" w:rsidP="002276B9">
      <w:pPr>
        <w:spacing w:after="0"/>
        <w:jc w:val="right"/>
        <w:rPr>
          <w:rFonts w:ascii="Arial" w:hAnsi="Arial" w:cs="Arial"/>
          <w:sz w:val="18"/>
          <w:szCs w:val="18"/>
        </w:rPr>
      </w:pPr>
    </w:p>
    <w:p w14:paraId="52A22D3E" w14:textId="77777777" w:rsidR="00A95902" w:rsidRDefault="00A95902" w:rsidP="002276B9">
      <w:pPr>
        <w:spacing w:after="0"/>
        <w:jc w:val="right"/>
        <w:rPr>
          <w:rFonts w:ascii="Arial" w:hAnsi="Arial" w:cs="Arial"/>
          <w:sz w:val="18"/>
          <w:szCs w:val="18"/>
        </w:rPr>
      </w:pPr>
    </w:p>
    <w:p w14:paraId="6EC39FA6" w14:textId="77777777" w:rsidR="00A95902" w:rsidRDefault="00A95902" w:rsidP="002276B9">
      <w:pPr>
        <w:spacing w:after="0"/>
        <w:jc w:val="right"/>
        <w:rPr>
          <w:rFonts w:ascii="Arial" w:hAnsi="Arial" w:cs="Arial"/>
          <w:sz w:val="18"/>
          <w:szCs w:val="18"/>
        </w:rPr>
      </w:pPr>
    </w:p>
    <w:p w14:paraId="18D90989" w14:textId="77777777" w:rsidR="00A95902" w:rsidRDefault="00A95902" w:rsidP="002276B9">
      <w:pPr>
        <w:spacing w:after="0"/>
        <w:jc w:val="right"/>
        <w:rPr>
          <w:rFonts w:ascii="Arial" w:hAnsi="Arial" w:cs="Arial"/>
          <w:sz w:val="18"/>
          <w:szCs w:val="18"/>
        </w:rPr>
      </w:pPr>
    </w:p>
    <w:p w14:paraId="5B64D222" w14:textId="77777777" w:rsidR="00A95902" w:rsidRDefault="00A95902" w:rsidP="002276B9">
      <w:pPr>
        <w:spacing w:after="0"/>
        <w:jc w:val="right"/>
        <w:rPr>
          <w:rFonts w:ascii="Arial" w:hAnsi="Arial" w:cs="Arial"/>
          <w:sz w:val="18"/>
          <w:szCs w:val="18"/>
        </w:rPr>
      </w:pPr>
    </w:p>
    <w:p w14:paraId="075A23D5" w14:textId="594F89C3" w:rsidR="002276B9" w:rsidRPr="007715E9" w:rsidRDefault="002276B9" w:rsidP="002276B9">
      <w:pPr>
        <w:spacing w:after="0"/>
        <w:jc w:val="right"/>
        <w:rPr>
          <w:rFonts w:ascii="Arial" w:hAnsi="Arial" w:cs="Arial"/>
          <w:sz w:val="18"/>
          <w:szCs w:val="18"/>
        </w:rPr>
      </w:pPr>
      <w:r w:rsidRPr="00590863">
        <w:rPr>
          <w:rFonts w:ascii="Arial" w:hAnsi="Arial" w:cs="Arial"/>
          <w:sz w:val="18"/>
          <w:szCs w:val="18"/>
        </w:rPr>
        <w:t xml:space="preserve">Obrazec št: </w:t>
      </w:r>
      <w:r w:rsidR="00602893">
        <w:rPr>
          <w:rFonts w:ascii="Arial" w:hAnsi="Arial" w:cs="Arial"/>
          <w:sz w:val="18"/>
          <w:szCs w:val="18"/>
        </w:rPr>
        <w:t>3</w:t>
      </w:r>
    </w:p>
    <w:p w14:paraId="281D59D4" w14:textId="77777777" w:rsidR="002276B9"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 o lastniških deležih</w:t>
      </w:r>
    </w:p>
    <w:p w14:paraId="090BDD61" w14:textId="77777777" w:rsidR="002276B9" w:rsidRDefault="002276B9" w:rsidP="002276B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389108" w14:textId="77777777" w:rsidR="002276B9" w:rsidRDefault="002276B9" w:rsidP="002276B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7F7CDDA2"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09BA0" w14:textId="77777777" w:rsidR="002276B9" w:rsidRDefault="002276B9" w:rsidP="00EB4CEB">
            <w:pPr>
              <w:spacing w:before="135" w:after="135"/>
              <w:jc w:val="both"/>
              <w:textAlignment w:val="center"/>
            </w:pPr>
            <w:r>
              <w:rPr>
                <w:rFonts w:ascii="Arial" w:hAnsi="Arial" w:cs="Arial"/>
                <w:b/>
                <w:bCs/>
                <w:color w:val="000000"/>
                <w:position w:val="-2"/>
                <w:sz w:val="18"/>
                <w:szCs w:val="18"/>
              </w:rPr>
              <w:t>Ime in priimek</w:t>
            </w:r>
          </w:p>
          <w:p w14:paraId="3DFF1A0C"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7E971ECA"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522D3" w14:textId="77777777" w:rsidR="002276B9" w:rsidRDefault="002276B9" w:rsidP="00EB4CEB">
            <w:pPr>
              <w:spacing w:before="135" w:after="135"/>
              <w:jc w:val="both"/>
              <w:textAlignment w:val="center"/>
            </w:pPr>
            <w:r>
              <w:rPr>
                <w:rFonts w:ascii="Arial" w:hAnsi="Arial" w:cs="Arial"/>
                <w:b/>
                <w:bCs/>
                <w:color w:val="000000"/>
                <w:position w:val="-2"/>
                <w:sz w:val="18"/>
                <w:szCs w:val="18"/>
              </w:rPr>
              <w:t>Naslov prebivališča</w:t>
            </w:r>
          </w:p>
          <w:p w14:paraId="3C959A72"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252DE2E"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27196"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w:t>
            </w:r>
          </w:p>
          <w:p w14:paraId="546C7064"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F20918E"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583AC25A"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F83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2115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FE4D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75BECAF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EE40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E47D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F9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623998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E697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1939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7BDA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2B61C8A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6363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B028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869B"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615C1239" w14:textId="77777777" w:rsidR="002276B9" w:rsidRDefault="002276B9" w:rsidP="002276B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08055733"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40733"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4F7FB"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A4AD4"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0F36DD55"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EEB2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F6C9E"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6A72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05997E9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5C3C5"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437C2"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BC320"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FB13B0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92F4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7B63F"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767AD"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58A984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4E7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5346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7DD89"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00FFB408" w14:textId="77777777" w:rsidR="002276B9" w:rsidRDefault="002276B9" w:rsidP="002276B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2276B9" w14:paraId="6AC04A44" w14:textId="77777777" w:rsidTr="00EB4CEB">
        <w:tc>
          <w:tcPr>
            <w:tcW w:w="4080" w:type="dxa"/>
            <w:tcMar>
              <w:top w:w="75" w:type="dxa"/>
              <w:bottom w:w="75" w:type="dxa"/>
            </w:tcMar>
            <w:vAlign w:val="center"/>
          </w:tcPr>
          <w:p w14:paraId="6CAA5625" w14:textId="77777777" w:rsidR="002276B9" w:rsidRDefault="002276B9" w:rsidP="00EB4CEB">
            <w:r>
              <w:rPr>
                <w:rFonts w:ascii="Arial" w:hAnsi="Arial" w:cs="Arial"/>
                <w:color w:val="000000"/>
                <w:position w:val="-2"/>
                <w:sz w:val="18"/>
                <w:szCs w:val="18"/>
              </w:rPr>
              <w:t>Kraj in datum:</w:t>
            </w:r>
          </w:p>
        </w:tc>
        <w:tc>
          <w:tcPr>
            <w:tcW w:w="0" w:type="auto"/>
            <w:tcMar>
              <w:top w:w="75" w:type="dxa"/>
              <w:bottom w:w="75" w:type="dxa"/>
            </w:tcMar>
            <w:vAlign w:val="center"/>
          </w:tcPr>
          <w:p w14:paraId="5DB7AEF8" w14:textId="77777777" w:rsidR="002276B9" w:rsidRDefault="002276B9" w:rsidP="00EB4CEB">
            <w:r>
              <w:rPr>
                <w:rFonts w:ascii="Arial" w:hAnsi="Arial" w:cs="Arial"/>
                <w:color w:val="000000"/>
                <w:position w:val="-2"/>
                <w:sz w:val="18"/>
                <w:szCs w:val="18"/>
              </w:rPr>
              <w:t>Ime in priimek: _____________________</w:t>
            </w:r>
          </w:p>
        </w:tc>
      </w:tr>
      <w:tr w:rsidR="002276B9" w14:paraId="5C2A618B" w14:textId="77777777" w:rsidTr="00EB4CEB">
        <w:tc>
          <w:tcPr>
            <w:tcW w:w="4080" w:type="dxa"/>
            <w:tcMar>
              <w:top w:w="75" w:type="dxa"/>
              <w:bottom w:w="75" w:type="dxa"/>
            </w:tcMar>
            <w:vAlign w:val="center"/>
          </w:tcPr>
          <w:p w14:paraId="6DEDFB4D" w14:textId="77777777" w:rsidR="002276B9" w:rsidRDefault="002276B9" w:rsidP="00EB4CEB">
            <w:r>
              <w:rPr>
                <w:rFonts w:ascii="Arial" w:hAnsi="Arial" w:cs="Arial"/>
                <w:color w:val="000000"/>
                <w:position w:val="-2"/>
                <w:sz w:val="18"/>
                <w:szCs w:val="18"/>
              </w:rPr>
              <w:t> </w:t>
            </w:r>
          </w:p>
        </w:tc>
        <w:tc>
          <w:tcPr>
            <w:tcW w:w="0" w:type="auto"/>
            <w:tcMar>
              <w:top w:w="75" w:type="dxa"/>
              <w:bottom w:w="75" w:type="dxa"/>
            </w:tcMar>
            <w:vAlign w:val="center"/>
          </w:tcPr>
          <w:p w14:paraId="5DCEA8B0" w14:textId="77777777" w:rsidR="002276B9" w:rsidRDefault="002276B9" w:rsidP="00EB4CEB">
            <w:pPr>
              <w:jc w:val="center"/>
            </w:pPr>
            <w:r>
              <w:rPr>
                <w:rFonts w:ascii="Arial" w:hAnsi="Arial" w:cs="Arial"/>
                <w:color w:val="000000"/>
                <w:position w:val="-2"/>
                <w:sz w:val="18"/>
                <w:szCs w:val="18"/>
              </w:rPr>
              <w:t>(žig in podpis)</w:t>
            </w:r>
          </w:p>
        </w:tc>
      </w:tr>
    </w:tbl>
    <w:p w14:paraId="00AA7EC4" w14:textId="77777777" w:rsidR="002276B9" w:rsidRDefault="002276B9" w:rsidP="002276B9">
      <w:pPr>
        <w:sectPr w:rsidR="002276B9" w:rsidSect="004F1422">
          <w:footerReference w:type="default" r:id="rId13"/>
          <w:pgSz w:w="11906" w:h="16838"/>
          <w:pgMar w:top="1418" w:right="1418" w:bottom="1418" w:left="1418" w:header="567" w:footer="596" w:gutter="0"/>
          <w:cols w:space="708"/>
          <w:docGrid w:linePitch="360"/>
        </w:sectPr>
      </w:pPr>
    </w:p>
    <w:p w14:paraId="5ACF22EB" w14:textId="3E14A739" w:rsidR="00A12C0B" w:rsidRDefault="00A12C0B" w:rsidP="00A12C0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4</w:t>
      </w:r>
    </w:p>
    <w:p w14:paraId="577B7373" w14:textId="3B128D2B" w:rsidR="00A12C0B" w:rsidRPr="00891F20" w:rsidRDefault="00A12C0B" w:rsidP="00A12C0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 xml:space="preserve">Vzorec </w:t>
      </w:r>
      <w:r>
        <w:rPr>
          <w:rFonts w:ascii="Arial" w:hAnsi="Arial" w:cs="Arial"/>
        </w:rPr>
        <w:t>zavarovanja</w:t>
      </w:r>
      <w:r w:rsidRPr="00891F20">
        <w:rPr>
          <w:rFonts w:ascii="Arial" w:hAnsi="Arial" w:cs="Arial"/>
        </w:rPr>
        <w:t xml:space="preserve"> za </w:t>
      </w:r>
      <w:r>
        <w:rPr>
          <w:rFonts w:ascii="Arial" w:hAnsi="Arial" w:cs="Arial"/>
        </w:rPr>
        <w:t>vračilo predplačila</w:t>
      </w:r>
    </w:p>
    <w:p w14:paraId="3608FA10" w14:textId="77777777" w:rsidR="00A12C0B" w:rsidRPr="005757F2" w:rsidRDefault="00A12C0B" w:rsidP="00A12C0B">
      <w:pPr>
        <w:spacing w:before="225" w:after="225" w:line="240" w:lineRule="auto"/>
        <w:jc w:val="both"/>
        <w:rPr>
          <w:sz w:val="16"/>
          <w:szCs w:val="16"/>
        </w:rPr>
      </w:pPr>
      <w:r w:rsidRPr="005757F2">
        <w:rPr>
          <w:rFonts w:ascii="Arial" w:hAnsi="Arial" w:cs="Arial"/>
          <w:i/>
          <w:iCs/>
          <w:sz w:val="16"/>
          <w:szCs w:val="16"/>
        </w:rPr>
        <w:t>Glava s podatki o garantu (banki) ali SWIFT ključ</w:t>
      </w:r>
    </w:p>
    <w:p w14:paraId="116E1840" w14:textId="77777777" w:rsidR="00A12C0B" w:rsidRPr="005757F2" w:rsidRDefault="00A12C0B" w:rsidP="00A12C0B">
      <w:pPr>
        <w:spacing w:before="225" w:after="225" w:line="240" w:lineRule="auto"/>
        <w:jc w:val="both"/>
        <w:rPr>
          <w:sz w:val="16"/>
          <w:szCs w:val="16"/>
        </w:rPr>
      </w:pPr>
      <w:r w:rsidRPr="005757F2">
        <w:rPr>
          <w:rFonts w:ascii="Arial" w:hAnsi="Arial" w:cs="Arial"/>
          <w:sz w:val="16"/>
          <w:szCs w:val="16"/>
        </w:rPr>
        <w:t xml:space="preserve">Za: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p>
    <w:p w14:paraId="47A4F9F6" w14:textId="77777777" w:rsidR="00A12C0B" w:rsidRPr="005757F2" w:rsidRDefault="00A12C0B" w:rsidP="00A12C0B">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14:paraId="1F161A60" w14:textId="1C1B4B19"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VRSTA ZAVAROVANJA:</w:t>
      </w:r>
      <w:r w:rsidRPr="005757F2">
        <w:rPr>
          <w:rFonts w:ascii="Arial" w:hAnsi="Arial" w:cs="Arial"/>
          <w:sz w:val="16"/>
          <w:szCs w:val="16"/>
        </w:rPr>
        <w:t xml:space="preserve"> </w:t>
      </w:r>
      <w:r w:rsidRPr="005757F2">
        <w:rPr>
          <w:rFonts w:ascii="Arial" w:hAnsi="Arial" w:cs="Arial"/>
          <w:i/>
          <w:iCs/>
          <w:sz w:val="16"/>
          <w:szCs w:val="16"/>
        </w:rPr>
        <w:t xml:space="preserve">(vpiše se vrsta zavarovanja: </w:t>
      </w:r>
      <w:r w:rsidR="00302BEC" w:rsidRPr="00302BEC">
        <w:rPr>
          <w:rFonts w:ascii="Arial" w:hAnsi="Arial" w:cs="Arial"/>
          <w:i/>
          <w:iCs/>
          <w:color w:val="FF0000"/>
          <w:sz w:val="16"/>
          <w:szCs w:val="16"/>
        </w:rPr>
        <w:t>bančna garancija/kavcijsko zavarovanje</w:t>
      </w:r>
      <w:r w:rsidR="00302BEC" w:rsidRPr="00302BEC">
        <w:rPr>
          <w:rFonts w:ascii="Arial" w:hAnsi="Arial" w:cs="Arial"/>
          <w:color w:val="FF0000"/>
        </w:rPr>
        <w:t xml:space="preserve"> </w:t>
      </w:r>
      <w:r w:rsidR="004D27CC" w:rsidRPr="00302BEC">
        <w:rPr>
          <w:rFonts w:ascii="Arial" w:hAnsi="Arial" w:cs="Arial"/>
          <w:i/>
          <w:iCs/>
          <w:color w:val="FF0000"/>
          <w:sz w:val="16"/>
          <w:szCs w:val="16"/>
        </w:rPr>
        <w:t>za vračilo avansa</w:t>
      </w:r>
      <w:r w:rsidRPr="005757F2">
        <w:rPr>
          <w:rFonts w:ascii="Arial" w:hAnsi="Arial" w:cs="Arial"/>
          <w:i/>
          <w:iCs/>
          <w:sz w:val="16"/>
          <w:szCs w:val="16"/>
        </w:rPr>
        <w:t>)</w:t>
      </w:r>
    </w:p>
    <w:p w14:paraId="2DFE9DB5" w14:textId="77777777"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14:paraId="1BF4F183" w14:textId="77777777"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14:paraId="1EE1F061" w14:textId="77777777"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14:paraId="5CCF7F25" w14:textId="77777777" w:rsidR="00A12C0B" w:rsidRPr="005757F2" w:rsidRDefault="00A12C0B" w:rsidP="00A12C0B">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r w:rsidRPr="005757F2">
        <w:rPr>
          <w:rFonts w:ascii="Arial" w:hAnsi="Arial" w:cs="Arial"/>
          <w:b/>
          <w:bCs/>
          <w:sz w:val="16"/>
          <w:szCs w:val="16"/>
        </w:rPr>
        <w:t xml:space="preserve"> </w:t>
      </w:r>
    </w:p>
    <w:p w14:paraId="1F4D9A57" w14:textId="0561456F" w:rsidR="00A12C0B" w:rsidRPr="005757F2" w:rsidRDefault="00A12C0B" w:rsidP="00A12C0B">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w:t>
      </w:r>
      <w:r w:rsidRPr="0063700A">
        <w:rPr>
          <w:rFonts w:ascii="Arial" w:hAnsi="Arial" w:cs="Arial"/>
          <w:color w:val="FF0000"/>
          <w:sz w:val="16"/>
          <w:szCs w:val="16"/>
        </w:rPr>
        <w:t xml:space="preserve">obveznost naročnika zavarovanja iz pogodbe št. z dne </w:t>
      </w:r>
      <w:r w:rsidRPr="0063700A">
        <w:rPr>
          <w:rFonts w:ascii="Arial" w:hAnsi="Arial" w:cs="Arial"/>
          <w:i/>
          <w:iCs/>
          <w:color w:val="FF0000"/>
          <w:sz w:val="16"/>
          <w:szCs w:val="16"/>
        </w:rPr>
        <w:t>(vpiše se številko in datum pogodbe o izvedbi javnega naročila, sklenjene na podlagi postopka z oznako XXXXXX)</w:t>
      </w:r>
      <w:r w:rsidRPr="0063700A">
        <w:rPr>
          <w:rFonts w:ascii="Arial" w:hAnsi="Arial" w:cs="Arial"/>
          <w:color w:val="FF0000"/>
          <w:sz w:val="16"/>
          <w:szCs w:val="16"/>
        </w:rPr>
        <w:t xml:space="preserve"> za </w:t>
      </w:r>
      <w:r w:rsidRPr="0063700A">
        <w:rPr>
          <w:rFonts w:ascii="Arial" w:hAnsi="Arial" w:cs="Arial"/>
          <w:snapToGrid w:val="0"/>
          <w:color w:val="FF0000"/>
          <w:sz w:val="16"/>
          <w:szCs w:val="16"/>
        </w:rPr>
        <w:t>»</w:t>
      </w:r>
      <w:r w:rsidRPr="0063700A">
        <w:rPr>
          <w:rFonts w:ascii="Arial" w:hAnsi="Arial" w:cs="Arial"/>
          <w:color w:val="FF0000"/>
          <w:sz w:val="16"/>
          <w:szCs w:val="16"/>
        </w:rPr>
        <w:t>Nakup čistilne naprave za čiščenje dimnih plinov«</w:t>
      </w:r>
      <w:r w:rsidR="0063700A" w:rsidRPr="0063700A">
        <w:rPr>
          <w:rFonts w:ascii="Arial" w:hAnsi="Arial" w:cs="Arial"/>
          <w:color w:val="FF0000"/>
          <w:sz w:val="16"/>
          <w:szCs w:val="16"/>
        </w:rPr>
        <w:t>.</w:t>
      </w:r>
      <w:r w:rsidR="0063700A" w:rsidRPr="0063700A">
        <w:rPr>
          <w:rFonts w:ascii="Arial" w:hAnsi="Arial" w:cs="Arial"/>
          <w:color w:val="FF0000"/>
        </w:rPr>
        <w:t xml:space="preserve"> </w:t>
      </w:r>
      <w:r w:rsidR="0063700A" w:rsidRPr="0063700A">
        <w:rPr>
          <w:rFonts w:ascii="Arial" w:hAnsi="Arial" w:cs="Arial"/>
          <w:i/>
          <w:iCs/>
          <w:color w:val="FF0000"/>
          <w:sz w:val="16"/>
          <w:szCs w:val="16"/>
        </w:rPr>
        <w:t xml:space="preserve">Upravičenec je skladno s pogodbo dolžan plačati Naročniku avans v višini </w:t>
      </w:r>
      <w:r w:rsidR="008917CD">
        <w:rPr>
          <w:rFonts w:ascii="Arial" w:hAnsi="Arial" w:cs="Arial"/>
          <w:i/>
          <w:iCs/>
          <w:color w:val="FF0000"/>
          <w:sz w:val="16"/>
          <w:szCs w:val="16"/>
        </w:rPr>
        <w:t>10</w:t>
      </w:r>
      <w:r w:rsidR="0063700A" w:rsidRPr="0063700A">
        <w:rPr>
          <w:rFonts w:ascii="Arial" w:hAnsi="Arial" w:cs="Arial"/>
          <w:i/>
          <w:iCs/>
          <w:color w:val="FF0000"/>
          <w:sz w:val="16"/>
          <w:szCs w:val="16"/>
        </w:rPr>
        <w:t xml:space="preserve"> % pogodbene vrednosti za dobavo opreme, t.j. v vrednosti ____ EUR, Naročnik pa je za zavarovanje vračila plačanega avansa Upravičencu dolžan predložiti garancijo za vračilo avansa v isti višini.</w:t>
      </w:r>
    </w:p>
    <w:p w14:paraId="5D1212B3" w14:textId="5AC507E4" w:rsidR="00B830BC" w:rsidRDefault="00A12C0B" w:rsidP="00B830BC">
      <w:pPr>
        <w:jc w:val="both"/>
        <w:rPr>
          <w:rFonts w:ascii="Arial" w:hAnsi="Arial" w:cs="Arial"/>
          <w:b/>
          <w:bCs/>
          <w:sz w:val="16"/>
          <w:szCs w:val="16"/>
        </w:rPr>
      </w:pPr>
      <w:r w:rsidRPr="005757F2">
        <w:rPr>
          <w:rFonts w:ascii="Arial" w:hAnsi="Arial" w:cs="Arial"/>
          <w:b/>
          <w:bCs/>
          <w:sz w:val="16"/>
          <w:szCs w:val="16"/>
        </w:rPr>
        <w:t>ZNESEK IN VALUTA: </w:t>
      </w:r>
      <w:r w:rsidR="004D27CC" w:rsidRPr="005022E6">
        <w:rPr>
          <w:rFonts w:ascii="Arial" w:hAnsi="Arial" w:cs="Arial"/>
          <w:color w:val="FF0000"/>
          <w:sz w:val="16"/>
          <w:szCs w:val="16"/>
        </w:rPr>
        <w:t>__</w:t>
      </w:r>
      <w:r w:rsidR="004D27CC" w:rsidRPr="005022E6">
        <w:rPr>
          <w:rFonts w:ascii="Arial" w:hAnsi="Arial" w:cs="Arial"/>
          <w:i/>
          <w:iCs/>
          <w:color w:val="FF0000"/>
          <w:sz w:val="16"/>
          <w:szCs w:val="16"/>
        </w:rPr>
        <w:t xml:space="preserve"> EUR (z besedo: </w:t>
      </w:r>
      <w:r w:rsidR="004D27CC" w:rsidRPr="005022E6">
        <w:rPr>
          <w:rFonts w:ascii="Arial" w:hAnsi="Arial" w:cs="Arial"/>
          <w:color w:val="FF0000"/>
          <w:sz w:val="16"/>
          <w:szCs w:val="16"/>
        </w:rPr>
        <w:t>__</w:t>
      </w:r>
      <w:r w:rsidR="004D27CC" w:rsidRPr="005022E6">
        <w:rPr>
          <w:rFonts w:ascii="Arial" w:hAnsi="Arial" w:cs="Arial"/>
          <w:i/>
          <w:iCs/>
          <w:color w:val="FF0000"/>
          <w:sz w:val="16"/>
          <w:szCs w:val="16"/>
        </w:rPr>
        <w:t xml:space="preserve"> /100 evrov)</w:t>
      </w:r>
    </w:p>
    <w:p w14:paraId="0D53650F" w14:textId="75BBE330" w:rsidR="00A12C0B" w:rsidRPr="007E6ABF" w:rsidRDefault="00A12C0B" w:rsidP="00B830BC">
      <w:pPr>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w:t>
      </w:r>
    </w:p>
    <w:p w14:paraId="5358A606" w14:textId="77777777" w:rsidR="00A12C0B" w:rsidRPr="007E6ABF" w:rsidRDefault="00A12C0B" w:rsidP="00A12C0B">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0AE60927" w14:textId="77777777" w:rsidR="00A12C0B" w:rsidRPr="007E6ABF" w:rsidRDefault="00A12C0B" w:rsidP="00A12C0B">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35F9CFE5" w14:textId="005D7FD6" w:rsidR="00A12C0B" w:rsidRPr="007E6ABF" w:rsidRDefault="00A12C0B" w:rsidP="00A12C0B">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004D27CC" w:rsidRPr="007E6ABF">
        <w:rPr>
          <w:rFonts w:ascii="Arial" w:hAnsi="Arial" w:cs="Arial"/>
          <w:sz w:val="16"/>
          <w:szCs w:val="16"/>
        </w:rPr>
        <w:t>__</w:t>
      </w:r>
      <w:r w:rsidR="004D27CC" w:rsidRPr="007E6ABF">
        <w:rPr>
          <w:rFonts w:ascii="Arial" w:hAnsi="Arial" w:cs="Arial"/>
          <w:i/>
          <w:iCs/>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4BA95CE8" w14:textId="77777777"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14:paraId="3B5E0C85" w14:textId="77777777"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14:paraId="221314CC" w14:textId="3D8693A5" w:rsidR="00A12C0B" w:rsidRPr="004D27CC" w:rsidRDefault="00A12C0B" w:rsidP="004D27CC">
      <w:pPr>
        <w:jc w:val="both"/>
        <w:rPr>
          <w:rFonts w:ascii="Arial" w:hAnsi="Arial" w:cs="Arial"/>
          <w:color w:val="FF0000"/>
        </w:rPr>
      </w:pPr>
      <w:r w:rsidRPr="004D27CC">
        <w:rPr>
          <w:rFonts w:ascii="Arial" w:hAnsi="Arial" w:cs="Arial"/>
          <w:color w:val="FF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4D27CC" w:rsidRPr="004D27CC">
        <w:rPr>
          <w:rFonts w:ascii="Arial" w:hAnsi="Arial" w:cs="Arial"/>
          <w:color w:val="FF0000"/>
          <w:sz w:val="16"/>
          <w:szCs w:val="16"/>
        </w:rPr>
        <w:t xml:space="preserve"> Upravičenec mora v svoji izjavi navesti, da je plačal znesek avansa skladno z določili v garanciji in da Naročnik ni izpolnil svojih pogodbenih obvez dobave opreme po osnovnem poslu. Zahteva za plačilo po tej garanciji se lahko predloži od datuma prejema avansa dalje, to se pravi potem, ko je znesek __ EUR knjižen na račun Naročnika št. __, ki je voden pri Garantu, pod pogojem, da se v namen plačila navede št. te garancije, t.j. __.</w:t>
      </w:r>
      <w:r w:rsidR="004D27CC" w:rsidRPr="004D27CC">
        <w:rPr>
          <w:rFonts w:ascii="Arial" w:hAnsi="Arial" w:cs="Arial"/>
          <w:color w:val="FF0000"/>
        </w:rPr>
        <w:t xml:space="preserve">  </w:t>
      </w:r>
    </w:p>
    <w:p w14:paraId="51119EB7" w14:textId="77777777" w:rsidR="00A12C0B" w:rsidRPr="005757F2" w:rsidRDefault="00A12C0B" w:rsidP="00A12C0B">
      <w:pPr>
        <w:spacing w:before="225" w:after="225"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14:paraId="2C02ACB2" w14:textId="77777777" w:rsidR="00A12C0B" w:rsidRPr="005757F2" w:rsidRDefault="00A12C0B" w:rsidP="00A12C0B">
      <w:pPr>
        <w:spacing w:before="225" w:after="225"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14:paraId="2FB474B6" w14:textId="245CAB13" w:rsidR="00A12C0B" w:rsidRPr="005757F2" w:rsidRDefault="00A12C0B" w:rsidP="0063700A">
      <w:pPr>
        <w:spacing w:before="225" w:after="225"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A12C0B" w:rsidRPr="005757F2" w14:paraId="4AA9D73B" w14:textId="77777777" w:rsidTr="00CA65F2">
        <w:tc>
          <w:tcPr>
            <w:tcW w:w="4080" w:type="dxa"/>
            <w:tcMar>
              <w:top w:w="75" w:type="dxa"/>
              <w:bottom w:w="75" w:type="dxa"/>
            </w:tcMar>
            <w:vAlign w:val="center"/>
          </w:tcPr>
          <w:p w14:paraId="38EE3A5E" w14:textId="77777777" w:rsidR="00A12C0B" w:rsidRPr="005757F2" w:rsidRDefault="00A12C0B" w:rsidP="00CA65F2">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2641F03B" w14:textId="77777777" w:rsidR="00A12C0B" w:rsidRPr="005757F2" w:rsidRDefault="00A12C0B" w:rsidP="00CA65F2">
            <w:pPr>
              <w:jc w:val="center"/>
              <w:rPr>
                <w:sz w:val="16"/>
                <w:szCs w:val="16"/>
              </w:rPr>
            </w:pPr>
            <w:r w:rsidRPr="005757F2">
              <w:rPr>
                <w:rFonts w:ascii="Arial" w:hAnsi="Arial" w:cs="Arial"/>
                <w:position w:val="-2"/>
                <w:sz w:val="16"/>
                <w:szCs w:val="16"/>
              </w:rPr>
              <w:t>Garant</w:t>
            </w:r>
          </w:p>
        </w:tc>
      </w:tr>
      <w:tr w:rsidR="00A12C0B" w:rsidRPr="005757F2" w14:paraId="523A8745" w14:textId="77777777" w:rsidTr="00CA65F2">
        <w:tc>
          <w:tcPr>
            <w:tcW w:w="4080" w:type="dxa"/>
            <w:tcMar>
              <w:top w:w="75" w:type="dxa"/>
              <w:bottom w:w="75" w:type="dxa"/>
            </w:tcMar>
            <w:vAlign w:val="center"/>
          </w:tcPr>
          <w:p w14:paraId="70B2DD6E" w14:textId="77777777" w:rsidR="00A12C0B" w:rsidRPr="005757F2" w:rsidRDefault="00A12C0B" w:rsidP="00CA65F2">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3E3D56DF" w14:textId="77777777" w:rsidR="00A12C0B" w:rsidRPr="005757F2" w:rsidRDefault="00A12C0B" w:rsidP="00CA65F2">
            <w:pPr>
              <w:jc w:val="center"/>
              <w:rPr>
                <w:sz w:val="16"/>
                <w:szCs w:val="16"/>
              </w:rPr>
            </w:pPr>
            <w:r w:rsidRPr="005757F2">
              <w:rPr>
                <w:rFonts w:ascii="Arial" w:hAnsi="Arial" w:cs="Arial"/>
                <w:position w:val="-2"/>
                <w:sz w:val="16"/>
                <w:szCs w:val="16"/>
              </w:rPr>
              <w:t>(žig in podpis)</w:t>
            </w:r>
          </w:p>
        </w:tc>
      </w:tr>
    </w:tbl>
    <w:p w14:paraId="7BD095D1" w14:textId="77777777" w:rsidR="00A12C0B" w:rsidRDefault="00A12C0B" w:rsidP="002276B9">
      <w:pPr>
        <w:spacing w:after="0"/>
        <w:jc w:val="right"/>
        <w:rPr>
          <w:rFonts w:ascii="Arial" w:hAnsi="Arial" w:cs="Arial"/>
          <w:sz w:val="18"/>
          <w:szCs w:val="18"/>
        </w:rPr>
      </w:pPr>
      <w:r>
        <w:rPr>
          <w:rFonts w:ascii="Arial" w:hAnsi="Arial" w:cs="Arial"/>
          <w:sz w:val="18"/>
          <w:szCs w:val="18"/>
        </w:rPr>
        <w:br w:type="page"/>
      </w:r>
    </w:p>
    <w:p w14:paraId="7316842C" w14:textId="26AADBC5" w:rsidR="002276B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5</w:t>
      </w:r>
    </w:p>
    <w:p w14:paraId="41D97482" w14:textId="6FD4ED7C" w:rsidR="002276B9" w:rsidRPr="00891F20"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 xml:space="preserve">Vzorec </w:t>
      </w:r>
      <w:r w:rsidR="008C300E">
        <w:rPr>
          <w:rFonts w:ascii="Arial" w:hAnsi="Arial" w:cs="Arial"/>
        </w:rPr>
        <w:t>zavarovanja</w:t>
      </w:r>
      <w:r w:rsidRPr="00891F20">
        <w:rPr>
          <w:rFonts w:ascii="Arial" w:hAnsi="Arial" w:cs="Arial"/>
        </w:rPr>
        <w:t xml:space="preserve"> za dobro izvedbo</w:t>
      </w:r>
    </w:p>
    <w:p w14:paraId="0F0B38FC" w14:textId="77777777" w:rsidR="002276B9" w:rsidRPr="005757F2" w:rsidRDefault="002276B9" w:rsidP="002276B9">
      <w:pPr>
        <w:spacing w:before="225" w:after="225" w:line="240" w:lineRule="auto"/>
        <w:jc w:val="both"/>
        <w:rPr>
          <w:sz w:val="16"/>
          <w:szCs w:val="16"/>
        </w:rPr>
      </w:pPr>
      <w:r w:rsidRPr="005757F2">
        <w:rPr>
          <w:rFonts w:ascii="Arial" w:hAnsi="Arial" w:cs="Arial"/>
          <w:i/>
          <w:iCs/>
          <w:sz w:val="16"/>
          <w:szCs w:val="16"/>
        </w:rPr>
        <w:t>Glava s podatki o garantu (banki) ali SWIFT ključ</w:t>
      </w:r>
    </w:p>
    <w:p w14:paraId="3C95E25B" w14:textId="53902A5C"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Za: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p>
    <w:p w14:paraId="5D19897C"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14:paraId="37BC3E60" w14:textId="614EFD39"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VRSTA ZAVAROVANJA:</w:t>
      </w:r>
      <w:r w:rsidRPr="005757F2">
        <w:rPr>
          <w:rFonts w:ascii="Arial" w:hAnsi="Arial" w:cs="Arial"/>
          <w:sz w:val="16"/>
          <w:szCs w:val="16"/>
        </w:rPr>
        <w:t xml:space="preserve"> </w:t>
      </w:r>
      <w:r w:rsidRPr="005757F2">
        <w:rPr>
          <w:rFonts w:ascii="Arial" w:hAnsi="Arial" w:cs="Arial"/>
          <w:i/>
          <w:iCs/>
          <w:sz w:val="16"/>
          <w:szCs w:val="16"/>
        </w:rPr>
        <w:t xml:space="preserve">(vpiše se vrsta zavarovanja: </w:t>
      </w:r>
      <w:r w:rsidRPr="00302BEC">
        <w:rPr>
          <w:rFonts w:ascii="Arial" w:hAnsi="Arial" w:cs="Arial"/>
          <w:i/>
          <w:iCs/>
          <w:color w:val="FF0000"/>
          <w:sz w:val="16"/>
          <w:szCs w:val="16"/>
        </w:rPr>
        <w:t>bančna garancija</w:t>
      </w:r>
      <w:r w:rsidR="00302BEC" w:rsidRPr="00302BEC">
        <w:rPr>
          <w:rFonts w:ascii="Arial" w:hAnsi="Arial" w:cs="Arial"/>
          <w:i/>
          <w:iCs/>
          <w:color w:val="FF0000"/>
          <w:sz w:val="16"/>
          <w:szCs w:val="16"/>
        </w:rPr>
        <w:t>/kavcijsko zavarovanje</w:t>
      </w:r>
      <w:r w:rsidR="004D27CC" w:rsidRPr="00302BEC">
        <w:rPr>
          <w:rFonts w:ascii="Arial" w:hAnsi="Arial" w:cs="Arial"/>
          <w:color w:val="FF0000"/>
        </w:rPr>
        <w:t xml:space="preserve"> </w:t>
      </w:r>
      <w:r w:rsidR="004D27CC" w:rsidRPr="00302BEC">
        <w:rPr>
          <w:rFonts w:ascii="Arial" w:hAnsi="Arial" w:cs="Arial"/>
          <w:i/>
          <w:iCs/>
          <w:color w:val="FF0000"/>
          <w:sz w:val="16"/>
          <w:szCs w:val="16"/>
        </w:rPr>
        <w:t>za dobro izvedbo pogodbenih obveznosti</w:t>
      </w:r>
      <w:r w:rsidRPr="005757F2">
        <w:rPr>
          <w:rFonts w:ascii="Arial" w:hAnsi="Arial" w:cs="Arial"/>
          <w:i/>
          <w:iCs/>
          <w:sz w:val="16"/>
          <w:szCs w:val="16"/>
        </w:rPr>
        <w:t>)</w:t>
      </w:r>
    </w:p>
    <w:p w14:paraId="4BB1CB0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14:paraId="7EC6C9CB"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14:paraId="2B38736C"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14:paraId="508B9CA9" w14:textId="77777777" w:rsidR="005757F2" w:rsidRPr="005757F2" w:rsidRDefault="002276B9" w:rsidP="005757F2">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r w:rsidR="005757F2" w:rsidRPr="005757F2">
        <w:rPr>
          <w:rFonts w:ascii="Arial" w:hAnsi="Arial" w:cs="Arial"/>
          <w:b/>
          <w:bCs/>
          <w:sz w:val="16"/>
          <w:szCs w:val="16"/>
        </w:rPr>
        <w:t xml:space="preserve"> </w:t>
      </w:r>
    </w:p>
    <w:p w14:paraId="634BF28E" w14:textId="3067D55F" w:rsidR="005757F2" w:rsidRPr="005757F2" w:rsidRDefault="002276B9" w:rsidP="005757F2">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obveznost naročnika zavarovanja iz pogodbe št. z dne </w:t>
      </w:r>
      <w:r w:rsidRPr="005757F2">
        <w:rPr>
          <w:rFonts w:ascii="Arial" w:hAnsi="Arial" w:cs="Arial"/>
          <w:i/>
          <w:iCs/>
          <w:sz w:val="16"/>
          <w:szCs w:val="16"/>
        </w:rPr>
        <w:t>(vpiše se številko in datum pogodbe o izvedbi javnega naročila, sklenjene na podlagi postopka z oz</w:t>
      </w:r>
      <w:r w:rsidRPr="008F42F4">
        <w:rPr>
          <w:rFonts w:ascii="Arial" w:hAnsi="Arial" w:cs="Arial"/>
          <w:i/>
          <w:iCs/>
          <w:sz w:val="16"/>
          <w:szCs w:val="16"/>
        </w:rPr>
        <w:t>nako XXXXXX)</w:t>
      </w:r>
      <w:r w:rsidRPr="008F42F4">
        <w:rPr>
          <w:rFonts w:ascii="Arial" w:hAnsi="Arial" w:cs="Arial"/>
          <w:sz w:val="16"/>
          <w:szCs w:val="16"/>
        </w:rPr>
        <w:t xml:space="preserve"> za </w:t>
      </w:r>
      <w:r w:rsidR="005757F2" w:rsidRPr="008F42F4">
        <w:rPr>
          <w:rFonts w:ascii="Arial" w:hAnsi="Arial" w:cs="Arial"/>
          <w:snapToGrid w:val="0"/>
          <w:color w:val="000000"/>
          <w:sz w:val="16"/>
          <w:szCs w:val="16"/>
        </w:rPr>
        <w:t>»</w:t>
      </w:r>
      <w:r w:rsidR="00F638DF" w:rsidRPr="00F638DF">
        <w:rPr>
          <w:rFonts w:ascii="Arial" w:hAnsi="Arial" w:cs="Arial"/>
          <w:sz w:val="16"/>
          <w:szCs w:val="16"/>
        </w:rPr>
        <w:t>Nakup čistilne naprave za čiščenje dimnih plinov</w:t>
      </w:r>
      <w:r w:rsidR="005757F2" w:rsidRPr="008F42F4">
        <w:rPr>
          <w:rFonts w:ascii="Arial" w:hAnsi="Arial" w:cs="Arial"/>
          <w:color w:val="000000"/>
          <w:sz w:val="16"/>
          <w:szCs w:val="16"/>
        </w:rPr>
        <w:t>«</w:t>
      </w:r>
    </w:p>
    <w:p w14:paraId="2FA49F0A" w14:textId="20AA48D6" w:rsidR="002276B9" w:rsidRPr="005757F2" w:rsidRDefault="002276B9" w:rsidP="005757F2">
      <w:pPr>
        <w:jc w:val="both"/>
        <w:rPr>
          <w:sz w:val="16"/>
          <w:szCs w:val="16"/>
        </w:rPr>
      </w:pPr>
      <w:r w:rsidRPr="005757F2">
        <w:rPr>
          <w:rFonts w:ascii="Arial" w:hAnsi="Arial" w:cs="Arial"/>
          <w:b/>
          <w:bCs/>
          <w:sz w:val="16"/>
          <w:szCs w:val="16"/>
        </w:rPr>
        <w:t xml:space="preserve">ZNESEK IN VALUTA:  </w:t>
      </w:r>
      <w:r w:rsidR="004D27CC" w:rsidRPr="005022E6">
        <w:rPr>
          <w:rFonts w:ascii="Arial" w:hAnsi="Arial" w:cs="Arial"/>
          <w:color w:val="FF0000"/>
          <w:sz w:val="16"/>
          <w:szCs w:val="16"/>
        </w:rPr>
        <w:t>__</w:t>
      </w:r>
      <w:r w:rsidR="004D27CC" w:rsidRPr="005022E6">
        <w:rPr>
          <w:rFonts w:ascii="Arial" w:hAnsi="Arial" w:cs="Arial"/>
          <w:i/>
          <w:iCs/>
          <w:color w:val="FF0000"/>
          <w:sz w:val="16"/>
          <w:szCs w:val="16"/>
        </w:rPr>
        <w:t xml:space="preserve"> EUR (z besedo: </w:t>
      </w:r>
      <w:r w:rsidR="004D27CC" w:rsidRPr="005022E6">
        <w:rPr>
          <w:rFonts w:ascii="Arial" w:hAnsi="Arial" w:cs="Arial"/>
          <w:color w:val="FF0000"/>
          <w:sz w:val="16"/>
          <w:szCs w:val="16"/>
        </w:rPr>
        <w:t>__</w:t>
      </w:r>
      <w:r w:rsidR="004D27CC" w:rsidRPr="005022E6">
        <w:rPr>
          <w:rFonts w:ascii="Arial" w:hAnsi="Arial" w:cs="Arial"/>
          <w:i/>
          <w:iCs/>
          <w:color w:val="FF0000"/>
          <w:sz w:val="16"/>
          <w:szCs w:val="16"/>
        </w:rPr>
        <w:t xml:space="preserve"> /100 evrov)</w:t>
      </w:r>
    </w:p>
    <w:p w14:paraId="525F2461" w14:textId="77777777" w:rsidR="00730063" w:rsidRPr="007E6ABF" w:rsidRDefault="00730063" w:rsidP="00730063">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2703719C"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4A2A3561" w14:textId="77777777" w:rsidR="00730063" w:rsidRPr="007E6ABF" w:rsidRDefault="00730063" w:rsidP="00730063">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504E9D8F"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B2D2A9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14:paraId="3EC80B25"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14:paraId="1B606316"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C5F1E5"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14:paraId="53DDD327"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14:paraId="7FFA6DC2"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p w14:paraId="4551AF93" w14:textId="77777777" w:rsidR="002276B9" w:rsidRPr="005757F2" w:rsidRDefault="002276B9" w:rsidP="002276B9">
      <w:pPr>
        <w:spacing w:before="225" w:after="225" w:line="240" w:lineRule="auto"/>
        <w:jc w:val="center"/>
        <w:rPr>
          <w:sz w:val="16"/>
          <w:szCs w:val="16"/>
        </w:rPr>
      </w:pPr>
      <w:r w:rsidRPr="005757F2">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2276B9" w:rsidRPr="005757F2" w14:paraId="41163A6F" w14:textId="77777777" w:rsidTr="00EB4CEB">
        <w:tc>
          <w:tcPr>
            <w:tcW w:w="4080" w:type="dxa"/>
            <w:tcMar>
              <w:top w:w="75" w:type="dxa"/>
              <w:bottom w:w="75" w:type="dxa"/>
            </w:tcMar>
            <w:vAlign w:val="center"/>
          </w:tcPr>
          <w:p w14:paraId="69C97D3B"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71D630AC" w14:textId="77777777" w:rsidR="002276B9" w:rsidRPr="005757F2" w:rsidRDefault="002276B9" w:rsidP="00EB4CEB">
            <w:pPr>
              <w:jc w:val="center"/>
              <w:rPr>
                <w:sz w:val="16"/>
                <w:szCs w:val="16"/>
              </w:rPr>
            </w:pPr>
            <w:r w:rsidRPr="005757F2">
              <w:rPr>
                <w:rFonts w:ascii="Arial" w:hAnsi="Arial" w:cs="Arial"/>
                <w:position w:val="-2"/>
                <w:sz w:val="16"/>
                <w:szCs w:val="16"/>
              </w:rPr>
              <w:t>Garant</w:t>
            </w:r>
          </w:p>
        </w:tc>
      </w:tr>
      <w:tr w:rsidR="002276B9" w:rsidRPr="005757F2" w14:paraId="302E250A" w14:textId="77777777" w:rsidTr="00EB4CEB">
        <w:tc>
          <w:tcPr>
            <w:tcW w:w="4080" w:type="dxa"/>
            <w:tcMar>
              <w:top w:w="75" w:type="dxa"/>
              <w:bottom w:w="75" w:type="dxa"/>
            </w:tcMar>
            <w:vAlign w:val="center"/>
          </w:tcPr>
          <w:p w14:paraId="0CCC8939"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1DB8FB78" w14:textId="77777777" w:rsidR="002276B9" w:rsidRPr="005757F2" w:rsidRDefault="002276B9" w:rsidP="00EB4CEB">
            <w:pPr>
              <w:rPr>
                <w:sz w:val="16"/>
                <w:szCs w:val="16"/>
              </w:rPr>
            </w:pPr>
          </w:p>
          <w:p w14:paraId="5C93E111" w14:textId="77777777" w:rsidR="002276B9" w:rsidRPr="005757F2" w:rsidRDefault="002276B9" w:rsidP="00EB4CEB">
            <w:pPr>
              <w:jc w:val="center"/>
              <w:rPr>
                <w:sz w:val="16"/>
                <w:szCs w:val="16"/>
              </w:rPr>
            </w:pPr>
            <w:r w:rsidRPr="005757F2">
              <w:rPr>
                <w:rFonts w:ascii="Arial" w:hAnsi="Arial" w:cs="Arial"/>
                <w:position w:val="-2"/>
                <w:sz w:val="16"/>
                <w:szCs w:val="16"/>
              </w:rPr>
              <w:t>(žig in podpis)</w:t>
            </w:r>
          </w:p>
        </w:tc>
      </w:tr>
    </w:tbl>
    <w:p w14:paraId="706CD8A9" w14:textId="7E0E592D" w:rsidR="008917CD" w:rsidRDefault="008917CD" w:rsidP="004F1422">
      <w:pPr>
        <w:spacing w:after="0"/>
        <w:jc w:val="right"/>
        <w:rPr>
          <w:rFonts w:ascii="Arial" w:hAnsi="Arial" w:cs="Arial"/>
          <w:sz w:val="16"/>
          <w:szCs w:val="16"/>
        </w:rPr>
      </w:pPr>
      <w:r>
        <w:rPr>
          <w:rFonts w:ascii="Arial" w:hAnsi="Arial" w:cs="Arial"/>
          <w:sz w:val="16"/>
          <w:szCs w:val="16"/>
        </w:rPr>
        <w:br w:type="page"/>
      </w:r>
    </w:p>
    <w:p w14:paraId="2DCE86E9" w14:textId="7FB1624D" w:rsidR="00F638DF" w:rsidRPr="00252358" w:rsidRDefault="00F638DF" w:rsidP="00F638DF">
      <w:pPr>
        <w:spacing w:before="225" w:after="225" w:line="240" w:lineRule="auto"/>
        <w:jc w:val="right"/>
      </w:pPr>
      <w:r w:rsidRPr="00590863">
        <w:rPr>
          <w:rFonts w:ascii="Arial" w:hAnsi="Arial" w:cs="Arial"/>
          <w:sz w:val="18"/>
          <w:szCs w:val="18"/>
        </w:rPr>
        <w:lastRenderedPageBreak/>
        <w:t xml:space="preserve">Obrazec št: </w:t>
      </w:r>
      <w:r w:rsidR="00F95900">
        <w:rPr>
          <w:rFonts w:ascii="Arial" w:hAnsi="Arial" w:cs="Arial"/>
          <w:sz w:val="18"/>
          <w:szCs w:val="18"/>
        </w:rPr>
        <w:t>6</w:t>
      </w:r>
    </w:p>
    <w:p w14:paraId="671A704F" w14:textId="0C107B73" w:rsidR="00F638DF" w:rsidRPr="00012C90" w:rsidRDefault="00F638DF" w:rsidP="00F638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 xml:space="preserve">Vzorec </w:t>
      </w:r>
      <w:r>
        <w:rPr>
          <w:rFonts w:ascii="Arial" w:hAnsi="Arial" w:cs="Arial"/>
        </w:rPr>
        <w:t>zavarovanja</w:t>
      </w:r>
      <w:r w:rsidRPr="00012C90">
        <w:rPr>
          <w:rFonts w:ascii="Arial" w:hAnsi="Arial" w:cs="Arial"/>
        </w:rPr>
        <w:t xml:space="preserve"> za </w:t>
      </w:r>
      <w:r>
        <w:rPr>
          <w:rFonts w:ascii="Arial" w:hAnsi="Arial" w:cs="Arial"/>
        </w:rPr>
        <w:t>odpravo napak v garancijskem obdobju</w:t>
      </w:r>
    </w:p>
    <w:p w14:paraId="7C537477"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4FB14224" w14:textId="03A48771" w:rsidR="00F638DF" w:rsidRPr="007E6ABF" w:rsidRDefault="00F638DF" w:rsidP="00F638DF">
      <w:pPr>
        <w:spacing w:before="225" w:after="225" w:line="240" w:lineRule="auto"/>
        <w:jc w:val="both"/>
        <w:rPr>
          <w:sz w:val="16"/>
          <w:szCs w:val="16"/>
        </w:rPr>
      </w:pPr>
      <w:r w:rsidRPr="007E6ABF">
        <w:rPr>
          <w:rFonts w:ascii="Arial" w:hAnsi="Arial" w:cs="Arial"/>
          <w:sz w:val="16"/>
          <w:szCs w:val="16"/>
        </w:rPr>
        <w:t xml:space="preserve">Za: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r w:rsidRPr="005757F2">
        <w:rPr>
          <w:rFonts w:ascii="Arial" w:hAnsi="Arial" w:cs="Arial"/>
          <w:b/>
          <w:bCs/>
          <w:sz w:val="16"/>
          <w:szCs w:val="16"/>
        </w:rPr>
        <w:t xml:space="preserve"> </w:t>
      </w:r>
      <w:r w:rsidRPr="007E6ABF">
        <w:rPr>
          <w:rFonts w:ascii="Arial" w:hAnsi="Arial" w:cs="Arial"/>
          <w:sz w:val="16"/>
          <w:szCs w:val="16"/>
        </w:rPr>
        <w:t xml:space="preserve">Datum: </w:t>
      </w:r>
      <w:r w:rsidRPr="007E6ABF">
        <w:rPr>
          <w:rFonts w:ascii="Arial" w:hAnsi="Arial" w:cs="Arial"/>
          <w:i/>
          <w:iCs/>
          <w:sz w:val="16"/>
          <w:szCs w:val="16"/>
        </w:rPr>
        <w:t>(vpiše se datum izdaje)</w:t>
      </w:r>
    </w:p>
    <w:p w14:paraId="5E43443B" w14:textId="0F9AB831"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 xml:space="preserve">(vpiše se vrsta zavarovanja: </w:t>
      </w:r>
      <w:r w:rsidR="00302BEC" w:rsidRPr="00302BEC">
        <w:rPr>
          <w:rFonts w:ascii="Arial" w:hAnsi="Arial" w:cs="Arial"/>
          <w:i/>
          <w:iCs/>
          <w:color w:val="FF0000"/>
          <w:sz w:val="16"/>
          <w:szCs w:val="16"/>
        </w:rPr>
        <w:t>bančna garancija/kavcijsko zavarovanje</w:t>
      </w:r>
      <w:r w:rsidR="00302BEC" w:rsidRPr="00302BEC">
        <w:rPr>
          <w:rFonts w:ascii="Arial" w:hAnsi="Arial" w:cs="Arial"/>
          <w:color w:val="FF0000"/>
        </w:rPr>
        <w:t xml:space="preserve"> </w:t>
      </w:r>
      <w:r w:rsidR="005022E6" w:rsidRPr="005022E6">
        <w:rPr>
          <w:rFonts w:ascii="Arial" w:hAnsi="Arial" w:cs="Arial"/>
          <w:i/>
          <w:iCs/>
          <w:color w:val="FF0000"/>
          <w:sz w:val="16"/>
          <w:szCs w:val="16"/>
        </w:rPr>
        <w:t>za odpravo napak v garancijskem roku</w:t>
      </w:r>
      <w:r w:rsidRPr="007E6ABF">
        <w:rPr>
          <w:rFonts w:ascii="Arial" w:hAnsi="Arial" w:cs="Arial"/>
          <w:i/>
          <w:iCs/>
          <w:color w:val="000000"/>
          <w:sz w:val="16"/>
          <w:szCs w:val="16"/>
        </w:rPr>
        <w:t>)</w:t>
      </w:r>
    </w:p>
    <w:p w14:paraId="559D6D84"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137F31E1"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11A93ED0"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24DB5C46" w14:textId="508C0162" w:rsidR="00F638DF" w:rsidRPr="007E6ABF" w:rsidRDefault="00F638DF" w:rsidP="00F638DF">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p>
    <w:p w14:paraId="0E6FB170" w14:textId="2FB70114" w:rsidR="00F638DF" w:rsidRPr="007E6ABF" w:rsidRDefault="00F638DF" w:rsidP="00F638DF">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Pr="007E6ABF">
        <w:rPr>
          <w:rFonts w:ascii="Arial" w:hAnsi="Arial" w:cs="Arial"/>
          <w:color w:val="000000"/>
          <w:sz w:val="16"/>
          <w:szCs w:val="16"/>
        </w:rPr>
        <w:t>»</w:t>
      </w:r>
      <w:r w:rsidRPr="00F638DF">
        <w:rPr>
          <w:rFonts w:ascii="Arial" w:hAnsi="Arial" w:cs="Arial"/>
          <w:sz w:val="16"/>
          <w:szCs w:val="16"/>
        </w:rPr>
        <w:t>Nakup čistilne naprave za čiščenje dimnih plinov</w:t>
      </w:r>
      <w:r w:rsidRPr="007E6ABF">
        <w:rPr>
          <w:rFonts w:ascii="Arial" w:hAnsi="Arial" w:cs="Arial"/>
          <w:color w:val="222222"/>
          <w:sz w:val="16"/>
          <w:szCs w:val="16"/>
          <w:shd w:val="clear" w:color="auto" w:fill="FFFFFF"/>
        </w:rPr>
        <w:t>«</w:t>
      </w:r>
      <w:r w:rsidRPr="007E6ABF">
        <w:rPr>
          <w:rFonts w:ascii="Arial" w:hAnsi="Arial" w:cs="Arial"/>
          <w:color w:val="000000"/>
          <w:sz w:val="16"/>
          <w:szCs w:val="16"/>
        </w:rPr>
        <w:t xml:space="preserve"> </w:t>
      </w:r>
    </w:p>
    <w:p w14:paraId="6DF6DE84" w14:textId="3843BD01"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 xml:space="preserve">ZNESEK IN VALUTA:  </w:t>
      </w:r>
      <w:r w:rsidR="005022E6" w:rsidRPr="005022E6">
        <w:rPr>
          <w:rFonts w:ascii="Arial" w:hAnsi="Arial" w:cs="Arial"/>
          <w:color w:val="FF0000"/>
          <w:sz w:val="16"/>
          <w:szCs w:val="16"/>
        </w:rPr>
        <w:t>__</w:t>
      </w:r>
      <w:r w:rsidR="005022E6" w:rsidRPr="005022E6">
        <w:rPr>
          <w:rFonts w:ascii="Arial" w:hAnsi="Arial" w:cs="Arial"/>
          <w:i/>
          <w:iCs/>
          <w:color w:val="FF0000"/>
          <w:sz w:val="16"/>
          <w:szCs w:val="16"/>
        </w:rPr>
        <w:t xml:space="preserve"> EUR (z besedo: </w:t>
      </w:r>
      <w:r w:rsidR="005022E6" w:rsidRPr="005022E6">
        <w:rPr>
          <w:rFonts w:ascii="Arial" w:hAnsi="Arial" w:cs="Arial"/>
          <w:color w:val="FF0000"/>
          <w:sz w:val="16"/>
          <w:szCs w:val="16"/>
        </w:rPr>
        <w:t>__</w:t>
      </w:r>
      <w:r w:rsidR="005022E6" w:rsidRPr="005022E6">
        <w:rPr>
          <w:rFonts w:ascii="Arial" w:hAnsi="Arial" w:cs="Arial"/>
          <w:i/>
          <w:iCs/>
          <w:color w:val="FF0000"/>
          <w:sz w:val="16"/>
          <w:szCs w:val="16"/>
        </w:rPr>
        <w:t xml:space="preserve"> /100 evrov)</w:t>
      </w:r>
    </w:p>
    <w:p w14:paraId="32C35D13" w14:textId="77777777" w:rsidR="00F638DF" w:rsidRPr="007E6ABF" w:rsidRDefault="00F638DF" w:rsidP="00F638DF">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0BD663C5"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3ABE2315" w14:textId="77777777" w:rsidR="00F638DF" w:rsidRPr="007E6ABF" w:rsidRDefault="00F638DF" w:rsidP="00F638D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2B549E0B"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83FD56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73EB90B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2F1C69D8"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154C85"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7C258E56"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7D27B8B" w14:textId="77777777" w:rsidR="00F638DF" w:rsidRPr="0097025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F638DF" w:rsidRPr="007E6ABF" w14:paraId="67BFDA8B" w14:textId="77777777" w:rsidTr="00282A71">
        <w:tc>
          <w:tcPr>
            <w:tcW w:w="4080" w:type="dxa"/>
            <w:tcMar>
              <w:top w:w="75" w:type="dxa"/>
              <w:bottom w:w="75" w:type="dxa"/>
            </w:tcMar>
            <w:vAlign w:val="center"/>
          </w:tcPr>
          <w:p w14:paraId="70DA5889"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3838632" w14:textId="77777777" w:rsidR="00F638DF" w:rsidRPr="007E6ABF" w:rsidRDefault="00F638DF" w:rsidP="00282A71">
            <w:pPr>
              <w:jc w:val="center"/>
              <w:rPr>
                <w:sz w:val="16"/>
                <w:szCs w:val="16"/>
              </w:rPr>
            </w:pPr>
            <w:r w:rsidRPr="007E6ABF">
              <w:rPr>
                <w:rFonts w:ascii="Arial" w:hAnsi="Arial" w:cs="Arial"/>
                <w:position w:val="-2"/>
                <w:sz w:val="16"/>
                <w:szCs w:val="16"/>
              </w:rPr>
              <w:t>Garant</w:t>
            </w:r>
          </w:p>
        </w:tc>
      </w:tr>
      <w:tr w:rsidR="00F638DF" w:rsidRPr="007E6ABF" w14:paraId="6ABBAA7F" w14:textId="77777777" w:rsidTr="00282A71">
        <w:tc>
          <w:tcPr>
            <w:tcW w:w="4080" w:type="dxa"/>
            <w:tcMar>
              <w:top w:w="75" w:type="dxa"/>
              <w:bottom w:w="75" w:type="dxa"/>
            </w:tcMar>
            <w:vAlign w:val="center"/>
          </w:tcPr>
          <w:p w14:paraId="462FF10B"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383F1813" w14:textId="77777777" w:rsidR="00F638DF" w:rsidRPr="007E6ABF" w:rsidRDefault="00F638DF" w:rsidP="00282A71">
            <w:pPr>
              <w:rPr>
                <w:sz w:val="16"/>
                <w:szCs w:val="16"/>
              </w:rPr>
            </w:pPr>
          </w:p>
          <w:p w14:paraId="630A5B23" w14:textId="77777777" w:rsidR="00F638DF" w:rsidRDefault="00F638DF" w:rsidP="00282A71">
            <w:pPr>
              <w:jc w:val="center"/>
              <w:rPr>
                <w:rFonts w:ascii="Arial" w:hAnsi="Arial" w:cs="Arial"/>
                <w:position w:val="-2"/>
                <w:sz w:val="16"/>
                <w:szCs w:val="16"/>
              </w:rPr>
            </w:pPr>
            <w:r w:rsidRPr="007E6ABF">
              <w:rPr>
                <w:rFonts w:ascii="Arial" w:hAnsi="Arial" w:cs="Arial"/>
                <w:position w:val="-2"/>
                <w:sz w:val="16"/>
                <w:szCs w:val="16"/>
              </w:rPr>
              <w:t>(žig in podpis)</w:t>
            </w:r>
          </w:p>
          <w:p w14:paraId="678B6C03" w14:textId="261DDF40" w:rsidR="00F638DF" w:rsidRPr="007E6ABF" w:rsidRDefault="00F638DF" w:rsidP="00282A71">
            <w:pPr>
              <w:jc w:val="center"/>
              <w:rPr>
                <w:sz w:val="16"/>
                <w:szCs w:val="16"/>
              </w:rPr>
            </w:pPr>
          </w:p>
        </w:tc>
      </w:tr>
    </w:tbl>
    <w:p w14:paraId="6F4FF057" w14:textId="77777777" w:rsidR="00F638DF" w:rsidRDefault="00F638DF" w:rsidP="004F1422">
      <w:pPr>
        <w:spacing w:after="0"/>
        <w:jc w:val="right"/>
        <w:rPr>
          <w:rFonts w:ascii="Arial" w:hAnsi="Arial" w:cs="Arial"/>
          <w:sz w:val="18"/>
          <w:szCs w:val="18"/>
        </w:rPr>
      </w:pPr>
    </w:p>
    <w:p w14:paraId="47BA30AD" w14:textId="77777777" w:rsidR="00F638DF" w:rsidRDefault="00F638DF" w:rsidP="004F1422">
      <w:pPr>
        <w:spacing w:after="0"/>
        <w:jc w:val="right"/>
        <w:rPr>
          <w:rFonts w:ascii="Arial" w:hAnsi="Arial" w:cs="Arial"/>
          <w:sz w:val="18"/>
          <w:szCs w:val="18"/>
        </w:rPr>
      </w:pPr>
    </w:p>
    <w:p w14:paraId="19C76CA1" w14:textId="77777777" w:rsidR="008C300E" w:rsidRDefault="008C300E" w:rsidP="004F1422">
      <w:pPr>
        <w:spacing w:after="0"/>
        <w:jc w:val="right"/>
        <w:rPr>
          <w:rFonts w:ascii="Arial" w:hAnsi="Arial" w:cs="Arial"/>
          <w:sz w:val="18"/>
          <w:szCs w:val="18"/>
        </w:rPr>
      </w:pPr>
      <w:r>
        <w:rPr>
          <w:rFonts w:ascii="Arial" w:hAnsi="Arial" w:cs="Arial"/>
          <w:sz w:val="18"/>
          <w:szCs w:val="18"/>
        </w:rPr>
        <w:br w:type="page"/>
      </w:r>
    </w:p>
    <w:p w14:paraId="6B8A3C6C" w14:textId="6B20C877"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7</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045A1B96"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w:t>
      </w:r>
      <w:r w:rsidR="00EE3557" w:rsidRPr="005757F2">
        <w:rPr>
          <w:rFonts w:ascii="Arial" w:hAnsi="Arial" w:cs="Arial"/>
          <w:color w:val="000000"/>
          <w:sz w:val="18"/>
          <w:szCs w:val="18"/>
        </w:rPr>
        <w:t xml:space="preserve">naslovom </w:t>
      </w:r>
      <w:r w:rsidR="005757F2" w:rsidRPr="005757F2">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5757F2" w:rsidRPr="005757F2">
        <w:rPr>
          <w:rFonts w:ascii="Arial" w:hAnsi="Arial" w:cs="Arial"/>
          <w:color w:val="000000"/>
          <w:sz w:val="18"/>
          <w:szCs w:val="18"/>
        </w:rPr>
        <w:t>«</w:t>
      </w:r>
      <w:r w:rsidRPr="005757F2">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37531">
          <w:footerReference w:type="default" r:id="rId14"/>
          <w:pgSz w:w="11906" w:h="16838"/>
          <w:pgMar w:top="1418" w:right="1418" w:bottom="1135" w:left="1418" w:header="567" w:footer="596" w:gutter="0"/>
          <w:cols w:space="708"/>
          <w:docGrid w:linePitch="360"/>
        </w:sectPr>
      </w:pPr>
    </w:p>
    <w:p w14:paraId="3BBD69B1" w14:textId="55486F9B"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Obrazec št:</w:t>
      </w:r>
      <w:r w:rsidR="008C300E">
        <w:rPr>
          <w:rFonts w:ascii="Arial" w:hAnsi="Arial" w:cs="Arial"/>
          <w:sz w:val="18"/>
          <w:szCs w:val="18"/>
        </w:rPr>
        <w:t xml:space="preserve"> </w:t>
      </w:r>
      <w:r w:rsidR="00F95900">
        <w:rPr>
          <w:rFonts w:ascii="Arial" w:hAnsi="Arial" w:cs="Arial"/>
          <w:sz w:val="18"/>
          <w:szCs w:val="18"/>
        </w:rPr>
        <w:t>8</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617316F0" w:rsidR="004F1422" w:rsidRPr="009924C5" w:rsidRDefault="00891F20" w:rsidP="006409C9">
            <w:pPr>
              <w:numPr>
                <w:ilvl w:val="0"/>
                <w:numId w:val="28"/>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4F1422" w:rsidRPr="009924C5">
              <w:rPr>
                <w:rFonts w:ascii="Arial" w:hAnsi="Arial" w:cs="Arial"/>
                <w:color w:val="000000"/>
                <w:sz w:val="18"/>
                <w:szCs w:val="18"/>
              </w:rPr>
              <w:t>,</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5757F2">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5757F2">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3A8EED75" w14:textId="54EEAC20" w:rsidR="004F1422" w:rsidRPr="00EE3557" w:rsidRDefault="00EE3557" w:rsidP="005757F2">
      <w:pPr>
        <w:tabs>
          <w:tab w:val="left" w:pos="5145"/>
        </w:tabs>
        <w:rPr>
          <w:rFonts w:ascii="Arial" w:hAnsi="Arial" w:cs="Arial"/>
        </w:rPr>
        <w:sectPr w:rsidR="004F1422" w:rsidRPr="00EE3557" w:rsidSect="004F1422">
          <w:footerReference w:type="default" r:id="rId15"/>
          <w:pgSz w:w="11906" w:h="16838"/>
          <w:pgMar w:top="1418" w:right="1418" w:bottom="1418" w:left="1418" w:header="567" w:footer="596" w:gutter="0"/>
          <w:cols w:space="708"/>
          <w:docGrid w:linePitch="360"/>
        </w:sectPr>
      </w:pPr>
      <w:r>
        <w:rPr>
          <w:rFonts w:ascii="Arial" w:hAnsi="Arial" w:cs="Arial"/>
        </w:rPr>
        <w:tab/>
      </w:r>
    </w:p>
    <w:p w14:paraId="1E0C5188" w14:textId="7647C9AF"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9</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4410B661" w:rsidR="004F1422" w:rsidRDefault="004F1422" w:rsidP="004F1422">
      <w:pPr>
        <w:spacing w:before="225" w:after="225" w:line="240" w:lineRule="auto"/>
        <w:jc w:val="both"/>
      </w:pPr>
      <w:r>
        <w:rPr>
          <w:rFonts w:ascii="Arial" w:hAnsi="Arial" w:cs="Arial"/>
          <w:color w:val="000000"/>
          <w:sz w:val="18"/>
          <w:szCs w:val="18"/>
        </w:rPr>
        <w:t xml:space="preserve">V zvezi z </w:t>
      </w:r>
      <w:r w:rsidR="00EE3557" w:rsidRPr="005757F2">
        <w:rPr>
          <w:rFonts w:ascii="Arial" w:hAnsi="Arial" w:cs="Arial"/>
          <w:color w:val="000000"/>
          <w:sz w:val="18"/>
          <w:szCs w:val="18"/>
        </w:rPr>
        <w:t xml:space="preserve">javnim naročilom </w:t>
      </w:r>
      <w:r w:rsidR="005757F2" w:rsidRPr="005757F2">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5757F2" w:rsidRPr="005757F2">
        <w:rPr>
          <w:rFonts w:ascii="Arial" w:hAnsi="Arial" w:cs="Arial"/>
          <w:color w:val="000000"/>
          <w:sz w:val="18"/>
          <w:szCs w:val="18"/>
        </w:rPr>
        <w:t>«</w:t>
      </w:r>
      <w:r w:rsidR="00794BAA" w:rsidRPr="005757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534E3B1D" w14:textId="77777777" w:rsidR="004F1422" w:rsidRDefault="004F1422" w:rsidP="004F1422"/>
    <w:p w14:paraId="0C49C56F" w14:textId="77777777" w:rsidR="00B76AEA" w:rsidRDefault="00B76AEA" w:rsidP="004F1422"/>
    <w:p w14:paraId="649D915C" w14:textId="77777777" w:rsidR="00B76AEA" w:rsidRDefault="00B76AEA" w:rsidP="004F1422"/>
    <w:p w14:paraId="701ACE10" w14:textId="71FFF5D1" w:rsidR="00222CC5" w:rsidRDefault="00222CC5" w:rsidP="004F1422">
      <w:r>
        <w:br w:type="page"/>
      </w:r>
    </w:p>
    <w:p w14:paraId="6A1C5A95" w14:textId="6CC19B25" w:rsidR="00222CC5" w:rsidRPr="00FA580C" w:rsidRDefault="00222CC5" w:rsidP="00222CC5">
      <w:pPr>
        <w:spacing w:after="0"/>
        <w:jc w:val="right"/>
        <w:rPr>
          <w:rFonts w:ascii="Arial" w:hAnsi="Arial" w:cs="Arial"/>
          <w:sz w:val="18"/>
          <w:szCs w:val="18"/>
        </w:rPr>
      </w:pPr>
      <w:r w:rsidRPr="00EE3557">
        <w:rPr>
          <w:rFonts w:ascii="Arial" w:hAnsi="Arial" w:cs="Arial"/>
          <w:sz w:val="18"/>
          <w:szCs w:val="18"/>
        </w:rPr>
        <w:lastRenderedPageBreak/>
        <w:t xml:space="preserve">Obrazec št. </w:t>
      </w:r>
      <w:r w:rsidR="00F95900">
        <w:rPr>
          <w:rFonts w:ascii="Arial" w:hAnsi="Arial" w:cs="Arial"/>
          <w:sz w:val="18"/>
          <w:szCs w:val="18"/>
        </w:rPr>
        <w:t>10</w:t>
      </w:r>
    </w:p>
    <w:p w14:paraId="5CCBE9EF" w14:textId="77777777" w:rsidR="00222CC5" w:rsidRDefault="00222CC5" w:rsidP="00222C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p>
    <w:p w14:paraId="15DA4D91" w14:textId="344C5378" w:rsidR="00222CC5" w:rsidRDefault="00222CC5" w:rsidP="00222CC5">
      <w:pPr>
        <w:jc w:val="both"/>
        <w:rPr>
          <w:rFonts w:ascii="Arial" w:hAnsi="Arial" w:cs="Arial"/>
          <w:color w:val="222222"/>
          <w:sz w:val="18"/>
          <w:szCs w:val="18"/>
          <w:shd w:val="clear" w:color="auto" w:fill="FFFFFF"/>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z naslovom »</w:t>
      </w:r>
      <w:r w:rsidRPr="00E679B5">
        <w:rPr>
          <w:rFonts w:ascii="Arial" w:hAnsi="Arial" w:cs="Arial"/>
          <w:sz w:val="18"/>
          <w:szCs w:val="18"/>
        </w:rPr>
        <w:t xml:space="preserve">Nakup čistilne naprave za čiščenje </w:t>
      </w:r>
      <w:r>
        <w:rPr>
          <w:rFonts w:ascii="Arial" w:hAnsi="Arial" w:cs="Arial"/>
          <w:sz w:val="18"/>
          <w:szCs w:val="18"/>
        </w:rPr>
        <w:t>dimnih</w:t>
      </w:r>
      <w:r w:rsidRPr="00E679B5">
        <w:rPr>
          <w:rFonts w:ascii="Arial" w:hAnsi="Arial" w:cs="Arial"/>
          <w:sz w:val="18"/>
          <w:szCs w:val="18"/>
        </w:rPr>
        <w:t xml:space="preserve"> plinov</w:t>
      </w:r>
      <w:r>
        <w:rPr>
          <w:rFonts w:ascii="Arial" w:hAnsi="Arial" w:cs="Arial"/>
          <w:sz w:val="18"/>
          <w:szCs w:val="18"/>
        </w:rPr>
        <w:t>«</w:t>
      </w:r>
    </w:p>
    <w:p w14:paraId="72DE820C" w14:textId="77777777" w:rsidR="00222CC5" w:rsidRDefault="00222CC5" w:rsidP="00222CC5">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_______________________________________________ (naziv ponudnika)</w:t>
      </w:r>
    </w:p>
    <w:p w14:paraId="5D300669" w14:textId="5473B4D4" w:rsidR="00222CC5" w:rsidRDefault="00222CC5" w:rsidP="00222CC5">
      <w:pPr>
        <w:jc w:val="both"/>
        <w:rPr>
          <w:rFonts w:ascii="Arial" w:hAnsi="Arial" w:cs="Arial"/>
          <w:sz w:val="18"/>
          <w:szCs w:val="18"/>
        </w:rPr>
      </w:pPr>
      <w:r>
        <w:rPr>
          <w:rFonts w:ascii="Arial" w:hAnsi="Arial" w:cs="Arial"/>
          <w:color w:val="222222"/>
          <w:sz w:val="18"/>
          <w:szCs w:val="18"/>
          <w:shd w:val="clear" w:color="auto" w:fill="FFFFFF"/>
        </w:rPr>
        <w:t>Izjavljamo</w:t>
      </w:r>
      <w:r>
        <w:rPr>
          <w:rFonts w:ascii="Arial" w:hAnsi="Arial" w:cs="Arial"/>
          <w:color w:val="000000"/>
          <w:sz w:val="18"/>
          <w:szCs w:val="18"/>
        </w:rPr>
        <w:t>, da smo</w:t>
      </w:r>
      <w:r w:rsidRPr="00F17E28">
        <w:rPr>
          <w:rFonts w:ascii="Arial" w:hAnsi="Arial" w:cs="Arial"/>
          <w:sz w:val="18"/>
          <w:szCs w:val="18"/>
        </w:rPr>
        <w:t xml:space="preserve"> </w:t>
      </w:r>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uspešno izvedli dobavo in instalacijo</w:t>
      </w:r>
      <w:r w:rsidRPr="00957001">
        <w:rPr>
          <w:rFonts w:ascii="Arial" w:hAnsi="Arial" w:cs="Arial"/>
          <w:sz w:val="18"/>
          <w:szCs w:val="18"/>
        </w:rPr>
        <w:t xml:space="preserve"> </w:t>
      </w:r>
      <w:r w:rsidRPr="00945921">
        <w:rPr>
          <w:rFonts w:ascii="Arial" w:hAnsi="Arial" w:cs="Arial"/>
          <w:bCs/>
          <w:sz w:val="18"/>
          <w:szCs w:val="18"/>
        </w:rPr>
        <w:t xml:space="preserve">najmanj 1 (ene) čistilne naprave, ki se uporablja za čiščenje dimnih </w:t>
      </w:r>
      <w:r w:rsidRPr="00F95900">
        <w:rPr>
          <w:rFonts w:ascii="Arial" w:hAnsi="Arial" w:cs="Arial"/>
          <w:bCs/>
          <w:sz w:val="18"/>
          <w:szCs w:val="18"/>
        </w:rPr>
        <w:t>plinov iz požarnih laboratorijev</w:t>
      </w:r>
      <w:r w:rsidR="000B5CE3">
        <w:rPr>
          <w:rFonts w:ascii="Arial" w:hAnsi="Arial" w:cs="Arial"/>
          <w:bCs/>
          <w:sz w:val="18"/>
          <w:szCs w:val="18"/>
        </w:rPr>
        <w:t xml:space="preserve"> ali podobnih tehnologij</w:t>
      </w:r>
      <w:r>
        <w:rPr>
          <w:rFonts w:ascii="Arial" w:hAnsi="Arial" w:cs="Arial"/>
          <w:sz w:val="18"/>
          <w:szCs w:val="18"/>
        </w:rPr>
        <w:t>, za katero opis reference podajamo spodaj:</w:t>
      </w:r>
    </w:p>
    <w:tbl>
      <w:tblPr>
        <w:tblStyle w:val="TableGridPHPDOCX"/>
        <w:tblW w:w="8993"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739"/>
        <w:gridCol w:w="1742"/>
        <w:gridCol w:w="1800"/>
        <w:gridCol w:w="1635"/>
        <w:gridCol w:w="1472"/>
        <w:gridCol w:w="1605"/>
      </w:tblGrid>
      <w:tr w:rsidR="00222CC5" w14:paraId="17AFA1AF" w14:textId="77777777" w:rsidTr="00222CC5">
        <w:trPr>
          <w:trHeight w:val="1837"/>
        </w:trPr>
        <w:tc>
          <w:tcPr>
            <w:tcW w:w="73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72D452" w14:textId="77777777" w:rsidR="00222CC5" w:rsidRDefault="00222CC5" w:rsidP="00A23D29">
            <w:pPr>
              <w:jc w:val="center"/>
            </w:pPr>
            <w:r>
              <w:rPr>
                <w:rFonts w:ascii="Arial" w:hAnsi="Arial" w:cs="Arial"/>
                <w:b/>
                <w:bCs/>
                <w:color w:val="000000"/>
                <w:position w:val="-2"/>
                <w:sz w:val="18"/>
                <w:szCs w:val="18"/>
                <w:shd w:val="clear" w:color="auto" w:fill="CCCCCC"/>
              </w:rPr>
              <w:t>Zap. št</w:t>
            </w:r>
          </w:p>
        </w:tc>
        <w:tc>
          <w:tcPr>
            <w:tcW w:w="17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481006" w14:textId="77777777" w:rsidR="00222CC5" w:rsidRDefault="00222CC5" w:rsidP="00A23D29">
            <w:pPr>
              <w:jc w:val="center"/>
            </w:pPr>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180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9BA5E6" w14:textId="77777777" w:rsidR="00222CC5" w:rsidRDefault="00222CC5" w:rsidP="00A23D29">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naziv opreme)</w:t>
            </w:r>
          </w:p>
        </w:tc>
        <w:tc>
          <w:tcPr>
            <w:tcW w:w="1635" w:type="dxa"/>
            <w:tcBorders>
              <w:top w:val="inset" w:sz="7" w:space="0" w:color="000000"/>
              <w:left w:val="inset" w:sz="7" w:space="0" w:color="000000"/>
              <w:bottom w:val="inset" w:sz="7" w:space="0" w:color="000000"/>
              <w:right w:val="inset" w:sz="7" w:space="0" w:color="000000"/>
            </w:tcBorders>
            <w:shd w:val="clear" w:color="auto" w:fill="CCCCCC"/>
          </w:tcPr>
          <w:p w14:paraId="17383BBA" w14:textId="77777777" w:rsidR="00222CC5" w:rsidRDefault="00222CC5" w:rsidP="00A23D29">
            <w:pPr>
              <w:jc w:val="center"/>
              <w:rPr>
                <w:rFonts w:ascii="Arial" w:hAnsi="Arial" w:cs="Arial"/>
                <w:b/>
                <w:bCs/>
                <w:color w:val="000000"/>
                <w:position w:val="-2"/>
                <w:sz w:val="18"/>
                <w:szCs w:val="18"/>
                <w:shd w:val="clear" w:color="auto" w:fill="CCCCCC"/>
              </w:rPr>
            </w:pPr>
          </w:p>
          <w:p w14:paraId="635819DF" w14:textId="77777777" w:rsidR="00222CC5" w:rsidRDefault="00222CC5" w:rsidP="00A23D29">
            <w:pPr>
              <w:jc w:val="center"/>
              <w:rPr>
                <w:rFonts w:ascii="Arial" w:hAnsi="Arial" w:cs="Arial"/>
                <w:b/>
                <w:bCs/>
                <w:color w:val="000000"/>
                <w:position w:val="-2"/>
                <w:sz w:val="18"/>
                <w:szCs w:val="18"/>
                <w:shd w:val="clear" w:color="auto" w:fill="CCCCCC"/>
              </w:rPr>
            </w:pPr>
          </w:p>
          <w:p w14:paraId="45E56EE8" w14:textId="77777777" w:rsidR="00222CC5" w:rsidRDefault="00222CC5" w:rsidP="00A23D2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naročila je vključeval dobavo in namestitev opreme</w:t>
            </w:r>
          </w:p>
        </w:tc>
        <w:tc>
          <w:tcPr>
            <w:tcW w:w="147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DC8D88" w14:textId="77777777" w:rsidR="00222CC5" w:rsidRDefault="00222CC5" w:rsidP="00A23D29">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60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2E4650" w14:textId="77777777" w:rsidR="00222CC5" w:rsidRDefault="00222CC5" w:rsidP="00A23D29">
            <w:pPr>
              <w:jc w:val="cente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r>
      <w:tr w:rsidR="00222CC5" w14:paraId="6C7B5842" w14:textId="77777777" w:rsidTr="00222CC5">
        <w:trPr>
          <w:trHeight w:val="1704"/>
        </w:trPr>
        <w:tc>
          <w:tcPr>
            <w:tcW w:w="73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A73B7" w14:textId="77777777" w:rsidR="00222CC5" w:rsidRDefault="00222CC5" w:rsidP="00A23D29">
            <w:r>
              <w:rPr>
                <w:rFonts w:ascii="Arial" w:hAnsi="Arial" w:cs="Arial"/>
                <w:b/>
                <w:bCs/>
                <w:color w:val="000000"/>
                <w:position w:val="-2"/>
                <w:sz w:val="18"/>
                <w:szCs w:val="18"/>
              </w:rPr>
              <w:t>1</w:t>
            </w:r>
          </w:p>
        </w:tc>
        <w:tc>
          <w:tcPr>
            <w:tcW w:w="17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615B7" w14:textId="77777777" w:rsidR="00222CC5" w:rsidRDefault="00222CC5" w:rsidP="00A23D29">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BC5F9" w14:textId="77777777" w:rsidR="00222CC5" w:rsidRDefault="00222CC5" w:rsidP="00A23D29">
            <w:r>
              <w:rPr>
                <w:rFonts w:ascii="Arial" w:hAnsi="Arial" w:cs="Arial"/>
                <w:color w:val="000000"/>
                <w:position w:val="-2"/>
                <w:sz w:val="18"/>
                <w:szCs w:val="18"/>
              </w:rPr>
              <w:t> </w:t>
            </w:r>
          </w:p>
        </w:tc>
        <w:tc>
          <w:tcPr>
            <w:tcW w:w="1635" w:type="dxa"/>
            <w:tcBorders>
              <w:top w:val="inset" w:sz="7" w:space="0" w:color="000000"/>
              <w:left w:val="inset" w:sz="7" w:space="0" w:color="000000"/>
              <w:bottom w:val="inset" w:sz="7" w:space="0" w:color="000000"/>
              <w:right w:val="inset" w:sz="7" w:space="0" w:color="000000"/>
            </w:tcBorders>
            <w:vAlign w:val="center"/>
          </w:tcPr>
          <w:p w14:paraId="0E76E004" w14:textId="77777777" w:rsidR="00222CC5" w:rsidRDefault="00222CC5" w:rsidP="00A23D29">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83749">
              <w:rPr>
                <w:rFonts w:ascii="Arial" w:hAnsi="Arial" w:cs="Arial"/>
                <w:sz w:val="18"/>
                <w:szCs w:val="18"/>
              </w:rPr>
            </w:r>
            <w:r w:rsidR="00A8374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017CA4FE" w14:textId="77777777" w:rsidR="00222CC5" w:rsidRDefault="00222CC5" w:rsidP="00A23D29">
            <w:pPr>
              <w:rPr>
                <w:rFonts w:ascii="Arial" w:hAnsi="Arial" w:cs="Arial"/>
                <w:sz w:val="18"/>
                <w:szCs w:val="18"/>
              </w:rPr>
            </w:pPr>
          </w:p>
          <w:p w14:paraId="25D245D8" w14:textId="77777777" w:rsidR="00222CC5" w:rsidRDefault="00222CC5" w:rsidP="00A23D29">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83749">
              <w:rPr>
                <w:rFonts w:ascii="Arial" w:hAnsi="Arial" w:cs="Arial"/>
                <w:sz w:val="18"/>
                <w:szCs w:val="18"/>
              </w:rPr>
            </w:r>
            <w:r w:rsidR="00A8374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c>
          <w:tcPr>
            <w:tcW w:w="14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E3156" w14:textId="77777777" w:rsidR="00222CC5" w:rsidRDefault="00222CC5" w:rsidP="00A23D29">
            <w:r>
              <w:rPr>
                <w:rFonts w:ascii="Arial" w:hAnsi="Arial" w:cs="Arial"/>
                <w:color w:val="000000"/>
                <w:position w:val="-2"/>
                <w:sz w:val="18"/>
                <w:szCs w:val="18"/>
              </w:rPr>
              <w:t> </w:t>
            </w:r>
          </w:p>
        </w:tc>
        <w:tc>
          <w:tcPr>
            <w:tcW w:w="16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6242" w14:textId="77777777" w:rsidR="00222CC5" w:rsidRDefault="00222CC5" w:rsidP="00A23D29">
            <w:r>
              <w:rPr>
                <w:rFonts w:ascii="Arial" w:hAnsi="Arial" w:cs="Arial"/>
                <w:color w:val="000000"/>
                <w:position w:val="-2"/>
                <w:sz w:val="18"/>
                <w:szCs w:val="18"/>
              </w:rPr>
              <w:t> </w:t>
            </w:r>
          </w:p>
        </w:tc>
      </w:tr>
    </w:tbl>
    <w:p w14:paraId="75A3E5FE" w14:textId="77777777" w:rsidR="00222CC5" w:rsidRDefault="00222CC5" w:rsidP="00222CC5">
      <w:pPr>
        <w:jc w:val="both"/>
        <w:rPr>
          <w:rFonts w:ascii="Arial" w:hAnsi="Arial" w:cs="Arial"/>
          <w:color w:val="000000"/>
          <w:sz w:val="18"/>
          <w:szCs w:val="18"/>
        </w:rPr>
      </w:pPr>
    </w:p>
    <w:p w14:paraId="2BBB2933" w14:textId="77777777" w:rsidR="00222CC5" w:rsidRPr="00EF6529" w:rsidRDefault="00222CC5" w:rsidP="00222CC5">
      <w:pPr>
        <w:jc w:val="both"/>
        <w:rPr>
          <w:rFonts w:ascii="Arial" w:hAnsi="Arial" w:cs="Arial"/>
          <w:i/>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222CC5" w:rsidRPr="00873025" w14:paraId="6D3BBB2D" w14:textId="77777777" w:rsidTr="00A23D29">
        <w:tc>
          <w:tcPr>
            <w:tcW w:w="4080" w:type="dxa"/>
            <w:tcMar>
              <w:top w:w="75" w:type="dxa"/>
              <w:bottom w:w="75" w:type="dxa"/>
            </w:tcMar>
            <w:vAlign w:val="center"/>
          </w:tcPr>
          <w:p w14:paraId="462860F8" w14:textId="77777777" w:rsidR="00222CC5" w:rsidRPr="00873025" w:rsidRDefault="00222CC5" w:rsidP="00A23D29">
            <w:pPr>
              <w:rPr>
                <w:lang w:val="en-GB"/>
              </w:rPr>
            </w:pPr>
            <w:r>
              <w:rPr>
                <w:rFonts w:ascii="Arial" w:hAnsi="Arial" w:cs="Arial"/>
                <w:color w:val="000000"/>
                <w:position w:val="-2"/>
                <w:sz w:val="18"/>
                <w:szCs w:val="18"/>
                <w:lang w:val="en-GB"/>
              </w:rPr>
              <w:t>Kraj in datum</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161CE2F6" w14:textId="77777777" w:rsidR="00222CC5" w:rsidRPr="00873025" w:rsidRDefault="00222CC5" w:rsidP="00A23D29">
            <w:pPr>
              <w:jc w:val="center"/>
              <w:rPr>
                <w:lang w:val="en-GB"/>
              </w:rPr>
            </w:pPr>
            <w:r>
              <w:rPr>
                <w:rFonts w:ascii="Arial" w:hAnsi="Arial" w:cs="Arial"/>
                <w:color w:val="000000"/>
                <w:position w:val="-2"/>
                <w:sz w:val="18"/>
                <w:szCs w:val="18"/>
                <w:lang w:val="en-GB"/>
              </w:rPr>
              <w:t xml:space="preserve">Ime in </w:t>
            </w:r>
            <w:proofErr w:type="spellStart"/>
            <w:r>
              <w:rPr>
                <w:rFonts w:ascii="Arial" w:hAnsi="Arial" w:cs="Arial"/>
                <w:color w:val="000000"/>
                <w:position w:val="-2"/>
                <w:sz w:val="18"/>
                <w:szCs w:val="18"/>
                <w:lang w:val="en-GB"/>
              </w:rPr>
              <w:t>priimek</w:t>
            </w:r>
            <w:proofErr w:type="spellEnd"/>
            <w:r w:rsidRPr="00873025">
              <w:rPr>
                <w:rFonts w:ascii="Arial" w:hAnsi="Arial" w:cs="Arial"/>
                <w:color w:val="000000"/>
                <w:position w:val="-2"/>
                <w:sz w:val="18"/>
                <w:szCs w:val="18"/>
                <w:lang w:val="en-GB"/>
              </w:rPr>
              <w:t>: _____________________</w:t>
            </w:r>
          </w:p>
        </w:tc>
      </w:tr>
      <w:tr w:rsidR="00222CC5" w:rsidRPr="00873025" w14:paraId="54D49E05" w14:textId="77777777" w:rsidTr="00A23D29">
        <w:tc>
          <w:tcPr>
            <w:tcW w:w="4080" w:type="dxa"/>
            <w:tcMar>
              <w:top w:w="75" w:type="dxa"/>
              <w:bottom w:w="75" w:type="dxa"/>
            </w:tcMar>
            <w:vAlign w:val="center"/>
          </w:tcPr>
          <w:p w14:paraId="278895F3" w14:textId="77777777" w:rsidR="00222CC5" w:rsidRPr="00873025" w:rsidRDefault="00222CC5" w:rsidP="00A23D29">
            <w:pPr>
              <w:rPr>
                <w:lang w:val="en-GB"/>
              </w:rPr>
            </w:pPr>
          </w:p>
        </w:tc>
        <w:tc>
          <w:tcPr>
            <w:tcW w:w="0" w:type="auto"/>
            <w:tcMar>
              <w:top w:w="75" w:type="dxa"/>
              <w:bottom w:w="75" w:type="dxa"/>
            </w:tcMar>
            <w:vAlign w:val="center"/>
          </w:tcPr>
          <w:p w14:paraId="3DED54A2" w14:textId="77777777" w:rsidR="00222CC5" w:rsidRPr="00873025" w:rsidRDefault="00222CC5" w:rsidP="00A23D29">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 xml:space="preserve">žig in </w:t>
            </w:r>
            <w:proofErr w:type="spellStart"/>
            <w:r>
              <w:rPr>
                <w:rFonts w:ascii="Arial" w:hAnsi="Arial" w:cs="Arial"/>
                <w:color w:val="000000"/>
                <w:position w:val="-2"/>
                <w:sz w:val="18"/>
                <w:szCs w:val="18"/>
                <w:lang w:val="en-GB"/>
              </w:rPr>
              <w:t>podpis</w:t>
            </w:r>
            <w:proofErr w:type="spellEnd"/>
            <w:r w:rsidRPr="00873025">
              <w:rPr>
                <w:rFonts w:ascii="Arial" w:hAnsi="Arial" w:cs="Arial"/>
                <w:color w:val="000000"/>
                <w:position w:val="-2"/>
                <w:sz w:val="18"/>
                <w:szCs w:val="18"/>
                <w:lang w:val="en-GB"/>
              </w:rPr>
              <w:t>)</w:t>
            </w:r>
            <w:r w:rsidRPr="00873025">
              <w:rPr>
                <w:rFonts w:ascii="Arial" w:hAnsi="Arial" w:cs="Arial"/>
                <w:color w:val="000000"/>
                <w:position w:val="-2"/>
                <w:sz w:val="18"/>
                <w:szCs w:val="18"/>
                <w:lang w:val="en-GB"/>
              </w:rPr>
              <w:br/>
              <w:t> </w:t>
            </w:r>
          </w:p>
        </w:tc>
      </w:tr>
    </w:tbl>
    <w:p w14:paraId="038636E2" w14:textId="28E71A70" w:rsidR="00222CC5" w:rsidRDefault="00222CC5" w:rsidP="004F1422">
      <w:r>
        <w:br w:type="page"/>
      </w:r>
    </w:p>
    <w:p w14:paraId="26DD5943" w14:textId="0F3BDCCD" w:rsidR="00B76AEA" w:rsidRPr="00116091" w:rsidRDefault="00B76AEA" w:rsidP="00B76AE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w:t>
      </w:r>
    </w:p>
    <w:p w14:paraId="14B61D02" w14:textId="77777777" w:rsidR="00B76AEA" w:rsidRDefault="00B76AEA" w:rsidP="00B76AEA">
      <w:pPr>
        <w:rPr>
          <w:rFonts w:ascii="Arial" w:hAnsi="Arial" w:cs="Arial"/>
        </w:rPr>
      </w:pPr>
    </w:p>
    <w:p w14:paraId="29839C03" w14:textId="77777777" w:rsidR="00B76AEA" w:rsidRPr="005757F2" w:rsidRDefault="00B76AEA" w:rsidP="00B76AEA">
      <w:pPr>
        <w:spacing w:before="224" w:after="224" w:line="240" w:lineRule="auto"/>
        <w:jc w:val="center"/>
        <w:outlineLvl w:val="1"/>
        <w:rPr>
          <w:rFonts w:ascii="Arial" w:hAnsi="Arial" w:cs="Arial"/>
          <w:b/>
          <w:bCs/>
          <w:color w:val="000000"/>
          <w:sz w:val="24"/>
          <w:szCs w:val="24"/>
        </w:rPr>
      </w:pPr>
      <w:r w:rsidRPr="005757F2">
        <w:rPr>
          <w:rFonts w:ascii="Arial" w:hAnsi="Arial" w:cs="Arial"/>
          <w:b/>
          <w:bCs/>
          <w:color w:val="000000"/>
          <w:sz w:val="24"/>
          <w:szCs w:val="24"/>
        </w:rPr>
        <w:t>Pogodba št. ________</w:t>
      </w:r>
    </w:p>
    <w:p w14:paraId="3904E11A" w14:textId="16EC8589" w:rsidR="00B76AEA" w:rsidRPr="005757F2" w:rsidRDefault="00B76AEA" w:rsidP="00B76AEA">
      <w:pPr>
        <w:spacing w:before="224" w:after="224" w:line="240" w:lineRule="auto"/>
        <w:jc w:val="center"/>
        <w:outlineLvl w:val="1"/>
        <w:rPr>
          <w:rFonts w:ascii="Arial" w:eastAsia="Times New Roman" w:hAnsi="Arial" w:cs="Arial"/>
          <w:b/>
          <w:bCs/>
          <w:color w:val="222222"/>
          <w:sz w:val="24"/>
          <w:szCs w:val="24"/>
          <w:lang w:eastAsia="sl-SI"/>
        </w:rPr>
      </w:pPr>
      <w:r w:rsidRPr="005757F2">
        <w:rPr>
          <w:rFonts w:ascii="Arial" w:hAnsi="Arial" w:cs="Arial"/>
          <w:b/>
          <w:bCs/>
          <w:color w:val="000000"/>
          <w:sz w:val="24"/>
          <w:szCs w:val="24"/>
        </w:rPr>
        <w:t xml:space="preserve">za </w:t>
      </w:r>
      <w:r w:rsidR="005757F2" w:rsidRPr="005757F2">
        <w:rPr>
          <w:rFonts w:ascii="Arial" w:hAnsi="Arial" w:cs="Arial"/>
          <w:b/>
          <w:bCs/>
          <w:snapToGrid w:val="0"/>
          <w:color w:val="000000"/>
          <w:sz w:val="24"/>
          <w:szCs w:val="24"/>
        </w:rPr>
        <w:t>»</w:t>
      </w:r>
      <w:r w:rsidR="00F638DF" w:rsidRPr="00F638DF">
        <w:rPr>
          <w:rFonts w:ascii="Arial" w:hAnsi="Arial" w:cs="Arial"/>
          <w:b/>
          <w:bCs/>
          <w:sz w:val="24"/>
          <w:szCs w:val="24"/>
        </w:rPr>
        <w:t>Nakup čistilne naprave za čiščenje dimnih plinov</w:t>
      </w:r>
      <w:r w:rsidR="005757F2" w:rsidRPr="005757F2">
        <w:rPr>
          <w:rFonts w:ascii="Arial" w:hAnsi="Arial" w:cs="Arial"/>
          <w:b/>
          <w:bCs/>
          <w:color w:val="000000"/>
          <w:sz w:val="24"/>
          <w:szCs w:val="24"/>
        </w:rPr>
        <w:t>«</w:t>
      </w:r>
    </w:p>
    <w:p w14:paraId="0B3C7D43" w14:textId="77777777" w:rsidR="00B76AEA" w:rsidRDefault="00B76AEA" w:rsidP="00B76AEA">
      <w:pPr>
        <w:spacing w:before="224" w:after="224" w:line="240" w:lineRule="auto"/>
        <w:jc w:val="center"/>
        <w:outlineLvl w:val="1"/>
      </w:pPr>
      <w:r>
        <w:rPr>
          <w:rFonts w:ascii="Arial" w:hAnsi="Arial" w:cs="Arial"/>
          <w:color w:val="000000"/>
          <w:sz w:val="18"/>
          <w:szCs w:val="18"/>
        </w:rPr>
        <w:t>sklenjena med</w:t>
      </w:r>
    </w:p>
    <w:p w14:paraId="331B2379" w14:textId="5E1EF555" w:rsidR="005757F2" w:rsidRDefault="005757F2" w:rsidP="005757F2">
      <w:pPr>
        <w:spacing w:after="0" w:line="240" w:lineRule="auto"/>
        <w:jc w:val="both"/>
        <w:rPr>
          <w:rFonts w:ascii="Arial" w:hAnsi="Arial" w:cs="Arial"/>
          <w:color w:val="000000"/>
          <w:sz w:val="18"/>
          <w:szCs w:val="18"/>
        </w:rPr>
      </w:pPr>
      <w:bookmarkStart w:id="6" w:name="_Hlk40891554"/>
      <w:r>
        <w:rPr>
          <w:rFonts w:ascii="Arial" w:hAnsi="Arial" w:cs="Arial"/>
          <w:b/>
          <w:bCs/>
          <w:color w:val="000000"/>
          <w:sz w:val="18"/>
          <w:szCs w:val="18"/>
        </w:rPr>
        <w:t xml:space="preserve">NAROČNIKOM: 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 Slovenija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doc. dr. Aleš Žnidarič</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rektor</w:t>
      </w:r>
    </w:p>
    <w:p w14:paraId="332CB93E" w14:textId="77777777" w:rsidR="005757F2" w:rsidRDefault="005757F2" w:rsidP="005757F2">
      <w:pPr>
        <w:spacing w:after="0" w:line="240" w:lineRule="auto"/>
        <w:jc w:val="both"/>
      </w:pPr>
    </w:p>
    <w:tbl>
      <w:tblPr>
        <w:tblW w:w="4316" w:type="pct"/>
        <w:tblInd w:w="108" w:type="dxa"/>
        <w:tblLook w:val="04A0" w:firstRow="1" w:lastRow="0" w:firstColumn="1" w:lastColumn="0" w:noHBand="0" w:noVBand="1"/>
      </w:tblPr>
      <w:tblGrid>
        <w:gridCol w:w="3300"/>
        <w:gridCol w:w="4529"/>
      </w:tblGrid>
      <w:tr w:rsidR="005757F2" w14:paraId="4B830B06" w14:textId="77777777" w:rsidTr="005757F2">
        <w:tc>
          <w:tcPr>
            <w:tcW w:w="3300" w:type="dxa"/>
            <w:tcMar>
              <w:top w:w="0" w:type="auto"/>
              <w:bottom w:w="0" w:type="auto"/>
            </w:tcMar>
            <w:vAlign w:val="center"/>
          </w:tcPr>
          <w:p w14:paraId="55CB42A8" w14:textId="77777777" w:rsidR="005757F2" w:rsidRDefault="005757F2" w:rsidP="005757F2">
            <w:r w:rsidRPr="00EF482F">
              <w:rPr>
                <w:rFonts w:ascii="Arial" w:hAnsi="Arial" w:cs="Arial"/>
                <w:color w:val="000000"/>
                <w:position w:val="-2"/>
                <w:sz w:val="18"/>
                <w:szCs w:val="18"/>
              </w:rPr>
              <w:t>Matična številka:</w:t>
            </w:r>
          </w:p>
        </w:tc>
        <w:tc>
          <w:tcPr>
            <w:tcW w:w="4529" w:type="dxa"/>
            <w:tcMar>
              <w:top w:w="0" w:type="auto"/>
              <w:bottom w:w="0" w:type="auto"/>
            </w:tcMar>
            <w:vAlign w:val="center"/>
          </w:tcPr>
          <w:p w14:paraId="71C91DA4" w14:textId="77777777" w:rsidR="005757F2" w:rsidRDefault="005757F2" w:rsidP="005757F2">
            <w:r>
              <w:rPr>
                <w:rFonts w:ascii="Arial" w:hAnsi="Arial" w:cs="Arial"/>
                <w:color w:val="000000"/>
                <w:position w:val="-2"/>
                <w:sz w:val="18"/>
                <w:szCs w:val="18"/>
                <w:lang w:val="en-GB"/>
              </w:rPr>
              <w:t>5866324000</w:t>
            </w:r>
          </w:p>
        </w:tc>
      </w:tr>
      <w:tr w:rsidR="005757F2" w14:paraId="25F79F62" w14:textId="77777777" w:rsidTr="005757F2">
        <w:tc>
          <w:tcPr>
            <w:tcW w:w="3300" w:type="dxa"/>
            <w:tcMar>
              <w:top w:w="0" w:type="auto"/>
              <w:bottom w:w="0" w:type="auto"/>
            </w:tcMar>
            <w:vAlign w:val="center"/>
          </w:tcPr>
          <w:p w14:paraId="7D4AB520" w14:textId="77777777" w:rsidR="005757F2" w:rsidRDefault="005757F2" w:rsidP="005757F2">
            <w:r w:rsidRPr="00EF482F">
              <w:rPr>
                <w:rFonts w:ascii="Arial" w:hAnsi="Arial" w:cs="Arial"/>
                <w:color w:val="000000"/>
                <w:position w:val="-2"/>
                <w:sz w:val="18"/>
                <w:szCs w:val="18"/>
              </w:rPr>
              <w:t>Identifikacijska številka (ID za DDV):</w:t>
            </w:r>
          </w:p>
        </w:tc>
        <w:tc>
          <w:tcPr>
            <w:tcW w:w="4529" w:type="dxa"/>
            <w:tcMar>
              <w:top w:w="0" w:type="auto"/>
              <w:bottom w:w="0" w:type="auto"/>
            </w:tcMar>
            <w:vAlign w:val="center"/>
          </w:tcPr>
          <w:p w14:paraId="3613858F" w14:textId="77777777" w:rsidR="005757F2" w:rsidRDefault="005757F2" w:rsidP="005757F2">
            <w:r>
              <w:rPr>
                <w:rFonts w:ascii="Arial" w:hAnsi="Arial" w:cs="Arial"/>
                <w:color w:val="000000"/>
                <w:position w:val="-2"/>
                <w:sz w:val="18"/>
                <w:szCs w:val="18"/>
                <w:lang w:val="en-GB"/>
              </w:rPr>
              <w:t>SI 43950019</w:t>
            </w:r>
          </w:p>
        </w:tc>
      </w:tr>
    </w:tbl>
    <w:p w14:paraId="27AA43AD" w14:textId="77777777" w:rsidR="005757F2" w:rsidRDefault="005757F2" w:rsidP="005757F2"/>
    <w:p w14:paraId="49F30BDA" w14:textId="77777777" w:rsidR="005757F2" w:rsidRDefault="005757F2" w:rsidP="005757F2">
      <w:pPr>
        <w:spacing w:before="225" w:after="225" w:line="240" w:lineRule="auto"/>
        <w:jc w:val="center"/>
      </w:pPr>
      <w:r>
        <w:rPr>
          <w:rFonts w:ascii="Arial" w:hAnsi="Arial" w:cs="Arial"/>
          <w:color w:val="000000"/>
          <w:sz w:val="18"/>
          <w:szCs w:val="18"/>
        </w:rPr>
        <w:t>in</w:t>
      </w:r>
    </w:p>
    <w:p w14:paraId="0C1A9964" w14:textId="77777777" w:rsidR="005757F2" w:rsidRDefault="005757F2" w:rsidP="005757F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5757F2" w14:paraId="353921B7" w14:textId="77777777" w:rsidTr="005757F2">
        <w:tc>
          <w:tcPr>
            <w:tcW w:w="3300" w:type="dxa"/>
            <w:tcMar>
              <w:top w:w="0" w:type="auto"/>
              <w:bottom w:w="0" w:type="auto"/>
            </w:tcMar>
            <w:vAlign w:val="center"/>
          </w:tcPr>
          <w:p w14:paraId="737B5A15" w14:textId="77777777" w:rsidR="005757F2" w:rsidRDefault="005757F2" w:rsidP="005757F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3BBFC7" w14:textId="77777777" w:rsidR="005757F2" w:rsidRDefault="005757F2" w:rsidP="005757F2">
            <w:r>
              <w:rPr>
                <w:rFonts w:ascii="Arial" w:hAnsi="Arial" w:cs="Arial"/>
                <w:color w:val="000000"/>
                <w:position w:val="-2"/>
                <w:sz w:val="18"/>
                <w:szCs w:val="18"/>
              </w:rPr>
              <w:t> </w:t>
            </w:r>
          </w:p>
        </w:tc>
      </w:tr>
      <w:tr w:rsidR="005757F2" w14:paraId="3710C9A0" w14:textId="77777777" w:rsidTr="005757F2">
        <w:tc>
          <w:tcPr>
            <w:tcW w:w="3300" w:type="dxa"/>
            <w:tcMar>
              <w:top w:w="0" w:type="auto"/>
              <w:bottom w:w="0" w:type="auto"/>
            </w:tcMar>
            <w:vAlign w:val="center"/>
          </w:tcPr>
          <w:p w14:paraId="6BCF3CF3" w14:textId="77777777" w:rsidR="005757F2" w:rsidRDefault="005757F2" w:rsidP="005757F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621D75" w14:textId="77777777" w:rsidR="005757F2" w:rsidRDefault="005757F2" w:rsidP="005757F2">
            <w:r>
              <w:rPr>
                <w:rFonts w:ascii="Arial" w:hAnsi="Arial" w:cs="Arial"/>
                <w:color w:val="000000"/>
                <w:position w:val="-2"/>
                <w:sz w:val="18"/>
                <w:szCs w:val="18"/>
              </w:rPr>
              <w:t> </w:t>
            </w:r>
          </w:p>
        </w:tc>
      </w:tr>
      <w:tr w:rsidR="005757F2" w14:paraId="6EC19912" w14:textId="77777777" w:rsidTr="005757F2">
        <w:tc>
          <w:tcPr>
            <w:tcW w:w="3300" w:type="dxa"/>
            <w:tcMar>
              <w:top w:w="0" w:type="auto"/>
              <w:bottom w:w="0" w:type="auto"/>
            </w:tcMar>
            <w:vAlign w:val="center"/>
          </w:tcPr>
          <w:p w14:paraId="1A13DAD7" w14:textId="77777777" w:rsidR="005757F2" w:rsidRDefault="005757F2" w:rsidP="005757F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6BF2A2C" w14:textId="77777777" w:rsidR="005757F2" w:rsidRDefault="005757F2" w:rsidP="005757F2">
            <w:r>
              <w:rPr>
                <w:rFonts w:ascii="Arial" w:hAnsi="Arial" w:cs="Arial"/>
                <w:color w:val="000000"/>
                <w:position w:val="-2"/>
                <w:sz w:val="18"/>
                <w:szCs w:val="18"/>
              </w:rPr>
              <w:t> </w:t>
            </w:r>
          </w:p>
        </w:tc>
      </w:tr>
    </w:tbl>
    <w:bookmarkEnd w:id="6"/>
    <w:p w14:paraId="141A457F" w14:textId="77777777" w:rsidR="005757F2" w:rsidRDefault="005757F2" w:rsidP="005757F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7F6FF68" w14:textId="77777777" w:rsidR="005757F2" w:rsidRDefault="005757F2" w:rsidP="005757F2">
      <w:pPr>
        <w:spacing w:before="225" w:after="225" w:line="240" w:lineRule="auto"/>
        <w:jc w:val="both"/>
      </w:pPr>
    </w:p>
    <w:p w14:paraId="69B10B80" w14:textId="77777777" w:rsidR="005757F2" w:rsidRDefault="005757F2" w:rsidP="005757F2">
      <w:pPr>
        <w:spacing w:before="225" w:after="225" w:line="240" w:lineRule="auto"/>
        <w:jc w:val="both"/>
      </w:pPr>
      <w:r>
        <w:rPr>
          <w:rFonts w:ascii="Arial" w:hAnsi="Arial" w:cs="Arial"/>
          <w:b/>
          <w:bCs/>
          <w:color w:val="000000"/>
          <w:sz w:val="18"/>
          <w:szCs w:val="18"/>
        </w:rPr>
        <w:t>I. UVODNE DOLOČBE</w:t>
      </w:r>
    </w:p>
    <w:p w14:paraId="48131BB8"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201B431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DEB5BA0" w14:textId="77777777" w:rsidTr="005757F2">
        <w:tc>
          <w:tcPr>
            <w:tcW w:w="0" w:type="auto"/>
            <w:tcMar>
              <w:top w:w="0" w:type="auto"/>
              <w:bottom w:w="0" w:type="auto"/>
            </w:tcMar>
          </w:tcPr>
          <w:p w14:paraId="50EA0D71" w14:textId="77777777" w:rsidR="005757F2" w:rsidRDefault="005757F2" w:rsidP="005757F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5757F2" w14:paraId="1126BB1A" w14:textId="77777777" w:rsidTr="005757F2">
              <w:tc>
                <w:tcPr>
                  <w:tcW w:w="0" w:type="auto"/>
                  <w:tcMar>
                    <w:top w:w="0" w:type="auto"/>
                    <w:bottom w:w="0" w:type="auto"/>
                  </w:tcMar>
                </w:tcPr>
                <w:p w14:paraId="3E128F74"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9162217"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E499C2" w14:textId="77777777" w:rsidR="005757F2" w:rsidRDefault="005757F2" w:rsidP="005757F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4926F326" w14:textId="77777777" w:rsidR="005757F2" w:rsidRDefault="005757F2" w:rsidP="005757F2">
      <w:pPr>
        <w:spacing w:before="225" w:after="225" w:line="240" w:lineRule="auto"/>
        <w:jc w:val="both"/>
      </w:pPr>
      <w:r>
        <w:rPr>
          <w:rFonts w:ascii="Arial" w:hAnsi="Arial" w:cs="Arial"/>
          <w:b/>
          <w:bCs/>
          <w:color w:val="000000"/>
          <w:sz w:val="18"/>
          <w:szCs w:val="18"/>
        </w:rPr>
        <w:t>II. PREDMET POGODBE</w:t>
      </w:r>
    </w:p>
    <w:p w14:paraId="764AD38A"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2FA25410" w14:textId="77777777" w:rsidR="005757F2" w:rsidRPr="004D4EB5" w:rsidRDefault="005757F2" w:rsidP="005757F2">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5757F2" w:rsidRPr="004D4EB5" w14:paraId="43F49719" w14:textId="77777777" w:rsidTr="005757F2">
        <w:tc>
          <w:tcPr>
            <w:tcW w:w="0" w:type="auto"/>
            <w:tcMar>
              <w:top w:w="0" w:type="auto"/>
              <w:bottom w:w="0" w:type="auto"/>
            </w:tcMar>
          </w:tcPr>
          <w:p w14:paraId="4FDBF28B" w14:textId="052A24B1" w:rsidR="005757F2" w:rsidRPr="00282A71" w:rsidRDefault="00067049" w:rsidP="005757F2">
            <w:pPr>
              <w:jc w:val="both"/>
              <w:rPr>
                <w:rFonts w:ascii="Arial" w:hAnsi="Arial" w:cs="Arial"/>
                <w:sz w:val="18"/>
                <w:szCs w:val="18"/>
              </w:rPr>
            </w:pPr>
            <w:r>
              <w:rPr>
                <w:rFonts w:ascii="Arial" w:hAnsi="Arial" w:cs="Arial"/>
                <w:sz w:val="18"/>
                <w:szCs w:val="18"/>
              </w:rPr>
              <w:t>Predmet pogodbe je</w:t>
            </w:r>
            <w:r w:rsidR="00282A71">
              <w:rPr>
                <w:rFonts w:ascii="Arial" w:hAnsi="Arial" w:cs="Arial"/>
                <w:sz w:val="18"/>
                <w:szCs w:val="18"/>
              </w:rPr>
              <w:t xml:space="preserve"> nakup čistilne naprave za čiščenje dimnih plinov, vključno z izvedbo montaže, testnega zagona</w:t>
            </w:r>
            <w:r w:rsidR="00DB3257">
              <w:rPr>
                <w:rFonts w:ascii="Arial" w:hAnsi="Arial" w:cs="Arial"/>
                <w:sz w:val="18"/>
                <w:szCs w:val="18"/>
              </w:rPr>
              <w:t xml:space="preserve"> in preizkusa delovanja opreme ter</w:t>
            </w:r>
            <w:r w:rsidR="00282A71">
              <w:rPr>
                <w:rFonts w:ascii="Arial" w:hAnsi="Arial" w:cs="Arial"/>
                <w:sz w:val="18"/>
                <w:szCs w:val="18"/>
              </w:rPr>
              <w:t xml:space="preserve"> usposabljanja naročnikovega osebja,</w:t>
            </w:r>
            <w:r w:rsidR="009D7DD1">
              <w:rPr>
                <w:rFonts w:ascii="Arial" w:hAnsi="Arial" w:cs="Arial"/>
                <w:sz w:val="18"/>
                <w:szCs w:val="18"/>
              </w:rPr>
              <w:t xml:space="preserve"> </w:t>
            </w:r>
            <w:r w:rsidR="005757F2" w:rsidRPr="004D4EB5">
              <w:rPr>
                <w:rFonts w:ascii="Arial" w:hAnsi="Arial" w:cs="Arial"/>
                <w:sz w:val="18"/>
                <w:szCs w:val="18"/>
              </w:rPr>
              <w:t xml:space="preserve">skladno z vsemi zahtevami v </w:t>
            </w:r>
            <w:r w:rsidR="005757F2" w:rsidRPr="004D4EB5">
              <w:rPr>
                <w:rFonts w:ascii="Arial" w:hAnsi="Arial" w:cs="Arial"/>
                <w:sz w:val="18"/>
                <w:szCs w:val="18"/>
              </w:rPr>
              <w:lastRenderedPageBreak/>
              <w:t>pogodbi</w:t>
            </w:r>
            <w:r>
              <w:rPr>
                <w:rFonts w:ascii="Arial" w:hAnsi="Arial" w:cs="Arial"/>
                <w:sz w:val="18"/>
                <w:szCs w:val="18"/>
              </w:rPr>
              <w:t xml:space="preserve"> in v opisu kot izhaja iz Razpisne dokumentacije, št. </w:t>
            </w:r>
            <w:r w:rsidR="00282A71">
              <w:rPr>
                <w:rFonts w:ascii="Arial" w:hAnsi="Arial" w:cs="Arial"/>
                <w:sz w:val="18"/>
                <w:szCs w:val="18"/>
              </w:rPr>
              <w:t>______</w:t>
            </w:r>
            <w:r>
              <w:rPr>
                <w:rFonts w:ascii="Arial" w:hAnsi="Arial" w:cs="Arial"/>
                <w:sz w:val="18"/>
                <w:szCs w:val="18"/>
              </w:rPr>
              <w:t>, z dne __________</w:t>
            </w:r>
            <w:r w:rsidR="009D7DD1">
              <w:rPr>
                <w:rFonts w:ascii="Arial" w:hAnsi="Arial" w:cs="Arial"/>
                <w:sz w:val="18"/>
                <w:szCs w:val="18"/>
              </w:rPr>
              <w:t>.</w:t>
            </w:r>
            <w:r w:rsidR="005757F2" w:rsidRPr="004D4EB5">
              <w:rPr>
                <w:rFonts w:ascii="Arial" w:hAnsi="Arial" w:cs="Arial"/>
                <w:sz w:val="18"/>
                <w:szCs w:val="18"/>
              </w:rPr>
              <w:t xml:space="preserve"> </w:t>
            </w:r>
            <w:r>
              <w:rPr>
                <w:rFonts w:ascii="Arial" w:hAnsi="Arial" w:cs="Arial"/>
                <w:sz w:val="18"/>
                <w:szCs w:val="18"/>
              </w:rPr>
              <w:t xml:space="preserve">Za opravljeno dobavo in storitve se </w:t>
            </w:r>
            <w:r w:rsidR="005757F2" w:rsidRPr="004D4EB5">
              <w:rPr>
                <w:rFonts w:ascii="Arial" w:hAnsi="Arial" w:cs="Arial"/>
                <w:sz w:val="18"/>
                <w:szCs w:val="18"/>
              </w:rPr>
              <w:t xml:space="preserve">naročnik zavezuje, da bo dobavitelju za to plačal kupnino v pogodbeni vrednosti iz 6. člena te pogodbe. </w:t>
            </w:r>
          </w:p>
        </w:tc>
      </w:tr>
    </w:tbl>
    <w:p w14:paraId="19557F17"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3. člen</w:t>
      </w:r>
    </w:p>
    <w:p w14:paraId="7FF94322"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406"/>
      </w:tblGrid>
      <w:tr w:rsidR="005757F2" w14:paraId="4C19D80C" w14:textId="77777777" w:rsidTr="005757F2">
        <w:tc>
          <w:tcPr>
            <w:tcW w:w="0" w:type="auto"/>
            <w:tcMar>
              <w:top w:w="0" w:type="auto"/>
              <w:bottom w:w="0" w:type="auto"/>
            </w:tcMar>
          </w:tcPr>
          <w:p w14:paraId="18916EE2" w14:textId="77777777" w:rsidR="005757F2" w:rsidRDefault="005757F2" w:rsidP="005757F2">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8190"/>
            </w:tblGrid>
            <w:tr w:rsidR="005757F2" w14:paraId="49135B54" w14:textId="77777777" w:rsidTr="005757F2">
              <w:tc>
                <w:tcPr>
                  <w:tcW w:w="0" w:type="auto"/>
                  <w:tcMar>
                    <w:top w:w="0" w:type="auto"/>
                    <w:bottom w:w="0" w:type="auto"/>
                  </w:tcMar>
                </w:tcPr>
                <w:p w14:paraId="1E578D93" w14:textId="1C889E3A"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w:t>
                  </w:r>
                  <w:r w:rsidR="00282A71">
                    <w:rPr>
                      <w:rFonts w:ascii="Arial" w:hAnsi="Arial" w:cs="Arial"/>
                      <w:color w:val="000000"/>
                      <w:sz w:val="18"/>
                      <w:szCs w:val="18"/>
                    </w:rPr>
                    <w:t>,</w:t>
                  </w:r>
                  <w:r>
                    <w:rPr>
                      <w:rFonts w:ascii="Arial" w:hAnsi="Arial" w:cs="Arial"/>
                      <w:color w:val="000000"/>
                      <w:sz w:val="18"/>
                      <w:szCs w:val="18"/>
                    </w:rPr>
                    <w:t xml:space="preserve"> z dne _______________;</w:t>
                  </w:r>
                </w:p>
                <w:p w14:paraId="1FDF0018" w14:textId="77777777"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6A391B7"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1682118A" w14:textId="77777777" w:rsidR="005757F2" w:rsidRDefault="005757F2" w:rsidP="005757F2">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5757F2" w14:paraId="08F7B855" w14:textId="77777777" w:rsidTr="005757F2">
        <w:tc>
          <w:tcPr>
            <w:tcW w:w="0" w:type="auto"/>
            <w:tcMar>
              <w:top w:w="0" w:type="auto"/>
              <w:bottom w:w="0" w:type="auto"/>
            </w:tcMar>
          </w:tcPr>
          <w:p w14:paraId="16E7920F" w14:textId="77777777" w:rsidR="005757F2" w:rsidRDefault="005757F2" w:rsidP="005757F2">
            <w:pPr>
              <w:rPr>
                <w:rFonts w:ascii="Arial" w:hAnsi="Arial" w:cs="Arial"/>
                <w:color w:val="000000"/>
                <w:sz w:val="18"/>
                <w:szCs w:val="18"/>
              </w:rPr>
            </w:pPr>
          </w:p>
          <w:p w14:paraId="4CDB0265" w14:textId="77777777" w:rsidR="005757F2" w:rsidRPr="00BB58B1" w:rsidRDefault="005757F2" w:rsidP="005757F2">
            <w:pPr>
              <w:jc w:val="both"/>
              <w:rPr>
                <w:rFonts w:ascii="Arial" w:hAnsi="Arial" w:cs="Arial"/>
                <w:color w:val="000000"/>
                <w:sz w:val="18"/>
                <w:szCs w:val="18"/>
              </w:rPr>
            </w:pPr>
            <w:r>
              <w:rPr>
                <w:rFonts w:ascii="Arial" w:hAnsi="Arial" w:cs="Arial"/>
                <w:color w:val="000000"/>
                <w:sz w:val="18"/>
                <w:szCs w:val="18"/>
              </w:rPr>
              <w:t>Dobavitelj se zavezuje dobaviti predmet pogodbe iz 2. člena v embalaži, ki mora biti takšna, da med transportom popolnoma zaščiti blago pred mehanskimi, kemičnimi in drugimi poškodbami. Pakiranje in embalaža sta vključeni v pogodbeno ceno.</w:t>
            </w:r>
          </w:p>
        </w:tc>
      </w:tr>
    </w:tbl>
    <w:p w14:paraId="70273307" w14:textId="24DDB9EE"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5757F2" w14:paraId="0EEC5F3D" w14:textId="77777777" w:rsidTr="005757F2">
        <w:tc>
          <w:tcPr>
            <w:tcW w:w="0" w:type="auto"/>
            <w:tcMar>
              <w:top w:w="0" w:type="auto"/>
              <w:bottom w:w="0" w:type="auto"/>
            </w:tcMar>
          </w:tcPr>
          <w:p w14:paraId="2ADD9120" w14:textId="77777777" w:rsidR="005757F2" w:rsidRPr="00BB58B1" w:rsidRDefault="005757F2" w:rsidP="005757F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1153C97" w14:textId="77777777" w:rsidR="005757F2" w:rsidRPr="00BB58B1" w:rsidRDefault="005757F2" w:rsidP="005757F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6C216AA" w14:textId="77777777" w:rsidR="005757F2" w:rsidRDefault="005757F2" w:rsidP="005757F2">
            <w:pPr>
              <w:spacing w:before="225" w:after="225"/>
              <w:jc w:val="both"/>
            </w:pPr>
            <w:r>
              <w:rPr>
                <w:rFonts w:ascii="Arial" w:hAnsi="Arial" w:cs="Arial"/>
                <w:color w:val="000000"/>
                <w:sz w:val="18"/>
                <w:szCs w:val="18"/>
              </w:rPr>
              <w:t>Z dobaviteljem se v tem primeru sklene dodatek k osnovni pogodbi ali nova pogodba.</w:t>
            </w:r>
          </w:p>
        </w:tc>
      </w:tr>
    </w:tbl>
    <w:p w14:paraId="1D0E54CB" w14:textId="77777777" w:rsidR="005757F2" w:rsidRPr="00CA4344" w:rsidRDefault="005757F2" w:rsidP="005757F2">
      <w:pPr>
        <w:spacing w:before="225" w:after="225" w:line="240" w:lineRule="auto"/>
        <w:jc w:val="both"/>
      </w:pPr>
      <w:r>
        <w:rPr>
          <w:rFonts w:ascii="Arial" w:hAnsi="Arial" w:cs="Arial"/>
          <w:b/>
          <w:bCs/>
          <w:color w:val="000000"/>
          <w:sz w:val="18"/>
          <w:szCs w:val="18"/>
        </w:rPr>
        <w:t>III. POGODBENA CENA</w:t>
      </w:r>
    </w:p>
    <w:p w14:paraId="742CCA61" w14:textId="15B6E78D"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5757F2" w14:paraId="0DB44DBB" w14:textId="77777777" w:rsidTr="005757F2">
        <w:tc>
          <w:tcPr>
            <w:tcW w:w="0" w:type="auto"/>
            <w:tcMar>
              <w:top w:w="0" w:type="auto"/>
              <w:bottom w:w="0" w:type="auto"/>
            </w:tcMar>
          </w:tcPr>
          <w:p w14:paraId="755CE8F7" w14:textId="77777777" w:rsidR="005757F2" w:rsidRPr="005F07D3"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1368EB55" w14:textId="45DF2D7E" w:rsidR="00912948" w:rsidRPr="00225B88" w:rsidRDefault="00225B88" w:rsidP="009D7DD1">
            <w:pPr>
              <w:spacing w:before="225" w:after="225"/>
              <w:jc w:val="both"/>
              <w:rPr>
                <w:rFonts w:ascii="Arial" w:hAnsi="Arial" w:cs="Arial"/>
                <w:color w:val="FF0000"/>
                <w:sz w:val="18"/>
                <w:szCs w:val="18"/>
              </w:rPr>
            </w:pPr>
            <w:r w:rsidRPr="00225B88">
              <w:rPr>
                <w:rFonts w:ascii="Arial" w:hAnsi="Arial" w:cs="Arial"/>
                <w:color w:val="FF0000"/>
                <w:sz w:val="18"/>
                <w:szCs w:val="18"/>
              </w:rPr>
              <w:t>_____________________________________________ EUR</w:t>
            </w:r>
          </w:p>
          <w:p w14:paraId="3B18C9F6" w14:textId="2779215B" w:rsidR="00912948" w:rsidRPr="009C48A6" w:rsidRDefault="009D7DD1" w:rsidP="00912948">
            <w:pPr>
              <w:pStyle w:val="Noga"/>
              <w:tabs>
                <w:tab w:val="left" w:pos="3301"/>
              </w:tabs>
              <w:jc w:val="both"/>
              <w:rPr>
                <w:sz w:val="18"/>
                <w:szCs w:val="18"/>
              </w:rPr>
            </w:pPr>
            <w:r>
              <w:rPr>
                <w:rFonts w:ascii="Arial" w:hAnsi="Arial" w:cs="Arial"/>
                <w:sz w:val="18"/>
                <w:szCs w:val="18"/>
              </w:rPr>
              <w:t>Predmet naročila je</w:t>
            </w:r>
            <w:r w:rsidR="00912948" w:rsidRPr="009C48A6">
              <w:rPr>
                <w:rFonts w:ascii="Arial" w:hAnsi="Arial" w:cs="Arial"/>
                <w:sz w:val="18"/>
                <w:szCs w:val="18"/>
              </w:rPr>
              <w:t xml:space="preserve"> sofinanciran v okviru projekta »</w:t>
            </w:r>
            <w:r w:rsidR="00912948" w:rsidRPr="009C48A6">
              <w:rPr>
                <w:rFonts w:ascii="Arial" w:hAnsi="Arial" w:cs="Arial"/>
                <w:iCs/>
                <w:sz w:val="18"/>
                <w:szCs w:val="18"/>
              </w:rPr>
              <w:t>Center odličnosti za raziskave in inovacije na področju obnovljivih materialov in zdravega bivanjskega okolja (InnoRenew CoE)«.</w:t>
            </w:r>
          </w:p>
          <w:p w14:paraId="38A7855F" w14:textId="77777777" w:rsidR="005757F2" w:rsidRPr="00BB58B1" w:rsidRDefault="005757F2" w:rsidP="005757F2">
            <w:pPr>
              <w:spacing w:before="225" w:after="225"/>
              <w:jc w:val="both"/>
              <w:rPr>
                <w:sz w:val="18"/>
                <w:szCs w:val="18"/>
              </w:rPr>
            </w:pPr>
            <w:r w:rsidRPr="009C48A6">
              <w:rPr>
                <w:rFonts w:ascii="Arial" w:hAnsi="Arial" w:cs="Arial"/>
                <w:sz w:val="18"/>
                <w:szCs w:val="18"/>
              </w:rPr>
              <w:t xml:space="preserve">Operacijo delno financira Evropska unija iz Evropskega sklada za regionalni razvoj ter Republika Slovenija, Ministrstvo za izobraževanje, znanost in šport. </w:t>
            </w:r>
            <w:r w:rsidRPr="009C48A6">
              <w:rPr>
                <w:sz w:val="18"/>
                <w:szCs w:val="18"/>
              </w:rPr>
              <w:t xml:space="preserve">Operacija </w:t>
            </w:r>
            <w:r w:rsidRPr="000E077B">
              <w:rPr>
                <w:sz w:val="18"/>
                <w:szCs w:val="18"/>
              </w:rPr>
              <w:t>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r>
              <w:rPr>
                <w:sz w:val="18"/>
                <w:szCs w:val="18"/>
              </w:rPr>
              <w:t xml:space="preserve"> </w:t>
            </w:r>
            <w:r w:rsidRPr="00B933B5">
              <w:rPr>
                <w:rFonts w:ascii="Arial" w:hAnsi="Arial" w:cs="Arial"/>
                <w:color w:val="000000"/>
                <w:sz w:val="18"/>
                <w:szCs w:val="18"/>
              </w:rPr>
              <w:t>Za operativno izvajanje projekta je financiranje potrdila Evropska komisija v okvirnem programu za raziskave in razvoj iz Obzor</w:t>
            </w:r>
            <w:r>
              <w:rPr>
                <w:rFonts w:ascii="Arial" w:hAnsi="Arial" w:cs="Arial"/>
                <w:color w:val="000000"/>
                <w:sz w:val="18"/>
                <w:szCs w:val="18"/>
              </w:rPr>
              <w:t>ja 2020, inštrument »Teaming«.</w:t>
            </w:r>
          </w:p>
        </w:tc>
      </w:tr>
    </w:tbl>
    <w:p w14:paraId="54DBADEE" w14:textId="17F97194" w:rsidR="005757F2"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p w14:paraId="578701DF" w14:textId="77777777" w:rsidR="00DB3257" w:rsidRPr="00D31A3A" w:rsidRDefault="00DB3257" w:rsidP="00D31A3A">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69D45952" w14:textId="77777777" w:rsidTr="005757F2">
        <w:tc>
          <w:tcPr>
            <w:tcW w:w="0" w:type="auto"/>
            <w:tcMar>
              <w:top w:w="0" w:type="auto"/>
              <w:bottom w:w="0" w:type="auto"/>
            </w:tcMar>
          </w:tcPr>
          <w:p w14:paraId="631CB8F1" w14:textId="3BB5E7F2" w:rsidR="00B830BC" w:rsidRPr="00B830BC" w:rsidRDefault="00B830BC" w:rsidP="009D7DD1">
            <w:pPr>
              <w:spacing w:after="0" w:line="260" w:lineRule="exact"/>
              <w:jc w:val="both"/>
              <w:rPr>
                <w:rFonts w:ascii="Arial" w:hAnsi="Arial" w:cs="Arial"/>
                <w:sz w:val="18"/>
                <w:szCs w:val="18"/>
              </w:rPr>
            </w:pPr>
            <w:r w:rsidRPr="00B830BC">
              <w:rPr>
                <w:rFonts w:ascii="Arial" w:hAnsi="Arial" w:cs="Arial"/>
                <w:sz w:val="18"/>
                <w:szCs w:val="18"/>
              </w:rPr>
              <w:lastRenderedPageBreak/>
              <w:t xml:space="preserve">Naročnik bo poravnal </w:t>
            </w:r>
            <w:r>
              <w:rPr>
                <w:rFonts w:ascii="Arial" w:hAnsi="Arial" w:cs="Arial"/>
                <w:sz w:val="18"/>
                <w:szCs w:val="18"/>
              </w:rPr>
              <w:t xml:space="preserve">pogodbeni znesek </w:t>
            </w:r>
            <w:r w:rsidRPr="00B830BC">
              <w:rPr>
                <w:rFonts w:ascii="Arial" w:hAnsi="Arial" w:cs="Arial"/>
                <w:sz w:val="18"/>
                <w:szCs w:val="18"/>
              </w:rPr>
              <w:t xml:space="preserve">za </w:t>
            </w:r>
            <w:r>
              <w:rPr>
                <w:rFonts w:ascii="Arial" w:hAnsi="Arial" w:cs="Arial"/>
                <w:sz w:val="18"/>
                <w:szCs w:val="18"/>
              </w:rPr>
              <w:t>predmet naročila</w:t>
            </w:r>
            <w:r w:rsidRPr="00B830BC">
              <w:rPr>
                <w:rFonts w:ascii="Arial" w:hAnsi="Arial" w:cs="Arial"/>
                <w:sz w:val="18"/>
                <w:szCs w:val="18"/>
              </w:rPr>
              <w:t xml:space="preserve"> dobavitelju tako, da bo izvršil predplačilo v višini </w:t>
            </w:r>
            <w:r w:rsidR="008917CD" w:rsidRPr="008917CD">
              <w:rPr>
                <w:rFonts w:ascii="Arial" w:hAnsi="Arial" w:cs="Arial"/>
                <w:color w:val="FF0000"/>
                <w:sz w:val="18"/>
                <w:szCs w:val="18"/>
              </w:rPr>
              <w:t>10</w:t>
            </w:r>
            <w:r w:rsidRPr="008917CD">
              <w:rPr>
                <w:rFonts w:ascii="Arial" w:hAnsi="Arial" w:cs="Arial"/>
                <w:color w:val="FF0000"/>
                <w:sz w:val="18"/>
                <w:szCs w:val="18"/>
              </w:rPr>
              <w:t xml:space="preserve"> % </w:t>
            </w:r>
            <w:r w:rsidR="00187096" w:rsidRPr="00225B88">
              <w:rPr>
                <w:rFonts w:ascii="Arial" w:hAnsi="Arial" w:cs="Arial"/>
                <w:color w:val="FF0000"/>
                <w:sz w:val="18"/>
                <w:szCs w:val="18"/>
              </w:rPr>
              <w:t>celotnega</w:t>
            </w:r>
            <w:r w:rsidR="00187096">
              <w:rPr>
                <w:rFonts w:ascii="Arial" w:hAnsi="Arial" w:cs="Arial"/>
                <w:sz w:val="18"/>
                <w:szCs w:val="18"/>
              </w:rPr>
              <w:t xml:space="preserve"> </w:t>
            </w:r>
            <w:r w:rsidRPr="00B830BC">
              <w:rPr>
                <w:rFonts w:ascii="Arial" w:hAnsi="Arial" w:cs="Arial"/>
                <w:sz w:val="18"/>
                <w:szCs w:val="18"/>
              </w:rPr>
              <w:t xml:space="preserve">pogodbenega zneska </w:t>
            </w:r>
            <w:r>
              <w:rPr>
                <w:rFonts w:ascii="Arial" w:hAnsi="Arial" w:cs="Arial"/>
                <w:sz w:val="18"/>
                <w:szCs w:val="18"/>
              </w:rPr>
              <w:t>v 15 delovnih dneh po sklenitvi</w:t>
            </w:r>
            <w:r w:rsidRPr="00B830BC">
              <w:rPr>
                <w:rFonts w:ascii="Arial" w:hAnsi="Arial" w:cs="Arial"/>
                <w:sz w:val="18"/>
                <w:szCs w:val="18"/>
              </w:rPr>
              <w:t xml:space="preserve"> pogodbe ter ob predložitvi finančnega zavarovanja za vračilo predplačila in zahtevka za predplačilo s strani dobavitelja.</w:t>
            </w:r>
          </w:p>
          <w:p w14:paraId="11A5B674" w14:textId="77777777" w:rsidR="00B830BC" w:rsidRDefault="00B830BC" w:rsidP="009D7DD1">
            <w:pPr>
              <w:spacing w:after="0" w:line="260" w:lineRule="exact"/>
              <w:jc w:val="both"/>
            </w:pPr>
          </w:p>
          <w:p w14:paraId="7FF851D8" w14:textId="16FFB9AE" w:rsidR="009D7DD1" w:rsidRDefault="00C65A14" w:rsidP="009D7DD1">
            <w:pPr>
              <w:spacing w:after="0" w:line="260" w:lineRule="exact"/>
              <w:jc w:val="both"/>
              <w:rPr>
                <w:rFonts w:ascii="Arial" w:hAnsi="Arial" w:cs="Arial"/>
                <w:color w:val="000000"/>
                <w:sz w:val="18"/>
                <w:szCs w:val="18"/>
              </w:rPr>
            </w:pPr>
            <w:r>
              <w:rPr>
                <w:rFonts w:ascii="Arial" w:hAnsi="Arial" w:cs="Arial"/>
                <w:color w:val="000000"/>
                <w:sz w:val="18"/>
                <w:szCs w:val="18"/>
              </w:rPr>
              <w:t>Plačila</w:t>
            </w:r>
            <w:r w:rsidR="009D7DD1">
              <w:rPr>
                <w:rFonts w:ascii="Arial" w:hAnsi="Arial" w:cs="Arial"/>
                <w:color w:val="000000"/>
                <w:sz w:val="18"/>
                <w:szCs w:val="18"/>
              </w:rPr>
              <w:t xml:space="preserve"> bo</w:t>
            </w:r>
            <w:r w:rsidR="00B830BC">
              <w:rPr>
                <w:rFonts w:ascii="Arial" w:hAnsi="Arial" w:cs="Arial"/>
                <w:color w:val="000000"/>
                <w:sz w:val="18"/>
                <w:szCs w:val="18"/>
              </w:rPr>
              <w:t>do</w:t>
            </w:r>
            <w:r w:rsidR="009D7DD1">
              <w:rPr>
                <w:rFonts w:ascii="Arial" w:hAnsi="Arial" w:cs="Arial"/>
                <w:color w:val="000000"/>
                <w:sz w:val="18"/>
                <w:szCs w:val="18"/>
              </w:rPr>
              <w:t xml:space="preserve"> </w:t>
            </w:r>
            <w:r>
              <w:rPr>
                <w:rFonts w:ascii="Arial" w:hAnsi="Arial" w:cs="Arial"/>
                <w:color w:val="000000"/>
                <w:sz w:val="18"/>
                <w:szCs w:val="18"/>
              </w:rPr>
              <w:t xml:space="preserve">tako </w:t>
            </w:r>
            <w:r w:rsidR="009D7DD1">
              <w:rPr>
                <w:rFonts w:ascii="Arial" w:hAnsi="Arial" w:cs="Arial"/>
                <w:color w:val="000000"/>
                <w:sz w:val="18"/>
                <w:szCs w:val="18"/>
              </w:rPr>
              <w:t>izveden</w:t>
            </w:r>
            <w:r>
              <w:rPr>
                <w:rFonts w:ascii="Arial" w:hAnsi="Arial" w:cs="Arial"/>
                <w:color w:val="000000"/>
                <w:sz w:val="18"/>
                <w:szCs w:val="18"/>
              </w:rPr>
              <w:t>a</w:t>
            </w:r>
            <w:r w:rsidR="009D7DD1">
              <w:rPr>
                <w:rFonts w:ascii="Arial" w:hAnsi="Arial" w:cs="Arial"/>
                <w:color w:val="000000"/>
                <w:sz w:val="18"/>
                <w:szCs w:val="18"/>
              </w:rPr>
              <w:t xml:space="preserve"> na podlagi izdan</w:t>
            </w:r>
            <w:r w:rsidR="003E3776">
              <w:rPr>
                <w:rFonts w:ascii="Arial" w:hAnsi="Arial" w:cs="Arial"/>
                <w:color w:val="000000"/>
                <w:sz w:val="18"/>
                <w:szCs w:val="18"/>
              </w:rPr>
              <w:t>ih</w:t>
            </w:r>
            <w:r w:rsidR="009D7DD1">
              <w:rPr>
                <w:rFonts w:ascii="Arial" w:hAnsi="Arial" w:cs="Arial"/>
                <w:color w:val="000000"/>
                <w:sz w:val="18"/>
                <w:szCs w:val="18"/>
              </w:rPr>
              <w:t xml:space="preserve"> račun</w:t>
            </w:r>
            <w:r w:rsidR="003E3776">
              <w:rPr>
                <w:rFonts w:ascii="Arial" w:hAnsi="Arial" w:cs="Arial"/>
                <w:color w:val="000000"/>
                <w:sz w:val="18"/>
                <w:szCs w:val="18"/>
              </w:rPr>
              <w:t>ov</w:t>
            </w:r>
            <w:r w:rsidR="009D7DD1">
              <w:rPr>
                <w:rFonts w:ascii="Arial" w:hAnsi="Arial" w:cs="Arial"/>
                <w:color w:val="000000"/>
                <w:sz w:val="18"/>
                <w:szCs w:val="18"/>
              </w:rPr>
              <w:t xml:space="preserve"> dobavitelja kot izhaja iz spodnje tabele:</w:t>
            </w:r>
          </w:p>
          <w:p w14:paraId="0081C44F" w14:textId="77777777" w:rsidR="00FC7E03" w:rsidRDefault="00FC7E03" w:rsidP="009D7DD1">
            <w:pPr>
              <w:spacing w:after="0" w:line="260" w:lineRule="exact"/>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454"/>
              <w:gridCol w:w="3160"/>
              <w:gridCol w:w="2676"/>
              <w:gridCol w:w="2446"/>
            </w:tblGrid>
            <w:tr w:rsidR="00FC7E03" w14:paraId="23EDAF69" w14:textId="77777777" w:rsidTr="006F5600">
              <w:tc>
                <w:tcPr>
                  <w:tcW w:w="454" w:type="dxa"/>
                  <w:shd w:val="clear" w:color="auto" w:fill="BFBFBF" w:themeFill="background1" w:themeFillShade="BF"/>
                  <w:vAlign w:val="center"/>
                </w:tcPr>
                <w:p w14:paraId="3BA0DEDC" w14:textId="77777777" w:rsidR="00FC7E03" w:rsidRPr="000F74AF" w:rsidRDefault="00FC7E03" w:rsidP="00FC7E03">
                  <w:pPr>
                    <w:spacing w:line="260" w:lineRule="exact"/>
                    <w:jc w:val="center"/>
                    <w:rPr>
                      <w:rFonts w:ascii="Arial" w:hAnsi="Arial" w:cs="Arial"/>
                      <w:b/>
                      <w:bCs/>
                      <w:sz w:val="18"/>
                      <w:szCs w:val="18"/>
                    </w:rPr>
                  </w:pPr>
                </w:p>
              </w:tc>
              <w:tc>
                <w:tcPr>
                  <w:tcW w:w="3160" w:type="dxa"/>
                  <w:shd w:val="clear" w:color="auto" w:fill="BFBFBF" w:themeFill="background1" w:themeFillShade="BF"/>
                  <w:vAlign w:val="center"/>
                </w:tcPr>
                <w:p w14:paraId="259273A4" w14:textId="77777777" w:rsidR="00FC7E03" w:rsidRDefault="00FC7E03" w:rsidP="00FC7E03">
                  <w:pPr>
                    <w:spacing w:line="260" w:lineRule="exact"/>
                    <w:jc w:val="center"/>
                    <w:rPr>
                      <w:rFonts w:ascii="Arial" w:hAnsi="Arial" w:cs="Arial"/>
                      <w:sz w:val="18"/>
                      <w:szCs w:val="18"/>
                    </w:rPr>
                  </w:pPr>
                  <w:r>
                    <w:rPr>
                      <w:rFonts w:ascii="Arial" w:hAnsi="Arial" w:cs="Arial"/>
                      <w:b/>
                      <w:bCs/>
                      <w:sz w:val="18"/>
                      <w:szCs w:val="18"/>
                    </w:rPr>
                    <w:t>Opis mejnika</w:t>
                  </w:r>
                </w:p>
              </w:tc>
              <w:tc>
                <w:tcPr>
                  <w:tcW w:w="2676" w:type="dxa"/>
                  <w:shd w:val="clear" w:color="auto" w:fill="BFBFBF" w:themeFill="background1" w:themeFillShade="BF"/>
                  <w:vAlign w:val="center"/>
                </w:tcPr>
                <w:p w14:paraId="7E6B2C9F" w14:textId="77777777" w:rsidR="00FC7E03" w:rsidRPr="00922AE1" w:rsidRDefault="00FC7E03" w:rsidP="00FC7E03">
                  <w:pPr>
                    <w:spacing w:line="260" w:lineRule="exact"/>
                    <w:jc w:val="center"/>
                    <w:rPr>
                      <w:rFonts w:ascii="Arial" w:hAnsi="Arial" w:cs="Arial"/>
                      <w:b/>
                      <w:bCs/>
                      <w:sz w:val="18"/>
                      <w:szCs w:val="18"/>
                    </w:rPr>
                  </w:pPr>
                  <w:r>
                    <w:rPr>
                      <w:rFonts w:ascii="Arial" w:hAnsi="Arial" w:cs="Arial"/>
                      <w:b/>
                      <w:bCs/>
                      <w:sz w:val="18"/>
                      <w:szCs w:val="18"/>
                    </w:rPr>
                    <w:t>Znesek plačila</w:t>
                  </w:r>
                </w:p>
              </w:tc>
              <w:tc>
                <w:tcPr>
                  <w:tcW w:w="2446" w:type="dxa"/>
                  <w:shd w:val="clear" w:color="auto" w:fill="BFBFBF" w:themeFill="background1" w:themeFillShade="BF"/>
                </w:tcPr>
                <w:p w14:paraId="709BCBFD" w14:textId="77777777" w:rsidR="00FC7E03" w:rsidRDefault="00FC7E03" w:rsidP="00FC7E03">
                  <w:pPr>
                    <w:spacing w:line="260" w:lineRule="exact"/>
                    <w:jc w:val="center"/>
                    <w:rPr>
                      <w:rFonts w:ascii="Arial" w:hAnsi="Arial" w:cs="Arial"/>
                      <w:b/>
                      <w:bCs/>
                      <w:sz w:val="18"/>
                      <w:szCs w:val="18"/>
                    </w:rPr>
                  </w:pPr>
                  <w:r>
                    <w:rPr>
                      <w:rFonts w:ascii="Arial" w:hAnsi="Arial" w:cs="Arial"/>
                      <w:b/>
                      <w:bCs/>
                      <w:sz w:val="18"/>
                      <w:szCs w:val="18"/>
                    </w:rPr>
                    <w:t>Rok izvedbe</w:t>
                  </w:r>
                </w:p>
              </w:tc>
            </w:tr>
            <w:tr w:rsidR="00C65A14" w14:paraId="1C075017" w14:textId="77777777" w:rsidTr="006F5600">
              <w:tc>
                <w:tcPr>
                  <w:tcW w:w="454" w:type="dxa"/>
                  <w:vAlign w:val="center"/>
                </w:tcPr>
                <w:p w14:paraId="706F046A" w14:textId="77777777" w:rsidR="00C65A14" w:rsidRPr="00DA20F8" w:rsidRDefault="00C65A14" w:rsidP="00C65A14">
                  <w:pPr>
                    <w:spacing w:line="260" w:lineRule="exact"/>
                    <w:jc w:val="center"/>
                    <w:rPr>
                      <w:rFonts w:ascii="Arial" w:hAnsi="Arial" w:cs="Arial"/>
                      <w:sz w:val="18"/>
                      <w:szCs w:val="18"/>
                    </w:rPr>
                  </w:pPr>
                  <w:r>
                    <w:rPr>
                      <w:rFonts w:ascii="Arial" w:hAnsi="Arial" w:cs="Arial"/>
                      <w:sz w:val="18"/>
                      <w:szCs w:val="18"/>
                    </w:rPr>
                    <w:t>1</w:t>
                  </w:r>
                </w:p>
              </w:tc>
              <w:tc>
                <w:tcPr>
                  <w:tcW w:w="3160" w:type="dxa"/>
                  <w:vAlign w:val="center"/>
                </w:tcPr>
                <w:p w14:paraId="6E095C54" w14:textId="66182EC9" w:rsidR="00C65A14" w:rsidRPr="008660D7" w:rsidRDefault="00C65A14" w:rsidP="00C65A14">
                  <w:pPr>
                    <w:spacing w:line="260" w:lineRule="exact"/>
                    <w:jc w:val="center"/>
                    <w:rPr>
                      <w:rFonts w:ascii="Arial" w:hAnsi="Arial" w:cs="Arial"/>
                      <w:sz w:val="18"/>
                      <w:szCs w:val="18"/>
                    </w:rPr>
                  </w:pPr>
                  <w:r>
                    <w:rPr>
                      <w:rFonts w:ascii="Arial" w:hAnsi="Arial" w:cs="Arial"/>
                      <w:sz w:val="18"/>
                      <w:szCs w:val="18"/>
                    </w:rPr>
                    <w:t>Predplačilo</w:t>
                  </w:r>
                </w:p>
              </w:tc>
              <w:tc>
                <w:tcPr>
                  <w:tcW w:w="2676" w:type="dxa"/>
                  <w:vAlign w:val="center"/>
                </w:tcPr>
                <w:p w14:paraId="7827EC3D" w14:textId="74F3BE5C" w:rsidR="00C65A14" w:rsidRPr="008917CD" w:rsidRDefault="008917CD" w:rsidP="00C65A14">
                  <w:pPr>
                    <w:spacing w:line="260" w:lineRule="exact"/>
                    <w:jc w:val="center"/>
                    <w:rPr>
                      <w:rFonts w:ascii="Arial" w:hAnsi="Arial" w:cs="Arial"/>
                      <w:color w:val="FF0000"/>
                      <w:sz w:val="18"/>
                      <w:szCs w:val="18"/>
                    </w:rPr>
                  </w:pPr>
                  <w:r w:rsidRPr="008917CD">
                    <w:rPr>
                      <w:rFonts w:ascii="Arial" w:hAnsi="Arial" w:cs="Arial"/>
                      <w:color w:val="FF0000"/>
                      <w:sz w:val="18"/>
                      <w:szCs w:val="18"/>
                    </w:rPr>
                    <w:t>10</w:t>
                  </w:r>
                  <w:r w:rsidR="00C65A14" w:rsidRPr="008917CD">
                    <w:rPr>
                      <w:rFonts w:ascii="Arial" w:hAnsi="Arial" w:cs="Arial"/>
                      <w:color w:val="FF0000"/>
                      <w:sz w:val="18"/>
                      <w:szCs w:val="18"/>
                    </w:rPr>
                    <w:t xml:space="preserve"> %*</w:t>
                  </w:r>
                </w:p>
              </w:tc>
              <w:tc>
                <w:tcPr>
                  <w:tcW w:w="2446" w:type="dxa"/>
                  <w:vAlign w:val="center"/>
                </w:tcPr>
                <w:p w14:paraId="2E9EC564" w14:textId="301BB921" w:rsidR="00C65A14" w:rsidRPr="00F95900" w:rsidRDefault="00C65A14" w:rsidP="00C65A14">
                  <w:pPr>
                    <w:spacing w:line="260" w:lineRule="exact"/>
                    <w:jc w:val="center"/>
                    <w:rPr>
                      <w:rFonts w:ascii="Arial" w:hAnsi="Arial" w:cs="Arial"/>
                      <w:color w:val="FF0000"/>
                      <w:sz w:val="18"/>
                      <w:szCs w:val="18"/>
                    </w:rPr>
                  </w:pPr>
                  <w:r w:rsidRPr="00627746">
                    <w:rPr>
                      <w:rFonts w:ascii="Arial" w:hAnsi="Arial" w:cs="Arial"/>
                      <w:sz w:val="18"/>
                      <w:szCs w:val="18"/>
                    </w:rPr>
                    <w:t>T</w:t>
                  </w:r>
                  <w:r w:rsidRPr="00627746">
                    <w:rPr>
                      <w:rFonts w:ascii="Arial" w:hAnsi="Arial" w:cs="Arial"/>
                      <w:sz w:val="18"/>
                      <w:szCs w:val="18"/>
                      <w:vertAlign w:val="subscript"/>
                    </w:rPr>
                    <w:t>0</w:t>
                  </w:r>
                  <w:r w:rsidRPr="00627746">
                    <w:rPr>
                      <w:rFonts w:ascii="Arial" w:hAnsi="Arial" w:cs="Arial"/>
                      <w:sz w:val="18"/>
                      <w:szCs w:val="18"/>
                    </w:rPr>
                    <w:t xml:space="preserve"> + </w:t>
                  </w:r>
                  <w:r>
                    <w:rPr>
                      <w:rFonts w:ascii="Arial" w:hAnsi="Arial" w:cs="Arial"/>
                      <w:sz w:val="18"/>
                      <w:szCs w:val="18"/>
                    </w:rPr>
                    <w:t>15 delovnih dni</w:t>
                  </w:r>
                </w:p>
              </w:tc>
            </w:tr>
            <w:tr w:rsidR="00C65A14" w14:paraId="79AE6A90" w14:textId="77777777" w:rsidTr="006F5600">
              <w:tc>
                <w:tcPr>
                  <w:tcW w:w="454" w:type="dxa"/>
                  <w:vAlign w:val="center"/>
                </w:tcPr>
                <w:p w14:paraId="738803E8" w14:textId="15003A49" w:rsidR="00C65A14" w:rsidRDefault="00C65A14" w:rsidP="00C65A14">
                  <w:pPr>
                    <w:spacing w:line="260" w:lineRule="exact"/>
                    <w:jc w:val="center"/>
                    <w:rPr>
                      <w:rFonts w:ascii="Arial" w:hAnsi="Arial" w:cs="Arial"/>
                      <w:sz w:val="18"/>
                      <w:szCs w:val="18"/>
                    </w:rPr>
                  </w:pPr>
                  <w:r>
                    <w:rPr>
                      <w:rFonts w:ascii="Arial" w:hAnsi="Arial" w:cs="Arial"/>
                      <w:sz w:val="18"/>
                      <w:szCs w:val="18"/>
                    </w:rPr>
                    <w:t>2</w:t>
                  </w:r>
                </w:p>
              </w:tc>
              <w:tc>
                <w:tcPr>
                  <w:tcW w:w="3160" w:type="dxa"/>
                  <w:vAlign w:val="center"/>
                </w:tcPr>
                <w:p w14:paraId="440ACDFF" w14:textId="584C13CA" w:rsidR="00C65A14" w:rsidRPr="008660D7" w:rsidRDefault="00C65A14" w:rsidP="00C65A14">
                  <w:pPr>
                    <w:spacing w:line="260" w:lineRule="exact"/>
                    <w:jc w:val="center"/>
                    <w:rPr>
                      <w:rFonts w:ascii="Arial" w:hAnsi="Arial" w:cs="Arial"/>
                      <w:sz w:val="18"/>
                      <w:szCs w:val="18"/>
                    </w:rPr>
                  </w:pPr>
                  <w:r w:rsidRPr="008660D7">
                    <w:rPr>
                      <w:rFonts w:ascii="Arial" w:hAnsi="Arial" w:cs="Arial"/>
                      <w:sz w:val="18"/>
                      <w:szCs w:val="18"/>
                    </w:rPr>
                    <w:t>Dostava opreme na lokacijo naročnika (DDP)</w:t>
                  </w:r>
                </w:p>
              </w:tc>
              <w:tc>
                <w:tcPr>
                  <w:tcW w:w="2676" w:type="dxa"/>
                  <w:vAlign w:val="center"/>
                </w:tcPr>
                <w:p w14:paraId="6D8D8D12" w14:textId="56899D13" w:rsidR="00C65A14" w:rsidRPr="008917CD" w:rsidRDefault="008917CD" w:rsidP="00C65A14">
                  <w:pPr>
                    <w:spacing w:line="260" w:lineRule="exact"/>
                    <w:jc w:val="center"/>
                    <w:rPr>
                      <w:rFonts w:ascii="Arial" w:hAnsi="Arial" w:cs="Arial"/>
                      <w:color w:val="FF0000"/>
                      <w:sz w:val="18"/>
                      <w:szCs w:val="18"/>
                    </w:rPr>
                  </w:pPr>
                  <w:r w:rsidRPr="008917CD">
                    <w:rPr>
                      <w:rFonts w:ascii="Arial" w:hAnsi="Arial" w:cs="Arial"/>
                      <w:color w:val="FF0000"/>
                      <w:sz w:val="18"/>
                      <w:szCs w:val="18"/>
                    </w:rPr>
                    <w:t>60</w:t>
                  </w:r>
                  <w:r w:rsidR="00C65A14" w:rsidRPr="008917CD">
                    <w:rPr>
                      <w:rFonts w:ascii="Arial" w:hAnsi="Arial" w:cs="Arial"/>
                      <w:color w:val="FF0000"/>
                      <w:sz w:val="18"/>
                      <w:szCs w:val="18"/>
                    </w:rPr>
                    <w:t xml:space="preserve"> %**</w:t>
                  </w:r>
                </w:p>
              </w:tc>
              <w:tc>
                <w:tcPr>
                  <w:tcW w:w="2446" w:type="dxa"/>
                  <w:vAlign w:val="center"/>
                </w:tcPr>
                <w:p w14:paraId="6A69D8C8" w14:textId="1F61C1F2" w:rsidR="00C65A14" w:rsidRPr="008917CD" w:rsidRDefault="00C65A14" w:rsidP="00C65A14">
                  <w:pPr>
                    <w:spacing w:line="260" w:lineRule="exact"/>
                    <w:jc w:val="center"/>
                    <w:rPr>
                      <w:rFonts w:ascii="Arial" w:hAnsi="Arial" w:cs="Arial"/>
                      <w:color w:val="FF0000"/>
                      <w:sz w:val="18"/>
                      <w:szCs w:val="18"/>
                    </w:rPr>
                  </w:pPr>
                  <w:r w:rsidRPr="008917CD">
                    <w:rPr>
                      <w:rFonts w:ascii="Arial" w:hAnsi="Arial" w:cs="Arial"/>
                      <w:color w:val="FF0000"/>
                      <w:sz w:val="18"/>
                      <w:szCs w:val="18"/>
                    </w:rPr>
                    <w:t>T</w:t>
                  </w:r>
                  <w:r w:rsidRPr="008917CD">
                    <w:rPr>
                      <w:rFonts w:ascii="Arial" w:hAnsi="Arial" w:cs="Arial"/>
                      <w:color w:val="FF0000"/>
                      <w:sz w:val="18"/>
                      <w:szCs w:val="18"/>
                      <w:vertAlign w:val="subscript"/>
                    </w:rPr>
                    <w:t>0</w:t>
                  </w:r>
                  <w:r w:rsidRPr="008917CD">
                    <w:rPr>
                      <w:rFonts w:ascii="Arial" w:hAnsi="Arial" w:cs="Arial"/>
                      <w:color w:val="FF0000"/>
                      <w:sz w:val="18"/>
                      <w:szCs w:val="18"/>
                    </w:rPr>
                    <w:t xml:space="preserve"> + </w:t>
                  </w:r>
                  <w:r w:rsidR="008917CD" w:rsidRPr="008917CD">
                    <w:rPr>
                      <w:rFonts w:ascii="Arial" w:hAnsi="Arial" w:cs="Arial"/>
                      <w:color w:val="FF0000"/>
                      <w:sz w:val="18"/>
                      <w:szCs w:val="18"/>
                    </w:rPr>
                    <w:t>33</w:t>
                  </w:r>
                  <w:r w:rsidRPr="008917CD">
                    <w:rPr>
                      <w:rFonts w:ascii="Arial" w:hAnsi="Arial" w:cs="Arial"/>
                      <w:color w:val="FF0000"/>
                      <w:sz w:val="18"/>
                      <w:szCs w:val="18"/>
                    </w:rPr>
                    <w:t xml:space="preserve"> tednov</w:t>
                  </w:r>
                </w:p>
              </w:tc>
            </w:tr>
            <w:tr w:rsidR="00C65A14" w14:paraId="2F2B8CA1" w14:textId="77777777" w:rsidTr="006F5600">
              <w:tc>
                <w:tcPr>
                  <w:tcW w:w="454" w:type="dxa"/>
                  <w:vMerge w:val="restart"/>
                  <w:vAlign w:val="center"/>
                </w:tcPr>
                <w:p w14:paraId="5F985620" w14:textId="62F7E970" w:rsidR="00C65A14" w:rsidRPr="00DA20F8" w:rsidRDefault="00C65A14" w:rsidP="00C65A14">
                  <w:pPr>
                    <w:spacing w:line="260" w:lineRule="exact"/>
                    <w:jc w:val="center"/>
                    <w:rPr>
                      <w:rFonts w:ascii="Arial" w:hAnsi="Arial" w:cs="Arial"/>
                      <w:sz w:val="18"/>
                      <w:szCs w:val="18"/>
                    </w:rPr>
                  </w:pPr>
                  <w:r>
                    <w:rPr>
                      <w:rFonts w:ascii="Arial" w:hAnsi="Arial" w:cs="Arial"/>
                      <w:sz w:val="18"/>
                      <w:szCs w:val="18"/>
                    </w:rPr>
                    <w:t>3</w:t>
                  </w:r>
                </w:p>
              </w:tc>
              <w:tc>
                <w:tcPr>
                  <w:tcW w:w="3160" w:type="dxa"/>
                  <w:vAlign w:val="center"/>
                </w:tcPr>
                <w:p w14:paraId="722CE64F" w14:textId="77777777" w:rsidR="00C65A14" w:rsidRPr="008660D7" w:rsidRDefault="00C65A14" w:rsidP="00C65A14">
                  <w:pPr>
                    <w:spacing w:line="260" w:lineRule="exact"/>
                    <w:jc w:val="center"/>
                    <w:rPr>
                      <w:rFonts w:ascii="Arial" w:hAnsi="Arial" w:cs="Arial"/>
                      <w:sz w:val="18"/>
                      <w:szCs w:val="18"/>
                    </w:rPr>
                  </w:pPr>
                  <w:r w:rsidRPr="008660D7">
                    <w:rPr>
                      <w:rFonts w:ascii="Arial" w:hAnsi="Arial" w:cs="Arial"/>
                      <w:sz w:val="18"/>
                      <w:szCs w:val="18"/>
                    </w:rPr>
                    <w:t>Izvedba instalacije</w:t>
                  </w:r>
                </w:p>
              </w:tc>
              <w:tc>
                <w:tcPr>
                  <w:tcW w:w="2676" w:type="dxa"/>
                  <w:vMerge w:val="restart"/>
                  <w:vAlign w:val="center"/>
                </w:tcPr>
                <w:p w14:paraId="3F8C58FD" w14:textId="536E3F06" w:rsidR="00C65A14" w:rsidRPr="00F95900" w:rsidRDefault="00C65A14" w:rsidP="00C65A14">
                  <w:pPr>
                    <w:spacing w:line="260" w:lineRule="exact"/>
                    <w:jc w:val="center"/>
                    <w:rPr>
                      <w:rFonts w:ascii="Arial" w:hAnsi="Arial" w:cs="Arial"/>
                      <w:color w:val="FF0000"/>
                      <w:sz w:val="18"/>
                      <w:szCs w:val="18"/>
                    </w:rPr>
                  </w:pPr>
                  <w:r w:rsidRPr="00F95900">
                    <w:rPr>
                      <w:rFonts w:ascii="Arial" w:hAnsi="Arial" w:cs="Arial"/>
                      <w:sz w:val="18"/>
                      <w:szCs w:val="18"/>
                    </w:rPr>
                    <w:t>20  %</w:t>
                  </w:r>
                </w:p>
              </w:tc>
              <w:tc>
                <w:tcPr>
                  <w:tcW w:w="2446" w:type="dxa"/>
                  <w:vMerge w:val="restart"/>
                  <w:vAlign w:val="center"/>
                </w:tcPr>
                <w:p w14:paraId="063EB828" w14:textId="1502E47B" w:rsidR="00C65A14" w:rsidRPr="008917CD" w:rsidRDefault="00C65A14" w:rsidP="00C65A14">
                  <w:pPr>
                    <w:jc w:val="center"/>
                    <w:rPr>
                      <w:rFonts w:ascii="Arial" w:hAnsi="Arial" w:cs="Arial"/>
                      <w:color w:val="FF0000"/>
                      <w:sz w:val="18"/>
                      <w:szCs w:val="18"/>
                    </w:rPr>
                  </w:pPr>
                  <w:r w:rsidRPr="008917CD">
                    <w:rPr>
                      <w:rFonts w:ascii="Arial" w:hAnsi="Arial" w:cs="Arial"/>
                      <w:color w:val="FF0000"/>
                      <w:sz w:val="18"/>
                      <w:szCs w:val="18"/>
                    </w:rPr>
                    <w:t>T</w:t>
                  </w:r>
                  <w:r w:rsidRPr="008917CD">
                    <w:rPr>
                      <w:rFonts w:ascii="Arial" w:hAnsi="Arial" w:cs="Arial"/>
                      <w:color w:val="FF0000"/>
                      <w:sz w:val="18"/>
                      <w:szCs w:val="18"/>
                      <w:vertAlign w:val="subscript"/>
                    </w:rPr>
                    <w:t>0</w:t>
                  </w:r>
                  <w:r w:rsidRPr="008917CD">
                    <w:rPr>
                      <w:rFonts w:ascii="Arial" w:hAnsi="Arial" w:cs="Arial"/>
                      <w:color w:val="FF0000"/>
                      <w:sz w:val="18"/>
                      <w:szCs w:val="18"/>
                    </w:rPr>
                    <w:t xml:space="preserve"> + </w:t>
                  </w:r>
                  <w:r w:rsidR="008917CD" w:rsidRPr="008917CD">
                    <w:rPr>
                      <w:rFonts w:ascii="Arial" w:hAnsi="Arial" w:cs="Arial"/>
                      <w:color w:val="FF0000"/>
                      <w:sz w:val="18"/>
                      <w:szCs w:val="18"/>
                    </w:rPr>
                    <w:t>40</w:t>
                  </w:r>
                  <w:r w:rsidRPr="008917CD">
                    <w:rPr>
                      <w:rFonts w:ascii="Arial" w:hAnsi="Arial" w:cs="Arial"/>
                      <w:color w:val="FF0000"/>
                      <w:sz w:val="18"/>
                      <w:szCs w:val="18"/>
                    </w:rPr>
                    <w:t xml:space="preserve"> tednov</w:t>
                  </w:r>
                </w:p>
              </w:tc>
            </w:tr>
            <w:tr w:rsidR="00C65A14" w14:paraId="375B5695" w14:textId="77777777" w:rsidTr="006F5600">
              <w:tc>
                <w:tcPr>
                  <w:tcW w:w="454" w:type="dxa"/>
                  <w:vMerge/>
                  <w:vAlign w:val="center"/>
                </w:tcPr>
                <w:p w14:paraId="34BEDBDF" w14:textId="77777777" w:rsidR="00C65A14" w:rsidRPr="00DA20F8" w:rsidRDefault="00C65A14" w:rsidP="00C65A14">
                  <w:pPr>
                    <w:spacing w:line="260" w:lineRule="exact"/>
                    <w:jc w:val="center"/>
                    <w:rPr>
                      <w:rFonts w:ascii="Arial" w:hAnsi="Arial" w:cs="Arial"/>
                      <w:sz w:val="18"/>
                      <w:szCs w:val="18"/>
                    </w:rPr>
                  </w:pPr>
                </w:p>
              </w:tc>
              <w:tc>
                <w:tcPr>
                  <w:tcW w:w="3160" w:type="dxa"/>
                  <w:vAlign w:val="center"/>
                </w:tcPr>
                <w:p w14:paraId="1905DC9F" w14:textId="77777777" w:rsidR="00C65A14" w:rsidRPr="008660D7" w:rsidRDefault="00C65A14" w:rsidP="00C65A14">
                  <w:pPr>
                    <w:spacing w:line="260" w:lineRule="exact"/>
                    <w:jc w:val="center"/>
                    <w:rPr>
                      <w:rFonts w:ascii="Arial" w:hAnsi="Arial" w:cs="Arial"/>
                      <w:sz w:val="18"/>
                      <w:szCs w:val="18"/>
                    </w:rPr>
                  </w:pPr>
                  <w:r w:rsidRPr="008660D7">
                    <w:rPr>
                      <w:rFonts w:ascii="Arial" w:hAnsi="Arial" w:cs="Arial"/>
                      <w:sz w:val="18"/>
                      <w:szCs w:val="18"/>
                    </w:rPr>
                    <w:t>Izvedba zagona in preizkus delovanja (SAT)</w:t>
                  </w:r>
                </w:p>
              </w:tc>
              <w:tc>
                <w:tcPr>
                  <w:tcW w:w="2676" w:type="dxa"/>
                  <w:vMerge/>
                  <w:vAlign w:val="center"/>
                </w:tcPr>
                <w:p w14:paraId="10ED74BD" w14:textId="77777777" w:rsidR="00C65A14" w:rsidRPr="00F95900" w:rsidRDefault="00C65A14" w:rsidP="00C65A14">
                  <w:pPr>
                    <w:spacing w:line="260" w:lineRule="exact"/>
                    <w:jc w:val="center"/>
                    <w:rPr>
                      <w:rFonts w:ascii="Arial" w:hAnsi="Arial" w:cs="Arial"/>
                      <w:color w:val="FF0000"/>
                      <w:sz w:val="18"/>
                      <w:szCs w:val="18"/>
                    </w:rPr>
                  </w:pPr>
                </w:p>
              </w:tc>
              <w:tc>
                <w:tcPr>
                  <w:tcW w:w="2446" w:type="dxa"/>
                  <w:vMerge/>
                  <w:vAlign w:val="center"/>
                </w:tcPr>
                <w:p w14:paraId="00A43A40" w14:textId="77777777" w:rsidR="00C65A14" w:rsidRPr="008917CD" w:rsidRDefault="00C65A14" w:rsidP="00C65A14">
                  <w:pPr>
                    <w:jc w:val="center"/>
                    <w:rPr>
                      <w:rFonts w:ascii="Arial" w:hAnsi="Arial" w:cs="Arial"/>
                      <w:color w:val="FF0000"/>
                      <w:sz w:val="18"/>
                      <w:szCs w:val="18"/>
                    </w:rPr>
                  </w:pPr>
                </w:p>
              </w:tc>
            </w:tr>
            <w:tr w:rsidR="00C65A14" w14:paraId="3D4FE5E5" w14:textId="77777777" w:rsidTr="006F5600">
              <w:tc>
                <w:tcPr>
                  <w:tcW w:w="454" w:type="dxa"/>
                  <w:vMerge/>
                  <w:vAlign w:val="center"/>
                </w:tcPr>
                <w:p w14:paraId="461567D9" w14:textId="77777777" w:rsidR="00C65A14" w:rsidRPr="00DA20F8" w:rsidRDefault="00C65A14" w:rsidP="00C65A14">
                  <w:pPr>
                    <w:spacing w:line="260" w:lineRule="exact"/>
                    <w:jc w:val="center"/>
                    <w:rPr>
                      <w:rFonts w:ascii="Arial" w:hAnsi="Arial" w:cs="Arial"/>
                      <w:sz w:val="18"/>
                      <w:szCs w:val="18"/>
                    </w:rPr>
                  </w:pPr>
                </w:p>
              </w:tc>
              <w:tc>
                <w:tcPr>
                  <w:tcW w:w="3160" w:type="dxa"/>
                  <w:vAlign w:val="center"/>
                </w:tcPr>
                <w:p w14:paraId="3E3DCD58" w14:textId="77777777" w:rsidR="00C65A14" w:rsidRPr="008660D7" w:rsidRDefault="00C65A14" w:rsidP="00C65A14">
                  <w:pPr>
                    <w:spacing w:line="260" w:lineRule="exact"/>
                    <w:jc w:val="center"/>
                    <w:rPr>
                      <w:rFonts w:ascii="Arial" w:hAnsi="Arial" w:cs="Arial"/>
                      <w:sz w:val="18"/>
                      <w:szCs w:val="18"/>
                    </w:rPr>
                  </w:pPr>
                  <w:r w:rsidRPr="008660D7">
                    <w:rPr>
                      <w:rFonts w:ascii="Arial" w:hAnsi="Arial" w:cs="Arial"/>
                      <w:sz w:val="18"/>
                      <w:szCs w:val="18"/>
                    </w:rPr>
                    <w:t>Izvedba usposabljanja naročnikovega osebja</w:t>
                  </w:r>
                </w:p>
              </w:tc>
              <w:tc>
                <w:tcPr>
                  <w:tcW w:w="2676" w:type="dxa"/>
                  <w:vMerge/>
                  <w:vAlign w:val="center"/>
                </w:tcPr>
                <w:p w14:paraId="63FB76D1" w14:textId="77777777" w:rsidR="00C65A14" w:rsidRPr="00F95900" w:rsidRDefault="00C65A14" w:rsidP="00C65A14">
                  <w:pPr>
                    <w:spacing w:line="260" w:lineRule="exact"/>
                    <w:jc w:val="center"/>
                    <w:rPr>
                      <w:rFonts w:ascii="Arial" w:hAnsi="Arial" w:cs="Arial"/>
                      <w:color w:val="FF0000"/>
                      <w:sz w:val="18"/>
                      <w:szCs w:val="18"/>
                    </w:rPr>
                  </w:pPr>
                </w:p>
              </w:tc>
              <w:tc>
                <w:tcPr>
                  <w:tcW w:w="2446" w:type="dxa"/>
                  <w:vMerge/>
                  <w:vAlign w:val="center"/>
                </w:tcPr>
                <w:p w14:paraId="410A2590" w14:textId="77777777" w:rsidR="00C65A14" w:rsidRPr="008917CD" w:rsidRDefault="00C65A14" w:rsidP="00C65A14">
                  <w:pPr>
                    <w:jc w:val="center"/>
                    <w:rPr>
                      <w:rFonts w:ascii="Arial" w:hAnsi="Arial" w:cs="Arial"/>
                      <w:color w:val="FF0000"/>
                      <w:sz w:val="18"/>
                      <w:szCs w:val="18"/>
                    </w:rPr>
                  </w:pPr>
                </w:p>
              </w:tc>
            </w:tr>
            <w:tr w:rsidR="00C65A14" w14:paraId="6077FF36" w14:textId="77777777" w:rsidTr="006F5600">
              <w:tc>
                <w:tcPr>
                  <w:tcW w:w="454" w:type="dxa"/>
                  <w:vAlign w:val="center"/>
                </w:tcPr>
                <w:p w14:paraId="4EEEB819" w14:textId="6E28B160" w:rsidR="00C65A14" w:rsidRPr="00DA20F8" w:rsidRDefault="00C65A14" w:rsidP="00C65A14">
                  <w:pPr>
                    <w:spacing w:line="260" w:lineRule="exact"/>
                    <w:jc w:val="center"/>
                    <w:rPr>
                      <w:rFonts w:ascii="Arial" w:hAnsi="Arial" w:cs="Arial"/>
                      <w:sz w:val="18"/>
                      <w:szCs w:val="18"/>
                    </w:rPr>
                  </w:pPr>
                  <w:r>
                    <w:rPr>
                      <w:rFonts w:ascii="Arial" w:hAnsi="Arial" w:cs="Arial"/>
                      <w:sz w:val="18"/>
                      <w:szCs w:val="18"/>
                    </w:rPr>
                    <w:t>4</w:t>
                  </w:r>
                </w:p>
              </w:tc>
              <w:tc>
                <w:tcPr>
                  <w:tcW w:w="3160" w:type="dxa"/>
                  <w:vAlign w:val="center"/>
                </w:tcPr>
                <w:p w14:paraId="37197677" w14:textId="46145F60" w:rsidR="00C65A14" w:rsidRPr="008660D7" w:rsidRDefault="00C65A14" w:rsidP="00C65A14">
                  <w:pPr>
                    <w:jc w:val="center"/>
                    <w:rPr>
                      <w:rFonts w:ascii="Arial" w:hAnsi="Arial" w:cs="Arial"/>
                      <w:sz w:val="18"/>
                      <w:szCs w:val="18"/>
                      <w:lang w:eastAsia="sl-SI"/>
                    </w:rPr>
                  </w:pPr>
                  <w:r w:rsidRPr="008660D7">
                    <w:rPr>
                      <w:rFonts w:ascii="Arial" w:hAnsi="Arial" w:cs="Arial"/>
                      <w:sz w:val="18"/>
                      <w:szCs w:val="18"/>
                      <w:lang w:eastAsia="sl-SI"/>
                    </w:rPr>
                    <w:t>Predaja zaključnega poročila in dokumentacije in potrditev naročnika s podpisom primopredajnega zapisnika</w:t>
                  </w:r>
                </w:p>
              </w:tc>
              <w:tc>
                <w:tcPr>
                  <w:tcW w:w="2676" w:type="dxa"/>
                  <w:vAlign w:val="center"/>
                </w:tcPr>
                <w:p w14:paraId="66E295D6" w14:textId="2EB2CB2D" w:rsidR="00C65A14" w:rsidRPr="00F95900" w:rsidRDefault="00C65A14" w:rsidP="00C65A14">
                  <w:pPr>
                    <w:jc w:val="center"/>
                    <w:rPr>
                      <w:rFonts w:ascii="Arial" w:hAnsi="Arial" w:cs="Arial"/>
                      <w:color w:val="FF0000"/>
                      <w:sz w:val="18"/>
                      <w:szCs w:val="18"/>
                      <w:lang w:eastAsia="sl-SI"/>
                    </w:rPr>
                  </w:pPr>
                  <w:r w:rsidRPr="00F95900">
                    <w:rPr>
                      <w:rFonts w:ascii="Arial" w:hAnsi="Arial" w:cs="Arial"/>
                      <w:sz w:val="18"/>
                      <w:szCs w:val="18"/>
                      <w:lang w:eastAsia="sl-SI"/>
                    </w:rPr>
                    <w:t>10 %</w:t>
                  </w:r>
                </w:p>
              </w:tc>
              <w:tc>
                <w:tcPr>
                  <w:tcW w:w="2446" w:type="dxa"/>
                  <w:vAlign w:val="center"/>
                </w:tcPr>
                <w:p w14:paraId="1D9B0E15" w14:textId="027B5B57" w:rsidR="00C65A14" w:rsidRPr="008917CD" w:rsidRDefault="00C65A14" w:rsidP="00C65A14">
                  <w:pPr>
                    <w:jc w:val="center"/>
                    <w:rPr>
                      <w:rFonts w:ascii="Arial" w:hAnsi="Arial" w:cs="Arial"/>
                      <w:color w:val="FF0000"/>
                      <w:sz w:val="18"/>
                      <w:szCs w:val="18"/>
                    </w:rPr>
                  </w:pPr>
                  <w:r w:rsidRPr="008917CD">
                    <w:rPr>
                      <w:rFonts w:ascii="Arial" w:hAnsi="Arial" w:cs="Arial"/>
                      <w:color w:val="FF0000"/>
                      <w:sz w:val="18"/>
                      <w:szCs w:val="18"/>
                    </w:rPr>
                    <w:t>T</w:t>
                  </w:r>
                  <w:r w:rsidRPr="008917CD">
                    <w:rPr>
                      <w:rFonts w:ascii="Arial" w:hAnsi="Arial" w:cs="Arial"/>
                      <w:color w:val="FF0000"/>
                      <w:sz w:val="18"/>
                      <w:szCs w:val="18"/>
                      <w:vertAlign w:val="subscript"/>
                    </w:rPr>
                    <w:t>0</w:t>
                  </w:r>
                  <w:r w:rsidRPr="008917CD">
                    <w:rPr>
                      <w:rFonts w:ascii="Arial" w:hAnsi="Arial" w:cs="Arial"/>
                      <w:color w:val="FF0000"/>
                      <w:sz w:val="18"/>
                      <w:szCs w:val="18"/>
                    </w:rPr>
                    <w:t xml:space="preserve"> + </w:t>
                  </w:r>
                  <w:r w:rsidR="008917CD" w:rsidRPr="008917CD">
                    <w:rPr>
                      <w:rFonts w:ascii="Arial" w:hAnsi="Arial" w:cs="Arial"/>
                      <w:color w:val="FF0000"/>
                      <w:sz w:val="18"/>
                      <w:szCs w:val="18"/>
                    </w:rPr>
                    <w:t>41</w:t>
                  </w:r>
                  <w:r w:rsidRPr="008917CD">
                    <w:rPr>
                      <w:rFonts w:ascii="Arial" w:hAnsi="Arial" w:cs="Arial"/>
                      <w:color w:val="FF0000"/>
                      <w:sz w:val="18"/>
                      <w:szCs w:val="18"/>
                    </w:rPr>
                    <w:t xml:space="preserve"> tednov</w:t>
                  </w:r>
                </w:p>
              </w:tc>
            </w:tr>
            <w:tr w:rsidR="00C65A14" w14:paraId="7AD8F675" w14:textId="77777777" w:rsidTr="00187096">
              <w:tc>
                <w:tcPr>
                  <w:tcW w:w="3614" w:type="dxa"/>
                  <w:gridSpan w:val="2"/>
                  <w:vAlign w:val="center"/>
                </w:tcPr>
                <w:p w14:paraId="6B541443" w14:textId="77777777" w:rsidR="00C65A14" w:rsidRPr="008660D7" w:rsidRDefault="00C65A14" w:rsidP="00C65A14">
                  <w:pPr>
                    <w:jc w:val="center"/>
                    <w:rPr>
                      <w:rFonts w:ascii="Arial" w:hAnsi="Arial" w:cs="Arial"/>
                      <w:sz w:val="18"/>
                      <w:szCs w:val="18"/>
                      <w:lang w:eastAsia="sl-SI"/>
                    </w:rPr>
                  </w:pPr>
                </w:p>
              </w:tc>
              <w:tc>
                <w:tcPr>
                  <w:tcW w:w="2676" w:type="dxa"/>
                  <w:vAlign w:val="center"/>
                </w:tcPr>
                <w:p w14:paraId="139A4554" w14:textId="533D9A95" w:rsidR="00C65A14" w:rsidRPr="00F95900" w:rsidRDefault="00C65A14" w:rsidP="00C65A14">
                  <w:pPr>
                    <w:jc w:val="center"/>
                    <w:rPr>
                      <w:rFonts w:ascii="Arial" w:hAnsi="Arial" w:cs="Arial"/>
                      <w:sz w:val="18"/>
                      <w:szCs w:val="18"/>
                      <w:lang w:eastAsia="sl-SI"/>
                    </w:rPr>
                  </w:pPr>
                  <w:r>
                    <w:rPr>
                      <w:rFonts w:ascii="Arial" w:hAnsi="Arial" w:cs="Arial"/>
                      <w:sz w:val="18"/>
                      <w:szCs w:val="18"/>
                      <w:lang w:eastAsia="sl-SI"/>
                    </w:rPr>
                    <w:t>100%</w:t>
                  </w:r>
                </w:p>
              </w:tc>
              <w:tc>
                <w:tcPr>
                  <w:tcW w:w="2446" w:type="dxa"/>
                  <w:vAlign w:val="center"/>
                </w:tcPr>
                <w:p w14:paraId="20626C14" w14:textId="77777777" w:rsidR="00C65A14" w:rsidRPr="00F95900" w:rsidRDefault="00C65A14" w:rsidP="00C65A14">
                  <w:pPr>
                    <w:jc w:val="center"/>
                    <w:rPr>
                      <w:rFonts w:ascii="Arial" w:hAnsi="Arial" w:cs="Arial"/>
                      <w:sz w:val="18"/>
                      <w:szCs w:val="18"/>
                    </w:rPr>
                  </w:pPr>
                </w:p>
              </w:tc>
            </w:tr>
          </w:tbl>
          <w:p w14:paraId="41DC5E5F" w14:textId="77777777" w:rsidR="003E3776" w:rsidRDefault="003E3776" w:rsidP="003E3776">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71E0E9BB" w14:textId="77777777" w:rsidR="00C65A14" w:rsidRDefault="00C65A14" w:rsidP="00C65A14">
            <w:pPr>
              <w:spacing w:after="0" w:line="260" w:lineRule="exact"/>
              <w:jc w:val="both"/>
              <w:rPr>
                <w:rFonts w:ascii="Arial" w:hAnsi="Arial" w:cs="Arial"/>
                <w:i/>
                <w:iCs/>
                <w:sz w:val="18"/>
                <w:szCs w:val="18"/>
              </w:rPr>
            </w:pPr>
            <w:r>
              <w:rPr>
                <w:rFonts w:ascii="Arial" w:hAnsi="Arial" w:cs="Arial"/>
                <w:i/>
                <w:iCs/>
                <w:sz w:val="18"/>
                <w:szCs w:val="18"/>
              </w:rPr>
              <w:t>*</w:t>
            </w:r>
            <w:r w:rsidRPr="004B7A58">
              <w:rPr>
                <w:rFonts w:ascii="Arial" w:hAnsi="Arial" w:cs="Arial"/>
                <w:i/>
                <w:iCs/>
                <w:sz w:val="18"/>
                <w:szCs w:val="18"/>
              </w:rPr>
              <w:t>Izbrani izvajalec</w:t>
            </w:r>
            <w:r>
              <w:rPr>
                <w:rFonts w:ascii="Arial" w:hAnsi="Arial" w:cs="Arial"/>
                <w:i/>
                <w:iCs/>
                <w:sz w:val="18"/>
                <w:szCs w:val="18"/>
              </w:rPr>
              <w:t xml:space="preserve"> za predplačilo obvezno izstavi naročniku </w:t>
            </w:r>
            <w:proofErr w:type="spellStart"/>
            <w:r>
              <w:rPr>
                <w:rFonts w:ascii="Arial" w:hAnsi="Arial" w:cs="Arial"/>
                <w:i/>
                <w:iCs/>
                <w:sz w:val="18"/>
                <w:szCs w:val="18"/>
              </w:rPr>
              <w:t>avansni</w:t>
            </w:r>
            <w:proofErr w:type="spellEnd"/>
            <w:r>
              <w:rPr>
                <w:rFonts w:ascii="Arial" w:hAnsi="Arial" w:cs="Arial"/>
                <w:i/>
                <w:iCs/>
                <w:sz w:val="18"/>
                <w:szCs w:val="18"/>
              </w:rPr>
              <w:t xml:space="preserve"> račun.</w:t>
            </w:r>
          </w:p>
          <w:p w14:paraId="1E25AD98" w14:textId="3654AC57" w:rsidR="00C65A14" w:rsidRPr="008917CD" w:rsidRDefault="00C65A14" w:rsidP="00C65A14">
            <w:pPr>
              <w:spacing w:after="0" w:line="260" w:lineRule="exact"/>
              <w:jc w:val="both"/>
              <w:rPr>
                <w:rFonts w:ascii="Arial" w:hAnsi="Arial" w:cs="Arial"/>
                <w:i/>
                <w:iCs/>
                <w:color w:val="FF0000"/>
                <w:sz w:val="18"/>
                <w:szCs w:val="18"/>
              </w:rPr>
            </w:pPr>
            <w:r w:rsidRPr="008917CD">
              <w:rPr>
                <w:rFonts w:ascii="Arial" w:hAnsi="Arial" w:cs="Arial"/>
                <w:i/>
                <w:iCs/>
                <w:color w:val="FF0000"/>
                <w:sz w:val="18"/>
                <w:szCs w:val="18"/>
              </w:rPr>
              <w:t xml:space="preserve">**Izbrani izvajalec po dostavi opreme izstavi naročniku </w:t>
            </w:r>
            <w:r w:rsidR="00273760" w:rsidRPr="008917CD">
              <w:rPr>
                <w:rFonts w:ascii="Arial" w:hAnsi="Arial" w:cs="Arial"/>
                <w:i/>
                <w:iCs/>
                <w:color w:val="FF0000"/>
                <w:sz w:val="18"/>
                <w:szCs w:val="18"/>
              </w:rPr>
              <w:t xml:space="preserve">1. </w:t>
            </w:r>
            <w:r w:rsidRPr="008917CD">
              <w:rPr>
                <w:rFonts w:ascii="Arial" w:hAnsi="Arial" w:cs="Arial"/>
                <w:i/>
                <w:iCs/>
                <w:color w:val="FF0000"/>
                <w:sz w:val="18"/>
                <w:szCs w:val="18"/>
              </w:rPr>
              <w:t xml:space="preserve">situacijo v višini 70 % končne ponudbene vrednosti, pri čemer mora iz situacije jasno izhajati vključeno avansno plačilo v višini </w:t>
            </w:r>
            <w:r w:rsidR="008917CD" w:rsidRPr="008917CD">
              <w:rPr>
                <w:rFonts w:ascii="Arial" w:hAnsi="Arial" w:cs="Arial"/>
                <w:i/>
                <w:iCs/>
                <w:color w:val="FF0000"/>
                <w:sz w:val="18"/>
                <w:szCs w:val="18"/>
              </w:rPr>
              <w:t>10</w:t>
            </w:r>
            <w:r w:rsidRPr="008917CD">
              <w:rPr>
                <w:rFonts w:ascii="Arial" w:hAnsi="Arial" w:cs="Arial"/>
                <w:i/>
                <w:iCs/>
                <w:color w:val="FF0000"/>
                <w:sz w:val="18"/>
                <w:szCs w:val="18"/>
              </w:rPr>
              <w:t xml:space="preserve"> % in vrednost preostanka plačila po opravljeni dostavi (</w:t>
            </w:r>
            <w:r w:rsidR="008917CD" w:rsidRPr="008917CD">
              <w:rPr>
                <w:rFonts w:ascii="Arial" w:hAnsi="Arial" w:cs="Arial"/>
                <w:i/>
                <w:iCs/>
                <w:color w:val="FF0000"/>
                <w:sz w:val="18"/>
                <w:szCs w:val="18"/>
              </w:rPr>
              <w:t>60</w:t>
            </w:r>
            <w:r w:rsidRPr="008917CD">
              <w:rPr>
                <w:rFonts w:ascii="Arial" w:hAnsi="Arial" w:cs="Arial"/>
                <w:i/>
                <w:iCs/>
                <w:color w:val="FF0000"/>
                <w:sz w:val="18"/>
                <w:szCs w:val="18"/>
              </w:rPr>
              <w:t xml:space="preserve"> %).</w:t>
            </w:r>
            <w:r w:rsidR="00C55A84" w:rsidRPr="00A95EF4">
              <w:rPr>
                <w:rFonts w:ascii="Arial" w:hAnsi="Arial" w:cs="Arial"/>
                <w:i/>
                <w:iCs/>
                <w:color w:val="FF0000"/>
                <w:sz w:val="18"/>
                <w:szCs w:val="18"/>
              </w:rPr>
              <w:t xml:space="preserve"> </w:t>
            </w:r>
            <w:r w:rsidR="00C55A84" w:rsidRPr="00A95EF4">
              <w:rPr>
                <w:rFonts w:ascii="Arial" w:hAnsi="Arial" w:cs="Arial"/>
                <w:i/>
                <w:iCs/>
                <w:color w:val="FF0000"/>
                <w:sz w:val="18"/>
                <w:szCs w:val="18"/>
              </w:rPr>
              <w:t xml:space="preserve">Pri tem mora veljati </w:t>
            </w:r>
            <w:r w:rsidR="00C55A84">
              <w:rPr>
                <w:rFonts w:ascii="Arial" w:hAnsi="Arial" w:cs="Arial"/>
                <w:i/>
                <w:iCs/>
                <w:color w:val="FF0000"/>
                <w:sz w:val="18"/>
                <w:szCs w:val="18"/>
              </w:rPr>
              <w:t xml:space="preserve">zahtevano </w:t>
            </w:r>
            <w:r w:rsidR="00C55A84" w:rsidRPr="00A95EF4">
              <w:rPr>
                <w:rFonts w:ascii="Arial" w:hAnsi="Arial" w:cs="Arial"/>
                <w:i/>
                <w:iCs/>
                <w:color w:val="FF0000"/>
                <w:sz w:val="18"/>
                <w:szCs w:val="18"/>
              </w:rPr>
              <w:t>zavarovanje za vračilo predpl</w:t>
            </w:r>
            <w:r w:rsidR="00C55A84">
              <w:rPr>
                <w:rFonts w:ascii="Arial" w:hAnsi="Arial" w:cs="Arial"/>
                <w:i/>
                <w:iCs/>
                <w:color w:val="FF0000"/>
                <w:sz w:val="18"/>
                <w:szCs w:val="18"/>
              </w:rPr>
              <w:t>ač</w:t>
            </w:r>
            <w:r w:rsidR="00C55A84" w:rsidRPr="00A95EF4">
              <w:rPr>
                <w:rFonts w:ascii="Arial" w:hAnsi="Arial" w:cs="Arial"/>
                <w:i/>
                <w:iCs/>
                <w:color w:val="FF0000"/>
                <w:sz w:val="18"/>
                <w:szCs w:val="18"/>
              </w:rPr>
              <w:t>ila še najmanj 30 dni po izstavitvi 1. situacije oz. mejnika, t.j. dostavi opreme na lokacijo naročnika (DDP).</w:t>
            </w:r>
          </w:p>
          <w:p w14:paraId="3D4A2999" w14:textId="51AABD1C" w:rsidR="0060128F"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Rok plačila </w:t>
            </w:r>
            <w:r w:rsidR="009D7DD1">
              <w:rPr>
                <w:rFonts w:ascii="Arial" w:hAnsi="Arial" w:cs="Arial"/>
                <w:color w:val="000000"/>
                <w:sz w:val="18"/>
                <w:szCs w:val="18"/>
              </w:rPr>
              <w:t xml:space="preserve">posameznega računa </w:t>
            </w:r>
            <w:r>
              <w:rPr>
                <w:rFonts w:ascii="Arial" w:hAnsi="Arial" w:cs="Arial"/>
                <w:color w:val="000000"/>
                <w:sz w:val="18"/>
                <w:szCs w:val="18"/>
              </w:rPr>
              <w:t xml:space="preserve">je 30 dni od prejema pravilno izstavljenega računa. </w:t>
            </w:r>
          </w:p>
          <w:p w14:paraId="13922CFB" w14:textId="46EEF5C1" w:rsidR="00DB3257" w:rsidRPr="009D7DD1" w:rsidRDefault="00DB3257" w:rsidP="005757F2">
            <w:pPr>
              <w:spacing w:before="225" w:after="225"/>
              <w:jc w:val="both"/>
              <w:rPr>
                <w:rFonts w:ascii="Arial" w:hAnsi="Arial" w:cs="Arial"/>
                <w:color w:val="000000"/>
                <w:sz w:val="18"/>
                <w:szCs w:val="18"/>
              </w:rPr>
            </w:pPr>
            <w:r w:rsidRPr="00DB3257">
              <w:rPr>
                <w:rFonts w:ascii="Arial" w:hAnsi="Arial" w:cs="Arial"/>
                <w:color w:val="000000"/>
                <w:sz w:val="18"/>
                <w:szCs w:val="18"/>
              </w:rPr>
              <w:t xml:space="preserve">Naročnik se zaveže, da bo poravnal pogodbeno ceno za pravilno in pravočasno dostavo, vključno </w:t>
            </w:r>
            <w:r>
              <w:rPr>
                <w:rFonts w:ascii="Arial" w:hAnsi="Arial" w:cs="Arial"/>
                <w:sz w:val="18"/>
                <w:szCs w:val="18"/>
              </w:rPr>
              <w:t>z izvedbo montaže, testnega zagona in preizkusa delovanja opreme ter usposabljanja naročnikovega osebja</w:t>
            </w:r>
            <w:r>
              <w:rPr>
                <w:rFonts w:ascii="Arial" w:hAnsi="Arial" w:cs="Arial"/>
                <w:color w:val="000000"/>
                <w:sz w:val="18"/>
                <w:szCs w:val="18"/>
              </w:rPr>
              <w:t>, ki se potrdi</w:t>
            </w:r>
            <w:r w:rsidRPr="00DB3257">
              <w:rPr>
                <w:rFonts w:ascii="Arial" w:hAnsi="Arial" w:cs="Arial"/>
                <w:color w:val="000000"/>
                <w:sz w:val="18"/>
                <w:szCs w:val="18"/>
              </w:rPr>
              <w:t xml:space="preserve"> </w:t>
            </w:r>
            <w:r>
              <w:rPr>
                <w:rFonts w:ascii="Arial" w:hAnsi="Arial" w:cs="Arial"/>
                <w:sz w:val="18"/>
                <w:szCs w:val="18"/>
                <w:lang w:eastAsia="sl-SI"/>
              </w:rPr>
              <w:t>s podpisom primopredajnega zapisnika.</w:t>
            </w:r>
          </w:p>
        </w:tc>
      </w:tr>
    </w:tbl>
    <w:p w14:paraId="75B06A16" w14:textId="74A1B8EA" w:rsidR="005757F2" w:rsidRPr="00D31A3A"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5757F2" w14:paraId="47CF5A73" w14:textId="77777777" w:rsidTr="005757F2">
        <w:tc>
          <w:tcPr>
            <w:tcW w:w="0" w:type="auto"/>
            <w:tcMar>
              <w:top w:w="0" w:type="auto"/>
              <w:bottom w:w="0" w:type="auto"/>
            </w:tcMar>
          </w:tcPr>
          <w:p w14:paraId="0BE2B52C" w14:textId="4B8EDE9D"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w:t>
            </w:r>
            <w:r w:rsidR="009D7DD1">
              <w:rPr>
                <w:rFonts w:ascii="Arial" w:hAnsi="Arial" w:cs="Arial"/>
                <w:color w:val="000000"/>
                <w:sz w:val="18"/>
                <w:szCs w:val="18"/>
              </w:rPr>
              <w:t>v skladu z določili iz 7. člena pogodbe</w:t>
            </w:r>
            <w:r w:rsidR="00EB1468">
              <w:rPr>
                <w:rFonts w:ascii="Arial" w:hAnsi="Arial" w:cs="Arial"/>
                <w:color w:val="000000"/>
                <w:sz w:val="18"/>
                <w:szCs w:val="18"/>
              </w:rPr>
              <w:t>.</w:t>
            </w:r>
            <w:r>
              <w:rPr>
                <w:rFonts w:ascii="Arial" w:hAnsi="Arial" w:cs="Arial"/>
                <w:color w:val="000000"/>
                <w:sz w:val="18"/>
                <w:szCs w:val="18"/>
              </w:rPr>
              <w:t xml:space="preserve"> </w:t>
            </w:r>
          </w:p>
          <w:p w14:paraId="5370B8D1" w14:textId="4D5FC582" w:rsidR="00741FC3" w:rsidRPr="009D7DD1" w:rsidRDefault="005757F2" w:rsidP="005757F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r w:rsidR="00741FC3" w:rsidRPr="00912948">
              <w:rPr>
                <w:rFonts w:ascii="Arial" w:hAnsi="Arial" w:cs="Arial"/>
                <w:sz w:val="18"/>
                <w:szCs w:val="18"/>
              </w:rPr>
              <w:t>.</w:t>
            </w:r>
          </w:p>
          <w:p w14:paraId="0E961486" w14:textId="77777777" w:rsidR="005757F2" w:rsidRPr="00EA0054" w:rsidRDefault="005757F2" w:rsidP="005757F2">
            <w:pPr>
              <w:spacing w:before="225" w:after="225" w:line="240" w:lineRule="auto"/>
              <w:jc w:val="both"/>
              <w:rPr>
                <w:rFonts w:ascii="Arial" w:hAnsi="Arial" w:cs="Arial"/>
                <w:sz w:val="18"/>
                <w:szCs w:val="18"/>
              </w:rPr>
            </w:pPr>
            <w:r w:rsidRPr="00EF482F">
              <w:rPr>
                <w:rFonts w:ascii="Arial" w:hAnsi="Arial" w:cs="Arial"/>
                <w:color w:val="000000"/>
                <w:sz w:val="18"/>
                <w:szCs w:val="18"/>
              </w:rPr>
              <w:t>Dobavitelj izstavi račun v elektronski obliki (eRačun) preko spletnega portala UJPnet. Kot uradni prejem računa se šteje datum vnosa računa v sistem UJPnet.</w:t>
            </w:r>
          </w:p>
          <w:p w14:paraId="2E9E18BF" w14:textId="77777777" w:rsidR="005757F2" w:rsidRPr="00EF482F" w:rsidRDefault="005757F2" w:rsidP="005757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0228167B" w14:textId="77777777" w:rsidR="005757F2" w:rsidRPr="00BB58B1" w:rsidRDefault="005757F2" w:rsidP="005757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w:t>
            </w:r>
            <w:r w:rsidRPr="00EF482F">
              <w:rPr>
                <w:rFonts w:ascii="Arial" w:hAnsi="Arial" w:cs="Arial"/>
                <w:color w:val="000000"/>
                <w:sz w:val="18"/>
                <w:szCs w:val="18"/>
              </w:rPr>
              <w:t xml:space="preserve"> naveden</w:t>
            </w:r>
            <w:r>
              <w:rPr>
                <w:rFonts w:ascii="Arial" w:hAnsi="Arial" w:cs="Arial"/>
                <w:color w:val="000000"/>
                <w:sz w:val="18"/>
                <w:szCs w:val="18"/>
              </w:rPr>
              <w:t>em na računu.</w:t>
            </w:r>
          </w:p>
          <w:p w14:paraId="56F31DE9" w14:textId="77777777" w:rsidR="005757F2" w:rsidRDefault="005757F2" w:rsidP="005757F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8CDC058" w14:textId="488032D7" w:rsidR="005757F2" w:rsidRDefault="005757F2" w:rsidP="005757F2">
      <w:pPr>
        <w:spacing w:before="225" w:after="225" w:line="240" w:lineRule="auto"/>
        <w:jc w:val="both"/>
      </w:pPr>
      <w:r>
        <w:rPr>
          <w:rFonts w:ascii="Arial" w:hAnsi="Arial" w:cs="Arial"/>
          <w:b/>
          <w:bCs/>
          <w:color w:val="000000"/>
          <w:sz w:val="18"/>
          <w:szCs w:val="18"/>
        </w:rPr>
        <w:t>IV. DOBAVNI ROK</w:t>
      </w:r>
      <w:r w:rsidR="009D7DD1">
        <w:rPr>
          <w:rFonts w:ascii="Arial" w:hAnsi="Arial" w:cs="Arial"/>
          <w:b/>
          <w:bCs/>
          <w:color w:val="000000"/>
          <w:sz w:val="18"/>
          <w:szCs w:val="18"/>
        </w:rPr>
        <w:t>I</w:t>
      </w:r>
    </w:p>
    <w:p w14:paraId="0858F69E" w14:textId="348FA5F4"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9. člen</w:t>
      </w:r>
    </w:p>
    <w:p w14:paraId="05DE562A" w14:textId="77777777" w:rsidR="00EB1468" w:rsidRDefault="00EB1468"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02B07EAA" w14:textId="77777777" w:rsidTr="005757F2">
        <w:tc>
          <w:tcPr>
            <w:tcW w:w="0" w:type="auto"/>
            <w:tcMar>
              <w:top w:w="0" w:type="auto"/>
              <w:bottom w:w="0" w:type="auto"/>
            </w:tcMar>
          </w:tcPr>
          <w:p w14:paraId="54EB198A" w14:textId="68E50CBC" w:rsidR="00EB1468" w:rsidRDefault="00EB1468" w:rsidP="00EB1468">
            <w:pPr>
              <w:spacing w:after="0" w:line="260" w:lineRule="exact"/>
              <w:jc w:val="both"/>
              <w:rPr>
                <w:rFonts w:ascii="Arial" w:hAnsi="Arial" w:cs="Arial"/>
                <w:color w:val="000000"/>
                <w:sz w:val="18"/>
                <w:szCs w:val="18"/>
              </w:rPr>
            </w:pPr>
            <w:r>
              <w:rPr>
                <w:rFonts w:ascii="Arial" w:hAnsi="Arial" w:cs="Arial"/>
                <w:color w:val="000000"/>
                <w:sz w:val="18"/>
                <w:szCs w:val="18"/>
              </w:rPr>
              <w:t>Pogodbeni rok</w:t>
            </w:r>
            <w:r w:rsidRPr="00922AE1">
              <w:rPr>
                <w:rFonts w:ascii="Arial" w:hAnsi="Arial" w:cs="Arial"/>
                <w:color w:val="000000"/>
                <w:sz w:val="18"/>
                <w:szCs w:val="18"/>
              </w:rPr>
              <w:t xml:space="preserve"> izvedbe predmet</w:t>
            </w:r>
            <w:r>
              <w:rPr>
                <w:rFonts w:ascii="Arial" w:hAnsi="Arial" w:cs="Arial"/>
                <w:color w:val="000000"/>
                <w:sz w:val="18"/>
                <w:szCs w:val="18"/>
              </w:rPr>
              <w:t>a</w:t>
            </w:r>
            <w:r w:rsidRPr="00922AE1">
              <w:rPr>
                <w:rFonts w:ascii="Arial" w:hAnsi="Arial" w:cs="Arial"/>
                <w:color w:val="000000"/>
                <w:sz w:val="18"/>
                <w:szCs w:val="18"/>
              </w:rPr>
              <w:t xml:space="preserve"> naročila je </w:t>
            </w:r>
            <w:r w:rsidR="008917CD" w:rsidRPr="008917CD">
              <w:rPr>
                <w:rFonts w:ascii="Arial" w:hAnsi="Arial" w:cs="Arial"/>
                <w:b/>
                <w:bCs/>
                <w:color w:val="FF0000"/>
                <w:sz w:val="18"/>
                <w:szCs w:val="18"/>
              </w:rPr>
              <w:t>41</w:t>
            </w:r>
            <w:r w:rsidRPr="008917CD">
              <w:rPr>
                <w:rFonts w:ascii="Arial" w:hAnsi="Arial" w:cs="Arial"/>
                <w:b/>
                <w:bCs/>
                <w:color w:val="FF0000"/>
                <w:sz w:val="18"/>
                <w:szCs w:val="18"/>
              </w:rPr>
              <w:t xml:space="preserve"> tednov </w:t>
            </w:r>
            <w:r w:rsidRPr="00922AE1">
              <w:rPr>
                <w:rFonts w:ascii="Arial" w:hAnsi="Arial" w:cs="Arial"/>
                <w:b/>
                <w:bCs/>
                <w:color w:val="000000"/>
                <w:sz w:val="18"/>
                <w:szCs w:val="18"/>
              </w:rPr>
              <w:t>od sklenitve pogodbe</w:t>
            </w:r>
            <w:r>
              <w:rPr>
                <w:rFonts w:ascii="Arial" w:hAnsi="Arial" w:cs="Arial"/>
                <w:color w:val="000000"/>
                <w:sz w:val="18"/>
                <w:szCs w:val="18"/>
              </w:rPr>
              <w:t xml:space="preserve">, od tega so ključni mejniki naslednji: </w:t>
            </w:r>
          </w:p>
          <w:tbl>
            <w:tblPr>
              <w:tblStyle w:val="Tabelamrea"/>
              <w:tblW w:w="0" w:type="auto"/>
              <w:tblLook w:val="04A0" w:firstRow="1" w:lastRow="0" w:firstColumn="1" w:lastColumn="0" w:noHBand="0" w:noVBand="1"/>
            </w:tblPr>
            <w:tblGrid>
              <w:gridCol w:w="549"/>
              <w:gridCol w:w="4250"/>
              <w:gridCol w:w="3937"/>
            </w:tblGrid>
            <w:tr w:rsidR="00EB1468" w14:paraId="2DE4366F" w14:textId="77777777" w:rsidTr="006260DB">
              <w:tc>
                <w:tcPr>
                  <w:tcW w:w="549" w:type="dxa"/>
                  <w:shd w:val="clear" w:color="auto" w:fill="BFBFBF" w:themeFill="background1" w:themeFillShade="BF"/>
                  <w:vAlign w:val="center"/>
                </w:tcPr>
                <w:p w14:paraId="4F6B0CDD" w14:textId="77777777" w:rsidR="00EB1468" w:rsidRPr="000F74AF" w:rsidRDefault="00EB1468" w:rsidP="00EB1468">
                  <w:pPr>
                    <w:spacing w:line="260" w:lineRule="exact"/>
                    <w:jc w:val="center"/>
                    <w:rPr>
                      <w:rFonts w:ascii="Arial" w:hAnsi="Arial" w:cs="Arial"/>
                      <w:b/>
                      <w:bCs/>
                      <w:sz w:val="18"/>
                      <w:szCs w:val="18"/>
                    </w:rPr>
                  </w:pPr>
                </w:p>
              </w:tc>
              <w:tc>
                <w:tcPr>
                  <w:tcW w:w="4250" w:type="dxa"/>
                  <w:shd w:val="clear" w:color="auto" w:fill="BFBFBF" w:themeFill="background1" w:themeFillShade="BF"/>
                  <w:vAlign w:val="center"/>
                </w:tcPr>
                <w:p w14:paraId="58D96B20" w14:textId="77777777" w:rsidR="00EB1468" w:rsidRDefault="00EB1468" w:rsidP="00EB1468">
                  <w:pPr>
                    <w:spacing w:line="260" w:lineRule="exact"/>
                    <w:jc w:val="center"/>
                    <w:rPr>
                      <w:rFonts w:ascii="Arial" w:hAnsi="Arial" w:cs="Arial"/>
                      <w:sz w:val="18"/>
                      <w:szCs w:val="18"/>
                    </w:rPr>
                  </w:pPr>
                  <w:r>
                    <w:rPr>
                      <w:rFonts w:ascii="Arial" w:hAnsi="Arial" w:cs="Arial"/>
                      <w:b/>
                      <w:bCs/>
                      <w:sz w:val="18"/>
                      <w:szCs w:val="18"/>
                    </w:rPr>
                    <w:t>Opis mejnika</w:t>
                  </w:r>
                </w:p>
              </w:tc>
              <w:tc>
                <w:tcPr>
                  <w:tcW w:w="3937" w:type="dxa"/>
                  <w:shd w:val="clear" w:color="auto" w:fill="BFBFBF" w:themeFill="background1" w:themeFillShade="BF"/>
                  <w:vAlign w:val="center"/>
                </w:tcPr>
                <w:p w14:paraId="27EF9998" w14:textId="77777777" w:rsidR="00EB1468" w:rsidRPr="00922AE1" w:rsidRDefault="00EB1468" w:rsidP="00EB1468">
                  <w:pPr>
                    <w:spacing w:line="260" w:lineRule="exact"/>
                    <w:jc w:val="center"/>
                    <w:rPr>
                      <w:rFonts w:ascii="Arial" w:hAnsi="Arial" w:cs="Arial"/>
                      <w:b/>
                      <w:bCs/>
                      <w:sz w:val="18"/>
                      <w:szCs w:val="18"/>
                    </w:rPr>
                  </w:pPr>
                  <w:r w:rsidRPr="00922AE1">
                    <w:rPr>
                      <w:rFonts w:ascii="Arial" w:hAnsi="Arial" w:cs="Arial"/>
                      <w:b/>
                      <w:bCs/>
                      <w:sz w:val="18"/>
                      <w:szCs w:val="18"/>
                    </w:rPr>
                    <w:t>Rok izvedbe</w:t>
                  </w:r>
                </w:p>
              </w:tc>
            </w:tr>
            <w:tr w:rsidR="00EB1468" w14:paraId="3BE8AECA" w14:textId="77777777" w:rsidTr="006260DB">
              <w:tc>
                <w:tcPr>
                  <w:tcW w:w="549" w:type="dxa"/>
                  <w:vAlign w:val="center"/>
                </w:tcPr>
                <w:p w14:paraId="27090E7A" w14:textId="77777777" w:rsidR="00EB1468" w:rsidRPr="00922AE1" w:rsidRDefault="00EB1468" w:rsidP="00EB1468">
                  <w:pPr>
                    <w:spacing w:line="260" w:lineRule="exact"/>
                    <w:jc w:val="center"/>
                    <w:rPr>
                      <w:rFonts w:ascii="Arial" w:hAnsi="Arial" w:cs="Arial"/>
                      <w:sz w:val="18"/>
                      <w:szCs w:val="18"/>
                    </w:rPr>
                  </w:pPr>
                  <w:r w:rsidRPr="00922AE1">
                    <w:rPr>
                      <w:rFonts w:ascii="Arial" w:hAnsi="Arial" w:cs="Arial"/>
                      <w:sz w:val="18"/>
                      <w:szCs w:val="18"/>
                    </w:rPr>
                    <w:t>1</w:t>
                  </w:r>
                </w:p>
              </w:tc>
              <w:tc>
                <w:tcPr>
                  <w:tcW w:w="4250" w:type="dxa"/>
                  <w:vAlign w:val="center"/>
                </w:tcPr>
                <w:p w14:paraId="217D231B" w14:textId="77777777" w:rsidR="00EB1468" w:rsidRPr="00922AE1" w:rsidRDefault="00EB1468" w:rsidP="00EB1468">
                  <w:pPr>
                    <w:spacing w:line="260" w:lineRule="exact"/>
                    <w:jc w:val="center"/>
                    <w:rPr>
                      <w:rFonts w:ascii="Arial" w:hAnsi="Arial" w:cs="Arial"/>
                      <w:sz w:val="18"/>
                      <w:szCs w:val="18"/>
                    </w:rPr>
                  </w:pPr>
                  <w:r w:rsidRPr="00922AE1">
                    <w:rPr>
                      <w:rFonts w:ascii="Arial" w:hAnsi="Arial" w:cs="Arial"/>
                      <w:sz w:val="18"/>
                      <w:szCs w:val="18"/>
                    </w:rPr>
                    <w:t>Podpis pogodbe</w:t>
                  </w:r>
                </w:p>
              </w:tc>
              <w:tc>
                <w:tcPr>
                  <w:tcW w:w="3937" w:type="dxa"/>
                  <w:vAlign w:val="center"/>
                </w:tcPr>
                <w:p w14:paraId="58B892E8" w14:textId="77777777" w:rsidR="00EB1468" w:rsidRPr="00922AE1" w:rsidRDefault="00EB1468" w:rsidP="00EB1468">
                  <w:pPr>
                    <w:spacing w:line="260" w:lineRule="exact"/>
                    <w:jc w:val="center"/>
                    <w:rPr>
                      <w:rFonts w:ascii="Arial" w:hAnsi="Arial" w:cs="Arial"/>
                      <w:sz w:val="18"/>
                      <w:szCs w:val="18"/>
                    </w:rPr>
                  </w:pPr>
                  <w:r>
                    <w:rPr>
                      <w:rFonts w:ascii="Arial" w:hAnsi="Arial" w:cs="Arial"/>
                      <w:color w:val="000000"/>
                      <w:sz w:val="18"/>
                      <w:szCs w:val="18"/>
                    </w:rPr>
                    <w:t>T</w:t>
                  </w:r>
                  <w:r w:rsidRPr="00922AE1">
                    <w:rPr>
                      <w:rFonts w:ascii="Arial" w:hAnsi="Arial" w:cs="Arial"/>
                      <w:color w:val="000000"/>
                      <w:sz w:val="18"/>
                      <w:szCs w:val="18"/>
                      <w:vertAlign w:val="subscript"/>
                    </w:rPr>
                    <w:t>0</w:t>
                  </w:r>
                </w:p>
              </w:tc>
            </w:tr>
            <w:tr w:rsidR="00F95900" w14:paraId="6E34E8D8" w14:textId="77777777" w:rsidTr="006260DB">
              <w:tc>
                <w:tcPr>
                  <w:tcW w:w="549" w:type="dxa"/>
                  <w:vAlign w:val="center"/>
                </w:tcPr>
                <w:p w14:paraId="6886536C"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2</w:t>
                  </w:r>
                </w:p>
              </w:tc>
              <w:tc>
                <w:tcPr>
                  <w:tcW w:w="4250" w:type="dxa"/>
                  <w:vAlign w:val="center"/>
                </w:tcPr>
                <w:p w14:paraId="043B407D" w14:textId="77777777" w:rsidR="00F95900" w:rsidRPr="00922AE1" w:rsidRDefault="00F95900" w:rsidP="00F95900">
                  <w:pPr>
                    <w:spacing w:line="260" w:lineRule="exact"/>
                    <w:jc w:val="center"/>
                    <w:rPr>
                      <w:rFonts w:ascii="Arial" w:hAnsi="Arial" w:cs="Arial"/>
                      <w:sz w:val="18"/>
                      <w:szCs w:val="18"/>
                    </w:rPr>
                  </w:pPr>
                  <w:r w:rsidRPr="00922AE1">
                    <w:rPr>
                      <w:rFonts w:ascii="Arial" w:hAnsi="Arial" w:cs="Arial"/>
                      <w:sz w:val="18"/>
                      <w:szCs w:val="18"/>
                    </w:rPr>
                    <w:t>Predložitev projektne dokumentacije za izvedbo predmeta naročila (vključno terminskim planom in seznamom vse potrebne opreme za izvedbo naročila)</w:t>
                  </w:r>
                </w:p>
              </w:tc>
              <w:tc>
                <w:tcPr>
                  <w:tcW w:w="3937" w:type="dxa"/>
                  <w:vAlign w:val="center"/>
                </w:tcPr>
                <w:p w14:paraId="70259E40" w14:textId="3C902DC5" w:rsidR="00F95900" w:rsidRPr="00F95900" w:rsidRDefault="00F95900" w:rsidP="00F95900">
                  <w:pPr>
                    <w:spacing w:line="260" w:lineRule="exact"/>
                    <w:jc w:val="center"/>
                    <w:rPr>
                      <w:rFonts w:ascii="Arial" w:hAnsi="Arial" w:cs="Arial"/>
                      <w:color w:val="FF0000"/>
                      <w:sz w:val="18"/>
                      <w:szCs w:val="18"/>
                    </w:rPr>
                  </w:pPr>
                  <w:r w:rsidRPr="00914063">
                    <w:rPr>
                      <w:rFonts w:ascii="Arial" w:hAnsi="Arial" w:cs="Arial"/>
                      <w:sz w:val="18"/>
                      <w:szCs w:val="18"/>
                    </w:rPr>
                    <w:t>T</w:t>
                  </w:r>
                  <w:r w:rsidRPr="00914063">
                    <w:rPr>
                      <w:rFonts w:ascii="Arial" w:hAnsi="Arial" w:cs="Arial"/>
                      <w:sz w:val="18"/>
                      <w:szCs w:val="18"/>
                      <w:vertAlign w:val="subscript"/>
                    </w:rPr>
                    <w:t>0</w:t>
                  </w:r>
                  <w:r w:rsidRPr="00914063">
                    <w:rPr>
                      <w:rFonts w:ascii="Arial" w:hAnsi="Arial" w:cs="Arial"/>
                      <w:sz w:val="18"/>
                      <w:szCs w:val="18"/>
                    </w:rPr>
                    <w:t xml:space="preserve"> + 4 tedne</w:t>
                  </w:r>
                </w:p>
              </w:tc>
            </w:tr>
            <w:tr w:rsidR="00F95900" w14:paraId="0392D5B1" w14:textId="77777777" w:rsidTr="006260DB">
              <w:tc>
                <w:tcPr>
                  <w:tcW w:w="549" w:type="dxa"/>
                  <w:vAlign w:val="center"/>
                </w:tcPr>
                <w:p w14:paraId="7ED5A060"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3</w:t>
                  </w:r>
                </w:p>
              </w:tc>
              <w:tc>
                <w:tcPr>
                  <w:tcW w:w="4250" w:type="dxa"/>
                  <w:vAlign w:val="center"/>
                </w:tcPr>
                <w:p w14:paraId="64767118" w14:textId="77777777" w:rsidR="00F95900" w:rsidRDefault="00F95900" w:rsidP="00F95900">
                  <w:pPr>
                    <w:spacing w:line="260" w:lineRule="exact"/>
                    <w:jc w:val="center"/>
                    <w:rPr>
                      <w:rFonts w:ascii="Arial" w:hAnsi="Arial" w:cs="Arial"/>
                      <w:sz w:val="18"/>
                      <w:szCs w:val="18"/>
                    </w:rPr>
                  </w:pPr>
                  <w:r>
                    <w:rPr>
                      <w:rFonts w:ascii="Arial" w:hAnsi="Arial" w:cs="Arial"/>
                      <w:sz w:val="18"/>
                      <w:szCs w:val="18"/>
                    </w:rPr>
                    <w:t>Dostava opreme na lokacijo naročnika (DDP)</w:t>
                  </w:r>
                </w:p>
              </w:tc>
              <w:tc>
                <w:tcPr>
                  <w:tcW w:w="3937" w:type="dxa"/>
                  <w:vAlign w:val="center"/>
                </w:tcPr>
                <w:p w14:paraId="2EDD870D" w14:textId="6BEEF06B" w:rsidR="00F95900" w:rsidRPr="008917CD" w:rsidRDefault="00F95900" w:rsidP="00F95900">
                  <w:pPr>
                    <w:spacing w:line="260" w:lineRule="exact"/>
                    <w:jc w:val="center"/>
                    <w:rPr>
                      <w:rFonts w:ascii="Arial" w:hAnsi="Arial" w:cs="Arial"/>
                      <w:color w:val="FF0000"/>
                      <w:sz w:val="18"/>
                      <w:szCs w:val="18"/>
                    </w:rPr>
                  </w:pPr>
                  <w:r w:rsidRPr="008917CD">
                    <w:rPr>
                      <w:rFonts w:ascii="Arial" w:hAnsi="Arial" w:cs="Arial"/>
                      <w:color w:val="FF0000"/>
                      <w:sz w:val="18"/>
                      <w:szCs w:val="18"/>
                    </w:rPr>
                    <w:t>T</w:t>
                  </w:r>
                  <w:r w:rsidRPr="008917CD">
                    <w:rPr>
                      <w:rFonts w:ascii="Arial" w:hAnsi="Arial" w:cs="Arial"/>
                      <w:color w:val="FF0000"/>
                      <w:sz w:val="18"/>
                      <w:szCs w:val="18"/>
                      <w:vertAlign w:val="subscript"/>
                    </w:rPr>
                    <w:t>0</w:t>
                  </w:r>
                  <w:r w:rsidRPr="008917CD">
                    <w:rPr>
                      <w:rFonts w:ascii="Arial" w:hAnsi="Arial" w:cs="Arial"/>
                      <w:color w:val="FF0000"/>
                      <w:sz w:val="18"/>
                      <w:szCs w:val="18"/>
                    </w:rPr>
                    <w:t xml:space="preserve"> + </w:t>
                  </w:r>
                  <w:r w:rsidR="008917CD" w:rsidRPr="008917CD">
                    <w:rPr>
                      <w:rFonts w:ascii="Arial" w:hAnsi="Arial" w:cs="Arial"/>
                      <w:color w:val="FF0000"/>
                      <w:sz w:val="18"/>
                      <w:szCs w:val="18"/>
                    </w:rPr>
                    <w:t>33</w:t>
                  </w:r>
                  <w:r w:rsidRPr="008917CD">
                    <w:rPr>
                      <w:rFonts w:ascii="Arial" w:hAnsi="Arial" w:cs="Arial"/>
                      <w:color w:val="FF0000"/>
                      <w:sz w:val="18"/>
                      <w:szCs w:val="18"/>
                    </w:rPr>
                    <w:t xml:space="preserve"> tednov</w:t>
                  </w:r>
                </w:p>
              </w:tc>
            </w:tr>
            <w:tr w:rsidR="00F95900" w14:paraId="343C331D" w14:textId="77777777" w:rsidTr="006260DB">
              <w:tc>
                <w:tcPr>
                  <w:tcW w:w="549" w:type="dxa"/>
                  <w:vAlign w:val="center"/>
                </w:tcPr>
                <w:p w14:paraId="331CA438"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4</w:t>
                  </w:r>
                </w:p>
              </w:tc>
              <w:tc>
                <w:tcPr>
                  <w:tcW w:w="4250" w:type="dxa"/>
                  <w:vAlign w:val="center"/>
                </w:tcPr>
                <w:p w14:paraId="6CD4C5AB" w14:textId="77777777" w:rsidR="00F95900" w:rsidRDefault="00F95900" w:rsidP="00F95900">
                  <w:pPr>
                    <w:spacing w:line="260" w:lineRule="exact"/>
                    <w:jc w:val="center"/>
                    <w:rPr>
                      <w:rFonts w:ascii="Arial" w:hAnsi="Arial" w:cs="Arial"/>
                      <w:sz w:val="18"/>
                      <w:szCs w:val="18"/>
                    </w:rPr>
                  </w:pPr>
                  <w:r>
                    <w:rPr>
                      <w:rFonts w:ascii="Arial" w:hAnsi="Arial" w:cs="Arial"/>
                      <w:sz w:val="18"/>
                      <w:szCs w:val="18"/>
                    </w:rPr>
                    <w:t>Izvedba instalacije</w:t>
                  </w:r>
                </w:p>
              </w:tc>
              <w:tc>
                <w:tcPr>
                  <w:tcW w:w="3937" w:type="dxa"/>
                  <w:vAlign w:val="center"/>
                </w:tcPr>
                <w:p w14:paraId="39B01C58" w14:textId="03E9E835" w:rsidR="00F95900" w:rsidRPr="008917CD" w:rsidRDefault="00F95900" w:rsidP="00F95900">
                  <w:pPr>
                    <w:spacing w:line="260" w:lineRule="exact"/>
                    <w:jc w:val="center"/>
                    <w:rPr>
                      <w:rFonts w:ascii="Arial" w:hAnsi="Arial" w:cs="Arial"/>
                      <w:color w:val="FF0000"/>
                      <w:sz w:val="18"/>
                      <w:szCs w:val="18"/>
                    </w:rPr>
                  </w:pPr>
                  <w:r w:rsidRPr="008917CD">
                    <w:rPr>
                      <w:rFonts w:ascii="Arial" w:hAnsi="Arial" w:cs="Arial"/>
                      <w:color w:val="FF0000"/>
                      <w:sz w:val="18"/>
                      <w:szCs w:val="18"/>
                    </w:rPr>
                    <w:t>T</w:t>
                  </w:r>
                  <w:r w:rsidRPr="008917CD">
                    <w:rPr>
                      <w:rFonts w:ascii="Arial" w:hAnsi="Arial" w:cs="Arial"/>
                      <w:color w:val="FF0000"/>
                      <w:sz w:val="18"/>
                      <w:szCs w:val="18"/>
                      <w:vertAlign w:val="subscript"/>
                    </w:rPr>
                    <w:t>0</w:t>
                  </w:r>
                  <w:r w:rsidRPr="008917CD">
                    <w:rPr>
                      <w:rFonts w:ascii="Arial" w:hAnsi="Arial" w:cs="Arial"/>
                      <w:color w:val="FF0000"/>
                      <w:sz w:val="18"/>
                      <w:szCs w:val="18"/>
                    </w:rPr>
                    <w:t xml:space="preserve"> + </w:t>
                  </w:r>
                  <w:r w:rsidR="008917CD" w:rsidRPr="008917CD">
                    <w:rPr>
                      <w:rFonts w:ascii="Arial" w:hAnsi="Arial" w:cs="Arial"/>
                      <w:color w:val="FF0000"/>
                      <w:sz w:val="18"/>
                      <w:szCs w:val="18"/>
                    </w:rPr>
                    <w:t>37</w:t>
                  </w:r>
                  <w:r w:rsidRPr="008917CD">
                    <w:rPr>
                      <w:rFonts w:ascii="Arial" w:hAnsi="Arial" w:cs="Arial"/>
                      <w:color w:val="FF0000"/>
                      <w:sz w:val="18"/>
                      <w:szCs w:val="18"/>
                    </w:rPr>
                    <w:t xml:space="preserve"> tednov</w:t>
                  </w:r>
                </w:p>
              </w:tc>
            </w:tr>
            <w:tr w:rsidR="00F95900" w14:paraId="19E43C6A" w14:textId="77777777" w:rsidTr="006260DB">
              <w:tc>
                <w:tcPr>
                  <w:tcW w:w="549" w:type="dxa"/>
                  <w:vAlign w:val="center"/>
                </w:tcPr>
                <w:p w14:paraId="04819C88"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5</w:t>
                  </w:r>
                </w:p>
              </w:tc>
              <w:tc>
                <w:tcPr>
                  <w:tcW w:w="4250" w:type="dxa"/>
                  <w:vAlign w:val="center"/>
                </w:tcPr>
                <w:p w14:paraId="7B5EBB56" w14:textId="77777777" w:rsidR="00F95900" w:rsidRDefault="00F95900" w:rsidP="00F95900">
                  <w:pPr>
                    <w:spacing w:line="260" w:lineRule="exact"/>
                    <w:jc w:val="center"/>
                    <w:rPr>
                      <w:rFonts w:ascii="Arial" w:hAnsi="Arial" w:cs="Arial"/>
                      <w:sz w:val="18"/>
                      <w:szCs w:val="18"/>
                    </w:rPr>
                  </w:pPr>
                  <w:r>
                    <w:rPr>
                      <w:rFonts w:ascii="Arial" w:hAnsi="Arial" w:cs="Arial"/>
                      <w:sz w:val="18"/>
                      <w:szCs w:val="18"/>
                    </w:rPr>
                    <w:t>Izvedba zagona in preizkus delovanja (SAT)</w:t>
                  </w:r>
                </w:p>
              </w:tc>
              <w:tc>
                <w:tcPr>
                  <w:tcW w:w="3937" w:type="dxa"/>
                  <w:vAlign w:val="center"/>
                </w:tcPr>
                <w:p w14:paraId="7C45B957" w14:textId="5C4E9AD9" w:rsidR="00F95900" w:rsidRPr="008917CD" w:rsidRDefault="00F95900" w:rsidP="00F95900">
                  <w:pPr>
                    <w:spacing w:line="260" w:lineRule="exact"/>
                    <w:jc w:val="center"/>
                    <w:rPr>
                      <w:rFonts w:ascii="Arial" w:hAnsi="Arial" w:cs="Arial"/>
                      <w:color w:val="FF0000"/>
                      <w:sz w:val="18"/>
                      <w:szCs w:val="18"/>
                    </w:rPr>
                  </w:pPr>
                  <w:r w:rsidRPr="008917CD">
                    <w:rPr>
                      <w:rFonts w:ascii="Arial" w:hAnsi="Arial" w:cs="Arial"/>
                      <w:color w:val="FF0000"/>
                      <w:sz w:val="18"/>
                      <w:szCs w:val="18"/>
                    </w:rPr>
                    <w:t>T</w:t>
                  </w:r>
                  <w:r w:rsidRPr="008917CD">
                    <w:rPr>
                      <w:rFonts w:ascii="Arial" w:hAnsi="Arial" w:cs="Arial"/>
                      <w:color w:val="FF0000"/>
                      <w:sz w:val="18"/>
                      <w:szCs w:val="18"/>
                      <w:vertAlign w:val="subscript"/>
                    </w:rPr>
                    <w:t>0</w:t>
                  </w:r>
                  <w:r w:rsidRPr="008917CD">
                    <w:rPr>
                      <w:rFonts w:ascii="Arial" w:hAnsi="Arial" w:cs="Arial"/>
                      <w:color w:val="FF0000"/>
                      <w:sz w:val="18"/>
                      <w:szCs w:val="18"/>
                    </w:rPr>
                    <w:t xml:space="preserve"> + 3</w:t>
                  </w:r>
                  <w:r w:rsidR="008917CD" w:rsidRPr="008917CD">
                    <w:rPr>
                      <w:rFonts w:ascii="Arial" w:hAnsi="Arial" w:cs="Arial"/>
                      <w:color w:val="FF0000"/>
                      <w:sz w:val="18"/>
                      <w:szCs w:val="18"/>
                    </w:rPr>
                    <w:t>8</w:t>
                  </w:r>
                  <w:r w:rsidRPr="008917CD">
                    <w:rPr>
                      <w:rFonts w:ascii="Arial" w:hAnsi="Arial" w:cs="Arial"/>
                      <w:color w:val="FF0000"/>
                      <w:sz w:val="18"/>
                      <w:szCs w:val="18"/>
                    </w:rPr>
                    <w:t xml:space="preserve"> tednov</w:t>
                  </w:r>
                </w:p>
              </w:tc>
            </w:tr>
            <w:tr w:rsidR="00F95900" w14:paraId="71824316" w14:textId="77777777" w:rsidTr="006260DB">
              <w:tc>
                <w:tcPr>
                  <w:tcW w:w="549" w:type="dxa"/>
                  <w:vAlign w:val="center"/>
                </w:tcPr>
                <w:p w14:paraId="63EE6115"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6</w:t>
                  </w:r>
                </w:p>
              </w:tc>
              <w:tc>
                <w:tcPr>
                  <w:tcW w:w="4250" w:type="dxa"/>
                  <w:vAlign w:val="center"/>
                </w:tcPr>
                <w:p w14:paraId="4B0F53C5" w14:textId="77777777" w:rsidR="00F95900" w:rsidRDefault="00F95900" w:rsidP="00F95900">
                  <w:pPr>
                    <w:spacing w:line="260" w:lineRule="exact"/>
                    <w:jc w:val="center"/>
                    <w:rPr>
                      <w:rFonts w:ascii="Arial" w:hAnsi="Arial" w:cs="Arial"/>
                      <w:sz w:val="18"/>
                      <w:szCs w:val="18"/>
                    </w:rPr>
                  </w:pPr>
                  <w:r>
                    <w:rPr>
                      <w:rFonts w:ascii="Arial" w:hAnsi="Arial" w:cs="Arial"/>
                      <w:sz w:val="18"/>
                      <w:szCs w:val="18"/>
                    </w:rPr>
                    <w:t>Izvedba usposabljanja naročnikovega osebja</w:t>
                  </w:r>
                </w:p>
              </w:tc>
              <w:tc>
                <w:tcPr>
                  <w:tcW w:w="3937" w:type="dxa"/>
                  <w:vAlign w:val="center"/>
                </w:tcPr>
                <w:p w14:paraId="260D910C" w14:textId="44140DDC" w:rsidR="00F95900" w:rsidRPr="008917CD" w:rsidRDefault="00F95900" w:rsidP="00F95900">
                  <w:pPr>
                    <w:spacing w:line="260" w:lineRule="exact"/>
                    <w:jc w:val="center"/>
                    <w:rPr>
                      <w:rFonts w:ascii="Arial" w:hAnsi="Arial" w:cs="Arial"/>
                      <w:color w:val="FF0000"/>
                      <w:sz w:val="18"/>
                      <w:szCs w:val="18"/>
                    </w:rPr>
                  </w:pPr>
                  <w:r w:rsidRPr="008917CD">
                    <w:rPr>
                      <w:rFonts w:ascii="Arial" w:hAnsi="Arial" w:cs="Arial"/>
                      <w:color w:val="FF0000"/>
                      <w:sz w:val="18"/>
                      <w:szCs w:val="18"/>
                    </w:rPr>
                    <w:t>T</w:t>
                  </w:r>
                  <w:r w:rsidRPr="008917CD">
                    <w:rPr>
                      <w:rFonts w:ascii="Arial" w:hAnsi="Arial" w:cs="Arial"/>
                      <w:color w:val="FF0000"/>
                      <w:sz w:val="18"/>
                      <w:szCs w:val="18"/>
                      <w:vertAlign w:val="subscript"/>
                    </w:rPr>
                    <w:t>0</w:t>
                  </w:r>
                  <w:r w:rsidRPr="008917CD">
                    <w:rPr>
                      <w:rFonts w:ascii="Arial" w:hAnsi="Arial" w:cs="Arial"/>
                      <w:color w:val="FF0000"/>
                      <w:sz w:val="18"/>
                      <w:szCs w:val="18"/>
                    </w:rPr>
                    <w:t xml:space="preserve"> + </w:t>
                  </w:r>
                  <w:r w:rsidR="008917CD" w:rsidRPr="008917CD">
                    <w:rPr>
                      <w:rFonts w:ascii="Arial" w:hAnsi="Arial" w:cs="Arial"/>
                      <w:color w:val="FF0000"/>
                      <w:sz w:val="18"/>
                      <w:szCs w:val="18"/>
                    </w:rPr>
                    <w:t>40</w:t>
                  </w:r>
                  <w:r w:rsidRPr="008917CD">
                    <w:rPr>
                      <w:rFonts w:ascii="Arial" w:hAnsi="Arial" w:cs="Arial"/>
                      <w:color w:val="FF0000"/>
                      <w:sz w:val="18"/>
                      <w:szCs w:val="18"/>
                    </w:rPr>
                    <w:t xml:space="preserve"> tednov</w:t>
                  </w:r>
                </w:p>
              </w:tc>
            </w:tr>
            <w:tr w:rsidR="00F95900" w14:paraId="604549E4" w14:textId="77777777" w:rsidTr="006260DB">
              <w:tc>
                <w:tcPr>
                  <w:tcW w:w="549" w:type="dxa"/>
                  <w:vAlign w:val="center"/>
                </w:tcPr>
                <w:p w14:paraId="2D549901"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7</w:t>
                  </w:r>
                </w:p>
              </w:tc>
              <w:tc>
                <w:tcPr>
                  <w:tcW w:w="4250" w:type="dxa"/>
                  <w:vAlign w:val="center"/>
                </w:tcPr>
                <w:p w14:paraId="217E9880" w14:textId="77777777" w:rsidR="00F95900" w:rsidRPr="0025525D" w:rsidRDefault="00F95900" w:rsidP="00F95900">
                  <w:pPr>
                    <w:jc w:val="center"/>
                    <w:rPr>
                      <w:rFonts w:ascii="Arial" w:hAnsi="Arial" w:cs="Arial"/>
                      <w:sz w:val="18"/>
                      <w:szCs w:val="18"/>
                      <w:lang w:eastAsia="sl-SI"/>
                    </w:rPr>
                  </w:pPr>
                  <w:r>
                    <w:rPr>
                      <w:rFonts w:ascii="Arial" w:hAnsi="Arial" w:cs="Arial"/>
                      <w:sz w:val="18"/>
                      <w:szCs w:val="18"/>
                      <w:lang w:eastAsia="sl-SI"/>
                    </w:rPr>
                    <w:t>Predaja zaključnega poročila in dokumentacije in potrditev naročnika s podpisom primopredajnega zapisnika</w:t>
                  </w:r>
                </w:p>
              </w:tc>
              <w:tc>
                <w:tcPr>
                  <w:tcW w:w="3937" w:type="dxa"/>
                  <w:vAlign w:val="center"/>
                </w:tcPr>
                <w:p w14:paraId="10AD37E0" w14:textId="765E395C" w:rsidR="00F95900" w:rsidRPr="008917CD" w:rsidRDefault="00F95900" w:rsidP="00F95900">
                  <w:pPr>
                    <w:jc w:val="center"/>
                    <w:rPr>
                      <w:rFonts w:ascii="Arial" w:hAnsi="Arial" w:cs="Arial"/>
                      <w:color w:val="FF0000"/>
                      <w:sz w:val="18"/>
                      <w:szCs w:val="18"/>
                      <w:lang w:eastAsia="sl-SI"/>
                    </w:rPr>
                  </w:pPr>
                  <w:r w:rsidRPr="008917CD">
                    <w:rPr>
                      <w:rFonts w:ascii="Arial" w:hAnsi="Arial" w:cs="Arial"/>
                      <w:color w:val="FF0000"/>
                      <w:sz w:val="18"/>
                      <w:szCs w:val="18"/>
                    </w:rPr>
                    <w:t>T</w:t>
                  </w:r>
                  <w:r w:rsidRPr="008917CD">
                    <w:rPr>
                      <w:rFonts w:ascii="Arial" w:hAnsi="Arial" w:cs="Arial"/>
                      <w:color w:val="FF0000"/>
                      <w:sz w:val="18"/>
                      <w:szCs w:val="18"/>
                      <w:vertAlign w:val="subscript"/>
                    </w:rPr>
                    <w:t>0</w:t>
                  </w:r>
                  <w:r w:rsidRPr="008917CD">
                    <w:rPr>
                      <w:rFonts w:ascii="Arial" w:hAnsi="Arial" w:cs="Arial"/>
                      <w:color w:val="FF0000"/>
                      <w:sz w:val="18"/>
                      <w:szCs w:val="18"/>
                    </w:rPr>
                    <w:t xml:space="preserve"> + </w:t>
                  </w:r>
                  <w:r w:rsidR="008917CD" w:rsidRPr="008917CD">
                    <w:rPr>
                      <w:rFonts w:ascii="Arial" w:hAnsi="Arial" w:cs="Arial"/>
                      <w:color w:val="FF0000"/>
                      <w:sz w:val="18"/>
                      <w:szCs w:val="18"/>
                    </w:rPr>
                    <w:t>41</w:t>
                  </w:r>
                  <w:r w:rsidRPr="008917CD">
                    <w:rPr>
                      <w:rFonts w:ascii="Arial" w:hAnsi="Arial" w:cs="Arial"/>
                      <w:color w:val="FF0000"/>
                      <w:sz w:val="18"/>
                      <w:szCs w:val="18"/>
                    </w:rPr>
                    <w:t xml:space="preserve"> tednov</w:t>
                  </w:r>
                </w:p>
              </w:tc>
            </w:tr>
          </w:tbl>
          <w:p w14:paraId="27528C55" w14:textId="77777777" w:rsidR="00EB1468" w:rsidRDefault="00EB1468" w:rsidP="00EB1468">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24ADF15B" w14:textId="427421ED" w:rsidR="00D31A3A" w:rsidRDefault="00D31A3A" w:rsidP="00D31A3A">
            <w:pPr>
              <w:spacing w:before="225" w:after="225" w:line="240" w:lineRule="auto"/>
              <w:jc w:val="both"/>
              <w:rPr>
                <w:rFonts w:cs="Arial"/>
                <w:color w:val="000000"/>
                <w:sz w:val="18"/>
                <w:szCs w:val="18"/>
              </w:rPr>
            </w:pPr>
            <w:r>
              <w:rPr>
                <w:rFonts w:ascii="Arial" w:hAnsi="Arial" w:cs="Arial"/>
                <w:color w:val="000000"/>
                <w:sz w:val="18"/>
                <w:szCs w:val="18"/>
              </w:rPr>
              <w:t>Rok dobave je bistvena sestavina te pogodbe.</w:t>
            </w:r>
            <w:r w:rsidR="00DA0165">
              <w:rPr>
                <w:rFonts w:ascii="Arial" w:hAnsi="Arial" w:cs="Arial"/>
                <w:color w:val="000000"/>
                <w:sz w:val="18"/>
                <w:szCs w:val="18"/>
              </w:rPr>
              <w:t xml:space="preserve"> </w:t>
            </w:r>
            <w:r w:rsidR="00DA0165" w:rsidRPr="006260DB">
              <w:rPr>
                <w:rFonts w:ascii="Arial" w:hAnsi="Arial" w:cs="Arial"/>
                <w:sz w:val="18"/>
                <w:szCs w:val="18"/>
              </w:rPr>
              <w:t>Naročnik je dolžan dobavitelja obvestiti o morebitni spremembi oz. podaljšanju roka dobave opreme iz razlogov na strani naročnika. V kolikor nastanejo razlogi na strani naročnika, ki onemogočajo pravočasno dobavo opreme dobavitelju v skladu z roki iz zgornje tabele, bo naročnik dobavitelju ustrezno podaljšal roke v tabeli navedenih mejnikov.</w:t>
            </w:r>
          </w:p>
          <w:p w14:paraId="4699155B" w14:textId="77777777" w:rsidR="00D31A3A" w:rsidRPr="00D31A3A" w:rsidRDefault="00D31A3A" w:rsidP="00D31A3A">
            <w:pPr>
              <w:contextualSpacing/>
              <w:jc w:val="both"/>
              <w:rPr>
                <w:rFonts w:ascii="Arial" w:hAnsi="Arial" w:cs="Arial"/>
                <w:sz w:val="18"/>
                <w:szCs w:val="18"/>
              </w:rPr>
            </w:pPr>
            <w:r w:rsidRPr="00D31A3A">
              <w:rPr>
                <w:rFonts w:ascii="Arial" w:hAnsi="Arial" w:cs="Arial"/>
                <w:sz w:val="18"/>
                <w:szCs w:val="18"/>
              </w:rPr>
              <w:t xml:space="preserve">Do končnega prevzema opreme naročnik ne odgovarja za hrambo in morebitne poškodbe opreme. </w:t>
            </w:r>
          </w:p>
          <w:p w14:paraId="7EFD1CD4" w14:textId="77777777" w:rsidR="00D31A3A" w:rsidRPr="00D31A3A" w:rsidRDefault="00D31A3A" w:rsidP="00D31A3A">
            <w:pPr>
              <w:contextualSpacing/>
              <w:jc w:val="both"/>
              <w:rPr>
                <w:rFonts w:ascii="Arial" w:hAnsi="Arial" w:cs="Arial"/>
                <w:sz w:val="18"/>
                <w:szCs w:val="18"/>
              </w:rPr>
            </w:pPr>
          </w:p>
          <w:p w14:paraId="09ADCB80" w14:textId="34E95F0C" w:rsidR="006052E6" w:rsidRDefault="00D31A3A" w:rsidP="00D31A3A">
            <w:pPr>
              <w:contextualSpacing/>
              <w:jc w:val="both"/>
              <w:rPr>
                <w:rFonts w:ascii="Arial" w:hAnsi="Arial" w:cs="Arial"/>
                <w:sz w:val="18"/>
                <w:szCs w:val="18"/>
              </w:rPr>
            </w:pPr>
            <w:r w:rsidRPr="00D31A3A">
              <w:rPr>
                <w:rFonts w:ascii="Arial" w:hAnsi="Arial" w:cs="Arial"/>
                <w:sz w:val="18"/>
                <w:szCs w:val="18"/>
              </w:rPr>
              <w:t xml:space="preserve">Do primopredaje opreme morajo biti zaključene vse obveznosti dobavitelja, vključno z namestitvijo </w:t>
            </w:r>
            <w:r w:rsidR="004863D7">
              <w:rPr>
                <w:rFonts w:ascii="Arial" w:hAnsi="Arial" w:cs="Arial"/>
                <w:sz w:val="18"/>
                <w:szCs w:val="18"/>
              </w:rPr>
              <w:t xml:space="preserve">in zagonom </w:t>
            </w:r>
            <w:r w:rsidRPr="00D31A3A">
              <w:rPr>
                <w:rFonts w:ascii="Arial" w:hAnsi="Arial" w:cs="Arial"/>
                <w:sz w:val="18"/>
                <w:szCs w:val="18"/>
              </w:rPr>
              <w:t>opreme</w:t>
            </w:r>
            <w:r w:rsidR="00EB1468">
              <w:rPr>
                <w:rFonts w:ascii="Arial" w:hAnsi="Arial" w:cs="Arial"/>
                <w:sz w:val="18"/>
                <w:szCs w:val="18"/>
              </w:rPr>
              <w:t>, preizkusom delovanja opreme (SAT)</w:t>
            </w:r>
            <w:r w:rsidR="00295CBD">
              <w:rPr>
                <w:rFonts w:ascii="Arial" w:hAnsi="Arial" w:cs="Arial"/>
                <w:sz w:val="18"/>
                <w:szCs w:val="18"/>
              </w:rPr>
              <w:t xml:space="preserve">, </w:t>
            </w:r>
            <w:r w:rsidRPr="00D31A3A">
              <w:rPr>
                <w:rFonts w:ascii="Arial" w:hAnsi="Arial" w:cs="Arial"/>
                <w:sz w:val="18"/>
                <w:szCs w:val="18"/>
              </w:rPr>
              <w:t>predajo vse tehnične, testne in atestne dokumentacije</w:t>
            </w:r>
            <w:r w:rsidR="004863D7">
              <w:rPr>
                <w:rFonts w:ascii="Arial" w:hAnsi="Arial" w:cs="Arial"/>
                <w:sz w:val="18"/>
                <w:szCs w:val="18"/>
              </w:rPr>
              <w:t xml:space="preserve"> ter usposabljanje naročnikovega osebja.</w:t>
            </w:r>
            <w:r w:rsidRPr="00D31A3A">
              <w:rPr>
                <w:rFonts w:ascii="Arial" w:hAnsi="Arial" w:cs="Arial"/>
                <w:sz w:val="18"/>
                <w:szCs w:val="18"/>
              </w:rPr>
              <w:t xml:space="preserve"> </w:t>
            </w:r>
          </w:p>
          <w:p w14:paraId="0ED0E4E0" w14:textId="77777777" w:rsidR="006052E6" w:rsidRDefault="006052E6" w:rsidP="00D31A3A">
            <w:pPr>
              <w:contextualSpacing/>
              <w:jc w:val="both"/>
              <w:rPr>
                <w:rFonts w:ascii="Arial" w:hAnsi="Arial" w:cs="Arial"/>
                <w:color w:val="000000"/>
                <w:sz w:val="18"/>
                <w:szCs w:val="18"/>
              </w:rPr>
            </w:pPr>
          </w:p>
          <w:p w14:paraId="6CA4B30F" w14:textId="5F2448E6" w:rsidR="006052E6" w:rsidRDefault="005757F2" w:rsidP="006052E6">
            <w:pPr>
              <w:contextualSpacing/>
              <w:jc w:val="both"/>
              <w:rPr>
                <w:rFonts w:ascii="Arial" w:hAnsi="Arial" w:cs="Arial"/>
                <w:color w:val="000000"/>
                <w:sz w:val="18"/>
                <w:szCs w:val="18"/>
              </w:rPr>
            </w:pPr>
            <w:r w:rsidRPr="00D31A3A">
              <w:rPr>
                <w:rFonts w:ascii="Arial" w:hAnsi="Arial" w:cs="Arial"/>
                <w:color w:val="000000"/>
                <w:sz w:val="18"/>
                <w:szCs w:val="18"/>
              </w:rPr>
              <w:t xml:space="preserve">Dobavitelj in naročnik ob </w:t>
            </w:r>
            <w:r w:rsidR="00EB1468">
              <w:rPr>
                <w:rFonts w:ascii="Arial" w:hAnsi="Arial" w:cs="Arial"/>
                <w:color w:val="000000"/>
                <w:sz w:val="18"/>
                <w:szCs w:val="18"/>
              </w:rPr>
              <w:t>zaključku opravljenih pogodbenih obveznosti dobavitelja</w:t>
            </w:r>
            <w:r>
              <w:rPr>
                <w:rFonts w:ascii="Arial" w:hAnsi="Arial" w:cs="Arial"/>
                <w:color w:val="000000"/>
                <w:sz w:val="18"/>
                <w:szCs w:val="18"/>
              </w:rPr>
              <w:t xml:space="preserve"> </w:t>
            </w:r>
            <w:r w:rsidR="00EB1468">
              <w:rPr>
                <w:rFonts w:ascii="Arial" w:hAnsi="Arial" w:cs="Arial"/>
                <w:color w:val="000000"/>
                <w:sz w:val="18"/>
                <w:szCs w:val="18"/>
              </w:rPr>
              <w:t>podpišeta primopredajni</w:t>
            </w:r>
            <w:r>
              <w:rPr>
                <w:rFonts w:ascii="Arial" w:hAnsi="Arial" w:cs="Arial"/>
                <w:color w:val="000000"/>
                <w:sz w:val="18"/>
                <w:szCs w:val="18"/>
              </w:rPr>
              <w:t xml:space="preserve"> zapisnik.</w:t>
            </w:r>
          </w:p>
          <w:p w14:paraId="256767A8" w14:textId="77777777" w:rsidR="006052E6" w:rsidRDefault="006052E6" w:rsidP="006052E6">
            <w:pPr>
              <w:contextualSpacing/>
              <w:jc w:val="both"/>
              <w:rPr>
                <w:rFonts w:ascii="Arial" w:hAnsi="Arial" w:cs="Arial"/>
                <w:color w:val="000000"/>
                <w:sz w:val="18"/>
                <w:szCs w:val="18"/>
              </w:rPr>
            </w:pPr>
          </w:p>
          <w:p w14:paraId="35E95631" w14:textId="6F249C53" w:rsidR="006052E6" w:rsidRDefault="005757F2" w:rsidP="006052E6">
            <w:pPr>
              <w:contextualSpacing/>
              <w:jc w:val="both"/>
              <w:rPr>
                <w:rFonts w:ascii="Arial" w:hAnsi="Arial" w:cs="Arial"/>
                <w:color w:val="000000"/>
                <w:sz w:val="18"/>
                <w:szCs w:val="18"/>
              </w:rPr>
            </w:pPr>
            <w:r w:rsidRPr="0093539B">
              <w:rPr>
                <w:rFonts w:ascii="Arial" w:hAnsi="Arial" w:cs="Arial"/>
                <w:color w:val="000000"/>
                <w:sz w:val="18"/>
                <w:szCs w:val="18"/>
              </w:rPr>
              <w:t>Za dobavo blaga se upošteva Incoterms 20</w:t>
            </w:r>
            <w:r w:rsidR="00AC7B98">
              <w:rPr>
                <w:rFonts w:ascii="Arial" w:hAnsi="Arial" w:cs="Arial"/>
                <w:color w:val="000000"/>
                <w:sz w:val="18"/>
                <w:szCs w:val="18"/>
              </w:rPr>
              <w:t>2</w:t>
            </w:r>
            <w:r w:rsidRPr="0093539B">
              <w:rPr>
                <w:rFonts w:ascii="Arial" w:hAnsi="Arial" w:cs="Arial"/>
                <w:color w:val="000000"/>
                <w:sz w:val="18"/>
                <w:szCs w:val="18"/>
              </w:rPr>
              <w:t xml:space="preserve">0 klavzula DDP, na </w:t>
            </w:r>
            <w:r w:rsidR="00FC7E03">
              <w:rPr>
                <w:rFonts w:ascii="Arial" w:hAnsi="Arial" w:cs="Arial"/>
                <w:color w:val="000000"/>
                <w:sz w:val="18"/>
                <w:szCs w:val="18"/>
              </w:rPr>
              <w:t>lokaciji Industrijska cona Logatec, Slovenija</w:t>
            </w:r>
            <w:r>
              <w:rPr>
                <w:rFonts w:ascii="Arial" w:hAnsi="Arial" w:cs="Arial"/>
                <w:color w:val="000000"/>
                <w:sz w:val="18"/>
                <w:szCs w:val="18"/>
              </w:rPr>
              <w:t>, razen kadar je izrecno določ</w:t>
            </w:r>
            <w:r w:rsidR="00FC7E03">
              <w:rPr>
                <w:rFonts w:ascii="Arial" w:hAnsi="Arial" w:cs="Arial"/>
                <w:color w:val="000000"/>
                <w:sz w:val="18"/>
                <w:szCs w:val="18"/>
              </w:rPr>
              <w:t>e</w:t>
            </w:r>
            <w:r w:rsidRPr="0093539B">
              <w:rPr>
                <w:rFonts w:ascii="Arial" w:hAnsi="Arial" w:cs="Arial"/>
                <w:color w:val="000000"/>
                <w:sz w:val="18"/>
                <w:szCs w:val="18"/>
              </w:rPr>
              <w:t>no drugo mesto dobave.</w:t>
            </w:r>
          </w:p>
          <w:p w14:paraId="318DEE1B" w14:textId="77777777" w:rsidR="006052E6" w:rsidRDefault="006052E6" w:rsidP="006052E6">
            <w:pPr>
              <w:contextualSpacing/>
              <w:jc w:val="both"/>
              <w:rPr>
                <w:rFonts w:ascii="Arial" w:hAnsi="Arial" w:cs="Arial"/>
                <w:sz w:val="18"/>
                <w:szCs w:val="18"/>
              </w:rPr>
            </w:pPr>
          </w:p>
          <w:p w14:paraId="2AF5EF10" w14:textId="539C62FA" w:rsidR="005757F2" w:rsidRPr="004C2DA4" w:rsidRDefault="005757F2" w:rsidP="006052E6">
            <w:pPr>
              <w:contextualSpacing/>
              <w:jc w:val="both"/>
              <w:rPr>
                <w:rFonts w:ascii="Arial" w:hAnsi="Arial" w:cs="Arial"/>
                <w:sz w:val="18"/>
                <w:szCs w:val="18"/>
              </w:rPr>
            </w:pPr>
            <w:r>
              <w:rPr>
                <w:rFonts w:ascii="Arial" w:hAnsi="Arial" w:cs="Arial"/>
                <w:sz w:val="18"/>
                <w:szCs w:val="18"/>
              </w:rPr>
              <w:t>Dobavitelj</w:t>
            </w:r>
            <w:r w:rsidRPr="004C2DA4">
              <w:rPr>
                <w:rFonts w:ascii="Arial" w:hAnsi="Arial" w:cs="Arial"/>
                <w:sz w:val="18"/>
                <w:szCs w:val="18"/>
              </w:rPr>
              <w:t xml:space="preserve"> mora ob prevzemu opreme naročniku predložiti:</w:t>
            </w:r>
          </w:p>
          <w:p w14:paraId="37E10CBC" w14:textId="77777777" w:rsidR="005757F2" w:rsidRPr="004C2DA4"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2154F997" w14:textId="3DA84697" w:rsidR="006052E6" w:rsidRDefault="006052E6" w:rsidP="005757F2">
            <w:pPr>
              <w:numPr>
                <w:ilvl w:val="0"/>
                <w:numId w:val="17"/>
              </w:numPr>
              <w:spacing w:after="0" w:line="260" w:lineRule="exact"/>
              <w:jc w:val="both"/>
              <w:rPr>
                <w:rFonts w:ascii="Arial" w:hAnsi="Arial" w:cs="Arial"/>
                <w:sz w:val="18"/>
                <w:szCs w:val="18"/>
              </w:rPr>
            </w:pPr>
            <w:r>
              <w:rPr>
                <w:rFonts w:ascii="Arial" w:hAnsi="Arial" w:cs="Arial"/>
                <w:sz w:val="18"/>
                <w:szCs w:val="18"/>
              </w:rPr>
              <w:t>dokazne teste opreme,</w:t>
            </w:r>
          </w:p>
          <w:p w14:paraId="4FB24C8E" w14:textId="5F1770F3" w:rsidR="005757F2" w:rsidRPr="004C2DA4" w:rsidRDefault="005757F2" w:rsidP="005757F2">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062FCFA3" w14:textId="77777777" w:rsidR="005757F2" w:rsidRDefault="005757F2" w:rsidP="005757F2">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733D50D7" w14:textId="77777777" w:rsidR="005757F2"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125343E4" w14:textId="77777777" w:rsidR="005757F2" w:rsidRDefault="005757F2" w:rsidP="005757F2">
            <w:pPr>
              <w:spacing w:after="0" w:line="260" w:lineRule="exact"/>
              <w:jc w:val="both"/>
              <w:rPr>
                <w:rFonts w:ascii="Arial" w:hAnsi="Arial" w:cs="Arial"/>
                <w:sz w:val="18"/>
                <w:szCs w:val="18"/>
              </w:rPr>
            </w:pPr>
          </w:p>
          <w:p w14:paraId="1F603801" w14:textId="77777777" w:rsidR="005757F2" w:rsidRPr="003C52D2"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p>
          <w:p w14:paraId="49513E5A" w14:textId="77777777" w:rsidR="005757F2" w:rsidRDefault="005757F2" w:rsidP="005757F2">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4CD1E12E" w14:textId="7728627C" w:rsidR="005757F2" w:rsidRPr="003C52D2" w:rsidRDefault="005757F2" w:rsidP="005757F2">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w:t>
            </w:r>
            <w:r>
              <w:rPr>
                <w:rFonts w:ascii="Arial" w:hAnsi="Arial" w:cs="Arial"/>
                <w:sz w:val="18"/>
                <w:szCs w:val="18"/>
              </w:rPr>
              <w:t xml:space="preserve">ali montaže </w:t>
            </w:r>
            <w:r w:rsidRPr="003C52D2">
              <w:rPr>
                <w:rFonts w:ascii="Arial" w:hAnsi="Arial" w:cs="Arial"/>
                <w:sz w:val="18"/>
                <w:szCs w:val="18"/>
              </w:rPr>
              <w:t xml:space="preserve">opreme najmanj štiri (4) delovne dni pred dnevom dobave opreme, sicer naročnik ni dolžan prevzeti opreme. </w:t>
            </w:r>
          </w:p>
          <w:p w14:paraId="2AB87D6D" w14:textId="77777777" w:rsidR="005757F2" w:rsidRPr="00EB5542" w:rsidRDefault="005757F2" w:rsidP="005757F2">
            <w:pPr>
              <w:spacing w:after="0" w:line="260" w:lineRule="exact"/>
              <w:jc w:val="both"/>
              <w:rPr>
                <w:rFonts w:ascii="Arial" w:hAnsi="Arial" w:cs="Arial"/>
                <w:sz w:val="18"/>
                <w:szCs w:val="18"/>
              </w:rPr>
            </w:pPr>
          </w:p>
        </w:tc>
      </w:tr>
    </w:tbl>
    <w:p w14:paraId="47F7FED9" w14:textId="77777777" w:rsidR="005757F2" w:rsidRPr="001C351B" w:rsidRDefault="005757F2" w:rsidP="005757F2">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0FF8A26E" w14:textId="77777777" w:rsidR="005757F2" w:rsidRPr="001C351B" w:rsidRDefault="005757F2" w:rsidP="005757F2">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507C070A" w14:textId="77777777" w:rsidR="005757F2" w:rsidRPr="001C351B" w:rsidRDefault="005757F2" w:rsidP="005757F2">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5757F2" w:rsidRPr="001C351B" w14:paraId="02588F76" w14:textId="77777777" w:rsidTr="005757F2">
        <w:tc>
          <w:tcPr>
            <w:tcW w:w="0" w:type="auto"/>
            <w:tcMar>
              <w:top w:w="0" w:type="auto"/>
              <w:bottom w:w="0" w:type="auto"/>
            </w:tcMar>
          </w:tcPr>
          <w:p w14:paraId="4126E37F" w14:textId="77777777" w:rsidR="005757F2" w:rsidRPr="001C351B" w:rsidRDefault="005757F2" w:rsidP="005757F2">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5757F2" w:rsidRPr="001C351B" w14:paraId="4F492754"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26950"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BEE44C" w14:textId="77777777" w:rsidR="005757F2" w:rsidRPr="001C351B" w:rsidRDefault="005757F2" w:rsidP="005757F2">
                  <w:pPr>
                    <w:rPr>
                      <w:color w:val="808080" w:themeColor="background1" w:themeShade="80"/>
                    </w:rPr>
                  </w:pPr>
                </w:p>
              </w:tc>
            </w:tr>
            <w:tr w:rsidR="005757F2" w:rsidRPr="001C351B" w14:paraId="03A2CA8A"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694C3"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35CF1D"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F574FF1"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5757F2" w:rsidRPr="001C351B" w14:paraId="24C7168B"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0B886"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F39C7C" w14:textId="77777777" w:rsidR="005757F2" w:rsidRPr="001C351B" w:rsidRDefault="005757F2" w:rsidP="005757F2">
                  <w:pPr>
                    <w:rPr>
                      <w:color w:val="808080" w:themeColor="background1" w:themeShade="80"/>
                    </w:rPr>
                  </w:pPr>
                </w:p>
              </w:tc>
            </w:tr>
            <w:tr w:rsidR="005757F2" w:rsidRPr="001C351B" w14:paraId="5821CB9E"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B88FA4"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6B4272"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8E0EE46"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238D6496" w14:textId="77777777" w:rsidR="005757F2" w:rsidRPr="001C351B" w:rsidRDefault="005757F2" w:rsidP="005757F2">
            <w:pPr>
              <w:spacing w:before="225" w:after="225"/>
              <w:jc w:val="both"/>
              <w:rPr>
                <w:color w:val="808080" w:themeColor="background1" w:themeShade="80"/>
              </w:rPr>
            </w:pPr>
          </w:p>
        </w:tc>
      </w:tr>
    </w:tbl>
    <w:p w14:paraId="1A84417D" w14:textId="77777777" w:rsidR="005757F2" w:rsidRDefault="005757F2" w:rsidP="005757F2">
      <w:pPr>
        <w:spacing w:after="0" w:line="240" w:lineRule="auto"/>
      </w:pPr>
    </w:p>
    <w:p w14:paraId="5ED124EA" w14:textId="77777777" w:rsidR="005757F2" w:rsidRDefault="005757F2" w:rsidP="005757F2">
      <w:pPr>
        <w:spacing w:before="225" w:after="225" w:line="240" w:lineRule="auto"/>
        <w:jc w:val="both"/>
      </w:pPr>
      <w:r>
        <w:rPr>
          <w:rFonts w:ascii="Arial" w:hAnsi="Arial" w:cs="Arial"/>
          <w:b/>
          <w:bCs/>
          <w:color w:val="000000"/>
          <w:sz w:val="18"/>
          <w:szCs w:val="18"/>
        </w:rPr>
        <w:t>VI. OBVEZNOSTI IN JAMSTVA DOBAVITELJA</w:t>
      </w:r>
    </w:p>
    <w:p w14:paraId="188200F3" w14:textId="77777777" w:rsidR="005757F2" w:rsidRDefault="005757F2" w:rsidP="005757F2">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5757F2" w14:paraId="01DF4614" w14:textId="77777777" w:rsidTr="005757F2">
        <w:tc>
          <w:tcPr>
            <w:tcW w:w="0" w:type="auto"/>
            <w:tcMar>
              <w:top w:w="0" w:type="auto"/>
              <w:bottom w:w="0" w:type="auto"/>
            </w:tcMar>
          </w:tcPr>
          <w:p w14:paraId="4E6B18E2" w14:textId="77777777" w:rsidR="005757F2" w:rsidRDefault="005757F2" w:rsidP="005757F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5757F2" w14:paraId="12161022" w14:textId="77777777" w:rsidTr="005757F2">
              <w:tc>
                <w:tcPr>
                  <w:tcW w:w="0" w:type="auto"/>
                  <w:tcMar>
                    <w:top w:w="0" w:type="auto"/>
                    <w:bottom w:w="0" w:type="auto"/>
                  </w:tcMar>
                </w:tcPr>
                <w:p w14:paraId="7DA66F30" w14:textId="77777777" w:rsidR="005757F2" w:rsidRPr="008C2E8E" w:rsidRDefault="005757F2" w:rsidP="005757F2">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dobavo opreme</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5048383"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49363B3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4089915B"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89A1FA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4BBC5FF2"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4B99584" w14:textId="77777777" w:rsidR="005757F2" w:rsidRPr="008C2E8E" w:rsidRDefault="005757F2" w:rsidP="005757F2">
                  <w:pPr>
                    <w:jc w:val="both"/>
                    <w:rPr>
                      <w:rFonts w:ascii="Arial" w:hAnsi="Arial" w:cs="Arial"/>
                      <w:sz w:val="18"/>
                      <w:szCs w:val="18"/>
                    </w:rPr>
                  </w:pPr>
                  <w:r w:rsidRPr="008C2E8E">
                    <w:rPr>
                      <w:rFonts w:ascii="Arial" w:hAnsi="Arial" w:cs="Arial"/>
                      <w:sz w:val="18"/>
                      <w:szCs w:val="18"/>
                    </w:rPr>
                    <w:t xml:space="preserve">Dobavitelj naročniku jamči: </w:t>
                  </w:r>
                </w:p>
                <w:p w14:paraId="2EA9B12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EFF35C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5FC028F4"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69F001EA"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37864FB7" w14:textId="77777777" w:rsidR="005757F2" w:rsidRPr="00BB58B1"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bo naročnik pridobil vse pravice, ki so vezane na opremo, dobavitelj pa bo brezhibno izvrševal vse obveznosti, ki so vezane na opremo. </w:t>
                  </w:r>
                </w:p>
                <w:p w14:paraId="36ACF3ED" w14:textId="77777777" w:rsidR="005757F2" w:rsidRDefault="005757F2" w:rsidP="005757F2">
                  <w:pPr>
                    <w:jc w:val="both"/>
                    <w:rPr>
                      <w:rFonts w:ascii="Arial" w:hAnsi="Arial" w:cs="Arial"/>
                      <w:sz w:val="18"/>
                      <w:szCs w:val="18"/>
                    </w:rPr>
                  </w:pPr>
                  <w:r w:rsidRPr="008C2E8E">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w:t>
                  </w:r>
                </w:p>
                <w:p w14:paraId="241699C6" w14:textId="77777777" w:rsidR="005757F2" w:rsidRPr="0095670F" w:rsidRDefault="005757F2" w:rsidP="005757F2">
                  <w:pPr>
                    <w:jc w:val="both"/>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73759B9A" w14:textId="77777777" w:rsidR="005757F2" w:rsidRDefault="005757F2" w:rsidP="005757F2"/>
        </w:tc>
      </w:tr>
    </w:tbl>
    <w:p w14:paraId="6D902CBA" w14:textId="77777777" w:rsidR="005757F2" w:rsidRDefault="005757F2" w:rsidP="005757F2">
      <w:pPr>
        <w:spacing w:before="225" w:after="225" w:line="240" w:lineRule="auto"/>
        <w:jc w:val="both"/>
      </w:pPr>
      <w:r>
        <w:rPr>
          <w:rFonts w:ascii="Arial" w:hAnsi="Arial" w:cs="Arial"/>
          <w:b/>
          <w:bCs/>
          <w:color w:val="000000"/>
          <w:sz w:val="18"/>
          <w:szCs w:val="18"/>
        </w:rPr>
        <w:lastRenderedPageBreak/>
        <w:t>VII. SKRBNIKI POGODBE</w:t>
      </w:r>
    </w:p>
    <w:p w14:paraId="4F10D601" w14:textId="77777777" w:rsidR="005757F2" w:rsidRDefault="005757F2" w:rsidP="005757F2">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5757F2" w14:paraId="4AB1D12A" w14:textId="77777777" w:rsidTr="005757F2">
        <w:tc>
          <w:tcPr>
            <w:tcW w:w="0" w:type="auto"/>
            <w:tcMar>
              <w:top w:w="0" w:type="auto"/>
              <w:bottom w:w="0" w:type="auto"/>
            </w:tcMar>
          </w:tcPr>
          <w:p w14:paraId="53EECDA3" w14:textId="77777777" w:rsidR="005757F2" w:rsidRPr="00BB58B1" w:rsidRDefault="005757F2" w:rsidP="005757F2">
            <w:pPr>
              <w:spacing w:before="225" w:after="225"/>
              <w:jc w:val="both"/>
            </w:pPr>
            <w:r>
              <w:rPr>
                <w:rFonts w:ascii="Arial" w:hAnsi="Arial" w:cs="Arial"/>
                <w:color w:val="000000"/>
                <w:sz w:val="18"/>
                <w:szCs w:val="18"/>
              </w:rPr>
              <w:t>Skrbnik pogodbe s strani naročnika je ______________</w:t>
            </w:r>
          </w:p>
          <w:p w14:paraId="0B53C7ED" w14:textId="77777777" w:rsidR="005757F2" w:rsidRPr="00BB58B1" w:rsidRDefault="005757F2" w:rsidP="005757F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28297D2E" w14:textId="77777777" w:rsidR="005757F2" w:rsidRPr="00BB58B1" w:rsidRDefault="005757F2" w:rsidP="005757F2">
            <w:pPr>
              <w:spacing w:before="225" w:after="225"/>
              <w:jc w:val="both"/>
            </w:pPr>
            <w:r>
              <w:rPr>
                <w:rFonts w:ascii="Arial" w:hAnsi="Arial" w:cs="Arial"/>
                <w:color w:val="000000"/>
                <w:sz w:val="18"/>
                <w:szCs w:val="18"/>
              </w:rPr>
              <w:t>Pooblaščeni predstavnik dobavitelja je _______________</w:t>
            </w:r>
          </w:p>
          <w:p w14:paraId="5AB41C62" w14:textId="77777777" w:rsidR="005757F2" w:rsidRDefault="005757F2" w:rsidP="005757F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22B211E0" w14:textId="77777777" w:rsidR="005757F2" w:rsidRDefault="005757F2" w:rsidP="005757F2">
      <w:pPr>
        <w:spacing w:before="225" w:after="225" w:line="240" w:lineRule="auto"/>
        <w:jc w:val="both"/>
      </w:pPr>
      <w:r>
        <w:rPr>
          <w:rFonts w:ascii="Arial" w:hAnsi="Arial" w:cs="Arial"/>
          <w:b/>
          <w:bCs/>
          <w:color w:val="000000"/>
          <w:sz w:val="18"/>
          <w:szCs w:val="18"/>
        </w:rPr>
        <w:t>VIII. POGODBENA KAZEN</w:t>
      </w:r>
    </w:p>
    <w:p w14:paraId="24647B25" w14:textId="77777777" w:rsidR="005757F2" w:rsidRDefault="005757F2" w:rsidP="005757F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5757F2" w14:paraId="1FA9DC3A" w14:textId="77777777" w:rsidTr="005757F2">
        <w:tc>
          <w:tcPr>
            <w:tcW w:w="0" w:type="auto"/>
            <w:tcMar>
              <w:top w:w="0" w:type="auto"/>
              <w:bottom w:w="0" w:type="auto"/>
            </w:tcMar>
          </w:tcPr>
          <w:p w14:paraId="3DD4F9D5" w14:textId="77777777" w:rsidR="005757F2" w:rsidRDefault="005757F2" w:rsidP="005757F2">
            <w:pPr>
              <w:tabs>
                <w:tab w:val="left" w:pos="476"/>
              </w:tabs>
              <w:spacing w:line="260" w:lineRule="exact"/>
              <w:ind w:right="-51"/>
              <w:jc w:val="both"/>
              <w:rPr>
                <w:rFonts w:ascii="Arial" w:hAnsi="Arial" w:cs="Arial"/>
                <w:sz w:val="18"/>
                <w:szCs w:val="18"/>
              </w:rPr>
            </w:pPr>
          </w:p>
          <w:p w14:paraId="2E812D7B" w14:textId="219EE271"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 xml:space="preserve">Če se dobavitelj po svoji krivdi pri izvedbi del ne drži dogovorjenih rokov, sme naročnik za vsak dan zamude zahtevati plačilo pogodbene kazni v višini </w:t>
            </w:r>
            <w:r w:rsidR="008917CD" w:rsidRPr="008917CD">
              <w:rPr>
                <w:rFonts w:ascii="Arial" w:hAnsi="Arial" w:cs="Arial"/>
                <w:color w:val="FF0000"/>
                <w:sz w:val="18"/>
                <w:szCs w:val="18"/>
              </w:rPr>
              <w:t>0,2</w:t>
            </w:r>
            <w:r w:rsidRPr="008917CD">
              <w:rPr>
                <w:rFonts w:ascii="Arial" w:hAnsi="Arial" w:cs="Arial"/>
                <w:color w:val="FF0000"/>
                <w:sz w:val="18"/>
                <w:szCs w:val="18"/>
              </w:rPr>
              <w:t xml:space="preserve">  % od </w:t>
            </w:r>
            <w:r w:rsidR="00225B88" w:rsidRPr="00225B88">
              <w:rPr>
                <w:rFonts w:ascii="Arial" w:hAnsi="Arial" w:cs="Arial"/>
                <w:color w:val="FF0000"/>
                <w:sz w:val="18"/>
                <w:szCs w:val="18"/>
              </w:rPr>
              <w:t>celotne pogodbene vrednosti</w:t>
            </w:r>
            <w:r>
              <w:rPr>
                <w:rFonts w:ascii="Arial" w:hAnsi="Arial" w:cs="Arial"/>
                <w:color w:val="000000"/>
                <w:sz w:val="18"/>
                <w:szCs w:val="18"/>
              </w:rPr>
              <w:t xml:space="preserve">, vendar skupaj ne več kot </w:t>
            </w:r>
            <w:r w:rsidR="008917CD" w:rsidRPr="008917CD">
              <w:rPr>
                <w:rFonts w:ascii="Arial" w:hAnsi="Arial" w:cs="Arial"/>
                <w:color w:val="FF0000"/>
                <w:sz w:val="18"/>
                <w:szCs w:val="18"/>
              </w:rPr>
              <w:t>8</w:t>
            </w:r>
            <w:r>
              <w:rPr>
                <w:rFonts w:ascii="Arial" w:hAnsi="Arial" w:cs="Arial"/>
                <w:color w:val="000000"/>
                <w:sz w:val="18"/>
                <w:szCs w:val="18"/>
              </w:rPr>
              <w:t xml:space="preserve"> </w:t>
            </w:r>
            <w:r w:rsidRPr="00FD418F">
              <w:rPr>
                <w:rFonts w:ascii="Arial" w:hAnsi="Arial" w:cs="Arial"/>
                <w:color w:val="FF0000"/>
                <w:sz w:val="18"/>
                <w:szCs w:val="18"/>
              </w:rPr>
              <w:t>%</w:t>
            </w:r>
            <w:r>
              <w:rPr>
                <w:rFonts w:ascii="Arial" w:hAnsi="Arial" w:cs="Arial"/>
                <w:color w:val="000000"/>
                <w:sz w:val="18"/>
                <w:szCs w:val="18"/>
              </w:rPr>
              <w:t xml:space="preserve"> celotne pogodbene vrednosti.</w:t>
            </w:r>
          </w:p>
          <w:p w14:paraId="2CBA9E01" w14:textId="77777777"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w:t>
            </w:r>
          </w:p>
          <w:p w14:paraId="0E4C496F" w14:textId="77777777" w:rsidR="005757F2" w:rsidRPr="002701E4"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27259B0" w14:textId="77777777" w:rsidR="005757F2" w:rsidRDefault="005757F2" w:rsidP="005757F2">
      <w:pPr>
        <w:spacing w:after="0" w:line="240" w:lineRule="auto"/>
        <w:jc w:val="center"/>
        <w:rPr>
          <w:rFonts w:ascii="Arial" w:hAnsi="Arial" w:cs="Arial"/>
          <w:b/>
          <w:bCs/>
          <w:color w:val="000000"/>
          <w:sz w:val="18"/>
          <w:szCs w:val="18"/>
        </w:rPr>
      </w:pPr>
    </w:p>
    <w:p w14:paraId="07E78CC2"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t>IX. ODPRAVA NAPAK IN GARANCIJSKA DOBA, REZERVNI DELI IN SERVIS</w:t>
      </w:r>
    </w:p>
    <w:p w14:paraId="590F9D75" w14:textId="77777777" w:rsidR="005757F2" w:rsidRPr="00116AC5" w:rsidRDefault="005757F2" w:rsidP="005757F2">
      <w:pPr>
        <w:spacing w:after="0" w:line="240" w:lineRule="auto"/>
        <w:rPr>
          <w:rFonts w:ascii="Arial" w:hAnsi="Arial" w:cs="Arial"/>
          <w:b/>
          <w:bCs/>
          <w:i/>
          <w:color w:val="808080" w:themeColor="background1" w:themeShade="80"/>
          <w:sz w:val="18"/>
          <w:szCs w:val="18"/>
        </w:rPr>
      </w:pPr>
    </w:p>
    <w:p w14:paraId="47186712" w14:textId="6357171F"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1F1EE5A4" w14:textId="77777777" w:rsidR="00295CBD" w:rsidRDefault="00295CBD"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8DFF336" w14:textId="77777777" w:rsidTr="005757F2">
        <w:tc>
          <w:tcPr>
            <w:tcW w:w="0" w:type="auto"/>
            <w:tcMar>
              <w:top w:w="0" w:type="auto"/>
              <w:bottom w:w="0" w:type="auto"/>
            </w:tcMar>
          </w:tcPr>
          <w:p w14:paraId="703B3932" w14:textId="30575042"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odpraviti brezplačno v roku 1</w:t>
            </w:r>
            <w:r w:rsidR="00A674CB">
              <w:rPr>
                <w:rFonts w:ascii="Arial" w:hAnsi="Arial" w:cs="Arial"/>
                <w:sz w:val="18"/>
                <w:szCs w:val="18"/>
              </w:rPr>
              <w:t>4 delovnih</w:t>
            </w:r>
            <w:r>
              <w:rPr>
                <w:rFonts w:ascii="Arial" w:hAnsi="Arial" w:cs="Arial"/>
                <w:sz w:val="18"/>
                <w:szCs w:val="18"/>
              </w:rPr>
              <w:t xml:space="preserve"> </w:t>
            </w:r>
            <w:r w:rsidRPr="004C2DA4">
              <w:rPr>
                <w:rFonts w:ascii="Arial" w:hAnsi="Arial" w:cs="Arial"/>
                <w:sz w:val="18"/>
                <w:szCs w:val="18"/>
              </w:rPr>
              <w:t xml:space="preserve">dni od datuma </w:t>
            </w:r>
            <w:r>
              <w:rPr>
                <w:rFonts w:ascii="Arial" w:hAnsi="Arial" w:cs="Arial"/>
                <w:sz w:val="18"/>
                <w:szCs w:val="18"/>
              </w:rPr>
              <w:t xml:space="preserve">podpisa </w:t>
            </w:r>
            <w:r w:rsidR="00A674CB">
              <w:rPr>
                <w:rFonts w:ascii="Arial" w:hAnsi="Arial" w:cs="Arial"/>
                <w:sz w:val="18"/>
                <w:szCs w:val="18"/>
              </w:rPr>
              <w:t xml:space="preserve">primopredajnega </w:t>
            </w:r>
            <w:r w:rsidRPr="004C2DA4">
              <w:rPr>
                <w:rFonts w:ascii="Arial" w:hAnsi="Arial" w:cs="Arial"/>
                <w:sz w:val="18"/>
                <w:szCs w:val="18"/>
              </w:rPr>
              <w:t xml:space="preserve">zapisnika. </w:t>
            </w:r>
          </w:p>
          <w:p w14:paraId="2B0E38C3" w14:textId="77777777" w:rsidR="005757F2" w:rsidRDefault="005757F2" w:rsidP="005757F2">
            <w:pPr>
              <w:spacing w:after="0" w:line="260" w:lineRule="exact"/>
              <w:jc w:val="both"/>
              <w:rPr>
                <w:rFonts w:ascii="Arial" w:hAnsi="Arial" w:cs="Arial"/>
                <w:sz w:val="18"/>
                <w:szCs w:val="18"/>
              </w:rPr>
            </w:pPr>
          </w:p>
          <w:p w14:paraId="5BA46595" w14:textId="77777777"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4CD9EFAD" w14:textId="77777777" w:rsidR="005757F2" w:rsidRDefault="005757F2" w:rsidP="005757F2">
            <w:pPr>
              <w:pStyle w:val="Telobesedila2"/>
              <w:rPr>
                <w:rFonts w:cs="Arial"/>
                <w:b w:val="0"/>
                <w:sz w:val="18"/>
                <w:szCs w:val="18"/>
              </w:rPr>
            </w:pPr>
          </w:p>
          <w:p w14:paraId="5FCCA4ED" w14:textId="77777777" w:rsidR="005757F2" w:rsidRPr="00DB1884" w:rsidRDefault="005757F2" w:rsidP="005757F2">
            <w:pPr>
              <w:pStyle w:val="Telobesedila"/>
              <w:spacing w:after="0"/>
              <w:jc w:val="both"/>
              <w:rPr>
                <w:rFonts w:cs="Arial"/>
                <w:b/>
                <w:sz w:val="18"/>
                <w:szCs w:val="18"/>
              </w:rPr>
            </w:pPr>
          </w:p>
        </w:tc>
      </w:tr>
    </w:tbl>
    <w:p w14:paraId="528233A9" w14:textId="77777777" w:rsidR="005757F2" w:rsidRDefault="005757F2" w:rsidP="005757F2">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5757F2" w14:paraId="540291EF" w14:textId="77777777" w:rsidTr="005757F2">
        <w:tc>
          <w:tcPr>
            <w:tcW w:w="0" w:type="auto"/>
            <w:tcMar>
              <w:top w:w="0" w:type="auto"/>
              <w:bottom w:w="0" w:type="auto"/>
            </w:tcMar>
          </w:tcPr>
          <w:p w14:paraId="6804BA73" w14:textId="560FD335" w:rsidR="005757F2" w:rsidRPr="00BB58B1" w:rsidRDefault="005757F2" w:rsidP="005757F2">
            <w:pPr>
              <w:spacing w:before="225" w:after="225"/>
              <w:jc w:val="both"/>
            </w:pPr>
            <w:r>
              <w:rPr>
                <w:rFonts w:ascii="Arial" w:hAnsi="Arial" w:cs="Arial"/>
                <w:color w:val="000000"/>
                <w:sz w:val="18"/>
                <w:szCs w:val="18"/>
              </w:rPr>
              <w:lastRenderedPageBreak/>
              <w:t xml:space="preserve">Garancijska doba za dobavljeno opremo po tej pogodbi je </w:t>
            </w:r>
            <w:r w:rsidR="00A674CB">
              <w:rPr>
                <w:rFonts w:ascii="Arial" w:hAnsi="Arial" w:cs="Arial"/>
                <w:color w:val="000000"/>
                <w:sz w:val="18"/>
                <w:szCs w:val="18"/>
              </w:rPr>
              <w:t>24</w:t>
            </w:r>
            <w:r>
              <w:rPr>
                <w:rFonts w:ascii="Arial" w:hAnsi="Arial" w:cs="Arial"/>
                <w:color w:val="000000"/>
                <w:sz w:val="18"/>
                <w:szCs w:val="18"/>
              </w:rPr>
              <w:t xml:space="preserve"> mesecev </w:t>
            </w:r>
            <w:r w:rsidRPr="0093539B">
              <w:rPr>
                <w:rFonts w:ascii="Arial" w:hAnsi="Arial" w:cs="Arial"/>
                <w:sz w:val="18"/>
                <w:szCs w:val="18"/>
              </w:rPr>
              <w:t xml:space="preserve">od dneva obojestranskega podpisa </w:t>
            </w:r>
            <w:r w:rsidR="00A674CB">
              <w:rPr>
                <w:rFonts w:ascii="Arial" w:hAnsi="Arial" w:cs="Arial"/>
                <w:sz w:val="18"/>
                <w:szCs w:val="18"/>
              </w:rPr>
              <w:t xml:space="preserve">primopredajnega </w:t>
            </w:r>
            <w:r w:rsidRPr="0093539B">
              <w:rPr>
                <w:rFonts w:ascii="Arial" w:hAnsi="Arial" w:cs="Arial"/>
                <w:sz w:val="18"/>
                <w:szCs w:val="18"/>
              </w:rPr>
              <w:t>zapisnika</w:t>
            </w:r>
            <w:r w:rsidRPr="0093539B">
              <w:rPr>
                <w:rFonts w:ascii="Arial" w:hAnsi="Arial" w:cs="Arial"/>
                <w:i/>
                <w:color w:val="000000"/>
                <w:sz w:val="18"/>
                <w:szCs w:val="18"/>
              </w:rPr>
              <w:t>.</w:t>
            </w:r>
          </w:p>
          <w:p w14:paraId="1871C8BD"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02EB0E8"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7A45A199"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5C556B4F"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ali katerega koli dela opreme, mora to nemudoma sporočiti dobavitelju.</w:t>
            </w:r>
          </w:p>
        </w:tc>
      </w:tr>
    </w:tbl>
    <w:p w14:paraId="01A56EA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42935EB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203164A" w14:textId="77777777" w:rsidTr="005757F2">
        <w:tc>
          <w:tcPr>
            <w:tcW w:w="0" w:type="auto"/>
            <w:tcMar>
              <w:top w:w="0" w:type="auto"/>
              <w:bottom w:w="0" w:type="auto"/>
            </w:tcMar>
          </w:tcPr>
          <w:p w14:paraId="2AA5DFC9" w14:textId="77777777" w:rsidR="005757F2" w:rsidRPr="009E2EBE"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Pr>
                <w:rFonts w:ascii="Arial" w:hAnsi="Arial" w:cs="Arial"/>
                <w:sz w:val="18"/>
                <w:szCs w:val="18"/>
              </w:rPr>
              <w:t xml:space="preserve">. </w:t>
            </w:r>
          </w:p>
          <w:p w14:paraId="3886FBA2" w14:textId="097AB2E6" w:rsidR="005757F2" w:rsidRPr="00B1346D" w:rsidRDefault="005757F2" w:rsidP="005757F2">
            <w:pPr>
              <w:spacing w:before="225" w:after="225" w:line="240" w:lineRule="auto"/>
              <w:jc w:val="both"/>
            </w:pPr>
            <w:r w:rsidRPr="00A4215B">
              <w:rPr>
                <w:rFonts w:ascii="Arial" w:hAnsi="Arial" w:cs="Arial"/>
                <w:color w:val="000000"/>
                <w:sz w:val="18"/>
                <w:szCs w:val="18"/>
              </w:rPr>
              <w:t>V primeru okvare opreme mora dobavitelj zagotoviti servis v največ 1</w:t>
            </w:r>
            <w:r w:rsidR="00A674CB">
              <w:rPr>
                <w:rFonts w:ascii="Arial" w:hAnsi="Arial" w:cs="Arial"/>
                <w:color w:val="000000"/>
                <w:sz w:val="18"/>
                <w:szCs w:val="18"/>
              </w:rPr>
              <w:t>4</w:t>
            </w:r>
            <w:r w:rsidRPr="00A4215B">
              <w:rPr>
                <w:rFonts w:ascii="Arial" w:hAnsi="Arial" w:cs="Arial"/>
                <w:color w:val="000000"/>
                <w:sz w:val="18"/>
                <w:szCs w:val="18"/>
              </w:rPr>
              <w:t xml:space="preserve"> dneh od prejema sporočila o napaki.</w:t>
            </w:r>
            <w:r>
              <w:t xml:space="preserve"> </w:t>
            </w:r>
            <w:r>
              <w:rPr>
                <w:rFonts w:ascii="Arial" w:hAnsi="Arial" w:cs="Arial"/>
                <w:sz w:val="18"/>
                <w:szCs w:val="18"/>
              </w:rPr>
              <w:t>V primeru, da zaradi zahtevnosti, odprava napake ni možna v tako določenem času, se pogodbeni stranki dogovorita o podaljšanem roku za odpravo napak.</w:t>
            </w:r>
          </w:p>
          <w:p w14:paraId="2D7058FC" w14:textId="77777777" w:rsidR="005757F2" w:rsidRPr="001A1A0E"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4A127AF0" w14:textId="77777777" w:rsidR="005757F2" w:rsidRPr="006F4B42"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dobavitelja v celoti. </w:t>
            </w:r>
          </w:p>
        </w:tc>
      </w:tr>
    </w:tbl>
    <w:p w14:paraId="0B7AEB34" w14:textId="77777777" w:rsidR="005757F2" w:rsidRPr="00244B7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5757F2" w14:paraId="6D8CB3AE" w14:textId="77777777" w:rsidTr="005757F2">
        <w:tc>
          <w:tcPr>
            <w:tcW w:w="0" w:type="auto"/>
            <w:tcMar>
              <w:top w:w="0" w:type="auto"/>
              <w:bottom w:w="0" w:type="auto"/>
            </w:tcMar>
          </w:tcPr>
          <w:p w14:paraId="059DE6F6"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Opremo, za katero naročnik ugotovi, da ne ustreza opremi, navedeni v ponudbi ali ni skladna z določili te pogodbe in s specifikacijami, bo naročnik zavrnil, zaradi česar bo dobavitelj prešel v zamudo. </w:t>
            </w:r>
          </w:p>
          <w:p w14:paraId="15B22045" w14:textId="77777777" w:rsidR="005757F2" w:rsidRPr="007F5B14" w:rsidRDefault="005757F2" w:rsidP="005757F2">
            <w:pPr>
              <w:spacing w:before="225" w:after="225"/>
              <w:jc w:val="both"/>
              <w:rPr>
                <w:rFonts w:ascii="Arial" w:hAnsi="Arial" w:cs="Arial"/>
                <w:sz w:val="18"/>
                <w:szCs w:val="18"/>
              </w:rPr>
            </w:pPr>
            <w:r w:rsidRPr="007F5B14">
              <w:rPr>
                <w:rFonts w:ascii="Arial" w:hAnsi="Arial" w:cs="Arial"/>
                <w:sz w:val="18"/>
                <w:szCs w:val="18"/>
              </w:rPr>
              <w:t>Enako velja, če bo neskladnost ugotovljena za katerikoli dokument, ki bi moral biti opremi priložen.</w:t>
            </w:r>
          </w:p>
        </w:tc>
      </w:tr>
    </w:tbl>
    <w:p w14:paraId="49D61864" w14:textId="77777777" w:rsidR="005757F2" w:rsidRPr="00116AC5"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5757F2" w14:paraId="0618610E" w14:textId="77777777" w:rsidTr="005757F2">
        <w:tc>
          <w:tcPr>
            <w:tcW w:w="0" w:type="auto"/>
            <w:tcMar>
              <w:top w:w="0" w:type="auto"/>
              <w:bottom w:w="0" w:type="auto"/>
            </w:tcMar>
          </w:tcPr>
          <w:p w14:paraId="357289AC" w14:textId="77777777" w:rsidR="005757F2" w:rsidRDefault="005757F2" w:rsidP="005757F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0501A31" w14:textId="77777777" w:rsidR="005757F2" w:rsidRDefault="005757F2" w:rsidP="005757F2">
      <w:pPr>
        <w:spacing w:after="0" w:line="240" w:lineRule="auto"/>
        <w:rPr>
          <w:rFonts w:ascii="Arial" w:hAnsi="Arial" w:cs="Arial"/>
          <w:b/>
          <w:bCs/>
          <w:color w:val="000000"/>
          <w:sz w:val="18"/>
          <w:szCs w:val="18"/>
        </w:rPr>
      </w:pPr>
    </w:p>
    <w:p w14:paraId="4C09CE4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F3B32AA" w14:textId="77777777" w:rsidR="005757F2" w:rsidRDefault="005757F2" w:rsidP="005757F2">
      <w:pPr>
        <w:spacing w:after="0" w:line="240" w:lineRule="auto"/>
      </w:pPr>
    </w:p>
    <w:tbl>
      <w:tblPr>
        <w:tblW w:w="0" w:type="auto"/>
        <w:tblInd w:w="108" w:type="dxa"/>
        <w:tblLook w:val="04A0" w:firstRow="1" w:lastRow="0" w:firstColumn="1" w:lastColumn="0" w:noHBand="0" w:noVBand="1"/>
      </w:tblPr>
      <w:tblGrid>
        <w:gridCol w:w="8962"/>
      </w:tblGrid>
      <w:tr w:rsidR="005757F2" w14:paraId="36F23B6C" w14:textId="77777777" w:rsidTr="005757F2">
        <w:tc>
          <w:tcPr>
            <w:tcW w:w="0" w:type="auto"/>
            <w:tcMar>
              <w:top w:w="0" w:type="auto"/>
              <w:bottom w:w="0" w:type="auto"/>
            </w:tcMar>
          </w:tcPr>
          <w:p w14:paraId="0D13786E" w14:textId="77777777" w:rsidR="005757F2" w:rsidRPr="0052626E" w:rsidRDefault="005757F2" w:rsidP="005757F2">
            <w:pPr>
              <w:spacing w:after="0" w:line="240" w:lineRule="auto"/>
              <w:jc w:val="both"/>
              <w:rPr>
                <w:rFonts w:ascii="Arial" w:hAnsi="Arial" w:cs="Arial"/>
                <w:sz w:val="18"/>
                <w:szCs w:val="18"/>
              </w:rPr>
            </w:pPr>
            <w:r w:rsidRPr="0052626E">
              <w:rPr>
                <w:rFonts w:ascii="Arial" w:hAnsi="Arial" w:cs="Arial"/>
                <w:sz w:val="18"/>
                <w:szCs w:val="18"/>
              </w:rPr>
              <w:t xml:space="preserve">Dobavitelj se zavezuje </w:t>
            </w:r>
            <w:r>
              <w:rPr>
                <w:rFonts w:ascii="Arial" w:hAnsi="Arial" w:cs="Arial"/>
                <w:sz w:val="18"/>
                <w:szCs w:val="18"/>
              </w:rPr>
              <w:t>proti plačilu zagotavljati</w:t>
            </w:r>
            <w:r w:rsidRPr="0052626E">
              <w:rPr>
                <w:rFonts w:ascii="Arial" w:hAnsi="Arial" w:cs="Arial"/>
                <w:sz w:val="18"/>
                <w:szCs w:val="18"/>
              </w:rPr>
              <w:t xml:space="preserve"> </w:t>
            </w:r>
            <w:r>
              <w:rPr>
                <w:rFonts w:ascii="Arial" w:hAnsi="Arial" w:cs="Arial"/>
                <w:sz w:val="18"/>
                <w:szCs w:val="18"/>
              </w:rPr>
              <w:t>tehnično podporo in nadomestne dele še vsaj 10 let</w:t>
            </w:r>
            <w:r w:rsidRPr="0052626E">
              <w:rPr>
                <w:rFonts w:ascii="Arial" w:hAnsi="Arial" w:cs="Arial"/>
                <w:sz w:val="18"/>
                <w:szCs w:val="18"/>
              </w:rPr>
              <w:t xml:space="preserve"> po poteku garancijskega roka.</w:t>
            </w:r>
          </w:p>
          <w:p w14:paraId="3EFFD12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w:t>
            </w:r>
            <w:r>
              <w:rPr>
                <w:rFonts w:ascii="Arial" w:hAnsi="Arial" w:cs="Arial"/>
                <w:sz w:val="18"/>
                <w:szCs w:val="18"/>
              </w:rPr>
              <w:t xml:space="preserve"> lokaciji naročnika.</w:t>
            </w:r>
          </w:p>
          <w:p w14:paraId="7708948B"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1F37999A" w14:textId="77777777" w:rsidR="005757F2" w:rsidRDefault="005757F2" w:rsidP="005757F2">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330C5B39" w14:textId="77777777" w:rsidR="005757F2" w:rsidRPr="0052626E" w:rsidRDefault="005757F2" w:rsidP="005757F2">
            <w:pPr>
              <w:spacing w:before="225" w:after="225"/>
              <w:jc w:val="both"/>
            </w:pPr>
            <w:r w:rsidRPr="007F5B14">
              <w:rPr>
                <w:rFonts w:ascii="Arial" w:hAnsi="Arial" w:cs="Arial"/>
                <w:sz w:val="18"/>
                <w:szCs w:val="18"/>
              </w:rPr>
              <w:t xml:space="preserve">Dobavitelj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w:t>
            </w:r>
            <w:r w:rsidRPr="007F5B14">
              <w:rPr>
                <w:rFonts w:ascii="Arial" w:hAnsi="Arial" w:cs="Arial"/>
                <w:sz w:val="18"/>
                <w:szCs w:val="18"/>
              </w:rPr>
              <w:lastRenderedPageBreak/>
              <w:t>zamenjal z enakovredno novo opremo. Vsi transportni in drugi stroški v zvezi s popravilom v času garancijskega roka bremenijo dobavitelja.</w:t>
            </w:r>
            <w:r>
              <w:t xml:space="preserve"> </w:t>
            </w:r>
          </w:p>
          <w:p w14:paraId="7C146EF9" w14:textId="77777777" w:rsidR="005757F2" w:rsidRPr="0052626E" w:rsidRDefault="005757F2" w:rsidP="005757F2">
            <w:pPr>
              <w:spacing w:after="0" w:line="240" w:lineRule="auto"/>
              <w:jc w:val="both"/>
              <w:rPr>
                <w:rFonts w:ascii="Arial" w:hAnsi="Arial" w:cs="Arial"/>
                <w:sz w:val="18"/>
                <w:szCs w:val="18"/>
              </w:rPr>
            </w:pPr>
          </w:p>
        </w:tc>
      </w:tr>
    </w:tbl>
    <w:p w14:paraId="05DE668B"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lastRenderedPageBreak/>
        <w:t>X. VIŠJA SILA</w:t>
      </w:r>
    </w:p>
    <w:p w14:paraId="4010A0D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58F71060" w14:textId="77777777" w:rsidR="005757F2" w:rsidRPr="008C603A" w:rsidRDefault="005757F2" w:rsidP="005757F2">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05038DF6" w14:textId="77777777" w:rsidTr="005757F2">
        <w:tc>
          <w:tcPr>
            <w:tcW w:w="0" w:type="auto"/>
            <w:tcMar>
              <w:top w:w="0" w:type="auto"/>
              <w:bottom w:w="0" w:type="auto"/>
            </w:tcMar>
          </w:tcPr>
          <w:p w14:paraId="193C1C87" w14:textId="77777777" w:rsidR="005757F2" w:rsidRPr="007F5B14"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321F1ED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6EEFEA7C" w14:textId="77777777" w:rsidR="005757F2" w:rsidRDefault="005757F2" w:rsidP="005757F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469D408" w14:textId="77777777" w:rsidR="005757F2" w:rsidRPr="003C52D2" w:rsidRDefault="005757F2" w:rsidP="005757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1AF8238E"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4C1C8606" w14:textId="679BD0DD" w:rsidR="006260DB" w:rsidRDefault="006260DB" w:rsidP="006260DB">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VRAČILO PREDPLAČILA</w:t>
      </w:r>
    </w:p>
    <w:p w14:paraId="7D4E7C8D" w14:textId="77777777" w:rsidR="006260DB" w:rsidRDefault="006260DB" w:rsidP="006260DB">
      <w:pPr>
        <w:spacing w:before="225" w:after="225" w:line="240" w:lineRule="auto"/>
        <w:ind w:left="284"/>
        <w:jc w:val="both"/>
      </w:pPr>
      <w:r>
        <w:rPr>
          <w:rFonts w:ascii="Arial" w:hAnsi="Arial" w:cs="Arial"/>
          <w:color w:val="000000"/>
          <w:sz w:val="18"/>
          <w:szCs w:val="18"/>
        </w:rPr>
        <w:t>Instrument zavarovanja: ___________________________</w:t>
      </w:r>
    </w:p>
    <w:p w14:paraId="470D2E66" w14:textId="57DADAF3" w:rsidR="006260DB" w:rsidRDefault="006260DB" w:rsidP="006260DB">
      <w:pPr>
        <w:spacing w:before="225" w:after="225" w:line="240" w:lineRule="auto"/>
        <w:ind w:left="284"/>
        <w:jc w:val="both"/>
      </w:pPr>
      <w:r>
        <w:rPr>
          <w:rFonts w:ascii="Arial" w:hAnsi="Arial" w:cs="Arial"/>
          <w:color w:val="000000"/>
          <w:sz w:val="18"/>
          <w:szCs w:val="18"/>
        </w:rPr>
        <w:t>Višina zavarovanja: ___________________________ (</w:t>
      </w:r>
      <w:r w:rsidR="008917CD" w:rsidRPr="008917CD">
        <w:rPr>
          <w:rFonts w:ascii="Arial" w:hAnsi="Arial" w:cs="Arial"/>
          <w:color w:val="FF0000"/>
          <w:sz w:val="18"/>
          <w:szCs w:val="18"/>
        </w:rPr>
        <w:t>10</w:t>
      </w:r>
      <w:r w:rsidRPr="008917CD">
        <w:rPr>
          <w:rFonts w:ascii="Arial" w:hAnsi="Arial" w:cs="Arial"/>
          <w:color w:val="FF0000"/>
          <w:sz w:val="18"/>
          <w:szCs w:val="18"/>
        </w:rPr>
        <w:t xml:space="preserve">,00 % </w:t>
      </w:r>
      <w:r w:rsidR="00786CDF" w:rsidRPr="00786CDF">
        <w:rPr>
          <w:rFonts w:ascii="Arial" w:hAnsi="Arial" w:cs="Arial"/>
          <w:color w:val="FF0000"/>
          <w:sz w:val="18"/>
          <w:szCs w:val="18"/>
        </w:rPr>
        <w:t>celotne</w:t>
      </w:r>
      <w:r w:rsidR="00786CDF">
        <w:rPr>
          <w:rFonts w:ascii="Arial" w:hAnsi="Arial" w:cs="Arial"/>
          <w:color w:val="000000"/>
          <w:sz w:val="18"/>
          <w:szCs w:val="18"/>
        </w:rPr>
        <w:t xml:space="preserve"> </w:t>
      </w:r>
      <w:r w:rsidRPr="00F95900">
        <w:rPr>
          <w:rFonts w:ascii="Arial" w:hAnsi="Arial" w:cs="Arial"/>
          <w:color w:val="000000"/>
          <w:sz w:val="18"/>
          <w:szCs w:val="18"/>
        </w:rPr>
        <w:t>pogodbene vrednosti</w:t>
      </w:r>
      <w:r>
        <w:rPr>
          <w:rFonts w:ascii="Arial" w:hAnsi="Arial" w:cs="Arial"/>
          <w:color w:val="000000"/>
          <w:sz w:val="18"/>
          <w:szCs w:val="18"/>
        </w:rPr>
        <w:t>)</w:t>
      </w:r>
    </w:p>
    <w:p w14:paraId="5FB9DE96" w14:textId="40B23014" w:rsidR="006260DB" w:rsidRDefault="006260DB" w:rsidP="006260DB">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najmanj </w:t>
      </w:r>
      <w:r w:rsidR="007B3CF0">
        <w:rPr>
          <w:rFonts w:ascii="Arial" w:hAnsi="Arial" w:cs="Arial"/>
          <w:color w:val="000000"/>
          <w:sz w:val="18"/>
          <w:szCs w:val="18"/>
        </w:rPr>
        <w:t>30</w:t>
      </w:r>
      <w:r w:rsidRPr="00294626">
        <w:rPr>
          <w:rFonts w:ascii="Arial" w:hAnsi="Arial" w:cs="Arial"/>
          <w:color w:val="000000"/>
          <w:sz w:val="18"/>
          <w:szCs w:val="18"/>
        </w:rPr>
        <w:t xml:space="preserve"> dni </w:t>
      </w:r>
      <w:r w:rsidR="007B3CF0">
        <w:rPr>
          <w:rFonts w:ascii="Arial" w:hAnsi="Arial" w:cs="Arial"/>
          <w:color w:val="000000"/>
          <w:sz w:val="18"/>
          <w:szCs w:val="18"/>
        </w:rPr>
        <w:t>po izstavitvi 1. situacije oz. mejnika</w:t>
      </w:r>
      <w:r w:rsidR="00D74842">
        <w:rPr>
          <w:rFonts w:ascii="Arial" w:hAnsi="Arial" w:cs="Arial"/>
          <w:color w:val="000000"/>
          <w:sz w:val="18"/>
          <w:szCs w:val="18"/>
        </w:rPr>
        <w:t>, t.j. dostave</w:t>
      </w:r>
      <w:r w:rsidR="00D74842" w:rsidRPr="00D74842">
        <w:rPr>
          <w:rFonts w:ascii="Arial" w:hAnsi="Arial" w:cs="Arial"/>
          <w:color w:val="000000"/>
          <w:sz w:val="18"/>
          <w:szCs w:val="18"/>
        </w:rPr>
        <w:t xml:space="preserve"> opreme na lokacijo naročnika (DDP).</w:t>
      </w:r>
      <w:r w:rsidR="008E51BF">
        <w:rPr>
          <w:rFonts w:ascii="Arial" w:hAnsi="Arial" w:cs="Arial"/>
          <w:color w:val="000000"/>
          <w:sz w:val="18"/>
          <w:szCs w:val="18"/>
        </w:rPr>
        <w:t xml:space="preserve"> </w:t>
      </w:r>
      <w:r w:rsidR="00D74842" w:rsidRPr="00D74842">
        <w:t xml:space="preserve"> </w:t>
      </w:r>
    </w:p>
    <w:p w14:paraId="2702913E" w14:textId="7E0664C6" w:rsidR="002E04DE" w:rsidRPr="002E04DE" w:rsidRDefault="002E04DE" w:rsidP="006260DB">
      <w:pPr>
        <w:spacing w:line="260" w:lineRule="exact"/>
        <w:ind w:left="284"/>
        <w:jc w:val="both"/>
        <w:rPr>
          <w:rFonts w:ascii="Arial" w:hAnsi="Arial" w:cs="Arial"/>
          <w:sz w:val="18"/>
          <w:szCs w:val="18"/>
        </w:rPr>
      </w:pPr>
      <w:r w:rsidRPr="002E04DE">
        <w:rPr>
          <w:rFonts w:ascii="Arial" w:hAnsi="Arial" w:cs="Arial"/>
          <w:sz w:val="18"/>
          <w:szCs w:val="18"/>
        </w:rPr>
        <w:t xml:space="preserve">Kot jamstvo za vračilo izplačanega predplačila v višini </w:t>
      </w:r>
      <w:r w:rsidR="008917CD" w:rsidRPr="008917CD">
        <w:rPr>
          <w:rFonts w:ascii="Arial" w:hAnsi="Arial" w:cs="Arial"/>
          <w:color w:val="FF0000"/>
          <w:sz w:val="18"/>
          <w:szCs w:val="18"/>
        </w:rPr>
        <w:t>10</w:t>
      </w:r>
      <w:r w:rsidRPr="008917CD">
        <w:rPr>
          <w:rFonts w:ascii="Arial" w:hAnsi="Arial" w:cs="Arial"/>
          <w:color w:val="FF0000"/>
          <w:sz w:val="18"/>
          <w:szCs w:val="18"/>
        </w:rPr>
        <w:t xml:space="preserve"> % </w:t>
      </w:r>
      <w:r w:rsidR="00786CDF" w:rsidRPr="008917CD">
        <w:rPr>
          <w:rFonts w:ascii="Arial" w:hAnsi="Arial" w:cs="Arial"/>
          <w:color w:val="FF0000"/>
          <w:sz w:val="18"/>
          <w:szCs w:val="18"/>
        </w:rPr>
        <w:t xml:space="preserve">celotne </w:t>
      </w:r>
      <w:r w:rsidRPr="008917CD">
        <w:rPr>
          <w:rFonts w:ascii="Arial" w:hAnsi="Arial" w:cs="Arial"/>
          <w:color w:val="FF0000"/>
          <w:sz w:val="18"/>
          <w:szCs w:val="18"/>
        </w:rPr>
        <w:t xml:space="preserve">pogodbene vrednosti </w:t>
      </w:r>
      <w:r w:rsidRPr="002E04DE">
        <w:rPr>
          <w:rFonts w:ascii="Arial" w:hAnsi="Arial" w:cs="Arial"/>
          <w:sz w:val="18"/>
          <w:szCs w:val="18"/>
        </w:rPr>
        <w:t xml:space="preserve">bo dobavitelj najkasneje v petnajstih (15) </w:t>
      </w:r>
      <w:r w:rsidR="009D056B">
        <w:rPr>
          <w:rFonts w:ascii="Arial" w:hAnsi="Arial" w:cs="Arial"/>
          <w:sz w:val="18"/>
          <w:szCs w:val="18"/>
        </w:rPr>
        <w:t xml:space="preserve">delovnih </w:t>
      </w:r>
      <w:r w:rsidRPr="002E04DE">
        <w:rPr>
          <w:rFonts w:ascii="Arial" w:hAnsi="Arial" w:cs="Arial"/>
          <w:sz w:val="18"/>
          <w:szCs w:val="18"/>
        </w:rPr>
        <w:t>dneh</w:t>
      </w:r>
      <w:r w:rsidR="009D056B">
        <w:rPr>
          <w:rFonts w:ascii="Arial" w:hAnsi="Arial" w:cs="Arial"/>
          <w:sz w:val="18"/>
          <w:szCs w:val="18"/>
        </w:rPr>
        <w:t xml:space="preserve"> od podpisa pogodbe</w:t>
      </w:r>
      <w:r w:rsidRPr="002E04DE">
        <w:rPr>
          <w:rFonts w:ascii="Arial" w:hAnsi="Arial" w:cs="Arial"/>
          <w:sz w:val="18"/>
          <w:szCs w:val="18"/>
        </w:rPr>
        <w:t xml:space="preserve"> izročil naročniku finančno zavarovanje za vračilo celotnega zneska predplačila</w:t>
      </w:r>
      <w:r w:rsidR="005C767D">
        <w:rPr>
          <w:rFonts w:ascii="Arial" w:hAnsi="Arial" w:cs="Arial"/>
          <w:sz w:val="18"/>
          <w:szCs w:val="18"/>
        </w:rPr>
        <w:t>.</w:t>
      </w:r>
    </w:p>
    <w:p w14:paraId="36E59DC0" w14:textId="5605E65A" w:rsidR="002E04DE" w:rsidRPr="002E04DE" w:rsidRDefault="002E04DE" w:rsidP="006260DB">
      <w:pPr>
        <w:spacing w:line="260" w:lineRule="exact"/>
        <w:ind w:left="284"/>
        <w:jc w:val="both"/>
        <w:rPr>
          <w:rFonts w:ascii="Arial" w:hAnsi="Arial" w:cs="Arial"/>
          <w:sz w:val="18"/>
          <w:szCs w:val="18"/>
        </w:rPr>
      </w:pPr>
      <w:r w:rsidRPr="002E04DE">
        <w:rPr>
          <w:rFonts w:ascii="Arial" w:hAnsi="Arial" w:cs="Arial"/>
          <w:sz w:val="18"/>
          <w:szCs w:val="18"/>
        </w:rPr>
        <w:t xml:space="preserve">S finančnim zavarovanjem banka/zavarovalnica garantirata vračilo predplačila v celoti, če dobavitelj obveznosti ne izpolni kvalitetno ali pravočasno oziroma v celoti ali če se predplačilo ne poplača v celoti pri </w:t>
      </w:r>
      <w:r w:rsidR="00F95900">
        <w:rPr>
          <w:rFonts w:ascii="Arial" w:hAnsi="Arial" w:cs="Arial"/>
          <w:color w:val="000000"/>
          <w:sz w:val="18"/>
          <w:szCs w:val="18"/>
        </w:rPr>
        <w:t>izstavitvi 1. situacije oz. mejnika, t.j. dostave</w:t>
      </w:r>
      <w:r w:rsidR="00F95900" w:rsidRPr="00D74842">
        <w:rPr>
          <w:rFonts w:ascii="Arial" w:hAnsi="Arial" w:cs="Arial"/>
          <w:color w:val="000000"/>
          <w:sz w:val="18"/>
          <w:szCs w:val="18"/>
        </w:rPr>
        <w:t xml:space="preserve"> opreme na lokacijo naročnika (DDP).</w:t>
      </w:r>
      <w:r w:rsidRPr="002E04DE">
        <w:rPr>
          <w:rFonts w:ascii="Arial" w:hAnsi="Arial" w:cs="Arial"/>
          <w:sz w:val="18"/>
          <w:szCs w:val="18"/>
        </w:rPr>
        <w:t xml:space="preserve"> </w:t>
      </w:r>
    </w:p>
    <w:p w14:paraId="237F8071" w14:textId="77777777" w:rsidR="00F95900" w:rsidRDefault="00F95900" w:rsidP="006260DB">
      <w:pPr>
        <w:spacing w:line="260" w:lineRule="exact"/>
        <w:ind w:left="284"/>
        <w:jc w:val="both"/>
        <w:rPr>
          <w:rFonts w:ascii="Arial" w:hAnsi="Arial" w:cs="Arial"/>
          <w:sz w:val="18"/>
          <w:szCs w:val="18"/>
        </w:rPr>
      </w:pPr>
      <w:r w:rsidRPr="00FA35D7">
        <w:rPr>
          <w:rFonts w:ascii="Arial" w:hAnsi="Arial" w:cs="Arial"/>
          <w:sz w:val="18"/>
          <w:szCs w:val="18"/>
        </w:rPr>
        <w:t>Če se bo rok za</w:t>
      </w:r>
      <w:r>
        <w:rPr>
          <w:rFonts w:ascii="Arial" w:hAnsi="Arial" w:cs="Arial"/>
          <w:sz w:val="18"/>
          <w:szCs w:val="18"/>
        </w:rPr>
        <w:t xml:space="preserve"> izstavitev 1. situacije oz. mejnika, t.j. </w:t>
      </w:r>
      <w:r w:rsidRPr="00280960">
        <w:rPr>
          <w:rFonts w:ascii="Arial" w:hAnsi="Arial" w:cs="Arial"/>
          <w:sz w:val="18"/>
          <w:szCs w:val="18"/>
        </w:rPr>
        <w:t>dostav</w:t>
      </w:r>
      <w:r>
        <w:rPr>
          <w:rFonts w:ascii="Arial" w:hAnsi="Arial" w:cs="Arial"/>
          <w:sz w:val="18"/>
          <w:szCs w:val="18"/>
        </w:rPr>
        <w:t>a</w:t>
      </w:r>
      <w:r w:rsidRPr="00280960">
        <w:rPr>
          <w:rFonts w:ascii="Arial" w:hAnsi="Arial" w:cs="Arial"/>
          <w:sz w:val="18"/>
          <w:szCs w:val="18"/>
        </w:rPr>
        <w:t xml:space="preserve"> opreme na lokacijo naročnika (DDP)</w:t>
      </w:r>
      <w:r w:rsidRPr="00FA35D7">
        <w:rPr>
          <w:rFonts w:ascii="Arial" w:hAnsi="Arial" w:cs="Arial"/>
          <w:sz w:val="18"/>
          <w:szCs w:val="18"/>
        </w:rPr>
        <w:t xml:space="preserve"> podaljšal, se dobavitelj zavezuje temu ustrezno podaljšati tudi veljavnost zavarovanja. </w:t>
      </w:r>
    </w:p>
    <w:p w14:paraId="6E8F286C" w14:textId="7D28DBA7" w:rsidR="002E04DE" w:rsidRPr="002E04DE" w:rsidRDefault="002E04DE" w:rsidP="006260DB">
      <w:pPr>
        <w:spacing w:line="260" w:lineRule="exact"/>
        <w:ind w:left="284"/>
        <w:jc w:val="both"/>
        <w:rPr>
          <w:rFonts w:ascii="Arial" w:hAnsi="Arial" w:cs="Arial"/>
          <w:color w:val="000000"/>
          <w:sz w:val="18"/>
          <w:szCs w:val="18"/>
        </w:rPr>
      </w:pPr>
      <w:r w:rsidRPr="002E04DE">
        <w:rPr>
          <w:rFonts w:ascii="Arial" w:hAnsi="Arial" w:cs="Arial"/>
          <w:sz w:val="18"/>
          <w:szCs w:val="18"/>
        </w:rPr>
        <w:t>Predložitev finančn</w:t>
      </w:r>
      <w:r>
        <w:rPr>
          <w:rFonts w:ascii="Arial" w:hAnsi="Arial" w:cs="Arial"/>
          <w:sz w:val="18"/>
          <w:szCs w:val="18"/>
        </w:rPr>
        <w:t>ega</w:t>
      </w:r>
      <w:r w:rsidRPr="002E04DE">
        <w:rPr>
          <w:rFonts w:ascii="Arial" w:hAnsi="Arial" w:cs="Arial"/>
          <w:sz w:val="18"/>
          <w:szCs w:val="18"/>
        </w:rPr>
        <w:t xml:space="preserve"> zavarovanja je pogoj za veljavnost te pogodbe.</w:t>
      </w:r>
    </w:p>
    <w:p w14:paraId="3C78C0C0" w14:textId="77777777" w:rsidR="005757F2" w:rsidRDefault="005757F2" w:rsidP="005757F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7F874822" w14:textId="77777777" w:rsidR="005757F2" w:rsidRDefault="005757F2" w:rsidP="005757F2">
      <w:pPr>
        <w:spacing w:before="225" w:after="225" w:line="240" w:lineRule="auto"/>
        <w:ind w:left="284"/>
        <w:jc w:val="both"/>
      </w:pPr>
      <w:r>
        <w:rPr>
          <w:rFonts w:ascii="Arial" w:hAnsi="Arial" w:cs="Arial"/>
          <w:color w:val="000000"/>
          <w:sz w:val="18"/>
          <w:szCs w:val="18"/>
        </w:rPr>
        <w:t>Instrument zavarovanja: ___________________________</w:t>
      </w:r>
    </w:p>
    <w:p w14:paraId="03E73E03" w14:textId="0FFBCE2E" w:rsidR="005757F2" w:rsidRDefault="005757F2" w:rsidP="005757F2">
      <w:pPr>
        <w:spacing w:before="225" w:after="225" w:line="240" w:lineRule="auto"/>
        <w:ind w:left="284"/>
        <w:jc w:val="both"/>
      </w:pPr>
      <w:r>
        <w:rPr>
          <w:rFonts w:ascii="Arial" w:hAnsi="Arial" w:cs="Arial"/>
          <w:color w:val="000000"/>
          <w:sz w:val="18"/>
          <w:szCs w:val="18"/>
        </w:rPr>
        <w:t xml:space="preserve">Višina zavarovanja: </w:t>
      </w:r>
      <w:r w:rsidRPr="00F95900">
        <w:rPr>
          <w:rFonts w:ascii="Arial" w:hAnsi="Arial" w:cs="Arial"/>
          <w:color w:val="000000"/>
          <w:sz w:val="18"/>
          <w:szCs w:val="18"/>
        </w:rPr>
        <w:t xml:space="preserve">___________________________ (10,00 % </w:t>
      </w:r>
      <w:r w:rsidR="00786CDF" w:rsidRPr="008917CD">
        <w:rPr>
          <w:rFonts w:ascii="Arial" w:hAnsi="Arial" w:cs="Arial"/>
          <w:color w:val="FF0000"/>
          <w:sz w:val="18"/>
          <w:szCs w:val="18"/>
        </w:rPr>
        <w:t>celotne</w:t>
      </w:r>
      <w:r w:rsidR="00786CDF">
        <w:rPr>
          <w:rFonts w:ascii="Arial" w:hAnsi="Arial" w:cs="Arial"/>
          <w:color w:val="000000"/>
          <w:sz w:val="18"/>
          <w:szCs w:val="18"/>
        </w:rPr>
        <w:t xml:space="preserve"> </w:t>
      </w:r>
      <w:r w:rsidRPr="00F95900">
        <w:rPr>
          <w:rFonts w:ascii="Arial" w:hAnsi="Arial" w:cs="Arial"/>
          <w:color w:val="000000"/>
          <w:sz w:val="18"/>
          <w:szCs w:val="18"/>
        </w:rPr>
        <w:t>pogodbene vrednosti</w:t>
      </w:r>
      <w:r>
        <w:rPr>
          <w:rFonts w:ascii="Arial" w:hAnsi="Arial" w:cs="Arial"/>
          <w:color w:val="000000"/>
          <w:sz w:val="18"/>
          <w:szCs w:val="18"/>
        </w:rPr>
        <w:t>)</w:t>
      </w:r>
    </w:p>
    <w:p w14:paraId="59429DBB" w14:textId="62FCC8E5" w:rsidR="005757F2" w:rsidRDefault="005757F2" w:rsidP="005757F2">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00AF59C7" w:rsidRPr="00294626">
        <w:rPr>
          <w:rFonts w:ascii="Arial" w:hAnsi="Arial" w:cs="Arial"/>
          <w:color w:val="000000"/>
          <w:sz w:val="18"/>
          <w:szCs w:val="18"/>
        </w:rPr>
        <w:t>najmanj 30 dni po poteku</w:t>
      </w:r>
      <w:r w:rsidR="00AF59C7">
        <w:rPr>
          <w:rFonts w:ascii="Arial" w:hAnsi="Arial" w:cs="Arial"/>
          <w:color w:val="000000"/>
          <w:sz w:val="18"/>
          <w:szCs w:val="18"/>
        </w:rPr>
        <w:t xml:space="preserve"> roka za izvedbo</w:t>
      </w:r>
      <w:r w:rsidR="00AF59C7" w:rsidRPr="00294626">
        <w:rPr>
          <w:rFonts w:ascii="Arial" w:hAnsi="Arial" w:cs="Arial"/>
          <w:color w:val="000000"/>
          <w:sz w:val="18"/>
          <w:szCs w:val="18"/>
        </w:rPr>
        <w:t xml:space="preserve"> </w:t>
      </w:r>
      <w:r w:rsidR="00AF59C7">
        <w:rPr>
          <w:rFonts w:ascii="Arial" w:hAnsi="Arial" w:cs="Arial"/>
          <w:color w:val="000000"/>
          <w:sz w:val="18"/>
          <w:szCs w:val="18"/>
        </w:rPr>
        <w:t>vseh pogodbenih obveznosti</w:t>
      </w:r>
    </w:p>
    <w:p w14:paraId="6BA9E1F4" w14:textId="3BA89EAB" w:rsidR="005757F2" w:rsidRDefault="005757F2" w:rsidP="005757F2">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w:t>
      </w:r>
      <w:r w:rsidR="00E071A0">
        <w:rPr>
          <w:rFonts w:ascii="Arial" w:hAnsi="Arial" w:cs="Arial"/>
          <w:sz w:val="18"/>
          <w:szCs w:val="18"/>
        </w:rPr>
        <w:t>1</w:t>
      </w:r>
      <w:r w:rsidR="006260DB">
        <w:rPr>
          <w:rFonts w:ascii="Arial" w:hAnsi="Arial" w:cs="Arial"/>
          <w:sz w:val="18"/>
          <w:szCs w:val="18"/>
        </w:rPr>
        <w:t>5</w:t>
      </w:r>
      <w:r w:rsidRPr="00294626">
        <w:rPr>
          <w:rFonts w:ascii="Arial" w:hAnsi="Arial" w:cs="Arial"/>
          <w:sz w:val="18"/>
          <w:szCs w:val="18"/>
        </w:rPr>
        <w:t xml:space="preserve">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xml:space="preserve">% </w:t>
      </w:r>
      <w:r w:rsidR="00786CDF" w:rsidRPr="00786CDF">
        <w:rPr>
          <w:rFonts w:ascii="Arial" w:hAnsi="Arial" w:cs="Arial"/>
          <w:color w:val="FF0000"/>
          <w:sz w:val="18"/>
          <w:szCs w:val="18"/>
        </w:rPr>
        <w:t>celotne</w:t>
      </w:r>
      <w:r w:rsidRPr="00294626">
        <w:rPr>
          <w:rFonts w:ascii="Arial" w:hAnsi="Arial" w:cs="Arial"/>
          <w:sz w:val="18"/>
          <w:szCs w:val="18"/>
        </w:rPr>
        <w:t xml:space="preserve"> pogodbene vrednosti.</w:t>
      </w:r>
      <w:r>
        <w:rPr>
          <w:rFonts w:ascii="Arial" w:hAnsi="Arial" w:cs="Arial"/>
          <w:sz w:val="18"/>
          <w:szCs w:val="18"/>
        </w:rPr>
        <w:t xml:space="preserve"> </w:t>
      </w:r>
    </w:p>
    <w:p w14:paraId="6F4E315E" w14:textId="63810B94" w:rsidR="005757F2" w:rsidRDefault="005757F2" w:rsidP="005757F2">
      <w:pPr>
        <w:spacing w:line="260" w:lineRule="exact"/>
        <w:ind w:left="284"/>
        <w:jc w:val="both"/>
        <w:rPr>
          <w:rFonts w:ascii="Arial" w:hAnsi="Arial" w:cs="Arial"/>
          <w:color w:val="000000"/>
          <w:sz w:val="18"/>
          <w:szCs w:val="18"/>
        </w:rPr>
      </w:pPr>
      <w:r w:rsidRPr="007760CA">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p w14:paraId="68A61211" w14:textId="6FCA74D8" w:rsidR="005C767D" w:rsidRPr="005C767D" w:rsidRDefault="005C767D" w:rsidP="005C767D">
      <w:pPr>
        <w:spacing w:line="260" w:lineRule="exact"/>
        <w:ind w:left="284"/>
        <w:jc w:val="both"/>
      </w:pPr>
      <w:r w:rsidRPr="002E04DE">
        <w:rPr>
          <w:rFonts w:ascii="Arial" w:hAnsi="Arial" w:cs="Arial"/>
          <w:sz w:val="18"/>
          <w:szCs w:val="18"/>
        </w:rPr>
        <w:t>Če se bo rok za izvedbo naročila podaljšal, se dobavitelj zavezuje temu ustrezno podaljšati tudi veljavnost tega zavarovanja</w:t>
      </w:r>
      <w:r>
        <w:t xml:space="preserve">. </w:t>
      </w:r>
    </w:p>
    <w:p w14:paraId="0D941794" w14:textId="1D640555" w:rsidR="002E04DE" w:rsidRDefault="002E04DE" w:rsidP="002E04DE">
      <w:pPr>
        <w:spacing w:line="260" w:lineRule="exact"/>
        <w:ind w:left="284"/>
        <w:jc w:val="both"/>
        <w:rPr>
          <w:rFonts w:ascii="Arial" w:hAnsi="Arial" w:cs="Arial"/>
          <w:color w:val="000000"/>
          <w:sz w:val="18"/>
          <w:szCs w:val="18"/>
        </w:rPr>
      </w:pPr>
      <w:r w:rsidRPr="002E04DE">
        <w:rPr>
          <w:rFonts w:ascii="Arial" w:hAnsi="Arial" w:cs="Arial"/>
          <w:sz w:val="18"/>
          <w:szCs w:val="18"/>
        </w:rPr>
        <w:t>Predložitev finančn</w:t>
      </w:r>
      <w:r w:rsidR="005C767D">
        <w:rPr>
          <w:rFonts w:ascii="Arial" w:hAnsi="Arial" w:cs="Arial"/>
          <w:sz w:val="18"/>
          <w:szCs w:val="18"/>
        </w:rPr>
        <w:t>ega</w:t>
      </w:r>
      <w:r w:rsidRPr="002E04DE">
        <w:rPr>
          <w:rFonts w:ascii="Arial" w:hAnsi="Arial" w:cs="Arial"/>
          <w:sz w:val="18"/>
          <w:szCs w:val="18"/>
        </w:rPr>
        <w:t xml:space="preserve"> zavarovanja je pogoj za veljavnost te pogodbe.</w:t>
      </w:r>
    </w:p>
    <w:p w14:paraId="1BD0C1AF" w14:textId="7530786E" w:rsidR="00AF59C7" w:rsidRDefault="00AF59C7" w:rsidP="00AF59C7">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32A32A1F" w14:textId="77777777" w:rsidR="00AF59C7" w:rsidRDefault="00AF59C7" w:rsidP="00AF59C7">
      <w:pPr>
        <w:spacing w:before="225" w:after="225" w:line="240" w:lineRule="auto"/>
        <w:ind w:left="284"/>
        <w:jc w:val="both"/>
      </w:pPr>
      <w:r>
        <w:rPr>
          <w:rFonts w:ascii="Arial" w:hAnsi="Arial" w:cs="Arial"/>
          <w:color w:val="000000"/>
          <w:sz w:val="18"/>
          <w:szCs w:val="18"/>
        </w:rPr>
        <w:t>Instrument zavarovanja: ___________________________</w:t>
      </w:r>
    </w:p>
    <w:p w14:paraId="3893AF0B" w14:textId="012BFD86" w:rsidR="00AF59C7" w:rsidRDefault="00AF59C7" w:rsidP="00AF59C7">
      <w:pPr>
        <w:spacing w:before="225" w:after="225" w:line="240" w:lineRule="auto"/>
        <w:ind w:left="284"/>
        <w:jc w:val="both"/>
      </w:pPr>
      <w:r>
        <w:rPr>
          <w:rFonts w:ascii="Arial" w:hAnsi="Arial" w:cs="Arial"/>
          <w:color w:val="000000"/>
          <w:sz w:val="18"/>
          <w:szCs w:val="18"/>
        </w:rPr>
        <w:t xml:space="preserve">Višina zavarovanja: ___________________________ (5,00 % </w:t>
      </w:r>
      <w:r w:rsidR="00786CDF" w:rsidRPr="00786CDF">
        <w:rPr>
          <w:rFonts w:ascii="Arial" w:hAnsi="Arial" w:cs="Arial"/>
          <w:color w:val="FF0000"/>
          <w:sz w:val="18"/>
          <w:szCs w:val="18"/>
        </w:rPr>
        <w:t>celotne</w:t>
      </w:r>
      <w:r w:rsidR="00786CDF">
        <w:rPr>
          <w:rFonts w:ascii="Arial" w:hAnsi="Arial" w:cs="Arial"/>
          <w:color w:val="000000"/>
          <w:sz w:val="18"/>
          <w:szCs w:val="18"/>
        </w:rPr>
        <w:t xml:space="preserve"> </w:t>
      </w:r>
      <w:r>
        <w:rPr>
          <w:rFonts w:ascii="Arial" w:hAnsi="Arial" w:cs="Arial"/>
          <w:color w:val="000000"/>
          <w:sz w:val="18"/>
          <w:szCs w:val="18"/>
        </w:rPr>
        <w:t>pogodbene vrednosti)</w:t>
      </w:r>
    </w:p>
    <w:p w14:paraId="14AF134A" w14:textId="35FD5183" w:rsidR="00AF59C7" w:rsidRDefault="00AF59C7" w:rsidP="00AF59C7">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Pr="00B83777">
        <w:rPr>
          <w:rFonts w:ascii="Arial" w:hAnsi="Arial" w:cs="Arial"/>
          <w:color w:val="000000"/>
          <w:sz w:val="18"/>
          <w:szCs w:val="18"/>
        </w:rPr>
        <w:t xml:space="preserve">najmanj 30 dni po poteku </w:t>
      </w:r>
      <w:r>
        <w:rPr>
          <w:rFonts w:ascii="Arial" w:hAnsi="Arial" w:cs="Arial"/>
          <w:color w:val="000000"/>
          <w:sz w:val="18"/>
          <w:szCs w:val="18"/>
        </w:rPr>
        <w:t xml:space="preserve">splošnega </w:t>
      </w:r>
      <w:r w:rsidRPr="00B83777">
        <w:rPr>
          <w:rFonts w:ascii="Arial" w:hAnsi="Arial" w:cs="Arial"/>
          <w:color w:val="000000"/>
          <w:sz w:val="18"/>
          <w:szCs w:val="18"/>
        </w:rPr>
        <w:t>garancijskega roka</w:t>
      </w:r>
    </w:p>
    <w:p w14:paraId="5436DF73" w14:textId="0C254DC0" w:rsidR="00AF59C7" w:rsidRDefault="00AF59C7" w:rsidP="00AF59C7">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w:t>
      </w:r>
      <w:r>
        <w:rPr>
          <w:rFonts w:ascii="Arial" w:hAnsi="Arial" w:cs="Arial"/>
          <w:sz w:val="18"/>
          <w:szCs w:val="18"/>
        </w:rPr>
        <w:t>1</w:t>
      </w:r>
      <w:r w:rsidR="002E04DE">
        <w:rPr>
          <w:rFonts w:ascii="Arial" w:hAnsi="Arial" w:cs="Arial"/>
          <w:sz w:val="18"/>
          <w:szCs w:val="18"/>
        </w:rPr>
        <w:t>0</w:t>
      </w:r>
      <w:r w:rsidRPr="00294626">
        <w:rPr>
          <w:rFonts w:ascii="Arial" w:hAnsi="Arial" w:cs="Arial"/>
          <w:sz w:val="18"/>
          <w:szCs w:val="18"/>
        </w:rPr>
        <w:t xml:space="preserve">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 xml:space="preserve">po podpisu </w:t>
      </w:r>
      <w:r>
        <w:rPr>
          <w:rFonts w:ascii="Arial" w:hAnsi="Arial" w:cs="Arial"/>
          <w:sz w:val="18"/>
          <w:szCs w:val="18"/>
        </w:rPr>
        <w:t xml:space="preserve">primopredajnega </w:t>
      </w:r>
      <w:r w:rsidRPr="00B83777">
        <w:rPr>
          <w:rFonts w:ascii="Arial" w:hAnsi="Arial" w:cs="Arial"/>
          <w:sz w:val="18"/>
          <w:szCs w:val="18"/>
        </w:rPr>
        <w:t>zapisnika</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xml:space="preserve">% </w:t>
      </w:r>
      <w:r w:rsidR="00786CDF" w:rsidRPr="00786CDF">
        <w:rPr>
          <w:rFonts w:ascii="Arial" w:hAnsi="Arial" w:cs="Arial"/>
          <w:color w:val="FF0000"/>
          <w:sz w:val="18"/>
          <w:szCs w:val="18"/>
        </w:rPr>
        <w:t>celotne</w:t>
      </w:r>
      <w:r w:rsidRPr="00294626">
        <w:rPr>
          <w:rFonts w:ascii="Arial" w:hAnsi="Arial" w:cs="Arial"/>
          <w:sz w:val="18"/>
          <w:szCs w:val="18"/>
        </w:rPr>
        <w:t xml:space="preserve"> pogodbene vrednosti.</w:t>
      </w:r>
      <w:r>
        <w:rPr>
          <w:rFonts w:ascii="Arial" w:hAnsi="Arial" w:cs="Arial"/>
          <w:sz w:val="18"/>
          <w:szCs w:val="18"/>
        </w:rPr>
        <w:t xml:space="preserve"> </w:t>
      </w:r>
    </w:p>
    <w:p w14:paraId="582728F3" w14:textId="77777777" w:rsidR="00AF59C7" w:rsidRDefault="00AF59C7" w:rsidP="00AF59C7">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692E10F" w14:textId="2AE14001" w:rsidR="00AF59C7" w:rsidRPr="005A698B" w:rsidRDefault="00AF59C7" w:rsidP="00AF59C7">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25C8DA5C" w14:textId="77777777" w:rsidR="005757F2" w:rsidRDefault="005757F2" w:rsidP="005757F2">
      <w:pPr>
        <w:spacing w:before="225" w:after="225" w:line="240" w:lineRule="auto"/>
        <w:jc w:val="both"/>
      </w:pPr>
      <w:r>
        <w:rPr>
          <w:rFonts w:ascii="Arial" w:hAnsi="Arial" w:cs="Arial"/>
          <w:b/>
          <w:bCs/>
          <w:color w:val="000000"/>
          <w:sz w:val="18"/>
          <w:szCs w:val="18"/>
        </w:rPr>
        <w:t>XII. ODSTOP OD POGODBE</w:t>
      </w:r>
    </w:p>
    <w:p w14:paraId="018FBD88" w14:textId="71CA5E8C" w:rsidR="005757F2" w:rsidRPr="00295CBD"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5757F2" w14:paraId="5BC6CB3B" w14:textId="77777777" w:rsidTr="005757F2">
        <w:tc>
          <w:tcPr>
            <w:tcW w:w="0" w:type="auto"/>
            <w:tcMar>
              <w:top w:w="0" w:type="auto"/>
              <w:bottom w:w="0" w:type="auto"/>
            </w:tcMar>
          </w:tcPr>
          <w:p w14:paraId="0266CDEC" w14:textId="77777777" w:rsidR="005757F2" w:rsidRPr="00784F0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CF67D19" w14:textId="77777777" w:rsidR="005757F2" w:rsidRDefault="005757F2" w:rsidP="005757F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5757F2" w14:paraId="4A79085E" w14:textId="77777777" w:rsidTr="005757F2">
              <w:tc>
                <w:tcPr>
                  <w:tcW w:w="0" w:type="auto"/>
                  <w:tcMar>
                    <w:top w:w="0" w:type="auto"/>
                    <w:bottom w:w="0" w:type="auto"/>
                  </w:tcMar>
                </w:tcPr>
                <w:p w14:paraId="572A0D6B"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0351B198"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zamudi z dobavo (opravljeno storitvijo) za več kot 20 dni;</w:t>
                  </w:r>
                </w:p>
                <w:p w14:paraId="7016C106"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33F7F4D9" w14:textId="77777777" w:rsidR="005757F2" w:rsidRPr="003C52D2" w:rsidRDefault="005757F2" w:rsidP="005757F2">
                  <w:pPr>
                    <w:numPr>
                      <w:ilvl w:val="0"/>
                      <w:numId w:val="25"/>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042C854" w14:textId="77777777" w:rsidR="005757F2" w:rsidRDefault="005757F2" w:rsidP="005757F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5757F2" w14:paraId="289D9B21" w14:textId="77777777" w:rsidTr="005757F2">
              <w:tc>
                <w:tcPr>
                  <w:tcW w:w="0" w:type="auto"/>
                  <w:tcMar>
                    <w:top w:w="0" w:type="auto"/>
                    <w:bottom w:w="0" w:type="auto"/>
                  </w:tcMar>
                </w:tcPr>
                <w:p w14:paraId="3D0C119D"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130C785F"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6072A129"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lastRenderedPageBreak/>
                    <w:t>zaradi hudih kršitev obveznosti iz PEU, PDEU in tega zakona, ki jih je po postopku v skladu z 258. členom PDEU ugotovilo Sodišče Evropske unije, naročilo ne bi smelo biti oddano dobavitelju.</w:t>
                  </w:r>
                </w:p>
              </w:tc>
            </w:tr>
          </w:tbl>
          <w:p w14:paraId="415516C8" w14:textId="77777777" w:rsidR="005757F2" w:rsidRDefault="005757F2" w:rsidP="005757F2">
            <w:pPr>
              <w:spacing w:before="225" w:after="225"/>
              <w:jc w:val="both"/>
            </w:pPr>
            <w:r>
              <w:rPr>
                <w:rFonts w:ascii="Arial" w:hAnsi="Arial" w:cs="Arial"/>
                <w:color w:val="000000"/>
                <w:sz w:val="18"/>
                <w:szCs w:val="18"/>
              </w:rPr>
              <w:lastRenderedPageBreak/>
              <w:t>Odstop od pogodbe učinkuje z dnem, ko dobavitelj prejme pisno izjavo naročnika o odstopu.</w:t>
            </w:r>
          </w:p>
          <w:p w14:paraId="7857CFAB" w14:textId="77777777" w:rsidR="005757F2" w:rsidRDefault="005757F2" w:rsidP="005757F2">
            <w:pPr>
              <w:spacing w:before="225" w:after="225"/>
              <w:jc w:val="both"/>
            </w:pPr>
            <w:r>
              <w:rPr>
                <w:rFonts w:ascii="Arial" w:hAnsi="Arial" w:cs="Arial"/>
                <w:color w:val="000000"/>
                <w:sz w:val="18"/>
                <w:szCs w:val="18"/>
              </w:rPr>
              <w:t>V kolikor dobavitelj po sklenitvi pogodbe oz. potrditvi naročila odstopi od pogodbe oz. naročila in tako ne izpolni pogodbenih obveznosti iz razlogov na njegovi strani, velja določba o pogodbeni kazni te pogodbe tudi za nedobavo blaga.</w:t>
            </w:r>
          </w:p>
        </w:tc>
      </w:tr>
    </w:tbl>
    <w:p w14:paraId="746F76DD" w14:textId="120B0C7B" w:rsidR="005757F2" w:rsidRDefault="005757F2" w:rsidP="005757F2">
      <w:pPr>
        <w:spacing w:before="225" w:after="225" w:line="240" w:lineRule="auto"/>
        <w:jc w:val="both"/>
      </w:pPr>
      <w:r>
        <w:rPr>
          <w:rFonts w:ascii="Arial" w:hAnsi="Arial" w:cs="Arial"/>
          <w:b/>
          <w:bCs/>
          <w:color w:val="000000"/>
          <w:sz w:val="18"/>
          <w:szCs w:val="18"/>
        </w:rPr>
        <w:lastRenderedPageBreak/>
        <w:t xml:space="preserve">XIII. </w:t>
      </w:r>
      <w:r w:rsidR="00E071A0">
        <w:rPr>
          <w:rFonts w:ascii="Arial" w:hAnsi="Arial" w:cs="Arial"/>
          <w:b/>
          <w:bCs/>
          <w:color w:val="000000"/>
          <w:sz w:val="18"/>
          <w:szCs w:val="18"/>
        </w:rPr>
        <w:t>RAZVEZNI POGOJ</w:t>
      </w:r>
    </w:p>
    <w:p w14:paraId="11A5C85E" w14:textId="06439D6A" w:rsidR="005757F2"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6AFAA80C" w14:textId="77777777" w:rsidR="002604A0" w:rsidRPr="00295CBD" w:rsidRDefault="002604A0" w:rsidP="00295CBD">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11FBEB9E" w14:textId="77777777" w:rsidTr="005757F2">
        <w:tc>
          <w:tcPr>
            <w:tcW w:w="0" w:type="auto"/>
            <w:tcMar>
              <w:top w:w="0" w:type="auto"/>
              <w:bottom w:w="0" w:type="auto"/>
            </w:tcMar>
          </w:tcPr>
          <w:p w14:paraId="0E08BCEA" w14:textId="77777777" w:rsidR="002604A0" w:rsidRPr="002271FF" w:rsidRDefault="002604A0" w:rsidP="002604A0">
            <w:pPr>
              <w:jc w:val="both"/>
              <w:rPr>
                <w:rFonts w:ascii="Arial" w:hAnsi="Arial" w:cs="Arial"/>
                <w:sz w:val="18"/>
                <w:szCs w:val="18"/>
              </w:rPr>
            </w:pPr>
            <w:r>
              <w:rPr>
                <w:rFonts w:ascii="Arial" w:hAnsi="Arial" w:cs="Arial"/>
                <w:sz w:val="18"/>
                <w:szCs w:val="18"/>
              </w:rPr>
              <w:t xml:space="preserve">Ta pogodba </w:t>
            </w:r>
            <w:r w:rsidRPr="002271FF">
              <w:rPr>
                <w:rFonts w:ascii="Arial" w:hAnsi="Arial" w:cs="Arial"/>
                <w:sz w:val="18"/>
                <w:szCs w:val="18"/>
              </w:rPr>
              <w:t>je sklenjena pod razveznim pogojem, ki se uresniči v primeru izpolnitve ene od naslednjih okoliščin:</w:t>
            </w:r>
          </w:p>
          <w:p w14:paraId="00440553" w14:textId="77777777" w:rsidR="002604A0" w:rsidRPr="002271FF"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4C8CE9FD" w14:textId="77777777" w:rsidR="002604A0"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če bo naročnik seznanjen, da je pristojni državni organ pri izvajalcu ali podizvajalcu v času izvajanja pogodbe ugotovi</w:t>
            </w:r>
            <w:r>
              <w:rPr>
                <w:rFonts w:ascii="Arial" w:hAnsi="Arial" w:cs="Arial"/>
                <w:sz w:val="18"/>
                <w:szCs w:val="18"/>
              </w:rPr>
              <w:t xml:space="preserve">l najmanj dve kršitvi v zvezi s </w:t>
            </w:r>
            <w:r w:rsidRPr="002271FF">
              <w:rPr>
                <w:rFonts w:ascii="Arial" w:hAnsi="Arial" w:cs="Arial"/>
                <w:sz w:val="18"/>
                <w:szCs w:val="18"/>
              </w:rPr>
              <w:t xml:space="preserve">plačilom za delo, delovnim časom, počitki, opravljanjem dela na podlagi pogodb civilnega prava kljub obstoju elementov delovnega razmerja ali </w:t>
            </w:r>
            <w:r>
              <w:rPr>
                <w:rFonts w:ascii="Arial" w:hAnsi="Arial" w:cs="Arial"/>
                <w:sz w:val="18"/>
                <w:szCs w:val="18"/>
              </w:rPr>
              <w:t xml:space="preserve">v zvezi z zaposlovanjem na črno, </w:t>
            </w:r>
            <w:r w:rsidRPr="002271FF">
              <w:rPr>
                <w:rFonts w:ascii="Arial" w:hAnsi="Arial" w:cs="Arial"/>
                <w:sz w:val="18"/>
                <w:szCs w:val="18"/>
              </w:rPr>
              <w:t>in za kateri mu je bila s pravnomočno odločitvijo ali več pravnomočnimi odločitvami izrečena globa za prekršek,</w:t>
            </w:r>
          </w:p>
          <w:p w14:paraId="54F96886" w14:textId="77777777" w:rsidR="002604A0" w:rsidRDefault="002604A0" w:rsidP="002604A0">
            <w:pPr>
              <w:spacing w:after="0" w:line="240" w:lineRule="auto"/>
              <w:jc w:val="both"/>
              <w:rPr>
                <w:rFonts w:ascii="Arial" w:hAnsi="Arial" w:cs="Arial"/>
                <w:sz w:val="18"/>
                <w:szCs w:val="18"/>
              </w:rPr>
            </w:pPr>
          </w:p>
          <w:p w14:paraId="7F2BCE31" w14:textId="77777777" w:rsidR="002604A0" w:rsidRDefault="002604A0" w:rsidP="002604A0">
            <w:pPr>
              <w:spacing w:after="0" w:line="240" w:lineRule="auto"/>
              <w:jc w:val="both"/>
              <w:rPr>
                <w:rFonts w:ascii="Arial" w:hAnsi="Arial" w:cs="Arial"/>
                <w:sz w:val="18"/>
                <w:szCs w:val="18"/>
              </w:rPr>
            </w:pP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 </w:t>
            </w:r>
          </w:p>
          <w:p w14:paraId="4E92351F" w14:textId="77777777" w:rsidR="002604A0" w:rsidRDefault="002604A0" w:rsidP="002604A0">
            <w:pPr>
              <w:spacing w:after="0" w:line="240" w:lineRule="auto"/>
              <w:jc w:val="both"/>
              <w:rPr>
                <w:rFonts w:ascii="Arial" w:hAnsi="Arial" w:cs="Arial"/>
                <w:sz w:val="18"/>
                <w:szCs w:val="18"/>
              </w:rPr>
            </w:pPr>
          </w:p>
          <w:p w14:paraId="6C9457DF" w14:textId="2D0DCB92" w:rsidR="005757F2" w:rsidRPr="002604A0" w:rsidRDefault="002604A0" w:rsidP="002604A0">
            <w:pPr>
              <w:spacing w:after="0" w:line="240" w:lineRule="auto"/>
              <w:jc w:val="both"/>
              <w:rPr>
                <w:rFonts w:ascii="Arial" w:hAnsi="Arial" w:cs="Arial"/>
                <w:b/>
                <w:bCs/>
                <w:color w:val="000000"/>
                <w:sz w:val="18"/>
                <w:szCs w:val="18"/>
              </w:rPr>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088ACB91" w14:textId="77777777" w:rsidR="005757F2" w:rsidRDefault="005757F2" w:rsidP="005757F2">
      <w:pPr>
        <w:spacing w:before="225" w:after="225" w:line="240" w:lineRule="auto"/>
        <w:jc w:val="both"/>
      </w:pPr>
      <w:r>
        <w:rPr>
          <w:rFonts w:ascii="Arial" w:hAnsi="Arial" w:cs="Arial"/>
          <w:b/>
          <w:bCs/>
          <w:color w:val="000000"/>
          <w:sz w:val="18"/>
          <w:szCs w:val="18"/>
        </w:rPr>
        <w:t>XIV. REVIZIJSKA SLED</w:t>
      </w:r>
    </w:p>
    <w:p w14:paraId="35761AB1" w14:textId="7CAF34AD"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5757F2" w14:paraId="0CAE78C4" w14:textId="77777777" w:rsidTr="005757F2">
        <w:tc>
          <w:tcPr>
            <w:tcW w:w="0" w:type="auto"/>
            <w:tcMar>
              <w:top w:w="0" w:type="auto"/>
              <w:bottom w:w="0" w:type="auto"/>
            </w:tcMar>
          </w:tcPr>
          <w:p w14:paraId="0EEADA9C"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2D15222" w14:textId="77777777" w:rsidR="005757F2" w:rsidRPr="00B43521" w:rsidRDefault="005757F2" w:rsidP="005757F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348DCCA" w14:textId="77777777" w:rsidR="005757F2" w:rsidRPr="001C351B" w:rsidRDefault="005757F2" w:rsidP="005757F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D4ADD37"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156AC8" w14:textId="77777777" w:rsidR="005757F2" w:rsidRDefault="005757F2" w:rsidP="005757F2">
            <w:pPr>
              <w:spacing w:before="225" w:after="225"/>
              <w:jc w:val="both"/>
            </w:pPr>
            <w:r w:rsidRPr="001C351B">
              <w:rPr>
                <w:rFonts w:ascii="Arial" w:hAnsi="Arial" w:cs="Arial"/>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1C5B9F4B" w14:textId="77777777" w:rsidR="005757F2" w:rsidRDefault="005757F2" w:rsidP="005757F2">
      <w:pPr>
        <w:spacing w:before="225" w:after="225" w:line="240" w:lineRule="auto"/>
        <w:jc w:val="both"/>
      </w:pPr>
      <w:r>
        <w:rPr>
          <w:rFonts w:ascii="Arial" w:hAnsi="Arial" w:cs="Arial"/>
          <w:b/>
          <w:bCs/>
          <w:color w:val="000000"/>
          <w:sz w:val="18"/>
          <w:szCs w:val="18"/>
        </w:rPr>
        <w:lastRenderedPageBreak/>
        <w:t>XV. PROTIKORUPCIJSKA KLAVZULA</w:t>
      </w:r>
    </w:p>
    <w:p w14:paraId="0AD3261D" w14:textId="6884C655"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5757F2" w14:paraId="436C1B94" w14:textId="77777777" w:rsidTr="005757F2">
        <w:tc>
          <w:tcPr>
            <w:tcW w:w="0" w:type="auto"/>
            <w:tcMar>
              <w:top w:w="0" w:type="auto"/>
              <w:bottom w:w="0" w:type="auto"/>
            </w:tcMar>
          </w:tcPr>
          <w:p w14:paraId="6169E22E"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5757F2" w14:paraId="2DDB07DF" w14:textId="77777777" w:rsidTr="005757F2">
              <w:tc>
                <w:tcPr>
                  <w:tcW w:w="0" w:type="auto"/>
                  <w:tcMar>
                    <w:top w:w="0" w:type="auto"/>
                    <w:bottom w:w="0" w:type="auto"/>
                  </w:tcMar>
                </w:tcPr>
                <w:p w14:paraId="3616DFA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268F229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C2F1701"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5926FE3"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6C9B686" w14:textId="77777777" w:rsidR="005757F2" w:rsidRDefault="005757F2" w:rsidP="005757F2">
            <w:pPr>
              <w:spacing w:before="225" w:after="225"/>
              <w:jc w:val="both"/>
            </w:pPr>
            <w:r>
              <w:rPr>
                <w:rFonts w:ascii="Arial" w:hAnsi="Arial" w:cs="Arial"/>
                <w:color w:val="000000"/>
                <w:sz w:val="18"/>
                <w:szCs w:val="18"/>
              </w:rPr>
              <w:t>je pogodba nična.</w:t>
            </w:r>
          </w:p>
        </w:tc>
      </w:tr>
    </w:tbl>
    <w:p w14:paraId="256AE1FF" w14:textId="77777777" w:rsidR="005757F2" w:rsidRDefault="005757F2" w:rsidP="005757F2">
      <w:pPr>
        <w:spacing w:before="225" w:after="225" w:line="240" w:lineRule="auto"/>
        <w:jc w:val="both"/>
      </w:pPr>
      <w:r>
        <w:rPr>
          <w:rFonts w:ascii="Arial" w:hAnsi="Arial" w:cs="Arial"/>
          <w:b/>
          <w:bCs/>
          <w:color w:val="000000"/>
          <w:sz w:val="18"/>
          <w:szCs w:val="18"/>
        </w:rPr>
        <w:t>XVI. REŠEVANJE SPOROV</w:t>
      </w:r>
    </w:p>
    <w:p w14:paraId="106CB653"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59B5AF4"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145C054" w14:textId="77777777" w:rsidTr="005757F2">
        <w:tc>
          <w:tcPr>
            <w:tcW w:w="0" w:type="auto"/>
            <w:tcMar>
              <w:top w:w="0" w:type="auto"/>
              <w:bottom w:w="0" w:type="auto"/>
            </w:tcMar>
          </w:tcPr>
          <w:p w14:paraId="23FD2373" w14:textId="77777777" w:rsidR="005757F2" w:rsidRDefault="005757F2" w:rsidP="005757F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BF03048" w14:textId="77777777" w:rsidR="005757F2" w:rsidRDefault="005757F2" w:rsidP="005757F2">
      <w:pPr>
        <w:spacing w:before="225" w:after="225" w:line="240" w:lineRule="auto"/>
        <w:jc w:val="both"/>
      </w:pPr>
      <w:r>
        <w:rPr>
          <w:rFonts w:ascii="Arial" w:hAnsi="Arial" w:cs="Arial"/>
          <w:b/>
          <w:bCs/>
          <w:color w:val="000000"/>
          <w:sz w:val="18"/>
          <w:szCs w:val="18"/>
        </w:rPr>
        <w:t>XVII. KONČNE DOLOČBE</w:t>
      </w:r>
    </w:p>
    <w:p w14:paraId="387904D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15BC496F"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5D1F8E9F" w14:textId="77777777" w:rsidTr="005757F2">
        <w:tc>
          <w:tcPr>
            <w:tcW w:w="0" w:type="auto"/>
            <w:tcMar>
              <w:top w:w="0" w:type="auto"/>
              <w:bottom w:w="0" w:type="auto"/>
            </w:tcMar>
          </w:tcPr>
          <w:p w14:paraId="7359F52C"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EAF4A7F"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45C9B0B8"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BC4B042" w14:textId="77777777" w:rsidTr="005757F2">
        <w:tc>
          <w:tcPr>
            <w:tcW w:w="0" w:type="auto"/>
            <w:tcMar>
              <w:top w:w="0" w:type="auto"/>
              <w:bottom w:w="0" w:type="auto"/>
            </w:tcMar>
          </w:tcPr>
          <w:p w14:paraId="658D60BA" w14:textId="1637B097" w:rsidR="005757F2" w:rsidRDefault="005757F2" w:rsidP="005757F2">
            <w:pPr>
              <w:spacing w:before="225" w:after="225"/>
              <w:jc w:val="both"/>
            </w:pPr>
            <w:r>
              <w:rPr>
                <w:rFonts w:ascii="Arial" w:hAnsi="Arial" w:cs="Arial"/>
                <w:color w:val="000000"/>
                <w:sz w:val="18"/>
                <w:szCs w:val="18"/>
              </w:rPr>
              <w:t xml:space="preserve">Pogodba je sestavljena in podpisana v štirih (4) enakih izvodih, od katerih dobavitelj prejme dva (2) izvoda in naročnik dva (2) izvoda. Pogodba velja pod odložnim pogojem predložitve zavarovanja </w:t>
            </w:r>
            <w:r w:rsidR="002E04DE">
              <w:rPr>
                <w:rFonts w:ascii="Arial" w:hAnsi="Arial" w:cs="Arial"/>
                <w:color w:val="000000"/>
                <w:sz w:val="18"/>
                <w:szCs w:val="18"/>
              </w:rPr>
              <w:t xml:space="preserve">za vračilo predplačila in zavarovanja </w:t>
            </w:r>
            <w:r>
              <w:rPr>
                <w:rFonts w:ascii="Arial" w:hAnsi="Arial" w:cs="Arial"/>
                <w:color w:val="000000"/>
                <w:sz w:val="18"/>
                <w:szCs w:val="18"/>
              </w:rPr>
              <w:t>za dobro izvedbo.</w:t>
            </w:r>
          </w:p>
        </w:tc>
      </w:tr>
    </w:tbl>
    <w:p w14:paraId="43AADB5F" w14:textId="77777777" w:rsidR="005757F2" w:rsidRDefault="005757F2" w:rsidP="005757F2">
      <w:pPr>
        <w:spacing w:after="0" w:line="240" w:lineRule="auto"/>
        <w:jc w:val="both"/>
        <w:rPr>
          <w:rFonts w:ascii="Arial" w:hAnsi="Arial" w:cs="Arial"/>
          <w:color w:val="000000"/>
          <w:sz w:val="18"/>
          <w:szCs w:val="18"/>
        </w:rPr>
      </w:pPr>
    </w:p>
    <w:p w14:paraId="0CAEAE0C" w14:textId="77777777" w:rsidR="005757F2" w:rsidRPr="00AD211E" w:rsidRDefault="005757F2" w:rsidP="005757F2">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2457B05E" w14:textId="77777777" w:rsidR="005757F2" w:rsidRPr="00AD211E" w:rsidRDefault="005757F2" w:rsidP="005757F2">
      <w:pPr>
        <w:spacing w:after="0" w:line="240" w:lineRule="auto"/>
        <w:jc w:val="both"/>
        <w:rPr>
          <w:rFonts w:ascii="Arial" w:hAnsi="Arial" w:cs="Arial"/>
          <w:color w:val="000000"/>
          <w:sz w:val="18"/>
          <w:szCs w:val="18"/>
        </w:rPr>
      </w:pPr>
    </w:p>
    <w:p w14:paraId="5315CDDB" w14:textId="77777777" w:rsidR="005757F2" w:rsidRPr="00AD211E" w:rsidRDefault="005757F2" w:rsidP="005757F2">
      <w:pPr>
        <w:spacing w:after="0" w:line="240" w:lineRule="auto"/>
        <w:jc w:val="both"/>
        <w:rPr>
          <w:rFonts w:ascii="Arial" w:hAnsi="Arial" w:cs="Arial"/>
          <w:color w:val="000000"/>
          <w:sz w:val="18"/>
          <w:szCs w:val="18"/>
        </w:rPr>
      </w:pPr>
    </w:p>
    <w:p w14:paraId="06871DE2" w14:textId="77777777" w:rsidR="005757F2" w:rsidRPr="00AD211E" w:rsidRDefault="005757F2" w:rsidP="005757F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757F2" w:rsidRPr="00AD211E" w14:paraId="34635FF4" w14:textId="77777777" w:rsidTr="005757F2">
        <w:tc>
          <w:tcPr>
            <w:tcW w:w="4530" w:type="dxa"/>
          </w:tcPr>
          <w:p w14:paraId="089219FB" w14:textId="77777777" w:rsidR="005757F2" w:rsidRPr="00AD211E" w:rsidRDefault="005757F2" w:rsidP="005757F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7FB7278"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Naročnik:</w:t>
            </w:r>
          </w:p>
        </w:tc>
      </w:tr>
      <w:tr w:rsidR="005757F2" w:rsidRPr="00AD211E" w14:paraId="798928C4" w14:textId="77777777" w:rsidTr="005757F2">
        <w:tc>
          <w:tcPr>
            <w:tcW w:w="4530" w:type="dxa"/>
          </w:tcPr>
          <w:p w14:paraId="6364DEDE"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lastRenderedPageBreak/>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FC6D293" w14:textId="77777777" w:rsidR="005757F2" w:rsidRPr="00AD211E" w:rsidRDefault="005757F2" w:rsidP="005757F2">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5757F2" w:rsidRPr="00AD211E" w14:paraId="7EEA0CFD" w14:textId="77777777" w:rsidTr="005757F2">
        <w:tc>
          <w:tcPr>
            <w:tcW w:w="4530" w:type="dxa"/>
          </w:tcPr>
          <w:p w14:paraId="1DEDDF7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A2A03C" w14:textId="77777777" w:rsidR="005757F2" w:rsidRPr="00AD211E" w:rsidRDefault="005757F2" w:rsidP="005757F2">
            <w:pPr>
              <w:jc w:val="both"/>
              <w:rPr>
                <w:rFonts w:ascii="Arial" w:hAnsi="Arial" w:cs="Arial"/>
                <w:color w:val="000000"/>
                <w:sz w:val="18"/>
                <w:szCs w:val="18"/>
              </w:rPr>
            </w:pPr>
          </w:p>
        </w:tc>
      </w:tr>
      <w:tr w:rsidR="005757F2" w:rsidRPr="00AD211E" w14:paraId="05879386" w14:textId="77777777" w:rsidTr="005757F2">
        <w:tc>
          <w:tcPr>
            <w:tcW w:w="4530" w:type="dxa"/>
          </w:tcPr>
          <w:p w14:paraId="7401350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33BD7B6" w14:textId="77777777" w:rsidR="005757F2" w:rsidRDefault="005757F2" w:rsidP="005757F2">
            <w:pPr>
              <w:jc w:val="both"/>
              <w:rPr>
                <w:rFonts w:ascii="Arial" w:hAnsi="Arial" w:cs="Arial"/>
                <w:color w:val="000000"/>
                <w:sz w:val="18"/>
                <w:szCs w:val="18"/>
              </w:rPr>
            </w:pPr>
            <w:r>
              <w:rPr>
                <w:rFonts w:ascii="Arial" w:hAnsi="Arial" w:cs="Arial"/>
                <w:color w:val="000000"/>
                <w:sz w:val="18"/>
                <w:szCs w:val="18"/>
              </w:rPr>
              <w:t xml:space="preserve">Doc. </w:t>
            </w:r>
            <w:r w:rsidRPr="00EF482F">
              <w:rPr>
                <w:rFonts w:ascii="Arial" w:hAnsi="Arial" w:cs="Arial"/>
                <w:color w:val="000000"/>
                <w:sz w:val="18"/>
                <w:szCs w:val="18"/>
              </w:rPr>
              <w:t xml:space="preserve">dr. </w:t>
            </w:r>
            <w:r>
              <w:rPr>
                <w:rFonts w:ascii="Arial" w:hAnsi="Arial" w:cs="Arial"/>
                <w:color w:val="000000"/>
                <w:sz w:val="18"/>
                <w:szCs w:val="18"/>
              </w:rPr>
              <w:t>Aleš Žnidarič</w:t>
            </w:r>
            <w:r w:rsidRPr="00EF482F">
              <w:rPr>
                <w:rFonts w:ascii="Arial" w:hAnsi="Arial" w:cs="Arial"/>
                <w:color w:val="000000"/>
                <w:sz w:val="18"/>
                <w:szCs w:val="18"/>
              </w:rPr>
              <w:t xml:space="preserve">, </w:t>
            </w:r>
            <w:r>
              <w:rPr>
                <w:rFonts w:ascii="Arial" w:hAnsi="Arial" w:cs="Arial"/>
                <w:color w:val="000000"/>
                <w:sz w:val="18"/>
                <w:szCs w:val="18"/>
              </w:rPr>
              <w:t>direktor</w:t>
            </w:r>
          </w:p>
          <w:p w14:paraId="5E8B755F" w14:textId="77777777" w:rsidR="00295CBD" w:rsidRDefault="00295CBD" w:rsidP="005757F2">
            <w:pPr>
              <w:jc w:val="both"/>
              <w:rPr>
                <w:rFonts w:ascii="Arial" w:hAnsi="Arial" w:cs="Arial"/>
                <w:color w:val="000000"/>
                <w:sz w:val="18"/>
                <w:szCs w:val="18"/>
              </w:rPr>
            </w:pPr>
          </w:p>
          <w:p w14:paraId="6D5C35C4" w14:textId="39CF3E07" w:rsidR="00295CBD" w:rsidRPr="00AD211E" w:rsidRDefault="00295CBD" w:rsidP="005757F2">
            <w:pPr>
              <w:jc w:val="both"/>
              <w:rPr>
                <w:rFonts w:ascii="Arial" w:hAnsi="Arial" w:cs="Arial"/>
                <w:color w:val="000000"/>
                <w:sz w:val="18"/>
                <w:szCs w:val="18"/>
              </w:rPr>
            </w:pPr>
          </w:p>
        </w:tc>
      </w:tr>
      <w:tr w:rsidR="005757F2" w:rsidRPr="00AD211E" w14:paraId="33DD24A6" w14:textId="77777777" w:rsidTr="005757F2">
        <w:tc>
          <w:tcPr>
            <w:tcW w:w="4530" w:type="dxa"/>
          </w:tcPr>
          <w:p w14:paraId="3D331DC6"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D0A0134"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AF01C3" w14:textId="77777777" w:rsidR="00074FEA" w:rsidRPr="00957001" w:rsidRDefault="00074FEA" w:rsidP="00E97FB4">
      <w:pPr>
        <w:spacing w:before="224" w:after="224" w:line="240" w:lineRule="auto"/>
        <w:outlineLvl w:val="1"/>
        <w:rPr>
          <w:rFonts w:ascii="Arial" w:hAnsi="Arial" w:cs="Arial"/>
        </w:rPr>
      </w:pPr>
    </w:p>
    <w:sectPr w:rsidR="00074FEA" w:rsidRPr="00957001"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FEC7D" w14:textId="77777777" w:rsidR="00A83749" w:rsidRDefault="00A83749" w:rsidP="006975C6">
      <w:pPr>
        <w:spacing w:after="0" w:line="240" w:lineRule="auto"/>
      </w:pPr>
      <w:r>
        <w:separator/>
      </w:r>
    </w:p>
  </w:endnote>
  <w:endnote w:type="continuationSeparator" w:id="0">
    <w:p w14:paraId="41A2FC64" w14:textId="77777777" w:rsidR="00A83749" w:rsidRDefault="00A8374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CC"/>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426311F8" w:rsidR="00187096" w:rsidRPr="006803B2" w:rsidRDefault="00A83749"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187096" w:rsidRPr="00A368AE">
          <w:rPr>
            <w:rFonts w:ascii="Arial" w:hAnsi="Arial" w:cs="Arial"/>
            <w:sz w:val="18"/>
            <w:szCs w:val="18"/>
          </w:rPr>
          <w:fldChar w:fldCharType="begin"/>
        </w:r>
        <w:r w:rsidR="00187096" w:rsidRPr="00A368AE">
          <w:rPr>
            <w:rFonts w:ascii="Arial" w:hAnsi="Arial" w:cs="Arial"/>
            <w:sz w:val="18"/>
            <w:szCs w:val="18"/>
          </w:rPr>
          <w:instrText xml:space="preserve"> PAGE   \* MERGEFORMAT </w:instrText>
        </w:r>
        <w:r w:rsidR="00187096" w:rsidRPr="00A368AE">
          <w:rPr>
            <w:rFonts w:ascii="Arial" w:hAnsi="Arial" w:cs="Arial"/>
            <w:sz w:val="18"/>
            <w:szCs w:val="18"/>
          </w:rPr>
          <w:fldChar w:fldCharType="separate"/>
        </w:r>
        <w:r w:rsidR="00187096">
          <w:rPr>
            <w:rFonts w:ascii="Arial" w:hAnsi="Arial" w:cs="Arial"/>
            <w:noProof/>
            <w:sz w:val="18"/>
            <w:szCs w:val="18"/>
          </w:rPr>
          <w:t>2</w:t>
        </w:r>
        <w:r w:rsidR="00187096" w:rsidRPr="00A368AE">
          <w:rPr>
            <w:rFonts w:ascii="Arial" w:hAnsi="Arial" w:cs="Arial"/>
            <w:noProof/>
            <w:sz w:val="18"/>
            <w:szCs w:val="18"/>
          </w:rPr>
          <w:fldChar w:fldCharType="end"/>
        </w:r>
      </w:sdtContent>
    </w:sdt>
  </w:p>
  <w:p w14:paraId="0040D309" w14:textId="3FADB1D8" w:rsidR="00187096" w:rsidRDefault="00187096"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187096" w:rsidRPr="002F68BC" w:rsidRDefault="00187096" w:rsidP="00B17953">
    <w:pPr>
      <w:pStyle w:val="Noga"/>
      <w:rPr>
        <w:sz w:val="18"/>
        <w:szCs w:val="18"/>
      </w:rPr>
    </w:pPr>
  </w:p>
  <w:p w14:paraId="7E36B1F8" w14:textId="77777777" w:rsidR="00187096" w:rsidRDefault="00187096"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187096" w:rsidRDefault="00187096"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FBEA1" w14:textId="77777777" w:rsidR="00187096" w:rsidRDefault="00187096"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187096" w:rsidRDefault="00187096"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187096" w:rsidRDefault="00187096"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5352" w14:textId="77777777" w:rsidR="00187096" w:rsidRPr="00EE3557" w:rsidRDefault="00187096"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618E7" w14:textId="77777777" w:rsidR="00A83749" w:rsidRDefault="00A83749" w:rsidP="006975C6">
      <w:pPr>
        <w:spacing w:after="0" w:line="240" w:lineRule="auto"/>
      </w:pPr>
      <w:r>
        <w:separator/>
      </w:r>
    </w:p>
  </w:footnote>
  <w:footnote w:type="continuationSeparator" w:id="0">
    <w:p w14:paraId="4C6CFD3E" w14:textId="77777777" w:rsidR="00A83749" w:rsidRDefault="00A8374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48D1A" w14:textId="5105B4E6" w:rsidR="00187096" w:rsidRPr="0063700A" w:rsidRDefault="00187096" w:rsidP="0063700A">
    <w:pPr>
      <w:pStyle w:val="Glava"/>
    </w:pPr>
    <w:r>
      <w:rPr>
        <w:noProof/>
        <w:lang w:eastAsia="sl-SI"/>
      </w:rPr>
      <w:drawing>
        <wp:inline distT="0" distB="0" distL="0" distR="0" wp14:anchorId="24C2BC7B" wp14:editId="690BE683">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4"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5"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136049E"/>
    <w:multiLevelType w:val="hybridMultilevel"/>
    <w:tmpl w:val="5F6C3A34"/>
    <w:lvl w:ilvl="0" w:tplc="FE42CA10">
      <w:start w:val="8"/>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10"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2"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3"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6"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8"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0"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2CBC6611"/>
    <w:multiLevelType w:val="hybridMultilevel"/>
    <w:tmpl w:val="2564F7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3"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4"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6"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7"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8"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9"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1"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2"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3"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4" w15:restartNumberingAfterBreak="0">
    <w:nsid w:val="69AD5466"/>
    <w:multiLevelType w:val="hybridMultilevel"/>
    <w:tmpl w:val="E93C55FA"/>
    <w:lvl w:ilvl="0" w:tplc="ED0EAF42">
      <w:start w:val="8"/>
      <w:numFmt w:val="bullet"/>
      <w:lvlText w:val="-"/>
      <w:lvlJc w:val="left"/>
      <w:pPr>
        <w:ind w:left="405" w:hanging="360"/>
      </w:pPr>
      <w:rPr>
        <w:rFonts w:ascii="Arial" w:eastAsiaTheme="minorHAnsi" w:hAnsi="Arial" w:cs="Arial" w:hint="default"/>
        <w:i/>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5" w15:restartNumberingAfterBreak="0">
    <w:nsid w:val="6EF342D8"/>
    <w:multiLevelType w:val="hybridMultilevel"/>
    <w:tmpl w:val="E26AC2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9"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0"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8"/>
  </w:num>
  <w:num w:numId="2">
    <w:abstractNumId w:val="28"/>
  </w:num>
  <w:num w:numId="3">
    <w:abstractNumId w:val="16"/>
  </w:num>
  <w:num w:numId="4">
    <w:abstractNumId w:val="25"/>
  </w:num>
  <w:num w:numId="5">
    <w:abstractNumId w:val="3"/>
  </w:num>
  <w:num w:numId="6">
    <w:abstractNumId w:val="31"/>
  </w:num>
  <w:num w:numId="7">
    <w:abstractNumId w:val="30"/>
  </w:num>
  <w:num w:numId="8">
    <w:abstractNumId w:val="7"/>
  </w:num>
  <w:num w:numId="9">
    <w:abstractNumId w:val="9"/>
  </w:num>
  <w:num w:numId="10">
    <w:abstractNumId w:val="33"/>
  </w:num>
  <w:num w:numId="11">
    <w:abstractNumId w:val="4"/>
  </w:num>
  <w:num w:numId="12">
    <w:abstractNumId w:val="17"/>
  </w:num>
  <w:num w:numId="13">
    <w:abstractNumId w:val="39"/>
  </w:num>
  <w:num w:numId="14">
    <w:abstractNumId w:val="23"/>
  </w:num>
  <w:num w:numId="15">
    <w:abstractNumId w:val="19"/>
  </w:num>
  <w:num w:numId="16">
    <w:abstractNumId w:val="15"/>
  </w:num>
  <w:num w:numId="17">
    <w:abstractNumId w:val="14"/>
  </w:num>
  <w:num w:numId="18">
    <w:abstractNumId w:val="24"/>
  </w:num>
  <w:num w:numId="19">
    <w:abstractNumId w:val="40"/>
  </w:num>
  <w:num w:numId="20">
    <w:abstractNumId w:val="32"/>
  </w:num>
  <w:num w:numId="21">
    <w:abstractNumId w:val="6"/>
  </w:num>
  <w:num w:numId="22">
    <w:abstractNumId w:val="26"/>
  </w:num>
  <w:num w:numId="23">
    <w:abstractNumId w:val="36"/>
  </w:num>
  <w:num w:numId="24">
    <w:abstractNumId w:val="5"/>
  </w:num>
  <w:num w:numId="25">
    <w:abstractNumId w:val="13"/>
  </w:num>
  <w:num w:numId="26">
    <w:abstractNumId w:val="27"/>
  </w:num>
  <w:num w:numId="27">
    <w:abstractNumId w:val="12"/>
  </w:num>
  <w:num w:numId="28">
    <w:abstractNumId w:val="11"/>
  </w:num>
  <w:num w:numId="29">
    <w:abstractNumId w:val="10"/>
  </w:num>
  <w:num w:numId="30">
    <w:abstractNumId w:val="20"/>
  </w:num>
  <w:num w:numId="31">
    <w:abstractNumId w:val="0"/>
  </w:num>
  <w:num w:numId="32">
    <w:abstractNumId w:val="29"/>
  </w:num>
  <w:num w:numId="33">
    <w:abstractNumId w:val="1"/>
  </w:num>
  <w:num w:numId="34">
    <w:abstractNumId w:val="22"/>
  </w:num>
  <w:num w:numId="35">
    <w:abstractNumId w:val="37"/>
  </w:num>
  <w:num w:numId="36">
    <w:abstractNumId w:val="18"/>
  </w:num>
  <w:num w:numId="37">
    <w:abstractNumId w:val="8"/>
  </w:num>
  <w:num w:numId="38">
    <w:abstractNumId w:val="3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3C3"/>
    <w:rsid w:val="000025E3"/>
    <w:rsid w:val="00002A87"/>
    <w:rsid w:val="00003179"/>
    <w:rsid w:val="00003AB5"/>
    <w:rsid w:val="000040A0"/>
    <w:rsid w:val="000044EF"/>
    <w:rsid w:val="00012B54"/>
    <w:rsid w:val="00014367"/>
    <w:rsid w:val="00021212"/>
    <w:rsid w:val="00021339"/>
    <w:rsid w:val="000235C6"/>
    <w:rsid w:val="00026328"/>
    <w:rsid w:val="00027F41"/>
    <w:rsid w:val="000303A1"/>
    <w:rsid w:val="00031FA9"/>
    <w:rsid w:val="00036B73"/>
    <w:rsid w:val="00037A49"/>
    <w:rsid w:val="00043098"/>
    <w:rsid w:val="00043DDE"/>
    <w:rsid w:val="00043F5B"/>
    <w:rsid w:val="0004430C"/>
    <w:rsid w:val="0004599C"/>
    <w:rsid w:val="00047004"/>
    <w:rsid w:val="00051B2B"/>
    <w:rsid w:val="000529AB"/>
    <w:rsid w:val="000536A6"/>
    <w:rsid w:val="00064AE5"/>
    <w:rsid w:val="00067049"/>
    <w:rsid w:val="00073CD6"/>
    <w:rsid w:val="0007494F"/>
    <w:rsid w:val="00074FEA"/>
    <w:rsid w:val="000848BB"/>
    <w:rsid w:val="00093AE2"/>
    <w:rsid w:val="00094233"/>
    <w:rsid w:val="00094CE9"/>
    <w:rsid w:val="00097F4A"/>
    <w:rsid w:val="000A19AA"/>
    <w:rsid w:val="000A20B2"/>
    <w:rsid w:val="000A59F6"/>
    <w:rsid w:val="000A69A6"/>
    <w:rsid w:val="000A7708"/>
    <w:rsid w:val="000B1409"/>
    <w:rsid w:val="000B49A7"/>
    <w:rsid w:val="000B5CE3"/>
    <w:rsid w:val="000C5527"/>
    <w:rsid w:val="000C5EC4"/>
    <w:rsid w:val="000D0125"/>
    <w:rsid w:val="000D07F0"/>
    <w:rsid w:val="000D3FA9"/>
    <w:rsid w:val="000D77C7"/>
    <w:rsid w:val="000D7C90"/>
    <w:rsid w:val="000E1B17"/>
    <w:rsid w:val="000E4ADD"/>
    <w:rsid w:val="000E6619"/>
    <w:rsid w:val="000E76C6"/>
    <w:rsid w:val="000F09B0"/>
    <w:rsid w:val="000F2145"/>
    <w:rsid w:val="000F3CC2"/>
    <w:rsid w:val="000F5A04"/>
    <w:rsid w:val="000F7569"/>
    <w:rsid w:val="00101ABF"/>
    <w:rsid w:val="00111578"/>
    <w:rsid w:val="001154BA"/>
    <w:rsid w:val="00115901"/>
    <w:rsid w:val="00116AC5"/>
    <w:rsid w:val="00120440"/>
    <w:rsid w:val="00123704"/>
    <w:rsid w:val="00127127"/>
    <w:rsid w:val="0012729E"/>
    <w:rsid w:val="00134892"/>
    <w:rsid w:val="00134D2E"/>
    <w:rsid w:val="0013558B"/>
    <w:rsid w:val="00137352"/>
    <w:rsid w:val="00137967"/>
    <w:rsid w:val="001402D3"/>
    <w:rsid w:val="00143C11"/>
    <w:rsid w:val="0014470D"/>
    <w:rsid w:val="00147367"/>
    <w:rsid w:val="00147492"/>
    <w:rsid w:val="001529CE"/>
    <w:rsid w:val="00156523"/>
    <w:rsid w:val="00156B9A"/>
    <w:rsid w:val="0015710A"/>
    <w:rsid w:val="001572F0"/>
    <w:rsid w:val="00162714"/>
    <w:rsid w:val="001640C1"/>
    <w:rsid w:val="00164554"/>
    <w:rsid w:val="001679BD"/>
    <w:rsid w:val="0017365C"/>
    <w:rsid w:val="001778A2"/>
    <w:rsid w:val="00187096"/>
    <w:rsid w:val="00196815"/>
    <w:rsid w:val="001972CE"/>
    <w:rsid w:val="001A0147"/>
    <w:rsid w:val="001A1A0E"/>
    <w:rsid w:val="001B32E2"/>
    <w:rsid w:val="001B6562"/>
    <w:rsid w:val="001C08D5"/>
    <w:rsid w:val="001C1993"/>
    <w:rsid w:val="001C1F1D"/>
    <w:rsid w:val="001C57EC"/>
    <w:rsid w:val="001C666A"/>
    <w:rsid w:val="001C6EE1"/>
    <w:rsid w:val="001E0A55"/>
    <w:rsid w:val="001E13FD"/>
    <w:rsid w:val="001F00BA"/>
    <w:rsid w:val="001F2CF5"/>
    <w:rsid w:val="001F3685"/>
    <w:rsid w:val="001F4A17"/>
    <w:rsid w:val="001F73A1"/>
    <w:rsid w:val="00200F2B"/>
    <w:rsid w:val="00201B5C"/>
    <w:rsid w:val="00202E80"/>
    <w:rsid w:val="00204391"/>
    <w:rsid w:val="002047B4"/>
    <w:rsid w:val="00204EDB"/>
    <w:rsid w:val="00210FCA"/>
    <w:rsid w:val="00211DD6"/>
    <w:rsid w:val="0021273A"/>
    <w:rsid w:val="002168BD"/>
    <w:rsid w:val="00217B96"/>
    <w:rsid w:val="00220C72"/>
    <w:rsid w:val="00220CC9"/>
    <w:rsid w:val="00222CC5"/>
    <w:rsid w:val="00223FEA"/>
    <w:rsid w:val="002244F5"/>
    <w:rsid w:val="00225B88"/>
    <w:rsid w:val="0022639B"/>
    <w:rsid w:val="002276B9"/>
    <w:rsid w:val="002317A1"/>
    <w:rsid w:val="00233A20"/>
    <w:rsid w:val="002349C7"/>
    <w:rsid w:val="00235DC3"/>
    <w:rsid w:val="00242FAD"/>
    <w:rsid w:val="0024480A"/>
    <w:rsid w:val="00244B72"/>
    <w:rsid w:val="002464D3"/>
    <w:rsid w:val="0024781C"/>
    <w:rsid w:val="00247A49"/>
    <w:rsid w:val="00253C8E"/>
    <w:rsid w:val="002553F1"/>
    <w:rsid w:val="002604A0"/>
    <w:rsid w:val="00261311"/>
    <w:rsid w:val="002617B1"/>
    <w:rsid w:val="002634AA"/>
    <w:rsid w:val="00266013"/>
    <w:rsid w:val="002701E4"/>
    <w:rsid w:val="00273760"/>
    <w:rsid w:val="0028006E"/>
    <w:rsid w:val="00282A71"/>
    <w:rsid w:val="00283A76"/>
    <w:rsid w:val="00284CA1"/>
    <w:rsid w:val="00285A7D"/>
    <w:rsid w:val="00286650"/>
    <w:rsid w:val="00293374"/>
    <w:rsid w:val="00294626"/>
    <w:rsid w:val="00295CBD"/>
    <w:rsid w:val="002A431F"/>
    <w:rsid w:val="002A4449"/>
    <w:rsid w:val="002A5B01"/>
    <w:rsid w:val="002B15F0"/>
    <w:rsid w:val="002B74E6"/>
    <w:rsid w:val="002C01CB"/>
    <w:rsid w:val="002C06DF"/>
    <w:rsid w:val="002C2010"/>
    <w:rsid w:val="002C231A"/>
    <w:rsid w:val="002C6C4A"/>
    <w:rsid w:val="002C76BA"/>
    <w:rsid w:val="002D56DF"/>
    <w:rsid w:val="002D58B5"/>
    <w:rsid w:val="002D6CBC"/>
    <w:rsid w:val="002E04DE"/>
    <w:rsid w:val="002E148E"/>
    <w:rsid w:val="002E22DE"/>
    <w:rsid w:val="002E2ED8"/>
    <w:rsid w:val="002E57AB"/>
    <w:rsid w:val="002E5C70"/>
    <w:rsid w:val="002F584B"/>
    <w:rsid w:val="002F671B"/>
    <w:rsid w:val="002F68BC"/>
    <w:rsid w:val="00302BEC"/>
    <w:rsid w:val="00303365"/>
    <w:rsid w:val="00305088"/>
    <w:rsid w:val="003064AC"/>
    <w:rsid w:val="003158CB"/>
    <w:rsid w:val="003207B3"/>
    <w:rsid w:val="003251ED"/>
    <w:rsid w:val="00326918"/>
    <w:rsid w:val="00327FAA"/>
    <w:rsid w:val="0033249E"/>
    <w:rsid w:val="00333D29"/>
    <w:rsid w:val="00335542"/>
    <w:rsid w:val="00337E4D"/>
    <w:rsid w:val="00342FD8"/>
    <w:rsid w:val="00343395"/>
    <w:rsid w:val="00344377"/>
    <w:rsid w:val="003478E6"/>
    <w:rsid w:val="00350F3A"/>
    <w:rsid w:val="00355E1E"/>
    <w:rsid w:val="003615B6"/>
    <w:rsid w:val="00365F37"/>
    <w:rsid w:val="00366BB9"/>
    <w:rsid w:val="00367B9D"/>
    <w:rsid w:val="00373158"/>
    <w:rsid w:val="0037572D"/>
    <w:rsid w:val="00383B40"/>
    <w:rsid w:val="00391233"/>
    <w:rsid w:val="00394762"/>
    <w:rsid w:val="003A0895"/>
    <w:rsid w:val="003A1AA2"/>
    <w:rsid w:val="003A21D9"/>
    <w:rsid w:val="003A3837"/>
    <w:rsid w:val="003A47D9"/>
    <w:rsid w:val="003A49B5"/>
    <w:rsid w:val="003A6A03"/>
    <w:rsid w:val="003B5425"/>
    <w:rsid w:val="003B6FAA"/>
    <w:rsid w:val="003B754C"/>
    <w:rsid w:val="003C1E57"/>
    <w:rsid w:val="003C3021"/>
    <w:rsid w:val="003C390D"/>
    <w:rsid w:val="003C438B"/>
    <w:rsid w:val="003C52D2"/>
    <w:rsid w:val="003C69E4"/>
    <w:rsid w:val="003C701A"/>
    <w:rsid w:val="003D5D39"/>
    <w:rsid w:val="003D7C20"/>
    <w:rsid w:val="003E1435"/>
    <w:rsid w:val="003E3776"/>
    <w:rsid w:val="003E7C38"/>
    <w:rsid w:val="003F2A55"/>
    <w:rsid w:val="003F4DE5"/>
    <w:rsid w:val="003F5B9B"/>
    <w:rsid w:val="003F61E6"/>
    <w:rsid w:val="003F685C"/>
    <w:rsid w:val="004027F8"/>
    <w:rsid w:val="00404F90"/>
    <w:rsid w:val="004077CE"/>
    <w:rsid w:val="00412529"/>
    <w:rsid w:val="004134B7"/>
    <w:rsid w:val="004140E2"/>
    <w:rsid w:val="00415AC7"/>
    <w:rsid w:val="0041741E"/>
    <w:rsid w:val="004223B6"/>
    <w:rsid w:val="00425A26"/>
    <w:rsid w:val="004260F7"/>
    <w:rsid w:val="004300B6"/>
    <w:rsid w:val="00431D81"/>
    <w:rsid w:val="004365B3"/>
    <w:rsid w:val="00437531"/>
    <w:rsid w:val="004405CC"/>
    <w:rsid w:val="00443EDC"/>
    <w:rsid w:val="004511E3"/>
    <w:rsid w:val="00455DCA"/>
    <w:rsid w:val="00461472"/>
    <w:rsid w:val="004614AF"/>
    <w:rsid w:val="00462AA2"/>
    <w:rsid w:val="004643F1"/>
    <w:rsid w:val="00467FEA"/>
    <w:rsid w:val="004702FB"/>
    <w:rsid w:val="00471503"/>
    <w:rsid w:val="00471A8B"/>
    <w:rsid w:val="00476D4A"/>
    <w:rsid w:val="00481C9D"/>
    <w:rsid w:val="00484284"/>
    <w:rsid w:val="004863D7"/>
    <w:rsid w:val="004935A9"/>
    <w:rsid w:val="0049479E"/>
    <w:rsid w:val="00494C30"/>
    <w:rsid w:val="00495039"/>
    <w:rsid w:val="004968F8"/>
    <w:rsid w:val="004A2855"/>
    <w:rsid w:val="004A335D"/>
    <w:rsid w:val="004A364A"/>
    <w:rsid w:val="004A5524"/>
    <w:rsid w:val="004A6111"/>
    <w:rsid w:val="004B36FB"/>
    <w:rsid w:val="004B4FCD"/>
    <w:rsid w:val="004B65B2"/>
    <w:rsid w:val="004B6C49"/>
    <w:rsid w:val="004C0174"/>
    <w:rsid w:val="004C01F9"/>
    <w:rsid w:val="004C11BE"/>
    <w:rsid w:val="004C2DA4"/>
    <w:rsid w:val="004C4D88"/>
    <w:rsid w:val="004D27CC"/>
    <w:rsid w:val="004D2F9F"/>
    <w:rsid w:val="004D4C86"/>
    <w:rsid w:val="004E0820"/>
    <w:rsid w:val="004E27CE"/>
    <w:rsid w:val="004E2B71"/>
    <w:rsid w:val="004E5606"/>
    <w:rsid w:val="004E5ED4"/>
    <w:rsid w:val="004E7181"/>
    <w:rsid w:val="004F07B9"/>
    <w:rsid w:val="004F1422"/>
    <w:rsid w:val="004F1D15"/>
    <w:rsid w:val="004F2927"/>
    <w:rsid w:val="005022E6"/>
    <w:rsid w:val="00513213"/>
    <w:rsid w:val="005203F8"/>
    <w:rsid w:val="0052142A"/>
    <w:rsid w:val="0052372C"/>
    <w:rsid w:val="00526272"/>
    <w:rsid w:val="00527E3A"/>
    <w:rsid w:val="00530073"/>
    <w:rsid w:val="0053510E"/>
    <w:rsid w:val="0053622B"/>
    <w:rsid w:val="00540B59"/>
    <w:rsid w:val="00541D21"/>
    <w:rsid w:val="005423BF"/>
    <w:rsid w:val="005427B0"/>
    <w:rsid w:val="00545FAB"/>
    <w:rsid w:val="0054701D"/>
    <w:rsid w:val="0054790F"/>
    <w:rsid w:val="005512C4"/>
    <w:rsid w:val="0055242F"/>
    <w:rsid w:val="00554B4B"/>
    <w:rsid w:val="00555067"/>
    <w:rsid w:val="00563992"/>
    <w:rsid w:val="00563CBF"/>
    <w:rsid w:val="00565738"/>
    <w:rsid w:val="00565763"/>
    <w:rsid w:val="00566842"/>
    <w:rsid w:val="005757F2"/>
    <w:rsid w:val="00576ECD"/>
    <w:rsid w:val="00580A7F"/>
    <w:rsid w:val="00583467"/>
    <w:rsid w:val="005853C3"/>
    <w:rsid w:val="00586DA6"/>
    <w:rsid w:val="005928E7"/>
    <w:rsid w:val="005A037A"/>
    <w:rsid w:val="005A0A03"/>
    <w:rsid w:val="005A127D"/>
    <w:rsid w:val="005A1BE4"/>
    <w:rsid w:val="005A418C"/>
    <w:rsid w:val="005A5447"/>
    <w:rsid w:val="005A6066"/>
    <w:rsid w:val="005A7AC9"/>
    <w:rsid w:val="005B02AA"/>
    <w:rsid w:val="005B211F"/>
    <w:rsid w:val="005B6195"/>
    <w:rsid w:val="005B72B5"/>
    <w:rsid w:val="005B7EE0"/>
    <w:rsid w:val="005C09EB"/>
    <w:rsid w:val="005C0EA4"/>
    <w:rsid w:val="005C59F6"/>
    <w:rsid w:val="005C5F8A"/>
    <w:rsid w:val="005C767D"/>
    <w:rsid w:val="005D47A2"/>
    <w:rsid w:val="005D4AFB"/>
    <w:rsid w:val="005D69FF"/>
    <w:rsid w:val="005D7B7D"/>
    <w:rsid w:val="005E509B"/>
    <w:rsid w:val="005F0E89"/>
    <w:rsid w:val="005F643C"/>
    <w:rsid w:val="0060128F"/>
    <w:rsid w:val="00602893"/>
    <w:rsid w:val="00603E42"/>
    <w:rsid w:val="006052E6"/>
    <w:rsid w:val="006057D6"/>
    <w:rsid w:val="00606981"/>
    <w:rsid w:val="006159AA"/>
    <w:rsid w:val="00616D7F"/>
    <w:rsid w:val="006212CE"/>
    <w:rsid w:val="006260DB"/>
    <w:rsid w:val="00630A0A"/>
    <w:rsid w:val="006345C7"/>
    <w:rsid w:val="006347C3"/>
    <w:rsid w:val="0063700A"/>
    <w:rsid w:val="006409C9"/>
    <w:rsid w:val="00644D60"/>
    <w:rsid w:val="00646F71"/>
    <w:rsid w:val="00650850"/>
    <w:rsid w:val="006529F9"/>
    <w:rsid w:val="006636E0"/>
    <w:rsid w:val="00666ECE"/>
    <w:rsid w:val="006803B2"/>
    <w:rsid w:val="00681F29"/>
    <w:rsid w:val="00682617"/>
    <w:rsid w:val="006835D1"/>
    <w:rsid w:val="00685A6F"/>
    <w:rsid w:val="006938BC"/>
    <w:rsid w:val="006975C6"/>
    <w:rsid w:val="006A0402"/>
    <w:rsid w:val="006A5918"/>
    <w:rsid w:val="006A6B74"/>
    <w:rsid w:val="006B0C8C"/>
    <w:rsid w:val="006B2936"/>
    <w:rsid w:val="006B3A8F"/>
    <w:rsid w:val="006B6A1F"/>
    <w:rsid w:val="006C6FEE"/>
    <w:rsid w:val="006D17EC"/>
    <w:rsid w:val="006D35A9"/>
    <w:rsid w:val="006D69E0"/>
    <w:rsid w:val="006D7EE3"/>
    <w:rsid w:val="006E4C8D"/>
    <w:rsid w:val="006F1DA5"/>
    <w:rsid w:val="006F4B42"/>
    <w:rsid w:val="006F4E2E"/>
    <w:rsid w:val="006F5600"/>
    <w:rsid w:val="006F5F1F"/>
    <w:rsid w:val="00700FED"/>
    <w:rsid w:val="00706476"/>
    <w:rsid w:val="007109D5"/>
    <w:rsid w:val="00710F56"/>
    <w:rsid w:val="00712D0F"/>
    <w:rsid w:val="0071411B"/>
    <w:rsid w:val="00716A15"/>
    <w:rsid w:val="0072100D"/>
    <w:rsid w:val="00721D25"/>
    <w:rsid w:val="0072367F"/>
    <w:rsid w:val="00726736"/>
    <w:rsid w:val="007276A5"/>
    <w:rsid w:val="00727C43"/>
    <w:rsid w:val="00730063"/>
    <w:rsid w:val="00732525"/>
    <w:rsid w:val="00733DDD"/>
    <w:rsid w:val="00734F98"/>
    <w:rsid w:val="00740100"/>
    <w:rsid w:val="00741FC3"/>
    <w:rsid w:val="0074678B"/>
    <w:rsid w:val="0074727E"/>
    <w:rsid w:val="0075276F"/>
    <w:rsid w:val="00755488"/>
    <w:rsid w:val="00755F92"/>
    <w:rsid w:val="007566B1"/>
    <w:rsid w:val="0076342C"/>
    <w:rsid w:val="00764771"/>
    <w:rsid w:val="00767576"/>
    <w:rsid w:val="0077366A"/>
    <w:rsid w:val="00783710"/>
    <w:rsid w:val="00784F02"/>
    <w:rsid w:val="0078590B"/>
    <w:rsid w:val="00785F39"/>
    <w:rsid w:val="00786AFE"/>
    <w:rsid w:val="00786CDF"/>
    <w:rsid w:val="00793FB0"/>
    <w:rsid w:val="00794BAA"/>
    <w:rsid w:val="007A0254"/>
    <w:rsid w:val="007A1CFC"/>
    <w:rsid w:val="007A2AE6"/>
    <w:rsid w:val="007A726A"/>
    <w:rsid w:val="007B1CEE"/>
    <w:rsid w:val="007B3CF0"/>
    <w:rsid w:val="007B6F4A"/>
    <w:rsid w:val="007C2442"/>
    <w:rsid w:val="007C24E5"/>
    <w:rsid w:val="007C3EA0"/>
    <w:rsid w:val="007C5705"/>
    <w:rsid w:val="007C5C42"/>
    <w:rsid w:val="007D1345"/>
    <w:rsid w:val="007D2A14"/>
    <w:rsid w:val="007D6FB3"/>
    <w:rsid w:val="007E0E83"/>
    <w:rsid w:val="007E1F09"/>
    <w:rsid w:val="007E2FF2"/>
    <w:rsid w:val="007E3837"/>
    <w:rsid w:val="007E4274"/>
    <w:rsid w:val="007E6FA7"/>
    <w:rsid w:val="007F0701"/>
    <w:rsid w:val="007F297B"/>
    <w:rsid w:val="007F3AC2"/>
    <w:rsid w:val="00800C73"/>
    <w:rsid w:val="00800DFB"/>
    <w:rsid w:val="00802400"/>
    <w:rsid w:val="00806405"/>
    <w:rsid w:val="00807147"/>
    <w:rsid w:val="00813BAA"/>
    <w:rsid w:val="00815FD3"/>
    <w:rsid w:val="0082176D"/>
    <w:rsid w:val="00821F89"/>
    <w:rsid w:val="008278F5"/>
    <w:rsid w:val="008313CE"/>
    <w:rsid w:val="00833FD5"/>
    <w:rsid w:val="008440C5"/>
    <w:rsid w:val="00844D5E"/>
    <w:rsid w:val="00845BF6"/>
    <w:rsid w:val="008465F4"/>
    <w:rsid w:val="0084748D"/>
    <w:rsid w:val="00847B6D"/>
    <w:rsid w:val="00847E7F"/>
    <w:rsid w:val="0085173A"/>
    <w:rsid w:val="00852602"/>
    <w:rsid w:val="008539FB"/>
    <w:rsid w:val="00855104"/>
    <w:rsid w:val="00860E03"/>
    <w:rsid w:val="00861579"/>
    <w:rsid w:val="0086244F"/>
    <w:rsid w:val="00863FEB"/>
    <w:rsid w:val="008660D7"/>
    <w:rsid w:val="00870793"/>
    <w:rsid w:val="008747DB"/>
    <w:rsid w:val="0087569E"/>
    <w:rsid w:val="008818A5"/>
    <w:rsid w:val="00883F6D"/>
    <w:rsid w:val="0088644B"/>
    <w:rsid w:val="008910D2"/>
    <w:rsid w:val="008917CD"/>
    <w:rsid w:val="00891F20"/>
    <w:rsid w:val="00892BDB"/>
    <w:rsid w:val="00896A8E"/>
    <w:rsid w:val="008A02C5"/>
    <w:rsid w:val="008A1CEC"/>
    <w:rsid w:val="008A3FA3"/>
    <w:rsid w:val="008A4C7B"/>
    <w:rsid w:val="008B1F7F"/>
    <w:rsid w:val="008B2327"/>
    <w:rsid w:val="008B3320"/>
    <w:rsid w:val="008B6310"/>
    <w:rsid w:val="008B72CE"/>
    <w:rsid w:val="008B7A9B"/>
    <w:rsid w:val="008C18BF"/>
    <w:rsid w:val="008C300E"/>
    <w:rsid w:val="008C5C3D"/>
    <w:rsid w:val="008C603A"/>
    <w:rsid w:val="008D01EC"/>
    <w:rsid w:val="008D042D"/>
    <w:rsid w:val="008D4998"/>
    <w:rsid w:val="008D77EE"/>
    <w:rsid w:val="008D7BBE"/>
    <w:rsid w:val="008E2F23"/>
    <w:rsid w:val="008E46A0"/>
    <w:rsid w:val="008E51BF"/>
    <w:rsid w:val="008E7D95"/>
    <w:rsid w:val="008F0E3C"/>
    <w:rsid w:val="008F1ED6"/>
    <w:rsid w:val="008F42F4"/>
    <w:rsid w:val="008F49FF"/>
    <w:rsid w:val="008F6C6E"/>
    <w:rsid w:val="00902211"/>
    <w:rsid w:val="0090299D"/>
    <w:rsid w:val="0090566B"/>
    <w:rsid w:val="009061E3"/>
    <w:rsid w:val="009064CA"/>
    <w:rsid w:val="00907C54"/>
    <w:rsid w:val="009107AD"/>
    <w:rsid w:val="0091245E"/>
    <w:rsid w:val="00912948"/>
    <w:rsid w:val="009144C0"/>
    <w:rsid w:val="00921B4C"/>
    <w:rsid w:val="00930868"/>
    <w:rsid w:val="00933D25"/>
    <w:rsid w:val="0093539B"/>
    <w:rsid w:val="009368EC"/>
    <w:rsid w:val="00940175"/>
    <w:rsid w:val="00941C60"/>
    <w:rsid w:val="0094480D"/>
    <w:rsid w:val="00944DA7"/>
    <w:rsid w:val="009517B1"/>
    <w:rsid w:val="00957001"/>
    <w:rsid w:val="00957F75"/>
    <w:rsid w:val="00960022"/>
    <w:rsid w:val="0096047E"/>
    <w:rsid w:val="00963C8B"/>
    <w:rsid w:val="009648BB"/>
    <w:rsid w:val="009735C4"/>
    <w:rsid w:val="009742F1"/>
    <w:rsid w:val="00974CFA"/>
    <w:rsid w:val="00982A4E"/>
    <w:rsid w:val="009848A7"/>
    <w:rsid w:val="00987B30"/>
    <w:rsid w:val="00994159"/>
    <w:rsid w:val="00994D8B"/>
    <w:rsid w:val="00996A8E"/>
    <w:rsid w:val="00997BC5"/>
    <w:rsid w:val="009A5877"/>
    <w:rsid w:val="009A68D3"/>
    <w:rsid w:val="009B6A16"/>
    <w:rsid w:val="009C48A6"/>
    <w:rsid w:val="009C7E98"/>
    <w:rsid w:val="009D056B"/>
    <w:rsid w:val="009D4F94"/>
    <w:rsid w:val="009D56A4"/>
    <w:rsid w:val="009D5DBB"/>
    <w:rsid w:val="009D71CE"/>
    <w:rsid w:val="009D7DD1"/>
    <w:rsid w:val="009E0B91"/>
    <w:rsid w:val="009E1424"/>
    <w:rsid w:val="009E18B5"/>
    <w:rsid w:val="009E1F38"/>
    <w:rsid w:val="009E60A6"/>
    <w:rsid w:val="009F3AA8"/>
    <w:rsid w:val="009F7408"/>
    <w:rsid w:val="00A012F3"/>
    <w:rsid w:val="00A03439"/>
    <w:rsid w:val="00A10675"/>
    <w:rsid w:val="00A10B21"/>
    <w:rsid w:val="00A122D3"/>
    <w:rsid w:val="00A1287A"/>
    <w:rsid w:val="00A12C0B"/>
    <w:rsid w:val="00A17DC3"/>
    <w:rsid w:val="00A20F4D"/>
    <w:rsid w:val="00A23D29"/>
    <w:rsid w:val="00A25BA0"/>
    <w:rsid w:val="00A268ED"/>
    <w:rsid w:val="00A273F2"/>
    <w:rsid w:val="00A30CF8"/>
    <w:rsid w:val="00A3247E"/>
    <w:rsid w:val="00A32948"/>
    <w:rsid w:val="00A33B88"/>
    <w:rsid w:val="00A33C02"/>
    <w:rsid w:val="00A368AE"/>
    <w:rsid w:val="00A36E6C"/>
    <w:rsid w:val="00A371EE"/>
    <w:rsid w:val="00A43F33"/>
    <w:rsid w:val="00A44A94"/>
    <w:rsid w:val="00A46D09"/>
    <w:rsid w:val="00A52459"/>
    <w:rsid w:val="00A530D6"/>
    <w:rsid w:val="00A57D0F"/>
    <w:rsid w:val="00A613DC"/>
    <w:rsid w:val="00A63288"/>
    <w:rsid w:val="00A650BE"/>
    <w:rsid w:val="00A674CB"/>
    <w:rsid w:val="00A70364"/>
    <w:rsid w:val="00A70510"/>
    <w:rsid w:val="00A731D9"/>
    <w:rsid w:val="00A76FC9"/>
    <w:rsid w:val="00A818F1"/>
    <w:rsid w:val="00A83749"/>
    <w:rsid w:val="00A858E4"/>
    <w:rsid w:val="00A90A19"/>
    <w:rsid w:val="00A95902"/>
    <w:rsid w:val="00A95E99"/>
    <w:rsid w:val="00A96B0C"/>
    <w:rsid w:val="00AA1F3B"/>
    <w:rsid w:val="00AA6613"/>
    <w:rsid w:val="00AA6771"/>
    <w:rsid w:val="00AA731C"/>
    <w:rsid w:val="00AA7C53"/>
    <w:rsid w:val="00AB0907"/>
    <w:rsid w:val="00AB1442"/>
    <w:rsid w:val="00AB36A1"/>
    <w:rsid w:val="00AB3B2F"/>
    <w:rsid w:val="00AB50EC"/>
    <w:rsid w:val="00AB517F"/>
    <w:rsid w:val="00AB640C"/>
    <w:rsid w:val="00AC3C92"/>
    <w:rsid w:val="00AC4A6B"/>
    <w:rsid w:val="00AC5441"/>
    <w:rsid w:val="00AC5C9C"/>
    <w:rsid w:val="00AC7522"/>
    <w:rsid w:val="00AC7A2A"/>
    <w:rsid w:val="00AC7B98"/>
    <w:rsid w:val="00AD23D3"/>
    <w:rsid w:val="00AD410B"/>
    <w:rsid w:val="00AD710E"/>
    <w:rsid w:val="00AE07C8"/>
    <w:rsid w:val="00AE3B3C"/>
    <w:rsid w:val="00AE51AF"/>
    <w:rsid w:val="00AE6F38"/>
    <w:rsid w:val="00AE74E0"/>
    <w:rsid w:val="00AF2163"/>
    <w:rsid w:val="00AF59C7"/>
    <w:rsid w:val="00AF5EE4"/>
    <w:rsid w:val="00AF7FB0"/>
    <w:rsid w:val="00B007D9"/>
    <w:rsid w:val="00B03034"/>
    <w:rsid w:val="00B05771"/>
    <w:rsid w:val="00B06BBD"/>
    <w:rsid w:val="00B10407"/>
    <w:rsid w:val="00B11E59"/>
    <w:rsid w:val="00B13D3D"/>
    <w:rsid w:val="00B13ED2"/>
    <w:rsid w:val="00B161AF"/>
    <w:rsid w:val="00B169F3"/>
    <w:rsid w:val="00B17953"/>
    <w:rsid w:val="00B21357"/>
    <w:rsid w:val="00B22A20"/>
    <w:rsid w:val="00B27147"/>
    <w:rsid w:val="00B3210F"/>
    <w:rsid w:val="00B32A0F"/>
    <w:rsid w:val="00B3386B"/>
    <w:rsid w:val="00B43521"/>
    <w:rsid w:val="00B54355"/>
    <w:rsid w:val="00B550D5"/>
    <w:rsid w:val="00B55CA4"/>
    <w:rsid w:val="00B63BEB"/>
    <w:rsid w:val="00B65016"/>
    <w:rsid w:val="00B67A50"/>
    <w:rsid w:val="00B701F9"/>
    <w:rsid w:val="00B757D1"/>
    <w:rsid w:val="00B76AEA"/>
    <w:rsid w:val="00B80FF1"/>
    <w:rsid w:val="00B81785"/>
    <w:rsid w:val="00B82B37"/>
    <w:rsid w:val="00B830BC"/>
    <w:rsid w:val="00B837D6"/>
    <w:rsid w:val="00B85A7A"/>
    <w:rsid w:val="00B871A6"/>
    <w:rsid w:val="00B90C48"/>
    <w:rsid w:val="00B914D4"/>
    <w:rsid w:val="00B92227"/>
    <w:rsid w:val="00B93434"/>
    <w:rsid w:val="00B95400"/>
    <w:rsid w:val="00BA0C19"/>
    <w:rsid w:val="00BA0E7C"/>
    <w:rsid w:val="00BA3CF2"/>
    <w:rsid w:val="00BA58E4"/>
    <w:rsid w:val="00BA679A"/>
    <w:rsid w:val="00BB044A"/>
    <w:rsid w:val="00BB28D2"/>
    <w:rsid w:val="00BB515A"/>
    <w:rsid w:val="00BB58B1"/>
    <w:rsid w:val="00BC02D6"/>
    <w:rsid w:val="00BC13E7"/>
    <w:rsid w:val="00BC2D61"/>
    <w:rsid w:val="00BC5D9C"/>
    <w:rsid w:val="00BC6FAD"/>
    <w:rsid w:val="00BD217E"/>
    <w:rsid w:val="00BD29E7"/>
    <w:rsid w:val="00BE2F2C"/>
    <w:rsid w:val="00BE3FF7"/>
    <w:rsid w:val="00BF0606"/>
    <w:rsid w:val="00BF39FD"/>
    <w:rsid w:val="00BF688C"/>
    <w:rsid w:val="00C01B4C"/>
    <w:rsid w:val="00C02679"/>
    <w:rsid w:val="00C02EF0"/>
    <w:rsid w:val="00C05FAA"/>
    <w:rsid w:val="00C07252"/>
    <w:rsid w:val="00C075FA"/>
    <w:rsid w:val="00C11631"/>
    <w:rsid w:val="00C11835"/>
    <w:rsid w:val="00C125C6"/>
    <w:rsid w:val="00C16E10"/>
    <w:rsid w:val="00C17DB3"/>
    <w:rsid w:val="00C236F2"/>
    <w:rsid w:val="00C24613"/>
    <w:rsid w:val="00C260C4"/>
    <w:rsid w:val="00C315C9"/>
    <w:rsid w:val="00C319CE"/>
    <w:rsid w:val="00C32EC3"/>
    <w:rsid w:val="00C405D0"/>
    <w:rsid w:val="00C42518"/>
    <w:rsid w:val="00C4336A"/>
    <w:rsid w:val="00C43B1B"/>
    <w:rsid w:val="00C459B9"/>
    <w:rsid w:val="00C469D2"/>
    <w:rsid w:val="00C46C8A"/>
    <w:rsid w:val="00C4793C"/>
    <w:rsid w:val="00C54905"/>
    <w:rsid w:val="00C55A84"/>
    <w:rsid w:val="00C6098C"/>
    <w:rsid w:val="00C614F3"/>
    <w:rsid w:val="00C65A14"/>
    <w:rsid w:val="00C721D9"/>
    <w:rsid w:val="00C73872"/>
    <w:rsid w:val="00C7712F"/>
    <w:rsid w:val="00C77163"/>
    <w:rsid w:val="00C778EF"/>
    <w:rsid w:val="00C847DD"/>
    <w:rsid w:val="00C90471"/>
    <w:rsid w:val="00C9479E"/>
    <w:rsid w:val="00CA15B7"/>
    <w:rsid w:val="00CA3C2E"/>
    <w:rsid w:val="00CA65F2"/>
    <w:rsid w:val="00CB456E"/>
    <w:rsid w:val="00CB6E56"/>
    <w:rsid w:val="00CB7247"/>
    <w:rsid w:val="00CC2CE3"/>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0675A"/>
    <w:rsid w:val="00D107EA"/>
    <w:rsid w:val="00D11426"/>
    <w:rsid w:val="00D114C5"/>
    <w:rsid w:val="00D2123A"/>
    <w:rsid w:val="00D2206D"/>
    <w:rsid w:val="00D26501"/>
    <w:rsid w:val="00D31A3A"/>
    <w:rsid w:val="00D33CE3"/>
    <w:rsid w:val="00D34469"/>
    <w:rsid w:val="00D347A7"/>
    <w:rsid w:val="00D363A8"/>
    <w:rsid w:val="00D379CF"/>
    <w:rsid w:val="00D37A99"/>
    <w:rsid w:val="00D4145D"/>
    <w:rsid w:val="00D41E82"/>
    <w:rsid w:val="00D42470"/>
    <w:rsid w:val="00D45137"/>
    <w:rsid w:val="00D53330"/>
    <w:rsid w:val="00D5414F"/>
    <w:rsid w:val="00D54B5C"/>
    <w:rsid w:val="00D54D70"/>
    <w:rsid w:val="00D60A0B"/>
    <w:rsid w:val="00D63B01"/>
    <w:rsid w:val="00D659AF"/>
    <w:rsid w:val="00D6750D"/>
    <w:rsid w:val="00D7467F"/>
    <w:rsid w:val="00D74842"/>
    <w:rsid w:val="00D756DE"/>
    <w:rsid w:val="00D75A82"/>
    <w:rsid w:val="00D766C2"/>
    <w:rsid w:val="00D931BF"/>
    <w:rsid w:val="00DA0165"/>
    <w:rsid w:val="00DA04DC"/>
    <w:rsid w:val="00DA249B"/>
    <w:rsid w:val="00DA2CDC"/>
    <w:rsid w:val="00DA4D48"/>
    <w:rsid w:val="00DA52BF"/>
    <w:rsid w:val="00DA65D8"/>
    <w:rsid w:val="00DA70AC"/>
    <w:rsid w:val="00DA7597"/>
    <w:rsid w:val="00DA7BE4"/>
    <w:rsid w:val="00DB1884"/>
    <w:rsid w:val="00DB3257"/>
    <w:rsid w:val="00DB5483"/>
    <w:rsid w:val="00DB5895"/>
    <w:rsid w:val="00DB5D03"/>
    <w:rsid w:val="00DB63A8"/>
    <w:rsid w:val="00DC2C08"/>
    <w:rsid w:val="00DC40C9"/>
    <w:rsid w:val="00DC6AAD"/>
    <w:rsid w:val="00DD0AF4"/>
    <w:rsid w:val="00DD14DF"/>
    <w:rsid w:val="00DD2FA1"/>
    <w:rsid w:val="00DD3B73"/>
    <w:rsid w:val="00DD5383"/>
    <w:rsid w:val="00DD613A"/>
    <w:rsid w:val="00DE570D"/>
    <w:rsid w:val="00DF410A"/>
    <w:rsid w:val="00DF42C2"/>
    <w:rsid w:val="00DF592B"/>
    <w:rsid w:val="00E042B7"/>
    <w:rsid w:val="00E071A0"/>
    <w:rsid w:val="00E14B18"/>
    <w:rsid w:val="00E21DB0"/>
    <w:rsid w:val="00E2235D"/>
    <w:rsid w:val="00E23FC8"/>
    <w:rsid w:val="00E24832"/>
    <w:rsid w:val="00E277EB"/>
    <w:rsid w:val="00E27974"/>
    <w:rsid w:val="00E301AF"/>
    <w:rsid w:val="00E30312"/>
    <w:rsid w:val="00E32555"/>
    <w:rsid w:val="00E34C0E"/>
    <w:rsid w:val="00E36142"/>
    <w:rsid w:val="00E41BC7"/>
    <w:rsid w:val="00E45E43"/>
    <w:rsid w:val="00E4733D"/>
    <w:rsid w:val="00E47AD5"/>
    <w:rsid w:val="00E50317"/>
    <w:rsid w:val="00E511D0"/>
    <w:rsid w:val="00E533BD"/>
    <w:rsid w:val="00E53418"/>
    <w:rsid w:val="00E544CC"/>
    <w:rsid w:val="00E55B9D"/>
    <w:rsid w:val="00E55BBE"/>
    <w:rsid w:val="00E55CA8"/>
    <w:rsid w:val="00E64761"/>
    <w:rsid w:val="00E73991"/>
    <w:rsid w:val="00E73BCC"/>
    <w:rsid w:val="00E73E2F"/>
    <w:rsid w:val="00E8129A"/>
    <w:rsid w:val="00E94D45"/>
    <w:rsid w:val="00E951D9"/>
    <w:rsid w:val="00E97FB4"/>
    <w:rsid w:val="00EA0054"/>
    <w:rsid w:val="00EA1854"/>
    <w:rsid w:val="00EA5450"/>
    <w:rsid w:val="00EA61B7"/>
    <w:rsid w:val="00EA7F16"/>
    <w:rsid w:val="00EB062F"/>
    <w:rsid w:val="00EB1468"/>
    <w:rsid w:val="00EB4CEB"/>
    <w:rsid w:val="00EB5542"/>
    <w:rsid w:val="00EB5B7B"/>
    <w:rsid w:val="00EC14B3"/>
    <w:rsid w:val="00EC4611"/>
    <w:rsid w:val="00EC582A"/>
    <w:rsid w:val="00EC7908"/>
    <w:rsid w:val="00ED209D"/>
    <w:rsid w:val="00ED2620"/>
    <w:rsid w:val="00ED41BC"/>
    <w:rsid w:val="00ED6696"/>
    <w:rsid w:val="00ED72B8"/>
    <w:rsid w:val="00EE3557"/>
    <w:rsid w:val="00EE3F27"/>
    <w:rsid w:val="00EE4FC4"/>
    <w:rsid w:val="00EE51A7"/>
    <w:rsid w:val="00EE6FC4"/>
    <w:rsid w:val="00EF3134"/>
    <w:rsid w:val="00EF3AE5"/>
    <w:rsid w:val="00EF482F"/>
    <w:rsid w:val="00EF6529"/>
    <w:rsid w:val="00F047FB"/>
    <w:rsid w:val="00F04884"/>
    <w:rsid w:val="00F16B53"/>
    <w:rsid w:val="00F17E28"/>
    <w:rsid w:val="00F20134"/>
    <w:rsid w:val="00F2103D"/>
    <w:rsid w:val="00F22E09"/>
    <w:rsid w:val="00F23603"/>
    <w:rsid w:val="00F25025"/>
    <w:rsid w:val="00F30874"/>
    <w:rsid w:val="00F31269"/>
    <w:rsid w:val="00F328B4"/>
    <w:rsid w:val="00F33FB5"/>
    <w:rsid w:val="00F40A01"/>
    <w:rsid w:val="00F40B09"/>
    <w:rsid w:val="00F4474C"/>
    <w:rsid w:val="00F44D59"/>
    <w:rsid w:val="00F46218"/>
    <w:rsid w:val="00F4637F"/>
    <w:rsid w:val="00F46B1F"/>
    <w:rsid w:val="00F522E9"/>
    <w:rsid w:val="00F53BB5"/>
    <w:rsid w:val="00F54055"/>
    <w:rsid w:val="00F61061"/>
    <w:rsid w:val="00F61AB8"/>
    <w:rsid w:val="00F638DF"/>
    <w:rsid w:val="00F65AAF"/>
    <w:rsid w:val="00F73349"/>
    <w:rsid w:val="00F750EF"/>
    <w:rsid w:val="00F808E4"/>
    <w:rsid w:val="00F851F3"/>
    <w:rsid w:val="00F85F0E"/>
    <w:rsid w:val="00F9438A"/>
    <w:rsid w:val="00F95900"/>
    <w:rsid w:val="00F965D8"/>
    <w:rsid w:val="00FB2BEF"/>
    <w:rsid w:val="00FB3258"/>
    <w:rsid w:val="00FB347A"/>
    <w:rsid w:val="00FB3613"/>
    <w:rsid w:val="00FB3EC1"/>
    <w:rsid w:val="00FB6A64"/>
    <w:rsid w:val="00FC24A2"/>
    <w:rsid w:val="00FC2646"/>
    <w:rsid w:val="00FC37CC"/>
    <w:rsid w:val="00FC6C95"/>
    <w:rsid w:val="00FC7E03"/>
    <w:rsid w:val="00FD0EEC"/>
    <w:rsid w:val="00FD2770"/>
    <w:rsid w:val="00FD418F"/>
    <w:rsid w:val="00FD6D89"/>
    <w:rsid w:val="00FD6F41"/>
    <w:rsid w:val="00FD7A03"/>
    <w:rsid w:val="00FE68B9"/>
    <w:rsid w:val="00FF2EA4"/>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0EE4C69B-8874-4798-8202-2D2455AD3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A23D2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A23D2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860240457">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66080967">
      <w:bodyDiv w:val="1"/>
      <w:marLeft w:val="0"/>
      <w:marRight w:val="0"/>
      <w:marTop w:val="0"/>
      <w:marBottom w:val="0"/>
      <w:divBdr>
        <w:top w:val="none" w:sz="0" w:space="0" w:color="auto"/>
        <w:left w:val="none" w:sz="0" w:space="0" w:color="auto"/>
        <w:bottom w:val="none" w:sz="0" w:space="0" w:color="auto"/>
        <w:right w:val="none" w:sz="0" w:space="0" w:color="auto"/>
      </w:divBdr>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E2482-29A5-46F0-890C-377CEAA8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29</Pages>
  <Words>8358</Words>
  <Characters>47647</Characters>
  <Application>Microsoft Office Word</Application>
  <DocSecurity>0</DocSecurity>
  <Lines>397</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10</cp:revision>
  <cp:lastPrinted>2018-05-04T05:13:00Z</cp:lastPrinted>
  <dcterms:created xsi:type="dcterms:W3CDTF">2021-01-15T07:28:00Z</dcterms:created>
  <dcterms:modified xsi:type="dcterms:W3CDTF">2021-01-19T13:10:00Z</dcterms:modified>
</cp:coreProperties>
</file>